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31CCDCEB" w14:textId="77777777" w:rsidTr="004F2927">
        <w:trPr>
          <w:trHeight w:val="1268"/>
        </w:trPr>
        <w:tc>
          <w:tcPr>
            <w:tcW w:w="1668" w:type="dxa"/>
          </w:tcPr>
          <w:p w14:paraId="5A55D714" w14:textId="77777777" w:rsidR="004702FB" w:rsidRPr="006F1DA5" w:rsidRDefault="004702FB" w:rsidP="004702FB">
            <w:pPr>
              <w:pStyle w:val="Glava"/>
              <w:rPr>
                <w:rFonts w:ascii="Arial" w:hAnsi="Arial" w:cs="Arial"/>
                <w:b/>
                <w:color w:val="000000" w:themeColor="text1"/>
              </w:rPr>
            </w:pPr>
          </w:p>
        </w:tc>
        <w:tc>
          <w:tcPr>
            <w:tcW w:w="3361" w:type="dxa"/>
          </w:tcPr>
          <w:p w14:paraId="2A28F6F4" w14:textId="77777777" w:rsidR="004702FB" w:rsidRPr="006F1DA5" w:rsidRDefault="004702FB" w:rsidP="004702FB">
            <w:pPr>
              <w:pStyle w:val="Glava"/>
              <w:rPr>
                <w:rFonts w:ascii="Arial" w:hAnsi="Arial" w:cs="Arial"/>
                <w:b/>
                <w:color w:val="000000" w:themeColor="text1"/>
              </w:rPr>
            </w:pPr>
          </w:p>
        </w:tc>
        <w:tc>
          <w:tcPr>
            <w:tcW w:w="4209" w:type="dxa"/>
          </w:tcPr>
          <w:p w14:paraId="0096BC92" w14:textId="77777777" w:rsidR="004702FB" w:rsidRPr="006F1DA5" w:rsidRDefault="004702FB" w:rsidP="004702FB">
            <w:pPr>
              <w:pStyle w:val="Glava"/>
              <w:rPr>
                <w:rFonts w:ascii="Arial" w:hAnsi="Arial" w:cs="Arial"/>
                <w:b/>
                <w:color w:val="000000" w:themeColor="text1"/>
              </w:rPr>
            </w:pPr>
          </w:p>
        </w:tc>
      </w:tr>
    </w:tbl>
    <w:p w14:paraId="1B43FFD6" w14:textId="77777777" w:rsidR="004702FB" w:rsidRDefault="004702FB" w:rsidP="006975C6">
      <w:pPr>
        <w:pStyle w:val="Paragraf"/>
        <w:rPr>
          <w:rFonts w:ascii="Arial" w:hAnsi="Arial" w:cs="Arial"/>
        </w:rPr>
      </w:pPr>
    </w:p>
    <w:p w14:paraId="1ABA7944" w14:textId="200521B2"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0065020C">
        <w:rPr>
          <w:rFonts w:ascii="Arial" w:hAnsi="Arial" w:cs="Arial"/>
        </w:rPr>
        <w:t>16-35/24</w:t>
      </w:r>
    </w:p>
    <w:p w14:paraId="7ECAF097" w14:textId="71EB2005"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0B0B4F">
        <w:rPr>
          <w:rFonts w:ascii="Arial" w:hAnsi="Arial" w:cs="Arial"/>
        </w:rPr>
        <w:t>25</w:t>
      </w:r>
      <w:r w:rsidRPr="006F1DA5">
        <w:rPr>
          <w:rFonts w:ascii="Arial" w:hAnsi="Arial" w:cs="Arial"/>
        </w:rPr>
        <w:t>.0</w:t>
      </w:r>
      <w:r w:rsidR="0065020C">
        <w:rPr>
          <w:rFonts w:ascii="Arial" w:hAnsi="Arial" w:cs="Arial"/>
        </w:rPr>
        <w:t>7</w:t>
      </w:r>
      <w:r w:rsidRPr="006F1DA5">
        <w:rPr>
          <w:rFonts w:ascii="Arial" w:hAnsi="Arial" w:cs="Arial"/>
        </w:rPr>
        <w:t>.2024</w:t>
      </w:r>
      <w:r w:rsidR="00FC2646" w:rsidRPr="006F1DA5">
        <w:rPr>
          <w:rFonts w:ascii="Arial" w:hAnsi="Arial" w:cs="Arial"/>
        </w:rPr>
        <w:tab/>
      </w:r>
    </w:p>
    <w:p w14:paraId="4A7CD2F8"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0AD1A4E7"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31B64AF0" w14:textId="77777777" w:rsidR="00FB3258" w:rsidRPr="006F1DA5" w:rsidRDefault="00FB3258" w:rsidP="001E0585">
            <w:pPr>
              <w:pStyle w:val="Paragraf"/>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3965A0AB" w14:textId="631C138F" w:rsidR="00FB3258" w:rsidRPr="006F1DA5" w:rsidRDefault="0065020C" w:rsidP="001E0585">
            <w:pPr>
              <w:pStyle w:val="Paragraf"/>
              <w:spacing w:before="0"/>
              <w:rPr>
                <w:rFonts w:ascii="Arial" w:hAnsi="Arial" w:cs="Arial"/>
                <w:sz w:val="44"/>
                <w:szCs w:val="44"/>
              </w:rPr>
            </w:pPr>
            <w:r>
              <w:rPr>
                <w:rFonts w:ascii="Arial" w:hAnsi="Arial" w:cs="Arial"/>
                <w:sz w:val="36"/>
                <w:szCs w:val="36"/>
              </w:rPr>
              <w:t>AVTOMATSKI BARVALNIK S POKRIVALNIKOM</w:t>
            </w:r>
            <w:r w:rsidR="001E0585" w:rsidRPr="001E0585">
              <w:rPr>
                <w:rFonts w:ascii="Arial" w:hAnsi="Arial" w:cs="Arial"/>
                <w:sz w:val="36"/>
                <w:szCs w:val="36"/>
              </w:rPr>
              <w:t xml:space="preserve"> </w:t>
            </w:r>
          </w:p>
        </w:tc>
      </w:tr>
    </w:tbl>
    <w:p w14:paraId="27AFF129" w14:textId="77777777" w:rsidR="00FB3258" w:rsidRPr="006F1DA5" w:rsidRDefault="00FB3258" w:rsidP="006975C6">
      <w:pPr>
        <w:pStyle w:val="Paragraf"/>
        <w:rPr>
          <w:rFonts w:ascii="Arial" w:hAnsi="Arial" w:cs="Arial"/>
        </w:rPr>
      </w:pPr>
    </w:p>
    <w:p w14:paraId="23C37110" w14:textId="60231BCC" w:rsidR="00FB3258" w:rsidRPr="006F1DA5" w:rsidRDefault="00FB3258" w:rsidP="006975C6">
      <w:pPr>
        <w:pStyle w:val="Paragraf"/>
        <w:rPr>
          <w:rFonts w:ascii="Arial" w:hAnsi="Arial" w:cs="Arial"/>
        </w:rPr>
      </w:pPr>
      <w:r w:rsidRPr="006F1DA5">
        <w:rPr>
          <w:rFonts w:ascii="Arial" w:hAnsi="Arial" w:cs="Arial"/>
        </w:rPr>
        <w:t xml:space="preserve">Zaporedna številka: </w:t>
      </w:r>
      <w:r w:rsidR="0065020C">
        <w:rPr>
          <w:rFonts w:ascii="Arial" w:hAnsi="Arial" w:cs="Arial"/>
        </w:rPr>
        <w:t>16-35/24</w:t>
      </w:r>
    </w:p>
    <w:p w14:paraId="1BD52B03"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5BDFCE68" w14:textId="77777777" w:rsidR="00337E4D" w:rsidRDefault="00337E4D">
      <w:pPr>
        <w:rPr>
          <w:rFonts w:ascii="Arial" w:hAnsi="Arial" w:cs="Arial"/>
          <w:sz w:val="18"/>
          <w:szCs w:val="18"/>
        </w:rPr>
      </w:pPr>
    </w:p>
    <w:p w14:paraId="33FE4E17" w14:textId="77777777" w:rsidR="00960022" w:rsidRDefault="00E55B9D">
      <w:pPr>
        <w:rPr>
          <w:rFonts w:ascii="Arial" w:hAnsi="Arial" w:cs="Arial"/>
          <w:sz w:val="18"/>
          <w:szCs w:val="18"/>
        </w:rPr>
      </w:pPr>
      <w:r>
        <w:rPr>
          <w:rFonts w:ascii="Arial" w:hAnsi="Arial" w:cs="Arial"/>
        </w:rPr>
        <w:br w:type="page"/>
      </w:r>
    </w:p>
    <w:p w14:paraId="3E0687D2"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6118B5A1" w14:textId="77777777" w:rsidTr="004F2927">
        <w:trPr>
          <w:trHeight w:val="1268"/>
        </w:trPr>
        <w:tc>
          <w:tcPr>
            <w:tcW w:w="1668" w:type="dxa"/>
          </w:tcPr>
          <w:p w14:paraId="1B95575C" w14:textId="77777777" w:rsidR="004702FB" w:rsidRPr="006F1DA5" w:rsidRDefault="004702FB" w:rsidP="004702FB">
            <w:pPr>
              <w:pStyle w:val="Glava"/>
              <w:rPr>
                <w:rFonts w:ascii="Arial" w:hAnsi="Arial" w:cs="Arial"/>
                <w:b/>
                <w:color w:val="000000" w:themeColor="text1"/>
              </w:rPr>
            </w:pPr>
          </w:p>
        </w:tc>
        <w:tc>
          <w:tcPr>
            <w:tcW w:w="3361" w:type="dxa"/>
          </w:tcPr>
          <w:p w14:paraId="4B45369E" w14:textId="77777777" w:rsidR="004702FB" w:rsidRPr="006F1DA5" w:rsidRDefault="004702FB" w:rsidP="004702FB">
            <w:pPr>
              <w:pStyle w:val="Glava"/>
              <w:rPr>
                <w:rFonts w:ascii="Arial" w:hAnsi="Arial" w:cs="Arial"/>
                <w:b/>
                <w:color w:val="000000" w:themeColor="text1"/>
              </w:rPr>
            </w:pPr>
          </w:p>
        </w:tc>
        <w:tc>
          <w:tcPr>
            <w:tcW w:w="4209" w:type="dxa"/>
          </w:tcPr>
          <w:p w14:paraId="394D2F34" w14:textId="77777777" w:rsidR="004702FB" w:rsidRPr="006F1DA5" w:rsidRDefault="004702FB" w:rsidP="004702FB">
            <w:pPr>
              <w:pStyle w:val="Glava"/>
              <w:rPr>
                <w:rFonts w:ascii="Arial" w:hAnsi="Arial" w:cs="Arial"/>
                <w:b/>
                <w:color w:val="000000" w:themeColor="text1"/>
              </w:rPr>
            </w:pPr>
          </w:p>
        </w:tc>
      </w:tr>
    </w:tbl>
    <w:p w14:paraId="0BFCD63B" w14:textId="77777777" w:rsidR="0026241E" w:rsidRPr="002B6779" w:rsidRDefault="0026241E"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7DB348C2" w14:textId="77777777" w:rsidR="0026241E" w:rsidRPr="00D36F2E" w:rsidRDefault="0026241E"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61FB2493" w14:textId="474BB542" w:rsidR="00C65684" w:rsidRPr="001E0585" w:rsidRDefault="0065020C">
      <w:pPr>
        <w:spacing w:before="225" w:after="225" w:line="240" w:lineRule="auto"/>
        <w:rPr>
          <w:b/>
          <w:bCs/>
        </w:rPr>
      </w:pPr>
      <w:r>
        <w:rPr>
          <w:rFonts w:ascii="Arial" w:hAnsi="Arial" w:cs="Arial"/>
          <w:b/>
          <w:bCs/>
          <w:color w:val="000000"/>
          <w:sz w:val="18"/>
          <w:szCs w:val="18"/>
        </w:rPr>
        <w:t>AVTOMATSKI BARVALNIK S POKRIVALNIKOM</w:t>
      </w:r>
    </w:p>
    <w:p w14:paraId="7CCB334E" w14:textId="77777777" w:rsidR="00C65684" w:rsidRDefault="0026241E">
      <w:pPr>
        <w:spacing w:before="225" w:after="225" w:line="240" w:lineRule="auto"/>
      </w:pPr>
      <w:r>
        <w:rPr>
          <w:rFonts w:ascii="Arial" w:hAnsi="Arial" w:cs="Arial"/>
          <w:color w:val="000000"/>
          <w:sz w:val="18"/>
          <w:szCs w:val="18"/>
        </w:rPr>
        <w:t xml:space="preserve">Na podlagi Zakona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in 28/23), SPLOŠNA BOLNIŠNICA NOVO MESTO, Šmihelska cesta 1, 8000 Novo mesto (v nadaljevanju: naročnik), vabi zainteresirane ponudnike, da predložijo svojo pisno ponudbo v skladu s to razpisno dokumentacijo in sodelujejo v postopku oddaje javnega naročila.</w:t>
      </w:r>
    </w:p>
    <w:p w14:paraId="1A7C2BB4" w14:textId="77777777" w:rsidR="00C65684" w:rsidRDefault="0026241E">
      <w:pPr>
        <w:spacing w:before="225" w:after="225" w:line="240" w:lineRule="auto"/>
      </w:pPr>
      <w:r>
        <w:rPr>
          <w:rFonts w:ascii="Arial" w:hAnsi="Arial" w:cs="Arial"/>
          <w:color w:val="000000"/>
          <w:sz w:val="18"/>
          <w:szCs w:val="18"/>
        </w:rPr>
        <w:t>Predmet javnega naročila je:</w:t>
      </w:r>
    </w:p>
    <w:p w14:paraId="28A54F51" w14:textId="25A73C96" w:rsidR="00C65684" w:rsidRDefault="0065020C">
      <w:pPr>
        <w:spacing w:before="225" w:after="225" w:line="240" w:lineRule="auto"/>
      </w:pPr>
      <w:r>
        <w:rPr>
          <w:rFonts w:ascii="Arial" w:hAnsi="Arial" w:cs="Arial"/>
          <w:color w:val="000000"/>
          <w:sz w:val="18"/>
          <w:szCs w:val="18"/>
        </w:rPr>
        <w:t>AVTOMATSKI BARVALNIK S POKRIVALNIKOM</w:t>
      </w:r>
      <w:r w:rsidR="001E0585">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9070"/>
      </w:tblGrid>
      <w:tr w:rsidR="00C65684" w14:paraId="61AC5807" w14:textId="77777777">
        <w:tc>
          <w:tcPr>
            <w:tcW w:w="0" w:type="auto"/>
            <w:tcMar>
              <w:top w:w="0" w:type="auto"/>
              <w:bottom w:w="0" w:type="auto"/>
            </w:tcMar>
            <w:vAlign w:val="center"/>
          </w:tcPr>
          <w:p w14:paraId="23CAB4CD" w14:textId="77777777" w:rsidR="0065020C" w:rsidRDefault="0065020C" w:rsidP="00CF47EC">
            <w:pPr>
              <w:numPr>
                <w:ilvl w:val="0"/>
                <w:numId w:val="36"/>
              </w:numPr>
              <w:rPr>
                <w:rFonts w:ascii="Arial" w:hAnsi="Arial" w:cs="Arial"/>
                <w:color w:val="000000"/>
                <w:sz w:val="18"/>
                <w:szCs w:val="18"/>
              </w:rPr>
            </w:pPr>
            <w:r w:rsidRPr="00254564">
              <w:rPr>
                <w:rFonts w:ascii="Arial" w:hAnsi="Arial" w:cs="Arial"/>
                <w:color w:val="000000"/>
                <w:sz w:val="18"/>
                <w:szCs w:val="18"/>
              </w:rPr>
              <w:t>Dobava in montaža opreme</w:t>
            </w:r>
          </w:p>
          <w:p w14:paraId="3286D68B" w14:textId="77777777" w:rsidR="0065020C" w:rsidRDefault="0065020C" w:rsidP="00CF47EC">
            <w:pPr>
              <w:numPr>
                <w:ilvl w:val="0"/>
                <w:numId w:val="36"/>
              </w:numPr>
              <w:rPr>
                <w:rFonts w:ascii="Arial" w:hAnsi="Arial" w:cs="Arial"/>
                <w:color w:val="000000"/>
                <w:sz w:val="18"/>
                <w:szCs w:val="18"/>
              </w:rPr>
            </w:pPr>
            <w:r w:rsidRPr="00254564">
              <w:rPr>
                <w:rFonts w:ascii="Arial" w:hAnsi="Arial" w:cs="Arial"/>
                <w:color w:val="000000"/>
                <w:sz w:val="18"/>
                <w:szCs w:val="18"/>
              </w:rPr>
              <w:t>Vzdrževanje</w:t>
            </w:r>
            <w:r>
              <w:rPr>
                <w:rFonts w:ascii="Arial" w:hAnsi="Arial" w:cs="Arial"/>
                <w:color w:val="000000"/>
                <w:sz w:val="18"/>
                <w:szCs w:val="18"/>
              </w:rPr>
              <w:t xml:space="preserve"> </w:t>
            </w:r>
            <w:r w:rsidRPr="00254564">
              <w:rPr>
                <w:rFonts w:ascii="Arial" w:hAnsi="Arial" w:cs="Arial"/>
                <w:color w:val="000000"/>
                <w:sz w:val="18"/>
                <w:szCs w:val="18"/>
              </w:rPr>
              <w:t>opreme za dobo 5 let po poteku garancije</w:t>
            </w:r>
          </w:p>
          <w:p w14:paraId="535E3F39" w14:textId="3054207F" w:rsidR="00C65684" w:rsidRDefault="0065020C" w:rsidP="00CF47EC">
            <w:pPr>
              <w:pStyle w:val="Odstavekseznama"/>
              <w:numPr>
                <w:ilvl w:val="0"/>
                <w:numId w:val="36"/>
              </w:numPr>
            </w:pPr>
            <w:r w:rsidRPr="0065020C">
              <w:rPr>
                <w:rFonts w:ascii="Arial" w:hAnsi="Arial" w:cs="Arial"/>
                <w:color w:val="000000"/>
                <w:sz w:val="18"/>
                <w:szCs w:val="18"/>
              </w:rPr>
              <w:t xml:space="preserve">Sukcesivna dobava potrošnega materiala za dobo </w:t>
            </w:r>
            <w:r w:rsidR="00781B2B">
              <w:rPr>
                <w:rFonts w:ascii="Arial" w:hAnsi="Arial" w:cs="Arial"/>
                <w:color w:val="000000"/>
                <w:sz w:val="18"/>
                <w:szCs w:val="18"/>
              </w:rPr>
              <w:t>3</w:t>
            </w:r>
            <w:r w:rsidRPr="0065020C">
              <w:rPr>
                <w:rFonts w:ascii="Arial" w:hAnsi="Arial" w:cs="Arial"/>
                <w:color w:val="000000"/>
                <w:sz w:val="18"/>
                <w:szCs w:val="18"/>
              </w:rPr>
              <w:t xml:space="preserve"> let</w:t>
            </w:r>
            <w:r>
              <w:t xml:space="preserve"> </w:t>
            </w:r>
          </w:p>
        </w:tc>
      </w:tr>
    </w:tbl>
    <w:p w14:paraId="2BB9FB15" w14:textId="36D2C3BE" w:rsidR="00C65684" w:rsidRDefault="0026241E">
      <w:pPr>
        <w:spacing w:before="225" w:after="225" w:line="240" w:lineRule="auto"/>
      </w:pPr>
      <w:r>
        <w:rPr>
          <w:rFonts w:ascii="Arial" w:hAnsi="Arial" w:cs="Arial"/>
          <w:color w:val="000000"/>
          <w:sz w:val="18"/>
          <w:szCs w:val="18"/>
        </w:rPr>
        <w:t xml:space="preserve">Delitev naročila na sklope: </w:t>
      </w:r>
      <w:r w:rsidR="0065020C">
        <w:rPr>
          <w:rFonts w:ascii="Arial" w:hAnsi="Arial" w:cs="Arial"/>
          <w:color w:val="000000"/>
          <w:sz w:val="18"/>
          <w:szCs w:val="18"/>
        </w:rPr>
        <w:t>NE, naročilo se oddaja celovito</w:t>
      </w:r>
    </w:p>
    <w:p w14:paraId="3468EDF2" w14:textId="77777777" w:rsidR="00C65684" w:rsidRDefault="0026241E">
      <w:pPr>
        <w:spacing w:before="225" w:after="225" w:line="240" w:lineRule="auto"/>
      </w:pPr>
      <w:r>
        <w:rPr>
          <w:rFonts w:ascii="Arial" w:hAnsi="Arial" w:cs="Arial"/>
          <w:color w:val="000000"/>
          <w:sz w:val="18"/>
          <w:szCs w:val="18"/>
        </w:rPr>
        <w:t>Skrbno preverite, da ste prejeli celotno razpisno dokumentacijo in da ste na ta način seznanjeni z vsemi zahtevami naročnika. </w:t>
      </w:r>
    </w:p>
    <w:p w14:paraId="387D212D" w14:textId="77777777" w:rsidR="0026241E" w:rsidRDefault="0026241E"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C65684" w14:paraId="3A9EDAF9"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36E8108" w14:textId="77777777" w:rsidR="00C65684" w:rsidRDefault="0026241E">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158E6E6" w14:textId="77777777" w:rsidR="00C65684" w:rsidRDefault="0026241E">
            <w:pPr>
              <w:jc w:val="right"/>
            </w:pPr>
            <w:r>
              <w:rPr>
                <w:rFonts w:ascii="Arial" w:hAnsi="Arial" w:cs="Arial"/>
                <w:b/>
                <w:bCs/>
                <w:color w:val="000000"/>
                <w:position w:val="-2"/>
                <w:sz w:val="18"/>
                <w:szCs w:val="18"/>
                <w:shd w:val="clear" w:color="auto" w:fill="D1D1D1"/>
              </w:rPr>
              <w:t>Datumi</w:t>
            </w:r>
          </w:p>
        </w:tc>
      </w:tr>
      <w:tr w:rsidR="00C65684" w14:paraId="337704C3"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435EFD" w14:textId="77777777" w:rsidR="00C65684" w:rsidRDefault="0026241E">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A01CA0" w14:textId="3F0F4CA2" w:rsidR="00C65684" w:rsidRPr="00B6772A" w:rsidRDefault="0026241E">
            <w:pPr>
              <w:jc w:val="right"/>
            </w:pPr>
            <w:r w:rsidRPr="00B6772A">
              <w:rPr>
                <w:rFonts w:ascii="Arial" w:hAnsi="Arial" w:cs="Arial"/>
                <w:color w:val="000000"/>
                <w:position w:val="-2"/>
                <w:sz w:val="18"/>
                <w:szCs w:val="18"/>
              </w:rPr>
              <w:t xml:space="preserve">do </w:t>
            </w:r>
            <w:r w:rsidR="007F2BFA">
              <w:rPr>
                <w:rFonts w:ascii="Arial" w:hAnsi="Arial" w:cs="Arial"/>
                <w:color w:val="000000"/>
                <w:position w:val="-2"/>
                <w:sz w:val="18"/>
                <w:szCs w:val="18"/>
              </w:rPr>
              <w:t>23</w:t>
            </w:r>
            <w:r w:rsidRPr="00B6772A">
              <w:rPr>
                <w:rFonts w:ascii="Arial" w:hAnsi="Arial" w:cs="Arial"/>
                <w:color w:val="000000"/>
                <w:position w:val="-2"/>
                <w:sz w:val="18"/>
                <w:szCs w:val="18"/>
              </w:rPr>
              <w:t>.0</w:t>
            </w:r>
            <w:r w:rsidR="0065020C">
              <w:rPr>
                <w:rFonts w:ascii="Arial" w:hAnsi="Arial" w:cs="Arial"/>
                <w:color w:val="000000"/>
                <w:position w:val="-2"/>
                <w:sz w:val="18"/>
                <w:szCs w:val="18"/>
              </w:rPr>
              <w:t>8</w:t>
            </w:r>
            <w:r w:rsidRPr="00B6772A">
              <w:rPr>
                <w:rFonts w:ascii="Arial" w:hAnsi="Arial" w:cs="Arial"/>
                <w:color w:val="000000"/>
                <w:position w:val="-2"/>
                <w:sz w:val="18"/>
                <w:szCs w:val="18"/>
              </w:rPr>
              <w:t>.2024 do 09:00</w:t>
            </w:r>
          </w:p>
        </w:tc>
      </w:tr>
      <w:tr w:rsidR="00C65684" w14:paraId="2F22407A"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E701F" w14:textId="77777777" w:rsidR="00C65684" w:rsidRDefault="0026241E">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2059CF" w14:textId="62742DA9" w:rsidR="00C65684" w:rsidRPr="00B6772A" w:rsidRDefault="0026241E">
            <w:pPr>
              <w:jc w:val="right"/>
            </w:pPr>
            <w:r w:rsidRPr="00B6772A">
              <w:rPr>
                <w:rFonts w:ascii="Arial" w:hAnsi="Arial" w:cs="Arial"/>
                <w:color w:val="000000"/>
                <w:position w:val="-2"/>
                <w:sz w:val="18"/>
                <w:szCs w:val="18"/>
              </w:rPr>
              <w:t xml:space="preserve">do </w:t>
            </w:r>
            <w:r w:rsidR="007F2BFA">
              <w:rPr>
                <w:rFonts w:ascii="Arial" w:hAnsi="Arial" w:cs="Arial"/>
                <w:color w:val="000000"/>
                <w:position w:val="-2"/>
                <w:sz w:val="18"/>
                <w:szCs w:val="18"/>
              </w:rPr>
              <w:t>03</w:t>
            </w:r>
            <w:r w:rsidRPr="00B6772A">
              <w:rPr>
                <w:rFonts w:ascii="Arial" w:hAnsi="Arial" w:cs="Arial"/>
                <w:color w:val="000000"/>
                <w:position w:val="-2"/>
                <w:sz w:val="18"/>
                <w:szCs w:val="18"/>
              </w:rPr>
              <w:t>.0</w:t>
            </w:r>
            <w:r w:rsidR="007F2BFA">
              <w:rPr>
                <w:rFonts w:ascii="Arial" w:hAnsi="Arial" w:cs="Arial"/>
                <w:color w:val="000000"/>
                <w:position w:val="-2"/>
                <w:sz w:val="18"/>
                <w:szCs w:val="18"/>
              </w:rPr>
              <w:t>9</w:t>
            </w:r>
            <w:r w:rsidRPr="00B6772A">
              <w:rPr>
                <w:rFonts w:ascii="Arial" w:hAnsi="Arial" w:cs="Arial"/>
                <w:color w:val="000000"/>
                <w:position w:val="-2"/>
                <w:sz w:val="18"/>
                <w:szCs w:val="18"/>
              </w:rPr>
              <w:t>.2024 do 09:00</w:t>
            </w:r>
          </w:p>
        </w:tc>
      </w:tr>
      <w:tr w:rsidR="00C65684" w14:paraId="68807B58"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105FE9" w14:textId="77777777" w:rsidR="00C65684" w:rsidRDefault="0026241E">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3C5473" w14:textId="4C486CF9" w:rsidR="00C65684" w:rsidRPr="00B6772A" w:rsidRDefault="007F2BFA">
            <w:pPr>
              <w:jc w:val="right"/>
            </w:pPr>
            <w:r>
              <w:rPr>
                <w:rFonts w:ascii="Arial" w:hAnsi="Arial" w:cs="Arial"/>
                <w:color w:val="000000"/>
                <w:position w:val="-2"/>
                <w:sz w:val="18"/>
                <w:szCs w:val="18"/>
              </w:rPr>
              <w:t>03</w:t>
            </w:r>
            <w:r w:rsidR="0026241E" w:rsidRPr="00B6772A">
              <w:rPr>
                <w:rFonts w:ascii="Arial" w:hAnsi="Arial" w:cs="Arial"/>
                <w:color w:val="000000"/>
                <w:position w:val="-2"/>
                <w:sz w:val="18"/>
                <w:szCs w:val="18"/>
              </w:rPr>
              <w:t>.0</w:t>
            </w:r>
            <w:r>
              <w:rPr>
                <w:rFonts w:ascii="Arial" w:hAnsi="Arial" w:cs="Arial"/>
                <w:color w:val="000000"/>
                <w:position w:val="-2"/>
                <w:sz w:val="18"/>
                <w:szCs w:val="18"/>
              </w:rPr>
              <w:t>9</w:t>
            </w:r>
            <w:r w:rsidR="0026241E" w:rsidRPr="00B6772A">
              <w:rPr>
                <w:rFonts w:ascii="Arial" w:hAnsi="Arial" w:cs="Arial"/>
                <w:color w:val="000000"/>
                <w:position w:val="-2"/>
                <w:sz w:val="18"/>
                <w:szCs w:val="18"/>
              </w:rPr>
              <w:t>.2024 ob 12:00</w:t>
            </w:r>
          </w:p>
        </w:tc>
      </w:tr>
    </w:tbl>
    <w:p w14:paraId="2408C852" w14:textId="77777777" w:rsidR="0026241E" w:rsidRDefault="0026241E" w:rsidP="00782787">
      <w:pPr>
        <w:pStyle w:val="Paragraf"/>
        <w:spacing w:line="240" w:lineRule="auto"/>
        <w:rPr>
          <w:rFonts w:ascii="Arial" w:hAnsi="Arial" w:cs="Arial"/>
        </w:rPr>
      </w:pPr>
    </w:p>
    <w:p w14:paraId="7FF9B419" w14:textId="77777777" w:rsidR="0026241E" w:rsidRPr="008806CE" w:rsidRDefault="0026241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297F19C5" w14:textId="77777777" w:rsidR="0026241E" w:rsidRDefault="0026241E"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Barbara Slak Turk</w:t>
      </w:r>
    </w:p>
    <w:p w14:paraId="0C0C699F" w14:textId="77777777" w:rsidR="0026241E" w:rsidRDefault="0026241E"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barbara.turk-slak@sb-nm.si</w:t>
      </w:r>
    </w:p>
    <w:p w14:paraId="533C9E13" w14:textId="77777777" w:rsidR="0026241E" w:rsidRDefault="0026241E"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07 39 16 135</w:t>
      </w:r>
    </w:p>
    <w:p w14:paraId="57892A46" w14:textId="77777777" w:rsidR="00C65684" w:rsidRDefault="0026241E">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4427A46F" w14:textId="77777777" w:rsidR="0026241E" w:rsidRPr="008806CE" w:rsidRDefault="0026241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3FDC0A78" w14:textId="77777777" w:rsidR="0026241E" w:rsidRDefault="0026241E"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C65684" w14:paraId="15FAD02A" w14:textId="77777777">
        <w:tc>
          <w:tcPr>
            <w:tcW w:w="0" w:type="auto"/>
            <w:tcMar>
              <w:top w:w="0" w:type="auto"/>
              <w:bottom w:w="0" w:type="auto"/>
            </w:tcMar>
          </w:tcPr>
          <w:p w14:paraId="778A76C1" w14:textId="77777777" w:rsidR="00C65684" w:rsidRDefault="0026241E" w:rsidP="00CF47EC">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52108D16" w14:textId="77777777" w:rsidR="00C65684" w:rsidRDefault="0026241E">
      <w:pPr>
        <w:spacing w:before="225" w:after="225" w:line="240" w:lineRule="auto"/>
        <w:jc w:val="both"/>
      </w:pPr>
      <w:r>
        <w:rPr>
          <w:rFonts w:ascii="Arial" w:hAnsi="Arial" w:cs="Arial"/>
          <w:color w:val="000000"/>
          <w:sz w:val="18"/>
          <w:szCs w:val="18"/>
        </w:rPr>
        <w:lastRenderedPageBreak/>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600156D0" w14:textId="77777777" w:rsidR="00C65684" w:rsidRDefault="0026241E">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2E6C50E4" w14:textId="77777777" w:rsidR="00C65684" w:rsidRDefault="0026241E">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0C6800D1" w14:textId="77777777" w:rsidR="00C65684" w:rsidRDefault="0026241E">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0CF3F811" w14:textId="77777777" w:rsidR="00C65684" w:rsidRDefault="0026241E">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680691D" w14:textId="77777777" w:rsidR="00C65684" w:rsidRDefault="0026241E">
      <w:pPr>
        <w:spacing w:before="225" w:after="225" w:line="240" w:lineRule="auto"/>
        <w:jc w:val="both"/>
      </w:pPr>
      <w:r>
        <w:rPr>
          <w:rFonts w:ascii="Arial" w:hAnsi="Arial" w:cs="Arial"/>
          <w:color w:val="000000"/>
          <w:sz w:val="18"/>
          <w:szCs w:val="18"/>
        </w:rPr>
        <w:t>Po preteku roka za predložitev ponudb ponudbe ne bo več mogoče oddati.</w:t>
      </w:r>
    </w:p>
    <w:p w14:paraId="074D3536" w14:textId="77777777" w:rsidR="0026241E" w:rsidRPr="008806CE" w:rsidRDefault="0026241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37FF0A85" w14:textId="77777777" w:rsidR="0026241E" w:rsidRPr="00445A62" w:rsidRDefault="0026241E"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4E43691B" w14:textId="77777777" w:rsidR="0026241E" w:rsidRPr="00445A62" w:rsidRDefault="0026241E" w:rsidP="005747CB">
      <w:pPr>
        <w:spacing w:before="120" w:after="120"/>
        <w:jc w:val="both"/>
        <w:rPr>
          <w:rFonts w:ascii="Arial" w:hAnsi="Arial" w:cs="Arial"/>
          <w:b/>
          <w:sz w:val="18"/>
          <w:szCs w:val="18"/>
        </w:rPr>
      </w:pPr>
      <w:r>
        <w:rPr>
          <w:rFonts w:ascii="Arial" w:hAnsi="Arial" w:cs="Arial"/>
          <w:b/>
          <w:sz w:val="18"/>
          <w:szCs w:val="18"/>
        </w:rPr>
        <w:t>Spletna aplikacija e-JN</w:t>
      </w:r>
    </w:p>
    <w:p w14:paraId="0B241404" w14:textId="77777777" w:rsidR="00C65684" w:rsidRDefault="0026241E">
      <w:pPr>
        <w:spacing w:before="225" w:after="225" w:line="240" w:lineRule="auto"/>
        <w:jc w:val="both"/>
      </w:pPr>
      <w:r>
        <w:rPr>
          <w:rFonts w:ascii="Arial" w:hAnsi="Arial" w:cs="Arial"/>
          <w:color w:val="000000"/>
          <w:sz w:val="18"/>
          <w:szCs w:val="18"/>
        </w:rPr>
        <w:t xml:space="preserve">Odpiranje poteka tako, da informacijski sistem e-JN </w:t>
      </w:r>
      <w:proofErr w:type="spellStart"/>
      <w:r>
        <w:rPr>
          <w:rFonts w:ascii="Arial" w:hAnsi="Arial" w:cs="Arial"/>
          <w:color w:val="000000"/>
          <w:sz w:val="18"/>
          <w:szCs w:val="18"/>
        </w:rPr>
        <w:t>samodjeno</w:t>
      </w:r>
      <w:proofErr w:type="spellEnd"/>
      <w:r>
        <w:rPr>
          <w:rFonts w:ascii="Arial" w:hAnsi="Arial" w:cs="Arial"/>
          <w:color w:val="000000"/>
          <w:sz w:val="18"/>
          <w:szCs w:val="18"/>
        </w:rPr>
        <w:t xml:space="preserve">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0220A3D1" w14:textId="77777777" w:rsidR="0026241E" w:rsidRPr="008806CE" w:rsidRDefault="0026241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39392B8B" w14:textId="77777777" w:rsidR="0026241E" w:rsidRPr="00445A62" w:rsidRDefault="0026241E"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61484A30" w14:textId="77777777" w:rsidR="00C65684" w:rsidRDefault="0026241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D530A5A" w14:textId="77777777" w:rsidR="0026241E" w:rsidRPr="008806CE" w:rsidRDefault="0026241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65C0DC49" w14:textId="77777777" w:rsidR="0026241E" w:rsidRPr="00445A62" w:rsidRDefault="0026241E"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32CFC233" w14:textId="77777777" w:rsidR="00C65684" w:rsidRDefault="0026241E">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6759E4A8" w14:textId="77777777" w:rsidR="0026241E" w:rsidRPr="008806CE" w:rsidRDefault="0026241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7EA601D4" w14:textId="77777777" w:rsidR="00C65684" w:rsidRDefault="0026241E">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C65684" w14:paraId="5F0C2042" w14:textId="77777777">
        <w:tc>
          <w:tcPr>
            <w:tcW w:w="0" w:type="auto"/>
            <w:tcMar>
              <w:top w:w="0" w:type="auto"/>
              <w:bottom w:w="0" w:type="auto"/>
            </w:tcMar>
          </w:tcPr>
          <w:p w14:paraId="41A12B6F" w14:textId="77777777" w:rsidR="00C65684" w:rsidRDefault="0026241E" w:rsidP="00CF47EC">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6F3E6322" w14:textId="77777777" w:rsidR="00C65684" w:rsidRDefault="0026241E">
      <w:pPr>
        <w:spacing w:before="225" w:after="225" w:line="240" w:lineRule="auto"/>
        <w:jc w:val="both"/>
      </w:pPr>
      <w:r>
        <w:rPr>
          <w:rFonts w:ascii="Arial" w:hAnsi="Arial" w:cs="Arial"/>
          <w:color w:val="000000"/>
          <w:sz w:val="18"/>
          <w:szCs w:val="18"/>
        </w:rPr>
        <w:lastRenderedPageBreak/>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476E036A" w14:textId="77777777" w:rsidR="00C65684" w:rsidRDefault="0026241E">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285E148" w14:textId="77777777" w:rsidR="0026241E" w:rsidRDefault="0026241E" w:rsidP="00872C8A">
      <w:pPr>
        <w:pStyle w:val="Paragraf"/>
        <w:spacing w:before="0" w:after="0"/>
        <w:rPr>
          <w:rFonts w:cs="Arial"/>
        </w:rPr>
      </w:pPr>
    </w:p>
    <w:p w14:paraId="2F27FB1D" w14:textId="77777777" w:rsidR="00C15C60" w:rsidRPr="000B0B4F" w:rsidRDefault="00C15C60" w:rsidP="00C15C6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rPr>
      </w:pPr>
      <w:r w:rsidRPr="000B0B4F">
        <w:rPr>
          <w:rFonts w:ascii="Arial" w:hAnsi="Arial" w:cs="Arial"/>
          <w:color w:val="FFFFFF" w:themeColor="background1"/>
          <w:sz w:val="22"/>
          <w:szCs w:val="22"/>
        </w:rPr>
        <w:t>OGLED</w:t>
      </w:r>
    </w:p>
    <w:p w14:paraId="2BD941FB" w14:textId="77777777" w:rsidR="00C15C60" w:rsidRPr="0065020C" w:rsidRDefault="00C15C60" w:rsidP="00C15C60">
      <w:pPr>
        <w:spacing w:after="0" w:line="240" w:lineRule="auto"/>
        <w:jc w:val="both"/>
        <w:rPr>
          <w:color w:val="FF0000"/>
        </w:rPr>
      </w:pPr>
      <w:r w:rsidRPr="0065020C">
        <w:rPr>
          <w:rFonts w:ascii="Arial" w:hAnsi="Arial" w:cs="Arial"/>
          <w:color w:val="FF0000"/>
          <w:sz w:val="18"/>
          <w:szCs w:val="18"/>
        </w:rPr>
        <w:t> </w:t>
      </w:r>
    </w:p>
    <w:p w14:paraId="48C507BC" w14:textId="646C7C51" w:rsidR="00C15C60" w:rsidRPr="000B0B4F" w:rsidRDefault="00C15C60" w:rsidP="00C15C60">
      <w:pPr>
        <w:spacing w:after="0" w:line="240" w:lineRule="auto"/>
        <w:rPr>
          <w:rFonts w:ascii="Arial" w:hAnsi="Arial" w:cs="Arial"/>
          <w:sz w:val="18"/>
          <w:szCs w:val="18"/>
        </w:rPr>
      </w:pPr>
      <w:r w:rsidRPr="000B0B4F">
        <w:rPr>
          <w:rFonts w:ascii="Arial" w:hAnsi="Arial" w:cs="Arial"/>
          <w:b/>
          <w:bCs/>
          <w:sz w:val="18"/>
          <w:szCs w:val="18"/>
        </w:rPr>
        <w:t>Termin ogleda je:</w:t>
      </w:r>
      <w:r w:rsidRPr="000B0B4F">
        <w:t xml:space="preserve">  </w:t>
      </w:r>
      <w:r w:rsidR="00676049">
        <w:rPr>
          <w:rFonts w:ascii="Arial" w:hAnsi="Arial" w:cs="Arial"/>
          <w:b/>
          <w:bCs/>
          <w:sz w:val="18"/>
          <w:szCs w:val="18"/>
        </w:rPr>
        <w:t>2</w:t>
      </w:r>
      <w:r w:rsidR="007164E4" w:rsidRPr="000B0B4F">
        <w:rPr>
          <w:rFonts w:ascii="Arial" w:hAnsi="Arial" w:cs="Arial"/>
          <w:b/>
          <w:bCs/>
          <w:sz w:val="18"/>
          <w:szCs w:val="18"/>
        </w:rPr>
        <w:t>2</w:t>
      </w:r>
      <w:r w:rsidRPr="000B0B4F">
        <w:rPr>
          <w:rFonts w:ascii="Arial" w:hAnsi="Arial" w:cs="Arial"/>
          <w:b/>
          <w:bCs/>
          <w:sz w:val="18"/>
          <w:szCs w:val="18"/>
        </w:rPr>
        <w:t>.0</w:t>
      </w:r>
      <w:r w:rsidR="0065020C" w:rsidRPr="000B0B4F">
        <w:rPr>
          <w:rFonts w:ascii="Arial" w:hAnsi="Arial" w:cs="Arial"/>
          <w:b/>
          <w:bCs/>
          <w:sz w:val="18"/>
          <w:szCs w:val="18"/>
        </w:rPr>
        <w:t>8</w:t>
      </w:r>
      <w:r w:rsidRPr="000B0B4F">
        <w:rPr>
          <w:rFonts w:ascii="Arial" w:hAnsi="Arial" w:cs="Arial"/>
          <w:b/>
          <w:bCs/>
          <w:sz w:val="18"/>
          <w:szCs w:val="18"/>
        </w:rPr>
        <w:t>.2023 ob 1</w:t>
      </w:r>
      <w:r w:rsidR="00494A59" w:rsidRPr="000B0B4F">
        <w:rPr>
          <w:rFonts w:ascii="Arial" w:hAnsi="Arial" w:cs="Arial"/>
          <w:b/>
          <w:bCs/>
          <w:sz w:val="18"/>
          <w:szCs w:val="18"/>
        </w:rPr>
        <w:t>2</w:t>
      </w:r>
      <w:r w:rsidRPr="000B0B4F">
        <w:rPr>
          <w:rFonts w:ascii="Arial" w:hAnsi="Arial" w:cs="Arial"/>
          <w:b/>
          <w:bCs/>
          <w:sz w:val="18"/>
          <w:szCs w:val="18"/>
        </w:rPr>
        <w:t>.</w:t>
      </w:r>
      <w:r w:rsidR="00494A59" w:rsidRPr="000B0B4F">
        <w:rPr>
          <w:rFonts w:ascii="Arial" w:hAnsi="Arial" w:cs="Arial"/>
          <w:b/>
          <w:bCs/>
          <w:sz w:val="18"/>
          <w:szCs w:val="18"/>
        </w:rPr>
        <w:t>0</w:t>
      </w:r>
      <w:r w:rsidRPr="000B0B4F">
        <w:rPr>
          <w:rFonts w:ascii="Arial" w:hAnsi="Arial" w:cs="Arial"/>
          <w:b/>
          <w:bCs/>
          <w:sz w:val="18"/>
          <w:szCs w:val="18"/>
        </w:rPr>
        <w:t>0 uri</w:t>
      </w:r>
      <w:r w:rsidR="002D0D85" w:rsidRPr="000B0B4F">
        <w:rPr>
          <w:rFonts w:ascii="Arial" w:hAnsi="Arial" w:cs="Arial"/>
          <w:b/>
          <w:sz w:val="18"/>
          <w:szCs w:val="18"/>
        </w:rPr>
        <w:t xml:space="preserve"> </w:t>
      </w:r>
    </w:p>
    <w:p w14:paraId="49C69110" w14:textId="77777777" w:rsidR="00C15C60" w:rsidRPr="000B0B4F" w:rsidRDefault="00C15C60" w:rsidP="00C15C60">
      <w:pPr>
        <w:spacing w:after="0" w:line="240" w:lineRule="auto"/>
        <w:rPr>
          <w:rFonts w:ascii="Arial" w:hAnsi="Arial" w:cs="Arial"/>
          <w:sz w:val="18"/>
          <w:szCs w:val="18"/>
        </w:rPr>
      </w:pPr>
    </w:p>
    <w:p w14:paraId="61B7DD84" w14:textId="77777777" w:rsidR="00C15C60" w:rsidRPr="000B0B4F" w:rsidRDefault="00C15C60" w:rsidP="00C15C60">
      <w:pPr>
        <w:spacing w:after="0" w:line="240" w:lineRule="auto"/>
      </w:pPr>
      <w:r w:rsidRPr="000B0B4F">
        <w:rPr>
          <w:rFonts w:ascii="Arial" w:hAnsi="Arial" w:cs="Arial"/>
          <w:sz w:val="18"/>
          <w:szCs w:val="18"/>
        </w:rPr>
        <w:t xml:space="preserve"> Izpred: SPLOŠNA BOLNIŠNICA NOVO MESTO, Šmihelska cesta 1, 8000 Novo mesto </w:t>
      </w:r>
    </w:p>
    <w:p w14:paraId="65B9EE76" w14:textId="77777777" w:rsidR="00C15C60" w:rsidRPr="000B0B4F" w:rsidRDefault="00C15C60" w:rsidP="00C15C60">
      <w:pPr>
        <w:spacing w:after="0" w:line="240" w:lineRule="auto"/>
        <w:jc w:val="both"/>
      </w:pPr>
      <w:r w:rsidRPr="000B0B4F">
        <w:rPr>
          <w:rFonts w:ascii="Arial" w:hAnsi="Arial" w:cs="Arial"/>
          <w:sz w:val="18"/>
          <w:szCs w:val="18"/>
        </w:rPr>
        <w:t> </w:t>
      </w:r>
    </w:p>
    <w:tbl>
      <w:tblPr>
        <w:tblStyle w:val="NormalTablePHPDOCX"/>
        <w:tblW w:w="0" w:type="auto"/>
        <w:tblInd w:w="108" w:type="dxa"/>
        <w:tblLook w:val="04A0" w:firstRow="1" w:lastRow="0" w:firstColumn="1" w:lastColumn="0" w:noHBand="0" w:noVBand="1"/>
      </w:tblPr>
      <w:tblGrid>
        <w:gridCol w:w="8962"/>
      </w:tblGrid>
      <w:tr w:rsidR="000B0B4F" w:rsidRPr="000B0B4F" w14:paraId="58252E4A" w14:textId="77777777" w:rsidTr="00082953">
        <w:tc>
          <w:tcPr>
            <w:tcW w:w="0" w:type="auto"/>
            <w:tcMar>
              <w:top w:w="0" w:type="auto"/>
              <w:bottom w:w="0" w:type="auto"/>
            </w:tcMar>
          </w:tcPr>
          <w:p w14:paraId="28FE1915" w14:textId="0C93BA98" w:rsidR="00C15C60" w:rsidRPr="000B0B4F" w:rsidRDefault="00C15C60" w:rsidP="00082953">
            <w:pPr>
              <w:spacing w:before="225" w:after="225"/>
              <w:jc w:val="both"/>
            </w:pPr>
            <w:r w:rsidRPr="000B0B4F">
              <w:rPr>
                <w:rFonts w:ascii="Arial" w:hAnsi="Arial" w:cs="Arial"/>
                <w:b/>
                <w:bCs/>
                <w:sz w:val="18"/>
                <w:szCs w:val="18"/>
              </w:rPr>
              <w:t>Zbor ob 1</w:t>
            </w:r>
            <w:r w:rsidR="00676049">
              <w:rPr>
                <w:rFonts w:ascii="Arial" w:hAnsi="Arial" w:cs="Arial"/>
                <w:b/>
                <w:bCs/>
                <w:sz w:val="18"/>
                <w:szCs w:val="18"/>
              </w:rPr>
              <w:t>2</w:t>
            </w:r>
            <w:r w:rsidRPr="000B0B4F">
              <w:rPr>
                <w:rFonts w:ascii="Arial" w:hAnsi="Arial" w:cs="Arial"/>
                <w:b/>
                <w:bCs/>
                <w:sz w:val="18"/>
                <w:szCs w:val="18"/>
              </w:rPr>
              <w:t>:</w:t>
            </w:r>
            <w:r w:rsidR="00676049">
              <w:rPr>
                <w:rFonts w:ascii="Arial" w:hAnsi="Arial" w:cs="Arial"/>
                <w:b/>
                <w:bCs/>
                <w:sz w:val="18"/>
                <w:szCs w:val="18"/>
              </w:rPr>
              <w:t>0</w:t>
            </w:r>
            <w:r w:rsidRPr="000B0B4F">
              <w:rPr>
                <w:rFonts w:ascii="Arial" w:hAnsi="Arial" w:cs="Arial"/>
                <w:b/>
                <w:bCs/>
                <w:sz w:val="18"/>
                <w:szCs w:val="18"/>
              </w:rPr>
              <w:t>0 uri pred vhodom v upravno stavbo SPLOŠNE BOLNIŠNICE NOVO MESTO, Šmihelska cesta 1, 8000 Novo mesto.</w:t>
            </w:r>
          </w:p>
          <w:p w14:paraId="371509E7" w14:textId="77777777" w:rsidR="00C15C60" w:rsidRPr="000B0B4F" w:rsidRDefault="00C15C60" w:rsidP="00082953">
            <w:pPr>
              <w:spacing w:before="225" w:after="225"/>
              <w:jc w:val="both"/>
            </w:pPr>
            <w:r w:rsidRPr="000B0B4F">
              <w:rPr>
                <w:rFonts w:ascii="Arial" w:hAnsi="Arial" w:cs="Arial"/>
                <w:sz w:val="18"/>
                <w:szCs w:val="18"/>
              </w:rPr>
              <w:t>Ogled lokacije ni obvezen, je pa zaželen, saj se tako lahko ponudniki seznanijo z vsemi okoliščinami in jih tako upoštevajo pri pripravi ponudbe oz. ponudbene cene. Ponudnik, ki se ogleda ne bo udeležil lahko kljub temu odda ponudbo, vendar mu naročnik (v primeru da mu bo kot najugodnejšemu ponudniku oddal naročilo) ne bo priznaval dodatnih stroškov iz naslova nepoznavanja okoliščin (ki bi ponudniku lahko bile oz. bi mu morale biti poznane, v kolikor bi ogled opravil). Naročnik, iz razloga nepoznavanja lokacije in okoliščin, kasneje - po sklenitvi pogodbe, izbranemu ponudniku ne bo priznaval dodatnih stroškov/ del.</w:t>
            </w:r>
          </w:p>
          <w:p w14:paraId="3D29C380" w14:textId="77777777" w:rsidR="00C15C60" w:rsidRPr="000B0B4F" w:rsidRDefault="00C15C60" w:rsidP="00082953">
            <w:pPr>
              <w:spacing w:before="225" w:after="225"/>
              <w:jc w:val="both"/>
            </w:pPr>
            <w:r w:rsidRPr="000B0B4F">
              <w:rPr>
                <w:rFonts w:ascii="Arial" w:hAnsi="Arial" w:cs="Arial"/>
                <w:sz w:val="18"/>
                <w:szCs w:val="18"/>
              </w:rPr>
              <w:t>Prosimo, da vsi, ki se bodo ogleda lokacije udeležili izpolnjujejo naslednje kriterije:</w:t>
            </w:r>
          </w:p>
          <w:tbl>
            <w:tblPr>
              <w:tblStyle w:val="NormalTablePHPDOCX"/>
              <w:tblW w:w="0" w:type="auto"/>
              <w:tblLook w:val="04A0" w:firstRow="1" w:lastRow="0" w:firstColumn="1" w:lastColumn="0" w:noHBand="0" w:noVBand="1"/>
            </w:tblPr>
            <w:tblGrid>
              <w:gridCol w:w="222"/>
            </w:tblGrid>
            <w:tr w:rsidR="000B0B4F" w:rsidRPr="000B0B4F" w14:paraId="0F74355B" w14:textId="77777777" w:rsidTr="00082953">
              <w:tc>
                <w:tcPr>
                  <w:tcW w:w="0" w:type="auto"/>
                  <w:tcMar>
                    <w:top w:w="0" w:type="auto"/>
                    <w:bottom w:w="0" w:type="auto"/>
                  </w:tcMar>
                </w:tcPr>
                <w:p w14:paraId="063DE483" w14:textId="77777777" w:rsidR="00C15C60" w:rsidRPr="000B0B4F" w:rsidRDefault="00C15C60" w:rsidP="00CF47EC">
                  <w:pPr>
                    <w:numPr>
                      <w:ilvl w:val="0"/>
                      <w:numId w:val="35"/>
                    </w:numPr>
                    <w:rPr>
                      <w:rFonts w:ascii="Arial" w:hAnsi="Arial" w:cs="Arial"/>
                      <w:sz w:val="18"/>
                      <w:szCs w:val="18"/>
                    </w:rPr>
                  </w:pPr>
                </w:p>
              </w:tc>
            </w:tr>
          </w:tbl>
          <w:p w14:paraId="782FADA3" w14:textId="77777777" w:rsidR="00C15C60" w:rsidRPr="000B0B4F" w:rsidRDefault="00C15C60" w:rsidP="00082953"/>
        </w:tc>
      </w:tr>
    </w:tbl>
    <w:p w14:paraId="422874D5" w14:textId="77777777" w:rsidR="001E0585" w:rsidRDefault="001E0585" w:rsidP="00872C8A">
      <w:pPr>
        <w:pStyle w:val="Paragraf"/>
        <w:spacing w:before="0" w:after="0"/>
        <w:rPr>
          <w:rFonts w:cs="Arial"/>
        </w:rPr>
      </w:pPr>
    </w:p>
    <w:p w14:paraId="7CE964E6" w14:textId="77777777" w:rsidR="001E0585" w:rsidRDefault="001E0585" w:rsidP="00872C8A">
      <w:pPr>
        <w:pStyle w:val="Paragraf"/>
        <w:spacing w:before="0" w:after="0"/>
        <w:rPr>
          <w:rFonts w:cs="Arial"/>
        </w:rPr>
      </w:pPr>
    </w:p>
    <w:p w14:paraId="0980226B" w14:textId="317A85EF" w:rsidR="00C65684" w:rsidRDefault="0026241E">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0B0B4F">
        <w:rPr>
          <w:rFonts w:ascii="Arial" w:hAnsi="Arial" w:cs="Arial"/>
          <w:color w:val="000000"/>
          <w:sz w:val="18"/>
          <w:szCs w:val="18"/>
        </w:rPr>
        <w:t>25</w:t>
      </w:r>
      <w:r>
        <w:rPr>
          <w:rFonts w:ascii="Arial" w:hAnsi="Arial" w:cs="Arial"/>
          <w:color w:val="000000"/>
          <w:sz w:val="18"/>
          <w:szCs w:val="18"/>
        </w:rPr>
        <w:t>.0</w:t>
      </w:r>
      <w:r w:rsidR="000B0B4F">
        <w:rPr>
          <w:rFonts w:ascii="Arial" w:hAnsi="Arial" w:cs="Arial"/>
          <w:color w:val="000000"/>
          <w:sz w:val="18"/>
          <w:szCs w:val="18"/>
        </w:rPr>
        <w:t>7</w:t>
      </w:r>
      <w:r>
        <w:rPr>
          <w:rFonts w:ascii="Arial" w:hAnsi="Arial" w:cs="Arial"/>
          <w:color w:val="000000"/>
          <w:sz w:val="18"/>
          <w:szCs w:val="18"/>
        </w:rPr>
        <w:t>.2024</w:t>
      </w:r>
      <w:r>
        <w:rPr>
          <w:rFonts w:ascii="Arial" w:hAnsi="Arial" w:cs="Arial"/>
          <w:color w:val="000000"/>
          <w:sz w:val="18"/>
          <w:szCs w:val="18"/>
        </w:rPr>
        <w:br/>
        <w:t>Kraj: Novo mesto</w:t>
      </w:r>
    </w:p>
    <w:p w14:paraId="34853891" w14:textId="77777777" w:rsidR="001E0585" w:rsidRDefault="001E0585">
      <w:pPr>
        <w:spacing w:after="0" w:line="240" w:lineRule="auto"/>
      </w:pPr>
    </w:p>
    <w:p w14:paraId="74187DF9" w14:textId="77777777" w:rsidR="001E0585" w:rsidRDefault="001E0585">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C65684" w14:paraId="34409700" w14:textId="77777777">
        <w:trPr>
          <w:cantSplit/>
        </w:trPr>
        <w:tc>
          <w:tcPr>
            <w:tcW w:w="0" w:type="auto"/>
            <w:tcMar>
              <w:top w:w="135" w:type="dxa"/>
              <w:bottom w:w="135" w:type="dxa"/>
            </w:tcMar>
            <w:vAlign w:val="center"/>
          </w:tcPr>
          <w:p w14:paraId="13B52A0E" w14:textId="77777777" w:rsidR="00C65684" w:rsidRDefault="0026241E">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281B23FE" w14:textId="77777777" w:rsidR="00C65684" w:rsidRDefault="0026241E">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2CED98AB" w14:textId="77777777" w:rsidR="00C65684" w:rsidRDefault="00C65684">
      <w:pPr>
        <w:sectPr w:rsidR="00C65684" w:rsidSect="006E7A2B">
          <w:headerReference w:type="default" r:id="rId10"/>
          <w:footerReference w:type="default" r:id="rId11"/>
          <w:pgSz w:w="11906" w:h="16838"/>
          <w:pgMar w:top="1418" w:right="1418" w:bottom="1418" w:left="1418" w:header="567" w:footer="596" w:gutter="0"/>
          <w:cols w:space="708"/>
          <w:docGrid w:linePitch="360"/>
        </w:sectPr>
      </w:pPr>
    </w:p>
    <w:p w14:paraId="32069E68" w14:textId="77777777" w:rsidR="0026241E" w:rsidRPr="00EF740C" w:rsidRDefault="0026241E"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42F7BDCB" w14:textId="77777777" w:rsidR="0026241E" w:rsidRDefault="0026241E"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C65684" w14:paraId="644B207B" w14:textId="77777777">
        <w:tc>
          <w:tcPr>
            <w:tcW w:w="0" w:type="auto"/>
            <w:shd w:val="clear" w:color="auto" w:fill="000000"/>
            <w:tcMar>
              <w:top w:w="150" w:type="dxa"/>
              <w:bottom w:w="150" w:type="dxa"/>
            </w:tcMar>
            <w:vAlign w:val="center"/>
          </w:tcPr>
          <w:p w14:paraId="3538EF8F" w14:textId="77777777" w:rsidR="00C65684" w:rsidRDefault="0026241E">
            <w:r>
              <w:rPr>
                <w:rFonts w:ascii="Arial" w:hAnsi="Arial" w:cs="Arial"/>
                <w:b/>
                <w:bCs/>
                <w:color w:val="FFFFFF"/>
                <w:position w:val="-2"/>
                <w:sz w:val="18"/>
                <w:szCs w:val="18"/>
                <w:shd w:val="clear" w:color="auto" w:fill="000000"/>
              </w:rPr>
              <w:t>1. Splošna navodila</w:t>
            </w:r>
          </w:p>
        </w:tc>
      </w:tr>
    </w:tbl>
    <w:p w14:paraId="3129FF3A" w14:textId="77777777" w:rsidR="00C65684" w:rsidRDefault="0026241E">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3331272B" w14:textId="77777777" w:rsidR="00C65684" w:rsidRDefault="0026241E">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7FB860F4" w14:textId="77777777" w:rsidR="00C65684" w:rsidRDefault="0026241E">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5F6C63A7" w14:textId="77777777" w:rsidR="00C65684" w:rsidRDefault="0026241E">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5C37F6FA" w14:textId="77777777" w:rsidR="00C65684" w:rsidRDefault="0026241E">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6A0AB194" w14:textId="77777777" w:rsidR="00C65684" w:rsidRDefault="0026241E">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64FB964D" w14:textId="6AA5A6C6" w:rsidR="00C65684" w:rsidRDefault="0026241E">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C65684" w14:paraId="0373B511" w14:textId="77777777">
        <w:tc>
          <w:tcPr>
            <w:tcW w:w="0" w:type="auto"/>
            <w:shd w:val="clear" w:color="auto" w:fill="000000"/>
            <w:tcMar>
              <w:top w:w="150" w:type="dxa"/>
              <w:bottom w:w="150" w:type="dxa"/>
            </w:tcMar>
            <w:vAlign w:val="center"/>
          </w:tcPr>
          <w:p w14:paraId="22C1E4D0" w14:textId="77777777" w:rsidR="00C65684" w:rsidRDefault="0026241E">
            <w:r>
              <w:rPr>
                <w:rFonts w:ascii="Arial" w:hAnsi="Arial" w:cs="Arial"/>
                <w:b/>
                <w:bCs/>
                <w:color w:val="FFFFFF"/>
                <w:position w:val="-2"/>
                <w:sz w:val="18"/>
                <w:szCs w:val="18"/>
                <w:shd w:val="clear" w:color="auto" w:fill="000000"/>
              </w:rPr>
              <w:t>2. Navodilo za oddajo elektronske ponudbe</w:t>
            </w:r>
          </w:p>
        </w:tc>
      </w:tr>
    </w:tbl>
    <w:p w14:paraId="08F5F4D1" w14:textId="77777777" w:rsidR="00C65684" w:rsidRDefault="0026241E">
      <w:pPr>
        <w:spacing w:before="225" w:after="225" w:line="240" w:lineRule="auto"/>
        <w:jc w:val="both"/>
      </w:pPr>
      <w:r>
        <w:rPr>
          <w:rFonts w:ascii="Arial" w:hAnsi="Arial" w:cs="Arial"/>
          <w:color w:val="000000"/>
          <w:sz w:val="18"/>
          <w:szCs w:val="18"/>
        </w:rPr>
        <w:br/>
        <w:t>Ponudnik dodatne informacije vezane na elektronsko oddajo ponudb dobi na spletni strani Direktorata za javno naročanje:  http://www.djn.mju.gov.si/elektronska-oddaja-ponudb-informacije-za-ponudnike</w:t>
      </w:r>
    </w:p>
    <w:tbl>
      <w:tblPr>
        <w:tblStyle w:val="NormalTablePHPDOCX"/>
        <w:tblW w:w="0" w:type="auto"/>
        <w:tblInd w:w="108" w:type="dxa"/>
        <w:tblLook w:val="04A0" w:firstRow="1" w:lastRow="0" w:firstColumn="1" w:lastColumn="0" w:noHBand="0" w:noVBand="1"/>
      </w:tblPr>
      <w:tblGrid>
        <w:gridCol w:w="8962"/>
      </w:tblGrid>
      <w:tr w:rsidR="00C65684" w14:paraId="60553026" w14:textId="77777777">
        <w:tc>
          <w:tcPr>
            <w:tcW w:w="0" w:type="auto"/>
            <w:tcMar>
              <w:top w:w="0" w:type="auto"/>
              <w:bottom w:w="0" w:type="auto"/>
            </w:tcMar>
          </w:tcPr>
          <w:p w14:paraId="5EBDACC6" w14:textId="77777777" w:rsidR="00C65684" w:rsidRDefault="0026241E" w:rsidP="00CF47EC">
            <w:pPr>
              <w:numPr>
                <w:ilvl w:val="0"/>
                <w:numId w:val="3"/>
              </w:numPr>
              <w:rPr>
                <w:rFonts w:ascii="Arial" w:hAnsi="Arial" w:cs="Arial"/>
                <w:color w:val="000000"/>
                <w:sz w:val="18"/>
                <w:szCs w:val="18"/>
              </w:rPr>
            </w:pPr>
            <w:r>
              <w:rPr>
                <w:rFonts w:ascii="Arial" w:hAnsi="Arial" w:cs="Arial"/>
                <w:color w:val="000000"/>
                <w:sz w:val="18"/>
                <w:szCs w:val="18"/>
              </w:rPr>
              <w:t>Ponudnik vnese osnovne podatke o ponudbi;</w:t>
            </w:r>
          </w:p>
          <w:p w14:paraId="2D9A0046" w14:textId="77777777" w:rsidR="00C65684" w:rsidRDefault="0026241E" w:rsidP="00CF47EC">
            <w:pPr>
              <w:numPr>
                <w:ilvl w:val="0"/>
                <w:numId w:val="3"/>
              </w:numPr>
              <w:rPr>
                <w:rFonts w:ascii="Arial" w:hAnsi="Arial" w:cs="Arial"/>
                <w:color w:val="000000"/>
                <w:sz w:val="18"/>
                <w:szCs w:val="18"/>
              </w:rPr>
            </w:pPr>
            <w:r>
              <w:rPr>
                <w:rFonts w:ascii="Arial" w:hAnsi="Arial" w:cs="Arial"/>
                <w:color w:val="000000"/>
                <w:sz w:val="18"/>
                <w:szCs w:val="18"/>
              </w:rPr>
              <w:t>Ponudnik v razdelek Predračun naloži scan natisa izpolnjenega obrazca 1 Ponudba.</w:t>
            </w:r>
          </w:p>
          <w:p w14:paraId="080936D4" w14:textId="77777777" w:rsidR="00C65684" w:rsidRDefault="0026241E" w:rsidP="00CF47EC">
            <w:pPr>
              <w:numPr>
                <w:ilvl w:val="0"/>
                <w:numId w:val="3"/>
              </w:numPr>
              <w:rPr>
                <w:rFonts w:ascii="Arial" w:hAnsi="Arial" w:cs="Arial"/>
                <w:color w:val="000000"/>
                <w:sz w:val="18"/>
                <w:szCs w:val="18"/>
              </w:rPr>
            </w:pPr>
            <w:r>
              <w:rPr>
                <w:rFonts w:ascii="Arial" w:hAnsi="Arial" w:cs="Arial"/>
                <w:color w:val="000000"/>
                <w:sz w:val="18"/>
                <w:szCs w:val="18"/>
              </w:rPr>
              <w:t xml:space="preserve">Ponudnik v razdelek ESPD naloži ESPD obrazec ponudnika (v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ali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dat.).</w:t>
            </w:r>
          </w:p>
          <w:p w14:paraId="64891BBC" w14:textId="77777777" w:rsidR="00C65684" w:rsidRDefault="0026241E" w:rsidP="00CF47EC">
            <w:pPr>
              <w:numPr>
                <w:ilvl w:val="0"/>
                <w:numId w:val="3"/>
              </w:numPr>
              <w:rPr>
                <w:rFonts w:ascii="Arial" w:hAnsi="Arial" w:cs="Arial"/>
                <w:color w:val="000000"/>
                <w:sz w:val="18"/>
                <w:szCs w:val="18"/>
              </w:rPr>
            </w:pPr>
            <w:r>
              <w:rPr>
                <w:rFonts w:ascii="Arial" w:hAnsi="Arial" w:cs="Arial"/>
                <w:color w:val="000000"/>
                <w:sz w:val="18"/>
                <w:szCs w:val="18"/>
              </w:rPr>
              <w:t>Ponudnik v razdelek Druge priloge naloži ostale dele ponudbe, in sicer: scan celotne ponudbene dokumentacije - vse izjave, priloge, vzorec pogodb, izjav,…</w:t>
            </w:r>
          </w:p>
          <w:p w14:paraId="7AF9E864" w14:textId="77777777" w:rsidR="00C65684" w:rsidRDefault="0026241E" w:rsidP="00CF47EC">
            <w:pPr>
              <w:numPr>
                <w:ilvl w:val="0"/>
                <w:numId w:val="3"/>
              </w:numPr>
              <w:rPr>
                <w:rFonts w:ascii="Arial" w:hAnsi="Arial" w:cs="Arial"/>
                <w:color w:val="000000"/>
                <w:sz w:val="18"/>
                <w:szCs w:val="18"/>
              </w:rPr>
            </w:pPr>
            <w:r>
              <w:rPr>
                <w:rFonts w:ascii="Arial" w:hAnsi="Arial" w:cs="Arial"/>
                <w:color w:val="000000"/>
                <w:sz w:val="18"/>
                <w:szCs w:val="18"/>
              </w:rPr>
              <w:t>Ponudnik razdelek »Sodelujoči« izpolni in naloži dokumentacijo samo v primeru skupne ponudbe, uporabe zmogljivosti drugih subjektov in/ali podizvajalcev. ESPD obrazce vseh sodelujočih (partnerjev in/ali podizvajalcev) ponudnik naloži kot scan izpisanega dokumenta, ročno podpisanega s strani zakonitega zastopnika posameznega sodelujočega partnerja/podizvajalca/subjekta. Enako velja za vse zahtevane obrazce za partnerje/podizvajalce.</w:t>
            </w:r>
          </w:p>
        </w:tc>
      </w:tr>
    </w:tbl>
    <w:p w14:paraId="3F250A54" w14:textId="77777777" w:rsidR="00C65684" w:rsidRDefault="00C65684"/>
    <w:p w14:paraId="0582C131" w14:textId="77777777" w:rsidR="001E0585" w:rsidRDefault="001E0585"/>
    <w:tbl>
      <w:tblPr>
        <w:tblStyle w:val="NormalTablePHPDOCX"/>
        <w:tblW w:w="2500" w:type="pct"/>
        <w:tblInd w:w="108" w:type="dxa"/>
        <w:tblLook w:val="04A0" w:firstRow="1" w:lastRow="0" w:firstColumn="1" w:lastColumn="0" w:noHBand="0" w:noVBand="1"/>
      </w:tblPr>
      <w:tblGrid>
        <w:gridCol w:w="4535"/>
      </w:tblGrid>
      <w:tr w:rsidR="00C65684" w14:paraId="1EAB04FF" w14:textId="77777777">
        <w:tc>
          <w:tcPr>
            <w:tcW w:w="0" w:type="auto"/>
            <w:shd w:val="clear" w:color="auto" w:fill="000000"/>
            <w:tcMar>
              <w:top w:w="150" w:type="dxa"/>
              <w:bottom w:w="150" w:type="dxa"/>
            </w:tcMar>
            <w:vAlign w:val="center"/>
          </w:tcPr>
          <w:p w14:paraId="0B0A2145" w14:textId="77777777" w:rsidR="00C65684" w:rsidRDefault="0026241E">
            <w:r>
              <w:rPr>
                <w:rFonts w:ascii="Arial" w:hAnsi="Arial" w:cs="Arial"/>
                <w:b/>
                <w:bCs/>
                <w:color w:val="FFFFFF"/>
                <w:position w:val="-2"/>
                <w:sz w:val="18"/>
                <w:szCs w:val="18"/>
                <w:shd w:val="clear" w:color="auto" w:fill="000000"/>
              </w:rPr>
              <w:lastRenderedPageBreak/>
              <w:t>3. Zakoni in predpisi</w:t>
            </w:r>
          </w:p>
        </w:tc>
      </w:tr>
    </w:tbl>
    <w:p w14:paraId="21EB7591" w14:textId="77777777" w:rsidR="00C65684" w:rsidRDefault="0026241E">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C65684" w14:paraId="5F29231F" w14:textId="77777777">
        <w:tc>
          <w:tcPr>
            <w:tcW w:w="0" w:type="auto"/>
            <w:tcMar>
              <w:top w:w="0" w:type="auto"/>
              <w:bottom w:w="0" w:type="auto"/>
            </w:tcMar>
          </w:tcPr>
          <w:p w14:paraId="610A07BA" w14:textId="77777777" w:rsidR="00C65684" w:rsidRDefault="0026241E" w:rsidP="00CF47EC">
            <w:pPr>
              <w:numPr>
                <w:ilvl w:val="0"/>
                <w:numId w:val="4"/>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w:t>
            </w:r>
          </w:p>
          <w:p w14:paraId="58D7526B" w14:textId="77777777" w:rsidR="00C65684" w:rsidRDefault="0026241E" w:rsidP="00CF47EC">
            <w:pPr>
              <w:numPr>
                <w:ilvl w:val="0"/>
                <w:numId w:val="4"/>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5781C9A2" w14:textId="77777777" w:rsidR="00C65684" w:rsidRDefault="0026241E" w:rsidP="00CF47EC">
            <w:pPr>
              <w:numPr>
                <w:ilvl w:val="0"/>
                <w:numId w:val="4"/>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 in 76/23)</w:t>
            </w:r>
          </w:p>
          <w:p w14:paraId="292121DF" w14:textId="77777777" w:rsidR="00C65684" w:rsidRDefault="0026241E" w:rsidP="00CF47EC">
            <w:pPr>
              <w:numPr>
                <w:ilvl w:val="0"/>
                <w:numId w:val="4"/>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771D2F91" w14:textId="77777777" w:rsidR="00C65684" w:rsidRDefault="0026241E" w:rsidP="00CF47EC">
            <w:pPr>
              <w:numPr>
                <w:ilvl w:val="0"/>
                <w:numId w:val="4"/>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35B6B96C" w14:textId="77777777" w:rsidR="00C65684" w:rsidRDefault="0026241E" w:rsidP="00CF47EC">
            <w:pPr>
              <w:numPr>
                <w:ilvl w:val="0"/>
                <w:numId w:val="4"/>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3DF445DE" w14:textId="77777777" w:rsidR="00C65684" w:rsidRDefault="0026241E" w:rsidP="00CF47EC">
            <w:pPr>
              <w:numPr>
                <w:ilvl w:val="0"/>
                <w:numId w:val="4"/>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4835556C" w14:textId="77777777" w:rsidR="00C65684" w:rsidRDefault="0026241E">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411ADF0F" w14:textId="77777777" w:rsidR="00C65684" w:rsidRDefault="0026241E">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podajo podatke o:</w:t>
      </w:r>
    </w:p>
    <w:tbl>
      <w:tblPr>
        <w:tblStyle w:val="NormalTablePHPDOCX"/>
        <w:tblW w:w="0" w:type="auto"/>
        <w:tblInd w:w="108" w:type="dxa"/>
        <w:tblLook w:val="04A0" w:firstRow="1" w:lastRow="0" w:firstColumn="1" w:lastColumn="0" w:noHBand="0" w:noVBand="1"/>
      </w:tblPr>
      <w:tblGrid>
        <w:gridCol w:w="8962"/>
      </w:tblGrid>
      <w:tr w:rsidR="00C65684" w14:paraId="0F69982B" w14:textId="77777777">
        <w:tc>
          <w:tcPr>
            <w:tcW w:w="0" w:type="auto"/>
            <w:tcMar>
              <w:top w:w="0" w:type="auto"/>
              <w:bottom w:w="0" w:type="auto"/>
            </w:tcMar>
          </w:tcPr>
          <w:p w14:paraId="3EEC1F96" w14:textId="77777777" w:rsidR="00C65684" w:rsidRDefault="0026241E" w:rsidP="00CF47EC">
            <w:pPr>
              <w:numPr>
                <w:ilvl w:val="0"/>
                <w:numId w:val="5"/>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03848EDE" w14:textId="77777777" w:rsidR="00C65684" w:rsidRDefault="0026241E" w:rsidP="00CF47EC">
            <w:pPr>
              <w:numPr>
                <w:ilvl w:val="0"/>
                <w:numId w:val="5"/>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60FF61F7" w14:textId="77777777" w:rsidR="00C65684" w:rsidRDefault="0026241E">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405E3159" w14:textId="77777777" w:rsidR="00C65684" w:rsidRDefault="0026241E">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7897FD65" w14:textId="77777777" w:rsidR="00C65684" w:rsidRDefault="0026241E">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0" w:type="auto"/>
        <w:tblInd w:w="108" w:type="dxa"/>
        <w:tblLook w:val="04A0" w:firstRow="1" w:lastRow="0" w:firstColumn="1" w:lastColumn="0" w:noHBand="0" w:noVBand="1"/>
      </w:tblPr>
      <w:tblGrid>
        <w:gridCol w:w="4818"/>
      </w:tblGrid>
      <w:tr w:rsidR="00C65684" w14:paraId="18F2837E" w14:textId="77777777" w:rsidTr="001E0585">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C65684" w14:paraId="45BB0E2B" w14:textId="77777777">
              <w:tc>
                <w:tcPr>
                  <w:tcW w:w="0" w:type="auto"/>
                  <w:tcMar>
                    <w:top w:w="0" w:type="auto"/>
                    <w:bottom w:w="0" w:type="auto"/>
                  </w:tcMar>
                </w:tcPr>
                <w:p w14:paraId="79E0F244" w14:textId="77777777" w:rsidR="00C65684" w:rsidRDefault="00C65684"/>
              </w:tc>
            </w:tr>
          </w:tbl>
          <w:p w14:paraId="341B5E04" w14:textId="77777777" w:rsidR="00C65684" w:rsidRDefault="00C65684"/>
        </w:tc>
      </w:tr>
      <w:tr w:rsidR="00C65684" w14:paraId="77BEA70F" w14:textId="77777777" w:rsidTr="001E0585">
        <w:tc>
          <w:tcPr>
            <w:tcW w:w="0" w:type="auto"/>
            <w:shd w:val="clear" w:color="auto" w:fill="000000"/>
            <w:tcMar>
              <w:top w:w="150" w:type="dxa"/>
              <w:bottom w:w="150" w:type="dxa"/>
            </w:tcMar>
            <w:vAlign w:val="center"/>
          </w:tcPr>
          <w:p w14:paraId="0365E995" w14:textId="77777777" w:rsidR="00C65684" w:rsidRDefault="0026241E">
            <w:r>
              <w:rPr>
                <w:rFonts w:ascii="Arial" w:hAnsi="Arial" w:cs="Arial"/>
                <w:b/>
                <w:bCs/>
                <w:color w:val="FFFFFF"/>
                <w:position w:val="-2"/>
                <w:sz w:val="18"/>
                <w:szCs w:val="18"/>
                <w:shd w:val="clear" w:color="auto" w:fill="000000"/>
              </w:rPr>
              <w:t>4. Jezik razpisne dokumentacije in ponudbe ter oblika</w:t>
            </w:r>
          </w:p>
        </w:tc>
      </w:tr>
    </w:tbl>
    <w:p w14:paraId="681BD18C" w14:textId="77777777" w:rsidR="00C65684" w:rsidRDefault="0026241E">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0E42E5AB" w14:textId="77777777" w:rsidR="00C65684" w:rsidRDefault="0026241E">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77183A0" w14:textId="77777777" w:rsidR="00C65684" w:rsidRDefault="0026241E">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18D354F0" w14:textId="77777777" w:rsidR="00C65684" w:rsidRDefault="0026241E">
      <w:pPr>
        <w:spacing w:before="225" w:after="225" w:line="240" w:lineRule="auto"/>
        <w:jc w:val="both"/>
      </w:pPr>
      <w:r>
        <w:rPr>
          <w:rFonts w:ascii="Arial" w:hAnsi="Arial" w:cs="Arial"/>
          <w:color w:val="000000"/>
          <w:sz w:val="18"/>
          <w:szCs w:val="18"/>
        </w:rPr>
        <w:t xml:space="preserve">Če bo naročnik ob pregledu in ocenjevanju ponudb ocenil, da je potrebno del ponudbe, ki ni predložen v slovenskem jeziku, prevesti v slovenski jezik, bo to zahteval in ponudniku določi ustrezni rok. Stroške prevoda nosi ponudnik. </w:t>
      </w:r>
      <w:r>
        <w:rPr>
          <w:rFonts w:ascii="Arial" w:hAnsi="Arial" w:cs="Arial"/>
          <w:color w:val="000000"/>
          <w:sz w:val="18"/>
          <w:szCs w:val="18"/>
        </w:rPr>
        <w:lastRenderedPageBreak/>
        <w:t>Za tolmačenje vsebine ponudbe se upošteva besedilo ponudbe v slovenskem jeziku, v kolikor je zagotovljen uraden prevod ponudbe v slovenski jezik s strani sodnega tolmača.</w:t>
      </w:r>
    </w:p>
    <w:p w14:paraId="7E6E3D6C" w14:textId="77777777" w:rsidR="00C65684" w:rsidRDefault="0026241E">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C65684" w14:paraId="71D02EE2" w14:textId="77777777">
        <w:tc>
          <w:tcPr>
            <w:tcW w:w="0" w:type="auto"/>
            <w:shd w:val="clear" w:color="auto" w:fill="000000"/>
            <w:tcMar>
              <w:top w:w="150" w:type="dxa"/>
              <w:bottom w:w="150" w:type="dxa"/>
            </w:tcMar>
            <w:vAlign w:val="center"/>
          </w:tcPr>
          <w:p w14:paraId="663747F3" w14:textId="77777777" w:rsidR="00C65684" w:rsidRDefault="0026241E">
            <w:r>
              <w:rPr>
                <w:rFonts w:ascii="Arial" w:hAnsi="Arial" w:cs="Arial"/>
                <w:b/>
                <w:bCs/>
                <w:color w:val="FFFFFF"/>
                <w:position w:val="-2"/>
                <w:sz w:val="18"/>
                <w:szCs w:val="18"/>
                <w:shd w:val="clear" w:color="auto" w:fill="000000"/>
              </w:rPr>
              <w:t>5. Skupna ponudba</w:t>
            </w:r>
          </w:p>
        </w:tc>
      </w:tr>
    </w:tbl>
    <w:p w14:paraId="5AA38CBC" w14:textId="77777777" w:rsidR="00C65684" w:rsidRDefault="0026241E">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C65684" w14:paraId="45660128" w14:textId="77777777">
        <w:tc>
          <w:tcPr>
            <w:tcW w:w="0" w:type="auto"/>
            <w:tcMar>
              <w:top w:w="0" w:type="auto"/>
              <w:bottom w:w="0" w:type="auto"/>
            </w:tcMar>
          </w:tcPr>
          <w:p w14:paraId="4F5AF338" w14:textId="77777777" w:rsidR="00C65684" w:rsidRDefault="0026241E" w:rsidP="00CF47EC">
            <w:pPr>
              <w:numPr>
                <w:ilvl w:val="0"/>
                <w:numId w:val="6"/>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6F318CE6" w14:textId="77777777" w:rsidR="00C65684" w:rsidRDefault="0026241E" w:rsidP="00CF47EC">
            <w:pPr>
              <w:numPr>
                <w:ilvl w:val="0"/>
                <w:numId w:val="6"/>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5AF7406D" w14:textId="77777777" w:rsidR="00C65684" w:rsidRDefault="0026241E" w:rsidP="00CF47EC">
            <w:pPr>
              <w:numPr>
                <w:ilvl w:val="0"/>
                <w:numId w:val="6"/>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5A6F6C97" w14:textId="77777777" w:rsidR="00C65684" w:rsidRDefault="0026241E" w:rsidP="00CF47EC">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7FA5B245" w14:textId="77777777" w:rsidR="00C65684" w:rsidRDefault="0026241E" w:rsidP="00CF47EC">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12B503F8" w14:textId="77777777" w:rsidR="00C65684" w:rsidRDefault="0026241E" w:rsidP="00CF47EC">
            <w:pPr>
              <w:numPr>
                <w:ilvl w:val="0"/>
                <w:numId w:val="6"/>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754740FB" w14:textId="77777777" w:rsidR="00C65684" w:rsidRDefault="0026241E">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4994DB23" w14:textId="77777777" w:rsidR="00C65684" w:rsidRDefault="0026241E">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C65684" w14:paraId="32C7EDC2" w14:textId="77777777">
        <w:tc>
          <w:tcPr>
            <w:tcW w:w="0" w:type="auto"/>
            <w:shd w:val="clear" w:color="auto" w:fill="000000"/>
            <w:tcMar>
              <w:top w:w="150" w:type="dxa"/>
              <w:bottom w:w="150" w:type="dxa"/>
            </w:tcMar>
            <w:vAlign w:val="center"/>
          </w:tcPr>
          <w:p w14:paraId="6EA7B497" w14:textId="77777777" w:rsidR="00C65684" w:rsidRDefault="0026241E">
            <w:r>
              <w:rPr>
                <w:rFonts w:ascii="Arial" w:hAnsi="Arial" w:cs="Arial"/>
                <w:b/>
                <w:bCs/>
                <w:color w:val="FFFFFF"/>
                <w:position w:val="-2"/>
                <w:sz w:val="18"/>
                <w:szCs w:val="18"/>
                <w:shd w:val="clear" w:color="auto" w:fill="000000"/>
              </w:rPr>
              <w:t>6. ESPD</w:t>
            </w:r>
          </w:p>
        </w:tc>
      </w:tr>
    </w:tbl>
    <w:p w14:paraId="3AF8EA58" w14:textId="77777777" w:rsidR="00C65684" w:rsidRDefault="0026241E">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7A42F4A7" w14:textId="77777777" w:rsidR="00C65684" w:rsidRDefault="0026241E">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C65684" w14:paraId="0F393FF0" w14:textId="77777777">
        <w:tc>
          <w:tcPr>
            <w:tcW w:w="0" w:type="auto"/>
            <w:shd w:val="clear" w:color="auto" w:fill="000000"/>
            <w:tcMar>
              <w:top w:w="150" w:type="dxa"/>
              <w:bottom w:w="150" w:type="dxa"/>
            </w:tcMar>
            <w:vAlign w:val="center"/>
          </w:tcPr>
          <w:p w14:paraId="13A3D544" w14:textId="77777777" w:rsidR="00C65684" w:rsidRDefault="0026241E">
            <w:r>
              <w:rPr>
                <w:rFonts w:ascii="Arial" w:hAnsi="Arial" w:cs="Arial"/>
                <w:b/>
                <w:bCs/>
                <w:color w:val="FFFFFF"/>
                <w:position w:val="-2"/>
                <w:sz w:val="18"/>
                <w:szCs w:val="18"/>
                <w:shd w:val="clear" w:color="auto" w:fill="000000"/>
              </w:rPr>
              <w:t>7. Ponudba s podizvajalci</w:t>
            </w:r>
          </w:p>
        </w:tc>
      </w:tr>
    </w:tbl>
    <w:p w14:paraId="22569070" w14:textId="77777777" w:rsidR="00C65684" w:rsidRDefault="0026241E">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6DEFDFA4" w14:textId="77777777" w:rsidR="00C65684" w:rsidRDefault="0026241E">
      <w:pPr>
        <w:spacing w:before="225" w:after="225" w:line="240" w:lineRule="auto"/>
        <w:jc w:val="both"/>
      </w:pPr>
      <w:r>
        <w:rPr>
          <w:rFonts w:ascii="Arial" w:hAnsi="Arial" w:cs="Arial"/>
          <w:b/>
          <w:bCs/>
          <w:color w:val="000000"/>
          <w:sz w:val="18"/>
          <w:szCs w:val="18"/>
        </w:rPr>
        <w:t xml:space="preserve">V primeru javnega naročila blaga ponudnik v ponudbi ni dolžan navesti podizvajalcev oziroma delov naročila, ki jih namerava oddati v </w:t>
      </w:r>
      <w:proofErr w:type="spellStart"/>
      <w:r>
        <w:rPr>
          <w:rFonts w:ascii="Arial" w:hAnsi="Arial" w:cs="Arial"/>
          <w:b/>
          <w:bCs/>
          <w:color w:val="000000"/>
          <w:sz w:val="18"/>
          <w:szCs w:val="18"/>
        </w:rPr>
        <w:t>podizvajanje</w:t>
      </w:r>
      <w:proofErr w:type="spellEnd"/>
      <w:r>
        <w:rPr>
          <w:rFonts w:ascii="Arial" w:hAnsi="Arial" w:cs="Arial"/>
          <w:b/>
          <w:bCs/>
          <w:color w:val="000000"/>
          <w:sz w:val="18"/>
          <w:szCs w:val="18"/>
        </w:rPr>
        <w:t>.</w:t>
      </w:r>
      <w:r>
        <w:rPr>
          <w:rFonts w:ascii="Arial" w:hAnsi="Arial" w:cs="Arial"/>
          <w:color w:val="000000"/>
          <w:sz w:val="18"/>
          <w:szCs w:val="18"/>
        </w:rPr>
        <w:t xml:space="preserve"> Ponudnik v teh primerih ni dolžan označiti ali nastopa s </w:t>
      </w:r>
      <w:r>
        <w:rPr>
          <w:rFonts w:ascii="Arial" w:hAnsi="Arial" w:cs="Arial"/>
          <w:color w:val="000000"/>
          <w:sz w:val="18"/>
          <w:szCs w:val="18"/>
        </w:rPr>
        <w:lastRenderedPageBreak/>
        <w:t>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C65684" w14:paraId="55B06792" w14:textId="77777777">
        <w:tc>
          <w:tcPr>
            <w:tcW w:w="0" w:type="auto"/>
            <w:shd w:val="clear" w:color="auto" w:fill="000000"/>
            <w:tcMar>
              <w:top w:w="150" w:type="dxa"/>
              <w:bottom w:w="150" w:type="dxa"/>
            </w:tcMar>
            <w:vAlign w:val="center"/>
          </w:tcPr>
          <w:p w14:paraId="2663974F" w14:textId="77777777" w:rsidR="00C65684" w:rsidRDefault="0026241E">
            <w:r>
              <w:rPr>
                <w:rFonts w:ascii="Arial" w:hAnsi="Arial" w:cs="Arial"/>
                <w:b/>
                <w:bCs/>
                <w:color w:val="FFFFFF"/>
                <w:position w:val="-2"/>
                <w:sz w:val="18"/>
                <w:szCs w:val="18"/>
                <w:shd w:val="clear" w:color="auto" w:fill="000000"/>
              </w:rPr>
              <w:t>8. Ustavitev postopka, zavrnitev vseh ponudb, odstop od izvedbe javnega naročila</w:t>
            </w:r>
          </w:p>
        </w:tc>
      </w:tr>
    </w:tbl>
    <w:p w14:paraId="6B823CE1" w14:textId="77777777" w:rsidR="00C65684" w:rsidRDefault="0026241E">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C65684" w14:paraId="3B4B640B" w14:textId="77777777">
        <w:tc>
          <w:tcPr>
            <w:tcW w:w="0" w:type="auto"/>
            <w:shd w:val="clear" w:color="auto" w:fill="000000"/>
            <w:tcMar>
              <w:top w:w="150" w:type="dxa"/>
              <w:bottom w:w="150" w:type="dxa"/>
            </w:tcMar>
            <w:vAlign w:val="center"/>
          </w:tcPr>
          <w:p w14:paraId="7E6672B4" w14:textId="77777777" w:rsidR="00C65684" w:rsidRDefault="0026241E">
            <w:r>
              <w:rPr>
                <w:rFonts w:ascii="Arial" w:hAnsi="Arial" w:cs="Arial"/>
                <w:b/>
                <w:bCs/>
                <w:color w:val="FFFFFF"/>
                <w:position w:val="-2"/>
                <w:sz w:val="18"/>
                <w:szCs w:val="18"/>
                <w:shd w:val="clear" w:color="auto" w:fill="000000"/>
              </w:rPr>
              <w:t>9. Zmanjšanje obsega naročila</w:t>
            </w:r>
          </w:p>
        </w:tc>
      </w:tr>
    </w:tbl>
    <w:p w14:paraId="5649CF30" w14:textId="77777777" w:rsidR="00C65684" w:rsidRDefault="0026241E">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689E526E" w14:textId="77777777" w:rsidR="00C65684" w:rsidRDefault="0026241E">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C65684" w14:paraId="08042236" w14:textId="77777777">
        <w:tc>
          <w:tcPr>
            <w:tcW w:w="0" w:type="auto"/>
            <w:shd w:val="clear" w:color="auto" w:fill="000000"/>
            <w:tcMar>
              <w:top w:w="150" w:type="dxa"/>
              <w:bottom w:w="150" w:type="dxa"/>
            </w:tcMar>
            <w:vAlign w:val="center"/>
          </w:tcPr>
          <w:p w14:paraId="1CCD38AE" w14:textId="77777777" w:rsidR="00C65684" w:rsidRDefault="0026241E">
            <w:r>
              <w:rPr>
                <w:rFonts w:ascii="Arial" w:hAnsi="Arial" w:cs="Arial"/>
                <w:b/>
                <w:bCs/>
                <w:color w:val="FFFFFF"/>
                <w:position w:val="-2"/>
                <w:sz w:val="18"/>
                <w:szCs w:val="18"/>
                <w:shd w:val="clear" w:color="auto" w:fill="000000"/>
              </w:rPr>
              <w:t>10. Dopolnjevanje, spreminjanje ter pojasnjevanje ponudb</w:t>
            </w:r>
          </w:p>
        </w:tc>
      </w:tr>
    </w:tbl>
    <w:p w14:paraId="21A13188" w14:textId="77777777" w:rsidR="00C65684" w:rsidRDefault="0026241E">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3FF605EC" w14:textId="77777777" w:rsidR="00C65684" w:rsidRDefault="0026241E">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5C4E0E91" w14:textId="77777777" w:rsidR="00C65684" w:rsidRDefault="0026241E">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3991B6BB" w14:textId="77777777" w:rsidR="00C65684" w:rsidRDefault="0026241E">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261BE68C" w14:textId="77777777" w:rsidR="00C65684" w:rsidRDefault="0026241E">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7684EB2" w14:textId="77777777" w:rsidR="00C65684" w:rsidRDefault="0026241E">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C65684" w14:paraId="66C4C19C" w14:textId="77777777">
        <w:tc>
          <w:tcPr>
            <w:tcW w:w="0" w:type="auto"/>
            <w:shd w:val="clear" w:color="auto" w:fill="000000"/>
            <w:tcMar>
              <w:top w:w="150" w:type="dxa"/>
              <w:bottom w:w="150" w:type="dxa"/>
            </w:tcMar>
            <w:vAlign w:val="center"/>
          </w:tcPr>
          <w:p w14:paraId="179FC13B" w14:textId="77777777" w:rsidR="00C65684" w:rsidRDefault="0026241E">
            <w:r>
              <w:rPr>
                <w:rFonts w:ascii="Arial" w:hAnsi="Arial" w:cs="Arial"/>
                <w:b/>
                <w:bCs/>
                <w:color w:val="FFFFFF"/>
                <w:position w:val="-2"/>
                <w:sz w:val="18"/>
                <w:szCs w:val="18"/>
                <w:shd w:val="clear" w:color="auto" w:fill="000000"/>
              </w:rPr>
              <w:lastRenderedPageBreak/>
              <w:t>11. Obvestilo o oddaji naročila</w:t>
            </w:r>
          </w:p>
        </w:tc>
      </w:tr>
    </w:tbl>
    <w:p w14:paraId="25445AF6" w14:textId="77777777" w:rsidR="00C65684" w:rsidRDefault="0026241E">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4A624850" w14:textId="77777777" w:rsidR="00C65684" w:rsidRDefault="0026241E">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377D00B3" w14:textId="77777777" w:rsidR="00C65684" w:rsidRDefault="0026241E">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5190B27C" w14:textId="77777777" w:rsidR="00C65684" w:rsidRDefault="0026241E">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C65684" w14:paraId="4E4F32FA" w14:textId="77777777">
        <w:tc>
          <w:tcPr>
            <w:tcW w:w="0" w:type="auto"/>
            <w:shd w:val="clear" w:color="auto" w:fill="000000"/>
            <w:tcMar>
              <w:top w:w="150" w:type="dxa"/>
              <w:bottom w:w="150" w:type="dxa"/>
            </w:tcMar>
            <w:vAlign w:val="center"/>
          </w:tcPr>
          <w:p w14:paraId="371C289F" w14:textId="77777777" w:rsidR="00C65684" w:rsidRDefault="0026241E">
            <w:r>
              <w:rPr>
                <w:rFonts w:ascii="Arial" w:hAnsi="Arial" w:cs="Arial"/>
                <w:b/>
                <w:bCs/>
                <w:color w:val="FFFFFF"/>
                <w:position w:val="-2"/>
                <w:sz w:val="18"/>
                <w:szCs w:val="18"/>
                <w:shd w:val="clear" w:color="auto" w:fill="000000"/>
              </w:rPr>
              <w:t>12. Zaupnost ponudbene dokumentacije</w:t>
            </w:r>
          </w:p>
        </w:tc>
      </w:tr>
    </w:tbl>
    <w:p w14:paraId="4F638B25" w14:textId="77777777" w:rsidR="00C65684" w:rsidRDefault="0026241E">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38DDDA9E" w14:textId="77777777" w:rsidR="00C65684" w:rsidRDefault="0026241E">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3218A083" w14:textId="77777777" w:rsidR="00C65684" w:rsidRDefault="0026241E">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w:t>
      </w:r>
      <w:proofErr w:type="spellStart"/>
      <w:r>
        <w:rPr>
          <w:rFonts w:ascii="Arial" w:hAnsi="Arial" w:cs="Arial"/>
          <w:color w:val="000000"/>
          <w:sz w:val="18"/>
          <w:szCs w:val="18"/>
        </w:rPr>
        <w:t>kat.št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w:t>
      </w:r>
    </w:p>
    <w:p w14:paraId="75D29582" w14:textId="77777777" w:rsidR="00C65684" w:rsidRDefault="0026241E">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C65684" w14:paraId="6A481EF4" w14:textId="77777777">
        <w:tc>
          <w:tcPr>
            <w:tcW w:w="0" w:type="auto"/>
            <w:shd w:val="clear" w:color="auto" w:fill="000000"/>
            <w:tcMar>
              <w:top w:w="150" w:type="dxa"/>
              <w:bottom w:w="150" w:type="dxa"/>
            </w:tcMar>
            <w:vAlign w:val="center"/>
          </w:tcPr>
          <w:p w14:paraId="2ABE86DA" w14:textId="77777777" w:rsidR="00C65684" w:rsidRDefault="0026241E">
            <w:r>
              <w:rPr>
                <w:rFonts w:ascii="Arial" w:hAnsi="Arial" w:cs="Arial"/>
                <w:b/>
                <w:bCs/>
                <w:color w:val="FFFFFF"/>
                <w:position w:val="-2"/>
                <w:sz w:val="18"/>
                <w:szCs w:val="18"/>
                <w:shd w:val="clear" w:color="auto" w:fill="000000"/>
              </w:rPr>
              <w:t>13. Način predložitve dokumentov v ponudbi</w:t>
            </w:r>
          </w:p>
        </w:tc>
      </w:tr>
    </w:tbl>
    <w:p w14:paraId="6BD85499" w14:textId="77777777" w:rsidR="00C65684" w:rsidRDefault="0026241E">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6532693E" w14:textId="77777777" w:rsidR="00C65684" w:rsidRDefault="0026241E">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9FC4C82" w14:textId="77777777" w:rsidR="00C65684" w:rsidRDefault="0026241E">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3F100107" w14:textId="77777777" w:rsidR="00C65684" w:rsidRDefault="0026241E">
      <w:pPr>
        <w:spacing w:before="225" w:after="225" w:line="240" w:lineRule="auto"/>
        <w:jc w:val="both"/>
      </w:pPr>
      <w:r>
        <w:rPr>
          <w:rFonts w:ascii="Arial" w:hAnsi="Arial" w:cs="Arial"/>
          <w:color w:val="000000"/>
          <w:sz w:val="18"/>
          <w:szCs w:val="18"/>
        </w:rPr>
        <w:lastRenderedPageBreak/>
        <w:t>Če obstaja naročnikova zahteva po najvišji dovoljeni starosti dokumentov, ki jih ponudnik prilaga kot dokazila, je to navedeno ob vsakem posameznem dokazilu.</w:t>
      </w:r>
    </w:p>
    <w:p w14:paraId="64042F4D" w14:textId="77777777" w:rsidR="00C65684" w:rsidRDefault="0026241E">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C65684" w14:paraId="4153F41F" w14:textId="77777777">
        <w:tc>
          <w:tcPr>
            <w:tcW w:w="0" w:type="auto"/>
            <w:shd w:val="clear" w:color="auto" w:fill="000000"/>
            <w:tcMar>
              <w:top w:w="150" w:type="dxa"/>
              <w:bottom w:w="150" w:type="dxa"/>
            </w:tcMar>
            <w:vAlign w:val="center"/>
          </w:tcPr>
          <w:p w14:paraId="0F977AF0" w14:textId="77777777" w:rsidR="00C65684" w:rsidRDefault="0026241E">
            <w:r>
              <w:rPr>
                <w:rFonts w:ascii="Arial" w:hAnsi="Arial" w:cs="Arial"/>
                <w:b/>
                <w:bCs/>
                <w:color w:val="FFFFFF"/>
                <w:position w:val="-2"/>
                <w:sz w:val="18"/>
                <w:szCs w:val="18"/>
                <w:shd w:val="clear" w:color="auto" w:fill="000000"/>
              </w:rPr>
              <w:t>14. Veljavnost ponudbe</w:t>
            </w:r>
          </w:p>
        </w:tc>
      </w:tr>
    </w:tbl>
    <w:p w14:paraId="4CC9262C" w14:textId="77777777" w:rsidR="00C65684" w:rsidRDefault="0026241E">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5BCA48D0" w14:textId="77777777" w:rsidR="00C65684" w:rsidRDefault="0026241E">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C65684" w14:paraId="272E136C" w14:textId="77777777">
        <w:tc>
          <w:tcPr>
            <w:tcW w:w="0" w:type="auto"/>
            <w:shd w:val="clear" w:color="auto" w:fill="000000"/>
            <w:tcMar>
              <w:top w:w="150" w:type="dxa"/>
              <w:bottom w:w="150" w:type="dxa"/>
            </w:tcMar>
            <w:vAlign w:val="center"/>
          </w:tcPr>
          <w:p w14:paraId="7A5843CD" w14:textId="77777777" w:rsidR="00C65684" w:rsidRDefault="0026241E">
            <w:r>
              <w:rPr>
                <w:rFonts w:ascii="Arial" w:hAnsi="Arial" w:cs="Arial"/>
                <w:b/>
                <w:bCs/>
                <w:color w:val="FFFFFF"/>
                <w:position w:val="-2"/>
                <w:sz w:val="18"/>
                <w:szCs w:val="18"/>
                <w:shd w:val="clear" w:color="auto" w:fill="000000"/>
              </w:rPr>
              <w:t>15. Pravno varstvo</w:t>
            </w:r>
          </w:p>
        </w:tc>
      </w:tr>
    </w:tbl>
    <w:p w14:paraId="2DABEB21" w14:textId="77777777" w:rsidR="00C65684" w:rsidRDefault="0026241E">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768231C" w14:textId="77777777" w:rsidR="00C65684" w:rsidRDefault="0026241E">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3117C602" w14:textId="77777777" w:rsidR="00C65684" w:rsidRDefault="0026241E">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78141696" w14:textId="77777777" w:rsidR="00C65684" w:rsidRDefault="0026241E">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35B36CDB" w14:textId="77777777" w:rsidR="00C65684" w:rsidRDefault="0026241E">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3F63EAD8" w14:textId="77777777" w:rsidR="00C65684" w:rsidRDefault="0026241E">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77353FC6" w14:textId="77777777" w:rsidR="00C65684" w:rsidRDefault="0026241E">
      <w:pPr>
        <w:spacing w:before="225" w:after="225" w:line="240" w:lineRule="auto"/>
        <w:jc w:val="both"/>
      </w:pPr>
      <w:r>
        <w:rPr>
          <w:rFonts w:ascii="Arial" w:hAnsi="Arial" w:cs="Arial"/>
          <w:color w:val="000000"/>
          <w:sz w:val="18"/>
          <w:szCs w:val="18"/>
        </w:rPr>
        <w:t>https://ejn.gov.si/sistem/pravno-varstvo.html</w:t>
      </w:r>
    </w:p>
    <w:p w14:paraId="50DC90EE" w14:textId="77777777" w:rsidR="00C65684" w:rsidRDefault="0026241E">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38B0D9FF" w14:textId="77777777" w:rsidR="00C65684" w:rsidRDefault="0026241E">
      <w:pPr>
        <w:spacing w:before="225" w:after="225" w:line="240" w:lineRule="auto"/>
        <w:jc w:val="both"/>
      </w:pPr>
      <w:r>
        <w:rPr>
          <w:rFonts w:ascii="Arial" w:hAnsi="Arial" w:cs="Arial"/>
          <w:color w:val="000000"/>
          <w:sz w:val="18"/>
          <w:szCs w:val="18"/>
        </w:rPr>
        <w:t>Zahtevek za revizijo se lahko vloži v roku iz 25. člena ZPVPJN.</w:t>
      </w:r>
    </w:p>
    <w:p w14:paraId="73A7D5D0" w14:textId="77777777" w:rsidR="00C65684" w:rsidRDefault="0026241E">
      <w:pPr>
        <w:spacing w:before="225" w:after="225" w:line="240" w:lineRule="auto"/>
        <w:jc w:val="both"/>
      </w:pPr>
      <w:r>
        <w:rPr>
          <w:rFonts w:ascii="Arial" w:hAnsi="Arial" w:cs="Arial"/>
          <w:color w:val="000000"/>
          <w:sz w:val="18"/>
          <w:szCs w:val="18"/>
        </w:rPr>
        <w:lastRenderedPageBreak/>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C65684" w14:paraId="299C5897" w14:textId="77777777">
        <w:tc>
          <w:tcPr>
            <w:tcW w:w="0" w:type="auto"/>
            <w:shd w:val="clear" w:color="auto" w:fill="000000"/>
            <w:tcMar>
              <w:top w:w="150" w:type="dxa"/>
              <w:bottom w:w="150" w:type="dxa"/>
            </w:tcMar>
            <w:vAlign w:val="center"/>
          </w:tcPr>
          <w:p w14:paraId="08C28606" w14:textId="77777777" w:rsidR="00C65684" w:rsidRDefault="0026241E">
            <w:r>
              <w:rPr>
                <w:rFonts w:ascii="Arial" w:hAnsi="Arial" w:cs="Arial"/>
                <w:b/>
                <w:bCs/>
                <w:color w:val="FFFFFF"/>
                <w:position w:val="-2"/>
                <w:sz w:val="18"/>
                <w:szCs w:val="18"/>
                <w:shd w:val="clear" w:color="auto" w:fill="000000"/>
              </w:rPr>
              <w:t>16. Sklenitev pogodbe</w:t>
            </w:r>
          </w:p>
        </w:tc>
      </w:tr>
    </w:tbl>
    <w:p w14:paraId="6DFF6C79" w14:textId="77777777" w:rsidR="00C65684" w:rsidRDefault="0026241E">
      <w:pPr>
        <w:spacing w:before="225" w:after="225" w:line="240" w:lineRule="auto"/>
        <w:jc w:val="both"/>
      </w:pPr>
      <w:r>
        <w:rPr>
          <w:rFonts w:ascii="Arial" w:hAnsi="Arial" w:cs="Arial"/>
          <w:color w:val="000000"/>
          <w:sz w:val="18"/>
          <w:szCs w:val="18"/>
        </w:rPr>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14:paraId="7AF15311" w14:textId="77777777" w:rsidR="00C65684" w:rsidRDefault="0026241E">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170CAFC9" w14:textId="77777777" w:rsidR="00C65684" w:rsidRDefault="0026241E">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5CC06831" w14:textId="77777777" w:rsidR="00C65684" w:rsidRDefault="00C65684">
      <w:pPr>
        <w:sectPr w:rsidR="00C65684" w:rsidSect="00D931BF">
          <w:pgSz w:w="11906" w:h="16838"/>
          <w:pgMar w:top="1418" w:right="1418" w:bottom="1418" w:left="1418" w:header="567" w:footer="680" w:gutter="0"/>
          <w:cols w:space="708"/>
          <w:docGrid w:linePitch="360"/>
        </w:sectPr>
      </w:pPr>
    </w:p>
    <w:p w14:paraId="5C6A0627" w14:textId="77777777" w:rsidR="0026241E" w:rsidRPr="00A820C7" w:rsidRDefault="0026241E"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6A7AE4A6" w14:textId="77777777" w:rsidR="0026241E" w:rsidRDefault="0026241E" w:rsidP="00C25086">
      <w:pPr>
        <w:rPr>
          <w:rFonts w:ascii="Arial" w:hAnsi="Arial" w:cs="Arial"/>
          <w:sz w:val="18"/>
          <w:szCs w:val="18"/>
        </w:rPr>
      </w:pPr>
    </w:p>
    <w:p w14:paraId="07A2B662" w14:textId="77777777" w:rsidR="00C65684" w:rsidRDefault="0026241E">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083B8DAB" w14:textId="77777777" w:rsidR="00C65684" w:rsidRDefault="0026241E">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C65684" w14:paraId="2FE7F1E4"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B69835" w14:textId="77777777" w:rsidR="00C65684" w:rsidRDefault="0026241E">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FA2735" w14:textId="3A93707E" w:rsidR="00C65684" w:rsidRDefault="0026241E">
            <w:r>
              <w:rPr>
                <w:rFonts w:ascii="Arial" w:hAnsi="Arial" w:cs="Arial"/>
                <w:color w:val="000000"/>
                <w:position w:val="-2"/>
                <w:sz w:val="18"/>
                <w:szCs w:val="18"/>
              </w:rPr>
              <w:t xml:space="preserve">Najnižja ponudbena cena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BF0321" w14:textId="454F6AF0" w:rsidR="00C65684" w:rsidRDefault="0026241E">
            <w:pPr>
              <w:spacing w:before="135" w:after="135"/>
              <w:jc w:val="both"/>
              <w:textAlignment w:val="center"/>
            </w:pPr>
            <w:r>
              <w:rPr>
                <w:rFonts w:ascii="Arial" w:hAnsi="Arial" w:cs="Arial"/>
                <w:color w:val="000000"/>
                <w:position w:val="-2"/>
                <w:sz w:val="18"/>
                <w:szCs w:val="18"/>
              </w:rPr>
              <w:t xml:space="preserve">Najnižja skupna ponudbena cena </w:t>
            </w:r>
          </w:p>
        </w:tc>
      </w:tr>
    </w:tbl>
    <w:p w14:paraId="703776B1" w14:textId="77777777" w:rsidR="00C65684" w:rsidRDefault="0026241E">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1AD14D5A" w14:textId="77777777" w:rsidR="0026241E" w:rsidRPr="00C25086" w:rsidRDefault="0026241E" w:rsidP="00C25086"/>
    <w:p w14:paraId="6A9142A5" w14:textId="77777777" w:rsidR="00C65684" w:rsidRDefault="00C65684">
      <w:pPr>
        <w:sectPr w:rsidR="00C65684" w:rsidSect="00D931BF">
          <w:pgSz w:w="11906" w:h="16838"/>
          <w:pgMar w:top="1418" w:right="1418" w:bottom="1418" w:left="1418" w:header="567" w:footer="680" w:gutter="0"/>
          <w:cols w:space="708"/>
          <w:docGrid w:linePitch="360"/>
        </w:sectPr>
      </w:pPr>
    </w:p>
    <w:p w14:paraId="61B6A2AF" w14:textId="77777777" w:rsidR="006975C6" w:rsidRPr="00563971" w:rsidRDefault="0026241E"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368BFF3F" w14:textId="77777777" w:rsidR="00C65684" w:rsidRDefault="0026241E">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3CBEE67" w14:textId="77777777" w:rsidR="00C65684" w:rsidRDefault="0026241E">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C65684" w14:paraId="6FB43EED"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3185A914" w14:textId="77777777" w:rsidR="00C65684" w:rsidRDefault="0026241E">
            <w:r>
              <w:rPr>
                <w:rFonts w:ascii="Arial" w:hAnsi="Arial" w:cs="Arial"/>
                <w:color w:val="FFFFFF"/>
                <w:position w:val="-2"/>
                <w:sz w:val="18"/>
                <w:szCs w:val="18"/>
              </w:rPr>
              <w:t>Razlogi za izključitev</w:t>
            </w:r>
          </w:p>
        </w:tc>
      </w:tr>
    </w:tbl>
    <w:p w14:paraId="70DF020E"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4426E211"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65ECBF2" w14:textId="77777777" w:rsidR="00C65684" w:rsidRDefault="0026241E">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C2DC4D" w14:textId="77777777" w:rsidR="00C65684" w:rsidRDefault="0026241E">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678A6A8F" w14:textId="77777777" w:rsidR="00C65684" w:rsidRDefault="0026241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65684" w14:paraId="50FFE6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BB7228" w14:textId="77777777" w:rsidR="00C65684" w:rsidRDefault="002624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17230E" w14:textId="77777777" w:rsidR="00C65684" w:rsidRDefault="0026241E">
            <w:pPr>
              <w:spacing w:before="135" w:after="135"/>
              <w:jc w:val="both"/>
              <w:textAlignment w:val="center"/>
            </w:pPr>
            <w:r>
              <w:rPr>
                <w:rFonts w:ascii="Arial" w:hAnsi="Arial" w:cs="Arial"/>
                <w:color w:val="000000"/>
                <w:position w:val="-2"/>
                <w:sz w:val="18"/>
                <w:szCs w:val="18"/>
              </w:rPr>
              <w:t>Izjava zakonitega zastopnika gospodarskega subjekta (Krovna izjava in obrazec ESPD) v zvezi s kaznivimi dejanji iz prvega odstavka 75. člena ZJN-3 in seznam članov organov in zastopnikov gospodarskega subjekta.</w:t>
            </w:r>
          </w:p>
          <w:p w14:paraId="6EA87E3D" w14:textId="77777777" w:rsidR="00C65684" w:rsidRDefault="0026241E">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C65684" w14:paraId="62DF4D9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2DCAC7" w14:textId="77777777" w:rsidR="00C65684" w:rsidRDefault="0026241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C8EEE2" w14:textId="77777777" w:rsidR="00C65684" w:rsidRDefault="0026241E">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68155F5" w14:textId="77777777" w:rsidR="00C65684" w:rsidRDefault="0026241E">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7ACB433C" w14:textId="77777777" w:rsidR="00C65684" w:rsidRDefault="0026241E">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C65684" w14:paraId="43A86A2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B01F7A"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B456B3"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076EE088" w14:textId="77777777" w:rsidR="00C65684" w:rsidRDefault="0026241E">
            <w:pPr>
              <w:spacing w:before="135" w:after="135"/>
              <w:jc w:val="both"/>
              <w:textAlignment w:val="center"/>
            </w:pPr>
            <w:r>
              <w:rPr>
                <w:rFonts w:ascii="Arial" w:hAnsi="Arial" w:cs="Arial"/>
                <w:color w:val="000000"/>
                <w:position w:val="-2"/>
                <w:sz w:val="18"/>
                <w:szCs w:val="18"/>
              </w:rPr>
              <w:t>Velja enako kot za vodilnega partnerja.</w:t>
            </w:r>
          </w:p>
        </w:tc>
      </w:tr>
      <w:tr w:rsidR="00C65684" w14:paraId="3710BC3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FDC645" w14:textId="77777777" w:rsidR="00C65684" w:rsidRDefault="0026241E">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AC05F4"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5A6D4704" w14:textId="77777777" w:rsidR="00C65684" w:rsidRDefault="0026241E">
            <w:pPr>
              <w:spacing w:before="135" w:after="135"/>
              <w:jc w:val="both"/>
              <w:textAlignment w:val="center"/>
            </w:pPr>
            <w:r>
              <w:rPr>
                <w:rFonts w:ascii="Arial" w:hAnsi="Arial" w:cs="Arial"/>
                <w:color w:val="000000"/>
                <w:position w:val="-2"/>
                <w:sz w:val="18"/>
                <w:szCs w:val="18"/>
              </w:rPr>
              <w:t>Velja enako kot za ponudnika. </w:t>
            </w:r>
          </w:p>
          <w:p w14:paraId="2D4A5B71" w14:textId="77777777" w:rsidR="00C65684" w:rsidRDefault="0026241E">
            <w:pPr>
              <w:spacing w:before="135" w:after="135"/>
              <w:jc w:val="both"/>
              <w:textAlignment w:val="center"/>
            </w:pPr>
            <w:r>
              <w:rPr>
                <w:rFonts w:ascii="Arial" w:hAnsi="Arial" w:cs="Arial"/>
                <w:color w:val="000000"/>
                <w:position w:val="-2"/>
                <w:sz w:val="18"/>
                <w:szCs w:val="18"/>
              </w:rPr>
              <w:t>Izjava zakonitega zastopnika podizvajalca o izpolnjevanju pogojev in obrazec ESPD.</w:t>
            </w:r>
          </w:p>
          <w:p w14:paraId="18A2C29D" w14:textId="77777777" w:rsidR="00C65684" w:rsidRDefault="0026241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1811E9F2"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319248A6"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2489979" w14:textId="77777777" w:rsidR="00C65684" w:rsidRDefault="0026241E">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345F0B" w14:textId="77777777" w:rsidR="00C65684" w:rsidRDefault="0026241E">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22F09A9" w14:textId="77777777" w:rsidR="00C65684" w:rsidRDefault="0026241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65684" w14:paraId="38E8B97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9E13E" w14:textId="77777777" w:rsidR="00C65684" w:rsidRDefault="002624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42F8AB" w14:textId="38161D65" w:rsidR="00C65684" w:rsidRDefault="0026241E">
            <w:pPr>
              <w:spacing w:before="135" w:after="135"/>
              <w:jc w:val="both"/>
              <w:textAlignment w:val="center"/>
            </w:pPr>
            <w:r>
              <w:rPr>
                <w:rFonts w:ascii="Arial" w:hAnsi="Arial" w:cs="Arial"/>
                <w:color w:val="000000"/>
                <w:position w:val="-2"/>
                <w:sz w:val="18"/>
                <w:szCs w:val="18"/>
              </w:rPr>
              <w:t xml:space="preserve">Izpolnjen in podpisan Obrazec  KROVNA IZJAVA </w:t>
            </w:r>
            <w:r w:rsidR="001E0585">
              <w:rPr>
                <w:rFonts w:ascii="Arial" w:hAnsi="Arial" w:cs="Arial"/>
                <w:color w:val="000000"/>
                <w:position w:val="-2"/>
                <w:sz w:val="18"/>
                <w:szCs w:val="18"/>
              </w:rPr>
              <w:t>in</w:t>
            </w:r>
            <w:r>
              <w:rPr>
                <w:rFonts w:ascii="Arial" w:hAnsi="Arial" w:cs="Arial"/>
                <w:color w:val="000000"/>
                <w:position w:val="-2"/>
                <w:sz w:val="18"/>
                <w:szCs w:val="18"/>
              </w:rPr>
              <w:t xml:space="preserve"> ESPD.</w:t>
            </w:r>
          </w:p>
          <w:p w14:paraId="084A763E" w14:textId="77777777" w:rsidR="00C65684" w:rsidRDefault="0026241E">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2BA6CBE4" w14:textId="77777777" w:rsidR="00C65684" w:rsidRDefault="0026241E">
            <w:pPr>
              <w:spacing w:before="135" w:after="135"/>
              <w:jc w:val="both"/>
              <w:textAlignment w:val="center"/>
            </w:pPr>
            <w:r>
              <w:rPr>
                <w:rFonts w:ascii="Arial" w:hAnsi="Arial" w:cs="Arial"/>
                <w:color w:val="000000"/>
                <w:position w:val="-2"/>
                <w:sz w:val="18"/>
                <w:szCs w:val="18"/>
              </w:rPr>
              <w:t>V kolikor bo gospodarski subjekt predložil zgolj Obrazec KROVNA IZJAVA in ESPD, bo naročnik potrdilo Finančne uprave RS pridobil sam.</w:t>
            </w:r>
          </w:p>
        </w:tc>
      </w:tr>
      <w:tr w:rsidR="00C65684" w14:paraId="0A8370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205A61" w14:textId="77777777" w:rsidR="00C65684" w:rsidRDefault="0026241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382C02" w14:textId="77777777" w:rsidR="00C65684" w:rsidRDefault="0026241E">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4FD0A5D" w14:textId="77777777" w:rsidR="00C65684" w:rsidRDefault="0026241E">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C65684" w14:paraId="67A1E65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712309"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59FEF0"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319621F8" w14:textId="77777777" w:rsidR="00C65684" w:rsidRDefault="0026241E">
            <w:pPr>
              <w:spacing w:before="135" w:after="135"/>
              <w:jc w:val="both"/>
              <w:textAlignment w:val="center"/>
            </w:pPr>
            <w:r>
              <w:rPr>
                <w:rFonts w:ascii="Arial" w:hAnsi="Arial" w:cs="Arial"/>
                <w:color w:val="000000"/>
                <w:position w:val="-2"/>
                <w:sz w:val="18"/>
                <w:szCs w:val="18"/>
              </w:rPr>
              <w:t>Veljajo enake zahteve kot za vodilnega partnerja. Izpolnjen in podpisan Obrazec  KROVNA IZJAVA in ESPD.</w:t>
            </w:r>
          </w:p>
        </w:tc>
      </w:tr>
      <w:tr w:rsidR="00C65684" w14:paraId="32A98E7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0E3068"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63E457"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533BC049" w14:textId="77777777" w:rsidR="00C65684" w:rsidRDefault="0026241E">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364C92D4" w14:textId="77777777" w:rsidR="00C65684" w:rsidRDefault="0026241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2DCBD8C1"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2FAC2B1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0473650" w14:textId="77777777" w:rsidR="00C65684" w:rsidRDefault="0026241E">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FB5881" w14:textId="77777777" w:rsidR="00C65684" w:rsidRDefault="0026241E">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337F249B" w14:textId="77777777" w:rsidR="00C65684" w:rsidRDefault="0026241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65684" w14:paraId="7A492F1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FD266E" w14:textId="77777777" w:rsidR="00C65684" w:rsidRDefault="002624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84272" w14:textId="77777777" w:rsidR="00C65684" w:rsidRDefault="0026241E">
            <w:pPr>
              <w:spacing w:before="135" w:after="135"/>
              <w:jc w:val="both"/>
              <w:textAlignment w:val="center"/>
            </w:pPr>
            <w:r>
              <w:rPr>
                <w:rFonts w:ascii="Arial" w:hAnsi="Arial" w:cs="Arial"/>
                <w:color w:val="000000"/>
                <w:position w:val="-2"/>
                <w:sz w:val="18"/>
                <w:szCs w:val="18"/>
              </w:rPr>
              <w:t>Izpolnjen in podpisan Obrazec  KROVNA IZJAVA in ESPD.</w:t>
            </w:r>
          </w:p>
          <w:p w14:paraId="23D9EC41" w14:textId="77777777" w:rsidR="00C65684" w:rsidRDefault="0026241E">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C65684" w14:paraId="5ED3805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A13989" w14:textId="77777777" w:rsidR="00C65684" w:rsidRDefault="0026241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291A0F" w14:textId="77777777" w:rsidR="00C65684" w:rsidRDefault="0026241E">
            <w:pPr>
              <w:jc w:val="both"/>
              <w:textAlignment w:val="center"/>
            </w:pPr>
            <w:r>
              <w:rPr>
                <w:rFonts w:ascii="Arial" w:hAnsi="Arial" w:cs="Arial"/>
                <w:color w:val="000000"/>
                <w:position w:val="-2"/>
                <w:sz w:val="18"/>
                <w:szCs w:val="18"/>
              </w:rPr>
              <w:t> </w:t>
            </w:r>
          </w:p>
          <w:p w14:paraId="7BD96A64" w14:textId="77777777" w:rsidR="00C65684" w:rsidRDefault="0026241E">
            <w:r>
              <w:rPr>
                <w:rFonts w:ascii="Arial" w:hAnsi="Arial" w:cs="Arial"/>
                <w:color w:val="000000"/>
                <w:position w:val="-2"/>
                <w:sz w:val="18"/>
                <w:szCs w:val="18"/>
              </w:rPr>
              <w:t xml:space="preserve"> /</w:t>
            </w:r>
          </w:p>
        </w:tc>
      </w:tr>
      <w:tr w:rsidR="00C65684" w14:paraId="1A4D948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EEF60C"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621AE7"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52AEE32A" w14:textId="77777777" w:rsidR="00C65684" w:rsidRDefault="0026241E">
            <w:pPr>
              <w:spacing w:before="135" w:after="135"/>
              <w:jc w:val="both"/>
              <w:textAlignment w:val="center"/>
            </w:pPr>
            <w:r>
              <w:rPr>
                <w:rFonts w:ascii="Arial" w:hAnsi="Arial" w:cs="Arial"/>
                <w:color w:val="000000"/>
                <w:position w:val="-2"/>
                <w:sz w:val="18"/>
                <w:szCs w:val="18"/>
              </w:rPr>
              <w:t>Izpolnjen in podpisan Obrazec  KROVNA IZJAVA in ESPD.</w:t>
            </w:r>
          </w:p>
        </w:tc>
      </w:tr>
      <w:tr w:rsidR="00C65684" w14:paraId="177D6E9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47E9D1"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E1CA8C"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03242B9D" w14:textId="77777777" w:rsidR="00C65684" w:rsidRDefault="0026241E">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1DA9D5D8" w14:textId="77777777" w:rsidR="00C65684" w:rsidRDefault="0026241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4208DE17"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5B1C34C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93CF185" w14:textId="77777777" w:rsidR="00C65684" w:rsidRDefault="0026241E">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A5B00" w14:textId="77777777" w:rsidR="00C65684" w:rsidRDefault="0026241E">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251E71E" w14:textId="77777777" w:rsidR="00C65684" w:rsidRDefault="0026241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65684" w14:paraId="6FD731B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209532" w14:textId="77777777" w:rsidR="00C65684" w:rsidRDefault="002624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088B23" w14:textId="77777777" w:rsidR="00C65684" w:rsidRDefault="0026241E">
            <w:pPr>
              <w:spacing w:before="135" w:after="135"/>
              <w:jc w:val="both"/>
              <w:textAlignment w:val="center"/>
            </w:pPr>
            <w:r>
              <w:rPr>
                <w:rFonts w:ascii="Arial" w:hAnsi="Arial" w:cs="Arial"/>
                <w:color w:val="000000"/>
                <w:position w:val="-2"/>
                <w:sz w:val="18"/>
                <w:szCs w:val="18"/>
              </w:rPr>
              <w:t>Izpolnjen in podpisan Obrazec  KROVNA IZJAVA in ESPD.</w:t>
            </w:r>
          </w:p>
          <w:p w14:paraId="4FCE8DBD" w14:textId="77777777" w:rsidR="00C65684" w:rsidRDefault="0026241E">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42206533" w14:textId="77777777" w:rsidR="00C65684" w:rsidRDefault="0026241E">
            <w:pPr>
              <w:spacing w:before="135" w:after="135"/>
              <w:jc w:val="both"/>
              <w:textAlignment w:val="center"/>
            </w:pPr>
            <w:r>
              <w:rPr>
                <w:rFonts w:ascii="Arial" w:hAnsi="Arial" w:cs="Arial"/>
                <w:color w:val="000000"/>
                <w:position w:val="-2"/>
                <w:sz w:val="18"/>
                <w:szCs w:val="18"/>
              </w:rPr>
              <w:t>V kolikor bo gospodarski subjekt predložil zgolj Obrazec KROVNA IZJAVA in ESPD, lahko naročnik potrdilo pridobi sam.</w:t>
            </w:r>
          </w:p>
        </w:tc>
      </w:tr>
      <w:tr w:rsidR="00C65684" w14:paraId="7B1D2E9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9A16D0" w14:textId="77777777" w:rsidR="00C65684" w:rsidRDefault="0026241E">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69F65E" w14:textId="77777777" w:rsidR="00C65684" w:rsidRDefault="0026241E">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C65684" w14:paraId="78C7AF8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14AC5"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EE4168"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60500474" w14:textId="77777777" w:rsidR="00C65684" w:rsidRDefault="0026241E">
            <w:pPr>
              <w:spacing w:before="135" w:after="135"/>
              <w:jc w:val="both"/>
              <w:textAlignment w:val="center"/>
            </w:pPr>
            <w:r>
              <w:rPr>
                <w:rFonts w:ascii="Arial" w:hAnsi="Arial" w:cs="Arial"/>
                <w:color w:val="000000"/>
                <w:position w:val="-2"/>
                <w:sz w:val="18"/>
                <w:szCs w:val="18"/>
              </w:rPr>
              <w:t>Izpolnjen in podpisan Obrazec  KROVNA IZJAVA in ESPD.</w:t>
            </w:r>
          </w:p>
        </w:tc>
      </w:tr>
      <w:tr w:rsidR="00C65684" w14:paraId="78AAA30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A5C2A2"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288C9B"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6FA6E249" w14:textId="77777777" w:rsidR="00C65684" w:rsidRDefault="0026241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7043EB66" w14:textId="77777777" w:rsidR="00C65684" w:rsidRDefault="0026241E">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 in ESPD.</w:t>
            </w:r>
          </w:p>
        </w:tc>
      </w:tr>
    </w:tbl>
    <w:p w14:paraId="453C86C7" w14:textId="77777777" w:rsidR="00C65684" w:rsidRDefault="00C65684"/>
    <w:tbl>
      <w:tblPr>
        <w:tblStyle w:val="NormalTablePHPDOCX"/>
        <w:tblW w:w="2500" w:type="pct"/>
        <w:tblInd w:w="108" w:type="dxa"/>
        <w:tblLook w:val="04A0" w:firstRow="1" w:lastRow="0" w:firstColumn="1" w:lastColumn="0" w:noHBand="0" w:noVBand="1"/>
      </w:tblPr>
      <w:tblGrid>
        <w:gridCol w:w="4504"/>
      </w:tblGrid>
      <w:tr w:rsidR="00C65684" w14:paraId="52C77075"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3E0B4E4B" w14:textId="77777777" w:rsidR="00C65684" w:rsidRDefault="0026241E">
            <w:r>
              <w:rPr>
                <w:rFonts w:ascii="Arial" w:hAnsi="Arial" w:cs="Arial"/>
                <w:color w:val="FFFFFF"/>
                <w:position w:val="-2"/>
                <w:sz w:val="18"/>
                <w:szCs w:val="18"/>
              </w:rPr>
              <w:t>Poslovna in finančna sposobnost</w:t>
            </w:r>
          </w:p>
        </w:tc>
      </w:tr>
    </w:tbl>
    <w:p w14:paraId="483210D8"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5A0E1343"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3BD0E3A" w14:textId="77777777" w:rsidR="00C65684" w:rsidRDefault="0026241E">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D7A627" w14:textId="77777777" w:rsidR="00C65684" w:rsidRDefault="0026241E">
            <w:pPr>
              <w:spacing w:before="135" w:after="135"/>
              <w:jc w:val="both"/>
              <w:textAlignment w:val="center"/>
            </w:pPr>
            <w:r>
              <w:rPr>
                <w:rFonts w:ascii="Arial" w:hAnsi="Arial" w:cs="Arial"/>
                <w:color w:val="000000"/>
                <w:position w:val="-2"/>
                <w:sz w:val="18"/>
                <w:szCs w:val="18"/>
              </w:rPr>
              <w:t>Iz postopka bo izločen ponudnik, ki je v preteklih treh letih izvajal dobave/storitve  in večkrat kršil pogodbena določila (</w:t>
            </w:r>
            <w:proofErr w:type="spellStart"/>
            <w:r>
              <w:rPr>
                <w:rFonts w:ascii="Arial" w:hAnsi="Arial" w:cs="Arial"/>
                <w:color w:val="000000"/>
                <w:position w:val="-2"/>
                <w:sz w:val="18"/>
                <w:szCs w:val="18"/>
              </w:rPr>
              <w:t>npr.glede</w:t>
            </w:r>
            <w:proofErr w:type="spellEnd"/>
            <w:r>
              <w:rPr>
                <w:rFonts w:ascii="Arial" w:hAnsi="Arial" w:cs="Arial"/>
                <w:color w:val="000000"/>
                <w:position w:val="-2"/>
                <w:sz w:val="18"/>
                <w:szCs w:val="18"/>
              </w:rPr>
              <w:t xml:space="preserve"> kakovosti, dobavnega roka,…) oz. je bila med njim in naročnikom prekinjena pogodba. Kot dokazila o nekvalitetno izvedenih delih bo naročnik štel pisne reklamacije, pisna opozorila dobavitelju o kršitvah pogodbenih obveznosti, obračunane pogodbene kazni ali unovčenje bančne garancije. </w:t>
            </w:r>
          </w:p>
        </w:tc>
      </w:tr>
      <w:tr w:rsidR="00C65684" w14:paraId="71B74F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05DD29" w14:textId="77777777" w:rsidR="00C65684" w:rsidRDefault="002624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025659" w14:textId="77777777" w:rsidR="00C65684" w:rsidRDefault="0026241E">
            <w:pPr>
              <w:spacing w:before="135" w:after="135"/>
              <w:jc w:val="both"/>
              <w:textAlignment w:val="center"/>
            </w:pPr>
            <w:r>
              <w:rPr>
                <w:rFonts w:ascii="Arial" w:hAnsi="Arial" w:cs="Arial"/>
                <w:color w:val="000000"/>
                <w:position w:val="-2"/>
                <w:sz w:val="18"/>
                <w:szCs w:val="18"/>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C65684" w14:paraId="3CD364C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7B542A" w14:textId="77777777" w:rsidR="00C65684" w:rsidRDefault="0026241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5899D0" w14:textId="77777777" w:rsidR="00C65684" w:rsidRDefault="0026241E">
            <w:pPr>
              <w:jc w:val="both"/>
              <w:textAlignment w:val="center"/>
            </w:pPr>
            <w:r>
              <w:rPr>
                <w:rFonts w:ascii="Arial" w:hAnsi="Arial" w:cs="Arial"/>
                <w:color w:val="000000"/>
                <w:position w:val="-2"/>
                <w:sz w:val="18"/>
                <w:szCs w:val="18"/>
              </w:rPr>
              <w:t> </w:t>
            </w:r>
          </w:p>
          <w:p w14:paraId="00119024" w14:textId="77777777" w:rsidR="00C65684" w:rsidRDefault="0026241E">
            <w:r>
              <w:rPr>
                <w:rFonts w:ascii="Arial" w:hAnsi="Arial" w:cs="Arial"/>
                <w:color w:val="000000"/>
                <w:position w:val="-2"/>
                <w:sz w:val="18"/>
                <w:szCs w:val="18"/>
              </w:rPr>
              <w:t xml:space="preserve"> /</w:t>
            </w:r>
          </w:p>
        </w:tc>
      </w:tr>
      <w:tr w:rsidR="00C65684" w14:paraId="1B63044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CF27BA"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33D978"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622AB4B2" w14:textId="77777777" w:rsidR="00C65684" w:rsidRDefault="0026241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C65684" w14:paraId="59310FF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A7FC0C"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D338D"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692F5DDE" w14:textId="77777777" w:rsidR="00C65684" w:rsidRDefault="0026241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4A3DB23F"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7FCAE201"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BEBF3FA" w14:textId="77777777" w:rsidR="00C65684" w:rsidRDefault="0026241E">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FB9689" w14:textId="77777777" w:rsidR="00C65684" w:rsidRDefault="0026241E">
            <w:pPr>
              <w:spacing w:before="135" w:after="135"/>
              <w:jc w:val="both"/>
              <w:textAlignment w:val="center"/>
            </w:pPr>
            <w:r>
              <w:rPr>
                <w:rFonts w:ascii="Arial" w:hAnsi="Arial" w:cs="Arial"/>
                <w:color w:val="000000"/>
                <w:position w:val="-2"/>
                <w:sz w:val="18"/>
                <w:szCs w:val="18"/>
              </w:rPr>
              <w:t>Gospodarski subjekt je vpisan v enega od poklicnih ali poslovnih registrov, ki se vodijo v državi članici, v kateri ima gospodarski subjekt sedež. Seznam poklicnih ali poslovnih registrov v državah članicah Evropske unije določa Priloga XI Direktive 2014/24/EU (</w:t>
            </w:r>
            <w:proofErr w:type="spellStart"/>
            <w:r>
              <w:rPr>
                <w:rFonts w:ascii="Arial" w:hAnsi="Arial" w:cs="Arial"/>
                <w:color w:val="000000"/>
                <w:position w:val="-2"/>
                <w:sz w:val="18"/>
                <w:szCs w:val="18"/>
              </w:rPr>
              <w:t>Uvrsščenost</w:t>
            </w:r>
            <w:proofErr w:type="spellEnd"/>
            <w:r>
              <w:rPr>
                <w:rFonts w:ascii="Arial" w:hAnsi="Arial" w:cs="Arial"/>
                <w:color w:val="000000"/>
                <w:position w:val="-2"/>
                <w:sz w:val="18"/>
                <w:szCs w:val="18"/>
              </w:rPr>
              <w:t xml:space="preserve"> v ustrezen register na JAZMP za dobavo in montažo medicinskih pripomočkov).</w:t>
            </w:r>
            <w:r>
              <w:rPr>
                <w:rFonts w:ascii="Arial" w:hAnsi="Arial" w:cs="Arial"/>
                <w:color w:val="000000"/>
                <w:position w:val="-2"/>
                <w:sz w:val="18"/>
                <w:szCs w:val="18"/>
              </w:rPr>
              <w:br/>
            </w: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p>
        </w:tc>
      </w:tr>
      <w:tr w:rsidR="00C65684" w14:paraId="271460A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4D3135" w14:textId="77777777" w:rsidR="00C65684" w:rsidRDefault="002624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658703" w14:textId="77777777" w:rsidR="00C65684" w:rsidRDefault="0026241E">
            <w:pPr>
              <w:spacing w:before="135" w:after="135"/>
              <w:jc w:val="both"/>
              <w:textAlignment w:val="center"/>
            </w:pPr>
            <w:r>
              <w:rPr>
                <w:rFonts w:ascii="Arial" w:hAnsi="Arial" w:cs="Arial"/>
                <w:color w:val="000000"/>
                <w:position w:val="-2"/>
                <w:sz w:val="18"/>
                <w:szCs w:val="18"/>
              </w:rPr>
              <w:t>Izpolnjen in podpisan Obrazec  KROVNA IZJAVA in ESPD.</w:t>
            </w:r>
          </w:p>
          <w:p w14:paraId="5AF93FE0" w14:textId="77777777" w:rsidR="00C65684" w:rsidRDefault="0026241E">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C65684" w14:paraId="1C4F3F6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CC85D6" w14:textId="77777777" w:rsidR="00C65684" w:rsidRDefault="0026241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375229" w14:textId="77777777" w:rsidR="00C65684" w:rsidRDefault="0026241E">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D57CC8E" w14:textId="77777777" w:rsidR="00C65684" w:rsidRDefault="0026241E">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C65684" w14:paraId="67322F4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3F0CE9"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DF019D"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5E4DBC00" w14:textId="77777777" w:rsidR="00C65684" w:rsidRDefault="0026241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C65684" w14:paraId="1F08B4B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CAA7C"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351BE9"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6B7C6A58" w14:textId="77777777" w:rsidR="00C65684" w:rsidRDefault="0026241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o izpolnjevanju pogojev in ESPD s podpisom katerega izjavlja, da izpolnjuje navedeni pogoj.</w:t>
            </w:r>
          </w:p>
        </w:tc>
      </w:tr>
    </w:tbl>
    <w:p w14:paraId="2C09CF56" w14:textId="77777777" w:rsidR="00C65684" w:rsidRDefault="00C65684"/>
    <w:tbl>
      <w:tblPr>
        <w:tblStyle w:val="NormalTablePHPDOCX"/>
        <w:tblW w:w="2500" w:type="pct"/>
        <w:tblInd w:w="108" w:type="dxa"/>
        <w:tblLook w:val="04A0" w:firstRow="1" w:lastRow="0" w:firstColumn="1" w:lastColumn="0" w:noHBand="0" w:noVBand="1"/>
      </w:tblPr>
      <w:tblGrid>
        <w:gridCol w:w="4504"/>
      </w:tblGrid>
      <w:tr w:rsidR="00C65684" w14:paraId="05382740"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0F63DD94" w14:textId="77777777" w:rsidR="00C65684" w:rsidRDefault="0026241E">
            <w:r>
              <w:rPr>
                <w:rFonts w:ascii="Arial" w:hAnsi="Arial" w:cs="Arial"/>
                <w:color w:val="FFFFFF"/>
                <w:position w:val="-2"/>
                <w:sz w:val="18"/>
                <w:szCs w:val="18"/>
              </w:rPr>
              <w:t>Tehnična sposobnost</w:t>
            </w:r>
          </w:p>
        </w:tc>
      </w:tr>
    </w:tbl>
    <w:p w14:paraId="5646635E"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29CC168F"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55EF1ED" w14:textId="77777777" w:rsidR="00C65684" w:rsidRDefault="0026241E">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vseh strokovnih zahtev naročnika, vse veljavne zakonodaje, predpisov, standardov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3F6B4" w14:textId="77777777" w:rsidR="00C65684" w:rsidRDefault="0026241E">
            <w:pPr>
              <w:spacing w:before="135" w:after="135"/>
              <w:jc w:val="both"/>
              <w:textAlignment w:val="center"/>
            </w:pPr>
            <w:r>
              <w:rPr>
                <w:rFonts w:ascii="Arial" w:hAnsi="Arial" w:cs="Arial"/>
                <w:color w:val="000000"/>
                <w:position w:val="-2"/>
                <w:sz w:val="18"/>
                <w:szCs w:val="18"/>
              </w:rPr>
              <w:t>Da nudi novo opremo, ki ustreza vsem tehničnim in kakovostnim zahtevam naročnika, navedenim v Specifikaciji zahtev naročnika in v ostalih delih te dokumentacije o javnem naročilu.</w:t>
            </w:r>
          </w:p>
        </w:tc>
      </w:tr>
      <w:tr w:rsidR="00C65684" w14:paraId="07C5D12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8A2426" w14:textId="77777777" w:rsidR="00C65684" w:rsidRDefault="002624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99821F" w14:textId="77777777" w:rsidR="00C65684" w:rsidRDefault="0026241E">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C65684" w14:paraId="53E5AC98" w14:textId="77777777">
              <w:tc>
                <w:tcPr>
                  <w:tcW w:w="0" w:type="auto"/>
                  <w:tcMar>
                    <w:top w:w="0" w:type="auto"/>
                    <w:bottom w:w="0" w:type="auto"/>
                  </w:tcMar>
                </w:tcPr>
                <w:p w14:paraId="6F21C191" w14:textId="77777777" w:rsidR="00C65684" w:rsidRDefault="0026241E">
                  <w:pPr>
                    <w:spacing w:before="135" w:after="135"/>
                    <w:jc w:val="both"/>
                    <w:textAlignment w:val="center"/>
                  </w:pPr>
                  <w:r>
                    <w:rPr>
                      <w:rFonts w:ascii="Arial" w:hAnsi="Arial" w:cs="Arial"/>
                      <w:color w:val="000000"/>
                      <w:position w:val="-2"/>
                      <w:sz w:val="18"/>
                      <w:szCs w:val="18"/>
                    </w:rPr>
                    <w:lastRenderedPageBreak/>
                    <w:t>DOKAZILO Izpolnjen in podpisan Obrazec KROVNA IZJAVA in ESPD ter priloge iz katerih je razvidno, da blago izpolnjuje vse strokovne zahteve naročnika:</w:t>
                  </w:r>
                </w:p>
                <w:p w14:paraId="7D0BBD80" w14:textId="77777777" w:rsidR="00C65684" w:rsidRDefault="0026241E">
                  <w:pPr>
                    <w:spacing w:before="135" w:after="135"/>
                    <w:jc w:val="both"/>
                    <w:textAlignment w:val="center"/>
                  </w:pPr>
                  <w:r>
                    <w:rPr>
                      <w:rFonts w:ascii="Arial" w:hAnsi="Arial" w:cs="Arial"/>
                      <w:color w:val="000000"/>
                      <w:position w:val="-2"/>
                      <w:sz w:val="18"/>
                      <w:szCs w:val="18"/>
                    </w:rPr>
                    <w:t>• opisi opreme/</w:t>
                  </w:r>
                  <w:proofErr w:type="spellStart"/>
                  <w:r>
                    <w:rPr>
                      <w:rFonts w:ascii="Arial" w:hAnsi="Arial" w:cs="Arial"/>
                      <w:color w:val="000000"/>
                      <w:position w:val="-2"/>
                      <w:sz w:val="18"/>
                      <w:szCs w:val="18"/>
                    </w:rPr>
                    <w:t>prospektni</w:t>
                  </w:r>
                  <w:proofErr w:type="spellEnd"/>
                  <w:r>
                    <w:rPr>
                      <w:rFonts w:ascii="Arial" w:hAnsi="Arial" w:cs="Arial"/>
                      <w:color w:val="000000"/>
                      <w:position w:val="-2"/>
                      <w:sz w:val="18"/>
                      <w:szCs w:val="18"/>
                    </w:rPr>
                    <w:t xml:space="preserve"> material /katalogi proizvajalca/ tehnična dokumentacija v slovenskem jeziku ali angleškem jeziku/navodila za uporabo, iz  katerih bodo jasno razvidne vse strokovno tehnične karakteristike ponujenega blaga, ki dokazujejo izpolnjevanje vseh naročnikovih strokovnih zahtev;</w:t>
                  </w:r>
                </w:p>
                <w:p w14:paraId="4671D202" w14:textId="77777777" w:rsidR="00C65684" w:rsidRDefault="0026241E">
                  <w:pPr>
                    <w:spacing w:before="135" w:after="135"/>
                    <w:jc w:val="both"/>
                    <w:textAlignment w:val="center"/>
                  </w:pPr>
                  <w:r>
                    <w:rPr>
                      <w:rFonts w:ascii="Arial" w:hAnsi="Arial" w:cs="Arial"/>
                      <w:color w:val="000000"/>
                      <w:position w:val="-2"/>
                      <w:sz w:val="18"/>
                      <w:szCs w:val="18"/>
                    </w:rPr>
                    <w:t xml:space="preserve">Če bo naročnik ob pregledovanju in ocenjevanju ponudb menil, da je treba del ponudbe (npr. </w:t>
                  </w:r>
                  <w:proofErr w:type="spellStart"/>
                  <w:r>
                    <w:rPr>
                      <w:rFonts w:ascii="Arial" w:hAnsi="Arial" w:cs="Arial"/>
                      <w:color w:val="000000"/>
                      <w:position w:val="-2"/>
                      <w:sz w:val="18"/>
                      <w:szCs w:val="18"/>
                    </w:rPr>
                    <w:t>prospektni</w:t>
                  </w:r>
                  <w:proofErr w:type="spellEnd"/>
                  <w:r>
                    <w:rPr>
                      <w:rFonts w:ascii="Arial" w:hAnsi="Arial" w:cs="Arial"/>
                      <w:color w:val="000000"/>
                      <w:position w:val="-2"/>
                      <w:sz w:val="18"/>
                      <w:szCs w:val="18"/>
                    </w:rPr>
                    <w:t xml:space="preserve"> material, tehnične značilnosti, tehnična dokumentacija, navodila...), ki ni predložena v slovenskem jeziku, prevesti v slovenski jezik, bo prevod v določenem roku naložil ponudniku na njegove stroške.</w:t>
                  </w:r>
                </w:p>
                <w:p w14:paraId="17926FF8" w14:textId="77777777" w:rsidR="00C65684" w:rsidRDefault="0026241E">
                  <w:pPr>
                    <w:spacing w:before="135" w:after="135"/>
                    <w:jc w:val="both"/>
                    <w:textAlignment w:val="center"/>
                  </w:pPr>
                  <w:r>
                    <w:rPr>
                      <w:rFonts w:ascii="Arial" w:hAnsi="Arial" w:cs="Arial"/>
                      <w:color w:val="000000"/>
                      <w:position w:val="-2"/>
                      <w:sz w:val="18"/>
                      <w:szCs w:val="18"/>
                    </w:rPr>
                    <w:t>Iz priložene dokumentacije, mora biti jasno razvidno izpolnjevanje vseh tehničnih zahtev naročnika (natančno označena dokazila tehničnih karakteristik, po enakem vrstnem redu kot si sledijo posamezne točke zahtevane specifikacije predmeta naročila).</w:t>
                  </w:r>
                </w:p>
                <w:p w14:paraId="67DE3D61" w14:textId="77777777" w:rsidR="00C65684" w:rsidRDefault="0026241E">
                  <w:pPr>
                    <w:spacing w:before="135" w:after="135"/>
                    <w:jc w:val="both"/>
                    <w:textAlignment w:val="center"/>
                  </w:pPr>
                  <w:r>
                    <w:rPr>
                      <w:rFonts w:ascii="Arial" w:hAnsi="Arial" w:cs="Arial"/>
                      <w:color w:val="000000"/>
                      <w:position w:val="-2"/>
                      <w:sz w:val="18"/>
                      <w:szCs w:val="18"/>
                    </w:rPr>
                    <w:t>Če ponudnik ne razpolaga dokumentacijo v slovenskem ali angleškem jeziku, mora k ponudbi priložiti opis blaga v slovenskem jezik</w:t>
                  </w:r>
                </w:p>
              </w:tc>
            </w:tr>
          </w:tbl>
          <w:p w14:paraId="2D1B34D0" w14:textId="77777777" w:rsidR="00C65684" w:rsidRDefault="00C65684"/>
        </w:tc>
      </w:tr>
      <w:tr w:rsidR="00C65684" w14:paraId="3E9FB93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F48FFE" w14:textId="77777777" w:rsidR="00C65684" w:rsidRDefault="0026241E">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44D52C" w14:textId="77777777" w:rsidR="00C65684" w:rsidRDefault="0026241E">
            <w:pPr>
              <w:jc w:val="both"/>
              <w:textAlignment w:val="center"/>
            </w:pPr>
            <w:r>
              <w:rPr>
                <w:rFonts w:ascii="Arial" w:hAnsi="Arial" w:cs="Arial"/>
                <w:color w:val="000000"/>
                <w:position w:val="-2"/>
                <w:sz w:val="18"/>
                <w:szCs w:val="18"/>
              </w:rPr>
              <w:t> </w:t>
            </w:r>
          </w:p>
          <w:p w14:paraId="22B2C0EB" w14:textId="77777777" w:rsidR="00C65684" w:rsidRDefault="0026241E">
            <w:r>
              <w:rPr>
                <w:rFonts w:ascii="Arial" w:hAnsi="Arial" w:cs="Arial"/>
                <w:color w:val="000000"/>
                <w:position w:val="-2"/>
                <w:sz w:val="18"/>
                <w:szCs w:val="18"/>
              </w:rPr>
              <w:t xml:space="preserve"> /</w:t>
            </w:r>
          </w:p>
        </w:tc>
      </w:tr>
      <w:tr w:rsidR="00C65684" w14:paraId="16AD9FB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91FFAD"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0A5142" w14:textId="77777777" w:rsidR="00C65684" w:rsidRDefault="0026241E">
            <w:pPr>
              <w:spacing w:before="135" w:after="135"/>
              <w:jc w:val="both"/>
              <w:textAlignment w:val="center"/>
            </w:pPr>
            <w:r>
              <w:rPr>
                <w:rFonts w:ascii="Arial" w:hAnsi="Arial" w:cs="Arial"/>
                <w:color w:val="000000"/>
                <w:position w:val="-2"/>
                <w:sz w:val="18"/>
                <w:szCs w:val="18"/>
              </w:rPr>
              <w:t>KUMULATIVNO izpolnjevanje pogoja</w:t>
            </w:r>
          </w:p>
          <w:p w14:paraId="42DC40C5" w14:textId="77777777" w:rsidR="00C65684" w:rsidRDefault="0026241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65684" w14:paraId="7AB9A81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4A9F0"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882519" w14:textId="77777777" w:rsidR="00C65684" w:rsidRDefault="0026241E">
            <w:pPr>
              <w:spacing w:before="135" w:after="135"/>
              <w:jc w:val="both"/>
              <w:textAlignment w:val="center"/>
            </w:pPr>
            <w:r>
              <w:rPr>
                <w:rFonts w:ascii="Arial" w:hAnsi="Arial" w:cs="Arial"/>
                <w:color w:val="000000"/>
                <w:position w:val="-2"/>
                <w:sz w:val="18"/>
                <w:szCs w:val="18"/>
              </w:rPr>
              <w:t>KUMULATIVNO izpolnjevanje pogoja</w:t>
            </w:r>
          </w:p>
          <w:p w14:paraId="3C03D971" w14:textId="77777777" w:rsidR="00C65684" w:rsidRDefault="0026241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3F720AEA"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7721F42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5199265" w14:textId="77777777" w:rsidR="00C65684" w:rsidRDefault="0026241E">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CE certifikat in izjava o skladnosti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11E8F0" w14:textId="77777777" w:rsidR="00C65684" w:rsidRPr="00494A59" w:rsidRDefault="0026241E">
            <w:pPr>
              <w:spacing w:before="135" w:after="135"/>
              <w:jc w:val="both"/>
              <w:textAlignment w:val="center"/>
            </w:pPr>
            <w:r w:rsidRPr="00494A59">
              <w:rPr>
                <w:rFonts w:ascii="Arial" w:hAnsi="Arial" w:cs="Arial"/>
                <w:position w:val="-2"/>
                <w:sz w:val="18"/>
                <w:szCs w:val="18"/>
              </w:rPr>
              <w:t xml:space="preserve">Da zagotavlja, da ima vse ponujeno blago CE certifikat, s katerim izkazuje varnost, kakovost in uporabnost ponujene opreme v skladu s smernicami  direktive 93/42/EEC ter za vse ponujeno blago razpolaga z izjavami o skladnosti - </w:t>
            </w:r>
            <w:proofErr w:type="spellStart"/>
            <w:r w:rsidRPr="00494A59">
              <w:rPr>
                <w:rFonts w:ascii="Arial" w:hAnsi="Arial" w:cs="Arial"/>
                <w:position w:val="-2"/>
                <w:sz w:val="18"/>
                <w:szCs w:val="18"/>
              </w:rPr>
              <w:t>declaration</w:t>
            </w:r>
            <w:proofErr w:type="spellEnd"/>
            <w:r w:rsidRPr="00494A59">
              <w:rPr>
                <w:rFonts w:ascii="Arial" w:hAnsi="Arial" w:cs="Arial"/>
                <w:position w:val="-2"/>
                <w:sz w:val="18"/>
                <w:szCs w:val="18"/>
              </w:rPr>
              <w:t xml:space="preserve"> </w:t>
            </w:r>
            <w:proofErr w:type="spellStart"/>
            <w:r w:rsidRPr="00494A59">
              <w:rPr>
                <w:rFonts w:ascii="Arial" w:hAnsi="Arial" w:cs="Arial"/>
                <w:position w:val="-2"/>
                <w:sz w:val="18"/>
                <w:szCs w:val="18"/>
              </w:rPr>
              <w:t>of</w:t>
            </w:r>
            <w:proofErr w:type="spellEnd"/>
            <w:r w:rsidRPr="00494A59">
              <w:rPr>
                <w:rFonts w:ascii="Arial" w:hAnsi="Arial" w:cs="Arial"/>
                <w:position w:val="-2"/>
                <w:sz w:val="18"/>
                <w:szCs w:val="18"/>
              </w:rPr>
              <w:t xml:space="preserve"> </w:t>
            </w:r>
            <w:proofErr w:type="spellStart"/>
            <w:r w:rsidRPr="00494A59">
              <w:rPr>
                <w:rFonts w:ascii="Arial" w:hAnsi="Arial" w:cs="Arial"/>
                <w:position w:val="-2"/>
                <w:sz w:val="18"/>
                <w:szCs w:val="18"/>
              </w:rPr>
              <w:t>conformity</w:t>
            </w:r>
            <w:proofErr w:type="spellEnd"/>
            <w:r w:rsidRPr="00494A59">
              <w:rPr>
                <w:rFonts w:ascii="Arial" w:hAnsi="Arial" w:cs="Arial"/>
                <w:position w:val="-2"/>
                <w:sz w:val="18"/>
                <w:szCs w:val="18"/>
              </w:rPr>
              <w:t xml:space="preserve"> oz. skladno z določili Uredbe (EU) 2017/745 Evropskega parlamenta in Sveta z dne 5. aprila 2017 o medicinskih pripomočkih, spremembi Direktive 2001/83/ES, Uredbe (ES) št. 178/2002 in Uredbe (ES) št. 1223/2009 ter razveljavitvi direktiv Sveta 90/385/EGS in 93/42/EGS (UL L št. 117 z dne 5. 5. 2017; v nadaljevanju: MDR) ter Uredbe (EU) 2017/746 Evropskega parlamenta in Sveta z dne 5. aprila 2017 o in vitro medicinskih pripomočkih ter razveljavitvi direktive Sveta 98/79/ES in Sklepa Komisije 2010/227/EU (UL L št. 117 z dne 5. 5. 2017; v nadaljevanju: IVDR).</w:t>
            </w:r>
          </w:p>
        </w:tc>
      </w:tr>
      <w:tr w:rsidR="00C65684" w14:paraId="6B85CCC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0B2D7" w14:textId="77777777" w:rsidR="00C65684" w:rsidRDefault="002624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9DC50" w14:textId="77777777" w:rsidR="00C65684" w:rsidRPr="00494A59" w:rsidRDefault="0026241E">
            <w:pPr>
              <w:spacing w:before="135" w:after="135"/>
              <w:jc w:val="both"/>
              <w:textAlignment w:val="center"/>
            </w:pPr>
            <w:r w:rsidRPr="00494A59">
              <w:rPr>
                <w:rFonts w:ascii="Arial" w:hAnsi="Arial" w:cs="Arial"/>
                <w:position w:val="-2"/>
                <w:sz w:val="18"/>
                <w:szCs w:val="18"/>
              </w:rPr>
              <w:t>Ponudnik mora predložiti podpisan ter žigosan obrazec Krovne izjave  in ESPD s podpisom katerega izjavlja, da izpolnjuje navedeni pogoj in priloge: kopija veljavnih CE certifikatov in EC izjav o skladnosti.</w:t>
            </w:r>
          </w:p>
        </w:tc>
      </w:tr>
      <w:tr w:rsidR="00C65684" w14:paraId="0ED5251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0E5899" w14:textId="77777777" w:rsidR="00C65684" w:rsidRDefault="0026241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6998C2" w14:textId="77777777" w:rsidR="00C65684" w:rsidRDefault="0026241E">
            <w:pPr>
              <w:jc w:val="both"/>
              <w:textAlignment w:val="center"/>
            </w:pPr>
            <w:r>
              <w:rPr>
                <w:rFonts w:ascii="Arial" w:hAnsi="Arial" w:cs="Arial"/>
                <w:color w:val="000000"/>
                <w:position w:val="-2"/>
                <w:sz w:val="18"/>
                <w:szCs w:val="18"/>
              </w:rPr>
              <w:t> </w:t>
            </w:r>
          </w:p>
          <w:p w14:paraId="0A1626A4" w14:textId="77777777" w:rsidR="00C65684" w:rsidRDefault="0026241E">
            <w:r>
              <w:rPr>
                <w:rFonts w:ascii="Arial" w:hAnsi="Arial" w:cs="Arial"/>
                <w:color w:val="000000"/>
                <w:position w:val="-2"/>
                <w:sz w:val="18"/>
                <w:szCs w:val="18"/>
              </w:rPr>
              <w:t xml:space="preserve"> /</w:t>
            </w:r>
          </w:p>
        </w:tc>
      </w:tr>
      <w:tr w:rsidR="00C65684" w14:paraId="7AF72A3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FCB016" w14:textId="77777777" w:rsidR="00C65684" w:rsidRDefault="0026241E">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FBEF77"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5D1EA044" w14:textId="77777777" w:rsidR="00C65684" w:rsidRDefault="0026241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C65684" w14:paraId="57284D5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1C68AF"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E8EB9A"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5DA32752" w14:textId="77777777" w:rsidR="00C65684" w:rsidRDefault="0026241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402C6A5C"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4BD0F9DE"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2F91E26" w14:textId="77777777" w:rsidR="00C65684" w:rsidRDefault="0026241E">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Možnost ogleda delujoče ponujene opreme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06394D" w14:textId="77777777" w:rsidR="00C65684" w:rsidRDefault="0026241E">
            <w:pPr>
              <w:spacing w:before="135" w:after="135"/>
              <w:jc w:val="both"/>
              <w:textAlignment w:val="center"/>
            </w:pPr>
            <w:r>
              <w:rPr>
                <w:rFonts w:ascii="Arial" w:hAnsi="Arial" w:cs="Arial"/>
                <w:color w:val="000000"/>
                <w:position w:val="-2"/>
                <w:sz w:val="18"/>
                <w:szCs w:val="18"/>
              </w:rPr>
              <w:t>Ponudnik bo moral na svoje stroške omogočiti ogled že delujoče opreme (enak model kot ga ponuja v svoji ponudbi) v enem izmed zdravstvenih ustanov v RS Sloveniji ali EU, v kolikor naročnik ponujene opreme ne bi poznal in bi to zahteval. </w:t>
            </w:r>
          </w:p>
        </w:tc>
      </w:tr>
      <w:tr w:rsidR="00C65684" w14:paraId="4C68D05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0EA1A7" w14:textId="77777777" w:rsidR="00C65684" w:rsidRDefault="002624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5C3BA3" w14:textId="77777777" w:rsidR="00C65684" w:rsidRDefault="0026241E">
            <w:pPr>
              <w:spacing w:before="135" w:after="135"/>
              <w:jc w:val="both"/>
              <w:textAlignment w:val="center"/>
            </w:pPr>
            <w:r>
              <w:rPr>
                <w:rFonts w:ascii="Arial" w:hAnsi="Arial" w:cs="Arial"/>
                <w:color w:val="000000"/>
                <w:position w:val="-2"/>
                <w:sz w:val="18"/>
                <w:szCs w:val="18"/>
              </w:rPr>
              <w:t>Ponudnik mora predložiti podpisan ter žigosan obrazec Krovne izjave in ESPD s podpisom katerega izjavlja, da izpolnjuje navedeni pogoj.</w:t>
            </w:r>
          </w:p>
        </w:tc>
      </w:tr>
      <w:tr w:rsidR="00C65684" w14:paraId="58F63CD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0DFB83" w14:textId="77777777" w:rsidR="00C65684" w:rsidRDefault="0026241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76C33A" w14:textId="77777777" w:rsidR="00C65684" w:rsidRDefault="0026241E">
            <w:pPr>
              <w:jc w:val="both"/>
              <w:textAlignment w:val="center"/>
            </w:pPr>
            <w:r>
              <w:rPr>
                <w:rFonts w:ascii="Arial" w:hAnsi="Arial" w:cs="Arial"/>
                <w:color w:val="000000"/>
                <w:position w:val="-2"/>
                <w:sz w:val="18"/>
                <w:szCs w:val="18"/>
              </w:rPr>
              <w:t> </w:t>
            </w:r>
          </w:p>
          <w:p w14:paraId="3A2C84FA" w14:textId="77777777" w:rsidR="00C65684" w:rsidRDefault="0026241E">
            <w:r>
              <w:rPr>
                <w:rFonts w:ascii="Arial" w:hAnsi="Arial" w:cs="Arial"/>
                <w:color w:val="000000"/>
                <w:position w:val="-2"/>
                <w:sz w:val="18"/>
                <w:szCs w:val="18"/>
              </w:rPr>
              <w:t xml:space="preserve"> /</w:t>
            </w:r>
          </w:p>
        </w:tc>
      </w:tr>
      <w:tr w:rsidR="00C65684" w14:paraId="674DBD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89E683"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5D35F0"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24EB05E4" w14:textId="77777777" w:rsidR="00C65684" w:rsidRDefault="0026241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C65684" w14:paraId="634472A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5EDD16"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544CE3"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13168DA3" w14:textId="77777777" w:rsidR="00C65684" w:rsidRDefault="0026241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53EEE1E8"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6B1FF73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E5D6371" w14:textId="6CC6542C" w:rsidR="00C65684" w:rsidRDefault="0026241E">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Reference</w:t>
            </w:r>
            <w:r w:rsidR="0065020C">
              <w:rPr>
                <w:rFonts w:ascii="Arial" w:hAnsi="Arial" w:cs="Arial"/>
                <w:b/>
                <w:bCs/>
                <w:color w:val="FFFFFF"/>
                <w:position w:val="-2"/>
                <w:sz w:val="18"/>
                <w:szCs w:val="18"/>
              </w:rPr>
              <w:t xml:space="preserve"> za opremo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C9794" w14:textId="77777777" w:rsidR="00C65684" w:rsidRDefault="0026241E">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EB32BB" w:rsidRPr="00EB32BB" w14:paraId="09D401B7" w14:textId="77777777" w:rsidTr="00EB32BB">
              <w:tc>
                <w:tcPr>
                  <w:tcW w:w="0" w:type="auto"/>
                  <w:tcMar>
                    <w:top w:w="0" w:type="auto"/>
                    <w:bottom w:w="0" w:type="auto"/>
                  </w:tcMar>
                </w:tcPr>
                <w:p w14:paraId="710FE513" w14:textId="0956AC90" w:rsidR="00C65684" w:rsidRPr="00EB32BB" w:rsidRDefault="0026241E">
                  <w:r w:rsidRPr="00EB32BB">
                    <w:rPr>
                      <w:rFonts w:ascii="Arial" w:hAnsi="Arial" w:cs="Arial"/>
                      <w:position w:val="-2"/>
                      <w:sz w:val="18"/>
                      <w:szCs w:val="18"/>
                    </w:rPr>
                    <w:t xml:space="preserve">Da je bila ponujena oprema – enak model, kot ga/jo ponuja ponudnik v tem javnem naročilu (oz. </w:t>
                  </w:r>
                  <w:proofErr w:type="spellStart"/>
                  <w:r w:rsidRPr="00EB32BB">
                    <w:rPr>
                      <w:rFonts w:ascii="Arial" w:hAnsi="Arial" w:cs="Arial"/>
                      <w:position w:val="-2"/>
                      <w:sz w:val="18"/>
                      <w:szCs w:val="18"/>
                    </w:rPr>
                    <w:t>eventuelno</w:t>
                  </w:r>
                  <w:proofErr w:type="spellEnd"/>
                  <w:r w:rsidRPr="00EB32BB">
                    <w:rPr>
                      <w:rFonts w:ascii="Arial" w:hAnsi="Arial" w:cs="Arial"/>
                      <w:position w:val="-2"/>
                      <w:sz w:val="18"/>
                      <w:szCs w:val="18"/>
                    </w:rPr>
                    <w:t xml:space="preserve"> predhodni model, ki ga je nadomestil ponujeni) v zadnjih </w:t>
                  </w:r>
                  <w:r w:rsidR="00494A59" w:rsidRPr="00EB32BB">
                    <w:rPr>
                      <w:rFonts w:ascii="Arial" w:hAnsi="Arial" w:cs="Arial"/>
                      <w:position w:val="-2"/>
                      <w:sz w:val="18"/>
                      <w:szCs w:val="18"/>
                    </w:rPr>
                    <w:t>3</w:t>
                  </w:r>
                  <w:r w:rsidRPr="00EB32BB">
                    <w:rPr>
                      <w:rFonts w:ascii="Arial" w:hAnsi="Arial" w:cs="Arial"/>
                      <w:position w:val="-2"/>
                      <w:sz w:val="18"/>
                      <w:szCs w:val="18"/>
                    </w:rPr>
                    <w:t xml:space="preserve"> letih (</w:t>
                  </w:r>
                  <w:r w:rsidR="00494A59" w:rsidRPr="00EB32BB">
                    <w:rPr>
                      <w:rFonts w:ascii="Arial" w:hAnsi="Arial" w:cs="Arial"/>
                      <w:position w:val="-2"/>
                      <w:sz w:val="18"/>
                      <w:szCs w:val="18"/>
                    </w:rPr>
                    <w:t>jul</w:t>
                  </w:r>
                  <w:r w:rsidRPr="00EB32BB">
                    <w:rPr>
                      <w:rFonts w:ascii="Arial" w:hAnsi="Arial" w:cs="Arial"/>
                      <w:position w:val="-2"/>
                      <w:sz w:val="18"/>
                      <w:szCs w:val="18"/>
                    </w:rPr>
                    <w:t xml:space="preserve"> 202</w:t>
                  </w:r>
                  <w:r w:rsidR="00494A59" w:rsidRPr="00EB32BB">
                    <w:rPr>
                      <w:rFonts w:ascii="Arial" w:hAnsi="Arial" w:cs="Arial"/>
                      <w:position w:val="-2"/>
                      <w:sz w:val="18"/>
                      <w:szCs w:val="18"/>
                    </w:rPr>
                    <w:t>1</w:t>
                  </w:r>
                  <w:r w:rsidRPr="00EB32BB">
                    <w:rPr>
                      <w:rFonts w:ascii="Arial" w:hAnsi="Arial" w:cs="Arial"/>
                      <w:position w:val="-2"/>
                      <w:sz w:val="18"/>
                      <w:szCs w:val="18"/>
                    </w:rPr>
                    <w:t xml:space="preserve"> – </w:t>
                  </w:r>
                  <w:r w:rsidR="00494A59" w:rsidRPr="00EB32BB">
                    <w:rPr>
                      <w:rFonts w:ascii="Arial" w:hAnsi="Arial" w:cs="Arial"/>
                      <w:position w:val="-2"/>
                      <w:sz w:val="18"/>
                      <w:szCs w:val="18"/>
                    </w:rPr>
                    <w:t>jul</w:t>
                  </w:r>
                  <w:r w:rsidRPr="00EB32BB">
                    <w:rPr>
                      <w:rFonts w:ascii="Arial" w:hAnsi="Arial" w:cs="Arial"/>
                      <w:position w:val="-2"/>
                      <w:sz w:val="18"/>
                      <w:szCs w:val="18"/>
                    </w:rPr>
                    <w:t xml:space="preserve"> 2024) uspešno dobavljena in montirana v vsaj 1 zdravstveni ustanovi v RS ali EU, kjer se oprema redno uporablja  in so naročniki - investitorji z njenim delovanjem zadovoljni.</w:t>
                  </w:r>
                </w:p>
              </w:tc>
            </w:tr>
          </w:tbl>
          <w:p w14:paraId="25528E0B" w14:textId="77777777" w:rsidR="00C65684" w:rsidRDefault="00C65684"/>
        </w:tc>
      </w:tr>
      <w:tr w:rsidR="00C65684" w14:paraId="3FE0B77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AD94F" w14:textId="77777777" w:rsidR="00C65684" w:rsidRDefault="002624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F82B0" w14:textId="77777777" w:rsidR="00C65684" w:rsidRDefault="0026241E">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C65684" w14:paraId="0B5D9062" w14:textId="77777777">
              <w:tc>
                <w:tcPr>
                  <w:tcW w:w="0" w:type="auto"/>
                  <w:tcMar>
                    <w:top w:w="0" w:type="auto"/>
                    <w:bottom w:w="0" w:type="auto"/>
                  </w:tcMar>
                </w:tcPr>
                <w:p w14:paraId="415595B8" w14:textId="77777777" w:rsidR="00C65684" w:rsidRDefault="0026241E">
                  <w:r>
                    <w:rPr>
                      <w:rFonts w:ascii="Arial" w:hAnsi="Arial" w:cs="Arial"/>
                      <w:color w:val="000000"/>
                      <w:position w:val="-2"/>
                      <w:sz w:val="18"/>
                      <w:szCs w:val="18"/>
                    </w:rPr>
                    <w:t>Ponudnik mora predložiti podpisan in žigosan obrazec Krovne izjave in ESPD s podpisom katerega izjavlja, da izpolnjuje navedeni pogoj in dodatno še:</w:t>
                  </w:r>
                </w:p>
              </w:tc>
            </w:tr>
          </w:tbl>
          <w:p w14:paraId="1F78BF98" w14:textId="77777777" w:rsidR="00C65684" w:rsidRDefault="00C65684"/>
          <w:tbl>
            <w:tblPr>
              <w:tblStyle w:val="NormalTablePHPDOCX"/>
              <w:tblW w:w="0" w:type="auto"/>
              <w:tblLook w:val="04A0" w:firstRow="1" w:lastRow="0" w:firstColumn="1" w:lastColumn="0" w:noHBand="0" w:noVBand="1"/>
            </w:tblPr>
            <w:tblGrid>
              <w:gridCol w:w="1670"/>
            </w:tblGrid>
            <w:tr w:rsidR="00C65684" w14:paraId="17A9FF52" w14:textId="77777777">
              <w:tc>
                <w:tcPr>
                  <w:tcW w:w="0" w:type="auto"/>
                  <w:tcMar>
                    <w:top w:w="0" w:type="auto"/>
                    <w:bottom w:w="0" w:type="auto"/>
                  </w:tcMar>
                </w:tcPr>
                <w:p w14:paraId="765AE256" w14:textId="77777777" w:rsidR="00C65684" w:rsidRDefault="0026241E">
                  <w:r>
                    <w:rPr>
                      <w:rFonts w:ascii="Arial" w:hAnsi="Arial" w:cs="Arial"/>
                      <w:color w:val="000000"/>
                      <w:position w:val="-2"/>
                      <w:sz w:val="18"/>
                      <w:szCs w:val="18"/>
                    </w:rPr>
                    <w:t>• seznam referenc</w:t>
                  </w:r>
                </w:p>
              </w:tc>
            </w:tr>
          </w:tbl>
          <w:p w14:paraId="6FB4ACDA" w14:textId="77777777" w:rsidR="00C65684" w:rsidRDefault="00C65684"/>
          <w:tbl>
            <w:tblPr>
              <w:tblStyle w:val="NormalTablePHPDOCX"/>
              <w:tblW w:w="0" w:type="auto"/>
              <w:tblLook w:val="04A0" w:firstRow="1" w:lastRow="0" w:firstColumn="1" w:lastColumn="0" w:noHBand="0" w:noVBand="1"/>
            </w:tblPr>
            <w:tblGrid>
              <w:gridCol w:w="7224"/>
            </w:tblGrid>
            <w:tr w:rsidR="00C65684" w14:paraId="29EA140C" w14:textId="77777777">
              <w:tc>
                <w:tcPr>
                  <w:tcW w:w="0" w:type="auto"/>
                  <w:tcMar>
                    <w:top w:w="0" w:type="auto"/>
                    <w:bottom w:w="0" w:type="auto"/>
                  </w:tcMar>
                </w:tcPr>
                <w:p w14:paraId="01580CA7" w14:textId="77777777" w:rsidR="00C65684" w:rsidRDefault="0026241E">
                  <w:r>
                    <w:rPr>
                      <w:rFonts w:ascii="Arial" w:hAnsi="Arial" w:cs="Arial"/>
                      <w:color w:val="000000"/>
                      <w:position w:val="-2"/>
                      <w:sz w:val="18"/>
                      <w:szCs w:val="18"/>
                    </w:rPr>
                    <w:lastRenderedPageBreak/>
                    <w:t>• najmanj 1 referenčna izjava, potrjena s strani referenčnega naročnika (investitorja, kjer se oprema uporablja!), za vsak sklop, ki ga ponudnik ponuja!</w:t>
                  </w:r>
                </w:p>
              </w:tc>
            </w:tr>
          </w:tbl>
          <w:p w14:paraId="140FDEBD" w14:textId="77777777" w:rsidR="00C65684" w:rsidRDefault="00C65684"/>
        </w:tc>
      </w:tr>
      <w:tr w:rsidR="00C65684" w14:paraId="3EEF2BB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EC08CC" w14:textId="77777777" w:rsidR="00C65684" w:rsidRDefault="0026241E">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1A35C1" w14:textId="77777777" w:rsidR="00C65684" w:rsidRDefault="0026241E">
            <w:pPr>
              <w:jc w:val="both"/>
              <w:textAlignment w:val="center"/>
            </w:pPr>
            <w:r>
              <w:rPr>
                <w:rFonts w:ascii="Arial" w:hAnsi="Arial" w:cs="Arial"/>
                <w:color w:val="000000"/>
                <w:position w:val="-2"/>
                <w:sz w:val="18"/>
                <w:szCs w:val="18"/>
              </w:rPr>
              <w:t> </w:t>
            </w:r>
          </w:p>
          <w:p w14:paraId="548CF711" w14:textId="77777777" w:rsidR="00C65684" w:rsidRDefault="0026241E">
            <w:r>
              <w:rPr>
                <w:rFonts w:ascii="Arial" w:hAnsi="Arial" w:cs="Arial"/>
                <w:color w:val="000000"/>
                <w:position w:val="-2"/>
                <w:sz w:val="18"/>
                <w:szCs w:val="18"/>
              </w:rPr>
              <w:t xml:space="preserve"> /</w:t>
            </w:r>
          </w:p>
        </w:tc>
      </w:tr>
      <w:tr w:rsidR="00C65684" w14:paraId="6E2F2CB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6D75A1"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469362" w14:textId="77777777" w:rsidR="00C65684" w:rsidRDefault="0026241E">
            <w:pPr>
              <w:spacing w:before="135" w:after="135"/>
              <w:jc w:val="both"/>
              <w:textAlignment w:val="center"/>
            </w:pPr>
            <w:r>
              <w:rPr>
                <w:rFonts w:ascii="Arial" w:hAnsi="Arial" w:cs="Arial"/>
                <w:color w:val="000000"/>
                <w:position w:val="-2"/>
                <w:sz w:val="18"/>
                <w:szCs w:val="18"/>
              </w:rPr>
              <w:t>KUMULATIVNO izpolnjevanje pogoja</w:t>
            </w:r>
          </w:p>
          <w:p w14:paraId="2090CDAD" w14:textId="77777777" w:rsidR="00C65684" w:rsidRDefault="0026241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65684" w14:paraId="46D8AEE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D3D555"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ABD7CD" w14:textId="77777777" w:rsidR="00C65684" w:rsidRDefault="0026241E">
            <w:pPr>
              <w:spacing w:before="135" w:after="135"/>
              <w:jc w:val="both"/>
              <w:textAlignment w:val="center"/>
            </w:pPr>
            <w:r>
              <w:rPr>
                <w:rFonts w:ascii="Arial" w:hAnsi="Arial" w:cs="Arial"/>
                <w:color w:val="000000"/>
                <w:position w:val="-2"/>
                <w:sz w:val="18"/>
                <w:szCs w:val="18"/>
              </w:rPr>
              <w:t>KUMULATIVNO izpolnjevanje pogoja</w:t>
            </w:r>
          </w:p>
          <w:p w14:paraId="6282969B" w14:textId="77777777" w:rsidR="00C65684" w:rsidRDefault="0026241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01BB5BD2"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72F40E68"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BBE30BA" w14:textId="77777777" w:rsidR="00C65684" w:rsidRDefault="0026241E">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Dobavni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601436" w14:textId="4E0F3FBA" w:rsidR="00C65684" w:rsidRDefault="0026241E">
            <w:pPr>
              <w:spacing w:before="135" w:after="135"/>
              <w:jc w:val="both"/>
              <w:textAlignment w:val="center"/>
            </w:pPr>
            <w:r w:rsidRPr="00494A59">
              <w:rPr>
                <w:rFonts w:ascii="Arial" w:hAnsi="Arial" w:cs="Arial"/>
                <w:position w:val="-2"/>
                <w:sz w:val="18"/>
                <w:szCs w:val="18"/>
              </w:rPr>
              <w:t xml:space="preserve">Da zagotavlja, da bo v primeru izbire dobavil in montiral opremo v največ </w:t>
            </w:r>
            <w:r w:rsidR="0065020C" w:rsidRPr="00494A59">
              <w:rPr>
                <w:rFonts w:ascii="Arial" w:hAnsi="Arial" w:cs="Arial"/>
                <w:position w:val="-2"/>
                <w:sz w:val="18"/>
                <w:szCs w:val="18"/>
              </w:rPr>
              <w:t>60</w:t>
            </w:r>
            <w:r w:rsidRPr="00494A59">
              <w:rPr>
                <w:rFonts w:ascii="Arial" w:hAnsi="Arial" w:cs="Arial"/>
                <w:position w:val="-2"/>
                <w:sz w:val="18"/>
                <w:szCs w:val="18"/>
              </w:rPr>
              <w:t>-ih dneh od obojestranskega podpisa pogodbe</w:t>
            </w:r>
            <w:r w:rsidR="0065020C" w:rsidRPr="00494A59">
              <w:rPr>
                <w:rFonts w:ascii="Arial" w:hAnsi="Arial" w:cs="Arial"/>
                <w:position w:val="-2"/>
                <w:sz w:val="18"/>
                <w:szCs w:val="18"/>
              </w:rPr>
              <w:t xml:space="preserve">, da bo dobavljal potrošni material v največ </w:t>
            </w:r>
            <w:r w:rsidR="00A54E3D" w:rsidRPr="00494A59">
              <w:rPr>
                <w:rFonts w:ascii="Arial" w:hAnsi="Arial" w:cs="Arial"/>
                <w:position w:val="-2"/>
                <w:sz w:val="18"/>
                <w:szCs w:val="18"/>
              </w:rPr>
              <w:t>5 dneh po prejemu posameznega pisnega naročila ter bo zagotavljal odzivne čase servisov v skladu z naročnikovimi zahtevami iz Tehničnih specifikacij</w:t>
            </w:r>
            <w:r w:rsidRPr="00494A59">
              <w:rPr>
                <w:rFonts w:ascii="Arial" w:hAnsi="Arial" w:cs="Arial"/>
                <w:position w:val="-2"/>
                <w:sz w:val="18"/>
                <w:szCs w:val="18"/>
              </w:rPr>
              <w:t>.</w:t>
            </w:r>
          </w:p>
        </w:tc>
      </w:tr>
      <w:tr w:rsidR="00C65684" w14:paraId="7136286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9A295" w14:textId="77777777" w:rsidR="00C65684" w:rsidRDefault="002624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3EF47D" w14:textId="77777777" w:rsidR="00C65684" w:rsidRDefault="0026241E">
            <w:pPr>
              <w:spacing w:before="135" w:after="135"/>
              <w:jc w:val="both"/>
              <w:textAlignment w:val="center"/>
            </w:pPr>
            <w:r>
              <w:rPr>
                <w:rFonts w:ascii="Arial" w:hAnsi="Arial" w:cs="Arial"/>
                <w:color w:val="000000"/>
                <w:position w:val="-2"/>
                <w:sz w:val="18"/>
                <w:szCs w:val="18"/>
              </w:rPr>
              <w:t>Ponudnik mora predložiti podpisan ter žigosan obrazec Krovne izjave in ESPD s podpisom katerega izjavlja, da izpolnjuje navedeni pogoj.</w:t>
            </w:r>
          </w:p>
        </w:tc>
      </w:tr>
      <w:tr w:rsidR="00C65684" w14:paraId="418AEBD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B85B05" w14:textId="77777777" w:rsidR="00C65684" w:rsidRDefault="0026241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88AECD" w14:textId="77777777" w:rsidR="00C65684" w:rsidRDefault="0026241E">
            <w:pPr>
              <w:jc w:val="both"/>
              <w:textAlignment w:val="center"/>
            </w:pPr>
            <w:r>
              <w:rPr>
                <w:rFonts w:ascii="Arial" w:hAnsi="Arial" w:cs="Arial"/>
                <w:color w:val="000000"/>
                <w:position w:val="-2"/>
                <w:sz w:val="18"/>
                <w:szCs w:val="18"/>
              </w:rPr>
              <w:t> </w:t>
            </w:r>
          </w:p>
          <w:p w14:paraId="32A6BC19" w14:textId="77777777" w:rsidR="00C65684" w:rsidRDefault="0026241E">
            <w:r>
              <w:rPr>
                <w:rFonts w:ascii="Arial" w:hAnsi="Arial" w:cs="Arial"/>
                <w:color w:val="000000"/>
                <w:position w:val="-2"/>
                <w:sz w:val="18"/>
                <w:szCs w:val="18"/>
              </w:rPr>
              <w:t xml:space="preserve"> /</w:t>
            </w:r>
          </w:p>
        </w:tc>
      </w:tr>
      <w:tr w:rsidR="00C65684" w14:paraId="1A218D5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57783"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46941C" w14:textId="77777777" w:rsidR="00C65684" w:rsidRDefault="0026241E">
            <w:pPr>
              <w:spacing w:before="135" w:after="135"/>
              <w:jc w:val="both"/>
              <w:textAlignment w:val="center"/>
            </w:pPr>
            <w:r>
              <w:rPr>
                <w:rFonts w:ascii="Arial" w:hAnsi="Arial" w:cs="Arial"/>
                <w:color w:val="000000"/>
                <w:position w:val="-2"/>
                <w:sz w:val="18"/>
                <w:szCs w:val="18"/>
              </w:rPr>
              <w:t>KUMULATIVNO izpolnjevanje pogoja</w:t>
            </w:r>
          </w:p>
          <w:p w14:paraId="0EACE6DE" w14:textId="77777777" w:rsidR="00C65684" w:rsidRDefault="0026241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65684" w14:paraId="42FA723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373EE2"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743181" w14:textId="77777777" w:rsidR="00C65684" w:rsidRDefault="0026241E">
            <w:pPr>
              <w:spacing w:before="135" w:after="135"/>
              <w:jc w:val="both"/>
              <w:textAlignment w:val="center"/>
            </w:pPr>
            <w:r>
              <w:rPr>
                <w:rFonts w:ascii="Arial" w:hAnsi="Arial" w:cs="Arial"/>
                <w:color w:val="000000"/>
                <w:position w:val="-2"/>
                <w:sz w:val="18"/>
                <w:szCs w:val="18"/>
              </w:rPr>
              <w:t>KUMULATIVNO izpolnjevanje pogoja</w:t>
            </w:r>
          </w:p>
          <w:p w14:paraId="529BEDB1" w14:textId="77777777" w:rsidR="00C65684" w:rsidRDefault="0026241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1CFDB7A7"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4A414B24"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C7B3033" w14:textId="77777777" w:rsidR="00C65684" w:rsidRDefault="0026241E">
            <w:pPr>
              <w:jc w:val="center"/>
            </w:pPr>
            <w:r>
              <w:rPr>
                <w:rFonts w:ascii="Arial" w:hAnsi="Arial" w:cs="Arial"/>
                <w:b/>
                <w:bCs/>
                <w:color w:val="FFFFFF"/>
                <w:position w:val="-2"/>
                <w:sz w:val="18"/>
                <w:szCs w:val="18"/>
              </w:rPr>
              <w:t>POGOJ 6</w:t>
            </w:r>
            <w:r>
              <w:rPr>
                <w:rFonts w:ascii="Arial" w:hAnsi="Arial" w:cs="Arial"/>
                <w:b/>
                <w:bCs/>
                <w:color w:val="FFFFFF"/>
                <w:position w:val="-2"/>
                <w:sz w:val="18"/>
                <w:szCs w:val="18"/>
              </w:rPr>
              <w:br/>
              <w:t>Šolanje uporabnikov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F4E6A6" w14:textId="77777777" w:rsidR="00C65684" w:rsidRDefault="0026241E">
            <w:pPr>
              <w:spacing w:before="135" w:after="135"/>
              <w:jc w:val="both"/>
              <w:textAlignment w:val="center"/>
            </w:pPr>
            <w:r>
              <w:rPr>
                <w:rFonts w:ascii="Arial" w:hAnsi="Arial" w:cs="Arial"/>
                <w:color w:val="000000"/>
                <w:position w:val="-2"/>
                <w:sz w:val="18"/>
                <w:szCs w:val="18"/>
              </w:rPr>
              <w:t>Da zagotavlja, da bo v primeru izbire naročniku zagotovil izvedbo šolanja naročnikovega osebja za varno delo s ponujeno opremo, v skladu z zahtevami naročnika,  v sklopu ponudbene cene.</w:t>
            </w:r>
          </w:p>
        </w:tc>
      </w:tr>
      <w:tr w:rsidR="00C65684" w14:paraId="003C147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EC7FF1" w14:textId="77777777" w:rsidR="00C65684" w:rsidRDefault="0026241E">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F50E8E" w14:textId="77777777" w:rsidR="00C65684" w:rsidRDefault="0026241E">
            <w:pPr>
              <w:spacing w:before="135" w:after="135"/>
              <w:jc w:val="both"/>
              <w:textAlignment w:val="center"/>
            </w:pPr>
            <w:r>
              <w:rPr>
                <w:rFonts w:ascii="Arial" w:hAnsi="Arial" w:cs="Arial"/>
                <w:color w:val="000000"/>
                <w:position w:val="-2"/>
                <w:sz w:val="18"/>
                <w:szCs w:val="18"/>
              </w:rPr>
              <w:t>Ponudnik mora predložiti podpisan ter žigosan obrazec Krovne izjave in ESPD s podpisom katerega izjavlja, da izpolnjuje navedeni pogoj.</w:t>
            </w:r>
          </w:p>
        </w:tc>
      </w:tr>
      <w:tr w:rsidR="00C65684" w14:paraId="52A96F8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E8BEAB" w14:textId="77777777" w:rsidR="00C65684" w:rsidRDefault="0026241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E75F84" w14:textId="77777777" w:rsidR="00C65684" w:rsidRDefault="0026241E">
            <w:pPr>
              <w:jc w:val="both"/>
              <w:textAlignment w:val="center"/>
            </w:pPr>
            <w:r>
              <w:rPr>
                <w:rFonts w:ascii="Arial" w:hAnsi="Arial" w:cs="Arial"/>
                <w:color w:val="000000"/>
                <w:position w:val="-2"/>
                <w:sz w:val="18"/>
                <w:szCs w:val="18"/>
              </w:rPr>
              <w:t> </w:t>
            </w:r>
          </w:p>
          <w:p w14:paraId="2948386D" w14:textId="77777777" w:rsidR="00C65684" w:rsidRDefault="0026241E">
            <w:r>
              <w:rPr>
                <w:rFonts w:ascii="Arial" w:hAnsi="Arial" w:cs="Arial"/>
                <w:color w:val="000000"/>
                <w:position w:val="-2"/>
                <w:sz w:val="18"/>
                <w:szCs w:val="18"/>
              </w:rPr>
              <w:t xml:space="preserve"> /</w:t>
            </w:r>
          </w:p>
        </w:tc>
      </w:tr>
      <w:tr w:rsidR="00C65684" w14:paraId="35CD92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28AE9D"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BFA0B1" w14:textId="77777777" w:rsidR="00C65684" w:rsidRDefault="0026241E">
            <w:pPr>
              <w:spacing w:before="135" w:after="135"/>
              <w:jc w:val="both"/>
              <w:textAlignment w:val="center"/>
            </w:pPr>
            <w:r>
              <w:rPr>
                <w:rFonts w:ascii="Arial" w:hAnsi="Arial" w:cs="Arial"/>
                <w:color w:val="000000"/>
                <w:position w:val="-2"/>
                <w:sz w:val="18"/>
                <w:szCs w:val="18"/>
              </w:rPr>
              <w:t>KUMULATIVNO izpolnjevanje pogoja</w:t>
            </w:r>
          </w:p>
          <w:p w14:paraId="2A84701B" w14:textId="77777777" w:rsidR="00C65684" w:rsidRDefault="0026241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65684" w14:paraId="3F1D185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77388A"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C0D0E9" w14:textId="77777777" w:rsidR="00C65684" w:rsidRDefault="0026241E">
            <w:pPr>
              <w:spacing w:before="135" w:after="135"/>
              <w:jc w:val="both"/>
              <w:textAlignment w:val="center"/>
            </w:pPr>
            <w:r>
              <w:rPr>
                <w:rFonts w:ascii="Arial" w:hAnsi="Arial" w:cs="Arial"/>
                <w:color w:val="000000"/>
                <w:position w:val="-2"/>
                <w:sz w:val="18"/>
                <w:szCs w:val="18"/>
              </w:rPr>
              <w:t>KUMULATIVNO izpolnjevanje pogoja</w:t>
            </w:r>
          </w:p>
          <w:p w14:paraId="121B5F20" w14:textId="77777777" w:rsidR="00C65684" w:rsidRDefault="0026241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5A3C2AB5"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27CD1AA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06F285D" w14:textId="64FE5AA0" w:rsidR="00C65684" w:rsidRDefault="0026241E">
            <w:pPr>
              <w:jc w:val="center"/>
            </w:pPr>
            <w:r>
              <w:rPr>
                <w:rFonts w:ascii="Arial" w:hAnsi="Arial" w:cs="Arial"/>
                <w:b/>
                <w:bCs/>
                <w:color w:val="FFFFFF"/>
                <w:position w:val="-2"/>
                <w:sz w:val="18"/>
                <w:szCs w:val="18"/>
              </w:rPr>
              <w:t xml:space="preserve">POGOJ </w:t>
            </w:r>
            <w:r w:rsidR="007164E4">
              <w:rPr>
                <w:rFonts w:ascii="Arial" w:hAnsi="Arial" w:cs="Arial"/>
                <w:b/>
                <w:bCs/>
                <w:color w:val="FFFFFF"/>
                <w:position w:val="-2"/>
                <w:sz w:val="18"/>
                <w:szCs w:val="18"/>
              </w:rPr>
              <w:t>7</w:t>
            </w:r>
            <w:r>
              <w:rPr>
                <w:rFonts w:ascii="Arial" w:hAnsi="Arial" w:cs="Arial"/>
                <w:b/>
                <w:bCs/>
                <w:color w:val="FFFFFF"/>
                <w:position w:val="-2"/>
                <w:sz w:val="18"/>
                <w:szCs w:val="18"/>
              </w:rPr>
              <w:br/>
              <w:t>Dostava, montaža, zagon, šolanje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6C2B7C" w14:textId="77777777" w:rsidR="00C65684" w:rsidRDefault="0026241E">
            <w:pPr>
              <w:spacing w:before="135" w:after="135"/>
              <w:jc w:val="both"/>
              <w:textAlignment w:val="center"/>
            </w:pPr>
            <w:r>
              <w:rPr>
                <w:rFonts w:ascii="Arial" w:hAnsi="Arial" w:cs="Arial"/>
                <w:color w:val="000000"/>
                <w:position w:val="-2"/>
                <w:sz w:val="18"/>
                <w:szCs w:val="18"/>
              </w:rPr>
              <w:t xml:space="preserve">Da zagotavlja dostavo, montažo in zagon opreme ter izvedbo šolanja </w:t>
            </w:r>
            <w:proofErr w:type="spellStart"/>
            <w:r>
              <w:rPr>
                <w:rFonts w:ascii="Arial" w:hAnsi="Arial" w:cs="Arial"/>
                <w:color w:val="000000"/>
                <w:position w:val="-2"/>
                <w:sz w:val="18"/>
                <w:szCs w:val="18"/>
              </w:rPr>
              <w:t>ddp</w:t>
            </w:r>
            <w:proofErr w:type="spellEnd"/>
            <w:r>
              <w:rPr>
                <w:rFonts w:ascii="Arial" w:hAnsi="Arial" w:cs="Arial"/>
                <w:color w:val="000000"/>
                <w:position w:val="-2"/>
                <w:sz w:val="18"/>
                <w:szCs w:val="18"/>
              </w:rPr>
              <w:t xml:space="preserve"> prostori naročnika, Splošna bolnišnica Novo mesto, razloženo in montirano v prostore naročnika, v sklopu ponudbene cene.</w:t>
            </w:r>
          </w:p>
        </w:tc>
      </w:tr>
      <w:tr w:rsidR="00C65684" w14:paraId="7EE364C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83449F" w14:textId="77777777" w:rsidR="00C65684" w:rsidRDefault="002624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C28BC" w14:textId="77777777" w:rsidR="00C65684" w:rsidRDefault="0026241E">
            <w:pPr>
              <w:spacing w:before="135" w:after="135"/>
              <w:jc w:val="both"/>
              <w:textAlignment w:val="center"/>
            </w:pPr>
            <w:r>
              <w:rPr>
                <w:rFonts w:ascii="Arial" w:hAnsi="Arial" w:cs="Arial"/>
                <w:color w:val="000000"/>
                <w:position w:val="-2"/>
                <w:sz w:val="18"/>
                <w:szCs w:val="18"/>
              </w:rPr>
              <w:t>Ponudnik mora predložiti podpisan ter žigosan obrazec Krovne izjave in ESPD s podpisom katerega izjavlja, da izpolnjuje navedeni pogoj.</w:t>
            </w:r>
          </w:p>
        </w:tc>
      </w:tr>
      <w:tr w:rsidR="00C65684" w14:paraId="28EAD6A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9E04C5" w14:textId="77777777" w:rsidR="00C65684" w:rsidRDefault="0026241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29E888" w14:textId="77777777" w:rsidR="00C65684" w:rsidRDefault="0026241E">
            <w:pPr>
              <w:jc w:val="both"/>
              <w:textAlignment w:val="center"/>
            </w:pPr>
            <w:r>
              <w:rPr>
                <w:rFonts w:ascii="Arial" w:hAnsi="Arial" w:cs="Arial"/>
                <w:color w:val="000000"/>
                <w:position w:val="-2"/>
                <w:sz w:val="18"/>
                <w:szCs w:val="18"/>
              </w:rPr>
              <w:t> </w:t>
            </w:r>
          </w:p>
          <w:p w14:paraId="7BCAAA0E" w14:textId="77777777" w:rsidR="00C65684" w:rsidRDefault="0026241E">
            <w:r>
              <w:rPr>
                <w:rFonts w:ascii="Arial" w:hAnsi="Arial" w:cs="Arial"/>
                <w:color w:val="000000"/>
                <w:position w:val="-2"/>
                <w:sz w:val="18"/>
                <w:szCs w:val="18"/>
              </w:rPr>
              <w:t xml:space="preserve"> /</w:t>
            </w:r>
          </w:p>
        </w:tc>
      </w:tr>
      <w:tr w:rsidR="00C65684" w14:paraId="6CE4436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393FA6"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4B96A0" w14:textId="77777777" w:rsidR="00C65684" w:rsidRDefault="0026241E">
            <w:pPr>
              <w:spacing w:before="135" w:after="135"/>
              <w:jc w:val="both"/>
              <w:textAlignment w:val="center"/>
            </w:pPr>
            <w:r>
              <w:rPr>
                <w:rFonts w:ascii="Arial" w:hAnsi="Arial" w:cs="Arial"/>
                <w:color w:val="000000"/>
                <w:position w:val="-2"/>
                <w:sz w:val="18"/>
                <w:szCs w:val="18"/>
              </w:rPr>
              <w:t>KUMULATIVNO izpolnjevanje pogoja</w:t>
            </w:r>
          </w:p>
          <w:p w14:paraId="75DE515D" w14:textId="77777777" w:rsidR="00C65684" w:rsidRDefault="0026241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65684" w14:paraId="5EEE2DB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FBF3D6"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C60B9E" w14:textId="77777777" w:rsidR="00C65684" w:rsidRDefault="0026241E">
            <w:pPr>
              <w:spacing w:before="135" w:after="135"/>
              <w:jc w:val="both"/>
              <w:textAlignment w:val="center"/>
            </w:pPr>
            <w:r>
              <w:rPr>
                <w:rFonts w:ascii="Arial" w:hAnsi="Arial" w:cs="Arial"/>
                <w:color w:val="000000"/>
                <w:position w:val="-2"/>
                <w:sz w:val="18"/>
                <w:szCs w:val="18"/>
              </w:rPr>
              <w:t>KUMULATIVNO izpolnjevanje pogoja</w:t>
            </w:r>
          </w:p>
          <w:p w14:paraId="57B8930D" w14:textId="77777777" w:rsidR="00C65684" w:rsidRDefault="0026241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725CB712"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253DFF96"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9E81576" w14:textId="2B7AEA57" w:rsidR="00C65684" w:rsidRDefault="0026241E">
            <w:pPr>
              <w:jc w:val="center"/>
            </w:pPr>
            <w:r>
              <w:rPr>
                <w:rFonts w:ascii="Arial" w:hAnsi="Arial" w:cs="Arial"/>
                <w:b/>
                <w:bCs/>
                <w:color w:val="FFFFFF"/>
                <w:position w:val="-2"/>
                <w:sz w:val="18"/>
                <w:szCs w:val="18"/>
              </w:rPr>
              <w:t xml:space="preserve">POGOJ </w:t>
            </w:r>
            <w:r w:rsidR="007164E4">
              <w:rPr>
                <w:rFonts w:ascii="Arial" w:hAnsi="Arial" w:cs="Arial"/>
                <w:b/>
                <w:bCs/>
                <w:color w:val="FFFFFF"/>
                <w:position w:val="-2"/>
                <w:sz w:val="18"/>
                <w:szCs w:val="18"/>
              </w:rPr>
              <w:t>8</w:t>
            </w:r>
            <w:r>
              <w:rPr>
                <w:rFonts w:ascii="Arial" w:hAnsi="Arial" w:cs="Arial"/>
                <w:b/>
                <w:bCs/>
                <w:color w:val="FFFFFF"/>
                <w:position w:val="-2"/>
                <w:sz w:val="18"/>
                <w:szCs w:val="18"/>
              </w:rPr>
              <w:br/>
              <w:t>Garancijski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8C4DAD" w14:textId="77777777" w:rsidR="00C65684" w:rsidRDefault="0026241E">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C65684" w14:paraId="28BD7882" w14:textId="77777777">
              <w:tc>
                <w:tcPr>
                  <w:tcW w:w="0" w:type="auto"/>
                  <w:tcMar>
                    <w:top w:w="0" w:type="auto"/>
                    <w:bottom w:w="0" w:type="auto"/>
                  </w:tcMar>
                </w:tcPr>
                <w:p w14:paraId="2C8C985A" w14:textId="77777777" w:rsidR="00C65684" w:rsidRDefault="0026241E">
                  <w:r>
                    <w:rPr>
                      <w:rFonts w:ascii="Arial" w:hAnsi="Arial" w:cs="Arial"/>
                      <w:color w:val="000000"/>
                      <w:position w:val="-2"/>
                      <w:sz w:val="18"/>
                      <w:szCs w:val="18"/>
                    </w:rPr>
                    <w:t>Ponudnik mora zagotavljati najmanj 24 mesečno garancijo šteto od podpisa primopredajnega zapisnika, za brezhibno delovanje celotne ponujene opreme, pri čemer mora garancija vključevati vso preventivno vzdrževanje in vse stroške dela, rezervnih delov, drobnega potrošnega materiala, potne stroške ter vse morebitne ostale stroške potrebne za odpravo napak oz. za zagotavljanje brezhibnega delovanja opreme.</w:t>
                  </w:r>
                </w:p>
              </w:tc>
            </w:tr>
          </w:tbl>
          <w:p w14:paraId="07C4D578" w14:textId="77777777" w:rsidR="00C65684" w:rsidRDefault="00C65684"/>
        </w:tc>
      </w:tr>
      <w:tr w:rsidR="00C65684" w14:paraId="4E32AF5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82F0A9" w14:textId="77777777" w:rsidR="00C65684" w:rsidRDefault="0026241E">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57750F" w14:textId="77777777" w:rsidR="00C65684" w:rsidRDefault="0026241E">
            <w:pPr>
              <w:spacing w:before="135" w:after="135"/>
              <w:jc w:val="both"/>
              <w:textAlignment w:val="center"/>
            </w:pPr>
            <w:r>
              <w:rPr>
                <w:rFonts w:ascii="Arial" w:hAnsi="Arial" w:cs="Arial"/>
                <w:color w:val="000000"/>
                <w:position w:val="-2"/>
                <w:sz w:val="18"/>
                <w:szCs w:val="18"/>
              </w:rPr>
              <w:t>Ponudnik mora predložiti podpisan ter žigosan obrazec Krovne izjave  in ESPD s podpisom katerega izjavlja, da izpolnjuje navedeni pogoj.</w:t>
            </w:r>
          </w:p>
        </w:tc>
      </w:tr>
      <w:tr w:rsidR="00C65684" w14:paraId="788471C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7D9638" w14:textId="77777777" w:rsidR="00C65684" w:rsidRDefault="0026241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F88E41" w14:textId="77777777" w:rsidR="00C65684" w:rsidRDefault="0026241E">
            <w:pPr>
              <w:jc w:val="both"/>
              <w:textAlignment w:val="center"/>
            </w:pPr>
            <w:r>
              <w:rPr>
                <w:rFonts w:ascii="Arial" w:hAnsi="Arial" w:cs="Arial"/>
                <w:color w:val="000000"/>
                <w:position w:val="-2"/>
                <w:sz w:val="18"/>
                <w:szCs w:val="18"/>
              </w:rPr>
              <w:t> </w:t>
            </w:r>
          </w:p>
          <w:p w14:paraId="27761806" w14:textId="77777777" w:rsidR="00C65684" w:rsidRDefault="0026241E">
            <w:r>
              <w:rPr>
                <w:rFonts w:ascii="Arial" w:hAnsi="Arial" w:cs="Arial"/>
                <w:color w:val="000000"/>
                <w:position w:val="-2"/>
                <w:sz w:val="18"/>
                <w:szCs w:val="18"/>
              </w:rPr>
              <w:t xml:space="preserve"> /</w:t>
            </w:r>
          </w:p>
        </w:tc>
      </w:tr>
      <w:tr w:rsidR="00C65684" w14:paraId="1404E40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0E943A"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5924F4"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44EB5ABD" w14:textId="77777777" w:rsidR="00C65684" w:rsidRDefault="0026241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C65684" w14:paraId="6851B68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AD5C9B"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C65B49"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5FA8C31A" w14:textId="77777777" w:rsidR="00C65684" w:rsidRDefault="0026241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21D34895"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06311FF8"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1944E2D" w14:textId="50F59D6C" w:rsidR="00C65684" w:rsidRDefault="0026241E">
            <w:pPr>
              <w:jc w:val="center"/>
            </w:pPr>
            <w:bookmarkStart w:id="0" w:name="_Hlk172021729"/>
            <w:r>
              <w:rPr>
                <w:rFonts w:ascii="Arial" w:hAnsi="Arial" w:cs="Arial"/>
                <w:b/>
                <w:bCs/>
                <w:color w:val="FFFFFF"/>
                <w:position w:val="-2"/>
                <w:sz w:val="18"/>
                <w:szCs w:val="18"/>
              </w:rPr>
              <w:t xml:space="preserve">POGOJ </w:t>
            </w:r>
            <w:r w:rsidR="007164E4">
              <w:rPr>
                <w:rFonts w:ascii="Arial" w:hAnsi="Arial" w:cs="Arial"/>
                <w:b/>
                <w:bCs/>
                <w:color w:val="FFFFFF"/>
                <w:position w:val="-2"/>
                <w:sz w:val="18"/>
                <w:szCs w:val="18"/>
              </w:rPr>
              <w:t>9</w:t>
            </w:r>
            <w:r>
              <w:rPr>
                <w:rFonts w:ascii="Arial" w:hAnsi="Arial" w:cs="Arial"/>
                <w:b/>
                <w:bCs/>
                <w:color w:val="FFFFFF"/>
                <w:position w:val="-2"/>
                <w:sz w:val="18"/>
                <w:szCs w:val="18"/>
              </w:rPr>
              <w:br/>
              <w:t>Servis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87EA36" w14:textId="77777777" w:rsidR="00C65684" w:rsidRDefault="0026241E">
            <w:pPr>
              <w:spacing w:before="135" w:after="135"/>
              <w:jc w:val="both"/>
              <w:textAlignment w:val="center"/>
            </w:pPr>
            <w:r>
              <w:rPr>
                <w:rFonts w:ascii="Arial" w:hAnsi="Arial" w:cs="Arial"/>
                <w:color w:val="000000"/>
                <w:position w:val="-2"/>
                <w:sz w:val="18"/>
                <w:szCs w:val="18"/>
              </w:rPr>
              <w:t>Da zagotavlja pooblaščen in usposobljen servis v Republiki Sloveniji, ki ima pooblastilo za pogodbeno vzdrževanje od proizvajalca opreme;</w:t>
            </w:r>
          </w:p>
        </w:tc>
      </w:tr>
      <w:tr w:rsidR="00C65684" w14:paraId="6E1CE73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A4146F" w14:textId="77777777" w:rsidR="00C65684" w:rsidRDefault="002624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B0A7AA" w14:textId="77777777" w:rsidR="00C65684" w:rsidRDefault="0026241E" w:rsidP="00A54E3D">
            <w:pPr>
              <w:spacing w:before="135" w:after="135"/>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 priložiti pa mora tudi: </w:t>
            </w:r>
            <w:r>
              <w:rPr>
                <w:rFonts w:ascii="Arial" w:hAnsi="Arial" w:cs="Arial"/>
                <w:color w:val="000000"/>
                <w:position w:val="-2"/>
                <w:sz w:val="18"/>
                <w:szCs w:val="18"/>
              </w:rPr>
              <w:br/>
              <w:t>• veljaven dokument oz. pogodbo izdan s strani proizvajalca oz. principala ponujene opreme, kjer je jasno razviden status pooblaščenega  serviserja ponujene opreme.</w:t>
            </w:r>
          </w:p>
        </w:tc>
      </w:tr>
      <w:tr w:rsidR="00C65684" w14:paraId="7096114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DF2D9A" w14:textId="77777777" w:rsidR="00C65684" w:rsidRDefault="0026241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E55A44" w14:textId="77777777" w:rsidR="00C65684" w:rsidRDefault="0026241E">
            <w:pPr>
              <w:jc w:val="both"/>
              <w:textAlignment w:val="center"/>
            </w:pPr>
            <w:r>
              <w:rPr>
                <w:rFonts w:ascii="Arial" w:hAnsi="Arial" w:cs="Arial"/>
                <w:color w:val="000000"/>
                <w:position w:val="-2"/>
                <w:sz w:val="18"/>
                <w:szCs w:val="18"/>
              </w:rPr>
              <w:t> </w:t>
            </w:r>
          </w:p>
          <w:p w14:paraId="22C4BD12" w14:textId="77777777" w:rsidR="00C65684" w:rsidRDefault="0026241E">
            <w:r>
              <w:rPr>
                <w:rFonts w:ascii="Arial" w:hAnsi="Arial" w:cs="Arial"/>
                <w:color w:val="000000"/>
                <w:position w:val="-2"/>
                <w:sz w:val="18"/>
                <w:szCs w:val="18"/>
              </w:rPr>
              <w:t xml:space="preserve"> /</w:t>
            </w:r>
          </w:p>
        </w:tc>
      </w:tr>
      <w:tr w:rsidR="00C65684" w14:paraId="743A6A0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11A3F"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F8B3BC"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38140CC3" w14:textId="77777777" w:rsidR="00C65684" w:rsidRDefault="0026241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C65684" w14:paraId="685C91B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02A2E8"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304446"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56B7E86D" w14:textId="77777777" w:rsidR="00C65684" w:rsidRDefault="0026241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bookmarkEnd w:id="0"/>
    </w:tbl>
    <w:p w14:paraId="424EC0F8"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765D0375"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D31AEE2" w14:textId="648F3C01" w:rsidR="007164E4" w:rsidRDefault="007164E4">
            <w:pPr>
              <w:jc w:val="center"/>
              <w:rPr>
                <w:rFonts w:ascii="Arial" w:hAnsi="Arial" w:cs="Arial"/>
                <w:b/>
                <w:bCs/>
                <w:color w:val="FFFFFF"/>
                <w:position w:val="-2"/>
                <w:sz w:val="18"/>
                <w:szCs w:val="18"/>
              </w:rPr>
            </w:pPr>
            <w:r>
              <w:rPr>
                <w:rFonts w:ascii="Arial" w:hAnsi="Arial" w:cs="Arial"/>
                <w:b/>
                <w:bCs/>
                <w:color w:val="FFFFFF"/>
                <w:position w:val="-2"/>
                <w:sz w:val="18"/>
                <w:szCs w:val="18"/>
              </w:rPr>
              <w:t>POGOJ 10</w:t>
            </w:r>
          </w:p>
          <w:p w14:paraId="0751F6A3" w14:textId="77777777" w:rsidR="007164E4" w:rsidRDefault="007164E4">
            <w:pPr>
              <w:jc w:val="center"/>
              <w:rPr>
                <w:rFonts w:ascii="Arial" w:hAnsi="Arial" w:cs="Arial"/>
                <w:b/>
                <w:bCs/>
                <w:color w:val="FFFFFF"/>
                <w:position w:val="-2"/>
                <w:sz w:val="18"/>
                <w:szCs w:val="18"/>
              </w:rPr>
            </w:pPr>
          </w:p>
          <w:p w14:paraId="624DB95E" w14:textId="060EF822" w:rsidR="00C65684" w:rsidRDefault="0026241E">
            <w:pPr>
              <w:jc w:val="center"/>
            </w:pPr>
            <w:r>
              <w:rPr>
                <w:rFonts w:ascii="Arial" w:hAnsi="Arial" w:cs="Arial"/>
                <w:b/>
                <w:bCs/>
                <w:color w:val="FFFFFF"/>
                <w:position w:val="-2"/>
                <w:sz w:val="18"/>
                <w:szCs w:val="18"/>
              </w:rPr>
              <w:t xml:space="preserve">Odzivni čas in čas odprave napak v garancijskem in </w:t>
            </w:r>
            <w:proofErr w:type="spellStart"/>
            <w:r>
              <w:rPr>
                <w:rFonts w:ascii="Arial" w:hAnsi="Arial" w:cs="Arial"/>
                <w:b/>
                <w:bCs/>
                <w:color w:val="FFFFFF"/>
                <w:position w:val="-2"/>
                <w:sz w:val="18"/>
                <w:szCs w:val="18"/>
              </w:rPr>
              <w:lastRenderedPageBreak/>
              <w:t>pogarancijskem</w:t>
            </w:r>
            <w:proofErr w:type="spellEnd"/>
            <w:r>
              <w:rPr>
                <w:rFonts w:ascii="Arial" w:hAnsi="Arial" w:cs="Arial"/>
                <w:b/>
                <w:bCs/>
                <w:color w:val="FFFFFF"/>
                <w:position w:val="-2"/>
                <w:sz w:val="18"/>
                <w:szCs w:val="18"/>
              </w:rPr>
              <w:t xml:space="preserve"> roku</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CD2BBB" w14:textId="77777777" w:rsidR="00C65684" w:rsidRPr="000B0B4F" w:rsidRDefault="0026241E">
            <w:pPr>
              <w:jc w:val="both"/>
              <w:textAlignment w:val="center"/>
            </w:pPr>
            <w:r w:rsidRPr="000B0B4F">
              <w:rPr>
                <w:rFonts w:ascii="Arial" w:hAnsi="Arial" w:cs="Arial"/>
                <w:position w:val="-2"/>
                <w:sz w:val="18"/>
                <w:szCs w:val="18"/>
              </w:rPr>
              <w:lastRenderedPageBreak/>
              <w:t> </w:t>
            </w:r>
          </w:p>
          <w:tbl>
            <w:tblPr>
              <w:tblStyle w:val="NormalTablePHPDOCX"/>
              <w:tblW w:w="0" w:type="auto"/>
              <w:tblLook w:val="04A0" w:firstRow="1" w:lastRow="0" w:firstColumn="1" w:lastColumn="0" w:noHBand="0" w:noVBand="1"/>
            </w:tblPr>
            <w:tblGrid>
              <w:gridCol w:w="7224"/>
            </w:tblGrid>
            <w:tr w:rsidR="000B0B4F" w:rsidRPr="000B0B4F" w14:paraId="63B99AAD" w14:textId="77777777">
              <w:tc>
                <w:tcPr>
                  <w:tcW w:w="0" w:type="auto"/>
                  <w:tcMar>
                    <w:top w:w="0" w:type="auto"/>
                    <w:bottom w:w="0" w:type="auto"/>
                  </w:tcMar>
                </w:tcPr>
                <w:p w14:paraId="0C1383F2" w14:textId="45BFAF27" w:rsidR="007164E4" w:rsidRPr="000B0B4F" w:rsidRDefault="0026241E">
                  <w:pPr>
                    <w:rPr>
                      <w:rFonts w:ascii="Arial" w:hAnsi="Arial" w:cs="Arial"/>
                      <w:position w:val="-2"/>
                      <w:sz w:val="18"/>
                      <w:szCs w:val="18"/>
                    </w:rPr>
                  </w:pPr>
                  <w:r w:rsidRPr="000B0B4F">
                    <w:rPr>
                      <w:rFonts w:ascii="Arial" w:hAnsi="Arial" w:cs="Arial"/>
                      <w:position w:val="-2"/>
                      <w:sz w:val="18"/>
                      <w:szCs w:val="18"/>
                    </w:rPr>
                    <w:t xml:space="preserve">Gospodarski subjekt mora v času garancije na lastne stroške (in kasneje v </w:t>
                  </w:r>
                  <w:proofErr w:type="spellStart"/>
                  <w:r w:rsidRPr="000B0B4F">
                    <w:rPr>
                      <w:rFonts w:ascii="Arial" w:hAnsi="Arial" w:cs="Arial"/>
                      <w:position w:val="-2"/>
                      <w:sz w:val="18"/>
                      <w:szCs w:val="18"/>
                    </w:rPr>
                    <w:t>pogarancijskem</w:t>
                  </w:r>
                  <w:proofErr w:type="spellEnd"/>
                  <w:r w:rsidRPr="000B0B4F">
                    <w:rPr>
                      <w:rFonts w:ascii="Arial" w:hAnsi="Arial" w:cs="Arial"/>
                      <w:position w:val="-2"/>
                      <w:sz w:val="18"/>
                      <w:szCs w:val="18"/>
                    </w:rPr>
                    <w:t xml:space="preserve"> obdobju na stroške naročnika) zagotavljati:</w:t>
                  </w:r>
                  <w:r w:rsidRPr="000B0B4F">
                    <w:rPr>
                      <w:rFonts w:ascii="Arial" w:hAnsi="Arial" w:cs="Arial"/>
                      <w:position w:val="-2"/>
                      <w:sz w:val="18"/>
                      <w:szCs w:val="18"/>
                    </w:rPr>
                    <w:br/>
                    <w:t xml:space="preserve">• Odzivni čas servisa največ 12 ur in rok odprave napak 48 ur </w:t>
                  </w:r>
                  <w:r w:rsidR="000B0B4F" w:rsidRPr="000B0B4F">
                    <w:rPr>
                      <w:rFonts w:ascii="Arial" w:hAnsi="Arial" w:cs="Arial"/>
                      <w:position w:val="-2"/>
                      <w:sz w:val="18"/>
                      <w:szCs w:val="18"/>
                    </w:rPr>
                    <w:t xml:space="preserve">oz. izjemoma več po dogovoru z naročnikom </w:t>
                  </w:r>
                  <w:r w:rsidRPr="000B0B4F">
                    <w:rPr>
                      <w:rFonts w:ascii="Arial" w:hAnsi="Arial" w:cs="Arial"/>
                      <w:position w:val="-2"/>
                      <w:sz w:val="18"/>
                      <w:szCs w:val="18"/>
                    </w:rPr>
                    <w:t>(odzivni čas pomeni, da se servis javi in se z naročnikom dogovorita o vsebini in času odprave okvare);</w:t>
                  </w:r>
                  <w:r w:rsidRPr="000B0B4F">
                    <w:rPr>
                      <w:rFonts w:ascii="Arial" w:hAnsi="Arial" w:cs="Arial"/>
                      <w:position w:val="-2"/>
                      <w:sz w:val="18"/>
                      <w:szCs w:val="18"/>
                    </w:rPr>
                    <w:br/>
                  </w:r>
                  <w:r w:rsidRPr="000B0B4F">
                    <w:rPr>
                      <w:rFonts w:ascii="Arial" w:hAnsi="Arial" w:cs="Arial"/>
                      <w:position w:val="-2"/>
                      <w:sz w:val="18"/>
                      <w:szCs w:val="18"/>
                    </w:rPr>
                    <w:lastRenderedPageBreak/>
                    <w:t>• ponudnik mora zagotoviti redna preventivna vzdrževanja po navodilu proizvajalca opreme.</w:t>
                  </w:r>
                </w:p>
              </w:tc>
            </w:tr>
          </w:tbl>
          <w:p w14:paraId="626FCECA" w14:textId="77777777" w:rsidR="00C65684" w:rsidRPr="000B0B4F" w:rsidRDefault="00C65684"/>
        </w:tc>
      </w:tr>
      <w:tr w:rsidR="00C65684" w14:paraId="0231143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5A84CE" w14:textId="77777777" w:rsidR="00C65684" w:rsidRDefault="0026241E">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5C2DA" w14:textId="77777777" w:rsidR="00C65684" w:rsidRDefault="0026241E">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w:t>
            </w:r>
          </w:p>
        </w:tc>
      </w:tr>
      <w:tr w:rsidR="00C65684" w14:paraId="35D1B1C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E24958" w14:textId="77777777" w:rsidR="00C65684" w:rsidRDefault="0026241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247F01" w14:textId="77777777" w:rsidR="00C65684" w:rsidRDefault="0026241E">
            <w:pPr>
              <w:jc w:val="both"/>
              <w:textAlignment w:val="center"/>
            </w:pPr>
            <w:r>
              <w:rPr>
                <w:rFonts w:ascii="Arial" w:hAnsi="Arial" w:cs="Arial"/>
                <w:color w:val="000000"/>
                <w:position w:val="-2"/>
                <w:sz w:val="18"/>
                <w:szCs w:val="18"/>
              </w:rPr>
              <w:t> </w:t>
            </w:r>
          </w:p>
          <w:p w14:paraId="6E28FF29" w14:textId="77777777" w:rsidR="00C65684" w:rsidRDefault="0026241E">
            <w:r>
              <w:rPr>
                <w:rFonts w:ascii="Arial" w:hAnsi="Arial" w:cs="Arial"/>
                <w:color w:val="000000"/>
                <w:position w:val="-2"/>
                <w:sz w:val="18"/>
                <w:szCs w:val="18"/>
              </w:rPr>
              <w:t xml:space="preserve"> /</w:t>
            </w:r>
          </w:p>
        </w:tc>
      </w:tr>
      <w:tr w:rsidR="00C65684" w14:paraId="2BCC565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9D9F5E"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F7B9F4"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77A5B98D" w14:textId="77777777" w:rsidR="00C65684" w:rsidRDefault="0026241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C65684" w14:paraId="550481B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19858C"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25374F"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05C79750" w14:textId="77777777" w:rsidR="00C65684" w:rsidRDefault="0026241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28F16FC0"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3059B8CD"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158CE8C" w14:textId="607DAC71" w:rsidR="00C65684" w:rsidRDefault="0026241E">
            <w:pPr>
              <w:jc w:val="center"/>
            </w:pPr>
            <w:r>
              <w:rPr>
                <w:rFonts w:ascii="Arial" w:hAnsi="Arial" w:cs="Arial"/>
                <w:b/>
                <w:bCs/>
                <w:color w:val="FFFFFF"/>
                <w:position w:val="-2"/>
                <w:sz w:val="18"/>
                <w:szCs w:val="18"/>
              </w:rPr>
              <w:t>POGOJ 12</w:t>
            </w:r>
            <w:r>
              <w:rPr>
                <w:rFonts w:ascii="Arial" w:hAnsi="Arial" w:cs="Arial"/>
                <w:b/>
                <w:bCs/>
                <w:color w:val="FFFFFF"/>
                <w:position w:val="-2"/>
                <w:sz w:val="18"/>
                <w:szCs w:val="18"/>
              </w:rPr>
              <w:br/>
              <w:t xml:space="preserve">Validacija  </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F8BABB" w14:textId="77777777" w:rsidR="00C65684" w:rsidRPr="00EB32BB" w:rsidRDefault="0026241E">
            <w:pPr>
              <w:jc w:val="both"/>
              <w:textAlignment w:val="center"/>
            </w:pPr>
            <w:r w:rsidRPr="00EB32BB">
              <w:rPr>
                <w:rFonts w:ascii="Arial" w:hAnsi="Arial" w:cs="Arial"/>
                <w:position w:val="-2"/>
                <w:sz w:val="18"/>
                <w:szCs w:val="18"/>
              </w:rPr>
              <w:t> </w:t>
            </w:r>
          </w:p>
          <w:tbl>
            <w:tblPr>
              <w:tblStyle w:val="NormalTablePHPDOCX"/>
              <w:tblW w:w="0" w:type="auto"/>
              <w:tblLook w:val="04A0" w:firstRow="1" w:lastRow="0" w:firstColumn="1" w:lastColumn="0" w:noHBand="0" w:noVBand="1"/>
            </w:tblPr>
            <w:tblGrid>
              <w:gridCol w:w="7224"/>
            </w:tblGrid>
            <w:tr w:rsidR="00EB32BB" w:rsidRPr="00EB32BB" w14:paraId="3E823F05" w14:textId="77777777">
              <w:tc>
                <w:tcPr>
                  <w:tcW w:w="0" w:type="auto"/>
                  <w:tcMar>
                    <w:top w:w="0" w:type="auto"/>
                    <w:bottom w:w="0" w:type="auto"/>
                  </w:tcMar>
                </w:tcPr>
                <w:p w14:paraId="1F208B07" w14:textId="7F3D5CB5" w:rsidR="00C65684" w:rsidRPr="00EB32BB" w:rsidRDefault="0026241E">
                  <w:r w:rsidRPr="00EB32BB">
                    <w:rPr>
                      <w:rFonts w:ascii="Arial" w:hAnsi="Arial" w:cs="Arial"/>
                      <w:position w:val="-2"/>
                      <w:sz w:val="18"/>
                      <w:szCs w:val="18"/>
                    </w:rPr>
                    <w:t xml:space="preserve">Ponudnik bo moral v primeru izbire v sklopu ponudbene cene opreme zagotoviti tudi </w:t>
                  </w:r>
                  <w:r w:rsidR="007164E4">
                    <w:rPr>
                      <w:rFonts w:ascii="Arial" w:hAnsi="Arial" w:cs="Arial"/>
                      <w:position w:val="-2"/>
                      <w:sz w:val="18"/>
                      <w:szCs w:val="18"/>
                    </w:rPr>
                    <w:t xml:space="preserve">postavitveno </w:t>
                  </w:r>
                  <w:r w:rsidRPr="00EB32BB">
                    <w:rPr>
                      <w:rFonts w:ascii="Arial" w:hAnsi="Arial" w:cs="Arial"/>
                      <w:position w:val="-2"/>
                      <w:sz w:val="18"/>
                      <w:szCs w:val="18"/>
                    </w:rPr>
                    <w:t xml:space="preserve">validacijo </w:t>
                  </w:r>
                  <w:r w:rsidR="005809A0" w:rsidRPr="00EB32BB">
                    <w:rPr>
                      <w:rFonts w:ascii="Arial" w:hAnsi="Arial" w:cs="Arial"/>
                      <w:position w:val="-2"/>
                      <w:sz w:val="18"/>
                      <w:szCs w:val="18"/>
                    </w:rPr>
                    <w:t>dobavljene opreme</w:t>
                  </w:r>
                  <w:r w:rsidR="00A54E3D" w:rsidRPr="00EB32BB">
                    <w:rPr>
                      <w:rFonts w:ascii="Arial" w:hAnsi="Arial" w:cs="Arial"/>
                      <w:position w:val="-2"/>
                      <w:sz w:val="18"/>
                      <w:szCs w:val="18"/>
                    </w:rPr>
                    <w:t>.</w:t>
                  </w:r>
                </w:p>
              </w:tc>
            </w:tr>
          </w:tbl>
          <w:p w14:paraId="25B8747D" w14:textId="77777777" w:rsidR="00C65684" w:rsidRPr="00EB32BB" w:rsidRDefault="00C65684"/>
        </w:tc>
      </w:tr>
      <w:tr w:rsidR="00C65684" w14:paraId="7C9DF8B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135EB2" w14:textId="77777777" w:rsidR="00C65684" w:rsidRDefault="002624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24C4C7" w14:textId="77777777" w:rsidR="00C65684" w:rsidRPr="00EB32BB" w:rsidRDefault="0026241E">
            <w:pPr>
              <w:spacing w:before="135" w:after="135"/>
              <w:jc w:val="both"/>
              <w:textAlignment w:val="center"/>
            </w:pPr>
            <w:r w:rsidRPr="00EB32BB">
              <w:rPr>
                <w:rFonts w:ascii="Arial" w:hAnsi="Arial" w:cs="Arial"/>
                <w:position w:val="-2"/>
                <w:sz w:val="18"/>
                <w:szCs w:val="18"/>
              </w:rPr>
              <w:t>Ponudnik mora predložiti podpisan in žigosan obrazec Krovne izjave in ESPD s podpisom katerega izjavlja, da izpolnjuje navedeni pogoj.</w:t>
            </w:r>
          </w:p>
        </w:tc>
      </w:tr>
      <w:tr w:rsidR="00C65684" w14:paraId="0AD979E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5B1FAE" w14:textId="77777777" w:rsidR="00C65684" w:rsidRDefault="0026241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DB2DA6" w14:textId="77777777" w:rsidR="00C65684" w:rsidRPr="00EB32BB" w:rsidRDefault="0026241E">
            <w:pPr>
              <w:jc w:val="both"/>
              <w:textAlignment w:val="center"/>
            </w:pPr>
            <w:r w:rsidRPr="00EB32BB">
              <w:rPr>
                <w:rFonts w:ascii="Arial" w:hAnsi="Arial" w:cs="Arial"/>
                <w:position w:val="-2"/>
                <w:sz w:val="18"/>
                <w:szCs w:val="18"/>
              </w:rPr>
              <w:t> </w:t>
            </w:r>
          </w:p>
          <w:tbl>
            <w:tblPr>
              <w:tblStyle w:val="NormalTablePHPDOCX"/>
              <w:tblW w:w="0" w:type="auto"/>
              <w:tblLook w:val="04A0" w:firstRow="1" w:lastRow="0" w:firstColumn="1" w:lastColumn="0" w:noHBand="0" w:noVBand="1"/>
            </w:tblPr>
            <w:tblGrid>
              <w:gridCol w:w="7224"/>
            </w:tblGrid>
            <w:tr w:rsidR="00EB32BB" w:rsidRPr="00EB32BB" w14:paraId="174CA395" w14:textId="77777777">
              <w:tc>
                <w:tcPr>
                  <w:tcW w:w="0" w:type="auto"/>
                  <w:tcMar>
                    <w:top w:w="0" w:type="auto"/>
                    <w:bottom w:w="0" w:type="auto"/>
                  </w:tcMar>
                </w:tcPr>
                <w:p w14:paraId="18733889" w14:textId="1C58B233" w:rsidR="00C65684" w:rsidRPr="00EB32BB" w:rsidRDefault="0026241E">
                  <w:r w:rsidRPr="00EB32BB">
                    <w:rPr>
                      <w:rFonts w:ascii="Arial" w:hAnsi="Arial" w:cs="Arial"/>
                      <w:position w:val="-2"/>
                      <w:sz w:val="18"/>
                      <w:szCs w:val="18"/>
                    </w:rPr>
                    <w:t>Ponudnik bo morala v primeru izbire pred primopredajo opreme v sklopu ponudbene cene zagotoviti</w:t>
                  </w:r>
                  <w:r w:rsidR="005809A0" w:rsidRPr="00EB32BB">
                    <w:rPr>
                      <w:rFonts w:ascii="Arial" w:hAnsi="Arial" w:cs="Arial"/>
                      <w:position w:val="-2"/>
                      <w:sz w:val="18"/>
                      <w:szCs w:val="18"/>
                    </w:rPr>
                    <w:t xml:space="preserve"> validacijo s strani neodvisne inštitucije.</w:t>
                  </w:r>
                </w:p>
              </w:tc>
            </w:tr>
          </w:tbl>
          <w:p w14:paraId="0D22CB2F" w14:textId="77777777" w:rsidR="00C65684" w:rsidRPr="00EB32BB" w:rsidRDefault="00C65684"/>
        </w:tc>
      </w:tr>
      <w:tr w:rsidR="00C65684" w14:paraId="68BE50B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25823B"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01F4F0"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6C1E7D6B" w14:textId="77777777" w:rsidR="00C65684" w:rsidRDefault="0026241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C65684" w14:paraId="5897567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2BEE46"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60D32F"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3592B786" w14:textId="77777777" w:rsidR="00C65684" w:rsidRDefault="0026241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40DDC5D6" w14:textId="77777777" w:rsidR="00C65684" w:rsidRDefault="00C65684">
      <w:pPr>
        <w:sectPr w:rsidR="00C65684" w:rsidSect="00D931BF">
          <w:pgSz w:w="11906" w:h="16838"/>
          <w:pgMar w:top="1418" w:right="1418" w:bottom="1418" w:left="1418" w:header="567" w:footer="680" w:gutter="0"/>
          <w:cols w:space="708"/>
          <w:docGrid w:linePitch="360"/>
        </w:sectPr>
      </w:pPr>
    </w:p>
    <w:p w14:paraId="16FB8713" w14:textId="77777777" w:rsidR="0026241E" w:rsidRPr="00141928" w:rsidRDefault="0026241E"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C65684" w14:paraId="36F0478E" w14:textId="77777777">
        <w:tc>
          <w:tcPr>
            <w:tcW w:w="0" w:type="auto"/>
            <w:shd w:val="clear" w:color="auto" w:fill="000000"/>
            <w:tcMar>
              <w:top w:w="150" w:type="dxa"/>
              <w:bottom w:w="150" w:type="dxa"/>
            </w:tcMar>
            <w:vAlign w:val="center"/>
          </w:tcPr>
          <w:p w14:paraId="4A799FB2" w14:textId="77777777" w:rsidR="00C65684" w:rsidRDefault="0026241E">
            <w:pPr>
              <w:jc w:val="center"/>
            </w:pPr>
            <w:r>
              <w:rPr>
                <w:rFonts w:ascii="Arial" w:hAnsi="Arial" w:cs="Arial"/>
                <w:b/>
                <w:bCs/>
                <w:color w:val="FFFFFF"/>
                <w:position w:val="-2"/>
                <w:sz w:val="18"/>
                <w:szCs w:val="18"/>
                <w:shd w:val="clear" w:color="auto" w:fill="000000"/>
              </w:rPr>
              <w:t>Zavarovanje za dobro izvedbo po kupoprodajni ponudbi</w:t>
            </w:r>
          </w:p>
        </w:tc>
      </w:tr>
    </w:tbl>
    <w:p w14:paraId="3AF5EEE6" w14:textId="77777777" w:rsidR="00C65684" w:rsidRDefault="0026241E">
      <w:pPr>
        <w:spacing w:before="225" w:after="225" w:line="240" w:lineRule="auto"/>
        <w:jc w:val="both"/>
      </w:pPr>
      <w:r>
        <w:rPr>
          <w:rFonts w:ascii="Arial" w:hAnsi="Arial" w:cs="Arial"/>
          <w:color w:val="000000"/>
          <w:sz w:val="18"/>
          <w:szCs w:val="18"/>
        </w:rPr>
        <w:t>Instrument zavarovanja: bančna garancija / kavcijsko zavarovanje</w:t>
      </w:r>
    </w:p>
    <w:p w14:paraId="07DABF01" w14:textId="29B78882" w:rsidR="00C65684" w:rsidRDefault="0026241E">
      <w:pPr>
        <w:spacing w:before="225" w:after="225" w:line="240" w:lineRule="auto"/>
        <w:jc w:val="both"/>
      </w:pPr>
      <w:r>
        <w:rPr>
          <w:rFonts w:ascii="Arial" w:hAnsi="Arial" w:cs="Arial"/>
          <w:color w:val="000000"/>
          <w:sz w:val="18"/>
          <w:szCs w:val="18"/>
        </w:rPr>
        <w:t xml:space="preserve">Višina zavarovanja: 10,00 % pogodbene vrednosti </w:t>
      </w:r>
      <w:r w:rsidR="00A54E3D">
        <w:rPr>
          <w:rFonts w:ascii="Arial" w:hAnsi="Arial" w:cs="Arial"/>
          <w:color w:val="000000"/>
          <w:sz w:val="18"/>
          <w:szCs w:val="18"/>
        </w:rPr>
        <w:t xml:space="preserve">opreme </w:t>
      </w:r>
      <w:r>
        <w:rPr>
          <w:rFonts w:ascii="Arial" w:hAnsi="Arial" w:cs="Arial"/>
          <w:color w:val="000000"/>
          <w:sz w:val="18"/>
          <w:szCs w:val="18"/>
        </w:rPr>
        <w:t>z DDV</w:t>
      </w:r>
    </w:p>
    <w:p w14:paraId="6DDE4DD8" w14:textId="77777777" w:rsidR="00C65684" w:rsidRDefault="0026241E">
      <w:pPr>
        <w:spacing w:before="225" w:after="225" w:line="240" w:lineRule="auto"/>
        <w:jc w:val="both"/>
      </w:pPr>
      <w:r>
        <w:rPr>
          <w:rFonts w:ascii="Arial" w:hAnsi="Arial" w:cs="Arial"/>
          <w:color w:val="000000"/>
          <w:sz w:val="18"/>
          <w:szCs w:val="18"/>
        </w:rPr>
        <w:t xml:space="preserve">Čas veljavnosti: do podpisa </w:t>
      </w:r>
      <w:proofErr w:type="spellStart"/>
      <w:r>
        <w:rPr>
          <w:rFonts w:ascii="Arial" w:hAnsi="Arial" w:cs="Arial"/>
          <w:color w:val="000000"/>
          <w:sz w:val="18"/>
          <w:szCs w:val="18"/>
        </w:rPr>
        <w:t>primorpedajnega</w:t>
      </w:r>
      <w:proofErr w:type="spellEnd"/>
      <w:r>
        <w:rPr>
          <w:rFonts w:ascii="Arial" w:hAnsi="Arial" w:cs="Arial"/>
          <w:color w:val="000000"/>
          <w:sz w:val="18"/>
          <w:szCs w:val="18"/>
        </w:rPr>
        <w:t xml:space="preserve"> zapisnika in izročitve zavarovanja za odpravo napak v garancijskem roku</w:t>
      </w:r>
    </w:p>
    <w:p w14:paraId="045D586D" w14:textId="77777777" w:rsidR="00C65684" w:rsidRDefault="0026241E">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C65684" w14:paraId="3A83DDE1" w14:textId="77777777">
        <w:tc>
          <w:tcPr>
            <w:tcW w:w="0" w:type="auto"/>
            <w:shd w:val="clear" w:color="auto" w:fill="000000"/>
            <w:tcMar>
              <w:top w:w="150" w:type="dxa"/>
              <w:bottom w:w="150" w:type="dxa"/>
            </w:tcMar>
            <w:vAlign w:val="center"/>
          </w:tcPr>
          <w:p w14:paraId="40EF61B3" w14:textId="77777777" w:rsidR="00C65684" w:rsidRDefault="0026241E">
            <w:pPr>
              <w:jc w:val="center"/>
            </w:pPr>
            <w:r>
              <w:rPr>
                <w:rFonts w:ascii="Arial" w:hAnsi="Arial" w:cs="Arial"/>
                <w:b/>
                <w:bCs/>
                <w:color w:val="FFFFFF"/>
                <w:position w:val="-2"/>
                <w:sz w:val="18"/>
                <w:szCs w:val="18"/>
                <w:shd w:val="clear" w:color="auto" w:fill="000000"/>
              </w:rPr>
              <w:t>Zavarovanje za dobro izvedbo po vzdrževalni pogodbi</w:t>
            </w:r>
          </w:p>
        </w:tc>
      </w:tr>
    </w:tbl>
    <w:p w14:paraId="6FE3D003" w14:textId="77777777" w:rsidR="00C65684" w:rsidRDefault="0026241E">
      <w:pPr>
        <w:spacing w:before="225" w:after="225" w:line="240" w:lineRule="auto"/>
        <w:jc w:val="both"/>
      </w:pPr>
      <w:r>
        <w:rPr>
          <w:rFonts w:ascii="Arial" w:hAnsi="Arial" w:cs="Arial"/>
          <w:color w:val="000000"/>
          <w:sz w:val="18"/>
          <w:szCs w:val="18"/>
        </w:rPr>
        <w:t>Instrument zavarovanja: bančna garancija / kavcijsko zavarovanje</w:t>
      </w:r>
    </w:p>
    <w:p w14:paraId="11AFE3AD" w14:textId="77777777" w:rsidR="00C65684" w:rsidRDefault="0026241E">
      <w:pPr>
        <w:spacing w:before="225" w:after="225" w:line="240" w:lineRule="auto"/>
        <w:jc w:val="both"/>
      </w:pPr>
      <w:r>
        <w:rPr>
          <w:rFonts w:ascii="Arial" w:hAnsi="Arial" w:cs="Arial"/>
          <w:color w:val="000000"/>
          <w:sz w:val="18"/>
          <w:szCs w:val="18"/>
        </w:rPr>
        <w:t>Višina zavarovanja: 10,00 % pogodbene vrednosti opreme z DDV</w:t>
      </w:r>
    </w:p>
    <w:p w14:paraId="23BE1C92" w14:textId="77777777" w:rsidR="00C65684" w:rsidRDefault="0026241E">
      <w:pPr>
        <w:spacing w:before="225" w:after="225" w:line="240" w:lineRule="auto"/>
        <w:jc w:val="both"/>
      </w:pPr>
      <w:r>
        <w:rPr>
          <w:rFonts w:ascii="Arial" w:hAnsi="Arial" w:cs="Arial"/>
          <w:color w:val="000000"/>
          <w:sz w:val="18"/>
          <w:szCs w:val="18"/>
        </w:rPr>
        <w:t>Čas veljavnosti: do izteka veljavnosti vzdrževalne pogodbe</w:t>
      </w:r>
    </w:p>
    <w:p w14:paraId="4F5AD3C5" w14:textId="77777777" w:rsidR="00C65684" w:rsidRDefault="0026241E">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A54E3D" w14:paraId="18EB3BD4" w14:textId="77777777" w:rsidTr="004120FF">
        <w:tc>
          <w:tcPr>
            <w:tcW w:w="0" w:type="auto"/>
            <w:shd w:val="clear" w:color="auto" w:fill="000000"/>
            <w:tcMar>
              <w:top w:w="150" w:type="dxa"/>
              <w:bottom w:w="150" w:type="dxa"/>
            </w:tcMar>
            <w:vAlign w:val="center"/>
          </w:tcPr>
          <w:p w14:paraId="37537CE5" w14:textId="3D66D823" w:rsidR="00A54E3D" w:rsidRDefault="00A54E3D" w:rsidP="004120FF">
            <w:pPr>
              <w:jc w:val="center"/>
            </w:pPr>
            <w:r>
              <w:rPr>
                <w:rFonts w:ascii="Arial" w:hAnsi="Arial" w:cs="Arial"/>
                <w:b/>
                <w:bCs/>
                <w:color w:val="FFFFFF"/>
                <w:position w:val="-2"/>
                <w:sz w:val="18"/>
                <w:szCs w:val="18"/>
                <w:shd w:val="clear" w:color="auto" w:fill="000000"/>
              </w:rPr>
              <w:t>Zavarovanje za dobro izvedbo po pogodbi za sukcesivno dobavo kompatibilnega potrošnega materiala</w:t>
            </w:r>
          </w:p>
        </w:tc>
      </w:tr>
    </w:tbl>
    <w:p w14:paraId="1362F74E" w14:textId="77777777" w:rsidR="00A54E3D" w:rsidRDefault="00A54E3D" w:rsidP="00A54E3D">
      <w:pPr>
        <w:spacing w:before="225" w:after="225" w:line="240" w:lineRule="auto"/>
        <w:jc w:val="both"/>
      </w:pPr>
      <w:r>
        <w:rPr>
          <w:rFonts w:ascii="Arial" w:hAnsi="Arial" w:cs="Arial"/>
          <w:color w:val="000000"/>
          <w:sz w:val="18"/>
          <w:szCs w:val="18"/>
        </w:rPr>
        <w:t>Instrument zavarovanja: bančna garancija / kavcijsko zavarovanje</w:t>
      </w:r>
    </w:p>
    <w:p w14:paraId="56B62328" w14:textId="77777777" w:rsidR="00A54E3D" w:rsidRDefault="00A54E3D" w:rsidP="00A54E3D">
      <w:pPr>
        <w:spacing w:before="225" w:after="225" w:line="240" w:lineRule="auto"/>
        <w:jc w:val="both"/>
      </w:pPr>
      <w:r>
        <w:rPr>
          <w:rFonts w:ascii="Arial" w:hAnsi="Arial" w:cs="Arial"/>
          <w:color w:val="000000"/>
          <w:sz w:val="18"/>
          <w:szCs w:val="18"/>
        </w:rPr>
        <w:t>Višina zavarovanja: 10,00 % pogodbene vrednosti opreme z DDV</w:t>
      </w:r>
    </w:p>
    <w:p w14:paraId="246F9BBC" w14:textId="76EF39F3" w:rsidR="00A54E3D" w:rsidRDefault="00A54E3D" w:rsidP="00A54E3D">
      <w:pPr>
        <w:spacing w:before="225" w:after="225" w:line="240" w:lineRule="auto"/>
        <w:jc w:val="both"/>
      </w:pPr>
      <w:r>
        <w:rPr>
          <w:rFonts w:ascii="Arial" w:hAnsi="Arial" w:cs="Arial"/>
          <w:color w:val="000000"/>
          <w:sz w:val="18"/>
          <w:szCs w:val="18"/>
        </w:rPr>
        <w:t>Čas veljavnosti: do izteka veljavnosti pogodbe za dobavo potrošnega materiala</w:t>
      </w:r>
    </w:p>
    <w:p w14:paraId="68B64BD8" w14:textId="77777777" w:rsidR="00A54E3D" w:rsidRDefault="00A54E3D" w:rsidP="00A54E3D">
      <w:pPr>
        <w:spacing w:before="225" w:after="225" w:line="240" w:lineRule="auto"/>
        <w:jc w:val="both"/>
        <w:rPr>
          <w:rFonts w:ascii="Arial" w:hAnsi="Arial" w:cs="Arial"/>
          <w:color w:val="000000"/>
          <w:sz w:val="18"/>
          <w:szCs w:val="18"/>
        </w:rPr>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C65684" w14:paraId="75C2A249" w14:textId="77777777">
        <w:tc>
          <w:tcPr>
            <w:tcW w:w="0" w:type="auto"/>
            <w:shd w:val="clear" w:color="auto" w:fill="000000"/>
            <w:tcMar>
              <w:top w:w="150" w:type="dxa"/>
              <w:bottom w:w="150" w:type="dxa"/>
            </w:tcMar>
            <w:vAlign w:val="center"/>
          </w:tcPr>
          <w:p w14:paraId="0F63766B" w14:textId="77777777" w:rsidR="00C65684" w:rsidRDefault="0026241E">
            <w:pPr>
              <w:jc w:val="center"/>
            </w:pPr>
            <w:r>
              <w:rPr>
                <w:rFonts w:ascii="Arial" w:hAnsi="Arial" w:cs="Arial"/>
                <w:b/>
                <w:bCs/>
                <w:color w:val="FFFFFF"/>
                <w:position w:val="-2"/>
                <w:sz w:val="18"/>
                <w:szCs w:val="18"/>
                <w:shd w:val="clear" w:color="auto" w:fill="000000"/>
              </w:rPr>
              <w:t>Zavarovanje za odpravo napak v garancijski dobi</w:t>
            </w:r>
          </w:p>
        </w:tc>
      </w:tr>
    </w:tbl>
    <w:p w14:paraId="46D8CC4C" w14:textId="77777777" w:rsidR="00C65684" w:rsidRDefault="0026241E">
      <w:pPr>
        <w:spacing w:before="225" w:after="225" w:line="240" w:lineRule="auto"/>
        <w:jc w:val="both"/>
      </w:pPr>
      <w:r>
        <w:rPr>
          <w:rFonts w:ascii="Arial" w:hAnsi="Arial" w:cs="Arial"/>
          <w:color w:val="000000"/>
          <w:sz w:val="18"/>
          <w:szCs w:val="18"/>
        </w:rPr>
        <w:t>Instrument zavarovanja: menica</w:t>
      </w:r>
    </w:p>
    <w:p w14:paraId="06224A2B" w14:textId="77777777" w:rsidR="00C65684" w:rsidRDefault="0026241E">
      <w:pPr>
        <w:spacing w:before="225" w:after="225" w:line="240" w:lineRule="auto"/>
        <w:jc w:val="both"/>
      </w:pPr>
      <w:r>
        <w:rPr>
          <w:rFonts w:ascii="Arial" w:hAnsi="Arial" w:cs="Arial"/>
          <w:color w:val="000000"/>
          <w:sz w:val="18"/>
          <w:szCs w:val="18"/>
        </w:rPr>
        <w:t>Višina zavarovanja: 5,00 % pogodbene vrednosti opreme z DDV</w:t>
      </w:r>
    </w:p>
    <w:p w14:paraId="6C83FCD4" w14:textId="77777777" w:rsidR="00C65684" w:rsidRDefault="0026241E">
      <w:pPr>
        <w:spacing w:before="225" w:after="225" w:line="240" w:lineRule="auto"/>
        <w:jc w:val="both"/>
      </w:pPr>
      <w:r>
        <w:rPr>
          <w:rFonts w:ascii="Arial" w:hAnsi="Arial" w:cs="Arial"/>
          <w:color w:val="000000"/>
          <w:sz w:val="18"/>
          <w:szCs w:val="18"/>
        </w:rPr>
        <w:t>Čas veljavnosti: še najmanj 1 mesec po izteku garancijske dobe</w:t>
      </w:r>
    </w:p>
    <w:p w14:paraId="1E874D79" w14:textId="77777777" w:rsidR="00C65684" w:rsidRDefault="0026241E">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5C13DB2E" w14:textId="77777777" w:rsidR="00C65684" w:rsidRDefault="00C65684">
      <w:pPr>
        <w:sectPr w:rsidR="00C65684" w:rsidSect="00D931BF">
          <w:pgSz w:w="11906" w:h="16838"/>
          <w:pgMar w:top="1418" w:right="1418" w:bottom="1418" w:left="1418" w:header="567" w:footer="680" w:gutter="0"/>
          <w:cols w:space="708"/>
          <w:docGrid w:linePitch="360"/>
        </w:sectPr>
      </w:pPr>
    </w:p>
    <w:p w14:paraId="00CC5173" w14:textId="77777777" w:rsidR="0026241E" w:rsidRPr="00A207D9" w:rsidRDefault="0026241E"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395D652C" w14:textId="77777777" w:rsidR="0026241E" w:rsidRDefault="0026241E" w:rsidP="00EC6CA7">
      <w:pPr>
        <w:spacing w:before="240" w:after="120"/>
        <w:rPr>
          <w:rFonts w:ascii="Arial" w:hAnsi="Arial" w:cs="Arial"/>
          <w:sz w:val="18"/>
          <w:szCs w:val="18"/>
        </w:rPr>
      </w:pPr>
    </w:p>
    <w:tbl>
      <w:tblPr>
        <w:tblStyle w:val="NormalTablePHPDOCX"/>
        <w:tblW w:w="5000" w:type="pct"/>
        <w:tblInd w:w="108" w:type="dxa"/>
        <w:tblLook w:val="04A0" w:firstRow="1" w:lastRow="0" w:firstColumn="1" w:lastColumn="0" w:noHBand="0" w:noVBand="1"/>
      </w:tblPr>
      <w:tblGrid>
        <w:gridCol w:w="9058"/>
      </w:tblGrid>
      <w:tr w:rsidR="00C65684" w14:paraId="29783D5D" w14:textId="77777777" w:rsidTr="00F167E9">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4EFF0BE5" w14:textId="77777777" w:rsidR="00C65684" w:rsidRDefault="0026241E">
            <w:r>
              <w:rPr>
                <w:rFonts w:ascii="Arial" w:hAnsi="Arial" w:cs="Arial"/>
                <w:b/>
                <w:bCs/>
                <w:color w:val="000000"/>
                <w:position w:val="-2"/>
                <w:sz w:val="18"/>
                <w:szCs w:val="18"/>
                <w:shd w:val="clear" w:color="auto" w:fill="FFFFFF"/>
              </w:rPr>
              <w:t>Splošne specifikacije</w:t>
            </w:r>
          </w:p>
        </w:tc>
      </w:tr>
    </w:tbl>
    <w:p w14:paraId="04D6E537" w14:textId="03E93BFC" w:rsidR="00C65684" w:rsidRDefault="0065020C">
      <w:pPr>
        <w:spacing w:before="225" w:after="225" w:line="240" w:lineRule="auto"/>
        <w:rPr>
          <w:rFonts w:ascii="Arial" w:hAnsi="Arial" w:cs="Arial"/>
          <w:color w:val="000000"/>
          <w:sz w:val="18"/>
          <w:szCs w:val="18"/>
        </w:rPr>
      </w:pPr>
      <w:r>
        <w:rPr>
          <w:rFonts w:ascii="Arial" w:hAnsi="Arial" w:cs="Arial"/>
          <w:color w:val="000000"/>
          <w:sz w:val="18"/>
          <w:szCs w:val="18"/>
        </w:rPr>
        <w:t>AVTOMATSKI BARVALNIK S POKRIVALNIKOM</w:t>
      </w:r>
    </w:p>
    <w:tbl>
      <w:tblPr>
        <w:tblStyle w:val="NormalTablePHPDOCX"/>
        <w:tblW w:w="4945" w:type="pct"/>
        <w:tblInd w:w="108" w:type="dxa"/>
        <w:tblLook w:val="04A0" w:firstRow="1" w:lastRow="0" w:firstColumn="1" w:lastColumn="0" w:noHBand="0" w:noVBand="1"/>
      </w:tblPr>
      <w:tblGrid>
        <w:gridCol w:w="8958"/>
      </w:tblGrid>
      <w:tr w:rsidR="00C65684" w14:paraId="087B8B4D" w14:textId="77777777" w:rsidTr="00F167E9">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47905E39" w14:textId="6D505EA4" w:rsidR="00C65684" w:rsidRDefault="0026241E">
            <w:r>
              <w:rPr>
                <w:rFonts w:ascii="Arial" w:hAnsi="Arial" w:cs="Arial"/>
                <w:b/>
                <w:bCs/>
                <w:color w:val="000000"/>
                <w:position w:val="-2"/>
                <w:sz w:val="18"/>
                <w:szCs w:val="18"/>
                <w:shd w:val="clear" w:color="auto" w:fill="FFFFFF"/>
              </w:rPr>
              <w:t>Opis predmeta/postavke 1</w:t>
            </w:r>
            <w:r w:rsidR="00F167E9">
              <w:rPr>
                <w:rFonts w:ascii="Arial" w:hAnsi="Arial" w:cs="Arial"/>
                <w:b/>
                <w:bCs/>
                <w:color w:val="000000"/>
                <w:position w:val="-2"/>
                <w:sz w:val="18"/>
                <w:szCs w:val="18"/>
                <w:shd w:val="clear" w:color="auto" w:fill="FFFFFF"/>
              </w:rPr>
              <w:t xml:space="preserve">: DOBAVA, MONTAŽA IN ZAGON OPREME TER IZVEDBA ŠOLANJA </w:t>
            </w:r>
          </w:p>
        </w:tc>
      </w:tr>
    </w:tbl>
    <w:p w14:paraId="069BAD3E" w14:textId="76183F57" w:rsidR="00C65684" w:rsidRDefault="0026241E">
      <w:pPr>
        <w:spacing w:before="225" w:after="225" w:line="240" w:lineRule="auto"/>
        <w:jc w:val="both"/>
        <w:rPr>
          <w:rFonts w:ascii="Arial" w:hAnsi="Arial" w:cs="Arial"/>
          <w:color w:val="000000"/>
          <w:sz w:val="18"/>
          <w:szCs w:val="18"/>
        </w:rPr>
      </w:pPr>
      <w:r>
        <w:rPr>
          <w:rFonts w:ascii="Arial" w:hAnsi="Arial" w:cs="Arial"/>
          <w:color w:val="000000"/>
          <w:sz w:val="18"/>
          <w:szCs w:val="18"/>
        </w:rPr>
        <w:t>SPLOŠNE ZAHTEVE</w:t>
      </w:r>
      <w:r w:rsidR="00F167E9">
        <w:rPr>
          <w:rFonts w:ascii="Arial" w:hAnsi="Arial" w:cs="Arial"/>
          <w:color w:val="000000"/>
          <w:sz w:val="18"/>
          <w:szCs w:val="18"/>
        </w:rPr>
        <w:t xml:space="preserve"> za opremo</w:t>
      </w:r>
    </w:p>
    <w:p w14:paraId="03CAEB25" w14:textId="39293F67" w:rsidR="00A54E3D" w:rsidRPr="00A54E3D" w:rsidRDefault="00A54E3D" w:rsidP="00A54E3D">
      <w:pPr>
        <w:spacing w:after="0"/>
        <w:rPr>
          <w:rFonts w:ascii="Arial" w:hAnsi="Arial" w:cs="Arial"/>
          <w:b/>
          <w:bCs/>
          <w:color w:val="000000" w:themeColor="text1"/>
          <w:sz w:val="18"/>
          <w:szCs w:val="18"/>
        </w:rPr>
      </w:pPr>
      <w:r w:rsidRPr="00A54E3D">
        <w:rPr>
          <w:rFonts w:ascii="Arial" w:hAnsi="Arial" w:cs="Arial"/>
          <w:b/>
          <w:bCs/>
          <w:color w:val="000000" w:themeColor="text1"/>
          <w:sz w:val="18"/>
          <w:szCs w:val="18"/>
        </w:rPr>
        <w:t>NAMIZNI AVTOMATIZIRAN BARVALNIK</w:t>
      </w:r>
      <w:r w:rsidR="005809A0">
        <w:rPr>
          <w:rFonts w:ascii="Arial" w:hAnsi="Arial" w:cs="Arial"/>
          <w:b/>
          <w:bCs/>
          <w:color w:val="000000" w:themeColor="text1"/>
          <w:sz w:val="18"/>
          <w:szCs w:val="18"/>
        </w:rPr>
        <w:t xml:space="preserve">  S POKRIVALNIKOM</w:t>
      </w:r>
    </w:p>
    <w:p w14:paraId="1AABA796" w14:textId="77777777" w:rsidR="00A54E3D" w:rsidRPr="00A54E3D" w:rsidRDefault="00A54E3D" w:rsidP="00CF47EC">
      <w:pPr>
        <w:pStyle w:val="Odstavekseznama"/>
        <w:numPr>
          <w:ilvl w:val="0"/>
          <w:numId w:val="37"/>
        </w:numPr>
        <w:spacing w:after="0"/>
        <w:rPr>
          <w:rFonts w:ascii="Arial" w:hAnsi="Arial" w:cs="Arial"/>
          <w:sz w:val="18"/>
          <w:szCs w:val="18"/>
        </w:rPr>
      </w:pPr>
      <w:r w:rsidRPr="00A54E3D">
        <w:rPr>
          <w:rFonts w:ascii="Arial" w:hAnsi="Arial" w:cs="Arial"/>
          <w:sz w:val="18"/>
          <w:szCs w:val="18"/>
        </w:rPr>
        <w:t>NOSILEC ZA STEKELCA NAJ IMA KAPACITETO VSAJ 30 STEKELC</w:t>
      </w:r>
    </w:p>
    <w:p w14:paraId="4648E15C" w14:textId="77777777" w:rsidR="00A54E3D" w:rsidRPr="00A54E3D" w:rsidRDefault="00A54E3D" w:rsidP="00CF47EC">
      <w:pPr>
        <w:pStyle w:val="Odstavekseznama"/>
        <w:numPr>
          <w:ilvl w:val="0"/>
          <w:numId w:val="37"/>
        </w:numPr>
        <w:spacing w:after="0"/>
        <w:rPr>
          <w:rFonts w:ascii="Arial" w:hAnsi="Arial" w:cs="Arial"/>
          <w:sz w:val="18"/>
          <w:szCs w:val="18"/>
        </w:rPr>
      </w:pPr>
      <w:r w:rsidRPr="00A54E3D">
        <w:rPr>
          <w:rFonts w:ascii="Arial" w:hAnsi="Arial" w:cs="Arial"/>
          <w:sz w:val="18"/>
          <w:szCs w:val="18"/>
        </w:rPr>
        <w:t>AVTOMATSKI NADZOR NIVOJA POLNJENJA REAGENTOV</w:t>
      </w:r>
    </w:p>
    <w:p w14:paraId="74FA6547" w14:textId="77777777" w:rsidR="00A54E3D" w:rsidRPr="00A54E3D" w:rsidRDefault="00A54E3D" w:rsidP="00CF47EC">
      <w:pPr>
        <w:pStyle w:val="Odstavekseznama"/>
        <w:numPr>
          <w:ilvl w:val="0"/>
          <w:numId w:val="37"/>
        </w:numPr>
        <w:spacing w:after="0"/>
        <w:rPr>
          <w:rFonts w:ascii="Arial" w:hAnsi="Arial" w:cs="Arial"/>
          <w:sz w:val="18"/>
          <w:szCs w:val="18"/>
        </w:rPr>
      </w:pPr>
      <w:r w:rsidRPr="00A54E3D">
        <w:rPr>
          <w:rFonts w:ascii="Arial" w:hAnsi="Arial" w:cs="Arial"/>
          <w:sz w:val="18"/>
          <w:szCs w:val="18"/>
        </w:rPr>
        <w:t>VSTOPNE POSTAJE 3 ALI VEČ</w:t>
      </w:r>
    </w:p>
    <w:p w14:paraId="450C5359" w14:textId="77777777" w:rsidR="00A54E3D" w:rsidRPr="00A54E3D" w:rsidRDefault="00A54E3D" w:rsidP="00CF47EC">
      <w:pPr>
        <w:pStyle w:val="Odstavekseznama"/>
        <w:numPr>
          <w:ilvl w:val="0"/>
          <w:numId w:val="37"/>
        </w:numPr>
        <w:spacing w:after="0"/>
        <w:rPr>
          <w:rFonts w:ascii="Arial" w:hAnsi="Arial" w:cs="Arial"/>
          <w:sz w:val="18"/>
          <w:szCs w:val="18"/>
        </w:rPr>
      </w:pPr>
      <w:r w:rsidRPr="00A54E3D">
        <w:rPr>
          <w:rFonts w:ascii="Arial" w:hAnsi="Arial" w:cs="Arial"/>
          <w:sz w:val="18"/>
          <w:szCs w:val="18"/>
        </w:rPr>
        <w:t>POSTAJE ZA SUŠENJE STEKELC 5 ALI VEČ  Z REGULACIJO TEMPERATURE OD 40°C DO 70°C</w:t>
      </w:r>
    </w:p>
    <w:p w14:paraId="04E64F3C" w14:textId="77777777" w:rsidR="00A54E3D" w:rsidRPr="00A54E3D" w:rsidRDefault="00A54E3D" w:rsidP="00CF47EC">
      <w:pPr>
        <w:pStyle w:val="Odstavekseznama"/>
        <w:numPr>
          <w:ilvl w:val="0"/>
          <w:numId w:val="37"/>
        </w:numPr>
        <w:spacing w:after="0"/>
        <w:rPr>
          <w:rFonts w:ascii="Arial" w:hAnsi="Arial" w:cs="Arial"/>
          <w:sz w:val="18"/>
          <w:szCs w:val="18"/>
        </w:rPr>
      </w:pPr>
      <w:r w:rsidRPr="00A54E3D">
        <w:rPr>
          <w:rFonts w:ascii="Arial" w:hAnsi="Arial" w:cs="Arial"/>
          <w:sz w:val="18"/>
          <w:szCs w:val="18"/>
        </w:rPr>
        <w:t>VODNE POSTAJE 4 ALI VEČ</w:t>
      </w:r>
    </w:p>
    <w:p w14:paraId="127A525E" w14:textId="77777777" w:rsidR="00A54E3D" w:rsidRPr="00A54E3D" w:rsidRDefault="00A54E3D" w:rsidP="00CF47EC">
      <w:pPr>
        <w:pStyle w:val="Odstavekseznama"/>
        <w:numPr>
          <w:ilvl w:val="0"/>
          <w:numId w:val="37"/>
        </w:numPr>
        <w:spacing w:after="0"/>
        <w:rPr>
          <w:rFonts w:ascii="Arial" w:hAnsi="Arial" w:cs="Arial"/>
          <w:sz w:val="18"/>
          <w:szCs w:val="18"/>
        </w:rPr>
      </w:pPr>
      <w:r w:rsidRPr="00A54E3D">
        <w:rPr>
          <w:rFonts w:ascii="Arial" w:hAnsi="Arial" w:cs="Arial"/>
          <w:sz w:val="18"/>
          <w:szCs w:val="18"/>
        </w:rPr>
        <w:t>RAZLIČNE REAGENČNE POSODICE (Z VSAJ 51 REAGENČNIMI POSODAMI, OD TEGA 6 VODNIH POSTAJ OPREMLJENIH S PRIKLJUČKOM ZA TEKOČO VODO (DVE VODNI POSTAJI Z LOČENO POVEZAVO ZA DRUG VIR NAPAJANJA))</w:t>
      </w:r>
    </w:p>
    <w:p w14:paraId="79B6A202" w14:textId="77777777" w:rsidR="00A54E3D" w:rsidRPr="00900AB7" w:rsidRDefault="00A54E3D" w:rsidP="00CF47EC">
      <w:pPr>
        <w:pStyle w:val="Odstavekseznama"/>
        <w:numPr>
          <w:ilvl w:val="0"/>
          <w:numId w:val="37"/>
        </w:numPr>
        <w:spacing w:after="0"/>
        <w:rPr>
          <w:rFonts w:ascii="Arial" w:hAnsi="Arial" w:cs="Arial"/>
          <w:sz w:val="18"/>
          <w:szCs w:val="18"/>
        </w:rPr>
      </w:pPr>
      <w:r w:rsidRPr="00900AB7">
        <w:rPr>
          <w:rFonts w:ascii="Arial" w:hAnsi="Arial" w:cs="Arial"/>
          <w:sz w:val="18"/>
          <w:szCs w:val="18"/>
        </w:rPr>
        <w:t>POSTAJA ZA AVTOMATSKO ŠTETJE STEKELC</w:t>
      </w:r>
    </w:p>
    <w:p w14:paraId="6E7219F7" w14:textId="77777777" w:rsidR="00A54E3D" w:rsidRPr="00900AB7" w:rsidRDefault="00A54E3D" w:rsidP="00CF47EC">
      <w:pPr>
        <w:pStyle w:val="Odstavekseznama"/>
        <w:numPr>
          <w:ilvl w:val="0"/>
          <w:numId w:val="37"/>
        </w:numPr>
        <w:spacing w:after="0"/>
        <w:rPr>
          <w:rFonts w:ascii="Arial" w:hAnsi="Arial" w:cs="Arial"/>
          <w:sz w:val="18"/>
          <w:szCs w:val="18"/>
        </w:rPr>
      </w:pPr>
      <w:r w:rsidRPr="00900AB7">
        <w:rPr>
          <w:rFonts w:ascii="Arial" w:hAnsi="Arial" w:cs="Arial"/>
          <w:sz w:val="18"/>
          <w:szCs w:val="18"/>
        </w:rPr>
        <w:t xml:space="preserve">MOŽNOST ZA DIREKTEN VPOGLED SERVISERJA V PROBLEME </w:t>
      </w:r>
    </w:p>
    <w:p w14:paraId="2A5B00A8" w14:textId="77777777" w:rsidR="00A54E3D" w:rsidRPr="00900AB7" w:rsidRDefault="00A54E3D" w:rsidP="00CF47EC">
      <w:pPr>
        <w:pStyle w:val="Odstavekseznama"/>
        <w:numPr>
          <w:ilvl w:val="0"/>
          <w:numId w:val="37"/>
        </w:numPr>
        <w:spacing w:after="0"/>
        <w:rPr>
          <w:rFonts w:ascii="Arial" w:hAnsi="Arial" w:cs="Arial"/>
          <w:sz w:val="18"/>
          <w:szCs w:val="18"/>
        </w:rPr>
      </w:pPr>
      <w:r w:rsidRPr="00900AB7">
        <w:rPr>
          <w:rFonts w:ascii="Arial" w:hAnsi="Arial" w:cs="Arial"/>
          <w:sz w:val="18"/>
          <w:szCs w:val="18"/>
        </w:rPr>
        <w:t xml:space="preserve">MOŽNOST PRIKLOPA Z LIS </w:t>
      </w:r>
    </w:p>
    <w:p w14:paraId="0035047A" w14:textId="77777777" w:rsidR="00A54E3D" w:rsidRPr="00900AB7" w:rsidRDefault="00A54E3D" w:rsidP="00CF47EC">
      <w:pPr>
        <w:pStyle w:val="Odstavekseznama"/>
        <w:numPr>
          <w:ilvl w:val="0"/>
          <w:numId w:val="37"/>
        </w:numPr>
        <w:spacing w:after="0"/>
        <w:rPr>
          <w:rFonts w:ascii="Arial" w:hAnsi="Arial" w:cs="Arial"/>
          <w:sz w:val="18"/>
          <w:szCs w:val="18"/>
        </w:rPr>
      </w:pPr>
      <w:r w:rsidRPr="00900AB7">
        <w:rPr>
          <w:rFonts w:ascii="Arial" w:hAnsi="Arial" w:cs="Arial"/>
          <w:sz w:val="18"/>
          <w:szCs w:val="18"/>
        </w:rPr>
        <w:t xml:space="preserve">MOŽNOST BARVANJA HE, SPECIALNA BARVANJA, PAP… </w:t>
      </w:r>
    </w:p>
    <w:p w14:paraId="0CF96ED3" w14:textId="77777777" w:rsidR="00A54E3D" w:rsidRPr="00900AB7" w:rsidRDefault="00A54E3D" w:rsidP="00CF47EC">
      <w:pPr>
        <w:pStyle w:val="Odstavekseznama"/>
        <w:numPr>
          <w:ilvl w:val="0"/>
          <w:numId w:val="37"/>
        </w:numPr>
        <w:spacing w:after="0"/>
        <w:rPr>
          <w:rFonts w:ascii="Arial" w:hAnsi="Arial" w:cs="Arial"/>
          <w:sz w:val="18"/>
          <w:szCs w:val="18"/>
        </w:rPr>
      </w:pPr>
      <w:r w:rsidRPr="00900AB7">
        <w:rPr>
          <w:rFonts w:ascii="Arial" w:hAnsi="Arial" w:cs="Arial"/>
          <w:sz w:val="18"/>
          <w:szCs w:val="18"/>
        </w:rPr>
        <w:t xml:space="preserve">ODPRT SISTEM: ZA BARVANJE SE LAHKO UPORABLJAJO KOMERCIALNO DOSTOPNI REAGENTI RAZLIČNIH PROIZVAJALCEV </w:t>
      </w:r>
    </w:p>
    <w:p w14:paraId="581D5876" w14:textId="77777777" w:rsidR="00A54E3D" w:rsidRPr="00900AB7" w:rsidRDefault="00A54E3D" w:rsidP="00CF47EC">
      <w:pPr>
        <w:pStyle w:val="Odstavekseznama"/>
        <w:numPr>
          <w:ilvl w:val="0"/>
          <w:numId w:val="37"/>
        </w:numPr>
        <w:spacing w:after="0"/>
        <w:rPr>
          <w:rFonts w:ascii="Arial" w:hAnsi="Arial" w:cs="Arial"/>
          <w:sz w:val="18"/>
          <w:szCs w:val="18"/>
        </w:rPr>
      </w:pPr>
      <w:r w:rsidRPr="00900AB7">
        <w:rPr>
          <w:rFonts w:ascii="Arial" w:hAnsi="Arial" w:cs="Arial"/>
          <w:sz w:val="18"/>
          <w:szCs w:val="18"/>
        </w:rPr>
        <w:t>BARVALNIK MORA USTREZATI TUDI ZAHTEVAM IVDR</w:t>
      </w:r>
    </w:p>
    <w:p w14:paraId="78D79DD7" w14:textId="77777777" w:rsidR="00A54E3D" w:rsidRPr="00900AB7" w:rsidRDefault="00A54E3D" w:rsidP="00CF47EC">
      <w:pPr>
        <w:pStyle w:val="Odstavekseznama"/>
        <w:numPr>
          <w:ilvl w:val="0"/>
          <w:numId w:val="37"/>
        </w:numPr>
        <w:spacing w:after="0"/>
        <w:rPr>
          <w:rFonts w:ascii="Arial" w:hAnsi="Arial" w:cs="Arial"/>
          <w:sz w:val="18"/>
          <w:szCs w:val="18"/>
        </w:rPr>
      </w:pPr>
      <w:r w:rsidRPr="00900AB7">
        <w:rPr>
          <w:rFonts w:ascii="Arial" w:hAnsi="Arial" w:cs="Arial"/>
          <w:sz w:val="18"/>
          <w:szCs w:val="18"/>
        </w:rPr>
        <w:t>MOŽNOST VALIDIRANEGA BARVANJA PO H-E</w:t>
      </w:r>
    </w:p>
    <w:p w14:paraId="02CF431C" w14:textId="77777777" w:rsidR="00A54E3D" w:rsidRPr="00900AB7" w:rsidRDefault="00A54E3D" w:rsidP="00CF47EC">
      <w:pPr>
        <w:pStyle w:val="Odstavekseznama"/>
        <w:numPr>
          <w:ilvl w:val="0"/>
          <w:numId w:val="37"/>
        </w:numPr>
        <w:spacing w:after="0"/>
        <w:rPr>
          <w:rFonts w:ascii="Arial" w:hAnsi="Arial" w:cs="Arial"/>
          <w:sz w:val="18"/>
          <w:szCs w:val="18"/>
        </w:rPr>
      </w:pPr>
      <w:r w:rsidRPr="00900AB7">
        <w:rPr>
          <w:rFonts w:ascii="Arial" w:hAnsi="Arial" w:cs="Arial"/>
          <w:sz w:val="18"/>
          <w:szCs w:val="18"/>
        </w:rPr>
        <w:t>MONITOR NA DOTIK</w:t>
      </w:r>
    </w:p>
    <w:p w14:paraId="644E4257" w14:textId="77777777" w:rsidR="00A54E3D" w:rsidRPr="00900AB7" w:rsidRDefault="00A54E3D" w:rsidP="00CF47EC">
      <w:pPr>
        <w:pStyle w:val="Odstavekseznama"/>
        <w:numPr>
          <w:ilvl w:val="0"/>
          <w:numId w:val="37"/>
        </w:numPr>
        <w:spacing w:after="0"/>
        <w:rPr>
          <w:rFonts w:ascii="Arial" w:hAnsi="Arial" w:cs="Arial"/>
          <w:sz w:val="18"/>
          <w:szCs w:val="18"/>
        </w:rPr>
      </w:pPr>
      <w:r w:rsidRPr="00900AB7">
        <w:rPr>
          <w:rFonts w:ascii="Arial" w:hAnsi="Arial" w:cs="Arial"/>
          <w:sz w:val="18"/>
          <w:szCs w:val="18"/>
        </w:rPr>
        <w:t>PREGLEDNA IN UPORABNIKU ENOSTAVNA PROGRAMSKA OPREMA</w:t>
      </w:r>
    </w:p>
    <w:p w14:paraId="2953F427" w14:textId="77777777" w:rsidR="00A54E3D" w:rsidRPr="00900AB7" w:rsidRDefault="00A54E3D" w:rsidP="00CF47EC">
      <w:pPr>
        <w:pStyle w:val="Odstavekseznama"/>
        <w:numPr>
          <w:ilvl w:val="0"/>
          <w:numId w:val="37"/>
        </w:numPr>
        <w:spacing w:after="0"/>
        <w:rPr>
          <w:rFonts w:ascii="Arial" w:hAnsi="Arial" w:cs="Arial"/>
          <w:sz w:val="18"/>
          <w:szCs w:val="18"/>
        </w:rPr>
      </w:pPr>
      <w:r w:rsidRPr="00900AB7">
        <w:rPr>
          <w:rFonts w:ascii="Arial" w:hAnsi="Arial" w:cs="Arial"/>
          <w:sz w:val="18"/>
          <w:szCs w:val="18"/>
        </w:rPr>
        <w:t>AVTOMATSKO ZAZNAVANJE NOVIH NOSILCEV S STEKLI TER AVTOMATSKA AKTIVACIJA USTREZNEGA PROTOKOLA BARVANJA</w:t>
      </w:r>
    </w:p>
    <w:p w14:paraId="14CA3FE8" w14:textId="77777777" w:rsidR="00A54E3D" w:rsidRPr="00900AB7" w:rsidRDefault="00A54E3D" w:rsidP="00CF47EC">
      <w:pPr>
        <w:pStyle w:val="Odstavekseznama"/>
        <w:numPr>
          <w:ilvl w:val="0"/>
          <w:numId w:val="37"/>
        </w:numPr>
        <w:spacing w:after="0"/>
        <w:rPr>
          <w:rFonts w:ascii="Arial" w:hAnsi="Arial" w:cs="Arial"/>
          <w:sz w:val="18"/>
          <w:szCs w:val="18"/>
        </w:rPr>
      </w:pPr>
      <w:r w:rsidRPr="00900AB7">
        <w:rPr>
          <w:rFonts w:ascii="Arial" w:hAnsi="Arial" w:cs="Arial"/>
          <w:sz w:val="18"/>
          <w:szCs w:val="18"/>
        </w:rPr>
        <w:t>OMOGOČA KONTROLO STATUSA REAGENTOV: AVTOMATSKO JAVLJANJE MENJAVE REAGENTOV</w:t>
      </w:r>
    </w:p>
    <w:p w14:paraId="2E02628D" w14:textId="77777777" w:rsidR="00A54E3D" w:rsidRPr="00900AB7" w:rsidRDefault="00A54E3D" w:rsidP="00CF47EC">
      <w:pPr>
        <w:pStyle w:val="Odstavekseznama"/>
        <w:numPr>
          <w:ilvl w:val="0"/>
          <w:numId w:val="37"/>
        </w:numPr>
        <w:spacing w:after="0"/>
        <w:rPr>
          <w:rFonts w:ascii="Arial" w:hAnsi="Arial" w:cs="Arial"/>
          <w:sz w:val="18"/>
          <w:szCs w:val="18"/>
        </w:rPr>
      </w:pPr>
      <w:r w:rsidRPr="00900AB7">
        <w:rPr>
          <w:rFonts w:ascii="Arial" w:hAnsi="Arial" w:cs="Arial"/>
          <w:sz w:val="18"/>
          <w:szCs w:val="18"/>
        </w:rPr>
        <w:t>PRIKLJUČEK ZA PRENOS PODATKOV (ENTERNET, 2X USB)</w:t>
      </w:r>
    </w:p>
    <w:p w14:paraId="2C8B88B3" w14:textId="77777777" w:rsidR="00A54E3D" w:rsidRPr="00A54E3D" w:rsidRDefault="00A54E3D" w:rsidP="00CF47EC">
      <w:pPr>
        <w:pStyle w:val="Odstavekseznama"/>
        <w:numPr>
          <w:ilvl w:val="0"/>
          <w:numId w:val="37"/>
        </w:numPr>
        <w:spacing w:after="0"/>
        <w:rPr>
          <w:rFonts w:ascii="Arial" w:hAnsi="Arial" w:cs="Arial"/>
          <w:sz w:val="18"/>
          <w:szCs w:val="18"/>
        </w:rPr>
      </w:pPr>
      <w:r w:rsidRPr="00A54E3D">
        <w:rPr>
          <w:rFonts w:ascii="Arial" w:hAnsi="Arial" w:cs="Arial"/>
          <w:sz w:val="18"/>
          <w:szCs w:val="18"/>
        </w:rPr>
        <w:t xml:space="preserve">MOŽNOST DIREKTNEGA PRENOSA STEKELC V POKRIVALEC </w:t>
      </w:r>
    </w:p>
    <w:p w14:paraId="00080DD4" w14:textId="6AA03D6A" w:rsidR="00A54E3D" w:rsidRPr="00A54E3D" w:rsidRDefault="00A54E3D" w:rsidP="00CF47EC">
      <w:pPr>
        <w:pStyle w:val="Odstavekseznama"/>
        <w:numPr>
          <w:ilvl w:val="0"/>
          <w:numId w:val="37"/>
        </w:numPr>
        <w:spacing w:after="0"/>
        <w:rPr>
          <w:rFonts w:ascii="Arial" w:hAnsi="Arial" w:cs="Arial"/>
          <w:sz w:val="18"/>
          <w:szCs w:val="18"/>
        </w:rPr>
      </w:pPr>
      <w:r w:rsidRPr="00A54E3D">
        <w:rPr>
          <w:rFonts w:ascii="Arial" w:hAnsi="Arial" w:cs="Arial"/>
          <w:sz w:val="18"/>
          <w:szCs w:val="18"/>
        </w:rPr>
        <w:t>MOŽNOST PRIKLOPA NA CENTRALNO ODSESAVANJE</w:t>
      </w:r>
      <w:r w:rsidR="007164E4">
        <w:rPr>
          <w:rFonts w:ascii="Arial" w:hAnsi="Arial" w:cs="Arial"/>
          <w:sz w:val="18"/>
          <w:szCs w:val="18"/>
        </w:rPr>
        <w:t xml:space="preserve">, in na </w:t>
      </w:r>
      <w:proofErr w:type="spellStart"/>
      <w:r w:rsidR="007164E4">
        <w:rPr>
          <w:rFonts w:ascii="Arial" w:hAnsi="Arial" w:cs="Arial"/>
          <w:sz w:val="18"/>
          <w:szCs w:val="18"/>
        </w:rPr>
        <w:t>ogljene</w:t>
      </w:r>
      <w:proofErr w:type="spellEnd"/>
      <w:r w:rsidR="007164E4">
        <w:rPr>
          <w:rFonts w:ascii="Arial" w:hAnsi="Arial" w:cs="Arial"/>
          <w:sz w:val="18"/>
          <w:szCs w:val="18"/>
        </w:rPr>
        <w:t xml:space="preserve"> filtre (ponudnik </w:t>
      </w:r>
      <w:proofErr w:type="spellStart"/>
      <w:r w:rsidR="007164E4">
        <w:rPr>
          <w:rFonts w:ascii="Arial" w:hAnsi="Arial" w:cs="Arial"/>
          <w:sz w:val="18"/>
          <w:szCs w:val="18"/>
        </w:rPr>
        <w:t>vklakulira</w:t>
      </w:r>
      <w:proofErr w:type="spellEnd"/>
      <w:r w:rsidR="007164E4">
        <w:rPr>
          <w:rFonts w:ascii="Arial" w:hAnsi="Arial" w:cs="Arial"/>
          <w:sz w:val="18"/>
          <w:szCs w:val="18"/>
        </w:rPr>
        <w:t xml:space="preserve"> potrebo pod postavko potreben, nujno kompatibilen </w:t>
      </w:r>
      <w:proofErr w:type="spellStart"/>
      <w:r w:rsidR="007164E4">
        <w:rPr>
          <w:rFonts w:ascii="Arial" w:hAnsi="Arial" w:cs="Arial"/>
          <w:sz w:val="18"/>
          <w:szCs w:val="18"/>
        </w:rPr>
        <w:t>potr.material</w:t>
      </w:r>
      <w:proofErr w:type="spellEnd"/>
      <w:r w:rsidR="007164E4">
        <w:rPr>
          <w:rFonts w:ascii="Arial" w:hAnsi="Arial" w:cs="Arial"/>
          <w:sz w:val="18"/>
          <w:szCs w:val="18"/>
        </w:rPr>
        <w:t>)</w:t>
      </w:r>
    </w:p>
    <w:p w14:paraId="5007267A" w14:textId="77777777" w:rsidR="00A54E3D" w:rsidRPr="00A54E3D" w:rsidRDefault="00A54E3D" w:rsidP="00CF47EC">
      <w:pPr>
        <w:pStyle w:val="Odstavekseznama"/>
        <w:numPr>
          <w:ilvl w:val="0"/>
          <w:numId w:val="37"/>
        </w:numPr>
        <w:spacing w:after="0"/>
        <w:rPr>
          <w:rFonts w:ascii="Arial" w:hAnsi="Arial" w:cs="Arial"/>
          <w:sz w:val="18"/>
          <w:szCs w:val="18"/>
        </w:rPr>
      </w:pPr>
      <w:r w:rsidRPr="00A54E3D">
        <w:rPr>
          <w:rFonts w:ascii="Arial" w:hAnsi="Arial" w:cs="Arial"/>
          <w:sz w:val="18"/>
          <w:szCs w:val="18"/>
        </w:rPr>
        <w:t>MOŽNOST SAMO BARVANJA, NE PA TUDI POKRIVANJA</w:t>
      </w:r>
    </w:p>
    <w:p w14:paraId="3D5BF375" w14:textId="77777777" w:rsidR="00A54E3D" w:rsidRPr="00A54E3D" w:rsidRDefault="00A54E3D" w:rsidP="00CF47EC">
      <w:pPr>
        <w:pStyle w:val="Odstavekseznama"/>
        <w:numPr>
          <w:ilvl w:val="0"/>
          <w:numId w:val="37"/>
        </w:numPr>
        <w:spacing w:after="0"/>
        <w:rPr>
          <w:rFonts w:ascii="Arial" w:hAnsi="Arial" w:cs="Arial"/>
          <w:sz w:val="18"/>
          <w:szCs w:val="18"/>
        </w:rPr>
      </w:pPr>
      <w:r w:rsidRPr="00A54E3D">
        <w:rPr>
          <w:rFonts w:ascii="Arial" w:hAnsi="Arial" w:cs="Arial"/>
          <w:sz w:val="18"/>
          <w:szCs w:val="18"/>
        </w:rPr>
        <w:t>FLEKSIBILNOST PREMIKANJA AVTOMATSKE ROKE (VELIKO PROTOKOLOV NA ENKRAT)</w:t>
      </w:r>
    </w:p>
    <w:p w14:paraId="0B97AE84" w14:textId="77777777" w:rsidR="00A54E3D" w:rsidRPr="00A54E3D" w:rsidRDefault="00A54E3D" w:rsidP="00CF47EC">
      <w:pPr>
        <w:pStyle w:val="Odstavekseznama"/>
        <w:numPr>
          <w:ilvl w:val="0"/>
          <w:numId w:val="37"/>
        </w:numPr>
        <w:spacing w:after="0"/>
        <w:rPr>
          <w:rFonts w:ascii="Arial" w:hAnsi="Arial" w:cs="Arial"/>
          <w:sz w:val="18"/>
          <w:szCs w:val="18"/>
        </w:rPr>
      </w:pPr>
      <w:r w:rsidRPr="00A54E3D">
        <w:rPr>
          <w:rFonts w:ascii="Arial" w:hAnsi="Arial" w:cs="Arial"/>
          <w:sz w:val="18"/>
          <w:szCs w:val="18"/>
        </w:rPr>
        <w:t>NOSILCI ZA STEKELCA 25 X 75mm IN 26 X 75mm</w:t>
      </w:r>
    </w:p>
    <w:p w14:paraId="550EBDB7" w14:textId="77777777" w:rsidR="00A54E3D" w:rsidRPr="00A54E3D" w:rsidRDefault="00A54E3D" w:rsidP="00CF47EC">
      <w:pPr>
        <w:pStyle w:val="Odstavekseznama"/>
        <w:numPr>
          <w:ilvl w:val="0"/>
          <w:numId w:val="37"/>
        </w:numPr>
        <w:spacing w:after="0"/>
        <w:rPr>
          <w:rFonts w:ascii="Arial" w:hAnsi="Arial" w:cs="Arial"/>
          <w:sz w:val="18"/>
          <w:szCs w:val="18"/>
        </w:rPr>
      </w:pPr>
      <w:r w:rsidRPr="00A54E3D">
        <w:rPr>
          <w:rFonts w:ascii="Arial" w:hAnsi="Arial" w:cs="Arial"/>
          <w:sz w:val="18"/>
          <w:szCs w:val="18"/>
        </w:rPr>
        <w:t>ŠTEVILO PROGRAMOV 5 ALI VEČ</w:t>
      </w:r>
    </w:p>
    <w:p w14:paraId="3191056D" w14:textId="77777777" w:rsidR="00A54E3D" w:rsidRPr="00A54E3D" w:rsidRDefault="00A54E3D" w:rsidP="00CF47EC">
      <w:pPr>
        <w:pStyle w:val="Odstavekseznama"/>
        <w:numPr>
          <w:ilvl w:val="0"/>
          <w:numId w:val="37"/>
        </w:numPr>
        <w:spacing w:after="0"/>
        <w:rPr>
          <w:rFonts w:ascii="Arial" w:hAnsi="Arial" w:cs="Arial"/>
          <w:sz w:val="18"/>
          <w:szCs w:val="18"/>
        </w:rPr>
      </w:pPr>
      <w:r w:rsidRPr="00A54E3D">
        <w:rPr>
          <w:rFonts w:ascii="Arial" w:hAnsi="Arial" w:cs="Arial"/>
          <w:sz w:val="18"/>
          <w:szCs w:val="18"/>
        </w:rPr>
        <w:t xml:space="preserve">MOŽNOST LASTNEGA PROGRAMIRANJA </w:t>
      </w:r>
    </w:p>
    <w:p w14:paraId="2389E850" w14:textId="77777777" w:rsidR="00A54E3D" w:rsidRPr="00A54E3D" w:rsidRDefault="00A54E3D" w:rsidP="00CF47EC">
      <w:pPr>
        <w:pStyle w:val="Odstavekseznama"/>
        <w:numPr>
          <w:ilvl w:val="0"/>
          <w:numId w:val="37"/>
        </w:numPr>
        <w:spacing w:after="0"/>
        <w:rPr>
          <w:rFonts w:ascii="Arial" w:hAnsi="Arial" w:cs="Arial"/>
          <w:sz w:val="18"/>
          <w:szCs w:val="18"/>
        </w:rPr>
      </w:pPr>
      <w:r w:rsidRPr="00A54E3D">
        <w:rPr>
          <w:rFonts w:ascii="Arial" w:hAnsi="Arial" w:cs="Arial"/>
          <w:sz w:val="18"/>
          <w:szCs w:val="18"/>
        </w:rPr>
        <w:t>MOŽNOST IZVAJANJA PROGRAMA SPECIALNIH BARVANJ</w:t>
      </w:r>
    </w:p>
    <w:p w14:paraId="7CA20400" w14:textId="77777777" w:rsidR="00A54E3D" w:rsidRPr="00A54E3D" w:rsidRDefault="00A54E3D" w:rsidP="00CF47EC">
      <w:pPr>
        <w:pStyle w:val="Odstavekseznama"/>
        <w:numPr>
          <w:ilvl w:val="0"/>
          <w:numId w:val="37"/>
        </w:numPr>
        <w:spacing w:after="0"/>
        <w:rPr>
          <w:rFonts w:ascii="Arial" w:hAnsi="Arial" w:cs="Arial"/>
          <w:bCs/>
          <w:sz w:val="18"/>
          <w:szCs w:val="18"/>
        </w:rPr>
      </w:pPr>
      <w:r w:rsidRPr="00A54E3D">
        <w:rPr>
          <w:rFonts w:ascii="Arial" w:hAnsi="Arial" w:cs="Arial"/>
          <w:bCs/>
          <w:sz w:val="18"/>
          <w:szCs w:val="18"/>
        </w:rPr>
        <w:t>ZAPRT SISTEM POKRIVANJA STEKLO/STEKLO</w:t>
      </w:r>
    </w:p>
    <w:p w14:paraId="6E806404" w14:textId="77777777" w:rsidR="00A54E3D" w:rsidRPr="00A54E3D" w:rsidRDefault="00A54E3D" w:rsidP="00CF47EC">
      <w:pPr>
        <w:pStyle w:val="Odstavekseznama"/>
        <w:numPr>
          <w:ilvl w:val="0"/>
          <w:numId w:val="37"/>
        </w:numPr>
        <w:spacing w:after="0"/>
        <w:rPr>
          <w:rFonts w:ascii="Arial" w:hAnsi="Arial" w:cs="Arial"/>
          <w:bCs/>
          <w:sz w:val="18"/>
          <w:szCs w:val="18"/>
        </w:rPr>
      </w:pPr>
      <w:r w:rsidRPr="00A54E3D">
        <w:rPr>
          <w:rFonts w:ascii="Arial" w:hAnsi="Arial" w:cs="Arial"/>
          <w:bCs/>
          <w:sz w:val="18"/>
          <w:szCs w:val="18"/>
        </w:rPr>
        <w:t>INTEGRIRAN ZASLON NA DOTIK</w:t>
      </w:r>
    </w:p>
    <w:p w14:paraId="4E89DC92" w14:textId="77777777" w:rsidR="00A54E3D" w:rsidRPr="00A54E3D" w:rsidRDefault="00A54E3D" w:rsidP="00CF47EC">
      <w:pPr>
        <w:pStyle w:val="Odstavekseznama"/>
        <w:numPr>
          <w:ilvl w:val="0"/>
          <w:numId w:val="37"/>
        </w:numPr>
        <w:spacing w:after="0"/>
        <w:rPr>
          <w:rFonts w:ascii="Arial" w:hAnsi="Arial" w:cs="Arial"/>
          <w:sz w:val="18"/>
          <w:szCs w:val="18"/>
        </w:rPr>
      </w:pPr>
      <w:r w:rsidRPr="00A54E3D">
        <w:rPr>
          <w:rFonts w:ascii="Arial" w:hAnsi="Arial" w:cs="Arial"/>
          <w:sz w:val="18"/>
          <w:szCs w:val="18"/>
        </w:rPr>
        <w:t>POKRIVANJE STEKEL 25X75mm IN 26X75mm</w:t>
      </w:r>
    </w:p>
    <w:p w14:paraId="19DFB544" w14:textId="77777777" w:rsidR="00A54E3D" w:rsidRPr="00A54E3D" w:rsidRDefault="00A54E3D" w:rsidP="00CF47EC">
      <w:pPr>
        <w:pStyle w:val="Odstavekseznama"/>
        <w:numPr>
          <w:ilvl w:val="0"/>
          <w:numId w:val="37"/>
        </w:numPr>
        <w:spacing w:after="0"/>
        <w:rPr>
          <w:rFonts w:ascii="Arial" w:hAnsi="Arial" w:cs="Arial"/>
          <w:sz w:val="18"/>
          <w:szCs w:val="18"/>
        </w:rPr>
      </w:pPr>
      <w:r w:rsidRPr="00A54E3D">
        <w:rPr>
          <w:rFonts w:ascii="Arial" w:hAnsi="Arial" w:cs="Arial"/>
          <w:sz w:val="18"/>
          <w:szCs w:val="18"/>
        </w:rPr>
        <w:t>VSAJ DVE INDIVIDUALNI LINIJI POKRIVANJA</w:t>
      </w:r>
    </w:p>
    <w:p w14:paraId="3639BE95" w14:textId="77777777" w:rsidR="00A54E3D" w:rsidRPr="00A54E3D" w:rsidRDefault="00A54E3D" w:rsidP="00CF47EC">
      <w:pPr>
        <w:pStyle w:val="Odstavekseznama"/>
        <w:numPr>
          <w:ilvl w:val="0"/>
          <w:numId w:val="37"/>
        </w:numPr>
        <w:spacing w:after="0"/>
        <w:rPr>
          <w:rFonts w:ascii="Arial" w:hAnsi="Arial" w:cs="Arial"/>
          <w:sz w:val="18"/>
          <w:szCs w:val="18"/>
        </w:rPr>
      </w:pPr>
      <w:r w:rsidRPr="00A54E3D">
        <w:rPr>
          <w:rFonts w:ascii="Arial" w:hAnsi="Arial" w:cs="Arial"/>
          <w:sz w:val="18"/>
          <w:szCs w:val="18"/>
        </w:rPr>
        <w:t>KOMPLEMETAREN Z BARVALNIKOM (DIREKTEN PRENOS IZ BARVALNIKA V POKRIVALNIK)</w:t>
      </w:r>
    </w:p>
    <w:p w14:paraId="60511B8A" w14:textId="77777777" w:rsidR="00A54E3D" w:rsidRPr="00A54E3D" w:rsidRDefault="00A54E3D" w:rsidP="00CF47EC">
      <w:pPr>
        <w:pStyle w:val="Odstavekseznama"/>
        <w:numPr>
          <w:ilvl w:val="0"/>
          <w:numId w:val="37"/>
        </w:numPr>
        <w:spacing w:after="0"/>
        <w:rPr>
          <w:rFonts w:ascii="Arial" w:hAnsi="Arial" w:cs="Arial"/>
          <w:sz w:val="18"/>
          <w:szCs w:val="18"/>
        </w:rPr>
      </w:pPr>
      <w:r w:rsidRPr="00A54E3D">
        <w:rPr>
          <w:rFonts w:ascii="Arial" w:hAnsi="Arial" w:cs="Arial"/>
          <w:sz w:val="18"/>
          <w:szCs w:val="18"/>
        </w:rPr>
        <w:t>MOŽNOST SUŠENJA POKRITIH STEKELC (ČAS SUŠENJA MAKSIMALNO 5 MIN, TEMPERATURA SUŠENJA: 40°C)</w:t>
      </w:r>
    </w:p>
    <w:p w14:paraId="229A6CEE" w14:textId="77777777" w:rsidR="00A54E3D" w:rsidRPr="00A54E3D" w:rsidRDefault="00A54E3D" w:rsidP="00CF47EC">
      <w:pPr>
        <w:pStyle w:val="Odstavekseznama"/>
        <w:numPr>
          <w:ilvl w:val="0"/>
          <w:numId w:val="37"/>
        </w:numPr>
        <w:spacing w:after="0"/>
        <w:rPr>
          <w:rFonts w:ascii="Arial" w:hAnsi="Arial" w:cs="Arial"/>
          <w:sz w:val="18"/>
          <w:szCs w:val="18"/>
        </w:rPr>
      </w:pPr>
      <w:r w:rsidRPr="00A54E3D">
        <w:rPr>
          <w:rFonts w:ascii="Arial" w:hAnsi="Arial" w:cs="Arial"/>
          <w:sz w:val="18"/>
          <w:szCs w:val="18"/>
        </w:rPr>
        <w:t>POKRIVANJE STEKEL Z NALEPKAMI ALI BREZ</w:t>
      </w:r>
    </w:p>
    <w:p w14:paraId="19519A3D" w14:textId="77777777" w:rsidR="00A54E3D" w:rsidRPr="008F1149" w:rsidRDefault="00A54E3D" w:rsidP="00CF47EC">
      <w:pPr>
        <w:pStyle w:val="Odstavekseznama"/>
        <w:numPr>
          <w:ilvl w:val="0"/>
          <w:numId w:val="37"/>
        </w:numPr>
        <w:spacing w:after="0"/>
        <w:rPr>
          <w:rFonts w:ascii="Arial" w:hAnsi="Arial" w:cs="Arial"/>
          <w:sz w:val="14"/>
          <w:szCs w:val="14"/>
        </w:rPr>
      </w:pPr>
      <w:r w:rsidRPr="008F1149">
        <w:rPr>
          <w:rFonts w:ascii="Arial" w:hAnsi="Arial" w:cs="Arial"/>
          <w:sz w:val="18"/>
          <w:szCs w:val="18"/>
        </w:rPr>
        <w:lastRenderedPageBreak/>
        <w:t>PRILAGAJANJE KOLIČINE POKRIVNEGA MEDIJA</w:t>
      </w:r>
      <w:r w:rsidRPr="008F1149">
        <w:rPr>
          <w:rFonts w:ascii="Arial" w:hAnsi="Arial" w:cs="Arial"/>
          <w:sz w:val="14"/>
          <w:szCs w:val="14"/>
        </w:rPr>
        <w:t xml:space="preserve"> </w:t>
      </w:r>
    </w:p>
    <w:p w14:paraId="3A256423" w14:textId="4B3698C6" w:rsidR="00900AB7" w:rsidRPr="00900AB7" w:rsidRDefault="00900AB7" w:rsidP="002430E6">
      <w:pPr>
        <w:spacing w:before="225" w:after="225" w:line="240" w:lineRule="auto"/>
        <w:jc w:val="both"/>
        <w:rPr>
          <w:rFonts w:ascii="Arial" w:hAnsi="Arial" w:cs="Arial"/>
          <w:sz w:val="18"/>
          <w:szCs w:val="18"/>
          <w:highlight w:val="yellow"/>
        </w:rPr>
      </w:pPr>
      <w:proofErr w:type="spellStart"/>
      <w:r w:rsidRPr="00900AB7">
        <w:rPr>
          <w:rFonts w:ascii="Arial" w:hAnsi="Arial" w:cs="Arial"/>
          <w:sz w:val="18"/>
          <w:szCs w:val="18"/>
        </w:rPr>
        <w:t>Barvalnik</w:t>
      </w:r>
      <w:proofErr w:type="spellEnd"/>
      <w:r w:rsidRPr="00900AB7">
        <w:rPr>
          <w:rFonts w:ascii="Arial" w:hAnsi="Arial" w:cs="Arial"/>
          <w:sz w:val="18"/>
          <w:szCs w:val="18"/>
        </w:rPr>
        <w:t xml:space="preserve"> in </w:t>
      </w:r>
      <w:proofErr w:type="spellStart"/>
      <w:r w:rsidRPr="00900AB7">
        <w:rPr>
          <w:rFonts w:ascii="Arial" w:hAnsi="Arial" w:cs="Arial"/>
          <w:sz w:val="18"/>
          <w:szCs w:val="18"/>
        </w:rPr>
        <w:t>pokrivalnik</w:t>
      </w:r>
      <w:proofErr w:type="spellEnd"/>
      <w:r w:rsidRPr="00900AB7">
        <w:rPr>
          <w:rFonts w:ascii="Arial" w:hAnsi="Arial" w:cs="Arial"/>
          <w:sz w:val="18"/>
          <w:szCs w:val="18"/>
        </w:rPr>
        <w:t xml:space="preserve"> morata vsebovati vse komponente, ki so potrebne za priklop (kabli, cevi) na elektriko, svežo vodo, odpadno vodo ter vse komponente za nemoten začetek dela (nosilci za stekelca, reagenčne posodice,...)</w:t>
      </w:r>
    </w:p>
    <w:p w14:paraId="7DE1BBDA" w14:textId="77777777" w:rsidR="00900AB7" w:rsidRPr="00900AB7" w:rsidRDefault="00900AB7" w:rsidP="002430E6">
      <w:pPr>
        <w:spacing w:before="225" w:after="225" w:line="240" w:lineRule="auto"/>
        <w:jc w:val="both"/>
        <w:rPr>
          <w:rFonts w:ascii="Arial" w:hAnsi="Arial" w:cs="Arial"/>
          <w:color w:val="FF0000"/>
          <w:sz w:val="18"/>
          <w:szCs w:val="18"/>
        </w:rPr>
      </w:pPr>
    </w:p>
    <w:p w14:paraId="2904DA76" w14:textId="008DF395" w:rsidR="002430E6" w:rsidRPr="00900AB7" w:rsidRDefault="002430E6" w:rsidP="002430E6">
      <w:pPr>
        <w:spacing w:before="225" w:after="225" w:line="240" w:lineRule="auto"/>
        <w:jc w:val="both"/>
      </w:pPr>
      <w:r w:rsidRPr="00900AB7">
        <w:rPr>
          <w:rFonts w:ascii="Arial" w:hAnsi="Arial" w:cs="Arial"/>
          <w:sz w:val="18"/>
          <w:szCs w:val="18"/>
        </w:rPr>
        <w:t xml:space="preserve">DIMENZIJE APARATA </w:t>
      </w:r>
    </w:p>
    <w:p w14:paraId="45ABA200" w14:textId="0F2622C3" w:rsidR="00900AB7" w:rsidRPr="00900AB7" w:rsidRDefault="00900AB7" w:rsidP="00900AB7">
      <w:pPr>
        <w:spacing w:before="225" w:after="225" w:line="240" w:lineRule="auto"/>
        <w:jc w:val="both"/>
        <w:rPr>
          <w:rFonts w:ascii="Arial" w:hAnsi="Arial" w:cs="Arial"/>
          <w:sz w:val="18"/>
          <w:szCs w:val="18"/>
        </w:rPr>
      </w:pPr>
      <w:proofErr w:type="spellStart"/>
      <w:r w:rsidRPr="00900AB7">
        <w:rPr>
          <w:rFonts w:ascii="Arial" w:hAnsi="Arial" w:cs="Arial"/>
          <w:sz w:val="18"/>
          <w:szCs w:val="18"/>
        </w:rPr>
        <w:t>pokrivalnik</w:t>
      </w:r>
      <w:proofErr w:type="spellEnd"/>
      <w:r w:rsidRPr="00900AB7">
        <w:rPr>
          <w:rFonts w:ascii="Arial" w:hAnsi="Arial" w:cs="Arial"/>
          <w:sz w:val="18"/>
          <w:szCs w:val="18"/>
        </w:rPr>
        <w:t xml:space="preserve"> (</w:t>
      </w:r>
      <w:proofErr w:type="spellStart"/>
      <w:r w:rsidRPr="00900AB7">
        <w:rPr>
          <w:rFonts w:ascii="Arial" w:hAnsi="Arial" w:cs="Arial"/>
          <w:sz w:val="18"/>
          <w:szCs w:val="18"/>
        </w:rPr>
        <w:t>dxšxv</w:t>
      </w:r>
      <w:proofErr w:type="spellEnd"/>
      <w:r w:rsidRPr="00900AB7">
        <w:rPr>
          <w:rFonts w:ascii="Arial" w:hAnsi="Arial" w:cs="Arial"/>
          <w:sz w:val="18"/>
          <w:szCs w:val="18"/>
        </w:rPr>
        <w:t>): 690mmx790mm (+100mm od stene)x615mm (zaprt)/1060mm(odprt)</w:t>
      </w:r>
    </w:p>
    <w:p w14:paraId="2D32DE0B" w14:textId="77777777" w:rsidR="00900AB7" w:rsidRPr="00900AB7" w:rsidRDefault="00900AB7" w:rsidP="00900AB7">
      <w:pPr>
        <w:spacing w:before="225" w:after="225" w:line="240" w:lineRule="auto"/>
        <w:jc w:val="both"/>
        <w:rPr>
          <w:rFonts w:ascii="Arial" w:hAnsi="Arial" w:cs="Arial"/>
          <w:sz w:val="18"/>
          <w:szCs w:val="18"/>
        </w:rPr>
      </w:pPr>
      <w:proofErr w:type="spellStart"/>
      <w:r w:rsidRPr="00900AB7">
        <w:rPr>
          <w:rFonts w:ascii="Arial" w:hAnsi="Arial" w:cs="Arial"/>
          <w:sz w:val="18"/>
          <w:szCs w:val="18"/>
        </w:rPr>
        <w:t>barvalnik</w:t>
      </w:r>
      <w:proofErr w:type="spellEnd"/>
      <w:r w:rsidRPr="00900AB7">
        <w:rPr>
          <w:rFonts w:ascii="Arial" w:hAnsi="Arial" w:cs="Arial"/>
          <w:sz w:val="18"/>
          <w:szCs w:val="18"/>
        </w:rPr>
        <w:t xml:space="preserve"> (</w:t>
      </w:r>
      <w:proofErr w:type="spellStart"/>
      <w:r w:rsidRPr="00900AB7">
        <w:rPr>
          <w:rFonts w:ascii="Arial" w:hAnsi="Arial" w:cs="Arial"/>
          <w:sz w:val="18"/>
          <w:szCs w:val="18"/>
        </w:rPr>
        <w:t>dxšxv</w:t>
      </w:r>
      <w:proofErr w:type="spellEnd"/>
      <w:r w:rsidRPr="00900AB7">
        <w:rPr>
          <w:rFonts w:ascii="Arial" w:hAnsi="Arial" w:cs="Arial"/>
          <w:sz w:val="18"/>
          <w:szCs w:val="18"/>
        </w:rPr>
        <w:t>): 1360mmx790mm(+100mm od stene)x615mm (zaprt)/1060mm(odprt)</w:t>
      </w:r>
    </w:p>
    <w:p w14:paraId="0E08658B" w14:textId="137D071E" w:rsidR="00C45621" w:rsidRPr="00900AB7" w:rsidRDefault="00F167E9" w:rsidP="00900AB7">
      <w:pPr>
        <w:spacing w:before="225" w:after="225" w:line="240" w:lineRule="auto"/>
        <w:jc w:val="both"/>
        <w:rPr>
          <w:rFonts w:ascii="Arial" w:hAnsi="Arial" w:cs="Arial"/>
          <w:sz w:val="18"/>
          <w:szCs w:val="18"/>
        </w:rPr>
      </w:pPr>
      <w:r w:rsidRPr="00900AB7">
        <w:rPr>
          <w:rFonts w:ascii="Arial" w:hAnsi="Arial" w:cs="Arial"/>
          <w:sz w:val="18"/>
          <w:szCs w:val="18"/>
        </w:rPr>
        <w:t xml:space="preserve">Dodatna oprema: </w:t>
      </w:r>
    </w:p>
    <w:p w14:paraId="1FA0997D" w14:textId="34E29A14" w:rsidR="00C45621" w:rsidRPr="00900AB7" w:rsidRDefault="00C45621">
      <w:pPr>
        <w:spacing w:before="225" w:after="225" w:line="240" w:lineRule="auto"/>
        <w:jc w:val="both"/>
        <w:rPr>
          <w:rFonts w:ascii="Arial" w:hAnsi="Arial" w:cs="Arial"/>
          <w:sz w:val="18"/>
          <w:szCs w:val="18"/>
        </w:rPr>
      </w:pPr>
      <w:r w:rsidRPr="00900AB7">
        <w:rPr>
          <w:rFonts w:ascii="Arial" w:hAnsi="Arial" w:cs="Arial"/>
          <w:sz w:val="18"/>
          <w:szCs w:val="18"/>
        </w:rPr>
        <w:t>M</w:t>
      </w:r>
      <w:r w:rsidR="00F167E9" w:rsidRPr="00900AB7">
        <w:rPr>
          <w:rFonts w:ascii="Arial" w:hAnsi="Arial" w:cs="Arial"/>
          <w:sz w:val="18"/>
          <w:szCs w:val="18"/>
        </w:rPr>
        <w:t>obiln</w:t>
      </w:r>
      <w:r w:rsidRPr="00900AB7">
        <w:rPr>
          <w:rFonts w:ascii="Arial" w:hAnsi="Arial" w:cs="Arial"/>
          <w:sz w:val="18"/>
          <w:szCs w:val="18"/>
        </w:rPr>
        <w:t>a</w:t>
      </w:r>
      <w:r w:rsidR="00F167E9" w:rsidRPr="00900AB7">
        <w:rPr>
          <w:rFonts w:ascii="Arial" w:hAnsi="Arial" w:cs="Arial"/>
          <w:sz w:val="18"/>
          <w:szCs w:val="18"/>
        </w:rPr>
        <w:t xml:space="preserve"> miz</w:t>
      </w:r>
      <w:r w:rsidRPr="00900AB7">
        <w:rPr>
          <w:rFonts w:ascii="Arial" w:hAnsi="Arial" w:cs="Arial"/>
          <w:sz w:val="18"/>
          <w:szCs w:val="18"/>
        </w:rPr>
        <w:t>a</w:t>
      </w:r>
      <w:r w:rsidR="00F167E9" w:rsidRPr="00900AB7">
        <w:rPr>
          <w:rFonts w:ascii="Arial" w:hAnsi="Arial" w:cs="Arial"/>
          <w:sz w:val="18"/>
          <w:szCs w:val="18"/>
        </w:rPr>
        <w:t xml:space="preserve"> </w:t>
      </w:r>
      <w:r w:rsidRPr="00900AB7">
        <w:rPr>
          <w:rFonts w:ascii="Arial" w:hAnsi="Arial" w:cs="Arial"/>
          <w:sz w:val="18"/>
          <w:szCs w:val="18"/>
        </w:rPr>
        <w:t xml:space="preserve"> za namestitev aparata ……………</w:t>
      </w:r>
      <w:r w:rsidR="00F167E9" w:rsidRPr="00900AB7">
        <w:rPr>
          <w:rFonts w:ascii="Arial" w:hAnsi="Arial" w:cs="Arial"/>
          <w:sz w:val="18"/>
          <w:szCs w:val="18"/>
        </w:rPr>
        <w:t>1 kos</w:t>
      </w:r>
    </w:p>
    <w:p w14:paraId="02FBAD18" w14:textId="1690E7BE" w:rsidR="00C45621" w:rsidRPr="00900AB7" w:rsidRDefault="00C45621" w:rsidP="00900AB7">
      <w:pPr>
        <w:pStyle w:val="Odstavekseznama"/>
        <w:numPr>
          <w:ilvl w:val="0"/>
          <w:numId w:val="39"/>
        </w:numPr>
        <w:spacing w:before="225" w:after="225" w:line="240" w:lineRule="auto"/>
        <w:jc w:val="both"/>
        <w:rPr>
          <w:rFonts w:ascii="Arial" w:hAnsi="Arial" w:cs="Arial"/>
          <w:sz w:val="18"/>
          <w:szCs w:val="18"/>
        </w:rPr>
      </w:pPr>
      <w:r w:rsidRPr="00900AB7">
        <w:rPr>
          <w:rFonts w:ascii="Arial" w:hAnsi="Arial" w:cs="Arial"/>
          <w:sz w:val="18"/>
          <w:szCs w:val="18"/>
        </w:rPr>
        <w:t>Dimenzija mize</w:t>
      </w:r>
      <w:r w:rsidR="00900AB7" w:rsidRPr="00900AB7">
        <w:rPr>
          <w:rFonts w:ascii="Arial" w:hAnsi="Arial" w:cs="Arial"/>
          <w:sz w:val="18"/>
          <w:szCs w:val="18"/>
        </w:rPr>
        <w:t xml:space="preserve"> in ploskve naj ustreza potrebam </w:t>
      </w:r>
      <w:proofErr w:type="spellStart"/>
      <w:r w:rsidR="00900AB7" w:rsidRPr="00900AB7">
        <w:rPr>
          <w:rFonts w:ascii="Arial" w:hAnsi="Arial" w:cs="Arial"/>
          <w:sz w:val="18"/>
          <w:szCs w:val="18"/>
        </w:rPr>
        <w:t>barvalnika</w:t>
      </w:r>
      <w:proofErr w:type="spellEnd"/>
      <w:r w:rsidR="00900AB7" w:rsidRPr="00900AB7">
        <w:rPr>
          <w:rFonts w:ascii="Arial" w:hAnsi="Arial" w:cs="Arial"/>
          <w:sz w:val="18"/>
          <w:szCs w:val="18"/>
        </w:rPr>
        <w:t xml:space="preserve"> s </w:t>
      </w:r>
      <w:proofErr w:type="spellStart"/>
      <w:r w:rsidR="00900AB7" w:rsidRPr="00900AB7">
        <w:rPr>
          <w:rFonts w:ascii="Arial" w:hAnsi="Arial" w:cs="Arial"/>
          <w:sz w:val="18"/>
          <w:szCs w:val="18"/>
        </w:rPr>
        <w:t>pokrivalnikom</w:t>
      </w:r>
      <w:proofErr w:type="spellEnd"/>
    </w:p>
    <w:p w14:paraId="37C3CEA0" w14:textId="006C2BD9" w:rsidR="00697CB0" w:rsidRPr="00900AB7" w:rsidRDefault="00697CB0" w:rsidP="00CF47EC">
      <w:pPr>
        <w:pStyle w:val="Odstavekseznama"/>
        <w:numPr>
          <w:ilvl w:val="0"/>
          <w:numId w:val="39"/>
        </w:numPr>
        <w:spacing w:before="225" w:after="225" w:line="240" w:lineRule="auto"/>
        <w:jc w:val="both"/>
        <w:rPr>
          <w:rFonts w:ascii="Arial" w:hAnsi="Arial" w:cs="Arial"/>
          <w:sz w:val="18"/>
          <w:szCs w:val="18"/>
        </w:rPr>
      </w:pPr>
      <w:r w:rsidRPr="00900AB7">
        <w:rPr>
          <w:rFonts w:ascii="Arial" w:hAnsi="Arial" w:cs="Arial"/>
          <w:sz w:val="18"/>
          <w:szCs w:val="18"/>
        </w:rPr>
        <w:t>Ojačano kovinsko podnožje, prašno barvano s kolesi za težja bremena</w:t>
      </w:r>
      <w:r w:rsidR="002430E6" w:rsidRPr="00900AB7">
        <w:rPr>
          <w:rFonts w:ascii="Arial" w:hAnsi="Arial" w:cs="Arial"/>
          <w:sz w:val="18"/>
          <w:szCs w:val="18"/>
        </w:rPr>
        <w:t>,</w:t>
      </w:r>
      <w:r w:rsidRPr="00900AB7">
        <w:rPr>
          <w:rFonts w:ascii="Arial" w:hAnsi="Arial" w:cs="Arial"/>
          <w:sz w:val="18"/>
          <w:szCs w:val="18"/>
        </w:rPr>
        <w:t xml:space="preserve"> z možnostjo nastavitve višine mize in blokado v mirujočem stanju</w:t>
      </w:r>
    </w:p>
    <w:p w14:paraId="558F485A" w14:textId="68866F6E" w:rsidR="00C45621" w:rsidRPr="00900AB7" w:rsidRDefault="00697CB0" w:rsidP="00CF47EC">
      <w:pPr>
        <w:pStyle w:val="Odstavekseznama"/>
        <w:numPr>
          <w:ilvl w:val="0"/>
          <w:numId w:val="39"/>
        </w:numPr>
        <w:spacing w:before="225" w:after="225" w:line="240" w:lineRule="auto"/>
        <w:jc w:val="both"/>
        <w:rPr>
          <w:rFonts w:ascii="Arial" w:hAnsi="Arial" w:cs="Arial"/>
          <w:sz w:val="18"/>
          <w:szCs w:val="18"/>
        </w:rPr>
      </w:pPr>
      <w:r w:rsidRPr="00900AB7">
        <w:rPr>
          <w:rFonts w:ascii="Arial" w:hAnsi="Arial" w:cs="Arial"/>
          <w:sz w:val="18"/>
          <w:szCs w:val="18"/>
        </w:rPr>
        <w:t>Miza n</w:t>
      </w:r>
      <w:r w:rsidR="00C45621" w:rsidRPr="00900AB7">
        <w:rPr>
          <w:rFonts w:ascii="Arial" w:hAnsi="Arial" w:cs="Arial"/>
          <w:sz w:val="18"/>
          <w:szCs w:val="18"/>
        </w:rPr>
        <w:t>amenjena za pre</w:t>
      </w:r>
      <w:r w:rsidRPr="00900AB7">
        <w:rPr>
          <w:rFonts w:ascii="Arial" w:hAnsi="Arial" w:cs="Arial"/>
          <w:sz w:val="18"/>
          <w:szCs w:val="18"/>
        </w:rPr>
        <w:t>mikanje</w:t>
      </w:r>
      <w:r w:rsidR="00C45621" w:rsidRPr="00900AB7">
        <w:rPr>
          <w:rFonts w:ascii="Arial" w:hAnsi="Arial" w:cs="Arial"/>
          <w:sz w:val="18"/>
          <w:szCs w:val="18"/>
        </w:rPr>
        <w:t xml:space="preserve"> </w:t>
      </w:r>
      <w:r w:rsidRPr="00900AB7">
        <w:rPr>
          <w:rFonts w:ascii="Arial" w:hAnsi="Arial" w:cs="Arial"/>
          <w:sz w:val="18"/>
          <w:szCs w:val="18"/>
        </w:rPr>
        <w:t>aparata</w:t>
      </w:r>
      <w:r w:rsidR="00C45621" w:rsidRPr="00900AB7">
        <w:rPr>
          <w:rFonts w:ascii="Arial" w:hAnsi="Arial" w:cs="Arial"/>
          <w:sz w:val="18"/>
          <w:szCs w:val="18"/>
        </w:rPr>
        <w:t>, zato mora imeti ustrezno nosilnost</w:t>
      </w:r>
      <w:r w:rsidR="00900AB7" w:rsidRPr="00900AB7">
        <w:rPr>
          <w:rFonts w:ascii="Arial" w:hAnsi="Arial" w:cs="Arial"/>
          <w:sz w:val="18"/>
          <w:szCs w:val="18"/>
        </w:rPr>
        <w:t xml:space="preserve"> (napolnjenega aparata) </w:t>
      </w:r>
    </w:p>
    <w:p w14:paraId="3F1D16E7" w14:textId="7FA0FE8B" w:rsidR="002430E6" w:rsidRPr="00900AB7" w:rsidRDefault="002430E6" w:rsidP="00CF47EC">
      <w:pPr>
        <w:pStyle w:val="Odstavekseznama"/>
        <w:numPr>
          <w:ilvl w:val="0"/>
          <w:numId w:val="39"/>
        </w:numPr>
        <w:spacing w:before="225" w:after="225" w:line="240" w:lineRule="auto"/>
        <w:jc w:val="both"/>
        <w:rPr>
          <w:rFonts w:ascii="Arial" w:hAnsi="Arial" w:cs="Arial"/>
          <w:sz w:val="18"/>
          <w:szCs w:val="18"/>
        </w:rPr>
      </w:pPr>
      <w:r w:rsidRPr="00900AB7">
        <w:rPr>
          <w:rFonts w:ascii="Arial" w:hAnsi="Arial" w:cs="Arial"/>
          <w:sz w:val="18"/>
          <w:szCs w:val="18"/>
        </w:rPr>
        <w:t>Delovna ploskev mize mora biti gladka, da je enostavno čiščenje ter mora biti odporna na vodo oz. vlago ter razna čistila in kemikalije.</w:t>
      </w:r>
    </w:p>
    <w:p w14:paraId="7551E3AA" w14:textId="6A94ED8D" w:rsidR="00C65684" w:rsidRPr="00900AB7" w:rsidRDefault="0026241E">
      <w:pPr>
        <w:spacing w:before="225" w:after="225" w:line="240" w:lineRule="auto"/>
        <w:jc w:val="both"/>
      </w:pPr>
      <w:r w:rsidRPr="00900AB7">
        <w:rPr>
          <w:rFonts w:ascii="Arial" w:hAnsi="Arial" w:cs="Arial"/>
          <w:sz w:val="18"/>
          <w:szCs w:val="18"/>
        </w:rPr>
        <w:t xml:space="preserve">VALIDACIJA </w:t>
      </w:r>
    </w:p>
    <w:p w14:paraId="6197D935" w14:textId="5E497DCC" w:rsidR="00C65684" w:rsidRPr="00900AB7" w:rsidRDefault="0026241E">
      <w:pPr>
        <w:spacing w:before="225" w:after="225" w:line="240" w:lineRule="auto"/>
        <w:jc w:val="both"/>
      </w:pPr>
      <w:r w:rsidRPr="00900AB7">
        <w:rPr>
          <w:rFonts w:ascii="Arial" w:hAnsi="Arial" w:cs="Arial"/>
          <w:sz w:val="18"/>
          <w:szCs w:val="18"/>
        </w:rPr>
        <w:t xml:space="preserve">Ponudnik mora zagotoviti postavitveno validacijo </w:t>
      </w:r>
      <w:r w:rsidR="00A54E3D" w:rsidRPr="00900AB7">
        <w:rPr>
          <w:rFonts w:ascii="Arial" w:hAnsi="Arial" w:cs="Arial"/>
          <w:sz w:val="18"/>
          <w:szCs w:val="18"/>
        </w:rPr>
        <w:t>aparata.</w:t>
      </w:r>
    </w:p>
    <w:p w14:paraId="1974A830" w14:textId="77777777" w:rsidR="00C65684" w:rsidRPr="00900AB7" w:rsidRDefault="0026241E">
      <w:pPr>
        <w:spacing w:before="225" w:after="225" w:line="240" w:lineRule="auto"/>
        <w:jc w:val="both"/>
      </w:pPr>
      <w:r w:rsidRPr="00900AB7">
        <w:rPr>
          <w:rFonts w:ascii="Arial" w:hAnsi="Arial" w:cs="Arial"/>
          <w:sz w:val="18"/>
          <w:szCs w:val="18"/>
        </w:rPr>
        <w:t>EDUKACIJA ZAPOSLENIH IN NAVODILO O DELOVANJU IN ROKOVANJU</w:t>
      </w:r>
    </w:p>
    <w:p w14:paraId="2B64FC6D" w14:textId="537A2937" w:rsidR="00C65684" w:rsidRPr="00900AB7" w:rsidRDefault="0026241E">
      <w:pPr>
        <w:spacing w:before="225" w:after="225" w:line="240" w:lineRule="auto"/>
        <w:jc w:val="both"/>
        <w:rPr>
          <w:rFonts w:ascii="Arial" w:hAnsi="Arial" w:cs="Arial"/>
          <w:sz w:val="18"/>
          <w:szCs w:val="18"/>
        </w:rPr>
      </w:pPr>
      <w:r w:rsidRPr="00900AB7">
        <w:rPr>
          <w:rFonts w:ascii="Arial" w:hAnsi="Arial" w:cs="Arial"/>
          <w:sz w:val="18"/>
          <w:szCs w:val="18"/>
        </w:rPr>
        <w:t>Ponudnik mora izvesti edukacijo zaposlenih. Priložiti mora navodila za rokovanje v slovenskem jeziku in pripadajočo originalno dokumentacijo.</w:t>
      </w:r>
    </w:p>
    <w:p w14:paraId="7AD4BD6A" w14:textId="45A21DFF" w:rsidR="002430E6" w:rsidRPr="00900AB7" w:rsidRDefault="002430E6">
      <w:pPr>
        <w:spacing w:before="225" w:after="225" w:line="240" w:lineRule="auto"/>
        <w:jc w:val="both"/>
      </w:pPr>
      <w:r w:rsidRPr="00900AB7">
        <w:rPr>
          <w:rFonts w:ascii="Arial" w:hAnsi="Arial" w:cs="Arial"/>
          <w:sz w:val="18"/>
          <w:szCs w:val="18"/>
        </w:rPr>
        <w:t>Ponudnik mora po zaključenem šolanju naročniku za vse udeležence poimensko predložiti dokazila o opravljenem šolanju za varno delo in pravilno uporabo opreme.</w:t>
      </w:r>
    </w:p>
    <w:p w14:paraId="5C34A3E8" w14:textId="77777777" w:rsidR="00C65684" w:rsidRPr="005774A3" w:rsidRDefault="0026241E">
      <w:pPr>
        <w:spacing w:before="225" w:after="225" w:line="240" w:lineRule="auto"/>
        <w:jc w:val="both"/>
      </w:pPr>
      <w:r w:rsidRPr="005774A3">
        <w:rPr>
          <w:rFonts w:ascii="Arial" w:hAnsi="Arial" w:cs="Arial"/>
          <w:sz w:val="18"/>
          <w:szCs w:val="18"/>
        </w:rPr>
        <w:t>GARANCIJA, PREVENTIVNO VZDRŽEVANJE in SERVISNE STORITVE</w:t>
      </w:r>
    </w:p>
    <w:p w14:paraId="7C8B6ACF" w14:textId="4C865B76" w:rsidR="00C65684" w:rsidRPr="005774A3" w:rsidRDefault="002430E6">
      <w:pPr>
        <w:spacing w:before="225" w:after="225" w:line="240" w:lineRule="auto"/>
        <w:jc w:val="both"/>
      </w:pPr>
      <w:r w:rsidRPr="005774A3">
        <w:rPr>
          <w:rFonts w:ascii="Arial" w:hAnsi="Arial" w:cs="Arial"/>
          <w:sz w:val="18"/>
          <w:szCs w:val="18"/>
        </w:rPr>
        <w:t>Razpoložljivi  priključki v bolnišnici</w:t>
      </w:r>
    </w:p>
    <w:p w14:paraId="0B8D7978" w14:textId="657846DE" w:rsidR="00C65684" w:rsidRPr="005774A3" w:rsidRDefault="0026241E" w:rsidP="001E0585">
      <w:pPr>
        <w:spacing w:before="225" w:after="225" w:line="240" w:lineRule="auto"/>
      </w:pPr>
      <w:r w:rsidRPr="005774A3">
        <w:rPr>
          <w:rFonts w:ascii="Arial" w:hAnsi="Arial" w:cs="Arial"/>
          <w:sz w:val="18"/>
          <w:szCs w:val="18"/>
        </w:rPr>
        <w:t>Elektrika</w:t>
      </w:r>
    </w:p>
    <w:p w14:paraId="4D79A438" w14:textId="3A0CA94C" w:rsidR="00C65684" w:rsidRPr="007164E4" w:rsidRDefault="0026241E">
      <w:pPr>
        <w:spacing w:before="225" w:after="225" w:line="240" w:lineRule="auto"/>
        <w:jc w:val="both"/>
        <w:rPr>
          <w:rFonts w:ascii="Arial" w:hAnsi="Arial" w:cs="Arial"/>
          <w:sz w:val="18"/>
          <w:szCs w:val="18"/>
        </w:rPr>
      </w:pPr>
      <w:r w:rsidRPr="007164E4">
        <w:rPr>
          <w:rFonts w:ascii="Arial" w:hAnsi="Arial" w:cs="Arial"/>
          <w:sz w:val="18"/>
          <w:szCs w:val="18"/>
        </w:rPr>
        <w:t>OSTALE ZAHTEVE</w:t>
      </w:r>
    </w:p>
    <w:p w14:paraId="53119262" w14:textId="6A204EDB" w:rsidR="007164E4" w:rsidRPr="007164E4" w:rsidRDefault="007164E4">
      <w:pPr>
        <w:spacing w:before="225" w:after="225" w:line="240" w:lineRule="auto"/>
        <w:jc w:val="both"/>
      </w:pPr>
      <w:r w:rsidRPr="007164E4">
        <w:rPr>
          <w:rFonts w:ascii="Arial" w:hAnsi="Arial" w:cs="Arial"/>
          <w:sz w:val="18"/>
          <w:szCs w:val="18"/>
        </w:rPr>
        <w:t>Ob dobavi opreme in kasneje ob izvajanju preventivnih servisnih pregledov mora izvajalec poskrbeti, da bo na aparatu nameščena nalepka iz katere je razviden termin naslednjega preventivnega servisa.</w:t>
      </w:r>
    </w:p>
    <w:p w14:paraId="18727CCA" w14:textId="77777777" w:rsidR="00C65684" w:rsidRDefault="0026241E">
      <w:pPr>
        <w:spacing w:before="225" w:after="225" w:line="240" w:lineRule="auto"/>
        <w:jc w:val="both"/>
      </w:pPr>
      <w:r>
        <w:rPr>
          <w:rFonts w:ascii="Arial" w:hAnsi="Arial" w:cs="Arial"/>
          <w:color w:val="000000"/>
          <w:sz w:val="18"/>
          <w:szCs w:val="18"/>
        </w:rPr>
        <w:t>V CENO MORA BITI VKLJUČENO:</w:t>
      </w:r>
    </w:p>
    <w:p w14:paraId="7B2A205B" w14:textId="52439268" w:rsidR="00C65684" w:rsidRPr="007164E4" w:rsidRDefault="0026241E">
      <w:pPr>
        <w:spacing w:before="225" w:after="225" w:line="240" w:lineRule="auto"/>
        <w:jc w:val="both"/>
      </w:pPr>
      <w:r w:rsidRPr="007164E4">
        <w:rPr>
          <w:rFonts w:ascii="Arial" w:hAnsi="Arial" w:cs="Arial"/>
          <w:sz w:val="18"/>
          <w:szCs w:val="18"/>
        </w:rPr>
        <w:t>Priprava vseh potrebnih instalacijskih priključkov.</w:t>
      </w:r>
    </w:p>
    <w:p w14:paraId="1A282E22" w14:textId="05547EDF" w:rsidR="00C65684" w:rsidRDefault="0026241E">
      <w:pPr>
        <w:spacing w:before="225" w:after="225" w:line="240" w:lineRule="auto"/>
        <w:jc w:val="both"/>
        <w:rPr>
          <w:rFonts w:ascii="Arial" w:hAnsi="Arial" w:cs="Arial"/>
          <w:sz w:val="18"/>
          <w:szCs w:val="18"/>
        </w:rPr>
      </w:pPr>
      <w:r w:rsidRPr="007164E4">
        <w:rPr>
          <w:rFonts w:ascii="Arial" w:hAnsi="Arial" w:cs="Arial"/>
          <w:sz w:val="18"/>
          <w:szCs w:val="18"/>
        </w:rPr>
        <w:t xml:space="preserve">Priprava lokacije za postavitev novega </w:t>
      </w:r>
      <w:r w:rsidR="00A54E3D" w:rsidRPr="007164E4">
        <w:rPr>
          <w:rFonts w:ascii="Arial" w:hAnsi="Arial" w:cs="Arial"/>
          <w:sz w:val="18"/>
          <w:szCs w:val="18"/>
        </w:rPr>
        <w:t>aparata</w:t>
      </w:r>
      <w:r w:rsidRPr="007164E4">
        <w:rPr>
          <w:rFonts w:ascii="Arial" w:hAnsi="Arial" w:cs="Arial"/>
          <w:sz w:val="18"/>
          <w:szCs w:val="18"/>
        </w:rPr>
        <w:t xml:space="preserve"> z vsemi potrebnimi instalacijskimi priključki.</w:t>
      </w:r>
    </w:p>
    <w:p w14:paraId="127E978F" w14:textId="77777777" w:rsidR="00C65684" w:rsidRPr="00795043" w:rsidRDefault="0026241E">
      <w:pPr>
        <w:spacing w:before="225" w:after="225" w:line="240" w:lineRule="auto"/>
        <w:jc w:val="both"/>
      </w:pPr>
      <w:r w:rsidRPr="00795043">
        <w:rPr>
          <w:rFonts w:ascii="Arial" w:hAnsi="Arial" w:cs="Arial"/>
          <w:sz w:val="18"/>
          <w:szCs w:val="18"/>
          <w:u w:val="single"/>
        </w:rPr>
        <w:t>VZDRŽEVANJE OPREME V ČASU GARANCIJSKE DOBE (24 mesecev)</w:t>
      </w:r>
    </w:p>
    <w:p w14:paraId="1D890E2F" w14:textId="1B894AFC" w:rsidR="00C65684" w:rsidRPr="00795043" w:rsidRDefault="0026241E">
      <w:pPr>
        <w:spacing w:before="225" w:after="225" w:line="240" w:lineRule="auto"/>
        <w:jc w:val="both"/>
      </w:pPr>
      <w:r w:rsidRPr="00795043">
        <w:rPr>
          <w:rFonts w:ascii="Arial" w:hAnsi="Arial" w:cs="Arial"/>
          <w:sz w:val="18"/>
          <w:szCs w:val="18"/>
        </w:rPr>
        <w:t xml:space="preserve">Izbrani dobavitelj bo moral v času trajanja garancijske dobe zagotavljati tako preventivno vzdrževanje </w:t>
      </w:r>
      <w:r w:rsidR="00400C80" w:rsidRPr="00795043">
        <w:rPr>
          <w:rFonts w:ascii="Arial" w:hAnsi="Arial" w:cs="Arial"/>
          <w:sz w:val="18"/>
          <w:szCs w:val="18"/>
        </w:rPr>
        <w:t xml:space="preserve">z izdanim poročilom </w:t>
      </w:r>
      <w:r w:rsidRPr="00795043">
        <w:rPr>
          <w:rFonts w:ascii="Arial" w:hAnsi="Arial" w:cs="Arial"/>
          <w:sz w:val="18"/>
          <w:szCs w:val="18"/>
        </w:rPr>
        <w:t>po specifikaciji proizvajalca opreme, kot tudi  odpravo vseh napak oz. nepravilnosti v delovanju opreme, ki je predmet tega naročila,</w:t>
      </w:r>
      <w:r w:rsidRPr="00795043">
        <w:rPr>
          <w:rFonts w:ascii="Arial" w:hAnsi="Arial" w:cs="Arial"/>
          <w:sz w:val="18"/>
          <w:szCs w:val="18"/>
          <w:u w:val="single"/>
        </w:rPr>
        <w:t> </w:t>
      </w:r>
      <w:r w:rsidRPr="00795043">
        <w:rPr>
          <w:rFonts w:ascii="Arial" w:hAnsi="Arial" w:cs="Arial"/>
          <w:b/>
          <w:bCs/>
          <w:sz w:val="18"/>
          <w:szCs w:val="18"/>
          <w:u w:val="single"/>
        </w:rPr>
        <w:t>na lastne stroške </w:t>
      </w:r>
      <w:r w:rsidRPr="00795043">
        <w:rPr>
          <w:rFonts w:ascii="Arial" w:hAnsi="Arial" w:cs="Arial"/>
          <w:sz w:val="18"/>
          <w:szCs w:val="18"/>
          <w:u w:val="single"/>
        </w:rPr>
        <w:t>(</w:t>
      </w:r>
      <w:r w:rsidR="002430E6">
        <w:rPr>
          <w:rFonts w:ascii="Arial" w:hAnsi="Arial" w:cs="Arial"/>
          <w:sz w:val="18"/>
          <w:szCs w:val="18"/>
          <w:u w:val="single"/>
        </w:rPr>
        <w:t xml:space="preserve">za naročnika </w:t>
      </w:r>
      <w:r w:rsidRPr="00795043">
        <w:rPr>
          <w:rFonts w:ascii="Arial" w:hAnsi="Arial" w:cs="Arial"/>
          <w:sz w:val="18"/>
          <w:szCs w:val="18"/>
          <w:u w:val="single"/>
        </w:rPr>
        <w:t>brezplačno).</w:t>
      </w:r>
    </w:p>
    <w:p w14:paraId="2DF1F49F" w14:textId="77777777" w:rsidR="00C65684" w:rsidRDefault="0026241E">
      <w:pPr>
        <w:spacing w:before="225" w:after="225" w:line="240" w:lineRule="auto"/>
        <w:jc w:val="both"/>
      </w:pPr>
      <w:r>
        <w:rPr>
          <w:rFonts w:ascii="Arial" w:hAnsi="Arial" w:cs="Arial"/>
          <w:color w:val="000000"/>
          <w:sz w:val="18"/>
          <w:szCs w:val="18"/>
        </w:rPr>
        <w:t>Pri tem bo moral zagotavljati: </w:t>
      </w:r>
    </w:p>
    <w:tbl>
      <w:tblPr>
        <w:tblStyle w:val="NormalTablePHPDOCX"/>
        <w:tblW w:w="5000" w:type="pct"/>
        <w:tblInd w:w="108" w:type="dxa"/>
        <w:tblLook w:val="04A0" w:firstRow="1" w:lastRow="0" w:firstColumn="1" w:lastColumn="0" w:noHBand="0" w:noVBand="1"/>
      </w:tblPr>
      <w:tblGrid>
        <w:gridCol w:w="9070"/>
      </w:tblGrid>
      <w:tr w:rsidR="00C65684" w14:paraId="35187BFF"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C65684" w14:paraId="144FA2BF" w14:textId="77777777">
              <w:tc>
                <w:tcPr>
                  <w:tcW w:w="0" w:type="auto"/>
                  <w:tcMar>
                    <w:top w:w="0" w:type="auto"/>
                    <w:bottom w:w="0" w:type="auto"/>
                  </w:tcMar>
                </w:tcPr>
                <w:p w14:paraId="36423F8B" w14:textId="77777777" w:rsidR="00C65684" w:rsidRDefault="0026241E" w:rsidP="00CF47EC">
                  <w:pPr>
                    <w:numPr>
                      <w:ilvl w:val="0"/>
                      <w:numId w:val="7"/>
                    </w:numPr>
                    <w:rPr>
                      <w:rFonts w:ascii="Arial" w:hAnsi="Arial" w:cs="Arial"/>
                      <w:color w:val="000000"/>
                      <w:sz w:val="18"/>
                      <w:szCs w:val="18"/>
                    </w:rPr>
                  </w:pPr>
                  <w:r>
                    <w:rPr>
                      <w:rFonts w:ascii="Arial" w:hAnsi="Arial" w:cs="Arial"/>
                      <w:color w:val="000000"/>
                      <w:position w:val="-2"/>
                      <w:sz w:val="18"/>
                      <w:szCs w:val="18"/>
                    </w:rPr>
                    <w:lastRenderedPageBreak/>
                    <w:t>Servisiranje dobavljenega blaga (servis in rez. dele) pri s strani proizvajalca pooblaščenem in usposobljenem serviserju v RS (Certifikat serviserja: servis v RS mora biti pooblaščen za izvajanje servisnih storitev s strani proizvajalca opreme)</w:t>
                  </w:r>
                </w:p>
                <w:p w14:paraId="268C91C9" w14:textId="5B907523" w:rsidR="00C65684" w:rsidRDefault="0026241E" w:rsidP="00CF47EC">
                  <w:pPr>
                    <w:numPr>
                      <w:ilvl w:val="0"/>
                      <w:numId w:val="7"/>
                    </w:numPr>
                    <w:rPr>
                      <w:rFonts w:ascii="Arial" w:hAnsi="Arial" w:cs="Arial"/>
                      <w:color w:val="000000"/>
                      <w:sz w:val="18"/>
                      <w:szCs w:val="18"/>
                    </w:rPr>
                  </w:pPr>
                  <w:r>
                    <w:rPr>
                      <w:rFonts w:ascii="Arial" w:hAnsi="Arial" w:cs="Arial"/>
                      <w:color w:val="000000"/>
                      <w:position w:val="-2"/>
                      <w:sz w:val="18"/>
                      <w:szCs w:val="18"/>
                    </w:rPr>
                    <w:t>Odzivni čas servisa največ 12 ur v primeru kritičnih napak, rok odprave napak 48 ur</w:t>
                  </w:r>
                  <w:r w:rsidR="007164E4">
                    <w:rPr>
                      <w:rFonts w:ascii="Arial" w:hAnsi="Arial" w:cs="Arial"/>
                      <w:color w:val="000000"/>
                      <w:position w:val="-2"/>
                      <w:sz w:val="18"/>
                      <w:szCs w:val="18"/>
                    </w:rPr>
                    <w:t xml:space="preserve"> oz. izjemoma več po dogovoru z naročnikom (če je npr. potrebno rezervni del pridobiti iz tujine)</w:t>
                  </w:r>
                  <w:r>
                    <w:rPr>
                      <w:rFonts w:ascii="Arial" w:hAnsi="Arial" w:cs="Arial"/>
                      <w:color w:val="000000"/>
                      <w:position w:val="-2"/>
                      <w:sz w:val="18"/>
                      <w:szCs w:val="18"/>
                    </w:rPr>
                    <w:t xml:space="preserve"> (odzivni čas pomeni, da se servis javi in se z naročnikom dogovorita o vsebini in času odprave okvare)</w:t>
                  </w:r>
                </w:p>
                <w:p w14:paraId="79C1A123" w14:textId="77777777" w:rsidR="00C65684" w:rsidRDefault="0026241E" w:rsidP="00CF47EC">
                  <w:pPr>
                    <w:numPr>
                      <w:ilvl w:val="0"/>
                      <w:numId w:val="7"/>
                    </w:numPr>
                    <w:rPr>
                      <w:rFonts w:ascii="Arial" w:hAnsi="Arial" w:cs="Arial"/>
                      <w:color w:val="000000"/>
                      <w:sz w:val="18"/>
                      <w:szCs w:val="18"/>
                    </w:rPr>
                  </w:pPr>
                  <w:r>
                    <w:rPr>
                      <w:rFonts w:ascii="Arial" w:hAnsi="Arial" w:cs="Arial"/>
                      <w:color w:val="000000"/>
                      <w:position w:val="-2"/>
                      <w:sz w:val="18"/>
                      <w:szCs w:val="18"/>
                    </w:rPr>
                    <w:t>Odzivni čas servisa največ 1 mesec v primeru preventivnega vzdrževanja po navodilu proizvajalca opreme;  </w:t>
                  </w:r>
                </w:p>
              </w:tc>
            </w:tr>
          </w:tbl>
          <w:p w14:paraId="4E232392" w14:textId="77777777" w:rsidR="00C65684" w:rsidRDefault="00C65684"/>
        </w:tc>
      </w:tr>
    </w:tbl>
    <w:p w14:paraId="0759A4F4" w14:textId="77777777" w:rsidR="00C65684" w:rsidRDefault="00C65684"/>
    <w:tbl>
      <w:tblPr>
        <w:tblStyle w:val="NormalTablePHPDOCX"/>
        <w:tblW w:w="4945" w:type="pct"/>
        <w:tblInd w:w="108" w:type="dxa"/>
        <w:tblLook w:val="04A0" w:firstRow="1" w:lastRow="0" w:firstColumn="1" w:lastColumn="0" w:noHBand="0" w:noVBand="1"/>
      </w:tblPr>
      <w:tblGrid>
        <w:gridCol w:w="8958"/>
      </w:tblGrid>
      <w:tr w:rsidR="00C65684" w14:paraId="1E50885F" w14:textId="77777777" w:rsidTr="00F167E9">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1519EAC7" w14:textId="54E13979" w:rsidR="00C65684" w:rsidRDefault="0026241E">
            <w:r>
              <w:rPr>
                <w:rFonts w:ascii="Arial" w:hAnsi="Arial" w:cs="Arial"/>
                <w:b/>
                <w:bCs/>
                <w:color w:val="000000"/>
                <w:position w:val="-2"/>
                <w:sz w:val="18"/>
                <w:szCs w:val="18"/>
                <w:shd w:val="clear" w:color="auto" w:fill="FFFFFF"/>
              </w:rPr>
              <w:t xml:space="preserve">Opis predmeta/postavke: </w:t>
            </w:r>
            <w:r w:rsidR="00F167E9">
              <w:rPr>
                <w:rFonts w:ascii="Arial" w:hAnsi="Arial" w:cs="Arial"/>
                <w:b/>
                <w:bCs/>
                <w:color w:val="000000"/>
                <w:position w:val="-2"/>
                <w:sz w:val="18"/>
                <w:szCs w:val="18"/>
                <w:shd w:val="clear" w:color="auto" w:fill="FFFFFF"/>
              </w:rPr>
              <w:t>POGARANCIJSKO VZDRŽEVANJE</w:t>
            </w:r>
          </w:p>
        </w:tc>
      </w:tr>
    </w:tbl>
    <w:p w14:paraId="128C6135" w14:textId="77777777" w:rsidR="00C65684" w:rsidRDefault="0026241E">
      <w:pPr>
        <w:spacing w:before="225" w:after="225" w:line="240" w:lineRule="auto"/>
        <w:jc w:val="both"/>
      </w:pPr>
      <w:r>
        <w:rPr>
          <w:rFonts w:ascii="Arial" w:hAnsi="Arial" w:cs="Arial"/>
          <w:color w:val="000000"/>
          <w:sz w:val="18"/>
          <w:szCs w:val="18"/>
          <w:u w:val="single"/>
        </w:rPr>
        <w:br/>
        <w:t>PREVENTIVNO VZDRŽEVANJE PO IZTEKU GARANCIJSKE DOBE (5 LET)</w:t>
      </w:r>
    </w:p>
    <w:p w14:paraId="2E79E6AD" w14:textId="77777777" w:rsidR="00C65684" w:rsidRDefault="0026241E">
      <w:pPr>
        <w:spacing w:before="225" w:after="225" w:line="240" w:lineRule="auto"/>
        <w:jc w:val="both"/>
      </w:pPr>
      <w:r>
        <w:rPr>
          <w:rFonts w:ascii="Arial" w:hAnsi="Arial" w:cs="Arial"/>
          <w:color w:val="000000"/>
          <w:sz w:val="18"/>
          <w:szCs w:val="18"/>
        </w:rPr>
        <w:t>Naročnik bo z izbranim ponudnikom sklenil pogodbo o vzdrževanju predmetne opreme za obdobje petih let po izteku garancijske dobe. Ta pogodba bo začela veljati po preteku garancijskega roka.</w:t>
      </w:r>
    </w:p>
    <w:p w14:paraId="15934C13" w14:textId="77777777" w:rsidR="00C65684" w:rsidRDefault="0026241E">
      <w:pPr>
        <w:spacing w:before="225" w:after="225" w:line="240" w:lineRule="auto"/>
        <w:jc w:val="both"/>
      </w:pPr>
      <w:r>
        <w:rPr>
          <w:rFonts w:ascii="Arial" w:hAnsi="Arial" w:cs="Arial"/>
          <w:color w:val="000000"/>
          <w:sz w:val="18"/>
          <w:szCs w:val="18"/>
        </w:rPr>
        <w:t>Izbrani dobavitelj bo moral v času po izteku garancijske dobe zagotavljati preventivno vzdrževanje opreme </w:t>
      </w:r>
      <w:r>
        <w:rPr>
          <w:rFonts w:ascii="Arial" w:hAnsi="Arial" w:cs="Arial"/>
          <w:b/>
          <w:bCs/>
          <w:color w:val="000000"/>
          <w:sz w:val="18"/>
          <w:szCs w:val="18"/>
          <w:u w:val="single"/>
        </w:rPr>
        <w:t>na stroške naročnika</w:t>
      </w:r>
      <w:r>
        <w:rPr>
          <w:rFonts w:ascii="Arial" w:hAnsi="Arial" w:cs="Arial"/>
          <w:color w:val="000000"/>
          <w:sz w:val="18"/>
          <w:szCs w:val="18"/>
          <w:u w:val="single"/>
        </w:rPr>
        <w:t>.</w:t>
      </w:r>
    </w:p>
    <w:p w14:paraId="4EDA247B" w14:textId="77777777" w:rsidR="00C65684" w:rsidRDefault="0026241E">
      <w:pPr>
        <w:spacing w:before="225" w:after="225" w:line="240" w:lineRule="auto"/>
        <w:jc w:val="both"/>
      </w:pPr>
      <w:r>
        <w:rPr>
          <w:rFonts w:ascii="Arial" w:hAnsi="Arial" w:cs="Arial"/>
          <w:color w:val="000000"/>
          <w:sz w:val="18"/>
          <w:szCs w:val="18"/>
        </w:rPr>
        <w:t>Pri tem bo moral zagotavljati:</w:t>
      </w:r>
    </w:p>
    <w:tbl>
      <w:tblPr>
        <w:tblStyle w:val="NormalTablePHPDOCX"/>
        <w:tblW w:w="5000" w:type="pct"/>
        <w:tblInd w:w="108" w:type="dxa"/>
        <w:tblLook w:val="04A0" w:firstRow="1" w:lastRow="0" w:firstColumn="1" w:lastColumn="0" w:noHBand="0" w:noVBand="1"/>
      </w:tblPr>
      <w:tblGrid>
        <w:gridCol w:w="9070"/>
      </w:tblGrid>
      <w:tr w:rsidR="00C65684" w14:paraId="7122FBBE"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C65684" w14:paraId="786E82F3" w14:textId="77777777">
              <w:tc>
                <w:tcPr>
                  <w:tcW w:w="0" w:type="auto"/>
                  <w:tcMar>
                    <w:top w:w="0" w:type="auto"/>
                    <w:bottom w:w="0" w:type="auto"/>
                  </w:tcMar>
                </w:tcPr>
                <w:p w14:paraId="21B669A3" w14:textId="77777777" w:rsidR="00C65684" w:rsidRDefault="0026241E" w:rsidP="00CF47EC">
                  <w:pPr>
                    <w:numPr>
                      <w:ilvl w:val="0"/>
                      <w:numId w:val="8"/>
                    </w:numPr>
                    <w:rPr>
                      <w:rFonts w:ascii="Arial" w:hAnsi="Arial" w:cs="Arial"/>
                      <w:color w:val="000000"/>
                      <w:sz w:val="18"/>
                      <w:szCs w:val="18"/>
                    </w:rPr>
                  </w:pPr>
                  <w:r>
                    <w:rPr>
                      <w:rFonts w:ascii="Arial" w:hAnsi="Arial" w:cs="Arial"/>
                      <w:color w:val="000000"/>
                      <w:position w:val="-2"/>
                      <w:sz w:val="18"/>
                      <w:szCs w:val="18"/>
                    </w:rPr>
                    <w:t>Servisiranje dobavljenega blaga (servis in originalne rez. dele) pri s strani proizvajalca pooblaščenem in usposobljenem serviserju v RS.</w:t>
                  </w:r>
                </w:p>
                <w:p w14:paraId="6DFF5BB8" w14:textId="77777777" w:rsidR="00C65684" w:rsidRDefault="0026241E" w:rsidP="00CF47EC">
                  <w:pPr>
                    <w:numPr>
                      <w:ilvl w:val="0"/>
                      <w:numId w:val="8"/>
                    </w:numPr>
                    <w:rPr>
                      <w:rFonts w:ascii="Arial" w:hAnsi="Arial" w:cs="Arial"/>
                      <w:color w:val="000000"/>
                      <w:sz w:val="18"/>
                      <w:szCs w:val="18"/>
                    </w:rPr>
                  </w:pPr>
                  <w:r>
                    <w:rPr>
                      <w:rFonts w:ascii="Arial" w:hAnsi="Arial" w:cs="Arial"/>
                      <w:color w:val="000000"/>
                      <w:position w:val="-2"/>
                      <w:sz w:val="18"/>
                      <w:szCs w:val="18"/>
                    </w:rPr>
                    <w:t>Odzivni čas v primeru preventivnega vzdrževanja po navodilu proizvajalca opreme največ 1 mesec po prejemu obvestila naročnika.</w:t>
                  </w:r>
                </w:p>
              </w:tc>
            </w:tr>
          </w:tbl>
          <w:p w14:paraId="42A28DB4" w14:textId="77777777" w:rsidR="00C65684" w:rsidRDefault="00C65684"/>
        </w:tc>
      </w:tr>
    </w:tbl>
    <w:p w14:paraId="6620A18E" w14:textId="77777777" w:rsidR="00C65684" w:rsidRDefault="0026241E">
      <w:pPr>
        <w:spacing w:before="225" w:after="225" w:line="240" w:lineRule="auto"/>
        <w:jc w:val="both"/>
      </w:pPr>
      <w:r>
        <w:rPr>
          <w:rFonts w:ascii="Arial" w:hAnsi="Arial" w:cs="Arial"/>
          <w:color w:val="000000"/>
          <w:sz w:val="18"/>
          <w:szCs w:val="18"/>
        </w:rPr>
        <w:t xml:space="preserve">Preventivno vzdrževanje mora zajemati vsa potrebna dela, predpisana od proizvajalca ponujene opreme, kot </w:t>
      </w:r>
      <w:proofErr w:type="spellStart"/>
      <w:r>
        <w:rPr>
          <w:rFonts w:ascii="Arial" w:hAnsi="Arial" w:cs="Arial"/>
          <w:color w:val="000000"/>
          <w:sz w:val="18"/>
          <w:szCs w:val="18"/>
        </w:rPr>
        <w:t>npr</w:t>
      </w:r>
      <w:proofErr w:type="spellEnd"/>
      <w:r>
        <w:rPr>
          <w:rFonts w:ascii="Arial" w:hAnsi="Arial" w:cs="Arial"/>
          <w:color w:val="000000"/>
          <w:sz w:val="18"/>
          <w:szCs w:val="18"/>
        </w:rPr>
        <w:t>: pregled sistema, čiščenje in vsa ostala potrebna dela za nemoteno delovanje ponujene opreme v skladu z navodili proizvajalca opreme.</w:t>
      </w:r>
    </w:p>
    <w:p w14:paraId="0CE2B668" w14:textId="77777777" w:rsidR="00C65684" w:rsidRPr="00EB32BB" w:rsidRDefault="0026241E">
      <w:pPr>
        <w:spacing w:before="225" w:after="225" w:line="240" w:lineRule="auto"/>
        <w:jc w:val="both"/>
      </w:pPr>
      <w:r w:rsidRPr="00EB32BB">
        <w:rPr>
          <w:rFonts w:ascii="Arial" w:hAnsi="Arial" w:cs="Arial"/>
          <w:sz w:val="18"/>
          <w:szCs w:val="18"/>
        </w:rPr>
        <w:t>Ponudnik mora k v okviru ponudbene dokumentacije predložiti specifikacijo del preventivnega vzdrževanja  brez rezervnih delov in navesti število potrebnih preventivnih pregledov v obdobju enega leta, ki so predpisani od proizvajalca opreme.</w:t>
      </w:r>
    </w:p>
    <w:p w14:paraId="707C63E2" w14:textId="0331332D" w:rsidR="00C65684" w:rsidRDefault="0026241E">
      <w:pPr>
        <w:spacing w:before="225" w:after="225" w:line="240" w:lineRule="auto"/>
        <w:jc w:val="both"/>
      </w:pPr>
      <w:r>
        <w:rPr>
          <w:rFonts w:ascii="Arial" w:hAnsi="Arial" w:cs="Arial"/>
          <w:color w:val="000000"/>
          <w:sz w:val="18"/>
          <w:szCs w:val="18"/>
        </w:rPr>
        <w:t>Izvajanje storitev </w:t>
      </w:r>
      <w:r>
        <w:rPr>
          <w:rFonts w:ascii="Arial" w:hAnsi="Arial" w:cs="Arial"/>
          <w:b/>
          <w:bCs/>
          <w:color w:val="000000"/>
          <w:sz w:val="18"/>
          <w:szCs w:val="18"/>
        </w:rPr>
        <w:t>preventivnega vzdrževanja</w:t>
      </w:r>
      <w:r>
        <w:rPr>
          <w:rFonts w:ascii="Arial" w:hAnsi="Arial" w:cs="Arial"/>
          <w:color w:val="000000"/>
          <w:sz w:val="18"/>
          <w:szCs w:val="18"/>
        </w:rPr>
        <w:t> obsega redne preventivne servise aparatov/naprav, in sicer po specifikaciji proizvajalca. Cena rednih preventivnih servisov (</w:t>
      </w:r>
      <w:proofErr w:type="spellStart"/>
      <w:r>
        <w:rPr>
          <w:rFonts w:ascii="Arial" w:hAnsi="Arial" w:cs="Arial"/>
          <w:color w:val="000000"/>
          <w:sz w:val="18"/>
          <w:szCs w:val="18"/>
        </w:rPr>
        <w:t>kpl</w:t>
      </w:r>
      <w:proofErr w:type="spellEnd"/>
      <w:r>
        <w:rPr>
          <w:rFonts w:ascii="Arial" w:hAnsi="Arial" w:cs="Arial"/>
          <w:color w:val="000000"/>
          <w:sz w:val="18"/>
          <w:szCs w:val="18"/>
        </w:rPr>
        <w:t xml:space="preserve"> storitev za aparaturo) zajema vse stroške (potrošni material, delo, potni stroški,…), ne vključujejo pa stroškov morebitnih zamenjanih rezervnih delov, ki se obračunavajo ločeno, po dejansko nastalih stroških. Obračun se izvede na podlagi s strani naročnika podpisanega poročila o opravljenih storitvah.</w:t>
      </w:r>
    </w:p>
    <w:p w14:paraId="6F10C677" w14:textId="77777777" w:rsidR="00C65684" w:rsidRDefault="0026241E">
      <w:pPr>
        <w:spacing w:before="225" w:after="225" w:line="240" w:lineRule="auto"/>
        <w:jc w:val="both"/>
      </w:pPr>
      <w:r>
        <w:rPr>
          <w:rFonts w:ascii="Arial" w:hAnsi="Arial" w:cs="Arial"/>
          <w:color w:val="000000"/>
          <w:sz w:val="18"/>
          <w:szCs w:val="18"/>
        </w:rPr>
        <w:t>Redni preventivni servis obsega:</w:t>
      </w:r>
    </w:p>
    <w:tbl>
      <w:tblPr>
        <w:tblStyle w:val="NormalTablePHPDOCX"/>
        <w:tblW w:w="5000" w:type="pct"/>
        <w:tblInd w:w="108" w:type="dxa"/>
        <w:tblLook w:val="04A0" w:firstRow="1" w:lastRow="0" w:firstColumn="1" w:lastColumn="0" w:noHBand="0" w:noVBand="1"/>
      </w:tblPr>
      <w:tblGrid>
        <w:gridCol w:w="9070"/>
      </w:tblGrid>
      <w:tr w:rsidR="00C65684" w14:paraId="64BEAC0D"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70"/>
            </w:tblGrid>
            <w:tr w:rsidR="00C65684" w14:paraId="4B941441" w14:textId="77777777">
              <w:tc>
                <w:tcPr>
                  <w:tcW w:w="0" w:type="auto"/>
                  <w:tcMar>
                    <w:top w:w="0" w:type="auto"/>
                    <w:bottom w:w="0" w:type="auto"/>
                  </w:tcMar>
                </w:tcPr>
                <w:p w14:paraId="719ABCB0" w14:textId="77777777" w:rsidR="00C65684" w:rsidRDefault="0026241E" w:rsidP="00CF47EC">
                  <w:pPr>
                    <w:numPr>
                      <w:ilvl w:val="0"/>
                      <w:numId w:val="9"/>
                    </w:numPr>
                    <w:rPr>
                      <w:rFonts w:ascii="Arial" w:hAnsi="Arial" w:cs="Arial"/>
                      <w:color w:val="000000"/>
                      <w:sz w:val="18"/>
                      <w:szCs w:val="18"/>
                    </w:rPr>
                  </w:pPr>
                  <w:r>
                    <w:rPr>
                      <w:rFonts w:ascii="Arial" w:hAnsi="Arial" w:cs="Arial"/>
                      <w:color w:val="000000"/>
                      <w:position w:val="-2"/>
                      <w:sz w:val="18"/>
                      <w:szCs w:val="18"/>
                    </w:rPr>
                    <w:t>pregled dejanskega stanja,</w:t>
                  </w:r>
                </w:p>
                <w:p w14:paraId="584596B6" w14:textId="77777777" w:rsidR="00C65684" w:rsidRDefault="0026241E" w:rsidP="00CF47EC">
                  <w:pPr>
                    <w:numPr>
                      <w:ilvl w:val="0"/>
                      <w:numId w:val="9"/>
                    </w:numPr>
                    <w:rPr>
                      <w:rFonts w:ascii="Arial" w:hAnsi="Arial" w:cs="Arial"/>
                      <w:color w:val="000000"/>
                      <w:sz w:val="18"/>
                      <w:szCs w:val="18"/>
                    </w:rPr>
                  </w:pPr>
                  <w:r>
                    <w:rPr>
                      <w:rFonts w:ascii="Arial" w:hAnsi="Arial" w:cs="Arial"/>
                      <w:color w:val="000000"/>
                      <w:position w:val="-2"/>
                      <w:sz w:val="18"/>
                      <w:szCs w:val="18"/>
                    </w:rPr>
                    <w:t>zamenjava predpisanih delov,</w:t>
                  </w:r>
                </w:p>
                <w:p w14:paraId="00B397D1" w14:textId="77777777" w:rsidR="00C65684" w:rsidRDefault="0026241E" w:rsidP="00CF47EC">
                  <w:pPr>
                    <w:numPr>
                      <w:ilvl w:val="0"/>
                      <w:numId w:val="9"/>
                    </w:numPr>
                    <w:rPr>
                      <w:rFonts w:ascii="Arial" w:hAnsi="Arial" w:cs="Arial"/>
                      <w:color w:val="000000"/>
                      <w:sz w:val="18"/>
                      <w:szCs w:val="18"/>
                    </w:rPr>
                  </w:pPr>
                  <w:r>
                    <w:rPr>
                      <w:rFonts w:ascii="Arial" w:hAnsi="Arial" w:cs="Arial"/>
                      <w:color w:val="000000"/>
                      <w:position w:val="-2"/>
                      <w:sz w:val="18"/>
                      <w:szCs w:val="18"/>
                    </w:rPr>
                    <w:t>preverjanje ustreznosti po kontrolnem listu</w:t>
                  </w:r>
                </w:p>
                <w:p w14:paraId="04D3DC49" w14:textId="77777777" w:rsidR="00C65684" w:rsidRDefault="0026241E" w:rsidP="00CF47EC">
                  <w:pPr>
                    <w:numPr>
                      <w:ilvl w:val="0"/>
                      <w:numId w:val="9"/>
                    </w:numPr>
                    <w:rPr>
                      <w:rFonts w:ascii="Arial" w:hAnsi="Arial" w:cs="Arial"/>
                      <w:color w:val="000000"/>
                      <w:sz w:val="18"/>
                      <w:szCs w:val="18"/>
                    </w:rPr>
                  </w:pPr>
                  <w:r>
                    <w:rPr>
                      <w:rFonts w:ascii="Arial" w:hAnsi="Arial" w:cs="Arial"/>
                      <w:color w:val="000000"/>
                      <w:position w:val="-2"/>
                      <w:sz w:val="18"/>
                      <w:szCs w:val="18"/>
                    </w:rPr>
                    <w:t>izdaja pisne izjave o ustreznosti rezultatov delovanja naprave v skladu s predpisanimi normativi.</w:t>
                  </w:r>
                </w:p>
                <w:p w14:paraId="4EB68834" w14:textId="77777777" w:rsidR="00C65684" w:rsidRDefault="0026241E" w:rsidP="00CF47EC">
                  <w:pPr>
                    <w:numPr>
                      <w:ilvl w:val="0"/>
                      <w:numId w:val="9"/>
                    </w:numPr>
                    <w:rPr>
                      <w:rFonts w:ascii="Arial" w:hAnsi="Arial" w:cs="Arial"/>
                      <w:color w:val="000000"/>
                      <w:sz w:val="18"/>
                      <w:szCs w:val="18"/>
                    </w:rPr>
                  </w:pPr>
                  <w:r>
                    <w:rPr>
                      <w:rFonts w:ascii="Arial" w:hAnsi="Arial" w:cs="Arial"/>
                      <w:color w:val="000000"/>
                      <w:position w:val="-2"/>
                      <w:sz w:val="18"/>
                      <w:szCs w:val="18"/>
                    </w:rPr>
                    <w:t>ostala dela po specifikaciji proizvajalca</w:t>
                  </w:r>
                </w:p>
              </w:tc>
            </w:tr>
          </w:tbl>
          <w:p w14:paraId="0AD9E8A5" w14:textId="77777777" w:rsidR="00C65684" w:rsidRDefault="00C65684"/>
        </w:tc>
      </w:tr>
    </w:tbl>
    <w:p w14:paraId="01DB4BB6" w14:textId="77777777" w:rsidR="00C65684" w:rsidRDefault="0026241E">
      <w:pPr>
        <w:spacing w:before="225" w:after="225" w:line="240" w:lineRule="auto"/>
        <w:jc w:val="both"/>
      </w:pPr>
      <w:r>
        <w:rPr>
          <w:rFonts w:ascii="Arial" w:hAnsi="Arial" w:cs="Arial"/>
          <w:color w:val="000000"/>
          <w:sz w:val="18"/>
          <w:szCs w:val="18"/>
        </w:rPr>
        <w:t>Izvajalec (izbrani ponudnik) bo moral za vsako koledarsko leto izdelati terminski plan rednih vzdrževalnih del in ga dostaviti naročniku v potrditev.</w:t>
      </w:r>
    </w:p>
    <w:p w14:paraId="54F4488D" w14:textId="77777777" w:rsidR="00C65684" w:rsidRDefault="0026241E">
      <w:pPr>
        <w:spacing w:before="225" w:after="225" w:line="240" w:lineRule="auto"/>
        <w:jc w:val="both"/>
      </w:pPr>
      <w:r>
        <w:rPr>
          <w:rFonts w:ascii="Arial" w:hAnsi="Arial" w:cs="Arial"/>
          <w:color w:val="000000"/>
          <w:sz w:val="18"/>
          <w:szCs w:val="18"/>
        </w:rPr>
        <w:t>Naročnik bo plačeval storitve rednih preventivnih pregledov na osnovi s strani naročnika potrjenih poročil o opravljenih storitvah in zamenjanih rezervnih delih, v roku 60 dni po prejemu posameznega računa, ki se izstavi po opravljenih storitvah.</w:t>
      </w:r>
    </w:p>
    <w:p w14:paraId="3A903559" w14:textId="77777777" w:rsidR="00C65684" w:rsidRDefault="0026241E">
      <w:pPr>
        <w:spacing w:before="225" w:after="225" w:line="240" w:lineRule="auto"/>
        <w:jc w:val="both"/>
      </w:pPr>
      <w:r>
        <w:rPr>
          <w:rFonts w:ascii="Arial" w:hAnsi="Arial" w:cs="Arial"/>
          <w:color w:val="000000"/>
          <w:sz w:val="18"/>
          <w:szCs w:val="18"/>
        </w:rPr>
        <w:t>Naročnik dopušča, da se preventivni pregled izvaja tudi v okviru izrednega vzdrževalnega posega.</w:t>
      </w:r>
    </w:p>
    <w:p w14:paraId="495B65EE" w14:textId="77777777" w:rsidR="00C65684" w:rsidRDefault="0026241E">
      <w:pPr>
        <w:spacing w:before="225" w:after="225" w:line="240" w:lineRule="auto"/>
        <w:jc w:val="both"/>
      </w:pPr>
      <w:r>
        <w:rPr>
          <w:rFonts w:ascii="Arial" w:hAnsi="Arial" w:cs="Arial"/>
          <w:color w:val="000000"/>
          <w:sz w:val="18"/>
          <w:szCs w:val="18"/>
          <w:u w:val="single"/>
        </w:rPr>
        <w:t>IZREDNO VZDRŽEVANJE – ODPRAVA NAPAK, OKVAR PO IZTEKU GARANCIJSKEGA ROKA</w:t>
      </w:r>
    </w:p>
    <w:p w14:paraId="52624A0E" w14:textId="77777777" w:rsidR="00C65684" w:rsidRDefault="0026241E">
      <w:pPr>
        <w:spacing w:before="225" w:after="225" w:line="240" w:lineRule="auto"/>
        <w:jc w:val="both"/>
      </w:pPr>
      <w:r>
        <w:rPr>
          <w:rFonts w:ascii="Arial" w:hAnsi="Arial" w:cs="Arial"/>
          <w:color w:val="000000"/>
          <w:sz w:val="18"/>
          <w:szCs w:val="18"/>
        </w:rPr>
        <w:lastRenderedPageBreak/>
        <w:t>Izbrani ponudnik bo moral zagotoviti servisiranje dobavljenega blaga (servis in rez. dele) pri s strani proizvajalca pooblaščenem in usposobljenem serviserju v RS.</w:t>
      </w:r>
    </w:p>
    <w:p w14:paraId="1FBFD8D3" w14:textId="77777777" w:rsidR="00C65684" w:rsidRDefault="0026241E">
      <w:pPr>
        <w:spacing w:before="225" w:after="225" w:line="240" w:lineRule="auto"/>
        <w:jc w:val="both"/>
      </w:pPr>
      <w:r>
        <w:rPr>
          <w:rFonts w:ascii="Arial" w:hAnsi="Arial" w:cs="Arial"/>
          <w:color w:val="000000"/>
          <w:sz w:val="18"/>
          <w:szCs w:val="18"/>
        </w:rPr>
        <w:t>Izredno vzdrževanje zajema zamenjavo iztrošenih, okvarjenih delov in potrošnega servisnega materiala ter vzpostavitev naprav v fazo pravilnega in brezhibnega delovanja.</w:t>
      </w:r>
    </w:p>
    <w:p w14:paraId="1DEDD30C" w14:textId="77777777" w:rsidR="00C65684" w:rsidRDefault="0026241E">
      <w:pPr>
        <w:spacing w:before="225" w:after="225" w:line="240" w:lineRule="auto"/>
        <w:jc w:val="both"/>
      </w:pPr>
      <w:r>
        <w:rPr>
          <w:rFonts w:ascii="Arial" w:hAnsi="Arial" w:cs="Arial"/>
          <w:color w:val="000000"/>
          <w:sz w:val="18"/>
          <w:szCs w:val="18"/>
        </w:rPr>
        <w:t>Količine za  servisno in potovalno uro ter kilometrino (na predračunu) so zgolj informativne, da naročnik pridobi cene na enoto mere.</w:t>
      </w:r>
    </w:p>
    <w:p w14:paraId="47C63645" w14:textId="77777777" w:rsidR="00C65684" w:rsidRPr="00EB32BB" w:rsidRDefault="0026241E">
      <w:pPr>
        <w:spacing w:before="225" w:after="225" w:line="240" w:lineRule="auto"/>
        <w:jc w:val="both"/>
      </w:pPr>
      <w:r w:rsidRPr="00EB32BB">
        <w:rPr>
          <w:rFonts w:ascii="Arial" w:hAnsi="Arial" w:cs="Arial"/>
          <w:sz w:val="18"/>
          <w:szCs w:val="18"/>
        </w:rPr>
        <w:t>Ponudnik mora ponudbi priložiti cenik originalnih rezervnih delov za dobavljeno opremo na osnovi uradnega cenika proizvajalca aparatur, za vse rezervne dele, ki presegajo znesek 400 EUR brez DDV/kos.</w:t>
      </w:r>
    </w:p>
    <w:p w14:paraId="1A1CD6C7" w14:textId="71541B6C" w:rsidR="00C65684" w:rsidRDefault="0026241E">
      <w:pPr>
        <w:spacing w:before="225" w:after="225" w:line="240" w:lineRule="auto"/>
        <w:jc w:val="both"/>
      </w:pPr>
      <w:r>
        <w:rPr>
          <w:rFonts w:ascii="Arial" w:hAnsi="Arial" w:cs="Arial"/>
          <w:color w:val="000000"/>
          <w:sz w:val="18"/>
          <w:szCs w:val="18"/>
        </w:rPr>
        <w:t>Odzivni čas servisa največ 12 ur po prijavi kritične okvare s strani pooblaščene osebe naročnika po e-pošti, v nujnih primerih tudi po telefonu, odprava okvare v 48-ih urah</w:t>
      </w:r>
      <w:r w:rsidR="007164E4" w:rsidRPr="007164E4">
        <w:rPr>
          <w:rFonts w:ascii="Arial" w:hAnsi="Arial" w:cs="Arial"/>
          <w:color w:val="000000"/>
          <w:position w:val="-2"/>
          <w:sz w:val="18"/>
          <w:szCs w:val="18"/>
        </w:rPr>
        <w:t xml:space="preserve"> </w:t>
      </w:r>
      <w:r w:rsidR="007164E4">
        <w:rPr>
          <w:rFonts w:ascii="Arial" w:hAnsi="Arial" w:cs="Arial"/>
          <w:color w:val="000000"/>
          <w:position w:val="-2"/>
          <w:sz w:val="18"/>
          <w:szCs w:val="18"/>
        </w:rPr>
        <w:t>oz. izjemoma več po dogovoru z naročnikom (če je npr. potrebno rezervni del pridobiti iz tujine)</w:t>
      </w:r>
      <w:r>
        <w:rPr>
          <w:rFonts w:ascii="Arial" w:hAnsi="Arial" w:cs="Arial"/>
          <w:color w:val="000000"/>
          <w:sz w:val="18"/>
          <w:szCs w:val="18"/>
        </w:rPr>
        <w:t>. (Odzivni čas pomeni, da se servis javi in se z naročnikom dogovorita o vsebini in času odprave okvare).</w:t>
      </w:r>
    </w:p>
    <w:p w14:paraId="5F683E5F" w14:textId="77777777" w:rsidR="00C65684" w:rsidRDefault="0026241E">
      <w:pPr>
        <w:spacing w:before="225" w:after="225" w:line="240" w:lineRule="auto"/>
        <w:jc w:val="both"/>
      </w:pPr>
      <w:r>
        <w:rPr>
          <w:rFonts w:ascii="Arial" w:hAnsi="Arial" w:cs="Arial"/>
          <w:color w:val="000000"/>
          <w:sz w:val="18"/>
          <w:szCs w:val="18"/>
        </w:rPr>
        <w:t>Izredno vzdrževanje se obračunava po dejansko nastalih stroških (porabljeni material, delo, potni stroški). Obračun se izvede na podlagi servisnega naloga – poročila o opravljenih storitvah in zamenjanih rezervnih delih, podpisanega s strani naročnika, ki vsebuje podatke o zamenjanih rezervnih delih, porabljenem materialu, številu ur dela serviserja, potovalnih stroških.</w:t>
      </w:r>
    </w:p>
    <w:p w14:paraId="3D2DB78D" w14:textId="77777777" w:rsidR="00C65684" w:rsidRDefault="0026241E">
      <w:pPr>
        <w:spacing w:before="225" w:after="225" w:line="240" w:lineRule="auto"/>
        <w:jc w:val="both"/>
      </w:pPr>
      <w:r>
        <w:rPr>
          <w:rFonts w:ascii="Arial" w:hAnsi="Arial" w:cs="Arial"/>
          <w:color w:val="000000"/>
          <w:sz w:val="18"/>
          <w:szCs w:val="18"/>
        </w:rPr>
        <w:t>Izvajalec mora servisno dokumentacijo (servisne naloge, poročila in pisne  izjave o ustreznosti rezultatov delovanja servisirane naprave) vsakokrat dostaviti naročniku v dveh izvodih (original in kopija), od katerih prejme en izvod (kopijo) odgovorna oseba naročnika na oddelku, kjer se oprema, ki je predmet vzdrževanja nahaja, en izvod pa vodja tehnično vzdrževalnih služb naročnika.</w:t>
      </w:r>
    </w:p>
    <w:p w14:paraId="1DE76B6D" w14:textId="77777777" w:rsidR="00C65684" w:rsidRDefault="0026241E">
      <w:pPr>
        <w:spacing w:before="225" w:after="225" w:line="240" w:lineRule="auto"/>
        <w:jc w:val="both"/>
      </w:pPr>
      <w:r>
        <w:rPr>
          <w:rFonts w:ascii="Arial" w:hAnsi="Arial" w:cs="Arial"/>
          <w:color w:val="000000"/>
          <w:sz w:val="18"/>
          <w:szCs w:val="18"/>
        </w:rPr>
        <w:t>Naročnik bo storitve izrednega vzdrževanja plačal po dejansko nastalih stroških, na osnovi s strani naročnika potrjenih poročil (servisnih nalogov) o opravljenih storitvah in zamenjanih delih, v roku 30 dni po prejemu posameznega računa, ki se izstavi po opravljenih storitvah.</w:t>
      </w:r>
    </w:p>
    <w:p w14:paraId="5210E7D9" w14:textId="77777777" w:rsidR="00C65684" w:rsidRDefault="0026241E">
      <w:pPr>
        <w:spacing w:before="225" w:after="225" w:line="240" w:lineRule="auto"/>
        <w:jc w:val="both"/>
        <w:rPr>
          <w:rFonts w:ascii="Arial" w:hAnsi="Arial" w:cs="Arial"/>
          <w:color w:val="000000"/>
          <w:sz w:val="18"/>
          <w:szCs w:val="18"/>
        </w:rPr>
      </w:pPr>
      <w:r>
        <w:rPr>
          <w:rFonts w:ascii="Arial" w:hAnsi="Arial" w:cs="Arial"/>
          <w:color w:val="000000"/>
          <w:sz w:val="18"/>
          <w:szCs w:val="18"/>
        </w:rPr>
        <w:t>Izvajalec mora za svoje storitve in vse novo vgrajene dele zagotavljati garancijo najmanj 6 mesecev.</w:t>
      </w:r>
    </w:p>
    <w:p w14:paraId="7182F032" w14:textId="77777777" w:rsidR="00C45621" w:rsidRDefault="00C45621">
      <w:pPr>
        <w:spacing w:before="225" w:after="225" w:line="240" w:lineRule="auto"/>
        <w:jc w:val="both"/>
        <w:rPr>
          <w:rFonts w:ascii="Arial" w:hAnsi="Arial" w:cs="Arial"/>
          <w:color w:val="000000"/>
          <w:sz w:val="18"/>
          <w:szCs w:val="18"/>
        </w:rPr>
      </w:pPr>
    </w:p>
    <w:p w14:paraId="11F31B12" w14:textId="1819C4E9" w:rsidR="00F167E9" w:rsidRDefault="00F167E9" w:rsidP="00F167E9">
      <w:pPr>
        <w:pBdr>
          <w:top w:val="single" w:sz="4" w:space="1" w:color="auto"/>
          <w:left w:val="single" w:sz="4" w:space="4" w:color="auto"/>
          <w:bottom w:val="single" w:sz="4" w:space="1" w:color="auto"/>
          <w:right w:val="single" w:sz="4" w:space="0" w:color="auto"/>
        </w:pBdr>
        <w:spacing w:before="225" w:after="225" w:line="240" w:lineRule="auto"/>
        <w:jc w:val="both"/>
      </w:pPr>
      <w:r>
        <w:rPr>
          <w:rFonts w:ascii="Arial" w:hAnsi="Arial" w:cs="Arial"/>
          <w:b/>
          <w:bCs/>
          <w:color w:val="000000"/>
          <w:position w:val="-2"/>
          <w:sz w:val="18"/>
          <w:szCs w:val="18"/>
          <w:shd w:val="clear" w:color="auto" w:fill="FFFFFF"/>
        </w:rPr>
        <w:t>Opis predmeta/postavke: SUKCESIVNA DOBAVA KOMPATIBILNEGA POTROŠNEGA MATERIALA</w:t>
      </w:r>
    </w:p>
    <w:p w14:paraId="1E55EB72" w14:textId="7F56A848" w:rsidR="00781B2B" w:rsidRPr="00EB32BB" w:rsidRDefault="00781B2B">
      <w:pPr>
        <w:spacing w:before="225" w:after="225" w:line="240" w:lineRule="auto"/>
        <w:jc w:val="both"/>
        <w:rPr>
          <w:rFonts w:ascii="Arial" w:hAnsi="Arial" w:cs="Arial"/>
          <w:sz w:val="18"/>
          <w:szCs w:val="18"/>
        </w:rPr>
      </w:pPr>
      <w:r w:rsidRPr="00EB32BB">
        <w:rPr>
          <w:rFonts w:ascii="Arial" w:hAnsi="Arial" w:cs="Arial"/>
          <w:sz w:val="18"/>
          <w:szCs w:val="18"/>
        </w:rPr>
        <w:t>Trajanje pogodbenega obdobja: 3 leta</w:t>
      </w:r>
    </w:p>
    <w:p w14:paraId="2F869AF0" w14:textId="48961C1E" w:rsidR="00C45621" w:rsidRPr="00EB32BB" w:rsidRDefault="00697CB0">
      <w:pPr>
        <w:spacing w:before="225" w:after="225" w:line="240" w:lineRule="auto"/>
        <w:jc w:val="both"/>
        <w:rPr>
          <w:rFonts w:ascii="Arial" w:hAnsi="Arial" w:cs="Arial"/>
          <w:sz w:val="18"/>
          <w:szCs w:val="18"/>
        </w:rPr>
      </w:pPr>
      <w:r w:rsidRPr="00EB32BB">
        <w:rPr>
          <w:rFonts w:ascii="Arial" w:hAnsi="Arial" w:cs="Arial"/>
          <w:sz w:val="18"/>
          <w:szCs w:val="18"/>
        </w:rPr>
        <w:t>Ponudnik</w:t>
      </w:r>
      <w:r w:rsidR="00C45621" w:rsidRPr="00EB32BB">
        <w:rPr>
          <w:rFonts w:ascii="Arial" w:hAnsi="Arial" w:cs="Arial"/>
          <w:sz w:val="18"/>
          <w:szCs w:val="18"/>
        </w:rPr>
        <w:t xml:space="preserve"> pripravi lasten predračun vsega potrebnega </w:t>
      </w:r>
      <w:r w:rsidRPr="00EB32BB">
        <w:rPr>
          <w:rFonts w:ascii="Arial" w:hAnsi="Arial" w:cs="Arial"/>
          <w:sz w:val="18"/>
          <w:szCs w:val="18"/>
        </w:rPr>
        <w:t xml:space="preserve">vendar izključno samo </w:t>
      </w:r>
      <w:r w:rsidR="00C45621" w:rsidRPr="00EB32BB">
        <w:rPr>
          <w:rFonts w:ascii="Arial" w:hAnsi="Arial" w:cs="Arial"/>
          <w:sz w:val="18"/>
          <w:szCs w:val="18"/>
        </w:rPr>
        <w:t xml:space="preserve">nujno kompatibilnega </w:t>
      </w:r>
      <w:r w:rsidRPr="00EB32BB">
        <w:rPr>
          <w:rFonts w:ascii="Arial" w:hAnsi="Arial" w:cs="Arial"/>
          <w:sz w:val="18"/>
          <w:szCs w:val="18"/>
        </w:rPr>
        <w:t xml:space="preserve">potrošnega materiala (npr. stekelca in pokrivni medij) v kolikor proizvajalec opreme pogojuje uporabo potrošnih materialov </w:t>
      </w:r>
      <w:r w:rsidR="00C45621" w:rsidRPr="00EB32BB">
        <w:rPr>
          <w:rFonts w:ascii="Arial" w:hAnsi="Arial" w:cs="Arial"/>
          <w:sz w:val="18"/>
          <w:szCs w:val="18"/>
        </w:rPr>
        <w:t>od istega proizvajalca kot je oprema,</w:t>
      </w:r>
      <w:r w:rsidRPr="00EB32BB">
        <w:rPr>
          <w:rFonts w:ascii="Arial" w:hAnsi="Arial" w:cs="Arial"/>
          <w:sz w:val="18"/>
          <w:szCs w:val="18"/>
        </w:rPr>
        <w:t xml:space="preserve"> in sicer</w:t>
      </w:r>
      <w:r w:rsidR="00C45621" w:rsidRPr="00EB32BB">
        <w:rPr>
          <w:rFonts w:ascii="Arial" w:hAnsi="Arial" w:cs="Arial"/>
          <w:sz w:val="18"/>
          <w:szCs w:val="18"/>
        </w:rPr>
        <w:t xml:space="preserve"> v zadostnih količinah za dobo </w:t>
      </w:r>
      <w:r w:rsidR="00781B2B" w:rsidRPr="00EB32BB">
        <w:rPr>
          <w:rFonts w:ascii="Arial" w:hAnsi="Arial" w:cs="Arial"/>
          <w:sz w:val="18"/>
          <w:szCs w:val="18"/>
        </w:rPr>
        <w:t>3</w:t>
      </w:r>
      <w:r w:rsidR="00C45621" w:rsidRPr="00EB32BB">
        <w:rPr>
          <w:rFonts w:ascii="Arial" w:hAnsi="Arial" w:cs="Arial"/>
          <w:sz w:val="18"/>
          <w:szCs w:val="18"/>
        </w:rPr>
        <w:t xml:space="preserve"> let, glede na </w:t>
      </w:r>
      <w:r w:rsidRPr="00EB32BB">
        <w:rPr>
          <w:rFonts w:ascii="Arial" w:hAnsi="Arial" w:cs="Arial"/>
          <w:sz w:val="18"/>
          <w:szCs w:val="18"/>
        </w:rPr>
        <w:t xml:space="preserve">naslednje </w:t>
      </w:r>
      <w:r w:rsidR="00C45621" w:rsidRPr="00EB32BB">
        <w:rPr>
          <w:rFonts w:ascii="Arial" w:hAnsi="Arial" w:cs="Arial"/>
          <w:sz w:val="18"/>
          <w:szCs w:val="18"/>
        </w:rPr>
        <w:t>podatke naročnika:</w:t>
      </w:r>
    </w:p>
    <w:p w14:paraId="065295D7" w14:textId="338F7D63" w:rsidR="00C45621" w:rsidRPr="00EB32BB" w:rsidRDefault="00C45621" w:rsidP="00CF47EC">
      <w:pPr>
        <w:pStyle w:val="Odstavekseznama"/>
        <w:numPr>
          <w:ilvl w:val="0"/>
          <w:numId w:val="38"/>
        </w:numPr>
        <w:spacing w:before="225" w:after="225" w:line="240" w:lineRule="auto"/>
        <w:jc w:val="both"/>
        <w:rPr>
          <w:rFonts w:ascii="Arial" w:hAnsi="Arial" w:cs="Arial"/>
          <w:sz w:val="18"/>
          <w:szCs w:val="18"/>
        </w:rPr>
      </w:pPr>
      <w:r w:rsidRPr="00EB32BB">
        <w:rPr>
          <w:rFonts w:ascii="Arial" w:hAnsi="Arial" w:cs="Arial"/>
          <w:sz w:val="18"/>
          <w:szCs w:val="18"/>
        </w:rPr>
        <w:t xml:space="preserve">naročnik </w:t>
      </w:r>
      <w:r w:rsidR="00CF47EC" w:rsidRPr="00EB32BB">
        <w:rPr>
          <w:rFonts w:ascii="Arial" w:hAnsi="Arial" w:cs="Arial"/>
          <w:sz w:val="18"/>
          <w:szCs w:val="18"/>
        </w:rPr>
        <w:t xml:space="preserve">planira na </w:t>
      </w:r>
      <w:proofErr w:type="spellStart"/>
      <w:r w:rsidR="00CF47EC" w:rsidRPr="00EB32BB">
        <w:rPr>
          <w:rFonts w:ascii="Arial" w:hAnsi="Arial" w:cs="Arial"/>
          <w:sz w:val="18"/>
          <w:szCs w:val="18"/>
        </w:rPr>
        <w:t>barvalniku</w:t>
      </w:r>
      <w:proofErr w:type="spellEnd"/>
      <w:r w:rsidR="00CF47EC" w:rsidRPr="00EB32BB">
        <w:rPr>
          <w:rFonts w:ascii="Arial" w:hAnsi="Arial" w:cs="Arial"/>
          <w:sz w:val="18"/>
          <w:szCs w:val="18"/>
        </w:rPr>
        <w:t xml:space="preserve"> izvesti cca </w:t>
      </w:r>
      <w:r w:rsidR="00332D9D">
        <w:rPr>
          <w:rFonts w:ascii="Arial" w:hAnsi="Arial" w:cs="Arial"/>
          <w:sz w:val="18"/>
          <w:szCs w:val="18"/>
        </w:rPr>
        <w:t>6</w:t>
      </w:r>
      <w:r w:rsidR="00CF47EC" w:rsidRPr="00EB32BB">
        <w:rPr>
          <w:rFonts w:ascii="Arial" w:hAnsi="Arial" w:cs="Arial"/>
          <w:sz w:val="18"/>
          <w:szCs w:val="18"/>
        </w:rPr>
        <w:t xml:space="preserve">0.000 barvanj </w:t>
      </w:r>
      <w:r w:rsidR="00EB32BB">
        <w:rPr>
          <w:rFonts w:ascii="Arial" w:hAnsi="Arial" w:cs="Arial"/>
          <w:sz w:val="18"/>
          <w:szCs w:val="18"/>
        </w:rPr>
        <w:t>letno</w:t>
      </w:r>
    </w:p>
    <w:p w14:paraId="0B63F1AF" w14:textId="7512E24F" w:rsidR="00C45621" w:rsidRPr="00EB32BB" w:rsidRDefault="00AB6265" w:rsidP="00C45621">
      <w:pPr>
        <w:spacing w:before="225" w:after="225" w:line="240" w:lineRule="auto"/>
        <w:jc w:val="both"/>
        <w:rPr>
          <w:rFonts w:ascii="Arial" w:hAnsi="Arial" w:cs="Arial"/>
          <w:b/>
          <w:bCs/>
          <w:sz w:val="18"/>
          <w:szCs w:val="18"/>
        </w:rPr>
      </w:pPr>
      <w:r w:rsidRPr="00EB32BB">
        <w:rPr>
          <w:rFonts w:ascii="Arial" w:hAnsi="Arial" w:cs="Arial"/>
          <w:b/>
          <w:bCs/>
          <w:sz w:val="18"/>
          <w:szCs w:val="18"/>
        </w:rPr>
        <w:t xml:space="preserve">Trenutno naročnik </w:t>
      </w:r>
      <w:r w:rsidR="00C45621" w:rsidRPr="00EB32BB">
        <w:rPr>
          <w:rFonts w:ascii="Arial" w:hAnsi="Arial" w:cs="Arial"/>
          <w:b/>
          <w:bCs/>
          <w:sz w:val="18"/>
          <w:szCs w:val="18"/>
        </w:rPr>
        <w:t xml:space="preserve">uporablja barvila, ki jih izdeluje sam, kar po uveljavitvi IVDR ne bo več možno. Za ta namen mora ponudnik v okviru ponudbene dokumentacije priložiti tudi cenik originalnih barvil za uporabo s ponujeno opremo, ki zagotavljajo </w:t>
      </w:r>
      <w:proofErr w:type="spellStart"/>
      <w:r w:rsidR="00C45621" w:rsidRPr="00EB32BB">
        <w:rPr>
          <w:rFonts w:ascii="Arial" w:hAnsi="Arial" w:cs="Arial"/>
          <w:b/>
          <w:bCs/>
          <w:sz w:val="18"/>
          <w:szCs w:val="18"/>
        </w:rPr>
        <w:t>validirane</w:t>
      </w:r>
      <w:proofErr w:type="spellEnd"/>
      <w:r w:rsidR="00C45621" w:rsidRPr="00EB32BB">
        <w:rPr>
          <w:rFonts w:ascii="Arial" w:hAnsi="Arial" w:cs="Arial"/>
          <w:b/>
          <w:bCs/>
          <w:sz w:val="18"/>
          <w:szCs w:val="18"/>
        </w:rPr>
        <w:t xml:space="preserve"> postopke, skladno z IVDR. </w:t>
      </w:r>
    </w:p>
    <w:p w14:paraId="4420A1DE" w14:textId="143B763B" w:rsidR="00AB6265" w:rsidRPr="00F167E9" w:rsidRDefault="00AB6265" w:rsidP="00AB6265">
      <w:pPr>
        <w:spacing w:before="225" w:after="225" w:line="240" w:lineRule="auto"/>
        <w:jc w:val="both"/>
        <w:rPr>
          <w:b/>
          <w:bCs/>
          <w:color w:val="FF0000"/>
        </w:rPr>
      </w:pPr>
    </w:p>
    <w:tbl>
      <w:tblPr>
        <w:tblStyle w:val="NormalTablePHPDOCX"/>
        <w:tblW w:w="5000" w:type="pct"/>
        <w:tblInd w:w="108" w:type="dxa"/>
        <w:tblLook w:val="04A0" w:firstRow="1" w:lastRow="0" w:firstColumn="1" w:lastColumn="0" w:noHBand="0" w:noVBand="1"/>
      </w:tblPr>
      <w:tblGrid>
        <w:gridCol w:w="9058"/>
      </w:tblGrid>
      <w:tr w:rsidR="00C65684" w14:paraId="7A49796A" w14:textId="77777777" w:rsidTr="00F167E9">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ED0C605" w14:textId="77777777" w:rsidR="00C65684" w:rsidRDefault="0026241E">
            <w:r>
              <w:rPr>
                <w:rFonts w:ascii="Arial" w:hAnsi="Arial" w:cs="Arial"/>
                <w:b/>
                <w:bCs/>
                <w:color w:val="000000"/>
                <w:position w:val="-2"/>
                <w:sz w:val="18"/>
                <w:szCs w:val="18"/>
                <w:shd w:val="clear" w:color="auto" w:fill="FFFFFF"/>
              </w:rPr>
              <w:t>Garancijska doba</w:t>
            </w:r>
          </w:p>
        </w:tc>
      </w:tr>
    </w:tbl>
    <w:p w14:paraId="6FC3E246" w14:textId="77777777" w:rsidR="00C65684" w:rsidRDefault="0026241E">
      <w:pPr>
        <w:spacing w:before="225" w:after="225" w:line="240" w:lineRule="auto"/>
      </w:pPr>
      <w:r>
        <w:rPr>
          <w:rFonts w:ascii="Arial" w:hAnsi="Arial" w:cs="Arial"/>
          <w:color w:val="000000"/>
          <w:sz w:val="18"/>
          <w:szCs w:val="18"/>
        </w:rPr>
        <w:t>24 mes.</w:t>
      </w:r>
    </w:p>
    <w:p w14:paraId="48CC808E" w14:textId="77777777" w:rsidR="00C65684" w:rsidRDefault="00C65684">
      <w:pPr>
        <w:sectPr w:rsidR="00C65684" w:rsidSect="00D931BF">
          <w:pgSz w:w="11906" w:h="16838"/>
          <w:pgMar w:top="1418" w:right="1418" w:bottom="1418" w:left="1418" w:header="567" w:footer="680" w:gutter="0"/>
          <w:cols w:space="708"/>
          <w:docGrid w:linePitch="360"/>
        </w:sectPr>
      </w:pPr>
    </w:p>
    <w:p w14:paraId="686C9B6E" w14:textId="77777777" w:rsidR="0026241E" w:rsidRPr="00A17BFF" w:rsidRDefault="0026241E"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2993AE9E" w14:textId="77777777" w:rsidR="0026241E" w:rsidRPr="00A17BFF" w:rsidRDefault="0026241E" w:rsidP="00827BFC">
      <w:pPr>
        <w:pStyle w:val="Paragraf"/>
        <w:rPr>
          <w:rFonts w:ascii="Arial" w:hAnsi="Arial" w:cs="Arial"/>
        </w:rPr>
      </w:pPr>
    </w:p>
    <w:p w14:paraId="219EAD34" w14:textId="77777777" w:rsidR="00C65684" w:rsidRDefault="0026241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F677A82" w14:textId="77777777" w:rsidR="00C65684" w:rsidRDefault="0026241E">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1FD3A62B" w14:textId="77777777" w:rsidR="00C65684" w:rsidRDefault="0026241E">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59A8A67" w14:textId="77777777" w:rsidR="00C65684" w:rsidRDefault="0026241E">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64BC4F88" w14:textId="77777777" w:rsidR="0026241E" w:rsidRPr="00A17BFF" w:rsidRDefault="0026241E"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C65684" w14:paraId="52182734" w14:textId="77777777" w:rsidTr="00FE5496">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440480" w14:textId="77777777" w:rsidR="00C65684" w:rsidRDefault="0026241E">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76D7225" w14:textId="77777777" w:rsidR="00C65684" w:rsidRDefault="0026241E">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CC0F8DE" w14:textId="77777777" w:rsidR="00C65684" w:rsidRDefault="0026241E">
            <w:pPr>
              <w:jc w:val="center"/>
            </w:pPr>
            <w:r>
              <w:rPr>
                <w:rFonts w:ascii="Arial" w:hAnsi="Arial" w:cs="Arial"/>
                <w:b/>
                <w:bCs/>
                <w:color w:val="000000"/>
                <w:position w:val="-3"/>
                <w:sz w:val="20"/>
                <w:szCs w:val="20"/>
                <w:shd w:val="clear" w:color="auto" w:fill="AAAAAA"/>
              </w:rPr>
              <w:t>Opombe</w:t>
            </w:r>
          </w:p>
        </w:tc>
      </w:tr>
      <w:tr w:rsidR="00C65684" w14:paraId="3A42E1E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A4C578" w14:textId="77777777" w:rsidR="00C65684" w:rsidRDefault="0026241E">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383C52" w14:textId="77777777" w:rsidR="00C65684" w:rsidRDefault="0026241E">
            <w:r>
              <w:rPr>
                <w:rFonts w:ascii="Arial" w:hAnsi="Arial" w:cs="Arial"/>
                <w:color w:val="000000"/>
                <w:position w:val="-2"/>
                <w:sz w:val="18"/>
                <w:szCs w:val="18"/>
              </w:rPr>
              <w:t>Ponudba</w:t>
            </w:r>
          </w:p>
          <w:p w14:paraId="7F6F0AAC" w14:textId="77777777" w:rsidR="00C65684" w:rsidRDefault="00C6568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F97679" w14:textId="77777777" w:rsidR="00C65684" w:rsidRDefault="0026241E">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C65684" w14:paraId="44FDA0C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E0AAD1" w14:textId="77777777" w:rsidR="00C65684" w:rsidRDefault="0026241E">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05D63C" w14:textId="77777777" w:rsidR="00C65684" w:rsidRDefault="0026241E">
            <w:r>
              <w:rPr>
                <w:rFonts w:ascii="Arial" w:hAnsi="Arial" w:cs="Arial"/>
                <w:color w:val="000000"/>
                <w:position w:val="-2"/>
                <w:sz w:val="18"/>
                <w:szCs w:val="18"/>
              </w:rPr>
              <w:t>Krovna izjava</w:t>
            </w:r>
          </w:p>
          <w:p w14:paraId="2AF8B27C" w14:textId="77777777" w:rsidR="00C65684" w:rsidRDefault="00C6568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E40E19" w14:textId="77777777" w:rsidR="00C65684" w:rsidRDefault="0026241E">
            <w:pPr>
              <w:spacing w:before="135" w:after="135"/>
              <w:jc w:val="both"/>
              <w:textAlignment w:val="center"/>
            </w:pPr>
            <w:r>
              <w:rPr>
                <w:rFonts w:ascii="Arial" w:hAnsi="Arial" w:cs="Arial"/>
                <w:color w:val="000000"/>
                <w:position w:val="-2"/>
                <w:sz w:val="18"/>
                <w:szCs w:val="18"/>
              </w:rPr>
              <w:t>Izpolnjen, podpisan in žigosan.</w:t>
            </w:r>
          </w:p>
        </w:tc>
      </w:tr>
      <w:tr w:rsidR="00C65684" w14:paraId="100617A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0D1DD9" w14:textId="77777777" w:rsidR="00C65684" w:rsidRDefault="0026241E">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3EF2D5" w14:textId="77777777" w:rsidR="00C65684" w:rsidRDefault="0026241E">
            <w:r>
              <w:rPr>
                <w:rFonts w:ascii="Arial" w:hAnsi="Arial" w:cs="Arial"/>
                <w:color w:val="000000"/>
                <w:position w:val="-2"/>
                <w:sz w:val="18"/>
                <w:szCs w:val="18"/>
              </w:rPr>
              <w:t>ESPD</w:t>
            </w:r>
          </w:p>
          <w:p w14:paraId="2CF6CFE3" w14:textId="77777777" w:rsidR="00C65684" w:rsidRDefault="00C6568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9210B5" w14:textId="77777777" w:rsidR="00C65684" w:rsidRDefault="0026241E">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e-JN</w:t>
            </w:r>
          </w:p>
          <w:tbl>
            <w:tblPr>
              <w:tblStyle w:val="NormalTablePHPDOCX"/>
              <w:tblW w:w="0" w:type="auto"/>
              <w:tblLook w:val="04A0" w:firstRow="1" w:lastRow="0" w:firstColumn="1" w:lastColumn="0" w:noHBand="0" w:noVBand="1"/>
            </w:tblPr>
            <w:tblGrid>
              <w:gridCol w:w="438"/>
            </w:tblGrid>
            <w:tr w:rsidR="00C65684" w14:paraId="4B44166D"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C65684" w14:paraId="074969FF" w14:textId="77777777">
                    <w:tc>
                      <w:tcPr>
                        <w:tcW w:w="0" w:type="auto"/>
                        <w:tcMar>
                          <w:top w:w="0" w:type="auto"/>
                          <w:bottom w:w="0" w:type="auto"/>
                        </w:tcMar>
                      </w:tcPr>
                      <w:p w14:paraId="6597B00A" w14:textId="77777777" w:rsidR="00C65684" w:rsidRDefault="00C65684"/>
                    </w:tc>
                  </w:tr>
                </w:tbl>
                <w:p w14:paraId="26740081" w14:textId="77777777" w:rsidR="00C65684" w:rsidRDefault="00C65684"/>
              </w:tc>
            </w:tr>
          </w:tbl>
          <w:p w14:paraId="0E1D2AF8" w14:textId="77777777" w:rsidR="00C65684" w:rsidRDefault="00C65684"/>
        </w:tc>
      </w:tr>
      <w:tr w:rsidR="00C65684" w14:paraId="7E580D0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C5436B" w14:textId="77777777" w:rsidR="00C65684" w:rsidRDefault="0026241E">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B84819" w14:textId="77777777" w:rsidR="00C65684" w:rsidRDefault="0026241E">
            <w:r>
              <w:rPr>
                <w:rFonts w:ascii="Arial" w:hAnsi="Arial" w:cs="Arial"/>
                <w:color w:val="000000"/>
                <w:position w:val="-2"/>
                <w:sz w:val="18"/>
                <w:szCs w:val="18"/>
              </w:rPr>
              <w:t>Seznam članov organov in zastopnikov gospodarskega subjekta</w:t>
            </w:r>
          </w:p>
          <w:p w14:paraId="6EB2B3F5" w14:textId="77777777" w:rsidR="00C65684" w:rsidRDefault="00C6568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AEA5C7" w14:textId="77777777" w:rsidR="00C65684" w:rsidRDefault="0026241E">
            <w:pPr>
              <w:spacing w:before="135" w:after="135"/>
              <w:jc w:val="both"/>
              <w:textAlignment w:val="center"/>
            </w:pPr>
            <w:r>
              <w:rPr>
                <w:rFonts w:ascii="Arial" w:hAnsi="Arial" w:cs="Arial"/>
                <w:color w:val="000000"/>
                <w:position w:val="-2"/>
                <w:sz w:val="18"/>
                <w:szCs w:val="18"/>
              </w:rPr>
              <w:t>Izpolnjen, podpisan in žigosan. </w:t>
            </w:r>
          </w:p>
          <w:p w14:paraId="3F1AB329" w14:textId="77777777" w:rsidR="00C65684" w:rsidRDefault="0026241E">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C65684" w14:paraId="0CE2FE2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F7A26D" w14:textId="77777777" w:rsidR="00C65684" w:rsidRDefault="0026241E">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1EF8F4" w14:textId="77777777" w:rsidR="00C65684" w:rsidRDefault="0026241E">
            <w:r>
              <w:rPr>
                <w:rFonts w:ascii="Arial" w:hAnsi="Arial" w:cs="Arial"/>
                <w:color w:val="000000"/>
                <w:position w:val="-2"/>
                <w:sz w:val="18"/>
                <w:szCs w:val="18"/>
              </w:rPr>
              <w:t>Izjava o nastopu s podizvajalci</w:t>
            </w:r>
          </w:p>
          <w:p w14:paraId="5C417BCF" w14:textId="77777777" w:rsidR="00C65684" w:rsidRDefault="00C6568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37A5DD" w14:textId="77777777" w:rsidR="00C65684" w:rsidRDefault="0026241E">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Datoteka za uvoz ESPD je priloga razpisne dokumentacije. ESPD lahko podizvajalci izpolnijo na Portalu javnih naročil.</w:t>
            </w:r>
          </w:p>
        </w:tc>
      </w:tr>
      <w:tr w:rsidR="00C65684" w14:paraId="572D8C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3DFDF4" w14:textId="77777777" w:rsidR="00C65684" w:rsidRDefault="0026241E">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447247" w14:textId="77777777" w:rsidR="00C65684" w:rsidRDefault="0026241E">
            <w:r>
              <w:rPr>
                <w:rFonts w:ascii="Arial" w:hAnsi="Arial" w:cs="Arial"/>
                <w:color w:val="000000"/>
                <w:position w:val="-2"/>
                <w:sz w:val="18"/>
                <w:szCs w:val="18"/>
              </w:rPr>
              <w:t>Izjava podizvajalca</w:t>
            </w:r>
          </w:p>
          <w:p w14:paraId="20E0D25B" w14:textId="77777777" w:rsidR="00C65684" w:rsidRDefault="00C6568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F2A840" w14:textId="77777777" w:rsidR="00C65684" w:rsidRDefault="0026241E">
            <w:pPr>
              <w:spacing w:before="135" w:after="135"/>
              <w:jc w:val="both"/>
              <w:textAlignment w:val="center"/>
            </w:pPr>
            <w:r>
              <w:rPr>
                <w:rFonts w:ascii="Arial" w:hAnsi="Arial" w:cs="Arial"/>
                <w:color w:val="000000"/>
                <w:position w:val="-2"/>
                <w:sz w:val="18"/>
                <w:szCs w:val="18"/>
              </w:rPr>
              <w:t>Izpolnjen, podpisan in žigosan.</w:t>
            </w:r>
          </w:p>
        </w:tc>
      </w:tr>
      <w:tr w:rsidR="00C65684" w14:paraId="781B2CE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655842" w14:textId="77777777" w:rsidR="00C65684" w:rsidRDefault="0026241E">
            <w:r>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F78B09" w14:textId="77777777" w:rsidR="00C65684" w:rsidRDefault="0026241E">
            <w:r>
              <w:rPr>
                <w:rFonts w:ascii="Arial" w:hAnsi="Arial" w:cs="Arial"/>
                <w:color w:val="000000"/>
                <w:position w:val="-2"/>
                <w:sz w:val="18"/>
                <w:szCs w:val="18"/>
              </w:rPr>
              <w:t>Izjava zastopnika podizvajalca v zvezi z izpolnjevanjem obveznih pogojev za podizvajalce</w:t>
            </w:r>
          </w:p>
          <w:p w14:paraId="269D8E72" w14:textId="77777777" w:rsidR="00C65684" w:rsidRDefault="00C6568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6E6B68" w14:textId="77777777" w:rsidR="00C65684" w:rsidRDefault="0026241E">
            <w:pPr>
              <w:spacing w:before="135" w:after="135"/>
              <w:jc w:val="both"/>
              <w:textAlignment w:val="center"/>
            </w:pPr>
            <w:r>
              <w:rPr>
                <w:rFonts w:ascii="Arial" w:hAnsi="Arial" w:cs="Arial"/>
                <w:color w:val="000000"/>
                <w:position w:val="-2"/>
                <w:sz w:val="18"/>
                <w:szCs w:val="18"/>
              </w:rPr>
              <w:t>Izpolnjen, podpisan in žigosan.</w:t>
            </w:r>
          </w:p>
        </w:tc>
      </w:tr>
      <w:tr w:rsidR="00C65684" w14:paraId="27B0E66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9675A1" w14:textId="77777777" w:rsidR="00C65684" w:rsidRDefault="0026241E">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2B87EB" w14:textId="77777777" w:rsidR="00C65684" w:rsidRDefault="0026241E">
            <w:r>
              <w:rPr>
                <w:rFonts w:ascii="Arial" w:hAnsi="Arial" w:cs="Arial"/>
                <w:color w:val="000000"/>
                <w:position w:val="-2"/>
                <w:sz w:val="18"/>
                <w:szCs w:val="18"/>
              </w:rPr>
              <w:t>Referenčna lista gospodarskega subjekta</w:t>
            </w:r>
          </w:p>
          <w:p w14:paraId="790A0175" w14:textId="77777777" w:rsidR="00C65684" w:rsidRDefault="00C6568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E6E376" w14:textId="77777777" w:rsidR="00C65684" w:rsidRDefault="0026241E">
            <w:pPr>
              <w:spacing w:before="135" w:after="135"/>
              <w:jc w:val="both"/>
              <w:textAlignment w:val="center"/>
            </w:pPr>
            <w:r>
              <w:rPr>
                <w:rFonts w:ascii="Arial" w:hAnsi="Arial" w:cs="Arial"/>
                <w:color w:val="000000"/>
                <w:position w:val="-2"/>
                <w:sz w:val="18"/>
                <w:szCs w:val="18"/>
              </w:rPr>
              <w:t>Izpolnjen.</w:t>
            </w:r>
          </w:p>
        </w:tc>
      </w:tr>
      <w:tr w:rsidR="00C65684" w14:paraId="4303453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830023" w14:textId="77777777" w:rsidR="00C65684" w:rsidRDefault="0026241E">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A923F1" w14:textId="77777777" w:rsidR="00C65684" w:rsidRDefault="0026241E">
            <w:r>
              <w:rPr>
                <w:rFonts w:ascii="Arial" w:hAnsi="Arial" w:cs="Arial"/>
                <w:color w:val="000000"/>
                <w:position w:val="-2"/>
                <w:sz w:val="18"/>
                <w:szCs w:val="18"/>
              </w:rPr>
              <w:t>Potrdilo o dobro opravljenem delu</w:t>
            </w:r>
          </w:p>
          <w:p w14:paraId="47D4BD9A" w14:textId="77777777" w:rsidR="00C65684" w:rsidRDefault="00C6568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7A89BF" w14:textId="77777777" w:rsidR="00C65684" w:rsidRDefault="0026241E">
            <w:pPr>
              <w:spacing w:before="135" w:after="135"/>
              <w:jc w:val="both"/>
              <w:textAlignment w:val="center"/>
            </w:pPr>
            <w:r>
              <w:rPr>
                <w:rFonts w:ascii="Arial" w:hAnsi="Arial" w:cs="Arial"/>
                <w:color w:val="000000"/>
                <w:position w:val="-2"/>
                <w:sz w:val="18"/>
                <w:szCs w:val="18"/>
              </w:rPr>
              <w:t>Izpolnjen, potrjen s strani naročnika posla.</w:t>
            </w:r>
          </w:p>
        </w:tc>
      </w:tr>
      <w:tr w:rsidR="00C65684" w14:paraId="78312A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825CB6" w14:textId="77777777" w:rsidR="00C65684" w:rsidRDefault="0026241E">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1E5BD" w14:textId="02CC9876" w:rsidR="00697CB0" w:rsidRPr="00FE5496" w:rsidRDefault="0026241E" w:rsidP="00FE5496">
            <w:pPr>
              <w:rPr>
                <w:rFonts w:ascii="Arial" w:hAnsi="Arial" w:cs="Arial"/>
                <w:sz w:val="18"/>
                <w:szCs w:val="18"/>
              </w:rPr>
            </w:pPr>
            <w:r>
              <w:rPr>
                <w:rFonts w:ascii="Arial" w:hAnsi="Arial" w:cs="Arial"/>
                <w:color w:val="000000"/>
                <w:position w:val="-2"/>
                <w:sz w:val="18"/>
                <w:szCs w:val="18"/>
              </w:rPr>
              <w:t>Vzorec bančne garancije / kavcijskega zavarovanja za dobro izvedbo</w:t>
            </w:r>
            <w:r w:rsidR="00FE5496">
              <w:rPr>
                <w:rFonts w:ascii="Arial" w:hAnsi="Arial" w:cs="Arial"/>
                <w:color w:val="000000"/>
                <w:position w:val="-2"/>
                <w:sz w:val="18"/>
                <w:szCs w:val="18"/>
              </w:rPr>
              <w:t xml:space="preserve"> po </w:t>
            </w:r>
            <w:r w:rsidR="00697CB0" w:rsidRPr="00697CB0">
              <w:rPr>
                <w:rFonts w:ascii="Arial" w:hAnsi="Arial" w:cs="Arial"/>
                <w:sz w:val="18"/>
                <w:szCs w:val="18"/>
              </w:rPr>
              <w:t>kupoprodajn</w:t>
            </w:r>
            <w:r w:rsidR="00FE5496">
              <w:rPr>
                <w:rFonts w:ascii="Arial" w:hAnsi="Arial" w:cs="Arial"/>
                <w:sz w:val="18"/>
                <w:szCs w:val="18"/>
              </w:rPr>
              <w:t>i</w:t>
            </w:r>
            <w:r w:rsidR="00697CB0" w:rsidRPr="00697CB0">
              <w:rPr>
                <w:rFonts w:ascii="Arial" w:hAnsi="Arial" w:cs="Arial"/>
                <w:sz w:val="18"/>
                <w:szCs w:val="18"/>
              </w:rPr>
              <w:t xml:space="preserve"> pogodb</w:t>
            </w:r>
            <w:r w:rsidR="00FE5496">
              <w:rPr>
                <w:rFonts w:ascii="Arial" w:hAnsi="Arial" w:cs="Arial"/>
                <w:sz w:val="18"/>
                <w:szCs w:val="18"/>
              </w:rPr>
              <w:t>i</w:t>
            </w:r>
            <w:r w:rsidR="00697CB0" w:rsidRPr="00697CB0">
              <w:rPr>
                <w:rFonts w:ascii="Arial" w:hAnsi="Arial" w:cs="Arial"/>
                <w:sz w:val="18"/>
                <w:szCs w:val="18"/>
              </w:rPr>
              <w:t xml:space="preserve"> (oprema)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76F2E" w14:textId="77777777" w:rsidR="00C65684" w:rsidRDefault="0026241E">
            <w:pPr>
              <w:spacing w:before="135" w:after="135"/>
              <w:jc w:val="both"/>
              <w:textAlignment w:val="center"/>
            </w:pPr>
            <w:r>
              <w:rPr>
                <w:rFonts w:ascii="Arial" w:hAnsi="Arial" w:cs="Arial"/>
                <w:color w:val="000000"/>
                <w:position w:val="-2"/>
                <w:sz w:val="18"/>
                <w:szCs w:val="18"/>
              </w:rPr>
              <w:t>Parafiran ali elektronsko podpisan.</w:t>
            </w:r>
          </w:p>
        </w:tc>
      </w:tr>
      <w:tr w:rsidR="00C65684" w14:paraId="27A09E6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3E1493" w14:textId="77777777" w:rsidR="00C65684" w:rsidRDefault="0026241E">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A7FF08" w14:textId="77777777" w:rsidR="00C65684" w:rsidRDefault="0026241E">
            <w:r>
              <w:rPr>
                <w:rFonts w:ascii="Arial" w:hAnsi="Arial" w:cs="Arial"/>
                <w:color w:val="000000"/>
                <w:position w:val="-2"/>
                <w:sz w:val="18"/>
                <w:szCs w:val="18"/>
              </w:rPr>
              <w:t>Izjava o lastniških deležih</w:t>
            </w:r>
          </w:p>
          <w:p w14:paraId="68EF8F26" w14:textId="77777777" w:rsidR="00C65684" w:rsidRDefault="00C6568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539C51" w14:textId="77777777" w:rsidR="00C65684" w:rsidRDefault="0026241E">
            <w:pPr>
              <w:spacing w:before="135" w:after="135"/>
              <w:jc w:val="both"/>
              <w:textAlignment w:val="center"/>
            </w:pPr>
            <w:r>
              <w:rPr>
                <w:rFonts w:ascii="Arial" w:hAnsi="Arial" w:cs="Arial"/>
                <w:color w:val="000000"/>
                <w:position w:val="-2"/>
                <w:sz w:val="18"/>
                <w:szCs w:val="18"/>
              </w:rPr>
              <w:t>Izpolnjen, podpisan in žigosan</w:t>
            </w:r>
          </w:p>
        </w:tc>
      </w:tr>
      <w:tr w:rsidR="00C65684" w14:paraId="57B2B3A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E99A20" w14:textId="77777777" w:rsidR="00C65684" w:rsidRPr="00FE5496" w:rsidRDefault="0026241E">
            <w:pPr>
              <w:rPr>
                <w:rFonts w:ascii="Arial" w:hAnsi="Arial" w:cs="Arial"/>
                <w:sz w:val="18"/>
                <w:szCs w:val="18"/>
              </w:rPr>
            </w:pPr>
            <w:r w:rsidRPr="00FE5496">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AAD1E" w14:textId="7C56F796" w:rsidR="00C65684" w:rsidRPr="00CF47EC" w:rsidRDefault="0026241E">
            <w:pPr>
              <w:rPr>
                <w:rFonts w:ascii="Arial" w:hAnsi="Arial" w:cs="Arial"/>
                <w:sz w:val="18"/>
                <w:szCs w:val="18"/>
              </w:rPr>
            </w:pPr>
            <w:r w:rsidRPr="00CF47EC">
              <w:rPr>
                <w:rFonts w:ascii="Arial" w:hAnsi="Arial" w:cs="Arial"/>
                <w:position w:val="-2"/>
                <w:sz w:val="18"/>
                <w:szCs w:val="18"/>
              </w:rPr>
              <w:t xml:space="preserve">Vzorec pogodbe: Pogodba za </w:t>
            </w:r>
            <w:r w:rsidR="00FE5496" w:rsidRPr="00CF47EC">
              <w:rPr>
                <w:rFonts w:ascii="Arial" w:hAnsi="Arial" w:cs="Arial"/>
                <w:position w:val="-2"/>
                <w:sz w:val="18"/>
                <w:szCs w:val="18"/>
              </w:rPr>
              <w:t>do</w:t>
            </w:r>
            <w:r w:rsidRPr="00CF47EC">
              <w:rPr>
                <w:rFonts w:ascii="Arial" w:hAnsi="Arial" w:cs="Arial"/>
                <w:position w:val="-2"/>
                <w:sz w:val="18"/>
                <w:szCs w:val="18"/>
              </w:rPr>
              <w:t>bavo opreme</w:t>
            </w:r>
            <w:r w:rsidR="00FE5496" w:rsidRPr="00CF47EC">
              <w:rPr>
                <w:rFonts w:ascii="Arial" w:hAnsi="Arial" w:cs="Arial"/>
                <w:position w:val="-2"/>
                <w:sz w:val="18"/>
                <w:szCs w:val="18"/>
              </w:rPr>
              <w:t xml:space="preserve">, vzdrževalna pogodba in Pogodba za sukcesivno dobavo potrošnega materiala </w:t>
            </w:r>
          </w:p>
          <w:p w14:paraId="75603C86" w14:textId="2DF4986E" w:rsidR="00C65684" w:rsidRPr="00CF47EC" w:rsidRDefault="00FE5496">
            <w:pPr>
              <w:rPr>
                <w:rFonts w:ascii="Arial" w:hAnsi="Arial" w:cs="Arial"/>
                <w:sz w:val="18"/>
                <w:szCs w:val="18"/>
              </w:rPr>
            </w:pPr>
            <w:r w:rsidRPr="00CF47EC">
              <w:rPr>
                <w:rFonts w:ascii="Arial" w:hAnsi="Arial" w:cs="Arial"/>
                <w:sz w:val="18"/>
                <w:szCs w:val="18"/>
              </w:rPr>
              <w:t>S prilogami (Izjava o VPD)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FEDEB6" w14:textId="77777777" w:rsidR="00C65684" w:rsidRDefault="0026241E">
            <w:pPr>
              <w:spacing w:before="135" w:after="135"/>
              <w:jc w:val="both"/>
              <w:textAlignment w:val="center"/>
            </w:pPr>
            <w:r>
              <w:rPr>
                <w:rFonts w:ascii="Arial" w:hAnsi="Arial" w:cs="Arial"/>
                <w:color w:val="000000"/>
                <w:position w:val="-2"/>
                <w:sz w:val="18"/>
                <w:szCs w:val="18"/>
              </w:rPr>
              <w:t>Podpisan (ročno ali elektronsko).</w:t>
            </w:r>
          </w:p>
        </w:tc>
      </w:tr>
      <w:tr w:rsidR="00C65684" w14:paraId="0591C98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A3B93A" w14:textId="77777777" w:rsidR="00C65684" w:rsidRDefault="0026241E">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05EDEB" w14:textId="655DC918" w:rsidR="00C65684" w:rsidRDefault="0026241E">
            <w:r>
              <w:rPr>
                <w:rFonts w:ascii="Arial" w:hAnsi="Arial" w:cs="Arial"/>
                <w:color w:val="000000"/>
                <w:position w:val="-2"/>
                <w:sz w:val="18"/>
                <w:szCs w:val="18"/>
              </w:rPr>
              <w:t>Vzorec bančne garancije / kavcijskega zavarovanja za dobro izvedbo</w:t>
            </w:r>
            <w:r w:rsidR="00FE5496">
              <w:rPr>
                <w:rFonts w:ascii="Arial" w:hAnsi="Arial" w:cs="Arial"/>
                <w:color w:val="000000"/>
                <w:position w:val="-2"/>
                <w:sz w:val="18"/>
                <w:szCs w:val="18"/>
              </w:rPr>
              <w:t xml:space="preserve"> po vzdrževalni pogodbi</w:t>
            </w:r>
          </w:p>
          <w:p w14:paraId="37850FFC" w14:textId="77777777" w:rsidR="00C65684" w:rsidRDefault="00C6568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C3188F" w14:textId="77777777" w:rsidR="00C65684" w:rsidRDefault="0026241E">
            <w:pPr>
              <w:spacing w:before="135" w:after="135"/>
              <w:jc w:val="both"/>
              <w:textAlignment w:val="center"/>
            </w:pPr>
            <w:r>
              <w:rPr>
                <w:rFonts w:ascii="Arial" w:hAnsi="Arial" w:cs="Arial"/>
                <w:color w:val="000000"/>
                <w:position w:val="-2"/>
                <w:sz w:val="18"/>
                <w:szCs w:val="18"/>
              </w:rPr>
              <w:t>Parafiran ali elektronsko podpisan.</w:t>
            </w:r>
          </w:p>
        </w:tc>
      </w:tr>
      <w:tr w:rsidR="00FE5496" w14:paraId="1167FDF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15CE1" w14:textId="2CCF1F9D" w:rsidR="00FE5496" w:rsidRDefault="00FE5496" w:rsidP="00FE5496">
            <w:pPr>
              <w:rPr>
                <w:rFonts w:ascii="Arial" w:hAnsi="Arial" w:cs="Arial"/>
                <w:color w:val="000000"/>
                <w:position w:val="-2"/>
                <w:sz w:val="18"/>
                <w:szCs w:val="18"/>
              </w:rPr>
            </w:pPr>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CECE3E" w14:textId="43DD91DF" w:rsidR="00FE5496" w:rsidRDefault="00FE5496" w:rsidP="00FE5496">
            <w:r>
              <w:rPr>
                <w:rFonts w:ascii="Arial" w:hAnsi="Arial" w:cs="Arial"/>
                <w:color w:val="000000"/>
                <w:position w:val="-2"/>
                <w:sz w:val="18"/>
                <w:szCs w:val="18"/>
              </w:rPr>
              <w:t>Vzorec bančne garancije / kavcijskega zavarovanja za dobro izvedbo po pogodbi za sukcesivno dobavo potrošnega materiala</w:t>
            </w:r>
          </w:p>
          <w:p w14:paraId="1BA4D8A4" w14:textId="77777777" w:rsidR="00FE5496" w:rsidRDefault="00FE5496" w:rsidP="00FE549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17C833" w14:textId="4ECADE90" w:rsidR="00FE5496" w:rsidRDefault="00FE5496" w:rsidP="00FE549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ali elektronsko podpisan.</w:t>
            </w:r>
          </w:p>
        </w:tc>
      </w:tr>
      <w:tr w:rsidR="00FE5496" w14:paraId="2174E2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ED97B0" w14:textId="77777777" w:rsidR="00FE5496" w:rsidRDefault="00FE5496" w:rsidP="00FE5496">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E10BA2" w14:textId="77777777" w:rsidR="00FE5496" w:rsidRDefault="00FE5496" w:rsidP="00FE5496">
            <w:r>
              <w:rPr>
                <w:rFonts w:ascii="Arial" w:hAnsi="Arial" w:cs="Arial"/>
                <w:color w:val="000000"/>
                <w:position w:val="-2"/>
                <w:sz w:val="18"/>
                <w:szCs w:val="18"/>
              </w:rPr>
              <w:t>Vzorec menične izjave za odpravo napak</w:t>
            </w:r>
          </w:p>
          <w:p w14:paraId="798837BD" w14:textId="77777777" w:rsidR="00FE5496" w:rsidRDefault="00FE5496" w:rsidP="00FE549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CF5175" w14:textId="77777777" w:rsidR="00FE5496" w:rsidRDefault="00FE5496" w:rsidP="00FE5496">
            <w:pPr>
              <w:spacing w:before="135" w:after="135"/>
              <w:jc w:val="both"/>
              <w:textAlignment w:val="center"/>
            </w:pPr>
            <w:r>
              <w:rPr>
                <w:rFonts w:ascii="Arial" w:hAnsi="Arial" w:cs="Arial"/>
                <w:color w:val="000000"/>
                <w:position w:val="-2"/>
                <w:sz w:val="18"/>
                <w:szCs w:val="18"/>
              </w:rPr>
              <w:t>Parafiran ali elektronsko podpisan.</w:t>
            </w:r>
          </w:p>
        </w:tc>
      </w:tr>
    </w:tbl>
    <w:p w14:paraId="1C2E9318" w14:textId="77777777" w:rsidR="00C65684" w:rsidRDefault="00C65684">
      <w:pPr>
        <w:sectPr w:rsidR="00C65684" w:rsidSect="00D931BF">
          <w:pgSz w:w="11906" w:h="16838"/>
          <w:pgMar w:top="1418" w:right="1418" w:bottom="1418" w:left="1418" w:header="567" w:footer="680" w:gutter="0"/>
          <w:cols w:space="708"/>
          <w:docGrid w:linePitch="360"/>
        </w:sectPr>
      </w:pPr>
    </w:p>
    <w:p w14:paraId="41CDBC69" w14:textId="77777777" w:rsidR="0026241E" w:rsidRPr="00590863" w:rsidRDefault="0026241E"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05C509B0" w14:textId="77777777" w:rsidR="0026241E" w:rsidRDefault="0026241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7AE432E7" w14:textId="4DEA4E1B" w:rsidR="00C65684" w:rsidRDefault="0026241E">
      <w:pPr>
        <w:spacing w:before="225" w:after="225" w:line="240" w:lineRule="auto"/>
        <w:jc w:val="both"/>
      </w:pPr>
      <w:r>
        <w:rPr>
          <w:rFonts w:ascii="Arial" w:hAnsi="Arial" w:cs="Arial"/>
          <w:color w:val="000000"/>
          <w:sz w:val="18"/>
          <w:szCs w:val="18"/>
        </w:rPr>
        <w:t>Na osnovi povabila za naročilo »</w:t>
      </w:r>
      <w:r w:rsidR="0065020C">
        <w:rPr>
          <w:rFonts w:ascii="Arial" w:hAnsi="Arial" w:cs="Arial"/>
          <w:b/>
          <w:bCs/>
          <w:color w:val="000000"/>
          <w:sz w:val="18"/>
          <w:szCs w:val="18"/>
        </w:rPr>
        <w:t>AVTOMATSKI BARVALNIK S POKRIVALNIKOM</w:t>
      </w:r>
      <w:r>
        <w:rPr>
          <w:rFonts w:ascii="Arial" w:hAnsi="Arial" w:cs="Arial"/>
          <w:color w:val="000000"/>
          <w:sz w:val="18"/>
          <w:szCs w:val="18"/>
        </w:rPr>
        <w:t xml:space="preserve"> « dajemo ponudbo, kot sledi:</w:t>
      </w:r>
    </w:p>
    <w:p w14:paraId="1F81B7F0" w14:textId="77777777" w:rsidR="00C65684" w:rsidRDefault="0026241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C65684" w14:paraId="637E1A4C"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7A3AF1" w14:textId="77777777" w:rsidR="00C65684" w:rsidRDefault="0026241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3417B4" w14:textId="77777777" w:rsidR="00C65684" w:rsidRDefault="0026241E">
            <w:r>
              <w:rPr>
                <w:rFonts w:ascii="Arial" w:hAnsi="Arial" w:cs="Arial"/>
                <w:color w:val="000000"/>
                <w:position w:val="-2"/>
                <w:sz w:val="18"/>
                <w:szCs w:val="18"/>
              </w:rPr>
              <w:t> </w:t>
            </w:r>
          </w:p>
        </w:tc>
      </w:tr>
      <w:tr w:rsidR="00C65684" w14:paraId="4D17E4E4"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C3C181" w14:textId="77777777" w:rsidR="00C65684" w:rsidRDefault="0026241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E36149" w14:textId="77777777" w:rsidR="00C65684" w:rsidRDefault="0026241E">
            <w:r>
              <w:rPr>
                <w:rFonts w:ascii="Arial" w:hAnsi="Arial" w:cs="Arial"/>
                <w:color w:val="000000"/>
                <w:position w:val="-2"/>
                <w:sz w:val="18"/>
                <w:szCs w:val="18"/>
              </w:rPr>
              <w:t> </w:t>
            </w:r>
          </w:p>
        </w:tc>
      </w:tr>
    </w:tbl>
    <w:p w14:paraId="77856DFD" w14:textId="77777777" w:rsidR="00FE5496" w:rsidRDefault="00FE5496" w:rsidP="00FE5496">
      <w:pPr>
        <w:spacing w:after="0" w:line="240" w:lineRule="auto"/>
        <w:jc w:val="both"/>
        <w:rPr>
          <w:rFonts w:ascii="Arial" w:hAnsi="Arial" w:cs="Arial"/>
          <w:color w:val="000000"/>
          <w:sz w:val="18"/>
          <w:szCs w:val="18"/>
        </w:rPr>
      </w:pPr>
    </w:p>
    <w:p w14:paraId="28B4E196" w14:textId="051AFDC0" w:rsidR="00C65684" w:rsidRDefault="0026241E" w:rsidP="00FE5496">
      <w:pPr>
        <w:spacing w:after="0" w:line="240" w:lineRule="auto"/>
        <w:jc w:val="both"/>
      </w:pPr>
      <w:r>
        <w:rPr>
          <w:rFonts w:ascii="Arial" w:hAnsi="Arial" w:cs="Arial"/>
          <w:color w:val="000000"/>
          <w:sz w:val="18"/>
          <w:szCs w:val="18"/>
        </w:rPr>
        <w:t>Ponudbo oddajamo (ustrezno označite):</w:t>
      </w:r>
    </w:p>
    <w:p w14:paraId="3E3EFA67" w14:textId="77777777" w:rsidR="00C65684" w:rsidRDefault="0026241E" w:rsidP="00FE5496">
      <w:pPr>
        <w:spacing w:after="0" w:line="240" w:lineRule="auto"/>
        <w:jc w:val="both"/>
      </w:pPr>
      <w:r>
        <w:fldChar w:fldCharType="begin">
          <w:ffData>
            <w:name w:val="cbox1665ee2515ed43"/>
            <w:enabled/>
            <w:calcOnExit w:val="0"/>
            <w:checkBox>
              <w:sizeAuto/>
              <w:default w:val="0"/>
            </w:checkBox>
          </w:ffData>
        </w:fldChar>
      </w:r>
      <w:bookmarkStart w:id="1" w:name="cbox1665ee2515ed43"/>
      <w:r>
        <w:instrText xml:space="preserve"> FORMCHECKBOX </w:instrText>
      </w:r>
      <w:r w:rsidR="00676049">
        <w:fldChar w:fldCharType="separate"/>
      </w:r>
      <w:r>
        <w:fldChar w:fldCharType="end"/>
      </w:r>
      <w:bookmarkEnd w:id="1"/>
      <w:r>
        <w:rPr>
          <w:rFonts w:ascii="Arial" w:hAnsi="Arial" w:cs="Arial"/>
          <w:color w:val="000000"/>
          <w:sz w:val="18"/>
          <w:szCs w:val="18"/>
        </w:rPr>
        <w:t> samostojno</w:t>
      </w:r>
    </w:p>
    <w:p w14:paraId="11192321" w14:textId="77777777" w:rsidR="00C65684" w:rsidRDefault="0026241E" w:rsidP="00FE5496">
      <w:pPr>
        <w:spacing w:after="0" w:line="240" w:lineRule="auto"/>
        <w:jc w:val="both"/>
      </w:pPr>
      <w:r>
        <w:fldChar w:fldCharType="begin">
          <w:ffData>
            <w:name w:val="cbox1665ee2515ef57"/>
            <w:enabled/>
            <w:calcOnExit w:val="0"/>
            <w:checkBox>
              <w:sizeAuto/>
              <w:default w:val="0"/>
            </w:checkBox>
          </w:ffData>
        </w:fldChar>
      </w:r>
      <w:bookmarkStart w:id="2" w:name="cbox1665ee2515ef57"/>
      <w:r>
        <w:instrText xml:space="preserve"> FORMCHECKBOX </w:instrText>
      </w:r>
      <w:r w:rsidR="00676049">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0C655713" w14:textId="77777777" w:rsidR="00C65684" w:rsidRDefault="0026241E" w:rsidP="00FE5496">
      <w:pPr>
        <w:spacing w:after="0" w:line="240" w:lineRule="auto"/>
        <w:jc w:val="both"/>
      </w:pPr>
      <w:r>
        <w:fldChar w:fldCharType="begin">
          <w:ffData>
            <w:name w:val="cbox1665ee2515f174"/>
            <w:enabled/>
            <w:calcOnExit w:val="0"/>
            <w:checkBox>
              <w:sizeAuto/>
              <w:default w:val="0"/>
            </w:checkBox>
          </w:ffData>
        </w:fldChar>
      </w:r>
      <w:bookmarkStart w:id="3" w:name="cbox1665ee2515f174"/>
      <w:r>
        <w:instrText xml:space="preserve"> FORMCHECKBOX </w:instrText>
      </w:r>
      <w:r w:rsidR="00676049">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6CA1C37" w14:textId="77777777" w:rsidR="00C65684" w:rsidRDefault="0026241E" w:rsidP="00FE5496">
      <w:pPr>
        <w:spacing w:after="0" w:line="240" w:lineRule="auto"/>
        <w:jc w:val="both"/>
      </w:pPr>
      <w:r>
        <w:fldChar w:fldCharType="begin">
          <w:ffData>
            <w:name w:val="cbox1665ee2515f37b"/>
            <w:enabled/>
            <w:calcOnExit w:val="0"/>
            <w:checkBox>
              <w:sizeAuto/>
              <w:default w:val="0"/>
            </w:checkBox>
          </w:ffData>
        </w:fldChar>
      </w:r>
      <w:bookmarkStart w:id="4" w:name="cbox1665ee2515f37b"/>
      <w:r>
        <w:instrText xml:space="preserve"> FORMCHECKBOX </w:instrText>
      </w:r>
      <w:r w:rsidR="00676049">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32A9392E" w14:textId="77777777" w:rsidR="00C65684" w:rsidRDefault="0026241E">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636" w:type="pct"/>
        <w:tblInd w:w="-575" w:type="dxa"/>
        <w:tblLook w:val="04A0" w:firstRow="1" w:lastRow="0" w:firstColumn="1" w:lastColumn="0" w:noHBand="0" w:noVBand="1"/>
      </w:tblPr>
      <w:tblGrid>
        <w:gridCol w:w="660"/>
        <w:gridCol w:w="1766"/>
        <w:gridCol w:w="3776"/>
        <w:gridCol w:w="1564"/>
        <w:gridCol w:w="827"/>
        <w:gridCol w:w="1613"/>
      </w:tblGrid>
      <w:tr w:rsidR="007450F1" w14:paraId="69D4A310" w14:textId="2FBEB1F4" w:rsidTr="00FE5496">
        <w:tc>
          <w:tcPr>
            <w:tcW w:w="1189" w:type="pct"/>
            <w:gridSpan w:val="2"/>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245F3CE1" w14:textId="77777777" w:rsidR="007450F1" w:rsidRDefault="007450F1" w:rsidP="00082953">
            <w:pPr>
              <w:jc w:val="center"/>
            </w:pPr>
            <w:r>
              <w:rPr>
                <w:rFonts w:ascii="Arial" w:hAnsi="Arial" w:cs="Arial"/>
                <w:b/>
                <w:bCs/>
                <w:color w:val="000000"/>
                <w:position w:val="-2"/>
                <w:sz w:val="18"/>
                <w:szCs w:val="18"/>
                <w:shd w:val="clear" w:color="auto" w:fill="D1D1D1"/>
              </w:rPr>
              <w:t>Postavka</w:t>
            </w:r>
          </w:p>
        </w:tc>
        <w:tc>
          <w:tcPr>
            <w:tcW w:w="1850" w:type="pct"/>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74AF5914" w14:textId="213BA6CA" w:rsidR="007450F1" w:rsidRDefault="007450F1" w:rsidP="00082953">
            <w:pPr>
              <w:jc w:val="center"/>
            </w:pPr>
            <w:r>
              <w:rPr>
                <w:rFonts w:ascii="Arial" w:hAnsi="Arial" w:cs="Arial"/>
                <w:b/>
                <w:bCs/>
                <w:color w:val="000000"/>
                <w:position w:val="-2"/>
                <w:sz w:val="18"/>
                <w:szCs w:val="18"/>
                <w:shd w:val="clear" w:color="auto" w:fill="D1D1D1"/>
              </w:rPr>
              <w:t>Opis</w:t>
            </w:r>
            <w:r>
              <w:t xml:space="preserve"> (</w:t>
            </w:r>
            <w:r>
              <w:rPr>
                <w:rFonts w:ascii="Arial" w:hAnsi="Arial" w:cs="Arial"/>
                <w:b/>
                <w:bCs/>
                <w:color w:val="000000"/>
                <w:position w:val="-2"/>
                <w:sz w:val="18"/>
                <w:szCs w:val="18"/>
                <w:shd w:val="clear" w:color="auto" w:fill="D1D1D1"/>
              </w:rPr>
              <w:t>ponujena oprema, model, proizvajalec)</w:t>
            </w:r>
          </w:p>
        </w:tc>
        <w:tc>
          <w:tcPr>
            <w:tcW w:w="766" w:type="pct"/>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05F95033" w14:textId="77777777" w:rsidR="007450F1" w:rsidRDefault="007450F1" w:rsidP="00082953">
            <w:pPr>
              <w:jc w:val="center"/>
            </w:pPr>
            <w:r>
              <w:rPr>
                <w:rFonts w:ascii="Arial" w:hAnsi="Arial" w:cs="Arial"/>
                <w:b/>
                <w:bCs/>
                <w:color w:val="000000"/>
                <w:position w:val="-2"/>
                <w:sz w:val="18"/>
                <w:szCs w:val="18"/>
                <w:shd w:val="clear" w:color="auto" w:fill="D1D1D1"/>
              </w:rPr>
              <w:t>Vrednost brez DDV</w:t>
            </w:r>
          </w:p>
        </w:tc>
        <w:tc>
          <w:tcPr>
            <w:tcW w:w="405" w:type="pct"/>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488678C9" w14:textId="77777777" w:rsidR="007450F1" w:rsidRDefault="007450F1" w:rsidP="00082953">
            <w:pPr>
              <w:jc w:val="center"/>
            </w:pPr>
            <w:proofErr w:type="spellStart"/>
            <w:r>
              <w:rPr>
                <w:rFonts w:ascii="Arial" w:hAnsi="Arial" w:cs="Arial"/>
                <w:b/>
                <w:bCs/>
                <w:color w:val="000000"/>
                <w:position w:val="-2"/>
                <w:sz w:val="18"/>
                <w:szCs w:val="18"/>
                <w:shd w:val="clear" w:color="auto" w:fill="D1D1D1"/>
              </w:rPr>
              <w:t>St.DDV</w:t>
            </w:r>
            <w:proofErr w:type="spellEnd"/>
          </w:p>
        </w:tc>
        <w:tc>
          <w:tcPr>
            <w:tcW w:w="790" w:type="pct"/>
            <w:tcBorders>
              <w:top w:val="single" w:sz="6" w:space="0" w:color="000000"/>
              <w:left w:val="single" w:sz="6" w:space="0" w:color="000000"/>
              <w:bottom w:val="single" w:sz="6" w:space="0" w:color="000000"/>
              <w:right w:val="single" w:sz="6" w:space="0" w:color="000000"/>
            </w:tcBorders>
            <w:shd w:val="clear" w:color="auto" w:fill="D1D1D1"/>
          </w:tcPr>
          <w:p w14:paraId="41BDA57F" w14:textId="780A9907" w:rsidR="007450F1" w:rsidRDefault="007450F1" w:rsidP="0008295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Vrednost z DDV</w:t>
            </w:r>
          </w:p>
        </w:tc>
      </w:tr>
      <w:tr w:rsidR="007450F1" w14:paraId="7C2122F0" w14:textId="2382DA65" w:rsidTr="00FE5496">
        <w:tc>
          <w:tcPr>
            <w:tcW w:w="1189" w:type="pct"/>
            <w:gridSpan w:val="2"/>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D809A2C" w14:textId="0C9E0FE5" w:rsidR="007450F1" w:rsidRPr="00022E33" w:rsidRDefault="007450F1" w:rsidP="00082953">
            <w:pPr>
              <w:rPr>
                <w:sz w:val="16"/>
                <w:szCs w:val="16"/>
              </w:rPr>
            </w:pPr>
            <w:r>
              <w:rPr>
                <w:rFonts w:ascii="Arial" w:hAnsi="Arial" w:cs="Arial"/>
                <w:color w:val="000000"/>
                <w:position w:val="-2"/>
                <w:sz w:val="16"/>
                <w:szCs w:val="16"/>
              </w:rPr>
              <w:t>1.</w:t>
            </w:r>
            <w:r w:rsidRPr="00022E33">
              <w:rPr>
                <w:rFonts w:ascii="Arial" w:hAnsi="Arial" w:cs="Arial"/>
                <w:color w:val="000000"/>
                <w:position w:val="-2"/>
                <w:sz w:val="16"/>
                <w:szCs w:val="16"/>
              </w:rPr>
              <w:t>oprema</w:t>
            </w:r>
            <w:r>
              <w:rPr>
                <w:rFonts w:ascii="Arial" w:hAnsi="Arial" w:cs="Arial"/>
                <w:color w:val="000000"/>
                <w:position w:val="-2"/>
                <w:sz w:val="16"/>
                <w:szCs w:val="16"/>
              </w:rPr>
              <w:t xml:space="preserve">: </w:t>
            </w:r>
            <w:r w:rsidR="00FE5496">
              <w:rPr>
                <w:rFonts w:ascii="Arial" w:hAnsi="Arial" w:cs="Arial"/>
                <w:color w:val="000000"/>
                <w:position w:val="-2"/>
                <w:sz w:val="16"/>
                <w:szCs w:val="16"/>
              </w:rPr>
              <w:t>BARVALNIK S POKRIVALNIKOM</w:t>
            </w:r>
          </w:p>
        </w:tc>
        <w:tc>
          <w:tcPr>
            <w:tcW w:w="185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69A7390A" w14:textId="64F96DE6" w:rsidR="007450F1" w:rsidRPr="00022E33" w:rsidRDefault="007450F1" w:rsidP="00082953">
            <w:pPr>
              <w:rPr>
                <w:sz w:val="16"/>
                <w:szCs w:val="16"/>
              </w:rPr>
            </w:pPr>
            <w:r>
              <w:rPr>
                <w:sz w:val="16"/>
                <w:szCs w:val="16"/>
              </w:rPr>
              <w:t>________________________________________</w:t>
            </w:r>
          </w:p>
        </w:tc>
        <w:tc>
          <w:tcPr>
            <w:tcW w:w="76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F44112B" w14:textId="77777777" w:rsidR="007450F1" w:rsidRDefault="007450F1" w:rsidP="00082953">
            <w:r>
              <w:rPr>
                <w:rFonts w:ascii="Arial" w:hAnsi="Arial" w:cs="Arial"/>
                <w:color w:val="000000"/>
                <w:position w:val="-2"/>
                <w:sz w:val="18"/>
                <w:szCs w:val="18"/>
              </w:rPr>
              <w:t> </w:t>
            </w:r>
          </w:p>
        </w:tc>
        <w:tc>
          <w:tcPr>
            <w:tcW w:w="40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15384FA" w14:textId="77777777" w:rsidR="007450F1" w:rsidRDefault="007450F1" w:rsidP="00082953">
            <w:r>
              <w:rPr>
                <w:rFonts w:ascii="Arial" w:hAnsi="Arial" w:cs="Arial"/>
                <w:color w:val="000000"/>
                <w:position w:val="-2"/>
                <w:sz w:val="18"/>
                <w:szCs w:val="18"/>
              </w:rPr>
              <w:t> </w:t>
            </w:r>
          </w:p>
        </w:tc>
        <w:tc>
          <w:tcPr>
            <w:tcW w:w="790" w:type="pct"/>
            <w:tcBorders>
              <w:top w:val="single" w:sz="6" w:space="0" w:color="000000"/>
              <w:left w:val="single" w:sz="6" w:space="0" w:color="000000"/>
              <w:bottom w:val="single" w:sz="6" w:space="0" w:color="000000"/>
              <w:right w:val="single" w:sz="6" w:space="0" w:color="000000"/>
            </w:tcBorders>
          </w:tcPr>
          <w:p w14:paraId="6E0125B0" w14:textId="77777777" w:rsidR="007450F1" w:rsidRDefault="007450F1" w:rsidP="00082953">
            <w:pPr>
              <w:rPr>
                <w:rFonts w:ascii="Arial" w:hAnsi="Arial" w:cs="Arial"/>
                <w:color w:val="000000"/>
                <w:position w:val="-2"/>
                <w:sz w:val="18"/>
                <w:szCs w:val="18"/>
              </w:rPr>
            </w:pPr>
          </w:p>
        </w:tc>
      </w:tr>
      <w:tr w:rsidR="007450F1" w14:paraId="029944DE" w14:textId="3D0FB857" w:rsidTr="00FE5496">
        <w:tc>
          <w:tcPr>
            <w:tcW w:w="1189" w:type="pct"/>
            <w:gridSpan w:val="2"/>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E465344" w14:textId="4053090B" w:rsidR="007450F1" w:rsidRPr="00022E33" w:rsidRDefault="007450F1" w:rsidP="00082953">
            <w:pPr>
              <w:rPr>
                <w:rFonts w:ascii="Arial" w:hAnsi="Arial" w:cs="Arial"/>
                <w:color w:val="000000"/>
                <w:position w:val="-2"/>
                <w:sz w:val="16"/>
                <w:szCs w:val="16"/>
              </w:rPr>
            </w:pPr>
            <w:r>
              <w:rPr>
                <w:rFonts w:ascii="Arial" w:hAnsi="Arial" w:cs="Arial"/>
                <w:color w:val="000000"/>
                <w:position w:val="-2"/>
                <w:sz w:val="16"/>
                <w:szCs w:val="16"/>
              </w:rPr>
              <w:t xml:space="preserve">2 a_ </w:t>
            </w:r>
            <w:r w:rsidRPr="00022E33">
              <w:rPr>
                <w:rFonts w:ascii="Arial" w:hAnsi="Arial" w:cs="Arial"/>
                <w:color w:val="000000"/>
                <w:position w:val="-2"/>
                <w:sz w:val="16"/>
                <w:szCs w:val="16"/>
              </w:rPr>
              <w:t xml:space="preserve">preventivno vzdrževanje za dobo 5 let po izteku </w:t>
            </w:r>
            <w:proofErr w:type="spellStart"/>
            <w:r w:rsidRPr="00022E33">
              <w:rPr>
                <w:rFonts w:ascii="Arial" w:hAnsi="Arial" w:cs="Arial"/>
                <w:color w:val="000000"/>
                <w:position w:val="-2"/>
                <w:sz w:val="16"/>
                <w:szCs w:val="16"/>
              </w:rPr>
              <w:t>gar.dobe</w:t>
            </w:r>
            <w:proofErr w:type="spellEnd"/>
          </w:p>
        </w:tc>
        <w:tc>
          <w:tcPr>
            <w:tcW w:w="185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AF5234F" w14:textId="77777777" w:rsidR="007450F1" w:rsidRPr="00022E33" w:rsidRDefault="007450F1" w:rsidP="00082953">
            <w:pPr>
              <w:rPr>
                <w:rFonts w:ascii="Arial" w:hAnsi="Arial" w:cs="Arial"/>
                <w:sz w:val="16"/>
                <w:szCs w:val="16"/>
              </w:rPr>
            </w:pPr>
            <w:r w:rsidRPr="00022E33">
              <w:rPr>
                <w:rFonts w:ascii="Arial" w:hAnsi="Arial" w:cs="Arial"/>
                <w:sz w:val="16"/>
                <w:szCs w:val="16"/>
              </w:rPr>
              <w:t xml:space="preserve">1 letna vrednost </w:t>
            </w:r>
            <w:proofErr w:type="spellStart"/>
            <w:r w:rsidRPr="00022E33">
              <w:rPr>
                <w:rFonts w:ascii="Arial" w:hAnsi="Arial" w:cs="Arial"/>
                <w:sz w:val="16"/>
                <w:szCs w:val="16"/>
              </w:rPr>
              <w:t>prev.vzdrž</w:t>
            </w:r>
            <w:proofErr w:type="spellEnd"/>
            <w:r w:rsidRPr="00022E33">
              <w:rPr>
                <w:rFonts w:ascii="Arial" w:hAnsi="Arial" w:cs="Arial"/>
                <w:sz w:val="16"/>
                <w:szCs w:val="16"/>
              </w:rPr>
              <w:t>.: _</w:t>
            </w:r>
            <w:r w:rsidRPr="00B60703">
              <w:rPr>
                <w:rFonts w:ascii="Arial" w:hAnsi="Arial" w:cs="Arial"/>
                <w:sz w:val="16"/>
                <w:szCs w:val="16"/>
                <w:u w:val="single"/>
              </w:rPr>
              <w:t xml:space="preserve">__________ </w:t>
            </w:r>
            <w:r>
              <w:rPr>
                <w:rFonts w:ascii="Arial" w:hAnsi="Arial" w:cs="Arial"/>
                <w:sz w:val="16"/>
                <w:szCs w:val="16"/>
                <w:u w:val="single"/>
              </w:rPr>
              <w:t xml:space="preserve">            </w:t>
            </w:r>
            <w:r w:rsidRPr="00022E33">
              <w:rPr>
                <w:rFonts w:ascii="Arial" w:hAnsi="Arial" w:cs="Arial"/>
                <w:sz w:val="16"/>
                <w:szCs w:val="16"/>
              </w:rPr>
              <w:t xml:space="preserve">EUR brez DDV  </w:t>
            </w:r>
            <w:r w:rsidRPr="00022E33">
              <w:rPr>
                <w:rFonts w:ascii="Arial" w:hAnsi="Arial" w:cs="Arial"/>
                <w:i/>
                <w:iCs/>
                <w:sz w:val="16"/>
                <w:szCs w:val="16"/>
              </w:rPr>
              <w:t>(opomba: v stolpca »Vrednost brez DDV« in »Vrednost z DDV« vnesite skupno 5 letno ponudbeno vrednost!)</w:t>
            </w:r>
          </w:p>
        </w:tc>
        <w:tc>
          <w:tcPr>
            <w:tcW w:w="76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79584BBD" w14:textId="77777777" w:rsidR="007450F1" w:rsidRDefault="007450F1" w:rsidP="00082953">
            <w:pPr>
              <w:rPr>
                <w:rFonts w:ascii="Arial" w:hAnsi="Arial" w:cs="Arial"/>
                <w:color w:val="000000"/>
                <w:position w:val="-2"/>
                <w:sz w:val="18"/>
                <w:szCs w:val="18"/>
              </w:rPr>
            </w:pPr>
          </w:p>
        </w:tc>
        <w:tc>
          <w:tcPr>
            <w:tcW w:w="40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4B5E7AC9" w14:textId="77777777" w:rsidR="007450F1" w:rsidRDefault="007450F1" w:rsidP="00082953">
            <w:pPr>
              <w:rPr>
                <w:rFonts w:ascii="Arial" w:hAnsi="Arial" w:cs="Arial"/>
                <w:color w:val="000000"/>
                <w:position w:val="-2"/>
                <w:sz w:val="18"/>
                <w:szCs w:val="18"/>
              </w:rPr>
            </w:pPr>
          </w:p>
        </w:tc>
        <w:tc>
          <w:tcPr>
            <w:tcW w:w="790" w:type="pct"/>
            <w:tcBorders>
              <w:top w:val="single" w:sz="6" w:space="0" w:color="000000"/>
              <w:left w:val="single" w:sz="6" w:space="0" w:color="000000"/>
              <w:bottom w:val="single" w:sz="6" w:space="0" w:color="000000"/>
              <w:right w:val="single" w:sz="6" w:space="0" w:color="000000"/>
            </w:tcBorders>
          </w:tcPr>
          <w:p w14:paraId="1F1FAE8F" w14:textId="77777777" w:rsidR="007450F1" w:rsidRDefault="007450F1" w:rsidP="00082953">
            <w:pPr>
              <w:rPr>
                <w:rFonts w:ascii="Arial" w:hAnsi="Arial" w:cs="Arial"/>
                <w:color w:val="000000"/>
                <w:position w:val="-2"/>
                <w:sz w:val="18"/>
                <w:szCs w:val="18"/>
              </w:rPr>
            </w:pPr>
          </w:p>
        </w:tc>
      </w:tr>
      <w:tr w:rsidR="007450F1" w14:paraId="47B2E53C" w14:textId="1D786C55" w:rsidTr="00FE5496">
        <w:tc>
          <w:tcPr>
            <w:tcW w:w="1189" w:type="pct"/>
            <w:gridSpan w:val="2"/>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CF3B5F0" w14:textId="1B673FD3" w:rsidR="007450F1" w:rsidRPr="00022E33" w:rsidRDefault="007450F1" w:rsidP="00082953">
            <w:pPr>
              <w:rPr>
                <w:rFonts w:ascii="Arial" w:hAnsi="Arial" w:cs="Arial"/>
                <w:color w:val="000000"/>
                <w:position w:val="-2"/>
                <w:sz w:val="16"/>
                <w:szCs w:val="16"/>
              </w:rPr>
            </w:pPr>
            <w:r>
              <w:rPr>
                <w:rFonts w:ascii="Arial" w:hAnsi="Arial" w:cs="Arial"/>
                <w:color w:val="000000"/>
                <w:position w:val="-2"/>
                <w:sz w:val="16"/>
                <w:szCs w:val="16"/>
              </w:rPr>
              <w:t xml:space="preserve">2 b_ </w:t>
            </w:r>
            <w:r w:rsidRPr="00022E33">
              <w:rPr>
                <w:rFonts w:ascii="Arial" w:hAnsi="Arial" w:cs="Arial"/>
                <w:color w:val="000000"/>
                <w:position w:val="-2"/>
                <w:sz w:val="16"/>
                <w:szCs w:val="16"/>
              </w:rPr>
              <w:t>– odprava napak, okvar (km, servisna ura, potovalna ura)</w:t>
            </w:r>
          </w:p>
        </w:tc>
        <w:tc>
          <w:tcPr>
            <w:tcW w:w="185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C97A85C" w14:textId="77777777" w:rsidR="007450F1" w:rsidRPr="00022E33" w:rsidRDefault="007450F1" w:rsidP="00CF47EC">
            <w:pPr>
              <w:pStyle w:val="Odstavekseznama"/>
              <w:numPr>
                <w:ilvl w:val="0"/>
                <w:numId w:val="14"/>
              </w:numPr>
              <w:spacing w:before="135" w:after="135"/>
              <w:ind w:left="212" w:hanging="142"/>
              <w:textAlignment w:val="center"/>
              <w:rPr>
                <w:sz w:val="16"/>
                <w:szCs w:val="16"/>
              </w:rPr>
            </w:pPr>
            <w:proofErr w:type="spellStart"/>
            <w:r w:rsidRPr="00022E33">
              <w:rPr>
                <w:rFonts w:ascii="Arial" w:hAnsi="Arial" w:cs="Arial"/>
                <w:color w:val="000000"/>
                <w:position w:val="-2"/>
                <w:sz w:val="16"/>
                <w:szCs w:val="16"/>
              </w:rPr>
              <w:t>servis.h</w:t>
            </w:r>
            <w:proofErr w:type="spellEnd"/>
            <w:r w:rsidRPr="00022E33">
              <w:rPr>
                <w:rFonts w:ascii="Arial" w:hAnsi="Arial" w:cs="Arial"/>
                <w:color w:val="000000"/>
                <w:position w:val="-2"/>
                <w:sz w:val="16"/>
                <w:szCs w:val="16"/>
              </w:rPr>
              <w:t>:</w:t>
            </w:r>
            <w:r w:rsidRPr="00B60703">
              <w:rPr>
                <w:rFonts w:ascii="Arial" w:hAnsi="Arial" w:cs="Arial"/>
                <w:color w:val="000000"/>
                <w:position w:val="-2"/>
                <w:sz w:val="16"/>
                <w:szCs w:val="16"/>
                <w:u w:val="single"/>
              </w:rPr>
              <w:t>________</w:t>
            </w:r>
            <w:r>
              <w:rPr>
                <w:rFonts w:ascii="Arial" w:hAnsi="Arial" w:cs="Arial"/>
                <w:color w:val="000000"/>
                <w:position w:val="-2"/>
                <w:sz w:val="16"/>
                <w:szCs w:val="16"/>
                <w:u w:val="single"/>
              </w:rPr>
              <w:t xml:space="preserve">  </w:t>
            </w:r>
            <w:r w:rsidRPr="00022E33">
              <w:rPr>
                <w:rFonts w:ascii="Arial" w:hAnsi="Arial" w:cs="Arial"/>
                <w:color w:val="000000"/>
                <w:position w:val="-2"/>
                <w:sz w:val="16"/>
                <w:szCs w:val="16"/>
              </w:rPr>
              <w:t>EUR brez DDV,</w:t>
            </w:r>
          </w:p>
          <w:p w14:paraId="212298AE" w14:textId="77777777" w:rsidR="007450F1" w:rsidRPr="00022E33" w:rsidRDefault="007450F1" w:rsidP="00CF47EC">
            <w:pPr>
              <w:pStyle w:val="Odstavekseznama"/>
              <w:numPr>
                <w:ilvl w:val="0"/>
                <w:numId w:val="14"/>
              </w:numPr>
              <w:spacing w:before="135" w:after="135"/>
              <w:ind w:left="212" w:hanging="142"/>
              <w:textAlignment w:val="center"/>
              <w:rPr>
                <w:sz w:val="16"/>
                <w:szCs w:val="16"/>
              </w:rPr>
            </w:pPr>
            <w:proofErr w:type="spellStart"/>
            <w:r w:rsidRPr="00022E33">
              <w:rPr>
                <w:rFonts w:ascii="Arial" w:hAnsi="Arial" w:cs="Arial"/>
                <w:color w:val="000000"/>
                <w:position w:val="-2"/>
                <w:sz w:val="16"/>
                <w:szCs w:val="16"/>
              </w:rPr>
              <w:t>potovalna.h:</w:t>
            </w:r>
            <w:r w:rsidRPr="00B60703">
              <w:rPr>
                <w:rFonts w:ascii="Arial" w:hAnsi="Arial" w:cs="Arial"/>
                <w:color w:val="000000"/>
                <w:position w:val="-2"/>
                <w:sz w:val="16"/>
                <w:szCs w:val="16"/>
                <w:u w:val="single"/>
              </w:rPr>
              <w:t>_____</w:t>
            </w:r>
            <w:r w:rsidRPr="00022E33">
              <w:rPr>
                <w:rFonts w:ascii="Arial" w:hAnsi="Arial" w:cs="Arial"/>
                <w:color w:val="000000"/>
                <w:position w:val="-2"/>
                <w:sz w:val="16"/>
                <w:szCs w:val="16"/>
              </w:rPr>
              <w:t>_EUR</w:t>
            </w:r>
            <w:proofErr w:type="spellEnd"/>
            <w:r w:rsidRPr="00022E33">
              <w:rPr>
                <w:rFonts w:ascii="Arial" w:hAnsi="Arial" w:cs="Arial"/>
                <w:color w:val="000000"/>
                <w:position w:val="-2"/>
                <w:sz w:val="16"/>
                <w:szCs w:val="16"/>
              </w:rPr>
              <w:t xml:space="preserve"> brez DDV,</w:t>
            </w:r>
          </w:p>
          <w:p w14:paraId="47481B16" w14:textId="77777777" w:rsidR="007450F1" w:rsidRPr="00022E33" w:rsidRDefault="007450F1" w:rsidP="00CF47EC">
            <w:pPr>
              <w:pStyle w:val="Odstavekseznama"/>
              <w:numPr>
                <w:ilvl w:val="0"/>
                <w:numId w:val="14"/>
              </w:numPr>
              <w:spacing w:before="135"/>
              <w:ind w:left="212" w:hanging="142"/>
              <w:textAlignment w:val="center"/>
              <w:rPr>
                <w:sz w:val="16"/>
                <w:szCs w:val="16"/>
              </w:rPr>
            </w:pPr>
            <w:r w:rsidRPr="00022E33">
              <w:rPr>
                <w:rFonts w:ascii="Arial" w:hAnsi="Arial" w:cs="Arial"/>
                <w:color w:val="000000"/>
                <w:position w:val="-2"/>
                <w:sz w:val="16"/>
                <w:szCs w:val="16"/>
              </w:rPr>
              <w:t xml:space="preserve">km: </w:t>
            </w:r>
            <w:r w:rsidRPr="00B60703">
              <w:rPr>
                <w:rFonts w:ascii="Arial" w:hAnsi="Arial" w:cs="Arial"/>
                <w:color w:val="000000"/>
                <w:position w:val="-2"/>
                <w:sz w:val="16"/>
                <w:szCs w:val="16"/>
                <w:u w:val="single"/>
              </w:rPr>
              <w:t xml:space="preserve">________        </w:t>
            </w:r>
            <w:r>
              <w:rPr>
                <w:rFonts w:ascii="Arial" w:hAnsi="Arial" w:cs="Arial"/>
                <w:color w:val="000000"/>
                <w:position w:val="-2"/>
                <w:sz w:val="16"/>
                <w:szCs w:val="16"/>
                <w:u w:val="single"/>
              </w:rPr>
              <w:t xml:space="preserve"> </w:t>
            </w:r>
            <w:r w:rsidRPr="00022E33">
              <w:rPr>
                <w:rFonts w:ascii="Arial" w:hAnsi="Arial" w:cs="Arial"/>
                <w:color w:val="000000"/>
                <w:position w:val="-2"/>
                <w:sz w:val="16"/>
                <w:szCs w:val="16"/>
              </w:rPr>
              <w:t>EUR brez DDV,</w:t>
            </w:r>
          </w:p>
          <w:p w14:paraId="3443E699" w14:textId="77777777" w:rsidR="007450F1" w:rsidRPr="00022E33" w:rsidRDefault="007450F1" w:rsidP="00082953">
            <w:pPr>
              <w:rPr>
                <w:rFonts w:ascii="Arial" w:hAnsi="Arial" w:cs="Arial"/>
                <w:sz w:val="16"/>
                <w:szCs w:val="16"/>
              </w:rPr>
            </w:pPr>
            <w:r w:rsidRPr="00022E33">
              <w:rPr>
                <w:rFonts w:ascii="Arial" w:hAnsi="Arial" w:cs="Arial"/>
                <w:color w:val="000000"/>
                <w:position w:val="-2"/>
                <w:sz w:val="16"/>
                <w:szCs w:val="16"/>
              </w:rPr>
              <w:t>rezervni deli po ceniku, ki je v prilogi ponudbe</w:t>
            </w:r>
            <w:r>
              <w:rPr>
                <w:rFonts w:ascii="Arial" w:hAnsi="Arial" w:cs="Arial"/>
                <w:color w:val="000000"/>
                <w:position w:val="-2"/>
                <w:sz w:val="16"/>
                <w:szCs w:val="16"/>
              </w:rPr>
              <w:t xml:space="preserve"> </w:t>
            </w:r>
          </w:p>
        </w:tc>
        <w:tc>
          <w:tcPr>
            <w:tcW w:w="76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2BF239A0" w14:textId="756B8666" w:rsidR="007450F1" w:rsidRDefault="007450F1" w:rsidP="00082953">
            <w:pPr>
              <w:rPr>
                <w:rFonts w:ascii="Arial" w:hAnsi="Arial" w:cs="Arial"/>
                <w:color w:val="000000"/>
                <w:position w:val="-2"/>
                <w:sz w:val="18"/>
                <w:szCs w:val="18"/>
              </w:rPr>
            </w:pPr>
            <w:r>
              <w:rPr>
                <w:rFonts w:ascii="Arial" w:hAnsi="Arial" w:cs="Arial"/>
                <w:color w:val="000000"/>
                <w:position w:val="-2"/>
                <w:sz w:val="18"/>
                <w:szCs w:val="18"/>
              </w:rPr>
              <w:t>/</w:t>
            </w:r>
          </w:p>
        </w:tc>
        <w:tc>
          <w:tcPr>
            <w:tcW w:w="40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069971E4" w14:textId="390FE14E" w:rsidR="007450F1" w:rsidRDefault="007450F1" w:rsidP="00082953">
            <w:pPr>
              <w:rPr>
                <w:rFonts w:ascii="Arial" w:hAnsi="Arial" w:cs="Arial"/>
                <w:color w:val="000000"/>
                <w:position w:val="-2"/>
                <w:sz w:val="18"/>
                <w:szCs w:val="18"/>
              </w:rPr>
            </w:pPr>
            <w:r>
              <w:rPr>
                <w:rFonts w:ascii="Arial" w:hAnsi="Arial" w:cs="Arial"/>
                <w:color w:val="000000"/>
                <w:position w:val="-2"/>
                <w:sz w:val="18"/>
                <w:szCs w:val="18"/>
              </w:rPr>
              <w:t>/</w:t>
            </w:r>
          </w:p>
        </w:tc>
        <w:tc>
          <w:tcPr>
            <w:tcW w:w="790" w:type="pct"/>
            <w:tcBorders>
              <w:top w:val="single" w:sz="6" w:space="0" w:color="000000"/>
              <w:left w:val="single" w:sz="6" w:space="0" w:color="000000"/>
              <w:bottom w:val="single" w:sz="6" w:space="0" w:color="000000"/>
              <w:right w:val="single" w:sz="6" w:space="0" w:color="000000"/>
            </w:tcBorders>
          </w:tcPr>
          <w:p w14:paraId="7A95F778" w14:textId="77777777" w:rsidR="007450F1" w:rsidRDefault="007450F1" w:rsidP="00082953">
            <w:pPr>
              <w:rPr>
                <w:rFonts w:ascii="Arial" w:hAnsi="Arial" w:cs="Arial"/>
                <w:color w:val="000000"/>
                <w:position w:val="-2"/>
                <w:sz w:val="18"/>
                <w:szCs w:val="18"/>
              </w:rPr>
            </w:pPr>
          </w:p>
          <w:p w14:paraId="4C9ADAF2" w14:textId="77777777" w:rsidR="007450F1" w:rsidRDefault="007450F1" w:rsidP="00082953">
            <w:pPr>
              <w:rPr>
                <w:rFonts w:ascii="Arial" w:hAnsi="Arial" w:cs="Arial"/>
                <w:color w:val="000000"/>
                <w:position w:val="-2"/>
                <w:sz w:val="18"/>
                <w:szCs w:val="18"/>
              </w:rPr>
            </w:pPr>
          </w:p>
          <w:p w14:paraId="2FE0BE30" w14:textId="6BCE5020" w:rsidR="007450F1" w:rsidRDefault="007450F1" w:rsidP="00082953">
            <w:pPr>
              <w:rPr>
                <w:rFonts w:ascii="Arial" w:hAnsi="Arial" w:cs="Arial"/>
                <w:color w:val="000000"/>
                <w:position w:val="-2"/>
                <w:sz w:val="18"/>
                <w:szCs w:val="18"/>
              </w:rPr>
            </w:pPr>
            <w:r>
              <w:rPr>
                <w:rFonts w:ascii="Arial" w:hAnsi="Arial" w:cs="Arial"/>
                <w:color w:val="000000"/>
                <w:position w:val="-2"/>
                <w:sz w:val="18"/>
                <w:szCs w:val="18"/>
              </w:rPr>
              <w:t>/</w:t>
            </w:r>
          </w:p>
        </w:tc>
      </w:tr>
      <w:tr w:rsidR="00FE5496" w14:paraId="171CD14F" w14:textId="77777777" w:rsidTr="00FE5496">
        <w:tc>
          <w:tcPr>
            <w:tcW w:w="1189" w:type="pct"/>
            <w:gridSpan w:val="2"/>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526C54D4" w14:textId="748C43D6" w:rsidR="00FE5496" w:rsidRPr="00FE5496" w:rsidRDefault="00FE5496" w:rsidP="00FE5496">
            <w:pPr>
              <w:rPr>
                <w:rFonts w:ascii="Arial" w:hAnsi="Arial" w:cs="Arial"/>
                <w:color w:val="000000"/>
                <w:position w:val="-2"/>
                <w:sz w:val="16"/>
                <w:szCs w:val="16"/>
              </w:rPr>
            </w:pPr>
            <w:r>
              <w:rPr>
                <w:rFonts w:ascii="Arial" w:hAnsi="Arial" w:cs="Arial"/>
                <w:color w:val="000000"/>
                <w:position w:val="-2"/>
                <w:sz w:val="16"/>
                <w:szCs w:val="16"/>
              </w:rPr>
              <w:t>3.</w:t>
            </w:r>
            <w:r w:rsidRPr="00FE5496">
              <w:rPr>
                <w:rFonts w:ascii="Arial" w:hAnsi="Arial" w:cs="Arial"/>
                <w:color w:val="000000"/>
                <w:position w:val="-2"/>
                <w:sz w:val="16"/>
                <w:szCs w:val="16"/>
              </w:rPr>
              <w:t xml:space="preserve">Nujno kompatibilni potrošni material za dobo </w:t>
            </w:r>
            <w:r w:rsidR="00781B2B">
              <w:rPr>
                <w:rFonts w:ascii="Arial" w:hAnsi="Arial" w:cs="Arial"/>
                <w:color w:val="000000"/>
                <w:position w:val="-2"/>
                <w:sz w:val="16"/>
                <w:szCs w:val="16"/>
              </w:rPr>
              <w:t>3</w:t>
            </w:r>
            <w:r w:rsidRPr="00FE5496">
              <w:rPr>
                <w:rFonts w:ascii="Arial" w:hAnsi="Arial" w:cs="Arial"/>
                <w:color w:val="000000"/>
                <w:position w:val="-2"/>
                <w:sz w:val="16"/>
                <w:szCs w:val="16"/>
              </w:rPr>
              <w:t xml:space="preserve"> let</w:t>
            </w:r>
            <w:r>
              <w:rPr>
                <w:rFonts w:ascii="Arial" w:hAnsi="Arial" w:cs="Arial"/>
                <w:color w:val="000000"/>
                <w:position w:val="-2"/>
                <w:sz w:val="16"/>
                <w:szCs w:val="16"/>
              </w:rPr>
              <w:t xml:space="preserve">, </w:t>
            </w:r>
          </w:p>
        </w:tc>
        <w:tc>
          <w:tcPr>
            <w:tcW w:w="185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6EFBC5C0" w14:textId="2E321EE4" w:rsidR="00FE5496" w:rsidRDefault="00FE5496" w:rsidP="00CF47EC">
            <w:pPr>
              <w:pStyle w:val="Odstavekseznama"/>
              <w:numPr>
                <w:ilvl w:val="0"/>
                <w:numId w:val="14"/>
              </w:numPr>
              <w:spacing w:before="135" w:after="135"/>
              <w:ind w:left="212" w:hanging="142"/>
              <w:textAlignment w:val="center"/>
              <w:rPr>
                <w:rFonts w:ascii="Arial" w:hAnsi="Arial" w:cs="Arial"/>
                <w:color w:val="000000"/>
                <w:position w:val="-2"/>
                <w:sz w:val="16"/>
                <w:szCs w:val="16"/>
              </w:rPr>
            </w:pPr>
            <w:r>
              <w:rPr>
                <w:rFonts w:ascii="Arial" w:hAnsi="Arial" w:cs="Arial"/>
                <w:color w:val="000000"/>
                <w:position w:val="-2"/>
                <w:sz w:val="16"/>
                <w:szCs w:val="16"/>
              </w:rPr>
              <w:t xml:space="preserve">vrednost za 1 </w:t>
            </w:r>
            <w:proofErr w:type="spellStart"/>
            <w:r>
              <w:rPr>
                <w:rFonts w:ascii="Arial" w:hAnsi="Arial" w:cs="Arial"/>
                <w:color w:val="000000"/>
                <w:position w:val="-2"/>
                <w:sz w:val="16"/>
                <w:szCs w:val="16"/>
              </w:rPr>
              <w:t>kpl</w:t>
            </w:r>
            <w:proofErr w:type="spellEnd"/>
            <w:r>
              <w:rPr>
                <w:rFonts w:ascii="Arial" w:hAnsi="Arial" w:cs="Arial"/>
                <w:color w:val="000000"/>
                <w:position w:val="-2"/>
                <w:sz w:val="16"/>
                <w:szCs w:val="16"/>
              </w:rPr>
              <w:t xml:space="preserve"> za 1 leto</w:t>
            </w:r>
            <w:r w:rsidR="00CF47EC">
              <w:rPr>
                <w:rFonts w:ascii="Arial" w:hAnsi="Arial" w:cs="Arial"/>
                <w:color w:val="000000"/>
                <w:position w:val="-2"/>
                <w:sz w:val="16"/>
                <w:szCs w:val="16"/>
              </w:rPr>
              <w:t>:</w:t>
            </w:r>
            <w:r w:rsidR="00D76609">
              <w:rPr>
                <w:rFonts w:ascii="Arial" w:hAnsi="Arial" w:cs="Arial"/>
                <w:color w:val="000000"/>
                <w:position w:val="-2"/>
                <w:sz w:val="16"/>
                <w:szCs w:val="16"/>
              </w:rPr>
              <w:t xml:space="preserve"> ……………….</w:t>
            </w:r>
            <w:r>
              <w:rPr>
                <w:rFonts w:ascii="Arial" w:hAnsi="Arial" w:cs="Arial"/>
                <w:color w:val="000000"/>
                <w:position w:val="-2"/>
                <w:sz w:val="16"/>
                <w:szCs w:val="16"/>
              </w:rPr>
              <w:t>______________</w:t>
            </w:r>
          </w:p>
          <w:p w14:paraId="20FF300B" w14:textId="37632106" w:rsidR="00FE5496" w:rsidRPr="00022E33" w:rsidRDefault="00FE5496" w:rsidP="00CF47EC">
            <w:pPr>
              <w:pStyle w:val="Odstavekseznama"/>
              <w:numPr>
                <w:ilvl w:val="0"/>
                <w:numId w:val="14"/>
              </w:numPr>
              <w:spacing w:before="135" w:after="135"/>
              <w:ind w:left="212" w:hanging="142"/>
              <w:textAlignment w:val="center"/>
              <w:rPr>
                <w:rFonts w:ascii="Arial" w:hAnsi="Arial" w:cs="Arial"/>
                <w:color w:val="000000"/>
                <w:position w:val="-2"/>
                <w:sz w:val="16"/>
                <w:szCs w:val="16"/>
              </w:rPr>
            </w:pPr>
            <w:r>
              <w:rPr>
                <w:rFonts w:ascii="Arial" w:hAnsi="Arial" w:cs="Arial"/>
                <w:color w:val="000000"/>
                <w:position w:val="-2"/>
                <w:sz w:val="16"/>
                <w:szCs w:val="16"/>
              </w:rPr>
              <w:t xml:space="preserve">v stolpce vrednost brez in z DDV ponudnik prepiše skupno </w:t>
            </w:r>
            <w:r w:rsidR="00781B2B">
              <w:rPr>
                <w:rFonts w:ascii="Arial" w:hAnsi="Arial" w:cs="Arial"/>
                <w:color w:val="000000"/>
                <w:position w:val="-2"/>
                <w:sz w:val="16"/>
                <w:szCs w:val="16"/>
              </w:rPr>
              <w:t>3</w:t>
            </w:r>
            <w:r>
              <w:rPr>
                <w:rFonts w:ascii="Arial" w:hAnsi="Arial" w:cs="Arial"/>
                <w:color w:val="000000"/>
                <w:position w:val="-2"/>
                <w:sz w:val="16"/>
                <w:szCs w:val="16"/>
              </w:rPr>
              <w:t xml:space="preserve"> letno vrednost iz lastnega predračuna za potreben nujno kompatibilni </w:t>
            </w:r>
            <w:proofErr w:type="spellStart"/>
            <w:r>
              <w:rPr>
                <w:rFonts w:ascii="Arial" w:hAnsi="Arial" w:cs="Arial"/>
                <w:color w:val="000000"/>
                <w:position w:val="-2"/>
                <w:sz w:val="16"/>
                <w:szCs w:val="16"/>
              </w:rPr>
              <w:t>potr.material</w:t>
            </w:r>
            <w:proofErr w:type="spellEnd"/>
            <w:r>
              <w:rPr>
                <w:rFonts w:ascii="Arial" w:hAnsi="Arial" w:cs="Arial"/>
                <w:color w:val="000000"/>
                <w:position w:val="-2"/>
                <w:sz w:val="16"/>
                <w:szCs w:val="16"/>
              </w:rPr>
              <w:t xml:space="preserve"> </w:t>
            </w:r>
          </w:p>
        </w:tc>
        <w:tc>
          <w:tcPr>
            <w:tcW w:w="76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78E2E677" w14:textId="77777777" w:rsidR="00FE5496" w:rsidRDefault="00FE5496" w:rsidP="00082953">
            <w:pPr>
              <w:rPr>
                <w:rFonts w:ascii="Arial" w:hAnsi="Arial" w:cs="Arial"/>
                <w:color w:val="000000"/>
                <w:position w:val="-2"/>
                <w:sz w:val="18"/>
                <w:szCs w:val="18"/>
              </w:rPr>
            </w:pPr>
          </w:p>
        </w:tc>
        <w:tc>
          <w:tcPr>
            <w:tcW w:w="40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33B06695" w14:textId="77777777" w:rsidR="00FE5496" w:rsidRDefault="00FE5496" w:rsidP="00082953">
            <w:pPr>
              <w:rPr>
                <w:rFonts w:ascii="Arial" w:hAnsi="Arial" w:cs="Arial"/>
                <w:color w:val="000000"/>
                <w:position w:val="-2"/>
                <w:sz w:val="18"/>
                <w:szCs w:val="18"/>
              </w:rPr>
            </w:pPr>
          </w:p>
        </w:tc>
        <w:tc>
          <w:tcPr>
            <w:tcW w:w="790" w:type="pct"/>
            <w:tcBorders>
              <w:top w:val="single" w:sz="6" w:space="0" w:color="000000"/>
              <w:left w:val="single" w:sz="6" w:space="0" w:color="000000"/>
              <w:bottom w:val="single" w:sz="6" w:space="0" w:color="000000"/>
              <w:right w:val="single" w:sz="6" w:space="0" w:color="000000"/>
            </w:tcBorders>
          </w:tcPr>
          <w:p w14:paraId="115C25A4" w14:textId="77777777" w:rsidR="00FE5496" w:rsidRDefault="00FE5496" w:rsidP="00082953">
            <w:pPr>
              <w:rPr>
                <w:rFonts w:ascii="Arial" w:hAnsi="Arial" w:cs="Arial"/>
                <w:color w:val="000000"/>
                <w:position w:val="-2"/>
                <w:sz w:val="18"/>
                <w:szCs w:val="18"/>
              </w:rPr>
            </w:pPr>
          </w:p>
        </w:tc>
      </w:tr>
      <w:tr w:rsidR="007450F1" w14:paraId="7775E8CA" w14:textId="5BED11F3" w:rsidTr="00FE5496">
        <w:tc>
          <w:tcPr>
            <w:tcW w:w="1189" w:type="pct"/>
            <w:gridSpan w:val="2"/>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35110B7C" w14:textId="44879CF2" w:rsidR="007450F1" w:rsidRDefault="007450F1" w:rsidP="00082953">
            <w:r>
              <w:rPr>
                <w:rFonts w:ascii="Arial" w:hAnsi="Arial" w:cs="Arial"/>
                <w:b/>
                <w:bCs/>
                <w:color w:val="000000"/>
                <w:position w:val="-2"/>
                <w:sz w:val="18"/>
                <w:szCs w:val="18"/>
                <w:shd w:val="clear" w:color="auto" w:fill="CCCCCC"/>
              </w:rPr>
              <w:t>SKUPNA PONUDBENA VREDNOST (oprema</w:t>
            </w:r>
            <w:r w:rsidR="00FE5496">
              <w:rPr>
                <w:rFonts w:ascii="Arial" w:hAnsi="Arial" w:cs="Arial"/>
                <w:b/>
                <w:bCs/>
                <w:color w:val="000000"/>
                <w:position w:val="-2"/>
                <w:sz w:val="18"/>
                <w:szCs w:val="18"/>
                <w:shd w:val="clear" w:color="auto" w:fill="CCCCCC"/>
              </w:rPr>
              <w:t>,</w:t>
            </w:r>
            <w:r>
              <w:rPr>
                <w:rFonts w:ascii="Arial" w:hAnsi="Arial" w:cs="Arial"/>
                <w:b/>
                <w:bCs/>
                <w:color w:val="000000"/>
                <w:position w:val="-2"/>
                <w:sz w:val="18"/>
                <w:szCs w:val="18"/>
                <w:shd w:val="clear" w:color="auto" w:fill="CCCCCC"/>
              </w:rPr>
              <w:t xml:space="preserve">  preventivno </w:t>
            </w:r>
            <w:proofErr w:type="spellStart"/>
            <w:r>
              <w:rPr>
                <w:rFonts w:ascii="Arial" w:hAnsi="Arial" w:cs="Arial"/>
                <w:b/>
                <w:bCs/>
                <w:color w:val="000000"/>
                <w:position w:val="-2"/>
                <w:sz w:val="18"/>
                <w:szCs w:val="18"/>
                <w:shd w:val="clear" w:color="auto" w:fill="CCCCCC"/>
              </w:rPr>
              <w:t>vzdrž</w:t>
            </w:r>
            <w:proofErr w:type="spellEnd"/>
            <w:r>
              <w:rPr>
                <w:rFonts w:ascii="Arial" w:hAnsi="Arial" w:cs="Arial"/>
                <w:b/>
                <w:bCs/>
                <w:color w:val="000000"/>
                <w:position w:val="-2"/>
                <w:sz w:val="18"/>
                <w:szCs w:val="18"/>
                <w:shd w:val="clear" w:color="auto" w:fill="CCCCCC"/>
              </w:rPr>
              <w:t>. za dobo 5 let</w:t>
            </w:r>
            <w:r w:rsidR="00FE5496">
              <w:rPr>
                <w:rFonts w:ascii="Arial" w:hAnsi="Arial" w:cs="Arial"/>
                <w:b/>
                <w:bCs/>
                <w:color w:val="000000"/>
                <w:position w:val="-2"/>
                <w:sz w:val="18"/>
                <w:szCs w:val="18"/>
                <w:shd w:val="clear" w:color="auto" w:fill="CCCCCC"/>
              </w:rPr>
              <w:t xml:space="preserve"> in </w:t>
            </w:r>
            <w:proofErr w:type="spellStart"/>
            <w:r w:rsidR="00FE5496">
              <w:rPr>
                <w:rFonts w:ascii="Arial" w:hAnsi="Arial" w:cs="Arial"/>
                <w:b/>
                <w:bCs/>
                <w:color w:val="000000"/>
                <w:position w:val="-2"/>
                <w:sz w:val="18"/>
                <w:szCs w:val="18"/>
                <w:shd w:val="clear" w:color="auto" w:fill="CCCCCC"/>
              </w:rPr>
              <w:t>potr.material</w:t>
            </w:r>
            <w:proofErr w:type="spellEnd"/>
            <w:r w:rsidR="00FE5496">
              <w:rPr>
                <w:rFonts w:ascii="Arial" w:hAnsi="Arial" w:cs="Arial"/>
                <w:b/>
                <w:bCs/>
                <w:color w:val="000000"/>
                <w:position w:val="-2"/>
                <w:sz w:val="18"/>
                <w:szCs w:val="18"/>
                <w:shd w:val="clear" w:color="auto" w:fill="CCCCCC"/>
              </w:rPr>
              <w:t xml:space="preserve"> za dobo </w:t>
            </w:r>
            <w:r w:rsidR="00781B2B">
              <w:rPr>
                <w:rFonts w:ascii="Arial" w:hAnsi="Arial" w:cs="Arial"/>
                <w:b/>
                <w:bCs/>
                <w:color w:val="000000"/>
                <w:position w:val="-2"/>
                <w:sz w:val="18"/>
                <w:szCs w:val="18"/>
                <w:shd w:val="clear" w:color="auto" w:fill="CCCCCC"/>
              </w:rPr>
              <w:t>3</w:t>
            </w:r>
            <w:r w:rsidR="00FE5496">
              <w:rPr>
                <w:rFonts w:ascii="Arial" w:hAnsi="Arial" w:cs="Arial"/>
                <w:b/>
                <w:bCs/>
                <w:color w:val="000000"/>
                <w:position w:val="-2"/>
                <w:sz w:val="18"/>
                <w:szCs w:val="18"/>
                <w:shd w:val="clear" w:color="auto" w:fill="CCCCCC"/>
              </w:rPr>
              <w:t xml:space="preserve"> let</w:t>
            </w:r>
            <w:r>
              <w:rPr>
                <w:rFonts w:ascii="Arial" w:hAnsi="Arial" w:cs="Arial"/>
                <w:b/>
                <w:bCs/>
                <w:color w:val="000000"/>
                <w:position w:val="-2"/>
                <w:sz w:val="18"/>
                <w:szCs w:val="18"/>
                <w:shd w:val="clear" w:color="auto" w:fill="CCCCCC"/>
              </w:rPr>
              <w:t>)</w:t>
            </w:r>
          </w:p>
        </w:tc>
        <w:tc>
          <w:tcPr>
            <w:tcW w:w="185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tcPr>
          <w:p w14:paraId="69F261F8" w14:textId="77777777" w:rsidR="007450F1" w:rsidRDefault="007450F1" w:rsidP="00082953"/>
        </w:tc>
        <w:tc>
          <w:tcPr>
            <w:tcW w:w="766"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12A563B4" w14:textId="77777777" w:rsidR="007450F1" w:rsidRDefault="007450F1" w:rsidP="00082953">
            <w:r>
              <w:rPr>
                <w:rFonts w:ascii="Arial" w:hAnsi="Arial" w:cs="Arial"/>
                <w:color w:val="000000"/>
                <w:position w:val="-2"/>
                <w:sz w:val="18"/>
                <w:szCs w:val="18"/>
                <w:shd w:val="clear" w:color="auto" w:fill="CCCCCC"/>
              </w:rPr>
              <w:t> </w:t>
            </w:r>
          </w:p>
        </w:tc>
        <w:tc>
          <w:tcPr>
            <w:tcW w:w="405"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6DEEA67D" w14:textId="77777777" w:rsidR="007450F1" w:rsidRDefault="007450F1" w:rsidP="00082953">
            <w:r>
              <w:rPr>
                <w:rFonts w:ascii="Arial" w:hAnsi="Arial" w:cs="Arial"/>
                <w:color w:val="000000"/>
                <w:position w:val="-2"/>
                <w:sz w:val="18"/>
                <w:szCs w:val="18"/>
                <w:shd w:val="clear" w:color="auto" w:fill="CCCCCC"/>
              </w:rPr>
              <w:t> </w:t>
            </w:r>
          </w:p>
        </w:tc>
        <w:tc>
          <w:tcPr>
            <w:tcW w:w="790" w:type="pct"/>
            <w:tcBorders>
              <w:top w:val="single" w:sz="6" w:space="0" w:color="000000"/>
              <w:left w:val="single" w:sz="6" w:space="0" w:color="000000"/>
              <w:bottom w:val="single" w:sz="6" w:space="0" w:color="000000"/>
              <w:right w:val="single" w:sz="6" w:space="0" w:color="000000"/>
            </w:tcBorders>
            <w:shd w:val="clear" w:color="auto" w:fill="CCCCCC"/>
          </w:tcPr>
          <w:p w14:paraId="30D6814D" w14:textId="77777777" w:rsidR="007450F1" w:rsidRDefault="007450F1" w:rsidP="00082953">
            <w:pPr>
              <w:rPr>
                <w:rFonts w:ascii="Arial" w:hAnsi="Arial" w:cs="Arial"/>
                <w:color w:val="000000"/>
                <w:position w:val="-2"/>
                <w:sz w:val="18"/>
                <w:szCs w:val="18"/>
                <w:shd w:val="clear" w:color="auto" w:fill="CCCCCC"/>
              </w:rPr>
            </w:pPr>
          </w:p>
        </w:tc>
      </w:tr>
      <w:tr w:rsidR="00E54628" w:rsidRPr="00B60703" w14:paraId="7A129CCF" w14:textId="302B41A3" w:rsidTr="00FE5496">
        <w:trPr>
          <w:gridBefore w:val="1"/>
          <w:wBefore w:w="324" w:type="pct"/>
        </w:trPr>
        <w:tc>
          <w:tcPr>
            <w:tcW w:w="3885" w:type="pct"/>
            <w:gridSpan w:val="4"/>
            <w:hideMark/>
          </w:tcPr>
          <w:p w14:paraId="300CB4EC" w14:textId="77777777" w:rsidR="00E54628" w:rsidRPr="00EB32BB" w:rsidRDefault="00E54628" w:rsidP="00E54628">
            <w:pPr>
              <w:rPr>
                <w:rFonts w:ascii="Arial" w:eastAsia="Calibri" w:hAnsi="Arial" w:cs="Arial"/>
                <w:b/>
                <w:bCs/>
                <w:sz w:val="16"/>
                <w:szCs w:val="16"/>
              </w:rPr>
            </w:pPr>
          </w:p>
          <w:p w14:paraId="33886F53" w14:textId="77777777" w:rsidR="00FE5496" w:rsidRPr="00EB32BB" w:rsidRDefault="00FE5496" w:rsidP="00E54628">
            <w:pPr>
              <w:rPr>
                <w:rFonts w:ascii="Arial" w:eastAsia="Calibri" w:hAnsi="Arial" w:cs="Arial"/>
                <w:b/>
                <w:bCs/>
                <w:sz w:val="16"/>
                <w:szCs w:val="16"/>
              </w:rPr>
            </w:pPr>
          </w:p>
          <w:p w14:paraId="72859D85" w14:textId="5F69D536" w:rsidR="00E54628" w:rsidRPr="00EB32BB" w:rsidRDefault="00E54628" w:rsidP="00E54628">
            <w:pPr>
              <w:rPr>
                <w:rFonts w:ascii="Arial" w:eastAsia="Calibri" w:hAnsi="Arial" w:cs="Arial"/>
                <w:b/>
                <w:bCs/>
                <w:sz w:val="16"/>
                <w:szCs w:val="16"/>
              </w:rPr>
            </w:pPr>
            <w:r w:rsidRPr="00EB32BB">
              <w:rPr>
                <w:rFonts w:ascii="Arial" w:eastAsia="Calibri" w:hAnsi="Arial" w:cs="Arial"/>
                <w:b/>
                <w:bCs/>
                <w:sz w:val="16"/>
                <w:szCs w:val="16"/>
              </w:rPr>
              <w:t>Ponudnik v ponudbi k temu predračunu obvezno priloži:</w:t>
            </w:r>
          </w:p>
          <w:p w14:paraId="0AF8E4B7" w14:textId="77777777" w:rsidR="00E54628" w:rsidRPr="00EB32BB" w:rsidRDefault="00E54628" w:rsidP="00E54628">
            <w:pPr>
              <w:rPr>
                <w:rFonts w:ascii="Arial" w:eastAsia="Calibri" w:hAnsi="Arial" w:cs="Arial"/>
                <w:b/>
                <w:bCs/>
                <w:sz w:val="16"/>
                <w:szCs w:val="16"/>
              </w:rPr>
            </w:pPr>
            <w:r w:rsidRPr="00EB32BB">
              <w:rPr>
                <w:rFonts w:ascii="Arial" w:eastAsia="Calibri" w:hAnsi="Arial" w:cs="Arial"/>
                <w:b/>
                <w:bCs/>
                <w:sz w:val="16"/>
                <w:szCs w:val="16"/>
              </w:rPr>
              <w:t xml:space="preserve">• lasten predračun kjer so posebej specificirane posamezne komponente zgoraj navedene opreme, vse opremljeno z nazivi blaga, modelom, kat. št. in podatkom o proizvajalcu ter cenami/EM brez DDV in z DDV; </w:t>
            </w:r>
          </w:p>
          <w:p w14:paraId="751D249D" w14:textId="057868DF" w:rsidR="00E54628" w:rsidRPr="00EB32BB" w:rsidRDefault="00E54628" w:rsidP="00E54628">
            <w:pPr>
              <w:rPr>
                <w:rFonts w:ascii="Arial" w:eastAsia="Calibri" w:hAnsi="Arial" w:cs="Arial"/>
                <w:b/>
                <w:bCs/>
                <w:sz w:val="16"/>
                <w:szCs w:val="16"/>
              </w:rPr>
            </w:pPr>
            <w:r w:rsidRPr="00EB32BB">
              <w:rPr>
                <w:rFonts w:ascii="Arial" w:eastAsia="Calibri" w:hAnsi="Arial" w:cs="Arial"/>
                <w:b/>
                <w:bCs/>
                <w:sz w:val="16"/>
                <w:szCs w:val="16"/>
              </w:rPr>
              <w:t>• na lastnem predračunu naj bodo navedeni tudi vsi tehnični pogoji</w:t>
            </w:r>
            <w:r w:rsidR="00D76609" w:rsidRPr="00EB32BB">
              <w:rPr>
                <w:rFonts w:ascii="Arial" w:eastAsia="Calibri" w:hAnsi="Arial" w:cs="Arial"/>
                <w:b/>
                <w:bCs/>
                <w:sz w:val="16"/>
                <w:szCs w:val="16"/>
              </w:rPr>
              <w:t>;</w:t>
            </w:r>
          </w:p>
        </w:tc>
        <w:tc>
          <w:tcPr>
            <w:tcW w:w="790" w:type="pct"/>
          </w:tcPr>
          <w:p w14:paraId="0681DBD1" w14:textId="77777777" w:rsidR="00E54628" w:rsidRDefault="00E54628" w:rsidP="00E54628">
            <w:pPr>
              <w:rPr>
                <w:rFonts w:ascii="Arial" w:eastAsia="Calibri" w:hAnsi="Arial" w:cs="Arial"/>
                <w:b/>
                <w:bCs/>
                <w:color w:val="000000"/>
                <w:sz w:val="16"/>
                <w:szCs w:val="16"/>
              </w:rPr>
            </w:pPr>
          </w:p>
        </w:tc>
      </w:tr>
      <w:tr w:rsidR="00E54628" w:rsidRPr="00B60703" w14:paraId="7A56288B" w14:textId="3EDA8CFC" w:rsidTr="00FE5496">
        <w:trPr>
          <w:gridBefore w:val="1"/>
          <w:wBefore w:w="324" w:type="pct"/>
        </w:trPr>
        <w:tc>
          <w:tcPr>
            <w:tcW w:w="3885" w:type="pct"/>
            <w:gridSpan w:val="4"/>
            <w:hideMark/>
          </w:tcPr>
          <w:p w14:paraId="3716A21E" w14:textId="1136564E" w:rsidR="00E54628" w:rsidRPr="00EB32BB" w:rsidRDefault="00E54628" w:rsidP="00E54628">
            <w:pPr>
              <w:rPr>
                <w:rFonts w:eastAsia="Calibri" w:cs="Times New Roman"/>
                <w:b/>
                <w:bCs/>
                <w:sz w:val="16"/>
                <w:szCs w:val="16"/>
              </w:rPr>
            </w:pPr>
            <w:r w:rsidRPr="00EB32BB">
              <w:rPr>
                <w:rFonts w:ascii="Arial" w:eastAsia="Calibri" w:hAnsi="Arial" w:cs="Arial"/>
                <w:b/>
                <w:bCs/>
                <w:sz w:val="16"/>
                <w:szCs w:val="16"/>
              </w:rPr>
              <w:t>• cenik rezervnih delov s sedanjo vrednostjo nad 400 EUR brez DDV;</w:t>
            </w:r>
          </w:p>
        </w:tc>
        <w:tc>
          <w:tcPr>
            <w:tcW w:w="790" w:type="pct"/>
          </w:tcPr>
          <w:p w14:paraId="615F71E4" w14:textId="77777777" w:rsidR="00E54628" w:rsidRPr="00B60703" w:rsidRDefault="00E54628" w:rsidP="00E54628">
            <w:pPr>
              <w:rPr>
                <w:rFonts w:ascii="Arial" w:eastAsia="Calibri" w:hAnsi="Arial" w:cs="Arial"/>
                <w:color w:val="000000"/>
                <w:sz w:val="16"/>
                <w:szCs w:val="16"/>
              </w:rPr>
            </w:pPr>
          </w:p>
        </w:tc>
      </w:tr>
      <w:tr w:rsidR="00E54628" w:rsidRPr="00B60703" w14:paraId="7D92AB49" w14:textId="25A12992" w:rsidTr="00FE5496">
        <w:trPr>
          <w:gridBefore w:val="1"/>
          <w:wBefore w:w="324" w:type="pct"/>
        </w:trPr>
        <w:tc>
          <w:tcPr>
            <w:tcW w:w="3885" w:type="pct"/>
            <w:gridSpan w:val="4"/>
            <w:hideMark/>
          </w:tcPr>
          <w:p w14:paraId="60C12D9E" w14:textId="77777777" w:rsidR="00E54628" w:rsidRPr="00EB32BB" w:rsidRDefault="00E54628" w:rsidP="00E54628">
            <w:pPr>
              <w:rPr>
                <w:rFonts w:ascii="Arial" w:eastAsia="Calibri" w:hAnsi="Arial" w:cs="Arial"/>
                <w:b/>
                <w:bCs/>
                <w:sz w:val="16"/>
                <w:szCs w:val="16"/>
              </w:rPr>
            </w:pPr>
            <w:r w:rsidRPr="00EB32BB">
              <w:rPr>
                <w:rFonts w:ascii="Arial" w:eastAsia="Calibri" w:hAnsi="Arial" w:cs="Arial"/>
                <w:b/>
                <w:bCs/>
                <w:sz w:val="16"/>
                <w:szCs w:val="16"/>
              </w:rPr>
              <w:lastRenderedPageBreak/>
              <w:t>• podatek o pogostosti preventivnih servisov ter vsebino preventivnih servisov po navodilih proizvajalca.  </w:t>
            </w:r>
          </w:p>
          <w:p w14:paraId="20636063" w14:textId="77777777" w:rsidR="00E54628" w:rsidRPr="00EB32BB" w:rsidRDefault="00E54628" w:rsidP="00E54628">
            <w:pPr>
              <w:rPr>
                <w:rFonts w:eastAsia="Calibri" w:cs="Times New Roman"/>
                <w:b/>
                <w:bCs/>
                <w:sz w:val="16"/>
                <w:szCs w:val="16"/>
              </w:rPr>
            </w:pPr>
            <w:r w:rsidRPr="00EB32BB">
              <w:rPr>
                <w:rFonts w:eastAsia="Calibri" w:cs="Times New Roman"/>
                <w:b/>
                <w:bCs/>
                <w:sz w:val="16"/>
                <w:szCs w:val="16"/>
              </w:rPr>
              <w:t>*</w:t>
            </w:r>
            <w:r w:rsidR="00FE5496" w:rsidRPr="00EB32BB">
              <w:rPr>
                <w:rFonts w:eastAsia="Calibri" w:cs="Times New Roman"/>
                <w:b/>
                <w:bCs/>
                <w:sz w:val="16"/>
                <w:szCs w:val="16"/>
              </w:rPr>
              <w:t xml:space="preserve">lasten predračun </w:t>
            </w:r>
            <w:r w:rsidRPr="00EB32BB">
              <w:rPr>
                <w:rFonts w:eastAsia="Calibri" w:cs="Times New Roman"/>
                <w:b/>
                <w:bCs/>
                <w:sz w:val="16"/>
                <w:szCs w:val="16"/>
              </w:rPr>
              <w:t xml:space="preserve">POTREBNEGA nujno kompatibilnega </w:t>
            </w:r>
            <w:proofErr w:type="spellStart"/>
            <w:r w:rsidRPr="00EB32BB">
              <w:rPr>
                <w:rFonts w:eastAsia="Calibri" w:cs="Times New Roman"/>
                <w:b/>
                <w:bCs/>
                <w:sz w:val="16"/>
                <w:szCs w:val="16"/>
              </w:rPr>
              <w:t>potr.materiala</w:t>
            </w:r>
            <w:proofErr w:type="spellEnd"/>
            <w:r w:rsidRPr="00EB32BB">
              <w:rPr>
                <w:rFonts w:eastAsia="Calibri" w:cs="Times New Roman"/>
                <w:b/>
                <w:bCs/>
                <w:sz w:val="16"/>
                <w:szCs w:val="16"/>
              </w:rPr>
              <w:t xml:space="preserve"> (samo potrošno blago, kjer je zahteva od proizvajalca opreme po nujni kompatibilnosti!)</w:t>
            </w:r>
          </w:p>
          <w:p w14:paraId="565E5FEB" w14:textId="6D3D7E79" w:rsidR="00FE5496" w:rsidRPr="00EB32BB" w:rsidRDefault="00FE5496" w:rsidP="00E54628">
            <w:pPr>
              <w:rPr>
                <w:rFonts w:eastAsia="Calibri" w:cs="Times New Roman"/>
                <w:b/>
                <w:bCs/>
                <w:sz w:val="16"/>
                <w:szCs w:val="16"/>
              </w:rPr>
            </w:pPr>
            <w:r w:rsidRPr="00EB32BB">
              <w:rPr>
                <w:rFonts w:eastAsia="Calibri" w:cs="Times New Roman"/>
                <w:b/>
                <w:bCs/>
                <w:sz w:val="16"/>
                <w:szCs w:val="16"/>
              </w:rPr>
              <w:t xml:space="preserve">* cenik za originalna barvila, potrebna za zagotavljanje IVDR </w:t>
            </w:r>
            <w:proofErr w:type="spellStart"/>
            <w:r w:rsidRPr="00EB32BB">
              <w:rPr>
                <w:rFonts w:eastAsia="Calibri" w:cs="Times New Roman"/>
                <w:b/>
                <w:bCs/>
                <w:sz w:val="16"/>
                <w:szCs w:val="16"/>
              </w:rPr>
              <w:t>protokoliranih</w:t>
            </w:r>
            <w:proofErr w:type="spellEnd"/>
            <w:r w:rsidRPr="00EB32BB">
              <w:rPr>
                <w:rFonts w:eastAsia="Calibri" w:cs="Times New Roman"/>
                <w:b/>
                <w:bCs/>
                <w:sz w:val="16"/>
                <w:szCs w:val="16"/>
              </w:rPr>
              <w:t xml:space="preserve"> postopkov barvanja</w:t>
            </w:r>
            <w:r w:rsidR="00D76609" w:rsidRPr="00EB32BB">
              <w:rPr>
                <w:rFonts w:eastAsia="Calibri" w:cs="Times New Roman"/>
                <w:b/>
                <w:bCs/>
                <w:sz w:val="16"/>
                <w:szCs w:val="16"/>
              </w:rPr>
              <w:t>.</w:t>
            </w:r>
          </w:p>
        </w:tc>
        <w:tc>
          <w:tcPr>
            <w:tcW w:w="790" w:type="pct"/>
          </w:tcPr>
          <w:p w14:paraId="32C4958A" w14:textId="77777777" w:rsidR="00E54628" w:rsidRPr="00B60703" w:rsidRDefault="00E54628" w:rsidP="00E54628">
            <w:pPr>
              <w:rPr>
                <w:rFonts w:ascii="Arial" w:eastAsia="Calibri" w:hAnsi="Arial" w:cs="Arial"/>
                <w:color w:val="000000"/>
                <w:sz w:val="16"/>
                <w:szCs w:val="16"/>
              </w:rPr>
            </w:pPr>
          </w:p>
        </w:tc>
      </w:tr>
      <w:tr w:rsidR="007450F1" w:rsidRPr="00B60703" w14:paraId="74582FBE" w14:textId="3AA99E42" w:rsidTr="00FE5496">
        <w:trPr>
          <w:gridBefore w:val="1"/>
          <w:wBefore w:w="324" w:type="pct"/>
        </w:trPr>
        <w:tc>
          <w:tcPr>
            <w:tcW w:w="3885" w:type="pct"/>
            <w:gridSpan w:val="4"/>
          </w:tcPr>
          <w:p w14:paraId="7EC20574" w14:textId="77777777" w:rsidR="007450F1" w:rsidRPr="00B60703" w:rsidRDefault="007450F1" w:rsidP="00082953">
            <w:pPr>
              <w:rPr>
                <w:rFonts w:ascii="Arial" w:eastAsia="Calibri" w:hAnsi="Arial" w:cs="Arial"/>
                <w:color w:val="000000"/>
                <w:sz w:val="16"/>
                <w:szCs w:val="16"/>
              </w:rPr>
            </w:pPr>
          </w:p>
        </w:tc>
        <w:tc>
          <w:tcPr>
            <w:tcW w:w="790" w:type="pct"/>
          </w:tcPr>
          <w:p w14:paraId="18291CA0" w14:textId="77777777" w:rsidR="007450F1" w:rsidRPr="00B60703" w:rsidRDefault="007450F1" w:rsidP="00082953">
            <w:pPr>
              <w:rPr>
                <w:rFonts w:ascii="Arial" w:eastAsia="Calibri" w:hAnsi="Arial" w:cs="Arial"/>
                <w:color w:val="000000"/>
                <w:sz w:val="16"/>
                <w:szCs w:val="16"/>
              </w:rPr>
            </w:pPr>
          </w:p>
        </w:tc>
      </w:tr>
    </w:tbl>
    <w:p w14:paraId="62E1348F" w14:textId="77777777" w:rsidR="007450F1" w:rsidRDefault="007450F1">
      <w:pPr>
        <w:spacing w:after="0" w:line="240" w:lineRule="auto"/>
        <w:rPr>
          <w:rFonts w:ascii="Arial" w:hAnsi="Arial" w:cs="Arial"/>
          <w:color w:val="000000"/>
          <w:sz w:val="18"/>
          <w:szCs w:val="18"/>
        </w:rPr>
      </w:pPr>
    </w:p>
    <w:p w14:paraId="031D9CD6" w14:textId="6A3A896A" w:rsidR="00C65684" w:rsidRDefault="0026241E" w:rsidP="00FE5496">
      <w:pPr>
        <w:spacing w:after="0" w:line="240" w:lineRule="auto"/>
      </w:pPr>
      <w:r w:rsidRPr="007450F1">
        <w:rPr>
          <w:rFonts w:ascii="Arial" w:hAnsi="Arial" w:cs="Arial"/>
          <w:b/>
          <w:bCs/>
          <w:color w:val="000000"/>
          <w:sz w:val="18"/>
          <w:szCs w:val="18"/>
        </w:rPr>
        <w:t xml:space="preserve"> </w:t>
      </w:r>
      <w:r>
        <w:rPr>
          <w:rFonts w:ascii="Arial" w:hAnsi="Arial" w:cs="Arial"/>
          <w:b/>
          <w:bCs/>
          <w:color w:val="000000"/>
          <w:sz w:val="18"/>
          <w:szCs w:val="18"/>
        </w:rPr>
        <w:t>III. Rok veljavnosti ponudb</w:t>
      </w:r>
      <w:r>
        <w:rPr>
          <w:rFonts w:ascii="Arial" w:hAnsi="Arial" w:cs="Arial"/>
          <w:color w:val="000000"/>
          <w:sz w:val="18"/>
          <w:szCs w:val="18"/>
        </w:rPr>
        <w:t>e</w:t>
      </w:r>
    </w:p>
    <w:p w14:paraId="22167D6F" w14:textId="77777777" w:rsidR="00C65684" w:rsidRDefault="0026241E">
      <w:pPr>
        <w:spacing w:before="225" w:after="225" w:line="240" w:lineRule="auto"/>
        <w:jc w:val="both"/>
      </w:pPr>
      <w:r>
        <w:rPr>
          <w:rFonts w:ascii="Arial" w:hAnsi="Arial" w:cs="Arial"/>
          <w:color w:val="000000"/>
          <w:sz w:val="18"/>
          <w:szCs w:val="18"/>
        </w:rPr>
        <w:t>Ponudba velja najmanj 180 dni od roka za predložitev ponudb.</w:t>
      </w:r>
    </w:p>
    <w:p w14:paraId="53D6CDF0" w14:textId="77777777" w:rsidR="00C65684" w:rsidRDefault="0026241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1742BB0B" w14:textId="0BE2DA7E" w:rsidR="00C65684" w:rsidRDefault="0026241E">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20FE6D97" w14:textId="77777777" w:rsidR="00C65684" w:rsidRDefault="0026241E">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60 dni od datuma prejema računa. Če naročnik izpodbija del zneska, je dolžan plačati nesporni del zneska. Roki plačil podizvajalcem so enaki kot za izvajalca.</w:t>
      </w:r>
    </w:p>
    <w:p w14:paraId="5BBF0A1A" w14:textId="77777777" w:rsidR="00C65684" w:rsidRDefault="0026241E">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78FE7BA0" w14:textId="2D8175FF" w:rsidR="00C65684" w:rsidRDefault="0026241E" w:rsidP="00E54628">
      <w:pPr>
        <w:spacing w:after="0" w:line="240" w:lineRule="auto"/>
      </w:pPr>
      <w:r>
        <w:rPr>
          <w:rFonts w:ascii="Arial" w:hAnsi="Arial" w:cs="Arial"/>
          <w:color w:val="000000"/>
          <w:sz w:val="18"/>
          <w:szCs w:val="18"/>
        </w:rPr>
        <w:t xml:space="preserve"> Strinjamo se, da naročnik ni zavezan sprejeti nobene od ponudb, ki jih je prejel, ter da v primeru odstopa naročnika od oddaje javnega naročila ne bodo povrnjeni ponudniku nobeni stroški v zvezi z izdelavo ponudb.</w:t>
      </w:r>
    </w:p>
    <w:p w14:paraId="171451CA" w14:textId="50B3FC7C" w:rsidR="00C65684" w:rsidRDefault="0026241E" w:rsidP="00B242DA">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745" w:type="dxa"/>
        <w:tblInd w:w="102" w:type="dxa"/>
        <w:shd w:val="clear" w:color="auto" w:fill="CCCCCC"/>
        <w:tblLook w:val="04A0" w:firstRow="1" w:lastRow="0" w:firstColumn="1" w:lastColumn="0" w:noHBand="0" w:noVBand="1"/>
      </w:tblPr>
      <w:tblGrid>
        <w:gridCol w:w="6"/>
        <w:gridCol w:w="3341"/>
        <w:gridCol w:w="920"/>
        <w:gridCol w:w="4478"/>
      </w:tblGrid>
      <w:tr w:rsidR="00C65684" w14:paraId="2ADA42DA" w14:textId="77777777" w:rsidTr="00781B2B">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9274C6" w14:textId="77777777" w:rsidR="00C65684" w:rsidRPr="00781B2B" w:rsidRDefault="0026241E" w:rsidP="00781B2B">
            <w:pPr>
              <w:rPr>
                <w:sz w:val="16"/>
                <w:szCs w:val="16"/>
              </w:rPr>
            </w:pPr>
            <w:r w:rsidRPr="00781B2B">
              <w:rPr>
                <w:rFonts w:ascii="Arial" w:hAnsi="Arial" w:cs="Arial"/>
                <w:b/>
                <w:bCs/>
                <w:color w:val="000000"/>
                <w:position w:val="-2"/>
                <w:sz w:val="16"/>
                <w:szCs w:val="16"/>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9680DB" w14:textId="77777777" w:rsidR="00C65684" w:rsidRDefault="0026241E">
            <w:r>
              <w:rPr>
                <w:rFonts w:ascii="Arial" w:hAnsi="Arial" w:cs="Arial"/>
                <w:color w:val="000000"/>
                <w:position w:val="-2"/>
                <w:sz w:val="18"/>
                <w:szCs w:val="18"/>
              </w:rPr>
              <w:t> </w:t>
            </w:r>
          </w:p>
        </w:tc>
      </w:tr>
      <w:tr w:rsidR="00C65684" w14:paraId="1BCD1D55" w14:textId="77777777" w:rsidTr="00781B2B">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437CB7" w14:textId="77777777" w:rsidR="00C65684" w:rsidRPr="00781B2B" w:rsidRDefault="0026241E" w:rsidP="00781B2B">
            <w:pPr>
              <w:rPr>
                <w:sz w:val="16"/>
                <w:szCs w:val="16"/>
              </w:rPr>
            </w:pPr>
            <w:r w:rsidRPr="00781B2B">
              <w:rPr>
                <w:rFonts w:ascii="Arial" w:hAnsi="Arial" w:cs="Arial"/>
                <w:b/>
                <w:bCs/>
                <w:color w:val="000000"/>
                <w:position w:val="-2"/>
                <w:sz w:val="16"/>
                <w:szCs w:val="16"/>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1431F3" w14:textId="77777777" w:rsidR="00C65684" w:rsidRDefault="0026241E">
            <w:r>
              <w:rPr>
                <w:rFonts w:ascii="Arial" w:hAnsi="Arial" w:cs="Arial"/>
                <w:color w:val="000000"/>
                <w:position w:val="-2"/>
                <w:sz w:val="18"/>
                <w:szCs w:val="18"/>
              </w:rPr>
              <w:t> </w:t>
            </w:r>
          </w:p>
        </w:tc>
      </w:tr>
      <w:tr w:rsidR="00C65684" w14:paraId="33DF123D" w14:textId="77777777" w:rsidTr="00781B2B">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EB087E" w14:textId="77777777" w:rsidR="00C65684" w:rsidRPr="00781B2B" w:rsidRDefault="0026241E" w:rsidP="00781B2B">
            <w:pPr>
              <w:rPr>
                <w:sz w:val="16"/>
                <w:szCs w:val="16"/>
              </w:rPr>
            </w:pPr>
            <w:r w:rsidRPr="00781B2B">
              <w:rPr>
                <w:rFonts w:ascii="Arial" w:hAnsi="Arial" w:cs="Arial"/>
                <w:b/>
                <w:bCs/>
                <w:color w:val="000000"/>
                <w:position w:val="-2"/>
                <w:sz w:val="16"/>
                <w:szCs w:val="16"/>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B18F9C" w14:textId="77777777" w:rsidR="00C65684" w:rsidRDefault="0026241E">
            <w:r>
              <w:rPr>
                <w:rFonts w:ascii="Arial" w:hAnsi="Arial" w:cs="Arial"/>
                <w:color w:val="000000"/>
                <w:position w:val="-2"/>
                <w:sz w:val="18"/>
                <w:szCs w:val="18"/>
              </w:rPr>
              <w:t> </w:t>
            </w:r>
          </w:p>
        </w:tc>
      </w:tr>
      <w:tr w:rsidR="00C65684" w14:paraId="2B8E6D5A" w14:textId="77777777" w:rsidTr="00781B2B">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CB7B57" w14:textId="77777777" w:rsidR="00C65684" w:rsidRPr="00781B2B" w:rsidRDefault="0026241E" w:rsidP="00781B2B">
            <w:pPr>
              <w:rPr>
                <w:sz w:val="16"/>
                <w:szCs w:val="16"/>
              </w:rPr>
            </w:pPr>
            <w:r w:rsidRPr="00781B2B">
              <w:rPr>
                <w:rFonts w:ascii="Arial" w:hAnsi="Arial" w:cs="Arial"/>
                <w:b/>
                <w:bCs/>
                <w:color w:val="000000"/>
                <w:position w:val="-2"/>
                <w:sz w:val="16"/>
                <w:szCs w:val="16"/>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476F88" w14:textId="77777777" w:rsidR="00C65684" w:rsidRDefault="0026241E">
            <w:r>
              <w:rPr>
                <w:rFonts w:ascii="Arial" w:hAnsi="Arial" w:cs="Arial"/>
                <w:color w:val="000000"/>
                <w:position w:val="-2"/>
                <w:sz w:val="18"/>
                <w:szCs w:val="18"/>
              </w:rPr>
              <w:t> </w:t>
            </w:r>
          </w:p>
        </w:tc>
      </w:tr>
      <w:tr w:rsidR="00C65684" w14:paraId="1926B1D2" w14:textId="77777777" w:rsidTr="00781B2B">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05F156" w14:textId="77777777" w:rsidR="00C65684" w:rsidRPr="00781B2B" w:rsidRDefault="0026241E" w:rsidP="00781B2B">
            <w:pPr>
              <w:rPr>
                <w:sz w:val="16"/>
                <w:szCs w:val="16"/>
              </w:rPr>
            </w:pPr>
            <w:r w:rsidRPr="00781B2B">
              <w:rPr>
                <w:rFonts w:ascii="Arial" w:hAnsi="Arial" w:cs="Arial"/>
                <w:b/>
                <w:bCs/>
                <w:color w:val="000000"/>
                <w:position w:val="-2"/>
                <w:sz w:val="16"/>
                <w:szCs w:val="16"/>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082957" w14:textId="77777777" w:rsidR="00C65684" w:rsidRDefault="0026241E">
            <w:r>
              <w:rPr>
                <w:rFonts w:ascii="Arial" w:hAnsi="Arial" w:cs="Arial"/>
                <w:color w:val="000000"/>
                <w:position w:val="-2"/>
                <w:sz w:val="18"/>
                <w:szCs w:val="18"/>
              </w:rPr>
              <w:t> </w:t>
            </w:r>
          </w:p>
        </w:tc>
      </w:tr>
      <w:tr w:rsidR="00C65684" w14:paraId="4A7798AA" w14:textId="77777777" w:rsidTr="00781B2B">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807624" w14:textId="77777777" w:rsidR="00C65684" w:rsidRPr="00781B2B" w:rsidRDefault="0026241E" w:rsidP="00781B2B">
            <w:pPr>
              <w:rPr>
                <w:sz w:val="16"/>
                <w:szCs w:val="16"/>
              </w:rPr>
            </w:pPr>
            <w:r w:rsidRPr="00781B2B">
              <w:rPr>
                <w:rFonts w:ascii="Arial" w:hAnsi="Arial" w:cs="Arial"/>
                <w:b/>
                <w:bCs/>
                <w:color w:val="000000"/>
                <w:position w:val="-2"/>
                <w:sz w:val="16"/>
                <w:szCs w:val="16"/>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412D66" w14:textId="77777777" w:rsidR="00C65684" w:rsidRDefault="0026241E">
            <w:r>
              <w:rPr>
                <w:rFonts w:ascii="Arial" w:hAnsi="Arial" w:cs="Arial"/>
                <w:color w:val="000000"/>
                <w:position w:val="-2"/>
                <w:sz w:val="18"/>
                <w:szCs w:val="18"/>
              </w:rPr>
              <w:t> </w:t>
            </w:r>
          </w:p>
        </w:tc>
      </w:tr>
      <w:tr w:rsidR="00C65684" w14:paraId="6F84DCEF" w14:textId="77777777" w:rsidTr="00781B2B">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28A033" w14:textId="77777777" w:rsidR="00C65684" w:rsidRPr="00781B2B" w:rsidRDefault="0026241E" w:rsidP="00781B2B">
            <w:pPr>
              <w:rPr>
                <w:sz w:val="16"/>
                <w:szCs w:val="16"/>
              </w:rPr>
            </w:pPr>
            <w:r w:rsidRPr="00781B2B">
              <w:rPr>
                <w:rFonts w:ascii="Arial" w:hAnsi="Arial" w:cs="Arial"/>
                <w:b/>
                <w:bCs/>
                <w:color w:val="000000"/>
                <w:position w:val="-2"/>
                <w:sz w:val="16"/>
                <w:szCs w:val="16"/>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96BAB0" w14:textId="77777777" w:rsidR="00C65684" w:rsidRDefault="0026241E">
            <w:r>
              <w:rPr>
                <w:rFonts w:ascii="Arial" w:hAnsi="Arial" w:cs="Arial"/>
                <w:color w:val="000000"/>
                <w:position w:val="-2"/>
                <w:sz w:val="18"/>
                <w:szCs w:val="18"/>
              </w:rPr>
              <w:t> </w:t>
            </w:r>
          </w:p>
        </w:tc>
      </w:tr>
      <w:tr w:rsidR="00C65684" w14:paraId="7F444CCA" w14:textId="77777777" w:rsidTr="00781B2B">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1CA559" w14:textId="77777777" w:rsidR="00C65684" w:rsidRPr="00781B2B" w:rsidRDefault="0026241E" w:rsidP="00781B2B">
            <w:pPr>
              <w:rPr>
                <w:sz w:val="16"/>
                <w:szCs w:val="16"/>
              </w:rPr>
            </w:pPr>
            <w:r w:rsidRPr="00781B2B">
              <w:rPr>
                <w:rFonts w:ascii="Arial" w:hAnsi="Arial" w:cs="Arial"/>
                <w:b/>
                <w:bCs/>
                <w:color w:val="000000"/>
                <w:position w:val="-2"/>
                <w:sz w:val="16"/>
                <w:szCs w:val="16"/>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003029" w14:textId="77777777" w:rsidR="00C65684" w:rsidRDefault="0026241E">
            <w:r>
              <w:rPr>
                <w:rFonts w:ascii="Arial" w:hAnsi="Arial" w:cs="Arial"/>
                <w:color w:val="000000"/>
                <w:position w:val="-2"/>
                <w:sz w:val="18"/>
                <w:szCs w:val="18"/>
              </w:rPr>
              <w:t> </w:t>
            </w:r>
          </w:p>
        </w:tc>
      </w:tr>
      <w:tr w:rsidR="00C65684" w14:paraId="09ADE574" w14:textId="77777777" w:rsidTr="00781B2B">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42CE8D" w14:textId="77777777" w:rsidR="00C65684" w:rsidRPr="00781B2B" w:rsidRDefault="0026241E" w:rsidP="00781B2B">
            <w:pPr>
              <w:rPr>
                <w:sz w:val="16"/>
                <w:szCs w:val="16"/>
              </w:rPr>
            </w:pPr>
            <w:r w:rsidRPr="00781B2B">
              <w:rPr>
                <w:rFonts w:ascii="Arial" w:hAnsi="Arial" w:cs="Arial"/>
                <w:b/>
                <w:bCs/>
                <w:color w:val="000000"/>
                <w:position w:val="-2"/>
                <w:sz w:val="16"/>
                <w:szCs w:val="16"/>
                <w:shd w:val="clear" w:color="auto" w:fill="CCCCCC"/>
              </w:rPr>
              <w:t>RAZVRSTITEV DRUŽBE PO ZGD:</w:t>
            </w:r>
            <w:r w:rsidRPr="00781B2B">
              <w:rPr>
                <w:rFonts w:ascii="Arial" w:hAnsi="Arial" w:cs="Arial"/>
                <w:i/>
                <w:iCs/>
                <w:color w:val="000000"/>
                <w:position w:val="-2"/>
                <w:sz w:val="16"/>
                <w:szCs w:val="16"/>
                <w:shd w:val="clear" w:color="auto" w:fill="CCCCCC"/>
              </w:rPr>
              <w:br/>
              <w:t>(</w:t>
            </w:r>
            <w:proofErr w:type="spellStart"/>
            <w:r w:rsidRPr="00781B2B">
              <w:rPr>
                <w:rFonts w:ascii="Arial" w:hAnsi="Arial" w:cs="Arial"/>
                <w:i/>
                <w:iCs/>
                <w:color w:val="000000"/>
                <w:position w:val="-2"/>
                <w:sz w:val="16"/>
                <w:szCs w:val="16"/>
                <w:shd w:val="clear" w:color="auto" w:fill="CCCCCC"/>
              </w:rPr>
              <w:t>mikro</w:t>
            </w:r>
            <w:proofErr w:type="spellEnd"/>
            <w:r w:rsidRPr="00781B2B">
              <w:rPr>
                <w:rFonts w:ascii="Arial" w:hAnsi="Arial" w:cs="Arial"/>
                <w:i/>
                <w:iCs/>
                <w:color w:val="000000"/>
                <w:position w:val="-2"/>
                <w:sz w:val="16"/>
                <w:szCs w:val="16"/>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AF5A0" w14:textId="77777777" w:rsidR="00C65684" w:rsidRDefault="0026241E">
            <w:r>
              <w:rPr>
                <w:rFonts w:ascii="Arial" w:hAnsi="Arial" w:cs="Arial"/>
                <w:color w:val="000000"/>
                <w:position w:val="-2"/>
                <w:sz w:val="18"/>
                <w:szCs w:val="18"/>
              </w:rPr>
              <w:t> </w:t>
            </w:r>
          </w:p>
        </w:tc>
      </w:tr>
      <w:tr w:rsidR="00C65684" w14:paraId="3463B313" w14:textId="77777777" w:rsidTr="00781B2B">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483D06" w14:textId="412F222B" w:rsidR="00C65684" w:rsidRPr="00781B2B" w:rsidRDefault="0026241E" w:rsidP="00781B2B">
            <w:pPr>
              <w:rPr>
                <w:sz w:val="16"/>
                <w:szCs w:val="16"/>
              </w:rPr>
            </w:pPr>
            <w:r w:rsidRPr="00781B2B">
              <w:rPr>
                <w:rFonts w:ascii="Arial" w:hAnsi="Arial" w:cs="Arial"/>
                <w:b/>
                <w:bCs/>
                <w:color w:val="000000"/>
                <w:position w:val="-2"/>
                <w:sz w:val="16"/>
                <w:szCs w:val="16"/>
                <w:shd w:val="clear" w:color="auto" w:fill="CCCCCC"/>
              </w:rPr>
              <w:t>POOBLAŠČENA OSEBA ZA VROČANJE:</w:t>
            </w:r>
            <w:r w:rsidRPr="00781B2B">
              <w:rPr>
                <w:rFonts w:ascii="Arial" w:hAnsi="Arial" w:cs="Arial"/>
                <w:i/>
                <w:iCs/>
                <w:color w:val="000000"/>
                <w:position w:val="-2"/>
                <w:sz w:val="16"/>
                <w:szCs w:val="16"/>
                <w:shd w:val="clear" w:color="auto" w:fill="CCCCCC"/>
              </w:rPr>
              <w:br/>
              <w:t xml:space="preserve">Ime in priimek, ulica in hišna številka, kraj v </w:t>
            </w:r>
            <w:r w:rsidR="00781B2B">
              <w:rPr>
                <w:rFonts w:ascii="Arial" w:hAnsi="Arial" w:cs="Arial"/>
                <w:i/>
                <w:iCs/>
                <w:color w:val="000000"/>
                <w:position w:val="-2"/>
                <w:sz w:val="16"/>
                <w:szCs w:val="16"/>
                <w:shd w:val="clear" w:color="auto" w:fill="CCCCCC"/>
              </w:rPr>
              <w:t xml:space="preserve">RS </w:t>
            </w:r>
            <w:r w:rsidRPr="00781B2B">
              <w:rPr>
                <w:rFonts w:ascii="Arial" w:hAnsi="Arial" w:cs="Arial"/>
                <w:i/>
                <w:iCs/>
                <w:color w:val="000000"/>
                <w:position w:val="-2"/>
                <w:sz w:val="16"/>
                <w:szCs w:val="16"/>
                <w:shd w:val="clear" w:color="auto" w:fill="CCCCCC"/>
              </w:rP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59FDA0" w14:textId="77777777" w:rsidR="00C65684" w:rsidRDefault="0026241E">
            <w:r>
              <w:rPr>
                <w:rFonts w:ascii="Arial" w:hAnsi="Arial" w:cs="Arial"/>
                <w:color w:val="000000"/>
                <w:position w:val="-2"/>
                <w:sz w:val="18"/>
                <w:szCs w:val="18"/>
              </w:rPr>
              <w:t> </w:t>
            </w:r>
          </w:p>
        </w:tc>
      </w:tr>
      <w:tr w:rsidR="00C65684" w14:paraId="6005682E" w14:textId="77777777" w:rsidTr="00781B2B">
        <w:tblPrEx>
          <w:shd w:val="clear" w:color="auto" w:fill="auto"/>
        </w:tblPrEx>
        <w:tc>
          <w:tcPr>
            <w:tcW w:w="4080" w:type="dxa"/>
            <w:gridSpan w:val="3"/>
            <w:tcMar>
              <w:top w:w="75" w:type="dxa"/>
              <w:bottom w:w="75" w:type="dxa"/>
            </w:tcMar>
            <w:vAlign w:val="center"/>
          </w:tcPr>
          <w:p w14:paraId="0E28C968" w14:textId="77777777" w:rsidR="00781B2B" w:rsidRDefault="00781B2B">
            <w:pPr>
              <w:rPr>
                <w:rFonts w:ascii="Arial" w:hAnsi="Arial" w:cs="Arial"/>
                <w:color w:val="000000"/>
                <w:position w:val="-2"/>
                <w:sz w:val="18"/>
                <w:szCs w:val="18"/>
              </w:rPr>
            </w:pPr>
          </w:p>
          <w:p w14:paraId="5E3CC883" w14:textId="22AAD136" w:rsidR="00C65684" w:rsidRDefault="0026241E">
            <w:r>
              <w:rPr>
                <w:rFonts w:ascii="Arial" w:hAnsi="Arial" w:cs="Arial"/>
                <w:color w:val="000000"/>
                <w:position w:val="-2"/>
                <w:sz w:val="18"/>
                <w:szCs w:val="18"/>
              </w:rPr>
              <w:t>Kraj in datum:</w:t>
            </w:r>
          </w:p>
        </w:tc>
        <w:tc>
          <w:tcPr>
            <w:tcW w:w="0" w:type="auto"/>
            <w:tcMar>
              <w:top w:w="75" w:type="dxa"/>
              <w:bottom w:w="75" w:type="dxa"/>
            </w:tcMar>
            <w:vAlign w:val="center"/>
          </w:tcPr>
          <w:p w14:paraId="5CE533E9" w14:textId="77777777" w:rsidR="00C65684" w:rsidRDefault="0026241E">
            <w:pPr>
              <w:jc w:val="center"/>
            </w:pPr>
            <w:r>
              <w:rPr>
                <w:rFonts w:ascii="Arial" w:hAnsi="Arial" w:cs="Arial"/>
                <w:color w:val="000000"/>
                <w:position w:val="-2"/>
                <w:sz w:val="18"/>
                <w:szCs w:val="18"/>
              </w:rPr>
              <w:t>Ime in priimek: _____________________</w:t>
            </w:r>
          </w:p>
        </w:tc>
      </w:tr>
      <w:tr w:rsidR="00C65684" w14:paraId="5E280942" w14:textId="77777777" w:rsidTr="00781B2B">
        <w:tblPrEx>
          <w:shd w:val="clear" w:color="auto" w:fill="auto"/>
        </w:tblPrEx>
        <w:tc>
          <w:tcPr>
            <w:tcW w:w="4080" w:type="dxa"/>
            <w:gridSpan w:val="3"/>
            <w:tcMar>
              <w:top w:w="75" w:type="dxa"/>
              <w:bottom w:w="75" w:type="dxa"/>
            </w:tcMar>
            <w:vAlign w:val="center"/>
          </w:tcPr>
          <w:p w14:paraId="4A7A9430" w14:textId="77777777" w:rsidR="00C65684" w:rsidRDefault="0026241E">
            <w:r>
              <w:rPr>
                <w:rFonts w:ascii="Arial" w:hAnsi="Arial" w:cs="Arial"/>
                <w:color w:val="000000"/>
                <w:position w:val="-2"/>
                <w:sz w:val="18"/>
                <w:szCs w:val="18"/>
              </w:rPr>
              <w:t> </w:t>
            </w:r>
          </w:p>
        </w:tc>
        <w:tc>
          <w:tcPr>
            <w:tcW w:w="0" w:type="auto"/>
            <w:tcMar>
              <w:top w:w="75" w:type="dxa"/>
              <w:bottom w:w="75" w:type="dxa"/>
            </w:tcMar>
            <w:vAlign w:val="center"/>
          </w:tcPr>
          <w:p w14:paraId="5B93C95B" w14:textId="77777777" w:rsidR="00C65684" w:rsidRDefault="00C65684"/>
          <w:p w14:paraId="4FA092AE" w14:textId="77777777" w:rsidR="00C65684" w:rsidRDefault="0026241E">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40F7FFF8" w14:textId="77777777" w:rsidR="00C65684" w:rsidRDefault="00C65684">
      <w:pPr>
        <w:sectPr w:rsidR="00C65684" w:rsidSect="006E7A2B">
          <w:footerReference w:type="default" r:id="rId12"/>
          <w:pgSz w:w="11906" w:h="16838"/>
          <w:pgMar w:top="1418" w:right="1418" w:bottom="1418" w:left="1418" w:header="567" w:footer="596" w:gutter="0"/>
          <w:cols w:space="708"/>
          <w:docGrid w:linePitch="360"/>
        </w:sectPr>
      </w:pPr>
    </w:p>
    <w:p w14:paraId="0523A284" w14:textId="77777777" w:rsidR="0026241E" w:rsidRPr="00590863" w:rsidRDefault="0026241E"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431E5820" w14:textId="77777777" w:rsidR="0026241E" w:rsidRPr="00252358" w:rsidRDefault="0026241E" w:rsidP="00252358"/>
    <w:p w14:paraId="7E27A9F9" w14:textId="77777777" w:rsidR="0026241E" w:rsidRDefault="0026241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52B0BA4E" w14:textId="77777777" w:rsidR="0026241E" w:rsidRDefault="0026241E" w:rsidP="00EB2A75">
      <w:pPr>
        <w:spacing w:after="120"/>
        <w:rPr>
          <w:rFonts w:ascii="Arial" w:hAnsi="Arial" w:cs="Arial"/>
        </w:rPr>
      </w:pPr>
    </w:p>
    <w:p w14:paraId="60E81E1F" w14:textId="4D07DEA6" w:rsidR="00C65684" w:rsidRDefault="0026241E">
      <w:pPr>
        <w:spacing w:before="225" w:after="225" w:line="240" w:lineRule="auto"/>
        <w:jc w:val="both"/>
      </w:pPr>
      <w:r>
        <w:rPr>
          <w:rFonts w:ascii="Arial" w:hAnsi="Arial" w:cs="Arial"/>
          <w:color w:val="000000"/>
          <w:sz w:val="18"/>
          <w:szCs w:val="18"/>
        </w:rPr>
        <w:t>V zvezi z javnim naročilom »</w:t>
      </w:r>
      <w:r w:rsidR="0065020C">
        <w:rPr>
          <w:rFonts w:ascii="Arial" w:hAnsi="Arial" w:cs="Arial"/>
          <w:b/>
          <w:bCs/>
          <w:color w:val="000000"/>
          <w:sz w:val="18"/>
          <w:szCs w:val="18"/>
        </w:rPr>
        <w:t>AVTOMATSKI BARVALNIK S POKRIVALNIKOM</w:t>
      </w:r>
      <w:r>
        <w:rPr>
          <w:rFonts w:ascii="Arial" w:hAnsi="Arial" w:cs="Arial"/>
          <w:color w:val="000000"/>
          <w:sz w:val="18"/>
          <w:szCs w:val="18"/>
        </w:rPr>
        <w:t xml:space="preserve"> «,</w:t>
      </w:r>
    </w:p>
    <w:p w14:paraId="43D878A8" w14:textId="77777777" w:rsidR="00C65684" w:rsidRDefault="0026241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299A65C" w14:textId="77777777" w:rsidR="00C65684" w:rsidRDefault="0026241E">
      <w:pPr>
        <w:spacing w:before="225" w:after="225" w:line="240" w:lineRule="auto"/>
        <w:jc w:val="both"/>
      </w:pPr>
      <w:r>
        <w:rPr>
          <w:rFonts w:ascii="Arial" w:hAnsi="Arial" w:cs="Arial"/>
          <w:i/>
          <w:iCs/>
          <w:color w:val="000000"/>
          <w:sz w:val="18"/>
          <w:szCs w:val="18"/>
        </w:rPr>
        <w:t>(naziv ponudnika, partnerja v skupni ponudbi)</w:t>
      </w:r>
    </w:p>
    <w:p w14:paraId="3B9015C0" w14:textId="77777777" w:rsidR="00C65684" w:rsidRDefault="0026241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C65684" w14:paraId="1E216405" w14:textId="77777777">
        <w:tc>
          <w:tcPr>
            <w:tcW w:w="0" w:type="auto"/>
            <w:tcMar>
              <w:top w:w="0" w:type="auto"/>
              <w:bottom w:w="0" w:type="auto"/>
            </w:tcMar>
          </w:tcPr>
          <w:p w14:paraId="219F4A08" w14:textId="77777777" w:rsidR="00C65684" w:rsidRDefault="0026241E" w:rsidP="00CF47EC">
            <w:pPr>
              <w:numPr>
                <w:ilvl w:val="0"/>
                <w:numId w:val="10"/>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76E7E23B" w14:textId="77777777" w:rsidR="00C65684" w:rsidRDefault="0026241E" w:rsidP="00CF47EC">
            <w:pPr>
              <w:numPr>
                <w:ilvl w:val="0"/>
                <w:numId w:val="10"/>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8DEDCA8" w14:textId="77777777" w:rsidR="00C65684" w:rsidRDefault="0026241E" w:rsidP="00CF47EC">
            <w:pPr>
              <w:numPr>
                <w:ilvl w:val="0"/>
                <w:numId w:val="10"/>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8C3F02C" w14:textId="77777777" w:rsidR="00C65684" w:rsidRDefault="0026241E" w:rsidP="00CF47EC">
            <w:pPr>
              <w:numPr>
                <w:ilvl w:val="0"/>
                <w:numId w:val="10"/>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6FE1AB56" w14:textId="77777777" w:rsidR="00C65684" w:rsidRDefault="0026241E" w:rsidP="00CF47EC">
            <w:pPr>
              <w:numPr>
                <w:ilvl w:val="0"/>
                <w:numId w:val="10"/>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3F76FCE6" w14:textId="77777777" w:rsidR="00C65684" w:rsidRDefault="0026241E" w:rsidP="00CF47EC">
            <w:pPr>
              <w:numPr>
                <w:ilvl w:val="0"/>
                <w:numId w:val="10"/>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2D0EABB" w14:textId="77777777" w:rsidR="00C65684" w:rsidRDefault="0026241E" w:rsidP="00CF47EC">
            <w:pPr>
              <w:numPr>
                <w:ilvl w:val="0"/>
                <w:numId w:val="10"/>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33C9E658" w14:textId="77777777" w:rsidR="00C65684" w:rsidRDefault="0026241E" w:rsidP="00CF47EC">
            <w:pPr>
              <w:numPr>
                <w:ilvl w:val="0"/>
                <w:numId w:val="10"/>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639692B6" w14:textId="77777777" w:rsidR="00C65684" w:rsidRDefault="0026241E" w:rsidP="00CF47EC">
            <w:pPr>
              <w:numPr>
                <w:ilvl w:val="0"/>
                <w:numId w:val="10"/>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2873AAB" w14:textId="77777777" w:rsidR="00C65684" w:rsidRDefault="0026241E" w:rsidP="00CF47EC">
            <w:pPr>
              <w:numPr>
                <w:ilvl w:val="0"/>
                <w:numId w:val="10"/>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8E270D6" w14:textId="77777777" w:rsidR="00C65684" w:rsidRDefault="0026241E" w:rsidP="00CF47EC">
            <w:pPr>
              <w:numPr>
                <w:ilvl w:val="0"/>
                <w:numId w:val="10"/>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620F9CDA" w14:textId="77777777" w:rsidR="00C65684" w:rsidRDefault="0026241E" w:rsidP="00CF47EC">
            <w:pPr>
              <w:numPr>
                <w:ilvl w:val="0"/>
                <w:numId w:val="10"/>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C01529B" w14:textId="77777777" w:rsidR="00C65684" w:rsidRDefault="0026241E" w:rsidP="00CF47EC">
            <w:pPr>
              <w:numPr>
                <w:ilvl w:val="0"/>
                <w:numId w:val="10"/>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29CABE01" w14:textId="77777777" w:rsidR="00C65684" w:rsidRDefault="0026241E" w:rsidP="00CF47EC">
            <w:pPr>
              <w:numPr>
                <w:ilvl w:val="0"/>
                <w:numId w:val="10"/>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61E800F5" w14:textId="77777777" w:rsidR="00C65684" w:rsidRDefault="0026241E" w:rsidP="00CF47EC">
            <w:pPr>
              <w:numPr>
                <w:ilvl w:val="0"/>
                <w:numId w:val="10"/>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1C79939E" w14:textId="77777777" w:rsidR="00C65684" w:rsidRDefault="0026241E" w:rsidP="00CF47EC">
            <w:pPr>
              <w:numPr>
                <w:ilvl w:val="0"/>
                <w:numId w:val="10"/>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F20DB5A" w14:textId="77777777" w:rsidR="00C65684" w:rsidRDefault="0026241E" w:rsidP="00CF47EC">
            <w:pPr>
              <w:numPr>
                <w:ilvl w:val="0"/>
                <w:numId w:val="10"/>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2A8C0C6C" w14:textId="77777777" w:rsidR="00C65684" w:rsidRDefault="0026241E" w:rsidP="00CF47EC">
            <w:pPr>
              <w:numPr>
                <w:ilvl w:val="0"/>
                <w:numId w:val="10"/>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59C56778" w14:textId="77777777" w:rsidR="00C65684" w:rsidRDefault="0026241E" w:rsidP="00CF47EC">
            <w:pPr>
              <w:numPr>
                <w:ilvl w:val="0"/>
                <w:numId w:val="10"/>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051F5771" w14:textId="77777777" w:rsidR="00C65684" w:rsidRDefault="0026241E" w:rsidP="00CF47EC">
            <w:pPr>
              <w:numPr>
                <w:ilvl w:val="0"/>
                <w:numId w:val="10"/>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1E6A2C4C" w14:textId="77777777" w:rsidR="00C65684" w:rsidRDefault="0026241E" w:rsidP="00CF47EC">
            <w:pPr>
              <w:numPr>
                <w:ilvl w:val="0"/>
                <w:numId w:val="10"/>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6A321375" w14:textId="77777777" w:rsidR="00C65684" w:rsidRDefault="0026241E" w:rsidP="00CF47EC">
            <w:pPr>
              <w:numPr>
                <w:ilvl w:val="0"/>
                <w:numId w:val="10"/>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0206D89B" w14:textId="77777777" w:rsidR="00C65684" w:rsidRDefault="0026241E">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C65684" w14:paraId="7406F2A0" w14:textId="77777777">
        <w:tc>
          <w:tcPr>
            <w:tcW w:w="0" w:type="auto"/>
            <w:tcMar>
              <w:top w:w="0" w:type="auto"/>
              <w:bottom w:w="0" w:type="auto"/>
            </w:tcMar>
          </w:tcPr>
          <w:p w14:paraId="5BB05C0B" w14:textId="77777777" w:rsidR="00C65684" w:rsidRDefault="0026241E" w:rsidP="00CF47EC">
            <w:pPr>
              <w:numPr>
                <w:ilvl w:val="0"/>
                <w:numId w:val="11"/>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17C7F282" w14:textId="77777777" w:rsidR="00C65684" w:rsidRDefault="0026241E" w:rsidP="00CF47EC">
            <w:pPr>
              <w:numPr>
                <w:ilvl w:val="0"/>
                <w:numId w:val="11"/>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6CAF2DE8" w14:textId="77777777" w:rsidR="00C65684" w:rsidRDefault="0026241E" w:rsidP="00CF47EC">
            <w:pPr>
              <w:numPr>
                <w:ilvl w:val="0"/>
                <w:numId w:val="11"/>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1780FE77" w14:textId="77777777" w:rsidR="00C65684" w:rsidRDefault="0026241E" w:rsidP="00CF47EC">
            <w:pPr>
              <w:numPr>
                <w:ilvl w:val="0"/>
                <w:numId w:val="11"/>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4AAEE556" w14:textId="77777777" w:rsidR="00C65684" w:rsidRDefault="0026241E" w:rsidP="00CF47EC">
            <w:pPr>
              <w:numPr>
                <w:ilvl w:val="0"/>
                <w:numId w:val="11"/>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2A0E05F" w14:textId="77777777" w:rsidR="00C65684" w:rsidRDefault="0026241E" w:rsidP="00CF47EC">
            <w:pPr>
              <w:numPr>
                <w:ilvl w:val="0"/>
                <w:numId w:val="11"/>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60CC64F7" w14:textId="77777777" w:rsidR="00C65684" w:rsidRDefault="0026241E" w:rsidP="00CF47EC">
            <w:pPr>
              <w:numPr>
                <w:ilvl w:val="0"/>
                <w:numId w:val="11"/>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1C4A4A60" w14:textId="77777777" w:rsidR="00C65684" w:rsidRDefault="0026241E" w:rsidP="00CF47EC">
            <w:pPr>
              <w:numPr>
                <w:ilvl w:val="0"/>
                <w:numId w:val="1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913F4E7" w14:textId="77777777" w:rsidR="00C65684" w:rsidRDefault="0026241E" w:rsidP="00CF47EC">
            <w:pPr>
              <w:numPr>
                <w:ilvl w:val="0"/>
                <w:numId w:val="11"/>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3DA72C51" w14:textId="77777777" w:rsidR="00C65684" w:rsidRDefault="0026241E" w:rsidP="00CF47EC">
            <w:pPr>
              <w:numPr>
                <w:ilvl w:val="0"/>
                <w:numId w:val="11"/>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15BF691" w14:textId="77777777" w:rsidR="00C65684" w:rsidRDefault="0026241E" w:rsidP="00CF47EC">
            <w:pPr>
              <w:numPr>
                <w:ilvl w:val="0"/>
                <w:numId w:val="11"/>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00EFC08" w14:textId="77777777" w:rsidR="00C65684" w:rsidRDefault="0026241E" w:rsidP="00CF47EC">
            <w:pPr>
              <w:numPr>
                <w:ilvl w:val="0"/>
                <w:numId w:val="11"/>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69E79333" w14:textId="77777777" w:rsidR="00C65684" w:rsidRDefault="0026241E" w:rsidP="00CF47EC">
            <w:pPr>
              <w:numPr>
                <w:ilvl w:val="0"/>
                <w:numId w:val="11"/>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4996E1EE" w14:textId="77777777" w:rsidR="00C65684" w:rsidRDefault="0026241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C664067" w14:textId="7DC6B97D" w:rsidR="00C65684" w:rsidRDefault="0026241E">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sidR="0065020C">
        <w:rPr>
          <w:rFonts w:ascii="Arial" w:hAnsi="Arial" w:cs="Arial"/>
          <w:b/>
          <w:bCs/>
          <w:color w:val="000000"/>
          <w:sz w:val="18"/>
          <w:szCs w:val="18"/>
        </w:rPr>
        <w:t>AVTOMATSKI BARVALNIK S POKRIVALNIKOM</w:t>
      </w:r>
      <w:r>
        <w:rPr>
          <w:rFonts w:ascii="Arial" w:hAnsi="Arial" w:cs="Arial"/>
          <w:b/>
          <w:bCs/>
          <w:color w:val="000000"/>
          <w:sz w:val="18"/>
          <w:szCs w:val="18"/>
        </w:rPr>
        <w:t xml:space="preserve"> ,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39C17A32" w14:textId="77777777" w:rsidR="00C65684" w:rsidRDefault="0026241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65684" w14:paraId="4CAB8122" w14:textId="77777777">
        <w:tc>
          <w:tcPr>
            <w:tcW w:w="2500" w:type="pct"/>
            <w:tcMar>
              <w:top w:w="75" w:type="dxa"/>
              <w:bottom w:w="75" w:type="dxa"/>
            </w:tcMar>
            <w:vAlign w:val="center"/>
          </w:tcPr>
          <w:p w14:paraId="4E79B4A4" w14:textId="77777777" w:rsidR="00C65684" w:rsidRDefault="0026241E">
            <w:r>
              <w:rPr>
                <w:rFonts w:ascii="Arial" w:hAnsi="Arial" w:cs="Arial"/>
                <w:color w:val="000000"/>
                <w:position w:val="-2"/>
                <w:sz w:val="18"/>
                <w:szCs w:val="18"/>
              </w:rPr>
              <w:t>Kraj in datum:</w:t>
            </w:r>
          </w:p>
        </w:tc>
        <w:tc>
          <w:tcPr>
            <w:tcW w:w="0" w:type="auto"/>
            <w:tcMar>
              <w:top w:w="75" w:type="dxa"/>
              <w:bottom w:w="75" w:type="dxa"/>
            </w:tcMar>
            <w:vAlign w:val="center"/>
          </w:tcPr>
          <w:p w14:paraId="2E13E7AC" w14:textId="77777777" w:rsidR="00C65684" w:rsidRDefault="0026241E">
            <w:r>
              <w:rPr>
                <w:rFonts w:ascii="Arial" w:hAnsi="Arial" w:cs="Arial"/>
                <w:color w:val="000000"/>
                <w:position w:val="-2"/>
                <w:sz w:val="18"/>
                <w:szCs w:val="18"/>
              </w:rPr>
              <w:t>Ime in priimek: _____________________</w:t>
            </w:r>
          </w:p>
        </w:tc>
      </w:tr>
      <w:tr w:rsidR="00C65684" w14:paraId="13DD0847" w14:textId="77777777">
        <w:tc>
          <w:tcPr>
            <w:tcW w:w="2500" w:type="pct"/>
            <w:tcMar>
              <w:top w:w="75" w:type="dxa"/>
              <w:bottom w:w="75" w:type="dxa"/>
            </w:tcMar>
            <w:vAlign w:val="center"/>
          </w:tcPr>
          <w:p w14:paraId="6A85D269" w14:textId="77777777" w:rsidR="00C65684" w:rsidRDefault="0026241E">
            <w:r>
              <w:rPr>
                <w:rFonts w:ascii="Arial" w:hAnsi="Arial" w:cs="Arial"/>
                <w:color w:val="000000"/>
                <w:position w:val="-2"/>
                <w:sz w:val="18"/>
                <w:szCs w:val="18"/>
              </w:rPr>
              <w:t> </w:t>
            </w:r>
          </w:p>
        </w:tc>
        <w:tc>
          <w:tcPr>
            <w:tcW w:w="0" w:type="auto"/>
            <w:tcMar>
              <w:top w:w="75" w:type="dxa"/>
              <w:bottom w:w="75" w:type="dxa"/>
            </w:tcMar>
            <w:vAlign w:val="center"/>
          </w:tcPr>
          <w:p w14:paraId="2AE5F6EA" w14:textId="77777777" w:rsidR="00C65684" w:rsidRDefault="00C65684"/>
          <w:p w14:paraId="533E30A5" w14:textId="77777777" w:rsidR="00C65684" w:rsidRDefault="0026241E">
            <w:pPr>
              <w:jc w:val="center"/>
            </w:pPr>
            <w:r>
              <w:rPr>
                <w:rFonts w:ascii="Arial" w:hAnsi="Arial" w:cs="Arial"/>
                <w:color w:val="A9A9A9"/>
                <w:position w:val="-2"/>
                <w:sz w:val="18"/>
                <w:szCs w:val="18"/>
              </w:rPr>
              <w:t>(žig in podpis)</w:t>
            </w:r>
          </w:p>
        </w:tc>
      </w:tr>
    </w:tbl>
    <w:p w14:paraId="21935992" w14:textId="77777777" w:rsidR="00C65684" w:rsidRDefault="0026241E">
      <w:pPr>
        <w:spacing w:before="225" w:after="225" w:line="240" w:lineRule="auto"/>
        <w:jc w:val="both"/>
      </w:pPr>
      <w:r>
        <w:rPr>
          <w:rFonts w:ascii="Arial" w:hAnsi="Arial" w:cs="Arial"/>
          <w:color w:val="000000"/>
          <w:sz w:val="18"/>
          <w:szCs w:val="18"/>
        </w:rPr>
        <w:t> </w:t>
      </w:r>
    </w:p>
    <w:p w14:paraId="2CDFFE59" w14:textId="77777777" w:rsidR="00C65684" w:rsidRDefault="00C65684">
      <w:pPr>
        <w:sectPr w:rsidR="00C65684" w:rsidSect="006E7A2B">
          <w:footerReference w:type="default" r:id="rId13"/>
          <w:pgSz w:w="11906" w:h="16838"/>
          <w:pgMar w:top="1418" w:right="1418" w:bottom="1418" w:left="1418" w:header="567" w:footer="596" w:gutter="0"/>
          <w:cols w:space="708"/>
          <w:docGrid w:linePitch="360"/>
        </w:sectPr>
      </w:pPr>
    </w:p>
    <w:p w14:paraId="282D5AAD" w14:textId="77777777" w:rsidR="0026241E" w:rsidRPr="00590863" w:rsidRDefault="0026241E"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6EFC571E" w14:textId="77777777" w:rsidR="0026241E" w:rsidRPr="00252358" w:rsidRDefault="0026241E" w:rsidP="00252358"/>
    <w:p w14:paraId="61A7038C" w14:textId="77777777" w:rsidR="0026241E" w:rsidRDefault="0026241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5F3FF031" w14:textId="77777777" w:rsidR="0026241E" w:rsidRDefault="0026241E" w:rsidP="00EB2A75">
      <w:pPr>
        <w:spacing w:after="120"/>
        <w:rPr>
          <w:rFonts w:ascii="Arial" w:hAnsi="Arial" w:cs="Arial"/>
        </w:rPr>
      </w:pPr>
    </w:p>
    <w:p w14:paraId="32EE7BF1" w14:textId="77777777" w:rsidR="00C65684" w:rsidRDefault="0026241E">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021594DC" w14:textId="77777777" w:rsidR="00C65684" w:rsidRDefault="0026241E">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10FC7A44" w14:textId="77777777" w:rsidR="00C65684" w:rsidRDefault="0026241E">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40EB3AFA" w14:textId="77777777" w:rsidR="00C65684" w:rsidRDefault="00C65684">
      <w:pPr>
        <w:sectPr w:rsidR="00C65684" w:rsidSect="006E7A2B">
          <w:footerReference w:type="default" r:id="rId14"/>
          <w:pgSz w:w="11906" w:h="16838"/>
          <w:pgMar w:top="1418" w:right="1418" w:bottom="1418" w:left="1418" w:header="567" w:footer="596" w:gutter="0"/>
          <w:cols w:space="708"/>
          <w:docGrid w:linePitch="360"/>
        </w:sectPr>
      </w:pPr>
    </w:p>
    <w:p w14:paraId="1B42631D" w14:textId="77777777" w:rsidR="0026241E" w:rsidRPr="00590863" w:rsidRDefault="0026241E"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5CE0FE4A" w14:textId="77777777" w:rsidR="0026241E" w:rsidRPr="00252358" w:rsidRDefault="0026241E" w:rsidP="00252358"/>
    <w:p w14:paraId="3E8843E9" w14:textId="77777777" w:rsidR="0026241E" w:rsidRDefault="0026241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0CA2121F" w14:textId="77777777" w:rsidR="0026241E" w:rsidRDefault="0026241E" w:rsidP="00EB2A75">
      <w:pPr>
        <w:spacing w:after="120"/>
        <w:rPr>
          <w:rFonts w:ascii="Arial" w:hAnsi="Arial" w:cs="Arial"/>
        </w:rPr>
      </w:pPr>
    </w:p>
    <w:p w14:paraId="409DE5E2" w14:textId="77777777" w:rsidR="00C65684" w:rsidRDefault="0026241E">
      <w:pPr>
        <w:spacing w:before="225" w:after="225" w:line="240" w:lineRule="auto"/>
        <w:jc w:val="center"/>
      </w:pPr>
      <w:r>
        <w:rPr>
          <w:rFonts w:ascii="Arial" w:hAnsi="Arial" w:cs="Arial"/>
          <w:b/>
          <w:bCs/>
          <w:color w:val="000000"/>
          <w:sz w:val="18"/>
          <w:szCs w:val="18"/>
        </w:rPr>
        <w:t>SEZNAM ČLANOV ORGANOV IN ZASTOPNIKOV GOSPODARSKEGA SUBJEKTA</w:t>
      </w:r>
    </w:p>
    <w:p w14:paraId="0488F8E7" w14:textId="77777777" w:rsidR="00C65684" w:rsidRDefault="0026241E">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C65684" w14:paraId="6BF7CB7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C17BAE" w14:textId="77777777" w:rsidR="00C65684" w:rsidRDefault="0026241E">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B279CF" w14:textId="77777777" w:rsidR="00C65684" w:rsidRDefault="0026241E">
            <w:r>
              <w:rPr>
                <w:rFonts w:ascii="Arial" w:hAnsi="Arial" w:cs="Arial"/>
                <w:color w:val="000000"/>
                <w:position w:val="-2"/>
                <w:sz w:val="18"/>
                <w:szCs w:val="18"/>
              </w:rPr>
              <w:t> </w:t>
            </w:r>
          </w:p>
        </w:tc>
      </w:tr>
      <w:tr w:rsidR="00C65684" w14:paraId="53EE78A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46A40D" w14:textId="77777777" w:rsidR="00C65684" w:rsidRDefault="0026241E">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104330" w14:textId="77777777" w:rsidR="00C65684" w:rsidRDefault="0026241E">
            <w:r>
              <w:rPr>
                <w:rFonts w:ascii="Arial" w:hAnsi="Arial" w:cs="Arial"/>
                <w:color w:val="000000"/>
                <w:position w:val="-2"/>
                <w:sz w:val="18"/>
                <w:szCs w:val="18"/>
              </w:rPr>
              <w:t> </w:t>
            </w:r>
          </w:p>
        </w:tc>
      </w:tr>
      <w:tr w:rsidR="00C65684" w14:paraId="65434B9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9888CB" w14:textId="77777777" w:rsidR="00C65684" w:rsidRDefault="0026241E">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C4CEEE" w14:textId="77777777" w:rsidR="00C65684" w:rsidRDefault="0026241E">
            <w:r>
              <w:rPr>
                <w:rFonts w:ascii="Arial" w:hAnsi="Arial" w:cs="Arial"/>
                <w:color w:val="000000"/>
                <w:position w:val="-2"/>
                <w:sz w:val="18"/>
                <w:szCs w:val="18"/>
              </w:rPr>
              <w:t> </w:t>
            </w:r>
          </w:p>
        </w:tc>
      </w:tr>
      <w:tr w:rsidR="00C65684" w14:paraId="7213BF5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B8A6FE" w14:textId="77777777" w:rsidR="00C65684" w:rsidRDefault="0026241E">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EB39C4" w14:textId="77777777" w:rsidR="00C65684" w:rsidRDefault="0026241E">
            <w:r>
              <w:rPr>
                <w:rFonts w:ascii="Arial" w:hAnsi="Arial" w:cs="Arial"/>
                <w:color w:val="000000"/>
                <w:position w:val="-2"/>
                <w:sz w:val="18"/>
                <w:szCs w:val="18"/>
              </w:rPr>
              <w:t> </w:t>
            </w:r>
          </w:p>
        </w:tc>
      </w:tr>
    </w:tbl>
    <w:p w14:paraId="7AA11E3C" w14:textId="77777777" w:rsidR="00C65684" w:rsidRDefault="0026241E">
      <w:pPr>
        <w:spacing w:before="225" w:after="225" w:line="240" w:lineRule="auto"/>
        <w:jc w:val="both"/>
      </w:pPr>
      <w:r>
        <w:rPr>
          <w:rFonts w:ascii="Arial" w:hAnsi="Arial" w:cs="Arial"/>
          <w:color w:val="000000"/>
          <w:sz w:val="18"/>
          <w:szCs w:val="18"/>
        </w:rPr>
        <w:t> </w:t>
      </w:r>
    </w:p>
    <w:p w14:paraId="1211E0B5" w14:textId="77777777" w:rsidR="00C65684" w:rsidRDefault="0026241E">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C65684" w14:paraId="7352BEA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E62B70" w14:textId="77777777" w:rsidR="00C65684" w:rsidRDefault="0026241E">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1D3D8E" w14:textId="77777777" w:rsidR="00C65684" w:rsidRDefault="0026241E">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CF5091" w14:textId="77777777" w:rsidR="00C65684" w:rsidRDefault="0026241E">
            <w:r>
              <w:rPr>
                <w:rFonts w:ascii="Arial" w:hAnsi="Arial" w:cs="Arial"/>
                <w:color w:val="000000"/>
                <w:position w:val="-2"/>
                <w:sz w:val="18"/>
                <w:szCs w:val="18"/>
              </w:rPr>
              <w:t>EMŠO*</w:t>
            </w:r>
          </w:p>
        </w:tc>
      </w:tr>
      <w:tr w:rsidR="00C65684" w14:paraId="3109C02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69607D" w14:textId="77777777" w:rsidR="00C65684" w:rsidRDefault="0026241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A7886F" w14:textId="77777777" w:rsidR="00C65684" w:rsidRDefault="0026241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29C8D0" w14:textId="77777777" w:rsidR="00C65684" w:rsidRDefault="0026241E">
            <w:r>
              <w:rPr>
                <w:rFonts w:ascii="Arial" w:hAnsi="Arial" w:cs="Arial"/>
                <w:color w:val="000000"/>
                <w:position w:val="-2"/>
                <w:sz w:val="18"/>
                <w:szCs w:val="18"/>
              </w:rPr>
              <w:t> </w:t>
            </w:r>
          </w:p>
        </w:tc>
      </w:tr>
      <w:tr w:rsidR="00C65684" w14:paraId="12BDF33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1CB9D5" w14:textId="77777777" w:rsidR="00C65684" w:rsidRDefault="0026241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120649" w14:textId="77777777" w:rsidR="00C65684" w:rsidRDefault="0026241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87D332" w14:textId="77777777" w:rsidR="00C65684" w:rsidRDefault="0026241E">
            <w:r>
              <w:rPr>
                <w:rFonts w:ascii="Arial" w:hAnsi="Arial" w:cs="Arial"/>
                <w:color w:val="000000"/>
                <w:position w:val="-2"/>
                <w:sz w:val="18"/>
                <w:szCs w:val="18"/>
              </w:rPr>
              <w:t> </w:t>
            </w:r>
          </w:p>
        </w:tc>
      </w:tr>
      <w:tr w:rsidR="00C65684" w14:paraId="4706D0A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294F57" w14:textId="77777777" w:rsidR="00C65684" w:rsidRDefault="0026241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D590D2" w14:textId="77777777" w:rsidR="00C65684" w:rsidRDefault="0026241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21CEC9" w14:textId="77777777" w:rsidR="00C65684" w:rsidRDefault="0026241E">
            <w:r>
              <w:rPr>
                <w:rFonts w:ascii="Arial" w:hAnsi="Arial" w:cs="Arial"/>
                <w:color w:val="000000"/>
                <w:position w:val="-2"/>
                <w:sz w:val="18"/>
                <w:szCs w:val="18"/>
              </w:rPr>
              <w:t> </w:t>
            </w:r>
          </w:p>
        </w:tc>
      </w:tr>
      <w:tr w:rsidR="00C65684" w14:paraId="62B4C50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7F9C7D" w14:textId="77777777" w:rsidR="00C65684" w:rsidRDefault="0026241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A350FD" w14:textId="77777777" w:rsidR="00C65684" w:rsidRDefault="0026241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66AAD7" w14:textId="77777777" w:rsidR="00C65684" w:rsidRDefault="0026241E">
            <w:r>
              <w:rPr>
                <w:rFonts w:ascii="Arial" w:hAnsi="Arial" w:cs="Arial"/>
                <w:color w:val="000000"/>
                <w:position w:val="-2"/>
                <w:sz w:val="18"/>
                <w:szCs w:val="18"/>
              </w:rPr>
              <w:t> </w:t>
            </w:r>
          </w:p>
        </w:tc>
      </w:tr>
      <w:tr w:rsidR="00C65684" w14:paraId="77744AE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F7B652" w14:textId="77777777" w:rsidR="00C65684" w:rsidRDefault="0026241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1A4FA3" w14:textId="77777777" w:rsidR="00C65684" w:rsidRDefault="0026241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E16FB" w14:textId="77777777" w:rsidR="00C65684" w:rsidRDefault="0026241E">
            <w:r>
              <w:rPr>
                <w:rFonts w:ascii="Arial" w:hAnsi="Arial" w:cs="Arial"/>
                <w:color w:val="000000"/>
                <w:position w:val="-2"/>
                <w:sz w:val="18"/>
                <w:szCs w:val="18"/>
              </w:rPr>
              <w:t> </w:t>
            </w:r>
          </w:p>
        </w:tc>
      </w:tr>
      <w:tr w:rsidR="00C65684" w14:paraId="7E80286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6AC189" w14:textId="77777777" w:rsidR="00C65684" w:rsidRDefault="0026241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8F7191" w14:textId="77777777" w:rsidR="00C65684" w:rsidRDefault="0026241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04CED9" w14:textId="77777777" w:rsidR="00C65684" w:rsidRDefault="0026241E">
            <w:r>
              <w:rPr>
                <w:rFonts w:ascii="Arial" w:hAnsi="Arial" w:cs="Arial"/>
                <w:color w:val="000000"/>
                <w:position w:val="-2"/>
                <w:sz w:val="18"/>
                <w:szCs w:val="18"/>
              </w:rPr>
              <w:t> </w:t>
            </w:r>
          </w:p>
        </w:tc>
      </w:tr>
      <w:tr w:rsidR="00C65684" w14:paraId="25335E6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9A115E" w14:textId="77777777" w:rsidR="00C65684" w:rsidRDefault="0026241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990E00" w14:textId="77777777" w:rsidR="00C65684" w:rsidRDefault="0026241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BB0172" w14:textId="77777777" w:rsidR="00C65684" w:rsidRDefault="0026241E">
            <w:r>
              <w:rPr>
                <w:rFonts w:ascii="Arial" w:hAnsi="Arial" w:cs="Arial"/>
                <w:color w:val="000000"/>
                <w:position w:val="-2"/>
                <w:sz w:val="18"/>
                <w:szCs w:val="18"/>
              </w:rPr>
              <w:t> </w:t>
            </w:r>
          </w:p>
        </w:tc>
      </w:tr>
      <w:tr w:rsidR="00C65684" w14:paraId="278F4E1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B8CBFD" w14:textId="77777777" w:rsidR="00C65684" w:rsidRDefault="0026241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768273" w14:textId="77777777" w:rsidR="00C65684" w:rsidRDefault="0026241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7751F1" w14:textId="77777777" w:rsidR="00C65684" w:rsidRDefault="0026241E">
            <w:r>
              <w:rPr>
                <w:rFonts w:ascii="Arial" w:hAnsi="Arial" w:cs="Arial"/>
                <w:color w:val="000000"/>
                <w:position w:val="-2"/>
                <w:sz w:val="18"/>
                <w:szCs w:val="18"/>
              </w:rPr>
              <w:t> </w:t>
            </w:r>
          </w:p>
        </w:tc>
      </w:tr>
      <w:tr w:rsidR="00C65684" w14:paraId="050ECC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B2888A" w14:textId="77777777" w:rsidR="00C65684" w:rsidRDefault="0026241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2CEFF9" w14:textId="77777777" w:rsidR="00C65684" w:rsidRDefault="0026241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FEF521" w14:textId="77777777" w:rsidR="00C65684" w:rsidRDefault="0026241E">
            <w:r>
              <w:rPr>
                <w:rFonts w:ascii="Arial" w:hAnsi="Arial" w:cs="Arial"/>
                <w:color w:val="000000"/>
                <w:position w:val="-2"/>
                <w:sz w:val="18"/>
                <w:szCs w:val="18"/>
              </w:rPr>
              <w:t> </w:t>
            </w:r>
          </w:p>
        </w:tc>
      </w:tr>
    </w:tbl>
    <w:p w14:paraId="23C37377" w14:textId="77777777" w:rsidR="00C65684" w:rsidRDefault="0026241E">
      <w:pPr>
        <w:spacing w:before="225" w:after="225" w:line="240" w:lineRule="auto"/>
        <w:jc w:val="both"/>
      </w:pPr>
      <w:r>
        <w:rPr>
          <w:rFonts w:ascii="Arial" w:hAnsi="Arial" w:cs="Arial"/>
          <w:color w:val="000000"/>
          <w:sz w:val="18"/>
          <w:szCs w:val="18"/>
        </w:rPr>
        <w:t>* podatek je potreben za preverbo v e-Dosje</w:t>
      </w:r>
    </w:p>
    <w:p w14:paraId="1C3167FC" w14:textId="77777777" w:rsidR="00C65684" w:rsidRDefault="0026241E">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C65684" w14:paraId="442DB3D5" w14:textId="77777777">
        <w:tc>
          <w:tcPr>
            <w:tcW w:w="2500" w:type="pct"/>
            <w:tcMar>
              <w:top w:w="75" w:type="dxa"/>
              <w:bottom w:w="75" w:type="dxa"/>
            </w:tcMar>
            <w:vAlign w:val="center"/>
          </w:tcPr>
          <w:p w14:paraId="2E6EFA87" w14:textId="77777777" w:rsidR="00C65684" w:rsidRDefault="0026241E">
            <w:r>
              <w:rPr>
                <w:rFonts w:ascii="Arial" w:hAnsi="Arial" w:cs="Arial"/>
                <w:color w:val="000000"/>
                <w:position w:val="-2"/>
                <w:sz w:val="18"/>
                <w:szCs w:val="18"/>
              </w:rPr>
              <w:t>Kraj in datum:</w:t>
            </w:r>
          </w:p>
        </w:tc>
        <w:tc>
          <w:tcPr>
            <w:tcW w:w="0" w:type="auto"/>
            <w:tcMar>
              <w:top w:w="75" w:type="dxa"/>
              <w:bottom w:w="75" w:type="dxa"/>
            </w:tcMar>
            <w:vAlign w:val="center"/>
          </w:tcPr>
          <w:p w14:paraId="728DC78F" w14:textId="77777777" w:rsidR="00C65684" w:rsidRDefault="0026241E">
            <w:r>
              <w:rPr>
                <w:rFonts w:ascii="Arial" w:hAnsi="Arial" w:cs="Arial"/>
                <w:color w:val="000000"/>
                <w:position w:val="-2"/>
                <w:sz w:val="18"/>
                <w:szCs w:val="18"/>
              </w:rPr>
              <w:t>Ime in priimek: _____________________</w:t>
            </w:r>
          </w:p>
        </w:tc>
      </w:tr>
      <w:tr w:rsidR="00C65684" w14:paraId="68B312F7" w14:textId="77777777">
        <w:tc>
          <w:tcPr>
            <w:tcW w:w="2500" w:type="pct"/>
            <w:tcMar>
              <w:top w:w="75" w:type="dxa"/>
              <w:bottom w:w="75" w:type="dxa"/>
            </w:tcMar>
            <w:vAlign w:val="center"/>
          </w:tcPr>
          <w:p w14:paraId="2858C806" w14:textId="77777777" w:rsidR="00C65684" w:rsidRDefault="0026241E">
            <w:r>
              <w:rPr>
                <w:rFonts w:ascii="Arial" w:hAnsi="Arial" w:cs="Arial"/>
                <w:color w:val="000000"/>
                <w:position w:val="-2"/>
                <w:sz w:val="18"/>
                <w:szCs w:val="18"/>
              </w:rPr>
              <w:t> </w:t>
            </w:r>
          </w:p>
        </w:tc>
        <w:tc>
          <w:tcPr>
            <w:tcW w:w="0" w:type="auto"/>
            <w:tcMar>
              <w:top w:w="75" w:type="dxa"/>
              <w:bottom w:w="75" w:type="dxa"/>
            </w:tcMar>
            <w:vAlign w:val="center"/>
          </w:tcPr>
          <w:p w14:paraId="70FE5941" w14:textId="77777777" w:rsidR="00C65684" w:rsidRDefault="0026241E">
            <w:pPr>
              <w:jc w:val="center"/>
            </w:pPr>
            <w:r>
              <w:rPr>
                <w:rFonts w:ascii="Arial" w:hAnsi="Arial" w:cs="Arial"/>
                <w:color w:val="A9A9A9"/>
                <w:position w:val="-2"/>
                <w:sz w:val="18"/>
                <w:szCs w:val="18"/>
              </w:rPr>
              <w:t>(podpis)</w:t>
            </w:r>
          </w:p>
        </w:tc>
      </w:tr>
    </w:tbl>
    <w:p w14:paraId="38EB6D6A" w14:textId="77777777" w:rsidR="00C65684" w:rsidRDefault="0026241E">
      <w:pPr>
        <w:spacing w:before="225" w:after="225" w:line="240" w:lineRule="auto"/>
        <w:jc w:val="both"/>
      </w:pPr>
      <w:r>
        <w:rPr>
          <w:rFonts w:ascii="Arial" w:hAnsi="Arial" w:cs="Arial"/>
          <w:color w:val="000000"/>
          <w:sz w:val="18"/>
          <w:szCs w:val="18"/>
        </w:rPr>
        <w:t> </w:t>
      </w:r>
    </w:p>
    <w:p w14:paraId="3AD153A0" w14:textId="77777777" w:rsidR="00C65684" w:rsidRDefault="0026241E">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0B81EBFB" w14:textId="77777777" w:rsidR="00C65684" w:rsidRDefault="0026241E">
      <w:pPr>
        <w:spacing w:before="225" w:after="225" w:line="240" w:lineRule="auto"/>
        <w:jc w:val="both"/>
      </w:pPr>
      <w:r>
        <w:rPr>
          <w:rFonts w:ascii="Arial" w:hAnsi="Arial" w:cs="Arial"/>
          <w:color w:val="000000"/>
          <w:sz w:val="18"/>
          <w:szCs w:val="18"/>
        </w:rPr>
        <w:t> </w:t>
      </w:r>
    </w:p>
    <w:p w14:paraId="1246C145" w14:textId="77777777" w:rsidR="00C65684" w:rsidRDefault="00C65684">
      <w:pPr>
        <w:sectPr w:rsidR="00C65684" w:rsidSect="006E7A2B">
          <w:footerReference w:type="default" r:id="rId15"/>
          <w:pgSz w:w="11906" w:h="16838"/>
          <w:pgMar w:top="1418" w:right="1418" w:bottom="1418" w:left="1418" w:header="567" w:footer="596" w:gutter="0"/>
          <w:cols w:space="708"/>
          <w:docGrid w:linePitch="360"/>
        </w:sectPr>
      </w:pPr>
    </w:p>
    <w:p w14:paraId="3F7139AD" w14:textId="77777777" w:rsidR="0026241E" w:rsidRDefault="0026241E"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37F44DCE" w14:textId="77777777" w:rsidR="0028560F" w:rsidRPr="00590863" w:rsidRDefault="0028560F" w:rsidP="00252358">
      <w:pPr>
        <w:spacing w:after="0"/>
        <w:jc w:val="right"/>
        <w:rPr>
          <w:rFonts w:ascii="Arial" w:hAnsi="Arial" w:cs="Arial"/>
          <w:sz w:val="18"/>
          <w:szCs w:val="18"/>
        </w:rPr>
      </w:pPr>
    </w:p>
    <w:p w14:paraId="2623518E" w14:textId="77777777" w:rsidR="0026241E" w:rsidRDefault="0026241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BF37ECD" w14:textId="29ECCA14" w:rsidR="0028560F" w:rsidRDefault="0026241E">
      <w:pPr>
        <w:spacing w:before="225" w:after="225" w:line="240" w:lineRule="auto"/>
        <w:jc w:val="both"/>
        <w:rPr>
          <w:rFonts w:ascii="Arial" w:hAnsi="Arial" w:cs="Arial"/>
          <w:color w:val="000000"/>
          <w:sz w:val="18"/>
          <w:szCs w:val="18"/>
        </w:rPr>
      </w:pPr>
      <w:r>
        <w:rPr>
          <w:rFonts w:ascii="Arial" w:hAnsi="Arial" w:cs="Arial"/>
          <w:color w:val="000000"/>
          <w:sz w:val="18"/>
          <w:szCs w:val="18"/>
        </w:rPr>
        <w:t>V razpisu za izvedbo javnega naročila »</w:t>
      </w:r>
      <w:r w:rsidR="0065020C">
        <w:rPr>
          <w:rFonts w:ascii="Arial" w:hAnsi="Arial" w:cs="Arial"/>
          <w:b/>
          <w:bCs/>
          <w:color w:val="000000"/>
          <w:sz w:val="18"/>
          <w:szCs w:val="18"/>
        </w:rPr>
        <w:t>AVTOMATSKI BARVALNIK S POKRIVALNIKOM</w:t>
      </w:r>
      <w:r>
        <w:rPr>
          <w:rFonts w:ascii="Arial" w:hAnsi="Arial" w:cs="Arial"/>
          <w:color w:val="000000"/>
          <w:sz w:val="18"/>
          <w:szCs w:val="18"/>
        </w:rPr>
        <w:t xml:space="preserve"> «,</w:t>
      </w:r>
      <w:r w:rsidR="0028560F">
        <w:rPr>
          <w:rFonts w:ascii="Arial" w:hAnsi="Arial" w:cs="Arial"/>
          <w:color w:val="000000"/>
          <w:sz w:val="18"/>
          <w:szCs w:val="18"/>
        </w:rPr>
        <w:t xml:space="preserve"> </w:t>
      </w:r>
    </w:p>
    <w:p w14:paraId="3C934DF0" w14:textId="079FE3D1" w:rsidR="00C65684" w:rsidRDefault="0026241E">
      <w:pPr>
        <w:spacing w:before="225" w:after="225" w:line="240" w:lineRule="auto"/>
        <w:jc w:val="both"/>
      </w:pPr>
      <w:r>
        <w:rPr>
          <w:rFonts w:ascii="Arial" w:hAnsi="Arial" w:cs="Arial"/>
          <w:color w:val="000000"/>
          <w:sz w:val="18"/>
          <w:szCs w:val="18"/>
        </w:rPr>
        <w:t>izjavljamo, da (ustrezno označi in izpolni):</w:t>
      </w:r>
    </w:p>
    <w:p w14:paraId="7A21CA79" w14:textId="77777777" w:rsidR="00C65684" w:rsidRDefault="0026241E">
      <w:pPr>
        <w:spacing w:before="225" w:after="225" w:line="240" w:lineRule="auto"/>
        <w:jc w:val="both"/>
      </w:pPr>
      <w:r>
        <w:rPr>
          <w:rFonts w:ascii="Arial" w:hAnsi="Arial" w:cs="Arial"/>
          <w:b/>
          <w:bCs/>
          <w:color w:val="000000"/>
          <w:sz w:val="18"/>
          <w:szCs w:val="18"/>
        </w:rPr>
        <w:t>[   ] ne nastopamo s podizvajalci</w:t>
      </w:r>
    </w:p>
    <w:p w14:paraId="7D617F6F" w14:textId="77777777" w:rsidR="00C65684" w:rsidRDefault="0026241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60"/>
        <w:gridCol w:w="6570"/>
      </w:tblGrid>
      <w:tr w:rsidR="00C65684" w14:paraId="025AFB80"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062D2B7" w14:textId="04676E93" w:rsidR="00C65684" w:rsidRDefault="0028560F">
            <w:pPr>
              <w:jc w:val="right"/>
            </w:pPr>
            <w:r w:rsidRPr="0028560F">
              <w:rPr>
                <w:rFonts w:ascii="Arial" w:hAnsi="Arial" w:cs="Arial"/>
                <w:b/>
                <w:bCs/>
                <w:color w:val="000000"/>
                <w:position w:val="-2"/>
                <w:sz w:val="18"/>
                <w:szCs w:val="18"/>
                <w:shd w:val="clear" w:color="auto" w:fill="D1D1D1"/>
              </w:rPr>
              <w:t xml:space="preserve">Podizvajalec 1 (firma, naslov, </w:t>
            </w:r>
            <w:proofErr w:type="spellStart"/>
            <w:r w:rsidRPr="0028560F">
              <w:rPr>
                <w:rFonts w:ascii="Arial" w:hAnsi="Arial" w:cs="Arial"/>
                <w:b/>
                <w:bCs/>
                <w:color w:val="000000"/>
                <w:position w:val="-2"/>
                <w:sz w:val="18"/>
                <w:szCs w:val="18"/>
                <w:shd w:val="clear" w:color="auto" w:fill="D1D1D1"/>
              </w:rPr>
              <w:t>mat.št</w:t>
            </w:r>
            <w:proofErr w:type="spellEnd"/>
            <w:r w:rsidRPr="0028560F">
              <w:rPr>
                <w:rFonts w:ascii="Arial" w:hAnsi="Arial" w:cs="Arial"/>
                <w:b/>
                <w:bCs/>
                <w:color w:val="000000"/>
                <w:position w:val="-2"/>
                <w:sz w:val="18"/>
                <w:szCs w:val="18"/>
                <w:shd w:val="clear" w:color="auto" w:fill="D1D1D1"/>
              </w:rPr>
              <w:t>. davčna št.):</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3A8708" w14:textId="77777777" w:rsidR="00C65684" w:rsidRDefault="0026241E">
            <w:r>
              <w:rPr>
                <w:rFonts w:ascii="Arial" w:hAnsi="Arial" w:cs="Arial"/>
                <w:color w:val="000000"/>
                <w:position w:val="-2"/>
                <w:sz w:val="18"/>
                <w:szCs w:val="18"/>
              </w:rPr>
              <w:t> </w:t>
            </w:r>
          </w:p>
        </w:tc>
      </w:tr>
      <w:tr w:rsidR="00C65684" w14:paraId="2214F34C"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76F1CD0" w14:textId="77777777" w:rsidR="00C65684" w:rsidRDefault="0026241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941DD81" w14:textId="77777777" w:rsidR="0028560F" w:rsidRPr="00A85495" w:rsidRDefault="0028560F" w:rsidP="0028560F">
            <w:pPr>
              <w:spacing w:before="135" w:after="135"/>
              <w:textAlignment w:val="center"/>
              <w:rPr>
                <w:rFonts w:ascii="Arial" w:hAnsi="Arial" w:cs="Arial"/>
                <w:color w:val="000000"/>
                <w:position w:val="-2"/>
                <w:sz w:val="18"/>
                <w:szCs w:val="18"/>
              </w:rPr>
            </w:pPr>
            <w:r w:rsidRPr="00A85495">
              <w:rPr>
                <w:rFonts w:ascii="Arial" w:hAnsi="Arial" w:cs="Arial"/>
                <w:color w:val="000000"/>
                <w:position w:val="-2"/>
                <w:sz w:val="18"/>
                <w:szCs w:val="18"/>
              </w:rPr>
              <w:t>Opis del, ki jih bo izvedel podizvajalec:</w:t>
            </w:r>
            <w:r>
              <w:rPr>
                <w:rFonts w:ascii="Arial" w:hAnsi="Arial" w:cs="Arial"/>
                <w:color w:val="000000"/>
                <w:position w:val="-2"/>
                <w:sz w:val="18"/>
                <w:szCs w:val="18"/>
              </w:rPr>
              <w:t xml:space="preserve"> ____________________________________________________________</w:t>
            </w:r>
          </w:p>
          <w:p w14:paraId="3EDB5310" w14:textId="0A3507FB" w:rsidR="0028560F" w:rsidRDefault="0028560F" w:rsidP="0028560F">
            <w:pPr>
              <w:spacing w:before="135" w:after="135"/>
              <w:jc w:val="both"/>
              <w:textAlignment w:val="center"/>
              <w:rPr>
                <w:rFonts w:ascii="Arial" w:hAnsi="Arial" w:cs="Arial"/>
                <w:color w:val="000000"/>
                <w:position w:val="-2"/>
                <w:sz w:val="18"/>
                <w:szCs w:val="18"/>
              </w:rPr>
            </w:pPr>
            <w:r w:rsidRPr="00A85495">
              <w:rPr>
                <w:rFonts w:ascii="Arial" w:hAnsi="Arial" w:cs="Arial"/>
                <w:color w:val="000000"/>
                <w:position w:val="-2"/>
                <w:sz w:val="18"/>
                <w:szCs w:val="18"/>
              </w:rPr>
              <w:t xml:space="preserve"> </w:t>
            </w:r>
            <w:r w:rsidR="00781B2B">
              <w:rPr>
                <w:rFonts w:ascii="Arial" w:hAnsi="Arial" w:cs="Arial"/>
                <w:color w:val="000000"/>
                <w:position w:val="-2"/>
                <w:sz w:val="18"/>
                <w:szCs w:val="18"/>
              </w:rPr>
              <w:t xml:space="preserve">Dobava opreme </w:t>
            </w:r>
            <w:r w:rsidRPr="00A85495">
              <w:rPr>
                <w:rFonts w:ascii="Arial" w:hAnsi="Arial" w:cs="Arial"/>
                <w:color w:val="000000"/>
                <w:position w:val="-2"/>
                <w:sz w:val="18"/>
                <w:szCs w:val="18"/>
              </w:rPr>
              <w:t>_______% končne skupne ponudbe vrednosti brez DDV za sklop ____, ki jo bo izvedel podizvajalec, kar znaša ___________EUR brez DDV</w:t>
            </w:r>
          </w:p>
          <w:p w14:paraId="7F0E654D" w14:textId="2E85712A" w:rsidR="0028560F" w:rsidRDefault="00781B2B" w:rsidP="0028560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Vzdrževanje po izteku </w:t>
            </w:r>
            <w:proofErr w:type="spellStart"/>
            <w:r>
              <w:rPr>
                <w:rFonts w:ascii="Arial" w:hAnsi="Arial" w:cs="Arial"/>
                <w:color w:val="000000"/>
                <w:position w:val="-2"/>
                <w:sz w:val="18"/>
                <w:szCs w:val="18"/>
              </w:rPr>
              <w:t>gar.dobe</w:t>
            </w:r>
            <w:proofErr w:type="spellEnd"/>
            <w:r w:rsidR="0028560F">
              <w:rPr>
                <w:rFonts w:ascii="Arial" w:hAnsi="Arial" w:cs="Arial"/>
                <w:color w:val="000000"/>
                <w:position w:val="-2"/>
                <w:sz w:val="18"/>
                <w:szCs w:val="18"/>
              </w:rPr>
              <w:t xml:space="preserve"> </w:t>
            </w:r>
            <w:r w:rsidR="0028560F" w:rsidRPr="00A85495">
              <w:rPr>
                <w:rFonts w:ascii="Arial" w:hAnsi="Arial" w:cs="Arial"/>
                <w:color w:val="000000"/>
                <w:position w:val="-2"/>
                <w:sz w:val="18"/>
                <w:szCs w:val="18"/>
              </w:rPr>
              <w:t>_______% končne skupne ponudbe vrednosti brez DDV za sklop ____, ki jo bo izvedel podizvajalec, kar znaša ___________EUR brez DDV</w:t>
            </w:r>
          </w:p>
          <w:p w14:paraId="3338B8C4" w14:textId="6172A7C0" w:rsidR="00C65684" w:rsidRPr="0028560F" w:rsidRDefault="00781B2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Dobava potrošnega mat.za dobo 3 let </w:t>
            </w:r>
            <w:r w:rsidR="0028560F">
              <w:rPr>
                <w:rFonts w:ascii="Arial" w:hAnsi="Arial" w:cs="Arial"/>
                <w:color w:val="000000"/>
                <w:position w:val="-2"/>
                <w:sz w:val="18"/>
                <w:szCs w:val="18"/>
              </w:rPr>
              <w:t xml:space="preserve"> </w:t>
            </w:r>
            <w:r w:rsidR="0028560F" w:rsidRPr="00A85495">
              <w:rPr>
                <w:rFonts w:ascii="Arial" w:hAnsi="Arial" w:cs="Arial"/>
                <w:color w:val="000000"/>
                <w:position w:val="-2"/>
                <w:sz w:val="18"/>
                <w:szCs w:val="18"/>
              </w:rPr>
              <w:t>_______% končne skupne ponudbe vrednosti brez DDV za sklop ____, ki jo bo izvedel podizvajalec, kar znaša ___________EUR brez DDV</w:t>
            </w:r>
          </w:p>
        </w:tc>
      </w:tr>
      <w:tr w:rsidR="00C65684" w14:paraId="689FC85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8C67803" w14:textId="07840A92" w:rsidR="00C65684" w:rsidRDefault="0028560F">
            <w:pPr>
              <w:jc w:val="right"/>
            </w:pPr>
            <w:r w:rsidRPr="0028560F">
              <w:rPr>
                <w:rFonts w:ascii="Arial" w:hAnsi="Arial" w:cs="Arial"/>
                <w:b/>
                <w:bCs/>
                <w:color w:val="000000"/>
                <w:position w:val="-2"/>
                <w:sz w:val="18"/>
                <w:szCs w:val="18"/>
                <w:shd w:val="clear" w:color="auto" w:fill="D1D1D1"/>
              </w:rPr>
              <w:t xml:space="preserve">Podizvajalec </w:t>
            </w:r>
            <w:r>
              <w:rPr>
                <w:rFonts w:ascii="Arial" w:hAnsi="Arial" w:cs="Arial"/>
                <w:b/>
                <w:bCs/>
                <w:color w:val="000000"/>
                <w:position w:val="-2"/>
                <w:sz w:val="18"/>
                <w:szCs w:val="18"/>
                <w:shd w:val="clear" w:color="auto" w:fill="D1D1D1"/>
              </w:rPr>
              <w:t>2</w:t>
            </w:r>
            <w:r w:rsidRPr="0028560F">
              <w:rPr>
                <w:rFonts w:ascii="Arial" w:hAnsi="Arial" w:cs="Arial"/>
                <w:b/>
                <w:bCs/>
                <w:color w:val="000000"/>
                <w:position w:val="-2"/>
                <w:sz w:val="18"/>
                <w:szCs w:val="18"/>
                <w:shd w:val="clear" w:color="auto" w:fill="D1D1D1"/>
              </w:rPr>
              <w:t xml:space="preserve"> (firma, naslov, </w:t>
            </w:r>
            <w:proofErr w:type="spellStart"/>
            <w:r w:rsidRPr="0028560F">
              <w:rPr>
                <w:rFonts w:ascii="Arial" w:hAnsi="Arial" w:cs="Arial"/>
                <w:b/>
                <w:bCs/>
                <w:color w:val="000000"/>
                <w:position w:val="-2"/>
                <w:sz w:val="18"/>
                <w:szCs w:val="18"/>
                <w:shd w:val="clear" w:color="auto" w:fill="D1D1D1"/>
              </w:rPr>
              <w:t>mat.št</w:t>
            </w:r>
            <w:proofErr w:type="spellEnd"/>
            <w:r w:rsidRPr="0028560F">
              <w:rPr>
                <w:rFonts w:ascii="Arial" w:hAnsi="Arial" w:cs="Arial"/>
                <w:b/>
                <w:bCs/>
                <w:color w:val="000000"/>
                <w:position w:val="-2"/>
                <w:sz w:val="18"/>
                <w:szCs w:val="18"/>
                <w:shd w:val="clear" w:color="auto" w:fill="D1D1D1"/>
              </w:rPr>
              <w:t>. davčna št.):</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0F6D6EC" w14:textId="77777777" w:rsidR="00C65684" w:rsidRDefault="0026241E">
            <w:r>
              <w:rPr>
                <w:rFonts w:ascii="Arial" w:hAnsi="Arial" w:cs="Arial"/>
                <w:color w:val="000000"/>
                <w:position w:val="-2"/>
                <w:sz w:val="18"/>
                <w:szCs w:val="18"/>
              </w:rPr>
              <w:t> </w:t>
            </w:r>
          </w:p>
        </w:tc>
      </w:tr>
      <w:tr w:rsidR="00C65684" w14:paraId="2F63164F"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4D4A830" w14:textId="77777777" w:rsidR="00C65684" w:rsidRDefault="0026241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3304188" w14:textId="77777777" w:rsidR="00781B2B" w:rsidRDefault="00781B2B" w:rsidP="00781B2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Dobava opreme </w:t>
            </w:r>
            <w:r w:rsidRPr="00A85495">
              <w:rPr>
                <w:rFonts w:ascii="Arial" w:hAnsi="Arial" w:cs="Arial"/>
                <w:color w:val="000000"/>
                <w:position w:val="-2"/>
                <w:sz w:val="18"/>
                <w:szCs w:val="18"/>
              </w:rPr>
              <w:t>_______% končne skupne ponudbe vrednosti brez DDV za sklop ____, ki jo bo izvedel podizvajalec, kar znaša ___________EUR brez DDV</w:t>
            </w:r>
          </w:p>
          <w:p w14:paraId="5D4ECB6E" w14:textId="77777777" w:rsidR="00781B2B" w:rsidRDefault="00781B2B" w:rsidP="00781B2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Vzdrževanje po izteku </w:t>
            </w:r>
            <w:proofErr w:type="spellStart"/>
            <w:r>
              <w:rPr>
                <w:rFonts w:ascii="Arial" w:hAnsi="Arial" w:cs="Arial"/>
                <w:color w:val="000000"/>
                <w:position w:val="-2"/>
                <w:sz w:val="18"/>
                <w:szCs w:val="18"/>
              </w:rPr>
              <w:t>gar.dobe</w:t>
            </w:r>
            <w:proofErr w:type="spellEnd"/>
            <w:r>
              <w:rPr>
                <w:rFonts w:ascii="Arial" w:hAnsi="Arial" w:cs="Arial"/>
                <w:color w:val="000000"/>
                <w:position w:val="-2"/>
                <w:sz w:val="18"/>
                <w:szCs w:val="18"/>
              </w:rPr>
              <w:t xml:space="preserve"> </w:t>
            </w:r>
            <w:r w:rsidRPr="00A85495">
              <w:rPr>
                <w:rFonts w:ascii="Arial" w:hAnsi="Arial" w:cs="Arial"/>
                <w:color w:val="000000"/>
                <w:position w:val="-2"/>
                <w:sz w:val="18"/>
                <w:szCs w:val="18"/>
              </w:rPr>
              <w:t>_______% končne skupne ponudbe vrednosti brez DDV za sklop ____, ki jo bo izvedel podizvajalec, kar znaša ___________EUR brez DDV</w:t>
            </w:r>
          </w:p>
          <w:p w14:paraId="1D6E669B" w14:textId="32DF30AD" w:rsidR="00C65684" w:rsidRPr="0028560F" w:rsidRDefault="00781B2B" w:rsidP="00781B2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Dobava potrošnega mat.za dobo 3 let  </w:t>
            </w:r>
            <w:r w:rsidRPr="00A85495">
              <w:rPr>
                <w:rFonts w:ascii="Arial" w:hAnsi="Arial" w:cs="Arial"/>
                <w:color w:val="000000"/>
                <w:position w:val="-2"/>
                <w:sz w:val="18"/>
                <w:szCs w:val="18"/>
              </w:rPr>
              <w:t>_______% končne skupne ponudbe vrednosti brez DDV za sklop ____, ki jo bo izvedel podizvajalec, kar znaša ___________EUR brez DDV</w:t>
            </w:r>
          </w:p>
        </w:tc>
      </w:tr>
    </w:tbl>
    <w:p w14:paraId="075BB1EA" w14:textId="5AC2FBFF" w:rsidR="00C65684" w:rsidRDefault="0026241E">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587F5D2F" w14:textId="77777777" w:rsidR="0028560F" w:rsidRDefault="0028560F">
      <w:pPr>
        <w:spacing w:before="225" w:after="225" w:line="240" w:lineRule="auto"/>
        <w:jc w:val="both"/>
        <w:rPr>
          <w:rFonts w:ascii="Arial" w:hAnsi="Arial" w:cs="Arial"/>
          <w:color w:val="000000"/>
          <w:sz w:val="18"/>
          <w:szCs w:val="18"/>
        </w:rPr>
      </w:pPr>
    </w:p>
    <w:p w14:paraId="4DEA64A9" w14:textId="77777777" w:rsidR="0028560F" w:rsidRDefault="0028560F">
      <w:pPr>
        <w:spacing w:before="225" w:after="225" w:line="240" w:lineRule="auto"/>
        <w:jc w:val="both"/>
        <w:rPr>
          <w:rFonts w:ascii="Arial" w:hAnsi="Arial" w:cs="Arial"/>
          <w:color w:val="000000"/>
          <w:sz w:val="18"/>
          <w:szCs w:val="18"/>
        </w:rPr>
      </w:pPr>
    </w:p>
    <w:p w14:paraId="63C50FFC" w14:textId="06F7306C" w:rsidR="00C65684" w:rsidRDefault="0026241E">
      <w:pPr>
        <w:spacing w:before="225" w:after="225" w:line="240" w:lineRule="auto"/>
        <w:jc w:val="both"/>
      </w:pPr>
      <w:r>
        <w:rPr>
          <w:rFonts w:ascii="Arial" w:hAnsi="Arial" w:cs="Arial"/>
          <w:color w:val="000000"/>
          <w:sz w:val="18"/>
          <w:szCs w:val="18"/>
        </w:rPr>
        <w:lastRenderedPageBreak/>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C65684" w14:paraId="35ED2EF8" w14:textId="77777777">
        <w:tc>
          <w:tcPr>
            <w:tcW w:w="4080" w:type="dxa"/>
            <w:tcMar>
              <w:top w:w="135" w:type="dxa"/>
              <w:bottom w:w="135" w:type="dxa"/>
            </w:tcMar>
            <w:vAlign w:val="center"/>
          </w:tcPr>
          <w:p w14:paraId="277F813F" w14:textId="77777777" w:rsidR="0028560F" w:rsidRDefault="0028560F">
            <w:pPr>
              <w:rPr>
                <w:rFonts w:ascii="Arial" w:hAnsi="Arial" w:cs="Arial"/>
                <w:color w:val="000000"/>
                <w:position w:val="-2"/>
                <w:sz w:val="18"/>
                <w:szCs w:val="18"/>
              </w:rPr>
            </w:pPr>
          </w:p>
          <w:p w14:paraId="25A53B99" w14:textId="77777777" w:rsidR="0028560F" w:rsidRDefault="0028560F">
            <w:pPr>
              <w:rPr>
                <w:rFonts w:ascii="Arial" w:hAnsi="Arial" w:cs="Arial"/>
                <w:color w:val="000000"/>
                <w:position w:val="-2"/>
                <w:sz w:val="18"/>
                <w:szCs w:val="18"/>
              </w:rPr>
            </w:pPr>
          </w:p>
          <w:p w14:paraId="1A03164F" w14:textId="618E2819" w:rsidR="00C65684" w:rsidRDefault="0026241E">
            <w:r>
              <w:rPr>
                <w:rFonts w:ascii="Arial" w:hAnsi="Arial" w:cs="Arial"/>
                <w:color w:val="000000"/>
                <w:position w:val="-2"/>
                <w:sz w:val="18"/>
                <w:szCs w:val="18"/>
              </w:rPr>
              <w:t>Kraj in datum:</w:t>
            </w:r>
          </w:p>
        </w:tc>
        <w:tc>
          <w:tcPr>
            <w:tcW w:w="0" w:type="auto"/>
            <w:tcMar>
              <w:top w:w="135" w:type="dxa"/>
              <w:bottom w:w="135" w:type="dxa"/>
            </w:tcMar>
            <w:vAlign w:val="center"/>
          </w:tcPr>
          <w:p w14:paraId="037B8D6D" w14:textId="77777777" w:rsidR="00C65684" w:rsidRDefault="0026241E">
            <w:r>
              <w:rPr>
                <w:rFonts w:ascii="Arial" w:hAnsi="Arial" w:cs="Arial"/>
                <w:color w:val="000000"/>
                <w:position w:val="-2"/>
                <w:sz w:val="18"/>
                <w:szCs w:val="18"/>
              </w:rPr>
              <w:t>Ime in priimek: _____________________</w:t>
            </w:r>
          </w:p>
        </w:tc>
      </w:tr>
      <w:tr w:rsidR="00C65684" w14:paraId="16465E1E" w14:textId="77777777">
        <w:tc>
          <w:tcPr>
            <w:tcW w:w="4080" w:type="dxa"/>
            <w:tcMar>
              <w:top w:w="135" w:type="dxa"/>
              <w:bottom w:w="135" w:type="dxa"/>
            </w:tcMar>
            <w:vAlign w:val="center"/>
          </w:tcPr>
          <w:p w14:paraId="672FA58D" w14:textId="15F1409A" w:rsidR="00C65684" w:rsidRDefault="00C65684"/>
        </w:tc>
        <w:tc>
          <w:tcPr>
            <w:tcW w:w="0" w:type="auto"/>
            <w:tcMar>
              <w:top w:w="135" w:type="dxa"/>
              <w:bottom w:w="135" w:type="dxa"/>
            </w:tcMar>
            <w:vAlign w:val="center"/>
          </w:tcPr>
          <w:p w14:paraId="29EEFAAD" w14:textId="77777777" w:rsidR="00C65684" w:rsidRDefault="00C65684"/>
          <w:p w14:paraId="50137A44" w14:textId="77777777" w:rsidR="00C65684" w:rsidRDefault="0026241E">
            <w:pPr>
              <w:jc w:val="center"/>
            </w:pPr>
            <w:r>
              <w:rPr>
                <w:rFonts w:ascii="Arial" w:hAnsi="Arial" w:cs="Arial"/>
                <w:color w:val="A9A9A9"/>
                <w:position w:val="-2"/>
                <w:sz w:val="18"/>
                <w:szCs w:val="18"/>
              </w:rPr>
              <w:t>(žig in podpis)</w:t>
            </w:r>
          </w:p>
        </w:tc>
      </w:tr>
    </w:tbl>
    <w:p w14:paraId="24956F74" w14:textId="77777777" w:rsidR="00C65684" w:rsidRPr="0028560F" w:rsidRDefault="0026241E">
      <w:pPr>
        <w:spacing w:before="225" w:after="225" w:line="240" w:lineRule="auto"/>
        <w:jc w:val="both"/>
      </w:pPr>
      <w:r w:rsidRPr="0028560F">
        <w:rPr>
          <w:rFonts w:ascii="Arial" w:hAnsi="Arial" w:cs="Arial"/>
          <w:i/>
          <w:iCs/>
          <w:color w:val="000000"/>
          <w:sz w:val="18"/>
          <w:szCs w:val="18"/>
          <w:u w:val="single"/>
        </w:rPr>
        <w:t>Opomba: </w:t>
      </w:r>
      <w:r w:rsidRPr="0028560F">
        <w:rPr>
          <w:rFonts w:ascii="Arial" w:hAnsi="Arial" w:cs="Arial"/>
          <w:i/>
          <w:iCs/>
          <w:color w:val="000000"/>
          <w:sz w:val="18"/>
          <w:szCs w:val="18"/>
        </w:rPr>
        <w:br/>
        <w:t>V primeru nastopa z več podizvajalci se obrazec ustrezno razmnoži.</w:t>
      </w:r>
    </w:p>
    <w:p w14:paraId="13E184B8" w14:textId="77777777" w:rsidR="00C65684" w:rsidRDefault="00C65684">
      <w:pPr>
        <w:sectPr w:rsidR="00C65684" w:rsidSect="006E7A2B">
          <w:footerReference w:type="default" r:id="rId16"/>
          <w:pgSz w:w="11906" w:h="16838"/>
          <w:pgMar w:top="1418" w:right="1418" w:bottom="1418" w:left="1418" w:header="567" w:footer="596" w:gutter="0"/>
          <w:cols w:space="708"/>
          <w:docGrid w:linePitch="360"/>
        </w:sectPr>
      </w:pPr>
    </w:p>
    <w:p w14:paraId="4DAD3693" w14:textId="77777777" w:rsidR="0026241E" w:rsidRPr="00590863" w:rsidRDefault="0026241E"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091373EE" w14:textId="77777777" w:rsidR="0026241E" w:rsidRPr="00252358" w:rsidRDefault="0026241E" w:rsidP="00252358"/>
    <w:p w14:paraId="4A5332B9" w14:textId="77777777" w:rsidR="0026241E" w:rsidRDefault="0026241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74CDC50F" w14:textId="77777777" w:rsidR="0026241E" w:rsidRDefault="0026241E" w:rsidP="00EB2A75">
      <w:pPr>
        <w:spacing w:after="120"/>
        <w:rPr>
          <w:rFonts w:ascii="Arial" w:hAnsi="Arial" w:cs="Arial"/>
        </w:rPr>
      </w:pPr>
    </w:p>
    <w:p w14:paraId="150DD932" w14:textId="37BCDE88" w:rsidR="00C65684" w:rsidRDefault="0026241E">
      <w:pPr>
        <w:spacing w:before="225" w:after="225" w:line="240" w:lineRule="auto"/>
        <w:jc w:val="both"/>
      </w:pPr>
      <w:r>
        <w:rPr>
          <w:rFonts w:ascii="Arial" w:hAnsi="Arial" w:cs="Arial"/>
          <w:color w:val="000000"/>
          <w:sz w:val="18"/>
          <w:szCs w:val="18"/>
        </w:rPr>
        <w:t>V zvezi z javnim naročilom »</w:t>
      </w:r>
      <w:r w:rsidR="0065020C">
        <w:rPr>
          <w:rFonts w:ascii="Arial" w:hAnsi="Arial" w:cs="Arial"/>
          <w:color w:val="000000"/>
          <w:sz w:val="18"/>
          <w:szCs w:val="18"/>
        </w:rPr>
        <w:t>AVTOMATSKI BARVALNIK S POKRIVALNIKOM</w:t>
      </w:r>
      <w:r>
        <w:rPr>
          <w:rFonts w:ascii="Arial" w:hAnsi="Arial" w:cs="Arial"/>
          <w:color w:val="000000"/>
          <w:sz w:val="18"/>
          <w:szCs w:val="18"/>
        </w:rPr>
        <w:t xml:space="preserve"> «,</w:t>
      </w:r>
    </w:p>
    <w:p w14:paraId="4F5219AC" w14:textId="3997E80F" w:rsidR="00C65684" w:rsidRDefault="0026241E">
      <w:pPr>
        <w:spacing w:before="225" w:after="225" w:line="240" w:lineRule="auto"/>
        <w:jc w:val="both"/>
      </w:pPr>
      <w:r>
        <w:rPr>
          <w:rFonts w:ascii="Arial" w:hAnsi="Arial" w:cs="Arial"/>
          <w:color w:val="000000"/>
          <w:sz w:val="18"/>
          <w:szCs w:val="18"/>
        </w:rPr>
        <w:t xml:space="preserve">izjavljamo, da bomo v primeru izbire gospodarskega subjekta sodelovali pri izvedbi predmeta javnega naročila z deli v vrednosti _______________ EUR </w:t>
      </w:r>
      <w:r w:rsidR="0028560F">
        <w:rPr>
          <w:rFonts w:ascii="Arial" w:hAnsi="Arial" w:cs="Arial"/>
          <w:color w:val="000000"/>
          <w:sz w:val="18"/>
          <w:szCs w:val="18"/>
        </w:rPr>
        <w:t>brez DDV za sklop</w:t>
      </w:r>
      <w:r w:rsidR="00687E64">
        <w:rPr>
          <w:rFonts w:ascii="Arial" w:hAnsi="Arial" w:cs="Arial"/>
          <w:color w:val="000000"/>
          <w:sz w:val="18"/>
          <w:szCs w:val="18"/>
        </w:rPr>
        <w:t xml:space="preserve"> 1    /    _______________ EUR brez DDV za sklop 2    _______________ EUR brez DDV za sklop 3,    </w:t>
      </w:r>
      <w:r>
        <w:rPr>
          <w:rFonts w:ascii="Arial" w:hAnsi="Arial" w:cs="Arial"/>
          <w:color w:val="000000"/>
          <w:sz w:val="18"/>
          <w:szCs w:val="18"/>
        </w:rPr>
        <w:t>v skladu z razpisnimi pogoji.</w:t>
      </w:r>
    </w:p>
    <w:p w14:paraId="1BAFB267" w14:textId="77777777" w:rsidR="00C65684" w:rsidRDefault="0026241E">
      <w:pPr>
        <w:spacing w:before="225" w:after="225" w:line="240" w:lineRule="auto"/>
        <w:jc w:val="both"/>
      </w:pPr>
      <w:r>
        <w:rPr>
          <w:rFonts w:ascii="Arial" w:hAnsi="Arial" w:cs="Arial"/>
          <w:color w:val="000000"/>
          <w:sz w:val="18"/>
          <w:szCs w:val="18"/>
        </w:rPr>
        <w:t>Izjavljamo (ustrezno označi):</w:t>
      </w:r>
    </w:p>
    <w:p w14:paraId="3E5BE7DE" w14:textId="77777777" w:rsidR="00C65684" w:rsidRDefault="0026241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66DB104E" w14:textId="77777777" w:rsidR="00C65684" w:rsidRDefault="0026241E">
      <w:pPr>
        <w:spacing w:before="225" w:after="225" w:line="240" w:lineRule="auto"/>
        <w:jc w:val="both"/>
      </w:pPr>
      <w:r>
        <w:rPr>
          <w:rFonts w:ascii="Arial" w:hAnsi="Arial" w:cs="Arial"/>
          <w:color w:val="000000"/>
          <w:sz w:val="18"/>
          <w:szCs w:val="18"/>
        </w:rPr>
        <w:t>[   ] NE zahtevamo izvedbe neposrednih plačil.</w:t>
      </w:r>
    </w:p>
    <w:p w14:paraId="7D0D664F" w14:textId="77777777" w:rsidR="00C65684" w:rsidRDefault="0026241E">
      <w:pPr>
        <w:spacing w:before="225" w:after="225" w:line="240" w:lineRule="auto"/>
        <w:jc w:val="both"/>
      </w:pPr>
      <w:r>
        <w:rPr>
          <w:rFonts w:ascii="Arial" w:hAnsi="Arial" w:cs="Arial"/>
          <w:color w:val="000000"/>
          <w:sz w:val="18"/>
          <w:szCs w:val="18"/>
        </w:rPr>
        <w:t> </w:t>
      </w:r>
    </w:p>
    <w:p w14:paraId="061AED13" w14:textId="77777777" w:rsidR="00C65684" w:rsidRDefault="0026241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65684" w14:paraId="5D6B5236" w14:textId="77777777">
        <w:tc>
          <w:tcPr>
            <w:tcW w:w="2500" w:type="pct"/>
            <w:tcMar>
              <w:top w:w="75" w:type="dxa"/>
              <w:bottom w:w="75" w:type="dxa"/>
            </w:tcMar>
            <w:vAlign w:val="center"/>
          </w:tcPr>
          <w:p w14:paraId="5205957E" w14:textId="77777777" w:rsidR="00C65684" w:rsidRDefault="0026241E">
            <w:r>
              <w:rPr>
                <w:rFonts w:ascii="Arial" w:hAnsi="Arial" w:cs="Arial"/>
                <w:color w:val="000000"/>
                <w:position w:val="-2"/>
                <w:sz w:val="18"/>
                <w:szCs w:val="18"/>
              </w:rPr>
              <w:t>Kraj in datum:</w:t>
            </w:r>
          </w:p>
        </w:tc>
        <w:tc>
          <w:tcPr>
            <w:tcW w:w="0" w:type="auto"/>
            <w:tcMar>
              <w:top w:w="75" w:type="dxa"/>
              <w:bottom w:w="75" w:type="dxa"/>
            </w:tcMar>
            <w:vAlign w:val="center"/>
          </w:tcPr>
          <w:p w14:paraId="3B44E754" w14:textId="77777777" w:rsidR="00C65684" w:rsidRDefault="0026241E">
            <w:r>
              <w:rPr>
                <w:rFonts w:ascii="Arial" w:hAnsi="Arial" w:cs="Arial"/>
                <w:color w:val="000000"/>
                <w:position w:val="-2"/>
                <w:sz w:val="18"/>
                <w:szCs w:val="18"/>
              </w:rPr>
              <w:t>Ime in priimek: _____________________</w:t>
            </w:r>
          </w:p>
        </w:tc>
      </w:tr>
      <w:tr w:rsidR="00C65684" w14:paraId="0EF7BDD9" w14:textId="77777777">
        <w:tc>
          <w:tcPr>
            <w:tcW w:w="2500" w:type="pct"/>
            <w:tcMar>
              <w:top w:w="75" w:type="dxa"/>
              <w:bottom w:w="75" w:type="dxa"/>
            </w:tcMar>
            <w:vAlign w:val="center"/>
          </w:tcPr>
          <w:p w14:paraId="793DD381" w14:textId="77777777" w:rsidR="00C65684" w:rsidRDefault="0026241E">
            <w:r>
              <w:rPr>
                <w:rFonts w:ascii="Arial" w:hAnsi="Arial" w:cs="Arial"/>
                <w:color w:val="000000"/>
                <w:position w:val="-2"/>
                <w:sz w:val="18"/>
                <w:szCs w:val="18"/>
              </w:rPr>
              <w:t> </w:t>
            </w:r>
          </w:p>
        </w:tc>
        <w:tc>
          <w:tcPr>
            <w:tcW w:w="0" w:type="auto"/>
            <w:tcMar>
              <w:top w:w="75" w:type="dxa"/>
              <w:bottom w:w="75" w:type="dxa"/>
            </w:tcMar>
            <w:vAlign w:val="center"/>
          </w:tcPr>
          <w:p w14:paraId="53E7FFA9" w14:textId="77777777" w:rsidR="00C65684" w:rsidRDefault="00C65684"/>
          <w:p w14:paraId="0647E3B8" w14:textId="77777777" w:rsidR="00C65684" w:rsidRDefault="0026241E">
            <w:pPr>
              <w:jc w:val="center"/>
            </w:pPr>
            <w:r>
              <w:rPr>
                <w:rFonts w:ascii="Arial" w:hAnsi="Arial" w:cs="Arial"/>
                <w:color w:val="A9A9A9"/>
                <w:position w:val="-2"/>
                <w:sz w:val="18"/>
                <w:szCs w:val="18"/>
              </w:rPr>
              <w:t>(žig in podpis)</w:t>
            </w:r>
          </w:p>
        </w:tc>
      </w:tr>
    </w:tbl>
    <w:p w14:paraId="513AE38E" w14:textId="77777777" w:rsidR="00C65684" w:rsidRDefault="0026241E">
      <w:pPr>
        <w:spacing w:before="225" w:after="225" w:line="240" w:lineRule="auto"/>
        <w:jc w:val="both"/>
      </w:pPr>
      <w:r>
        <w:rPr>
          <w:rFonts w:ascii="Arial" w:hAnsi="Arial" w:cs="Arial"/>
          <w:color w:val="000000"/>
          <w:sz w:val="18"/>
          <w:szCs w:val="18"/>
        </w:rPr>
        <w:t> </w:t>
      </w:r>
    </w:p>
    <w:p w14:paraId="5B38A17D" w14:textId="77777777" w:rsidR="00C65684" w:rsidRDefault="0026241E">
      <w:pPr>
        <w:spacing w:before="225" w:after="225" w:line="240" w:lineRule="auto"/>
        <w:jc w:val="both"/>
      </w:pPr>
      <w:r>
        <w:rPr>
          <w:rFonts w:ascii="Arial" w:hAnsi="Arial" w:cs="Arial"/>
          <w:color w:val="000000"/>
          <w:sz w:val="18"/>
          <w:szCs w:val="18"/>
        </w:rPr>
        <w:t> </w:t>
      </w:r>
    </w:p>
    <w:p w14:paraId="26982F9F" w14:textId="77777777" w:rsidR="00C65684" w:rsidRDefault="0026241E">
      <w:pPr>
        <w:spacing w:before="225" w:after="225" w:line="240" w:lineRule="auto"/>
        <w:jc w:val="both"/>
      </w:pPr>
      <w:r>
        <w:rPr>
          <w:rFonts w:ascii="Arial" w:hAnsi="Arial" w:cs="Arial"/>
          <w:color w:val="000000"/>
          <w:sz w:val="18"/>
          <w:szCs w:val="18"/>
        </w:rPr>
        <w:t> </w:t>
      </w:r>
    </w:p>
    <w:p w14:paraId="3767C03A" w14:textId="77777777" w:rsidR="00C65684" w:rsidRDefault="0026241E">
      <w:pPr>
        <w:spacing w:before="225" w:after="225" w:line="240" w:lineRule="auto"/>
        <w:jc w:val="both"/>
      </w:pPr>
      <w:r>
        <w:rPr>
          <w:rFonts w:ascii="Arial" w:hAnsi="Arial" w:cs="Arial"/>
          <w:b/>
          <w:bCs/>
          <w:i/>
          <w:iCs/>
          <w:color w:val="000000"/>
          <w:sz w:val="18"/>
          <w:szCs w:val="18"/>
          <w:u w:val="single"/>
        </w:rPr>
        <w:t>Opomba:</w:t>
      </w:r>
    </w:p>
    <w:p w14:paraId="22464644" w14:textId="77777777" w:rsidR="00C65684" w:rsidRDefault="0026241E">
      <w:pPr>
        <w:spacing w:before="225" w:after="225" w:line="240" w:lineRule="auto"/>
        <w:jc w:val="both"/>
      </w:pPr>
      <w:r>
        <w:rPr>
          <w:rFonts w:ascii="Arial" w:hAnsi="Arial" w:cs="Arial"/>
          <w:i/>
          <w:iCs/>
          <w:color w:val="000000"/>
          <w:sz w:val="18"/>
          <w:szCs w:val="18"/>
        </w:rPr>
        <w:t>V primeru večjega števila podizvajalcev se obrazec fotokopira.</w:t>
      </w:r>
    </w:p>
    <w:p w14:paraId="7D026655" w14:textId="77777777" w:rsidR="00C65684" w:rsidRDefault="00C65684">
      <w:pPr>
        <w:sectPr w:rsidR="00C65684" w:rsidSect="006E7A2B">
          <w:footerReference w:type="default" r:id="rId17"/>
          <w:pgSz w:w="11906" w:h="16838"/>
          <w:pgMar w:top="1418" w:right="1418" w:bottom="1418" w:left="1418" w:header="567" w:footer="596" w:gutter="0"/>
          <w:cols w:space="708"/>
          <w:docGrid w:linePitch="360"/>
        </w:sectPr>
      </w:pPr>
    </w:p>
    <w:p w14:paraId="601CBD98" w14:textId="77777777" w:rsidR="0026241E" w:rsidRPr="00590863" w:rsidRDefault="0026241E"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7289ECE9" w14:textId="77777777" w:rsidR="0026241E" w:rsidRDefault="0026241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6CE06FB3" w14:textId="77777777" w:rsidR="00C65684" w:rsidRDefault="0026241E" w:rsidP="00687E64">
      <w:pPr>
        <w:spacing w:before="225" w:after="225" w:line="240" w:lineRule="auto"/>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792A0F86" w14:textId="77777777" w:rsidR="00C65684" w:rsidRDefault="0026241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C65684" w14:paraId="5EC75880" w14:textId="77777777">
        <w:tc>
          <w:tcPr>
            <w:tcW w:w="0" w:type="auto"/>
            <w:tcMar>
              <w:top w:w="0" w:type="auto"/>
              <w:bottom w:w="0" w:type="auto"/>
            </w:tcMar>
          </w:tcPr>
          <w:p w14:paraId="5DA27E4A" w14:textId="77777777" w:rsidR="00C65684" w:rsidRDefault="0026241E" w:rsidP="00CF47EC">
            <w:pPr>
              <w:numPr>
                <w:ilvl w:val="0"/>
                <w:numId w:val="12"/>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DD3CB67" w14:textId="77777777" w:rsidR="00C65684" w:rsidRDefault="0026241E" w:rsidP="00CF47EC">
            <w:pPr>
              <w:numPr>
                <w:ilvl w:val="0"/>
                <w:numId w:val="12"/>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012F0530" w14:textId="77777777" w:rsidR="00C65684" w:rsidRDefault="0026241E" w:rsidP="00CF47EC">
            <w:pPr>
              <w:numPr>
                <w:ilvl w:val="0"/>
                <w:numId w:val="12"/>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03E6C2F4" w14:textId="77777777" w:rsidR="00C65684" w:rsidRDefault="0026241E" w:rsidP="00CF47EC">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6D1CD2E" w14:textId="77777777" w:rsidR="00C65684" w:rsidRDefault="0026241E" w:rsidP="00CF47EC">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79B92812" w14:textId="77777777" w:rsidR="00C65684" w:rsidRDefault="0026241E" w:rsidP="00CF47EC">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F432AA2" w14:textId="77777777" w:rsidR="00C65684" w:rsidRDefault="0026241E" w:rsidP="00CF47EC">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09B0390" w14:textId="77777777" w:rsidR="00C65684" w:rsidRDefault="0026241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884D57B" w14:textId="0ECE92EC" w:rsidR="00C65684" w:rsidRDefault="00687E64">
      <w:pPr>
        <w:spacing w:before="225" w:after="225" w:line="240" w:lineRule="auto"/>
        <w:jc w:val="center"/>
      </w:pPr>
      <w:r>
        <w:rPr>
          <w:rFonts w:ascii="Arial" w:hAnsi="Arial" w:cs="Arial"/>
          <w:b/>
          <w:bCs/>
          <w:color w:val="000000"/>
          <w:sz w:val="21"/>
          <w:szCs w:val="21"/>
        </w:rPr>
        <w:t>I</w:t>
      </w:r>
      <w:r w:rsidR="0026241E">
        <w:rPr>
          <w:rFonts w:ascii="Arial" w:hAnsi="Arial" w:cs="Arial"/>
          <w:b/>
          <w:bCs/>
          <w:color w:val="000000"/>
          <w:sz w:val="21"/>
          <w:szCs w:val="21"/>
        </w:rPr>
        <w:t>n</w:t>
      </w:r>
      <w:r>
        <w:rPr>
          <w:rFonts w:ascii="Arial" w:hAnsi="Arial" w:cs="Arial"/>
          <w:b/>
          <w:bCs/>
          <w:color w:val="000000"/>
          <w:sz w:val="21"/>
          <w:szCs w:val="21"/>
        </w:rPr>
        <w:t xml:space="preserve">   </w:t>
      </w:r>
      <w:r w:rsidR="0026241E">
        <w:rPr>
          <w:rFonts w:ascii="Arial" w:hAnsi="Arial" w:cs="Arial"/>
          <w:b/>
          <w:bCs/>
          <w:color w:val="000000"/>
          <w:sz w:val="21"/>
          <w:szCs w:val="21"/>
        </w:rPr>
        <w:t>POOBLASTILO</w:t>
      </w:r>
    </w:p>
    <w:p w14:paraId="7AFEAE04" w14:textId="77777777" w:rsidR="00C65684" w:rsidRDefault="0026241E">
      <w:pPr>
        <w:spacing w:before="225" w:after="225" w:line="240" w:lineRule="auto"/>
        <w:jc w:val="both"/>
      </w:pPr>
      <w:r>
        <w:rPr>
          <w:rFonts w:ascii="Arial" w:hAnsi="Arial" w:cs="Arial"/>
          <w:color w:val="000000"/>
          <w:sz w:val="18"/>
          <w:szCs w:val="18"/>
        </w:rPr>
        <w:t xml:space="preserve">Pooblaščamo naročnika SPLOŠNA BOLNIŠNICA NOVO </w:t>
      </w:r>
      <w:proofErr w:type="spellStart"/>
      <w:r>
        <w:rPr>
          <w:rFonts w:ascii="Arial" w:hAnsi="Arial" w:cs="Arial"/>
          <w:color w:val="000000"/>
          <w:sz w:val="18"/>
          <w:szCs w:val="18"/>
        </w:rPr>
        <w:t>MESTO,Šmihelska</w:t>
      </w:r>
      <w:proofErr w:type="spellEnd"/>
      <w:r>
        <w:rPr>
          <w:rFonts w:ascii="Arial" w:hAnsi="Arial" w:cs="Arial"/>
          <w:color w:val="000000"/>
          <w:sz w:val="18"/>
          <w:szCs w:val="18"/>
        </w:rPr>
        <w:t xml:space="preserve"> cesta 1, 8000 Novo mesto,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C65684" w14:paraId="78F1C71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66C398" w14:textId="77777777" w:rsidR="00C65684" w:rsidRDefault="0026241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6A66AC" w14:textId="77777777" w:rsidR="00C65684" w:rsidRDefault="0026241E">
            <w:r>
              <w:rPr>
                <w:rFonts w:ascii="Arial" w:hAnsi="Arial" w:cs="Arial"/>
                <w:color w:val="000000"/>
                <w:position w:val="-2"/>
                <w:sz w:val="18"/>
                <w:szCs w:val="18"/>
              </w:rPr>
              <w:t> </w:t>
            </w:r>
          </w:p>
        </w:tc>
      </w:tr>
      <w:tr w:rsidR="00C65684" w14:paraId="592E0E48"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70ED04" w14:textId="77777777" w:rsidR="00C65684" w:rsidRDefault="0026241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419CEC" w14:textId="77777777" w:rsidR="00C65684" w:rsidRDefault="0026241E">
            <w:r>
              <w:rPr>
                <w:rFonts w:ascii="Arial" w:hAnsi="Arial" w:cs="Arial"/>
                <w:color w:val="000000"/>
                <w:position w:val="-2"/>
                <w:sz w:val="18"/>
                <w:szCs w:val="18"/>
              </w:rPr>
              <w:t> </w:t>
            </w:r>
          </w:p>
        </w:tc>
      </w:tr>
      <w:tr w:rsidR="00C65684" w14:paraId="2A3782F1"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E6C66F" w14:textId="77777777" w:rsidR="00C65684" w:rsidRDefault="0026241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767D7" w14:textId="77777777" w:rsidR="00C65684" w:rsidRDefault="0026241E">
            <w:r>
              <w:rPr>
                <w:rFonts w:ascii="Arial" w:hAnsi="Arial" w:cs="Arial"/>
                <w:color w:val="000000"/>
                <w:position w:val="-2"/>
                <w:sz w:val="18"/>
                <w:szCs w:val="18"/>
              </w:rPr>
              <w:t> </w:t>
            </w:r>
          </w:p>
        </w:tc>
      </w:tr>
      <w:tr w:rsidR="00C65684" w14:paraId="4C75367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A71751" w14:textId="77777777" w:rsidR="00C65684" w:rsidRDefault="0026241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364801" w14:textId="77777777" w:rsidR="00C65684" w:rsidRDefault="0026241E">
            <w:r>
              <w:rPr>
                <w:rFonts w:ascii="Arial" w:hAnsi="Arial" w:cs="Arial"/>
                <w:color w:val="000000"/>
                <w:position w:val="-2"/>
                <w:sz w:val="18"/>
                <w:szCs w:val="18"/>
              </w:rPr>
              <w:t> </w:t>
            </w:r>
          </w:p>
        </w:tc>
      </w:tr>
      <w:tr w:rsidR="00C65684" w14:paraId="615F2B2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B64BFE" w14:textId="77777777" w:rsidR="00C65684" w:rsidRDefault="0026241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8E18EE" w14:textId="77777777" w:rsidR="00C65684" w:rsidRDefault="0026241E">
            <w:r>
              <w:rPr>
                <w:rFonts w:ascii="Arial" w:hAnsi="Arial" w:cs="Arial"/>
                <w:color w:val="000000"/>
                <w:position w:val="-2"/>
                <w:sz w:val="18"/>
                <w:szCs w:val="18"/>
              </w:rPr>
              <w:t> </w:t>
            </w:r>
          </w:p>
        </w:tc>
      </w:tr>
    </w:tbl>
    <w:p w14:paraId="1B06E543" w14:textId="77777777" w:rsidR="00C65684" w:rsidRDefault="0026241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65684" w14:paraId="6A96DD22" w14:textId="77777777">
        <w:tc>
          <w:tcPr>
            <w:tcW w:w="2500" w:type="pct"/>
            <w:tcMar>
              <w:top w:w="75" w:type="dxa"/>
              <w:bottom w:w="75" w:type="dxa"/>
            </w:tcMar>
            <w:vAlign w:val="center"/>
          </w:tcPr>
          <w:p w14:paraId="7296055E" w14:textId="77777777" w:rsidR="00C65684" w:rsidRDefault="0026241E">
            <w:r>
              <w:rPr>
                <w:rFonts w:ascii="Arial" w:hAnsi="Arial" w:cs="Arial"/>
                <w:color w:val="000000"/>
                <w:position w:val="-2"/>
                <w:sz w:val="18"/>
                <w:szCs w:val="18"/>
              </w:rPr>
              <w:t>Kraj in datum:</w:t>
            </w:r>
          </w:p>
        </w:tc>
        <w:tc>
          <w:tcPr>
            <w:tcW w:w="0" w:type="auto"/>
            <w:tcMar>
              <w:top w:w="75" w:type="dxa"/>
              <w:bottom w:w="75" w:type="dxa"/>
            </w:tcMar>
            <w:vAlign w:val="center"/>
          </w:tcPr>
          <w:p w14:paraId="0058D2AD" w14:textId="77777777" w:rsidR="00C65684" w:rsidRDefault="0026241E">
            <w:r>
              <w:rPr>
                <w:rFonts w:ascii="Arial" w:hAnsi="Arial" w:cs="Arial"/>
                <w:color w:val="000000"/>
                <w:position w:val="-2"/>
                <w:sz w:val="18"/>
                <w:szCs w:val="18"/>
              </w:rPr>
              <w:t>Ime in priimek: _____________________</w:t>
            </w:r>
          </w:p>
        </w:tc>
      </w:tr>
      <w:tr w:rsidR="00C65684" w14:paraId="3FEC5B86" w14:textId="77777777">
        <w:tc>
          <w:tcPr>
            <w:tcW w:w="2500" w:type="pct"/>
            <w:tcMar>
              <w:top w:w="75" w:type="dxa"/>
              <w:bottom w:w="75" w:type="dxa"/>
            </w:tcMar>
            <w:vAlign w:val="center"/>
          </w:tcPr>
          <w:p w14:paraId="38AE5A96" w14:textId="77777777" w:rsidR="00C65684" w:rsidRDefault="0026241E">
            <w:r>
              <w:rPr>
                <w:rFonts w:ascii="Arial" w:hAnsi="Arial" w:cs="Arial"/>
                <w:color w:val="000000"/>
                <w:position w:val="-2"/>
                <w:sz w:val="18"/>
                <w:szCs w:val="18"/>
              </w:rPr>
              <w:t> </w:t>
            </w:r>
          </w:p>
        </w:tc>
        <w:tc>
          <w:tcPr>
            <w:tcW w:w="0" w:type="auto"/>
            <w:tcMar>
              <w:top w:w="75" w:type="dxa"/>
              <w:bottom w:w="75" w:type="dxa"/>
            </w:tcMar>
            <w:vAlign w:val="center"/>
          </w:tcPr>
          <w:p w14:paraId="13D610AD" w14:textId="77777777" w:rsidR="00C65684" w:rsidRDefault="00C65684"/>
          <w:p w14:paraId="164A6AB5" w14:textId="77777777" w:rsidR="00C65684" w:rsidRDefault="0026241E">
            <w:pPr>
              <w:jc w:val="center"/>
            </w:pPr>
            <w:r>
              <w:rPr>
                <w:rFonts w:ascii="Arial" w:hAnsi="Arial" w:cs="Arial"/>
                <w:color w:val="A9A9A9"/>
                <w:position w:val="-2"/>
                <w:sz w:val="18"/>
                <w:szCs w:val="18"/>
              </w:rPr>
              <w:t>(žig in podpis)</w:t>
            </w:r>
          </w:p>
        </w:tc>
      </w:tr>
    </w:tbl>
    <w:p w14:paraId="60374BDC" w14:textId="7EB3FFF4" w:rsidR="0026241E" w:rsidRPr="00590863" w:rsidRDefault="0026241E" w:rsidP="00687E64">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Obrazec št: 8</w:t>
      </w:r>
    </w:p>
    <w:p w14:paraId="446624C4" w14:textId="77777777" w:rsidR="0026241E" w:rsidRPr="00252358" w:rsidRDefault="0026241E" w:rsidP="00252358"/>
    <w:p w14:paraId="1D9D57FC" w14:textId="77777777" w:rsidR="0026241E" w:rsidRDefault="0026241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38451DCA" w14:textId="77777777" w:rsidR="0026241E" w:rsidRDefault="0026241E" w:rsidP="00EB2A75">
      <w:pPr>
        <w:spacing w:after="120"/>
        <w:rPr>
          <w:rFonts w:ascii="Arial" w:hAnsi="Arial" w:cs="Arial"/>
        </w:rPr>
      </w:pPr>
    </w:p>
    <w:p w14:paraId="4E948D8C" w14:textId="77777777" w:rsidR="00C65684" w:rsidRDefault="0026241E">
      <w:pPr>
        <w:spacing w:before="225" w:after="225" w:line="240" w:lineRule="auto"/>
        <w:jc w:val="both"/>
      </w:pPr>
      <w:r>
        <w:rPr>
          <w:rFonts w:ascii="Arial" w:hAnsi="Arial" w:cs="Arial"/>
          <w:color w:val="000000"/>
          <w:sz w:val="18"/>
          <w:szCs w:val="18"/>
        </w:rPr>
        <w:t>Naziv gospodarskega subjekta: _________________________</w:t>
      </w:r>
    </w:p>
    <w:p w14:paraId="2005C68A" w14:textId="77777777" w:rsidR="00687E64" w:rsidRDefault="0026241E">
      <w:pPr>
        <w:spacing w:before="225" w:after="225" w:line="240" w:lineRule="auto"/>
        <w:jc w:val="both"/>
      </w:pPr>
      <w:r>
        <w:rPr>
          <w:rFonts w:ascii="Arial" w:hAnsi="Arial" w:cs="Arial"/>
          <w:color w:val="000000"/>
          <w:sz w:val="18"/>
          <w:szCs w:val="18"/>
        </w:rPr>
        <w:t> </w:t>
      </w:r>
    </w:p>
    <w:tbl>
      <w:tblPr>
        <w:tblStyle w:val="TableGridPHPDOCX"/>
        <w:tblW w:w="10417" w:type="dxa"/>
        <w:tblInd w:w="-71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87"/>
        <w:gridCol w:w="831"/>
        <w:gridCol w:w="2126"/>
        <w:gridCol w:w="2977"/>
        <w:gridCol w:w="2126"/>
        <w:gridCol w:w="1770"/>
      </w:tblGrid>
      <w:tr w:rsidR="00687E64" w14:paraId="3F16DAB9" w14:textId="57A850FF" w:rsidTr="00687E64">
        <w:tc>
          <w:tcPr>
            <w:tcW w:w="58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89E60FF" w14:textId="77777777" w:rsidR="00687E64" w:rsidRDefault="00687E64" w:rsidP="00082953">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831" w:type="dxa"/>
            <w:tcBorders>
              <w:top w:val="inset" w:sz="7" w:space="0" w:color="000000"/>
              <w:left w:val="inset" w:sz="7" w:space="0" w:color="000000"/>
              <w:bottom w:val="inset" w:sz="7" w:space="0" w:color="000000"/>
              <w:right w:val="inset" w:sz="7" w:space="0" w:color="000000"/>
            </w:tcBorders>
            <w:shd w:val="clear" w:color="auto" w:fill="CCCCCC"/>
          </w:tcPr>
          <w:p w14:paraId="7D3F8FFD" w14:textId="77777777" w:rsidR="00687E64" w:rsidRDefault="00687E64" w:rsidP="00082953">
            <w:pPr>
              <w:jc w:val="center"/>
              <w:rPr>
                <w:rFonts w:ascii="Arial" w:hAnsi="Arial" w:cs="Arial"/>
                <w:b/>
                <w:bCs/>
                <w:color w:val="000000"/>
                <w:position w:val="-2"/>
                <w:sz w:val="18"/>
                <w:szCs w:val="18"/>
                <w:shd w:val="clear" w:color="auto" w:fill="CCCCCC"/>
              </w:rPr>
            </w:pPr>
          </w:p>
          <w:p w14:paraId="6BB9FBB2" w14:textId="77777777" w:rsidR="00687E64" w:rsidRDefault="00687E64" w:rsidP="00082953">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Ref. Za sklop</w:t>
            </w:r>
          </w:p>
          <w:p w14:paraId="6A7B1FA5" w14:textId="0D11F953" w:rsidR="00687E64" w:rsidRDefault="00687E64" w:rsidP="00082953">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1/2/3</w:t>
            </w:r>
          </w:p>
        </w:tc>
        <w:tc>
          <w:tcPr>
            <w:tcW w:w="212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EFBC758" w14:textId="4C336373" w:rsidR="00687E64" w:rsidRDefault="00687E64" w:rsidP="00082953">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297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C1B30FD" w14:textId="77777777" w:rsidR="00687E64" w:rsidRDefault="00687E64" w:rsidP="00082953">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w:t>
            </w:r>
          </w:p>
        </w:tc>
        <w:tc>
          <w:tcPr>
            <w:tcW w:w="212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A3358B0" w14:textId="77777777" w:rsidR="00687E64" w:rsidRDefault="00687E64" w:rsidP="00082953">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1770" w:type="dxa"/>
            <w:tcBorders>
              <w:top w:val="inset" w:sz="7" w:space="0" w:color="000000"/>
              <w:left w:val="inset" w:sz="7" w:space="0" w:color="000000"/>
              <w:bottom w:val="inset" w:sz="7" w:space="0" w:color="000000"/>
              <w:right w:val="single" w:sz="4" w:space="0" w:color="auto"/>
            </w:tcBorders>
            <w:shd w:val="clear" w:color="auto" w:fill="CCCCCC"/>
            <w:tcMar>
              <w:top w:w="0" w:type="auto"/>
              <w:bottom w:w="0" w:type="auto"/>
            </w:tcMar>
            <w:vAlign w:val="center"/>
          </w:tcPr>
          <w:p w14:paraId="4EDE3EAA" w14:textId="77777777" w:rsidR="00687E64" w:rsidRDefault="00687E64" w:rsidP="00082953">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687E64" w14:paraId="148EDA82" w14:textId="65A6B184" w:rsidTr="00687E64">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D1B250" w14:textId="77777777" w:rsidR="00687E64" w:rsidRDefault="00687E64" w:rsidP="00082953">
            <w:r>
              <w:rPr>
                <w:rFonts w:ascii="Arial" w:hAnsi="Arial" w:cs="Arial"/>
                <w:b/>
                <w:bCs/>
                <w:color w:val="000000"/>
                <w:position w:val="-2"/>
                <w:sz w:val="18"/>
                <w:szCs w:val="18"/>
              </w:rPr>
              <w:t>1</w:t>
            </w:r>
          </w:p>
        </w:tc>
        <w:tc>
          <w:tcPr>
            <w:tcW w:w="831" w:type="dxa"/>
            <w:tcBorders>
              <w:top w:val="inset" w:sz="7" w:space="0" w:color="000000"/>
              <w:left w:val="inset" w:sz="7" w:space="0" w:color="000000"/>
              <w:bottom w:val="inset" w:sz="7" w:space="0" w:color="000000"/>
              <w:right w:val="inset" w:sz="7" w:space="0" w:color="000000"/>
            </w:tcBorders>
          </w:tcPr>
          <w:p w14:paraId="7D8F887A" w14:textId="77777777" w:rsidR="00687E64" w:rsidRDefault="00687E64" w:rsidP="00082953">
            <w:pPr>
              <w:rPr>
                <w:rFonts w:ascii="Arial" w:hAnsi="Arial" w:cs="Arial"/>
                <w:color w:val="000000"/>
                <w:position w:val="-2"/>
                <w:sz w:val="18"/>
                <w:szCs w:val="18"/>
              </w:rPr>
            </w:pPr>
          </w:p>
          <w:p w14:paraId="32812B28" w14:textId="77777777" w:rsidR="00687E64" w:rsidRDefault="00687E64" w:rsidP="00082953">
            <w:pPr>
              <w:rPr>
                <w:rFonts w:ascii="Arial" w:hAnsi="Arial" w:cs="Arial"/>
                <w:color w:val="000000"/>
                <w:position w:val="-2"/>
                <w:sz w:val="18"/>
                <w:szCs w:val="18"/>
              </w:rPr>
            </w:pP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B28F5E" w14:textId="1079FA3A" w:rsidR="00687E64" w:rsidRDefault="00687E64" w:rsidP="00082953">
            <w:r>
              <w:rPr>
                <w:rFonts w:ascii="Arial" w:hAnsi="Arial" w:cs="Arial"/>
                <w:color w:val="000000"/>
                <w:position w:val="-2"/>
                <w:sz w:val="18"/>
                <w:szCs w:val="18"/>
              </w:rPr>
              <w:t> </w:t>
            </w:r>
          </w:p>
        </w:tc>
        <w:tc>
          <w:tcPr>
            <w:tcW w:w="297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32B6A2" w14:textId="77777777" w:rsidR="00687E64" w:rsidRDefault="00687E64" w:rsidP="00082953">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952225" w14:textId="77777777" w:rsidR="00687E64" w:rsidRDefault="00687E64" w:rsidP="00082953">
            <w:r>
              <w:rPr>
                <w:rFonts w:ascii="Arial" w:hAnsi="Arial" w:cs="Arial"/>
                <w:color w:val="000000"/>
                <w:position w:val="-2"/>
                <w:sz w:val="18"/>
                <w:szCs w:val="18"/>
              </w:rPr>
              <w:t> </w:t>
            </w:r>
          </w:p>
        </w:tc>
        <w:tc>
          <w:tcPr>
            <w:tcW w:w="1770" w:type="dxa"/>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0A4BAF40" w14:textId="77777777" w:rsidR="00687E64" w:rsidRDefault="00687E64" w:rsidP="00082953">
            <w:r>
              <w:rPr>
                <w:rFonts w:ascii="Arial" w:hAnsi="Arial" w:cs="Arial"/>
                <w:color w:val="000000"/>
                <w:position w:val="-2"/>
                <w:sz w:val="18"/>
                <w:szCs w:val="18"/>
              </w:rPr>
              <w:t> </w:t>
            </w:r>
          </w:p>
        </w:tc>
      </w:tr>
      <w:tr w:rsidR="00687E64" w14:paraId="6D59F2A8" w14:textId="3217957B" w:rsidTr="00687E64">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615FCE" w14:textId="77777777" w:rsidR="00687E64" w:rsidRDefault="00687E64" w:rsidP="00082953">
            <w:r>
              <w:rPr>
                <w:rFonts w:ascii="Arial" w:hAnsi="Arial" w:cs="Arial"/>
                <w:b/>
                <w:bCs/>
                <w:color w:val="000000"/>
                <w:position w:val="-2"/>
                <w:sz w:val="18"/>
                <w:szCs w:val="18"/>
              </w:rPr>
              <w:t>2</w:t>
            </w:r>
          </w:p>
        </w:tc>
        <w:tc>
          <w:tcPr>
            <w:tcW w:w="831" w:type="dxa"/>
            <w:tcBorders>
              <w:top w:val="inset" w:sz="7" w:space="0" w:color="000000"/>
              <w:left w:val="inset" w:sz="7" w:space="0" w:color="000000"/>
              <w:bottom w:val="inset" w:sz="7" w:space="0" w:color="000000"/>
              <w:right w:val="inset" w:sz="7" w:space="0" w:color="000000"/>
            </w:tcBorders>
          </w:tcPr>
          <w:p w14:paraId="1CEF1188" w14:textId="77777777" w:rsidR="00687E64" w:rsidRDefault="00687E64" w:rsidP="00082953">
            <w:pPr>
              <w:rPr>
                <w:rFonts w:ascii="Arial" w:hAnsi="Arial" w:cs="Arial"/>
                <w:color w:val="000000"/>
                <w:position w:val="-2"/>
                <w:sz w:val="18"/>
                <w:szCs w:val="18"/>
              </w:rPr>
            </w:pPr>
          </w:p>
          <w:p w14:paraId="5732DD6A" w14:textId="77777777" w:rsidR="00687E64" w:rsidRDefault="00687E64" w:rsidP="00082953">
            <w:pPr>
              <w:rPr>
                <w:rFonts w:ascii="Arial" w:hAnsi="Arial" w:cs="Arial"/>
                <w:color w:val="000000"/>
                <w:position w:val="-2"/>
                <w:sz w:val="18"/>
                <w:szCs w:val="18"/>
              </w:rPr>
            </w:pP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A52C9C" w14:textId="20617E31" w:rsidR="00687E64" w:rsidRDefault="00687E64" w:rsidP="00082953">
            <w:r>
              <w:rPr>
                <w:rFonts w:ascii="Arial" w:hAnsi="Arial" w:cs="Arial"/>
                <w:color w:val="000000"/>
                <w:position w:val="-2"/>
                <w:sz w:val="18"/>
                <w:szCs w:val="18"/>
              </w:rPr>
              <w:t> </w:t>
            </w:r>
          </w:p>
        </w:tc>
        <w:tc>
          <w:tcPr>
            <w:tcW w:w="297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AD6784" w14:textId="77777777" w:rsidR="00687E64" w:rsidRDefault="00687E64" w:rsidP="00082953">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68FCC2" w14:textId="77777777" w:rsidR="00687E64" w:rsidRDefault="00687E64" w:rsidP="00082953">
            <w:r>
              <w:rPr>
                <w:rFonts w:ascii="Arial" w:hAnsi="Arial" w:cs="Arial"/>
                <w:color w:val="000000"/>
                <w:position w:val="-2"/>
                <w:sz w:val="18"/>
                <w:szCs w:val="18"/>
              </w:rPr>
              <w:t> </w:t>
            </w:r>
          </w:p>
        </w:tc>
        <w:tc>
          <w:tcPr>
            <w:tcW w:w="1770" w:type="dxa"/>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15B57519" w14:textId="77777777" w:rsidR="00687E64" w:rsidRDefault="00687E64" w:rsidP="00082953">
            <w:r>
              <w:rPr>
                <w:rFonts w:ascii="Arial" w:hAnsi="Arial" w:cs="Arial"/>
                <w:color w:val="000000"/>
                <w:position w:val="-2"/>
                <w:sz w:val="18"/>
                <w:szCs w:val="18"/>
              </w:rPr>
              <w:t> </w:t>
            </w:r>
          </w:p>
        </w:tc>
      </w:tr>
      <w:tr w:rsidR="00687E64" w14:paraId="11A081E1" w14:textId="2E60A69C" w:rsidTr="00687E64">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BF082D" w14:textId="77777777" w:rsidR="00687E64" w:rsidRDefault="00687E64" w:rsidP="00082953">
            <w:r>
              <w:rPr>
                <w:rFonts w:ascii="Arial" w:hAnsi="Arial" w:cs="Arial"/>
                <w:b/>
                <w:bCs/>
                <w:color w:val="000000"/>
                <w:position w:val="-2"/>
                <w:sz w:val="18"/>
                <w:szCs w:val="18"/>
              </w:rPr>
              <w:t>3</w:t>
            </w:r>
          </w:p>
        </w:tc>
        <w:tc>
          <w:tcPr>
            <w:tcW w:w="831" w:type="dxa"/>
            <w:tcBorders>
              <w:top w:val="inset" w:sz="7" w:space="0" w:color="000000"/>
              <w:left w:val="inset" w:sz="7" w:space="0" w:color="000000"/>
              <w:bottom w:val="inset" w:sz="7" w:space="0" w:color="000000"/>
              <w:right w:val="inset" w:sz="7" w:space="0" w:color="000000"/>
            </w:tcBorders>
          </w:tcPr>
          <w:p w14:paraId="4A09B79F" w14:textId="77777777" w:rsidR="00687E64" w:rsidRDefault="00687E64" w:rsidP="00082953">
            <w:pPr>
              <w:rPr>
                <w:rFonts w:ascii="Arial" w:hAnsi="Arial" w:cs="Arial"/>
                <w:color w:val="000000"/>
                <w:position w:val="-2"/>
                <w:sz w:val="18"/>
                <w:szCs w:val="18"/>
              </w:rPr>
            </w:pPr>
          </w:p>
          <w:p w14:paraId="20C44AE9" w14:textId="77777777" w:rsidR="00687E64" w:rsidRDefault="00687E64" w:rsidP="00082953">
            <w:pPr>
              <w:rPr>
                <w:rFonts w:ascii="Arial" w:hAnsi="Arial" w:cs="Arial"/>
                <w:color w:val="000000"/>
                <w:position w:val="-2"/>
                <w:sz w:val="18"/>
                <w:szCs w:val="18"/>
              </w:rPr>
            </w:pP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A9649C" w14:textId="55650D83" w:rsidR="00687E64" w:rsidRDefault="00687E64" w:rsidP="00082953">
            <w:r>
              <w:rPr>
                <w:rFonts w:ascii="Arial" w:hAnsi="Arial" w:cs="Arial"/>
                <w:color w:val="000000"/>
                <w:position w:val="-2"/>
                <w:sz w:val="18"/>
                <w:szCs w:val="18"/>
              </w:rPr>
              <w:t> </w:t>
            </w:r>
          </w:p>
        </w:tc>
        <w:tc>
          <w:tcPr>
            <w:tcW w:w="297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85B2B4" w14:textId="77777777" w:rsidR="00687E64" w:rsidRDefault="00687E64" w:rsidP="00082953">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56AF2" w14:textId="77777777" w:rsidR="00687E64" w:rsidRDefault="00687E64" w:rsidP="00082953">
            <w:r>
              <w:rPr>
                <w:rFonts w:ascii="Arial" w:hAnsi="Arial" w:cs="Arial"/>
                <w:color w:val="000000"/>
                <w:position w:val="-2"/>
                <w:sz w:val="18"/>
                <w:szCs w:val="18"/>
              </w:rPr>
              <w:t> </w:t>
            </w:r>
          </w:p>
        </w:tc>
        <w:tc>
          <w:tcPr>
            <w:tcW w:w="1770" w:type="dxa"/>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2484B1AA" w14:textId="77777777" w:rsidR="00687E64" w:rsidRDefault="00687E64" w:rsidP="00082953">
            <w:r>
              <w:rPr>
                <w:rFonts w:ascii="Arial" w:hAnsi="Arial" w:cs="Arial"/>
                <w:color w:val="000000"/>
                <w:position w:val="-2"/>
                <w:sz w:val="18"/>
                <w:szCs w:val="18"/>
              </w:rPr>
              <w:t> </w:t>
            </w:r>
          </w:p>
        </w:tc>
      </w:tr>
      <w:tr w:rsidR="00687E64" w14:paraId="7FCFFB82" w14:textId="7DB64A29" w:rsidTr="00687E64">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A35447" w14:textId="77777777" w:rsidR="00687E64" w:rsidRDefault="00687E64" w:rsidP="00082953">
            <w:r>
              <w:rPr>
                <w:rFonts w:ascii="Arial" w:hAnsi="Arial" w:cs="Arial"/>
                <w:b/>
                <w:bCs/>
                <w:color w:val="000000"/>
                <w:position w:val="-2"/>
                <w:sz w:val="18"/>
                <w:szCs w:val="18"/>
              </w:rPr>
              <w:t>4</w:t>
            </w:r>
          </w:p>
        </w:tc>
        <w:tc>
          <w:tcPr>
            <w:tcW w:w="831" w:type="dxa"/>
            <w:tcBorders>
              <w:top w:val="inset" w:sz="7" w:space="0" w:color="000000"/>
              <w:left w:val="inset" w:sz="7" w:space="0" w:color="000000"/>
              <w:bottom w:val="inset" w:sz="7" w:space="0" w:color="000000"/>
              <w:right w:val="inset" w:sz="7" w:space="0" w:color="000000"/>
            </w:tcBorders>
          </w:tcPr>
          <w:p w14:paraId="3EF1D85A" w14:textId="77777777" w:rsidR="00687E64" w:rsidRDefault="00687E64" w:rsidP="00082953">
            <w:pPr>
              <w:rPr>
                <w:rFonts w:ascii="Arial" w:hAnsi="Arial" w:cs="Arial"/>
                <w:color w:val="000000"/>
                <w:position w:val="-2"/>
                <w:sz w:val="18"/>
                <w:szCs w:val="18"/>
              </w:rPr>
            </w:pPr>
          </w:p>
          <w:p w14:paraId="692D0470" w14:textId="77777777" w:rsidR="00687E64" w:rsidRDefault="00687E64" w:rsidP="00082953">
            <w:pPr>
              <w:rPr>
                <w:rFonts w:ascii="Arial" w:hAnsi="Arial" w:cs="Arial"/>
                <w:color w:val="000000"/>
                <w:position w:val="-2"/>
                <w:sz w:val="18"/>
                <w:szCs w:val="18"/>
              </w:rPr>
            </w:pP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E502D4" w14:textId="257A8AD6" w:rsidR="00687E64" w:rsidRDefault="00687E64" w:rsidP="00082953">
            <w:r>
              <w:rPr>
                <w:rFonts w:ascii="Arial" w:hAnsi="Arial" w:cs="Arial"/>
                <w:color w:val="000000"/>
                <w:position w:val="-2"/>
                <w:sz w:val="18"/>
                <w:szCs w:val="18"/>
              </w:rPr>
              <w:t> </w:t>
            </w:r>
          </w:p>
        </w:tc>
        <w:tc>
          <w:tcPr>
            <w:tcW w:w="297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AA7374" w14:textId="77777777" w:rsidR="00687E64" w:rsidRDefault="00687E64" w:rsidP="00082953">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1C0D78" w14:textId="77777777" w:rsidR="00687E64" w:rsidRDefault="00687E64" w:rsidP="00082953">
            <w:r>
              <w:rPr>
                <w:rFonts w:ascii="Arial" w:hAnsi="Arial" w:cs="Arial"/>
                <w:color w:val="000000"/>
                <w:position w:val="-2"/>
                <w:sz w:val="18"/>
                <w:szCs w:val="18"/>
              </w:rPr>
              <w:t> </w:t>
            </w:r>
          </w:p>
        </w:tc>
        <w:tc>
          <w:tcPr>
            <w:tcW w:w="1770" w:type="dxa"/>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323D96D3" w14:textId="77777777" w:rsidR="00687E64" w:rsidRDefault="00687E64" w:rsidP="00082953">
            <w:r>
              <w:rPr>
                <w:rFonts w:ascii="Arial" w:hAnsi="Arial" w:cs="Arial"/>
                <w:color w:val="000000"/>
                <w:position w:val="-2"/>
                <w:sz w:val="18"/>
                <w:szCs w:val="18"/>
              </w:rPr>
              <w:t> </w:t>
            </w:r>
          </w:p>
        </w:tc>
      </w:tr>
      <w:tr w:rsidR="00687E64" w14:paraId="53ED9C44" w14:textId="733C0E9A" w:rsidTr="00687E64">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0A8C7" w14:textId="77777777" w:rsidR="00687E64" w:rsidRDefault="00687E64" w:rsidP="00082953">
            <w:r>
              <w:rPr>
                <w:rFonts w:ascii="Arial" w:hAnsi="Arial" w:cs="Arial"/>
                <w:b/>
                <w:bCs/>
                <w:color w:val="000000"/>
                <w:position w:val="-2"/>
                <w:sz w:val="18"/>
                <w:szCs w:val="18"/>
              </w:rPr>
              <w:t>5</w:t>
            </w:r>
          </w:p>
        </w:tc>
        <w:tc>
          <w:tcPr>
            <w:tcW w:w="831" w:type="dxa"/>
            <w:tcBorders>
              <w:top w:val="inset" w:sz="7" w:space="0" w:color="000000"/>
              <w:left w:val="inset" w:sz="7" w:space="0" w:color="000000"/>
              <w:bottom w:val="inset" w:sz="7" w:space="0" w:color="000000"/>
              <w:right w:val="inset" w:sz="7" w:space="0" w:color="000000"/>
            </w:tcBorders>
          </w:tcPr>
          <w:p w14:paraId="7C4735A5" w14:textId="77777777" w:rsidR="00687E64" w:rsidRDefault="00687E64" w:rsidP="00082953">
            <w:pPr>
              <w:rPr>
                <w:rFonts w:ascii="Arial" w:hAnsi="Arial" w:cs="Arial"/>
                <w:color w:val="000000"/>
                <w:position w:val="-2"/>
                <w:sz w:val="18"/>
                <w:szCs w:val="18"/>
              </w:rPr>
            </w:pPr>
          </w:p>
          <w:p w14:paraId="2AD7C134" w14:textId="77777777" w:rsidR="00687E64" w:rsidRDefault="00687E64" w:rsidP="00082953">
            <w:pPr>
              <w:rPr>
                <w:rFonts w:ascii="Arial" w:hAnsi="Arial" w:cs="Arial"/>
                <w:color w:val="000000"/>
                <w:position w:val="-2"/>
                <w:sz w:val="18"/>
                <w:szCs w:val="18"/>
              </w:rPr>
            </w:pP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87D28D" w14:textId="7F102E93" w:rsidR="00687E64" w:rsidRDefault="00687E64" w:rsidP="00082953">
            <w:r>
              <w:rPr>
                <w:rFonts w:ascii="Arial" w:hAnsi="Arial" w:cs="Arial"/>
                <w:color w:val="000000"/>
                <w:position w:val="-2"/>
                <w:sz w:val="18"/>
                <w:szCs w:val="18"/>
              </w:rPr>
              <w:t> </w:t>
            </w:r>
          </w:p>
        </w:tc>
        <w:tc>
          <w:tcPr>
            <w:tcW w:w="297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A55985" w14:textId="77777777" w:rsidR="00687E64" w:rsidRDefault="00687E64" w:rsidP="00082953">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68052E" w14:textId="77777777" w:rsidR="00687E64" w:rsidRDefault="00687E64" w:rsidP="00082953">
            <w:r>
              <w:rPr>
                <w:rFonts w:ascii="Arial" w:hAnsi="Arial" w:cs="Arial"/>
                <w:color w:val="000000"/>
                <w:position w:val="-2"/>
                <w:sz w:val="18"/>
                <w:szCs w:val="18"/>
              </w:rPr>
              <w:t> </w:t>
            </w:r>
          </w:p>
        </w:tc>
        <w:tc>
          <w:tcPr>
            <w:tcW w:w="1770" w:type="dxa"/>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679B8296" w14:textId="77777777" w:rsidR="00687E64" w:rsidRDefault="00687E64" w:rsidP="00082953">
            <w:r>
              <w:rPr>
                <w:rFonts w:ascii="Arial" w:hAnsi="Arial" w:cs="Arial"/>
                <w:color w:val="000000"/>
                <w:position w:val="-2"/>
                <w:sz w:val="18"/>
                <w:szCs w:val="18"/>
              </w:rPr>
              <w:t> </w:t>
            </w:r>
          </w:p>
        </w:tc>
      </w:tr>
    </w:tbl>
    <w:p w14:paraId="71773682" w14:textId="77777777" w:rsidR="00C65684" w:rsidRDefault="0026241E">
      <w:pPr>
        <w:spacing w:before="225" w:after="225" w:line="240" w:lineRule="auto"/>
        <w:jc w:val="both"/>
      </w:pPr>
      <w:r>
        <w:rPr>
          <w:rFonts w:ascii="Arial" w:hAnsi="Arial" w:cs="Arial"/>
          <w:color w:val="000000"/>
          <w:sz w:val="18"/>
          <w:szCs w:val="18"/>
        </w:rPr>
        <w:t> </w:t>
      </w:r>
    </w:p>
    <w:p w14:paraId="0573117E" w14:textId="77777777" w:rsidR="00C65684" w:rsidRDefault="0026241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2A72B06B" w14:textId="77777777" w:rsidR="00C65684" w:rsidRDefault="0026241E">
      <w:pPr>
        <w:spacing w:before="225" w:after="225" w:line="240" w:lineRule="auto"/>
        <w:jc w:val="both"/>
      </w:pPr>
      <w:r>
        <w:rPr>
          <w:rFonts w:ascii="Arial" w:hAnsi="Arial" w:cs="Arial"/>
          <w:color w:val="000000"/>
          <w:sz w:val="18"/>
          <w:szCs w:val="18"/>
        </w:rPr>
        <w:t> </w:t>
      </w:r>
    </w:p>
    <w:p w14:paraId="0CE6C1B4" w14:textId="77777777" w:rsidR="00C65684" w:rsidRDefault="00C65684">
      <w:pPr>
        <w:sectPr w:rsidR="00C65684" w:rsidSect="006E7A2B">
          <w:footerReference w:type="default" r:id="rId18"/>
          <w:pgSz w:w="11906" w:h="16838"/>
          <w:pgMar w:top="1418" w:right="1418" w:bottom="1418" w:left="1418" w:header="567" w:footer="596" w:gutter="0"/>
          <w:cols w:space="708"/>
          <w:docGrid w:linePitch="360"/>
        </w:sectPr>
      </w:pPr>
    </w:p>
    <w:p w14:paraId="0BA1DF26" w14:textId="77777777" w:rsidR="0026241E" w:rsidRPr="00590863" w:rsidRDefault="0026241E"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5BFA7697" w14:textId="77777777" w:rsidR="0026241E" w:rsidRPr="00252358" w:rsidRDefault="0026241E" w:rsidP="00252358"/>
    <w:p w14:paraId="32A46B21" w14:textId="4A87E4FF" w:rsidR="0026241E" w:rsidRDefault="0026241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Potrdilo o </w:t>
      </w:r>
      <w:r w:rsidR="00687E64" w:rsidRPr="00687E64">
        <w:rPr>
          <w:rFonts w:ascii="Arial" w:hAnsi="Arial" w:cs="Arial"/>
        </w:rPr>
        <w:t>kakovosti opreme</w:t>
      </w:r>
    </w:p>
    <w:p w14:paraId="68AE9685" w14:textId="77777777" w:rsidR="0026241E" w:rsidRDefault="0026241E" w:rsidP="00EB2A75">
      <w:pPr>
        <w:spacing w:after="120"/>
        <w:rPr>
          <w:rFonts w:ascii="Arial" w:hAnsi="Arial" w:cs="Arial"/>
        </w:rPr>
      </w:pPr>
    </w:p>
    <w:p w14:paraId="6B8758C6" w14:textId="77777777" w:rsidR="00687E64" w:rsidRDefault="00687E64" w:rsidP="00687E64">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(naročnik investitor opreme): </w:t>
      </w:r>
      <w:r>
        <w:rPr>
          <w:rFonts w:ascii="Arial" w:hAnsi="Arial" w:cs="Arial"/>
          <w:color w:val="444444"/>
          <w:sz w:val="18"/>
          <w:szCs w:val="18"/>
          <w:u w:val="single"/>
          <w:shd w:val="clear" w:color="auto" w:fill="FFFFFF"/>
        </w:rPr>
        <w:t>____________________________</w:t>
      </w:r>
    </w:p>
    <w:p w14:paraId="42659B24" w14:textId="77777777" w:rsidR="00687E64" w:rsidRDefault="00687E64" w:rsidP="00687E64">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4EFD8D9E" w14:textId="77777777" w:rsidR="00687E64" w:rsidRPr="004057BE" w:rsidRDefault="00687E64" w:rsidP="00687E64">
      <w:pPr>
        <w:shd w:val="clear" w:color="auto" w:fill="FFFFFF"/>
        <w:spacing w:before="225" w:after="375" w:line="333" w:lineRule="auto"/>
        <w:jc w:val="both"/>
      </w:pPr>
      <w:r w:rsidRPr="004057BE">
        <w:rPr>
          <w:rFonts w:ascii="Arial" w:hAnsi="Arial" w:cs="Arial"/>
          <w:sz w:val="18"/>
          <w:szCs w:val="18"/>
          <w:shd w:val="clear" w:color="auto" w:fill="FFFFFF"/>
        </w:rPr>
        <w:t xml:space="preserve">Pod kazensko in materialno odgovornostjo izjavljamo, </w:t>
      </w:r>
      <w:r w:rsidRPr="004057BE">
        <w:rPr>
          <w:rFonts w:ascii="Arial" w:hAnsi="Arial" w:cs="Arial"/>
          <w:position w:val="-2"/>
          <w:sz w:val="18"/>
          <w:szCs w:val="18"/>
          <w:shd w:val="clear" w:color="auto" w:fill="FFFFFF"/>
        </w:rPr>
        <w:t>da je bila v naši ustanovi dobavljena</w:t>
      </w:r>
      <w:r>
        <w:rPr>
          <w:rFonts w:ascii="Arial" w:hAnsi="Arial" w:cs="Arial"/>
          <w:position w:val="-2"/>
          <w:sz w:val="18"/>
          <w:szCs w:val="18"/>
          <w:shd w:val="clear" w:color="auto" w:fill="FFFFFF"/>
        </w:rPr>
        <w:t xml:space="preserve"> in montirana</w:t>
      </w:r>
      <w:r w:rsidRPr="004057BE">
        <w:rPr>
          <w:rFonts w:ascii="Arial" w:hAnsi="Arial" w:cs="Arial"/>
          <w:position w:val="-2"/>
          <w:sz w:val="18"/>
          <w:szCs w:val="18"/>
          <w:shd w:val="clear" w:color="auto" w:fill="FFFFFF"/>
        </w:rPr>
        <w:t xml:space="preserve"> opr</w:t>
      </w:r>
      <w:r>
        <w:rPr>
          <w:rFonts w:ascii="Arial" w:hAnsi="Arial" w:cs="Arial"/>
          <w:position w:val="-2"/>
          <w:sz w:val="18"/>
          <w:szCs w:val="18"/>
          <w:shd w:val="clear" w:color="auto" w:fill="FFFFFF"/>
        </w:rPr>
        <w:t>ema (nujno navesti vrsto, model in</w:t>
      </w:r>
      <w:r w:rsidRPr="004057BE">
        <w:rPr>
          <w:rFonts w:ascii="Arial" w:hAnsi="Arial" w:cs="Arial"/>
          <w:position w:val="-2"/>
          <w:sz w:val="18"/>
          <w:szCs w:val="18"/>
          <w:shd w:val="clear" w:color="auto" w:fill="FFFFFF"/>
        </w:rPr>
        <w:t xml:space="preserve"> pr</w:t>
      </w:r>
      <w:r>
        <w:rPr>
          <w:rFonts w:ascii="Arial" w:hAnsi="Arial" w:cs="Arial"/>
          <w:position w:val="-2"/>
          <w:sz w:val="18"/>
          <w:szCs w:val="18"/>
          <w:shd w:val="clear" w:color="auto" w:fill="FFFFFF"/>
        </w:rPr>
        <w:t>oizvajalca</w:t>
      </w:r>
      <w:r w:rsidRPr="004057BE">
        <w:rPr>
          <w:rFonts w:ascii="Arial" w:hAnsi="Arial" w:cs="Arial"/>
          <w:position w:val="-2"/>
          <w:sz w:val="18"/>
          <w:szCs w:val="18"/>
          <w:shd w:val="clear" w:color="auto" w:fill="FFFFFF"/>
        </w:rPr>
        <w:t>):</w:t>
      </w:r>
    </w:p>
    <w:p w14:paraId="702EC28F" w14:textId="77777777" w:rsidR="00687E64" w:rsidRDefault="00687E64" w:rsidP="00687E64">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_____________________________________________________________________________________</w:t>
      </w:r>
    </w:p>
    <w:p w14:paraId="4CEAD1D3" w14:textId="77777777" w:rsidR="00687E64" w:rsidRDefault="00687E64" w:rsidP="00687E64">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_____________________________________________________________________________________</w:t>
      </w:r>
    </w:p>
    <w:p w14:paraId="67805874" w14:textId="77777777" w:rsidR="00687E64" w:rsidRDefault="00687E64" w:rsidP="00687E64">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_____________________________________________________________________________________</w:t>
      </w:r>
    </w:p>
    <w:p w14:paraId="41CE3AF3" w14:textId="77777777" w:rsidR="00687E64" w:rsidRDefault="00687E64" w:rsidP="00687E64">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bl>
      <w:tblPr>
        <w:tblStyle w:val="TableGridPHPDOCX"/>
        <w:tblW w:w="8496"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5"/>
        <w:gridCol w:w="4551"/>
      </w:tblGrid>
      <w:tr w:rsidR="00687E64" w14:paraId="066A7A5D" w14:textId="77777777" w:rsidTr="00082953">
        <w:tc>
          <w:tcPr>
            <w:tcW w:w="3945" w:type="dxa"/>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p w14:paraId="1FB849D5" w14:textId="77777777" w:rsidR="00687E64" w:rsidRDefault="00687E64" w:rsidP="00082953">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Datum uspešne primopredaje opreme </w:t>
            </w:r>
          </w:p>
        </w:tc>
        <w:tc>
          <w:tcPr>
            <w:tcW w:w="4551" w:type="dxa"/>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p w14:paraId="7BF523C7" w14:textId="77777777" w:rsidR="00687E64" w:rsidRDefault="00687E64" w:rsidP="00082953">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r>
    </w:tbl>
    <w:p w14:paraId="3DE4F902" w14:textId="77777777" w:rsidR="00687E64" w:rsidRDefault="00687E64" w:rsidP="00687E64"/>
    <w:p w14:paraId="1431968C" w14:textId="77777777" w:rsidR="00687E64" w:rsidRDefault="00687E64" w:rsidP="00687E64">
      <w:pPr>
        <w:shd w:val="clear" w:color="auto" w:fill="FFFFFF"/>
        <w:spacing w:before="135" w:after="135" w:line="333" w:lineRule="auto"/>
        <w:jc w:val="both"/>
        <w:textAlignment w:val="center"/>
        <w:rPr>
          <w:rFonts w:ascii="Arial" w:hAnsi="Arial" w:cs="Arial"/>
          <w:b/>
          <w:bCs/>
          <w:color w:val="000000"/>
          <w:position w:val="-2"/>
          <w:sz w:val="18"/>
          <w:szCs w:val="18"/>
          <w:shd w:val="clear" w:color="auto" w:fill="FFFFFF"/>
        </w:rPr>
      </w:pPr>
      <w:r>
        <w:rPr>
          <w:rFonts w:ascii="Arial" w:hAnsi="Arial" w:cs="Arial"/>
          <w:color w:val="000000"/>
          <w:position w:val="-2"/>
          <w:sz w:val="18"/>
          <w:szCs w:val="18"/>
          <w:shd w:val="clear" w:color="auto" w:fill="FFFFFF"/>
        </w:rPr>
        <w:t> </w:t>
      </w:r>
      <w:r>
        <w:rPr>
          <w:rFonts w:ascii="Arial" w:hAnsi="Arial" w:cs="Arial"/>
          <w:b/>
          <w:bCs/>
          <w:color w:val="000000"/>
          <w:position w:val="-2"/>
          <w:sz w:val="18"/>
          <w:szCs w:val="18"/>
          <w:shd w:val="clear" w:color="auto" w:fill="FFFFFF"/>
        </w:rPr>
        <w:t>Oprema se od primopredaje redno uporablja  in smo z njenim delovanjem zadovoljni.</w:t>
      </w:r>
    </w:p>
    <w:p w14:paraId="4D694403" w14:textId="77777777" w:rsidR="00687E64" w:rsidRDefault="00687E64" w:rsidP="00687E64">
      <w:pPr>
        <w:shd w:val="clear" w:color="auto" w:fill="FFFFFF"/>
        <w:spacing w:before="135" w:after="135" w:line="333" w:lineRule="auto"/>
        <w:jc w:val="both"/>
        <w:textAlignment w:val="center"/>
      </w:pPr>
    </w:p>
    <w:tbl>
      <w:tblPr>
        <w:tblStyle w:val="NormalTablePHPDOCX"/>
        <w:tblW w:w="8040" w:type="dxa"/>
        <w:shd w:val="clear" w:color="auto" w:fill="FFFFFF"/>
        <w:tblLook w:val="04A0" w:firstRow="1" w:lastRow="0" w:firstColumn="1" w:lastColumn="0" w:noHBand="0" w:noVBand="1"/>
      </w:tblPr>
      <w:tblGrid>
        <w:gridCol w:w="3592"/>
        <w:gridCol w:w="2630"/>
        <w:gridCol w:w="1818"/>
      </w:tblGrid>
      <w:tr w:rsidR="00687E64" w14:paraId="1851F384" w14:textId="77777777" w:rsidTr="00082953">
        <w:tc>
          <w:tcPr>
            <w:tcW w:w="3585" w:type="dxa"/>
            <w:shd w:val="clear" w:color="auto" w:fill="FFFFFF"/>
            <w:tcMar>
              <w:top w:w="0" w:type="auto"/>
              <w:bottom w:w="0" w:type="auto"/>
            </w:tcMar>
            <w:vAlign w:val="center"/>
          </w:tcPr>
          <w:p w14:paraId="5A63080C" w14:textId="77777777" w:rsidR="00687E64" w:rsidRDefault="00687E64" w:rsidP="00082953">
            <w:pPr>
              <w:shd w:val="clear" w:color="auto" w:fill="FFFFFF"/>
              <w:spacing w:before="135" w:after="135" w:line="333" w:lineRule="auto"/>
              <w:jc w:val="right"/>
              <w:textAlignment w:val="center"/>
            </w:pPr>
            <w:r>
              <w:rPr>
                <w:rFonts w:ascii="Arial" w:hAnsi="Arial" w:cs="Arial"/>
                <w:color w:val="000000"/>
                <w:position w:val="-2"/>
                <w:sz w:val="18"/>
                <w:szCs w:val="18"/>
                <w:shd w:val="clear" w:color="auto" w:fill="FFFFFF"/>
              </w:rPr>
              <w:t> Kraj in datum:</w:t>
            </w:r>
          </w:p>
        </w:tc>
        <w:tc>
          <w:tcPr>
            <w:tcW w:w="2625" w:type="dxa"/>
            <w:shd w:val="clear" w:color="auto" w:fill="FFFFFF"/>
            <w:tcMar>
              <w:top w:w="0" w:type="auto"/>
              <w:bottom w:w="0" w:type="auto"/>
            </w:tcMar>
            <w:vAlign w:val="center"/>
          </w:tcPr>
          <w:p w14:paraId="24388FD9" w14:textId="77777777" w:rsidR="00687E64" w:rsidRDefault="00687E64" w:rsidP="00082953">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c>
          <w:tcPr>
            <w:tcW w:w="1815" w:type="dxa"/>
            <w:shd w:val="clear" w:color="auto" w:fill="FFFFFF"/>
            <w:tcMar>
              <w:top w:w="0" w:type="auto"/>
              <w:bottom w:w="0" w:type="auto"/>
            </w:tcMar>
            <w:vAlign w:val="center"/>
          </w:tcPr>
          <w:p w14:paraId="28F3495B" w14:textId="77777777" w:rsidR="00687E64" w:rsidRDefault="00687E64" w:rsidP="00082953">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r>
      <w:tr w:rsidR="00687E64" w14:paraId="7E4E70E5" w14:textId="77777777" w:rsidTr="00082953">
        <w:tc>
          <w:tcPr>
            <w:tcW w:w="3585" w:type="dxa"/>
            <w:shd w:val="clear" w:color="auto" w:fill="FFFFFF"/>
            <w:tcMar>
              <w:top w:w="0" w:type="auto"/>
              <w:bottom w:w="0" w:type="auto"/>
            </w:tcMar>
            <w:vAlign w:val="center"/>
          </w:tcPr>
          <w:p w14:paraId="1AF7BF0F" w14:textId="77777777" w:rsidR="00687E64" w:rsidRDefault="00687E64" w:rsidP="00082953">
            <w:pPr>
              <w:shd w:val="clear" w:color="auto" w:fill="FFFFFF"/>
              <w:spacing w:before="135" w:after="135" w:line="333" w:lineRule="auto"/>
              <w:jc w:val="right"/>
              <w:textAlignment w:val="center"/>
            </w:pPr>
            <w:r>
              <w:rPr>
                <w:rFonts w:ascii="Arial" w:hAnsi="Arial" w:cs="Arial"/>
                <w:color w:val="000000"/>
                <w:position w:val="-2"/>
                <w:sz w:val="18"/>
                <w:szCs w:val="18"/>
                <w:shd w:val="clear" w:color="auto" w:fill="FFFFFF"/>
              </w:rPr>
              <w:t>Ime in priimek odgovorne osebe potrjevalca reference:</w:t>
            </w:r>
          </w:p>
        </w:tc>
        <w:tc>
          <w:tcPr>
            <w:tcW w:w="2625" w:type="dxa"/>
            <w:shd w:val="clear" w:color="auto" w:fill="FFFFFF"/>
            <w:tcMar>
              <w:top w:w="0" w:type="auto"/>
              <w:bottom w:w="0" w:type="auto"/>
            </w:tcMar>
            <w:vAlign w:val="center"/>
          </w:tcPr>
          <w:p w14:paraId="2D696D74" w14:textId="77777777" w:rsidR="00687E64" w:rsidRDefault="00687E64" w:rsidP="00082953">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c>
          <w:tcPr>
            <w:tcW w:w="1815" w:type="dxa"/>
            <w:shd w:val="clear" w:color="auto" w:fill="FFFFFF"/>
            <w:tcMar>
              <w:top w:w="0" w:type="auto"/>
              <w:bottom w:w="0" w:type="auto"/>
            </w:tcMar>
            <w:vAlign w:val="center"/>
          </w:tcPr>
          <w:p w14:paraId="4098CE29" w14:textId="77777777" w:rsidR="00687E64" w:rsidRDefault="00687E64" w:rsidP="00082953">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p w14:paraId="4129DEA0" w14:textId="77777777" w:rsidR="00687E64" w:rsidRDefault="00687E64" w:rsidP="00082953">
            <w:pPr>
              <w:shd w:val="clear" w:color="auto" w:fill="FFFFFF"/>
              <w:spacing w:before="135" w:after="135" w:line="333" w:lineRule="auto"/>
              <w:jc w:val="center"/>
              <w:textAlignment w:val="center"/>
            </w:pPr>
            <w:r>
              <w:rPr>
                <w:rFonts w:ascii="Arial" w:hAnsi="Arial" w:cs="Arial"/>
                <w:color w:val="000000"/>
                <w:position w:val="-2"/>
                <w:sz w:val="18"/>
                <w:szCs w:val="18"/>
                <w:shd w:val="clear" w:color="auto" w:fill="FFFFFF"/>
              </w:rPr>
              <w:t>(žig in podpis)</w:t>
            </w:r>
          </w:p>
        </w:tc>
      </w:tr>
    </w:tbl>
    <w:p w14:paraId="224DFA0E" w14:textId="77777777" w:rsidR="00687E64" w:rsidRDefault="00687E64" w:rsidP="00687E64"/>
    <w:p w14:paraId="247E9E1D" w14:textId="77777777" w:rsidR="00687E64" w:rsidRDefault="00687E64" w:rsidP="00687E64">
      <w:pPr>
        <w:shd w:val="clear" w:color="auto" w:fill="FFFFFF"/>
        <w:spacing w:before="135" w:after="135" w:line="333" w:lineRule="auto"/>
        <w:jc w:val="both"/>
        <w:textAlignment w:val="center"/>
      </w:pPr>
      <w:r>
        <w:rPr>
          <w:rFonts w:ascii="Arial" w:hAnsi="Arial" w:cs="Arial"/>
          <w:b/>
          <w:bCs/>
          <w:color w:val="000000"/>
          <w:position w:val="-2"/>
          <w:sz w:val="18"/>
          <w:szCs w:val="18"/>
          <w:u w:val="single"/>
          <w:shd w:val="clear" w:color="auto" w:fill="FFFFFF"/>
        </w:rPr>
        <w:t>OPOMBE:</w:t>
      </w:r>
    </w:p>
    <w:tbl>
      <w:tblPr>
        <w:tblStyle w:val="NormalTablePHPDOCX"/>
        <w:tblW w:w="5000" w:type="pct"/>
        <w:shd w:val="clear" w:color="auto" w:fill="FFFFFF"/>
        <w:tblLook w:val="04A0" w:firstRow="1" w:lastRow="0" w:firstColumn="1" w:lastColumn="0" w:noHBand="0" w:noVBand="1"/>
      </w:tblPr>
      <w:tblGrid>
        <w:gridCol w:w="9052"/>
      </w:tblGrid>
      <w:tr w:rsidR="00687E64" w14:paraId="5D642BD8" w14:textId="77777777" w:rsidTr="00082953">
        <w:tc>
          <w:tcPr>
            <w:tcW w:w="0" w:type="auto"/>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tbl>
            <w:tblPr>
              <w:tblStyle w:val="NormalTablePHPDOCX"/>
              <w:tblW w:w="0" w:type="auto"/>
              <w:shd w:val="clear" w:color="auto" w:fill="FFFFFF"/>
              <w:tblLook w:val="04A0" w:firstRow="1" w:lastRow="0" w:firstColumn="1" w:lastColumn="0" w:noHBand="0" w:noVBand="1"/>
            </w:tblPr>
            <w:tblGrid>
              <w:gridCol w:w="8836"/>
            </w:tblGrid>
            <w:tr w:rsidR="00687E64" w14:paraId="4FBAA60C" w14:textId="77777777" w:rsidTr="00082953">
              <w:tc>
                <w:tcPr>
                  <w:tcW w:w="0" w:type="auto"/>
                  <w:tcMar>
                    <w:top w:w="0" w:type="auto"/>
                    <w:bottom w:w="0" w:type="auto"/>
                  </w:tcMar>
                </w:tcPr>
                <w:p w14:paraId="28848CC3" w14:textId="77777777" w:rsidR="00687E64" w:rsidRDefault="00687E64" w:rsidP="00CF47EC">
                  <w:pPr>
                    <w:numPr>
                      <w:ilvl w:val="0"/>
                      <w:numId w:val="15"/>
                    </w:numPr>
                    <w:shd w:val="clear" w:color="auto" w:fill="FFFFFF"/>
                    <w:spacing w:line="333" w:lineRule="auto"/>
                    <w:rPr>
                      <w:rFonts w:ascii="Arial" w:hAnsi="Arial" w:cs="Arial"/>
                      <w:color w:val="000000"/>
                      <w:sz w:val="18"/>
                      <w:szCs w:val="18"/>
                      <w:highlight w:val="white"/>
                    </w:rPr>
                  </w:pPr>
                  <w:r>
                    <w:rPr>
                      <w:rFonts w:ascii="Arial" w:hAnsi="Arial" w:cs="Arial"/>
                      <w:i/>
                      <w:iCs/>
                      <w:color w:val="000000"/>
                      <w:position w:val="-2"/>
                      <w:sz w:val="18"/>
                      <w:szCs w:val="18"/>
                      <w:shd w:val="clear" w:color="auto" w:fill="FFFFFF"/>
                    </w:rPr>
                    <w:t>Naročnik bo upošteval izključno že zaključene posle.</w:t>
                  </w:r>
                </w:p>
                <w:p w14:paraId="0018E099" w14:textId="77777777" w:rsidR="00687E64" w:rsidRDefault="00687E64" w:rsidP="00CF47EC">
                  <w:pPr>
                    <w:numPr>
                      <w:ilvl w:val="0"/>
                      <w:numId w:val="15"/>
                    </w:numPr>
                    <w:shd w:val="clear" w:color="auto" w:fill="FFFFFF"/>
                    <w:spacing w:line="333" w:lineRule="auto"/>
                    <w:rPr>
                      <w:rFonts w:ascii="Arial" w:hAnsi="Arial" w:cs="Arial"/>
                      <w:color w:val="000000"/>
                      <w:sz w:val="18"/>
                      <w:szCs w:val="18"/>
                      <w:highlight w:val="white"/>
                    </w:rPr>
                  </w:pPr>
                  <w:r>
                    <w:rPr>
                      <w:rFonts w:ascii="Arial" w:hAnsi="Arial" w:cs="Arial"/>
                      <w:i/>
                      <w:iCs/>
                      <w:color w:val="000000"/>
                      <w:position w:val="-2"/>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556CF332" w14:textId="77777777" w:rsidR="00687E64" w:rsidRDefault="00687E64" w:rsidP="00CF47EC">
                  <w:pPr>
                    <w:numPr>
                      <w:ilvl w:val="0"/>
                      <w:numId w:val="15"/>
                    </w:numPr>
                    <w:shd w:val="clear" w:color="auto" w:fill="FFFFFF"/>
                    <w:spacing w:line="333" w:lineRule="auto"/>
                    <w:rPr>
                      <w:rFonts w:ascii="Arial" w:hAnsi="Arial" w:cs="Arial"/>
                      <w:color w:val="000000"/>
                      <w:sz w:val="18"/>
                      <w:szCs w:val="18"/>
                      <w:highlight w:val="white"/>
                    </w:rPr>
                  </w:pPr>
                  <w:r>
                    <w:rPr>
                      <w:rFonts w:ascii="Arial" w:hAnsi="Arial" w:cs="Arial"/>
                      <w:i/>
                      <w:iCs/>
                      <w:color w:val="000000"/>
                      <w:position w:val="-2"/>
                      <w:sz w:val="18"/>
                      <w:szCs w:val="18"/>
                      <w:shd w:val="clear" w:color="auto" w:fill="FFFFFF"/>
                    </w:rPr>
                    <w:t>V primeru več referenčnih potrdil se obrazec fotokopira.</w:t>
                  </w:r>
                </w:p>
              </w:tc>
            </w:tr>
          </w:tbl>
          <w:p w14:paraId="4680FC84" w14:textId="77777777" w:rsidR="00687E64" w:rsidRDefault="00687E64" w:rsidP="00082953"/>
        </w:tc>
      </w:tr>
    </w:tbl>
    <w:p w14:paraId="66F2D9C7" w14:textId="77777777" w:rsidR="00687E64" w:rsidRDefault="00687E64" w:rsidP="00687E64">
      <w:pPr>
        <w:spacing w:after="0"/>
        <w:jc w:val="right"/>
        <w:rPr>
          <w:rFonts w:ascii="Arial" w:hAnsi="Arial" w:cs="Arial"/>
          <w:sz w:val="18"/>
          <w:szCs w:val="18"/>
        </w:rPr>
      </w:pPr>
    </w:p>
    <w:p w14:paraId="7FC9607B" w14:textId="77777777" w:rsidR="00687E64" w:rsidRDefault="00687E64" w:rsidP="00EB2A75">
      <w:pPr>
        <w:spacing w:after="120"/>
        <w:rPr>
          <w:rFonts w:ascii="Arial" w:hAnsi="Arial" w:cs="Arial"/>
        </w:rPr>
      </w:pPr>
    </w:p>
    <w:p w14:paraId="5C924030" w14:textId="77777777" w:rsidR="00C65684" w:rsidRDefault="00C65684"/>
    <w:p w14:paraId="56267128" w14:textId="77777777" w:rsidR="00935AF9" w:rsidRDefault="00935AF9"/>
    <w:p w14:paraId="1BCFFED9" w14:textId="3EE2C929" w:rsidR="00935AF9" w:rsidRPr="00590863" w:rsidRDefault="00935AF9" w:rsidP="00935AF9">
      <w:pPr>
        <w:spacing w:after="0"/>
        <w:jc w:val="right"/>
        <w:rPr>
          <w:rFonts w:ascii="Arial" w:hAnsi="Arial" w:cs="Arial"/>
          <w:sz w:val="18"/>
          <w:szCs w:val="18"/>
        </w:rPr>
      </w:pPr>
      <w:r w:rsidRPr="00590863">
        <w:rPr>
          <w:rFonts w:ascii="Arial" w:hAnsi="Arial" w:cs="Arial"/>
          <w:sz w:val="18"/>
          <w:szCs w:val="18"/>
        </w:rPr>
        <w:t>Obrazec št: 1</w:t>
      </w:r>
      <w:r>
        <w:rPr>
          <w:rFonts w:ascii="Arial" w:hAnsi="Arial" w:cs="Arial"/>
          <w:sz w:val="18"/>
          <w:szCs w:val="18"/>
        </w:rPr>
        <w:t>0</w:t>
      </w:r>
    </w:p>
    <w:p w14:paraId="15709337" w14:textId="77777777" w:rsidR="00935AF9" w:rsidRPr="00252358" w:rsidRDefault="00935AF9" w:rsidP="00935AF9"/>
    <w:p w14:paraId="1ACC6A4B" w14:textId="77777777" w:rsidR="00935AF9" w:rsidRDefault="00935AF9" w:rsidP="00935AF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2F167366" w14:textId="77777777" w:rsidR="00935AF9" w:rsidRDefault="00935AF9" w:rsidP="00935AF9">
      <w:pPr>
        <w:spacing w:after="120"/>
        <w:rPr>
          <w:rFonts w:ascii="Arial" w:hAnsi="Arial" w:cs="Arial"/>
        </w:rPr>
      </w:pPr>
    </w:p>
    <w:p w14:paraId="0B55D3B8" w14:textId="77777777" w:rsidR="00935AF9" w:rsidRDefault="00935AF9" w:rsidP="00935AF9">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76A7EE24" w14:textId="77777777" w:rsidR="00935AF9" w:rsidRDefault="00935AF9" w:rsidP="00935AF9">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935AF9" w14:paraId="0470733F" w14:textId="77777777" w:rsidTr="000829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67D30A" w14:textId="77777777" w:rsidR="00935AF9" w:rsidRDefault="00935AF9" w:rsidP="00082953">
            <w:pPr>
              <w:spacing w:before="135" w:after="135"/>
              <w:jc w:val="both"/>
              <w:textAlignment w:val="center"/>
            </w:pPr>
            <w:r>
              <w:rPr>
                <w:rFonts w:ascii="Arial" w:hAnsi="Arial" w:cs="Arial"/>
                <w:b/>
                <w:bCs/>
                <w:color w:val="000000"/>
                <w:position w:val="-2"/>
                <w:sz w:val="18"/>
                <w:szCs w:val="18"/>
              </w:rPr>
              <w:t>Ime in priimek</w:t>
            </w:r>
          </w:p>
          <w:p w14:paraId="6117F921" w14:textId="77777777" w:rsidR="00935AF9" w:rsidRDefault="00935AF9" w:rsidP="00082953">
            <w:pPr>
              <w:spacing w:before="135" w:after="135"/>
              <w:jc w:val="both"/>
              <w:textAlignment w:val="center"/>
            </w:pPr>
            <w:r>
              <w:rPr>
                <w:rFonts w:ascii="Arial" w:hAnsi="Arial" w:cs="Arial"/>
                <w:b/>
                <w:bCs/>
                <w:color w:val="000000"/>
                <w:position w:val="-2"/>
                <w:sz w:val="18"/>
                <w:szCs w:val="18"/>
              </w:rPr>
              <w:t>ali</w:t>
            </w:r>
          </w:p>
          <w:p w14:paraId="6FBD404D" w14:textId="77777777" w:rsidR="00935AF9" w:rsidRDefault="00935AF9" w:rsidP="00082953">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58B798" w14:textId="77777777" w:rsidR="00935AF9" w:rsidRDefault="00935AF9" w:rsidP="00082953">
            <w:pPr>
              <w:spacing w:before="135" w:after="135"/>
              <w:jc w:val="both"/>
              <w:textAlignment w:val="center"/>
            </w:pPr>
            <w:r>
              <w:rPr>
                <w:rFonts w:ascii="Arial" w:hAnsi="Arial" w:cs="Arial"/>
                <w:b/>
                <w:bCs/>
                <w:color w:val="000000"/>
                <w:position w:val="-2"/>
                <w:sz w:val="18"/>
                <w:szCs w:val="18"/>
              </w:rPr>
              <w:t>Naslov prebivališča</w:t>
            </w:r>
          </w:p>
          <w:p w14:paraId="4888122B" w14:textId="77777777" w:rsidR="00935AF9" w:rsidRDefault="00935AF9" w:rsidP="00082953">
            <w:pPr>
              <w:spacing w:before="135" w:after="135"/>
              <w:jc w:val="both"/>
              <w:textAlignment w:val="center"/>
            </w:pPr>
            <w:r>
              <w:rPr>
                <w:rFonts w:ascii="Arial" w:hAnsi="Arial" w:cs="Arial"/>
                <w:b/>
                <w:bCs/>
                <w:color w:val="000000"/>
                <w:position w:val="-2"/>
                <w:sz w:val="18"/>
                <w:szCs w:val="18"/>
              </w:rPr>
              <w:t>ali</w:t>
            </w:r>
          </w:p>
          <w:p w14:paraId="272DCE32" w14:textId="77777777" w:rsidR="00935AF9" w:rsidRDefault="00935AF9" w:rsidP="0008295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4C0E16" w14:textId="77777777" w:rsidR="00935AF9" w:rsidRDefault="00935AF9" w:rsidP="00082953">
            <w:pPr>
              <w:spacing w:before="135" w:after="135"/>
              <w:jc w:val="both"/>
              <w:textAlignment w:val="center"/>
            </w:pPr>
            <w:r>
              <w:rPr>
                <w:rFonts w:ascii="Arial" w:hAnsi="Arial" w:cs="Arial"/>
                <w:b/>
                <w:bCs/>
                <w:color w:val="000000"/>
                <w:position w:val="-2"/>
                <w:sz w:val="18"/>
                <w:szCs w:val="18"/>
              </w:rPr>
              <w:t>Delež lastništva</w:t>
            </w:r>
          </w:p>
          <w:p w14:paraId="37C52521" w14:textId="77777777" w:rsidR="00935AF9" w:rsidRDefault="00935AF9" w:rsidP="00082953">
            <w:pPr>
              <w:spacing w:before="135" w:after="135"/>
              <w:jc w:val="both"/>
              <w:textAlignment w:val="center"/>
            </w:pPr>
            <w:r>
              <w:rPr>
                <w:rFonts w:ascii="Arial" w:hAnsi="Arial" w:cs="Arial"/>
                <w:b/>
                <w:bCs/>
                <w:color w:val="000000"/>
                <w:position w:val="-2"/>
                <w:sz w:val="18"/>
                <w:szCs w:val="18"/>
              </w:rPr>
              <w:t>ali</w:t>
            </w:r>
          </w:p>
          <w:p w14:paraId="212E333D" w14:textId="77777777" w:rsidR="00935AF9" w:rsidRDefault="00935AF9" w:rsidP="00082953">
            <w:pPr>
              <w:spacing w:before="135" w:after="135"/>
              <w:jc w:val="both"/>
              <w:textAlignment w:val="center"/>
            </w:pPr>
            <w:r>
              <w:rPr>
                <w:rFonts w:ascii="Arial" w:hAnsi="Arial" w:cs="Arial"/>
                <w:b/>
                <w:bCs/>
                <w:color w:val="000000"/>
                <w:position w:val="-2"/>
                <w:sz w:val="18"/>
                <w:szCs w:val="18"/>
              </w:rPr>
              <w:t>Delež lastništva gospodarskega subjekta</w:t>
            </w:r>
          </w:p>
        </w:tc>
      </w:tr>
      <w:tr w:rsidR="00935AF9" w14:paraId="02CC8140" w14:textId="77777777" w:rsidTr="000829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01E152"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2DF1CA"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A1948B"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r>
      <w:tr w:rsidR="00935AF9" w14:paraId="5B7B0381" w14:textId="77777777" w:rsidTr="000829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87252D"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AA20A5"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B316B5"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r>
      <w:tr w:rsidR="00935AF9" w14:paraId="6CD4FDDD" w14:textId="77777777" w:rsidTr="000829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425F7B"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55AF94"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3D7597"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r>
      <w:tr w:rsidR="00935AF9" w14:paraId="5939389C" w14:textId="77777777" w:rsidTr="000829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1C0996"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A89489"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72BD5"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r>
    </w:tbl>
    <w:p w14:paraId="033D954A" w14:textId="77777777" w:rsidR="00935AF9" w:rsidRDefault="00935AF9" w:rsidP="00935AF9">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935AF9" w14:paraId="5E201977" w14:textId="77777777" w:rsidTr="000829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94D879" w14:textId="77777777" w:rsidR="00935AF9" w:rsidRDefault="00935AF9" w:rsidP="00082953">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419AB0" w14:textId="77777777" w:rsidR="00935AF9" w:rsidRDefault="00935AF9" w:rsidP="0008295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D81EBD" w14:textId="77777777" w:rsidR="00935AF9" w:rsidRDefault="00935AF9" w:rsidP="00082953">
            <w:pPr>
              <w:spacing w:before="135" w:after="135"/>
              <w:jc w:val="both"/>
              <w:textAlignment w:val="center"/>
            </w:pPr>
            <w:r>
              <w:rPr>
                <w:rFonts w:ascii="Arial" w:hAnsi="Arial" w:cs="Arial"/>
                <w:b/>
                <w:bCs/>
                <w:color w:val="000000"/>
                <w:position w:val="-2"/>
                <w:sz w:val="18"/>
                <w:szCs w:val="18"/>
              </w:rPr>
              <w:t>Delež lastništva gospodarskega subjekta</w:t>
            </w:r>
          </w:p>
        </w:tc>
      </w:tr>
      <w:tr w:rsidR="00935AF9" w14:paraId="58632683" w14:textId="77777777" w:rsidTr="000829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7DDE26"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C00B35"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7ABAF5"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r>
      <w:tr w:rsidR="00935AF9" w14:paraId="7817A1DC" w14:textId="77777777" w:rsidTr="000829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C963CD"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06A51C"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F903E7"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r>
      <w:tr w:rsidR="00935AF9" w14:paraId="1E557A79" w14:textId="77777777" w:rsidTr="000829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A97952"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A01722"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A42CBE"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r>
      <w:tr w:rsidR="00935AF9" w14:paraId="4DCA8D28" w14:textId="77777777" w:rsidTr="000829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483AC3"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033DA0"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602DD1"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r>
    </w:tbl>
    <w:p w14:paraId="6E961663" w14:textId="77777777" w:rsidR="00935AF9" w:rsidRDefault="00935AF9" w:rsidP="00935AF9">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935AF9" w14:paraId="5EF6A7E9" w14:textId="77777777" w:rsidTr="00082953">
        <w:tc>
          <w:tcPr>
            <w:tcW w:w="4080" w:type="dxa"/>
            <w:tcMar>
              <w:top w:w="75" w:type="dxa"/>
              <w:bottom w:w="75" w:type="dxa"/>
            </w:tcMar>
            <w:vAlign w:val="center"/>
          </w:tcPr>
          <w:p w14:paraId="0EE5D286" w14:textId="77777777" w:rsidR="00935AF9" w:rsidRDefault="00935AF9" w:rsidP="00082953">
            <w:r>
              <w:rPr>
                <w:rFonts w:ascii="Arial" w:hAnsi="Arial" w:cs="Arial"/>
                <w:color w:val="000000"/>
                <w:position w:val="-2"/>
                <w:sz w:val="18"/>
                <w:szCs w:val="18"/>
              </w:rPr>
              <w:t>Kraj in datum:</w:t>
            </w:r>
          </w:p>
        </w:tc>
        <w:tc>
          <w:tcPr>
            <w:tcW w:w="0" w:type="auto"/>
            <w:tcMar>
              <w:top w:w="75" w:type="dxa"/>
              <w:bottom w:w="75" w:type="dxa"/>
            </w:tcMar>
            <w:vAlign w:val="center"/>
          </w:tcPr>
          <w:p w14:paraId="21CA0A37" w14:textId="77777777" w:rsidR="00935AF9" w:rsidRDefault="00935AF9" w:rsidP="00082953">
            <w:r>
              <w:rPr>
                <w:rFonts w:ascii="Arial" w:hAnsi="Arial" w:cs="Arial"/>
                <w:color w:val="000000"/>
                <w:position w:val="-2"/>
                <w:sz w:val="18"/>
                <w:szCs w:val="18"/>
              </w:rPr>
              <w:t>Ime in priimek: _____________________</w:t>
            </w:r>
          </w:p>
        </w:tc>
      </w:tr>
      <w:tr w:rsidR="00935AF9" w14:paraId="5E020C3D" w14:textId="77777777" w:rsidTr="00082953">
        <w:tc>
          <w:tcPr>
            <w:tcW w:w="4080" w:type="dxa"/>
            <w:tcMar>
              <w:top w:w="75" w:type="dxa"/>
              <w:bottom w:w="75" w:type="dxa"/>
            </w:tcMar>
            <w:vAlign w:val="center"/>
          </w:tcPr>
          <w:p w14:paraId="37947DDF" w14:textId="77777777" w:rsidR="00935AF9" w:rsidRDefault="00935AF9" w:rsidP="00082953">
            <w:r>
              <w:rPr>
                <w:rFonts w:ascii="Arial" w:hAnsi="Arial" w:cs="Arial"/>
                <w:color w:val="000000"/>
                <w:position w:val="-2"/>
                <w:sz w:val="18"/>
                <w:szCs w:val="18"/>
              </w:rPr>
              <w:t> </w:t>
            </w:r>
          </w:p>
        </w:tc>
        <w:tc>
          <w:tcPr>
            <w:tcW w:w="0" w:type="auto"/>
            <w:tcMar>
              <w:top w:w="75" w:type="dxa"/>
              <w:bottom w:w="75" w:type="dxa"/>
            </w:tcMar>
            <w:vAlign w:val="center"/>
          </w:tcPr>
          <w:p w14:paraId="56ADA0E3" w14:textId="77777777" w:rsidR="00935AF9" w:rsidRDefault="00935AF9" w:rsidP="00082953">
            <w:pPr>
              <w:jc w:val="center"/>
            </w:pPr>
            <w:r>
              <w:rPr>
                <w:rFonts w:ascii="Arial" w:hAnsi="Arial" w:cs="Arial"/>
                <w:color w:val="000000"/>
                <w:position w:val="-2"/>
                <w:sz w:val="18"/>
                <w:szCs w:val="18"/>
              </w:rPr>
              <w:t>(žig in podpis)</w:t>
            </w:r>
          </w:p>
        </w:tc>
      </w:tr>
    </w:tbl>
    <w:p w14:paraId="7F7FBDC7" w14:textId="1D4C078F" w:rsidR="00935AF9" w:rsidRDefault="00935AF9" w:rsidP="00935AF9">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2AB0A8D9" w14:textId="77777777" w:rsidR="00935AF9" w:rsidRDefault="00935AF9">
      <w:pPr>
        <w:sectPr w:rsidR="00935AF9" w:rsidSect="006E7A2B">
          <w:footerReference w:type="default" r:id="rId19"/>
          <w:pgSz w:w="11906" w:h="16838"/>
          <w:pgMar w:top="1418" w:right="1418" w:bottom="1418" w:left="1418" w:header="567" w:footer="596" w:gutter="0"/>
          <w:cols w:space="708"/>
          <w:docGrid w:linePitch="360"/>
        </w:sectPr>
      </w:pPr>
    </w:p>
    <w:p w14:paraId="564A5AE8" w14:textId="62905FE8" w:rsidR="0026241E" w:rsidRPr="00590863" w:rsidRDefault="0026241E"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935AF9">
        <w:rPr>
          <w:rFonts w:ascii="Arial" w:hAnsi="Arial" w:cs="Arial"/>
          <w:sz w:val="18"/>
          <w:szCs w:val="18"/>
        </w:rPr>
        <w:t>1</w:t>
      </w:r>
    </w:p>
    <w:p w14:paraId="7D8E5A75" w14:textId="77777777" w:rsidR="0026241E" w:rsidRPr="00252358" w:rsidRDefault="0026241E" w:rsidP="00252358"/>
    <w:p w14:paraId="59313516" w14:textId="1C00EF2C" w:rsidR="0026241E" w:rsidRDefault="0026241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r w:rsidR="00795043">
        <w:rPr>
          <w:rFonts w:ascii="Arial" w:hAnsi="Arial" w:cs="Arial"/>
        </w:rPr>
        <w:t xml:space="preserve"> po kupoprodajni pogodbi</w:t>
      </w:r>
    </w:p>
    <w:p w14:paraId="4FCE6D20" w14:textId="77777777" w:rsidR="0026241E" w:rsidRDefault="0026241E" w:rsidP="00EB2A75">
      <w:pPr>
        <w:spacing w:after="120"/>
        <w:rPr>
          <w:rFonts w:ascii="Arial" w:hAnsi="Arial" w:cs="Arial"/>
        </w:rPr>
      </w:pPr>
    </w:p>
    <w:p w14:paraId="3D3D4030" w14:textId="77777777" w:rsidR="00C65684" w:rsidRDefault="0026241E">
      <w:pPr>
        <w:spacing w:before="225" w:after="225" w:line="240" w:lineRule="auto"/>
        <w:jc w:val="both"/>
      </w:pPr>
      <w:r>
        <w:rPr>
          <w:rFonts w:ascii="Arial" w:hAnsi="Arial" w:cs="Arial"/>
          <w:i/>
          <w:iCs/>
          <w:color w:val="000000"/>
          <w:sz w:val="18"/>
          <w:szCs w:val="18"/>
        </w:rPr>
        <w:t>Glava s podatki o garantu (zavarovalnici/banki) ali SWIFT ključ</w:t>
      </w:r>
    </w:p>
    <w:p w14:paraId="71D449ED" w14:textId="77777777" w:rsidR="00C65684" w:rsidRDefault="0026241E">
      <w:pPr>
        <w:spacing w:before="225" w:after="225" w:line="240" w:lineRule="auto"/>
        <w:jc w:val="both"/>
      </w:pPr>
      <w:r>
        <w:rPr>
          <w:rFonts w:ascii="Arial" w:hAnsi="Arial" w:cs="Arial"/>
          <w:color w:val="000000"/>
          <w:sz w:val="18"/>
          <w:szCs w:val="18"/>
        </w:rPr>
        <w:t>Za: SPLOŠNA BOLNIŠNICA NOVO MESTO, Šmihelska cesta 1, 8000 Novo mesto</w:t>
      </w:r>
    </w:p>
    <w:p w14:paraId="7824F6CA" w14:textId="77777777" w:rsidR="00C65684" w:rsidRDefault="0026241E">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3D1CA097" w14:textId="77777777" w:rsidR="00C65684" w:rsidRDefault="0026241E">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0E49886A" w14:textId="77777777" w:rsidR="00C65684" w:rsidRDefault="0026241E">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36030FE4" w14:textId="77777777" w:rsidR="00C65684" w:rsidRDefault="0026241E">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2E857F50" w14:textId="77777777" w:rsidR="00C65684" w:rsidRDefault="0026241E">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5271DF9A" w14:textId="77777777" w:rsidR="00C65684" w:rsidRDefault="0026241E">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759BF1FB" w14:textId="37971C87" w:rsidR="00C65684" w:rsidRDefault="0026241E">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65020C">
        <w:rPr>
          <w:rFonts w:ascii="Arial" w:hAnsi="Arial" w:cs="Arial"/>
          <w:b/>
          <w:bCs/>
          <w:color w:val="000000"/>
          <w:sz w:val="18"/>
          <w:szCs w:val="18"/>
        </w:rPr>
        <w:t>AVTOMATSKI BARVALNIK S POKRIVALNIKOM</w:t>
      </w:r>
    </w:p>
    <w:p w14:paraId="7A9F1E9E" w14:textId="77777777" w:rsidR="00C65684" w:rsidRDefault="0026241E">
      <w:pPr>
        <w:spacing w:before="225" w:after="225" w:line="240" w:lineRule="auto"/>
        <w:jc w:val="both"/>
      </w:pPr>
      <w:r>
        <w:rPr>
          <w:rFonts w:ascii="Arial" w:hAnsi="Arial" w:cs="Arial"/>
          <w:b/>
          <w:bCs/>
          <w:color w:val="000000"/>
          <w:sz w:val="18"/>
          <w:szCs w:val="18"/>
        </w:rPr>
        <w:t>ZNESEK IN VALUTA: 10,00 % pogodbene vrednosti opreme z DDV</w:t>
      </w:r>
    </w:p>
    <w:p w14:paraId="45669E17" w14:textId="77777777" w:rsidR="00C65684" w:rsidRDefault="0026241E">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0CCBBA97" w14:textId="77777777" w:rsidR="00C65684" w:rsidRDefault="0026241E">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7EC1EB59" w14:textId="77777777" w:rsidR="00C65684" w:rsidRDefault="0026241E">
      <w:pPr>
        <w:spacing w:before="225" w:after="225" w:line="240" w:lineRule="auto"/>
        <w:jc w:val="both"/>
      </w:pPr>
      <w:r>
        <w:rPr>
          <w:rFonts w:ascii="Arial" w:hAnsi="Arial" w:cs="Arial"/>
          <w:color w:val="000000"/>
          <w:sz w:val="18"/>
          <w:szCs w:val="18"/>
        </w:rPr>
        <w:t>2. Kopija garancije št. ______________</w:t>
      </w:r>
    </w:p>
    <w:p w14:paraId="706EB3E2" w14:textId="77777777" w:rsidR="00C65684" w:rsidRDefault="0026241E">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61F7DD5C" w14:textId="77777777" w:rsidR="00C65684" w:rsidRDefault="0026241E">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7CF400CA" w14:textId="77777777" w:rsidR="00C65684" w:rsidRDefault="0026241E">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7CF3494" w14:textId="77777777" w:rsidR="00C65684" w:rsidRDefault="0026241E">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2320DA86" w14:textId="77777777" w:rsidR="00C65684" w:rsidRDefault="0026241E">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3E6C0878" w14:textId="77777777" w:rsidR="00C65684" w:rsidRDefault="0026241E">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18DA980" w14:textId="77777777" w:rsidR="00C65684" w:rsidRDefault="0026241E">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42AC7F66" w14:textId="77777777" w:rsidR="00C65684" w:rsidRDefault="0026241E">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6EA0351B" w14:textId="77777777" w:rsidR="00C65684" w:rsidRDefault="0026241E">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132250D6" w14:textId="77777777" w:rsidR="00C65684" w:rsidRDefault="0026241E">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C65684" w14:paraId="243CE2C8" w14:textId="77777777">
        <w:tc>
          <w:tcPr>
            <w:tcW w:w="4080" w:type="dxa"/>
            <w:tcMar>
              <w:top w:w="75" w:type="dxa"/>
              <w:bottom w:w="75" w:type="dxa"/>
            </w:tcMar>
            <w:vAlign w:val="center"/>
          </w:tcPr>
          <w:p w14:paraId="2683D751" w14:textId="77777777" w:rsidR="00C65684" w:rsidRDefault="0026241E">
            <w:r>
              <w:rPr>
                <w:rFonts w:ascii="Arial" w:hAnsi="Arial" w:cs="Arial"/>
                <w:color w:val="000000"/>
                <w:position w:val="-2"/>
                <w:sz w:val="18"/>
                <w:szCs w:val="18"/>
              </w:rPr>
              <w:t> </w:t>
            </w:r>
          </w:p>
        </w:tc>
        <w:tc>
          <w:tcPr>
            <w:tcW w:w="0" w:type="auto"/>
            <w:tcMar>
              <w:top w:w="75" w:type="dxa"/>
              <w:bottom w:w="75" w:type="dxa"/>
            </w:tcMar>
            <w:vAlign w:val="center"/>
          </w:tcPr>
          <w:p w14:paraId="2AE81365" w14:textId="77777777" w:rsidR="00C65684" w:rsidRDefault="0026241E">
            <w:pPr>
              <w:jc w:val="center"/>
            </w:pPr>
            <w:r>
              <w:rPr>
                <w:rFonts w:ascii="Arial" w:hAnsi="Arial" w:cs="Arial"/>
                <w:color w:val="000000"/>
                <w:position w:val="-2"/>
                <w:sz w:val="18"/>
                <w:szCs w:val="18"/>
              </w:rPr>
              <w:t>Garant</w:t>
            </w:r>
          </w:p>
        </w:tc>
      </w:tr>
      <w:tr w:rsidR="00C65684" w14:paraId="684D5F09" w14:textId="77777777">
        <w:tc>
          <w:tcPr>
            <w:tcW w:w="4080" w:type="dxa"/>
            <w:tcMar>
              <w:top w:w="75" w:type="dxa"/>
              <w:bottom w:w="75" w:type="dxa"/>
            </w:tcMar>
            <w:vAlign w:val="center"/>
          </w:tcPr>
          <w:p w14:paraId="4ED4EB5F" w14:textId="77777777" w:rsidR="00C65684" w:rsidRDefault="0026241E">
            <w:r>
              <w:rPr>
                <w:rFonts w:ascii="Arial" w:hAnsi="Arial" w:cs="Arial"/>
                <w:color w:val="000000"/>
                <w:position w:val="-2"/>
                <w:sz w:val="18"/>
                <w:szCs w:val="18"/>
              </w:rPr>
              <w:t> </w:t>
            </w:r>
          </w:p>
        </w:tc>
        <w:tc>
          <w:tcPr>
            <w:tcW w:w="0" w:type="auto"/>
            <w:tcMar>
              <w:top w:w="75" w:type="dxa"/>
              <w:bottom w:w="75" w:type="dxa"/>
            </w:tcMar>
            <w:vAlign w:val="center"/>
          </w:tcPr>
          <w:p w14:paraId="595677BF" w14:textId="77777777" w:rsidR="00C65684" w:rsidRDefault="00C65684"/>
          <w:p w14:paraId="653CCB3A" w14:textId="77777777" w:rsidR="00C65684" w:rsidRDefault="0026241E">
            <w:pPr>
              <w:jc w:val="center"/>
            </w:pPr>
            <w:r>
              <w:rPr>
                <w:rFonts w:ascii="Arial" w:hAnsi="Arial" w:cs="Arial"/>
                <w:color w:val="A9A9A9"/>
                <w:position w:val="-2"/>
                <w:sz w:val="18"/>
                <w:szCs w:val="18"/>
              </w:rPr>
              <w:t>(žig in podpis)</w:t>
            </w:r>
          </w:p>
        </w:tc>
      </w:tr>
    </w:tbl>
    <w:p w14:paraId="7B43DCD8" w14:textId="77777777" w:rsidR="00C65684" w:rsidRDefault="0026241E">
      <w:pPr>
        <w:spacing w:before="225" w:after="225" w:line="240" w:lineRule="auto"/>
        <w:jc w:val="both"/>
      </w:pPr>
      <w:r>
        <w:rPr>
          <w:rFonts w:ascii="Arial" w:hAnsi="Arial" w:cs="Arial"/>
          <w:color w:val="000000"/>
          <w:sz w:val="18"/>
          <w:szCs w:val="18"/>
        </w:rPr>
        <w:t> </w:t>
      </w:r>
    </w:p>
    <w:p w14:paraId="757C3EFB" w14:textId="77777777" w:rsidR="00C65684" w:rsidRDefault="0026241E">
      <w:pPr>
        <w:spacing w:before="225" w:after="225" w:line="240" w:lineRule="auto"/>
        <w:jc w:val="both"/>
      </w:pPr>
      <w:r>
        <w:rPr>
          <w:rFonts w:ascii="Arial" w:hAnsi="Arial" w:cs="Arial"/>
          <w:color w:val="000000"/>
          <w:sz w:val="18"/>
          <w:szCs w:val="18"/>
        </w:rPr>
        <w:t> </w:t>
      </w:r>
    </w:p>
    <w:p w14:paraId="287E7616" w14:textId="77777777" w:rsidR="00C65684" w:rsidRDefault="00C65684">
      <w:pPr>
        <w:sectPr w:rsidR="00C65684" w:rsidSect="006E7A2B">
          <w:footerReference w:type="default" r:id="rId20"/>
          <w:pgSz w:w="11906" w:h="16838"/>
          <w:pgMar w:top="1418" w:right="1418" w:bottom="1418" w:left="1418" w:header="567" w:footer="596" w:gutter="0"/>
          <w:cols w:space="708"/>
          <w:docGrid w:linePitch="360"/>
        </w:sectPr>
      </w:pPr>
    </w:p>
    <w:p w14:paraId="1684EEC7" w14:textId="77777777" w:rsidR="0026241E" w:rsidRPr="00590863" w:rsidRDefault="0026241E" w:rsidP="00252358">
      <w:pPr>
        <w:spacing w:after="0"/>
        <w:jc w:val="right"/>
        <w:rPr>
          <w:rFonts w:ascii="Arial" w:hAnsi="Arial" w:cs="Arial"/>
          <w:sz w:val="18"/>
          <w:szCs w:val="18"/>
        </w:rPr>
      </w:pPr>
      <w:r w:rsidRPr="00590863">
        <w:rPr>
          <w:rFonts w:ascii="Arial" w:hAnsi="Arial" w:cs="Arial"/>
          <w:sz w:val="18"/>
          <w:szCs w:val="18"/>
        </w:rPr>
        <w:lastRenderedPageBreak/>
        <w:t>Obrazec št: 12</w:t>
      </w:r>
    </w:p>
    <w:p w14:paraId="04C91865" w14:textId="77777777" w:rsidR="0026241E" w:rsidRPr="00252358" w:rsidRDefault="0026241E" w:rsidP="00252358"/>
    <w:p w14:paraId="31B994D6" w14:textId="71579A67" w:rsidR="0026241E" w:rsidRDefault="0026241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r w:rsidR="00795043">
        <w:rPr>
          <w:rFonts w:ascii="Arial" w:hAnsi="Arial" w:cs="Arial"/>
        </w:rPr>
        <w:t xml:space="preserve"> po vzdrževalni pogodbi</w:t>
      </w:r>
    </w:p>
    <w:p w14:paraId="378FADC9" w14:textId="77777777" w:rsidR="0026241E" w:rsidRDefault="0026241E" w:rsidP="00EB2A75">
      <w:pPr>
        <w:spacing w:after="120"/>
        <w:rPr>
          <w:rFonts w:ascii="Arial" w:hAnsi="Arial" w:cs="Arial"/>
        </w:rPr>
      </w:pPr>
    </w:p>
    <w:p w14:paraId="1E0ABBE8" w14:textId="77777777" w:rsidR="00C65684" w:rsidRDefault="0026241E">
      <w:pPr>
        <w:spacing w:before="225" w:after="225" w:line="240" w:lineRule="auto"/>
        <w:jc w:val="both"/>
      </w:pPr>
      <w:r>
        <w:rPr>
          <w:rFonts w:ascii="Arial" w:hAnsi="Arial" w:cs="Arial"/>
          <w:i/>
          <w:iCs/>
          <w:color w:val="000000"/>
          <w:sz w:val="18"/>
          <w:szCs w:val="18"/>
        </w:rPr>
        <w:t>Glava s podatki o garantu (zavarovalnici/banki) ali SWIFT ključ</w:t>
      </w:r>
    </w:p>
    <w:p w14:paraId="1CD77C7D" w14:textId="77777777" w:rsidR="00C65684" w:rsidRDefault="0026241E">
      <w:pPr>
        <w:spacing w:before="225" w:after="225" w:line="240" w:lineRule="auto"/>
        <w:jc w:val="both"/>
      </w:pPr>
      <w:r>
        <w:rPr>
          <w:rFonts w:ascii="Arial" w:hAnsi="Arial" w:cs="Arial"/>
          <w:color w:val="000000"/>
          <w:sz w:val="18"/>
          <w:szCs w:val="18"/>
        </w:rPr>
        <w:t>Za: SPLOŠNA BOLNIŠNICA NOVO MESTO, Šmihelska cesta 1, 8000 Novo mesto</w:t>
      </w:r>
    </w:p>
    <w:p w14:paraId="11CF8CA6" w14:textId="77777777" w:rsidR="00C65684" w:rsidRDefault="0026241E">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6253697C" w14:textId="77777777" w:rsidR="00C65684" w:rsidRDefault="0026241E">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3502A831" w14:textId="77777777" w:rsidR="00C65684" w:rsidRDefault="0026241E">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41FB3A17" w14:textId="77777777" w:rsidR="00C65684" w:rsidRDefault="0026241E">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5DF05979" w14:textId="77777777" w:rsidR="00C65684" w:rsidRDefault="0026241E">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68A55DFB" w14:textId="77777777" w:rsidR="00C65684" w:rsidRDefault="0026241E">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2B135D05" w14:textId="78C6AC68" w:rsidR="00C65684" w:rsidRDefault="0026241E">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65020C">
        <w:rPr>
          <w:rFonts w:ascii="Arial" w:hAnsi="Arial" w:cs="Arial"/>
          <w:b/>
          <w:bCs/>
          <w:color w:val="000000"/>
          <w:sz w:val="18"/>
          <w:szCs w:val="18"/>
        </w:rPr>
        <w:t>AVTOMATSKI BARVALNIK S POKRIVALNIKOM</w:t>
      </w:r>
    </w:p>
    <w:p w14:paraId="20E465CE" w14:textId="77777777" w:rsidR="00C65684" w:rsidRDefault="0026241E">
      <w:pPr>
        <w:spacing w:before="225" w:after="225" w:line="240" w:lineRule="auto"/>
        <w:jc w:val="both"/>
      </w:pPr>
      <w:r>
        <w:rPr>
          <w:rFonts w:ascii="Arial" w:hAnsi="Arial" w:cs="Arial"/>
          <w:b/>
          <w:bCs/>
          <w:color w:val="000000"/>
          <w:sz w:val="18"/>
          <w:szCs w:val="18"/>
        </w:rPr>
        <w:t>ZNESEK IN VALUTA: 10,00 % pogodbene vrednosti z DDV</w:t>
      </w:r>
    </w:p>
    <w:p w14:paraId="75225345" w14:textId="77777777" w:rsidR="00C65684" w:rsidRDefault="0026241E">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40E16A30" w14:textId="77777777" w:rsidR="00C65684" w:rsidRDefault="0026241E">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22B3917A" w14:textId="77777777" w:rsidR="00C65684" w:rsidRDefault="0026241E">
      <w:pPr>
        <w:spacing w:before="225" w:after="225" w:line="240" w:lineRule="auto"/>
        <w:jc w:val="both"/>
      </w:pPr>
      <w:r>
        <w:rPr>
          <w:rFonts w:ascii="Arial" w:hAnsi="Arial" w:cs="Arial"/>
          <w:color w:val="000000"/>
          <w:sz w:val="18"/>
          <w:szCs w:val="18"/>
        </w:rPr>
        <w:t>2. Kopija garancije št. ______________</w:t>
      </w:r>
    </w:p>
    <w:p w14:paraId="5DE0A739" w14:textId="77777777" w:rsidR="00C65684" w:rsidRDefault="0026241E">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0E7C0E80" w14:textId="77777777" w:rsidR="00C65684" w:rsidRDefault="0026241E">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48450157" w14:textId="77777777" w:rsidR="00C65684" w:rsidRDefault="0026241E">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1A515354" w14:textId="77777777" w:rsidR="00C65684" w:rsidRDefault="0026241E">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3CF6867F" w14:textId="77777777" w:rsidR="00C65684" w:rsidRDefault="0026241E">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58928CD4" w14:textId="77777777" w:rsidR="00C65684" w:rsidRDefault="0026241E">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93180ED" w14:textId="77777777" w:rsidR="00C65684" w:rsidRDefault="0026241E">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4B2BCAC1" w14:textId="77777777" w:rsidR="00C65684" w:rsidRDefault="0026241E">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6A0E32F7" w14:textId="77777777" w:rsidR="00C65684" w:rsidRDefault="0026241E">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3DC61A4D" w14:textId="77777777" w:rsidR="00C65684" w:rsidRDefault="0026241E">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C65684" w14:paraId="0ED1C439" w14:textId="77777777">
        <w:tc>
          <w:tcPr>
            <w:tcW w:w="4080" w:type="dxa"/>
            <w:tcMar>
              <w:top w:w="75" w:type="dxa"/>
              <w:bottom w:w="75" w:type="dxa"/>
            </w:tcMar>
            <w:vAlign w:val="center"/>
          </w:tcPr>
          <w:p w14:paraId="73EBDD60" w14:textId="77777777" w:rsidR="00C65684" w:rsidRDefault="0026241E">
            <w:r>
              <w:rPr>
                <w:rFonts w:ascii="Arial" w:hAnsi="Arial" w:cs="Arial"/>
                <w:color w:val="000000"/>
                <w:position w:val="-2"/>
                <w:sz w:val="18"/>
                <w:szCs w:val="18"/>
              </w:rPr>
              <w:t> </w:t>
            </w:r>
          </w:p>
        </w:tc>
        <w:tc>
          <w:tcPr>
            <w:tcW w:w="0" w:type="auto"/>
            <w:tcMar>
              <w:top w:w="75" w:type="dxa"/>
              <w:bottom w:w="75" w:type="dxa"/>
            </w:tcMar>
            <w:vAlign w:val="center"/>
          </w:tcPr>
          <w:p w14:paraId="3A98B12C" w14:textId="77777777" w:rsidR="00C65684" w:rsidRDefault="0026241E">
            <w:pPr>
              <w:jc w:val="center"/>
            </w:pPr>
            <w:r>
              <w:rPr>
                <w:rFonts w:ascii="Arial" w:hAnsi="Arial" w:cs="Arial"/>
                <w:color w:val="000000"/>
                <w:position w:val="-2"/>
                <w:sz w:val="18"/>
                <w:szCs w:val="18"/>
              </w:rPr>
              <w:t>Garant</w:t>
            </w:r>
          </w:p>
        </w:tc>
      </w:tr>
      <w:tr w:rsidR="00C65684" w14:paraId="06749088" w14:textId="77777777">
        <w:tc>
          <w:tcPr>
            <w:tcW w:w="4080" w:type="dxa"/>
            <w:tcMar>
              <w:top w:w="75" w:type="dxa"/>
              <w:bottom w:w="75" w:type="dxa"/>
            </w:tcMar>
            <w:vAlign w:val="center"/>
          </w:tcPr>
          <w:p w14:paraId="20616D04" w14:textId="77777777" w:rsidR="00C65684" w:rsidRDefault="0026241E">
            <w:r>
              <w:rPr>
                <w:rFonts w:ascii="Arial" w:hAnsi="Arial" w:cs="Arial"/>
                <w:color w:val="000000"/>
                <w:position w:val="-2"/>
                <w:sz w:val="18"/>
                <w:szCs w:val="18"/>
              </w:rPr>
              <w:t> </w:t>
            </w:r>
          </w:p>
        </w:tc>
        <w:tc>
          <w:tcPr>
            <w:tcW w:w="0" w:type="auto"/>
            <w:tcMar>
              <w:top w:w="75" w:type="dxa"/>
              <w:bottom w:w="75" w:type="dxa"/>
            </w:tcMar>
            <w:vAlign w:val="center"/>
          </w:tcPr>
          <w:p w14:paraId="549FEFAB" w14:textId="77777777" w:rsidR="00C65684" w:rsidRDefault="00C65684"/>
          <w:p w14:paraId="16BA5C53" w14:textId="77777777" w:rsidR="00C65684" w:rsidRDefault="0026241E">
            <w:pPr>
              <w:jc w:val="center"/>
            </w:pPr>
            <w:r>
              <w:rPr>
                <w:rFonts w:ascii="Arial" w:hAnsi="Arial" w:cs="Arial"/>
                <w:color w:val="A9A9A9"/>
                <w:position w:val="-2"/>
                <w:sz w:val="18"/>
                <w:szCs w:val="18"/>
              </w:rPr>
              <w:t>(žig in podpis)</w:t>
            </w:r>
          </w:p>
        </w:tc>
      </w:tr>
    </w:tbl>
    <w:p w14:paraId="40D9639C" w14:textId="77777777" w:rsidR="00C65684" w:rsidRDefault="0026241E">
      <w:pPr>
        <w:spacing w:before="225" w:after="225" w:line="240" w:lineRule="auto"/>
        <w:jc w:val="both"/>
      </w:pPr>
      <w:r>
        <w:rPr>
          <w:rFonts w:ascii="Arial" w:hAnsi="Arial" w:cs="Arial"/>
          <w:color w:val="000000"/>
          <w:sz w:val="18"/>
          <w:szCs w:val="18"/>
        </w:rPr>
        <w:t> </w:t>
      </w:r>
    </w:p>
    <w:p w14:paraId="6ECF25F8" w14:textId="77777777" w:rsidR="00C65684" w:rsidRDefault="0026241E">
      <w:pPr>
        <w:spacing w:before="225" w:after="225" w:line="240" w:lineRule="auto"/>
        <w:jc w:val="both"/>
      </w:pPr>
      <w:r>
        <w:rPr>
          <w:rFonts w:ascii="Arial" w:hAnsi="Arial" w:cs="Arial"/>
          <w:color w:val="000000"/>
          <w:sz w:val="18"/>
          <w:szCs w:val="18"/>
        </w:rPr>
        <w:t> </w:t>
      </w:r>
    </w:p>
    <w:p w14:paraId="31058ABA" w14:textId="77777777" w:rsidR="00C65684" w:rsidRDefault="00C65684"/>
    <w:p w14:paraId="0D66FA98" w14:textId="77777777" w:rsidR="00FE5496" w:rsidRDefault="00FE5496"/>
    <w:p w14:paraId="4D28BF1F" w14:textId="77777777" w:rsidR="00FE5496" w:rsidRDefault="00FE5496"/>
    <w:p w14:paraId="34103393" w14:textId="77777777" w:rsidR="00FE5496" w:rsidRDefault="00FE5496"/>
    <w:p w14:paraId="07B20242" w14:textId="77777777" w:rsidR="00FE5496" w:rsidRDefault="00FE5496"/>
    <w:p w14:paraId="432847B9" w14:textId="77777777" w:rsidR="00FE5496" w:rsidRDefault="00FE5496"/>
    <w:p w14:paraId="1BF0942E" w14:textId="77777777" w:rsidR="00FE5496" w:rsidRDefault="00FE5496">
      <w:pPr>
        <w:sectPr w:rsidR="00FE5496" w:rsidSect="006E7A2B">
          <w:footerReference w:type="default" r:id="rId21"/>
          <w:pgSz w:w="11906" w:h="16838"/>
          <w:pgMar w:top="1418" w:right="1418" w:bottom="1418" w:left="1418" w:header="567" w:footer="596" w:gutter="0"/>
          <w:cols w:space="708"/>
          <w:docGrid w:linePitch="360"/>
        </w:sectPr>
      </w:pPr>
    </w:p>
    <w:p w14:paraId="7B5463BD" w14:textId="1312FCB5" w:rsidR="00FE5496" w:rsidRPr="00590863" w:rsidRDefault="00FE5496" w:rsidP="00FE5496">
      <w:pPr>
        <w:spacing w:after="0"/>
        <w:jc w:val="right"/>
        <w:rPr>
          <w:rFonts w:ascii="Arial" w:hAnsi="Arial" w:cs="Arial"/>
          <w:sz w:val="18"/>
          <w:szCs w:val="18"/>
        </w:rPr>
      </w:pPr>
      <w:r w:rsidRPr="00590863">
        <w:rPr>
          <w:rFonts w:ascii="Arial" w:hAnsi="Arial" w:cs="Arial"/>
          <w:sz w:val="18"/>
          <w:szCs w:val="18"/>
        </w:rPr>
        <w:lastRenderedPageBreak/>
        <w:t>Obrazec št: 1</w:t>
      </w:r>
      <w:r>
        <w:rPr>
          <w:rFonts w:ascii="Arial" w:hAnsi="Arial" w:cs="Arial"/>
          <w:sz w:val="18"/>
          <w:szCs w:val="18"/>
        </w:rPr>
        <w:t>3</w:t>
      </w:r>
    </w:p>
    <w:p w14:paraId="6F833A33" w14:textId="77777777" w:rsidR="00FE5496" w:rsidRPr="00252358" w:rsidRDefault="00FE5496" w:rsidP="00FE5496"/>
    <w:p w14:paraId="185CB024" w14:textId="00A0ADF1" w:rsidR="00FE5496" w:rsidRDefault="00FE5496" w:rsidP="00FE549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 po pogodbi za sukcesivno dobavo potrošnega materiala</w:t>
      </w:r>
    </w:p>
    <w:p w14:paraId="36DE0110" w14:textId="77777777" w:rsidR="00FE5496" w:rsidRDefault="00FE5496" w:rsidP="00FE5496">
      <w:pPr>
        <w:spacing w:after="120"/>
        <w:rPr>
          <w:rFonts w:ascii="Arial" w:hAnsi="Arial" w:cs="Arial"/>
        </w:rPr>
      </w:pPr>
    </w:p>
    <w:p w14:paraId="7DDB8E30" w14:textId="77777777" w:rsidR="00FE5496" w:rsidRDefault="00FE5496" w:rsidP="00FE5496">
      <w:pPr>
        <w:spacing w:before="225" w:after="225" w:line="240" w:lineRule="auto"/>
        <w:jc w:val="both"/>
      </w:pPr>
      <w:r>
        <w:rPr>
          <w:rFonts w:ascii="Arial" w:hAnsi="Arial" w:cs="Arial"/>
          <w:i/>
          <w:iCs/>
          <w:color w:val="000000"/>
          <w:sz w:val="18"/>
          <w:szCs w:val="18"/>
        </w:rPr>
        <w:t>Glava s podatki o garantu (zavarovalnici/banki) ali SWIFT ključ</w:t>
      </w:r>
    </w:p>
    <w:p w14:paraId="6AEABD4C" w14:textId="77777777" w:rsidR="00FE5496" w:rsidRDefault="00FE5496" w:rsidP="00FE5496">
      <w:pPr>
        <w:spacing w:before="225" w:after="225" w:line="240" w:lineRule="auto"/>
        <w:jc w:val="both"/>
      </w:pPr>
      <w:r>
        <w:rPr>
          <w:rFonts w:ascii="Arial" w:hAnsi="Arial" w:cs="Arial"/>
          <w:color w:val="000000"/>
          <w:sz w:val="18"/>
          <w:szCs w:val="18"/>
        </w:rPr>
        <w:t>Za: SPLOŠNA BOLNIŠNICA NOVO MESTO, Šmihelska cesta 1, 8000 Novo mesto</w:t>
      </w:r>
    </w:p>
    <w:p w14:paraId="4A6D022C" w14:textId="77777777" w:rsidR="00FE5496" w:rsidRDefault="00FE5496" w:rsidP="00FE5496">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52F92BAC" w14:textId="77777777" w:rsidR="00FE5496" w:rsidRDefault="00FE5496" w:rsidP="00FE5496">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3C0D4F95" w14:textId="77777777" w:rsidR="00FE5496" w:rsidRDefault="00FE5496" w:rsidP="00FE5496">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65B2E8C2" w14:textId="77777777" w:rsidR="00FE5496" w:rsidRDefault="00FE5496" w:rsidP="00FE5496">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1B984E51" w14:textId="77777777" w:rsidR="00FE5496" w:rsidRDefault="00FE5496" w:rsidP="00FE5496">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3D014C39" w14:textId="77777777" w:rsidR="00FE5496" w:rsidRDefault="00FE5496" w:rsidP="00FE5496">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75D5F587" w14:textId="77777777" w:rsidR="00FE5496" w:rsidRDefault="00FE5496" w:rsidP="00FE5496">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AVTOMATSKI BARVALNIK S POKRIVALNIKOM</w:t>
      </w:r>
    </w:p>
    <w:p w14:paraId="2C393F8B" w14:textId="77777777" w:rsidR="00FE5496" w:rsidRDefault="00FE5496" w:rsidP="00FE5496">
      <w:pPr>
        <w:spacing w:before="225" w:after="225" w:line="240" w:lineRule="auto"/>
        <w:jc w:val="both"/>
      </w:pPr>
      <w:r>
        <w:rPr>
          <w:rFonts w:ascii="Arial" w:hAnsi="Arial" w:cs="Arial"/>
          <w:b/>
          <w:bCs/>
          <w:color w:val="000000"/>
          <w:sz w:val="18"/>
          <w:szCs w:val="18"/>
        </w:rPr>
        <w:t>ZNESEK IN VALUTA: 10,00 % pogodbene vrednosti z DDV</w:t>
      </w:r>
    </w:p>
    <w:p w14:paraId="2B4788F2" w14:textId="77777777" w:rsidR="00FE5496" w:rsidRDefault="00FE5496" w:rsidP="00FE5496">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725D7065" w14:textId="77777777" w:rsidR="00FE5496" w:rsidRDefault="00FE5496" w:rsidP="00FE5496">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05ADD3A6" w14:textId="77777777" w:rsidR="00FE5496" w:rsidRDefault="00FE5496" w:rsidP="00FE5496">
      <w:pPr>
        <w:spacing w:before="225" w:after="225" w:line="240" w:lineRule="auto"/>
        <w:jc w:val="both"/>
      </w:pPr>
      <w:r>
        <w:rPr>
          <w:rFonts w:ascii="Arial" w:hAnsi="Arial" w:cs="Arial"/>
          <w:color w:val="000000"/>
          <w:sz w:val="18"/>
          <w:szCs w:val="18"/>
        </w:rPr>
        <w:t>2. Kopija garancije št. ______________</w:t>
      </w:r>
    </w:p>
    <w:p w14:paraId="789D2BA4" w14:textId="77777777" w:rsidR="00FE5496" w:rsidRDefault="00FE5496" w:rsidP="00FE5496">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40A03674" w14:textId="77777777" w:rsidR="00FE5496" w:rsidRDefault="00FE5496" w:rsidP="00FE5496">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5D55CDFD" w14:textId="77777777" w:rsidR="00FE5496" w:rsidRDefault="00FE5496" w:rsidP="00FE5496">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FCC588C" w14:textId="77777777" w:rsidR="00FE5496" w:rsidRDefault="00FE5496" w:rsidP="00FE5496">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1D6DD372" w14:textId="77777777" w:rsidR="00FE5496" w:rsidRDefault="00FE5496" w:rsidP="00FE5496">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19557510" w14:textId="77777777" w:rsidR="00FE5496" w:rsidRDefault="00FE5496" w:rsidP="00FE5496">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E78A693" w14:textId="77777777" w:rsidR="00FE5496" w:rsidRDefault="00FE5496" w:rsidP="00FE5496">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759B4558" w14:textId="77777777" w:rsidR="00FE5496" w:rsidRDefault="00FE5496" w:rsidP="00FE5496">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60C02931" w14:textId="77777777" w:rsidR="00FE5496" w:rsidRDefault="00FE5496" w:rsidP="00FE5496">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46F9301E" w14:textId="77777777" w:rsidR="00FE5496" w:rsidRDefault="00FE5496" w:rsidP="00FE5496">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FE5496" w14:paraId="0D4151BF" w14:textId="77777777" w:rsidTr="004120FF">
        <w:tc>
          <w:tcPr>
            <w:tcW w:w="4080" w:type="dxa"/>
            <w:tcMar>
              <w:top w:w="75" w:type="dxa"/>
              <w:bottom w:w="75" w:type="dxa"/>
            </w:tcMar>
            <w:vAlign w:val="center"/>
          </w:tcPr>
          <w:p w14:paraId="60B7B747" w14:textId="77777777" w:rsidR="00FE5496" w:rsidRDefault="00FE5496" w:rsidP="004120FF">
            <w:r>
              <w:rPr>
                <w:rFonts w:ascii="Arial" w:hAnsi="Arial" w:cs="Arial"/>
                <w:color w:val="000000"/>
                <w:position w:val="-2"/>
                <w:sz w:val="18"/>
                <w:szCs w:val="18"/>
              </w:rPr>
              <w:t> </w:t>
            </w:r>
          </w:p>
        </w:tc>
        <w:tc>
          <w:tcPr>
            <w:tcW w:w="0" w:type="auto"/>
            <w:tcMar>
              <w:top w:w="75" w:type="dxa"/>
              <w:bottom w:w="75" w:type="dxa"/>
            </w:tcMar>
            <w:vAlign w:val="center"/>
          </w:tcPr>
          <w:p w14:paraId="02FF0A78" w14:textId="77777777" w:rsidR="00FE5496" w:rsidRDefault="00FE5496" w:rsidP="004120FF">
            <w:pPr>
              <w:jc w:val="center"/>
            </w:pPr>
            <w:r>
              <w:rPr>
                <w:rFonts w:ascii="Arial" w:hAnsi="Arial" w:cs="Arial"/>
                <w:color w:val="000000"/>
                <w:position w:val="-2"/>
                <w:sz w:val="18"/>
                <w:szCs w:val="18"/>
              </w:rPr>
              <w:t>Garant</w:t>
            </w:r>
          </w:p>
        </w:tc>
      </w:tr>
      <w:tr w:rsidR="00FE5496" w14:paraId="01D5D9E6" w14:textId="77777777" w:rsidTr="004120FF">
        <w:tc>
          <w:tcPr>
            <w:tcW w:w="4080" w:type="dxa"/>
            <w:tcMar>
              <w:top w:w="75" w:type="dxa"/>
              <w:bottom w:w="75" w:type="dxa"/>
            </w:tcMar>
            <w:vAlign w:val="center"/>
          </w:tcPr>
          <w:p w14:paraId="1DE9D00D" w14:textId="77777777" w:rsidR="00FE5496" w:rsidRDefault="00FE5496" w:rsidP="004120FF">
            <w:r>
              <w:rPr>
                <w:rFonts w:ascii="Arial" w:hAnsi="Arial" w:cs="Arial"/>
                <w:color w:val="000000"/>
                <w:position w:val="-2"/>
                <w:sz w:val="18"/>
                <w:szCs w:val="18"/>
              </w:rPr>
              <w:t> </w:t>
            </w:r>
          </w:p>
        </w:tc>
        <w:tc>
          <w:tcPr>
            <w:tcW w:w="0" w:type="auto"/>
            <w:tcMar>
              <w:top w:w="75" w:type="dxa"/>
              <w:bottom w:w="75" w:type="dxa"/>
            </w:tcMar>
            <w:vAlign w:val="center"/>
          </w:tcPr>
          <w:p w14:paraId="2DDF4E05" w14:textId="77777777" w:rsidR="00FE5496" w:rsidRDefault="00FE5496" w:rsidP="004120FF"/>
          <w:p w14:paraId="6AC0CF19" w14:textId="77777777" w:rsidR="00FE5496" w:rsidRDefault="00FE5496" w:rsidP="004120FF">
            <w:pPr>
              <w:jc w:val="center"/>
            </w:pPr>
            <w:r>
              <w:rPr>
                <w:rFonts w:ascii="Arial" w:hAnsi="Arial" w:cs="Arial"/>
                <w:color w:val="A9A9A9"/>
                <w:position w:val="-2"/>
                <w:sz w:val="18"/>
                <w:szCs w:val="18"/>
              </w:rPr>
              <w:t>(žig in podpis)</w:t>
            </w:r>
          </w:p>
        </w:tc>
      </w:tr>
    </w:tbl>
    <w:p w14:paraId="04150641" w14:textId="77777777" w:rsidR="00FE5496" w:rsidRDefault="00FE5496" w:rsidP="00FE5496">
      <w:pPr>
        <w:spacing w:before="225" w:after="225" w:line="240" w:lineRule="auto"/>
        <w:jc w:val="both"/>
      </w:pPr>
      <w:r>
        <w:rPr>
          <w:rFonts w:ascii="Arial" w:hAnsi="Arial" w:cs="Arial"/>
          <w:color w:val="000000"/>
          <w:sz w:val="18"/>
          <w:szCs w:val="18"/>
        </w:rPr>
        <w:t> </w:t>
      </w:r>
    </w:p>
    <w:p w14:paraId="7A23E712" w14:textId="77777777" w:rsidR="00FE5496" w:rsidRDefault="00FE5496" w:rsidP="00252358">
      <w:pPr>
        <w:spacing w:after="0"/>
        <w:jc w:val="right"/>
        <w:rPr>
          <w:rFonts w:ascii="Arial" w:hAnsi="Arial" w:cs="Arial"/>
          <w:sz w:val="18"/>
          <w:szCs w:val="18"/>
        </w:rPr>
      </w:pPr>
    </w:p>
    <w:p w14:paraId="04497C41" w14:textId="77777777" w:rsidR="00FE5496" w:rsidRDefault="00FE5496" w:rsidP="00252358">
      <w:pPr>
        <w:spacing w:after="0"/>
        <w:jc w:val="right"/>
        <w:rPr>
          <w:rFonts w:ascii="Arial" w:hAnsi="Arial" w:cs="Arial"/>
          <w:sz w:val="18"/>
          <w:szCs w:val="18"/>
        </w:rPr>
      </w:pPr>
    </w:p>
    <w:p w14:paraId="6B2736E9" w14:textId="77777777" w:rsidR="00FE5496" w:rsidRDefault="00FE5496" w:rsidP="00252358">
      <w:pPr>
        <w:spacing w:after="0"/>
        <w:jc w:val="right"/>
        <w:rPr>
          <w:rFonts w:ascii="Arial" w:hAnsi="Arial" w:cs="Arial"/>
          <w:sz w:val="18"/>
          <w:szCs w:val="18"/>
        </w:rPr>
      </w:pPr>
    </w:p>
    <w:p w14:paraId="74C837B8" w14:textId="77777777" w:rsidR="00FE5496" w:rsidRDefault="00FE5496" w:rsidP="00252358">
      <w:pPr>
        <w:spacing w:after="0"/>
        <w:jc w:val="right"/>
        <w:rPr>
          <w:rFonts w:ascii="Arial" w:hAnsi="Arial" w:cs="Arial"/>
          <w:sz w:val="18"/>
          <w:szCs w:val="18"/>
        </w:rPr>
      </w:pPr>
    </w:p>
    <w:p w14:paraId="090D5874" w14:textId="77777777" w:rsidR="00FE5496" w:rsidRDefault="00FE5496" w:rsidP="00252358">
      <w:pPr>
        <w:spacing w:after="0"/>
        <w:jc w:val="right"/>
        <w:rPr>
          <w:rFonts w:ascii="Arial" w:hAnsi="Arial" w:cs="Arial"/>
          <w:sz w:val="18"/>
          <w:szCs w:val="18"/>
        </w:rPr>
      </w:pPr>
    </w:p>
    <w:p w14:paraId="0909DEEE" w14:textId="77777777" w:rsidR="00FE5496" w:rsidRDefault="00FE5496" w:rsidP="00252358">
      <w:pPr>
        <w:spacing w:after="0"/>
        <w:jc w:val="right"/>
        <w:rPr>
          <w:rFonts w:ascii="Arial" w:hAnsi="Arial" w:cs="Arial"/>
          <w:sz w:val="18"/>
          <w:szCs w:val="18"/>
        </w:rPr>
      </w:pPr>
    </w:p>
    <w:p w14:paraId="2B6154F1" w14:textId="77777777" w:rsidR="00FE5496" w:rsidRDefault="00FE5496" w:rsidP="00252358">
      <w:pPr>
        <w:spacing w:after="0"/>
        <w:jc w:val="right"/>
        <w:rPr>
          <w:rFonts w:ascii="Arial" w:hAnsi="Arial" w:cs="Arial"/>
          <w:sz w:val="18"/>
          <w:szCs w:val="18"/>
        </w:rPr>
      </w:pPr>
    </w:p>
    <w:p w14:paraId="541BBE3C" w14:textId="77777777" w:rsidR="00FE5496" w:rsidRDefault="00FE5496" w:rsidP="00252358">
      <w:pPr>
        <w:spacing w:after="0"/>
        <w:jc w:val="right"/>
        <w:rPr>
          <w:rFonts w:ascii="Arial" w:hAnsi="Arial" w:cs="Arial"/>
          <w:sz w:val="18"/>
          <w:szCs w:val="18"/>
        </w:rPr>
      </w:pPr>
    </w:p>
    <w:p w14:paraId="7A794070" w14:textId="77777777" w:rsidR="00FE5496" w:rsidRDefault="00FE5496" w:rsidP="00252358">
      <w:pPr>
        <w:spacing w:after="0"/>
        <w:jc w:val="right"/>
        <w:rPr>
          <w:rFonts w:ascii="Arial" w:hAnsi="Arial" w:cs="Arial"/>
          <w:sz w:val="18"/>
          <w:szCs w:val="18"/>
        </w:rPr>
      </w:pPr>
    </w:p>
    <w:p w14:paraId="4F6E75C7" w14:textId="77777777" w:rsidR="00FE5496" w:rsidRDefault="00FE5496" w:rsidP="00252358">
      <w:pPr>
        <w:spacing w:after="0"/>
        <w:jc w:val="right"/>
        <w:rPr>
          <w:rFonts w:ascii="Arial" w:hAnsi="Arial" w:cs="Arial"/>
          <w:sz w:val="18"/>
          <w:szCs w:val="18"/>
        </w:rPr>
      </w:pPr>
    </w:p>
    <w:p w14:paraId="04326328" w14:textId="77777777" w:rsidR="00FE5496" w:rsidRDefault="00FE5496" w:rsidP="00252358">
      <w:pPr>
        <w:spacing w:after="0"/>
        <w:jc w:val="right"/>
        <w:rPr>
          <w:rFonts w:ascii="Arial" w:hAnsi="Arial" w:cs="Arial"/>
          <w:sz w:val="18"/>
          <w:szCs w:val="18"/>
        </w:rPr>
      </w:pPr>
    </w:p>
    <w:p w14:paraId="13775D11" w14:textId="77777777" w:rsidR="00FE5496" w:rsidRDefault="00FE5496" w:rsidP="00252358">
      <w:pPr>
        <w:spacing w:after="0"/>
        <w:jc w:val="right"/>
        <w:rPr>
          <w:rFonts w:ascii="Arial" w:hAnsi="Arial" w:cs="Arial"/>
          <w:sz w:val="18"/>
          <w:szCs w:val="18"/>
        </w:rPr>
      </w:pPr>
    </w:p>
    <w:p w14:paraId="7CD57292" w14:textId="77777777" w:rsidR="00FE5496" w:rsidRDefault="00FE5496" w:rsidP="00252358">
      <w:pPr>
        <w:spacing w:after="0"/>
        <w:jc w:val="right"/>
        <w:rPr>
          <w:rFonts w:ascii="Arial" w:hAnsi="Arial" w:cs="Arial"/>
          <w:sz w:val="18"/>
          <w:szCs w:val="18"/>
        </w:rPr>
      </w:pPr>
    </w:p>
    <w:p w14:paraId="4BAEB245" w14:textId="77777777" w:rsidR="00FE5496" w:rsidRDefault="00FE5496" w:rsidP="00252358">
      <w:pPr>
        <w:spacing w:after="0"/>
        <w:jc w:val="right"/>
        <w:rPr>
          <w:rFonts w:ascii="Arial" w:hAnsi="Arial" w:cs="Arial"/>
          <w:sz w:val="18"/>
          <w:szCs w:val="18"/>
        </w:rPr>
      </w:pPr>
    </w:p>
    <w:p w14:paraId="1A9FC1CE" w14:textId="77777777" w:rsidR="00FE5496" w:rsidRDefault="00FE5496" w:rsidP="00252358">
      <w:pPr>
        <w:spacing w:after="0"/>
        <w:jc w:val="right"/>
        <w:rPr>
          <w:rFonts w:ascii="Arial" w:hAnsi="Arial" w:cs="Arial"/>
          <w:sz w:val="18"/>
          <w:szCs w:val="18"/>
        </w:rPr>
      </w:pPr>
    </w:p>
    <w:p w14:paraId="4B3C2DF2" w14:textId="77777777" w:rsidR="00FE5496" w:rsidRDefault="00FE5496" w:rsidP="00252358">
      <w:pPr>
        <w:spacing w:after="0"/>
        <w:jc w:val="right"/>
        <w:rPr>
          <w:rFonts w:ascii="Arial" w:hAnsi="Arial" w:cs="Arial"/>
          <w:sz w:val="18"/>
          <w:szCs w:val="18"/>
        </w:rPr>
      </w:pPr>
    </w:p>
    <w:p w14:paraId="5BF7F70E" w14:textId="77777777" w:rsidR="00FE5496" w:rsidRDefault="00FE5496" w:rsidP="00252358">
      <w:pPr>
        <w:spacing w:after="0"/>
        <w:jc w:val="right"/>
        <w:rPr>
          <w:rFonts w:ascii="Arial" w:hAnsi="Arial" w:cs="Arial"/>
          <w:sz w:val="18"/>
          <w:szCs w:val="18"/>
        </w:rPr>
      </w:pPr>
    </w:p>
    <w:p w14:paraId="3A594EF5" w14:textId="77777777" w:rsidR="00FE5496" w:rsidRDefault="00FE5496" w:rsidP="00252358">
      <w:pPr>
        <w:spacing w:after="0"/>
        <w:jc w:val="right"/>
        <w:rPr>
          <w:rFonts w:ascii="Arial" w:hAnsi="Arial" w:cs="Arial"/>
          <w:sz w:val="18"/>
          <w:szCs w:val="18"/>
        </w:rPr>
      </w:pPr>
    </w:p>
    <w:p w14:paraId="45BEDB1C" w14:textId="77777777" w:rsidR="00FE5496" w:rsidRDefault="00FE5496" w:rsidP="00252358">
      <w:pPr>
        <w:spacing w:after="0"/>
        <w:jc w:val="right"/>
        <w:rPr>
          <w:rFonts w:ascii="Arial" w:hAnsi="Arial" w:cs="Arial"/>
          <w:sz w:val="18"/>
          <w:szCs w:val="18"/>
        </w:rPr>
      </w:pPr>
    </w:p>
    <w:p w14:paraId="07DA5067" w14:textId="77777777" w:rsidR="00FE5496" w:rsidRDefault="00FE5496" w:rsidP="00252358">
      <w:pPr>
        <w:spacing w:after="0"/>
        <w:jc w:val="right"/>
        <w:rPr>
          <w:rFonts w:ascii="Arial" w:hAnsi="Arial" w:cs="Arial"/>
          <w:sz w:val="18"/>
          <w:szCs w:val="18"/>
        </w:rPr>
      </w:pPr>
    </w:p>
    <w:p w14:paraId="2A0BBFEF" w14:textId="77777777" w:rsidR="00FE5496" w:rsidRDefault="00FE5496" w:rsidP="00252358">
      <w:pPr>
        <w:spacing w:after="0"/>
        <w:jc w:val="right"/>
        <w:rPr>
          <w:rFonts w:ascii="Arial" w:hAnsi="Arial" w:cs="Arial"/>
          <w:sz w:val="18"/>
          <w:szCs w:val="18"/>
        </w:rPr>
      </w:pPr>
    </w:p>
    <w:p w14:paraId="60F67659" w14:textId="77777777" w:rsidR="00FE5496" w:rsidRDefault="00FE5496" w:rsidP="00252358">
      <w:pPr>
        <w:spacing w:after="0"/>
        <w:jc w:val="right"/>
        <w:rPr>
          <w:rFonts w:ascii="Arial" w:hAnsi="Arial" w:cs="Arial"/>
          <w:sz w:val="18"/>
          <w:szCs w:val="18"/>
        </w:rPr>
      </w:pPr>
    </w:p>
    <w:p w14:paraId="79F261A6" w14:textId="77777777" w:rsidR="00FE5496" w:rsidRDefault="00FE5496" w:rsidP="00252358">
      <w:pPr>
        <w:spacing w:after="0"/>
        <w:jc w:val="right"/>
        <w:rPr>
          <w:rFonts w:ascii="Arial" w:hAnsi="Arial" w:cs="Arial"/>
          <w:sz w:val="18"/>
          <w:szCs w:val="18"/>
        </w:rPr>
      </w:pPr>
    </w:p>
    <w:p w14:paraId="276F9194" w14:textId="77777777" w:rsidR="00FE5496" w:rsidRDefault="00FE5496" w:rsidP="00252358">
      <w:pPr>
        <w:spacing w:after="0"/>
        <w:jc w:val="right"/>
        <w:rPr>
          <w:rFonts w:ascii="Arial" w:hAnsi="Arial" w:cs="Arial"/>
          <w:sz w:val="18"/>
          <w:szCs w:val="18"/>
        </w:rPr>
      </w:pPr>
    </w:p>
    <w:p w14:paraId="2AC76FED" w14:textId="77777777" w:rsidR="00FE5496" w:rsidRDefault="00FE5496" w:rsidP="00252358">
      <w:pPr>
        <w:spacing w:after="0"/>
        <w:jc w:val="right"/>
        <w:rPr>
          <w:rFonts w:ascii="Arial" w:hAnsi="Arial" w:cs="Arial"/>
          <w:sz w:val="18"/>
          <w:szCs w:val="18"/>
        </w:rPr>
      </w:pPr>
    </w:p>
    <w:p w14:paraId="4B5C586A" w14:textId="77777777" w:rsidR="00FE5496" w:rsidRDefault="00FE5496" w:rsidP="00252358">
      <w:pPr>
        <w:spacing w:after="0"/>
        <w:jc w:val="right"/>
        <w:rPr>
          <w:rFonts w:ascii="Arial" w:hAnsi="Arial" w:cs="Arial"/>
          <w:sz w:val="18"/>
          <w:szCs w:val="18"/>
        </w:rPr>
      </w:pPr>
    </w:p>
    <w:p w14:paraId="3A10BED0" w14:textId="77777777" w:rsidR="00FE5496" w:rsidRDefault="00FE5496" w:rsidP="00252358">
      <w:pPr>
        <w:spacing w:after="0"/>
        <w:jc w:val="right"/>
        <w:rPr>
          <w:rFonts w:ascii="Arial" w:hAnsi="Arial" w:cs="Arial"/>
          <w:sz w:val="18"/>
          <w:szCs w:val="18"/>
        </w:rPr>
      </w:pPr>
    </w:p>
    <w:p w14:paraId="38713E05" w14:textId="77777777" w:rsidR="00FE5496" w:rsidRDefault="00FE5496" w:rsidP="00252358">
      <w:pPr>
        <w:spacing w:after="0"/>
        <w:jc w:val="right"/>
        <w:rPr>
          <w:rFonts w:ascii="Arial" w:hAnsi="Arial" w:cs="Arial"/>
          <w:sz w:val="18"/>
          <w:szCs w:val="18"/>
        </w:rPr>
      </w:pPr>
    </w:p>
    <w:p w14:paraId="2308EFDC" w14:textId="77777777" w:rsidR="00FE5496" w:rsidRDefault="00FE5496" w:rsidP="00252358">
      <w:pPr>
        <w:spacing w:after="0"/>
        <w:jc w:val="right"/>
        <w:rPr>
          <w:rFonts w:ascii="Arial" w:hAnsi="Arial" w:cs="Arial"/>
          <w:sz w:val="18"/>
          <w:szCs w:val="18"/>
        </w:rPr>
      </w:pPr>
    </w:p>
    <w:p w14:paraId="2E7D55DD" w14:textId="77777777" w:rsidR="00FE5496" w:rsidRDefault="00FE5496" w:rsidP="00252358">
      <w:pPr>
        <w:spacing w:after="0"/>
        <w:jc w:val="right"/>
        <w:rPr>
          <w:rFonts w:ascii="Arial" w:hAnsi="Arial" w:cs="Arial"/>
          <w:sz w:val="18"/>
          <w:szCs w:val="18"/>
        </w:rPr>
      </w:pPr>
    </w:p>
    <w:p w14:paraId="4089B4A0" w14:textId="77777777" w:rsidR="00FE5496" w:rsidRDefault="00FE5496" w:rsidP="00252358">
      <w:pPr>
        <w:spacing w:after="0"/>
        <w:jc w:val="right"/>
        <w:rPr>
          <w:rFonts w:ascii="Arial" w:hAnsi="Arial" w:cs="Arial"/>
          <w:sz w:val="18"/>
          <w:szCs w:val="18"/>
        </w:rPr>
      </w:pPr>
    </w:p>
    <w:p w14:paraId="1073D594" w14:textId="77777777" w:rsidR="00FE5496" w:rsidRDefault="00FE5496" w:rsidP="00252358">
      <w:pPr>
        <w:spacing w:after="0"/>
        <w:jc w:val="right"/>
        <w:rPr>
          <w:rFonts w:ascii="Arial" w:hAnsi="Arial" w:cs="Arial"/>
          <w:sz w:val="18"/>
          <w:szCs w:val="18"/>
        </w:rPr>
      </w:pPr>
    </w:p>
    <w:p w14:paraId="0004830F" w14:textId="77777777" w:rsidR="00FE5496" w:rsidRDefault="00FE5496" w:rsidP="00252358">
      <w:pPr>
        <w:spacing w:after="0"/>
        <w:jc w:val="right"/>
        <w:rPr>
          <w:rFonts w:ascii="Arial" w:hAnsi="Arial" w:cs="Arial"/>
          <w:sz w:val="18"/>
          <w:szCs w:val="18"/>
        </w:rPr>
      </w:pPr>
    </w:p>
    <w:p w14:paraId="3D5054D3" w14:textId="77777777" w:rsidR="00FE5496" w:rsidRDefault="00FE5496" w:rsidP="00252358">
      <w:pPr>
        <w:spacing w:after="0"/>
        <w:jc w:val="right"/>
        <w:rPr>
          <w:rFonts w:ascii="Arial" w:hAnsi="Arial" w:cs="Arial"/>
          <w:sz w:val="18"/>
          <w:szCs w:val="18"/>
        </w:rPr>
      </w:pPr>
    </w:p>
    <w:p w14:paraId="2EC646A2" w14:textId="77777777" w:rsidR="00FE5496" w:rsidRDefault="00FE5496" w:rsidP="00252358">
      <w:pPr>
        <w:spacing w:after="0"/>
        <w:jc w:val="right"/>
        <w:rPr>
          <w:rFonts w:ascii="Arial" w:hAnsi="Arial" w:cs="Arial"/>
          <w:sz w:val="18"/>
          <w:szCs w:val="18"/>
        </w:rPr>
      </w:pPr>
    </w:p>
    <w:p w14:paraId="4D15AC9F" w14:textId="77777777" w:rsidR="00FE5496" w:rsidRDefault="00FE5496" w:rsidP="00252358">
      <w:pPr>
        <w:spacing w:after="0"/>
        <w:jc w:val="right"/>
        <w:rPr>
          <w:rFonts w:ascii="Arial" w:hAnsi="Arial" w:cs="Arial"/>
          <w:sz w:val="18"/>
          <w:szCs w:val="18"/>
        </w:rPr>
      </w:pPr>
    </w:p>
    <w:p w14:paraId="45B70D00" w14:textId="77777777" w:rsidR="00FE5496" w:rsidRDefault="00FE5496" w:rsidP="00252358">
      <w:pPr>
        <w:spacing w:after="0"/>
        <w:jc w:val="right"/>
        <w:rPr>
          <w:rFonts w:ascii="Arial" w:hAnsi="Arial" w:cs="Arial"/>
          <w:sz w:val="18"/>
          <w:szCs w:val="18"/>
        </w:rPr>
      </w:pPr>
    </w:p>
    <w:p w14:paraId="6D9C1A0A" w14:textId="77777777" w:rsidR="00FE5496" w:rsidRDefault="00FE5496" w:rsidP="00252358">
      <w:pPr>
        <w:spacing w:after="0"/>
        <w:jc w:val="right"/>
        <w:rPr>
          <w:rFonts w:ascii="Arial" w:hAnsi="Arial" w:cs="Arial"/>
          <w:sz w:val="18"/>
          <w:szCs w:val="18"/>
        </w:rPr>
      </w:pPr>
    </w:p>
    <w:p w14:paraId="48D16A26" w14:textId="77777777" w:rsidR="00FE5496" w:rsidRDefault="00FE5496" w:rsidP="00252358">
      <w:pPr>
        <w:spacing w:after="0"/>
        <w:jc w:val="right"/>
        <w:rPr>
          <w:rFonts w:ascii="Arial" w:hAnsi="Arial" w:cs="Arial"/>
          <w:sz w:val="18"/>
          <w:szCs w:val="18"/>
        </w:rPr>
      </w:pPr>
    </w:p>
    <w:p w14:paraId="114BCC6F" w14:textId="77777777" w:rsidR="00FE5496" w:rsidRDefault="00FE5496" w:rsidP="00252358">
      <w:pPr>
        <w:spacing w:after="0"/>
        <w:jc w:val="right"/>
        <w:rPr>
          <w:rFonts w:ascii="Arial" w:hAnsi="Arial" w:cs="Arial"/>
          <w:sz w:val="18"/>
          <w:szCs w:val="18"/>
        </w:rPr>
      </w:pPr>
    </w:p>
    <w:p w14:paraId="0CFDFDBE" w14:textId="77777777" w:rsidR="00FE5496" w:rsidRDefault="00FE5496" w:rsidP="00252358">
      <w:pPr>
        <w:spacing w:after="0"/>
        <w:jc w:val="right"/>
        <w:rPr>
          <w:rFonts w:ascii="Arial" w:hAnsi="Arial" w:cs="Arial"/>
          <w:sz w:val="18"/>
          <w:szCs w:val="18"/>
        </w:rPr>
      </w:pPr>
    </w:p>
    <w:p w14:paraId="1280A244" w14:textId="77777777" w:rsidR="00FE5496" w:rsidRDefault="00FE5496" w:rsidP="00252358">
      <w:pPr>
        <w:spacing w:after="0"/>
        <w:jc w:val="right"/>
        <w:rPr>
          <w:rFonts w:ascii="Arial" w:hAnsi="Arial" w:cs="Arial"/>
          <w:sz w:val="18"/>
          <w:szCs w:val="18"/>
        </w:rPr>
      </w:pPr>
    </w:p>
    <w:p w14:paraId="36A48790" w14:textId="77777777" w:rsidR="00FE5496" w:rsidRDefault="00FE5496" w:rsidP="00252358">
      <w:pPr>
        <w:spacing w:after="0"/>
        <w:jc w:val="right"/>
        <w:rPr>
          <w:rFonts w:ascii="Arial" w:hAnsi="Arial" w:cs="Arial"/>
          <w:sz w:val="18"/>
          <w:szCs w:val="18"/>
        </w:rPr>
      </w:pPr>
    </w:p>
    <w:p w14:paraId="77717090" w14:textId="0E2F31BC" w:rsidR="0026241E" w:rsidRPr="00590863" w:rsidRDefault="0026241E" w:rsidP="00252358">
      <w:pPr>
        <w:spacing w:after="0"/>
        <w:jc w:val="right"/>
        <w:rPr>
          <w:rFonts w:ascii="Arial" w:hAnsi="Arial" w:cs="Arial"/>
          <w:sz w:val="18"/>
          <w:szCs w:val="18"/>
        </w:rPr>
      </w:pPr>
      <w:r w:rsidRPr="00590863">
        <w:rPr>
          <w:rFonts w:ascii="Arial" w:hAnsi="Arial" w:cs="Arial"/>
          <w:sz w:val="18"/>
          <w:szCs w:val="18"/>
        </w:rPr>
        <w:t>Obrazec št: 1</w:t>
      </w:r>
      <w:r w:rsidR="00FE5496">
        <w:rPr>
          <w:rFonts w:ascii="Arial" w:hAnsi="Arial" w:cs="Arial"/>
          <w:sz w:val="18"/>
          <w:szCs w:val="18"/>
        </w:rPr>
        <w:t>4</w:t>
      </w:r>
    </w:p>
    <w:p w14:paraId="55F84BEF" w14:textId="77777777" w:rsidR="0026241E" w:rsidRPr="00252358" w:rsidRDefault="0026241E" w:rsidP="00252358"/>
    <w:p w14:paraId="3185E0F9" w14:textId="77777777" w:rsidR="0026241E" w:rsidRDefault="0026241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78147F6E" w14:textId="77777777" w:rsidR="0026241E" w:rsidRDefault="0026241E" w:rsidP="00EB2A75">
      <w:pPr>
        <w:spacing w:after="120"/>
        <w:rPr>
          <w:rFonts w:ascii="Arial" w:hAnsi="Arial" w:cs="Arial"/>
        </w:rPr>
      </w:pPr>
    </w:p>
    <w:p w14:paraId="45698A09" w14:textId="77777777" w:rsidR="00C65684" w:rsidRDefault="0026241E">
      <w:pPr>
        <w:spacing w:before="225" w:after="225" w:line="240" w:lineRule="auto"/>
        <w:jc w:val="center"/>
      </w:pPr>
      <w:r>
        <w:rPr>
          <w:rFonts w:ascii="Arial" w:hAnsi="Arial" w:cs="Arial"/>
          <w:b/>
          <w:bCs/>
          <w:color w:val="000000"/>
          <w:sz w:val="24"/>
          <w:szCs w:val="24"/>
        </w:rPr>
        <w:t>MENIČNA IZJAVA</w:t>
      </w:r>
    </w:p>
    <w:p w14:paraId="7CE14479" w14:textId="77777777" w:rsidR="00C65684" w:rsidRDefault="0026241E">
      <w:pPr>
        <w:spacing w:before="225" w:after="225" w:line="240" w:lineRule="auto"/>
        <w:jc w:val="center"/>
      </w:pPr>
      <w:r>
        <w:rPr>
          <w:rFonts w:ascii="Arial" w:hAnsi="Arial" w:cs="Arial"/>
          <w:color w:val="000000"/>
          <w:sz w:val="21"/>
          <w:szCs w:val="21"/>
        </w:rPr>
        <w:t>s pooblastilom za izpolnitev in unovčenje menice</w:t>
      </w:r>
    </w:p>
    <w:p w14:paraId="690CC18D" w14:textId="77777777" w:rsidR="00C65684" w:rsidRDefault="0026241E">
      <w:pPr>
        <w:spacing w:before="225" w:after="225" w:line="240" w:lineRule="auto"/>
        <w:jc w:val="both"/>
      </w:pPr>
      <w:r>
        <w:rPr>
          <w:rFonts w:ascii="Arial" w:hAnsi="Arial" w:cs="Arial"/>
          <w:color w:val="000000"/>
          <w:sz w:val="18"/>
          <w:szCs w:val="18"/>
        </w:rPr>
        <w:t> </w:t>
      </w:r>
    </w:p>
    <w:p w14:paraId="296A3822" w14:textId="77777777" w:rsidR="00C65684" w:rsidRDefault="0026241E">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6AF83821" w14:textId="08CB355D" w:rsidR="00C65684" w:rsidRDefault="0065020C">
      <w:pPr>
        <w:spacing w:before="225" w:after="225" w:line="240" w:lineRule="auto"/>
        <w:jc w:val="both"/>
      </w:pPr>
      <w:r>
        <w:rPr>
          <w:rFonts w:ascii="Arial" w:hAnsi="Arial" w:cs="Arial"/>
          <w:b/>
          <w:bCs/>
          <w:color w:val="000000"/>
          <w:sz w:val="18"/>
          <w:szCs w:val="18"/>
        </w:rPr>
        <w:t>AVTOMATSKI BARVALNIK S POKRIVALNIKOM</w:t>
      </w:r>
      <w:r w:rsidR="0026241E">
        <w:rPr>
          <w:rFonts w:ascii="Arial" w:hAnsi="Arial" w:cs="Arial"/>
          <w:b/>
          <w:bCs/>
          <w:color w:val="000000"/>
          <w:sz w:val="18"/>
          <w:szCs w:val="18"/>
        </w:rPr>
        <w:t xml:space="preserve"> , </w:t>
      </w:r>
      <w:r>
        <w:rPr>
          <w:rFonts w:ascii="Arial" w:hAnsi="Arial" w:cs="Arial"/>
          <w:color w:val="000000"/>
          <w:sz w:val="18"/>
          <w:szCs w:val="18"/>
        </w:rPr>
        <w:t>16-35/24</w:t>
      </w:r>
    </w:p>
    <w:p w14:paraId="4F8E4AA4" w14:textId="77777777" w:rsidR="00C65684" w:rsidRDefault="0026241E">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0D24AC6" w14:textId="77777777" w:rsidR="00C65684" w:rsidRDefault="0026241E">
      <w:pPr>
        <w:spacing w:before="225" w:after="225" w:line="240" w:lineRule="auto"/>
        <w:jc w:val="both"/>
      </w:pPr>
      <w:r>
        <w:rPr>
          <w:rFonts w:ascii="Arial" w:hAnsi="Arial" w:cs="Arial"/>
          <w:color w:val="000000"/>
          <w:sz w:val="18"/>
          <w:szCs w:val="18"/>
        </w:rPr>
        <w:t> </w:t>
      </w:r>
    </w:p>
    <w:p w14:paraId="3E8B5590" w14:textId="77777777" w:rsidR="00C65684" w:rsidRDefault="0026241E">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5,00 % pogodbene vrednosti opreme z DDV</w:t>
      </w:r>
    </w:p>
    <w:p w14:paraId="025E41AB" w14:textId="77777777" w:rsidR="00C65684" w:rsidRDefault="0026241E">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7509F41E" w14:textId="77777777" w:rsidR="00C65684" w:rsidRDefault="0026241E">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odpravo napak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19E7092E" w14:textId="77777777" w:rsidR="00C65684" w:rsidRDefault="0026241E">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4F57F1DE" w14:textId="77777777" w:rsidR="00C65684" w:rsidRDefault="0026241E">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BE6A869" w14:textId="77777777" w:rsidR="00C65684" w:rsidRDefault="0026241E">
      <w:pPr>
        <w:spacing w:before="225" w:after="225" w:line="240" w:lineRule="auto"/>
        <w:jc w:val="both"/>
      </w:pPr>
      <w:r>
        <w:rPr>
          <w:rFonts w:ascii="Arial" w:hAnsi="Arial" w:cs="Arial"/>
          <w:color w:val="000000"/>
          <w:sz w:val="18"/>
          <w:szCs w:val="18"/>
        </w:rPr>
        <w:t>Priloga: </w:t>
      </w:r>
    </w:p>
    <w:p w14:paraId="5AD7D162" w14:textId="77777777" w:rsidR="00C65684" w:rsidRDefault="0026241E">
      <w:pPr>
        <w:spacing w:before="225" w:after="225" w:line="240" w:lineRule="auto"/>
        <w:jc w:val="both"/>
      </w:pPr>
      <w:r>
        <w:rPr>
          <w:rFonts w:ascii="Arial" w:hAnsi="Arial" w:cs="Arial"/>
          <w:color w:val="000000"/>
          <w:sz w:val="18"/>
          <w:szCs w:val="18"/>
        </w:rPr>
        <w:t>- bianco menica, podpisana in žigosana</w:t>
      </w:r>
    </w:p>
    <w:p w14:paraId="24888594" w14:textId="77777777" w:rsidR="00C65684" w:rsidRDefault="0026241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65684" w14:paraId="2EBA1CC4" w14:textId="77777777">
        <w:tc>
          <w:tcPr>
            <w:tcW w:w="2500" w:type="pct"/>
            <w:tcMar>
              <w:top w:w="75" w:type="dxa"/>
              <w:bottom w:w="75" w:type="dxa"/>
            </w:tcMar>
            <w:vAlign w:val="center"/>
          </w:tcPr>
          <w:p w14:paraId="2479449A" w14:textId="77777777" w:rsidR="00C65684" w:rsidRDefault="0026241E">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B498682" w14:textId="77777777" w:rsidR="00C65684" w:rsidRDefault="0026241E">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C65684" w14:paraId="018D3625" w14:textId="77777777">
        <w:tc>
          <w:tcPr>
            <w:tcW w:w="2500" w:type="pct"/>
            <w:tcMar>
              <w:top w:w="75" w:type="dxa"/>
              <w:bottom w:w="75" w:type="dxa"/>
            </w:tcMar>
            <w:vAlign w:val="center"/>
          </w:tcPr>
          <w:p w14:paraId="34EE687D" w14:textId="77777777" w:rsidR="00C65684" w:rsidRDefault="0026241E">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92B62B8" w14:textId="77777777" w:rsidR="00C65684" w:rsidRDefault="00C65684"/>
          <w:p w14:paraId="5077087B" w14:textId="77777777" w:rsidR="00C65684" w:rsidRDefault="0026241E">
            <w:pPr>
              <w:jc w:val="center"/>
            </w:pPr>
            <w:r>
              <w:rPr>
                <w:rFonts w:ascii="Arial" w:hAnsi="Arial" w:cs="Arial"/>
                <w:color w:val="A9A9A9"/>
                <w:position w:val="-2"/>
                <w:sz w:val="18"/>
                <w:szCs w:val="18"/>
              </w:rPr>
              <w:t>(žig in podpis)</w:t>
            </w:r>
          </w:p>
        </w:tc>
      </w:tr>
    </w:tbl>
    <w:p w14:paraId="2162ECA7" w14:textId="77777777" w:rsidR="00C65684" w:rsidRDefault="0026241E">
      <w:pPr>
        <w:spacing w:before="225" w:after="225" w:line="240" w:lineRule="auto"/>
        <w:jc w:val="both"/>
      </w:pPr>
      <w:r>
        <w:rPr>
          <w:rFonts w:ascii="Arial" w:hAnsi="Arial" w:cs="Arial"/>
          <w:color w:val="000000"/>
          <w:sz w:val="18"/>
          <w:szCs w:val="18"/>
        </w:rPr>
        <w:t> </w:t>
      </w:r>
    </w:p>
    <w:p w14:paraId="6B1D99E2" w14:textId="77777777" w:rsidR="00C65684" w:rsidRDefault="0026241E">
      <w:pPr>
        <w:spacing w:before="225" w:after="225" w:line="240" w:lineRule="auto"/>
        <w:jc w:val="both"/>
      </w:pPr>
      <w:r>
        <w:rPr>
          <w:rFonts w:ascii="Arial" w:hAnsi="Arial" w:cs="Arial"/>
          <w:color w:val="000000"/>
          <w:sz w:val="18"/>
          <w:szCs w:val="18"/>
        </w:rPr>
        <w:t> </w:t>
      </w:r>
    </w:p>
    <w:p w14:paraId="69A568ED" w14:textId="77777777" w:rsidR="00C65684" w:rsidRDefault="00C65684">
      <w:pPr>
        <w:sectPr w:rsidR="00C65684" w:rsidSect="006E7A2B">
          <w:footerReference w:type="default" r:id="rId22"/>
          <w:pgSz w:w="11906" w:h="16838"/>
          <w:pgMar w:top="1418" w:right="1418" w:bottom="1418" w:left="1418" w:header="567" w:footer="596" w:gutter="0"/>
          <w:cols w:space="708"/>
          <w:docGrid w:linePitch="360"/>
        </w:sectPr>
      </w:pPr>
    </w:p>
    <w:p w14:paraId="480B8E0A" w14:textId="22B2AC9D" w:rsidR="00935AF9" w:rsidRPr="00116091" w:rsidRDefault="00935AF9" w:rsidP="00935AF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r w:rsidR="00C7000C" w:rsidRPr="00C7000C">
        <w:t xml:space="preserve"> </w:t>
      </w:r>
      <w:r w:rsidR="00C7000C" w:rsidRPr="00C7000C">
        <w:rPr>
          <w:rFonts w:ascii="Arial" w:hAnsi="Arial" w:cs="Arial"/>
          <w:color w:val="FFFFFF" w:themeColor="background1"/>
        </w:rPr>
        <w:t>O DOBAVI MEDICINSKE OPREME</w:t>
      </w:r>
    </w:p>
    <w:p w14:paraId="7E54E01C" w14:textId="77777777" w:rsidR="00935AF9" w:rsidRDefault="00935AF9" w:rsidP="00935AF9">
      <w:pPr>
        <w:rPr>
          <w:rFonts w:ascii="Arial" w:hAnsi="Arial" w:cs="Arial"/>
        </w:rPr>
      </w:pPr>
    </w:p>
    <w:p w14:paraId="75351C5D" w14:textId="77777777" w:rsidR="00935AF9" w:rsidRDefault="00935AF9" w:rsidP="00935AF9">
      <w:pPr>
        <w:spacing w:before="225" w:after="225" w:line="240" w:lineRule="auto"/>
        <w:jc w:val="center"/>
      </w:pPr>
      <w:r>
        <w:rPr>
          <w:rFonts w:ascii="Arial" w:hAnsi="Arial" w:cs="Arial"/>
          <w:color w:val="000000"/>
          <w:sz w:val="18"/>
          <w:szCs w:val="18"/>
        </w:rPr>
        <w:t>sklenjena med</w:t>
      </w:r>
    </w:p>
    <w:p w14:paraId="118E1745" w14:textId="77777777" w:rsidR="00935AF9" w:rsidRDefault="00935AF9" w:rsidP="00935AF9">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935AF9" w14:paraId="5190B2C4" w14:textId="77777777" w:rsidTr="00082953">
        <w:tc>
          <w:tcPr>
            <w:tcW w:w="3300" w:type="dxa"/>
            <w:vAlign w:val="center"/>
            <w:hideMark/>
          </w:tcPr>
          <w:p w14:paraId="131F72BC" w14:textId="77777777" w:rsidR="00935AF9" w:rsidRDefault="00935AF9" w:rsidP="00082953">
            <w:r>
              <w:rPr>
                <w:rFonts w:ascii="Arial" w:hAnsi="Arial" w:cs="Arial"/>
                <w:color w:val="000000"/>
                <w:position w:val="-2"/>
                <w:sz w:val="18"/>
                <w:szCs w:val="18"/>
              </w:rPr>
              <w:t>Matična številka:</w:t>
            </w:r>
          </w:p>
        </w:tc>
        <w:tc>
          <w:tcPr>
            <w:tcW w:w="0" w:type="auto"/>
            <w:vAlign w:val="center"/>
            <w:hideMark/>
          </w:tcPr>
          <w:p w14:paraId="38814068" w14:textId="77777777" w:rsidR="00935AF9" w:rsidRDefault="00935AF9" w:rsidP="00082953">
            <w:r>
              <w:rPr>
                <w:rFonts w:ascii="Arial" w:hAnsi="Arial" w:cs="Arial"/>
                <w:color w:val="000000"/>
                <w:position w:val="-2"/>
                <w:sz w:val="18"/>
                <w:szCs w:val="18"/>
              </w:rPr>
              <w:t>5054621000</w:t>
            </w:r>
          </w:p>
        </w:tc>
      </w:tr>
      <w:tr w:rsidR="00935AF9" w14:paraId="35C70A39" w14:textId="77777777" w:rsidTr="00082953">
        <w:tc>
          <w:tcPr>
            <w:tcW w:w="3300" w:type="dxa"/>
            <w:vAlign w:val="center"/>
            <w:hideMark/>
          </w:tcPr>
          <w:p w14:paraId="3726F301" w14:textId="77777777" w:rsidR="00935AF9" w:rsidRDefault="00935AF9" w:rsidP="00082953">
            <w:r>
              <w:rPr>
                <w:rFonts w:ascii="Arial" w:hAnsi="Arial" w:cs="Arial"/>
                <w:color w:val="000000"/>
                <w:position w:val="-2"/>
                <w:sz w:val="18"/>
                <w:szCs w:val="18"/>
              </w:rPr>
              <w:t>Identifikacijska številka (ID za DDV):</w:t>
            </w:r>
          </w:p>
        </w:tc>
        <w:tc>
          <w:tcPr>
            <w:tcW w:w="0" w:type="auto"/>
            <w:vAlign w:val="center"/>
            <w:hideMark/>
          </w:tcPr>
          <w:p w14:paraId="6C45331F" w14:textId="77777777" w:rsidR="00935AF9" w:rsidRDefault="00935AF9" w:rsidP="00082953">
            <w:r>
              <w:rPr>
                <w:rFonts w:ascii="Arial" w:hAnsi="Arial" w:cs="Arial"/>
                <w:color w:val="000000"/>
                <w:position w:val="-2"/>
                <w:sz w:val="18"/>
                <w:szCs w:val="18"/>
              </w:rPr>
              <w:t>SI 82657106</w:t>
            </w:r>
          </w:p>
        </w:tc>
      </w:tr>
      <w:tr w:rsidR="00935AF9" w14:paraId="3134B90B" w14:textId="77777777" w:rsidTr="00082953">
        <w:tc>
          <w:tcPr>
            <w:tcW w:w="3300" w:type="dxa"/>
            <w:vAlign w:val="center"/>
            <w:hideMark/>
          </w:tcPr>
          <w:p w14:paraId="2FDFFE28" w14:textId="77777777" w:rsidR="00935AF9" w:rsidRDefault="00935AF9" w:rsidP="00082953">
            <w:r>
              <w:rPr>
                <w:rFonts w:ascii="Arial" w:hAnsi="Arial" w:cs="Arial"/>
                <w:color w:val="000000"/>
                <w:position w:val="-2"/>
                <w:sz w:val="18"/>
                <w:szCs w:val="18"/>
              </w:rPr>
              <w:t>Transakcijski račun (TRR):</w:t>
            </w:r>
          </w:p>
        </w:tc>
        <w:tc>
          <w:tcPr>
            <w:tcW w:w="0" w:type="auto"/>
            <w:vAlign w:val="center"/>
            <w:hideMark/>
          </w:tcPr>
          <w:p w14:paraId="3F260904" w14:textId="77777777" w:rsidR="00935AF9" w:rsidRDefault="00935AF9" w:rsidP="00082953">
            <w:r>
              <w:rPr>
                <w:rFonts w:ascii="Arial" w:hAnsi="Arial" w:cs="Arial"/>
                <w:color w:val="000000"/>
                <w:position w:val="-2"/>
                <w:sz w:val="18"/>
                <w:szCs w:val="18"/>
              </w:rPr>
              <w:t>SI56 0110 0603 0278 379</w:t>
            </w:r>
          </w:p>
        </w:tc>
      </w:tr>
    </w:tbl>
    <w:p w14:paraId="4EABA5A0" w14:textId="77777777" w:rsidR="00935AF9" w:rsidRDefault="00935AF9" w:rsidP="00935AF9"/>
    <w:p w14:paraId="29FDC1AB" w14:textId="77777777" w:rsidR="00935AF9" w:rsidRDefault="00935AF9" w:rsidP="00935AF9">
      <w:pPr>
        <w:spacing w:before="225" w:after="225" w:line="240" w:lineRule="auto"/>
        <w:jc w:val="center"/>
      </w:pPr>
      <w:r>
        <w:rPr>
          <w:rFonts w:ascii="Arial" w:hAnsi="Arial" w:cs="Arial"/>
          <w:color w:val="000000"/>
          <w:sz w:val="18"/>
          <w:szCs w:val="18"/>
        </w:rPr>
        <w:t>in</w:t>
      </w:r>
    </w:p>
    <w:p w14:paraId="06FB8F19" w14:textId="77777777" w:rsidR="00935AF9" w:rsidRDefault="00935AF9" w:rsidP="00935AF9">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935AF9" w14:paraId="217C791E" w14:textId="77777777" w:rsidTr="00082953">
        <w:tc>
          <w:tcPr>
            <w:tcW w:w="3300" w:type="dxa"/>
            <w:vAlign w:val="center"/>
            <w:hideMark/>
          </w:tcPr>
          <w:p w14:paraId="7BAD5A9D" w14:textId="77777777" w:rsidR="00935AF9" w:rsidRDefault="00935AF9" w:rsidP="00082953">
            <w:r>
              <w:rPr>
                <w:rFonts w:ascii="Arial" w:hAnsi="Arial" w:cs="Arial"/>
                <w:color w:val="000000"/>
                <w:position w:val="-2"/>
                <w:sz w:val="18"/>
                <w:szCs w:val="18"/>
              </w:rPr>
              <w:t>Matična številka:</w:t>
            </w:r>
          </w:p>
        </w:tc>
        <w:tc>
          <w:tcPr>
            <w:tcW w:w="0" w:type="auto"/>
            <w:tcBorders>
              <w:top w:val="nil"/>
              <w:left w:val="nil"/>
              <w:bottom w:val="single" w:sz="6" w:space="0" w:color="000000"/>
              <w:right w:val="nil"/>
            </w:tcBorders>
            <w:vAlign w:val="center"/>
            <w:hideMark/>
          </w:tcPr>
          <w:p w14:paraId="447A4381" w14:textId="77777777" w:rsidR="00935AF9" w:rsidRDefault="00935AF9" w:rsidP="00082953">
            <w:r>
              <w:rPr>
                <w:rFonts w:ascii="Arial" w:hAnsi="Arial" w:cs="Arial"/>
                <w:color w:val="000000"/>
                <w:position w:val="-2"/>
                <w:sz w:val="18"/>
                <w:szCs w:val="18"/>
              </w:rPr>
              <w:t> </w:t>
            </w:r>
          </w:p>
        </w:tc>
      </w:tr>
      <w:tr w:rsidR="00935AF9" w14:paraId="3F57D60D" w14:textId="77777777" w:rsidTr="00082953">
        <w:tc>
          <w:tcPr>
            <w:tcW w:w="3300" w:type="dxa"/>
            <w:vAlign w:val="center"/>
            <w:hideMark/>
          </w:tcPr>
          <w:p w14:paraId="3F3F31CA" w14:textId="77777777" w:rsidR="00935AF9" w:rsidRDefault="00935AF9" w:rsidP="00082953">
            <w:r>
              <w:rPr>
                <w:rFonts w:ascii="Arial" w:hAnsi="Arial" w:cs="Arial"/>
                <w:color w:val="000000"/>
                <w:position w:val="-2"/>
                <w:sz w:val="18"/>
                <w:szCs w:val="18"/>
              </w:rPr>
              <w:t>Identifikacijska številka (ID za DDV):</w:t>
            </w:r>
          </w:p>
        </w:tc>
        <w:tc>
          <w:tcPr>
            <w:tcW w:w="0" w:type="auto"/>
            <w:tcBorders>
              <w:top w:val="nil"/>
              <w:left w:val="nil"/>
              <w:bottom w:val="single" w:sz="6" w:space="0" w:color="000000"/>
              <w:right w:val="nil"/>
            </w:tcBorders>
            <w:vAlign w:val="center"/>
            <w:hideMark/>
          </w:tcPr>
          <w:p w14:paraId="7665ED91" w14:textId="77777777" w:rsidR="00935AF9" w:rsidRDefault="00935AF9" w:rsidP="00082953">
            <w:r>
              <w:rPr>
                <w:rFonts w:ascii="Arial" w:hAnsi="Arial" w:cs="Arial"/>
                <w:color w:val="000000"/>
                <w:position w:val="-2"/>
                <w:sz w:val="18"/>
                <w:szCs w:val="18"/>
              </w:rPr>
              <w:t> </w:t>
            </w:r>
          </w:p>
        </w:tc>
      </w:tr>
      <w:tr w:rsidR="00935AF9" w14:paraId="3E843CE0" w14:textId="77777777" w:rsidTr="00082953">
        <w:tc>
          <w:tcPr>
            <w:tcW w:w="3300" w:type="dxa"/>
            <w:vAlign w:val="center"/>
            <w:hideMark/>
          </w:tcPr>
          <w:p w14:paraId="27BB8CA9" w14:textId="77777777" w:rsidR="00935AF9" w:rsidRDefault="00935AF9" w:rsidP="00082953">
            <w:r>
              <w:rPr>
                <w:rFonts w:ascii="Arial" w:hAnsi="Arial" w:cs="Arial"/>
                <w:color w:val="000000"/>
                <w:position w:val="-2"/>
                <w:sz w:val="18"/>
                <w:szCs w:val="18"/>
              </w:rPr>
              <w:t>Transakcijski račun (TRR):</w:t>
            </w:r>
          </w:p>
        </w:tc>
        <w:tc>
          <w:tcPr>
            <w:tcW w:w="0" w:type="auto"/>
            <w:tcBorders>
              <w:top w:val="nil"/>
              <w:left w:val="nil"/>
              <w:bottom w:val="single" w:sz="6" w:space="0" w:color="000000"/>
              <w:right w:val="nil"/>
            </w:tcBorders>
            <w:vAlign w:val="center"/>
            <w:hideMark/>
          </w:tcPr>
          <w:p w14:paraId="6110045D" w14:textId="77777777" w:rsidR="00935AF9" w:rsidRDefault="00935AF9" w:rsidP="00082953">
            <w:r>
              <w:rPr>
                <w:rFonts w:ascii="Arial" w:hAnsi="Arial" w:cs="Arial"/>
                <w:color w:val="000000"/>
                <w:position w:val="-2"/>
                <w:sz w:val="18"/>
                <w:szCs w:val="18"/>
              </w:rPr>
              <w:t> </w:t>
            </w:r>
          </w:p>
        </w:tc>
      </w:tr>
    </w:tbl>
    <w:p w14:paraId="72203616" w14:textId="77777777" w:rsidR="00935AF9" w:rsidRDefault="00935AF9" w:rsidP="00935AF9">
      <w:pPr>
        <w:spacing w:before="225" w:after="225" w:line="240" w:lineRule="auto"/>
        <w:jc w:val="both"/>
      </w:pPr>
      <w:r>
        <w:rPr>
          <w:rFonts w:ascii="Arial" w:hAnsi="Arial" w:cs="Arial"/>
          <w:color w:val="000000"/>
          <w:sz w:val="18"/>
          <w:szCs w:val="18"/>
        </w:rPr>
        <w:t> </w:t>
      </w:r>
    </w:p>
    <w:p w14:paraId="58C7EC97" w14:textId="77777777" w:rsidR="00935AF9" w:rsidRDefault="00935AF9" w:rsidP="00935AF9">
      <w:pPr>
        <w:spacing w:before="225" w:after="225" w:line="240" w:lineRule="auto"/>
        <w:jc w:val="both"/>
      </w:pPr>
      <w:r>
        <w:rPr>
          <w:rFonts w:ascii="Arial" w:hAnsi="Arial" w:cs="Arial"/>
          <w:b/>
          <w:bCs/>
          <w:color w:val="000000"/>
          <w:sz w:val="18"/>
          <w:szCs w:val="18"/>
        </w:rPr>
        <w:t>I. UVODNE DOLOČBE</w:t>
      </w:r>
    </w:p>
    <w:p w14:paraId="08CC4DC7" w14:textId="77777777" w:rsidR="00935AF9" w:rsidRDefault="00935AF9" w:rsidP="00935AF9">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935AF9" w14:paraId="78124EF4" w14:textId="77777777" w:rsidTr="00082953">
        <w:tc>
          <w:tcPr>
            <w:tcW w:w="0" w:type="auto"/>
            <w:hideMark/>
          </w:tcPr>
          <w:p w14:paraId="20D07481" w14:textId="77777777" w:rsidR="00935AF9" w:rsidRDefault="00935AF9" w:rsidP="00082953">
            <w:pPr>
              <w:spacing w:before="225" w:after="225"/>
              <w:jc w:val="both"/>
            </w:pPr>
            <w:r>
              <w:rPr>
                <w:rFonts w:ascii="Arial" w:hAnsi="Arial" w:cs="Arial"/>
                <w:color w:val="000000"/>
                <w:sz w:val="18"/>
                <w:szCs w:val="18"/>
              </w:rPr>
              <w:t>Naročnik in izvajalec ugotavljata, da je bil na osnovi:</w:t>
            </w:r>
          </w:p>
        </w:tc>
      </w:tr>
      <w:tr w:rsidR="00935AF9" w14:paraId="4BA90F12" w14:textId="77777777" w:rsidTr="00082953">
        <w:tc>
          <w:tcPr>
            <w:tcW w:w="0" w:type="auto"/>
            <w:hideMark/>
          </w:tcPr>
          <w:p w14:paraId="716BDB87" w14:textId="77777777" w:rsidR="00935AF9" w:rsidRDefault="00935AF9" w:rsidP="00CF47EC">
            <w:pPr>
              <w:numPr>
                <w:ilvl w:val="0"/>
                <w:numId w:val="16"/>
              </w:numPr>
              <w:spacing w:before="225" w:after="225"/>
              <w:jc w:val="both"/>
              <w:rPr>
                <w:rFonts w:ascii="Arial" w:hAnsi="Arial" w:cs="Arial"/>
                <w:color w:val="000000"/>
                <w:sz w:val="18"/>
                <w:szCs w:val="18"/>
              </w:rPr>
            </w:pPr>
            <w:r>
              <w:rPr>
                <w:rFonts w:ascii="Arial" w:hAnsi="Arial" w:cs="Arial"/>
                <w:color w:val="000000"/>
                <w:sz w:val="18"/>
                <w:szCs w:val="18"/>
              </w:rPr>
              <w:t xml:space="preserve">javnega naročila po odprtem postopku, objavljenega na Portalu javnih naročil številka _____________ z dne ___________ pod št. ______________ z dne _____________, </w:t>
            </w:r>
          </w:p>
          <w:p w14:paraId="51D1B1AB" w14:textId="77777777" w:rsidR="00935AF9" w:rsidRDefault="00935AF9" w:rsidP="00CF47EC">
            <w:pPr>
              <w:numPr>
                <w:ilvl w:val="0"/>
                <w:numId w:val="16"/>
              </w:numPr>
              <w:spacing w:before="225" w:after="225"/>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p w14:paraId="7499CF0D" w14:textId="77777777" w:rsidR="00935AF9" w:rsidRDefault="00935AF9" w:rsidP="00082953">
            <w:pPr>
              <w:spacing w:before="225" w:after="225"/>
              <w:jc w:val="both"/>
              <w:rPr>
                <w:rFonts w:ascii="Arial" w:hAnsi="Arial" w:cs="Arial"/>
                <w:color w:val="000000"/>
                <w:sz w:val="18"/>
                <w:szCs w:val="18"/>
              </w:rPr>
            </w:pPr>
            <w:r>
              <w:rPr>
                <w:rFonts w:ascii="Arial" w:hAnsi="Arial" w:cs="Arial"/>
                <w:color w:val="000000"/>
                <w:sz w:val="18"/>
                <w:szCs w:val="18"/>
              </w:rPr>
              <w:t>izbran izvajalec v okviru omenjenega javnega naročila, zaradi česar se sklepa predmetna pogodba.</w:t>
            </w:r>
          </w:p>
        </w:tc>
      </w:tr>
    </w:tbl>
    <w:p w14:paraId="2FB40E5D" w14:textId="77777777" w:rsidR="00935AF9" w:rsidRDefault="00935AF9" w:rsidP="00935AF9">
      <w:pPr>
        <w:spacing w:before="225" w:after="225" w:line="240" w:lineRule="auto"/>
        <w:jc w:val="both"/>
      </w:pPr>
      <w:r>
        <w:rPr>
          <w:rFonts w:ascii="Arial" w:hAnsi="Arial" w:cs="Arial"/>
          <w:b/>
          <w:bCs/>
          <w:color w:val="000000"/>
          <w:sz w:val="18"/>
          <w:szCs w:val="18"/>
        </w:rPr>
        <w:t>II. PREDMET POGODBE</w:t>
      </w:r>
    </w:p>
    <w:p w14:paraId="2997E40C" w14:textId="77777777" w:rsidR="00935AF9" w:rsidRDefault="00935AF9" w:rsidP="00935AF9">
      <w:pPr>
        <w:spacing w:after="0" w:line="240" w:lineRule="auto"/>
        <w:jc w:val="center"/>
      </w:pPr>
      <w:r>
        <w:rPr>
          <w:rFonts w:ascii="Arial" w:hAnsi="Arial" w:cs="Arial"/>
          <w:b/>
          <w:bCs/>
          <w:color w:val="000000"/>
          <w:sz w:val="18"/>
          <w:szCs w:val="18"/>
        </w:rPr>
        <w:t>2. člen</w:t>
      </w:r>
    </w:p>
    <w:tbl>
      <w:tblPr>
        <w:tblW w:w="0" w:type="auto"/>
        <w:tblInd w:w="108" w:type="dxa"/>
        <w:tblLook w:val="04A0" w:firstRow="1" w:lastRow="0" w:firstColumn="1" w:lastColumn="0" w:noHBand="0" w:noVBand="1"/>
      </w:tblPr>
      <w:tblGrid>
        <w:gridCol w:w="8962"/>
      </w:tblGrid>
      <w:tr w:rsidR="00935AF9" w14:paraId="3580F313" w14:textId="77777777" w:rsidTr="00082953">
        <w:tc>
          <w:tcPr>
            <w:tcW w:w="0" w:type="auto"/>
          </w:tcPr>
          <w:p w14:paraId="2EA23400" w14:textId="2DE9EC69" w:rsidR="00C7000C" w:rsidRPr="00C7000C" w:rsidRDefault="00935AF9" w:rsidP="00C7000C">
            <w:pPr>
              <w:spacing w:before="225" w:after="225"/>
              <w:jc w:val="both"/>
              <w:rPr>
                <w:rFonts w:ascii="Arial" w:hAnsi="Arial" w:cs="Arial"/>
                <w:color w:val="000000"/>
                <w:sz w:val="18"/>
                <w:szCs w:val="18"/>
              </w:rPr>
            </w:pPr>
            <w:r>
              <w:rPr>
                <w:rFonts w:ascii="Arial" w:hAnsi="Arial" w:cs="Arial"/>
                <w:color w:val="000000"/>
                <w:sz w:val="18"/>
                <w:szCs w:val="18"/>
              </w:rPr>
              <w:t>Predmet pogodbe je obveznost izvajalca, da bo naročniku za pogodbeno dogovorjeno ceno in v rokih ter pod pogoji določenimi s to pogodbo in ponudbo dobavil opremo</w:t>
            </w:r>
            <w:r w:rsidR="00C7000C" w:rsidRPr="00C7000C">
              <w:rPr>
                <w:rFonts w:ascii="Arial" w:hAnsi="Arial" w:cs="Arial"/>
                <w:color w:val="000000"/>
                <w:sz w:val="18"/>
                <w:szCs w:val="18"/>
              </w:rPr>
              <w:t>:</w:t>
            </w:r>
            <w:r w:rsidR="00FE5496">
              <w:rPr>
                <w:rFonts w:ascii="Arial" w:hAnsi="Arial" w:cs="Arial"/>
                <w:color w:val="000000"/>
                <w:sz w:val="18"/>
                <w:szCs w:val="18"/>
              </w:rPr>
              <w:t xml:space="preserve"> </w:t>
            </w:r>
            <w:r w:rsidR="00FE5496" w:rsidRPr="00254564">
              <w:rPr>
                <w:rFonts w:ascii="Arial" w:hAnsi="Arial" w:cs="Arial"/>
                <w:b/>
                <w:bCs/>
              </w:rPr>
              <w:t>AVTOMATSKI BARVALNIK S POKRIVALNIKOM</w:t>
            </w:r>
          </w:p>
          <w:p w14:paraId="3CF924DC" w14:textId="27B7D936" w:rsidR="00C7000C" w:rsidRPr="00C7000C" w:rsidRDefault="00C7000C" w:rsidP="00C7000C">
            <w:pPr>
              <w:spacing w:before="225" w:after="225"/>
              <w:rPr>
                <w:rFonts w:ascii="Arial" w:hAnsi="Arial" w:cs="Arial"/>
                <w:b/>
                <w:bCs/>
                <w:color w:val="000000"/>
                <w:sz w:val="18"/>
                <w:szCs w:val="18"/>
              </w:rPr>
            </w:pPr>
            <w:r>
              <w:rPr>
                <w:rFonts w:ascii="Arial" w:hAnsi="Arial" w:cs="Arial"/>
                <w:b/>
                <w:bCs/>
                <w:color w:val="000000"/>
                <w:sz w:val="18"/>
                <w:szCs w:val="18"/>
              </w:rPr>
              <w:t>Sklop, proizvajalec, model: ______________________________________________________________</w:t>
            </w:r>
          </w:p>
          <w:p w14:paraId="3B609BB2" w14:textId="77777777" w:rsidR="00C7000C" w:rsidRPr="00C7000C" w:rsidRDefault="00C7000C" w:rsidP="00C7000C">
            <w:pPr>
              <w:spacing w:before="225" w:after="225"/>
              <w:ind w:left="360"/>
              <w:rPr>
                <w:rFonts w:ascii="Arial" w:hAnsi="Arial" w:cs="Arial"/>
                <w:b/>
                <w:bCs/>
                <w:color w:val="000000"/>
                <w:sz w:val="18"/>
                <w:szCs w:val="18"/>
              </w:rPr>
            </w:pPr>
          </w:p>
          <w:p w14:paraId="7B5CE317" w14:textId="4DFDC38B" w:rsidR="00935AF9" w:rsidRDefault="00935AF9" w:rsidP="00082953">
            <w:pPr>
              <w:spacing w:before="225" w:after="225"/>
              <w:jc w:val="both"/>
              <w:rPr>
                <w:rFonts w:ascii="Arial" w:hAnsi="Arial" w:cs="Arial"/>
                <w:color w:val="000000"/>
                <w:sz w:val="18"/>
                <w:szCs w:val="18"/>
              </w:rPr>
            </w:pPr>
            <w:r>
              <w:rPr>
                <w:rFonts w:ascii="Arial" w:hAnsi="Arial" w:cs="Arial"/>
                <w:color w:val="000000"/>
                <w:sz w:val="18"/>
                <w:szCs w:val="18"/>
              </w:rPr>
              <w:t>Med predmet te pogodbe sodi tudi obveznost izvajalca, da bo izvedel vsa intelektualna, fizična, organizacijska, strokovna in druga dela ter dobavil in vgradil vse komponente, ki so potrebne za izvedbo in predajo predmeta te pogodbe, ne glede na to, ali so ta dela in komponente izrecno navedena v pogodbi ali ne. </w:t>
            </w:r>
          </w:p>
        </w:tc>
      </w:tr>
    </w:tbl>
    <w:p w14:paraId="2EF9F459" w14:textId="77777777" w:rsidR="00935AF9" w:rsidRDefault="00935AF9" w:rsidP="00935AF9">
      <w:pPr>
        <w:spacing w:after="0" w:line="240" w:lineRule="auto"/>
        <w:jc w:val="center"/>
      </w:pPr>
      <w:r>
        <w:rPr>
          <w:rFonts w:ascii="Arial" w:hAnsi="Arial" w:cs="Arial"/>
          <w:b/>
          <w:bCs/>
          <w:color w:val="000000"/>
          <w:sz w:val="18"/>
          <w:szCs w:val="18"/>
        </w:rPr>
        <w:t>3. člen</w:t>
      </w:r>
    </w:p>
    <w:tbl>
      <w:tblPr>
        <w:tblW w:w="0" w:type="auto"/>
        <w:tblInd w:w="108" w:type="dxa"/>
        <w:tblLook w:val="04A0" w:firstRow="1" w:lastRow="0" w:firstColumn="1" w:lastColumn="0" w:noHBand="0" w:noVBand="1"/>
      </w:tblPr>
      <w:tblGrid>
        <w:gridCol w:w="8962"/>
      </w:tblGrid>
      <w:tr w:rsidR="00935AF9" w14:paraId="6706C0AD" w14:textId="77777777" w:rsidTr="00082953">
        <w:tc>
          <w:tcPr>
            <w:tcW w:w="0" w:type="auto"/>
            <w:hideMark/>
          </w:tcPr>
          <w:p w14:paraId="461FC902" w14:textId="77777777" w:rsidR="00935AF9" w:rsidRDefault="00935AF9" w:rsidP="00082953">
            <w:pPr>
              <w:spacing w:before="225" w:after="225"/>
              <w:jc w:val="both"/>
            </w:pPr>
            <w:r>
              <w:rPr>
                <w:rFonts w:ascii="Arial" w:hAnsi="Arial" w:cs="Arial"/>
                <w:color w:val="000000"/>
                <w:sz w:val="18"/>
                <w:szCs w:val="18"/>
              </w:rPr>
              <w:lastRenderedPageBreak/>
              <w:t>Izvajalec bo izvedel dobavo v skladu in v obsegu določenem z naslednjimi dokumenti:</w:t>
            </w:r>
          </w:p>
          <w:tbl>
            <w:tblPr>
              <w:tblW w:w="0" w:type="auto"/>
              <w:tblLook w:val="04A0" w:firstRow="1" w:lastRow="0" w:firstColumn="1" w:lastColumn="0" w:noHBand="0" w:noVBand="1"/>
            </w:tblPr>
            <w:tblGrid>
              <w:gridCol w:w="8746"/>
            </w:tblGrid>
            <w:tr w:rsidR="00935AF9" w14:paraId="17681240" w14:textId="77777777" w:rsidTr="00082953">
              <w:tc>
                <w:tcPr>
                  <w:tcW w:w="0" w:type="auto"/>
                  <w:hideMark/>
                </w:tcPr>
                <w:p w14:paraId="4C6F20ED" w14:textId="77777777" w:rsidR="00935AF9" w:rsidRDefault="00935AF9" w:rsidP="00CF47EC">
                  <w:pPr>
                    <w:numPr>
                      <w:ilvl w:val="0"/>
                      <w:numId w:val="17"/>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5E4EFDB6" w14:textId="77777777" w:rsidR="00935AF9" w:rsidRDefault="00935AF9" w:rsidP="00CF47EC">
                  <w:pPr>
                    <w:numPr>
                      <w:ilvl w:val="0"/>
                      <w:numId w:val="17"/>
                    </w:numPr>
                    <w:jc w:val="both"/>
                    <w:rPr>
                      <w:rFonts w:ascii="Arial" w:hAnsi="Arial" w:cs="Arial"/>
                      <w:color w:val="000000"/>
                      <w:sz w:val="18"/>
                      <w:szCs w:val="18"/>
                    </w:rPr>
                  </w:pPr>
                  <w:r>
                    <w:rPr>
                      <w:rFonts w:ascii="Arial" w:hAnsi="Arial" w:cs="Arial"/>
                      <w:color w:val="000000"/>
                      <w:sz w:val="18"/>
                      <w:szCs w:val="18"/>
                    </w:rPr>
                    <w:t>Razpisno dokumentacijo naročnika št. 16-30/23 z dne __________, katere del je tudi specifikacija zahtev naročnika za predmet naročila.</w:t>
                  </w:r>
                </w:p>
              </w:tc>
            </w:tr>
          </w:tbl>
          <w:p w14:paraId="0E90E0A5" w14:textId="77777777" w:rsidR="00935AF9" w:rsidRDefault="00935AF9" w:rsidP="00082953">
            <w:pPr>
              <w:spacing w:before="225" w:after="225"/>
              <w:jc w:val="both"/>
            </w:pPr>
            <w:r>
              <w:rPr>
                <w:rFonts w:ascii="Arial" w:hAnsi="Arial" w:cs="Arial"/>
                <w:color w:val="000000"/>
                <w:sz w:val="18"/>
                <w:szCs w:val="18"/>
              </w:rPr>
              <w:t>Predmetni dokumenti so priloga in sestavni del te pogodbe.</w:t>
            </w:r>
          </w:p>
        </w:tc>
      </w:tr>
    </w:tbl>
    <w:p w14:paraId="091AA988" w14:textId="77777777" w:rsidR="00935AF9" w:rsidRDefault="00935AF9" w:rsidP="00935AF9">
      <w:pPr>
        <w:spacing w:after="0" w:line="240" w:lineRule="auto"/>
        <w:jc w:val="center"/>
      </w:pPr>
      <w:r>
        <w:rPr>
          <w:rFonts w:ascii="Arial" w:hAnsi="Arial" w:cs="Arial"/>
          <w:b/>
          <w:bCs/>
          <w:color w:val="000000"/>
          <w:sz w:val="18"/>
          <w:szCs w:val="18"/>
        </w:rPr>
        <w:t>4. člen</w:t>
      </w:r>
    </w:p>
    <w:tbl>
      <w:tblPr>
        <w:tblW w:w="0" w:type="auto"/>
        <w:tblInd w:w="108" w:type="dxa"/>
        <w:tblLook w:val="04A0" w:firstRow="1" w:lastRow="0" w:firstColumn="1" w:lastColumn="0" w:noHBand="0" w:noVBand="1"/>
      </w:tblPr>
      <w:tblGrid>
        <w:gridCol w:w="8962"/>
      </w:tblGrid>
      <w:tr w:rsidR="00935AF9" w14:paraId="0697CA2F" w14:textId="77777777" w:rsidTr="00082953">
        <w:tc>
          <w:tcPr>
            <w:tcW w:w="0" w:type="auto"/>
            <w:hideMark/>
          </w:tcPr>
          <w:p w14:paraId="5EE68379" w14:textId="77777777" w:rsidR="00935AF9" w:rsidRDefault="00935AF9" w:rsidP="00082953">
            <w:pPr>
              <w:spacing w:before="225" w:after="225"/>
              <w:jc w:val="both"/>
            </w:pPr>
            <w:r>
              <w:rPr>
                <w:rFonts w:ascii="Arial" w:hAnsi="Arial" w:cs="Arial"/>
                <w:color w:val="000000"/>
                <w:sz w:val="18"/>
                <w:szCs w:val="18"/>
              </w:rPr>
              <w:t>Predmet pogodbe je dobava medicinske opreme. Zaradi specifičnih zahtev predmeta naročila, mora izvajalec upoštevati naslednje:</w:t>
            </w:r>
          </w:p>
          <w:tbl>
            <w:tblPr>
              <w:tblW w:w="0" w:type="auto"/>
              <w:tblLook w:val="04A0" w:firstRow="1" w:lastRow="0" w:firstColumn="1" w:lastColumn="0" w:noHBand="0" w:noVBand="1"/>
            </w:tblPr>
            <w:tblGrid>
              <w:gridCol w:w="8746"/>
            </w:tblGrid>
            <w:tr w:rsidR="00935AF9" w14:paraId="282982F6" w14:textId="77777777" w:rsidTr="00082953">
              <w:tc>
                <w:tcPr>
                  <w:tcW w:w="0" w:type="auto"/>
                  <w:hideMark/>
                </w:tcPr>
                <w:p w14:paraId="4C4E9438" w14:textId="77777777" w:rsidR="00935AF9" w:rsidRDefault="00935AF9" w:rsidP="00CF47EC">
                  <w:pPr>
                    <w:numPr>
                      <w:ilvl w:val="0"/>
                      <w:numId w:val="18"/>
                    </w:numPr>
                    <w:jc w:val="both"/>
                    <w:rPr>
                      <w:rFonts w:ascii="Arial" w:hAnsi="Arial" w:cs="Arial"/>
                      <w:color w:val="000000"/>
                      <w:sz w:val="18"/>
                      <w:szCs w:val="18"/>
                    </w:rPr>
                  </w:pPr>
                  <w:r>
                    <w:rPr>
                      <w:rFonts w:ascii="Arial" w:hAnsi="Arial" w:cs="Arial"/>
                      <w:color w:val="000000"/>
                      <w:sz w:val="18"/>
                      <w:szCs w:val="18"/>
                    </w:rPr>
                    <w:t>dobava opreme z vsemi zahtevanimi karakteristikami je bistven element te pogodbe,</w:t>
                  </w:r>
                </w:p>
                <w:p w14:paraId="7D990B52" w14:textId="77777777" w:rsidR="00935AF9" w:rsidRDefault="00935AF9" w:rsidP="00CF47EC">
                  <w:pPr>
                    <w:numPr>
                      <w:ilvl w:val="0"/>
                      <w:numId w:val="18"/>
                    </w:numPr>
                    <w:jc w:val="both"/>
                    <w:rPr>
                      <w:rFonts w:ascii="Arial" w:hAnsi="Arial" w:cs="Arial"/>
                      <w:color w:val="000000"/>
                      <w:sz w:val="18"/>
                      <w:szCs w:val="18"/>
                    </w:rPr>
                  </w:pPr>
                  <w:r>
                    <w:rPr>
                      <w:rFonts w:ascii="Arial" w:hAnsi="Arial" w:cs="Arial"/>
                      <w:color w:val="000000"/>
                      <w:sz w:val="18"/>
                      <w:szCs w:val="18"/>
                    </w:rPr>
                    <w:t xml:space="preserve">izvajalec mora opraviti dobavo predmeta na način in pod takšnimi pogoji, da pri prevozu ne pride do poškodovanja ali </w:t>
                  </w:r>
                  <w:proofErr w:type="spellStart"/>
                  <w:r>
                    <w:rPr>
                      <w:rFonts w:ascii="Arial" w:hAnsi="Arial" w:cs="Arial"/>
                      <w:color w:val="000000"/>
                      <w:sz w:val="18"/>
                      <w:szCs w:val="18"/>
                    </w:rPr>
                    <w:t>dekalibracije</w:t>
                  </w:r>
                  <w:proofErr w:type="spellEnd"/>
                  <w:r>
                    <w:rPr>
                      <w:rFonts w:ascii="Arial" w:hAnsi="Arial" w:cs="Arial"/>
                      <w:color w:val="000000"/>
                      <w:sz w:val="18"/>
                      <w:szCs w:val="18"/>
                    </w:rPr>
                    <w:t xml:space="preserve"> dobavljene opreme,</w:t>
                  </w:r>
                </w:p>
                <w:p w14:paraId="735446F7" w14:textId="77777777" w:rsidR="00935AF9" w:rsidRDefault="00935AF9" w:rsidP="00CF47EC">
                  <w:pPr>
                    <w:numPr>
                      <w:ilvl w:val="0"/>
                      <w:numId w:val="18"/>
                    </w:numPr>
                    <w:jc w:val="both"/>
                    <w:rPr>
                      <w:rFonts w:ascii="Arial" w:hAnsi="Arial" w:cs="Arial"/>
                      <w:color w:val="000000"/>
                      <w:sz w:val="18"/>
                      <w:szCs w:val="18"/>
                    </w:rPr>
                  </w:pPr>
                  <w:r>
                    <w:rPr>
                      <w:rFonts w:ascii="Arial" w:hAnsi="Arial" w:cs="Arial"/>
                      <w:color w:val="000000"/>
                      <w:sz w:val="18"/>
                      <w:szCs w:val="18"/>
                    </w:rPr>
                    <w:t>pred prevzemom mora izvajalec dobavljeno opremo ustrezno kalibrirati in nastaviti, tako da je primerna za izvedbo testnega preizkusa opreme,</w:t>
                  </w:r>
                </w:p>
                <w:p w14:paraId="03336D71" w14:textId="77777777" w:rsidR="00935AF9" w:rsidRDefault="00935AF9" w:rsidP="00CF47EC">
                  <w:pPr>
                    <w:numPr>
                      <w:ilvl w:val="0"/>
                      <w:numId w:val="18"/>
                    </w:numPr>
                    <w:jc w:val="both"/>
                    <w:rPr>
                      <w:rFonts w:ascii="Arial" w:hAnsi="Arial" w:cs="Arial"/>
                      <w:color w:val="000000"/>
                      <w:sz w:val="18"/>
                      <w:szCs w:val="18"/>
                    </w:rPr>
                  </w:pPr>
                  <w:r>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66FA3754" w14:textId="77777777" w:rsidR="00935AF9" w:rsidRDefault="00935AF9" w:rsidP="00CF47EC">
                  <w:pPr>
                    <w:numPr>
                      <w:ilvl w:val="0"/>
                      <w:numId w:val="18"/>
                    </w:numPr>
                    <w:jc w:val="both"/>
                    <w:rPr>
                      <w:rFonts w:ascii="Arial" w:hAnsi="Arial" w:cs="Arial"/>
                      <w:color w:val="000000"/>
                      <w:sz w:val="18"/>
                      <w:szCs w:val="18"/>
                    </w:rPr>
                  </w:pPr>
                  <w:r>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izvajalec dolžan opremo nadomestiti z novo ali povrniti del kupnine, če se s tem strinja naročnik.</w:t>
                  </w:r>
                </w:p>
              </w:tc>
            </w:tr>
          </w:tbl>
          <w:p w14:paraId="5B91E1FF" w14:textId="77777777" w:rsidR="00935AF9" w:rsidRDefault="00935AF9" w:rsidP="00082953"/>
        </w:tc>
      </w:tr>
    </w:tbl>
    <w:p w14:paraId="083418B0" w14:textId="77777777" w:rsidR="00935AF9" w:rsidRDefault="00935AF9" w:rsidP="00935AF9">
      <w:pPr>
        <w:spacing w:after="0" w:line="240" w:lineRule="auto"/>
        <w:jc w:val="center"/>
      </w:pPr>
      <w:r>
        <w:rPr>
          <w:rFonts w:ascii="Arial" w:hAnsi="Arial" w:cs="Arial"/>
          <w:b/>
          <w:bCs/>
          <w:color w:val="000000"/>
          <w:sz w:val="18"/>
          <w:szCs w:val="18"/>
        </w:rPr>
        <w:t>5. člen</w:t>
      </w:r>
    </w:p>
    <w:tbl>
      <w:tblPr>
        <w:tblW w:w="0" w:type="auto"/>
        <w:tblInd w:w="108" w:type="dxa"/>
        <w:tblLook w:val="04A0" w:firstRow="1" w:lastRow="0" w:firstColumn="1" w:lastColumn="0" w:noHBand="0" w:noVBand="1"/>
      </w:tblPr>
      <w:tblGrid>
        <w:gridCol w:w="8962"/>
      </w:tblGrid>
      <w:tr w:rsidR="00935AF9" w14:paraId="24234712" w14:textId="77777777" w:rsidTr="00082953">
        <w:tc>
          <w:tcPr>
            <w:tcW w:w="0" w:type="auto"/>
            <w:hideMark/>
          </w:tcPr>
          <w:p w14:paraId="51A3C079" w14:textId="77777777" w:rsidR="00935AF9" w:rsidRDefault="00935AF9" w:rsidP="00082953">
            <w:pPr>
              <w:spacing w:before="225" w:after="225"/>
              <w:jc w:val="both"/>
            </w:pPr>
            <w:r>
              <w:rPr>
                <w:rFonts w:ascii="Arial" w:hAnsi="Arial" w:cs="Arial"/>
                <w:color w:val="000000"/>
                <w:sz w:val="18"/>
                <w:szCs w:val="18"/>
              </w:rPr>
              <w:t>Dodatnih nabav, ki niso opredeljene s to pogodbo, izvajalec ne sme izvesti brez predhodnega pisnega soglasja naročnika.</w:t>
            </w:r>
          </w:p>
          <w:p w14:paraId="121BC610" w14:textId="77777777" w:rsidR="00935AF9" w:rsidRDefault="00935AF9" w:rsidP="00082953">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izvajalcu osnovnega naročila ob upoštevanju določb zakona, ki ureja javno naročanje.</w:t>
            </w:r>
          </w:p>
          <w:p w14:paraId="4E8A2110" w14:textId="77777777" w:rsidR="00935AF9" w:rsidRDefault="00935AF9" w:rsidP="00082953">
            <w:pPr>
              <w:spacing w:before="225" w:after="225"/>
              <w:jc w:val="both"/>
            </w:pPr>
            <w:r>
              <w:rPr>
                <w:rFonts w:ascii="Arial" w:hAnsi="Arial" w:cs="Arial"/>
                <w:color w:val="000000"/>
                <w:sz w:val="18"/>
                <w:szCs w:val="18"/>
              </w:rPr>
              <w:t>Z izvajalcem se v tem primeru sklene aneks k osnovni pogodbi ali nova pogodba.</w:t>
            </w:r>
          </w:p>
        </w:tc>
      </w:tr>
    </w:tbl>
    <w:p w14:paraId="786A325C" w14:textId="77777777" w:rsidR="00935AF9" w:rsidRDefault="00935AF9" w:rsidP="00935AF9">
      <w:pPr>
        <w:spacing w:after="0" w:line="240" w:lineRule="auto"/>
        <w:jc w:val="center"/>
      </w:pPr>
      <w:r>
        <w:rPr>
          <w:rFonts w:ascii="Arial" w:hAnsi="Arial" w:cs="Arial"/>
          <w:b/>
          <w:bCs/>
          <w:color w:val="000000"/>
          <w:sz w:val="18"/>
          <w:szCs w:val="18"/>
        </w:rPr>
        <w:t>6. člen</w:t>
      </w:r>
    </w:p>
    <w:tbl>
      <w:tblPr>
        <w:tblW w:w="0" w:type="auto"/>
        <w:tblInd w:w="108" w:type="dxa"/>
        <w:tblLook w:val="04A0" w:firstRow="1" w:lastRow="0" w:firstColumn="1" w:lastColumn="0" w:noHBand="0" w:noVBand="1"/>
      </w:tblPr>
      <w:tblGrid>
        <w:gridCol w:w="8962"/>
      </w:tblGrid>
      <w:tr w:rsidR="00935AF9" w14:paraId="7834F453" w14:textId="77777777" w:rsidTr="00082953">
        <w:tc>
          <w:tcPr>
            <w:tcW w:w="0" w:type="auto"/>
            <w:hideMark/>
          </w:tcPr>
          <w:p w14:paraId="1D1AF5CD" w14:textId="77777777" w:rsidR="00935AF9" w:rsidRDefault="00935AF9" w:rsidP="00082953">
            <w:pPr>
              <w:spacing w:before="225" w:after="225"/>
              <w:jc w:val="both"/>
            </w:pPr>
            <w:r>
              <w:rPr>
                <w:rFonts w:ascii="Arial" w:hAnsi="Arial" w:cs="Arial"/>
                <w:color w:val="000000"/>
                <w:sz w:val="18"/>
                <w:szCs w:val="18"/>
              </w:rPr>
              <w:t>Pogodbena vrednost opreme je dogovorjena na osnovi ponudbe izvajalca in znaša  ____________ EUR brez DDV oz. __________________ EUR z DDV.</w:t>
            </w:r>
          </w:p>
          <w:p w14:paraId="2E546F0C" w14:textId="1B43850A" w:rsidR="00795043" w:rsidRDefault="00935AF9" w:rsidP="00082953">
            <w:pPr>
              <w:spacing w:before="225" w:after="225"/>
              <w:jc w:val="both"/>
              <w:rPr>
                <w:rFonts w:ascii="Arial" w:hAnsi="Arial" w:cs="Arial"/>
                <w:color w:val="000000"/>
                <w:sz w:val="18"/>
                <w:szCs w:val="18"/>
              </w:rPr>
            </w:pPr>
            <w:r>
              <w:rPr>
                <w:rFonts w:ascii="Arial" w:hAnsi="Arial" w:cs="Arial"/>
                <w:color w:val="000000"/>
                <w:sz w:val="18"/>
                <w:szCs w:val="18"/>
              </w:rPr>
              <w:t>V ceno za plačilo so zajeti vsi stroški, in sicer stroški dobave, montaže, šolanja, špediterski, prevozni, carinski, davek na dodano vrednost, ter vsi morebitni drugi stroški, popusti in rabati.</w:t>
            </w:r>
          </w:p>
        </w:tc>
      </w:tr>
    </w:tbl>
    <w:p w14:paraId="228E139C" w14:textId="77777777" w:rsidR="00935AF9" w:rsidRDefault="00935AF9" w:rsidP="00935AF9">
      <w:pPr>
        <w:spacing w:after="0" w:line="240" w:lineRule="auto"/>
        <w:jc w:val="center"/>
      </w:pPr>
      <w:r>
        <w:rPr>
          <w:rFonts w:ascii="Arial" w:hAnsi="Arial" w:cs="Arial"/>
          <w:b/>
          <w:bCs/>
          <w:color w:val="000000"/>
          <w:sz w:val="18"/>
          <w:szCs w:val="18"/>
        </w:rPr>
        <w:t>7. člen</w:t>
      </w:r>
    </w:p>
    <w:tbl>
      <w:tblPr>
        <w:tblW w:w="0" w:type="auto"/>
        <w:tblInd w:w="108" w:type="dxa"/>
        <w:tblLook w:val="04A0" w:firstRow="1" w:lastRow="0" w:firstColumn="1" w:lastColumn="0" w:noHBand="0" w:noVBand="1"/>
      </w:tblPr>
      <w:tblGrid>
        <w:gridCol w:w="8962"/>
      </w:tblGrid>
      <w:tr w:rsidR="00935AF9" w14:paraId="0491744B" w14:textId="77777777" w:rsidTr="00082953">
        <w:tc>
          <w:tcPr>
            <w:tcW w:w="0" w:type="auto"/>
            <w:hideMark/>
          </w:tcPr>
          <w:p w14:paraId="3F92FA19" w14:textId="1872E922" w:rsidR="00935AF9" w:rsidRDefault="00EB1071" w:rsidP="00082953">
            <w:pPr>
              <w:spacing w:before="225" w:after="225"/>
              <w:jc w:val="both"/>
            </w:pPr>
            <w:r w:rsidRPr="00EB1071">
              <w:rPr>
                <w:rFonts w:ascii="Arial" w:hAnsi="Arial" w:cs="Arial"/>
                <w:color w:val="000000"/>
                <w:sz w:val="18"/>
                <w:szCs w:val="18"/>
              </w:rPr>
              <w:t>Rok plačila je v 30-ih dneh od prejema pravilno izstavljenega računa, ki se izstavi po opravljeni dobavi in montaži opreme ter izvedenem šolanju naročnikovega osebja za pravilno in varno uporabo opreme in osnovno vzdrževanje</w:t>
            </w:r>
            <w:r>
              <w:rPr>
                <w:rFonts w:ascii="Arial" w:hAnsi="Arial" w:cs="Arial"/>
                <w:color w:val="000000"/>
                <w:sz w:val="18"/>
                <w:szCs w:val="18"/>
              </w:rPr>
              <w:t>.</w:t>
            </w:r>
          </w:p>
        </w:tc>
      </w:tr>
    </w:tbl>
    <w:p w14:paraId="5B27013D" w14:textId="77777777" w:rsidR="00935AF9" w:rsidRDefault="00935AF9" w:rsidP="00935AF9">
      <w:pPr>
        <w:spacing w:before="225" w:after="225" w:line="240" w:lineRule="auto"/>
        <w:jc w:val="both"/>
      </w:pPr>
      <w:r>
        <w:rPr>
          <w:rFonts w:ascii="Arial" w:hAnsi="Arial" w:cs="Arial"/>
          <w:b/>
          <w:bCs/>
          <w:color w:val="000000"/>
          <w:sz w:val="18"/>
          <w:szCs w:val="18"/>
        </w:rPr>
        <w:t>III. POGODBENA CENA</w:t>
      </w:r>
    </w:p>
    <w:p w14:paraId="02677082" w14:textId="77777777" w:rsidR="00935AF9" w:rsidRDefault="00935AF9" w:rsidP="00935AF9">
      <w:pPr>
        <w:spacing w:after="0" w:line="240" w:lineRule="auto"/>
        <w:jc w:val="center"/>
      </w:pPr>
      <w:r>
        <w:rPr>
          <w:rFonts w:ascii="Arial" w:hAnsi="Arial" w:cs="Arial"/>
          <w:b/>
          <w:bCs/>
          <w:color w:val="000000"/>
          <w:sz w:val="18"/>
          <w:szCs w:val="18"/>
        </w:rPr>
        <w:lastRenderedPageBreak/>
        <w:t>8. člen</w:t>
      </w:r>
    </w:p>
    <w:tbl>
      <w:tblPr>
        <w:tblW w:w="0" w:type="auto"/>
        <w:tblInd w:w="108" w:type="dxa"/>
        <w:tblLook w:val="04A0" w:firstRow="1" w:lastRow="0" w:firstColumn="1" w:lastColumn="0" w:noHBand="0" w:noVBand="1"/>
      </w:tblPr>
      <w:tblGrid>
        <w:gridCol w:w="8962"/>
      </w:tblGrid>
      <w:tr w:rsidR="00935AF9" w14:paraId="19A285D4" w14:textId="77777777" w:rsidTr="00082953">
        <w:tc>
          <w:tcPr>
            <w:tcW w:w="0" w:type="auto"/>
            <w:hideMark/>
          </w:tcPr>
          <w:p w14:paraId="5553DB8E" w14:textId="77777777" w:rsidR="00935AF9" w:rsidRDefault="00935AF9" w:rsidP="00082953">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0D1AB680" w14:textId="77777777" w:rsidR="00935AF9" w:rsidRDefault="00935AF9" w:rsidP="00082953">
            <w:pPr>
              <w:spacing w:before="225" w:after="225"/>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54D803CC" w14:textId="77777777" w:rsidR="00935AF9" w:rsidRDefault="00935AF9" w:rsidP="00082953">
            <w:pPr>
              <w:spacing w:before="225" w:after="225"/>
              <w:jc w:val="both"/>
            </w:pPr>
            <w:r>
              <w:rPr>
                <w:rFonts w:ascii="Arial" w:hAnsi="Arial" w:cs="Arial"/>
                <w:color w:val="000000"/>
                <w:sz w:val="18"/>
                <w:szCs w:val="18"/>
              </w:rPr>
              <w:t>V kolikor naročnik računa ne zavrne v roku 8 delovnih dni od prejema, se račun šteje za potrjenega.</w:t>
            </w:r>
          </w:p>
          <w:p w14:paraId="7E1684E5" w14:textId="77777777" w:rsidR="00935AF9" w:rsidRDefault="00935AF9" w:rsidP="00082953">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izvajalcu.</w:t>
            </w:r>
          </w:p>
          <w:p w14:paraId="40F53296" w14:textId="77777777" w:rsidR="00935AF9" w:rsidRDefault="00935AF9" w:rsidP="00082953">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0AF4C79F" w14:textId="77777777" w:rsidR="00935AF9" w:rsidRDefault="00935AF9" w:rsidP="00935AF9">
      <w:pPr>
        <w:spacing w:before="225" w:after="225" w:line="240" w:lineRule="auto"/>
        <w:jc w:val="both"/>
      </w:pPr>
      <w:r>
        <w:rPr>
          <w:rFonts w:ascii="Arial" w:hAnsi="Arial" w:cs="Arial"/>
          <w:b/>
          <w:bCs/>
          <w:color w:val="000000"/>
          <w:sz w:val="18"/>
          <w:szCs w:val="18"/>
        </w:rPr>
        <w:t>IV. DOBAVNI ROK</w:t>
      </w:r>
    </w:p>
    <w:p w14:paraId="6B9ADBAD" w14:textId="77777777" w:rsidR="00935AF9" w:rsidRDefault="00935AF9" w:rsidP="00935AF9">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935AF9" w14:paraId="3F378772" w14:textId="77777777" w:rsidTr="00082953">
        <w:tc>
          <w:tcPr>
            <w:tcW w:w="0" w:type="auto"/>
            <w:hideMark/>
          </w:tcPr>
          <w:p w14:paraId="2EEA6F8A" w14:textId="77777777" w:rsidR="00935AF9" w:rsidRDefault="00935AF9" w:rsidP="00082953">
            <w:pPr>
              <w:spacing w:before="225" w:after="225"/>
              <w:jc w:val="both"/>
              <w:rPr>
                <w:rFonts w:ascii="Arial" w:hAnsi="Arial" w:cs="Arial"/>
                <w:color w:val="000000"/>
                <w:sz w:val="18"/>
                <w:szCs w:val="18"/>
              </w:rPr>
            </w:pPr>
            <w:r>
              <w:rPr>
                <w:rFonts w:ascii="Arial" w:hAnsi="Arial" w:cs="Arial"/>
                <w:color w:val="000000"/>
                <w:sz w:val="18"/>
                <w:szCs w:val="18"/>
              </w:rPr>
              <w:t>Izvajalec se zavezuje, da bo opremo dobavil, montiral in izvedel šolanje naročnika za varno delo s ponujeno opremo v največ 60-ih dneh po podpisu pogodbe</w:t>
            </w:r>
          </w:p>
          <w:p w14:paraId="72C5C5FD" w14:textId="77777777" w:rsidR="00935AF9" w:rsidRDefault="00935AF9" w:rsidP="00082953">
            <w:pPr>
              <w:spacing w:before="225" w:after="225"/>
              <w:ind w:left="45"/>
              <w:jc w:val="both"/>
            </w:pPr>
            <w:r>
              <w:rPr>
                <w:rFonts w:ascii="Arial" w:hAnsi="Arial" w:cs="Arial"/>
                <w:color w:val="000000"/>
                <w:sz w:val="18"/>
                <w:szCs w:val="18"/>
              </w:rPr>
              <w:t>Rok dobave je bistvena sestavina te pogodbe.</w:t>
            </w:r>
          </w:p>
          <w:p w14:paraId="28497858" w14:textId="77777777" w:rsidR="00935AF9" w:rsidRDefault="00935AF9" w:rsidP="00082953">
            <w:pPr>
              <w:spacing w:before="225" w:after="225"/>
              <w:jc w:val="both"/>
            </w:pPr>
            <w:r>
              <w:rPr>
                <w:rFonts w:ascii="Arial" w:hAnsi="Arial" w:cs="Arial"/>
                <w:color w:val="000000"/>
                <w:sz w:val="18"/>
                <w:szCs w:val="18"/>
              </w:rPr>
              <w:t xml:space="preserve">Za dobavo blaga se upošteva </w:t>
            </w:r>
            <w:proofErr w:type="spellStart"/>
            <w:r>
              <w:rPr>
                <w:rFonts w:ascii="Arial" w:hAnsi="Arial" w:cs="Arial"/>
                <w:color w:val="000000"/>
                <w:sz w:val="18"/>
                <w:szCs w:val="18"/>
              </w:rPr>
              <w:t>Incoterms</w:t>
            </w:r>
            <w:proofErr w:type="spellEnd"/>
            <w:r>
              <w:rPr>
                <w:rFonts w:ascii="Arial" w:hAnsi="Arial" w:cs="Arial"/>
                <w:color w:val="000000"/>
                <w:sz w:val="18"/>
                <w:szCs w:val="18"/>
              </w:rPr>
              <w:t xml:space="preserve"> 2010 klavzula DDP, na sedežu naročnika, razen kadar je izrecno določeno drugo mesto dobave.</w:t>
            </w:r>
          </w:p>
          <w:p w14:paraId="259A7E25" w14:textId="77777777" w:rsidR="00935AF9" w:rsidRDefault="00935AF9" w:rsidP="00082953">
            <w:pPr>
              <w:spacing w:before="225" w:after="225"/>
              <w:jc w:val="both"/>
            </w:pPr>
            <w:r>
              <w:rPr>
                <w:rFonts w:ascii="Arial" w:hAnsi="Arial" w:cs="Arial"/>
                <w:color w:val="000000"/>
                <w:sz w:val="18"/>
                <w:szCs w:val="18"/>
              </w:rPr>
              <w:t>Izvajalec mora do navedenega datuma opraviti vse pogodbene obveznosti, vključno z montažo oz. vgraditvijo in preizkusom doseganja pogodbeno tehnično – tehnoloških parametrov in funkcionalnega delovanja, če je to potrebno.</w:t>
            </w:r>
          </w:p>
          <w:p w14:paraId="32E6116E" w14:textId="77777777" w:rsidR="00935AF9" w:rsidRDefault="00935AF9" w:rsidP="00082953">
            <w:pPr>
              <w:spacing w:before="225" w:after="225"/>
              <w:jc w:val="both"/>
            </w:pPr>
            <w:r>
              <w:rPr>
                <w:rFonts w:ascii="Arial" w:hAnsi="Arial" w:cs="Arial"/>
                <w:color w:val="000000"/>
                <w:sz w:val="18"/>
                <w:szCs w:val="18"/>
              </w:rPr>
              <w:t>V kolikor izvajalec svojih obveznosti ne bo opravil v pogodbenem roku, je naročniku odškodninsko odgovoren za vso neposredno in posredno škodo iz naslova zamude.</w:t>
            </w:r>
          </w:p>
        </w:tc>
      </w:tr>
    </w:tbl>
    <w:p w14:paraId="5053FC20" w14:textId="77777777" w:rsidR="00935AF9" w:rsidRDefault="00935AF9" w:rsidP="00935AF9">
      <w:pPr>
        <w:spacing w:before="225" w:after="225" w:line="240" w:lineRule="auto"/>
        <w:jc w:val="both"/>
      </w:pPr>
      <w:r>
        <w:rPr>
          <w:rFonts w:ascii="Arial" w:hAnsi="Arial" w:cs="Arial"/>
          <w:b/>
          <w:bCs/>
          <w:color w:val="000000"/>
          <w:sz w:val="18"/>
          <w:szCs w:val="18"/>
        </w:rPr>
        <w:t>V. PODIZVAJALCI</w:t>
      </w:r>
    </w:p>
    <w:p w14:paraId="40FC3E0D" w14:textId="77777777" w:rsidR="00935AF9" w:rsidRDefault="00935AF9" w:rsidP="00935AF9">
      <w:pPr>
        <w:spacing w:after="0" w:line="240" w:lineRule="auto"/>
        <w:jc w:val="center"/>
      </w:pPr>
      <w:r>
        <w:rPr>
          <w:rFonts w:ascii="Arial" w:hAnsi="Arial" w:cs="Arial"/>
          <w:b/>
          <w:bCs/>
          <w:color w:val="000000"/>
          <w:sz w:val="18"/>
          <w:szCs w:val="18"/>
        </w:rPr>
        <w:t>10. člen</w:t>
      </w:r>
    </w:p>
    <w:tbl>
      <w:tblPr>
        <w:tblW w:w="0" w:type="auto"/>
        <w:tblInd w:w="108" w:type="dxa"/>
        <w:tblLook w:val="04A0" w:firstRow="1" w:lastRow="0" w:firstColumn="1" w:lastColumn="0" w:noHBand="0" w:noVBand="1"/>
      </w:tblPr>
      <w:tblGrid>
        <w:gridCol w:w="8962"/>
      </w:tblGrid>
      <w:tr w:rsidR="00935AF9" w14:paraId="77252ABE" w14:textId="77777777" w:rsidTr="00082953">
        <w:tc>
          <w:tcPr>
            <w:tcW w:w="0" w:type="auto"/>
            <w:hideMark/>
          </w:tcPr>
          <w:p w14:paraId="27E55E2D" w14:textId="5A67ECA6" w:rsidR="00935AF9" w:rsidRDefault="00935AF9" w:rsidP="00082953">
            <w:pPr>
              <w:spacing w:before="225" w:after="225"/>
              <w:jc w:val="both"/>
            </w:pPr>
            <w:r>
              <w:rPr>
                <w:rFonts w:ascii="Arial" w:hAnsi="Arial" w:cs="Arial"/>
                <w:color w:val="000000"/>
                <w:sz w:val="18"/>
                <w:szCs w:val="18"/>
              </w:rPr>
              <w:t>Izvajalec bo dela izvedel z naslednjimi podizvajalci (gre za JN blaga in ponudnik podizvajalce prijavi samo če se sam tako odloči!):</w:t>
            </w:r>
            <w:r w:rsidR="00C7000C">
              <w:rPr>
                <w:rFonts w:ascii="Arial" w:hAnsi="Arial" w:cs="Arial"/>
                <w:color w:val="000000"/>
                <w:sz w:val="18"/>
                <w:szCs w:val="18"/>
              </w:rPr>
              <w:t>__________________________________</w:t>
            </w:r>
          </w:p>
          <w:p w14:paraId="5CDD9C97" w14:textId="77777777" w:rsidR="00935AF9" w:rsidRDefault="00935AF9" w:rsidP="00082953">
            <w:pPr>
              <w:spacing w:before="225" w:after="225"/>
              <w:jc w:val="both"/>
              <w:rPr>
                <w:rFonts w:ascii="Arial" w:hAnsi="Arial" w:cs="Arial"/>
                <w:i/>
                <w:iCs/>
                <w:color w:val="000000"/>
                <w:sz w:val="18"/>
                <w:szCs w:val="18"/>
              </w:rPr>
            </w:pPr>
            <w:r>
              <w:rPr>
                <w:rFonts w:ascii="Arial" w:hAnsi="Arial" w:cs="Arial"/>
                <w:i/>
                <w:iCs/>
                <w:color w:val="000000"/>
                <w:sz w:val="18"/>
                <w:szCs w:val="18"/>
              </w:rPr>
              <w:t>Opomba: V KOLIKOR PONUDNIK NE NASTOPA S PODIZVAJALCI SE RAZDELEK IZBRIŠE</w:t>
            </w:r>
          </w:p>
          <w:p w14:paraId="28FB622D" w14:textId="77777777" w:rsidR="00C7000C" w:rsidRDefault="00C7000C" w:rsidP="00082953">
            <w:pPr>
              <w:spacing w:before="225" w:after="225"/>
              <w:jc w:val="both"/>
              <w:rPr>
                <w:rFonts w:ascii="Arial" w:hAnsi="Arial" w:cs="Arial"/>
                <w:i/>
                <w:iCs/>
                <w:color w:val="000000"/>
                <w:sz w:val="18"/>
                <w:szCs w:val="18"/>
              </w:rPr>
            </w:pPr>
          </w:p>
          <w:p w14:paraId="1E106CA8" w14:textId="77777777" w:rsidR="00C7000C" w:rsidRDefault="00C7000C" w:rsidP="00082953">
            <w:pPr>
              <w:spacing w:before="225" w:after="225"/>
              <w:jc w:val="both"/>
              <w:rPr>
                <w:rFonts w:ascii="Arial" w:hAnsi="Arial" w:cs="Arial"/>
                <w:i/>
                <w:iCs/>
                <w:color w:val="000000"/>
                <w:sz w:val="18"/>
                <w:szCs w:val="18"/>
              </w:rPr>
            </w:pPr>
          </w:p>
        </w:tc>
      </w:tr>
    </w:tbl>
    <w:p w14:paraId="67E5B754" w14:textId="77777777" w:rsidR="00935AF9" w:rsidRDefault="00935AF9" w:rsidP="00935AF9">
      <w:pPr>
        <w:spacing w:after="0" w:line="240" w:lineRule="auto"/>
        <w:jc w:val="center"/>
      </w:pPr>
      <w:r>
        <w:rPr>
          <w:rFonts w:ascii="Arial" w:hAnsi="Arial" w:cs="Arial"/>
          <w:b/>
          <w:bCs/>
          <w:color w:val="000000"/>
          <w:sz w:val="18"/>
          <w:szCs w:val="18"/>
        </w:rPr>
        <w:t>11. člen</w:t>
      </w:r>
    </w:p>
    <w:tbl>
      <w:tblPr>
        <w:tblW w:w="0" w:type="auto"/>
        <w:tblInd w:w="108" w:type="dxa"/>
        <w:tblLook w:val="04A0" w:firstRow="1" w:lastRow="0" w:firstColumn="1" w:lastColumn="0" w:noHBand="0" w:noVBand="1"/>
      </w:tblPr>
      <w:tblGrid>
        <w:gridCol w:w="8962"/>
      </w:tblGrid>
      <w:tr w:rsidR="00935AF9" w14:paraId="6D73C008" w14:textId="77777777" w:rsidTr="00082953">
        <w:tc>
          <w:tcPr>
            <w:tcW w:w="0" w:type="auto"/>
            <w:hideMark/>
          </w:tcPr>
          <w:p w14:paraId="72B6F88A" w14:textId="77777777" w:rsidR="00935AF9" w:rsidRDefault="00935AF9" w:rsidP="00082953">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7069BCF7" w14:textId="77777777" w:rsidR="00935AF9" w:rsidRDefault="00935AF9" w:rsidP="00082953">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W w:w="0" w:type="auto"/>
              <w:tblLook w:val="04A0" w:firstRow="1" w:lastRow="0" w:firstColumn="1" w:lastColumn="0" w:noHBand="0" w:noVBand="1"/>
            </w:tblPr>
            <w:tblGrid>
              <w:gridCol w:w="8746"/>
            </w:tblGrid>
            <w:tr w:rsidR="00935AF9" w14:paraId="3391B615" w14:textId="77777777" w:rsidTr="00082953">
              <w:tc>
                <w:tcPr>
                  <w:tcW w:w="0" w:type="auto"/>
                  <w:hideMark/>
                </w:tcPr>
                <w:p w14:paraId="2383533B" w14:textId="77777777" w:rsidR="00935AF9" w:rsidRDefault="00935AF9" w:rsidP="00CF47EC">
                  <w:pPr>
                    <w:numPr>
                      <w:ilvl w:val="0"/>
                      <w:numId w:val="19"/>
                    </w:numPr>
                    <w:jc w:val="both"/>
                    <w:rPr>
                      <w:rFonts w:ascii="Arial" w:hAnsi="Arial" w:cs="Arial"/>
                      <w:color w:val="000000"/>
                      <w:sz w:val="18"/>
                      <w:szCs w:val="18"/>
                    </w:rPr>
                  </w:pPr>
                  <w:r>
                    <w:rPr>
                      <w:rFonts w:ascii="Arial" w:hAnsi="Arial" w:cs="Arial"/>
                      <w:color w:val="000000"/>
                      <w:sz w:val="18"/>
                      <w:szCs w:val="18"/>
                    </w:rPr>
                    <w:lastRenderedPageBreak/>
                    <w:t>glavni izvajalec s podpisom te pogodbe pooblašča naročnika, da na podlagi potrjenega računa oziroma situacije s strani glavnega izvajalca neposredno plačuje podizvajalcu,</w:t>
                  </w:r>
                </w:p>
                <w:p w14:paraId="001CCFE3" w14:textId="77777777" w:rsidR="00935AF9" w:rsidRDefault="00935AF9" w:rsidP="00CF47EC">
                  <w:pPr>
                    <w:numPr>
                      <w:ilvl w:val="0"/>
                      <w:numId w:val="19"/>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6C5FD595" w14:textId="77777777" w:rsidR="00935AF9" w:rsidRDefault="00935AF9" w:rsidP="00CF47EC">
                  <w:pPr>
                    <w:numPr>
                      <w:ilvl w:val="0"/>
                      <w:numId w:val="19"/>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78031CB7" w14:textId="77777777" w:rsidR="00935AF9" w:rsidRDefault="00935AF9" w:rsidP="00082953">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2A71978F" w14:textId="77777777" w:rsidR="00935AF9" w:rsidRDefault="00935AF9" w:rsidP="00082953">
            <w:pPr>
              <w:spacing w:before="225" w:after="225"/>
              <w:jc w:val="both"/>
            </w:pPr>
            <w:r>
              <w:rPr>
                <w:rFonts w:ascii="Arial" w:hAnsi="Arial" w:cs="Arial"/>
                <w:color w:val="000000"/>
                <w:sz w:val="18"/>
                <w:szCs w:val="18"/>
              </w:rPr>
              <w:t>Plačila podizvajalcem se izvedejo v rokih in na enak način kot velja za plačila izvajalcu.</w:t>
            </w:r>
          </w:p>
          <w:p w14:paraId="62D0252F" w14:textId="77777777" w:rsidR="00935AF9" w:rsidRDefault="00935AF9" w:rsidP="00082953">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62F6CEA" w14:textId="77777777" w:rsidR="00935AF9" w:rsidRDefault="00935AF9" w:rsidP="00082953">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4723BFA" w14:textId="77777777" w:rsidR="00935AF9" w:rsidRDefault="00935AF9" w:rsidP="00082953">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0C9AE76C" w14:textId="77777777" w:rsidR="00935AF9" w:rsidRDefault="00935AF9" w:rsidP="00935AF9">
      <w:pPr>
        <w:spacing w:after="0" w:line="240" w:lineRule="auto"/>
        <w:jc w:val="center"/>
      </w:pPr>
      <w:r>
        <w:rPr>
          <w:rFonts w:ascii="Arial" w:hAnsi="Arial" w:cs="Arial"/>
          <w:b/>
          <w:bCs/>
          <w:color w:val="000000"/>
          <w:sz w:val="18"/>
          <w:szCs w:val="18"/>
        </w:rPr>
        <w:lastRenderedPageBreak/>
        <w:t>12. člen</w:t>
      </w:r>
    </w:p>
    <w:tbl>
      <w:tblPr>
        <w:tblW w:w="0" w:type="auto"/>
        <w:tblInd w:w="108" w:type="dxa"/>
        <w:tblLook w:val="04A0" w:firstRow="1" w:lastRow="0" w:firstColumn="1" w:lastColumn="0" w:noHBand="0" w:noVBand="1"/>
      </w:tblPr>
      <w:tblGrid>
        <w:gridCol w:w="8962"/>
      </w:tblGrid>
      <w:tr w:rsidR="00935AF9" w14:paraId="3EFB6568" w14:textId="77777777" w:rsidTr="00082953">
        <w:tc>
          <w:tcPr>
            <w:tcW w:w="0" w:type="auto"/>
            <w:hideMark/>
          </w:tcPr>
          <w:p w14:paraId="2DACDF18" w14:textId="77777777" w:rsidR="00935AF9" w:rsidRDefault="00935AF9" w:rsidP="00082953">
            <w:pPr>
              <w:spacing w:before="225" w:after="225"/>
              <w:jc w:val="both"/>
            </w:pPr>
            <w:r>
              <w:rPr>
                <w:rFonts w:ascii="Arial" w:hAnsi="Arial" w:cs="Arial"/>
                <w:color w:val="000000"/>
                <w:sz w:val="18"/>
                <w:szCs w:val="18"/>
              </w:rPr>
              <w:t>Naročnik se zavezuje poravnati pogodbeno ceno za pravilno dobavo blaga na podlagi te pogodbe.</w:t>
            </w:r>
          </w:p>
          <w:p w14:paraId="3C4E2F2E" w14:textId="77777777" w:rsidR="00935AF9" w:rsidRDefault="00935AF9" w:rsidP="00082953">
            <w:pPr>
              <w:spacing w:before="225" w:after="225"/>
              <w:jc w:val="both"/>
              <w:rPr>
                <w:rFonts w:ascii="Arial" w:hAnsi="Arial" w:cs="Arial"/>
                <w:color w:val="000000"/>
                <w:sz w:val="18"/>
                <w:szCs w:val="18"/>
              </w:rPr>
            </w:pPr>
            <w:r>
              <w:rPr>
                <w:rFonts w:ascii="Arial" w:hAnsi="Arial" w:cs="Arial"/>
                <w:color w:val="000000"/>
                <w:sz w:val="18"/>
                <w:szCs w:val="18"/>
              </w:rPr>
              <w:t>Naročnik se zavezuje, da bo za nemoteno izvajanje pogodbenih obveznosti izvajalca zagotovil sodelovanje oseb, ki bodo v stiku z izvajalcem.</w:t>
            </w:r>
          </w:p>
          <w:p w14:paraId="5BF772C9" w14:textId="77777777" w:rsidR="00C7000C" w:rsidRDefault="00C7000C" w:rsidP="00082953">
            <w:pPr>
              <w:spacing w:before="225" w:after="225"/>
              <w:jc w:val="both"/>
            </w:pPr>
          </w:p>
        </w:tc>
      </w:tr>
    </w:tbl>
    <w:p w14:paraId="4D6E1F32" w14:textId="77777777" w:rsidR="00935AF9" w:rsidRDefault="00935AF9" w:rsidP="00935AF9">
      <w:pPr>
        <w:spacing w:before="225" w:after="225" w:line="240" w:lineRule="auto"/>
        <w:jc w:val="both"/>
      </w:pPr>
      <w:r>
        <w:rPr>
          <w:rFonts w:ascii="Arial" w:hAnsi="Arial" w:cs="Arial"/>
          <w:b/>
          <w:bCs/>
          <w:color w:val="000000"/>
          <w:sz w:val="18"/>
          <w:szCs w:val="18"/>
        </w:rPr>
        <w:t>VI. OBVEZNOSTI IZVAJALCA</w:t>
      </w:r>
    </w:p>
    <w:p w14:paraId="14AFA7E5" w14:textId="77777777" w:rsidR="00935AF9" w:rsidRDefault="00935AF9" w:rsidP="00935AF9">
      <w:pPr>
        <w:spacing w:after="0" w:line="240" w:lineRule="auto"/>
        <w:jc w:val="center"/>
      </w:pPr>
      <w:r>
        <w:rPr>
          <w:rFonts w:ascii="Arial" w:hAnsi="Arial" w:cs="Arial"/>
          <w:b/>
          <w:bCs/>
          <w:color w:val="000000"/>
          <w:sz w:val="18"/>
          <w:szCs w:val="18"/>
        </w:rPr>
        <w:t>13. člen</w:t>
      </w:r>
    </w:p>
    <w:tbl>
      <w:tblPr>
        <w:tblW w:w="0" w:type="auto"/>
        <w:tblInd w:w="108" w:type="dxa"/>
        <w:tblLook w:val="04A0" w:firstRow="1" w:lastRow="0" w:firstColumn="1" w:lastColumn="0" w:noHBand="0" w:noVBand="1"/>
      </w:tblPr>
      <w:tblGrid>
        <w:gridCol w:w="8962"/>
      </w:tblGrid>
      <w:tr w:rsidR="00935AF9" w14:paraId="6749E148" w14:textId="77777777" w:rsidTr="00082953">
        <w:tc>
          <w:tcPr>
            <w:tcW w:w="0" w:type="auto"/>
            <w:hideMark/>
          </w:tcPr>
          <w:p w14:paraId="31C8B0CB" w14:textId="77777777" w:rsidR="00935AF9" w:rsidRDefault="00935AF9" w:rsidP="00082953">
            <w:pPr>
              <w:spacing w:before="225" w:after="225"/>
              <w:jc w:val="both"/>
            </w:pPr>
            <w:r>
              <w:rPr>
                <w:rFonts w:ascii="Arial" w:hAnsi="Arial" w:cs="Arial"/>
                <w:color w:val="000000"/>
                <w:sz w:val="18"/>
                <w:szCs w:val="18"/>
              </w:rPr>
              <w:t>Izvajalec se obvezuje, da bo:</w:t>
            </w:r>
          </w:p>
          <w:tbl>
            <w:tblPr>
              <w:tblW w:w="0" w:type="auto"/>
              <w:tblLook w:val="04A0" w:firstRow="1" w:lastRow="0" w:firstColumn="1" w:lastColumn="0" w:noHBand="0" w:noVBand="1"/>
            </w:tblPr>
            <w:tblGrid>
              <w:gridCol w:w="8746"/>
            </w:tblGrid>
            <w:tr w:rsidR="00935AF9" w14:paraId="7F53CD7B" w14:textId="77777777" w:rsidTr="00082953">
              <w:tc>
                <w:tcPr>
                  <w:tcW w:w="0" w:type="auto"/>
                  <w:hideMark/>
                </w:tcPr>
                <w:p w14:paraId="7B3322DA" w14:textId="77777777" w:rsidR="00935AF9" w:rsidRDefault="00935AF9" w:rsidP="00CF47EC">
                  <w:pPr>
                    <w:numPr>
                      <w:ilvl w:val="0"/>
                      <w:numId w:val="20"/>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73CCED7E" w14:textId="77777777" w:rsidR="00935AF9" w:rsidRDefault="00935AF9" w:rsidP="00CF47EC">
                  <w:pPr>
                    <w:numPr>
                      <w:ilvl w:val="0"/>
                      <w:numId w:val="20"/>
                    </w:numPr>
                    <w:jc w:val="both"/>
                    <w:rPr>
                      <w:rFonts w:ascii="Arial" w:hAnsi="Arial" w:cs="Arial"/>
                      <w:color w:val="000000"/>
                      <w:sz w:val="18"/>
                      <w:szCs w:val="18"/>
                    </w:rPr>
                  </w:pPr>
                  <w:r>
                    <w:rPr>
                      <w:rFonts w:ascii="Arial" w:hAnsi="Arial" w:cs="Arial"/>
                      <w:color w:val="000000"/>
                      <w:sz w:val="18"/>
                      <w:szCs w:val="18"/>
                    </w:rPr>
                    <w:t>dobavo izvedel v pogodbeno določenih rokih;</w:t>
                  </w:r>
                </w:p>
                <w:p w14:paraId="17BFF4FC" w14:textId="77777777" w:rsidR="00935AF9" w:rsidRDefault="00935AF9" w:rsidP="00CF47EC">
                  <w:pPr>
                    <w:numPr>
                      <w:ilvl w:val="0"/>
                      <w:numId w:val="20"/>
                    </w:numPr>
                    <w:jc w:val="both"/>
                    <w:rPr>
                      <w:rFonts w:ascii="Arial" w:hAnsi="Arial" w:cs="Arial"/>
                      <w:color w:val="000000"/>
                      <w:sz w:val="18"/>
                      <w:szCs w:val="18"/>
                    </w:rPr>
                  </w:pPr>
                  <w:r>
                    <w:rPr>
                      <w:rFonts w:ascii="Arial" w:hAnsi="Arial" w:cs="Arial"/>
                      <w:color w:val="000000"/>
                      <w:sz w:val="18"/>
                      <w:szCs w:val="18"/>
                    </w:rPr>
                    <w:lastRenderedPageBreak/>
                    <w:t>naročniku po predhodnem pozivu posredoval dodatne informacije o poteku dobave;</w:t>
                  </w:r>
                </w:p>
                <w:p w14:paraId="3A2624EA" w14:textId="77777777" w:rsidR="00935AF9" w:rsidRDefault="00935AF9" w:rsidP="00CF47EC">
                  <w:pPr>
                    <w:numPr>
                      <w:ilvl w:val="0"/>
                      <w:numId w:val="20"/>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6462F5C7" w14:textId="77777777" w:rsidR="00935AF9" w:rsidRDefault="00935AF9" w:rsidP="00CF47EC">
                  <w:pPr>
                    <w:numPr>
                      <w:ilvl w:val="0"/>
                      <w:numId w:val="20"/>
                    </w:numPr>
                    <w:jc w:val="both"/>
                    <w:rPr>
                      <w:rFonts w:ascii="Arial" w:hAnsi="Arial" w:cs="Arial"/>
                      <w:color w:val="000000"/>
                      <w:sz w:val="18"/>
                      <w:szCs w:val="18"/>
                    </w:rPr>
                  </w:pPr>
                  <w:r>
                    <w:rPr>
                      <w:rFonts w:ascii="Arial" w:hAnsi="Arial" w:cs="Arial"/>
                      <w:color w:val="000000"/>
                      <w:sz w:val="18"/>
                      <w:szCs w:val="18"/>
                    </w:rPr>
                    <w:t>ščitil interese naročnika</w:t>
                  </w:r>
                </w:p>
                <w:p w14:paraId="437BCC27" w14:textId="77777777" w:rsidR="00935AF9" w:rsidRDefault="00935AF9" w:rsidP="00CF47EC">
                  <w:pPr>
                    <w:numPr>
                      <w:ilvl w:val="0"/>
                      <w:numId w:val="20"/>
                    </w:numPr>
                    <w:jc w:val="both"/>
                    <w:rPr>
                      <w:rFonts w:ascii="Arial" w:hAnsi="Arial" w:cs="Arial"/>
                      <w:color w:val="000000"/>
                      <w:sz w:val="18"/>
                      <w:szCs w:val="18"/>
                    </w:rPr>
                  </w:pPr>
                  <w:r>
                    <w:rPr>
                      <w:rFonts w:ascii="Arial" w:hAnsi="Arial" w:cs="Arial"/>
                      <w:color w:val="000000"/>
                      <w:sz w:val="18"/>
                      <w:szCs w:val="18"/>
                    </w:rPr>
                    <w:t>spoštoval hišni red naročnika za zunanje izvajalce objavljen na spletni strani naročnika.</w:t>
                  </w:r>
                </w:p>
              </w:tc>
            </w:tr>
          </w:tbl>
          <w:p w14:paraId="4CFED54E" w14:textId="77777777" w:rsidR="00935AF9" w:rsidRDefault="00935AF9" w:rsidP="00082953"/>
        </w:tc>
      </w:tr>
    </w:tbl>
    <w:p w14:paraId="18548018" w14:textId="77777777" w:rsidR="00935AF9" w:rsidRDefault="00935AF9" w:rsidP="00935AF9">
      <w:pPr>
        <w:spacing w:before="225" w:after="225" w:line="240" w:lineRule="auto"/>
        <w:jc w:val="both"/>
      </w:pPr>
      <w:r>
        <w:rPr>
          <w:rFonts w:ascii="Arial" w:hAnsi="Arial" w:cs="Arial"/>
          <w:b/>
          <w:bCs/>
          <w:color w:val="000000"/>
          <w:sz w:val="18"/>
          <w:szCs w:val="18"/>
        </w:rPr>
        <w:lastRenderedPageBreak/>
        <w:t>VII. SKRBNIKI POGODBE</w:t>
      </w:r>
    </w:p>
    <w:p w14:paraId="7CC2D2A3" w14:textId="77777777" w:rsidR="00935AF9" w:rsidRDefault="00935AF9" w:rsidP="00935AF9">
      <w:pPr>
        <w:spacing w:after="0" w:line="240" w:lineRule="auto"/>
        <w:jc w:val="center"/>
      </w:pPr>
      <w:r>
        <w:rPr>
          <w:rFonts w:ascii="Arial" w:hAnsi="Arial" w:cs="Arial"/>
          <w:b/>
          <w:bCs/>
          <w:color w:val="000000"/>
          <w:sz w:val="18"/>
          <w:szCs w:val="18"/>
        </w:rPr>
        <w:t>14. člen</w:t>
      </w:r>
    </w:p>
    <w:tbl>
      <w:tblPr>
        <w:tblW w:w="0" w:type="auto"/>
        <w:tblInd w:w="108" w:type="dxa"/>
        <w:tblLook w:val="04A0" w:firstRow="1" w:lastRow="0" w:firstColumn="1" w:lastColumn="0" w:noHBand="0" w:noVBand="1"/>
      </w:tblPr>
      <w:tblGrid>
        <w:gridCol w:w="8962"/>
      </w:tblGrid>
      <w:tr w:rsidR="00935AF9" w14:paraId="4440FA31" w14:textId="77777777" w:rsidTr="00082953">
        <w:tc>
          <w:tcPr>
            <w:tcW w:w="0" w:type="auto"/>
            <w:hideMark/>
          </w:tcPr>
          <w:p w14:paraId="5917A0B6" w14:textId="77777777" w:rsidR="00935AF9" w:rsidRDefault="00935AF9" w:rsidP="00082953">
            <w:pPr>
              <w:spacing w:before="225" w:after="225"/>
              <w:jc w:val="both"/>
            </w:pPr>
            <w:r>
              <w:rPr>
                <w:rFonts w:ascii="Arial" w:hAnsi="Arial" w:cs="Arial"/>
                <w:color w:val="000000"/>
                <w:sz w:val="18"/>
                <w:szCs w:val="18"/>
              </w:rPr>
              <w:t>Skrbnik pogodbe s strani naročnika je Barbara Slak Turk.</w:t>
            </w:r>
          </w:p>
          <w:p w14:paraId="7A7D5CBA" w14:textId="05DAF249" w:rsidR="00935AF9" w:rsidRDefault="00935AF9" w:rsidP="00082953">
            <w:pPr>
              <w:spacing w:before="225" w:after="225"/>
              <w:jc w:val="both"/>
            </w:pPr>
            <w:r>
              <w:rPr>
                <w:rFonts w:ascii="Arial" w:hAnsi="Arial" w:cs="Arial"/>
                <w:color w:val="000000"/>
                <w:sz w:val="18"/>
                <w:szCs w:val="18"/>
              </w:rPr>
              <w:t xml:space="preserve">Pooblaščeni predstavnik naročnika za nadzor nad izvedbo pogodbe je </w:t>
            </w:r>
            <w:r w:rsidR="00EB1071">
              <w:rPr>
                <w:rFonts w:ascii="Arial" w:hAnsi="Arial" w:cs="Arial"/>
                <w:color w:val="000000"/>
                <w:sz w:val="18"/>
                <w:szCs w:val="18"/>
              </w:rPr>
              <w:t>Tinka Mohar Hajnšek</w:t>
            </w:r>
            <w:r>
              <w:rPr>
                <w:rFonts w:ascii="Arial" w:hAnsi="Arial" w:cs="Arial"/>
                <w:color w:val="000000"/>
                <w:sz w:val="18"/>
                <w:szCs w:val="18"/>
              </w:rPr>
              <w:t>.</w:t>
            </w:r>
          </w:p>
          <w:p w14:paraId="365B3A04" w14:textId="77777777" w:rsidR="00935AF9" w:rsidRDefault="00935AF9" w:rsidP="00082953">
            <w:pPr>
              <w:spacing w:before="225" w:after="225"/>
              <w:jc w:val="both"/>
            </w:pPr>
            <w:r>
              <w:rPr>
                <w:rFonts w:ascii="Arial" w:hAnsi="Arial" w:cs="Arial"/>
                <w:color w:val="000000"/>
                <w:sz w:val="18"/>
                <w:szCs w:val="18"/>
              </w:rPr>
              <w:t>Pooblaščeni predstavnik naročnika je pooblaščen, da zastopa naročnika v vseh vprašanjih, ki se nanašajo na dobavo, dogovorjeno s to pogodbo.</w:t>
            </w:r>
          </w:p>
          <w:p w14:paraId="64CD7B66" w14:textId="77777777" w:rsidR="00935AF9" w:rsidRDefault="00935AF9" w:rsidP="00082953">
            <w:pPr>
              <w:spacing w:before="225" w:after="225"/>
              <w:jc w:val="both"/>
            </w:pPr>
            <w:r>
              <w:rPr>
                <w:rFonts w:ascii="Arial" w:hAnsi="Arial" w:cs="Arial"/>
                <w:color w:val="000000"/>
                <w:sz w:val="18"/>
                <w:szCs w:val="18"/>
              </w:rPr>
              <w:t>Pooblaščeni predstavnik izvajalca je _______________</w:t>
            </w:r>
          </w:p>
          <w:p w14:paraId="3A03F0FD" w14:textId="77777777" w:rsidR="00935AF9" w:rsidRDefault="00935AF9" w:rsidP="00082953">
            <w:pPr>
              <w:spacing w:before="225" w:after="225"/>
              <w:jc w:val="both"/>
            </w:pPr>
            <w:r>
              <w:rPr>
                <w:rFonts w:ascii="Arial" w:hAnsi="Arial" w:cs="Arial"/>
                <w:color w:val="000000"/>
                <w:sz w:val="18"/>
                <w:szCs w:val="18"/>
              </w:rPr>
              <w:t>Pooblaščeni predstavnik izvajalca je pooblaščen, da zastopa izvajalca v vseh vprašanjih, ki se nanašajo dobavo po tej pogodbi.</w:t>
            </w:r>
          </w:p>
        </w:tc>
      </w:tr>
    </w:tbl>
    <w:p w14:paraId="0BCB134E" w14:textId="77777777" w:rsidR="00935AF9" w:rsidRDefault="00935AF9" w:rsidP="00935AF9">
      <w:pPr>
        <w:spacing w:before="225" w:after="225" w:line="240" w:lineRule="auto"/>
        <w:jc w:val="both"/>
      </w:pPr>
      <w:r>
        <w:rPr>
          <w:rFonts w:ascii="Arial" w:hAnsi="Arial" w:cs="Arial"/>
          <w:b/>
          <w:bCs/>
          <w:color w:val="000000"/>
          <w:sz w:val="18"/>
          <w:szCs w:val="18"/>
        </w:rPr>
        <w:t>VIII. POGODBENA KAZEN</w:t>
      </w:r>
    </w:p>
    <w:p w14:paraId="08B04139" w14:textId="77777777" w:rsidR="00935AF9" w:rsidRDefault="00935AF9" w:rsidP="00935AF9">
      <w:pPr>
        <w:spacing w:after="0" w:line="240" w:lineRule="auto"/>
        <w:jc w:val="center"/>
      </w:pPr>
      <w:r>
        <w:rPr>
          <w:rFonts w:ascii="Arial" w:hAnsi="Arial" w:cs="Arial"/>
          <w:b/>
          <w:bCs/>
          <w:color w:val="000000"/>
          <w:sz w:val="18"/>
          <w:szCs w:val="18"/>
        </w:rPr>
        <w:t>15. člen</w:t>
      </w:r>
    </w:p>
    <w:tbl>
      <w:tblPr>
        <w:tblW w:w="0" w:type="auto"/>
        <w:tblInd w:w="108" w:type="dxa"/>
        <w:tblLook w:val="04A0" w:firstRow="1" w:lastRow="0" w:firstColumn="1" w:lastColumn="0" w:noHBand="0" w:noVBand="1"/>
      </w:tblPr>
      <w:tblGrid>
        <w:gridCol w:w="8962"/>
      </w:tblGrid>
      <w:tr w:rsidR="00935AF9" w14:paraId="17F24327" w14:textId="77777777" w:rsidTr="00082953">
        <w:tc>
          <w:tcPr>
            <w:tcW w:w="0" w:type="auto"/>
            <w:hideMark/>
          </w:tcPr>
          <w:p w14:paraId="6CC2EFC9" w14:textId="77777777" w:rsidR="00935AF9" w:rsidRDefault="00935AF9" w:rsidP="00082953">
            <w:pPr>
              <w:spacing w:before="225" w:after="225"/>
              <w:jc w:val="both"/>
            </w:pPr>
            <w:r>
              <w:rPr>
                <w:rFonts w:ascii="Arial" w:hAnsi="Arial" w:cs="Arial"/>
                <w:color w:val="000000"/>
                <w:sz w:val="18"/>
                <w:szCs w:val="18"/>
              </w:rPr>
              <w:t>Če se izvajalec po svoji krivdi pri izvedbi ne drži dogovorjenih rokov, sme naročnik za vsak dan zamude zahtevati plačilo pogodbene kazni v višini 1 odstotka od vrednosti celotne dobave z DDV, vendar skupaj ne več kot 10% celotne pogodbene vrednosti.</w:t>
            </w:r>
          </w:p>
          <w:p w14:paraId="0D75E82F" w14:textId="77777777" w:rsidR="00935AF9" w:rsidRDefault="00935AF9" w:rsidP="00082953">
            <w:pPr>
              <w:spacing w:before="225" w:after="225"/>
              <w:jc w:val="both"/>
            </w:pPr>
            <w:r>
              <w:rPr>
                <w:rFonts w:ascii="Arial" w:hAnsi="Arial" w:cs="Arial"/>
                <w:color w:val="000000"/>
                <w:sz w:val="18"/>
                <w:szCs w:val="18"/>
              </w:rPr>
              <w:t>Pogodbena kazen se obračuna pri plačilu za opravljeno dobavo.</w:t>
            </w:r>
          </w:p>
          <w:p w14:paraId="51EFA805" w14:textId="77777777" w:rsidR="00935AF9" w:rsidRDefault="00935AF9" w:rsidP="00082953">
            <w:pPr>
              <w:spacing w:before="225" w:after="225"/>
              <w:jc w:val="both"/>
              <w:rPr>
                <w:rFonts w:ascii="Arial" w:hAnsi="Arial" w:cs="Arial"/>
                <w:color w:val="000000"/>
                <w:sz w:val="18"/>
                <w:szCs w:val="18"/>
              </w:rPr>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7F5917C8" w14:textId="77777777" w:rsidR="00C7000C" w:rsidRDefault="00C7000C" w:rsidP="00082953">
            <w:pPr>
              <w:spacing w:before="225" w:after="225"/>
              <w:jc w:val="both"/>
            </w:pPr>
          </w:p>
        </w:tc>
      </w:tr>
    </w:tbl>
    <w:p w14:paraId="4406ED6F" w14:textId="77777777" w:rsidR="00935AF9" w:rsidRDefault="00935AF9" w:rsidP="00935AF9">
      <w:pPr>
        <w:spacing w:before="225" w:after="225" w:line="240" w:lineRule="auto"/>
        <w:jc w:val="both"/>
      </w:pPr>
      <w:r>
        <w:rPr>
          <w:rFonts w:ascii="Arial" w:hAnsi="Arial" w:cs="Arial"/>
          <w:b/>
          <w:bCs/>
          <w:color w:val="000000"/>
          <w:sz w:val="18"/>
          <w:szCs w:val="18"/>
        </w:rPr>
        <w:t>IX. PREVZEM IN PRIMOPREDAJA OPREME</w:t>
      </w:r>
    </w:p>
    <w:p w14:paraId="58CF92FD" w14:textId="77777777" w:rsidR="00935AF9" w:rsidRDefault="00935AF9" w:rsidP="00935AF9">
      <w:pPr>
        <w:spacing w:after="0" w:line="240" w:lineRule="auto"/>
        <w:jc w:val="center"/>
      </w:pPr>
      <w:r>
        <w:rPr>
          <w:rFonts w:ascii="Arial" w:hAnsi="Arial" w:cs="Arial"/>
          <w:b/>
          <w:bCs/>
          <w:color w:val="000000"/>
          <w:sz w:val="18"/>
          <w:szCs w:val="18"/>
        </w:rPr>
        <w:t>16. člen</w:t>
      </w:r>
    </w:p>
    <w:tbl>
      <w:tblPr>
        <w:tblW w:w="0" w:type="auto"/>
        <w:tblInd w:w="108" w:type="dxa"/>
        <w:tblLook w:val="04A0" w:firstRow="1" w:lastRow="0" w:firstColumn="1" w:lastColumn="0" w:noHBand="0" w:noVBand="1"/>
      </w:tblPr>
      <w:tblGrid>
        <w:gridCol w:w="8962"/>
      </w:tblGrid>
      <w:tr w:rsidR="00935AF9" w14:paraId="6D3BDA42" w14:textId="77777777" w:rsidTr="00082953">
        <w:tc>
          <w:tcPr>
            <w:tcW w:w="0" w:type="auto"/>
            <w:hideMark/>
          </w:tcPr>
          <w:p w14:paraId="2E46E1AE" w14:textId="77777777" w:rsidR="00935AF9" w:rsidRDefault="00935AF9" w:rsidP="00082953">
            <w:pPr>
              <w:spacing w:before="225" w:after="225"/>
              <w:jc w:val="both"/>
            </w:pPr>
            <w:r>
              <w:rPr>
                <w:rFonts w:ascii="Arial" w:hAnsi="Arial" w:cs="Arial"/>
                <w:color w:val="000000"/>
                <w:sz w:val="18"/>
                <w:szCs w:val="18"/>
              </w:rPr>
              <w:t>Po uspešni dobavi ter montaži, zagonu ter preizkusu doseganja pogodbeno tehnično – tehnoloških parametrov in funkcionalnega delovanja, kadar je to vključeno v dobavo, izvajalec in naročnik opravita primopredajo opreme ter o tem sestavita pisni zapisnik.</w:t>
            </w:r>
          </w:p>
          <w:p w14:paraId="704CAE05" w14:textId="77777777" w:rsidR="00935AF9" w:rsidRDefault="00935AF9" w:rsidP="00082953">
            <w:pPr>
              <w:spacing w:before="225" w:after="225"/>
              <w:jc w:val="both"/>
            </w:pPr>
            <w:r>
              <w:rPr>
                <w:rFonts w:ascii="Arial" w:hAnsi="Arial" w:cs="Arial"/>
                <w:color w:val="000000"/>
                <w:sz w:val="18"/>
                <w:szCs w:val="18"/>
              </w:rPr>
              <w:t>O prevzemu blaga sestavijo pooblaščeni predstavniki pogodbenih strank primopredajni zapisnik, v katerem natančno ugotovijo predvsem:</w:t>
            </w:r>
          </w:p>
          <w:tbl>
            <w:tblPr>
              <w:tblW w:w="5000" w:type="pct"/>
              <w:tblLook w:val="04A0" w:firstRow="1" w:lastRow="0" w:firstColumn="1" w:lastColumn="0" w:noHBand="0" w:noVBand="1"/>
            </w:tblPr>
            <w:tblGrid>
              <w:gridCol w:w="8746"/>
            </w:tblGrid>
            <w:tr w:rsidR="00935AF9" w14:paraId="7D651724" w14:textId="77777777" w:rsidTr="00082953">
              <w:tc>
                <w:tcPr>
                  <w:tcW w:w="0" w:type="auto"/>
                  <w:vAlign w:val="center"/>
                  <w:hideMark/>
                </w:tcPr>
                <w:tbl>
                  <w:tblPr>
                    <w:tblW w:w="0" w:type="auto"/>
                    <w:tblLook w:val="04A0" w:firstRow="1" w:lastRow="0" w:firstColumn="1" w:lastColumn="0" w:noHBand="0" w:noVBand="1"/>
                  </w:tblPr>
                  <w:tblGrid>
                    <w:gridCol w:w="8530"/>
                  </w:tblGrid>
                  <w:tr w:rsidR="00935AF9" w14:paraId="26D9334E" w14:textId="77777777" w:rsidTr="00082953">
                    <w:tc>
                      <w:tcPr>
                        <w:tcW w:w="0" w:type="auto"/>
                        <w:hideMark/>
                      </w:tcPr>
                      <w:p w14:paraId="48BCDF8A" w14:textId="77777777" w:rsidR="00935AF9" w:rsidRDefault="00935AF9" w:rsidP="00CF47EC">
                        <w:pPr>
                          <w:numPr>
                            <w:ilvl w:val="0"/>
                            <w:numId w:val="21"/>
                          </w:numPr>
                          <w:spacing w:after="0"/>
                          <w:rPr>
                            <w:rFonts w:ascii="Arial" w:hAnsi="Arial" w:cs="Arial"/>
                            <w:color w:val="000000"/>
                            <w:sz w:val="18"/>
                            <w:szCs w:val="18"/>
                          </w:rPr>
                        </w:pPr>
                        <w:r>
                          <w:rPr>
                            <w:rFonts w:ascii="Arial" w:hAnsi="Arial" w:cs="Arial"/>
                            <w:color w:val="000000"/>
                            <w:position w:val="-2"/>
                            <w:sz w:val="18"/>
                            <w:szCs w:val="18"/>
                          </w:rPr>
                          <w:t>ali blago ustreza določilom razpisne dokumentacije naročnika, specifikacijam, določilom pogodbe, veljavnim zakonskim  predpisom in pravilom stroke;</w:t>
                        </w:r>
                      </w:p>
                      <w:p w14:paraId="10D8965D" w14:textId="77777777" w:rsidR="00935AF9" w:rsidRDefault="00935AF9" w:rsidP="00CF47EC">
                        <w:pPr>
                          <w:numPr>
                            <w:ilvl w:val="0"/>
                            <w:numId w:val="21"/>
                          </w:numPr>
                          <w:spacing w:after="0"/>
                          <w:rPr>
                            <w:rFonts w:ascii="Arial" w:hAnsi="Arial" w:cs="Arial"/>
                            <w:color w:val="000000"/>
                            <w:sz w:val="18"/>
                            <w:szCs w:val="18"/>
                          </w:rPr>
                        </w:pPr>
                        <w:r>
                          <w:rPr>
                            <w:rFonts w:ascii="Arial" w:hAnsi="Arial" w:cs="Arial"/>
                            <w:color w:val="000000"/>
                            <w:position w:val="-2"/>
                            <w:sz w:val="18"/>
                            <w:szCs w:val="18"/>
                          </w:rPr>
                          <w:t>datum prevzema blaga;</w:t>
                        </w:r>
                      </w:p>
                      <w:p w14:paraId="600D3078" w14:textId="77777777" w:rsidR="00935AF9" w:rsidRDefault="00935AF9" w:rsidP="00CF47EC">
                        <w:pPr>
                          <w:numPr>
                            <w:ilvl w:val="0"/>
                            <w:numId w:val="21"/>
                          </w:numPr>
                          <w:spacing w:after="0"/>
                          <w:rPr>
                            <w:rFonts w:ascii="Arial" w:hAnsi="Arial" w:cs="Arial"/>
                            <w:color w:val="000000"/>
                            <w:sz w:val="18"/>
                            <w:szCs w:val="18"/>
                          </w:rPr>
                        </w:pPr>
                        <w:r>
                          <w:rPr>
                            <w:rFonts w:ascii="Arial" w:hAnsi="Arial" w:cs="Arial"/>
                            <w:color w:val="000000"/>
                            <w:position w:val="-2"/>
                            <w:sz w:val="18"/>
                            <w:szCs w:val="18"/>
                          </w:rPr>
                          <w:t>morebitne pripombe naročnika v zvezi s kakovostjo dobavljenega blaga;  </w:t>
                        </w:r>
                      </w:p>
                      <w:p w14:paraId="75095EC1" w14:textId="77777777" w:rsidR="00935AF9" w:rsidRDefault="00935AF9" w:rsidP="00CF47EC">
                        <w:pPr>
                          <w:numPr>
                            <w:ilvl w:val="0"/>
                            <w:numId w:val="21"/>
                          </w:numPr>
                          <w:spacing w:after="0"/>
                          <w:rPr>
                            <w:rFonts w:ascii="Arial" w:hAnsi="Arial" w:cs="Arial"/>
                            <w:color w:val="000000"/>
                            <w:sz w:val="18"/>
                            <w:szCs w:val="18"/>
                          </w:rPr>
                        </w:pPr>
                        <w:r>
                          <w:rPr>
                            <w:rFonts w:ascii="Arial" w:hAnsi="Arial" w:cs="Arial"/>
                            <w:color w:val="000000"/>
                            <w:position w:val="-2"/>
                            <w:sz w:val="18"/>
                            <w:szCs w:val="18"/>
                          </w:rPr>
                          <w:lastRenderedPageBreak/>
                          <w:t>morebitna odprta, med predstavniki pogodbenih strank sporna vprašanja tehnične narave;</w:t>
                        </w:r>
                      </w:p>
                      <w:p w14:paraId="0385194A" w14:textId="77777777" w:rsidR="00935AF9" w:rsidRDefault="00935AF9" w:rsidP="00CF47EC">
                        <w:pPr>
                          <w:numPr>
                            <w:ilvl w:val="0"/>
                            <w:numId w:val="21"/>
                          </w:numPr>
                          <w:spacing w:after="0"/>
                          <w:rPr>
                            <w:rFonts w:ascii="Arial" w:hAnsi="Arial" w:cs="Arial"/>
                            <w:color w:val="000000"/>
                            <w:sz w:val="18"/>
                            <w:szCs w:val="18"/>
                          </w:rPr>
                        </w:pPr>
                        <w:r>
                          <w:rPr>
                            <w:rFonts w:ascii="Arial" w:hAnsi="Arial" w:cs="Arial"/>
                            <w:color w:val="000000"/>
                            <w:position w:val="-2"/>
                            <w:sz w:val="18"/>
                            <w:szCs w:val="18"/>
                          </w:rPr>
                          <w:t>ugotovitev o sprejemu atestov in morebitnih garancijskih listov;</w:t>
                        </w:r>
                      </w:p>
                      <w:p w14:paraId="2427D313" w14:textId="77777777" w:rsidR="00935AF9" w:rsidRDefault="00935AF9" w:rsidP="00CF47EC">
                        <w:pPr>
                          <w:numPr>
                            <w:ilvl w:val="0"/>
                            <w:numId w:val="21"/>
                          </w:numPr>
                          <w:spacing w:after="0"/>
                          <w:rPr>
                            <w:rFonts w:ascii="Arial" w:hAnsi="Arial" w:cs="Arial"/>
                            <w:color w:val="000000"/>
                            <w:sz w:val="18"/>
                            <w:szCs w:val="18"/>
                          </w:rPr>
                        </w:pPr>
                        <w:r>
                          <w:rPr>
                            <w:rFonts w:ascii="Arial" w:hAnsi="Arial" w:cs="Arial"/>
                            <w:color w:val="000000"/>
                            <w:position w:val="-2"/>
                            <w:sz w:val="18"/>
                            <w:szCs w:val="18"/>
                          </w:rPr>
                          <w:t>ugotovitev o izvedbi šolanja.</w:t>
                        </w:r>
                      </w:p>
                    </w:tc>
                  </w:tr>
                </w:tbl>
                <w:p w14:paraId="75920209" w14:textId="77777777" w:rsidR="00935AF9" w:rsidRDefault="00935AF9" w:rsidP="00082953"/>
              </w:tc>
            </w:tr>
          </w:tbl>
          <w:p w14:paraId="2A35B44B" w14:textId="77777777" w:rsidR="00935AF9" w:rsidRDefault="00935AF9" w:rsidP="00082953">
            <w:pPr>
              <w:spacing w:before="225" w:after="225"/>
              <w:jc w:val="both"/>
            </w:pPr>
            <w:r>
              <w:rPr>
                <w:rFonts w:ascii="Arial" w:hAnsi="Arial" w:cs="Arial"/>
                <w:color w:val="000000"/>
                <w:sz w:val="18"/>
                <w:szCs w:val="18"/>
              </w:rPr>
              <w:lastRenderedPageBreak/>
              <w:t>Ob podpisu primopredajnega zapisnika bo izvajalec naročniku izročil še:</w:t>
            </w:r>
          </w:p>
          <w:tbl>
            <w:tblPr>
              <w:tblW w:w="5000" w:type="pct"/>
              <w:tblLook w:val="04A0" w:firstRow="1" w:lastRow="0" w:firstColumn="1" w:lastColumn="0" w:noHBand="0" w:noVBand="1"/>
            </w:tblPr>
            <w:tblGrid>
              <w:gridCol w:w="8746"/>
            </w:tblGrid>
            <w:tr w:rsidR="00935AF9" w14:paraId="798FF745" w14:textId="77777777" w:rsidTr="00082953">
              <w:tc>
                <w:tcPr>
                  <w:tcW w:w="0" w:type="auto"/>
                  <w:vAlign w:val="center"/>
                  <w:hideMark/>
                </w:tcPr>
                <w:tbl>
                  <w:tblPr>
                    <w:tblW w:w="0" w:type="auto"/>
                    <w:tblLook w:val="04A0" w:firstRow="1" w:lastRow="0" w:firstColumn="1" w:lastColumn="0" w:noHBand="0" w:noVBand="1"/>
                  </w:tblPr>
                  <w:tblGrid>
                    <w:gridCol w:w="8530"/>
                  </w:tblGrid>
                  <w:tr w:rsidR="00935AF9" w14:paraId="1823797A" w14:textId="77777777" w:rsidTr="00082953">
                    <w:tc>
                      <w:tcPr>
                        <w:tcW w:w="0" w:type="auto"/>
                        <w:hideMark/>
                      </w:tcPr>
                      <w:p w14:paraId="69527098" w14:textId="77777777" w:rsidR="00935AF9" w:rsidRDefault="00935AF9" w:rsidP="00CF47EC">
                        <w:pPr>
                          <w:numPr>
                            <w:ilvl w:val="0"/>
                            <w:numId w:val="22"/>
                          </w:numPr>
                          <w:spacing w:after="0"/>
                          <w:rPr>
                            <w:rFonts w:ascii="Arial" w:hAnsi="Arial" w:cs="Arial"/>
                            <w:color w:val="000000"/>
                            <w:sz w:val="18"/>
                            <w:szCs w:val="18"/>
                          </w:rPr>
                        </w:pPr>
                        <w:r>
                          <w:rPr>
                            <w:rFonts w:ascii="Arial" w:hAnsi="Arial" w:cs="Arial"/>
                            <w:color w:val="000000"/>
                            <w:position w:val="-2"/>
                            <w:sz w:val="18"/>
                            <w:szCs w:val="18"/>
                          </w:rPr>
                          <w:t>tehnično dokumentacijo dobavljene opreme,</w:t>
                        </w:r>
                      </w:p>
                      <w:p w14:paraId="1AB65EC6" w14:textId="77777777" w:rsidR="00935AF9" w:rsidRDefault="00935AF9" w:rsidP="00CF47EC">
                        <w:pPr>
                          <w:numPr>
                            <w:ilvl w:val="0"/>
                            <w:numId w:val="22"/>
                          </w:numPr>
                          <w:spacing w:after="0"/>
                          <w:rPr>
                            <w:rFonts w:ascii="Arial" w:hAnsi="Arial" w:cs="Arial"/>
                            <w:color w:val="000000"/>
                            <w:sz w:val="18"/>
                            <w:szCs w:val="18"/>
                          </w:rPr>
                        </w:pPr>
                        <w:r>
                          <w:rPr>
                            <w:rFonts w:ascii="Arial" w:hAnsi="Arial" w:cs="Arial"/>
                            <w:color w:val="000000"/>
                            <w:position w:val="-2"/>
                            <w:sz w:val="18"/>
                            <w:szCs w:val="18"/>
                          </w:rPr>
                          <w:t>navodila za varno delo in vzdrževanje opreme v slovenskem jeziku,</w:t>
                        </w:r>
                      </w:p>
                      <w:p w14:paraId="615E8674" w14:textId="77777777" w:rsidR="00935AF9" w:rsidRDefault="00935AF9" w:rsidP="00CF47EC">
                        <w:pPr>
                          <w:numPr>
                            <w:ilvl w:val="0"/>
                            <w:numId w:val="22"/>
                          </w:numPr>
                          <w:spacing w:after="0"/>
                          <w:rPr>
                            <w:rFonts w:ascii="Arial" w:hAnsi="Arial" w:cs="Arial"/>
                            <w:color w:val="000000"/>
                            <w:sz w:val="18"/>
                            <w:szCs w:val="18"/>
                          </w:rPr>
                        </w:pPr>
                        <w:r>
                          <w:rPr>
                            <w:rFonts w:ascii="Arial" w:hAnsi="Arial" w:cs="Arial"/>
                            <w:color w:val="000000"/>
                            <w:position w:val="-2"/>
                            <w:sz w:val="18"/>
                            <w:szCs w:val="18"/>
                          </w:rPr>
                          <w:t xml:space="preserve">naslov pooblaščenega serviserja opreme v RS ali EU (s kontaktnimi osebami in </w:t>
                        </w:r>
                        <w:proofErr w:type="spellStart"/>
                        <w:r>
                          <w:rPr>
                            <w:rFonts w:ascii="Arial" w:hAnsi="Arial" w:cs="Arial"/>
                            <w:color w:val="000000"/>
                            <w:position w:val="-2"/>
                            <w:sz w:val="18"/>
                            <w:szCs w:val="18"/>
                          </w:rPr>
                          <w:t>tel</w:t>
                        </w:r>
                        <w:proofErr w:type="spellEnd"/>
                        <w:r>
                          <w:rPr>
                            <w:rFonts w:ascii="Arial" w:hAnsi="Arial" w:cs="Arial"/>
                            <w:color w:val="000000"/>
                            <w:position w:val="-2"/>
                            <w:sz w:val="18"/>
                            <w:szCs w:val="18"/>
                          </w:rPr>
                          <w:t>/</w:t>
                        </w:r>
                        <w:proofErr w:type="spellStart"/>
                        <w:r>
                          <w:rPr>
                            <w:rFonts w:ascii="Arial" w:hAnsi="Arial" w:cs="Arial"/>
                            <w:color w:val="000000"/>
                            <w:position w:val="-2"/>
                            <w:sz w:val="18"/>
                            <w:szCs w:val="18"/>
                          </w:rPr>
                          <w:t>gsm</w:t>
                        </w:r>
                        <w:proofErr w:type="spellEnd"/>
                        <w:r>
                          <w:rPr>
                            <w:rFonts w:ascii="Arial" w:hAnsi="Arial" w:cs="Arial"/>
                            <w:color w:val="000000"/>
                            <w:position w:val="-2"/>
                            <w:sz w:val="18"/>
                            <w:szCs w:val="18"/>
                          </w:rPr>
                          <w:t xml:space="preserve"> številkami ter e-mail naslovi),</w:t>
                        </w:r>
                      </w:p>
                      <w:p w14:paraId="0258F6A6" w14:textId="77777777" w:rsidR="00935AF9" w:rsidRDefault="00935AF9" w:rsidP="00CF47EC">
                        <w:pPr>
                          <w:numPr>
                            <w:ilvl w:val="0"/>
                            <w:numId w:val="22"/>
                          </w:numPr>
                          <w:spacing w:after="0"/>
                          <w:rPr>
                            <w:rFonts w:ascii="Arial" w:hAnsi="Arial" w:cs="Arial"/>
                            <w:color w:val="000000"/>
                            <w:sz w:val="18"/>
                            <w:szCs w:val="18"/>
                          </w:rPr>
                        </w:pPr>
                        <w:r>
                          <w:rPr>
                            <w:rFonts w:ascii="Arial" w:hAnsi="Arial" w:cs="Arial"/>
                            <w:color w:val="000000"/>
                            <w:position w:val="-2"/>
                            <w:sz w:val="18"/>
                            <w:szCs w:val="18"/>
                          </w:rPr>
                          <w:t>vse potrebne in potrjene garancijske liste proizvajalca ali prodajalca opreme in</w:t>
                        </w:r>
                      </w:p>
                      <w:p w14:paraId="29FADE00" w14:textId="77777777" w:rsidR="00935AF9" w:rsidRDefault="00935AF9" w:rsidP="00CF47EC">
                        <w:pPr>
                          <w:numPr>
                            <w:ilvl w:val="0"/>
                            <w:numId w:val="22"/>
                          </w:numPr>
                          <w:spacing w:after="0"/>
                          <w:rPr>
                            <w:rFonts w:ascii="Arial" w:hAnsi="Arial" w:cs="Arial"/>
                            <w:color w:val="000000"/>
                            <w:sz w:val="18"/>
                            <w:szCs w:val="18"/>
                          </w:rPr>
                        </w:pPr>
                        <w:r>
                          <w:rPr>
                            <w:rFonts w:ascii="Arial" w:hAnsi="Arial" w:cs="Arial"/>
                            <w:color w:val="000000"/>
                            <w:position w:val="-2"/>
                            <w:sz w:val="18"/>
                            <w:szCs w:val="18"/>
                          </w:rPr>
                          <w:t>zavarovanje za odpravo napak v garancijskem roku.</w:t>
                        </w:r>
                      </w:p>
                    </w:tc>
                  </w:tr>
                </w:tbl>
                <w:p w14:paraId="23F7EEC6" w14:textId="77777777" w:rsidR="00935AF9" w:rsidRDefault="00935AF9" w:rsidP="00082953"/>
              </w:tc>
            </w:tr>
          </w:tbl>
          <w:p w14:paraId="230E0E00" w14:textId="77777777" w:rsidR="00935AF9" w:rsidRDefault="00935AF9" w:rsidP="00082953">
            <w:pPr>
              <w:spacing w:before="225" w:after="225"/>
              <w:jc w:val="both"/>
            </w:pPr>
            <w:r>
              <w:rPr>
                <w:rFonts w:ascii="Arial" w:hAnsi="Arial" w:cs="Arial"/>
                <w:color w:val="000000"/>
                <w:sz w:val="18"/>
                <w:szCs w:val="18"/>
              </w:rPr>
              <w:t>Izvajalec lahko na podlagi podpisanega primopredajnega zapisnika (pisno potrjenega s strani predstavnikov obeh pogodbenih strank) naročniku izstavi račun za dobavljeno, nameščeno in delujočo opremo.</w:t>
            </w:r>
          </w:p>
        </w:tc>
      </w:tr>
    </w:tbl>
    <w:p w14:paraId="2C310206" w14:textId="77777777" w:rsidR="00935AF9" w:rsidRDefault="00935AF9" w:rsidP="00935AF9">
      <w:pPr>
        <w:spacing w:before="225" w:after="225" w:line="240" w:lineRule="auto"/>
        <w:jc w:val="both"/>
      </w:pPr>
      <w:r>
        <w:rPr>
          <w:rFonts w:ascii="Arial" w:hAnsi="Arial" w:cs="Arial"/>
          <w:b/>
          <w:bCs/>
          <w:color w:val="000000"/>
          <w:sz w:val="18"/>
          <w:szCs w:val="18"/>
        </w:rPr>
        <w:lastRenderedPageBreak/>
        <w:t>X. ZAUPNOST IN VARSTVO OSEBNIH PODATKOV</w:t>
      </w:r>
    </w:p>
    <w:p w14:paraId="6F277752" w14:textId="77777777" w:rsidR="00935AF9" w:rsidRDefault="00935AF9" w:rsidP="00935AF9">
      <w:pPr>
        <w:spacing w:after="0" w:line="240" w:lineRule="auto"/>
        <w:jc w:val="center"/>
      </w:pPr>
      <w:r>
        <w:rPr>
          <w:rFonts w:ascii="Arial" w:hAnsi="Arial" w:cs="Arial"/>
          <w:b/>
          <w:bCs/>
          <w:color w:val="000000"/>
          <w:sz w:val="18"/>
          <w:szCs w:val="18"/>
        </w:rPr>
        <w:t>17. člen</w:t>
      </w:r>
    </w:p>
    <w:p w14:paraId="58196825" w14:textId="77777777" w:rsidR="00935AF9" w:rsidRDefault="00935AF9" w:rsidP="00935AF9">
      <w:pPr>
        <w:jc w:val="both"/>
        <w:rPr>
          <w:rFonts w:ascii="Arial" w:eastAsia="Times New Roman" w:hAnsi="Arial" w:cs="Arial"/>
          <w:color w:val="FF0000"/>
          <w:sz w:val="18"/>
          <w:szCs w:val="18"/>
          <w:lang w:eastAsia="sl-SI"/>
        </w:rPr>
      </w:pPr>
    </w:p>
    <w:p w14:paraId="61BD27E2" w14:textId="77777777" w:rsidR="00935AF9" w:rsidRDefault="00935AF9" w:rsidP="00935AF9">
      <w:pPr>
        <w:spacing w:before="225" w:after="225" w:line="240" w:lineRule="auto"/>
        <w:jc w:val="both"/>
      </w:pPr>
      <w:r>
        <w:rPr>
          <w:rFonts w:ascii="Arial" w:hAnsi="Arial" w:cs="Arial"/>
          <w:sz w:val="18"/>
          <w:szCs w:val="18"/>
        </w:rPr>
        <w:t>Pogodbeni stranki sta dolžni vse podatke, do katerih prideta pri izpolnjevanju poslovnih obveznosti ali v zvezi z njimi, varovati kot poslovno skrivnost in sta za to odškodninsko odgovorni.</w:t>
      </w:r>
    </w:p>
    <w:p w14:paraId="30AFFE24" w14:textId="77777777" w:rsidR="00935AF9" w:rsidRDefault="00935AF9" w:rsidP="00935AF9">
      <w:pPr>
        <w:spacing w:before="225" w:after="225" w:line="240" w:lineRule="auto"/>
        <w:jc w:val="both"/>
        <w:rPr>
          <w:rFonts w:ascii="Arial" w:hAnsi="Arial" w:cs="Arial"/>
          <w:sz w:val="18"/>
          <w:szCs w:val="18"/>
        </w:rPr>
      </w:pPr>
      <w:r>
        <w:rPr>
          <w:rFonts w:ascii="Arial" w:hAnsi="Arial" w:cs="Arial"/>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6AB57A46" w14:textId="77777777" w:rsidR="00935AF9" w:rsidRDefault="00935AF9" w:rsidP="00935AF9">
      <w:pPr>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Izvajalec se zavezuje, da bo pri izvajanju določil te pogodbe in pri obdelavi osebnih podatkov v celoti spoštoval določila Zakona o varstvu osebnih podatkov, določila Uredbe (EU) 2016/679 Evropskega parlamenta in Sveta z dne 27. aprila 2016 o varstvu posameznikov pri obdelavi osebnih podatkov in interni  predpis naročnika, ki ureja varovanje osebnih in drugih zaupnih podatkov, ne glede na to ali se bo z osebnimi podatki seznanil pri neposrednem opravljanju storitev na lokaciji naročnika, pri nadzoru izvajanja določil te pogodbe, preko pisne dokumentacije ali na kakršenkoli drug način. Izvajalec se hkrati zavezuje upoštevati in spoštovati varnostne zahteve, ki jih določajo varnostne politike naročnika. </w:t>
      </w:r>
    </w:p>
    <w:p w14:paraId="1249E153" w14:textId="77777777" w:rsidR="00C7000C" w:rsidRDefault="00C7000C" w:rsidP="00935AF9">
      <w:pPr>
        <w:jc w:val="both"/>
        <w:rPr>
          <w:rFonts w:ascii="Arial" w:eastAsia="Times New Roman" w:hAnsi="Arial" w:cs="Arial"/>
          <w:sz w:val="18"/>
          <w:szCs w:val="18"/>
          <w:lang w:eastAsia="sl-SI"/>
        </w:rPr>
      </w:pPr>
    </w:p>
    <w:p w14:paraId="750A4CFC" w14:textId="77777777" w:rsidR="00C7000C" w:rsidRDefault="00C7000C" w:rsidP="00935AF9">
      <w:pPr>
        <w:jc w:val="both"/>
        <w:rPr>
          <w:rFonts w:ascii="Arial" w:eastAsia="Times New Roman" w:hAnsi="Arial" w:cs="Arial"/>
          <w:sz w:val="18"/>
          <w:szCs w:val="18"/>
          <w:lang w:eastAsia="sl-SI"/>
        </w:rPr>
      </w:pPr>
    </w:p>
    <w:p w14:paraId="4F20CF68" w14:textId="77777777" w:rsidR="00935AF9" w:rsidRDefault="00935AF9" w:rsidP="00935AF9">
      <w:pPr>
        <w:spacing w:before="225" w:after="225" w:line="240" w:lineRule="auto"/>
        <w:jc w:val="both"/>
      </w:pPr>
      <w:r>
        <w:rPr>
          <w:rFonts w:ascii="Arial" w:hAnsi="Arial" w:cs="Arial"/>
          <w:b/>
          <w:bCs/>
          <w:color w:val="000000"/>
          <w:sz w:val="18"/>
          <w:szCs w:val="18"/>
        </w:rPr>
        <w:t>XI. ODPRAVA NAPAK IN GARANCIJSKA DOBA</w:t>
      </w:r>
    </w:p>
    <w:p w14:paraId="38C1ABEA" w14:textId="77777777" w:rsidR="00935AF9" w:rsidRDefault="00935AF9" w:rsidP="00935AF9">
      <w:pPr>
        <w:spacing w:after="0" w:line="240" w:lineRule="auto"/>
        <w:jc w:val="center"/>
      </w:pPr>
      <w:r>
        <w:rPr>
          <w:rFonts w:ascii="Arial" w:hAnsi="Arial" w:cs="Arial"/>
          <w:b/>
          <w:bCs/>
          <w:color w:val="000000"/>
          <w:sz w:val="18"/>
          <w:szCs w:val="18"/>
        </w:rPr>
        <w:t>18. člen</w:t>
      </w:r>
    </w:p>
    <w:tbl>
      <w:tblPr>
        <w:tblW w:w="0" w:type="auto"/>
        <w:tblInd w:w="108" w:type="dxa"/>
        <w:tblLook w:val="04A0" w:firstRow="1" w:lastRow="0" w:firstColumn="1" w:lastColumn="0" w:noHBand="0" w:noVBand="1"/>
      </w:tblPr>
      <w:tblGrid>
        <w:gridCol w:w="8962"/>
      </w:tblGrid>
      <w:tr w:rsidR="00935AF9" w14:paraId="5CD17D20" w14:textId="77777777" w:rsidTr="00082953">
        <w:tc>
          <w:tcPr>
            <w:tcW w:w="0" w:type="auto"/>
            <w:hideMark/>
          </w:tcPr>
          <w:p w14:paraId="78ECEF65" w14:textId="77777777" w:rsidR="00935AF9" w:rsidRDefault="00935AF9" w:rsidP="00082953">
            <w:pPr>
              <w:spacing w:before="225" w:after="225"/>
              <w:jc w:val="both"/>
            </w:pPr>
            <w:r>
              <w:rPr>
                <w:rFonts w:ascii="Arial" w:hAnsi="Arial" w:cs="Arial"/>
                <w:color w:val="000000"/>
                <w:sz w:val="18"/>
                <w:szCs w:val="18"/>
              </w:rPr>
              <w:t>Garancijska doba po tej pogodbi je _____________ (min 24) mesecev.</w:t>
            </w:r>
          </w:p>
          <w:p w14:paraId="34A8E928" w14:textId="77777777" w:rsidR="00935AF9" w:rsidRDefault="00935AF9" w:rsidP="00082953">
            <w:pPr>
              <w:spacing w:before="225" w:after="225"/>
              <w:jc w:val="both"/>
            </w:pPr>
            <w:r>
              <w:rPr>
                <w:rFonts w:ascii="Arial" w:hAnsi="Arial" w:cs="Arial"/>
                <w:color w:val="000000"/>
                <w:sz w:val="18"/>
                <w:szCs w:val="18"/>
              </w:rPr>
              <w:t>Garancijski roki začnejo teči z dnem uspešne pisne primopredaje opreme.</w:t>
            </w:r>
          </w:p>
          <w:p w14:paraId="4F0579EC" w14:textId="77777777" w:rsidR="00935AF9" w:rsidRDefault="00935AF9" w:rsidP="00082953">
            <w:pPr>
              <w:spacing w:before="225" w:after="225"/>
              <w:jc w:val="both"/>
            </w:pPr>
            <w:r>
              <w:rPr>
                <w:rFonts w:ascii="Arial" w:hAnsi="Arial" w:cs="Arial"/>
                <w:color w:val="000000"/>
                <w:sz w:val="18"/>
                <w:szCs w:val="18"/>
              </w:rPr>
              <w:t>Garancija je vezana na normalne pogoje uporabe in primerno ter strokovno vzdrževanje.</w:t>
            </w:r>
          </w:p>
          <w:p w14:paraId="20233D23" w14:textId="77777777" w:rsidR="00935AF9" w:rsidRDefault="00935AF9" w:rsidP="00082953">
            <w:pPr>
              <w:spacing w:before="225" w:after="225"/>
              <w:jc w:val="both"/>
            </w:pPr>
            <w:r>
              <w:rPr>
                <w:rFonts w:ascii="Arial" w:hAnsi="Arial" w:cs="Arial"/>
                <w:color w:val="000000"/>
                <w:sz w:val="18"/>
                <w:szCs w:val="18"/>
              </w:rPr>
              <w:t>Izvajalec je naročniku dolžan ne glede na proces ugotovitve in odprave napake zagotoviti funkcionalnost opreme.</w:t>
            </w:r>
          </w:p>
          <w:p w14:paraId="02ED187F" w14:textId="77777777" w:rsidR="00935AF9" w:rsidRDefault="00935AF9" w:rsidP="00082953">
            <w:pPr>
              <w:spacing w:before="225" w:after="225"/>
              <w:jc w:val="both"/>
            </w:pPr>
            <w:r>
              <w:rPr>
                <w:rFonts w:ascii="Arial" w:hAnsi="Arial" w:cs="Arial"/>
                <w:color w:val="000000"/>
                <w:sz w:val="18"/>
                <w:szCs w:val="18"/>
              </w:rPr>
              <w:lastRenderedPageBreak/>
              <w:t>Če je napaka bistvena in vpliva na rabo ter je povzročena po krivdi izvajalca ali njegovih podizvajalcev in kooperantov, je izvajalec dolžan naročniku nadomestiti vso nastalo škodo.</w:t>
            </w:r>
          </w:p>
        </w:tc>
      </w:tr>
    </w:tbl>
    <w:p w14:paraId="6BBA2F48" w14:textId="77777777" w:rsidR="00935AF9" w:rsidRDefault="00935AF9" w:rsidP="00935AF9">
      <w:pPr>
        <w:spacing w:before="225" w:after="225" w:line="240" w:lineRule="auto"/>
        <w:jc w:val="both"/>
      </w:pPr>
      <w:r>
        <w:rPr>
          <w:rFonts w:ascii="Arial" w:hAnsi="Arial" w:cs="Arial"/>
          <w:b/>
          <w:bCs/>
          <w:color w:val="000000"/>
          <w:sz w:val="18"/>
          <w:szCs w:val="18"/>
        </w:rPr>
        <w:lastRenderedPageBreak/>
        <w:t>XII. VZDRŽEVANJE OPREME V ČASU GARANCIJSKE DOBE</w:t>
      </w:r>
    </w:p>
    <w:p w14:paraId="60B4DB42" w14:textId="77777777" w:rsidR="00935AF9" w:rsidRDefault="00935AF9" w:rsidP="00935AF9">
      <w:pPr>
        <w:spacing w:after="0" w:line="240" w:lineRule="auto"/>
        <w:jc w:val="center"/>
      </w:pPr>
      <w:r>
        <w:rPr>
          <w:rFonts w:ascii="Arial" w:hAnsi="Arial" w:cs="Arial"/>
          <w:b/>
          <w:bCs/>
          <w:color w:val="000000"/>
          <w:sz w:val="18"/>
          <w:szCs w:val="18"/>
        </w:rPr>
        <w:t>19. člen</w:t>
      </w:r>
    </w:p>
    <w:tbl>
      <w:tblPr>
        <w:tblW w:w="0" w:type="auto"/>
        <w:tblInd w:w="108" w:type="dxa"/>
        <w:tblLook w:val="04A0" w:firstRow="1" w:lastRow="0" w:firstColumn="1" w:lastColumn="0" w:noHBand="0" w:noVBand="1"/>
      </w:tblPr>
      <w:tblGrid>
        <w:gridCol w:w="8962"/>
      </w:tblGrid>
      <w:tr w:rsidR="00935AF9" w14:paraId="41CE79E0" w14:textId="77777777" w:rsidTr="00082953">
        <w:tc>
          <w:tcPr>
            <w:tcW w:w="0" w:type="auto"/>
            <w:hideMark/>
          </w:tcPr>
          <w:p w14:paraId="154C67CB" w14:textId="77777777" w:rsidR="00935AF9" w:rsidRDefault="00935AF9" w:rsidP="00082953">
            <w:pPr>
              <w:spacing w:before="225" w:after="225"/>
              <w:jc w:val="both"/>
            </w:pPr>
            <w:r>
              <w:rPr>
                <w:rFonts w:ascii="Arial" w:hAnsi="Arial" w:cs="Arial"/>
                <w:color w:val="000000"/>
                <w:sz w:val="18"/>
                <w:szCs w:val="18"/>
              </w:rPr>
              <w:t>Izvajalec bo moral v času trajanja garancijske dobe zagotavljati tako preventivno vzdrževanje po specifikaciji proizvajalca opreme, kot tudi odpravo vseh napak oz. nepravilnosti v delovanju opreme, na lastne stroške.</w:t>
            </w:r>
          </w:p>
          <w:p w14:paraId="2F36910B" w14:textId="77777777" w:rsidR="00935AF9" w:rsidRDefault="00935AF9" w:rsidP="00082953">
            <w:pPr>
              <w:spacing w:before="225" w:after="225"/>
              <w:jc w:val="both"/>
            </w:pPr>
            <w:r>
              <w:rPr>
                <w:rFonts w:ascii="Arial" w:hAnsi="Arial" w:cs="Arial"/>
                <w:color w:val="000000"/>
                <w:sz w:val="18"/>
                <w:szCs w:val="18"/>
              </w:rPr>
              <w:t>Pri tem bo moral zagotavljati: </w:t>
            </w:r>
          </w:p>
          <w:tbl>
            <w:tblPr>
              <w:tblW w:w="0" w:type="auto"/>
              <w:tblLook w:val="04A0" w:firstRow="1" w:lastRow="0" w:firstColumn="1" w:lastColumn="0" w:noHBand="0" w:noVBand="1"/>
            </w:tblPr>
            <w:tblGrid>
              <w:gridCol w:w="8746"/>
            </w:tblGrid>
            <w:tr w:rsidR="00935AF9" w14:paraId="147225DF" w14:textId="77777777" w:rsidTr="00082953">
              <w:tc>
                <w:tcPr>
                  <w:tcW w:w="0" w:type="auto"/>
                  <w:hideMark/>
                </w:tcPr>
                <w:p w14:paraId="5B67129C" w14:textId="77777777" w:rsidR="00935AF9" w:rsidRDefault="00935AF9" w:rsidP="00CF47EC">
                  <w:pPr>
                    <w:numPr>
                      <w:ilvl w:val="0"/>
                      <w:numId w:val="23"/>
                    </w:numPr>
                    <w:jc w:val="both"/>
                    <w:rPr>
                      <w:rFonts w:ascii="Arial" w:hAnsi="Arial" w:cs="Arial"/>
                      <w:color w:val="000000"/>
                      <w:sz w:val="18"/>
                      <w:szCs w:val="18"/>
                    </w:rPr>
                  </w:pPr>
                  <w:r>
                    <w:rPr>
                      <w:rFonts w:ascii="Arial" w:hAnsi="Arial" w:cs="Arial"/>
                      <w:color w:val="000000"/>
                      <w:sz w:val="18"/>
                      <w:szCs w:val="18"/>
                    </w:rPr>
                    <w:t>servisiranje dobavljenega blaga (servis in rez. dele) pri s strani proizvajalca pooblaščenem in usposobljenem serviserju v RS ali EU (komunikacija poteka v SLO jeziku, stroške prevajanja krije izvajalec!)</w:t>
                  </w:r>
                </w:p>
                <w:tbl>
                  <w:tblPr>
                    <w:tblW w:w="0" w:type="auto"/>
                    <w:tblLook w:val="04A0" w:firstRow="1" w:lastRow="0" w:firstColumn="1" w:lastColumn="0" w:noHBand="0" w:noVBand="1"/>
                  </w:tblPr>
                  <w:tblGrid>
                    <w:gridCol w:w="8530"/>
                  </w:tblGrid>
                  <w:tr w:rsidR="00935AF9" w14:paraId="3444A4D0" w14:textId="77777777" w:rsidTr="00082953">
                    <w:tc>
                      <w:tcPr>
                        <w:tcW w:w="0" w:type="auto"/>
                        <w:hideMark/>
                      </w:tcPr>
                      <w:p w14:paraId="1C41CCAE" w14:textId="77777777" w:rsidR="00935AF9" w:rsidRDefault="00935AF9" w:rsidP="00CF47EC">
                        <w:pPr>
                          <w:pStyle w:val="Odstavekseznama"/>
                          <w:numPr>
                            <w:ilvl w:val="0"/>
                            <w:numId w:val="24"/>
                          </w:numPr>
                          <w:rPr>
                            <w:rFonts w:ascii="Arial" w:hAnsi="Arial" w:cs="Arial"/>
                            <w:color w:val="000000"/>
                            <w:sz w:val="18"/>
                            <w:szCs w:val="18"/>
                          </w:rPr>
                        </w:pPr>
                        <w:r>
                          <w:rPr>
                            <w:rFonts w:ascii="Arial" w:hAnsi="Arial" w:cs="Arial"/>
                            <w:color w:val="000000"/>
                            <w:sz w:val="18"/>
                            <w:szCs w:val="18"/>
                          </w:rPr>
                          <w:t>Odzivni čas servisa največ 12 ur po prijavi kritične okvare s strani pooblaščene osebe naročnika  (po e-pošti, v nujnih primerih tudi po telefonu), odprave okvare v 48-ih urah (odzivni čas pomeni, da se servis javi in se z naročnikom dogovorita o vsebini in času odprave okvare).</w:t>
                        </w:r>
                      </w:p>
                      <w:p w14:paraId="2355F92B" w14:textId="77777777" w:rsidR="00935AF9" w:rsidRDefault="00935AF9" w:rsidP="00CF47EC">
                        <w:pPr>
                          <w:numPr>
                            <w:ilvl w:val="0"/>
                            <w:numId w:val="24"/>
                          </w:numPr>
                          <w:jc w:val="both"/>
                          <w:rPr>
                            <w:rFonts w:ascii="Arial" w:hAnsi="Arial" w:cs="Arial"/>
                            <w:color w:val="000000"/>
                            <w:sz w:val="18"/>
                            <w:szCs w:val="18"/>
                          </w:rPr>
                        </w:pPr>
                        <w:r>
                          <w:rPr>
                            <w:rFonts w:ascii="Arial" w:hAnsi="Arial" w:cs="Arial"/>
                            <w:color w:val="000000"/>
                            <w:sz w:val="18"/>
                            <w:szCs w:val="18"/>
                          </w:rPr>
                          <w:t>Odzivni čas servisa največ 1 mesec v primeru preventivnega vzdrževanja po navodilu proizvajalca opreme;</w:t>
                        </w:r>
                      </w:p>
                    </w:tc>
                  </w:tr>
                </w:tbl>
                <w:p w14:paraId="48739043" w14:textId="77777777" w:rsidR="00935AF9" w:rsidRDefault="00935AF9" w:rsidP="00082953">
                  <w:pPr>
                    <w:jc w:val="both"/>
                    <w:rPr>
                      <w:rFonts w:ascii="Arial" w:hAnsi="Arial" w:cs="Arial"/>
                      <w:color w:val="000000"/>
                      <w:sz w:val="18"/>
                      <w:szCs w:val="18"/>
                    </w:rPr>
                  </w:pPr>
                </w:p>
              </w:tc>
            </w:tr>
          </w:tbl>
          <w:p w14:paraId="7A239315" w14:textId="77777777" w:rsidR="00935AF9" w:rsidRDefault="00935AF9" w:rsidP="00082953"/>
        </w:tc>
      </w:tr>
    </w:tbl>
    <w:p w14:paraId="292659EC" w14:textId="77777777" w:rsidR="00935AF9" w:rsidRDefault="00935AF9" w:rsidP="00935AF9">
      <w:pPr>
        <w:spacing w:after="0" w:line="240" w:lineRule="auto"/>
        <w:jc w:val="center"/>
      </w:pPr>
      <w:r>
        <w:rPr>
          <w:rFonts w:ascii="Arial" w:hAnsi="Arial" w:cs="Arial"/>
          <w:b/>
          <w:bCs/>
          <w:color w:val="000000"/>
          <w:sz w:val="18"/>
          <w:szCs w:val="18"/>
        </w:rPr>
        <w:t>20. člen</w:t>
      </w:r>
    </w:p>
    <w:tbl>
      <w:tblPr>
        <w:tblW w:w="0" w:type="auto"/>
        <w:tblInd w:w="108" w:type="dxa"/>
        <w:tblLook w:val="04A0" w:firstRow="1" w:lastRow="0" w:firstColumn="1" w:lastColumn="0" w:noHBand="0" w:noVBand="1"/>
      </w:tblPr>
      <w:tblGrid>
        <w:gridCol w:w="8962"/>
      </w:tblGrid>
      <w:tr w:rsidR="00935AF9" w14:paraId="46F8519B" w14:textId="77777777" w:rsidTr="00082953">
        <w:tc>
          <w:tcPr>
            <w:tcW w:w="0" w:type="auto"/>
            <w:hideMark/>
          </w:tcPr>
          <w:p w14:paraId="3F547A84" w14:textId="77777777" w:rsidR="00935AF9" w:rsidRDefault="00935AF9" w:rsidP="00082953">
            <w:pPr>
              <w:spacing w:before="225" w:after="225"/>
              <w:jc w:val="both"/>
            </w:pPr>
            <w:r>
              <w:rPr>
                <w:rFonts w:ascii="Arial" w:hAnsi="Arial" w:cs="Arial"/>
                <w:color w:val="000000"/>
                <w:sz w:val="18"/>
                <w:szCs w:val="18"/>
              </w:rPr>
              <w:t>Za vse dobavljeno blago bo izvajalec v okviru garancijske dobe in v okviru svoje pogodbene obveznosti iz te pogodbe, izvedel odpravo napak.</w:t>
            </w:r>
          </w:p>
          <w:p w14:paraId="26ECF43E" w14:textId="77777777" w:rsidR="00935AF9" w:rsidRDefault="00935AF9" w:rsidP="00082953">
            <w:pPr>
              <w:spacing w:before="225" w:after="225"/>
              <w:jc w:val="both"/>
            </w:pPr>
            <w:r>
              <w:rPr>
                <w:rFonts w:ascii="Arial" w:hAnsi="Arial" w:cs="Arial"/>
                <w:color w:val="000000"/>
                <w:sz w:val="18"/>
                <w:szCs w:val="18"/>
              </w:rPr>
              <w:t>Če izvajalec v dogovorjenem roku ne odpravi napake in se z naročnikom ne dogovori za nov rok odprave, bo naročnik odpravo napake poveril drugemu izvajalcu na stroške izvajalca iz te pogodbe (kot dober strokovnjak) ali naročil nadomestno dobavo. Naročnik si v tem primeru lahko zaračuna v breme izvajalca 3 % pribitek na celotno vrednost dobave za kritje svojih manipulativnih stroškov. V kolikor izvajalec stroškov odprave napake ne bo pokril, lahko naročnik za plačilo stroškov unovči garancijo za odpravo napak v garancijskem roku.</w:t>
            </w:r>
          </w:p>
          <w:p w14:paraId="6B62C3A4" w14:textId="77777777" w:rsidR="00935AF9" w:rsidRDefault="00935AF9" w:rsidP="00082953">
            <w:pPr>
              <w:spacing w:before="225" w:after="225"/>
              <w:jc w:val="both"/>
              <w:rPr>
                <w:rFonts w:ascii="Arial" w:hAnsi="Arial" w:cs="Arial"/>
                <w:color w:val="000000"/>
                <w:sz w:val="18"/>
                <w:szCs w:val="18"/>
              </w:rPr>
            </w:pPr>
            <w:r>
              <w:rPr>
                <w:rFonts w:ascii="Arial" w:hAnsi="Arial" w:cs="Arial"/>
                <w:color w:val="000000"/>
                <w:sz w:val="18"/>
                <w:szCs w:val="18"/>
              </w:rPr>
              <w:t>Za zamenjane dele v garancijski dobi prične teči nov garancijski rok z dnem zamenjave.</w:t>
            </w:r>
          </w:p>
        </w:tc>
      </w:tr>
    </w:tbl>
    <w:p w14:paraId="3F5F77DB" w14:textId="77777777" w:rsidR="00935AF9" w:rsidRDefault="00935AF9" w:rsidP="00935AF9">
      <w:pPr>
        <w:spacing w:after="0" w:line="240" w:lineRule="auto"/>
        <w:jc w:val="center"/>
      </w:pPr>
      <w:r>
        <w:rPr>
          <w:rFonts w:ascii="Arial" w:hAnsi="Arial" w:cs="Arial"/>
          <w:b/>
          <w:bCs/>
          <w:color w:val="000000"/>
          <w:sz w:val="18"/>
          <w:szCs w:val="18"/>
        </w:rPr>
        <w:t>21. člen</w:t>
      </w:r>
    </w:p>
    <w:tbl>
      <w:tblPr>
        <w:tblW w:w="0" w:type="auto"/>
        <w:tblInd w:w="108" w:type="dxa"/>
        <w:tblLook w:val="04A0" w:firstRow="1" w:lastRow="0" w:firstColumn="1" w:lastColumn="0" w:noHBand="0" w:noVBand="1"/>
      </w:tblPr>
      <w:tblGrid>
        <w:gridCol w:w="7080"/>
      </w:tblGrid>
      <w:tr w:rsidR="00935AF9" w14:paraId="4968B744" w14:textId="77777777" w:rsidTr="00082953">
        <w:tc>
          <w:tcPr>
            <w:tcW w:w="0" w:type="auto"/>
            <w:hideMark/>
          </w:tcPr>
          <w:p w14:paraId="4C85F083" w14:textId="62D4620F" w:rsidR="00935AF9" w:rsidRDefault="00935AF9" w:rsidP="00082953">
            <w:pPr>
              <w:spacing w:before="225" w:after="225"/>
              <w:jc w:val="both"/>
            </w:pPr>
            <w:r>
              <w:rPr>
                <w:rFonts w:ascii="Arial" w:hAnsi="Arial" w:cs="Arial"/>
                <w:color w:val="000000"/>
                <w:sz w:val="18"/>
                <w:szCs w:val="18"/>
              </w:rPr>
              <w:t xml:space="preserve">Izvajalec mora zagotavljati rezervne dele še najmanj </w:t>
            </w:r>
            <w:r w:rsidR="005774A3">
              <w:rPr>
                <w:rFonts w:ascii="Arial" w:hAnsi="Arial" w:cs="Arial"/>
                <w:color w:val="000000"/>
                <w:sz w:val="18"/>
                <w:szCs w:val="18"/>
              </w:rPr>
              <w:t>8</w:t>
            </w:r>
            <w:r>
              <w:rPr>
                <w:rFonts w:ascii="Arial" w:hAnsi="Arial" w:cs="Arial"/>
                <w:color w:val="000000"/>
                <w:sz w:val="18"/>
                <w:szCs w:val="18"/>
              </w:rPr>
              <w:t xml:space="preserve"> let po poteku garancijske dobe.</w:t>
            </w:r>
          </w:p>
        </w:tc>
      </w:tr>
    </w:tbl>
    <w:p w14:paraId="514B9833" w14:textId="77777777" w:rsidR="00935AF9" w:rsidRDefault="00935AF9" w:rsidP="00935AF9">
      <w:pPr>
        <w:spacing w:after="0" w:line="240" w:lineRule="auto"/>
        <w:jc w:val="center"/>
      </w:pPr>
      <w:r>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7950"/>
      </w:tblGrid>
      <w:tr w:rsidR="00935AF9" w14:paraId="07EA04CA" w14:textId="77777777" w:rsidTr="00082953">
        <w:tc>
          <w:tcPr>
            <w:tcW w:w="0" w:type="auto"/>
            <w:hideMark/>
          </w:tcPr>
          <w:p w14:paraId="5C1AB6F7" w14:textId="77777777" w:rsidR="00935AF9" w:rsidRDefault="00935AF9" w:rsidP="00082953">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37C671CE" w14:textId="77777777" w:rsidR="00935AF9" w:rsidRDefault="00935AF9" w:rsidP="00935AF9">
      <w:pPr>
        <w:spacing w:after="0" w:line="240" w:lineRule="auto"/>
        <w:jc w:val="center"/>
        <w:rPr>
          <w:rFonts w:ascii="Arial" w:hAnsi="Arial" w:cs="Arial"/>
          <w:b/>
          <w:bCs/>
          <w:color w:val="000000"/>
          <w:sz w:val="18"/>
          <w:szCs w:val="18"/>
        </w:rPr>
      </w:pPr>
    </w:p>
    <w:p w14:paraId="5308BD0F" w14:textId="77777777" w:rsidR="00935AF9" w:rsidRDefault="00935AF9" w:rsidP="00935AF9">
      <w:pPr>
        <w:spacing w:after="0" w:line="240" w:lineRule="auto"/>
        <w:jc w:val="center"/>
      </w:pPr>
      <w:r>
        <w:rPr>
          <w:rFonts w:ascii="Arial" w:hAnsi="Arial" w:cs="Arial"/>
          <w:b/>
          <w:bCs/>
          <w:color w:val="000000"/>
          <w:sz w:val="18"/>
          <w:szCs w:val="18"/>
        </w:rPr>
        <w:t>23. člen</w:t>
      </w:r>
    </w:p>
    <w:tbl>
      <w:tblPr>
        <w:tblW w:w="0" w:type="auto"/>
        <w:tblInd w:w="108" w:type="dxa"/>
        <w:tblLook w:val="04A0" w:firstRow="1" w:lastRow="0" w:firstColumn="1" w:lastColumn="0" w:noHBand="0" w:noVBand="1"/>
      </w:tblPr>
      <w:tblGrid>
        <w:gridCol w:w="8962"/>
      </w:tblGrid>
      <w:tr w:rsidR="00935AF9" w14:paraId="321E1997" w14:textId="77777777" w:rsidTr="00082953">
        <w:tc>
          <w:tcPr>
            <w:tcW w:w="0" w:type="auto"/>
            <w:hideMark/>
          </w:tcPr>
          <w:p w14:paraId="1149BE65" w14:textId="77777777" w:rsidR="00935AF9" w:rsidRDefault="00935AF9" w:rsidP="00082953">
            <w:pPr>
              <w:spacing w:before="225" w:after="225"/>
              <w:jc w:val="both"/>
            </w:pPr>
            <w:r>
              <w:rPr>
                <w:rFonts w:ascii="Arial" w:hAnsi="Arial" w:cs="Arial"/>
                <w:color w:val="000000"/>
                <w:sz w:val="18"/>
                <w:szCs w:val="18"/>
              </w:rPr>
              <w:t>ZAVAROVANJE ZA DOBRO IZVEDBO POGODBENIH OBVEZNOSTI</w:t>
            </w:r>
          </w:p>
          <w:p w14:paraId="5519E947" w14:textId="77777777" w:rsidR="00935AF9" w:rsidRDefault="00935AF9" w:rsidP="00082953">
            <w:pPr>
              <w:spacing w:before="225" w:after="0"/>
              <w:jc w:val="both"/>
            </w:pPr>
            <w:r>
              <w:rPr>
                <w:rFonts w:ascii="Arial" w:hAnsi="Arial" w:cs="Arial"/>
                <w:color w:val="000000"/>
                <w:sz w:val="18"/>
                <w:szCs w:val="18"/>
              </w:rPr>
              <w:t>Instrument zavarovanja: bianco menica z menično izjavo</w:t>
            </w:r>
          </w:p>
          <w:p w14:paraId="5E1738A9" w14:textId="77777777" w:rsidR="00935AF9" w:rsidRDefault="00935AF9" w:rsidP="00082953">
            <w:pPr>
              <w:spacing w:after="0"/>
              <w:jc w:val="both"/>
            </w:pPr>
            <w:r>
              <w:rPr>
                <w:rFonts w:ascii="Arial" w:hAnsi="Arial" w:cs="Arial"/>
                <w:color w:val="000000"/>
                <w:sz w:val="18"/>
                <w:szCs w:val="18"/>
              </w:rPr>
              <w:t>Višina zavarovanja: 10 % pogodbene vrednosti z DDV</w:t>
            </w:r>
          </w:p>
          <w:p w14:paraId="3BE58C81" w14:textId="77777777" w:rsidR="00935AF9" w:rsidRDefault="00935AF9" w:rsidP="00082953">
            <w:pPr>
              <w:spacing w:after="225"/>
              <w:jc w:val="both"/>
            </w:pPr>
            <w:r>
              <w:rPr>
                <w:rFonts w:ascii="Arial" w:hAnsi="Arial" w:cs="Arial"/>
                <w:color w:val="000000"/>
                <w:sz w:val="18"/>
                <w:szCs w:val="18"/>
              </w:rPr>
              <w:t>Čas veljavnosti: do izročitve zavarovanja za odpravo napak v garancijskem roku.</w:t>
            </w:r>
          </w:p>
          <w:p w14:paraId="704BF3EC" w14:textId="77777777" w:rsidR="00935AF9" w:rsidRDefault="00935AF9" w:rsidP="00082953">
            <w:pPr>
              <w:spacing w:before="225" w:after="225"/>
              <w:jc w:val="both"/>
            </w:pPr>
            <w:r>
              <w:rPr>
                <w:rFonts w:ascii="Arial" w:hAnsi="Arial" w:cs="Arial"/>
                <w:color w:val="000000"/>
                <w:sz w:val="18"/>
                <w:szCs w:val="18"/>
              </w:rPr>
              <w:lastRenderedPageBreak/>
              <w:t>Izvajalec mora najpozneje v desetih dneh od sklenitve pogodbe kot pogoj za veljavnost pogodbe izročiti naročniku zavarovanje za dobro izvedbo pogodbenih obveznosti, v nasprotnem primeru lahko naročnik odstopi od pogodbe.</w:t>
            </w:r>
          </w:p>
          <w:p w14:paraId="2CD99461" w14:textId="77777777" w:rsidR="00935AF9" w:rsidRDefault="00935AF9" w:rsidP="00082953">
            <w:pPr>
              <w:spacing w:before="225" w:after="225"/>
              <w:jc w:val="both"/>
              <w:rPr>
                <w:rFonts w:ascii="Arial" w:hAnsi="Arial" w:cs="Arial"/>
                <w:color w:val="000000"/>
                <w:sz w:val="18"/>
                <w:szCs w:val="18"/>
              </w:rPr>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47C89337" w14:textId="77777777" w:rsidR="00935AF9" w:rsidRDefault="00935AF9" w:rsidP="00935AF9">
      <w:pPr>
        <w:spacing w:after="0" w:line="240" w:lineRule="auto"/>
        <w:jc w:val="center"/>
      </w:pPr>
      <w:r>
        <w:rPr>
          <w:rFonts w:ascii="Arial" w:hAnsi="Arial" w:cs="Arial"/>
          <w:b/>
          <w:bCs/>
          <w:color w:val="000000"/>
          <w:sz w:val="18"/>
          <w:szCs w:val="18"/>
        </w:rPr>
        <w:lastRenderedPageBreak/>
        <w:t>24. člen</w:t>
      </w:r>
    </w:p>
    <w:tbl>
      <w:tblPr>
        <w:tblW w:w="0" w:type="auto"/>
        <w:tblLook w:val="04A0" w:firstRow="1" w:lastRow="0" w:firstColumn="1" w:lastColumn="0" w:noHBand="0" w:noVBand="1"/>
      </w:tblPr>
      <w:tblGrid>
        <w:gridCol w:w="9070"/>
      </w:tblGrid>
      <w:tr w:rsidR="00935AF9" w14:paraId="3F0DD872" w14:textId="77777777" w:rsidTr="00082953">
        <w:trPr>
          <w:trHeight w:val="3023"/>
        </w:trPr>
        <w:tc>
          <w:tcPr>
            <w:tcW w:w="9070" w:type="dxa"/>
          </w:tcPr>
          <w:p w14:paraId="74C48B41" w14:textId="77777777" w:rsidR="00935AF9" w:rsidRDefault="00935AF9" w:rsidP="00082953">
            <w:pPr>
              <w:spacing w:after="0"/>
              <w:jc w:val="both"/>
              <w:rPr>
                <w:rFonts w:ascii="Arial" w:hAnsi="Arial" w:cs="Arial"/>
                <w:color w:val="000000"/>
                <w:sz w:val="18"/>
                <w:szCs w:val="18"/>
              </w:rPr>
            </w:pPr>
          </w:p>
          <w:p w14:paraId="331F3A7E" w14:textId="77777777" w:rsidR="00935AF9" w:rsidRDefault="00935AF9" w:rsidP="00082953">
            <w:pPr>
              <w:spacing w:after="0"/>
              <w:jc w:val="both"/>
              <w:rPr>
                <w:rFonts w:ascii="Arial" w:hAnsi="Arial" w:cs="Arial"/>
                <w:color w:val="000000"/>
                <w:sz w:val="18"/>
                <w:szCs w:val="18"/>
              </w:rPr>
            </w:pPr>
          </w:p>
          <w:p w14:paraId="5013D39B" w14:textId="77777777" w:rsidR="00935AF9" w:rsidRDefault="00935AF9" w:rsidP="00082953">
            <w:pPr>
              <w:spacing w:after="0"/>
              <w:jc w:val="both"/>
            </w:pPr>
            <w:r>
              <w:rPr>
                <w:rFonts w:ascii="Arial" w:hAnsi="Arial" w:cs="Arial"/>
                <w:color w:val="000000"/>
                <w:sz w:val="18"/>
                <w:szCs w:val="18"/>
              </w:rPr>
              <w:t>ZAVAROVANJE ZA ODPRAVO NAPAK</w:t>
            </w:r>
          </w:p>
          <w:p w14:paraId="23A9C75D" w14:textId="77777777" w:rsidR="00935AF9" w:rsidRDefault="00935AF9" w:rsidP="00082953">
            <w:pPr>
              <w:spacing w:after="0"/>
              <w:jc w:val="both"/>
              <w:rPr>
                <w:rFonts w:ascii="Arial" w:hAnsi="Arial" w:cs="Arial"/>
                <w:color w:val="000000"/>
                <w:sz w:val="18"/>
                <w:szCs w:val="18"/>
              </w:rPr>
            </w:pPr>
          </w:p>
          <w:p w14:paraId="4351FD66" w14:textId="77777777" w:rsidR="00935AF9" w:rsidRDefault="00935AF9" w:rsidP="00082953">
            <w:pPr>
              <w:spacing w:after="0"/>
              <w:jc w:val="both"/>
            </w:pPr>
            <w:r>
              <w:rPr>
                <w:rFonts w:ascii="Arial" w:hAnsi="Arial" w:cs="Arial"/>
                <w:color w:val="000000"/>
                <w:sz w:val="18"/>
                <w:szCs w:val="18"/>
              </w:rPr>
              <w:t>Instrument zavarovanja: menica</w:t>
            </w:r>
          </w:p>
          <w:p w14:paraId="3B72F7E3" w14:textId="77777777" w:rsidR="00935AF9" w:rsidRDefault="00935AF9" w:rsidP="00082953">
            <w:pPr>
              <w:spacing w:after="0"/>
              <w:jc w:val="both"/>
            </w:pPr>
            <w:r>
              <w:rPr>
                <w:rFonts w:ascii="Arial" w:hAnsi="Arial" w:cs="Arial"/>
                <w:color w:val="000000"/>
                <w:sz w:val="18"/>
                <w:szCs w:val="18"/>
              </w:rPr>
              <w:t>Višina zavarovanja: 5 % pogodbene vrednosti z DDV</w:t>
            </w:r>
          </w:p>
          <w:p w14:paraId="449CA465" w14:textId="77777777" w:rsidR="00935AF9" w:rsidRDefault="00935AF9" w:rsidP="00082953">
            <w:pPr>
              <w:spacing w:after="0"/>
              <w:jc w:val="both"/>
            </w:pPr>
            <w:r>
              <w:rPr>
                <w:rFonts w:ascii="Arial" w:hAnsi="Arial" w:cs="Arial"/>
                <w:color w:val="000000"/>
                <w:sz w:val="18"/>
                <w:szCs w:val="18"/>
              </w:rPr>
              <w:t>Čas veljavnosti: še najmanj 1 mesec po poteku garancijskega roka</w:t>
            </w:r>
          </w:p>
          <w:p w14:paraId="485B83DE" w14:textId="77777777" w:rsidR="00935AF9" w:rsidRDefault="00935AF9" w:rsidP="00082953">
            <w:pPr>
              <w:spacing w:after="0"/>
              <w:jc w:val="both"/>
              <w:rPr>
                <w:rFonts w:ascii="Arial" w:hAnsi="Arial" w:cs="Arial"/>
                <w:color w:val="000000"/>
                <w:sz w:val="18"/>
                <w:szCs w:val="18"/>
              </w:rPr>
            </w:pPr>
          </w:p>
          <w:p w14:paraId="79DEB8EE" w14:textId="77777777" w:rsidR="00935AF9" w:rsidRDefault="00935AF9" w:rsidP="00082953">
            <w:pPr>
              <w:spacing w:after="0"/>
              <w:jc w:val="both"/>
            </w:pPr>
            <w:r>
              <w:rPr>
                <w:rFonts w:ascii="Arial" w:hAnsi="Arial" w:cs="Arial"/>
                <w:color w:val="000000"/>
                <w:sz w:val="18"/>
                <w:szCs w:val="18"/>
              </w:rPr>
              <w:t>Izvajalec je dolžan ob primopredaji izvedenih del predložiti zavarovanje za odpravo napak v garancijskem roku, sicer se bo štelo, da javno naročilo ni uspešno izvedeno, naročnik pa lahko unovči garancijo za dobro izvedbo pogodbenih obveznosti.</w:t>
            </w:r>
          </w:p>
          <w:p w14:paraId="70698821" w14:textId="77777777" w:rsidR="00935AF9" w:rsidRDefault="00935AF9" w:rsidP="00082953">
            <w:pPr>
              <w:spacing w:after="0"/>
              <w:jc w:val="both"/>
              <w:rPr>
                <w:rFonts w:ascii="Arial" w:hAnsi="Arial" w:cs="Arial"/>
                <w:color w:val="000000"/>
                <w:sz w:val="18"/>
                <w:szCs w:val="18"/>
              </w:rPr>
            </w:pPr>
          </w:p>
          <w:p w14:paraId="1B985BFE" w14:textId="77777777" w:rsidR="00935AF9" w:rsidRDefault="00935AF9" w:rsidP="00082953">
            <w:pPr>
              <w:spacing w:after="0"/>
              <w:jc w:val="both"/>
              <w:rPr>
                <w:rFonts w:ascii="Arial" w:hAnsi="Arial" w:cs="Arial"/>
                <w:color w:val="000000"/>
                <w:sz w:val="18"/>
                <w:szCs w:val="18"/>
              </w:rPr>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11355799" w14:textId="77777777" w:rsidR="00935AF9" w:rsidRDefault="00935AF9" w:rsidP="00935AF9">
      <w:pPr>
        <w:spacing w:after="0" w:line="240" w:lineRule="auto"/>
        <w:jc w:val="both"/>
        <w:rPr>
          <w:rFonts w:ascii="Arial" w:hAnsi="Arial" w:cs="Arial"/>
          <w:b/>
          <w:bCs/>
          <w:color w:val="000000"/>
          <w:sz w:val="18"/>
          <w:szCs w:val="18"/>
        </w:rPr>
      </w:pPr>
    </w:p>
    <w:p w14:paraId="466E3550" w14:textId="77777777" w:rsidR="00935AF9" w:rsidRDefault="00935AF9" w:rsidP="00935AF9">
      <w:pPr>
        <w:spacing w:after="0" w:line="240" w:lineRule="auto"/>
        <w:jc w:val="both"/>
        <w:rPr>
          <w:b/>
        </w:rPr>
      </w:pPr>
      <w:r>
        <w:rPr>
          <w:rFonts w:ascii="Arial" w:hAnsi="Arial" w:cs="Arial"/>
          <w:b/>
          <w:bCs/>
          <w:color w:val="000000"/>
          <w:sz w:val="18"/>
          <w:szCs w:val="18"/>
        </w:rPr>
        <w:t>XIII. ODSTOP OD POGODBE</w:t>
      </w:r>
    </w:p>
    <w:p w14:paraId="0D0028C4" w14:textId="77777777" w:rsidR="00935AF9" w:rsidRDefault="00935AF9" w:rsidP="00935AF9">
      <w:pPr>
        <w:spacing w:after="0" w:line="240" w:lineRule="auto"/>
        <w:jc w:val="center"/>
        <w:rPr>
          <w:b/>
        </w:rPr>
      </w:pPr>
      <w:r>
        <w:rPr>
          <w:rFonts w:ascii="Arial" w:hAnsi="Arial" w:cs="Arial"/>
          <w:b/>
          <w:bCs/>
          <w:color w:val="000000"/>
          <w:sz w:val="18"/>
          <w:szCs w:val="18"/>
        </w:rPr>
        <w:t>25. člen</w:t>
      </w:r>
    </w:p>
    <w:tbl>
      <w:tblPr>
        <w:tblW w:w="0" w:type="auto"/>
        <w:tblInd w:w="108" w:type="dxa"/>
        <w:tblLook w:val="04A0" w:firstRow="1" w:lastRow="0" w:firstColumn="1" w:lastColumn="0" w:noHBand="0" w:noVBand="1"/>
      </w:tblPr>
      <w:tblGrid>
        <w:gridCol w:w="8962"/>
      </w:tblGrid>
      <w:tr w:rsidR="00935AF9" w14:paraId="1C1D4F0B" w14:textId="77777777" w:rsidTr="00082953">
        <w:tc>
          <w:tcPr>
            <w:tcW w:w="0" w:type="auto"/>
            <w:hideMark/>
          </w:tcPr>
          <w:p w14:paraId="5A288D7D" w14:textId="77777777" w:rsidR="00935AF9" w:rsidRDefault="00935AF9" w:rsidP="00082953">
            <w:pPr>
              <w:spacing w:before="225" w:after="225"/>
              <w:jc w:val="both"/>
            </w:pPr>
            <w:r>
              <w:rPr>
                <w:rFonts w:ascii="Arial" w:hAnsi="Arial" w:cs="Arial"/>
                <w:sz w:val="18"/>
                <w:szCs w:val="18"/>
              </w:rPr>
              <w:t>Vsaka od pogodbenih strank lahko zaradi kršitve pogodbenih določil odpove to pogodbo z enomesečnim odpovednim rokom s priporočenim pismom po pošti. Odpovedni rok prične teči z dnem prejema poštne pošiljke.</w:t>
            </w:r>
          </w:p>
          <w:p w14:paraId="60C8EDA4" w14:textId="77777777" w:rsidR="00935AF9" w:rsidRDefault="00935AF9" w:rsidP="00082953">
            <w:pPr>
              <w:spacing w:before="225" w:after="225"/>
              <w:jc w:val="both"/>
            </w:pPr>
            <w:r>
              <w:rPr>
                <w:rFonts w:ascii="Arial" w:hAnsi="Arial" w:cs="Arial"/>
                <w:sz w:val="18"/>
                <w:szCs w:val="18"/>
              </w:rPr>
              <w:t>Če pride do prekinitve del oziroma do razdrtja pogodbe po krivdi ene od pogodbenih strank, nosi nastale stroške tista pogodbena stranka, ki je povzročila prekinitev dela ali razdrtje pogodbe.</w:t>
            </w:r>
          </w:p>
          <w:p w14:paraId="1751A8BD" w14:textId="77777777" w:rsidR="00935AF9" w:rsidRDefault="00935AF9" w:rsidP="00082953">
            <w:pPr>
              <w:spacing w:before="225" w:after="225"/>
              <w:jc w:val="both"/>
            </w:pPr>
            <w:r>
              <w:rPr>
                <w:rFonts w:ascii="Arial" w:hAnsi="Arial" w:cs="Arial"/>
                <w:sz w:val="18"/>
                <w:szCs w:val="18"/>
              </w:rPr>
              <w:t>Naročnik ima pravico odstopiti od pogodbe kadarkoli, brez posledic za naročnika, če:</w:t>
            </w:r>
          </w:p>
          <w:p w14:paraId="32C30D50" w14:textId="77777777" w:rsidR="00935AF9" w:rsidRDefault="00935AF9" w:rsidP="00CF47EC">
            <w:pPr>
              <w:pStyle w:val="Odstavekseznama"/>
              <w:numPr>
                <w:ilvl w:val="0"/>
                <w:numId w:val="25"/>
              </w:numPr>
              <w:spacing w:before="225" w:after="225"/>
              <w:jc w:val="both"/>
            </w:pPr>
            <w:r>
              <w:rPr>
                <w:rFonts w:ascii="Arial" w:hAnsi="Arial" w:cs="Arial"/>
                <w:sz w:val="18"/>
                <w:szCs w:val="18"/>
              </w:rPr>
              <w:t>pride izvajalec v takšno finančno situacijo, ki bi mu onemogočila izvedbo pogodbenih obveznosti;</w:t>
            </w:r>
          </w:p>
          <w:p w14:paraId="7FE287CE" w14:textId="77777777" w:rsidR="00935AF9" w:rsidRDefault="00935AF9" w:rsidP="00CF47EC">
            <w:pPr>
              <w:pStyle w:val="Odstavekseznama"/>
              <w:numPr>
                <w:ilvl w:val="0"/>
                <w:numId w:val="25"/>
              </w:numPr>
              <w:spacing w:before="225" w:after="225"/>
              <w:jc w:val="both"/>
            </w:pPr>
            <w:r>
              <w:rPr>
                <w:rFonts w:ascii="Arial" w:hAnsi="Arial" w:cs="Arial"/>
                <w:sz w:val="18"/>
                <w:szCs w:val="18"/>
              </w:rPr>
              <w:t>izvajalec po svoji krivdi v roku 14 dni od veljavnosti pogodbe in uvedbe v delo ne prične z delom;</w:t>
            </w:r>
          </w:p>
          <w:p w14:paraId="3080F08F" w14:textId="3B8D9ABC" w:rsidR="00935AF9" w:rsidRDefault="00935AF9" w:rsidP="00CF47EC">
            <w:pPr>
              <w:pStyle w:val="Odstavekseznama"/>
              <w:numPr>
                <w:ilvl w:val="0"/>
                <w:numId w:val="25"/>
              </w:numPr>
              <w:spacing w:before="225" w:after="225"/>
              <w:jc w:val="both"/>
            </w:pPr>
            <w:r>
              <w:rPr>
                <w:rFonts w:ascii="Arial" w:hAnsi="Arial" w:cs="Arial"/>
                <w:sz w:val="18"/>
                <w:szCs w:val="18"/>
              </w:rPr>
              <w:t xml:space="preserve">izvajalec po svoji krivdi kasni z deli več kot 30 dni, </w:t>
            </w:r>
          </w:p>
          <w:p w14:paraId="5D996834" w14:textId="77777777" w:rsidR="00935AF9" w:rsidRDefault="00935AF9" w:rsidP="00CF47EC">
            <w:pPr>
              <w:pStyle w:val="Odstavekseznama"/>
              <w:numPr>
                <w:ilvl w:val="0"/>
                <w:numId w:val="25"/>
              </w:numPr>
              <w:spacing w:before="225" w:after="225"/>
              <w:jc w:val="both"/>
            </w:pPr>
            <w:r>
              <w:rPr>
                <w:rFonts w:ascii="Arial" w:hAnsi="Arial" w:cs="Arial"/>
                <w:sz w:val="18"/>
                <w:szCs w:val="18"/>
              </w:rPr>
              <w:t>če ne dosega pogodbeno dogovorjene kvalitete in standardov in je ne more vzpostaviti niti v naknadno dogovorjenem roku, ki mu ga določi naročnik.</w:t>
            </w:r>
          </w:p>
          <w:p w14:paraId="613F6CF4" w14:textId="77777777" w:rsidR="00935AF9" w:rsidRDefault="00935AF9" w:rsidP="00082953">
            <w:pPr>
              <w:spacing w:before="225" w:after="225"/>
              <w:jc w:val="both"/>
            </w:pPr>
            <w:r>
              <w:rPr>
                <w:rFonts w:ascii="Arial" w:hAnsi="Arial" w:cs="Arial"/>
                <w:sz w:val="18"/>
                <w:szCs w:val="18"/>
              </w:rPr>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935AF9" w14:paraId="1A9DD67A" w14:textId="77777777" w:rsidTr="00082953">
              <w:tc>
                <w:tcPr>
                  <w:tcW w:w="0" w:type="auto"/>
                  <w:hideMark/>
                </w:tcPr>
                <w:p w14:paraId="5943B337" w14:textId="77777777" w:rsidR="00935AF9" w:rsidRDefault="00935AF9" w:rsidP="00CF47EC">
                  <w:pPr>
                    <w:numPr>
                      <w:ilvl w:val="0"/>
                      <w:numId w:val="26"/>
                    </w:numPr>
                    <w:jc w:val="both"/>
                    <w:rPr>
                      <w:rFonts w:ascii="Arial" w:hAnsi="Arial" w:cs="Arial"/>
                      <w:sz w:val="18"/>
                      <w:szCs w:val="18"/>
                    </w:rPr>
                  </w:pPr>
                  <w:r>
                    <w:rPr>
                      <w:rFonts w:ascii="Arial" w:hAnsi="Arial" w:cs="Arial"/>
                      <w:sz w:val="18"/>
                      <w:szCs w:val="18"/>
                    </w:rPr>
                    <w:t>javno naročilo je bilo bistveno spremenjeno, kar terja nov postopek javnega naročanja;</w:t>
                  </w:r>
                </w:p>
                <w:p w14:paraId="153F385F" w14:textId="77777777" w:rsidR="00935AF9" w:rsidRDefault="00935AF9" w:rsidP="00CF47EC">
                  <w:pPr>
                    <w:numPr>
                      <w:ilvl w:val="0"/>
                      <w:numId w:val="26"/>
                    </w:numPr>
                    <w:jc w:val="both"/>
                    <w:rPr>
                      <w:rFonts w:ascii="Arial" w:hAnsi="Arial" w:cs="Arial"/>
                      <w:sz w:val="18"/>
                      <w:szCs w:val="18"/>
                    </w:rPr>
                  </w:pPr>
                  <w:r>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356263DD" w14:textId="77777777" w:rsidR="00935AF9" w:rsidRDefault="00935AF9" w:rsidP="00CF47EC">
                  <w:pPr>
                    <w:numPr>
                      <w:ilvl w:val="0"/>
                      <w:numId w:val="26"/>
                    </w:numPr>
                    <w:jc w:val="both"/>
                    <w:rPr>
                      <w:rFonts w:ascii="Arial" w:hAnsi="Arial" w:cs="Arial"/>
                      <w:sz w:val="18"/>
                      <w:szCs w:val="18"/>
                    </w:rPr>
                  </w:pPr>
                  <w:r>
                    <w:rPr>
                      <w:rFonts w:ascii="Arial" w:hAnsi="Arial" w:cs="Arial"/>
                      <w:sz w:val="18"/>
                      <w:szCs w:val="18"/>
                    </w:rPr>
                    <w:t>zaradi hudih kršitev obveznosti iz PEU, PDEU in ZJN-3, ki jih je po postopku v skladu z 258. členom PDEU ugotovilo Sodišče Evropske unije, javno naročilo ne bi smelo biti oddano izvajalcu.</w:t>
                  </w:r>
                </w:p>
              </w:tc>
            </w:tr>
          </w:tbl>
          <w:p w14:paraId="3439BAD9" w14:textId="77777777" w:rsidR="00935AF9" w:rsidRDefault="00935AF9" w:rsidP="00082953">
            <w:pPr>
              <w:spacing w:before="225" w:after="225"/>
              <w:jc w:val="both"/>
            </w:pPr>
            <w:r>
              <w:rPr>
                <w:rFonts w:ascii="Arial" w:hAnsi="Arial" w:cs="Arial"/>
                <w:sz w:val="18"/>
                <w:szCs w:val="18"/>
              </w:rPr>
              <w:lastRenderedPageBreak/>
              <w:t>Odstop od pogodbe učinkuje z dnem, ko izvajalec prejme pisno izjavo naročnika o odstopu.</w:t>
            </w:r>
          </w:p>
          <w:p w14:paraId="25C1D6F9" w14:textId="4275EB53" w:rsidR="00935AF9" w:rsidRDefault="00935AF9" w:rsidP="00082953">
            <w:pPr>
              <w:spacing w:before="225" w:after="225"/>
              <w:jc w:val="both"/>
            </w:pPr>
            <w:r>
              <w:rPr>
                <w:rFonts w:ascii="Arial" w:hAnsi="Arial" w:cs="Arial"/>
                <w:sz w:val="18"/>
                <w:szCs w:val="18"/>
              </w:rPr>
              <w:t>Naročnik lahko odstopi od pogodbe brez odpovednega roka, če izvajalec zamuja s svojimi aktivnostmi, ne izpolni svojih obveznosti ali izpolni svojo obveznost, ki pa je v bistvenih delih v nasprotju z zahtevami naročnika, ne glede na določilo prvega odstavka tega člena.</w:t>
            </w:r>
          </w:p>
          <w:p w14:paraId="1860D485" w14:textId="77777777" w:rsidR="00935AF9" w:rsidRDefault="00935AF9" w:rsidP="00082953">
            <w:pPr>
              <w:spacing w:before="225" w:after="225"/>
              <w:jc w:val="both"/>
            </w:pPr>
            <w:r>
              <w:rPr>
                <w:rFonts w:ascii="Arial" w:hAnsi="Arial" w:cs="Arial"/>
                <w:sz w:val="18"/>
                <w:szCs w:val="18"/>
              </w:rPr>
              <w:t>Naročnik ima pravico enostransko odstopiti od pogodbe brez odpovednega roka v primeru, da zanjo nima zagotovljenih sredstev.</w:t>
            </w:r>
          </w:p>
          <w:p w14:paraId="55C59F6C" w14:textId="77777777" w:rsidR="00935AF9" w:rsidRDefault="00935AF9" w:rsidP="00082953">
            <w:pPr>
              <w:spacing w:before="225" w:after="225"/>
              <w:jc w:val="both"/>
            </w:pPr>
            <w:r>
              <w:rPr>
                <w:rFonts w:ascii="Arial" w:hAnsi="Arial" w:cs="Arial"/>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1981D96A" w14:textId="77777777" w:rsidR="00935AF9" w:rsidRDefault="00935AF9" w:rsidP="00082953">
            <w:pPr>
              <w:spacing w:before="225" w:after="225"/>
              <w:jc w:val="both"/>
            </w:pPr>
            <w:r>
              <w:rPr>
                <w:rFonts w:ascii="Arial" w:hAnsi="Arial" w:cs="Arial"/>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257E6F8E" w14:textId="77777777" w:rsidR="00935AF9" w:rsidRDefault="00935AF9" w:rsidP="00082953">
            <w:pPr>
              <w:spacing w:before="225" w:after="225"/>
              <w:jc w:val="both"/>
            </w:pPr>
            <w:r>
              <w:rPr>
                <w:rFonts w:ascii="Arial" w:hAnsi="Arial" w:cs="Arial"/>
                <w:sz w:val="18"/>
                <w:szCs w:val="18"/>
              </w:rPr>
              <w:t>V primeru predčasnega prenehanja veljavnosti pogodbe sta pogodbeni strani obvezani poravnati obveznosti, ki jih imata druga do druge in so nastale do trenutka prenehanja pogodbe.</w:t>
            </w:r>
          </w:p>
          <w:p w14:paraId="7E8A6F54" w14:textId="77777777" w:rsidR="00935AF9" w:rsidRDefault="00935AF9" w:rsidP="00082953">
            <w:pPr>
              <w:spacing w:before="225" w:after="225"/>
              <w:jc w:val="both"/>
            </w:pPr>
            <w:r>
              <w:rPr>
                <w:rFonts w:ascii="Arial" w:hAnsi="Arial" w:cs="Arial"/>
                <w:sz w:val="18"/>
                <w:szCs w:val="18"/>
              </w:rPr>
              <w:t>Odstop od pogodbe učinkuje z dnem, ko izvajalec prejme pisno izjavo naročnika o odstopu.</w:t>
            </w:r>
          </w:p>
          <w:p w14:paraId="1FDDD411" w14:textId="77777777" w:rsidR="00935AF9" w:rsidRDefault="00935AF9" w:rsidP="00082953">
            <w:pPr>
              <w:spacing w:before="225" w:after="225"/>
              <w:jc w:val="both"/>
            </w:pPr>
            <w:r>
              <w:rPr>
                <w:rFonts w:ascii="Arial" w:hAnsi="Arial" w:cs="Arial"/>
                <w:sz w:val="18"/>
                <w:szCs w:val="18"/>
              </w:rPr>
              <w:t>Naročnik bo istočasno z odstopom od pogodbe zaradi kršitev pogodbe s strani izvajalca, pričel s postopki za unovčenje zavarovanja za dobro izvedbo pogodbenih obveznosti.</w:t>
            </w:r>
          </w:p>
        </w:tc>
      </w:tr>
    </w:tbl>
    <w:p w14:paraId="2B6E1BAF" w14:textId="77777777" w:rsidR="00935AF9" w:rsidRDefault="00935AF9" w:rsidP="00935AF9">
      <w:pPr>
        <w:spacing w:before="225" w:after="225" w:line="240" w:lineRule="auto"/>
        <w:jc w:val="both"/>
      </w:pPr>
      <w:r>
        <w:rPr>
          <w:rFonts w:ascii="Arial" w:hAnsi="Arial" w:cs="Arial"/>
          <w:b/>
          <w:bCs/>
          <w:color w:val="000000"/>
          <w:sz w:val="18"/>
          <w:szCs w:val="18"/>
        </w:rPr>
        <w:lastRenderedPageBreak/>
        <w:t>XIV. SOCIALNA KLAVZULA IN RAZVEZNI POGOJ</w:t>
      </w:r>
    </w:p>
    <w:p w14:paraId="3A28D560" w14:textId="77777777" w:rsidR="00935AF9" w:rsidRDefault="00935AF9" w:rsidP="00935AF9">
      <w:pPr>
        <w:spacing w:after="0" w:line="240" w:lineRule="auto"/>
        <w:jc w:val="center"/>
      </w:pPr>
      <w:r>
        <w:rPr>
          <w:rFonts w:ascii="Arial" w:hAnsi="Arial" w:cs="Arial"/>
          <w:b/>
          <w:bCs/>
          <w:color w:val="000000"/>
          <w:sz w:val="18"/>
          <w:szCs w:val="18"/>
        </w:rPr>
        <w:t>26. člen</w:t>
      </w:r>
    </w:p>
    <w:tbl>
      <w:tblPr>
        <w:tblW w:w="0" w:type="auto"/>
        <w:tblInd w:w="108" w:type="dxa"/>
        <w:tblLook w:val="04A0" w:firstRow="1" w:lastRow="0" w:firstColumn="1" w:lastColumn="0" w:noHBand="0" w:noVBand="1"/>
      </w:tblPr>
      <w:tblGrid>
        <w:gridCol w:w="8962"/>
      </w:tblGrid>
      <w:tr w:rsidR="00935AF9" w14:paraId="7B0AC21F" w14:textId="77777777" w:rsidTr="00082953">
        <w:tc>
          <w:tcPr>
            <w:tcW w:w="0" w:type="auto"/>
            <w:hideMark/>
          </w:tcPr>
          <w:p w14:paraId="4B8EA4AF" w14:textId="77777777" w:rsidR="00935AF9" w:rsidRDefault="00935AF9" w:rsidP="00082953">
            <w:pPr>
              <w:spacing w:before="225" w:after="225"/>
              <w:jc w:val="both"/>
            </w:pPr>
            <w:r>
              <w:rPr>
                <w:rFonts w:ascii="Arial" w:hAnsi="Arial" w:cs="Arial"/>
                <w:color w:val="000000"/>
                <w:sz w:val="18"/>
                <w:szCs w:val="18"/>
              </w:rPr>
              <w:t>Ta pogodba je sklenjena pod razveznim pogojem, ki se uresniči v primeru izpolnitve ene od naslednjih okoliščin:</w:t>
            </w:r>
          </w:p>
          <w:tbl>
            <w:tblPr>
              <w:tblW w:w="0" w:type="auto"/>
              <w:tblLook w:val="04A0" w:firstRow="1" w:lastRow="0" w:firstColumn="1" w:lastColumn="0" w:noHBand="0" w:noVBand="1"/>
            </w:tblPr>
            <w:tblGrid>
              <w:gridCol w:w="8746"/>
            </w:tblGrid>
            <w:tr w:rsidR="00935AF9" w14:paraId="7E806844" w14:textId="77777777" w:rsidTr="00082953">
              <w:tc>
                <w:tcPr>
                  <w:tcW w:w="0" w:type="auto"/>
                  <w:hideMark/>
                </w:tcPr>
                <w:p w14:paraId="3A509B20" w14:textId="77777777" w:rsidR="00935AF9" w:rsidRDefault="00935AF9" w:rsidP="00CF47EC">
                  <w:pPr>
                    <w:numPr>
                      <w:ilvl w:val="0"/>
                      <w:numId w:val="27"/>
                    </w:numPr>
                    <w:spacing w:after="0"/>
                    <w:jc w:val="both"/>
                    <w:rPr>
                      <w:rFonts w:ascii="Arial" w:hAnsi="Arial" w:cs="Arial"/>
                      <w:color w:val="000000"/>
                      <w:sz w:val="18"/>
                      <w:szCs w:val="18"/>
                    </w:rPr>
                  </w:pPr>
                  <w:r>
                    <w:rPr>
                      <w:rFonts w:ascii="Arial" w:hAnsi="Arial" w:cs="Arial"/>
                      <w:color w:val="000000"/>
                      <w:sz w:val="18"/>
                      <w:szCs w:val="18"/>
                    </w:rPr>
                    <w:t xml:space="preserve">če bo naročnik seznanjen, da je sodišče s pravnomočno odločitvijo ugotovilo kršitev obveznosti delovne, </w:t>
                  </w:r>
                  <w:proofErr w:type="spellStart"/>
                  <w:r>
                    <w:rPr>
                      <w:rFonts w:ascii="Arial" w:hAnsi="Arial" w:cs="Arial"/>
                      <w:color w:val="000000"/>
                      <w:sz w:val="18"/>
                      <w:szCs w:val="18"/>
                    </w:rPr>
                    <w:t>okoljske</w:t>
                  </w:r>
                  <w:proofErr w:type="spellEnd"/>
                  <w:r>
                    <w:rPr>
                      <w:rFonts w:ascii="Arial" w:hAnsi="Arial" w:cs="Arial"/>
                      <w:color w:val="000000"/>
                      <w:sz w:val="18"/>
                      <w:szCs w:val="18"/>
                    </w:rPr>
                    <w:t xml:space="preserve"> ali socialne zakonodaje s strani izvajalca ali podizvajalca ali</w:t>
                  </w:r>
                </w:p>
                <w:p w14:paraId="415BF464" w14:textId="77777777" w:rsidR="00935AF9" w:rsidRDefault="00935AF9" w:rsidP="00CF47EC">
                  <w:pPr>
                    <w:numPr>
                      <w:ilvl w:val="0"/>
                      <w:numId w:val="27"/>
                    </w:numPr>
                    <w:jc w:val="both"/>
                    <w:rPr>
                      <w:rFonts w:ascii="Arial" w:hAnsi="Arial" w:cs="Arial"/>
                      <w:color w:val="000000"/>
                      <w:sz w:val="18"/>
                      <w:szCs w:val="18"/>
                    </w:rPr>
                  </w:pPr>
                  <w:r>
                    <w:rPr>
                      <w:rFonts w:ascii="Arial" w:hAnsi="Arial" w:cs="Arial"/>
                      <w:color w:val="000000"/>
                      <w:sz w:val="18"/>
                      <w:szCs w:val="18"/>
                    </w:rPr>
                    <w:t xml:space="preserve">če bo naročnik seznanjen, da je pristojni državni organ pri izvajalcu ali podizvajalcu v času izvajanja pogodbe ugotovil najmanj dve kršitvi v zvezi s: </w:t>
                  </w:r>
                </w:p>
                <w:p w14:paraId="7FBB6B07" w14:textId="77777777" w:rsidR="00935AF9" w:rsidRDefault="00935AF9" w:rsidP="00CF47EC">
                  <w:pPr>
                    <w:numPr>
                      <w:ilvl w:val="1"/>
                      <w:numId w:val="27"/>
                    </w:numPr>
                    <w:spacing w:after="0"/>
                    <w:jc w:val="both"/>
                    <w:rPr>
                      <w:rFonts w:ascii="Arial" w:hAnsi="Arial" w:cs="Arial"/>
                      <w:color w:val="000000"/>
                      <w:sz w:val="18"/>
                      <w:szCs w:val="18"/>
                    </w:rPr>
                  </w:pPr>
                  <w:r>
                    <w:rPr>
                      <w:rFonts w:ascii="Arial" w:hAnsi="Arial" w:cs="Arial"/>
                      <w:color w:val="000000"/>
                      <w:sz w:val="18"/>
                      <w:szCs w:val="18"/>
                    </w:rPr>
                    <w:t>plačilom za delo,</w:t>
                  </w:r>
                </w:p>
                <w:p w14:paraId="5405EF6A" w14:textId="77777777" w:rsidR="00935AF9" w:rsidRDefault="00935AF9" w:rsidP="00CF47EC">
                  <w:pPr>
                    <w:numPr>
                      <w:ilvl w:val="1"/>
                      <w:numId w:val="27"/>
                    </w:numPr>
                    <w:spacing w:after="0"/>
                    <w:jc w:val="both"/>
                    <w:rPr>
                      <w:rFonts w:ascii="Arial" w:hAnsi="Arial" w:cs="Arial"/>
                      <w:color w:val="000000"/>
                      <w:sz w:val="18"/>
                      <w:szCs w:val="18"/>
                    </w:rPr>
                  </w:pPr>
                  <w:r>
                    <w:rPr>
                      <w:rFonts w:ascii="Arial" w:hAnsi="Arial" w:cs="Arial"/>
                      <w:color w:val="000000"/>
                      <w:sz w:val="18"/>
                      <w:szCs w:val="18"/>
                    </w:rPr>
                    <w:t>delovnim časom,</w:t>
                  </w:r>
                </w:p>
                <w:p w14:paraId="02BEA9BA" w14:textId="77777777" w:rsidR="00935AF9" w:rsidRDefault="00935AF9" w:rsidP="00CF47EC">
                  <w:pPr>
                    <w:numPr>
                      <w:ilvl w:val="1"/>
                      <w:numId w:val="27"/>
                    </w:numPr>
                    <w:spacing w:after="0"/>
                    <w:jc w:val="both"/>
                    <w:rPr>
                      <w:rFonts w:ascii="Arial" w:hAnsi="Arial" w:cs="Arial"/>
                      <w:color w:val="000000"/>
                      <w:sz w:val="18"/>
                      <w:szCs w:val="18"/>
                    </w:rPr>
                  </w:pPr>
                  <w:r>
                    <w:rPr>
                      <w:rFonts w:ascii="Arial" w:hAnsi="Arial" w:cs="Arial"/>
                      <w:color w:val="000000"/>
                      <w:sz w:val="18"/>
                      <w:szCs w:val="18"/>
                    </w:rPr>
                    <w:t>počitki,</w:t>
                  </w:r>
                </w:p>
                <w:p w14:paraId="6781ED7B" w14:textId="77777777" w:rsidR="00935AF9" w:rsidRDefault="00935AF9" w:rsidP="00CF47EC">
                  <w:pPr>
                    <w:numPr>
                      <w:ilvl w:val="1"/>
                      <w:numId w:val="27"/>
                    </w:numPr>
                    <w:spacing w:after="0"/>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w:t>
                  </w:r>
                </w:p>
              </w:tc>
            </w:tr>
          </w:tbl>
          <w:p w14:paraId="1F2CEEB8" w14:textId="77777777" w:rsidR="00935AF9" w:rsidRDefault="00935AF9" w:rsidP="00082953">
            <w:pPr>
              <w:spacing w:before="225" w:after="225"/>
              <w:jc w:val="both"/>
            </w:pPr>
            <w:r>
              <w:rPr>
                <w:rFonts w:ascii="Arial" w:hAnsi="Arial" w:cs="Arial"/>
                <w:color w:val="000000"/>
                <w:sz w:val="18"/>
                <w:szCs w:val="18"/>
              </w:rPr>
              <w:t>in za kateri mu je bila s pravnomočno odločitvijo ali več pravnomočnimi odločitvami izrečena globa za prekršek,</w:t>
            </w:r>
          </w:p>
          <w:p w14:paraId="19CEBF9E" w14:textId="77777777" w:rsidR="00935AF9" w:rsidRDefault="00935AF9" w:rsidP="00082953">
            <w:pPr>
              <w:spacing w:before="225" w:after="225"/>
              <w:jc w:val="both"/>
            </w:pPr>
            <w:r>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2B99E1C6" w14:textId="77777777" w:rsidR="00935AF9" w:rsidRDefault="00935AF9" w:rsidP="00082953">
            <w:pPr>
              <w:spacing w:before="225" w:after="225"/>
              <w:jc w:val="both"/>
            </w:pPr>
            <w:r>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49772672" w14:textId="77777777" w:rsidR="00935AF9" w:rsidRDefault="00935AF9" w:rsidP="00082953">
            <w:pPr>
              <w:spacing w:before="225" w:after="225"/>
              <w:jc w:val="both"/>
              <w:rPr>
                <w:rFonts w:ascii="Arial" w:hAnsi="Arial" w:cs="Arial"/>
                <w:color w:val="000000"/>
                <w:sz w:val="18"/>
                <w:szCs w:val="18"/>
              </w:rPr>
            </w:pPr>
            <w:r>
              <w:rPr>
                <w:rFonts w:ascii="Arial" w:hAnsi="Arial" w:cs="Arial"/>
                <w:color w:val="000000"/>
                <w:sz w:val="18"/>
                <w:szCs w:val="18"/>
              </w:rPr>
              <w:lastRenderedPageBreak/>
              <w:t>Če naročnik v roku 30 dni od seznanitve s kršitvijo ne začne novega postopka javnega naročila, se šteje, da je pogodba  razvezana trideseti dan od seznanitve s kršitvijo.</w:t>
            </w:r>
          </w:p>
        </w:tc>
      </w:tr>
    </w:tbl>
    <w:p w14:paraId="66C60FE0" w14:textId="77777777" w:rsidR="00935AF9" w:rsidRDefault="00935AF9" w:rsidP="00935AF9">
      <w:pPr>
        <w:spacing w:before="225" w:after="225" w:line="240" w:lineRule="auto"/>
        <w:jc w:val="both"/>
        <w:rPr>
          <w:rFonts w:ascii="Arial" w:hAnsi="Arial" w:cs="Arial"/>
          <w:b/>
          <w:bCs/>
          <w:color w:val="000000"/>
          <w:sz w:val="18"/>
          <w:szCs w:val="18"/>
        </w:rPr>
      </w:pPr>
    </w:p>
    <w:p w14:paraId="575C04E0" w14:textId="77777777" w:rsidR="00935AF9" w:rsidRDefault="00935AF9" w:rsidP="00935AF9">
      <w:pPr>
        <w:spacing w:before="225" w:after="225" w:line="240" w:lineRule="auto"/>
        <w:jc w:val="both"/>
      </w:pPr>
      <w:r>
        <w:rPr>
          <w:rFonts w:ascii="Arial" w:hAnsi="Arial" w:cs="Arial"/>
          <w:b/>
          <w:bCs/>
          <w:color w:val="000000"/>
          <w:sz w:val="18"/>
          <w:szCs w:val="18"/>
        </w:rPr>
        <w:t>XV. REVIZIJSKA SLED</w:t>
      </w:r>
    </w:p>
    <w:p w14:paraId="0033F2ED" w14:textId="77777777" w:rsidR="00935AF9" w:rsidRDefault="00935AF9" w:rsidP="00935AF9">
      <w:pPr>
        <w:spacing w:after="0" w:line="240" w:lineRule="auto"/>
        <w:jc w:val="center"/>
      </w:pPr>
      <w:r>
        <w:rPr>
          <w:rFonts w:ascii="Arial" w:hAnsi="Arial" w:cs="Arial"/>
          <w:b/>
          <w:bCs/>
          <w:color w:val="000000"/>
          <w:sz w:val="18"/>
          <w:szCs w:val="18"/>
        </w:rPr>
        <w:t>27. člen</w:t>
      </w:r>
    </w:p>
    <w:tbl>
      <w:tblPr>
        <w:tblW w:w="0" w:type="auto"/>
        <w:tblInd w:w="108" w:type="dxa"/>
        <w:tblLook w:val="04A0" w:firstRow="1" w:lastRow="0" w:firstColumn="1" w:lastColumn="0" w:noHBand="0" w:noVBand="1"/>
      </w:tblPr>
      <w:tblGrid>
        <w:gridCol w:w="8962"/>
      </w:tblGrid>
      <w:tr w:rsidR="00935AF9" w14:paraId="0D61142C" w14:textId="77777777" w:rsidTr="00082953">
        <w:tc>
          <w:tcPr>
            <w:tcW w:w="0" w:type="auto"/>
            <w:hideMark/>
          </w:tcPr>
          <w:p w14:paraId="63FB10A3" w14:textId="77777777" w:rsidR="00935AF9" w:rsidRDefault="00935AF9" w:rsidP="00082953">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31BA334E" w14:textId="77777777" w:rsidR="00935AF9" w:rsidRDefault="00935AF9" w:rsidP="00082953">
            <w:pPr>
              <w:spacing w:before="225" w:after="225"/>
              <w:jc w:val="both"/>
            </w:pPr>
            <w:r>
              <w:rPr>
                <w:rFonts w:ascii="Arial" w:hAnsi="Arial" w:cs="Arial"/>
                <w:color w:val="000000"/>
                <w:sz w:val="18"/>
                <w:szCs w:val="18"/>
              </w:rPr>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4F4F0363" w14:textId="77777777" w:rsidR="00935AF9" w:rsidRDefault="00935AF9" w:rsidP="00082953">
            <w:pPr>
              <w:spacing w:before="225" w:after="225"/>
              <w:jc w:val="both"/>
            </w:pPr>
            <w:r>
              <w:rPr>
                <w:rFonts w:ascii="Arial" w:hAnsi="Arial" w:cs="Arial"/>
                <w:color w:val="000000"/>
                <w:sz w:val="18"/>
                <w:szCs w:val="18"/>
              </w:rPr>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2541D4D1" w14:textId="77777777" w:rsidR="00935AF9" w:rsidRDefault="00935AF9" w:rsidP="00082953">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98E2652" w14:textId="77777777" w:rsidR="00935AF9" w:rsidRDefault="00935AF9" w:rsidP="00082953">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04FA38A" w14:textId="77777777" w:rsidR="00935AF9" w:rsidRDefault="00935AF9" w:rsidP="00935AF9">
      <w:pPr>
        <w:spacing w:before="225" w:after="225" w:line="240" w:lineRule="auto"/>
        <w:jc w:val="both"/>
      </w:pPr>
      <w:r>
        <w:rPr>
          <w:rFonts w:ascii="Arial" w:hAnsi="Arial" w:cs="Arial"/>
          <w:b/>
          <w:bCs/>
          <w:color w:val="000000"/>
          <w:sz w:val="18"/>
          <w:szCs w:val="18"/>
        </w:rPr>
        <w:t>XVI. PROTIKORUPCIJSKA KLAVZULA</w:t>
      </w:r>
    </w:p>
    <w:p w14:paraId="6A41D0E1" w14:textId="77777777" w:rsidR="00935AF9" w:rsidRDefault="00935AF9" w:rsidP="00935AF9">
      <w:pPr>
        <w:spacing w:after="0" w:line="240" w:lineRule="auto"/>
        <w:jc w:val="center"/>
      </w:pPr>
      <w:r>
        <w:rPr>
          <w:rFonts w:ascii="Arial" w:hAnsi="Arial" w:cs="Arial"/>
          <w:b/>
          <w:bCs/>
          <w:color w:val="000000"/>
          <w:sz w:val="18"/>
          <w:szCs w:val="18"/>
        </w:rPr>
        <w:t>28. člen</w:t>
      </w:r>
    </w:p>
    <w:tbl>
      <w:tblPr>
        <w:tblW w:w="0" w:type="auto"/>
        <w:tblInd w:w="108" w:type="dxa"/>
        <w:tblLook w:val="04A0" w:firstRow="1" w:lastRow="0" w:firstColumn="1" w:lastColumn="0" w:noHBand="0" w:noVBand="1"/>
      </w:tblPr>
      <w:tblGrid>
        <w:gridCol w:w="8962"/>
      </w:tblGrid>
      <w:tr w:rsidR="00935AF9" w14:paraId="0B6A211D" w14:textId="77777777" w:rsidTr="00082953">
        <w:tc>
          <w:tcPr>
            <w:tcW w:w="0" w:type="auto"/>
            <w:hideMark/>
          </w:tcPr>
          <w:p w14:paraId="79F72937" w14:textId="77777777" w:rsidR="00935AF9" w:rsidRDefault="00935AF9" w:rsidP="00082953">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935AF9" w14:paraId="032B2339" w14:textId="77777777" w:rsidTr="00082953">
              <w:tc>
                <w:tcPr>
                  <w:tcW w:w="0" w:type="auto"/>
                  <w:hideMark/>
                </w:tcPr>
                <w:p w14:paraId="19F52F40" w14:textId="77777777" w:rsidR="00935AF9" w:rsidRDefault="00935AF9" w:rsidP="00CF47EC">
                  <w:pPr>
                    <w:numPr>
                      <w:ilvl w:val="0"/>
                      <w:numId w:val="28"/>
                    </w:numPr>
                    <w:jc w:val="both"/>
                    <w:rPr>
                      <w:rFonts w:ascii="Arial" w:hAnsi="Arial" w:cs="Arial"/>
                      <w:color w:val="000000"/>
                      <w:sz w:val="18"/>
                      <w:szCs w:val="18"/>
                    </w:rPr>
                  </w:pPr>
                  <w:r>
                    <w:rPr>
                      <w:rFonts w:ascii="Arial" w:hAnsi="Arial" w:cs="Arial"/>
                      <w:color w:val="000000"/>
                      <w:sz w:val="18"/>
                      <w:szCs w:val="18"/>
                    </w:rPr>
                    <w:t>pridobitev posla ali</w:t>
                  </w:r>
                </w:p>
                <w:p w14:paraId="6E225EEC" w14:textId="77777777" w:rsidR="00935AF9" w:rsidRDefault="00935AF9" w:rsidP="00CF47EC">
                  <w:pPr>
                    <w:numPr>
                      <w:ilvl w:val="0"/>
                      <w:numId w:val="28"/>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37A0782C" w14:textId="77777777" w:rsidR="00935AF9" w:rsidRDefault="00935AF9" w:rsidP="00CF47EC">
                  <w:pPr>
                    <w:numPr>
                      <w:ilvl w:val="0"/>
                      <w:numId w:val="28"/>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222F1451" w14:textId="77777777" w:rsidR="00935AF9" w:rsidRDefault="00935AF9" w:rsidP="00CF47EC">
                  <w:pPr>
                    <w:numPr>
                      <w:ilvl w:val="0"/>
                      <w:numId w:val="28"/>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28F2F33D" w14:textId="77777777" w:rsidR="00935AF9" w:rsidRDefault="00935AF9" w:rsidP="00082953">
            <w:pPr>
              <w:spacing w:after="225" w:line="240" w:lineRule="auto"/>
              <w:jc w:val="both"/>
              <w:rPr>
                <w:rFonts w:ascii="Arial" w:hAnsi="Arial" w:cs="Arial"/>
                <w:color w:val="000000"/>
                <w:sz w:val="18"/>
                <w:szCs w:val="18"/>
              </w:rPr>
            </w:pPr>
            <w:r>
              <w:rPr>
                <w:rFonts w:ascii="Arial" w:hAnsi="Arial" w:cs="Arial"/>
                <w:color w:val="000000"/>
                <w:sz w:val="18"/>
                <w:szCs w:val="18"/>
              </w:rPr>
              <w:t>je pogodba nična.</w:t>
            </w:r>
          </w:p>
        </w:tc>
      </w:tr>
    </w:tbl>
    <w:p w14:paraId="44BA7C0D" w14:textId="77777777" w:rsidR="00EB1071" w:rsidRDefault="00EB1071" w:rsidP="00935AF9">
      <w:pPr>
        <w:spacing w:before="225" w:after="225" w:line="240" w:lineRule="auto"/>
        <w:jc w:val="both"/>
        <w:rPr>
          <w:rFonts w:ascii="Arial" w:hAnsi="Arial" w:cs="Arial"/>
          <w:b/>
          <w:bCs/>
          <w:color w:val="000000"/>
          <w:sz w:val="18"/>
          <w:szCs w:val="18"/>
        </w:rPr>
      </w:pPr>
    </w:p>
    <w:p w14:paraId="49EA1C2C" w14:textId="77777777" w:rsidR="00EB1071" w:rsidRDefault="00EB1071" w:rsidP="00935AF9">
      <w:pPr>
        <w:spacing w:before="225" w:after="225" w:line="240" w:lineRule="auto"/>
        <w:jc w:val="both"/>
        <w:rPr>
          <w:rFonts w:ascii="Arial" w:hAnsi="Arial" w:cs="Arial"/>
          <w:b/>
          <w:bCs/>
          <w:color w:val="000000"/>
          <w:sz w:val="18"/>
          <w:szCs w:val="18"/>
        </w:rPr>
      </w:pPr>
    </w:p>
    <w:p w14:paraId="018517A0" w14:textId="4135D99C" w:rsidR="00935AF9" w:rsidRDefault="00935AF9" w:rsidP="00935AF9">
      <w:pPr>
        <w:spacing w:before="225" w:after="225" w:line="240" w:lineRule="auto"/>
        <w:jc w:val="both"/>
      </w:pPr>
      <w:r>
        <w:rPr>
          <w:rFonts w:ascii="Arial" w:hAnsi="Arial" w:cs="Arial"/>
          <w:b/>
          <w:bCs/>
          <w:color w:val="000000"/>
          <w:sz w:val="18"/>
          <w:szCs w:val="18"/>
        </w:rPr>
        <w:lastRenderedPageBreak/>
        <w:t>XVII. REŠEVANJE SPOROV</w:t>
      </w:r>
    </w:p>
    <w:p w14:paraId="69E8108A" w14:textId="77777777" w:rsidR="00935AF9" w:rsidRDefault="00935AF9" w:rsidP="00935AF9">
      <w:pPr>
        <w:spacing w:after="0" w:line="240" w:lineRule="auto"/>
        <w:jc w:val="center"/>
      </w:pPr>
      <w:r>
        <w:rPr>
          <w:rFonts w:ascii="Arial" w:hAnsi="Arial" w:cs="Arial"/>
          <w:b/>
          <w:bCs/>
          <w:color w:val="000000"/>
          <w:sz w:val="18"/>
          <w:szCs w:val="18"/>
        </w:rPr>
        <w:t>29. člen</w:t>
      </w:r>
    </w:p>
    <w:tbl>
      <w:tblPr>
        <w:tblW w:w="0" w:type="auto"/>
        <w:tblInd w:w="108" w:type="dxa"/>
        <w:tblLook w:val="04A0" w:firstRow="1" w:lastRow="0" w:firstColumn="1" w:lastColumn="0" w:noHBand="0" w:noVBand="1"/>
      </w:tblPr>
      <w:tblGrid>
        <w:gridCol w:w="8962"/>
      </w:tblGrid>
      <w:tr w:rsidR="00935AF9" w14:paraId="616AE3A9" w14:textId="77777777" w:rsidTr="00082953">
        <w:tc>
          <w:tcPr>
            <w:tcW w:w="0" w:type="auto"/>
            <w:hideMark/>
          </w:tcPr>
          <w:p w14:paraId="06CF7FEA" w14:textId="77777777" w:rsidR="00935AF9" w:rsidRDefault="00935AF9" w:rsidP="00082953">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5CACB850" w14:textId="77777777" w:rsidR="00935AF9" w:rsidRDefault="00935AF9" w:rsidP="00935AF9">
      <w:pPr>
        <w:spacing w:before="225" w:after="225" w:line="240" w:lineRule="auto"/>
        <w:jc w:val="both"/>
      </w:pPr>
      <w:r>
        <w:rPr>
          <w:rFonts w:ascii="Arial" w:hAnsi="Arial" w:cs="Arial"/>
          <w:b/>
          <w:bCs/>
          <w:color w:val="000000"/>
          <w:sz w:val="18"/>
          <w:szCs w:val="18"/>
        </w:rPr>
        <w:t>XVIII. KONČNE DOLOČBE</w:t>
      </w:r>
    </w:p>
    <w:p w14:paraId="6927C0CF" w14:textId="77777777" w:rsidR="00935AF9" w:rsidRDefault="00935AF9" w:rsidP="00935AF9">
      <w:pPr>
        <w:spacing w:after="0" w:line="240" w:lineRule="auto"/>
        <w:jc w:val="center"/>
      </w:pPr>
      <w:r>
        <w:rPr>
          <w:rFonts w:ascii="Arial" w:hAnsi="Arial" w:cs="Arial"/>
          <w:b/>
          <w:bCs/>
          <w:color w:val="000000"/>
          <w:sz w:val="18"/>
          <w:szCs w:val="18"/>
        </w:rPr>
        <w:t>30. člen</w:t>
      </w:r>
    </w:p>
    <w:tbl>
      <w:tblPr>
        <w:tblW w:w="0" w:type="auto"/>
        <w:tblInd w:w="108" w:type="dxa"/>
        <w:tblLook w:val="04A0" w:firstRow="1" w:lastRow="0" w:firstColumn="1" w:lastColumn="0" w:noHBand="0" w:noVBand="1"/>
      </w:tblPr>
      <w:tblGrid>
        <w:gridCol w:w="8962"/>
      </w:tblGrid>
      <w:tr w:rsidR="00935AF9" w14:paraId="753BFE92" w14:textId="77777777" w:rsidTr="00082953">
        <w:tc>
          <w:tcPr>
            <w:tcW w:w="0" w:type="auto"/>
            <w:hideMark/>
          </w:tcPr>
          <w:p w14:paraId="351CA6AF" w14:textId="77777777" w:rsidR="00935AF9" w:rsidRDefault="00935AF9" w:rsidP="00082953">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2733471E" w14:textId="77777777" w:rsidR="00935AF9" w:rsidRDefault="00935AF9" w:rsidP="00082953">
            <w:pPr>
              <w:spacing w:before="225" w:after="225"/>
              <w:jc w:val="both"/>
              <w:rPr>
                <w:rFonts w:ascii="Arial" w:hAnsi="Arial" w:cs="Arial"/>
                <w:color w:val="000000"/>
                <w:sz w:val="18"/>
                <w:szCs w:val="18"/>
              </w:rPr>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19A21B7B" w14:textId="77777777" w:rsidR="00935AF9" w:rsidRDefault="00935AF9" w:rsidP="00935AF9">
      <w:pPr>
        <w:spacing w:after="0" w:line="240" w:lineRule="auto"/>
        <w:jc w:val="center"/>
      </w:pPr>
      <w:r>
        <w:rPr>
          <w:rFonts w:ascii="Arial" w:hAnsi="Arial" w:cs="Arial"/>
          <w:b/>
          <w:bCs/>
          <w:color w:val="000000"/>
          <w:sz w:val="18"/>
          <w:szCs w:val="18"/>
        </w:rPr>
        <w:t>31. člen</w:t>
      </w:r>
    </w:p>
    <w:tbl>
      <w:tblPr>
        <w:tblW w:w="0" w:type="auto"/>
        <w:tblInd w:w="108" w:type="dxa"/>
        <w:tblLook w:val="04A0" w:firstRow="1" w:lastRow="0" w:firstColumn="1" w:lastColumn="0" w:noHBand="0" w:noVBand="1"/>
      </w:tblPr>
      <w:tblGrid>
        <w:gridCol w:w="8962"/>
      </w:tblGrid>
      <w:tr w:rsidR="00935AF9" w14:paraId="1BDA13E9" w14:textId="77777777" w:rsidTr="00082953">
        <w:tc>
          <w:tcPr>
            <w:tcW w:w="0" w:type="auto"/>
            <w:hideMark/>
          </w:tcPr>
          <w:p w14:paraId="7B04FBA5" w14:textId="77777777" w:rsidR="00935AF9" w:rsidRDefault="00935AF9" w:rsidP="00082953">
            <w:pPr>
              <w:spacing w:before="225" w:after="225"/>
              <w:jc w:val="both"/>
            </w:pPr>
            <w:r>
              <w:rPr>
                <w:rFonts w:ascii="Arial" w:hAnsi="Arial" w:cs="Arial"/>
                <w:color w:val="000000"/>
                <w:sz w:val="18"/>
                <w:szCs w:val="18"/>
              </w:rPr>
              <w:t>Pogodba stopi v veljavo, ko jo podpiše zadnja od pogodbenih strank in ko izvajalec izroči naročniku zavarovanje za dobro izvedbo pogodbenih obveznosti.</w:t>
            </w:r>
          </w:p>
          <w:p w14:paraId="0936F177" w14:textId="77777777" w:rsidR="00935AF9" w:rsidRDefault="00935AF9" w:rsidP="00082953">
            <w:pPr>
              <w:spacing w:before="225" w:after="225"/>
              <w:jc w:val="both"/>
            </w:pPr>
            <w:r>
              <w:rPr>
                <w:rFonts w:ascii="Arial" w:hAnsi="Arial" w:cs="Arial"/>
                <w:color w:val="000000"/>
                <w:sz w:val="18"/>
                <w:szCs w:val="18"/>
              </w:rPr>
              <w:t>Pogodba je sestavljena in podpisana v dveh (2) enakih izvodih, od katerih izvajalec prejme en (1) izvod in naročnik en (1) izvod.</w:t>
            </w:r>
          </w:p>
        </w:tc>
      </w:tr>
    </w:tbl>
    <w:p w14:paraId="183A9588" w14:textId="77777777" w:rsidR="00935AF9" w:rsidRDefault="00935AF9" w:rsidP="00935AF9">
      <w:pPr>
        <w:spacing w:after="0" w:line="240" w:lineRule="auto"/>
        <w:jc w:val="both"/>
        <w:rPr>
          <w:rFonts w:ascii="Arial" w:hAnsi="Arial" w:cs="Arial"/>
          <w:color w:val="000000"/>
          <w:sz w:val="18"/>
          <w:szCs w:val="18"/>
        </w:rPr>
      </w:pPr>
    </w:p>
    <w:p w14:paraId="1A874B9D"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Priloge: </w:t>
      </w:r>
    </w:p>
    <w:p w14:paraId="536C8B45" w14:textId="77777777" w:rsidR="00935AF9" w:rsidRDefault="00935AF9" w:rsidP="00CF47EC">
      <w:pPr>
        <w:pStyle w:val="Odstavekseznama"/>
        <w:numPr>
          <w:ilvl w:val="0"/>
          <w:numId w:val="29"/>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PONUDBA PONUDNIKA ŠT.____________</w:t>
      </w:r>
    </w:p>
    <w:p w14:paraId="0627A99E" w14:textId="77777777" w:rsidR="00935AF9" w:rsidRDefault="00935AF9" w:rsidP="00CF47EC">
      <w:pPr>
        <w:pStyle w:val="Odstavekseznama"/>
        <w:numPr>
          <w:ilvl w:val="0"/>
          <w:numId w:val="29"/>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SPECIFIKACIJE NAROČNIKA ZA PREDMET JN</w:t>
      </w:r>
    </w:p>
    <w:p w14:paraId="3AA2B3D1" w14:textId="77777777" w:rsidR="00935AF9" w:rsidRDefault="00935AF9" w:rsidP="00935AF9">
      <w:pPr>
        <w:pStyle w:val="Odstavekseznama"/>
        <w:spacing w:after="0" w:line="240" w:lineRule="auto"/>
        <w:ind w:left="578"/>
        <w:rPr>
          <w:rFonts w:ascii="Arial" w:eastAsia="Times New Roman" w:hAnsi="Arial" w:cs="Arial"/>
          <w:sz w:val="18"/>
          <w:szCs w:val="18"/>
          <w:lang w:eastAsia="sl-SI"/>
        </w:rPr>
      </w:pPr>
    </w:p>
    <w:p w14:paraId="0ED93338" w14:textId="77777777" w:rsidR="00935AF9" w:rsidRDefault="00935AF9" w:rsidP="00935AF9">
      <w:pPr>
        <w:spacing w:after="0" w:line="240" w:lineRule="auto"/>
        <w:jc w:val="both"/>
      </w:pPr>
    </w:p>
    <w:p w14:paraId="3D8E9A19" w14:textId="51A2EB92"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Številka:                                                                             Številka: </w:t>
      </w:r>
      <w:r w:rsidR="0065020C">
        <w:rPr>
          <w:rFonts w:ascii="Arial" w:eastAsia="Times New Roman" w:hAnsi="Arial" w:cs="Arial"/>
          <w:sz w:val="18"/>
          <w:szCs w:val="18"/>
          <w:lang w:eastAsia="sl-SI"/>
        </w:rPr>
        <w:t>16-35/24</w:t>
      </w:r>
      <w:r>
        <w:rPr>
          <w:rFonts w:ascii="Arial" w:eastAsia="Times New Roman" w:hAnsi="Arial" w:cs="Arial"/>
          <w:sz w:val="18"/>
          <w:szCs w:val="18"/>
          <w:lang w:eastAsia="sl-SI"/>
        </w:rPr>
        <w:t xml:space="preserve"> KPP</w:t>
      </w:r>
    </w:p>
    <w:p w14:paraId="22BA981C"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Datum:                                                                               Datum:</w:t>
      </w:r>
    </w:p>
    <w:p w14:paraId="6B6A3AA4" w14:textId="77777777" w:rsidR="00935AF9" w:rsidRDefault="00935AF9" w:rsidP="00935AF9">
      <w:pPr>
        <w:spacing w:after="0" w:line="240" w:lineRule="auto"/>
        <w:ind w:left="-142"/>
        <w:rPr>
          <w:rFonts w:ascii="Arial" w:eastAsia="Times New Roman" w:hAnsi="Arial" w:cs="Arial"/>
          <w:sz w:val="18"/>
          <w:szCs w:val="18"/>
          <w:lang w:eastAsia="sl-SI"/>
        </w:rPr>
      </w:pPr>
    </w:p>
    <w:p w14:paraId="6558A8ED" w14:textId="77777777" w:rsidR="00935AF9" w:rsidRDefault="00935AF9" w:rsidP="00935AF9">
      <w:pPr>
        <w:spacing w:after="0" w:line="240" w:lineRule="auto"/>
        <w:ind w:left="-142"/>
        <w:rPr>
          <w:rFonts w:ascii="Arial" w:eastAsia="Times New Roman" w:hAnsi="Arial" w:cs="Arial"/>
          <w:sz w:val="18"/>
          <w:szCs w:val="18"/>
          <w:lang w:eastAsia="sl-SI"/>
        </w:rPr>
      </w:pPr>
    </w:p>
    <w:p w14:paraId="155575F9"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IZVAJALEC:                                                                              NAROČNIK:</w:t>
      </w:r>
    </w:p>
    <w:p w14:paraId="0A9B9E30" w14:textId="77777777" w:rsidR="00935AF9" w:rsidRDefault="00935AF9" w:rsidP="00935AF9">
      <w:pPr>
        <w:spacing w:after="0" w:line="240" w:lineRule="auto"/>
        <w:ind w:left="-142"/>
        <w:rPr>
          <w:rFonts w:ascii="Arial" w:eastAsia="Times New Roman" w:hAnsi="Arial" w:cs="Arial"/>
          <w:sz w:val="18"/>
          <w:szCs w:val="18"/>
          <w:lang w:eastAsia="sl-SI"/>
        </w:rPr>
      </w:pPr>
    </w:p>
    <w:p w14:paraId="0F104AEB"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SPLOŠNA BOLNIŠNICA NOVO MESTO</w:t>
      </w:r>
    </w:p>
    <w:p w14:paraId="7F16C4AD"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Direktorica: </w:t>
      </w:r>
    </w:p>
    <w:p w14:paraId="2784209A"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Doc.dr</w:t>
      </w:r>
      <w:proofErr w:type="spellEnd"/>
      <w:r>
        <w:rPr>
          <w:rFonts w:ascii="Arial" w:eastAsia="Times New Roman" w:hAnsi="Arial" w:cs="Arial"/>
          <w:sz w:val="18"/>
          <w:szCs w:val="18"/>
          <w:lang w:eastAsia="sl-SI"/>
        </w:rPr>
        <w:t>. Milena Kramar Zupan</w:t>
      </w:r>
    </w:p>
    <w:p w14:paraId="12E38240" w14:textId="77777777" w:rsidR="00935AF9" w:rsidRDefault="00935AF9" w:rsidP="00935AF9">
      <w:pPr>
        <w:rPr>
          <w:rFonts w:ascii="Arial" w:eastAsia="Times New Roman" w:hAnsi="Arial" w:cs="Arial"/>
          <w:sz w:val="18"/>
          <w:szCs w:val="18"/>
          <w:lang w:eastAsia="sl-SI"/>
        </w:rPr>
      </w:pPr>
      <w:r>
        <w:rPr>
          <w:rFonts w:ascii="Arial" w:eastAsia="Times New Roman" w:hAnsi="Arial" w:cs="Arial"/>
          <w:sz w:val="18"/>
          <w:szCs w:val="18"/>
          <w:lang w:eastAsia="sl-SI"/>
        </w:rPr>
        <w:br w:type="page"/>
      </w:r>
    </w:p>
    <w:p w14:paraId="3D087D9C" w14:textId="77777777" w:rsidR="00935AF9" w:rsidRDefault="00935AF9" w:rsidP="00935AF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VZDRŽEVALNE pogodbe</w:t>
      </w:r>
    </w:p>
    <w:p w14:paraId="09C79188" w14:textId="77777777" w:rsidR="00935AF9" w:rsidRDefault="00935AF9" w:rsidP="00935AF9">
      <w:pPr>
        <w:rPr>
          <w:rFonts w:ascii="Arial" w:hAnsi="Arial" w:cs="Arial"/>
          <w:sz w:val="18"/>
          <w:szCs w:val="18"/>
        </w:rPr>
      </w:pPr>
    </w:p>
    <w:p w14:paraId="4826C94D" w14:textId="77777777" w:rsidR="00935AF9" w:rsidRDefault="00935AF9" w:rsidP="00935AF9">
      <w:pPr>
        <w:keepNext/>
        <w:spacing w:after="0" w:line="240" w:lineRule="auto"/>
        <w:ind w:left="-142"/>
        <w:outlineLvl w:val="0"/>
        <w:rPr>
          <w:rFonts w:ascii="Arial" w:eastAsia="Arial Unicode MS" w:hAnsi="Arial" w:cs="Arial"/>
          <w:b/>
          <w:bCs/>
          <w:sz w:val="18"/>
          <w:szCs w:val="18"/>
          <w:lang w:eastAsia="sl-SI"/>
        </w:rPr>
      </w:pPr>
      <w:r>
        <w:rPr>
          <w:rFonts w:ascii="Arial" w:eastAsia="Times New Roman" w:hAnsi="Arial" w:cs="Arial"/>
          <w:b/>
          <w:bCs/>
          <w:sz w:val="18"/>
          <w:szCs w:val="18"/>
          <w:lang w:eastAsia="sl-SI"/>
        </w:rPr>
        <w:t>NAROČNIK</w:t>
      </w:r>
    </w:p>
    <w:p w14:paraId="13055FF9"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b/>
          <w:sz w:val="18"/>
          <w:szCs w:val="18"/>
          <w:lang w:eastAsia="sl-SI"/>
        </w:rPr>
        <w:t xml:space="preserve">SPLOŠNA BOLNIŠNICA NOVO MESTO, </w:t>
      </w:r>
      <w:r>
        <w:rPr>
          <w:rFonts w:ascii="Arial" w:eastAsia="Times New Roman" w:hAnsi="Arial" w:cs="Arial"/>
          <w:sz w:val="18"/>
          <w:szCs w:val="18"/>
          <w:lang w:eastAsia="sl-SI"/>
        </w:rPr>
        <w:t xml:space="preserve">Šmihelska cesta 1, 8000 Novo mesto, ki jo zastopa direktorica </w:t>
      </w:r>
      <w:proofErr w:type="spellStart"/>
      <w:r>
        <w:rPr>
          <w:rFonts w:ascii="Arial" w:eastAsia="Times New Roman" w:hAnsi="Arial" w:cs="Arial"/>
          <w:sz w:val="18"/>
          <w:szCs w:val="18"/>
          <w:lang w:eastAsia="sl-SI"/>
        </w:rPr>
        <w:t>doc.dr</w:t>
      </w:r>
      <w:proofErr w:type="spellEnd"/>
      <w:r>
        <w:rPr>
          <w:rFonts w:ascii="Arial" w:eastAsia="Times New Roman" w:hAnsi="Arial" w:cs="Arial"/>
          <w:sz w:val="18"/>
          <w:szCs w:val="18"/>
          <w:lang w:eastAsia="sl-SI"/>
        </w:rPr>
        <w:t xml:space="preserve">. Milena Kramar Zupan    </w:t>
      </w:r>
    </w:p>
    <w:p w14:paraId="503F947E"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ID številka: SI82657106</w:t>
      </w:r>
    </w:p>
    <w:p w14:paraId="32309917"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Matična številka: 5054621</w:t>
      </w:r>
    </w:p>
    <w:p w14:paraId="0D6DCFBD" w14:textId="77777777" w:rsidR="00935AF9" w:rsidRDefault="00935AF9" w:rsidP="00935AF9">
      <w:pPr>
        <w:spacing w:after="0" w:line="240" w:lineRule="auto"/>
        <w:ind w:left="-142"/>
        <w:jc w:val="both"/>
        <w:rPr>
          <w:rFonts w:ascii="Arial" w:eastAsia="Times New Roman" w:hAnsi="Arial" w:cs="Arial"/>
          <w:sz w:val="18"/>
          <w:szCs w:val="18"/>
          <w:lang w:eastAsia="sl-SI"/>
        </w:rPr>
      </w:pPr>
    </w:p>
    <w:p w14:paraId="48C74AF8"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in </w:t>
      </w:r>
    </w:p>
    <w:p w14:paraId="2093E69C" w14:textId="77777777" w:rsidR="00935AF9" w:rsidRDefault="00935AF9" w:rsidP="00935AF9">
      <w:pPr>
        <w:tabs>
          <w:tab w:val="center" w:pos="4153"/>
          <w:tab w:val="right" w:pos="8306"/>
        </w:tabs>
        <w:spacing w:after="0" w:line="240" w:lineRule="auto"/>
        <w:ind w:left="-142"/>
        <w:jc w:val="both"/>
        <w:rPr>
          <w:rFonts w:ascii="Arial" w:eastAsia="Times New Roman" w:hAnsi="Arial" w:cs="Arial"/>
          <w:sz w:val="18"/>
          <w:szCs w:val="18"/>
          <w:lang w:val="de-DE" w:eastAsia="sl-SI"/>
        </w:rPr>
      </w:pPr>
      <w:r>
        <w:rPr>
          <w:rFonts w:ascii="Arial" w:eastAsia="Times New Roman" w:hAnsi="Arial" w:cs="Arial"/>
          <w:sz w:val="18"/>
          <w:szCs w:val="18"/>
          <w:lang w:val="de-DE" w:eastAsia="sl-SI"/>
        </w:rPr>
        <w:t xml:space="preserve"> </w:t>
      </w:r>
    </w:p>
    <w:p w14:paraId="6502B255" w14:textId="77777777" w:rsidR="00935AF9" w:rsidRDefault="00935AF9" w:rsidP="00935AF9">
      <w:pPr>
        <w:spacing w:after="0" w:line="240" w:lineRule="auto"/>
        <w:ind w:left="-142"/>
        <w:jc w:val="both"/>
        <w:rPr>
          <w:rFonts w:ascii="Arial" w:eastAsia="Times New Roman" w:hAnsi="Arial" w:cs="Arial"/>
          <w:b/>
          <w:sz w:val="18"/>
          <w:szCs w:val="18"/>
          <w:lang w:eastAsia="sl-SI"/>
        </w:rPr>
      </w:pPr>
      <w:r>
        <w:rPr>
          <w:rFonts w:ascii="Arial" w:eastAsia="Times New Roman" w:hAnsi="Arial" w:cs="Arial"/>
          <w:b/>
          <w:sz w:val="18"/>
          <w:szCs w:val="18"/>
          <w:lang w:eastAsia="sl-SI"/>
        </w:rPr>
        <w:t>IZVAJALEC</w:t>
      </w:r>
    </w:p>
    <w:p w14:paraId="3380418B" w14:textId="77777777" w:rsidR="00935AF9" w:rsidRDefault="00935AF9" w:rsidP="00935AF9">
      <w:pPr>
        <w:spacing w:after="0" w:line="240" w:lineRule="auto"/>
        <w:ind w:left="-142"/>
        <w:jc w:val="both"/>
        <w:rPr>
          <w:rFonts w:ascii="Arial" w:eastAsia="Times New Roman" w:hAnsi="Arial" w:cs="Arial"/>
          <w:bCs/>
          <w:sz w:val="18"/>
          <w:szCs w:val="18"/>
          <w:lang w:eastAsia="sl-SI"/>
        </w:rPr>
      </w:pPr>
      <w:r>
        <w:rPr>
          <w:rFonts w:ascii="Arial" w:eastAsia="Times New Roman" w:hAnsi="Arial" w:cs="Arial"/>
          <w:b/>
          <w:sz w:val="18"/>
          <w:szCs w:val="18"/>
          <w:lang w:eastAsia="sl-SI"/>
        </w:rPr>
        <w:t>___________________________________________________</w:t>
      </w:r>
      <w:r>
        <w:rPr>
          <w:rFonts w:ascii="Arial" w:eastAsia="Times New Roman" w:hAnsi="Arial" w:cs="Arial"/>
          <w:bCs/>
          <w:sz w:val="18"/>
          <w:szCs w:val="18"/>
          <w:lang w:eastAsia="sl-SI"/>
        </w:rPr>
        <w:t>, ki ga/jo zastopa direktor/ica</w:t>
      </w:r>
    </w:p>
    <w:p w14:paraId="5A5F4317"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__________________________</w:t>
      </w:r>
    </w:p>
    <w:p w14:paraId="139DC225" w14:textId="77777777" w:rsidR="00935AF9" w:rsidRDefault="00935AF9" w:rsidP="00935AF9">
      <w:pPr>
        <w:spacing w:after="0" w:line="240" w:lineRule="auto"/>
        <w:ind w:left="-142"/>
        <w:jc w:val="both"/>
        <w:rPr>
          <w:rFonts w:ascii="Arial" w:eastAsia="Times New Roman" w:hAnsi="Arial" w:cs="Arial"/>
          <w:sz w:val="18"/>
          <w:szCs w:val="18"/>
          <w:lang w:eastAsia="sl-SI"/>
        </w:rPr>
      </w:pPr>
    </w:p>
    <w:p w14:paraId="262DB16D"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ID številka:           _______________</w:t>
      </w:r>
    </w:p>
    <w:p w14:paraId="41FC6DFA"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Matična številka:  _______________</w:t>
      </w:r>
    </w:p>
    <w:p w14:paraId="0C13DF53" w14:textId="77777777" w:rsidR="00935AF9" w:rsidRDefault="00935AF9" w:rsidP="00935AF9">
      <w:pPr>
        <w:spacing w:after="0" w:line="240" w:lineRule="auto"/>
        <w:ind w:left="-142"/>
        <w:jc w:val="both"/>
        <w:rPr>
          <w:rFonts w:ascii="Arial" w:eastAsia="Times New Roman" w:hAnsi="Arial" w:cs="Arial"/>
          <w:sz w:val="18"/>
          <w:szCs w:val="18"/>
          <w:lang w:eastAsia="sl-SI"/>
        </w:rPr>
      </w:pPr>
    </w:p>
    <w:p w14:paraId="351AB2A8" w14:textId="7ADB8A69" w:rsidR="00935AF9" w:rsidRDefault="00935AF9" w:rsidP="00366DBA">
      <w:pPr>
        <w:spacing w:after="0" w:line="240" w:lineRule="auto"/>
        <w:ind w:left="-142"/>
        <w:jc w:val="both"/>
        <w:rPr>
          <w:rFonts w:ascii="Arial" w:eastAsia="Arial Unicode MS" w:hAnsi="Arial" w:cs="Arial"/>
          <w:b/>
          <w:sz w:val="18"/>
          <w:szCs w:val="18"/>
          <w:lang w:eastAsia="sl-SI"/>
        </w:rPr>
      </w:pPr>
      <w:r>
        <w:rPr>
          <w:rFonts w:ascii="Arial" w:eastAsia="Times New Roman" w:hAnsi="Arial" w:cs="Arial"/>
          <w:sz w:val="18"/>
          <w:szCs w:val="18"/>
          <w:lang w:eastAsia="sl-SI"/>
        </w:rPr>
        <w:t xml:space="preserve">sta sklenila naslednjo </w:t>
      </w:r>
      <w:r w:rsidR="00366DBA">
        <w:rPr>
          <w:rFonts w:ascii="Arial" w:eastAsia="Times New Roman" w:hAnsi="Arial" w:cs="Arial"/>
          <w:sz w:val="18"/>
          <w:szCs w:val="18"/>
          <w:lang w:eastAsia="sl-SI"/>
        </w:rPr>
        <w:t xml:space="preserve">                               </w:t>
      </w:r>
      <w:r>
        <w:rPr>
          <w:rFonts w:ascii="Arial" w:eastAsia="Times New Roman" w:hAnsi="Arial" w:cs="Arial"/>
          <w:b/>
          <w:sz w:val="18"/>
          <w:szCs w:val="18"/>
          <w:lang w:eastAsia="sl-SI"/>
        </w:rPr>
        <w:t>VZDRŽEVALNO   POGODBO</w:t>
      </w:r>
    </w:p>
    <w:p w14:paraId="5C4497FE" w14:textId="77777777" w:rsidR="00935AF9" w:rsidRDefault="00935AF9" w:rsidP="00935AF9">
      <w:pPr>
        <w:spacing w:after="0" w:line="240" w:lineRule="auto"/>
        <w:ind w:left="-142"/>
        <w:jc w:val="both"/>
        <w:rPr>
          <w:rFonts w:ascii="Arial" w:eastAsia="Times New Roman" w:hAnsi="Arial" w:cs="Arial"/>
          <w:sz w:val="18"/>
          <w:szCs w:val="18"/>
          <w:lang w:eastAsia="sl-SI"/>
        </w:rPr>
      </w:pPr>
    </w:p>
    <w:p w14:paraId="4E87D79F" w14:textId="77777777" w:rsidR="00935AF9" w:rsidRDefault="00935AF9" w:rsidP="00935AF9">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 člen</w:t>
      </w:r>
    </w:p>
    <w:p w14:paraId="4C67BB43" w14:textId="77777777" w:rsidR="00935AF9" w:rsidRDefault="00935AF9" w:rsidP="00935AF9">
      <w:pPr>
        <w:spacing w:after="0" w:line="240" w:lineRule="auto"/>
        <w:ind w:left="-142"/>
        <w:jc w:val="both"/>
        <w:rPr>
          <w:rFonts w:ascii="Arial" w:eastAsia="Times New Roman" w:hAnsi="Arial" w:cs="Arial"/>
          <w:sz w:val="18"/>
          <w:szCs w:val="18"/>
          <w:lang w:eastAsia="sl-SI"/>
        </w:rPr>
      </w:pPr>
    </w:p>
    <w:p w14:paraId="4287E4A3" w14:textId="2E08D474" w:rsidR="00935AF9" w:rsidRDefault="00935AF9" w:rsidP="00935AF9">
      <w:pPr>
        <w:spacing w:before="40"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Pogodbeni stranki ugotavljata, da je naročnik v skladu z Zakonom o javnem naročanju (Uradni list RS. št. </w:t>
      </w:r>
      <w:r w:rsidR="006B0E33" w:rsidRPr="006B0E33">
        <w:rPr>
          <w:rFonts w:ascii="Arial" w:eastAsia="Times New Roman" w:hAnsi="Arial" w:cs="Arial"/>
          <w:sz w:val="18"/>
          <w:szCs w:val="18"/>
          <w:lang w:eastAsia="sl-SI"/>
        </w:rPr>
        <w:t xml:space="preserve">. 91/15, 14/18, 121/21, 10/22, 74/22 – </w:t>
      </w:r>
      <w:proofErr w:type="spellStart"/>
      <w:r w:rsidR="006B0E33" w:rsidRPr="006B0E33">
        <w:rPr>
          <w:rFonts w:ascii="Arial" w:eastAsia="Times New Roman" w:hAnsi="Arial" w:cs="Arial"/>
          <w:sz w:val="18"/>
          <w:szCs w:val="18"/>
          <w:lang w:eastAsia="sl-SI"/>
        </w:rPr>
        <w:t>odl</w:t>
      </w:r>
      <w:proofErr w:type="spellEnd"/>
      <w:r w:rsidR="006B0E33" w:rsidRPr="006B0E33">
        <w:rPr>
          <w:rFonts w:ascii="Arial" w:eastAsia="Times New Roman" w:hAnsi="Arial" w:cs="Arial"/>
          <w:sz w:val="18"/>
          <w:szCs w:val="18"/>
          <w:lang w:eastAsia="sl-SI"/>
        </w:rPr>
        <w:t>. US, 100/22 – ZNUZSZS, 28/23 in 88/23</w:t>
      </w:r>
      <w:r w:rsidR="006B0E33">
        <w:rPr>
          <w:rFonts w:ascii="Arial" w:eastAsia="Times New Roman" w:hAnsi="Arial" w:cs="Arial"/>
          <w:sz w:val="18"/>
          <w:szCs w:val="18"/>
          <w:lang w:eastAsia="sl-SI"/>
        </w:rPr>
        <w:t xml:space="preserve"> ZOPNN</w:t>
      </w:r>
      <w:r>
        <w:rPr>
          <w:rFonts w:ascii="Arial" w:eastAsia="Times New Roman" w:hAnsi="Arial" w:cs="Arial"/>
          <w:sz w:val="18"/>
          <w:szCs w:val="18"/>
          <w:lang w:eastAsia="sl-SI"/>
        </w:rPr>
        <w:t xml:space="preserve">; v nadaljevanju: ZJN-3)  ter na podlagi javnega naročila po odprtem postopku naročila za javno naročilo: </w:t>
      </w:r>
      <w:r w:rsidR="00366DBA" w:rsidRPr="00254564">
        <w:rPr>
          <w:rFonts w:ascii="Arial" w:hAnsi="Arial" w:cs="Arial"/>
          <w:b/>
          <w:bCs/>
        </w:rPr>
        <w:t xml:space="preserve">AVTOMATSKI BARVALNIK S POKRIVALNIKOM </w:t>
      </w:r>
      <w:r>
        <w:rPr>
          <w:rFonts w:ascii="Arial" w:eastAsia="Times New Roman" w:hAnsi="Arial" w:cs="Arial"/>
          <w:sz w:val="18"/>
          <w:szCs w:val="18"/>
          <w:lang w:eastAsia="sl-SI"/>
        </w:rPr>
        <w:t xml:space="preserve">(v nadaljevanju oprema), objavljenega na portalu javnih naročil, datum objave ………………, številka objave ………………  in v TED (EU) pod št. objave……………..izbral izvajalca za dobavo in  montažo opreme, ki je vključeval  tudi vzdrževanje dobavljene opreme za dobo 5 let po preteku garancijskega roka opreme. </w:t>
      </w:r>
    </w:p>
    <w:p w14:paraId="725B1F3F"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2CCAB284" w14:textId="77777777" w:rsidR="00935AF9" w:rsidRDefault="00935AF9" w:rsidP="00935AF9">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2. člen</w:t>
      </w:r>
    </w:p>
    <w:p w14:paraId="772F4AE4" w14:textId="77777777" w:rsidR="00935AF9" w:rsidRDefault="00935AF9" w:rsidP="00935AF9">
      <w:pPr>
        <w:spacing w:after="0" w:line="240" w:lineRule="auto"/>
        <w:ind w:left="-142"/>
        <w:jc w:val="center"/>
        <w:rPr>
          <w:rFonts w:ascii="Arial" w:eastAsia="Times New Roman" w:hAnsi="Arial" w:cs="Arial"/>
          <w:sz w:val="18"/>
          <w:szCs w:val="18"/>
          <w:lang w:eastAsia="sl-SI"/>
        </w:rPr>
      </w:pPr>
    </w:p>
    <w:p w14:paraId="6C58FDF8"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S to pogodbo se pogodbeni stranki dogovorita o splošnih in posebnih pogojih izvedbe predmetnega javnega naročila. Sestavni del te pogodbe sta ponudba izvajalca št._________ z dne ______________________ in specifikacija zahtev naročnika za predmet javnega naročila.</w:t>
      </w:r>
    </w:p>
    <w:p w14:paraId="2D13F7B9"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72134BF2"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Za razlago veljajo tudi vsi drugi pogoji predmetnega javnega naročila, in sicer razpisna dokumentacija, ponudbena dokumentacija. </w:t>
      </w:r>
    </w:p>
    <w:p w14:paraId="695577A6" w14:textId="77777777" w:rsidR="00935AF9" w:rsidRDefault="00935AF9" w:rsidP="00935AF9">
      <w:pPr>
        <w:spacing w:after="0" w:line="240" w:lineRule="auto"/>
        <w:ind w:left="-142"/>
        <w:rPr>
          <w:rFonts w:ascii="Arial" w:eastAsia="Times New Roman" w:hAnsi="Arial" w:cs="Arial"/>
          <w:iCs/>
          <w:sz w:val="18"/>
          <w:szCs w:val="18"/>
          <w:lang w:eastAsia="sl-SI"/>
        </w:rPr>
      </w:pPr>
    </w:p>
    <w:p w14:paraId="0EDC1B83" w14:textId="77777777" w:rsidR="00935AF9" w:rsidRDefault="00935AF9" w:rsidP="00935AF9">
      <w:pPr>
        <w:spacing w:after="0" w:line="240" w:lineRule="auto"/>
        <w:ind w:left="-142"/>
        <w:jc w:val="center"/>
        <w:rPr>
          <w:rFonts w:ascii="Arial" w:eastAsia="Times New Roman" w:hAnsi="Arial" w:cs="Arial"/>
          <w:iCs/>
          <w:sz w:val="18"/>
          <w:szCs w:val="18"/>
          <w:lang w:eastAsia="sl-SI"/>
        </w:rPr>
      </w:pPr>
    </w:p>
    <w:p w14:paraId="2D181BE6" w14:textId="77777777" w:rsidR="00935AF9" w:rsidRDefault="00935AF9" w:rsidP="00935AF9">
      <w:pPr>
        <w:spacing w:after="0" w:line="240" w:lineRule="auto"/>
        <w:ind w:left="-142"/>
        <w:jc w:val="center"/>
        <w:rPr>
          <w:rFonts w:ascii="Arial" w:eastAsia="Times New Roman" w:hAnsi="Arial" w:cs="Arial"/>
          <w:iCs/>
          <w:sz w:val="18"/>
          <w:szCs w:val="18"/>
          <w:lang w:eastAsia="sl-SI"/>
        </w:rPr>
      </w:pPr>
      <w:r>
        <w:rPr>
          <w:rFonts w:ascii="Arial" w:eastAsia="Times New Roman" w:hAnsi="Arial" w:cs="Arial"/>
          <w:iCs/>
          <w:sz w:val="18"/>
          <w:szCs w:val="18"/>
          <w:lang w:eastAsia="sl-SI"/>
        </w:rPr>
        <w:t>3. člen</w:t>
      </w:r>
    </w:p>
    <w:p w14:paraId="10F31FF3" w14:textId="77777777" w:rsidR="00935AF9" w:rsidRDefault="00935AF9" w:rsidP="00935AF9">
      <w:pPr>
        <w:spacing w:after="0" w:line="240" w:lineRule="auto"/>
        <w:ind w:left="-142"/>
        <w:jc w:val="both"/>
        <w:rPr>
          <w:rFonts w:ascii="Arial" w:eastAsia="Times New Roman" w:hAnsi="Arial" w:cs="Arial"/>
          <w:sz w:val="18"/>
          <w:szCs w:val="18"/>
          <w:lang w:eastAsia="sl-SI"/>
        </w:rPr>
      </w:pPr>
    </w:p>
    <w:p w14:paraId="5A1D5523" w14:textId="2081F83A" w:rsidR="00935AF9" w:rsidRDefault="00935AF9" w:rsidP="00935AF9">
      <w:pPr>
        <w:keepNext/>
        <w:spacing w:after="0" w:line="240" w:lineRule="auto"/>
        <w:outlineLvl w:val="3"/>
        <w:rPr>
          <w:rFonts w:ascii="Arial" w:eastAsia="Arial Unicode MS" w:hAnsi="Arial" w:cs="Arial"/>
          <w:bCs/>
          <w:sz w:val="18"/>
          <w:szCs w:val="18"/>
          <w:lang w:eastAsia="sl-SI"/>
        </w:rPr>
      </w:pPr>
      <w:r>
        <w:rPr>
          <w:rFonts w:ascii="Arial" w:eastAsia="Arial Unicode MS" w:hAnsi="Arial" w:cs="Arial"/>
          <w:bCs/>
          <w:sz w:val="18"/>
          <w:szCs w:val="18"/>
          <w:lang w:eastAsia="sl-SI"/>
        </w:rPr>
        <w:t xml:space="preserve">Predmet te pogodbe je izvajanje storitev: </w:t>
      </w:r>
      <w:r>
        <w:rPr>
          <w:rFonts w:ascii="Arial" w:eastAsia="Times New Roman" w:hAnsi="Arial" w:cs="Arial"/>
          <w:b/>
          <w:sz w:val="18"/>
          <w:szCs w:val="18"/>
        </w:rPr>
        <w:t>VZDRŽEVANJE OPREME</w:t>
      </w:r>
      <w:r>
        <w:rPr>
          <w:rFonts w:ascii="Arial" w:eastAsia="Times New Roman" w:hAnsi="Arial" w:cs="Arial"/>
          <w:bCs/>
          <w:sz w:val="18"/>
          <w:szCs w:val="18"/>
        </w:rPr>
        <w:t>, in sicer</w:t>
      </w:r>
      <w:r>
        <w:rPr>
          <w:rFonts w:ascii="Arial" w:eastAsia="Arial Unicode MS" w:hAnsi="Arial" w:cs="Arial"/>
          <w:bCs/>
          <w:sz w:val="18"/>
          <w:szCs w:val="18"/>
          <w:lang w:eastAsia="sl-SI"/>
        </w:rPr>
        <w:t xml:space="preserve"> </w:t>
      </w:r>
    </w:p>
    <w:p w14:paraId="325811D5" w14:textId="77777777" w:rsidR="00935AF9" w:rsidRDefault="00935AF9" w:rsidP="00CF47EC">
      <w:pPr>
        <w:numPr>
          <w:ilvl w:val="0"/>
          <w:numId w:val="30"/>
        </w:numPr>
        <w:spacing w:after="0" w:line="240" w:lineRule="auto"/>
        <w:rPr>
          <w:rFonts w:ascii="Arial" w:eastAsia="Times New Roman" w:hAnsi="Arial" w:cs="Arial"/>
          <w:b/>
          <w:bCs/>
          <w:sz w:val="18"/>
          <w:szCs w:val="18"/>
        </w:rPr>
      </w:pPr>
      <w:r>
        <w:rPr>
          <w:rFonts w:ascii="Arial" w:eastAsia="Times New Roman" w:hAnsi="Arial" w:cs="Arial"/>
          <w:b/>
          <w:bCs/>
          <w:sz w:val="18"/>
          <w:szCs w:val="18"/>
        </w:rPr>
        <w:t>Preventivno vzdrževanje po izteku _________(min 24) mesečne garancijske dobe,</w:t>
      </w:r>
    </w:p>
    <w:p w14:paraId="77B0E45A" w14:textId="77777777" w:rsidR="00935AF9" w:rsidRDefault="00935AF9" w:rsidP="00CF47EC">
      <w:pPr>
        <w:numPr>
          <w:ilvl w:val="0"/>
          <w:numId w:val="30"/>
        </w:numPr>
        <w:spacing w:after="0" w:line="240" w:lineRule="auto"/>
        <w:rPr>
          <w:rFonts w:ascii="Arial" w:eastAsia="Times New Roman" w:hAnsi="Arial" w:cs="Arial"/>
          <w:b/>
          <w:bCs/>
          <w:sz w:val="18"/>
          <w:szCs w:val="18"/>
        </w:rPr>
      </w:pPr>
      <w:r>
        <w:rPr>
          <w:rFonts w:ascii="Arial" w:eastAsia="Arial Unicode MS" w:hAnsi="Arial" w:cs="Arial"/>
          <w:b/>
          <w:bCs/>
          <w:sz w:val="18"/>
          <w:szCs w:val="18"/>
          <w:lang w:eastAsia="sl-SI"/>
        </w:rPr>
        <w:t xml:space="preserve">Izredno vzdrževanje – odprava napak, okvar </w:t>
      </w:r>
      <w:r>
        <w:rPr>
          <w:rFonts w:ascii="Arial" w:eastAsia="Times New Roman" w:hAnsi="Arial" w:cs="Arial"/>
          <w:b/>
          <w:bCs/>
          <w:sz w:val="18"/>
          <w:szCs w:val="18"/>
        </w:rPr>
        <w:t xml:space="preserve"> po izteku _______ (min 24) mesečne garancijske dobe</w:t>
      </w:r>
      <w:r>
        <w:rPr>
          <w:rFonts w:ascii="Arial" w:eastAsia="Arial Unicode MS" w:hAnsi="Arial" w:cs="Arial"/>
          <w:b/>
          <w:bCs/>
          <w:sz w:val="18"/>
          <w:szCs w:val="18"/>
          <w:lang w:eastAsia="sl-SI"/>
        </w:rPr>
        <w:t>,</w:t>
      </w:r>
    </w:p>
    <w:p w14:paraId="583557F1"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117B8D26"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Oprema, ki je predmet vzdrževanja po tej pogodbi: </w:t>
      </w:r>
    </w:p>
    <w:p w14:paraId="4BE2A10D" w14:textId="77777777" w:rsidR="00935AF9" w:rsidRDefault="00935AF9" w:rsidP="00CF47EC">
      <w:pPr>
        <w:pStyle w:val="Odstavekseznama"/>
        <w:numPr>
          <w:ilvl w:val="0"/>
          <w:numId w:val="30"/>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______________________________</w:t>
      </w:r>
    </w:p>
    <w:p w14:paraId="50495D0B" w14:textId="77777777" w:rsidR="00935AF9" w:rsidRDefault="00935AF9" w:rsidP="00CF47EC">
      <w:pPr>
        <w:pStyle w:val="Odstavekseznama"/>
        <w:numPr>
          <w:ilvl w:val="0"/>
          <w:numId w:val="30"/>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______________________________</w:t>
      </w:r>
    </w:p>
    <w:p w14:paraId="2983495C" w14:textId="77777777" w:rsidR="00935AF9" w:rsidRDefault="00935AF9" w:rsidP="00935AF9">
      <w:pPr>
        <w:spacing w:after="0" w:line="240" w:lineRule="auto"/>
        <w:ind w:left="-142"/>
        <w:rPr>
          <w:rFonts w:ascii="Arial" w:eastAsia="Times New Roman" w:hAnsi="Arial" w:cs="Arial"/>
          <w:sz w:val="18"/>
          <w:szCs w:val="18"/>
          <w:lang w:eastAsia="sl-SI"/>
        </w:rPr>
      </w:pPr>
    </w:p>
    <w:p w14:paraId="2CA22A83"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v skladu z zahtevami naročnika iz priloge: Specifikacija zahtev naročnika za predmet javnega naročila</w:t>
      </w:r>
    </w:p>
    <w:p w14:paraId="6445A021" w14:textId="77777777" w:rsidR="00935AF9" w:rsidRDefault="00935AF9" w:rsidP="00935AF9">
      <w:pPr>
        <w:autoSpaceDE w:val="0"/>
        <w:autoSpaceDN w:val="0"/>
        <w:adjustRightInd w:val="0"/>
        <w:spacing w:after="0" w:line="240" w:lineRule="auto"/>
        <w:ind w:left="-142"/>
        <w:jc w:val="both"/>
        <w:rPr>
          <w:rFonts w:ascii="Arial" w:eastAsia="Times New Roman" w:hAnsi="Arial" w:cs="Arial"/>
          <w:iCs/>
          <w:sz w:val="18"/>
          <w:szCs w:val="18"/>
          <w:lang w:eastAsia="sl-SI"/>
        </w:rPr>
      </w:pPr>
    </w:p>
    <w:p w14:paraId="5E1D0933" w14:textId="77777777" w:rsidR="00935AF9" w:rsidRDefault="00935AF9" w:rsidP="00935AF9">
      <w:pPr>
        <w:autoSpaceDE w:val="0"/>
        <w:autoSpaceDN w:val="0"/>
        <w:adjustRightInd w:val="0"/>
        <w:spacing w:after="0" w:line="240" w:lineRule="auto"/>
        <w:ind w:left="-142"/>
        <w:jc w:val="both"/>
        <w:rPr>
          <w:rFonts w:ascii="Arial" w:eastAsia="Times New Roman" w:hAnsi="Arial" w:cs="Arial"/>
          <w:iCs/>
          <w:sz w:val="18"/>
          <w:szCs w:val="18"/>
          <w:lang w:eastAsia="sl-SI"/>
        </w:rPr>
      </w:pPr>
      <w:r>
        <w:rPr>
          <w:rFonts w:ascii="Arial" w:eastAsia="Times New Roman" w:hAnsi="Arial" w:cs="Arial"/>
          <w:iCs/>
          <w:sz w:val="18"/>
          <w:szCs w:val="18"/>
          <w:lang w:eastAsia="sl-SI"/>
        </w:rPr>
        <w:t xml:space="preserve">Naročnik si pridržuje pravico do </w:t>
      </w:r>
      <w:r>
        <w:rPr>
          <w:rFonts w:ascii="Arial" w:eastAsia="Times New Roman" w:hAnsi="Arial" w:cs="Arial"/>
          <w:sz w:val="18"/>
          <w:szCs w:val="18"/>
          <w:lang w:eastAsia="sl-SI"/>
        </w:rPr>
        <w:t xml:space="preserve">spremembe obsega pogodbenih storitev glede na spremenjene naročnikove potrebe v času trajanja pogodbe. </w:t>
      </w:r>
      <w:r>
        <w:rPr>
          <w:rFonts w:ascii="Arial" w:eastAsia="Times New Roman" w:hAnsi="Arial" w:cs="Arial"/>
          <w:iCs/>
          <w:sz w:val="18"/>
          <w:szCs w:val="18"/>
          <w:lang w:eastAsia="sl-SI"/>
        </w:rPr>
        <w:t>Vse tovrstne spremembe pogodbeni stranki določita z aneksom k tej pogodbi.</w:t>
      </w:r>
    </w:p>
    <w:p w14:paraId="1AF6C2FF" w14:textId="77777777" w:rsidR="00935AF9" w:rsidRDefault="00935AF9" w:rsidP="00935AF9">
      <w:pPr>
        <w:autoSpaceDE w:val="0"/>
        <w:autoSpaceDN w:val="0"/>
        <w:adjustRightInd w:val="0"/>
        <w:spacing w:after="0" w:line="240" w:lineRule="auto"/>
        <w:jc w:val="both"/>
        <w:rPr>
          <w:rFonts w:ascii="Arial" w:eastAsia="Times New Roman" w:hAnsi="Arial" w:cs="Arial"/>
          <w:iCs/>
          <w:sz w:val="18"/>
          <w:szCs w:val="18"/>
          <w:lang w:eastAsia="sl-SI"/>
        </w:rPr>
      </w:pPr>
    </w:p>
    <w:p w14:paraId="07A35F78" w14:textId="77777777" w:rsidR="00935AF9" w:rsidRDefault="00935AF9" w:rsidP="00935AF9">
      <w:pPr>
        <w:spacing w:after="0" w:line="240" w:lineRule="auto"/>
        <w:ind w:left="-142"/>
        <w:jc w:val="center"/>
        <w:rPr>
          <w:rFonts w:ascii="Arial" w:eastAsia="Times New Roman" w:hAnsi="Arial" w:cs="Arial"/>
          <w:bCs/>
          <w:iCs/>
          <w:sz w:val="18"/>
          <w:szCs w:val="18"/>
          <w:lang w:eastAsia="sl-SI"/>
        </w:rPr>
      </w:pPr>
    </w:p>
    <w:p w14:paraId="2192463A" w14:textId="77777777" w:rsidR="00935AF9" w:rsidRDefault="00935AF9" w:rsidP="00935AF9">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4. člen</w:t>
      </w:r>
    </w:p>
    <w:p w14:paraId="039CEB6D" w14:textId="77777777" w:rsidR="00935AF9" w:rsidRDefault="00935AF9" w:rsidP="00935AF9">
      <w:pPr>
        <w:spacing w:after="0" w:line="240" w:lineRule="auto"/>
        <w:ind w:left="-142"/>
        <w:rPr>
          <w:rFonts w:ascii="Arial" w:eastAsia="Times New Roman" w:hAnsi="Arial" w:cs="Arial"/>
          <w:bCs/>
          <w:iCs/>
          <w:sz w:val="18"/>
          <w:szCs w:val="18"/>
          <w:lang w:eastAsia="sl-SI"/>
        </w:rPr>
      </w:pPr>
    </w:p>
    <w:p w14:paraId="36006B99" w14:textId="77777777" w:rsidR="00935AF9" w:rsidRDefault="00935AF9" w:rsidP="00935AF9">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Izvajalec mora za vsako koledarsko leto izdelati terminski plan za storitve Preventivnega vzdrževanja in ga dostaviti pooblaščeni osebi naročnika v potrditev. Obojestransko potrjeni terminski plan za posamezno leto je vsakoletna priloga in sestavni del te pogodbe.</w:t>
      </w:r>
    </w:p>
    <w:p w14:paraId="492C8C7F" w14:textId="77777777" w:rsidR="00935AF9" w:rsidRDefault="00935AF9" w:rsidP="00935AF9">
      <w:pPr>
        <w:spacing w:after="0" w:line="240" w:lineRule="auto"/>
        <w:ind w:left="-142"/>
        <w:rPr>
          <w:rFonts w:ascii="Arial" w:eastAsia="Times New Roman" w:hAnsi="Arial" w:cs="Arial"/>
          <w:b/>
          <w:iCs/>
          <w:sz w:val="18"/>
          <w:szCs w:val="18"/>
          <w:lang w:eastAsia="sl-SI"/>
        </w:rPr>
      </w:pPr>
    </w:p>
    <w:p w14:paraId="4D16BBA7" w14:textId="77777777" w:rsidR="00935AF9" w:rsidRDefault="00935AF9" w:rsidP="00935AF9">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5. člen</w:t>
      </w:r>
    </w:p>
    <w:p w14:paraId="6BF0758D" w14:textId="77777777" w:rsidR="00935AF9" w:rsidRDefault="00935AF9" w:rsidP="00935AF9">
      <w:pPr>
        <w:spacing w:after="0" w:line="240" w:lineRule="auto"/>
        <w:ind w:left="-142"/>
        <w:jc w:val="center"/>
        <w:rPr>
          <w:rFonts w:ascii="Arial" w:eastAsia="Times New Roman" w:hAnsi="Arial" w:cs="Arial"/>
          <w:b/>
          <w:iCs/>
          <w:sz w:val="18"/>
          <w:szCs w:val="18"/>
          <w:lang w:eastAsia="sl-SI"/>
        </w:rPr>
      </w:pPr>
    </w:p>
    <w:p w14:paraId="02DA8B5A" w14:textId="37B4A8AE" w:rsidR="00935AF9" w:rsidRDefault="00C7000C" w:rsidP="00935AF9">
      <w:pPr>
        <w:spacing w:after="0" w:line="240" w:lineRule="auto"/>
        <w:ind w:left="-142"/>
        <w:jc w:val="both"/>
        <w:rPr>
          <w:rFonts w:ascii="Arial" w:eastAsia="Times New Roman" w:hAnsi="Arial" w:cs="Arial"/>
          <w:iCs/>
          <w:sz w:val="18"/>
          <w:szCs w:val="18"/>
          <w:lang w:eastAsia="sl-SI"/>
        </w:rPr>
      </w:pPr>
      <w:r>
        <w:rPr>
          <w:rFonts w:ascii="Arial" w:eastAsia="Times New Roman" w:hAnsi="Arial" w:cs="Arial"/>
          <w:iCs/>
          <w:sz w:val="18"/>
          <w:szCs w:val="18"/>
          <w:lang w:eastAsia="sl-SI"/>
        </w:rPr>
        <w:t xml:space="preserve">Letni strošek </w:t>
      </w:r>
      <w:r w:rsidR="00935AF9">
        <w:rPr>
          <w:rFonts w:ascii="Arial" w:eastAsia="Times New Roman" w:hAnsi="Arial" w:cs="Arial"/>
          <w:iCs/>
          <w:sz w:val="18"/>
          <w:szCs w:val="18"/>
          <w:lang w:eastAsia="sl-SI"/>
        </w:rPr>
        <w:t xml:space="preserve">preventivnega vzdrževanja znaša ______________ EUR brez DDV oz. ___________EUR z DDV. </w:t>
      </w:r>
    </w:p>
    <w:p w14:paraId="1520A92E" w14:textId="77777777" w:rsidR="00935AF9" w:rsidRDefault="00935AF9" w:rsidP="00935AF9">
      <w:pPr>
        <w:spacing w:after="0" w:line="240" w:lineRule="auto"/>
        <w:ind w:left="-142"/>
        <w:jc w:val="both"/>
        <w:rPr>
          <w:rFonts w:ascii="Arial" w:eastAsia="Times New Roman" w:hAnsi="Arial" w:cs="Arial"/>
          <w:b/>
          <w:iCs/>
          <w:sz w:val="18"/>
          <w:szCs w:val="18"/>
          <w:lang w:eastAsia="sl-SI"/>
        </w:rPr>
      </w:pPr>
    </w:p>
    <w:p w14:paraId="21070702" w14:textId="77777777" w:rsidR="00935AF9" w:rsidRDefault="00935AF9" w:rsidP="00935AF9">
      <w:pPr>
        <w:spacing w:after="0" w:line="240" w:lineRule="auto"/>
        <w:ind w:left="-142"/>
        <w:rPr>
          <w:rFonts w:ascii="Arial" w:eastAsia="Times New Roman" w:hAnsi="Arial" w:cs="Arial"/>
          <w:sz w:val="18"/>
          <w:szCs w:val="18"/>
          <w:lang w:eastAsia="sl-SI"/>
        </w:rPr>
      </w:pPr>
    </w:p>
    <w:p w14:paraId="25A4922C"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Okvirna petletna pogodbena vrednost storitev preventivnega vzdrževanja opreme  znaša </w:t>
      </w:r>
      <w:r>
        <w:rPr>
          <w:rFonts w:ascii="Arial" w:eastAsia="Times New Roman" w:hAnsi="Arial" w:cs="Arial"/>
          <w:iCs/>
          <w:sz w:val="18"/>
          <w:szCs w:val="18"/>
          <w:lang w:eastAsia="sl-SI"/>
        </w:rPr>
        <w:t>______________ EUR brez DDV oz. ___________EUR z DDV</w:t>
      </w:r>
      <w:r>
        <w:rPr>
          <w:rFonts w:ascii="Arial" w:eastAsia="Times New Roman" w:hAnsi="Arial" w:cs="Arial"/>
          <w:sz w:val="18"/>
          <w:szCs w:val="18"/>
          <w:lang w:eastAsia="sl-SI"/>
        </w:rPr>
        <w:t xml:space="preserve">.  </w:t>
      </w:r>
    </w:p>
    <w:p w14:paraId="35886F89" w14:textId="77777777" w:rsidR="00935AF9" w:rsidRDefault="00935AF9" w:rsidP="00935AF9">
      <w:pPr>
        <w:spacing w:after="0" w:line="240" w:lineRule="auto"/>
        <w:ind w:left="-142"/>
        <w:rPr>
          <w:rFonts w:ascii="Arial" w:eastAsia="Times New Roman" w:hAnsi="Arial" w:cs="Arial"/>
          <w:sz w:val="18"/>
          <w:szCs w:val="18"/>
          <w:lang w:eastAsia="sl-SI"/>
        </w:rPr>
      </w:pPr>
    </w:p>
    <w:p w14:paraId="4E2BB488" w14:textId="77777777" w:rsidR="00935AF9" w:rsidRDefault="00935AF9" w:rsidP="00935AF9">
      <w:pPr>
        <w:spacing w:after="0" w:line="240" w:lineRule="auto"/>
        <w:ind w:left="-142"/>
        <w:rPr>
          <w:rFonts w:ascii="Arial" w:eastAsia="Times New Roman" w:hAnsi="Arial" w:cs="Arial"/>
          <w:bCs/>
          <w:sz w:val="18"/>
          <w:szCs w:val="18"/>
          <w:lang w:eastAsia="sl-SI"/>
        </w:rPr>
      </w:pPr>
      <w:r>
        <w:rPr>
          <w:rFonts w:ascii="Arial" w:eastAsia="Times New Roman" w:hAnsi="Arial" w:cs="Arial"/>
          <w:bCs/>
          <w:sz w:val="18"/>
          <w:szCs w:val="18"/>
          <w:lang w:eastAsia="sl-SI"/>
        </w:rPr>
        <w:t xml:space="preserve">V ceni so vključeni vsi  stroški izvajalca, popusti in rabati. </w:t>
      </w:r>
    </w:p>
    <w:p w14:paraId="7DB9B678" w14:textId="77777777" w:rsidR="00935AF9" w:rsidRDefault="00935AF9" w:rsidP="00935AF9">
      <w:pPr>
        <w:spacing w:after="0" w:line="240" w:lineRule="auto"/>
        <w:ind w:left="-142"/>
        <w:rPr>
          <w:rFonts w:ascii="Arial" w:eastAsia="Times New Roman" w:hAnsi="Arial" w:cs="Arial"/>
          <w:sz w:val="18"/>
          <w:szCs w:val="18"/>
          <w:lang w:eastAsia="sl-SI"/>
        </w:rPr>
      </w:pPr>
    </w:p>
    <w:p w14:paraId="589A1D77" w14:textId="77777777" w:rsidR="00935AF9" w:rsidRDefault="00935AF9" w:rsidP="00935AF9">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rPr>
        <w:t>Vrednost storitev : I</w:t>
      </w:r>
      <w:r>
        <w:rPr>
          <w:rFonts w:ascii="Arial" w:eastAsia="Times New Roman" w:hAnsi="Arial" w:cs="Arial"/>
          <w:bCs/>
          <w:sz w:val="18"/>
          <w:szCs w:val="18"/>
          <w:lang w:eastAsia="sl-SI"/>
        </w:rPr>
        <w:t xml:space="preserve">zredno vzdrževanje – odprava napak, okvar se obračunava po </w:t>
      </w:r>
      <w:r>
        <w:rPr>
          <w:rFonts w:ascii="Arial" w:eastAsia="Times New Roman" w:hAnsi="Arial" w:cs="Arial"/>
          <w:bCs/>
          <w:sz w:val="18"/>
          <w:szCs w:val="18"/>
          <w:lang w:eastAsia="ar-SA"/>
        </w:rPr>
        <w:t xml:space="preserve">dejansko nastalih stroških (porabljeni material, delo, potni stroški), po cenah </w:t>
      </w:r>
      <w:r>
        <w:rPr>
          <w:rFonts w:ascii="Arial" w:eastAsia="Times New Roman" w:hAnsi="Arial" w:cs="Arial"/>
          <w:bCs/>
          <w:sz w:val="18"/>
          <w:szCs w:val="18"/>
          <w:lang w:eastAsia="sl-SI"/>
        </w:rPr>
        <w:t>navedenih v ponudbi ter ceniku rezervnih delov izvajalca (ki je bil predložen v okviru ponudbene dokumentacije), ki sta tudi sestavni del te pogodbe.</w:t>
      </w:r>
      <w:r>
        <w:rPr>
          <w:rFonts w:ascii="Arial" w:eastAsia="Times New Roman" w:hAnsi="Arial" w:cs="Arial"/>
          <w:bCs/>
          <w:sz w:val="18"/>
          <w:szCs w:val="18"/>
          <w:lang w:eastAsia="ar-SA"/>
        </w:rPr>
        <w:t xml:space="preserve"> </w:t>
      </w:r>
    </w:p>
    <w:p w14:paraId="2B695272" w14:textId="77777777" w:rsidR="00935AF9" w:rsidRDefault="00935AF9" w:rsidP="00935AF9">
      <w:pPr>
        <w:spacing w:after="0" w:line="240" w:lineRule="auto"/>
        <w:ind w:left="-142"/>
        <w:rPr>
          <w:rFonts w:ascii="Arial" w:eastAsia="Times New Roman" w:hAnsi="Arial" w:cs="Arial"/>
          <w:bCs/>
          <w:iCs/>
          <w:sz w:val="18"/>
          <w:szCs w:val="18"/>
          <w:lang w:eastAsia="sl-SI"/>
        </w:rPr>
      </w:pPr>
    </w:p>
    <w:p w14:paraId="028CAEB1" w14:textId="77777777" w:rsidR="00935AF9" w:rsidRDefault="00935AF9" w:rsidP="00935AF9">
      <w:pPr>
        <w:spacing w:after="0" w:line="240" w:lineRule="auto"/>
        <w:ind w:left="-142"/>
        <w:rPr>
          <w:rFonts w:ascii="Arial" w:eastAsia="Times New Roman" w:hAnsi="Arial" w:cs="Arial"/>
          <w:bCs/>
          <w:iCs/>
          <w:sz w:val="18"/>
          <w:szCs w:val="18"/>
          <w:lang w:eastAsia="sl-SI"/>
        </w:rPr>
      </w:pPr>
      <w:r>
        <w:rPr>
          <w:rFonts w:ascii="Arial" w:eastAsia="Times New Roman" w:hAnsi="Arial" w:cs="Arial"/>
          <w:bCs/>
          <w:iCs/>
          <w:sz w:val="18"/>
          <w:szCs w:val="18"/>
          <w:lang w:eastAsia="sl-SI"/>
        </w:rPr>
        <w:t xml:space="preserve">Izvajalec se obvezuje naročniku zagotavljati popust na cene rezervnih delov iz cenika proizvajalca, </w:t>
      </w:r>
      <w:r>
        <w:rPr>
          <w:rFonts w:ascii="Arial" w:eastAsia="Times New Roman" w:hAnsi="Arial" w:cs="Arial"/>
          <w:bCs/>
          <w:sz w:val="18"/>
          <w:szCs w:val="18"/>
          <w:lang w:eastAsia="sl-SI"/>
        </w:rPr>
        <w:t>ki je bil predložen v okviru ponudbene dokumentacije, v višini: …………………%.</w:t>
      </w:r>
    </w:p>
    <w:p w14:paraId="6A167685" w14:textId="77777777" w:rsidR="00935AF9" w:rsidRDefault="00935AF9" w:rsidP="00935AF9">
      <w:pPr>
        <w:spacing w:after="0" w:line="240" w:lineRule="auto"/>
        <w:ind w:left="-142"/>
        <w:rPr>
          <w:rFonts w:ascii="Arial" w:eastAsia="Times New Roman" w:hAnsi="Arial" w:cs="Arial"/>
          <w:b/>
          <w:iCs/>
          <w:sz w:val="18"/>
          <w:szCs w:val="18"/>
          <w:lang w:eastAsia="sl-SI"/>
        </w:rPr>
      </w:pPr>
    </w:p>
    <w:p w14:paraId="7ACDAB53" w14:textId="77777777" w:rsidR="00935AF9" w:rsidRDefault="00935AF9" w:rsidP="00935AF9">
      <w:pPr>
        <w:spacing w:after="0" w:line="240" w:lineRule="auto"/>
        <w:ind w:left="-142"/>
        <w:jc w:val="center"/>
        <w:rPr>
          <w:rFonts w:ascii="Arial" w:eastAsia="Times New Roman" w:hAnsi="Arial" w:cs="Arial"/>
          <w:b/>
          <w:iCs/>
          <w:sz w:val="18"/>
          <w:szCs w:val="18"/>
          <w:lang w:eastAsia="sl-SI"/>
        </w:rPr>
      </w:pPr>
    </w:p>
    <w:p w14:paraId="3F328C48" w14:textId="77777777" w:rsidR="00935AF9" w:rsidRDefault="00935AF9" w:rsidP="00935AF9">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6. člen</w:t>
      </w:r>
    </w:p>
    <w:p w14:paraId="113C8D30" w14:textId="77777777" w:rsidR="00935AF9" w:rsidRDefault="00935AF9" w:rsidP="00935AF9">
      <w:pPr>
        <w:tabs>
          <w:tab w:val="left" w:pos="1418"/>
        </w:tabs>
        <w:suppressAutoHyphens/>
        <w:spacing w:after="0" w:line="240" w:lineRule="auto"/>
        <w:ind w:left="-142"/>
        <w:rPr>
          <w:rFonts w:ascii="Arial" w:eastAsia="Times New Roman" w:hAnsi="Arial" w:cs="Arial"/>
          <w:b/>
          <w:sz w:val="18"/>
          <w:szCs w:val="18"/>
        </w:rPr>
      </w:pPr>
    </w:p>
    <w:p w14:paraId="5B01148C" w14:textId="77777777" w:rsidR="00935AF9" w:rsidRDefault="00935AF9" w:rsidP="00935AF9">
      <w:pPr>
        <w:tabs>
          <w:tab w:val="left" w:pos="1418"/>
        </w:tabs>
        <w:suppressAutoHyphens/>
        <w:spacing w:after="0" w:line="240" w:lineRule="auto"/>
        <w:ind w:left="-142"/>
        <w:jc w:val="both"/>
        <w:rPr>
          <w:rFonts w:ascii="Arial" w:eastAsia="Times New Roman" w:hAnsi="Arial" w:cs="Arial"/>
          <w:bCs/>
          <w:sz w:val="18"/>
          <w:szCs w:val="18"/>
        </w:rPr>
      </w:pPr>
      <w:r>
        <w:rPr>
          <w:rFonts w:ascii="Arial" w:eastAsia="Times New Roman" w:hAnsi="Arial" w:cs="Arial"/>
          <w:bCs/>
          <w:sz w:val="18"/>
          <w:szCs w:val="18"/>
        </w:rPr>
        <w:t>Cene po predračunu in cene po</w:t>
      </w:r>
      <w:r>
        <w:rPr>
          <w:rFonts w:ascii="Arial" w:eastAsia="Times New Roman" w:hAnsi="Arial" w:cs="Arial"/>
          <w:bCs/>
          <w:sz w:val="18"/>
          <w:szCs w:val="18"/>
          <w:lang w:eastAsia="sl-SI"/>
        </w:rPr>
        <w:t xml:space="preserve"> ceniku rezervnih delov izvajalca (ki je bil predložen v okviru ponudbene dokumentacije) </w:t>
      </w:r>
      <w:r>
        <w:rPr>
          <w:rFonts w:ascii="Arial" w:eastAsia="Times New Roman" w:hAnsi="Arial" w:cs="Arial"/>
          <w:bCs/>
          <w:sz w:val="18"/>
          <w:szCs w:val="18"/>
        </w:rPr>
        <w:t xml:space="preserve">so fiksne za obdobje enega leta od datuma sklenitve pogodbe. Po preteku tega obdobja – enega leta od datuma sklenitve pogodbe, se cene lahko usklajujejo z indeksom rasti cen življenjskih potrebščin (v nadaljevanju: indeks), vendar ko ta kumulativno preseže 4 %, pri čemer je izhodišče za izračun indeksa indeks, ki je uradno objavljen po preteku te dobe – enega leta od datuma sklenitve pogodbe. Nadaljnje uskladitve cen se lahko izvedejo, ko indeks kumulativno ponovno preseže 4 %, pri čemer je izhodišče za izračun indeksa indeks, ki je uradno objavljen po zadnji spremembi cen. Cene se v vseh primerih lahko spremenijo največ v višini 80 % izračunanega indeksa (Pravilnik o načinih valorizacije denarnih obveznosti, ki jih v večletnih pogodbah dogovarjajo pravne osebe javnega sektorja, Uradni list RS št.1/04). </w:t>
      </w:r>
    </w:p>
    <w:p w14:paraId="537E1BD8" w14:textId="77777777" w:rsidR="00935AF9" w:rsidRDefault="00935AF9" w:rsidP="00935AF9">
      <w:pPr>
        <w:spacing w:after="0" w:line="240" w:lineRule="auto"/>
        <w:ind w:left="-142"/>
        <w:jc w:val="both"/>
        <w:rPr>
          <w:rFonts w:ascii="Arial" w:eastAsia="Times New Roman" w:hAnsi="Arial" w:cs="Arial"/>
          <w:sz w:val="18"/>
          <w:szCs w:val="18"/>
          <w:lang w:eastAsia="sl-SI"/>
        </w:rPr>
      </w:pPr>
    </w:p>
    <w:p w14:paraId="27FF1745"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Izvajalec se zavezuje naročnika pisno zaprositi za spremembo cen. O spremembi cen pogodbeni stranki skleneta aneks k tej pogodbi.</w:t>
      </w:r>
    </w:p>
    <w:p w14:paraId="002C77D4" w14:textId="77777777" w:rsidR="00935AF9" w:rsidRDefault="00935AF9" w:rsidP="00935AF9">
      <w:pPr>
        <w:spacing w:after="0" w:line="240" w:lineRule="auto"/>
        <w:ind w:left="-142"/>
        <w:jc w:val="center"/>
        <w:rPr>
          <w:rFonts w:ascii="Arial" w:eastAsia="Times New Roman" w:hAnsi="Arial" w:cs="Arial"/>
          <w:b/>
          <w:iCs/>
          <w:sz w:val="18"/>
          <w:szCs w:val="18"/>
          <w:lang w:eastAsia="sl-SI"/>
        </w:rPr>
      </w:pPr>
    </w:p>
    <w:p w14:paraId="44FDB79D" w14:textId="77777777" w:rsidR="00935AF9" w:rsidRDefault="00935AF9" w:rsidP="00935AF9">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7. člen</w:t>
      </w:r>
    </w:p>
    <w:p w14:paraId="5479D355" w14:textId="77777777" w:rsidR="00935AF9" w:rsidRDefault="00935AF9" w:rsidP="00935AF9">
      <w:pPr>
        <w:spacing w:after="0" w:line="240" w:lineRule="auto"/>
        <w:ind w:left="-142"/>
        <w:jc w:val="both"/>
        <w:rPr>
          <w:rFonts w:ascii="Arial" w:eastAsia="Times New Roman" w:hAnsi="Arial" w:cs="Arial"/>
          <w:sz w:val="18"/>
          <w:szCs w:val="18"/>
          <w:lang w:eastAsia="sl-SI"/>
        </w:rPr>
      </w:pPr>
    </w:p>
    <w:p w14:paraId="60AD4F2D"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iCs/>
          <w:sz w:val="18"/>
          <w:szCs w:val="18"/>
          <w:lang w:eastAsia="sl-SI"/>
        </w:rPr>
        <w:t>Izvajalec se obvezuje, da bo naročniku izvajal storitve skladno s prilogo: Specifikacijo zahtev naročnika za predmet javnega naročila,</w:t>
      </w:r>
      <w:r>
        <w:rPr>
          <w:rFonts w:ascii="Arial" w:eastAsia="Times New Roman" w:hAnsi="Arial" w:cs="Arial"/>
          <w:bCs/>
          <w:sz w:val="18"/>
          <w:szCs w:val="18"/>
          <w:lang w:eastAsia="sl-SI"/>
        </w:rPr>
        <w:t xml:space="preserve"> skladno s pravili stroke, mednarodnimi standardi in veljavnimi predpisi v Republiki Sloveniji.</w:t>
      </w:r>
    </w:p>
    <w:p w14:paraId="73C34F61" w14:textId="77777777" w:rsidR="00935AF9" w:rsidRDefault="00935AF9" w:rsidP="00935AF9">
      <w:pPr>
        <w:spacing w:after="0" w:line="240" w:lineRule="auto"/>
        <w:ind w:left="-142"/>
        <w:jc w:val="center"/>
        <w:rPr>
          <w:rFonts w:ascii="Arial" w:eastAsia="Times New Roman" w:hAnsi="Arial" w:cs="Arial"/>
          <w:b/>
          <w:iCs/>
          <w:sz w:val="18"/>
          <w:szCs w:val="18"/>
          <w:lang w:eastAsia="sl-SI"/>
        </w:rPr>
      </w:pPr>
    </w:p>
    <w:p w14:paraId="26C93ADE" w14:textId="77777777" w:rsidR="00935AF9" w:rsidRDefault="00935AF9" w:rsidP="00935AF9">
      <w:pPr>
        <w:spacing w:after="0" w:line="240" w:lineRule="auto"/>
        <w:ind w:left="-142"/>
        <w:jc w:val="center"/>
        <w:rPr>
          <w:rFonts w:ascii="Arial" w:eastAsia="Times New Roman" w:hAnsi="Arial" w:cs="Arial"/>
          <w:b/>
          <w:iCs/>
          <w:sz w:val="18"/>
          <w:szCs w:val="18"/>
          <w:lang w:eastAsia="sl-SI"/>
        </w:rPr>
      </w:pPr>
    </w:p>
    <w:p w14:paraId="10E42F97" w14:textId="77777777" w:rsidR="00935AF9" w:rsidRDefault="00935AF9" w:rsidP="00935AF9">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8. člen</w:t>
      </w:r>
    </w:p>
    <w:p w14:paraId="1D027EA3" w14:textId="77777777" w:rsidR="00935AF9" w:rsidRDefault="00935AF9" w:rsidP="00935AF9">
      <w:pPr>
        <w:spacing w:after="0" w:line="240" w:lineRule="auto"/>
        <w:ind w:left="-142"/>
        <w:jc w:val="center"/>
        <w:rPr>
          <w:rFonts w:ascii="Arial" w:eastAsia="Times New Roman" w:hAnsi="Arial" w:cs="Arial"/>
          <w:bCs/>
          <w:iCs/>
          <w:sz w:val="18"/>
          <w:szCs w:val="18"/>
          <w:lang w:eastAsia="sl-SI"/>
        </w:rPr>
      </w:pPr>
    </w:p>
    <w:p w14:paraId="03C0F156" w14:textId="77777777" w:rsidR="00935AF9" w:rsidRDefault="00935AF9" w:rsidP="00935AF9">
      <w:pPr>
        <w:spacing w:after="0" w:line="240" w:lineRule="auto"/>
        <w:ind w:left="-142"/>
        <w:jc w:val="both"/>
        <w:rPr>
          <w:rFonts w:ascii="Arial" w:hAnsi="Arial" w:cs="Arial"/>
          <w:color w:val="000000"/>
          <w:position w:val="-2"/>
          <w:sz w:val="18"/>
          <w:szCs w:val="18"/>
        </w:rPr>
      </w:pPr>
      <w:r>
        <w:rPr>
          <w:rFonts w:ascii="Arial" w:hAnsi="Arial" w:cs="Arial"/>
          <w:position w:val="-2"/>
          <w:sz w:val="18"/>
          <w:szCs w:val="18"/>
        </w:rPr>
        <w:t xml:space="preserve">Odzivni čas servisa je največ 12 ur po prijavi kritične okvare s strani pooblaščene osebe naročnika  (po e-pošti, v nujnih primerih tudi po telefonu), odprava okvare v 48-ih urah. Odzivni čas servisa največ 1 mesec v primeru preventivnega vzdrževanja po navodilu proizvajalca opreme. (Odzivni čas je čas, da se servis javi in se z naročnikom dogovorita o vsebini in času  odprave okvare). </w:t>
      </w:r>
    </w:p>
    <w:p w14:paraId="1BF7139C" w14:textId="77777777" w:rsidR="00935AF9" w:rsidRDefault="00935AF9" w:rsidP="00935AF9">
      <w:pPr>
        <w:spacing w:after="0" w:line="240" w:lineRule="auto"/>
        <w:jc w:val="both"/>
        <w:rPr>
          <w:rFonts w:ascii="Arial" w:hAnsi="Arial" w:cs="Arial"/>
          <w:color w:val="000000"/>
          <w:position w:val="-2"/>
          <w:sz w:val="18"/>
          <w:szCs w:val="18"/>
        </w:rPr>
      </w:pPr>
    </w:p>
    <w:p w14:paraId="70B81751" w14:textId="77777777" w:rsidR="00935AF9" w:rsidRDefault="00935AF9" w:rsidP="00935AF9">
      <w:pPr>
        <w:spacing w:after="0" w:line="240" w:lineRule="auto"/>
        <w:ind w:left="-142"/>
        <w:jc w:val="both"/>
        <w:rPr>
          <w:rFonts w:ascii="Arial" w:hAnsi="Arial" w:cs="Arial"/>
          <w:color w:val="000000"/>
          <w:position w:val="-2"/>
          <w:sz w:val="18"/>
          <w:szCs w:val="18"/>
        </w:rPr>
      </w:pPr>
    </w:p>
    <w:p w14:paraId="616381D9" w14:textId="77777777" w:rsidR="00935AF9" w:rsidRDefault="00935AF9" w:rsidP="00935AF9">
      <w:pPr>
        <w:spacing w:after="0" w:line="240" w:lineRule="auto"/>
        <w:rPr>
          <w:rFonts w:ascii="Arial" w:eastAsia="Times New Roman" w:hAnsi="Arial" w:cs="Arial"/>
          <w:sz w:val="18"/>
          <w:szCs w:val="18"/>
        </w:rPr>
      </w:pPr>
      <w:r>
        <w:rPr>
          <w:rFonts w:ascii="Arial" w:eastAsia="Times New Roman" w:hAnsi="Arial" w:cs="Arial"/>
          <w:sz w:val="18"/>
          <w:szCs w:val="18"/>
          <w:lang w:eastAsia="sl-SI"/>
        </w:rPr>
        <w:t>Izvajalec zagotavlja dosegljivost servisne službe na:</w:t>
      </w:r>
    </w:p>
    <w:p w14:paraId="417952C0" w14:textId="77777777" w:rsidR="00935AF9" w:rsidRDefault="00935AF9" w:rsidP="00935AF9">
      <w:pPr>
        <w:spacing w:after="0" w:line="240" w:lineRule="auto"/>
        <w:ind w:left="-142"/>
        <w:rPr>
          <w:rFonts w:ascii="Arial" w:eastAsia="Times New Roman" w:hAnsi="Arial" w:cs="Arial"/>
          <w:sz w:val="18"/>
          <w:szCs w:val="18"/>
        </w:rPr>
      </w:pPr>
    </w:p>
    <w:p w14:paraId="66685F52" w14:textId="77777777" w:rsidR="00935AF9" w:rsidRDefault="00935AF9" w:rsidP="00935AF9">
      <w:pPr>
        <w:spacing w:after="0" w:line="240" w:lineRule="auto"/>
        <w:ind w:left="-142"/>
        <w:rPr>
          <w:rFonts w:ascii="Arial" w:eastAsia="Arial Unicode MS" w:hAnsi="Arial" w:cs="Arial"/>
          <w:sz w:val="18"/>
          <w:szCs w:val="18"/>
        </w:rPr>
      </w:pPr>
      <w:r>
        <w:rPr>
          <w:rFonts w:ascii="Arial" w:eastAsia="Times New Roman" w:hAnsi="Arial" w:cs="Arial"/>
          <w:sz w:val="18"/>
          <w:szCs w:val="18"/>
          <w:lang w:eastAsia="sl-SI"/>
        </w:rPr>
        <w:t>telefonski številki _____________________________</w:t>
      </w:r>
    </w:p>
    <w:p w14:paraId="4D1DC93F" w14:textId="77777777" w:rsidR="00935AF9" w:rsidRDefault="00935AF9" w:rsidP="00935AF9">
      <w:pPr>
        <w:spacing w:after="0" w:line="240" w:lineRule="auto"/>
        <w:ind w:left="-142"/>
        <w:rPr>
          <w:rFonts w:ascii="Arial" w:eastAsia="Times New Roman" w:hAnsi="Arial" w:cs="Arial"/>
          <w:sz w:val="18"/>
          <w:szCs w:val="18"/>
        </w:rPr>
      </w:pPr>
    </w:p>
    <w:p w14:paraId="0ABE446A" w14:textId="77777777" w:rsidR="00935AF9" w:rsidRDefault="00935AF9" w:rsidP="00935AF9">
      <w:pPr>
        <w:spacing w:after="0" w:line="240" w:lineRule="auto"/>
        <w:ind w:left="-142"/>
        <w:rPr>
          <w:rFonts w:ascii="Arial" w:eastAsia="Times New Roman" w:hAnsi="Arial" w:cs="Arial"/>
          <w:sz w:val="18"/>
          <w:szCs w:val="18"/>
          <w:lang w:eastAsia="sl-SI"/>
        </w:rPr>
      </w:pPr>
      <w:proofErr w:type="spellStart"/>
      <w:r>
        <w:rPr>
          <w:rFonts w:ascii="Arial" w:eastAsia="Times New Roman" w:hAnsi="Arial" w:cs="Arial"/>
          <w:sz w:val="18"/>
          <w:szCs w:val="18"/>
          <w:lang w:eastAsia="sl-SI"/>
        </w:rPr>
        <w:t>gsm</w:t>
      </w:r>
      <w:proofErr w:type="spellEnd"/>
      <w:r>
        <w:rPr>
          <w:rFonts w:ascii="Arial" w:eastAsia="Times New Roman" w:hAnsi="Arial" w:cs="Arial"/>
          <w:sz w:val="18"/>
          <w:szCs w:val="18"/>
          <w:lang w:eastAsia="sl-SI"/>
        </w:rPr>
        <w:t>_________________________________________</w:t>
      </w:r>
    </w:p>
    <w:p w14:paraId="405357C5" w14:textId="77777777" w:rsidR="00935AF9" w:rsidRDefault="00935AF9" w:rsidP="00935AF9">
      <w:pPr>
        <w:spacing w:after="0" w:line="240" w:lineRule="auto"/>
        <w:ind w:left="-142"/>
        <w:rPr>
          <w:rFonts w:ascii="Arial" w:eastAsia="Times New Roman" w:hAnsi="Arial" w:cs="Arial"/>
          <w:sz w:val="18"/>
          <w:szCs w:val="18"/>
          <w:lang w:eastAsia="sl-SI"/>
        </w:rPr>
      </w:pPr>
    </w:p>
    <w:p w14:paraId="585B026C" w14:textId="77777777" w:rsidR="00935AF9" w:rsidRDefault="00935AF9" w:rsidP="00935AF9">
      <w:pPr>
        <w:spacing w:after="0" w:line="240" w:lineRule="auto"/>
        <w:ind w:left="-142"/>
        <w:rPr>
          <w:rFonts w:ascii="Arial" w:eastAsia="Times New Roman" w:hAnsi="Arial" w:cs="Arial"/>
          <w:sz w:val="18"/>
          <w:szCs w:val="18"/>
        </w:rPr>
      </w:pPr>
      <w:proofErr w:type="spellStart"/>
      <w:r>
        <w:rPr>
          <w:rFonts w:ascii="Arial" w:eastAsia="Times New Roman" w:hAnsi="Arial" w:cs="Arial"/>
          <w:sz w:val="18"/>
          <w:szCs w:val="18"/>
          <w:lang w:eastAsia="sl-SI"/>
        </w:rPr>
        <w:t>fax</w:t>
      </w:r>
      <w:proofErr w:type="spellEnd"/>
      <w:r>
        <w:rPr>
          <w:rFonts w:ascii="Arial" w:eastAsia="Times New Roman" w:hAnsi="Arial" w:cs="Arial"/>
          <w:sz w:val="18"/>
          <w:szCs w:val="18"/>
          <w:lang w:eastAsia="sl-SI"/>
        </w:rPr>
        <w:t>_________________________________________</w:t>
      </w:r>
    </w:p>
    <w:p w14:paraId="3678CB9E" w14:textId="77777777" w:rsidR="00935AF9" w:rsidRDefault="00935AF9" w:rsidP="00935AF9">
      <w:pPr>
        <w:spacing w:after="0" w:line="240" w:lineRule="auto"/>
        <w:ind w:left="-142"/>
        <w:rPr>
          <w:rFonts w:ascii="Arial" w:eastAsia="Times New Roman" w:hAnsi="Arial" w:cs="Arial"/>
          <w:sz w:val="18"/>
          <w:szCs w:val="18"/>
        </w:rPr>
      </w:pPr>
    </w:p>
    <w:p w14:paraId="532832D5" w14:textId="77777777" w:rsidR="00935AF9" w:rsidRDefault="00935AF9" w:rsidP="00935AF9">
      <w:pPr>
        <w:spacing w:after="0" w:line="240" w:lineRule="auto"/>
        <w:ind w:left="-142"/>
        <w:rPr>
          <w:rFonts w:ascii="Arial" w:eastAsia="Arial Unicode MS" w:hAnsi="Arial" w:cs="Arial"/>
          <w:sz w:val="18"/>
          <w:szCs w:val="18"/>
        </w:rPr>
      </w:pPr>
      <w:r>
        <w:rPr>
          <w:rFonts w:ascii="Arial" w:eastAsia="Times New Roman" w:hAnsi="Arial" w:cs="Arial"/>
          <w:sz w:val="18"/>
          <w:szCs w:val="18"/>
          <w:lang w:eastAsia="sl-SI"/>
        </w:rPr>
        <w:t>e-mail_______________________________________</w:t>
      </w:r>
    </w:p>
    <w:p w14:paraId="4832E554" w14:textId="77777777" w:rsidR="00935AF9" w:rsidRDefault="00935AF9" w:rsidP="00935AF9">
      <w:pPr>
        <w:spacing w:after="0" w:line="240" w:lineRule="auto"/>
        <w:ind w:left="-142"/>
        <w:jc w:val="both"/>
        <w:rPr>
          <w:rFonts w:ascii="Arial" w:eastAsia="Times New Roman" w:hAnsi="Arial" w:cs="Arial"/>
          <w:sz w:val="18"/>
          <w:szCs w:val="18"/>
          <w:lang w:eastAsia="sl-SI"/>
        </w:rPr>
      </w:pPr>
    </w:p>
    <w:p w14:paraId="63949A16"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Kontaktna oseba ______________________________</w:t>
      </w:r>
    </w:p>
    <w:p w14:paraId="56E81E46" w14:textId="77777777" w:rsidR="00935AF9" w:rsidRDefault="00935AF9" w:rsidP="00935AF9">
      <w:pPr>
        <w:spacing w:after="0" w:line="240" w:lineRule="auto"/>
        <w:ind w:left="-142"/>
        <w:rPr>
          <w:rFonts w:ascii="Arial" w:eastAsia="Times New Roman" w:hAnsi="Arial" w:cs="Arial"/>
          <w:b/>
          <w:iCs/>
          <w:sz w:val="18"/>
          <w:szCs w:val="18"/>
          <w:lang w:eastAsia="sl-SI"/>
        </w:rPr>
      </w:pPr>
    </w:p>
    <w:p w14:paraId="346EC354" w14:textId="77777777" w:rsidR="00C7000C" w:rsidRDefault="00C7000C" w:rsidP="00935AF9">
      <w:pPr>
        <w:spacing w:after="0" w:line="240" w:lineRule="auto"/>
        <w:ind w:left="-142"/>
        <w:rPr>
          <w:rFonts w:ascii="Arial" w:eastAsia="Times New Roman" w:hAnsi="Arial" w:cs="Arial"/>
          <w:b/>
          <w:iCs/>
          <w:sz w:val="18"/>
          <w:szCs w:val="18"/>
          <w:lang w:eastAsia="sl-SI"/>
        </w:rPr>
      </w:pPr>
    </w:p>
    <w:p w14:paraId="23B3301A" w14:textId="77777777" w:rsidR="00C7000C" w:rsidRDefault="00C7000C" w:rsidP="00935AF9">
      <w:pPr>
        <w:spacing w:after="0" w:line="240" w:lineRule="auto"/>
        <w:ind w:left="-142"/>
        <w:rPr>
          <w:rFonts w:ascii="Arial" w:eastAsia="Times New Roman" w:hAnsi="Arial" w:cs="Arial"/>
          <w:b/>
          <w:iCs/>
          <w:sz w:val="18"/>
          <w:szCs w:val="18"/>
          <w:lang w:eastAsia="sl-SI"/>
        </w:rPr>
      </w:pPr>
    </w:p>
    <w:p w14:paraId="21DE4CEE" w14:textId="77777777" w:rsidR="00935AF9" w:rsidRDefault="00935AF9" w:rsidP="00935AF9">
      <w:pPr>
        <w:spacing w:after="0" w:line="240" w:lineRule="auto"/>
        <w:ind w:left="-142"/>
        <w:rPr>
          <w:rFonts w:ascii="Arial" w:eastAsia="Times New Roman" w:hAnsi="Arial" w:cs="Arial"/>
          <w:b/>
          <w:iCs/>
          <w:sz w:val="18"/>
          <w:szCs w:val="18"/>
          <w:lang w:eastAsia="sl-SI"/>
        </w:rPr>
      </w:pPr>
    </w:p>
    <w:p w14:paraId="683A16B5" w14:textId="77777777" w:rsidR="00935AF9" w:rsidRDefault="00935AF9" w:rsidP="00935AF9">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 xml:space="preserve"> </w:t>
      </w:r>
    </w:p>
    <w:p w14:paraId="17860C33" w14:textId="77777777" w:rsidR="00935AF9" w:rsidRDefault="00935AF9" w:rsidP="00935AF9">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lastRenderedPageBreak/>
        <w:t>9. člen</w:t>
      </w:r>
    </w:p>
    <w:p w14:paraId="0C8ED054" w14:textId="77777777" w:rsidR="00935AF9" w:rsidRDefault="00935AF9" w:rsidP="00935AF9">
      <w:pPr>
        <w:spacing w:after="0" w:line="240" w:lineRule="auto"/>
        <w:ind w:left="-142"/>
        <w:rPr>
          <w:rFonts w:ascii="Arial" w:eastAsia="Times New Roman" w:hAnsi="Arial" w:cs="Arial"/>
          <w:sz w:val="18"/>
          <w:szCs w:val="18"/>
          <w:lang w:eastAsia="sl-SI"/>
        </w:rPr>
      </w:pPr>
    </w:p>
    <w:p w14:paraId="5DDAEB26"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Izvajalec se obvezuje po vsakokratnem opravljanju storitev na opremi, vpisati vsa opravljena dela v servisno knjigo aparature (dvojnik servisne knjige se mora nahajati ob aparatu) ter  izdati poročilo o opravljenih storitvah in pisno izjavo o ustreznosti rezultatov delovanja naprave v skladu s predpisanimi normativi. </w:t>
      </w:r>
    </w:p>
    <w:p w14:paraId="327BF955" w14:textId="77777777" w:rsidR="00935AF9" w:rsidRDefault="00935AF9" w:rsidP="00935AF9">
      <w:pPr>
        <w:spacing w:after="0" w:line="240" w:lineRule="auto"/>
        <w:ind w:left="-142"/>
        <w:rPr>
          <w:rFonts w:ascii="Arial" w:eastAsia="Times New Roman" w:hAnsi="Arial" w:cs="Arial"/>
          <w:b/>
          <w:sz w:val="18"/>
          <w:szCs w:val="18"/>
          <w:lang w:eastAsia="sl-SI"/>
        </w:rPr>
      </w:pPr>
    </w:p>
    <w:p w14:paraId="5918F444" w14:textId="77777777" w:rsidR="00935AF9" w:rsidRDefault="00935AF9" w:rsidP="00935AF9">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Izvajalec se obvezuje po vsakokratnem opravljanju storitev: Izredno vzdrževanje – odprava napak, okvar v poročilo o opravljenih storitvah navesti podatke o zamenjanih rezervnih delih,  porabljenem potrošnem materialu, število ur dela serviserja,  potovalnih urah in podatke o kilometrini.</w:t>
      </w:r>
    </w:p>
    <w:p w14:paraId="2D5FABFF" w14:textId="77777777" w:rsidR="00935AF9" w:rsidRDefault="00935AF9" w:rsidP="00935AF9">
      <w:pPr>
        <w:spacing w:after="0" w:line="240" w:lineRule="auto"/>
        <w:ind w:left="-142"/>
        <w:jc w:val="both"/>
        <w:rPr>
          <w:rFonts w:ascii="Arial" w:eastAsia="Times New Roman" w:hAnsi="Arial" w:cs="Arial"/>
          <w:bCs/>
          <w:sz w:val="18"/>
          <w:szCs w:val="18"/>
          <w:lang w:eastAsia="sl-SI"/>
        </w:rPr>
      </w:pPr>
    </w:p>
    <w:p w14:paraId="4A562091" w14:textId="77777777" w:rsidR="00935AF9" w:rsidRDefault="00935AF9" w:rsidP="00935AF9">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sz w:val="18"/>
          <w:szCs w:val="18"/>
          <w:lang w:eastAsia="sl-SI"/>
        </w:rPr>
        <w:t xml:space="preserve">   </w:t>
      </w:r>
      <w:r>
        <w:rPr>
          <w:rFonts w:ascii="Arial" w:eastAsia="Times New Roman" w:hAnsi="Arial" w:cs="Arial"/>
          <w:bCs/>
          <w:iCs/>
          <w:sz w:val="18"/>
          <w:szCs w:val="18"/>
          <w:lang w:eastAsia="sl-SI"/>
        </w:rPr>
        <w:t xml:space="preserve"> 10. člen</w:t>
      </w:r>
    </w:p>
    <w:p w14:paraId="652C26BA" w14:textId="77777777" w:rsidR="00935AF9" w:rsidRDefault="00935AF9" w:rsidP="00935AF9">
      <w:pPr>
        <w:spacing w:after="0" w:line="240" w:lineRule="auto"/>
        <w:ind w:left="-142"/>
        <w:jc w:val="center"/>
        <w:rPr>
          <w:rFonts w:ascii="Arial" w:eastAsia="Times New Roman" w:hAnsi="Arial" w:cs="Arial"/>
          <w:bCs/>
          <w:iCs/>
          <w:sz w:val="18"/>
          <w:szCs w:val="18"/>
          <w:lang w:eastAsia="sl-SI"/>
        </w:rPr>
      </w:pPr>
    </w:p>
    <w:p w14:paraId="69D6956B" w14:textId="267DC8B9" w:rsidR="00935AF9" w:rsidRDefault="00935AF9" w:rsidP="00935AF9">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Izvajalec se obvezuje servisno dokumentacijo (servisne naloge in pisne  izjave o ustreznosti rezultatov delovanja servisirane  naprave, poročila,…) po vsakokratnem opravljanju storitev, ki so predmet pogodbe dostaviti naročniku v dveh izvodih (original in kopija), od katerih prejme en izvod (kopijo) vodja </w:t>
      </w:r>
      <w:r w:rsidR="00900AB7">
        <w:rPr>
          <w:rFonts w:ascii="Arial" w:eastAsia="Times New Roman" w:hAnsi="Arial" w:cs="Arial"/>
          <w:bCs/>
          <w:sz w:val="18"/>
          <w:szCs w:val="18"/>
          <w:lang w:eastAsia="sl-SI"/>
        </w:rPr>
        <w:t>patologije</w:t>
      </w:r>
      <w:r>
        <w:rPr>
          <w:rFonts w:ascii="Arial" w:eastAsia="Times New Roman" w:hAnsi="Arial" w:cs="Arial"/>
          <w:bCs/>
          <w:sz w:val="18"/>
          <w:szCs w:val="18"/>
          <w:lang w:eastAsia="sl-SI"/>
        </w:rPr>
        <w:t xml:space="preserve">, en izvod pa </w:t>
      </w:r>
      <w:r w:rsidR="00900AB7">
        <w:rPr>
          <w:rFonts w:ascii="Arial" w:eastAsia="Times New Roman" w:hAnsi="Arial" w:cs="Arial"/>
          <w:bCs/>
          <w:sz w:val="18"/>
          <w:szCs w:val="18"/>
          <w:lang w:eastAsia="sl-SI"/>
        </w:rPr>
        <w:t>skrbnik medicinske opreme</w:t>
      </w:r>
      <w:r>
        <w:rPr>
          <w:rFonts w:ascii="Arial" w:eastAsia="Times New Roman" w:hAnsi="Arial" w:cs="Arial"/>
          <w:bCs/>
          <w:sz w:val="18"/>
          <w:szCs w:val="18"/>
          <w:lang w:eastAsia="sl-SI"/>
        </w:rPr>
        <w:t xml:space="preserve"> naročnika. </w:t>
      </w:r>
    </w:p>
    <w:p w14:paraId="682F20A1" w14:textId="77777777" w:rsidR="00935AF9" w:rsidRDefault="00935AF9" w:rsidP="00935AF9">
      <w:pPr>
        <w:spacing w:after="0" w:line="240" w:lineRule="auto"/>
        <w:ind w:left="-142"/>
        <w:rPr>
          <w:rFonts w:ascii="Arial" w:eastAsia="Times New Roman" w:hAnsi="Arial" w:cs="Arial"/>
          <w:b/>
          <w:iCs/>
          <w:sz w:val="18"/>
          <w:szCs w:val="18"/>
          <w:lang w:eastAsia="sl-SI"/>
        </w:rPr>
      </w:pPr>
    </w:p>
    <w:p w14:paraId="7303BCDE" w14:textId="77777777" w:rsidR="00935AF9" w:rsidRDefault="00935AF9" w:rsidP="00935AF9">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11. člen</w:t>
      </w:r>
    </w:p>
    <w:p w14:paraId="71717E91" w14:textId="77777777" w:rsidR="00935AF9" w:rsidRDefault="00935AF9" w:rsidP="00935AF9">
      <w:pPr>
        <w:tabs>
          <w:tab w:val="left" w:pos="4320"/>
        </w:tabs>
        <w:spacing w:after="0" w:line="240" w:lineRule="auto"/>
        <w:ind w:left="-142"/>
        <w:rPr>
          <w:rFonts w:ascii="Arial" w:eastAsia="Times New Roman" w:hAnsi="Arial" w:cs="Arial"/>
          <w:sz w:val="18"/>
          <w:szCs w:val="18"/>
          <w:lang w:eastAsia="sl-SI"/>
        </w:rPr>
      </w:pPr>
    </w:p>
    <w:p w14:paraId="2A116C80"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Izvajalec se obvezuje za  storitve vzdrževanja in vse novo vgrajene dele zagotavljati garancijo ……………………. </w:t>
      </w:r>
      <w:r>
        <w:rPr>
          <w:rFonts w:ascii="Arial" w:eastAsia="Times New Roman" w:hAnsi="Arial" w:cs="Arial"/>
          <w:i/>
          <w:iCs/>
          <w:sz w:val="18"/>
          <w:szCs w:val="18"/>
          <w:lang w:eastAsia="sl-SI"/>
        </w:rPr>
        <w:t>(najmanj 6)</w:t>
      </w:r>
      <w:r>
        <w:rPr>
          <w:rFonts w:ascii="Arial" w:eastAsia="Times New Roman" w:hAnsi="Arial" w:cs="Arial"/>
          <w:sz w:val="18"/>
          <w:szCs w:val="18"/>
          <w:lang w:eastAsia="sl-SI"/>
        </w:rPr>
        <w:t xml:space="preserve"> mesecev.  </w:t>
      </w:r>
    </w:p>
    <w:p w14:paraId="797C2CA9" w14:textId="77777777" w:rsidR="00935AF9" w:rsidRDefault="00935AF9" w:rsidP="00935AF9">
      <w:pPr>
        <w:spacing w:after="0" w:line="240" w:lineRule="auto"/>
        <w:ind w:left="-142"/>
        <w:rPr>
          <w:rFonts w:ascii="Arial" w:eastAsia="Times New Roman" w:hAnsi="Arial" w:cs="Arial"/>
          <w:b/>
          <w:sz w:val="18"/>
          <w:szCs w:val="18"/>
          <w:lang w:eastAsia="sl-SI"/>
        </w:rPr>
      </w:pPr>
    </w:p>
    <w:p w14:paraId="2BCA3825" w14:textId="77777777" w:rsidR="00935AF9" w:rsidRDefault="00935AF9" w:rsidP="00935AF9">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Naročnik izgubi pravico do garancije v primeru da sam ali po tretji osebi brez dovoljenja izvajalca izvaja vzdrževalna dela na opremi navedeni v Prilogi 1: Specifikacija zahtev naročnika.</w:t>
      </w:r>
    </w:p>
    <w:p w14:paraId="07D8BAE3" w14:textId="77777777" w:rsidR="00935AF9" w:rsidRDefault="00935AF9" w:rsidP="00935AF9">
      <w:pPr>
        <w:spacing w:after="0" w:line="240" w:lineRule="auto"/>
        <w:ind w:left="-142"/>
        <w:rPr>
          <w:rFonts w:ascii="Arial" w:eastAsia="Times New Roman" w:hAnsi="Arial" w:cs="Arial"/>
          <w:bCs/>
          <w:sz w:val="18"/>
          <w:szCs w:val="18"/>
          <w:lang w:eastAsia="sl-SI"/>
        </w:rPr>
      </w:pPr>
    </w:p>
    <w:p w14:paraId="208648F8" w14:textId="77777777" w:rsidR="00935AF9" w:rsidRDefault="00935AF9" w:rsidP="00935AF9">
      <w:pPr>
        <w:spacing w:after="0" w:line="240" w:lineRule="auto"/>
        <w:ind w:left="-142"/>
        <w:rPr>
          <w:rFonts w:ascii="Arial" w:eastAsia="Times New Roman" w:hAnsi="Arial" w:cs="Arial"/>
          <w:bCs/>
          <w:sz w:val="18"/>
          <w:szCs w:val="18"/>
          <w:lang w:eastAsia="sl-SI"/>
        </w:rPr>
      </w:pPr>
    </w:p>
    <w:p w14:paraId="5AAA15E7" w14:textId="77777777" w:rsidR="00935AF9" w:rsidRDefault="00935AF9" w:rsidP="00935AF9">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12. člen</w:t>
      </w:r>
    </w:p>
    <w:p w14:paraId="4A172784" w14:textId="77777777" w:rsidR="00935AF9" w:rsidRDefault="00935AF9" w:rsidP="00935AF9">
      <w:pPr>
        <w:tabs>
          <w:tab w:val="left" w:pos="4320"/>
        </w:tabs>
        <w:spacing w:after="0" w:line="240" w:lineRule="auto"/>
        <w:ind w:left="-142"/>
        <w:jc w:val="center"/>
        <w:rPr>
          <w:rFonts w:ascii="Arial" w:eastAsia="Times New Roman" w:hAnsi="Arial" w:cs="Arial"/>
          <w:sz w:val="18"/>
          <w:szCs w:val="18"/>
          <w:lang w:eastAsia="sl-SI"/>
        </w:rPr>
      </w:pPr>
    </w:p>
    <w:p w14:paraId="7553E2AB" w14:textId="77777777" w:rsidR="00935AF9" w:rsidRDefault="00935AF9" w:rsidP="00935AF9">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Izvajalec se obvezuje ob podpisu pogodbe podpisati tudi izjavo o zagotavljanju varnosti in zdravja pri delu ter požarnega varstva pri izvajanju pogodbenih del, ki je v prilogi in je sestavni de te pogodbe. </w:t>
      </w:r>
    </w:p>
    <w:p w14:paraId="2E2BB3A8" w14:textId="77777777" w:rsidR="00935AF9" w:rsidRDefault="00935AF9" w:rsidP="00935AF9">
      <w:pPr>
        <w:spacing w:after="0" w:line="240" w:lineRule="auto"/>
        <w:ind w:left="-142"/>
        <w:jc w:val="both"/>
        <w:rPr>
          <w:rFonts w:ascii="Arial" w:eastAsia="Times New Roman" w:hAnsi="Arial" w:cs="Arial"/>
          <w:bCs/>
          <w:sz w:val="18"/>
          <w:szCs w:val="18"/>
          <w:lang w:eastAsia="sl-SI"/>
        </w:rPr>
      </w:pPr>
    </w:p>
    <w:p w14:paraId="5D97FF7C" w14:textId="77777777" w:rsidR="00935AF9" w:rsidRDefault="00935AF9" w:rsidP="00935AF9">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Izvajalec se zaveže spoštovati hišni red naročnika za zunanje izvajalce, ki je objavljen na spletni strani naročnika.</w:t>
      </w:r>
    </w:p>
    <w:p w14:paraId="2B310E84" w14:textId="77777777" w:rsidR="00935AF9" w:rsidRDefault="00935AF9" w:rsidP="00935AF9">
      <w:pPr>
        <w:spacing w:after="0" w:line="240" w:lineRule="auto"/>
        <w:rPr>
          <w:rFonts w:ascii="Arial" w:eastAsia="Times New Roman" w:hAnsi="Arial" w:cs="Arial"/>
          <w:bCs/>
          <w:sz w:val="18"/>
          <w:szCs w:val="18"/>
          <w:lang w:eastAsia="sl-SI"/>
        </w:rPr>
      </w:pPr>
    </w:p>
    <w:p w14:paraId="1406A8F6" w14:textId="77777777" w:rsidR="00935AF9" w:rsidRDefault="00935AF9" w:rsidP="00935AF9">
      <w:pPr>
        <w:spacing w:after="0" w:line="240" w:lineRule="auto"/>
        <w:ind w:left="-142"/>
        <w:rPr>
          <w:rFonts w:ascii="Arial" w:eastAsia="Times New Roman" w:hAnsi="Arial" w:cs="Arial"/>
          <w:bCs/>
          <w:sz w:val="18"/>
          <w:szCs w:val="18"/>
          <w:lang w:eastAsia="sl-SI"/>
        </w:rPr>
      </w:pPr>
    </w:p>
    <w:p w14:paraId="5E8C9206" w14:textId="77777777" w:rsidR="00935AF9" w:rsidRDefault="00935AF9" w:rsidP="00935AF9">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13. člen</w:t>
      </w:r>
    </w:p>
    <w:p w14:paraId="51CAD3E9" w14:textId="77777777" w:rsidR="00935AF9" w:rsidRDefault="00935AF9" w:rsidP="00935AF9">
      <w:pPr>
        <w:tabs>
          <w:tab w:val="left" w:pos="4320"/>
        </w:tabs>
        <w:spacing w:after="0" w:line="240" w:lineRule="auto"/>
        <w:ind w:left="-142"/>
        <w:rPr>
          <w:rFonts w:ascii="Arial" w:eastAsia="Times New Roman" w:hAnsi="Arial" w:cs="Arial"/>
          <w:sz w:val="18"/>
          <w:szCs w:val="18"/>
          <w:lang w:eastAsia="sl-SI"/>
        </w:rPr>
      </w:pPr>
    </w:p>
    <w:p w14:paraId="6D30626A" w14:textId="77777777" w:rsidR="00935AF9" w:rsidRDefault="00935AF9" w:rsidP="00935AF9">
      <w:pPr>
        <w:tabs>
          <w:tab w:val="left" w:pos="4320"/>
        </w:tabs>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Naročnik se obvezuje izvajalcu omogočiti nemoten dostop do opreme, ki je predmet servisiranja za namen izvajanja pogodbenih storitev.</w:t>
      </w:r>
    </w:p>
    <w:p w14:paraId="743C755D" w14:textId="77777777" w:rsidR="00935AF9" w:rsidRDefault="00935AF9" w:rsidP="00935AF9">
      <w:pPr>
        <w:tabs>
          <w:tab w:val="left" w:pos="4320"/>
        </w:tabs>
        <w:spacing w:after="0" w:line="240" w:lineRule="auto"/>
        <w:ind w:left="-142"/>
        <w:rPr>
          <w:rFonts w:ascii="Arial" w:eastAsia="Times New Roman" w:hAnsi="Arial" w:cs="Arial"/>
          <w:sz w:val="18"/>
          <w:szCs w:val="18"/>
          <w:lang w:eastAsia="sl-SI"/>
        </w:rPr>
      </w:pPr>
    </w:p>
    <w:p w14:paraId="4E6F708A" w14:textId="77777777" w:rsidR="00935AF9" w:rsidRDefault="00935AF9" w:rsidP="00935AF9">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14. člen</w:t>
      </w:r>
    </w:p>
    <w:p w14:paraId="243D2C6F" w14:textId="77777777" w:rsidR="00935AF9" w:rsidRDefault="00935AF9" w:rsidP="00935AF9">
      <w:pPr>
        <w:spacing w:after="0" w:line="240" w:lineRule="auto"/>
        <w:ind w:left="-142"/>
        <w:rPr>
          <w:rFonts w:ascii="Arial" w:eastAsia="Times New Roman" w:hAnsi="Arial" w:cs="Arial"/>
          <w:b/>
          <w:iCs/>
          <w:sz w:val="18"/>
          <w:szCs w:val="18"/>
          <w:lang w:eastAsia="sl-SI"/>
        </w:rPr>
      </w:pPr>
    </w:p>
    <w:p w14:paraId="59DE710B" w14:textId="77777777" w:rsidR="00935AF9" w:rsidRDefault="00935AF9" w:rsidP="00935AF9">
      <w:pPr>
        <w:spacing w:after="0" w:line="240" w:lineRule="auto"/>
        <w:ind w:left="-142"/>
        <w:jc w:val="both"/>
        <w:rPr>
          <w:rFonts w:ascii="Arial" w:eastAsia="Times New Roman" w:hAnsi="Arial" w:cs="Arial"/>
          <w:bCs/>
          <w:iCs/>
          <w:sz w:val="18"/>
          <w:szCs w:val="18"/>
          <w:lang w:eastAsia="sl-SI"/>
        </w:rPr>
      </w:pPr>
      <w:r>
        <w:rPr>
          <w:rFonts w:ascii="Arial" w:eastAsia="Times New Roman" w:hAnsi="Arial" w:cs="Arial"/>
          <w:bCs/>
          <w:iCs/>
          <w:sz w:val="18"/>
          <w:szCs w:val="18"/>
          <w:lang w:eastAsia="sl-SI"/>
        </w:rPr>
        <w:t xml:space="preserve">Naročnik se obveže plačevati storitve </w:t>
      </w:r>
      <w:r>
        <w:rPr>
          <w:rFonts w:ascii="Arial" w:eastAsia="Times New Roman" w:hAnsi="Arial" w:cs="Arial"/>
          <w:bCs/>
          <w:sz w:val="18"/>
          <w:szCs w:val="18"/>
          <w:lang w:eastAsia="sl-SI"/>
        </w:rPr>
        <w:t xml:space="preserve">preventivnega vzdrževanja opreme  </w:t>
      </w:r>
      <w:r>
        <w:rPr>
          <w:rFonts w:ascii="Arial" w:eastAsia="Times New Roman" w:hAnsi="Arial" w:cs="Arial"/>
          <w:bCs/>
          <w:iCs/>
          <w:sz w:val="18"/>
          <w:szCs w:val="18"/>
          <w:lang w:eastAsia="sl-SI"/>
        </w:rPr>
        <w:t>v roku 30 dni po prejemu posameznega računa, ki se izstavi po opravljenih storitvah</w:t>
      </w:r>
      <w:r>
        <w:rPr>
          <w:rFonts w:ascii="Arial" w:eastAsia="Times New Roman" w:hAnsi="Arial" w:cs="Arial"/>
          <w:bCs/>
          <w:sz w:val="18"/>
          <w:szCs w:val="18"/>
          <w:lang w:eastAsia="ar-SA"/>
        </w:rPr>
        <w:t>,</w:t>
      </w:r>
      <w:r>
        <w:rPr>
          <w:rFonts w:ascii="Arial" w:eastAsia="Times New Roman" w:hAnsi="Arial" w:cs="Arial"/>
          <w:bCs/>
          <w:sz w:val="18"/>
          <w:szCs w:val="18"/>
          <w:lang w:eastAsia="sl-SI"/>
        </w:rPr>
        <w:t xml:space="preserve"> na osnovi s strani naročnika potrjenih poročil o opravljenih storitvah in zamenjanih rezervnih delih</w:t>
      </w:r>
      <w:r>
        <w:rPr>
          <w:rFonts w:ascii="Arial" w:eastAsia="Times New Roman" w:hAnsi="Arial" w:cs="Arial"/>
          <w:bCs/>
          <w:iCs/>
          <w:sz w:val="18"/>
          <w:szCs w:val="18"/>
          <w:lang w:eastAsia="sl-SI"/>
        </w:rPr>
        <w:t xml:space="preserve">,  storitve </w:t>
      </w:r>
      <w:r>
        <w:rPr>
          <w:rFonts w:ascii="Arial" w:eastAsia="Times New Roman" w:hAnsi="Arial" w:cs="Arial"/>
          <w:bCs/>
          <w:sz w:val="18"/>
          <w:szCs w:val="18"/>
          <w:lang w:eastAsia="sl-SI"/>
        </w:rPr>
        <w:t xml:space="preserve"> Izrednega vzdrževanja – odprave napak, okvar pa se naročnik obvezuje plačati po dejansko </w:t>
      </w:r>
      <w:r>
        <w:rPr>
          <w:rFonts w:ascii="Arial" w:eastAsia="Times New Roman" w:hAnsi="Arial" w:cs="Arial"/>
          <w:bCs/>
          <w:sz w:val="18"/>
          <w:szCs w:val="18"/>
          <w:lang w:eastAsia="ar-SA"/>
        </w:rPr>
        <w:t>nastalih stroških,</w:t>
      </w:r>
      <w:r>
        <w:rPr>
          <w:rFonts w:ascii="Arial" w:eastAsia="Times New Roman" w:hAnsi="Arial" w:cs="Arial"/>
          <w:bCs/>
          <w:sz w:val="18"/>
          <w:szCs w:val="18"/>
          <w:lang w:eastAsia="sl-SI"/>
        </w:rPr>
        <w:t xml:space="preserve"> na osnovi s strani naročnika potrjenih poročil o opravljenih storitvah in zamenjanih delih in porabljenem potrošnem materialu, servisnih urah in potovalnih urah v roku 30 dni po prejemu posameznega računa, ki se izstavi po opravljenih storitvah, </w:t>
      </w:r>
      <w:r>
        <w:rPr>
          <w:rFonts w:ascii="Arial" w:eastAsia="Times New Roman" w:hAnsi="Arial" w:cs="Arial"/>
          <w:bCs/>
          <w:iCs/>
          <w:sz w:val="18"/>
          <w:szCs w:val="18"/>
          <w:lang w:eastAsia="sl-SI"/>
        </w:rPr>
        <w:t xml:space="preserve">na transakcijski </w:t>
      </w:r>
      <w:r>
        <w:rPr>
          <w:rFonts w:ascii="Arial" w:eastAsia="Times New Roman" w:hAnsi="Arial" w:cs="Arial"/>
          <w:bCs/>
          <w:sz w:val="18"/>
          <w:szCs w:val="18"/>
          <w:lang w:eastAsia="sl-SI"/>
        </w:rPr>
        <w:t xml:space="preserve">račun izvajalca št.: ___________________________________, odprt pri ___________________ banki. </w:t>
      </w:r>
    </w:p>
    <w:p w14:paraId="45A3A137" w14:textId="77777777" w:rsidR="00935AF9" w:rsidRDefault="00935AF9" w:rsidP="00935AF9">
      <w:pPr>
        <w:tabs>
          <w:tab w:val="left" w:pos="4320"/>
        </w:tabs>
        <w:spacing w:after="0" w:line="240" w:lineRule="auto"/>
        <w:ind w:left="-142"/>
        <w:jc w:val="center"/>
        <w:rPr>
          <w:rFonts w:ascii="Arial" w:eastAsia="Times New Roman" w:hAnsi="Arial" w:cs="Arial"/>
          <w:sz w:val="18"/>
          <w:szCs w:val="18"/>
          <w:lang w:eastAsia="sl-SI"/>
        </w:rPr>
      </w:pPr>
    </w:p>
    <w:p w14:paraId="316C9C3D" w14:textId="77777777" w:rsidR="00935AF9" w:rsidRDefault="00935AF9" w:rsidP="00935AF9">
      <w:pPr>
        <w:tabs>
          <w:tab w:val="left" w:pos="4320"/>
        </w:tabs>
        <w:spacing w:after="0" w:line="240" w:lineRule="auto"/>
        <w:ind w:left="-142"/>
        <w:jc w:val="center"/>
        <w:rPr>
          <w:rFonts w:ascii="Arial" w:eastAsia="Times New Roman" w:hAnsi="Arial" w:cs="Arial"/>
          <w:sz w:val="18"/>
          <w:szCs w:val="18"/>
          <w:lang w:eastAsia="sl-SI"/>
        </w:rPr>
      </w:pPr>
    </w:p>
    <w:p w14:paraId="2EB2A129" w14:textId="77777777" w:rsidR="00935AF9" w:rsidRDefault="00935AF9" w:rsidP="00935AF9">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 xml:space="preserve"> 15. člen</w:t>
      </w:r>
    </w:p>
    <w:p w14:paraId="15DD62EF" w14:textId="77777777" w:rsidR="00935AF9" w:rsidRDefault="00935AF9" w:rsidP="00935AF9">
      <w:pPr>
        <w:spacing w:after="0" w:line="240" w:lineRule="auto"/>
        <w:ind w:left="-142"/>
        <w:rPr>
          <w:rFonts w:ascii="Arial" w:eastAsia="Times New Roman" w:hAnsi="Arial" w:cs="Arial"/>
          <w:sz w:val="18"/>
          <w:szCs w:val="18"/>
          <w:lang w:eastAsia="sl-SI"/>
        </w:rPr>
      </w:pPr>
    </w:p>
    <w:p w14:paraId="692937C6"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Pogodbeni stranki se dogovorita, da lahko izvajalec naročniku v primeru zamude plačila zaračuna zakonite zamudne obresti. </w:t>
      </w:r>
    </w:p>
    <w:p w14:paraId="6D4D95AC" w14:textId="77777777" w:rsidR="00935AF9" w:rsidRDefault="00935AF9" w:rsidP="00935AF9">
      <w:pPr>
        <w:spacing w:after="0" w:line="240" w:lineRule="auto"/>
        <w:ind w:left="-142"/>
        <w:rPr>
          <w:rFonts w:ascii="Arial" w:eastAsia="Times New Roman" w:hAnsi="Arial" w:cs="Arial"/>
          <w:sz w:val="18"/>
          <w:szCs w:val="18"/>
          <w:lang w:eastAsia="sl-SI"/>
        </w:rPr>
      </w:pPr>
    </w:p>
    <w:p w14:paraId="5473D328" w14:textId="77777777" w:rsidR="00935AF9" w:rsidRDefault="00935AF9" w:rsidP="00935AF9">
      <w:pPr>
        <w:spacing w:after="0" w:line="240" w:lineRule="auto"/>
        <w:ind w:left="-142"/>
        <w:jc w:val="center"/>
        <w:rPr>
          <w:rFonts w:ascii="Arial" w:eastAsia="Times New Roman" w:hAnsi="Arial" w:cs="Arial"/>
          <w:sz w:val="18"/>
          <w:szCs w:val="18"/>
          <w:lang w:eastAsia="sl-SI"/>
        </w:rPr>
      </w:pPr>
    </w:p>
    <w:p w14:paraId="7A78801E" w14:textId="77777777" w:rsidR="00935AF9" w:rsidRDefault="00935AF9" w:rsidP="00935AF9">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16. člen</w:t>
      </w:r>
    </w:p>
    <w:p w14:paraId="7BD7EFE3"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261AD45F" w14:textId="77777777" w:rsidR="00935AF9" w:rsidRDefault="00935AF9" w:rsidP="00935AF9">
      <w:pPr>
        <w:spacing w:after="0" w:line="240" w:lineRule="auto"/>
        <w:ind w:left="-142"/>
        <w:rPr>
          <w:rFonts w:ascii="Arial" w:eastAsia="Times New Roman" w:hAnsi="Arial" w:cs="Arial"/>
          <w:bCs/>
          <w:iCs/>
          <w:sz w:val="18"/>
          <w:szCs w:val="18"/>
          <w:lang w:eastAsia="sl-SI"/>
        </w:rPr>
      </w:pPr>
      <w:r>
        <w:rPr>
          <w:rFonts w:ascii="Arial" w:eastAsia="Times New Roman" w:hAnsi="Arial" w:cs="Arial"/>
          <w:bCs/>
          <w:iCs/>
          <w:sz w:val="18"/>
          <w:szCs w:val="18"/>
          <w:lang w:eastAsia="sl-SI"/>
        </w:rPr>
        <w:t xml:space="preserve">Pooblaščeni predstavnik naročnika za nadzor nad izvajanjem pogodbe je: Božidar PODOBNIK (tel.: 07 39 16 141, </w:t>
      </w:r>
      <w:proofErr w:type="spellStart"/>
      <w:r>
        <w:rPr>
          <w:rFonts w:ascii="Arial" w:eastAsia="Times New Roman" w:hAnsi="Arial" w:cs="Arial"/>
          <w:bCs/>
          <w:iCs/>
          <w:sz w:val="18"/>
          <w:szCs w:val="18"/>
          <w:lang w:eastAsia="sl-SI"/>
        </w:rPr>
        <w:t>gsm</w:t>
      </w:r>
      <w:proofErr w:type="spellEnd"/>
      <w:r>
        <w:rPr>
          <w:rFonts w:ascii="Arial" w:eastAsia="Times New Roman" w:hAnsi="Arial" w:cs="Arial"/>
          <w:bCs/>
          <w:iCs/>
          <w:sz w:val="18"/>
          <w:szCs w:val="18"/>
          <w:lang w:eastAsia="sl-SI"/>
        </w:rPr>
        <w:t>: 041 604 339).</w:t>
      </w:r>
    </w:p>
    <w:p w14:paraId="6E52128E" w14:textId="77777777" w:rsidR="00935AF9" w:rsidRDefault="00935AF9" w:rsidP="00935AF9">
      <w:pPr>
        <w:spacing w:after="0" w:line="240" w:lineRule="auto"/>
        <w:ind w:left="-142"/>
        <w:rPr>
          <w:rFonts w:ascii="Arial" w:eastAsia="Times New Roman" w:hAnsi="Arial" w:cs="Arial"/>
          <w:bCs/>
          <w:iCs/>
          <w:sz w:val="18"/>
          <w:szCs w:val="18"/>
          <w:lang w:eastAsia="sl-SI"/>
        </w:rPr>
      </w:pPr>
    </w:p>
    <w:p w14:paraId="5D9ECDD1" w14:textId="77777777" w:rsidR="00935AF9" w:rsidRDefault="00935AF9" w:rsidP="00935AF9">
      <w:pPr>
        <w:spacing w:after="0" w:line="240" w:lineRule="auto"/>
        <w:ind w:left="-142"/>
        <w:rPr>
          <w:rFonts w:ascii="Arial" w:eastAsia="Times New Roman" w:hAnsi="Arial" w:cs="Arial"/>
          <w:bCs/>
          <w:iCs/>
          <w:sz w:val="18"/>
          <w:szCs w:val="18"/>
          <w:lang w:eastAsia="sl-SI"/>
        </w:rPr>
      </w:pPr>
      <w:r>
        <w:rPr>
          <w:rFonts w:ascii="Arial" w:eastAsia="Times New Roman" w:hAnsi="Arial" w:cs="Arial"/>
          <w:bCs/>
          <w:iCs/>
          <w:sz w:val="18"/>
          <w:szCs w:val="18"/>
          <w:lang w:eastAsia="sl-SI"/>
        </w:rPr>
        <w:t>Skrbnik  pogodbe s strani naročnika je Barbara Slak Turk.</w:t>
      </w:r>
    </w:p>
    <w:p w14:paraId="304AAB0F"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3B913A03" w14:textId="77777777" w:rsidR="00935AF9" w:rsidRDefault="00935AF9" w:rsidP="00935AF9">
      <w:pPr>
        <w:spacing w:after="0" w:line="240" w:lineRule="auto"/>
        <w:ind w:left="-142"/>
        <w:rPr>
          <w:rFonts w:ascii="Arial" w:eastAsia="Times New Roman" w:hAnsi="Arial" w:cs="Arial"/>
          <w:iCs/>
          <w:sz w:val="18"/>
          <w:szCs w:val="18"/>
          <w:lang w:eastAsia="sl-SI"/>
        </w:rPr>
      </w:pPr>
      <w:r>
        <w:rPr>
          <w:rFonts w:ascii="Arial" w:eastAsia="Times New Roman" w:hAnsi="Arial" w:cs="Arial"/>
          <w:iCs/>
          <w:sz w:val="18"/>
          <w:szCs w:val="18"/>
          <w:lang w:eastAsia="sl-SI"/>
        </w:rPr>
        <w:t>Skrbnik  pogodbe s strani izvajalca je ______________________________.</w:t>
      </w:r>
    </w:p>
    <w:p w14:paraId="4D6B5D94" w14:textId="77777777" w:rsidR="00935AF9" w:rsidRDefault="00935AF9" w:rsidP="00935AF9">
      <w:pPr>
        <w:spacing w:after="0" w:line="240" w:lineRule="auto"/>
        <w:ind w:left="-142"/>
        <w:rPr>
          <w:rFonts w:ascii="Arial" w:eastAsia="Times New Roman" w:hAnsi="Arial" w:cs="Arial"/>
          <w:iCs/>
          <w:sz w:val="18"/>
          <w:szCs w:val="18"/>
          <w:lang w:eastAsia="sl-SI"/>
        </w:rPr>
      </w:pPr>
    </w:p>
    <w:p w14:paraId="2AF1E476" w14:textId="77777777" w:rsidR="00935AF9" w:rsidRDefault="00935AF9" w:rsidP="00935AF9">
      <w:pPr>
        <w:spacing w:after="0" w:line="240" w:lineRule="auto"/>
        <w:ind w:left="-142"/>
        <w:jc w:val="center"/>
        <w:rPr>
          <w:rFonts w:ascii="Arial" w:eastAsia="Times New Roman" w:hAnsi="Arial" w:cs="Arial"/>
          <w:iCs/>
          <w:sz w:val="18"/>
          <w:szCs w:val="18"/>
          <w:lang w:eastAsia="sl-SI"/>
        </w:rPr>
      </w:pPr>
      <w:r>
        <w:rPr>
          <w:rFonts w:ascii="Arial" w:eastAsia="Times New Roman" w:hAnsi="Arial" w:cs="Arial"/>
          <w:sz w:val="18"/>
          <w:szCs w:val="18"/>
          <w:lang w:eastAsia="sl-SI"/>
        </w:rPr>
        <w:t>17. člen</w:t>
      </w:r>
    </w:p>
    <w:p w14:paraId="1CD659B6" w14:textId="77777777" w:rsidR="00935AF9" w:rsidRDefault="00935AF9" w:rsidP="00935AF9">
      <w:pPr>
        <w:spacing w:after="0" w:line="240" w:lineRule="auto"/>
        <w:ind w:left="-142"/>
        <w:jc w:val="both"/>
        <w:rPr>
          <w:rFonts w:ascii="Arial" w:eastAsia="Times New Roman" w:hAnsi="Arial" w:cs="Arial"/>
          <w:sz w:val="18"/>
          <w:szCs w:val="18"/>
          <w:lang w:eastAsia="sl-SI"/>
        </w:rPr>
      </w:pPr>
    </w:p>
    <w:p w14:paraId="663C6299"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Pogodbeni stranki se zavezujeta, da bosta vse podatke tehničnega in poslovnega značaja, do katerih imata dostop pri izvrševanju te pogodbe, vzajemno varovali kot poslovno tajnost.</w:t>
      </w:r>
    </w:p>
    <w:p w14:paraId="359F6C5D" w14:textId="77777777" w:rsidR="00935AF9" w:rsidRDefault="00935AF9" w:rsidP="00935AF9">
      <w:pPr>
        <w:spacing w:after="0" w:line="240" w:lineRule="auto"/>
        <w:ind w:left="-142"/>
        <w:jc w:val="both"/>
        <w:rPr>
          <w:rFonts w:ascii="Arial" w:eastAsia="Times New Roman" w:hAnsi="Arial" w:cs="Arial"/>
          <w:sz w:val="18"/>
          <w:szCs w:val="18"/>
          <w:lang w:eastAsia="sl-SI"/>
        </w:rPr>
      </w:pPr>
    </w:p>
    <w:p w14:paraId="400CEB06"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Za izvajalca so vsi podatki, do katerih pride pri naročniku zaradi opravljanja pogodbenih obveznosti, kakor zaradi ostalih intervencij strogo zaupne narave, razen, če naročnik določi drugače. V tem primeru mora naročnik natančno določiti vrsto podatkov (ali katero od drugih oznak) za katere zaupnost ni potrebna.  </w:t>
      </w:r>
    </w:p>
    <w:p w14:paraId="4AA12AB5" w14:textId="77777777" w:rsidR="00935AF9" w:rsidRDefault="00935AF9" w:rsidP="00935AF9">
      <w:pPr>
        <w:spacing w:after="0" w:line="240" w:lineRule="auto"/>
        <w:ind w:left="-142"/>
        <w:jc w:val="both"/>
        <w:rPr>
          <w:rFonts w:ascii="Arial" w:eastAsia="Times New Roman" w:hAnsi="Arial" w:cs="Arial"/>
          <w:sz w:val="18"/>
          <w:szCs w:val="18"/>
          <w:lang w:eastAsia="sl-SI"/>
        </w:rPr>
      </w:pPr>
    </w:p>
    <w:p w14:paraId="23F04051"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Pogodbeni stranki se zavezujeta, da bosta pri izvajanju določil te pogodbe v celoti spoštovali določila zakona, ki ureja osebne podatke in določila Uredbe (EU) 2016/679 Evropskega parlamenta in Sveta z dne 27. aprila 2016 o varstvu posameznikov pri obdelavi osebnih podatkov, ne glede na to ali se bosta z osebnimi podatki seznanili pri neposrednem opravljanju storitev na lokaciji upravljavca ali pogodbenega obdelovalca, pri nadzoru izvajanja določil te pogodbe, preko pisne dokumentacije ali na kakršenkoli drug način.</w:t>
      </w:r>
    </w:p>
    <w:p w14:paraId="52E01FBE" w14:textId="77777777" w:rsidR="00935AF9" w:rsidRDefault="00935AF9" w:rsidP="00935AF9">
      <w:pPr>
        <w:spacing w:after="0" w:line="240" w:lineRule="auto"/>
        <w:ind w:left="-142"/>
        <w:jc w:val="both"/>
        <w:rPr>
          <w:rFonts w:ascii="Arial" w:eastAsia="Times New Roman" w:hAnsi="Arial" w:cs="Arial"/>
          <w:sz w:val="18"/>
          <w:szCs w:val="18"/>
          <w:lang w:eastAsia="sl-SI"/>
        </w:rPr>
      </w:pPr>
    </w:p>
    <w:p w14:paraId="7B2E9E53"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Izvajalec je dolžan poravnati škodo, ki bi nastala v zvezi z izvajalčevo obveznostjo po tej pogodbi, če naročnik dokaže, da je škoda nastala po izvajalčevi krivdi. </w:t>
      </w:r>
    </w:p>
    <w:p w14:paraId="467CE258" w14:textId="77777777" w:rsidR="00935AF9" w:rsidRDefault="00935AF9" w:rsidP="00935AF9">
      <w:pPr>
        <w:spacing w:after="0" w:line="240" w:lineRule="auto"/>
        <w:ind w:left="-142"/>
        <w:jc w:val="both"/>
        <w:rPr>
          <w:rFonts w:ascii="Arial" w:eastAsia="Times New Roman" w:hAnsi="Arial" w:cs="Arial"/>
          <w:sz w:val="18"/>
          <w:szCs w:val="18"/>
          <w:lang w:eastAsia="sl-SI"/>
        </w:rPr>
      </w:pPr>
    </w:p>
    <w:p w14:paraId="40041E1D" w14:textId="77777777" w:rsidR="00935AF9" w:rsidRDefault="00935AF9" w:rsidP="00935AF9">
      <w:pPr>
        <w:spacing w:after="0" w:line="240" w:lineRule="auto"/>
        <w:ind w:left="-142"/>
        <w:jc w:val="center"/>
        <w:rPr>
          <w:rFonts w:ascii="Arial" w:eastAsia="Times New Roman" w:hAnsi="Arial" w:cs="Arial"/>
          <w:iCs/>
          <w:sz w:val="18"/>
          <w:szCs w:val="18"/>
          <w:lang w:eastAsia="sl-SI"/>
        </w:rPr>
      </w:pPr>
      <w:r>
        <w:rPr>
          <w:rFonts w:ascii="Arial" w:eastAsia="Times New Roman" w:hAnsi="Arial" w:cs="Arial"/>
          <w:sz w:val="18"/>
          <w:szCs w:val="18"/>
          <w:lang w:eastAsia="sl-SI"/>
        </w:rPr>
        <w:t>18. člen</w:t>
      </w:r>
    </w:p>
    <w:p w14:paraId="790417B2" w14:textId="77777777" w:rsidR="00935AF9" w:rsidRDefault="00935AF9" w:rsidP="00935AF9">
      <w:pPr>
        <w:spacing w:after="0" w:line="240" w:lineRule="auto"/>
        <w:ind w:left="-142"/>
        <w:rPr>
          <w:rFonts w:ascii="Arial" w:eastAsia="Times New Roman" w:hAnsi="Arial" w:cs="Arial"/>
          <w:iCs/>
          <w:sz w:val="18"/>
          <w:szCs w:val="18"/>
          <w:lang w:eastAsia="sl-SI"/>
        </w:rPr>
      </w:pPr>
    </w:p>
    <w:p w14:paraId="2D0E0DB6"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Pogodbeni stranki se obvezujeta, da bosta naredili vse, kar je potrebno za izvršitev pogodbe in da bosta ravnali kot dobra gospodarstvenika. </w:t>
      </w:r>
    </w:p>
    <w:p w14:paraId="0F30D750" w14:textId="77777777" w:rsidR="00935AF9" w:rsidRDefault="00935AF9" w:rsidP="00935AF9">
      <w:pPr>
        <w:spacing w:after="0" w:line="240" w:lineRule="auto"/>
        <w:ind w:left="-142"/>
        <w:rPr>
          <w:rFonts w:ascii="Arial" w:eastAsia="Times New Roman" w:hAnsi="Arial" w:cs="Arial"/>
          <w:b/>
          <w:bCs/>
          <w:sz w:val="18"/>
          <w:szCs w:val="18"/>
          <w:lang w:eastAsia="sl-SI"/>
        </w:rPr>
      </w:pPr>
      <w:r>
        <w:rPr>
          <w:rFonts w:ascii="Arial" w:eastAsia="Times New Roman" w:hAnsi="Arial" w:cs="Arial"/>
          <w:b/>
          <w:bCs/>
          <w:sz w:val="18"/>
          <w:szCs w:val="18"/>
          <w:lang w:eastAsia="sl-SI"/>
        </w:rPr>
        <w:t xml:space="preserve"> </w:t>
      </w:r>
    </w:p>
    <w:p w14:paraId="5FC0C385"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Izvajalec je dolžan poravnati škodo,  ki bi nastala v zvezi z izvajalčevo obveznostjo po tej pogodbi, če naročnik dokaže, da je škoda nastala po izvajalčevi krivdi. </w:t>
      </w:r>
    </w:p>
    <w:p w14:paraId="0119ACA6" w14:textId="77777777" w:rsidR="00935AF9" w:rsidRDefault="00935AF9" w:rsidP="00935AF9">
      <w:pPr>
        <w:spacing w:after="0" w:line="240" w:lineRule="auto"/>
        <w:ind w:left="-142"/>
        <w:rPr>
          <w:rFonts w:ascii="Arial" w:eastAsia="Times New Roman" w:hAnsi="Arial" w:cs="Arial"/>
          <w:b/>
          <w:bCs/>
          <w:sz w:val="18"/>
          <w:szCs w:val="18"/>
          <w:lang w:eastAsia="sl-SI"/>
        </w:rPr>
      </w:pPr>
    </w:p>
    <w:p w14:paraId="5100FBEC" w14:textId="77777777" w:rsidR="00935AF9" w:rsidRDefault="00935AF9" w:rsidP="00935AF9">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19. člen</w:t>
      </w:r>
    </w:p>
    <w:p w14:paraId="2DCD7F9A" w14:textId="77777777" w:rsidR="00935AF9" w:rsidRDefault="00935AF9" w:rsidP="00935AF9">
      <w:pPr>
        <w:spacing w:after="0" w:line="240" w:lineRule="auto"/>
        <w:ind w:left="-142"/>
        <w:jc w:val="center"/>
        <w:rPr>
          <w:rFonts w:ascii="Arial" w:eastAsia="Times New Roman" w:hAnsi="Arial" w:cs="Arial"/>
          <w:sz w:val="18"/>
          <w:szCs w:val="18"/>
          <w:lang w:eastAsia="sl-SI"/>
        </w:rPr>
      </w:pPr>
    </w:p>
    <w:p w14:paraId="3FA50758"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Vsaka od pogodbenih strank lahko zaradi kršitve pogodbenih določil odpove to pogodbo z enomesečnim odpovednim rokom s priporočenem pismom po pošti. Odpovedni rok prične teči z dnem prejema poštne pošiljke.</w:t>
      </w:r>
    </w:p>
    <w:p w14:paraId="391790FD" w14:textId="77777777" w:rsidR="00935AF9" w:rsidRDefault="00935AF9" w:rsidP="00935AF9">
      <w:pPr>
        <w:spacing w:after="0" w:line="240" w:lineRule="auto"/>
        <w:ind w:left="-142"/>
        <w:rPr>
          <w:rFonts w:ascii="Arial" w:eastAsia="Times New Roman" w:hAnsi="Arial" w:cs="Arial"/>
          <w:sz w:val="18"/>
          <w:szCs w:val="18"/>
          <w:lang w:eastAsia="sl-SI"/>
        </w:rPr>
      </w:pPr>
    </w:p>
    <w:p w14:paraId="58220177"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Če pride do prekinitve del oziroma do razdrtja pogodbe po krivdi ene od pogodbenih strank, nosi nastale stroške tista pogodbena stranka, ki je povzročila prekinitev dela ali razdrtje pogodbe.</w:t>
      </w:r>
    </w:p>
    <w:p w14:paraId="2B9F1DFB" w14:textId="77777777" w:rsidR="00935AF9" w:rsidRDefault="00935AF9" w:rsidP="00935AF9">
      <w:pPr>
        <w:spacing w:after="0" w:line="240" w:lineRule="auto"/>
        <w:ind w:left="-142"/>
        <w:rPr>
          <w:rFonts w:ascii="Arial" w:eastAsia="Times New Roman" w:hAnsi="Arial" w:cs="Arial"/>
          <w:sz w:val="18"/>
          <w:szCs w:val="18"/>
          <w:lang w:eastAsia="sl-SI"/>
        </w:rPr>
      </w:pPr>
    </w:p>
    <w:p w14:paraId="124DE14E"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Naročnik ima pravico odstopiti od pogodbe kadarkoli, brez posledic za naročnika, če:</w:t>
      </w:r>
    </w:p>
    <w:p w14:paraId="50C92CE0" w14:textId="77777777" w:rsidR="00935AF9" w:rsidRDefault="00935AF9" w:rsidP="00CF47EC">
      <w:pPr>
        <w:pStyle w:val="Odstavekseznama"/>
        <w:numPr>
          <w:ilvl w:val="0"/>
          <w:numId w:val="31"/>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pride izvajalec v takšno finančno situacijo, ki bi mu onemogočila izvedbo pogodbenih obveznosti;</w:t>
      </w:r>
    </w:p>
    <w:p w14:paraId="50CB686A" w14:textId="77777777" w:rsidR="00935AF9" w:rsidRDefault="00935AF9" w:rsidP="00CF47EC">
      <w:pPr>
        <w:pStyle w:val="Odstavekseznama"/>
        <w:numPr>
          <w:ilvl w:val="0"/>
          <w:numId w:val="31"/>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izvajalec po svoji krivdi v roku 14 dni od veljavnosti pogodbe in uvedbe v delo ne prične z delom;</w:t>
      </w:r>
    </w:p>
    <w:p w14:paraId="26717896" w14:textId="77777777" w:rsidR="00935AF9" w:rsidRDefault="00935AF9" w:rsidP="00CF47EC">
      <w:pPr>
        <w:pStyle w:val="Odstavekseznama"/>
        <w:numPr>
          <w:ilvl w:val="0"/>
          <w:numId w:val="31"/>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izvajalec  po svoji krivdi kasni z deli po faznih rokih iz potrjenega terminskega plana del več kot 30 dni, oziroma če ne dosega pogodbeno dogovorjene kvalitete in standardov in je ne more vzpostaviti niti v naknadno dogovorjenem roku, ki mu ga določi naročnik.</w:t>
      </w:r>
    </w:p>
    <w:p w14:paraId="6A2BD04E" w14:textId="77777777" w:rsidR="00935AF9" w:rsidRDefault="00935AF9" w:rsidP="00935AF9">
      <w:pPr>
        <w:spacing w:after="0" w:line="240" w:lineRule="auto"/>
        <w:ind w:left="-142"/>
        <w:rPr>
          <w:rFonts w:ascii="Arial" w:eastAsia="Times New Roman" w:hAnsi="Arial" w:cs="Arial"/>
          <w:sz w:val="18"/>
          <w:szCs w:val="18"/>
          <w:lang w:eastAsia="sl-SI"/>
        </w:rPr>
      </w:pPr>
    </w:p>
    <w:p w14:paraId="2DE33AEC"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Med veljavnostjo pogodbe o izvedbi javnega naročila lahko naročnik ne glede na določbe zakona, ki ureja obligacijska razmerja, odstopi od pogodbe v naslednjih okoliščinah:</w:t>
      </w:r>
    </w:p>
    <w:p w14:paraId="01582982" w14:textId="77777777" w:rsidR="00935AF9" w:rsidRDefault="00935AF9" w:rsidP="00CF47EC">
      <w:pPr>
        <w:pStyle w:val="Odstavekseznama"/>
        <w:numPr>
          <w:ilvl w:val="0"/>
          <w:numId w:val="31"/>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javno naročilo je bilo bistveno spremenjeno, kar terja nov postopek javnega naročanja;</w:t>
      </w:r>
    </w:p>
    <w:p w14:paraId="2E3D156D" w14:textId="77777777" w:rsidR="00935AF9" w:rsidRDefault="00935AF9" w:rsidP="00CF47EC">
      <w:pPr>
        <w:pStyle w:val="Odstavekseznama"/>
        <w:numPr>
          <w:ilvl w:val="0"/>
          <w:numId w:val="31"/>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v času oddaje javnega naročila je bil izvajalec  v enem od položajev, zaradi katerega bi ga naročnik moral izključiti iz postopka javnega naročanja, pa s tem dejstvom naročnik ni bil seznanjen v postopku javnega naročanja;</w:t>
      </w:r>
    </w:p>
    <w:p w14:paraId="786BCF16" w14:textId="77777777" w:rsidR="00935AF9" w:rsidRDefault="00935AF9" w:rsidP="00CF47EC">
      <w:pPr>
        <w:pStyle w:val="Odstavekseznama"/>
        <w:numPr>
          <w:ilvl w:val="0"/>
          <w:numId w:val="31"/>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zaradi hudih kršitev obveznosti iz PEU, PDEU in ZJN-3, ki jih je po postopku v skladu z 258. členom PDEU ugotovilo Sodišče Evropske unije, javno naročilo ne bi smelo biti oddano izvajalcu.</w:t>
      </w:r>
    </w:p>
    <w:p w14:paraId="5AF47830" w14:textId="77777777" w:rsidR="00935AF9" w:rsidRDefault="00935AF9" w:rsidP="00935AF9">
      <w:pPr>
        <w:spacing w:after="0" w:line="240" w:lineRule="auto"/>
        <w:ind w:left="-142"/>
        <w:rPr>
          <w:rFonts w:ascii="Arial" w:eastAsia="Times New Roman" w:hAnsi="Arial" w:cs="Arial"/>
          <w:sz w:val="18"/>
          <w:szCs w:val="18"/>
          <w:lang w:eastAsia="sl-SI"/>
        </w:rPr>
      </w:pPr>
    </w:p>
    <w:p w14:paraId="6FB3AEF6"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Odstop od pogodbe v zgoraj navedenih primerih učinkuje z dnem, ko izvajalec prejme pisno izjavo naročnika o odstopu.</w:t>
      </w:r>
    </w:p>
    <w:p w14:paraId="5B4C184A" w14:textId="77777777" w:rsidR="00935AF9" w:rsidRDefault="00935AF9" w:rsidP="00935AF9">
      <w:pPr>
        <w:spacing w:after="0" w:line="240" w:lineRule="auto"/>
        <w:ind w:left="-142"/>
        <w:rPr>
          <w:rFonts w:ascii="Arial" w:eastAsia="Times New Roman" w:hAnsi="Arial" w:cs="Arial"/>
          <w:sz w:val="18"/>
          <w:szCs w:val="18"/>
          <w:lang w:eastAsia="sl-SI"/>
        </w:rPr>
      </w:pPr>
    </w:p>
    <w:p w14:paraId="114CB1B7"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464A835C" w14:textId="77777777" w:rsidR="00935AF9" w:rsidRDefault="00935AF9" w:rsidP="00935AF9">
      <w:pPr>
        <w:spacing w:after="0" w:line="240" w:lineRule="auto"/>
        <w:ind w:left="-142"/>
        <w:rPr>
          <w:rFonts w:ascii="Arial" w:eastAsia="Times New Roman" w:hAnsi="Arial" w:cs="Arial"/>
          <w:sz w:val="18"/>
          <w:szCs w:val="18"/>
          <w:lang w:eastAsia="sl-SI"/>
        </w:rPr>
      </w:pPr>
    </w:p>
    <w:p w14:paraId="339E3E02"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Naročnik ima pravico enostransko odstopiti od pogodbe brez odpovednega roka v primeru, da zanjo nima zagotovljenih sredstev.</w:t>
      </w:r>
    </w:p>
    <w:p w14:paraId="58BDA78B" w14:textId="77777777" w:rsidR="00935AF9" w:rsidRDefault="00935AF9" w:rsidP="00935AF9">
      <w:pPr>
        <w:spacing w:after="0" w:line="240" w:lineRule="auto"/>
        <w:ind w:left="-142"/>
        <w:rPr>
          <w:rFonts w:ascii="Arial" w:eastAsia="Times New Roman" w:hAnsi="Arial" w:cs="Arial"/>
          <w:sz w:val="18"/>
          <w:szCs w:val="18"/>
          <w:lang w:eastAsia="sl-SI"/>
        </w:rPr>
      </w:pPr>
    </w:p>
    <w:p w14:paraId="7ED17102"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predčasnega prenehanja veljavnosti pogodbe sta pogodbeni strani obvezani poravnati obveznosti, ki jih imata druga do druge in so nastale do trenutka prenehanja pogodbe. </w:t>
      </w:r>
    </w:p>
    <w:p w14:paraId="43E9610C" w14:textId="77777777" w:rsidR="00935AF9" w:rsidRDefault="00935AF9" w:rsidP="00935AF9">
      <w:pPr>
        <w:spacing w:after="0" w:line="240" w:lineRule="auto"/>
        <w:ind w:left="-142"/>
        <w:jc w:val="both"/>
        <w:rPr>
          <w:rFonts w:ascii="Arial" w:eastAsia="Times New Roman" w:hAnsi="Arial" w:cs="Arial"/>
          <w:sz w:val="18"/>
          <w:szCs w:val="18"/>
          <w:lang w:eastAsia="sl-SI"/>
        </w:rPr>
      </w:pPr>
    </w:p>
    <w:p w14:paraId="6B3CE4FF"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lastRenderedPageBreak/>
        <w:t>Odstop od pogodbe učinkuje z dnem, ko izvajalec prejme pisno izjavo naročnika o odstopu.</w:t>
      </w:r>
    </w:p>
    <w:p w14:paraId="1A29EA19" w14:textId="77777777" w:rsidR="00935AF9" w:rsidRDefault="00935AF9" w:rsidP="00935AF9">
      <w:pPr>
        <w:spacing w:after="0" w:line="240" w:lineRule="auto"/>
        <w:ind w:left="-142"/>
        <w:rPr>
          <w:rFonts w:ascii="Arial" w:eastAsia="Times New Roman" w:hAnsi="Arial" w:cs="Arial"/>
          <w:sz w:val="18"/>
          <w:szCs w:val="18"/>
          <w:lang w:eastAsia="sl-SI"/>
        </w:rPr>
      </w:pPr>
    </w:p>
    <w:p w14:paraId="55068471"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Naročnik bo istočasno z odstopom od pogodbe zaradi kršitev pogodbe s strani izvajalca, lahko pričel s postopki za unovčenje zavarovanja za dobro izvedbo pogodbenih obveznosti.</w:t>
      </w:r>
    </w:p>
    <w:p w14:paraId="7613C833" w14:textId="77777777" w:rsidR="00935AF9" w:rsidRDefault="00935AF9" w:rsidP="00935AF9">
      <w:pPr>
        <w:spacing w:after="0" w:line="240" w:lineRule="auto"/>
        <w:ind w:left="-142"/>
        <w:rPr>
          <w:rFonts w:ascii="Arial" w:eastAsia="Times New Roman" w:hAnsi="Arial" w:cs="Arial"/>
          <w:sz w:val="18"/>
          <w:szCs w:val="18"/>
          <w:lang w:eastAsia="sl-SI"/>
        </w:rPr>
      </w:pPr>
    </w:p>
    <w:p w14:paraId="6FF454F8" w14:textId="77777777" w:rsidR="00935AF9" w:rsidRDefault="00935AF9" w:rsidP="00935AF9">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20. člen</w:t>
      </w:r>
    </w:p>
    <w:p w14:paraId="0B6CA575" w14:textId="77777777" w:rsidR="00935AF9" w:rsidRDefault="00935AF9" w:rsidP="00935AF9">
      <w:pPr>
        <w:spacing w:after="0" w:line="240" w:lineRule="auto"/>
        <w:ind w:left="-142"/>
        <w:jc w:val="center"/>
        <w:rPr>
          <w:rFonts w:ascii="Arial" w:eastAsia="Times New Roman" w:hAnsi="Arial" w:cs="Arial"/>
          <w:sz w:val="18"/>
          <w:szCs w:val="18"/>
          <w:lang w:eastAsia="sl-SI"/>
        </w:rPr>
      </w:pPr>
    </w:p>
    <w:p w14:paraId="62143A9D" w14:textId="77777777" w:rsidR="00935AF9" w:rsidRDefault="00935AF9" w:rsidP="00935AF9">
      <w:pPr>
        <w:spacing w:after="100" w:afterAutospacing="1"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Ta pogodba je sklenjena pod razveznim pogojem, ki se uresniči v primeru izpolnitve ene od naslednjih okoliščin:</w:t>
      </w:r>
    </w:p>
    <w:p w14:paraId="3D199352" w14:textId="77777777" w:rsidR="00935AF9" w:rsidRDefault="00935AF9" w:rsidP="00CF47EC">
      <w:pPr>
        <w:numPr>
          <w:ilvl w:val="0"/>
          <w:numId w:val="32"/>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Pr>
          <w:rFonts w:ascii="Arial" w:eastAsia="Times New Roman" w:hAnsi="Arial" w:cs="Arial"/>
          <w:sz w:val="18"/>
          <w:szCs w:val="18"/>
          <w:lang w:eastAsia="sl-SI"/>
        </w:rPr>
        <w:t>okoljske</w:t>
      </w:r>
      <w:proofErr w:type="spellEnd"/>
      <w:r>
        <w:rPr>
          <w:rFonts w:ascii="Arial" w:eastAsia="Times New Roman" w:hAnsi="Arial" w:cs="Arial"/>
          <w:sz w:val="18"/>
          <w:szCs w:val="18"/>
          <w:lang w:eastAsia="sl-SI"/>
        </w:rPr>
        <w:t xml:space="preserve"> ali socialne zakonodaje s strani izvajalca ali podizvajalca ali</w:t>
      </w:r>
    </w:p>
    <w:p w14:paraId="1935750D" w14:textId="77777777" w:rsidR="00935AF9" w:rsidRDefault="00935AF9" w:rsidP="00CF47EC">
      <w:pPr>
        <w:numPr>
          <w:ilvl w:val="0"/>
          <w:numId w:val="32"/>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če bo naročnik seznanjen, da je pristojni državni organ pri izvajalcu ali podizvajalcu v času izvajanja pogodbe ugotovil najmanj dve kršitvi v zvezi s:</w:t>
      </w:r>
    </w:p>
    <w:p w14:paraId="32D83968" w14:textId="77777777" w:rsidR="00935AF9" w:rsidRDefault="00935AF9" w:rsidP="00CF47EC">
      <w:pPr>
        <w:numPr>
          <w:ilvl w:val="1"/>
          <w:numId w:val="32"/>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plačilom za delo,</w:t>
      </w:r>
    </w:p>
    <w:p w14:paraId="2C1F21C6" w14:textId="77777777" w:rsidR="00935AF9" w:rsidRDefault="00935AF9" w:rsidP="00CF47EC">
      <w:pPr>
        <w:numPr>
          <w:ilvl w:val="1"/>
          <w:numId w:val="32"/>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delovnim časom,</w:t>
      </w:r>
    </w:p>
    <w:p w14:paraId="415F7E59" w14:textId="77777777" w:rsidR="00935AF9" w:rsidRDefault="00935AF9" w:rsidP="00CF47EC">
      <w:pPr>
        <w:numPr>
          <w:ilvl w:val="1"/>
          <w:numId w:val="32"/>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počitki,</w:t>
      </w:r>
    </w:p>
    <w:p w14:paraId="077EF8DF" w14:textId="77777777" w:rsidR="00935AF9" w:rsidRDefault="00935AF9" w:rsidP="00CF47EC">
      <w:pPr>
        <w:numPr>
          <w:ilvl w:val="1"/>
          <w:numId w:val="32"/>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opravljanjem dela na podlagi pogodb civilnega prava kljub obstoju elementov delovnega razmerja ali v zvezi z zaposlovanjem na črno</w:t>
      </w:r>
    </w:p>
    <w:p w14:paraId="2D1E4301" w14:textId="77777777" w:rsidR="00935AF9" w:rsidRDefault="00935AF9" w:rsidP="00935AF9">
      <w:pPr>
        <w:spacing w:before="100" w:beforeAutospacing="1" w:after="100" w:afterAutospacing="1" w:line="240" w:lineRule="auto"/>
        <w:ind w:left="708"/>
        <w:jc w:val="both"/>
        <w:rPr>
          <w:rFonts w:ascii="Arial" w:eastAsia="Times New Roman" w:hAnsi="Arial" w:cs="Arial"/>
          <w:sz w:val="18"/>
          <w:szCs w:val="18"/>
          <w:lang w:eastAsia="sl-SI"/>
        </w:rPr>
      </w:pPr>
      <w:r>
        <w:rPr>
          <w:rFonts w:ascii="Arial" w:eastAsia="Times New Roman" w:hAnsi="Arial" w:cs="Arial"/>
          <w:sz w:val="18"/>
          <w:szCs w:val="18"/>
          <w:lang w:eastAsia="sl-SI"/>
        </w:rPr>
        <w:t>in za kateri mu je bila s pravnomočno odločitvijo ali več pravnomočnimi odločitvami izrečena globa za prekršek,</w:t>
      </w:r>
    </w:p>
    <w:p w14:paraId="7CFD357B" w14:textId="77777777" w:rsidR="00935AF9" w:rsidRDefault="00935AF9" w:rsidP="00935AF9">
      <w:pPr>
        <w:spacing w:before="100" w:beforeAutospacing="1" w:after="100" w:afterAutospacing="1"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in pod pogojem, da je od seznanitve s kršitvijo in do izteka veljavnosti pogodbe še najmanj šest mesecev oziroma če izvajalec nastopa s podizvajalcem pa tudi, če zaradi ugotovljene kršitve pri podizvajalcu izvajalca ne nadomesti ali zamenja tega podizvajalca, na način določen v skladu s 94. členom ZJN-3 in določili te pogodbe v roku 30 dni od seznanitve s kršitvijo.</w:t>
      </w:r>
    </w:p>
    <w:p w14:paraId="18F9B1C3" w14:textId="77777777" w:rsidR="00935AF9" w:rsidRDefault="00935AF9" w:rsidP="00935AF9">
      <w:pPr>
        <w:spacing w:before="100" w:beforeAutospacing="1" w:after="100" w:afterAutospacing="1"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3E2545E7" w14:textId="77777777" w:rsidR="00935AF9" w:rsidRDefault="00935AF9" w:rsidP="00935AF9">
      <w:pPr>
        <w:spacing w:before="100" w:beforeAutospacing="1" w:after="100" w:afterAutospacing="1"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Če naročnik v roku 30 dni od seznanitve s kršitvijo ne začne novega postopka javnega naročila, se šteje, da je pogodba razvezana trideseti dan od seznanitve s kršitvijo.                                                            </w:t>
      </w:r>
    </w:p>
    <w:p w14:paraId="36F7945F" w14:textId="77777777" w:rsidR="00935AF9" w:rsidRDefault="00935AF9" w:rsidP="00935AF9">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21. člen</w:t>
      </w:r>
    </w:p>
    <w:p w14:paraId="5303D81A" w14:textId="77777777" w:rsidR="00935AF9" w:rsidRDefault="00935AF9" w:rsidP="00935AF9">
      <w:pPr>
        <w:spacing w:after="0" w:line="240" w:lineRule="auto"/>
        <w:ind w:left="-142"/>
        <w:rPr>
          <w:rFonts w:ascii="Arial" w:eastAsia="Times New Roman" w:hAnsi="Arial" w:cs="Arial"/>
          <w:sz w:val="18"/>
          <w:szCs w:val="18"/>
          <w:lang w:eastAsia="sl-SI"/>
        </w:rPr>
      </w:pPr>
    </w:p>
    <w:p w14:paraId="5586443F"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Morebitne spore iz te pogodbe, ki jih pogodbeni stranki ne bi mogli rešiti sporazumno, rešuje stvarno pristojno sodišče v  Novem mestu.</w:t>
      </w:r>
    </w:p>
    <w:p w14:paraId="1AF506D2" w14:textId="77777777" w:rsidR="00935AF9" w:rsidRDefault="00935AF9" w:rsidP="00935AF9">
      <w:pPr>
        <w:spacing w:after="0" w:line="240" w:lineRule="auto"/>
        <w:ind w:left="-142"/>
        <w:rPr>
          <w:rFonts w:ascii="Arial" w:eastAsia="Times New Roman" w:hAnsi="Arial" w:cs="Arial"/>
          <w:sz w:val="18"/>
          <w:szCs w:val="18"/>
          <w:lang w:eastAsia="sl-SI"/>
        </w:rPr>
      </w:pPr>
    </w:p>
    <w:p w14:paraId="45136946" w14:textId="77777777" w:rsidR="00935AF9" w:rsidRDefault="00935AF9" w:rsidP="00935AF9">
      <w:pPr>
        <w:spacing w:after="0" w:line="240" w:lineRule="auto"/>
        <w:ind w:left="-142"/>
        <w:rPr>
          <w:rFonts w:ascii="Arial" w:eastAsia="Times New Roman" w:hAnsi="Arial" w:cs="Arial"/>
          <w:bCs/>
          <w:sz w:val="18"/>
          <w:szCs w:val="18"/>
          <w:lang w:eastAsia="sl-SI"/>
        </w:rPr>
      </w:pPr>
      <w:r>
        <w:rPr>
          <w:rFonts w:ascii="Arial" w:eastAsia="Times New Roman" w:hAnsi="Arial" w:cs="Arial"/>
          <w:bCs/>
          <w:sz w:val="18"/>
          <w:szCs w:val="18"/>
          <w:lang w:eastAsia="sl-SI"/>
        </w:rPr>
        <w:t>Pri tolmačenju te pogodbe in reševanju sporov se poleg pogodbe in Obligacijskega zakonika upoštevajo še: razpisna dokumentacija, ponudbena dokumentacija, dokumentacija o izvedenih pogajanjih in obvestilo ponudniku o oddaji javnega naročila.</w:t>
      </w:r>
    </w:p>
    <w:p w14:paraId="14BA8B1C" w14:textId="77777777" w:rsidR="00935AF9" w:rsidRDefault="00935AF9" w:rsidP="00935AF9">
      <w:pPr>
        <w:spacing w:after="0" w:line="240" w:lineRule="auto"/>
        <w:ind w:left="-142"/>
        <w:rPr>
          <w:rFonts w:ascii="Arial" w:eastAsia="Times New Roman" w:hAnsi="Arial" w:cs="Arial"/>
          <w:sz w:val="18"/>
          <w:szCs w:val="18"/>
          <w:lang w:eastAsia="sl-SI"/>
        </w:rPr>
      </w:pPr>
    </w:p>
    <w:p w14:paraId="53775B22" w14:textId="77777777" w:rsidR="00935AF9" w:rsidRDefault="00935AF9" w:rsidP="00935AF9">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21. člen</w:t>
      </w:r>
    </w:p>
    <w:p w14:paraId="24EFF667" w14:textId="77777777" w:rsidR="00935AF9" w:rsidRDefault="00935AF9" w:rsidP="00935AF9">
      <w:pPr>
        <w:spacing w:after="0" w:line="240" w:lineRule="auto"/>
        <w:ind w:left="-142"/>
        <w:rPr>
          <w:rFonts w:ascii="Arial" w:eastAsia="Times New Roman" w:hAnsi="Arial" w:cs="Arial"/>
          <w:b/>
          <w:bCs/>
          <w:sz w:val="18"/>
          <w:szCs w:val="18"/>
          <w:lang w:eastAsia="sl-SI"/>
        </w:rPr>
      </w:pPr>
    </w:p>
    <w:p w14:paraId="24CC9919" w14:textId="77777777" w:rsidR="00935AF9" w:rsidRDefault="00935AF9" w:rsidP="00935AF9">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Ta pogodba prične veljati z dnem obojestranskega podpisa in ko izvajalec izroči naročniku zavarovanje za dobro izvedbo po vzdrževalni pogodbi, uporablja pa se za obdobje 5 let po poteku garancijskega roka za opremo, to je od_____________ do_____________. </w:t>
      </w:r>
    </w:p>
    <w:p w14:paraId="581A1917"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7C416C5B" w14:textId="77777777" w:rsidR="00935AF9" w:rsidRDefault="00935AF9" w:rsidP="00935AF9">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 xml:space="preserve"> 22. člen</w:t>
      </w:r>
    </w:p>
    <w:p w14:paraId="74E6D990" w14:textId="77777777" w:rsidR="00935AF9" w:rsidRDefault="00935AF9" w:rsidP="00935AF9">
      <w:pPr>
        <w:spacing w:after="0" w:line="240" w:lineRule="auto"/>
        <w:ind w:left="-142"/>
        <w:rPr>
          <w:rFonts w:ascii="Arial" w:eastAsia="Times New Roman" w:hAnsi="Arial" w:cs="Arial"/>
          <w:sz w:val="18"/>
          <w:szCs w:val="18"/>
          <w:lang w:eastAsia="sl-SI"/>
        </w:rPr>
      </w:pPr>
    </w:p>
    <w:p w14:paraId="573568EA"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Pogodba je sestavljena v  2 enakih izvodih, od katerih prejme vsaka od pogodbenih strank po 1 izvod.</w:t>
      </w:r>
    </w:p>
    <w:p w14:paraId="3706BFBC" w14:textId="77777777" w:rsidR="00935AF9" w:rsidRDefault="00935AF9" w:rsidP="00935AF9">
      <w:pPr>
        <w:keepNext/>
        <w:spacing w:after="0" w:line="240" w:lineRule="auto"/>
        <w:ind w:left="-142"/>
        <w:outlineLvl w:val="1"/>
        <w:rPr>
          <w:rFonts w:ascii="Arial" w:eastAsia="Times New Roman" w:hAnsi="Arial" w:cs="Arial"/>
          <w:sz w:val="18"/>
          <w:szCs w:val="18"/>
          <w:lang w:eastAsia="sl-SI"/>
        </w:rPr>
      </w:pPr>
    </w:p>
    <w:p w14:paraId="18F66A43" w14:textId="54B79410"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Številka:                                                                             Številka: </w:t>
      </w:r>
      <w:r w:rsidR="0065020C">
        <w:rPr>
          <w:rFonts w:ascii="Arial" w:eastAsia="Times New Roman" w:hAnsi="Arial" w:cs="Arial"/>
          <w:sz w:val="18"/>
          <w:szCs w:val="18"/>
          <w:lang w:eastAsia="sl-SI"/>
        </w:rPr>
        <w:t>16-35/24</w:t>
      </w:r>
      <w:r>
        <w:rPr>
          <w:rFonts w:ascii="Arial" w:eastAsia="Times New Roman" w:hAnsi="Arial" w:cs="Arial"/>
          <w:sz w:val="18"/>
          <w:szCs w:val="18"/>
          <w:lang w:eastAsia="sl-SI"/>
        </w:rPr>
        <w:t xml:space="preserve"> VZDP</w:t>
      </w:r>
    </w:p>
    <w:p w14:paraId="40575372"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Datum:                                                                               Datum:</w:t>
      </w:r>
    </w:p>
    <w:p w14:paraId="712924B6" w14:textId="77777777" w:rsidR="00935AF9" w:rsidRDefault="00935AF9" w:rsidP="00935AF9">
      <w:pPr>
        <w:spacing w:after="0" w:line="240" w:lineRule="auto"/>
        <w:rPr>
          <w:rFonts w:ascii="Arial" w:eastAsia="Times New Roman" w:hAnsi="Arial" w:cs="Arial"/>
          <w:sz w:val="18"/>
          <w:szCs w:val="18"/>
          <w:lang w:eastAsia="sl-SI"/>
        </w:rPr>
      </w:pPr>
    </w:p>
    <w:p w14:paraId="52725453"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IZVAJALEC:                                                                              NAROČNIK:</w:t>
      </w:r>
    </w:p>
    <w:p w14:paraId="0719D7E3" w14:textId="77777777" w:rsidR="00935AF9" w:rsidRDefault="00935AF9" w:rsidP="00935AF9">
      <w:pPr>
        <w:spacing w:after="0" w:line="240" w:lineRule="auto"/>
        <w:ind w:left="-142"/>
        <w:rPr>
          <w:rFonts w:ascii="Arial" w:eastAsia="Times New Roman" w:hAnsi="Arial" w:cs="Arial"/>
          <w:sz w:val="18"/>
          <w:szCs w:val="18"/>
          <w:lang w:eastAsia="sl-SI"/>
        </w:rPr>
      </w:pPr>
    </w:p>
    <w:p w14:paraId="057BC9E1"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SPLOŠNA BOLNIŠNICA NOVO MESTO</w:t>
      </w:r>
    </w:p>
    <w:p w14:paraId="78FC68DE"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Direktorica: </w:t>
      </w:r>
    </w:p>
    <w:p w14:paraId="06500C55"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Doc.dr</w:t>
      </w:r>
      <w:proofErr w:type="spellEnd"/>
      <w:r>
        <w:rPr>
          <w:rFonts w:ascii="Arial" w:eastAsia="Times New Roman" w:hAnsi="Arial" w:cs="Arial"/>
          <w:sz w:val="18"/>
          <w:szCs w:val="18"/>
          <w:lang w:eastAsia="sl-SI"/>
        </w:rPr>
        <w:t>. Milena Kramar Zupan</w:t>
      </w:r>
    </w:p>
    <w:p w14:paraId="385F9A70" w14:textId="77777777" w:rsidR="00935AF9" w:rsidRDefault="00935AF9" w:rsidP="00935AF9">
      <w:pPr>
        <w:keepNext/>
        <w:spacing w:after="0" w:line="360" w:lineRule="auto"/>
        <w:jc w:val="right"/>
        <w:outlineLvl w:val="5"/>
        <w:rPr>
          <w:rFonts w:ascii="Arial" w:eastAsia="Times New Roman" w:hAnsi="Arial" w:cs="Arial"/>
          <w:bCs/>
          <w:sz w:val="18"/>
          <w:szCs w:val="18"/>
          <w:lang w:eastAsia="sl-SI"/>
        </w:rPr>
      </w:pPr>
      <w:r>
        <w:rPr>
          <w:rFonts w:ascii="Arial" w:eastAsia="Times New Roman" w:hAnsi="Arial" w:cs="Arial"/>
          <w:bCs/>
          <w:sz w:val="18"/>
          <w:szCs w:val="18"/>
          <w:lang w:eastAsia="sl-SI"/>
        </w:rPr>
        <w:lastRenderedPageBreak/>
        <w:t>PRILOGA 1 k vzdrževalni pogodbi</w:t>
      </w:r>
    </w:p>
    <w:p w14:paraId="46B49F17" w14:textId="77777777" w:rsidR="00935AF9" w:rsidRDefault="00935AF9" w:rsidP="00935AF9">
      <w:pPr>
        <w:keepNext/>
        <w:keepLines/>
        <w:pBdr>
          <w:top w:val="single" w:sz="36" w:space="1" w:color="7EFF09"/>
          <w:left w:val="single" w:sz="36" w:space="5" w:color="7EFF09"/>
          <w:bottom w:val="single" w:sz="36" w:space="1" w:color="7EFF09"/>
          <w:right w:val="single" w:sz="36" w:space="4" w:color="7EFF09"/>
        </w:pBdr>
        <w:shd w:val="clear" w:color="auto" w:fill="7BF949"/>
        <w:spacing w:after="0"/>
        <w:jc w:val="both"/>
        <w:outlineLvl w:val="0"/>
        <w:rPr>
          <w:rFonts w:ascii="Arial" w:eastAsia="Times New Roman" w:hAnsi="Arial" w:cs="Arial"/>
          <w:b/>
          <w:bCs/>
          <w:sz w:val="26"/>
          <w:szCs w:val="28"/>
        </w:rPr>
      </w:pPr>
      <w:r>
        <w:rPr>
          <w:rFonts w:ascii="Arial" w:eastAsia="Times New Roman" w:hAnsi="Arial" w:cs="Arial"/>
          <w:b/>
          <w:bCs/>
          <w:sz w:val="26"/>
          <w:szCs w:val="28"/>
        </w:rPr>
        <w:t xml:space="preserve">Izjava o zagotavljanju varnosti in zdravja pri delu in požarnega varstva pri izvajanju del </w:t>
      </w:r>
      <w:r>
        <w:rPr>
          <w:rFonts w:ascii="Calibri" w:eastAsia="Calibri" w:hAnsi="Calibri" w:cs="Times New Roman"/>
        </w:rPr>
        <w:t xml:space="preserve"> </w:t>
      </w:r>
      <w:r>
        <w:rPr>
          <w:rFonts w:ascii="Arial" w:eastAsia="Times New Roman" w:hAnsi="Arial" w:cs="Arial"/>
          <w:b/>
          <w:bCs/>
          <w:sz w:val="26"/>
          <w:szCs w:val="28"/>
        </w:rPr>
        <w:t>po pogodbi, št. 16-30/23 VZDP z dne ___________</w:t>
      </w:r>
    </w:p>
    <w:p w14:paraId="1A481E7C" w14:textId="77777777" w:rsidR="00935AF9" w:rsidRDefault="00935AF9" w:rsidP="00935AF9">
      <w:pPr>
        <w:spacing w:after="0" w:line="240" w:lineRule="auto"/>
        <w:jc w:val="both"/>
        <w:rPr>
          <w:rFonts w:eastAsia="Calibri" w:cs="Times New Roman"/>
        </w:rPr>
      </w:pPr>
    </w:p>
    <w:p w14:paraId="5BC62874" w14:textId="77777777" w:rsidR="00935AF9" w:rsidRDefault="00935AF9" w:rsidP="00CF47EC">
      <w:pPr>
        <w:pStyle w:val="Odstavekseznama"/>
        <w:numPr>
          <w:ilvl w:val="0"/>
          <w:numId w:val="33"/>
        </w:numPr>
        <w:spacing w:after="0" w:line="240" w:lineRule="auto"/>
        <w:jc w:val="center"/>
        <w:rPr>
          <w:rFonts w:ascii="Arial" w:eastAsia="Calibri" w:hAnsi="Arial" w:cs="Arial"/>
          <w:sz w:val="18"/>
          <w:szCs w:val="18"/>
        </w:rPr>
      </w:pPr>
      <w:r>
        <w:rPr>
          <w:rFonts w:ascii="Arial" w:eastAsia="Calibri" w:hAnsi="Arial" w:cs="Arial"/>
          <w:color w:val="000000"/>
          <w:sz w:val="18"/>
          <w:szCs w:val="18"/>
        </w:rPr>
        <w:t>člen</w:t>
      </w:r>
    </w:p>
    <w:p w14:paraId="5C0AC6D3" w14:textId="77777777" w:rsidR="00935AF9" w:rsidRDefault="00935AF9" w:rsidP="00935AF9">
      <w:pPr>
        <w:spacing w:after="0"/>
        <w:jc w:val="both"/>
        <w:rPr>
          <w:rFonts w:ascii="Arial" w:eastAsia="Calibri" w:hAnsi="Arial" w:cs="Arial"/>
          <w:color w:val="000000"/>
          <w:sz w:val="18"/>
          <w:szCs w:val="18"/>
        </w:rPr>
      </w:pPr>
    </w:p>
    <w:p w14:paraId="247A80F1" w14:textId="77777777" w:rsidR="00935AF9" w:rsidRDefault="00935AF9" w:rsidP="00935AF9">
      <w:pPr>
        <w:spacing w:after="0"/>
        <w:jc w:val="both"/>
        <w:rPr>
          <w:rFonts w:ascii="Arial" w:eastAsia="Calibri" w:hAnsi="Arial" w:cs="Arial"/>
          <w:color w:val="000000"/>
          <w:sz w:val="18"/>
          <w:szCs w:val="18"/>
        </w:rPr>
      </w:pPr>
      <w:r>
        <w:rPr>
          <w:rFonts w:ascii="Arial" w:eastAsia="Calibri" w:hAnsi="Arial" w:cs="Arial"/>
          <w:color w:val="000000"/>
          <w:sz w:val="18"/>
          <w:szCs w:val="18"/>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14:paraId="0AB173CC" w14:textId="77777777" w:rsidR="00935AF9" w:rsidRDefault="00935AF9" w:rsidP="00935AF9">
      <w:pPr>
        <w:spacing w:after="0"/>
        <w:jc w:val="both"/>
        <w:rPr>
          <w:rFonts w:ascii="Arial" w:eastAsia="Calibri" w:hAnsi="Arial" w:cs="Arial"/>
          <w:sz w:val="18"/>
          <w:szCs w:val="18"/>
        </w:rPr>
      </w:pPr>
    </w:p>
    <w:p w14:paraId="54B40F35" w14:textId="77777777" w:rsidR="00935AF9" w:rsidRDefault="00935AF9" w:rsidP="00935AF9">
      <w:pPr>
        <w:spacing w:after="0" w:line="240" w:lineRule="auto"/>
        <w:jc w:val="center"/>
        <w:rPr>
          <w:rFonts w:ascii="Arial" w:eastAsia="Calibri" w:hAnsi="Arial" w:cs="Arial"/>
          <w:sz w:val="18"/>
          <w:szCs w:val="18"/>
        </w:rPr>
      </w:pPr>
      <w:r>
        <w:rPr>
          <w:rFonts w:ascii="Arial" w:eastAsia="Calibri" w:hAnsi="Arial" w:cs="Arial"/>
          <w:color w:val="000000"/>
          <w:sz w:val="18"/>
          <w:szCs w:val="18"/>
        </w:rPr>
        <w:t>2. člen</w:t>
      </w:r>
    </w:p>
    <w:p w14:paraId="1AB843A4" w14:textId="77777777" w:rsidR="00935AF9" w:rsidRDefault="00935AF9" w:rsidP="00935AF9">
      <w:pPr>
        <w:spacing w:after="0"/>
        <w:jc w:val="both"/>
        <w:rPr>
          <w:rFonts w:ascii="Arial" w:eastAsia="Calibri" w:hAnsi="Arial" w:cs="Arial"/>
          <w:color w:val="000000"/>
          <w:sz w:val="18"/>
          <w:szCs w:val="18"/>
        </w:rPr>
      </w:pPr>
    </w:p>
    <w:p w14:paraId="2A07A6D2" w14:textId="77777777" w:rsidR="00935AF9" w:rsidRDefault="00935AF9" w:rsidP="00935AF9">
      <w:pPr>
        <w:spacing w:after="0"/>
        <w:jc w:val="both"/>
        <w:rPr>
          <w:rFonts w:ascii="Arial" w:eastAsia="Calibri" w:hAnsi="Arial" w:cs="Arial"/>
          <w:color w:val="000000"/>
          <w:sz w:val="18"/>
          <w:szCs w:val="18"/>
        </w:rPr>
      </w:pPr>
      <w:r>
        <w:rPr>
          <w:rFonts w:ascii="Arial" w:eastAsia="Calibri" w:hAnsi="Arial" w:cs="Arial"/>
          <w:color w:val="000000"/>
          <w:sz w:val="18"/>
          <w:szCs w:val="18"/>
        </w:rPr>
        <w:t>Izvajalec del je dolžan v skladu s 40. členom Zakona o varnosti in zdravju pri delu (Uradni list RS, št. 43/11 – v nadaljevanju ZVZD – 1) obvestiti inšpekcijo dela o začetku opravljanja del najmanj 15 dni pred pričetkom delovnega procesa, pri katerem obstajajo večje nevarnosti za nezgode in poklicne bolezni.</w:t>
      </w:r>
    </w:p>
    <w:p w14:paraId="0297A1A1" w14:textId="77777777" w:rsidR="00935AF9" w:rsidRDefault="00935AF9" w:rsidP="00935AF9">
      <w:pPr>
        <w:spacing w:after="0"/>
        <w:jc w:val="both"/>
        <w:rPr>
          <w:rFonts w:ascii="Arial" w:eastAsia="Calibri" w:hAnsi="Arial" w:cs="Arial"/>
          <w:color w:val="000000"/>
          <w:sz w:val="18"/>
          <w:szCs w:val="18"/>
        </w:rPr>
      </w:pPr>
    </w:p>
    <w:p w14:paraId="0E206114" w14:textId="77777777" w:rsidR="00935AF9" w:rsidRDefault="00935AF9" w:rsidP="00935AF9">
      <w:pPr>
        <w:spacing w:after="0" w:line="240" w:lineRule="auto"/>
        <w:jc w:val="center"/>
        <w:rPr>
          <w:rFonts w:ascii="Arial" w:eastAsia="Calibri" w:hAnsi="Arial" w:cs="Arial"/>
          <w:sz w:val="18"/>
          <w:szCs w:val="18"/>
        </w:rPr>
      </w:pPr>
      <w:r>
        <w:rPr>
          <w:rFonts w:ascii="Arial" w:eastAsia="Calibri" w:hAnsi="Arial" w:cs="Arial"/>
          <w:color w:val="000000"/>
          <w:sz w:val="18"/>
          <w:szCs w:val="18"/>
        </w:rPr>
        <w:t>3. člen</w:t>
      </w:r>
    </w:p>
    <w:p w14:paraId="0B38E99A" w14:textId="77777777" w:rsidR="00935AF9" w:rsidRDefault="00935AF9" w:rsidP="00935AF9">
      <w:pPr>
        <w:spacing w:after="0"/>
        <w:jc w:val="both"/>
        <w:rPr>
          <w:rFonts w:ascii="Arial" w:eastAsia="Calibri" w:hAnsi="Arial" w:cs="Arial"/>
          <w:color w:val="000000"/>
          <w:sz w:val="18"/>
          <w:szCs w:val="18"/>
        </w:rPr>
      </w:pPr>
      <w:r>
        <w:rPr>
          <w:rFonts w:ascii="Arial" w:eastAsia="Calibri" w:hAnsi="Arial" w:cs="Arial"/>
          <w:color w:val="000000"/>
          <w:sz w:val="18"/>
          <w:szCs w:val="18"/>
        </w:rPr>
        <w:t> </w:t>
      </w:r>
    </w:p>
    <w:p w14:paraId="21667F4E" w14:textId="77777777" w:rsidR="00935AF9" w:rsidRDefault="00935AF9" w:rsidP="00935AF9">
      <w:pPr>
        <w:spacing w:after="0"/>
        <w:jc w:val="both"/>
        <w:rPr>
          <w:rFonts w:ascii="Arial" w:eastAsia="Calibri" w:hAnsi="Arial" w:cs="Arial"/>
          <w:sz w:val="18"/>
          <w:szCs w:val="18"/>
        </w:rPr>
      </w:pPr>
      <w:r>
        <w:rPr>
          <w:rFonts w:ascii="Arial" w:eastAsia="Calibri" w:hAnsi="Arial" w:cs="Arial"/>
          <w:color w:val="000000"/>
          <w:sz w:val="18"/>
          <w:szCs w:val="18"/>
        </w:rPr>
        <w:t>S podpisom Izjave izvajalec izjavlja:</w:t>
      </w:r>
    </w:p>
    <w:tbl>
      <w:tblPr>
        <w:tblStyle w:val="NormalTablePHPDOCX1"/>
        <w:tblW w:w="0" w:type="auto"/>
        <w:tblInd w:w="108" w:type="dxa"/>
        <w:tblLook w:val="04A0" w:firstRow="1" w:lastRow="0" w:firstColumn="1" w:lastColumn="0" w:noHBand="0" w:noVBand="1"/>
      </w:tblPr>
      <w:tblGrid>
        <w:gridCol w:w="8962"/>
      </w:tblGrid>
      <w:tr w:rsidR="00935AF9" w14:paraId="1EDB7642" w14:textId="77777777" w:rsidTr="00082953">
        <w:tc>
          <w:tcPr>
            <w:tcW w:w="0" w:type="auto"/>
            <w:hideMark/>
          </w:tcPr>
          <w:p w14:paraId="742E9C50" w14:textId="77777777" w:rsidR="00935AF9" w:rsidRDefault="00935AF9" w:rsidP="00CF47EC">
            <w:pPr>
              <w:numPr>
                <w:ilvl w:val="0"/>
                <w:numId w:val="34"/>
              </w:numPr>
              <w:rPr>
                <w:rFonts w:ascii="Arial" w:hAnsi="Arial" w:cs="Arial"/>
                <w:color w:val="000000"/>
                <w:sz w:val="18"/>
                <w:szCs w:val="18"/>
              </w:rPr>
            </w:pPr>
            <w:r>
              <w:rPr>
                <w:rFonts w:ascii="Arial" w:hAnsi="Arial" w:cs="Arial"/>
                <w:color w:val="000000"/>
                <w:sz w:val="18"/>
                <w:szCs w:val="18"/>
              </w:rPr>
              <w:t xml:space="preserve">da so vsi delavci izvajalca, njegovih morebitnih kooperantov in podizvajalcev, ki izvajajo dela: </w:t>
            </w:r>
          </w:p>
          <w:p w14:paraId="3B2FA61E" w14:textId="77777777" w:rsidR="00935AF9" w:rsidRDefault="00935AF9" w:rsidP="00CF47EC">
            <w:pPr>
              <w:numPr>
                <w:ilvl w:val="1"/>
                <w:numId w:val="34"/>
              </w:numPr>
              <w:rPr>
                <w:rFonts w:ascii="Arial" w:hAnsi="Arial" w:cs="Arial"/>
                <w:color w:val="000000"/>
                <w:sz w:val="18"/>
                <w:szCs w:val="18"/>
              </w:rPr>
            </w:pPr>
            <w:r>
              <w:rPr>
                <w:rFonts w:ascii="Arial" w:hAnsi="Arial" w:cs="Arial"/>
                <w:color w:val="000000"/>
                <w:sz w:val="18"/>
                <w:szCs w:val="18"/>
              </w:rPr>
              <w:t>ustrezno usposobljeni za izvajanje del,</w:t>
            </w:r>
          </w:p>
          <w:p w14:paraId="2E04ACE2" w14:textId="77777777" w:rsidR="00935AF9" w:rsidRDefault="00935AF9" w:rsidP="00CF47EC">
            <w:pPr>
              <w:numPr>
                <w:ilvl w:val="1"/>
                <w:numId w:val="34"/>
              </w:numPr>
              <w:rPr>
                <w:rFonts w:ascii="Arial" w:hAnsi="Arial" w:cs="Arial"/>
                <w:color w:val="000000"/>
                <w:sz w:val="18"/>
                <w:szCs w:val="18"/>
              </w:rPr>
            </w:pPr>
            <w:r>
              <w:rPr>
                <w:rFonts w:ascii="Arial" w:hAnsi="Arial" w:cs="Arial"/>
                <w:color w:val="000000"/>
                <w:sz w:val="18"/>
                <w:szCs w:val="18"/>
              </w:rPr>
              <w:t>imajo opravljen preizkus iz varnosti in zdravja pri delu,</w:t>
            </w:r>
          </w:p>
          <w:p w14:paraId="046927BB" w14:textId="77777777" w:rsidR="00935AF9" w:rsidRDefault="00935AF9" w:rsidP="00CF47EC">
            <w:pPr>
              <w:numPr>
                <w:ilvl w:val="1"/>
                <w:numId w:val="34"/>
              </w:numPr>
              <w:rPr>
                <w:rFonts w:ascii="Arial" w:hAnsi="Arial" w:cs="Arial"/>
                <w:color w:val="000000"/>
                <w:sz w:val="18"/>
                <w:szCs w:val="18"/>
              </w:rPr>
            </w:pPr>
            <w:r>
              <w:rPr>
                <w:rFonts w:ascii="Arial" w:hAnsi="Arial" w:cs="Arial"/>
                <w:color w:val="000000"/>
                <w:sz w:val="18"/>
                <w:szCs w:val="18"/>
              </w:rPr>
              <w:t>opravljen zdravniški pregled,</w:t>
            </w:r>
          </w:p>
          <w:p w14:paraId="5125EB4D" w14:textId="77777777" w:rsidR="00935AF9" w:rsidRDefault="00935AF9" w:rsidP="00CF47EC">
            <w:pPr>
              <w:numPr>
                <w:ilvl w:val="1"/>
                <w:numId w:val="34"/>
              </w:numPr>
              <w:rPr>
                <w:rFonts w:ascii="Arial" w:hAnsi="Arial" w:cs="Arial"/>
                <w:color w:val="000000"/>
                <w:sz w:val="18"/>
                <w:szCs w:val="18"/>
              </w:rPr>
            </w:pPr>
            <w:r>
              <w:rPr>
                <w:rFonts w:ascii="Arial" w:hAnsi="Arial" w:cs="Arial"/>
                <w:color w:val="000000"/>
                <w:sz w:val="18"/>
                <w:szCs w:val="18"/>
              </w:rPr>
              <w:t>seznanjeni z vsebino te Izjave.</w:t>
            </w:r>
          </w:p>
          <w:p w14:paraId="36C0D5EB" w14:textId="77777777" w:rsidR="00935AF9" w:rsidRDefault="00935AF9" w:rsidP="00CF47EC">
            <w:pPr>
              <w:numPr>
                <w:ilvl w:val="0"/>
                <w:numId w:val="34"/>
              </w:numPr>
              <w:rPr>
                <w:rFonts w:ascii="Arial" w:hAnsi="Arial" w:cs="Arial"/>
                <w:color w:val="000000"/>
                <w:sz w:val="18"/>
                <w:szCs w:val="18"/>
              </w:rPr>
            </w:pPr>
            <w:r>
              <w:rPr>
                <w:rFonts w:ascii="Arial" w:hAnsi="Arial" w:cs="Arial"/>
                <w:color w:val="000000"/>
                <w:sz w:val="18"/>
                <w:szCs w:val="18"/>
              </w:rPr>
              <w:t>da je vsa oprema, ki jo uporabljajo delavci izvajalca, morebitnih kooperantov in  podizvajalcev brezhibna in periodično pregledana.</w:t>
            </w:r>
          </w:p>
        </w:tc>
      </w:tr>
    </w:tbl>
    <w:p w14:paraId="64548C4E" w14:textId="77777777" w:rsidR="00935AF9" w:rsidRDefault="00935AF9" w:rsidP="00935AF9">
      <w:pPr>
        <w:spacing w:after="0" w:line="240" w:lineRule="auto"/>
        <w:jc w:val="center"/>
        <w:rPr>
          <w:rFonts w:ascii="Arial" w:eastAsia="Calibri" w:hAnsi="Arial" w:cs="Arial"/>
          <w:sz w:val="18"/>
          <w:szCs w:val="18"/>
        </w:rPr>
      </w:pPr>
      <w:r>
        <w:rPr>
          <w:rFonts w:ascii="Arial" w:eastAsia="Calibri" w:hAnsi="Arial" w:cs="Arial"/>
          <w:color w:val="000000"/>
          <w:sz w:val="18"/>
          <w:szCs w:val="18"/>
        </w:rPr>
        <w:t>4. člen </w:t>
      </w:r>
    </w:p>
    <w:p w14:paraId="1A976D5F" w14:textId="77777777" w:rsidR="00935AF9" w:rsidRDefault="00935AF9" w:rsidP="00935AF9">
      <w:pPr>
        <w:spacing w:after="0"/>
        <w:jc w:val="both"/>
        <w:rPr>
          <w:rFonts w:ascii="Arial" w:eastAsia="Calibri" w:hAnsi="Arial" w:cs="Arial"/>
          <w:color w:val="000000"/>
          <w:sz w:val="18"/>
          <w:szCs w:val="18"/>
        </w:rPr>
      </w:pPr>
    </w:p>
    <w:p w14:paraId="3E4B919B" w14:textId="77777777" w:rsidR="00935AF9" w:rsidRDefault="00935AF9" w:rsidP="00935AF9">
      <w:pPr>
        <w:spacing w:after="0"/>
        <w:jc w:val="both"/>
        <w:rPr>
          <w:rFonts w:ascii="Arial" w:eastAsia="Calibri" w:hAnsi="Arial" w:cs="Arial"/>
          <w:color w:val="000000"/>
          <w:sz w:val="18"/>
          <w:szCs w:val="18"/>
        </w:rPr>
      </w:pPr>
      <w:r>
        <w:rPr>
          <w:rFonts w:ascii="Arial" w:eastAsia="Calibri" w:hAnsi="Arial" w:cs="Arial"/>
          <w:color w:val="000000"/>
          <w:sz w:val="18"/>
          <w:szCs w:val="18"/>
        </w:rPr>
        <w:t>Izvajalec del izjavlja, da bo v primeru varjenja, uporabe odprtega plamena ali orodja, ki proizvaja iskre v prostorih, ki so nevarni za požar in niso posebej prilagojeni za ta opravila, izvajal ta dela v skladu s 37. členom Zakon o varstvu pred požarom (Uradni list RS, št. 3/07 – uradno prečiščeno besedilo, 9/11 in 83/12)</w:t>
      </w:r>
      <w:r>
        <w:rPr>
          <w:rFonts w:ascii="Arial" w:eastAsia="Calibri" w:hAnsi="Arial" w:cs="Arial"/>
          <w:b/>
          <w:bCs/>
          <w:color w:val="626060"/>
          <w:sz w:val="18"/>
          <w:szCs w:val="18"/>
        </w:rPr>
        <w:t xml:space="preserve"> </w:t>
      </w:r>
      <w:r>
        <w:rPr>
          <w:rFonts w:ascii="Arial" w:eastAsia="Calibri" w:hAnsi="Arial" w:cs="Arial"/>
          <w:color w:val="000000"/>
          <w:sz w:val="18"/>
          <w:szCs w:val="18"/>
        </w:rPr>
        <w:t xml:space="preserve"> in vsaj dva dni pred izvajanjem zgoraj naštetih del, o takšnem delu obvestil odgovorno osebo naročnika.</w:t>
      </w:r>
    </w:p>
    <w:p w14:paraId="741DB4B5" w14:textId="77777777" w:rsidR="00935AF9" w:rsidRDefault="00935AF9" w:rsidP="00935AF9">
      <w:pPr>
        <w:spacing w:after="0"/>
        <w:jc w:val="both"/>
        <w:rPr>
          <w:rFonts w:ascii="Arial" w:eastAsia="Calibri" w:hAnsi="Arial" w:cs="Arial"/>
          <w:color w:val="000000"/>
          <w:sz w:val="18"/>
          <w:szCs w:val="18"/>
        </w:rPr>
      </w:pPr>
    </w:p>
    <w:p w14:paraId="32AA75F2" w14:textId="77777777" w:rsidR="00935AF9" w:rsidRDefault="00935AF9" w:rsidP="00935AF9">
      <w:pPr>
        <w:spacing w:after="0" w:line="240" w:lineRule="auto"/>
        <w:jc w:val="center"/>
        <w:rPr>
          <w:rFonts w:ascii="Arial" w:eastAsia="Calibri" w:hAnsi="Arial" w:cs="Arial"/>
          <w:sz w:val="18"/>
          <w:szCs w:val="18"/>
        </w:rPr>
      </w:pPr>
      <w:r>
        <w:rPr>
          <w:rFonts w:ascii="Arial" w:eastAsia="Calibri" w:hAnsi="Arial" w:cs="Arial"/>
          <w:color w:val="000000"/>
          <w:sz w:val="18"/>
          <w:szCs w:val="18"/>
        </w:rPr>
        <w:t>5. člen</w:t>
      </w:r>
    </w:p>
    <w:p w14:paraId="507B97DC" w14:textId="77777777" w:rsidR="00935AF9" w:rsidRDefault="00935AF9" w:rsidP="00935AF9">
      <w:pPr>
        <w:spacing w:after="0"/>
        <w:jc w:val="both"/>
        <w:rPr>
          <w:rFonts w:ascii="Arial" w:eastAsia="Calibri" w:hAnsi="Arial" w:cs="Arial"/>
          <w:color w:val="000000"/>
          <w:sz w:val="18"/>
          <w:szCs w:val="18"/>
        </w:rPr>
      </w:pPr>
    </w:p>
    <w:p w14:paraId="307DAFAF" w14:textId="77777777" w:rsidR="00935AF9" w:rsidRDefault="00935AF9" w:rsidP="00935AF9">
      <w:pPr>
        <w:spacing w:after="0"/>
        <w:jc w:val="both"/>
        <w:rPr>
          <w:rFonts w:ascii="Arial" w:eastAsia="Calibri" w:hAnsi="Arial" w:cs="Arial"/>
          <w:color w:val="000000"/>
          <w:sz w:val="18"/>
          <w:szCs w:val="18"/>
        </w:rPr>
      </w:pPr>
      <w:r>
        <w:rPr>
          <w:rFonts w:ascii="Arial" w:eastAsia="Calibri" w:hAnsi="Arial" w:cs="Arial"/>
          <w:color w:val="000000"/>
          <w:sz w:val="18"/>
          <w:szCs w:val="18"/>
        </w:rPr>
        <w:t>Izvajalec del nosi polno odgovornost za varnost svojih delavcev in delavcev morebitnih kooperantov ter podizvajalcev.</w:t>
      </w:r>
    </w:p>
    <w:p w14:paraId="60C9A177" w14:textId="77777777" w:rsidR="00935AF9" w:rsidRDefault="00935AF9" w:rsidP="00935AF9">
      <w:pPr>
        <w:spacing w:after="0"/>
        <w:jc w:val="both"/>
        <w:rPr>
          <w:rFonts w:ascii="Arial" w:eastAsia="Calibri" w:hAnsi="Arial" w:cs="Arial"/>
          <w:color w:val="000000"/>
          <w:sz w:val="18"/>
          <w:szCs w:val="18"/>
        </w:rPr>
      </w:pPr>
    </w:p>
    <w:p w14:paraId="32444AB7" w14:textId="77777777" w:rsidR="00935AF9" w:rsidRDefault="00935AF9" w:rsidP="00935AF9">
      <w:pPr>
        <w:spacing w:after="0" w:line="240" w:lineRule="auto"/>
        <w:jc w:val="center"/>
        <w:rPr>
          <w:rFonts w:ascii="Arial" w:eastAsia="Calibri" w:hAnsi="Arial" w:cs="Arial"/>
          <w:sz w:val="18"/>
          <w:szCs w:val="18"/>
        </w:rPr>
      </w:pPr>
      <w:r>
        <w:rPr>
          <w:rFonts w:ascii="Arial" w:eastAsia="Calibri" w:hAnsi="Arial" w:cs="Arial"/>
          <w:color w:val="000000"/>
          <w:sz w:val="18"/>
          <w:szCs w:val="18"/>
        </w:rPr>
        <w:t>6. člen </w:t>
      </w:r>
    </w:p>
    <w:p w14:paraId="00F32B52" w14:textId="77777777" w:rsidR="00935AF9" w:rsidRDefault="00935AF9" w:rsidP="00935AF9">
      <w:pPr>
        <w:spacing w:after="0"/>
        <w:jc w:val="both"/>
        <w:rPr>
          <w:rFonts w:ascii="Arial" w:eastAsia="Calibri" w:hAnsi="Arial" w:cs="Arial"/>
          <w:color w:val="000000"/>
          <w:sz w:val="18"/>
          <w:szCs w:val="18"/>
        </w:rPr>
      </w:pPr>
    </w:p>
    <w:p w14:paraId="0BD19E4B" w14:textId="77777777" w:rsidR="00935AF9" w:rsidRDefault="00935AF9" w:rsidP="00935AF9">
      <w:pPr>
        <w:spacing w:after="0"/>
        <w:jc w:val="both"/>
        <w:rPr>
          <w:rFonts w:ascii="Arial" w:eastAsia="Calibri" w:hAnsi="Arial" w:cs="Arial"/>
          <w:color w:val="000000"/>
          <w:sz w:val="18"/>
          <w:szCs w:val="18"/>
        </w:rPr>
      </w:pPr>
      <w:r>
        <w:rPr>
          <w:rFonts w:ascii="Arial" w:eastAsia="Calibri" w:hAnsi="Arial" w:cs="Arial"/>
          <w:color w:val="000000"/>
          <w:sz w:val="18"/>
          <w:szCs w:val="18"/>
        </w:rPr>
        <w:t>Odgovorna oseba izvajalca del je dolžna za primer poškodbe pri delu svojih delavcev obvestiti inšpekcijo dela, kot to določa 41. člen ZVZD-1.</w:t>
      </w:r>
    </w:p>
    <w:p w14:paraId="03B24AE3" w14:textId="77777777" w:rsidR="00935AF9" w:rsidRDefault="00935AF9" w:rsidP="00935AF9">
      <w:pPr>
        <w:spacing w:after="0"/>
        <w:jc w:val="both"/>
        <w:rPr>
          <w:rFonts w:ascii="Arial" w:eastAsia="Calibri" w:hAnsi="Arial" w:cs="Arial"/>
          <w:sz w:val="18"/>
          <w:szCs w:val="18"/>
        </w:rPr>
      </w:pPr>
    </w:p>
    <w:p w14:paraId="69EFA8D0" w14:textId="77777777" w:rsidR="00935AF9" w:rsidRDefault="00935AF9" w:rsidP="00935AF9">
      <w:pPr>
        <w:spacing w:after="0" w:line="240" w:lineRule="auto"/>
        <w:jc w:val="center"/>
        <w:rPr>
          <w:rFonts w:ascii="Arial" w:eastAsia="Calibri" w:hAnsi="Arial" w:cs="Arial"/>
          <w:sz w:val="18"/>
          <w:szCs w:val="18"/>
        </w:rPr>
      </w:pPr>
      <w:r>
        <w:rPr>
          <w:rFonts w:ascii="Arial" w:eastAsia="Calibri" w:hAnsi="Arial" w:cs="Arial"/>
          <w:color w:val="000000"/>
          <w:sz w:val="18"/>
          <w:szCs w:val="18"/>
        </w:rPr>
        <w:t>7. člen</w:t>
      </w:r>
    </w:p>
    <w:p w14:paraId="2A2C1A8E" w14:textId="77777777" w:rsidR="00935AF9" w:rsidRDefault="00935AF9" w:rsidP="00935AF9">
      <w:pPr>
        <w:spacing w:after="0"/>
        <w:jc w:val="both"/>
        <w:rPr>
          <w:rFonts w:ascii="Arial" w:eastAsia="Calibri" w:hAnsi="Arial" w:cs="Arial"/>
          <w:color w:val="000000"/>
          <w:sz w:val="18"/>
          <w:szCs w:val="18"/>
        </w:rPr>
      </w:pPr>
    </w:p>
    <w:p w14:paraId="7903736D" w14:textId="77777777" w:rsidR="00935AF9" w:rsidRDefault="00935AF9" w:rsidP="00935AF9">
      <w:pPr>
        <w:spacing w:after="0"/>
        <w:jc w:val="both"/>
        <w:rPr>
          <w:rFonts w:ascii="Arial" w:eastAsia="Calibri" w:hAnsi="Arial" w:cs="Arial"/>
          <w:color w:val="000000"/>
          <w:sz w:val="18"/>
          <w:szCs w:val="18"/>
        </w:rPr>
      </w:pPr>
      <w:r>
        <w:rPr>
          <w:rFonts w:ascii="Arial" w:eastAsia="Calibri" w:hAnsi="Arial" w:cs="Arial"/>
          <w:color w:val="000000"/>
          <w:sz w:val="18"/>
          <w:szCs w:val="18"/>
        </w:rPr>
        <w:t>Odgovorna oseba naročnika za izvajanje del po pogodbi št. 16-30/23 in odgovorna oseba naročnika za varnost in zdravje pri delu in požarno varnost imata pravico, da v primeru neupoštevanja zahtev varnosti in zdravja pri delu in požarnega varstva zahtevata prekinitev dela in odpravo pomanjkljivosti.</w:t>
      </w:r>
    </w:p>
    <w:p w14:paraId="1470257F" w14:textId="77777777" w:rsidR="00935AF9" w:rsidRDefault="00935AF9" w:rsidP="00935AF9">
      <w:pPr>
        <w:spacing w:after="0"/>
        <w:jc w:val="both"/>
        <w:rPr>
          <w:rFonts w:ascii="Arial" w:eastAsia="Calibri" w:hAnsi="Arial" w:cs="Arial"/>
          <w:sz w:val="18"/>
          <w:szCs w:val="18"/>
        </w:rPr>
      </w:pPr>
    </w:p>
    <w:p w14:paraId="2D5B2738" w14:textId="77777777" w:rsidR="00935AF9" w:rsidRDefault="00935AF9" w:rsidP="00935AF9">
      <w:pPr>
        <w:spacing w:after="0" w:line="240" w:lineRule="auto"/>
        <w:jc w:val="center"/>
        <w:rPr>
          <w:rFonts w:ascii="Arial" w:eastAsia="Calibri" w:hAnsi="Arial" w:cs="Arial"/>
          <w:sz w:val="18"/>
          <w:szCs w:val="18"/>
        </w:rPr>
      </w:pPr>
      <w:r>
        <w:rPr>
          <w:rFonts w:ascii="Arial" w:eastAsia="Calibri" w:hAnsi="Arial" w:cs="Arial"/>
          <w:color w:val="000000"/>
          <w:sz w:val="18"/>
          <w:szCs w:val="18"/>
        </w:rPr>
        <w:t>8. člen </w:t>
      </w:r>
    </w:p>
    <w:p w14:paraId="1CFC5E05" w14:textId="77777777" w:rsidR="00935AF9" w:rsidRDefault="00935AF9" w:rsidP="00935AF9">
      <w:pPr>
        <w:spacing w:after="0"/>
        <w:jc w:val="both"/>
        <w:rPr>
          <w:rFonts w:ascii="Arial" w:eastAsia="Calibri" w:hAnsi="Arial" w:cs="Arial"/>
          <w:color w:val="000000"/>
          <w:sz w:val="18"/>
          <w:szCs w:val="18"/>
        </w:rPr>
      </w:pPr>
    </w:p>
    <w:p w14:paraId="18AFB505" w14:textId="77777777" w:rsidR="00935AF9" w:rsidRDefault="00935AF9" w:rsidP="00935AF9">
      <w:pPr>
        <w:spacing w:after="0"/>
        <w:jc w:val="both"/>
        <w:rPr>
          <w:rFonts w:ascii="Arial" w:eastAsia="Calibri" w:hAnsi="Arial" w:cs="Arial"/>
          <w:sz w:val="18"/>
          <w:szCs w:val="18"/>
        </w:rPr>
      </w:pPr>
      <w:r>
        <w:rPr>
          <w:rFonts w:ascii="Arial" w:eastAsia="Calibri" w:hAnsi="Arial" w:cs="Arial"/>
          <w:color w:val="000000"/>
          <w:sz w:val="18"/>
          <w:szCs w:val="18"/>
        </w:rPr>
        <w:t>Izvajalec je dolžan v primeru opustitve dolžnosti iz te izjave naročniku kriti stroške, ki jih povzroči s svojim dejanjem.</w:t>
      </w:r>
    </w:p>
    <w:p w14:paraId="27C03412" w14:textId="77777777" w:rsidR="00935AF9" w:rsidRDefault="00935AF9" w:rsidP="00935AF9">
      <w:pPr>
        <w:spacing w:after="0" w:line="240" w:lineRule="auto"/>
        <w:jc w:val="center"/>
        <w:rPr>
          <w:rFonts w:ascii="Arial" w:eastAsia="Calibri" w:hAnsi="Arial" w:cs="Arial"/>
          <w:color w:val="000000"/>
          <w:sz w:val="18"/>
          <w:szCs w:val="18"/>
        </w:rPr>
      </w:pPr>
    </w:p>
    <w:p w14:paraId="139A534F" w14:textId="77777777" w:rsidR="00935AF9" w:rsidRDefault="00935AF9" w:rsidP="00935AF9">
      <w:pPr>
        <w:spacing w:after="0" w:line="240" w:lineRule="auto"/>
        <w:jc w:val="center"/>
        <w:rPr>
          <w:rFonts w:ascii="Arial" w:eastAsia="Calibri" w:hAnsi="Arial" w:cs="Arial"/>
          <w:color w:val="000000"/>
          <w:sz w:val="18"/>
          <w:szCs w:val="18"/>
        </w:rPr>
      </w:pPr>
    </w:p>
    <w:p w14:paraId="227ABD17" w14:textId="77777777" w:rsidR="00935AF9" w:rsidRDefault="00935AF9" w:rsidP="00935AF9">
      <w:pPr>
        <w:spacing w:after="0" w:line="240" w:lineRule="auto"/>
        <w:jc w:val="center"/>
        <w:rPr>
          <w:rFonts w:ascii="Arial" w:eastAsia="Calibri" w:hAnsi="Arial" w:cs="Arial"/>
          <w:color w:val="000000"/>
          <w:sz w:val="18"/>
          <w:szCs w:val="18"/>
        </w:rPr>
      </w:pPr>
    </w:p>
    <w:p w14:paraId="59B4E875" w14:textId="77777777" w:rsidR="00935AF9" w:rsidRDefault="00935AF9" w:rsidP="00935AF9">
      <w:pPr>
        <w:spacing w:after="0" w:line="240" w:lineRule="auto"/>
        <w:jc w:val="center"/>
        <w:rPr>
          <w:rFonts w:ascii="Arial" w:eastAsia="Calibri" w:hAnsi="Arial" w:cs="Arial"/>
          <w:color w:val="000000"/>
          <w:sz w:val="18"/>
          <w:szCs w:val="18"/>
        </w:rPr>
      </w:pPr>
    </w:p>
    <w:p w14:paraId="0C46A6D3" w14:textId="77777777" w:rsidR="00935AF9" w:rsidRDefault="00935AF9" w:rsidP="00935AF9">
      <w:pPr>
        <w:spacing w:after="0"/>
        <w:jc w:val="center"/>
        <w:rPr>
          <w:rFonts w:ascii="Arial" w:eastAsia="Calibri" w:hAnsi="Arial" w:cs="Arial"/>
          <w:sz w:val="18"/>
          <w:szCs w:val="18"/>
        </w:rPr>
      </w:pPr>
      <w:r>
        <w:rPr>
          <w:rFonts w:ascii="Arial" w:eastAsia="Calibri" w:hAnsi="Arial" w:cs="Arial"/>
          <w:color w:val="000000"/>
          <w:sz w:val="18"/>
          <w:szCs w:val="18"/>
        </w:rPr>
        <w:lastRenderedPageBreak/>
        <w:t>9. člen</w:t>
      </w:r>
    </w:p>
    <w:p w14:paraId="0D7AA9B9" w14:textId="77777777" w:rsidR="00935AF9" w:rsidRDefault="00935AF9" w:rsidP="00935AF9">
      <w:pPr>
        <w:spacing w:after="0"/>
        <w:jc w:val="both"/>
        <w:rPr>
          <w:rFonts w:ascii="Arial" w:eastAsia="Calibri" w:hAnsi="Arial" w:cs="Arial"/>
          <w:color w:val="000000"/>
          <w:sz w:val="18"/>
          <w:szCs w:val="18"/>
        </w:rPr>
      </w:pPr>
    </w:p>
    <w:p w14:paraId="35CDD31B" w14:textId="77777777" w:rsidR="00935AF9" w:rsidRDefault="00935AF9" w:rsidP="00935AF9">
      <w:pPr>
        <w:pBdr>
          <w:bottom w:val="single" w:sz="12" w:space="1" w:color="auto"/>
        </w:pBdr>
        <w:spacing w:after="0"/>
        <w:jc w:val="both"/>
        <w:rPr>
          <w:rFonts w:ascii="Arial" w:eastAsia="Calibri" w:hAnsi="Arial" w:cs="Arial"/>
          <w:color w:val="000000"/>
          <w:sz w:val="18"/>
          <w:szCs w:val="18"/>
        </w:rPr>
      </w:pPr>
      <w:r>
        <w:rPr>
          <w:rFonts w:ascii="Arial" w:eastAsia="Calibri" w:hAnsi="Arial" w:cs="Arial"/>
          <w:color w:val="000000"/>
          <w:sz w:val="18"/>
          <w:szCs w:val="18"/>
        </w:rPr>
        <w:t xml:space="preserve">Odgovorna oseba izvajalca za zagotavljanje varnega delovnega okolja in varnih delovnih razmer:   </w:t>
      </w:r>
    </w:p>
    <w:p w14:paraId="342895CA" w14:textId="77777777" w:rsidR="00935AF9" w:rsidRDefault="00935AF9" w:rsidP="00935AF9">
      <w:pPr>
        <w:pBdr>
          <w:bottom w:val="single" w:sz="12" w:space="1" w:color="auto"/>
        </w:pBdr>
        <w:spacing w:after="0"/>
        <w:jc w:val="both"/>
        <w:rPr>
          <w:rFonts w:ascii="Arial" w:eastAsia="Calibri" w:hAnsi="Arial" w:cs="Arial"/>
          <w:color w:val="000000"/>
          <w:sz w:val="18"/>
          <w:szCs w:val="18"/>
        </w:rPr>
      </w:pPr>
    </w:p>
    <w:p w14:paraId="14073E34" w14:textId="77777777" w:rsidR="00935AF9" w:rsidRDefault="00935AF9" w:rsidP="00935AF9">
      <w:pPr>
        <w:spacing w:after="0"/>
        <w:jc w:val="center"/>
        <w:rPr>
          <w:rFonts w:ascii="Arial" w:eastAsia="Calibri" w:hAnsi="Arial" w:cs="Arial"/>
          <w:sz w:val="18"/>
          <w:szCs w:val="18"/>
        </w:rPr>
      </w:pPr>
      <w:r>
        <w:rPr>
          <w:rFonts w:ascii="Arial" w:eastAsia="Calibri" w:hAnsi="Arial" w:cs="Arial"/>
          <w:sz w:val="18"/>
          <w:szCs w:val="18"/>
        </w:rPr>
        <w:t>(ime in priimek, tel. )</w:t>
      </w:r>
    </w:p>
    <w:p w14:paraId="74E9FFDE" w14:textId="77777777" w:rsidR="00935AF9" w:rsidRDefault="00935AF9" w:rsidP="00935AF9">
      <w:pPr>
        <w:spacing w:after="0"/>
        <w:jc w:val="both"/>
        <w:rPr>
          <w:rFonts w:ascii="Arial" w:eastAsia="Calibri" w:hAnsi="Arial" w:cs="Arial"/>
          <w:color w:val="000000"/>
          <w:sz w:val="18"/>
          <w:szCs w:val="18"/>
        </w:rPr>
      </w:pPr>
    </w:p>
    <w:p w14:paraId="5009E394" w14:textId="77777777" w:rsidR="00935AF9" w:rsidRDefault="00935AF9" w:rsidP="00935AF9">
      <w:pPr>
        <w:spacing w:after="0"/>
        <w:jc w:val="both"/>
        <w:rPr>
          <w:rFonts w:ascii="Arial" w:eastAsia="Calibri" w:hAnsi="Arial" w:cs="Arial"/>
          <w:color w:val="000000"/>
          <w:sz w:val="18"/>
          <w:szCs w:val="18"/>
        </w:rPr>
      </w:pPr>
      <w:r>
        <w:rPr>
          <w:rFonts w:ascii="Arial" w:eastAsia="Calibri" w:hAnsi="Arial" w:cs="Arial"/>
          <w:color w:val="000000"/>
          <w:sz w:val="18"/>
          <w:szCs w:val="18"/>
        </w:rPr>
        <w:t>Odgovorna oseba naročnika za izvajanje del: ______________________________________________________</w:t>
      </w:r>
    </w:p>
    <w:p w14:paraId="266C8F64" w14:textId="77777777" w:rsidR="00935AF9" w:rsidRDefault="00935AF9" w:rsidP="00935AF9">
      <w:pPr>
        <w:spacing w:after="0"/>
        <w:jc w:val="both"/>
        <w:rPr>
          <w:rFonts w:ascii="Arial" w:eastAsia="Calibri" w:hAnsi="Arial" w:cs="Arial"/>
          <w:sz w:val="18"/>
          <w:szCs w:val="18"/>
        </w:rPr>
      </w:pPr>
    </w:p>
    <w:p w14:paraId="2DC5B503" w14:textId="77777777" w:rsidR="00935AF9" w:rsidRDefault="00935AF9" w:rsidP="00935AF9">
      <w:pPr>
        <w:spacing w:after="0" w:line="240" w:lineRule="auto"/>
        <w:jc w:val="center"/>
        <w:rPr>
          <w:rFonts w:ascii="Arial" w:eastAsia="Calibri" w:hAnsi="Arial" w:cs="Arial"/>
          <w:sz w:val="18"/>
          <w:szCs w:val="18"/>
        </w:rPr>
      </w:pPr>
      <w:r>
        <w:rPr>
          <w:rFonts w:ascii="Arial" w:eastAsia="Calibri" w:hAnsi="Arial" w:cs="Arial"/>
          <w:color w:val="000000"/>
          <w:sz w:val="18"/>
          <w:szCs w:val="18"/>
        </w:rPr>
        <w:t>10. člen </w:t>
      </w:r>
    </w:p>
    <w:p w14:paraId="14BE0B16" w14:textId="77777777" w:rsidR="00935AF9" w:rsidRDefault="00935AF9" w:rsidP="00935AF9">
      <w:pPr>
        <w:spacing w:after="0"/>
        <w:jc w:val="both"/>
        <w:rPr>
          <w:rFonts w:ascii="Arial" w:eastAsia="Calibri" w:hAnsi="Arial" w:cs="Arial"/>
          <w:color w:val="000000"/>
          <w:sz w:val="18"/>
          <w:szCs w:val="18"/>
        </w:rPr>
      </w:pPr>
    </w:p>
    <w:p w14:paraId="59BBFA0C" w14:textId="77777777" w:rsidR="00935AF9" w:rsidRDefault="00935AF9" w:rsidP="00935AF9">
      <w:pPr>
        <w:spacing w:after="0"/>
        <w:jc w:val="both"/>
        <w:rPr>
          <w:rFonts w:ascii="Arial" w:eastAsia="Calibri" w:hAnsi="Arial" w:cs="Arial"/>
          <w:sz w:val="18"/>
          <w:szCs w:val="18"/>
        </w:rPr>
      </w:pPr>
      <w:r>
        <w:rPr>
          <w:rFonts w:ascii="Arial" w:eastAsia="Calibri" w:hAnsi="Arial" w:cs="Arial"/>
          <w:color w:val="000000"/>
          <w:sz w:val="18"/>
          <w:szCs w:val="18"/>
        </w:rPr>
        <w:t xml:space="preserve">Za podrobnejše informacije s področja VPD in PV kontaktirati: Aleš Krajšek, </w:t>
      </w:r>
      <w:proofErr w:type="spellStart"/>
      <w:r>
        <w:rPr>
          <w:rFonts w:ascii="Arial" w:eastAsia="Calibri" w:hAnsi="Arial" w:cs="Arial"/>
          <w:color w:val="000000"/>
          <w:sz w:val="18"/>
          <w:szCs w:val="18"/>
        </w:rPr>
        <w:t>dipl.var.inž</w:t>
      </w:r>
      <w:proofErr w:type="spellEnd"/>
      <w:r>
        <w:rPr>
          <w:rFonts w:ascii="Arial" w:eastAsia="Calibri" w:hAnsi="Arial" w:cs="Arial"/>
          <w:color w:val="000000"/>
          <w:sz w:val="18"/>
          <w:szCs w:val="18"/>
        </w:rPr>
        <w:t>., tel.: 07/39 16 113.</w:t>
      </w:r>
    </w:p>
    <w:p w14:paraId="1B747AE6" w14:textId="77777777" w:rsidR="00935AF9" w:rsidRDefault="00935AF9" w:rsidP="00935AF9">
      <w:pPr>
        <w:spacing w:after="0"/>
        <w:jc w:val="both"/>
        <w:rPr>
          <w:rFonts w:ascii="Arial" w:eastAsia="Calibri" w:hAnsi="Arial" w:cs="Arial"/>
          <w:color w:val="000000"/>
          <w:sz w:val="18"/>
          <w:szCs w:val="18"/>
        </w:rPr>
      </w:pPr>
    </w:p>
    <w:p w14:paraId="5E9B898B" w14:textId="77777777" w:rsidR="00935AF9" w:rsidRDefault="00935AF9" w:rsidP="00935AF9">
      <w:pPr>
        <w:spacing w:after="0"/>
        <w:jc w:val="both"/>
        <w:rPr>
          <w:rFonts w:ascii="Arial" w:eastAsia="Calibri" w:hAnsi="Arial" w:cs="Arial"/>
          <w:sz w:val="18"/>
          <w:szCs w:val="18"/>
        </w:rPr>
      </w:pPr>
      <w:r>
        <w:rPr>
          <w:rFonts w:ascii="Arial" w:eastAsia="Calibri" w:hAnsi="Arial" w:cs="Arial"/>
          <w:color w:val="000000"/>
          <w:sz w:val="18"/>
          <w:szCs w:val="18"/>
        </w:rPr>
        <w:t xml:space="preserve">Za podrobnejše informacije s področja higiene dela kontaktirati: Ingrid Jaklič, </w:t>
      </w:r>
      <w:proofErr w:type="spellStart"/>
      <w:r>
        <w:rPr>
          <w:rFonts w:ascii="Arial" w:eastAsia="Calibri" w:hAnsi="Arial" w:cs="Arial"/>
          <w:color w:val="000000"/>
          <w:sz w:val="18"/>
          <w:szCs w:val="18"/>
        </w:rPr>
        <w:t>univ.dipl.san.inž</w:t>
      </w:r>
      <w:proofErr w:type="spellEnd"/>
      <w:r>
        <w:rPr>
          <w:rFonts w:ascii="Arial" w:eastAsia="Calibri" w:hAnsi="Arial" w:cs="Arial"/>
          <w:color w:val="000000"/>
          <w:sz w:val="18"/>
          <w:szCs w:val="18"/>
        </w:rPr>
        <w:t>., tel.: 07/39 16 195.</w:t>
      </w:r>
    </w:p>
    <w:p w14:paraId="0FF877FC" w14:textId="77777777" w:rsidR="00935AF9" w:rsidRDefault="00935AF9" w:rsidP="00935AF9">
      <w:pPr>
        <w:spacing w:after="0" w:line="240" w:lineRule="auto"/>
        <w:jc w:val="both"/>
        <w:rPr>
          <w:rFonts w:ascii="Arial" w:eastAsia="Calibri" w:hAnsi="Arial" w:cs="Arial"/>
          <w:sz w:val="18"/>
          <w:szCs w:val="18"/>
        </w:rPr>
      </w:pPr>
      <w:r>
        <w:rPr>
          <w:rFonts w:ascii="Arial" w:eastAsia="Calibri" w:hAnsi="Arial" w:cs="Arial"/>
          <w:color w:val="000000"/>
          <w:sz w:val="18"/>
          <w:szCs w:val="18"/>
        </w:rPr>
        <w:t> </w:t>
      </w:r>
    </w:p>
    <w:p w14:paraId="4A1FB3E5" w14:textId="77777777" w:rsidR="00935AF9" w:rsidRDefault="00935AF9" w:rsidP="00935AF9">
      <w:pPr>
        <w:spacing w:after="0" w:line="240" w:lineRule="auto"/>
        <w:jc w:val="both"/>
        <w:rPr>
          <w:rFonts w:ascii="Arial" w:eastAsia="Calibri" w:hAnsi="Arial" w:cs="Arial"/>
          <w:sz w:val="18"/>
          <w:szCs w:val="18"/>
        </w:rPr>
      </w:pPr>
      <w:r>
        <w:rPr>
          <w:rFonts w:ascii="Arial" w:eastAsia="Calibri" w:hAnsi="Arial" w:cs="Arial"/>
          <w:color w:val="000000"/>
          <w:sz w:val="18"/>
          <w:szCs w:val="18"/>
        </w:rPr>
        <w:t> </w:t>
      </w:r>
    </w:p>
    <w:p w14:paraId="3D453E9E" w14:textId="77777777" w:rsidR="00935AF9" w:rsidRDefault="00935AF9" w:rsidP="00935AF9">
      <w:pPr>
        <w:spacing w:after="0" w:line="240" w:lineRule="auto"/>
        <w:jc w:val="both"/>
        <w:rPr>
          <w:rFonts w:ascii="Arial" w:eastAsia="Calibri" w:hAnsi="Arial" w:cs="Arial"/>
          <w:sz w:val="18"/>
          <w:szCs w:val="18"/>
        </w:rPr>
      </w:pPr>
      <w:r>
        <w:rPr>
          <w:rFonts w:ascii="Arial" w:eastAsia="Calibri" w:hAnsi="Arial" w:cs="Arial"/>
          <w:color w:val="000000"/>
          <w:sz w:val="18"/>
          <w:szCs w:val="18"/>
        </w:rPr>
        <w:t>Datum: ____________________________________________</w:t>
      </w:r>
    </w:p>
    <w:tbl>
      <w:tblPr>
        <w:tblStyle w:val="NormalTablePHPDOCX1"/>
        <w:tblW w:w="9075" w:type="dxa"/>
        <w:tblInd w:w="108" w:type="dxa"/>
        <w:tblLook w:val="04A0" w:firstRow="1" w:lastRow="0" w:firstColumn="1" w:lastColumn="0" w:noHBand="0" w:noVBand="1"/>
      </w:tblPr>
      <w:tblGrid>
        <w:gridCol w:w="3975"/>
        <w:gridCol w:w="1125"/>
        <w:gridCol w:w="3975"/>
      </w:tblGrid>
      <w:tr w:rsidR="00935AF9" w14:paraId="73B50EB1" w14:textId="77777777" w:rsidTr="00082953">
        <w:tc>
          <w:tcPr>
            <w:tcW w:w="3975" w:type="dxa"/>
            <w:vAlign w:val="center"/>
          </w:tcPr>
          <w:p w14:paraId="248018DA" w14:textId="77777777" w:rsidR="00935AF9" w:rsidRDefault="00935AF9" w:rsidP="00082953">
            <w:pPr>
              <w:jc w:val="both"/>
              <w:textAlignment w:val="center"/>
              <w:rPr>
                <w:rFonts w:ascii="Arial" w:hAnsi="Arial" w:cs="Arial"/>
                <w:sz w:val="18"/>
                <w:szCs w:val="18"/>
              </w:rPr>
            </w:pPr>
          </w:p>
          <w:p w14:paraId="61463AC9" w14:textId="77777777" w:rsidR="00935AF9" w:rsidRDefault="00935AF9" w:rsidP="00082953">
            <w:pPr>
              <w:jc w:val="both"/>
              <w:textAlignment w:val="center"/>
              <w:rPr>
                <w:rFonts w:ascii="Arial" w:hAnsi="Arial" w:cs="Arial"/>
                <w:sz w:val="18"/>
                <w:szCs w:val="18"/>
              </w:rPr>
            </w:pPr>
          </w:p>
        </w:tc>
        <w:tc>
          <w:tcPr>
            <w:tcW w:w="0" w:type="auto"/>
            <w:vAlign w:val="center"/>
            <w:hideMark/>
          </w:tcPr>
          <w:p w14:paraId="5E4A17D2" w14:textId="77777777" w:rsidR="00935AF9" w:rsidRDefault="00935AF9" w:rsidP="00082953">
            <w:pPr>
              <w:jc w:val="both"/>
              <w:textAlignment w:val="center"/>
              <w:rPr>
                <w:rFonts w:ascii="Arial" w:hAnsi="Arial" w:cs="Arial"/>
                <w:sz w:val="18"/>
                <w:szCs w:val="18"/>
              </w:rPr>
            </w:pPr>
            <w:r>
              <w:rPr>
                <w:rFonts w:ascii="Arial" w:hAnsi="Arial" w:cs="Arial"/>
                <w:color w:val="000000"/>
                <w:position w:val="-2"/>
                <w:sz w:val="18"/>
                <w:szCs w:val="18"/>
              </w:rPr>
              <w:t> </w:t>
            </w:r>
          </w:p>
        </w:tc>
        <w:tc>
          <w:tcPr>
            <w:tcW w:w="3975" w:type="dxa"/>
            <w:vAlign w:val="center"/>
            <w:hideMark/>
          </w:tcPr>
          <w:p w14:paraId="5B80B538" w14:textId="77777777" w:rsidR="00935AF9" w:rsidRDefault="00935AF9" w:rsidP="00082953">
            <w:pPr>
              <w:jc w:val="center"/>
              <w:textAlignment w:val="center"/>
              <w:rPr>
                <w:rFonts w:ascii="Arial" w:hAnsi="Arial" w:cs="Arial"/>
                <w:sz w:val="18"/>
                <w:szCs w:val="18"/>
              </w:rPr>
            </w:pPr>
            <w:r>
              <w:rPr>
                <w:rFonts w:ascii="Arial" w:hAnsi="Arial" w:cs="Arial"/>
                <w:color w:val="000000"/>
                <w:position w:val="-2"/>
                <w:sz w:val="18"/>
                <w:szCs w:val="18"/>
              </w:rPr>
              <w:t> </w:t>
            </w:r>
          </w:p>
        </w:tc>
      </w:tr>
      <w:tr w:rsidR="00935AF9" w14:paraId="19791C58" w14:textId="77777777" w:rsidTr="00082953">
        <w:tc>
          <w:tcPr>
            <w:tcW w:w="3975" w:type="dxa"/>
            <w:vAlign w:val="center"/>
            <w:hideMark/>
          </w:tcPr>
          <w:p w14:paraId="040184FB" w14:textId="77777777" w:rsidR="00935AF9" w:rsidRDefault="00935AF9" w:rsidP="00082953">
            <w:pPr>
              <w:jc w:val="both"/>
              <w:textAlignment w:val="center"/>
              <w:rPr>
                <w:rFonts w:ascii="Arial" w:hAnsi="Arial" w:cs="Arial"/>
                <w:sz w:val="18"/>
                <w:szCs w:val="18"/>
              </w:rPr>
            </w:pPr>
            <w:r>
              <w:rPr>
                <w:rFonts w:ascii="Arial" w:hAnsi="Arial" w:cs="Arial"/>
                <w:sz w:val="18"/>
                <w:szCs w:val="18"/>
              </w:rPr>
              <w:t>Podpis odgovorne osebe naročnika</w:t>
            </w:r>
          </w:p>
        </w:tc>
        <w:tc>
          <w:tcPr>
            <w:tcW w:w="0" w:type="auto"/>
            <w:vAlign w:val="center"/>
            <w:hideMark/>
          </w:tcPr>
          <w:p w14:paraId="49573B38" w14:textId="77777777" w:rsidR="00935AF9" w:rsidRDefault="00935AF9" w:rsidP="00082953">
            <w:pPr>
              <w:jc w:val="both"/>
              <w:textAlignment w:val="center"/>
              <w:rPr>
                <w:rFonts w:ascii="Arial" w:hAnsi="Arial" w:cs="Arial"/>
                <w:sz w:val="18"/>
                <w:szCs w:val="18"/>
              </w:rPr>
            </w:pPr>
            <w:r>
              <w:rPr>
                <w:rFonts w:ascii="Arial" w:hAnsi="Arial" w:cs="Arial"/>
                <w:color w:val="000000"/>
                <w:position w:val="-2"/>
                <w:sz w:val="18"/>
                <w:szCs w:val="18"/>
              </w:rPr>
              <w:t> </w:t>
            </w:r>
          </w:p>
        </w:tc>
        <w:tc>
          <w:tcPr>
            <w:tcW w:w="3975" w:type="dxa"/>
            <w:vAlign w:val="center"/>
            <w:hideMark/>
          </w:tcPr>
          <w:p w14:paraId="3287A95D" w14:textId="77777777" w:rsidR="00935AF9" w:rsidRDefault="00935AF9" w:rsidP="00082953">
            <w:pPr>
              <w:jc w:val="both"/>
              <w:textAlignment w:val="center"/>
              <w:rPr>
                <w:rFonts w:ascii="Arial" w:hAnsi="Arial" w:cs="Arial"/>
                <w:sz w:val="18"/>
                <w:szCs w:val="18"/>
              </w:rPr>
            </w:pPr>
            <w:r>
              <w:rPr>
                <w:rFonts w:ascii="Arial" w:hAnsi="Arial" w:cs="Arial"/>
                <w:color w:val="000000"/>
                <w:position w:val="-2"/>
                <w:sz w:val="18"/>
                <w:szCs w:val="18"/>
              </w:rPr>
              <w:t>Podpis odgovorne osebe izvajalca</w:t>
            </w:r>
          </w:p>
        </w:tc>
      </w:tr>
    </w:tbl>
    <w:p w14:paraId="5641215A" w14:textId="77777777" w:rsidR="00935AF9" w:rsidRDefault="00935AF9" w:rsidP="00935AF9">
      <w:pPr>
        <w:spacing w:after="0"/>
        <w:rPr>
          <w:rFonts w:ascii="Arial" w:eastAsia="Calibri" w:hAnsi="Arial" w:cs="Arial"/>
          <w:b/>
          <w:sz w:val="18"/>
          <w:szCs w:val="18"/>
        </w:rPr>
      </w:pPr>
      <w:r>
        <w:rPr>
          <w:rFonts w:ascii="Arial" w:eastAsia="Calibri" w:hAnsi="Arial" w:cs="Arial"/>
          <w:b/>
          <w:sz w:val="18"/>
          <w:szCs w:val="18"/>
        </w:rPr>
        <w:t xml:space="preserve"> </w:t>
      </w:r>
    </w:p>
    <w:p w14:paraId="1BA95B2E" w14:textId="77777777" w:rsidR="00935AF9" w:rsidRDefault="00935AF9" w:rsidP="00935AF9">
      <w:pPr>
        <w:spacing w:after="0"/>
        <w:rPr>
          <w:rFonts w:ascii="Arial" w:eastAsia="Calibri" w:hAnsi="Arial" w:cs="Arial"/>
          <w:b/>
          <w:sz w:val="18"/>
          <w:szCs w:val="18"/>
        </w:rPr>
      </w:pPr>
      <w:r>
        <w:rPr>
          <w:rFonts w:ascii="Arial" w:eastAsia="Calibri" w:hAnsi="Arial" w:cs="Arial"/>
          <w:b/>
          <w:sz w:val="18"/>
          <w:szCs w:val="18"/>
        </w:rPr>
        <w:t xml:space="preserve"> ______________________________</w:t>
      </w: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t xml:space="preserve">      ______________________________</w:t>
      </w:r>
    </w:p>
    <w:p w14:paraId="4B1BB340" w14:textId="77777777" w:rsidR="00935AF9" w:rsidRDefault="00935AF9" w:rsidP="00935AF9">
      <w:pPr>
        <w:spacing w:after="0" w:line="240" w:lineRule="auto"/>
        <w:jc w:val="both"/>
        <w:rPr>
          <w:rFonts w:ascii="Arial" w:eastAsia="Calibri" w:hAnsi="Arial" w:cs="Arial"/>
          <w:sz w:val="18"/>
          <w:szCs w:val="18"/>
        </w:rPr>
      </w:pPr>
      <w:r>
        <w:rPr>
          <w:rFonts w:ascii="Arial" w:eastAsia="Calibri" w:hAnsi="Arial" w:cs="Arial"/>
          <w:color w:val="000000"/>
          <w:sz w:val="18"/>
          <w:szCs w:val="18"/>
        </w:rPr>
        <w:t>  </w:t>
      </w:r>
    </w:p>
    <w:p w14:paraId="00B8794B" w14:textId="77777777" w:rsidR="00935AF9" w:rsidRDefault="00935AF9" w:rsidP="00935AF9">
      <w:pPr>
        <w:spacing w:after="0" w:line="240" w:lineRule="auto"/>
        <w:jc w:val="both"/>
        <w:rPr>
          <w:rFonts w:ascii="Arial" w:eastAsia="Calibri" w:hAnsi="Arial" w:cs="Arial"/>
          <w:color w:val="000000"/>
          <w:sz w:val="18"/>
          <w:szCs w:val="18"/>
        </w:rPr>
      </w:pPr>
    </w:p>
    <w:p w14:paraId="4011D9F5" w14:textId="77777777" w:rsidR="00935AF9" w:rsidRDefault="00935AF9" w:rsidP="00935AF9">
      <w:pPr>
        <w:spacing w:after="0" w:line="240" w:lineRule="auto"/>
        <w:jc w:val="both"/>
        <w:rPr>
          <w:rFonts w:ascii="Arial" w:eastAsia="Calibri" w:hAnsi="Arial" w:cs="Arial"/>
          <w:sz w:val="18"/>
          <w:szCs w:val="18"/>
        </w:rPr>
      </w:pPr>
      <w:r>
        <w:rPr>
          <w:rFonts w:ascii="Arial" w:eastAsia="Calibri" w:hAnsi="Arial" w:cs="Arial"/>
          <w:color w:val="000000"/>
          <w:sz w:val="18"/>
          <w:szCs w:val="18"/>
        </w:rPr>
        <w:t>Datum:_______________________________</w:t>
      </w:r>
    </w:p>
    <w:tbl>
      <w:tblPr>
        <w:tblStyle w:val="NormalTablePHPDOCX"/>
        <w:tblW w:w="9075" w:type="dxa"/>
        <w:tblInd w:w="108" w:type="dxa"/>
        <w:tblLook w:val="04A0" w:firstRow="1" w:lastRow="0" w:firstColumn="1" w:lastColumn="0" w:noHBand="0" w:noVBand="1"/>
      </w:tblPr>
      <w:tblGrid>
        <w:gridCol w:w="4100"/>
        <w:gridCol w:w="1000"/>
        <w:gridCol w:w="3975"/>
      </w:tblGrid>
      <w:tr w:rsidR="00935AF9" w14:paraId="37BCA685" w14:textId="77777777" w:rsidTr="00082953">
        <w:tc>
          <w:tcPr>
            <w:tcW w:w="3975" w:type="dxa"/>
            <w:vAlign w:val="center"/>
          </w:tcPr>
          <w:p w14:paraId="07E37030" w14:textId="77777777" w:rsidR="00935AF9" w:rsidRDefault="00935AF9" w:rsidP="00082953">
            <w:pPr>
              <w:jc w:val="both"/>
              <w:textAlignment w:val="center"/>
              <w:rPr>
                <w:rFonts w:ascii="Arial" w:eastAsia="Calibri" w:hAnsi="Arial" w:cs="Arial"/>
                <w:b/>
                <w:bCs/>
                <w:color w:val="000000"/>
                <w:position w:val="-2"/>
                <w:sz w:val="18"/>
                <w:szCs w:val="18"/>
              </w:rPr>
            </w:pPr>
          </w:p>
          <w:p w14:paraId="3B539AC2" w14:textId="77777777" w:rsidR="00935AF9" w:rsidRDefault="00935AF9" w:rsidP="00082953">
            <w:pPr>
              <w:jc w:val="both"/>
              <w:textAlignment w:val="center"/>
              <w:rPr>
                <w:rFonts w:ascii="Arial" w:eastAsia="Calibri" w:hAnsi="Arial" w:cs="Arial"/>
                <w:b/>
                <w:bCs/>
                <w:color w:val="000000"/>
                <w:position w:val="-2"/>
                <w:sz w:val="18"/>
                <w:szCs w:val="18"/>
              </w:rPr>
            </w:pPr>
          </w:p>
          <w:p w14:paraId="1164DC98" w14:textId="77777777" w:rsidR="00935AF9" w:rsidRDefault="00935AF9" w:rsidP="00082953">
            <w:pPr>
              <w:jc w:val="both"/>
              <w:textAlignment w:val="center"/>
              <w:rPr>
                <w:rFonts w:ascii="Arial" w:eastAsia="Calibri" w:hAnsi="Arial" w:cs="Arial"/>
                <w:sz w:val="18"/>
                <w:szCs w:val="18"/>
              </w:rPr>
            </w:pPr>
            <w:r>
              <w:rPr>
                <w:rFonts w:ascii="Arial" w:eastAsia="Calibri" w:hAnsi="Arial" w:cs="Arial"/>
                <w:b/>
                <w:bCs/>
                <w:color w:val="000000"/>
                <w:position w:val="-2"/>
                <w:sz w:val="18"/>
                <w:szCs w:val="18"/>
              </w:rPr>
              <w:t>Ponudnik s podpisom predmetne izjave potrjuje, da bo ob podpisu pogodbe potrdil določbe predmetne izjave.</w:t>
            </w:r>
          </w:p>
        </w:tc>
        <w:tc>
          <w:tcPr>
            <w:tcW w:w="0" w:type="auto"/>
            <w:vAlign w:val="center"/>
            <w:hideMark/>
          </w:tcPr>
          <w:p w14:paraId="656F7E12" w14:textId="77777777" w:rsidR="00935AF9" w:rsidRDefault="00935AF9" w:rsidP="00082953">
            <w:pPr>
              <w:jc w:val="both"/>
              <w:textAlignment w:val="center"/>
              <w:rPr>
                <w:rFonts w:ascii="Arial" w:eastAsia="Calibri" w:hAnsi="Arial" w:cs="Arial"/>
                <w:sz w:val="18"/>
                <w:szCs w:val="18"/>
              </w:rPr>
            </w:pPr>
            <w:r>
              <w:rPr>
                <w:rFonts w:ascii="Arial" w:eastAsia="Calibri" w:hAnsi="Arial" w:cs="Arial"/>
                <w:color w:val="000000"/>
                <w:position w:val="-2"/>
                <w:sz w:val="18"/>
                <w:szCs w:val="18"/>
              </w:rPr>
              <w:t> </w:t>
            </w:r>
          </w:p>
        </w:tc>
        <w:tc>
          <w:tcPr>
            <w:tcW w:w="3975" w:type="dxa"/>
            <w:vAlign w:val="center"/>
            <w:hideMark/>
          </w:tcPr>
          <w:p w14:paraId="014463FE" w14:textId="77777777" w:rsidR="00935AF9" w:rsidRDefault="00935AF9" w:rsidP="00082953">
            <w:pPr>
              <w:jc w:val="center"/>
              <w:textAlignment w:val="center"/>
              <w:rPr>
                <w:rFonts w:ascii="Arial" w:eastAsia="Calibri" w:hAnsi="Arial" w:cs="Arial"/>
                <w:sz w:val="18"/>
                <w:szCs w:val="18"/>
              </w:rPr>
            </w:pPr>
            <w:r>
              <w:rPr>
                <w:rFonts w:ascii="Arial" w:eastAsia="Calibri" w:hAnsi="Arial" w:cs="Arial"/>
                <w:color w:val="000000"/>
                <w:position w:val="-2"/>
                <w:sz w:val="18"/>
                <w:szCs w:val="18"/>
              </w:rPr>
              <w:t> </w:t>
            </w:r>
          </w:p>
        </w:tc>
      </w:tr>
      <w:tr w:rsidR="00935AF9" w14:paraId="5B7B370A" w14:textId="77777777" w:rsidTr="00082953">
        <w:tc>
          <w:tcPr>
            <w:tcW w:w="3975" w:type="dxa"/>
            <w:vAlign w:val="center"/>
          </w:tcPr>
          <w:p w14:paraId="5B4D0C57" w14:textId="77777777" w:rsidR="00935AF9" w:rsidRDefault="00935AF9" w:rsidP="00082953">
            <w:pPr>
              <w:jc w:val="both"/>
              <w:textAlignment w:val="center"/>
              <w:rPr>
                <w:rFonts w:ascii="Arial" w:eastAsia="Calibri" w:hAnsi="Arial" w:cs="Arial"/>
                <w:color w:val="000000"/>
                <w:position w:val="-2"/>
                <w:sz w:val="18"/>
                <w:szCs w:val="18"/>
              </w:rPr>
            </w:pPr>
          </w:p>
          <w:p w14:paraId="35DF4A9C" w14:textId="77777777" w:rsidR="00935AF9" w:rsidRDefault="00935AF9" w:rsidP="00082953">
            <w:pPr>
              <w:jc w:val="both"/>
              <w:textAlignment w:val="center"/>
              <w:rPr>
                <w:rFonts w:ascii="Arial" w:eastAsia="Calibri" w:hAnsi="Arial" w:cs="Arial"/>
                <w:sz w:val="18"/>
                <w:szCs w:val="18"/>
              </w:rPr>
            </w:pPr>
            <w:r>
              <w:rPr>
                <w:rFonts w:ascii="Arial" w:eastAsia="Calibri" w:hAnsi="Arial" w:cs="Arial"/>
                <w:color w:val="000000"/>
                <w:position w:val="-2"/>
                <w:sz w:val="18"/>
                <w:szCs w:val="18"/>
              </w:rPr>
              <w:t>Podpis ponudnika:______________________________</w:t>
            </w:r>
          </w:p>
        </w:tc>
        <w:tc>
          <w:tcPr>
            <w:tcW w:w="0" w:type="auto"/>
            <w:vAlign w:val="center"/>
            <w:hideMark/>
          </w:tcPr>
          <w:p w14:paraId="523E16D1" w14:textId="77777777" w:rsidR="00935AF9" w:rsidRDefault="00935AF9" w:rsidP="00082953">
            <w:pPr>
              <w:jc w:val="both"/>
              <w:textAlignment w:val="center"/>
              <w:rPr>
                <w:rFonts w:ascii="Arial" w:eastAsia="Calibri" w:hAnsi="Arial" w:cs="Arial"/>
                <w:sz w:val="18"/>
                <w:szCs w:val="18"/>
              </w:rPr>
            </w:pPr>
            <w:r>
              <w:rPr>
                <w:rFonts w:ascii="Arial" w:eastAsia="Calibri" w:hAnsi="Arial" w:cs="Arial"/>
                <w:color w:val="000000"/>
                <w:position w:val="-2"/>
                <w:sz w:val="18"/>
                <w:szCs w:val="18"/>
              </w:rPr>
              <w:t> </w:t>
            </w:r>
          </w:p>
        </w:tc>
        <w:tc>
          <w:tcPr>
            <w:tcW w:w="3975" w:type="dxa"/>
            <w:vAlign w:val="center"/>
            <w:hideMark/>
          </w:tcPr>
          <w:p w14:paraId="32FE2917" w14:textId="77777777" w:rsidR="00935AF9" w:rsidRDefault="00935AF9" w:rsidP="00082953">
            <w:pPr>
              <w:jc w:val="both"/>
              <w:textAlignment w:val="center"/>
              <w:rPr>
                <w:rFonts w:ascii="Arial" w:eastAsia="Calibri" w:hAnsi="Arial" w:cs="Arial"/>
                <w:sz w:val="18"/>
                <w:szCs w:val="18"/>
              </w:rPr>
            </w:pPr>
            <w:r>
              <w:rPr>
                <w:rFonts w:ascii="Arial" w:eastAsia="Calibri" w:hAnsi="Arial" w:cs="Arial"/>
                <w:color w:val="000000"/>
                <w:position w:val="-2"/>
                <w:sz w:val="18"/>
                <w:szCs w:val="18"/>
              </w:rPr>
              <w:t> </w:t>
            </w:r>
          </w:p>
        </w:tc>
      </w:tr>
    </w:tbl>
    <w:p w14:paraId="20FB52C0" w14:textId="77777777" w:rsidR="00935AF9" w:rsidRDefault="00935AF9" w:rsidP="00935AF9">
      <w:pPr>
        <w:spacing w:before="224" w:after="224" w:line="240" w:lineRule="auto"/>
        <w:jc w:val="center"/>
        <w:outlineLvl w:val="1"/>
      </w:pPr>
    </w:p>
    <w:p w14:paraId="64A25A9A" w14:textId="77777777" w:rsidR="00935AF9" w:rsidRDefault="00935AF9" w:rsidP="00935AF9">
      <w:pPr>
        <w:spacing w:before="224" w:after="224" w:line="240" w:lineRule="auto"/>
        <w:jc w:val="center"/>
        <w:outlineLvl w:val="1"/>
      </w:pPr>
    </w:p>
    <w:p w14:paraId="4381CF46" w14:textId="2B6B2231" w:rsidR="00C65684" w:rsidRDefault="00C65684" w:rsidP="00935AF9">
      <w:pPr>
        <w:spacing w:before="224" w:after="224" w:line="240" w:lineRule="auto"/>
        <w:jc w:val="center"/>
        <w:outlineLvl w:val="1"/>
      </w:pPr>
    </w:p>
    <w:p w14:paraId="385ADD99" w14:textId="77777777" w:rsidR="00366DBA" w:rsidRDefault="00366DBA" w:rsidP="00935AF9">
      <w:pPr>
        <w:spacing w:before="224" w:after="224" w:line="240" w:lineRule="auto"/>
        <w:jc w:val="center"/>
        <w:outlineLvl w:val="1"/>
      </w:pPr>
    </w:p>
    <w:p w14:paraId="7E7FECE5" w14:textId="77777777" w:rsidR="00366DBA" w:rsidRDefault="00366DBA" w:rsidP="00935AF9">
      <w:pPr>
        <w:spacing w:before="224" w:after="224" w:line="240" w:lineRule="auto"/>
        <w:jc w:val="center"/>
        <w:outlineLvl w:val="1"/>
      </w:pPr>
    </w:p>
    <w:p w14:paraId="5707A3FF" w14:textId="77777777" w:rsidR="00366DBA" w:rsidRDefault="00366DBA" w:rsidP="00935AF9">
      <w:pPr>
        <w:spacing w:before="224" w:after="224" w:line="240" w:lineRule="auto"/>
        <w:jc w:val="center"/>
        <w:outlineLvl w:val="1"/>
      </w:pPr>
    </w:p>
    <w:p w14:paraId="25289317" w14:textId="77777777" w:rsidR="00366DBA" w:rsidRDefault="00366DBA" w:rsidP="00935AF9">
      <w:pPr>
        <w:spacing w:before="224" w:after="224" w:line="240" w:lineRule="auto"/>
        <w:jc w:val="center"/>
        <w:outlineLvl w:val="1"/>
      </w:pPr>
    </w:p>
    <w:p w14:paraId="27ECCAE2" w14:textId="77777777" w:rsidR="00366DBA" w:rsidRDefault="00366DBA" w:rsidP="00935AF9">
      <w:pPr>
        <w:spacing w:before="224" w:after="224" w:line="240" w:lineRule="auto"/>
        <w:jc w:val="center"/>
        <w:outlineLvl w:val="1"/>
      </w:pPr>
    </w:p>
    <w:p w14:paraId="484C3C26" w14:textId="77777777" w:rsidR="00366DBA" w:rsidRDefault="00366DBA" w:rsidP="00935AF9">
      <w:pPr>
        <w:spacing w:before="224" w:after="224" w:line="240" w:lineRule="auto"/>
        <w:jc w:val="center"/>
        <w:outlineLvl w:val="1"/>
      </w:pPr>
    </w:p>
    <w:p w14:paraId="00DF0FCD" w14:textId="77777777" w:rsidR="00366DBA" w:rsidRDefault="00366DBA" w:rsidP="00935AF9">
      <w:pPr>
        <w:spacing w:before="224" w:after="224" w:line="240" w:lineRule="auto"/>
        <w:jc w:val="center"/>
        <w:outlineLvl w:val="1"/>
      </w:pPr>
    </w:p>
    <w:p w14:paraId="77D89B6D" w14:textId="77777777" w:rsidR="00366DBA" w:rsidRDefault="00366DBA" w:rsidP="00935AF9">
      <w:pPr>
        <w:spacing w:before="224" w:after="224" w:line="240" w:lineRule="auto"/>
        <w:jc w:val="center"/>
        <w:outlineLvl w:val="1"/>
      </w:pPr>
    </w:p>
    <w:p w14:paraId="04F0C389" w14:textId="77777777" w:rsidR="00781B2B" w:rsidRDefault="00781B2B" w:rsidP="00935AF9">
      <w:pPr>
        <w:spacing w:before="224" w:after="224" w:line="240" w:lineRule="auto"/>
        <w:jc w:val="center"/>
        <w:outlineLvl w:val="1"/>
      </w:pPr>
    </w:p>
    <w:p w14:paraId="015E1E69" w14:textId="77777777" w:rsidR="00781B2B" w:rsidRDefault="00781B2B" w:rsidP="00935AF9">
      <w:pPr>
        <w:spacing w:before="224" w:after="224" w:line="240" w:lineRule="auto"/>
        <w:jc w:val="center"/>
        <w:outlineLvl w:val="1"/>
      </w:pPr>
    </w:p>
    <w:p w14:paraId="7B0AB570" w14:textId="77777777" w:rsidR="00781B2B" w:rsidRPr="00116091" w:rsidRDefault="00781B2B" w:rsidP="00781B2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58CEB212" w14:textId="517744E0" w:rsidR="00781B2B" w:rsidRDefault="00781B2B" w:rsidP="00781B2B">
      <w:pPr>
        <w:spacing w:before="224" w:after="224" w:line="240" w:lineRule="auto"/>
        <w:jc w:val="center"/>
        <w:outlineLvl w:val="1"/>
      </w:pPr>
      <w:r w:rsidRPr="00781B2B">
        <w:rPr>
          <w:rFonts w:ascii="Arial" w:hAnsi="Arial" w:cs="Arial"/>
          <w:b/>
          <w:bCs/>
          <w:color w:val="000000"/>
          <w:sz w:val="20"/>
          <w:szCs w:val="20"/>
        </w:rPr>
        <w:t>POGODBA ZA DOBAVO MEDICINSKO POTROŠNEGA MATERIALA</w:t>
      </w:r>
    </w:p>
    <w:p w14:paraId="0C923C3A" w14:textId="77777777" w:rsidR="00781B2B" w:rsidRDefault="00781B2B" w:rsidP="00781B2B">
      <w:pPr>
        <w:spacing w:before="225" w:after="225" w:line="240" w:lineRule="auto"/>
        <w:jc w:val="center"/>
      </w:pPr>
      <w:r>
        <w:rPr>
          <w:rFonts w:ascii="Arial" w:hAnsi="Arial" w:cs="Arial"/>
          <w:color w:val="000000"/>
          <w:sz w:val="18"/>
          <w:szCs w:val="18"/>
        </w:rPr>
        <w:t>sklenjena med</w:t>
      </w:r>
    </w:p>
    <w:p w14:paraId="611D2ED2" w14:textId="77777777" w:rsidR="00781B2B" w:rsidRDefault="00781B2B" w:rsidP="00781B2B">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781B2B" w14:paraId="513559AC" w14:textId="77777777" w:rsidTr="009A6834">
        <w:tc>
          <w:tcPr>
            <w:tcW w:w="3300" w:type="dxa"/>
            <w:tcMar>
              <w:top w:w="0" w:type="auto"/>
              <w:bottom w:w="0" w:type="auto"/>
            </w:tcMar>
            <w:vAlign w:val="center"/>
          </w:tcPr>
          <w:p w14:paraId="379A1F82" w14:textId="77777777" w:rsidR="00781B2B" w:rsidRDefault="00781B2B" w:rsidP="009A6834">
            <w:r>
              <w:rPr>
                <w:rFonts w:ascii="Arial" w:hAnsi="Arial" w:cs="Arial"/>
                <w:color w:val="000000"/>
                <w:position w:val="-2"/>
                <w:sz w:val="18"/>
                <w:szCs w:val="18"/>
              </w:rPr>
              <w:t>Matična številka:</w:t>
            </w:r>
          </w:p>
        </w:tc>
        <w:tc>
          <w:tcPr>
            <w:tcW w:w="0" w:type="auto"/>
            <w:tcMar>
              <w:top w:w="0" w:type="auto"/>
              <w:bottom w:w="0" w:type="auto"/>
            </w:tcMar>
            <w:vAlign w:val="center"/>
          </w:tcPr>
          <w:p w14:paraId="2EB78350" w14:textId="77777777" w:rsidR="00781B2B" w:rsidRDefault="00781B2B" w:rsidP="009A6834">
            <w:r>
              <w:rPr>
                <w:rFonts w:ascii="Arial" w:hAnsi="Arial" w:cs="Arial"/>
                <w:color w:val="000000"/>
                <w:position w:val="-2"/>
                <w:sz w:val="18"/>
                <w:szCs w:val="18"/>
              </w:rPr>
              <w:t>5054621000</w:t>
            </w:r>
          </w:p>
        </w:tc>
      </w:tr>
      <w:tr w:rsidR="00781B2B" w14:paraId="18FD425E" w14:textId="77777777" w:rsidTr="009A6834">
        <w:tc>
          <w:tcPr>
            <w:tcW w:w="3300" w:type="dxa"/>
            <w:tcMar>
              <w:top w:w="0" w:type="auto"/>
              <w:bottom w:w="0" w:type="auto"/>
            </w:tcMar>
            <w:vAlign w:val="center"/>
          </w:tcPr>
          <w:p w14:paraId="06BDEB83" w14:textId="77777777" w:rsidR="00781B2B" w:rsidRDefault="00781B2B" w:rsidP="009A6834">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3F00B3C4" w14:textId="77777777" w:rsidR="00781B2B" w:rsidRDefault="00781B2B" w:rsidP="009A6834">
            <w:r>
              <w:rPr>
                <w:rFonts w:ascii="Arial" w:hAnsi="Arial" w:cs="Arial"/>
                <w:color w:val="000000"/>
                <w:position w:val="-2"/>
                <w:sz w:val="18"/>
                <w:szCs w:val="18"/>
              </w:rPr>
              <w:t>SI 82657106</w:t>
            </w:r>
          </w:p>
        </w:tc>
      </w:tr>
      <w:tr w:rsidR="00781B2B" w14:paraId="6076CA19" w14:textId="77777777" w:rsidTr="009A6834">
        <w:tc>
          <w:tcPr>
            <w:tcW w:w="3300" w:type="dxa"/>
            <w:tcMar>
              <w:top w:w="0" w:type="auto"/>
              <w:bottom w:w="0" w:type="auto"/>
            </w:tcMar>
            <w:vAlign w:val="center"/>
          </w:tcPr>
          <w:p w14:paraId="46E7D3A9" w14:textId="77777777" w:rsidR="00781B2B" w:rsidRDefault="00781B2B" w:rsidP="009A6834">
            <w:r>
              <w:rPr>
                <w:rFonts w:ascii="Arial" w:hAnsi="Arial" w:cs="Arial"/>
                <w:color w:val="000000"/>
                <w:position w:val="-2"/>
                <w:sz w:val="18"/>
                <w:szCs w:val="18"/>
              </w:rPr>
              <w:t>Transakcijski račun (TRR):</w:t>
            </w:r>
          </w:p>
        </w:tc>
        <w:tc>
          <w:tcPr>
            <w:tcW w:w="0" w:type="auto"/>
            <w:tcMar>
              <w:top w:w="0" w:type="auto"/>
              <w:bottom w:w="0" w:type="auto"/>
            </w:tcMar>
            <w:vAlign w:val="center"/>
          </w:tcPr>
          <w:p w14:paraId="46AFC71F" w14:textId="77777777" w:rsidR="00781B2B" w:rsidRDefault="00781B2B" w:rsidP="009A6834">
            <w:r>
              <w:rPr>
                <w:rFonts w:ascii="Arial" w:hAnsi="Arial" w:cs="Arial"/>
                <w:color w:val="000000"/>
                <w:position w:val="-2"/>
                <w:sz w:val="18"/>
                <w:szCs w:val="18"/>
              </w:rPr>
              <w:t>SI56 0110 0603 0278 379</w:t>
            </w:r>
          </w:p>
        </w:tc>
      </w:tr>
    </w:tbl>
    <w:p w14:paraId="4834191E" w14:textId="77777777" w:rsidR="00781B2B" w:rsidRDefault="00781B2B" w:rsidP="00781B2B"/>
    <w:p w14:paraId="11B46D4B" w14:textId="77777777" w:rsidR="00781B2B" w:rsidRDefault="00781B2B" w:rsidP="00781B2B">
      <w:pPr>
        <w:spacing w:before="225" w:after="225" w:line="240" w:lineRule="auto"/>
        <w:jc w:val="center"/>
      </w:pPr>
      <w:r>
        <w:rPr>
          <w:rFonts w:ascii="Arial" w:hAnsi="Arial" w:cs="Arial"/>
          <w:color w:val="000000"/>
          <w:sz w:val="18"/>
          <w:szCs w:val="18"/>
        </w:rPr>
        <w:t>in</w:t>
      </w:r>
    </w:p>
    <w:p w14:paraId="51D17E1B" w14:textId="77777777" w:rsidR="00781B2B" w:rsidRDefault="00781B2B" w:rsidP="00781B2B">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781B2B" w14:paraId="5323E4EF" w14:textId="77777777" w:rsidTr="009A6834">
        <w:tc>
          <w:tcPr>
            <w:tcW w:w="3300" w:type="dxa"/>
            <w:tcMar>
              <w:top w:w="0" w:type="auto"/>
              <w:bottom w:w="0" w:type="auto"/>
            </w:tcMar>
            <w:vAlign w:val="center"/>
          </w:tcPr>
          <w:p w14:paraId="6CDFC3EC" w14:textId="77777777" w:rsidR="00781B2B" w:rsidRDefault="00781B2B" w:rsidP="009A6834">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F6C2713" w14:textId="77777777" w:rsidR="00781B2B" w:rsidRDefault="00781B2B" w:rsidP="009A6834">
            <w:r>
              <w:rPr>
                <w:rFonts w:ascii="Arial" w:hAnsi="Arial" w:cs="Arial"/>
                <w:color w:val="000000"/>
                <w:position w:val="-2"/>
                <w:sz w:val="18"/>
                <w:szCs w:val="18"/>
              </w:rPr>
              <w:t> </w:t>
            </w:r>
          </w:p>
        </w:tc>
      </w:tr>
      <w:tr w:rsidR="00781B2B" w14:paraId="635513C6" w14:textId="77777777" w:rsidTr="009A6834">
        <w:tc>
          <w:tcPr>
            <w:tcW w:w="3300" w:type="dxa"/>
            <w:tcMar>
              <w:top w:w="0" w:type="auto"/>
              <w:bottom w:w="0" w:type="auto"/>
            </w:tcMar>
            <w:vAlign w:val="center"/>
          </w:tcPr>
          <w:p w14:paraId="23128748" w14:textId="77777777" w:rsidR="00781B2B" w:rsidRDefault="00781B2B" w:rsidP="009A6834">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8DCA28F" w14:textId="77777777" w:rsidR="00781B2B" w:rsidRDefault="00781B2B" w:rsidP="009A6834">
            <w:r>
              <w:rPr>
                <w:rFonts w:ascii="Arial" w:hAnsi="Arial" w:cs="Arial"/>
                <w:color w:val="000000"/>
                <w:position w:val="-2"/>
                <w:sz w:val="18"/>
                <w:szCs w:val="18"/>
              </w:rPr>
              <w:t> </w:t>
            </w:r>
          </w:p>
        </w:tc>
      </w:tr>
      <w:tr w:rsidR="00781B2B" w14:paraId="31FC1EA1" w14:textId="77777777" w:rsidTr="009A6834">
        <w:tc>
          <w:tcPr>
            <w:tcW w:w="3300" w:type="dxa"/>
            <w:tcMar>
              <w:top w:w="0" w:type="auto"/>
              <w:bottom w:w="0" w:type="auto"/>
            </w:tcMar>
            <w:vAlign w:val="center"/>
          </w:tcPr>
          <w:p w14:paraId="51E48C3D" w14:textId="77777777" w:rsidR="00781B2B" w:rsidRDefault="00781B2B" w:rsidP="009A6834">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7E4DCEC" w14:textId="77777777" w:rsidR="00781B2B" w:rsidRDefault="00781B2B" w:rsidP="009A6834">
            <w:r>
              <w:rPr>
                <w:rFonts w:ascii="Arial" w:hAnsi="Arial" w:cs="Arial"/>
                <w:color w:val="000000"/>
                <w:position w:val="-2"/>
                <w:sz w:val="18"/>
                <w:szCs w:val="18"/>
              </w:rPr>
              <w:t> </w:t>
            </w:r>
          </w:p>
        </w:tc>
      </w:tr>
    </w:tbl>
    <w:p w14:paraId="302FD89C" w14:textId="77777777" w:rsidR="00781B2B" w:rsidRDefault="00781B2B" w:rsidP="00781B2B">
      <w:pPr>
        <w:spacing w:before="225" w:after="225" w:line="240" w:lineRule="auto"/>
        <w:jc w:val="both"/>
      </w:pPr>
      <w:r>
        <w:rPr>
          <w:rFonts w:ascii="Arial" w:hAnsi="Arial" w:cs="Arial"/>
          <w:color w:val="000000"/>
          <w:sz w:val="18"/>
          <w:szCs w:val="18"/>
        </w:rPr>
        <w:t> </w:t>
      </w:r>
    </w:p>
    <w:p w14:paraId="3695B582" w14:textId="77777777" w:rsidR="00781B2B" w:rsidRDefault="00781B2B" w:rsidP="00781B2B">
      <w:pPr>
        <w:spacing w:before="225" w:after="225" w:line="240" w:lineRule="auto"/>
        <w:jc w:val="both"/>
      </w:pPr>
      <w:r>
        <w:rPr>
          <w:rFonts w:ascii="Arial" w:hAnsi="Arial" w:cs="Arial"/>
          <w:b/>
          <w:bCs/>
          <w:color w:val="000000"/>
          <w:sz w:val="18"/>
          <w:szCs w:val="18"/>
        </w:rPr>
        <w:t>I. SPLOŠNE DOLOČBE</w:t>
      </w:r>
    </w:p>
    <w:p w14:paraId="28611817" w14:textId="77777777" w:rsidR="00781B2B" w:rsidRDefault="00781B2B" w:rsidP="00781B2B">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p w14:paraId="2C3532AC" w14:textId="77777777" w:rsidR="00781B2B" w:rsidRDefault="00781B2B" w:rsidP="00781B2B">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781B2B" w14:paraId="3D0EE08A" w14:textId="77777777" w:rsidTr="009A6834">
        <w:tc>
          <w:tcPr>
            <w:tcW w:w="0" w:type="auto"/>
            <w:tcMar>
              <w:top w:w="0" w:type="auto"/>
              <w:bottom w:w="0" w:type="auto"/>
            </w:tcMar>
          </w:tcPr>
          <w:p w14:paraId="33416E93" w14:textId="77777777" w:rsidR="00781B2B" w:rsidRDefault="00781B2B" w:rsidP="00781B2B">
            <w:pPr>
              <w:spacing w:before="40"/>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Pogodbeni stranki ugotavljata, da je naročnik v skladu z Zakonom o javnem naročanju (Uradni list RS. št. </w:t>
            </w:r>
            <w:r w:rsidRPr="006B0E33">
              <w:rPr>
                <w:rFonts w:ascii="Arial" w:eastAsia="Times New Roman" w:hAnsi="Arial" w:cs="Arial"/>
                <w:sz w:val="18"/>
                <w:szCs w:val="18"/>
                <w:lang w:eastAsia="sl-SI"/>
              </w:rPr>
              <w:t xml:space="preserve">. 91/15, 14/18, 121/21, 10/22, 74/22 – </w:t>
            </w:r>
            <w:proofErr w:type="spellStart"/>
            <w:r w:rsidRPr="006B0E33">
              <w:rPr>
                <w:rFonts w:ascii="Arial" w:eastAsia="Times New Roman" w:hAnsi="Arial" w:cs="Arial"/>
                <w:sz w:val="18"/>
                <w:szCs w:val="18"/>
                <w:lang w:eastAsia="sl-SI"/>
              </w:rPr>
              <w:t>odl</w:t>
            </w:r>
            <w:proofErr w:type="spellEnd"/>
            <w:r w:rsidRPr="006B0E33">
              <w:rPr>
                <w:rFonts w:ascii="Arial" w:eastAsia="Times New Roman" w:hAnsi="Arial" w:cs="Arial"/>
                <w:sz w:val="18"/>
                <w:szCs w:val="18"/>
                <w:lang w:eastAsia="sl-SI"/>
              </w:rPr>
              <w:t>. US, 100/22 – ZNUZSZS, 28/23 in 88/23</w:t>
            </w:r>
            <w:r>
              <w:rPr>
                <w:rFonts w:ascii="Arial" w:eastAsia="Times New Roman" w:hAnsi="Arial" w:cs="Arial"/>
                <w:sz w:val="18"/>
                <w:szCs w:val="18"/>
                <w:lang w:eastAsia="sl-SI"/>
              </w:rPr>
              <w:t xml:space="preserve"> ZOPNN; v nadaljevanju: ZJN-3)  ter na podlagi javnega naročila po odprtem postopku naročila za javno naročilo: </w:t>
            </w:r>
            <w:r w:rsidRPr="00254564">
              <w:rPr>
                <w:rFonts w:ascii="Arial" w:hAnsi="Arial" w:cs="Arial"/>
                <w:b/>
                <w:bCs/>
              </w:rPr>
              <w:t>AVTOMATSKI BARVALNIK S POKRIVALNIKOM</w:t>
            </w:r>
            <w:r>
              <w:rPr>
                <w:rFonts w:ascii="Arial" w:eastAsia="Times New Roman" w:hAnsi="Arial" w:cs="Arial"/>
                <w:sz w:val="18"/>
                <w:szCs w:val="18"/>
                <w:lang w:eastAsia="sl-SI"/>
              </w:rPr>
              <w:t xml:space="preserve">, objavljenega na portalu javnih naročil, datum objave ………………, številka objave ………………  in v TED (EU) pod št. objave……………..  </w:t>
            </w:r>
            <w:r w:rsidR="00377FB0">
              <w:rPr>
                <w:rFonts w:ascii="Arial" w:eastAsia="Times New Roman" w:hAnsi="Arial" w:cs="Arial"/>
                <w:sz w:val="18"/>
                <w:szCs w:val="18"/>
                <w:lang w:eastAsia="sl-SI"/>
              </w:rPr>
              <w:t>(</w:t>
            </w:r>
            <w:r>
              <w:rPr>
                <w:rFonts w:ascii="Arial" w:eastAsia="Times New Roman" w:hAnsi="Arial" w:cs="Arial"/>
                <w:sz w:val="18"/>
                <w:szCs w:val="18"/>
                <w:lang w:eastAsia="sl-SI"/>
              </w:rPr>
              <w:t>postopek</w:t>
            </w:r>
            <w:r w:rsidR="00377FB0">
              <w:rPr>
                <w:rFonts w:ascii="Arial" w:eastAsia="Times New Roman" w:hAnsi="Arial" w:cs="Arial"/>
                <w:sz w:val="18"/>
                <w:szCs w:val="18"/>
                <w:lang w:eastAsia="sl-SI"/>
              </w:rPr>
              <w:t xml:space="preserve"> je poleg dobave opreme</w:t>
            </w:r>
            <w:r>
              <w:rPr>
                <w:rFonts w:ascii="Arial" w:eastAsia="Times New Roman" w:hAnsi="Arial" w:cs="Arial"/>
                <w:sz w:val="18"/>
                <w:szCs w:val="18"/>
                <w:lang w:eastAsia="sl-SI"/>
              </w:rPr>
              <w:t xml:space="preserve"> vključeval  tudi</w:t>
            </w:r>
            <w:r w:rsidR="00377FB0">
              <w:rPr>
                <w:rFonts w:ascii="Arial" w:eastAsia="Times New Roman" w:hAnsi="Arial" w:cs="Arial"/>
                <w:sz w:val="18"/>
                <w:szCs w:val="18"/>
                <w:lang w:eastAsia="sl-SI"/>
              </w:rPr>
              <w:t xml:space="preserve"> </w:t>
            </w:r>
            <w:proofErr w:type="spellStart"/>
            <w:r w:rsidR="00377FB0">
              <w:rPr>
                <w:rFonts w:ascii="Arial" w:eastAsia="Times New Roman" w:hAnsi="Arial" w:cs="Arial"/>
                <w:sz w:val="18"/>
                <w:szCs w:val="18"/>
                <w:lang w:eastAsia="sl-SI"/>
              </w:rPr>
              <w:t>pogarancijsko</w:t>
            </w:r>
            <w:proofErr w:type="spellEnd"/>
            <w:r w:rsidR="00377FB0">
              <w:rPr>
                <w:rFonts w:ascii="Arial" w:eastAsia="Times New Roman" w:hAnsi="Arial" w:cs="Arial"/>
                <w:sz w:val="18"/>
                <w:szCs w:val="18"/>
                <w:lang w:eastAsia="sl-SI"/>
              </w:rPr>
              <w:t xml:space="preserve"> vzdrževanje in</w:t>
            </w:r>
            <w:r>
              <w:rPr>
                <w:rFonts w:ascii="Arial" w:eastAsia="Times New Roman" w:hAnsi="Arial" w:cs="Arial"/>
                <w:sz w:val="18"/>
                <w:szCs w:val="18"/>
                <w:lang w:eastAsia="sl-SI"/>
              </w:rPr>
              <w:t xml:space="preserve"> sukcesivno dobavo nujno kompatibilnih potrošnih materialov</w:t>
            </w:r>
            <w:r w:rsidR="00377FB0">
              <w:rPr>
                <w:rFonts w:ascii="Arial" w:eastAsia="Times New Roman" w:hAnsi="Arial" w:cs="Arial"/>
                <w:sz w:val="18"/>
                <w:szCs w:val="18"/>
                <w:lang w:eastAsia="sl-SI"/>
              </w:rPr>
              <w:t>), izbral izvajalca za dobavo nujno kompatibilnih potrošnih materialov za dobo 3 let</w:t>
            </w:r>
            <w:r>
              <w:rPr>
                <w:rFonts w:ascii="Arial" w:eastAsia="Times New Roman" w:hAnsi="Arial" w:cs="Arial"/>
                <w:sz w:val="18"/>
                <w:szCs w:val="18"/>
                <w:lang w:eastAsia="sl-SI"/>
              </w:rPr>
              <w:t xml:space="preserve">. </w:t>
            </w:r>
          </w:p>
          <w:p w14:paraId="4E5F6768" w14:textId="71A7BEDF" w:rsidR="00377FB0" w:rsidRPr="00781B2B" w:rsidRDefault="00377FB0" w:rsidP="00781B2B">
            <w:pPr>
              <w:spacing w:before="40"/>
              <w:jc w:val="both"/>
              <w:rPr>
                <w:rFonts w:ascii="Arial" w:eastAsia="Times New Roman" w:hAnsi="Arial" w:cs="Arial"/>
                <w:sz w:val="18"/>
                <w:szCs w:val="18"/>
                <w:lang w:eastAsia="sl-SI"/>
              </w:rPr>
            </w:pPr>
          </w:p>
        </w:tc>
      </w:tr>
    </w:tbl>
    <w:p w14:paraId="7EC8ED37" w14:textId="77777777" w:rsidR="00781B2B" w:rsidRDefault="00781B2B" w:rsidP="00781B2B">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781B2B" w14:paraId="1B4CA3B0" w14:textId="77777777" w:rsidTr="009A6834">
        <w:tc>
          <w:tcPr>
            <w:tcW w:w="0" w:type="auto"/>
            <w:tcMar>
              <w:top w:w="0" w:type="auto"/>
              <w:bottom w:w="0" w:type="auto"/>
            </w:tcMar>
          </w:tcPr>
          <w:p w14:paraId="7D414413" w14:textId="77777777" w:rsidR="00781B2B" w:rsidRDefault="00781B2B" w:rsidP="009A6834">
            <w:pPr>
              <w:spacing w:before="225" w:after="225"/>
              <w:jc w:val="both"/>
            </w:pPr>
            <w:r>
              <w:rPr>
                <w:rFonts w:ascii="Arial" w:hAnsi="Arial" w:cs="Arial"/>
                <w:color w:val="000000"/>
                <w:sz w:val="18"/>
                <w:szCs w:val="18"/>
              </w:rPr>
              <w:t>S to pogodbo se naročnik in izvajalec  dogovorita o splošnih in posebnih pogojih izvajanja pogodbe.</w:t>
            </w:r>
          </w:p>
          <w:p w14:paraId="4BDD78B9" w14:textId="348C0541" w:rsidR="00781B2B" w:rsidRDefault="00781B2B" w:rsidP="009A6834">
            <w:pPr>
              <w:spacing w:before="225" w:after="225"/>
              <w:jc w:val="both"/>
            </w:pPr>
            <w:r>
              <w:rPr>
                <w:rFonts w:ascii="Arial" w:hAnsi="Arial" w:cs="Arial"/>
                <w:color w:val="000000"/>
                <w:sz w:val="18"/>
                <w:szCs w:val="18"/>
              </w:rPr>
              <w:t xml:space="preserve">Vrste blaga, za katere stranki sklepata pogodbo so navedene v prilogi te pogodbe </w:t>
            </w:r>
            <w:r w:rsidR="00377FB0">
              <w:rPr>
                <w:rFonts w:ascii="Arial" w:hAnsi="Arial" w:cs="Arial"/>
                <w:color w:val="000000"/>
                <w:sz w:val="18"/>
                <w:szCs w:val="18"/>
              </w:rPr>
              <w:t xml:space="preserve"> - Lasten predračun ponudnika za nujno kompatibilne potrošne materiale vezane na opremo:________________</w:t>
            </w:r>
            <w:r>
              <w:rPr>
                <w:rFonts w:ascii="Arial" w:hAnsi="Arial" w:cs="Arial"/>
                <w:color w:val="000000"/>
                <w:sz w:val="18"/>
                <w:szCs w:val="18"/>
              </w:rPr>
              <w:t>.</w:t>
            </w:r>
          </w:p>
          <w:p w14:paraId="0A6D39BC" w14:textId="77777777" w:rsidR="00781B2B" w:rsidRDefault="00781B2B" w:rsidP="009A6834">
            <w:pPr>
              <w:spacing w:before="225" w:after="225"/>
              <w:jc w:val="both"/>
            </w:pPr>
            <w:r>
              <w:rPr>
                <w:rFonts w:ascii="Arial" w:hAnsi="Arial" w:cs="Arial"/>
                <w:color w:val="000000"/>
                <w:sz w:val="18"/>
                <w:szCs w:val="18"/>
              </w:rPr>
              <w:t>Ponudbena dokumentacija  in razpisna dokumentacija so sestavni del te pogodbe.</w:t>
            </w:r>
          </w:p>
        </w:tc>
      </w:tr>
    </w:tbl>
    <w:p w14:paraId="663047DD" w14:textId="77777777" w:rsidR="00781B2B" w:rsidRDefault="00781B2B" w:rsidP="00781B2B">
      <w:pPr>
        <w:spacing w:before="225" w:after="225" w:line="240" w:lineRule="auto"/>
        <w:jc w:val="both"/>
      </w:pPr>
      <w:r>
        <w:rPr>
          <w:rFonts w:ascii="Arial" w:hAnsi="Arial" w:cs="Arial"/>
          <w:b/>
          <w:bCs/>
          <w:color w:val="000000"/>
          <w:sz w:val="18"/>
          <w:szCs w:val="18"/>
        </w:rPr>
        <w:t>II. PREDMET POGODBE</w:t>
      </w:r>
    </w:p>
    <w:p w14:paraId="6541DA93" w14:textId="77777777" w:rsidR="00781B2B" w:rsidRDefault="00781B2B" w:rsidP="00781B2B">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781B2B" w14:paraId="4F2DCE65" w14:textId="77777777" w:rsidTr="009A6834">
        <w:tc>
          <w:tcPr>
            <w:tcW w:w="0" w:type="auto"/>
            <w:tcMar>
              <w:top w:w="0" w:type="auto"/>
              <w:bottom w:w="0" w:type="auto"/>
            </w:tcMar>
          </w:tcPr>
          <w:p w14:paraId="6C7CD8C6" w14:textId="45AB234B" w:rsidR="00781B2B" w:rsidRDefault="00781B2B" w:rsidP="009A6834">
            <w:pPr>
              <w:spacing w:before="225" w:after="225"/>
              <w:jc w:val="both"/>
            </w:pPr>
            <w:r>
              <w:rPr>
                <w:rFonts w:ascii="Arial" w:hAnsi="Arial" w:cs="Arial"/>
                <w:color w:val="000000"/>
                <w:sz w:val="18"/>
                <w:szCs w:val="18"/>
              </w:rPr>
              <w:t xml:space="preserve">Predmet pogodbe so stalne nabave </w:t>
            </w:r>
            <w:r w:rsidR="00377FB0" w:rsidRPr="00377FB0">
              <w:rPr>
                <w:rFonts w:ascii="Arial" w:hAnsi="Arial" w:cs="Arial"/>
                <w:color w:val="000000"/>
                <w:sz w:val="18"/>
                <w:szCs w:val="18"/>
              </w:rPr>
              <w:t>nujno kompatibilne</w:t>
            </w:r>
            <w:r w:rsidR="00377FB0">
              <w:rPr>
                <w:rFonts w:ascii="Arial" w:hAnsi="Arial" w:cs="Arial"/>
                <w:color w:val="000000"/>
                <w:sz w:val="18"/>
                <w:szCs w:val="18"/>
              </w:rPr>
              <w:t>ga</w:t>
            </w:r>
            <w:r w:rsidR="00377FB0" w:rsidRPr="00377FB0">
              <w:rPr>
                <w:rFonts w:ascii="Arial" w:hAnsi="Arial" w:cs="Arial"/>
                <w:color w:val="000000"/>
                <w:sz w:val="18"/>
                <w:szCs w:val="18"/>
              </w:rPr>
              <w:t xml:space="preserve"> potrošne</w:t>
            </w:r>
            <w:r w:rsidR="00377FB0">
              <w:rPr>
                <w:rFonts w:ascii="Arial" w:hAnsi="Arial" w:cs="Arial"/>
                <w:color w:val="000000"/>
                <w:sz w:val="18"/>
                <w:szCs w:val="18"/>
              </w:rPr>
              <w:t>ga</w:t>
            </w:r>
            <w:r w:rsidR="00377FB0" w:rsidRPr="00377FB0">
              <w:rPr>
                <w:rFonts w:ascii="Arial" w:hAnsi="Arial" w:cs="Arial"/>
                <w:color w:val="000000"/>
                <w:sz w:val="18"/>
                <w:szCs w:val="18"/>
              </w:rPr>
              <w:t xml:space="preserve"> material</w:t>
            </w:r>
            <w:r w:rsidR="00377FB0">
              <w:rPr>
                <w:rFonts w:ascii="Arial" w:hAnsi="Arial" w:cs="Arial"/>
                <w:color w:val="000000"/>
                <w:sz w:val="18"/>
                <w:szCs w:val="18"/>
              </w:rPr>
              <w:t>a</w:t>
            </w:r>
            <w:r w:rsidR="00377FB0" w:rsidRPr="00377FB0">
              <w:rPr>
                <w:rFonts w:ascii="Arial" w:hAnsi="Arial" w:cs="Arial"/>
                <w:color w:val="000000"/>
                <w:sz w:val="18"/>
                <w:szCs w:val="18"/>
              </w:rPr>
              <w:t xml:space="preserve"> vezane</w:t>
            </w:r>
            <w:r w:rsidR="00377FB0">
              <w:rPr>
                <w:rFonts w:ascii="Arial" w:hAnsi="Arial" w:cs="Arial"/>
                <w:color w:val="000000"/>
                <w:sz w:val="18"/>
                <w:szCs w:val="18"/>
              </w:rPr>
              <w:t>ga</w:t>
            </w:r>
            <w:r w:rsidR="00377FB0" w:rsidRPr="00377FB0">
              <w:rPr>
                <w:rFonts w:ascii="Arial" w:hAnsi="Arial" w:cs="Arial"/>
                <w:color w:val="000000"/>
                <w:sz w:val="18"/>
                <w:szCs w:val="18"/>
              </w:rPr>
              <w:t xml:space="preserve"> na opremo:________________</w:t>
            </w:r>
            <w:r>
              <w:rPr>
                <w:rFonts w:ascii="Arial" w:hAnsi="Arial" w:cs="Arial"/>
                <w:color w:val="000000"/>
                <w:sz w:val="18"/>
                <w:szCs w:val="18"/>
              </w:rPr>
              <w:t>, ki jih naročnik po obsegu in času ne more vnaprej določiti.</w:t>
            </w:r>
            <w:r w:rsidR="00377FB0">
              <w:rPr>
                <w:rFonts w:ascii="Arial" w:hAnsi="Arial" w:cs="Arial"/>
                <w:color w:val="000000"/>
                <w:sz w:val="18"/>
                <w:szCs w:val="18"/>
              </w:rPr>
              <w:t xml:space="preserve"> </w:t>
            </w:r>
          </w:p>
          <w:p w14:paraId="0C951AB2" w14:textId="5175D115" w:rsidR="00781B2B" w:rsidRDefault="00781B2B" w:rsidP="009A6834">
            <w:pPr>
              <w:spacing w:before="225" w:after="225"/>
              <w:jc w:val="both"/>
            </w:pPr>
            <w:r>
              <w:rPr>
                <w:rFonts w:ascii="Arial" w:hAnsi="Arial" w:cs="Arial"/>
                <w:color w:val="000000"/>
                <w:sz w:val="18"/>
                <w:szCs w:val="18"/>
              </w:rPr>
              <w:t>Naročnik in izvajalec te pogodbe se izrecno dogovorita, da bo naročnik v času trajanja te pogodbe nabavljal le tiste vrste in količine predmetnega blaga, ki jih bo dejansko potreboval. Naročnik se ne zavezuje k nabavi celotnih količin, določenih v Predračunu. Količine in vrste blaga, navedene v predračunu, so okvirne.</w:t>
            </w:r>
          </w:p>
        </w:tc>
      </w:tr>
    </w:tbl>
    <w:p w14:paraId="6E4E0F6B" w14:textId="77777777" w:rsidR="00377FB0" w:rsidRDefault="00377FB0" w:rsidP="00781B2B">
      <w:pPr>
        <w:spacing w:after="0" w:line="240" w:lineRule="auto"/>
        <w:jc w:val="center"/>
        <w:rPr>
          <w:rFonts w:ascii="Arial" w:hAnsi="Arial" w:cs="Arial"/>
          <w:b/>
          <w:bCs/>
          <w:color w:val="000000"/>
          <w:sz w:val="18"/>
          <w:szCs w:val="18"/>
        </w:rPr>
      </w:pPr>
    </w:p>
    <w:p w14:paraId="2B53C738" w14:textId="5E89FA24" w:rsidR="00781B2B" w:rsidRDefault="00781B2B" w:rsidP="00781B2B">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781B2B" w14:paraId="3F25E86C" w14:textId="77777777" w:rsidTr="009A6834">
        <w:tc>
          <w:tcPr>
            <w:tcW w:w="0" w:type="auto"/>
            <w:tcMar>
              <w:top w:w="0" w:type="auto"/>
              <w:bottom w:w="0" w:type="auto"/>
            </w:tcMar>
          </w:tcPr>
          <w:p w14:paraId="17C22A19" w14:textId="77777777" w:rsidR="00781B2B" w:rsidRDefault="00781B2B" w:rsidP="009A6834">
            <w:pPr>
              <w:spacing w:before="225" w:after="225"/>
              <w:jc w:val="both"/>
            </w:pPr>
            <w:r>
              <w:rPr>
                <w:rFonts w:ascii="Arial" w:hAnsi="Arial" w:cs="Arial"/>
                <w:color w:val="000000"/>
                <w:sz w:val="18"/>
                <w:szCs w:val="18"/>
              </w:rPr>
              <w:t>Naročnik in izvajalec te pogodbe se dogovorita: </w:t>
            </w:r>
          </w:p>
          <w:tbl>
            <w:tblPr>
              <w:tblStyle w:val="NormalTablePHPDOCX"/>
              <w:tblW w:w="0" w:type="auto"/>
              <w:tblLook w:val="04A0" w:firstRow="1" w:lastRow="0" w:firstColumn="1" w:lastColumn="0" w:noHBand="0" w:noVBand="1"/>
            </w:tblPr>
            <w:tblGrid>
              <w:gridCol w:w="8746"/>
            </w:tblGrid>
            <w:tr w:rsidR="00781B2B" w14:paraId="4AB34D0C" w14:textId="77777777" w:rsidTr="009A6834">
              <w:tc>
                <w:tcPr>
                  <w:tcW w:w="0" w:type="auto"/>
                  <w:tcMar>
                    <w:top w:w="0" w:type="auto"/>
                    <w:bottom w:w="0" w:type="auto"/>
                  </w:tcMar>
                </w:tcPr>
                <w:p w14:paraId="0ED5BB74" w14:textId="6D315FA9" w:rsidR="00781B2B" w:rsidRDefault="00781B2B" w:rsidP="00CF47EC">
                  <w:pPr>
                    <w:numPr>
                      <w:ilvl w:val="0"/>
                      <w:numId w:val="40"/>
                    </w:numPr>
                    <w:jc w:val="both"/>
                    <w:rPr>
                      <w:rFonts w:ascii="Arial" w:hAnsi="Arial" w:cs="Arial"/>
                      <w:color w:val="000000"/>
                      <w:sz w:val="18"/>
                      <w:szCs w:val="18"/>
                    </w:rPr>
                  </w:pPr>
                  <w:r>
                    <w:rPr>
                      <w:rFonts w:ascii="Arial" w:hAnsi="Arial" w:cs="Arial"/>
                      <w:color w:val="000000"/>
                      <w:sz w:val="18"/>
                      <w:szCs w:val="18"/>
                    </w:rPr>
                    <w:t>Da bo naročnik v času trajanja pogodbe, v primeru potrebe, od izvajalca na osnovi ponudbe kupoval tudi drugo istovrstno blago, ki ni na Predračunu, na način in po določilih, dogovorjenih v tej pogodbi</w:t>
                  </w:r>
                  <w:r w:rsidR="00377FB0">
                    <w:rPr>
                      <w:rFonts w:ascii="Arial" w:hAnsi="Arial" w:cs="Arial"/>
                      <w:color w:val="000000"/>
                      <w:sz w:val="18"/>
                      <w:szCs w:val="18"/>
                    </w:rPr>
                    <w:t>, pri čemer takšne nabave ne bodo presegale 30% osnovne pogodbene vrednosti.</w:t>
                  </w:r>
                </w:p>
                <w:p w14:paraId="388517B9" w14:textId="77777777" w:rsidR="00781B2B" w:rsidRDefault="00781B2B" w:rsidP="00CF47EC">
                  <w:pPr>
                    <w:numPr>
                      <w:ilvl w:val="0"/>
                      <w:numId w:val="40"/>
                    </w:numPr>
                    <w:jc w:val="both"/>
                    <w:rPr>
                      <w:rFonts w:ascii="Arial" w:hAnsi="Arial" w:cs="Arial"/>
                      <w:color w:val="000000"/>
                      <w:sz w:val="18"/>
                      <w:szCs w:val="18"/>
                    </w:rPr>
                  </w:pPr>
                  <w:r>
                    <w:rPr>
                      <w:rFonts w:ascii="Arial" w:hAnsi="Arial" w:cs="Arial"/>
                      <w:color w:val="000000"/>
                      <w:sz w:val="18"/>
                      <w:szCs w:val="18"/>
                    </w:rPr>
                    <w:t>Da ponudnik izjemoma lahko zamenja posamezni artikel v pogodbi v primeru, ko gre za novo generacijo izbranega blaga istega proizvajalca, ki mora izpolnjevati vse zahteve iz razpisne dokumentacije. Zamenjavo mora potrditi naročnik. Cena mora ostati nespremenjena oz. ne sme bistveno odstopati od pogodbene cene. </w:t>
                  </w:r>
                </w:p>
                <w:p w14:paraId="64EBF217" w14:textId="77777777" w:rsidR="00781B2B" w:rsidRDefault="00781B2B" w:rsidP="00CF47EC">
                  <w:pPr>
                    <w:numPr>
                      <w:ilvl w:val="0"/>
                      <w:numId w:val="40"/>
                    </w:numPr>
                    <w:jc w:val="both"/>
                    <w:rPr>
                      <w:rFonts w:ascii="Arial" w:hAnsi="Arial" w:cs="Arial"/>
                      <w:color w:val="000000"/>
                      <w:sz w:val="18"/>
                      <w:szCs w:val="18"/>
                    </w:rPr>
                  </w:pPr>
                  <w:r>
                    <w:rPr>
                      <w:rFonts w:ascii="Arial" w:hAnsi="Arial" w:cs="Arial"/>
                      <w:color w:val="000000"/>
                      <w:sz w:val="18"/>
                      <w:szCs w:val="18"/>
                    </w:rPr>
                    <w:t xml:space="preserve">V primeru, da proizvajalec preneha z izdelovanjem določenega blaga in ga  ponudnik nadomesti z ustreznim novim blagom ima naročnik pravico kupovati blago v okviru predmetne </w:t>
                  </w:r>
                  <w:proofErr w:type="spellStart"/>
                  <w:r>
                    <w:rPr>
                      <w:rFonts w:ascii="Arial" w:hAnsi="Arial" w:cs="Arial"/>
                      <w:color w:val="000000"/>
                      <w:sz w:val="18"/>
                      <w:szCs w:val="18"/>
                    </w:rPr>
                    <w:t>pogodbe.Cena</w:t>
                  </w:r>
                  <w:proofErr w:type="spellEnd"/>
                  <w:r>
                    <w:rPr>
                      <w:rFonts w:ascii="Arial" w:hAnsi="Arial" w:cs="Arial"/>
                      <w:color w:val="000000"/>
                      <w:sz w:val="18"/>
                      <w:szCs w:val="18"/>
                    </w:rPr>
                    <w:t xml:space="preserve"> mora ostati nespremenjena oz. ne sme bistveno odstopati od pogodbene cene. </w:t>
                  </w:r>
                </w:p>
              </w:tc>
            </w:tr>
          </w:tbl>
          <w:p w14:paraId="5B9FA664" w14:textId="77777777" w:rsidR="00781B2B" w:rsidRDefault="00781B2B" w:rsidP="009A6834"/>
          <w:p w14:paraId="16BF2CC9" w14:textId="77777777" w:rsidR="00781B2B" w:rsidRDefault="00781B2B" w:rsidP="009A6834">
            <w:pPr>
              <w:spacing w:before="225" w:after="225"/>
              <w:jc w:val="both"/>
            </w:pPr>
            <w:r>
              <w:rPr>
                <w:rFonts w:ascii="Arial" w:hAnsi="Arial" w:cs="Arial"/>
                <w:color w:val="000000"/>
                <w:sz w:val="18"/>
                <w:szCs w:val="18"/>
              </w:rPr>
              <w:t>Vse spremembe morajo biti medsebojno usklajene, pisno obrazložene in dokumentirane.</w:t>
            </w:r>
          </w:p>
        </w:tc>
      </w:tr>
    </w:tbl>
    <w:p w14:paraId="2C524310" w14:textId="687F4DAE" w:rsidR="00781B2B" w:rsidRDefault="00377FB0" w:rsidP="00781B2B">
      <w:pPr>
        <w:spacing w:after="0" w:line="240" w:lineRule="auto"/>
        <w:jc w:val="center"/>
      </w:pPr>
      <w:r>
        <w:rPr>
          <w:rFonts w:ascii="Arial" w:hAnsi="Arial" w:cs="Arial"/>
          <w:b/>
          <w:bCs/>
          <w:color w:val="000000"/>
          <w:sz w:val="18"/>
          <w:szCs w:val="18"/>
        </w:rPr>
        <w:t>5</w:t>
      </w:r>
      <w:r w:rsidR="00781B2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7852"/>
      </w:tblGrid>
      <w:tr w:rsidR="00781B2B" w14:paraId="5940EA53" w14:textId="77777777" w:rsidTr="009A6834">
        <w:tc>
          <w:tcPr>
            <w:tcW w:w="0" w:type="auto"/>
            <w:tcMar>
              <w:top w:w="0" w:type="auto"/>
              <w:bottom w:w="0" w:type="auto"/>
            </w:tcMar>
          </w:tcPr>
          <w:p w14:paraId="6AE38FC1" w14:textId="370F2B80" w:rsidR="00781B2B" w:rsidRDefault="00781B2B" w:rsidP="009A6834">
            <w:pPr>
              <w:spacing w:before="225" w:after="225"/>
              <w:jc w:val="both"/>
            </w:pPr>
            <w:r>
              <w:rPr>
                <w:rFonts w:ascii="Arial" w:hAnsi="Arial" w:cs="Arial"/>
                <w:color w:val="000000"/>
                <w:sz w:val="18"/>
                <w:szCs w:val="18"/>
              </w:rPr>
              <w:t xml:space="preserve">Ta pogodba se sklepa za obdobje </w:t>
            </w:r>
            <w:r w:rsidR="00377FB0">
              <w:rPr>
                <w:rFonts w:ascii="Arial" w:hAnsi="Arial" w:cs="Arial"/>
                <w:color w:val="000000"/>
                <w:sz w:val="18"/>
                <w:szCs w:val="18"/>
              </w:rPr>
              <w:t>3</w:t>
            </w:r>
            <w:r>
              <w:rPr>
                <w:rFonts w:ascii="Arial" w:hAnsi="Arial" w:cs="Arial"/>
                <w:color w:val="000000"/>
                <w:sz w:val="18"/>
                <w:szCs w:val="18"/>
              </w:rPr>
              <w:t xml:space="preserve"> let od oddaje naročila, in sicer od _________ do________ .</w:t>
            </w:r>
          </w:p>
          <w:p w14:paraId="7C1F565B" w14:textId="77777777" w:rsidR="00781B2B" w:rsidRDefault="00781B2B" w:rsidP="009A6834"/>
        </w:tc>
      </w:tr>
    </w:tbl>
    <w:p w14:paraId="2A6A695D" w14:textId="77777777" w:rsidR="00781B2B" w:rsidRDefault="00781B2B" w:rsidP="00781B2B">
      <w:pPr>
        <w:spacing w:before="225" w:after="225" w:line="240" w:lineRule="auto"/>
        <w:jc w:val="both"/>
      </w:pPr>
      <w:r>
        <w:rPr>
          <w:rFonts w:ascii="Arial" w:hAnsi="Arial" w:cs="Arial"/>
          <w:b/>
          <w:bCs/>
          <w:color w:val="000000"/>
          <w:sz w:val="18"/>
          <w:szCs w:val="18"/>
        </w:rPr>
        <w:t>III. POGODBENA VREDNOST IN PLAČILNI POGOJI</w:t>
      </w:r>
    </w:p>
    <w:p w14:paraId="4F58EE40" w14:textId="3F8594D6" w:rsidR="00781B2B" w:rsidRDefault="00377FB0" w:rsidP="00781B2B">
      <w:pPr>
        <w:spacing w:after="0" w:line="240" w:lineRule="auto"/>
        <w:jc w:val="center"/>
      </w:pPr>
      <w:r>
        <w:rPr>
          <w:rFonts w:ascii="Arial" w:hAnsi="Arial" w:cs="Arial"/>
          <w:b/>
          <w:bCs/>
          <w:color w:val="000000"/>
          <w:sz w:val="18"/>
          <w:szCs w:val="18"/>
        </w:rPr>
        <w:t>6</w:t>
      </w:r>
      <w:r w:rsidR="00781B2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1B2B" w14:paraId="3F2254D7" w14:textId="77777777" w:rsidTr="009A6834">
        <w:tc>
          <w:tcPr>
            <w:tcW w:w="0" w:type="auto"/>
            <w:tcMar>
              <w:top w:w="0" w:type="auto"/>
              <w:bottom w:w="0" w:type="auto"/>
            </w:tcMar>
          </w:tcPr>
          <w:p w14:paraId="21B8E272" w14:textId="0AA8015D" w:rsidR="00781B2B" w:rsidRDefault="00781B2B" w:rsidP="009A6834">
            <w:pPr>
              <w:spacing w:before="225" w:after="225"/>
              <w:jc w:val="both"/>
            </w:pPr>
            <w:r>
              <w:rPr>
                <w:rFonts w:ascii="Arial" w:hAnsi="Arial" w:cs="Arial"/>
                <w:color w:val="000000"/>
                <w:sz w:val="18"/>
                <w:szCs w:val="18"/>
              </w:rPr>
              <w:t>Okvirna enoletna pogodbena vrednost blaga znaša  _______________ EUR brez DDV oz.   _______________________ EUR z DDV, skupna</w:t>
            </w:r>
            <w:r w:rsidR="00377FB0">
              <w:rPr>
                <w:rFonts w:ascii="Arial" w:hAnsi="Arial" w:cs="Arial"/>
                <w:color w:val="000000"/>
                <w:sz w:val="18"/>
                <w:szCs w:val="18"/>
              </w:rPr>
              <w:t xml:space="preserve"> 3 letna</w:t>
            </w:r>
            <w:r>
              <w:rPr>
                <w:rFonts w:ascii="Arial" w:hAnsi="Arial" w:cs="Arial"/>
                <w:color w:val="000000"/>
                <w:sz w:val="18"/>
                <w:szCs w:val="18"/>
              </w:rPr>
              <w:t xml:space="preserve"> ____________ pogodbena vrednost znaša ________________ EUR brez DDV oz. __________________________EUR z DDV.</w:t>
            </w:r>
          </w:p>
          <w:p w14:paraId="4CD3F70C" w14:textId="6A49153D" w:rsidR="00781B2B" w:rsidRDefault="00781B2B" w:rsidP="009A6834">
            <w:pPr>
              <w:spacing w:before="225" w:after="225"/>
              <w:jc w:val="both"/>
            </w:pPr>
            <w:r>
              <w:rPr>
                <w:rFonts w:ascii="Arial" w:hAnsi="Arial" w:cs="Arial"/>
                <w:color w:val="000000"/>
                <w:sz w:val="18"/>
                <w:szCs w:val="18"/>
              </w:rPr>
              <w:t xml:space="preserve">Cene iz Predračuna so izražene v evrih. V ceni so zajeti vsi stroški (dobave blaga, špediterski stroški, prevozni, carinski ter vsi morebitni drugi stroški), vsi popusti in rabati ter davek na dodano vrednost. Cene veljajo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skladišča naročnika razloženo.</w:t>
            </w:r>
          </w:p>
          <w:p w14:paraId="7AB953B5" w14:textId="77777777" w:rsidR="00781B2B" w:rsidRDefault="00781B2B" w:rsidP="009A6834">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32CD4A7B" w14:textId="77777777" w:rsidR="00781B2B" w:rsidRDefault="00781B2B" w:rsidP="009A6834">
            <w:pPr>
              <w:spacing w:before="225" w:after="225"/>
              <w:jc w:val="both"/>
            </w:pPr>
            <w:r>
              <w:rPr>
                <w:rFonts w:ascii="Arial" w:hAnsi="Arial" w:cs="Arial"/>
                <w:color w:val="000000"/>
                <w:sz w:val="18"/>
                <w:szCs w:val="18"/>
              </w:rPr>
              <w:t xml:space="preserve">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w:t>
            </w:r>
            <w:proofErr w:type="spellStart"/>
            <w:r>
              <w:rPr>
                <w:rFonts w:ascii="Arial" w:hAnsi="Arial" w:cs="Arial"/>
                <w:color w:val="000000"/>
                <w:sz w:val="18"/>
                <w:szCs w:val="18"/>
              </w:rPr>
              <w:t>Ur.l</w:t>
            </w:r>
            <w:proofErr w:type="spellEnd"/>
            <w:r>
              <w:rPr>
                <w:rFonts w:ascii="Arial" w:hAnsi="Arial" w:cs="Arial"/>
                <w:color w:val="000000"/>
                <w:sz w:val="18"/>
                <w:szCs w:val="18"/>
              </w:rPr>
              <w:t>. RS, št.1/04).</w:t>
            </w:r>
          </w:p>
          <w:p w14:paraId="08AF10C0" w14:textId="77777777" w:rsidR="00781B2B" w:rsidRDefault="00781B2B" w:rsidP="009A6834">
            <w:pPr>
              <w:spacing w:before="225" w:after="225"/>
              <w:jc w:val="both"/>
            </w:pPr>
            <w:r>
              <w:rPr>
                <w:rFonts w:ascii="Arial" w:hAnsi="Arial" w:cs="Arial"/>
                <w:color w:val="000000"/>
                <w:sz w:val="18"/>
                <w:szCs w:val="18"/>
              </w:rPr>
              <w:t>Izvajalec se zavezuje naročnika pisno zaprositi za spremembo cen. O spremembi cen pogodbeni stranki skleneta aneks k tej pogodbi.</w:t>
            </w:r>
          </w:p>
        </w:tc>
      </w:tr>
    </w:tbl>
    <w:p w14:paraId="231D93B3" w14:textId="0EACC21E" w:rsidR="00781B2B" w:rsidRDefault="00377FB0" w:rsidP="00781B2B">
      <w:pPr>
        <w:spacing w:after="0" w:line="240" w:lineRule="auto"/>
        <w:jc w:val="center"/>
      </w:pPr>
      <w:r>
        <w:rPr>
          <w:rFonts w:ascii="Arial" w:hAnsi="Arial" w:cs="Arial"/>
          <w:b/>
          <w:bCs/>
          <w:color w:val="000000"/>
          <w:sz w:val="18"/>
          <w:szCs w:val="18"/>
        </w:rPr>
        <w:t>7</w:t>
      </w:r>
      <w:r w:rsidR="00781B2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1B2B" w14:paraId="466BAC20" w14:textId="77777777" w:rsidTr="009A6834">
        <w:tc>
          <w:tcPr>
            <w:tcW w:w="0" w:type="auto"/>
            <w:tcMar>
              <w:top w:w="0" w:type="auto"/>
              <w:bottom w:w="0" w:type="auto"/>
            </w:tcMar>
          </w:tcPr>
          <w:p w14:paraId="40B7FA77" w14:textId="77777777" w:rsidR="00781B2B" w:rsidRDefault="00781B2B" w:rsidP="009A6834">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6D108929" w14:textId="77777777" w:rsidR="00781B2B" w:rsidRDefault="00781B2B" w:rsidP="009A6834">
            <w:pPr>
              <w:spacing w:before="225" w:after="225"/>
              <w:jc w:val="both"/>
            </w:pPr>
            <w:r>
              <w:rPr>
                <w:rFonts w:ascii="Arial" w:hAnsi="Arial" w:cs="Arial"/>
                <w:color w:val="000000"/>
                <w:sz w:val="18"/>
                <w:szCs w:val="18"/>
              </w:rPr>
              <w:t>Račun mora, poleg obveznih podatkov, vsebovati še:</w:t>
            </w:r>
          </w:p>
          <w:p w14:paraId="2E6AD33F" w14:textId="77777777" w:rsidR="00781B2B" w:rsidRDefault="00781B2B" w:rsidP="009A6834">
            <w:pPr>
              <w:spacing w:before="225" w:after="225"/>
              <w:jc w:val="both"/>
            </w:pPr>
            <w:r>
              <w:rPr>
                <w:rFonts w:ascii="Arial" w:hAnsi="Arial" w:cs="Arial"/>
                <w:color w:val="000000"/>
                <w:sz w:val="18"/>
                <w:szCs w:val="18"/>
              </w:rPr>
              <w:t>- navedbo lokacije kamor je bilo blago dostavljeno, </w:t>
            </w:r>
          </w:p>
          <w:p w14:paraId="5336DA59" w14:textId="77777777" w:rsidR="00781B2B" w:rsidRDefault="00781B2B" w:rsidP="009A6834">
            <w:pPr>
              <w:spacing w:before="225" w:after="225"/>
              <w:jc w:val="both"/>
            </w:pPr>
            <w:r>
              <w:rPr>
                <w:rFonts w:ascii="Arial" w:hAnsi="Arial" w:cs="Arial"/>
                <w:color w:val="000000"/>
                <w:sz w:val="18"/>
                <w:szCs w:val="18"/>
              </w:rPr>
              <w:lastRenderedPageBreak/>
              <w:t>- številko naročila in datum naročila,</w:t>
            </w:r>
          </w:p>
          <w:p w14:paraId="7A636697" w14:textId="77777777" w:rsidR="00781B2B" w:rsidRDefault="00781B2B" w:rsidP="009A6834">
            <w:pPr>
              <w:spacing w:before="225" w:after="225"/>
              <w:jc w:val="both"/>
            </w:pPr>
            <w:r>
              <w:rPr>
                <w:rFonts w:ascii="Arial" w:hAnsi="Arial" w:cs="Arial"/>
                <w:color w:val="000000"/>
                <w:sz w:val="18"/>
                <w:szCs w:val="18"/>
              </w:rPr>
              <w:t>- številko pogodbe,</w:t>
            </w:r>
          </w:p>
          <w:p w14:paraId="52639C06" w14:textId="77777777" w:rsidR="00781B2B" w:rsidRDefault="00781B2B" w:rsidP="009A6834">
            <w:pPr>
              <w:spacing w:before="225" w:after="225"/>
              <w:jc w:val="both"/>
            </w:pPr>
            <w:r>
              <w:rPr>
                <w:rFonts w:ascii="Arial" w:hAnsi="Arial" w:cs="Arial"/>
                <w:color w:val="000000"/>
                <w:sz w:val="18"/>
                <w:szCs w:val="18"/>
              </w:rPr>
              <w:t>- specifikacijo dobavljenega blaga,</w:t>
            </w:r>
          </w:p>
          <w:p w14:paraId="5265850B" w14:textId="77777777" w:rsidR="00781B2B" w:rsidRDefault="00781B2B" w:rsidP="009A6834">
            <w:pPr>
              <w:spacing w:before="225" w:after="225"/>
              <w:jc w:val="both"/>
            </w:pPr>
            <w:r>
              <w:rPr>
                <w:rFonts w:ascii="Arial" w:hAnsi="Arial" w:cs="Arial"/>
                <w:color w:val="000000"/>
                <w:sz w:val="18"/>
                <w:szCs w:val="18"/>
              </w:rPr>
              <w:t xml:space="preserve">- podatke za </w:t>
            </w:r>
            <w:proofErr w:type="spellStart"/>
            <w:r>
              <w:rPr>
                <w:rFonts w:ascii="Arial" w:hAnsi="Arial" w:cs="Arial"/>
                <w:color w:val="000000"/>
                <w:sz w:val="18"/>
                <w:szCs w:val="18"/>
              </w:rPr>
              <w:t>Intrastat</w:t>
            </w:r>
            <w:proofErr w:type="spellEnd"/>
            <w:r>
              <w:rPr>
                <w:rFonts w:ascii="Arial" w:hAnsi="Arial" w:cs="Arial"/>
                <w:color w:val="000000"/>
                <w:sz w:val="18"/>
                <w:szCs w:val="18"/>
              </w:rPr>
              <w:t>, če gre za izvajalca iz EU.</w:t>
            </w:r>
          </w:p>
          <w:p w14:paraId="1BADE24C" w14:textId="77777777" w:rsidR="00781B2B" w:rsidRDefault="00781B2B" w:rsidP="009A6834">
            <w:pPr>
              <w:spacing w:before="225" w:after="225"/>
              <w:jc w:val="both"/>
            </w:pPr>
            <w:r>
              <w:rPr>
                <w:rFonts w:ascii="Arial" w:hAnsi="Arial" w:cs="Arial"/>
                <w:color w:val="000000"/>
                <w:sz w:val="18"/>
                <w:szCs w:val="18"/>
              </w:rPr>
              <w:t>V kolikor naročnik računa ne zavrne v roku 8 delovnih dni od prejema, se račun šteje za potrjenega.</w:t>
            </w:r>
          </w:p>
          <w:p w14:paraId="78CF3547" w14:textId="77777777" w:rsidR="00781B2B" w:rsidRDefault="00781B2B" w:rsidP="009A6834">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403BE36C" w14:textId="77777777" w:rsidR="00781B2B" w:rsidRDefault="00781B2B" w:rsidP="009A6834">
            <w:pPr>
              <w:spacing w:before="225" w:after="225"/>
              <w:jc w:val="both"/>
            </w:pPr>
            <w:r>
              <w:rPr>
                <w:rFonts w:ascii="Arial" w:hAnsi="Arial" w:cs="Arial"/>
                <w:color w:val="000000"/>
                <w:sz w:val="18"/>
                <w:szCs w:val="18"/>
              </w:rPr>
              <w:t>Naročnik se zaveže plačati račun v roku 30 dni od prejema pravilno izstavljenega računa oziroma skladno z veljavnimi predpisi, ki določajo roke plačila, na transakcijski račun izvajalca. V primeru zamude pri plačilu lahko izvajalec naročniku zaračuna zakonske zamudne obresti.</w:t>
            </w:r>
          </w:p>
          <w:p w14:paraId="54907F2C" w14:textId="77777777" w:rsidR="00781B2B" w:rsidRDefault="00781B2B" w:rsidP="009A6834">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14:paraId="2BB72C1B" w14:textId="77777777" w:rsidR="00781B2B" w:rsidRDefault="00781B2B" w:rsidP="00781B2B">
      <w:pPr>
        <w:spacing w:before="225" w:after="225" w:line="240" w:lineRule="auto"/>
        <w:jc w:val="both"/>
      </w:pPr>
      <w:r>
        <w:rPr>
          <w:rFonts w:ascii="Arial" w:hAnsi="Arial" w:cs="Arial"/>
          <w:b/>
          <w:bCs/>
          <w:color w:val="000000"/>
          <w:sz w:val="18"/>
          <w:szCs w:val="18"/>
        </w:rPr>
        <w:lastRenderedPageBreak/>
        <w:t>IV. NAROČANJE, DOBAVA IN PREVZEM BLAGA</w:t>
      </w:r>
    </w:p>
    <w:p w14:paraId="2D23D18A" w14:textId="4B0C99EA" w:rsidR="00781B2B" w:rsidRDefault="00377FB0" w:rsidP="00781B2B">
      <w:pPr>
        <w:spacing w:after="0" w:line="240" w:lineRule="auto"/>
        <w:jc w:val="center"/>
      </w:pPr>
      <w:r>
        <w:rPr>
          <w:rFonts w:ascii="Arial" w:hAnsi="Arial" w:cs="Arial"/>
          <w:b/>
          <w:bCs/>
          <w:color w:val="000000"/>
          <w:sz w:val="18"/>
          <w:szCs w:val="18"/>
        </w:rPr>
        <w:t>8</w:t>
      </w:r>
      <w:r w:rsidR="00781B2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1B2B" w14:paraId="404F57B8" w14:textId="77777777" w:rsidTr="009A6834">
        <w:tc>
          <w:tcPr>
            <w:tcW w:w="0" w:type="auto"/>
            <w:tcMar>
              <w:top w:w="0" w:type="auto"/>
              <w:bottom w:w="0" w:type="auto"/>
            </w:tcMar>
          </w:tcPr>
          <w:p w14:paraId="522A6AC8" w14:textId="77777777" w:rsidR="00781B2B" w:rsidRDefault="00781B2B" w:rsidP="009A6834">
            <w:pPr>
              <w:spacing w:before="225" w:after="225"/>
              <w:jc w:val="both"/>
            </w:pPr>
            <w:r>
              <w:rPr>
                <w:rFonts w:ascii="Arial" w:hAnsi="Arial" w:cs="Arial"/>
                <w:color w:val="000000"/>
                <w:sz w:val="18"/>
                <w:szCs w:val="18"/>
              </w:rPr>
              <w:t>Naročnik bo posamezne vrste blaga, ki jih bo potreboval, kupoval od izbranega izvajalca na podlagi sklenjene pogodbe, in sicer na podlagi izstavljenih naročilnic po pošti, telefaksu ali elektronski pošti. Naročnik bo v naročilnici opredelil vrste in količine blaga. </w:t>
            </w:r>
          </w:p>
        </w:tc>
      </w:tr>
    </w:tbl>
    <w:p w14:paraId="3EE4F83F" w14:textId="385760ED" w:rsidR="00781B2B" w:rsidRDefault="00377FB0" w:rsidP="00781B2B">
      <w:pPr>
        <w:spacing w:after="0" w:line="240" w:lineRule="auto"/>
        <w:jc w:val="center"/>
      </w:pPr>
      <w:r>
        <w:rPr>
          <w:rFonts w:ascii="Arial" w:hAnsi="Arial" w:cs="Arial"/>
          <w:b/>
          <w:bCs/>
          <w:color w:val="000000"/>
          <w:sz w:val="18"/>
          <w:szCs w:val="18"/>
        </w:rPr>
        <w:t>9</w:t>
      </w:r>
      <w:r w:rsidR="00781B2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1B2B" w14:paraId="046E1BD5" w14:textId="77777777" w:rsidTr="009A6834">
        <w:tc>
          <w:tcPr>
            <w:tcW w:w="0" w:type="auto"/>
            <w:tcMar>
              <w:top w:w="0" w:type="auto"/>
              <w:bottom w:w="0" w:type="auto"/>
            </w:tcMar>
          </w:tcPr>
          <w:p w14:paraId="711470E2" w14:textId="77777777" w:rsidR="00781B2B" w:rsidRDefault="00781B2B" w:rsidP="009A6834">
            <w:pPr>
              <w:spacing w:before="225" w:after="225"/>
              <w:jc w:val="both"/>
            </w:pPr>
            <w:r>
              <w:rPr>
                <w:rFonts w:ascii="Arial" w:hAnsi="Arial" w:cs="Arial"/>
                <w:color w:val="000000"/>
                <w:sz w:val="18"/>
                <w:szCs w:val="18"/>
              </w:rPr>
              <w:t>Izvajalec se zavezuje zagotavljati:</w:t>
            </w:r>
          </w:p>
          <w:tbl>
            <w:tblPr>
              <w:tblStyle w:val="NormalTablePHPDOCX"/>
              <w:tblW w:w="0" w:type="auto"/>
              <w:tblLook w:val="04A0" w:firstRow="1" w:lastRow="0" w:firstColumn="1" w:lastColumn="0" w:noHBand="0" w:noVBand="1"/>
            </w:tblPr>
            <w:tblGrid>
              <w:gridCol w:w="8746"/>
            </w:tblGrid>
            <w:tr w:rsidR="00781B2B" w14:paraId="335303EE" w14:textId="77777777" w:rsidTr="009A6834">
              <w:tc>
                <w:tcPr>
                  <w:tcW w:w="0" w:type="auto"/>
                  <w:tcMar>
                    <w:top w:w="0" w:type="auto"/>
                    <w:bottom w:w="0" w:type="auto"/>
                  </w:tcMar>
                </w:tcPr>
                <w:p w14:paraId="383B92CD" w14:textId="77777777" w:rsidR="00781B2B" w:rsidRDefault="00781B2B" w:rsidP="00CF47EC">
                  <w:pPr>
                    <w:numPr>
                      <w:ilvl w:val="0"/>
                      <w:numId w:val="41"/>
                    </w:numPr>
                    <w:jc w:val="both"/>
                    <w:rPr>
                      <w:rFonts w:ascii="Arial" w:hAnsi="Arial" w:cs="Arial"/>
                      <w:color w:val="000000"/>
                      <w:sz w:val="18"/>
                      <w:szCs w:val="18"/>
                    </w:rPr>
                  </w:pPr>
                  <w:r>
                    <w:rPr>
                      <w:rFonts w:ascii="Arial" w:hAnsi="Arial" w:cs="Arial"/>
                      <w:color w:val="000000"/>
                      <w:sz w:val="18"/>
                      <w:szCs w:val="18"/>
                    </w:rPr>
                    <w:t>da bo naročniku dobavljal blago v skladu s ponudbeno specifikacijo in specifikacijo zahtev naročnika;</w:t>
                  </w:r>
                </w:p>
                <w:p w14:paraId="607B9052" w14:textId="77777777" w:rsidR="00781B2B" w:rsidRDefault="00781B2B" w:rsidP="00CF47EC">
                  <w:pPr>
                    <w:numPr>
                      <w:ilvl w:val="0"/>
                      <w:numId w:val="41"/>
                    </w:numPr>
                    <w:jc w:val="both"/>
                    <w:rPr>
                      <w:rFonts w:ascii="Arial" w:hAnsi="Arial" w:cs="Arial"/>
                      <w:color w:val="000000"/>
                      <w:sz w:val="18"/>
                      <w:szCs w:val="18"/>
                    </w:rPr>
                  </w:pPr>
                  <w:r>
                    <w:rPr>
                      <w:rFonts w:ascii="Arial" w:hAnsi="Arial" w:cs="Arial"/>
                      <w:color w:val="000000"/>
                      <w:sz w:val="18"/>
                      <w:szCs w:val="18"/>
                    </w:rPr>
                    <w:t xml:space="preserve">dobavo blaga v roku </w:t>
                  </w:r>
                  <w:proofErr w:type="spellStart"/>
                  <w:r>
                    <w:rPr>
                      <w:rFonts w:ascii="Arial" w:hAnsi="Arial" w:cs="Arial"/>
                      <w:color w:val="000000"/>
                      <w:sz w:val="18"/>
                      <w:szCs w:val="18"/>
                    </w:rPr>
                    <w:t>max</w:t>
                  </w:r>
                  <w:proofErr w:type="spellEnd"/>
                  <w:r>
                    <w:rPr>
                      <w:rFonts w:ascii="Arial" w:hAnsi="Arial" w:cs="Arial"/>
                      <w:color w:val="000000"/>
                      <w:sz w:val="18"/>
                      <w:szCs w:val="18"/>
                    </w:rPr>
                    <w:t>. 5 dni od prejema pisnega naročila, v nujnih primerih v dogovoru z naročnikom;</w:t>
                  </w:r>
                </w:p>
                <w:p w14:paraId="7F5C8F6C" w14:textId="77777777" w:rsidR="00781B2B" w:rsidRDefault="00781B2B" w:rsidP="00CF47EC">
                  <w:pPr>
                    <w:numPr>
                      <w:ilvl w:val="0"/>
                      <w:numId w:val="41"/>
                    </w:numPr>
                    <w:jc w:val="both"/>
                    <w:rPr>
                      <w:rFonts w:ascii="Arial" w:hAnsi="Arial" w:cs="Arial"/>
                      <w:color w:val="000000"/>
                      <w:sz w:val="18"/>
                      <w:szCs w:val="18"/>
                    </w:rPr>
                  </w:pPr>
                  <w:r>
                    <w:rPr>
                      <w:rFonts w:ascii="Arial" w:hAnsi="Arial" w:cs="Arial"/>
                      <w:color w:val="000000"/>
                      <w:sz w:val="18"/>
                      <w:szCs w:val="18"/>
                    </w:rPr>
                    <w:t xml:space="preserve">dostavo blaga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skladišče bolnišnične lekarne - razloženo v skladišče naročnika, in sicer od 7.00 do 15.00 ure, izven tega časa je dostava dovoljena le ob soglasju naročnika;</w:t>
                  </w:r>
                </w:p>
                <w:p w14:paraId="1CF7292F" w14:textId="77777777" w:rsidR="00781B2B" w:rsidRDefault="00781B2B" w:rsidP="00CF47EC">
                  <w:pPr>
                    <w:numPr>
                      <w:ilvl w:val="0"/>
                      <w:numId w:val="41"/>
                    </w:numPr>
                    <w:jc w:val="both"/>
                    <w:rPr>
                      <w:rFonts w:ascii="Arial" w:hAnsi="Arial" w:cs="Arial"/>
                      <w:color w:val="000000"/>
                      <w:sz w:val="18"/>
                      <w:szCs w:val="18"/>
                    </w:rPr>
                  </w:pPr>
                  <w:r>
                    <w:rPr>
                      <w:rFonts w:ascii="Arial" w:hAnsi="Arial" w:cs="Arial"/>
                      <w:color w:val="000000"/>
                      <w:sz w:val="18"/>
                      <w:szCs w:val="18"/>
                    </w:rPr>
                    <w:t>da bo v primeru, da blaga ne bo mogel dostaviti v pogodbenem roku, o tem pisno obvestil naročnika in ga seznanil z natančnim datumom dostave blaga, in sicer na elektronski naslov: jana.vuckovic@sb-nm.si; </w:t>
                  </w:r>
                </w:p>
                <w:p w14:paraId="50F3A8CB" w14:textId="77777777" w:rsidR="00781B2B" w:rsidRDefault="00781B2B" w:rsidP="00CF47EC">
                  <w:pPr>
                    <w:numPr>
                      <w:ilvl w:val="0"/>
                      <w:numId w:val="41"/>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in/ali črtna koda, v ponudbeni dokumentaciji, na dobavnici in embalaži;</w:t>
                  </w:r>
                </w:p>
                <w:p w14:paraId="2E9F60D8" w14:textId="77777777" w:rsidR="00781B2B" w:rsidRDefault="00781B2B" w:rsidP="00CF47EC">
                  <w:pPr>
                    <w:numPr>
                      <w:ilvl w:val="0"/>
                      <w:numId w:val="41"/>
                    </w:numPr>
                    <w:jc w:val="both"/>
                    <w:rPr>
                      <w:rFonts w:ascii="Arial" w:hAnsi="Arial" w:cs="Arial"/>
                      <w:color w:val="000000"/>
                      <w:sz w:val="18"/>
                      <w:szCs w:val="18"/>
                    </w:rPr>
                  </w:pPr>
                  <w:r>
                    <w:rPr>
                      <w:rFonts w:ascii="Arial" w:hAnsi="Arial" w:cs="Arial"/>
                      <w:color w:val="000000"/>
                      <w:sz w:val="18"/>
                      <w:szCs w:val="18"/>
                    </w:rPr>
                    <w:t>spoštovanje hišnega reda bolnišnice.</w:t>
                  </w:r>
                </w:p>
              </w:tc>
            </w:tr>
          </w:tbl>
          <w:p w14:paraId="12CA838D" w14:textId="77777777" w:rsidR="00781B2B" w:rsidRDefault="00781B2B" w:rsidP="009A6834"/>
          <w:p w14:paraId="7E2573A3" w14:textId="77777777" w:rsidR="00781B2B" w:rsidRDefault="00781B2B" w:rsidP="009A6834">
            <w:pPr>
              <w:spacing w:before="225" w:after="225"/>
              <w:jc w:val="both"/>
            </w:pPr>
            <w:r>
              <w:rPr>
                <w:rFonts w:ascii="Arial" w:hAnsi="Arial" w:cs="Arial"/>
                <w:color w:val="000000"/>
                <w:sz w:val="18"/>
                <w:szCs w:val="18"/>
              </w:rPr>
              <w:t>V primeru, da izvajalec določene vrste blaga trenutno nima na zalogi, mora naročnika o tem obvestiti najkasneje 1 delovni dan po prejemu naročila in naročniku ponuditi ustrezno nadomestilo (če bo naročnik to zahteval), ki bo enakovredno vrsti blaga, ki je predmet pogodbe (istega ali drugega proizvajalca), po enaki ali nižji ceni. Ustreznost nadomestnega artikla mora potrditi naročnik. V kolikor dobave nadomestnega artikla izbrani ponudnik/dobavitelj ne more zagotoviti, mora naročnika o tem obvestiti, da lahko naročnik pravočasno izvede kritni nakup (blago naroči pri drugem dobavitelju, razliko v ceni pa zaračuna izvajalcu).</w:t>
            </w:r>
          </w:p>
          <w:p w14:paraId="7DD235FD" w14:textId="77777777" w:rsidR="00781B2B" w:rsidRDefault="00781B2B" w:rsidP="009A6834">
            <w:pPr>
              <w:spacing w:before="225" w:after="225"/>
              <w:jc w:val="both"/>
            </w:pPr>
            <w:r>
              <w:rPr>
                <w:rFonts w:ascii="Arial" w:hAnsi="Arial" w:cs="Arial"/>
                <w:color w:val="000000"/>
                <w:sz w:val="18"/>
                <w:szCs w:val="18"/>
              </w:rPr>
              <w:t>Izvajalec mora dobavljeno blago poleg pisne dobavnice opremiti tudi z dobavnico v elektronski obliki (v skladu s pogojem za priznanje usposobljenosti iz predmetne razpisne dokumentacije/tč. Tehnična sposobnost). Elektronsko obliko dobavnice izvajalec pošlje na naslov: simona.hribar@sb-nm.si.</w:t>
            </w:r>
          </w:p>
        </w:tc>
      </w:tr>
    </w:tbl>
    <w:p w14:paraId="2D8C14E7" w14:textId="77777777" w:rsidR="00377FB0" w:rsidRDefault="00377FB0" w:rsidP="00781B2B">
      <w:pPr>
        <w:spacing w:after="0" w:line="240" w:lineRule="auto"/>
        <w:jc w:val="center"/>
        <w:rPr>
          <w:rFonts w:ascii="Arial" w:hAnsi="Arial" w:cs="Arial"/>
          <w:b/>
          <w:bCs/>
          <w:color w:val="000000"/>
          <w:sz w:val="18"/>
          <w:szCs w:val="18"/>
        </w:rPr>
      </w:pPr>
    </w:p>
    <w:p w14:paraId="1DDAF54B" w14:textId="77777777" w:rsidR="00377FB0" w:rsidRDefault="00377FB0" w:rsidP="00781B2B">
      <w:pPr>
        <w:spacing w:after="0" w:line="240" w:lineRule="auto"/>
        <w:jc w:val="center"/>
        <w:rPr>
          <w:rFonts w:ascii="Arial" w:hAnsi="Arial" w:cs="Arial"/>
          <w:b/>
          <w:bCs/>
          <w:color w:val="000000"/>
          <w:sz w:val="18"/>
          <w:szCs w:val="18"/>
        </w:rPr>
      </w:pPr>
    </w:p>
    <w:p w14:paraId="654B8099" w14:textId="77777777" w:rsidR="00377FB0" w:rsidRDefault="00377FB0" w:rsidP="00781B2B">
      <w:pPr>
        <w:spacing w:after="0" w:line="240" w:lineRule="auto"/>
        <w:jc w:val="center"/>
        <w:rPr>
          <w:rFonts w:ascii="Arial" w:hAnsi="Arial" w:cs="Arial"/>
          <w:b/>
          <w:bCs/>
          <w:color w:val="000000"/>
          <w:sz w:val="18"/>
          <w:szCs w:val="18"/>
        </w:rPr>
      </w:pPr>
    </w:p>
    <w:p w14:paraId="01B24DD3" w14:textId="7400FF35" w:rsidR="00781B2B" w:rsidRDefault="00781B2B" w:rsidP="00781B2B">
      <w:pPr>
        <w:spacing w:after="0" w:line="240" w:lineRule="auto"/>
        <w:jc w:val="center"/>
      </w:pPr>
      <w:r>
        <w:rPr>
          <w:rFonts w:ascii="Arial" w:hAnsi="Arial" w:cs="Arial"/>
          <w:b/>
          <w:bCs/>
          <w:color w:val="000000"/>
          <w:sz w:val="18"/>
          <w:szCs w:val="18"/>
        </w:rPr>
        <w:lastRenderedPageBreak/>
        <w:t>1</w:t>
      </w:r>
      <w:r w:rsidR="00377FB0">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1B2B" w14:paraId="5DE2E9DC" w14:textId="77777777" w:rsidTr="009A6834">
        <w:tc>
          <w:tcPr>
            <w:tcW w:w="0" w:type="auto"/>
            <w:tcMar>
              <w:top w:w="0" w:type="auto"/>
              <w:bottom w:w="0" w:type="auto"/>
            </w:tcMar>
          </w:tcPr>
          <w:p w14:paraId="30603BB2" w14:textId="77777777" w:rsidR="00781B2B" w:rsidRDefault="00781B2B" w:rsidP="009A6834">
            <w:pPr>
              <w:spacing w:before="225" w:after="225"/>
              <w:jc w:val="both"/>
            </w:pPr>
            <w:r>
              <w:rPr>
                <w:rFonts w:ascii="Arial" w:hAnsi="Arial" w:cs="Arial"/>
                <w:color w:val="000000"/>
                <w:sz w:val="18"/>
                <w:szCs w:val="18"/>
              </w:rPr>
              <w:t>V kolikor izvajalec naročniku ne bo dobavil naročenega blaga v dogovorjenem roku (ki ni posledica višje sile ali razlogov na strani naročnika), ima naročnik pravico, da brez kakršnih koli odgovornosti do izvajalca, naroči blago pri drugem dobavitelju, razliko v ceni pa zaračuna izvajalcu.</w:t>
            </w:r>
          </w:p>
          <w:p w14:paraId="76DEDD4D" w14:textId="77777777" w:rsidR="00781B2B" w:rsidRDefault="00781B2B" w:rsidP="009A6834">
            <w:pPr>
              <w:spacing w:before="225" w:after="225"/>
              <w:jc w:val="both"/>
            </w:pPr>
            <w:r>
              <w:rPr>
                <w:rFonts w:ascii="Arial" w:hAnsi="Arial" w:cs="Arial"/>
                <w:color w:val="000000"/>
                <w:sz w:val="18"/>
                <w:szCs w:val="18"/>
              </w:rPr>
              <w:t>Naročnik mora izvajalca o nameravanem kritnem kupu pisno obvestiti. Ko je kritni kup izveden, naročnik izvajalca o tem obvesti - sporoči številko in datum naročila. Za izvajalca to pomeni, da je sporazum za dobavo, na podlagi katere je bil izveden kritni kup, razdrt, če se stranki ne dogovorita drugače.</w:t>
            </w:r>
          </w:p>
          <w:p w14:paraId="5EDCC84F" w14:textId="77777777" w:rsidR="00781B2B" w:rsidRDefault="00781B2B" w:rsidP="009A6834">
            <w:pPr>
              <w:spacing w:before="225" w:after="225"/>
              <w:jc w:val="both"/>
            </w:pPr>
            <w:r>
              <w:rPr>
                <w:rFonts w:ascii="Arial" w:hAnsi="Arial" w:cs="Arial"/>
                <w:color w:val="000000"/>
                <w:sz w:val="18"/>
                <w:szCs w:val="18"/>
              </w:rPr>
              <w:t>Šteje se, da je bil izvajalec o nameravanem kritnem kupu obveščen, če naročnik razpolaga z dokazilom o poslanem obvestilu.</w:t>
            </w:r>
          </w:p>
          <w:p w14:paraId="56FD69EC" w14:textId="77777777" w:rsidR="00781B2B" w:rsidRDefault="00781B2B" w:rsidP="009A6834">
            <w:pPr>
              <w:spacing w:before="225" w:after="225"/>
              <w:jc w:val="both"/>
            </w:pPr>
            <w:r>
              <w:rPr>
                <w:rFonts w:ascii="Arial" w:hAnsi="Arial" w:cs="Arial"/>
                <w:color w:val="000000"/>
                <w:sz w:val="18"/>
                <w:szCs w:val="18"/>
              </w:rPr>
              <w:t>Razliko med ceno, po kateri je naročnik izvršil kritni kup, in ceno iz pogodbe je dolžan dokazati s kopijo računa, po katerem je bil kritni kup plačan, izvajalec pa je dolžan v roku 30 dni od naročnikovega poziva, za razliko v ceni izstaviti dobropis.</w:t>
            </w:r>
          </w:p>
          <w:p w14:paraId="52D559CD" w14:textId="77777777" w:rsidR="00781B2B" w:rsidRDefault="00781B2B" w:rsidP="009A6834">
            <w:pPr>
              <w:spacing w:before="225" w:after="225"/>
              <w:jc w:val="both"/>
            </w:pPr>
            <w:r>
              <w:rPr>
                <w:rFonts w:ascii="Arial" w:hAnsi="Arial" w:cs="Arial"/>
                <w:color w:val="000000"/>
                <w:sz w:val="18"/>
                <w:szCs w:val="18"/>
              </w:rPr>
              <w:t>V kolikor je naročnik primoran izvesti kritni kup, zaradi neizvedene dobave blaga oz. zamude pri dobavi blaga, v skladu s to pogodbo več kot 3-krat, lahko pogodbo z izvajalcem za to vrsto blaga razdre.</w:t>
            </w:r>
          </w:p>
        </w:tc>
      </w:tr>
    </w:tbl>
    <w:p w14:paraId="783E244E" w14:textId="1033A075" w:rsidR="00781B2B" w:rsidRDefault="00781B2B" w:rsidP="00781B2B">
      <w:pPr>
        <w:spacing w:after="0" w:line="240" w:lineRule="auto"/>
        <w:jc w:val="center"/>
      </w:pPr>
      <w:r>
        <w:rPr>
          <w:rFonts w:ascii="Arial" w:hAnsi="Arial" w:cs="Arial"/>
          <w:b/>
          <w:bCs/>
          <w:color w:val="000000"/>
          <w:sz w:val="18"/>
          <w:szCs w:val="18"/>
        </w:rPr>
        <w:t>1</w:t>
      </w:r>
      <w:r w:rsidR="00377FB0">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1B2B" w14:paraId="44104303" w14:textId="77777777" w:rsidTr="009A6834">
        <w:tc>
          <w:tcPr>
            <w:tcW w:w="0" w:type="auto"/>
            <w:tcMar>
              <w:top w:w="0" w:type="auto"/>
              <w:bottom w:w="0" w:type="auto"/>
            </w:tcMar>
          </w:tcPr>
          <w:p w14:paraId="0303CE5C" w14:textId="77777777" w:rsidR="00781B2B" w:rsidRDefault="00781B2B" w:rsidP="009A6834">
            <w:pPr>
              <w:spacing w:before="225" w:after="225"/>
              <w:jc w:val="both"/>
            </w:pPr>
            <w:r>
              <w:rPr>
                <w:rFonts w:ascii="Arial" w:hAnsi="Arial" w:cs="Arial"/>
                <w:color w:val="000000"/>
                <w:sz w:val="18"/>
                <w:szCs w:val="18"/>
              </w:rPr>
              <w:t>Naročnik se obvezuje naročeno blago v celoti prevzeti na podlagi dobavnice. Dobavnica mora biti napisana v slovenskem jeziku.</w:t>
            </w:r>
          </w:p>
        </w:tc>
      </w:tr>
    </w:tbl>
    <w:p w14:paraId="3EE7AEA5" w14:textId="26FD44D7" w:rsidR="00781B2B" w:rsidRDefault="00781B2B" w:rsidP="00781B2B">
      <w:pPr>
        <w:spacing w:after="0" w:line="240" w:lineRule="auto"/>
        <w:jc w:val="center"/>
      </w:pPr>
      <w:r>
        <w:rPr>
          <w:rFonts w:ascii="Arial" w:hAnsi="Arial" w:cs="Arial"/>
          <w:b/>
          <w:bCs/>
          <w:color w:val="000000"/>
          <w:sz w:val="18"/>
          <w:szCs w:val="18"/>
        </w:rPr>
        <w:t>1</w:t>
      </w:r>
      <w:r w:rsidR="00377FB0">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1B2B" w14:paraId="1B826205" w14:textId="77777777" w:rsidTr="009A6834">
        <w:tc>
          <w:tcPr>
            <w:tcW w:w="0" w:type="auto"/>
            <w:tcMar>
              <w:top w:w="0" w:type="auto"/>
              <w:bottom w:w="0" w:type="auto"/>
            </w:tcMar>
          </w:tcPr>
          <w:p w14:paraId="5923D7A4" w14:textId="77777777" w:rsidR="00781B2B" w:rsidRDefault="00781B2B" w:rsidP="009A6834">
            <w:pPr>
              <w:spacing w:before="225" w:after="225"/>
              <w:jc w:val="both"/>
            </w:pPr>
            <w:r>
              <w:rPr>
                <w:rFonts w:ascii="Arial" w:hAnsi="Arial" w:cs="Arial"/>
                <w:color w:val="000000"/>
                <w:sz w:val="18"/>
                <w:szCs w:val="18"/>
              </w:rPr>
              <w:t xml:space="preserve">Količinski prevzem blaga se opravi ob prevzemu, kakovostni pa v </w:t>
            </w:r>
            <w:proofErr w:type="spellStart"/>
            <w:r>
              <w:rPr>
                <w:rFonts w:ascii="Arial" w:hAnsi="Arial" w:cs="Arial"/>
                <w:color w:val="000000"/>
                <w:sz w:val="18"/>
                <w:szCs w:val="18"/>
              </w:rPr>
              <w:t>uzančnih</w:t>
            </w:r>
            <w:proofErr w:type="spellEnd"/>
            <w:r>
              <w:rPr>
                <w:rFonts w:ascii="Arial" w:hAnsi="Arial" w:cs="Arial"/>
                <w:color w:val="000000"/>
                <w:sz w:val="18"/>
                <w:szCs w:val="18"/>
              </w:rPr>
              <w:t xml:space="preserve"> rokih.</w:t>
            </w:r>
          </w:p>
          <w:p w14:paraId="4F149767" w14:textId="77777777" w:rsidR="00781B2B" w:rsidRDefault="00781B2B" w:rsidP="009A6834">
            <w:pPr>
              <w:spacing w:before="225" w:after="225"/>
              <w:jc w:val="both"/>
            </w:pPr>
            <w:r>
              <w:rPr>
                <w:rFonts w:ascii="Arial" w:hAnsi="Arial" w:cs="Arial"/>
                <w:color w:val="000000"/>
                <w:sz w:val="18"/>
                <w:szCs w:val="18"/>
              </w:rPr>
              <w:t>Naročnik bo o morebitnih količinskih odstopanjih, očitnih napakah in poškodovani embalaži  prevzetega blaga sestavil reklamacijski zapisnik in obvestil izvajalca o reklamaciji, najkasneje v roku 8 dni po prejemu blaga.</w:t>
            </w:r>
          </w:p>
          <w:p w14:paraId="640128AD" w14:textId="77777777" w:rsidR="00781B2B" w:rsidRDefault="00781B2B" w:rsidP="009A6834">
            <w:pPr>
              <w:spacing w:before="225" w:after="225"/>
              <w:jc w:val="both"/>
            </w:pPr>
            <w:r>
              <w:rPr>
                <w:rFonts w:ascii="Arial" w:hAnsi="Arial" w:cs="Arial"/>
                <w:color w:val="000000"/>
                <w:sz w:val="18"/>
                <w:szCs w:val="18"/>
              </w:rPr>
              <w:t>O kakovostnih in drugih napakah, ki jih ni mogoče ugotoviti takoj ob prevzemu, bo naročnik ravnal v skladu z določili obligacijskega zakonika.</w:t>
            </w:r>
          </w:p>
        </w:tc>
      </w:tr>
    </w:tbl>
    <w:p w14:paraId="73F7263E" w14:textId="77777777" w:rsidR="00781B2B" w:rsidRDefault="00781B2B" w:rsidP="00781B2B">
      <w:pPr>
        <w:spacing w:before="225" w:after="225" w:line="240" w:lineRule="auto"/>
        <w:jc w:val="both"/>
      </w:pPr>
      <w:r>
        <w:rPr>
          <w:rFonts w:ascii="Arial" w:hAnsi="Arial" w:cs="Arial"/>
          <w:b/>
          <w:bCs/>
          <w:color w:val="000000"/>
          <w:sz w:val="18"/>
          <w:szCs w:val="18"/>
        </w:rPr>
        <w:t>VI. KAKOVOST BLAGA</w:t>
      </w:r>
    </w:p>
    <w:p w14:paraId="6B82FCDA" w14:textId="7DEE348D" w:rsidR="00781B2B" w:rsidRDefault="00781B2B" w:rsidP="00781B2B">
      <w:pPr>
        <w:spacing w:after="0" w:line="240" w:lineRule="auto"/>
        <w:jc w:val="center"/>
      </w:pPr>
      <w:r>
        <w:rPr>
          <w:rFonts w:ascii="Arial" w:hAnsi="Arial" w:cs="Arial"/>
          <w:b/>
          <w:bCs/>
          <w:color w:val="000000"/>
          <w:sz w:val="18"/>
          <w:szCs w:val="18"/>
        </w:rPr>
        <w:t>1</w:t>
      </w:r>
      <w:r w:rsidR="00377FB0">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1B2B" w14:paraId="5F7B4988" w14:textId="77777777" w:rsidTr="009A6834">
        <w:tc>
          <w:tcPr>
            <w:tcW w:w="0" w:type="auto"/>
            <w:tcMar>
              <w:top w:w="0" w:type="auto"/>
              <w:bottom w:w="0" w:type="auto"/>
            </w:tcMar>
          </w:tcPr>
          <w:p w14:paraId="1B2B196E" w14:textId="77777777" w:rsidR="00781B2B" w:rsidRDefault="00781B2B" w:rsidP="009A6834">
            <w:pPr>
              <w:spacing w:before="225" w:after="225"/>
              <w:jc w:val="both"/>
            </w:pPr>
            <w:r>
              <w:rPr>
                <w:rFonts w:ascii="Arial" w:hAnsi="Arial" w:cs="Arial"/>
                <w:color w:val="000000"/>
                <w:sz w:val="18"/>
                <w:szCs w:val="18"/>
              </w:rPr>
              <w:t>Kakovost blaga mora ustrezati vsem strokovnim zahtevam, opisom in karakteristikam, ki so bili dani v okviru razpisne in ponudbene dokumentacije ter obstoječim standardom in deklarirani kakovosti na embalaži blaga. </w:t>
            </w:r>
          </w:p>
        </w:tc>
      </w:tr>
    </w:tbl>
    <w:p w14:paraId="17C0C591" w14:textId="0D785382" w:rsidR="00781B2B" w:rsidRDefault="00781B2B" w:rsidP="00781B2B">
      <w:pPr>
        <w:spacing w:after="0" w:line="240" w:lineRule="auto"/>
        <w:jc w:val="center"/>
      </w:pPr>
      <w:r>
        <w:rPr>
          <w:rFonts w:ascii="Arial" w:hAnsi="Arial" w:cs="Arial"/>
          <w:b/>
          <w:bCs/>
          <w:color w:val="000000"/>
          <w:sz w:val="18"/>
          <w:szCs w:val="18"/>
        </w:rPr>
        <w:t>1</w:t>
      </w:r>
      <w:r w:rsidR="00377FB0">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1B2B" w14:paraId="09A25F94" w14:textId="77777777" w:rsidTr="009A6834">
        <w:tc>
          <w:tcPr>
            <w:tcW w:w="0" w:type="auto"/>
            <w:tcMar>
              <w:top w:w="0" w:type="auto"/>
              <w:bottom w:w="0" w:type="auto"/>
            </w:tcMar>
          </w:tcPr>
          <w:p w14:paraId="59681960" w14:textId="77777777" w:rsidR="00781B2B" w:rsidRDefault="00781B2B" w:rsidP="009A6834">
            <w:pPr>
              <w:spacing w:before="225" w:after="225"/>
              <w:jc w:val="both"/>
            </w:pPr>
            <w:r>
              <w:rPr>
                <w:rFonts w:ascii="Arial" w:hAnsi="Arial" w:cs="Arial"/>
                <w:color w:val="000000"/>
                <w:sz w:val="18"/>
                <w:szCs w:val="18"/>
              </w:rPr>
              <w:t>Izvajalec naročniku  zagotavlja, da bo nosil vse stroške, ki bi nastali zaradi odpoklica blaga zaradi napake, storjene s strani izvajalca oziroma proizvajalca blaga.</w:t>
            </w:r>
          </w:p>
        </w:tc>
      </w:tr>
    </w:tbl>
    <w:p w14:paraId="3539733A" w14:textId="10DD1E0B" w:rsidR="00781B2B" w:rsidRDefault="00781B2B" w:rsidP="00781B2B">
      <w:pPr>
        <w:spacing w:after="0" w:line="240" w:lineRule="auto"/>
        <w:jc w:val="center"/>
      </w:pPr>
      <w:r>
        <w:rPr>
          <w:rFonts w:ascii="Arial" w:hAnsi="Arial" w:cs="Arial"/>
          <w:b/>
          <w:bCs/>
          <w:color w:val="000000"/>
          <w:sz w:val="18"/>
          <w:szCs w:val="18"/>
        </w:rPr>
        <w:t>1</w:t>
      </w:r>
      <w:r w:rsidR="00377FB0">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1B2B" w14:paraId="4FEF38FC" w14:textId="77777777" w:rsidTr="009A6834">
        <w:tc>
          <w:tcPr>
            <w:tcW w:w="0" w:type="auto"/>
            <w:tcMar>
              <w:top w:w="0" w:type="auto"/>
              <w:bottom w:w="0" w:type="auto"/>
            </w:tcMar>
          </w:tcPr>
          <w:p w14:paraId="78065654" w14:textId="77777777" w:rsidR="00781B2B" w:rsidRDefault="00781B2B" w:rsidP="009A6834">
            <w:pPr>
              <w:spacing w:before="225" w:after="225"/>
              <w:jc w:val="both"/>
            </w:pPr>
            <w:r>
              <w:rPr>
                <w:rFonts w:ascii="Arial" w:hAnsi="Arial" w:cs="Arial"/>
                <w:color w:val="000000"/>
                <w:sz w:val="18"/>
                <w:szCs w:val="18"/>
              </w:rPr>
              <w:t>Naročnik si pridržuje pravico, da reklamira kakovostno neustrezno blago in blago, za katerega se ob dobavah ugotovi, da ne izpolnjuje strokovnih zahtev naročnika oz. če se kasneje pri uporabi izkaže, da blago - kljub temu, da artikel izpolnjuje vse zahteve naročnika - ne ustreza in imajo uporabniki težave, ki jih z drugimi istovrstnimi artikli niso imeli.</w:t>
            </w:r>
          </w:p>
          <w:p w14:paraId="262AC1B0" w14:textId="77777777" w:rsidR="00781B2B" w:rsidRDefault="00781B2B" w:rsidP="009A6834">
            <w:pPr>
              <w:spacing w:before="225" w:after="225"/>
              <w:jc w:val="both"/>
            </w:pPr>
            <w:r>
              <w:rPr>
                <w:rFonts w:ascii="Arial" w:hAnsi="Arial" w:cs="Arial"/>
                <w:color w:val="000000"/>
                <w:sz w:val="18"/>
                <w:szCs w:val="18"/>
              </w:rPr>
              <w:t>Rok za rešitev reklamacije je 30 dni od prejema reklamacije. Šteje se, da je bil izvajalec o reklamaciji  obveščen, če naročnik razpolaga z dokazilom o poslanem obvestilu. Če v tem roku ne pride do rešitve reklamacije med izvajalcem in naročnikom, lahko naročnik (brez kakšne koli obveznosti do izvajalca) izloči kakovostno neustrezno blago in z izvajalcem prekine pogodbo za dobavo predmetnega blaga in prične blago naročati pri drugem dobavitelju.</w:t>
            </w:r>
          </w:p>
          <w:p w14:paraId="51554970" w14:textId="77777777" w:rsidR="00781B2B" w:rsidRDefault="00781B2B" w:rsidP="009A6834">
            <w:pPr>
              <w:spacing w:before="225" w:after="225"/>
              <w:jc w:val="both"/>
            </w:pPr>
            <w:r>
              <w:rPr>
                <w:rFonts w:ascii="Arial" w:hAnsi="Arial" w:cs="Arial"/>
                <w:color w:val="000000"/>
                <w:sz w:val="18"/>
                <w:szCs w:val="18"/>
              </w:rPr>
              <w:lastRenderedPageBreak/>
              <w:t>V kolikor pride do kakovostne reklamacije blaga, se postopek reševanja reklamacije vodi izključno preko nabavne službe naročnika.</w:t>
            </w:r>
          </w:p>
        </w:tc>
      </w:tr>
    </w:tbl>
    <w:p w14:paraId="2769F995" w14:textId="77777777" w:rsidR="00781B2B" w:rsidRDefault="00781B2B" w:rsidP="00781B2B">
      <w:pPr>
        <w:spacing w:before="225" w:after="225" w:line="240" w:lineRule="auto"/>
        <w:jc w:val="both"/>
      </w:pPr>
      <w:r>
        <w:rPr>
          <w:rFonts w:ascii="Arial" w:hAnsi="Arial" w:cs="Arial"/>
          <w:b/>
          <w:bCs/>
          <w:color w:val="000000"/>
          <w:sz w:val="18"/>
          <w:szCs w:val="18"/>
        </w:rPr>
        <w:lastRenderedPageBreak/>
        <w:t>VII. ZAVAROVANJE OBVEZNOSTI</w:t>
      </w:r>
    </w:p>
    <w:p w14:paraId="2798A165" w14:textId="6ED7FBEE" w:rsidR="00781B2B" w:rsidRDefault="00781B2B" w:rsidP="00781B2B">
      <w:pPr>
        <w:spacing w:after="0" w:line="240" w:lineRule="auto"/>
        <w:jc w:val="center"/>
      </w:pPr>
      <w:r>
        <w:rPr>
          <w:rFonts w:ascii="Arial" w:hAnsi="Arial" w:cs="Arial"/>
          <w:b/>
          <w:bCs/>
          <w:color w:val="000000"/>
          <w:sz w:val="18"/>
          <w:szCs w:val="18"/>
        </w:rPr>
        <w:t>1</w:t>
      </w:r>
      <w:r w:rsidR="00377FB0">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1B2B" w14:paraId="58C329B4" w14:textId="77777777" w:rsidTr="009A6834">
        <w:tc>
          <w:tcPr>
            <w:tcW w:w="0" w:type="auto"/>
            <w:tcMar>
              <w:top w:w="0" w:type="auto"/>
              <w:bottom w:w="0" w:type="auto"/>
            </w:tcMar>
          </w:tcPr>
          <w:p w14:paraId="2574787C" w14:textId="77777777" w:rsidR="00781B2B" w:rsidRDefault="00781B2B" w:rsidP="009A6834">
            <w:pPr>
              <w:spacing w:before="225" w:after="225"/>
              <w:jc w:val="both"/>
            </w:pPr>
            <w:r>
              <w:rPr>
                <w:rFonts w:ascii="Arial" w:hAnsi="Arial" w:cs="Arial"/>
                <w:color w:val="000000"/>
                <w:sz w:val="18"/>
                <w:szCs w:val="18"/>
              </w:rPr>
              <w:t>Izbrani izvajalec bo v petih delovnih dneh od podpisa te pogodbe, kot instrument zavarovanja predložil naročniku zavarovanje za dobro izvedbo pogodbenih obveznosti z veljavnostjo do izteka pogodbe, in sicer:</w:t>
            </w:r>
          </w:p>
          <w:tbl>
            <w:tblPr>
              <w:tblStyle w:val="NormalTablePHPDOCX"/>
              <w:tblW w:w="0" w:type="auto"/>
              <w:tblLook w:val="04A0" w:firstRow="1" w:lastRow="0" w:firstColumn="1" w:lastColumn="0" w:noHBand="0" w:noVBand="1"/>
            </w:tblPr>
            <w:tblGrid>
              <w:gridCol w:w="7410"/>
            </w:tblGrid>
            <w:tr w:rsidR="00781B2B" w14:paraId="089F9631" w14:textId="77777777" w:rsidTr="009A6834">
              <w:tc>
                <w:tcPr>
                  <w:tcW w:w="0" w:type="auto"/>
                  <w:tcMar>
                    <w:top w:w="0" w:type="auto"/>
                    <w:bottom w:w="0" w:type="auto"/>
                  </w:tcMar>
                </w:tcPr>
                <w:p w14:paraId="003EE9E5" w14:textId="12DCF047" w:rsidR="00781B2B" w:rsidRDefault="00781B2B" w:rsidP="00CF47EC">
                  <w:pPr>
                    <w:numPr>
                      <w:ilvl w:val="0"/>
                      <w:numId w:val="42"/>
                    </w:numPr>
                    <w:jc w:val="both"/>
                    <w:rPr>
                      <w:rFonts w:ascii="Arial" w:hAnsi="Arial" w:cs="Arial"/>
                      <w:color w:val="000000"/>
                      <w:sz w:val="18"/>
                      <w:szCs w:val="18"/>
                    </w:rPr>
                  </w:pPr>
                  <w:r>
                    <w:rPr>
                      <w:rFonts w:ascii="Arial" w:hAnsi="Arial" w:cs="Arial"/>
                      <w:color w:val="000000"/>
                      <w:sz w:val="18"/>
                      <w:szCs w:val="18"/>
                    </w:rPr>
                    <w:t>bančno garancijo/kavcijsko zavarovanje v višini 10% pogodbene vrednosti z DDV</w:t>
                  </w:r>
                </w:p>
              </w:tc>
            </w:tr>
          </w:tbl>
          <w:p w14:paraId="6D51786B" w14:textId="77777777" w:rsidR="00781B2B" w:rsidRDefault="00781B2B" w:rsidP="009A6834"/>
          <w:p w14:paraId="698585F0" w14:textId="77777777" w:rsidR="00781B2B" w:rsidRDefault="00781B2B" w:rsidP="009A6834">
            <w:pPr>
              <w:spacing w:before="225" w:after="225"/>
              <w:jc w:val="both"/>
            </w:pPr>
            <w:r>
              <w:rPr>
                <w:rFonts w:ascii="Arial" w:hAnsi="Arial" w:cs="Arial"/>
                <w:color w:val="000000"/>
                <w:sz w:val="18"/>
                <w:szCs w:val="18"/>
              </w:rPr>
              <w:t>Naročnik bo zavarovanje za dobro izvedbo pogodbenih obveznosti lahko unovčil, če naročeno blago pri posamezni dobavi:</w:t>
            </w:r>
          </w:p>
          <w:tbl>
            <w:tblPr>
              <w:tblStyle w:val="NormalTablePHPDOCX"/>
              <w:tblW w:w="0" w:type="auto"/>
              <w:tblLook w:val="04A0" w:firstRow="1" w:lastRow="0" w:firstColumn="1" w:lastColumn="0" w:noHBand="0" w:noVBand="1"/>
            </w:tblPr>
            <w:tblGrid>
              <w:gridCol w:w="5619"/>
            </w:tblGrid>
            <w:tr w:rsidR="00781B2B" w14:paraId="3CE247BA" w14:textId="77777777" w:rsidTr="009A6834">
              <w:tc>
                <w:tcPr>
                  <w:tcW w:w="0" w:type="auto"/>
                  <w:tcMar>
                    <w:top w:w="0" w:type="auto"/>
                    <w:bottom w:w="0" w:type="auto"/>
                  </w:tcMar>
                </w:tcPr>
                <w:p w14:paraId="42703A74" w14:textId="77777777" w:rsidR="00781B2B" w:rsidRDefault="00781B2B" w:rsidP="00CF47EC">
                  <w:pPr>
                    <w:numPr>
                      <w:ilvl w:val="0"/>
                      <w:numId w:val="43"/>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667F4E0D" w14:textId="77777777" w:rsidR="00781B2B" w:rsidRDefault="00781B2B" w:rsidP="00CF47EC">
                  <w:pPr>
                    <w:numPr>
                      <w:ilvl w:val="0"/>
                      <w:numId w:val="43"/>
                    </w:numPr>
                    <w:jc w:val="both"/>
                    <w:rPr>
                      <w:rFonts w:ascii="Arial" w:hAnsi="Arial" w:cs="Arial"/>
                      <w:color w:val="000000"/>
                      <w:sz w:val="18"/>
                      <w:szCs w:val="18"/>
                    </w:rPr>
                  </w:pPr>
                  <w:r>
                    <w:rPr>
                      <w:rFonts w:ascii="Arial" w:hAnsi="Arial" w:cs="Arial"/>
                      <w:color w:val="000000"/>
                      <w:sz w:val="18"/>
                      <w:szCs w:val="18"/>
                    </w:rPr>
                    <w:t>ne bo prejel v roku in v količinah, opredeljenih v naročilnici.</w:t>
                  </w:r>
                </w:p>
              </w:tc>
            </w:tr>
          </w:tbl>
          <w:p w14:paraId="4FE67FD7" w14:textId="77777777" w:rsidR="00781B2B" w:rsidRDefault="00781B2B" w:rsidP="009A6834"/>
        </w:tc>
      </w:tr>
    </w:tbl>
    <w:p w14:paraId="5223CCFC" w14:textId="77777777" w:rsidR="00781B2B" w:rsidRDefault="00781B2B" w:rsidP="00781B2B">
      <w:pPr>
        <w:spacing w:before="225" w:after="225" w:line="240" w:lineRule="auto"/>
        <w:jc w:val="both"/>
      </w:pPr>
      <w:r>
        <w:rPr>
          <w:rFonts w:ascii="Arial" w:hAnsi="Arial" w:cs="Arial"/>
          <w:b/>
          <w:bCs/>
          <w:color w:val="000000"/>
          <w:sz w:val="18"/>
          <w:szCs w:val="18"/>
        </w:rPr>
        <w:t>VIII. SKRBNIK POGODBE</w:t>
      </w:r>
    </w:p>
    <w:p w14:paraId="427BBD48" w14:textId="67C2211D" w:rsidR="00781B2B" w:rsidRDefault="00781B2B" w:rsidP="00781B2B">
      <w:pPr>
        <w:spacing w:after="0" w:line="240" w:lineRule="auto"/>
        <w:jc w:val="center"/>
      </w:pPr>
      <w:r>
        <w:rPr>
          <w:rFonts w:ascii="Arial" w:hAnsi="Arial" w:cs="Arial"/>
          <w:b/>
          <w:bCs/>
          <w:color w:val="000000"/>
          <w:sz w:val="18"/>
          <w:szCs w:val="18"/>
        </w:rPr>
        <w:t>1</w:t>
      </w:r>
      <w:r w:rsidR="00A94273">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1B2B" w14:paraId="2D793CB6" w14:textId="77777777" w:rsidTr="009A6834">
        <w:tc>
          <w:tcPr>
            <w:tcW w:w="0" w:type="auto"/>
            <w:tcMar>
              <w:top w:w="0" w:type="auto"/>
              <w:bottom w:w="0" w:type="auto"/>
            </w:tcMar>
          </w:tcPr>
          <w:p w14:paraId="201955EA" w14:textId="77777777" w:rsidR="00781B2B" w:rsidRDefault="00781B2B" w:rsidP="009A6834">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Katja Vernig, mag. farm., vodja oddelka lekarne.</w:t>
            </w:r>
          </w:p>
          <w:p w14:paraId="0701B4EC" w14:textId="77777777" w:rsidR="00781B2B" w:rsidRDefault="00781B2B" w:rsidP="009A6834">
            <w:pPr>
              <w:spacing w:before="225" w:after="225"/>
              <w:jc w:val="both"/>
            </w:pPr>
            <w:r>
              <w:rPr>
                <w:rFonts w:ascii="Arial" w:hAnsi="Arial" w:cs="Arial"/>
                <w:color w:val="000000"/>
                <w:sz w:val="18"/>
                <w:szCs w:val="18"/>
              </w:rPr>
              <w:t>Skrbnik pogodbe s strani naročnika je Barbara Slak Turk, vodja službe za nabavo in skladiščenje.</w:t>
            </w:r>
          </w:p>
          <w:p w14:paraId="67867D13" w14:textId="77777777" w:rsidR="00781B2B" w:rsidRDefault="00781B2B" w:rsidP="009A6834">
            <w:pPr>
              <w:spacing w:before="225" w:after="225"/>
              <w:jc w:val="both"/>
            </w:pPr>
            <w:r>
              <w:rPr>
                <w:rFonts w:ascii="Arial" w:hAnsi="Arial" w:cs="Arial"/>
                <w:color w:val="000000"/>
                <w:sz w:val="18"/>
                <w:szCs w:val="18"/>
              </w:rPr>
              <w:t>Skrbnik pogodbe s strani izvajalca je___________________________.</w:t>
            </w:r>
          </w:p>
        </w:tc>
      </w:tr>
    </w:tbl>
    <w:p w14:paraId="1F1AE0CB" w14:textId="77777777" w:rsidR="00781B2B" w:rsidRDefault="00781B2B" w:rsidP="00781B2B">
      <w:pPr>
        <w:spacing w:before="225" w:after="225" w:line="240" w:lineRule="auto"/>
        <w:jc w:val="both"/>
      </w:pPr>
      <w:r>
        <w:rPr>
          <w:rFonts w:ascii="Arial" w:hAnsi="Arial" w:cs="Arial"/>
          <w:b/>
          <w:bCs/>
          <w:color w:val="000000"/>
          <w:sz w:val="18"/>
          <w:szCs w:val="18"/>
        </w:rPr>
        <w:t>IX. ODSTOP OD POGODBE</w:t>
      </w:r>
    </w:p>
    <w:p w14:paraId="652E9AF1" w14:textId="300D7E6A" w:rsidR="00781B2B" w:rsidRDefault="00A94273" w:rsidP="00781B2B">
      <w:pPr>
        <w:spacing w:after="0" w:line="240" w:lineRule="auto"/>
        <w:jc w:val="center"/>
      </w:pPr>
      <w:r>
        <w:rPr>
          <w:rFonts w:ascii="Arial" w:hAnsi="Arial" w:cs="Arial"/>
          <w:b/>
          <w:bCs/>
          <w:color w:val="000000"/>
          <w:sz w:val="18"/>
          <w:szCs w:val="18"/>
        </w:rPr>
        <w:t>18</w:t>
      </w:r>
      <w:r w:rsidR="00781B2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1B2B" w14:paraId="3BEFCEC5" w14:textId="77777777" w:rsidTr="009A6834">
        <w:tc>
          <w:tcPr>
            <w:tcW w:w="0" w:type="auto"/>
            <w:tcMar>
              <w:top w:w="0" w:type="auto"/>
              <w:bottom w:w="0" w:type="auto"/>
            </w:tcMar>
          </w:tcPr>
          <w:p w14:paraId="47FB0F87" w14:textId="77777777" w:rsidR="00781B2B" w:rsidRDefault="00781B2B" w:rsidP="009A6834">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14:paraId="058F912D" w14:textId="77777777" w:rsidR="00781B2B" w:rsidRDefault="00781B2B" w:rsidP="009A6834">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6FC12ABC" w14:textId="77777777" w:rsidR="00781B2B" w:rsidRDefault="00781B2B" w:rsidP="009A6834">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14:paraId="609161C2" w14:textId="77777777" w:rsidR="00781B2B" w:rsidRDefault="00781B2B" w:rsidP="009A6834">
            <w:pPr>
              <w:spacing w:before="225" w:after="225"/>
              <w:jc w:val="both"/>
            </w:pPr>
            <w:r>
              <w:rPr>
                <w:rFonts w:ascii="Arial" w:hAnsi="Arial" w:cs="Arial"/>
                <w:color w:val="000000"/>
                <w:sz w:val="18"/>
                <w:szCs w:val="18"/>
              </w:rPr>
              <w:t>• javno naročilo je bilo bistveno spremenjeno, kar terja nov postopek javnega naročanja;</w:t>
            </w:r>
          </w:p>
          <w:p w14:paraId="44604C3B" w14:textId="77777777" w:rsidR="00781B2B" w:rsidRDefault="00781B2B" w:rsidP="009A6834">
            <w:pPr>
              <w:spacing w:before="225" w:after="225"/>
              <w:jc w:val="both"/>
            </w:pPr>
            <w:r>
              <w:rPr>
                <w:rFonts w:ascii="Arial" w:hAnsi="Arial" w:cs="Arial"/>
                <w:color w:val="000000"/>
                <w:sz w:val="18"/>
                <w:szCs w:val="18"/>
              </w:rPr>
              <w:t>• v času oddaje javnega naročila je bil izvajalec  v enem od položajev, zaradi katerega bi ga naročnik moral izključiti iz postopka javnega naročanja, pa s tem dejstvom naročnik ni bil seznanjen v postopku javnega naročanja;</w:t>
            </w:r>
          </w:p>
          <w:p w14:paraId="3D595DD5" w14:textId="77777777" w:rsidR="00781B2B" w:rsidRDefault="00781B2B" w:rsidP="009A6834">
            <w:pPr>
              <w:spacing w:before="225" w:after="225"/>
              <w:jc w:val="both"/>
            </w:pPr>
            <w:r>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14:paraId="28718B86" w14:textId="77777777" w:rsidR="00781B2B" w:rsidRDefault="00781B2B" w:rsidP="009A6834">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270250AC" w14:textId="77777777" w:rsidR="00781B2B" w:rsidRDefault="00781B2B" w:rsidP="009A6834">
            <w:pPr>
              <w:spacing w:before="225" w:after="225"/>
              <w:jc w:val="both"/>
            </w:pPr>
            <w:r>
              <w:rPr>
                <w:rFonts w:ascii="Arial" w:hAnsi="Arial" w:cs="Arial"/>
                <w:color w:val="000000"/>
                <w:sz w:val="18"/>
                <w:szCs w:val="18"/>
              </w:rPr>
              <w:lastRenderedPageBreak/>
              <w:t>Naročnik ima pravico enostransko odstopiti od pogodbe brez odpovednega roka v primeru, da zanjo nima zagotovljenih sredstev.</w:t>
            </w:r>
          </w:p>
          <w:p w14:paraId="1EDDAAC8" w14:textId="77777777" w:rsidR="00781B2B" w:rsidRDefault="00781B2B" w:rsidP="009A6834">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38ED7B65" w14:textId="77777777" w:rsidR="00781B2B" w:rsidRDefault="00781B2B" w:rsidP="009A6834">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09A3A923" w14:textId="77777777" w:rsidR="00781B2B" w:rsidRDefault="00781B2B" w:rsidP="009A6834">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669C5637" w14:textId="77777777" w:rsidR="00781B2B" w:rsidRDefault="00781B2B" w:rsidP="009A6834">
            <w:pPr>
              <w:spacing w:before="225" w:after="225"/>
              <w:jc w:val="both"/>
            </w:pPr>
            <w:r>
              <w:rPr>
                <w:rFonts w:ascii="Arial" w:hAnsi="Arial" w:cs="Arial"/>
                <w:color w:val="000000"/>
                <w:sz w:val="18"/>
                <w:szCs w:val="18"/>
              </w:rPr>
              <w:t>Odstop od pogodbe učinkuje z dnem, ko izvajalec prejme pisno izjavo naročnika o odstopu.</w:t>
            </w:r>
          </w:p>
          <w:p w14:paraId="16A46628" w14:textId="77777777" w:rsidR="00781B2B" w:rsidRDefault="00781B2B" w:rsidP="009A6834">
            <w:pPr>
              <w:spacing w:before="225" w:after="225"/>
              <w:jc w:val="both"/>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14:paraId="79DC24EB" w14:textId="751D5DD3" w:rsidR="00781B2B" w:rsidRDefault="00A94273" w:rsidP="00781B2B">
      <w:pPr>
        <w:spacing w:after="0" w:line="240" w:lineRule="auto"/>
        <w:jc w:val="center"/>
      </w:pPr>
      <w:r>
        <w:rPr>
          <w:rFonts w:ascii="Arial" w:hAnsi="Arial" w:cs="Arial"/>
          <w:b/>
          <w:bCs/>
          <w:color w:val="000000"/>
          <w:sz w:val="18"/>
          <w:szCs w:val="18"/>
        </w:rPr>
        <w:lastRenderedPageBreak/>
        <w:t>19</w:t>
      </w:r>
      <w:r w:rsidR="00781B2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1B2B" w14:paraId="6D4AA163" w14:textId="77777777" w:rsidTr="009A6834">
        <w:tc>
          <w:tcPr>
            <w:tcW w:w="0" w:type="auto"/>
            <w:tcMar>
              <w:top w:w="0" w:type="auto"/>
              <w:bottom w:w="0" w:type="auto"/>
            </w:tcMar>
          </w:tcPr>
          <w:p w14:paraId="0D8144E8" w14:textId="77777777" w:rsidR="00781B2B" w:rsidRDefault="00781B2B" w:rsidP="009A6834">
            <w:pPr>
              <w:spacing w:before="225" w:after="225"/>
              <w:jc w:val="both"/>
            </w:pPr>
            <w:r>
              <w:rPr>
                <w:rFonts w:ascii="Arial" w:hAnsi="Arial" w:cs="Arial"/>
                <w:color w:val="000000"/>
                <w:sz w:val="18"/>
                <w:szCs w:val="18"/>
              </w:rPr>
              <w:t>Ta pogodba je sklenjena pod razveznim pogojem, ki se uresniči v primeru izpolnitve ene od naslednjih okoliščin:</w:t>
            </w:r>
          </w:p>
          <w:p w14:paraId="333D43BC" w14:textId="77777777" w:rsidR="00781B2B" w:rsidRDefault="00781B2B" w:rsidP="009A6834">
            <w:pPr>
              <w:spacing w:before="225" w:after="225"/>
              <w:jc w:val="both"/>
            </w:pPr>
            <w:r>
              <w:rPr>
                <w:rFonts w:ascii="Arial" w:hAnsi="Arial" w:cs="Arial"/>
                <w:color w:val="000000"/>
                <w:sz w:val="18"/>
                <w:szCs w:val="18"/>
              </w:rPr>
              <w:t xml:space="preserve">- če bo naročnik seznanjen, da je sodišče s pravnomočno odločitvijo ugotovilo kršitev obveznosti delovne, </w:t>
            </w:r>
            <w:proofErr w:type="spellStart"/>
            <w:r>
              <w:rPr>
                <w:rFonts w:ascii="Arial" w:hAnsi="Arial" w:cs="Arial"/>
                <w:color w:val="000000"/>
                <w:sz w:val="18"/>
                <w:szCs w:val="18"/>
              </w:rPr>
              <w:t>okoljske</w:t>
            </w:r>
            <w:proofErr w:type="spellEnd"/>
            <w:r>
              <w:rPr>
                <w:rFonts w:ascii="Arial" w:hAnsi="Arial" w:cs="Arial"/>
                <w:color w:val="000000"/>
                <w:sz w:val="18"/>
                <w:szCs w:val="18"/>
              </w:rPr>
              <w:t xml:space="preserve"> ali socialne zakonodaje s strani izvajalca ali podizvajalca ali</w:t>
            </w:r>
          </w:p>
          <w:p w14:paraId="505C59C3" w14:textId="77777777" w:rsidR="00781B2B" w:rsidRDefault="00781B2B" w:rsidP="009A6834">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6"/>
            </w:tblGrid>
            <w:tr w:rsidR="00781B2B" w14:paraId="118697EB" w14:textId="77777777" w:rsidTr="009A6834">
              <w:tc>
                <w:tcPr>
                  <w:tcW w:w="0" w:type="auto"/>
                  <w:tcMar>
                    <w:top w:w="0" w:type="auto"/>
                    <w:bottom w:w="0" w:type="auto"/>
                  </w:tcMar>
                </w:tcPr>
                <w:p w14:paraId="01EC7F36" w14:textId="77777777" w:rsidR="00781B2B" w:rsidRDefault="00781B2B" w:rsidP="00CF47EC">
                  <w:pPr>
                    <w:numPr>
                      <w:ilvl w:val="0"/>
                      <w:numId w:val="44"/>
                    </w:numPr>
                    <w:jc w:val="both"/>
                    <w:rPr>
                      <w:rFonts w:ascii="Arial" w:hAnsi="Arial" w:cs="Arial"/>
                      <w:color w:val="000000"/>
                      <w:sz w:val="18"/>
                      <w:szCs w:val="18"/>
                    </w:rPr>
                  </w:pPr>
                  <w:r>
                    <w:rPr>
                      <w:rFonts w:ascii="Arial" w:hAnsi="Arial" w:cs="Arial"/>
                      <w:color w:val="000000"/>
                      <w:sz w:val="18"/>
                      <w:szCs w:val="18"/>
                    </w:rPr>
                    <w:t>plačilom za delo,</w:t>
                  </w:r>
                </w:p>
                <w:p w14:paraId="68D8E746" w14:textId="77777777" w:rsidR="00781B2B" w:rsidRDefault="00781B2B" w:rsidP="00CF47EC">
                  <w:pPr>
                    <w:numPr>
                      <w:ilvl w:val="0"/>
                      <w:numId w:val="44"/>
                    </w:numPr>
                    <w:jc w:val="both"/>
                    <w:rPr>
                      <w:rFonts w:ascii="Arial" w:hAnsi="Arial" w:cs="Arial"/>
                      <w:color w:val="000000"/>
                      <w:sz w:val="18"/>
                      <w:szCs w:val="18"/>
                    </w:rPr>
                  </w:pPr>
                  <w:r>
                    <w:rPr>
                      <w:rFonts w:ascii="Arial" w:hAnsi="Arial" w:cs="Arial"/>
                      <w:color w:val="000000"/>
                      <w:sz w:val="18"/>
                      <w:szCs w:val="18"/>
                    </w:rPr>
                    <w:t>delovnim časom,</w:t>
                  </w:r>
                </w:p>
                <w:p w14:paraId="642D4C29" w14:textId="77777777" w:rsidR="00781B2B" w:rsidRDefault="00781B2B" w:rsidP="00CF47EC">
                  <w:pPr>
                    <w:numPr>
                      <w:ilvl w:val="0"/>
                      <w:numId w:val="44"/>
                    </w:numPr>
                    <w:jc w:val="both"/>
                    <w:rPr>
                      <w:rFonts w:ascii="Arial" w:hAnsi="Arial" w:cs="Arial"/>
                      <w:color w:val="000000"/>
                      <w:sz w:val="18"/>
                      <w:szCs w:val="18"/>
                    </w:rPr>
                  </w:pPr>
                  <w:r>
                    <w:rPr>
                      <w:rFonts w:ascii="Arial" w:hAnsi="Arial" w:cs="Arial"/>
                      <w:color w:val="000000"/>
                      <w:sz w:val="18"/>
                      <w:szCs w:val="18"/>
                    </w:rPr>
                    <w:t>počitki,</w:t>
                  </w:r>
                </w:p>
                <w:p w14:paraId="38CFA8AC" w14:textId="77777777" w:rsidR="00781B2B" w:rsidRDefault="00781B2B" w:rsidP="00CF47EC">
                  <w:pPr>
                    <w:numPr>
                      <w:ilvl w:val="0"/>
                      <w:numId w:val="44"/>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in za kateri mu je bila s pravnomočno odločitvijo ali več pravnomočnimi odločitvami izrečena globa za prekršek,</w:t>
                  </w:r>
                </w:p>
              </w:tc>
            </w:tr>
          </w:tbl>
          <w:p w14:paraId="737EC625" w14:textId="77777777" w:rsidR="00781B2B" w:rsidRDefault="00781B2B" w:rsidP="009A6834"/>
          <w:p w14:paraId="618466FC" w14:textId="77777777" w:rsidR="00781B2B" w:rsidRDefault="00781B2B" w:rsidP="009A6834">
            <w:pPr>
              <w:spacing w:before="225" w:after="225"/>
              <w:jc w:val="both"/>
            </w:pPr>
            <w:r>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Pr>
                <w:rFonts w:ascii="Arial" w:hAnsi="Arial" w:cs="Arial"/>
                <w:color w:val="000000"/>
                <w:sz w:val="18"/>
                <w:szCs w:val="18"/>
              </w:rPr>
              <w:t>podizvajanje</w:t>
            </w:r>
            <w:proofErr w:type="spellEnd"/>
            <w:r>
              <w:rPr>
                <w:rFonts w:ascii="Arial" w:hAnsi="Arial" w:cs="Arial"/>
                <w:color w:val="000000"/>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2F6FC0F7" w14:textId="77777777" w:rsidR="00781B2B" w:rsidRDefault="00781B2B" w:rsidP="009A6834">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631E551D" w14:textId="77777777" w:rsidR="00781B2B" w:rsidRDefault="00781B2B" w:rsidP="00781B2B">
      <w:pPr>
        <w:spacing w:before="225" w:after="225" w:line="240" w:lineRule="auto"/>
        <w:jc w:val="both"/>
      </w:pPr>
      <w:r>
        <w:rPr>
          <w:rFonts w:ascii="Arial" w:hAnsi="Arial" w:cs="Arial"/>
          <w:b/>
          <w:bCs/>
          <w:color w:val="000000"/>
          <w:sz w:val="18"/>
          <w:szCs w:val="18"/>
        </w:rPr>
        <w:t>X. PROTIKORUPCIJSKA KLAVZULA</w:t>
      </w:r>
    </w:p>
    <w:p w14:paraId="1DB42702" w14:textId="1BE1ED16" w:rsidR="00781B2B" w:rsidRDefault="00781B2B" w:rsidP="00781B2B">
      <w:pPr>
        <w:spacing w:after="0" w:line="240" w:lineRule="auto"/>
        <w:jc w:val="center"/>
      </w:pPr>
      <w:r>
        <w:rPr>
          <w:rFonts w:ascii="Arial" w:hAnsi="Arial" w:cs="Arial"/>
          <w:b/>
          <w:bCs/>
          <w:color w:val="000000"/>
          <w:sz w:val="18"/>
          <w:szCs w:val="18"/>
        </w:rPr>
        <w:t>2</w:t>
      </w:r>
      <w:r w:rsidR="00A94273">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1B2B" w14:paraId="2C01C807" w14:textId="77777777" w:rsidTr="009A6834">
        <w:tc>
          <w:tcPr>
            <w:tcW w:w="0" w:type="auto"/>
            <w:tcMar>
              <w:top w:w="0" w:type="auto"/>
              <w:bottom w:w="0" w:type="auto"/>
            </w:tcMar>
          </w:tcPr>
          <w:p w14:paraId="234939AA" w14:textId="77777777" w:rsidR="00781B2B" w:rsidRDefault="00781B2B" w:rsidP="009A6834">
            <w:pPr>
              <w:spacing w:before="225" w:after="225"/>
              <w:jc w:val="both"/>
            </w:pPr>
            <w:r>
              <w:rPr>
                <w:rFonts w:ascii="Arial" w:hAnsi="Arial" w:cs="Arial"/>
                <w:color w:val="000000"/>
                <w:sz w:val="18"/>
                <w:szCs w:val="18"/>
              </w:rPr>
              <w:lastRenderedPageBreak/>
              <w:t>Pogodba, pri kateri kdo v imenu ali na račun druge pogodbene stranke, predstavniku ali posredniku organa ali organizacije iz javnega sektorja obljubi, ponudi ali da kakšno nedovoljeno korist za:</w:t>
            </w:r>
          </w:p>
          <w:p w14:paraId="4B36029A" w14:textId="77777777" w:rsidR="00781B2B" w:rsidRDefault="00781B2B" w:rsidP="009A6834">
            <w:pPr>
              <w:spacing w:before="225" w:after="225"/>
              <w:jc w:val="both"/>
            </w:pPr>
            <w:r>
              <w:rPr>
                <w:rFonts w:ascii="Arial" w:hAnsi="Arial" w:cs="Arial"/>
                <w:color w:val="000000"/>
                <w:sz w:val="18"/>
                <w:szCs w:val="18"/>
              </w:rPr>
              <w:t>-pridobitev posla ali</w:t>
            </w:r>
          </w:p>
          <w:p w14:paraId="720EB199" w14:textId="77777777" w:rsidR="00781B2B" w:rsidRDefault="00781B2B" w:rsidP="009A6834">
            <w:pPr>
              <w:spacing w:before="225" w:after="225"/>
              <w:jc w:val="both"/>
            </w:pPr>
            <w:r>
              <w:rPr>
                <w:rFonts w:ascii="Arial" w:hAnsi="Arial" w:cs="Arial"/>
                <w:color w:val="000000"/>
                <w:sz w:val="18"/>
                <w:szCs w:val="18"/>
              </w:rPr>
              <w:t>-sklenitev posla pod ugodnejšimi pogoji ali</w:t>
            </w:r>
          </w:p>
          <w:p w14:paraId="38C02AC0" w14:textId="77777777" w:rsidR="00781B2B" w:rsidRDefault="00781B2B" w:rsidP="009A6834">
            <w:pPr>
              <w:spacing w:before="225" w:after="225"/>
              <w:jc w:val="both"/>
            </w:pPr>
            <w:r>
              <w:rPr>
                <w:rFonts w:ascii="Arial" w:hAnsi="Arial" w:cs="Arial"/>
                <w:color w:val="000000"/>
                <w:sz w:val="18"/>
                <w:szCs w:val="18"/>
              </w:rPr>
              <w:t>-za opustitev dolžnega nadzora nad izvajanjem pogodbenih obveznosti ali</w:t>
            </w:r>
          </w:p>
          <w:p w14:paraId="3F34DE71" w14:textId="77777777" w:rsidR="00781B2B" w:rsidRDefault="00781B2B" w:rsidP="009A6834">
            <w:pPr>
              <w:spacing w:before="225" w:after="225"/>
              <w:jc w:val="both"/>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6A4674F5" w14:textId="77777777" w:rsidR="00781B2B" w:rsidRDefault="00781B2B" w:rsidP="009A6834">
            <w:pPr>
              <w:spacing w:before="225" w:after="225"/>
              <w:jc w:val="both"/>
            </w:pPr>
            <w:r>
              <w:rPr>
                <w:rFonts w:ascii="Arial" w:hAnsi="Arial" w:cs="Arial"/>
                <w:color w:val="000000"/>
                <w:sz w:val="18"/>
                <w:szCs w:val="18"/>
              </w:rPr>
              <w:t>je nična.</w:t>
            </w:r>
          </w:p>
        </w:tc>
      </w:tr>
    </w:tbl>
    <w:p w14:paraId="5B637308" w14:textId="77777777" w:rsidR="00781B2B" w:rsidRDefault="00781B2B" w:rsidP="00781B2B">
      <w:pPr>
        <w:spacing w:before="225" w:after="225" w:line="240" w:lineRule="auto"/>
        <w:jc w:val="both"/>
      </w:pPr>
      <w:r>
        <w:rPr>
          <w:rFonts w:ascii="Arial" w:hAnsi="Arial" w:cs="Arial"/>
          <w:b/>
          <w:bCs/>
          <w:color w:val="000000"/>
          <w:sz w:val="18"/>
          <w:szCs w:val="18"/>
        </w:rPr>
        <w:t>XI. KONČNE DOLOČBE</w:t>
      </w:r>
    </w:p>
    <w:p w14:paraId="1140E67B" w14:textId="57604B83" w:rsidR="00781B2B" w:rsidRDefault="00781B2B" w:rsidP="00781B2B">
      <w:pPr>
        <w:spacing w:after="0" w:line="240" w:lineRule="auto"/>
        <w:jc w:val="center"/>
      </w:pPr>
      <w:r>
        <w:rPr>
          <w:rFonts w:ascii="Arial" w:hAnsi="Arial" w:cs="Arial"/>
          <w:b/>
          <w:bCs/>
          <w:color w:val="000000"/>
          <w:sz w:val="18"/>
          <w:szCs w:val="18"/>
        </w:rPr>
        <w:t>2</w:t>
      </w:r>
      <w:r w:rsidR="00A94273">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1B2B" w14:paraId="03E56FE3" w14:textId="77777777" w:rsidTr="009A6834">
        <w:tc>
          <w:tcPr>
            <w:tcW w:w="0" w:type="auto"/>
            <w:tcMar>
              <w:top w:w="0" w:type="auto"/>
              <w:bottom w:w="0" w:type="auto"/>
            </w:tcMar>
          </w:tcPr>
          <w:p w14:paraId="01D6B7BB" w14:textId="77777777" w:rsidR="00781B2B" w:rsidRDefault="00781B2B" w:rsidP="009A6834">
            <w:pPr>
              <w:spacing w:before="225" w:after="225"/>
              <w:jc w:val="both"/>
            </w:pPr>
            <w:r>
              <w:rPr>
                <w:rFonts w:ascii="Arial" w:hAnsi="Arial" w:cs="Arial"/>
                <w:color w:val="000000"/>
                <w:sz w:val="18"/>
                <w:szCs w:val="18"/>
              </w:rPr>
              <w:t>Pogodba je sklenjena z dnem podpisa pogodbenih strank in stopi v veljavo z dnem predložitve zahtevanega finančnega zavarovanja za dobro izvedbo pogodbenih obveznosti s strani izvajalca.</w:t>
            </w:r>
          </w:p>
          <w:p w14:paraId="25533982" w14:textId="77777777" w:rsidR="00781B2B" w:rsidRDefault="00781B2B" w:rsidP="009A6834">
            <w:pPr>
              <w:spacing w:before="225" w:after="225"/>
              <w:jc w:val="both"/>
            </w:pPr>
            <w:r>
              <w:rPr>
                <w:rFonts w:ascii="Arial" w:hAnsi="Arial" w:cs="Arial"/>
                <w:color w:val="000000"/>
                <w:sz w:val="18"/>
                <w:szCs w:val="18"/>
              </w:rPr>
              <w:t>Pogodba je veljavna do izvedbe vseh pogodbenih obveznosti pogodbenih strank in izteka vseh garancijskih rokov.</w:t>
            </w:r>
          </w:p>
          <w:p w14:paraId="04D1E907" w14:textId="77777777" w:rsidR="00781B2B" w:rsidRDefault="00781B2B" w:rsidP="009A6834">
            <w:pPr>
              <w:spacing w:before="225" w:after="225"/>
              <w:jc w:val="both"/>
            </w:pPr>
            <w:r>
              <w:rPr>
                <w:rFonts w:ascii="Arial" w:hAnsi="Arial" w:cs="Arial"/>
                <w:color w:val="000000"/>
                <w:sz w:val="18"/>
                <w:szCs w:val="18"/>
              </w:rPr>
              <w:t>Pogodba se lahko spremeni ali dopolni s pisnim aneksom, ki ga sprejmeta in podpišeta pogodbeni stranki. </w:t>
            </w:r>
          </w:p>
        </w:tc>
      </w:tr>
    </w:tbl>
    <w:p w14:paraId="14020FBD" w14:textId="709B8ED1" w:rsidR="00781B2B" w:rsidRDefault="00781B2B" w:rsidP="00781B2B">
      <w:pPr>
        <w:spacing w:after="0" w:line="240" w:lineRule="auto"/>
        <w:jc w:val="center"/>
      </w:pPr>
      <w:r>
        <w:rPr>
          <w:rFonts w:ascii="Arial" w:hAnsi="Arial" w:cs="Arial"/>
          <w:b/>
          <w:bCs/>
          <w:color w:val="000000"/>
          <w:sz w:val="18"/>
          <w:szCs w:val="18"/>
        </w:rPr>
        <w:t>2</w:t>
      </w:r>
      <w:r w:rsidR="00A94273">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1B2B" w14:paraId="7DEC8A18" w14:textId="77777777" w:rsidTr="009A6834">
        <w:tc>
          <w:tcPr>
            <w:tcW w:w="0" w:type="auto"/>
            <w:tcMar>
              <w:top w:w="0" w:type="auto"/>
              <w:bottom w:w="0" w:type="auto"/>
            </w:tcMar>
          </w:tcPr>
          <w:p w14:paraId="2E2288F2" w14:textId="77777777" w:rsidR="00781B2B" w:rsidRDefault="00781B2B" w:rsidP="009A6834">
            <w:pPr>
              <w:spacing w:before="225" w:after="225"/>
              <w:jc w:val="both"/>
            </w:pPr>
            <w:r>
              <w:rPr>
                <w:rFonts w:ascii="Arial" w:hAnsi="Arial" w:cs="Arial"/>
                <w:color w:val="000000"/>
                <w:sz w:val="18"/>
                <w:szCs w:val="18"/>
              </w:rPr>
              <w:t>Stranki se obvezujeta, da bosta uredili vse, kar je potrebno za izvršitev pogodbe in  ravnali s skrbnostjo dobrega gospodarja.</w:t>
            </w:r>
          </w:p>
        </w:tc>
      </w:tr>
    </w:tbl>
    <w:p w14:paraId="767AC748" w14:textId="42728A2F" w:rsidR="00781B2B" w:rsidRDefault="00781B2B" w:rsidP="00781B2B">
      <w:pPr>
        <w:spacing w:after="0" w:line="240" w:lineRule="auto"/>
        <w:jc w:val="center"/>
      </w:pPr>
      <w:r>
        <w:rPr>
          <w:rFonts w:ascii="Arial" w:hAnsi="Arial" w:cs="Arial"/>
          <w:b/>
          <w:bCs/>
          <w:color w:val="000000"/>
          <w:sz w:val="18"/>
          <w:szCs w:val="18"/>
        </w:rPr>
        <w:t>2</w:t>
      </w:r>
      <w:r w:rsidR="00A94273">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1B2B" w14:paraId="1DA7CC35" w14:textId="77777777" w:rsidTr="009A6834">
        <w:tc>
          <w:tcPr>
            <w:tcW w:w="0" w:type="auto"/>
            <w:tcMar>
              <w:top w:w="0" w:type="auto"/>
              <w:bottom w:w="0" w:type="auto"/>
            </w:tcMar>
          </w:tcPr>
          <w:p w14:paraId="5F3C0C11" w14:textId="77777777" w:rsidR="00781B2B" w:rsidRDefault="00781B2B" w:rsidP="009A6834">
            <w:pPr>
              <w:spacing w:before="225" w:after="225"/>
              <w:jc w:val="both"/>
            </w:pPr>
            <w:r>
              <w:rPr>
                <w:rFonts w:ascii="Arial" w:hAnsi="Arial" w:cs="Arial"/>
                <w:color w:val="000000"/>
                <w:sz w:val="18"/>
                <w:szCs w:val="18"/>
              </w:rPr>
              <w:t>Morebitne spore iz te pogodbe, ki jih pogodbeni stranki ne bi mogli rešiti sporazumno, rešuje stvarno pristojno sodišče v Novem mestu.</w:t>
            </w:r>
          </w:p>
        </w:tc>
      </w:tr>
    </w:tbl>
    <w:p w14:paraId="4951D389" w14:textId="1662B892" w:rsidR="00781B2B" w:rsidRDefault="00781B2B" w:rsidP="00781B2B">
      <w:pPr>
        <w:spacing w:after="0" w:line="240" w:lineRule="auto"/>
        <w:jc w:val="center"/>
      </w:pPr>
      <w:r>
        <w:rPr>
          <w:rFonts w:ascii="Arial" w:hAnsi="Arial" w:cs="Arial"/>
          <w:b/>
          <w:bCs/>
          <w:color w:val="000000"/>
          <w:sz w:val="18"/>
          <w:szCs w:val="18"/>
        </w:rPr>
        <w:t>2</w:t>
      </w:r>
      <w:r w:rsidR="00A94273">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272"/>
      </w:tblGrid>
      <w:tr w:rsidR="00781B2B" w14:paraId="53DDC141" w14:textId="77777777" w:rsidTr="009A6834">
        <w:tc>
          <w:tcPr>
            <w:tcW w:w="0" w:type="auto"/>
            <w:tcMar>
              <w:top w:w="0" w:type="auto"/>
              <w:bottom w:w="0" w:type="auto"/>
            </w:tcMar>
          </w:tcPr>
          <w:p w14:paraId="632D1725" w14:textId="77777777" w:rsidR="00781B2B" w:rsidRDefault="00781B2B" w:rsidP="009A6834">
            <w:pPr>
              <w:spacing w:before="225" w:after="225"/>
              <w:jc w:val="both"/>
            </w:pPr>
            <w:r>
              <w:rPr>
                <w:rFonts w:ascii="Arial" w:hAnsi="Arial" w:cs="Arial"/>
                <w:color w:val="000000"/>
                <w:sz w:val="18"/>
                <w:szCs w:val="18"/>
              </w:rPr>
              <w:t>Pogodba je sestavljena v 2 enakih izvodih, od katerih prejme vsaka od pogodbenih strank po 1 izvod.</w:t>
            </w:r>
          </w:p>
        </w:tc>
      </w:tr>
    </w:tbl>
    <w:p w14:paraId="7D4BBA25" w14:textId="591F11CD" w:rsidR="00781B2B" w:rsidRDefault="00781B2B" w:rsidP="00781B2B">
      <w:pPr>
        <w:spacing w:after="0" w:line="240" w:lineRule="auto"/>
        <w:jc w:val="center"/>
      </w:pPr>
      <w:r>
        <w:rPr>
          <w:rFonts w:ascii="Arial" w:hAnsi="Arial" w:cs="Arial"/>
          <w:b/>
          <w:bCs/>
          <w:color w:val="000000"/>
          <w:sz w:val="18"/>
          <w:szCs w:val="18"/>
        </w:rPr>
        <w:t>2</w:t>
      </w:r>
      <w:r w:rsidR="00A94273">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3849"/>
      </w:tblGrid>
      <w:tr w:rsidR="00781B2B" w14:paraId="5D8A1139" w14:textId="77777777" w:rsidTr="009A6834">
        <w:tc>
          <w:tcPr>
            <w:tcW w:w="0" w:type="auto"/>
            <w:tcMar>
              <w:top w:w="0" w:type="auto"/>
              <w:bottom w:w="0" w:type="auto"/>
            </w:tcMar>
          </w:tcPr>
          <w:p w14:paraId="5D310DFB" w14:textId="77777777" w:rsidR="00781B2B" w:rsidRDefault="00781B2B" w:rsidP="009A6834">
            <w:pPr>
              <w:spacing w:before="225" w:after="225"/>
              <w:jc w:val="both"/>
            </w:pPr>
            <w:r>
              <w:rPr>
                <w:rFonts w:ascii="Arial" w:hAnsi="Arial" w:cs="Arial"/>
                <w:color w:val="000000"/>
                <w:sz w:val="18"/>
                <w:szCs w:val="18"/>
              </w:rPr>
              <w:t>Sestavni del te pogodbe so naslednje priloge:</w:t>
            </w:r>
          </w:p>
          <w:p w14:paraId="3DF24FCB" w14:textId="403F5679" w:rsidR="00781B2B" w:rsidRDefault="00781B2B" w:rsidP="009A6834">
            <w:pPr>
              <w:spacing w:before="225" w:after="225"/>
              <w:jc w:val="both"/>
            </w:pPr>
            <w:r>
              <w:rPr>
                <w:rFonts w:ascii="Arial" w:hAnsi="Arial" w:cs="Arial"/>
                <w:color w:val="000000"/>
                <w:sz w:val="18"/>
                <w:szCs w:val="18"/>
              </w:rPr>
              <w:t>- ponudba</w:t>
            </w:r>
            <w:r w:rsidR="00A94273">
              <w:rPr>
                <w:rFonts w:ascii="Arial" w:hAnsi="Arial" w:cs="Arial"/>
                <w:color w:val="000000"/>
                <w:sz w:val="18"/>
                <w:szCs w:val="18"/>
              </w:rPr>
              <w:t xml:space="preserve"> z lastnim Predračunom izvajalca</w:t>
            </w:r>
            <w:r>
              <w:rPr>
                <w:rFonts w:ascii="Arial" w:hAnsi="Arial" w:cs="Arial"/>
                <w:color w:val="000000"/>
                <w:sz w:val="18"/>
                <w:szCs w:val="18"/>
              </w:rPr>
              <w:t>,</w:t>
            </w:r>
          </w:p>
          <w:p w14:paraId="13EBF105" w14:textId="0AE04259" w:rsidR="00781B2B" w:rsidRDefault="00781B2B" w:rsidP="009A6834">
            <w:pPr>
              <w:spacing w:before="225" w:after="225"/>
              <w:jc w:val="both"/>
            </w:pPr>
          </w:p>
        </w:tc>
      </w:tr>
    </w:tbl>
    <w:p w14:paraId="14C3B1B1" w14:textId="77777777" w:rsidR="00781B2B" w:rsidRDefault="00781B2B" w:rsidP="00781B2B">
      <w:pPr>
        <w:spacing w:before="975" w:after="225" w:line="240" w:lineRule="auto"/>
        <w:jc w:val="both"/>
      </w:pPr>
      <w:r>
        <w:rPr>
          <w:rFonts w:ascii="Arial" w:hAnsi="Arial" w:cs="Arial"/>
          <w:color w:val="000000"/>
          <w:sz w:val="18"/>
          <w:szCs w:val="18"/>
        </w:rPr>
        <w:t>V/na ________________, dne ________________</w:t>
      </w:r>
    </w:p>
    <w:p w14:paraId="1CEA92DA" w14:textId="77777777" w:rsidR="00781B2B" w:rsidRDefault="00781B2B" w:rsidP="00781B2B">
      <w:pPr>
        <w:spacing w:before="224" w:after="224" w:line="240" w:lineRule="auto"/>
        <w:outlineLvl w:val="1"/>
      </w:pPr>
    </w:p>
    <w:sectPr w:rsidR="00781B2B"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9D778B" w14:textId="77777777" w:rsidR="002F71BE" w:rsidRDefault="002F71BE" w:rsidP="006975C6">
      <w:pPr>
        <w:spacing w:after="0" w:line="240" w:lineRule="auto"/>
      </w:pPr>
      <w:r>
        <w:separator/>
      </w:r>
    </w:p>
  </w:endnote>
  <w:endnote w:type="continuationSeparator" w:id="0">
    <w:p w14:paraId="3C6873C8" w14:textId="77777777" w:rsidR="002F71BE" w:rsidRDefault="002F71B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5C0381"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B60014"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819A08"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9CA147" w14:textId="77777777" w:rsidR="006B2936" w:rsidRDefault="006B2936" w:rsidP="00D43D4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0DAD4F"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E8FAE" w14:textId="77777777" w:rsidR="0026241E" w:rsidRPr="006F1DA5" w:rsidRDefault="00676049"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26241E" w:rsidRPr="006F1DA5">
          <w:rPr>
            <w:rFonts w:ascii="Arial" w:hAnsi="Arial" w:cs="Arial"/>
          </w:rPr>
          <w:fldChar w:fldCharType="begin"/>
        </w:r>
        <w:r w:rsidR="0026241E" w:rsidRPr="006F1DA5">
          <w:rPr>
            <w:rFonts w:ascii="Arial" w:hAnsi="Arial" w:cs="Arial"/>
          </w:rPr>
          <w:instrText xml:space="preserve"> PAGE   \* MERGEFORMAT </w:instrText>
        </w:r>
        <w:r w:rsidR="0026241E" w:rsidRPr="006F1DA5">
          <w:rPr>
            <w:rFonts w:ascii="Arial" w:hAnsi="Arial" w:cs="Arial"/>
          </w:rPr>
          <w:fldChar w:fldCharType="separate"/>
        </w:r>
        <w:r w:rsidR="0026241E">
          <w:rPr>
            <w:rFonts w:ascii="Arial" w:hAnsi="Arial" w:cs="Arial"/>
            <w:noProof/>
          </w:rPr>
          <w:t>1</w:t>
        </w:r>
        <w:r w:rsidR="0026241E" w:rsidRPr="006F1DA5">
          <w:rPr>
            <w:rFonts w:ascii="Arial" w:hAnsi="Arial" w:cs="Arial"/>
            <w:noProof/>
          </w:rPr>
          <w:fldChar w:fldCharType="end"/>
        </w:r>
      </w:sdtContent>
    </w:sdt>
  </w:p>
  <w:p w14:paraId="6F3AEAC3" w14:textId="77777777" w:rsidR="0026241E" w:rsidRDefault="0026241E"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03686"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92BF9"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96A6F9"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D3A25"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C312D6"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D271ED"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BC210"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ED9077" w14:textId="77777777" w:rsidR="002F71BE" w:rsidRDefault="002F71BE" w:rsidP="006975C6">
      <w:pPr>
        <w:spacing w:after="0" w:line="240" w:lineRule="auto"/>
      </w:pPr>
      <w:r>
        <w:separator/>
      </w:r>
    </w:p>
  </w:footnote>
  <w:footnote w:type="continuationSeparator" w:id="0">
    <w:p w14:paraId="3D2AB10A" w14:textId="77777777" w:rsidR="002F71BE" w:rsidRDefault="002F71BE"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636"/>
      <w:gridCol w:w="3315"/>
      <w:gridCol w:w="4119"/>
    </w:tblGrid>
    <w:tr w:rsidR="00B05771" w:rsidRPr="006F1DA5" w14:paraId="023BD182" w14:textId="77777777" w:rsidTr="007C4767">
      <w:trPr>
        <w:trHeight w:val="1268"/>
      </w:trPr>
      <w:tc>
        <w:tcPr>
          <w:tcW w:w="1668" w:type="dxa"/>
        </w:tcPr>
        <w:p w14:paraId="49E8466F"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7FE24DE" wp14:editId="0BD90D7A">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6EE2F7F3"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144F0723"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36D185E2"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1F0A0379"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5E3400A9"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0C0A4D15"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20E6B6F9" wp14:editId="4E062408">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4BE12884"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598"/>
      <w:gridCol w:w="3263"/>
      <w:gridCol w:w="4209"/>
    </w:tblGrid>
    <w:tr w:rsidR="00BA5911" w:rsidRPr="006F1DA5" w14:paraId="2A5828BF" w14:textId="77777777" w:rsidTr="00B169F3">
      <w:trPr>
        <w:trHeight w:val="1268"/>
      </w:trPr>
      <w:tc>
        <w:tcPr>
          <w:tcW w:w="1668" w:type="dxa"/>
        </w:tcPr>
        <w:p w14:paraId="01A23156" w14:textId="77777777" w:rsidR="0026241E" w:rsidRPr="006F1DA5" w:rsidRDefault="0026241E"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5CA11BE0" wp14:editId="2BB73977">
                <wp:simplePos x="0" y="0"/>
                <wp:positionH relativeFrom="page">
                  <wp:posOffset>4433</wp:posOffset>
                </wp:positionH>
                <wp:positionV relativeFrom="paragraph">
                  <wp:posOffset>-3810</wp:posOffset>
                </wp:positionV>
                <wp:extent cx="990000" cy="720000"/>
                <wp:effectExtent l="0" t="0" r="0" b="0"/>
                <wp:wrapNone/>
                <wp:docPr id="1655544776"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64B69A3" w14:textId="77777777" w:rsidR="0026241E" w:rsidRPr="006F1DA5" w:rsidRDefault="0026241E"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5620714D" w14:textId="77777777" w:rsidR="0026241E" w:rsidRPr="006F1DA5" w:rsidRDefault="0026241E"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35A7692C" w14:textId="77777777" w:rsidR="0026241E" w:rsidRPr="006F1DA5" w:rsidRDefault="0026241E"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727A7A6C" w14:textId="77777777" w:rsidR="0026241E" w:rsidRPr="006F1DA5" w:rsidRDefault="0026241E"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5FB77F56" w14:textId="77777777" w:rsidR="0026241E" w:rsidRPr="006F1DA5" w:rsidRDefault="0026241E"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1D9CFB0F" w14:textId="77777777" w:rsidR="0026241E" w:rsidRPr="006F1DA5" w:rsidRDefault="0026241E"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2F2462F2" wp14:editId="21F4BA27">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131FE701" w14:textId="77777777" w:rsidR="0026241E" w:rsidRPr="006F1DA5" w:rsidRDefault="0026241E"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F2499"/>
    <w:multiLevelType w:val="hybridMultilevel"/>
    <w:tmpl w:val="96F474D8"/>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3A2C53"/>
    <w:multiLevelType w:val="hybridMultilevel"/>
    <w:tmpl w:val="5072B5EA"/>
    <w:lvl w:ilvl="0" w:tplc="7A7A1740">
      <w:start w:val="1"/>
      <w:numFmt w:val="bullet"/>
      <w:lvlText w:val=""/>
      <w:lvlJc w:val="left"/>
      <w:pPr>
        <w:ind w:left="720" w:hanging="360"/>
      </w:pPr>
      <w:rPr>
        <w:rFonts w:ascii="Symbol" w:hAnsi="Symbol" w:cs="Symbol" w:hint="default"/>
        <w:sz w:val="18"/>
        <w:szCs w:val="18"/>
      </w:rPr>
    </w:lvl>
    <w:lvl w:ilvl="1" w:tplc="5C103DB2">
      <w:start w:val="1"/>
      <w:numFmt w:val="bullet"/>
      <w:lvlText w:val="o"/>
      <w:lvlJc w:val="left"/>
      <w:pPr>
        <w:ind w:left="1440" w:hanging="360"/>
      </w:pPr>
      <w:rPr>
        <w:rFonts w:ascii="Courier New" w:hAnsi="Courier New" w:cs="Courier New" w:hint="default"/>
      </w:rPr>
    </w:lvl>
    <w:lvl w:ilvl="2" w:tplc="22043BA0">
      <w:start w:val="1"/>
      <w:numFmt w:val="bullet"/>
      <w:lvlText w:val=""/>
      <w:lvlJc w:val="left"/>
      <w:pPr>
        <w:ind w:left="2160" w:hanging="360"/>
      </w:pPr>
      <w:rPr>
        <w:rFonts w:ascii="Wingdings" w:hAnsi="Wingdings" w:cs="Wingdings" w:hint="default"/>
      </w:rPr>
    </w:lvl>
    <w:lvl w:ilvl="3" w:tplc="CB1442F0">
      <w:start w:val="1"/>
      <w:numFmt w:val="bullet"/>
      <w:lvlText w:val=""/>
      <w:lvlJc w:val="left"/>
      <w:pPr>
        <w:ind w:left="2880" w:hanging="360"/>
      </w:pPr>
      <w:rPr>
        <w:rFonts w:ascii="Symbol" w:hAnsi="Symbol" w:cs="Symbol" w:hint="default"/>
      </w:rPr>
    </w:lvl>
    <w:lvl w:ilvl="4" w:tplc="54105174">
      <w:start w:val="1"/>
      <w:numFmt w:val="bullet"/>
      <w:lvlText w:val="o"/>
      <w:lvlJc w:val="left"/>
      <w:pPr>
        <w:ind w:left="3600" w:hanging="360"/>
      </w:pPr>
      <w:rPr>
        <w:rFonts w:ascii="Courier New" w:hAnsi="Courier New" w:cs="Courier New" w:hint="default"/>
      </w:rPr>
    </w:lvl>
    <w:lvl w:ilvl="5" w:tplc="1DBC1D4E">
      <w:start w:val="1"/>
      <w:numFmt w:val="bullet"/>
      <w:lvlText w:val=""/>
      <w:lvlJc w:val="left"/>
      <w:pPr>
        <w:ind w:left="4320" w:hanging="360"/>
      </w:pPr>
      <w:rPr>
        <w:rFonts w:ascii="Wingdings" w:hAnsi="Wingdings" w:cs="Wingdings" w:hint="default"/>
      </w:rPr>
    </w:lvl>
    <w:lvl w:ilvl="6" w:tplc="A89295A0">
      <w:start w:val="1"/>
      <w:numFmt w:val="bullet"/>
      <w:lvlText w:val=""/>
      <w:lvlJc w:val="left"/>
      <w:pPr>
        <w:ind w:left="5040" w:hanging="360"/>
      </w:pPr>
      <w:rPr>
        <w:rFonts w:ascii="Symbol" w:hAnsi="Symbol" w:cs="Symbol" w:hint="default"/>
      </w:rPr>
    </w:lvl>
    <w:lvl w:ilvl="7" w:tplc="8A464956">
      <w:start w:val="1"/>
      <w:numFmt w:val="bullet"/>
      <w:lvlText w:val="o"/>
      <w:lvlJc w:val="left"/>
      <w:pPr>
        <w:ind w:left="5760" w:hanging="360"/>
      </w:pPr>
      <w:rPr>
        <w:rFonts w:ascii="Courier New" w:hAnsi="Courier New" w:cs="Courier New" w:hint="default"/>
      </w:rPr>
    </w:lvl>
    <w:lvl w:ilvl="8" w:tplc="C7C21070">
      <w:start w:val="1"/>
      <w:numFmt w:val="bullet"/>
      <w:lvlText w:val=""/>
      <w:lvlJc w:val="left"/>
      <w:pPr>
        <w:ind w:left="6480" w:hanging="360"/>
      </w:pPr>
      <w:rPr>
        <w:rFonts w:ascii="Wingdings" w:hAnsi="Wingdings" w:cs="Wingdings" w:hint="default"/>
      </w:rPr>
    </w:lvl>
  </w:abstractNum>
  <w:abstractNum w:abstractNumId="2" w15:restartNumberingAfterBreak="0">
    <w:nsid w:val="063133D7"/>
    <w:multiLevelType w:val="hybridMultilevel"/>
    <w:tmpl w:val="15163618"/>
    <w:lvl w:ilvl="0" w:tplc="82685CB2">
      <w:start w:val="1"/>
      <w:numFmt w:val="bullet"/>
      <w:lvlText w:val=""/>
      <w:lvlJc w:val="left"/>
      <w:pPr>
        <w:ind w:left="720" w:hanging="360"/>
      </w:pPr>
      <w:rPr>
        <w:rFonts w:ascii="Symbol" w:hAnsi="Symbol" w:cs="Symbol" w:hint="default"/>
        <w:sz w:val="24"/>
        <w:szCs w:val="24"/>
      </w:rPr>
    </w:lvl>
    <w:lvl w:ilvl="1" w:tplc="73F61ED4">
      <w:start w:val="1"/>
      <w:numFmt w:val="bullet"/>
      <w:lvlText w:val="o"/>
      <w:lvlJc w:val="left"/>
      <w:pPr>
        <w:ind w:left="1440" w:hanging="360"/>
      </w:pPr>
      <w:rPr>
        <w:rFonts w:ascii="Courier New" w:hAnsi="Courier New" w:cs="Courier New" w:hint="default"/>
      </w:rPr>
    </w:lvl>
    <w:lvl w:ilvl="2" w:tplc="366052AA">
      <w:start w:val="1"/>
      <w:numFmt w:val="bullet"/>
      <w:lvlText w:val=""/>
      <w:lvlJc w:val="left"/>
      <w:pPr>
        <w:ind w:left="2160" w:hanging="360"/>
      </w:pPr>
      <w:rPr>
        <w:rFonts w:ascii="Wingdings" w:hAnsi="Wingdings" w:cs="Wingdings" w:hint="default"/>
      </w:rPr>
    </w:lvl>
    <w:lvl w:ilvl="3" w:tplc="9C9ECB38">
      <w:start w:val="1"/>
      <w:numFmt w:val="bullet"/>
      <w:lvlText w:val=""/>
      <w:lvlJc w:val="left"/>
      <w:pPr>
        <w:ind w:left="2880" w:hanging="360"/>
      </w:pPr>
      <w:rPr>
        <w:rFonts w:ascii="Symbol" w:hAnsi="Symbol" w:cs="Symbol" w:hint="default"/>
      </w:rPr>
    </w:lvl>
    <w:lvl w:ilvl="4" w:tplc="BE6A8E7A">
      <w:start w:val="1"/>
      <w:numFmt w:val="bullet"/>
      <w:lvlText w:val="o"/>
      <w:lvlJc w:val="left"/>
      <w:pPr>
        <w:ind w:left="3600" w:hanging="360"/>
      </w:pPr>
      <w:rPr>
        <w:rFonts w:ascii="Courier New" w:hAnsi="Courier New" w:cs="Courier New" w:hint="default"/>
      </w:rPr>
    </w:lvl>
    <w:lvl w:ilvl="5" w:tplc="677EB04C">
      <w:start w:val="1"/>
      <w:numFmt w:val="bullet"/>
      <w:lvlText w:val=""/>
      <w:lvlJc w:val="left"/>
      <w:pPr>
        <w:ind w:left="4320" w:hanging="360"/>
      </w:pPr>
      <w:rPr>
        <w:rFonts w:ascii="Wingdings" w:hAnsi="Wingdings" w:cs="Wingdings" w:hint="default"/>
      </w:rPr>
    </w:lvl>
    <w:lvl w:ilvl="6" w:tplc="0324B780">
      <w:start w:val="1"/>
      <w:numFmt w:val="bullet"/>
      <w:lvlText w:val=""/>
      <w:lvlJc w:val="left"/>
      <w:pPr>
        <w:ind w:left="5040" w:hanging="360"/>
      </w:pPr>
      <w:rPr>
        <w:rFonts w:ascii="Symbol" w:hAnsi="Symbol" w:cs="Symbol" w:hint="default"/>
      </w:rPr>
    </w:lvl>
    <w:lvl w:ilvl="7" w:tplc="5A2E32A8">
      <w:start w:val="1"/>
      <w:numFmt w:val="bullet"/>
      <w:lvlText w:val="o"/>
      <w:lvlJc w:val="left"/>
      <w:pPr>
        <w:ind w:left="5760" w:hanging="360"/>
      </w:pPr>
      <w:rPr>
        <w:rFonts w:ascii="Courier New" w:hAnsi="Courier New" w:cs="Courier New" w:hint="default"/>
      </w:rPr>
    </w:lvl>
    <w:lvl w:ilvl="8" w:tplc="B37E7902">
      <w:start w:val="1"/>
      <w:numFmt w:val="bullet"/>
      <w:lvlText w:val=""/>
      <w:lvlJc w:val="left"/>
      <w:pPr>
        <w:ind w:left="6480" w:hanging="360"/>
      </w:pPr>
      <w:rPr>
        <w:rFonts w:ascii="Wingdings" w:hAnsi="Wingdings" w:cs="Wingdings" w:hint="default"/>
      </w:rPr>
    </w:lvl>
  </w:abstractNum>
  <w:abstractNum w:abstractNumId="3" w15:restartNumberingAfterBreak="0">
    <w:nsid w:val="07587DF0"/>
    <w:multiLevelType w:val="hybridMultilevel"/>
    <w:tmpl w:val="81F28934"/>
    <w:lvl w:ilvl="0" w:tplc="27181752">
      <w:start w:val="1"/>
      <w:numFmt w:val="bullet"/>
      <w:lvlText w:val=""/>
      <w:lvlJc w:val="left"/>
      <w:pPr>
        <w:ind w:left="720" w:hanging="360"/>
      </w:pPr>
      <w:rPr>
        <w:rFonts w:ascii="Symbol" w:hAnsi="Symbol" w:cs="Symbol" w:hint="default"/>
        <w:sz w:val="18"/>
        <w:szCs w:val="18"/>
      </w:rPr>
    </w:lvl>
    <w:lvl w:ilvl="1" w:tplc="221E1AAE">
      <w:start w:val="1"/>
      <w:numFmt w:val="bullet"/>
      <w:lvlText w:val="o"/>
      <w:lvlJc w:val="left"/>
      <w:pPr>
        <w:ind w:left="1440" w:hanging="360"/>
      </w:pPr>
      <w:rPr>
        <w:rFonts w:ascii="Courier New" w:hAnsi="Courier New" w:cs="Courier New" w:hint="default"/>
      </w:rPr>
    </w:lvl>
    <w:lvl w:ilvl="2" w:tplc="E77ADCF8">
      <w:start w:val="1"/>
      <w:numFmt w:val="bullet"/>
      <w:lvlText w:val=""/>
      <w:lvlJc w:val="left"/>
      <w:pPr>
        <w:ind w:left="2160" w:hanging="360"/>
      </w:pPr>
      <w:rPr>
        <w:rFonts w:ascii="Wingdings" w:hAnsi="Wingdings" w:cs="Wingdings" w:hint="default"/>
      </w:rPr>
    </w:lvl>
    <w:lvl w:ilvl="3" w:tplc="D91ED496">
      <w:start w:val="1"/>
      <w:numFmt w:val="bullet"/>
      <w:lvlText w:val=""/>
      <w:lvlJc w:val="left"/>
      <w:pPr>
        <w:ind w:left="2880" w:hanging="360"/>
      </w:pPr>
      <w:rPr>
        <w:rFonts w:ascii="Symbol" w:hAnsi="Symbol" w:cs="Symbol" w:hint="default"/>
      </w:rPr>
    </w:lvl>
    <w:lvl w:ilvl="4" w:tplc="FC10BBD2">
      <w:start w:val="1"/>
      <w:numFmt w:val="bullet"/>
      <w:lvlText w:val="o"/>
      <w:lvlJc w:val="left"/>
      <w:pPr>
        <w:ind w:left="3600" w:hanging="360"/>
      </w:pPr>
      <w:rPr>
        <w:rFonts w:ascii="Courier New" w:hAnsi="Courier New" w:cs="Courier New" w:hint="default"/>
      </w:rPr>
    </w:lvl>
    <w:lvl w:ilvl="5" w:tplc="074A1658">
      <w:start w:val="1"/>
      <w:numFmt w:val="bullet"/>
      <w:lvlText w:val=""/>
      <w:lvlJc w:val="left"/>
      <w:pPr>
        <w:ind w:left="4320" w:hanging="360"/>
      </w:pPr>
      <w:rPr>
        <w:rFonts w:ascii="Wingdings" w:hAnsi="Wingdings" w:cs="Wingdings" w:hint="default"/>
      </w:rPr>
    </w:lvl>
    <w:lvl w:ilvl="6" w:tplc="7E6C64E6">
      <w:start w:val="1"/>
      <w:numFmt w:val="bullet"/>
      <w:lvlText w:val=""/>
      <w:lvlJc w:val="left"/>
      <w:pPr>
        <w:ind w:left="5040" w:hanging="360"/>
      </w:pPr>
      <w:rPr>
        <w:rFonts w:ascii="Symbol" w:hAnsi="Symbol" w:cs="Symbol" w:hint="default"/>
      </w:rPr>
    </w:lvl>
    <w:lvl w:ilvl="7" w:tplc="644AD1BC">
      <w:start w:val="1"/>
      <w:numFmt w:val="bullet"/>
      <w:lvlText w:val="o"/>
      <w:lvlJc w:val="left"/>
      <w:pPr>
        <w:ind w:left="5760" w:hanging="360"/>
      </w:pPr>
      <w:rPr>
        <w:rFonts w:ascii="Courier New" w:hAnsi="Courier New" w:cs="Courier New" w:hint="default"/>
      </w:rPr>
    </w:lvl>
    <w:lvl w:ilvl="8" w:tplc="B510BC0A">
      <w:start w:val="1"/>
      <w:numFmt w:val="bullet"/>
      <w:lvlText w:val=""/>
      <w:lvlJc w:val="left"/>
      <w:pPr>
        <w:ind w:left="6480" w:hanging="360"/>
      </w:pPr>
      <w:rPr>
        <w:rFonts w:ascii="Wingdings" w:hAnsi="Wingdings" w:cs="Wingdings" w:hint="default"/>
      </w:rPr>
    </w:lvl>
  </w:abstractNum>
  <w:abstractNum w:abstractNumId="4" w15:restartNumberingAfterBreak="0">
    <w:nsid w:val="099251C3"/>
    <w:multiLevelType w:val="hybridMultilevel"/>
    <w:tmpl w:val="C5F01704"/>
    <w:lvl w:ilvl="0" w:tplc="04240001">
      <w:start w:val="1"/>
      <w:numFmt w:val="bullet"/>
      <w:lvlText w:val=""/>
      <w:lvlJc w:val="left"/>
      <w:pPr>
        <w:ind w:left="578" w:hanging="360"/>
      </w:pPr>
      <w:rPr>
        <w:rFonts w:ascii="Symbol" w:hAnsi="Symbol" w:hint="default"/>
      </w:rPr>
    </w:lvl>
    <w:lvl w:ilvl="1" w:tplc="04240003">
      <w:start w:val="1"/>
      <w:numFmt w:val="bullet"/>
      <w:lvlText w:val="o"/>
      <w:lvlJc w:val="left"/>
      <w:pPr>
        <w:ind w:left="1298" w:hanging="360"/>
      </w:pPr>
      <w:rPr>
        <w:rFonts w:ascii="Courier New" w:hAnsi="Courier New" w:cs="Courier New" w:hint="default"/>
      </w:rPr>
    </w:lvl>
    <w:lvl w:ilvl="2" w:tplc="04240005">
      <w:start w:val="1"/>
      <w:numFmt w:val="bullet"/>
      <w:lvlText w:val=""/>
      <w:lvlJc w:val="left"/>
      <w:pPr>
        <w:ind w:left="2018" w:hanging="360"/>
      </w:pPr>
      <w:rPr>
        <w:rFonts w:ascii="Wingdings" w:hAnsi="Wingdings" w:hint="default"/>
      </w:rPr>
    </w:lvl>
    <w:lvl w:ilvl="3" w:tplc="04240001">
      <w:start w:val="1"/>
      <w:numFmt w:val="bullet"/>
      <w:lvlText w:val=""/>
      <w:lvlJc w:val="left"/>
      <w:pPr>
        <w:ind w:left="2738" w:hanging="360"/>
      </w:pPr>
      <w:rPr>
        <w:rFonts w:ascii="Symbol" w:hAnsi="Symbol" w:hint="default"/>
      </w:rPr>
    </w:lvl>
    <w:lvl w:ilvl="4" w:tplc="04240003">
      <w:start w:val="1"/>
      <w:numFmt w:val="bullet"/>
      <w:lvlText w:val="o"/>
      <w:lvlJc w:val="left"/>
      <w:pPr>
        <w:ind w:left="3458" w:hanging="360"/>
      </w:pPr>
      <w:rPr>
        <w:rFonts w:ascii="Courier New" w:hAnsi="Courier New" w:cs="Courier New" w:hint="default"/>
      </w:rPr>
    </w:lvl>
    <w:lvl w:ilvl="5" w:tplc="04240005">
      <w:start w:val="1"/>
      <w:numFmt w:val="bullet"/>
      <w:lvlText w:val=""/>
      <w:lvlJc w:val="left"/>
      <w:pPr>
        <w:ind w:left="4178" w:hanging="360"/>
      </w:pPr>
      <w:rPr>
        <w:rFonts w:ascii="Wingdings" w:hAnsi="Wingdings" w:hint="default"/>
      </w:rPr>
    </w:lvl>
    <w:lvl w:ilvl="6" w:tplc="04240001">
      <w:start w:val="1"/>
      <w:numFmt w:val="bullet"/>
      <w:lvlText w:val=""/>
      <w:lvlJc w:val="left"/>
      <w:pPr>
        <w:ind w:left="4898" w:hanging="360"/>
      </w:pPr>
      <w:rPr>
        <w:rFonts w:ascii="Symbol" w:hAnsi="Symbol" w:hint="default"/>
      </w:rPr>
    </w:lvl>
    <w:lvl w:ilvl="7" w:tplc="04240003">
      <w:start w:val="1"/>
      <w:numFmt w:val="bullet"/>
      <w:lvlText w:val="o"/>
      <w:lvlJc w:val="left"/>
      <w:pPr>
        <w:ind w:left="5618" w:hanging="360"/>
      </w:pPr>
      <w:rPr>
        <w:rFonts w:ascii="Courier New" w:hAnsi="Courier New" w:cs="Courier New" w:hint="default"/>
      </w:rPr>
    </w:lvl>
    <w:lvl w:ilvl="8" w:tplc="04240005">
      <w:start w:val="1"/>
      <w:numFmt w:val="bullet"/>
      <w:lvlText w:val=""/>
      <w:lvlJc w:val="left"/>
      <w:pPr>
        <w:ind w:left="6338" w:hanging="360"/>
      </w:pPr>
      <w:rPr>
        <w:rFonts w:ascii="Wingdings" w:hAnsi="Wingdings" w:hint="default"/>
      </w:rPr>
    </w:lvl>
  </w:abstractNum>
  <w:abstractNum w:abstractNumId="5" w15:restartNumberingAfterBreak="0">
    <w:nsid w:val="0E2016E5"/>
    <w:multiLevelType w:val="hybridMultilevel"/>
    <w:tmpl w:val="100AAD70"/>
    <w:lvl w:ilvl="0" w:tplc="16EA6082">
      <w:start w:val="1"/>
      <w:numFmt w:val="bullet"/>
      <w:lvlText w:val=""/>
      <w:lvlJc w:val="left"/>
      <w:pPr>
        <w:ind w:left="720" w:hanging="360"/>
      </w:pPr>
      <w:rPr>
        <w:rFonts w:ascii="Symbol" w:hAnsi="Symbol" w:cs="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7D709D"/>
    <w:multiLevelType w:val="multilevel"/>
    <w:tmpl w:val="3076A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8" w15:restartNumberingAfterBreak="0">
    <w:nsid w:val="1256218C"/>
    <w:multiLevelType w:val="hybridMultilevel"/>
    <w:tmpl w:val="759C784C"/>
    <w:lvl w:ilvl="0" w:tplc="56404DFE">
      <w:start w:val="1"/>
      <w:numFmt w:val="decimal"/>
      <w:lvlText w:val="%1."/>
      <w:lvlJc w:val="left"/>
      <w:pPr>
        <w:ind w:left="720" w:hanging="360"/>
      </w:pPr>
      <w:rPr>
        <w:rFonts w:ascii="Arial" w:hAnsi="Arial" w:cs="Arial" w:hint="default"/>
        <w:sz w:val="18"/>
        <w:szCs w:val="18"/>
      </w:rPr>
    </w:lvl>
    <w:lvl w:ilvl="1" w:tplc="8CC0085A">
      <w:start w:val="1"/>
      <w:numFmt w:val="decimal"/>
      <w:lvlText w:val="%2."/>
      <w:lvlJc w:val="left"/>
      <w:pPr>
        <w:ind w:left="1440" w:hanging="360"/>
      </w:pPr>
    </w:lvl>
    <w:lvl w:ilvl="2" w:tplc="B8A64B6A">
      <w:start w:val="1"/>
      <w:numFmt w:val="decimal"/>
      <w:lvlText w:val="%3."/>
      <w:lvlJc w:val="left"/>
      <w:pPr>
        <w:ind w:left="2160" w:hanging="360"/>
      </w:pPr>
    </w:lvl>
    <w:lvl w:ilvl="3" w:tplc="73CCDC44">
      <w:start w:val="1"/>
      <w:numFmt w:val="decimal"/>
      <w:lvlText w:val="%4."/>
      <w:lvlJc w:val="left"/>
      <w:pPr>
        <w:ind w:left="2880" w:hanging="360"/>
      </w:pPr>
    </w:lvl>
    <w:lvl w:ilvl="4" w:tplc="A8369E94">
      <w:start w:val="1"/>
      <w:numFmt w:val="decimal"/>
      <w:lvlText w:val="%5."/>
      <w:lvlJc w:val="left"/>
      <w:pPr>
        <w:ind w:left="3600" w:hanging="360"/>
      </w:pPr>
    </w:lvl>
    <w:lvl w:ilvl="5" w:tplc="04CAFB60">
      <w:start w:val="1"/>
      <w:numFmt w:val="decimal"/>
      <w:lvlText w:val="%6."/>
      <w:lvlJc w:val="left"/>
      <w:pPr>
        <w:ind w:left="4320" w:hanging="360"/>
      </w:pPr>
    </w:lvl>
    <w:lvl w:ilvl="6" w:tplc="15BE5B86">
      <w:start w:val="1"/>
      <w:numFmt w:val="decimal"/>
      <w:lvlText w:val="%7."/>
      <w:lvlJc w:val="left"/>
      <w:pPr>
        <w:ind w:left="5040" w:hanging="360"/>
      </w:pPr>
    </w:lvl>
    <w:lvl w:ilvl="7" w:tplc="9466BB5E">
      <w:start w:val="1"/>
      <w:numFmt w:val="decimal"/>
      <w:lvlText w:val="%8."/>
      <w:lvlJc w:val="left"/>
      <w:pPr>
        <w:ind w:left="5760" w:hanging="360"/>
      </w:pPr>
    </w:lvl>
    <w:lvl w:ilvl="8" w:tplc="7F94F502">
      <w:start w:val="1"/>
      <w:numFmt w:val="decimal"/>
      <w:lvlText w:val="%9."/>
      <w:lvlJc w:val="left"/>
      <w:pPr>
        <w:ind w:left="6480" w:hanging="360"/>
      </w:pPr>
    </w:lvl>
  </w:abstractNum>
  <w:abstractNum w:abstractNumId="9" w15:restartNumberingAfterBreak="0">
    <w:nsid w:val="13060A18"/>
    <w:multiLevelType w:val="hybridMultilevel"/>
    <w:tmpl w:val="EAC06A34"/>
    <w:lvl w:ilvl="0" w:tplc="DB0032C6">
      <w:start w:val="1"/>
      <w:numFmt w:val="decimal"/>
      <w:lvlText w:val="%1."/>
      <w:lvlJc w:val="left"/>
      <w:pPr>
        <w:ind w:left="720" w:hanging="360"/>
      </w:pPr>
      <w:rPr>
        <w:rFonts w:ascii="Arial" w:hAnsi="Arial" w:cs="Arial" w:hint="default"/>
        <w:sz w:val="18"/>
        <w:szCs w:val="18"/>
      </w:rPr>
    </w:lvl>
    <w:lvl w:ilvl="1" w:tplc="23B2CE38">
      <w:start w:val="1"/>
      <w:numFmt w:val="decimal"/>
      <w:lvlText w:val="%2."/>
      <w:lvlJc w:val="left"/>
      <w:pPr>
        <w:ind w:left="1440" w:hanging="360"/>
      </w:pPr>
    </w:lvl>
    <w:lvl w:ilvl="2" w:tplc="DB4EE89C">
      <w:start w:val="1"/>
      <w:numFmt w:val="decimal"/>
      <w:lvlText w:val="%3."/>
      <w:lvlJc w:val="left"/>
      <w:pPr>
        <w:ind w:left="2160" w:hanging="360"/>
      </w:pPr>
    </w:lvl>
    <w:lvl w:ilvl="3" w:tplc="5A222DB4">
      <w:start w:val="1"/>
      <w:numFmt w:val="decimal"/>
      <w:lvlText w:val="%4."/>
      <w:lvlJc w:val="left"/>
      <w:pPr>
        <w:ind w:left="2880" w:hanging="360"/>
      </w:pPr>
    </w:lvl>
    <w:lvl w:ilvl="4" w:tplc="B8C04BB4">
      <w:start w:val="1"/>
      <w:numFmt w:val="decimal"/>
      <w:lvlText w:val="%5."/>
      <w:lvlJc w:val="left"/>
      <w:pPr>
        <w:ind w:left="3600" w:hanging="360"/>
      </w:pPr>
    </w:lvl>
    <w:lvl w:ilvl="5" w:tplc="C078404C">
      <w:start w:val="1"/>
      <w:numFmt w:val="decimal"/>
      <w:lvlText w:val="%6."/>
      <w:lvlJc w:val="left"/>
      <w:pPr>
        <w:ind w:left="4320" w:hanging="360"/>
      </w:pPr>
    </w:lvl>
    <w:lvl w:ilvl="6" w:tplc="F49EE8D2">
      <w:start w:val="1"/>
      <w:numFmt w:val="decimal"/>
      <w:lvlText w:val="%7."/>
      <w:lvlJc w:val="left"/>
      <w:pPr>
        <w:ind w:left="5040" w:hanging="360"/>
      </w:pPr>
    </w:lvl>
    <w:lvl w:ilvl="7" w:tplc="54083C40">
      <w:start w:val="1"/>
      <w:numFmt w:val="decimal"/>
      <w:lvlText w:val="%8."/>
      <w:lvlJc w:val="left"/>
      <w:pPr>
        <w:ind w:left="5760" w:hanging="360"/>
      </w:pPr>
    </w:lvl>
    <w:lvl w:ilvl="8" w:tplc="D6C4D68A">
      <w:start w:val="1"/>
      <w:numFmt w:val="decimal"/>
      <w:lvlText w:val="%9."/>
      <w:lvlJc w:val="left"/>
      <w:pPr>
        <w:ind w:left="6480" w:hanging="360"/>
      </w:pPr>
    </w:lvl>
  </w:abstractNum>
  <w:abstractNum w:abstractNumId="10" w15:restartNumberingAfterBreak="0">
    <w:nsid w:val="13F422C2"/>
    <w:multiLevelType w:val="hybridMultilevel"/>
    <w:tmpl w:val="5D167D0C"/>
    <w:lvl w:ilvl="0" w:tplc="D99246FE">
      <w:start w:val="1"/>
      <w:numFmt w:val="bullet"/>
      <w:lvlText w:val=""/>
      <w:lvlJc w:val="left"/>
      <w:pPr>
        <w:ind w:left="720" w:hanging="360"/>
      </w:pPr>
      <w:rPr>
        <w:rFonts w:ascii="Symbol" w:hAnsi="Symbol" w:cs="Symbol" w:hint="default"/>
        <w:sz w:val="18"/>
        <w:szCs w:val="18"/>
      </w:rPr>
    </w:lvl>
    <w:lvl w:ilvl="1" w:tplc="F3EC4ABE">
      <w:start w:val="1"/>
      <w:numFmt w:val="bullet"/>
      <w:lvlText w:val="o"/>
      <w:lvlJc w:val="left"/>
      <w:pPr>
        <w:ind w:left="1440" w:hanging="360"/>
      </w:pPr>
      <w:rPr>
        <w:rFonts w:ascii="Courier New" w:hAnsi="Courier New" w:cs="Courier New" w:hint="default"/>
      </w:rPr>
    </w:lvl>
    <w:lvl w:ilvl="2" w:tplc="D24A12EC">
      <w:start w:val="1"/>
      <w:numFmt w:val="bullet"/>
      <w:lvlText w:val=""/>
      <w:lvlJc w:val="left"/>
      <w:pPr>
        <w:ind w:left="2160" w:hanging="360"/>
      </w:pPr>
      <w:rPr>
        <w:rFonts w:ascii="Wingdings" w:hAnsi="Wingdings" w:cs="Wingdings" w:hint="default"/>
      </w:rPr>
    </w:lvl>
    <w:lvl w:ilvl="3" w:tplc="5B0A1E98">
      <w:start w:val="1"/>
      <w:numFmt w:val="bullet"/>
      <w:lvlText w:val=""/>
      <w:lvlJc w:val="left"/>
      <w:pPr>
        <w:ind w:left="2880" w:hanging="360"/>
      </w:pPr>
      <w:rPr>
        <w:rFonts w:ascii="Symbol" w:hAnsi="Symbol" w:cs="Symbol" w:hint="default"/>
      </w:rPr>
    </w:lvl>
    <w:lvl w:ilvl="4" w:tplc="018EFA1A">
      <w:start w:val="1"/>
      <w:numFmt w:val="bullet"/>
      <w:lvlText w:val="o"/>
      <w:lvlJc w:val="left"/>
      <w:pPr>
        <w:ind w:left="3600" w:hanging="360"/>
      </w:pPr>
      <w:rPr>
        <w:rFonts w:ascii="Courier New" w:hAnsi="Courier New" w:cs="Courier New" w:hint="default"/>
      </w:rPr>
    </w:lvl>
    <w:lvl w:ilvl="5" w:tplc="519AF156">
      <w:start w:val="1"/>
      <w:numFmt w:val="bullet"/>
      <w:lvlText w:val=""/>
      <w:lvlJc w:val="left"/>
      <w:pPr>
        <w:ind w:left="4320" w:hanging="360"/>
      </w:pPr>
      <w:rPr>
        <w:rFonts w:ascii="Wingdings" w:hAnsi="Wingdings" w:cs="Wingdings" w:hint="default"/>
      </w:rPr>
    </w:lvl>
    <w:lvl w:ilvl="6" w:tplc="08260A56">
      <w:start w:val="1"/>
      <w:numFmt w:val="bullet"/>
      <w:lvlText w:val=""/>
      <w:lvlJc w:val="left"/>
      <w:pPr>
        <w:ind w:left="5040" w:hanging="360"/>
      </w:pPr>
      <w:rPr>
        <w:rFonts w:ascii="Symbol" w:hAnsi="Symbol" w:cs="Symbol" w:hint="default"/>
      </w:rPr>
    </w:lvl>
    <w:lvl w:ilvl="7" w:tplc="C9D0B89E">
      <w:start w:val="1"/>
      <w:numFmt w:val="bullet"/>
      <w:lvlText w:val="o"/>
      <w:lvlJc w:val="left"/>
      <w:pPr>
        <w:ind w:left="5760" w:hanging="360"/>
      </w:pPr>
      <w:rPr>
        <w:rFonts w:ascii="Courier New" w:hAnsi="Courier New" w:cs="Courier New" w:hint="default"/>
      </w:rPr>
    </w:lvl>
    <w:lvl w:ilvl="8" w:tplc="232245F2">
      <w:start w:val="1"/>
      <w:numFmt w:val="bullet"/>
      <w:lvlText w:val=""/>
      <w:lvlJc w:val="left"/>
      <w:pPr>
        <w:ind w:left="6480" w:hanging="360"/>
      </w:pPr>
      <w:rPr>
        <w:rFonts w:ascii="Wingdings" w:hAnsi="Wingdings" w:cs="Wingdings" w:hint="default"/>
      </w:rPr>
    </w:lvl>
  </w:abstractNum>
  <w:abstractNum w:abstractNumId="11" w15:restartNumberingAfterBreak="0">
    <w:nsid w:val="17D61B83"/>
    <w:multiLevelType w:val="hybridMultilevel"/>
    <w:tmpl w:val="62D29BF2"/>
    <w:lvl w:ilvl="0" w:tplc="FF701DF6">
      <w:start w:val="1"/>
      <w:numFmt w:val="bullet"/>
      <w:lvlText w:val=""/>
      <w:lvlJc w:val="left"/>
      <w:pPr>
        <w:ind w:left="720" w:hanging="360"/>
      </w:pPr>
      <w:rPr>
        <w:rFonts w:ascii="Symbol" w:hAnsi="Symbol" w:cs="Symbol" w:hint="default"/>
        <w:sz w:val="18"/>
        <w:szCs w:val="18"/>
      </w:rPr>
    </w:lvl>
    <w:lvl w:ilvl="1" w:tplc="E25C9210">
      <w:start w:val="1"/>
      <w:numFmt w:val="bullet"/>
      <w:lvlText w:val="o"/>
      <w:lvlJc w:val="left"/>
      <w:pPr>
        <w:ind w:left="1440" w:hanging="360"/>
      </w:pPr>
      <w:rPr>
        <w:rFonts w:ascii="Courier New" w:hAnsi="Courier New" w:cs="Courier New" w:hint="default"/>
      </w:rPr>
    </w:lvl>
    <w:lvl w:ilvl="2" w:tplc="FDE87364">
      <w:start w:val="1"/>
      <w:numFmt w:val="bullet"/>
      <w:lvlText w:val=""/>
      <w:lvlJc w:val="left"/>
      <w:pPr>
        <w:ind w:left="2160" w:hanging="360"/>
      </w:pPr>
      <w:rPr>
        <w:rFonts w:ascii="Wingdings" w:hAnsi="Wingdings" w:cs="Wingdings" w:hint="default"/>
      </w:rPr>
    </w:lvl>
    <w:lvl w:ilvl="3" w:tplc="453A329A">
      <w:start w:val="1"/>
      <w:numFmt w:val="bullet"/>
      <w:lvlText w:val=""/>
      <w:lvlJc w:val="left"/>
      <w:pPr>
        <w:ind w:left="2880" w:hanging="360"/>
      </w:pPr>
      <w:rPr>
        <w:rFonts w:ascii="Symbol" w:hAnsi="Symbol" w:cs="Symbol" w:hint="default"/>
      </w:rPr>
    </w:lvl>
    <w:lvl w:ilvl="4" w:tplc="A91E7FA4">
      <w:start w:val="1"/>
      <w:numFmt w:val="bullet"/>
      <w:lvlText w:val="o"/>
      <w:lvlJc w:val="left"/>
      <w:pPr>
        <w:ind w:left="3600" w:hanging="360"/>
      </w:pPr>
      <w:rPr>
        <w:rFonts w:ascii="Courier New" w:hAnsi="Courier New" w:cs="Courier New" w:hint="default"/>
      </w:rPr>
    </w:lvl>
    <w:lvl w:ilvl="5" w:tplc="57548582">
      <w:start w:val="1"/>
      <w:numFmt w:val="bullet"/>
      <w:lvlText w:val=""/>
      <w:lvlJc w:val="left"/>
      <w:pPr>
        <w:ind w:left="4320" w:hanging="360"/>
      </w:pPr>
      <w:rPr>
        <w:rFonts w:ascii="Wingdings" w:hAnsi="Wingdings" w:cs="Wingdings" w:hint="default"/>
      </w:rPr>
    </w:lvl>
    <w:lvl w:ilvl="6" w:tplc="45B6B87A">
      <w:start w:val="1"/>
      <w:numFmt w:val="bullet"/>
      <w:lvlText w:val=""/>
      <w:lvlJc w:val="left"/>
      <w:pPr>
        <w:ind w:left="5040" w:hanging="360"/>
      </w:pPr>
      <w:rPr>
        <w:rFonts w:ascii="Symbol" w:hAnsi="Symbol" w:cs="Symbol" w:hint="default"/>
      </w:rPr>
    </w:lvl>
    <w:lvl w:ilvl="7" w:tplc="B0F2E5EE">
      <w:start w:val="1"/>
      <w:numFmt w:val="bullet"/>
      <w:lvlText w:val="o"/>
      <w:lvlJc w:val="left"/>
      <w:pPr>
        <w:ind w:left="5760" w:hanging="360"/>
      </w:pPr>
      <w:rPr>
        <w:rFonts w:ascii="Courier New" w:hAnsi="Courier New" w:cs="Courier New" w:hint="default"/>
      </w:rPr>
    </w:lvl>
    <w:lvl w:ilvl="8" w:tplc="955201B8">
      <w:start w:val="1"/>
      <w:numFmt w:val="bullet"/>
      <w:lvlText w:val=""/>
      <w:lvlJc w:val="left"/>
      <w:pPr>
        <w:ind w:left="6480" w:hanging="360"/>
      </w:pPr>
      <w:rPr>
        <w:rFonts w:ascii="Wingdings" w:hAnsi="Wingdings" w:cs="Wingdings" w:hint="default"/>
      </w:rPr>
    </w:lvl>
  </w:abstractNum>
  <w:abstractNum w:abstractNumId="12" w15:restartNumberingAfterBreak="0">
    <w:nsid w:val="18506382"/>
    <w:multiLevelType w:val="hybridMultilevel"/>
    <w:tmpl w:val="808CEAA0"/>
    <w:lvl w:ilvl="0" w:tplc="847287C4">
      <w:start w:val="1"/>
      <w:numFmt w:val="bullet"/>
      <w:lvlText w:val=""/>
      <w:lvlJc w:val="left"/>
      <w:pPr>
        <w:ind w:left="720" w:hanging="360"/>
      </w:pPr>
      <w:rPr>
        <w:rFonts w:ascii="Symbol" w:hAnsi="Symbol" w:cs="Symbol" w:hint="default"/>
        <w:sz w:val="18"/>
        <w:szCs w:val="18"/>
      </w:rPr>
    </w:lvl>
    <w:lvl w:ilvl="1" w:tplc="EC145D0A">
      <w:start w:val="1"/>
      <w:numFmt w:val="bullet"/>
      <w:lvlText w:val="o"/>
      <w:lvlJc w:val="left"/>
      <w:pPr>
        <w:ind w:left="1440" w:hanging="360"/>
      </w:pPr>
      <w:rPr>
        <w:rFonts w:ascii="Courier New" w:hAnsi="Courier New" w:cs="Courier New" w:hint="default"/>
      </w:rPr>
    </w:lvl>
    <w:lvl w:ilvl="2" w:tplc="C2C8287A">
      <w:start w:val="1"/>
      <w:numFmt w:val="bullet"/>
      <w:lvlText w:val=""/>
      <w:lvlJc w:val="left"/>
      <w:pPr>
        <w:ind w:left="2160" w:hanging="360"/>
      </w:pPr>
      <w:rPr>
        <w:rFonts w:ascii="Wingdings" w:hAnsi="Wingdings" w:cs="Wingdings" w:hint="default"/>
      </w:rPr>
    </w:lvl>
    <w:lvl w:ilvl="3" w:tplc="588C549C">
      <w:start w:val="1"/>
      <w:numFmt w:val="bullet"/>
      <w:lvlText w:val=""/>
      <w:lvlJc w:val="left"/>
      <w:pPr>
        <w:ind w:left="2880" w:hanging="360"/>
      </w:pPr>
      <w:rPr>
        <w:rFonts w:ascii="Symbol" w:hAnsi="Symbol" w:cs="Symbol" w:hint="default"/>
      </w:rPr>
    </w:lvl>
    <w:lvl w:ilvl="4" w:tplc="3EB058F4">
      <w:start w:val="1"/>
      <w:numFmt w:val="bullet"/>
      <w:lvlText w:val="o"/>
      <w:lvlJc w:val="left"/>
      <w:pPr>
        <w:ind w:left="3600" w:hanging="360"/>
      </w:pPr>
      <w:rPr>
        <w:rFonts w:ascii="Courier New" w:hAnsi="Courier New" w:cs="Courier New" w:hint="default"/>
      </w:rPr>
    </w:lvl>
    <w:lvl w:ilvl="5" w:tplc="1284D622">
      <w:start w:val="1"/>
      <w:numFmt w:val="bullet"/>
      <w:lvlText w:val=""/>
      <w:lvlJc w:val="left"/>
      <w:pPr>
        <w:ind w:left="4320" w:hanging="360"/>
      </w:pPr>
      <w:rPr>
        <w:rFonts w:ascii="Wingdings" w:hAnsi="Wingdings" w:cs="Wingdings" w:hint="default"/>
      </w:rPr>
    </w:lvl>
    <w:lvl w:ilvl="6" w:tplc="59D49528">
      <w:start w:val="1"/>
      <w:numFmt w:val="bullet"/>
      <w:lvlText w:val=""/>
      <w:lvlJc w:val="left"/>
      <w:pPr>
        <w:ind w:left="5040" w:hanging="360"/>
      </w:pPr>
      <w:rPr>
        <w:rFonts w:ascii="Symbol" w:hAnsi="Symbol" w:cs="Symbol" w:hint="default"/>
      </w:rPr>
    </w:lvl>
    <w:lvl w:ilvl="7" w:tplc="CCB85CE0">
      <w:start w:val="1"/>
      <w:numFmt w:val="bullet"/>
      <w:lvlText w:val="o"/>
      <w:lvlJc w:val="left"/>
      <w:pPr>
        <w:ind w:left="5760" w:hanging="360"/>
      </w:pPr>
      <w:rPr>
        <w:rFonts w:ascii="Courier New" w:hAnsi="Courier New" w:cs="Courier New" w:hint="default"/>
      </w:rPr>
    </w:lvl>
    <w:lvl w:ilvl="8" w:tplc="557C000E">
      <w:start w:val="1"/>
      <w:numFmt w:val="bullet"/>
      <w:lvlText w:val=""/>
      <w:lvlJc w:val="left"/>
      <w:pPr>
        <w:ind w:left="6480" w:hanging="360"/>
      </w:pPr>
      <w:rPr>
        <w:rFonts w:ascii="Wingdings" w:hAnsi="Wingdings" w:cs="Wingdings" w:hint="default"/>
      </w:rPr>
    </w:lvl>
  </w:abstractNum>
  <w:abstractNum w:abstractNumId="13" w15:restartNumberingAfterBreak="0">
    <w:nsid w:val="1C9B25D2"/>
    <w:multiLevelType w:val="hybridMultilevel"/>
    <w:tmpl w:val="2132FDAC"/>
    <w:lvl w:ilvl="0" w:tplc="433CA95A">
      <w:start w:val="1"/>
      <w:numFmt w:val="bullet"/>
      <w:lvlText w:val=""/>
      <w:lvlJc w:val="left"/>
      <w:pPr>
        <w:ind w:left="720" w:hanging="360"/>
      </w:pPr>
      <w:rPr>
        <w:rFonts w:ascii="Symbol" w:hAnsi="Symbol" w:cs="Symbol" w:hint="default"/>
        <w:sz w:val="18"/>
        <w:szCs w:val="18"/>
      </w:rPr>
    </w:lvl>
    <w:lvl w:ilvl="1" w:tplc="4B5CA030">
      <w:start w:val="1"/>
      <w:numFmt w:val="bullet"/>
      <w:lvlText w:val="o"/>
      <w:lvlJc w:val="left"/>
      <w:pPr>
        <w:ind w:left="1440" w:hanging="360"/>
      </w:pPr>
      <w:rPr>
        <w:rFonts w:ascii="Courier New" w:hAnsi="Courier New" w:cs="Courier New" w:hint="default"/>
      </w:rPr>
    </w:lvl>
    <w:lvl w:ilvl="2" w:tplc="E542B1A6">
      <w:start w:val="1"/>
      <w:numFmt w:val="bullet"/>
      <w:lvlText w:val=""/>
      <w:lvlJc w:val="left"/>
      <w:pPr>
        <w:ind w:left="2160" w:hanging="360"/>
      </w:pPr>
      <w:rPr>
        <w:rFonts w:ascii="Wingdings" w:hAnsi="Wingdings" w:cs="Wingdings" w:hint="default"/>
      </w:rPr>
    </w:lvl>
    <w:lvl w:ilvl="3" w:tplc="CE169AE4">
      <w:start w:val="1"/>
      <w:numFmt w:val="bullet"/>
      <w:lvlText w:val=""/>
      <w:lvlJc w:val="left"/>
      <w:pPr>
        <w:ind w:left="2880" w:hanging="360"/>
      </w:pPr>
      <w:rPr>
        <w:rFonts w:ascii="Symbol" w:hAnsi="Symbol" w:cs="Symbol" w:hint="default"/>
      </w:rPr>
    </w:lvl>
    <w:lvl w:ilvl="4" w:tplc="BDE0D5E4">
      <w:start w:val="1"/>
      <w:numFmt w:val="bullet"/>
      <w:lvlText w:val="o"/>
      <w:lvlJc w:val="left"/>
      <w:pPr>
        <w:ind w:left="3600" w:hanging="360"/>
      </w:pPr>
      <w:rPr>
        <w:rFonts w:ascii="Courier New" w:hAnsi="Courier New" w:cs="Courier New" w:hint="default"/>
      </w:rPr>
    </w:lvl>
    <w:lvl w:ilvl="5" w:tplc="42EE0F8C">
      <w:start w:val="1"/>
      <w:numFmt w:val="bullet"/>
      <w:lvlText w:val=""/>
      <w:lvlJc w:val="left"/>
      <w:pPr>
        <w:ind w:left="4320" w:hanging="360"/>
      </w:pPr>
      <w:rPr>
        <w:rFonts w:ascii="Wingdings" w:hAnsi="Wingdings" w:cs="Wingdings" w:hint="default"/>
      </w:rPr>
    </w:lvl>
    <w:lvl w:ilvl="6" w:tplc="F3780876">
      <w:start w:val="1"/>
      <w:numFmt w:val="bullet"/>
      <w:lvlText w:val=""/>
      <w:lvlJc w:val="left"/>
      <w:pPr>
        <w:ind w:left="5040" w:hanging="360"/>
      </w:pPr>
      <w:rPr>
        <w:rFonts w:ascii="Symbol" w:hAnsi="Symbol" w:cs="Symbol" w:hint="default"/>
      </w:rPr>
    </w:lvl>
    <w:lvl w:ilvl="7" w:tplc="E3EEE400">
      <w:start w:val="1"/>
      <w:numFmt w:val="bullet"/>
      <w:lvlText w:val="o"/>
      <w:lvlJc w:val="left"/>
      <w:pPr>
        <w:ind w:left="5760" w:hanging="360"/>
      </w:pPr>
      <w:rPr>
        <w:rFonts w:ascii="Courier New" w:hAnsi="Courier New" w:cs="Courier New" w:hint="default"/>
      </w:rPr>
    </w:lvl>
    <w:lvl w:ilvl="8" w:tplc="909C1E12">
      <w:start w:val="1"/>
      <w:numFmt w:val="bullet"/>
      <w:lvlText w:val=""/>
      <w:lvlJc w:val="left"/>
      <w:pPr>
        <w:ind w:left="6480" w:hanging="360"/>
      </w:pPr>
      <w:rPr>
        <w:rFonts w:ascii="Wingdings" w:hAnsi="Wingdings" w:cs="Wingdings" w:hint="default"/>
      </w:rPr>
    </w:lvl>
  </w:abstractNum>
  <w:abstractNum w:abstractNumId="14" w15:restartNumberingAfterBreak="0">
    <w:nsid w:val="1D086B70"/>
    <w:multiLevelType w:val="hybridMultilevel"/>
    <w:tmpl w:val="0518E0EA"/>
    <w:lvl w:ilvl="0" w:tplc="FE9A0EC0">
      <w:start w:val="1"/>
      <w:numFmt w:val="bullet"/>
      <w:lvlText w:val=""/>
      <w:lvlJc w:val="left"/>
      <w:pPr>
        <w:ind w:left="720" w:hanging="360"/>
      </w:pPr>
      <w:rPr>
        <w:rFonts w:ascii="Symbol" w:hAnsi="Symbol" w:cs="Symbol" w:hint="default"/>
        <w:sz w:val="18"/>
        <w:szCs w:val="18"/>
      </w:rPr>
    </w:lvl>
    <w:lvl w:ilvl="1" w:tplc="62E0A28E">
      <w:start w:val="1"/>
      <w:numFmt w:val="bullet"/>
      <w:lvlText w:val="o"/>
      <w:lvlJc w:val="left"/>
      <w:pPr>
        <w:ind w:left="1440" w:hanging="360"/>
      </w:pPr>
      <w:rPr>
        <w:rFonts w:ascii="Courier New" w:hAnsi="Courier New" w:cs="Courier New" w:hint="default"/>
      </w:rPr>
    </w:lvl>
    <w:lvl w:ilvl="2" w:tplc="D28862A6">
      <w:start w:val="1"/>
      <w:numFmt w:val="bullet"/>
      <w:lvlText w:val=""/>
      <w:lvlJc w:val="left"/>
      <w:pPr>
        <w:ind w:left="2160" w:hanging="360"/>
      </w:pPr>
      <w:rPr>
        <w:rFonts w:ascii="Wingdings" w:hAnsi="Wingdings" w:cs="Wingdings" w:hint="default"/>
      </w:rPr>
    </w:lvl>
    <w:lvl w:ilvl="3" w:tplc="E2D6A6F2">
      <w:start w:val="1"/>
      <w:numFmt w:val="bullet"/>
      <w:lvlText w:val=""/>
      <w:lvlJc w:val="left"/>
      <w:pPr>
        <w:ind w:left="2880" w:hanging="360"/>
      </w:pPr>
      <w:rPr>
        <w:rFonts w:ascii="Symbol" w:hAnsi="Symbol" w:cs="Symbol" w:hint="default"/>
      </w:rPr>
    </w:lvl>
    <w:lvl w:ilvl="4" w:tplc="1564EBDE">
      <w:start w:val="1"/>
      <w:numFmt w:val="bullet"/>
      <w:lvlText w:val="o"/>
      <w:lvlJc w:val="left"/>
      <w:pPr>
        <w:ind w:left="3600" w:hanging="360"/>
      </w:pPr>
      <w:rPr>
        <w:rFonts w:ascii="Courier New" w:hAnsi="Courier New" w:cs="Courier New" w:hint="default"/>
      </w:rPr>
    </w:lvl>
    <w:lvl w:ilvl="5" w:tplc="64407E16">
      <w:start w:val="1"/>
      <w:numFmt w:val="bullet"/>
      <w:lvlText w:val=""/>
      <w:lvlJc w:val="left"/>
      <w:pPr>
        <w:ind w:left="4320" w:hanging="360"/>
      </w:pPr>
      <w:rPr>
        <w:rFonts w:ascii="Wingdings" w:hAnsi="Wingdings" w:cs="Wingdings" w:hint="default"/>
      </w:rPr>
    </w:lvl>
    <w:lvl w:ilvl="6" w:tplc="87ECE100">
      <w:start w:val="1"/>
      <w:numFmt w:val="bullet"/>
      <w:lvlText w:val=""/>
      <w:lvlJc w:val="left"/>
      <w:pPr>
        <w:ind w:left="5040" w:hanging="360"/>
      </w:pPr>
      <w:rPr>
        <w:rFonts w:ascii="Symbol" w:hAnsi="Symbol" w:cs="Symbol" w:hint="default"/>
      </w:rPr>
    </w:lvl>
    <w:lvl w:ilvl="7" w:tplc="6F327020">
      <w:start w:val="1"/>
      <w:numFmt w:val="bullet"/>
      <w:lvlText w:val="o"/>
      <w:lvlJc w:val="left"/>
      <w:pPr>
        <w:ind w:left="5760" w:hanging="360"/>
      </w:pPr>
      <w:rPr>
        <w:rFonts w:ascii="Courier New" w:hAnsi="Courier New" w:cs="Courier New" w:hint="default"/>
      </w:rPr>
    </w:lvl>
    <w:lvl w:ilvl="8" w:tplc="0B7AB99E">
      <w:start w:val="1"/>
      <w:numFmt w:val="bullet"/>
      <w:lvlText w:val=""/>
      <w:lvlJc w:val="left"/>
      <w:pPr>
        <w:ind w:left="6480" w:hanging="360"/>
      </w:pPr>
      <w:rPr>
        <w:rFonts w:ascii="Wingdings" w:hAnsi="Wingdings" w:cs="Wingdings" w:hint="default"/>
      </w:rPr>
    </w:lvl>
  </w:abstractNum>
  <w:abstractNum w:abstractNumId="15" w15:restartNumberingAfterBreak="0">
    <w:nsid w:val="1F78037E"/>
    <w:multiLevelType w:val="hybridMultilevel"/>
    <w:tmpl w:val="9F6EA4DA"/>
    <w:lvl w:ilvl="0" w:tplc="BCBCEB9E">
      <w:numFmt w:val="bullet"/>
      <w:lvlText w:val="•"/>
      <w:lvlJc w:val="left"/>
      <w:pPr>
        <w:ind w:left="218" w:hanging="360"/>
      </w:pPr>
      <w:rPr>
        <w:rFonts w:ascii="Times New Roman" w:eastAsia="Times New Roman" w:hAnsi="Times New Roman" w:cs="Times New Roman" w:hint="default"/>
      </w:rPr>
    </w:lvl>
    <w:lvl w:ilvl="1" w:tplc="04240003">
      <w:start w:val="1"/>
      <w:numFmt w:val="bullet"/>
      <w:lvlText w:val="o"/>
      <w:lvlJc w:val="left"/>
      <w:pPr>
        <w:ind w:left="938" w:hanging="360"/>
      </w:pPr>
      <w:rPr>
        <w:rFonts w:ascii="Courier New" w:hAnsi="Courier New" w:cs="Courier New" w:hint="default"/>
      </w:rPr>
    </w:lvl>
    <w:lvl w:ilvl="2" w:tplc="04240005">
      <w:start w:val="1"/>
      <w:numFmt w:val="bullet"/>
      <w:lvlText w:val=""/>
      <w:lvlJc w:val="left"/>
      <w:pPr>
        <w:ind w:left="1658" w:hanging="360"/>
      </w:pPr>
      <w:rPr>
        <w:rFonts w:ascii="Wingdings" w:hAnsi="Wingdings" w:hint="default"/>
      </w:rPr>
    </w:lvl>
    <w:lvl w:ilvl="3" w:tplc="04240001">
      <w:start w:val="1"/>
      <w:numFmt w:val="bullet"/>
      <w:lvlText w:val=""/>
      <w:lvlJc w:val="left"/>
      <w:pPr>
        <w:ind w:left="2378" w:hanging="360"/>
      </w:pPr>
      <w:rPr>
        <w:rFonts w:ascii="Symbol" w:hAnsi="Symbol" w:hint="default"/>
      </w:rPr>
    </w:lvl>
    <w:lvl w:ilvl="4" w:tplc="04240003">
      <w:start w:val="1"/>
      <w:numFmt w:val="bullet"/>
      <w:lvlText w:val="o"/>
      <w:lvlJc w:val="left"/>
      <w:pPr>
        <w:ind w:left="3098" w:hanging="360"/>
      </w:pPr>
      <w:rPr>
        <w:rFonts w:ascii="Courier New" w:hAnsi="Courier New" w:cs="Courier New" w:hint="default"/>
      </w:rPr>
    </w:lvl>
    <w:lvl w:ilvl="5" w:tplc="04240005">
      <w:start w:val="1"/>
      <w:numFmt w:val="bullet"/>
      <w:lvlText w:val=""/>
      <w:lvlJc w:val="left"/>
      <w:pPr>
        <w:ind w:left="3818" w:hanging="360"/>
      </w:pPr>
      <w:rPr>
        <w:rFonts w:ascii="Wingdings" w:hAnsi="Wingdings" w:hint="default"/>
      </w:rPr>
    </w:lvl>
    <w:lvl w:ilvl="6" w:tplc="04240001">
      <w:start w:val="1"/>
      <w:numFmt w:val="bullet"/>
      <w:lvlText w:val=""/>
      <w:lvlJc w:val="left"/>
      <w:pPr>
        <w:ind w:left="4538" w:hanging="360"/>
      </w:pPr>
      <w:rPr>
        <w:rFonts w:ascii="Symbol" w:hAnsi="Symbol" w:hint="default"/>
      </w:rPr>
    </w:lvl>
    <w:lvl w:ilvl="7" w:tplc="04240003">
      <w:start w:val="1"/>
      <w:numFmt w:val="bullet"/>
      <w:lvlText w:val="o"/>
      <w:lvlJc w:val="left"/>
      <w:pPr>
        <w:ind w:left="5258" w:hanging="360"/>
      </w:pPr>
      <w:rPr>
        <w:rFonts w:ascii="Courier New" w:hAnsi="Courier New" w:cs="Courier New" w:hint="default"/>
      </w:rPr>
    </w:lvl>
    <w:lvl w:ilvl="8" w:tplc="04240005">
      <w:start w:val="1"/>
      <w:numFmt w:val="bullet"/>
      <w:lvlText w:val=""/>
      <w:lvlJc w:val="left"/>
      <w:pPr>
        <w:ind w:left="5978" w:hanging="360"/>
      </w:pPr>
      <w:rPr>
        <w:rFonts w:ascii="Wingdings" w:hAnsi="Wingdings" w:hint="default"/>
      </w:rPr>
    </w:lvl>
  </w:abstractNum>
  <w:abstractNum w:abstractNumId="16" w15:restartNumberingAfterBreak="0">
    <w:nsid w:val="205E671B"/>
    <w:multiLevelType w:val="hybridMultilevel"/>
    <w:tmpl w:val="921CABA2"/>
    <w:lvl w:ilvl="0" w:tplc="19482B30">
      <w:start w:val="1"/>
      <w:numFmt w:val="bullet"/>
      <w:lvlText w:val=""/>
      <w:lvlJc w:val="left"/>
      <w:pPr>
        <w:ind w:left="720" w:hanging="360"/>
      </w:pPr>
      <w:rPr>
        <w:rFonts w:ascii="Symbol" w:hAnsi="Symbol" w:cs="Symbol" w:hint="default"/>
        <w:sz w:val="18"/>
        <w:szCs w:val="18"/>
      </w:rPr>
    </w:lvl>
    <w:lvl w:ilvl="1" w:tplc="5936C030">
      <w:start w:val="1"/>
      <w:numFmt w:val="bullet"/>
      <w:lvlText w:val="o"/>
      <w:lvlJc w:val="left"/>
      <w:pPr>
        <w:ind w:left="1440" w:hanging="360"/>
      </w:pPr>
      <w:rPr>
        <w:rFonts w:ascii="Courier New" w:hAnsi="Courier New" w:cs="Courier New" w:hint="default"/>
      </w:rPr>
    </w:lvl>
    <w:lvl w:ilvl="2" w:tplc="A1B4DF26">
      <w:start w:val="1"/>
      <w:numFmt w:val="bullet"/>
      <w:lvlText w:val=""/>
      <w:lvlJc w:val="left"/>
      <w:pPr>
        <w:ind w:left="2160" w:hanging="360"/>
      </w:pPr>
      <w:rPr>
        <w:rFonts w:ascii="Wingdings" w:hAnsi="Wingdings" w:cs="Wingdings" w:hint="default"/>
      </w:rPr>
    </w:lvl>
    <w:lvl w:ilvl="3" w:tplc="34841056">
      <w:start w:val="1"/>
      <w:numFmt w:val="bullet"/>
      <w:lvlText w:val=""/>
      <w:lvlJc w:val="left"/>
      <w:pPr>
        <w:ind w:left="2880" w:hanging="360"/>
      </w:pPr>
      <w:rPr>
        <w:rFonts w:ascii="Symbol" w:hAnsi="Symbol" w:cs="Symbol" w:hint="default"/>
      </w:rPr>
    </w:lvl>
    <w:lvl w:ilvl="4" w:tplc="2C0AF058">
      <w:start w:val="1"/>
      <w:numFmt w:val="bullet"/>
      <w:lvlText w:val="o"/>
      <w:lvlJc w:val="left"/>
      <w:pPr>
        <w:ind w:left="3600" w:hanging="360"/>
      </w:pPr>
      <w:rPr>
        <w:rFonts w:ascii="Courier New" w:hAnsi="Courier New" w:cs="Courier New" w:hint="default"/>
      </w:rPr>
    </w:lvl>
    <w:lvl w:ilvl="5" w:tplc="09B6CB92">
      <w:start w:val="1"/>
      <w:numFmt w:val="bullet"/>
      <w:lvlText w:val=""/>
      <w:lvlJc w:val="left"/>
      <w:pPr>
        <w:ind w:left="4320" w:hanging="360"/>
      </w:pPr>
      <w:rPr>
        <w:rFonts w:ascii="Wingdings" w:hAnsi="Wingdings" w:cs="Wingdings" w:hint="default"/>
      </w:rPr>
    </w:lvl>
    <w:lvl w:ilvl="6" w:tplc="286645F4">
      <w:start w:val="1"/>
      <w:numFmt w:val="bullet"/>
      <w:lvlText w:val=""/>
      <w:lvlJc w:val="left"/>
      <w:pPr>
        <w:ind w:left="5040" w:hanging="360"/>
      </w:pPr>
      <w:rPr>
        <w:rFonts w:ascii="Symbol" w:hAnsi="Symbol" w:cs="Symbol" w:hint="default"/>
      </w:rPr>
    </w:lvl>
    <w:lvl w:ilvl="7" w:tplc="16B0B274">
      <w:start w:val="1"/>
      <w:numFmt w:val="bullet"/>
      <w:lvlText w:val="o"/>
      <w:lvlJc w:val="left"/>
      <w:pPr>
        <w:ind w:left="5760" w:hanging="360"/>
      </w:pPr>
      <w:rPr>
        <w:rFonts w:ascii="Courier New" w:hAnsi="Courier New" w:cs="Courier New" w:hint="default"/>
      </w:rPr>
    </w:lvl>
    <w:lvl w:ilvl="8" w:tplc="8BD61FA4">
      <w:start w:val="1"/>
      <w:numFmt w:val="bullet"/>
      <w:lvlText w:val=""/>
      <w:lvlJc w:val="left"/>
      <w:pPr>
        <w:ind w:left="6480" w:hanging="360"/>
      </w:pPr>
      <w:rPr>
        <w:rFonts w:ascii="Wingdings" w:hAnsi="Wingdings" w:cs="Wingdings" w:hint="default"/>
      </w:rPr>
    </w:lvl>
  </w:abstractNum>
  <w:abstractNum w:abstractNumId="17" w15:restartNumberingAfterBreak="0">
    <w:nsid w:val="22670D1D"/>
    <w:multiLevelType w:val="hybridMultilevel"/>
    <w:tmpl w:val="6670564A"/>
    <w:lvl w:ilvl="0" w:tplc="D5581F60">
      <w:start w:val="1"/>
      <w:numFmt w:val="bullet"/>
      <w:lvlText w:val=""/>
      <w:lvlJc w:val="left"/>
      <w:pPr>
        <w:ind w:left="720" w:hanging="360"/>
      </w:pPr>
      <w:rPr>
        <w:rFonts w:ascii="Symbol" w:hAnsi="Symbol" w:cs="Symbol" w:hint="default"/>
        <w:sz w:val="18"/>
        <w:szCs w:val="18"/>
      </w:rPr>
    </w:lvl>
    <w:lvl w:ilvl="1" w:tplc="3096665C">
      <w:start w:val="1"/>
      <w:numFmt w:val="bullet"/>
      <w:lvlText w:val="o"/>
      <w:lvlJc w:val="left"/>
      <w:pPr>
        <w:ind w:left="1440" w:hanging="360"/>
      </w:pPr>
      <w:rPr>
        <w:rFonts w:ascii="Courier New" w:hAnsi="Courier New" w:cs="Courier New" w:hint="default"/>
        <w:sz w:val="18"/>
        <w:szCs w:val="18"/>
      </w:rPr>
    </w:lvl>
    <w:lvl w:ilvl="2" w:tplc="48241246">
      <w:start w:val="1"/>
      <w:numFmt w:val="bullet"/>
      <w:lvlText w:val=""/>
      <w:lvlJc w:val="left"/>
      <w:pPr>
        <w:ind w:left="2160" w:hanging="360"/>
      </w:pPr>
      <w:rPr>
        <w:rFonts w:ascii="Wingdings" w:hAnsi="Wingdings" w:cs="Wingdings" w:hint="default"/>
      </w:rPr>
    </w:lvl>
    <w:lvl w:ilvl="3" w:tplc="7284BA16">
      <w:start w:val="1"/>
      <w:numFmt w:val="bullet"/>
      <w:lvlText w:val=""/>
      <w:lvlJc w:val="left"/>
      <w:pPr>
        <w:ind w:left="2880" w:hanging="360"/>
      </w:pPr>
      <w:rPr>
        <w:rFonts w:ascii="Symbol" w:hAnsi="Symbol" w:cs="Symbol" w:hint="default"/>
      </w:rPr>
    </w:lvl>
    <w:lvl w:ilvl="4" w:tplc="52CA758E">
      <w:start w:val="1"/>
      <w:numFmt w:val="bullet"/>
      <w:lvlText w:val="o"/>
      <w:lvlJc w:val="left"/>
      <w:pPr>
        <w:ind w:left="3600" w:hanging="360"/>
      </w:pPr>
      <w:rPr>
        <w:rFonts w:ascii="Courier New" w:hAnsi="Courier New" w:cs="Courier New" w:hint="default"/>
      </w:rPr>
    </w:lvl>
    <w:lvl w:ilvl="5" w:tplc="4530CD20">
      <w:start w:val="1"/>
      <w:numFmt w:val="bullet"/>
      <w:lvlText w:val=""/>
      <w:lvlJc w:val="left"/>
      <w:pPr>
        <w:ind w:left="4320" w:hanging="360"/>
      </w:pPr>
      <w:rPr>
        <w:rFonts w:ascii="Wingdings" w:hAnsi="Wingdings" w:cs="Wingdings" w:hint="default"/>
      </w:rPr>
    </w:lvl>
    <w:lvl w:ilvl="6" w:tplc="F3CC7B9A">
      <w:start w:val="1"/>
      <w:numFmt w:val="bullet"/>
      <w:lvlText w:val=""/>
      <w:lvlJc w:val="left"/>
      <w:pPr>
        <w:ind w:left="5040" w:hanging="360"/>
      </w:pPr>
      <w:rPr>
        <w:rFonts w:ascii="Symbol" w:hAnsi="Symbol" w:cs="Symbol" w:hint="default"/>
      </w:rPr>
    </w:lvl>
    <w:lvl w:ilvl="7" w:tplc="665EBF86">
      <w:start w:val="1"/>
      <w:numFmt w:val="bullet"/>
      <w:lvlText w:val="o"/>
      <w:lvlJc w:val="left"/>
      <w:pPr>
        <w:ind w:left="5760" w:hanging="360"/>
      </w:pPr>
      <w:rPr>
        <w:rFonts w:ascii="Courier New" w:hAnsi="Courier New" w:cs="Courier New" w:hint="default"/>
      </w:rPr>
    </w:lvl>
    <w:lvl w:ilvl="8" w:tplc="F91EC0CC">
      <w:start w:val="1"/>
      <w:numFmt w:val="bullet"/>
      <w:lvlText w:val=""/>
      <w:lvlJc w:val="left"/>
      <w:pPr>
        <w:ind w:left="6480" w:hanging="360"/>
      </w:pPr>
      <w:rPr>
        <w:rFonts w:ascii="Wingdings" w:hAnsi="Wingdings" w:cs="Wingdings" w:hint="default"/>
      </w:rPr>
    </w:lvl>
  </w:abstractNum>
  <w:abstractNum w:abstractNumId="18" w15:restartNumberingAfterBreak="0">
    <w:nsid w:val="265F376B"/>
    <w:multiLevelType w:val="hybridMultilevel"/>
    <w:tmpl w:val="76D8B066"/>
    <w:lvl w:ilvl="0" w:tplc="BABAFECE">
      <w:start w:val="1"/>
      <w:numFmt w:val="bullet"/>
      <w:lvlText w:val=""/>
      <w:lvlJc w:val="left"/>
      <w:pPr>
        <w:ind w:left="720" w:hanging="360"/>
      </w:pPr>
      <w:rPr>
        <w:rFonts w:ascii="Symbol" w:hAnsi="Symbol" w:cs="Symbol" w:hint="default"/>
        <w:sz w:val="18"/>
        <w:szCs w:val="18"/>
      </w:rPr>
    </w:lvl>
    <w:lvl w:ilvl="1" w:tplc="CC16145E">
      <w:start w:val="1"/>
      <w:numFmt w:val="bullet"/>
      <w:lvlText w:val="o"/>
      <w:lvlJc w:val="left"/>
      <w:pPr>
        <w:ind w:left="1440" w:hanging="360"/>
      </w:pPr>
      <w:rPr>
        <w:rFonts w:ascii="Courier New" w:hAnsi="Courier New" w:cs="Courier New" w:hint="default"/>
      </w:rPr>
    </w:lvl>
    <w:lvl w:ilvl="2" w:tplc="B5A86B58">
      <w:start w:val="1"/>
      <w:numFmt w:val="bullet"/>
      <w:lvlText w:val=""/>
      <w:lvlJc w:val="left"/>
      <w:pPr>
        <w:ind w:left="2160" w:hanging="360"/>
      </w:pPr>
      <w:rPr>
        <w:rFonts w:ascii="Wingdings" w:hAnsi="Wingdings" w:cs="Wingdings" w:hint="default"/>
      </w:rPr>
    </w:lvl>
    <w:lvl w:ilvl="3" w:tplc="70D2A5D6">
      <w:start w:val="1"/>
      <w:numFmt w:val="bullet"/>
      <w:lvlText w:val=""/>
      <w:lvlJc w:val="left"/>
      <w:pPr>
        <w:ind w:left="2880" w:hanging="360"/>
      </w:pPr>
      <w:rPr>
        <w:rFonts w:ascii="Symbol" w:hAnsi="Symbol" w:cs="Symbol" w:hint="default"/>
      </w:rPr>
    </w:lvl>
    <w:lvl w:ilvl="4" w:tplc="76BEB2F6">
      <w:start w:val="1"/>
      <w:numFmt w:val="bullet"/>
      <w:lvlText w:val="o"/>
      <w:lvlJc w:val="left"/>
      <w:pPr>
        <w:ind w:left="3600" w:hanging="360"/>
      </w:pPr>
      <w:rPr>
        <w:rFonts w:ascii="Courier New" w:hAnsi="Courier New" w:cs="Courier New" w:hint="default"/>
      </w:rPr>
    </w:lvl>
    <w:lvl w:ilvl="5" w:tplc="FCD05C54">
      <w:start w:val="1"/>
      <w:numFmt w:val="bullet"/>
      <w:lvlText w:val=""/>
      <w:lvlJc w:val="left"/>
      <w:pPr>
        <w:ind w:left="4320" w:hanging="360"/>
      </w:pPr>
      <w:rPr>
        <w:rFonts w:ascii="Wingdings" w:hAnsi="Wingdings" w:cs="Wingdings" w:hint="default"/>
      </w:rPr>
    </w:lvl>
    <w:lvl w:ilvl="6" w:tplc="68D2B426">
      <w:start w:val="1"/>
      <w:numFmt w:val="bullet"/>
      <w:lvlText w:val=""/>
      <w:lvlJc w:val="left"/>
      <w:pPr>
        <w:ind w:left="5040" w:hanging="360"/>
      </w:pPr>
      <w:rPr>
        <w:rFonts w:ascii="Symbol" w:hAnsi="Symbol" w:cs="Symbol" w:hint="default"/>
      </w:rPr>
    </w:lvl>
    <w:lvl w:ilvl="7" w:tplc="B21ECDE4">
      <w:start w:val="1"/>
      <w:numFmt w:val="bullet"/>
      <w:lvlText w:val="o"/>
      <w:lvlJc w:val="left"/>
      <w:pPr>
        <w:ind w:left="5760" w:hanging="360"/>
      </w:pPr>
      <w:rPr>
        <w:rFonts w:ascii="Courier New" w:hAnsi="Courier New" w:cs="Courier New" w:hint="default"/>
      </w:rPr>
    </w:lvl>
    <w:lvl w:ilvl="8" w:tplc="33CED0C0">
      <w:start w:val="1"/>
      <w:numFmt w:val="bullet"/>
      <w:lvlText w:val=""/>
      <w:lvlJc w:val="left"/>
      <w:pPr>
        <w:ind w:left="6480" w:hanging="360"/>
      </w:pPr>
      <w:rPr>
        <w:rFonts w:ascii="Wingdings" w:hAnsi="Wingdings" w:cs="Wingdings" w:hint="default"/>
      </w:rPr>
    </w:lvl>
  </w:abstractNum>
  <w:abstractNum w:abstractNumId="19" w15:restartNumberingAfterBreak="0">
    <w:nsid w:val="275E02DB"/>
    <w:multiLevelType w:val="hybridMultilevel"/>
    <w:tmpl w:val="97E4ADB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294909C3"/>
    <w:multiLevelType w:val="hybridMultilevel"/>
    <w:tmpl w:val="8334E1D0"/>
    <w:lvl w:ilvl="0" w:tplc="AECEAFDC">
      <w:start w:val="1"/>
      <w:numFmt w:val="bullet"/>
      <w:lvlText w:val=""/>
      <w:lvlJc w:val="left"/>
      <w:pPr>
        <w:ind w:left="720" w:hanging="360"/>
      </w:pPr>
      <w:rPr>
        <w:rFonts w:ascii="Symbol" w:hAnsi="Symbol" w:cs="Symbol" w:hint="default"/>
        <w:sz w:val="18"/>
        <w:szCs w:val="18"/>
      </w:rPr>
    </w:lvl>
    <w:lvl w:ilvl="1" w:tplc="F8F69A78">
      <w:start w:val="1"/>
      <w:numFmt w:val="bullet"/>
      <w:lvlText w:val="o"/>
      <w:lvlJc w:val="left"/>
      <w:pPr>
        <w:ind w:left="1440" w:hanging="360"/>
      </w:pPr>
      <w:rPr>
        <w:rFonts w:ascii="Courier New" w:hAnsi="Courier New" w:cs="Courier New" w:hint="default"/>
      </w:rPr>
    </w:lvl>
    <w:lvl w:ilvl="2" w:tplc="792E5C6C">
      <w:start w:val="1"/>
      <w:numFmt w:val="bullet"/>
      <w:lvlText w:val=""/>
      <w:lvlJc w:val="left"/>
      <w:pPr>
        <w:ind w:left="2160" w:hanging="360"/>
      </w:pPr>
      <w:rPr>
        <w:rFonts w:ascii="Wingdings" w:hAnsi="Wingdings" w:cs="Wingdings" w:hint="default"/>
      </w:rPr>
    </w:lvl>
    <w:lvl w:ilvl="3" w:tplc="0E9CD314">
      <w:start w:val="1"/>
      <w:numFmt w:val="bullet"/>
      <w:lvlText w:val=""/>
      <w:lvlJc w:val="left"/>
      <w:pPr>
        <w:ind w:left="2880" w:hanging="360"/>
      </w:pPr>
      <w:rPr>
        <w:rFonts w:ascii="Symbol" w:hAnsi="Symbol" w:cs="Symbol" w:hint="default"/>
      </w:rPr>
    </w:lvl>
    <w:lvl w:ilvl="4" w:tplc="3DC8A3D0">
      <w:start w:val="1"/>
      <w:numFmt w:val="bullet"/>
      <w:lvlText w:val="o"/>
      <w:lvlJc w:val="left"/>
      <w:pPr>
        <w:ind w:left="3600" w:hanging="360"/>
      </w:pPr>
      <w:rPr>
        <w:rFonts w:ascii="Courier New" w:hAnsi="Courier New" w:cs="Courier New" w:hint="default"/>
      </w:rPr>
    </w:lvl>
    <w:lvl w:ilvl="5" w:tplc="CF9C4B38">
      <w:start w:val="1"/>
      <w:numFmt w:val="bullet"/>
      <w:lvlText w:val=""/>
      <w:lvlJc w:val="left"/>
      <w:pPr>
        <w:ind w:left="4320" w:hanging="360"/>
      </w:pPr>
      <w:rPr>
        <w:rFonts w:ascii="Wingdings" w:hAnsi="Wingdings" w:cs="Wingdings" w:hint="default"/>
      </w:rPr>
    </w:lvl>
    <w:lvl w:ilvl="6" w:tplc="14F69B2C">
      <w:start w:val="1"/>
      <w:numFmt w:val="bullet"/>
      <w:lvlText w:val=""/>
      <w:lvlJc w:val="left"/>
      <w:pPr>
        <w:ind w:left="5040" w:hanging="360"/>
      </w:pPr>
      <w:rPr>
        <w:rFonts w:ascii="Symbol" w:hAnsi="Symbol" w:cs="Symbol" w:hint="default"/>
      </w:rPr>
    </w:lvl>
    <w:lvl w:ilvl="7" w:tplc="79B6DED2">
      <w:start w:val="1"/>
      <w:numFmt w:val="bullet"/>
      <w:lvlText w:val="o"/>
      <w:lvlJc w:val="left"/>
      <w:pPr>
        <w:ind w:left="5760" w:hanging="360"/>
      </w:pPr>
      <w:rPr>
        <w:rFonts w:ascii="Courier New" w:hAnsi="Courier New" w:cs="Courier New" w:hint="default"/>
      </w:rPr>
    </w:lvl>
    <w:lvl w:ilvl="8" w:tplc="B408479A">
      <w:start w:val="1"/>
      <w:numFmt w:val="bullet"/>
      <w:lvlText w:val=""/>
      <w:lvlJc w:val="left"/>
      <w:pPr>
        <w:ind w:left="6480" w:hanging="360"/>
      </w:pPr>
      <w:rPr>
        <w:rFonts w:ascii="Wingdings" w:hAnsi="Wingdings" w:cs="Wingdings" w:hint="default"/>
      </w:rPr>
    </w:lvl>
  </w:abstractNum>
  <w:abstractNum w:abstractNumId="21" w15:restartNumberingAfterBreak="0">
    <w:nsid w:val="2A233ECD"/>
    <w:multiLevelType w:val="hybridMultilevel"/>
    <w:tmpl w:val="F3606D08"/>
    <w:lvl w:ilvl="0" w:tplc="42C636F8">
      <w:start w:val="1"/>
      <w:numFmt w:val="bullet"/>
      <w:lvlText w:val=""/>
      <w:lvlJc w:val="left"/>
      <w:pPr>
        <w:ind w:left="720" w:hanging="360"/>
      </w:pPr>
      <w:rPr>
        <w:rFonts w:ascii="Symbol" w:hAnsi="Symbol" w:cs="Symbol" w:hint="default"/>
        <w:sz w:val="18"/>
        <w:szCs w:val="18"/>
      </w:rPr>
    </w:lvl>
    <w:lvl w:ilvl="1" w:tplc="4FF8518C">
      <w:start w:val="1"/>
      <w:numFmt w:val="bullet"/>
      <w:lvlText w:val="o"/>
      <w:lvlJc w:val="left"/>
      <w:pPr>
        <w:ind w:left="1440" w:hanging="360"/>
      </w:pPr>
      <w:rPr>
        <w:rFonts w:ascii="Courier New" w:hAnsi="Courier New" w:cs="Courier New" w:hint="default"/>
      </w:rPr>
    </w:lvl>
    <w:lvl w:ilvl="2" w:tplc="E828D4DC">
      <w:start w:val="1"/>
      <w:numFmt w:val="bullet"/>
      <w:lvlText w:val=""/>
      <w:lvlJc w:val="left"/>
      <w:pPr>
        <w:ind w:left="2160" w:hanging="360"/>
      </w:pPr>
      <w:rPr>
        <w:rFonts w:ascii="Wingdings" w:hAnsi="Wingdings" w:cs="Wingdings" w:hint="default"/>
      </w:rPr>
    </w:lvl>
    <w:lvl w:ilvl="3" w:tplc="99A24AEA">
      <w:start w:val="1"/>
      <w:numFmt w:val="bullet"/>
      <w:lvlText w:val=""/>
      <w:lvlJc w:val="left"/>
      <w:pPr>
        <w:ind w:left="2880" w:hanging="360"/>
      </w:pPr>
      <w:rPr>
        <w:rFonts w:ascii="Symbol" w:hAnsi="Symbol" w:cs="Symbol" w:hint="default"/>
      </w:rPr>
    </w:lvl>
    <w:lvl w:ilvl="4" w:tplc="83C0DD06">
      <w:start w:val="1"/>
      <w:numFmt w:val="bullet"/>
      <w:lvlText w:val="o"/>
      <w:lvlJc w:val="left"/>
      <w:pPr>
        <w:ind w:left="3600" w:hanging="360"/>
      </w:pPr>
      <w:rPr>
        <w:rFonts w:ascii="Courier New" w:hAnsi="Courier New" w:cs="Courier New" w:hint="default"/>
      </w:rPr>
    </w:lvl>
    <w:lvl w:ilvl="5" w:tplc="E76E0D1C">
      <w:start w:val="1"/>
      <w:numFmt w:val="bullet"/>
      <w:lvlText w:val=""/>
      <w:lvlJc w:val="left"/>
      <w:pPr>
        <w:ind w:left="4320" w:hanging="360"/>
      </w:pPr>
      <w:rPr>
        <w:rFonts w:ascii="Wingdings" w:hAnsi="Wingdings" w:cs="Wingdings" w:hint="default"/>
      </w:rPr>
    </w:lvl>
    <w:lvl w:ilvl="6" w:tplc="336C3784">
      <w:start w:val="1"/>
      <w:numFmt w:val="bullet"/>
      <w:lvlText w:val=""/>
      <w:lvlJc w:val="left"/>
      <w:pPr>
        <w:ind w:left="5040" w:hanging="360"/>
      </w:pPr>
      <w:rPr>
        <w:rFonts w:ascii="Symbol" w:hAnsi="Symbol" w:cs="Symbol" w:hint="default"/>
      </w:rPr>
    </w:lvl>
    <w:lvl w:ilvl="7" w:tplc="40BE320A">
      <w:start w:val="1"/>
      <w:numFmt w:val="bullet"/>
      <w:lvlText w:val="o"/>
      <w:lvlJc w:val="left"/>
      <w:pPr>
        <w:ind w:left="5760" w:hanging="360"/>
      </w:pPr>
      <w:rPr>
        <w:rFonts w:ascii="Courier New" w:hAnsi="Courier New" w:cs="Courier New" w:hint="default"/>
      </w:rPr>
    </w:lvl>
    <w:lvl w:ilvl="8" w:tplc="0FA69D5C">
      <w:start w:val="1"/>
      <w:numFmt w:val="bullet"/>
      <w:lvlText w:val=""/>
      <w:lvlJc w:val="left"/>
      <w:pPr>
        <w:ind w:left="6480" w:hanging="360"/>
      </w:pPr>
      <w:rPr>
        <w:rFonts w:ascii="Wingdings" w:hAnsi="Wingdings" w:cs="Wingdings" w:hint="default"/>
      </w:rPr>
    </w:lvl>
  </w:abstractNum>
  <w:abstractNum w:abstractNumId="22" w15:restartNumberingAfterBreak="0">
    <w:nsid w:val="2C835972"/>
    <w:multiLevelType w:val="hybridMultilevel"/>
    <w:tmpl w:val="41CE05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2D6E01CB"/>
    <w:multiLevelType w:val="hybridMultilevel"/>
    <w:tmpl w:val="FA4A7E3E"/>
    <w:lvl w:ilvl="0" w:tplc="75860BFA">
      <w:start w:val="1"/>
      <w:numFmt w:val="bullet"/>
      <w:lvlText w:val=""/>
      <w:lvlJc w:val="left"/>
      <w:pPr>
        <w:ind w:left="720" w:hanging="360"/>
      </w:pPr>
      <w:rPr>
        <w:rFonts w:ascii="Symbol" w:hAnsi="Symbol" w:cs="Symbol" w:hint="default"/>
        <w:sz w:val="18"/>
        <w:szCs w:val="18"/>
      </w:rPr>
    </w:lvl>
    <w:lvl w:ilvl="1" w:tplc="D3B8D6AA">
      <w:start w:val="1"/>
      <w:numFmt w:val="bullet"/>
      <w:lvlText w:val="o"/>
      <w:lvlJc w:val="left"/>
      <w:pPr>
        <w:ind w:left="1440" w:hanging="360"/>
      </w:pPr>
      <w:rPr>
        <w:rFonts w:ascii="Courier New" w:hAnsi="Courier New" w:cs="Courier New" w:hint="default"/>
      </w:rPr>
    </w:lvl>
    <w:lvl w:ilvl="2" w:tplc="D408F750">
      <w:start w:val="1"/>
      <w:numFmt w:val="bullet"/>
      <w:lvlText w:val=""/>
      <w:lvlJc w:val="left"/>
      <w:pPr>
        <w:ind w:left="2160" w:hanging="360"/>
      </w:pPr>
      <w:rPr>
        <w:rFonts w:ascii="Wingdings" w:hAnsi="Wingdings" w:cs="Wingdings" w:hint="default"/>
      </w:rPr>
    </w:lvl>
    <w:lvl w:ilvl="3" w:tplc="829C4230">
      <w:start w:val="1"/>
      <w:numFmt w:val="bullet"/>
      <w:lvlText w:val=""/>
      <w:lvlJc w:val="left"/>
      <w:pPr>
        <w:ind w:left="2880" w:hanging="360"/>
      </w:pPr>
      <w:rPr>
        <w:rFonts w:ascii="Symbol" w:hAnsi="Symbol" w:cs="Symbol" w:hint="default"/>
      </w:rPr>
    </w:lvl>
    <w:lvl w:ilvl="4" w:tplc="8BBC4C00">
      <w:start w:val="1"/>
      <w:numFmt w:val="bullet"/>
      <w:lvlText w:val="o"/>
      <w:lvlJc w:val="left"/>
      <w:pPr>
        <w:ind w:left="3600" w:hanging="360"/>
      </w:pPr>
      <w:rPr>
        <w:rFonts w:ascii="Courier New" w:hAnsi="Courier New" w:cs="Courier New" w:hint="default"/>
      </w:rPr>
    </w:lvl>
    <w:lvl w:ilvl="5" w:tplc="0ACCADD2">
      <w:start w:val="1"/>
      <w:numFmt w:val="bullet"/>
      <w:lvlText w:val=""/>
      <w:lvlJc w:val="left"/>
      <w:pPr>
        <w:ind w:left="4320" w:hanging="360"/>
      </w:pPr>
      <w:rPr>
        <w:rFonts w:ascii="Wingdings" w:hAnsi="Wingdings" w:cs="Wingdings" w:hint="default"/>
      </w:rPr>
    </w:lvl>
    <w:lvl w:ilvl="6" w:tplc="CDE0C7C6">
      <w:start w:val="1"/>
      <w:numFmt w:val="bullet"/>
      <w:lvlText w:val=""/>
      <w:lvlJc w:val="left"/>
      <w:pPr>
        <w:ind w:left="5040" w:hanging="360"/>
      </w:pPr>
      <w:rPr>
        <w:rFonts w:ascii="Symbol" w:hAnsi="Symbol" w:cs="Symbol" w:hint="default"/>
      </w:rPr>
    </w:lvl>
    <w:lvl w:ilvl="7" w:tplc="B464E584">
      <w:start w:val="1"/>
      <w:numFmt w:val="bullet"/>
      <w:lvlText w:val="o"/>
      <w:lvlJc w:val="left"/>
      <w:pPr>
        <w:ind w:left="5760" w:hanging="360"/>
      </w:pPr>
      <w:rPr>
        <w:rFonts w:ascii="Courier New" w:hAnsi="Courier New" w:cs="Courier New" w:hint="default"/>
      </w:rPr>
    </w:lvl>
    <w:lvl w:ilvl="8" w:tplc="8480C712">
      <w:start w:val="1"/>
      <w:numFmt w:val="bullet"/>
      <w:lvlText w:val=""/>
      <w:lvlJc w:val="left"/>
      <w:pPr>
        <w:ind w:left="6480" w:hanging="360"/>
      </w:pPr>
      <w:rPr>
        <w:rFonts w:ascii="Wingdings" w:hAnsi="Wingdings" w:cs="Wingdings" w:hint="default"/>
      </w:rPr>
    </w:lvl>
  </w:abstractNum>
  <w:abstractNum w:abstractNumId="24" w15:restartNumberingAfterBreak="0">
    <w:nsid w:val="30695D1E"/>
    <w:multiLevelType w:val="hybridMultilevel"/>
    <w:tmpl w:val="3E968252"/>
    <w:lvl w:ilvl="0" w:tplc="188878A4">
      <w:start w:val="1"/>
      <w:numFmt w:val="bullet"/>
      <w:lvlText w:val=""/>
      <w:lvlJc w:val="left"/>
      <w:pPr>
        <w:ind w:left="720" w:hanging="360"/>
      </w:pPr>
      <w:rPr>
        <w:rFonts w:ascii="Symbol" w:hAnsi="Symbol" w:cs="Symbol" w:hint="default"/>
        <w:sz w:val="18"/>
        <w:szCs w:val="18"/>
      </w:rPr>
    </w:lvl>
    <w:lvl w:ilvl="1" w:tplc="C00E5BDC">
      <w:start w:val="1"/>
      <w:numFmt w:val="bullet"/>
      <w:lvlText w:val="o"/>
      <w:lvlJc w:val="left"/>
      <w:pPr>
        <w:ind w:left="1440" w:hanging="360"/>
      </w:pPr>
      <w:rPr>
        <w:rFonts w:ascii="Courier New" w:hAnsi="Courier New" w:cs="Courier New" w:hint="default"/>
      </w:rPr>
    </w:lvl>
    <w:lvl w:ilvl="2" w:tplc="7F5A154C">
      <w:start w:val="1"/>
      <w:numFmt w:val="bullet"/>
      <w:lvlText w:val=""/>
      <w:lvlJc w:val="left"/>
      <w:pPr>
        <w:ind w:left="2160" w:hanging="360"/>
      </w:pPr>
      <w:rPr>
        <w:rFonts w:ascii="Wingdings" w:hAnsi="Wingdings" w:cs="Wingdings" w:hint="default"/>
      </w:rPr>
    </w:lvl>
    <w:lvl w:ilvl="3" w:tplc="4CACCDD0">
      <w:start w:val="1"/>
      <w:numFmt w:val="bullet"/>
      <w:lvlText w:val=""/>
      <w:lvlJc w:val="left"/>
      <w:pPr>
        <w:ind w:left="2880" w:hanging="360"/>
      </w:pPr>
      <w:rPr>
        <w:rFonts w:ascii="Symbol" w:hAnsi="Symbol" w:cs="Symbol" w:hint="default"/>
      </w:rPr>
    </w:lvl>
    <w:lvl w:ilvl="4" w:tplc="1C0A3322">
      <w:start w:val="1"/>
      <w:numFmt w:val="bullet"/>
      <w:lvlText w:val="o"/>
      <w:lvlJc w:val="left"/>
      <w:pPr>
        <w:ind w:left="3600" w:hanging="360"/>
      </w:pPr>
      <w:rPr>
        <w:rFonts w:ascii="Courier New" w:hAnsi="Courier New" w:cs="Courier New" w:hint="default"/>
      </w:rPr>
    </w:lvl>
    <w:lvl w:ilvl="5" w:tplc="1AB87720">
      <w:start w:val="1"/>
      <w:numFmt w:val="bullet"/>
      <w:lvlText w:val=""/>
      <w:lvlJc w:val="left"/>
      <w:pPr>
        <w:ind w:left="4320" w:hanging="360"/>
      </w:pPr>
      <w:rPr>
        <w:rFonts w:ascii="Wingdings" w:hAnsi="Wingdings" w:cs="Wingdings" w:hint="default"/>
      </w:rPr>
    </w:lvl>
    <w:lvl w:ilvl="6" w:tplc="69928032">
      <w:start w:val="1"/>
      <w:numFmt w:val="bullet"/>
      <w:lvlText w:val=""/>
      <w:lvlJc w:val="left"/>
      <w:pPr>
        <w:ind w:left="5040" w:hanging="360"/>
      </w:pPr>
      <w:rPr>
        <w:rFonts w:ascii="Symbol" w:hAnsi="Symbol" w:cs="Symbol" w:hint="default"/>
      </w:rPr>
    </w:lvl>
    <w:lvl w:ilvl="7" w:tplc="63BC94D6">
      <w:start w:val="1"/>
      <w:numFmt w:val="bullet"/>
      <w:lvlText w:val="o"/>
      <w:lvlJc w:val="left"/>
      <w:pPr>
        <w:ind w:left="5760" w:hanging="360"/>
      </w:pPr>
      <w:rPr>
        <w:rFonts w:ascii="Courier New" w:hAnsi="Courier New" w:cs="Courier New" w:hint="default"/>
      </w:rPr>
    </w:lvl>
    <w:lvl w:ilvl="8" w:tplc="3C0A9750">
      <w:start w:val="1"/>
      <w:numFmt w:val="bullet"/>
      <w:lvlText w:val=""/>
      <w:lvlJc w:val="left"/>
      <w:pPr>
        <w:ind w:left="6480" w:hanging="360"/>
      </w:pPr>
      <w:rPr>
        <w:rFonts w:ascii="Wingdings" w:hAnsi="Wingdings" w:cs="Wingdings" w:hint="default"/>
      </w:rPr>
    </w:lvl>
  </w:abstractNum>
  <w:abstractNum w:abstractNumId="25" w15:restartNumberingAfterBreak="0">
    <w:nsid w:val="320E019B"/>
    <w:multiLevelType w:val="hybridMultilevel"/>
    <w:tmpl w:val="9C588AD2"/>
    <w:lvl w:ilvl="0" w:tplc="04EE7A50">
      <w:start w:val="1"/>
      <w:numFmt w:val="bullet"/>
      <w:lvlText w:val=""/>
      <w:lvlJc w:val="left"/>
      <w:pPr>
        <w:ind w:left="720" w:hanging="360"/>
      </w:pPr>
      <w:rPr>
        <w:rFonts w:ascii="Symbol" w:hAnsi="Symbol" w:cs="Symbol" w:hint="default"/>
        <w:sz w:val="18"/>
        <w:szCs w:val="18"/>
      </w:rPr>
    </w:lvl>
    <w:lvl w:ilvl="1" w:tplc="CDAA7D0E">
      <w:start w:val="1"/>
      <w:numFmt w:val="bullet"/>
      <w:lvlText w:val="o"/>
      <w:lvlJc w:val="left"/>
      <w:pPr>
        <w:ind w:left="1440" w:hanging="360"/>
      </w:pPr>
      <w:rPr>
        <w:rFonts w:ascii="Courier New" w:hAnsi="Courier New" w:cs="Courier New" w:hint="default"/>
      </w:rPr>
    </w:lvl>
    <w:lvl w:ilvl="2" w:tplc="F740065E">
      <w:start w:val="1"/>
      <w:numFmt w:val="bullet"/>
      <w:lvlText w:val=""/>
      <w:lvlJc w:val="left"/>
      <w:pPr>
        <w:ind w:left="2160" w:hanging="360"/>
      </w:pPr>
      <w:rPr>
        <w:rFonts w:ascii="Wingdings" w:hAnsi="Wingdings" w:cs="Wingdings" w:hint="default"/>
      </w:rPr>
    </w:lvl>
    <w:lvl w:ilvl="3" w:tplc="AD8EC26E">
      <w:start w:val="1"/>
      <w:numFmt w:val="bullet"/>
      <w:lvlText w:val=""/>
      <w:lvlJc w:val="left"/>
      <w:pPr>
        <w:ind w:left="2880" w:hanging="360"/>
      </w:pPr>
      <w:rPr>
        <w:rFonts w:ascii="Symbol" w:hAnsi="Symbol" w:cs="Symbol" w:hint="default"/>
      </w:rPr>
    </w:lvl>
    <w:lvl w:ilvl="4" w:tplc="91EEBA6A">
      <w:start w:val="1"/>
      <w:numFmt w:val="bullet"/>
      <w:lvlText w:val="o"/>
      <w:lvlJc w:val="left"/>
      <w:pPr>
        <w:ind w:left="3600" w:hanging="360"/>
      </w:pPr>
      <w:rPr>
        <w:rFonts w:ascii="Courier New" w:hAnsi="Courier New" w:cs="Courier New" w:hint="default"/>
      </w:rPr>
    </w:lvl>
    <w:lvl w:ilvl="5" w:tplc="1BD633BC">
      <w:start w:val="1"/>
      <w:numFmt w:val="bullet"/>
      <w:lvlText w:val=""/>
      <w:lvlJc w:val="left"/>
      <w:pPr>
        <w:ind w:left="4320" w:hanging="360"/>
      </w:pPr>
      <w:rPr>
        <w:rFonts w:ascii="Wingdings" w:hAnsi="Wingdings" w:cs="Wingdings" w:hint="default"/>
      </w:rPr>
    </w:lvl>
    <w:lvl w:ilvl="6" w:tplc="352C696C">
      <w:start w:val="1"/>
      <w:numFmt w:val="bullet"/>
      <w:lvlText w:val=""/>
      <w:lvlJc w:val="left"/>
      <w:pPr>
        <w:ind w:left="5040" w:hanging="360"/>
      </w:pPr>
      <w:rPr>
        <w:rFonts w:ascii="Symbol" w:hAnsi="Symbol" w:cs="Symbol" w:hint="default"/>
      </w:rPr>
    </w:lvl>
    <w:lvl w:ilvl="7" w:tplc="C5F271A8">
      <w:start w:val="1"/>
      <w:numFmt w:val="bullet"/>
      <w:lvlText w:val="o"/>
      <w:lvlJc w:val="left"/>
      <w:pPr>
        <w:ind w:left="5760" w:hanging="360"/>
      </w:pPr>
      <w:rPr>
        <w:rFonts w:ascii="Courier New" w:hAnsi="Courier New" w:cs="Courier New" w:hint="default"/>
      </w:rPr>
    </w:lvl>
    <w:lvl w:ilvl="8" w:tplc="D682F076">
      <w:start w:val="1"/>
      <w:numFmt w:val="bullet"/>
      <w:lvlText w:val=""/>
      <w:lvlJc w:val="left"/>
      <w:pPr>
        <w:ind w:left="6480" w:hanging="360"/>
      </w:pPr>
      <w:rPr>
        <w:rFonts w:ascii="Wingdings" w:hAnsi="Wingdings" w:cs="Wingdings" w:hint="default"/>
      </w:rPr>
    </w:lvl>
  </w:abstractNum>
  <w:abstractNum w:abstractNumId="26" w15:restartNumberingAfterBreak="0">
    <w:nsid w:val="33A87D62"/>
    <w:multiLevelType w:val="hybridMultilevel"/>
    <w:tmpl w:val="FC4A4F0A"/>
    <w:lvl w:ilvl="0" w:tplc="16EA6082">
      <w:start w:val="1"/>
      <w:numFmt w:val="bullet"/>
      <w:lvlText w:val=""/>
      <w:lvlJc w:val="left"/>
      <w:pPr>
        <w:ind w:left="720" w:hanging="360"/>
      </w:pPr>
      <w:rPr>
        <w:rFonts w:ascii="Symbol" w:hAnsi="Symbol" w:cs="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07923FA"/>
    <w:multiLevelType w:val="hybridMultilevel"/>
    <w:tmpl w:val="B7244F1E"/>
    <w:lvl w:ilvl="0" w:tplc="BDB8B580">
      <w:start w:val="1"/>
      <w:numFmt w:val="bullet"/>
      <w:lvlText w:val=""/>
      <w:lvlJc w:val="left"/>
      <w:pPr>
        <w:ind w:left="720" w:hanging="360"/>
      </w:pPr>
      <w:rPr>
        <w:rFonts w:ascii="Symbol" w:hAnsi="Symbol" w:cs="Symbol" w:hint="default"/>
        <w:sz w:val="18"/>
        <w:szCs w:val="18"/>
      </w:rPr>
    </w:lvl>
    <w:lvl w:ilvl="1" w:tplc="8CFAB766">
      <w:start w:val="1"/>
      <w:numFmt w:val="bullet"/>
      <w:lvlText w:val="o"/>
      <w:lvlJc w:val="left"/>
      <w:pPr>
        <w:ind w:left="1440" w:hanging="360"/>
      </w:pPr>
      <w:rPr>
        <w:rFonts w:ascii="Courier New" w:hAnsi="Courier New" w:cs="Courier New" w:hint="default"/>
      </w:rPr>
    </w:lvl>
    <w:lvl w:ilvl="2" w:tplc="393C3570">
      <w:start w:val="1"/>
      <w:numFmt w:val="bullet"/>
      <w:lvlText w:val=""/>
      <w:lvlJc w:val="left"/>
      <w:pPr>
        <w:ind w:left="2160" w:hanging="360"/>
      </w:pPr>
      <w:rPr>
        <w:rFonts w:ascii="Wingdings" w:hAnsi="Wingdings" w:cs="Wingdings" w:hint="default"/>
      </w:rPr>
    </w:lvl>
    <w:lvl w:ilvl="3" w:tplc="6C4618A6">
      <w:start w:val="1"/>
      <w:numFmt w:val="bullet"/>
      <w:lvlText w:val=""/>
      <w:lvlJc w:val="left"/>
      <w:pPr>
        <w:ind w:left="2880" w:hanging="360"/>
      </w:pPr>
      <w:rPr>
        <w:rFonts w:ascii="Symbol" w:hAnsi="Symbol" w:cs="Symbol" w:hint="default"/>
      </w:rPr>
    </w:lvl>
    <w:lvl w:ilvl="4" w:tplc="1AC8B282">
      <w:start w:val="1"/>
      <w:numFmt w:val="bullet"/>
      <w:lvlText w:val="o"/>
      <w:lvlJc w:val="left"/>
      <w:pPr>
        <w:ind w:left="3600" w:hanging="360"/>
      </w:pPr>
      <w:rPr>
        <w:rFonts w:ascii="Courier New" w:hAnsi="Courier New" w:cs="Courier New" w:hint="default"/>
      </w:rPr>
    </w:lvl>
    <w:lvl w:ilvl="5" w:tplc="9580C642">
      <w:start w:val="1"/>
      <w:numFmt w:val="bullet"/>
      <w:lvlText w:val=""/>
      <w:lvlJc w:val="left"/>
      <w:pPr>
        <w:ind w:left="4320" w:hanging="360"/>
      </w:pPr>
      <w:rPr>
        <w:rFonts w:ascii="Wingdings" w:hAnsi="Wingdings" w:cs="Wingdings" w:hint="default"/>
      </w:rPr>
    </w:lvl>
    <w:lvl w:ilvl="6" w:tplc="567EB6A8">
      <w:start w:val="1"/>
      <w:numFmt w:val="bullet"/>
      <w:lvlText w:val=""/>
      <w:lvlJc w:val="left"/>
      <w:pPr>
        <w:ind w:left="5040" w:hanging="360"/>
      </w:pPr>
      <w:rPr>
        <w:rFonts w:ascii="Symbol" w:hAnsi="Symbol" w:cs="Symbol" w:hint="default"/>
      </w:rPr>
    </w:lvl>
    <w:lvl w:ilvl="7" w:tplc="CD82B1B4">
      <w:start w:val="1"/>
      <w:numFmt w:val="bullet"/>
      <w:lvlText w:val="o"/>
      <w:lvlJc w:val="left"/>
      <w:pPr>
        <w:ind w:left="5760" w:hanging="360"/>
      </w:pPr>
      <w:rPr>
        <w:rFonts w:ascii="Courier New" w:hAnsi="Courier New" w:cs="Courier New" w:hint="default"/>
      </w:rPr>
    </w:lvl>
    <w:lvl w:ilvl="8" w:tplc="E4FE8AC6">
      <w:start w:val="1"/>
      <w:numFmt w:val="bullet"/>
      <w:lvlText w:val=""/>
      <w:lvlJc w:val="left"/>
      <w:pPr>
        <w:ind w:left="6480" w:hanging="360"/>
      </w:pPr>
      <w:rPr>
        <w:rFonts w:ascii="Wingdings" w:hAnsi="Wingdings" w:cs="Wingdings" w:hint="default"/>
      </w:rPr>
    </w:lvl>
  </w:abstractNum>
  <w:abstractNum w:abstractNumId="28" w15:restartNumberingAfterBreak="0">
    <w:nsid w:val="42FD1616"/>
    <w:multiLevelType w:val="hybridMultilevel"/>
    <w:tmpl w:val="E548B642"/>
    <w:lvl w:ilvl="0" w:tplc="92B21B30">
      <w:start w:val="1"/>
      <w:numFmt w:val="decimal"/>
      <w:lvlText w:val="%1."/>
      <w:lvlJc w:val="left"/>
      <w:pPr>
        <w:ind w:left="720" w:hanging="360"/>
      </w:pPr>
      <w:rPr>
        <w:rFonts w:ascii="Arial" w:hAnsi="Arial" w:cs="Arial" w:hint="default"/>
        <w:sz w:val="18"/>
        <w:szCs w:val="18"/>
      </w:rPr>
    </w:lvl>
    <w:lvl w:ilvl="1" w:tplc="49A22406">
      <w:start w:val="1"/>
      <w:numFmt w:val="decimal"/>
      <w:lvlText w:val="%2."/>
      <w:lvlJc w:val="left"/>
      <w:pPr>
        <w:ind w:left="1440" w:hanging="360"/>
      </w:pPr>
    </w:lvl>
    <w:lvl w:ilvl="2" w:tplc="6AE09E2E">
      <w:start w:val="1"/>
      <w:numFmt w:val="decimal"/>
      <w:lvlText w:val="%3."/>
      <w:lvlJc w:val="left"/>
      <w:pPr>
        <w:ind w:left="2160" w:hanging="360"/>
      </w:pPr>
    </w:lvl>
    <w:lvl w:ilvl="3" w:tplc="B9C44DE6">
      <w:start w:val="1"/>
      <w:numFmt w:val="decimal"/>
      <w:lvlText w:val="%4."/>
      <w:lvlJc w:val="left"/>
      <w:pPr>
        <w:ind w:left="2880" w:hanging="360"/>
      </w:pPr>
    </w:lvl>
    <w:lvl w:ilvl="4" w:tplc="EB70E5FC">
      <w:start w:val="1"/>
      <w:numFmt w:val="decimal"/>
      <w:lvlText w:val="%5."/>
      <w:lvlJc w:val="left"/>
      <w:pPr>
        <w:ind w:left="3600" w:hanging="360"/>
      </w:pPr>
    </w:lvl>
    <w:lvl w:ilvl="5" w:tplc="94FE5C72">
      <w:start w:val="1"/>
      <w:numFmt w:val="decimal"/>
      <w:lvlText w:val="%6."/>
      <w:lvlJc w:val="left"/>
      <w:pPr>
        <w:ind w:left="4320" w:hanging="360"/>
      </w:pPr>
    </w:lvl>
    <w:lvl w:ilvl="6" w:tplc="DF4C1A4E">
      <w:start w:val="1"/>
      <w:numFmt w:val="decimal"/>
      <w:lvlText w:val="%7."/>
      <w:lvlJc w:val="left"/>
      <w:pPr>
        <w:ind w:left="5040" w:hanging="360"/>
      </w:pPr>
    </w:lvl>
    <w:lvl w:ilvl="7" w:tplc="63841C6C">
      <w:start w:val="1"/>
      <w:numFmt w:val="decimal"/>
      <w:lvlText w:val="%8."/>
      <w:lvlJc w:val="left"/>
      <w:pPr>
        <w:ind w:left="5760" w:hanging="360"/>
      </w:pPr>
    </w:lvl>
    <w:lvl w:ilvl="8" w:tplc="DF44B23E">
      <w:start w:val="1"/>
      <w:numFmt w:val="decimal"/>
      <w:lvlText w:val="%9."/>
      <w:lvlJc w:val="left"/>
      <w:pPr>
        <w:ind w:left="6480" w:hanging="360"/>
      </w:pPr>
    </w:lvl>
  </w:abstractNum>
  <w:abstractNum w:abstractNumId="29" w15:restartNumberingAfterBreak="0">
    <w:nsid w:val="49003DB7"/>
    <w:multiLevelType w:val="hybridMultilevel"/>
    <w:tmpl w:val="CD6C3BAE"/>
    <w:lvl w:ilvl="0" w:tplc="F836B126">
      <w:start w:val="1"/>
      <w:numFmt w:val="bullet"/>
      <w:lvlText w:val=""/>
      <w:lvlJc w:val="left"/>
      <w:pPr>
        <w:ind w:left="720" w:hanging="360"/>
      </w:pPr>
      <w:rPr>
        <w:rFonts w:ascii="Symbol" w:hAnsi="Symbol" w:cs="Symbol" w:hint="default"/>
        <w:sz w:val="18"/>
        <w:szCs w:val="18"/>
      </w:rPr>
    </w:lvl>
    <w:lvl w:ilvl="1" w:tplc="B1964FF4">
      <w:start w:val="1"/>
      <w:numFmt w:val="bullet"/>
      <w:lvlText w:val="o"/>
      <w:lvlJc w:val="left"/>
      <w:pPr>
        <w:ind w:left="1440" w:hanging="360"/>
      </w:pPr>
      <w:rPr>
        <w:rFonts w:ascii="Courier New" w:hAnsi="Courier New" w:cs="Courier New" w:hint="default"/>
      </w:rPr>
    </w:lvl>
    <w:lvl w:ilvl="2" w:tplc="BB02EACE">
      <w:start w:val="1"/>
      <w:numFmt w:val="bullet"/>
      <w:lvlText w:val=""/>
      <w:lvlJc w:val="left"/>
      <w:pPr>
        <w:ind w:left="2160" w:hanging="360"/>
      </w:pPr>
      <w:rPr>
        <w:rFonts w:ascii="Wingdings" w:hAnsi="Wingdings" w:cs="Wingdings" w:hint="default"/>
      </w:rPr>
    </w:lvl>
    <w:lvl w:ilvl="3" w:tplc="5E0423B2">
      <w:start w:val="1"/>
      <w:numFmt w:val="bullet"/>
      <w:lvlText w:val=""/>
      <w:lvlJc w:val="left"/>
      <w:pPr>
        <w:ind w:left="2880" w:hanging="360"/>
      </w:pPr>
      <w:rPr>
        <w:rFonts w:ascii="Symbol" w:hAnsi="Symbol" w:cs="Symbol" w:hint="default"/>
      </w:rPr>
    </w:lvl>
    <w:lvl w:ilvl="4" w:tplc="AAA02C2A">
      <w:start w:val="1"/>
      <w:numFmt w:val="bullet"/>
      <w:lvlText w:val="o"/>
      <w:lvlJc w:val="left"/>
      <w:pPr>
        <w:ind w:left="3600" w:hanging="360"/>
      </w:pPr>
      <w:rPr>
        <w:rFonts w:ascii="Courier New" w:hAnsi="Courier New" w:cs="Courier New" w:hint="default"/>
      </w:rPr>
    </w:lvl>
    <w:lvl w:ilvl="5" w:tplc="A2B0ACC8">
      <w:start w:val="1"/>
      <w:numFmt w:val="bullet"/>
      <w:lvlText w:val=""/>
      <w:lvlJc w:val="left"/>
      <w:pPr>
        <w:ind w:left="4320" w:hanging="360"/>
      </w:pPr>
      <w:rPr>
        <w:rFonts w:ascii="Wingdings" w:hAnsi="Wingdings" w:cs="Wingdings" w:hint="default"/>
      </w:rPr>
    </w:lvl>
    <w:lvl w:ilvl="6" w:tplc="FC82CFDE">
      <w:start w:val="1"/>
      <w:numFmt w:val="bullet"/>
      <w:lvlText w:val=""/>
      <w:lvlJc w:val="left"/>
      <w:pPr>
        <w:ind w:left="5040" w:hanging="360"/>
      </w:pPr>
      <w:rPr>
        <w:rFonts w:ascii="Symbol" w:hAnsi="Symbol" w:cs="Symbol" w:hint="default"/>
      </w:rPr>
    </w:lvl>
    <w:lvl w:ilvl="7" w:tplc="F0FA31D2">
      <w:start w:val="1"/>
      <w:numFmt w:val="bullet"/>
      <w:lvlText w:val="o"/>
      <w:lvlJc w:val="left"/>
      <w:pPr>
        <w:ind w:left="5760" w:hanging="360"/>
      </w:pPr>
      <w:rPr>
        <w:rFonts w:ascii="Courier New" w:hAnsi="Courier New" w:cs="Courier New" w:hint="default"/>
      </w:rPr>
    </w:lvl>
    <w:lvl w:ilvl="8" w:tplc="A2C4B910">
      <w:start w:val="1"/>
      <w:numFmt w:val="bullet"/>
      <w:lvlText w:val=""/>
      <w:lvlJc w:val="left"/>
      <w:pPr>
        <w:ind w:left="6480" w:hanging="360"/>
      </w:pPr>
      <w:rPr>
        <w:rFonts w:ascii="Wingdings" w:hAnsi="Wingdings" w:cs="Wingdings" w:hint="default"/>
      </w:rPr>
    </w:lvl>
  </w:abstractNum>
  <w:abstractNum w:abstractNumId="30" w15:restartNumberingAfterBreak="0">
    <w:nsid w:val="49F61DD6"/>
    <w:multiLevelType w:val="hybridMultilevel"/>
    <w:tmpl w:val="A0D48E92"/>
    <w:lvl w:ilvl="0" w:tplc="DBBEBF0E">
      <w:start w:val="1"/>
      <w:numFmt w:val="bullet"/>
      <w:lvlText w:val=""/>
      <w:lvlJc w:val="left"/>
      <w:pPr>
        <w:ind w:left="720" w:hanging="360"/>
      </w:pPr>
      <w:rPr>
        <w:rFonts w:ascii="Symbol" w:hAnsi="Symbol" w:cs="Symbol" w:hint="default"/>
        <w:sz w:val="18"/>
        <w:szCs w:val="18"/>
      </w:rPr>
    </w:lvl>
    <w:lvl w:ilvl="1" w:tplc="0A72F932">
      <w:start w:val="1"/>
      <w:numFmt w:val="bullet"/>
      <w:lvlText w:val="o"/>
      <w:lvlJc w:val="left"/>
      <w:pPr>
        <w:ind w:left="1440" w:hanging="360"/>
      </w:pPr>
      <w:rPr>
        <w:rFonts w:ascii="Courier New" w:hAnsi="Courier New" w:cs="Courier New" w:hint="default"/>
      </w:rPr>
    </w:lvl>
    <w:lvl w:ilvl="2" w:tplc="8B886FD2">
      <w:start w:val="1"/>
      <w:numFmt w:val="bullet"/>
      <w:lvlText w:val=""/>
      <w:lvlJc w:val="left"/>
      <w:pPr>
        <w:ind w:left="2160" w:hanging="360"/>
      </w:pPr>
      <w:rPr>
        <w:rFonts w:ascii="Wingdings" w:hAnsi="Wingdings" w:cs="Wingdings" w:hint="default"/>
      </w:rPr>
    </w:lvl>
    <w:lvl w:ilvl="3" w:tplc="63F635F6">
      <w:start w:val="1"/>
      <w:numFmt w:val="bullet"/>
      <w:lvlText w:val=""/>
      <w:lvlJc w:val="left"/>
      <w:pPr>
        <w:ind w:left="2880" w:hanging="360"/>
      </w:pPr>
      <w:rPr>
        <w:rFonts w:ascii="Symbol" w:hAnsi="Symbol" w:cs="Symbol" w:hint="default"/>
      </w:rPr>
    </w:lvl>
    <w:lvl w:ilvl="4" w:tplc="AAE24D56">
      <w:start w:val="1"/>
      <w:numFmt w:val="bullet"/>
      <w:lvlText w:val="o"/>
      <w:lvlJc w:val="left"/>
      <w:pPr>
        <w:ind w:left="3600" w:hanging="360"/>
      </w:pPr>
      <w:rPr>
        <w:rFonts w:ascii="Courier New" w:hAnsi="Courier New" w:cs="Courier New" w:hint="default"/>
      </w:rPr>
    </w:lvl>
    <w:lvl w:ilvl="5" w:tplc="51883D30">
      <w:start w:val="1"/>
      <w:numFmt w:val="bullet"/>
      <w:lvlText w:val=""/>
      <w:lvlJc w:val="left"/>
      <w:pPr>
        <w:ind w:left="4320" w:hanging="360"/>
      </w:pPr>
      <w:rPr>
        <w:rFonts w:ascii="Wingdings" w:hAnsi="Wingdings" w:cs="Wingdings" w:hint="default"/>
      </w:rPr>
    </w:lvl>
    <w:lvl w:ilvl="6" w:tplc="AC5CBFDE">
      <w:start w:val="1"/>
      <w:numFmt w:val="bullet"/>
      <w:lvlText w:val=""/>
      <w:lvlJc w:val="left"/>
      <w:pPr>
        <w:ind w:left="5040" w:hanging="360"/>
      </w:pPr>
      <w:rPr>
        <w:rFonts w:ascii="Symbol" w:hAnsi="Symbol" w:cs="Symbol" w:hint="default"/>
      </w:rPr>
    </w:lvl>
    <w:lvl w:ilvl="7" w:tplc="4B881A7E">
      <w:start w:val="1"/>
      <w:numFmt w:val="bullet"/>
      <w:lvlText w:val="o"/>
      <w:lvlJc w:val="left"/>
      <w:pPr>
        <w:ind w:left="5760" w:hanging="360"/>
      </w:pPr>
      <w:rPr>
        <w:rFonts w:ascii="Courier New" w:hAnsi="Courier New" w:cs="Courier New" w:hint="default"/>
      </w:rPr>
    </w:lvl>
    <w:lvl w:ilvl="8" w:tplc="C51E9FAA">
      <w:start w:val="1"/>
      <w:numFmt w:val="bullet"/>
      <w:lvlText w:val=""/>
      <w:lvlJc w:val="left"/>
      <w:pPr>
        <w:ind w:left="6480" w:hanging="360"/>
      </w:pPr>
      <w:rPr>
        <w:rFonts w:ascii="Wingdings" w:hAnsi="Wingdings" w:cs="Wingdings" w:hint="default"/>
      </w:rPr>
    </w:lvl>
  </w:abstractNum>
  <w:abstractNum w:abstractNumId="31" w15:restartNumberingAfterBreak="0">
    <w:nsid w:val="4C094321"/>
    <w:multiLevelType w:val="hybridMultilevel"/>
    <w:tmpl w:val="EF9CFBD2"/>
    <w:lvl w:ilvl="0" w:tplc="16EA6082">
      <w:start w:val="1"/>
      <w:numFmt w:val="bullet"/>
      <w:lvlText w:val=""/>
      <w:lvlJc w:val="left"/>
      <w:pPr>
        <w:ind w:left="720" w:hanging="360"/>
      </w:pPr>
      <w:rPr>
        <w:rFonts w:ascii="Symbol" w:hAnsi="Symbol" w:cs="Symbol" w:hint="default"/>
        <w:sz w:val="18"/>
        <w:szCs w:val="18"/>
      </w:rPr>
    </w:lvl>
    <w:lvl w:ilvl="1" w:tplc="DE666D26">
      <w:start w:val="1"/>
      <w:numFmt w:val="bullet"/>
      <w:lvlText w:val="o"/>
      <w:lvlJc w:val="left"/>
      <w:pPr>
        <w:ind w:left="1440" w:hanging="360"/>
      </w:pPr>
      <w:rPr>
        <w:rFonts w:ascii="Courier New" w:hAnsi="Courier New" w:cs="Courier New" w:hint="default"/>
      </w:rPr>
    </w:lvl>
    <w:lvl w:ilvl="2" w:tplc="E4982D42">
      <w:start w:val="1"/>
      <w:numFmt w:val="bullet"/>
      <w:lvlText w:val=""/>
      <w:lvlJc w:val="left"/>
      <w:pPr>
        <w:ind w:left="2160" w:hanging="360"/>
      </w:pPr>
      <w:rPr>
        <w:rFonts w:ascii="Wingdings" w:hAnsi="Wingdings" w:cs="Wingdings" w:hint="default"/>
      </w:rPr>
    </w:lvl>
    <w:lvl w:ilvl="3" w:tplc="B3DA499A">
      <w:start w:val="1"/>
      <w:numFmt w:val="bullet"/>
      <w:lvlText w:val=""/>
      <w:lvlJc w:val="left"/>
      <w:pPr>
        <w:ind w:left="2880" w:hanging="360"/>
      </w:pPr>
      <w:rPr>
        <w:rFonts w:ascii="Symbol" w:hAnsi="Symbol" w:cs="Symbol" w:hint="default"/>
      </w:rPr>
    </w:lvl>
    <w:lvl w:ilvl="4" w:tplc="0480ECD4">
      <w:start w:val="1"/>
      <w:numFmt w:val="bullet"/>
      <w:lvlText w:val="o"/>
      <w:lvlJc w:val="left"/>
      <w:pPr>
        <w:ind w:left="3600" w:hanging="360"/>
      </w:pPr>
      <w:rPr>
        <w:rFonts w:ascii="Courier New" w:hAnsi="Courier New" w:cs="Courier New" w:hint="default"/>
      </w:rPr>
    </w:lvl>
    <w:lvl w:ilvl="5" w:tplc="0F2C8684">
      <w:start w:val="1"/>
      <w:numFmt w:val="bullet"/>
      <w:lvlText w:val=""/>
      <w:lvlJc w:val="left"/>
      <w:pPr>
        <w:ind w:left="4320" w:hanging="360"/>
      </w:pPr>
      <w:rPr>
        <w:rFonts w:ascii="Wingdings" w:hAnsi="Wingdings" w:cs="Wingdings" w:hint="default"/>
      </w:rPr>
    </w:lvl>
    <w:lvl w:ilvl="6" w:tplc="1B1C595A">
      <w:start w:val="1"/>
      <w:numFmt w:val="bullet"/>
      <w:lvlText w:val=""/>
      <w:lvlJc w:val="left"/>
      <w:pPr>
        <w:ind w:left="5040" w:hanging="360"/>
      </w:pPr>
      <w:rPr>
        <w:rFonts w:ascii="Symbol" w:hAnsi="Symbol" w:cs="Symbol" w:hint="default"/>
      </w:rPr>
    </w:lvl>
    <w:lvl w:ilvl="7" w:tplc="3D5424F4">
      <w:start w:val="1"/>
      <w:numFmt w:val="bullet"/>
      <w:lvlText w:val="o"/>
      <w:lvlJc w:val="left"/>
      <w:pPr>
        <w:ind w:left="5760" w:hanging="360"/>
      </w:pPr>
      <w:rPr>
        <w:rFonts w:ascii="Courier New" w:hAnsi="Courier New" w:cs="Courier New" w:hint="default"/>
      </w:rPr>
    </w:lvl>
    <w:lvl w:ilvl="8" w:tplc="0CD81192">
      <w:start w:val="1"/>
      <w:numFmt w:val="bullet"/>
      <w:lvlText w:val=""/>
      <w:lvlJc w:val="left"/>
      <w:pPr>
        <w:ind w:left="6480" w:hanging="360"/>
      </w:pPr>
      <w:rPr>
        <w:rFonts w:ascii="Wingdings" w:hAnsi="Wingdings" w:cs="Wingdings" w:hint="default"/>
      </w:rPr>
    </w:lvl>
  </w:abstractNum>
  <w:abstractNum w:abstractNumId="32" w15:restartNumberingAfterBreak="0">
    <w:nsid w:val="4CEA042C"/>
    <w:multiLevelType w:val="hybridMultilevel"/>
    <w:tmpl w:val="4A0C36C4"/>
    <w:lvl w:ilvl="0" w:tplc="A43E5182">
      <w:start w:val="1"/>
      <w:numFmt w:val="decimal"/>
      <w:lvlText w:val="%1."/>
      <w:lvlJc w:val="left"/>
      <w:pPr>
        <w:ind w:left="720" w:hanging="360"/>
      </w:pPr>
      <w:rPr>
        <w:color w:val="00000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4E391D58"/>
    <w:multiLevelType w:val="hybridMultilevel"/>
    <w:tmpl w:val="E55A73B2"/>
    <w:lvl w:ilvl="0" w:tplc="16EA6082">
      <w:start w:val="1"/>
      <w:numFmt w:val="bullet"/>
      <w:lvlText w:val=""/>
      <w:lvlJc w:val="left"/>
      <w:pPr>
        <w:ind w:left="765" w:hanging="360"/>
      </w:pPr>
      <w:rPr>
        <w:rFonts w:ascii="Symbol" w:hAnsi="Symbol" w:cs="Symbol" w:hint="default"/>
        <w:sz w:val="18"/>
        <w:szCs w:val="18"/>
      </w:rPr>
    </w:lvl>
    <w:lvl w:ilvl="1" w:tplc="04240003">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4" w15:restartNumberingAfterBreak="0">
    <w:nsid w:val="4E474416"/>
    <w:multiLevelType w:val="hybridMultilevel"/>
    <w:tmpl w:val="7BD41230"/>
    <w:lvl w:ilvl="0" w:tplc="130859A8">
      <w:start w:val="1"/>
      <w:numFmt w:val="bullet"/>
      <w:lvlText w:val=""/>
      <w:lvlJc w:val="left"/>
      <w:pPr>
        <w:ind w:left="720" w:hanging="360"/>
      </w:pPr>
      <w:rPr>
        <w:rFonts w:ascii="Symbol" w:hAnsi="Symbol" w:cs="Symbol" w:hint="default"/>
        <w:sz w:val="18"/>
        <w:szCs w:val="18"/>
      </w:rPr>
    </w:lvl>
    <w:lvl w:ilvl="1" w:tplc="FF62F48A">
      <w:start w:val="1"/>
      <w:numFmt w:val="bullet"/>
      <w:lvlText w:val="o"/>
      <w:lvlJc w:val="left"/>
      <w:pPr>
        <w:ind w:left="1440" w:hanging="360"/>
      </w:pPr>
      <w:rPr>
        <w:rFonts w:ascii="Courier New" w:hAnsi="Courier New" w:cs="Courier New" w:hint="default"/>
      </w:rPr>
    </w:lvl>
    <w:lvl w:ilvl="2" w:tplc="0D500F28">
      <w:start w:val="1"/>
      <w:numFmt w:val="bullet"/>
      <w:lvlText w:val=""/>
      <w:lvlJc w:val="left"/>
      <w:pPr>
        <w:ind w:left="2160" w:hanging="360"/>
      </w:pPr>
      <w:rPr>
        <w:rFonts w:ascii="Wingdings" w:hAnsi="Wingdings" w:cs="Wingdings" w:hint="default"/>
      </w:rPr>
    </w:lvl>
    <w:lvl w:ilvl="3" w:tplc="CBD2ABF8">
      <w:start w:val="1"/>
      <w:numFmt w:val="bullet"/>
      <w:lvlText w:val=""/>
      <w:lvlJc w:val="left"/>
      <w:pPr>
        <w:ind w:left="2880" w:hanging="360"/>
      </w:pPr>
      <w:rPr>
        <w:rFonts w:ascii="Symbol" w:hAnsi="Symbol" w:cs="Symbol" w:hint="default"/>
      </w:rPr>
    </w:lvl>
    <w:lvl w:ilvl="4" w:tplc="BA3E8A74">
      <w:start w:val="1"/>
      <w:numFmt w:val="bullet"/>
      <w:lvlText w:val="o"/>
      <w:lvlJc w:val="left"/>
      <w:pPr>
        <w:ind w:left="3600" w:hanging="360"/>
      </w:pPr>
      <w:rPr>
        <w:rFonts w:ascii="Courier New" w:hAnsi="Courier New" w:cs="Courier New" w:hint="default"/>
      </w:rPr>
    </w:lvl>
    <w:lvl w:ilvl="5" w:tplc="04A0E738">
      <w:start w:val="1"/>
      <w:numFmt w:val="bullet"/>
      <w:lvlText w:val=""/>
      <w:lvlJc w:val="left"/>
      <w:pPr>
        <w:ind w:left="4320" w:hanging="360"/>
      </w:pPr>
      <w:rPr>
        <w:rFonts w:ascii="Wingdings" w:hAnsi="Wingdings" w:cs="Wingdings" w:hint="default"/>
      </w:rPr>
    </w:lvl>
    <w:lvl w:ilvl="6" w:tplc="0DF489E2">
      <w:start w:val="1"/>
      <w:numFmt w:val="bullet"/>
      <w:lvlText w:val=""/>
      <w:lvlJc w:val="left"/>
      <w:pPr>
        <w:ind w:left="5040" w:hanging="360"/>
      </w:pPr>
      <w:rPr>
        <w:rFonts w:ascii="Symbol" w:hAnsi="Symbol" w:cs="Symbol" w:hint="default"/>
      </w:rPr>
    </w:lvl>
    <w:lvl w:ilvl="7" w:tplc="15547A88">
      <w:start w:val="1"/>
      <w:numFmt w:val="bullet"/>
      <w:lvlText w:val="o"/>
      <w:lvlJc w:val="left"/>
      <w:pPr>
        <w:ind w:left="5760" w:hanging="360"/>
      </w:pPr>
      <w:rPr>
        <w:rFonts w:ascii="Courier New" w:hAnsi="Courier New" w:cs="Courier New" w:hint="default"/>
      </w:rPr>
    </w:lvl>
    <w:lvl w:ilvl="8" w:tplc="316A2C92">
      <w:start w:val="1"/>
      <w:numFmt w:val="bullet"/>
      <w:lvlText w:val=""/>
      <w:lvlJc w:val="left"/>
      <w:pPr>
        <w:ind w:left="6480" w:hanging="360"/>
      </w:pPr>
      <w:rPr>
        <w:rFonts w:ascii="Wingdings" w:hAnsi="Wingdings" w:cs="Wingdings" w:hint="default"/>
      </w:rPr>
    </w:lvl>
  </w:abstractNum>
  <w:abstractNum w:abstractNumId="35" w15:restartNumberingAfterBreak="0">
    <w:nsid w:val="5D8E4D8D"/>
    <w:multiLevelType w:val="hybridMultilevel"/>
    <w:tmpl w:val="B748E836"/>
    <w:lvl w:ilvl="0" w:tplc="F0B022EC">
      <w:start w:val="1"/>
      <w:numFmt w:val="bullet"/>
      <w:lvlText w:val=""/>
      <w:lvlJc w:val="left"/>
      <w:pPr>
        <w:ind w:left="720" w:hanging="360"/>
      </w:pPr>
      <w:rPr>
        <w:rFonts w:ascii="Symbol" w:hAnsi="Symbol" w:cs="Symbol" w:hint="default"/>
        <w:sz w:val="18"/>
        <w:szCs w:val="18"/>
      </w:rPr>
    </w:lvl>
    <w:lvl w:ilvl="1" w:tplc="16D2C5EC">
      <w:start w:val="1"/>
      <w:numFmt w:val="bullet"/>
      <w:lvlText w:val="o"/>
      <w:lvlJc w:val="left"/>
      <w:pPr>
        <w:ind w:left="1440" w:hanging="360"/>
      </w:pPr>
      <w:rPr>
        <w:rFonts w:ascii="Courier New" w:hAnsi="Courier New" w:cs="Courier New" w:hint="default"/>
      </w:rPr>
    </w:lvl>
    <w:lvl w:ilvl="2" w:tplc="6F0696E2">
      <w:start w:val="1"/>
      <w:numFmt w:val="bullet"/>
      <w:lvlText w:val=""/>
      <w:lvlJc w:val="left"/>
      <w:pPr>
        <w:ind w:left="2160" w:hanging="360"/>
      </w:pPr>
      <w:rPr>
        <w:rFonts w:ascii="Wingdings" w:hAnsi="Wingdings" w:cs="Wingdings" w:hint="default"/>
      </w:rPr>
    </w:lvl>
    <w:lvl w:ilvl="3" w:tplc="D8CE1946">
      <w:start w:val="1"/>
      <w:numFmt w:val="bullet"/>
      <w:lvlText w:val=""/>
      <w:lvlJc w:val="left"/>
      <w:pPr>
        <w:ind w:left="2880" w:hanging="360"/>
      </w:pPr>
      <w:rPr>
        <w:rFonts w:ascii="Symbol" w:hAnsi="Symbol" w:cs="Symbol" w:hint="default"/>
      </w:rPr>
    </w:lvl>
    <w:lvl w:ilvl="4" w:tplc="F956E1B4">
      <w:start w:val="1"/>
      <w:numFmt w:val="bullet"/>
      <w:lvlText w:val="o"/>
      <w:lvlJc w:val="left"/>
      <w:pPr>
        <w:ind w:left="3600" w:hanging="360"/>
      </w:pPr>
      <w:rPr>
        <w:rFonts w:ascii="Courier New" w:hAnsi="Courier New" w:cs="Courier New" w:hint="default"/>
      </w:rPr>
    </w:lvl>
    <w:lvl w:ilvl="5" w:tplc="34FAC984">
      <w:start w:val="1"/>
      <w:numFmt w:val="bullet"/>
      <w:lvlText w:val=""/>
      <w:lvlJc w:val="left"/>
      <w:pPr>
        <w:ind w:left="4320" w:hanging="360"/>
      </w:pPr>
      <w:rPr>
        <w:rFonts w:ascii="Wingdings" w:hAnsi="Wingdings" w:cs="Wingdings" w:hint="default"/>
      </w:rPr>
    </w:lvl>
    <w:lvl w:ilvl="6" w:tplc="7A605022">
      <w:start w:val="1"/>
      <w:numFmt w:val="bullet"/>
      <w:lvlText w:val=""/>
      <w:lvlJc w:val="left"/>
      <w:pPr>
        <w:ind w:left="5040" w:hanging="360"/>
      </w:pPr>
      <w:rPr>
        <w:rFonts w:ascii="Symbol" w:hAnsi="Symbol" w:cs="Symbol" w:hint="default"/>
      </w:rPr>
    </w:lvl>
    <w:lvl w:ilvl="7" w:tplc="783639CC">
      <w:start w:val="1"/>
      <w:numFmt w:val="bullet"/>
      <w:lvlText w:val="o"/>
      <w:lvlJc w:val="left"/>
      <w:pPr>
        <w:ind w:left="5760" w:hanging="360"/>
      </w:pPr>
      <w:rPr>
        <w:rFonts w:ascii="Courier New" w:hAnsi="Courier New" w:cs="Courier New" w:hint="default"/>
      </w:rPr>
    </w:lvl>
    <w:lvl w:ilvl="8" w:tplc="C92425E8">
      <w:start w:val="1"/>
      <w:numFmt w:val="bullet"/>
      <w:lvlText w:val=""/>
      <w:lvlJc w:val="left"/>
      <w:pPr>
        <w:ind w:left="6480" w:hanging="360"/>
      </w:pPr>
      <w:rPr>
        <w:rFonts w:ascii="Wingdings" w:hAnsi="Wingdings" w:cs="Wingdings" w:hint="default"/>
      </w:rPr>
    </w:lvl>
  </w:abstractNum>
  <w:abstractNum w:abstractNumId="36" w15:restartNumberingAfterBreak="0">
    <w:nsid w:val="65147973"/>
    <w:multiLevelType w:val="hybridMultilevel"/>
    <w:tmpl w:val="27647A2E"/>
    <w:lvl w:ilvl="0" w:tplc="A4CCB78C">
      <w:start w:val="1"/>
      <w:numFmt w:val="bullet"/>
      <w:lvlText w:val=""/>
      <w:lvlJc w:val="left"/>
      <w:pPr>
        <w:ind w:left="720" w:hanging="360"/>
      </w:pPr>
      <w:rPr>
        <w:rFonts w:ascii="Symbol" w:hAnsi="Symbol" w:cs="Symbol" w:hint="default"/>
        <w:sz w:val="18"/>
        <w:szCs w:val="18"/>
      </w:rPr>
    </w:lvl>
    <w:lvl w:ilvl="1" w:tplc="08142B20">
      <w:start w:val="1"/>
      <w:numFmt w:val="bullet"/>
      <w:lvlText w:val="o"/>
      <w:lvlJc w:val="left"/>
      <w:pPr>
        <w:ind w:left="1440" w:hanging="360"/>
      </w:pPr>
      <w:rPr>
        <w:rFonts w:ascii="Courier New" w:hAnsi="Courier New" w:cs="Courier New" w:hint="default"/>
      </w:rPr>
    </w:lvl>
    <w:lvl w:ilvl="2" w:tplc="EAF2EC6E">
      <w:start w:val="1"/>
      <w:numFmt w:val="bullet"/>
      <w:lvlText w:val=""/>
      <w:lvlJc w:val="left"/>
      <w:pPr>
        <w:ind w:left="2160" w:hanging="360"/>
      </w:pPr>
      <w:rPr>
        <w:rFonts w:ascii="Wingdings" w:hAnsi="Wingdings" w:cs="Wingdings" w:hint="default"/>
      </w:rPr>
    </w:lvl>
    <w:lvl w:ilvl="3" w:tplc="F49453DA">
      <w:start w:val="1"/>
      <w:numFmt w:val="bullet"/>
      <w:lvlText w:val=""/>
      <w:lvlJc w:val="left"/>
      <w:pPr>
        <w:ind w:left="2880" w:hanging="360"/>
      </w:pPr>
      <w:rPr>
        <w:rFonts w:ascii="Symbol" w:hAnsi="Symbol" w:cs="Symbol" w:hint="default"/>
      </w:rPr>
    </w:lvl>
    <w:lvl w:ilvl="4" w:tplc="5270FBCA">
      <w:start w:val="1"/>
      <w:numFmt w:val="bullet"/>
      <w:lvlText w:val="o"/>
      <w:lvlJc w:val="left"/>
      <w:pPr>
        <w:ind w:left="3600" w:hanging="360"/>
      </w:pPr>
      <w:rPr>
        <w:rFonts w:ascii="Courier New" w:hAnsi="Courier New" w:cs="Courier New" w:hint="default"/>
      </w:rPr>
    </w:lvl>
    <w:lvl w:ilvl="5" w:tplc="F8BA9B64">
      <w:start w:val="1"/>
      <w:numFmt w:val="bullet"/>
      <w:lvlText w:val=""/>
      <w:lvlJc w:val="left"/>
      <w:pPr>
        <w:ind w:left="4320" w:hanging="360"/>
      </w:pPr>
      <w:rPr>
        <w:rFonts w:ascii="Wingdings" w:hAnsi="Wingdings" w:cs="Wingdings" w:hint="default"/>
      </w:rPr>
    </w:lvl>
    <w:lvl w:ilvl="6" w:tplc="E54C1688">
      <w:start w:val="1"/>
      <w:numFmt w:val="bullet"/>
      <w:lvlText w:val=""/>
      <w:lvlJc w:val="left"/>
      <w:pPr>
        <w:ind w:left="5040" w:hanging="360"/>
      </w:pPr>
      <w:rPr>
        <w:rFonts w:ascii="Symbol" w:hAnsi="Symbol" w:cs="Symbol" w:hint="default"/>
      </w:rPr>
    </w:lvl>
    <w:lvl w:ilvl="7" w:tplc="BC8E428C">
      <w:start w:val="1"/>
      <w:numFmt w:val="bullet"/>
      <w:lvlText w:val="o"/>
      <w:lvlJc w:val="left"/>
      <w:pPr>
        <w:ind w:left="5760" w:hanging="360"/>
      </w:pPr>
      <w:rPr>
        <w:rFonts w:ascii="Courier New" w:hAnsi="Courier New" w:cs="Courier New" w:hint="default"/>
      </w:rPr>
    </w:lvl>
    <w:lvl w:ilvl="8" w:tplc="6DA84FBE">
      <w:start w:val="1"/>
      <w:numFmt w:val="bullet"/>
      <w:lvlText w:val=""/>
      <w:lvlJc w:val="left"/>
      <w:pPr>
        <w:ind w:left="6480" w:hanging="360"/>
      </w:pPr>
      <w:rPr>
        <w:rFonts w:ascii="Wingdings" w:hAnsi="Wingdings" w:cs="Wingdings" w:hint="default"/>
      </w:rPr>
    </w:lvl>
  </w:abstractNum>
  <w:abstractNum w:abstractNumId="37" w15:restartNumberingAfterBreak="0">
    <w:nsid w:val="6A6E395D"/>
    <w:multiLevelType w:val="hybridMultilevel"/>
    <w:tmpl w:val="AC40BFA0"/>
    <w:lvl w:ilvl="0" w:tplc="ED346FF6">
      <w:start w:val="1"/>
      <w:numFmt w:val="bullet"/>
      <w:lvlText w:val=""/>
      <w:lvlJc w:val="left"/>
      <w:pPr>
        <w:ind w:left="720" w:hanging="360"/>
      </w:pPr>
      <w:rPr>
        <w:rFonts w:ascii="Symbol" w:hAnsi="Symbol" w:cs="Symbol" w:hint="default"/>
        <w:sz w:val="18"/>
        <w:szCs w:val="18"/>
      </w:rPr>
    </w:lvl>
    <w:lvl w:ilvl="1" w:tplc="AACE3E66">
      <w:start w:val="1"/>
      <w:numFmt w:val="bullet"/>
      <w:lvlText w:val="o"/>
      <w:lvlJc w:val="left"/>
      <w:pPr>
        <w:ind w:left="1440" w:hanging="360"/>
      </w:pPr>
      <w:rPr>
        <w:rFonts w:ascii="Courier New" w:hAnsi="Courier New" w:cs="Courier New" w:hint="default"/>
      </w:rPr>
    </w:lvl>
    <w:lvl w:ilvl="2" w:tplc="5234231C">
      <w:start w:val="1"/>
      <w:numFmt w:val="bullet"/>
      <w:lvlText w:val=""/>
      <w:lvlJc w:val="left"/>
      <w:pPr>
        <w:ind w:left="2160" w:hanging="360"/>
      </w:pPr>
      <w:rPr>
        <w:rFonts w:ascii="Wingdings" w:hAnsi="Wingdings" w:cs="Wingdings" w:hint="default"/>
      </w:rPr>
    </w:lvl>
    <w:lvl w:ilvl="3" w:tplc="4E707572">
      <w:start w:val="1"/>
      <w:numFmt w:val="bullet"/>
      <w:lvlText w:val=""/>
      <w:lvlJc w:val="left"/>
      <w:pPr>
        <w:ind w:left="2880" w:hanging="360"/>
      </w:pPr>
      <w:rPr>
        <w:rFonts w:ascii="Symbol" w:hAnsi="Symbol" w:cs="Symbol" w:hint="default"/>
      </w:rPr>
    </w:lvl>
    <w:lvl w:ilvl="4" w:tplc="F648B58C">
      <w:start w:val="1"/>
      <w:numFmt w:val="bullet"/>
      <w:lvlText w:val="o"/>
      <w:lvlJc w:val="left"/>
      <w:pPr>
        <w:ind w:left="3600" w:hanging="360"/>
      </w:pPr>
      <w:rPr>
        <w:rFonts w:ascii="Courier New" w:hAnsi="Courier New" w:cs="Courier New" w:hint="default"/>
      </w:rPr>
    </w:lvl>
    <w:lvl w:ilvl="5" w:tplc="29D414B2">
      <w:start w:val="1"/>
      <w:numFmt w:val="bullet"/>
      <w:lvlText w:val=""/>
      <w:lvlJc w:val="left"/>
      <w:pPr>
        <w:ind w:left="4320" w:hanging="360"/>
      </w:pPr>
      <w:rPr>
        <w:rFonts w:ascii="Wingdings" w:hAnsi="Wingdings" w:cs="Wingdings" w:hint="default"/>
      </w:rPr>
    </w:lvl>
    <w:lvl w:ilvl="6" w:tplc="67047B4C">
      <w:start w:val="1"/>
      <w:numFmt w:val="bullet"/>
      <w:lvlText w:val=""/>
      <w:lvlJc w:val="left"/>
      <w:pPr>
        <w:ind w:left="5040" w:hanging="360"/>
      </w:pPr>
      <w:rPr>
        <w:rFonts w:ascii="Symbol" w:hAnsi="Symbol" w:cs="Symbol" w:hint="default"/>
      </w:rPr>
    </w:lvl>
    <w:lvl w:ilvl="7" w:tplc="AE0A5600">
      <w:start w:val="1"/>
      <w:numFmt w:val="bullet"/>
      <w:lvlText w:val="o"/>
      <w:lvlJc w:val="left"/>
      <w:pPr>
        <w:ind w:left="5760" w:hanging="360"/>
      </w:pPr>
      <w:rPr>
        <w:rFonts w:ascii="Courier New" w:hAnsi="Courier New" w:cs="Courier New" w:hint="default"/>
      </w:rPr>
    </w:lvl>
    <w:lvl w:ilvl="8" w:tplc="9F4C9860">
      <w:start w:val="1"/>
      <w:numFmt w:val="bullet"/>
      <w:lvlText w:val=""/>
      <w:lvlJc w:val="left"/>
      <w:pPr>
        <w:ind w:left="6480" w:hanging="360"/>
      </w:pPr>
      <w:rPr>
        <w:rFonts w:ascii="Wingdings" w:hAnsi="Wingdings" w:cs="Wingdings" w:hint="default"/>
      </w:rPr>
    </w:lvl>
  </w:abstractNum>
  <w:abstractNum w:abstractNumId="38" w15:restartNumberingAfterBreak="0">
    <w:nsid w:val="70E555D4"/>
    <w:multiLevelType w:val="hybridMultilevel"/>
    <w:tmpl w:val="C4326ED2"/>
    <w:lvl w:ilvl="0" w:tplc="099E6D08">
      <w:start w:val="1"/>
      <w:numFmt w:val="bullet"/>
      <w:lvlText w:val=""/>
      <w:lvlJc w:val="left"/>
      <w:pPr>
        <w:ind w:left="720" w:hanging="360"/>
      </w:pPr>
      <w:rPr>
        <w:rFonts w:ascii="Symbol" w:hAnsi="Symbol" w:cs="Symbol" w:hint="default"/>
        <w:sz w:val="18"/>
        <w:szCs w:val="18"/>
      </w:rPr>
    </w:lvl>
    <w:lvl w:ilvl="1" w:tplc="43349874">
      <w:start w:val="1"/>
      <w:numFmt w:val="bullet"/>
      <w:lvlText w:val="o"/>
      <w:lvlJc w:val="left"/>
      <w:pPr>
        <w:ind w:left="1440" w:hanging="360"/>
      </w:pPr>
      <w:rPr>
        <w:rFonts w:ascii="Courier New" w:hAnsi="Courier New" w:cs="Courier New" w:hint="default"/>
      </w:rPr>
    </w:lvl>
    <w:lvl w:ilvl="2" w:tplc="1B90C7E8">
      <w:start w:val="1"/>
      <w:numFmt w:val="bullet"/>
      <w:lvlText w:val=""/>
      <w:lvlJc w:val="left"/>
      <w:pPr>
        <w:ind w:left="2160" w:hanging="360"/>
      </w:pPr>
      <w:rPr>
        <w:rFonts w:ascii="Wingdings" w:hAnsi="Wingdings" w:cs="Wingdings" w:hint="default"/>
      </w:rPr>
    </w:lvl>
    <w:lvl w:ilvl="3" w:tplc="A4FA75CC">
      <w:start w:val="1"/>
      <w:numFmt w:val="bullet"/>
      <w:lvlText w:val=""/>
      <w:lvlJc w:val="left"/>
      <w:pPr>
        <w:ind w:left="2880" w:hanging="360"/>
      </w:pPr>
      <w:rPr>
        <w:rFonts w:ascii="Symbol" w:hAnsi="Symbol" w:cs="Symbol" w:hint="default"/>
      </w:rPr>
    </w:lvl>
    <w:lvl w:ilvl="4" w:tplc="8DD81332">
      <w:start w:val="1"/>
      <w:numFmt w:val="bullet"/>
      <w:lvlText w:val="o"/>
      <w:lvlJc w:val="left"/>
      <w:pPr>
        <w:ind w:left="3600" w:hanging="360"/>
      </w:pPr>
      <w:rPr>
        <w:rFonts w:ascii="Courier New" w:hAnsi="Courier New" w:cs="Courier New" w:hint="default"/>
      </w:rPr>
    </w:lvl>
    <w:lvl w:ilvl="5" w:tplc="CF407348">
      <w:start w:val="1"/>
      <w:numFmt w:val="bullet"/>
      <w:lvlText w:val=""/>
      <w:lvlJc w:val="left"/>
      <w:pPr>
        <w:ind w:left="4320" w:hanging="360"/>
      </w:pPr>
      <w:rPr>
        <w:rFonts w:ascii="Wingdings" w:hAnsi="Wingdings" w:cs="Wingdings" w:hint="default"/>
      </w:rPr>
    </w:lvl>
    <w:lvl w:ilvl="6" w:tplc="EDF69F8A">
      <w:start w:val="1"/>
      <w:numFmt w:val="bullet"/>
      <w:lvlText w:val=""/>
      <w:lvlJc w:val="left"/>
      <w:pPr>
        <w:ind w:left="5040" w:hanging="360"/>
      </w:pPr>
      <w:rPr>
        <w:rFonts w:ascii="Symbol" w:hAnsi="Symbol" w:cs="Symbol" w:hint="default"/>
      </w:rPr>
    </w:lvl>
    <w:lvl w:ilvl="7" w:tplc="15F82C56">
      <w:start w:val="1"/>
      <w:numFmt w:val="bullet"/>
      <w:lvlText w:val="o"/>
      <w:lvlJc w:val="left"/>
      <w:pPr>
        <w:ind w:left="5760" w:hanging="360"/>
      </w:pPr>
      <w:rPr>
        <w:rFonts w:ascii="Courier New" w:hAnsi="Courier New" w:cs="Courier New" w:hint="default"/>
      </w:rPr>
    </w:lvl>
    <w:lvl w:ilvl="8" w:tplc="593603C2">
      <w:start w:val="1"/>
      <w:numFmt w:val="bullet"/>
      <w:lvlText w:val=""/>
      <w:lvlJc w:val="left"/>
      <w:pPr>
        <w:ind w:left="6480" w:hanging="360"/>
      </w:pPr>
      <w:rPr>
        <w:rFonts w:ascii="Wingdings" w:hAnsi="Wingdings" w:cs="Wingdings" w:hint="default"/>
      </w:rPr>
    </w:lvl>
  </w:abstractNum>
  <w:abstractNum w:abstractNumId="39" w15:restartNumberingAfterBreak="0">
    <w:nsid w:val="76F608D5"/>
    <w:multiLevelType w:val="hybridMultilevel"/>
    <w:tmpl w:val="E354B860"/>
    <w:lvl w:ilvl="0" w:tplc="C64AB352">
      <w:start w:val="1"/>
      <w:numFmt w:val="bullet"/>
      <w:lvlText w:val=""/>
      <w:lvlJc w:val="left"/>
      <w:pPr>
        <w:ind w:left="720" w:hanging="360"/>
      </w:pPr>
      <w:rPr>
        <w:rFonts w:ascii="Symbol" w:hAnsi="Symbol" w:cs="Symbol" w:hint="default"/>
        <w:sz w:val="18"/>
        <w:szCs w:val="18"/>
      </w:rPr>
    </w:lvl>
    <w:lvl w:ilvl="1" w:tplc="D6700518">
      <w:start w:val="1"/>
      <w:numFmt w:val="bullet"/>
      <w:lvlText w:val="o"/>
      <w:lvlJc w:val="left"/>
      <w:pPr>
        <w:ind w:left="1440" w:hanging="360"/>
      </w:pPr>
      <w:rPr>
        <w:rFonts w:ascii="Courier New" w:hAnsi="Courier New" w:cs="Courier New" w:hint="default"/>
      </w:rPr>
    </w:lvl>
    <w:lvl w:ilvl="2" w:tplc="D1D47060">
      <w:start w:val="1"/>
      <w:numFmt w:val="bullet"/>
      <w:lvlText w:val=""/>
      <w:lvlJc w:val="left"/>
      <w:pPr>
        <w:ind w:left="2160" w:hanging="360"/>
      </w:pPr>
      <w:rPr>
        <w:rFonts w:ascii="Wingdings" w:hAnsi="Wingdings" w:cs="Wingdings" w:hint="default"/>
      </w:rPr>
    </w:lvl>
    <w:lvl w:ilvl="3" w:tplc="91FAAE66">
      <w:start w:val="1"/>
      <w:numFmt w:val="bullet"/>
      <w:lvlText w:val=""/>
      <w:lvlJc w:val="left"/>
      <w:pPr>
        <w:ind w:left="2880" w:hanging="360"/>
      </w:pPr>
      <w:rPr>
        <w:rFonts w:ascii="Symbol" w:hAnsi="Symbol" w:cs="Symbol" w:hint="default"/>
      </w:rPr>
    </w:lvl>
    <w:lvl w:ilvl="4" w:tplc="F936540E">
      <w:start w:val="1"/>
      <w:numFmt w:val="bullet"/>
      <w:lvlText w:val="o"/>
      <w:lvlJc w:val="left"/>
      <w:pPr>
        <w:ind w:left="3600" w:hanging="360"/>
      </w:pPr>
      <w:rPr>
        <w:rFonts w:ascii="Courier New" w:hAnsi="Courier New" w:cs="Courier New" w:hint="default"/>
      </w:rPr>
    </w:lvl>
    <w:lvl w:ilvl="5" w:tplc="1258035E">
      <w:start w:val="1"/>
      <w:numFmt w:val="bullet"/>
      <w:lvlText w:val=""/>
      <w:lvlJc w:val="left"/>
      <w:pPr>
        <w:ind w:left="4320" w:hanging="360"/>
      </w:pPr>
      <w:rPr>
        <w:rFonts w:ascii="Wingdings" w:hAnsi="Wingdings" w:cs="Wingdings" w:hint="default"/>
      </w:rPr>
    </w:lvl>
    <w:lvl w:ilvl="6" w:tplc="88443DCA">
      <w:start w:val="1"/>
      <w:numFmt w:val="bullet"/>
      <w:lvlText w:val=""/>
      <w:lvlJc w:val="left"/>
      <w:pPr>
        <w:ind w:left="5040" w:hanging="360"/>
      </w:pPr>
      <w:rPr>
        <w:rFonts w:ascii="Symbol" w:hAnsi="Symbol" w:cs="Symbol" w:hint="default"/>
      </w:rPr>
    </w:lvl>
    <w:lvl w:ilvl="7" w:tplc="BF5CC128">
      <w:start w:val="1"/>
      <w:numFmt w:val="bullet"/>
      <w:lvlText w:val="o"/>
      <w:lvlJc w:val="left"/>
      <w:pPr>
        <w:ind w:left="5760" w:hanging="360"/>
      </w:pPr>
      <w:rPr>
        <w:rFonts w:ascii="Courier New" w:hAnsi="Courier New" w:cs="Courier New" w:hint="default"/>
      </w:rPr>
    </w:lvl>
    <w:lvl w:ilvl="8" w:tplc="BFB8AAEA">
      <w:start w:val="1"/>
      <w:numFmt w:val="bullet"/>
      <w:lvlText w:val=""/>
      <w:lvlJc w:val="left"/>
      <w:pPr>
        <w:ind w:left="6480" w:hanging="360"/>
      </w:pPr>
      <w:rPr>
        <w:rFonts w:ascii="Wingdings" w:hAnsi="Wingdings" w:cs="Wingdings" w:hint="default"/>
      </w:rPr>
    </w:lvl>
  </w:abstractNum>
  <w:abstractNum w:abstractNumId="40" w15:restartNumberingAfterBreak="0">
    <w:nsid w:val="7A5568F6"/>
    <w:multiLevelType w:val="hybridMultilevel"/>
    <w:tmpl w:val="C7F69FE2"/>
    <w:lvl w:ilvl="0" w:tplc="0B5E62B0">
      <w:start w:val="1"/>
      <w:numFmt w:val="bullet"/>
      <w:lvlText w:val=""/>
      <w:lvlJc w:val="left"/>
      <w:pPr>
        <w:ind w:left="720" w:hanging="360"/>
      </w:pPr>
      <w:rPr>
        <w:rFonts w:ascii="Symbol" w:hAnsi="Symbol" w:cs="Symbol" w:hint="default"/>
        <w:sz w:val="18"/>
        <w:szCs w:val="18"/>
      </w:rPr>
    </w:lvl>
    <w:lvl w:ilvl="1" w:tplc="98BE18BA">
      <w:start w:val="1"/>
      <w:numFmt w:val="bullet"/>
      <w:lvlText w:val="o"/>
      <w:lvlJc w:val="left"/>
      <w:pPr>
        <w:ind w:left="1440" w:hanging="360"/>
      </w:pPr>
      <w:rPr>
        <w:rFonts w:ascii="Courier New" w:hAnsi="Courier New" w:cs="Courier New" w:hint="default"/>
      </w:rPr>
    </w:lvl>
    <w:lvl w:ilvl="2" w:tplc="DD9C2F2C">
      <w:start w:val="1"/>
      <w:numFmt w:val="bullet"/>
      <w:lvlText w:val=""/>
      <w:lvlJc w:val="left"/>
      <w:pPr>
        <w:ind w:left="2160" w:hanging="360"/>
      </w:pPr>
      <w:rPr>
        <w:rFonts w:ascii="Wingdings" w:hAnsi="Wingdings" w:cs="Wingdings" w:hint="default"/>
      </w:rPr>
    </w:lvl>
    <w:lvl w:ilvl="3" w:tplc="315A9DDA">
      <w:start w:val="1"/>
      <w:numFmt w:val="bullet"/>
      <w:lvlText w:val=""/>
      <w:lvlJc w:val="left"/>
      <w:pPr>
        <w:ind w:left="2880" w:hanging="360"/>
      </w:pPr>
      <w:rPr>
        <w:rFonts w:ascii="Symbol" w:hAnsi="Symbol" w:cs="Symbol" w:hint="default"/>
      </w:rPr>
    </w:lvl>
    <w:lvl w:ilvl="4" w:tplc="3BAEDEE6">
      <w:start w:val="1"/>
      <w:numFmt w:val="bullet"/>
      <w:lvlText w:val="o"/>
      <w:lvlJc w:val="left"/>
      <w:pPr>
        <w:ind w:left="3600" w:hanging="360"/>
      </w:pPr>
      <w:rPr>
        <w:rFonts w:ascii="Courier New" w:hAnsi="Courier New" w:cs="Courier New" w:hint="default"/>
      </w:rPr>
    </w:lvl>
    <w:lvl w:ilvl="5" w:tplc="DDDCD228">
      <w:start w:val="1"/>
      <w:numFmt w:val="bullet"/>
      <w:lvlText w:val=""/>
      <w:lvlJc w:val="left"/>
      <w:pPr>
        <w:ind w:left="4320" w:hanging="360"/>
      </w:pPr>
      <w:rPr>
        <w:rFonts w:ascii="Wingdings" w:hAnsi="Wingdings" w:cs="Wingdings" w:hint="default"/>
      </w:rPr>
    </w:lvl>
    <w:lvl w:ilvl="6" w:tplc="DB22674C">
      <w:start w:val="1"/>
      <w:numFmt w:val="bullet"/>
      <w:lvlText w:val=""/>
      <w:lvlJc w:val="left"/>
      <w:pPr>
        <w:ind w:left="5040" w:hanging="360"/>
      </w:pPr>
      <w:rPr>
        <w:rFonts w:ascii="Symbol" w:hAnsi="Symbol" w:cs="Symbol" w:hint="default"/>
      </w:rPr>
    </w:lvl>
    <w:lvl w:ilvl="7" w:tplc="62DE6DA8">
      <w:start w:val="1"/>
      <w:numFmt w:val="bullet"/>
      <w:lvlText w:val="o"/>
      <w:lvlJc w:val="left"/>
      <w:pPr>
        <w:ind w:left="5760" w:hanging="360"/>
      </w:pPr>
      <w:rPr>
        <w:rFonts w:ascii="Courier New" w:hAnsi="Courier New" w:cs="Courier New" w:hint="default"/>
      </w:rPr>
    </w:lvl>
    <w:lvl w:ilvl="8" w:tplc="42809E22">
      <w:start w:val="1"/>
      <w:numFmt w:val="bullet"/>
      <w:lvlText w:val=""/>
      <w:lvlJc w:val="left"/>
      <w:pPr>
        <w:ind w:left="6480" w:hanging="360"/>
      </w:pPr>
      <w:rPr>
        <w:rFonts w:ascii="Wingdings" w:hAnsi="Wingdings" w:cs="Wingdings" w:hint="default"/>
      </w:rPr>
    </w:lvl>
  </w:abstractNum>
  <w:abstractNum w:abstractNumId="41" w15:restartNumberingAfterBreak="0">
    <w:nsid w:val="7AF437AF"/>
    <w:multiLevelType w:val="hybridMultilevel"/>
    <w:tmpl w:val="D728ADEA"/>
    <w:lvl w:ilvl="0" w:tplc="5B22B1C6">
      <w:start w:val="1"/>
      <w:numFmt w:val="bullet"/>
      <w:lvlText w:val=""/>
      <w:lvlJc w:val="left"/>
      <w:pPr>
        <w:ind w:left="720" w:hanging="360"/>
      </w:pPr>
      <w:rPr>
        <w:rFonts w:ascii="Symbol" w:hAnsi="Symbol" w:cs="Symbol" w:hint="default"/>
        <w:sz w:val="18"/>
        <w:szCs w:val="18"/>
      </w:rPr>
    </w:lvl>
    <w:lvl w:ilvl="1" w:tplc="6E0A0430">
      <w:start w:val="1"/>
      <w:numFmt w:val="bullet"/>
      <w:lvlText w:val="o"/>
      <w:lvlJc w:val="left"/>
      <w:pPr>
        <w:ind w:left="1440" w:hanging="360"/>
      </w:pPr>
      <w:rPr>
        <w:rFonts w:ascii="Courier New" w:hAnsi="Courier New" w:cs="Courier New" w:hint="default"/>
      </w:rPr>
    </w:lvl>
    <w:lvl w:ilvl="2" w:tplc="EC787E88">
      <w:start w:val="1"/>
      <w:numFmt w:val="bullet"/>
      <w:lvlText w:val=""/>
      <w:lvlJc w:val="left"/>
      <w:pPr>
        <w:ind w:left="2160" w:hanging="360"/>
      </w:pPr>
      <w:rPr>
        <w:rFonts w:ascii="Wingdings" w:hAnsi="Wingdings" w:cs="Wingdings" w:hint="default"/>
      </w:rPr>
    </w:lvl>
    <w:lvl w:ilvl="3" w:tplc="8D48AE54">
      <w:start w:val="1"/>
      <w:numFmt w:val="bullet"/>
      <w:lvlText w:val=""/>
      <w:lvlJc w:val="left"/>
      <w:pPr>
        <w:ind w:left="2880" w:hanging="360"/>
      </w:pPr>
      <w:rPr>
        <w:rFonts w:ascii="Symbol" w:hAnsi="Symbol" w:cs="Symbol" w:hint="default"/>
      </w:rPr>
    </w:lvl>
    <w:lvl w:ilvl="4" w:tplc="63E24580">
      <w:start w:val="1"/>
      <w:numFmt w:val="bullet"/>
      <w:lvlText w:val="o"/>
      <w:lvlJc w:val="left"/>
      <w:pPr>
        <w:ind w:left="3600" w:hanging="360"/>
      </w:pPr>
      <w:rPr>
        <w:rFonts w:ascii="Courier New" w:hAnsi="Courier New" w:cs="Courier New" w:hint="default"/>
      </w:rPr>
    </w:lvl>
    <w:lvl w:ilvl="5" w:tplc="CE9008B6">
      <w:start w:val="1"/>
      <w:numFmt w:val="bullet"/>
      <w:lvlText w:val=""/>
      <w:lvlJc w:val="left"/>
      <w:pPr>
        <w:ind w:left="4320" w:hanging="360"/>
      </w:pPr>
      <w:rPr>
        <w:rFonts w:ascii="Wingdings" w:hAnsi="Wingdings" w:cs="Wingdings" w:hint="default"/>
      </w:rPr>
    </w:lvl>
    <w:lvl w:ilvl="6" w:tplc="92DA56CC">
      <w:start w:val="1"/>
      <w:numFmt w:val="bullet"/>
      <w:lvlText w:val=""/>
      <w:lvlJc w:val="left"/>
      <w:pPr>
        <w:ind w:left="5040" w:hanging="360"/>
      </w:pPr>
      <w:rPr>
        <w:rFonts w:ascii="Symbol" w:hAnsi="Symbol" w:cs="Symbol" w:hint="default"/>
      </w:rPr>
    </w:lvl>
    <w:lvl w:ilvl="7" w:tplc="3E1AB768">
      <w:start w:val="1"/>
      <w:numFmt w:val="bullet"/>
      <w:lvlText w:val="o"/>
      <w:lvlJc w:val="left"/>
      <w:pPr>
        <w:ind w:left="5760" w:hanging="360"/>
      </w:pPr>
      <w:rPr>
        <w:rFonts w:ascii="Courier New" w:hAnsi="Courier New" w:cs="Courier New" w:hint="default"/>
      </w:rPr>
    </w:lvl>
    <w:lvl w:ilvl="8" w:tplc="9B50BBFA">
      <w:start w:val="1"/>
      <w:numFmt w:val="bullet"/>
      <w:lvlText w:val=""/>
      <w:lvlJc w:val="left"/>
      <w:pPr>
        <w:ind w:left="6480" w:hanging="360"/>
      </w:pPr>
      <w:rPr>
        <w:rFonts w:ascii="Wingdings" w:hAnsi="Wingdings" w:cs="Wingdings" w:hint="default"/>
      </w:rPr>
    </w:lvl>
  </w:abstractNum>
  <w:abstractNum w:abstractNumId="42" w15:restartNumberingAfterBreak="0">
    <w:nsid w:val="7DCA0F3C"/>
    <w:multiLevelType w:val="hybridMultilevel"/>
    <w:tmpl w:val="5BF0772E"/>
    <w:lvl w:ilvl="0" w:tplc="8CF65E48">
      <w:start w:val="1"/>
      <w:numFmt w:val="bullet"/>
      <w:lvlText w:val=""/>
      <w:lvlJc w:val="left"/>
      <w:pPr>
        <w:ind w:left="720" w:hanging="360"/>
      </w:pPr>
      <w:rPr>
        <w:rFonts w:ascii="Symbol" w:hAnsi="Symbol" w:cs="Symbol" w:hint="default"/>
        <w:sz w:val="18"/>
        <w:szCs w:val="18"/>
      </w:rPr>
    </w:lvl>
    <w:lvl w:ilvl="1" w:tplc="78467B80">
      <w:start w:val="1"/>
      <w:numFmt w:val="bullet"/>
      <w:lvlText w:val="o"/>
      <w:lvlJc w:val="left"/>
      <w:pPr>
        <w:ind w:left="1440" w:hanging="360"/>
      </w:pPr>
      <w:rPr>
        <w:rFonts w:ascii="Courier New" w:hAnsi="Courier New" w:cs="Courier New" w:hint="default"/>
      </w:rPr>
    </w:lvl>
    <w:lvl w:ilvl="2" w:tplc="3CA2A548">
      <w:start w:val="1"/>
      <w:numFmt w:val="bullet"/>
      <w:lvlText w:val=""/>
      <w:lvlJc w:val="left"/>
      <w:pPr>
        <w:ind w:left="2160" w:hanging="360"/>
      </w:pPr>
      <w:rPr>
        <w:rFonts w:ascii="Wingdings" w:hAnsi="Wingdings" w:cs="Wingdings" w:hint="default"/>
      </w:rPr>
    </w:lvl>
    <w:lvl w:ilvl="3" w:tplc="331C4ADA">
      <w:start w:val="1"/>
      <w:numFmt w:val="bullet"/>
      <w:lvlText w:val=""/>
      <w:lvlJc w:val="left"/>
      <w:pPr>
        <w:ind w:left="2880" w:hanging="360"/>
      </w:pPr>
      <w:rPr>
        <w:rFonts w:ascii="Symbol" w:hAnsi="Symbol" w:cs="Symbol" w:hint="default"/>
      </w:rPr>
    </w:lvl>
    <w:lvl w:ilvl="4" w:tplc="1A9E6180">
      <w:start w:val="1"/>
      <w:numFmt w:val="bullet"/>
      <w:lvlText w:val="o"/>
      <w:lvlJc w:val="left"/>
      <w:pPr>
        <w:ind w:left="3600" w:hanging="360"/>
      </w:pPr>
      <w:rPr>
        <w:rFonts w:ascii="Courier New" w:hAnsi="Courier New" w:cs="Courier New" w:hint="default"/>
      </w:rPr>
    </w:lvl>
    <w:lvl w:ilvl="5" w:tplc="D2F0FD78">
      <w:start w:val="1"/>
      <w:numFmt w:val="bullet"/>
      <w:lvlText w:val=""/>
      <w:lvlJc w:val="left"/>
      <w:pPr>
        <w:ind w:left="4320" w:hanging="360"/>
      </w:pPr>
      <w:rPr>
        <w:rFonts w:ascii="Wingdings" w:hAnsi="Wingdings" w:cs="Wingdings" w:hint="default"/>
      </w:rPr>
    </w:lvl>
    <w:lvl w:ilvl="6" w:tplc="88B2AE02">
      <w:start w:val="1"/>
      <w:numFmt w:val="bullet"/>
      <w:lvlText w:val=""/>
      <w:lvlJc w:val="left"/>
      <w:pPr>
        <w:ind w:left="5040" w:hanging="360"/>
      </w:pPr>
      <w:rPr>
        <w:rFonts w:ascii="Symbol" w:hAnsi="Symbol" w:cs="Symbol" w:hint="default"/>
      </w:rPr>
    </w:lvl>
    <w:lvl w:ilvl="7" w:tplc="34D88C18">
      <w:start w:val="1"/>
      <w:numFmt w:val="bullet"/>
      <w:lvlText w:val="o"/>
      <w:lvlJc w:val="left"/>
      <w:pPr>
        <w:ind w:left="5760" w:hanging="360"/>
      </w:pPr>
      <w:rPr>
        <w:rFonts w:ascii="Courier New" w:hAnsi="Courier New" w:cs="Courier New" w:hint="default"/>
      </w:rPr>
    </w:lvl>
    <w:lvl w:ilvl="8" w:tplc="FF1EEDE8">
      <w:start w:val="1"/>
      <w:numFmt w:val="bullet"/>
      <w:lvlText w:val=""/>
      <w:lvlJc w:val="left"/>
      <w:pPr>
        <w:ind w:left="6480" w:hanging="360"/>
      </w:pPr>
      <w:rPr>
        <w:rFonts w:ascii="Wingdings" w:hAnsi="Wingdings" w:cs="Wingdings" w:hint="default"/>
      </w:rPr>
    </w:lvl>
  </w:abstractNum>
  <w:abstractNum w:abstractNumId="43" w15:restartNumberingAfterBreak="0">
    <w:nsid w:val="7FC446F4"/>
    <w:multiLevelType w:val="hybridMultilevel"/>
    <w:tmpl w:val="A6C2E4A4"/>
    <w:lvl w:ilvl="0" w:tplc="04240001">
      <w:start w:val="1"/>
      <w:numFmt w:val="bullet"/>
      <w:lvlText w:val=""/>
      <w:lvlJc w:val="left"/>
      <w:pPr>
        <w:ind w:left="643" w:hanging="360"/>
      </w:pPr>
      <w:rPr>
        <w:rFonts w:ascii="Symbol" w:hAnsi="Symbol" w:hint="default"/>
      </w:rPr>
    </w:lvl>
    <w:lvl w:ilvl="1" w:tplc="04240003" w:tentative="1">
      <w:start w:val="1"/>
      <w:numFmt w:val="bullet"/>
      <w:lvlText w:val="o"/>
      <w:lvlJc w:val="left"/>
      <w:pPr>
        <w:ind w:left="1363" w:hanging="360"/>
      </w:pPr>
      <w:rPr>
        <w:rFonts w:ascii="Courier New" w:hAnsi="Courier New" w:cs="Courier New" w:hint="default"/>
      </w:rPr>
    </w:lvl>
    <w:lvl w:ilvl="2" w:tplc="04240005" w:tentative="1">
      <w:start w:val="1"/>
      <w:numFmt w:val="bullet"/>
      <w:lvlText w:val=""/>
      <w:lvlJc w:val="left"/>
      <w:pPr>
        <w:ind w:left="2083" w:hanging="360"/>
      </w:pPr>
      <w:rPr>
        <w:rFonts w:ascii="Wingdings" w:hAnsi="Wingdings" w:hint="default"/>
      </w:rPr>
    </w:lvl>
    <w:lvl w:ilvl="3" w:tplc="04240001" w:tentative="1">
      <w:start w:val="1"/>
      <w:numFmt w:val="bullet"/>
      <w:lvlText w:val=""/>
      <w:lvlJc w:val="left"/>
      <w:pPr>
        <w:ind w:left="2803" w:hanging="360"/>
      </w:pPr>
      <w:rPr>
        <w:rFonts w:ascii="Symbol" w:hAnsi="Symbol" w:hint="default"/>
      </w:rPr>
    </w:lvl>
    <w:lvl w:ilvl="4" w:tplc="04240003" w:tentative="1">
      <w:start w:val="1"/>
      <w:numFmt w:val="bullet"/>
      <w:lvlText w:val="o"/>
      <w:lvlJc w:val="left"/>
      <w:pPr>
        <w:ind w:left="3523" w:hanging="360"/>
      </w:pPr>
      <w:rPr>
        <w:rFonts w:ascii="Courier New" w:hAnsi="Courier New" w:cs="Courier New" w:hint="default"/>
      </w:rPr>
    </w:lvl>
    <w:lvl w:ilvl="5" w:tplc="04240005" w:tentative="1">
      <w:start w:val="1"/>
      <w:numFmt w:val="bullet"/>
      <w:lvlText w:val=""/>
      <w:lvlJc w:val="left"/>
      <w:pPr>
        <w:ind w:left="4243" w:hanging="360"/>
      </w:pPr>
      <w:rPr>
        <w:rFonts w:ascii="Wingdings" w:hAnsi="Wingdings" w:hint="default"/>
      </w:rPr>
    </w:lvl>
    <w:lvl w:ilvl="6" w:tplc="04240001" w:tentative="1">
      <w:start w:val="1"/>
      <w:numFmt w:val="bullet"/>
      <w:lvlText w:val=""/>
      <w:lvlJc w:val="left"/>
      <w:pPr>
        <w:ind w:left="4963" w:hanging="360"/>
      </w:pPr>
      <w:rPr>
        <w:rFonts w:ascii="Symbol" w:hAnsi="Symbol" w:hint="default"/>
      </w:rPr>
    </w:lvl>
    <w:lvl w:ilvl="7" w:tplc="04240003" w:tentative="1">
      <w:start w:val="1"/>
      <w:numFmt w:val="bullet"/>
      <w:lvlText w:val="o"/>
      <w:lvlJc w:val="left"/>
      <w:pPr>
        <w:ind w:left="5683" w:hanging="360"/>
      </w:pPr>
      <w:rPr>
        <w:rFonts w:ascii="Courier New" w:hAnsi="Courier New" w:cs="Courier New" w:hint="default"/>
      </w:rPr>
    </w:lvl>
    <w:lvl w:ilvl="8" w:tplc="04240005" w:tentative="1">
      <w:start w:val="1"/>
      <w:numFmt w:val="bullet"/>
      <w:lvlText w:val=""/>
      <w:lvlJc w:val="left"/>
      <w:pPr>
        <w:ind w:left="6403" w:hanging="360"/>
      </w:pPr>
      <w:rPr>
        <w:rFonts w:ascii="Wingdings" w:hAnsi="Wingdings" w:hint="default"/>
      </w:rPr>
    </w:lvl>
  </w:abstractNum>
  <w:num w:numId="1" w16cid:durableId="549657601">
    <w:abstractNumId w:val="16"/>
  </w:num>
  <w:num w:numId="2" w16cid:durableId="57558487">
    <w:abstractNumId w:val="25"/>
  </w:num>
  <w:num w:numId="3" w16cid:durableId="1068531595">
    <w:abstractNumId w:val="34"/>
  </w:num>
  <w:num w:numId="4" w16cid:durableId="580874928">
    <w:abstractNumId w:val="12"/>
  </w:num>
  <w:num w:numId="5" w16cid:durableId="1412848099">
    <w:abstractNumId w:val="20"/>
  </w:num>
  <w:num w:numId="6" w16cid:durableId="1329560535">
    <w:abstractNumId w:val="30"/>
  </w:num>
  <w:num w:numId="7" w16cid:durableId="513345090">
    <w:abstractNumId w:val="28"/>
  </w:num>
  <w:num w:numId="8" w16cid:durableId="353195459">
    <w:abstractNumId w:val="29"/>
  </w:num>
  <w:num w:numId="9" w16cid:durableId="2132242941">
    <w:abstractNumId w:val="3"/>
  </w:num>
  <w:num w:numId="10" w16cid:durableId="1971861810">
    <w:abstractNumId w:val="23"/>
  </w:num>
  <w:num w:numId="11" w16cid:durableId="1157842348">
    <w:abstractNumId w:val="10"/>
  </w:num>
  <w:num w:numId="12" w16cid:durableId="574778960">
    <w:abstractNumId w:val="11"/>
  </w:num>
  <w:num w:numId="13" w16cid:durableId="662663995">
    <w:abstractNumId w:val="43"/>
  </w:num>
  <w:num w:numId="14" w16cid:durableId="438333629">
    <w:abstractNumId w:val="22"/>
  </w:num>
  <w:num w:numId="15" w16cid:durableId="2021732082">
    <w:abstractNumId w:val="9"/>
  </w:num>
  <w:num w:numId="16" w16cid:durableId="214202247">
    <w:abstractNumId w:val="18"/>
  </w:num>
  <w:num w:numId="17" w16cid:durableId="125468338">
    <w:abstractNumId w:val="39"/>
  </w:num>
  <w:num w:numId="18" w16cid:durableId="1414930910">
    <w:abstractNumId w:val="13"/>
  </w:num>
  <w:num w:numId="19" w16cid:durableId="1133602625">
    <w:abstractNumId w:val="21"/>
  </w:num>
  <w:num w:numId="20" w16cid:durableId="506218593">
    <w:abstractNumId w:val="27"/>
  </w:num>
  <w:num w:numId="21" w16cid:durableId="1300719668">
    <w:abstractNumId w:val="35"/>
  </w:num>
  <w:num w:numId="22" w16cid:durableId="99571577">
    <w:abstractNumId w:val="36"/>
  </w:num>
  <w:num w:numId="23" w16cid:durableId="1234925956">
    <w:abstractNumId w:val="2"/>
  </w:num>
  <w:num w:numId="24" w16cid:durableId="505362240">
    <w:abstractNumId w:val="14"/>
  </w:num>
  <w:num w:numId="25" w16cid:durableId="1475177913">
    <w:abstractNumId w:val="19"/>
  </w:num>
  <w:num w:numId="26" w16cid:durableId="1650668018">
    <w:abstractNumId w:val="1"/>
  </w:num>
  <w:num w:numId="27" w16cid:durableId="747071994">
    <w:abstractNumId w:val="17"/>
  </w:num>
  <w:num w:numId="28" w16cid:durableId="438840935">
    <w:abstractNumId w:val="24"/>
  </w:num>
  <w:num w:numId="29" w16cid:durableId="640310139">
    <w:abstractNumId w:val="4"/>
  </w:num>
  <w:num w:numId="30" w16cid:durableId="1741751529">
    <w:abstractNumId w:val="0"/>
  </w:num>
  <w:num w:numId="31" w16cid:durableId="1384209338">
    <w:abstractNumId w:val="15"/>
  </w:num>
  <w:num w:numId="32" w16cid:durableId="211699179">
    <w:abstractNumId w:val="6"/>
  </w:num>
  <w:num w:numId="33" w16cid:durableId="214573350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09684061">
    <w:abstractNumId w:val="7"/>
  </w:num>
  <w:num w:numId="35" w16cid:durableId="113521494">
    <w:abstractNumId w:val="40"/>
  </w:num>
  <w:num w:numId="36" w16cid:durableId="1690375022">
    <w:abstractNumId w:val="31"/>
  </w:num>
  <w:num w:numId="37" w16cid:durableId="1668316533">
    <w:abstractNumId w:val="26"/>
  </w:num>
  <w:num w:numId="38" w16cid:durableId="1789425877">
    <w:abstractNumId w:val="33"/>
  </w:num>
  <w:num w:numId="39" w16cid:durableId="819156907">
    <w:abstractNumId w:val="5"/>
  </w:num>
  <w:num w:numId="40" w16cid:durableId="171381219">
    <w:abstractNumId w:val="8"/>
  </w:num>
  <w:num w:numId="41" w16cid:durableId="1050961899">
    <w:abstractNumId w:val="41"/>
  </w:num>
  <w:num w:numId="42" w16cid:durableId="898515409">
    <w:abstractNumId w:val="42"/>
  </w:num>
  <w:num w:numId="43" w16cid:durableId="1413701403">
    <w:abstractNumId w:val="38"/>
  </w:num>
  <w:num w:numId="44" w16cid:durableId="1503088405">
    <w:abstractNumId w:val="3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B0B4F"/>
    <w:rsid w:val="000C46D3"/>
    <w:rsid w:val="000C5527"/>
    <w:rsid w:val="000E76C6"/>
    <w:rsid w:val="00127127"/>
    <w:rsid w:val="00134892"/>
    <w:rsid w:val="00170CBC"/>
    <w:rsid w:val="001E0585"/>
    <w:rsid w:val="00204EDB"/>
    <w:rsid w:val="002245E1"/>
    <w:rsid w:val="002430E6"/>
    <w:rsid w:val="0026241E"/>
    <w:rsid w:val="002634AA"/>
    <w:rsid w:val="0028560F"/>
    <w:rsid w:val="0028579E"/>
    <w:rsid w:val="00285BA2"/>
    <w:rsid w:val="002C6693"/>
    <w:rsid w:val="002D0D85"/>
    <w:rsid w:val="002D20E1"/>
    <w:rsid w:val="002D58B5"/>
    <w:rsid w:val="002F71BE"/>
    <w:rsid w:val="0033249E"/>
    <w:rsid w:val="00332D9D"/>
    <w:rsid w:val="00337E4D"/>
    <w:rsid w:val="00343395"/>
    <w:rsid w:val="0034724D"/>
    <w:rsid w:val="00364A97"/>
    <w:rsid w:val="00366DBA"/>
    <w:rsid w:val="00377FB0"/>
    <w:rsid w:val="003A1AA2"/>
    <w:rsid w:val="00400C80"/>
    <w:rsid w:val="00423105"/>
    <w:rsid w:val="004702FB"/>
    <w:rsid w:val="00471503"/>
    <w:rsid w:val="004741FF"/>
    <w:rsid w:val="0049479E"/>
    <w:rsid w:val="00494A59"/>
    <w:rsid w:val="004D2F9F"/>
    <w:rsid w:val="004E67B2"/>
    <w:rsid w:val="004F2927"/>
    <w:rsid w:val="0052142A"/>
    <w:rsid w:val="0053510E"/>
    <w:rsid w:val="005423BF"/>
    <w:rsid w:val="005774A3"/>
    <w:rsid w:val="005809A0"/>
    <w:rsid w:val="00597BF2"/>
    <w:rsid w:val="005B6195"/>
    <w:rsid w:val="00613482"/>
    <w:rsid w:val="006347C3"/>
    <w:rsid w:val="0065020C"/>
    <w:rsid w:val="00676049"/>
    <w:rsid w:val="00687E64"/>
    <w:rsid w:val="006975C6"/>
    <w:rsid w:val="00697CB0"/>
    <w:rsid w:val="006A5918"/>
    <w:rsid w:val="006B0E33"/>
    <w:rsid w:val="006B2936"/>
    <w:rsid w:val="006F1DA5"/>
    <w:rsid w:val="007109D5"/>
    <w:rsid w:val="007164E4"/>
    <w:rsid w:val="007450F1"/>
    <w:rsid w:val="007741C8"/>
    <w:rsid w:val="00781B2B"/>
    <w:rsid w:val="00785F39"/>
    <w:rsid w:val="007860CE"/>
    <w:rsid w:val="00795043"/>
    <w:rsid w:val="007A11A3"/>
    <w:rsid w:val="007B17E9"/>
    <w:rsid w:val="007B2DAB"/>
    <w:rsid w:val="007C3EA0"/>
    <w:rsid w:val="007D6FB3"/>
    <w:rsid w:val="007E0E83"/>
    <w:rsid w:val="007E2F94"/>
    <w:rsid w:val="007F2BFA"/>
    <w:rsid w:val="007F78A2"/>
    <w:rsid w:val="008278F5"/>
    <w:rsid w:val="00836DF7"/>
    <w:rsid w:val="008657F2"/>
    <w:rsid w:val="008B72CE"/>
    <w:rsid w:val="008F1149"/>
    <w:rsid w:val="00900AB7"/>
    <w:rsid w:val="00930868"/>
    <w:rsid w:val="00931300"/>
    <w:rsid w:val="00935AF9"/>
    <w:rsid w:val="00960022"/>
    <w:rsid w:val="009F7847"/>
    <w:rsid w:val="00A4169F"/>
    <w:rsid w:val="00A52459"/>
    <w:rsid w:val="00A54E3D"/>
    <w:rsid w:val="00A807DE"/>
    <w:rsid w:val="00A94273"/>
    <w:rsid w:val="00AB6265"/>
    <w:rsid w:val="00AF690A"/>
    <w:rsid w:val="00AF7FB0"/>
    <w:rsid w:val="00B05771"/>
    <w:rsid w:val="00B169F3"/>
    <w:rsid w:val="00B242DA"/>
    <w:rsid w:val="00B3107F"/>
    <w:rsid w:val="00B6772A"/>
    <w:rsid w:val="00B757D1"/>
    <w:rsid w:val="00B93434"/>
    <w:rsid w:val="00BC2D61"/>
    <w:rsid w:val="00C02EF0"/>
    <w:rsid w:val="00C04821"/>
    <w:rsid w:val="00C125C6"/>
    <w:rsid w:val="00C15C60"/>
    <w:rsid w:val="00C24613"/>
    <w:rsid w:val="00C315C9"/>
    <w:rsid w:val="00C45621"/>
    <w:rsid w:val="00C4793C"/>
    <w:rsid w:val="00C65684"/>
    <w:rsid w:val="00C7000C"/>
    <w:rsid w:val="00CC039A"/>
    <w:rsid w:val="00CD6E25"/>
    <w:rsid w:val="00CF47EC"/>
    <w:rsid w:val="00D379CF"/>
    <w:rsid w:val="00D5484E"/>
    <w:rsid w:val="00D60A0B"/>
    <w:rsid w:val="00D63920"/>
    <w:rsid w:val="00D7467F"/>
    <w:rsid w:val="00D74EF5"/>
    <w:rsid w:val="00D76609"/>
    <w:rsid w:val="00D776AC"/>
    <w:rsid w:val="00D931BF"/>
    <w:rsid w:val="00DA2049"/>
    <w:rsid w:val="00DD2FA1"/>
    <w:rsid w:val="00DE1C85"/>
    <w:rsid w:val="00E54628"/>
    <w:rsid w:val="00E55B9D"/>
    <w:rsid w:val="00EB1071"/>
    <w:rsid w:val="00EB32BB"/>
    <w:rsid w:val="00ED41BC"/>
    <w:rsid w:val="00EF3AE5"/>
    <w:rsid w:val="00F167E9"/>
    <w:rsid w:val="00F851F3"/>
    <w:rsid w:val="00FB3258"/>
    <w:rsid w:val="00FC2646"/>
    <w:rsid w:val="00FD2770"/>
    <w:rsid w:val="00FD64C6"/>
    <w:rsid w:val="00FE549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6E8CE9"/>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7450F1"/>
    <w:rPr>
      <w:rFonts w:ascii="Helvetica" w:hAnsi="Helvetica"/>
    </w:rPr>
  </w:style>
  <w:style w:type="table" w:customStyle="1" w:styleId="NormalTablePHPDOCX1">
    <w:name w:val="Normal Table PHPDOCX1"/>
    <w:uiPriority w:val="99"/>
    <w:semiHidden/>
    <w:qFormat/>
    <w:rsid w:val="00935AF9"/>
    <w:pPr>
      <w:spacing w:after="0" w:line="240" w:lineRule="auto"/>
    </w:pPr>
    <w:rPr>
      <w:rFonts w:ascii="Calibri" w:eastAsia="Calibri" w:hAnsi="Calibri" w:cs="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5802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75</Pages>
  <Words>25204</Words>
  <Characters>143665</Characters>
  <Application>Microsoft Office Word</Application>
  <DocSecurity>0</DocSecurity>
  <Lines>1197</Lines>
  <Paragraphs>337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Barbara Slak Turk</cp:lastModifiedBy>
  <cp:revision>21</cp:revision>
  <cp:lastPrinted>2024-07-31T11:43:00Z</cp:lastPrinted>
  <dcterms:created xsi:type="dcterms:W3CDTF">2024-06-05T06:30:00Z</dcterms:created>
  <dcterms:modified xsi:type="dcterms:W3CDTF">2024-07-31T11:43:00Z</dcterms:modified>
</cp:coreProperties>
</file>