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C4F8A"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A3A5EB8"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508439"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5F3E1A5A"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ED4E34"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DE1660"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59E3"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3823372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D412"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AD86" w14:textId="77777777" w:rsidR="00C611E3" w:rsidRDefault="00C611E3" w:rsidP="00A663DF">
            <w:r>
              <w:rPr>
                <w:rFonts w:ascii="Arial" w:hAnsi="Arial" w:cs="Arial"/>
                <w:color w:val="000000"/>
                <w:position w:val="-2"/>
                <w:sz w:val="18"/>
                <w:szCs w:val="18"/>
              </w:rPr>
              <w:t>Ponudba</w:t>
            </w:r>
          </w:p>
          <w:p w14:paraId="717ED89A"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6D81"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9DB486" w14:textId="0E030A12"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6844812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5931" w14:textId="6180AFDD" w:rsidR="00A663DF" w:rsidRDefault="00D12125" w:rsidP="00A663DF">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28E35" w14:textId="14BE9DFE"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3F61F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66631"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32B1EAC" w14:textId="47A0BA81"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r w:rsidR="00D6732A">
              <w:rPr>
                <w:rFonts w:ascii="Arial" w:hAnsi="Arial" w:cs="Arial"/>
                <w:color w:val="000000"/>
                <w:position w:val="-2"/>
                <w:sz w:val="18"/>
                <w:szCs w:val="18"/>
              </w:rPr>
              <w:t>, ki bo javno dostopen na odpiranju ponudb.</w:t>
            </w:r>
          </w:p>
        </w:tc>
      </w:tr>
      <w:tr w:rsidR="00C611E3" w14:paraId="5EC48C08"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93385"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5694"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1667"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31B02E75" w14:textId="697C25B2"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.xml obliki.</w:t>
            </w:r>
          </w:p>
          <w:p w14:paraId="4EF316F5"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4B8F341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CFAF4"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39A1" w14:textId="505D6BB8" w:rsidR="00A663DF" w:rsidRDefault="00A663DF" w:rsidP="00A663DF">
            <w:r>
              <w:rPr>
                <w:rFonts w:ascii="Arial" w:hAnsi="Arial" w:cs="Arial"/>
                <w:color w:val="000000"/>
                <w:position w:val="-2"/>
                <w:sz w:val="18"/>
                <w:szCs w:val="18"/>
              </w:rPr>
              <w:t xml:space="preserve">Referenčna lista </w:t>
            </w:r>
            <w:r w:rsidR="00D12125">
              <w:rPr>
                <w:rFonts w:ascii="Arial" w:hAnsi="Arial" w:cs="Arial"/>
                <w:color w:val="000000"/>
                <w:position w:val="-2"/>
                <w:sz w:val="18"/>
                <w:szCs w:val="18"/>
              </w:rPr>
              <w:t>ponudnika</w:t>
            </w:r>
          </w:p>
          <w:p w14:paraId="28D3D146"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209A"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2BF9A4C" w14:textId="4FB70475"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3B18AB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E586E"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35A63"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F6D6A"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14:paraId="77257976"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14:paraId="787E477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483F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8B9E8" w14:textId="77777777" w:rsidR="00416B7B" w:rsidRDefault="00A663DF" w:rsidP="00416B7B">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w:t>
            </w:r>
          </w:p>
          <w:p w14:paraId="0730E542" w14:textId="77777777" w:rsidR="00416B7B" w:rsidRDefault="00416B7B" w:rsidP="00416B7B">
            <w:pPr>
              <w:rPr>
                <w:rFonts w:ascii="Arial" w:hAnsi="Arial" w:cs="Arial"/>
                <w:color w:val="000000"/>
                <w:position w:val="-2"/>
                <w:sz w:val="18"/>
                <w:szCs w:val="18"/>
              </w:rPr>
            </w:pPr>
          </w:p>
          <w:p w14:paraId="79D7BEB5" w14:textId="5A3DE924" w:rsidR="00416B7B" w:rsidRDefault="00416B7B" w:rsidP="00416B7B">
            <w:pPr>
              <w:rPr>
                <w:rFonts w:ascii="Arial" w:hAnsi="Arial" w:cs="Arial"/>
                <w:color w:val="000000"/>
                <w:position w:val="-2"/>
                <w:sz w:val="18"/>
                <w:szCs w:val="18"/>
              </w:rPr>
            </w:pPr>
            <w:r>
              <w:rPr>
                <w:rFonts w:ascii="Arial" w:hAnsi="Arial" w:cs="Arial"/>
                <w:color w:val="000000"/>
                <w:position w:val="-2"/>
                <w:sz w:val="18"/>
                <w:szCs w:val="18"/>
              </w:rPr>
              <w:t>S prilogami</w:t>
            </w:r>
            <w:r w:rsidR="000E7ACC">
              <w:rPr>
                <w:rFonts w:ascii="Arial" w:hAnsi="Arial" w:cs="Arial"/>
                <w:color w:val="000000"/>
                <w:position w:val="-2"/>
                <w:sz w:val="18"/>
                <w:szCs w:val="18"/>
              </w:rPr>
              <w:t xml:space="preserve"> (ni obvezno)</w:t>
            </w:r>
            <w:r>
              <w:rPr>
                <w:rFonts w:ascii="Arial" w:hAnsi="Arial" w:cs="Arial"/>
                <w:color w:val="000000"/>
                <w:position w:val="-2"/>
                <w:sz w:val="18"/>
                <w:szCs w:val="18"/>
              </w:rPr>
              <w:t>:</w:t>
            </w:r>
          </w:p>
          <w:p w14:paraId="64BC2C9F" w14:textId="77777777" w:rsid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kopij</w:t>
            </w:r>
            <w:r w:rsidR="00416B7B">
              <w:rPr>
                <w:rFonts w:ascii="Arial" w:hAnsi="Arial" w:cs="Arial"/>
                <w:color w:val="000000"/>
                <w:position w:val="-2"/>
                <w:sz w:val="18"/>
                <w:szCs w:val="18"/>
              </w:rPr>
              <w:t>e</w:t>
            </w:r>
            <w:r w:rsidRPr="00416B7B">
              <w:rPr>
                <w:rFonts w:ascii="Arial" w:hAnsi="Arial" w:cs="Arial"/>
                <w:color w:val="000000"/>
                <w:position w:val="-2"/>
                <w:sz w:val="18"/>
                <w:szCs w:val="18"/>
              </w:rPr>
              <w:t xml:space="preserve"> vozniškega dovoljenja voznikov in</w:t>
            </w:r>
          </w:p>
          <w:p w14:paraId="2208CE2B" w14:textId="77777777" w:rsidR="00A663DF" w:rsidRP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potrdila o vozniških izkušnjah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0B8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5F8436F" w14:textId="6BBBCC3D"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sidR="00416B7B">
              <w:rPr>
                <w:rFonts w:ascii="Arial" w:hAnsi="Arial" w:cs="Arial"/>
                <w:color w:val="000000"/>
                <w:position w:val="-2"/>
                <w:sz w:val="18"/>
                <w:szCs w:val="18"/>
              </w:rPr>
              <w:t xml:space="preserve">obrazec </w:t>
            </w:r>
            <w:r w:rsidRPr="00BB0034">
              <w:rPr>
                <w:rFonts w:ascii="Arial" w:hAnsi="Arial" w:cs="Arial"/>
                <w:color w:val="000000"/>
                <w:position w:val="-2"/>
                <w:sz w:val="18"/>
                <w:szCs w:val="18"/>
              </w:rPr>
              <w:t xml:space="preserve">v aplikaciji </w:t>
            </w:r>
            <w:r w:rsidR="00D12125">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p w14:paraId="103FBE90" w14:textId="61B63B4C" w:rsidR="00416B7B" w:rsidRDefault="00416B7B" w:rsidP="00416B7B">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Pr="00BB0034">
              <w:rPr>
                <w:rFonts w:ascii="Arial" w:hAnsi="Arial" w:cs="Arial"/>
                <w:color w:val="000000"/>
                <w:position w:val="-2"/>
                <w:sz w:val="18"/>
                <w:szCs w:val="18"/>
              </w:rPr>
              <w:t xml:space="preserve">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9C6BD05"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99AEC" w14:textId="77777777" w:rsidR="00C611E3" w:rsidRDefault="00E01EA7" w:rsidP="00200A0C">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903CE" w14:textId="77777777"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3FF41"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0EC43F8D" w14:textId="52726B63"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83D81B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8B128" w14:textId="4F2851D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10707" w14:textId="23DAA404" w:rsidR="00D12125" w:rsidRPr="002B0683" w:rsidRDefault="00D12125" w:rsidP="00D12125">
            <w:pPr>
              <w:rPr>
                <w:rFonts w:ascii="Arial" w:hAnsi="Arial" w:cs="Arial"/>
                <w:sz w:val="18"/>
                <w:szCs w:val="18"/>
              </w:rPr>
            </w:pPr>
            <w:r>
              <w:rPr>
                <w:rFonts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7538F" w14:textId="15D2F4CA" w:rsidR="00D12125" w:rsidRPr="002B0683" w:rsidRDefault="00D12125" w:rsidP="00D12125">
            <w:pPr>
              <w:spacing w:before="135" w:after="135"/>
              <w:jc w:val="both"/>
              <w:textAlignment w:val="center"/>
              <w:rPr>
                <w:rFonts w:ascii="Arial" w:hAnsi="Arial" w:cs="Arial"/>
                <w:color w:val="000000"/>
                <w:position w:val="-2"/>
                <w:sz w:val="18"/>
                <w:szCs w:val="18"/>
              </w:rPr>
            </w:pPr>
            <w:r>
              <w:rPr>
                <w:rFonts w:cs="Arial"/>
                <w:color w:val="000000"/>
                <w:position w:val="-2"/>
                <w:sz w:val="18"/>
                <w:szCs w:val="18"/>
              </w:rPr>
              <w:t>Izpolnjeno, podpisano in žigosano zavarovanje, predloženo skladno z določenim v razpisni dokumentaciji.</w:t>
            </w:r>
          </w:p>
        </w:tc>
      </w:tr>
      <w:tr w:rsidR="002B0683" w14:paraId="0C44E7F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3684" w14:textId="58D778D8" w:rsidR="002B0683" w:rsidRDefault="00D9167C" w:rsidP="002B0683">
            <w:pPr>
              <w:rPr>
                <w:rFonts w:ascii="Arial" w:hAnsi="Arial" w:cs="Arial"/>
                <w:color w:val="000000"/>
                <w:position w:val="-2"/>
                <w:sz w:val="18"/>
                <w:szCs w:val="18"/>
              </w:rPr>
            </w:pPr>
            <w:r>
              <w:rPr>
                <w:rFonts w:ascii="Arial" w:hAnsi="Arial" w:cs="Arial"/>
                <w:color w:val="000000"/>
                <w:position w:val="-2"/>
                <w:sz w:val="18"/>
                <w:szCs w:val="18"/>
              </w:rPr>
              <w:t>8</w:t>
            </w:r>
            <w:r w:rsidR="00D12125">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E4DA7" w14:textId="5D3EDBE0"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D12125">
              <w:rPr>
                <w:rFonts w:ascii="Arial" w:hAnsi="Arial" w:cs="Arial"/>
                <w:sz w:val="18"/>
                <w:szCs w:val="18"/>
              </w:rPr>
              <w:t>zavarovanja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E87E"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0DF5081D" w14:textId="1D7BBECF"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4A3E8F2"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31D95" w14:textId="77777777" w:rsidR="0006799F" w:rsidRDefault="00D9167C"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2C1D6"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21A2E704" w14:textId="77777777" w:rsidR="00416B7B" w:rsidRDefault="00416B7B" w:rsidP="0006799F">
            <w:pPr>
              <w:rPr>
                <w:rFonts w:ascii="Arial" w:hAnsi="Arial" w:cs="Arial"/>
                <w:color w:val="000000"/>
                <w:position w:val="-2"/>
                <w:sz w:val="18"/>
                <w:szCs w:val="18"/>
              </w:rPr>
            </w:pPr>
          </w:p>
          <w:p w14:paraId="018547BE"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711DFBD8"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373A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A896992" w14:textId="3AD523E0"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160B5B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5CC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F7E4E" w14:textId="77777777" w:rsidR="0006799F" w:rsidRDefault="0006799F" w:rsidP="0006799F">
            <w:r>
              <w:rPr>
                <w:rFonts w:ascii="Arial" w:hAnsi="Arial" w:cs="Arial"/>
                <w:color w:val="000000"/>
                <w:position w:val="-2"/>
                <w:sz w:val="18"/>
                <w:szCs w:val="18"/>
              </w:rPr>
              <w:t>Izjava podizvajalca</w:t>
            </w:r>
          </w:p>
          <w:p w14:paraId="05CD4B89" w14:textId="77777777" w:rsidR="0006799F" w:rsidRDefault="0006799F" w:rsidP="0006799F"/>
          <w:p w14:paraId="2FD7680A"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F13FB"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E6E87E8" w14:textId="04DBADFF"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E65D63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7C63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B6D9" w14:textId="77777777" w:rsidR="0006799F" w:rsidRDefault="0006799F" w:rsidP="0006799F">
            <w:r>
              <w:rPr>
                <w:rFonts w:ascii="Arial" w:hAnsi="Arial" w:cs="Arial"/>
                <w:color w:val="000000"/>
                <w:position w:val="-2"/>
                <w:sz w:val="18"/>
                <w:szCs w:val="18"/>
              </w:rPr>
              <w:t>Izjava o nastopu s podizvajalci</w:t>
            </w:r>
          </w:p>
          <w:p w14:paraId="53D26345"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72FFF"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53932FC" w14:textId="1E7FD5B3"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423F8F7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81909"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516F5" w14:textId="77777777" w:rsidR="0006799F" w:rsidRDefault="0006799F" w:rsidP="0006799F">
            <w:r>
              <w:rPr>
                <w:rFonts w:ascii="Arial" w:hAnsi="Arial" w:cs="Arial"/>
                <w:color w:val="000000"/>
                <w:position w:val="-2"/>
                <w:sz w:val="18"/>
                <w:szCs w:val="18"/>
              </w:rPr>
              <w:t>Izjava o lastniških deležih</w:t>
            </w:r>
          </w:p>
          <w:p w14:paraId="398E80AF"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B7E96"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2763FF22" w14:textId="16777516"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7FE0138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CA3CA" w14:textId="04E422E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3B8C" w14:textId="5F7AF1C8" w:rsidR="00D12125" w:rsidRPr="00D12125" w:rsidRDefault="00D12125" w:rsidP="00D12125">
            <w:pPr>
              <w:rPr>
                <w:rFonts w:ascii="Arial" w:hAnsi="Arial" w:cs="Arial"/>
                <w:bCs/>
                <w:color w:val="000000"/>
                <w:position w:val="-2"/>
                <w:sz w:val="18"/>
                <w:szCs w:val="18"/>
              </w:rPr>
            </w:pPr>
            <w:r w:rsidRPr="00D12125">
              <w:rPr>
                <w:rFonts w:ascii="Arial" w:eastAsia="Calibri" w:hAnsi="Arial" w:cs="Arial"/>
                <w:bCs/>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E094"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104D486C" w14:textId="7119602F" w:rsidR="00D12125" w:rsidRPr="002B0683" w:rsidRDefault="00D12125" w:rsidP="00D12125">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FE0D9F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78DDB" w14:textId="69001185"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9EEAA" w14:textId="6FE6D624" w:rsidR="00D12125" w:rsidRPr="00D12125" w:rsidRDefault="00D12125" w:rsidP="00D12125">
            <w:pPr>
              <w:rPr>
                <w:rFonts w:ascii="Arial" w:eastAsia="Calibri" w:hAnsi="Arial" w:cs="Arial"/>
                <w:bCs/>
                <w:sz w:val="18"/>
                <w:szCs w:val="18"/>
              </w:rPr>
            </w:pPr>
            <w:r>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895A1"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6075BD02" w14:textId="6F812E5B" w:rsidR="00D12125" w:rsidRDefault="00D12125" w:rsidP="00D12125">
            <w:pPr>
              <w:spacing w:before="135" w:after="135"/>
              <w:jc w:val="both"/>
              <w:textAlignment w:val="center"/>
              <w:rPr>
                <w:rFonts w:cs="Arial"/>
                <w:color w:val="000000"/>
                <w:position w:val="-2"/>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18C5E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0D44E"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D6DA8" w14:textId="72E57CA7" w:rsidR="0006799F" w:rsidRPr="00787732" w:rsidRDefault="00787732" w:rsidP="0006799F">
            <w:pPr>
              <w:rPr>
                <w:rFonts w:ascii="Arial" w:hAnsi="Arial" w:cs="Arial"/>
                <w:color w:val="000000"/>
                <w:position w:val="-2"/>
                <w:sz w:val="18"/>
                <w:szCs w:val="18"/>
              </w:rPr>
            </w:pPr>
            <w:r>
              <w:rPr>
                <w:rFonts w:ascii="Arial" w:hAnsi="Arial" w:cs="Arial"/>
                <w:sz w:val="18"/>
                <w:szCs w:val="18"/>
              </w:rPr>
              <w:t>K</w:t>
            </w:r>
            <w:r w:rsidRPr="00787732">
              <w:rPr>
                <w:rFonts w:ascii="Arial" w:hAnsi="Arial" w:cs="Arial"/>
                <w:sz w:val="18"/>
                <w:szCs w:val="18"/>
              </w:rPr>
              <w:t>opija veljavne licence za opravljanje dejavnosti cestnega prevoza potnikov v notranjem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E26"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2A23E2A9" w14:textId="77777777" w:rsidR="00E01EA7" w:rsidRDefault="00E01EA7" w:rsidP="0006799F">
            <w:pPr>
              <w:rPr>
                <w:rFonts w:ascii="Arial" w:hAnsi="Arial" w:cs="Arial"/>
                <w:sz w:val="18"/>
                <w:szCs w:val="18"/>
              </w:rPr>
            </w:pPr>
          </w:p>
          <w:p w14:paraId="3DBB327B" w14:textId="66FFF2BE"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01B5D25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3346"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DB79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99178" w14:textId="7B046F4F"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D12125">
              <w:rPr>
                <w:rFonts w:ascii="Arial" w:hAnsi="Arial" w:cs="Arial"/>
                <w:color w:val="000000"/>
                <w:position w:val="-2"/>
                <w:sz w:val="18"/>
                <w:szCs w:val="18"/>
              </w:rPr>
              <w:t>a pogodba</w:t>
            </w:r>
            <w:r>
              <w:rPr>
                <w:rFonts w:ascii="Arial" w:hAnsi="Arial" w:cs="Arial"/>
                <w:color w:val="000000"/>
                <w:position w:val="-2"/>
                <w:sz w:val="18"/>
                <w:szCs w:val="18"/>
              </w:rPr>
              <w:t>.</w:t>
            </w:r>
          </w:p>
          <w:p w14:paraId="5C2E9277" w14:textId="71FF75BA" w:rsidR="00E01EA7" w:rsidRDefault="00E01EA7" w:rsidP="0006799F">
            <w:pPr>
              <w:spacing w:before="135" w:after="135"/>
              <w:jc w:val="both"/>
              <w:textAlignment w:val="center"/>
            </w:pPr>
            <w:r w:rsidRPr="00BB0034">
              <w:rPr>
                <w:rFonts w:ascii="Arial" w:hAnsi="Arial" w:cs="Arial"/>
                <w:color w:val="000000"/>
                <w:position w:val="-2"/>
                <w:sz w:val="18"/>
                <w:szCs w:val="18"/>
              </w:rPr>
              <w:lastRenderedPageBreak/>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E62EFD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3DE8" w14:textId="4C90899A" w:rsidR="00D12125" w:rsidRDefault="00D12125" w:rsidP="0006799F">
            <w:pPr>
              <w:rPr>
                <w:rFonts w:ascii="Arial" w:hAnsi="Arial" w:cs="Arial"/>
                <w:color w:val="000000"/>
                <w:position w:val="-2"/>
                <w:sz w:val="18"/>
                <w:szCs w:val="18"/>
              </w:rPr>
            </w:pPr>
            <w:r>
              <w:rPr>
                <w:rFonts w:ascii="Arial" w:hAnsi="Arial" w:cs="Arial"/>
                <w:color w:val="000000"/>
                <w:position w:val="-2"/>
                <w:sz w:val="18"/>
                <w:szCs w:val="18"/>
              </w:rPr>
              <w:lastRenderedPageBreak/>
              <w:t>Dokazilo v okviru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3DDFA" w14:textId="7CDE4EF3" w:rsidR="00D12125" w:rsidRPr="00BE3183" w:rsidRDefault="00D12125" w:rsidP="0006799F">
            <w:pPr>
              <w:rPr>
                <w:rFonts w:ascii="Arial" w:hAnsi="Arial" w:cs="Arial"/>
                <w:i/>
                <w:iCs/>
                <w:color w:val="000000"/>
                <w:sz w:val="18"/>
                <w:szCs w:val="18"/>
              </w:rPr>
            </w:pPr>
            <w:r w:rsidRPr="00BE3183">
              <w:rPr>
                <w:rFonts w:ascii="Arial" w:hAnsi="Arial" w:cs="Arial"/>
                <w:i/>
                <w:iCs/>
                <w:color w:val="000000"/>
                <w:sz w:val="18"/>
                <w:szCs w:val="18"/>
              </w:rPr>
              <w:t>Priložen</w:t>
            </w:r>
            <w:r>
              <w:rPr>
                <w:rFonts w:ascii="Arial" w:hAnsi="Arial" w:cs="Arial"/>
                <w:i/>
                <w:iCs/>
                <w:color w:val="000000"/>
                <w:sz w:val="18"/>
                <w:szCs w:val="18"/>
              </w:rPr>
              <w:t xml:space="preserve">a fotokopija veljavno sklenjene kolektivne pogodbe za Ponder </w:t>
            </w:r>
            <w:r w:rsidR="00A663B1">
              <w:rPr>
                <w:rFonts w:ascii="Arial" w:hAnsi="Arial" w:cs="Arial"/>
                <w:i/>
                <w:iCs/>
                <w:color w:val="000000"/>
                <w:sz w:val="18"/>
                <w:szCs w:val="18"/>
              </w:rPr>
              <w:t>2</w:t>
            </w:r>
            <w:r>
              <w:rPr>
                <w:rFonts w:ascii="Arial" w:hAnsi="Arial" w:cs="Arial"/>
                <w:i/>
                <w:iCs/>
                <w:color w:val="000000"/>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DFA5" w14:textId="77777777" w:rsidR="00D12125" w:rsidRDefault="00D12125" w:rsidP="00D12125">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1A81A385" w14:textId="77777777" w:rsidR="00D12125" w:rsidRDefault="00D12125" w:rsidP="00D12125">
            <w:pPr>
              <w:rPr>
                <w:rFonts w:ascii="Arial" w:hAnsi="Arial" w:cs="Arial"/>
                <w:sz w:val="18"/>
                <w:szCs w:val="18"/>
              </w:rPr>
            </w:pPr>
          </w:p>
          <w:p w14:paraId="4F377A7D" w14:textId="4EE634FC" w:rsidR="00D12125" w:rsidRDefault="00D12125" w:rsidP="00D12125">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7526DA1" w14:textId="77777777" w:rsidR="00C611E3" w:rsidRDefault="00C611E3" w:rsidP="00C611E3">
      <w:pPr>
        <w:sectPr w:rsidR="00C611E3" w:rsidSect="00D12125">
          <w:headerReference w:type="default" r:id="rId8"/>
          <w:footerReference w:type="default" r:id="rId9"/>
          <w:pgSz w:w="11906" w:h="16838"/>
          <w:pgMar w:top="1560" w:right="1418" w:bottom="1418" w:left="1418" w:header="426" w:footer="680" w:gutter="0"/>
          <w:cols w:space="708"/>
          <w:docGrid w:linePitch="360"/>
        </w:sectPr>
      </w:pPr>
    </w:p>
    <w:p w14:paraId="70448B29"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09B944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3B94A00B" w14:textId="0853C362" w:rsidR="003F0B50" w:rsidRPr="00580785" w:rsidRDefault="00DB151B" w:rsidP="00580785">
      <w:pPr>
        <w:pStyle w:val="Noga"/>
        <w:jc w:val="both"/>
        <w:rPr>
          <w:rFonts w:ascii="Arial" w:hAnsi="Arial" w:cs="Arial"/>
          <w:sz w:val="18"/>
          <w:szCs w:val="18"/>
        </w:rPr>
      </w:pPr>
      <w:r w:rsidRPr="00580785">
        <w:rPr>
          <w:rFonts w:ascii="Arial" w:hAnsi="Arial" w:cs="Arial"/>
          <w:color w:val="000000"/>
          <w:sz w:val="18"/>
          <w:szCs w:val="18"/>
        </w:rPr>
        <w:t>Na osnovi povabila za naročilo »</w:t>
      </w:r>
      <w:r w:rsidR="00580785"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580785">
        <w:rPr>
          <w:rFonts w:ascii="Arial" w:hAnsi="Arial" w:cs="Arial"/>
          <w:color w:val="000000"/>
          <w:sz w:val="18"/>
          <w:szCs w:val="18"/>
        </w:rPr>
        <w:t>« dajemo ponudbo, kot sledi:</w:t>
      </w:r>
    </w:p>
    <w:p w14:paraId="4FCC929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3FAA16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FDD4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D34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181A8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CFE1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D3A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638A48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560C418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2F3BCA1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23C5991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6E8F10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0174FB5D"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7FDBDE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30EA115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EA75487" w14:textId="719D53B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Plačila se opravijo na podlagi izdanih računov. Rok plačila je </w:t>
      </w:r>
      <w:r w:rsidR="00580785">
        <w:rPr>
          <w:rFonts w:ascii="Arial" w:hAnsi="Arial" w:cs="Arial"/>
          <w:color w:val="000000"/>
          <w:sz w:val="18"/>
          <w:szCs w:val="18"/>
        </w:rPr>
        <w:t>v 30 dneh</w:t>
      </w:r>
      <w:r w:rsidRPr="00C611E3">
        <w:rPr>
          <w:rFonts w:ascii="Arial" w:hAnsi="Arial" w:cs="Arial"/>
          <w:color w:val="000000"/>
          <w:sz w:val="18"/>
          <w:szCs w:val="18"/>
        </w:rPr>
        <w:t xml:space="preserve"> od datuma prejema </w:t>
      </w:r>
      <w:r w:rsidR="00580785">
        <w:rPr>
          <w:rFonts w:ascii="Arial" w:hAnsi="Arial" w:cs="Arial"/>
          <w:color w:val="000000"/>
          <w:sz w:val="18"/>
          <w:szCs w:val="18"/>
        </w:rPr>
        <w:t xml:space="preserve">pravilno izstavljenega </w:t>
      </w:r>
      <w:r w:rsidRPr="00C611E3">
        <w:rPr>
          <w:rFonts w:ascii="Arial" w:hAnsi="Arial" w:cs="Arial"/>
          <w:color w:val="000000"/>
          <w:sz w:val="18"/>
          <w:szCs w:val="18"/>
        </w:rPr>
        <w:t>računa. Če naročnik izpodbija del zneska, je dolžan plačati nesporni del zneska. Roki plačil podizvajalcem so enaki kot za izvajalca.</w:t>
      </w:r>
    </w:p>
    <w:p w14:paraId="14627B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14:paraId="21263A9A"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A2E14A"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4B88C0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9A85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6D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0B8A0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A999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0A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A633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78D7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AD1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4B994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1D7A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FF5E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EF472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7CC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B76A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0433B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BBC2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D124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5CDB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52A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923B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3D1B8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B445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7B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CFB8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CBA8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DEA1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1AC9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ADAA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298B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AC1A2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FE69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F0EA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628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8DC6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BBBF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79FCB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A763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D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484C20A3" w14:textId="77777777" w:rsidR="003F0B50" w:rsidRDefault="003F0B50" w:rsidP="00DB151B">
      <w:pPr>
        <w:jc w:val="both"/>
        <w:rPr>
          <w:rFonts w:ascii="Arial" w:hAnsi="Arial" w:cs="Arial"/>
          <w:sz w:val="18"/>
          <w:szCs w:val="18"/>
        </w:rPr>
      </w:pPr>
    </w:p>
    <w:p w14:paraId="2B8CF9CA"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840B588" w14:textId="77777777" w:rsidTr="0006799F">
        <w:tc>
          <w:tcPr>
            <w:tcW w:w="8745" w:type="dxa"/>
            <w:gridSpan w:val="2"/>
            <w:tcMar>
              <w:top w:w="75" w:type="dxa"/>
              <w:bottom w:w="75" w:type="dxa"/>
            </w:tcMar>
            <w:vAlign w:val="center"/>
          </w:tcPr>
          <w:p w14:paraId="5A57756D"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75DD7B93" w14:textId="77777777">
        <w:tc>
          <w:tcPr>
            <w:tcW w:w="4080" w:type="dxa"/>
            <w:tcMar>
              <w:top w:w="75" w:type="dxa"/>
              <w:bottom w:w="75" w:type="dxa"/>
            </w:tcMar>
            <w:vAlign w:val="center"/>
          </w:tcPr>
          <w:p w14:paraId="158101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1125E56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687550E" w14:textId="77777777">
        <w:tc>
          <w:tcPr>
            <w:tcW w:w="4080" w:type="dxa"/>
            <w:tcMar>
              <w:top w:w="75" w:type="dxa"/>
              <w:bottom w:w="75" w:type="dxa"/>
            </w:tcMar>
            <w:vAlign w:val="center"/>
          </w:tcPr>
          <w:p w14:paraId="4CDA9F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A1B5267" w14:textId="77777777" w:rsidR="003F0B50" w:rsidRPr="00C611E3" w:rsidRDefault="003F0B50" w:rsidP="00DB151B">
            <w:pPr>
              <w:jc w:val="both"/>
              <w:rPr>
                <w:rFonts w:ascii="Arial" w:hAnsi="Arial" w:cs="Arial"/>
                <w:sz w:val="18"/>
                <w:szCs w:val="18"/>
              </w:rPr>
            </w:pPr>
          </w:p>
          <w:p w14:paraId="05352D90"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64218F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40D6F6D8"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10"/>
          <w:footerReference w:type="default" r:id="rId11"/>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11C88095" w14:textId="4349341D"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580785">
        <w:rPr>
          <w:rFonts w:ascii="Arial" w:hAnsi="Arial" w:cs="Arial"/>
          <w:sz w:val="18"/>
          <w:szCs w:val="18"/>
        </w:rPr>
        <w:t>2</w:t>
      </w:r>
    </w:p>
    <w:p w14:paraId="2777EF9C" w14:textId="6B76BCDB"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3F61FC">
        <w:rPr>
          <w:rFonts w:ascii="Arial" w:hAnsi="Arial" w:cs="Arial"/>
          <w:sz w:val="18"/>
          <w:szCs w:val="18"/>
        </w:rPr>
        <w:t>onudbeni p</w:t>
      </w:r>
      <w:r>
        <w:rPr>
          <w:rFonts w:ascii="Arial" w:hAnsi="Arial" w:cs="Arial"/>
          <w:sz w:val="18"/>
          <w:szCs w:val="18"/>
        </w:rPr>
        <w:t>redračun</w:t>
      </w:r>
    </w:p>
    <w:p w14:paraId="3F300857" w14:textId="77777777" w:rsidR="00F52205" w:rsidRPr="00C611E3" w:rsidRDefault="00F52205" w:rsidP="00F52205">
      <w:pPr>
        <w:spacing w:after="0"/>
        <w:jc w:val="both"/>
        <w:rPr>
          <w:rFonts w:ascii="Arial" w:hAnsi="Arial" w:cs="Arial"/>
          <w:sz w:val="18"/>
          <w:szCs w:val="18"/>
        </w:rPr>
      </w:pPr>
    </w:p>
    <w:p w14:paraId="30BCD530"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0013392C" w14:textId="68493E81" w:rsidR="00F52205" w:rsidRPr="000E7ACC"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7C84FF2F"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1EF60D18" w14:textId="77777777" w:rsidR="00F52205" w:rsidRPr="00C611E3" w:rsidRDefault="00F52205" w:rsidP="00F52205">
      <w:pPr>
        <w:spacing w:after="0"/>
        <w:jc w:val="both"/>
        <w:rPr>
          <w:rFonts w:ascii="Arial" w:hAnsi="Arial" w:cs="Arial"/>
          <w:b/>
          <w:color w:val="000000"/>
          <w:sz w:val="18"/>
          <w:szCs w:val="18"/>
        </w:rPr>
      </w:pPr>
    </w:p>
    <w:p w14:paraId="606122CA"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23CAEDF2" w14:textId="168E330D" w:rsidR="00F52205" w:rsidRPr="00C611E3" w:rsidRDefault="00F52205" w:rsidP="00F52205">
      <w:pPr>
        <w:spacing w:after="0"/>
        <w:jc w:val="both"/>
        <w:rPr>
          <w:rFonts w:ascii="Arial" w:hAnsi="Arial" w:cs="Arial"/>
          <w:color w:val="000000"/>
          <w:sz w:val="18"/>
          <w:szCs w:val="18"/>
        </w:rPr>
      </w:pPr>
    </w:p>
    <w:p w14:paraId="3B1725AC" w14:textId="320FA401" w:rsidR="00F52205" w:rsidRPr="008878AD" w:rsidRDefault="00F52205" w:rsidP="008878AD">
      <w:pPr>
        <w:pStyle w:val="Noga"/>
        <w:jc w:val="both"/>
        <w:rPr>
          <w:rFonts w:ascii="Arial" w:hAnsi="Arial" w:cs="Arial"/>
          <w:sz w:val="18"/>
          <w:szCs w:val="18"/>
        </w:rPr>
      </w:pPr>
      <w:r w:rsidRPr="008878AD">
        <w:rPr>
          <w:rFonts w:ascii="Arial" w:hAnsi="Arial" w:cs="Arial"/>
          <w:color w:val="000000"/>
          <w:sz w:val="18"/>
          <w:szCs w:val="18"/>
        </w:rPr>
        <w:t>Na osnovi povabila za naročilo »</w:t>
      </w:r>
      <w:r w:rsidR="008878AD" w:rsidRPr="008878AD">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w:t>
      </w:r>
      <w:r w:rsidR="00847520">
        <w:rPr>
          <w:rFonts w:ascii="Arial" w:hAnsi="Arial" w:cs="Arial"/>
          <w:sz w:val="18"/>
          <w:szCs w:val="18"/>
        </w:rPr>
        <w:t>(ponovitev)</w:t>
      </w:r>
      <w:r w:rsidRPr="008878AD">
        <w:rPr>
          <w:rFonts w:ascii="Arial" w:hAnsi="Arial" w:cs="Arial"/>
          <w:color w:val="000000"/>
          <w:sz w:val="18"/>
          <w:szCs w:val="18"/>
        </w:rPr>
        <w:t>« dajemo ponudbo  kot sledi:</w:t>
      </w:r>
    </w:p>
    <w:p w14:paraId="020CF947" w14:textId="77777777" w:rsidR="00F52205" w:rsidRPr="00C611E3" w:rsidRDefault="00F52205" w:rsidP="00F52205">
      <w:pPr>
        <w:spacing w:after="0"/>
        <w:jc w:val="both"/>
        <w:rPr>
          <w:rFonts w:ascii="Arial" w:hAnsi="Arial" w:cs="Arial"/>
          <w:color w:val="000000"/>
          <w:sz w:val="18"/>
          <w:szCs w:val="18"/>
        </w:rPr>
      </w:pPr>
    </w:p>
    <w:p w14:paraId="46C3B856" w14:textId="77777777" w:rsidR="00F52205"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76DF2A2C" w14:textId="77777777" w:rsidR="00E84240" w:rsidRPr="00E84240" w:rsidRDefault="00E84240" w:rsidP="00F52205">
      <w:pPr>
        <w:spacing w:after="0"/>
        <w:rPr>
          <w:rFonts w:ascii="Arial" w:hAnsi="Arial" w:cs="Arial"/>
          <w:b/>
          <w:sz w:val="18"/>
          <w:szCs w:val="18"/>
        </w:rPr>
      </w:pPr>
    </w:p>
    <w:p w14:paraId="1CA04588" w14:textId="785F2D2E" w:rsidR="00E84240" w:rsidRPr="00E84240" w:rsidRDefault="00E84240" w:rsidP="00E84240">
      <w:pPr>
        <w:jc w:val="both"/>
        <w:rPr>
          <w:rFonts w:ascii="Arial" w:hAnsi="Arial" w:cs="Arial"/>
          <w:sz w:val="18"/>
          <w:szCs w:val="18"/>
        </w:rPr>
      </w:pPr>
      <w:r w:rsidRPr="00E84240">
        <w:rPr>
          <w:rFonts w:ascii="Arial" w:hAnsi="Arial" w:cs="Arial"/>
          <w:sz w:val="18"/>
          <w:szCs w:val="18"/>
        </w:rPr>
        <w:t>Število kilometrov po razpisni dokumentaciji je 21</w:t>
      </w:r>
      <w:r w:rsidR="001073DA">
        <w:rPr>
          <w:rFonts w:ascii="Arial" w:hAnsi="Arial" w:cs="Arial"/>
          <w:sz w:val="18"/>
          <w:szCs w:val="18"/>
        </w:rPr>
        <w:t>6</w:t>
      </w:r>
      <w:r w:rsidRPr="00E84240">
        <w:rPr>
          <w:rFonts w:ascii="Arial" w:hAnsi="Arial" w:cs="Arial"/>
          <w:sz w:val="18"/>
          <w:szCs w:val="18"/>
        </w:rPr>
        <w:t xml:space="preserve"> km dnevno.</w:t>
      </w:r>
    </w:p>
    <w:p w14:paraId="263D08EC" w14:textId="7300FAE6" w:rsidR="00E84240" w:rsidRPr="00E84240" w:rsidRDefault="00E84240" w:rsidP="00E84240">
      <w:pPr>
        <w:jc w:val="both"/>
        <w:rPr>
          <w:rFonts w:ascii="Arial" w:hAnsi="Arial" w:cs="Arial"/>
          <w:sz w:val="18"/>
          <w:szCs w:val="18"/>
        </w:rPr>
      </w:pPr>
      <w:r w:rsidRPr="00E84240">
        <w:rPr>
          <w:rFonts w:ascii="Arial" w:hAnsi="Arial" w:cs="Arial"/>
          <w:sz w:val="18"/>
          <w:szCs w:val="18"/>
        </w:rPr>
        <w:t>Ponudbena cena za prevoženi kilometer razpisanih prevozov, brez davka na dodano vrednost, je:  ______________ EUR.</w:t>
      </w:r>
    </w:p>
    <w:p w14:paraId="2F3CCC3E" w14:textId="07A63156" w:rsidR="00E84240" w:rsidRPr="00E84240" w:rsidRDefault="00E84240" w:rsidP="00E84240">
      <w:pPr>
        <w:keepNext/>
        <w:jc w:val="both"/>
        <w:outlineLvl w:val="5"/>
        <w:rPr>
          <w:rFonts w:ascii="Arial" w:hAnsi="Arial" w:cs="Arial"/>
          <w:sz w:val="18"/>
          <w:szCs w:val="18"/>
        </w:rPr>
      </w:pPr>
      <w:r w:rsidRPr="00E84240">
        <w:rPr>
          <w:rFonts w:ascii="Arial" w:hAnsi="Arial" w:cs="Arial"/>
          <w:sz w:val="18"/>
          <w:szCs w:val="18"/>
        </w:rPr>
        <w:t>Ponudbena cena za prevoženi kilometer razpisanih prevozov, vključno z davkom na dodano vrednost, je:  ______________ EUR.</w:t>
      </w:r>
    </w:p>
    <w:p w14:paraId="4A7429F5" w14:textId="3F298C46" w:rsidR="00E84240" w:rsidRDefault="00E84240" w:rsidP="00E84240">
      <w:pPr>
        <w:jc w:val="both"/>
        <w:rPr>
          <w:rFonts w:cs="Arial"/>
        </w:rPr>
      </w:pPr>
      <w:r w:rsidRPr="00E84240">
        <w:rPr>
          <w:rFonts w:ascii="Arial" w:hAnsi="Arial" w:cs="Arial"/>
          <w:sz w:val="18"/>
          <w:szCs w:val="18"/>
        </w:rPr>
        <w:t>Ponudbena vrednost za prevoze osnovnošolskih otrok v Občini Mirna Peč za šolsko leto 202</w:t>
      </w:r>
      <w:r w:rsidR="00D84EEF">
        <w:rPr>
          <w:rFonts w:ascii="Arial" w:hAnsi="Arial" w:cs="Arial"/>
          <w:sz w:val="18"/>
          <w:szCs w:val="18"/>
        </w:rPr>
        <w:t>4</w:t>
      </w:r>
      <w:r w:rsidRPr="00E84240">
        <w:rPr>
          <w:rFonts w:ascii="Arial" w:hAnsi="Arial" w:cs="Arial"/>
          <w:sz w:val="18"/>
          <w:szCs w:val="18"/>
        </w:rPr>
        <w:t>/202</w:t>
      </w:r>
      <w:r w:rsidR="00D84EEF">
        <w:rPr>
          <w:rFonts w:ascii="Arial" w:hAnsi="Arial" w:cs="Arial"/>
          <w:sz w:val="18"/>
          <w:szCs w:val="18"/>
        </w:rPr>
        <w:t>5</w:t>
      </w:r>
      <w:r w:rsidRPr="00E84240">
        <w:rPr>
          <w:rFonts w:ascii="Arial" w:hAnsi="Arial" w:cs="Arial"/>
          <w:sz w:val="18"/>
          <w:szCs w:val="18"/>
        </w:rPr>
        <w:t xml:space="preserve"> v zgoraj navedeni osnovni šoli in po voznih redih, ki so navedeni v razpisni dokumentaciji je:</w:t>
      </w:r>
      <w:r w:rsidR="00FB7437">
        <w:rPr>
          <w:rFonts w:ascii="Arial" w:hAnsi="Arial" w:cs="Arial"/>
          <w:sz w:val="18"/>
          <w:szCs w:val="18"/>
        </w:rPr>
        <w:t xml:space="preserve"> </w:t>
      </w:r>
      <w:r w:rsidRPr="00E84240">
        <w:rPr>
          <w:rFonts w:ascii="Arial" w:hAnsi="Arial" w:cs="Arial"/>
          <w:sz w:val="18"/>
          <w:szCs w:val="18"/>
        </w:rPr>
        <w:t>__________ EUR z DDV za km x  21</w:t>
      </w:r>
      <w:r w:rsidR="001073DA">
        <w:rPr>
          <w:rFonts w:ascii="Arial" w:hAnsi="Arial" w:cs="Arial"/>
          <w:sz w:val="18"/>
          <w:szCs w:val="18"/>
        </w:rPr>
        <w:t>6</w:t>
      </w:r>
      <w:r w:rsidRPr="00E84240">
        <w:rPr>
          <w:rFonts w:ascii="Arial" w:hAnsi="Arial" w:cs="Arial"/>
          <w:sz w:val="18"/>
          <w:szCs w:val="18"/>
        </w:rPr>
        <w:t xml:space="preserve"> km dnevno  x  190 šolskih dni  =  _________________ EUR z DDV.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559"/>
        <w:gridCol w:w="1984"/>
        <w:gridCol w:w="3395"/>
      </w:tblGrid>
      <w:tr w:rsidR="00E84240" w14:paraId="2C859181" w14:textId="77777777" w:rsidTr="00E84240">
        <w:tc>
          <w:tcPr>
            <w:tcW w:w="2122" w:type="dxa"/>
            <w:tcBorders>
              <w:top w:val="single" w:sz="4" w:space="0" w:color="000000"/>
              <w:left w:val="single" w:sz="4" w:space="0" w:color="000000"/>
              <w:bottom w:val="single" w:sz="4" w:space="0" w:color="000000"/>
              <w:right w:val="single" w:sz="4" w:space="0" w:color="000000"/>
            </w:tcBorders>
            <w:vAlign w:val="center"/>
            <w:hideMark/>
          </w:tcPr>
          <w:p w14:paraId="3ADB9099" w14:textId="313555A5"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brez DDV</w:t>
            </w:r>
            <w:r>
              <w:rPr>
                <w:rFonts w:ascii="Arial" w:hAnsi="Arial" w:cs="Arial"/>
                <w:b/>
                <w:color w:val="000000"/>
                <w:sz w:val="18"/>
                <w:szCs w:val="18"/>
              </w:rPr>
              <w:t xml:space="preserve"> / km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44711CE" w14:textId="7C62C3E3"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DDV</w:t>
            </w:r>
            <w:r>
              <w:rPr>
                <w:rFonts w:ascii="Arial" w:hAnsi="Arial" w:cs="Arial"/>
                <w:b/>
                <w:color w:val="000000"/>
                <w:sz w:val="18"/>
                <w:szCs w:val="18"/>
              </w:rPr>
              <w:t xml:space="preserve"> v EUR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582C59C" w14:textId="46D85E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z DDV</w:t>
            </w:r>
            <w:r>
              <w:rPr>
                <w:rFonts w:ascii="Arial" w:hAnsi="Arial" w:cs="Arial"/>
                <w:b/>
                <w:color w:val="000000"/>
                <w:sz w:val="18"/>
                <w:szCs w:val="18"/>
              </w:rPr>
              <w:t xml:space="preserve"> / km</w:t>
            </w:r>
          </w:p>
        </w:tc>
        <w:tc>
          <w:tcPr>
            <w:tcW w:w="3395" w:type="dxa"/>
            <w:tcBorders>
              <w:top w:val="single" w:sz="4" w:space="0" w:color="000000"/>
              <w:left w:val="single" w:sz="4" w:space="0" w:color="000000"/>
              <w:bottom w:val="single" w:sz="4" w:space="0" w:color="000000"/>
              <w:right w:val="single" w:sz="4" w:space="0" w:color="000000"/>
            </w:tcBorders>
            <w:vAlign w:val="center"/>
            <w:hideMark/>
          </w:tcPr>
          <w:p w14:paraId="04E3A6E0" w14:textId="1F2C4A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sz w:val="18"/>
                <w:szCs w:val="18"/>
              </w:rPr>
              <w:t>Skupna ponudbena vrednost za šol. leto 202</w:t>
            </w:r>
            <w:r>
              <w:rPr>
                <w:rFonts w:ascii="Arial" w:hAnsi="Arial" w:cs="Arial"/>
                <w:b/>
                <w:sz w:val="18"/>
                <w:szCs w:val="18"/>
              </w:rPr>
              <w:t>4</w:t>
            </w:r>
            <w:r w:rsidRPr="00E84240">
              <w:rPr>
                <w:rFonts w:ascii="Arial" w:hAnsi="Arial" w:cs="Arial"/>
                <w:b/>
                <w:sz w:val="18"/>
                <w:szCs w:val="18"/>
              </w:rPr>
              <w:t>/202</w:t>
            </w:r>
            <w:r>
              <w:rPr>
                <w:rFonts w:ascii="Arial" w:hAnsi="Arial" w:cs="Arial"/>
                <w:b/>
                <w:sz w:val="18"/>
                <w:szCs w:val="18"/>
              </w:rPr>
              <w:t>5</w:t>
            </w:r>
            <w:r w:rsidRPr="00E84240">
              <w:rPr>
                <w:rFonts w:ascii="Arial" w:hAnsi="Arial" w:cs="Arial"/>
                <w:b/>
                <w:sz w:val="18"/>
                <w:szCs w:val="18"/>
              </w:rPr>
              <w:t xml:space="preserve"> z DDV (21</w:t>
            </w:r>
            <w:r w:rsidR="001073DA">
              <w:rPr>
                <w:rFonts w:ascii="Arial" w:hAnsi="Arial" w:cs="Arial"/>
                <w:b/>
                <w:sz w:val="18"/>
                <w:szCs w:val="18"/>
              </w:rPr>
              <w:t>6</w:t>
            </w:r>
            <w:r w:rsidRPr="00E84240">
              <w:rPr>
                <w:rFonts w:ascii="Arial" w:hAnsi="Arial" w:cs="Arial"/>
                <w:b/>
                <w:sz w:val="18"/>
                <w:szCs w:val="18"/>
              </w:rPr>
              <w:t xml:space="preserve"> km dnevno x 190 šolskih dni)</w:t>
            </w:r>
          </w:p>
        </w:tc>
      </w:tr>
      <w:tr w:rsidR="00E84240" w14:paraId="4FBAB6D2" w14:textId="77777777" w:rsidTr="00E84240">
        <w:tc>
          <w:tcPr>
            <w:tcW w:w="2122" w:type="dxa"/>
            <w:tcBorders>
              <w:top w:val="single" w:sz="4" w:space="0" w:color="000000"/>
              <w:left w:val="single" w:sz="4" w:space="0" w:color="000000"/>
              <w:bottom w:val="single" w:sz="4" w:space="0" w:color="000000"/>
              <w:right w:val="single" w:sz="4" w:space="0" w:color="000000"/>
            </w:tcBorders>
          </w:tcPr>
          <w:p w14:paraId="1B2BC933" w14:textId="77777777" w:rsidR="00E84240" w:rsidRPr="00E84240" w:rsidRDefault="00E84240">
            <w:pPr>
              <w:autoSpaceDE w:val="0"/>
              <w:autoSpaceDN w:val="0"/>
              <w:adjustRightInd w:val="0"/>
              <w:rPr>
                <w:rFonts w:ascii="Arial" w:hAnsi="Arial" w:cs="Arial"/>
                <w:color w:val="000000"/>
                <w:sz w:val="18"/>
                <w:szCs w:val="18"/>
              </w:rPr>
            </w:pPr>
          </w:p>
          <w:p w14:paraId="79D25A01" w14:textId="77777777" w:rsidR="00E84240" w:rsidRPr="00E84240" w:rsidRDefault="00E84240">
            <w:pPr>
              <w:autoSpaceDE w:val="0"/>
              <w:autoSpaceDN w:val="0"/>
              <w:adjustRightInd w:val="0"/>
              <w:rPr>
                <w:rFonts w:ascii="Arial" w:hAnsi="Arial" w:cs="Arial"/>
                <w:color w:val="000000"/>
                <w:sz w:val="18"/>
                <w:szCs w:val="18"/>
              </w:rPr>
            </w:pPr>
          </w:p>
          <w:p w14:paraId="15D3C636" w14:textId="77777777" w:rsidR="00E84240" w:rsidRPr="00E84240" w:rsidRDefault="00E84240">
            <w:pPr>
              <w:autoSpaceDE w:val="0"/>
              <w:autoSpaceDN w:val="0"/>
              <w:adjustRightInd w:val="0"/>
              <w:rPr>
                <w:rFonts w:ascii="Arial" w:hAnsi="Arial" w:cs="Arial"/>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7867C42E" w14:textId="77777777" w:rsidR="00E84240" w:rsidRPr="00E84240" w:rsidRDefault="00E84240">
            <w:pPr>
              <w:autoSpaceDE w:val="0"/>
              <w:autoSpaceDN w:val="0"/>
              <w:adjustRightInd w:val="0"/>
              <w:rPr>
                <w:rFonts w:ascii="Arial" w:hAnsi="Arial" w:cs="Arial"/>
                <w:color w:val="000000"/>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FDE0C40" w14:textId="77777777" w:rsidR="00E84240" w:rsidRPr="00E84240" w:rsidRDefault="00E84240">
            <w:pPr>
              <w:autoSpaceDE w:val="0"/>
              <w:autoSpaceDN w:val="0"/>
              <w:adjustRightInd w:val="0"/>
              <w:rPr>
                <w:rFonts w:ascii="Arial" w:hAnsi="Arial" w:cs="Arial"/>
                <w:color w:val="000000"/>
                <w:sz w:val="18"/>
                <w:szCs w:val="18"/>
              </w:rPr>
            </w:pPr>
          </w:p>
        </w:tc>
        <w:tc>
          <w:tcPr>
            <w:tcW w:w="3395" w:type="dxa"/>
            <w:tcBorders>
              <w:top w:val="single" w:sz="4" w:space="0" w:color="000000"/>
              <w:left w:val="single" w:sz="4" w:space="0" w:color="000000"/>
              <w:bottom w:val="single" w:sz="4" w:space="0" w:color="000000"/>
              <w:right w:val="single" w:sz="4" w:space="0" w:color="000000"/>
            </w:tcBorders>
          </w:tcPr>
          <w:p w14:paraId="4488D0B0" w14:textId="77777777" w:rsidR="00E84240" w:rsidRPr="00E84240" w:rsidRDefault="00E84240">
            <w:pPr>
              <w:autoSpaceDE w:val="0"/>
              <w:autoSpaceDN w:val="0"/>
              <w:adjustRightInd w:val="0"/>
              <w:rPr>
                <w:rFonts w:ascii="Arial" w:hAnsi="Arial" w:cs="Arial"/>
                <w:color w:val="000000"/>
                <w:sz w:val="18"/>
                <w:szCs w:val="18"/>
              </w:rPr>
            </w:pPr>
          </w:p>
        </w:tc>
      </w:tr>
    </w:tbl>
    <w:p w14:paraId="796C9604" w14:textId="77777777" w:rsidR="00E84240" w:rsidRDefault="00E84240" w:rsidP="000E7ACC">
      <w:pPr>
        <w:autoSpaceDE w:val="0"/>
        <w:autoSpaceDN w:val="0"/>
        <w:adjustRightInd w:val="0"/>
        <w:jc w:val="both"/>
        <w:rPr>
          <w:rFonts w:ascii="Arial" w:hAnsi="Arial" w:cs="Arial"/>
          <w:b/>
          <w:bCs/>
          <w:color w:val="000000"/>
          <w:sz w:val="18"/>
          <w:szCs w:val="18"/>
        </w:rPr>
      </w:pPr>
    </w:p>
    <w:p w14:paraId="138260EA" w14:textId="24FFA4D3" w:rsidR="000E7ACC" w:rsidRPr="000E7ACC" w:rsidRDefault="000E7ACC" w:rsidP="000E7ACC">
      <w:pPr>
        <w:autoSpaceDE w:val="0"/>
        <w:autoSpaceDN w:val="0"/>
        <w:adjustRightInd w:val="0"/>
        <w:jc w:val="both"/>
        <w:rPr>
          <w:rFonts w:ascii="Arial" w:hAnsi="Arial" w:cs="Arial"/>
          <w:i/>
          <w:iCs/>
          <w:color w:val="000000"/>
          <w:sz w:val="18"/>
          <w:szCs w:val="18"/>
        </w:rPr>
      </w:pPr>
      <w:r>
        <w:rPr>
          <w:rFonts w:ascii="Arial" w:hAnsi="Arial" w:cs="Arial"/>
          <w:b/>
          <w:bCs/>
          <w:color w:val="000000"/>
          <w:sz w:val="18"/>
          <w:szCs w:val="18"/>
        </w:rPr>
        <w:t>I</w:t>
      </w:r>
      <w:r w:rsidR="00FB7437">
        <w:rPr>
          <w:rFonts w:ascii="Arial" w:hAnsi="Arial" w:cs="Arial"/>
          <w:b/>
          <w:bCs/>
          <w:color w:val="000000"/>
          <w:sz w:val="18"/>
          <w:szCs w:val="18"/>
        </w:rPr>
        <w:t>II</w:t>
      </w:r>
      <w:r>
        <w:rPr>
          <w:rFonts w:ascii="Arial" w:hAnsi="Arial" w:cs="Arial"/>
          <w:b/>
          <w:bCs/>
          <w:color w:val="000000"/>
          <w:sz w:val="18"/>
          <w:szCs w:val="18"/>
        </w:rPr>
        <w:t>.</w:t>
      </w:r>
      <w:r w:rsidRPr="000E7ACC">
        <w:rPr>
          <w:rFonts w:ascii="Arial" w:hAnsi="Arial" w:cs="Arial"/>
          <w:sz w:val="18"/>
          <w:szCs w:val="18"/>
        </w:rPr>
        <w:t xml:space="preserve"> </w:t>
      </w:r>
      <w:r>
        <w:rPr>
          <w:rFonts w:ascii="Arial" w:hAnsi="Arial" w:cs="Arial"/>
          <w:b/>
          <w:bCs/>
          <w:color w:val="000000"/>
          <w:sz w:val="18"/>
          <w:szCs w:val="18"/>
        </w:rPr>
        <w:t xml:space="preserve">Merilo - </w:t>
      </w:r>
      <w:r w:rsidRPr="000E7ACC">
        <w:rPr>
          <w:rFonts w:ascii="Arial" w:hAnsi="Arial" w:cs="Arial"/>
          <w:b/>
          <w:bCs/>
          <w:sz w:val="18"/>
          <w:szCs w:val="18"/>
        </w:rPr>
        <w:t>Podjetniška kolektivna pogodba</w:t>
      </w:r>
      <w:r>
        <w:rPr>
          <w:rFonts w:ascii="Arial" w:hAnsi="Arial" w:cs="Arial"/>
          <w:b/>
          <w:bCs/>
          <w:sz w:val="18"/>
          <w:szCs w:val="18"/>
        </w:rPr>
        <w:t xml:space="preserve"> </w:t>
      </w:r>
    </w:p>
    <w:p w14:paraId="3A2017DE" w14:textId="2C5EF053" w:rsidR="000E7ACC" w:rsidRPr="000E7ACC" w:rsidRDefault="000E7ACC" w:rsidP="000E7ACC">
      <w:pPr>
        <w:spacing w:before="225" w:after="225"/>
        <w:jc w:val="both"/>
        <w:rPr>
          <w:rFonts w:ascii="Arial" w:hAnsi="Arial" w:cs="Arial"/>
          <w:color w:val="000000"/>
          <w:sz w:val="18"/>
          <w:szCs w:val="18"/>
        </w:rPr>
      </w:pPr>
      <w:r w:rsidRPr="000E7ACC">
        <w:rPr>
          <w:rFonts w:ascii="Arial" w:hAnsi="Arial" w:cs="Arial"/>
          <w:color w:val="000000"/>
          <w:sz w:val="18"/>
          <w:szCs w:val="18"/>
        </w:rPr>
        <w:t xml:space="preserve">Razpolagamo </w:t>
      </w:r>
      <w:r>
        <w:rPr>
          <w:rFonts w:ascii="Arial" w:hAnsi="Arial" w:cs="Arial"/>
          <w:color w:val="000000"/>
          <w:sz w:val="18"/>
          <w:szCs w:val="18"/>
        </w:rPr>
        <w:t>s sklenjeno in veljavno podjetniško kolektivno pogodbo</w:t>
      </w:r>
      <w:r w:rsidRPr="000E7ACC">
        <w:rPr>
          <w:rFonts w:ascii="Arial" w:hAnsi="Arial" w:cs="Arial"/>
          <w:color w:val="000000"/>
          <w:sz w:val="18"/>
          <w:szCs w:val="18"/>
        </w:rPr>
        <w:t xml:space="preserve">: </w:t>
      </w:r>
      <w:r w:rsidRPr="000E7ACC">
        <w:rPr>
          <w:rFonts w:ascii="Arial" w:hAnsi="Arial" w:cs="Arial"/>
          <w:color w:val="000000"/>
          <w:sz w:val="18"/>
          <w:szCs w:val="18"/>
        </w:rPr>
        <w:tab/>
        <w:t>DA</w:t>
      </w:r>
      <w:r w:rsidRPr="000E7ACC">
        <w:rPr>
          <w:rFonts w:ascii="Arial" w:hAnsi="Arial" w:cs="Arial"/>
          <w:color w:val="000000"/>
          <w:sz w:val="18"/>
          <w:szCs w:val="18"/>
        </w:rPr>
        <w:tab/>
        <w:t>NE</w:t>
      </w:r>
    </w:p>
    <w:p w14:paraId="062BB87C" w14:textId="57A6388D" w:rsidR="000E7ACC" w:rsidRDefault="000E7ACC" w:rsidP="00F52205">
      <w:pPr>
        <w:spacing w:before="225" w:after="225"/>
        <w:jc w:val="both"/>
        <w:rPr>
          <w:rFonts w:ascii="Arial" w:hAnsi="Arial" w:cs="Arial"/>
          <w:b/>
          <w:bCs/>
          <w:color w:val="000000"/>
          <w:sz w:val="18"/>
          <w:szCs w:val="18"/>
        </w:rPr>
      </w:pPr>
      <w:r w:rsidRPr="00BE3183">
        <w:rPr>
          <w:rFonts w:ascii="Arial" w:hAnsi="Arial" w:cs="Arial"/>
          <w:i/>
          <w:iCs/>
          <w:color w:val="000000"/>
          <w:sz w:val="18"/>
          <w:szCs w:val="18"/>
        </w:rPr>
        <w:t>Dokazilo: Priložen veljaven certifikat.</w:t>
      </w:r>
    </w:p>
    <w:p w14:paraId="407190FD" w14:textId="77777777" w:rsidR="000E7ACC" w:rsidRDefault="000E7ACC" w:rsidP="000E7ACC">
      <w:pPr>
        <w:spacing w:after="0"/>
        <w:jc w:val="both"/>
        <w:rPr>
          <w:rFonts w:ascii="Arial" w:hAnsi="Arial" w:cs="Arial"/>
          <w:b/>
          <w:bCs/>
          <w:color w:val="000000"/>
          <w:sz w:val="18"/>
          <w:szCs w:val="18"/>
        </w:rPr>
      </w:pPr>
    </w:p>
    <w:p w14:paraId="12D79B13" w14:textId="7E62F63C" w:rsidR="00F52205" w:rsidRPr="00C611E3" w:rsidRDefault="00FB7437" w:rsidP="000E7ACC">
      <w:pPr>
        <w:spacing w:after="0"/>
        <w:jc w:val="both"/>
        <w:rPr>
          <w:rFonts w:ascii="Arial" w:hAnsi="Arial" w:cs="Arial"/>
          <w:sz w:val="18"/>
          <w:szCs w:val="18"/>
        </w:rPr>
      </w:pPr>
      <w:r>
        <w:rPr>
          <w:rFonts w:ascii="Arial" w:hAnsi="Arial" w:cs="Arial"/>
          <w:b/>
          <w:bCs/>
          <w:color w:val="000000"/>
          <w:sz w:val="18"/>
          <w:szCs w:val="18"/>
        </w:rPr>
        <w:t>I</w:t>
      </w:r>
      <w:r w:rsidR="000E7ACC">
        <w:rPr>
          <w:rFonts w:ascii="Arial" w:hAnsi="Arial" w:cs="Arial"/>
          <w:b/>
          <w:bCs/>
          <w:color w:val="000000"/>
          <w:sz w:val="18"/>
          <w:szCs w:val="18"/>
        </w:rPr>
        <w:t xml:space="preserve">V. </w:t>
      </w:r>
      <w:r w:rsidR="00F52205" w:rsidRPr="00C611E3">
        <w:rPr>
          <w:rFonts w:ascii="Arial" w:hAnsi="Arial" w:cs="Arial"/>
          <w:b/>
          <w:bCs/>
          <w:color w:val="000000"/>
          <w:sz w:val="18"/>
          <w:szCs w:val="18"/>
        </w:rPr>
        <w:t>Rok veljavnosti ponudb</w:t>
      </w:r>
      <w:r w:rsidR="00F52205" w:rsidRPr="00C611E3">
        <w:rPr>
          <w:rFonts w:ascii="Arial" w:hAnsi="Arial" w:cs="Arial"/>
          <w:color w:val="000000"/>
          <w:sz w:val="18"/>
          <w:szCs w:val="18"/>
        </w:rPr>
        <w:t>e Ponudba velja najmanj 90 dni od roka za predložitev ponudb.</w:t>
      </w:r>
    </w:p>
    <w:p w14:paraId="5FFB3EF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64B3922D" w14:textId="77777777" w:rsidTr="00D9167C">
        <w:tc>
          <w:tcPr>
            <w:tcW w:w="2500" w:type="pct"/>
            <w:tcMar>
              <w:top w:w="75" w:type="dxa"/>
              <w:bottom w:w="75" w:type="dxa"/>
            </w:tcMar>
            <w:vAlign w:val="center"/>
          </w:tcPr>
          <w:p w14:paraId="44ABBCE2"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B7A0F8F"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4CEF19C4" w14:textId="77777777" w:rsidTr="00D9167C">
        <w:tc>
          <w:tcPr>
            <w:tcW w:w="2500" w:type="pct"/>
            <w:tcMar>
              <w:top w:w="75" w:type="dxa"/>
              <w:bottom w:w="75" w:type="dxa"/>
            </w:tcMar>
            <w:vAlign w:val="center"/>
          </w:tcPr>
          <w:p w14:paraId="57FBAF26"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D7B26BC" w14:textId="77777777" w:rsidR="00F52205" w:rsidRPr="00C611E3" w:rsidRDefault="00F52205" w:rsidP="00D9167C">
            <w:pPr>
              <w:jc w:val="both"/>
              <w:rPr>
                <w:rFonts w:ascii="Arial" w:hAnsi="Arial" w:cs="Arial"/>
                <w:sz w:val="18"/>
                <w:szCs w:val="18"/>
              </w:rPr>
            </w:pPr>
          </w:p>
          <w:p w14:paraId="2889E3A6" w14:textId="77777777" w:rsidR="00F52205" w:rsidRPr="00C611E3" w:rsidRDefault="00F52205" w:rsidP="00D9167C">
            <w:pPr>
              <w:jc w:val="both"/>
              <w:rPr>
                <w:rFonts w:ascii="Arial" w:hAnsi="Arial" w:cs="Arial"/>
                <w:sz w:val="18"/>
                <w:szCs w:val="18"/>
              </w:rPr>
            </w:pPr>
            <w:r w:rsidRPr="00C611E3">
              <w:rPr>
                <w:rFonts w:ascii="Arial" w:hAnsi="Arial" w:cs="Arial"/>
                <w:color w:val="A9A9A9"/>
                <w:position w:val="-2"/>
                <w:sz w:val="18"/>
                <w:szCs w:val="18"/>
              </w:rPr>
              <w:t>(žig in podpis)</w:t>
            </w:r>
          </w:p>
        </w:tc>
      </w:tr>
    </w:tbl>
    <w:p w14:paraId="0BBC5277" w14:textId="77777777" w:rsidR="006436C3" w:rsidRDefault="006436C3" w:rsidP="00C611E3">
      <w:pPr>
        <w:spacing w:after="0"/>
        <w:jc w:val="right"/>
        <w:rPr>
          <w:rFonts w:ascii="Arial" w:hAnsi="Arial" w:cs="Arial"/>
          <w:sz w:val="18"/>
          <w:szCs w:val="18"/>
        </w:rPr>
      </w:pPr>
    </w:p>
    <w:p w14:paraId="1032BDB7" w14:textId="77777777" w:rsidR="00FB7437" w:rsidRDefault="00FB7437" w:rsidP="00C611E3">
      <w:pPr>
        <w:spacing w:after="0"/>
        <w:jc w:val="right"/>
        <w:rPr>
          <w:rFonts w:ascii="Arial" w:hAnsi="Arial" w:cs="Arial"/>
          <w:sz w:val="18"/>
          <w:szCs w:val="18"/>
        </w:rPr>
      </w:pPr>
      <w:r>
        <w:rPr>
          <w:rFonts w:ascii="Arial" w:hAnsi="Arial" w:cs="Arial"/>
          <w:sz w:val="18"/>
          <w:szCs w:val="18"/>
        </w:rPr>
        <w:br w:type="page"/>
      </w:r>
    </w:p>
    <w:p w14:paraId="5B3FB2DF" w14:textId="0A23885B" w:rsidR="00F52205" w:rsidRDefault="006436C3" w:rsidP="00C611E3">
      <w:pPr>
        <w:spacing w:after="0"/>
        <w:jc w:val="right"/>
        <w:rPr>
          <w:rFonts w:ascii="Arial" w:hAnsi="Arial" w:cs="Arial"/>
          <w:sz w:val="18"/>
          <w:szCs w:val="18"/>
        </w:rPr>
      </w:pPr>
      <w:r>
        <w:rPr>
          <w:rFonts w:ascii="Arial" w:hAnsi="Arial" w:cs="Arial"/>
          <w:sz w:val="18"/>
          <w:szCs w:val="18"/>
        </w:rPr>
        <w:lastRenderedPageBreak/>
        <w:t xml:space="preserve">Obrazec št. </w:t>
      </w:r>
      <w:r w:rsidR="008878AD">
        <w:rPr>
          <w:rFonts w:ascii="Arial" w:hAnsi="Arial" w:cs="Arial"/>
          <w:sz w:val="18"/>
          <w:szCs w:val="18"/>
        </w:rPr>
        <w:t>3</w:t>
      </w:r>
    </w:p>
    <w:p w14:paraId="5660A640" w14:textId="49C6F02A" w:rsidR="00DB151B" w:rsidRPr="00C611E3" w:rsidRDefault="008878A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ESPD</w:t>
      </w:r>
    </w:p>
    <w:p w14:paraId="7ADF4426" w14:textId="77777777" w:rsidR="008878AD" w:rsidRDefault="008878AD" w:rsidP="008878AD">
      <w:pPr>
        <w:spacing w:before="225" w:after="225"/>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2464EDA" w14:textId="77777777" w:rsidR="008878AD" w:rsidRDefault="008878AD" w:rsidP="008878AD">
      <w:pPr>
        <w:spacing w:before="225" w:after="225"/>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E4BF483" w14:textId="77777777" w:rsidR="008878AD" w:rsidRDefault="008878AD" w:rsidP="008878AD">
      <w:pPr>
        <w:spacing w:before="225" w:after="225"/>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AEA64F5"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B069E3F"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11687B0A" w14:textId="683743E6"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Referenčna lista </w:t>
      </w:r>
      <w:r w:rsidR="008878AD">
        <w:rPr>
          <w:rFonts w:ascii="Arial" w:hAnsi="Arial" w:cs="Arial"/>
          <w:sz w:val="18"/>
          <w:szCs w:val="18"/>
        </w:rPr>
        <w:t>ponudnika</w:t>
      </w:r>
    </w:p>
    <w:p w14:paraId="7044F07E" w14:textId="77777777" w:rsidR="00DB151B" w:rsidRPr="00C611E3" w:rsidRDefault="00DB151B" w:rsidP="00DB151B">
      <w:pPr>
        <w:spacing w:after="120"/>
        <w:jc w:val="both"/>
        <w:rPr>
          <w:rFonts w:ascii="Arial" w:hAnsi="Arial" w:cs="Arial"/>
          <w:sz w:val="18"/>
          <w:szCs w:val="18"/>
        </w:rPr>
      </w:pPr>
    </w:p>
    <w:p w14:paraId="1FCB050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913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1"/>
        <w:gridCol w:w="1642"/>
        <w:gridCol w:w="1559"/>
        <w:gridCol w:w="1561"/>
        <w:gridCol w:w="1975"/>
        <w:gridCol w:w="1747"/>
      </w:tblGrid>
      <w:tr w:rsidR="00D9167C" w:rsidRPr="00C611E3" w14:paraId="7186B50D" w14:textId="77777777" w:rsidTr="00D9167C">
        <w:trPr>
          <w:trHeight w:val="135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8C2C04"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16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816CD1" w14:textId="77777777" w:rsidR="00D9167C" w:rsidRPr="00C611E3" w:rsidRDefault="00D9167C" w:rsidP="00D9167C">
            <w:pPr>
              <w:jc w:val="center"/>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388630" w14:textId="77777777" w:rsidR="00D9167C" w:rsidRDefault="00D9167C" w:rsidP="00D9167C">
            <w:pPr>
              <w:shd w:val="clear" w:color="auto" w:fill="CCCCCC"/>
              <w:spacing w:before="135" w:after="135"/>
              <w:jc w:val="center"/>
              <w:textAlignment w:val="center"/>
              <w:rPr>
                <w:rFonts w:ascii="Arial" w:hAnsi="Arial" w:cs="Arial"/>
                <w:b/>
                <w:sz w:val="18"/>
                <w:szCs w:val="18"/>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sidRPr="00D9167C">
              <w:rPr>
                <w:rFonts w:ascii="Arial" w:hAnsi="Arial" w:cs="Arial"/>
                <w:b/>
                <w:sz w:val="18"/>
                <w:szCs w:val="18"/>
              </w:rPr>
              <w:t xml:space="preserve">pogodbe </w:t>
            </w:r>
          </w:p>
          <w:p w14:paraId="0180A773" w14:textId="77777777" w:rsidR="00D9167C" w:rsidRPr="00C611E3" w:rsidRDefault="00D9167C" w:rsidP="00D9167C">
            <w:pPr>
              <w:shd w:val="clear" w:color="auto" w:fill="CCCCCC"/>
              <w:spacing w:before="135" w:after="135"/>
              <w:jc w:val="center"/>
              <w:textAlignment w:val="center"/>
              <w:rPr>
                <w:rFonts w:ascii="Arial" w:hAnsi="Arial" w:cs="Arial"/>
                <w:sz w:val="18"/>
                <w:szCs w:val="18"/>
              </w:rPr>
            </w:pPr>
            <w:r>
              <w:rPr>
                <w:rFonts w:ascii="Arial" w:hAnsi="Arial" w:cs="Arial"/>
                <w:b/>
                <w:bCs/>
                <w:color w:val="000000"/>
                <w:position w:val="-2"/>
                <w:sz w:val="18"/>
                <w:szCs w:val="18"/>
                <w:shd w:val="clear" w:color="auto" w:fill="CCCCCC"/>
              </w:rPr>
              <w:t>(opis storitve)</w:t>
            </w:r>
          </w:p>
        </w:tc>
        <w:tc>
          <w:tcPr>
            <w:tcW w:w="15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4893F"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197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1FEA5"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r>
              <w:rPr>
                <w:rFonts w:ascii="Arial" w:hAnsi="Arial" w:cs="Arial"/>
                <w:b/>
                <w:bCs/>
                <w:color w:val="000000"/>
                <w:position w:val="-2"/>
                <w:sz w:val="18"/>
                <w:szCs w:val="18"/>
                <w:shd w:val="clear" w:color="auto" w:fill="CCCCCC"/>
              </w:rPr>
              <w:t xml:space="preserve"> za eno šolsko 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02CD31"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D9167C" w:rsidRPr="00C611E3" w14:paraId="588DF013"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CB546"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1A8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D1CDB"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F4C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3030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81F19"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05E9C016"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FFB9E"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B9C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72DC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31CA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E2C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72BD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076455A"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AB919"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BDB4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7517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F79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CF3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3704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60D8F9D"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F8283"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E95F5"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C4F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F7C5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E1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12C4F"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014B6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5BD3D6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387C6FA8" w14:textId="77777777" w:rsidR="003F0B50" w:rsidRDefault="003F0B50" w:rsidP="00DB151B">
      <w:pPr>
        <w:jc w:val="both"/>
        <w:rPr>
          <w:rFonts w:ascii="Arial" w:hAnsi="Arial" w:cs="Arial"/>
          <w:sz w:val="18"/>
          <w:szCs w:val="18"/>
        </w:rPr>
      </w:pPr>
    </w:p>
    <w:p w14:paraId="26C7A355" w14:textId="77777777" w:rsidR="008878AD" w:rsidRDefault="008878AD" w:rsidP="00DB151B">
      <w:pPr>
        <w:jc w:val="both"/>
        <w:rPr>
          <w:rFonts w:ascii="Arial" w:hAnsi="Arial" w:cs="Arial"/>
          <w:sz w:val="18"/>
          <w:szCs w:val="18"/>
        </w:rPr>
      </w:pPr>
    </w:p>
    <w:p w14:paraId="53D1A9D4" w14:textId="77777777" w:rsidR="008878AD" w:rsidRPr="00C611E3" w:rsidRDefault="008878AD" w:rsidP="008878AD">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878AD" w:rsidRPr="00C611E3" w14:paraId="64DBEF11" w14:textId="77777777" w:rsidTr="00D76F60">
        <w:tc>
          <w:tcPr>
            <w:tcW w:w="2500" w:type="pct"/>
            <w:tcMar>
              <w:top w:w="75" w:type="dxa"/>
              <w:bottom w:w="75" w:type="dxa"/>
            </w:tcMar>
            <w:vAlign w:val="center"/>
          </w:tcPr>
          <w:p w14:paraId="2D6CFB7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8F7C8B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8878AD" w:rsidRPr="00C611E3" w14:paraId="5A4D4755" w14:textId="77777777" w:rsidTr="00D76F60">
        <w:tc>
          <w:tcPr>
            <w:tcW w:w="2500" w:type="pct"/>
            <w:tcMar>
              <w:top w:w="75" w:type="dxa"/>
              <w:bottom w:w="75" w:type="dxa"/>
            </w:tcMar>
            <w:vAlign w:val="center"/>
          </w:tcPr>
          <w:p w14:paraId="646F502A"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D63582A" w14:textId="77777777" w:rsidR="008878AD" w:rsidRPr="00C611E3" w:rsidRDefault="008878AD" w:rsidP="00D76F60">
            <w:pPr>
              <w:jc w:val="both"/>
              <w:rPr>
                <w:rFonts w:ascii="Arial" w:hAnsi="Arial" w:cs="Arial"/>
                <w:sz w:val="18"/>
                <w:szCs w:val="18"/>
              </w:rPr>
            </w:pPr>
          </w:p>
          <w:p w14:paraId="073A153C" w14:textId="77777777" w:rsidR="008878AD" w:rsidRPr="00C611E3" w:rsidRDefault="008878AD" w:rsidP="00D76F60">
            <w:pPr>
              <w:jc w:val="both"/>
              <w:rPr>
                <w:rFonts w:ascii="Arial" w:hAnsi="Arial" w:cs="Arial"/>
                <w:sz w:val="18"/>
                <w:szCs w:val="18"/>
              </w:rPr>
            </w:pPr>
            <w:r w:rsidRPr="00C611E3">
              <w:rPr>
                <w:rFonts w:ascii="Arial" w:hAnsi="Arial" w:cs="Arial"/>
                <w:color w:val="A9A9A9"/>
                <w:position w:val="-2"/>
                <w:sz w:val="18"/>
                <w:szCs w:val="18"/>
              </w:rPr>
              <w:t>(žig in podpis)</w:t>
            </w:r>
          </w:p>
        </w:tc>
      </w:tr>
    </w:tbl>
    <w:p w14:paraId="61B66BFB" w14:textId="77777777" w:rsidR="008878AD" w:rsidRDefault="008878AD" w:rsidP="008878AD">
      <w:pPr>
        <w:spacing w:after="0"/>
        <w:jc w:val="right"/>
        <w:rPr>
          <w:rFonts w:ascii="Arial" w:hAnsi="Arial" w:cs="Arial"/>
          <w:sz w:val="18"/>
          <w:szCs w:val="18"/>
        </w:rPr>
      </w:pPr>
    </w:p>
    <w:p w14:paraId="2E596FCD" w14:textId="77777777" w:rsidR="008878AD" w:rsidRDefault="008878AD" w:rsidP="008878AD">
      <w:pPr>
        <w:spacing w:after="0"/>
        <w:jc w:val="right"/>
        <w:rPr>
          <w:rFonts w:ascii="Arial" w:hAnsi="Arial" w:cs="Arial"/>
          <w:sz w:val="18"/>
          <w:szCs w:val="18"/>
        </w:rPr>
      </w:pPr>
    </w:p>
    <w:p w14:paraId="3822C95D" w14:textId="77777777" w:rsidR="008878AD" w:rsidRDefault="008878AD" w:rsidP="008878AD">
      <w:pPr>
        <w:spacing w:after="0"/>
        <w:jc w:val="right"/>
        <w:rPr>
          <w:rFonts w:ascii="Arial" w:hAnsi="Arial" w:cs="Arial"/>
          <w:sz w:val="18"/>
          <w:szCs w:val="18"/>
        </w:rPr>
      </w:pPr>
    </w:p>
    <w:p w14:paraId="2993CFF9" w14:textId="77777777" w:rsidR="008878AD" w:rsidRDefault="008878AD" w:rsidP="008878AD">
      <w:pPr>
        <w:spacing w:after="0"/>
        <w:jc w:val="right"/>
        <w:rPr>
          <w:rFonts w:ascii="Arial" w:hAnsi="Arial" w:cs="Arial"/>
          <w:sz w:val="18"/>
          <w:szCs w:val="18"/>
        </w:rPr>
      </w:pPr>
    </w:p>
    <w:p w14:paraId="269E5F79" w14:textId="77777777" w:rsidR="008878AD" w:rsidRDefault="008878AD" w:rsidP="008878AD">
      <w:pPr>
        <w:spacing w:after="0"/>
        <w:jc w:val="right"/>
        <w:rPr>
          <w:rFonts w:ascii="Arial" w:hAnsi="Arial" w:cs="Arial"/>
          <w:sz w:val="18"/>
          <w:szCs w:val="18"/>
        </w:rPr>
      </w:pPr>
    </w:p>
    <w:p w14:paraId="07EA7C08" w14:textId="77777777" w:rsidR="008878AD" w:rsidRPr="00C611E3" w:rsidRDefault="008878AD" w:rsidP="00DB151B">
      <w:pPr>
        <w:jc w:val="both"/>
        <w:rPr>
          <w:rFonts w:ascii="Arial" w:hAnsi="Arial" w:cs="Arial"/>
          <w:sz w:val="18"/>
          <w:szCs w:val="18"/>
        </w:rPr>
        <w:sectPr w:rsidR="008878AD" w:rsidRPr="00C611E3" w:rsidSect="00DB151B">
          <w:footerReference w:type="default" r:id="rId13"/>
          <w:pgSz w:w="11906" w:h="16838"/>
          <w:pgMar w:top="1418" w:right="1418" w:bottom="1418" w:left="1418" w:header="567" w:footer="596" w:gutter="0"/>
          <w:cols w:space="708"/>
          <w:docGrid w:linePitch="360"/>
        </w:sectPr>
      </w:pPr>
    </w:p>
    <w:p w14:paraId="49A5006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DD68F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6B471D6E" w14:textId="77777777" w:rsidR="00DB151B" w:rsidRPr="00C611E3" w:rsidRDefault="00DB151B" w:rsidP="00DB151B">
      <w:pPr>
        <w:spacing w:after="120"/>
        <w:jc w:val="both"/>
        <w:rPr>
          <w:rFonts w:ascii="Arial" w:hAnsi="Arial" w:cs="Arial"/>
          <w:sz w:val="18"/>
          <w:szCs w:val="18"/>
        </w:rPr>
      </w:pPr>
    </w:p>
    <w:p w14:paraId="2240F0B6"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305F3163"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14:paraId="4EF67071"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5818EA2A"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471D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060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1F2BEE0"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DC44F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4FA8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F42CAD2"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9187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1AF5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EF79C7B"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BA751" w14:textId="77777777"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FE9DC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5C79428D"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3AF592"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BC88A"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32FB150F"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70170B52" w14:textId="77777777">
        <w:tc>
          <w:tcPr>
            <w:tcW w:w="3195" w:type="dxa"/>
            <w:shd w:val="clear" w:color="auto" w:fill="FFFFFF"/>
            <w:tcMar>
              <w:top w:w="75" w:type="dxa"/>
              <w:bottom w:w="75" w:type="dxa"/>
            </w:tcMar>
            <w:vAlign w:val="center"/>
          </w:tcPr>
          <w:p w14:paraId="6563A1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A2E65C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1024B7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AC3DCB1" w14:textId="77777777">
        <w:tc>
          <w:tcPr>
            <w:tcW w:w="3195" w:type="dxa"/>
            <w:shd w:val="clear" w:color="auto" w:fill="FFFFFF"/>
            <w:tcMar>
              <w:top w:w="75" w:type="dxa"/>
              <w:bottom w:w="75" w:type="dxa"/>
            </w:tcMar>
            <w:vAlign w:val="center"/>
          </w:tcPr>
          <w:p w14:paraId="3F1A2D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E78D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4E85C1" w14:textId="77777777" w:rsidR="003F0B50" w:rsidRPr="00C611E3" w:rsidRDefault="003F0B50" w:rsidP="00DB151B">
            <w:pPr>
              <w:jc w:val="both"/>
              <w:rPr>
                <w:rFonts w:ascii="Arial" w:hAnsi="Arial" w:cs="Arial"/>
                <w:sz w:val="18"/>
                <w:szCs w:val="18"/>
              </w:rPr>
            </w:pPr>
          </w:p>
          <w:p w14:paraId="706E190C"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56F64B8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41BCD3C9"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14:paraId="4BC256AE"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14:paraId="79843922" w14:textId="77777777" w:rsidR="00DB151B" w:rsidRPr="00C611E3" w:rsidRDefault="00DB151B" w:rsidP="00DB151B">
      <w:pPr>
        <w:spacing w:after="120"/>
        <w:jc w:val="both"/>
        <w:rPr>
          <w:rFonts w:ascii="Arial" w:hAnsi="Arial" w:cs="Arial"/>
          <w:sz w:val="18"/>
          <w:szCs w:val="18"/>
        </w:rPr>
      </w:pPr>
    </w:p>
    <w:p w14:paraId="6090CB14" w14:textId="594DC5E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w:t>
      </w:r>
      <w:r w:rsidR="000E7ACC">
        <w:rPr>
          <w:rFonts w:ascii="Arial" w:hAnsi="Arial" w:cs="Arial"/>
          <w:color w:val="000000"/>
          <w:sz w:val="18"/>
          <w:szCs w:val="18"/>
        </w:rPr>
        <w:t xml:space="preserve"> (vozniki in nadometnimi 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16F8782A"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BB6A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Zap.št.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2BE0B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8AC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DD1EE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14:paraId="2EA343FC"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6A5B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62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6C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3B5D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414D8F"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3D6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9F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A77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DB8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0D2661"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1B2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57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FE85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0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F85F0A8"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614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FAE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3BC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54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CEC06BC" w14:textId="536FC786"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r w:rsidR="008878AD">
        <w:rPr>
          <w:rFonts w:ascii="Arial" w:hAnsi="Arial" w:cs="Arial"/>
          <w:color w:val="000000"/>
          <w:sz w:val="18"/>
          <w:szCs w:val="18"/>
        </w:rPr>
        <w:t xml:space="preserve"> (priporočeno, ni obvezno)</w:t>
      </w:r>
      <w:r w:rsidR="00230E35">
        <w:rPr>
          <w:rFonts w:ascii="Arial" w:hAnsi="Arial" w:cs="Arial"/>
          <w:color w:val="000000"/>
          <w:sz w:val="18"/>
          <w:szCs w:val="18"/>
        </w:rPr>
        <w:t>:</w:t>
      </w:r>
    </w:p>
    <w:p w14:paraId="65CB4944"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14:paraId="42C68FEB"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8413255" w14:textId="77777777">
        <w:tc>
          <w:tcPr>
            <w:tcW w:w="4080" w:type="dxa"/>
            <w:tcMar>
              <w:top w:w="75" w:type="dxa"/>
              <w:bottom w:w="75" w:type="dxa"/>
            </w:tcMar>
            <w:vAlign w:val="center"/>
          </w:tcPr>
          <w:p w14:paraId="568BF88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2C9F17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476BD98" w14:textId="77777777">
        <w:tc>
          <w:tcPr>
            <w:tcW w:w="4080" w:type="dxa"/>
            <w:tcMar>
              <w:top w:w="75" w:type="dxa"/>
              <w:bottom w:w="75" w:type="dxa"/>
            </w:tcMar>
            <w:vAlign w:val="center"/>
          </w:tcPr>
          <w:p w14:paraId="6834A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6123B3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A54396D"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2C2BCFD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14:paraId="15DDD8E2"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14:paraId="004B83AA" w14:textId="672D2C1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w:t>
      </w:r>
      <w:r w:rsidR="008878AD">
        <w:rPr>
          <w:rFonts w:ascii="Arial" w:hAnsi="Arial" w:cs="Arial"/>
          <w:color w:val="000000"/>
          <w:sz w:val="18"/>
          <w:szCs w:val="18"/>
        </w:rPr>
        <w:t>e</w:t>
      </w:r>
      <w:r w:rsidRPr="00C611E3">
        <w:rPr>
          <w:rFonts w:ascii="Arial" w:hAnsi="Arial" w:cs="Arial"/>
          <w:color w:val="000000"/>
          <w:sz w:val="18"/>
          <w:szCs w:val="18"/>
        </w:rPr>
        <w:t xml:space="preserve"> in nazaj domov skladno z vsemi zahtevami naročnika.</w:t>
      </w:r>
    </w:p>
    <w:p w14:paraId="6C06D16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5C9CEC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0B31C721" w14:textId="01A9463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340DD70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B0FB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223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28E83C"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FE94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85DAD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5ED910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20A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4B25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8F8D0C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9D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A285E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C882BD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6F447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A2ED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15F8A66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0643A0" w14:textId="77777777"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5D2246" w14:textId="77777777" w:rsidR="00CA6C8C" w:rsidRPr="00C611E3" w:rsidRDefault="00CA6C8C" w:rsidP="00DB151B">
            <w:pPr>
              <w:jc w:val="both"/>
              <w:rPr>
                <w:rFonts w:ascii="Arial" w:hAnsi="Arial" w:cs="Arial"/>
                <w:color w:val="000000"/>
                <w:position w:val="-2"/>
                <w:sz w:val="18"/>
                <w:szCs w:val="18"/>
              </w:rPr>
            </w:pPr>
          </w:p>
        </w:tc>
      </w:tr>
      <w:tr w:rsidR="00CA6C8C" w:rsidRPr="00C611E3" w14:paraId="082C2C8D"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14A87D" w14:textId="77777777"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90B2E7" w14:textId="77777777" w:rsidR="00CA6C8C" w:rsidRPr="00C611E3" w:rsidRDefault="00CA6C8C" w:rsidP="00DB151B">
            <w:pPr>
              <w:jc w:val="both"/>
              <w:rPr>
                <w:rFonts w:ascii="Arial" w:hAnsi="Arial" w:cs="Arial"/>
                <w:color w:val="000000"/>
                <w:position w:val="-2"/>
                <w:sz w:val="18"/>
                <w:szCs w:val="18"/>
              </w:rPr>
            </w:pPr>
          </w:p>
        </w:tc>
      </w:tr>
      <w:tr w:rsidR="008878AD" w:rsidRPr="00C611E3" w14:paraId="277ADF9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942362" w14:textId="7E7FD4B3" w:rsidR="008878AD" w:rsidRPr="008878AD" w:rsidRDefault="008878AD" w:rsidP="00CA6C8C">
            <w:pPr>
              <w:tabs>
                <w:tab w:val="left" w:pos="1808"/>
              </w:tabs>
              <w:jc w:val="both"/>
              <w:rPr>
                <w:rFonts w:ascii="Arial" w:hAnsi="Arial" w:cs="Arial"/>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E539F" w14:textId="77777777" w:rsidR="008878AD" w:rsidRPr="00C611E3" w:rsidRDefault="008878AD" w:rsidP="00DB151B">
            <w:pPr>
              <w:jc w:val="both"/>
              <w:rPr>
                <w:rFonts w:ascii="Arial" w:hAnsi="Arial" w:cs="Arial"/>
                <w:color w:val="000000"/>
                <w:position w:val="-2"/>
                <w:sz w:val="18"/>
                <w:szCs w:val="18"/>
              </w:rPr>
            </w:pPr>
          </w:p>
        </w:tc>
      </w:tr>
    </w:tbl>
    <w:p w14:paraId="21B5CE87" w14:textId="0983FFB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r w:rsidR="008878AD">
        <w:rPr>
          <w:rFonts w:ascii="Arial" w:hAnsi="Arial" w:cs="Arial"/>
          <w:color w:val="000000"/>
          <w:sz w:val="18"/>
          <w:szCs w:val="18"/>
        </w:rPr>
        <w:t xml:space="preserve">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11AA113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C0D87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3C919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FCB153F"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63502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060A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0DA5A4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FAF2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F04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FCA404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C6B8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0B7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3938E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103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2B89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3CC668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8649B"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489016" w14:textId="77777777" w:rsidR="00CA6C8C" w:rsidRPr="00C611E3" w:rsidRDefault="00CA6C8C" w:rsidP="00DB151B">
            <w:pPr>
              <w:jc w:val="both"/>
              <w:rPr>
                <w:rFonts w:ascii="Arial" w:hAnsi="Arial" w:cs="Arial"/>
                <w:color w:val="000000"/>
                <w:position w:val="-2"/>
                <w:sz w:val="18"/>
                <w:szCs w:val="18"/>
              </w:rPr>
            </w:pPr>
          </w:p>
        </w:tc>
      </w:tr>
      <w:tr w:rsidR="00CA6C8C" w:rsidRPr="00C611E3" w14:paraId="0EF90766"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4386D86F" w14:textId="77777777"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2729F06B" w14:textId="77777777" w:rsidR="00CA6C8C" w:rsidRDefault="00CA6C8C" w:rsidP="00CA6C8C"/>
        </w:tc>
      </w:tr>
      <w:tr w:rsidR="008878AD" w:rsidRPr="00C611E3" w14:paraId="16490814"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27F8F123" w14:textId="6ADC773F" w:rsidR="008878AD" w:rsidRPr="00701AAE" w:rsidRDefault="008878AD" w:rsidP="00CA6C8C">
            <w:pPr>
              <w:rPr>
                <w:rFonts w:ascii="Arial" w:hAnsi="Arial" w:cs="Arial"/>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144781BE" w14:textId="77777777" w:rsidR="008878AD" w:rsidRDefault="008878AD" w:rsidP="00CA6C8C"/>
        </w:tc>
      </w:tr>
    </w:tbl>
    <w:p w14:paraId="029D9552" w14:textId="1B417C65"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r w:rsidR="000E7ACC">
        <w:rPr>
          <w:rFonts w:ascii="Arial" w:hAnsi="Arial" w:cs="Arial"/>
          <w:color w:val="000000"/>
          <w:sz w:val="18"/>
          <w:szCs w:val="18"/>
        </w:rPr>
        <w:t xml:space="preserve"> - nadomestno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6914DD91"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76264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A77A8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6A0F3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84F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1B61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E37A8F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D5D3B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2728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61F21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5A52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0E08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339689B"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90BD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97E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BDA064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EB350"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D5F5" w14:textId="77777777" w:rsidR="00CA6C8C" w:rsidRPr="00C611E3" w:rsidRDefault="00CA6C8C" w:rsidP="00DB151B">
            <w:pPr>
              <w:jc w:val="both"/>
              <w:rPr>
                <w:rFonts w:ascii="Arial" w:hAnsi="Arial" w:cs="Arial"/>
                <w:color w:val="000000"/>
                <w:position w:val="-2"/>
                <w:sz w:val="18"/>
                <w:szCs w:val="18"/>
              </w:rPr>
            </w:pPr>
          </w:p>
        </w:tc>
      </w:tr>
      <w:tr w:rsidR="00CA6C8C" w:rsidRPr="00C611E3" w14:paraId="3FC93C2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3079D6" w14:textId="77777777"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BED39E" w14:textId="77777777" w:rsidR="00CA6C8C" w:rsidRPr="00C611E3" w:rsidRDefault="00CA6C8C" w:rsidP="00DB151B">
            <w:pPr>
              <w:jc w:val="both"/>
              <w:rPr>
                <w:rFonts w:ascii="Arial" w:hAnsi="Arial" w:cs="Arial"/>
                <w:color w:val="000000"/>
                <w:position w:val="-2"/>
                <w:sz w:val="18"/>
                <w:szCs w:val="18"/>
              </w:rPr>
            </w:pPr>
          </w:p>
        </w:tc>
      </w:tr>
      <w:tr w:rsidR="008878AD" w:rsidRPr="00C611E3" w14:paraId="1098AFD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2B2CF" w14:textId="4C9EAB03" w:rsidR="008878AD" w:rsidRPr="008878AD" w:rsidRDefault="008878AD" w:rsidP="00DB151B">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B29F5D" w14:textId="77777777" w:rsidR="008878AD" w:rsidRPr="00C611E3" w:rsidRDefault="008878AD" w:rsidP="00DB151B">
            <w:pPr>
              <w:jc w:val="both"/>
              <w:rPr>
                <w:rFonts w:ascii="Arial" w:hAnsi="Arial" w:cs="Arial"/>
                <w:color w:val="000000"/>
                <w:position w:val="-2"/>
                <w:sz w:val="18"/>
                <w:szCs w:val="18"/>
              </w:rPr>
            </w:pPr>
          </w:p>
        </w:tc>
      </w:tr>
    </w:tbl>
    <w:p w14:paraId="261653DB" w14:textId="6F29390E"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r w:rsidR="000E7ACC">
        <w:rPr>
          <w:rFonts w:ascii="Arial" w:hAnsi="Arial" w:cs="Arial"/>
          <w:color w:val="000000"/>
          <w:sz w:val="18"/>
          <w:szCs w:val="18"/>
        </w:rPr>
        <w:t xml:space="preserve"> – nadomestno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14:paraId="1776645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9BB34D"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A7A66"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12AE2F4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40372"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4FBD7"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2B6DA07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57F41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3C96B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3234DB6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B2273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961F1F"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054FA48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D2C57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EED434"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49FD13E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67E6D9" w14:textId="77777777"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FECD2" w14:textId="77777777" w:rsidR="00CA6C8C" w:rsidRPr="00C611E3" w:rsidRDefault="00CA6C8C" w:rsidP="00344134">
            <w:pPr>
              <w:jc w:val="both"/>
              <w:rPr>
                <w:rFonts w:ascii="Arial" w:hAnsi="Arial" w:cs="Arial"/>
                <w:color w:val="000000"/>
                <w:position w:val="-2"/>
                <w:sz w:val="18"/>
                <w:szCs w:val="18"/>
              </w:rPr>
            </w:pPr>
          </w:p>
        </w:tc>
      </w:tr>
      <w:tr w:rsidR="00CA6C8C" w:rsidRPr="00C611E3" w14:paraId="2A4F69D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F12FB5" w14:textId="77777777"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FDB5E" w14:textId="77777777" w:rsidR="00CA6C8C" w:rsidRPr="00C611E3" w:rsidRDefault="00CA6C8C" w:rsidP="00344134">
            <w:pPr>
              <w:jc w:val="both"/>
              <w:rPr>
                <w:rFonts w:ascii="Arial" w:hAnsi="Arial" w:cs="Arial"/>
                <w:color w:val="000000"/>
                <w:position w:val="-2"/>
                <w:sz w:val="18"/>
                <w:szCs w:val="18"/>
              </w:rPr>
            </w:pPr>
          </w:p>
        </w:tc>
      </w:tr>
      <w:tr w:rsidR="008878AD" w:rsidRPr="00C611E3" w14:paraId="20C06040"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EE4E7" w14:textId="0F3930CC" w:rsidR="008878AD" w:rsidRPr="008878AD" w:rsidRDefault="008878AD" w:rsidP="00344134">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603AE5" w14:textId="77777777" w:rsidR="008878AD" w:rsidRPr="00C611E3" w:rsidRDefault="008878AD" w:rsidP="00344134">
            <w:pPr>
              <w:jc w:val="both"/>
              <w:rPr>
                <w:rFonts w:ascii="Arial" w:hAnsi="Arial" w:cs="Arial"/>
                <w:color w:val="000000"/>
                <w:position w:val="-2"/>
                <w:sz w:val="18"/>
                <w:szCs w:val="18"/>
              </w:rPr>
            </w:pPr>
          </w:p>
        </w:tc>
      </w:tr>
    </w:tbl>
    <w:p w14:paraId="500397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14:paraId="34CBE4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0CFD8717" w14:textId="77777777" w:rsidR="00344134" w:rsidRPr="00C611E3" w:rsidRDefault="00344134" w:rsidP="00DB151B">
      <w:pPr>
        <w:spacing w:before="225" w:after="225"/>
        <w:jc w:val="both"/>
        <w:rPr>
          <w:rFonts w:ascii="Arial" w:hAnsi="Arial" w:cs="Arial"/>
          <w:color w:val="000000"/>
          <w:sz w:val="18"/>
          <w:szCs w:val="18"/>
        </w:rPr>
      </w:pPr>
    </w:p>
    <w:p w14:paraId="753430AE" w14:textId="77777777" w:rsidR="00344134" w:rsidRPr="00C611E3" w:rsidRDefault="00344134" w:rsidP="00DB151B">
      <w:pPr>
        <w:spacing w:before="225" w:after="225"/>
        <w:jc w:val="both"/>
        <w:rPr>
          <w:rFonts w:ascii="Arial" w:hAnsi="Arial" w:cs="Arial"/>
          <w:color w:val="000000"/>
          <w:sz w:val="18"/>
          <w:szCs w:val="18"/>
        </w:rPr>
      </w:pPr>
    </w:p>
    <w:p w14:paraId="6E3C6D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14:paraId="1F3A515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14:paraId="1B4EF76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F7710BA"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14:paraId="55C97A46"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14:paraId="2D64ACF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A4B6768"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09CAA9B2" w14:textId="5667F60B"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8</w:t>
      </w:r>
      <w:r w:rsidR="008259ED">
        <w:rPr>
          <w:rFonts w:ascii="Arial" w:hAnsi="Arial" w:cs="Arial"/>
          <w:sz w:val="18"/>
          <w:szCs w:val="18"/>
        </w:rPr>
        <w:t>a</w:t>
      </w:r>
    </w:p>
    <w:p w14:paraId="3EDCCBE2" w14:textId="77777777" w:rsidR="003C2555" w:rsidRPr="00C611E3" w:rsidRDefault="003C2555" w:rsidP="00344134">
      <w:pPr>
        <w:spacing w:after="0"/>
        <w:jc w:val="right"/>
        <w:rPr>
          <w:rFonts w:ascii="Arial" w:hAnsi="Arial" w:cs="Arial"/>
          <w:sz w:val="18"/>
          <w:szCs w:val="18"/>
        </w:rPr>
      </w:pPr>
    </w:p>
    <w:p w14:paraId="37867C1D" w14:textId="6C73464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w:t>
      </w:r>
      <w:r w:rsidR="008259ED">
        <w:rPr>
          <w:rFonts w:ascii="Arial" w:hAnsi="Arial" w:cs="Arial"/>
        </w:rPr>
        <w:t>resnost ponudbe</w:t>
      </w:r>
    </w:p>
    <w:p w14:paraId="3D54244D" w14:textId="77777777" w:rsidR="003C2555" w:rsidRDefault="003C2555" w:rsidP="003C2555">
      <w:pPr>
        <w:spacing w:after="120"/>
        <w:rPr>
          <w:rFonts w:ascii="Arial" w:hAnsi="Arial" w:cs="Arial"/>
        </w:rPr>
      </w:pPr>
    </w:p>
    <w:p w14:paraId="6001678D"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30EE744D" w14:textId="77777777" w:rsidR="003C2555" w:rsidRPr="00E758D2" w:rsidRDefault="003C2555" w:rsidP="003C2555">
      <w:pPr>
        <w:spacing w:before="225" w:after="225" w:line="240" w:lineRule="auto"/>
        <w:jc w:val="center"/>
      </w:pPr>
      <w:r w:rsidRPr="00E758D2">
        <w:rPr>
          <w:rFonts w:ascii="Arial" w:hAnsi="Arial" w:cs="Arial"/>
          <w:sz w:val="21"/>
          <w:szCs w:val="21"/>
        </w:rPr>
        <w:t>s pooblastilom za izpolnitev in unovčenje menice</w:t>
      </w:r>
    </w:p>
    <w:p w14:paraId="4A9F2A32" w14:textId="77777777" w:rsidR="00632090" w:rsidRDefault="00632090" w:rsidP="00632090">
      <w:pPr>
        <w:spacing w:before="225" w:after="225"/>
        <w:jc w:val="both"/>
        <w:rPr>
          <w:rFonts w:cs="Arial"/>
          <w:color w:val="000000"/>
          <w:sz w:val="18"/>
          <w:szCs w:val="18"/>
        </w:rPr>
      </w:pPr>
      <w:r>
        <w:rPr>
          <w:rFonts w:cs="Arial"/>
          <w:color w:val="000000"/>
          <w:sz w:val="18"/>
          <w:szCs w:val="18"/>
        </w:rPr>
        <w:t>Ponudnik/Izdajatelj menice _______________________________________ (naziv in sedež), ki ga zastopa zakoniti zastopnik _________________________ (ime in priimek)</w:t>
      </w:r>
    </w:p>
    <w:p w14:paraId="5B9294CC" w14:textId="6E59100D" w:rsidR="000E7ACC" w:rsidRDefault="00632090" w:rsidP="000E7ACC">
      <w:pPr>
        <w:spacing w:before="225" w:after="225"/>
        <w:jc w:val="both"/>
      </w:pPr>
      <w:r>
        <w:rPr>
          <w:rFonts w:cs="Arial"/>
          <w:color w:val="000000"/>
          <w:sz w:val="18"/>
          <w:szCs w:val="18"/>
        </w:rPr>
        <w:t>n</w:t>
      </w:r>
      <w:r w:rsidR="000E7ACC">
        <w:rPr>
          <w:rFonts w:cs="Arial"/>
          <w:color w:val="000000"/>
          <w:sz w:val="18"/>
          <w:szCs w:val="18"/>
        </w:rPr>
        <w:t xml:space="preserve">aročniku </w:t>
      </w:r>
      <w:r w:rsidR="000E7ACC" w:rsidRPr="00A94A1F">
        <w:rPr>
          <w:rFonts w:cs="Arial"/>
          <w:b/>
          <w:bCs/>
          <w:color w:val="000000"/>
          <w:sz w:val="18"/>
          <w:szCs w:val="18"/>
        </w:rPr>
        <w:t xml:space="preserve">OBČINA </w:t>
      </w:r>
      <w:r w:rsidR="000E7ACC">
        <w:rPr>
          <w:rFonts w:cs="Arial"/>
          <w:b/>
          <w:bCs/>
          <w:color w:val="000000"/>
          <w:sz w:val="18"/>
          <w:szCs w:val="18"/>
        </w:rPr>
        <w:t>MIRNA PEČ</w:t>
      </w:r>
      <w:r w:rsidR="000E7ACC" w:rsidRPr="00A94A1F">
        <w:rPr>
          <w:rFonts w:cs="Arial"/>
          <w:b/>
          <w:bCs/>
          <w:color w:val="000000"/>
          <w:sz w:val="18"/>
          <w:szCs w:val="18"/>
        </w:rPr>
        <w:t xml:space="preserve">, </w:t>
      </w:r>
      <w:r w:rsidR="000E7ACC">
        <w:rPr>
          <w:rFonts w:cs="Arial"/>
          <w:b/>
          <w:bCs/>
          <w:color w:val="000000"/>
          <w:sz w:val="18"/>
          <w:szCs w:val="18"/>
        </w:rPr>
        <w:t>Trg</w:t>
      </w:r>
      <w:r w:rsidR="000E7ACC" w:rsidRPr="00A94A1F">
        <w:rPr>
          <w:rFonts w:cs="Arial"/>
          <w:b/>
          <w:bCs/>
          <w:color w:val="000000"/>
          <w:sz w:val="18"/>
          <w:szCs w:val="18"/>
        </w:rPr>
        <w:t xml:space="preserve"> </w:t>
      </w:r>
      <w:r w:rsidR="000E7ACC">
        <w:rPr>
          <w:rFonts w:cs="Arial"/>
          <w:b/>
          <w:bCs/>
          <w:color w:val="000000"/>
          <w:sz w:val="18"/>
          <w:szCs w:val="18"/>
        </w:rPr>
        <w:t>2</w:t>
      </w:r>
      <w:r w:rsidR="000E7ACC" w:rsidRPr="00A94A1F">
        <w:rPr>
          <w:rFonts w:cs="Arial"/>
          <w:b/>
          <w:bCs/>
          <w:color w:val="000000"/>
          <w:sz w:val="18"/>
          <w:szCs w:val="18"/>
        </w:rPr>
        <w:t>, 8</w:t>
      </w:r>
      <w:r w:rsidR="000E7ACC">
        <w:rPr>
          <w:rFonts w:cs="Arial"/>
          <w:b/>
          <w:bCs/>
          <w:color w:val="000000"/>
          <w:sz w:val="18"/>
          <w:szCs w:val="18"/>
        </w:rPr>
        <w:t>216</w:t>
      </w:r>
      <w:r w:rsidR="000E7ACC" w:rsidRPr="00A94A1F">
        <w:rPr>
          <w:rFonts w:cs="Arial"/>
          <w:b/>
          <w:bCs/>
          <w:color w:val="000000"/>
          <w:sz w:val="18"/>
          <w:szCs w:val="18"/>
        </w:rPr>
        <w:t xml:space="preserve"> </w:t>
      </w:r>
      <w:r w:rsidR="000E7ACC">
        <w:rPr>
          <w:rFonts w:cs="Arial"/>
          <w:b/>
          <w:bCs/>
          <w:color w:val="000000"/>
          <w:sz w:val="18"/>
          <w:szCs w:val="18"/>
        </w:rPr>
        <w:t>Mirna Peč,</w:t>
      </w:r>
      <w:r w:rsidR="000E7ACC">
        <w:rPr>
          <w:rFonts w:cs="Arial"/>
          <w:color w:val="000000"/>
          <w:sz w:val="18"/>
          <w:szCs w:val="18"/>
        </w:rPr>
        <w:t xml:space="preserve"> kot zavarovanje za </w:t>
      </w:r>
      <w:r w:rsidR="000E7ACC">
        <w:rPr>
          <w:rFonts w:cs="Arial"/>
          <w:b/>
          <w:bCs/>
          <w:color w:val="000000"/>
          <w:sz w:val="18"/>
          <w:szCs w:val="18"/>
        </w:rPr>
        <w:t>resnost naše ponudbe</w:t>
      </w:r>
      <w:r w:rsidR="000E7ACC">
        <w:rPr>
          <w:rFonts w:cs="Arial"/>
          <w:color w:val="000000"/>
          <w:sz w:val="18"/>
          <w:szCs w:val="18"/>
        </w:rPr>
        <w:t> za pridobitev javnega naročila</w:t>
      </w:r>
    </w:p>
    <w:p w14:paraId="21633D37" w14:textId="571FB7F3" w:rsidR="000E7ACC" w:rsidRPr="000E7ACC" w:rsidRDefault="000E7ACC" w:rsidP="000E7ACC">
      <w:pPr>
        <w:spacing w:before="225" w:after="225"/>
        <w:jc w:val="center"/>
        <w:rPr>
          <w:rFonts w:ascii="Arial" w:hAnsi="Arial" w:cs="Arial"/>
          <w:color w:val="000000"/>
          <w:sz w:val="18"/>
          <w:szCs w:val="18"/>
        </w:rPr>
      </w:pPr>
      <w:r w:rsidRPr="000E7ACC">
        <w:rPr>
          <w:rFonts w:ascii="Arial" w:hAnsi="Arial" w:cs="Arial"/>
          <w:color w:val="000000"/>
          <w:sz w:val="18"/>
          <w:szCs w:val="18"/>
        </w:rPr>
        <w:t>»</w:t>
      </w:r>
      <w:r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w:t>
      </w:r>
      <w:r w:rsidR="00847520">
        <w:rPr>
          <w:rFonts w:ascii="Arial" w:hAnsi="Arial" w:cs="Arial"/>
          <w:sz w:val="18"/>
          <w:szCs w:val="18"/>
        </w:rPr>
        <w:t>(ponovitev)</w:t>
      </w:r>
      <w:r w:rsidRPr="000E7ACC">
        <w:rPr>
          <w:rFonts w:ascii="Arial" w:hAnsi="Arial" w:cs="Arial"/>
          <w:color w:val="000000"/>
          <w:sz w:val="18"/>
          <w:szCs w:val="18"/>
        </w:rPr>
        <w:t>«</w:t>
      </w:r>
    </w:p>
    <w:p w14:paraId="7730180E" w14:textId="77777777" w:rsidR="000E7ACC" w:rsidRDefault="000E7ACC" w:rsidP="000E7ACC">
      <w:pPr>
        <w:spacing w:before="225" w:after="225"/>
        <w:jc w:val="both"/>
      </w:pPr>
      <w:r>
        <w:rPr>
          <w:rFonts w:cs="Arial"/>
          <w:color w:val="000000"/>
          <w:sz w:val="18"/>
          <w:szCs w:val="18"/>
        </w:rPr>
        <w:t>izročamo bianko lastno menico ter menično izjavo s pooblastilom za izpolnitev in unovčenje menice.</w:t>
      </w:r>
    </w:p>
    <w:p w14:paraId="0B17D051" w14:textId="77777777" w:rsidR="000E7ACC" w:rsidRDefault="000E7ACC" w:rsidP="000E7ACC">
      <w:pPr>
        <w:spacing w:before="225" w:after="225"/>
        <w:jc w:val="both"/>
      </w:pPr>
      <w:r>
        <w:rPr>
          <w:rFonts w:cs="Arial"/>
          <w:color w:val="000000"/>
          <w:sz w:val="18"/>
          <w:szCs w:val="18"/>
        </w:rPr>
        <w:t> </w:t>
      </w:r>
    </w:p>
    <w:p w14:paraId="2B9F7763" w14:textId="1A5E03F6" w:rsidR="000E7ACC" w:rsidRDefault="000E7ACC" w:rsidP="000E7ACC">
      <w:pPr>
        <w:spacing w:before="225" w:after="225"/>
        <w:jc w:val="both"/>
      </w:pPr>
      <w:r>
        <w:rPr>
          <w:rFonts w:cs="Arial"/>
          <w:color w:val="000000"/>
          <w:sz w:val="18"/>
          <w:szCs w:val="18"/>
        </w:rPr>
        <w:t xml:space="preserve">Naročnika </w:t>
      </w:r>
      <w:r w:rsidRPr="00A94A1F">
        <w:rPr>
          <w:rFonts w:cs="Arial"/>
          <w:b/>
          <w:bCs/>
          <w:color w:val="000000"/>
          <w:sz w:val="18"/>
          <w:szCs w:val="18"/>
        </w:rPr>
        <w:t xml:space="preserve">OBČINA </w:t>
      </w:r>
      <w:r>
        <w:rPr>
          <w:rFonts w:cs="Arial"/>
          <w:b/>
          <w:bCs/>
          <w:color w:val="000000"/>
          <w:sz w:val="18"/>
          <w:szCs w:val="18"/>
        </w:rPr>
        <w:t>MIRNA PEČ</w:t>
      </w:r>
      <w:r w:rsidRPr="00A94A1F">
        <w:rPr>
          <w:rFonts w:cs="Arial"/>
          <w:b/>
          <w:bCs/>
          <w:color w:val="000000"/>
          <w:sz w:val="18"/>
          <w:szCs w:val="18"/>
        </w:rPr>
        <w:t xml:space="preserve">, </w:t>
      </w:r>
      <w:r>
        <w:rPr>
          <w:rFonts w:cs="Arial"/>
          <w:b/>
          <w:bCs/>
          <w:color w:val="000000"/>
          <w:sz w:val="18"/>
          <w:szCs w:val="18"/>
        </w:rPr>
        <w:t>Trg</w:t>
      </w:r>
      <w:r w:rsidRPr="00A94A1F">
        <w:rPr>
          <w:rFonts w:cs="Arial"/>
          <w:b/>
          <w:bCs/>
          <w:color w:val="000000"/>
          <w:sz w:val="18"/>
          <w:szCs w:val="18"/>
        </w:rPr>
        <w:t xml:space="preserve"> </w:t>
      </w:r>
      <w:r>
        <w:rPr>
          <w:rFonts w:cs="Arial"/>
          <w:b/>
          <w:bCs/>
          <w:color w:val="000000"/>
          <w:sz w:val="18"/>
          <w:szCs w:val="18"/>
        </w:rPr>
        <w:t>2</w:t>
      </w:r>
      <w:r w:rsidRPr="00A94A1F">
        <w:rPr>
          <w:rFonts w:cs="Arial"/>
          <w:b/>
          <w:bCs/>
          <w:color w:val="000000"/>
          <w:sz w:val="18"/>
          <w:szCs w:val="18"/>
        </w:rPr>
        <w:t>, 8</w:t>
      </w:r>
      <w:r>
        <w:rPr>
          <w:rFonts w:cs="Arial"/>
          <w:b/>
          <w:bCs/>
          <w:color w:val="000000"/>
          <w:sz w:val="18"/>
          <w:szCs w:val="18"/>
        </w:rPr>
        <w:t>216</w:t>
      </w:r>
      <w:r w:rsidRPr="00A94A1F">
        <w:rPr>
          <w:rFonts w:cs="Arial"/>
          <w:b/>
          <w:bCs/>
          <w:color w:val="000000"/>
          <w:sz w:val="18"/>
          <w:szCs w:val="18"/>
        </w:rPr>
        <w:t xml:space="preserve"> </w:t>
      </w:r>
      <w:r>
        <w:rPr>
          <w:rFonts w:cs="Arial"/>
          <w:b/>
          <w:bCs/>
          <w:color w:val="000000"/>
          <w:sz w:val="18"/>
          <w:szCs w:val="18"/>
        </w:rPr>
        <w:t>Mirna Peč</w:t>
      </w:r>
      <w:r>
        <w:rPr>
          <w:rFonts w:cs="Arial"/>
          <w:color w:val="000000"/>
          <w:sz w:val="18"/>
          <w:szCs w:val="18"/>
        </w:rPr>
        <w:t xml:space="preserve"> pooblaščamo, da izpolni priloženo menico z zneskom v višini </w:t>
      </w:r>
      <w:r>
        <w:rPr>
          <w:rFonts w:cs="Arial"/>
          <w:b/>
          <w:bCs/>
          <w:color w:val="000000"/>
          <w:sz w:val="18"/>
          <w:szCs w:val="18"/>
        </w:rPr>
        <w:t xml:space="preserve"> 2.000,00 EUR</w:t>
      </w:r>
    </w:p>
    <w:p w14:paraId="1FB3E124" w14:textId="77777777" w:rsidR="000E7ACC" w:rsidRDefault="000E7ACC" w:rsidP="000E7ACC">
      <w:pPr>
        <w:spacing w:before="225" w:after="225"/>
        <w:jc w:val="both"/>
      </w:pPr>
      <w:r>
        <w:rPr>
          <w:rFonts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E7ACC" w14:paraId="12BD8271" w14:textId="77777777" w:rsidTr="00D76F60">
        <w:tc>
          <w:tcPr>
            <w:tcW w:w="0" w:type="auto"/>
            <w:tcMar>
              <w:top w:w="0" w:type="auto"/>
              <w:bottom w:w="0" w:type="auto"/>
            </w:tcMar>
          </w:tcPr>
          <w:p w14:paraId="52D0E331" w14:textId="77777777" w:rsidR="000E7ACC" w:rsidRDefault="000E7ACC" w:rsidP="000E7ACC">
            <w:pPr>
              <w:numPr>
                <w:ilvl w:val="0"/>
                <w:numId w:val="49"/>
              </w:numPr>
              <w:rPr>
                <w:rFonts w:cs="Arial"/>
                <w:color w:val="000000"/>
                <w:sz w:val="18"/>
                <w:szCs w:val="18"/>
              </w:rPr>
            </w:pPr>
            <w:r>
              <w:rPr>
                <w:rFonts w:cs="Arial"/>
                <w:color w:val="000000"/>
                <w:sz w:val="18"/>
                <w:szCs w:val="18"/>
              </w:rPr>
              <w:t>ponudbo umaknemo po roku za oddajo ponudb oziroma odstopimo od ponudbe ali</w:t>
            </w:r>
          </w:p>
          <w:p w14:paraId="32A8A2B9" w14:textId="77777777" w:rsidR="000E7ACC" w:rsidRDefault="000E7ACC" w:rsidP="000E7ACC">
            <w:pPr>
              <w:numPr>
                <w:ilvl w:val="0"/>
                <w:numId w:val="49"/>
              </w:numPr>
              <w:rPr>
                <w:rFonts w:cs="Arial"/>
                <w:color w:val="000000"/>
                <w:sz w:val="18"/>
                <w:szCs w:val="18"/>
              </w:rPr>
            </w:pPr>
            <w:r>
              <w:rPr>
                <w:rFonts w:cs="Arial"/>
                <w:color w:val="000000"/>
                <w:sz w:val="18"/>
                <w:szCs w:val="18"/>
              </w:rPr>
              <w:t>ne predložimo zahtevanih dokazil ali pojasnil za navedbe v ponudbi v določenem roku ali</w:t>
            </w:r>
          </w:p>
          <w:p w14:paraId="0A775778" w14:textId="77777777" w:rsidR="000E7ACC" w:rsidRDefault="000E7ACC" w:rsidP="000E7ACC">
            <w:pPr>
              <w:numPr>
                <w:ilvl w:val="0"/>
                <w:numId w:val="49"/>
              </w:numPr>
              <w:rPr>
                <w:rFonts w:cs="Arial"/>
                <w:color w:val="000000"/>
                <w:sz w:val="18"/>
                <w:szCs w:val="18"/>
              </w:rPr>
            </w:pPr>
            <w:r>
              <w:rPr>
                <w:rFonts w:cs="Arial"/>
                <w:color w:val="000000"/>
                <w:sz w:val="18"/>
                <w:szCs w:val="18"/>
              </w:rPr>
              <w:t>ne soglašamo z odpravo napak v ponudbi ali</w:t>
            </w:r>
          </w:p>
          <w:p w14:paraId="1F635C48" w14:textId="77777777" w:rsidR="000E7ACC" w:rsidRDefault="000E7ACC" w:rsidP="000E7ACC">
            <w:pPr>
              <w:numPr>
                <w:ilvl w:val="0"/>
                <w:numId w:val="49"/>
              </w:numPr>
              <w:rPr>
                <w:rFonts w:cs="Arial"/>
                <w:color w:val="000000"/>
                <w:sz w:val="18"/>
                <w:szCs w:val="18"/>
              </w:rPr>
            </w:pPr>
            <w:r>
              <w:rPr>
                <w:rFonts w:cs="Arial"/>
                <w:color w:val="000000"/>
                <w:sz w:val="18"/>
                <w:szCs w:val="18"/>
              </w:rPr>
              <w:t>ne sklenemo pogodbe v določenem roku ali</w:t>
            </w:r>
          </w:p>
          <w:p w14:paraId="41D7E6C9" w14:textId="77777777" w:rsidR="000E7ACC" w:rsidRDefault="000E7ACC" w:rsidP="000E7ACC">
            <w:pPr>
              <w:numPr>
                <w:ilvl w:val="0"/>
                <w:numId w:val="49"/>
              </w:numPr>
              <w:rPr>
                <w:rFonts w:cs="Arial"/>
                <w:color w:val="000000"/>
                <w:sz w:val="18"/>
                <w:szCs w:val="18"/>
              </w:rPr>
            </w:pPr>
            <w:r>
              <w:rPr>
                <w:rFonts w:cs="Arial"/>
                <w:color w:val="000000"/>
                <w:sz w:val="18"/>
                <w:szCs w:val="18"/>
              </w:rPr>
              <w:t>po sklenitvi pogodbe v določenem roku ne predložimo zavarovanja za dobro izvedbo pogodbenih obveznosti.</w:t>
            </w:r>
          </w:p>
        </w:tc>
      </w:tr>
    </w:tbl>
    <w:p w14:paraId="0B41DF3A" w14:textId="77777777" w:rsidR="000E7ACC" w:rsidRDefault="000E7ACC" w:rsidP="000E7ACC">
      <w:pPr>
        <w:spacing w:before="225" w:after="225"/>
        <w:jc w:val="both"/>
      </w:pPr>
      <w:r>
        <w:rPr>
          <w:rFonts w:cs="Arial"/>
          <w:color w:val="000000"/>
          <w:sz w:val="18"/>
          <w:szCs w:val="18"/>
        </w:rPr>
        <w:t>Menična izjava je veljavna od njenega podpisa do izteka roka veljavnosti zavarovanja za resnost ponudbe po predmetnem naročilu, t.j. najkasneje do ____________.</w:t>
      </w:r>
    </w:p>
    <w:p w14:paraId="791D740E" w14:textId="77777777" w:rsidR="000E7ACC" w:rsidRDefault="000E7ACC" w:rsidP="000E7ACC">
      <w:pPr>
        <w:spacing w:before="225" w:after="225"/>
        <w:jc w:val="both"/>
      </w:pPr>
      <w:r>
        <w:rPr>
          <w:rFonts w:cs="Arial"/>
          <w:color w:val="000000"/>
          <w:sz w:val="18"/>
          <w:szCs w:val="18"/>
        </w:rPr>
        <w:t>Menica je unovčljiva pri: </w:t>
      </w:r>
      <w:r>
        <w:rPr>
          <w:rFonts w:cs="Arial"/>
          <w:color w:val="000000"/>
          <w:sz w:val="18"/>
          <w:szCs w:val="18"/>
          <w:u w:val="single"/>
        </w:rPr>
        <w:t>_______________</w:t>
      </w:r>
    </w:p>
    <w:p w14:paraId="79FA41EE" w14:textId="77777777" w:rsidR="000E7ACC" w:rsidRDefault="000E7ACC" w:rsidP="000E7ACC">
      <w:pPr>
        <w:spacing w:before="225" w:after="225"/>
        <w:jc w:val="both"/>
      </w:pPr>
      <w:r>
        <w:rPr>
          <w:rFonts w:cs="Arial"/>
          <w:color w:val="000000"/>
          <w:sz w:val="18"/>
          <w:szCs w:val="18"/>
        </w:rPr>
        <w:t>s transakcijskega računa (TRR): </w:t>
      </w:r>
      <w:r>
        <w:rPr>
          <w:rFonts w:cs="Arial"/>
          <w:color w:val="000000"/>
          <w:sz w:val="18"/>
          <w:szCs w:val="18"/>
          <w:u w:val="single"/>
        </w:rPr>
        <w:t>_______________</w:t>
      </w:r>
    </w:p>
    <w:p w14:paraId="10C0499D" w14:textId="5EB2E9E4" w:rsidR="000E7ACC" w:rsidRDefault="000E7ACC" w:rsidP="000E7ACC">
      <w:pPr>
        <w:spacing w:before="225" w:after="225"/>
        <w:jc w:val="both"/>
      </w:pPr>
      <w:r>
        <w:rPr>
          <w:rFonts w:cs="Arial"/>
          <w:color w:val="000000"/>
          <w:sz w:val="18"/>
          <w:szCs w:val="18"/>
        </w:rPr>
        <w:t>Priloga: </w:t>
      </w:r>
    </w:p>
    <w:p w14:paraId="3BD4D325" w14:textId="7629435A" w:rsidR="000E7ACC" w:rsidRDefault="000E7ACC" w:rsidP="000E7ACC">
      <w:pPr>
        <w:spacing w:before="225" w:after="225"/>
        <w:jc w:val="both"/>
      </w:pPr>
      <w:r>
        <w:rPr>
          <w:rFonts w:cs="Arial"/>
          <w:color w:val="000000"/>
          <w:sz w:val="18"/>
          <w:szCs w:val="18"/>
        </w:rPr>
        <w:t>- 1x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E7ACC" w14:paraId="1406665D" w14:textId="77777777" w:rsidTr="00D76F60">
        <w:tc>
          <w:tcPr>
            <w:tcW w:w="4080" w:type="dxa"/>
            <w:tcMar>
              <w:top w:w="75" w:type="dxa"/>
              <w:bottom w:w="75" w:type="dxa"/>
            </w:tcMar>
            <w:vAlign w:val="center"/>
          </w:tcPr>
          <w:p w14:paraId="6EB4F460" w14:textId="77777777" w:rsidR="000E7ACC" w:rsidRDefault="000E7ACC" w:rsidP="00D76F60">
            <w:r>
              <w:rPr>
                <w:rFonts w:cs="Arial"/>
                <w:color w:val="000000"/>
                <w:position w:val="-2"/>
                <w:sz w:val="18"/>
                <w:szCs w:val="18"/>
              </w:rPr>
              <w:t>Kraj: </w:t>
            </w:r>
            <w:r>
              <w:rPr>
                <w:rFonts w:cs="Arial"/>
                <w:color w:val="000000"/>
                <w:position w:val="-2"/>
                <w:sz w:val="18"/>
                <w:szCs w:val="18"/>
                <w:u w:val="single"/>
              </w:rPr>
              <w:t>_______________</w:t>
            </w:r>
          </w:p>
        </w:tc>
        <w:tc>
          <w:tcPr>
            <w:tcW w:w="0" w:type="auto"/>
            <w:tcMar>
              <w:top w:w="75" w:type="dxa"/>
              <w:bottom w:w="75" w:type="dxa"/>
            </w:tcMar>
            <w:vAlign w:val="center"/>
          </w:tcPr>
          <w:p w14:paraId="2F100116" w14:textId="77777777" w:rsidR="000E7ACC" w:rsidRDefault="000E7ACC" w:rsidP="00D76F60">
            <w:pPr>
              <w:jc w:val="center"/>
            </w:pPr>
            <w:r>
              <w:rPr>
                <w:rFonts w:cs="Arial"/>
                <w:color w:val="000000"/>
                <w:position w:val="-2"/>
                <w:sz w:val="18"/>
                <w:szCs w:val="18"/>
              </w:rPr>
              <w:t>Izdajatelj menice: </w:t>
            </w:r>
            <w:r>
              <w:rPr>
                <w:rFonts w:cs="Arial"/>
                <w:color w:val="000000"/>
                <w:position w:val="-2"/>
                <w:sz w:val="18"/>
                <w:szCs w:val="18"/>
                <w:u w:val="single"/>
              </w:rPr>
              <w:t>_______________</w:t>
            </w:r>
          </w:p>
        </w:tc>
      </w:tr>
      <w:tr w:rsidR="000E7ACC" w14:paraId="7EA9215F" w14:textId="77777777" w:rsidTr="00D76F60">
        <w:tc>
          <w:tcPr>
            <w:tcW w:w="4080" w:type="dxa"/>
            <w:tcMar>
              <w:top w:w="75" w:type="dxa"/>
              <w:bottom w:w="75" w:type="dxa"/>
            </w:tcMar>
            <w:vAlign w:val="center"/>
          </w:tcPr>
          <w:p w14:paraId="5491A832" w14:textId="77777777" w:rsidR="000E7ACC" w:rsidRDefault="000E7ACC" w:rsidP="00D76F60">
            <w:r>
              <w:rPr>
                <w:rFonts w:cs="Arial"/>
                <w:color w:val="000000"/>
                <w:position w:val="-2"/>
                <w:sz w:val="18"/>
                <w:szCs w:val="18"/>
              </w:rPr>
              <w:t>Datum: </w:t>
            </w:r>
            <w:r>
              <w:rPr>
                <w:rFonts w:cs="Arial"/>
                <w:color w:val="000000"/>
                <w:position w:val="-2"/>
                <w:sz w:val="18"/>
                <w:szCs w:val="18"/>
                <w:u w:val="single"/>
              </w:rPr>
              <w:t>_______________</w:t>
            </w:r>
          </w:p>
        </w:tc>
        <w:tc>
          <w:tcPr>
            <w:tcW w:w="0" w:type="auto"/>
            <w:tcMar>
              <w:top w:w="75" w:type="dxa"/>
              <w:bottom w:w="75" w:type="dxa"/>
            </w:tcMar>
            <w:vAlign w:val="center"/>
          </w:tcPr>
          <w:p w14:paraId="72EE58A8" w14:textId="77777777" w:rsidR="000E7ACC" w:rsidRDefault="000E7ACC" w:rsidP="00D76F60"/>
          <w:p w14:paraId="3CCC24B6" w14:textId="77777777" w:rsidR="000E7ACC" w:rsidRDefault="000E7ACC" w:rsidP="00D76F60">
            <w:pPr>
              <w:jc w:val="center"/>
            </w:pPr>
            <w:r>
              <w:rPr>
                <w:rFonts w:cs="Arial"/>
                <w:color w:val="A9A9A9"/>
                <w:position w:val="-2"/>
                <w:sz w:val="18"/>
                <w:szCs w:val="18"/>
              </w:rPr>
              <w:t>(žig in podpis)</w:t>
            </w:r>
          </w:p>
        </w:tc>
      </w:tr>
    </w:tbl>
    <w:p w14:paraId="6EFAA06D" w14:textId="5F7B9A51" w:rsidR="003F0B50" w:rsidRPr="003C2555" w:rsidRDefault="000E7ACC" w:rsidP="000E7ACC">
      <w:pPr>
        <w:spacing w:before="225" w:after="225"/>
        <w:jc w:val="both"/>
        <w:rPr>
          <w:rFonts w:ascii="Arial" w:hAnsi="Arial" w:cs="Arial"/>
          <w:color w:val="FF0000"/>
          <w:sz w:val="18"/>
          <w:szCs w:val="18"/>
        </w:rPr>
        <w:sectPr w:rsidR="003F0B50" w:rsidRPr="003C2555" w:rsidSect="00DB151B">
          <w:footerReference w:type="default" r:id="rId17"/>
          <w:pgSz w:w="11906" w:h="16838"/>
          <w:pgMar w:top="1418" w:right="1418" w:bottom="1418" w:left="1418" w:header="567" w:footer="596" w:gutter="0"/>
          <w:cols w:space="708"/>
          <w:docGrid w:linePitch="360"/>
        </w:sectPr>
      </w:pPr>
      <w:r>
        <w:rPr>
          <w:rFonts w:cs="Arial"/>
          <w:color w:val="000000"/>
          <w:sz w:val="18"/>
          <w:szCs w:val="18"/>
        </w:rPr>
        <w:t> </w:t>
      </w:r>
    </w:p>
    <w:p w14:paraId="5CFC74DA" w14:textId="5406ED33" w:rsidR="008259ED" w:rsidRDefault="008259ED" w:rsidP="008259ED">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8b</w:t>
      </w:r>
    </w:p>
    <w:p w14:paraId="325B8F8D" w14:textId="77777777" w:rsidR="002F4C4A" w:rsidRDefault="002F4C4A" w:rsidP="002F4C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7D9EDA5A" w14:textId="77777777" w:rsidR="002F4C4A" w:rsidRPr="00CF78BE" w:rsidRDefault="002F4C4A" w:rsidP="002F4C4A">
      <w:pPr>
        <w:spacing w:before="225" w:after="225"/>
        <w:jc w:val="both"/>
        <w:rPr>
          <w:sz w:val="16"/>
          <w:szCs w:val="16"/>
        </w:rPr>
      </w:pPr>
      <w:r w:rsidRPr="00CF78BE">
        <w:rPr>
          <w:rFonts w:cs="Arial"/>
          <w:i/>
          <w:iCs/>
          <w:color w:val="000000"/>
          <w:sz w:val="16"/>
          <w:szCs w:val="16"/>
        </w:rPr>
        <w:t>Glava s podatki o garantu (zavarovalnici/banki) ali SWIFT ključ</w:t>
      </w:r>
    </w:p>
    <w:p w14:paraId="522BAF7F" w14:textId="77777777" w:rsidR="002F4C4A" w:rsidRPr="00CF78BE" w:rsidRDefault="002F4C4A" w:rsidP="002F4C4A">
      <w:pPr>
        <w:spacing w:before="225" w:after="225"/>
        <w:jc w:val="both"/>
        <w:rPr>
          <w:sz w:val="16"/>
          <w:szCs w:val="16"/>
        </w:rPr>
      </w:pPr>
      <w:r w:rsidRPr="00CF78BE">
        <w:rPr>
          <w:rFonts w:cs="Arial"/>
          <w:color w:val="000000"/>
          <w:sz w:val="16"/>
          <w:szCs w:val="16"/>
        </w:rPr>
        <w:t>Za: OBČINA MIRNA PEČ, Trg 2, 8216 Mirna Peč</w:t>
      </w:r>
    </w:p>
    <w:p w14:paraId="70F87E44" w14:textId="77777777" w:rsidR="002F4C4A" w:rsidRPr="00CF78BE" w:rsidRDefault="002F4C4A" w:rsidP="002F4C4A">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0810DC76" w14:textId="77777777" w:rsidR="002F4C4A" w:rsidRPr="00CF78BE" w:rsidRDefault="002F4C4A" w:rsidP="002F4C4A">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09E641C2" w14:textId="77777777" w:rsidR="002F4C4A" w:rsidRPr="00CF78BE" w:rsidRDefault="002F4C4A" w:rsidP="002F4C4A">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61756D5E" w14:textId="77777777" w:rsidR="002F4C4A" w:rsidRPr="00CF78BE" w:rsidRDefault="002F4C4A" w:rsidP="002F4C4A">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0F18A55" w14:textId="77777777" w:rsidR="002F4C4A" w:rsidRPr="00CF78BE" w:rsidRDefault="002F4C4A" w:rsidP="002F4C4A">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7D54E140" w14:textId="77777777" w:rsidR="002F4C4A" w:rsidRPr="00CF78BE" w:rsidRDefault="002F4C4A" w:rsidP="002F4C4A">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OBČINA MIRNA PEČ, Trg 2, 8216 Mirna Peč</w:t>
      </w:r>
    </w:p>
    <w:p w14:paraId="3C52568D" w14:textId="345C1885" w:rsidR="002F4C4A" w:rsidRPr="00CF78BE" w:rsidRDefault="002F4C4A" w:rsidP="002F4C4A">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obveznost naročnika zavarovanja iz pogodbe št. z dne </w:t>
      </w:r>
      <w:r w:rsidRPr="00CF78BE">
        <w:rPr>
          <w:rFonts w:cs="Arial"/>
          <w:i/>
          <w:iCs/>
          <w:color w:val="000000"/>
          <w:sz w:val="16"/>
          <w:szCs w:val="16"/>
        </w:rPr>
        <w:t>(vpiše se številko in datum pogodbe o izvedbi javnega naročila, sklenjene na podlagi postopka z oznako XXXXXX)</w:t>
      </w:r>
      <w:r w:rsidRPr="00CF78BE">
        <w:rPr>
          <w:rFonts w:cs="Arial"/>
          <w:color w:val="000000"/>
          <w:sz w:val="16"/>
          <w:szCs w:val="16"/>
        </w:rPr>
        <w:t xml:space="preserve"> za </w:t>
      </w:r>
      <w:r w:rsidRPr="008758BB">
        <w:rPr>
          <w:rFonts w:cs="Arial"/>
          <w:color w:val="000000"/>
          <w:sz w:val="16"/>
          <w:szCs w:val="16"/>
        </w:rPr>
        <w:t>»</w:t>
      </w:r>
      <w:r w:rsidRPr="007A2787">
        <w:rPr>
          <w:rFonts w:ascii="Arial" w:hAnsi="Arial" w:cs="Arial"/>
          <w:sz w:val="16"/>
          <w:szCs w:val="16"/>
        </w:rPr>
        <w:t xml:space="preserve">Prevozi osnovnošolskih otrok v Občini Mirna Peč za Osnovno šolo </w:t>
      </w:r>
      <w:r w:rsidRPr="00847520">
        <w:rPr>
          <w:rFonts w:ascii="Arial" w:hAnsi="Arial" w:cs="Arial"/>
          <w:sz w:val="16"/>
          <w:szCs w:val="16"/>
        </w:rPr>
        <w:t>Toneta Pavčka za 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cs="Arial"/>
          <w:color w:val="000000"/>
          <w:sz w:val="16"/>
          <w:szCs w:val="16"/>
        </w:rPr>
        <w:t>«</w:t>
      </w:r>
    </w:p>
    <w:p w14:paraId="3DCF3444" w14:textId="4EFE9E68" w:rsidR="002F4C4A" w:rsidRPr="00CF78BE" w:rsidRDefault="002F4C4A" w:rsidP="002F4C4A">
      <w:pPr>
        <w:spacing w:before="225" w:after="225"/>
        <w:jc w:val="both"/>
        <w:rPr>
          <w:sz w:val="16"/>
          <w:szCs w:val="16"/>
        </w:rPr>
      </w:pPr>
      <w:r w:rsidRPr="00CF78BE">
        <w:rPr>
          <w:rFonts w:cs="Arial"/>
          <w:b/>
          <w:bCs/>
          <w:color w:val="000000"/>
          <w:sz w:val="16"/>
          <w:szCs w:val="16"/>
        </w:rPr>
        <w:t xml:space="preserve">ZNESEK IN VALUTA: </w:t>
      </w:r>
      <w:r>
        <w:rPr>
          <w:rFonts w:cs="Arial"/>
          <w:b/>
          <w:bCs/>
          <w:color w:val="000000"/>
          <w:sz w:val="16"/>
          <w:szCs w:val="16"/>
        </w:rPr>
        <w:t>5</w:t>
      </w:r>
      <w:r w:rsidRPr="00CF78BE">
        <w:rPr>
          <w:rFonts w:cs="Arial"/>
          <w:b/>
          <w:bCs/>
          <w:color w:val="000000"/>
          <w:sz w:val="16"/>
          <w:szCs w:val="16"/>
        </w:rPr>
        <w:t xml:space="preserve">,00 % pogodbene vrednosti z DDV, kar znaša </w:t>
      </w:r>
      <w:r w:rsidRPr="00CF78BE">
        <w:rPr>
          <w:rFonts w:cs="Arial"/>
          <w:b/>
          <w:bCs/>
          <w:color w:val="000000"/>
          <w:sz w:val="16"/>
          <w:szCs w:val="16"/>
          <w:u w:val="single"/>
        </w:rPr>
        <w:t>__________</w:t>
      </w:r>
      <w:r>
        <w:rPr>
          <w:rFonts w:cs="Arial"/>
          <w:b/>
          <w:bCs/>
          <w:color w:val="000000"/>
          <w:sz w:val="16"/>
          <w:szCs w:val="16"/>
          <w:u w:val="single"/>
        </w:rPr>
        <w:t xml:space="preserve"> </w:t>
      </w:r>
    </w:p>
    <w:p w14:paraId="5114F4C3" w14:textId="77777777" w:rsidR="002F4C4A" w:rsidRPr="00CF78BE" w:rsidRDefault="002F4C4A" w:rsidP="002F4C4A">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(nobena/navede se listina)</w:t>
      </w:r>
    </w:p>
    <w:p w14:paraId="2BFEB16F" w14:textId="77777777" w:rsidR="002F4C4A" w:rsidRPr="00CF78BE" w:rsidRDefault="002F4C4A" w:rsidP="002F4C4A">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64E9CBE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78417D24"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036ACEC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338C9113" w14:textId="77777777" w:rsidR="002F4C4A" w:rsidRPr="00CF78BE" w:rsidRDefault="002F4C4A" w:rsidP="002F4C4A">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32A65062" w14:textId="77777777" w:rsidR="002F4C4A" w:rsidRPr="00CF78BE" w:rsidRDefault="002F4C4A" w:rsidP="002F4C4A">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31668835" w14:textId="77777777" w:rsidR="002F4C4A" w:rsidRPr="00CF78BE" w:rsidRDefault="002F4C4A" w:rsidP="002F4C4A">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843378" w14:textId="77777777" w:rsidR="002F4C4A" w:rsidRPr="00CF78BE" w:rsidRDefault="002F4C4A" w:rsidP="002F4C4A">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7BB750BE" w14:textId="77777777" w:rsidR="002F4C4A" w:rsidRPr="00CF78BE" w:rsidRDefault="002F4C4A" w:rsidP="002F4C4A">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42A1742C" w14:textId="77777777" w:rsidR="002F4C4A" w:rsidRPr="00CF78BE" w:rsidRDefault="002F4C4A" w:rsidP="002F4C4A">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27CB40D3" w14:textId="6620A2BE" w:rsidR="008259ED"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r w:rsidR="008259ED">
        <w:rPr>
          <w:rFonts w:ascii="Arial" w:hAnsi="Arial" w:cs="Arial"/>
          <w:sz w:val="18"/>
          <w:szCs w:val="18"/>
        </w:rPr>
        <w:br w:type="page"/>
      </w:r>
    </w:p>
    <w:p w14:paraId="1FE95A61" w14:textId="74DB9AB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9</w:t>
      </w:r>
    </w:p>
    <w:p w14:paraId="563CFA8D"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7C64DF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44E7704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109BB5C2" w14:textId="77777777">
        <w:tc>
          <w:tcPr>
            <w:tcW w:w="0" w:type="auto"/>
            <w:tcMar>
              <w:top w:w="0" w:type="auto"/>
              <w:bottom w:w="0" w:type="auto"/>
            </w:tcMar>
          </w:tcPr>
          <w:p w14:paraId="7DCB5D48"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DC69F45"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7D90DAE" w14:textId="122396AE"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 xml:space="preserve">na dan, ko poteče rok za oddajo ponudb ali prijav, nismo izločeni iz postopkov oddaje javnih naročil zaradi uvrstitve v evidenco </w:t>
            </w:r>
            <w:r w:rsidR="008259ED" w:rsidRPr="008259ED">
              <w:rPr>
                <w:rFonts w:ascii="Arial" w:hAnsi="Arial" w:cs="Arial"/>
                <w:sz w:val="18"/>
                <w:szCs w:val="18"/>
              </w:rPr>
              <w:t>gospodarskih subjektov z izrečenimi stranskimi sankcijami izločitve iz postopkov javnega naročanja</w:t>
            </w:r>
            <w:r w:rsidRPr="00C611E3">
              <w:rPr>
                <w:rFonts w:ascii="Arial" w:hAnsi="Arial" w:cs="Arial"/>
                <w:color w:val="000000"/>
                <w:sz w:val="18"/>
                <w:szCs w:val="18"/>
              </w:rPr>
              <w:t>,</w:t>
            </w:r>
          </w:p>
          <w:p w14:paraId="6CEEB08A" w14:textId="77777777" w:rsidR="003F0B50" w:rsidRPr="00C611E3" w:rsidRDefault="00E101DD" w:rsidP="00DB151B">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1BF7804B"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1016EED"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F093DFC"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987D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20D007"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14:paraId="46D964C6"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14:paraId="1CFBDDAB" w14:textId="31AB201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8259ED" w:rsidRPr="008259ED">
        <w:rPr>
          <w:rFonts w:ascii="Arial" w:hAnsi="Arial" w:cs="Arial"/>
          <w:color w:val="000000"/>
          <w:sz w:val="18"/>
          <w:szCs w:val="18"/>
        </w:rPr>
        <w:t>OBČINA MIRNA PEČ, Trg 2, 8216 Mirna Peč</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14:paraId="0E19AEF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A5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7BD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0EB648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B1AB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CD3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3412A9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BF5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89EC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766CD3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BAF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20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3DFEF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B89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5F5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D135EC5" w14:textId="77777777">
        <w:tc>
          <w:tcPr>
            <w:tcW w:w="4080" w:type="dxa"/>
            <w:tcMar>
              <w:top w:w="75" w:type="dxa"/>
              <w:bottom w:w="75" w:type="dxa"/>
            </w:tcMar>
            <w:vAlign w:val="center"/>
          </w:tcPr>
          <w:p w14:paraId="50FB7B5F"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5AB8C1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CD406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EA10F1E" w14:textId="77777777">
        <w:tc>
          <w:tcPr>
            <w:tcW w:w="4080" w:type="dxa"/>
            <w:tcMar>
              <w:top w:w="75" w:type="dxa"/>
              <w:bottom w:w="75" w:type="dxa"/>
            </w:tcMar>
            <w:vAlign w:val="center"/>
          </w:tcPr>
          <w:p w14:paraId="1B278A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704AF37" w14:textId="77777777" w:rsidR="003F0B50" w:rsidRPr="00C611E3" w:rsidRDefault="003F0B50" w:rsidP="00DB151B">
            <w:pPr>
              <w:jc w:val="both"/>
              <w:rPr>
                <w:rFonts w:ascii="Arial" w:hAnsi="Arial" w:cs="Arial"/>
                <w:sz w:val="18"/>
                <w:szCs w:val="18"/>
              </w:rPr>
            </w:pPr>
          </w:p>
          <w:p w14:paraId="69C2BB87"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33CDF360"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7EFE7EEA"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0</w:t>
      </w:r>
    </w:p>
    <w:p w14:paraId="39D699B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78D378EF" w14:textId="77777777" w:rsidR="00DB151B" w:rsidRPr="00C611E3" w:rsidRDefault="00DB151B" w:rsidP="00DB151B">
      <w:pPr>
        <w:spacing w:after="120"/>
        <w:jc w:val="both"/>
        <w:rPr>
          <w:rFonts w:ascii="Arial" w:hAnsi="Arial" w:cs="Arial"/>
          <w:sz w:val="18"/>
          <w:szCs w:val="18"/>
        </w:rPr>
      </w:pPr>
    </w:p>
    <w:p w14:paraId="63D37444" w14:textId="3F7295EB"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V zvezi z javnim </w:t>
      </w:r>
      <w:r w:rsidRPr="000E7ACC">
        <w:rPr>
          <w:rFonts w:ascii="Arial" w:hAnsi="Arial" w:cs="Arial"/>
          <w:color w:val="000000"/>
          <w:sz w:val="18"/>
          <w:szCs w:val="18"/>
        </w:rPr>
        <w:t>naročilom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w:t>
      </w:r>
      <w:r w:rsidR="00847520">
        <w:rPr>
          <w:rFonts w:ascii="Arial" w:hAnsi="Arial" w:cs="Arial"/>
          <w:sz w:val="18"/>
          <w:szCs w:val="18"/>
        </w:rPr>
        <w:t>(ponovitev)</w:t>
      </w:r>
      <w:r w:rsidRPr="000E7ACC">
        <w:rPr>
          <w:rFonts w:ascii="Arial" w:hAnsi="Arial" w:cs="Arial"/>
          <w:color w:val="000000"/>
          <w:sz w:val="18"/>
          <w:szCs w:val="18"/>
        </w:rPr>
        <w:t>«,</w:t>
      </w:r>
    </w:p>
    <w:p w14:paraId="42202FE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7DA19D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351E29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195FF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25835FD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BFFD40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687A34" w14:textId="77777777">
        <w:tc>
          <w:tcPr>
            <w:tcW w:w="4080" w:type="dxa"/>
            <w:tcMar>
              <w:top w:w="75" w:type="dxa"/>
              <w:bottom w:w="75" w:type="dxa"/>
            </w:tcMar>
            <w:vAlign w:val="center"/>
          </w:tcPr>
          <w:p w14:paraId="6075069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48B0C6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C499623" w14:textId="77777777">
        <w:tc>
          <w:tcPr>
            <w:tcW w:w="4080" w:type="dxa"/>
            <w:tcMar>
              <w:top w:w="75" w:type="dxa"/>
              <w:bottom w:w="75" w:type="dxa"/>
            </w:tcMar>
            <w:vAlign w:val="center"/>
          </w:tcPr>
          <w:p w14:paraId="7424F7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92894F5" w14:textId="77777777" w:rsidR="003F0B50" w:rsidRPr="00C611E3" w:rsidRDefault="003F0B50" w:rsidP="00DB151B">
            <w:pPr>
              <w:jc w:val="both"/>
              <w:rPr>
                <w:rFonts w:ascii="Arial" w:hAnsi="Arial" w:cs="Arial"/>
                <w:sz w:val="18"/>
                <w:szCs w:val="18"/>
              </w:rPr>
            </w:pPr>
          </w:p>
          <w:p w14:paraId="34E7663A"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E11991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42B52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D16A8A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950C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0A5FF5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1E4D8149"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1E65A15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1</w:t>
      </w:r>
    </w:p>
    <w:p w14:paraId="73D6C8D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11E4502E" w14:textId="77777777" w:rsidR="00DB151B" w:rsidRPr="00C611E3" w:rsidRDefault="00DB151B" w:rsidP="00DB151B">
      <w:pPr>
        <w:spacing w:after="120"/>
        <w:jc w:val="both"/>
        <w:rPr>
          <w:rFonts w:ascii="Arial" w:hAnsi="Arial" w:cs="Arial"/>
          <w:sz w:val="18"/>
          <w:szCs w:val="18"/>
        </w:rPr>
      </w:pPr>
    </w:p>
    <w:p w14:paraId="7EE4A749" w14:textId="2B59EBBA"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Pri izvedbi javnega </w:t>
      </w:r>
      <w:r w:rsidRPr="000E7ACC">
        <w:rPr>
          <w:rFonts w:ascii="Arial" w:hAnsi="Arial" w:cs="Arial"/>
          <w:color w:val="000000"/>
          <w:sz w:val="18"/>
          <w:szCs w:val="18"/>
        </w:rPr>
        <w:t>naročila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w:t>
      </w:r>
      <w:r w:rsidR="00847520">
        <w:rPr>
          <w:rFonts w:ascii="Arial" w:hAnsi="Arial" w:cs="Arial"/>
          <w:sz w:val="18"/>
          <w:szCs w:val="18"/>
        </w:rPr>
        <w:t>(ponovitev)</w:t>
      </w:r>
      <w:r w:rsidRPr="000E7ACC">
        <w:rPr>
          <w:rFonts w:ascii="Arial" w:hAnsi="Arial" w:cs="Arial"/>
          <w:color w:val="000000"/>
          <w:sz w:val="18"/>
          <w:szCs w:val="18"/>
        </w:rPr>
        <w:t>«,</w:t>
      </w:r>
    </w:p>
    <w:p w14:paraId="24F28C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14:paraId="080B140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2C0C01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420721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AFA9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66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347B7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A9341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3FC55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5D82B84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7AE3760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2230EB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70197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E5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D9F0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CD6B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AFE35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EB1433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316C812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2AA4804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AFE37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9F63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F0890CB" w14:textId="77777777">
        <w:tc>
          <w:tcPr>
            <w:tcW w:w="4080" w:type="dxa"/>
            <w:tcMar>
              <w:top w:w="135" w:type="dxa"/>
              <w:bottom w:w="135" w:type="dxa"/>
            </w:tcMar>
            <w:vAlign w:val="center"/>
          </w:tcPr>
          <w:p w14:paraId="2EBACD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4F6A60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3836070" w14:textId="77777777">
        <w:tc>
          <w:tcPr>
            <w:tcW w:w="4080" w:type="dxa"/>
            <w:tcMar>
              <w:top w:w="135" w:type="dxa"/>
              <w:bottom w:w="135" w:type="dxa"/>
            </w:tcMar>
            <w:vAlign w:val="center"/>
          </w:tcPr>
          <w:p w14:paraId="46A792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25BDD1B1" w14:textId="77777777" w:rsidR="003F0B50" w:rsidRPr="00C611E3" w:rsidRDefault="003F0B50" w:rsidP="00DB151B">
            <w:pPr>
              <w:jc w:val="both"/>
              <w:rPr>
                <w:rFonts w:ascii="Arial" w:hAnsi="Arial" w:cs="Arial"/>
                <w:sz w:val="18"/>
                <w:szCs w:val="18"/>
              </w:rPr>
            </w:pPr>
          </w:p>
          <w:p w14:paraId="7E22437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21756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34575305" w14:textId="77777777"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14:paraId="0A8888BC" w14:textId="45472BCB"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sidR="008259ED">
        <w:rPr>
          <w:rFonts w:cs="Arial"/>
          <w:sz w:val="18"/>
          <w:szCs w:val="18"/>
        </w:rPr>
        <w:t>2</w:t>
      </w:r>
    </w:p>
    <w:p w14:paraId="16A966B9"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6D476797" w14:textId="7FCE68A3" w:rsidR="00580785" w:rsidRDefault="00580785" w:rsidP="00580785">
      <w:pPr>
        <w:pStyle w:val="Noga"/>
        <w:jc w:val="both"/>
        <w:rPr>
          <w:rFonts w:cs="Arial"/>
          <w:color w:val="000000"/>
          <w:sz w:val="18"/>
          <w:szCs w:val="18"/>
        </w:rPr>
      </w:pPr>
      <w:r w:rsidRPr="00910E83">
        <w:rPr>
          <w:rFonts w:cs="Arial"/>
          <w:iCs/>
          <w:sz w:val="18"/>
          <w:szCs w:val="18"/>
        </w:rPr>
        <w:t xml:space="preserve">Podatki o subjektu (pravna oseba, podjetnik ali drug pravni subjekt, ki nastopa v postopku javnega naročanja)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shd w:val="clear" w:color="auto" w:fill="FFFFFF"/>
        </w:rPr>
        <w:t xml:space="preserve"> </w:t>
      </w:r>
      <w:r w:rsidR="00847520">
        <w:rPr>
          <w:rFonts w:ascii="Arial" w:hAnsi="Arial" w:cs="Arial"/>
          <w:sz w:val="18"/>
          <w:szCs w:val="18"/>
        </w:rPr>
        <w:t>(ponovitev)</w:t>
      </w:r>
      <w:r w:rsidRPr="00580785">
        <w:rPr>
          <w:rFonts w:ascii="Arial" w:hAnsi="Arial" w:cs="Arial"/>
          <w:color w:val="000000"/>
          <w:sz w:val="18"/>
          <w:szCs w:val="18"/>
        </w:rPr>
        <w:t>«</w:t>
      </w:r>
    </w:p>
    <w:p w14:paraId="3E45C4EE" w14:textId="77777777" w:rsidR="00580785" w:rsidRPr="00580785" w:rsidRDefault="00580785" w:rsidP="00580785">
      <w:pPr>
        <w:pStyle w:val="Noga"/>
        <w:jc w:val="center"/>
        <w:rPr>
          <w:rFonts w:ascii="Arial" w:hAnsi="Arial" w:cs="Arial"/>
          <w:sz w:val="16"/>
          <w:szCs w:val="16"/>
        </w:rPr>
      </w:pPr>
    </w:p>
    <w:tbl>
      <w:tblPr>
        <w:tblStyle w:val="Tabelamrea"/>
        <w:tblW w:w="0" w:type="auto"/>
        <w:tblLook w:val="04A0" w:firstRow="1" w:lastRow="0" w:firstColumn="1" w:lastColumn="0" w:noHBand="0" w:noVBand="1"/>
      </w:tblPr>
      <w:tblGrid>
        <w:gridCol w:w="9060"/>
      </w:tblGrid>
      <w:tr w:rsidR="00580785" w:rsidRPr="00910E83" w14:paraId="657746B3"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0089E" w14:textId="77777777" w:rsidR="00580785" w:rsidRPr="00910E83" w:rsidRDefault="00580785" w:rsidP="00D76F60">
            <w:pPr>
              <w:spacing w:line="276" w:lineRule="auto"/>
              <w:rPr>
                <w:rFonts w:cs="Arial"/>
                <w:bCs/>
                <w:iCs/>
                <w:sz w:val="18"/>
                <w:szCs w:val="18"/>
              </w:rPr>
            </w:pPr>
            <w:r w:rsidRPr="00910E83">
              <w:rPr>
                <w:rFonts w:cs="Arial"/>
                <w:bCs/>
                <w:iCs/>
                <w:sz w:val="18"/>
                <w:szCs w:val="18"/>
              </w:rPr>
              <w:t>Naziv</w:t>
            </w:r>
          </w:p>
        </w:tc>
      </w:tr>
      <w:tr w:rsidR="00580785" w:rsidRPr="00910E83" w14:paraId="527025EB"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02ECD" w14:textId="77777777" w:rsidR="00580785" w:rsidRPr="00910E83" w:rsidRDefault="00580785" w:rsidP="00D76F60">
            <w:pPr>
              <w:spacing w:line="276" w:lineRule="auto"/>
              <w:rPr>
                <w:rFonts w:cs="Arial"/>
                <w:bCs/>
                <w:iCs/>
                <w:sz w:val="18"/>
                <w:szCs w:val="18"/>
              </w:rPr>
            </w:pPr>
          </w:p>
        </w:tc>
      </w:tr>
      <w:tr w:rsidR="00580785" w:rsidRPr="00910E83" w14:paraId="40D087DF"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219"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subjekta (država, ulica in hišna številka, naselje, občina, poštna številka in kraj)</w:t>
            </w:r>
          </w:p>
        </w:tc>
      </w:tr>
      <w:tr w:rsidR="00580785" w:rsidRPr="00910E83" w14:paraId="6AB561A4"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95818" w14:textId="77777777" w:rsidR="00580785" w:rsidRPr="00910E83" w:rsidRDefault="00580785" w:rsidP="00D76F60">
            <w:pPr>
              <w:spacing w:line="276" w:lineRule="auto"/>
              <w:rPr>
                <w:rFonts w:cs="Arial"/>
                <w:bCs/>
                <w:iCs/>
                <w:sz w:val="18"/>
                <w:szCs w:val="18"/>
              </w:rPr>
            </w:pPr>
          </w:p>
        </w:tc>
      </w:tr>
      <w:tr w:rsidR="00580785" w:rsidRPr="00910E83" w14:paraId="16E691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FB103" w14:textId="77777777" w:rsidR="00580785" w:rsidRPr="00910E83" w:rsidRDefault="00580785" w:rsidP="00D76F60">
            <w:pPr>
              <w:spacing w:line="276" w:lineRule="auto"/>
              <w:rPr>
                <w:rFonts w:cs="Arial"/>
                <w:bCs/>
                <w:iCs/>
                <w:sz w:val="18"/>
                <w:szCs w:val="18"/>
              </w:rPr>
            </w:pPr>
            <w:r w:rsidRPr="00910E83">
              <w:rPr>
                <w:rFonts w:cs="Arial"/>
                <w:sz w:val="18"/>
                <w:szCs w:val="18"/>
              </w:rPr>
              <w:t>Matična številka</w:t>
            </w:r>
          </w:p>
        </w:tc>
      </w:tr>
      <w:tr w:rsidR="00580785" w:rsidRPr="00910E83" w14:paraId="28EBB98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C044" w14:textId="77777777" w:rsidR="00580785" w:rsidRPr="00910E83" w:rsidRDefault="00580785" w:rsidP="00D76F60">
            <w:pPr>
              <w:spacing w:line="276" w:lineRule="auto"/>
              <w:rPr>
                <w:rFonts w:cs="Arial"/>
                <w:bCs/>
                <w:iCs/>
                <w:sz w:val="18"/>
                <w:szCs w:val="18"/>
              </w:rPr>
            </w:pPr>
          </w:p>
        </w:tc>
      </w:tr>
      <w:tr w:rsidR="00580785" w:rsidRPr="00910E83" w14:paraId="17C44DD5"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9858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25995E2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AA6F" w14:textId="77777777" w:rsidR="00580785" w:rsidRPr="00910E83" w:rsidRDefault="00580785" w:rsidP="00D76F60">
            <w:pPr>
              <w:spacing w:line="276" w:lineRule="auto"/>
              <w:rPr>
                <w:rFonts w:cs="Arial"/>
                <w:bCs/>
                <w:iCs/>
                <w:sz w:val="18"/>
                <w:szCs w:val="18"/>
              </w:rPr>
            </w:pPr>
          </w:p>
        </w:tc>
      </w:tr>
      <w:tr w:rsidR="00580785" w:rsidRPr="00910E83" w14:paraId="20D3FD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E0BB6"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52FA2F8C"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0900" w14:textId="77777777" w:rsidR="00580785" w:rsidRPr="00910E83" w:rsidRDefault="00580785" w:rsidP="00D76F60">
            <w:pPr>
              <w:spacing w:line="276" w:lineRule="auto"/>
              <w:rPr>
                <w:rFonts w:cs="Arial"/>
                <w:bCs/>
                <w:iCs/>
                <w:sz w:val="18"/>
                <w:szCs w:val="18"/>
              </w:rPr>
            </w:pPr>
          </w:p>
        </w:tc>
      </w:tr>
    </w:tbl>
    <w:p w14:paraId="62FEF316" w14:textId="77777777" w:rsidR="00580785" w:rsidRPr="00910E83" w:rsidRDefault="00580785" w:rsidP="00580785">
      <w:pPr>
        <w:rPr>
          <w:rFonts w:cs="Arial"/>
          <w:bCs/>
          <w:iCs/>
          <w:sz w:val="18"/>
          <w:szCs w:val="18"/>
        </w:rPr>
      </w:pPr>
    </w:p>
    <w:p w14:paraId="18637ECD" w14:textId="1493392D" w:rsidR="00580785" w:rsidRPr="00910E83" w:rsidRDefault="00580785" w:rsidP="00580785">
      <w:pPr>
        <w:rPr>
          <w:rFonts w:cs="Arial"/>
          <w:b/>
          <w:bCs/>
          <w:iCs/>
          <w:sz w:val="18"/>
          <w:szCs w:val="18"/>
        </w:rPr>
      </w:pPr>
      <w:r w:rsidRPr="00910E83">
        <w:rPr>
          <w:rFonts w:cs="Arial"/>
          <w:b/>
          <w:bCs/>
          <w:iCs/>
          <w:sz w:val="18"/>
          <w:szCs w:val="18"/>
        </w:rPr>
        <w:t>Lastniška struktura subjekta:</w:t>
      </w:r>
    </w:p>
    <w:p w14:paraId="09085CED" w14:textId="6F0529AB" w:rsidR="00580785" w:rsidRPr="00580785" w:rsidRDefault="00580785" w:rsidP="00580785">
      <w:pPr>
        <w:rPr>
          <w:rFonts w:cs="Arial"/>
          <w:b/>
          <w:bCs/>
          <w:iCs/>
          <w:sz w:val="18"/>
          <w:szCs w:val="18"/>
        </w:rPr>
      </w:pPr>
      <w:r w:rsidRPr="00910E83">
        <w:rPr>
          <w:rFonts w:cs="Arial"/>
          <w:b/>
          <w:bCs/>
          <w:iCs/>
          <w:sz w:val="18"/>
          <w:szCs w:val="18"/>
        </w:rPr>
        <w:t>Podatki o udeležbi fizičnih oseb v lastništvu subjekta, vključno s tihimi družabniki*:</w:t>
      </w:r>
    </w:p>
    <w:p w14:paraId="20E1A380" w14:textId="77777777" w:rsidR="00580785" w:rsidRPr="00910E83" w:rsidRDefault="00580785" w:rsidP="00580785">
      <w:pPr>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580785" w:rsidRPr="00910E83" w14:paraId="3828186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A3035"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3E9A275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CF544" w14:textId="77777777" w:rsidR="00580785" w:rsidRPr="00910E83" w:rsidRDefault="00580785" w:rsidP="00D76F60">
            <w:pPr>
              <w:spacing w:line="276" w:lineRule="auto"/>
              <w:rPr>
                <w:rFonts w:cs="Arial"/>
                <w:bCs/>
                <w:iCs/>
                <w:sz w:val="18"/>
                <w:szCs w:val="18"/>
              </w:rPr>
            </w:pPr>
          </w:p>
        </w:tc>
      </w:tr>
      <w:tr w:rsidR="00580785" w:rsidRPr="00910E83" w14:paraId="5B13713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41557"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174D667C"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A1C53" w14:textId="77777777" w:rsidR="00580785" w:rsidRPr="00910E83" w:rsidRDefault="00580785" w:rsidP="00D76F60">
            <w:pPr>
              <w:spacing w:line="276" w:lineRule="auto"/>
              <w:rPr>
                <w:rFonts w:cs="Arial"/>
                <w:bCs/>
                <w:iCs/>
                <w:sz w:val="18"/>
                <w:szCs w:val="18"/>
              </w:rPr>
            </w:pPr>
          </w:p>
        </w:tc>
      </w:tr>
      <w:tr w:rsidR="00580785" w:rsidRPr="00910E83" w14:paraId="255517F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15DB8"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03BCAFB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1F97" w14:textId="77777777" w:rsidR="00580785" w:rsidRPr="00910E83" w:rsidRDefault="00580785" w:rsidP="00D76F60">
            <w:pPr>
              <w:spacing w:line="276" w:lineRule="auto"/>
              <w:rPr>
                <w:rFonts w:cs="Arial"/>
                <w:bCs/>
                <w:iCs/>
                <w:sz w:val="18"/>
                <w:szCs w:val="18"/>
              </w:rPr>
            </w:pPr>
          </w:p>
        </w:tc>
      </w:tr>
      <w:tr w:rsidR="00580785" w:rsidRPr="00910E83" w14:paraId="11708E1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C9F84"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058638C3"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76A50" w14:textId="77777777" w:rsidR="00580785" w:rsidRPr="00910E83" w:rsidRDefault="00580785" w:rsidP="00D76F60">
            <w:pPr>
              <w:spacing w:line="276" w:lineRule="auto"/>
              <w:rPr>
                <w:rFonts w:cs="Arial"/>
                <w:bCs/>
                <w:iCs/>
                <w:sz w:val="18"/>
                <w:szCs w:val="18"/>
              </w:rPr>
            </w:pPr>
          </w:p>
        </w:tc>
      </w:tr>
    </w:tbl>
    <w:p w14:paraId="7AC4091F" w14:textId="341C7969" w:rsidR="00580785" w:rsidRPr="00580785" w:rsidRDefault="00580785" w:rsidP="00580785">
      <w:pPr>
        <w:rPr>
          <w:rFonts w:cs="Arial"/>
          <w:b/>
          <w:bCs/>
          <w:iCs/>
          <w:sz w:val="18"/>
          <w:szCs w:val="18"/>
        </w:rPr>
      </w:pPr>
      <w:r w:rsidRPr="00910E83">
        <w:rPr>
          <w:rFonts w:cs="Arial"/>
          <w:b/>
          <w:bCs/>
          <w:iCs/>
          <w:sz w:val="18"/>
          <w:szCs w:val="18"/>
        </w:rPr>
        <w:t xml:space="preserve"> (v kolikor je več fizičnih oseb ustrezno nadaljujte seznam)</w:t>
      </w:r>
    </w:p>
    <w:p w14:paraId="4D9EEAFD" w14:textId="77777777" w:rsidR="00580785" w:rsidRPr="00910E83" w:rsidRDefault="00580785" w:rsidP="00580785">
      <w:pPr>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580785" w:rsidRPr="00910E83" w14:paraId="6070244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9C825"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56C61ED6"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CCD20" w14:textId="77777777" w:rsidR="00580785" w:rsidRPr="00910E83" w:rsidRDefault="00580785" w:rsidP="00D76F60">
            <w:pPr>
              <w:spacing w:line="276" w:lineRule="auto"/>
              <w:rPr>
                <w:rFonts w:cs="Arial"/>
                <w:bCs/>
                <w:iCs/>
                <w:sz w:val="18"/>
                <w:szCs w:val="18"/>
              </w:rPr>
            </w:pPr>
          </w:p>
        </w:tc>
      </w:tr>
      <w:tr w:rsidR="00580785" w:rsidRPr="00910E83" w14:paraId="710964C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9EC42"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0709BB9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B5CF1" w14:textId="77777777" w:rsidR="00580785" w:rsidRPr="00910E83" w:rsidRDefault="00580785" w:rsidP="00D76F60">
            <w:pPr>
              <w:spacing w:line="276" w:lineRule="auto"/>
              <w:rPr>
                <w:rFonts w:cs="Arial"/>
                <w:bCs/>
                <w:iCs/>
                <w:sz w:val="18"/>
                <w:szCs w:val="18"/>
              </w:rPr>
            </w:pPr>
          </w:p>
          <w:p w14:paraId="01D943C6" w14:textId="77777777" w:rsidR="00580785" w:rsidRPr="00910E83" w:rsidRDefault="00580785" w:rsidP="00D76F60">
            <w:pPr>
              <w:spacing w:line="276" w:lineRule="auto"/>
              <w:rPr>
                <w:rFonts w:cs="Arial"/>
                <w:bCs/>
                <w:iCs/>
                <w:sz w:val="18"/>
                <w:szCs w:val="18"/>
              </w:rPr>
            </w:pPr>
          </w:p>
        </w:tc>
      </w:tr>
      <w:tr w:rsidR="00580785" w:rsidRPr="00910E83" w14:paraId="60B22DF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DDC89"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 subjekta</w:t>
            </w:r>
          </w:p>
        </w:tc>
      </w:tr>
      <w:tr w:rsidR="00580785" w:rsidRPr="00910E83" w14:paraId="02A8A94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AC5F2" w14:textId="77777777" w:rsidR="00580785" w:rsidRPr="00910E83" w:rsidRDefault="00580785" w:rsidP="00D76F60">
            <w:pPr>
              <w:spacing w:line="276" w:lineRule="auto"/>
              <w:rPr>
                <w:rFonts w:cs="Arial"/>
                <w:bCs/>
                <w:iCs/>
                <w:sz w:val="18"/>
                <w:szCs w:val="18"/>
              </w:rPr>
            </w:pPr>
          </w:p>
        </w:tc>
      </w:tr>
      <w:tr w:rsidR="00580785" w:rsidRPr="00910E83" w14:paraId="2A350D6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31D3A"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1A8FAFA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A592" w14:textId="77777777" w:rsidR="00580785" w:rsidRPr="00910E83" w:rsidRDefault="00580785" w:rsidP="00D76F60">
            <w:pPr>
              <w:spacing w:line="276" w:lineRule="auto"/>
              <w:rPr>
                <w:rFonts w:cs="Arial"/>
                <w:bCs/>
                <w:iCs/>
                <w:sz w:val="18"/>
                <w:szCs w:val="18"/>
              </w:rPr>
            </w:pPr>
          </w:p>
        </w:tc>
      </w:tr>
      <w:tr w:rsidR="00580785" w:rsidRPr="00910E83" w14:paraId="6E274C1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161F2"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6DD138FD"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E0921" w14:textId="77777777" w:rsidR="00580785" w:rsidRPr="00910E83" w:rsidRDefault="00580785" w:rsidP="00D76F60">
            <w:pPr>
              <w:spacing w:line="276" w:lineRule="auto"/>
              <w:rPr>
                <w:rFonts w:cs="Arial"/>
                <w:bCs/>
                <w:iCs/>
                <w:sz w:val="18"/>
                <w:szCs w:val="18"/>
              </w:rPr>
            </w:pPr>
          </w:p>
        </w:tc>
      </w:tr>
      <w:tr w:rsidR="00580785" w:rsidRPr="00910E83" w14:paraId="753566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42172" w14:textId="77777777" w:rsidR="00580785" w:rsidRPr="00910E83" w:rsidRDefault="00580785" w:rsidP="00D76F60">
            <w:pPr>
              <w:spacing w:line="276" w:lineRule="auto"/>
              <w:rPr>
                <w:rFonts w:cs="Arial"/>
                <w:bCs/>
                <w:iCs/>
                <w:sz w:val="18"/>
                <w:szCs w:val="18"/>
              </w:rPr>
            </w:pPr>
            <w:r w:rsidRPr="00910E83">
              <w:rPr>
                <w:rFonts w:cs="Arial"/>
                <w:bCs/>
                <w:iCs/>
                <w:sz w:val="18"/>
                <w:szCs w:val="18"/>
              </w:rPr>
              <w:t>Pri čemer je ta pravna oseba v lasti naslednjih fizičnih oseb</w:t>
            </w:r>
          </w:p>
          <w:p w14:paraId="7E03DCAA" w14:textId="77777777" w:rsidR="00580785" w:rsidRPr="00910E83" w:rsidRDefault="00580785" w:rsidP="00D76F60">
            <w:pPr>
              <w:spacing w:line="276" w:lineRule="auto"/>
              <w:rPr>
                <w:rFonts w:cs="Arial"/>
                <w:bCs/>
                <w:i/>
                <w:iCs/>
                <w:sz w:val="18"/>
                <w:szCs w:val="18"/>
              </w:rPr>
            </w:pPr>
            <w:r w:rsidRPr="00910E83">
              <w:rPr>
                <w:rFonts w:cs="Arial"/>
                <w:bCs/>
                <w:i/>
                <w:iCs/>
                <w:sz w:val="18"/>
                <w:szCs w:val="18"/>
              </w:rPr>
              <w:t>(v kolikor je več fizičnih oseb je potrebno navesti vse)</w:t>
            </w:r>
          </w:p>
        </w:tc>
      </w:tr>
      <w:tr w:rsidR="00580785" w:rsidRPr="00910E83" w14:paraId="746B368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DFFCE"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1F74171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70DAA" w14:textId="77777777" w:rsidR="00580785" w:rsidRPr="00910E83" w:rsidRDefault="00580785" w:rsidP="00D76F60">
            <w:pPr>
              <w:spacing w:line="276" w:lineRule="auto"/>
              <w:rPr>
                <w:rFonts w:cs="Arial"/>
                <w:bCs/>
                <w:iCs/>
                <w:sz w:val="18"/>
                <w:szCs w:val="18"/>
              </w:rPr>
            </w:pPr>
          </w:p>
        </w:tc>
      </w:tr>
      <w:tr w:rsidR="00580785" w:rsidRPr="00910E83" w14:paraId="66E84EB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68926"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56B9EE4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FDEF9" w14:textId="77777777" w:rsidR="00580785" w:rsidRPr="00910E83" w:rsidRDefault="00580785" w:rsidP="00D76F60">
            <w:pPr>
              <w:spacing w:line="276" w:lineRule="auto"/>
              <w:rPr>
                <w:rFonts w:cs="Arial"/>
                <w:bCs/>
                <w:iCs/>
                <w:sz w:val="18"/>
                <w:szCs w:val="18"/>
              </w:rPr>
            </w:pPr>
          </w:p>
        </w:tc>
      </w:tr>
      <w:tr w:rsidR="00580785" w:rsidRPr="00910E83" w14:paraId="4F3D88A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691A0"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5EF2C48B"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16816" w14:textId="77777777" w:rsidR="00580785" w:rsidRPr="00910E83" w:rsidRDefault="00580785" w:rsidP="00D76F60">
            <w:pPr>
              <w:spacing w:line="276" w:lineRule="auto"/>
              <w:rPr>
                <w:rFonts w:cs="Arial"/>
                <w:bCs/>
                <w:iCs/>
                <w:sz w:val="18"/>
                <w:szCs w:val="18"/>
              </w:rPr>
            </w:pPr>
          </w:p>
        </w:tc>
      </w:tr>
      <w:tr w:rsidR="00580785" w:rsidRPr="00910E83" w14:paraId="7D84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FD50"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3B49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8A909" w14:textId="77777777" w:rsidR="00580785" w:rsidRPr="00910E83" w:rsidRDefault="00580785" w:rsidP="00D76F60">
            <w:pPr>
              <w:spacing w:line="276" w:lineRule="auto"/>
              <w:rPr>
                <w:rFonts w:cs="Arial"/>
                <w:bCs/>
                <w:iCs/>
                <w:sz w:val="18"/>
                <w:szCs w:val="18"/>
              </w:rPr>
            </w:pPr>
          </w:p>
        </w:tc>
      </w:tr>
    </w:tbl>
    <w:p w14:paraId="17518A74" w14:textId="436A8763" w:rsidR="00580785" w:rsidRPr="00580785" w:rsidRDefault="00580785" w:rsidP="00580785">
      <w:pPr>
        <w:rPr>
          <w:rFonts w:cs="Arial"/>
          <w:b/>
          <w:bCs/>
          <w:iCs/>
          <w:sz w:val="18"/>
          <w:szCs w:val="18"/>
        </w:rPr>
      </w:pPr>
      <w:r w:rsidRPr="00910E83">
        <w:rPr>
          <w:rFonts w:cs="Arial"/>
          <w:b/>
          <w:bCs/>
          <w:iCs/>
          <w:sz w:val="18"/>
          <w:szCs w:val="18"/>
        </w:rPr>
        <w:t>(v kolikor je več pravnih oseb ustrezno nadaljujte seznam)</w:t>
      </w:r>
    </w:p>
    <w:p w14:paraId="672B16A2" w14:textId="68D8BD6D" w:rsidR="00580785" w:rsidRPr="00580785" w:rsidRDefault="00580785" w:rsidP="00580785">
      <w:pPr>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580785" w:rsidRPr="00910E83" w14:paraId="37A6993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033F8"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127254C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CBF3" w14:textId="77777777" w:rsidR="00580785" w:rsidRPr="00910E83" w:rsidRDefault="00580785" w:rsidP="00D76F60">
            <w:pPr>
              <w:spacing w:line="276" w:lineRule="auto"/>
              <w:rPr>
                <w:rFonts w:cs="Arial"/>
                <w:bCs/>
                <w:iCs/>
                <w:sz w:val="18"/>
                <w:szCs w:val="18"/>
              </w:rPr>
            </w:pPr>
          </w:p>
          <w:p w14:paraId="1609D663" w14:textId="77777777" w:rsidR="00580785" w:rsidRPr="00910E83" w:rsidRDefault="00580785" w:rsidP="00D76F60">
            <w:pPr>
              <w:spacing w:line="276" w:lineRule="auto"/>
              <w:rPr>
                <w:rFonts w:cs="Arial"/>
                <w:bCs/>
                <w:iCs/>
                <w:sz w:val="18"/>
                <w:szCs w:val="18"/>
              </w:rPr>
            </w:pPr>
          </w:p>
        </w:tc>
      </w:tr>
      <w:tr w:rsidR="00580785" w:rsidRPr="00910E83" w14:paraId="5F91B22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B34B4"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74879A09"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BACE6" w14:textId="77777777" w:rsidR="00580785" w:rsidRPr="00910E83" w:rsidRDefault="00580785" w:rsidP="00D76F60">
            <w:pPr>
              <w:spacing w:line="276" w:lineRule="auto"/>
              <w:rPr>
                <w:rFonts w:cs="Arial"/>
                <w:bCs/>
                <w:iCs/>
                <w:sz w:val="18"/>
                <w:szCs w:val="18"/>
              </w:rPr>
            </w:pPr>
          </w:p>
          <w:p w14:paraId="04D4D8A3" w14:textId="77777777" w:rsidR="00580785" w:rsidRPr="00910E83" w:rsidRDefault="00580785" w:rsidP="00D76F60">
            <w:pPr>
              <w:spacing w:line="276" w:lineRule="auto"/>
              <w:rPr>
                <w:rFonts w:cs="Arial"/>
                <w:bCs/>
                <w:iCs/>
                <w:sz w:val="18"/>
                <w:szCs w:val="18"/>
              </w:rPr>
            </w:pPr>
          </w:p>
        </w:tc>
      </w:tr>
      <w:tr w:rsidR="00580785" w:rsidRPr="00910E83" w14:paraId="12088EE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4DA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4F6652D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E22B4" w14:textId="77777777" w:rsidR="00580785" w:rsidRPr="00910E83" w:rsidRDefault="00580785" w:rsidP="00D76F60">
            <w:pPr>
              <w:spacing w:line="276" w:lineRule="auto"/>
              <w:rPr>
                <w:rFonts w:cs="Arial"/>
                <w:bCs/>
                <w:iCs/>
                <w:sz w:val="18"/>
                <w:szCs w:val="18"/>
              </w:rPr>
            </w:pPr>
          </w:p>
        </w:tc>
      </w:tr>
      <w:tr w:rsidR="00580785" w:rsidRPr="00910E83" w14:paraId="408E24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50143" w14:textId="77777777" w:rsidR="00580785" w:rsidRPr="00910E83" w:rsidRDefault="00580785" w:rsidP="00D76F60">
            <w:pPr>
              <w:spacing w:line="276" w:lineRule="auto"/>
              <w:rPr>
                <w:rFonts w:cs="Arial"/>
                <w:bCs/>
                <w:iCs/>
                <w:sz w:val="18"/>
                <w:szCs w:val="18"/>
              </w:rPr>
            </w:pPr>
            <w:r w:rsidRPr="00910E83">
              <w:rPr>
                <w:rFonts w:cs="Arial"/>
                <w:bCs/>
                <w:iCs/>
                <w:sz w:val="18"/>
                <w:szCs w:val="18"/>
              </w:rPr>
              <w:t>Povezana na način:</w:t>
            </w:r>
          </w:p>
        </w:tc>
      </w:tr>
      <w:tr w:rsidR="00580785" w:rsidRPr="00910E83" w14:paraId="5E849C4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EE56F" w14:textId="77777777" w:rsidR="00580785" w:rsidRPr="00910E83" w:rsidRDefault="00580785" w:rsidP="00D76F60">
            <w:pPr>
              <w:spacing w:line="276" w:lineRule="auto"/>
              <w:rPr>
                <w:rFonts w:cs="Arial"/>
                <w:bCs/>
                <w:iCs/>
                <w:sz w:val="18"/>
                <w:szCs w:val="18"/>
              </w:rPr>
            </w:pPr>
          </w:p>
        </w:tc>
      </w:tr>
    </w:tbl>
    <w:p w14:paraId="2198EFCD" w14:textId="5DE7DDFB" w:rsidR="00580785" w:rsidRPr="00580785" w:rsidRDefault="00580785" w:rsidP="00580785">
      <w:pPr>
        <w:rPr>
          <w:rFonts w:cs="Arial"/>
          <w:b/>
          <w:bCs/>
          <w:iCs/>
          <w:sz w:val="18"/>
          <w:szCs w:val="18"/>
        </w:rPr>
      </w:pPr>
      <w:r w:rsidRPr="00910E83">
        <w:rPr>
          <w:rFonts w:cs="Arial"/>
          <w:b/>
          <w:bCs/>
          <w:iCs/>
          <w:sz w:val="18"/>
          <w:szCs w:val="18"/>
        </w:rPr>
        <w:t>(v kolikor je več povezanih družb ustrezno nadaljujte seznam)</w:t>
      </w:r>
    </w:p>
    <w:p w14:paraId="033449F8" w14:textId="77777777" w:rsidR="00580785" w:rsidRPr="00910E83" w:rsidRDefault="00580785" w:rsidP="00580785">
      <w:pPr>
        <w:pStyle w:val="Default"/>
        <w:spacing w:line="276" w:lineRule="auto"/>
        <w:jc w:val="both"/>
        <w:rPr>
          <w:sz w:val="18"/>
          <w:szCs w:val="18"/>
        </w:rPr>
      </w:pPr>
      <w:r w:rsidRPr="00910E83">
        <w:rPr>
          <w:sz w:val="18"/>
          <w:szCs w:val="18"/>
        </w:rPr>
        <w:t>Izjavljam, da sem kot fizične osebe (udeležence v lastništvu ponudnika) navedel:</w:t>
      </w:r>
    </w:p>
    <w:p w14:paraId="08064EF1"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50F2E98" w14:textId="77777777" w:rsidR="00580785" w:rsidRPr="00910E83" w:rsidRDefault="00580785" w:rsidP="00580785">
      <w:pPr>
        <w:pStyle w:val="Default"/>
        <w:spacing w:line="276" w:lineRule="auto"/>
        <w:jc w:val="both"/>
        <w:rPr>
          <w:sz w:val="18"/>
          <w:szCs w:val="18"/>
        </w:rPr>
      </w:pPr>
    </w:p>
    <w:p w14:paraId="627B7325"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4FD3FC3" w14:textId="77777777" w:rsidR="00580785" w:rsidRPr="00910E83" w:rsidRDefault="00580785" w:rsidP="00580785">
      <w:pPr>
        <w:pStyle w:val="Default"/>
        <w:spacing w:line="276" w:lineRule="auto"/>
        <w:jc w:val="both"/>
        <w:rPr>
          <w:sz w:val="18"/>
          <w:szCs w:val="18"/>
        </w:rPr>
      </w:pPr>
    </w:p>
    <w:p w14:paraId="7283F633" w14:textId="77777777" w:rsidR="00580785" w:rsidRPr="00910E83" w:rsidRDefault="00580785" w:rsidP="00580785">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B8904FA" w14:textId="77777777" w:rsidR="00580785" w:rsidRPr="00910E83" w:rsidRDefault="00580785" w:rsidP="00580785">
      <w:pPr>
        <w:pStyle w:val="Default"/>
        <w:spacing w:line="276" w:lineRule="auto"/>
        <w:jc w:val="both"/>
        <w:rPr>
          <w:sz w:val="18"/>
          <w:szCs w:val="18"/>
        </w:rPr>
      </w:pPr>
    </w:p>
    <w:p w14:paraId="6290CDCC" w14:textId="77777777" w:rsidR="00580785" w:rsidRPr="00910E83" w:rsidRDefault="00580785" w:rsidP="00580785">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68340949" w14:textId="77777777" w:rsidR="00580785" w:rsidRPr="00910E83" w:rsidRDefault="00580785" w:rsidP="00580785">
      <w:pPr>
        <w:pStyle w:val="Default"/>
        <w:spacing w:line="276" w:lineRule="auto"/>
        <w:jc w:val="both"/>
        <w:rPr>
          <w:sz w:val="18"/>
          <w:szCs w:val="18"/>
        </w:rPr>
      </w:pPr>
    </w:p>
    <w:p w14:paraId="724E53A3" w14:textId="7E444FC0" w:rsidR="00580785" w:rsidRPr="000E7ACC" w:rsidRDefault="00580785" w:rsidP="000E7ACC">
      <w:pPr>
        <w:pStyle w:val="Default"/>
        <w:spacing w:line="276" w:lineRule="auto"/>
        <w:jc w:val="both"/>
        <w:rPr>
          <w:sz w:val="18"/>
          <w:szCs w:val="18"/>
        </w:rPr>
      </w:pPr>
      <w:r w:rsidRPr="00910E83">
        <w:rPr>
          <w:sz w:val="18"/>
          <w:szCs w:val="18"/>
        </w:rPr>
        <w:t xml:space="preserve">Naročnika bom obvestil o vsaki spremembi posredovanih podatkov. </w:t>
      </w:r>
    </w:p>
    <w:p w14:paraId="41EB7EB0" w14:textId="77777777" w:rsidR="00580785" w:rsidRPr="00910E83" w:rsidRDefault="00580785" w:rsidP="00580785">
      <w:pPr>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10E83" w14:paraId="7C691EE3" w14:textId="77777777" w:rsidTr="00D76F60">
        <w:tc>
          <w:tcPr>
            <w:tcW w:w="648" w:type="dxa"/>
          </w:tcPr>
          <w:p w14:paraId="02680420" w14:textId="77777777" w:rsidR="00580785" w:rsidRPr="00910E83" w:rsidRDefault="00580785" w:rsidP="00D76F60">
            <w:pPr>
              <w:ind w:right="-108"/>
              <w:jc w:val="both"/>
              <w:rPr>
                <w:rFonts w:cs="Arial"/>
                <w:sz w:val="18"/>
                <w:szCs w:val="18"/>
              </w:rPr>
            </w:pPr>
          </w:p>
          <w:p w14:paraId="6B72FF76" w14:textId="77777777" w:rsidR="00580785" w:rsidRPr="00910E83" w:rsidRDefault="00580785" w:rsidP="00D76F60">
            <w:pPr>
              <w:ind w:right="-108"/>
              <w:jc w:val="both"/>
              <w:rPr>
                <w:rFonts w:cs="Arial"/>
                <w:sz w:val="18"/>
                <w:szCs w:val="18"/>
              </w:rPr>
            </w:pPr>
          </w:p>
          <w:p w14:paraId="35BF48C8" w14:textId="77777777" w:rsidR="00580785" w:rsidRPr="00910E83" w:rsidRDefault="00580785" w:rsidP="00D76F60">
            <w:pPr>
              <w:ind w:right="-108"/>
              <w:jc w:val="both"/>
              <w:rPr>
                <w:rFonts w:cs="Arial"/>
                <w:sz w:val="18"/>
                <w:szCs w:val="18"/>
              </w:rPr>
            </w:pPr>
            <w:r w:rsidRPr="00910E83">
              <w:rPr>
                <w:rFonts w:cs="Arial"/>
                <w:sz w:val="18"/>
                <w:szCs w:val="18"/>
              </w:rPr>
              <w:t>Kraj:</w:t>
            </w:r>
          </w:p>
        </w:tc>
        <w:tc>
          <w:tcPr>
            <w:tcW w:w="1980" w:type="dxa"/>
            <w:gridSpan w:val="2"/>
            <w:tcBorders>
              <w:top w:val="nil"/>
              <w:left w:val="nil"/>
              <w:bottom w:val="single" w:sz="4" w:space="0" w:color="auto"/>
              <w:right w:val="nil"/>
            </w:tcBorders>
          </w:tcPr>
          <w:p w14:paraId="0657F541" w14:textId="77777777" w:rsidR="00580785" w:rsidRPr="00910E83" w:rsidRDefault="00580785" w:rsidP="00D76F60">
            <w:pPr>
              <w:jc w:val="both"/>
              <w:rPr>
                <w:rFonts w:cs="Arial"/>
                <w:sz w:val="18"/>
                <w:szCs w:val="18"/>
              </w:rPr>
            </w:pPr>
          </w:p>
        </w:tc>
        <w:tc>
          <w:tcPr>
            <w:tcW w:w="2880" w:type="dxa"/>
          </w:tcPr>
          <w:p w14:paraId="776874DC" w14:textId="77777777" w:rsidR="00580785" w:rsidRPr="00910E83" w:rsidRDefault="00580785" w:rsidP="00D76F60">
            <w:pPr>
              <w:jc w:val="both"/>
              <w:rPr>
                <w:rFonts w:cs="Arial"/>
                <w:sz w:val="18"/>
                <w:szCs w:val="18"/>
              </w:rPr>
            </w:pPr>
          </w:p>
        </w:tc>
        <w:tc>
          <w:tcPr>
            <w:tcW w:w="3704" w:type="dxa"/>
            <w:hideMark/>
          </w:tcPr>
          <w:p w14:paraId="7D58093D" w14:textId="77777777" w:rsidR="00580785" w:rsidRPr="00910E83" w:rsidRDefault="00580785" w:rsidP="00D76F60">
            <w:pPr>
              <w:jc w:val="center"/>
              <w:rPr>
                <w:rFonts w:cs="Arial"/>
                <w:sz w:val="18"/>
                <w:szCs w:val="18"/>
              </w:rPr>
            </w:pPr>
            <w:r w:rsidRPr="00910E83">
              <w:rPr>
                <w:rFonts w:cs="Arial"/>
                <w:sz w:val="18"/>
                <w:szCs w:val="18"/>
              </w:rPr>
              <w:t xml:space="preserve">Ime in priimek pooblaščene osebe </w:t>
            </w:r>
          </w:p>
          <w:p w14:paraId="356769F6" w14:textId="77777777" w:rsidR="00580785" w:rsidRPr="00910E83" w:rsidRDefault="00580785" w:rsidP="00D76F60">
            <w:pPr>
              <w:jc w:val="center"/>
              <w:rPr>
                <w:rFonts w:cs="Arial"/>
                <w:sz w:val="18"/>
                <w:szCs w:val="18"/>
              </w:rPr>
            </w:pPr>
            <w:r w:rsidRPr="00910E83">
              <w:rPr>
                <w:rFonts w:cs="Arial"/>
                <w:sz w:val="18"/>
                <w:szCs w:val="18"/>
              </w:rPr>
              <w:t xml:space="preserve">ponudnika / podizvajalca / </w:t>
            </w:r>
          </w:p>
          <w:p w14:paraId="5B58E57F" w14:textId="77777777" w:rsidR="00580785" w:rsidRPr="00910E83" w:rsidRDefault="00580785" w:rsidP="00D76F60">
            <w:pPr>
              <w:jc w:val="center"/>
              <w:rPr>
                <w:rFonts w:cs="Arial"/>
                <w:sz w:val="18"/>
                <w:szCs w:val="18"/>
              </w:rPr>
            </w:pPr>
            <w:r w:rsidRPr="00910E83">
              <w:rPr>
                <w:rFonts w:cs="Arial"/>
                <w:sz w:val="18"/>
                <w:szCs w:val="18"/>
              </w:rPr>
              <w:t>ponudnika – partnerja v skupini</w:t>
            </w:r>
          </w:p>
        </w:tc>
      </w:tr>
      <w:tr w:rsidR="00580785" w:rsidRPr="00910E83" w14:paraId="3DE73296" w14:textId="77777777" w:rsidTr="00D76F60">
        <w:tc>
          <w:tcPr>
            <w:tcW w:w="828" w:type="dxa"/>
            <w:gridSpan w:val="2"/>
          </w:tcPr>
          <w:p w14:paraId="67D2DDED" w14:textId="77777777" w:rsidR="00580785" w:rsidRPr="00910E83" w:rsidRDefault="00580785" w:rsidP="00D76F60">
            <w:pPr>
              <w:ind w:right="-108"/>
              <w:jc w:val="both"/>
              <w:rPr>
                <w:rFonts w:cs="Arial"/>
                <w:sz w:val="18"/>
                <w:szCs w:val="18"/>
              </w:rPr>
            </w:pPr>
          </w:p>
          <w:p w14:paraId="1F98C9DB" w14:textId="77777777" w:rsidR="00580785" w:rsidRPr="00910E83" w:rsidRDefault="00580785" w:rsidP="00D76F60">
            <w:pPr>
              <w:ind w:right="-108"/>
              <w:jc w:val="both"/>
              <w:rPr>
                <w:rFonts w:cs="Arial"/>
                <w:sz w:val="18"/>
                <w:szCs w:val="18"/>
              </w:rPr>
            </w:pPr>
            <w:r w:rsidRPr="00910E83">
              <w:rPr>
                <w:rFonts w:cs="Arial"/>
                <w:sz w:val="18"/>
                <w:szCs w:val="18"/>
              </w:rPr>
              <w:t>Datum:</w:t>
            </w:r>
          </w:p>
        </w:tc>
        <w:tc>
          <w:tcPr>
            <w:tcW w:w="1800" w:type="dxa"/>
            <w:tcBorders>
              <w:top w:val="nil"/>
              <w:left w:val="nil"/>
              <w:bottom w:val="single" w:sz="4" w:space="0" w:color="auto"/>
              <w:right w:val="nil"/>
            </w:tcBorders>
          </w:tcPr>
          <w:p w14:paraId="43849A98" w14:textId="77777777" w:rsidR="00580785" w:rsidRPr="00910E83" w:rsidRDefault="00580785" w:rsidP="00D76F60">
            <w:pPr>
              <w:jc w:val="both"/>
              <w:rPr>
                <w:rFonts w:cs="Arial"/>
                <w:sz w:val="18"/>
                <w:szCs w:val="18"/>
              </w:rPr>
            </w:pPr>
          </w:p>
        </w:tc>
        <w:tc>
          <w:tcPr>
            <w:tcW w:w="2880" w:type="dxa"/>
          </w:tcPr>
          <w:p w14:paraId="512B905C"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0F4DFCC8" w14:textId="77777777" w:rsidR="00580785" w:rsidRPr="00910E83" w:rsidRDefault="00580785" w:rsidP="00D76F60">
            <w:pPr>
              <w:jc w:val="both"/>
              <w:rPr>
                <w:rFonts w:cs="Arial"/>
                <w:sz w:val="18"/>
                <w:szCs w:val="18"/>
              </w:rPr>
            </w:pPr>
          </w:p>
        </w:tc>
      </w:tr>
      <w:tr w:rsidR="00580785" w:rsidRPr="00910E83" w14:paraId="55308D67" w14:textId="77777777" w:rsidTr="00D76F60">
        <w:tc>
          <w:tcPr>
            <w:tcW w:w="828" w:type="dxa"/>
            <w:gridSpan w:val="2"/>
          </w:tcPr>
          <w:p w14:paraId="698C8B97" w14:textId="77777777" w:rsidR="00580785" w:rsidRPr="00910E83" w:rsidRDefault="00580785" w:rsidP="00D76F60">
            <w:pPr>
              <w:jc w:val="both"/>
              <w:rPr>
                <w:rFonts w:cs="Arial"/>
                <w:sz w:val="18"/>
                <w:szCs w:val="18"/>
              </w:rPr>
            </w:pPr>
          </w:p>
        </w:tc>
        <w:tc>
          <w:tcPr>
            <w:tcW w:w="1800" w:type="dxa"/>
          </w:tcPr>
          <w:p w14:paraId="4FD41DA9" w14:textId="77777777" w:rsidR="00580785" w:rsidRPr="00910E83" w:rsidRDefault="00580785" w:rsidP="00D76F60">
            <w:pPr>
              <w:jc w:val="both"/>
              <w:rPr>
                <w:rFonts w:cs="Arial"/>
                <w:sz w:val="18"/>
                <w:szCs w:val="18"/>
              </w:rPr>
            </w:pPr>
          </w:p>
        </w:tc>
        <w:tc>
          <w:tcPr>
            <w:tcW w:w="2880" w:type="dxa"/>
            <w:hideMark/>
          </w:tcPr>
          <w:p w14:paraId="1782B543" w14:textId="77777777" w:rsidR="00580785" w:rsidRPr="00910E83" w:rsidRDefault="00580785" w:rsidP="00D76F60">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0C708F27" w14:textId="77777777" w:rsidR="00580785" w:rsidRPr="00910E83" w:rsidRDefault="00580785" w:rsidP="00D76F60">
            <w:pPr>
              <w:jc w:val="both"/>
              <w:rPr>
                <w:rFonts w:cs="Arial"/>
                <w:sz w:val="18"/>
                <w:szCs w:val="18"/>
              </w:rPr>
            </w:pPr>
          </w:p>
        </w:tc>
      </w:tr>
      <w:tr w:rsidR="00580785" w:rsidRPr="00910E83" w14:paraId="508F8DCB" w14:textId="77777777" w:rsidTr="00D76F60">
        <w:tc>
          <w:tcPr>
            <w:tcW w:w="828" w:type="dxa"/>
            <w:gridSpan w:val="2"/>
          </w:tcPr>
          <w:p w14:paraId="42AD9823" w14:textId="77777777" w:rsidR="00580785" w:rsidRPr="00910E83" w:rsidRDefault="00580785" w:rsidP="00D76F60">
            <w:pPr>
              <w:jc w:val="both"/>
              <w:rPr>
                <w:rFonts w:cs="Arial"/>
                <w:sz w:val="18"/>
                <w:szCs w:val="18"/>
              </w:rPr>
            </w:pPr>
          </w:p>
        </w:tc>
        <w:tc>
          <w:tcPr>
            <w:tcW w:w="1800" w:type="dxa"/>
          </w:tcPr>
          <w:p w14:paraId="18B249E3" w14:textId="77777777" w:rsidR="00580785" w:rsidRPr="00910E83" w:rsidRDefault="00580785" w:rsidP="00D76F60">
            <w:pPr>
              <w:jc w:val="both"/>
              <w:rPr>
                <w:rFonts w:cs="Arial"/>
                <w:sz w:val="18"/>
                <w:szCs w:val="18"/>
              </w:rPr>
            </w:pPr>
          </w:p>
        </w:tc>
        <w:tc>
          <w:tcPr>
            <w:tcW w:w="2880" w:type="dxa"/>
          </w:tcPr>
          <w:p w14:paraId="0AC954C5"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632654C9" w14:textId="1DB48219" w:rsidR="00580785" w:rsidRPr="00910E83" w:rsidRDefault="00580785" w:rsidP="000E7ACC">
            <w:pPr>
              <w:jc w:val="center"/>
              <w:rPr>
                <w:rFonts w:cs="Arial"/>
                <w:sz w:val="18"/>
                <w:szCs w:val="18"/>
              </w:rPr>
            </w:pPr>
            <w:r w:rsidRPr="00910E83">
              <w:rPr>
                <w:rFonts w:cs="Arial"/>
                <w:sz w:val="18"/>
                <w:szCs w:val="18"/>
              </w:rPr>
              <w:t>Podpis pooblaščene osebe</w:t>
            </w:r>
          </w:p>
        </w:tc>
      </w:tr>
    </w:tbl>
    <w:p w14:paraId="75B32D87" w14:textId="19E75F83" w:rsidR="00580785" w:rsidRPr="00590863" w:rsidRDefault="00580785" w:rsidP="00D6732A">
      <w:pPr>
        <w:spacing w:before="225" w:after="0"/>
        <w:jc w:val="right"/>
        <w:rPr>
          <w:rFonts w:cs="Arial"/>
          <w:sz w:val="18"/>
          <w:szCs w:val="18"/>
        </w:rPr>
      </w:pPr>
      <w:r>
        <w:br w:type="page"/>
      </w:r>
      <w:r w:rsidRPr="00590863">
        <w:rPr>
          <w:rFonts w:cs="Arial"/>
          <w:sz w:val="18"/>
          <w:szCs w:val="18"/>
        </w:rPr>
        <w:lastRenderedPageBreak/>
        <w:t>Obrazec št: 1</w:t>
      </w:r>
      <w:r>
        <w:rPr>
          <w:rFonts w:cs="Arial"/>
          <w:sz w:val="18"/>
          <w:szCs w:val="18"/>
        </w:rPr>
        <w:t>3</w:t>
      </w:r>
    </w:p>
    <w:p w14:paraId="75E69CA2"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2B13F827" w14:textId="77777777" w:rsidR="00580785" w:rsidRDefault="00580785" w:rsidP="00580785">
      <w:pPr>
        <w:pStyle w:val="Naslov2"/>
        <w:rPr>
          <w:rFonts w:eastAsia="Calibri"/>
          <w:b w:val="0"/>
        </w:rPr>
      </w:pPr>
    </w:p>
    <w:p w14:paraId="3823A90A" w14:textId="77777777" w:rsidR="00580785" w:rsidRPr="00711324" w:rsidRDefault="00580785" w:rsidP="00580785">
      <w:pPr>
        <w:rPr>
          <w:rFonts w:cs="Arial"/>
          <w:sz w:val="18"/>
          <w:szCs w:val="18"/>
          <w:lang w:eastAsia="zh-CN"/>
        </w:rPr>
      </w:pPr>
    </w:p>
    <w:p w14:paraId="4B18B94D" w14:textId="77777777" w:rsidR="00580785" w:rsidRDefault="00580785" w:rsidP="00580785">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r w:rsidRPr="00711324">
        <w:rPr>
          <w:rFonts w:ascii="Arial" w:hAnsi="Arial" w:cs="Arial"/>
          <w:color w:val="000000"/>
          <w:sz w:val="18"/>
          <w:szCs w:val="18"/>
        </w:rPr>
        <w:t xml:space="preserve">OBČINA MIRNA PEČ, Trg 2, 8216 Mirna Peč                                                                                 </w:t>
      </w:r>
    </w:p>
    <w:p w14:paraId="0E89A28E" w14:textId="77777777" w:rsidR="00580785" w:rsidRDefault="00580785" w:rsidP="00580785">
      <w:pPr>
        <w:pStyle w:val="Standard"/>
        <w:rPr>
          <w:rFonts w:ascii="Arial" w:hAnsi="Arial" w:cs="Arial"/>
          <w:b/>
          <w:bCs/>
          <w:color w:val="000000"/>
          <w:sz w:val="18"/>
          <w:szCs w:val="18"/>
        </w:rPr>
      </w:pPr>
    </w:p>
    <w:p w14:paraId="512DE46C" w14:textId="77777777" w:rsidR="00580785" w:rsidRPr="00711324" w:rsidRDefault="00580785" w:rsidP="00580785">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68A0DDF8" w14:textId="77777777" w:rsidR="00580785" w:rsidRPr="00711324" w:rsidRDefault="00580785" w:rsidP="00580785">
      <w:pPr>
        <w:pStyle w:val="Standard"/>
        <w:rPr>
          <w:rFonts w:ascii="Arial" w:hAnsi="Arial" w:cs="Arial"/>
          <w:color w:val="000000"/>
          <w:sz w:val="18"/>
          <w:szCs w:val="18"/>
        </w:rPr>
      </w:pPr>
    </w:p>
    <w:p w14:paraId="7E707205" w14:textId="77777777" w:rsidR="00580785" w:rsidRPr="00711324" w:rsidRDefault="00580785" w:rsidP="00580785">
      <w:pPr>
        <w:pStyle w:val="Standard"/>
        <w:rPr>
          <w:rFonts w:ascii="Arial" w:hAnsi="Arial" w:cs="Arial"/>
          <w:color w:val="000000"/>
          <w:sz w:val="18"/>
          <w:szCs w:val="18"/>
        </w:rPr>
      </w:pPr>
    </w:p>
    <w:p w14:paraId="3AD31E7B" w14:textId="77777777" w:rsidR="00580785" w:rsidRPr="00711324" w:rsidRDefault="00580785" w:rsidP="00580785">
      <w:pPr>
        <w:pStyle w:val="Standard"/>
        <w:rPr>
          <w:rFonts w:ascii="Arial" w:hAnsi="Arial" w:cs="Arial"/>
          <w:color w:val="000000"/>
          <w:sz w:val="18"/>
          <w:szCs w:val="18"/>
        </w:rPr>
      </w:pPr>
      <w:r w:rsidRPr="00711324">
        <w:rPr>
          <w:rFonts w:ascii="Arial" w:hAnsi="Arial" w:cs="Arial"/>
          <w:color w:val="000000"/>
          <w:sz w:val="18"/>
          <w:szCs w:val="18"/>
        </w:rPr>
        <w:t>Datum:</w:t>
      </w:r>
      <w:r>
        <w:rPr>
          <w:rFonts w:ascii="Arial" w:hAnsi="Arial" w:cs="Arial"/>
          <w:color w:val="000000"/>
          <w:sz w:val="18"/>
          <w:szCs w:val="18"/>
        </w:rPr>
        <w:t xml:space="preserve"> ____________</w:t>
      </w:r>
    </w:p>
    <w:p w14:paraId="5045277B" w14:textId="77777777" w:rsidR="00580785" w:rsidRDefault="00580785" w:rsidP="00580785">
      <w:pPr>
        <w:pStyle w:val="Standard"/>
        <w:rPr>
          <w:rFonts w:asciiTheme="minorHAnsi" w:hAnsiTheme="minorHAnsi" w:cstheme="minorHAnsi"/>
          <w:color w:val="000000"/>
        </w:rPr>
      </w:pPr>
    </w:p>
    <w:p w14:paraId="08086883" w14:textId="77777777" w:rsidR="00580785" w:rsidRPr="00711324" w:rsidRDefault="00580785" w:rsidP="00580785">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459E205D" w14:textId="77777777" w:rsidR="00580785" w:rsidRPr="00711324" w:rsidRDefault="00580785" w:rsidP="00580785">
      <w:pPr>
        <w:jc w:val="center"/>
        <w:rPr>
          <w:rFonts w:cs="Arial"/>
          <w:sz w:val="18"/>
          <w:szCs w:val="18"/>
        </w:rPr>
      </w:pPr>
    </w:p>
    <w:p w14:paraId="5E4C6128" w14:textId="0855F95C" w:rsidR="00580785" w:rsidRPr="00580785" w:rsidRDefault="00580785" w:rsidP="00580785">
      <w:pPr>
        <w:pStyle w:val="Noga"/>
        <w:jc w:val="both"/>
        <w:rPr>
          <w:rFonts w:ascii="Arial" w:hAnsi="Arial" w:cs="Arial"/>
          <w:sz w:val="18"/>
          <w:szCs w:val="18"/>
        </w:rPr>
      </w:pPr>
      <w:r w:rsidRPr="00580785">
        <w:rPr>
          <w:rFonts w:ascii="Arial" w:hAnsi="Arial" w:cs="Arial"/>
          <w:sz w:val="18"/>
          <w:szCs w:val="18"/>
        </w:rPr>
        <w:t xml:space="preserve">V zvezi z javnim naročilom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w:t>
      </w:r>
      <w:r w:rsidR="00847520">
        <w:rPr>
          <w:rFonts w:ascii="Arial" w:hAnsi="Arial" w:cs="Arial"/>
          <w:sz w:val="18"/>
          <w:szCs w:val="18"/>
        </w:rPr>
        <w:t>(ponovitev)</w:t>
      </w:r>
      <w:r w:rsidRPr="00580785">
        <w:rPr>
          <w:rFonts w:ascii="Arial" w:hAnsi="Arial" w:cs="Arial"/>
          <w:color w:val="000000"/>
          <w:sz w:val="18"/>
          <w:szCs w:val="18"/>
        </w:rPr>
        <w:t>«</w:t>
      </w:r>
    </w:p>
    <w:p w14:paraId="33381F69" w14:textId="77777777" w:rsidR="00580785" w:rsidRPr="00711324" w:rsidRDefault="00580785" w:rsidP="00580785">
      <w:pPr>
        <w:jc w:val="center"/>
        <w:rPr>
          <w:rFonts w:cs="Arial"/>
          <w:sz w:val="18"/>
          <w:szCs w:val="18"/>
        </w:rPr>
      </w:pPr>
    </w:p>
    <w:p w14:paraId="0B19DDDC" w14:textId="77777777" w:rsidR="00580785" w:rsidRPr="00711324" w:rsidRDefault="00580785" w:rsidP="00580785">
      <w:pPr>
        <w:jc w:val="both"/>
        <w:rPr>
          <w:rFonts w:cs="Arial"/>
          <w:sz w:val="18"/>
          <w:szCs w:val="18"/>
        </w:rPr>
      </w:pPr>
      <w:r w:rsidRPr="00711324">
        <w:rPr>
          <w:rFonts w:cs="Arial"/>
          <w:bCs/>
          <w:sz w:val="18"/>
          <w:szCs w:val="18"/>
        </w:rPr>
        <w:t xml:space="preserve">________________________________________________________________________ </w:t>
      </w:r>
    </w:p>
    <w:p w14:paraId="7A60E4CF" w14:textId="77777777" w:rsidR="00580785" w:rsidRPr="00711324" w:rsidRDefault="00580785" w:rsidP="00580785">
      <w:pPr>
        <w:jc w:val="both"/>
        <w:rPr>
          <w:rFonts w:cs="Arial"/>
          <w:color w:val="808080"/>
          <w:sz w:val="18"/>
          <w:szCs w:val="18"/>
        </w:rPr>
      </w:pPr>
      <w:r w:rsidRPr="00711324">
        <w:rPr>
          <w:rFonts w:cs="Arial"/>
          <w:color w:val="808080"/>
          <w:sz w:val="18"/>
          <w:szCs w:val="18"/>
        </w:rPr>
        <w:t>(ime in priimek fizične osebe ali odgovorne osebe poslovnega subjekta)</w:t>
      </w:r>
    </w:p>
    <w:p w14:paraId="7236D9A0" w14:textId="77777777" w:rsidR="00580785" w:rsidRPr="00711324" w:rsidRDefault="00580785" w:rsidP="00580785">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3D47B5DA" w14:textId="77777777" w:rsidR="00580785" w:rsidRPr="00711324" w:rsidRDefault="00580785" w:rsidP="00580785">
      <w:pPr>
        <w:pStyle w:val="Sprotnaopomba-besedilo"/>
        <w:spacing w:line="276" w:lineRule="auto"/>
        <w:jc w:val="center"/>
        <w:rPr>
          <w:rFonts w:cs="Arial"/>
          <w:sz w:val="18"/>
          <w:szCs w:val="18"/>
        </w:rPr>
      </w:pPr>
    </w:p>
    <w:p w14:paraId="0318473D"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557196DF"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 xml:space="preserve"> </w:t>
      </w:r>
    </w:p>
    <w:p w14:paraId="01B5CD33"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68DBC06" w14:textId="77777777" w:rsidR="00580785" w:rsidRPr="00711324" w:rsidRDefault="00580785" w:rsidP="00580785">
      <w:pPr>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7673093F" w14:textId="77777777" w:rsidR="00580785" w:rsidRDefault="00580785" w:rsidP="00580785">
      <w:pPr>
        <w:ind w:right="72"/>
        <w:jc w:val="both"/>
        <w:rPr>
          <w:rFonts w:cs="Arial"/>
          <w:b/>
          <w:sz w:val="18"/>
          <w:szCs w:val="18"/>
        </w:rPr>
      </w:pPr>
    </w:p>
    <w:p w14:paraId="3636A947" w14:textId="77777777" w:rsidR="00580785" w:rsidRPr="00711324" w:rsidRDefault="00580785" w:rsidP="00580785">
      <w:pPr>
        <w:ind w:right="72"/>
        <w:jc w:val="both"/>
        <w:rPr>
          <w:rFonts w:cs="Arial"/>
          <w:sz w:val="18"/>
          <w:szCs w:val="18"/>
        </w:rPr>
      </w:pPr>
      <w:r w:rsidRPr="00711324">
        <w:rPr>
          <w:rFonts w:cs="Arial"/>
          <w:b/>
          <w:sz w:val="18"/>
          <w:szCs w:val="18"/>
        </w:rPr>
        <w:t>ni / nisem povezan s funkcionarjem</w:t>
      </w:r>
      <w:r>
        <w:rPr>
          <w:rFonts w:cs="Arial"/>
          <w:b/>
          <w:sz w:val="18"/>
          <w:szCs w:val="18"/>
        </w:rPr>
        <w:t xml:space="preserve"> v Občini Mirna Peč</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Pr>
          <w:rFonts w:cs="Arial"/>
          <w:b/>
          <w:sz w:val="18"/>
          <w:szCs w:val="18"/>
        </w:rPr>
        <w:t>,</w:t>
      </w:r>
      <w:r w:rsidRPr="00711324">
        <w:rPr>
          <w:rFonts w:cs="Arial"/>
          <w:b/>
          <w:sz w:val="18"/>
          <w:szCs w:val="18"/>
        </w:rPr>
        <w:t xml:space="preserve"> 158/20, </w:t>
      </w:r>
      <w:r>
        <w:rPr>
          <w:rFonts w:cs="Arial"/>
          <w:b/>
          <w:sz w:val="18"/>
          <w:szCs w:val="18"/>
        </w:rPr>
        <w:t>3/22 - ZDeb in 16/23 - ZZPri</w:t>
      </w:r>
      <w:r w:rsidRPr="00711324">
        <w:rPr>
          <w:rFonts w:cs="Arial"/>
          <w:b/>
          <w:sz w:val="18"/>
          <w:szCs w:val="18"/>
        </w:rPr>
        <w:t xml:space="preserve">). </w:t>
      </w:r>
    </w:p>
    <w:p w14:paraId="6A08D824" w14:textId="77777777" w:rsidR="00580785" w:rsidRPr="00711324" w:rsidRDefault="00580785" w:rsidP="00580785">
      <w:pPr>
        <w:ind w:right="72"/>
        <w:jc w:val="both"/>
        <w:rPr>
          <w:rFonts w:cs="Arial"/>
          <w:b/>
          <w:sz w:val="18"/>
          <w:szCs w:val="18"/>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80785" w:rsidRPr="00711324" w14:paraId="7A119B2A" w14:textId="77777777" w:rsidTr="00D76F60">
        <w:tc>
          <w:tcPr>
            <w:tcW w:w="2930" w:type="dxa"/>
            <w:tcMar>
              <w:top w:w="0" w:type="dxa"/>
              <w:left w:w="108" w:type="dxa"/>
              <w:bottom w:w="0" w:type="dxa"/>
              <w:right w:w="108" w:type="dxa"/>
            </w:tcMar>
            <w:hideMark/>
          </w:tcPr>
          <w:p w14:paraId="7058C4A0"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Kraj in datum:</w:t>
            </w:r>
          </w:p>
        </w:tc>
        <w:tc>
          <w:tcPr>
            <w:tcW w:w="1254" w:type="dxa"/>
            <w:tcMar>
              <w:top w:w="0" w:type="dxa"/>
              <w:left w:w="108" w:type="dxa"/>
              <w:bottom w:w="0" w:type="dxa"/>
              <w:right w:w="108" w:type="dxa"/>
            </w:tcMar>
            <w:hideMark/>
          </w:tcPr>
          <w:p w14:paraId="187C2F61" w14:textId="77777777" w:rsidR="00580785" w:rsidRPr="00711324" w:rsidRDefault="00580785" w:rsidP="00D76F60">
            <w:pPr>
              <w:keepNext/>
              <w:keepLines/>
              <w:tabs>
                <w:tab w:val="left" w:pos="567"/>
                <w:tab w:val="left" w:pos="851"/>
                <w:tab w:val="left" w:pos="993"/>
              </w:tabs>
              <w:jc w:val="center"/>
              <w:rPr>
                <w:rFonts w:cs="Arial"/>
                <w:sz w:val="18"/>
                <w:szCs w:val="18"/>
              </w:rPr>
            </w:pPr>
            <w:r w:rsidRPr="00711324">
              <w:rPr>
                <w:rFonts w:cs="Arial"/>
                <w:color w:val="7F7F7F"/>
                <w:position w:val="-2"/>
                <w:sz w:val="18"/>
                <w:szCs w:val="18"/>
              </w:rPr>
              <w:t>žig:</w:t>
            </w:r>
          </w:p>
        </w:tc>
        <w:tc>
          <w:tcPr>
            <w:tcW w:w="4888" w:type="dxa"/>
            <w:tcMar>
              <w:top w:w="0" w:type="dxa"/>
              <w:left w:w="108" w:type="dxa"/>
              <w:bottom w:w="0" w:type="dxa"/>
              <w:right w:w="108" w:type="dxa"/>
            </w:tcMar>
            <w:hideMark/>
          </w:tcPr>
          <w:p w14:paraId="6F325C7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w:t>
            </w:r>
          </w:p>
        </w:tc>
      </w:tr>
      <w:tr w:rsidR="00580785" w:rsidRPr="00711324" w14:paraId="25A72B0E" w14:textId="77777777" w:rsidTr="00D76F60">
        <w:tc>
          <w:tcPr>
            <w:tcW w:w="2930" w:type="dxa"/>
            <w:tcMar>
              <w:top w:w="0" w:type="dxa"/>
              <w:left w:w="108" w:type="dxa"/>
              <w:bottom w:w="0" w:type="dxa"/>
              <w:right w:w="108" w:type="dxa"/>
            </w:tcMar>
          </w:tcPr>
          <w:p w14:paraId="107A8FF9" w14:textId="77777777" w:rsidR="00580785" w:rsidRPr="00711324" w:rsidRDefault="00580785" w:rsidP="00D76F60">
            <w:pPr>
              <w:keepNext/>
              <w:keepLines/>
              <w:tabs>
                <w:tab w:val="left" w:pos="567"/>
                <w:tab w:val="left" w:pos="851"/>
                <w:tab w:val="left" w:pos="993"/>
              </w:tabs>
              <w:jc w:val="both"/>
              <w:rPr>
                <w:rFonts w:cs="Arial"/>
                <w:sz w:val="18"/>
                <w:szCs w:val="18"/>
              </w:rPr>
            </w:pPr>
          </w:p>
          <w:p w14:paraId="48F204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______________________</w:t>
            </w:r>
          </w:p>
        </w:tc>
        <w:tc>
          <w:tcPr>
            <w:tcW w:w="1254" w:type="dxa"/>
            <w:tcMar>
              <w:top w:w="0" w:type="dxa"/>
              <w:left w:w="108" w:type="dxa"/>
              <w:bottom w:w="0" w:type="dxa"/>
              <w:right w:w="108" w:type="dxa"/>
            </w:tcMar>
          </w:tcPr>
          <w:p w14:paraId="07ABE8B4"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690AFD6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r w:rsidRPr="00711324">
              <w:rPr>
                <w:rFonts w:cs="Arial"/>
                <w:color w:val="808080"/>
                <w:sz w:val="18"/>
                <w:szCs w:val="18"/>
              </w:rPr>
              <w:t>(ime in priimek)</w:t>
            </w:r>
          </w:p>
          <w:p w14:paraId="65A86B9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p w14:paraId="0933DC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____________________________________               </w:t>
            </w:r>
          </w:p>
        </w:tc>
      </w:tr>
      <w:tr w:rsidR="00580785" w:rsidRPr="00711324" w14:paraId="4361C6DA" w14:textId="77777777" w:rsidTr="00D76F60">
        <w:tc>
          <w:tcPr>
            <w:tcW w:w="2930" w:type="dxa"/>
            <w:tcMar>
              <w:top w:w="0" w:type="dxa"/>
              <w:left w:w="108" w:type="dxa"/>
              <w:bottom w:w="0" w:type="dxa"/>
              <w:right w:w="108" w:type="dxa"/>
            </w:tcMar>
            <w:hideMark/>
          </w:tcPr>
          <w:p w14:paraId="192B7202"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tc>
        <w:tc>
          <w:tcPr>
            <w:tcW w:w="1254" w:type="dxa"/>
            <w:tcMar>
              <w:top w:w="0" w:type="dxa"/>
              <w:left w:w="108" w:type="dxa"/>
              <w:bottom w:w="0" w:type="dxa"/>
              <w:right w:w="108" w:type="dxa"/>
            </w:tcMar>
          </w:tcPr>
          <w:p w14:paraId="32C179DD"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436CE389" w14:textId="77777777" w:rsidR="00580785" w:rsidRPr="00711324" w:rsidRDefault="00580785" w:rsidP="00D76F60">
            <w:pPr>
              <w:keepNext/>
              <w:keepLines/>
              <w:tabs>
                <w:tab w:val="left" w:pos="567"/>
                <w:tab w:val="left" w:pos="851"/>
                <w:tab w:val="left" w:pos="993"/>
                <w:tab w:val="left" w:pos="2544"/>
              </w:tabs>
              <w:jc w:val="center"/>
              <w:rPr>
                <w:rFonts w:cs="Arial"/>
                <w:sz w:val="18"/>
                <w:szCs w:val="18"/>
              </w:rPr>
            </w:pPr>
            <w:r w:rsidRPr="00711324">
              <w:rPr>
                <w:rFonts w:cs="Arial"/>
                <w:color w:val="808080"/>
                <w:sz w:val="18"/>
                <w:szCs w:val="18"/>
              </w:rPr>
              <w:t>(podpis odgovorne osebe)</w:t>
            </w:r>
          </w:p>
        </w:tc>
      </w:tr>
    </w:tbl>
    <w:p w14:paraId="191668FF" w14:textId="77777777" w:rsidR="00580785" w:rsidRDefault="00580785" w:rsidP="00580785">
      <w:pPr>
        <w:jc w:val="right"/>
        <w:rPr>
          <w:rFonts w:cs="Arial"/>
          <w:sz w:val="18"/>
          <w:szCs w:val="18"/>
        </w:rPr>
      </w:pPr>
      <w:r>
        <w:rPr>
          <w:rFonts w:cs="Arial"/>
          <w:sz w:val="18"/>
          <w:szCs w:val="18"/>
        </w:rPr>
        <w:br w:type="page"/>
      </w:r>
    </w:p>
    <w:p w14:paraId="0BC6C346" w14:textId="71B09E1F"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Pr>
          <w:rFonts w:cs="Arial"/>
          <w:sz w:val="18"/>
          <w:szCs w:val="18"/>
        </w:rPr>
        <w:t>4</w:t>
      </w:r>
    </w:p>
    <w:p w14:paraId="633E1697"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5FF5879B" w14:textId="77777777" w:rsidR="00580785" w:rsidRDefault="00580785" w:rsidP="00580785">
      <w:pPr>
        <w:rPr>
          <w:rFonts w:eastAsiaTheme="majorEastAsia" w:cs="Arial"/>
          <w:b/>
          <w:bCs/>
          <w:sz w:val="26"/>
          <w:szCs w:val="28"/>
        </w:rPr>
      </w:pPr>
    </w:p>
    <w:p w14:paraId="69601C99" w14:textId="77777777" w:rsidR="00580785" w:rsidRPr="00952123" w:rsidRDefault="00580785" w:rsidP="00580785">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27360AE0" w14:textId="77777777" w:rsidR="00580785" w:rsidRPr="00952123" w:rsidRDefault="00580785" w:rsidP="00580785">
      <w:pPr>
        <w:pStyle w:val="Blokbesedila"/>
        <w:keepNext/>
        <w:keepLines/>
        <w:tabs>
          <w:tab w:val="left" w:pos="426"/>
        </w:tabs>
        <w:spacing w:line="276" w:lineRule="auto"/>
        <w:ind w:left="0" w:right="-2"/>
        <w:jc w:val="both"/>
        <w:rPr>
          <w:rFonts w:cs="Arial"/>
          <w:smallCaps/>
          <w:sz w:val="18"/>
          <w:szCs w:val="18"/>
        </w:rPr>
      </w:pPr>
    </w:p>
    <w:p w14:paraId="5F4BFF6D" w14:textId="77777777" w:rsidR="00580785" w:rsidRPr="00952123" w:rsidRDefault="00580785" w:rsidP="00580785">
      <w:pPr>
        <w:pStyle w:val="Blokbesedila"/>
        <w:keepNext/>
        <w:keepLines/>
        <w:tabs>
          <w:tab w:val="left" w:pos="426"/>
        </w:tabs>
        <w:spacing w:line="276" w:lineRule="auto"/>
        <w:ind w:left="0" w:right="-2"/>
        <w:jc w:val="both"/>
        <w:rPr>
          <w:rFonts w:cs="Arial"/>
          <w:b/>
          <w:smallCaps/>
          <w:sz w:val="18"/>
          <w:szCs w:val="18"/>
        </w:rPr>
      </w:pPr>
    </w:p>
    <w:p w14:paraId="0192E074" w14:textId="77777777" w:rsidR="00580785" w:rsidRPr="00952123" w:rsidRDefault="00580785" w:rsidP="00580785">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AB96C2C" w14:textId="77777777" w:rsidR="00580785" w:rsidRPr="00952123" w:rsidRDefault="00580785" w:rsidP="00580785">
      <w:pPr>
        <w:keepNext/>
        <w:keepLines/>
        <w:tabs>
          <w:tab w:val="left" w:pos="284"/>
        </w:tabs>
        <w:jc w:val="both"/>
        <w:rPr>
          <w:rFonts w:cs="Arial"/>
          <w:sz w:val="18"/>
          <w:szCs w:val="18"/>
        </w:rPr>
      </w:pPr>
    </w:p>
    <w:p w14:paraId="3677D05E" w14:textId="77777777" w:rsidR="00580785" w:rsidRPr="00952123" w:rsidRDefault="00580785" w:rsidP="0058078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D81793F"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B152A38"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601995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1665314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4320E00A" w14:textId="77777777" w:rsidR="00580785" w:rsidRPr="00952123" w:rsidRDefault="00580785" w:rsidP="00580785">
      <w:pPr>
        <w:pStyle w:val="datumtevilka"/>
        <w:spacing w:line="276" w:lineRule="auto"/>
        <w:rPr>
          <w:rStyle w:val="Krepko"/>
          <w:rFonts w:cs="Arial"/>
          <w:sz w:val="18"/>
          <w:szCs w:val="18"/>
          <w:lang w:val="sl-SI"/>
        </w:rPr>
      </w:pPr>
    </w:p>
    <w:p w14:paraId="5F3FB8A5" w14:textId="77777777" w:rsidR="00580785" w:rsidRPr="00952123" w:rsidRDefault="00580785" w:rsidP="00580785">
      <w:pPr>
        <w:pStyle w:val="datumtevilka"/>
        <w:spacing w:line="276" w:lineRule="auto"/>
        <w:rPr>
          <w:rStyle w:val="Krepko"/>
          <w:rFonts w:cs="Arial"/>
          <w:sz w:val="18"/>
          <w:szCs w:val="18"/>
          <w:lang w:val="sl-SI"/>
        </w:rPr>
      </w:pPr>
    </w:p>
    <w:p w14:paraId="2A9B8A0E" w14:textId="77777777" w:rsidR="00580785" w:rsidRPr="00952123" w:rsidRDefault="00580785" w:rsidP="00580785">
      <w:pPr>
        <w:pStyle w:val="datumtevilka"/>
        <w:spacing w:line="276" w:lineRule="auto"/>
        <w:rPr>
          <w:rStyle w:val="Krepko"/>
          <w:rFonts w:cs="Arial"/>
          <w:sz w:val="18"/>
          <w:szCs w:val="18"/>
          <w:lang w:val="sl-SI"/>
        </w:rPr>
      </w:pPr>
    </w:p>
    <w:p w14:paraId="2C0BF515" w14:textId="77777777" w:rsidR="00580785" w:rsidRPr="00952123" w:rsidRDefault="00580785" w:rsidP="00580785">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52123" w14:paraId="524B5BA2" w14:textId="77777777" w:rsidTr="00D76F60">
        <w:tc>
          <w:tcPr>
            <w:tcW w:w="648" w:type="dxa"/>
          </w:tcPr>
          <w:p w14:paraId="61C5F0BB" w14:textId="77777777" w:rsidR="00580785" w:rsidRPr="00952123" w:rsidRDefault="00580785" w:rsidP="00D76F60">
            <w:pPr>
              <w:ind w:right="-108"/>
              <w:jc w:val="both"/>
              <w:rPr>
                <w:rFonts w:cs="Arial"/>
                <w:sz w:val="18"/>
                <w:szCs w:val="18"/>
              </w:rPr>
            </w:pPr>
          </w:p>
          <w:p w14:paraId="01B1286E" w14:textId="77777777" w:rsidR="00580785" w:rsidRPr="00952123" w:rsidRDefault="00580785" w:rsidP="00D76F60">
            <w:pPr>
              <w:ind w:right="-108"/>
              <w:jc w:val="both"/>
              <w:rPr>
                <w:rFonts w:cs="Arial"/>
                <w:sz w:val="18"/>
                <w:szCs w:val="18"/>
              </w:rPr>
            </w:pPr>
          </w:p>
          <w:p w14:paraId="0468A60F" w14:textId="77777777" w:rsidR="00580785" w:rsidRPr="00952123" w:rsidRDefault="00580785" w:rsidP="00D76F60">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3DB7335E" w14:textId="77777777" w:rsidR="00580785" w:rsidRPr="00952123" w:rsidRDefault="00580785" w:rsidP="00D76F60">
            <w:pPr>
              <w:jc w:val="both"/>
              <w:rPr>
                <w:rFonts w:cs="Arial"/>
                <w:sz w:val="18"/>
                <w:szCs w:val="18"/>
              </w:rPr>
            </w:pPr>
          </w:p>
        </w:tc>
        <w:tc>
          <w:tcPr>
            <w:tcW w:w="2880" w:type="dxa"/>
          </w:tcPr>
          <w:p w14:paraId="383A642C" w14:textId="77777777" w:rsidR="00580785" w:rsidRPr="00952123" w:rsidRDefault="00580785" w:rsidP="00D76F60">
            <w:pPr>
              <w:jc w:val="both"/>
              <w:rPr>
                <w:rFonts w:cs="Arial"/>
                <w:sz w:val="18"/>
                <w:szCs w:val="18"/>
              </w:rPr>
            </w:pPr>
          </w:p>
        </w:tc>
        <w:tc>
          <w:tcPr>
            <w:tcW w:w="3704" w:type="dxa"/>
            <w:hideMark/>
          </w:tcPr>
          <w:p w14:paraId="3321BE08" w14:textId="77777777" w:rsidR="00580785" w:rsidRPr="00952123" w:rsidRDefault="00580785" w:rsidP="00D76F60">
            <w:pPr>
              <w:jc w:val="center"/>
              <w:rPr>
                <w:rFonts w:cs="Arial"/>
                <w:sz w:val="18"/>
                <w:szCs w:val="18"/>
              </w:rPr>
            </w:pPr>
            <w:r w:rsidRPr="00952123">
              <w:rPr>
                <w:rFonts w:cs="Arial"/>
                <w:sz w:val="18"/>
                <w:szCs w:val="18"/>
              </w:rPr>
              <w:t xml:space="preserve">Ime in priimek pooblaščene osebe </w:t>
            </w:r>
          </w:p>
          <w:p w14:paraId="30840EC6" w14:textId="77777777" w:rsidR="00580785" w:rsidRPr="00952123" w:rsidRDefault="00580785" w:rsidP="00D76F60">
            <w:pPr>
              <w:jc w:val="center"/>
              <w:rPr>
                <w:rFonts w:cs="Arial"/>
                <w:sz w:val="18"/>
                <w:szCs w:val="18"/>
              </w:rPr>
            </w:pPr>
            <w:r w:rsidRPr="00952123">
              <w:rPr>
                <w:rFonts w:cs="Arial"/>
                <w:sz w:val="18"/>
                <w:szCs w:val="18"/>
              </w:rPr>
              <w:t xml:space="preserve">ponudnika / podizvajalca / </w:t>
            </w:r>
          </w:p>
          <w:p w14:paraId="5537A1E9" w14:textId="77777777" w:rsidR="00580785" w:rsidRPr="00952123" w:rsidRDefault="00580785" w:rsidP="00D76F60">
            <w:pPr>
              <w:jc w:val="center"/>
              <w:rPr>
                <w:rFonts w:cs="Arial"/>
                <w:sz w:val="18"/>
                <w:szCs w:val="18"/>
              </w:rPr>
            </w:pPr>
            <w:r w:rsidRPr="00952123">
              <w:rPr>
                <w:rFonts w:cs="Arial"/>
                <w:sz w:val="18"/>
                <w:szCs w:val="18"/>
              </w:rPr>
              <w:t>ponudnika – partnerja v skupini</w:t>
            </w:r>
          </w:p>
        </w:tc>
      </w:tr>
      <w:tr w:rsidR="00580785" w:rsidRPr="00952123" w14:paraId="7B172342" w14:textId="77777777" w:rsidTr="00D76F60">
        <w:tc>
          <w:tcPr>
            <w:tcW w:w="828" w:type="dxa"/>
            <w:gridSpan w:val="2"/>
          </w:tcPr>
          <w:p w14:paraId="30073696" w14:textId="77777777" w:rsidR="00580785" w:rsidRPr="00952123" w:rsidRDefault="00580785" w:rsidP="00D76F60">
            <w:pPr>
              <w:ind w:right="-108"/>
              <w:jc w:val="both"/>
              <w:rPr>
                <w:rFonts w:cs="Arial"/>
                <w:sz w:val="18"/>
                <w:szCs w:val="18"/>
              </w:rPr>
            </w:pPr>
          </w:p>
          <w:p w14:paraId="1FC5DF14" w14:textId="77777777" w:rsidR="00580785" w:rsidRPr="00952123" w:rsidRDefault="00580785" w:rsidP="00D76F60">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50BB9CB" w14:textId="77777777" w:rsidR="00580785" w:rsidRPr="00952123" w:rsidRDefault="00580785" w:rsidP="00D76F60">
            <w:pPr>
              <w:jc w:val="both"/>
              <w:rPr>
                <w:rFonts w:cs="Arial"/>
                <w:sz w:val="18"/>
                <w:szCs w:val="18"/>
              </w:rPr>
            </w:pPr>
          </w:p>
        </w:tc>
        <w:tc>
          <w:tcPr>
            <w:tcW w:w="2880" w:type="dxa"/>
          </w:tcPr>
          <w:p w14:paraId="2DE344B7"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2CFDB27" w14:textId="77777777" w:rsidR="00580785" w:rsidRPr="00952123" w:rsidRDefault="00580785" w:rsidP="00D76F60">
            <w:pPr>
              <w:jc w:val="both"/>
              <w:rPr>
                <w:rFonts w:cs="Arial"/>
                <w:sz w:val="18"/>
                <w:szCs w:val="18"/>
              </w:rPr>
            </w:pPr>
          </w:p>
        </w:tc>
      </w:tr>
      <w:tr w:rsidR="00580785" w:rsidRPr="00952123" w14:paraId="44EB0853" w14:textId="77777777" w:rsidTr="00D76F60">
        <w:tc>
          <w:tcPr>
            <w:tcW w:w="828" w:type="dxa"/>
            <w:gridSpan w:val="2"/>
          </w:tcPr>
          <w:p w14:paraId="41B08EBE" w14:textId="77777777" w:rsidR="00580785" w:rsidRPr="00952123" w:rsidRDefault="00580785" w:rsidP="00D76F60">
            <w:pPr>
              <w:jc w:val="both"/>
              <w:rPr>
                <w:rFonts w:cs="Arial"/>
                <w:sz w:val="18"/>
                <w:szCs w:val="18"/>
              </w:rPr>
            </w:pPr>
          </w:p>
        </w:tc>
        <w:tc>
          <w:tcPr>
            <w:tcW w:w="1800" w:type="dxa"/>
          </w:tcPr>
          <w:p w14:paraId="2D60F1DB" w14:textId="77777777" w:rsidR="00580785" w:rsidRPr="00952123" w:rsidRDefault="00580785" w:rsidP="00D76F60">
            <w:pPr>
              <w:jc w:val="both"/>
              <w:rPr>
                <w:rFonts w:cs="Arial"/>
                <w:sz w:val="18"/>
                <w:szCs w:val="18"/>
              </w:rPr>
            </w:pPr>
          </w:p>
        </w:tc>
        <w:tc>
          <w:tcPr>
            <w:tcW w:w="2880" w:type="dxa"/>
            <w:hideMark/>
          </w:tcPr>
          <w:p w14:paraId="7B2B286F" w14:textId="77777777" w:rsidR="00580785" w:rsidRPr="00952123" w:rsidRDefault="00580785" w:rsidP="00D76F60">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41BB2E46" w14:textId="77777777" w:rsidR="00580785" w:rsidRPr="00952123" w:rsidRDefault="00580785" w:rsidP="00D76F60">
            <w:pPr>
              <w:jc w:val="both"/>
              <w:rPr>
                <w:rFonts w:cs="Arial"/>
                <w:sz w:val="18"/>
                <w:szCs w:val="18"/>
              </w:rPr>
            </w:pPr>
          </w:p>
        </w:tc>
      </w:tr>
      <w:tr w:rsidR="00580785" w:rsidRPr="00952123" w14:paraId="5FC5FA24" w14:textId="77777777" w:rsidTr="00D76F60">
        <w:tc>
          <w:tcPr>
            <w:tcW w:w="828" w:type="dxa"/>
            <w:gridSpan w:val="2"/>
          </w:tcPr>
          <w:p w14:paraId="07AB2A47" w14:textId="77777777" w:rsidR="00580785" w:rsidRPr="00952123" w:rsidRDefault="00580785" w:rsidP="00D76F60">
            <w:pPr>
              <w:jc w:val="both"/>
              <w:rPr>
                <w:rFonts w:cs="Arial"/>
                <w:sz w:val="18"/>
                <w:szCs w:val="18"/>
              </w:rPr>
            </w:pPr>
          </w:p>
        </w:tc>
        <w:tc>
          <w:tcPr>
            <w:tcW w:w="1800" w:type="dxa"/>
          </w:tcPr>
          <w:p w14:paraId="4C819C44" w14:textId="77777777" w:rsidR="00580785" w:rsidRPr="00952123" w:rsidRDefault="00580785" w:rsidP="00D76F60">
            <w:pPr>
              <w:jc w:val="both"/>
              <w:rPr>
                <w:rFonts w:cs="Arial"/>
                <w:sz w:val="18"/>
                <w:szCs w:val="18"/>
              </w:rPr>
            </w:pPr>
          </w:p>
        </w:tc>
        <w:tc>
          <w:tcPr>
            <w:tcW w:w="2880" w:type="dxa"/>
          </w:tcPr>
          <w:p w14:paraId="2354B891"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43960AE" w14:textId="77777777" w:rsidR="00580785" w:rsidRPr="00952123" w:rsidRDefault="00580785" w:rsidP="00D76F60">
            <w:pPr>
              <w:jc w:val="center"/>
              <w:rPr>
                <w:rFonts w:cs="Arial"/>
                <w:sz w:val="18"/>
                <w:szCs w:val="18"/>
              </w:rPr>
            </w:pPr>
            <w:r w:rsidRPr="00952123">
              <w:rPr>
                <w:rFonts w:cs="Arial"/>
                <w:sz w:val="18"/>
                <w:szCs w:val="18"/>
              </w:rPr>
              <w:t>Podpis pooblaščene osebe</w:t>
            </w:r>
          </w:p>
          <w:p w14:paraId="283EAA0F" w14:textId="77777777" w:rsidR="00580785" w:rsidRPr="00952123" w:rsidRDefault="00580785" w:rsidP="00D76F60">
            <w:pPr>
              <w:jc w:val="center"/>
              <w:rPr>
                <w:rFonts w:cs="Arial"/>
                <w:sz w:val="18"/>
                <w:szCs w:val="18"/>
              </w:rPr>
            </w:pPr>
          </w:p>
          <w:p w14:paraId="070ED9CB" w14:textId="77777777" w:rsidR="00580785" w:rsidRPr="00952123" w:rsidRDefault="00580785" w:rsidP="00D76F60">
            <w:pPr>
              <w:jc w:val="center"/>
              <w:rPr>
                <w:rFonts w:cs="Arial"/>
                <w:sz w:val="18"/>
                <w:szCs w:val="18"/>
              </w:rPr>
            </w:pPr>
          </w:p>
        </w:tc>
      </w:tr>
    </w:tbl>
    <w:p w14:paraId="491A1629" w14:textId="77777777" w:rsidR="00580785" w:rsidRPr="00952123" w:rsidRDefault="00580785" w:rsidP="00580785">
      <w:pPr>
        <w:rPr>
          <w:rFonts w:eastAsiaTheme="majorEastAsia" w:cs="Arial"/>
          <w:b/>
          <w:bCs/>
          <w:sz w:val="18"/>
          <w:szCs w:val="18"/>
        </w:rPr>
      </w:pPr>
    </w:p>
    <w:p w14:paraId="08D10FFE" w14:textId="77777777" w:rsidR="00580785" w:rsidRPr="00952123" w:rsidRDefault="00580785" w:rsidP="00580785">
      <w:pPr>
        <w:rPr>
          <w:rFonts w:eastAsiaTheme="majorEastAsia" w:cs="Arial"/>
          <w:b/>
          <w:bCs/>
          <w:sz w:val="18"/>
          <w:szCs w:val="18"/>
        </w:rPr>
      </w:pPr>
    </w:p>
    <w:p w14:paraId="6552B793" w14:textId="77777777" w:rsidR="003F0B50" w:rsidRPr="00C611E3" w:rsidRDefault="003F0B50" w:rsidP="00DB151B">
      <w:pPr>
        <w:jc w:val="both"/>
        <w:rPr>
          <w:rFonts w:ascii="Arial" w:hAnsi="Arial" w:cs="Arial"/>
          <w:sz w:val="18"/>
          <w:szCs w:val="18"/>
        </w:rPr>
        <w:sectPr w:rsidR="003F0B50" w:rsidRPr="00C611E3" w:rsidSect="00DB151B">
          <w:footerReference w:type="default" r:id="rId21"/>
          <w:pgSz w:w="11906" w:h="16838"/>
          <w:pgMar w:top="1418" w:right="1418" w:bottom="1418" w:left="1418" w:header="567" w:footer="596" w:gutter="0"/>
          <w:cols w:space="708"/>
          <w:docGrid w:linePitch="360"/>
        </w:sectPr>
      </w:pPr>
    </w:p>
    <w:p w14:paraId="31596289" w14:textId="77777777" w:rsidR="00DB151B" w:rsidRPr="00580785"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24"/>
          <w:szCs w:val="24"/>
        </w:rPr>
      </w:pPr>
      <w:r w:rsidRPr="00580785">
        <w:rPr>
          <w:rFonts w:ascii="Arial" w:hAnsi="Arial" w:cs="Arial"/>
          <w:color w:val="FFFFFF" w:themeColor="background1"/>
          <w:sz w:val="24"/>
          <w:szCs w:val="24"/>
        </w:rPr>
        <w:lastRenderedPageBreak/>
        <w:t>Vzorec pogodbe</w:t>
      </w:r>
    </w:p>
    <w:p w14:paraId="4D25FD55" w14:textId="77777777" w:rsidR="00DB151B" w:rsidRPr="00C611E3" w:rsidRDefault="00DB151B" w:rsidP="00DB151B">
      <w:pPr>
        <w:jc w:val="both"/>
        <w:rPr>
          <w:rFonts w:ascii="Arial" w:hAnsi="Arial" w:cs="Arial"/>
          <w:sz w:val="18"/>
          <w:szCs w:val="18"/>
        </w:rPr>
      </w:pPr>
    </w:p>
    <w:p w14:paraId="624C6BBC" w14:textId="77777777" w:rsidR="00542D04" w:rsidRDefault="00DB151B" w:rsidP="00542D04">
      <w:pPr>
        <w:spacing w:after="0"/>
        <w:jc w:val="center"/>
        <w:outlineLvl w:val="1"/>
        <w:rPr>
          <w:rFonts w:ascii="Arial" w:eastAsia="Calibri" w:hAnsi="Arial" w:cs="Arial"/>
          <w:b/>
          <w:sz w:val="18"/>
          <w:szCs w:val="18"/>
        </w:rPr>
      </w:pPr>
      <w:r w:rsidRPr="00542D04">
        <w:rPr>
          <w:rFonts w:ascii="Arial" w:hAnsi="Arial" w:cs="Arial"/>
          <w:b/>
          <w:bCs/>
          <w:color w:val="000000"/>
          <w:sz w:val="18"/>
          <w:szCs w:val="18"/>
        </w:rPr>
        <w:t xml:space="preserve">POGODBA </w:t>
      </w:r>
      <w:r w:rsidR="00542D04" w:rsidRPr="00542D04">
        <w:rPr>
          <w:rFonts w:ascii="Arial" w:eastAsia="Calibri" w:hAnsi="Arial" w:cs="Arial"/>
          <w:b/>
          <w:sz w:val="18"/>
          <w:szCs w:val="18"/>
        </w:rPr>
        <w:t xml:space="preserve">O PREVOZU OSNOVNOŠOLSKIH OTROK </w:t>
      </w:r>
    </w:p>
    <w:p w14:paraId="041EB9B9" w14:textId="3C3898D8" w:rsidR="00542D04" w:rsidRPr="00542D04" w:rsidRDefault="00542D04" w:rsidP="00542D04">
      <w:pPr>
        <w:spacing w:after="224"/>
        <w:jc w:val="center"/>
        <w:outlineLvl w:val="1"/>
        <w:rPr>
          <w:rFonts w:ascii="Arial" w:eastAsia="Calibri" w:hAnsi="Arial" w:cs="Arial"/>
          <w:b/>
          <w:sz w:val="18"/>
          <w:szCs w:val="18"/>
        </w:rPr>
      </w:pPr>
      <w:r w:rsidRPr="00542D04">
        <w:rPr>
          <w:rFonts w:ascii="Arial" w:eastAsia="Calibri" w:hAnsi="Arial" w:cs="Arial"/>
          <w:b/>
          <w:sz w:val="18"/>
          <w:szCs w:val="18"/>
        </w:rPr>
        <w:t>V OBČINI MIRNA PEČ ZA OSNOVNO ŠOLO TONETA PAVČKA ZA ŠOLSKO LETO 2021/2022 Z MOŽNOSTJO PODALJŠANJA V SKLADU S 5. ODSTAVKOM 46. ČLENA ZJN-3 IN SICER ZA ŠOLSKI LETI 2022/2023 IN 2023/2024 V PISNI OBLIKI ANEKSA K POGODBI</w:t>
      </w:r>
    </w:p>
    <w:p w14:paraId="2120C9D8" w14:textId="77777777" w:rsidR="003F0B50" w:rsidRPr="00C611E3" w:rsidRDefault="00DB151B" w:rsidP="00542D04">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49C2007D" w14:textId="0EBE84E7"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NAROČNIKOM:</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42D04" w:rsidRPr="00542D04" w14:paraId="2C38994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998823"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8808E"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OBČINA MIRNA PEČ</w:t>
            </w:r>
          </w:p>
        </w:tc>
      </w:tr>
      <w:tr w:rsidR="00542D04" w:rsidRPr="00542D04" w14:paraId="32BE64A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25C525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0AE5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Župan Andrej Kastelic</w:t>
            </w:r>
          </w:p>
        </w:tc>
      </w:tr>
      <w:tr w:rsidR="00542D04" w:rsidRPr="00542D04" w14:paraId="4094F4F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27408A"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3D5FB"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1357816000                          </w:t>
            </w:r>
          </w:p>
        </w:tc>
      </w:tr>
      <w:tr w:rsidR="00542D04" w:rsidRPr="00542D04" w14:paraId="1E237BE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85BE02"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7213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SI57621594                                    </w:t>
            </w:r>
          </w:p>
        </w:tc>
      </w:tr>
      <w:tr w:rsidR="00542D04" w:rsidRPr="00542D04" w14:paraId="38F56940"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54224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4F3B0"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SI56 0110 0010 0017 024                                        </w:t>
            </w:r>
          </w:p>
        </w:tc>
      </w:tr>
    </w:tbl>
    <w:p w14:paraId="39D38C93" w14:textId="7777777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 xml:space="preserve"> (v nadaljevanju: naročnik)</w:t>
      </w:r>
    </w:p>
    <w:p w14:paraId="03C4BDEB" w14:textId="77777777" w:rsidR="00542D04" w:rsidRPr="00542D04" w:rsidRDefault="00542D04" w:rsidP="00542D04">
      <w:pPr>
        <w:pStyle w:val="Standard"/>
        <w:jc w:val="center"/>
        <w:rPr>
          <w:rFonts w:ascii="Arial" w:hAnsi="Arial" w:cs="Arial"/>
          <w:sz w:val="18"/>
          <w:szCs w:val="18"/>
        </w:rPr>
      </w:pPr>
    </w:p>
    <w:p w14:paraId="2DB6A408" w14:textId="77777777" w:rsidR="00542D04" w:rsidRPr="00542D04" w:rsidRDefault="00542D04" w:rsidP="00542D04">
      <w:pPr>
        <w:pStyle w:val="Standard"/>
        <w:jc w:val="center"/>
        <w:rPr>
          <w:rFonts w:ascii="Arial" w:hAnsi="Arial" w:cs="Arial"/>
          <w:sz w:val="18"/>
          <w:szCs w:val="18"/>
        </w:rPr>
      </w:pPr>
      <w:r w:rsidRPr="00542D04">
        <w:rPr>
          <w:rFonts w:ascii="Arial" w:hAnsi="Arial" w:cs="Arial"/>
          <w:sz w:val="18"/>
          <w:szCs w:val="18"/>
        </w:rPr>
        <w:t>in</w:t>
      </w:r>
    </w:p>
    <w:p w14:paraId="52BFA192" w14:textId="77777777" w:rsidR="00542D04" w:rsidRPr="00542D04" w:rsidRDefault="00542D04" w:rsidP="00542D04">
      <w:pPr>
        <w:pStyle w:val="Standard"/>
        <w:rPr>
          <w:rFonts w:ascii="Arial" w:hAnsi="Arial" w:cs="Arial"/>
          <w:sz w:val="18"/>
          <w:szCs w:val="18"/>
        </w:rPr>
      </w:pPr>
    </w:p>
    <w:p w14:paraId="1CA62FA3" w14:textId="6A87100B"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IZVAJALCEM:</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42D04" w:rsidRPr="00542D04" w14:paraId="74442CAB"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0BCA4B0" w14:textId="03FD614C"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E9CE" w14:textId="77777777" w:rsidR="00542D04" w:rsidRPr="00542D04" w:rsidRDefault="00542D04" w:rsidP="00D76F60">
            <w:pPr>
              <w:pStyle w:val="Standard"/>
              <w:snapToGrid w:val="0"/>
              <w:rPr>
                <w:rFonts w:ascii="Arial" w:hAnsi="Arial" w:cs="Arial"/>
                <w:sz w:val="18"/>
                <w:szCs w:val="18"/>
              </w:rPr>
            </w:pPr>
          </w:p>
        </w:tc>
      </w:tr>
      <w:tr w:rsidR="00542D04" w:rsidRPr="00542D04" w14:paraId="6954537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729C18"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4E37" w14:textId="77777777" w:rsidR="00542D04" w:rsidRPr="00542D04" w:rsidRDefault="00542D04" w:rsidP="00D76F60">
            <w:pPr>
              <w:pStyle w:val="Standard"/>
              <w:snapToGrid w:val="0"/>
              <w:rPr>
                <w:rFonts w:ascii="Arial" w:hAnsi="Arial" w:cs="Arial"/>
                <w:sz w:val="18"/>
                <w:szCs w:val="18"/>
              </w:rPr>
            </w:pPr>
          </w:p>
        </w:tc>
      </w:tr>
      <w:tr w:rsidR="00542D04" w:rsidRPr="00542D04" w14:paraId="2DC72954"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12107B"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F373E" w14:textId="77777777" w:rsidR="00542D04" w:rsidRPr="00542D04" w:rsidRDefault="00542D04" w:rsidP="00D76F60">
            <w:pPr>
              <w:pStyle w:val="Standard"/>
              <w:snapToGrid w:val="0"/>
              <w:rPr>
                <w:rFonts w:ascii="Arial" w:hAnsi="Arial" w:cs="Arial"/>
                <w:sz w:val="18"/>
                <w:szCs w:val="18"/>
              </w:rPr>
            </w:pPr>
          </w:p>
        </w:tc>
      </w:tr>
      <w:tr w:rsidR="00542D04" w:rsidRPr="00542D04" w14:paraId="37DE2B63"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895342"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BD95A" w14:textId="77777777" w:rsidR="00542D04" w:rsidRPr="00542D04" w:rsidRDefault="00542D04" w:rsidP="00D76F60">
            <w:pPr>
              <w:pStyle w:val="Standard"/>
              <w:snapToGrid w:val="0"/>
              <w:rPr>
                <w:rFonts w:ascii="Arial" w:hAnsi="Arial" w:cs="Arial"/>
                <w:sz w:val="18"/>
                <w:szCs w:val="18"/>
              </w:rPr>
            </w:pPr>
          </w:p>
        </w:tc>
      </w:tr>
      <w:tr w:rsidR="00542D04" w:rsidRPr="00542D04" w14:paraId="46D97CDF"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3338B3"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30CAA" w14:textId="77777777" w:rsidR="00542D04" w:rsidRPr="00542D04" w:rsidRDefault="00542D04" w:rsidP="00D76F60">
            <w:pPr>
              <w:pStyle w:val="Standard"/>
              <w:snapToGrid w:val="0"/>
              <w:rPr>
                <w:rFonts w:ascii="Arial" w:hAnsi="Arial" w:cs="Arial"/>
                <w:sz w:val="18"/>
                <w:szCs w:val="18"/>
              </w:rPr>
            </w:pPr>
          </w:p>
        </w:tc>
      </w:tr>
    </w:tbl>
    <w:p w14:paraId="209849CF" w14:textId="55C5BB2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(v nadaljevanju:</w:t>
      </w:r>
      <w:r>
        <w:rPr>
          <w:rFonts w:ascii="Arial" w:hAnsi="Arial" w:cs="Arial"/>
          <w:sz w:val="18"/>
          <w:szCs w:val="18"/>
        </w:rPr>
        <w:t xml:space="preserve"> prevoznik</w:t>
      </w:r>
      <w:r w:rsidRPr="00542D04">
        <w:rPr>
          <w:rFonts w:ascii="Arial" w:hAnsi="Arial" w:cs="Arial"/>
          <w:sz w:val="18"/>
          <w:szCs w:val="18"/>
        </w:rPr>
        <w:t>)</w:t>
      </w:r>
    </w:p>
    <w:p w14:paraId="183E7C5D" w14:textId="77777777" w:rsidR="00542D04" w:rsidRDefault="00542D04" w:rsidP="00DB151B">
      <w:pPr>
        <w:spacing w:before="225" w:after="225"/>
        <w:jc w:val="both"/>
        <w:rPr>
          <w:rFonts w:ascii="Arial" w:hAnsi="Arial" w:cs="Arial"/>
          <w:b/>
          <w:bCs/>
          <w:color w:val="000000"/>
          <w:sz w:val="18"/>
          <w:szCs w:val="18"/>
        </w:rPr>
      </w:pPr>
    </w:p>
    <w:p w14:paraId="58D511E4" w14:textId="2A8A572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011C36D7"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8F20B09" w14:textId="77777777">
        <w:tc>
          <w:tcPr>
            <w:tcW w:w="0" w:type="auto"/>
            <w:tcMar>
              <w:top w:w="0" w:type="auto"/>
              <w:bottom w:w="0" w:type="auto"/>
            </w:tcMar>
          </w:tcPr>
          <w:p w14:paraId="327095DF" w14:textId="77777777" w:rsidR="00C97754" w:rsidRDefault="00C97754" w:rsidP="00C97754">
            <w:pPr>
              <w:jc w:val="both"/>
              <w:rPr>
                <w:rFonts w:ascii="Arial" w:hAnsi="Arial" w:cs="Arial"/>
                <w:color w:val="000000"/>
                <w:sz w:val="18"/>
                <w:szCs w:val="18"/>
              </w:rPr>
            </w:pPr>
          </w:p>
          <w:p w14:paraId="24325598"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3A0A756F"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14:paraId="3E47F0EA" w14:textId="77777777"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14:paraId="289E43C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5A9B8F52"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14:paraId="345A2228" w14:textId="77777777">
        <w:tc>
          <w:tcPr>
            <w:tcW w:w="0" w:type="auto"/>
            <w:tcMar>
              <w:top w:w="0" w:type="auto"/>
              <w:bottom w:w="0" w:type="auto"/>
            </w:tcMar>
          </w:tcPr>
          <w:p w14:paraId="1CD62F0F" w14:textId="2FE1BB54"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w:t>
            </w:r>
            <w:r w:rsidRPr="00542D04">
              <w:rPr>
                <w:rFonts w:ascii="Arial" w:hAnsi="Arial" w:cs="Arial"/>
                <w:color w:val="000000"/>
                <w:sz w:val="18"/>
                <w:szCs w:val="18"/>
              </w:rPr>
              <w:t>naslovom:</w:t>
            </w:r>
            <w:r w:rsidR="00E758D2" w:rsidRPr="00542D04">
              <w:rPr>
                <w:rFonts w:ascii="Arial" w:hAnsi="Arial" w:cs="Arial"/>
                <w:b/>
                <w:sz w:val="18"/>
                <w:szCs w:val="18"/>
              </w:rPr>
              <w:t xml:space="preserve"> </w:t>
            </w:r>
            <w:r w:rsidR="00E758D2" w:rsidRPr="00542D04">
              <w:rPr>
                <w:rFonts w:ascii="Arial" w:hAnsi="Arial" w:cs="Arial"/>
                <w:bCs/>
                <w:sz w:val="18"/>
                <w:szCs w:val="18"/>
              </w:rPr>
              <w:t>»</w:t>
            </w:r>
            <w:r w:rsidR="00542D04" w:rsidRPr="00542D04">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w:t>
            </w:r>
            <w:r w:rsidR="00847520">
              <w:rPr>
                <w:rFonts w:ascii="Arial" w:hAnsi="Arial" w:cs="Arial"/>
                <w:sz w:val="18"/>
                <w:szCs w:val="18"/>
              </w:rPr>
              <w:t>(ponovitev)</w:t>
            </w:r>
            <w:r w:rsidRPr="00542D04">
              <w:rPr>
                <w:rFonts w:ascii="Arial" w:hAnsi="Arial" w:cs="Arial"/>
                <w:color w:val="000000"/>
                <w:sz w:val="18"/>
                <w:szCs w:val="18"/>
              </w:rPr>
              <w:t>«, ki je bilo na Portalu javnih naročil objavljeno</w:t>
            </w:r>
            <w:r w:rsidRPr="00C611E3">
              <w:rPr>
                <w:rFonts w:ascii="Arial" w:hAnsi="Arial" w:cs="Arial"/>
                <w:color w:val="000000"/>
                <w:sz w:val="18"/>
                <w:szCs w:val="18"/>
              </w:rPr>
              <w:t xml:space="preserve"> dne </w:t>
            </w:r>
            <w:r w:rsidR="00C97754">
              <w:rPr>
                <w:rFonts w:ascii="Arial" w:hAnsi="Arial" w:cs="Arial"/>
                <w:color w:val="000000"/>
                <w:sz w:val="18"/>
                <w:szCs w:val="18"/>
              </w:rPr>
              <w:t>____</w:t>
            </w:r>
            <w:r w:rsidR="00E758D2">
              <w:rPr>
                <w:rFonts w:ascii="Arial" w:hAnsi="Arial" w:cs="Arial"/>
                <w:color w:val="000000"/>
                <w:sz w:val="18"/>
                <w:szCs w:val="18"/>
              </w:rPr>
              <w:t>_____</w:t>
            </w:r>
            <w:r w:rsidR="00C97754">
              <w:rPr>
                <w:rFonts w:ascii="Arial" w:hAnsi="Arial" w:cs="Arial"/>
                <w:color w:val="000000"/>
                <w:sz w:val="18"/>
                <w:szCs w:val="18"/>
              </w:rPr>
              <w:t>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6933D4">
              <w:rPr>
                <w:rFonts w:ascii="Arial" w:hAnsi="Arial" w:cs="Arial"/>
                <w:color w:val="000000"/>
                <w:sz w:val="18"/>
                <w:szCs w:val="18"/>
              </w:rPr>
              <w:t>JN</w:t>
            </w:r>
            <w:r w:rsidR="00C97754">
              <w:rPr>
                <w:rFonts w:ascii="Arial" w:hAnsi="Arial" w:cs="Arial"/>
                <w:color w:val="000000"/>
                <w:sz w:val="18"/>
                <w:szCs w:val="18"/>
              </w:rPr>
              <w:t>____________,</w:t>
            </w:r>
          </w:p>
          <w:p w14:paraId="5FD80600" w14:textId="6284C21B"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w:t>
            </w:r>
            <w:r w:rsidR="00542D04">
              <w:rPr>
                <w:rFonts w:ascii="Arial" w:hAnsi="Arial" w:cs="Arial"/>
                <w:color w:val="000000"/>
                <w:sz w:val="18"/>
                <w:szCs w:val="18"/>
              </w:rPr>
              <w:t>osnovno</w:t>
            </w:r>
            <w:r w:rsidR="005A09F0" w:rsidRPr="00C611E3">
              <w:rPr>
                <w:rFonts w:ascii="Arial" w:hAnsi="Arial" w:cs="Arial"/>
                <w:color w:val="000000"/>
                <w:sz w:val="18"/>
                <w:szCs w:val="18"/>
              </w:rPr>
              <w:t>šolskih otrok na naslednjih relacijah:</w:t>
            </w:r>
          </w:p>
          <w:p w14:paraId="7D6B06A3" w14:textId="4AD5C653"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00542D04">
              <w:rPr>
                <w:rFonts w:ascii="Arial" w:hAnsi="Arial" w:cs="Arial"/>
                <w:sz w:val="18"/>
                <w:szCs w:val="18"/>
              </w:rPr>
              <w:t>Šentjurska dolina (veliki avtobus)</w:t>
            </w:r>
          </w:p>
          <w:p w14:paraId="0DEA96DA" w14:textId="6BAC51BA"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00542D04">
              <w:rPr>
                <w:rFonts w:ascii="Arial" w:hAnsi="Arial" w:cs="Arial"/>
                <w:bCs/>
                <w:sz w:val="18"/>
                <w:szCs w:val="18"/>
              </w:rPr>
              <w:t>Spodnja temeniška dolina (veliki avtobus)</w:t>
            </w:r>
          </w:p>
          <w:p w14:paraId="7BA9D194" w14:textId="674D3728"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r w:rsidR="00542D04">
              <w:rPr>
                <w:rFonts w:ascii="Arial" w:hAnsi="Arial" w:cs="Arial"/>
                <w:color w:val="000000"/>
                <w:sz w:val="18"/>
                <w:szCs w:val="18"/>
              </w:rPr>
              <w:t xml:space="preserve"> Šentjurska dolina (mali avtobus)</w:t>
            </w:r>
          </w:p>
          <w:p w14:paraId="2A63F232" w14:textId="08BCB5EC"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lastRenderedPageBreak/>
              <w:t>4</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Globodolska dolina (mali avtobus)</w:t>
            </w:r>
          </w:p>
          <w:p w14:paraId="54471108" w14:textId="19CD549A"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5</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w:t>
            </w:r>
            <w:r>
              <w:rPr>
                <w:rFonts w:ascii="Arial" w:hAnsi="Arial" w:cs="Arial"/>
                <w:bCs/>
                <w:sz w:val="18"/>
                <w:szCs w:val="18"/>
              </w:rPr>
              <w:t>Spodnja temeniška dolina (mali avtobus)</w:t>
            </w:r>
          </w:p>
          <w:p w14:paraId="6C0D8290" w14:textId="77777777"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t xml:space="preserve"> </w:t>
            </w:r>
            <w:r w:rsidR="00DB151B" w:rsidRPr="00C611E3">
              <w:rPr>
                <w:rFonts w:ascii="Arial" w:hAnsi="Arial" w:cs="Arial"/>
                <w:color w:val="000000"/>
                <w:sz w:val="18"/>
                <w:szCs w:val="18"/>
              </w:rPr>
              <w:t>(v nadaljevanju: izvedba storitev).</w:t>
            </w:r>
          </w:p>
          <w:p w14:paraId="77574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6B82E2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173EEA48" w14:textId="2D04474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w:t>
            </w:r>
            <w:r w:rsidR="00542D04">
              <w:rPr>
                <w:rFonts w:ascii="Arial" w:hAnsi="Arial" w:cs="Arial"/>
                <w:color w:val="000000"/>
                <w:sz w:val="18"/>
                <w:szCs w:val="18"/>
              </w:rPr>
              <w:t xml:space="preserve">2024/2025 </w:t>
            </w:r>
            <w:r w:rsidRPr="00C611E3">
              <w:rPr>
                <w:rFonts w:ascii="Arial" w:hAnsi="Arial" w:cs="Arial"/>
                <w:color w:val="000000"/>
                <w:sz w:val="18"/>
                <w:szCs w:val="18"/>
              </w:rPr>
              <w:t>oziroma najkasneje dokler naročnik ne bo imel sklenjene pogodbe za novo obdobje oziroma novo šolsko leto, pri čemer to podaljšanje naročnik in prevoznik dogovorita z dodatkom k pogodbi</w:t>
            </w:r>
            <w:r w:rsidR="00542D04">
              <w:rPr>
                <w:rFonts w:ascii="Arial" w:hAnsi="Arial" w:cs="Arial"/>
                <w:color w:val="000000"/>
                <w:sz w:val="18"/>
                <w:szCs w:val="18"/>
              </w:rPr>
              <w:t xml:space="preserve"> v skladu s 5. odstavkom 46. člena ZJN-3</w:t>
            </w:r>
            <w:r w:rsidRPr="00C611E3">
              <w:rPr>
                <w:rFonts w:ascii="Arial" w:hAnsi="Arial" w:cs="Arial"/>
                <w:color w:val="000000"/>
                <w:sz w:val="18"/>
                <w:szCs w:val="18"/>
              </w:rPr>
              <w:t xml:space="preserve">. </w:t>
            </w:r>
          </w:p>
          <w:p w14:paraId="63AE81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14:paraId="28C88DD2" w14:textId="77777777">
              <w:tc>
                <w:tcPr>
                  <w:tcW w:w="0" w:type="auto"/>
                  <w:tcMar>
                    <w:top w:w="0" w:type="auto"/>
                    <w:bottom w:w="0" w:type="auto"/>
                  </w:tcMar>
                </w:tcPr>
                <w:p w14:paraId="389CB8F0" w14:textId="77777777"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sidR="00C97754">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14:paraId="6F6FA2E1" w14:textId="77777777"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14:paraId="30F5835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55BC50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00DD2629"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F0B50" w:rsidRPr="00C611E3" w14:paraId="0ABCD04A" w14:textId="77777777">
        <w:tc>
          <w:tcPr>
            <w:tcW w:w="0" w:type="auto"/>
            <w:tcMar>
              <w:top w:w="0" w:type="auto"/>
              <w:bottom w:w="0" w:type="auto"/>
            </w:tcMar>
          </w:tcPr>
          <w:p w14:paraId="3F0DAD44" w14:textId="49A009FD"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542D04">
              <w:rPr>
                <w:rFonts w:ascii="Arial" w:hAnsi="Arial" w:cs="Arial"/>
                <w:color w:val="000000"/>
                <w:sz w:val="18"/>
                <w:szCs w:val="18"/>
              </w:rPr>
              <w:t>Z</w:t>
            </w:r>
            <w:r w:rsidRPr="00C611E3">
              <w:rPr>
                <w:rFonts w:ascii="Arial" w:hAnsi="Arial" w:cs="Arial"/>
                <w:color w:val="000000"/>
                <w:sz w:val="18"/>
                <w:szCs w:val="18"/>
              </w:rPr>
              <w:t>akona o javnem naročanju.</w:t>
            </w:r>
          </w:p>
        </w:tc>
      </w:tr>
    </w:tbl>
    <w:p w14:paraId="088F69D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14:paraId="00DD525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14:paraId="48A6C656" w14:textId="77777777">
        <w:tc>
          <w:tcPr>
            <w:tcW w:w="0" w:type="auto"/>
            <w:tcMar>
              <w:top w:w="0" w:type="auto"/>
              <w:bottom w:w="0" w:type="auto"/>
            </w:tcMar>
          </w:tcPr>
          <w:p w14:paraId="45AC0A7A" w14:textId="77777777"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741AB95E" w14:textId="77777777"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3D3AF2F6" w14:textId="1404C14F" w:rsidR="00FB7437" w:rsidRDefault="00FB7437" w:rsidP="00FB7437">
            <w:pPr>
              <w:jc w:val="both"/>
              <w:rPr>
                <w:rFonts w:ascii="Arial" w:hAnsi="Arial" w:cs="Arial"/>
              </w:rPr>
            </w:pPr>
            <w:r w:rsidRPr="00FB7437">
              <w:rPr>
                <w:rFonts w:ascii="Arial" w:hAnsi="Arial" w:cs="Arial"/>
                <w:sz w:val="18"/>
                <w:szCs w:val="18"/>
              </w:rPr>
              <w:t>Cena za prevoženi kilometer po tej pogodbi, vključno z DDV, je ________ EUR in velja</w:t>
            </w:r>
            <w:r w:rsidR="00847520">
              <w:rPr>
                <w:rFonts w:ascii="Arial" w:hAnsi="Arial" w:cs="Arial"/>
                <w:sz w:val="18"/>
                <w:szCs w:val="18"/>
              </w:rPr>
              <w:t xml:space="preserve"> za čas trajanja pogodbe</w:t>
            </w:r>
            <w:r>
              <w:rPr>
                <w:rFonts w:cs="Arial"/>
              </w:rPr>
              <w:t>.</w:t>
            </w:r>
          </w:p>
          <w:p w14:paraId="33C45343" w14:textId="6B1E3A95" w:rsidR="00D84290" w:rsidRPr="00FB7437" w:rsidRDefault="00D84290" w:rsidP="00A2294C">
            <w:pPr>
              <w:spacing w:before="225" w:after="225"/>
              <w:jc w:val="both"/>
              <w:rPr>
                <w:rFonts w:ascii="Arial" w:hAnsi="Arial" w:cs="Arial"/>
                <w:bCs/>
                <w:color w:val="000000"/>
                <w:sz w:val="18"/>
                <w:szCs w:val="18"/>
              </w:rPr>
            </w:pPr>
            <w:r w:rsidRPr="00C611E3">
              <w:rPr>
                <w:rFonts w:ascii="Arial" w:hAnsi="Arial" w:cs="Arial"/>
                <w:color w:val="000000"/>
                <w:sz w:val="18"/>
                <w:szCs w:val="18"/>
              </w:rPr>
              <w:t>Pogodbena vrednost storitve za šolsko leto 20</w:t>
            </w:r>
            <w:r w:rsidR="00542D04">
              <w:rPr>
                <w:rFonts w:ascii="Arial" w:hAnsi="Arial" w:cs="Arial"/>
                <w:color w:val="000000"/>
                <w:sz w:val="18"/>
                <w:szCs w:val="18"/>
              </w:rPr>
              <w:t>24</w:t>
            </w:r>
            <w:r w:rsidR="000C22AB">
              <w:rPr>
                <w:rFonts w:ascii="Arial" w:hAnsi="Arial" w:cs="Arial"/>
                <w:color w:val="000000"/>
                <w:sz w:val="18"/>
                <w:szCs w:val="18"/>
              </w:rPr>
              <w:t>/202</w:t>
            </w:r>
            <w:r w:rsidR="00542D04">
              <w:rPr>
                <w:rFonts w:ascii="Arial" w:hAnsi="Arial" w:cs="Arial"/>
                <w:color w:val="000000"/>
                <w:sz w:val="18"/>
                <w:szCs w:val="18"/>
              </w:rPr>
              <w:t>5</w:t>
            </w:r>
            <w:r w:rsidRPr="00C611E3">
              <w:rPr>
                <w:rFonts w:ascii="Arial" w:hAnsi="Arial" w:cs="Arial"/>
                <w:color w:val="000000"/>
                <w:sz w:val="18"/>
                <w:szCs w:val="18"/>
              </w:rPr>
              <w:t xml:space="preserve"> znaša </w:t>
            </w:r>
            <w:r w:rsidR="00FB7437">
              <w:rPr>
                <w:rFonts w:ascii="Arial" w:hAnsi="Arial" w:cs="Arial"/>
                <w:color w:val="000000"/>
                <w:sz w:val="18"/>
                <w:szCs w:val="18"/>
              </w:rPr>
              <w:t xml:space="preserve">skupaj </w:t>
            </w:r>
            <w:r w:rsidR="000C22AB">
              <w:rPr>
                <w:rFonts w:ascii="Arial" w:hAnsi="Arial" w:cs="Arial"/>
                <w:color w:val="000000"/>
                <w:sz w:val="18"/>
                <w:szCs w:val="18"/>
              </w:rPr>
              <w:t>____________</w:t>
            </w:r>
            <w:r w:rsidRPr="00C611E3">
              <w:rPr>
                <w:rFonts w:ascii="Arial" w:hAnsi="Arial" w:cs="Arial"/>
                <w:color w:val="000000"/>
                <w:sz w:val="18"/>
                <w:szCs w:val="18"/>
              </w:rPr>
              <w:t xml:space="preserve"> EUR z DDV</w:t>
            </w:r>
            <w:r w:rsidR="00FB7437" w:rsidRPr="00E84240">
              <w:rPr>
                <w:rFonts w:ascii="Arial" w:hAnsi="Arial" w:cs="Arial"/>
                <w:b/>
                <w:sz w:val="18"/>
                <w:szCs w:val="18"/>
              </w:rPr>
              <w:t xml:space="preserve"> </w:t>
            </w:r>
            <w:r w:rsidR="00FB7437" w:rsidRPr="00FB7437">
              <w:rPr>
                <w:rFonts w:ascii="Arial" w:hAnsi="Arial" w:cs="Arial"/>
                <w:bCs/>
                <w:sz w:val="18"/>
                <w:szCs w:val="18"/>
              </w:rPr>
              <w:t>(21</w:t>
            </w:r>
            <w:r w:rsidR="001073DA">
              <w:rPr>
                <w:rFonts w:ascii="Arial" w:hAnsi="Arial" w:cs="Arial"/>
                <w:bCs/>
                <w:sz w:val="18"/>
                <w:szCs w:val="18"/>
              </w:rPr>
              <w:t>6</w:t>
            </w:r>
            <w:r w:rsidR="00FB7437" w:rsidRPr="00FB7437">
              <w:rPr>
                <w:rFonts w:ascii="Arial" w:hAnsi="Arial" w:cs="Arial"/>
                <w:bCs/>
                <w:sz w:val="18"/>
                <w:szCs w:val="18"/>
              </w:rPr>
              <w:t xml:space="preserve"> km dnevno x 190 šolskih dni)</w:t>
            </w:r>
            <w:r w:rsidR="00FB7437">
              <w:rPr>
                <w:rFonts w:ascii="Arial" w:hAnsi="Arial" w:cs="Arial"/>
                <w:bCs/>
                <w:sz w:val="18"/>
                <w:szCs w:val="18"/>
              </w:rPr>
              <w:t>.</w:t>
            </w:r>
          </w:p>
          <w:p w14:paraId="0DBB0C3B"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14:paraId="5BD0F392"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14:paraId="7A1D1475" w14:textId="650A8E1A"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k tej pogodbi, sicer se šteje, da cena ni spremenjena.</w:t>
            </w:r>
          </w:p>
        </w:tc>
      </w:tr>
    </w:tbl>
    <w:p w14:paraId="4113B89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lastRenderedPageBreak/>
        <w:t>5. člen</w:t>
      </w:r>
    </w:p>
    <w:tbl>
      <w:tblPr>
        <w:tblStyle w:val="NormalTablePHPDOCX"/>
        <w:tblW w:w="9175" w:type="dxa"/>
        <w:tblInd w:w="108" w:type="dxa"/>
        <w:tblLook w:val="04A0" w:firstRow="1" w:lastRow="0" w:firstColumn="1" w:lastColumn="0" w:noHBand="0" w:noVBand="1"/>
      </w:tblPr>
      <w:tblGrid>
        <w:gridCol w:w="9175"/>
      </w:tblGrid>
      <w:tr w:rsidR="003F0B50" w:rsidRPr="00C611E3" w14:paraId="0AC1D5AF" w14:textId="77777777" w:rsidTr="006933D4">
        <w:trPr>
          <w:trHeight w:val="1267"/>
        </w:trPr>
        <w:tc>
          <w:tcPr>
            <w:tcW w:w="0" w:type="auto"/>
            <w:tcMar>
              <w:top w:w="0" w:type="auto"/>
              <w:bottom w:w="0" w:type="auto"/>
            </w:tcMar>
          </w:tcPr>
          <w:p w14:paraId="2C9C7F06" w14:textId="777ED070"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 xml:space="preserve">Sredstva za izvedbo naročila </w:t>
            </w:r>
            <w:r w:rsidR="00542D04">
              <w:rPr>
                <w:rFonts w:ascii="Arial" w:hAnsi="Arial" w:cs="Arial"/>
                <w:color w:val="000000"/>
                <w:sz w:val="18"/>
                <w:szCs w:val="18"/>
              </w:rPr>
              <w:t xml:space="preserve">za šolsko leto 2024/2025 </w:t>
            </w:r>
            <w:r w:rsidRPr="00C611E3">
              <w:rPr>
                <w:rFonts w:ascii="Arial" w:hAnsi="Arial" w:cs="Arial"/>
                <w:color w:val="000000"/>
                <w:sz w:val="18"/>
                <w:szCs w:val="18"/>
              </w:rPr>
              <w:t>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14:paraId="492F5F8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14:paraId="2EFE6363" w14:textId="77777777">
        <w:tc>
          <w:tcPr>
            <w:tcW w:w="0" w:type="auto"/>
            <w:tcMar>
              <w:top w:w="0" w:type="auto"/>
              <w:bottom w:w="0" w:type="auto"/>
            </w:tcMar>
          </w:tcPr>
          <w:p w14:paraId="396FDC4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14:paraId="1361CE9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14:paraId="2A3FE91A"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70DE4749" w14:textId="445412A5"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 xml:space="preserve">izstavlja </w:t>
            </w:r>
            <w:r w:rsidR="00542D04">
              <w:rPr>
                <w:rFonts w:ascii="Arial" w:hAnsi="Arial" w:cs="Arial"/>
                <w:color w:val="000000"/>
                <w:sz w:val="18"/>
                <w:szCs w:val="18"/>
              </w:rPr>
              <w:t>na način, da</w:t>
            </w:r>
            <w:r w:rsidRPr="00C611E3">
              <w:rPr>
                <w:rFonts w:ascii="Arial" w:hAnsi="Arial" w:cs="Arial"/>
                <w:color w:val="000000"/>
                <w:sz w:val="18"/>
                <w:szCs w:val="18"/>
              </w:rPr>
              <w:t xml:space="preserve"> posebej prikaže relacije, število kilometrov in število učencev</w:t>
            </w:r>
            <w:r w:rsidR="00542D04">
              <w:rPr>
                <w:rFonts w:ascii="Arial" w:hAnsi="Arial" w:cs="Arial"/>
                <w:color w:val="000000"/>
                <w:sz w:val="18"/>
                <w:szCs w:val="18"/>
              </w:rPr>
              <w:t xml:space="preserve"> za vse relacije</w:t>
            </w:r>
            <w:r w:rsidRPr="00C611E3">
              <w:rPr>
                <w:rFonts w:ascii="Arial" w:hAnsi="Arial" w:cs="Arial"/>
                <w:color w:val="000000"/>
                <w:sz w:val="18"/>
                <w:szCs w:val="18"/>
              </w:rPr>
              <w:t xml:space="preserve">.  </w:t>
            </w:r>
          </w:p>
          <w:p w14:paraId="1A61A83E" w14:textId="742E406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se zaveže plačati račun </w:t>
            </w:r>
            <w:r w:rsidR="00542D04">
              <w:rPr>
                <w:rFonts w:ascii="Arial" w:hAnsi="Arial" w:cs="Arial"/>
                <w:color w:val="000000"/>
                <w:sz w:val="18"/>
                <w:szCs w:val="18"/>
              </w:rPr>
              <w:t xml:space="preserve">v </w:t>
            </w:r>
            <w:r w:rsidRPr="00C611E3">
              <w:rPr>
                <w:rFonts w:ascii="Arial" w:hAnsi="Arial" w:cs="Arial"/>
                <w:color w:val="000000"/>
                <w:sz w:val="18"/>
                <w:szCs w:val="18"/>
              </w:rPr>
              <w:t>30</w:t>
            </w:r>
            <w:r w:rsidR="00542D04">
              <w:rPr>
                <w:rFonts w:ascii="Arial" w:hAnsi="Arial" w:cs="Arial"/>
                <w:color w:val="000000"/>
                <w:sz w:val="18"/>
                <w:szCs w:val="18"/>
              </w:rPr>
              <w:t>-ih</w:t>
            </w:r>
            <w:r w:rsidRPr="00C611E3">
              <w:rPr>
                <w:rFonts w:ascii="Arial" w:hAnsi="Arial" w:cs="Arial"/>
                <w:color w:val="000000"/>
                <w:sz w:val="18"/>
                <w:szCs w:val="18"/>
              </w:rPr>
              <w:t xml:space="preserve"> d</w:t>
            </w:r>
            <w:r w:rsidR="00542D04">
              <w:rPr>
                <w:rFonts w:ascii="Arial" w:hAnsi="Arial" w:cs="Arial"/>
                <w:color w:val="000000"/>
                <w:sz w:val="18"/>
                <w:szCs w:val="18"/>
              </w:rPr>
              <w:t>neh</w:t>
            </w:r>
            <w:r w:rsidRPr="00C611E3">
              <w:rPr>
                <w:rFonts w:ascii="Arial" w:hAnsi="Arial" w:cs="Arial"/>
                <w:color w:val="000000"/>
                <w:sz w:val="18"/>
                <w:szCs w:val="18"/>
              </w:rPr>
              <w:t xml:space="preserve"> od prejema </w:t>
            </w:r>
            <w:r w:rsidR="00185495">
              <w:rPr>
                <w:rFonts w:ascii="Arial" w:hAnsi="Arial" w:cs="Arial"/>
                <w:color w:val="000000"/>
                <w:sz w:val="18"/>
                <w:szCs w:val="18"/>
              </w:rPr>
              <w:t xml:space="preserve">pravilno izstavljenega </w:t>
            </w:r>
            <w:r w:rsidRPr="00C611E3">
              <w:rPr>
                <w:rFonts w:ascii="Arial" w:hAnsi="Arial" w:cs="Arial"/>
                <w:color w:val="000000"/>
                <w:sz w:val="18"/>
                <w:szCs w:val="18"/>
              </w:rPr>
              <w:t>računa na poslovni račun prevoznika. Za zamudo pri plačilu storitev je prevoznik upravičen do zaračunavanja zakonitih zamudnih obresti.</w:t>
            </w:r>
          </w:p>
          <w:p w14:paraId="2F801B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60AEDA6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14:paraId="703793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14:paraId="1F357EF9"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14:paraId="21339F27" w14:textId="77777777">
        <w:tc>
          <w:tcPr>
            <w:tcW w:w="0" w:type="auto"/>
            <w:tcMar>
              <w:top w:w="0" w:type="auto"/>
              <w:bottom w:w="0" w:type="auto"/>
            </w:tcMar>
          </w:tcPr>
          <w:p w14:paraId="6254C822" w14:textId="078A8AEB"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Pogodba se sklepa od 01.</w:t>
            </w:r>
            <w:r w:rsidR="00847520">
              <w:rPr>
                <w:rFonts w:ascii="Arial" w:hAnsi="Arial" w:cs="Arial"/>
                <w:color w:val="000000"/>
                <w:sz w:val="18"/>
                <w:szCs w:val="18"/>
              </w:rPr>
              <w:t>11</w:t>
            </w:r>
            <w:r w:rsidRPr="00C611E3">
              <w:rPr>
                <w:rFonts w:ascii="Arial" w:hAnsi="Arial" w:cs="Arial"/>
                <w:color w:val="000000"/>
                <w:sz w:val="18"/>
                <w:szCs w:val="18"/>
              </w:rPr>
              <w:t>.20</w:t>
            </w:r>
            <w:r w:rsidR="00185495">
              <w:rPr>
                <w:rFonts w:ascii="Arial" w:hAnsi="Arial" w:cs="Arial"/>
                <w:color w:val="000000"/>
                <w:sz w:val="18"/>
                <w:szCs w:val="18"/>
              </w:rPr>
              <w:t>24</w:t>
            </w:r>
            <w:r w:rsidRPr="00C611E3">
              <w:rPr>
                <w:rFonts w:ascii="Arial" w:hAnsi="Arial" w:cs="Arial"/>
                <w:color w:val="000000"/>
                <w:sz w:val="18"/>
                <w:szCs w:val="18"/>
              </w:rPr>
              <w:t xml:space="preserve"> do 31.08.202</w:t>
            </w:r>
            <w:r w:rsidR="00185495">
              <w:rPr>
                <w:rFonts w:ascii="Arial" w:hAnsi="Arial" w:cs="Arial"/>
                <w:color w:val="000000"/>
                <w:sz w:val="18"/>
                <w:szCs w:val="18"/>
              </w:rPr>
              <w:t>5</w:t>
            </w:r>
            <w:r w:rsidRPr="00C611E3">
              <w:rPr>
                <w:rFonts w:ascii="Arial" w:hAnsi="Arial" w:cs="Arial"/>
                <w:color w:val="000000"/>
                <w:sz w:val="18"/>
                <w:szCs w:val="18"/>
              </w:rPr>
              <w:t> oziroma dokler ne bo imel naročnik sklenjene pogodbe za novo obdobje oziroma novo šolsko leto. </w:t>
            </w:r>
          </w:p>
          <w:p w14:paraId="698EAA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46D6067"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14:paraId="50022583" w14:textId="77777777">
        <w:tc>
          <w:tcPr>
            <w:tcW w:w="0" w:type="auto"/>
            <w:tcMar>
              <w:top w:w="0" w:type="auto"/>
              <w:bottom w:w="0" w:type="auto"/>
            </w:tcMar>
          </w:tcPr>
          <w:p w14:paraId="031822F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7D65EC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14:paraId="4A3D5FDC"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14:paraId="5FEDC816" w14:textId="77777777">
        <w:tc>
          <w:tcPr>
            <w:tcW w:w="0" w:type="auto"/>
            <w:tcMar>
              <w:top w:w="0" w:type="auto"/>
              <w:bottom w:w="0" w:type="auto"/>
            </w:tcMar>
          </w:tcPr>
          <w:p w14:paraId="2F9358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Naročnik se zavezuje poravnati pogodbeno ceno za pravilno opravljene storitve na podlagi te pogodbe. </w:t>
            </w:r>
          </w:p>
          <w:p w14:paraId="42C8874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14:paraId="21FA3ADC" w14:textId="34AECBD3"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w:t>
            </w:r>
            <w:r w:rsidR="00185495">
              <w:rPr>
                <w:rFonts w:ascii="Arial" w:hAnsi="Arial" w:cs="Arial"/>
                <w:color w:val="000000"/>
                <w:sz w:val="18"/>
                <w:szCs w:val="18"/>
              </w:rPr>
              <w:t>osnovne šole</w:t>
            </w:r>
            <w:r w:rsidRPr="00C611E3">
              <w:rPr>
                <w:rFonts w:ascii="Arial" w:hAnsi="Arial" w:cs="Arial"/>
                <w:color w:val="000000"/>
                <w:sz w:val="18"/>
                <w:szCs w:val="18"/>
              </w:rPr>
              <w:t xml:space="preserve">.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14:paraId="17B0C6C4" w14:textId="6F9E8C3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ter popoldne od osnovne šole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14:paraId="73C613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14:paraId="10E944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021E1D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14:paraId="63B0DAEB" w14:textId="77777777">
        <w:tc>
          <w:tcPr>
            <w:tcW w:w="0" w:type="auto"/>
            <w:tcMar>
              <w:top w:w="0" w:type="auto"/>
              <w:bottom w:w="0" w:type="auto"/>
            </w:tcMar>
          </w:tcPr>
          <w:p w14:paraId="6EE1B3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14:paraId="12CB4EE7"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14:paraId="0E3DB738" w14:textId="77777777">
        <w:tc>
          <w:tcPr>
            <w:tcW w:w="0" w:type="auto"/>
            <w:tcMar>
              <w:top w:w="0" w:type="auto"/>
              <w:bottom w:w="0" w:type="auto"/>
            </w:tcMar>
          </w:tcPr>
          <w:p w14:paraId="1C9EAC1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AA9B4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14:paraId="5C14255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14:paraId="74EF328A" w14:textId="77777777">
        <w:tc>
          <w:tcPr>
            <w:tcW w:w="0" w:type="auto"/>
            <w:tcMar>
              <w:top w:w="0" w:type="auto"/>
              <w:bottom w:w="0" w:type="auto"/>
            </w:tcMar>
          </w:tcPr>
          <w:p w14:paraId="0BE99B7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BFE70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14:paraId="0B2E24B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14:paraId="0443F20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14:paraId="3DA9A7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308E9DDA" w14:textId="77777777"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14:paraId="6A4A79C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14:paraId="462FA3DC"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CAE0876" w14:textId="77777777"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14:paraId="2B87730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0654BD6C" w14:textId="48092A20" w:rsidR="003F0B50" w:rsidRPr="003A46E8" w:rsidRDefault="00DB151B" w:rsidP="003A46E8">
            <w:pPr>
              <w:widowControl w:val="0"/>
              <w:spacing w:before="120" w:after="120"/>
              <w:jc w:val="both"/>
              <w:rPr>
                <w:rFonts w:ascii="Verdana" w:hAnsi="Verdana"/>
                <w:sz w:val="20"/>
                <w:szCs w:val="20"/>
              </w:rPr>
            </w:pPr>
            <w:r w:rsidRPr="00C611E3">
              <w:rPr>
                <w:rFonts w:ascii="Arial" w:hAnsi="Arial" w:cs="Arial"/>
                <w:color w:val="000000"/>
                <w:sz w:val="18"/>
                <w:szCs w:val="18"/>
              </w:rPr>
              <w:t xml:space="preserve">Prevoznik se zaveže da bo imel za celoten čas veljavnosti te pogodbe </w:t>
            </w:r>
            <w:r w:rsidRPr="003A46E8">
              <w:rPr>
                <w:rFonts w:ascii="Arial" w:hAnsi="Arial" w:cs="Arial"/>
                <w:color w:val="000000"/>
                <w:sz w:val="18"/>
                <w:szCs w:val="18"/>
              </w:rPr>
              <w:t>sklenjeno zavarovanje potnikov v javnem prometu in zavarovanje avtomobilske odgovornosti v skladu z Zakonom o obveznih zavarovanjih v prometu. </w:t>
            </w:r>
            <w:r w:rsidR="003A46E8" w:rsidRPr="003A46E8">
              <w:rPr>
                <w:rFonts w:ascii="Arial" w:hAnsi="Arial" w:cs="Arial"/>
                <w:sz w:val="18"/>
                <w:szCs w:val="18"/>
              </w:rPr>
              <w:t>Fotokopija zavarovalne police in potrdila o plačani premiji je priloga te pogodbe. Izvajalec mora naročniku predložiti fotokopijo police in potrdila o plačani premiji najkasneje v roku desetih (10) dni od prejema izvoda podpisane pogodbe. Predložitev kopije zavarovalne police in potrdila o plačani premiji je pogoj za veljavnost pogodbe.</w:t>
            </w:r>
          </w:p>
          <w:p w14:paraId="7BF37E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474C8D6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EDA39F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14:paraId="1772C89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0B50" w:rsidRPr="00C611E3" w14:paraId="2921E93B" w14:textId="77777777">
        <w:tc>
          <w:tcPr>
            <w:tcW w:w="0" w:type="auto"/>
            <w:tcMar>
              <w:top w:w="0" w:type="auto"/>
              <w:bottom w:w="0" w:type="auto"/>
            </w:tcMar>
          </w:tcPr>
          <w:p w14:paraId="2986882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14:paraId="14FD449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14:paraId="6CBF59A3" w14:textId="77777777">
        <w:tc>
          <w:tcPr>
            <w:tcW w:w="0" w:type="auto"/>
            <w:tcMar>
              <w:top w:w="0" w:type="auto"/>
              <w:bottom w:w="0" w:type="auto"/>
            </w:tcMar>
          </w:tcPr>
          <w:p w14:paraId="533D2B9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3DEAB1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14:paraId="028E8DE5" w14:textId="77777777">
        <w:tc>
          <w:tcPr>
            <w:tcW w:w="0" w:type="auto"/>
            <w:tcMar>
              <w:top w:w="0" w:type="auto"/>
              <w:bottom w:w="0" w:type="auto"/>
            </w:tcMar>
          </w:tcPr>
          <w:p w14:paraId="10575CC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1E630A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14:paraId="64DB5529" w14:textId="77777777">
        <w:tc>
          <w:tcPr>
            <w:tcW w:w="0" w:type="auto"/>
            <w:tcMar>
              <w:top w:w="0" w:type="auto"/>
              <w:bottom w:w="0" w:type="auto"/>
            </w:tcMar>
          </w:tcPr>
          <w:p w14:paraId="66E471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4D5EFC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14:paraId="501B0E8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14:paraId="4887604E" w14:textId="77777777">
        <w:tc>
          <w:tcPr>
            <w:tcW w:w="0" w:type="auto"/>
            <w:tcMar>
              <w:top w:w="0" w:type="auto"/>
              <w:bottom w:w="0" w:type="auto"/>
            </w:tcMar>
          </w:tcPr>
          <w:p w14:paraId="390954D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14:paraId="4411139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8A95A"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55B518" w14:textId="77777777" w:rsidR="003F0B50" w:rsidRPr="00C611E3" w:rsidRDefault="003F0B50" w:rsidP="00DB151B">
                  <w:pPr>
                    <w:jc w:val="both"/>
                    <w:rPr>
                      <w:rFonts w:ascii="Arial" w:hAnsi="Arial" w:cs="Arial"/>
                      <w:sz w:val="18"/>
                      <w:szCs w:val="18"/>
                    </w:rPr>
                  </w:pPr>
                </w:p>
              </w:tc>
            </w:tr>
            <w:tr w:rsidR="003F0B50" w:rsidRPr="00C611E3" w14:paraId="1AC61B5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85DD7"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A4F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4D5E2ED0"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3136B4E2"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14:paraId="5B208DA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13BF42"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D1AF9" w14:textId="77777777" w:rsidR="003F0B50" w:rsidRPr="00C611E3" w:rsidRDefault="003F0B50" w:rsidP="00DB151B">
                  <w:pPr>
                    <w:jc w:val="both"/>
                    <w:rPr>
                      <w:rFonts w:ascii="Arial" w:hAnsi="Arial" w:cs="Arial"/>
                      <w:sz w:val="18"/>
                      <w:szCs w:val="18"/>
                    </w:rPr>
                  </w:pPr>
                </w:p>
              </w:tc>
            </w:tr>
            <w:tr w:rsidR="003F0B50" w:rsidRPr="00C611E3" w14:paraId="0F1780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E85A81"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E4B7D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76E918B"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7D26FCA"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13ADAD8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E7BBA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14:paraId="45189D78" w14:textId="77777777">
              <w:tc>
                <w:tcPr>
                  <w:tcW w:w="0" w:type="auto"/>
                  <w:tcMar>
                    <w:top w:w="0" w:type="auto"/>
                    <w:bottom w:w="0" w:type="auto"/>
                  </w:tcMar>
                </w:tcPr>
                <w:p w14:paraId="3D1625A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5AF051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662BDCF"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5C5DD4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16A9EB5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0FB5B7A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95450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A4D4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C865C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VIII. ODSTOP OD POGODBE</w:t>
      </w:r>
    </w:p>
    <w:p w14:paraId="199329D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14:paraId="7D21A2E1" w14:textId="77777777">
        <w:tc>
          <w:tcPr>
            <w:tcW w:w="0" w:type="auto"/>
            <w:tcMar>
              <w:top w:w="0" w:type="auto"/>
              <w:bottom w:w="0" w:type="auto"/>
            </w:tcMar>
          </w:tcPr>
          <w:p w14:paraId="3DB8075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FDD12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29AEDA39" w14:textId="77777777">
              <w:tc>
                <w:tcPr>
                  <w:tcW w:w="0" w:type="auto"/>
                  <w:tcMar>
                    <w:top w:w="0" w:type="auto"/>
                    <w:bottom w:w="0" w:type="auto"/>
                  </w:tcMar>
                </w:tcPr>
                <w:p w14:paraId="3F4E4C8B" w14:textId="77777777" w:rsidR="003F0B50" w:rsidRPr="006933D4"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9DB35E1" w14:textId="77777777" w:rsidR="003F0B50" w:rsidRPr="00C611E3"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33F67C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6430407A" w14:textId="77777777">
              <w:tc>
                <w:tcPr>
                  <w:tcW w:w="0" w:type="auto"/>
                  <w:tcMar>
                    <w:top w:w="0" w:type="auto"/>
                    <w:bottom w:w="0" w:type="auto"/>
                  </w:tcMar>
                </w:tcPr>
                <w:p w14:paraId="120957E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B7EED2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5D952A"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A2668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1E8205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E727F70" w14:textId="307501F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xml:space="preserve">IX. </w:t>
      </w:r>
      <w:r w:rsidR="00650168">
        <w:rPr>
          <w:rFonts w:ascii="Arial" w:hAnsi="Arial" w:cs="Arial"/>
          <w:b/>
          <w:bCs/>
          <w:color w:val="000000"/>
          <w:sz w:val="18"/>
          <w:szCs w:val="18"/>
        </w:rPr>
        <w:t>RAZVEZNI POGOJ</w:t>
      </w:r>
    </w:p>
    <w:p w14:paraId="598F9C2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14:paraId="68C05F18" w14:textId="77777777">
        <w:tc>
          <w:tcPr>
            <w:tcW w:w="0" w:type="auto"/>
            <w:tcMar>
              <w:top w:w="0" w:type="auto"/>
              <w:bottom w:w="0" w:type="auto"/>
            </w:tcMar>
          </w:tcPr>
          <w:p w14:paraId="542B5302" w14:textId="77777777" w:rsidR="00185495" w:rsidRPr="00B74FAD" w:rsidRDefault="00185495" w:rsidP="00185495">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1D1C53F0"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62CCDA5A"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67E1A96D"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plačilom za delo, </w:t>
            </w:r>
          </w:p>
          <w:p w14:paraId="572DA8A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delovnim časom, </w:t>
            </w:r>
          </w:p>
          <w:p w14:paraId="0DAC7B72"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počitki, </w:t>
            </w:r>
          </w:p>
          <w:p w14:paraId="2D08774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8D53889" w14:textId="77777777" w:rsidR="00185495" w:rsidRPr="00B74FAD" w:rsidRDefault="00185495" w:rsidP="00185495">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6E6B3C3" w14:textId="1386C65F"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w:t>
            </w:r>
          </w:p>
          <w:p w14:paraId="3B8B316F" w14:textId="77777777"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lastRenderedPageBreak/>
              <w:t xml:space="preserve"> V primeru izpolnitve okoliščine in pogojev iz prejšnjega odstavka se šteje, da je pogodba razvezana z dnem sklenitve nove pogodbe o izvedbi javnega naročila za predmetno naročilo. O datumu sklenitve nove pogodbe bo naročnik obvestil izvajalca.</w:t>
            </w:r>
          </w:p>
          <w:p w14:paraId="6E059F62" w14:textId="3474E8DA" w:rsidR="003F0B50" w:rsidRPr="00185495"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 Če naročnik v roku 60 dni od seznanitve s kršitvijo ne začne novega postopka javnega naročila, se šteje, da je pogodba razvezana šestdeseti dan od seznanitve s kršitvijo.</w:t>
            </w:r>
          </w:p>
        </w:tc>
      </w:tr>
    </w:tbl>
    <w:p w14:paraId="370D1C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 POGODBENA KAZEN</w:t>
      </w:r>
    </w:p>
    <w:p w14:paraId="0D0BFD60"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14:paraId="20CAC953" w14:textId="77777777">
        <w:tc>
          <w:tcPr>
            <w:tcW w:w="0" w:type="auto"/>
            <w:tcMar>
              <w:top w:w="0" w:type="auto"/>
              <w:bottom w:w="0" w:type="auto"/>
            </w:tcMar>
          </w:tcPr>
          <w:p w14:paraId="2004044C" w14:textId="541F9BAA"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w:t>
            </w:r>
            <w:r w:rsidR="00185495">
              <w:rPr>
                <w:rFonts w:ascii="Arial" w:hAnsi="Arial" w:cs="Arial"/>
                <w:color w:val="000000"/>
                <w:sz w:val="18"/>
                <w:szCs w:val="18"/>
              </w:rPr>
              <w:t xml:space="preserve"> </w:t>
            </w:r>
            <w:r w:rsidRPr="00C611E3">
              <w:rPr>
                <w:rFonts w:ascii="Arial" w:hAnsi="Arial" w:cs="Arial"/>
                <w:color w:val="000000"/>
                <w:sz w:val="18"/>
                <w:szCs w:val="18"/>
              </w:rPr>
              <w:t>% od celotne vrednosti te pogodbe. Skupni znesek pogodbene kazni z vključenim DDV-jem ne more presegati 10</w:t>
            </w:r>
            <w:r w:rsidR="00185495">
              <w:rPr>
                <w:rFonts w:ascii="Arial" w:hAnsi="Arial" w:cs="Arial"/>
                <w:color w:val="000000"/>
                <w:sz w:val="18"/>
                <w:szCs w:val="18"/>
              </w:rPr>
              <w:t xml:space="preserve"> </w:t>
            </w:r>
            <w:r w:rsidRPr="00C611E3">
              <w:rPr>
                <w:rFonts w:ascii="Arial" w:hAnsi="Arial" w:cs="Arial"/>
                <w:color w:val="000000"/>
                <w:sz w:val="18"/>
                <w:szCs w:val="18"/>
              </w:rPr>
              <w:t>% celotne vrednosti pogodbe. Za uveljavljanje pogodbene kazni bo naročnik prevozniku izstavil račun, ki ga je prevoznik dolžan poravnati v 8 (osmih) dneh od dneva izstavitve.</w:t>
            </w:r>
          </w:p>
          <w:p w14:paraId="5525A8D5" w14:textId="77777777"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14:paraId="1E9A35B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14:paraId="041EB327" w14:textId="77777777">
        <w:tc>
          <w:tcPr>
            <w:tcW w:w="0" w:type="auto"/>
            <w:tcMar>
              <w:top w:w="0" w:type="auto"/>
              <w:bottom w:w="0" w:type="auto"/>
            </w:tcMar>
          </w:tcPr>
          <w:p w14:paraId="1D0C838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8CBA23B"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14:paraId="643F8AAE" w14:textId="77777777">
        <w:tc>
          <w:tcPr>
            <w:tcW w:w="0" w:type="auto"/>
            <w:tcMar>
              <w:top w:w="0" w:type="auto"/>
              <w:bottom w:w="0" w:type="auto"/>
            </w:tcMar>
          </w:tcPr>
          <w:p w14:paraId="271B7A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14:paraId="74B82A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14:paraId="58566728"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14:paraId="6B73C658" w14:textId="77777777">
        <w:tc>
          <w:tcPr>
            <w:tcW w:w="0" w:type="auto"/>
            <w:tcMar>
              <w:top w:w="0" w:type="auto"/>
              <w:bottom w:w="0" w:type="auto"/>
            </w:tcMar>
          </w:tcPr>
          <w:p w14:paraId="05C040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3B726A5B" w14:textId="00F4DE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w:t>
            </w:r>
            <w:r w:rsidR="00185495">
              <w:rPr>
                <w:rFonts w:ascii="Arial" w:hAnsi="Arial" w:cs="Arial"/>
                <w:color w:val="000000"/>
                <w:sz w:val="18"/>
                <w:szCs w:val="18"/>
              </w:rPr>
              <w:t>bančna garancija ali kavcijsko zavarovanje</w:t>
            </w:r>
          </w:p>
          <w:p w14:paraId="2F6709D7" w14:textId="0029EFD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r w:rsidR="00185495">
              <w:rPr>
                <w:rFonts w:ascii="Arial" w:hAnsi="Arial" w:cs="Arial"/>
                <w:color w:val="000000"/>
                <w:sz w:val="18"/>
                <w:szCs w:val="18"/>
              </w:rPr>
              <w:t xml:space="preserve"> (5 % pogodbene vrednosti z DDV)</w:t>
            </w:r>
          </w:p>
          <w:p w14:paraId="1EF13C59" w14:textId="22AF84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r w:rsidR="00185495">
              <w:rPr>
                <w:rFonts w:ascii="Arial" w:hAnsi="Arial" w:cs="Arial"/>
                <w:color w:val="000000"/>
                <w:sz w:val="18"/>
                <w:szCs w:val="18"/>
              </w:rPr>
              <w:t xml:space="preserve"> (najmanj </w:t>
            </w:r>
            <w:r w:rsidR="003A46E8">
              <w:rPr>
                <w:rFonts w:ascii="Arial" w:hAnsi="Arial" w:cs="Arial"/>
                <w:color w:val="000000"/>
                <w:sz w:val="18"/>
                <w:szCs w:val="18"/>
              </w:rPr>
              <w:t>3</w:t>
            </w:r>
            <w:r w:rsidR="00185495">
              <w:rPr>
                <w:rFonts w:ascii="Arial" w:hAnsi="Arial" w:cs="Arial"/>
                <w:color w:val="000000"/>
                <w:sz w:val="18"/>
                <w:szCs w:val="18"/>
              </w:rPr>
              <w:t>0 dni od roka za izvedbo pogodbenih storitev (zaključek šolskega leta 2024/2025))</w:t>
            </w:r>
          </w:p>
          <w:p w14:paraId="27A4E18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B6BA3B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38D00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14:paraId="63534333"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14:paraId="7366EBA5" w14:textId="77777777">
        <w:tc>
          <w:tcPr>
            <w:tcW w:w="0" w:type="auto"/>
            <w:tcMar>
              <w:top w:w="0" w:type="auto"/>
              <w:bottom w:w="0" w:type="auto"/>
            </w:tcMar>
          </w:tcPr>
          <w:p w14:paraId="0C45F8D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14:paraId="4E6B1FF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14:paraId="2823FFB8" w14:textId="77777777">
        <w:tc>
          <w:tcPr>
            <w:tcW w:w="0" w:type="auto"/>
            <w:tcMar>
              <w:top w:w="0" w:type="auto"/>
              <w:bottom w:w="0" w:type="auto"/>
            </w:tcMar>
          </w:tcPr>
          <w:p w14:paraId="7EB606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815F7B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14:paraId="4DCCA7A1"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14:paraId="5D7E505E" w14:textId="77777777">
        <w:tc>
          <w:tcPr>
            <w:tcW w:w="0" w:type="auto"/>
            <w:tcMar>
              <w:top w:w="0" w:type="auto"/>
              <w:bottom w:w="0" w:type="auto"/>
            </w:tcMar>
          </w:tcPr>
          <w:p w14:paraId="3F47B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CB501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6F94F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56B5B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B38EE9" w14:textId="77777777" w:rsidR="003F0B50" w:rsidRPr="00C611E3" w:rsidRDefault="00DB151B" w:rsidP="004E0E28">
            <w:pPr>
              <w:spacing w:before="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1DE0A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14:paraId="4E394CFE" w14:textId="77777777"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14:paraId="79927F1D" w14:textId="77777777">
        <w:tc>
          <w:tcPr>
            <w:tcW w:w="0" w:type="auto"/>
            <w:tcMar>
              <w:top w:w="0" w:type="auto"/>
              <w:bottom w:w="0" w:type="auto"/>
            </w:tcMar>
          </w:tcPr>
          <w:p w14:paraId="074B94A7" w14:textId="77777777" w:rsidR="003F0B50" w:rsidRPr="00C611E3" w:rsidRDefault="00DB151B" w:rsidP="004E0E28">
            <w:pPr>
              <w:spacing w:before="225"/>
              <w:jc w:val="both"/>
              <w:rPr>
                <w:rFonts w:ascii="Arial" w:hAnsi="Arial" w:cs="Arial"/>
                <w:sz w:val="18"/>
                <w:szCs w:val="18"/>
              </w:rPr>
            </w:pPr>
            <w:bookmarkStart w:id="4" w:name="_Hlk168907535"/>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bookmarkEnd w:id="4"/>
    <w:p w14:paraId="1483E562" w14:textId="58AB0CBB" w:rsidR="00185495" w:rsidRPr="00C611E3" w:rsidRDefault="00185495" w:rsidP="00185495">
      <w:pPr>
        <w:spacing w:before="225" w:after="225"/>
        <w:jc w:val="both"/>
        <w:rPr>
          <w:rFonts w:ascii="Arial" w:hAnsi="Arial" w:cs="Arial"/>
          <w:sz w:val="18"/>
          <w:szCs w:val="18"/>
        </w:rPr>
      </w:pPr>
      <w:r w:rsidRPr="00C611E3">
        <w:rPr>
          <w:rFonts w:ascii="Arial" w:hAnsi="Arial" w:cs="Arial"/>
          <w:b/>
          <w:bCs/>
          <w:color w:val="000000"/>
          <w:sz w:val="18"/>
          <w:szCs w:val="18"/>
        </w:rPr>
        <w:t>XV</w:t>
      </w:r>
      <w:r>
        <w:rPr>
          <w:rFonts w:ascii="Arial" w:hAnsi="Arial" w:cs="Arial"/>
          <w:b/>
          <w:bCs/>
          <w:color w:val="000000"/>
          <w:sz w:val="18"/>
          <w:szCs w:val="18"/>
        </w:rPr>
        <w:t>I</w:t>
      </w:r>
      <w:r w:rsidRPr="00C611E3">
        <w:rPr>
          <w:rFonts w:ascii="Arial" w:hAnsi="Arial" w:cs="Arial"/>
          <w:b/>
          <w:bCs/>
          <w:color w:val="000000"/>
          <w:sz w:val="18"/>
          <w:szCs w:val="18"/>
        </w:rPr>
        <w:t xml:space="preserve">. </w:t>
      </w:r>
      <w:r>
        <w:rPr>
          <w:rFonts w:ascii="Arial" w:hAnsi="Arial" w:cs="Arial"/>
          <w:b/>
          <w:bCs/>
          <w:color w:val="000000"/>
          <w:sz w:val="18"/>
          <w:szCs w:val="18"/>
        </w:rPr>
        <w:t>VIŠJA SILA</w:t>
      </w:r>
    </w:p>
    <w:p w14:paraId="59AD9A0D" w14:textId="140892C2" w:rsidR="004E0E28" w:rsidRPr="004E0E28" w:rsidRDefault="00185495" w:rsidP="004E0E28">
      <w:pPr>
        <w:spacing w:after="0"/>
        <w:jc w:val="center"/>
        <w:rPr>
          <w:rFonts w:ascii="Arial" w:hAnsi="Arial" w:cs="Arial"/>
          <w:b/>
          <w:bCs/>
          <w:color w:val="000000"/>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E0E28" w:rsidRPr="00C611E3" w14:paraId="740F8FB2" w14:textId="77777777" w:rsidTr="00D76F60">
        <w:tc>
          <w:tcPr>
            <w:tcW w:w="0" w:type="auto"/>
            <w:tcMar>
              <w:top w:w="0" w:type="auto"/>
              <w:bottom w:w="0" w:type="auto"/>
            </w:tcMar>
          </w:tcPr>
          <w:p w14:paraId="75B5A9E4" w14:textId="03E928B6"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5439713" w14:textId="77777777"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 xml:space="preserve">Izvajalec je dolžan pisno obvestiti naročnika o nastanku višje sile v </w:t>
            </w:r>
            <w:r>
              <w:rPr>
                <w:rFonts w:ascii="Arial" w:hAnsi="Arial" w:cs="Arial"/>
                <w:sz w:val="18"/>
                <w:szCs w:val="18"/>
              </w:rPr>
              <w:t>enem</w:t>
            </w:r>
            <w:r w:rsidRPr="00185495">
              <w:rPr>
                <w:rFonts w:ascii="Arial" w:hAnsi="Arial" w:cs="Arial"/>
                <w:sz w:val="18"/>
                <w:szCs w:val="18"/>
              </w:rPr>
              <w:t xml:space="preserve"> delovn</w:t>
            </w:r>
            <w:r>
              <w:rPr>
                <w:rFonts w:ascii="Arial" w:hAnsi="Arial" w:cs="Arial"/>
                <w:sz w:val="18"/>
                <w:szCs w:val="18"/>
              </w:rPr>
              <w:t xml:space="preserve">em </w:t>
            </w:r>
            <w:r w:rsidRPr="00185495">
              <w:rPr>
                <w:rFonts w:ascii="Arial" w:hAnsi="Arial" w:cs="Arial"/>
                <w:sz w:val="18"/>
                <w:szCs w:val="18"/>
              </w:rPr>
              <w:t>dn</w:t>
            </w:r>
            <w:r>
              <w:rPr>
                <w:rFonts w:ascii="Arial" w:hAnsi="Arial" w:cs="Arial"/>
                <w:sz w:val="18"/>
                <w:szCs w:val="18"/>
              </w:rPr>
              <w:t>evu</w:t>
            </w:r>
            <w:r w:rsidRPr="00185495">
              <w:rPr>
                <w:rFonts w:ascii="Arial" w:hAnsi="Arial" w:cs="Arial"/>
                <w:sz w:val="18"/>
                <w:szCs w:val="18"/>
              </w:rPr>
              <w:t xml:space="preserve"> po nastanku le-te.</w:t>
            </w:r>
          </w:p>
          <w:p w14:paraId="2022D9F0" w14:textId="31A6CD35" w:rsidR="004E0E28" w:rsidRPr="00C611E3"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Nobena od strank ni odgovorna za neizpolnitev katerekoli izmed svojih obveznosti iz razlogov, ki so izven njenega nadzora.</w:t>
            </w:r>
          </w:p>
        </w:tc>
      </w:tr>
    </w:tbl>
    <w:p w14:paraId="04238170" w14:textId="5934475F"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w:t>
      </w:r>
      <w:r w:rsidR="00185495">
        <w:rPr>
          <w:rFonts w:ascii="Arial" w:hAnsi="Arial" w:cs="Arial"/>
          <w:b/>
          <w:bCs/>
          <w:color w:val="000000"/>
          <w:sz w:val="18"/>
          <w:szCs w:val="18"/>
        </w:rPr>
        <w:t>I</w:t>
      </w:r>
      <w:r w:rsidRPr="00C611E3">
        <w:rPr>
          <w:rFonts w:ascii="Arial" w:hAnsi="Arial" w:cs="Arial"/>
          <w:b/>
          <w:bCs/>
          <w:color w:val="000000"/>
          <w:sz w:val="18"/>
          <w:szCs w:val="18"/>
        </w:rPr>
        <w:t>. KONČNE DOLOČBE</w:t>
      </w:r>
    </w:p>
    <w:p w14:paraId="61294994" w14:textId="652BE241" w:rsidR="003F0B50" w:rsidRDefault="00DB151B" w:rsidP="005A09F0">
      <w:pPr>
        <w:spacing w:after="0"/>
        <w:jc w:val="center"/>
        <w:rPr>
          <w:rFonts w:ascii="Arial" w:hAnsi="Arial" w:cs="Arial"/>
          <w:b/>
          <w:bCs/>
          <w:color w:val="000000"/>
          <w:sz w:val="18"/>
          <w:szCs w:val="18"/>
        </w:rPr>
      </w:pPr>
      <w:r w:rsidRPr="00C611E3">
        <w:rPr>
          <w:rFonts w:ascii="Arial" w:hAnsi="Arial" w:cs="Arial"/>
          <w:b/>
          <w:bCs/>
          <w:color w:val="000000"/>
          <w:sz w:val="18"/>
          <w:szCs w:val="18"/>
        </w:rPr>
        <w:t>2</w:t>
      </w:r>
      <w:r w:rsidR="00185495">
        <w:rPr>
          <w:rFonts w:ascii="Arial" w:hAnsi="Arial" w:cs="Arial"/>
          <w:b/>
          <w:bCs/>
          <w:color w:val="000000"/>
          <w:sz w:val="18"/>
          <w:szCs w:val="18"/>
        </w:rPr>
        <w:t>9</w:t>
      </w:r>
      <w:r w:rsidRPr="00C611E3">
        <w:rPr>
          <w:rFonts w:ascii="Arial" w:hAnsi="Arial" w:cs="Arial"/>
          <w:b/>
          <w:bCs/>
          <w:color w:val="000000"/>
          <w:sz w:val="18"/>
          <w:szCs w:val="18"/>
        </w:rPr>
        <w:t>. člen</w:t>
      </w:r>
    </w:p>
    <w:p w14:paraId="425026B0" w14:textId="77777777" w:rsidR="00185495" w:rsidRPr="00C611E3" w:rsidRDefault="00185495"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671BF3D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1F93FC5A" w14:textId="77777777">
              <w:tc>
                <w:tcPr>
                  <w:tcW w:w="0" w:type="auto"/>
                  <w:tcMar>
                    <w:top w:w="0" w:type="auto"/>
                    <w:bottom w:w="0" w:type="auto"/>
                  </w:tcMar>
                </w:tcPr>
                <w:p w14:paraId="07F88CD5"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653F8797"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51419F3F"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5D87033C"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B44BD39"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66691E4" w14:textId="17B7CAF1" w:rsidR="003F0B50" w:rsidRPr="00C611E3" w:rsidRDefault="00185495"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137369CA" w14:textId="77777777">
        <w:tc>
          <w:tcPr>
            <w:tcW w:w="0" w:type="auto"/>
            <w:tcMar>
              <w:top w:w="0" w:type="auto"/>
              <w:bottom w:w="0" w:type="auto"/>
            </w:tcMar>
          </w:tcPr>
          <w:p w14:paraId="17F7AB4D"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4DAE226E" w14:textId="41113BC6"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3980A5F0" w14:textId="77777777" w:rsidTr="006D4509">
        <w:tc>
          <w:tcPr>
            <w:tcW w:w="0" w:type="auto"/>
            <w:tcMar>
              <w:top w:w="0" w:type="auto"/>
              <w:bottom w:w="0" w:type="auto"/>
            </w:tcMar>
          </w:tcPr>
          <w:p w14:paraId="2C6BAAB5" w14:textId="28B49A94"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w:t>
            </w:r>
            <w:r w:rsidR="003A46E8">
              <w:rPr>
                <w:rFonts w:ascii="Arial" w:hAnsi="Arial" w:cs="Arial"/>
                <w:color w:val="000000"/>
                <w:sz w:val="18"/>
                <w:szCs w:val="18"/>
              </w:rPr>
              <w:t xml:space="preserve"> in </w:t>
            </w:r>
            <w:r w:rsidR="003A46E8" w:rsidRPr="003A46E8">
              <w:rPr>
                <w:rFonts w:ascii="Arial" w:hAnsi="Arial" w:cs="Arial"/>
                <w:color w:val="000000"/>
                <w:sz w:val="18"/>
                <w:szCs w:val="18"/>
              </w:rPr>
              <w:t>sklenjeno zavarovanje potnikov v javnem prometu in zavarovanje avtomobilske odgovornosti</w:t>
            </w:r>
            <w:r w:rsidR="003A46E8">
              <w:rPr>
                <w:rFonts w:ascii="Arial" w:hAnsi="Arial" w:cs="Arial"/>
                <w:color w:val="000000"/>
                <w:sz w:val="18"/>
                <w:szCs w:val="18"/>
              </w:rPr>
              <w:t xml:space="preserve"> iz</w:t>
            </w:r>
            <w:r w:rsidRPr="00C611E3">
              <w:rPr>
                <w:rFonts w:ascii="Arial" w:hAnsi="Arial" w:cs="Arial"/>
                <w:color w:val="000000"/>
                <w:sz w:val="18"/>
                <w:szCs w:val="18"/>
              </w:rPr>
              <w:t> </w:t>
            </w:r>
            <w:r w:rsidR="003A46E8">
              <w:rPr>
                <w:rFonts w:ascii="Arial" w:hAnsi="Arial" w:cs="Arial"/>
                <w:color w:val="000000"/>
                <w:sz w:val="18"/>
                <w:szCs w:val="18"/>
              </w:rPr>
              <w:t>12. člena te pogodbe.</w:t>
            </w:r>
          </w:p>
        </w:tc>
      </w:tr>
    </w:tbl>
    <w:p w14:paraId="176ACD45" w14:textId="1E489D01"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D611AF9" w14:textId="77777777">
        <w:tc>
          <w:tcPr>
            <w:tcW w:w="0" w:type="auto"/>
            <w:tcMar>
              <w:top w:w="0" w:type="auto"/>
              <w:bottom w:w="0" w:type="auto"/>
            </w:tcMar>
          </w:tcPr>
          <w:p w14:paraId="775184D0"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61547C3A" w14:textId="6121B3ED"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52"/>
      </w:tblGrid>
      <w:tr w:rsidR="003F0B50" w:rsidRPr="00C611E3" w14:paraId="73A25757" w14:textId="77777777">
        <w:tc>
          <w:tcPr>
            <w:tcW w:w="0" w:type="auto"/>
            <w:tcMar>
              <w:top w:w="0" w:type="auto"/>
              <w:bottom w:w="0" w:type="auto"/>
            </w:tcMar>
          </w:tcPr>
          <w:p w14:paraId="012E98A3" w14:textId="77777777"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35FD924D" w14:textId="77777777" w:rsidR="006933D4" w:rsidRPr="00C611E3" w:rsidRDefault="006933D4" w:rsidP="006933D4">
      <w:pPr>
        <w:spacing w:before="975"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5BE2765A" w14:textId="77777777" w:rsidR="006933D4" w:rsidRDefault="006933D4" w:rsidP="006933D4">
      <w:pPr>
        <w:spacing w:after="0"/>
        <w:jc w:val="both"/>
        <w:rPr>
          <w:rFonts w:ascii="Arial" w:hAnsi="Arial" w:cs="Arial"/>
          <w:sz w:val="18"/>
          <w:szCs w:val="18"/>
        </w:rPr>
      </w:pPr>
    </w:p>
    <w:p w14:paraId="19E3477E" w14:textId="77777777" w:rsidR="003F0B50" w:rsidRDefault="006933D4" w:rsidP="006933D4">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3F3A7CB9" w14:textId="77777777" w:rsidR="006933D4" w:rsidRDefault="006933D4" w:rsidP="006933D4">
      <w:pPr>
        <w:spacing w:after="0"/>
        <w:jc w:val="both"/>
        <w:rPr>
          <w:rFonts w:ascii="Arial" w:hAnsi="Arial" w:cs="Arial"/>
          <w:sz w:val="18"/>
          <w:szCs w:val="18"/>
        </w:rPr>
      </w:pPr>
    </w:p>
    <w:p w14:paraId="41CF97C7" w14:textId="66022FE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185495">
        <w:rPr>
          <w:rFonts w:ascii="Arial" w:hAnsi="Arial" w:cs="Arial"/>
          <w:sz w:val="18"/>
          <w:szCs w:val="18"/>
        </w:rPr>
        <w:t>MIRNA PEČ</w:t>
      </w:r>
    </w:p>
    <w:p w14:paraId="53FE8D93" w14:textId="77777777" w:rsidR="006933D4" w:rsidRDefault="006933D4" w:rsidP="006933D4">
      <w:pPr>
        <w:spacing w:after="0"/>
        <w:jc w:val="both"/>
        <w:rPr>
          <w:rFonts w:ascii="Arial" w:hAnsi="Arial" w:cs="Arial"/>
          <w:sz w:val="18"/>
          <w:szCs w:val="18"/>
        </w:rPr>
      </w:pPr>
    </w:p>
    <w:p w14:paraId="678A29E6" w14:textId="49C4531C"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185495">
        <w:rPr>
          <w:rFonts w:ascii="Arial" w:hAnsi="Arial" w:cs="Arial"/>
          <w:sz w:val="18"/>
          <w:szCs w:val="18"/>
        </w:rPr>
        <w:t>Andrej Kastelic</w:t>
      </w:r>
      <w:r>
        <w:rPr>
          <w:rFonts w:ascii="Arial" w:hAnsi="Arial" w:cs="Arial"/>
          <w:sz w:val="18"/>
          <w:szCs w:val="18"/>
        </w:rPr>
        <w:t>, župan</w:t>
      </w:r>
    </w:p>
    <w:p w14:paraId="3A76532B" w14:textId="77777777" w:rsidR="006933D4" w:rsidRDefault="006933D4" w:rsidP="006933D4">
      <w:pPr>
        <w:spacing w:after="0"/>
        <w:jc w:val="both"/>
        <w:rPr>
          <w:rFonts w:ascii="Arial" w:hAnsi="Arial" w:cs="Arial"/>
          <w:sz w:val="18"/>
          <w:szCs w:val="18"/>
        </w:rPr>
      </w:pPr>
    </w:p>
    <w:p w14:paraId="58B2816F" w14:textId="339AE453" w:rsidR="00D84290" w:rsidRPr="00C611E3" w:rsidRDefault="006933D4" w:rsidP="003A46E8">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01976" w14:textId="77777777" w:rsidR="00625E04" w:rsidRDefault="00625E04" w:rsidP="006975C6">
      <w:pPr>
        <w:spacing w:after="0" w:line="240" w:lineRule="auto"/>
      </w:pPr>
      <w:r>
        <w:separator/>
      </w:r>
    </w:p>
  </w:endnote>
  <w:endnote w:type="continuationSeparator" w:id="0">
    <w:p w14:paraId="5904FB59" w14:textId="77777777" w:rsidR="00625E04" w:rsidRDefault="00625E0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9B14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14DFDF4" w14:textId="01CE074E" w:rsidR="008878AD"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4DDA8"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7E809CE" w14:textId="0AF1756A"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w:t>
    </w:r>
    <w:r w:rsidRPr="00847520">
      <w:rPr>
        <w:rFonts w:ascii="Arial" w:hAnsi="Arial" w:cs="Arial"/>
        <w:sz w:val="16"/>
        <w:szCs w:val="16"/>
      </w:rPr>
      <w:t>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15E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85F6035" w14:textId="394F4DBB"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w:t>
    </w:r>
    <w:r w:rsidRPr="00847520">
      <w:rPr>
        <w:rFonts w:ascii="Arial" w:hAnsi="Arial" w:cs="Arial"/>
        <w:sz w:val="16"/>
        <w:szCs w:val="16"/>
      </w:rPr>
      <w:t>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A230A"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43C7B1CC" w14:textId="0F692B06"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w:t>
    </w:r>
    <w:r w:rsidRPr="00847520">
      <w:rPr>
        <w:rFonts w:ascii="Arial" w:hAnsi="Arial" w:cs="Arial"/>
        <w:sz w:val="16"/>
        <w:szCs w:val="16"/>
      </w:rPr>
      <w:t>,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761F"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DD64CE9" w14:textId="79100AF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EAF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53ADCE7" w14:textId="56F5F0F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59E8A"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60589A8" w14:textId="3274A8C8"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CFF9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24953BD" w14:textId="76267C1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E654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048293E" w14:textId="1E10D4BA"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w:t>
    </w:r>
    <w:r w:rsidRPr="00847520">
      <w:rPr>
        <w:rFonts w:ascii="Arial" w:hAnsi="Arial" w:cs="Arial"/>
        <w:sz w:val="16"/>
        <w:szCs w:val="16"/>
      </w:rPr>
      <w:t>Pavčka za 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BE742"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6FBBD9DA" w14:textId="6A74F2D5"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šolsko </w:t>
    </w:r>
    <w:r w:rsidRPr="00847520">
      <w:rPr>
        <w:rFonts w:ascii="Arial" w:hAnsi="Arial" w:cs="Arial"/>
        <w:sz w:val="16"/>
        <w:szCs w:val="16"/>
      </w:rPr>
      <w:t>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C69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35D1414" w14:textId="4E97125C"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BAFA3"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F7D2207" w14:textId="3D72A6F0"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w:t>
    </w:r>
    <w:r w:rsidRPr="00847520">
      <w:rPr>
        <w:rFonts w:ascii="Arial" w:hAnsi="Arial" w:cs="Arial"/>
        <w:sz w:val="16"/>
        <w:szCs w:val="16"/>
      </w:rPr>
      <w:t>2025, z možnostjo podaljšanja v skladu s 5. odst. 46. člena ZJN-3 za šolski leti 2025/2026 in 2026/2027</w:t>
    </w:r>
    <w:r w:rsidR="00847520" w:rsidRPr="00847520">
      <w:rPr>
        <w:rFonts w:ascii="Arial" w:hAnsi="Arial" w:cs="Arial"/>
        <w:sz w:val="16"/>
        <w:szCs w:val="16"/>
      </w:rPr>
      <w:t xml:space="preserve"> </w:t>
    </w:r>
    <w:r w:rsidR="00847520" w:rsidRPr="00847520">
      <w:rPr>
        <w:rFonts w:ascii="Arial" w:hAnsi="Arial" w:cs="Arial"/>
        <w:sz w:val="16"/>
        <w:szCs w:val="16"/>
      </w:rPr>
      <w:t>(ponovitev)</w:t>
    </w:r>
    <w:r w:rsidRPr="00847520">
      <w:rPr>
        <w:rFonts w:ascii="Arial" w:hAnsi="Arial" w:cs="Arial"/>
        <w:sz w:val="16"/>
        <w:szCs w:val="16"/>
        <w:shd w:val="clear" w:color="auto" w:fil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781F5" w14:textId="77777777" w:rsidR="00625E04" w:rsidRDefault="00625E04" w:rsidP="006975C6">
      <w:pPr>
        <w:spacing w:after="0" w:line="240" w:lineRule="auto"/>
      </w:pPr>
      <w:r>
        <w:separator/>
      </w:r>
    </w:p>
  </w:footnote>
  <w:footnote w:type="continuationSeparator" w:id="0">
    <w:p w14:paraId="16C76E2C" w14:textId="77777777" w:rsidR="00625E04" w:rsidRDefault="00625E0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46B68" w14:textId="4035D33C" w:rsidR="00D9167C" w:rsidRPr="00D12125" w:rsidRDefault="00D12125" w:rsidP="00D12125">
    <w:pPr>
      <w:pStyle w:val="Glava"/>
      <w:jc w:val="center"/>
    </w:pPr>
    <w:r w:rsidRPr="00B92298">
      <w:rPr>
        <w:rFonts w:ascii="Arial" w:hAnsi="Arial" w:cs="Arial"/>
        <w:noProof/>
      </w:rPr>
      <w:drawing>
        <wp:inline distT="0" distB="0" distL="0" distR="0" wp14:anchorId="6BF56F46" wp14:editId="41BABF66">
          <wp:extent cx="1081884" cy="552450"/>
          <wp:effectExtent l="0" t="0" r="4445" b="0"/>
          <wp:docPr id="5200060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8934C" w14:textId="6A8C31E6" w:rsidR="00D9167C" w:rsidRDefault="008878AD" w:rsidP="008878AD">
    <w:pPr>
      <w:pStyle w:val="Glava"/>
      <w:jc w:val="center"/>
    </w:pPr>
    <w:r w:rsidRPr="00B92298">
      <w:rPr>
        <w:rFonts w:ascii="Arial" w:hAnsi="Arial" w:cs="Arial"/>
        <w:noProof/>
      </w:rPr>
      <w:drawing>
        <wp:inline distT="0" distB="0" distL="0" distR="0" wp14:anchorId="5E8D27FE" wp14:editId="68441FD3">
          <wp:extent cx="1081884" cy="552450"/>
          <wp:effectExtent l="0" t="0" r="4445" b="0"/>
          <wp:docPr id="17178418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p w14:paraId="2FA77B17" w14:textId="77777777" w:rsidR="00D9167C" w:rsidRDefault="00D916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0FF85965"/>
    <w:multiLevelType w:val="hybridMultilevel"/>
    <w:tmpl w:val="F9A01A92"/>
    <w:lvl w:ilvl="0" w:tplc="31F85A4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3A549B"/>
    <w:multiLevelType w:val="hybridMultilevel"/>
    <w:tmpl w:val="FE68776A"/>
    <w:lvl w:ilvl="0" w:tplc="A12EEAE4">
      <w:start w:val="1"/>
      <w:numFmt w:val="bullet"/>
      <w:lvlText w:val=""/>
      <w:lvlJc w:val="left"/>
      <w:pPr>
        <w:ind w:left="720" w:hanging="360"/>
      </w:pPr>
      <w:rPr>
        <w:rFonts w:ascii="Symbol" w:hAnsi="Symbol" w:cs="Symbol" w:hint="default"/>
        <w:sz w:val="18"/>
        <w:szCs w:val="18"/>
      </w:rPr>
    </w:lvl>
    <w:lvl w:ilvl="1" w:tplc="B64614F2">
      <w:start w:val="1"/>
      <w:numFmt w:val="bullet"/>
      <w:lvlText w:val="o"/>
      <w:lvlJc w:val="left"/>
      <w:pPr>
        <w:ind w:left="1440" w:hanging="360"/>
      </w:pPr>
      <w:rPr>
        <w:rFonts w:ascii="Courier New" w:hAnsi="Courier New" w:cs="Courier New" w:hint="default"/>
      </w:rPr>
    </w:lvl>
    <w:lvl w:ilvl="2" w:tplc="F210122E">
      <w:start w:val="1"/>
      <w:numFmt w:val="bullet"/>
      <w:lvlText w:val=""/>
      <w:lvlJc w:val="left"/>
      <w:pPr>
        <w:ind w:left="2160" w:hanging="360"/>
      </w:pPr>
      <w:rPr>
        <w:rFonts w:ascii="Wingdings" w:hAnsi="Wingdings" w:cs="Wingdings" w:hint="default"/>
      </w:rPr>
    </w:lvl>
    <w:lvl w:ilvl="3" w:tplc="CB4CA3B2">
      <w:start w:val="1"/>
      <w:numFmt w:val="bullet"/>
      <w:lvlText w:val=""/>
      <w:lvlJc w:val="left"/>
      <w:pPr>
        <w:ind w:left="2880" w:hanging="360"/>
      </w:pPr>
      <w:rPr>
        <w:rFonts w:ascii="Symbol" w:hAnsi="Symbol" w:cs="Symbol" w:hint="default"/>
      </w:rPr>
    </w:lvl>
    <w:lvl w:ilvl="4" w:tplc="6094809C">
      <w:start w:val="1"/>
      <w:numFmt w:val="bullet"/>
      <w:lvlText w:val="o"/>
      <w:lvlJc w:val="left"/>
      <w:pPr>
        <w:ind w:left="3600" w:hanging="360"/>
      </w:pPr>
      <w:rPr>
        <w:rFonts w:ascii="Courier New" w:hAnsi="Courier New" w:cs="Courier New" w:hint="default"/>
      </w:rPr>
    </w:lvl>
    <w:lvl w:ilvl="5" w:tplc="560C9C94">
      <w:start w:val="1"/>
      <w:numFmt w:val="bullet"/>
      <w:lvlText w:val=""/>
      <w:lvlJc w:val="left"/>
      <w:pPr>
        <w:ind w:left="4320" w:hanging="360"/>
      </w:pPr>
      <w:rPr>
        <w:rFonts w:ascii="Wingdings" w:hAnsi="Wingdings" w:cs="Wingdings" w:hint="default"/>
      </w:rPr>
    </w:lvl>
    <w:lvl w:ilvl="6" w:tplc="7F72CFB6">
      <w:start w:val="1"/>
      <w:numFmt w:val="bullet"/>
      <w:lvlText w:val=""/>
      <w:lvlJc w:val="left"/>
      <w:pPr>
        <w:ind w:left="5040" w:hanging="360"/>
      </w:pPr>
      <w:rPr>
        <w:rFonts w:ascii="Symbol" w:hAnsi="Symbol" w:cs="Symbol" w:hint="default"/>
      </w:rPr>
    </w:lvl>
    <w:lvl w:ilvl="7" w:tplc="0FFA42B6">
      <w:start w:val="1"/>
      <w:numFmt w:val="bullet"/>
      <w:lvlText w:val="o"/>
      <w:lvlJc w:val="left"/>
      <w:pPr>
        <w:ind w:left="5760" w:hanging="360"/>
      </w:pPr>
      <w:rPr>
        <w:rFonts w:ascii="Courier New" w:hAnsi="Courier New" w:cs="Courier New" w:hint="default"/>
      </w:rPr>
    </w:lvl>
    <w:lvl w:ilvl="8" w:tplc="A6689088">
      <w:start w:val="1"/>
      <w:numFmt w:val="bullet"/>
      <w:lvlText w:val=""/>
      <w:lvlJc w:val="left"/>
      <w:pPr>
        <w:ind w:left="6480" w:hanging="360"/>
      </w:pPr>
      <w:rPr>
        <w:rFonts w:ascii="Wingdings" w:hAnsi="Wingdings" w:cs="Wingdings" w:hint="default"/>
      </w:rPr>
    </w:lvl>
  </w:abstractNum>
  <w:abstractNum w:abstractNumId="9"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10"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11"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1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5"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6"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9"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20"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4"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8"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9"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32"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BF105CF"/>
    <w:multiLevelType w:val="hybridMultilevel"/>
    <w:tmpl w:val="0B0E85D0"/>
    <w:lvl w:ilvl="0" w:tplc="2000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41"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43"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44"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45"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6"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7"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8"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16cid:durableId="1278875492">
    <w:abstractNumId w:val="33"/>
  </w:num>
  <w:num w:numId="2" w16cid:durableId="1257136656">
    <w:abstractNumId w:val="36"/>
  </w:num>
  <w:num w:numId="3" w16cid:durableId="1146361943">
    <w:abstractNumId w:val="38"/>
  </w:num>
  <w:num w:numId="4" w16cid:durableId="2042240401">
    <w:abstractNumId w:val="35"/>
  </w:num>
  <w:num w:numId="5" w16cid:durableId="1396244584">
    <w:abstractNumId w:val="17"/>
  </w:num>
  <w:num w:numId="6" w16cid:durableId="748308165">
    <w:abstractNumId w:val="13"/>
  </w:num>
  <w:num w:numId="7" w16cid:durableId="2064517457">
    <w:abstractNumId w:val="30"/>
  </w:num>
  <w:num w:numId="8" w16cid:durableId="505556608">
    <w:abstractNumId w:val="41"/>
  </w:num>
  <w:num w:numId="9" w16cid:durableId="2136827803">
    <w:abstractNumId w:val="29"/>
  </w:num>
  <w:num w:numId="10" w16cid:durableId="1148977687">
    <w:abstractNumId w:val="16"/>
  </w:num>
  <w:num w:numId="11" w16cid:durableId="2138446161">
    <w:abstractNumId w:val="19"/>
  </w:num>
  <w:num w:numId="12" w16cid:durableId="997999723">
    <w:abstractNumId w:val="4"/>
  </w:num>
  <w:num w:numId="13" w16cid:durableId="938365993">
    <w:abstractNumId w:val="40"/>
  </w:num>
  <w:num w:numId="14" w16cid:durableId="2030065096">
    <w:abstractNumId w:val="43"/>
  </w:num>
  <w:num w:numId="15" w16cid:durableId="382800427">
    <w:abstractNumId w:val="23"/>
  </w:num>
  <w:num w:numId="16" w16cid:durableId="146097277">
    <w:abstractNumId w:val="44"/>
  </w:num>
  <w:num w:numId="17" w16cid:durableId="772744873">
    <w:abstractNumId w:val="28"/>
  </w:num>
  <w:num w:numId="18" w16cid:durableId="1971740415">
    <w:abstractNumId w:val="18"/>
  </w:num>
  <w:num w:numId="19" w16cid:durableId="57555246">
    <w:abstractNumId w:val="0"/>
  </w:num>
  <w:num w:numId="20" w16cid:durableId="737091985">
    <w:abstractNumId w:val="2"/>
  </w:num>
  <w:num w:numId="21" w16cid:durableId="832843373">
    <w:abstractNumId w:val="9"/>
  </w:num>
  <w:num w:numId="22" w16cid:durableId="1688751727">
    <w:abstractNumId w:val="48"/>
  </w:num>
  <w:num w:numId="23" w16cid:durableId="705369399">
    <w:abstractNumId w:val="34"/>
  </w:num>
  <w:num w:numId="24" w16cid:durableId="1417483461">
    <w:abstractNumId w:val="42"/>
  </w:num>
  <w:num w:numId="25" w16cid:durableId="2089382681">
    <w:abstractNumId w:val="27"/>
  </w:num>
  <w:num w:numId="26" w16cid:durableId="750739465">
    <w:abstractNumId w:val="3"/>
  </w:num>
  <w:num w:numId="27" w16cid:durableId="179509304">
    <w:abstractNumId w:val="11"/>
  </w:num>
  <w:num w:numId="28" w16cid:durableId="277372686">
    <w:abstractNumId w:val="1"/>
  </w:num>
  <w:num w:numId="29" w16cid:durableId="343867764">
    <w:abstractNumId w:val="45"/>
  </w:num>
  <w:num w:numId="30" w16cid:durableId="501051321">
    <w:abstractNumId w:val="14"/>
  </w:num>
  <w:num w:numId="31" w16cid:durableId="601691852">
    <w:abstractNumId w:val="46"/>
  </w:num>
  <w:num w:numId="32" w16cid:durableId="2032292334">
    <w:abstractNumId w:val="15"/>
  </w:num>
  <w:num w:numId="33" w16cid:durableId="468474994">
    <w:abstractNumId w:val="47"/>
  </w:num>
  <w:num w:numId="34" w16cid:durableId="1421558478">
    <w:abstractNumId w:val="10"/>
  </w:num>
  <w:num w:numId="35" w16cid:durableId="1361053071">
    <w:abstractNumId w:val="51"/>
  </w:num>
  <w:num w:numId="36" w16cid:durableId="1859196407">
    <w:abstractNumId w:val="5"/>
  </w:num>
  <w:num w:numId="37" w16cid:durableId="1738241969">
    <w:abstractNumId w:val="12"/>
  </w:num>
  <w:num w:numId="38" w16cid:durableId="1613200194">
    <w:abstractNumId w:val="31"/>
  </w:num>
  <w:num w:numId="39" w16cid:durableId="170487966">
    <w:abstractNumId w:val="39"/>
  </w:num>
  <w:num w:numId="40" w16cid:durableId="380328805">
    <w:abstractNumId w:val="26"/>
  </w:num>
  <w:num w:numId="41" w16cid:durableId="1984387576">
    <w:abstractNumId w:val="20"/>
  </w:num>
  <w:num w:numId="42" w16cid:durableId="713116248">
    <w:abstractNumId w:val="22"/>
  </w:num>
  <w:num w:numId="43" w16cid:durableId="1481846906">
    <w:abstractNumId w:val="50"/>
  </w:num>
  <w:num w:numId="44" w16cid:durableId="548567087">
    <w:abstractNumId w:val="24"/>
  </w:num>
  <w:num w:numId="45" w16cid:durableId="1464692043">
    <w:abstractNumId w:val="32"/>
  </w:num>
  <w:num w:numId="46" w16cid:durableId="269513618">
    <w:abstractNumId w:val="6"/>
  </w:num>
  <w:num w:numId="47" w16cid:durableId="1246109276">
    <w:abstractNumId w:val="21"/>
  </w:num>
  <w:num w:numId="48" w16cid:durableId="11341798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5349353">
    <w:abstractNumId w:val="8"/>
  </w:num>
  <w:num w:numId="50" w16cid:durableId="896477841">
    <w:abstractNumId w:val="49"/>
  </w:num>
  <w:num w:numId="51" w16cid:durableId="327294984">
    <w:abstractNumId w:val="7"/>
  </w:num>
  <w:num w:numId="52" w16cid:durableId="5600989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46B4"/>
    <w:rsid w:val="0006799F"/>
    <w:rsid w:val="000770C0"/>
    <w:rsid w:val="00085644"/>
    <w:rsid w:val="00097F4A"/>
    <w:rsid w:val="000B4D75"/>
    <w:rsid w:val="000C22AB"/>
    <w:rsid w:val="000C5527"/>
    <w:rsid w:val="000E76C6"/>
    <w:rsid w:val="000E7ACC"/>
    <w:rsid w:val="000F486F"/>
    <w:rsid w:val="00100C98"/>
    <w:rsid w:val="001073DA"/>
    <w:rsid w:val="00127127"/>
    <w:rsid w:val="00134892"/>
    <w:rsid w:val="00183681"/>
    <w:rsid w:val="00185495"/>
    <w:rsid w:val="001D4484"/>
    <w:rsid w:val="00200A0C"/>
    <w:rsid w:val="00204EDB"/>
    <w:rsid w:val="00230E35"/>
    <w:rsid w:val="002634AA"/>
    <w:rsid w:val="002744CF"/>
    <w:rsid w:val="002B0683"/>
    <w:rsid w:val="002D0D26"/>
    <w:rsid w:val="002D58B5"/>
    <w:rsid w:val="002F4C4A"/>
    <w:rsid w:val="00320AD9"/>
    <w:rsid w:val="0033249E"/>
    <w:rsid w:val="00337E4D"/>
    <w:rsid w:val="00343395"/>
    <w:rsid w:val="00344134"/>
    <w:rsid w:val="003723E6"/>
    <w:rsid w:val="00394750"/>
    <w:rsid w:val="003A1AA2"/>
    <w:rsid w:val="003A46E8"/>
    <w:rsid w:val="003A69FB"/>
    <w:rsid w:val="003C2555"/>
    <w:rsid w:val="003F0B50"/>
    <w:rsid w:val="003F61FC"/>
    <w:rsid w:val="00416B7B"/>
    <w:rsid w:val="004233E2"/>
    <w:rsid w:val="004702FB"/>
    <w:rsid w:val="00471503"/>
    <w:rsid w:val="0049479E"/>
    <w:rsid w:val="004A1E68"/>
    <w:rsid w:val="004B36DE"/>
    <w:rsid w:val="004C04B0"/>
    <w:rsid w:val="004D2F9F"/>
    <w:rsid w:val="004E0E28"/>
    <w:rsid w:val="004F2927"/>
    <w:rsid w:val="0052142A"/>
    <w:rsid w:val="0053510E"/>
    <w:rsid w:val="005423BF"/>
    <w:rsid w:val="00542D04"/>
    <w:rsid w:val="00580785"/>
    <w:rsid w:val="005A09F0"/>
    <w:rsid w:val="005B6195"/>
    <w:rsid w:val="005F17F7"/>
    <w:rsid w:val="005F5091"/>
    <w:rsid w:val="00601C53"/>
    <w:rsid w:val="006244CF"/>
    <w:rsid w:val="00625E04"/>
    <w:rsid w:val="00632090"/>
    <w:rsid w:val="006347C3"/>
    <w:rsid w:val="006436C3"/>
    <w:rsid w:val="00650168"/>
    <w:rsid w:val="006675E3"/>
    <w:rsid w:val="00681206"/>
    <w:rsid w:val="006933D4"/>
    <w:rsid w:val="006975C6"/>
    <w:rsid w:val="006A5918"/>
    <w:rsid w:val="006B2936"/>
    <w:rsid w:val="006D0091"/>
    <w:rsid w:val="006D4509"/>
    <w:rsid w:val="006F1DA5"/>
    <w:rsid w:val="007109D5"/>
    <w:rsid w:val="00765639"/>
    <w:rsid w:val="00767F22"/>
    <w:rsid w:val="007808F7"/>
    <w:rsid w:val="00782917"/>
    <w:rsid w:val="00785F39"/>
    <w:rsid w:val="00787732"/>
    <w:rsid w:val="00792A1A"/>
    <w:rsid w:val="007C0966"/>
    <w:rsid w:val="007C3EA0"/>
    <w:rsid w:val="007D6FB3"/>
    <w:rsid w:val="007E0E83"/>
    <w:rsid w:val="008235DA"/>
    <w:rsid w:val="0082449F"/>
    <w:rsid w:val="008259ED"/>
    <w:rsid w:val="008278F5"/>
    <w:rsid w:val="00847520"/>
    <w:rsid w:val="0088643B"/>
    <w:rsid w:val="00886450"/>
    <w:rsid w:val="00887558"/>
    <w:rsid w:val="008878AD"/>
    <w:rsid w:val="008928CE"/>
    <w:rsid w:val="008B72CE"/>
    <w:rsid w:val="008D3706"/>
    <w:rsid w:val="008D37F7"/>
    <w:rsid w:val="009204EE"/>
    <w:rsid w:val="0092571B"/>
    <w:rsid w:val="00926A59"/>
    <w:rsid w:val="00930868"/>
    <w:rsid w:val="00960022"/>
    <w:rsid w:val="009719FA"/>
    <w:rsid w:val="009812EF"/>
    <w:rsid w:val="009854FE"/>
    <w:rsid w:val="0098740F"/>
    <w:rsid w:val="009A4D78"/>
    <w:rsid w:val="009B409B"/>
    <w:rsid w:val="00A2294C"/>
    <w:rsid w:val="00A424D1"/>
    <w:rsid w:val="00A43A55"/>
    <w:rsid w:val="00A50424"/>
    <w:rsid w:val="00A52459"/>
    <w:rsid w:val="00A663B1"/>
    <w:rsid w:val="00A663DF"/>
    <w:rsid w:val="00AA4BC1"/>
    <w:rsid w:val="00AA5E86"/>
    <w:rsid w:val="00AD3D46"/>
    <w:rsid w:val="00AD6357"/>
    <w:rsid w:val="00AE7C95"/>
    <w:rsid w:val="00AF7FB0"/>
    <w:rsid w:val="00B037F1"/>
    <w:rsid w:val="00B05771"/>
    <w:rsid w:val="00B169F3"/>
    <w:rsid w:val="00B32335"/>
    <w:rsid w:val="00B35009"/>
    <w:rsid w:val="00B40672"/>
    <w:rsid w:val="00B53CDD"/>
    <w:rsid w:val="00B757D1"/>
    <w:rsid w:val="00B86960"/>
    <w:rsid w:val="00B87E8D"/>
    <w:rsid w:val="00B93434"/>
    <w:rsid w:val="00BC01DB"/>
    <w:rsid w:val="00BC2D61"/>
    <w:rsid w:val="00C02EF0"/>
    <w:rsid w:val="00C12481"/>
    <w:rsid w:val="00C125C6"/>
    <w:rsid w:val="00C129BE"/>
    <w:rsid w:val="00C203F5"/>
    <w:rsid w:val="00C24613"/>
    <w:rsid w:val="00C25647"/>
    <w:rsid w:val="00C315C9"/>
    <w:rsid w:val="00C4793C"/>
    <w:rsid w:val="00C47AF7"/>
    <w:rsid w:val="00C611E3"/>
    <w:rsid w:val="00C75910"/>
    <w:rsid w:val="00C96CB7"/>
    <w:rsid w:val="00C97754"/>
    <w:rsid w:val="00CA6C8C"/>
    <w:rsid w:val="00CB1D4B"/>
    <w:rsid w:val="00CD6E25"/>
    <w:rsid w:val="00CE7898"/>
    <w:rsid w:val="00D12125"/>
    <w:rsid w:val="00D15E7A"/>
    <w:rsid w:val="00D379CF"/>
    <w:rsid w:val="00D408E9"/>
    <w:rsid w:val="00D60A0B"/>
    <w:rsid w:val="00D65042"/>
    <w:rsid w:val="00D6732A"/>
    <w:rsid w:val="00D7364B"/>
    <w:rsid w:val="00D7467F"/>
    <w:rsid w:val="00D84290"/>
    <w:rsid w:val="00D84EEF"/>
    <w:rsid w:val="00D9167C"/>
    <w:rsid w:val="00D931BF"/>
    <w:rsid w:val="00D958A6"/>
    <w:rsid w:val="00DB151B"/>
    <w:rsid w:val="00DC253B"/>
    <w:rsid w:val="00DD2FA1"/>
    <w:rsid w:val="00E01EA7"/>
    <w:rsid w:val="00E101DD"/>
    <w:rsid w:val="00E168A0"/>
    <w:rsid w:val="00E55B9D"/>
    <w:rsid w:val="00E758D2"/>
    <w:rsid w:val="00E84240"/>
    <w:rsid w:val="00E849FA"/>
    <w:rsid w:val="00EB58F3"/>
    <w:rsid w:val="00EC3EB4"/>
    <w:rsid w:val="00ED41BC"/>
    <w:rsid w:val="00EE438B"/>
    <w:rsid w:val="00EE4C6A"/>
    <w:rsid w:val="00EE4C78"/>
    <w:rsid w:val="00EF3AE5"/>
    <w:rsid w:val="00EF5A99"/>
    <w:rsid w:val="00F03913"/>
    <w:rsid w:val="00F25B09"/>
    <w:rsid w:val="00F52205"/>
    <w:rsid w:val="00F57637"/>
    <w:rsid w:val="00F65D86"/>
    <w:rsid w:val="00F851F3"/>
    <w:rsid w:val="00FA4EF7"/>
    <w:rsid w:val="00FB2E21"/>
    <w:rsid w:val="00FB3258"/>
    <w:rsid w:val="00FB7437"/>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E16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C97754"/>
    <w:rPr>
      <w:rFonts w:ascii="Helvetica" w:hAnsi="Helvetica"/>
    </w:rPr>
  </w:style>
  <w:style w:type="paragraph" w:styleId="Sprotnaopomba-besedilo">
    <w:name w:val="footnote text"/>
    <w:basedOn w:val="Navaden"/>
    <w:link w:val="Sprotnaopomba-besediloZnak"/>
    <w:uiPriority w:val="99"/>
    <w:semiHidden/>
    <w:unhideWhenUsed/>
    <w:rsid w:val="00580785"/>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80785"/>
    <w:rPr>
      <w:rFonts w:ascii="Arial" w:eastAsia="Times New Roman" w:hAnsi="Arial" w:cs="Times New Roman"/>
      <w:sz w:val="20"/>
      <w:szCs w:val="20"/>
      <w:lang w:eastAsia="sl-SI"/>
    </w:rPr>
  </w:style>
  <w:style w:type="character" w:customStyle="1" w:styleId="StandardZnak">
    <w:name w:val="Standard Znak"/>
    <w:link w:val="Standard"/>
    <w:locked/>
    <w:rsid w:val="00580785"/>
    <w:rPr>
      <w:rFonts w:ascii="Calibri" w:hAnsi="Calibri" w:cs="Calibri"/>
      <w:kern w:val="3"/>
      <w:lang w:eastAsia="zh-CN"/>
    </w:rPr>
  </w:style>
  <w:style w:type="paragraph" w:customStyle="1" w:styleId="Standard">
    <w:name w:val="Standard"/>
    <w:link w:val="StandardZnak"/>
    <w:rsid w:val="00580785"/>
    <w:pPr>
      <w:suppressAutoHyphens/>
      <w:autoSpaceDN w:val="0"/>
      <w:spacing w:after="0"/>
      <w:ind w:right="6"/>
      <w:jc w:val="both"/>
    </w:pPr>
    <w:rPr>
      <w:rFonts w:ascii="Calibri" w:hAnsi="Calibri" w:cs="Calibri"/>
      <w:kern w:val="3"/>
      <w:lang w:eastAsia="zh-CN"/>
    </w:rPr>
  </w:style>
  <w:style w:type="paragraph" w:customStyle="1" w:styleId="datumtevilka">
    <w:name w:val="datum številka"/>
    <w:basedOn w:val="Navaden"/>
    <w:qFormat/>
    <w:rsid w:val="00580785"/>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58078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580785"/>
    <w:rPr>
      <w:b/>
      <w:bCs/>
    </w:rPr>
  </w:style>
  <w:style w:type="paragraph" w:customStyle="1" w:styleId="Default">
    <w:name w:val="Default"/>
    <w:rsid w:val="0058078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46688647">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85739571">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2539735">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52447445">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32411486">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8DBF-4CAF-4372-8ADF-31FC624B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8947</Words>
  <Characters>51001</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6</cp:revision>
  <cp:lastPrinted>2019-06-24T06:59:00Z</cp:lastPrinted>
  <dcterms:created xsi:type="dcterms:W3CDTF">2024-07-01T07:54:00Z</dcterms:created>
  <dcterms:modified xsi:type="dcterms:W3CDTF">2024-08-02T07:11:00Z</dcterms:modified>
</cp:coreProperties>
</file>