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1CCDCEB" w14:textId="77777777" w:rsidTr="004F2927">
        <w:trPr>
          <w:trHeight w:val="1268"/>
        </w:trPr>
        <w:tc>
          <w:tcPr>
            <w:tcW w:w="1668" w:type="dxa"/>
          </w:tcPr>
          <w:p w14:paraId="5A55D714" w14:textId="77777777" w:rsidR="004702FB" w:rsidRPr="006F1DA5" w:rsidRDefault="004702FB" w:rsidP="004702FB">
            <w:pPr>
              <w:pStyle w:val="Glava"/>
              <w:rPr>
                <w:rFonts w:ascii="Arial" w:hAnsi="Arial" w:cs="Arial"/>
                <w:b/>
                <w:color w:val="000000" w:themeColor="text1"/>
              </w:rPr>
            </w:pPr>
          </w:p>
        </w:tc>
        <w:tc>
          <w:tcPr>
            <w:tcW w:w="3361" w:type="dxa"/>
          </w:tcPr>
          <w:p w14:paraId="2A28F6F4" w14:textId="77777777" w:rsidR="004702FB" w:rsidRPr="006F1DA5" w:rsidRDefault="004702FB" w:rsidP="004702FB">
            <w:pPr>
              <w:pStyle w:val="Glava"/>
              <w:rPr>
                <w:rFonts w:ascii="Arial" w:hAnsi="Arial" w:cs="Arial"/>
                <w:b/>
                <w:color w:val="000000" w:themeColor="text1"/>
              </w:rPr>
            </w:pPr>
          </w:p>
        </w:tc>
        <w:tc>
          <w:tcPr>
            <w:tcW w:w="4209" w:type="dxa"/>
          </w:tcPr>
          <w:p w14:paraId="0096BC92" w14:textId="77777777" w:rsidR="004702FB" w:rsidRPr="006F1DA5" w:rsidRDefault="004702FB" w:rsidP="004702FB">
            <w:pPr>
              <w:pStyle w:val="Glava"/>
              <w:rPr>
                <w:rFonts w:ascii="Arial" w:hAnsi="Arial" w:cs="Arial"/>
                <w:b/>
                <w:color w:val="000000" w:themeColor="text1"/>
              </w:rPr>
            </w:pPr>
          </w:p>
        </w:tc>
      </w:tr>
    </w:tbl>
    <w:p w14:paraId="1B43FFD6" w14:textId="77777777" w:rsidR="004702FB" w:rsidRDefault="004702FB" w:rsidP="006975C6">
      <w:pPr>
        <w:pStyle w:val="Paragraf"/>
        <w:rPr>
          <w:rFonts w:ascii="Arial" w:hAnsi="Arial" w:cs="Arial"/>
        </w:rPr>
      </w:pPr>
    </w:p>
    <w:p w14:paraId="1ABA7944"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16-36/24</w:t>
      </w:r>
    </w:p>
    <w:p w14:paraId="7ECAF097" w14:textId="3C1CDC76"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795043">
        <w:rPr>
          <w:rFonts w:ascii="Arial" w:hAnsi="Arial" w:cs="Arial"/>
        </w:rPr>
        <w:t>1</w:t>
      </w:r>
      <w:r w:rsidR="00423105">
        <w:rPr>
          <w:rFonts w:ascii="Arial" w:hAnsi="Arial" w:cs="Arial"/>
        </w:rPr>
        <w:t>8</w:t>
      </w:r>
      <w:r w:rsidRPr="006F1DA5">
        <w:rPr>
          <w:rFonts w:ascii="Arial" w:hAnsi="Arial" w:cs="Arial"/>
        </w:rPr>
        <w:t>.06.2024</w:t>
      </w:r>
      <w:r w:rsidR="00FC2646" w:rsidRPr="006F1DA5">
        <w:rPr>
          <w:rFonts w:ascii="Arial" w:hAnsi="Arial" w:cs="Arial"/>
        </w:rPr>
        <w:tab/>
      </w:r>
    </w:p>
    <w:p w14:paraId="4A7CD2F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AD1A4E7"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1B64AF0" w14:textId="77777777" w:rsidR="00FB3258" w:rsidRPr="006F1DA5" w:rsidRDefault="00FB3258" w:rsidP="001E0585">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965A0AB" w14:textId="458B64A5" w:rsidR="00FB3258" w:rsidRPr="006F1DA5" w:rsidRDefault="001E0585" w:rsidP="001E0585">
            <w:pPr>
              <w:pStyle w:val="Paragraf"/>
              <w:spacing w:before="0"/>
              <w:rPr>
                <w:rFonts w:ascii="Arial" w:hAnsi="Arial" w:cs="Arial"/>
                <w:sz w:val="44"/>
                <w:szCs w:val="44"/>
              </w:rPr>
            </w:pPr>
            <w:r w:rsidRPr="001E0585">
              <w:rPr>
                <w:rFonts w:ascii="Arial" w:hAnsi="Arial" w:cs="Arial"/>
                <w:sz w:val="36"/>
                <w:szCs w:val="36"/>
              </w:rPr>
              <w:t xml:space="preserve">NABAVA OPREME Z VZDRŽEVANJEM PO IZTEKU GARANCIJSKE DOBE ZA TERMODEZINFEKTOR IN DVA STERILIZATORJA </w:t>
            </w:r>
          </w:p>
        </w:tc>
      </w:tr>
    </w:tbl>
    <w:p w14:paraId="27AFF129" w14:textId="77777777" w:rsidR="00FB3258" w:rsidRPr="006F1DA5" w:rsidRDefault="00FB3258" w:rsidP="006975C6">
      <w:pPr>
        <w:pStyle w:val="Paragraf"/>
        <w:rPr>
          <w:rFonts w:ascii="Arial" w:hAnsi="Arial" w:cs="Arial"/>
        </w:rPr>
      </w:pPr>
    </w:p>
    <w:p w14:paraId="23C37110" w14:textId="77777777" w:rsidR="00FB3258" w:rsidRPr="006F1DA5" w:rsidRDefault="00FB3258" w:rsidP="006975C6">
      <w:pPr>
        <w:pStyle w:val="Paragraf"/>
        <w:rPr>
          <w:rFonts w:ascii="Arial" w:hAnsi="Arial" w:cs="Arial"/>
        </w:rPr>
      </w:pPr>
      <w:r w:rsidRPr="006F1DA5">
        <w:rPr>
          <w:rFonts w:ascii="Arial" w:hAnsi="Arial" w:cs="Arial"/>
        </w:rPr>
        <w:t>Zaporedna številka: 16-36/24</w:t>
      </w:r>
    </w:p>
    <w:p w14:paraId="1BD52B03"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BDFCE68" w14:textId="77777777" w:rsidR="00337E4D" w:rsidRDefault="00337E4D">
      <w:pPr>
        <w:rPr>
          <w:rFonts w:ascii="Arial" w:hAnsi="Arial" w:cs="Arial"/>
          <w:sz w:val="18"/>
          <w:szCs w:val="18"/>
        </w:rPr>
      </w:pPr>
    </w:p>
    <w:p w14:paraId="33FE4E17" w14:textId="77777777" w:rsidR="00960022" w:rsidRDefault="00E55B9D">
      <w:pPr>
        <w:rPr>
          <w:rFonts w:ascii="Arial" w:hAnsi="Arial" w:cs="Arial"/>
          <w:sz w:val="18"/>
          <w:szCs w:val="18"/>
        </w:rPr>
      </w:pPr>
      <w:r>
        <w:rPr>
          <w:rFonts w:ascii="Arial" w:hAnsi="Arial" w:cs="Arial"/>
        </w:rPr>
        <w:br w:type="page"/>
      </w:r>
    </w:p>
    <w:p w14:paraId="3E0687D2"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118B5A1" w14:textId="77777777" w:rsidTr="004F2927">
        <w:trPr>
          <w:trHeight w:val="1268"/>
        </w:trPr>
        <w:tc>
          <w:tcPr>
            <w:tcW w:w="1668" w:type="dxa"/>
          </w:tcPr>
          <w:p w14:paraId="1B95575C" w14:textId="77777777" w:rsidR="004702FB" w:rsidRPr="006F1DA5" w:rsidRDefault="004702FB" w:rsidP="004702FB">
            <w:pPr>
              <w:pStyle w:val="Glava"/>
              <w:rPr>
                <w:rFonts w:ascii="Arial" w:hAnsi="Arial" w:cs="Arial"/>
                <w:b/>
                <w:color w:val="000000" w:themeColor="text1"/>
              </w:rPr>
            </w:pPr>
          </w:p>
        </w:tc>
        <w:tc>
          <w:tcPr>
            <w:tcW w:w="3361" w:type="dxa"/>
          </w:tcPr>
          <w:p w14:paraId="4B45369E" w14:textId="77777777" w:rsidR="004702FB" w:rsidRPr="006F1DA5" w:rsidRDefault="004702FB" w:rsidP="004702FB">
            <w:pPr>
              <w:pStyle w:val="Glava"/>
              <w:rPr>
                <w:rFonts w:ascii="Arial" w:hAnsi="Arial" w:cs="Arial"/>
                <w:b/>
                <w:color w:val="000000" w:themeColor="text1"/>
              </w:rPr>
            </w:pPr>
          </w:p>
        </w:tc>
        <w:tc>
          <w:tcPr>
            <w:tcW w:w="4209" w:type="dxa"/>
          </w:tcPr>
          <w:p w14:paraId="394D2F34" w14:textId="77777777" w:rsidR="004702FB" w:rsidRPr="006F1DA5" w:rsidRDefault="004702FB" w:rsidP="004702FB">
            <w:pPr>
              <w:pStyle w:val="Glava"/>
              <w:rPr>
                <w:rFonts w:ascii="Arial" w:hAnsi="Arial" w:cs="Arial"/>
                <w:b/>
                <w:color w:val="000000" w:themeColor="text1"/>
              </w:rPr>
            </w:pPr>
          </w:p>
        </w:tc>
      </w:tr>
    </w:tbl>
    <w:p w14:paraId="0BFCD63B" w14:textId="77777777" w:rsidR="0026241E" w:rsidRPr="002B6779" w:rsidRDefault="0026241E"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DB348C2" w14:textId="77777777" w:rsidR="0026241E" w:rsidRPr="00D36F2E" w:rsidRDefault="0026241E"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1FB2493" w14:textId="0C859047" w:rsidR="00C65684" w:rsidRPr="001E0585" w:rsidRDefault="001E0585">
      <w:pPr>
        <w:spacing w:before="225" w:after="225" w:line="240" w:lineRule="auto"/>
        <w:rPr>
          <w:b/>
          <w:bCs/>
        </w:rPr>
      </w:pPr>
      <w:r w:rsidRPr="001E0585">
        <w:rPr>
          <w:rFonts w:ascii="Arial" w:hAnsi="Arial" w:cs="Arial"/>
          <w:b/>
          <w:bCs/>
          <w:color w:val="000000"/>
          <w:sz w:val="18"/>
          <w:szCs w:val="18"/>
        </w:rPr>
        <w:t>NABAVA OPREME Z VZDRŽEVANJEM PO IZTEKU GARANCIJSKE DOBE ZA TERMODEZINFEKTOR IN DVA STERILIZATORJA</w:t>
      </w:r>
    </w:p>
    <w:p w14:paraId="7CCB334E" w14:textId="77777777" w:rsidR="00C65684" w:rsidRDefault="0026241E">
      <w:pPr>
        <w:spacing w:before="225" w:after="225" w:line="240" w:lineRule="auto"/>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1A7C2BB4" w14:textId="77777777" w:rsidR="00C65684" w:rsidRDefault="0026241E">
      <w:pPr>
        <w:spacing w:before="225" w:after="225" w:line="240" w:lineRule="auto"/>
      </w:pPr>
      <w:r>
        <w:rPr>
          <w:rFonts w:ascii="Arial" w:hAnsi="Arial" w:cs="Arial"/>
          <w:color w:val="000000"/>
          <w:sz w:val="18"/>
          <w:szCs w:val="18"/>
        </w:rPr>
        <w:t>Predmet javnega naročila je:</w:t>
      </w:r>
    </w:p>
    <w:p w14:paraId="28A54F51" w14:textId="7AFCB26E" w:rsidR="00C65684" w:rsidRDefault="0026241E">
      <w:pPr>
        <w:spacing w:before="225" w:after="225" w:line="240" w:lineRule="auto"/>
      </w:pPr>
      <w:r>
        <w:rPr>
          <w:rFonts w:ascii="Arial" w:hAnsi="Arial" w:cs="Arial"/>
          <w:color w:val="000000"/>
          <w:sz w:val="18"/>
          <w:szCs w:val="18"/>
        </w:rPr>
        <w:t xml:space="preserve">Nabava opreme z vzdrževanjem po izteku garancijske dobe za </w:t>
      </w:r>
      <w:proofErr w:type="spellStart"/>
      <w:r>
        <w:rPr>
          <w:rFonts w:ascii="Arial" w:hAnsi="Arial" w:cs="Arial"/>
          <w:color w:val="000000"/>
          <w:sz w:val="18"/>
          <w:szCs w:val="18"/>
        </w:rPr>
        <w:t>termodezinfektor</w:t>
      </w:r>
      <w:proofErr w:type="spellEnd"/>
      <w:r>
        <w:rPr>
          <w:rFonts w:ascii="Arial" w:hAnsi="Arial" w:cs="Arial"/>
          <w:color w:val="000000"/>
          <w:sz w:val="18"/>
          <w:szCs w:val="18"/>
        </w:rPr>
        <w:t xml:space="preserve"> in dva sterilizatorja</w:t>
      </w:r>
      <w:r w:rsidR="001E0585">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9070"/>
      </w:tblGrid>
      <w:tr w:rsidR="00C65684" w14:paraId="61AC5807"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65684" w14:paraId="3C7443EA" w14:textId="77777777">
              <w:tc>
                <w:tcPr>
                  <w:tcW w:w="0" w:type="auto"/>
                  <w:tcMar>
                    <w:top w:w="0" w:type="auto"/>
                    <w:bottom w:w="0" w:type="auto"/>
                  </w:tcMar>
                </w:tcPr>
                <w:p w14:paraId="68E08F5E" w14:textId="77777777" w:rsidR="00C65684" w:rsidRDefault="0026241E" w:rsidP="00935AF9">
                  <w:pPr>
                    <w:numPr>
                      <w:ilvl w:val="0"/>
                      <w:numId w:val="1"/>
                    </w:numPr>
                    <w:rPr>
                      <w:rFonts w:ascii="Arial" w:hAnsi="Arial" w:cs="Arial"/>
                      <w:color w:val="000000"/>
                      <w:sz w:val="18"/>
                      <w:szCs w:val="18"/>
                    </w:rPr>
                  </w:pPr>
                  <w:r>
                    <w:rPr>
                      <w:rFonts w:ascii="Arial" w:hAnsi="Arial" w:cs="Arial"/>
                      <w:color w:val="000000"/>
                      <w:position w:val="-2"/>
                      <w:sz w:val="18"/>
                      <w:szCs w:val="18"/>
                    </w:rPr>
                    <w:t>Sklop 1: Termodezinfektor za potrebe centralne sterilizacije (nakup opreme s pogarancijskim vzdrževanjem za dobo 5 let)</w:t>
                  </w:r>
                </w:p>
                <w:p w14:paraId="09E90B27" w14:textId="77777777" w:rsidR="00C65684" w:rsidRDefault="0026241E" w:rsidP="00935AF9">
                  <w:pPr>
                    <w:numPr>
                      <w:ilvl w:val="0"/>
                      <w:numId w:val="1"/>
                    </w:numPr>
                    <w:rPr>
                      <w:rFonts w:ascii="Arial" w:hAnsi="Arial" w:cs="Arial"/>
                      <w:color w:val="000000"/>
                      <w:sz w:val="18"/>
                      <w:szCs w:val="18"/>
                    </w:rPr>
                  </w:pPr>
                  <w:r>
                    <w:rPr>
                      <w:rFonts w:ascii="Arial" w:hAnsi="Arial" w:cs="Arial"/>
                      <w:color w:val="000000"/>
                      <w:position w:val="-2"/>
                      <w:sz w:val="18"/>
                      <w:szCs w:val="18"/>
                    </w:rPr>
                    <w:t>Sklop 2: Plazma sterilizator za potrebe centralne sterilizacije (nakup opreme s pogarancijskim vzdrževanjem za dobo 5 let)</w:t>
                  </w:r>
                </w:p>
                <w:p w14:paraId="4C5D9043" w14:textId="77777777" w:rsidR="00C65684" w:rsidRDefault="0026241E" w:rsidP="00935AF9">
                  <w:pPr>
                    <w:numPr>
                      <w:ilvl w:val="0"/>
                      <w:numId w:val="1"/>
                    </w:numPr>
                    <w:rPr>
                      <w:rFonts w:ascii="Arial" w:hAnsi="Arial" w:cs="Arial"/>
                      <w:color w:val="000000"/>
                      <w:sz w:val="18"/>
                      <w:szCs w:val="18"/>
                    </w:rPr>
                  </w:pPr>
                  <w:r>
                    <w:rPr>
                      <w:rFonts w:ascii="Arial" w:hAnsi="Arial" w:cs="Arial"/>
                      <w:color w:val="000000"/>
                      <w:position w:val="-2"/>
                      <w:sz w:val="18"/>
                      <w:szCs w:val="18"/>
                    </w:rPr>
                    <w:t>Sklop 3: Sterilizator za potrebe COB (nakup opreme s pogarancijskim vzdrževanjem za dobo 5 let)</w:t>
                  </w:r>
                </w:p>
              </w:tc>
            </w:tr>
          </w:tbl>
          <w:p w14:paraId="535E3F39" w14:textId="77777777" w:rsidR="00C65684" w:rsidRDefault="00C65684"/>
        </w:tc>
      </w:tr>
    </w:tbl>
    <w:p w14:paraId="2BB9FB15" w14:textId="77777777" w:rsidR="00C65684" w:rsidRDefault="0026241E">
      <w:pPr>
        <w:spacing w:before="225" w:after="225" w:line="240" w:lineRule="auto"/>
      </w:pPr>
      <w:r>
        <w:rPr>
          <w:rFonts w:ascii="Arial" w:hAnsi="Arial" w:cs="Arial"/>
          <w:color w:val="000000"/>
          <w:sz w:val="18"/>
          <w:szCs w:val="18"/>
        </w:rPr>
        <w:t>Delitev naročila na sklope: DA, naročilo se oddaja po sklopih. Število sklopov: 3</w:t>
      </w:r>
    </w:p>
    <w:p w14:paraId="3468EDF2" w14:textId="77777777" w:rsidR="00C65684" w:rsidRDefault="0026241E">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387D212D" w14:textId="77777777" w:rsidR="0026241E" w:rsidRDefault="0026241E"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C65684" w14:paraId="3A9EDAF9"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6E8108" w14:textId="77777777" w:rsidR="00C65684" w:rsidRDefault="0026241E">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58E6E6" w14:textId="77777777" w:rsidR="00C65684" w:rsidRDefault="0026241E">
            <w:pPr>
              <w:jc w:val="right"/>
            </w:pPr>
            <w:r>
              <w:rPr>
                <w:rFonts w:ascii="Arial" w:hAnsi="Arial" w:cs="Arial"/>
                <w:b/>
                <w:bCs/>
                <w:color w:val="000000"/>
                <w:position w:val="-2"/>
                <w:sz w:val="18"/>
                <w:szCs w:val="18"/>
                <w:shd w:val="clear" w:color="auto" w:fill="D1D1D1"/>
              </w:rPr>
              <w:t>Datumi</w:t>
            </w:r>
          </w:p>
        </w:tc>
      </w:tr>
      <w:tr w:rsidR="00C65684" w14:paraId="337704C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35EFD" w14:textId="77777777" w:rsidR="00C65684" w:rsidRDefault="0026241E">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01CA0" w14:textId="5C3C6815" w:rsidR="00C65684" w:rsidRPr="00B6772A" w:rsidRDefault="0026241E">
            <w:pPr>
              <w:jc w:val="right"/>
            </w:pPr>
            <w:r w:rsidRPr="00B6772A">
              <w:rPr>
                <w:rFonts w:ascii="Arial" w:hAnsi="Arial" w:cs="Arial"/>
                <w:color w:val="000000"/>
                <w:position w:val="-2"/>
                <w:sz w:val="18"/>
                <w:szCs w:val="18"/>
              </w:rPr>
              <w:t xml:space="preserve">do </w:t>
            </w:r>
            <w:r w:rsidR="00795043" w:rsidRPr="00B6772A">
              <w:rPr>
                <w:rFonts w:ascii="Arial" w:hAnsi="Arial" w:cs="Arial"/>
                <w:color w:val="000000"/>
                <w:position w:val="-2"/>
                <w:sz w:val="18"/>
                <w:szCs w:val="18"/>
              </w:rPr>
              <w:t>12</w:t>
            </w:r>
            <w:r w:rsidRPr="00B6772A">
              <w:rPr>
                <w:rFonts w:ascii="Arial" w:hAnsi="Arial" w:cs="Arial"/>
                <w:color w:val="000000"/>
                <w:position w:val="-2"/>
                <w:sz w:val="18"/>
                <w:szCs w:val="18"/>
              </w:rPr>
              <w:t>.07.2024 do 09:00</w:t>
            </w:r>
          </w:p>
        </w:tc>
      </w:tr>
      <w:tr w:rsidR="00C65684" w14:paraId="2F22407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E701F" w14:textId="77777777" w:rsidR="00C65684" w:rsidRDefault="0026241E">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059CF" w14:textId="27587060" w:rsidR="00C65684" w:rsidRPr="00B6772A" w:rsidRDefault="0026241E">
            <w:pPr>
              <w:jc w:val="right"/>
            </w:pPr>
            <w:r w:rsidRPr="00B6772A">
              <w:rPr>
                <w:rFonts w:ascii="Arial" w:hAnsi="Arial" w:cs="Arial"/>
                <w:color w:val="000000"/>
                <w:position w:val="-2"/>
                <w:sz w:val="18"/>
                <w:szCs w:val="18"/>
              </w:rPr>
              <w:t xml:space="preserve">do </w:t>
            </w:r>
            <w:r w:rsidR="00795043" w:rsidRPr="00B6772A">
              <w:rPr>
                <w:rFonts w:ascii="Arial" w:hAnsi="Arial" w:cs="Arial"/>
                <w:color w:val="000000"/>
                <w:position w:val="-2"/>
                <w:sz w:val="18"/>
                <w:szCs w:val="18"/>
              </w:rPr>
              <w:t>22</w:t>
            </w:r>
            <w:r w:rsidRPr="00B6772A">
              <w:rPr>
                <w:rFonts w:ascii="Arial" w:hAnsi="Arial" w:cs="Arial"/>
                <w:color w:val="000000"/>
                <w:position w:val="-2"/>
                <w:sz w:val="18"/>
                <w:szCs w:val="18"/>
              </w:rPr>
              <w:t>.07.2024 do 09:00</w:t>
            </w:r>
          </w:p>
        </w:tc>
      </w:tr>
      <w:tr w:rsidR="00C65684" w14:paraId="68807B5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05FE9" w14:textId="77777777" w:rsidR="00C65684" w:rsidRDefault="0026241E">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C5473" w14:textId="0A514556" w:rsidR="00C65684" w:rsidRPr="00B6772A" w:rsidRDefault="00795043">
            <w:pPr>
              <w:jc w:val="right"/>
            </w:pPr>
            <w:r w:rsidRPr="00B6772A">
              <w:rPr>
                <w:rFonts w:ascii="Arial" w:hAnsi="Arial" w:cs="Arial"/>
                <w:color w:val="000000"/>
                <w:position w:val="-2"/>
                <w:sz w:val="18"/>
                <w:szCs w:val="18"/>
              </w:rPr>
              <w:t>22</w:t>
            </w:r>
            <w:r w:rsidR="0026241E" w:rsidRPr="00B6772A">
              <w:rPr>
                <w:rFonts w:ascii="Arial" w:hAnsi="Arial" w:cs="Arial"/>
                <w:color w:val="000000"/>
                <w:position w:val="-2"/>
                <w:sz w:val="18"/>
                <w:szCs w:val="18"/>
              </w:rPr>
              <w:t>.07.2024 ob 12:00</w:t>
            </w:r>
          </w:p>
        </w:tc>
      </w:tr>
    </w:tbl>
    <w:p w14:paraId="2408C852" w14:textId="77777777" w:rsidR="0026241E" w:rsidRDefault="0026241E" w:rsidP="00782787">
      <w:pPr>
        <w:pStyle w:val="Paragraf"/>
        <w:spacing w:line="240" w:lineRule="auto"/>
        <w:rPr>
          <w:rFonts w:ascii="Arial" w:hAnsi="Arial" w:cs="Arial"/>
        </w:rPr>
      </w:pPr>
    </w:p>
    <w:p w14:paraId="7FF9B419"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97F19C5" w14:textId="77777777" w:rsidR="0026241E" w:rsidRDefault="0026241E"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0C0C699F" w14:textId="77777777" w:rsidR="0026241E" w:rsidRDefault="0026241E"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533C9E13" w14:textId="77777777" w:rsidR="0026241E" w:rsidRDefault="0026241E"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14:paraId="57892A46" w14:textId="77777777" w:rsidR="00C65684" w:rsidRDefault="0026241E">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427A46F"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3FDC0A78" w14:textId="77777777" w:rsidR="0026241E" w:rsidRDefault="0026241E"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C65684" w14:paraId="15FAD02A" w14:textId="77777777">
        <w:tc>
          <w:tcPr>
            <w:tcW w:w="0" w:type="auto"/>
            <w:tcMar>
              <w:top w:w="0" w:type="auto"/>
              <w:bottom w:w="0" w:type="auto"/>
            </w:tcMar>
          </w:tcPr>
          <w:p w14:paraId="778A76C1" w14:textId="77777777" w:rsidR="00C65684" w:rsidRDefault="0026241E" w:rsidP="00935AF9">
            <w:pPr>
              <w:numPr>
                <w:ilvl w:val="0"/>
                <w:numId w:val="2"/>
              </w:numPr>
              <w:rPr>
                <w:rFonts w:ascii="Arial" w:hAnsi="Arial" w:cs="Arial"/>
                <w:color w:val="000000"/>
                <w:sz w:val="18"/>
                <w:szCs w:val="18"/>
              </w:rPr>
            </w:pPr>
            <w:r>
              <w:rPr>
                <w:rFonts w:ascii="Arial" w:hAnsi="Arial" w:cs="Arial"/>
                <w:color w:val="000000"/>
                <w:sz w:val="18"/>
                <w:szCs w:val="18"/>
              </w:rPr>
              <w:t>elektronska oddaja na URL: https://ejn.gov.si</w:t>
            </w:r>
          </w:p>
        </w:tc>
      </w:tr>
    </w:tbl>
    <w:p w14:paraId="52108D16" w14:textId="77777777" w:rsidR="00C65684" w:rsidRDefault="0026241E">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600156D0" w14:textId="77777777" w:rsidR="00C65684" w:rsidRDefault="0026241E">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2E6C50E4" w14:textId="77777777" w:rsidR="00C65684" w:rsidRDefault="0026241E">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0C6800D1" w14:textId="77777777" w:rsidR="00C65684" w:rsidRDefault="0026241E">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CF3F811" w14:textId="77777777" w:rsidR="00C65684" w:rsidRDefault="0026241E">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680691D" w14:textId="77777777" w:rsidR="00C65684" w:rsidRDefault="0026241E">
      <w:pPr>
        <w:spacing w:before="225" w:after="225" w:line="240" w:lineRule="auto"/>
        <w:jc w:val="both"/>
      </w:pPr>
      <w:r>
        <w:rPr>
          <w:rFonts w:ascii="Arial" w:hAnsi="Arial" w:cs="Arial"/>
          <w:color w:val="000000"/>
          <w:sz w:val="18"/>
          <w:szCs w:val="18"/>
        </w:rPr>
        <w:t>Po preteku roka za predložitev ponudb ponudbe ne bo več mogoče oddati.</w:t>
      </w:r>
    </w:p>
    <w:p w14:paraId="074D3536"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7FF0A85" w14:textId="77777777" w:rsidR="0026241E" w:rsidRPr="00445A62" w:rsidRDefault="0026241E"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E43691B" w14:textId="77777777" w:rsidR="0026241E" w:rsidRPr="00445A62" w:rsidRDefault="0026241E" w:rsidP="005747CB">
      <w:pPr>
        <w:spacing w:before="120" w:after="120"/>
        <w:jc w:val="both"/>
        <w:rPr>
          <w:rFonts w:ascii="Arial" w:hAnsi="Arial" w:cs="Arial"/>
          <w:b/>
          <w:sz w:val="18"/>
          <w:szCs w:val="18"/>
        </w:rPr>
      </w:pPr>
      <w:r>
        <w:rPr>
          <w:rFonts w:ascii="Arial" w:hAnsi="Arial" w:cs="Arial"/>
          <w:b/>
          <w:sz w:val="18"/>
          <w:szCs w:val="18"/>
        </w:rPr>
        <w:t>Spletna aplikacija e-JN</w:t>
      </w:r>
    </w:p>
    <w:p w14:paraId="0B241404" w14:textId="77777777" w:rsidR="00C65684" w:rsidRDefault="0026241E">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220A3D1"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9392B8B" w14:textId="77777777" w:rsidR="0026241E" w:rsidRPr="00445A62" w:rsidRDefault="0026241E"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61484A30" w14:textId="77777777" w:rsidR="00C65684" w:rsidRDefault="0026241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D530A5A"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5C0DC49" w14:textId="77777777" w:rsidR="0026241E" w:rsidRPr="00445A62" w:rsidRDefault="0026241E"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2CFC233" w14:textId="77777777" w:rsidR="00C65684" w:rsidRDefault="0026241E">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759E4A8"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7EA601D4" w14:textId="77777777" w:rsidR="00C65684" w:rsidRDefault="0026241E">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C65684" w14:paraId="5F0C2042" w14:textId="77777777">
        <w:tc>
          <w:tcPr>
            <w:tcW w:w="0" w:type="auto"/>
            <w:tcMar>
              <w:top w:w="0" w:type="auto"/>
              <w:bottom w:w="0" w:type="auto"/>
            </w:tcMar>
          </w:tcPr>
          <w:p w14:paraId="41A12B6F" w14:textId="77777777" w:rsidR="00C65684" w:rsidRDefault="0026241E" w:rsidP="00935AF9">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14:paraId="6F3E6322" w14:textId="77777777" w:rsidR="00C65684" w:rsidRDefault="0026241E">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76E036A" w14:textId="77777777" w:rsidR="00C65684" w:rsidRDefault="0026241E">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285E148" w14:textId="77777777" w:rsidR="0026241E" w:rsidRDefault="0026241E" w:rsidP="00872C8A">
      <w:pPr>
        <w:pStyle w:val="Paragraf"/>
        <w:spacing w:before="0" w:after="0"/>
        <w:rPr>
          <w:rFonts w:cs="Arial"/>
        </w:rPr>
      </w:pPr>
    </w:p>
    <w:p w14:paraId="2F27FB1D" w14:textId="77777777" w:rsidR="00C15C60" w:rsidRPr="00C15C60" w:rsidRDefault="00C15C60" w:rsidP="00C15C6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sidRPr="00C15C60">
        <w:rPr>
          <w:rFonts w:ascii="Arial" w:hAnsi="Arial" w:cs="Arial"/>
          <w:color w:val="FFFFFF" w:themeColor="background1"/>
          <w:sz w:val="22"/>
          <w:szCs w:val="22"/>
        </w:rPr>
        <w:t>OGLED</w:t>
      </w:r>
    </w:p>
    <w:p w14:paraId="2BD941FB" w14:textId="77777777" w:rsidR="00C15C60" w:rsidRDefault="00C15C60" w:rsidP="00C15C60">
      <w:pPr>
        <w:spacing w:after="0" w:line="240" w:lineRule="auto"/>
        <w:jc w:val="both"/>
      </w:pPr>
      <w:r>
        <w:rPr>
          <w:rFonts w:ascii="Arial" w:hAnsi="Arial" w:cs="Arial"/>
          <w:color w:val="000000"/>
          <w:sz w:val="18"/>
          <w:szCs w:val="18"/>
        </w:rPr>
        <w:t> </w:t>
      </w:r>
    </w:p>
    <w:p w14:paraId="48C507BC" w14:textId="6F4785AB" w:rsidR="00C15C60" w:rsidRPr="00795043" w:rsidRDefault="00C15C60" w:rsidP="00C15C60">
      <w:pPr>
        <w:spacing w:after="0" w:line="240" w:lineRule="auto"/>
        <w:rPr>
          <w:rFonts w:ascii="Arial" w:hAnsi="Arial" w:cs="Arial"/>
          <w:sz w:val="18"/>
          <w:szCs w:val="18"/>
        </w:rPr>
      </w:pPr>
      <w:r w:rsidRPr="009979D6">
        <w:rPr>
          <w:rFonts w:ascii="Arial" w:hAnsi="Arial" w:cs="Arial"/>
          <w:b/>
          <w:bCs/>
          <w:color w:val="000000"/>
          <w:sz w:val="18"/>
          <w:szCs w:val="18"/>
        </w:rPr>
        <w:t>Termin ogleda je:</w:t>
      </w:r>
      <w:r w:rsidRPr="009979D6">
        <w:t xml:space="preserve">  </w:t>
      </w:r>
      <w:r w:rsidR="00795043" w:rsidRPr="00423105">
        <w:rPr>
          <w:rFonts w:ascii="Arial" w:hAnsi="Arial" w:cs="Arial"/>
          <w:b/>
          <w:bCs/>
          <w:sz w:val="18"/>
          <w:szCs w:val="18"/>
        </w:rPr>
        <w:t>10</w:t>
      </w:r>
      <w:r w:rsidRPr="00423105">
        <w:rPr>
          <w:rFonts w:ascii="Arial" w:hAnsi="Arial" w:cs="Arial"/>
          <w:b/>
          <w:bCs/>
          <w:color w:val="000000"/>
          <w:sz w:val="18"/>
          <w:szCs w:val="18"/>
        </w:rPr>
        <w:t>.</w:t>
      </w:r>
      <w:r w:rsidRPr="00423105">
        <w:rPr>
          <w:rFonts w:ascii="Arial" w:hAnsi="Arial" w:cs="Arial"/>
          <w:b/>
          <w:color w:val="000000"/>
          <w:sz w:val="18"/>
          <w:szCs w:val="18"/>
        </w:rPr>
        <w:t>0</w:t>
      </w:r>
      <w:r w:rsidR="00795043" w:rsidRPr="00423105">
        <w:rPr>
          <w:rFonts w:ascii="Arial" w:hAnsi="Arial" w:cs="Arial"/>
          <w:b/>
          <w:color w:val="000000"/>
          <w:sz w:val="18"/>
          <w:szCs w:val="18"/>
        </w:rPr>
        <w:t>7</w:t>
      </w:r>
      <w:r w:rsidRPr="00423105">
        <w:rPr>
          <w:rFonts w:ascii="Arial" w:hAnsi="Arial" w:cs="Arial"/>
          <w:b/>
          <w:color w:val="000000"/>
          <w:sz w:val="18"/>
          <w:szCs w:val="18"/>
        </w:rPr>
        <w:t>.2023 ob 13.30 uri</w:t>
      </w:r>
      <w:r w:rsidR="002D0D85" w:rsidRPr="00423105">
        <w:rPr>
          <w:rFonts w:ascii="Arial" w:hAnsi="Arial" w:cs="Arial"/>
          <w:b/>
          <w:color w:val="000000"/>
          <w:sz w:val="18"/>
          <w:szCs w:val="18"/>
        </w:rPr>
        <w:t xml:space="preserve"> </w:t>
      </w:r>
    </w:p>
    <w:p w14:paraId="49C69110" w14:textId="77777777" w:rsidR="00C15C60" w:rsidRPr="009979D6" w:rsidRDefault="00C15C60" w:rsidP="00C15C60">
      <w:pPr>
        <w:spacing w:after="0" w:line="240" w:lineRule="auto"/>
        <w:rPr>
          <w:rFonts w:ascii="Arial" w:hAnsi="Arial" w:cs="Arial"/>
          <w:color w:val="000000"/>
          <w:sz w:val="18"/>
          <w:szCs w:val="18"/>
        </w:rPr>
      </w:pPr>
    </w:p>
    <w:p w14:paraId="61B7DD84" w14:textId="77777777" w:rsidR="00C15C60" w:rsidRPr="009979D6" w:rsidRDefault="00C15C60" w:rsidP="00C15C60">
      <w:pPr>
        <w:spacing w:after="0" w:line="240" w:lineRule="auto"/>
      </w:pPr>
      <w:r w:rsidRPr="009979D6">
        <w:rPr>
          <w:rFonts w:ascii="Arial" w:hAnsi="Arial" w:cs="Arial"/>
          <w:color w:val="000000"/>
          <w:sz w:val="18"/>
          <w:szCs w:val="18"/>
        </w:rPr>
        <w:t xml:space="preserve"> Izpred: SPLOŠNA BOLNIŠNICA NOVO MESTO, Šmihelska cesta 1, 8000 Novo mesto </w:t>
      </w:r>
    </w:p>
    <w:p w14:paraId="65B9EE76" w14:textId="77777777" w:rsidR="00C15C60" w:rsidRPr="009979D6" w:rsidRDefault="00C15C60" w:rsidP="00C15C60">
      <w:pPr>
        <w:spacing w:after="0" w:line="240" w:lineRule="auto"/>
        <w:jc w:val="both"/>
      </w:pPr>
      <w:r w:rsidRPr="009979D6">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C15C60" w14:paraId="58252E4A" w14:textId="77777777" w:rsidTr="00082953">
        <w:tc>
          <w:tcPr>
            <w:tcW w:w="0" w:type="auto"/>
            <w:tcMar>
              <w:top w:w="0" w:type="auto"/>
              <w:bottom w:w="0" w:type="auto"/>
            </w:tcMar>
          </w:tcPr>
          <w:p w14:paraId="28FE1915" w14:textId="364069DB" w:rsidR="00C15C60" w:rsidRPr="009979D6" w:rsidRDefault="00C15C60" w:rsidP="00082953">
            <w:pPr>
              <w:spacing w:before="225" w:after="225"/>
              <w:jc w:val="both"/>
            </w:pPr>
            <w:r w:rsidRPr="009979D6">
              <w:rPr>
                <w:rFonts w:ascii="Arial" w:hAnsi="Arial" w:cs="Arial"/>
                <w:b/>
                <w:bCs/>
                <w:color w:val="000000"/>
                <w:sz w:val="18"/>
                <w:szCs w:val="18"/>
              </w:rPr>
              <w:t>Zbor ob 13:</w:t>
            </w:r>
            <w:r>
              <w:rPr>
                <w:rFonts w:ascii="Arial" w:hAnsi="Arial" w:cs="Arial"/>
                <w:b/>
                <w:bCs/>
                <w:color w:val="000000"/>
                <w:sz w:val="18"/>
                <w:szCs w:val="18"/>
              </w:rPr>
              <w:t>3</w:t>
            </w:r>
            <w:r w:rsidRPr="009979D6">
              <w:rPr>
                <w:rFonts w:ascii="Arial" w:hAnsi="Arial" w:cs="Arial"/>
                <w:b/>
                <w:bCs/>
                <w:color w:val="000000"/>
                <w:sz w:val="18"/>
                <w:szCs w:val="18"/>
              </w:rPr>
              <w:t>0 uri pred vhodom v upravno stavbo SPLOŠNE BOLNIŠNICE NOVO MESTO, Šmihelska cesta 1, 8000 Novo mesto.</w:t>
            </w:r>
          </w:p>
          <w:p w14:paraId="371509E7" w14:textId="77777777" w:rsidR="00C15C60" w:rsidRPr="009979D6" w:rsidRDefault="00C15C60" w:rsidP="00082953">
            <w:pPr>
              <w:spacing w:before="225" w:after="225"/>
              <w:jc w:val="both"/>
            </w:pPr>
            <w:r w:rsidRPr="009979D6">
              <w:rPr>
                <w:rFonts w:ascii="Arial" w:hAnsi="Arial" w:cs="Arial"/>
                <w:color w:val="000000"/>
                <w:sz w:val="18"/>
                <w:szCs w:val="18"/>
              </w:rPr>
              <w:t>Ogled lokacije ni obvezen, je pa zaželen, saj se tako lahko ponudniki seznanijo z vsemi okoliščinami in jih tako upoštevajo pri pripravi ponudbe oz. ponudbene cene. 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 Naročnik, iz razloga nepoznavanja lokacije in okoliščin, kasneje - po sklenitvi pogodbe, izbranemu ponudniku ne bo priznaval dodatnih stroškov/ del.</w:t>
            </w:r>
          </w:p>
          <w:p w14:paraId="3D29C380" w14:textId="77777777" w:rsidR="00C15C60" w:rsidRPr="009979D6" w:rsidRDefault="00C15C60" w:rsidP="00082953">
            <w:pPr>
              <w:spacing w:before="225" w:after="225"/>
              <w:jc w:val="both"/>
            </w:pPr>
            <w:r w:rsidRPr="009979D6">
              <w:rPr>
                <w:rFonts w:ascii="Arial" w:hAnsi="Arial" w:cs="Arial"/>
                <w:color w:val="000000"/>
                <w:sz w:val="18"/>
                <w:szCs w:val="18"/>
              </w:rPr>
              <w:t>Prosimo, da vsi, ki se bodo ogleda lokacije udeležili izpolnjujejo naslednje kriterije:</w:t>
            </w:r>
          </w:p>
          <w:tbl>
            <w:tblPr>
              <w:tblStyle w:val="NormalTablePHPDOCX"/>
              <w:tblW w:w="0" w:type="auto"/>
              <w:tblLook w:val="04A0" w:firstRow="1" w:lastRow="0" w:firstColumn="1" w:lastColumn="0" w:noHBand="0" w:noVBand="1"/>
            </w:tblPr>
            <w:tblGrid>
              <w:gridCol w:w="222"/>
            </w:tblGrid>
            <w:tr w:rsidR="00C15C60" w14:paraId="0F74355B" w14:textId="77777777" w:rsidTr="00082953">
              <w:tc>
                <w:tcPr>
                  <w:tcW w:w="0" w:type="auto"/>
                  <w:tcMar>
                    <w:top w:w="0" w:type="auto"/>
                    <w:bottom w:w="0" w:type="auto"/>
                  </w:tcMar>
                </w:tcPr>
                <w:p w14:paraId="063DE483" w14:textId="77777777" w:rsidR="00C15C60" w:rsidRPr="009979D6" w:rsidRDefault="00C15C60" w:rsidP="00C15C60">
                  <w:pPr>
                    <w:numPr>
                      <w:ilvl w:val="0"/>
                      <w:numId w:val="47"/>
                    </w:numPr>
                    <w:rPr>
                      <w:rFonts w:ascii="Arial" w:hAnsi="Arial" w:cs="Arial"/>
                      <w:color w:val="000000"/>
                      <w:sz w:val="18"/>
                      <w:szCs w:val="18"/>
                    </w:rPr>
                  </w:pPr>
                </w:p>
              </w:tc>
            </w:tr>
          </w:tbl>
          <w:p w14:paraId="782FADA3" w14:textId="77777777" w:rsidR="00C15C60" w:rsidRDefault="00C15C60" w:rsidP="00082953"/>
        </w:tc>
      </w:tr>
    </w:tbl>
    <w:p w14:paraId="422874D5" w14:textId="77777777" w:rsidR="001E0585" w:rsidRDefault="001E0585" w:rsidP="00872C8A">
      <w:pPr>
        <w:pStyle w:val="Paragraf"/>
        <w:spacing w:before="0" w:after="0"/>
        <w:rPr>
          <w:rFonts w:cs="Arial"/>
        </w:rPr>
      </w:pPr>
    </w:p>
    <w:p w14:paraId="7CE964E6" w14:textId="77777777" w:rsidR="001E0585" w:rsidRDefault="001E0585" w:rsidP="00872C8A">
      <w:pPr>
        <w:pStyle w:val="Paragraf"/>
        <w:spacing w:before="0" w:after="0"/>
        <w:rPr>
          <w:rFonts w:cs="Arial"/>
        </w:rPr>
      </w:pPr>
    </w:p>
    <w:p w14:paraId="02F51C5F" w14:textId="77777777" w:rsidR="001E0585" w:rsidRDefault="001E0585" w:rsidP="00872C8A">
      <w:pPr>
        <w:pStyle w:val="Paragraf"/>
        <w:spacing w:before="0" w:after="0"/>
        <w:rPr>
          <w:rFonts w:cs="Arial"/>
        </w:rPr>
      </w:pPr>
    </w:p>
    <w:p w14:paraId="1F35AEDB" w14:textId="77777777" w:rsidR="001E0585" w:rsidRDefault="001E0585" w:rsidP="00872C8A">
      <w:pPr>
        <w:pStyle w:val="Paragraf"/>
        <w:spacing w:before="0" w:after="0"/>
        <w:rPr>
          <w:rFonts w:cs="Arial"/>
        </w:rPr>
      </w:pPr>
    </w:p>
    <w:p w14:paraId="31B49126" w14:textId="77777777" w:rsidR="001E0585" w:rsidRPr="00BB1848" w:rsidRDefault="001E0585" w:rsidP="00872C8A">
      <w:pPr>
        <w:pStyle w:val="Paragraf"/>
        <w:spacing w:before="0" w:after="0"/>
        <w:rPr>
          <w:rFonts w:cs="Arial"/>
        </w:rPr>
      </w:pPr>
    </w:p>
    <w:p w14:paraId="452076F3" w14:textId="77777777" w:rsidR="0026241E" w:rsidRPr="00445A62" w:rsidRDefault="0026241E" w:rsidP="001761E6">
      <w:pPr>
        <w:pStyle w:val="Paragraf"/>
        <w:spacing w:before="0" w:after="0"/>
        <w:jc w:val="both"/>
        <w:rPr>
          <w:rFonts w:ascii="Arial" w:hAnsi="Arial" w:cs="Arial"/>
        </w:rPr>
      </w:pPr>
    </w:p>
    <w:p w14:paraId="0980226B" w14:textId="1F9B96EC" w:rsidR="00C65684" w:rsidRDefault="0026241E">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795043">
        <w:rPr>
          <w:rFonts w:ascii="Arial" w:hAnsi="Arial" w:cs="Arial"/>
          <w:color w:val="000000"/>
          <w:sz w:val="18"/>
          <w:szCs w:val="18"/>
        </w:rPr>
        <w:t>1</w:t>
      </w:r>
      <w:r w:rsidR="00423105">
        <w:rPr>
          <w:rFonts w:ascii="Arial" w:hAnsi="Arial" w:cs="Arial"/>
          <w:color w:val="000000"/>
          <w:sz w:val="18"/>
          <w:szCs w:val="18"/>
        </w:rPr>
        <w:t>8</w:t>
      </w:r>
      <w:r>
        <w:rPr>
          <w:rFonts w:ascii="Arial" w:hAnsi="Arial" w:cs="Arial"/>
          <w:color w:val="000000"/>
          <w:sz w:val="18"/>
          <w:szCs w:val="18"/>
        </w:rPr>
        <w:t>.06.2024</w:t>
      </w:r>
      <w:r>
        <w:rPr>
          <w:rFonts w:ascii="Arial" w:hAnsi="Arial" w:cs="Arial"/>
          <w:color w:val="000000"/>
          <w:sz w:val="18"/>
          <w:szCs w:val="18"/>
        </w:rPr>
        <w:br/>
        <w:t>Kraj: Novo mesto</w:t>
      </w:r>
    </w:p>
    <w:p w14:paraId="34853891" w14:textId="77777777" w:rsidR="001E0585" w:rsidRDefault="001E0585">
      <w:pPr>
        <w:spacing w:after="0" w:line="240" w:lineRule="auto"/>
      </w:pPr>
    </w:p>
    <w:p w14:paraId="74187DF9" w14:textId="77777777" w:rsidR="001E0585" w:rsidRDefault="001E0585">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C65684" w14:paraId="34409700" w14:textId="77777777">
        <w:trPr>
          <w:cantSplit/>
        </w:trPr>
        <w:tc>
          <w:tcPr>
            <w:tcW w:w="0" w:type="auto"/>
            <w:tcMar>
              <w:top w:w="135" w:type="dxa"/>
              <w:bottom w:w="135" w:type="dxa"/>
            </w:tcMar>
            <w:vAlign w:val="center"/>
          </w:tcPr>
          <w:p w14:paraId="13B52A0E" w14:textId="77777777" w:rsidR="00C65684" w:rsidRDefault="0026241E">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81B23FE" w14:textId="77777777" w:rsidR="00C65684" w:rsidRDefault="0026241E">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2CED98AB" w14:textId="77777777" w:rsidR="00C65684" w:rsidRDefault="00C65684">
      <w:pPr>
        <w:sectPr w:rsidR="00C65684" w:rsidSect="006E7A2B">
          <w:headerReference w:type="default" r:id="rId10"/>
          <w:footerReference w:type="default" r:id="rId11"/>
          <w:pgSz w:w="11906" w:h="16838"/>
          <w:pgMar w:top="1418" w:right="1418" w:bottom="1418" w:left="1418" w:header="567" w:footer="596" w:gutter="0"/>
          <w:cols w:space="708"/>
          <w:docGrid w:linePitch="360"/>
        </w:sectPr>
      </w:pPr>
    </w:p>
    <w:p w14:paraId="32069E68" w14:textId="77777777" w:rsidR="0026241E" w:rsidRPr="00EF740C" w:rsidRDefault="0026241E"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2F7BDCB" w14:textId="77777777" w:rsidR="0026241E" w:rsidRDefault="0026241E"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65684" w14:paraId="644B207B" w14:textId="77777777">
        <w:tc>
          <w:tcPr>
            <w:tcW w:w="0" w:type="auto"/>
            <w:shd w:val="clear" w:color="auto" w:fill="000000"/>
            <w:tcMar>
              <w:top w:w="150" w:type="dxa"/>
              <w:bottom w:w="150" w:type="dxa"/>
            </w:tcMar>
            <w:vAlign w:val="center"/>
          </w:tcPr>
          <w:p w14:paraId="3538EF8F" w14:textId="77777777" w:rsidR="00C65684" w:rsidRDefault="0026241E">
            <w:r>
              <w:rPr>
                <w:rFonts w:ascii="Arial" w:hAnsi="Arial" w:cs="Arial"/>
                <w:b/>
                <w:bCs/>
                <w:color w:val="FFFFFF"/>
                <w:position w:val="-2"/>
                <w:sz w:val="18"/>
                <w:szCs w:val="18"/>
                <w:shd w:val="clear" w:color="auto" w:fill="000000"/>
              </w:rPr>
              <w:t>1. Splošna navodila</w:t>
            </w:r>
          </w:p>
        </w:tc>
      </w:tr>
    </w:tbl>
    <w:p w14:paraId="3129FF3A" w14:textId="77777777" w:rsidR="00C65684" w:rsidRDefault="0026241E">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3331272B" w14:textId="77777777" w:rsidR="00C65684" w:rsidRDefault="0026241E">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FB860F4" w14:textId="77777777" w:rsidR="00C65684" w:rsidRDefault="0026241E">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F6C63A7" w14:textId="77777777" w:rsidR="00C65684" w:rsidRDefault="0026241E">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C37F6FA" w14:textId="77777777" w:rsidR="00C65684" w:rsidRDefault="0026241E">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6A0AB194" w14:textId="77777777" w:rsidR="00C65684" w:rsidRDefault="0026241E">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64FB964D" w14:textId="6AA5A6C6" w:rsidR="00C65684" w:rsidRDefault="0026241E">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C65684" w14:paraId="0373B511" w14:textId="77777777">
        <w:tc>
          <w:tcPr>
            <w:tcW w:w="0" w:type="auto"/>
            <w:shd w:val="clear" w:color="auto" w:fill="000000"/>
            <w:tcMar>
              <w:top w:w="150" w:type="dxa"/>
              <w:bottom w:w="150" w:type="dxa"/>
            </w:tcMar>
            <w:vAlign w:val="center"/>
          </w:tcPr>
          <w:p w14:paraId="22C1E4D0" w14:textId="77777777" w:rsidR="00C65684" w:rsidRDefault="0026241E">
            <w:r>
              <w:rPr>
                <w:rFonts w:ascii="Arial" w:hAnsi="Arial" w:cs="Arial"/>
                <w:b/>
                <w:bCs/>
                <w:color w:val="FFFFFF"/>
                <w:position w:val="-2"/>
                <w:sz w:val="18"/>
                <w:szCs w:val="18"/>
                <w:shd w:val="clear" w:color="auto" w:fill="000000"/>
              </w:rPr>
              <w:t>2. Navodilo za oddajo elektronske ponudbe</w:t>
            </w:r>
          </w:p>
        </w:tc>
      </w:tr>
    </w:tbl>
    <w:p w14:paraId="08F5F4D1" w14:textId="77777777" w:rsidR="00C65684" w:rsidRDefault="0026241E">
      <w:pPr>
        <w:spacing w:before="225" w:after="225" w:line="240" w:lineRule="auto"/>
        <w:jc w:val="both"/>
      </w:pPr>
      <w:r>
        <w:rPr>
          <w:rFonts w:ascii="Arial" w:hAnsi="Arial" w:cs="Arial"/>
          <w:color w:val="000000"/>
          <w:sz w:val="18"/>
          <w:szCs w:val="18"/>
        </w:rPr>
        <w:b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C65684" w14:paraId="60553026" w14:textId="77777777">
        <w:tc>
          <w:tcPr>
            <w:tcW w:w="0" w:type="auto"/>
            <w:tcMar>
              <w:top w:w="0" w:type="auto"/>
              <w:bottom w:w="0" w:type="auto"/>
            </w:tcMar>
          </w:tcPr>
          <w:p w14:paraId="5EBDACC6" w14:textId="77777777" w:rsidR="00C65684" w:rsidRDefault="0026241E" w:rsidP="00935AF9">
            <w:pPr>
              <w:numPr>
                <w:ilvl w:val="0"/>
                <w:numId w:val="4"/>
              </w:numPr>
              <w:rPr>
                <w:rFonts w:ascii="Arial" w:hAnsi="Arial" w:cs="Arial"/>
                <w:color w:val="000000"/>
                <w:sz w:val="18"/>
                <w:szCs w:val="18"/>
              </w:rPr>
            </w:pPr>
            <w:r>
              <w:rPr>
                <w:rFonts w:ascii="Arial" w:hAnsi="Arial" w:cs="Arial"/>
                <w:color w:val="000000"/>
                <w:sz w:val="18"/>
                <w:szCs w:val="18"/>
              </w:rPr>
              <w:t>Ponudnik vnese osnovne podatke o ponudbi;</w:t>
            </w:r>
          </w:p>
          <w:p w14:paraId="2D9A0046" w14:textId="77777777" w:rsidR="00C65684" w:rsidRDefault="0026241E" w:rsidP="00935AF9">
            <w:pPr>
              <w:numPr>
                <w:ilvl w:val="0"/>
                <w:numId w:val="4"/>
              </w:numPr>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080936D4" w14:textId="77777777" w:rsidR="00C65684" w:rsidRDefault="0026241E" w:rsidP="00935AF9">
            <w:pPr>
              <w:numPr>
                <w:ilvl w:val="0"/>
                <w:numId w:val="4"/>
              </w:numPr>
              <w:rPr>
                <w:rFonts w:ascii="Arial" w:hAnsi="Arial" w:cs="Arial"/>
                <w:color w:val="000000"/>
                <w:sz w:val="18"/>
                <w:szCs w:val="18"/>
              </w:rPr>
            </w:pPr>
            <w:r>
              <w:rPr>
                <w:rFonts w:ascii="Arial" w:hAnsi="Arial" w:cs="Arial"/>
                <w:color w:val="000000"/>
                <w:sz w:val="18"/>
                <w:szCs w:val="18"/>
              </w:rPr>
              <w:t>Ponudnik v razdelek ESPD naloži ESPD obrazec ponudnika (v pdf ali xml dat.).</w:t>
            </w:r>
          </w:p>
          <w:p w14:paraId="64891BBC" w14:textId="77777777" w:rsidR="00C65684" w:rsidRDefault="0026241E" w:rsidP="00935AF9">
            <w:pPr>
              <w:numPr>
                <w:ilvl w:val="0"/>
                <w:numId w:val="4"/>
              </w:numPr>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 vse izjave, priloge, vzorec pogodb, izjav,…</w:t>
            </w:r>
          </w:p>
          <w:p w14:paraId="7AF9E864" w14:textId="77777777" w:rsidR="00C65684" w:rsidRDefault="0026241E" w:rsidP="00935AF9">
            <w:pPr>
              <w:numPr>
                <w:ilvl w:val="0"/>
                <w:numId w:val="4"/>
              </w:numPr>
              <w:rPr>
                <w:rFonts w:ascii="Arial" w:hAnsi="Arial" w:cs="Arial"/>
                <w:color w:val="000000"/>
                <w:sz w:val="18"/>
                <w:szCs w:val="18"/>
              </w:rPr>
            </w:pPr>
            <w:r>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3F250A54" w14:textId="77777777" w:rsidR="00C65684" w:rsidRDefault="00C65684"/>
    <w:p w14:paraId="0582C131" w14:textId="77777777" w:rsidR="001E0585" w:rsidRDefault="001E0585"/>
    <w:tbl>
      <w:tblPr>
        <w:tblStyle w:val="NormalTablePHPDOCX"/>
        <w:tblW w:w="2500" w:type="pct"/>
        <w:tblInd w:w="108" w:type="dxa"/>
        <w:tblLook w:val="04A0" w:firstRow="1" w:lastRow="0" w:firstColumn="1" w:lastColumn="0" w:noHBand="0" w:noVBand="1"/>
      </w:tblPr>
      <w:tblGrid>
        <w:gridCol w:w="4535"/>
      </w:tblGrid>
      <w:tr w:rsidR="00C65684" w14:paraId="1EAB04FF" w14:textId="77777777">
        <w:tc>
          <w:tcPr>
            <w:tcW w:w="0" w:type="auto"/>
            <w:shd w:val="clear" w:color="auto" w:fill="000000"/>
            <w:tcMar>
              <w:top w:w="150" w:type="dxa"/>
              <w:bottom w:w="150" w:type="dxa"/>
            </w:tcMar>
            <w:vAlign w:val="center"/>
          </w:tcPr>
          <w:p w14:paraId="0B0A2145" w14:textId="77777777" w:rsidR="00C65684" w:rsidRDefault="0026241E">
            <w:r>
              <w:rPr>
                <w:rFonts w:ascii="Arial" w:hAnsi="Arial" w:cs="Arial"/>
                <w:b/>
                <w:bCs/>
                <w:color w:val="FFFFFF"/>
                <w:position w:val="-2"/>
                <w:sz w:val="18"/>
                <w:szCs w:val="18"/>
                <w:shd w:val="clear" w:color="auto" w:fill="000000"/>
              </w:rPr>
              <w:lastRenderedPageBreak/>
              <w:t>3. Zakoni in predpisi</w:t>
            </w:r>
          </w:p>
        </w:tc>
      </w:tr>
    </w:tbl>
    <w:p w14:paraId="21EB7591" w14:textId="77777777" w:rsidR="00C65684" w:rsidRDefault="0026241E">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C65684" w14:paraId="5F29231F" w14:textId="77777777">
        <w:tc>
          <w:tcPr>
            <w:tcW w:w="0" w:type="auto"/>
            <w:tcMar>
              <w:top w:w="0" w:type="auto"/>
              <w:bottom w:w="0" w:type="auto"/>
            </w:tcMar>
          </w:tcPr>
          <w:p w14:paraId="610A07BA" w14:textId="77777777" w:rsidR="00C65684" w:rsidRDefault="0026241E" w:rsidP="00935AF9">
            <w:pPr>
              <w:numPr>
                <w:ilvl w:val="0"/>
                <w:numId w:val="5"/>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58D7526B" w14:textId="77777777" w:rsidR="00C65684" w:rsidRDefault="0026241E" w:rsidP="00935AF9">
            <w:pPr>
              <w:numPr>
                <w:ilvl w:val="0"/>
                <w:numId w:val="5"/>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5781C9A2" w14:textId="77777777" w:rsidR="00C65684" w:rsidRDefault="0026241E" w:rsidP="00935AF9">
            <w:pPr>
              <w:numPr>
                <w:ilvl w:val="0"/>
                <w:numId w:val="5"/>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292121DF" w14:textId="77777777" w:rsidR="00C65684" w:rsidRDefault="0026241E" w:rsidP="00935AF9">
            <w:pPr>
              <w:numPr>
                <w:ilvl w:val="0"/>
                <w:numId w:val="5"/>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771D2F91" w14:textId="77777777" w:rsidR="00C65684" w:rsidRDefault="0026241E" w:rsidP="00935AF9">
            <w:pPr>
              <w:numPr>
                <w:ilvl w:val="0"/>
                <w:numId w:val="5"/>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5B6B96C" w14:textId="77777777" w:rsidR="00C65684" w:rsidRDefault="0026241E" w:rsidP="00935AF9">
            <w:pPr>
              <w:numPr>
                <w:ilvl w:val="0"/>
                <w:numId w:val="5"/>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3DF445DE" w14:textId="77777777" w:rsidR="00C65684" w:rsidRDefault="0026241E" w:rsidP="00935AF9">
            <w:pPr>
              <w:numPr>
                <w:ilvl w:val="0"/>
                <w:numId w:val="5"/>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835556C" w14:textId="77777777" w:rsidR="00C65684" w:rsidRDefault="0026241E">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411ADF0F" w14:textId="77777777" w:rsidR="00C65684" w:rsidRDefault="0026241E">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C65684" w14:paraId="0F69982B" w14:textId="77777777">
        <w:tc>
          <w:tcPr>
            <w:tcW w:w="0" w:type="auto"/>
            <w:tcMar>
              <w:top w:w="0" w:type="auto"/>
              <w:bottom w:w="0" w:type="auto"/>
            </w:tcMar>
          </w:tcPr>
          <w:p w14:paraId="3EEC1F96" w14:textId="77777777" w:rsidR="00C65684" w:rsidRDefault="0026241E" w:rsidP="00935AF9">
            <w:pPr>
              <w:numPr>
                <w:ilvl w:val="0"/>
                <w:numId w:val="6"/>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03848EDE" w14:textId="77777777" w:rsidR="00C65684" w:rsidRDefault="0026241E" w:rsidP="00935AF9">
            <w:pPr>
              <w:numPr>
                <w:ilvl w:val="0"/>
                <w:numId w:val="6"/>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60FF61F7" w14:textId="77777777" w:rsidR="00C65684" w:rsidRDefault="0026241E">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405E3159" w14:textId="77777777" w:rsidR="00C65684" w:rsidRDefault="0026241E">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897FD65" w14:textId="77777777" w:rsidR="00C65684" w:rsidRDefault="0026241E">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818"/>
      </w:tblGrid>
      <w:tr w:rsidR="00C65684" w14:paraId="18F2837E" w14:textId="77777777" w:rsidTr="001E0585">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C65684" w14:paraId="45BB0E2B" w14:textId="77777777">
              <w:tc>
                <w:tcPr>
                  <w:tcW w:w="0" w:type="auto"/>
                  <w:tcMar>
                    <w:top w:w="0" w:type="auto"/>
                    <w:bottom w:w="0" w:type="auto"/>
                  </w:tcMar>
                </w:tcPr>
                <w:p w14:paraId="79E0F244" w14:textId="77777777" w:rsidR="00C65684" w:rsidRDefault="00C65684"/>
              </w:tc>
            </w:tr>
          </w:tbl>
          <w:p w14:paraId="341B5E04" w14:textId="77777777" w:rsidR="00C65684" w:rsidRDefault="00C65684"/>
        </w:tc>
      </w:tr>
      <w:tr w:rsidR="00C65684" w14:paraId="77BEA70F" w14:textId="77777777" w:rsidTr="001E0585">
        <w:tc>
          <w:tcPr>
            <w:tcW w:w="0" w:type="auto"/>
            <w:shd w:val="clear" w:color="auto" w:fill="000000"/>
            <w:tcMar>
              <w:top w:w="150" w:type="dxa"/>
              <w:bottom w:w="150" w:type="dxa"/>
            </w:tcMar>
            <w:vAlign w:val="center"/>
          </w:tcPr>
          <w:p w14:paraId="0365E995" w14:textId="77777777" w:rsidR="00C65684" w:rsidRDefault="0026241E">
            <w:r>
              <w:rPr>
                <w:rFonts w:ascii="Arial" w:hAnsi="Arial" w:cs="Arial"/>
                <w:b/>
                <w:bCs/>
                <w:color w:val="FFFFFF"/>
                <w:position w:val="-2"/>
                <w:sz w:val="18"/>
                <w:szCs w:val="18"/>
                <w:shd w:val="clear" w:color="auto" w:fill="000000"/>
              </w:rPr>
              <w:t>4. Jezik razpisne dokumentacije in ponudbe ter oblika</w:t>
            </w:r>
          </w:p>
        </w:tc>
      </w:tr>
    </w:tbl>
    <w:p w14:paraId="681BD18C" w14:textId="77777777" w:rsidR="00C65684" w:rsidRDefault="0026241E">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E42E5AB" w14:textId="77777777" w:rsidR="00C65684" w:rsidRDefault="0026241E">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77183A0" w14:textId="77777777" w:rsidR="00C65684" w:rsidRDefault="0026241E">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8D354F0" w14:textId="77777777" w:rsidR="00C65684" w:rsidRDefault="0026241E">
      <w:pPr>
        <w:spacing w:before="225" w:after="225" w:line="240" w:lineRule="auto"/>
        <w:jc w:val="both"/>
      </w:pPr>
      <w:r>
        <w:rPr>
          <w:rFonts w:ascii="Arial" w:hAnsi="Arial" w:cs="Arial"/>
          <w:color w:val="000000"/>
          <w:sz w:val="18"/>
          <w:szCs w:val="18"/>
        </w:rPr>
        <w:t xml:space="preserve">Če bo naročnik ob pregledu in ocenjevanju ponudb ocenil, da je potrebno del ponudbe, ki ni predložen v slovenskem jeziku, prevesti v slovenski jezik, bo to zahteval in ponudniku določi ustrezni rok. Stroške prevoda nosi ponudnik. </w:t>
      </w:r>
      <w:r>
        <w:rPr>
          <w:rFonts w:ascii="Arial" w:hAnsi="Arial" w:cs="Arial"/>
          <w:color w:val="000000"/>
          <w:sz w:val="18"/>
          <w:szCs w:val="18"/>
        </w:rPr>
        <w:lastRenderedPageBreak/>
        <w:t>Za tolmačenje vsebine ponudbe se upošteva besedilo ponudbe v slovenskem jeziku, v kolikor je zagotovljen uraden prevod ponudbe v slovenski jezik s strani sodnega tolmača.</w:t>
      </w:r>
    </w:p>
    <w:p w14:paraId="7E6E3D6C" w14:textId="77777777" w:rsidR="00C65684" w:rsidRDefault="0026241E">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C65684" w14:paraId="71D02EE2" w14:textId="77777777">
        <w:tc>
          <w:tcPr>
            <w:tcW w:w="0" w:type="auto"/>
            <w:shd w:val="clear" w:color="auto" w:fill="000000"/>
            <w:tcMar>
              <w:top w:w="150" w:type="dxa"/>
              <w:bottom w:w="150" w:type="dxa"/>
            </w:tcMar>
            <w:vAlign w:val="center"/>
          </w:tcPr>
          <w:p w14:paraId="663747F3" w14:textId="77777777" w:rsidR="00C65684" w:rsidRDefault="0026241E">
            <w:r>
              <w:rPr>
                <w:rFonts w:ascii="Arial" w:hAnsi="Arial" w:cs="Arial"/>
                <w:b/>
                <w:bCs/>
                <w:color w:val="FFFFFF"/>
                <w:position w:val="-2"/>
                <w:sz w:val="18"/>
                <w:szCs w:val="18"/>
                <w:shd w:val="clear" w:color="auto" w:fill="000000"/>
              </w:rPr>
              <w:t>5. Skupna ponudba</w:t>
            </w:r>
          </w:p>
        </w:tc>
      </w:tr>
    </w:tbl>
    <w:p w14:paraId="5AA38CBC" w14:textId="77777777" w:rsidR="00C65684" w:rsidRDefault="0026241E">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C65684" w14:paraId="45660128" w14:textId="77777777">
        <w:tc>
          <w:tcPr>
            <w:tcW w:w="0" w:type="auto"/>
            <w:tcMar>
              <w:top w:w="0" w:type="auto"/>
              <w:bottom w:w="0" w:type="auto"/>
            </w:tcMar>
          </w:tcPr>
          <w:p w14:paraId="4F5AF338" w14:textId="77777777" w:rsidR="00C65684" w:rsidRDefault="0026241E" w:rsidP="00935AF9">
            <w:pPr>
              <w:numPr>
                <w:ilvl w:val="0"/>
                <w:numId w:val="7"/>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F318CE6" w14:textId="77777777" w:rsidR="00C65684" w:rsidRDefault="0026241E" w:rsidP="00935AF9">
            <w:pPr>
              <w:numPr>
                <w:ilvl w:val="0"/>
                <w:numId w:val="7"/>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AF7406D" w14:textId="77777777" w:rsidR="00C65684" w:rsidRDefault="0026241E" w:rsidP="00935AF9">
            <w:pPr>
              <w:numPr>
                <w:ilvl w:val="0"/>
                <w:numId w:val="7"/>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A6F6C97" w14:textId="77777777" w:rsidR="00C65684" w:rsidRDefault="0026241E" w:rsidP="00935AF9">
            <w:pPr>
              <w:numPr>
                <w:ilvl w:val="0"/>
                <w:numId w:val="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FA5B245" w14:textId="77777777" w:rsidR="00C65684" w:rsidRDefault="0026241E" w:rsidP="00935AF9">
            <w:pPr>
              <w:numPr>
                <w:ilvl w:val="0"/>
                <w:numId w:val="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2B503F8" w14:textId="77777777" w:rsidR="00C65684" w:rsidRDefault="0026241E" w:rsidP="00935AF9">
            <w:pPr>
              <w:numPr>
                <w:ilvl w:val="0"/>
                <w:numId w:val="7"/>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754740FB" w14:textId="77777777" w:rsidR="00C65684" w:rsidRDefault="0026241E">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994DB23" w14:textId="77777777" w:rsidR="00C65684" w:rsidRDefault="0026241E">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C65684" w14:paraId="32C7EDC2" w14:textId="77777777">
        <w:tc>
          <w:tcPr>
            <w:tcW w:w="0" w:type="auto"/>
            <w:shd w:val="clear" w:color="auto" w:fill="000000"/>
            <w:tcMar>
              <w:top w:w="150" w:type="dxa"/>
              <w:bottom w:w="150" w:type="dxa"/>
            </w:tcMar>
            <w:vAlign w:val="center"/>
          </w:tcPr>
          <w:p w14:paraId="6EA7B497" w14:textId="77777777" w:rsidR="00C65684" w:rsidRDefault="0026241E">
            <w:r>
              <w:rPr>
                <w:rFonts w:ascii="Arial" w:hAnsi="Arial" w:cs="Arial"/>
                <w:b/>
                <w:bCs/>
                <w:color w:val="FFFFFF"/>
                <w:position w:val="-2"/>
                <w:sz w:val="18"/>
                <w:szCs w:val="18"/>
                <w:shd w:val="clear" w:color="auto" w:fill="000000"/>
              </w:rPr>
              <w:t>6. ESPD</w:t>
            </w:r>
          </w:p>
        </w:tc>
      </w:tr>
    </w:tbl>
    <w:p w14:paraId="3AF8EA58" w14:textId="77777777" w:rsidR="00C65684" w:rsidRDefault="0026241E">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A42F4A7" w14:textId="77777777" w:rsidR="00C65684" w:rsidRDefault="0026241E">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C65684" w14:paraId="0F393FF0" w14:textId="77777777">
        <w:tc>
          <w:tcPr>
            <w:tcW w:w="0" w:type="auto"/>
            <w:shd w:val="clear" w:color="auto" w:fill="000000"/>
            <w:tcMar>
              <w:top w:w="150" w:type="dxa"/>
              <w:bottom w:w="150" w:type="dxa"/>
            </w:tcMar>
            <w:vAlign w:val="center"/>
          </w:tcPr>
          <w:p w14:paraId="13A3D544" w14:textId="77777777" w:rsidR="00C65684" w:rsidRDefault="0026241E">
            <w:r>
              <w:rPr>
                <w:rFonts w:ascii="Arial" w:hAnsi="Arial" w:cs="Arial"/>
                <w:b/>
                <w:bCs/>
                <w:color w:val="FFFFFF"/>
                <w:position w:val="-2"/>
                <w:sz w:val="18"/>
                <w:szCs w:val="18"/>
                <w:shd w:val="clear" w:color="auto" w:fill="000000"/>
              </w:rPr>
              <w:t>7. Ponudba s podizvajalci</w:t>
            </w:r>
          </w:p>
        </w:tc>
      </w:tr>
    </w:tbl>
    <w:p w14:paraId="22569070" w14:textId="77777777" w:rsidR="00C65684" w:rsidRDefault="0026241E">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DEFDFA4" w14:textId="77777777" w:rsidR="00C65684" w:rsidRDefault="0026241E">
      <w:pPr>
        <w:spacing w:before="225" w:after="225" w:line="240" w:lineRule="auto"/>
        <w:jc w:val="both"/>
      </w:pPr>
      <w:r>
        <w:rPr>
          <w:rFonts w:ascii="Arial" w:hAnsi="Arial" w:cs="Arial"/>
          <w:b/>
          <w:bCs/>
          <w:color w:val="000000"/>
          <w:sz w:val="18"/>
          <w:szCs w:val="18"/>
        </w:rPr>
        <w:t>V primeru javnega naročila blaga ponudnik v ponudbi ni dolžan navesti podizvajalcev oziroma delov naročila, ki jih namerava oddati v podizvajanje.</w:t>
      </w:r>
      <w:r>
        <w:rPr>
          <w:rFonts w:ascii="Arial" w:hAnsi="Arial" w:cs="Arial"/>
          <w:color w:val="000000"/>
          <w:sz w:val="18"/>
          <w:szCs w:val="18"/>
        </w:rPr>
        <w:t xml:space="preserve"> Ponudnik v teh primerih ni dolžan označiti ali nastopa s </w:t>
      </w:r>
      <w:r>
        <w:rPr>
          <w:rFonts w:ascii="Arial" w:hAnsi="Arial" w:cs="Arial"/>
          <w:color w:val="000000"/>
          <w:sz w:val="18"/>
          <w:szCs w:val="18"/>
        </w:rPr>
        <w:lastRenderedPageBreak/>
        <w:t>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C65684" w14:paraId="55B06792" w14:textId="77777777">
        <w:tc>
          <w:tcPr>
            <w:tcW w:w="0" w:type="auto"/>
            <w:shd w:val="clear" w:color="auto" w:fill="000000"/>
            <w:tcMar>
              <w:top w:w="150" w:type="dxa"/>
              <w:bottom w:w="150" w:type="dxa"/>
            </w:tcMar>
            <w:vAlign w:val="center"/>
          </w:tcPr>
          <w:p w14:paraId="2663974F" w14:textId="77777777" w:rsidR="00C65684" w:rsidRDefault="0026241E">
            <w:r>
              <w:rPr>
                <w:rFonts w:ascii="Arial" w:hAnsi="Arial" w:cs="Arial"/>
                <w:b/>
                <w:bCs/>
                <w:color w:val="FFFFFF"/>
                <w:position w:val="-2"/>
                <w:sz w:val="18"/>
                <w:szCs w:val="18"/>
                <w:shd w:val="clear" w:color="auto" w:fill="000000"/>
              </w:rPr>
              <w:t>8. Ustavitev postopka, zavrnitev vseh ponudb, odstop od izvedbe javnega naročila</w:t>
            </w:r>
          </w:p>
        </w:tc>
      </w:tr>
    </w:tbl>
    <w:p w14:paraId="6B823CE1" w14:textId="77777777" w:rsidR="00C65684" w:rsidRDefault="0026241E">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C65684" w14:paraId="3B4B640B" w14:textId="77777777">
        <w:tc>
          <w:tcPr>
            <w:tcW w:w="0" w:type="auto"/>
            <w:shd w:val="clear" w:color="auto" w:fill="000000"/>
            <w:tcMar>
              <w:top w:w="150" w:type="dxa"/>
              <w:bottom w:w="150" w:type="dxa"/>
            </w:tcMar>
            <w:vAlign w:val="center"/>
          </w:tcPr>
          <w:p w14:paraId="7E6672B4" w14:textId="77777777" w:rsidR="00C65684" w:rsidRDefault="0026241E">
            <w:r>
              <w:rPr>
                <w:rFonts w:ascii="Arial" w:hAnsi="Arial" w:cs="Arial"/>
                <w:b/>
                <w:bCs/>
                <w:color w:val="FFFFFF"/>
                <w:position w:val="-2"/>
                <w:sz w:val="18"/>
                <w:szCs w:val="18"/>
                <w:shd w:val="clear" w:color="auto" w:fill="000000"/>
              </w:rPr>
              <w:t>9. Zmanjšanje obsega naročila</w:t>
            </w:r>
          </w:p>
        </w:tc>
      </w:tr>
    </w:tbl>
    <w:p w14:paraId="5649CF30" w14:textId="77777777" w:rsidR="00C65684" w:rsidRDefault="0026241E">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89E526E" w14:textId="77777777" w:rsidR="00C65684" w:rsidRDefault="0026241E">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65684" w14:paraId="08042236" w14:textId="77777777">
        <w:tc>
          <w:tcPr>
            <w:tcW w:w="0" w:type="auto"/>
            <w:shd w:val="clear" w:color="auto" w:fill="000000"/>
            <w:tcMar>
              <w:top w:w="150" w:type="dxa"/>
              <w:bottom w:w="150" w:type="dxa"/>
            </w:tcMar>
            <w:vAlign w:val="center"/>
          </w:tcPr>
          <w:p w14:paraId="1CCD38AE" w14:textId="77777777" w:rsidR="00C65684" w:rsidRDefault="0026241E">
            <w:r>
              <w:rPr>
                <w:rFonts w:ascii="Arial" w:hAnsi="Arial" w:cs="Arial"/>
                <w:b/>
                <w:bCs/>
                <w:color w:val="FFFFFF"/>
                <w:position w:val="-2"/>
                <w:sz w:val="18"/>
                <w:szCs w:val="18"/>
                <w:shd w:val="clear" w:color="auto" w:fill="000000"/>
              </w:rPr>
              <w:t>10. Dopolnjevanje, spreminjanje ter pojasnjevanje ponudb</w:t>
            </w:r>
          </w:p>
        </w:tc>
      </w:tr>
    </w:tbl>
    <w:p w14:paraId="21A13188" w14:textId="77777777" w:rsidR="00C65684" w:rsidRDefault="0026241E">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3FF605EC" w14:textId="77777777" w:rsidR="00C65684" w:rsidRDefault="0026241E">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C4E0E91" w14:textId="77777777" w:rsidR="00C65684" w:rsidRDefault="0026241E">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3991B6BB" w14:textId="77777777" w:rsidR="00C65684" w:rsidRDefault="0026241E">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61BE68C" w14:textId="77777777" w:rsidR="00C65684" w:rsidRDefault="0026241E">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7684EB2" w14:textId="77777777" w:rsidR="00C65684" w:rsidRDefault="0026241E">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C65684" w14:paraId="66C4C19C" w14:textId="77777777">
        <w:tc>
          <w:tcPr>
            <w:tcW w:w="0" w:type="auto"/>
            <w:shd w:val="clear" w:color="auto" w:fill="000000"/>
            <w:tcMar>
              <w:top w:w="150" w:type="dxa"/>
              <w:bottom w:w="150" w:type="dxa"/>
            </w:tcMar>
            <w:vAlign w:val="center"/>
          </w:tcPr>
          <w:p w14:paraId="179FC13B" w14:textId="77777777" w:rsidR="00C65684" w:rsidRDefault="0026241E">
            <w:r>
              <w:rPr>
                <w:rFonts w:ascii="Arial" w:hAnsi="Arial" w:cs="Arial"/>
                <w:b/>
                <w:bCs/>
                <w:color w:val="FFFFFF"/>
                <w:position w:val="-2"/>
                <w:sz w:val="18"/>
                <w:szCs w:val="18"/>
                <w:shd w:val="clear" w:color="auto" w:fill="000000"/>
              </w:rPr>
              <w:lastRenderedPageBreak/>
              <w:t>11. Obvestilo o oddaji naročila</w:t>
            </w:r>
          </w:p>
        </w:tc>
      </w:tr>
    </w:tbl>
    <w:p w14:paraId="25445AF6" w14:textId="77777777" w:rsidR="00C65684" w:rsidRDefault="0026241E">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A624850" w14:textId="77777777" w:rsidR="00C65684" w:rsidRDefault="0026241E">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77D00B3" w14:textId="77777777" w:rsidR="00C65684" w:rsidRDefault="0026241E">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190B27C" w14:textId="77777777" w:rsidR="00C65684" w:rsidRDefault="0026241E">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65684" w14:paraId="4E4F32FA" w14:textId="77777777">
        <w:tc>
          <w:tcPr>
            <w:tcW w:w="0" w:type="auto"/>
            <w:shd w:val="clear" w:color="auto" w:fill="000000"/>
            <w:tcMar>
              <w:top w:w="150" w:type="dxa"/>
              <w:bottom w:w="150" w:type="dxa"/>
            </w:tcMar>
            <w:vAlign w:val="center"/>
          </w:tcPr>
          <w:p w14:paraId="371C289F" w14:textId="77777777" w:rsidR="00C65684" w:rsidRDefault="0026241E">
            <w:r>
              <w:rPr>
                <w:rFonts w:ascii="Arial" w:hAnsi="Arial" w:cs="Arial"/>
                <w:b/>
                <w:bCs/>
                <w:color w:val="FFFFFF"/>
                <w:position w:val="-2"/>
                <w:sz w:val="18"/>
                <w:szCs w:val="18"/>
                <w:shd w:val="clear" w:color="auto" w:fill="000000"/>
              </w:rPr>
              <w:t>12. Zaupnost ponudbene dokumentacije</w:t>
            </w:r>
          </w:p>
        </w:tc>
      </w:tr>
    </w:tbl>
    <w:p w14:paraId="4F638B25" w14:textId="77777777" w:rsidR="00C65684" w:rsidRDefault="0026241E">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38DDDA9E" w14:textId="77777777" w:rsidR="00C65684" w:rsidRDefault="0026241E">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3218A083" w14:textId="77777777" w:rsidR="00C65684" w:rsidRDefault="0026241E">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75D29582" w14:textId="77777777" w:rsidR="00C65684" w:rsidRDefault="0026241E">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C65684" w14:paraId="6A481EF4" w14:textId="77777777">
        <w:tc>
          <w:tcPr>
            <w:tcW w:w="0" w:type="auto"/>
            <w:shd w:val="clear" w:color="auto" w:fill="000000"/>
            <w:tcMar>
              <w:top w:w="150" w:type="dxa"/>
              <w:bottom w:w="150" w:type="dxa"/>
            </w:tcMar>
            <w:vAlign w:val="center"/>
          </w:tcPr>
          <w:p w14:paraId="2ABE86DA" w14:textId="77777777" w:rsidR="00C65684" w:rsidRDefault="0026241E">
            <w:r>
              <w:rPr>
                <w:rFonts w:ascii="Arial" w:hAnsi="Arial" w:cs="Arial"/>
                <w:b/>
                <w:bCs/>
                <w:color w:val="FFFFFF"/>
                <w:position w:val="-2"/>
                <w:sz w:val="18"/>
                <w:szCs w:val="18"/>
                <w:shd w:val="clear" w:color="auto" w:fill="000000"/>
              </w:rPr>
              <w:t>13. Način predložitve dokumentov v ponudbi</w:t>
            </w:r>
          </w:p>
        </w:tc>
      </w:tr>
    </w:tbl>
    <w:p w14:paraId="6BD85499" w14:textId="77777777" w:rsidR="00C65684" w:rsidRDefault="0026241E">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6532693E" w14:textId="77777777" w:rsidR="00C65684" w:rsidRDefault="0026241E">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9FC4C82" w14:textId="77777777" w:rsidR="00C65684" w:rsidRDefault="0026241E">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F100107" w14:textId="77777777" w:rsidR="00C65684" w:rsidRDefault="0026241E">
      <w:pPr>
        <w:spacing w:before="225" w:after="225" w:line="240" w:lineRule="auto"/>
        <w:jc w:val="both"/>
      </w:pPr>
      <w:r>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14:paraId="64042F4D" w14:textId="77777777" w:rsidR="00C65684" w:rsidRDefault="0026241E">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C65684" w14:paraId="4153F41F" w14:textId="77777777">
        <w:tc>
          <w:tcPr>
            <w:tcW w:w="0" w:type="auto"/>
            <w:shd w:val="clear" w:color="auto" w:fill="000000"/>
            <w:tcMar>
              <w:top w:w="150" w:type="dxa"/>
              <w:bottom w:w="150" w:type="dxa"/>
            </w:tcMar>
            <w:vAlign w:val="center"/>
          </w:tcPr>
          <w:p w14:paraId="0F977AF0" w14:textId="77777777" w:rsidR="00C65684" w:rsidRDefault="0026241E">
            <w:r>
              <w:rPr>
                <w:rFonts w:ascii="Arial" w:hAnsi="Arial" w:cs="Arial"/>
                <w:b/>
                <w:bCs/>
                <w:color w:val="FFFFFF"/>
                <w:position w:val="-2"/>
                <w:sz w:val="18"/>
                <w:szCs w:val="18"/>
                <w:shd w:val="clear" w:color="auto" w:fill="000000"/>
              </w:rPr>
              <w:t>14. Veljavnost ponudbe</w:t>
            </w:r>
          </w:p>
        </w:tc>
      </w:tr>
    </w:tbl>
    <w:p w14:paraId="4CC9262C" w14:textId="77777777" w:rsidR="00C65684" w:rsidRDefault="0026241E">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5BCA48D0" w14:textId="77777777" w:rsidR="00C65684" w:rsidRDefault="0026241E">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C65684" w14:paraId="272E136C" w14:textId="77777777">
        <w:tc>
          <w:tcPr>
            <w:tcW w:w="0" w:type="auto"/>
            <w:shd w:val="clear" w:color="auto" w:fill="000000"/>
            <w:tcMar>
              <w:top w:w="150" w:type="dxa"/>
              <w:bottom w:w="150" w:type="dxa"/>
            </w:tcMar>
            <w:vAlign w:val="center"/>
          </w:tcPr>
          <w:p w14:paraId="7A5843CD" w14:textId="77777777" w:rsidR="00C65684" w:rsidRDefault="0026241E">
            <w:r>
              <w:rPr>
                <w:rFonts w:ascii="Arial" w:hAnsi="Arial" w:cs="Arial"/>
                <w:b/>
                <w:bCs/>
                <w:color w:val="FFFFFF"/>
                <w:position w:val="-2"/>
                <w:sz w:val="18"/>
                <w:szCs w:val="18"/>
                <w:shd w:val="clear" w:color="auto" w:fill="000000"/>
              </w:rPr>
              <w:t>15. Pravno varstvo</w:t>
            </w:r>
          </w:p>
        </w:tc>
      </w:tr>
    </w:tbl>
    <w:p w14:paraId="2DABEB21" w14:textId="77777777" w:rsidR="00C65684" w:rsidRDefault="0026241E">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768231C" w14:textId="77777777" w:rsidR="00C65684" w:rsidRDefault="0026241E">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117C602" w14:textId="77777777" w:rsidR="00C65684" w:rsidRDefault="0026241E">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8141696" w14:textId="77777777" w:rsidR="00C65684" w:rsidRDefault="0026241E">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5B36CDB" w14:textId="77777777" w:rsidR="00C65684" w:rsidRDefault="0026241E">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F63EAD8" w14:textId="77777777" w:rsidR="00C65684" w:rsidRDefault="0026241E">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7353FC6" w14:textId="77777777" w:rsidR="00C65684" w:rsidRDefault="0026241E">
      <w:pPr>
        <w:spacing w:before="225" w:after="225" w:line="240" w:lineRule="auto"/>
        <w:jc w:val="both"/>
      </w:pPr>
      <w:r>
        <w:rPr>
          <w:rFonts w:ascii="Arial" w:hAnsi="Arial" w:cs="Arial"/>
          <w:color w:val="000000"/>
          <w:sz w:val="18"/>
          <w:szCs w:val="18"/>
        </w:rPr>
        <w:t>https://ejn.gov.si/sistem/pravno-varstvo.html</w:t>
      </w:r>
    </w:p>
    <w:p w14:paraId="50DC90EE" w14:textId="77777777" w:rsidR="00C65684" w:rsidRDefault="0026241E">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38B0D9FF" w14:textId="77777777" w:rsidR="00C65684" w:rsidRDefault="0026241E">
      <w:pPr>
        <w:spacing w:before="225" w:after="225" w:line="240" w:lineRule="auto"/>
        <w:jc w:val="both"/>
      </w:pPr>
      <w:r>
        <w:rPr>
          <w:rFonts w:ascii="Arial" w:hAnsi="Arial" w:cs="Arial"/>
          <w:color w:val="000000"/>
          <w:sz w:val="18"/>
          <w:szCs w:val="18"/>
        </w:rPr>
        <w:t>Zahtevek za revizijo se lahko vloži v roku iz 25. člena ZPVPJN.</w:t>
      </w:r>
    </w:p>
    <w:p w14:paraId="73A7D5D0" w14:textId="77777777" w:rsidR="00C65684" w:rsidRDefault="0026241E">
      <w:pPr>
        <w:spacing w:before="225" w:after="225" w:line="240" w:lineRule="auto"/>
        <w:jc w:val="both"/>
      </w:pPr>
      <w:r>
        <w:rPr>
          <w:rFonts w:ascii="Arial" w:hAnsi="Arial" w:cs="Arial"/>
          <w:color w:val="000000"/>
          <w:sz w:val="18"/>
          <w:szCs w:val="18"/>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C65684" w14:paraId="299C5897" w14:textId="77777777">
        <w:tc>
          <w:tcPr>
            <w:tcW w:w="0" w:type="auto"/>
            <w:shd w:val="clear" w:color="auto" w:fill="000000"/>
            <w:tcMar>
              <w:top w:w="150" w:type="dxa"/>
              <w:bottom w:w="150" w:type="dxa"/>
            </w:tcMar>
            <w:vAlign w:val="center"/>
          </w:tcPr>
          <w:p w14:paraId="08C28606" w14:textId="77777777" w:rsidR="00C65684" w:rsidRDefault="0026241E">
            <w:r>
              <w:rPr>
                <w:rFonts w:ascii="Arial" w:hAnsi="Arial" w:cs="Arial"/>
                <w:b/>
                <w:bCs/>
                <w:color w:val="FFFFFF"/>
                <w:position w:val="-2"/>
                <w:sz w:val="18"/>
                <w:szCs w:val="18"/>
                <w:shd w:val="clear" w:color="auto" w:fill="000000"/>
              </w:rPr>
              <w:t>16. Sklenitev pogodbe</w:t>
            </w:r>
          </w:p>
        </w:tc>
      </w:tr>
    </w:tbl>
    <w:p w14:paraId="6DFF6C79" w14:textId="77777777" w:rsidR="00C65684" w:rsidRDefault="0026241E">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7AF15311" w14:textId="77777777" w:rsidR="00C65684" w:rsidRDefault="0026241E">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170CAFC9" w14:textId="77777777" w:rsidR="00C65684" w:rsidRDefault="0026241E">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5CC06831" w14:textId="77777777" w:rsidR="00C65684" w:rsidRDefault="00C65684">
      <w:pPr>
        <w:sectPr w:rsidR="00C65684" w:rsidSect="00D931BF">
          <w:pgSz w:w="11906" w:h="16838"/>
          <w:pgMar w:top="1418" w:right="1418" w:bottom="1418" w:left="1418" w:header="567" w:footer="680" w:gutter="0"/>
          <w:cols w:space="708"/>
          <w:docGrid w:linePitch="360"/>
        </w:sectPr>
      </w:pPr>
    </w:p>
    <w:p w14:paraId="5C6A0627" w14:textId="77777777" w:rsidR="0026241E" w:rsidRPr="00A820C7" w:rsidRDefault="0026241E"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A7AE4A6" w14:textId="77777777" w:rsidR="0026241E" w:rsidRDefault="0026241E" w:rsidP="00C25086">
      <w:pPr>
        <w:rPr>
          <w:rFonts w:ascii="Arial" w:hAnsi="Arial" w:cs="Arial"/>
          <w:sz w:val="18"/>
          <w:szCs w:val="18"/>
        </w:rPr>
      </w:pPr>
    </w:p>
    <w:p w14:paraId="07A2B662" w14:textId="77777777" w:rsidR="00C65684" w:rsidRDefault="0026241E">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83B8DAB" w14:textId="77777777" w:rsidR="00C65684" w:rsidRDefault="0026241E">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C65684" w14:paraId="2FE7F1E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B69835" w14:textId="77777777" w:rsidR="00C65684" w:rsidRDefault="0026241E">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FA2735" w14:textId="77777777" w:rsidR="00C65684" w:rsidRDefault="0026241E">
            <w:r>
              <w:rPr>
                <w:rFonts w:ascii="Arial" w:hAnsi="Arial" w:cs="Arial"/>
                <w:color w:val="000000"/>
                <w:position w:val="-2"/>
                <w:sz w:val="18"/>
                <w:szCs w:val="18"/>
              </w:rPr>
              <w:t>Najnižja ponudbena cena za sklop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F0321" w14:textId="77777777" w:rsidR="00C65684" w:rsidRDefault="0026241E">
            <w:pPr>
              <w:spacing w:before="135" w:after="135"/>
              <w:jc w:val="both"/>
              <w:textAlignment w:val="center"/>
            </w:pPr>
            <w:r>
              <w:rPr>
                <w:rFonts w:ascii="Arial" w:hAnsi="Arial" w:cs="Arial"/>
                <w:color w:val="000000"/>
                <w:position w:val="-2"/>
                <w:sz w:val="18"/>
                <w:szCs w:val="18"/>
              </w:rPr>
              <w:t>Najnižja skupna ponudbena cena za sklop</w:t>
            </w:r>
          </w:p>
        </w:tc>
      </w:tr>
    </w:tbl>
    <w:p w14:paraId="703776B1" w14:textId="77777777" w:rsidR="00C65684" w:rsidRDefault="0026241E">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1AD14D5A" w14:textId="77777777" w:rsidR="0026241E" w:rsidRPr="00C25086" w:rsidRDefault="0026241E" w:rsidP="00C25086"/>
    <w:p w14:paraId="6A9142A5" w14:textId="77777777" w:rsidR="00C65684" w:rsidRDefault="00C65684">
      <w:pPr>
        <w:sectPr w:rsidR="00C65684" w:rsidSect="00D931BF">
          <w:pgSz w:w="11906" w:h="16838"/>
          <w:pgMar w:top="1418" w:right="1418" w:bottom="1418" w:left="1418" w:header="567" w:footer="680" w:gutter="0"/>
          <w:cols w:space="708"/>
          <w:docGrid w:linePitch="360"/>
        </w:sectPr>
      </w:pPr>
    </w:p>
    <w:p w14:paraId="61B6A2AF" w14:textId="77777777" w:rsidR="006975C6" w:rsidRPr="00563971" w:rsidRDefault="0026241E"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68BFF3F" w14:textId="77777777" w:rsidR="00C65684" w:rsidRDefault="0026241E">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3CBEE67" w14:textId="77777777" w:rsidR="00C65684" w:rsidRDefault="0026241E">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C65684" w14:paraId="6FB43EED"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185A914" w14:textId="77777777" w:rsidR="00C65684" w:rsidRDefault="0026241E">
            <w:r>
              <w:rPr>
                <w:rFonts w:ascii="Arial" w:hAnsi="Arial" w:cs="Arial"/>
                <w:color w:val="FFFFFF"/>
                <w:position w:val="-2"/>
                <w:sz w:val="18"/>
                <w:szCs w:val="18"/>
              </w:rPr>
              <w:t>Razlogi za izključitev</w:t>
            </w:r>
          </w:p>
        </w:tc>
      </w:tr>
    </w:tbl>
    <w:p w14:paraId="70DF020E"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4426E21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65ECBF2" w14:textId="77777777" w:rsidR="00C65684" w:rsidRDefault="0026241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2DC4D" w14:textId="77777777" w:rsidR="00C65684" w:rsidRDefault="0026241E">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678A6A8F" w14:textId="77777777" w:rsidR="00C65684" w:rsidRDefault="0026241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65684" w14:paraId="50FFE6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B7228"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7230E" w14:textId="77777777" w:rsidR="00C65684" w:rsidRDefault="0026241E">
            <w:pPr>
              <w:spacing w:before="135" w:after="135"/>
              <w:jc w:val="both"/>
              <w:textAlignment w:val="center"/>
            </w:pPr>
            <w:r>
              <w:rPr>
                <w:rFonts w:ascii="Arial" w:hAnsi="Arial" w:cs="Arial"/>
                <w:color w:val="000000"/>
                <w:position w:val="-2"/>
                <w:sz w:val="18"/>
                <w:szCs w:val="18"/>
              </w:rPr>
              <w:t>Izjava zakonitega zastopnika gospodarskega subjekta (Krovna izjava in obrazec ESPD) v zvezi s kaznivimi dejanji iz prvega odstavka 75. člena ZJN-3 in seznam članov organov in zastopnikov gospodarskega subjekta.</w:t>
            </w:r>
          </w:p>
          <w:p w14:paraId="6EA87E3D" w14:textId="77777777" w:rsidR="00C65684" w:rsidRDefault="0026241E">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C65684" w14:paraId="62DF4D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DCAC7"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8EEE2" w14:textId="77777777" w:rsidR="00C65684" w:rsidRDefault="0026241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68155F5" w14:textId="77777777" w:rsidR="00C65684" w:rsidRDefault="0026241E">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ACB433C" w14:textId="77777777" w:rsidR="00C65684" w:rsidRDefault="0026241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C65684" w14:paraId="43A86A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01F7A"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B456B3"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076EE088" w14:textId="77777777" w:rsidR="00C65684" w:rsidRDefault="0026241E">
            <w:pPr>
              <w:spacing w:before="135" w:after="135"/>
              <w:jc w:val="both"/>
              <w:textAlignment w:val="center"/>
            </w:pPr>
            <w:r>
              <w:rPr>
                <w:rFonts w:ascii="Arial" w:hAnsi="Arial" w:cs="Arial"/>
                <w:color w:val="000000"/>
                <w:position w:val="-2"/>
                <w:sz w:val="18"/>
                <w:szCs w:val="18"/>
              </w:rPr>
              <w:t>Velja enako kot za vodilnega partnerja.</w:t>
            </w:r>
          </w:p>
        </w:tc>
      </w:tr>
      <w:tr w:rsidR="00C65684" w14:paraId="3710BC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DC645" w14:textId="77777777" w:rsidR="00C65684" w:rsidRDefault="0026241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C05F4"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A6D4704" w14:textId="77777777" w:rsidR="00C65684" w:rsidRDefault="0026241E">
            <w:pPr>
              <w:spacing w:before="135" w:after="135"/>
              <w:jc w:val="both"/>
              <w:textAlignment w:val="center"/>
            </w:pPr>
            <w:r>
              <w:rPr>
                <w:rFonts w:ascii="Arial" w:hAnsi="Arial" w:cs="Arial"/>
                <w:color w:val="000000"/>
                <w:position w:val="-2"/>
                <w:sz w:val="18"/>
                <w:szCs w:val="18"/>
              </w:rPr>
              <w:t>Velja enako kot za ponudnika. </w:t>
            </w:r>
          </w:p>
          <w:p w14:paraId="2D4A5B71" w14:textId="77777777" w:rsidR="00C65684" w:rsidRDefault="0026241E">
            <w:pPr>
              <w:spacing w:before="135" w:after="135"/>
              <w:jc w:val="both"/>
              <w:textAlignment w:val="center"/>
            </w:pPr>
            <w:r>
              <w:rPr>
                <w:rFonts w:ascii="Arial" w:hAnsi="Arial" w:cs="Arial"/>
                <w:color w:val="000000"/>
                <w:position w:val="-2"/>
                <w:sz w:val="18"/>
                <w:szCs w:val="18"/>
              </w:rPr>
              <w:t>Izjava zakonitega zastopnika podizvajalca o izpolnjevanju pogojev in obrazec ESPD.</w:t>
            </w:r>
          </w:p>
          <w:p w14:paraId="18A2C29D" w14:textId="77777777" w:rsidR="00C65684" w:rsidRDefault="0026241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811E9F2"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319248A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2489979" w14:textId="77777777" w:rsidR="00C65684" w:rsidRDefault="0026241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45F0B" w14:textId="77777777" w:rsidR="00C65684" w:rsidRDefault="0026241E">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22F09A9" w14:textId="77777777" w:rsidR="00C65684" w:rsidRDefault="0026241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65684" w14:paraId="38E8B9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9E13E"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2F8AB" w14:textId="38161D65" w:rsidR="00C65684" w:rsidRDefault="0026241E">
            <w:pPr>
              <w:spacing w:before="135" w:after="135"/>
              <w:jc w:val="both"/>
              <w:textAlignment w:val="center"/>
            </w:pPr>
            <w:r>
              <w:rPr>
                <w:rFonts w:ascii="Arial" w:hAnsi="Arial" w:cs="Arial"/>
                <w:color w:val="000000"/>
                <w:position w:val="-2"/>
                <w:sz w:val="18"/>
                <w:szCs w:val="18"/>
              </w:rPr>
              <w:t xml:space="preserve">Izpolnjen in podpisan Obrazec  KROVNA IZJAVA </w:t>
            </w:r>
            <w:r w:rsidR="001E0585">
              <w:rPr>
                <w:rFonts w:ascii="Arial" w:hAnsi="Arial" w:cs="Arial"/>
                <w:color w:val="000000"/>
                <w:position w:val="-2"/>
                <w:sz w:val="18"/>
                <w:szCs w:val="18"/>
              </w:rPr>
              <w:t>in</w:t>
            </w:r>
            <w:r>
              <w:rPr>
                <w:rFonts w:ascii="Arial" w:hAnsi="Arial" w:cs="Arial"/>
                <w:color w:val="000000"/>
                <w:position w:val="-2"/>
                <w:sz w:val="18"/>
                <w:szCs w:val="18"/>
              </w:rPr>
              <w:t xml:space="preserve"> ESPD.</w:t>
            </w:r>
          </w:p>
          <w:p w14:paraId="084A763E" w14:textId="77777777" w:rsidR="00C65684" w:rsidRDefault="0026241E">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BA6CBE4" w14:textId="77777777" w:rsidR="00C65684" w:rsidRDefault="0026241E">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C65684" w14:paraId="0A8370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05A61"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82C02" w14:textId="77777777" w:rsidR="00C65684" w:rsidRDefault="0026241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4FD0A5D" w14:textId="77777777" w:rsidR="00C65684" w:rsidRDefault="0026241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65684" w14:paraId="67A1E6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712309"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9FEF0"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319621F8" w14:textId="77777777" w:rsidR="00C65684" w:rsidRDefault="0026241E">
            <w:pPr>
              <w:spacing w:before="135" w:after="135"/>
              <w:jc w:val="both"/>
              <w:textAlignment w:val="center"/>
            </w:pPr>
            <w:r>
              <w:rPr>
                <w:rFonts w:ascii="Arial" w:hAnsi="Arial" w:cs="Arial"/>
                <w:color w:val="000000"/>
                <w:position w:val="-2"/>
                <w:sz w:val="18"/>
                <w:szCs w:val="18"/>
              </w:rPr>
              <w:t>Veljajo enake zahteve kot za vodilnega partnerja. Izpolnjen in podpisan Obrazec  KROVNA IZJAVA in ESPD.</w:t>
            </w:r>
          </w:p>
        </w:tc>
      </w:tr>
      <w:tr w:rsidR="00C65684" w14:paraId="32A98E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E3068"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63E457"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33BC049" w14:textId="77777777" w:rsidR="00C65684" w:rsidRDefault="0026241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364C92D4" w14:textId="77777777" w:rsidR="00C65684" w:rsidRDefault="0026241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DCBD8C1"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2FAC2B1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473650" w14:textId="77777777" w:rsidR="00C65684" w:rsidRDefault="0026241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B5881" w14:textId="77777777" w:rsidR="00C65684" w:rsidRDefault="0026241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37F249B" w14:textId="77777777" w:rsidR="00C65684" w:rsidRDefault="0026241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65684" w14:paraId="7A492F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FD266E"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4272" w14:textId="77777777" w:rsidR="00C65684" w:rsidRDefault="0026241E">
            <w:pPr>
              <w:spacing w:before="135" w:after="135"/>
              <w:jc w:val="both"/>
              <w:textAlignment w:val="center"/>
            </w:pPr>
            <w:r>
              <w:rPr>
                <w:rFonts w:ascii="Arial" w:hAnsi="Arial" w:cs="Arial"/>
                <w:color w:val="000000"/>
                <w:position w:val="-2"/>
                <w:sz w:val="18"/>
                <w:szCs w:val="18"/>
              </w:rPr>
              <w:t>Izpolnjen in podpisan Obrazec  KROVNA IZJAVA in ESPD.</w:t>
            </w:r>
          </w:p>
          <w:p w14:paraId="23D9EC41" w14:textId="77777777" w:rsidR="00C65684" w:rsidRDefault="0026241E">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C65684" w14:paraId="5ED380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13989"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91A0F" w14:textId="77777777" w:rsidR="00C65684" w:rsidRDefault="0026241E">
            <w:pPr>
              <w:jc w:val="both"/>
              <w:textAlignment w:val="center"/>
            </w:pPr>
            <w:r>
              <w:rPr>
                <w:rFonts w:ascii="Arial" w:hAnsi="Arial" w:cs="Arial"/>
                <w:color w:val="000000"/>
                <w:position w:val="-2"/>
                <w:sz w:val="18"/>
                <w:szCs w:val="18"/>
              </w:rPr>
              <w:t> </w:t>
            </w:r>
          </w:p>
          <w:p w14:paraId="7BD96A64" w14:textId="77777777" w:rsidR="00C65684" w:rsidRDefault="0026241E">
            <w:r>
              <w:rPr>
                <w:rFonts w:ascii="Arial" w:hAnsi="Arial" w:cs="Arial"/>
                <w:color w:val="000000"/>
                <w:position w:val="-2"/>
                <w:sz w:val="18"/>
                <w:szCs w:val="18"/>
              </w:rPr>
              <w:t xml:space="preserve"> /</w:t>
            </w:r>
          </w:p>
        </w:tc>
      </w:tr>
      <w:tr w:rsidR="00C65684" w14:paraId="1A4D94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EF60C"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21AE7"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2AEE32A" w14:textId="77777777" w:rsidR="00C65684" w:rsidRDefault="0026241E">
            <w:pPr>
              <w:spacing w:before="135" w:after="135"/>
              <w:jc w:val="both"/>
              <w:textAlignment w:val="center"/>
            </w:pPr>
            <w:r>
              <w:rPr>
                <w:rFonts w:ascii="Arial" w:hAnsi="Arial" w:cs="Arial"/>
                <w:color w:val="000000"/>
                <w:position w:val="-2"/>
                <w:sz w:val="18"/>
                <w:szCs w:val="18"/>
              </w:rPr>
              <w:t>Izpolnjen in podpisan Obrazec  KROVNA IZJAVA in ESPD.</w:t>
            </w:r>
          </w:p>
        </w:tc>
      </w:tr>
      <w:tr w:rsidR="00C65684" w14:paraId="177D6E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7E9D1"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1CA8C"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03242B9D" w14:textId="77777777" w:rsidR="00C65684" w:rsidRDefault="0026241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1DA9D5D8" w14:textId="77777777" w:rsidR="00C65684" w:rsidRDefault="0026241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208DE17"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5B1C34C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93CF185" w14:textId="77777777" w:rsidR="00C65684" w:rsidRDefault="0026241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A5B00" w14:textId="77777777" w:rsidR="00C65684" w:rsidRDefault="0026241E">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51E71E" w14:textId="77777777" w:rsidR="00C65684" w:rsidRDefault="0026241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65684" w14:paraId="6FD731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09532"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88B23" w14:textId="77777777" w:rsidR="00C65684" w:rsidRDefault="0026241E">
            <w:pPr>
              <w:spacing w:before="135" w:after="135"/>
              <w:jc w:val="both"/>
              <w:textAlignment w:val="center"/>
            </w:pPr>
            <w:r>
              <w:rPr>
                <w:rFonts w:ascii="Arial" w:hAnsi="Arial" w:cs="Arial"/>
                <w:color w:val="000000"/>
                <w:position w:val="-2"/>
                <w:sz w:val="18"/>
                <w:szCs w:val="18"/>
              </w:rPr>
              <w:t>Izpolnjen in podpisan Obrazec  KROVNA IZJAVA in ESPD.</w:t>
            </w:r>
          </w:p>
          <w:p w14:paraId="4FCE8DBD" w14:textId="77777777" w:rsidR="00C65684" w:rsidRDefault="0026241E">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42206533" w14:textId="77777777" w:rsidR="00C65684" w:rsidRDefault="0026241E">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C65684" w14:paraId="7B1D2E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A16D0" w14:textId="77777777" w:rsidR="00C65684" w:rsidRDefault="0026241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9F65E" w14:textId="77777777" w:rsidR="00C65684" w:rsidRDefault="0026241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65684" w14:paraId="78C7AF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14AC5"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E4168"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0500474" w14:textId="77777777" w:rsidR="00C65684" w:rsidRDefault="0026241E">
            <w:pPr>
              <w:spacing w:before="135" w:after="135"/>
              <w:jc w:val="both"/>
              <w:textAlignment w:val="center"/>
            </w:pPr>
            <w:r>
              <w:rPr>
                <w:rFonts w:ascii="Arial" w:hAnsi="Arial" w:cs="Arial"/>
                <w:color w:val="000000"/>
                <w:position w:val="-2"/>
                <w:sz w:val="18"/>
                <w:szCs w:val="18"/>
              </w:rPr>
              <w:t>Izpolnjen in podpisan Obrazec  KROVNA IZJAVA in ESPD.</w:t>
            </w:r>
          </w:p>
        </w:tc>
      </w:tr>
      <w:tr w:rsidR="00C65684" w14:paraId="78AAA3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5C2A2"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88C9B"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FA6E249" w14:textId="77777777" w:rsidR="00C65684" w:rsidRDefault="0026241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043EB66" w14:textId="77777777" w:rsidR="00C65684" w:rsidRDefault="0026241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14:paraId="453C86C7" w14:textId="77777777" w:rsidR="00C65684" w:rsidRDefault="00C65684"/>
    <w:tbl>
      <w:tblPr>
        <w:tblStyle w:val="NormalTablePHPDOCX"/>
        <w:tblW w:w="2500" w:type="pct"/>
        <w:tblInd w:w="108" w:type="dxa"/>
        <w:tblLook w:val="04A0" w:firstRow="1" w:lastRow="0" w:firstColumn="1" w:lastColumn="0" w:noHBand="0" w:noVBand="1"/>
      </w:tblPr>
      <w:tblGrid>
        <w:gridCol w:w="4504"/>
      </w:tblGrid>
      <w:tr w:rsidR="00C65684" w14:paraId="52C77075"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E0B4E4B" w14:textId="77777777" w:rsidR="00C65684" w:rsidRDefault="0026241E">
            <w:r>
              <w:rPr>
                <w:rFonts w:ascii="Arial" w:hAnsi="Arial" w:cs="Arial"/>
                <w:color w:val="FFFFFF"/>
                <w:position w:val="-2"/>
                <w:sz w:val="18"/>
                <w:szCs w:val="18"/>
              </w:rPr>
              <w:t>Poslovna in finančna sposobnost</w:t>
            </w:r>
          </w:p>
        </w:tc>
      </w:tr>
    </w:tbl>
    <w:p w14:paraId="483210D8"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5A0E134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3BD0E3A" w14:textId="77777777" w:rsidR="00C65684" w:rsidRDefault="0026241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D7A627" w14:textId="77777777" w:rsidR="00C65684" w:rsidRDefault="0026241E">
            <w:pPr>
              <w:spacing w:before="135" w:after="135"/>
              <w:jc w:val="both"/>
              <w:textAlignment w:val="center"/>
            </w:pPr>
            <w:r>
              <w:rPr>
                <w:rFonts w:ascii="Arial" w:hAnsi="Arial" w:cs="Arial"/>
                <w:color w:val="000000"/>
                <w:position w:val="-2"/>
                <w:sz w:val="18"/>
                <w:szCs w:val="18"/>
              </w:rPr>
              <w:t>Iz postopka bo izločen ponudnik, ki je v preteklih treh letih izvajal dobave/storitve  in večkrat kršil pogodbena določila (npr.glede kakovosti, dobavnega roka,…)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C65684" w14:paraId="71B74F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5DD29"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25659" w14:textId="77777777" w:rsidR="00C65684" w:rsidRDefault="0026241E">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C65684" w14:paraId="3CD364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7B542A"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5899D0" w14:textId="77777777" w:rsidR="00C65684" w:rsidRDefault="0026241E">
            <w:pPr>
              <w:jc w:val="both"/>
              <w:textAlignment w:val="center"/>
            </w:pPr>
            <w:r>
              <w:rPr>
                <w:rFonts w:ascii="Arial" w:hAnsi="Arial" w:cs="Arial"/>
                <w:color w:val="000000"/>
                <w:position w:val="-2"/>
                <w:sz w:val="18"/>
                <w:szCs w:val="18"/>
              </w:rPr>
              <w:t> </w:t>
            </w:r>
          </w:p>
          <w:p w14:paraId="00119024" w14:textId="77777777" w:rsidR="00C65684" w:rsidRDefault="0026241E">
            <w:r>
              <w:rPr>
                <w:rFonts w:ascii="Arial" w:hAnsi="Arial" w:cs="Arial"/>
                <w:color w:val="000000"/>
                <w:position w:val="-2"/>
                <w:sz w:val="18"/>
                <w:szCs w:val="18"/>
              </w:rPr>
              <w:t xml:space="preserve"> /</w:t>
            </w:r>
          </w:p>
        </w:tc>
      </w:tr>
      <w:tr w:rsidR="00C65684" w14:paraId="1B6304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F27BA"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33D978"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22AB4B2"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59310F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7FC0C"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D338D"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92F5DDE"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A3DB23F"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7FCAE20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BEBF3FA" w14:textId="77777777" w:rsidR="00C65684" w:rsidRDefault="0026241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B9689" w14:textId="77777777" w:rsidR="00C65684" w:rsidRDefault="0026241E">
            <w:pPr>
              <w:spacing w:before="135" w:after="135"/>
              <w:jc w:val="both"/>
              <w:textAlignment w:val="center"/>
            </w:pPr>
            <w:r>
              <w:rPr>
                <w:rFonts w:ascii="Arial" w:hAnsi="Arial" w:cs="Arial"/>
                <w:color w:val="000000"/>
                <w:position w:val="-2"/>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 (Uvrsščenost v ustrezen register na JAZMP za dobavo in montažo medicinskih pripomočkov).</w:t>
            </w:r>
            <w:r>
              <w:rPr>
                <w:rFonts w:ascii="Arial" w:hAnsi="Arial" w:cs="Arial"/>
                <w:color w:val="000000"/>
                <w:position w:val="-2"/>
                <w:sz w:val="18"/>
                <w:szCs w:val="18"/>
              </w:rPr>
              <w:br/>
              <w:t>Če morajo imeti gospodarski subjekti določeno dovoljenje ali biti člani določene organizacije, da lahko v svoji matični državi opravljajo določeno storitev, morajo predložiti dokazilo o tem dovoljenju ali članstvu</w:t>
            </w:r>
          </w:p>
        </w:tc>
      </w:tr>
      <w:tr w:rsidR="00C65684" w14:paraId="271460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4D3135"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58703" w14:textId="77777777" w:rsidR="00C65684" w:rsidRDefault="0026241E">
            <w:pPr>
              <w:spacing w:before="135" w:after="135"/>
              <w:jc w:val="both"/>
              <w:textAlignment w:val="center"/>
            </w:pPr>
            <w:r>
              <w:rPr>
                <w:rFonts w:ascii="Arial" w:hAnsi="Arial" w:cs="Arial"/>
                <w:color w:val="000000"/>
                <w:position w:val="-2"/>
                <w:sz w:val="18"/>
                <w:szCs w:val="18"/>
              </w:rPr>
              <w:t>Izpolnjen in podpisan Obrazec  KROVNA IZJAVA in ESPD.</w:t>
            </w:r>
          </w:p>
          <w:p w14:paraId="5AF93FE0" w14:textId="77777777" w:rsidR="00C65684" w:rsidRDefault="0026241E">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C65684" w14:paraId="1C4F3F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C85D6"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75229" w14:textId="77777777" w:rsidR="00C65684" w:rsidRDefault="0026241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D57CC8E" w14:textId="77777777" w:rsidR="00C65684" w:rsidRDefault="0026241E">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65684" w14:paraId="67322F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F0CE9"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F019D"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E4DBC00"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1F08B4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CAA7C"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351BE9"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B7C6A58"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2C09CF56" w14:textId="77777777" w:rsidR="00C65684" w:rsidRDefault="00C65684"/>
    <w:tbl>
      <w:tblPr>
        <w:tblStyle w:val="NormalTablePHPDOCX"/>
        <w:tblW w:w="2500" w:type="pct"/>
        <w:tblInd w:w="108" w:type="dxa"/>
        <w:tblLook w:val="04A0" w:firstRow="1" w:lastRow="0" w:firstColumn="1" w:lastColumn="0" w:noHBand="0" w:noVBand="1"/>
      </w:tblPr>
      <w:tblGrid>
        <w:gridCol w:w="4504"/>
      </w:tblGrid>
      <w:tr w:rsidR="00C65684" w14:paraId="0538274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F63DD94" w14:textId="77777777" w:rsidR="00C65684" w:rsidRDefault="0026241E">
            <w:r>
              <w:rPr>
                <w:rFonts w:ascii="Arial" w:hAnsi="Arial" w:cs="Arial"/>
                <w:color w:val="FFFFFF"/>
                <w:position w:val="-2"/>
                <w:sz w:val="18"/>
                <w:szCs w:val="18"/>
              </w:rPr>
              <w:t>Tehnična sposobnost</w:t>
            </w:r>
          </w:p>
        </w:tc>
      </w:tr>
    </w:tbl>
    <w:p w14:paraId="5646635E"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29CC168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55EF1ED" w14:textId="77777777" w:rsidR="00C65684" w:rsidRDefault="0026241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3F6B4" w14:textId="77777777" w:rsidR="00C65684" w:rsidRDefault="0026241E">
            <w:pPr>
              <w:spacing w:before="135" w:after="135"/>
              <w:jc w:val="both"/>
              <w:textAlignment w:val="center"/>
            </w:pPr>
            <w:r>
              <w:rPr>
                <w:rFonts w:ascii="Arial" w:hAnsi="Arial" w:cs="Arial"/>
                <w:color w:val="000000"/>
                <w:position w:val="-2"/>
                <w:sz w:val="18"/>
                <w:szCs w:val="18"/>
              </w:rPr>
              <w:t>Da nudi novo opremo, ki ustreza vsem tehničnim in kakovostnim zahtevam naročnika, navedenim v Specifikaciji zahtev naročnika in v ostalih delih te dokumentacije o javnem naročilu.</w:t>
            </w:r>
          </w:p>
        </w:tc>
      </w:tr>
      <w:tr w:rsidR="00C65684" w14:paraId="07C5D1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A2426"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9821F" w14:textId="77777777" w:rsidR="00C65684" w:rsidRDefault="0026241E">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C65684" w14:paraId="53E5AC98" w14:textId="77777777">
              <w:tc>
                <w:tcPr>
                  <w:tcW w:w="0" w:type="auto"/>
                  <w:tcMar>
                    <w:top w:w="0" w:type="auto"/>
                    <w:bottom w:w="0" w:type="auto"/>
                  </w:tcMar>
                </w:tcPr>
                <w:p w14:paraId="6F21C191" w14:textId="77777777" w:rsidR="00C65684" w:rsidRDefault="0026241E">
                  <w:pPr>
                    <w:spacing w:before="135" w:after="135"/>
                    <w:jc w:val="both"/>
                    <w:textAlignment w:val="center"/>
                  </w:pPr>
                  <w:r>
                    <w:rPr>
                      <w:rFonts w:ascii="Arial" w:hAnsi="Arial" w:cs="Arial"/>
                      <w:color w:val="000000"/>
                      <w:position w:val="-2"/>
                      <w:sz w:val="18"/>
                      <w:szCs w:val="18"/>
                    </w:rPr>
                    <w:lastRenderedPageBreak/>
                    <w:t>DOKAZILO Izpolnjen in podpisan Obrazec KROVNA IZJAVA in ESPD ter priloge iz katerih je razvidno, da blago izpolnjuje vse strokovne zahteve naročnika:</w:t>
                  </w:r>
                </w:p>
                <w:p w14:paraId="7D0BBD80" w14:textId="77777777" w:rsidR="00C65684" w:rsidRDefault="0026241E">
                  <w:pPr>
                    <w:spacing w:before="135" w:after="135"/>
                    <w:jc w:val="both"/>
                    <w:textAlignment w:val="center"/>
                  </w:pPr>
                  <w:r>
                    <w:rPr>
                      <w:rFonts w:ascii="Arial" w:hAnsi="Arial" w:cs="Arial"/>
                      <w:color w:val="000000"/>
                      <w:position w:val="-2"/>
                      <w:sz w:val="18"/>
                      <w:szCs w:val="18"/>
                    </w:rPr>
                    <w:t>• opisi opreme/prospektni material /katalogi proizvajalca/ tehnična dokumentacija v slovenskem jeziku ali angleškem jeziku/navodila za uporabo, iz  katerih bodo jasno razvidne vse strokovno tehnične karakteristike ponujenega blaga, ki dokazujejo izpolnjevanje vseh naročnikovih strokovnih zahtev;</w:t>
                  </w:r>
                </w:p>
                <w:p w14:paraId="4671D202" w14:textId="77777777" w:rsidR="00C65684" w:rsidRDefault="0026241E">
                  <w:pPr>
                    <w:spacing w:before="135" w:after="135"/>
                    <w:jc w:val="both"/>
                    <w:textAlignment w:val="center"/>
                  </w:pPr>
                  <w:r>
                    <w:rPr>
                      <w:rFonts w:ascii="Arial" w:hAnsi="Arial" w:cs="Arial"/>
                      <w:color w:val="000000"/>
                      <w:position w:val="-2"/>
                      <w:sz w:val="18"/>
                      <w:szCs w:val="18"/>
                    </w:rPr>
                    <w:t>Če bo naročnik ob pregledovanju in ocenjevanju ponudb menil, da je treba del ponudbe (npr. prospektni material, tehnične značilnosti, tehnična dokumentacija, navodila...), ki ni predložena v slovenskem jeziku, prevesti v slovenski jezik, bo prevod v določenem roku naložil ponudniku na njegove stroške.</w:t>
                  </w:r>
                </w:p>
                <w:p w14:paraId="17926FF8" w14:textId="77777777" w:rsidR="00C65684" w:rsidRDefault="0026241E">
                  <w:pPr>
                    <w:spacing w:before="135" w:after="135"/>
                    <w:jc w:val="both"/>
                    <w:textAlignment w:val="center"/>
                  </w:pPr>
                  <w:r>
                    <w:rPr>
                      <w:rFonts w:ascii="Arial" w:hAnsi="Arial" w:cs="Arial"/>
                      <w:color w:val="000000"/>
                      <w:position w:val="-2"/>
                      <w:sz w:val="18"/>
                      <w:szCs w:val="18"/>
                    </w:rPr>
                    <w:t>Iz priložene dokumentacije, mora biti jasno razvidno izpolnjevanje vseh tehničnih zahtev naročnika (natančno označena dokazila tehničnih karakteristik, po enakem vrstnem redu kot si sledijo posamezne točke zahtevane specifikacije predmeta naročila).</w:t>
                  </w:r>
                </w:p>
                <w:p w14:paraId="67DE3D61" w14:textId="77777777" w:rsidR="00C65684" w:rsidRDefault="0026241E">
                  <w:pPr>
                    <w:spacing w:before="135" w:after="135"/>
                    <w:jc w:val="both"/>
                    <w:textAlignment w:val="center"/>
                  </w:pPr>
                  <w:r>
                    <w:rPr>
                      <w:rFonts w:ascii="Arial" w:hAnsi="Arial" w:cs="Arial"/>
                      <w:color w:val="000000"/>
                      <w:position w:val="-2"/>
                      <w:sz w:val="18"/>
                      <w:szCs w:val="18"/>
                    </w:rPr>
                    <w:t>Če ponudnik ne razpolaga dokumentacijo v slovenskem ali angleškem jeziku, mora k ponudbi priložiti opis blaga v slovenskem jezik</w:t>
                  </w:r>
                </w:p>
              </w:tc>
            </w:tr>
          </w:tbl>
          <w:p w14:paraId="2D1B34D0" w14:textId="77777777" w:rsidR="00C65684" w:rsidRDefault="00C65684"/>
        </w:tc>
      </w:tr>
      <w:tr w:rsidR="00C65684" w14:paraId="3E9FB9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F48FFE" w14:textId="77777777" w:rsidR="00C65684" w:rsidRDefault="0026241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4D52C" w14:textId="77777777" w:rsidR="00C65684" w:rsidRDefault="0026241E">
            <w:pPr>
              <w:jc w:val="both"/>
              <w:textAlignment w:val="center"/>
            </w:pPr>
            <w:r>
              <w:rPr>
                <w:rFonts w:ascii="Arial" w:hAnsi="Arial" w:cs="Arial"/>
                <w:color w:val="000000"/>
                <w:position w:val="-2"/>
                <w:sz w:val="18"/>
                <w:szCs w:val="18"/>
              </w:rPr>
              <w:t> </w:t>
            </w:r>
          </w:p>
          <w:p w14:paraId="22B2C0EB" w14:textId="77777777" w:rsidR="00C65684" w:rsidRDefault="0026241E">
            <w:r>
              <w:rPr>
                <w:rFonts w:ascii="Arial" w:hAnsi="Arial" w:cs="Arial"/>
                <w:color w:val="000000"/>
                <w:position w:val="-2"/>
                <w:sz w:val="18"/>
                <w:szCs w:val="18"/>
              </w:rPr>
              <w:t xml:space="preserve"> /</w:t>
            </w:r>
          </w:p>
        </w:tc>
      </w:tr>
      <w:tr w:rsidR="00C65684" w14:paraId="16AD9F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1FFAD"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A5142"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42DC40C5"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65684" w14:paraId="7AB9A8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4A9F0"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82519"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3C03D971"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3F720AEA"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7721F42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5199265" w14:textId="77777777" w:rsidR="00C65684" w:rsidRDefault="0026241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1E8F0" w14:textId="77777777" w:rsidR="00C65684" w:rsidRDefault="0026241E">
            <w:pPr>
              <w:spacing w:before="135" w:after="135"/>
              <w:jc w:val="both"/>
              <w:textAlignment w:val="center"/>
            </w:pPr>
            <w:r>
              <w:rPr>
                <w:rFonts w:ascii="Arial" w:hAnsi="Arial" w:cs="Arial"/>
                <w:color w:val="000000"/>
                <w:position w:val="-2"/>
                <w:sz w:val="18"/>
                <w:szCs w:val="18"/>
              </w:rPr>
              <w:t>Da zagotavlja, da ima vse ponujeno blago CE certifikat, s katerim izkazuje varnost, kakovost in uporabnost ponujene opreme v skladu s smernicami  direktive 93/42/EEC ter za vse ponujeno blago razpolaga z izjavami o skladnosti - declaration of conformity oz. skladno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tc>
      </w:tr>
      <w:tr w:rsidR="00C65684" w14:paraId="6B85CC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0B2D7"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DC50"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 in priloge: kopija veljavnih CE certifikatov in EC izjav o skladnosti.</w:t>
            </w:r>
          </w:p>
        </w:tc>
      </w:tr>
      <w:tr w:rsidR="00C65684" w14:paraId="0ED525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0E5899"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998C2" w14:textId="77777777" w:rsidR="00C65684" w:rsidRDefault="0026241E">
            <w:pPr>
              <w:jc w:val="both"/>
              <w:textAlignment w:val="center"/>
            </w:pPr>
            <w:r>
              <w:rPr>
                <w:rFonts w:ascii="Arial" w:hAnsi="Arial" w:cs="Arial"/>
                <w:color w:val="000000"/>
                <w:position w:val="-2"/>
                <w:sz w:val="18"/>
                <w:szCs w:val="18"/>
              </w:rPr>
              <w:t> </w:t>
            </w:r>
          </w:p>
          <w:p w14:paraId="0A1626A4" w14:textId="77777777" w:rsidR="00C65684" w:rsidRDefault="0026241E">
            <w:r>
              <w:rPr>
                <w:rFonts w:ascii="Arial" w:hAnsi="Arial" w:cs="Arial"/>
                <w:color w:val="000000"/>
                <w:position w:val="-2"/>
                <w:sz w:val="18"/>
                <w:szCs w:val="18"/>
              </w:rPr>
              <w:t xml:space="preserve"> /</w:t>
            </w:r>
          </w:p>
        </w:tc>
      </w:tr>
      <w:tr w:rsidR="00C65684" w14:paraId="7AF72A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CB016" w14:textId="77777777" w:rsidR="00C65684" w:rsidRDefault="0026241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BEF77"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D1EA044"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57284D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C68AF"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E8EB9A"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DA32752"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02C6A5C"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4BD0F9D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2F91E26" w14:textId="77777777" w:rsidR="00C65684" w:rsidRDefault="0026241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Možnost ogleda delujoče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6394D" w14:textId="77777777" w:rsidR="00C65684" w:rsidRDefault="0026241E">
            <w:pPr>
              <w:spacing w:before="135" w:after="135"/>
              <w:jc w:val="both"/>
              <w:textAlignment w:val="center"/>
            </w:pPr>
            <w:r>
              <w:rPr>
                <w:rFonts w:ascii="Arial" w:hAnsi="Arial" w:cs="Arial"/>
                <w:color w:val="000000"/>
                <w:position w:val="-2"/>
                <w:sz w:val="18"/>
                <w:szCs w:val="18"/>
              </w:rPr>
              <w:t>Ponudnik bo moral na svoje stroške omogočiti ogled že delujoče opreme (enak model kot ga ponuja v svoji ponudbi) v enem izmed zdravstvenih ustanov v RS Sloveniji ali EU, v kolikor naročnik ponujene opreme ne bi poznal in bi to zahteval. </w:t>
            </w:r>
          </w:p>
        </w:tc>
      </w:tr>
      <w:tr w:rsidR="00C65684" w14:paraId="4C68D0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EA1A7"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5C3BA3"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C65684" w14:paraId="58F63C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DFB83"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76C33A" w14:textId="77777777" w:rsidR="00C65684" w:rsidRDefault="0026241E">
            <w:pPr>
              <w:jc w:val="both"/>
              <w:textAlignment w:val="center"/>
            </w:pPr>
            <w:r>
              <w:rPr>
                <w:rFonts w:ascii="Arial" w:hAnsi="Arial" w:cs="Arial"/>
                <w:color w:val="000000"/>
                <w:position w:val="-2"/>
                <w:sz w:val="18"/>
                <w:szCs w:val="18"/>
              </w:rPr>
              <w:t> </w:t>
            </w:r>
          </w:p>
          <w:p w14:paraId="3A2C84FA" w14:textId="77777777" w:rsidR="00C65684" w:rsidRDefault="0026241E">
            <w:r>
              <w:rPr>
                <w:rFonts w:ascii="Arial" w:hAnsi="Arial" w:cs="Arial"/>
                <w:color w:val="000000"/>
                <w:position w:val="-2"/>
                <w:sz w:val="18"/>
                <w:szCs w:val="18"/>
              </w:rPr>
              <w:t xml:space="preserve"> /</w:t>
            </w:r>
          </w:p>
        </w:tc>
      </w:tr>
      <w:tr w:rsidR="00C65684" w14:paraId="674DBD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9E683"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D35F0"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24EB05E4"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C65684" w14:paraId="634472A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EDD16"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44CE3"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13168DA3"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3EEE1E8"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6B1FF73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E5D6371" w14:textId="77777777" w:rsidR="00C65684" w:rsidRDefault="0026241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C9794" w14:textId="77777777" w:rsidR="00C65684" w:rsidRDefault="0026241E">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C65684" w14:paraId="09D401B7" w14:textId="77777777">
              <w:tc>
                <w:tcPr>
                  <w:tcW w:w="0" w:type="auto"/>
                  <w:tcMar>
                    <w:top w:w="0" w:type="auto"/>
                    <w:bottom w:w="0" w:type="auto"/>
                  </w:tcMar>
                </w:tcPr>
                <w:p w14:paraId="710FE513" w14:textId="77777777" w:rsidR="00C65684" w:rsidRDefault="0026241E">
                  <w:r>
                    <w:rPr>
                      <w:rFonts w:ascii="Arial" w:hAnsi="Arial" w:cs="Arial"/>
                      <w:color w:val="000000"/>
                      <w:position w:val="-2"/>
                      <w:sz w:val="18"/>
                      <w:szCs w:val="18"/>
                    </w:rPr>
                    <w:t>Da je bila ponujena oprema – enak model, kot ga/jo ponuja ponudnik v tem javnem naročilu (oz. eventuelno predhodni model, ki ga je nadomestil ponujeni) v zadnjih 4 letih (maj 2020 – maj 2024) uspešno dobavljena in montirana v vsaj 1 zdravstveni ustanovi v RS ali EU, kjer se oprema redno uporablja  in so naročniki - investitorji z njenim delovanjem zadovoljni.</w:t>
                  </w:r>
                </w:p>
              </w:tc>
            </w:tr>
          </w:tbl>
          <w:p w14:paraId="25528E0B" w14:textId="77777777" w:rsidR="00C65684" w:rsidRDefault="00C65684"/>
        </w:tc>
      </w:tr>
      <w:tr w:rsidR="00C65684" w14:paraId="3FE0B7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AD94F"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F82B0" w14:textId="77777777" w:rsidR="00C65684" w:rsidRDefault="0026241E">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C65684" w14:paraId="0B5D9062" w14:textId="77777777">
              <w:tc>
                <w:tcPr>
                  <w:tcW w:w="0" w:type="auto"/>
                  <w:tcMar>
                    <w:top w:w="0" w:type="auto"/>
                    <w:bottom w:w="0" w:type="auto"/>
                  </w:tcMar>
                </w:tcPr>
                <w:p w14:paraId="415595B8" w14:textId="77777777" w:rsidR="00C65684" w:rsidRDefault="0026241E">
                  <w:r>
                    <w:rPr>
                      <w:rFonts w:ascii="Arial" w:hAnsi="Arial" w:cs="Arial"/>
                      <w:color w:val="000000"/>
                      <w:position w:val="-2"/>
                      <w:sz w:val="18"/>
                      <w:szCs w:val="18"/>
                    </w:rPr>
                    <w:t>Ponudnik mora predložiti podpisan in žigosan obrazec Krovne izjave in ESPD s podpisom katerega izjavlja, da izpolnjuje navedeni pogoj in dodatno še:</w:t>
                  </w:r>
                </w:p>
              </w:tc>
            </w:tr>
          </w:tbl>
          <w:p w14:paraId="1F78BF98" w14:textId="77777777" w:rsidR="00C65684" w:rsidRDefault="00C65684"/>
          <w:tbl>
            <w:tblPr>
              <w:tblStyle w:val="NormalTablePHPDOCX"/>
              <w:tblW w:w="0" w:type="auto"/>
              <w:tblLook w:val="04A0" w:firstRow="1" w:lastRow="0" w:firstColumn="1" w:lastColumn="0" w:noHBand="0" w:noVBand="1"/>
            </w:tblPr>
            <w:tblGrid>
              <w:gridCol w:w="1670"/>
            </w:tblGrid>
            <w:tr w:rsidR="00C65684" w14:paraId="17A9FF52" w14:textId="77777777">
              <w:tc>
                <w:tcPr>
                  <w:tcW w:w="0" w:type="auto"/>
                  <w:tcMar>
                    <w:top w:w="0" w:type="auto"/>
                    <w:bottom w:w="0" w:type="auto"/>
                  </w:tcMar>
                </w:tcPr>
                <w:p w14:paraId="765AE256" w14:textId="77777777" w:rsidR="00C65684" w:rsidRDefault="0026241E">
                  <w:r>
                    <w:rPr>
                      <w:rFonts w:ascii="Arial" w:hAnsi="Arial" w:cs="Arial"/>
                      <w:color w:val="000000"/>
                      <w:position w:val="-2"/>
                      <w:sz w:val="18"/>
                      <w:szCs w:val="18"/>
                    </w:rPr>
                    <w:t>• seznam referenc</w:t>
                  </w:r>
                </w:p>
              </w:tc>
            </w:tr>
          </w:tbl>
          <w:p w14:paraId="6FB4ACDA" w14:textId="77777777" w:rsidR="00C65684" w:rsidRDefault="00C65684"/>
          <w:tbl>
            <w:tblPr>
              <w:tblStyle w:val="NormalTablePHPDOCX"/>
              <w:tblW w:w="0" w:type="auto"/>
              <w:tblLook w:val="04A0" w:firstRow="1" w:lastRow="0" w:firstColumn="1" w:lastColumn="0" w:noHBand="0" w:noVBand="1"/>
            </w:tblPr>
            <w:tblGrid>
              <w:gridCol w:w="7224"/>
            </w:tblGrid>
            <w:tr w:rsidR="00C65684" w14:paraId="29EA140C" w14:textId="77777777">
              <w:tc>
                <w:tcPr>
                  <w:tcW w:w="0" w:type="auto"/>
                  <w:tcMar>
                    <w:top w:w="0" w:type="auto"/>
                    <w:bottom w:w="0" w:type="auto"/>
                  </w:tcMar>
                </w:tcPr>
                <w:p w14:paraId="01580CA7" w14:textId="77777777" w:rsidR="00C65684" w:rsidRDefault="0026241E">
                  <w:r>
                    <w:rPr>
                      <w:rFonts w:ascii="Arial" w:hAnsi="Arial" w:cs="Arial"/>
                      <w:color w:val="000000"/>
                      <w:position w:val="-2"/>
                      <w:sz w:val="18"/>
                      <w:szCs w:val="18"/>
                    </w:rPr>
                    <w:lastRenderedPageBreak/>
                    <w:t>• najmanj 1 referenčna izjava, potrjena s strani referenčnega naročnika (investitorja, kjer se oprema uporablja!), za vsak sklop, ki ga ponudnik ponuja!</w:t>
                  </w:r>
                </w:p>
              </w:tc>
            </w:tr>
          </w:tbl>
          <w:p w14:paraId="140FDEBD" w14:textId="77777777" w:rsidR="00C65684" w:rsidRDefault="00C65684"/>
        </w:tc>
      </w:tr>
      <w:tr w:rsidR="00C65684" w14:paraId="3EEF2B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C08CC" w14:textId="77777777" w:rsidR="00C65684" w:rsidRDefault="0026241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A35C1" w14:textId="77777777" w:rsidR="00C65684" w:rsidRDefault="0026241E">
            <w:pPr>
              <w:jc w:val="both"/>
              <w:textAlignment w:val="center"/>
            </w:pPr>
            <w:r>
              <w:rPr>
                <w:rFonts w:ascii="Arial" w:hAnsi="Arial" w:cs="Arial"/>
                <w:color w:val="000000"/>
                <w:position w:val="-2"/>
                <w:sz w:val="18"/>
                <w:szCs w:val="18"/>
              </w:rPr>
              <w:t> </w:t>
            </w:r>
          </w:p>
          <w:p w14:paraId="548CF711" w14:textId="77777777" w:rsidR="00C65684" w:rsidRDefault="0026241E">
            <w:r>
              <w:rPr>
                <w:rFonts w:ascii="Arial" w:hAnsi="Arial" w:cs="Arial"/>
                <w:color w:val="000000"/>
                <w:position w:val="-2"/>
                <w:sz w:val="18"/>
                <w:szCs w:val="18"/>
              </w:rPr>
              <w:t xml:space="preserve"> /</w:t>
            </w:r>
          </w:p>
        </w:tc>
      </w:tr>
      <w:tr w:rsidR="00C65684" w14:paraId="6E2F2C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D75A1"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69362"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2090CDAD"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65684" w14:paraId="46D8AE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3D555"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BD7CD"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6282969B"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1BB5BD2"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72F40E6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BBE30BA" w14:textId="77777777" w:rsidR="00C65684" w:rsidRDefault="0026241E">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01436" w14:textId="77777777" w:rsidR="00C65684" w:rsidRDefault="0026241E">
            <w:pPr>
              <w:spacing w:before="135" w:after="135"/>
              <w:jc w:val="both"/>
              <w:textAlignment w:val="center"/>
            </w:pPr>
            <w:r>
              <w:rPr>
                <w:rFonts w:ascii="Arial" w:hAnsi="Arial" w:cs="Arial"/>
                <w:color w:val="000000"/>
                <w:position w:val="-2"/>
                <w:sz w:val="18"/>
                <w:szCs w:val="18"/>
              </w:rPr>
              <w:t>Da zagotavlja, da bo v primeru izbire dobavil in montiral opremo v največ 45-ih dneh od obojestranskega podpisa pogodbe.</w:t>
            </w:r>
          </w:p>
        </w:tc>
      </w:tr>
      <w:tr w:rsidR="00C65684" w14:paraId="713628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9A295"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EF47D"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C65684" w14:paraId="418AEB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85B05"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AECD" w14:textId="77777777" w:rsidR="00C65684" w:rsidRDefault="0026241E">
            <w:pPr>
              <w:jc w:val="both"/>
              <w:textAlignment w:val="center"/>
            </w:pPr>
            <w:r>
              <w:rPr>
                <w:rFonts w:ascii="Arial" w:hAnsi="Arial" w:cs="Arial"/>
                <w:color w:val="000000"/>
                <w:position w:val="-2"/>
                <w:sz w:val="18"/>
                <w:szCs w:val="18"/>
              </w:rPr>
              <w:t> </w:t>
            </w:r>
          </w:p>
          <w:p w14:paraId="32A6BC19" w14:textId="77777777" w:rsidR="00C65684" w:rsidRDefault="0026241E">
            <w:r>
              <w:rPr>
                <w:rFonts w:ascii="Arial" w:hAnsi="Arial" w:cs="Arial"/>
                <w:color w:val="000000"/>
                <w:position w:val="-2"/>
                <w:sz w:val="18"/>
                <w:szCs w:val="18"/>
              </w:rPr>
              <w:t xml:space="preserve"> /</w:t>
            </w:r>
          </w:p>
        </w:tc>
      </w:tr>
      <w:tr w:rsidR="00C65684" w14:paraId="1A218D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57783"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46941C"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0EACE6DE"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65684" w14:paraId="42FA72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73EE2"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43181"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529BEDB1"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CFDB7A7"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4A414B2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C7B3033" w14:textId="77777777" w:rsidR="00C65684" w:rsidRDefault="0026241E">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4E6A6" w14:textId="77777777" w:rsidR="00C65684" w:rsidRDefault="0026241E">
            <w:pPr>
              <w:spacing w:before="135" w:after="135"/>
              <w:jc w:val="both"/>
              <w:textAlignment w:val="center"/>
            </w:pPr>
            <w:r>
              <w:rPr>
                <w:rFonts w:ascii="Arial" w:hAnsi="Arial" w:cs="Arial"/>
                <w:color w:val="000000"/>
                <w:position w:val="-2"/>
                <w:sz w:val="18"/>
                <w:szCs w:val="18"/>
              </w:rPr>
              <w:t>Da zagotavlja, da bo v primeru izbire naročniku zagotovil izvedbo šolanja naročnikovega osebja za varno delo s ponujeno opremo, v skladu z zahtevami naročnika,  v sklopu ponudbene cene.</w:t>
            </w:r>
          </w:p>
        </w:tc>
      </w:tr>
      <w:tr w:rsidR="00C65684" w14:paraId="003C14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C7FF1"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50E8E"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C65684" w14:paraId="52A96F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8BEAB" w14:textId="77777777" w:rsidR="00C65684" w:rsidRDefault="0026241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75F84" w14:textId="77777777" w:rsidR="00C65684" w:rsidRDefault="0026241E">
            <w:pPr>
              <w:jc w:val="both"/>
              <w:textAlignment w:val="center"/>
            </w:pPr>
            <w:r>
              <w:rPr>
                <w:rFonts w:ascii="Arial" w:hAnsi="Arial" w:cs="Arial"/>
                <w:color w:val="000000"/>
                <w:position w:val="-2"/>
                <w:sz w:val="18"/>
                <w:szCs w:val="18"/>
              </w:rPr>
              <w:t> </w:t>
            </w:r>
          </w:p>
          <w:p w14:paraId="2948386D" w14:textId="77777777" w:rsidR="00C65684" w:rsidRDefault="0026241E">
            <w:r>
              <w:rPr>
                <w:rFonts w:ascii="Arial" w:hAnsi="Arial" w:cs="Arial"/>
                <w:color w:val="000000"/>
                <w:position w:val="-2"/>
                <w:sz w:val="18"/>
                <w:szCs w:val="18"/>
              </w:rPr>
              <w:t xml:space="preserve"> /</w:t>
            </w:r>
          </w:p>
        </w:tc>
      </w:tr>
      <w:tr w:rsidR="00C65684" w14:paraId="35CD92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8AE9D"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FA0B1"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2A84701B"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65684" w14:paraId="3F1D18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7388A"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0D0E9"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121B5F20"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5A3C2AB5"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43B5588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13F3ED0" w14:textId="77777777" w:rsidR="00C65684" w:rsidRDefault="0026241E">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Demontaža obstoječega aparata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9A255" w14:textId="77777777" w:rsidR="00C65684" w:rsidRDefault="0026241E">
            <w:pPr>
              <w:spacing w:before="135" w:after="135"/>
              <w:jc w:val="both"/>
              <w:textAlignment w:val="center"/>
            </w:pPr>
            <w:r>
              <w:rPr>
                <w:rFonts w:ascii="Arial" w:hAnsi="Arial" w:cs="Arial"/>
                <w:color w:val="000000"/>
                <w:position w:val="-2"/>
                <w:sz w:val="18"/>
                <w:szCs w:val="18"/>
              </w:rPr>
              <w:t>Da izvede demontažo, odvoz in deponiranje obstoječe opreme (starega sterilizatorja/termodezinfektorja) v sklopu ponudbene cene in po deponiranju pridobi ustrezen evidenčni list za odpadek in ga predloži naročniku.</w:t>
            </w:r>
          </w:p>
        </w:tc>
      </w:tr>
      <w:tr w:rsidR="00C65684" w14:paraId="4A9975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119E4B"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261AA"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C65684" w14:paraId="0EDED6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09D2A"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A49D2" w14:textId="77777777" w:rsidR="00C65684" w:rsidRDefault="0026241E">
            <w:pPr>
              <w:spacing w:before="135" w:after="135"/>
              <w:jc w:val="both"/>
              <w:textAlignment w:val="center"/>
            </w:pPr>
            <w:r>
              <w:rPr>
                <w:rFonts w:ascii="Arial" w:hAnsi="Arial" w:cs="Arial"/>
                <w:b/>
                <w:bCs/>
                <w:i/>
                <w:iCs/>
                <w:color w:val="000000"/>
                <w:position w:val="-2"/>
                <w:sz w:val="18"/>
                <w:szCs w:val="18"/>
                <w:u w:val="single"/>
              </w:rPr>
              <w:t>INGRID!!!!</w:t>
            </w:r>
          </w:p>
        </w:tc>
      </w:tr>
      <w:tr w:rsidR="00C65684" w14:paraId="6C2E88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A1EEC"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0FF00"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0E3396D8"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65684" w14:paraId="66731C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6D4BE"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C5A29"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19FBA845"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691C5ED6"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27CD1AA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06F285D" w14:textId="77777777" w:rsidR="00C65684" w:rsidRDefault="0026241E">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Dostava, montaža, zagon, šolanje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C2B7C" w14:textId="77777777" w:rsidR="00C65684" w:rsidRDefault="0026241E">
            <w:pPr>
              <w:spacing w:before="135" w:after="135"/>
              <w:jc w:val="both"/>
              <w:textAlignment w:val="center"/>
            </w:pPr>
            <w:r>
              <w:rPr>
                <w:rFonts w:ascii="Arial" w:hAnsi="Arial" w:cs="Arial"/>
                <w:color w:val="000000"/>
                <w:position w:val="-2"/>
                <w:sz w:val="18"/>
                <w:szCs w:val="18"/>
              </w:rPr>
              <w:t>Da zagotavlja dostavo, montažo in zagon opreme ter izvedbo šolanja ddp prostori naročnika, Splošna bolnišnica Novo mesto, razloženo in montirano v prostore naročnika, v sklopu ponudbene cene.</w:t>
            </w:r>
          </w:p>
        </w:tc>
      </w:tr>
      <w:tr w:rsidR="00C65684" w14:paraId="7EE364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3449F"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C28BC"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C65684" w14:paraId="28EAD6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E04C5" w14:textId="77777777" w:rsidR="00C65684" w:rsidRDefault="0026241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29E888" w14:textId="77777777" w:rsidR="00C65684" w:rsidRDefault="0026241E">
            <w:pPr>
              <w:jc w:val="both"/>
              <w:textAlignment w:val="center"/>
            </w:pPr>
            <w:r>
              <w:rPr>
                <w:rFonts w:ascii="Arial" w:hAnsi="Arial" w:cs="Arial"/>
                <w:color w:val="000000"/>
                <w:position w:val="-2"/>
                <w:sz w:val="18"/>
                <w:szCs w:val="18"/>
              </w:rPr>
              <w:t> </w:t>
            </w:r>
          </w:p>
          <w:p w14:paraId="7BCAAA0E" w14:textId="77777777" w:rsidR="00C65684" w:rsidRDefault="0026241E">
            <w:r>
              <w:rPr>
                <w:rFonts w:ascii="Arial" w:hAnsi="Arial" w:cs="Arial"/>
                <w:color w:val="000000"/>
                <w:position w:val="-2"/>
                <w:sz w:val="18"/>
                <w:szCs w:val="18"/>
              </w:rPr>
              <w:t xml:space="preserve"> /</w:t>
            </w:r>
          </w:p>
        </w:tc>
      </w:tr>
      <w:tr w:rsidR="00C65684" w14:paraId="6CE443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93FA6"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4B96A0"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75DE515D"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65684" w14:paraId="5EEE2D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BF3D6"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60B9E"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57B8930D"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25CB712"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253DFF9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9E81576" w14:textId="77777777" w:rsidR="00C65684" w:rsidRDefault="0026241E">
            <w:pPr>
              <w:jc w:val="center"/>
            </w:pPr>
            <w:r>
              <w:rPr>
                <w:rFonts w:ascii="Arial" w:hAnsi="Arial" w:cs="Arial"/>
                <w:b/>
                <w:bCs/>
                <w:color w:val="FFFFFF"/>
                <w:position w:val="-2"/>
                <w:sz w:val="18"/>
                <w:szCs w:val="18"/>
              </w:rPr>
              <w:t>POGOJ 9</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C4DAD" w14:textId="77777777" w:rsidR="00C65684" w:rsidRDefault="0026241E">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C65684" w14:paraId="28BD7882" w14:textId="77777777">
              <w:tc>
                <w:tcPr>
                  <w:tcW w:w="0" w:type="auto"/>
                  <w:tcMar>
                    <w:top w:w="0" w:type="auto"/>
                    <w:bottom w:w="0" w:type="auto"/>
                  </w:tcMar>
                </w:tcPr>
                <w:p w14:paraId="2C8C985A" w14:textId="77777777" w:rsidR="00C65684" w:rsidRDefault="0026241E">
                  <w:r>
                    <w:rPr>
                      <w:rFonts w:ascii="Arial" w:hAnsi="Arial" w:cs="Arial"/>
                      <w:color w:val="000000"/>
                      <w:position w:val="-2"/>
                      <w:sz w:val="18"/>
                      <w:szCs w:val="18"/>
                    </w:rPr>
                    <w:t>Ponudnik mora zagotavljati najmanj 24 mesečno garancijo šteto od podpisa primopredajnega zapisnika, za 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w:t>
                  </w:r>
                </w:p>
              </w:tc>
            </w:tr>
          </w:tbl>
          <w:p w14:paraId="07C4D578" w14:textId="77777777" w:rsidR="00C65684" w:rsidRDefault="00C65684"/>
        </w:tc>
      </w:tr>
      <w:tr w:rsidR="00C65684" w14:paraId="4E32AF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2F0A9"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7750F"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C65684" w14:paraId="788471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D9638"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F88E41" w14:textId="77777777" w:rsidR="00C65684" w:rsidRDefault="0026241E">
            <w:pPr>
              <w:jc w:val="both"/>
              <w:textAlignment w:val="center"/>
            </w:pPr>
            <w:r>
              <w:rPr>
                <w:rFonts w:ascii="Arial" w:hAnsi="Arial" w:cs="Arial"/>
                <w:color w:val="000000"/>
                <w:position w:val="-2"/>
                <w:sz w:val="18"/>
                <w:szCs w:val="18"/>
              </w:rPr>
              <w:t> </w:t>
            </w:r>
          </w:p>
          <w:p w14:paraId="27761806" w14:textId="77777777" w:rsidR="00C65684" w:rsidRDefault="0026241E">
            <w:r>
              <w:rPr>
                <w:rFonts w:ascii="Arial" w:hAnsi="Arial" w:cs="Arial"/>
                <w:color w:val="000000"/>
                <w:position w:val="-2"/>
                <w:sz w:val="18"/>
                <w:szCs w:val="18"/>
              </w:rPr>
              <w:t xml:space="preserve"> /</w:t>
            </w:r>
          </w:p>
        </w:tc>
      </w:tr>
      <w:tr w:rsidR="00C65684" w14:paraId="1404E4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E943A"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924F4"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44EB5ABD"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6851B6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D5C9B"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65B49"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FA8C31A"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1D34895"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06311FF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1944E2D" w14:textId="77777777" w:rsidR="00C65684" w:rsidRDefault="0026241E">
            <w:pPr>
              <w:jc w:val="center"/>
            </w:pPr>
            <w:r>
              <w:rPr>
                <w:rFonts w:ascii="Arial" w:hAnsi="Arial" w:cs="Arial"/>
                <w:b/>
                <w:bCs/>
                <w:color w:val="FFFFFF"/>
                <w:position w:val="-2"/>
                <w:sz w:val="18"/>
                <w:szCs w:val="18"/>
              </w:rPr>
              <w:t>POGOJ 10</w:t>
            </w:r>
            <w:r>
              <w:rPr>
                <w:rFonts w:ascii="Arial" w:hAnsi="Arial" w:cs="Arial"/>
                <w:b/>
                <w:bCs/>
                <w:color w:val="FFFFFF"/>
                <w:position w:val="-2"/>
                <w:sz w:val="18"/>
                <w:szCs w:val="18"/>
              </w:rPr>
              <w:br/>
              <w:t>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7EA36" w14:textId="77777777" w:rsidR="00C65684" w:rsidRDefault="0026241E">
            <w:pPr>
              <w:spacing w:before="135" w:after="135"/>
              <w:jc w:val="both"/>
              <w:textAlignment w:val="center"/>
            </w:pPr>
            <w:r>
              <w:rPr>
                <w:rFonts w:ascii="Arial" w:hAnsi="Arial" w:cs="Arial"/>
                <w:color w:val="000000"/>
                <w:position w:val="-2"/>
                <w:sz w:val="18"/>
                <w:szCs w:val="18"/>
              </w:rPr>
              <w:t>Da zagotavlja pooblaščen in usposobljen servis v Republiki Sloveniji, ki ima pooblastilo za pogodbeno vzdrževanje od proizvajalca opreme;</w:t>
            </w:r>
          </w:p>
        </w:tc>
      </w:tr>
      <w:tr w:rsidR="00C65684" w14:paraId="6E1CE7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4146F"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0A7AA"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priložiti pa mora tudi: </w:t>
            </w:r>
            <w:r>
              <w:rPr>
                <w:rFonts w:ascii="Arial" w:hAnsi="Arial" w:cs="Arial"/>
                <w:color w:val="000000"/>
                <w:position w:val="-2"/>
                <w:sz w:val="18"/>
                <w:szCs w:val="18"/>
              </w:rPr>
              <w:br/>
            </w:r>
            <w:r>
              <w:rPr>
                <w:rFonts w:ascii="Arial" w:hAnsi="Arial" w:cs="Arial"/>
                <w:color w:val="000000"/>
                <w:position w:val="-2"/>
                <w:sz w:val="18"/>
                <w:szCs w:val="18"/>
              </w:rPr>
              <w:lastRenderedPageBreak/>
              <w:t>• veljaven dokument oz. pogodbo izdan s strani proizvajalca oz. principala ponujene opreme, kjer je jasno razviden status pooblaščenega  serviserja ponujene opreme.</w:t>
            </w:r>
          </w:p>
        </w:tc>
      </w:tr>
      <w:tr w:rsidR="00C65684" w14:paraId="709611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F2D9A" w14:textId="77777777" w:rsidR="00C65684" w:rsidRDefault="0026241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E55A44" w14:textId="77777777" w:rsidR="00C65684" w:rsidRDefault="0026241E">
            <w:pPr>
              <w:jc w:val="both"/>
              <w:textAlignment w:val="center"/>
            </w:pPr>
            <w:r>
              <w:rPr>
                <w:rFonts w:ascii="Arial" w:hAnsi="Arial" w:cs="Arial"/>
                <w:color w:val="000000"/>
                <w:position w:val="-2"/>
                <w:sz w:val="18"/>
                <w:szCs w:val="18"/>
              </w:rPr>
              <w:t> </w:t>
            </w:r>
          </w:p>
          <w:p w14:paraId="22C4BD12" w14:textId="77777777" w:rsidR="00C65684" w:rsidRDefault="0026241E">
            <w:r>
              <w:rPr>
                <w:rFonts w:ascii="Arial" w:hAnsi="Arial" w:cs="Arial"/>
                <w:color w:val="000000"/>
                <w:position w:val="-2"/>
                <w:sz w:val="18"/>
                <w:szCs w:val="18"/>
              </w:rPr>
              <w:t xml:space="preserve"> /</w:t>
            </w:r>
          </w:p>
        </w:tc>
      </w:tr>
      <w:tr w:rsidR="00C65684" w14:paraId="743A6A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11A3F"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8B3BC"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38140CC3"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685C91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2A2E8"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04446"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6B7E86D"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24EC0F8"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765D037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24DB95E" w14:textId="77777777" w:rsidR="00C65684" w:rsidRDefault="0026241E">
            <w:pPr>
              <w:jc w:val="center"/>
            </w:pPr>
            <w:r>
              <w:rPr>
                <w:rFonts w:ascii="Arial" w:hAnsi="Arial" w:cs="Arial"/>
                <w:b/>
                <w:bCs/>
                <w:color w:val="FFFFFF"/>
                <w:position w:val="-2"/>
                <w:sz w:val="18"/>
                <w:szCs w:val="18"/>
              </w:rPr>
              <w:t>POGOJ 11</w:t>
            </w:r>
            <w:r>
              <w:rPr>
                <w:rFonts w:ascii="Arial" w:hAnsi="Arial" w:cs="Arial"/>
                <w:b/>
                <w:bCs/>
                <w:color w:val="FFFFFF"/>
                <w:position w:val="-2"/>
                <w:sz w:val="18"/>
                <w:szCs w:val="18"/>
              </w:rPr>
              <w:br/>
              <w:t>Odzivni čas in čas odprave napak v garancijskem in pogarancijskem roku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D2BBB" w14:textId="77777777" w:rsidR="00C65684" w:rsidRDefault="0026241E">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C65684" w14:paraId="63B99AAD" w14:textId="77777777">
              <w:tc>
                <w:tcPr>
                  <w:tcW w:w="0" w:type="auto"/>
                  <w:tcMar>
                    <w:top w:w="0" w:type="auto"/>
                    <w:bottom w:w="0" w:type="auto"/>
                  </w:tcMar>
                </w:tcPr>
                <w:p w14:paraId="0C1383F2" w14:textId="77777777" w:rsidR="00C65684" w:rsidRDefault="0026241E">
                  <w:r>
                    <w:rPr>
                      <w:rFonts w:ascii="Arial" w:hAnsi="Arial" w:cs="Arial"/>
                      <w:color w:val="000000"/>
                      <w:position w:val="-2"/>
                      <w:sz w:val="18"/>
                      <w:szCs w:val="18"/>
                    </w:rPr>
                    <w:t>Gospodarski subjekt mora v času garancije na lastne stroške (in kasneje v pogarancijskem obdobju na stroške naročnika) zagotavljati:</w:t>
                  </w:r>
                  <w:r>
                    <w:rPr>
                      <w:rFonts w:ascii="Arial" w:hAnsi="Arial" w:cs="Arial"/>
                      <w:color w:val="000000"/>
                      <w:position w:val="-2"/>
                      <w:sz w:val="18"/>
                      <w:szCs w:val="18"/>
                    </w:rPr>
                    <w:br/>
                    <w:t>• Odzivni čas servisa največ 12 ur in rok odprave napak 48 ur v primeru kritičnih napak (odzivni čas pomeni, da se servis javi in se z naročnikom dogovorita o vsebini in času odprave okvare);</w:t>
                  </w:r>
                  <w:r>
                    <w:rPr>
                      <w:rFonts w:ascii="Arial" w:hAnsi="Arial" w:cs="Arial"/>
                      <w:color w:val="000000"/>
                      <w:position w:val="-2"/>
                      <w:sz w:val="18"/>
                      <w:szCs w:val="18"/>
                    </w:rPr>
                    <w:br/>
                    <w:t>• ponudnik mora zagotoviti redna preventivna vzdrževanja po navodilu proizvajalca opreme.</w:t>
                  </w:r>
                </w:p>
              </w:tc>
            </w:tr>
          </w:tbl>
          <w:p w14:paraId="626FCECA" w14:textId="77777777" w:rsidR="00C65684" w:rsidRDefault="00C65684"/>
        </w:tc>
      </w:tr>
      <w:tr w:rsidR="00C65684" w14:paraId="023114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5A84CE"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5C2DA"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C65684" w14:paraId="35D1B1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24958"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47F01" w14:textId="77777777" w:rsidR="00C65684" w:rsidRDefault="0026241E">
            <w:pPr>
              <w:jc w:val="both"/>
              <w:textAlignment w:val="center"/>
            </w:pPr>
            <w:r>
              <w:rPr>
                <w:rFonts w:ascii="Arial" w:hAnsi="Arial" w:cs="Arial"/>
                <w:color w:val="000000"/>
                <w:position w:val="-2"/>
                <w:sz w:val="18"/>
                <w:szCs w:val="18"/>
              </w:rPr>
              <w:t> </w:t>
            </w:r>
          </w:p>
          <w:p w14:paraId="6E28FF29" w14:textId="77777777" w:rsidR="00C65684" w:rsidRDefault="0026241E">
            <w:r>
              <w:rPr>
                <w:rFonts w:ascii="Arial" w:hAnsi="Arial" w:cs="Arial"/>
                <w:color w:val="000000"/>
                <w:position w:val="-2"/>
                <w:sz w:val="18"/>
                <w:szCs w:val="18"/>
              </w:rPr>
              <w:t xml:space="preserve"> /</w:t>
            </w:r>
          </w:p>
        </w:tc>
      </w:tr>
      <w:tr w:rsidR="00C65684" w14:paraId="2BCC56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D9F5E"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7B9F4"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77A5B98D"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550481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9858C"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5374F"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05C79750"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8F16FC0"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3059B8C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158CE8C" w14:textId="77777777" w:rsidR="00C65684" w:rsidRDefault="0026241E">
            <w:pPr>
              <w:jc w:val="center"/>
            </w:pPr>
            <w:r>
              <w:rPr>
                <w:rFonts w:ascii="Arial" w:hAnsi="Arial" w:cs="Arial"/>
                <w:b/>
                <w:bCs/>
                <w:color w:val="FFFFFF"/>
                <w:position w:val="-2"/>
                <w:sz w:val="18"/>
                <w:szCs w:val="18"/>
              </w:rPr>
              <w:t>POGOJ 12</w:t>
            </w:r>
            <w:r>
              <w:rPr>
                <w:rFonts w:ascii="Arial" w:hAnsi="Arial" w:cs="Arial"/>
                <w:b/>
                <w:bCs/>
                <w:color w:val="FFFFFF"/>
                <w:position w:val="-2"/>
                <w:sz w:val="18"/>
                <w:szCs w:val="18"/>
              </w:rPr>
              <w:br/>
              <w:t xml:space="preserve">Validacija in pridobitev dovoljenja za delo </w:t>
            </w:r>
            <w:r>
              <w:rPr>
                <w:rFonts w:ascii="Arial" w:hAnsi="Arial" w:cs="Arial"/>
                <w:b/>
                <w:bCs/>
                <w:color w:val="FFFFFF"/>
                <w:position w:val="-2"/>
                <w:sz w:val="18"/>
                <w:szCs w:val="18"/>
              </w:rPr>
              <w:lastRenderedPageBreak/>
              <w:t>sterilizatorja / termodezinfektorja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8BABB" w14:textId="77777777" w:rsidR="00C65684" w:rsidRDefault="0026241E">
            <w:pPr>
              <w:jc w:val="both"/>
              <w:textAlignment w:val="center"/>
            </w:pPr>
            <w:r>
              <w:rPr>
                <w:rFonts w:ascii="Arial" w:hAnsi="Arial" w:cs="Arial"/>
                <w:color w:val="000000"/>
                <w:position w:val="-2"/>
                <w:sz w:val="18"/>
                <w:szCs w:val="18"/>
              </w:rPr>
              <w:lastRenderedPageBreak/>
              <w:t> </w:t>
            </w:r>
          </w:p>
          <w:tbl>
            <w:tblPr>
              <w:tblStyle w:val="NormalTablePHPDOCX"/>
              <w:tblW w:w="0" w:type="auto"/>
              <w:tblLook w:val="04A0" w:firstRow="1" w:lastRow="0" w:firstColumn="1" w:lastColumn="0" w:noHBand="0" w:noVBand="1"/>
            </w:tblPr>
            <w:tblGrid>
              <w:gridCol w:w="7224"/>
            </w:tblGrid>
            <w:tr w:rsidR="00C65684" w14:paraId="3E823F05" w14:textId="77777777">
              <w:tc>
                <w:tcPr>
                  <w:tcW w:w="0" w:type="auto"/>
                  <w:tcMar>
                    <w:top w:w="0" w:type="auto"/>
                    <w:bottom w:w="0" w:type="auto"/>
                  </w:tcMar>
                </w:tcPr>
                <w:p w14:paraId="1F208B07" w14:textId="34DA47EE" w:rsidR="00C65684" w:rsidRDefault="0026241E">
                  <w:r>
                    <w:rPr>
                      <w:rFonts w:ascii="Arial" w:hAnsi="Arial" w:cs="Arial"/>
                      <w:color w:val="000000"/>
                      <w:position w:val="-2"/>
                      <w:sz w:val="18"/>
                      <w:szCs w:val="18"/>
                    </w:rPr>
                    <w:t>Ponudnik bo moral v primeru izbire v sklopu ponudbene cene opreme zagotoviti tudi validacijo in pridobitev dovoljenja za delo sterilizatorja</w:t>
                  </w:r>
                  <w:r w:rsidR="00795043">
                    <w:rPr>
                      <w:rFonts w:ascii="Arial" w:hAnsi="Arial" w:cs="Arial"/>
                      <w:color w:val="000000"/>
                      <w:position w:val="-2"/>
                      <w:sz w:val="18"/>
                      <w:szCs w:val="18"/>
                    </w:rPr>
                    <w:t xml:space="preserve"> (ne velja za sklop 1 - </w:t>
                  </w:r>
                  <w:r w:rsidRPr="00795043">
                    <w:rPr>
                      <w:rFonts w:ascii="Arial" w:hAnsi="Arial" w:cs="Arial"/>
                      <w:strike/>
                      <w:position w:val="-2"/>
                      <w:sz w:val="18"/>
                      <w:szCs w:val="18"/>
                    </w:rPr>
                    <w:t xml:space="preserve"> </w:t>
                  </w:r>
                  <w:proofErr w:type="spellStart"/>
                  <w:r w:rsidRPr="00795043">
                    <w:rPr>
                      <w:rFonts w:ascii="Arial" w:hAnsi="Arial" w:cs="Arial"/>
                      <w:position w:val="-2"/>
                      <w:sz w:val="18"/>
                      <w:szCs w:val="18"/>
                    </w:rPr>
                    <w:t>termodezinfektor</w:t>
                  </w:r>
                  <w:proofErr w:type="spellEnd"/>
                  <w:r w:rsidRPr="00795043">
                    <w:rPr>
                      <w:rFonts w:ascii="Arial" w:hAnsi="Arial" w:cs="Arial"/>
                      <w:position w:val="-2"/>
                      <w:sz w:val="18"/>
                      <w:szCs w:val="18"/>
                    </w:rPr>
                    <w:t>. </w:t>
                  </w:r>
                  <w:r w:rsidR="000C46D3" w:rsidRPr="00795043">
                    <w:rPr>
                      <w:rFonts w:ascii="Arial" w:hAnsi="Arial" w:cs="Arial"/>
                      <w:position w:val="-2"/>
                      <w:sz w:val="18"/>
                      <w:szCs w:val="18"/>
                    </w:rPr>
                    <w:t xml:space="preserve">Za </w:t>
                  </w:r>
                  <w:proofErr w:type="spellStart"/>
                  <w:r w:rsidR="000C46D3" w:rsidRPr="00795043">
                    <w:rPr>
                      <w:rFonts w:ascii="Arial" w:hAnsi="Arial" w:cs="Arial"/>
                      <w:position w:val="-2"/>
                      <w:sz w:val="18"/>
                      <w:szCs w:val="18"/>
                    </w:rPr>
                    <w:t>termodezinfektor</w:t>
                  </w:r>
                  <w:proofErr w:type="spellEnd"/>
                  <w:r w:rsidR="000C46D3" w:rsidRPr="00795043">
                    <w:rPr>
                      <w:rFonts w:ascii="Arial" w:hAnsi="Arial" w:cs="Arial"/>
                      <w:position w:val="-2"/>
                      <w:sz w:val="18"/>
                      <w:szCs w:val="18"/>
                    </w:rPr>
                    <w:t xml:space="preserve"> se zahteva samo postavitvena validacija</w:t>
                  </w:r>
                  <w:r w:rsidR="00D74EF5" w:rsidRPr="00795043">
                    <w:rPr>
                      <w:rFonts w:ascii="Arial" w:hAnsi="Arial" w:cs="Arial"/>
                      <w:position w:val="-2"/>
                      <w:sz w:val="18"/>
                      <w:szCs w:val="18"/>
                    </w:rPr>
                    <w:t>.</w:t>
                  </w:r>
                  <w:r w:rsidR="00795043" w:rsidRPr="00795043">
                    <w:rPr>
                      <w:rFonts w:ascii="Arial" w:hAnsi="Arial" w:cs="Arial"/>
                      <w:position w:val="-2"/>
                      <w:sz w:val="18"/>
                      <w:szCs w:val="18"/>
                    </w:rPr>
                    <w:t>)</w:t>
                  </w:r>
                </w:p>
              </w:tc>
            </w:tr>
          </w:tbl>
          <w:p w14:paraId="25B8747D" w14:textId="77777777" w:rsidR="00C65684" w:rsidRDefault="00C65684"/>
        </w:tc>
      </w:tr>
      <w:tr w:rsidR="00C65684" w14:paraId="7C9DF8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35EB2"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4C4C7"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C65684" w14:paraId="0AD979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B1FAE"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DB2DA6" w14:textId="77777777" w:rsidR="00C65684" w:rsidRDefault="0026241E">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C65684" w14:paraId="174CA395" w14:textId="77777777">
              <w:tc>
                <w:tcPr>
                  <w:tcW w:w="0" w:type="auto"/>
                  <w:tcMar>
                    <w:top w:w="0" w:type="auto"/>
                    <w:bottom w:w="0" w:type="auto"/>
                  </w:tcMar>
                </w:tcPr>
                <w:p w14:paraId="18733889" w14:textId="77777777" w:rsidR="00C65684" w:rsidRDefault="0026241E">
                  <w:r>
                    <w:rPr>
                      <w:rFonts w:ascii="Arial" w:hAnsi="Arial" w:cs="Arial"/>
                      <w:color w:val="000000"/>
                      <w:position w:val="-2"/>
                      <w:sz w:val="18"/>
                      <w:szCs w:val="18"/>
                    </w:rPr>
                    <w:t>Ponudnik bo morala v primeru izbire pred primopredajo opreme v sklopu ponudbene cene zagotoviti:</w:t>
                  </w:r>
                </w:p>
              </w:tc>
            </w:tr>
          </w:tbl>
          <w:p w14:paraId="722C4D5D" w14:textId="77777777" w:rsidR="00C65684" w:rsidRDefault="00C65684"/>
          <w:tbl>
            <w:tblPr>
              <w:tblStyle w:val="NormalTablePHPDOCX"/>
              <w:tblW w:w="0" w:type="auto"/>
              <w:tblLook w:val="04A0" w:firstRow="1" w:lastRow="0" w:firstColumn="1" w:lastColumn="0" w:noHBand="0" w:noVBand="1"/>
            </w:tblPr>
            <w:tblGrid>
              <w:gridCol w:w="3408"/>
            </w:tblGrid>
            <w:tr w:rsidR="00C65684" w14:paraId="3D9EA01C" w14:textId="77777777">
              <w:tc>
                <w:tcPr>
                  <w:tcW w:w="0" w:type="auto"/>
                  <w:tcMar>
                    <w:top w:w="0" w:type="auto"/>
                    <w:bottom w:w="0" w:type="auto"/>
                  </w:tcMar>
                </w:tcPr>
                <w:p w14:paraId="28A0D881" w14:textId="77777777" w:rsidR="00C65684" w:rsidRDefault="0026241E">
                  <w:r>
                    <w:rPr>
                      <w:rFonts w:ascii="Arial" w:hAnsi="Arial" w:cs="Arial"/>
                      <w:color w:val="000000"/>
                      <w:position w:val="-2"/>
                      <w:sz w:val="18"/>
                      <w:szCs w:val="18"/>
                    </w:rPr>
                    <w:t>- validacijo s strani neodvisne inštitucije,</w:t>
                  </w:r>
                </w:p>
              </w:tc>
            </w:tr>
          </w:tbl>
          <w:p w14:paraId="09712472" w14:textId="77777777" w:rsidR="00C65684" w:rsidRDefault="00C65684"/>
          <w:tbl>
            <w:tblPr>
              <w:tblStyle w:val="NormalTablePHPDOCX"/>
              <w:tblW w:w="0" w:type="auto"/>
              <w:tblLook w:val="04A0" w:firstRow="1" w:lastRow="0" w:firstColumn="1" w:lastColumn="0" w:noHBand="0" w:noVBand="1"/>
            </w:tblPr>
            <w:tblGrid>
              <w:gridCol w:w="7224"/>
            </w:tblGrid>
            <w:tr w:rsidR="00C65684" w14:paraId="30A38B46" w14:textId="77777777">
              <w:tc>
                <w:tcPr>
                  <w:tcW w:w="0" w:type="auto"/>
                  <w:tcMar>
                    <w:top w:w="0" w:type="auto"/>
                    <w:bottom w:w="0" w:type="auto"/>
                  </w:tcMar>
                </w:tcPr>
                <w:p w14:paraId="548FEDD3" w14:textId="1559DA1A" w:rsidR="00C65684" w:rsidRDefault="0026241E">
                  <w:r>
                    <w:rPr>
                      <w:rFonts w:ascii="Arial" w:hAnsi="Arial" w:cs="Arial"/>
                      <w:color w:val="000000"/>
                      <w:position w:val="-2"/>
                      <w:sz w:val="18"/>
                      <w:szCs w:val="18"/>
                    </w:rPr>
                    <w:t xml:space="preserve">- skupaj z naročnikom pridobiti dovoljenje za delo sterilizatorja </w:t>
                  </w:r>
                  <w:r w:rsidR="00795043">
                    <w:rPr>
                      <w:rFonts w:ascii="Arial" w:hAnsi="Arial" w:cs="Arial"/>
                      <w:color w:val="000000"/>
                      <w:position w:val="-2"/>
                      <w:sz w:val="18"/>
                      <w:szCs w:val="18"/>
                    </w:rPr>
                    <w:t xml:space="preserve">(ne velja za sklop </w:t>
                  </w:r>
                  <w:r>
                    <w:rPr>
                      <w:rFonts w:ascii="Arial" w:hAnsi="Arial" w:cs="Arial"/>
                      <w:color w:val="000000"/>
                      <w:position w:val="-2"/>
                      <w:sz w:val="18"/>
                      <w:szCs w:val="18"/>
                    </w:rPr>
                    <w:t xml:space="preserve"> v skladu s Pravilnikom o pregledovanju in preizkušanju opreme pod tlakom (Ur.i. RS 92/08)</w:t>
                  </w:r>
                </w:p>
              </w:tc>
            </w:tr>
          </w:tbl>
          <w:p w14:paraId="0D22CB2F" w14:textId="77777777" w:rsidR="00C65684" w:rsidRDefault="00C65684"/>
        </w:tc>
      </w:tr>
      <w:tr w:rsidR="00C65684" w14:paraId="68BE50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5823B"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1F4F0"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C1E7D6B"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589756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BEE46"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0D32F"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3592B786"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0DDC5D6" w14:textId="77777777" w:rsidR="00C65684" w:rsidRDefault="00C65684">
      <w:pPr>
        <w:sectPr w:rsidR="00C65684" w:rsidSect="00D931BF">
          <w:pgSz w:w="11906" w:h="16838"/>
          <w:pgMar w:top="1418" w:right="1418" w:bottom="1418" w:left="1418" w:header="567" w:footer="680" w:gutter="0"/>
          <w:cols w:space="708"/>
          <w:docGrid w:linePitch="360"/>
        </w:sectPr>
      </w:pPr>
    </w:p>
    <w:p w14:paraId="16FB8713" w14:textId="77777777" w:rsidR="0026241E" w:rsidRPr="00141928" w:rsidRDefault="0026241E"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C65684" w14:paraId="36F0478E" w14:textId="77777777">
        <w:tc>
          <w:tcPr>
            <w:tcW w:w="0" w:type="auto"/>
            <w:shd w:val="clear" w:color="auto" w:fill="000000"/>
            <w:tcMar>
              <w:top w:w="150" w:type="dxa"/>
              <w:bottom w:w="150" w:type="dxa"/>
            </w:tcMar>
            <w:vAlign w:val="center"/>
          </w:tcPr>
          <w:p w14:paraId="4A799FB2" w14:textId="77777777" w:rsidR="00C65684" w:rsidRDefault="0026241E">
            <w:pPr>
              <w:jc w:val="center"/>
            </w:pPr>
            <w:r>
              <w:rPr>
                <w:rFonts w:ascii="Arial" w:hAnsi="Arial" w:cs="Arial"/>
                <w:b/>
                <w:bCs/>
                <w:color w:val="FFFFFF"/>
                <w:position w:val="-2"/>
                <w:sz w:val="18"/>
                <w:szCs w:val="18"/>
                <w:shd w:val="clear" w:color="auto" w:fill="000000"/>
              </w:rPr>
              <w:t>Zavarovanje za dobro izvedbo po kupoprodajni ponudbi</w:t>
            </w:r>
          </w:p>
        </w:tc>
      </w:tr>
    </w:tbl>
    <w:p w14:paraId="3AF5EEE6" w14:textId="77777777" w:rsidR="00C65684" w:rsidRDefault="0026241E">
      <w:pPr>
        <w:spacing w:before="225" w:after="225" w:line="240" w:lineRule="auto"/>
        <w:jc w:val="both"/>
      </w:pPr>
      <w:r>
        <w:rPr>
          <w:rFonts w:ascii="Arial" w:hAnsi="Arial" w:cs="Arial"/>
          <w:color w:val="000000"/>
          <w:sz w:val="18"/>
          <w:szCs w:val="18"/>
        </w:rPr>
        <w:t>Instrument zavarovanja: bančna garancija / kavcijsko zavarovanje</w:t>
      </w:r>
    </w:p>
    <w:p w14:paraId="07DABF01" w14:textId="77777777" w:rsidR="00C65684" w:rsidRDefault="0026241E">
      <w:pPr>
        <w:spacing w:before="225" w:after="225" w:line="240" w:lineRule="auto"/>
        <w:jc w:val="both"/>
      </w:pPr>
      <w:r>
        <w:rPr>
          <w:rFonts w:ascii="Arial" w:hAnsi="Arial" w:cs="Arial"/>
          <w:color w:val="000000"/>
          <w:sz w:val="18"/>
          <w:szCs w:val="18"/>
        </w:rPr>
        <w:t>Višina zavarovanja: 10,00 % pogodbene vrednosti z DDV</w:t>
      </w:r>
    </w:p>
    <w:p w14:paraId="6DDE4DD8" w14:textId="77777777" w:rsidR="00C65684" w:rsidRDefault="0026241E">
      <w:pPr>
        <w:spacing w:before="225" w:after="225" w:line="240" w:lineRule="auto"/>
        <w:jc w:val="both"/>
      </w:pPr>
      <w:r>
        <w:rPr>
          <w:rFonts w:ascii="Arial" w:hAnsi="Arial" w:cs="Arial"/>
          <w:color w:val="000000"/>
          <w:sz w:val="18"/>
          <w:szCs w:val="18"/>
        </w:rPr>
        <w:t>Čas veljavnosti: do podpisa primorpedajnega zapisnika in izročitve zavarovanja za odpravo napak v garancijskem roku</w:t>
      </w:r>
    </w:p>
    <w:p w14:paraId="045D586D" w14:textId="77777777" w:rsidR="00C65684" w:rsidRDefault="0026241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0C15F1F1" w14:textId="77777777" w:rsidR="00C65684" w:rsidRDefault="0026241E">
      <w:pPr>
        <w:spacing w:before="225" w:after="225" w:line="240" w:lineRule="auto"/>
        <w:jc w:val="both"/>
      </w:pPr>
      <w:r>
        <w:rPr>
          <w:rFonts w:ascii="Arial" w:hAnsi="Arial" w:cs="Arial"/>
          <w:color w:val="000000"/>
          <w:sz w:val="18"/>
          <w:szCs w:val="18"/>
        </w:rPr>
        <w:t>Velja za vsak sklop, ki ga ponudnik ponuja!</w:t>
      </w:r>
    </w:p>
    <w:tbl>
      <w:tblPr>
        <w:tblStyle w:val="NormalTablePHPDOCX"/>
        <w:tblW w:w="2500" w:type="pct"/>
        <w:tblInd w:w="108" w:type="dxa"/>
        <w:tblLook w:val="04A0" w:firstRow="1" w:lastRow="0" w:firstColumn="1" w:lastColumn="0" w:noHBand="0" w:noVBand="1"/>
      </w:tblPr>
      <w:tblGrid>
        <w:gridCol w:w="4535"/>
      </w:tblGrid>
      <w:tr w:rsidR="00C65684" w14:paraId="3A83DDE1" w14:textId="77777777">
        <w:tc>
          <w:tcPr>
            <w:tcW w:w="0" w:type="auto"/>
            <w:shd w:val="clear" w:color="auto" w:fill="000000"/>
            <w:tcMar>
              <w:top w:w="150" w:type="dxa"/>
              <w:bottom w:w="150" w:type="dxa"/>
            </w:tcMar>
            <w:vAlign w:val="center"/>
          </w:tcPr>
          <w:p w14:paraId="40EF61B3" w14:textId="77777777" w:rsidR="00C65684" w:rsidRDefault="0026241E">
            <w:pPr>
              <w:jc w:val="center"/>
            </w:pPr>
            <w:r>
              <w:rPr>
                <w:rFonts w:ascii="Arial" w:hAnsi="Arial" w:cs="Arial"/>
                <w:b/>
                <w:bCs/>
                <w:color w:val="FFFFFF"/>
                <w:position w:val="-2"/>
                <w:sz w:val="18"/>
                <w:szCs w:val="18"/>
                <w:shd w:val="clear" w:color="auto" w:fill="000000"/>
              </w:rPr>
              <w:t>Zavarovanje za dobro izvedbo po vzdrževalni pogodbi</w:t>
            </w:r>
          </w:p>
        </w:tc>
      </w:tr>
    </w:tbl>
    <w:p w14:paraId="6FE3D003" w14:textId="77777777" w:rsidR="00C65684" w:rsidRDefault="0026241E">
      <w:pPr>
        <w:spacing w:before="225" w:after="225" w:line="240" w:lineRule="auto"/>
        <w:jc w:val="both"/>
      </w:pPr>
      <w:r>
        <w:rPr>
          <w:rFonts w:ascii="Arial" w:hAnsi="Arial" w:cs="Arial"/>
          <w:color w:val="000000"/>
          <w:sz w:val="18"/>
          <w:szCs w:val="18"/>
        </w:rPr>
        <w:t>Instrument zavarovanja: bančna garancija / kavcijsko zavarovanje</w:t>
      </w:r>
    </w:p>
    <w:p w14:paraId="11AFE3AD" w14:textId="77777777" w:rsidR="00C65684" w:rsidRDefault="0026241E">
      <w:pPr>
        <w:spacing w:before="225" w:after="225" w:line="240" w:lineRule="auto"/>
        <w:jc w:val="both"/>
      </w:pPr>
      <w:r>
        <w:rPr>
          <w:rFonts w:ascii="Arial" w:hAnsi="Arial" w:cs="Arial"/>
          <w:color w:val="000000"/>
          <w:sz w:val="18"/>
          <w:szCs w:val="18"/>
        </w:rPr>
        <w:t>Višina zavarovanja: 10,00 % pogodbene vrednosti opreme z DDV</w:t>
      </w:r>
    </w:p>
    <w:p w14:paraId="23BE1C92" w14:textId="77777777" w:rsidR="00C65684" w:rsidRDefault="0026241E">
      <w:pPr>
        <w:spacing w:before="225" w:after="225" w:line="240" w:lineRule="auto"/>
        <w:jc w:val="both"/>
      </w:pPr>
      <w:r>
        <w:rPr>
          <w:rFonts w:ascii="Arial" w:hAnsi="Arial" w:cs="Arial"/>
          <w:color w:val="000000"/>
          <w:sz w:val="18"/>
          <w:szCs w:val="18"/>
        </w:rPr>
        <w:t>Čas veljavnosti: do izteka veljavnosti vzdrževalne pogodbe</w:t>
      </w:r>
    </w:p>
    <w:p w14:paraId="4F5AD3C5" w14:textId="77777777" w:rsidR="00C65684" w:rsidRDefault="0026241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6A7B1863" w14:textId="77777777" w:rsidR="00C65684" w:rsidRDefault="0026241E">
      <w:pPr>
        <w:spacing w:before="225" w:after="225" w:line="240" w:lineRule="auto"/>
        <w:jc w:val="both"/>
      </w:pPr>
      <w:r>
        <w:rPr>
          <w:rFonts w:ascii="Arial" w:hAnsi="Arial" w:cs="Arial"/>
          <w:color w:val="000000"/>
          <w:sz w:val="18"/>
          <w:szCs w:val="18"/>
        </w:rPr>
        <w:t>Velja za vsak sklop, ki ga ponudnik ponuja!</w:t>
      </w:r>
    </w:p>
    <w:tbl>
      <w:tblPr>
        <w:tblStyle w:val="NormalTablePHPDOCX"/>
        <w:tblW w:w="2500" w:type="pct"/>
        <w:tblInd w:w="108" w:type="dxa"/>
        <w:tblLook w:val="04A0" w:firstRow="1" w:lastRow="0" w:firstColumn="1" w:lastColumn="0" w:noHBand="0" w:noVBand="1"/>
      </w:tblPr>
      <w:tblGrid>
        <w:gridCol w:w="4535"/>
      </w:tblGrid>
      <w:tr w:rsidR="00C65684" w14:paraId="75C2A249" w14:textId="77777777">
        <w:tc>
          <w:tcPr>
            <w:tcW w:w="0" w:type="auto"/>
            <w:shd w:val="clear" w:color="auto" w:fill="000000"/>
            <w:tcMar>
              <w:top w:w="150" w:type="dxa"/>
              <w:bottom w:w="150" w:type="dxa"/>
            </w:tcMar>
            <w:vAlign w:val="center"/>
          </w:tcPr>
          <w:p w14:paraId="0F63766B" w14:textId="77777777" w:rsidR="00C65684" w:rsidRDefault="0026241E">
            <w:pPr>
              <w:jc w:val="center"/>
            </w:pPr>
            <w:r>
              <w:rPr>
                <w:rFonts w:ascii="Arial" w:hAnsi="Arial" w:cs="Arial"/>
                <w:b/>
                <w:bCs/>
                <w:color w:val="FFFFFF"/>
                <w:position w:val="-2"/>
                <w:sz w:val="18"/>
                <w:szCs w:val="18"/>
                <w:shd w:val="clear" w:color="auto" w:fill="000000"/>
              </w:rPr>
              <w:t>Zavarovanje za odpravo napak v garancijski dobi</w:t>
            </w:r>
          </w:p>
        </w:tc>
      </w:tr>
    </w:tbl>
    <w:p w14:paraId="46D8CC4C" w14:textId="77777777" w:rsidR="00C65684" w:rsidRDefault="0026241E">
      <w:pPr>
        <w:spacing w:before="225" w:after="225" w:line="240" w:lineRule="auto"/>
        <w:jc w:val="both"/>
      </w:pPr>
      <w:r>
        <w:rPr>
          <w:rFonts w:ascii="Arial" w:hAnsi="Arial" w:cs="Arial"/>
          <w:color w:val="000000"/>
          <w:sz w:val="18"/>
          <w:szCs w:val="18"/>
        </w:rPr>
        <w:t>Instrument zavarovanja: menica</w:t>
      </w:r>
    </w:p>
    <w:p w14:paraId="06224A2B" w14:textId="77777777" w:rsidR="00C65684" w:rsidRDefault="0026241E">
      <w:pPr>
        <w:spacing w:before="225" w:after="225" w:line="240" w:lineRule="auto"/>
        <w:jc w:val="both"/>
      </w:pPr>
      <w:r>
        <w:rPr>
          <w:rFonts w:ascii="Arial" w:hAnsi="Arial" w:cs="Arial"/>
          <w:color w:val="000000"/>
          <w:sz w:val="18"/>
          <w:szCs w:val="18"/>
        </w:rPr>
        <w:t>Višina zavarovanja: 5,00 % pogodbene vrednosti opreme z DDV</w:t>
      </w:r>
    </w:p>
    <w:p w14:paraId="6C83FCD4" w14:textId="77777777" w:rsidR="00C65684" w:rsidRDefault="0026241E">
      <w:pPr>
        <w:spacing w:before="225" w:after="225" w:line="240" w:lineRule="auto"/>
        <w:jc w:val="both"/>
      </w:pPr>
      <w:r>
        <w:rPr>
          <w:rFonts w:ascii="Arial" w:hAnsi="Arial" w:cs="Arial"/>
          <w:color w:val="000000"/>
          <w:sz w:val="18"/>
          <w:szCs w:val="18"/>
        </w:rPr>
        <w:t>Čas veljavnosti: še najmanj 1 mesec po izteku garancijske dobe</w:t>
      </w:r>
    </w:p>
    <w:p w14:paraId="1E874D79" w14:textId="77777777" w:rsidR="00C65684" w:rsidRDefault="0026241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47B3E98F" w14:textId="77777777" w:rsidR="00C65684" w:rsidRDefault="0026241E">
      <w:pPr>
        <w:spacing w:before="225" w:after="225" w:line="240" w:lineRule="auto"/>
        <w:jc w:val="both"/>
      </w:pPr>
      <w:r>
        <w:rPr>
          <w:rFonts w:ascii="Arial" w:hAnsi="Arial" w:cs="Arial"/>
          <w:color w:val="000000"/>
          <w:sz w:val="18"/>
          <w:szCs w:val="18"/>
        </w:rPr>
        <w:t>Velja za vsak sklop, ki ga ponudnik ponuja!</w:t>
      </w:r>
    </w:p>
    <w:p w14:paraId="5C13DB2E" w14:textId="77777777" w:rsidR="00C65684" w:rsidRDefault="00C65684">
      <w:pPr>
        <w:sectPr w:rsidR="00C65684" w:rsidSect="00D931BF">
          <w:pgSz w:w="11906" w:h="16838"/>
          <w:pgMar w:top="1418" w:right="1418" w:bottom="1418" w:left="1418" w:header="567" w:footer="680" w:gutter="0"/>
          <w:cols w:space="708"/>
          <w:docGrid w:linePitch="360"/>
        </w:sectPr>
      </w:pPr>
    </w:p>
    <w:p w14:paraId="00CC5173" w14:textId="77777777" w:rsidR="0026241E" w:rsidRPr="00A207D9" w:rsidRDefault="0026241E"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395D652C" w14:textId="77777777" w:rsidR="0026241E" w:rsidRDefault="0026241E"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C65684" w14:paraId="29783D5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EFF0BE5" w14:textId="77777777" w:rsidR="00C65684" w:rsidRDefault="0026241E">
            <w:r>
              <w:rPr>
                <w:rFonts w:ascii="Arial" w:hAnsi="Arial" w:cs="Arial"/>
                <w:b/>
                <w:bCs/>
                <w:color w:val="000000"/>
                <w:position w:val="-2"/>
                <w:sz w:val="18"/>
                <w:szCs w:val="18"/>
                <w:shd w:val="clear" w:color="auto" w:fill="FFFFFF"/>
              </w:rPr>
              <w:t>Splošne specifikacije</w:t>
            </w:r>
          </w:p>
        </w:tc>
      </w:tr>
    </w:tbl>
    <w:p w14:paraId="04D6E537" w14:textId="77777777" w:rsidR="00C65684" w:rsidRDefault="0026241E">
      <w:pPr>
        <w:spacing w:before="225" w:after="225" w:line="240" w:lineRule="auto"/>
      </w:pPr>
      <w:r>
        <w:rPr>
          <w:rFonts w:ascii="Arial" w:hAnsi="Arial" w:cs="Arial"/>
          <w:color w:val="000000"/>
          <w:sz w:val="18"/>
          <w:szCs w:val="18"/>
        </w:rPr>
        <w:t>Nabava opreme z vzdrževanjem po izteku garancijske dobe za termodezinfektor in dva sterilizatorja:</w:t>
      </w:r>
    </w:p>
    <w:tbl>
      <w:tblPr>
        <w:tblStyle w:val="NormalTablePHPDOCX"/>
        <w:tblW w:w="0" w:type="auto"/>
        <w:tblInd w:w="108" w:type="dxa"/>
        <w:tblLook w:val="04A0" w:firstRow="1" w:lastRow="0" w:firstColumn="1" w:lastColumn="0" w:noHBand="0" w:noVBand="1"/>
      </w:tblPr>
      <w:tblGrid>
        <w:gridCol w:w="8962"/>
      </w:tblGrid>
      <w:tr w:rsidR="00C65684" w14:paraId="10F82C47" w14:textId="77777777">
        <w:tc>
          <w:tcPr>
            <w:tcW w:w="0" w:type="auto"/>
            <w:tcMar>
              <w:top w:w="0" w:type="auto"/>
              <w:bottom w:w="0" w:type="auto"/>
            </w:tcMar>
          </w:tcPr>
          <w:p w14:paraId="43242CF2" w14:textId="77777777" w:rsidR="00C65684" w:rsidRDefault="0026241E" w:rsidP="00935AF9">
            <w:pPr>
              <w:numPr>
                <w:ilvl w:val="0"/>
                <w:numId w:val="8"/>
              </w:numPr>
              <w:rPr>
                <w:rFonts w:ascii="Arial" w:hAnsi="Arial" w:cs="Arial"/>
                <w:color w:val="000000"/>
                <w:sz w:val="18"/>
                <w:szCs w:val="18"/>
              </w:rPr>
            </w:pPr>
            <w:r>
              <w:rPr>
                <w:rFonts w:ascii="Arial" w:hAnsi="Arial" w:cs="Arial"/>
                <w:color w:val="000000"/>
                <w:sz w:val="18"/>
                <w:szCs w:val="18"/>
              </w:rPr>
              <w:t>Sklop 1: Termodezinfektor za potrebe centralne sterilizacije (nakup opreme s pogarancijskim vzdrževanjem za dobo 5 let)</w:t>
            </w:r>
          </w:p>
          <w:p w14:paraId="5DDD2212" w14:textId="77777777" w:rsidR="00C65684" w:rsidRDefault="0026241E" w:rsidP="00935AF9">
            <w:pPr>
              <w:numPr>
                <w:ilvl w:val="0"/>
                <w:numId w:val="8"/>
              </w:numPr>
              <w:rPr>
                <w:rFonts w:ascii="Arial" w:hAnsi="Arial" w:cs="Arial"/>
                <w:color w:val="000000"/>
                <w:sz w:val="18"/>
                <w:szCs w:val="18"/>
              </w:rPr>
            </w:pPr>
            <w:r>
              <w:rPr>
                <w:rFonts w:ascii="Arial" w:hAnsi="Arial" w:cs="Arial"/>
                <w:color w:val="000000"/>
                <w:sz w:val="18"/>
                <w:szCs w:val="18"/>
              </w:rPr>
              <w:t>Sklop 2: Plazma sterilizator za potrebe centralne sterilizacije (nakup opreme s pogarancijskim vzdrževanjem za dobo 5 let)</w:t>
            </w:r>
          </w:p>
          <w:p w14:paraId="0770E46F" w14:textId="77777777" w:rsidR="00C65684" w:rsidRDefault="0026241E" w:rsidP="00935AF9">
            <w:pPr>
              <w:numPr>
                <w:ilvl w:val="0"/>
                <w:numId w:val="8"/>
              </w:numPr>
              <w:rPr>
                <w:rFonts w:ascii="Arial" w:hAnsi="Arial" w:cs="Arial"/>
                <w:color w:val="000000"/>
                <w:sz w:val="18"/>
                <w:szCs w:val="18"/>
              </w:rPr>
            </w:pPr>
            <w:r>
              <w:rPr>
                <w:rFonts w:ascii="Arial" w:hAnsi="Arial" w:cs="Arial"/>
                <w:color w:val="000000"/>
                <w:sz w:val="18"/>
                <w:szCs w:val="18"/>
              </w:rPr>
              <w:t>Sklop 3: Sterilizator za potrebe COB (nakup opreme s pogarancijskim vzdrževanjem za dobo 5 let)</w:t>
            </w:r>
          </w:p>
        </w:tc>
      </w:tr>
    </w:tbl>
    <w:p w14:paraId="1BC74AE1" w14:textId="77777777" w:rsidR="00C65684" w:rsidRDefault="00C65684"/>
    <w:tbl>
      <w:tblPr>
        <w:tblStyle w:val="NormalTablePHPDOCX"/>
        <w:tblW w:w="4351" w:type="pct"/>
        <w:tblInd w:w="108" w:type="dxa"/>
        <w:tblLook w:val="04A0" w:firstRow="1" w:lastRow="0" w:firstColumn="1" w:lastColumn="0" w:noHBand="0" w:noVBand="1"/>
      </w:tblPr>
      <w:tblGrid>
        <w:gridCol w:w="7893"/>
      </w:tblGrid>
      <w:tr w:rsidR="001E0585" w14:paraId="14269412" w14:textId="77777777" w:rsidTr="001E0585">
        <w:tc>
          <w:tcPr>
            <w:tcW w:w="5000" w:type="pct"/>
            <w:shd w:val="clear" w:color="auto" w:fill="000000"/>
            <w:tcMar>
              <w:top w:w="150" w:type="dxa"/>
              <w:bottom w:w="150" w:type="dxa"/>
            </w:tcMar>
            <w:vAlign w:val="center"/>
          </w:tcPr>
          <w:p w14:paraId="4D0D5945" w14:textId="081FE2F1" w:rsidR="001E0585" w:rsidRDefault="001E0585" w:rsidP="00082953">
            <w:pPr>
              <w:jc w:val="center"/>
            </w:pPr>
            <w:r w:rsidRPr="001E0585">
              <w:rPr>
                <w:rFonts w:ascii="Arial" w:hAnsi="Arial" w:cs="Arial"/>
                <w:b/>
                <w:bCs/>
                <w:color w:val="FFFFFF"/>
                <w:position w:val="-2"/>
                <w:sz w:val="18"/>
                <w:szCs w:val="18"/>
                <w:shd w:val="clear" w:color="auto" w:fill="000000"/>
              </w:rPr>
              <w:t>SKLOP 1: TERMODEZINFEKTOR ZA POTREBE CENTRALNE STERILIZACIJE</w:t>
            </w:r>
          </w:p>
        </w:tc>
      </w:tr>
    </w:tbl>
    <w:p w14:paraId="189F64EE" w14:textId="77777777" w:rsidR="001E0585" w:rsidRDefault="001E0585"/>
    <w:tbl>
      <w:tblPr>
        <w:tblStyle w:val="NormalTablePHPDOCX"/>
        <w:tblW w:w="2500" w:type="pct"/>
        <w:tblInd w:w="108" w:type="dxa"/>
        <w:tblLook w:val="04A0" w:firstRow="1" w:lastRow="0" w:firstColumn="1" w:lastColumn="0" w:noHBand="0" w:noVBand="1"/>
      </w:tblPr>
      <w:tblGrid>
        <w:gridCol w:w="4529"/>
      </w:tblGrid>
      <w:tr w:rsidR="00C65684" w14:paraId="087B8B4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7905E39" w14:textId="77777777" w:rsidR="00C65684" w:rsidRDefault="0026241E">
            <w:r>
              <w:rPr>
                <w:rFonts w:ascii="Arial" w:hAnsi="Arial" w:cs="Arial"/>
                <w:b/>
                <w:bCs/>
                <w:color w:val="000000"/>
                <w:position w:val="-2"/>
                <w:sz w:val="18"/>
                <w:szCs w:val="18"/>
                <w:shd w:val="clear" w:color="auto" w:fill="FFFFFF"/>
              </w:rPr>
              <w:t>Opis predmeta/postavke 1: SKLOP 1, 1. nakup opreme: Termodezinfektor za potrebe centralne sterilizacije</w:t>
            </w:r>
          </w:p>
        </w:tc>
      </w:tr>
    </w:tbl>
    <w:p w14:paraId="069BAD3E" w14:textId="77777777" w:rsidR="00C65684" w:rsidRDefault="0026241E">
      <w:pPr>
        <w:spacing w:before="225" w:after="225" w:line="240" w:lineRule="auto"/>
        <w:jc w:val="both"/>
      </w:pPr>
      <w:r>
        <w:rPr>
          <w:rFonts w:ascii="Arial" w:hAnsi="Arial" w:cs="Arial"/>
          <w:color w:val="000000"/>
          <w:sz w:val="18"/>
          <w:szCs w:val="18"/>
        </w:rPr>
        <w:t>SPLOŠNE ZAHTEVE</w:t>
      </w:r>
    </w:p>
    <w:p w14:paraId="1D51D3B4" w14:textId="77777777" w:rsidR="00C65684" w:rsidRDefault="0026241E">
      <w:pPr>
        <w:spacing w:before="225" w:after="225" w:line="240" w:lineRule="auto"/>
        <w:jc w:val="both"/>
      </w:pPr>
      <w:r>
        <w:rPr>
          <w:rFonts w:ascii="Arial" w:hAnsi="Arial" w:cs="Arial"/>
          <w:color w:val="000000"/>
          <w:sz w:val="18"/>
          <w:szCs w:val="18"/>
        </w:rPr>
        <w:t>Polno avtomatski termodezinfektor namenjen za pranje in termično dezinfekcijo kirurških instrumentov, posod, instrumentov z lumnom in drugih MTP. Kapaciteta  komore mora reprocesirati do 18 DIN enot, dimenzije 480 x 250 x 60 / pladenj.</w:t>
      </w:r>
    </w:p>
    <w:p w14:paraId="6733725C" w14:textId="77777777" w:rsidR="00C65684" w:rsidRDefault="0026241E">
      <w:pPr>
        <w:spacing w:before="225" w:after="225" w:line="240" w:lineRule="auto"/>
        <w:jc w:val="both"/>
      </w:pPr>
      <w:r>
        <w:rPr>
          <w:rFonts w:ascii="Arial" w:hAnsi="Arial" w:cs="Arial"/>
          <w:color w:val="000000"/>
          <w:sz w:val="18"/>
          <w:szCs w:val="18"/>
        </w:rPr>
        <w:t>Aparat mora biti prehoden. Omogočati mora nalaganje nečistega materiala v nečisti coni in razlaganje termodezinficiranega materiala v čisti coni.</w:t>
      </w:r>
    </w:p>
    <w:p w14:paraId="3BB728AF" w14:textId="77777777" w:rsidR="00C65684" w:rsidRDefault="0026241E">
      <w:pPr>
        <w:spacing w:before="225" w:after="225" w:line="240" w:lineRule="auto"/>
        <w:jc w:val="both"/>
      </w:pPr>
      <w:r>
        <w:rPr>
          <w:rFonts w:ascii="Arial" w:hAnsi="Arial" w:cs="Arial"/>
          <w:color w:val="000000"/>
          <w:sz w:val="18"/>
          <w:szCs w:val="18"/>
        </w:rPr>
        <w:t>Aparat mora biti opremljen z glavnim stikalom za napajanje, ki se nahaja na nečisti strani.</w:t>
      </w:r>
    </w:p>
    <w:p w14:paraId="7CA0A5AD" w14:textId="77777777" w:rsidR="00C65684" w:rsidRDefault="0026241E">
      <w:pPr>
        <w:spacing w:before="225" w:after="225" w:line="240" w:lineRule="auto"/>
        <w:jc w:val="both"/>
      </w:pPr>
      <w:r>
        <w:rPr>
          <w:rFonts w:ascii="Arial" w:hAnsi="Arial" w:cs="Arial"/>
          <w:color w:val="000000"/>
          <w:sz w:val="18"/>
          <w:szCs w:val="18"/>
        </w:rPr>
        <w:t>DIMENZIJE TERMODEZINFEKTORJA</w:t>
      </w:r>
    </w:p>
    <w:p w14:paraId="3A00D176" w14:textId="77777777" w:rsidR="00C65684" w:rsidRDefault="0026241E" w:rsidP="00935AF9">
      <w:pPr>
        <w:pStyle w:val="Odstavekseznama"/>
        <w:numPr>
          <w:ilvl w:val="0"/>
          <w:numId w:val="21"/>
        </w:numPr>
        <w:spacing w:before="225" w:after="225" w:line="240" w:lineRule="auto"/>
        <w:jc w:val="both"/>
      </w:pPr>
      <w:r w:rsidRPr="001E0585">
        <w:rPr>
          <w:rFonts w:ascii="Arial" w:hAnsi="Arial" w:cs="Arial"/>
          <w:color w:val="000000"/>
          <w:sz w:val="18"/>
          <w:szCs w:val="18"/>
        </w:rPr>
        <w:t>Širina: max. 850-950 mm</w:t>
      </w:r>
    </w:p>
    <w:p w14:paraId="4C708032" w14:textId="77777777" w:rsidR="00C65684" w:rsidRDefault="0026241E" w:rsidP="00935AF9">
      <w:pPr>
        <w:pStyle w:val="Odstavekseznama"/>
        <w:numPr>
          <w:ilvl w:val="0"/>
          <w:numId w:val="21"/>
        </w:numPr>
        <w:spacing w:before="225" w:after="225" w:line="240" w:lineRule="auto"/>
        <w:jc w:val="both"/>
      </w:pPr>
      <w:r w:rsidRPr="001E0585">
        <w:rPr>
          <w:rFonts w:ascii="Arial" w:hAnsi="Arial" w:cs="Arial"/>
          <w:color w:val="000000"/>
          <w:sz w:val="18"/>
          <w:szCs w:val="18"/>
        </w:rPr>
        <w:t>Globina: max. 900-1000 mm</w:t>
      </w:r>
    </w:p>
    <w:p w14:paraId="12F2E053" w14:textId="77777777" w:rsidR="00C65684" w:rsidRDefault="0026241E" w:rsidP="00935AF9">
      <w:pPr>
        <w:pStyle w:val="Odstavekseznama"/>
        <w:numPr>
          <w:ilvl w:val="0"/>
          <w:numId w:val="21"/>
        </w:numPr>
        <w:spacing w:before="225" w:after="225" w:line="240" w:lineRule="auto"/>
        <w:jc w:val="both"/>
      </w:pPr>
      <w:r w:rsidRPr="001E0585">
        <w:rPr>
          <w:rFonts w:ascii="Arial" w:hAnsi="Arial" w:cs="Arial"/>
          <w:color w:val="000000"/>
          <w:sz w:val="18"/>
          <w:szCs w:val="18"/>
        </w:rPr>
        <w:t>Višina: max. 1800-1900 mm</w:t>
      </w:r>
    </w:p>
    <w:p w14:paraId="0A9481AF" w14:textId="77777777" w:rsidR="00C65684" w:rsidRDefault="0026241E">
      <w:pPr>
        <w:spacing w:before="225" w:after="225" w:line="240" w:lineRule="auto"/>
        <w:jc w:val="both"/>
      </w:pPr>
      <w:r>
        <w:rPr>
          <w:rFonts w:ascii="Arial" w:hAnsi="Arial" w:cs="Arial"/>
          <w:color w:val="000000"/>
          <w:sz w:val="18"/>
          <w:szCs w:val="18"/>
        </w:rPr>
        <w:t>Termodezinfektor se mora vgraditi v obstoječe gabarite.</w:t>
      </w:r>
    </w:p>
    <w:p w14:paraId="7E3FCC85" w14:textId="77777777" w:rsidR="00C65684" w:rsidRDefault="0026241E">
      <w:pPr>
        <w:spacing w:before="225" w:after="225" w:line="240" w:lineRule="auto"/>
        <w:jc w:val="both"/>
      </w:pPr>
      <w:r>
        <w:rPr>
          <w:rFonts w:ascii="Arial" w:hAnsi="Arial" w:cs="Arial"/>
          <w:color w:val="000000"/>
          <w:sz w:val="18"/>
          <w:szCs w:val="18"/>
        </w:rPr>
        <w:t>KOMORA TERMODEZINFEKTORJA</w:t>
      </w:r>
    </w:p>
    <w:p w14:paraId="70960220" w14:textId="77777777" w:rsidR="00C65684" w:rsidRDefault="0026241E" w:rsidP="001E0585">
      <w:pPr>
        <w:spacing w:before="225" w:after="225" w:line="240" w:lineRule="auto"/>
      </w:pPr>
      <w:r>
        <w:rPr>
          <w:rFonts w:ascii="Arial" w:hAnsi="Arial" w:cs="Arial"/>
          <w:color w:val="000000"/>
          <w:sz w:val="18"/>
          <w:szCs w:val="18"/>
        </w:rPr>
        <w:t>Izdelana naj bo iz visokokakovostnega nerjavečega jekla AISI 316L, minimalne debeline 1,5mm.</w:t>
      </w:r>
      <w:r>
        <w:rPr>
          <w:rFonts w:ascii="Arial" w:hAnsi="Arial" w:cs="Arial"/>
          <w:color w:val="000000"/>
          <w:sz w:val="18"/>
          <w:szCs w:val="18"/>
        </w:rPr>
        <w:br/>
        <w:t>Komora naj bo pravokotnega tipa z vodoravnim nalaganjem</w:t>
      </w:r>
      <w:r>
        <w:rPr>
          <w:rFonts w:ascii="Arial" w:hAnsi="Arial" w:cs="Arial"/>
          <w:color w:val="000000"/>
          <w:sz w:val="18"/>
          <w:szCs w:val="18"/>
        </w:rPr>
        <w:br/>
        <w:t>Komora naj bo osvetljena z najmanj dvema halogenskima žarnicama za boljšo kontrolo postopkov, ki izvajajo v notranjosti.</w:t>
      </w:r>
      <w:r>
        <w:rPr>
          <w:rFonts w:ascii="Arial" w:hAnsi="Arial" w:cs="Arial"/>
          <w:color w:val="000000"/>
          <w:sz w:val="18"/>
          <w:szCs w:val="18"/>
        </w:rPr>
        <w:br/>
        <w:t>Termodezinfektor naj bo opremljen z dvema neodvisnima senzorjema.</w:t>
      </w:r>
      <w:r>
        <w:rPr>
          <w:rFonts w:ascii="Arial" w:hAnsi="Arial" w:cs="Arial"/>
          <w:color w:val="000000"/>
          <w:sz w:val="18"/>
          <w:szCs w:val="18"/>
        </w:rPr>
        <w:br/>
        <w:t>Pralne ročice naj bodo nameščene na vrhu in dnu pralne komore. Dodatne pomivalne ročice morajo biti nameščene na vsakem nivoju vložnega vozička.</w:t>
      </w:r>
    </w:p>
    <w:p w14:paraId="45DC708C" w14:textId="77777777" w:rsidR="00C65684" w:rsidRDefault="0026241E">
      <w:pPr>
        <w:spacing w:before="225" w:after="225" w:line="240" w:lineRule="auto"/>
        <w:jc w:val="both"/>
      </w:pPr>
      <w:r>
        <w:rPr>
          <w:rFonts w:ascii="Arial" w:hAnsi="Arial" w:cs="Arial"/>
          <w:color w:val="000000"/>
          <w:sz w:val="18"/>
          <w:szCs w:val="18"/>
        </w:rPr>
        <w:t>VRATA</w:t>
      </w:r>
    </w:p>
    <w:p w14:paraId="34D68C7E" w14:textId="77777777" w:rsidR="00C65684" w:rsidRDefault="0026241E" w:rsidP="001E0585">
      <w:pPr>
        <w:spacing w:before="225" w:after="225" w:line="240" w:lineRule="auto"/>
      </w:pPr>
      <w:r>
        <w:rPr>
          <w:rFonts w:ascii="Arial" w:hAnsi="Arial" w:cs="Arial"/>
          <w:color w:val="000000"/>
          <w:sz w:val="18"/>
          <w:szCs w:val="18"/>
        </w:rPr>
        <w:t>Termodezinfektor naj bo opremljen z dvojnimi avtomatskimi horizontalnimi drsnimi vrati. </w:t>
      </w:r>
      <w:r>
        <w:rPr>
          <w:rFonts w:ascii="Arial" w:hAnsi="Arial" w:cs="Arial"/>
          <w:color w:val="000000"/>
          <w:sz w:val="18"/>
          <w:szCs w:val="18"/>
        </w:rPr>
        <w:br/>
        <w:t>Material vrat: dvoslojno varnostno steklo, ki omogoča vizualni nadzor procesa obdelave.</w:t>
      </w:r>
      <w:r>
        <w:rPr>
          <w:rFonts w:ascii="Arial" w:hAnsi="Arial" w:cs="Arial"/>
          <w:color w:val="000000"/>
          <w:sz w:val="18"/>
          <w:szCs w:val="18"/>
        </w:rPr>
        <w:br/>
        <w:t>Vrata morajo biti opremljena z varnostnim stikalom za preprečevanje zapiranja, s samodejnim zaklepanjem vrat, kar zagotavlja, da se hkrati odprejo samo ena vrata.</w:t>
      </w:r>
    </w:p>
    <w:p w14:paraId="25D88B40" w14:textId="77777777" w:rsidR="00C65684" w:rsidRDefault="0026241E">
      <w:pPr>
        <w:spacing w:before="225" w:after="225" w:line="240" w:lineRule="auto"/>
        <w:jc w:val="both"/>
      </w:pPr>
      <w:r>
        <w:rPr>
          <w:rFonts w:ascii="Arial" w:hAnsi="Arial" w:cs="Arial"/>
          <w:color w:val="000000"/>
          <w:sz w:val="18"/>
          <w:szCs w:val="18"/>
        </w:rPr>
        <w:lastRenderedPageBreak/>
        <w:t>NADZOR NAD PROCESI</w:t>
      </w:r>
    </w:p>
    <w:p w14:paraId="7F62E90B" w14:textId="77777777" w:rsidR="00C65684" w:rsidRDefault="0026241E">
      <w:pPr>
        <w:spacing w:before="225" w:after="225" w:line="240" w:lineRule="auto"/>
        <w:jc w:val="both"/>
      </w:pPr>
      <w:r>
        <w:rPr>
          <w:rFonts w:ascii="Arial" w:hAnsi="Arial" w:cs="Arial"/>
          <w:color w:val="000000"/>
          <w:sz w:val="18"/>
          <w:szCs w:val="18"/>
        </w:rPr>
        <w:t>Termodezinfektor naj bo opremljen z mikroprocesorjem, ki omogoča nadzor v vseh stopnjah pranja/dezinfekcije in sušenja. Vsi podatki/parametri o programih morajo biti shranjeni v mikroprocesorju. Dostop do upravljanja programov, servisa in vzdrževanja mora omogočati samo z gesli na različnih vnaprej določenih nivojih dostopa. Upravljanje preko barvnega LCD zaslona na dotik «touch screen« na nečisti  strani in  upravljanje preko enobarvnega LCD zaslona na dotik na čisti strani. Uporabniški meni mora biti v slovenskem jeziku.</w:t>
      </w:r>
    </w:p>
    <w:p w14:paraId="10934030" w14:textId="77777777" w:rsidR="00C65684" w:rsidRDefault="0026241E">
      <w:pPr>
        <w:spacing w:before="225" w:after="225" w:line="240" w:lineRule="auto"/>
        <w:jc w:val="both"/>
      </w:pPr>
      <w:r>
        <w:rPr>
          <w:rFonts w:ascii="Arial" w:hAnsi="Arial" w:cs="Arial"/>
          <w:color w:val="000000"/>
          <w:sz w:val="18"/>
          <w:szCs w:val="18"/>
        </w:rPr>
        <w:t>Raven hrupa največ &lt;=65 dB.</w:t>
      </w:r>
    </w:p>
    <w:p w14:paraId="7C122835" w14:textId="77777777" w:rsidR="00C65684" w:rsidRDefault="0026241E">
      <w:pPr>
        <w:spacing w:before="225" w:after="225" w:line="240" w:lineRule="auto"/>
        <w:jc w:val="both"/>
      </w:pPr>
      <w:r>
        <w:rPr>
          <w:rFonts w:ascii="Arial" w:hAnsi="Arial" w:cs="Arial"/>
          <w:color w:val="000000"/>
          <w:sz w:val="18"/>
          <w:szCs w:val="18"/>
        </w:rPr>
        <w:t>Sporočila motenj na nečisti strani, poleg izpisa na displeju še s prisotnostjo zvočnega signala ter zvočni signal ob zaključku programa.</w:t>
      </w:r>
    </w:p>
    <w:p w14:paraId="5F9D70FD" w14:textId="77777777" w:rsidR="00C65684" w:rsidRDefault="0026241E">
      <w:pPr>
        <w:spacing w:before="225" w:after="225" w:line="240" w:lineRule="auto"/>
        <w:jc w:val="both"/>
      </w:pPr>
      <w:r>
        <w:rPr>
          <w:rFonts w:ascii="Arial" w:hAnsi="Arial" w:cs="Arial"/>
          <w:color w:val="000000"/>
          <w:sz w:val="18"/>
          <w:szCs w:val="18"/>
        </w:rPr>
        <w:t>Spominska funkcija zadnjih najmanj desetih napak.</w:t>
      </w:r>
    </w:p>
    <w:p w14:paraId="36047DF1" w14:textId="77777777" w:rsidR="00C65684" w:rsidRDefault="0026241E">
      <w:pPr>
        <w:spacing w:before="225" w:after="225" w:line="240" w:lineRule="auto"/>
        <w:jc w:val="both"/>
      </w:pPr>
      <w:r>
        <w:rPr>
          <w:rFonts w:ascii="Arial" w:hAnsi="Arial" w:cs="Arial"/>
          <w:color w:val="000000"/>
          <w:sz w:val="18"/>
          <w:szCs w:val="18"/>
        </w:rPr>
        <w:t>Sistem mora med predhodnim izpiranjem zaznati morebitno prekomerno penjenje. Če je bilo zaznano penjenje, se mora korak izpiranja samodejno ponoviti.</w:t>
      </w:r>
    </w:p>
    <w:p w14:paraId="65604CD5" w14:textId="77777777" w:rsidR="00C65684" w:rsidRDefault="0026241E">
      <w:pPr>
        <w:spacing w:before="225" w:after="225" w:line="240" w:lineRule="auto"/>
        <w:jc w:val="both"/>
      </w:pPr>
      <w:r>
        <w:rPr>
          <w:rFonts w:ascii="Arial" w:hAnsi="Arial" w:cs="Arial"/>
          <w:color w:val="000000"/>
          <w:sz w:val="18"/>
          <w:szCs w:val="18"/>
        </w:rPr>
        <w:t>Prilagajanje količine vode dejanski količini aparata mora biti samodejno, kar omogoča bistvene prihranke in porabo sredstev na cikel.</w:t>
      </w:r>
    </w:p>
    <w:p w14:paraId="3A706FC1" w14:textId="77777777" w:rsidR="00C65684" w:rsidRDefault="0026241E">
      <w:pPr>
        <w:spacing w:before="225" w:after="225" w:line="240" w:lineRule="auto"/>
        <w:jc w:val="both"/>
      </w:pPr>
      <w:r>
        <w:rPr>
          <w:rFonts w:ascii="Arial" w:hAnsi="Arial" w:cs="Arial"/>
          <w:color w:val="000000"/>
          <w:sz w:val="18"/>
          <w:szCs w:val="18"/>
        </w:rPr>
        <w:t>Termodezinfektor naj bo opremljen z vmesniki ki omogočajo prenos podatkov o ciklih v oddaljeni računalnik.  In omogočajo povezljivost z obstoječim programom ICS V CS.</w:t>
      </w:r>
    </w:p>
    <w:p w14:paraId="067C19EE" w14:textId="77777777" w:rsidR="00C65684" w:rsidRDefault="0026241E">
      <w:pPr>
        <w:spacing w:before="225" w:after="225" w:line="240" w:lineRule="auto"/>
        <w:jc w:val="both"/>
      </w:pPr>
      <w:r>
        <w:rPr>
          <w:rFonts w:ascii="Arial" w:hAnsi="Arial" w:cs="Arial"/>
          <w:color w:val="000000"/>
          <w:sz w:val="18"/>
          <w:szCs w:val="18"/>
        </w:rPr>
        <w:t>Termodezinfektor mora imeti procesni LED-zaslon, ki prikazuje status/prikaz stanja na čisti in sterilni strani ter prikazuje preostali čas delovanja cikla, pripravljenost za nakladanje/razkladanje in napake.</w:t>
      </w:r>
    </w:p>
    <w:p w14:paraId="61FB78A1" w14:textId="77777777" w:rsidR="00C65684" w:rsidRDefault="0026241E">
      <w:pPr>
        <w:spacing w:before="225" w:after="225" w:line="240" w:lineRule="auto"/>
        <w:jc w:val="both"/>
      </w:pPr>
      <w:r>
        <w:rPr>
          <w:rFonts w:ascii="Arial" w:hAnsi="Arial" w:cs="Arial"/>
          <w:color w:val="000000"/>
          <w:sz w:val="18"/>
          <w:szCs w:val="18"/>
        </w:rPr>
        <w:t>Upravljalna plošča na nečisti in čisti strani naj bo na ergonomski višina od tal od: 1400-1500 mm in naj bo nameščena na strani pralne komore. Dimenzija upravljalne plošče na nečisti strani minimalno 5,5-6".</w:t>
      </w:r>
    </w:p>
    <w:p w14:paraId="074FA909" w14:textId="77777777" w:rsidR="00C65684" w:rsidRDefault="0026241E">
      <w:pPr>
        <w:spacing w:before="225" w:after="225" w:line="240" w:lineRule="auto"/>
        <w:jc w:val="both"/>
      </w:pPr>
      <w:r>
        <w:rPr>
          <w:rFonts w:ascii="Arial" w:hAnsi="Arial" w:cs="Arial"/>
          <w:color w:val="000000"/>
          <w:sz w:val="18"/>
          <w:szCs w:val="18"/>
        </w:rPr>
        <w:t>Upravljalna plošča nečista stran mora omogočati sledeče funkcije:</w:t>
      </w:r>
    </w:p>
    <w:p w14:paraId="16146B01" w14:textId="77777777" w:rsidR="00C65684" w:rsidRDefault="0026241E" w:rsidP="001E0585">
      <w:pPr>
        <w:spacing w:after="0" w:line="240" w:lineRule="auto"/>
        <w:ind w:left="709"/>
        <w:jc w:val="both"/>
      </w:pPr>
      <w:r>
        <w:rPr>
          <w:rFonts w:ascii="Arial" w:hAnsi="Arial" w:cs="Arial"/>
          <w:color w:val="000000"/>
          <w:sz w:val="18"/>
          <w:szCs w:val="18"/>
        </w:rPr>
        <w:t>• Izbira programa in zagon.</w:t>
      </w:r>
    </w:p>
    <w:p w14:paraId="2859C9B3" w14:textId="77777777" w:rsidR="00C65684" w:rsidRDefault="0026241E" w:rsidP="001E0585">
      <w:pPr>
        <w:spacing w:after="0" w:line="240" w:lineRule="auto"/>
        <w:ind w:left="709"/>
        <w:jc w:val="both"/>
      </w:pPr>
      <w:r>
        <w:rPr>
          <w:rFonts w:ascii="Arial" w:hAnsi="Arial" w:cs="Arial"/>
          <w:color w:val="000000"/>
          <w:sz w:val="18"/>
          <w:szCs w:val="18"/>
        </w:rPr>
        <w:t>• Spletni prikaz procesa.</w:t>
      </w:r>
    </w:p>
    <w:p w14:paraId="179BA4AF" w14:textId="77777777" w:rsidR="00C65684" w:rsidRDefault="0026241E" w:rsidP="001E0585">
      <w:pPr>
        <w:spacing w:after="0" w:line="240" w:lineRule="auto"/>
        <w:ind w:left="709"/>
        <w:jc w:val="both"/>
      </w:pPr>
      <w:r>
        <w:rPr>
          <w:rFonts w:ascii="Arial" w:hAnsi="Arial" w:cs="Arial"/>
          <w:color w:val="000000"/>
          <w:sz w:val="18"/>
          <w:szCs w:val="18"/>
        </w:rPr>
        <w:t>• Sporočila o napakah in besedila navodil v navadnem besedilu z zgodovino napak.</w:t>
      </w:r>
    </w:p>
    <w:p w14:paraId="49097A15" w14:textId="77777777" w:rsidR="00C65684" w:rsidRDefault="0026241E" w:rsidP="001E0585">
      <w:pPr>
        <w:spacing w:after="0" w:line="240" w:lineRule="auto"/>
        <w:ind w:left="709"/>
        <w:jc w:val="both"/>
      </w:pPr>
      <w:r>
        <w:rPr>
          <w:rFonts w:ascii="Arial" w:hAnsi="Arial" w:cs="Arial"/>
          <w:color w:val="000000"/>
          <w:sz w:val="18"/>
          <w:szCs w:val="18"/>
        </w:rPr>
        <w:t>• Sporočila o vzdrževanju.</w:t>
      </w:r>
    </w:p>
    <w:p w14:paraId="0B9D4D6D" w14:textId="77777777" w:rsidR="00C65684" w:rsidRDefault="0026241E" w:rsidP="001E0585">
      <w:pPr>
        <w:spacing w:after="0" w:line="240" w:lineRule="auto"/>
        <w:ind w:left="709"/>
        <w:jc w:val="both"/>
      </w:pPr>
      <w:r>
        <w:rPr>
          <w:rFonts w:ascii="Arial" w:hAnsi="Arial" w:cs="Arial"/>
          <w:color w:val="000000"/>
          <w:sz w:val="18"/>
          <w:szCs w:val="18"/>
        </w:rPr>
        <w:t>• Prikaz in konfiguracija sistemskih matičnih podatkov.</w:t>
      </w:r>
    </w:p>
    <w:p w14:paraId="2CB00140" w14:textId="77777777" w:rsidR="00C65684" w:rsidRDefault="0026241E" w:rsidP="001E0585">
      <w:pPr>
        <w:spacing w:after="0" w:line="240" w:lineRule="auto"/>
        <w:ind w:left="709"/>
        <w:jc w:val="both"/>
      </w:pPr>
      <w:r>
        <w:rPr>
          <w:rFonts w:ascii="Arial" w:hAnsi="Arial" w:cs="Arial"/>
          <w:color w:val="000000"/>
          <w:sz w:val="18"/>
          <w:szCs w:val="18"/>
        </w:rPr>
        <w:t>• Prikaz izmerjenih vrednosti.</w:t>
      </w:r>
    </w:p>
    <w:p w14:paraId="772CC5FE" w14:textId="77777777" w:rsidR="00C65684" w:rsidRDefault="0026241E" w:rsidP="001E0585">
      <w:pPr>
        <w:spacing w:after="0" w:line="240" w:lineRule="auto"/>
        <w:ind w:left="709"/>
        <w:jc w:val="both"/>
      </w:pPr>
      <w:r>
        <w:rPr>
          <w:rFonts w:ascii="Arial" w:hAnsi="Arial" w:cs="Arial"/>
          <w:color w:val="000000"/>
          <w:sz w:val="18"/>
          <w:szCs w:val="18"/>
        </w:rPr>
        <w:t>• PLC diagnostika.</w:t>
      </w:r>
    </w:p>
    <w:p w14:paraId="0BB4A7FF" w14:textId="77777777" w:rsidR="00C65684" w:rsidRDefault="0026241E" w:rsidP="001E0585">
      <w:pPr>
        <w:spacing w:after="0" w:line="240" w:lineRule="auto"/>
        <w:ind w:left="709"/>
        <w:jc w:val="both"/>
      </w:pPr>
      <w:r>
        <w:rPr>
          <w:rFonts w:ascii="Arial" w:hAnsi="Arial" w:cs="Arial"/>
          <w:color w:val="000000"/>
          <w:sz w:val="18"/>
          <w:szCs w:val="18"/>
        </w:rPr>
        <w:t>• Upravljanje uporabnikov – prijava in izjava (raven uporabnika, uporabniška gesla in avtorizacije uporabnikov).</w:t>
      </w:r>
    </w:p>
    <w:p w14:paraId="2C9DABE4" w14:textId="77777777" w:rsidR="00C65684" w:rsidRDefault="0026241E" w:rsidP="001E0585">
      <w:pPr>
        <w:spacing w:after="0" w:line="240" w:lineRule="auto"/>
        <w:ind w:left="709"/>
        <w:jc w:val="both"/>
      </w:pPr>
      <w:r>
        <w:rPr>
          <w:rFonts w:ascii="Arial" w:hAnsi="Arial" w:cs="Arial"/>
          <w:color w:val="000000"/>
          <w:sz w:val="18"/>
          <w:szCs w:val="18"/>
        </w:rPr>
        <w:t>• Servisne funkcije.</w:t>
      </w:r>
    </w:p>
    <w:p w14:paraId="37D823E5" w14:textId="77777777" w:rsidR="00C65684" w:rsidRDefault="0026241E">
      <w:pPr>
        <w:spacing w:before="225" w:after="225" w:line="240" w:lineRule="auto"/>
        <w:jc w:val="both"/>
      </w:pPr>
      <w:r>
        <w:rPr>
          <w:rFonts w:ascii="Arial" w:hAnsi="Arial" w:cs="Arial"/>
          <w:color w:val="000000"/>
          <w:sz w:val="18"/>
          <w:szCs w:val="18"/>
        </w:rPr>
        <w:t>Upravljalna plošča čista stran mora omogočati sledeče funkcije:</w:t>
      </w:r>
    </w:p>
    <w:p w14:paraId="79E5C867" w14:textId="77777777" w:rsidR="00C65684" w:rsidRDefault="0026241E" w:rsidP="001E0585">
      <w:pPr>
        <w:spacing w:before="225" w:after="225" w:line="240" w:lineRule="auto"/>
      </w:pPr>
      <w:r>
        <w:rPr>
          <w:rFonts w:ascii="Arial" w:hAnsi="Arial" w:cs="Arial"/>
          <w:color w:val="000000"/>
          <w:sz w:val="18"/>
          <w:szCs w:val="18"/>
        </w:rPr>
        <w:t>LCD displej, VGA resolucije najmanj 240 x 64, dimenzije najmanj 98.4 mm x 26.2 mm).</w:t>
      </w:r>
      <w:r>
        <w:rPr>
          <w:rFonts w:ascii="Arial" w:hAnsi="Arial" w:cs="Arial"/>
          <w:color w:val="000000"/>
          <w:sz w:val="18"/>
          <w:szCs w:val="18"/>
        </w:rPr>
        <w:br/>
        <w:t>Na upravljalni plošči se morajo izpisati obvestila uporabnikom o statusu naprave.</w:t>
      </w:r>
      <w:r>
        <w:rPr>
          <w:rFonts w:ascii="Arial" w:hAnsi="Arial" w:cs="Arial"/>
          <w:color w:val="000000"/>
          <w:sz w:val="18"/>
          <w:szCs w:val="18"/>
        </w:rPr>
        <w:br/>
        <w:t>Na upravljalni plošči mora biti tipka za ukaz odpiranje/zapiranje vrat.</w:t>
      </w:r>
      <w:r>
        <w:rPr>
          <w:rFonts w:ascii="Arial" w:hAnsi="Arial" w:cs="Arial"/>
          <w:color w:val="000000"/>
          <w:sz w:val="18"/>
          <w:szCs w:val="18"/>
        </w:rPr>
        <w:br/>
        <w:t>Na upravljalni plošči mora biti integriran tiskalnik, ki omogoča izpis posamezne polnitve.</w:t>
      </w:r>
    </w:p>
    <w:p w14:paraId="7F460ACE" w14:textId="77777777" w:rsidR="00C65684" w:rsidRDefault="0026241E">
      <w:pPr>
        <w:spacing w:before="225" w:after="225" w:line="240" w:lineRule="auto"/>
        <w:jc w:val="both"/>
      </w:pPr>
      <w:r>
        <w:rPr>
          <w:rFonts w:ascii="Arial" w:hAnsi="Arial" w:cs="Arial"/>
          <w:color w:val="000000"/>
          <w:sz w:val="18"/>
          <w:szCs w:val="18"/>
        </w:rPr>
        <w:t>PROGRAMI TERMODEZINFEKCIJE</w:t>
      </w:r>
    </w:p>
    <w:p w14:paraId="3D19768C" w14:textId="77777777" w:rsidR="00C65684" w:rsidRDefault="0026241E">
      <w:pPr>
        <w:spacing w:before="225" w:after="225" w:line="240" w:lineRule="auto"/>
        <w:jc w:val="both"/>
      </w:pPr>
      <w:r>
        <w:rPr>
          <w:rFonts w:ascii="Arial" w:hAnsi="Arial" w:cs="Arial"/>
          <w:color w:val="000000"/>
          <w:sz w:val="18"/>
          <w:szCs w:val="18"/>
        </w:rPr>
        <w:t>Aparat mora omogočati najmanj sledeče programe:</w:t>
      </w:r>
    </w:p>
    <w:p w14:paraId="14E5C07D" w14:textId="77777777" w:rsidR="00C65684" w:rsidRDefault="0026241E" w:rsidP="001E0585">
      <w:pPr>
        <w:spacing w:before="225" w:after="225" w:line="240" w:lineRule="auto"/>
      </w:pPr>
      <w:r>
        <w:rPr>
          <w:rFonts w:ascii="Arial" w:hAnsi="Arial" w:cs="Arial"/>
          <w:color w:val="000000"/>
          <w:sz w:val="18"/>
          <w:szCs w:val="18"/>
        </w:rPr>
        <w:t>Termodezinfekcija 93°C (dosežena in izračunana v skladu z vrednostjo A-0.</w:t>
      </w:r>
      <w:r>
        <w:rPr>
          <w:rFonts w:ascii="Arial" w:hAnsi="Arial" w:cs="Arial"/>
          <w:color w:val="000000"/>
          <w:sz w:val="18"/>
          <w:szCs w:val="18"/>
        </w:rPr>
        <w:br/>
        <w:t>Pranje s sušenjem 60°C</w:t>
      </w:r>
      <w:r>
        <w:rPr>
          <w:rFonts w:ascii="Arial" w:hAnsi="Arial" w:cs="Arial"/>
          <w:color w:val="000000"/>
          <w:sz w:val="18"/>
          <w:szCs w:val="18"/>
        </w:rPr>
        <w:br/>
        <w:t>Pranje s sušenjem 50°C</w:t>
      </w:r>
    </w:p>
    <w:p w14:paraId="4D1636E7" w14:textId="77777777" w:rsidR="00C65684" w:rsidRDefault="0026241E">
      <w:pPr>
        <w:spacing w:before="225" w:after="225" w:line="240" w:lineRule="auto"/>
        <w:jc w:val="both"/>
      </w:pPr>
      <w:r>
        <w:rPr>
          <w:rFonts w:ascii="Arial" w:hAnsi="Arial" w:cs="Arial"/>
          <w:color w:val="000000"/>
          <w:sz w:val="18"/>
          <w:szCs w:val="18"/>
        </w:rPr>
        <w:t>ČRPALKA ZA DOZIRANJE</w:t>
      </w:r>
    </w:p>
    <w:p w14:paraId="68451E4C" w14:textId="77777777" w:rsidR="00C65684" w:rsidRDefault="0026241E">
      <w:pPr>
        <w:spacing w:before="225" w:after="225" w:line="240" w:lineRule="auto"/>
        <w:jc w:val="both"/>
      </w:pPr>
      <w:r>
        <w:rPr>
          <w:rFonts w:ascii="Arial" w:hAnsi="Arial" w:cs="Arial"/>
          <w:color w:val="000000"/>
          <w:sz w:val="18"/>
          <w:szCs w:val="18"/>
        </w:rPr>
        <w:lastRenderedPageBreak/>
        <w:t>Termodezinfektor  na bo opremljen s samodejnimi dozirnimi črpalkami s kontrolo nivoja dozirnih sredstev.  V primeru prenizke ravni sredstev se mora aktivirati alarm. Termodezinfektor naj bo opremljen z najmanj 3 popolnoma samodejnimi dozirnimi črpalkami za detergente, z možnostjo nadgradnje oziroma dodajanja še dodatnih 2 črpalk. </w:t>
      </w:r>
    </w:p>
    <w:p w14:paraId="3EA83668" w14:textId="77777777" w:rsidR="00C65684" w:rsidRDefault="0026241E">
      <w:pPr>
        <w:spacing w:before="225" w:after="225" w:line="240" w:lineRule="auto"/>
        <w:jc w:val="both"/>
      </w:pPr>
      <w:r>
        <w:rPr>
          <w:rFonts w:ascii="Arial" w:hAnsi="Arial" w:cs="Arial"/>
          <w:color w:val="000000"/>
          <w:sz w:val="18"/>
          <w:szCs w:val="18"/>
        </w:rPr>
        <w:t>Pretok dozirnih črpalk naj bo minimalno 10 L/h. Pretok morajo nadzirati senzorji pretoka za vsako dozirno črpalko. Vsaka dozirna črpalka naj bo opremljena z eno kontrolo praznega nivoja posode detergenta (centralne posode). V primeru nizkega nivoja se mora prikazati alarm na nadzorni plošči.</w:t>
      </w:r>
    </w:p>
    <w:p w14:paraId="563C03BB" w14:textId="77777777" w:rsidR="00C65684" w:rsidRDefault="0026241E">
      <w:pPr>
        <w:spacing w:before="225" w:after="225" w:line="240" w:lineRule="auto"/>
        <w:jc w:val="both"/>
        <w:rPr>
          <w:rFonts w:ascii="Arial" w:hAnsi="Arial" w:cs="Arial"/>
          <w:color w:val="000000"/>
          <w:sz w:val="18"/>
          <w:szCs w:val="18"/>
        </w:rPr>
      </w:pPr>
      <w:r>
        <w:rPr>
          <w:rFonts w:ascii="Arial" w:hAnsi="Arial" w:cs="Arial"/>
          <w:color w:val="000000"/>
          <w:sz w:val="18"/>
          <w:szCs w:val="18"/>
        </w:rPr>
        <w:t>Material rotorja črpalke za pranje mora biti narejen iz nerjavečega jekla. Termodezinfektor mora omogočati sistem polnjenja, ki omogoča prihranke pri porabi vode, električne energije in detergentov. Minimalna zmogljivost črpalke za pranje 900 l / min.</w:t>
      </w:r>
    </w:p>
    <w:p w14:paraId="057A2B3D" w14:textId="12481388" w:rsidR="002C6693" w:rsidRPr="00795043" w:rsidRDefault="002C6693">
      <w:pPr>
        <w:spacing w:before="225" w:after="225" w:line="240" w:lineRule="auto"/>
        <w:jc w:val="both"/>
        <w:rPr>
          <w:rFonts w:ascii="Arial" w:hAnsi="Arial" w:cs="Arial"/>
          <w:sz w:val="18"/>
          <w:szCs w:val="18"/>
        </w:rPr>
      </w:pPr>
      <w:r w:rsidRPr="00795043">
        <w:rPr>
          <w:rFonts w:ascii="Arial" w:hAnsi="Arial" w:cs="Arial"/>
          <w:sz w:val="18"/>
          <w:szCs w:val="18"/>
        </w:rPr>
        <w:t xml:space="preserve">Sistem doziranja sredstev mora biti prilagojen </w:t>
      </w:r>
      <w:r w:rsidR="00FD64C6" w:rsidRPr="00795043">
        <w:rPr>
          <w:rFonts w:ascii="Arial" w:hAnsi="Arial" w:cs="Arial"/>
          <w:sz w:val="18"/>
          <w:szCs w:val="18"/>
        </w:rPr>
        <w:t xml:space="preserve">in priključen </w:t>
      </w:r>
      <w:r w:rsidRPr="00795043">
        <w:rPr>
          <w:rFonts w:ascii="Arial" w:hAnsi="Arial" w:cs="Arial"/>
          <w:sz w:val="18"/>
          <w:szCs w:val="18"/>
        </w:rPr>
        <w:t xml:space="preserve">na obstoječ centralni dozirni sistem </w:t>
      </w:r>
      <w:r w:rsidR="00FD64C6" w:rsidRPr="00795043">
        <w:rPr>
          <w:rFonts w:ascii="Arial" w:hAnsi="Arial" w:cs="Arial"/>
          <w:sz w:val="18"/>
          <w:szCs w:val="18"/>
        </w:rPr>
        <w:t xml:space="preserve">obstoječih </w:t>
      </w:r>
      <w:proofErr w:type="spellStart"/>
      <w:r w:rsidR="00FD64C6" w:rsidRPr="00795043">
        <w:rPr>
          <w:rFonts w:ascii="Arial" w:hAnsi="Arial" w:cs="Arial"/>
          <w:sz w:val="18"/>
          <w:szCs w:val="18"/>
        </w:rPr>
        <w:t>termodezinfektorjev</w:t>
      </w:r>
      <w:proofErr w:type="spellEnd"/>
      <w:r w:rsidR="00FD64C6" w:rsidRPr="00795043">
        <w:rPr>
          <w:rFonts w:ascii="Arial" w:hAnsi="Arial" w:cs="Arial"/>
          <w:sz w:val="18"/>
          <w:szCs w:val="18"/>
        </w:rPr>
        <w:t>.</w:t>
      </w:r>
    </w:p>
    <w:p w14:paraId="5767EF81" w14:textId="77777777" w:rsidR="00C65684" w:rsidRPr="00795043" w:rsidRDefault="0026241E">
      <w:pPr>
        <w:spacing w:before="225" w:after="225" w:line="240" w:lineRule="auto"/>
        <w:jc w:val="both"/>
      </w:pPr>
      <w:r w:rsidRPr="00795043">
        <w:rPr>
          <w:rFonts w:ascii="Arial" w:hAnsi="Arial" w:cs="Arial"/>
          <w:sz w:val="18"/>
          <w:szCs w:val="18"/>
        </w:rPr>
        <w:t>OGREVANJE IN SUŠENJE</w:t>
      </w:r>
    </w:p>
    <w:p w14:paraId="495C0825" w14:textId="77777777" w:rsidR="00C65684" w:rsidRPr="00795043" w:rsidRDefault="0026241E">
      <w:pPr>
        <w:spacing w:before="225" w:after="225" w:line="240" w:lineRule="auto"/>
        <w:jc w:val="both"/>
      </w:pPr>
      <w:r w:rsidRPr="00795043">
        <w:rPr>
          <w:rFonts w:ascii="Arial" w:hAnsi="Arial" w:cs="Arial"/>
          <w:sz w:val="18"/>
          <w:szCs w:val="18"/>
        </w:rPr>
        <w:t>Termodezinfektor bo priključen na obstoječi sistem ogrevanja. Ogrevanje komore in sušenje mora biti  električno.</w:t>
      </w:r>
    </w:p>
    <w:p w14:paraId="6AB15CF0" w14:textId="77777777" w:rsidR="00C65684" w:rsidRPr="00795043" w:rsidRDefault="0026241E">
      <w:pPr>
        <w:spacing w:before="225" w:after="225" w:line="240" w:lineRule="auto"/>
        <w:jc w:val="both"/>
      </w:pPr>
      <w:r w:rsidRPr="00795043">
        <w:rPr>
          <w:rFonts w:ascii="Arial" w:hAnsi="Arial" w:cs="Arial"/>
          <w:sz w:val="18"/>
          <w:szCs w:val="18"/>
        </w:rPr>
        <w:t>Termodezinfektor naj bo opremljen dvema visokozmogljiva električnima sušilcema (500 m3/h), ki omogočata grelno moč 10,5 KW. Brez krtačni motorji morajo biti sestavljeni iz materialov na način, da ne prihaja do onesnaženja zračnih filtrov in grelnih elementov.</w:t>
      </w:r>
    </w:p>
    <w:p w14:paraId="314759CD" w14:textId="77777777" w:rsidR="00C65684" w:rsidRPr="00795043" w:rsidRDefault="0026241E">
      <w:pPr>
        <w:spacing w:before="225" w:after="225" w:line="240" w:lineRule="auto"/>
        <w:jc w:val="both"/>
        <w:rPr>
          <w:rFonts w:ascii="Arial" w:hAnsi="Arial" w:cs="Arial"/>
          <w:sz w:val="18"/>
          <w:szCs w:val="18"/>
        </w:rPr>
      </w:pPr>
      <w:r w:rsidRPr="00795043">
        <w:rPr>
          <w:rFonts w:ascii="Arial" w:hAnsi="Arial" w:cs="Arial"/>
          <w:sz w:val="18"/>
          <w:szCs w:val="18"/>
        </w:rPr>
        <w:t>Sušenje naj bo električno z ventilatorjem kapacitete min. 650 mᶟ / h,  grelnim elementom in filtrom HEPA H13, stopnje zadrževanja najmanj 99,95 %.</w:t>
      </w:r>
    </w:p>
    <w:p w14:paraId="4D5E12D1" w14:textId="23B9E87C" w:rsidR="000C46D3" w:rsidRPr="00795043" w:rsidRDefault="000C46D3">
      <w:pPr>
        <w:spacing w:before="225" w:after="225" w:line="240" w:lineRule="auto"/>
        <w:jc w:val="both"/>
      </w:pPr>
      <w:r w:rsidRPr="00795043">
        <w:rPr>
          <w:rFonts w:ascii="Arial" w:hAnsi="Arial" w:cs="Arial"/>
          <w:sz w:val="18"/>
          <w:szCs w:val="18"/>
        </w:rPr>
        <w:t xml:space="preserve">Izpuh zraka iz </w:t>
      </w:r>
      <w:proofErr w:type="spellStart"/>
      <w:r w:rsidRPr="00795043">
        <w:rPr>
          <w:rFonts w:ascii="Arial" w:hAnsi="Arial" w:cs="Arial"/>
          <w:sz w:val="18"/>
          <w:szCs w:val="18"/>
        </w:rPr>
        <w:t>termodezinfektorja</w:t>
      </w:r>
      <w:proofErr w:type="spellEnd"/>
      <w:r w:rsidRPr="00795043">
        <w:rPr>
          <w:rFonts w:ascii="Arial" w:hAnsi="Arial" w:cs="Arial"/>
          <w:sz w:val="18"/>
          <w:szCs w:val="18"/>
        </w:rPr>
        <w:t xml:space="preserve"> mora biti izveden in priključen na obstoječ sistem odvoda zraka </w:t>
      </w:r>
      <w:r w:rsidR="00D74EF5" w:rsidRPr="00795043">
        <w:rPr>
          <w:rFonts w:ascii="Arial" w:hAnsi="Arial" w:cs="Arial"/>
          <w:sz w:val="18"/>
          <w:szCs w:val="18"/>
        </w:rPr>
        <w:t xml:space="preserve">iz </w:t>
      </w:r>
      <w:r w:rsidRPr="00795043">
        <w:rPr>
          <w:rFonts w:ascii="Arial" w:hAnsi="Arial" w:cs="Arial"/>
          <w:sz w:val="18"/>
          <w:szCs w:val="18"/>
        </w:rPr>
        <w:t xml:space="preserve">centralne sterilizacije. </w:t>
      </w:r>
    </w:p>
    <w:p w14:paraId="194CD58E" w14:textId="77777777" w:rsidR="00C65684" w:rsidRDefault="0026241E">
      <w:pPr>
        <w:spacing w:before="225" w:after="225" w:line="240" w:lineRule="auto"/>
        <w:jc w:val="both"/>
      </w:pPr>
      <w:r>
        <w:rPr>
          <w:rFonts w:ascii="Arial" w:hAnsi="Arial" w:cs="Arial"/>
          <w:color w:val="000000"/>
          <w:sz w:val="18"/>
          <w:szCs w:val="18"/>
        </w:rPr>
        <w:t>SKLADNOST TERMODEZINFEKTORJA</w:t>
      </w:r>
    </w:p>
    <w:p w14:paraId="33A97863" w14:textId="77777777" w:rsidR="00C65684" w:rsidRDefault="0026241E" w:rsidP="001E0585">
      <w:pPr>
        <w:spacing w:before="225" w:after="225" w:line="240" w:lineRule="auto"/>
      </w:pPr>
      <w:r>
        <w:rPr>
          <w:rFonts w:ascii="Arial" w:hAnsi="Arial" w:cs="Arial"/>
          <w:color w:val="000000"/>
          <w:sz w:val="18"/>
          <w:szCs w:val="18"/>
        </w:rPr>
        <w:t>Termodezinfektor naj bo izdelan iz kislinsko odpornega nerjavečega jekla, skladno s standardom SIST EN 15883-1, -2.</w:t>
      </w:r>
    </w:p>
    <w:p w14:paraId="077C329A" w14:textId="77777777" w:rsidR="00C65684" w:rsidRDefault="0026241E" w:rsidP="001E0585">
      <w:pPr>
        <w:spacing w:before="225" w:after="225" w:line="240" w:lineRule="auto"/>
      </w:pPr>
      <w:r>
        <w:rPr>
          <w:rFonts w:ascii="Arial" w:hAnsi="Arial" w:cs="Arial"/>
          <w:color w:val="000000"/>
          <w:sz w:val="18"/>
          <w:szCs w:val="18"/>
        </w:rPr>
        <w:t>Skladnost z direktivo o medicinskih pripomočkih 93/42/EEC.</w:t>
      </w:r>
      <w:r>
        <w:rPr>
          <w:rFonts w:ascii="Arial" w:hAnsi="Arial" w:cs="Arial"/>
          <w:color w:val="000000"/>
          <w:sz w:val="18"/>
          <w:szCs w:val="18"/>
        </w:rPr>
        <w:br/>
        <w:t>Varnost: EN IEC 61010-1, EN IEC 61010-2-040</w:t>
      </w:r>
    </w:p>
    <w:p w14:paraId="42AE001B" w14:textId="77777777" w:rsidR="00C65684" w:rsidRDefault="0026241E">
      <w:pPr>
        <w:spacing w:before="225" w:after="225" w:line="240" w:lineRule="auto"/>
        <w:jc w:val="both"/>
      </w:pPr>
      <w:r>
        <w:rPr>
          <w:rFonts w:ascii="Arial" w:hAnsi="Arial" w:cs="Arial"/>
          <w:color w:val="000000"/>
          <w:sz w:val="18"/>
          <w:szCs w:val="18"/>
        </w:rPr>
        <w:t>Dobavitelj naj obvezno priloži CE certifikat, Izjavo o skladnosti in zgoraj navedene certifikate.</w:t>
      </w:r>
    </w:p>
    <w:p w14:paraId="2846F48F" w14:textId="77777777" w:rsidR="00C65684" w:rsidRDefault="0026241E">
      <w:pPr>
        <w:spacing w:before="225" w:after="225" w:line="240" w:lineRule="auto"/>
        <w:jc w:val="both"/>
      </w:pPr>
      <w:r>
        <w:rPr>
          <w:rFonts w:ascii="Arial" w:hAnsi="Arial" w:cs="Arial"/>
          <w:color w:val="000000"/>
          <w:sz w:val="18"/>
          <w:szCs w:val="18"/>
        </w:rPr>
        <w:t>VOZIČEK ZA TERMODEZINFEKTOR IN VLOŽNI VOZIČEK</w:t>
      </w:r>
    </w:p>
    <w:p w14:paraId="4520E93E" w14:textId="77777777" w:rsidR="00C65684" w:rsidRDefault="0026241E" w:rsidP="001E0585">
      <w:pPr>
        <w:spacing w:before="225" w:after="225" w:line="240" w:lineRule="auto"/>
      </w:pPr>
      <w:r>
        <w:rPr>
          <w:rFonts w:ascii="Arial" w:hAnsi="Arial" w:cs="Arial"/>
          <w:color w:val="000000"/>
          <w:sz w:val="18"/>
          <w:szCs w:val="18"/>
        </w:rPr>
        <w:t>Voziček za termodezinfektor – 2X (na čisti in nečisti strani) mora biti vključen v ceno. Kompatibilnost z termodezinfektorjem. Imeti mora nameščen zavorni mehanizem, ki omogoča stabilnost vozička pri nalaganju in razlaganju aparata.</w:t>
      </w:r>
      <w:r>
        <w:rPr>
          <w:rFonts w:ascii="Arial" w:hAnsi="Arial" w:cs="Arial"/>
          <w:color w:val="000000"/>
          <w:sz w:val="18"/>
          <w:szCs w:val="18"/>
        </w:rPr>
        <w:br/>
        <w:t>Vložni voziček – 2 x: 1 x štiri nivojski in 1 x pet nivojski.</w:t>
      </w:r>
      <w:r>
        <w:rPr>
          <w:rFonts w:ascii="Arial" w:hAnsi="Arial" w:cs="Arial"/>
          <w:color w:val="000000"/>
          <w:sz w:val="18"/>
          <w:szCs w:val="18"/>
        </w:rPr>
        <w:br/>
        <w:t>Vložni voziček štiri nivojski (12 DIN košar) mora imeti možnost odstranitve dveh nivojev in mora vsebovati najmanj 6 priključkov za dodatne nastavke (endoskopski instrumenti).</w:t>
      </w:r>
      <w:r>
        <w:rPr>
          <w:rFonts w:ascii="Arial" w:hAnsi="Arial" w:cs="Arial"/>
          <w:color w:val="000000"/>
          <w:sz w:val="18"/>
          <w:szCs w:val="18"/>
        </w:rPr>
        <w:br/>
        <w:t>Vložni voziček pet nivojski (15 DIN košar) mora imeti možnost odstranitve dveh nivojev in mora vsebovati najmanj 8 priključkov za dodatne nastavke (endoskopski instrumenti).</w:t>
      </w:r>
    </w:p>
    <w:p w14:paraId="1AA0BA74" w14:textId="77777777" w:rsidR="00C65684" w:rsidRDefault="0026241E">
      <w:pPr>
        <w:spacing w:before="225" w:after="225" w:line="240" w:lineRule="auto"/>
        <w:jc w:val="both"/>
      </w:pPr>
      <w:r>
        <w:rPr>
          <w:rFonts w:ascii="Arial" w:hAnsi="Arial" w:cs="Arial"/>
          <w:color w:val="000000"/>
          <w:sz w:val="18"/>
          <w:szCs w:val="18"/>
        </w:rPr>
        <w:t>DODATNI NASTAVKI ZA TERMODEZINFEKCIJSKO OBDELAVO INSTRUMENTOV Z LUMNI</w:t>
      </w:r>
    </w:p>
    <w:p w14:paraId="231DC032" w14:textId="77777777" w:rsidR="00C65684" w:rsidRDefault="0026241E" w:rsidP="001E0585">
      <w:pPr>
        <w:spacing w:before="225" w:after="225" w:line="240" w:lineRule="auto"/>
      </w:pPr>
      <w:r>
        <w:rPr>
          <w:rFonts w:ascii="Arial" w:hAnsi="Arial" w:cs="Arial"/>
          <w:color w:val="000000"/>
          <w:sz w:val="18"/>
          <w:szCs w:val="18"/>
        </w:rPr>
        <w:t>1 x adapter, kompatibilen z vložnim vozičkom in razdelilnikom</w:t>
      </w:r>
      <w:r>
        <w:rPr>
          <w:rFonts w:ascii="Arial" w:hAnsi="Arial" w:cs="Arial"/>
          <w:color w:val="000000"/>
          <w:sz w:val="18"/>
          <w:szCs w:val="18"/>
        </w:rPr>
        <w:br/>
        <w:t>1x razdelilnik za izpiranje instrumentov z lumnom kompatibilen z adapterjem. Razdelilnik naj vključuje: </w:t>
      </w:r>
    </w:p>
    <w:p w14:paraId="4762FFA7" w14:textId="77777777" w:rsidR="00C65684" w:rsidRDefault="0026241E" w:rsidP="001E0585">
      <w:pPr>
        <w:spacing w:before="225" w:after="225" w:line="240" w:lineRule="auto"/>
      </w:pPr>
      <w:r>
        <w:rPr>
          <w:rFonts w:ascii="Arial" w:hAnsi="Arial" w:cs="Arial"/>
          <w:color w:val="000000"/>
          <w:sz w:val="18"/>
          <w:szCs w:val="18"/>
        </w:rPr>
        <w:t>6 izplakovalnih priključkov s samozapiralnimi pokrovčki, D = Ø 5 mm za priključne adapterje in instrumente do D = Ø 6 mm</w:t>
      </w:r>
      <w:r>
        <w:rPr>
          <w:rFonts w:ascii="Arial" w:hAnsi="Arial" w:cs="Arial"/>
          <w:color w:val="000000"/>
          <w:sz w:val="18"/>
          <w:szCs w:val="18"/>
        </w:rPr>
        <w:br/>
        <w:t>Cev silikonska D = Ø 6 mm, L = minimalno 600 mm in priključni adapter, primeren za »Priključno stojalo za splakovalne razdelilnike«</w:t>
      </w:r>
      <w:r>
        <w:rPr>
          <w:rFonts w:ascii="Arial" w:hAnsi="Arial" w:cs="Arial"/>
          <w:color w:val="000000"/>
          <w:sz w:val="18"/>
          <w:szCs w:val="18"/>
        </w:rPr>
        <w:br/>
        <w:t>Sistem za fiksacijo na vložni voziček (FX).</w:t>
      </w:r>
    </w:p>
    <w:p w14:paraId="3BF67A11" w14:textId="77777777" w:rsidR="00C65684" w:rsidRDefault="0026241E" w:rsidP="001E0585">
      <w:pPr>
        <w:spacing w:before="225" w:after="225" w:line="240" w:lineRule="auto"/>
      </w:pPr>
      <w:r>
        <w:rPr>
          <w:rFonts w:ascii="Arial" w:hAnsi="Arial" w:cs="Arial"/>
          <w:color w:val="000000"/>
          <w:sz w:val="18"/>
          <w:szCs w:val="18"/>
        </w:rPr>
        <w:t>1x razdelilnik za izpiranje instrumentov z lumnom kompatibilen z adapterjem. Razdelilnik naj vključuje: </w:t>
      </w:r>
    </w:p>
    <w:p w14:paraId="79B5B431" w14:textId="77777777" w:rsidR="00C65684" w:rsidRDefault="0026241E" w:rsidP="001E0585">
      <w:pPr>
        <w:spacing w:before="225" w:after="225" w:line="240" w:lineRule="auto"/>
      </w:pPr>
      <w:r>
        <w:rPr>
          <w:rFonts w:ascii="Arial" w:hAnsi="Arial" w:cs="Arial"/>
          <w:color w:val="000000"/>
          <w:sz w:val="18"/>
          <w:szCs w:val="18"/>
        </w:rPr>
        <w:lastRenderedPageBreak/>
        <w:t>8 izplakovalnih priključkov s samozapiralnimi pokrovčki, D = Ø 5 mm za priključne adapterje in instrumente do D = Ø 6 mm</w:t>
      </w:r>
      <w:r>
        <w:rPr>
          <w:rFonts w:ascii="Arial" w:hAnsi="Arial" w:cs="Arial"/>
          <w:color w:val="000000"/>
          <w:sz w:val="18"/>
          <w:szCs w:val="18"/>
        </w:rPr>
        <w:br/>
        <w:t>Cev silikonska D = Ø 6 mm, L = minimalno 600 mm in priključni adapter, primeren za »Priključno stojalo za splakovalne razdelilnike«</w:t>
      </w:r>
      <w:r>
        <w:rPr>
          <w:rFonts w:ascii="Arial" w:hAnsi="Arial" w:cs="Arial"/>
          <w:color w:val="000000"/>
          <w:sz w:val="18"/>
          <w:szCs w:val="18"/>
        </w:rPr>
        <w:br/>
        <w:t>Sistem za fiksacijo na vložni voziček (FX).</w:t>
      </w:r>
    </w:p>
    <w:p w14:paraId="4ACEA9B8" w14:textId="77777777" w:rsidR="00C65684" w:rsidRDefault="0026241E" w:rsidP="001E0585">
      <w:pPr>
        <w:spacing w:before="225" w:after="225" w:line="240" w:lineRule="auto"/>
      </w:pPr>
      <w:r>
        <w:rPr>
          <w:rFonts w:ascii="Arial" w:hAnsi="Arial" w:cs="Arial"/>
          <w:color w:val="000000"/>
          <w:sz w:val="18"/>
          <w:szCs w:val="18"/>
        </w:rPr>
        <w:t>1x nastavki šobe kompatibilni z razdelilnikom – za pranje cevi D = Ø 3 mm, L = minimalno 80 mm,</w:t>
      </w:r>
      <w:r>
        <w:rPr>
          <w:rFonts w:ascii="Arial" w:hAnsi="Arial" w:cs="Arial"/>
          <w:color w:val="000000"/>
          <w:sz w:val="18"/>
          <w:szCs w:val="18"/>
        </w:rPr>
        <w:br/>
        <w:t>1x nastavki šobe kompatibilni z razdelilnikom – za pranje cevi D = Ø 4 mm, L = minimalno 120 mm.</w:t>
      </w:r>
    </w:p>
    <w:p w14:paraId="7551E3AA" w14:textId="77777777" w:rsidR="00C65684" w:rsidRDefault="0026241E">
      <w:pPr>
        <w:spacing w:before="225" w:after="225" w:line="240" w:lineRule="auto"/>
        <w:jc w:val="both"/>
      </w:pPr>
      <w:r>
        <w:rPr>
          <w:rFonts w:ascii="Arial" w:hAnsi="Arial" w:cs="Arial"/>
          <w:color w:val="000000"/>
          <w:sz w:val="18"/>
          <w:szCs w:val="18"/>
        </w:rPr>
        <w:t>VALIDACIJA TERMODEZINFEKTORJA</w:t>
      </w:r>
    </w:p>
    <w:p w14:paraId="6197D935" w14:textId="77777777" w:rsidR="00C65684" w:rsidRDefault="0026241E">
      <w:pPr>
        <w:spacing w:before="225" w:after="225" w:line="240" w:lineRule="auto"/>
        <w:jc w:val="both"/>
      </w:pPr>
      <w:r>
        <w:rPr>
          <w:rFonts w:ascii="Arial" w:hAnsi="Arial" w:cs="Arial"/>
          <w:color w:val="000000"/>
          <w:sz w:val="18"/>
          <w:szCs w:val="18"/>
        </w:rPr>
        <w:t>Ponudnik mora zagotoviti postavitveno validacijo termodezinfektorja.</w:t>
      </w:r>
    </w:p>
    <w:p w14:paraId="1974A830" w14:textId="77777777" w:rsidR="00C65684" w:rsidRDefault="0026241E">
      <w:pPr>
        <w:spacing w:before="225" w:after="225" w:line="240" w:lineRule="auto"/>
        <w:jc w:val="both"/>
      </w:pPr>
      <w:r>
        <w:rPr>
          <w:rFonts w:ascii="Arial" w:hAnsi="Arial" w:cs="Arial"/>
          <w:color w:val="000000"/>
          <w:sz w:val="18"/>
          <w:szCs w:val="18"/>
        </w:rPr>
        <w:t>EDUKACIJA ZAPOSLENIH IN NAVODILO O DELOVANJU IN ROKOVANJU</w:t>
      </w:r>
    </w:p>
    <w:p w14:paraId="2B64FC6D" w14:textId="77777777" w:rsidR="00C65684" w:rsidRDefault="0026241E">
      <w:pPr>
        <w:spacing w:before="225" w:after="225" w:line="240" w:lineRule="auto"/>
        <w:jc w:val="both"/>
      </w:pPr>
      <w:r>
        <w:rPr>
          <w:rFonts w:ascii="Arial" w:hAnsi="Arial" w:cs="Arial"/>
          <w:color w:val="000000"/>
          <w:sz w:val="18"/>
          <w:szCs w:val="18"/>
        </w:rPr>
        <w:t>Ponudnik mora izvesti edukacijo zaposlenih. Priložiti mora navodila za rokovanje z termodezinfektorjem  v slovenskem jeziku in pripadajočo originalno dokumentacijo.</w:t>
      </w:r>
    </w:p>
    <w:p w14:paraId="5C34A3E8" w14:textId="77777777" w:rsidR="00C65684" w:rsidRDefault="0026241E">
      <w:pPr>
        <w:spacing w:before="225" w:after="225" w:line="240" w:lineRule="auto"/>
        <w:jc w:val="both"/>
      </w:pPr>
      <w:r>
        <w:rPr>
          <w:rFonts w:ascii="Arial" w:hAnsi="Arial" w:cs="Arial"/>
          <w:color w:val="000000"/>
          <w:sz w:val="18"/>
          <w:szCs w:val="18"/>
        </w:rPr>
        <w:t>GARANCIJA, PREVENTIVNO VZDRŽEVANJE in SERVISNE STORITVE</w:t>
      </w:r>
    </w:p>
    <w:p w14:paraId="6A80F1F7" w14:textId="0B85DC20" w:rsidR="00C65684" w:rsidRDefault="0026241E">
      <w:pPr>
        <w:spacing w:before="225" w:after="225" w:line="240" w:lineRule="auto"/>
        <w:jc w:val="both"/>
      </w:pPr>
      <w:r>
        <w:rPr>
          <w:rFonts w:ascii="Arial" w:hAnsi="Arial" w:cs="Arial"/>
          <w:color w:val="000000"/>
          <w:sz w:val="18"/>
          <w:szCs w:val="18"/>
        </w:rPr>
        <w:t>POSTAVITEV TERMODEZINFEKTORJA</w:t>
      </w:r>
    </w:p>
    <w:p w14:paraId="6FCF8624" w14:textId="77777777" w:rsidR="00C65684" w:rsidRDefault="0026241E">
      <w:pPr>
        <w:spacing w:before="225" w:after="225" w:line="240" w:lineRule="auto"/>
        <w:jc w:val="both"/>
      </w:pPr>
      <w:r>
        <w:rPr>
          <w:rFonts w:ascii="Arial" w:hAnsi="Arial" w:cs="Arial"/>
          <w:color w:val="000000"/>
          <w:sz w:val="18"/>
          <w:szCs w:val="18"/>
        </w:rPr>
        <w:t>Po postavitvi termodezinfektorja se morajo morebitne ostale odprtine zapreti z nerjavečim jeklom primerne kvalitete tako, da se aparat primerno umesti v že obstoječo konstrukcijo. Nerjaveče jeklo mora biti primerne kvalitete za čiščenje in razkuževanje.</w:t>
      </w:r>
    </w:p>
    <w:p w14:paraId="075A051F" w14:textId="77777777" w:rsidR="00C65684" w:rsidRDefault="0026241E">
      <w:pPr>
        <w:spacing w:before="225" w:after="225" w:line="240" w:lineRule="auto"/>
        <w:jc w:val="both"/>
      </w:pPr>
      <w:r>
        <w:rPr>
          <w:rFonts w:ascii="Arial" w:hAnsi="Arial" w:cs="Arial"/>
          <w:color w:val="000000"/>
          <w:sz w:val="18"/>
          <w:szCs w:val="18"/>
        </w:rPr>
        <w:t>Za izdelavo ponudbe je obvezen ogled stanja na lokaciji. V primeru, da ponudnik ne opravi ogleda se šteje, da so v ponudbi zajeti vsi stroški potrebni za popolno delovanje termodezinfektorja.</w:t>
      </w:r>
    </w:p>
    <w:p w14:paraId="23833B6C" w14:textId="77777777" w:rsidR="00C65684" w:rsidRDefault="0026241E">
      <w:pPr>
        <w:spacing w:before="225" w:after="225" w:line="240" w:lineRule="auto"/>
        <w:jc w:val="both"/>
      </w:pPr>
      <w:r>
        <w:rPr>
          <w:rFonts w:ascii="Arial" w:hAnsi="Arial" w:cs="Arial"/>
          <w:color w:val="000000"/>
          <w:sz w:val="18"/>
          <w:szCs w:val="18"/>
        </w:rPr>
        <w:t>Visoko zmogljiva vakuumska črpalka mora biti zaradi tišjega delovanja nameščena na vibracijskih izolatorjih. Sterilizator mora imeti vakuumsko črpalko z vodnim obročem in sistemom za varčevanje z vodo s ponovnim kroženjem in nadzorom temperature odpadne vode.</w:t>
      </w:r>
    </w:p>
    <w:p w14:paraId="7C8B6ACF" w14:textId="77777777" w:rsidR="00C65684" w:rsidRDefault="0026241E">
      <w:pPr>
        <w:spacing w:before="225" w:after="225" w:line="240" w:lineRule="auto"/>
        <w:jc w:val="both"/>
      </w:pPr>
      <w:r>
        <w:rPr>
          <w:rFonts w:ascii="Arial" w:hAnsi="Arial" w:cs="Arial"/>
          <w:color w:val="000000"/>
          <w:sz w:val="18"/>
          <w:szCs w:val="18"/>
        </w:rPr>
        <w:t>RAZPOLOŽLJIVI  PRIKLJUČKI V BOLNIŠNICI</w:t>
      </w:r>
    </w:p>
    <w:p w14:paraId="0B8D7978" w14:textId="77777777" w:rsidR="00C65684" w:rsidRDefault="0026241E" w:rsidP="001E0585">
      <w:pPr>
        <w:spacing w:before="225" w:after="225" w:line="240" w:lineRule="auto"/>
      </w:pPr>
      <w:r>
        <w:rPr>
          <w:rFonts w:ascii="Arial" w:hAnsi="Arial" w:cs="Arial"/>
          <w:color w:val="000000"/>
          <w:sz w:val="18"/>
          <w:szCs w:val="18"/>
        </w:rPr>
        <w:t>Hladna voda</w:t>
      </w:r>
      <w:r>
        <w:rPr>
          <w:rFonts w:ascii="Arial" w:hAnsi="Arial" w:cs="Arial"/>
          <w:color w:val="000000"/>
          <w:sz w:val="18"/>
          <w:szCs w:val="18"/>
        </w:rPr>
        <w:br/>
        <w:t>Topla voda</w:t>
      </w:r>
      <w:r>
        <w:rPr>
          <w:rFonts w:ascii="Arial" w:hAnsi="Arial" w:cs="Arial"/>
          <w:color w:val="000000"/>
          <w:sz w:val="18"/>
          <w:szCs w:val="18"/>
        </w:rPr>
        <w:br/>
        <w:t>Demi voda</w:t>
      </w:r>
      <w:r>
        <w:rPr>
          <w:rFonts w:ascii="Arial" w:hAnsi="Arial" w:cs="Arial"/>
          <w:color w:val="000000"/>
          <w:sz w:val="18"/>
          <w:szCs w:val="18"/>
        </w:rPr>
        <w:br/>
        <w:t>Elektrika</w:t>
      </w:r>
    </w:p>
    <w:p w14:paraId="4D79A438" w14:textId="77777777" w:rsidR="00C65684" w:rsidRDefault="0026241E">
      <w:pPr>
        <w:spacing w:before="225" w:after="225" w:line="240" w:lineRule="auto"/>
        <w:jc w:val="both"/>
      </w:pPr>
      <w:r>
        <w:rPr>
          <w:rFonts w:ascii="Arial" w:hAnsi="Arial" w:cs="Arial"/>
          <w:color w:val="000000"/>
          <w:sz w:val="18"/>
          <w:szCs w:val="18"/>
        </w:rPr>
        <w:t>OSTALE ZAHTEVE</w:t>
      </w:r>
    </w:p>
    <w:p w14:paraId="4E9DD7F4" w14:textId="77777777" w:rsidR="00C65684" w:rsidRDefault="0026241E" w:rsidP="001E0585">
      <w:pPr>
        <w:spacing w:before="225" w:after="225" w:line="240" w:lineRule="auto"/>
      </w:pPr>
      <w:r>
        <w:rPr>
          <w:rFonts w:ascii="Arial" w:hAnsi="Arial" w:cs="Arial"/>
          <w:color w:val="000000"/>
          <w:sz w:val="18"/>
          <w:szCs w:val="18"/>
        </w:rPr>
        <w:t>Dostop servisne službe iz sprednje in zadnje strani, pod pomivalno komoro.</w:t>
      </w:r>
      <w:r>
        <w:rPr>
          <w:rFonts w:ascii="Arial" w:hAnsi="Arial" w:cs="Arial"/>
          <w:color w:val="000000"/>
          <w:sz w:val="18"/>
          <w:szCs w:val="18"/>
        </w:rPr>
        <w:br/>
        <w:t>Nivo hrupa ob delovanju največ 65 dB</w:t>
      </w:r>
    </w:p>
    <w:p w14:paraId="18727CCA" w14:textId="77777777" w:rsidR="00C65684" w:rsidRDefault="0026241E">
      <w:pPr>
        <w:spacing w:before="225" w:after="225" w:line="240" w:lineRule="auto"/>
        <w:jc w:val="both"/>
      </w:pPr>
      <w:r>
        <w:rPr>
          <w:rFonts w:ascii="Arial" w:hAnsi="Arial" w:cs="Arial"/>
          <w:color w:val="000000"/>
          <w:sz w:val="18"/>
          <w:szCs w:val="18"/>
        </w:rPr>
        <w:t>V CENO MORA BITI VKLJUČENO:</w:t>
      </w:r>
    </w:p>
    <w:p w14:paraId="7B2A205B" w14:textId="77777777" w:rsidR="00C65684" w:rsidRDefault="0026241E">
      <w:pPr>
        <w:spacing w:before="225" w:after="225" w:line="240" w:lineRule="auto"/>
        <w:jc w:val="both"/>
      </w:pPr>
      <w:r>
        <w:rPr>
          <w:rFonts w:ascii="Arial" w:hAnsi="Arial" w:cs="Arial"/>
          <w:color w:val="000000"/>
          <w:sz w:val="18"/>
          <w:szCs w:val="18"/>
        </w:rPr>
        <w:t>Priprava vseh potrebnih instalacijskih priključkov in morebitnih ostalih gradbeno obrtniških del na lokaciji.</w:t>
      </w:r>
    </w:p>
    <w:p w14:paraId="1A282E22" w14:textId="1E9A47A8" w:rsidR="00C65684" w:rsidRDefault="0026241E">
      <w:pPr>
        <w:spacing w:before="225" w:after="225" w:line="240" w:lineRule="auto"/>
        <w:jc w:val="both"/>
      </w:pPr>
      <w:r>
        <w:rPr>
          <w:rFonts w:ascii="Arial" w:hAnsi="Arial" w:cs="Arial"/>
          <w:color w:val="000000"/>
          <w:sz w:val="18"/>
          <w:szCs w:val="18"/>
        </w:rPr>
        <w:t xml:space="preserve">Priprava lokacije za postavitev novega termodezinfektorja z vsemi potrebnimi instalacijskimi priključki in gradbeno obrtniškimi deli vključno z predelavo RF oblog za delovanje novega </w:t>
      </w:r>
      <w:proofErr w:type="spellStart"/>
      <w:r w:rsidR="00795043">
        <w:rPr>
          <w:rFonts w:ascii="Arial" w:hAnsi="Arial" w:cs="Arial"/>
          <w:color w:val="000000"/>
          <w:sz w:val="18"/>
          <w:szCs w:val="18"/>
        </w:rPr>
        <w:t>termodezinfektorja</w:t>
      </w:r>
      <w:proofErr w:type="spellEnd"/>
      <w:r>
        <w:rPr>
          <w:rFonts w:ascii="Arial" w:hAnsi="Arial" w:cs="Arial"/>
          <w:color w:val="000000"/>
          <w:sz w:val="18"/>
          <w:szCs w:val="18"/>
        </w:rPr>
        <w:t>.</w:t>
      </w:r>
    </w:p>
    <w:p w14:paraId="127E978F" w14:textId="77777777" w:rsidR="00C65684" w:rsidRPr="00795043" w:rsidRDefault="0026241E">
      <w:pPr>
        <w:spacing w:before="225" w:after="225" w:line="240" w:lineRule="auto"/>
        <w:jc w:val="both"/>
      </w:pPr>
      <w:r w:rsidRPr="00795043">
        <w:rPr>
          <w:rFonts w:ascii="Arial" w:hAnsi="Arial" w:cs="Arial"/>
          <w:sz w:val="18"/>
          <w:szCs w:val="18"/>
          <w:u w:val="single"/>
        </w:rPr>
        <w:t>VZDRŽEVANJE OPREME V ČASU GARANCIJSKE DOBE (24 mesecev)</w:t>
      </w:r>
    </w:p>
    <w:p w14:paraId="1D890E2F" w14:textId="344F4582" w:rsidR="00C65684" w:rsidRPr="00795043" w:rsidRDefault="0026241E">
      <w:pPr>
        <w:spacing w:before="225" w:after="225" w:line="240" w:lineRule="auto"/>
        <w:jc w:val="both"/>
      </w:pPr>
      <w:r w:rsidRPr="00795043">
        <w:rPr>
          <w:rFonts w:ascii="Arial" w:hAnsi="Arial" w:cs="Arial"/>
          <w:sz w:val="18"/>
          <w:szCs w:val="18"/>
        </w:rPr>
        <w:t xml:space="preserve">Izbrani dobavitelj bo moral v času trajanja garancijske dobe zagotavljati tako preventivno vzdrževanje </w:t>
      </w:r>
      <w:r w:rsidR="00400C80" w:rsidRPr="00795043">
        <w:rPr>
          <w:rFonts w:ascii="Arial" w:hAnsi="Arial" w:cs="Arial"/>
          <w:sz w:val="18"/>
          <w:szCs w:val="18"/>
        </w:rPr>
        <w:t xml:space="preserve">z izdanim poročilom </w:t>
      </w:r>
      <w:r w:rsidRPr="00795043">
        <w:rPr>
          <w:rFonts w:ascii="Arial" w:hAnsi="Arial" w:cs="Arial"/>
          <w:sz w:val="18"/>
          <w:szCs w:val="18"/>
        </w:rPr>
        <w:t>po specifikaciji proizvajalca opreme, kot tudi  odpravo vseh napak oz. nepravilnosti v delovanju opreme, ki je predmet tega naročila,</w:t>
      </w:r>
      <w:r w:rsidRPr="00795043">
        <w:rPr>
          <w:rFonts w:ascii="Arial" w:hAnsi="Arial" w:cs="Arial"/>
          <w:sz w:val="18"/>
          <w:szCs w:val="18"/>
          <w:u w:val="single"/>
        </w:rPr>
        <w:t> </w:t>
      </w:r>
      <w:r w:rsidRPr="00795043">
        <w:rPr>
          <w:rFonts w:ascii="Arial" w:hAnsi="Arial" w:cs="Arial"/>
          <w:b/>
          <w:bCs/>
          <w:sz w:val="18"/>
          <w:szCs w:val="18"/>
          <w:u w:val="single"/>
        </w:rPr>
        <w:t>na lastne stroške </w:t>
      </w:r>
      <w:r w:rsidRPr="00795043">
        <w:rPr>
          <w:rFonts w:ascii="Arial" w:hAnsi="Arial" w:cs="Arial"/>
          <w:sz w:val="18"/>
          <w:szCs w:val="18"/>
          <w:u w:val="single"/>
        </w:rPr>
        <w:t>(brezplačno).</w:t>
      </w:r>
    </w:p>
    <w:p w14:paraId="2DF1F49F" w14:textId="77777777" w:rsidR="00C65684" w:rsidRDefault="0026241E">
      <w:pPr>
        <w:spacing w:before="225" w:after="225" w:line="240" w:lineRule="auto"/>
        <w:jc w:val="both"/>
      </w:pPr>
      <w:r>
        <w:rPr>
          <w:rFonts w:ascii="Arial" w:hAnsi="Arial" w:cs="Arial"/>
          <w:color w:val="000000"/>
          <w:sz w:val="18"/>
          <w:szCs w:val="18"/>
        </w:rPr>
        <w:t>Pri tem bo moral zagotavljati: </w:t>
      </w:r>
    </w:p>
    <w:tbl>
      <w:tblPr>
        <w:tblStyle w:val="NormalTablePHPDOCX"/>
        <w:tblW w:w="5000" w:type="pct"/>
        <w:tblInd w:w="108" w:type="dxa"/>
        <w:tblLook w:val="04A0" w:firstRow="1" w:lastRow="0" w:firstColumn="1" w:lastColumn="0" w:noHBand="0" w:noVBand="1"/>
      </w:tblPr>
      <w:tblGrid>
        <w:gridCol w:w="9070"/>
      </w:tblGrid>
      <w:tr w:rsidR="00C65684" w14:paraId="35187BFF"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65684" w14:paraId="144FA2BF" w14:textId="77777777">
              <w:tc>
                <w:tcPr>
                  <w:tcW w:w="0" w:type="auto"/>
                  <w:tcMar>
                    <w:top w:w="0" w:type="auto"/>
                    <w:bottom w:w="0" w:type="auto"/>
                  </w:tcMar>
                </w:tcPr>
                <w:p w14:paraId="36423F8B" w14:textId="77777777" w:rsidR="00C65684" w:rsidRDefault="0026241E" w:rsidP="00935AF9">
                  <w:pPr>
                    <w:numPr>
                      <w:ilvl w:val="0"/>
                      <w:numId w:val="9"/>
                    </w:numPr>
                    <w:rPr>
                      <w:rFonts w:ascii="Arial" w:hAnsi="Arial" w:cs="Arial"/>
                      <w:color w:val="000000"/>
                      <w:sz w:val="18"/>
                      <w:szCs w:val="18"/>
                    </w:rPr>
                  </w:pPr>
                  <w:r>
                    <w:rPr>
                      <w:rFonts w:ascii="Arial" w:hAnsi="Arial" w:cs="Arial"/>
                      <w:color w:val="000000"/>
                      <w:position w:val="-2"/>
                      <w:sz w:val="18"/>
                      <w:szCs w:val="18"/>
                    </w:rPr>
                    <w:lastRenderedPageBreak/>
                    <w:t>Servisiranje dobavljenega blaga (servis in rez. dele) pri s strani proizvajalca pooblaščenem in usposobljenem serviserju v RS (Certifikat serviserja: servis v RS mora biti pooblaščen za izvajanje servisnih storitev s strani proizvajalca opreme)</w:t>
                  </w:r>
                </w:p>
                <w:p w14:paraId="268C91C9" w14:textId="77777777" w:rsidR="00C65684" w:rsidRDefault="0026241E" w:rsidP="00935AF9">
                  <w:pPr>
                    <w:numPr>
                      <w:ilvl w:val="0"/>
                      <w:numId w:val="9"/>
                    </w:numPr>
                    <w:rPr>
                      <w:rFonts w:ascii="Arial" w:hAnsi="Arial" w:cs="Arial"/>
                      <w:color w:val="000000"/>
                      <w:sz w:val="18"/>
                      <w:szCs w:val="18"/>
                    </w:rPr>
                  </w:pPr>
                  <w:r>
                    <w:rPr>
                      <w:rFonts w:ascii="Arial" w:hAnsi="Arial" w:cs="Arial"/>
                      <w:color w:val="000000"/>
                      <w:position w:val="-2"/>
                      <w:sz w:val="18"/>
                      <w:szCs w:val="18"/>
                    </w:rPr>
                    <w:t>Odzivni čas servisa največ 12 ur v primeru kritičnih napak, rok odprave napak 48 ur (odzivni čas pomeni, da se servis javi in se z naročnikom dogovorita o vsebini in času odprave okvare)</w:t>
                  </w:r>
                </w:p>
                <w:p w14:paraId="79C1A123" w14:textId="77777777" w:rsidR="00C65684" w:rsidRDefault="0026241E" w:rsidP="00935AF9">
                  <w:pPr>
                    <w:numPr>
                      <w:ilvl w:val="0"/>
                      <w:numId w:val="9"/>
                    </w:numPr>
                    <w:rPr>
                      <w:rFonts w:ascii="Arial" w:hAnsi="Arial" w:cs="Arial"/>
                      <w:color w:val="000000"/>
                      <w:sz w:val="18"/>
                      <w:szCs w:val="18"/>
                    </w:rPr>
                  </w:pPr>
                  <w:r>
                    <w:rPr>
                      <w:rFonts w:ascii="Arial" w:hAnsi="Arial" w:cs="Arial"/>
                      <w:color w:val="000000"/>
                      <w:position w:val="-2"/>
                      <w:sz w:val="18"/>
                      <w:szCs w:val="18"/>
                    </w:rPr>
                    <w:t>Odzivni čas servisa največ 1 mesec v primeru preventivnega vzdrževanja po navodilu proizvajalca opreme;  </w:t>
                  </w:r>
                </w:p>
              </w:tc>
            </w:tr>
          </w:tbl>
          <w:p w14:paraId="4E232392" w14:textId="77777777" w:rsidR="00C65684" w:rsidRDefault="00C65684"/>
        </w:tc>
      </w:tr>
    </w:tbl>
    <w:p w14:paraId="0759A4F4" w14:textId="77777777" w:rsidR="00C65684" w:rsidRDefault="00C65684"/>
    <w:p w14:paraId="1DEEBFAF" w14:textId="77777777" w:rsidR="001E0585" w:rsidRDefault="001E0585"/>
    <w:tbl>
      <w:tblPr>
        <w:tblStyle w:val="NormalTablePHPDOCX"/>
        <w:tblW w:w="2500" w:type="pct"/>
        <w:tblInd w:w="108" w:type="dxa"/>
        <w:tblLook w:val="04A0" w:firstRow="1" w:lastRow="0" w:firstColumn="1" w:lastColumn="0" w:noHBand="0" w:noVBand="1"/>
      </w:tblPr>
      <w:tblGrid>
        <w:gridCol w:w="4529"/>
      </w:tblGrid>
      <w:tr w:rsidR="00C65684" w14:paraId="1E50885F" w14:textId="77777777" w:rsidTr="001E0585">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519EAC7" w14:textId="0C2C0BC9" w:rsidR="00C65684" w:rsidRDefault="0026241E">
            <w:r>
              <w:rPr>
                <w:rFonts w:ascii="Arial" w:hAnsi="Arial" w:cs="Arial"/>
                <w:b/>
                <w:bCs/>
                <w:color w:val="000000"/>
                <w:position w:val="-2"/>
                <w:sz w:val="18"/>
                <w:szCs w:val="18"/>
                <w:shd w:val="clear" w:color="auto" w:fill="FFFFFF"/>
              </w:rPr>
              <w:t>Opis predmeta/postavke: SKLOP 1, 2. pogarancijsko vzdrževanje: Termodezinfektor za potrebe centralne sterilizacije</w:t>
            </w:r>
          </w:p>
        </w:tc>
      </w:tr>
    </w:tbl>
    <w:p w14:paraId="128C6135" w14:textId="77777777" w:rsidR="00C65684" w:rsidRDefault="0026241E">
      <w:pPr>
        <w:spacing w:before="225" w:after="225" w:line="240" w:lineRule="auto"/>
        <w:jc w:val="both"/>
      </w:pPr>
      <w:r>
        <w:rPr>
          <w:rFonts w:ascii="Arial" w:hAnsi="Arial" w:cs="Arial"/>
          <w:color w:val="000000"/>
          <w:sz w:val="18"/>
          <w:szCs w:val="18"/>
          <w:u w:val="single"/>
        </w:rPr>
        <w:br/>
        <w:t>PREVENTIVNO VZDRŽEVANJE PO IZTEKU GARANCIJSKE DOBE (5 LET)</w:t>
      </w:r>
    </w:p>
    <w:p w14:paraId="2E79E6AD" w14:textId="77777777" w:rsidR="00C65684" w:rsidRDefault="0026241E">
      <w:pPr>
        <w:spacing w:before="225" w:after="225" w:line="240" w:lineRule="auto"/>
        <w:jc w:val="both"/>
      </w:pPr>
      <w:r>
        <w:rPr>
          <w:rFonts w:ascii="Arial" w:hAnsi="Arial" w:cs="Arial"/>
          <w:color w:val="000000"/>
          <w:sz w:val="18"/>
          <w:szCs w:val="18"/>
        </w:rPr>
        <w:t>Naročnik bo z izbranim ponudnikom sklenil pogodbo o vzdrževanju predmetne opreme za obdobje petih let po izteku garancijske dobe. Ta pogodba bo začela veljati po preteku garancijskega roka.</w:t>
      </w:r>
    </w:p>
    <w:p w14:paraId="15934C13" w14:textId="77777777" w:rsidR="00C65684" w:rsidRDefault="0026241E">
      <w:pPr>
        <w:spacing w:before="225" w:after="225" w:line="240" w:lineRule="auto"/>
        <w:jc w:val="both"/>
      </w:pPr>
      <w:r>
        <w:rPr>
          <w:rFonts w:ascii="Arial" w:hAnsi="Arial" w:cs="Arial"/>
          <w:color w:val="000000"/>
          <w:sz w:val="18"/>
          <w:szCs w:val="18"/>
        </w:rPr>
        <w:t>Izbrani dobavitelj bo moral v času po izteku garancijske dobe zagotavljati preventivno vzdrževanje opreme </w:t>
      </w:r>
      <w:r>
        <w:rPr>
          <w:rFonts w:ascii="Arial" w:hAnsi="Arial" w:cs="Arial"/>
          <w:b/>
          <w:bCs/>
          <w:color w:val="000000"/>
          <w:sz w:val="18"/>
          <w:szCs w:val="18"/>
          <w:u w:val="single"/>
        </w:rPr>
        <w:t>na stroške naročnika</w:t>
      </w:r>
      <w:r>
        <w:rPr>
          <w:rFonts w:ascii="Arial" w:hAnsi="Arial" w:cs="Arial"/>
          <w:color w:val="000000"/>
          <w:sz w:val="18"/>
          <w:szCs w:val="18"/>
          <w:u w:val="single"/>
        </w:rPr>
        <w:t>.</w:t>
      </w:r>
    </w:p>
    <w:p w14:paraId="4EDA247B" w14:textId="77777777" w:rsidR="00C65684" w:rsidRDefault="0026241E">
      <w:pPr>
        <w:spacing w:before="225" w:after="225" w:line="240" w:lineRule="auto"/>
        <w:jc w:val="both"/>
      </w:pPr>
      <w:r>
        <w:rPr>
          <w:rFonts w:ascii="Arial" w:hAnsi="Arial" w:cs="Arial"/>
          <w:color w:val="000000"/>
          <w:sz w:val="18"/>
          <w:szCs w:val="18"/>
        </w:rPr>
        <w:t>Pri tem bo moral zagotavljati:</w:t>
      </w:r>
    </w:p>
    <w:tbl>
      <w:tblPr>
        <w:tblStyle w:val="NormalTablePHPDOCX"/>
        <w:tblW w:w="5000" w:type="pct"/>
        <w:tblInd w:w="108" w:type="dxa"/>
        <w:tblLook w:val="04A0" w:firstRow="1" w:lastRow="0" w:firstColumn="1" w:lastColumn="0" w:noHBand="0" w:noVBand="1"/>
      </w:tblPr>
      <w:tblGrid>
        <w:gridCol w:w="9070"/>
      </w:tblGrid>
      <w:tr w:rsidR="00C65684" w14:paraId="7122FBB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65684" w14:paraId="786E82F3" w14:textId="77777777">
              <w:tc>
                <w:tcPr>
                  <w:tcW w:w="0" w:type="auto"/>
                  <w:tcMar>
                    <w:top w:w="0" w:type="auto"/>
                    <w:bottom w:w="0" w:type="auto"/>
                  </w:tcMar>
                </w:tcPr>
                <w:p w14:paraId="21B669A3" w14:textId="77777777" w:rsidR="00C65684" w:rsidRDefault="0026241E" w:rsidP="00935AF9">
                  <w:pPr>
                    <w:numPr>
                      <w:ilvl w:val="0"/>
                      <w:numId w:val="10"/>
                    </w:numPr>
                    <w:rPr>
                      <w:rFonts w:ascii="Arial" w:hAnsi="Arial" w:cs="Arial"/>
                      <w:color w:val="000000"/>
                      <w:sz w:val="18"/>
                      <w:szCs w:val="18"/>
                    </w:rPr>
                  </w:pPr>
                  <w:r>
                    <w:rPr>
                      <w:rFonts w:ascii="Arial" w:hAnsi="Arial" w:cs="Arial"/>
                      <w:color w:val="000000"/>
                      <w:position w:val="-2"/>
                      <w:sz w:val="18"/>
                      <w:szCs w:val="18"/>
                    </w:rPr>
                    <w:t>Servisiranje dobavljenega blaga (servis in originalne rez. dele) pri s strani proizvajalca pooblaščenem in usposobljenem serviserju v RS.</w:t>
                  </w:r>
                </w:p>
                <w:p w14:paraId="6DFF5BB8" w14:textId="77777777" w:rsidR="00C65684" w:rsidRDefault="0026241E" w:rsidP="00935AF9">
                  <w:pPr>
                    <w:numPr>
                      <w:ilvl w:val="0"/>
                      <w:numId w:val="10"/>
                    </w:numPr>
                    <w:rPr>
                      <w:rFonts w:ascii="Arial" w:hAnsi="Arial" w:cs="Arial"/>
                      <w:color w:val="000000"/>
                      <w:sz w:val="18"/>
                      <w:szCs w:val="18"/>
                    </w:rPr>
                  </w:pPr>
                  <w:r>
                    <w:rPr>
                      <w:rFonts w:ascii="Arial" w:hAnsi="Arial" w:cs="Arial"/>
                      <w:color w:val="000000"/>
                      <w:position w:val="-2"/>
                      <w:sz w:val="18"/>
                      <w:szCs w:val="18"/>
                    </w:rPr>
                    <w:t>Odzivni čas v primeru preventivnega vzdrževanja po navodilu proizvajalca opreme največ 1 mesec po prejemu obvestila naročnika.</w:t>
                  </w:r>
                </w:p>
              </w:tc>
            </w:tr>
          </w:tbl>
          <w:p w14:paraId="42A28DB4" w14:textId="77777777" w:rsidR="00C65684" w:rsidRDefault="00C65684"/>
        </w:tc>
      </w:tr>
    </w:tbl>
    <w:p w14:paraId="6620A18E" w14:textId="77777777" w:rsidR="00C65684" w:rsidRDefault="0026241E">
      <w:pPr>
        <w:spacing w:before="225" w:after="225" w:line="240" w:lineRule="auto"/>
        <w:jc w:val="both"/>
      </w:pPr>
      <w:r>
        <w:rPr>
          <w:rFonts w:ascii="Arial" w:hAnsi="Arial" w:cs="Arial"/>
          <w:color w:val="000000"/>
          <w:sz w:val="18"/>
          <w:szCs w:val="18"/>
        </w:rPr>
        <w:t>Preventivno vzdrževanje mora zajemati vsa potrebna dela, predpisana od proizvajalca ponujene opreme, kot npr: pregled sistema, čiščenje in vsa ostala potrebna dela za nemoteno delovanje ponujene opreme v skladu z navodili proizvajalca opreme.</w:t>
      </w:r>
    </w:p>
    <w:p w14:paraId="0CE2B668" w14:textId="77777777" w:rsidR="00C65684" w:rsidRDefault="0026241E">
      <w:pPr>
        <w:spacing w:before="225" w:after="225" w:line="240" w:lineRule="auto"/>
        <w:jc w:val="both"/>
      </w:pPr>
      <w:r>
        <w:rPr>
          <w:rFonts w:ascii="Arial" w:hAnsi="Arial" w:cs="Arial"/>
          <w:b/>
          <w:bCs/>
          <w:color w:val="000000"/>
          <w:sz w:val="18"/>
          <w:szCs w:val="18"/>
          <w:u w:val="single"/>
        </w:rPr>
        <w:t>Ponudnik mora k v okviru ponudbene dokumentacije predložiti specifikacijo del preventivnega vzdrževanja  brez rezervnih delov in navesti število potrebnih preventivnih pregledov v obdobju enega leta, ki so predpisani od proizvajalca opreme.</w:t>
      </w:r>
    </w:p>
    <w:p w14:paraId="707C63E2" w14:textId="77777777" w:rsidR="00C65684" w:rsidRDefault="0026241E">
      <w:pPr>
        <w:spacing w:before="225" w:after="225" w:line="240" w:lineRule="auto"/>
        <w:jc w:val="both"/>
      </w:pPr>
      <w:r>
        <w:rPr>
          <w:rFonts w:ascii="Arial" w:hAnsi="Arial" w:cs="Arial"/>
          <w:color w:val="000000"/>
          <w:sz w:val="18"/>
          <w:szCs w:val="18"/>
        </w:rPr>
        <w:t>Izvajanje storitev </w:t>
      </w:r>
      <w:r>
        <w:rPr>
          <w:rFonts w:ascii="Arial" w:hAnsi="Arial" w:cs="Arial"/>
          <w:b/>
          <w:bCs/>
          <w:color w:val="000000"/>
          <w:sz w:val="18"/>
          <w:szCs w:val="18"/>
        </w:rPr>
        <w:t>preventivnega vzdrževanja</w:t>
      </w:r>
      <w:r>
        <w:rPr>
          <w:rFonts w:ascii="Arial" w:hAnsi="Arial" w:cs="Arial"/>
          <w:color w:val="000000"/>
          <w:sz w:val="18"/>
          <w:szCs w:val="18"/>
        </w:rPr>
        <w:t> obsega redne preventivne servise aparatov/naprav, in sicer po specifikaciji proizvajalca. Cena rednih preventivnih servisov (kpl storitev za posamezno aparaturo)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14:paraId="6F10C677" w14:textId="77777777" w:rsidR="00C65684" w:rsidRDefault="0026241E">
      <w:pPr>
        <w:spacing w:before="225" w:after="225" w:line="240" w:lineRule="auto"/>
        <w:jc w:val="both"/>
      </w:pPr>
      <w:r>
        <w:rPr>
          <w:rFonts w:ascii="Arial" w:hAnsi="Arial" w:cs="Arial"/>
          <w:color w:val="000000"/>
          <w:sz w:val="18"/>
          <w:szCs w:val="18"/>
        </w:rPr>
        <w:t>Redni preventivni servis obsega:</w:t>
      </w:r>
    </w:p>
    <w:tbl>
      <w:tblPr>
        <w:tblStyle w:val="NormalTablePHPDOCX"/>
        <w:tblW w:w="5000" w:type="pct"/>
        <w:tblInd w:w="108" w:type="dxa"/>
        <w:tblLook w:val="04A0" w:firstRow="1" w:lastRow="0" w:firstColumn="1" w:lastColumn="0" w:noHBand="0" w:noVBand="1"/>
      </w:tblPr>
      <w:tblGrid>
        <w:gridCol w:w="9070"/>
      </w:tblGrid>
      <w:tr w:rsidR="00C65684" w14:paraId="64BEAC0D"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70"/>
            </w:tblGrid>
            <w:tr w:rsidR="00C65684" w14:paraId="4B941441" w14:textId="77777777">
              <w:tc>
                <w:tcPr>
                  <w:tcW w:w="0" w:type="auto"/>
                  <w:tcMar>
                    <w:top w:w="0" w:type="auto"/>
                    <w:bottom w:w="0" w:type="auto"/>
                  </w:tcMar>
                </w:tcPr>
                <w:p w14:paraId="719ABCB0" w14:textId="77777777" w:rsidR="00C65684" w:rsidRDefault="0026241E" w:rsidP="00935AF9">
                  <w:pPr>
                    <w:numPr>
                      <w:ilvl w:val="0"/>
                      <w:numId w:val="11"/>
                    </w:numPr>
                    <w:rPr>
                      <w:rFonts w:ascii="Arial" w:hAnsi="Arial" w:cs="Arial"/>
                      <w:color w:val="000000"/>
                      <w:sz w:val="18"/>
                      <w:szCs w:val="18"/>
                    </w:rPr>
                  </w:pPr>
                  <w:r>
                    <w:rPr>
                      <w:rFonts w:ascii="Arial" w:hAnsi="Arial" w:cs="Arial"/>
                      <w:color w:val="000000"/>
                      <w:position w:val="-2"/>
                      <w:sz w:val="18"/>
                      <w:szCs w:val="18"/>
                    </w:rPr>
                    <w:t>pregled dejanskega stanja,</w:t>
                  </w:r>
                </w:p>
                <w:p w14:paraId="584596B6" w14:textId="77777777" w:rsidR="00C65684" w:rsidRDefault="0026241E" w:rsidP="00935AF9">
                  <w:pPr>
                    <w:numPr>
                      <w:ilvl w:val="0"/>
                      <w:numId w:val="11"/>
                    </w:numPr>
                    <w:rPr>
                      <w:rFonts w:ascii="Arial" w:hAnsi="Arial" w:cs="Arial"/>
                      <w:color w:val="000000"/>
                      <w:sz w:val="18"/>
                      <w:szCs w:val="18"/>
                    </w:rPr>
                  </w:pPr>
                  <w:r>
                    <w:rPr>
                      <w:rFonts w:ascii="Arial" w:hAnsi="Arial" w:cs="Arial"/>
                      <w:color w:val="000000"/>
                      <w:position w:val="-2"/>
                      <w:sz w:val="18"/>
                      <w:szCs w:val="18"/>
                    </w:rPr>
                    <w:t>zamenjava predpisanih delov,</w:t>
                  </w:r>
                </w:p>
                <w:p w14:paraId="00B397D1" w14:textId="77777777" w:rsidR="00C65684" w:rsidRDefault="0026241E" w:rsidP="00935AF9">
                  <w:pPr>
                    <w:numPr>
                      <w:ilvl w:val="0"/>
                      <w:numId w:val="11"/>
                    </w:numPr>
                    <w:rPr>
                      <w:rFonts w:ascii="Arial" w:hAnsi="Arial" w:cs="Arial"/>
                      <w:color w:val="000000"/>
                      <w:sz w:val="18"/>
                      <w:szCs w:val="18"/>
                    </w:rPr>
                  </w:pPr>
                  <w:r>
                    <w:rPr>
                      <w:rFonts w:ascii="Arial" w:hAnsi="Arial" w:cs="Arial"/>
                      <w:color w:val="000000"/>
                      <w:position w:val="-2"/>
                      <w:sz w:val="18"/>
                      <w:szCs w:val="18"/>
                    </w:rPr>
                    <w:t>preverjanje ustreznosti po kontrolnem listu</w:t>
                  </w:r>
                </w:p>
                <w:p w14:paraId="04D3DC49" w14:textId="77777777" w:rsidR="00C65684" w:rsidRDefault="0026241E" w:rsidP="00935AF9">
                  <w:pPr>
                    <w:numPr>
                      <w:ilvl w:val="0"/>
                      <w:numId w:val="11"/>
                    </w:numPr>
                    <w:rPr>
                      <w:rFonts w:ascii="Arial" w:hAnsi="Arial" w:cs="Arial"/>
                      <w:color w:val="000000"/>
                      <w:sz w:val="18"/>
                      <w:szCs w:val="18"/>
                    </w:rPr>
                  </w:pPr>
                  <w:r>
                    <w:rPr>
                      <w:rFonts w:ascii="Arial" w:hAnsi="Arial" w:cs="Arial"/>
                      <w:color w:val="000000"/>
                      <w:position w:val="-2"/>
                      <w:sz w:val="18"/>
                      <w:szCs w:val="18"/>
                    </w:rPr>
                    <w:t>izdaja pisne izjave o ustreznosti rezultatov delovanja naprave v skladu s predpisanimi normativi.</w:t>
                  </w:r>
                </w:p>
                <w:p w14:paraId="4EB68834" w14:textId="77777777" w:rsidR="00C65684" w:rsidRDefault="0026241E" w:rsidP="00935AF9">
                  <w:pPr>
                    <w:numPr>
                      <w:ilvl w:val="0"/>
                      <w:numId w:val="11"/>
                    </w:numPr>
                    <w:rPr>
                      <w:rFonts w:ascii="Arial" w:hAnsi="Arial" w:cs="Arial"/>
                      <w:color w:val="000000"/>
                      <w:sz w:val="18"/>
                      <w:szCs w:val="18"/>
                    </w:rPr>
                  </w:pPr>
                  <w:r>
                    <w:rPr>
                      <w:rFonts w:ascii="Arial" w:hAnsi="Arial" w:cs="Arial"/>
                      <w:color w:val="000000"/>
                      <w:position w:val="-2"/>
                      <w:sz w:val="18"/>
                      <w:szCs w:val="18"/>
                    </w:rPr>
                    <w:t>ostala dela po specifikaciji proizvajalca</w:t>
                  </w:r>
                </w:p>
              </w:tc>
            </w:tr>
          </w:tbl>
          <w:p w14:paraId="0AD9E8A5" w14:textId="77777777" w:rsidR="00C65684" w:rsidRDefault="00C65684"/>
        </w:tc>
      </w:tr>
    </w:tbl>
    <w:p w14:paraId="01DB4BB6" w14:textId="77777777" w:rsidR="00C65684" w:rsidRDefault="0026241E">
      <w:pPr>
        <w:spacing w:before="225" w:after="225" w:line="240" w:lineRule="auto"/>
        <w:jc w:val="both"/>
      </w:pPr>
      <w:r>
        <w:rPr>
          <w:rFonts w:ascii="Arial" w:hAnsi="Arial" w:cs="Arial"/>
          <w:color w:val="000000"/>
          <w:sz w:val="18"/>
          <w:szCs w:val="18"/>
        </w:rPr>
        <w:t>Izvajalec (izbrani ponudnik) bo moral za vsako koledarsko leto izdelati terminski plan rednih vzdrževalnih del in ga dostaviti naročniku v potrditev.</w:t>
      </w:r>
    </w:p>
    <w:p w14:paraId="54F4488D" w14:textId="77777777" w:rsidR="00C65684" w:rsidRDefault="0026241E">
      <w:pPr>
        <w:spacing w:before="225" w:after="225" w:line="240" w:lineRule="auto"/>
        <w:jc w:val="both"/>
      </w:pPr>
      <w:r>
        <w:rPr>
          <w:rFonts w:ascii="Arial" w:hAnsi="Arial" w:cs="Arial"/>
          <w:color w:val="000000"/>
          <w:sz w:val="18"/>
          <w:szCs w:val="18"/>
        </w:rPr>
        <w:t>Naročnik bo plačeval storitve rednih preventivnih pregledov na osnovi s strani naročnika potrjenih poročil o opravljenih storitvah in zamenjanih rezervnih delih, v roku 60 dni po prejemu posameznega računa, ki se izstavi po opravljenih storitvah.</w:t>
      </w:r>
    </w:p>
    <w:p w14:paraId="3A903559" w14:textId="77777777" w:rsidR="00C65684" w:rsidRDefault="0026241E">
      <w:pPr>
        <w:spacing w:before="225" w:after="225" w:line="240" w:lineRule="auto"/>
        <w:jc w:val="both"/>
      </w:pPr>
      <w:r>
        <w:rPr>
          <w:rFonts w:ascii="Arial" w:hAnsi="Arial" w:cs="Arial"/>
          <w:color w:val="000000"/>
          <w:sz w:val="18"/>
          <w:szCs w:val="18"/>
        </w:rPr>
        <w:lastRenderedPageBreak/>
        <w:t>Naročnik dopušča, da se preventivni pregled izvaja tudi v okviru izrednega vzdrževalnega posega.</w:t>
      </w:r>
    </w:p>
    <w:p w14:paraId="495B65EE" w14:textId="77777777" w:rsidR="00C65684" w:rsidRDefault="0026241E">
      <w:pPr>
        <w:spacing w:before="225" w:after="225" w:line="240" w:lineRule="auto"/>
        <w:jc w:val="both"/>
      </w:pPr>
      <w:r>
        <w:rPr>
          <w:rFonts w:ascii="Arial" w:hAnsi="Arial" w:cs="Arial"/>
          <w:color w:val="000000"/>
          <w:sz w:val="18"/>
          <w:szCs w:val="18"/>
          <w:u w:val="single"/>
        </w:rPr>
        <w:t>IZREDNO VZDRŽEVANJE – ODPRAVA NAPAK, OKVAR PO IZTEKU GARANCIJSKEGA ROKA</w:t>
      </w:r>
    </w:p>
    <w:p w14:paraId="52624A0E" w14:textId="77777777" w:rsidR="00C65684" w:rsidRDefault="0026241E">
      <w:pPr>
        <w:spacing w:before="225" w:after="225" w:line="240" w:lineRule="auto"/>
        <w:jc w:val="both"/>
      </w:pPr>
      <w:r>
        <w:rPr>
          <w:rFonts w:ascii="Arial" w:hAnsi="Arial" w:cs="Arial"/>
          <w:color w:val="000000"/>
          <w:sz w:val="18"/>
          <w:szCs w:val="18"/>
        </w:rPr>
        <w:t>Izbrani ponudnik bo moral zagotoviti servisiranje dobavljenega blaga (servis in rez. dele) pri s strani proizvajalca pooblaščenem in usposobljenem serviserju v RS.</w:t>
      </w:r>
    </w:p>
    <w:p w14:paraId="1FBFD8D3" w14:textId="77777777" w:rsidR="00C65684" w:rsidRDefault="0026241E">
      <w:pPr>
        <w:spacing w:before="225" w:after="225" w:line="240" w:lineRule="auto"/>
        <w:jc w:val="both"/>
      </w:pPr>
      <w:r>
        <w:rPr>
          <w:rFonts w:ascii="Arial" w:hAnsi="Arial" w:cs="Arial"/>
          <w:color w:val="000000"/>
          <w:sz w:val="18"/>
          <w:szCs w:val="18"/>
        </w:rPr>
        <w:t>Izredno vzdrževanje zajema zamenjavo iztrošenih, okvarjenih delov in potrošnega servisnega materiala ter vzpostavitev naprav v fazo pravilnega in brezhibnega delovanja.</w:t>
      </w:r>
    </w:p>
    <w:p w14:paraId="1DEDD30C" w14:textId="77777777" w:rsidR="00C65684" w:rsidRDefault="0026241E">
      <w:pPr>
        <w:spacing w:before="225" w:after="225" w:line="240" w:lineRule="auto"/>
        <w:jc w:val="both"/>
      </w:pPr>
      <w:r>
        <w:rPr>
          <w:rFonts w:ascii="Arial" w:hAnsi="Arial" w:cs="Arial"/>
          <w:color w:val="000000"/>
          <w:sz w:val="18"/>
          <w:szCs w:val="18"/>
        </w:rPr>
        <w:t>Količine za  servisno in potovalno uro ter kilometrino (na predračunu) so zgolj informativne, da naročnik pridobi cene na enoto mere.</w:t>
      </w:r>
    </w:p>
    <w:p w14:paraId="47C63645" w14:textId="77777777" w:rsidR="00C65684" w:rsidRDefault="0026241E">
      <w:pPr>
        <w:spacing w:before="225" w:after="225" w:line="240" w:lineRule="auto"/>
        <w:jc w:val="both"/>
      </w:pPr>
      <w:r>
        <w:rPr>
          <w:rFonts w:ascii="Arial" w:hAnsi="Arial" w:cs="Arial"/>
          <w:color w:val="000000"/>
          <w:sz w:val="18"/>
          <w:szCs w:val="18"/>
        </w:rPr>
        <w:t>Ponudnik mora ponudbi priložiti cenik originalnih rezervnih delov za dobavljeno opremo na osnovi uradnega cenika proizvajalca aparatur, za vse rezervne dele, ki presegajo znesek 400 EUR brez DDV/kos.</w:t>
      </w:r>
    </w:p>
    <w:p w14:paraId="1A1CD6C7" w14:textId="77777777" w:rsidR="00C65684" w:rsidRDefault="0026241E">
      <w:pPr>
        <w:spacing w:before="225" w:after="225" w:line="240" w:lineRule="auto"/>
        <w:jc w:val="both"/>
      </w:pPr>
      <w:r>
        <w:rPr>
          <w:rFonts w:ascii="Arial" w:hAnsi="Arial" w:cs="Arial"/>
          <w:color w:val="000000"/>
          <w:sz w:val="18"/>
          <w:szCs w:val="18"/>
        </w:rPr>
        <w:t>Odzivni čas servisa največ 12 ur po prijavi kritične okvare s strani pooblaščene osebe naročnika po e-pošti, v nujnih primerih tudi po telefonu, odprava okvare v 48-ih urah. (Odzivni čas pomeni, da se servis javi in se z naročnikom dogovorita o vsebini in času odprave okvare).</w:t>
      </w:r>
    </w:p>
    <w:p w14:paraId="5F683E5F" w14:textId="77777777" w:rsidR="00C65684" w:rsidRDefault="0026241E">
      <w:pPr>
        <w:spacing w:before="225" w:after="225" w:line="240" w:lineRule="auto"/>
        <w:jc w:val="both"/>
      </w:pPr>
      <w:r>
        <w:rPr>
          <w:rFonts w:ascii="Arial" w:hAnsi="Arial" w:cs="Arial"/>
          <w:color w:val="000000"/>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3D2DB78D" w14:textId="77777777" w:rsidR="00C65684" w:rsidRDefault="0026241E">
      <w:pPr>
        <w:spacing w:before="225" w:after="225" w:line="240" w:lineRule="auto"/>
        <w:jc w:val="both"/>
      </w:pPr>
      <w:r>
        <w:rPr>
          <w:rFonts w:ascii="Arial" w:hAnsi="Arial" w:cs="Arial"/>
          <w:color w:val="000000"/>
          <w:sz w:val="18"/>
          <w:szCs w:val="18"/>
        </w:rPr>
        <w:t>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vodja tehnično vzdrževalnih služb naročnika.</w:t>
      </w:r>
    </w:p>
    <w:p w14:paraId="1DE76B6D" w14:textId="77777777" w:rsidR="00C65684" w:rsidRDefault="0026241E">
      <w:pPr>
        <w:spacing w:before="225" w:after="225" w:line="240" w:lineRule="auto"/>
        <w:jc w:val="both"/>
      </w:pPr>
      <w:r>
        <w:rPr>
          <w:rFonts w:ascii="Arial" w:hAnsi="Arial" w:cs="Arial"/>
          <w:color w:val="000000"/>
          <w:sz w:val="18"/>
          <w:szCs w:val="18"/>
        </w:rPr>
        <w:t>Naročnik bo storitve izrednega vzdrževanja plačal po dejansko nastalih stroških, na osnovi s strani naročnika potrjenih poročil (servisnih nalogov) o opravljenih storitvah in zamenjanih delih, v roku 30 dni po prejemu posameznega računa, ki se izstavi po opravljenih storitvah.</w:t>
      </w:r>
    </w:p>
    <w:p w14:paraId="5210E7D9" w14:textId="77777777" w:rsidR="00C65684" w:rsidRDefault="0026241E">
      <w:pPr>
        <w:spacing w:before="225" w:after="225" w:line="240" w:lineRule="auto"/>
        <w:jc w:val="both"/>
        <w:rPr>
          <w:rFonts w:ascii="Arial" w:hAnsi="Arial" w:cs="Arial"/>
          <w:color w:val="000000"/>
          <w:sz w:val="18"/>
          <w:szCs w:val="18"/>
        </w:rPr>
      </w:pPr>
      <w:r>
        <w:rPr>
          <w:rFonts w:ascii="Arial" w:hAnsi="Arial" w:cs="Arial"/>
          <w:color w:val="000000"/>
          <w:sz w:val="18"/>
          <w:szCs w:val="18"/>
        </w:rPr>
        <w:t>Izvajalec mora za svoje storitve in vse novo vgrajene dele zagotavljati garancijo najmanj 6 mesecev.</w:t>
      </w:r>
    </w:p>
    <w:p w14:paraId="1198EAFA" w14:textId="77777777" w:rsidR="001E0585" w:rsidRDefault="001E0585">
      <w:pPr>
        <w:spacing w:before="225" w:after="225" w:line="240" w:lineRule="auto"/>
        <w:jc w:val="both"/>
        <w:rPr>
          <w:color w:val="000000"/>
        </w:rPr>
      </w:pPr>
    </w:p>
    <w:tbl>
      <w:tblPr>
        <w:tblStyle w:val="NormalTablePHPDOCX"/>
        <w:tblW w:w="4409" w:type="pct"/>
        <w:tblLook w:val="04A0" w:firstRow="1" w:lastRow="0" w:firstColumn="1" w:lastColumn="0" w:noHBand="0" w:noVBand="1"/>
      </w:tblPr>
      <w:tblGrid>
        <w:gridCol w:w="105"/>
        <w:gridCol w:w="4535"/>
        <w:gridCol w:w="3358"/>
      </w:tblGrid>
      <w:tr w:rsidR="001E0585" w14:paraId="7316CC69" w14:textId="77777777" w:rsidTr="001E0585">
        <w:tc>
          <w:tcPr>
            <w:tcW w:w="5000" w:type="pct"/>
            <w:gridSpan w:val="3"/>
            <w:shd w:val="clear" w:color="auto" w:fill="000000"/>
            <w:tcMar>
              <w:top w:w="150" w:type="dxa"/>
              <w:bottom w:w="150" w:type="dxa"/>
            </w:tcMar>
            <w:vAlign w:val="center"/>
          </w:tcPr>
          <w:p w14:paraId="7A74EF8C" w14:textId="1946685F" w:rsidR="001E0585" w:rsidRDefault="001E0585" w:rsidP="001E0585">
            <w:r w:rsidRPr="001E0585">
              <w:rPr>
                <w:rFonts w:ascii="Arial" w:hAnsi="Arial" w:cs="Arial"/>
                <w:b/>
                <w:bCs/>
                <w:color w:val="FFFFFF"/>
                <w:position w:val="-2"/>
                <w:sz w:val="18"/>
                <w:szCs w:val="18"/>
                <w:shd w:val="clear" w:color="auto" w:fill="000000"/>
              </w:rPr>
              <w:t>SKLOP 2: STERILIZATOR ZA POTREBE CENTRALNE STERILIZACIJE</w:t>
            </w:r>
          </w:p>
        </w:tc>
      </w:tr>
      <w:tr w:rsidR="00C65684" w14:paraId="7ACA8D1E" w14:textId="77777777" w:rsidTr="001E0585">
        <w:trPr>
          <w:gridBefore w:val="1"/>
          <w:gridAfter w:val="1"/>
          <w:wBefore w:w="66" w:type="pct"/>
          <w:wAfter w:w="2099" w:type="pct"/>
        </w:trPr>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D9B52F6" w14:textId="39931D65" w:rsidR="00C65684" w:rsidRDefault="0026241E">
            <w:r>
              <w:rPr>
                <w:rFonts w:ascii="Arial" w:hAnsi="Arial" w:cs="Arial"/>
                <w:b/>
                <w:bCs/>
                <w:color w:val="000000"/>
                <w:position w:val="-2"/>
                <w:sz w:val="18"/>
                <w:szCs w:val="18"/>
                <w:shd w:val="clear" w:color="auto" w:fill="FFFFFF"/>
              </w:rPr>
              <w:t>Opis predmeta/postavke: SKLOP 2, 1. nakup opreme: Plazma sterilizator za potrebe centralne sterilizacije</w:t>
            </w:r>
          </w:p>
        </w:tc>
      </w:tr>
    </w:tbl>
    <w:p w14:paraId="4794AB83" w14:textId="77777777" w:rsidR="00C65684" w:rsidRDefault="0026241E">
      <w:pPr>
        <w:spacing w:before="225" w:after="225" w:line="240" w:lineRule="auto"/>
        <w:jc w:val="both"/>
      </w:pPr>
      <w:r>
        <w:rPr>
          <w:rFonts w:ascii="Arial" w:hAnsi="Arial" w:cs="Arial"/>
          <w:color w:val="000000"/>
          <w:sz w:val="18"/>
          <w:szCs w:val="18"/>
        </w:rPr>
        <w:br/>
        <w:t>1. SPLOŠNE ZAHTEVE</w:t>
      </w:r>
    </w:p>
    <w:p w14:paraId="2D84A4EC" w14:textId="10CCD03A" w:rsidR="00C65684" w:rsidRDefault="0026241E">
      <w:pPr>
        <w:spacing w:before="225" w:after="225" w:line="240" w:lineRule="auto"/>
        <w:jc w:val="both"/>
      </w:pPr>
      <w:r>
        <w:rPr>
          <w:rFonts w:ascii="Arial" w:hAnsi="Arial" w:cs="Arial"/>
          <w:color w:val="000000"/>
          <w:sz w:val="18"/>
          <w:szCs w:val="18"/>
        </w:rPr>
        <w:t>Nizkotemperaturni sterilizator s plazmo vodikovega peroksida je namenjen sterilizaciji termolabilnih instrumentov in MTP do maksimalne temperature 60°C. Sterilizator mora omogočati sterilizacijo tudi majhnih lumnov (manj kot mm) brez dodatnih nastavkov koncentriranega peroksida. Aparat mora zagotavljati inaktivacijo prionov.</w:t>
      </w:r>
    </w:p>
    <w:p w14:paraId="54B7AD87" w14:textId="77777777" w:rsidR="00C65684" w:rsidRDefault="0026241E">
      <w:pPr>
        <w:spacing w:before="225" w:after="225" w:line="240" w:lineRule="auto"/>
        <w:jc w:val="both"/>
      </w:pPr>
      <w:r>
        <w:rPr>
          <w:rFonts w:ascii="Arial" w:hAnsi="Arial" w:cs="Arial"/>
          <w:color w:val="000000"/>
          <w:sz w:val="18"/>
          <w:szCs w:val="18"/>
        </w:rPr>
        <w:t>Zaradi varnosti in zdravja uporabnikov mora plazma nastajati znotraj komore in pri odpiranju komore, emisija vodikovega peroksida ne sme presegati 0,5 ppm. Tehnologija delovanja aparata mora zagotavljati razgradnjo ostankov vodikovega peroksida na kisik in vodo.</w:t>
      </w:r>
    </w:p>
    <w:p w14:paraId="2588EBF0" w14:textId="77777777" w:rsidR="00C65684" w:rsidRDefault="0026241E" w:rsidP="004E67B2">
      <w:pPr>
        <w:spacing w:before="225" w:after="225" w:line="240" w:lineRule="auto"/>
      </w:pPr>
      <w:r>
        <w:rPr>
          <w:rFonts w:ascii="Arial" w:hAnsi="Arial" w:cs="Arial"/>
          <w:color w:val="000000"/>
          <w:sz w:val="18"/>
          <w:szCs w:val="18"/>
        </w:rPr>
        <w:t>Zunanje dimenzije aparata:</w:t>
      </w:r>
      <w:r>
        <w:rPr>
          <w:rFonts w:ascii="Arial" w:hAnsi="Arial" w:cs="Arial"/>
          <w:color w:val="000000"/>
          <w:sz w:val="18"/>
          <w:szCs w:val="18"/>
        </w:rPr>
        <w:br/>
        <w:t>• Višina: 175 cm (+/- 15 cm).</w:t>
      </w:r>
      <w:r>
        <w:rPr>
          <w:rFonts w:ascii="Arial" w:hAnsi="Arial" w:cs="Arial"/>
          <w:color w:val="000000"/>
          <w:sz w:val="18"/>
          <w:szCs w:val="18"/>
        </w:rPr>
        <w:br/>
        <w:t>• Širina: 80 cm (+/- 10 cm).</w:t>
      </w:r>
      <w:r>
        <w:rPr>
          <w:rFonts w:ascii="Arial" w:hAnsi="Arial" w:cs="Arial"/>
          <w:color w:val="000000"/>
          <w:sz w:val="18"/>
          <w:szCs w:val="18"/>
        </w:rPr>
        <w:br/>
        <w:t>• Globina: 100 cm (+/-10 cm).</w:t>
      </w:r>
    </w:p>
    <w:p w14:paraId="10D00C24" w14:textId="77777777" w:rsidR="00C65684" w:rsidRDefault="0026241E">
      <w:pPr>
        <w:spacing w:before="225" w:after="225" w:line="240" w:lineRule="auto"/>
        <w:jc w:val="both"/>
      </w:pPr>
      <w:r>
        <w:rPr>
          <w:rFonts w:ascii="Arial" w:hAnsi="Arial" w:cs="Arial"/>
          <w:color w:val="000000"/>
          <w:sz w:val="18"/>
          <w:szCs w:val="18"/>
        </w:rPr>
        <w:t>2. POSAMEZNE KOMPONENTE</w:t>
      </w:r>
    </w:p>
    <w:p w14:paraId="186E6C2A" w14:textId="77777777" w:rsidR="00C65684" w:rsidRDefault="0026241E" w:rsidP="004E67B2">
      <w:pPr>
        <w:spacing w:before="225" w:after="225" w:line="240" w:lineRule="auto"/>
      </w:pPr>
      <w:r>
        <w:rPr>
          <w:rFonts w:ascii="Arial" w:hAnsi="Arial" w:cs="Arial"/>
          <w:color w:val="000000"/>
          <w:sz w:val="18"/>
          <w:szCs w:val="18"/>
        </w:rPr>
        <w:lastRenderedPageBreak/>
        <w:t>2.1 KOMORA</w:t>
      </w:r>
      <w:r>
        <w:rPr>
          <w:rFonts w:ascii="Arial" w:hAnsi="Arial" w:cs="Arial"/>
          <w:color w:val="000000"/>
          <w:sz w:val="18"/>
          <w:szCs w:val="18"/>
        </w:rPr>
        <w:br/>
        <w:t>• Prostornina komore minimalno 145 litrov.</w:t>
      </w:r>
      <w:r>
        <w:rPr>
          <w:rFonts w:ascii="Arial" w:hAnsi="Arial" w:cs="Arial"/>
          <w:color w:val="000000"/>
          <w:sz w:val="18"/>
          <w:szCs w:val="18"/>
        </w:rPr>
        <w:br/>
        <w:t>• Prehodni tip komore.</w:t>
      </w:r>
      <w:r>
        <w:rPr>
          <w:rFonts w:ascii="Arial" w:hAnsi="Arial" w:cs="Arial"/>
          <w:color w:val="000000"/>
          <w:sz w:val="18"/>
          <w:szCs w:val="18"/>
        </w:rPr>
        <w:br/>
        <w:t>• Komora mora biti pravokotne oblike z dvema pomičnima/snemljivima policama.</w:t>
      </w:r>
    </w:p>
    <w:p w14:paraId="5F384BBE" w14:textId="77777777" w:rsidR="00C65684" w:rsidRDefault="0026241E" w:rsidP="004E67B2">
      <w:pPr>
        <w:spacing w:before="225" w:after="225" w:line="240" w:lineRule="auto"/>
      </w:pPr>
      <w:r>
        <w:rPr>
          <w:rFonts w:ascii="Arial" w:hAnsi="Arial" w:cs="Arial"/>
          <w:color w:val="000000"/>
          <w:sz w:val="18"/>
          <w:szCs w:val="18"/>
        </w:rPr>
        <w:t>2.2 VRATA</w:t>
      </w:r>
      <w:r>
        <w:rPr>
          <w:rFonts w:ascii="Arial" w:hAnsi="Arial" w:cs="Arial"/>
          <w:color w:val="000000"/>
          <w:sz w:val="18"/>
          <w:szCs w:val="18"/>
        </w:rPr>
        <w:br/>
        <w:t>Brezstično, senzorsko odpiranje vrat komore ali s pomočjo nožnega senzorja/stikala – padalke s pomočjo elektromotorja.</w:t>
      </w:r>
      <w:r>
        <w:rPr>
          <w:rFonts w:ascii="Arial" w:hAnsi="Arial" w:cs="Arial"/>
          <w:color w:val="000000"/>
          <w:sz w:val="18"/>
          <w:szCs w:val="18"/>
        </w:rPr>
        <w:br/>
        <w:t>Aparat mora imeti vgrajen varnostni mehanizem, ki preprečuje odpiranje vrat pred popolno razgradnjo hlapov vodikovega peroksida in vgrajeno zaščito dotika v vratih.</w:t>
      </w:r>
      <w:r>
        <w:rPr>
          <w:rFonts w:ascii="Arial" w:hAnsi="Arial" w:cs="Arial"/>
          <w:color w:val="000000"/>
          <w:sz w:val="18"/>
          <w:szCs w:val="18"/>
        </w:rPr>
        <w:br/>
        <w:t>Odpiranje vrat mora biti vertikalno.</w:t>
      </w:r>
    </w:p>
    <w:p w14:paraId="0DBE929D" w14:textId="77777777" w:rsidR="00C65684" w:rsidRDefault="0026241E" w:rsidP="004E67B2">
      <w:pPr>
        <w:spacing w:before="225" w:after="225" w:line="240" w:lineRule="auto"/>
      </w:pPr>
      <w:r>
        <w:rPr>
          <w:rFonts w:ascii="Arial" w:hAnsi="Arial" w:cs="Arial"/>
          <w:color w:val="000000"/>
          <w:sz w:val="18"/>
          <w:szCs w:val="18"/>
        </w:rPr>
        <w:t>2.3 NADZOR NAD PROCESI</w:t>
      </w:r>
      <w:r>
        <w:rPr>
          <w:rFonts w:ascii="Arial" w:hAnsi="Arial" w:cs="Arial"/>
          <w:color w:val="000000"/>
          <w:sz w:val="18"/>
          <w:szCs w:val="18"/>
        </w:rPr>
        <w:br/>
        <w:t>Upravljanje aparata mora biti zagotovljeno na komandnih LCD panelih na dotik. Upravljalni panel mora biti narejen iz materiala, ki je dostopen čiščenju in razkuževanju. LCD zaslon mora omogočati grafični prikaz ustrezne namestitve polnjenja za posamezni cikel. Na uporabniškem vmesniku – LCD zaslonu, morajo biti izpisana obvestila o poteku sterilizacije in zagotovljeno posredovanje informacij o izbiri ciklov in pripomočkih, ki jih je možno sterilizirati v vsakem izmed njih. LCD zaslon mora omogočati grafični prikaz ustrezne namestitve polnjenja za posamezni cikel.</w:t>
      </w:r>
      <w:r>
        <w:rPr>
          <w:rFonts w:ascii="Arial" w:hAnsi="Arial" w:cs="Arial"/>
          <w:color w:val="000000"/>
          <w:sz w:val="18"/>
          <w:szCs w:val="18"/>
        </w:rPr>
        <w:br/>
        <w:t>Aparat mora imeti možnost shranjevanja neomejenega števila podrobnih poročil o ciklusih na način lastnega sistema za shranjevanje in sinhronizacijo podatkov v računalnik in v mrežo. Naprava mora omogočati shranjevanje neomejene količine podatkov  o ciklusih v informacijskem sistemu bolnišnice ter imeti možnost dislociranega pregleda poročil.</w:t>
      </w:r>
      <w:r>
        <w:rPr>
          <w:rFonts w:ascii="Arial" w:hAnsi="Arial" w:cs="Arial"/>
          <w:color w:val="000000"/>
          <w:sz w:val="18"/>
          <w:szCs w:val="18"/>
        </w:rPr>
        <w:br/>
        <w:t>Aparat mora zagotavljati samodejno sistemsko diagnostiko skozi celoten cikel (pred izvedbo cikla in priprava polnitve na postopek sterilizacije, možnost odkrivanja in odpravljanja napak pri polnitvi, ki sicer lahko povzročajo prekinitve cikla. Namen sistemske diagnostike je preprečiti izgubo sterilanta pred izvedbo sterilizacijskega cikla.</w:t>
      </w:r>
    </w:p>
    <w:p w14:paraId="630B5BA9" w14:textId="77777777" w:rsidR="00C65684" w:rsidRDefault="0026241E" w:rsidP="004E67B2">
      <w:pPr>
        <w:spacing w:before="225" w:after="225" w:line="240" w:lineRule="auto"/>
      </w:pPr>
      <w:r>
        <w:rPr>
          <w:rFonts w:ascii="Arial" w:hAnsi="Arial" w:cs="Arial"/>
          <w:color w:val="000000"/>
          <w:sz w:val="18"/>
          <w:szCs w:val="18"/>
        </w:rPr>
        <w:t>2.4 STERILIZACIJSKI PROGRAMI</w:t>
      </w:r>
      <w:r>
        <w:rPr>
          <w:rFonts w:ascii="Arial" w:hAnsi="Arial" w:cs="Arial"/>
          <w:color w:val="000000"/>
          <w:sz w:val="18"/>
          <w:szCs w:val="18"/>
        </w:rPr>
        <w:br/>
        <w:t>Zagotovljen mora najmanj:</w:t>
      </w:r>
      <w:r>
        <w:rPr>
          <w:rFonts w:ascii="Arial" w:hAnsi="Arial" w:cs="Arial"/>
          <w:color w:val="000000"/>
          <w:sz w:val="18"/>
          <w:szCs w:val="18"/>
        </w:rPr>
        <w:br/>
        <w:t>• standardni cikel, </w:t>
      </w:r>
      <w:r>
        <w:rPr>
          <w:rFonts w:ascii="Arial" w:hAnsi="Arial" w:cs="Arial"/>
          <w:color w:val="000000"/>
          <w:sz w:val="18"/>
          <w:szCs w:val="18"/>
        </w:rPr>
        <w:br/>
        <w:t>• hitri cikel (trajanje manj kot 25 minut) in </w:t>
      </w:r>
      <w:r>
        <w:rPr>
          <w:rFonts w:ascii="Arial" w:hAnsi="Arial" w:cs="Arial"/>
          <w:color w:val="000000"/>
          <w:sz w:val="18"/>
          <w:szCs w:val="18"/>
        </w:rPr>
        <w:br/>
        <w:t>• cikel za sterilizacijo endoskopov. </w:t>
      </w:r>
    </w:p>
    <w:p w14:paraId="45C85F4D" w14:textId="77777777" w:rsidR="00C65684" w:rsidRDefault="0026241E" w:rsidP="004E67B2">
      <w:pPr>
        <w:spacing w:before="225" w:after="225" w:line="240" w:lineRule="auto"/>
      </w:pPr>
      <w:r>
        <w:rPr>
          <w:rFonts w:ascii="Arial" w:hAnsi="Arial" w:cs="Arial"/>
          <w:color w:val="000000"/>
          <w:sz w:val="18"/>
          <w:szCs w:val="18"/>
        </w:rPr>
        <w:t>Aparat mora imeti možnost nadgradnje programa – dodatnih vrst ciklov.</w:t>
      </w:r>
    </w:p>
    <w:p w14:paraId="32FCDEF2" w14:textId="77777777" w:rsidR="00C65684" w:rsidRDefault="0026241E" w:rsidP="004E67B2">
      <w:pPr>
        <w:spacing w:before="225" w:after="225" w:line="240" w:lineRule="auto"/>
      </w:pPr>
      <w:r>
        <w:rPr>
          <w:rFonts w:ascii="Arial" w:hAnsi="Arial" w:cs="Arial"/>
          <w:color w:val="000000"/>
          <w:sz w:val="18"/>
          <w:szCs w:val="18"/>
        </w:rPr>
        <w:t>3. SKLADNOST STERILIZATORJA </w:t>
      </w:r>
      <w:r>
        <w:rPr>
          <w:rFonts w:ascii="Arial" w:hAnsi="Arial" w:cs="Arial"/>
          <w:color w:val="000000"/>
          <w:sz w:val="18"/>
          <w:szCs w:val="18"/>
        </w:rPr>
        <w:br/>
        <w:t>- Skladnost z ISO 14937</w:t>
      </w:r>
      <w:r>
        <w:rPr>
          <w:rFonts w:ascii="Arial" w:hAnsi="Arial" w:cs="Arial"/>
          <w:color w:val="000000"/>
          <w:sz w:val="18"/>
          <w:szCs w:val="18"/>
        </w:rPr>
        <w:br/>
        <w:t>- CE certifikat</w:t>
      </w:r>
      <w:r>
        <w:rPr>
          <w:rFonts w:ascii="Arial" w:hAnsi="Arial" w:cs="Arial"/>
          <w:color w:val="000000"/>
          <w:sz w:val="18"/>
          <w:szCs w:val="18"/>
        </w:rPr>
        <w:br/>
        <w:t xml:space="preserve">- </w:t>
      </w:r>
      <w:r>
        <w:rPr>
          <w:rFonts w:ascii="Arial" w:hAnsi="Arial" w:cs="Arial"/>
          <w:b/>
          <w:bCs/>
          <w:color w:val="000000"/>
          <w:sz w:val="18"/>
          <w:szCs w:val="18"/>
        </w:rPr>
        <w:t>Ponudnik mora predložiti izjave proizvajalcev medicinskih pripomočkov o kompatibilnosti s sterilizatorjem in izbranim ciklom po kataloških številkah (Olympus, Karl Storz, Wolf, Pentax,Arthrex, Medtronic, …) Priporočila morajo biti v obliki »navodil za uporabo« posameznega inštrumenta, »navodil za reprocesiranje« ali v obliki »izjave proizvajalca«. Nizkotemperaturni sterilizator mora omogočati sterilizacijo kirurškega robotskega sistema, tudi sistema Da Vinci.</w:t>
      </w:r>
      <w:r>
        <w:rPr>
          <w:rFonts w:ascii="Arial" w:hAnsi="Arial" w:cs="Arial"/>
          <w:color w:val="000000"/>
          <w:sz w:val="18"/>
          <w:szCs w:val="18"/>
        </w:rPr>
        <w:br/>
      </w:r>
      <w:r>
        <w:rPr>
          <w:rFonts w:ascii="Arial" w:hAnsi="Arial" w:cs="Arial"/>
          <w:color w:val="000000"/>
          <w:sz w:val="18"/>
          <w:szCs w:val="18"/>
        </w:rPr>
        <w:br/>
        <w:t>4. VALIDACIJA STERILIZATORJA, DOVOLJENJE ZA DELO</w:t>
      </w:r>
      <w:r>
        <w:rPr>
          <w:rFonts w:ascii="Arial" w:hAnsi="Arial" w:cs="Arial"/>
          <w:color w:val="000000"/>
          <w:sz w:val="18"/>
          <w:szCs w:val="18"/>
        </w:rPr>
        <w:br/>
        <w:t>Ponudnik mora zagotoviti postavitveno validacijo sterilizatorja in pridobiti dovoljenje za delo sterilizatorja. </w:t>
      </w:r>
    </w:p>
    <w:p w14:paraId="2A01B8D1" w14:textId="77777777" w:rsidR="00C65684" w:rsidRDefault="0026241E" w:rsidP="004E67B2">
      <w:pPr>
        <w:spacing w:before="225" w:after="225" w:line="240" w:lineRule="auto"/>
      </w:pPr>
      <w:r>
        <w:rPr>
          <w:rFonts w:ascii="Arial" w:hAnsi="Arial" w:cs="Arial"/>
          <w:color w:val="000000"/>
          <w:sz w:val="18"/>
          <w:szCs w:val="18"/>
        </w:rPr>
        <w:t>5. EDUKACIJA ZAPOSLENI IN NAVODILO O DELOVANJU IN ROKOVANJU </w:t>
      </w:r>
      <w:r>
        <w:rPr>
          <w:rFonts w:ascii="Arial" w:hAnsi="Arial" w:cs="Arial"/>
          <w:color w:val="000000"/>
          <w:sz w:val="18"/>
          <w:szCs w:val="18"/>
        </w:rPr>
        <w:br/>
        <w:t>Ponudnik mora izvesti edukacijo zaposlenih. Priložiti mora navodila za rokovanje s sterilizatorjem v slovenskem jeziku in pripadajočo originalno dokumentacijo.</w:t>
      </w:r>
    </w:p>
    <w:p w14:paraId="1F1BE7AB" w14:textId="77777777" w:rsidR="00C65684" w:rsidRDefault="0026241E" w:rsidP="004E67B2">
      <w:pPr>
        <w:spacing w:before="225" w:after="225" w:line="240" w:lineRule="auto"/>
      </w:pPr>
      <w:r>
        <w:rPr>
          <w:rFonts w:ascii="Arial" w:hAnsi="Arial" w:cs="Arial"/>
          <w:color w:val="000000"/>
          <w:sz w:val="18"/>
          <w:szCs w:val="18"/>
        </w:rPr>
        <w:t>6. GARANCIJA, PREVENTIVNO VZDRŽEVANJE in SERVISNE STORITVE</w:t>
      </w:r>
      <w:r>
        <w:rPr>
          <w:rFonts w:ascii="Arial" w:hAnsi="Arial" w:cs="Arial"/>
          <w:color w:val="000000"/>
          <w:sz w:val="18"/>
          <w:szCs w:val="18"/>
        </w:rPr>
        <w:br/>
        <w:t>- Ponudnik mora nuditi 24 mesečno garancijsko dobo.</w:t>
      </w:r>
      <w:r>
        <w:rPr>
          <w:rFonts w:ascii="Arial" w:hAnsi="Arial" w:cs="Arial"/>
          <w:color w:val="000000"/>
          <w:sz w:val="18"/>
          <w:szCs w:val="18"/>
        </w:rPr>
        <w:br/>
        <w:t>- Ponudnik mora zagotoviti redna preventivna vzdrževanja po navodilu proizvajalca. </w:t>
      </w:r>
      <w:r>
        <w:rPr>
          <w:rFonts w:ascii="Arial" w:hAnsi="Arial" w:cs="Arial"/>
          <w:color w:val="000000"/>
          <w:sz w:val="18"/>
          <w:szCs w:val="18"/>
        </w:rPr>
        <w:br/>
        <w:t>- Od javljene okvare mora biti servisna storitev zagotovljena v 12 urah napake, rok odprave napake 48 ur.</w:t>
      </w:r>
      <w:r>
        <w:rPr>
          <w:rFonts w:ascii="Arial" w:hAnsi="Arial" w:cs="Arial"/>
          <w:color w:val="000000"/>
          <w:sz w:val="18"/>
          <w:szCs w:val="18"/>
        </w:rPr>
        <w:br/>
        <w:t>- Ponudnik mora predložiti okvirni strošek preventivnega vzdrževanja za obdobje 5 let.</w:t>
      </w:r>
    </w:p>
    <w:p w14:paraId="0C935860" w14:textId="77777777" w:rsidR="00C65684" w:rsidRDefault="0026241E" w:rsidP="004E67B2">
      <w:pPr>
        <w:spacing w:before="225" w:after="225" w:line="240" w:lineRule="auto"/>
      </w:pPr>
      <w:r>
        <w:rPr>
          <w:rFonts w:ascii="Arial" w:hAnsi="Arial" w:cs="Arial"/>
          <w:color w:val="000000"/>
          <w:sz w:val="18"/>
          <w:szCs w:val="18"/>
        </w:rPr>
        <w:t>7. RAZPOLOŽLJIVI  PRIKLJUČKI V BOLNIŠNICI</w:t>
      </w:r>
      <w:r>
        <w:rPr>
          <w:rFonts w:ascii="Arial" w:hAnsi="Arial" w:cs="Arial"/>
          <w:color w:val="000000"/>
          <w:sz w:val="18"/>
          <w:szCs w:val="18"/>
        </w:rPr>
        <w:br/>
        <w:t>- Električna napetost: 3 x 400 V, 50Hz, 10A</w:t>
      </w:r>
    </w:p>
    <w:p w14:paraId="0BB218C5" w14:textId="77777777" w:rsidR="00C65684" w:rsidRDefault="0026241E" w:rsidP="004E67B2">
      <w:pPr>
        <w:spacing w:before="225" w:after="225" w:line="240" w:lineRule="auto"/>
      </w:pPr>
      <w:r>
        <w:rPr>
          <w:rFonts w:ascii="Arial" w:hAnsi="Arial" w:cs="Arial"/>
          <w:color w:val="000000"/>
          <w:sz w:val="18"/>
          <w:szCs w:val="18"/>
        </w:rPr>
        <w:t>8. OSTALE ZAHTEVE</w:t>
      </w:r>
      <w:r>
        <w:rPr>
          <w:rFonts w:ascii="Arial" w:hAnsi="Arial" w:cs="Arial"/>
          <w:color w:val="000000"/>
          <w:sz w:val="18"/>
          <w:szCs w:val="18"/>
        </w:rPr>
        <w:br/>
        <w:t>- Dostop servisne službe samo iz sprednje strani.</w:t>
      </w:r>
      <w:r>
        <w:rPr>
          <w:rFonts w:ascii="Arial" w:hAnsi="Arial" w:cs="Arial"/>
          <w:color w:val="000000"/>
          <w:sz w:val="18"/>
          <w:szCs w:val="18"/>
        </w:rPr>
        <w:br/>
        <w:t>- Nivo zvoka ob delovanju največ 65Db</w:t>
      </w:r>
    </w:p>
    <w:p w14:paraId="4A6CF264" w14:textId="77777777" w:rsidR="00C65684" w:rsidRDefault="0026241E" w:rsidP="004E67B2">
      <w:pPr>
        <w:spacing w:before="225" w:after="225" w:line="240" w:lineRule="auto"/>
      </w:pPr>
      <w:r>
        <w:rPr>
          <w:rFonts w:ascii="Arial" w:hAnsi="Arial" w:cs="Arial"/>
          <w:color w:val="000000"/>
          <w:sz w:val="18"/>
          <w:szCs w:val="18"/>
        </w:rPr>
        <w:lastRenderedPageBreak/>
        <w:t>9. V CENO MORA BITI VKLJUČENO:</w:t>
      </w:r>
      <w:r>
        <w:rPr>
          <w:rFonts w:ascii="Arial" w:hAnsi="Arial" w:cs="Arial"/>
          <w:color w:val="000000"/>
          <w:sz w:val="18"/>
          <w:szCs w:val="18"/>
        </w:rPr>
        <w:br/>
        <w:t>Priprava vseh potrebnih instalacijskih priključkov in morebitnih ostalih gradbeno obrtniških del na lokaciji. </w:t>
      </w:r>
      <w:r>
        <w:rPr>
          <w:rFonts w:ascii="Arial" w:hAnsi="Arial" w:cs="Arial"/>
          <w:color w:val="000000"/>
          <w:sz w:val="18"/>
          <w:szCs w:val="18"/>
        </w:rPr>
        <w:br/>
        <w:t>Priprava lokacije za postavitev novega nizkotemperaturnega sterilizatorja z vsemi potrebnimi instalacijskimi priključki in gradbeno obrtniškimi deli vključno z predelavo RF oblog za delovanje novega sterilizatorja.</w:t>
      </w:r>
      <w:r>
        <w:rPr>
          <w:rFonts w:ascii="Arial" w:hAnsi="Arial" w:cs="Arial"/>
          <w:color w:val="000000"/>
          <w:sz w:val="18"/>
          <w:szCs w:val="18"/>
        </w:rPr>
        <w:br/>
        <w:t>Za izdelavo ponudbe je obvezen ogled stanja na lokaciji. V primeru, da ponudnik ne opravi ogleda se šteje, da so v ponudbi zajeti vsi stroški potrebni za popolno delovanje parnega sterilizatorja.</w:t>
      </w:r>
      <w:r>
        <w:rPr>
          <w:rFonts w:ascii="Arial" w:hAnsi="Arial" w:cs="Arial"/>
          <w:color w:val="000000"/>
          <w:sz w:val="18"/>
          <w:szCs w:val="18"/>
        </w:rPr>
        <w:br/>
        <w:t>Ponudnik naj v ponudbi predloži dokazila o svoji sposobnosti za izvedbo servisiranja ponujene opreme. Obvezna je predložitev proizvajalca opreme, da je ponudnik pooblaščen in usposobljen za servisiranje ponujene opreme z originalnimi rezervnimi deli v garancijskem roku in po izteku tega. V kolikor ponudnik nima lastne servisne mreže mora predložiti potrdilo proizvajalca pooblaščenemu servisu, ki bo izvajal servisiranje ponujene opreme. </w:t>
      </w:r>
      <w:r>
        <w:rPr>
          <w:rFonts w:ascii="Arial" w:hAnsi="Arial" w:cs="Arial"/>
          <w:color w:val="000000"/>
          <w:sz w:val="18"/>
          <w:szCs w:val="18"/>
        </w:rPr>
        <w:br/>
        <w:t> </w:t>
      </w:r>
    </w:p>
    <w:p w14:paraId="509BC257" w14:textId="77777777" w:rsidR="00C65684" w:rsidRDefault="0026241E">
      <w:pPr>
        <w:spacing w:before="225" w:after="225" w:line="240" w:lineRule="auto"/>
        <w:jc w:val="both"/>
      </w:pPr>
      <w:r>
        <w:rPr>
          <w:rFonts w:ascii="Arial" w:hAnsi="Arial" w:cs="Arial"/>
          <w:color w:val="000000"/>
          <w:sz w:val="18"/>
          <w:szCs w:val="18"/>
          <w:u w:val="single"/>
        </w:rPr>
        <w:t>VZDRŽEVANJE OPREME V ČASU GARANCIJSKE DOBE (24 mesecev)</w:t>
      </w:r>
    </w:p>
    <w:p w14:paraId="027B5F8C" w14:textId="77777777" w:rsidR="00C65684" w:rsidRDefault="0026241E">
      <w:pPr>
        <w:spacing w:before="225" w:after="225" w:line="240" w:lineRule="auto"/>
        <w:jc w:val="both"/>
      </w:pPr>
      <w:r>
        <w:rPr>
          <w:rFonts w:ascii="Arial" w:hAnsi="Arial" w:cs="Arial"/>
          <w:color w:val="000000"/>
          <w:sz w:val="18"/>
          <w:szCs w:val="18"/>
        </w:rPr>
        <w:t>Izbrani dobavitelj bo moral v času trajanja garancijske dobe zagotavljati tako preventivno vzdrževanje po specifikaciji proizvajalca opreme, kot tudi  odpravo vseh napak oz. nepravilnosti v delovanju opreme, ki je predmet tega naročila,</w:t>
      </w:r>
      <w:r>
        <w:rPr>
          <w:rFonts w:ascii="Arial" w:hAnsi="Arial" w:cs="Arial"/>
          <w:color w:val="000000"/>
          <w:sz w:val="18"/>
          <w:szCs w:val="18"/>
          <w:u w:val="single"/>
        </w:rPr>
        <w:t> </w:t>
      </w:r>
      <w:r>
        <w:rPr>
          <w:rFonts w:ascii="Arial" w:hAnsi="Arial" w:cs="Arial"/>
          <w:b/>
          <w:bCs/>
          <w:color w:val="000000"/>
          <w:sz w:val="18"/>
          <w:szCs w:val="18"/>
          <w:u w:val="single"/>
        </w:rPr>
        <w:t>na lastne stroške </w:t>
      </w:r>
      <w:r>
        <w:rPr>
          <w:rFonts w:ascii="Arial" w:hAnsi="Arial" w:cs="Arial"/>
          <w:color w:val="000000"/>
          <w:sz w:val="18"/>
          <w:szCs w:val="18"/>
          <w:u w:val="single"/>
        </w:rPr>
        <w:t>(brezplačno).</w:t>
      </w:r>
    </w:p>
    <w:p w14:paraId="520D2C77" w14:textId="77777777" w:rsidR="00C65684" w:rsidRDefault="0026241E">
      <w:pPr>
        <w:spacing w:before="225" w:after="225" w:line="240" w:lineRule="auto"/>
        <w:jc w:val="both"/>
      </w:pPr>
      <w:r>
        <w:rPr>
          <w:rFonts w:ascii="Arial" w:hAnsi="Arial" w:cs="Arial"/>
          <w:color w:val="000000"/>
          <w:sz w:val="18"/>
          <w:szCs w:val="18"/>
        </w:rPr>
        <w:t>Pri tem bo moral zagotavljati: </w:t>
      </w:r>
    </w:p>
    <w:tbl>
      <w:tblPr>
        <w:tblStyle w:val="NormalTablePHPDOCX"/>
        <w:tblW w:w="5000" w:type="pct"/>
        <w:tblInd w:w="108" w:type="dxa"/>
        <w:tblLook w:val="04A0" w:firstRow="1" w:lastRow="0" w:firstColumn="1" w:lastColumn="0" w:noHBand="0" w:noVBand="1"/>
      </w:tblPr>
      <w:tblGrid>
        <w:gridCol w:w="9070"/>
      </w:tblGrid>
      <w:tr w:rsidR="00C65684" w14:paraId="200B09AB"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65684" w14:paraId="614D7D81" w14:textId="77777777">
              <w:tc>
                <w:tcPr>
                  <w:tcW w:w="0" w:type="auto"/>
                  <w:tcMar>
                    <w:top w:w="0" w:type="auto"/>
                    <w:bottom w:w="0" w:type="auto"/>
                  </w:tcMar>
                </w:tcPr>
                <w:p w14:paraId="5E6FAA52" w14:textId="77777777" w:rsidR="00C65684" w:rsidRDefault="0026241E" w:rsidP="00935AF9">
                  <w:pPr>
                    <w:numPr>
                      <w:ilvl w:val="0"/>
                      <w:numId w:val="12"/>
                    </w:numPr>
                    <w:rPr>
                      <w:rFonts w:ascii="Arial" w:hAnsi="Arial" w:cs="Arial"/>
                      <w:color w:val="000000"/>
                      <w:sz w:val="18"/>
                      <w:szCs w:val="18"/>
                    </w:rPr>
                  </w:pPr>
                  <w:r>
                    <w:rPr>
                      <w:rFonts w:ascii="Arial" w:hAnsi="Arial" w:cs="Arial"/>
                      <w:color w:val="000000"/>
                      <w:position w:val="-2"/>
                      <w:sz w:val="18"/>
                      <w:szCs w:val="18"/>
                    </w:rPr>
                    <w:t>Servisiranje dobavljenega blaga (servis in rez. dele) pri s strani proizvajalca pooblaščenem in usposobljenem serviserju v RS (Certifikat serviserja: servis v RS mora biti pooblaščen za izvajanje servisnih storitev s strani proizvajalca opreme)</w:t>
                  </w:r>
                </w:p>
                <w:p w14:paraId="7CE5FB81" w14:textId="77777777" w:rsidR="00C65684" w:rsidRDefault="0026241E" w:rsidP="00935AF9">
                  <w:pPr>
                    <w:numPr>
                      <w:ilvl w:val="0"/>
                      <w:numId w:val="12"/>
                    </w:numPr>
                    <w:rPr>
                      <w:rFonts w:ascii="Arial" w:hAnsi="Arial" w:cs="Arial"/>
                      <w:color w:val="000000"/>
                      <w:sz w:val="18"/>
                      <w:szCs w:val="18"/>
                    </w:rPr>
                  </w:pPr>
                  <w:r>
                    <w:rPr>
                      <w:rFonts w:ascii="Arial" w:hAnsi="Arial" w:cs="Arial"/>
                      <w:color w:val="000000"/>
                      <w:position w:val="-2"/>
                      <w:sz w:val="18"/>
                      <w:szCs w:val="18"/>
                    </w:rPr>
                    <w:t>Odzivni čas servisa največ 12 ur v primeru kritičnih napak, rok odprave napak 48 ur (odzivni čas pomeni, da se servis javi in se z naročnikom dogovorita o vsebini in času odprave okvare)</w:t>
                  </w:r>
                </w:p>
                <w:p w14:paraId="1DEE7D66" w14:textId="77777777" w:rsidR="00C65684" w:rsidRDefault="0026241E" w:rsidP="00935AF9">
                  <w:pPr>
                    <w:numPr>
                      <w:ilvl w:val="0"/>
                      <w:numId w:val="12"/>
                    </w:numPr>
                    <w:rPr>
                      <w:rFonts w:ascii="Arial" w:hAnsi="Arial" w:cs="Arial"/>
                      <w:color w:val="000000"/>
                      <w:sz w:val="18"/>
                      <w:szCs w:val="18"/>
                    </w:rPr>
                  </w:pPr>
                  <w:r>
                    <w:rPr>
                      <w:rFonts w:ascii="Arial" w:hAnsi="Arial" w:cs="Arial"/>
                      <w:color w:val="000000"/>
                      <w:position w:val="-2"/>
                      <w:sz w:val="18"/>
                      <w:szCs w:val="18"/>
                    </w:rPr>
                    <w:t>Odzivni čas servisa največ 1 mesec v primeru preventivnega vzdrževanja po navodilu proizvajalca opreme;  </w:t>
                  </w:r>
                </w:p>
              </w:tc>
            </w:tr>
          </w:tbl>
          <w:p w14:paraId="74D4BAB1" w14:textId="77777777" w:rsidR="00C65684" w:rsidRDefault="00C65684"/>
        </w:tc>
      </w:tr>
    </w:tbl>
    <w:p w14:paraId="627EB837" w14:textId="77777777" w:rsidR="00C65684" w:rsidRDefault="00C65684"/>
    <w:tbl>
      <w:tblPr>
        <w:tblStyle w:val="NormalTablePHPDOCX"/>
        <w:tblW w:w="2500" w:type="pct"/>
        <w:tblInd w:w="108" w:type="dxa"/>
        <w:tblLook w:val="04A0" w:firstRow="1" w:lastRow="0" w:firstColumn="1" w:lastColumn="0" w:noHBand="0" w:noVBand="1"/>
      </w:tblPr>
      <w:tblGrid>
        <w:gridCol w:w="4529"/>
      </w:tblGrid>
      <w:tr w:rsidR="00C65684" w14:paraId="411CDFD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26E00AE" w14:textId="157437A3" w:rsidR="00C65684" w:rsidRDefault="0026241E">
            <w:r>
              <w:rPr>
                <w:rFonts w:ascii="Arial" w:hAnsi="Arial" w:cs="Arial"/>
                <w:b/>
                <w:bCs/>
                <w:color w:val="000000"/>
                <w:position w:val="-2"/>
                <w:sz w:val="18"/>
                <w:szCs w:val="18"/>
                <w:shd w:val="clear" w:color="auto" w:fill="FFFFFF"/>
              </w:rPr>
              <w:t>Opis predmeta/postavke: SKLOP 2, 2.</w:t>
            </w:r>
            <w:r w:rsidR="004E67B2">
              <w:rPr>
                <w:rFonts w:ascii="Arial" w:hAnsi="Arial" w:cs="Arial"/>
                <w:b/>
                <w:bCs/>
                <w:color w:val="000000"/>
                <w:position w:val="-2"/>
                <w:sz w:val="18"/>
                <w:szCs w:val="18"/>
                <w:shd w:val="clear" w:color="auto" w:fill="FFFFFF"/>
              </w:rPr>
              <w:t xml:space="preserve"> </w:t>
            </w:r>
            <w:proofErr w:type="spellStart"/>
            <w:r>
              <w:rPr>
                <w:rFonts w:ascii="Arial" w:hAnsi="Arial" w:cs="Arial"/>
                <w:b/>
                <w:bCs/>
                <w:color w:val="000000"/>
                <w:position w:val="-2"/>
                <w:sz w:val="18"/>
                <w:szCs w:val="18"/>
                <w:shd w:val="clear" w:color="auto" w:fill="FFFFFF"/>
              </w:rPr>
              <w:t>pogarancijsko</w:t>
            </w:r>
            <w:proofErr w:type="spellEnd"/>
            <w:r>
              <w:rPr>
                <w:rFonts w:ascii="Arial" w:hAnsi="Arial" w:cs="Arial"/>
                <w:b/>
                <w:bCs/>
                <w:color w:val="000000"/>
                <w:position w:val="-2"/>
                <w:sz w:val="18"/>
                <w:szCs w:val="18"/>
                <w:shd w:val="clear" w:color="auto" w:fill="FFFFFF"/>
              </w:rPr>
              <w:t xml:space="preserve"> vzdrževanje: Plazma sterilizator za potrebe centralne sterilizacije</w:t>
            </w:r>
          </w:p>
        </w:tc>
      </w:tr>
    </w:tbl>
    <w:p w14:paraId="0BC4F429" w14:textId="77777777" w:rsidR="00C65684" w:rsidRDefault="0026241E">
      <w:pPr>
        <w:spacing w:before="225" w:after="225" w:line="240" w:lineRule="auto"/>
        <w:jc w:val="both"/>
      </w:pPr>
      <w:r>
        <w:rPr>
          <w:rFonts w:ascii="Arial" w:hAnsi="Arial" w:cs="Arial"/>
          <w:color w:val="000000"/>
          <w:sz w:val="18"/>
          <w:szCs w:val="18"/>
          <w:u w:val="single"/>
        </w:rPr>
        <w:t>PREVENTIVNO VZDRŽEVANJE PO IZTEKU GARANCIJSKE DOBE (5 LET)</w:t>
      </w:r>
    </w:p>
    <w:p w14:paraId="1DD77854" w14:textId="77777777" w:rsidR="00C65684" w:rsidRDefault="0026241E">
      <w:pPr>
        <w:spacing w:before="225" w:after="225" w:line="240" w:lineRule="auto"/>
        <w:jc w:val="both"/>
      </w:pPr>
      <w:r>
        <w:rPr>
          <w:rFonts w:ascii="Arial" w:hAnsi="Arial" w:cs="Arial"/>
          <w:color w:val="000000"/>
          <w:sz w:val="18"/>
          <w:szCs w:val="18"/>
        </w:rPr>
        <w:t>Naročnik bo z izbranim ponudnikom sklenil pogodbo o vzdrževanju predmetne opreme za obdobje petih let po izteku garancijske dobe. Ta pogodba bo začela veljati po preteku garancijskega roka.</w:t>
      </w:r>
    </w:p>
    <w:p w14:paraId="6E2FE12A" w14:textId="77777777" w:rsidR="00C65684" w:rsidRDefault="0026241E">
      <w:pPr>
        <w:spacing w:before="225" w:after="225" w:line="240" w:lineRule="auto"/>
        <w:jc w:val="both"/>
      </w:pPr>
      <w:r>
        <w:rPr>
          <w:rFonts w:ascii="Arial" w:hAnsi="Arial" w:cs="Arial"/>
          <w:color w:val="000000"/>
          <w:sz w:val="18"/>
          <w:szCs w:val="18"/>
        </w:rPr>
        <w:t>Izbrani dobavitelj bo moral v času po izteku garancijske dobe zagotavljati preventivno vzdrževanje opreme </w:t>
      </w:r>
      <w:r>
        <w:rPr>
          <w:rFonts w:ascii="Arial" w:hAnsi="Arial" w:cs="Arial"/>
          <w:b/>
          <w:bCs/>
          <w:color w:val="000000"/>
          <w:sz w:val="18"/>
          <w:szCs w:val="18"/>
          <w:u w:val="single"/>
        </w:rPr>
        <w:t>na stroške naročnika</w:t>
      </w:r>
      <w:r>
        <w:rPr>
          <w:rFonts w:ascii="Arial" w:hAnsi="Arial" w:cs="Arial"/>
          <w:color w:val="000000"/>
          <w:sz w:val="18"/>
          <w:szCs w:val="18"/>
          <w:u w:val="single"/>
        </w:rPr>
        <w:t>.</w:t>
      </w:r>
    </w:p>
    <w:p w14:paraId="3DDE005E" w14:textId="77777777" w:rsidR="00C65684" w:rsidRDefault="0026241E">
      <w:pPr>
        <w:spacing w:before="225" w:after="225" w:line="240" w:lineRule="auto"/>
        <w:jc w:val="both"/>
      </w:pPr>
      <w:r>
        <w:rPr>
          <w:rFonts w:ascii="Arial" w:hAnsi="Arial" w:cs="Arial"/>
          <w:color w:val="000000"/>
          <w:sz w:val="18"/>
          <w:szCs w:val="18"/>
        </w:rPr>
        <w:t>Pri tem bo moral zagotavljati:</w:t>
      </w:r>
    </w:p>
    <w:tbl>
      <w:tblPr>
        <w:tblStyle w:val="NormalTablePHPDOCX"/>
        <w:tblW w:w="5000" w:type="pct"/>
        <w:tblInd w:w="108" w:type="dxa"/>
        <w:tblLook w:val="04A0" w:firstRow="1" w:lastRow="0" w:firstColumn="1" w:lastColumn="0" w:noHBand="0" w:noVBand="1"/>
      </w:tblPr>
      <w:tblGrid>
        <w:gridCol w:w="9070"/>
      </w:tblGrid>
      <w:tr w:rsidR="00C65684" w14:paraId="63D3EF97"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65684" w14:paraId="0D7629E6" w14:textId="77777777">
              <w:tc>
                <w:tcPr>
                  <w:tcW w:w="0" w:type="auto"/>
                  <w:tcMar>
                    <w:top w:w="0" w:type="auto"/>
                    <w:bottom w:w="0" w:type="auto"/>
                  </w:tcMar>
                </w:tcPr>
                <w:p w14:paraId="08C0F696" w14:textId="77777777" w:rsidR="00C65684" w:rsidRDefault="0026241E" w:rsidP="00935AF9">
                  <w:pPr>
                    <w:numPr>
                      <w:ilvl w:val="0"/>
                      <w:numId w:val="13"/>
                    </w:numPr>
                    <w:rPr>
                      <w:rFonts w:ascii="Arial" w:hAnsi="Arial" w:cs="Arial"/>
                      <w:color w:val="000000"/>
                      <w:sz w:val="18"/>
                      <w:szCs w:val="18"/>
                    </w:rPr>
                  </w:pPr>
                  <w:r>
                    <w:rPr>
                      <w:rFonts w:ascii="Arial" w:hAnsi="Arial" w:cs="Arial"/>
                      <w:color w:val="000000"/>
                      <w:position w:val="-2"/>
                      <w:sz w:val="18"/>
                      <w:szCs w:val="18"/>
                    </w:rPr>
                    <w:t>Servisiranje dobavljenega blaga (servis in originalne rez. dele) pri s strani proizvajalca pooblaščenem in usposobljenem serviserju v RS.</w:t>
                  </w:r>
                </w:p>
                <w:p w14:paraId="6DC08333" w14:textId="77777777" w:rsidR="00C65684" w:rsidRDefault="0026241E" w:rsidP="00935AF9">
                  <w:pPr>
                    <w:numPr>
                      <w:ilvl w:val="0"/>
                      <w:numId w:val="13"/>
                    </w:numPr>
                    <w:rPr>
                      <w:rFonts w:ascii="Arial" w:hAnsi="Arial" w:cs="Arial"/>
                      <w:color w:val="000000"/>
                      <w:sz w:val="18"/>
                      <w:szCs w:val="18"/>
                    </w:rPr>
                  </w:pPr>
                  <w:r>
                    <w:rPr>
                      <w:rFonts w:ascii="Arial" w:hAnsi="Arial" w:cs="Arial"/>
                      <w:color w:val="000000"/>
                      <w:position w:val="-2"/>
                      <w:sz w:val="18"/>
                      <w:szCs w:val="18"/>
                    </w:rPr>
                    <w:t>Odzivni čas v primeru preventivnega vzdrževanja po navodilu proizvajalca opreme največ 1 mesec po prejemu obvestila naročnika.</w:t>
                  </w:r>
                </w:p>
              </w:tc>
            </w:tr>
          </w:tbl>
          <w:p w14:paraId="09322577" w14:textId="77777777" w:rsidR="00C65684" w:rsidRDefault="00C65684"/>
        </w:tc>
      </w:tr>
    </w:tbl>
    <w:p w14:paraId="549B57E2" w14:textId="77777777" w:rsidR="00C65684" w:rsidRDefault="0026241E">
      <w:pPr>
        <w:spacing w:before="225" w:after="225" w:line="240" w:lineRule="auto"/>
        <w:jc w:val="both"/>
      </w:pPr>
      <w:r>
        <w:rPr>
          <w:rFonts w:ascii="Arial" w:hAnsi="Arial" w:cs="Arial"/>
          <w:color w:val="000000"/>
          <w:sz w:val="18"/>
          <w:szCs w:val="18"/>
        </w:rPr>
        <w:t>Preventivno vzdrževanje mora zajemati vsa potrebna dela, predpisana od proizvajalca ponujene opreme, kot npr: pregled sistema, čiščenje in vsa ostala potrebna dela za nemoteno delovanje ponujene opreme v skladu z navodili proizvajalca opreme.</w:t>
      </w:r>
    </w:p>
    <w:p w14:paraId="668765BF" w14:textId="77777777" w:rsidR="00C65684" w:rsidRDefault="0026241E">
      <w:pPr>
        <w:spacing w:before="225" w:after="225" w:line="240" w:lineRule="auto"/>
        <w:jc w:val="both"/>
      </w:pPr>
      <w:r>
        <w:rPr>
          <w:rFonts w:ascii="Arial" w:hAnsi="Arial" w:cs="Arial"/>
          <w:b/>
          <w:bCs/>
          <w:color w:val="000000"/>
          <w:sz w:val="18"/>
          <w:szCs w:val="18"/>
          <w:u w:val="single"/>
        </w:rPr>
        <w:t>Ponudnik mora k v okviru ponudbene dokumentacije predložiti specifikacijo del preventivnega vzdrževanja  brez rezervnih delov in navesti število potrebnih preventivnih pregledov v obdobju enega leta, ki so predpisani od proizvajalca opreme.</w:t>
      </w:r>
    </w:p>
    <w:p w14:paraId="735738C2" w14:textId="77777777" w:rsidR="00C65684" w:rsidRDefault="0026241E">
      <w:pPr>
        <w:spacing w:before="225" w:after="225" w:line="240" w:lineRule="auto"/>
        <w:jc w:val="both"/>
      </w:pPr>
      <w:r>
        <w:rPr>
          <w:rFonts w:ascii="Arial" w:hAnsi="Arial" w:cs="Arial"/>
          <w:color w:val="000000"/>
          <w:sz w:val="18"/>
          <w:szCs w:val="18"/>
        </w:rPr>
        <w:t>Izvajanje storitev </w:t>
      </w:r>
      <w:r>
        <w:rPr>
          <w:rFonts w:ascii="Arial" w:hAnsi="Arial" w:cs="Arial"/>
          <w:b/>
          <w:bCs/>
          <w:color w:val="000000"/>
          <w:sz w:val="18"/>
          <w:szCs w:val="18"/>
        </w:rPr>
        <w:t>preventivnega vzdrževanja</w:t>
      </w:r>
      <w:r>
        <w:rPr>
          <w:rFonts w:ascii="Arial" w:hAnsi="Arial" w:cs="Arial"/>
          <w:color w:val="000000"/>
          <w:sz w:val="18"/>
          <w:szCs w:val="18"/>
        </w:rPr>
        <w:t> obsega redne preventivne servise aparatov/naprav, in sicer po specifikaciji proizvajalca. Cena rednih preventivnih servisov (kpl storitev za posamezno aparaturo)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14:paraId="74296BA6" w14:textId="77777777" w:rsidR="00C65684" w:rsidRDefault="0026241E">
      <w:pPr>
        <w:spacing w:before="225" w:after="225" w:line="240" w:lineRule="auto"/>
        <w:jc w:val="both"/>
      </w:pPr>
      <w:r>
        <w:rPr>
          <w:rFonts w:ascii="Arial" w:hAnsi="Arial" w:cs="Arial"/>
          <w:color w:val="000000"/>
          <w:sz w:val="18"/>
          <w:szCs w:val="18"/>
        </w:rPr>
        <w:lastRenderedPageBreak/>
        <w:t>Redni preventivni servis obsega:</w:t>
      </w:r>
    </w:p>
    <w:tbl>
      <w:tblPr>
        <w:tblStyle w:val="NormalTablePHPDOCX"/>
        <w:tblW w:w="5000" w:type="pct"/>
        <w:tblInd w:w="108" w:type="dxa"/>
        <w:tblLook w:val="04A0" w:firstRow="1" w:lastRow="0" w:firstColumn="1" w:lastColumn="0" w:noHBand="0" w:noVBand="1"/>
      </w:tblPr>
      <w:tblGrid>
        <w:gridCol w:w="9070"/>
      </w:tblGrid>
      <w:tr w:rsidR="00C65684" w14:paraId="16CA5A4A"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70"/>
            </w:tblGrid>
            <w:tr w:rsidR="00C65684" w14:paraId="08ECBCD2" w14:textId="77777777">
              <w:tc>
                <w:tcPr>
                  <w:tcW w:w="0" w:type="auto"/>
                  <w:tcMar>
                    <w:top w:w="0" w:type="auto"/>
                    <w:bottom w:w="0" w:type="auto"/>
                  </w:tcMar>
                </w:tcPr>
                <w:p w14:paraId="7413C533" w14:textId="77777777" w:rsidR="00C65684" w:rsidRDefault="0026241E" w:rsidP="00935AF9">
                  <w:pPr>
                    <w:numPr>
                      <w:ilvl w:val="0"/>
                      <w:numId w:val="14"/>
                    </w:numPr>
                    <w:rPr>
                      <w:rFonts w:ascii="Arial" w:hAnsi="Arial" w:cs="Arial"/>
                      <w:color w:val="000000"/>
                      <w:sz w:val="18"/>
                      <w:szCs w:val="18"/>
                    </w:rPr>
                  </w:pPr>
                  <w:r>
                    <w:rPr>
                      <w:rFonts w:ascii="Arial" w:hAnsi="Arial" w:cs="Arial"/>
                      <w:color w:val="000000"/>
                      <w:position w:val="-2"/>
                      <w:sz w:val="18"/>
                      <w:szCs w:val="18"/>
                    </w:rPr>
                    <w:t>pregled dejanskega stanja,</w:t>
                  </w:r>
                </w:p>
                <w:p w14:paraId="35812625" w14:textId="77777777" w:rsidR="00C65684" w:rsidRDefault="0026241E" w:rsidP="00935AF9">
                  <w:pPr>
                    <w:numPr>
                      <w:ilvl w:val="0"/>
                      <w:numId w:val="14"/>
                    </w:numPr>
                    <w:rPr>
                      <w:rFonts w:ascii="Arial" w:hAnsi="Arial" w:cs="Arial"/>
                      <w:color w:val="000000"/>
                      <w:sz w:val="18"/>
                      <w:szCs w:val="18"/>
                    </w:rPr>
                  </w:pPr>
                  <w:r>
                    <w:rPr>
                      <w:rFonts w:ascii="Arial" w:hAnsi="Arial" w:cs="Arial"/>
                      <w:color w:val="000000"/>
                      <w:position w:val="-2"/>
                      <w:sz w:val="18"/>
                      <w:szCs w:val="18"/>
                    </w:rPr>
                    <w:t>zamenjava predpisanih delov,</w:t>
                  </w:r>
                </w:p>
                <w:p w14:paraId="36A13395" w14:textId="77777777" w:rsidR="00C65684" w:rsidRDefault="0026241E" w:rsidP="00935AF9">
                  <w:pPr>
                    <w:numPr>
                      <w:ilvl w:val="0"/>
                      <w:numId w:val="14"/>
                    </w:numPr>
                    <w:rPr>
                      <w:rFonts w:ascii="Arial" w:hAnsi="Arial" w:cs="Arial"/>
                      <w:color w:val="000000"/>
                      <w:sz w:val="18"/>
                      <w:szCs w:val="18"/>
                    </w:rPr>
                  </w:pPr>
                  <w:r>
                    <w:rPr>
                      <w:rFonts w:ascii="Arial" w:hAnsi="Arial" w:cs="Arial"/>
                      <w:color w:val="000000"/>
                      <w:position w:val="-2"/>
                      <w:sz w:val="18"/>
                      <w:szCs w:val="18"/>
                    </w:rPr>
                    <w:t>preverjanje ustreznosti po kontrolnem listu</w:t>
                  </w:r>
                </w:p>
                <w:p w14:paraId="6144A24F" w14:textId="77777777" w:rsidR="00C65684" w:rsidRDefault="0026241E" w:rsidP="00935AF9">
                  <w:pPr>
                    <w:numPr>
                      <w:ilvl w:val="0"/>
                      <w:numId w:val="14"/>
                    </w:numPr>
                    <w:rPr>
                      <w:rFonts w:ascii="Arial" w:hAnsi="Arial" w:cs="Arial"/>
                      <w:color w:val="000000"/>
                      <w:sz w:val="18"/>
                      <w:szCs w:val="18"/>
                    </w:rPr>
                  </w:pPr>
                  <w:r>
                    <w:rPr>
                      <w:rFonts w:ascii="Arial" w:hAnsi="Arial" w:cs="Arial"/>
                      <w:color w:val="000000"/>
                      <w:position w:val="-2"/>
                      <w:sz w:val="18"/>
                      <w:szCs w:val="18"/>
                    </w:rPr>
                    <w:t>izdaja pisne izjave o ustreznosti rezultatov delovanja naprave v skladu s predpisanimi normativi.</w:t>
                  </w:r>
                </w:p>
                <w:p w14:paraId="21139FF8" w14:textId="77777777" w:rsidR="00C65684" w:rsidRDefault="0026241E" w:rsidP="00935AF9">
                  <w:pPr>
                    <w:numPr>
                      <w:ilvl w:val="0"/>
                      <w:numId w:val="14"/>
                    </w:numPr>
                    <w:rPr>
                      <w:rFonts w:ascii="Arial" w:hAnsi="Arial" w:cs="Arial"/>
                      <w:color w:val="000000"/>
                      <w:sz w:val="18"/>
                      <w:szCs w:val="18"/>
                    </w:rPr>
                  </w:pPr>
                  <w:r>
                    <w:rPr>
                      <w:rFonts w:ascii="Arial" w:hAnsi="Arial" w:cs="Arial"/>
                      <w:color w:val="000000"/>
                      <w:position w:val="-2"/>
                      <w:sz w:val="18"/>
                      <w:szCs w:val="18"/>
                    </w:rPr>
                    <w:t>ostala dela po specifikaciji proizvajalca</w:t>
                  </w:r>
                </w:p>
              </w:tc>
            </w:tr>
          </w:tbl>
          <w:p w14:paraId="7D1481F4" w14:textId="77777777" w:rsidR="00C65684" w:rsidRDefault="00C65684"/>
        </w:tc>
      </w:tr>
    </w:tbl>
    <w:p w14:paraId="6BF68B0B" w14:textId="77777777" w:rsidR="00C65684" w:rsidRDefault="0026241E">
      <w:pPr>
        <w:spacing w:before="225" w:after="225" w:line="240" w:lineRule="auto"/>
        <w:jc w:val="both"/>
      </w:pPr>
      <w:r>
        <w:rPr>
          <w:rFonts w:ascii="Arial" w:hAnsi="Arial" w:cs="Arial"/>
          <w:color w:val="000000"/>
          <w:sz w:val="18"/>
          <w:szCs w:val="18"/>
        </w:rPr>
        <w:t>Izvajalec (izbrani ponudnik) bo moral za vsako koledarsko leto izdelati terminski plan rednih vzdrževalnih del in ga dostaviti naročniku v potrditev.</w:t>
      </w:r>
    </w:p>
    <w:p w14:paraId="6C410DBE" w14:textId="77777777" w:rsidR="00C65684" w:rsidRDefault="0026241E">
      <w:pPr>
        <w:spacing w:before="225" w:after="225" w:line="240" w:lineRule="auto"/>
        <w:jc w:val="both"/>
      </w:pPr>
      <w:r>
        <w:rPr>
          <w:rFonts w:ascii="Arial" w:hAnsi="Arial" w:cs="Arial"/>
          <w:color w:val="000000"/>
          <w:sz w:val="18"/>
          <w:szCs w:val="18"/>
        </w:rPr>
        <w:t>Naročnik bo plačeval storitve rednih preventivnih pregledov na osnovi s strani naročnika potrjenih poročil o opravljenih storitvah in zamenjanih rezervnih delih, v roku 60 dni po prejemu posameznega računa, ki se izstavi po opravljenih storitvah.</w:t>
      </w:r>
    </w:p>
    <w:p w14:paraId="16B92FD5" w14:textId="77777777" w:rsidR="00C65684" w:rsidRDefault="0026241E">
      <w:pPr>
        <w:spacing w:before="225" w:after="225" w:line="240" w:lineRule="auto"/>
        <w:jc w:val="both"/>
      </w:pPr>
      <w:r>
        <w:rPr>
          <w:rFonts w:ascii="Arial" w:hAnsi="Arial" w:cs="Arial"/>
          <w:color w:val="000000"/>
          <w:sz w:val="18"/>
          <w:szCs w:val="18"/>
        </w:rPr>
        <w:t>Naročnik dopušča, da se preventivni pregled izvaja tudi v okviru izrednega vzdrževalnega posega.</w:t>
      </w:r>
    </w:p>
    <w:p w14:paraId="596CB0F4" w14:textId="77777777" w:rsidR="00C65684" w:rsidRDefault="0026241E">
      <w:pPr>
        <w:spacing w:before="225" w:after="225" w:line="240" w:lineRule="auto"/>
        <w:jc w:val="both"/>
      </w:pPr>
      <w:r>
        <w:rPr>
          <w:rFonts w:ascii="Arial" w:hAnsi="Arial" w:cs="Arial"/>
          <w:color w:val="000000"/>
          <w:sz w:val="18"/>
          <w:szCs w:val="18"/>
          <w:u w:val="single"/>
        </w:rPr>
        <w:t>IZREDNO VZDRŽEVANJE – ODPRAVA NAPAK, OKVAR PO IZTEKU GARANCIJSKEGA ROKA</w:t>
      </w:r>
    </w:p>
    <w:p w14:paraId="39CD71C8" w14:textId="77777777" w:rsidR="00C65684" w:rsidRDefault="0026241E">
      <w:pPr>
        <w:spacing w:before="225" w:after="225" w:line="240" w:lineRule="auto"/>
        <w:jc w:val="both"/>
      </w:pPr>
      <w:r>
        <w:rPr>
          <w:rFonts w:ascii="Arial" w:hAnsi="Arial" w:cs="Arial"/>
          <w:color w:val="000000"/>
          <w:sz w:val="18"/>
          <w:szCs w:val="18"/>
        </w:rPr>
        <w:t>Izbrani ponudnik bo moral zagotoviti servisiranje dobavljenega blaga (servis in rez. dele) pri s strani proizvajalca pooblaščenem in usposobljenem serviserju v RS.</w:t>
      </w:r>
    </w:p>
    <w:p w14:paraId="1992EA23" w14:textId="77777777" w:rsidR="00C65684" w:rsidRDefault="0026241E">
      <w:pPr>
        <w:spacing w:before="225" w:after="225" w:line="240" w:lineRule="auto"/>
        <w:jc w:val="both"/>
      </w:pPr>
      <w:r>
        <w:rPr>
          <w:rFonts w:ascii="Arial" w:hAnsi="Arial" w:cs="Arial"/>
          <w:color w:val="000000"/>
          <w:sz w:val="18"/>
          <w:szCs w:val="18"/>
        </w:rPr>
        <w:t>Izredno vzdrževanje zajema zamenjavo iztrošenih, okvarjenih delov in potrošnega servisnega materiala ter vzpostavitev naprav v fazo pravilnega in brezhibnega delovanja.</w:t>
      </w:r>
    </w:p>
    <w:p w14:paraId="342D0A72" w14:textId="77777777" w:rsidR="00C65684" w:rsidRDefault="0026241E">
      <w:pPr>
        <w:spacing w:before="225" w:after="225" w:line="240" w:lineRule="auto"/>
        <w:jc w:val="both"/>
      </w:pPr>
      <w:r>
        <w:rPr>
          <w:rFonts w:ascii="Arial" w:hAnsi="Arial" w:cs="Arial"/>
          <w:color w:val="000000"/>
          <w:sz w:val="18"/>
          <w:szCs w:val="18"/>
        </w:rPr>
        <w:t>Količine za  servisno in potovalno uro ter kilometrino (na predračunu) so zgolj informativne, da naročnik pridobi cene na enoto mere.</w:t>
      </w:r>
    </w:p>
    <w:p w14:paraId="3EF68710" w14:textId="77777777" w:rsidR="00C65684" w:rsidRDefault="0026241E">
      <w:pPr>
        <w:spacing w:before="225" w:after="225" w:line="240" w:lineRule="auto"/>
        <w:jc w:val="both"/>
      </w:pPr>
      <w:r>
        <w:rPr>
          <w:rFonts w:ascii="Arial" w:hAnsi="Arial" w:cs="Arial"/>
          <w:color w:val="000000"/>
          <w:sz w:val="18"/>
          <w:szCs w:val="18"/>
        </w:rPr>
        <w:t>Ponudnik mora ponudbi priložiti cenik originalnih rezervnih delov za dobavljeno opremo na osnovi uradnega cenika proizvajalca aparatur, za vse rezervne dele, ki presegajo znesek 400 EUR brez DDV/kos.</w:t>
      </w:r>
    </w:p>
    <w:p w14:paraId="12A84DE0" w14:textId="77777777" w:rsidR="00C65684" w:rsidRDefault="0026241E">
      <w:pPr>
        <w:spacing w:before="225" w:after="225" w:line="240" w:lineRule="auto"/>
        <w:jc w:val="both"/>
      </w:pPr>
      <w:r>
        <w:rPr>
          <w:rFonts w:ascii="Arial" w:hAnsi="Arial" w:cs="Arial"/>
          <w:color w:val="000000"/>
          <w:sz w:val="18"/>
          <w:szCs w:val="18"/>
        </w:rPr>
        <w:t>Odzivni čas servisa največ 12 ur po prijavi kritične okvare s strani pooblaščene osebe naročnika po e-pošti, v nujnih primerih tudi po telefonu, odprava okvare v 48-ih urah. (Odzivni čas pomeni, da se servis javi in se z naročnikom dogovorita o vsebini in času odprave okvare).</w:t>
      </w:r>
    </w:p>
    <w:p w14:paraId="5DC054C7" w14:textId="77777777" w:rsidR="00C65684" w:rsidRDefault="0026241E">
      <w:pPr>
        <w:spacing w:before="225" w:after="225" w:line="240" w:lineRule="auto"/>
        <w:jc w:val="both"/>
      </w:pPr>
      <w:r>
        <w:rPr>
          <w:rFonts w:ascii="Arial" w:hAnsi="Arial" w:cs="Arial"/>
          <w:color w:val="000000"/>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36813E4B" w14:textId="77777777" w:rsidR="00C65684" w:rsidRDefault="0026241E">
      <w:pPr>
        <w:spacing w:before="225" w:after="225" w:line="240" w:lineRule="auto"/>
        <w:jc w:val="both"/>
      </w:pPr>
      <w:r>
        <w:rPr>
          <w:rFonts w:ascii="Arial" w:hAnsi="Arial" w:cs="Arial"/>
          <w:color w:val="000000"/>
          <w:sz w:val="18"/>
          <w:szCs w:val="18"/>
        </w:rPr>
        <w:t>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vodja tehnično vzdrževalnih služb naročnika.</w:t>
      </w:r>
    </w:p>
    <w:p w14:paraId="173FA195" w14:textId="77777777" w:rsidR="00C65684" w:rsidRDefault="0026241E">
      <w:pPr>
        <w:spacing w:before="225" w:after="225" w:line="240" w:lineRule="auto"/>
        <w:jc w:val="both"/>
      </w:pPr>
      <w:r>
        <w:rPr>
          <w:rFonts w:ascii="Arial" w:hAnsi="Arial" w:cs="Arial"/>
          <w:color w:val="000000"/>
          <w:sz w:val="18"/>
          <w:szCs w:val="18"/>
        </w:rPr>
        <w:t>Naročnik bo storitve izrednega vzdrževanja plačal po dejansko nastalih stroških, na osnovi s strani naročnika potrjenih poročil (servisnih nalogov) o opravljenih storitvah in zamenjanih delih, v roku 30 dni po prejemu posameznega računa, ki se izstavi po opravljenih storitvah.</w:t>
      </w:r>
    </w:p>
    <w:p w14:paraId="7F269EE7" w14:textId="77777777" w:rsidR="00C65684" w:rsidRDefault="0026241E">
      <w:pPr>
        <w:spacing w:before="225" w:after="225" w:line="240" w:lineRule="auto"/>
        <w:jc w:val="both"/>
        <w:rPr>
          <w:rFonts w:ascii="Arial" w:hAnsi="Arial" w:cs="Arial"/>
          <w:color w:val="000000"/>
          <w:sz w:val="18"/>
          <w:szCs w:val="18"/>
        </w:rPr>
      </w:pPr>
      <w:r>
        <w:rPr>
          <w:rFonts w:ascii="Arial" w:hAnsi="Arial" w:cs="Arial"/>
          <w:color w:val="000000"/>
          <w:sz w:val="18"/>
          <w:szCs w:val="18"/>
        </w:rPr>
        <w:t>Izvajalec mora za svoje storitve in vse novo vgrajene dele zagotavljati garancijo najmanj 6 mesecev.</w:t>
      </w:r>
    </w:p>
    <w:p w14:paraId="295ABA2C" w14:textId="77777777" w:rsidR="004E67B2" w:rsidRDefault="004E67B2">
      <w:pPr>
        <w:spacing w:before="225" w:after="225" w:line="240" w:lineRule="auto"/>
        <w:jc w:val="both"/>
      </w:pPr>
    </w:p>
    <w:tbl>
      <w:tblPr>
        <w:tblStyle w:val="NormalTablePHPDOCX"/>
        <w:tblW w:w="4409" w:type="pct"/>
        <w:tblLook w:val="04A0" w:firstRow="1" w:lastRow="0" w:firstColumn="1" w:lastColumn="0" w:noHBand="0" w:noVBand="1"/>
      </w:tblPr>
      <w:tblGrid>
        <w:gridCol w:w="105"/>
        <w:gridCol w:w="4535"/>
        <w:gridCol w:w="3358"/>
      </w:tblGrid>
      <w:tr w:rsidR="004E67B2" w14:paraId="2F401E1A" w14:textId="77777777" w:rsidTr="004E67B2">
        <w:tc>
          <w:tcPr>
            <w:tcW w:w="5000" w:type="pct"/>
            <w:gridSpan w:val="3"/>
            <w:shd w:val="clear" w:color="auto" w:fill="000000"/>
            <w:tcMar>
              <w:top w:w="150" w:type="dxa"/>
              <w:bottom w:w="150" w:type="dxa"/>
            </w:tcMar>
            <w:vAlign w:val="center"/>
          </w:tcPr>
          <w:p w14:paraId="600EB4EF" w14:textId="76C1F29A" w:rsidR="004E67B2" w:rsidRDefault="004E67B2" w:rsidP="00082953">
            <w:r w:rsidRPr="001E0585">
              <w:rPr>
                <w:rFonts w:ascii="Arial" w:hAnsi="Arial" w:cs="Arial"/>
                <w:b/>
                <w:bCs/>
                <w:color w:val="FFFFFF"/>
                <w:position w:val="-2"/>
                <w:sz w:val="18"/>
                <w:szCs w:val="18"/>
                <w:shd w:val="clear" w:color="auto" w:fill="000000"/>
              </w:rPr>
              <w:t xml:space="preserve">SKLOP </w:t>
            </w:r>
            <w:r>
              <w:rPr>
                <w:rFonts w:ascii="Arial" w:hAnsi="Arial" w:cs="Arial"/>
                <w:b/>
                <w:bCs/>
                <w:color w:val="FFFFFF"/>
                <w:position w:val="-2"/>
                <w:sz w:val="18"/>
                <w:szCs w:val="18"/>
                <w:shd w:val="clear" w:color="auto" w:fill="000000"/>
              </w:rPr>
              <w:t>3</w:t>
            </w:r>
            <w:r w:rsidRPr="001E0585">
              <w:rPr>
                <w:rFonts w:ascii="Arial" w:hAnsi="Arial" w:cs="Arial"/>
                <w:b/>
                <w:bCs/>
                <w:color w:val="FFFFFF"/>
                <w:position w:val="-2"/>
                <w:sz w:val="18"/>
                <w:szCs w:val="18"/>
                <w:shd w:val="clear" w:color="auto" w:fill="000000"/>
              </w:rPr>
              <w:t xml:space="preserve">: STERILIZATOR ZA POTREBE </w:t>
            </w:r>
            <w:r>
              <w:rPr>
                <w:rFonts w:ascii="Arial" w:hAnsi="Arial" w:cs="Arial"/>
                <w:b/>
                <w:bCs/>
                <w:color w:val="FFFFFF"/>
                <w:position w:val="-2"/>
                <w:sz w:val="18"/>
                <w:szCs w:val="18"/>
                <w:shd w:val="clear" w:color="auto" w:fill="000000"/>
              </w:rPr>
              <w:t>COB</w:t>
            </w:r>
          </w:p>
        </w:tc>
      </w:tr>
      <w:tr w:rsidR="00C65684" w14:paraId="44294945" w14:textId="77777777" w:rsidTr="004E67B2">
        <w:trPr>
          <w:gridBefore w:val="1"/>
          <w:gridAfter w:val="1"/>
          <w:wBefore w:w="66" w:type="pct"/>
          <w:wAfter w:w="2099" w:type="pct"/>
        </w:trPr>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7AAF297" w14:textId="77777777" w:rsidR="00C65684" w:rsidRDefault="0026241E">
            <w:r>
              <w:rPr>
                <w:rFonts w:ascii="Arial" w:hAnsi="Arial" w:cs="Arial"/>
                <w:b/>
                <w:bCs/>
                <w:color w:val="000000"/>
                <w:position w:val="-2"/>
                <w:sz w:val="18"/>
                <w:szCs w:val="18"/>
                <w:shd w:val="clear" w:color="auto" w:fill="FFFFFF"/>
              </w:rPr>
              <w:t>Opis predmeta/postavke 5: Sklop 3, 1. nakup opreme: Sterilizator za potrebe COB</w:t>
            </w:r>
          </w:p>
        </w:tc>
      </w:tr>
    </w:tbl>
    <w:p w14:paraId="214298F1" w14:textId="77777777" w:rsidR="00C65684" w:rsidRDefault="0026241E" w:rsidP="004E67B2">
      <w:pPr>
        <w:spacing w:before="225" w:after="225" w:line="240" w:lineRule="auto"/>
      </w:pPr>
      <w:r>
        <w:rPr>
          <w:rFonts w:ascii="Arial" w:hAnsi="Arial" w:cs="Arial"/>
          <w:color w:val="000000"/>
          <w:sz w:val="18"/>
          <w:szCs w:val="18"/>
        </w:rPr>
        <w:br/>
        <w:t>1. SPLOŠNE ZAHTEVE</w:t>
      </w:r>
    </w:p>
    <w:p w14:paraId="12F218D7" w14:textId="77777777" w:rsidR="00C65684" w:rsidRDefault="0026241E" w:rsidP="004E67B2">
      <w:pPr>
        <w:spacing w:before="225" w:after="225" w:line="240" w:lineRule="auto"/>
      </w:pPr>
      <w:r>
        <w:rPr>
          <w:rFonts w:ascii="Arial" w:hAnsi="Arial" w:cs="Arial"/>
          <w:color w:val="000000"/>
          <w:sz w:val="18"/>
          <w:szCs w:val="18"/>
        </w:rPr>
        <w:lastRenderedPageBreak/>
        <w:br/>
        <w:t>- Polno avtomatski parni sterilizator namenjen sterilizaciji zavitih trdih, votlih, poroznih, bombažnih materialov, ki se uporabljajo v bolnišnici in so obstojni pri temperaturah 121°C in 134°C.</w:t>
      </w:r>
      <w:r>
        <w:rPr>
          <w:rFonts w:ascii="Arial" w:hAnsi="Arial" w:cs="Arial"/>
          <w:color w:val="000000"/>
          <w:sz w:val="18"/>
          <w:szCs w:val="18"/>
        </w:rPr>
        <w:br/>
        <w:t>- Ogrevanje sterilizatorja: integrirani električni generator </w:t>
      </w:r>
      <w:r>
        <w:rPr>
          <w:rFonts w:ascii="Arial" w:hAnsi="Arial" w:cs="Arial"/>
          <w:color w:val="000000"/>
          <w:sz w:val="18"/>
          <w:szCs w:val="18"/>
        </w:rPr>
        <w:br/>
        <w:t>- Prehodnega tipa, z vertikalnimi, navpično drsnimi vrati na čisti in sterilni strani, z električnim napajanjem.</w:t>
      </w:r>
      <w:r>
        <w:rPr>
          <w:rFonts w:ascii="Arial" w:hAnsi="Arial" w:cs="Arial"/>
          <w:color w:val="000000"/>
          <w:sz w:val="18"/>
          <w:szCs w:val="18"/>
        </w:rPr>
        <w:br/>
        <w:t>- Velikost sterilizatorja:</w:t>
      </w:r>
      <w:r>
        <w:rPr>
          <w:rFonts w:ascii="Arial" w:hAnsi="Arial" w:cs="Arial"/>
          <w:color w:val="000000"/>
          <w:sz w:val="18"/>
          <w:szCs w:val="18"/>
        </w:rPr>
        <w:br/>
        <w:t>• Širina do 900-1000 mm; Širina sterilizatorja z vključenim servisnim prostorom in servisnim dostopom naj bo manjša od 1000mm.</w:t>
      </w:r>
      <w:r>
        <w:rPr>
          <w:rFonts w:ascii="Arial" w:hAnsi="Arial" w:cs="Arial"/>
          <w:color w:val="000000"/>
          <w:sz w:val="18"/>
          <w:szCs w:val="18"/>
        </w:rPr>
        <w:br/>
        <w:t>• Globina max. 1120 mm</w:t>
      </w:r>
      <w:r>
        <w:rPr>
          <w:rFonts w:ascii="Arial" w:hAnsi="Arial" w:cs="Arial"/>
          <w:color w:val="000000"/>
          <w:sz w:val="18"/>
          <w:szCs w:val="18"/>
        </w:rPr>
        <w:br/>
        <w:t>• Višina 2500 mm</w:t>
      </w:r>
      <w:r>
        <w:rPr>
          <w:rFonts w:ascii="Arial" w:hAnsi="Arial" w:cs="Arial"/>
          <w:color w:val="000000"/>
          <w:sz w:val="18"/>
          <w:szCs w:val="18"/>
        </w:rPr>
        <w:br/>
        <w:t>- Velikost komore 4 STE, dimenzija 1 STE (300 x 300 x 600mm):</w:t>
      </w:r>
      <w:r>
        <w:rPr>
          <w:rFonts w:ascii="Arial" w:hAnsi="Arial" w:cs="Arial"/>
          <w:color w:val="000000"/>
          <w:sz w:val="18"/>
          <w:szCs w:val="18"/>
        </w:rPr>
        <w:br/>
        <w:t>• Velikost komore naj bo najmanj 300l.</w:t>
      </w:r>
      <w:r>
        <w:rPr>
          <w:rFonts w:ascii="Arial" w:hAnsi="Arial" w:cs="Arial"/>
          <w:color w:val="000000"/>
          <w:sz w:val="18"/>
          <w:szCs w:val="18"/>
        </w:rPr>
        <w:br/>
        <w:t>• Širina 640-660 mm</w:t>
      </w:r>
      <w:r>
        <w:rPr>
          <w:rFonts w:ascii="Arial" w:hAnsi="Arial" w:cs="Arial"/>
          <w:color w:val="000000"/>
          <w:sz w:val="18"/>
          <w:szCs w:val="18"/>
        </w:rPr>
        <w:br/>
        <w:t>• Globina 650-750 mm</w:t>
      </w:r>
      <w:r>
        <w:rPr>
          <w:rFonts w:ascii="Arial" w:hAnsi="Arial" w:cs="Arial"/>
          <w:color w:val="000000"/>
          <w:sz w:val="18"/>
          <w:szCs w:val="18"/>
        </w:rPr>
        <w:br/>
        <w:t>• Višina 640 - 660 mm</w:t>
      </w:r>
    </w:p>
    <w:p w14:paraId="6CAFA7ED" w14:textId="77777777" w:rsidR="00C65684" w:rsidRDefault="0026241E" w:rsidP="004E67B2">
      <w:pPr>
        <w:spacing w:before="225" w:after="225" w:line="240" w:lineRule="auto"/>
      </w:pPr>
      <w:r>
        <w:rPr>
          <w:rFonts w:ascii="Arial" w:hAnsi="Arial" w:cs="Arial"/>
          <w:color w:val="000000"/>
          <w:sz w:val="18"/>
          <w:szCs w:val="18"/>
        </w:rPr>
        <w:t>2. POSAMEZNE KOMPONENTE</w:t>
      </w:r>
    </w:p>
    <w:p w14:paraId="29CA154D" w14:textId="77777777" w:rsidR="00C65684" w:rsidRDefault="0026241E" w:rsidP="004E67B2">
      <w:pPr>
        <w:spacing w:before="225" w:after="225" w:line="240" w:lineRule="auto"/>
      </w:pPr>
      <w:r>
        <w:rPr>
          <w:rFonts w:ascii="Arial" w:hAnsi="Arial" w:cs="Arial"/>
          <w:color w:val="000000"/>
          <w:sz w:val="18"/>
          <w:szCs w:val="18"/>
        </w:rPr>
        <w:t>2.1 KOMORA</w:t>
      </w:r>
      <w:r>
        <w:rPr>
          <w:rFonts w:ascii="Arial" w:hAnsi="Arial" w:cs="Arial"/>
          <w:color w:val="000000"/>
          <w:sz w:val="18"/>
          <w:szCs w:val="18"/>
        </w:rPr>
        <w:br/>
        <w:t>- Izdelana iz nerjavečega jekla, kvalitete AISI 316 L ali boljšega.</w:t>
      </w:r>
      <w:r>
        <w:rPr>
          <w:rFonts w:ascii="Arial" w:hAnsi="Arial" w:cs="Arial"/>
          <w:color w:val="000000"/>
          <w:sz w:val="18"/>
          <w:szCs w:val="18"/>
        </w:rPr>
        <w:br/>
        <w:t>- Debelina stene komore najmanj 5 mm. </w:t>
      </w:r>
      <w:r>
        <w:rPr>
          <w:rFonts w:ascii="Arial" w:hAnsi="Arial" w:cs="Arial"/>
          <w:color w:val="000000"/>
          <w:sz w:val="18"/>
          <w:szCs w:val="18"/>
        </w:rPr>
        <w:br/>
        <w:t>- Ovoj komore naj bo narejen iz nerjavečega jekla, profili v obliki črke U, privarjenimi okrog komore, minimalne debeline 5mm.</w:t>
      </w:r>
      <w:r>
        <w:rPr>
          <w:rFonts w:ascii="Arial" w:hAnsi="Arial" w:cs="Arial"/>
          <w:color w:val="000000"/>
          <w:sz w:val="18"/>
          <w:szCs w:val="18"/>
        </w:rPr>
        <w:br/>
        <w:t>- Vodila za vložni voziček znotraj komore morajo biti iz enako kvalitetnega nerjavečega jekla.</w:t>
      </w:r>
      <w:r>
        <w:rPr>
          <w:rFonts w:ascii="Arial" w:hAnsi="Arial" w:cs="Arial"/>
          <w:color w:val="000000"/>
          <w:sz w:val="18"/>
          <w:szCs w:val="18"/>
        </w:rPr>
        <w:br/>
        <w:t>- Notranjost komore visoko polirana zaradi lažjega čiščenja, robovi zaokroženi.</w:t>
      </w:r>
      <w:r>
        <w:rPr>
          <w:rFonts w:ascii="Arial" w:hAnsi="Arial" w:cs="Arial"/>
          <w:color w:val="000000"/>
          <w:sz w:val="18"/>
          <w:szCs w:val="18"/>
        </w:rPr>
        <w:br/>
        <w:t>- Izolirana z mineralno volno brez prisotnosti CFC, minimalne debeline 60 - 80mm.</w:t>
      </w:r>
      <w:r>
        <w:rPr>
          <w:rFonts w:ascii="Arial" w:hAnsi="Arial" w:cs="Arial"/>
          <w:color w:val="000000"/>
          <w:sz w:val="18"/>
          <w:szCs w:val="18"/>
        </w:rPr>
        <w:br/>
        <w:t>- Temperaturo v komori naj merita 2 neodvisna Pt 1000 senzorja. Prvi senzor naj bo priklopljen na PCL krmilnik za nadzor, drugi pa je priklopljen na vmesnik na tiskalniku za snemanje. Regulacija tlaka in temperature v komori in plašču komore naj se izvedeta neodvisno.</w:t>
      </w:r>
    </w:p>
    <w:p w14:paraId="489FFB85" w14:textId="77777777" w:rsidR="00C65684" w:rsidRDefault="0026241E" w:rsidP="004E67B2">
      <w:pPr>
        <w:spacing w:before="225" w:after="225" w:line="240" w:lineRule="auto"/>
      </w:pPr>
      <w:r>
        <w:rPr>
          <w:rFonts w:ascii="Arial" w:hAnsi="Arial" w:cs="Arial"/>
          <w:color w:val="000000"/>
          <w:sz w:val="18"/>
          <w:szCs w:val="18"/>
        </w:rPr>
        <w:t>2.2 VRATA</w:t>
      </w:r>
      <w:r>
        <w:rPr>
          <w:rFonts w:ascii="Arial" w:hAnsi="Arial" w:cs="Arial"/>
          <w:color w:val="000000"/>
          <w:sz w:val="18"/>
          <w:szCs w:val="18"/>
        </w:rPr>
        <w:br/>
        <w:t>- Popolnoma avtomatsko pomična vertikalna, na električni pogon gnana vrata.</w:t>
      </w:r>
      <w:r>
        <w:rPr>
          <w:rFonts w:ascii="Arial" w:hAnsi="Arial" w:cs="Arial"/>
          <w:color w:val="000000"/>
          <w:sz w:val="18"/>
          <w:szCs w:val="18"/>
        </w:rPr>
        <w:br/>
        <w:t>- Vrata komore morajo biti iz nerjavečega jekla, kvalitete AISI 316 L ali boljšega.</w:t>
      </w:r>
      <w:r>
        <w:rPr>
          <w:rFonts w:ascii="Arial" w:hAnsi="Arial" w:cs="Arial"/>
          <w:color w:val="000000"/>
          <w:sz w:val="18"/>
          <w:szCs w:val="18"/>
        </w:rPr>
        <w:br/>
        <w:t>- Izolirana z mineralno volno, brez prisotnosti CFC. </w:t>
      </w:r>
      <w:r>
        <w:rPr>
          <w:rFonts w:ascii="Arial" w:hAnsi="Arial" w:cs="Arial"/>
          <w:color w:val="000000"/>
          <w:sz w:val="18"/>
          <w:szCs w:val="18"/>
        </w:rPr>
        <w:br/>
        <w:t>- Vgrajen varnostni mehanizem zaustavljanja zapiranja vrat v primeru prisotnosti ovire.</w:t>
      </w:r>
      <w:r>
        <w:rPr>
          <w:rFonts w:ascii="Arial" w:hAnsi="Arial" w:cs="Arial"/>
          <w:color w:val="000000"/>
          <w:sz w:val="18"/>
          <w:szCs w:val="18"/>
        </w:rPr>
        <w:br/>
        <w:t>- Mehanizem odpiranja vrat mora zagotavljati preprečevanje odpiranja vrat, dokler se tlak v komori ne zmanjša na atmosferski tlak +/- 100 mbar. </w:t>
      </w:r>
      <w:r>
        <w:rPr>
          <w:rFonts w:ascii="Arial" w:hAnsi="Arial" w:cs="Arial"/>
          <w:color w:val="000000"/>
          <w:sz w:val="18"/>
          <w:szCs w:val="18"/>
        </w:rPr>
        <w:br/>
        <w:t>- Tesnilo vrat mora biti iz trdnega silicija  z minimalno življenjsko dobo 3500 ciklov.</w:t>
      </w:r>
    </w:p>
    <w:p w14:paraId="3C810145" w14:textId="77777777" w:rsidR="00C65684" w:rsidRDefault="0026241E" w:rsidP="004E67B2">
      <w:pPr>
        <w:spacing w:before="225" w:after="225" w:line="240" w:lineRule="auto"/>
      </w:pPr>
      <w:r>
        <w:rPr>
          <w:rFonts w:ascii="Arial" w:hAnsi="Arial" w:cs="Arial"/>
          <w:color w:val="000000"/>
          <w:sz w:val="18"/>
          <w:szCs w:val="18"/>
        </w:rPr>
        <w:t>2.3 NADZOR NAD PROCESI</w:t>
      </w:r>
      <w:r>
        <w:rPr>
          <w:rFonts w:ascii="Arial" w:hAnsi="Arial" w:cs="Arial"/>
          <w:color w:val="000000"/>
          <w:sz w:val="18"/>
          <w:szCs w:val="18"/>
        </w:rPr>
        <w:br/>
        <w:t>- Nadzor stopnje cikla sterilizacije mora biti avtomatski, z izpisom na panelni plašči s čiste strani sterilizatorja.</w:t>
      </w:r>
      <w:r>
        <w:rPr>
          <w:rFonts w:ascii="Arial" w:hAnsi="Arial" w:cs="Arial"/>
          <w:color w:val="000000"/>
          <w:sz w:val="18"/>
          <w:szCs w:val="18"/>
        </w:rPr>
        <w:br/>
        <w:t>- Panelna plošča za upravljanje mora biti na ergonomski višini (od tal 1400 – 1500 mm), barvni zaslon »touch screen« na čisti strani velikosti med 5,5" – 6,5"</w:t>
      </w:r>
      <w:r>
        <w:rPr>
          <w:rFonts w:ascii="Arial" w:hAnsi="Arial" w:cs="Arial"/>
          <w:color w:val="000000"/>
          <w:sz w:val="18"/>
          <w:szCs w:val="18"/>
        </w:rPr>
        <w:br/>
        <w:t>- Na čisti strani sterilizatorja mora biti na panelni plošči omogočena izbira programa in zagon, nadzor stopnje cikla sterilizacije, nočni izklop in jutranji pred vklop, izpis morebitnih napak med ciklom, sporočilo o vzdrževanju, prikaz izmerjenih vrednosti v komori in preostali čas do konca programa, pripravljenost za nakladanje/razkladanje.</w:t>
      </w:r>
      <w:r>
        <w:rPr>
          <w:rFonts w:ascii="Arial" w:hAnsi="Arial" w:cs="Arial"/>
          <w:color w:val="000000"/>
          <w:sz w:val="18"/>
          <w:szCs w:val="18"/>
        </w:rPr>
        <w:br/>
        <w:t>- Sterilizator naj vsebuje procesni LED-zaslon, ki prikazuje stanje procesa na čisti in sterilni strani. </w:t>
      </w:r>
      <w:r>
        <w:rPr>
          <w:rFonts w:ascii="Arial" w:hAnsi="Arial" w:cs="Arial"/>
          <w:color w:val="000000"/>
          <w:sz w:val="18"/>
          <w:szCs w:val="18"/>
        </w:rPr>
        <w:br/>
        <w:t>- Vgrajen vizualni in zvočni alarm za morebitne napake med ciklom.</w:t>
      </w:r>
      <w:r>
        <w:rPr>
          <w:rFonts w:ascii="Arial" w:hAnsi="Arial" w:cs="Arial"/>
          <w:color w:val="000000"/>
          <w:sz w:val="18"/>
          <w:szCs w:val="18"/>
        </w:rPr>
        <w:br/>
        <w:t>- Zagotovljena takojšna samodejna prekinitev cikla v primeru napake med ciklom.</w:t>
      </w:r>
      <w:r>
        <w:rPr>
          <w:rFonts w:ascii="Arial" w:hAnsi="Arial" w:cs="Arial"/>
          <w:color w:val="000000"/>
          <w:sz w:val="18"/>
          <w:szCs w:val="18"/>
        </w:rPr>
        <w:br/>
        <w:t>- Uporabniški meni v slovenskem jeziku.</w:t>
      </w:r>
      <w:r>
        <w:rPr>
          <w:rFonts w:ascii="Arial" w:hAnsi="Arial" w:cs="Arial"/>
          <w:color w:val="000000"/>
          <w:sz w:val="18"/>
          <w:szCs w:val="18"/>
        </w:rPr>
        <w:br/>
        <w:t>- Program nadzora nad procesi mora zagotavljati povezavo v oddaljeni računalnik. Licenca za program mora biti vključena v ceni.</w:t>
      </w:r>
      <w:r>
        <w:rPr>
          <w:rFonts w:ascii="Arial" w:hAnsi="Arial" w:cs="Arial"/>
          <w:color w:val="000000"/>
          <w:sz w:val="18"/>
          <w:szCs w:val="18"/>
        </w:rPr>
        <w:br/>
        <w:t>- Na čisti strani vgrajen tiskalnik za izpisovanje posameznih ciklov sterilizacije. Na izpisu mora biti čas, datum, številka šarže in izbrani program. </w:t>
      </w:r>
      <w:r>
        <w:rPr>
          <w:rFonts w:ascii="Arial" w:hAnsi="Arial" w:cs="Arial"/>
          <w:color w:val="000000"/>
          <w:sz w:val="18"/>
          <w:szCs w:val="18"/>
        </w:rPr>
        <w:br/>
        <w:t>- Dostop operaterja do programov / ciklov in raznih drugih nastavitev mora biti omogočen samo z gesli na različnih v naprej pripravljenih nivojih dostopa s čimer se prepreči dostop nepooblaščenemu osebju. </w:t>
      </w:r>
      <w:r>
        <w:rPr>
          <w:rFonts w:ascii="Arial" w:hAnsi="Arial" w:cs="Arial"/>
          <w:color w:val="000000"/>
          <w:sz w:val="18"/>
          <w:szCs w:val="18"/>
        </w:rPr>
        <w:br/>
        <w:t>- Na čisti in na sterilni strani sterilizatorja mora biti gumb za zaustavitev procesa v sili.</w:t>
      </w:r>
      <w:r>
        <w:rPr>
          <w:rFonts w:ascii="Arial" w:hAnsi="Arial" w:cs="Arial"/>
          <w:color w:val="000000"/>
          <w:sz w:val="18"/>
          <w:szCs w:val="18"/>
        </w:rPr>
        <w:br/>
        <w:t>- Na čisti strani sterilizatorja mora biti ključ za vklop in izklop sterilizatorja.</w:t>
      </w:r>
      <w:r>
        <w:rPr>
          <w:rFonts w:ascii="Arial" w:hAnsi="Arial" w:cs="Arial"/>
          <w:color w:val="000000"/>
          <w:sz w:val="18"/>
          <w:szCs w:val="18"/>
        </w:rPr>
        <w:br/>
        <w:t>- Panelna plošča mora biti iz materialov, ki se lahko čistijo in razkužujejo.</w:t>
      </w:r>
      <w:r>
        <w:rPr>
          <w:rFonts w:ascii="Arial" w:hAnsi="Arial" w:cs="Arial"/>
          <w:color w:val="000000"/>
          <w:sz w:val="18"/>
          <w:szCs w:val="18"/>
        </w:rPr>
        <w:br/>
        <w:t>- Sterilizator mora biti povezljiv z obstoječim programom ICS 8535.</w:t>
      </w:r>
    </w:p>
    <w:p w14:paraId="3C1A99BF" w14:textId="77777777" w:rsidR="00C65684" w:rsidRDefault="0026241E" w:rsidP="004E67B2">
      <w:pPr>
        <w:spacing w:before="225" w:after="225" w:line="240" w:lineRule="auto"/>
      </w:pPr>
      <w:r>
        <w:rPr>
          <w:rFonts w:ascii="Arial" w:hAnsi="Arial" w:cs="Arial"/>
          <w:color w:val="000000"/>
          <w:sz w:val="18"/>
          <w:szCs w:val="18"/>
        </w:rPr>
        <w:t>2.4 STERILIZACIJSKI PROGRAMI</w:t>
      </w:r>
      <w:r>
        <w:rPr>
          <w:rFonts w:ascii="Arial" w:hAnsi="Arial" w:cs="Arial"/>
          <w:color w:val="000000"/>
          <w:sz w:val="18"/>
          <w:szCs w:val="18"/>
        </w:rPr>
        <w:br/>
        <w:t xml:space="preserve">Uporabljeni sterilizacijski cikli morajo biti frakcionirani predvakuumski cikli z vakuumskim sušenjem skladni s </w:t>
      </w:r>
      <w:r>
        <w:rPr>
          <w:rFonts w:ascii="Arial" w:hAnsi="Arial" w:cs="Arial"/>
          <w:color w:val="000000"/>
          <w:sz w:val="18"/>
          <w:szCs w:val="18"/>
        </w:rPr>
        <w:lastRenderedPageBreak/>
        <w:t>standardom EN 285. Vsi programski parametri morajo biti shranjeni v krmilniku (PLC).</w:t>
      </w:r>
      <w:r>
        <w:rPr>
          <w:rFonts w:ascii="Arial" w:hAnsi="Arial" w:cs="Arial"/>
          <w:color w:val="000000"/>
          <w:sz w:val="18"/>
          <w:szCs w:val="18"/>
        </w:rPr>
        <w:br/>
        <w:t>- 134°C – instrumenti in bombaž z možnostjo poglobitve vakuumskih pulzov v sušenju in prilagoditvijo časa sterilizacije.</w:t>
      </w:r>
      <w:r>
        <w:rPr>
          <w:rFonts w:ascii="Arial" w:hAnsi="Arial" w:cs="Arial"/>
          <w:color w:val="000000"/>
          <w:sz w:val="18"/>
          <w:szCs w:val="18"/>
        </w:rPr>
        <w:br/>
        <w:t>- 121°C - instrumenti in bombaž z možnostjo poglobitve vakuumskih pulzov v sušenju.</w:t>
      </w:r>
      <w:r>
        <w:rPr>
          <w:rFonts w:ascii="Arial" w:hAnsi="Arial" w:cs="Arial"/>
          <w:color w:val="000000"/>
          <w:sz w:val="18"/>
          <w:szCs w:val="18"/>
        </w:rPr>
        <w:br/>
        <w:t>- Čas cikla sterilizacije v skladu z EN 285-24.7.</w:t>
      </w:r>
      <w:r>
        <w:rPr>
          <w:rFonts w:ascii="Arial" w:hAnsi="Arial" w:cs="Arial"/>
          <w:color w:val="000000"/>
          <w:sz w:val="18"/>
          <w:szCs w:val="18"/>
        </w:rPr>
        <w:br/>
        <w:t>- Možnost nastavitve jutranjega pred vklopa in nočnega izklopa.</w:t>
      </w:r>
      <w:r>
        <w:rPr>
          <w:rFonts w:ascii="Arial" w:hAnsi="Arial" w:cs="Arial"/>
          <w:color w:val="000000"/>
          <w:sz w:val="18"/>
          <w:szCs w:val="18"/>
        </w:rPr>
        <w:br/>
        <w:t>- Integrirani program B&amp;D testa.</w:t>
      </w:r>
      <w:r>
        <w:rPr>
          <w:rFonts w:ascii="Arial" w:hAnsi="Arial" w:cs="Arial"/>
          <w:color w:val="000000"/>
          <w:sz w:val="18"/>
          <w:szCs w:val="18"/>
        </w:rPr>
        <w:br/>
        <w:t>Procesor mora zagotavljati možnost nadgradnje programa v primeru spreminjanja časa sterilizacije.</w:t>
      </w:r>
    </w:p>
    <w:p w14:paraId="6388FA85" w14:textId="77777777" w:rsidR="00C65684" w:rsidRDefault="0026241E" w:rsidP="004E67B2">
      <w:pPr>
        <w:spacing w:before="225" w:after="225" w:line="240" w:lineRule="auto"/>
      </w:pPr>
      <w:r>
        <w:rPr>
          <w:rFonts w:ascii="Arial" w:hAnsi="Arial" w:cs="Arial"/>
          <w:color w:val="000000"/>
          <w:sz w:val="18"/>
          <w:szCs w:val="18"/>
        </w:rPr>
        <w:t>3. SKLADNOST STERILIZATORJA </w:t>
      </w:r>
      <w:r>
        <w:rPr>
          <w:rFonts w:ascii="Arial" w:hAnsi="Arial" w:cs="Arial"/>
          <w:color w:val="000000"/>
          <w:sz w:val="18"/>
          <w:szCs w:val="18"/>
        </w:rPr>
        <w:br/>
        <w:t>- CE certifikat</w:t>
      </w:r>
      <w:r>
        <w:rPr>
          <w:rFonts w:ascii="Arial" w:hAnsi="Arial" w:cs="Arial"/>
          <w:color w:val="000000"/>
          <w:sz w:val="18"/>
          <w:szCs w:val="18"/>
        </w:rPr>
        <w:br/>
        <w:t>- EN 285 </w:t>
      </w:r>
      <w:r>
        <w:rPr>
          <w:rFonts w:ascii="Arial" w:hAnsi="Arial" w:cs="Arial"/>
          <w:color w:val="000000"/>
          <w:sz w:val="18"/>
          <w:szCs w:val="18"/>
        </w:rPr>
        <w:br/>
        <w:t>- Direktiva 98/37/EC 2006/42 EC</w:t>
      </w:r>
      <w:r>
        <w:rPr>
          <w:rFonts w:ascii="Arial" w:hAnsi="Arial" w:cs="Arial"/>
          <w:color w:val="000000"/>
          <w:sz w:val="18"/>
          <w:szCs w:val="18"/>
        </w:rPr>
        <w:br/>
        <w:t>- Direktiva 2014/68 EC</w:t>
      </w:r>
      <w:r>
        <w:rPr>
          <w:rFonts w:ascii="Arial" w:hAnsi="Arial" w:cs="Arial"/>
          <w:color w:val="000000"/>
          <w:sz w:val="18"/>
          <w:szCs w:val="18"/>
        </w:rPr>
        <w:br/>
        <w:t>- Direktiva 93/42 EEC/2006/42</w:t>
      </w:r>
      <w:r>
        <w:rPr>
          <w:rFonts w:ascii="Arial" w:hAnsi="Arial" w:cs="Arial"/>
          <w:color w:val="000000"/>
          <w:sz w:val="18"/>
          <w:szCs w:val="18"/>
        </w:rPr>
        <w:br/>
        <w:t>- Direktiva 2014/30 EC in 2014/35/EC</w:t>
      </w:r>
      <w:r>
        <w:rPr>
          <w:rFonts w:ascii="Arial" w:hAnsi="Arial" w:cs="Arial"/>
          <w:color w:val="000000"/>
          <w:sz w:val="18"/>
          <w:szCs w:val="18"/>
        </w:rPr>
        <w:br/>
        <w:t>- EN 13445</w:t>
      </w:r>
      <w:r>
        <w:rPr>
          <w:rFonts w:ascii="Arial" w:hAnsi="Arial" w:cs="Arial"/>
          <w:color w:val="000000"/>
          <w:sz w:val="18"/>
          <w:szCs w:val="18"/>
        </w:rPr>
        <w:br/>
        <w:t>- EN 14222</w:t>
      </w:r>
    </w:p>
    <w:p w14:paraId="18FF9AC2" w14:textId="77777777" w:rsidR="00C65684" w:rsidRDefault="0026241E" w:rsidP="004E67B2">
      <w:pPr>
        <w:spacing w:before="225" w:after="225" w:line="240" w:lineRule="auto"/>
      </w:pPr>
      <w:r>
        <w:rPr>
          <w:rFonts w:ascii="Arial" w:hAnsi="Arial" w:cs="Arial"/>
          <w:color w:val="000000"/>
          <w:sz w:val="18"/>
          <w:szCs w:val="18"/>
        </w:rPr>
        <w:t>4. VLOŽNI VOZIČEK ZA STERILIZATOR</w:t>
      </w:r>
      <w:r>
        <w:rPr>
          <w:rFonts w:ascii="Arial" w:hAnsi="Arial" w:cs="Arial"/>
          <w:color w:val="000000"/>
          <w:sz w:val="18"/>
          <w:szCs w:val="18"/>
        </w:rPr>
        <w:br/>
        <w:t>Izvlečni polici do 60% z naslednjimi lastnostmi:</w:t>
      </w:r>
      <w:r>
        <w:rPr>
          <w:rFonts w:ascii="Arial" w:hAnsi="Arial" w:cs="Arial"/>
          <w:color w:val="000000"/>
          <w:sz w:val="18"/>
          <w:szCs w:val="18"/>
        </w:rPr>
        <w:br/>
        <w:t>- 2 polici 600×600×31,5 mm</w:t>
      </w:r>
      <w:r>
        <w:rPr>
          <w:rFonts w:ascii="Arial" w:hAnsi="Arial" w:cs="Arial"/>
          <w:color w:val="000000"/>
          <w:sz w:val="18"/>
          <w:szCs w:val="18"/>
        </w:rPr>
        <w:br/>
        <w:t>- 2 stranski vodili za vsako polico</w:t>
      </w:r>
      <w:r>
        <w:rPr>
          <w:rFonts w:ascii="Arial" w:hAnsi="Arial" w:cs="Arial"/>
          <w:color w:val="000000"/>
          <w:sz w:val="18"/>
          <w:szCs w:val="18"/>
        </w:rPr>
        <w:br/>
        <w:t>- Polici naj bosta narejeni iz nerjavečega materiala 1.4301, elektro polirani</w:t>
      </w:r>
    </w:p>
    <w:p w14:paraId="20E0C12C" w14:textId="77777777" w:rsidR="00C65684" w:rsidRDefault="0026241E" w:rsidP="004E67B2">
      <w:pPr>
        <w:spacing w:before="225" w:after="225" w:line="240" w:lineRule="auto"/>
      </w:pPr>
      <w:r>
        <w:rPr>
          <w:rFonts w:ascii="Arial" w:hAnsi="Arial" w:cs="Arial"/>
          <w:color w:val="000000"/>
          <w:sz w:val="18"/>
          <w:szCs w:val="18"/>
        </w:rPr>
        <w:t>5. VALIDACIJA STERILIZATORJA, DOVOLJENJE ZA DELO</w:t>
      </w:r>
      <w:r>
        <w:rPr>
          <w:rFonts w:ascii="Arial" w:hAnsi="Arial" w:cs="Arial"/>
          <w:color w:val="000000"/>
          <w:sz w:val="18"/>
          <w:szCs w:val="18"/>
        </w:rPr>
        <w:br/>
        <w:t>Ponudnik mora zagotoviti postavitveno validacijo sterilizatorja in pridobiti dovoljenje za delo sterilizatorja. </w:t>
      </w:r>
    </w:p>
    <w:p w14:paraId="695F6D67" w14:textId="77777777" w:rsidR="00C65684" w:rsidRDefault="0026241E" w:rsidP="004E67B2">
      <w:pPr>
        <w:spacing w:before="225" w:after="225" w:line="240" w:lineRule="auto"/>
      </w:pPr>
      <w:r>
        <w:rPr>
          <w:rFonts w:ascii="Arial" w:hAnsi="Arial" w:cs="Arial"/>
          <w:color w:val="000000"/>
          <w:sz w:val="18"/>
          <w:szCs w:val="18"/>
        </w:rPr>
        <w:t>6. EDUKACIJA ZAPOSLENIH IN NAVODILO O DELOVANJU IN ROKOVANJU </w:t>
      </w:r>
      <w:r>
        <w:rPr>
          <w:rFonts w:ascii="Arial" w:hAnsi="Arial" w:cs="Arial"/>
          <w:color w:val="000000"/>
          <w:sz w:val="18"/>
          <w:szCs w:val="18"/>
        </w:rPr>
        <w:br/>
        <w:t>Ponudnik mora izvesti edukacijo zaposlenih. Priložiti mora navodila za rokovanje s sterilizatorjem v slovenskem jeziku in pripadajočo originalno dokumentacijo.</w:t>
      </w:r>
    </w:p>
    <w:p w14:paraId="0CF50002" w14:textId="77777777" w:rsidR="00C65684" w:rsidRDefault="0026241E" w:rsidP="004E67B2">
      <w:pPr>
        <w:spacing w:before="225" w:after="225" w:line="240" w:lineRule="auto"/>
      </w:pPr>
      <w:r>
        <w:rPr>
          <w:rFonts w:ascii="Arial" w:hAnsi="Arial" w:cs="Arial"/>
          <w:color w:val="000000"/>
          <w:sz w:val="18"/>
          <w:szCs w:val="18"/>
        </w:rPr>
        <w:t>7. POSTAVITEV STERILIZATORJA</w:t>
      </w:r>
      <w:r>
        <w:rPr>
          <w:rFonts w:ascii="Arial" w:hAnsi="Arial" w:cs="Arial"/>
          <w:color w:val="000000"/>
          <w:sz w:val="18"/>
          <w:szCs w:val="18"/>
        </w:rPr>
        <w:br/>
        <w:t>Po postavitvi sterilizatorja se morajo morebitne ostale odprtine zapreti z nerjavečim jeklom primerne kvalitete tako, da se aparat primerno umesti v že obstoječo konstrukcijo. Nerjaveče jeklo mora biti primerne kvalitete za čiščenje in razkuževanje.</w:t>
      </w:r>
    </w:p>
    <w:p w14:paraId="2E0DFC4F" w14:textId="77777777" w:rsidR="00C65684" w:rsidRDefault="0026241E" w:rsidP="004E67B2">
      <w:pPr>
        <w:spacing w:before="225" w:after="225" w:line="240" w:lineRule="auto"/>
      </w:pPr>
      <w:r>
        <w:rPr>
          <w:rFonts w:ascii="Arial" w:hAnsi="Arial" w:cs="Arial"/>
          <w:color w:val="000000"/>
          <w:sz w:val="18"/>
          <w:szCs w:val="18"/>
        </w:rPr>
        <w:t>8. TEHNIČNE ZAHTEVE</w:t>
      </w:r>
    </w:p>
    <w:p w14:paraId="69952349" w14:textId="77777777" w:rsidR="00C65684" w:rsidRDefault="0026241E" w:rsidP="004E67B2">
      <w:pPr>
        <w:spacing w:before="225" w:after="225" w:line="240" w:lineRule="auto"/>
      </w:pPr>
      <w:r>
        <w:rPr>
          <w:rFonts w:ascii="Arial" w:hAnsi="Arial" w:cs="Arial"/>
          <w:color w:val="000000"/>
          <w:sz w:val="18"/>
          <w:szCs w:val="18"/>
        </w:rPr>
        <w:t>8.1 INTEGRIRANI ELEKTRIČNI GENERATOR</w:t>
      </w:r>
      <w:r>
        <w:rPr>
          <w:rFonts w:ascii="Arial" w:hAnsi="Arial" w:cs="Arial"/>
          <w:color w:val="000000"/>
          <w:sz w:val="18"/>
          <w:szCs w:val="18"/>
        </w:rPr>
        <w:br/>
        <w:t>- Vse cevi za paro naj bodo termalno izolirane in izdelane iz nerjavečega jekla kvalitete 316L</w:t>
      </w:r>
      <w:r>
        <w:rPr>
          <w:rFonts w:ascii="Arial" w:hAnsi="Arial" w:cs="Arial"/>
          <w:color w:val="000000"/>
          <w:sz w:val="18"/>
          <w:szCs w:val="18"/>
        </w:rPr>
        <w:br/>
        <w:t>- Integrirani parni generator naj bo narejen iz nerjavnega jekla kvalitete 316L. Generator samodejno dovaja visokotlačno paro v komoro v skladu s standardom EN 285.</w:t>
      </w:r>
      <w:r>
        <w:rPr>
          <w:rFonts w:ascii="Arial" w:hAnsi="Arial" w:cs="Arial"/>
          <w:color w:val="000000"/>
          <w:sz w:val="18"/>
          <w:szCs w:val="18"/>
        </w:rPr>
        <w:br/>
        <w:t>- parni generator naj bo izoliran z mineralno volno, brez CFC, debeline min. 25 mm</w:t>
      </w:r>
      <w:r>
        <w:rPr>
          <w:rFonts w:ascii="Arial" w:hAnsi="Arial" w:cs="Arial"/>
          <w:color w:val="000000"/>
          <w:sz w:val="18"/>
          <w:szCs w:val="18"/>
        </w:rPr>
        <w:br/>
        <w:t>- minimalna električna moč generatorja = 30 kW ± 10 %</w:t>
      </w:r>
      <w:r>
        <w:rPr>
          <w:rFonts w:ascii="Arial" w:hAnsi="Arial" w:cs="Arial"/>
          <w:color w:val="000000"/>
          <w:sz w:val="18"/>
          <w:szCs w:val="18"/>
        </w:rPr>
        <w:br/>
        <w:t>- maksimalna poraba električne energije na cikel = 8,2 kWh</w:t>
      </w:r>
      <w:r>
        <w:rPr>
          <w:rFonts w:ascii="Arial" w:hAnsi="Arial" w:cs="Arial"/>
          <w:color w:val="000000"/>
          <w:sz w:val="18"/>
          <w:szCs w:val="18"/>
        </w:rPr>
        <w:br/>
        <w:t>- Vgrajena mora biti črpalka za dovod vode, da se zagotovi dobava ustreznega vodnega tlaka za delovanje generatorja.</w:t>
      </w:r>
      <w:r>
        <w:rPr>
          <w:rFonts w:ascii="Arial" w:hAnsi="Arial" w:cs="Arial"/>
          <w:color w:val="000000"/>
          <w:sz w:val="18"/>
          <w:szCs w:val="18"/>
        </w:rPr>
        <w:br/>
        <w:t>- Volumen generatorja na bo najmanj 65 L</w:t>
      </w:r>
      <w:r>
        <w:rPr>
          <w:rFonts w:ascii="Arial" w:hAnsi="Arial" w:cs="Arial"/>
          <w:color w:val="000000"/>
          <w:sz w:val="18"/>
          <w:szCs w:val="18"/>
        </w:rPr>
        <w:br/>
        <w:t>- Parna produktivnost generatorja je najmanj 48 kg/h</w:t>
      </w:r>
      <w:r>
        <w:rPr>
          <w:rFonts w:ascii="Arial" w:hAnsi="Arial" w:cs="Arial"/>
          <w:color w:val="000000"/>
          <w:sz w:val="18"/>
          <w:szCs w:val="18"/>
        </w:rPr>
        <w:br/>
        <w:t>- DI-Poraba vode za proizvodnjo pare - največ 14 L</w:t>
      </w:r>
      <w:r>
        <w:rPr>
          <w:rFonts w:ascii="Arial" w:hAnsi="Arial" w:cs="Arial"/>
          <w:color w:val="000000"/>
          <w:sz w:val="18"/>
          <w:szCs w:val="18"/>
        </w:rPr>
        <w:br/>
        <w:t>- Kontrola nivoja DI-vode je mehanska, neodvisna od prevodnosti vode.</w:t>
      </w:r>
      <w:r>
        <w:rPr>
          <w:rFonts w:ascii="Arial" w:hAnsi="Arial" w:cs="Arial"/>
          <w:color w:val="000000"/>
          <w:sz w:val="18"/>
          <w:szCs w:val="18"/>
        </w:rPr>
        <w:br/>
        <w:t>- Sistem vgrajenega generatorja dopolnjuje rezervoar za vodo, električno ogrevan, opremljen s temperaturnim senzorjem PT1000. Regulacija nivoja napajalne vode je mehanska, neodvisna od prevodnosti vode; naprava za razplinjevanje, ki samodejno zmanjša količino ne kondenzirajočih plinov v napajalni vodi naj bo v skladu z zahtevami EN285.</w:t>
      </w:r>
      <w:r>
        <w:rPr>
          <w:rFonts w:ascii="Arial" w:hAnsi="Arial" w:cs="Arial"/>
          <w:color w:val="000000"/>
          <w:sz w:val="18"/>
          <w:szCs w:val="18"/>
        </w:rPr>
        <w:br/>
        <w:t>- AVTOMATSKI generator pare s sistemom BLOW DOWN</w:t>
      </w:r>
    </w:p>
    <w:p w14:paraId="19779764" w14:textId="77777777" w:rsidR="00C65684" w:rsidRDefault="0026241E" w:rsidP="004E67B2">
      <w:pPr>
        <w:spacing w:before="225" w:after="225" w:line="240" w:lineRule="auto"/>
      </w:pPr>
      <w:r>
        <w:rPr>
          <w:rFonts w:ascii="Arial" w:hAnsi="Arial" w:cs="Arial"/>
          <w:color w:val="000000"/>
          <w:sz w:val="18"/>
          <w:szCs w:val="18"/>
        </w:rPr>
        <w:t>8.2 VAKUUMSKA ČRPALKA</w:t>
      </w:r>
      <w:r>
        <w:rPr>
          <w:rFonts w:ascii="Arial" w:hAnsi="Arial" w:cs="Arial"/>
          <w:color w:val="000000"/>
          <w:sz w:val="18"/>
          <w:szCs w:val="18"/>
        </w:rPr>
        <w:br/>
        <w:t>Visoko zmogljiva vakuumska črpalka mora biti zaradi tišjega delovanja nameščena na vibracijskih izolatorjih. Sterilizator mora imeti vakuumsko črpalko z vodnim obročem in sistemom za varčevanje z vodo s ponovnim kroženjem in nadzorom temperature odpadne vode. </w:t>
      </w:r>
      <w:r>
        <w:rPr>
          <w:rFonts w:ascii="Arial" w:hAnsi="Arial" w:cs="Arial"/>
          <w:color w:val="000000"/>
          <w:sz w:val="18"/>
          <w:szCs w:val="18"/>
        </w:rPr>
        <w:br/>
      </w:r>
      <w:r>
        <w:rPr>
          <w:rFonts w:ascii="Arial" w:hAnsi="Arial" w:cs="Arial"/>
          <w:color w:val="000000"/>
          <w:sz w:val="18"/>
          <w:szCs w:val="18"/>
        </w:rPr>
        <w:lastRenderedPageBreak/>
        <w:t>Možnost priklopa vakuumske črpalke na zunanji hladilni sistem (re cirkulacija hladilne vode). Največja poraba hladne vode (&lt;15 C°) 10 L/cikel. Minimalna zmogljivost vakuumske črpalke naj bo &lt;=30 mbar pri &lt; 15°C temp.</w:t>
      </w:r>
    </w:p>
    <w:p w14:paraId="1BF79213" w14:textId="77777777" w:rsidR="00C65684" w:rsidRDefault="0026241E" w:rsidP="004E67B2">
      <w:pPr>
        <w:spacing w:before="225" w:after="225" w:line="240" w:lineRule="auto"/>
      </w:pPr>
      <w:r>
        <w:rPr>
          <w:rFonts w:ascii="Arial" w:hAnsi="Arial" w:cs="Arial"/>
          <w:color w:val="000000"/>
          <w:sz w:val="18"/>
          <w:szCs w:val="18"/>
        </w:rPr>
        <w:t>8.3 PROCESNI VENTILI IN CEVNI RAZVODNI SISTEM</w:t>
      </w:r>
      <w:r>
        <w:rPr>
          <w:rFonts w:ascii="Arial" w:hAnsi="Arial" w:cs="Arial"/>
          <w:color w:val="000000"/>
          <w:sz w:val="18"/>
          <w:szCs w:val="18"/>
        </w:rPr>
        <w:br/>
        <w:t>- Procesni ventili morajo biti pnevmatski.</w:t>
      </w:r>
      <w:r>
        <w:rPr>
          <w:rFonts w:ascii="Arial" w:hAnsi="Arial" w:cs="Arial"/>
          <w:color w:val="000000"/>
          <w:sz w:val="18"/>
          <w:szCs w:val="18"/>
        </w:rPr>
        <w:br/>
        <w:t>- Ventili in cevi iz nerjavečega jekla.</w:t>
      </w:r>
    </w:p>
    <w:p w14:paraId="03ABA5F8" w14:textId="77777777" w:rsidR="00C65684" w:rsidRDefault="0026241E" w:rsidP="004E67B2">
      <w:pPr>
        <w:spacing w:before="225" w:after="225" w:line="240" w:lineRule="auto"/>
      </w:pPr>
      <w:r>
        <w:rPr>
          <w:rFonts w:ascii="Arial" w:hAnsi="Arial" w:cs="Arial"/>
          <w:color w:val="000000"/>
          <w:sz w:val="18"/>
          <w:szCs w:val="18"/>
        </w:rPr>
        <w:t>8.4 ZRAČNI FILTER</w:t>
      </w:r>
      <w:r>
        <w:rPr>
          <w:rFonts w:ascii="Arial" w:hAnsi="Arial" w:cs="Arial"/>
          <w:color w:val="000000"/>
          <w:sz w:val="18"/>
          <w:szCs w:val="18"/>
        </w:rPr>
        <w:br/>
        <w:t>Vgrajen mora biti zračni filter za filtracijo atmosferskega zraka in ne sme prepuščati delcev večjih od  velikosti 0,2 mm.</w:t>
      </w:r>
    </w:p>
    <w:p w14:paraId="6B0ABE02" w14:textId="77777777" w:rsidR="00C65684" w:rsidRDefault="0026241E" w:rsidP="004E67B2">
      <w:pPr>
        <w:spacing w:before="225" w:after="225" w:line="240" w:lineRule="auto"/>
      </w:pPr>
      <w:r>
        <w:rPr>
          <w:rFonts w:ascii="Arial" w:hAnsi="Arial" w:cs="Arial"/>
          <w:color w:val="000000"/>
          <w:sz w:val="18"/>
          <w:szCs w:val="18"/>
        </w:rPr>
        <w:t>9. OSTALE ZAHTEVE</w:t>
      </w:r>
      <w:r>
        <w:rPr>
          <w:rFonts w:ascii="Arial" w:hAnsi="Arial" w:cs="Arial"/>
          <w:color w:val="000000"/>
          <w:sz w:val="18"/>
          <w:szCs w:val="18"/>
        </w:rPr>
        <w:br/>
        <w:t>- Dostop servisne službe samo iz sprednje strani.</w:t>
      </w:r>
      <w:r>
        <w:rPr>
          <w:rFonts w:ascii="Arial" w:hAnsi="Arial" w:cs="Arial"/>
          <w:color w:val="000000"/>
          <w:sz w:val="18"/>
          <w:szCs w:val="18"/>
        </w:rPr>
        <w:br/>
        <w:t>- Priklop za demi vodo za generator pare in mehčano vodo za vakuumsko črpalko naj bosta dobavljena ločeno iz različnih napajalnih vodov.</w:t>
      </w:r>
      <w:r>
        <w:rPr>
          <w:rFonts w:ascii="Arial" w:hAnsi="Arial" w:cs="Arial"/>
          <w:color w:val="000000"/>
          <w:sz w:val="18"/>
          <w:szCs w:val="18"/>
        </w:rPr>
        <w:br/>
        <w:t>- Nivo zvoka ob delovanju največ 65db</w:t>
      </w:r>
    </w:p>
    <w:p w14:paraId="1628454B" w14:textId="77777777" w:rsidR="00C65684" w:rsidRDefault="0026241E" w:rsidP="004E67B2">
      <w:pPr>
        <w:spacing w:before="225" w:after="225" w:line="240" w:lineRule="auto"/>
      </w:pPr>
      <w:r>
        <w:rPr>
          <w:rFonts w:ascii="Arial" w:hAnsi="Arial" w:cs="Arial"/>
          <w:color w:val="000000"/>
          <w:sz w:val="18"/>
          <w:szCs w:val="18"/>
        </w:rPr>
        <w:t>10. V CENO MORA BITI VKLJUČENO:</w:t>
      </w:r>
      <w:r>
        <w:rPr>
          <w:rFonts w:ascii="Arial" w:hAnsi="Arial" w:cs="Arial"/>
          <w:color w:val="000000"/>
          <w:sz w:val="18"/>
          <w:szCs w:val="18"/>
        </w:rPr>
        <w:br/>
        <w:t>Za izdelavo ponudbe je obvezen ogled stanja na lokaciji. V primeru, da ponudnik ne opravi ogleda se šteje, da so v ponudbi zajeti vsi stroški potrebni za popolno delovanje parnega sterilizatorja.</w:t>
      </w:r>
      <w:r>
        <w:rPr>
          <w:rFonts w:ascii="Arial" w:hAnsi="Arial" w:cs="Arial"/>
          <w:color w:val="000000"/>
          <w:sz w:val="18"/>
          <w:szCs w:val="18"/>
        </w:rPr>
        <w:br/>
        <w:t>Ponudnik naj v ponudbi predloži dokazila o svoji sposobnosti za izvedbo servisiranja ponujene opreme. Obvezna je predložitev proizvajalca opreme, da je ponudnik pooblaščen in usposobljen za servisiranje ponujene opreme z originalnimi rezervnimi deli v garancijskem roku in po izteku tega. V kolikor ponudnik nima lastne servisne mreže mora predložiti potrdilo proizvajalca pooblaščenemu servisu, ki bo izvajal servisiranje ponujene opreme.</w:t>
      </w:r>
      <w:r>
        <w:rPr>
          <w:rFonts w:ascii="Arial" w:hAnsi="Arial" w:cs="Arial"/>
          <w:color w:val="000000"/>
          <w:sz w:val="18"/>
          <w:szCs w:val="18"/>
          <w:u w:val="single"/>
        </w:rPr>
        <w:br/>
      </w:r>
      <w:r>
        <w:rPr>
          <w:rFonts w:ascii="Arial" w:hAnsi="Arial" w:cs="Arial"/>
          <w:color w:val="000000"/>
          <w:sz w:val="18"/>
          <w:szCs w:val="18"/>
          <w:u w:val="single"/>
        </w:rPr>
        <w:br/>
        <w:t>VZDRŽEVANJE OPREME V ČASU GARANCIJSKE DOBE (24 mesecev)</w:t>
      </w:r>
    </w:p>
    <w:p w14:paraId="21F71DBF" w14:textId="77777777" w:rsidR="00C65684" w:rsidRDefault="0026241E">
      <w:pPr>
        <w:spacing w:before="225" w:after="225" w:line="240" w:lineRule="auto"/>
        <w:jc w:val="both"/>
      </w:pPr>
      <w:r>
        <w:rPr>
          <w:rFonts w:ascii="Arial" w:hAnsi="Arial" w:cs="Arial"/>
          <w:color w:val="000000"/>
          <w:sz w:val="18"/>
          <w:szCs w:val="18"/>
        </w:rPr>
        <w:t>Izbrani dobavitelj bo moral v času trajanja garancijske dobe zagotavljati tako preventivno vzdrževanje po specifikaciji proizvajalca opreme, kot tudi  odpravo vseh napak oz. nepravilnosti v delovanju opreme, ki je predmet tega naročila,</w:t>
      </w:r>
      <w:r>
        <w:rPr>
          <w:rFonts w:ascii="Arial" w:hAnsi="Arial" w:cs="Arial"/>
          <w:color w:val="000000"/>
          <w:sz w:val="18"/>
          <w:szCs w:val="18"/>
          <w:u w:val="single"/>
        </w:rPr>
        <w:t> </w:t>
      </w:r>
      <w:r>
        <w:rPr>
          <w:rFonts w:ascii="Arial" w:hAnsi="Arial" w:cs="Arial"/>
          <w:b/>
          <w:bCs/>
          <w:color w:val="000000"/>
          <w:sz w:val="18"/>
          <w:szCs w:val="18"/>
          <w:u w:val="single"/>
        </w:rPr>
        <w:t>na lastne stroške </w:t>
      </w:r>
      <w:r>
        <w:rPr>
          <w:rFonts w:ascii="Arial" w:hAnsi="Arial" w:cs="Arial"/>
          <w:color w:val="000000"/>
          <w:sz w:val="18"/>
          <w:szCs w:val="18"/>
          <w:u w:val="single"/>
        </w:rPr>
        <w:t>(brezplačno).</w:t>
      </w:r>
    </w:p>
    <w:p w14:paraId="203CF783" w14:textId="77777777" w:rsidR="00C65684" w:rsidRDefault="0026241E">
      <w:pPr>
        <w:spacing w:before="225" w:after="225" w:line="240" w:lineRule="auto"/>
        <w:jc w:val="both"/>
      </w:pPr>
      <w:r>
        <w:rPr>
          <w:rFonts w:ascii="Arial" w:hAnsi="Arial" w:cs="Arial"/>
          <w:color w:val="000000"/>
          <w:sz w:val="18"/>
          <w:szCs w:val="18"/>
        </w:rPr>
        <w:t>Pri tem bo moral zagotavljati: </w:t>
      </w:r>
    </w:p>
    <w:tbl>
      <w:tblPr>
        <w:tblStyle w:val="NormalTablePHPDOCX"/>
        <w:tblW w:w="5000" w:type="pct"/>
        <w:tblInd w:w="108" w:type="dxa"/>
        <w:tblLook w:val="04A0" w:firstRow="1" w:lastRow="0" w:firstColumn="1" w:lastColumn="0" w:noHBand="0" w:noVBand="1"/>
      </w:tblPr>
      <w:tblGrid>
        <w:gridCol w:w="9070"/>
      </w:tblGrid>
      <w:tr w:rsidR="00C65684" w14:paraId="032209D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65684" w14:paraId="1E702849" w14:textId="77777777">
              <w:tc>
                <w:tcPr>
                  <w:tcW w:w="0" w:type="auto"/>
                  <w:tcMar>
                    <w:top w:w="0" w:type="auto"/>
                    <w:bottom w:w="0" w:type="auto"/>
                  </w:tcMar>
                </w:tcPr>
                <w:p w14:paraId="5DF02F3C" w14:textId="77777777" w:rsidR="00C65684" w:rsidRDefault="0026241E" w:rsidP="00935AF9">
                  <w:pPr>
                    <w:numPr>
                      <w:ilvl w:val="0"/>
                      <w:numId w:val="15"/>
                    </w:numPr>
                    <w:rPr>
                      <w:rFonts w:ascii="Arial" w:hAnsi="Arial" w:cs="Arial"/>
                      <w:color w:val="000000"/>
                      <w:sz w:val="18"/>
                      <w:szCs w:val="18"/>
                    </w:rPr>
                  </w:pPr>
                  <w:r>
                    <w:rPr>
                      <w:rFonts w:ascii="Arial" w:hAnsi="Arial" w:cs="Arial"/>
                      <w:color w:val="000000"/>
                      <w:position w:val="-2"/>
                      <w:sz w:val="18"/>
                      <w:szCs w:val="18"/>
                    </w:rPr>
                    <w:t>Servisiranje dobavljenega blaga (servis in rez. dele) pri s strani proizvajalca pooblaščenem in usposobljenem serviserju v RS (Certifikat serviserja: servis v RS mora biti pooblaščen za izvajanje servisnih storitev s strani proizvajalca opreme)</w:t>
                  </w:r>
                </w:p>
                <w:p w14:paraId="6250F80C" w14:textId="77777777" w:rsidR="00C65684" w:rsidRDefault="0026241E" w:rsidP="00935AF9">
                  <w:pPr>
                    <w:numPr>
                      <w:ilvl w:val="0"/>
                      <w:numId w:val="15"/>
                    </w:numPr>
                    <w:rPr>
                      <w:rFonts w:ascii="Arial" w:hAnsi="Arial" w:cs="Arial"/>
                      <w:color w:val="000000"/>
                      <w:sz w:val="18"/>
                      <w:szCs w:val="18"/>
                    </w:rPr>
                  </w:pPr>
                  <w:r>
                    <w:rPr>
                      <w:rFonts w:ascii="Arial" w:hAnsi="Arial" w:cs="Arial"/>
                      <w:color w:val="000000"/>
                      <w:position w:val="-2"/>
                      <w:sz w:val="18"/>
                      <w:szCs w:val="18"/>
                    </w:rPr>
                    <w:t>Odzivni čas servisa največ 12 ur v primeru kritičnih napak, rok odprave napak 48 ur (odzivni čas pomeni, da se servis javi in se z naročnikom dogovorita o vsebini in času odprave okvare)</w:t>
                  </w:r>
                </w:p>
                <w:p w14:paraId="5748C9BC" w14:textId="77777777" w:rsidR="00C65684" w:rsidRDefault="0026241E" w:rsidP="00935AF9">
                  <w:pPr>
                    <w:numPr>
                      <w:ilvl w:val="0"/>
                      <w:numId w:val="15"/>
                    </w:numPr>
                    <w:rPr>
                      <w:rFonts w:ascii="Arial" w:hAnsi="Arial" w:cs="Arial"/>
                      <w:color w:val="000000"/>
                      <w:sz w:val="18"/>
                      <w:szCs w:val="18"/>
                    </w:rPr>
                  </w:pPr>
                  <w:r>
                    <w:rPr>
                      <w:rFonts w:ascii="Arial" w:hAnsi="Arial" w:cs="Arial"/>
                      <w:color w:val="000000"/>
                      <w:position w:val="-2"/>
                      <w:sz w:val="18"/>
                      <w:szCs w:val="18"/>
                    </w:rPr>
                    <w:t>Odzivni čas servisa največ 1 mesec v primeru preventivnega vzdrževanja po navodilu proizvajalca opreme;  </w:t>
                  </w:r>
                </w:p>
              </w:tc>
            </w:tr>
          </w:tbl>
          <w:p w14:paraId="4FC63D14" w14:textId="77777777" w:rsidR="00C65684" w:rsidRDefault="00C65684"/>
        </w:tc>
      </w:tr>
    </w:tbl>
    <w:p w14:paraId="4BDFAA29" w14:textId="77777777" w:rsidR="00C65684" w:rsidRDefault="00C65684"/>
    <w:tbl>
      <w:tblPr>
        <w:tblStyle w:val="NormalTablePHPDOCX"/>
        <w:tblW w:w="2500" w:type="pct"/>
        <w:tblInd w:w="108" w:type="dxa"/>
        <w:tblLook w:val="04A0" w:firstRow="1" w:lastRow="0" w:firstColumn="1" w:lastColumn="0" w:noHBand="0" w:noVBand="1"/>
      </w:tblPr>
      <w:tblGrid>
        <w:gridCol w:w="4529"/>
      </w:tblGrid>
      <w:tr w:rsidR="00C65684" w14:paraId="4B71BA04"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E8FBDD0" w14:textId="77777777" w:rsidR="00C65684" w:rsidRDefault="0026241E">
            <w:r>
              <w:rPr>
                <w:rFonts w:ascii="Arial" w:hAnsi="Arial" w:cs="Arial"/>
                <w:b/>
                <w:bCs/>
                <w:color w:val="000000"/>
                <w:position w:val="-2"/>
                <w:sz w:val="18"/>
                <w:szCs w:val="18"/>
                <w:shd w:val="clear" w:color="auto" w:fill="FFFFFF"/>
              </w:rPr>
              <w:t>Opis predmeta/postavke 6: Sklop 3, 2. pogarancijsko vzdrževanje: Sterilizator za potrebe COB</w:t>
            </w:r>
          </w:p>
        </w:tc>
      </w:tr>
    </w:tbl>
    <w:p w14:paraId="64FA030B" w14:textId="77777777" w:rsidR="00C65684" w:rsidRDefault="0026241E">
      <w:pPr>
        <w:spacing w:before="225" w:after="225" w:line="240" w:lineRule="auto"/>
        <w:jc w:val="both"/>
      </w:pPr>
      <w:r>
        <w:rPr>
          <w:rFonts w:ascii="Arial" w:hAnsi="Arial" w:cs="Arial"/>
          <w:color w:val="000000"/>
          <w:sz w:val="18"/>
          <w:szCs w:val="18"/>
          <w:u w:val="single"/>
        </w:rPr>
        <w:t>PREVENTIVNO VZDRŽEVANJE PO IZTEKU GARANCIJSKE DOBE (5 LET)</w:t>
      </w:r>
    </w:p>
    <w:p w14:paraId="6653A3CC" w14:textId="77777777" w:rsidR="00C65684" w:rsidRDefault="0026241E">
      <w:pPr>
        <w:spacing w:before="225" w:after="225" w:line="240" w:lineRule="auto"/>
        <w:jc w:val="both"/>
      </w:pPr>
      <w:r>
        <w:rPr>
          <w:rFonts w:ascii="Arial" w:hAnsi="Arial" w:cs="Arial"/>
          <w:color w:val="000000"/>
          <w:sz w:val="18"/>
          <w:szCs w:val="18"/>
        </w:rPr>
        <w:t>Naročnik bo z izbranim ponudnikom sklenil pogodbo o vzdrževanju predmetne opreme za obdobje petih let po izteku garancijske dobe. Ta pogodba bo začela veljati po preteku garancijskega roka.</w:t>
      </w:r>
    </w:p>
    <w:p w14:paraId="31BFAB0B" w14:textId="77777777" w:rsidR="00C65684" w:rsidRDefault="0026241E">
      <w:pPr>
        <w:spacing w:before="225" w:after="225" w:line="240" w:lineRule="auto"/>
        <w:jc w:val="both"/>
      </w:pPr>
      <w:r>
        <w:rPr>
          <w:rFonts w:ascii="Arial" w:hAnsi="Arial" w:cs="Arial"/>
          <w:color w:val="000000"/>
          <w:sz w:val="18"/>
          <w:szCs w:val="18"/>
        </w:rPr>
        <w:t>Izbrani dobavitelj bo moral v času po izteku garancijske dobe zagotavljati preventivno vzdrževanje opreme </w:t>
      </w:r>
      <w:r>
        <w:rPr>
          <w:rFonts w:ascii="Arial" w:hAnsi="Arial" w:cs="Arial"/>
          <w:b/>
          <w:bCs/>
          <w:color w:val="000000"/>
          <w:sz w:val="18"/>
          <w:szCs w:val="18"/>
          <w:u w:val="single"/>
        </w:rPr>
        <w:t>na stroške naročnika</w:t>
      </w:r>
      <w:r>
        <w:rPr>
          <w:rFonts w:ascii="Arial" w:hAnsi="Arial" w:cs="Arial"/>
          <w:color w:val="000000"/>
          <w:sz w:val="18"/>
          <w:szCs w:val="18"/>
          <w:u w:val="single"/>
        </w:rPr>
        <w:t>.</w:t>
      </w:r>
    </w:p>
    <w:p w14:paraId="211187FC" w14:textId="77777777" w:rsidR="00C65684" w:rsidRDefault="0026241E">
      <w:pPr>
        <w:spacing w:before="225" w:after="225" w:line="240" w:lineRule="auto"/>
        <w:jc w:val="both"/>
      </w:pPr>
      <w:r>
        <w:rPr>
          <w:rFonts w:ascii="Arial" w:hAnsi="Arial" w:cs="Arial"/>
          <w:color w:val="000000"/>
          <w:sz w:val="18"/>
          <w:szCs w:val="18"/>
        </w:rPr>
        <w:t>Pri tem bo moral zagotavljati:</w:t>
      </w:r>
    </w:p>
    <w:tbl>
      <w:tblPr>
        <w:tblStyle w:val="NormalTablePHPDOCX"/>
        <w:tblW w:w="5000" w:type="pct"/>
        <w:tblInd w:w="108" w:type="dxa"/>
        <w:tblLook w:val="04A0" w:firstRow="1" w:lastRow="0" w:firstColumn="1" w:lastColumn="0" w:noHBand="0" w:noVBand="1"/>
      </w:tblPr>
      <w:tblGrid>
        <w:gridCol w:w="9070"/>
      </w:tblGrid>
      <w:tr w:rsidR="00C65684" w14:paraId="74EF72A8"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65684" w14:paraId="4412F7F0" w14:textId="77777777">
              <w:tc>
                <w:tcPr>
                  <w:tcW w:w="0" w:type="auto"/>
                  <w:tcMar>
                    <w:top w:w="0" w:type="auto"/>
                    <w:bottom w:w="0" w:type="auto"/>
                  </w:tcMar>
                </w:tcPr>
                <w:p w14:paraId="389A90DC" w14:textId="77777777" w:rsidR="00C65684" w:rsidRDefault="0026241E" w:rsidP="00935AF9">
                  <w:pPr>
                    <w:numPr>
                      <w:ilvl w:val="0"/>
                      <w:numId w:val="16"/>
                    </w:numPr>
                    <w:rPr>
                      <w:rFonts w:ascii="Arial" w:hAnsi="Arial" w:cs="Arial"/>
                      <w:color w:val="000000"/>
                      <w:sz w:val="18"/>
                      <w:szCs w:val="18"/>
                    </w:rPr>
                  </w:pPr>
                  <w:r>
                    <w:rPr>
                      <w:rFonts w:ascii="Arial" w:hAnsi="Arial" w:cs="Arial"/>
                      <w:color w:val="000000"/>
                      <w:position w:val="-2"/>
                      <w:sz w:val="18"/>
                      <w:szCs w:val="18"/>
                    </w:rPr>
                    <w:t>Servisiranje dobavljenega blaga (servis in originalne rez. dele) pri s strani proizvajalca pooblaščenem in usposobljenem serviserju v RS.</w:t>
                  </w:r>
                </w:p>
                <w:p w14:paraId="1CB4183F" w14:textId="77777777" w:rsidR="00C65684" w:rsidRDefault="0026241E" w:rsidP="00935AF9">
                  <w:pPr>
                    <w:numPr>
                      <w:ilvl w:val="0"/>
                      <w:numId w:val="16"/>
                    </w:numPr>
                    <w:rPr>
                      <w:rFonts w:ascii="Arial" w:hAnsi="Arial" w:cs="Arial"/>
                      <w:color w:val="000000"/>
                      <w:sz w:val="18"/>
                      <w:szCs w:val="18"/>
                    </w:rPr>
                  </w:pPr>
                  <w:r>
                    <w:rPr>
                      <w:rFonts w:ascii="Arial" w:hAnsi="Arial" w:cs="Arial"/>
                      <w:color w:val="000000"/>
                      <w:position w:val="-2"/>
                      <w:sz w:val="18"/>
                      <w:szCs w:val="18"/>
                    </w:rPr>
                    <w:t>Odzivni čas v primeru preventivnega vzdrževanja po navodilu proizvajalca opreme največ 1 mesec po prejemu obvestila naročnika.</w:t>
                  </w:r>
                </w:p>
              </w:tc>
            </w:tr>
          </w:tbl>
          <w:p w14:paraId="26BE7DDE" w14:textId="77777777" w:rsidR="00C65684" w:rsidRDefault="00C65684"/>
        </w:tc>
      </w:tr>
    </w:tbl>
    <w:p w14:paraId="210E7C09" w14:textId="77777777" w:rsidR="00C65684" w:rsidRDefault="0026241E">
      <w:pPr>
        <w:spacing w:before="225" w:after="225" w:line="240" w:lineRule="auto"/>
        <w:jc w:val="both"/>
      </w:pPr>
      <w:r>
        <w:rPr>
          <w:rFonts w:ascii="Arial" w:hAnsi="Arial" w:cs="Arial"/>
          <w:color w:val="000000"/>
          <w:sz w:val="18"/>
          <w:szCs w:val="18"/>
        </w:rPr>
        <w:lastRenderedPageBreak/>
        <w:t>Preventivno vzdrževanje mora zajemati vsa potrebna dela, predpisana od proizvajalca ponujene opreme, kot npr: pregled sistema, čiščenje in vsa ostala potrebna dela za nemoteno delovanje ponujene opreme v skladu z navodili proizvajalca opreme.</w:t>
      </w:r>
    </w:p>
    <w:p w14:paraId="43B9396A" w14:textId="77777777" w:rsidR="00C65684" w:rsidRDefault="0026241E">
      <w:pPr>
        <w:spacing w:before="225" w:after="225" w:line="240" w:lineRule="auto"/>
        <w:jc w:val="both"/>
      </w:pPr>
      <w:r>
        <w:rPr>
          <w:rFonts w:ascii="Arial" w:hAnsi="Arial" w:cs="Arial"/>
          <w:b/>
          <w:bCs/>
          <w:color w:val="000000"/>
          <w:sz w:val="18"/>
          <w:szCs w:val="18"/>
          <w:u w:val="single"/>
        </w:rPr>
        <w:t>Ponudnik mora k v okviru ponudbene dokumentacije predložiti specifikacijo del preventivnega vzdrževanja  brez rezervnih delov in navesti število potrebnih preventivnih pregledov v obdobju enega leta, ki so predpisani od proizvajalca opreme.</w:t>
      </w:r>
    </w:p>
    <w:p w14:paraId="33DC70AC" w14:textId="77777777" w:rsidR="00C65684" w:rsidRDefault="0026241E">
      <w:pPr>
        <w:spacing w:before="225" w:after="225" w:line="240" w:lineRule="auto"/>
        <w:jc w:val="both"/>
      </w:pPr>
      <w:r>
        <w:rPr>
          <w:rFonts w:ascii="Arial" w:hAnsi="Arial" w:cs="Arial"/>
          <w:color w:val="000000"/>
          <w:sz w:val="18"/>
          <w:szCs w:val="18"/>
        </w:rPr>
        <w:t>Izvajanje storitev </w:t>
      </w:r>
      <w:r>
        <w:rPr>
          <w:rFonts w:ascii="Arial" w:hAnsi="Arial" w:cs="Arial"/>
          <w:b/>
          <w:bCs/>
          <w:color w:val="000000"/>
          <w:sz w:val="18"/>
          <w:szCs w:val="18"/>
        </w:rPr>
        <w:t>preventivnega vzdrževanja</w:t>
      </w:r>
      <w:r>
        <w:rPr>
          <w:rFonts w:ascii="Arial" w:hAnsi="Arial" w:cs="Arial"/>
          <w:color w:val="000000"/>
          <w:sz w:val="18"/>
          <w:szCs w:val="18"/>
        </w:rPr>
        <w:t> obsega redne preventivne servise aparatov/naprav, in sicer po specifikaciji proizvajalca. Cena rednih preventivnih servisov (kpl storitev za posamezno aparaturo)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14:paraId="2ADB562B" w14:textId="77777777" w:rsidR="00C65684" w:rsidRDefault="0026241E">
      <w:pPr>
        <w:spacing w:before="225" w:after="225" w:line="240" w:lineRule="auto"/>
        <w:jc w:val="both"/>
      </w:pPr>
      <w:r>
        <w:rPr>
          <w:rFonts w:ascii="Arial" w:hAnsi="Arial" w:cs="Arial"/>
          <w:color w:val="000000"/>
          <w:sz w:val="18"/>
          <w:szCs w:val="18"/>
        </w:rPr>
        <w:t>Redni preventivni servis obsega:</w:t>
      </w:r>
    </w:p>
    <w:tbl>
      <w:tblPr>
        <w:tblStyle w:val="NormalTablePHPDOCX"/>
        <w:tblW w:w="5000" w:type="pct"/>
        <w:tblInd w:w="108" w:type="dxa"/>
        <w:tblLook w:val="04A0" w:firstRow="1" w:lastRow="0" w:firstColumn="1" w:lastColumn="0" w:noHBand="0" w:noVBand="1"/>
      </w:tblPr>
      <w:tblGrid>
        <w:gridCol w:w="9070"/>
      </w:tblGrid>
      <w:tr w:rsidR="00C65684" w14:paraId="53E75501"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70"/>
            </w:tblGrid>
            <w:tr w:rsidR="00C65684" w14:paraId="6BF2DC65" w14:textId="77777777">
              <w:tc>
                <w:tcPr>
                  <w:tcW w:w="0" w:type="auto"/>
                  <w:tcMar>
                    <w:top w:w="0" w:type="auto"/>
                    <w:bottom w:w="0" w:type="auto"/>
                  </w:tcMar>
                </w:tcPr>
                <w:p w14:paraId="3B8587BD" w14:textId="77777777" w:rsidR="00C65684" w:rsidRDefault="0026241E" w:rsidP="00935AF9">
                  <w:pPr>
                    <w:numPr>
                      <w:ilvl w:val="0"/>
                      <w:numId w:val="17"/>
                    </w:numPr>
                    <w:rPr>
                      <w:rFonts w:ascii="Arial" w:hAnsi="Arial" w:cs="Arial"/>
                      <w:color w:val="000000"/>
                      <w:sz w:val="18"/>
                      <w:szCs w:val="18"/>
                    </w:rPr>
                  </w:pPr>
                  <w:r>
                    <w:rPr>
                      <w:rFonts w:ascii="Arial" w:hAnsi="Arial" w:cs="Arial"/>
                      <w:color w:val="000000"/>
                      <w:position w:val="-2"/>
                      <w:sz w:val="18"/>
                      <w:szCs w:val="18"/>
                    </w:rPr>
                    <w:t>pregled dejanskega stanja,</w:t>
                  </w:r>
                </w:p>
                <w:p w14:paraId="0CB52884" w14:textId="77777777" w:rsidR="00C65684" w:rsidRDefault="0026241E" w:rsidP="00935AF9">
                  <w:pPr>
                    <w:numPr>
                      <w:ilvl w:val="0"/>
                      <w:numId w:val="17"/>
                    </w:numPr>
                    <w:rPr>
                      <w:rFonts w:ascii="Arial" w:hAnsi="Arial" w:cs="Arial"/>
                      <w:color w:val="000000"/>
                      <w:sz w:val="18"/>
                      <w:szCs w:val="18"/>
                    </w:rPr>
                  </w:pPr>
                  <w:r>
                    <w:rPr>
                      <w:rFonts w:ascii="Arial" w:hAnsi="Arial" w:cs="Arial"/>
                      <w:color w:val="000000"/>
                      <w:position w:val="-2"/>
                      <w:sz w:val="18"/>
                      <w:szCs w:val="18"/>
                    </w:rPr>
                    <w:t>zamenjava predpisanih delov,</w:t>
                  </w:r>
                </w:p>
                <w:p w14:paraId="1CE0150A" w14:textId="77777777" w:rsidR="00C65684" w:rsidRDefault="0026241E" w:rsidP="00935AF9">
                  <w:pPr>
                    <w:numPr>
                      <w:ilvl w:val="0"/>
                      <w:numId w:val="17"/>
                    </w:numPr>
                    <w:rPr>
                      <w:rFonts w:ascii="Arial" w:hAnsi="Arial" w:cs="Arial"/>
                      <w:color w:val="000000"/>
                      <w:sz w:val="18"/>
                      <w:szCs w:val="18"/>
                    </w:rPr>
                  </w:pPr>
                  <w:r>
                    <w:rPr>
                      <w:rFonts w:ascii="Arial" w:hAnsi="Arial" w:cs="Arial"/>
                      <w:color w:val="000000"/>
                      <w:position w:val="-2"/>
                      <w:sz w:val="18"/>
                      <w:szCs w:val="18"/>
                    </w:rPr>
                    <w:t>preverjanje ustreznosti po kontrolnem listu</w:t>
                  </w:r>
                </w:p>
                <w:p w14:paraId="5B93E63D" w14:textId="77777777" w:rsidR="00C65684" w:rsidRDefault="0026241E" w:rsidP="00935AF9">
                  <w:pPr>
                    <w:numPr>
                      <w:ilvl w:val="0"/>
                      <w:numId w:val="17"/>
                    </w:numPr>
                    <w:rPr>
                      <w:rFonts w:ascii="Arial" w:hAnsi="Arial" w:cs="Arial"/>
                      <w:color w:val="000000"/>
                      <w:sz w:val="18"/>
                      <w:szCs w:val="18"/>
                    </w:rPr>
                  </w:pPr>
                  <w:r>
                    <w:rPr>
                      <w:rFonts w:ascii="Arial" w:hAnsi="Arial" w:cs="Arial"/>
                      <w:color w:val="000000"/>
                      <w:position w:val="-2"/>
                      <w:sz w:val="18"/>
                      <w:szCs w:val="18"/>
                    </w:rPr>
                    <w:t>izdaja pisne izjave o ustreznosti rezultatov delovanja naprave v skladu s predpisanimi normativi.</w:t>
                  </w:r>
                </w:p>
                <w:p w14:paraId="53F4A88C" w14:textId="77777777" w:rsidR="00C65684" w:rsidRDefault="0026241E" w:rsidP="00935AF9">
                  <w:pPr>
                    <w:numPr>
                      <w:ilvl w:val="0"/>
                      <w:numId w:val="17"/>
                    </w:numPr>
                    <w:rPr>
                      <w:rFonts w:ascii="Arial" w:hAnsi="Arial" w:cs="Arial"/>
                      <w:color w:val="000000"/>
                      <w:sz w:val="18"/>
                      <w:szCs w:val="18"/>
                    </w:rPr>
                  </w:pPr>
                  <w:r>
                    <w:rPr>
                      <w:rFonts w:ascii="Arial" w:hAnsi="Arial" w:cs="Arial"/>
                      <w:color w:val="000000"/>
                      <w:position w:val="-2"/>
                      <w:sz w:val="18"/>
                      <w:szCs w:val="18"/>
                    </w:rPr>
                    <w:t>ostala dela po specifikaciji proizvajalca</w:t>
                  </w:r>
                </w:p>
              </w:tc>
            </w:tr>
          </w:tbl>
          <w:p w14:paraId="5EFE1137" w14:textId="77777777" w:rsidR="00C65684" w:rsidRDefault="00C65684"/>
        </w:tc>
      </w:tr>
    </w:tbl>
    <w:p w14:paraId="6CB4E206" w14:textId="77777777" w:rsidR="00C65684" w:rsidRDefault="0026241E">
      <w:pPr>
        <w:spacing w:before="225" w:after="225" w:line="240" w:lineRule="auto"/>
        <w:jc w:val="both"/>
      </w:pPr>
      <w:r>
        <w:rPr>
          <w:rFonts w:ascii="Arial" w:hAnsi="Arial" w:cs="Arial"/>
          <w:color w:val="000000"/>
          <w:sz w:val="18"/>
          <w:szCs w:val="18"/>
        </w:rPr>
        <w:t>Izvajalec (izbrani ponudnik) bo moral za vsako koledarsko leto izdelati terminski plan rednih vzdrževalnih del in ga dostaviti naročniku v potrditev.</w:t>
      </w:r>
    </w:p>
    <w:p w14:paraId="724FF823" w14:textId="77777777" w:rsidR="00C65684" w:rsidRDefault="0026241E">
      <w:pPr>
        <w:spacing w:before="225" w:after="225" w:line="240" w:lineRule="auto"/>
        <w:jc w:val="both"/>
      </w:pPr>
      <w:r>
        <w:rPr>
          <w:rFonts w:ascii="Arial" w:hAnsi="Arial" w:cs="Arial"/>
          <w:color w:val="000000"/>
          <w:sz w:val="18"/>
          <w:szCs w:val="18"/>
        </w:rPr>
        <w:t>Naročnik bo plačeval storitve rednih preventivnih pregledov na osnovi s strani naročnika potrjenih poročil o opravljenih storitvah in zamenjanih rezervnih delih, v roku 60 dni po prejemu posameznega računa, ki se izstavi po opravljenih storitvah.</w:t>
      </w:r>
    </w:p>
    <w:p w14:paraId="00EF4F94" w14:textId="77777777" w:rsidR="00C65684" w:rsidRDefault="0026241E">
      <w:pPr>
        <w:spacing w:before="225" w:after="225" w:line="240" w:lineRule="auto"/>
        <w:jc w:val="both"/>
      </w:pPr>
      <w:r>
        <w:rPr>
          <w:rFonts w:ascii="Arial" w:hAnsi="Arial" w:cs="Arial"/>
          <w:color w:val="000000"/>
          <w:sz w:val="18"/>
          <w:szCs w:val="18"/>
        </w:rPr>
        <w:t>Naročnik dopušča, da se preventivni pregled izvaja tudi v okviru izrednega vzdrževalnega posega.</w:t>
      </w:r>
    </w:p>
    <w:p w14:paraId="77CC93CA" w14:textId="77777777" w:rsidR="00C65684" w:rsidRDefault="0026241E">
      <w:pPr>
        <w:spacing w:before="225" w:after="225" w:line="240" w:lineRule="auto"/>
        <w:jc w:val="both"/>
      </w:pPr>
      <w:r>
        <w:rPr>
          <w:rFonts w:ascii="Arial" w:hAnsi="Arial" w:cs="Arial"/>
          <w:color w:val="000000"/>
          <w:sz w:val="18"/>
          <w:szCs w:val="18"/>
          <w:u w:val="single"/>
        </w:rPr>
        <w:t>IZREDNO VZDRŽEVANJE – ODPRAVA NAPAK, OKVAR PO IZTEKU GARANCIJSKEGA ROKA</w:t>
      </w:r>
    </w:p>
    <w:p w14:paraId="7E4EA0F8" w14:textId="77777777" w:rsidR="00C65684" w:rsidRDefault="0026241E">
      <w:pPr>
        <w:spacing w:before="225" w:after="225" w:line="240" w:lineRule="auto"/>
        <w:jc w:val="both"/>
      </w:pPr>
      <w:r>
        <w:rPr>
          <w:rFonts w:ascii="Arial" w:hAnsi="Arial" w:cs="Arial"/>
          <w:color w:val="000000"/>
          <w:sz w:val="18"/>
          <w:szCs w:val="18"/>
        </w:rPr>
        <w:t>Izbrani ponudnik bo moral zagotoviti servisiranje dobavljenega blaga (servis in rez. dele) pri s strani proizvajalca pooblaščenem in usposobljenem serviserju v RS.</w:t>
      </w:r>
    </w:p>
    <w:p w14:paraId="298247C0" w14:textId="77777777" w:rsidR="00C65684" w:rsidRDefault="0026241E">
      <w:pPr>
        <w:spacing w:before="225" w:after="225" w:line="240" w:lineRule="auto"/>
        <w:jc w:val="both"/>
      </w:pPr>
      <w:r>
        <w:rPr>
          <w:rFonts w:ascii="Arial" w:hAnsi="Arial" w:cs="Arial"/>
          <w:color w:val="000000"/>
          <w:sz w:val="18"/>
          <w:szCs w:val="18"/>
        </w:rPr>
        <w:t>Izredno vzdrževanje zajema zamenjavo iztrošenih, okvarjenih delov in potrošnega servisnega materiala ter vzpostavitev naprav v fazo pravilnega in brezhibnega delovanja.</w:t>
      </w:r>
    </w:p>
    <w:p w14:paraId="06075BC2" w14:textId="77777777" w:rsidR="00C65684" w:rsidRDefault="0026241E">
      <w:pPr>
        <w:spacing w:before="225" w:after="225" w:line="240" w:lineRule="auto"/>
        <w:jc w:val="both"/>
      </w:pPr>
      <w:r>
        <w:rPr>
          <w:rFonts w:ascii="Arial" w:hAnsi="Arial" w:cs="Arial"/>
          <w:color w:val="000000"/>
          <w:sz w:val="18"/>
          <w:szCs w:val="18"/>
        </w:rPr>
        <w:t>Količine za  servisno in potovalno uro ter kilometrino (na predračunu) so zgolj informativne, da naročnik pridobi cene na enoto mere.</w:t>
      </w:r>
    </w:p>
    <w:p w14:paraId="6357CE22" w14:textId="77777777" w:rsidR="00C65684" w:rsidRDefault="0026241E">
      <w:pPr>
        <w:spacing w:before="225" w:after="225" w:line="240" w:lineRule="auto"/>
        <w:jc w:val="both"/>
      </w:pPr>
      <w:r>
        <w:rPr>
          <w:rFonts w:ascii="Arial" w:hAnsi="Arial" w:cs="Arial"/>
          <w:color w:val="000000"/>
          <w:sz w:val="18"/>
          <w:szCs w:val="18"/>
        </w:rPr>
        <w:t>Ponudnik mora ponudbi priložiti cenik originalnih rezervnih delov za dobavljeno opremo na osnovi uradnega cenika proizvajalca aparatur, za vse rezervne dele, ki presegajo znesek 400 EUR brez DDV/kos.</w:t>
      </w:r>
    </w:p>
    <w:p w14:paraId="3A8BD215" w14:textId="77777777" w:rsidR="00C65684" w:rsidRDefault="0026241E">
      <w:pPr>
        <w:spacing w:before="225" w:after="225" w:line="240" w:lineRule="auto"/>
        <w:jc w:val="both"/>
      </w:pPr>
      <w:r>
        <w:rPr>
          <w:rFonts w:ascii="Arial" w:hAnsi="Arial" w:cs="Arial"/>
          <w:color w:val="000000"/>
          <w:sz w:val="18"/>
          <w:szCs w:val="18"/>
        </w:rPr>
        <w:t>Odzivni čas servisa največ 12 ur po prijavi kritične okvare s strani pooblaščene osebe naročnika po e-pošti, v nujnih primerih tudi po telefonu, odprava okvare v 48-ih urah. (Odzivni čas pomeni, da se servis javi in se z naročnikom dogovorita o vsebini in času odprave okvare).</w:t>
      </w:r>
    </w:p>
    <w:p w14:paraId="21074067" w14:textId="77777777" w:rsidR="00C65684" w:rsidRDefault="0026241E">
      <w:pPr>
        <w:spacing w:before="225" w:after="225" w:line="240" w:lineRule="auto"/>
        <w:jc w:val="both"/>
      </w:pPr>
      <w:r>
        <w:rPr>
          <w:rFonts w:ascii="Arial" w:hAnsi="Arial" w:cs="Arial"/>
          <w:color w:val="000000"/>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2E3E81EA" w14:textId="77777777" w:rsidR="00C65684" w:rsidRDefault="0026241E">
      <w:pPr>
        <w:spacing w:before="225" w:after="225" w:line="240" w:lineRule="auto"/>
        <w:jc w:val="both"/>
      </w:pPr>
      <w:r>
        <w:rPr>
          <w:rFonts w:ascii="Arial" w:hAnsi="Arial" w:cs="Arial"/>
          <w:color w:val="000000"/>
          <w:sz w:val="18"/>
          <w:szCs w:val="18"/>
        </w:rPr>
        <w:t>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vodja tehnično vzdrževalnih služb naročnika.</w:t>
      </w:r>
    </w:p>
    <w:p w14:paraId="2F0AC753" w14:textId="77777777" w:rsidR="00C65684" w:rsidRDefault="0026241E">
      <w:pPr>
        <w:spacing w:before="225" w:after="225" w:line="240" w:lineRule="auto"/>
        <w:jc w:val="both"/>
      </w:pPr>
      <w:r>
        <w:rPr>
          <w:rFonts w:ascii="Arial" w:hAnsi="Arial" w:cs="Arial"/>
          <w:color w:val="000000"/>
          <w:sz w:val="18"/>
          <w:szCs w:val="18"/>
        </w:rPr>
        <w:t>Naročnik bo storitve izrednega vzdrževanja plačal po dejansko nastalih stroških, na osnovi s strani naročnika potrjenih poročil (servisnih nalogov) o opravljenih storitvah in zamenjanih delih, v roku 30 dni po prejemu posameznega računa, ki se izstavi po opravljenih storitvah.</w:t>
      </w:r>
    </w:p>
    <w:p w14:paraId="4B8D8269" w14:textId="77777777" w:rsidR="00C65684" w:rsidRDefault="0026241E">
      <w:pPr>
        <w:spacing w:before="225" w:after="225" w:line="240" w:lineRule="auto"/>
        <w:jc w:val="both"/>
      </w:pPr>
      <w:r>
        <w:rPr>
          <w:rFonts w:ascii="Arial" w:hAnsi="Arial" w:cs="Arial"/>
          <w:color w:val="000000"/>
          <w:sz w:val="18"/>
          <w:szCs w:val="18"/>
        </w:rPr>
        <w:lastRenderedPageBreak/>
        <w:t>Izvajalec mora za svoje storitve in vse novo vgrajene dele zagotavljati garancijo najmanj 6 mesecev.</w:t>
      </w:r>
    </w:p>
    <w:tbl>
      <w:tblPr>
        <w:tblStyle w:val="NormalTablePHPDOCX"/>
        <w:tblW w:w="2500" w:type="pct"/>
        <w:tblInd w:w="108" w:type="dxa"/>
        <w:tblLook w:val="04A0" w:firstRow="1" w:lastRow="0" w:firstColumn="1" w:lastColumn="0" w:noHBand="0" w:noVBand="1"/>
      </w:tblPr>
      <w:tblGrid>
        <w:gridCol w:w="4529"/>
      </w:tblGrid>
      <w:tr w:rsidR="00C65684" w14:paraId="7A49796A"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ED0C605" w14:textId="77777777" w:rsidR="00C65684" w:rsidRDefault="0026241E">
            <w:r>
              <w:rPr>
                <w:rFonts w:ascii="Arial" w:hAnsi="Arial" w:cs="Arial"/>
                <w:b/>
                <w:bCs/>
                <w:color w:val="000000"/>
                <w:position w:val="-2"/>
                <w:sz w:val="18"/>
                <w:szCs w:val="18"/>
                <w:shd w:val="clear" w:color="auto" w:fill="FFFFFF"/>
              </w:rPr>
              <w:t>Garancijska doba</w:t>
            </w:r>
          </w:p>
        </w:tc>
      </w:tr>
    </w:tbl>
    <w:p w14:paraId="6FC3E246" w14:textId="77777777" w:rsidR="00C65684" w:rsidRDefault="0026241E">
      <w:pPr>
        <w:spacing w:before="225" w:after="225" w:line="240" w:lineRule="auto"/>
      </w:pPr>
      <w:r>
        <w:rPr>
          <w:rFonts w:ascii="Arial" w:hAnsi="Arial" w:cs="Arial"/>
          <w:color w:val="000000"/>
          <w:sz w:val="18"/>
          <w:szCs w:val="18"/>
        </w:rPr>
        <w:t>24 mes.</w:t>
      </w:r>
    </w:p>
    <w:p w14:paraId="48CC808E" w14:textId="77777777" w:rsidR="00C65684" w:rsidRDefault="00C65684">
      <w:pPr>
        <w:sectPr w:rsidR="00C65684" w:rsidSect="00D931BF">
          <w:pgSz w:w="11906" w:h="16838"/>
          <w:pgMar w:top="1418" w:right="1418" w:bottom="1418" w:left="1418" w:header="567" w:footer="680" w:gutter="0"/>
          <w:cols w:space="708"/>
          <w:docGrid w:linePitch="360"/>
        </w:sectPr>
      </w:pPr>
    </w:p>
    <w:p w14:paraId="686C9B6E" w14:textId="77777777" w:rsidR="0026241E" w:rsidRPr="00A17BFF" w:rsidRDefault="0026241E"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993AE9E" w14:textId="77777777" w:rsidR="0026241E" w:rsidRPr="00A17BFF" w:rsidRDefault="0026241E" w:rsidP="00827BFC">
      <w:pPr>
        <w:pStyle w:val="Paragraf"/>
        <w:rPr>
          <w:rFonts w:ascii="Arial" w:hAnsi="Arial" w:cs="Arial"/>
        </w:rPr>
      </w:pPr>
    </w:p>
    <w:p w14:paraId="219EAD34" w14:textId="77777777" w:rsidR="00C65684" w:rsidRDefault="0026241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F677A82" w14:textId="77777777" w:rsidR="00C65684" w:rsidRDefault="0026241E">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1FD3A62B" w14:textId="77777777" w:rsidR="00C65684" w:rsidRDefault="0026241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59A8A67" w14:textId="77777777" w:rsidR="00C65684" w:rsidRDefault="0026241E">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4BC4F88" w14:textId="77777777" w:rsidR="0026241E" w:rsidRPr="00A17BFF" w:rsidRDefault="0026241E"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5684" w14:paraId="52182734"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440480" w14:textId="77777777" w:rsidR="00C65684" w:rsidRDefault="0026241E">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6D7225" w14:textId="77777777" w:rsidR="00C65684" w:rsidRDefault="0026241E">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C0F8DE" w14:textId="77777777" w:rsidR="00C65684" w:rsidRDefault="0026241E">
            <w:pPr>
              <w:jc w:val="center"/>
            </w:pPr>
            <w:r>
              <w:rPr>
                <w:rFonts w:ascii="Arial" w:hAnsi="Arial" w:cs="Arial"/>
                <w:b/>
                <w:bCs/>
                <w:color w:val="000000"/>
                <w:position w:val="-3"/>
                <w:sz w:val="20"/>
                <w:szCs w:val="20"/>
                <w:shd w:val="clear" w:color="auto" w:fill="AAAAAA"/>
              </w:rPr>
              <w:t>Opombe</w:t>
            </w:r>
          </w:p>
        </w:tc>
      </w:tr>
      <w:tr w:rsidR="00C65684" w14:paraId="3A42E1E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4C578" w14:textId="77777777" w:rsidR="00C65684" w:rsidRDefault="0026241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83C52" w14:textId="77777777" w:rsidR="00C65684" w:rsidRDefault="0026241E">
            <w:r>
              <w:rPr>
                <w:rFonts w:ascii="Arial" w:hAnsi="Arial" w:cs="Arial"/>
                <w:color w:val="000000"/>
                <w:position w:val="-2"/>
                <w:sz w:val="18"/>
                <w:szCs w:val="18"/>
              </w:rPr>
              <w:t>Ponudba</w:t>
            </w:r>
          </w:p>
          <w:p w14:paraId="7F6F0AAC"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F97679" w14:textId="77777777" w:rsidR="00C65684" w:rsidRDefault="0026241E">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C65684" w14:paraId="44FDA0C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0AAD1" w14:textId="77777777" w:rsidR="00C65684" w:rsidRDefault="0026241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5D63C" w14:textId="77777777" w:rsidR="00C65684" w:rsidRDefault="0026241E">
            <w:r>
              <w:rPr>
                <w:rFonts w:ascii="Arial" w:hAnsi="Arial" w:cs="Arial"/>
                <w:color w:val="000000"/>
                <w:position w:val="-2"/>
                <w:sz w:val="18"/>
                <w:szCs w:val="18"/>
              </w:rPr>
              <w:t>Krovna izjava</w:t>
            </w:r>
          </w:p>
          <w:p w14:paraId="2AF8B27C"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40E19" w14:textId="77777777" w:rsidR="00C65684" w:rsidRDefault="0026241E">
            <w:pPr>
              <w:spacing w:before="135" w:after="135"/>
              <w:jc w:val="both"/>
              <w:textAlignment w:val="center"/>
            </w:pPr>
            <w:r>
              <w:rPr>
                <w:rFonts w:ascii="Arial" w:hAnsi="Arial" w:cs="Arial"/>
                <w:color w:val="000000"/>
                <w:position w:val="-2"/>
                <w:sz w:val="18"/>
                <w:szCs w:val="18"/>
              </w:rPr>
              <w:t>Izpolnjen, podpisan in žigosan.</w:t>
            </w:r>
          </w:p>
        </w:tc>
      </w:tr>
      <w:tr w:rsidR="00C65684" w14:paraId="10061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D1DD9" w14:textId="77777777" w:rsidR="00C65684" w:rsidRDefault="0026241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EF2D5" w14:textId="77777777" w:rsidR="00C65684" w:rsidRDefault="0026241E">
            <w:r>
              <w:rPr>
                <w:rFonts w:ascii="Arial" w:hAnsi="Arial" w:cs="Arial"/>
                <w:color w:val="000000"/>
                <w:position w:val="-2"/>
                <w:sz w:val="18"/>
                <w:szCs w:val="18"/>
              </w:rPr>
              <w:t>ESPD</w:t>
            </w:r>
          </w:p>
          <w:p w14:paraId="2CF6CFE3"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9210B5" w14:textId="77777777" w:rsidR="00C65684" w:rsidRDefault="0026241E">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C65684" w14:paraId="4B44166D"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C65684" w14:paraId="074969FF" w14:textId="77777777">
                    <w:tc>
                      <w:tcPr>
                        <w:tcW w:w="0" w:type="auto"/>
                        <w:tcMar>
                          <w:top w:w="0" w:type="auto"/>
                          <w:bottom w:w="0" w:type="auto"/>
                        </w:tcMar>
                      </w:tcPr>
                      <w:p w14:paraId="6597B00A" w14:textId="77777777" w:rsidR="00C65684" w:rsidRDefault="00C65684"/>
                    </w:tc>
                  </w:tr>
                </w:tbl>
                <w:p w14:paraId="26740081" w14:textId="77777777" w:rsidR="00C65684" w:rsidRDefault="00C65684"/>
              </w:tc>
            </w:tr>
          </w:tbl>
          <w:p w14:paraId="0E1D2AF8" w14:textId="77777777" w:rsidR="00C65684" w:rsidRDefault="00C65684"/>
        </w:tc>
      </w:tr>
      <w:tr w:rsidR="00C65684" w14:paraId="7E580D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5436B" w14:textId="77777777" w:rsidR="00C65684" w:rsidRDefault="0026241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84819" w14:textId="77777777" w:rsidR="00C65684" w:rsidRDefault="0026241E">
            <w:r>
              <w:rPr>
                <w:rFonts w:ascii="Arial" w:hAnsi="Arial" w:cs="Arial"/>
                <w:color w:val="000000"/>
                <w:position w:val="-2"/>
                <w:sz w:val="18"/>
                <w:szCs w:val="18"/>
              </w:rPr>
              <w:t>Seznam članov organov in zastopnikov gospodarskega subjekta</w:t>
            </w:r>
          </w:p>
          <w:p w14:paraId="6EB2B3F5"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EA5C7" w14:textId="77777777" w:rsidR="00C65684" w:rsidRDefault="0026241E">
            <w:pPr>
              <w:spacing w:before="135" w:after="135"/>
              <w:jc w:val="both"/>
              <w:textAlignment w:val="center"/>
            </w:pPr>
            <w:r>
              <w:rPr>
                <w:rFonts w:ascii="Arial" w:hAnsi="Arial" w:cs="Arial"/>
                <w:color w:val="000000"/>
                <w:position w:val="-2"/>
                <w:sz w:val="18"/>
                <w:szCs w:val="18"/>
              </w:rPr>
              <w:t>Izpolnjen, podpisan in žigosan. </w:t>
            </w:r>
          </w:p>
          <w:p w14:paraId="3F1AB329" w14:textId="77777777" w:rsidR="00C65684" w:rsidRDefault="0026241E">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65684" w14:paraId="0CE2FE2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F7A26D" w14:textId="77777777" w:rsidR="00C65684" w:rsidRDefault="0026241E">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EF8F4" w14:textId="77777777" w:rsidR="00C65684" w:rsidRDefault="0026241E">
            <w:r>
              <w:rPr>
                <w:rFonts w:ascii="Arial" w:hAnsi="Arial" w:cs="Arial"/>
                <w:color w:val="000000"/>
                <w:position w:val="-2"/>
                <w:sz w:val="18"/>
                <w:szCs w:val="18"/>
              </w:rPr>
              <w:t>Izjava o nastopu s podizvajalci</w:t>
            </w:r>
          </w:p>
          <w:p w14:paraId="5C417BCF"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7A5DD" w14:textId="77777777" w:rsidR="00C65684" w:rsidRDefault="0026241E">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C65684" w14:paraId="572D8C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DFDF4" w14:textId="77777777" w:rsidR="00C65684" w:rsidRDefault="0026241E">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47247" w14:textId="77777777" w:rsidR="00C65684" w:rsidRDefault="0026241E">
            <w:r>
              <w:rPr>
                <w:rFonts w:ascii="Arial" w:hAnsi="Arial" w:cs="Arial"/>
                <w:color w:val="000000"/>
                <w:position w:val="-2"/>
                <w:sz w:val="18"/>
                <w:szCs w:val="18"/>
              </w:rPr>
              <w:t>Izjava podizvajalca</w:t>
            </w:r>
          </w:p>
          <w:p w14:paraId="20E0D25B"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2A840" w14:textId="77777777" w:rsidR="00C65684" w:rsidRDefault="0026241E">
            <w:pPr>
              <w:spacing w:before="135" w:after="135"/>
              <w:jc w:val="both"/>
              <w:textAlignment w:val="center"/>
            </w:pPr>
            <w:r>
              <w:rPr>
                <w:rFonts w:ascii="Arial" w:hAnsi="Arial" w:cs="Arial"/>
                <w:color w:val="000000"/>
                <w:position w:val="-2"/>
                <w:sz w:val="18"/>
                <w:szCs w:val="18"/>
              </w:rPr>
              <w:t>Izpolnjen, podpisan in žigosan.</w:t>
            </w:r>
          </w:p>
        </w:tc>
      </w:tr>
      <w:tr w:rsidR="00C65684" w14:paraId="781B2CE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55842" w14:textId="77777777" w:rsidR="00C65684" w:rsidRDefault="0026241E">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78B09" w14:textId="77777777" w:rsidR="00C65684" w:rsidRDefault="0026241E">
            <w:r>
              <w:rPr>
                <w:rFonts w:ascii="Arial" w:hAnsi="Arial" w:cs="Arial"/>
                <w:color w:val="000000"/>
                <w:position w:val="-2"/>
                <w:sz w:val="18"/>
                <w:szCs w:val="18"/>
              </w:rPr>
              <w:t>Izjava zastopnika podizvajalca v zvezi z izpolnjevanjem obveznih pogojev za podizvajalce</w:t>
            </w:r>
          </w:p>
          <w:p w14:paraId="269D8E72"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E6B68" w14:textId="77777777" w:rsidR="00C65684" w:rsidRDefault="0026241E">
            <w:pPr>
              <w:spacing w:before="135" w:after="135"/>
              <w:jc w:val="both"/>
              <w:textAlignment w:val="center"/>
            </w:pPr>
            <w:r>
              <w:rPr>
                <w:rFonts w:ascii="Arial" w:hAnsi="Arial" w:cs="Arial"/>
                <w:color w:val="000000"/>
                <w:position w:val="-2"/>
                <w:sz w:val="18"/>
                <w:szCs w:val="18"/>
              </w:rPr>
              <w:t>Izpolnjen, podpisan in žigosan.</w:t>
            </w:r>
          </w:p>
        </w:tc>
      </w:tr>
      <w:tr w:rsidR="00C65684" w14:paraId="27B0E66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9675A1" w14:textId="77777777" w:rsidR="00C65684" w:rsidRDefault="0026241E">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B87EB" w14:textId="77777777" w:rsidR="00C65684" w:rsidRDefault="0026241E">
            <w:r>
              <w:rPr>
                <w:rFonts w:ascii="Arial" w:hAnsi="Arial" w:cs="Arial"/>
                <w:color w:val="000000"/>
                <w:position w:val="-2"/>
                <w:sz w:val="18"/>
                <w:szCs w:val="18"/>
              </w:rPr>
              <w:t>Referenčna lista gospodarskega subjekta</w:t>
            </w:r>
          </w:p>
          <w:p w14:paraId="790A0175"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6E376" w14:textId="77777777" w:rsidR="00C65684" w:rsidRDefault="0026241E">
            <w:pPr>
              <w:spacing w:before="135" w:after="135"/>
              <w:jc w:val="both"/>
              <w:textAlignment w:val="center"/>
            </w:pPr>
            <w:r>
              <w:rPr>
                <w:rFonts w:ascii="Arial" w:hAnsi="Arial" w:cs="Arial"/>
                <w:color w:val="000000"/>
                <w:position w:val="-2"/>
                <w:sz w:val="18"/>
                <w:szCs w:val="18"/>
              </w:rPr>
              <w:t>Izpolnjen.</w:t>
            </w:r>
          </w:p>
        </w:tc>
      </w:tr>
      <w:tr w:rsidR="00C65684" w14:paraId="430345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30023" w14:textId="77777777" w:rsidR="00C65684" w:rsidRDefault="0026241E">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A923F1" w14:textId="77777777" w:rsidR="00C65684" w:rsidRDefault="0026241E">
            <w:r>
              <w:rPr>
                <w:rFonts w:ascii="Arial" w:hAnsi="Arial" w:cs="Arial"/>
                <w:color w:val="000000"/>
                <w:position w:val="-2"/>
                <w:sz w:val="18"/>
                <w:szCs w:val="18"/>
              </w:rPr>
              <w:t>Potrdilo o dobro opravljenem delu</w:t>
            </w:r>
          </w:p>
          <w:p w14:paraId="47D4BD9A"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A89BF" w14:textId="77777777" w:rsidR="00C65684" w:rsidRDefault="0026241E">
            <w:pPr>
              <w:spacing w:before="135" w:after="135"/>
              <w:jc w:val="both"/>
              <w:textAlignment w:val="center"/>
            </w:pPr>
            <w:r>
              <w:rPr>
                <w:rFonts w:ascii="Arial" w:hAnsi="Arial" w:cs="Arial"/>
                <w:color w:val="000000"/>
                <w:position w:val="-2"/>
                <w:sz w:val="18"/>
                <w:szCs w:val="18"/>
              </w:rPr>
              <w:t>Izpolnjen, potrjen s strani naročnika posla.</w:t>
            </w:r>
          </w:p>
        </w:tc>
      </w:tr>
      <w:tr w:rsidR="00C65684" w14:paraId="78312A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25CB6" w14:textId="77777777" w:rsidR="00C65684" w:rsidRDefault="0026241E">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BB23E" w14:textId="77777777" w:rsidR="00C65684" w:rsidRDefault="0026241E">
            <w:r>
              <w:rPr>
                <w:rFonts w:ascii="Arial" w:hAnsi="Arial" w:cs="Arial"/>
                <w:color w:val="000000"/>
                <w:position w:val="-2"/>
                <w:sz w:val="18"/>
                <w:szCs w:val="18"/>
              </w:rPr>
              <w:t>Vzorec bančne garancije / kavcijskega zavarovanja za dobro izvedbo</w:t>
            </w:r>
          </w:p>
          <w:p w14:paraId="6261E5BD"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76F2E" w14:textId="77777777" w:rsidR="00C65684" w:rsidRDefault="0026241E">
            <w:pPr>
              <w:spacing w:before="135" w:after="135"/>
              <w:jc w:val="both"/>
              <w:textAlignment w:val="center"/>
            </w:pPr>
            <w:r>
              <w:rPr>
                <w:rFonts w:ascii="Arial" w:hAnsi="Arial" w:cs="Arial"/>
                <w:color w:val="000000"/>
                <w:position w:val="-2"/>
                <w:sz w:val="18"/>
                <w:szCs w:val="18"/>
              </w:rPr>
              <w:t>Parafiran ali elektronsko podpisan.</w:t>
            </w:r>
          </w:p>
        </w:tc>
      </w:tr>
      <w:tr w:rsidR="00C65684" w14:paraId="27A09E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E1493" w14:textId="77777777" w:rsidR="00C65684" w:rsidRDefault="0026241E">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A7FF08" w14:textId="77777777" w:rsidR="00C65684" w:rsidRDefault="0026241E">
            <w:r>
              <w:rPr>
                <w:rFonts w:ascii="Arial" w:hAnsi="Arial" w:cs="Arial"/>
                <w:color w:val="000000"/>
                <w:position w:val="-2"/>
                <w:sz w:val="18"/>
                <w:szCs w:val="18"/>
              </w:rPr>
              <w:t>Izjava o lastniških deležih</w:t>
            </w:r>
          </w:p>
          <w:p w14:paraId="68EF8F26"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39C51" w14:textId="77777777" w:rsidR="00C65684" w:rsidRDefault="0026241E">
            <w:pPr>
              <w:spacing w:before="135" w:after="135"/>
              <w:jc w:val="both"/>
              <w:textAlignment w:val="center"/>
            </w:pPr>
            <w:r>
              <w:rPr>
                <w:rFonts w:ascii="Arial" w:hAnsi="Arial" w:cs="Arial"/>
                <w:color w:val="000000"/>
                <w:position w:val="-2"/>
                <w:sz w:val="18"/>
                <w:szCs w:val="18"/>
              </w:rPr>
              <w:t>Izpolnjen, podpisan in žigosan</w:t>
            </w:r>
          </w:p>
        </w:tc>
      </w:tr>
      <w:tr w:rsidR="00C65684" w14:paraId="57B2B3A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99A20" w14:textId="77777777" w:rsidR="00C65684" w:rsidRDefault="0026241E">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AAD1E" w14:textId="77777777" w:rsidR="00C65684" w:rsidRDefault="0026241E">
            <w:r>
              <w:rPr>
                <w:rFonts w:ascii="Arial" w:hAnsi="Arial" w:cs="Arial"/>
                <w:color w:val="000000"/>
                <w:position w:val="-2"/>
                <w:sz w:val="18"/>
                <w:szCs w:val="18"/>
              </w:rPr>
              <w:t>Vzorec pogodbe: Pogodba za nabavo opreme sklopi.</w:t>
            </w:r>
          </w:p>
          <w:p w14:paraId="75603C86"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EDEB6" w14:textId="77777777" w:rsidR="00C65684" w:rsidRDefault="0026241E">
            <w:pPr>
              <w:spacing w:before="135" w:after="135"/>
              <w:jc w:val="both"/>
              <w:textAlignment w:val="center"/>
            </w:pPr>
            <w:r>
              <w:rPr>
                <w:rFonts w:ascii="Arial" w:hAnsi="Arial" w:cs="Arial"/>
                <w:color w:val="000000"/>
                <w:position w:val="-2"/>
                <w:sz w:val="18"/>
                <w:szCs w:val="18"/>
              </w:rPr>
              <w:t>Podpisan (ročno ali elektronsko).</w:t>
            </w:r>
          </w:p>
        </w:tc>
      </w:tr>
      <w:tr w:rsidR="00C65684" w14:paraId="0591C98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3B93A" w14:textId="77777777" w:rsidR="00C65684" w:rsidRDefault="0026241E">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5EDEB" w14:textId="77777777" w:rsidR="00C65684" w:rsidRDefault="0026241E">
            <w:r>
              <w:rPr>
                <w:rFonts w:ascii="Arial" w:hAnsi="Arial" w:cs="Arial"/>
                <w:color w:val="000000"/>
                <w:position w:val="-2"/>
                <w:sz w:val="18"/>
                <w:szCs w:val="18"/>
              </w:rPr>
              <w:t>Vzorec bančne garancije / kavcijskega zavarovanja za dobro izvedbo</w:t>
            </w:r>
          </w:p>
          <w:p w14:paraId="37850FFC"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3188F" w14:textId="77777777" w:rsidR="00C65684" w:rsidRDefault="0026241E">
            <w:pPr>
              <w:spacing w:before="135" w:after="135"/>
              <w:jc w:val="both"/>
              <w:textAlignment w:val="center"/>
            </w:pPr>
            <w:r>
              <w:rPr>
                <w:rFonts w:ascii="Arial" w:hAnsi="Arial" w:cs="Arial"/>
                <w:color w:val="000000"/>
                <w:position w:val="-2"/>
                <w:sz w:val="18"/>
                <w:szCs w:val="18"/>
              </w:rPr>
              <w:t>Parafiran ali elektronsko podpisan.</w:t>
            </w:r>
          </w:p>
        </w:tc>
      </w:tr>
      <w:tr w:rsidR="00C65684" w14:paraId="2174E2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D97B0" w14:textId="77777777" w:rsidR="00C65684" w:rsidRDefault="0026241E">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10BA2" w14:textId="77777777" w:rsidR="00C65684" w:rsidRDefault="0026241E">
            <w:r>
              <w:rPr>
                <w:rFonts w:ascii="Arial" w:hAnsi="Arial" w:cs="Arial"/>
                <w:color w:val="000000"/>
                <w:position w:val="-2"/>
                <w:sz w:val="18"/>
                <w:szCs w:val="18"/>
              </w:rPr>
              <w:t>Vzorec menične izjave za odpravo napak</w:t>
            </w:r>
          </w:p>
          <w:p w14:paraId="798837BD"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F5175" w14:textId="77777777" w:rsidR="00C65684" w:rsidRDefault="0026241E">
            <w:pPr>
              <w:spacing w:before="135" w:after="135"/>
              <w:jc w:val="both"/>
              <w:textAlignment w:val="center"/>
            </w:pPr>
            <w:r>
              <w:rPr>
                <w:rFonts w:ascii="Arial" w:hAnsi="Arial" w:cs="Arial"/>
                <w:color w:val="000000"/>
                <w:position w:val="-2"/>
                <w:sz w:val="18"/>
                <w:szCs w:val="18"/>
              </w:rPr>
              <w:t>Parafiran ali elektronsko podpisan.</w:t>
            </w:r>
          </w:p>
        </w:tc>
      </w:tr>
    </w:tbl>
    <w:p w14:paraId="1C2E9318" w14:textId="77777777" w:rsidR="00C65684" w:rsidRDefault="00C65684">
      <w:pPr>
        <w:sectPr w:rsidR="00C65684" w:rsidSect="00D931BF">
          <w:pgSz w:w="11906" w:h="16838"/>
          <w:pgMar w:top="1418" w:right="1418" w:bottom="1418" w:left="1418" w:header="567" w:footer="680" w:gutter="0"/>
          <w:cols w:space="708"/>
          <w:docGrid w:linePitch="360"/>
        </w:sectPr>
      </w:pPr>
    </w:p>
    <w:p w14:paraId="41CDBC69"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0CC1E6EF" w14:textId="77777777" w:rsidR="0026241E" w:rsidRPr="00252358" w:rsidRDefault="0026241E" w:rsidP="00252358"/>
    <w:p w14:paraId="05C509B0"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3115484" w14:textId="77777777" w:rsidR="0026241E" w:rsidRDefault="0026241E" w:rsidP="00EB2A75">
      <w:pPr>
        <w:spacing w:after="120"/>
        <w:rPr>
          <w:rFonts w:ascii="Arial" w:hAnsi="Arial" w:cs="Arial"/>
        </w:rPr>
      </w:pPr>
    </w:p>
    <w:p w14:paraId="7AE432E7" w14:textId="77777777" w:rsidR="00C65684" w:rsidRDefault="0026241E">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Nabava opreme z vzdrževanjem po izteku garancijske dobe za termodezinfektor in dva sterilizatorja</w:t>
      </w:r>
      <w:r>
        <w:rPr>
          <w:rFonts w:ascii="Arial" w:hAnsi="Arial" w:cs="Arial"/>
          <w:color w:val="000000"/>
          <w:sz w:val="18"/>
          <w:szCs w:val="18"/>
        </w:rPr>
        <w:t xml:space="preserve"> « dajemo ponudbo, kot sledi:</w:t>
      </w:r>
    </w:p>
    <w:p w14:paraId="1F81B7F0" w14:textId="77777777" w:rsidR="00C65684" w:rsidRDefault="0026241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65684" w14:paraId="637E1A4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7A3AF1" w14:textId="77777777" w:rsidR="00C65684" w:rsidRDefault="0026241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417B4" w14:textId="77777777" w:rsidR="00C65684" w:rsidRDefault="0026241E">
            <w:r>
              <w:rPr>
                <w:rFonts w:ascii="Arial" w:hAnsi="Arial" w:cs="Arial"/>
                <w:color w:val="000000"/>
                <w:position w:val="-2"/>
                <w:sz w:val="18"/>
                <w:szCs w:val="18"/>
              </w:rPr>
              <w:t> </w:t>
            </w:r>
          </w:p>
        </w:tc>
      </w:tr>
      <w:tr w:rsidR="00C65684" w14:paraId="4D17E4E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C3C181" w14:textId="77777777" w:rsidR="00C65684" w:rsidRDefault="0026241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36149" w14:textId="77777777" w:rsidR="00C65684" w:rsidRDefault="0026241E">
            <w:r>
              <w:rPr>
                <w:rFonts w:ascii="Arial" w:hAnsi="Arial" w:cs="Arial"/>
                <w:color w:val="000000"/>
                <w:position w:val="-2"/>
                <w:sz w:val="18"/>
                <w:szCs w:val="18"/>
              </w:rPr>
              <w:t> </w:t>
            </w:r>
          </w:p>
        </w:tc>
      </w:tr>
    </w:tbl>
    <w:p w14:paraId="28B4E196" w14:textId="77777777" w:rsidR="00C65684" w:rsidRDefault="0026241E">
      <w:pPr>
        <w:spacing w:before="225" w:after="225" w:line="240" w:lineRule="auto"/>
        <w:jc w:val="both"/>
      </w:pPr>
      <w:r>
        <w:rPr>
          <w:rFonts w:ascii="Arial" w:hAnsi="Arial" w:cs="Arial"/>
          <w:color w:val="000000"/>
          <w:sz w:val="18"/>
          <w:szCs w:val="18"/>
        </w:rPr>
        <w:t>Ponudbo oddajamo (ustrezno označite):</w:t>
      </w:r>
    </w:p>
    <w:p w14:paraId="3E3EFA67" w14:textId="77777777" w:rsidR="00C65684" w:rsidRDefault="0026241E">
      <w:pPr>
        <w:spacing w:before="225" w:after="225" w:line="240" w:lineRule="auto"/>
        <w:jc w:val="both"/>
      </w:pPr>
      <w:r>
        <w:fldChar w:fldCharType="begin">
          <w:ffData>
            <w:name w:val="cbox1665ee2515ed43"/>
            <w:enabled/>
            <w:calcOnExit w:val="0"/>
            <w:checkBox>
              <w:sizeAuto/>
              <w:default w:val="0"/>
            </w:checkBox>
          </w:ffData>
        </w:fldChar>
      </w:r>
      <w:bookmarkStart w:id="0" w:name="cbox1665ee2515ed43"/>
      <w:r>
        <w:instrText xml:space="preserve"> FORMCHECKBOX </w:instrText>
      </w:r>
      <w:r w:rsidR="00423105">
        <w:fldChar w:fldCharType="separate"/>
      </w:r>
      <w:r>
        <w:fldChar w:fldCharType="end"/>
      </w:r>
      <w:bookmarkEnd w:id="0"/>
      <w:r>
        <w:rPr>
          <w:rFonts w:ascii="Arial" w:hAnsi="Arial" w:cs="Arial"/>
          <w:color w:val="000000"/>
          <w:sz w:val="18"/>
          <w:szCs w:val="18"/>
        </w:rPr>
        <w:t> samostojno</w:t>
      </w:r>
    </w:p>
    <w:p w14:paraId="11192321" w14:textId="77777777" w:rsidR="00C65684" w:rsidRDefault="0026241E">
      <w:pPr>
        <w:spacing w:before="225" w:after="225" w:line="240" w:lineRule="auto"/>
        <w:jc w:val="both"/>
      </w:pPr>
      <w:r>
        <w:fldChar w:fldCharType="begin">
          <w:ffData>
            <w:name w:val="cbox1665ee2515ef57"/>
            <w:enabled/>
            <w:calcOnExit w:val="0"/>
            <w:checkBox>
              <w:sizeAuto/>
              <w:default w:val="0"/>
            </w:checkBox>
          </w:ffData>
        </w:fldChar>
      </w:r>
      <w:bookmarkStart w:id="1" w:name="cbox1665ee2515ef57"/>
      <w:r>
        <w:instrText xml:space="preserve"> FORMCHECKBOX </w:instrText>
      </w:r>
      <w:r w:rsidR="00423105">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C655713" w14:textId="77777777" w:rsidR="00C65684" w:rsidRDefault="0026241E">
      <w:pPr>
        <w:spacing w:before="225" w:after="225" w:line="240" w:lineRule="auto"/>
        <w:jc w:val="both"/>
      </w:pPr>
      <w:r>
        <w:fldChar w:fldCharType="begin">
          <w:ffData>
            <w:name w:val="cbox1665ee2515f174"/>
            <w:enabled/>
            <w:calcOnExit w:val="0"/>
            <w:checkBox>
              <w:sizeAuto/>
              <w:default w:val="0"/>
            </w:checkBox>
          </w:ffData>
        </w:fldChar>
      </w:r>
      <w:bookmarkStart w:id="2" w:name="cbox1665ee2515f174"/>
      <w:r>
        <w:instrText xml:space="preserve"> FORMCHECKBOX </w:instrText>
      </w:r>
      <w:r w:rsidR="00423105">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6CA1C37" w14:textId="77777777" w:rsidR="00C65684" w:rsidRDefault="0026241E">
      <w:pPr>
        <w:spacing w:before="225" w:after="225" w:line="240" w:lineRule="auto"/>
        <w:jc w:val="both"/>
      </w:pPr>
      <w:r>
        <w:fldChar w:fldCharType="begin">
          <w:ffData>
            <w:name w:val="cbox1665ee2515f37b"/>
            <w:enabled/>
            <w:calcOnExit w:val="0"/>
            <w:checkBox>
              <w:sizeAuto/>
              <w:default w:val="0"/>
            </w:checkBox>
          </w:ffData>
        </w:fldChar>
      </w:r>
      <w:bookmarkStart w:id="3" w:name="cbox1665ee2515f37b"/>
      <w:r>
        <w:instrText xml:space="preserve"> FORMCHECKBOX </w:instrText>
      </w:r>
      <w:r w:rsidR="00423105">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2A9392E" w14:textId="77777777" w:rsidR="00C65684" w:rsidRDefault="0026241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6CFF9760" w14:textId="25E90B4E" w:rsidR="007450F1" w:rsidRDefault="007450F1">
      <w:pPr>
        <w:spacing w:after="0" w:line="240" w:lineRule="auto"/>
        <w:rPr>
          <w:rFonts w:ascii="Arial" w:hAnsi="Arial" w:cs="Arial"/>
          <w:b/>
          <w:bCs/>
          <w:color w:val="000000"/>
          <w:sz w:val="18"/>
          <w:szCs w:val="18"/>
        </w:rPr>
      </w:pPr>
      <w:r w:rsidRPr="007450F1">
        <w:rPr>
          <w:rFonts w:ascii="Arial" w:hAnsi="Arial" w:cs="Arial"/>
          <w:b/>
          <w:bCs/>
          <w:color w:val="000000"/>
          <w:sz w:val="18"/>
          <w:szCs w:val="18"/>
        </w:rPr>
        <w:t xml:space="preserve">SKLOP 1 </w:t>
      </w:r>
      <w:r w:rsidR="0026241E" w:rsidRPr="007450F1">
        <w:rPr>
          <w:rFonts w:ascii="Arial" w:hAnsi="Arial" w:cs="Arial"/>
          <w:b/>
          <w:bCs/>
          <w:color w:val="000000"/>
          <w:sz w:val="18"/>
          <w:szCs w:val="18"/>
        </w:rPr>
        <w:t xml:space="preserve">  </w:t>
      </w:r>
    </w:p>
    <w:p w14:paraId="413AD085" w14:textId="77777777" w:rsidR="007450F1" w:rsidRPr="007450F1" w:rsidRDefault="007450F1">
      <w:pPr>
        <w:spacing w:after="0" w:line="240" w:lineRule="auto"/>
        <w:rPr>
          <w:rFonts w:ascii="Arial" w:hAnsi="Arial" w:cs="Arial"/>
          <w:b/>
          <w:bCs/>
          <w:color w:val="000000"/>
          <w:sz w:val="18"/>
          <w:szCs w:val="18"/>
        </w:rPr>
      </w:pPr>
    </w:p>
    <w:tbl>
      <w:tblPr>
        <w:tblStyle w:val="NormalTablePHPDOCX"/>
        <w:tblW w:w="5480" w:type="pct"/>
        <w:tblInd w:w="-575" w:type="dxa"/>
        <w:tblLook w:val="04A0" w:firstRow="1" w:lastRow="0" w:firstColumn="1" w:lastColumn="0" w:noHBand="0" w:noVBand="1"/>
      </w:tblPr>
      <w:tblGrid>
        <w:gridCol w:w="725"/>
        <w:gridCol w:w="1481"/>
        <w:gridCol w:w="3852"/>
        <w:gridCol w:w="1375"/>
        <w:gridCol w:w="1099"/>
        <w:gridCol w:w="1391"/>
      </w:tblGrid>
      <w:tr w:rsidR="007450F1" w14:paraId="69D4A310" w14:textId="2FBEB1F4" w:rsidTr="00E54628">
        <w:tc>
          <w:tcPr>
            <w:tcW w:w="1111" w:type="pct"/>
            <w:gridSpan w:val="2"/>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245F3CE1" w14:textId="77777777" w:rsidR="007450F1" w:rsidRDefault="007450F1" w:rsidP="00082953">
            <w:pPr>
              <w:jc w:val="center"/>
            </w:pPr>
            <w:r>
              <w:rPr>
                <w:rFonts w:ascii="Arial" w:hAnsi="Arial" w:cs="Arial"/>
                <w:b/>
                <w:bCs/>
                <w:color w:val="000000"/>
                <w:position w:val="-2"/>
                <w:sz w:val="18"/>
                <w:szCs w:val="18"/>
                <w:shd w:val="clear" w:color="auto" w:fill="D1D1D1"/>
              </w:rPr>
              <w:t>Postavka</w:t>
            </w:r>
          </w:p>
        </w:tc>
        <w:tc>
          <w:tcPr>
            <w:tcW w:w="1941"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74AF5914" w14:textId="213BA6CA" w:rsidR="007450F1" w:rsidRDefault="007450F1" w:rsidP="00082953">
            <w:pPr>
              <w:jc w:val="center"/>
            </w:pPr>
            <w:r>
              <w:rPr>
                <w:rFonts w:ascii="Arial" w:hAnsi="Arial" w:cs="Arial"/>
                <w:b/>
                <w:bCs/>
                <w:color w:val="000000"/>
                <w:position w:val="-2"/>
                <w:sz w:val="18"/>
                <w:szCs w:val="18"/>
                <w:shd w:val="clear" w:color="auto" w:fill="D1D1D1"/>
              </w:rPr>
              <w:t>Opis</w:t>
            </w:r>
            <w:r>
              <w:t xml:space="preserve"> (</w:t>
            </w:r>
            <w:r>
              <w:rPr>
                <w:rFonts w:ascii="Arial" w:hAnsi="Arial" w:cs="Arial"/>
                <w:b/>
                <w:bCs/>
                <w:color w:val="000000"/>
                <w:position w:val="-2"/>
                <w:sz w:val="18"/>
                <w:szCs w:val="18"/>
                <w:shd w:val="clear" w:color="auto" w:fill="D1D1D1"/>
              </w:rPr>
              <w:t>ponujena oprema, model, proizvajalec)</w:t>
            </w:r>
          </w:p>
        </w:tc>
        <w:tc>
          <w:tcPr>
            <w:tcW w:w="693"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05F95033" w14:textId="77777777" w:rsidR="007450F1" w:rsidRDefault="007450F1" w:rsidP="00082953">
            <w:pPr>
              <w:jc w:val="center"/>
            </w:pPr>
            <w:r>
              <w:rPr>
                <w:rFonts w:ascii="Arial" w:hAnsi="Arial" w:cs="Arial"/>
                <w:b/>
                <w:bCs/>
                <w:color w:val="000000"/>
                <w:position w:val="-2"/>
                <w:sz w:val="18"/>
                <w:szCs w:val="18"/>
                <w:shd w:val="clear" w:color="auto" w:fill="D1D1D1"/>
              </w:rPr>
              <w:t>Vrednost brez DDV</w:t>
            </w:r>
          </w:p>
        </w:tc>
        <w:tc>
          <w:tcPr>
            <w:tcW w:w="554"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488678C9" w14:textId="77777777" w:rsidR="007450F1" w:rsidRDefault="007450F1" w:rsidP="00082953">
            <w:pPr>
              <w:jc w:val="center"/>
            </w:pPr>
            <w:proofErr w:type="spellStart"/>
            <w:r>
              <w:rPr>
                <w:rFonts w:ascii="Arial" w:hAnsi="Arial" w:cs="Arial"/>
                <w:b/>
                <w:bCs/>
                <w:color w:val="000000"/>
                <w:position w:val="-2"/>
                <w:sz w:val="18"/>
                <w:szCs w:val="18"/>
                <w:shd w:val="clear" w:color="auto" w:fill="D1D1D1"/>
              </w:rPr>
              <w:t>St.DDV</w:t>
            </w:r>
            <w:proofErr w:type="spellEnd"/>
          </w:p>
        </w:tc>
        <w:tc>
          <w:tcPr>
            <w:tcW w:w="702" w:type="pct"/>
            <w:tcBorders>
              <w:top w:val="single" w:sz="6" w:space="0" w:color="000000"/>
              <w:left w:val="single" w:sz="6" w:space="0" w:color="000000"/>
              <w:bottom w:val="single" w:sz="6" w:space="0" w:color="000000"/>
              <w:right w:val="single" w:sz="6" w:space="0" w:color="000000"/>
            </w:tcBorders>
            <w:shd w:val="clear" w:color="auto" w:fill="D1D1D1"/>
          </w:tcPr>
          <w:p w14:paraId="41BDA57F" w14:textId="780A9907" w:rsidR="007450F1" w:rsidRDefault="007450F1" w:rsidP="0008295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7450F1" w14:paraId="7C2122F0" w14:textId="2382DA65" w:rsidTr="00E54628">
        <w:tc>
          <w:tcPr>
            <w:tcW w:w="1111"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809A2C" w14:textId="6CD21F75" w:rsidR="007450F1" w:rsidRPr="00022E33" w:rsidRDefault="007450F1" w:rsidP="00082953">
            <w:pPr>
              <w:rPr>
                <w:sz w:val="16"/>
                <w:szCs w:val="16"/>
              </w:rPr>
            </w:pPr>
            <w:r>
              <w:rPr>
                <w:rFonts w:ascii="Arial" w:hAnsi="Arial" w:cs="Arial"/>
                <w:color w:val="000000"/>
                <w:position w:val="-2"/>
                <w:sz w:val="16"/>
                <w:szCs w:val="16"/>
              </w:rPr>
              <w:t>1.1.</w:t>
            </w:r>
            <w:r w:rsidRPr="00022E33">
              <w:rPr>
                <w:rFonts w:ascii="Arial" w:hAnsi="Arial" w:cs="Arial"/>
                <w:color w:val="000000"/>
                <w:position w:val="-2"/>
                <w:sz w:val="16"/>
                <w:szCs w:val="16"/>
              </w:rPr>
              <w:t>oprema</w:t>
            </w:r>
            <w:r>
              <w:rPr>
                <w:rFonts w:ascii="Arial" w:hAnsi="Arial" w:cs="Arial"/>
                <w:color w:val="000000"/>
                <w:position w:val="-2"/>
                <w:sz w:val="16"/>
                <w:szCs w:val="16"/>
              </w:rPr>
              <w:t xml:space="preserve">: </w:t>
            </w:r>
            <w:r w:rsidRPr="007450F1">
              <w:rPr>
                <w:rFonts w:ascii="Arial" w:hAnsi="Arial" w:cs="Arial"/>
                <w:color w:val="000000"/>
                <w:position w:val="-2"/>
                <w:sz w:val="16"/>
                <w:szCs w:val="16"/>
              </w:rPr>
              <w:t xml:space="preserve">TERMODEZINFEKTOR ZA POTREBE </w:t>
            </w:r>
            <w:r>
              <w:rPr>
                <w:rFonts w:ascii="Arial" w:hAnsi="Arial" w:cs="Arial"/>
                <w:color w:val="000000"/>
                <w:position w:val="-2"/>
                <w:sz w:val="16"/>
                <w:szCs w:val="16"/>
              </w:rPr>
              <w:t>CS</w:t>
            </w:r>
          </w:p>
        </w:tc>
        <w:tc>
          <w:tcPr>
            <w:tcW w:w="194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9A7390A" w14:textId="64F96DE6" w:rsidR="007450F1" w:rsidRPr="00022E33" w:rsidRDefault="007450F1" w:rsidP="00082953">
            <w:pPr>
              <w:rPr>
                <w:sz w:val="16"/>
                <w:szCs w:val="16"/>
              </w:rPr>
            </w:pPr>
            <w:r>
              <w:rPr>
                <w:sz w:val="16"/>
                <w:szCs w:val="16"/>
              </w:rPr>
              <w:t>________________________________________</w:t>
            </w:r>
          </w:p>
        </w:tc>
        <w:tc>
          <w:tcPr>
            <w:tcW w:w="6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44112B" w14:textId="77777777" w:rsidR="007450F1" w:rsidRDefault="007450F1" w:rsidP="00082953">
            <w:r>
              <w:rPr>
                <w:rFonts w:ascii="Arial" w:hAnsi="Arial" w:cs="Arial"/>
                <w:color w:val="000000"/>
                <w:position w:val="-2"/>
                <w:sz w:val="18"/>
                <w:szCs w:val="18"/>
              </w:rPr>
              <w:t> </w:t>
            </w:r>
          </w:p>
        </w:tc>
        <w:tc>
          <w:tcPr>
            <w:tcW w:w="55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15384FA" w14:textId="77777777" w:rsidR="007450F1" w:rsidRDefault="007450F1" w:rsidP="00082953">
            <w:r>
              <w:rPr>
                <w:rFonts w:ascii="Arial" w:hAnsi="Arial" w:cs="Arial"/>
                <w:color w:val="000000"/>
                <w:position w:val="-2"/>
                <w:sz w:val="18"/>
                <w:szCs w:val="18"/>
              </w:rPr>
              <w:t> </w:t>
            </w:r>
          </w:p>
        </w:tc>
        <w:tc>
          <w:tcPr>
            <w:tcW w:w="702" w:type="pct"/>
            <w:tcBorders>
              <w:top w:val="single" w:sz="6" w:space="0" w:color="000000"/>
              <w:left w:val="single" w:sz="6" w:space="0" w:color="000000"/>
              <w:bottom w:val="single" w:sz="6" w:space="0" w:color="000000"/>
              <w:right w:val="single" w:sz="6" w:space="0" w:color="000000"/>
            </w:tcBorders>
          </w:tcPr>
          <w:p w14:paraId="6E0125B0" w14:textId="77777777" w:rsidR="007450F1" w:rsidRDefault="007450F1" w:rsidP="00082953">
            <w:pPr>
              <w:rPr>
                <w:rFonts w:ascii="Arial" w:hAnsi="Arial" w:cs="Arial"/>
                <w:color w:val="000000"/>
                <w:position w:val="-2"/>
                <w:sz w:val="18"/>
                <w:szCs w:val="18"/>
              </w:rPr>
            </w:pPr>
          </w:p>
        </w:tc>
      </w:tr>
      <w:tr w:rsidR="007450F1" w14:paraId="029944DE" w14:textId="3D0FB857" w:rsidTr="00E54628">
        <w:tc>
          <w:tcPr>
            <w:tcW w:w="1111"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E465344" w14:textId="3B1AA88F" w:rsidR="007450F1" w:rsidRPr="00022E33" w:rsidRDefault="007450F1" w:rsidP="00082953">
            <w:pPr>
              <w:rPr>
                <w:rFonts w:ascii="Arial" w:hAnsi="Arial" w:cs="Arial"/>
                <w:color w:val="000000"/>
                <w:position w:val="-2"/>
                <w:sz w:val="16"/>
                <w:szCs w:val="16"/>
              </w:rPr>
            </w:pPr>
            <w:r>
              <w:rPr>
                <w:rFonts w:ascii="Arial" w:hAnsi="Arial" w:cs="Arial"/>
                <w:color w:val="000000"/>
                <w:position w:val="-2"/>
                <w:sz w:val="16"/>
                <w:szCs w:val="16"/>
              </w:rPr>
              <w:t xml:space="preserve">1.2 a_ </w:t>
            </w:r>
            <w:r w:rsidRPr="00022E33">
              <w:rPr>
                <w:rFonts w:ascii="Arial" w:hAnsi="Arial" w:cs="Arial"/>
                <w:color w:val="000000"/>
                <w:position w:val="-2"/>
                <w:sz w:val="16"/>
                <w:szCs w:val="16"/>
              </w:rPr>
              <w:t xml:space="preserve">preventivno vzdrževanje za dobo 5 let po izteku </w:t>
            </w:r>
            <w:proofErr w:type="spellStart"/>
            <w:r w:rsidRPr="00022E33">
              <w:rPr>
                <w:rFonts w:ascii="Arial" w:hAnsi="Arial" w:cs="Arial"/>
                <w:color w:val="000000"/>
                <w:position w:val="-2"/>
                <w:sz w:val="16"/>
                <w:szCs w:val="16"/>
              </w:rPr>
              <w:t>gar.dobe</w:t>
            </w:r>
            <w:proofErr w:type="spellEnd"/>
          </w:p>
        </w:tc>
        <w:tc>
          <w:tcPr>
            <w:tcW w:w="194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AF5234F" w14:textId="77777777" w:rsidR="007450F1" w:rsidRPr="00022E33" w:rsidRDefault="007450F1" w:rsidP="00082953">
            <w:pPr>
              <w:rPr>
                <w:rFonts w:ascii="Arial" w:hAnsi="Arial" w:cs="Arial"/>
                <w:sz w:val="16"/>
                <w:szCs w:val="16"/>
              </w:rPr>
            </w:pPr>
            <w:r w:rsidRPr="00022E33">
              <w:rPr>
                <w:rFonts w:ascii="Arial" w:hAnsi="Arial" w:cs="Arial"/>
                <w:sz w:val="16"/>
                <w:szCs w:val="16"/>
              </w:rPr>
              <w:t xml:space="preserve">1 letna vrednost </w:t>
            </w:r>
            <w:proofErr w:type="spellStart"/>
            <w:r w:rsidRPr="00022E33">
              <w:rPr>
                <w:rFonts w:ascii="Arial" w:hAnsi="Arial" w:cs="Arial"/>
                <w:sz w:val="16"/>
                <w:szCs w:val="16"/>
              </w:rPr>
              <w:t>prev.vzdrž</w:t>
            </w:r>
            <w:proofErr w:type="spellEnd"/>
            <w:r w:rsidRPr="00022E33">
              <w:rPr>
                <w:rFonts w:ascii="Arial" w:hAnsi="Arial" w:cs="Arial"/>
                <w:sz w:val="16"/>
                <w:szCs w:val="16"/>
              </w:rPr>
              <w:t>.: _</w:t>
            </w:r>
            <w:r w:rsidRPr="00B60703">
              <w:rPr>
                <w:rFonts w:ascii="Arial" w:hAnsi="Arial" w:cs="Arial"/>
                <w:sz w:val="16"/>
                <w:szCs w:val="16"/>
                <w:u w:val="single"/>
              </w:rPr>
              <w:t xml:space="preserve">__________ </w:t>
            </w:r>
            <w:r>
              <w:rPr>
                <w:rFonts w:ascii="Arial" w:hAnsi="Arial" w:cs="Arial"/>
                <w:sz w:val="16"/>
                <w:szCs w:val="16"/>
                <w:u w:val="single"/>
              </w:rPr>
              <w:t xml:space="preserve">            </w:t>
            </w:r>
            <w:r w:rsidRPr="00022E33">
              <w:rPr>
                <w:rFonts w:ascii="Arial" w:hAnsi="Arial" w:cs="Arial"/>
                <w:sz w:val="16"/>
                <w:szCs w:val="16"/>
              </w:rPr>
              <w:t xml:space="preserve">EUR brez DDV  </w:t>
            </w:r>
            <w:r w:rsidRPr="00022E33">
              <w:rPr>
                <w:rFonts w:ascii="Arial" w:hAnsi="Arial" w:cs="Arial"/>
                <w:i/>
                <w:iCs/>
                <w:sz w:val="16"/>
                <w:szCs w:val="16"/>
              </w:rPr>
              <w:t>(opomba: v stolpca »Vrednost brez DDV« in »Vrednost z DDV« vnesite skupno 5 letno ponudbeno vrednost!)</w:t>
            </w:r>
          </w:p>
        </w:tc>
        <w:tc>
          <w:tcPr>
            <w:tcW w:w="6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9584BBD" w14:textId="77777777" w:rsidR="007450F1" w:rsidRDefault="007450F1" w:rsidP="00082953">
            <w:pPr>
              <w:rPr>
                <w:rFonts w:ascii="Arial" w:hAnsi="Arial" w:cs="Arial"/>
                <w:color w:val="000000"/>
                <w:position w:val="-2"/>
                <w:sz w:val="18"/>
                <w:szCs w:val="18"/>
              </w:rPr>
            </w:pPr>
          </w:p>
        </w:tc>
        <w:tc>
          <w:tcPr>
            <w:tcW w:w="55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4B5E7AC9" w14:textId="77777777" w:rsidR="007450F1" w:rsidRDefault="007450F1" w:rsidP="00082953">
            <w:pPr>
              <w:rPr>
                <w:rFonts w:ascii="Arial" w:hAnsi="Arial" w:cs="Arial"/>
                <w:color w:val="000000"/>
                <w:position w:val="-2"/>
                <w:sz w:val="18"/>
                <w:szCs w:val="18"/>
              </w:rPr>
            </w:pPr>
          </w:p>
        </w:tc>
        <w:tc>
          <w:tcPr>
            <w:tcW w:w="702" w:type="pct"/>
            <w:tcBorders>
              <w:top w:val="single" w:sz="6" w:space="0" w:color="000000"/>
              <w:left w:val="single" w:sz="6" w:space="0" w:color="000000"/>
              <w:bottom w:val="single" w:sz="6" w:space="0" w:color="000000"/>
              <w:right w:val="single" w:sz="6" w:space="0" w:color="000000"/>
            </w:tcBorders>
          </w:tcPr>
          <w:p w14:paraId="1F1FAE8F" w14:textId="77777777" w:rsidR="007450F1" w:rsidRDefault="007450F1" w:rsidP="00082953">
            <w:pPr>
              <w:rPr>
                <w:rFonts w:ascii="Arial" w:hAnsi="Arial" w:cs="Arial"/>
                <w:color w:val="000000"/>
                <w:position w:val="-2"/>
                <w:sz w:val="18"/>
                <w:szCs w:val="18"/>
              </w:rPr>
            </w:pPr>
          </w:p>
        </w:tc>
      </w:tr>
      <w:tr w:rsidR="007450F1" w14:paraId="47B2E53C" w14:textId="1D786C55" w:rsidTr="00E54628">
        <w:tc>
          <w:tcPr>
            <w:tcW w:w="1111"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CF3B5F0" w14:textId="4BFE4A0C" w:rsidR="007450F1" w:rsidRPr="00022E33" w:rsidRDefault="007450F1" w:rsidP="00082953">
            <w:pPr>
              <w:rPr>
                <w:rFonts w:ascii="Arial" w:hAnsi="Arial" w:cs="Arial"/>
                <w:color w:val="000000"/>
                <w:position w:val="-2"/>
                <w:sz w:val="16"/>
                <w:szCs w:val="16"/>
              </w:rPr>
            </w:pPr>
            <w:r>
              <w:rPr>
                <w:rFonts w:ascii="Arial" w:hAnsi="Arial" w:cs="Arial"/>
                <w:color w:val="000000"/>
                <w:position w:val="-2"/>
                <w:sz w:val="16"/>
                <w:szCs w:val="16"/>
              </w:rPr>
              <w:t xml:space="preserve">1.2 b_ </w:t>
            </w:r>
            <w:r w:rsidRPr="00022E33">
              <w:rPr>
                <w:rFonts w:ascii="Arial" w:hAnsi="Arial" w:cs="Arial"/>
                <w:color w:val="000000"/>
                <w:position w:val="-2"/>
                <w:sz w:val="16"/>
                <w:szCs w:val="16"/>
              </w:rPr>
              <w:t>– odprava napak, okvar (km, servisna ura, potovalna ura)</w:t>
            </w:r>
          </w:p>
        </w:tc>
        <w:tc>
          <w:tcPr>
            <w:tcW w:w="194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C97A85C" w14:textId="77777777" w:rsidR="007450F1" w:rsidRPr="00022E33" w:rsidRDefault="007450F1" w:rsidP="00935AF9">
            <w:pPr>
              <w:pStyle w:val="Odstavekseznama"/>
              <w:numPr>
                <w:ilvl w:val="0"/>
                <w:numId w:val="22"/>
              </w:numPr>
              <w:spacing w:before="135" w:after="135"/>
              <w:ind w:left="212" w:hanging="142"/>
              <w:textAlignment w:val="center"/>
              <w:rPr>
                <w:sz w:val="16"/>
                <w:szCs w:val="16"/>
              </w:rPr>
            </w:pPr>
            <w:proofErr w:type="spellStart"/>
            <w:r w:rsidRPr="00022E33">
              <w:rPr>
                <w:rFonts w:ascii="Arial" w:hAnsi="Arial" w:cs="Arial"/>
                <w:color w:val="000000"/>
                <w:position w:val="-2"/>
                <w:sz w:val="16"/>
                <w:szCs w:val="16"/>
              </w:rPr>
              <w:t>servis.h</w:t>
            </w:r>
            <w:proofErr w:type="spellEnd"/>
            <w:r w:rsidRPr="00022E33">
              <w:rPr>
                <w:rFonts w:ascii="Arial" w:hAnsi="Arial" w:cs="Arial"/>
                <w:color w:val="000000"/>
                <w:position w:val="-2"/>
                <w:sz w:val="16"/>
                <w:szCs w:val="16"/>
              </w:rPr>
              <w:t>:</w:t>
            </w:r>
            <w:r w:rsidRPr="00B60703">
              <w:rPr>
                <w:rFonts w:ascii="Arial" w:hAnsi="Arial" w:cs="Arial"/>
                <w:color w:val="000000"/>
                <w:position w:val="-2"/>
                <w:sz w:val="16"/>
                <w:szCs w:val="16"/>
                <w:u w:val="single"/>
              </w:rPr>
              <w:t>________</w:t>
            </w:r>
            <w:r>
              <w:rPr>
                <w:rFonts w:ascii="Arial" w:hAnsi="Arial" w:cs="Arial"/>
                <w:color w:val="000000"/>
                <w:position w:val="-2"/>
                <w:sz w:val="16"/>
                <w:szCs w:val="16"/>
                <w:u w:val="single"/>
              </w:rPr>
              <w:t xml:space="preserve">  </w:t>
            </w:r>
            <w:r w:rsidRPr="00022E33">
              <w:rPr>
                <w:rFonts w:ascii="Arial" w:hAnsi="Arial" w:cs="Arial"/>
                <w:color w:val="000000"/>
                <w:position w:val="-2"/>
                <w:sz w:val="16"/>
                <w:szCs w:val="16"/>
              </w:rPr>
              <w:t>EUR brez DDV,</w:t>
            </w:r>
          </w:p>
          <w:p w14:paraId="212298AE" w14:textId="77777777" w:rsidR="007450F1" w:rsidRPr="00022E33" w:rsidRDefault="007450F1" w:rsidP="00935AF9">
            <w:pPr>
              <w:pStyle w:val="Odstavekseznama"/>
              <w:numPr>
                <w:ilvl w:val="0"/>
                <w:numId w:val="22"/>
              </w:numPr>
              <w:spacing w:before="135" w:after="135"/>
              <w:ind w:left="212" w:hanging="142"/>
              <w:textAlignment w:val="center"/>
              <w:rPr>
                <w:sz w:val="16"/>
                <w:szCs w:val="16"/>
              </w:rPr>
            </w:pPr>
            <w:proofErr w:type="spellStart"/>
            <w:r w:rsidRPr="00022E33">
              <w:rPr>
                <w:rFonts w:ascii="Arial" w:hAnsi="Arial" w:cs="Arial"/>
                <w:color w:val="000000"/>
                <w:position w:val="-2"/>
                <w:sz w:val="16"/>
                <w:szCs w:val="16"/>
              </w:rPr>
              <w:t>potovalna.h:</w:t>
            </w:r>
            <w:r w:rsidRPr="00B60703">
              <w:rPr>
                <w:rFonts w:ascii="Arial" w:hAnsi="Arial" w:cs="Arial"/>
                <w:color w:val="000000"/>
                <w:position w:val="-2"/>
                <w:sz w:val="16"/>
                <w:szCs w:val="16"/>
                <w:u w:val="single"/>
              </w:rPr>
              <w:t>_____</w:t>
            </w:r>
            <w:r w:rsidRPr="00022E33">
              <w:rPr>
                <w:rFonts w:ascii="Arial" w:hAnsi="Arial" w:cs="Arial"/>
                <w:color w:val="000000"/>
                <w:position w:val="-2"/>
                <w:sz w:val="16"/>
                <w:szCs w:val="16"/>
              </w:rPr>
              <w:t>_EUR</w:t>
            </w:r>
            <w:proofErr w:type="spellEnd"/>
            <w:r w:rsidRPr="00022E33">
              <w:rPr>
                <w:rFonts w:ascii="Arial" w:hAnsi="Arial" w:cs="Arial"/>
                <w:color w:val="000000"/>
                <w:position w:val="-2"/>
                <w:sz w:val="16"/>
                <w:szCs w:val="16"/>
              </w:rPr>
              <w:t xml:space="preserve"> brez DDV,</w:t>
            </w:r>
          </w:p>
          <w:p w14:paraId="47481B16" w14:textId="77777777" w:rsidR="007450F1" w:rsidRPr="00022E33" w:rsidRDefault="007450F1" w:rsidP="00935AF9">
            <w:pPr>
              <w:pStyle w:val="Odstavekseznama"/>
              <w:numPr>
                <w:ilvl w:val="0"/>
                <w:numId w:val="22"/>
              </w:numPr>
              <w:spacing w:before="135"/>
              <w:ind w:left="212" w:hanging="142"/>
              <w:textAlignment w:val="center"/>
              <w:rPr>
                <w:sz w:val="16"/>
                <w:szCs w:val="16"/>
              </w:rPr>
            </w:pPr>
            <w:r w:rsidRPr="00022E33">
              <w:rPr>
                <w:rFonts w:ascii="Arial" w:hAnsi="Arial" w:cs="Arial"/>
                <w:color w:val="000000"/>
                <w:position w:val="-2"/>
                <w:sz w:val="16"/>
                <w:szCs w:val="16"/>
              </w:rPr>
              <w:t xml:space="preserve">km: </w:t>
            </w:r>
            <w:r w:rsidRPr="00B60703">
              <w:rPr>
                <w:rFonts w:ascii="Arial" w:hAnsi="Arial" w:cs="Arial"/>
                <w:color w:val="000000"/>
                <w:position w:val="-2"/>
                <w:sz w:val="16"/>
                <w:szCs w:val="16"/>
                <w:u w:val="single"/>
              </w:rPr>
              <w:t xml:space="preserve">________        </w:t>
            </w:r>
            <w:r>
              <w:rPr>
                <w:rFonts w:ascii="Arial" w:hAnsi="Arial" w:cs="Arial"/>
                <w:color w:val="000000"/>
                <w:position w:val="-2"/>
                <w:sz w:val="16"/>
                <w:szCs w:val="16"/>
                <w:u w:val="single"/>
              </w:rPr>
              <w:t xml:space="preserve"> </w:t>
            </w:r>
            <w:r w:rsidRPr="00022E33">
              <w:rPr>
                <w:rFonts w:ascii="Arial" w:hAnsi="Arial" w:cs="Arial"/>
                <w:color w:val="000000"/>
                <w:position w:val="-2"/>
                <w:sz w:val="16"/>
                <w:szCs w:val="16"/>
              </w:rPr>
              <w:t>EUR brez DDV,</w:t>
            </w:r>
          </w:p>
          <w:p w14:paraId="3443E699" w14:textId="77777777" w:rsidR="007450F1" w:rsidRPr="00022E33" w:rsidRDefault="007450F1" w:rsidP="00082953">
            <w:pPr>
              <w:rPr>
                <w:rFonts w:ascii="Arial" w:hAnsi="Arial" w:cs="Arial"/>
                <w:sz w:val="16"/>
                <w:szCs w:val="16"/>
              </w:rPr>
            </w:pPr>
            <w:r w:rsidRPr="00022E33">
              <w:rPr>
                <w:rFonts w:ascii="Arial" w:hAnsi="Arial" w:cs="Arial"/>
                <w:color w:val="000000"/>
                <w:position w:val="-2"/>
                <w:sz w:val="16"/>
                <w:szCs w:val="16"/>
              </w:rPr>
              <w:t>rezervni deli po ceniku, ki je v prilogi ponudbe</w:t>
            </w:r>
            <w:r>
              <w:rPr>
                <w:rFonts w:ascii="Arial" w:hAnsi="Arial" w:cs="Arial"/>
                <w:color w:val="000000"/>
                <w:position w:val="-2"/>
                <w:sz w:val="16"/>
                <w:szCs w:val="16"/>
              </w:rPr>
              <w:t xml:space="preserve"> </w:t>
            </w:r>
          </w:p>
        </w:tc>
        <w:tc>
          <w:tcPr>
            <w:tcW w:w="6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BF239A0" w14:textId="756B8666" w:rsidR="007450F1" w:rsidRDefault="007450F1" w:rsidP="00082953">
            <w:pPr>
              <w:rPr>
                <w:rFonts w:ascii="Arial" w:hAnsi="Arial" w:cs="Arial"/>
                <w:color w:val="000000"/>
                <w:position w:val="-2"/>
                <w:sz w:val="18"/>
                <w:szCs w:val="18"/>
              </w:rPr>
            </w:pPr>
            <w:r>
              <w:rPr>
                <w:rFonts w:ascii="Arial" w:hAnsi="Arial" w:cs="Arial"/>
                <w:color w:val="000000"/>
                <w:position w:val="-2"/>
                <w:sz w:val="18"/>
                <w:szCs w:val="18"/>
              </w:rPr>
              <w:t>/</w:t>
            </w:r>
          </w:p>
        </w:tc>
        <w:tc>
          <w:tcPr>
            <w:tcW w:w="55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69971E4" w14:textId="390FE14E" w:rsidR="007450F1" w:rsidRDefault="007450F1" w:rsidP="00082953">
            <w:pPr>
              <w:rPr>
                <w:rFonts w:ascii="Arial" w:hAnsi="Arial" w:cs="Arial"/>
                <w:color w:val="000000"/>
                <w:position w:val="-2"/>
                <w:sz w:val="18"/>
                <w:szCs w:val="18"/>
              </w:rPr>
            </w:pPr>
            <w:r>
              <w:rPr>
                <w:rFonts w:ascii="Arial" w:hAnsi="Arial" w:cs="Arial"/>
                <w:color w:val="000000"/>
                <w:position w:val="-2"/>
                <w:sz w:val="18"/>
                <w:szCs w:val="18"/>
              </w:rPr>
              <w:t>/</w:t>
            </w:r>
          </w:p>
        </w:tc>
        <w:tc>
          <w:tcPr>
            <w:tcW w:w="702" w:type="pct"/>
            <w:tcBorders>
              <w:top w:val="single" w:sz="6" w:space="0" w:color="000000"/>
              <w:left w:val="single" w:sz="6" w:space="0" w:color="000000"/>
              <w:bottom w:val="single" w:sz="6" w:space="0" w:color="000000"/>
              <w:right w:val="single" w:sz="6" w:space="0" w:color="000000"/>
            </w:tcBorders>
          </w:tcPr>
          <w:p w14:paraId="7A95F778" w14:textId="77777777" w:rsidR="007450F1" w:rsidRDefault="007450F1" w:rsidP="00082953">
            <w:pPr>
              <w:rPr>
                <w:rFonts w:ascii="Arial" w:hAnsi="Arial" w:cs="Arial"/>
                <w:color w:val="000000"/>
                <w:position w:val="-2"/>
                <w:sz w:val="18"/>
                <w:szCs w:val="18"/>
              </w:rPr>
            </w:pPr>
          </w:p>
          <w:p w14:paraId="4C9ADAF2" w14:textId="77777777" w:rsidR="007450F1" w:rsidRDefault="007450F1" w:rsidP="00082953">
            <w:pPr>
              <w:rPr>
                <w:rFonts w:ascii="Arial" w:hAnsi="Arial" w:cs="Arial"/>
                <w:color w:val="000000"/>
                <w:position w:val="-2"/>
                <w:sz w:val="18"/>
                <w:szCs w:val="18"/>
              </w:rPr>
            </w:pPr>
          </w:p>
          <w:p w14:paraId="2FE0BE30" w14:textId="6BCE5020" w:rsidR="007450F1" w:rsidRDefault="007450F1" w:rsidP="00082953">
            <w:pPr>
              <w:rPr>
                <w:rFonts w:ascii="Arial" w:hAnsi="Arial" w:cs="Arial"/>
                <w:color w:val="000000"/>
                <w:position w:val="-2"/>
                <w:sz w:val="18"/>
                <w:szCs w:val="18"/>
              </w:rPr>
            </w:pPr>
            <w:r>
              <w:rPr>
                <w:rFonts w:ascii="Arial" w:hAnsi="Arial" w:cs="Arial"/>
                <w:color w:val="000000"/>
                <w:position w:val="-2"/>
                <w:sz w:val="18"/>
                <w:szCs w:val="18"/>
              </w:rPr>
              <w:t>/</w:t>
            </w:r>
          </w:p>
        </w:tc>
      </w:tr>
      <w:tr w:rsidR="007450F1" w14:paraId="7775E8CA" w14:textId="5BED11F3" w:rsidTr="00E54628">
        <w:tc>
          <w:tcPr>
            <w:tcW w:w="1111" w:type="pct"/>
            <w:gridSpan w:val="2"/>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35110B7C" w14:textId="64E4D023" w:rsidR="007450F1" w:rsidRDefault="007450F1" w:rsidP="00082953">
            <w:r>
              <w:rPr>
                <w:rFonts w:ascii="Arial" w:hAnsi="Arial" w:cs="Arial"/>
                <w:b/>
                <w:bCs/>
                <w:color w:val="000000"/>
                <w:position w:val="-2"/>
                <w:sz w:val="18"/>
                <w:szCs w:val="18"/>
                <w:shd w:val="clear" w:color="auto" w:fill="CCCCCC"/>
              </w:rPr>
              <w:t xml:space="preserve">SKUPNA PONUDBENA VREDNOST (oprema in preventivno </w:t>
            </w:r>
            <w:proofErr w:type="spellStart"/>
            <w:r>
              <w:rPr>
                <w:rFonts w:ascii="Arial" w:hAnsi="Arial" w:cs="Arial"/>
                <w:b/>
                <w:bCs/>
                <w:color w:val="000000"/>
                <w:position w:val="-2"/>
                <w:sz w:val="18"/>
                <w:szCs w:val="18"/>
                <w:shd w:val="clear" w:color="auto" w:fill="CCCCCC"/>
              </w:rPr>
              <w:t>vzdrž</w:t>
            </w:r>
            <w:proofErr w:type="spellEnd"/>
            <w:r>
              <w:rPr>
                <w:rFonts w:ascii="Arial" w:hAnsi="Arial" w:cs="Arial"/>
                <w:b/>
                <w:bCs/>
                <w:color w:val="000000"/>
                <w:position w:val="-2"/>
                <w:sz w:val="18"/>
                <w:szCs w:val="18"/>
                <w:shd w:val="clear" w:color="auto" w:fill="CCCCCC"/>
              </w:rPr>
              <w:t>. za dobo 5 let)</w:t>
            </w:r>
          </w:p>
        </w:tc>
        <w:tc>
          <w:tcPr>
            <w:tcW w:w="1941"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tcPr>
          <w:p w14:paraId="69F261F8" w14:textId="77777777" w:rsidR="007450F1" w:rsidRDefault="007450F1" w:rsidP="00082953"/>
        </w:tc>
        <w:tc>
          <w:tcPr>
            <w:tcW w:w="693"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2A563B4" w14:textId="77777777" w:rsidR="007450F1" w:rsidRDefault="007450F1" w:rsidP="00082953">
            <w:r>
              <w:rPr>
                <w:rFonts w:ascii="Arial" w:hAnsi="Arial" w:cs="Arial"/>
                <w:color w:val="000000"/>
                <w:position w:val="-2"/>
                <w:sz w:val="18"/>
                <w:szCs w:val="18"/>
                <w:shd w:val="clear" w:color="auto" w:fill="CCCCCC"/>
              </w:rPr>
              <w:t> </w:t>
            </w:r>
          </w:p>
        </w:tc>
        <w:tc>
          <w:tcPr>
            <w:tcW w:w="554"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DEEA67D" w14:textId="77777777" w:rsidR="007450F1" w:rsidRDefault="007450F1" w:rsidP="00082953">
            <w:r>
              <w:rPr>
                <w:rFonts w:ascii="Arial" w:hAnsi="Arial" w:cs="Arial"/>
                <w:color w:val="000000"/>
                <w:position w:val="-2"/>
                <w:sz w:val="18"/>
                <w:szCs w:val="18"/>
                <w:shd w:val="clear" w:color="auto" w:fill="CCCCCC"/>
              </w:rPr>
              <w:t> </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0D6814D" w14:textId="77777777" w:rsidR="007450F1" w:rsidRDefault="007450F1" w:rsidP="00082953">
            <w:pPr>
              <w:rPr>
                <w:rFonts w:ascii="Arial" w:hAnsi="Arial" w:cs="Arial"/>
                <w:color w:val="000000"/>
                <w:position w:val="-2"/>
                <w:sz w:val="18"/>
                <w:szCs w:val="18"/>
                <w:shd w:val="clear" w:color="auto" w:fill="CCCCCC"/>
              </w:rPr>
            </w:pPr>
          </w:p>
        </w:tc>
      </w:tr>
      <w:tr w:rsidR="00E54628" w:rsidRPr="00B60703" w14:paraId="7A129CCF" w14:textId="302B41A3" w:rsidTr="007450F1">
        <w:trPr>
          <w:gridBefore w:val="1"/>
          <w:wBefore w:w="365" w:type="pct"/>
        </w:trPr>
        <w:tc>
          <w:tcPr>
            <w:tcW w:w="3933" w:type="pct"/>
            <w:gridSpan w:val="4"/>
            <w:hideMark/>
          </w:tcPr>
          <w:p w14:paraId="300CB4EC" w14:textId="77777777" w:rsidR="00E54628" w:rsidRPr="00E54628" w:rsidRDefault="00E54628" w:rsidP="00E54628">
            <w:pPr>
              <w:rPr>
                <w:rFonts w:ascii="Arial" w:eastAsia="Calibri" w:hAnsi="Arial" w:cs="Arial"/>
                <w:b/>
                <w:bCs/>
                <w:color w:val="000000"/>
                <w:sz w:val="16"/>
                <w:szCs w:val="16"/>
              </w:rPr>
            </w:pPr>
          </w:p>
          <w:p w14:paraId="72859D85" w14:textId="77777777" w:rsidR="00E54628" w:rsidRPr="00E54628" w:rsidRDefault="00E54628" w:rsidP="00E54628">
            <w:pPr>
              <w:rPr>
                <w:rFonts w:ascii="Arial" w:eastAsia="Calibri" w:hAnsi="Arial" w:cs="Arial"/>
                <w:b/>
                <w:bCs/>
                <w:color w:val="000000"/>
                <w:sz w:val="16"/>
                <w:szCs w:val="16"/>
              </w:rPr>
            </w:pPr>
            <w:r w:rsidRPr="00E54628">
              <w:rPr>
                <w:rFonts w:ascii="Arial" w:eastAsia="Calibri" w:hAnsi="Arial" w:cs="Arial"/>
                <w:b/>
                <w:bCs/>
                <w:color w:val="000000"/>
                <w:sz w:val="16"/>
                <w:szCs w:val="16"/>
              </w:rPr>
              <w:t>Ponudnik v ponudbi k temu predračunu obvezno priloži:</w:t>
            </w:r>
          </w:p>
          <w:p w14:paraId="0AF8E4B7" w14:textId="77777777" w:rsidR="00E54628" w:rsidRPr="00E54628" w:rsidRDefault="00E54628" w:rsidP="00E54628">
            <w:pPr>
              <w:rPr>
                <w:rFonts w:ascii="Arial" w:eastAsia="Calibri" w:hAnsi="Arial" w:cs="Arial"/>
                <w:b/>
                <w:bCs/>
                <w:color w:val="000000"/>
                <w:sz w:val="16"/>
                <w:szCs w:val="16"/>
              </w:rPr>
            </w:pPr>
            <w:r w:rsidRPr="00E54628">
              <w:rPr>
                <w:rFonts w:ascii="Arial" w:eastAsia="Calibri" w:hAnsi="Arial" w:cs="Arial"/>
                <w:b/>
                <w:bCs/>
                <w:color w:val="000000"/>
                <w:sz w:val="16"/>
                <w:szCs w:val="16"/>
              </w:rPr>
              <w:t xml:space="preserve">• lasten predračun kjer so posebej specificirane posamezne komponente zgoraj navedene opreme, vse opremljeno z nazivi blaga, modelom, kat. št. in podatkom o proizvajalcu ter cenami/EM brez DDV in z DDV; </w:t>
            </w:r>
          </w:p>
          <w:p w14:paraId="751D249D" w14:textId="096AFB74" w:rsidR="00E54628" w:rsidRPr="00B60703" w:rsidRDefault="00E54628" w:rsidP="00E54628">
            <w:pPr>
              <w:rPr>
                <w:rFonts w:ascii="Arial" w:eastAsia="Calibri" w:hAnsi="Arial" w:cs="Arial"/>
                <w:color w:val="000000"/>
                <w:sz w:val="16"/>
                <w:szCs w:val="16"/>
              </w:rPr>
            </w:pPr>
            <w:r w:rsidRPr="00E54628">
              <w:rPr>
                <w:rFonts w:ascii="Arial" w:eastAsia="Calibri" w:hAnsi="Arial" w:cs="Arial"/>
                <w:b/>
                <w:bCs/>
                <w:color w:val="000000"/>
                <w:sz w:val="16"/>
                <w:szCs w:val="16"/>
              </w:rPr>
              <w:lastRenderedPageBreak/>
              <w:t xml:space="preserve">• na lastnem predračunu naj bodo navedeni tudi vsi tehnični pogoji – načrt priključitve in vsi potrebni podatki: zahteve električnega priključka (presek, varovalka), kvaliteta in priključek </w:t>
            </w:r>
            <w:proofErr w:type="spellStart"/>
            <w:r w:rsidRPr="00E54628">
              <w:rPr>
                <w:rFonts w:ascii="Arial" w:eastAsia="Calibri" w:hAnsi="Arial" w:cs="Arial"/>
                <w:b/>
                <w:bCs/>
                <w:color w:val="000000"/>
                <w:sz w:val="16"/>
                <w:szCs w:val="16"/>
              </w:rPr>
              <w:t>demi</w:t>
            </w:r>
            <w:proofErr w:type="spellEnd"/>
            <w:r w:rsidRPr="00E54628">
              <w:rPr>
                <w:rFonts w:ascii="Arial" w:eastAsia="Calibri" w:hAnsi="Arial" w:cs="Arial"/>
                <w:b/>
                <w:bCs/>
                <w:color w:val="000000"/>
                <w:sz w:val="16"/>
                <w:szCs w:val="16"/>
              </w:rPr>
              <w:t xml:space="preserve"> vode, kvaliteta in priključek mehke vode, odtok v kanalizacijo </w:t>
            </w:r>
          </w:p>
        </w:tc>
        <w:tc>
          <w:tcPr>
            <w:tcW w:w="702" w:type="pct"/>
          </w:tcPr>
          <w:p w14:paraId="0681DBD1" w14:textId="77777777" w:rsidR="00E54628" w:rsidRDefault="00E54628" w:rsidP="00E54628">
            <w:pPr>
              <w:rPr>
                <w:rFonts w:ascii="Arial" w:eastAsia="Calibri" w:hAnsi="Arial" w:cs="Arial"/>
                <w:b/>
                <w:bCs/>
                <w:color w:val="000000"/>
                <w:sz w:val="16"/>
                <w:szCs w:val="16"/>
              </w:rPr>
            </w:pPr>
          </w:p>
        </w:tc>
      </w:tr>
      <w:tr w:rsidR="00E54628" w:rsidRPr="00B60703" w14:paraId="7A56288B" w14:textId="3EDA8CFC" w:rsidTr="007450F1">
        <w:trPr>
          <w:gridBefore w:val="1"/>
          <w:wBefore w:w="365" w:type="pct"/>
        </w:trPr>
        <w:tc>
          <w:tcPr>
            <w:tcW w:w="3933" w:type="pct"/>
            <w:gridSpan w:val="4"/>
            <w:hideMark/>
          </w:tcPr>
          <w:p w14:paraId="3716A21E" w14:textId="1136564E" w:rsidR="00E54628" w:rsidRPr="00B60703" w:rsidRDefault="00E54628" w:rsidP="00E54628">
            <w:pPr>
              <w:rPr>
                <w:rFonts w:eastAsia="Calibri" w:cs="Times New Roman"/>
                <w:sz w:val="16"/>
                <w:szCs w:val="16"/>
              </w:rPr>
            </w:pPr>
            <w:r w:rsidRPr="00E54628">
              <w:rPr>
                <w:rFonts w:ascii="Arial" w:eastAsia="Calibri" w:hAnsi="Arial" w:cs="Arial"/>
                <w:b/>
                <w:bCs/>
                <w:color w:val="000000"/>
                <w:sz w:val="16"/>
                <w:szCs w:val="16"/>
              </w:rPr>
              <w:t>• cenik rezervnih delov s sedanjo vrednostjo nad 400 EUR brez DDV;</w:t>
            </w:r>
          </w:p>
        </w:tc>
        <w:tc>
          <w:tcPr>
            <w:tcW w:w="702" w:type="pct"/>
          </w:tcPr>
          <w:p w14:paraId="615F71E4" w14:textId="77777777" w:rsidR="00E54628" w:rsidRPr="00B60703" w:rsidRDefault="00E54628" w:rsidP="00E54628">
            <w:pPr>
              <w:rPr>
                <w:rFonts w:ascii="Arial" w:eastAsia="Calibri" w:hAnsi="Arial" w:cs="Arial"/>
                <w:color w:val="000000"/>
                <w:sz w:val="16"/>
                <w:szCs w:val="16"/>
              </w:rPr>
            </w:pPr>
          </w:p>
        </w:tc>
      </w:tr>
      <w:tr w:rsidR="00E54628" w:rsidRPr="00B60703" w14:paraId="7D92AB49" w14:textId="25A12992" w:rsidTr="007450F1">
        <w:trPr>
          <w:gridBefore w:val="1"/>
          <w:wBefore w:w="365" w:type="pct"/>
        </w:trPr>
        <w:tc>
          <w:tcPr>
            <w:tcW w:w="3933" w:type="pct"/>
            <w:gridSpan w:val="4"/>
            <w:hideMark/>
          </w:tcPr>
          <w:p w14:paraId="60C12D9E" w14:textId="77777777" w:rsidR="00E54628" w:rsidRPr="00E54628" w:rsidRDefault="00E54628" w:rsidP="00E54628">
            <w:pPr>
              <w:rPr>
                <w:rFonts w:ascii="Arial" w:eastAsia="Calibri" w:hAnsi="Arial" w:cs="Arial"/>
                <w:b/>
                <w:bCs/>
                <w:color w:val="000000"/>
                <w:sz w:val="16"/>
                <w:szCs w:val="16"/>
              </w:rPr>
            </w:pPr>
            <w:r w:rsidRPr="00E54628">
              <w:rPr>
                <w:rFonts w:ascii="Arial" w:eastAsia="Calibri" w:hAnsi="Arial" w:cs="Arial"/>
                <w:b/>
                <w:bCs/>
                <w:color w:val="000000"/>
                <w:sz w:val="16"/>
                <w:szCs w:val="16"/>
              </w:rPr>
              <w:t>• podatek o pogostosti preventivnih servisov ter vsebino preventivnih servisov po navodilih proizvajalca.  </w:t>
            </w:r>
          </w:p>
          <w:p w14:paraId="565E5FEB" w14:textId="6DFFDD8A" w:rsidR="00E54628" w:rsidRPr="00B60703" w:rsidRDefault="00E54628" w:rsidP="00E54628">
            <w:pPr>
              <w:rPr>
                <w:rFonts w:eastAsia="Calibri" w:cs="Times New Roman"/>
                <w:sz w:val="16"/>
                <w:szCs w:val="16"/>
              </w:rPr>
            </w:pPr>
            <w:r w:rsidRPr="00E54628">
              <w:rPr>
                <w:rFonts w:eastAsia="Calibri" w:cs="Times New Roman"/>
                <w:b/>
                <w:bCs/>
                <w:sz w:val="16"/>
                <w:szCs w:val="16"/>
              </w:rPr>
              <w:t xml:space="preserve">*CENIK POTREBNEGA nujno kompatibilnega </w:t>
            </w:r>
            <w:proofErr w:type="spellStart"/>
            <w:r w:rsidRPr="00E54628">
              <w:rPr>
                <w:rFonts w:eastAsia="Calibri" w:cs="Times New Roman"/>
                <w:b/>
                <w:bCs/>
                <w:sz w:val="16"/>
                <w:szCs w:val="16"/>
              </w:rPr>
              <w:t>potr.materiala</w:t>
            </w:r>
            <w:proofErr w:type="spellEnd"/>
            <w:r w:rsidRPr="00E54628">
              <w:rPr>
                <w:rFonts w:eastAsia="Calibri" w:cs="Times New Roman"/>
                <w:b/>
                <w:bCs/>
                <w:sz w:val="16"/>
                <w:szCs w:val="16"/>
              </w:rPr>
              <w:t xml:space="preserve"> (samo potrošno blago, kjer je zahteva od proizvajalca opreme po nujni kompatibilnosti!)</w:t>
            </w:r>
          </w:p>
        </w:tc>
        <w:tc>
          <w:tcPr>
            <w:tcW w:w="702" w:type="pct"/>
          </w:tcPr>
          <w:p w14:paraId="32C4958A" w14:textId="77777777" w:rsidR="00E54628" w:rsidRPr="00B60703" w:rsidRDefault="00E54628" w:rsidP="00E54628">
            <w:pPr>
              <w:rPr>
                <w:rFonts w:ascii="Arial" w:eastAsia="Calibri" w:hAnsi="Arial" w:cs="Arial"/>
                <w:color w:val="000000"/>
                <w:sz w:val="16"/>
                <w:szCs w:val="16"/>
              </w:rPr>
            </w:pPr>
          </w:p>
        </w:tc>
      </w:tr>
      <w:tr w:rsidR="007450F1" w:rsidRPr="00B60703" w14:paraId="74582FBE" w14:textId="3AA99E42" w:rsidTr="007450F1">
        <w:trPr>
          <w:gridBefore w:val="1"/>
          <w:wBefore w:w="365" w:type="pct"/>
        </w:trPr>
        <w:tc>
          <w:tcPr>
            <w:tcW w:w="3933" w:type="pct"/>
            <w:gridSpan w:val="4"/>
          </w:tcPr>
          <w:p w14:paraId="7EC20574" w14:textId="77777777" w:rsidR="007450F1" w:rsidRPr="00B60703" w:rsidRDefault="007450F1" w:rsidP="00082953">
            <w:pPr>
              <w:rPr>
                <w:rFonts w:ascii="Arial" w:eastAsia="Calibri" w:hAnsi="Arial" w:cs="Arial"/>
                <w:color w:val="000000"/>
                <w:sz w:val="16"/>
                <w:szCs w:val="16"/>
              </w:rPr>
            </w:pPr>
          </w:p>
        </w:tc>
        <w:tc>
          <w:tcPr>
            <w:tcW w:w="702" w:type="pct"/>
          </w:tcPr>
          <w:p w14:paraId="18291CA0" w14:textId="77777777" w:rsidR="007450F1" w:rsidRPr="00B60703" w:rsidRDefault="007450F1" w:rsidP="00082953">
            <w:pPr>
              <w:rPr>
                <w:rFonts w:ascii="Arial" w:eastAsia="Calibri" w:hAnsi="Arial" w:cs="Arial"/>
                <w:color w:val="000000"/>
                <w:sz w:val="16"/>
                <w:szCs w:val="16"/>
              </w:rPr>
            </w:pPr>
          </w:p>
        </w:tc>
      </w:tr>
    </w:tbl>
    <w:p w14:paraId="62E1348F" w14:textId="77777777" w:rsidR="007450F1" w:rsidRDefault="007450F1">
      <w:pPr>
        <w:spacing w:after="0" w:line="240" w:lineRule="auto"/>
        <w:rPr>
          <w:rFonts w:ascii="Arial" w:hAnsi="Arial" w:cs="Arial"/>
          <w:color w:val="000000"/>
          <w:sz w:val="18"/>
          <w:szCs w:val="18"/>
        </w:rPr>
      </w:pPr>
    </w:p>
    <w:p w14:paraId="416CBE63" w14:textId="776EBC80" w:rsidR="007450F1" w:rsidRDefault="0026241E">
      <w:pPr>
        <w:spacing w:after="0" w:line="240" w:lineRule="auto"/>
        <w:rPr>
          <w:rFonts w:ascii="Arial" w:hAnsi="Arial" w:cs="Arial"/>
          <w:b/>
          <w:bCs/>
          <w:color w:val="000000"/>
          <w:sz w:val="18"/>
          <w:szCs w:val="18"/>
        </w:rPr>
      </w:pPr>
      <w:r w:rsidRPr="007450F1">
        <w:rPr>
          <w:rFonts w:ascii="Arial" w:hAnsi="Arial" w:cs="Arial"/>
          <w:b/>
          <w:bCs/>
          <w:color w:val="000000"/>
          <w:sz w:val="18"/>
          <w:szCs w:val="18"/>
        </w:rPr>
        <w:t xml:space="preserve"> </w:t>
      </w:r>
      <w:r w:rsidR="007450F1" w:rsidRPr="007450F1">
        <w:rPr>
          <w:rFonts w:ascii="Arial" w:hAnsi="Arial" w:cs="Arial"/>
          <w:b/>
          <w:bCs/>
          <w:color w:val="000000"/>
          <w:sz w:val="18"/>
          <w:szCs w:val="18"/>
        </w:rPr>
        <w:t>SKLOP 2</w:t>
      </w:r>
    </w:p>
    <w:tbl>
      <w:tblPr>
        <w:tblStyle w:val="NormalTablePHPDOCX"/>
        <w:tblW w:w="6171" w:type="pct"/>
        <w:tblInd w:w="-575" w:type="dxa"/>
        <w:tblLook w:val="04A0" w:firstRow="1" w:lastRow="0" w:firstColumn="1" w:lastColumn="0" w:noHBand="0" w:noVBand="1"/>
      </w:tblPr>
      <w:tblGrid>
        <w:gridCol w:w="746"/>
        <w:gridCol w:w="1457"/>
        <w:gridCol w:w="3851"/>
        <w:gridCol w:w="1374"/>
        <w:gridCol w:w="1100"/>
        <w:gridCol w:w="1392"/>
        <w:gridCol w:w="143"/>
        <w:gridCol w:w="1111"/>
      </w:tblGrid>
      <w:tr w:rsidR="007450F1" w14:paraId="7D5336A3" w14:textId="77777777" w:rsidTr="007450F1">
        <w:trPr>
          <w:gridAfter w:val="2"/>
          <w:wAfter w:w="560" w:type="pct"/>
        </w:trPr>
        <w:tc>
          <w:tcPr>
            <w:tcW w:w="986" w:type="pct"/>
            <w:gridSpan w:val="2"/>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555A21A1" w14:textId="77777777" w:rsidR="007450F1" w:rsidRDefault="007450F1" w:rsidP="00082953">
            <w:pPr>
              <w:jc w:val="center"/>
            </w:pPr>
            <w:r>
              <w:rPr>
                <w:rFonts w:ascii="Arial" w:hAnsi="Arial" w:cs="Arial"/>
                <w:b/>
                <w:bCs/>
                <w:color w:val="000000"/>
                <w:position w:val="-2"/>
                <w:sz w:val="18"/>
                <w:szCs w:val="18"/>
                <w:shd w:val="clear" w:color="auto" w:fill="D1D1D1"/>
              </w:rPr>
              <w:t>Postavka</w:t>
            </w:r>
          </w:p>
        </w:tc>
        <w:tc>
          <w:tcPr>
            <w:tcW w:w="1723"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7DC8EFAE" w14:textId="77777777" w:rsidR="007450F1" w:rsidRDefault="007450F1" w:rsidP="00082953">
            <w:pPr>
              <w:jc w:val="center"/>
            </w:pPr>
            <w:r>
              <w:rPr>
                <w:rFonts w:ascii="Arial" w:hAnsi="Arial" w:cs="Arial"/>
                <w:b/>
                <w:bCs/>
                <w:color w:val="000000"/>
                <w:position w:val="-2"/>
                <w:sz w:val="18"/>
                <w:szCs w:val="18"/>
                <w:shd w:val="clear" w:color="auto" w:fill="D1D1D1"/>
              </w:rPr>
              <w:t>Opis</w:t>
            </w:r>
            <w:r>
              <w:t xml:space="preserve"> (</w:t>
            </w:r>
            <w:r>
              <w:rPr>
                <w:rFonts w:ascii="Arial" w:hAnsi="Arial" w:cs="Arial"/>
                <w:b/>
                <w:bCs/>
                <w:color w:val="000000"/>
                <w:position w:val="-2"/>
                <w:sz w:val="18"/>
                <w:szCs w:val="18"/>
                <w:shd w:val="clear" w:color="auto" w:fill="D1D1D1"/>
              </w:rPr>
              <w:t>ponujena oprema, model, proizvajalec)</w:t>
            </w:r>
          </w:p>
        </w:tc>
        <w:tc>
          <w:tcPr>
            <w:tcW w:w="615"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209FF062" w14:textId="77777777" w:rsidR="007450F1" w:rsidRDefault="007450F1" w:rsidP="00082953">
            <w:pPr>
              <w:jc w:val="center"/>
            </w:pPr>
            <w:r>
              <w:rPr>
                <w:rFonts w:ascii="Arial" w:hAnsi="Arial" w:cs="Arial"/>
                <w:b/>
                <w:bCs/>
                <w:color w:val="000000"/>
                <w:position w:val="-2"/>
                <w:sz w:val="18"/>
                <w:szCs w:val="18"/>
                <w:shd w:val="clear" w:color="auto" w:fill="D1D1D1"/>
              </w:rPr>
              <w:t>Vrednost brez DDV</w:t>
            </w:r>
          </w:p>
        </w:tc>
        <w:tc>
          <w:tcPr>
            <w:tcW w:w="492"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32D590FB" w14:textId="77777777" w:rsidR="007450F1" w:rsidRDefault="007450F1" w:rsidP="00082953">
            <w:pPr>
              <w:jc w:val="center"/>
            </w:pPr>
            <w:proofErr w:type="spellStart"/>
            <w:r>
              <w:rPr>
                <w:rFonts w:ascii="Arial" w:hAnsi="Arial" w:cs="Arial"/>
                <w:b/>
                <w:bCs/>
                <w:color w:val="000000"/>
                <w:position w:val="-2"/>
                <w:sz w:val="18"/>
                <w:szCs w:val="18"/>
                <w:shd w:val="clear" w:color="auto" w:fill="D1D1D1"/>
              </w:rPr>
              <w:t>St.DDV</w:t>
            </w:r>
            <w:proofErr w:type="spellEnd"/>
          </w:p>
        </w:tc>
        <w:tc>
          <w:tcPr>
            <w:tcW w:w="623" w:type="pct"/>
            <w:tcBorders>
              <w:top w:val="single" w:sz="6" w:space="0" w:color="000000"/>
              <w:left w:val="single" w:sz="6" w:space="0" w:color="000000"/>
              <w:bottom w:val="single" w:sz="6" w:space="0" w:color="000000"/>
              <w:right w:val="single" w:sz="6" w:space="0" w:color="000000"/>
            </w:tcBorders>
            <w:shd w:val="clear" w:color="auto" w:fill="D1D1D1"/>
          </w:tcPr>
          <w:p w14:paraId="4627BB8F" w14:textId="77777777" w:rsidR="007450F1" w:rsidRDefault="007450F1" w:rsidP="0008295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7450F1" w14:paraId="018C51DF" w14:textId="77777777" w:rsidTr="007450F1">
        <w:trPr>
          <w:gridAfter w:val="2"/>
          <w:wAfter w:w="560" w:type="pct"/>
        </w:trPr>
        <w:tc>
          <w:tcPr>
            <w:tcW w:w="986"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C63F54F" w14:textId="6E8829C6" w:rsidR="007450F1" w:rsidRPr="00022E33" w:rsidRDefault="007450F1" w:rsidP="00082953">
            <w:pPr>
              <w:rPr>
                <w:sz w:val="16"/>
                <w:szCs w:val="16"/>
              </w:rPr>
            </w:pPr>
            <w:r>
              <w:rPr>
                <w:rFonts w:ascii="Arial" w:hAnsi="Arial" w:cs="Arial"/>
                <w:color w:val="000000"/>
                <w:position w:val="-2"/>
                <w:sz w:val="16"/>
                <w:szCs w:val="16"/>
              </w:rPr>
              <w:t>1.1.</w:t>
            </w:r>
            <w:r w:rsidRPr="00022E33">
              <w:rPr>
                <w:rFonts w:ascii="Arial" w:hAnsi="Arial" w:cs="Arial"/>
                <w:color w:val="000000"/>
                <w:position w:val="-2"/>
                <w:sz w:val="16"/>
                <w:szCs w:val="16"/>
              </w:rPr>
              <w:t>oprema</w:t>
            </w:r>
            <w:r>
              <w:rPr>
                <w:rFonts w:ascii="Arial" w:hAnsi="Arial" w:cs="Arial"/>
                <w:color w:val="000000"/>
                <w:position w:val="-2"/>
                <w:sz w:val="16"/>
                <w:szCs w:val="16"/>
              </w:rPr>
              <w:t>: STERILIZATOR</w:t>
            </w:r>
            <w:r w:rsidRPr="007450F1">
              <w:rPr>
                <w:rFonts w:ascii="Arial" w:hAnsi="Arial" w:cs="Arial"/>
                <w:color w:val="000000"/>
                <w:position w:val="-2"/>
                <w:sz w:val="16"/>
                <w:szCs w:val="16"/>
              </w:rPr>
              <w:t xml:space="preserve"> ZA POTREBE </w:t>
            </w:r>
            <w:r>
              <w:rPr>
                <w:rFonts w:ascii="Arial" w:hAnsi="Arial" w:cs="Arial"/>
                <w:color w:val="000000"/>
                <w:position w:val="-2"/>
                <w:sz w:val="16"/>
                <w:szCs w:val="16"/>
              </w:rPr>
              <w:t>CS</w:t>
            </w:r>
          </w:p>
        </w:tc>
        <w:tc>
          <w:tcPr>
            <w:tcW w:w="172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1C6DFB2" w14:textId="77777777" w:rsidR="007450F1" w:rsidRPr="00022E33" w:rsidRDefault="007450F1" w:rsidP="00082953">
            <w:pPr>
              <w:rPr>
                <w:sz w:val="16"/>
                <w:szCs w:val="16"/>
              </w:rPr>
            </w:pPr>
            <w:r>
              <w:rPr>
                <w:sz w:val="16"/>
                <w:szCs w:val="16"/>
              </w:rPr>
              <w:t>________________________________________</w:t>
            </w:r>
          </w:p>
        </w:tc>
        <w:tc>
          <w:tcPr>
            <w:tcW w:w="61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807D36" w14:textId="77777777" w:rsidR="007450F1" w:rsidRDefault="007450F1" w:rsidP="00082953">
            <w:r>
              <w:rPr>
                <w:rFonts w:ascii="Arial" w:hAnsi="Arial" w:cs="Arial"/>
                <w:color w:val="000000"/>
                <w:position w:val="-2"/>
                <w:sz w:val="18"/>
                <w:szCs w:val="18"/>
              </w:rPr>
              <w:t> </w:t>
            </w:r>
          </w:p>
        </w:tc>
        <w:tc>
          <w:tcPr>
            <w:tcW w:w="49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D5080BF" w14:textId="77777777" w:rsidR="007450F1" w:rsidRDefault="007450F1" w:rsidP="00082953">
            <w:r>
              <w:rPr>
                <w:rFonts w:ascii="Arial" w:hAnsi="Arial" w:cs="Arial"/>
                <w:color w:val="000000"/>
                <w:position w:val="-2"/>
                <w:sz w:val="18"/>
                <w:szCs w:val="18"/>
              </w:rPr>
              <w:t> </w:t>
            </w:r>
          </w:p>
        </w:tc>
        <w:tc>
          <w:tcPr>
            <w:tcW w:w="623" w:type="pct"/>
            <w:tcBorders>
              <w:top w:val="single" w:sz="6" w:space="0" w:color="000000"/>
              <w:left w:val="single" w:sz="6" w:space="0" w:color="000000"/>
              <w:bottom w:val="single" w:sz="6" w:space="0" w:color="000000"/>
              <w:right w:val="single" w:sz="6" w:space="0" w:color="000000"/>
            </w:tcBorders>
          </w:tcPr>
          <w:p w14:paraId="6467EA17" w14:textId="77777777" w:rsidR="007450F1" w:rsidRDefault="007450F1" w:rsidP="00082953">
            <w:pPr>
              <w:rPr>
                <w:rFonts w:ascii="Arial" w:hAnsi="Arial" w:cs="Arial"/>
                <w:color w:val="000000"/>
                <w:position w:val="-2"/>
                <w:sz w:val="18"/>
                <w:szCs w:val="18"/>
              </w:rPr>
            </w:pPr>
          </w:p>
        </w:tc>
      </w:tr>
      <w:tr w:rsidR="007450F1" w14:paraId="54EA51EC" w14:textId="77777777" w:rsidTr="007450F1">
        <w:trPr>
          <w:gridAfter w:val="2"/>
          <w:wAfter w:w="560" w:type="pct"/>
        </w:trPr>
        <w:tc>
          <w:tcPr>
            <w:tcW w:w="986"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F2D7F7F" w14:textId="77777777" w:rsidR="007450F1" w:rsidRPr="00022E33" w:rsidRDefault="007450F1" w:rsidP="00082953">
            <w:pPr>
              <w:rPr>
                <w:rFonts w:ascii="Arial" w:hAnsi="Arial" w:cs="Arial"/>
                <w:color w:val="000000"/>
                <w:position w:val="-2"/>
                <w:sz w:val="16"/>
                <w:szCs w:val="16"/>
              </w:rPr>
            </w:pPr>
            <w:r>
              <w:rPr>
                <w:rFonts w:ascii="Arial" w:hAnsi="Arial" w:cs="Arial"/>
                <w:color w:val="000000"/>
                <w:position w:val="-2"/>
                <w:sz w:val="16"/>
                <w:szCs w:val="16"/>
              </w:rPr>
              <w:t xml:space="preserve">1.2 a_ </w:t>
            </w:r>
            <w:r w:rsidRPr="00022E33">
              <w:rPr>
                <w:rFonts w:ascii="Arial" w:hAnsi="Arial" w:cs="Arial"/>
                <w:color w:val="000000"/>
                <w:position w:val="-2"/>
                <w:sz w:val="16"/>
                <w:szCs w:val="16"/>
              </w:rPr>
              <w:t xml:space="preserve">preventivno vzdrževanje za dobo 5 let po izteku </w:t>
            </w:r>
            <w:proofErr w:type="spellStart"/>
            <w:r w:rsidRPr="00022E33">
              <w:rPr>
                <w:rFonts w:ascii="Arial" w:hAnsi="Arial" w:cs="Arial"/>
                <w:color w:val="000000"/>
                <w:position w:val="-2"/>
                <w:sz w:val="16"/>
                <w:szCs w:val="16"/>
              </w:rPr>
              <w:t>gar.dobe</w:t>
            </w:r>
            <w:proofErr w:type="spellEnd"/>
          </w:p>
        </w:tc>
        <w:tc>
          <w:tcPr>
            <w:tcW w:w="172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8120C7" w14:textId="77777777" w:rsidR="007450F1" w:rsidRPr="00022E33" w:rsidRDefault="007450F1" w:rsidP="00082953">
            <w:pPr>
              <w:rPr>
                <w:rFonts w:ascii="Arial" w:hAnsi="Arial" w:cs="Arial"/>
                <w:sz w:val="16"/>
                <w:szCs w:val="16"/>
              </w:rPr>
            </w:pPr>
            <w:r w:rsidRPr="00022E33">
              <w:rPr>
                <w:rFonts w:ascii="Arial" w:hAnsi="Arial" w:cs="Arial"/>
                <w:sz w:val="16"/>
                <w:szCs w:val="16"/>
              </w:rPr>
              <w:t xml:space="preserve">1 letna vrednost </w:t>
            </w:r>
            <w:proofErr w:type="spellStart"/>
            <w:r w:rsidRPr="00022E33">
              <w:rPr>
                <w:rFonts w:ascii="Arial" w:hAnsi="Arial" w:cs="Arial"/>
                <w:sz w:val="16"/>
                <w:szCs w:val="16"/>
              </w:rPr>
              <w:t>prev.vzdrž</w:t>
            </w:r>
            <w:proofErr w:type="spellEnd"/>
            <w:r w:rsidRPr="00022E33">
              <w:rPr>
                <w:rFonts w:ascii="Arial" w:hAnsi="Arial" w:cs="Arial"/>
                <w:sz w:val="16"/>
                <w:szCs w:val="16"/>
              </w:rPr>
              <w:t>.: _</w:t>
            </w:r>
            <w:r w:rsidRPr="00B60703">
              <w:rPr>
                <w:rFonts w:ascii="Arial" w:hAnsi="Arial" w:cs="Arial"/>
                <w:sz w:val="16"/>
                <w:szCs w:val="16"/>
                <w:u w:val="single"/>
              </w:rPr>
              <w:t xml:space="preserve">__________ </w:t>
            </w:r>
            <w:r>
              <w:rPr>
                <w:rFonts w:ascii="Arial" w:hAnsi="Arial" w:cs="Arial"/>
                <w:sz w:val="16"/>
                <w:szCs w:val="16"/>
                <w:u w:val="single"/>
              </w:rPr>
              <w:t xml:space="preserve">            </w:t>
            </w:r>
            <w:r w:rsidRPr="00022E33">
              <w:rPr>
                <w:rFonts w:ascii="Arial" w:hAnsi="Arial" w:cs="Arial"/>
                <w:sz w:val="16"/>
                <w:szCs w:val="16"/>
              </w:rPr>
              <w:t xml:space="preserve">EUR brez DDV  </w:t>
            </w:r>
            <w:r w:rsidRPr="00022E33">
              <w:rPr>
                <w:rFonts w:ascii="Arial" w:hAnsi="Arial" w:cs="Arial"/>
                <w:i/>
                <w:iCs/>
                <w:sz w:val="16"/>
                <w:szCs w:val="16"/>
              </w:rPr>
              <w:t>(opomba: v stolpca »Vrednost brez DDV« in »Vrednost z DDV« vnesite skupno 5 letno ponudbeno vrednost!)</w:t>
            </w:r>
          </w:p>
        </w:tc>
        <w:tc>
          <w:tcPr>
            <w:tcW w:w="61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7D3380D" w14:textId="77777777" w:rsidR="007450F1" w:rsidRDefault="007450F1" w:rsidP="00082953">
            <w:pPr>
              <w:rPr>
                <w:rFonts w:ascii="Arial" w:hAnsi="Arial" w:cs="Arial"/>
                <w:color w:val="000000"/>
                <w:position w:val="-2"/>
                <w:sz w:val="18"/>
                <w:szCs w:val="18"/>
              </w:rPr>
            </w:pPr>
          </w:p>
        </w:tc>
        <w:tc>
          <w:tcPr>
            <w:tcW w:w="49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D1A28AF" w14:textId="77777777" w:rsidR="007450F1" w:rsidRDefault="007450F1" w:rsidP="00082953">
            <w:pPr>
              <w:rPr>
                <w:rFonts w:ascii="Arial" w:hAnsi="Arial" w:cs="Arial"/>
                <w:color w:val="000000"/>
                <w:position w:val="-2"/>
                <w:sz w:val="18"/>
                <w:szCs w:val="18"/>
              </w:rPr>
            </w:pPr>
          </w:p>
        </w:tc>
        <w:tc>
          <w:tcPr>
            <w:tcW w:w="623" w:type="pct"/>
            <w:tcBorders>
              <w:top w:val="single" w:sz="6" w:space="0" w:color="000000"/>
              <w:left w:val="single" w:sz="6" w:space="0" w:color="000000"/>
              <w:bottom w:val="single" w:sz="6" w:space="0" w:color="000000"/>
              <w:right w:val="single" w:sz="6" w:space="0" w:color="000000"/>
            </w:tcBorders>
          </w:tcPr>
          <w:p w14:paraId="5F9792DF" w14:textId="77777777" w:rsidR="007450F1" w:rsidRDefault="007450F1" w:rsidP="00082953">
            <w:pPr>
              <w:rPr>
                <w:rFonts w:ascii="Arial" w:hAnsi="Arial" w:cs="Arial"/>
                <w:color w:val="000000"/>
                <w:position w:val="-2"/>
                <w:sz w:val="18"/>
                <w:szCs w:val="18"/>
              </w:rPr>
            </w:pPr>
          </w:p>
        </w:tc>
      </w:tr>
      <w:tr w:rsidR="007450F1" w14:paraId="4E6C581C" w14:textId="77777777" w:rsidTr="007450F1">
        <w:trPr>
          <w:gridAfter w:val="2"/>
          <w:wAfter w:w="560" w:type="pct"/>
        </w:trPr>
        <w:tc>
          <w:tcPr>
            <w:tcW w:w="986"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C55AD91" w14:textId="77777777" w:rsidR="007450F1" w:rsidRPr="00022E33" w:rsidRDefault="007450F1" w:rsidP="00082953">
            <w:pPr>
              <w:rPr>
                <w:rFonts w:ascii="Arial" w:hAnsi="Arial" w:cs="Arial"/>
                <w:color w:val="000000"/>
                <w:position w:val="-2"/>
                <w:sz w:val="16"/>
                <w:szCs w:val="16"/>
              </w:rPr>
            </w:pPr>
            <w:r>
              <w:rPr>
                <w:rFonts w:ascii="Arial" w:hAnsi="Arial" w:cs="Arial"/>
                <w:color w:val="000000"/>
                <w:position w:val="-2"/>
                <w:sz w:val="16"/>
                <w:szCs w:val="16"/>
              </w:rPr>
              <w:t xml:space="preserve">1.2 b_ </w:t>
            </w:r>
            <w:r w:rsidRPr="00022E33">
              <w:rPr>
                <w:rFonts w:ascii="Arial" w:hAnsi="Arial" w:cs="Arial"/>
                <w:color w:val="000000"/>
                <w:position w:val="-2"/>
                <w:sz w:val="16"/>
                <w:szCs w:val="16"/>
              </w:rPr>
              <w:t>– odprava napak, okvar (km, servisna ura, potovalna ura)</w:t>
            </w:r>
          </w:p>
        </w:tc>
        <w:tc>
          <w:tcPr>
            <w:tcW w:w="172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DF05D8E" w14:textId="77777777" w:rsidR="007450F1" w:rsidRPr="00022E33" w:rsidRDefault="007450F1" w:rsidP="00935AF9">
            <w:pPr>
              <w:pStyle w:val="Odstavekseznama"/>
              <w:numPr>
                <w:ilvl w:val="0"/>
                <w:numId w:val="22"/>
              </w:numPr>
              <w:spacing w:before="135" w:after="135"/>
              <w:ind w:left="212" w:hanging="142"/>
              <w:textAlignment w:val="center"/>
              <w:rPr>
                <w:sz w:val="16"/>
                <w:szCs w:val="16"/>
              </w:rPr>
            </w:pPr>
            <w:proofErr w:type="spellStart"/>
            <w:r w:rsidRPr="00022E33">
              <w:rPr>
                <w:rFonts w:ascii="Arial" w:hAnsi="Arial" w:cs="Arial"/>
                <w:color w:val="000000"/>
                <w:position w:val="-2"/>
                <w:sz w:val="16"/>
                <w:szCs w:val="16"/>
              </w:rPr>
              <w:t>servis.h</w:t>
            </w:r>
            <w:proofErr w:type="spellEnd"/>
            <w:r w:rsidRPr="00022E33">
              <w:rPr>
                <w:rFonts w:ascii="Arial" w:hAnsi="Arial" w:cs="Arial"/>
                <w:color w:val="000000"/>
                <w:position w:val="-2"/>
                <w:sz w:val="16"/>
                <w:szCs w:val="16"/>
              </w:rPr>
              <w:t>:</w:t>
            </w:r>
            <w:r w:rsidRPr="00B60703">
              <w:rPr>
                <w:rFonts w:ascii="Arial" w:hAnsi="Arial" w:cs="Arial"/>
                <w:color w:val="000000"/>
                <w:position w:val="-2"/>
                <w:sz w:val="16"/>
                <w:szCs w:val="16"/>
                <w:u w:val="single"/>
              </w:rPr>
              <w:t>________</w:t>
            </w:r>
            <w:r>
              <w:rPr>
                <w:rFonts w:ascii="Arial" w:hAnsi="Arial" w:cs="Arial"/>
                <w:color w:val="000000"/>
                <w:position w:val="-2"/>
                <w:sz w:val="16"/>
                <w:szCs w:val="16"/>
                <w:u w:val="single"/>
              </w:rPr>
              <w:t xml:space="preserve">  </w:t>
            </w:r>
            <w:r w:rsidRPr="00022E33">
              <w:rPr>
                <w:rFonts w:ascii="Arial" w:hAnsi="Arial" w:cs="Arial"/>
                <w:color w:val="000000"/>
                <w:position w:val="-2"/>
                <w:sz w:val="16"/>
                <w:szCs w:val="16"/>
              </w:rPr>
              <w:t>EUR brez DDV,</w:t>
            </w:r>
          </w:p>
          <w:p w14:paraId="4941EE2C" w14:textId="77777777" w:rsidR="007450F1" w:rsidRPr="00022E33" w:rsidRDefault="007450F1" w:rsidP="00935AF9">
            <w:pPr>
              <w:pStyle w:val="Odstavekseznama"/>
              <w:numPr>
                <w:ilvl w:val="0"/>
                <w:numId w:val="22"/>
              </w:numPr>
              <w:spacing w:before="135" w:after="135"/>
              <w:ind w:left="212" w:hanging="142"/>
              <w:textAlignment w:val="center"/>
              <w:rPr>
                <w:sz w:val="16"/>
                <w:szCs w:val="16"/>
              </w:rPr>
            </w:pPr>
            <w:proofErr w:type="spellStart"/>
            <w:r w:rsidRPr="00022E33">
              <w:rPr>
                <w:rFonts w:ascii="Arial" w:hAnsi="Arial" w:cs="Arial"/>
                <w:color w:val="000000"/>
                <w:position w:val="-2"/>
                <w:sz w:val="16"/>
                <w:szCs w:val="16"/>
              </w:rPr>
              <w:t>potovalna.h:</w:t>
            </w:r>
            <w:r w:rsidRPr="00B60703">
              <w:rPr>
                <w:rFonts w:ascii="Arial" w:hAnsi="Arial" w:cs="Arial"/>
                <w:color w:val="000000"/>
                <w:position w:val="-2"/>
                <w:sz w:val="16"/>
                <w:szCs w:val="16"/>
                <w:u w:val="single"/>
              </w:rPr>
              <w:t>_____</w:t>
            </w:r>
            <w:r w:rsidRPr="00022E33">
              <w:rPr>
                <w:rFonts w:ascii="Arial" w:hAnsi="Arial" w:cs="Arial"/>
                <w:color w:val="000000"/>
                <w:position w:val="-2"/>
                <w:sz w:val="16"/>
                <w:szCs w:val="16"/>
              </w:rPr>
              <w:t>_EUR</w:t>
            </w:r>
            <w:proofErr w:type="spellEnd"/>
            <w:r w:rsidRPr="00022E33">
              <w:rPr>
                <w:rFonts w:ascii="Arial" w:hAnsi="Arial" w:cs="Arial"/>
                <w:color w:val="000000"/>
                <w:position w:val="-2"/>
                <w:sz w:val="16"/>
                <w:szCs w:val="16"/>
              </w:rPr>
              <w:t xml:space="preserve"> brez DDV,</w:t>
            </w:r>
          </w:p>
          <w:p w14:paraId="015AE2CF" w14:textId="77777777" w:rsidR="007450F1" w:rsidRPr="00022E33" w:rsidRDefault="007450F1" w:rsidP="00935AF9">
            <w:pPr>
              <w:pStyle w:val="Odstavekseznama"/>
              <w:numPr>
                <w:ilvl w:val="0"/>
                <w:numId w:val="22"/>
              </w:numPr>
              <w:spacing w:before="135"/>
              <w:ind w:left="212" w:hanging="142"/>
              <w:textAlignment w:val="center"/>
              <w:rPr>
                <w:sz w:val="16"/>
                <w:szCs w:val="16"/>
              </w:rPr>
            </w:pPr>
            <w:r w:rsidRPr="00022E33">
              <w:rPr>
                <w:rFonts w:ascii="Arial" w:hAnsi="Arial" w:cs="Arial"/>
                <w:color w:val="000000"/>
                <w:position w:val="-2"/>
                <w:sz w:val="16"/>
                <w:szCs w:val="16"/>
              </w:rPr>
              <w:t xml:space="preserve">km: </w:t>
            </w:r>
            <w:r w:rsidRPr="00B60703">
              <w:rPr>
                <w:rFonts w:ascii="Arial" w:hAnsi="Arial" w:cs="Arial"/>
                <w:color w:val="000000"/>
                <w:position w:val="-2"/>
                <w:sz w:val="16"/>
                <w:szCs w:val="16"/>
                <w:u w:val="single"/>
              </w:rPr>
              <w:t xml:space="preserve">________        </w:t>
            </w:r>
            <w:r>
              <w:rPr>
                <w:rFonts w:ascii="Arial" w:hAnsi="Arial" w:cs="Arial"/>
                <w:color w:val="000000"/>
                <w:position w:val="-2"/>
                <w:sz w:val="16"/>
                <w:szCs w:val="16"/>
                <w:u w:val="single"/>
              </w:rPr>
              <w:t xml:space="preserve"> </w:t>
            </w:r>
            <w:r w:rsidRPr="00022E33">
              <w:rPr>
                <w:rFonts w:ascii="Arial" w:hAnsi="Arial" w:cs="Arial"/>
                <w:color w:val="000000"/>
                <w:position w:val="-2"/>
                <w:sz w:val="16"/>
                <w:szCs w:val="16"/>
              </w:rPr>
              <w:t>EUR brez DDV,</w:t>
            </w:r>
          </w:p>
          <w:p w14:paraId="16BBC3FE" w14:textId="77777777" w:rsidR="007450F1" w:rsidRPr="00022E33" w:rsidRDefault="007450F1" w:rsidP="00082953">
            <w:pPr>
              <w:rPr>
                <w:rFonts w:ascii="Arial" w:hAnsi="Arial" w:cs="Arial"/>
                <w:sz w:val="16"/>
                <w:szCs w:val="16"/>
              </w:rPr>
            </w:pPr>
            <w:r w:rsidRPr="00022E33">
              <w:rPr>
                <w:rFonts w:ascii="Arial" w:hAnsi="Arial" w:cs="Arial"/>
                <w:color w:val="000000"/>
                <w:position w:val="-2"/>
                <w:sz w:val="16"/>
                <w:szCs w:val="16"/>
              </w:rPr>
              <w:t>rezervni deli po ceniku, ki je v prilogi ponudbe</w:t>
            </w:r>
            <w:r>
              <w:rPr>
                <w:rFonts w:ascii="Arial" w:hAnsi="Arial" w:cs="Arial"/>
                <w:color w:val="000000"/>
                <w:position w:val="-2"/>
                <w:sz w:val="16"/>
                <w:szCs w:val="16"/>
              </w:rPr>
              <w:t xml:space="preserve"> </w:t>
            </w:r>
          </w:p>
        </w:tc>
        <w:tc>
          <w:tcPr>
            <w:tcW w:w="61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C5AA1DE" w14:textId="77777777" w:rsidR="007450F1" w:rsidRDefault="007450F1" w:rsidP="00082953">
            <w:pPr>
              <w:rPr>
                <w:rFonts w:ascii="Arial" w:hAnsi="Arial" w:cs="Arial"/>
                <w:color w:val="000000"/>
                <w:position w:val="-2"/>
                <w:sz w:val="18"/>
                <w:szCs w:val="18"/>
              </w:rPr>
            </w:pPr>
            <w:r>
              <w:rPr>
                <w:rFonts w:ascii="Arial" w:hAnsi="Arial" w:cs="Arial"/>
                <w:color w:val="000000"/>
                <w:position w:val="-2"/>
                <w:sz w:val="18"/>
                <w:szCs w:val="18"/>
              </w:rPr>
              <w:t>/</w:t>
            </w:r>
          </w:p>
        </w:tc>
        <w:tc>
          <w:tcPr>
            <w:tcW w:w="49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C00A8A2" w14:textId="77777777" w:rsidR="007450F1" w:rsidRDefault="007450F1" w:rsidP="00082953">
            <w:pPr>
              <w:rPr>
                <w:rFonts w:ascii="Arial" w:hAnsi="Arial" w:cs="Arial"/>
                <w:color w:val="000000"/>
                <w:position w:val="-2"/>
                <w:sz w:val="18"/>
                <w:szCs w:val="18"/>
              </w:rPr>
            </w:pPr>
            <w:r>
              <w:rPr>
                <w:rFonts w:ascii="Arial" w:hAnsi="Arial" w:cs="Arial"/>
                <w:color w:val="000000"/>
                <w:position w:val="-2"/>
                <w:sz w:val="18"/>
                <w:szCs w:val="18"/>
              </w:rPr>
              <w:t>/</w:t>
            </w:r>
          </w:p>
        </w:tc>
        <w:tc>
          <w:tcPr>
            <w:tcW w:w="623" w:type="pct"/>
            <w:tcBorders>
              <w:top w:val="single" w:sz="6" w:space="0" w:color="000000"/>
              <w:left w:val="single" w:sz="6" w:space="0" w:color="000000"/>
              <w:bottom w:val="single" w:sz="6" w:space="0" w:color="000000"/>
              <w:right w:val="single" w:sz="6" w:space="0" w:color="000000"/>
            </w:tcBorders>
          </w:tcPr>
          <w:p w14:paraId="4052556C" w14:textId="77777777" w:rsidR="007450F1" w:rsidRDefault="007450F1" w:rsidP="00082953">
            <w:pPr>
              <w:rPr>
                <w:rFonts w:ascii="Arial" w:hAnsi="Arial" w:cs="Arial"/>
                <w:color w:val="000000"/>
                <w:position w:val="-2"/>
                <w:sz w:val="18"/>
                <w:szCs w:val="18"/>
              </w:rPr>
            </w:pPr>
          </w:p>
          <w:p w14:paraId="31A3F2C4" w14:textId="77777777" w:rsidR="007450F1" w:rsidRDefault="007450F1" w:rsidP="00082953">
            <w:pPr>
              <w:rPr>
                <w:rFonts w:ascii="Arial" w:hAnsi="Arial" w:cs="Arial"/>
                <w:color w:val="000000"/>
                <w:position w:val="-2"/>
                <w:sz w:val="18"/>
                <w:szCs w:val="18"/>
              </w:rPr>
            </w:pPr>
          </w:p>
          <w:p w14:paraId="79A51D92" w14:textId="77777777" w:rsidR="007450F1" w:rsidRDefault="007450F1" w:rsidP="00082953">
            <w:pPr>
              <w:rPr>
                <w:rFonts w:ascii="Arial" w:hAnsi="Arial" w:cs="Arial"/>
                <w:color w:val="000000"/>
                <w:position w:val="-2"/>
                <w:sz w:val="18"/>
                <w:szCs w:val="18"/>
              </w:rPr>
            </w:pPr>
            <w:r>
              <w:rPr>
                <w:rFonts w:ascii="Arial" w:hAnsi="Arial" w:cs="Arial"/>
                <w:color w:val="000000"/>
                <w:position w:val="-2"/>
                <w:sz w:val="18"/>
                <w:szCs w:val="18"/>
              </w:rPr>
              <w:t>/</w:t>
            </w:r>
          </w:p>
        </w:tc>
      </w:tr>
      <w:tr w:rsidR="007450F1" w14:paraId="73BA65D3" w14:textId="77777777" w:rsidTr="007450F1">
        <w:trPr>
          <w:gridAfter w:val="2"/>
          <w:wAfter w:w="560" w:type="pct"/>
        </w:trPr>
        <w:tc>
          <w:tcPr>
            <w:tcW w:w="986" w:type="pct"/>
            <w:gridSpan w:val="2"/>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D7CFD92" w14:textId="77777777" w:rsidR="007450F1" w:rsidRDefault="007450F1" w:rsidP="00082953">
            <w:r>
              <w:rPr>
                <w:rFonts w:ascii="Arial" w:hAnsi="Arial" w:cs="Arial"/>
                <w:b/>
                <w:bCs/>
                <w:color w:val="000000"/>
                <w:position w:val="-2"/>
                <w:sz w:val="18"/>
                <w:szCs w:val="18"/>
                <w:shd w:val="clear" w:color="auto" w:fill="CCCCCC"/>
              </w:rPr>
              <w:t xml:space="preserve">SKUPNA PONUDBENA VREDNOST (oprema in preventivno </w:t>
            </w:r>
            <w:proofErr w:type="spellStart"/>
            <w:r>
              <w:rPr>
                <w:rFonts w:ascii="Arial" w:hAnsi="Arial" w:cs="Arial"/>
                <w:b/>
                <w:bCs/>
                <w:color w:val="000000"/>
                <w:position w:val="-2"/>
                <w:sz w:val="18"/>
                <w:szCs w:val="18"/>
                <w:shd w:val="clear" w:color="auto" w:fill="CCCCCC"/>
              </w:rPr>
              <w:t>vzdrž</w:t>
            </w:r>
            <w:proofErr w:type="spellEnd"/>
            <w:r>
              <w:rPr>
                <w:rFonts w:ascii="Arial" w:hAnsi="Arial" w:cs="Arial"/>
                <w:b/>
                <w:bCs/>
                <w:color w:val="000000"/>
                <w:position w:val="-2"/>
                <w:sz w:val="18"/>
                <w:szCs w:val="18"/>
                <w:shd w:val="clear" w:color="auto" w:fill="CCCCCC"/>
              </w:rPr>
              <w:t>. za dobo 5 let)</w:t>
            </w:r>
          </w:p>
        </w:tc>
        <w:tc>
          <w:tcPr>
            <w:tcW w:w="1723"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tcPr>
          <w:p w14:paraId="2F1883E3" w14:textId="77777777" w:rsidR="007450F1" w:rsidRDefault="007450F1" w:rsidP="00082953"/>
        </w:tc>
        <w:tc>
          <w:tcPr>
            <w:tcW w:w="615"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A8857A2" w14:textId="77777777" w:rsidR="007450F1" w:rsidRDefault="007450F1" w:rsidP="00082953">
            <w:r>
              <w:rPr>
                <w:rFonts w:ascii="Arial" w:hAnsi="Arial" w:cs="Arial"/>
                <w:color w:val="000000"/>
                <w:position w:val="-2"/>
                <w:sz w:val="18"/>
                <w:szCs w:val="18"/>
                <w:shd w:val="clear" w:color="auto" w:fill="CCCCCC"/>
              </w:rPr>
              <w:t> </w:t>
            </w:r>
          </w:p>
        </w:tc>
        <w:tc>
          <w:tcPr>
            <w:tcW w:w="492"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3B96B639" w14:textId="77777777" w:rsidR="007450F1" w:rsidRDefault="007450F1" w:rsidP="00082953">
            <w:r>
              <w:rPr>
                <w:rFonts w:ascii="Arial" w:hAnsi="Arial" w:cs="Arial"/>
                <w:color w:val="000000"/>
                <w:position w:val="-2"/>
                <w:sz w:val="18"/>
                <w:szCs w:val="18"/>
                <w:shd w:val="clear" w:color="auto" w:fill="CCCCCC"/>
              </w:rPr>
              <w:t> </w:t>
            </w:r>
          </w:p>
        </w:tc>
        <w:tc>
          <w:tcPr>
            <w:tcW w:w="623" w:type="pct"/>
            <w:tcBorders>
              <w:top w:val="single" w:sz="6" w:space="0" w:color="000000"/>
              <w:left w:val="single" w:sz="6" w:space="0" w:color="000000"/>
              <w:bottom w:val="single" w:sz="6" w:space="0" w:color="000000"/>
              <w:right w:val="single" w:sz="6" w:space="0" w:color="000000"/>
            </w:tcBorders>
            <w:shd w:val="clear" w:color="auto" w:fill="CCCCCC"/>
          </w:tcPr>
          <w:p w14:paraId="1FD9706A" w14:textId="77777777" w:rsidR="007450F1" w:rsidRDefault="007450F1" w:rsidP="00082953">
            <w:pPr>
              <w:rPr>
                <w:rFonts w:ascii="Arial" w:hAnsi="Arial" w:cs="Arial"/>
                <w:color w:val="000000"/>
                <w:position w:val="-2"/>
                <w:sz w:val="18"/>
                <w:szCs w:val="18"/>
                <w:shd w:val="clear" w:color="auto" w:fill="CCCCCC"/>
              </w:rPr>
            </w:pPr>
          </w:p>
        </w:tc>
      </w:tr>
      <w:tr w:rsidR="007450F1" w:rsidRPr="00B60703" w14:paraId="2F7272C5" w14:textId="5915E438" w:rsidTr="007450F1">
        <w:trPr>
          <w:gridBefore w:val="1"/>
          <w:wBefore w:w="334" w:type="pct"/>
        </w:trPr>
        <w:tc>
          <w:tcPr>
            <w:tcW w:w="4169" w:type="pct"/>
            <w:gridSpan w:val="6"/>
            <w:hideMark/>
          </w:tcPr>
          <w:p w14:paraId="10F2C8DD" w14:textId="77777777" w:rsidR="007450F1" w:rsidRPr="00E54628" w:rsidRDefault="007450F1" w:rsidP="00082953">
            <w:pPr>
              <w:rPr>
                <w:rFonts w:ascii="Arial" w:eastAsia="Calibri" w:hAnsi="Arial" w:cs="Arial"/>
                <w:b/>
                <w:bCs/>
                <w:color w:val="000000"/>
                <w:sz w:val="16"/>
                <w:szCs w:val="16"/>
              </w:rPr>
            </w:pPr>
          </w:p>
          <w:p w14:paraId="7EC40A1A" w14:textId="0EEC0E71" w:rsidR="007450F1" w:rsidRPr="00E54628" w:rsidRDefault="007450F1" w:rsidP="00082953">
            <w:pPr>
              <w:rPr>
                <w:rFonts w:ascii="Arial" w:eastAsia="Calibri" w:hAnsi="Arial" w:cs="Arial"/>
                <w:b/>
                <w:bCs/>
                <w:color w:val="000000"/>
                <w:sz w:val="16"/>
                <w:szCs w:val="16"/>
              </w:rPr>
            </w:pPr>
            <w:r w:rsidRPr="00E54628">
              <w:rPr>
                <w:rFonts w:ascii="Arial" w:eastAsia="Calibri" w:hAnsi="Arial" w:cs="Arial"/>
                <w:b/>
                <w:bCs/>
                <w:color w:val="000000"/>
                <w:sz w:val="16"/>
                <w:szCs w:val="16"/>
              </w:rPr>
              <w:t>Ponudnik v ponudbi k temu predračunu obvezno priloži:</w:t>
            </w:r>
          </w:p>
          <w:p w14:paraId="41C4888C" w14:textId="77777777" w:rsidR="007450F1" w:rsidRPr="00E54628" w:rsidRDefault="007450F1" w:rsidP="00082953">
            <w:pPr>
              <w:rPr>
                <w:rFonts w:ascii="Arial" w:eastAsia="Calibri" w:hAnsi="Arial" w:cs="Arial"/>
                <w:b/>
                <w:bCs/>
                <w:color w:val="000000"/>
                <w:sz w:val="16"/>
                <w:szCs w:val="16"/>
              </w:rPr>
            </w:pPr>
            <w:r w:rsidRPr="00E54628">
              <w:rPr>
                <w:rFonts w:ascii="Arial" w:eastAsia="Calibri" w:hAnsi="Arial" w:cs="Arial"/>
                <w:b/>
                <w:bCs/>
                <w:color w:val="000000"/>
                <w:sz w:val="16"/>
                <w:szCs w:val="16"/>
              </w:rPr>
              <w:t xml:space="preserve">• lasten predračun kjer so posebej specificirane posamezne komponente zgoraj navedene opreme, vse opremljeno z nazivi blaga, modelom, kat. št. in podatkom o proizvajalcu ter cenami/EM brez DDV in z DDV; </w:t>
            </w:r>
          </w:p>
          <w:p w14:paraId="2BB73B80" w14:textId="77777777" w:rsidR="007450F1" w:rsidRPr="00E54628" w:rsidRDefault="007450F1" w:rsidP="00082953">
            <w:pPr>
              <w:rPr>
                <w:rFonts w:ascii="Arial" w:eastAsia="Calibri" w:hAnsi="Arial" w:cs="Arial"/>
                <w:b/>
                <w:bCs/>
                <w:color w:val="000000"/>
                <w:sz w:val="16"/>
                <w:szCs w:val="16"/>
              </w:rPr>
            </w:pPr>
            <w:r w:rsidRPr="00E54628">
              <w:rPr>
                <w:rFonts w:ascii="Arial" w:eastAsia="Calibri" w:hAnsi="Arial" w:cs="Arial"/>
                <w:b/>
                <w:bCs/>
                <w:color w:val="000000"/>
                <w:sz w:val="16"/>
                <w:szCs w:val="16"/>
              </w:rPr>
              <w:t xml:space="preserve">• na lastnem predračunu naj bodo navedeni tudi vsi tehnični pogoji – načrt priključitve in vsi potrebni podatki: zahteve električnega priključka (presek, varovalka), kvaliteta in priključek </w:t>
            </w:r>
            <w:proofErr w:type="spellStart"/>
            <w:r w:rsidRPr="00E54628">
              <w:rPr>
                <w:rFonts w:ascii="Arial" w:eastAsia="Calibri" w:hAnsi="Arial" w:cs="Arial"/>
                <w:b/>
                <w:bCs/>
                <w:color w:val="000000"/>
                <w:sz w:val="16"/>
                <w:szCs w:val="16"/>
              </w:rPr>
              <w:t>demi</w:t>
            </w:r>
            <w:proofErr w:type="spellEnd"/>
            <w:r w:rsidRPr="00E54628">
              <w:rPr>
                <w:rFonts w:ascii="Arial" w:eastAsia="Calibri" w:hAnsi="Arial" w:cs="Arial"/>
                <w:b/>
                <w:bCs/>
                <w:color w:val="000000"/>
                <w:sz w:val="16"/>
                <w:szCs w:val="16"/>
              </w:rPr>
              <w:t xml:space="preserve"> vode, kvaliteta in priključek mehke vode, odtok v kanalizacijo </w:t>
            </w:r>
          </w:p>
        </w:tc>
        <w:tc>
          <w:tcPr>
            <w:tcW w:w="498" w:type="pct"/>
          </w:tcPr>
          <w:p w14:paraId="37E10ED0" w14:textId="77777777" w:rsidR="007450F1" w:rsidRDefault="007450F1" w:rsidP="00082953">
            <w:pPr>
              <w:rPr>
                <w:rFonts w:ascii="Arial" w:eastAsia="Calibri" w:hAnsi="Arial" w:cs="Arial"/>
                <w:b/>
                <w:bCs/>
                <w:color w:val="000000"/>
                <w:sz w:val="16"/>
                <w:szCs w:val="16"/>
              </w:rPr>
            </w:pPr>
          </w:p>
        </w:tc>
      </w:tr>
      <w:tr w:rsidR="007450F1" w:rsidRPr="00B60703" w14:paraId="0EF13FDB" w14:textId="50020C91" w:rsidTr="007450F1">
        <w:trPr>
          <w:gridBefore w:val="1"/>
          <w:wBefore w:w="334" w:type="pct"/>
        </w:trPr>
        <w:tc>
          <w:tcPr>
            <w:tcW w:w="4169" w:type="pct"/>
            <w:gridSpan w:val="6"/>
            <w:hideMark/>
          </w:tcPr>
          <w:p w14:paraId="54A9BE2A" w14:textId="77777777" w:rsidR="007450F1" w:rsidRPr="00E54628" w:rsidRDefault="007450F1" w:rsidP="00082953">
            <w:pPr>
              <w:rPr>
                <w:rFonts w:eastAsia="Calibri" w:cs="Times New Roman"/>
                <w:b/>
                <w:bCs/>
                <w:sz w:val="16"/>
                <w:szCs w:val="16"/>
              </w:rPr>
            </w:pPr>
            <w:r w:rsidRPr="00E54628">
              <w:rPr>
                <w:rFonts w:ascii="Arial" w:eastAsia="Calibri" w:hAnsi="Arial" w:cs="Arial"/>
                <w:b/>
                <w:bCs/>
                <w:color w:val="000000"/>
                <w:sz w:val="16"/>
                <w:szCs w:val="16"/>
              </w:rPr>
              <w:t>• cenik rezervnih delov s sedanjo vrednostjo nad 400 EUR brez DDV;</w:t>
            </w:r>
          </w:p>
        </w:tc>
        <w:tc>
          <w:tcPr>
            <w:tcW w:w="498" w:type="pct"/>
          </w:tcPr>
          <w:p w14:paraId="79A8E9B1" w14:textId="77777777" w:rsidR="007450F1" w:rsidRPr="00B60703" w:rsidRDefault="007450F1" w:rsidP="00082953">
            <w:pPr>
              <w:rPr>
                <w:rFonts w:ascii="Arial" w:eastAsia="Calibri" w:hAnsi="Arial" w:cs="Arial"/>
                <w:color w:val="000000"/>
                <w:sz w:val="16"/>
                <w:szCs w:val="16"/>
              </w:rPr>
            </w:pPr>
          </w:p>
        </w:tc>
      </w:tr>
      <w:tr w:rsidR="007450F1" w:rsidRPr="00B60703" w14:paraId="14D86C38" w14:textId="601A3564" w:rsidTr="007450F1">
        <w:trPr>
          <w:gridBefore w:val="1"/>
          <w:wBefore w:w="334" w:type="pct"/>
        </w:trPr>
        <w:tc>
          <w:tcPr>
            <w:tcW w:w="4169" w:type="pct"/>
            <w:gridSpan w:val="6"/>
            <w:hideMark/>
          </w:tcPr>
          <w:p w14:paraId="351FCB6D" w14:textId="77777777" w:rsidR="007450F1" w:rsidRPr="00E54628" w:rsidRDefault="007450F1" w:rsidP="00082953">
            <w:pPr>
              <w:rPr>
                <w:rFonts w:ascii="Arial" w:eastAsia="Calibri" w:hAnsi="Arial" w:cs="Arial"/>
                <w:b/>
                <w:bCs/>
                <w:color w:val="000000"/>
                <w:sz w:val="16"/>
                <w:szCs w:val="16"/>
              </w:rPr>
            </w:pPr>
            <w:r w:rsidRPr="00E54628">
              <w:rPr>
                <w:rFonts w:ascii="Arial" w:eastAsia="Calibri" w:hAnsi="Arial" w:cs="Arial"/>
                <w:b/>
                <w:bCs/>
                <w:color w:val="000000"/>
                <w:sz w:val="16"/>
                <w:szCs w:val="16"/>
              </w:rPr>
              <w:t>• podatek o pogostosti preventivnih servisov ter vsebino preventivnih servisov po navodilih proizvajalca.  </w:t>
            </w:r>
          </w:p>
          <w:p w14:paraId="582B6BEE" w14:textId="7E35EF3B" w:rsidR="00E54628" w:rsidRPr="00E54628" w:rsidRDefault="00E54628" w:rsidP="00082953">
            <w:pPr>
              <w:rPr>
                <w:rFonts w:eastAsia="Calibri" w:cs="Times New Roman"/>
                <w:b/>
                <w:bCs/>
                <w:sz w:val="16"/>
                <w:szCs w:val="16"/>
              </w:rPr>
            </w:pPr>
            <w:r w:rsidRPr="00E54628">
              <w:rPr>
                <w:rFonts w:eastAsia="Calibri" w:cs="Times New Roman"/>
                <w:b/>
                <w:bCs/>
                <w:sz w:val="16"/>
                <w:szCs w:val="16"/>
              </w:rPr>
              <w:t xml:space="preserve">*CENIK POTREBNEGA nujno kompatibilnega </w:t>
            </w:r>
            <w:proofErr w:type="spellStart"/>
            <w:r w:rsidRPr="00E54628">
              <w:rPr>
                <w:rFonts w:eastAsia="Calibri" w:cs="Times New Roman"/>
                <w:b/>
                <w:bCs/>
                <w:sz w:val="16"/>
                <w:szCs w:val="16"/>
              </w:rPr>
              <w:t>potr.materiala</w:t>
            </w:r>
            <w:proofErr w:type="spellEnd"/>
            <w:r w:rsidRPr="00E54628">
              <w:rPr>
                <w:rFonts w:eastAsia="Calibri" w:cs="Times New Roman"/>
                <w:b/>
                <w:bCs/>
                <w:sz w:val="16"/>
                <w:szCs w:val="16"/>
              </w:rPr>
              <w:t xml:space="preserve"> (samo potrošno blago, kjer je zahteva od proizvajalca opreme po nujni kompatibilnosti!)</w:t>
            </w:r>
          </w:p>
        </w:tc>
        <w:tc>
          <w:tcPr>
            <w:tcW w:w="498" w:type="pct"/>
          </w:tcPr>
          <w:p w14:paraId="687F3489" w14:textId="77777777" w:rsidR="007450F1" w:rsidRPr="00B60703" w:rsidRDefault="007450F1" w:rsidP="00082953">
            <w:pPr>
              <w:rPr>
                <w:rFonts w:ascii="Arial" w:eastAsia="Calibri" w:hAnsi="Arial" w:cs="Arial"/>
                <w:color w:val="000000"/>
                <w:sz w:val="16"/>
                <w:szCs w:val="16"/>
              </w:rPr>
            </w:pPr>
          </w:p>
        </w:tc>
      </w:tr>
      <w:tr w:rsidR="007450F1" w:rsidRPr="00B60703" w14:paraId="4F389652" w14:textId="730F6B98" w:rsidTr="007450F1">
        <w:trPr>
          <w:gridBefore w:val="1"/>
          <w:wBefore w:w="334" w:type="pct"/>
        </w:trPr>
        <w:tc>
          <w:tcPr>
            <w:tcW w:w="4169" w:type="pct"/>
            <w:gridSpan w:val="6"/>
          </w:tcPr>
          <w:p w14:paraId="4B435F1A" w14:textId="77777777" w:rsidR="007450F1" w:rsidRDefault="007450F1" w:rsidP="00082953">
            <w:pPr>
              <w:rPr>
                <w:rFonts w:ascii="Arial" w:eastAsia="Calibri" w:hAnsi="Arial" w:cs="Arial"/>
                <w:color w:val="000000"/>
                <w:sz w:val="16"/>
                <w:szCs w:val="16"/>
              </w:rPr>
            </w:pPr>
          </w:p>
          <w:p w14:paraId="216D6941" w14:textId="77777777" w:rsidR="007450F1" w:rsidRDefault="007450F1" w:rsidP="00082953">
            <w:pPr>
              <w:rPr>
                <w:rFonts w:ascii="Arial" w:eastAsia="Calibri" w:hAnsi="Arial" w:cs="Arial"/>
                <w:color w:val="000000"/>
                <w:sz w:val="16"/>
                <w:szCs w:val="16"/>
              </w:rPr>
            </w:pPr>
          </w:p>
          <w:p w14:paraId="4DBC6341" w14:textId="77777777" w:rsidR="007450F1" w:rsidRPr="00B60703" w:rsidRDefault="007450F1" w:rsidP="00082953">
            <w:pPr>
              <w:rPr>
                <w:rFonts w:ascii="Arial" w:eastAsia="Calibri" w:hAnsi="Arial" w:cs="Arial"/>
                <w:color w:val="000000"/>
                <w:sz w:val="16"/>
                <w:szCs w:val="16"/>
              </w:rPr>
            </w:pPr>
          </w:p>
        </w:tc>
        <w:tc>
          <w:tcPr>
            <w:tcW w:w="498" w:type="pct"/>
          </w:tcPr>
          <w:p w14:paraId="319FA1C7" w14:textId="77777777" w:rsidR="007450F1" w:rsidRDefault="007450F1" w:rsidP="00082953">
            <w:pPr>
              <w:rPr>
                <w:rFonts w:ascii="Arial" w:eastAsia="Calibri" w:hAnsi="Arial" w:cs="Arial"/>
                <w:color w:val="000000"/>
                <w:sz w:val="16"/>
                <w:szCs w:val="16"/>
              </w:rPr>
            </w:pPr>
          </w:p>
        </w:tc>
      </w:tr>
    </w:tbl>
    <w:p w14:paraId="05F46DF4" w14:textId="77777777" w:rsidR="007450F1" w:rsidRPr="007450F1" w:rsidRDefault="007450F1" w:rsidP="007450F1">
      <w:pPr>
        <w:spacing w:after="0" w:line="240" w:lineRule="auto"/>
        <w:rPr>
          <w:b/>
          <w:bCs/>
        </w:rPr>
      </w:pPr>
      <w:r w:rsidRPr="007450F1">
        <w:rPr>
          <w:rFonts w:ascii="Arial" w:hAnsi="Arial" w:cs="Arial"/>
          <w:b/>
          <w:bCs/>
          <w:color w:val="000000"/>
          <w:sz w:val="18"/>
          <w:szCs w:val="18"/>
        </w:rPr>
        <w:t>SKLOP 2</w:t>
      </w:r>
    </w:p>
    <w:p w14:paraId="282DE101" w14:textId="74AA397F" w:rsidR="00C65684" w:rsidRDefault="00C65684">
      <w:pPr>
        <w:spacing w:after="0" w:line="240" w:lineRule="auto"/>
      </w:pPr>
    </w:p>
    <w:tbl>
      <w:tblPr>
        <w:tblStyle w:val="NormalTablePHPDOCX"/>
        <w:tblW w:w="5558" w:type="pct"/>
        <w:tblInd w:w="-575" w:type="dxa"/>
        <w:tblLook w:val="04A0" w:firstRow="1" w:lastRow="0" w:firstColumn="1" w:lastColumn="0" w:noHBand="0" w:noVBand="1"/>
      </w:tblPr>
      <w:tblGrid>
        <w:gridCol w:w="747"/>
        <w:gridCol w:w="1457"/>
        <w:gridCol w:w="3852"/>
        <w:gridCol w:w="1375"/>
        <w:gridCol w:w="1099"/>
        <w:gridCol w:w="1393"/>
        <w:gridCol w:w="141"/>
      </w:tblGrid>
      <w:tr w:rsidR="007450F1" w14:paraId="1328B840" w14:textId="77777777" w:rsidTr="007450F1">
        <w:trPr>
          <w:gridAfter w:val="1"/>
          <w:wAfter w:w="70" w:type="pct"/>
        </w:trPr>
        <w:tc>
          <w:tcPr>
            <w:tcW w:w="1095" w:type="pct"/>
            <w:gridSpan w:val="2"/>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26CE80DC" w14:textId="77777777" w:rsidR="007450F1" w:rsidRDefault="007450F1" w:rsidP="00082953">
            <w:pPr>
              <w:jc w:val="center"/>
            </w:pPr>
            <w:r>
              <w:rPr>
                <w:rFonts w:ascii="Arial" w:hAnsi="Arial" w:cs="Arial"/>
                <w:b/>
                <w:bCs/>
                <w:color w:val="000000"/>
                <w:position w:val="-2"/>
                <w:sz w:val="18"/>
                <w:szCs w:val="18"/>
                <w:shd w:val="clear" w:color="auto" w:fill="D1D1D1"/>
              </w:rPr>
              <w:t>Postavka</w:t>
            </w:r>
          </w:p>
        </w:tc>
        <w:tc>
          <w:tcPr>
            <w:tcW w:w="1914"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5B3248B1" w14:textId="77777777" w:rsidR="007450F1" w:rsidRDefault="007450F1" w:rsidP="00082953">
            <w:pPr>
              <w:jc w:val="center"/>
            </w:pPr>
            <w:r>
              <w:rPr>
                <w:rFonts w:ascii="Arial" w:hAnsi="Arial" w:cs="Arial"/>
                <w:b/>
                <w:bCs/>
                <w:color w:val="000000"/>
                <w:position w:val="-2"/>
                <w:sz w:val="18"/>
                <w:szCs w:val="18"/>
                <w:shd w:val="clear" w:color="auto" w:fill="D1D1D1"/>
              </w:rPr>
              <w:t>Opis</w:t>
            </w:r>
            <w:r>
              <w:t xml:space="preserve"> (</w:t>
            </w:r>
            <w:r>
              <w:rPr>
                <w:rFonts w:ascii="Arial" w:hAnsi="Arial" w:cs="Arial"/>
                <w:b/>
                <w:bCs/>
                <w:color w:val="000000"/>
                <w:position w:val="-2"/>
                <w:sz w:val="18"/>
                <w:szCs w:val="18"/>
                <w:shd w:val="clear" w:color="auto" w:fill="D1D1D1"/>
              </w:rPr>
              <w:t>ponujena oprema, model, proizvajalec)</w:t>
            </w:r>
          </w:p>
        </w:tc>
        <w:tc>
          <w:tcPr>
            <w:tcW w:w="683"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331BA729" w14:textId="77777777" w:rsidR="007450F1" w:rsidRDefault="007450F1" w:rsidP="00082953">
            <w:pPr>
              <w:jc w:val="center"/>
            </w:pPr>
            <w:r>
              <w:rPr>
                <w:rFonts w:ascii="Arial" w:hAnsi="Arial" w:cs="Arial"/>
                <w:b/>
                <w:bCs/>
                <w:color w:val="000000"/>
                <w:position w:val="-2"/>
                <w:sz w:val="18"/>
                <w:szCs w:val="18"/>
                <w:shd w:val="clear" w:color="auto" w:fill="D1D1D1"/>
              </w:rPr>
              <w:t>Vrednost brez DDV</w:t>
            </w:r>
          </w:p>
        </w:tc>
        <w:tc>
          <w:tcPr>
            <w:tcW w:w="546"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46E8A935" w14:textId="77777777" w:rsidR="007450F1" w:rsidRDefault="007450F1" w:rsidP="00082953">
            <w:pPr>
              <w:jc w:val="center"/>
            </w:pPr>
            <w:proofErr w:type="spellStart"/>
            <w:r>
              <w:rPr>
                <w:rFonts w:ascii="Arial" w:hAnsi="Arial" w:cs="Arial"/>
                <w:b/>
                <w:bCs/>
                <w:color w:val="000000"/>
                <w:position w:val="-2"/>
                <w:sz w:val="18"/>
                <w:szCs w:val="18"/>
                <w:shd w:val="clear" w:color="auto" w:fill="D1D1D1"/>
              </w:rPr>
              <w:t>St.DDV</w:t>
            </w:r>
            <w:proofErr w:type="spellEnd"/>
          </w:p>
        </w:tc>
        <w:tc>
          <w:tcPr>
            <w:tcW w:w="692" w:type="pct"/>
            <w:tcBorders>
              <w:top w:val="single" w:sz="6" w:space="0" w:color="000000"/>
              <w:left w:val="single" w:sz="6" w:space="0" w:color="000000"/>
              <w:bottom w:val="single" w:sz="6" w:space="0" w:color="000000"/>
              <w:right w:val="single" w:sz="6" w:space="0" w:color="000000"/>
            </w:tcBorders>
            <w:shd w:val="clear" w:color="auto" w:fill="D1D1D1"/>
          </w:tcPr>
          <w:p w14:paraId="66B043DF" w14:textId="77777777" w:rsidR="007450F1" w:rsidRDefault="007450F1" w:rsidP="0008295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7450F1" w14:paraId="716B9AD0" w14:textId="77777777" w:rsidTr="007450F1">
        <w:trPr>
          <w:gridAfter w:val="1"/>
          <w:wAfter w:w="70" w:type="pct"/>
        </w:trPr>
        <w:tc>
          <w:tcPr>
            <w:tcW w:w="1095"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313ADB" w14:textId="2D85AC32" w:rsidR="007450F1" w:rsidRPr="00022E33" w:rsidRDefault="007450F1" w:rsidP="00082953">
            <w:pPr>
              <w:rPr>
                <w:sz w:val="16"/>
                <w:szCs w:val="16"/>
              </w:rPr>
            </w:pPr>
            <w:r>
              <w:rPr>
                <w:rFonts w:ascii="Arial" w:hAnsi="Arial" w:cs="Arial"/>
                <w:color w:val="000000"/>
                <w:position w:val="-2"/>
                <w:sz w:val="16"/>
                <w:szCs w:val="16"/>
              </w:rPr>
              <w:t>1.1.</w:t>
            </w:r>
            <w:r w:rsidRPr="00022E33">
              <w:rPr>
                <w:rFonts w:ascii="Arial" w:hAnsi="Arial" w:cs="Arial"/>
                <w:color w:val="000000"/>
                <w:position w:val="-2"/>
                <w:sz w:val="16"/>
                <w:szCs w:val="16"/>
              </w:rPr>
              <w:t>oprema</w:t>
            </w:r>
            <w:r>
              <w:rPr>
                <w:rFonts w:ascii="Arial" w:hAnsi="Arial" w:cs="Arial"/>
                <w:color w:val="000000"/>
                <w:position w:val="-2"/>
                <w:sz w:val="16"/>
                <w:szCs w:val="16"/>
              </w:rPr>
              <w:t>: STERILIZATOR</w:t>
            </w:r>
            <w:r w:rsidRPr="007450F1">
              <w:rPr>
                <w:rFonts w:ascii="Arial" w:hAnsi="Arial" w:cs="Arial"/>
                <w:color w:val="000000"/>
                <w:position w:val="-2"/>
                <w:sz w:val="16"/>
                <w:szCs w:val="16"/>
              </w:rPr>
              <w:t xml:space="preserve"> ZA POTREBE </w:t>
            </w:r>
            <w:r>
              <w:rPr>
                <w:rFonts w:ascii="Arial" w:hAnsi="Arial" w:cs="Arial"/>
                <w:color w:val="000000"/>
                <w:position w:val="-2"/>
                <w:sz w:val="16"/>
                <w:szCs w:val="16"/>
              </w:rPr>
              <w:t>COB</w:t>
            </w:r>
          </w:p>
        </w:tc>
        <w:tc>
          <w:tcPr>
            <w:tcW w:w="191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7ABA19A" w14:textId="77777777" w:rsidR="007450F1" w:rsidRPr="00022E33" w:rsidRDefault="007450F1" w:rsidP="00082953">
            <w:pPr>
              <w:rPr>
                <w:sz w:val="16"/>
                <w:szCs w:val="16"/>
              </w:rPr>
            </w:pPr>
            <w:r>
              <w:rPr>
                <w:sz w:val="16"/>
                <w:szCs w:val="16"/>
              </w:rPr>
              <w:t>________________________________________</w:t>
            </w:r>
          </w:p>
        </w:tc>
        <w:tc>
          <w:tcPr>
            <w:tcW w:w="68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E6353B4" w14:textId="77777777" w:rsidR="007450F1" w:rsidRDefault="007450F1" w:rsidP="00082953">
            <w:r>
              <w:rPr>
                <w:rFonts w:ascii="Arial" w:hAnsi="Arial" w:cs="Arial"/>
                <w:color w:val="000000"/>
                <w:position w:val="-2"/>
                <w:sz w:val="18"/>
                <w:szCs w:val="18"/>
              </w:rPr>
              <w:t> </w:t>
            </w:r>
          </w:p>
        </w:tc>
        <w:tc>
          <w:tcPr>
            <w:tcW w:w="54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8F1A86" w14:textId="77777777" w:rsidR="007450F1" w:rsidRDefault="007450F1" w:rsidP="00082953">
            <w:r>
              <w:rPr>
                <w:rFonts w:ascii="Arial" w:hAnsi="Arial" w:cs="Arial"/>
                <w:color w:val="000000"/>
                <w:position w:val="-2"/>
                <w:sz w:val="18"/>
                <w:szCs w:val="18"/>
              </w:rPr>
              <w:t> </w:t>
            </w:r>
          </w:p>
        </w:tc>
        <w:tc>
          <w:tcPr>
            <w:tcW w:w="692" w:type="pct"/>
            <w:tcBorders>
              <w:top w:val="single" w:sz="6" w:space="0" w:color="000000"/>
              <w:left w:val="single" w:sz="6" w:space="0" w:color="000000"/>
              <w:bottom w:val="single" w:sz="6" w:space="0" w:color="000000"/>
              <w:right w:val="single" w:sz="6" w:space="0" w:color="000000"/>
            </w:tcBorders>
          </w:tcPr>
          <w:p w14:paraId="63F96384" w14:textId="77777777" w:rsidR="007450F1" w:rsidRDefault="007450F1" w:rsidP="00082953">
            <w:pPr>
              <w:rPr>
                <w:rFonts w:ascii="Arial" w:hAnsi="Arial" w:cs="Arial"/>
                <w:color w:val="000000"/>
                <w:position w:val="-2"/>
                <w:sz w:val="18"/>
                <w:szCs w:val="18"/>
              </w:rPr>
            </w:pPr>
          </w:p>
        </w:tc>
      </w:tr>
      <w:tr w:rsidR="007450F1" w14:paraId="52C1FF9C" w14:textId="77777777" w:rsidTr="007450F1">
        <w:trPr>
          <w:gridAfter w:val="1"/>
          <w:wAfter w:w="70" w:type="pct"/>
        </w:trPr>
        <w:tc>
          <w:tcPr>
            <w:tcW w:w="1095"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81F11ED" w14:textId="77777777" w:rsidR="007450F1" w:rsidRPr="00022E33" w:rsidRDefault="007450F1" w:rsidP="00082953">
            <w:pPr>
              <w:rPr>
                <w:rFonts w:ascii="Arial" w:hAnsi="Arial" w:cs="Arial"/>
                <w:color w:val="000000"/>
                <w:position w:val="-2"/>
                <w:sz w:val="16"/>
                <w:szCs w:val="16"/>
              </w:rPr>
            </w:pPr>
            <w:r>
              <w:rPr>
                <w:rFonts w:ascii="Arial" w:hAnsi="Arial" w:cs="Arial"/>
                <w:color w:val="000000"/>
                <w:position w:val="-2"/>
                <w:sz w:val="16"/>
                <w:szCs w:val="16"/>
              </w:rPr>
              <w:t xml:space="preserve">1.2 a_ </w:t>
            </w:r>
            <w:r w:rsidRPr="00022E33">
              <w:rPr>
                <w:rFonts w:ascii="Arial" w:hAnsi="Arial" w:cs="Arial"/>
                <w:color w:val="000000"/>
                <w:position w:val="-2"/>
                <w:sz w:val="16"/>
                <w:szCs w:val="16"/>
              </w:rPr>
              <w:t xml:space="preserve">preventivno vzdrževanje za dobo 5 let po izteku </w:t>
            </w:r>
            <w:proofErr w:type="spellStart"/>
            <w:r w:rsidRPr="00022E33">
              <w:rPr>
                <w:rFonts w:ascii="Arial" w:hAnsi="Arial" w:cs="Arial"/>
                <w:color w:val="000000"/>
                <w:position w:val="-2"/>
                <w:sz w:val="16"/>
                <w:szCs w:val="16"/>
              </w:rPr>
              <w:t>gar.dobe</w:t>
            </w:r>
            <w:proofErr w:type="spellEnd"/>
          </w:p>
        </w:tc>
        <w:tc>
          <w:tcPr>
            <w:tcW w:w="191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FF8E62" w14:textId="77777777" w:rsidR="007450F1" w:rsidRPr="00022E33" w:rsidRDefault="007450F1" w:rsidP="00082953">
            <w:pPr>
              <w:rPr>
                <w:rFonts w:ascii="Arial" w:hAnsi="Arial" w:cs="Arial"/>
                <w:sz w:val="16"/>
                <w:szCs w:val="16"/>
              </w:rPr>
            </w:pPr>
            <w:r w:rsidRPr="00022E33">
              <w:rPr>
                <w:rFonts w:ascii="Arial" w:hAnsi="Arial" w:cs="Arial"/>
                <w:sz w:val="16"/>
                <w:szCs w:val="16"/>
              </w:rPr>
              <w:t xml:space="preserve">1 letna vrednost </w:t>
            </w:r>
            <w:proofErr w:type="spellStart"/>
            <w:r w:rsidRPr="00022E33">
              <w:rPr>
                <w:rFonts w:ascii="Arial" w:hAnsi="Arial" w:cs="Arial"/>
                <w:sz w:val="16"/>
                <w:szCs w:val="16"/>
              </w:rPr>
              <w:t>prev.vzdrž</w:t>
            </w:r>
            <w:proofErr w:type="spellEnd"/>
            <w:r w:rsidRPr="00022E33">
              <w:rPr>
                <w:rFonts w:ascii="Arial" w:hAnsi="Arial" w:cs="Arial"/>
                <w:sz w:val="16"/>
                <w:szCs w:val="16"/>
              </w:rPr>
              <w:t>.: _</w:t>
            </w:r>
            <w:r w:rsidRPr="00B60703">
              <w:rPr>
                <w:rFonts w:ascii="Arial" w:hAnsi="Arial" w:cs="Arial"/>
                <w:sz w:val="16"/>
                <w:szCs w:val="16"/>
                <w:u w:val="single"/>
              </w:rPr>
              <w:t xml:space="preserve">__________ </w:t>
            </w:r>
            <w:r>
              <w:rPr>
                <w:rFonts w:ascii="Arial" w:hAnsi="Arial" w:cs="Arial"/>
                <w:sz w:val="16"/>
                <w:szCs w:val="16"/>
                <w:u w:val="single"/>
              </w:rPr>
              <w:t xml:space="preserve">            </w:t>
            </w:r>
            <w:r w:rsidRPr="00022E33">
              <w:rPr>
                <w:rFonts w:ascii="Arial" w:hAnsi="Arial" w:cs="Arial"/>
                <w:sz w:val="16"/>
                <w:szCs w:val="16"/>
              </w:rPr>
              <w:t xml:space="preserve">EUR brez DDV  </w:t>
            </w:r>
            <w:r w:rsidRPr="00022E33">
              <w:rPr>
                <w:rFonts w:ascii="Arial" w:hAnsi="Arial" w:cs="Arial"/>
                <w:i/>
                <w:iCs/>
                <w:sz w:val="16"/>
                <w:szCs w:val="16"/>
              </w:rPr>
              <w:t>(opomba: v stolpca »Vrednost brez DDV« in »Vrednost z DDV« vnesite skupno 5 letno ponudbeno vrednost!)</w:t>
            </w:r>
          </w:p>
        </w:tc>
        <w:tc>
          <w:tcPr>
            <w:tcW w:w="68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90624E8" w14:textId="77777777" w:rsidR="007450F1" w:rsidRDefault="007450F1" w:rsidP="00082953">
            <w:pPr>
              <w:rPr>
                <w:rFonts w:ascii="Arial" w:hAnsi="Arial" w:cs="Arial"/>
                <w:color w:val="000000"/>
                <w:position w:val="-2"/>
                <w:sz w:val="18"/>
                <w:szCs w:val="18"/>
              </w:rPr>
            </w:pPr>
          </w:p>
        </w:tc>
        <w:tc>
          <w:tcPr>
            <w:tcW w:w="54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BC2DA49" w14:textId="77777777" w:rsidR="007450F1" w:rsidRDefault="007450F1" w:rsidP="00082953">
            <w:pPr>
              <w:rPr>
                <w:rFonts w:ascii="Arial" w:hAnsi="Arial" w:cs="Arial"/>
                <w:color w:val="000000"/>
                <w:position w:val="-2"/>
                <w:sz w:val="18"/>
                <w:szCs w:val="18"/>
              </w:rPr>
            </w:pPr>
          </w:p>
        </w:tc>
        <w:tc>
          <w:tcPr>
            <w:tcW w:w="692" w:type="pct"/>
            <w:tcBorders>
              <w:top w:val="single" w:sz="6" w:space="0" w:color="000000"/>
              <w:left w:val="single" w:sz="6" w:space="0" w:color="000000"/>
              <w:bottom w:val="single" w:sz="6" w:space="0" w:color="000000"/>
              <w:right w:val="single" w:sz="6" w:space="0" w:color="000000"/>
            </w:tcBorders>
          </w:tcPr>
          <w:p w14:paraId="6D3CDB9D" w14:textId="77777777" w:rsidR="007450F1" w:rsidRDefault="007450F1" w:rsidP="00082953">
            <w:pPr>
              <w:rPr>
                <w:rFonts w:ascii="Arial" w:hAnsi="Arial" w:cs="Arial"/>
                <w:color w:val="000000"/>
                <w:position w:val="-2"/>
                <w:sz w:val="18"/>
                <w:szCs w:val="18"/>
              </w:rPr>
            </w:pPr>
          </w:p>
        </w:tc>
      </w:tr>
      <w:tr w:rsidR="007450F1" w14:paraId="1A06AC5C" w14:textId="77777777" w:rsidTr="007450F1">
        <w:trPr>
          <w:gridAfter w:val="1"/>
          <w:wAfter w:w="70" w:type="pct"/>
        </w:trPr>
        <w:tc>
          <w:tcPr>
            <w:tcW w:w="1095"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777DAF6" w14:textId="77777777" w:rsidR="007450F1" w:rsidRPr="00022E33" w:rsidRDefault="007450F1" w:rsidP="00082953">
            <w:pPr>
              <w:rPr>
                <w:rFonts w:ascii="Arial" w:hAnsi="Arial" w:cs="Arial"/>
                <w:color w:val="000000"/>
                <w:position w:val="-2"/>
                <w:sz w:val="16"/>
                <w:szCs w:val="16"/>
              </w:rPr>
            </w:pPr>
            <w:r>
              <w:rPr>
                <w:rFonts w:ascii="Arial" w:hAnsi="Arial" w:cs="Arial"/>
                <w:color w:val="000000"/>
                <w:position w:val="-2"/>
                <w:sz w:val="16"/>
                <w:szCs w:val="16"/>
              </w:rPr>
              <w:lastRenderedPageBreak/>
              <w:t xml:space="preserve">1.2 b_ </w:t>
            </w:r>
            <w:r w:rsidRPr="00022E33">
              <w:rPr>
                <w:rFonts w:ascii="Arial" w:hAnsi="Arial" w:cs="Arial"/>
                <w:color w:val="000000"/>
                <w:position w:val="-2"/>
                <w:sz w:val="16"/>
                <w:szCs w:val="16"/>
              </w:rPr>
              <w:t>– odprava napak, okvar (km, servisna ura, potovalna ura)</w:t>
            </w:r>
          </w:p>
        </w:tc>
        <w:tc>
          <w:tcPr>
            <w:tcW w:w="191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C1800A9" w14:textId="77777777" w:rsidR="007450F1" w:rsidRPr="00022E33" w:rsidRDefault="007450F1" w:rsidP="00935AF9">
            <w:pPr>
              <w:pStyle w:val="Odstavekseznama"/>
              <w:numPr>
                <w:ilvl w:val="0"/>
                <w:numId w:val="22"/>
              </w:numPr>
              <w:spacing w:before="135" w:after="135"/>
              <w:ind w:left="212" w:hanging="142"/>
              <w:textAlignment w:val="center"/>
              <w:rPr>
                <w:sz w:val="16"/>
                <w:szCs w:val="16"/>
              </w:rPr>
            </w:pPr>
            <w:proofErr w:type="spellStart"/>
            <w:r w:rsidRPr="00022E33">
              <w:rPr>
                <w:rFonts w:ascii="Arial" w:hAnsi="Arial" w:cs="Arial"/>
                <w:color w:val="000000"/>
                <w:position w:val="-2"/>
                <w:sz w:val="16"/>
                <w:szCs w:val="16"/>
              </w:rPr>
              <w:t>servis.h</w:t>
            </w:r>
            <w:proofErr w:type="spellEnd"/>
            <w:r w:rsidRPr="00022E33">
              <w:rPr>
                <w:rFonts w:ascii="Arial" w:hAnsi="Arial" w:cs="Arial"/>
                <w:color w:val="000000"/>
                <w:position w:val="-2"/>
                <w:sz w:val="16"/>
                <w:szCs w:val="16"/>
              </w:rPr>
              <w:t>:</w:t>
            </w:r>
            <w:r w:rsidRPr="00B60703">
              <w:rPr>
                <w:rFonts w:ascii="Arial" w:hAnsi="Arial" w:cs="Arial"/>
                <w:color w:val="000000"/>
                <w:position w:val="-2"/>
                <w:sz w:val="16"/>
                <w:szCs w:val="16"/>
                <w:u w:val="single"/>
              </w:rPr>
              <w:t>________</w:t>
            </w:r>
            <w:r>
              <w:rPr>
                <w:rFonts w:ascii="Arial" w:hAnsi="Arial" w:cs="Arial"/>
                <w:color w:val="000000"/>
                <w:position w:val="-2"/>
                <w:sz w:val="16"/>
                <w:szCs w:val="16"/>
                <w:u w:val="single"/>
              </w:rPr>
              <w:t xml:space="preserve">  </w:t>
            </w:r>
            <w:r w:rsidRPr="00022E33">
              <w:rPr>
                <w:rFonts w:ascii="Arial" w:hAnsi="Arial" w:cs="Arial"/>
                <w:color w:val="000000"/>
                <w:position w:val="-2"/>
                <w:sz w:val="16"/>
                <w:szCs w:val="16"/>
              </w:rPr>
              <w:t>EUR brez DDV,</w:t>
            </w:r>
          </w:p>
          <w:p w14:paraId="4FDE1F72" w14:textId="77777777" w:rsidR="007450F1" w:rsidRPr="00022E33" w:rsidRDefault="007450F1" w:rsidP="00935AF9">
            <w:pPr>
              <w:pStyle w:val="Odstavekseznama"/>
              <w:numPr>
                <w:ilvl w:val="0"/>
                <w:numId w:val="22"/>
              </w:numPr>
              <w:spacing w:before="135" w:after="135"/>
              <w:ind w:left="212" w:hanging="142"/>
              <w:textAlignment w:val="center"/>
              <w:rPr>
                <w:sz w:val="16"/>
                <w:szCs w:val="16"/>
              </w:rPr>
            </w:pPr>
            <w:proofErr w:type="spellStart"/>
            <w:r w:rsidRPr="00022E33">
              <w:rPr>
                <w:rFonts w:ascii="Arial" w:hAnsi="Arial" w:cs="Arial"/>
                <w:color w:val="000000"/>
                <w:position w:val="-2"/>
                <w:sz w:val="16"/>
                <w:szCs w:val="16"/>
              </w:rPr>
              <w:t>potovalna.h:</w:t>
            </w:r>
            <w:r w:rsidRPr="00B60703">
              <w:rPr>
                <w:rFonts w:ascii="Arial" w:hAnsi="Arial" w:cs="Arial"/>
                <w:color w:val="000000"/>
                <w:position w:val="-2"/>
                <w:sz w:val="16"/>
                <w:szCs w:val="16"/>
                <w:u w:val="single"/>
              </w:rPr>
              <w:t>_____</w:t>
            </w:r>
            <w:r w:rsidRPr="00022E33">
              <w:rPr>
                <w:rFonts w:ascii="Arial" w:hAnsi="Arial" w:cs="Arial"/>
                <w:color w:val="000000"/>
                <w:position w:val="-2"/>
                <w:sz w:val="16"/>
                <w:szCs w:val="16"/>
              </w:rPr>
              <w:t>_EUR</w:t>
            </w:r>
            <w:proofErr w:type="spellEnd"/>
            <w:r w:rsidRPr="00022E33">
              <w:rPr>
                <w:rFonts w:ascii="Arial" w:hAnsi="Arial" w:cs="Arial"/>
                <w:color w:val="000000"/>
                <w:position w:val="-2"/>
                <w:sz w:val="16"/>
                <w:szCs w:val="16"/>
              </w:rPr>
              <w:t xml:space="preserve"> brez DDV,</w:t>
            </w:r>
          </w:p>
          <w:p w14:paraId="17694044" w14:textId="77777777" w:rsidR="007450F1" w:rsidRPr="00022E33" w:rsidRDefault="007450F1" w:rsidP="00935AF9">
            <w:pPr>
              <w:pStyle w:val="Odstavekseznama"/>
              <w:numPr>
                <w:ilvl w:val="0"/>
                <w:numId w:val="22"/>
              </w:numPr>
              <w:spacing w:before="135"/>
              <w:ind w:left="212" w:hanging="142"/>
              <w:textAlignment w:val="center"/>
              <w:rPr>
                <w:sz w:val="16"/>
                <w:szCs w:val="16"/>
              </w:rPr>
            </w:pPr>
            <w:r w:rsidRPr="00022E33">
              <w:rPr>
                <w:rFonts w:ascii="Arial" w:hAnsi="Arial" w:cs="Arial"/>
                <w:color w:val="000000"/>
                <w:position w:val="-2"/>
                <w:sz w:val="16"/>
                <w:szCs w:val="16"/>
              </w:rPr>
              <w:t xml:space="preserve">km: </w:t>
            </w:r>
            <w:r w:rsidRPr="00B60703">
              <w:rPr>
                <w:rFonts w:ascii="Arial" w:hAnsi="Arial" w:cs="Arial"/>
                <w:color w:val="000000"/>
                <w:position w:val="-2"/>
                <w:sz w:val="16"/>
                <w:szCs w:val="16"/>
                <w:u w:val="single"/>
              </w:rPr>
              <w:t xml:space="preserve">________        </w:t>
            </w:r>
            <w:r>
              <w:rPr>
                <w:rFonts w:ascii="Arial" w:hAnsi="Arial" w:cs="Arial"/>
                <w:color w:val="000000"/>
                <w:position w:val="-2"/>
                <w:sz w:val="16"/>
                <w:szCs w:val="16"/>
                <w:u w:val="single"/>
              </w:rPr>
              <w:t xml:space="preserve"> </w:t>
            </w:r>
            <w:r w:rsidRPr="00022E33">
              <w:rPr>
                <w:rFonts w:ascii="Arial" w:hAnsi="Arial" w:cs="Arial"/>
                <w:color w:val="000000"/>
                <w:position w:val="-2"/>
                <w:sz w:val="16"/>
                <w:szCs w:val="16"/>
              </w:rPr>
              <w:t>EUR brez DDV,</w:t>
            </w:r>
          </w:p>
          <w:p w14:paraId="3BD3411A" w14:textId="77777777" w:rsidR="007450F1" w:rsidRPr="00022E33" w:rsidRDefault="007450F1" w:rsidP="00082953">
            <w:pPr>
              <w:rPr>
                <w:rFonts w:ascii="Arial" w:hAnsi="Arial" w:cs="Arial"/>
                <w:sz w:val="16"/>
                <w:szCs w:val="16"/>
              </w:rPr>
            </w:pPr>
            <w:r w:rsidRPr="00022E33">
              <w:rPr>
                <w:rFonts w:ascii="Arial" w:hAnsi="Arial" w:cs="Arial"/>
                <w:color w:val="000000"/>
                <w:position w:val="-2"/>
                <w:sz w:val="16"/>
                <w:szCs w:val="16"/>
              </w:rPr>
              <w:t>rezervni deli po ceniku, ki je v prilogi ponudbe</w:t>
            </w:r>
            <w:r>
              <w:rPr>
                <w:rFonts w:ascii="Arial" w:hAnsi="Arial" w:cs="Arial"/>
                <w:color w:val="000000"/>
                <w:position w:val="-2"/>
                <w:sz w:val="16"/>
                <w:szCs w:val="16"/>
              </w:rPr>
              <w:t xml:space="preserve"> </w:t>
            </w:r>
          </w:p>
        </w:tc>
        <w:tc>
          <w:tcPr>
            <w:tcW w:w="68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2755877" w14:textId="77777777" w:rsidR="007450F1" w:rsidRDefault="007450F1" w:rsidP="00082953">
            <w:pPr>
              <w:rPr>
                <w:rFonts w:ascii="Arial" w:hAnsi="Arial" w:cs="Arial"/>
                <w:color w:val="000000"/>
                <w:position w:val="-2"/>
                <w:sz w:val="18"/>
                <w:szCs w:val="18"/>
              </w:rPr>
            </w:pPr>
            <w:r>
              <w:rPr>
                <w:rFonts w:ascii="Arial" w:hAnsi="Arial" w:cs="Arial"/>
                <w:color w:val="000000"/>
                <w:position w:val="-2"/>
                <w:sz w:val="18"/>
                <w:szCs w:val="18"/>
              </w:rPr>
              <w:t>/</w:t>
            </w:r>
          </w:p>
        </w:tc>
        <w:tc>
          <w:tcPr>
            <w:tcW w:w="54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ACF94C9" w14:textId="77777777" w:rsidR="007450F1" w:rsidRDefault="007450F1" w:rsidP="00082953">
            <w:pPr>
              <w:rPr>
                <w:rFonts w:ascii="Arial" w:hAnsi="Arial" w:cs="Arial"/>
                <w:color w:val="000000"/>
                <w:position w:val="-2"/>
                <w:sz w:val="18"/>
                <w:szCs w:val="18"/>
              </w:rPr>
            </w:pPr>
            <w:r>
              <w:rPr>
                <w:rFonts w:ascii="Arial" w:hAnsi="Arial" w:cs="Arial"/>
                <w:color w:val="000000"/>
                <w:position w:val="-2"/>
                <w:sz w:val="18"/>
                <w:szCs w:val="18"/>
              </w:rPr>
              <w:t>/</w:t>
            </w:r>
          </w:p>
        </w:tc>
        <w:tc>
          <w:tcPr>
            <w:tcW w:w="692" w:type="pct"/>
            <w:tcBorders>
              <w:top w:val="single" w:sz="6" w:space="0" w:color="000000"/>
              <w:left w:val="single" w:sz="6" w:space="0" w:color="000000"/>
              <w:bottom w:val="single" w:sz="6" w:space="0" w:color="000000"/>
              <w:right w:val="single" w:sz="6" w:space="0" w:color="000000"/>
            </w:tcBorders>
          </w:tcPr>
          <w:p w14:paraId="688BCEC4" w14:textId="77777777" w:rsidR="007450F1" w:rsidRDefault="007450F1" w:rsidP="00082953">
            <w:pPr>
              <w:rPr>
                <w:rFonts w:ascii="Arial" w:hAnsi="Arial" w:cs="Arial"/>
                <w:color w:val="000000"/>
                <w:position w:val="-2"/>
                <w:sz w:val="18"/>
                <w:szCs w:val="18"/>
              </w:rPr>
            </w:pPr>
          </w:p>
          <w:p w14:paraId="568816AF" w14:textId="77777777" w:rsidR="007450F1" w:rsidRDefault="007450F1" w:rsidP="00082953">
            <w:pPr>
              <w:rPr>
                <w:rFonts w:ascii="Arial" w:hAnsi="Arial" w:cs="Arial"/>
                <w:color w:val="000000"/>
                <w:position w:val="-2"/>
                <w:sz w:val="18"/>
                <w:szCs w:val="18"/>
              </w:rPr>
            </w:pPr>
          </w:p>
          <w:p w14:paraId="3DDB1D7A" w14:textId="77777777" w:rsidR="007450F1" w:rsidRDefault="007450F1" w:rsidP="00082953">
            <w:pPr>
              <w:rPr>
                <w:rFonts w:ascii="Arial" w:hAnsi="Arial" w:cs="Arial"/>
                <w:color w:val="000000"/>
                <w:position w:val="-2"/>
                <w:sz w:val="18"/>
                <w:szCs w:val="18"/>
              </w:rPr>
            </w:pPr>
            <w:r>
              <w:rPr>
                <w:rFonts w:ascii="Arial" w:hAnsi="Arial" w:cs="Arial"/>
                <w:color w:val="000000"/>
                <w:position w:val="-2"/>
                <w:sz w:val="18"/>
                <w:szCs w:val="18"/>
              </w:rPr>
              <w:t>/</w:t>
            </w:r>
          </w:p>
        </w:tc>
      </w:tr>
      <w:tr w:rsidR="007450F1" w14:paraId="6B2411B8" w14:textId="77777777" w:rsidTr="007450F1">
        <w:trPr>
          <w:gridAfter w:val="1"/>
          <w:wAfter w:w="70" w:type="pct"/>
        </w:trPr>
        <w:tc>
          <w:tcPr>
            <w:tcW w:w="1095" w:type="pct"/>
            <w:gridSpan w:val="2"/>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D0F1380" w14:textId="77777777" w:rsidR="007450F1" w:rsidRDefault="007450F1" w:rsidP="00082953">
            <w:r>
              <w:rPr>
                <w:rFonts w:ascii="Arial" w:hAnsi="Arial" w:cs="Arial"/>
                <w:b/>
                <w:bCs/>
                <w:color w:val="000000"/>
                <w:position w:val="-2"/>
                <w:sz w:val="18"/>
                <w:szCs w:val="18"/>
                <w:shd w:val="clear" w:color="auto" w:fill="CCCCCC"/>
              </w:rPr>
              <w:t xml:space="preserve">SKUPNA PONUDBENA VREDNOST (oprema in preventivno </w:t>
            </w:r>
            <w:proofErr w:type="spellStart"/>
            <w:r>
              <w:rPr>
                <w:rFonts w:ascii="Arial" w:hAnsi="Arial" w:cs="Arial"/>
                <w:b/>
                <w:bCs/>
                <w:color w:val="000000"/>
                <w:position w:val="-2"/>
                <w:sz w:val="18"/>
                <w:szCs w:val="18"/>
                <w:shd w:val="clear" w:color="auto" w:fill="CCCCCC"/>
              </w:rPr>
              <w:t>vzdrž</w:t>
            </w:r>
            <w:proofErr w:type="spellEnd"/>
            <w:r>
              <w:rPr>
                <w:rFonts w:ascii="Arial" w:hAnsi="Arial" w:cs="Arial"/>
                <w:b/>
                <w:bCs/>
                <w:color w:val="000000"/>
                <w:position w:val="-2"/>
                <w:sz w:val="18"/>
                <w:szCs w:val="18"/>
                <w:shd w:val="clear" w:color="auto" w:fill="CCCCCC"/>
              </w:rPr>
              <w:t>. za dobo 5 let)</w:t>
            </w:r>
          </w:p>
        </w:tc>
        <w:tc>
          <w:tcPr>
            <w:tcW w:w="1914"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tcPr>
          <w:p w14:paraId="166BD352" w14:textId="77777777" w:rsidR="007450F1" w:rsidRDefault="007450F1" w:rsidP="00082953"/>
        </w:tc>
        <w:tc>
          <w:tcPr>
            <w:tcW w:w="683"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1969EA5" w14:textId="77777777" w:rsidR="007450F1" w:rsidRDefault="007450F1" w:rsidP="00082953">
            <w:r>
              <w:rPr>
                <w:rFonts w:ascii="Arial" w:hAnsi="Arial" w:cs="Arial"/>
                <w:color w:val="000000"/>
                <w:position w:val="-2"/>
                <w:sz w:val="18"/>
                <w:szCs w:val="18"/>
                <w:shd w:val="clear" w:color="auto" w:fill="CCCCCC"/>
              </w:rPr>
              <w:t> </w:t>
            </w:r>
          </w:p>
        </w:tc>
        <w:tc>
          <w:tcPr>
            <w:tcW w:w="546"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A510013" w14:textId="77777777" w:rsidR="007450F1" w:rsidRDefault="007450F1" w:rsidP="00082953">
            <w:r>
              <w:rPr>
                <w:rFonts w:ascii="Arial" w:hAnsi="Arial" w:cs="Arial"/>
                <w:color w:val="000000"/>
                <w:position w:val="-2"/>
                <w:sz w:val="18"/>
                <w:szCs w:val="18"/>
                <w:shd w:val="clear" w:color="auto" w:fill="CCCCCC"/>
              </w:rPr>
              <w:t> </w:t>
            </w:r>
          </w:p>
        </w:tc>
        <w:tc>
          <w:tcPr>
            <w:tcW w:w="692" w:type="pct"/>
            <w:tcBorders>
              <w:top w:val="single" w:sz="6" w:space="0" w:color="000000"/>
              <w:left w:val="single" w:sz="6" w:space="0" w:color="000000"/>
              <w:bottom w:val="single" w:sz="6" w:space="0" w:color="000000"/>
              <w:right w:val="single" w:sz="6" w:space="0" w:color="000000"/>
            </w:tcBorders>
            <w:shd w:val="clear" w:color="auto" w:fill="CCCCCC"/>
          </w:tcPr>
          <w:p w14:paraId="207CB478" w14:textId="77777777" w:rsidR="007450F1" w:rsidRDefault="007450F1" w:rsidP="00082953">
            <w:pPr>
              <w:rPr>
                <w:rFonts w:ascii="Arial" w:hAnsi="Arial" w:cs="Arial"/>
                <w:color w:val="000000"/>
                <w:position w:val="-2"/>
                <w:sz w:val="18"/>
                <w:szCs w:val="18"/>
                <w:shd w:val="clear" w:color="auto" w:fill="CCCCCC"/>
              </w:rPr>
            </w:pPr>
          </w:p>
        </w:tc>
      </w:tr>
      <w:tr w:rsidR="00E54628" w:rsidRPr="00B60703" w14:paraId="79F809F4" w14:textId="77777777" w:rsidTr="007450F1">
        <w:trPr>
          <w:gridBefore w:val="1"/>
          <w:wBefore w:w="371" w:type="pct"/>
        </w:trPr>
        <w:tc>
          <w:tcPr>
            <w:tcW w:w="4629" w:type="pct"/>
            <w:gridSpan w:val="6"/>
            <w:hideMark/>
          </w:tcPr>
          <w:p w14:paraId="3F104B81" w14:textId="77777777" w:rsidR="00E54628" w:rsidRPr="00E54628" w:rsidRDefault="00E54628" w:rsidP="00E54628">
            <w:pPr>
              <w:rPr>
                <w:rFonts w:ascii="Arial" w:eastAsia="Calibri" w:hAnsi="Arial" w:cs="Arial"/>
                <w:b/>
                <w:bCs/>
                <w:color w:val="000000"/>
                <w:sz w:val="16"/>
                <w:szCs w:val="16"/>
              </w:rPr>
            </w:pPr>
          </w:p>
          <w:p w14:paraId="6F2D6D07" w14:textId="77777777" w:rsidR="00E54628" w:rsidRPr="00E54628" w:rsidRDefault="00E54628" w:rsidP="00E54628">
            <w:pPr>
              <w:rPr>
                <w:rFonts w:ascii="Arial" w:eastAsia="Calibri" w:hAnsi="Arial" w:cs="Arial"/>
                <w:b/>
                <w:bCs/>
                <w:color w:val="000000"/>
                <w:sz w:val="16"/>
                <w:szCs w:val="16"/>
              </w:rPr>
            </w:pPr>
            <w:r w:rsidRPr="00E54628">
              <w:rPr>
                <w:rFonts w:ascii="Arial" w:eastAsia="Calibri" w:hAnsi="Arial" w:cs="Arial"/>
                <w:b/>
                <w:bCs/>
                <w:color w:val="000000"/>
                <w:sz w:val="16"/>
                <w:szCs w:val="16"/>
              </w:rPr>
              <w:t>Ponudnik v ponudbi k temu predračunu obvezno priloži:</w:t>
            </w:r>
          </w:p>
          <w:p w14:paraId="3CBC853A" w14:textId="77777777" w:rsidR="00E54628" w:rsidRPr="00E54628" w:rsidRDefault="00E54628" w:rsidP="00E54628">
            <w:pPr>
              <w:rPr>
                <w:rFonts w:ascii="Arial" w:eastAsia="Calibri" w:hAnsi="Arial" w:cs="Arial"/>
                <w:b/>
                <w:bCs/>
                <w:color w:val="000000"/>
                <w:sz w:val="16"/>
                <w:szCs w:val="16"/>
              </w:rPr>
            </w:pPr>
            <w:r w:rsidRPr="00E54628">
              <w:rPr>
                <w:rFonts w:ascii="Arial" w:eastAsia="Calibri" w:hAnsi="Arial" w:cs="Arial"/>
                <w:b/>
                <w:bCs/>
                <w:color w:val="000000"/>
                <w:sz w:val="16"/>
                <w:szCs w:val="16"/>
              </w:rPr>
              <w:t xml:space="preserve">• lasten predračun kjer so posebej specificirane posamezne komponente zgoraj navedene opreme, vse opremljeno z nazivi blaga, modelom, kat. št. in podatkom o proizvajalcu ter cenami/EM brez DDV in z DDV; </w:t>
            </w:r>
          </w:p>
          <w:p w14:paraId="685402B0" w14:textId="274FDA43" w:rsidR="00E54628" w:rsidRPr="00B60703" w:rsidRDefault="00E54628" w:rsidP="00E54628">
            <w:pPr>
              <w:rPr>
                <w:rFonts w:ascii="Arial" w:eastAsia="Calibri" w:hAnsi="Arial" w:cs="Arial"/>
                <w:color w:val="000000"/>
                <w:sz w:val="16"/>
                <w:szCs w:val="16"/>
              </w:rPr>
            </w:pPr>
            <w:r w:rsidRPr="00E54628">
              <w:rPr>
                <w:rFonts w:ascii="Arial" w:eastAsia="Calibri" w:hAnsi="Arial" w:cs="Arial"/>
                <w:b/>
                <w:bCs/>
                <w:color w:val="000000"/>
                <w:sz w:val="16"/>
                <w:szCs w:val="16"/>
              </w:rPr>
              <w:t xml:space="preserve">• na lastnem predračunu naj bodo navedeni tudi vsi tehnični pogoji – načrt priključitve in vsi potrebni podatki: zahteve električnega priključka (presek, varovalka), kvaliteta in priključek </w:t>
            </w:r>
            <w:proofErr w:type="spellStart"/>
            <w:r w:rsidRPr="00E54628">
              <w:rPr>
                <w:rFonts w:ascii="Arial" w:eastAsia="Calibri" w:hAnsi="Arial" w:cs="Arial"/>
                <w:b/>
                <w:bCs/>
                <w:color w:val="000000"/>
                <w:sz w:val="16"/>
                <w:szCs w:val="16"/>
              </w:rPr>
              <w:t>demi</w:t>
            </w:r>
            <w:proofErr w:type="spellEnd"/>
            <w:r w:rsidRPr="00E54628">
              <w:rPr>
                <w:rFonts w:ascii="Arial" w:eastAsia="Calibri" w:hAnsi="Arial" w:cs="Arial"/>
                <w:b/>
                <w:bCs/>
                <w:color w:val="000000"/>
                <w:sz w:val="16"/>
                <w:szCs w:val="16"/>
              </w:rPr>
              <w:t xml:space="preserve"> vode, kvaliteta in priključek mehke vode, odtok v kanalizacijo </w:t>
            </w:r>
          </w:p>
        </w:tc>
      </w:tr>
      <w:tr w:rsidR="00E54628" w:rsidRPr="00B60703" w14:paraId="6E604EE7" w14:textId="77777777" w:rsidTr="007450F1">
        <w:trPr>
          <w:gridBefore w:val="1"/>
          <w:wBefore w:w="371" w:type="pct"/>
        </w:trPr>
        <w:tc>
          <w:tcPr>
            <w:tcW w:w="4629" w:type="pct"/>
            <w:gridSpan w:val="6"/>
            <w:hideMark/>
          </w:tcPr>
          <w:p w14:paraId="3BA2C4AF" w14:textId="4EAD2238" w:rsidR="00E54628" w:rsidRPr="00B60703" w:rsidRDefault="00E54628" w:rsidP="00E54628">
            <w:pPr>
              <w:rPr>
                <w:rFonts w:eastAsia="Calibri" w:cs="Times New Roman"/>
                <w:sz w:val="16"/>
                <w:szCs w:val="16"/>
              </w:rPr>
            </w:pPr>
            <w:r w:rsidRPr="00E54628">
              <w:rPr>
                <w:rFonts w:ascii="Arial" w:eastAsia="Calibri" w:hAnsi="Arial" w:cs="Arial"/>
                <w:b/>
                <w:bCs/>
                <w:color w:val="000000"/>
                <w:sz w:val="16"/>
                <w:szCs w:val="16"/>
              </w:rPr>
              <w:t>• cenik rezervnih delov s sedanjo vrednostjo nad 400 EUR brez DDV;</w:t>
            </w:r>
          </w:p>
        </w:tc>
      </w:tr>
      <w:tr w:rsidR="00E54628" w:rsidRPr="00B60703" w14:paraId="01BD3E52" w14:textId="77777777" w:rsidTr="007450F1">
        <w:trPr>
          <w:gridBefore w:val="1"/>
          <w:wBefore w:w="371" w:type="pct"/>
        </w:trPr>
        <w:tc>
          <w:tcPr>
            <w:tcW w:w="4629" w:type="pct"/>
            <w:gridSpan w:val="6"/>
            <w:hideMark/>
          </w:tcPr>
          <w:p w14:paraId="11CF14CE" w14:textId="77777777" w:rsidR="00E54628" w:rsidRPr="00E54628" w:rsidRDefault="00E54628" w:rsidP="00E54628">
            <w:pPr>
              <w:rPr>
                <w:rFonts w:ascii="Arial" w:eastAsia="Calibri" w:hAnsi="Arial" w:cs="Arial"/>
                <w:b/>
                <w:bCs/>
                <w:color w:val="000000"/>
                <w:sz w:val="16"/>
                <w:szCs w:val="16"/>
              </w:rPr>
            </w:pPr>
            <w:r w:rsidRPr="00E54628">
              <w:rPr>
                <w:rFonts w:ascii="Arial" w:eastAsia="Calibri" w:hAnsi="Arial" w:cs="Arial"/>
                <w:b/>
                <w:bCs/>
                <w:color w:val="000000"/>
                <w:sz w:val="16"/>
                <w:szCs w:val="16"/>
              </w:rPr>
              <w:t>• podatek o pogostosti preventivnih servisov ter vsebino preventivnih servisov po navodilih proizvajalca.  </w:t>
            </w:r>
          </w:p>
          <w:p w14:paraId="7FBFF23E" w14:textId="505DE7C5" w:rsidR="00E54628" w:rsidRPr="00B60703" w:rsidRDefault="00E54628" w:rsidP="00E54628">
            <w:pPr>
              <w:rPr>
                <w:rFonts w:eastAsia="Calibri" w:cs="Times New Roman"/>
                <w:sz w:val="16"/>
                <w:szCs w:val="16"/>
              </w:rPr>
            </w:pPr>
            <w:r w:rsidRPr="00E54628">
              <w:rPr>
                <w:rFonts w:eastAsia="Calibri" w:cs="Times New Roman"/>
                <w:b/>
                <w:bCs/>
                <w:sz w:val="16"/>
                <w:szCs w:val="16"/>
              </w:rPr>
              <w:t xml:space="preserve">*CENIK POTREBNEGA nujno kompatibilnega </w:t>
            </w:r>
            <w:proofErr w:type="spellStart"/>
            <w:r w:rsidRPr="00E54628">
              <w:rPr>
                <w:rFonts w:eastAsia="Calibri" w:cs="Times New Roman"/>
                <w:b/>
                <w:bCs/>
                <w:sz w:val="16"/>
                <w:szCs w:val="16"/>
              </w:rPr>
              <w:t>potr.materiala</w:t>
            </w:r>
            <w:proofErr w:type="spellEnd"/>
            <w:r w:rsidRPr="00E54628">
              <w:rPr>
                <w:rFonts w:eastAsia="Calibri" w:cs="Times New Roman"/>
                <w:b/>
                <w:bCs/>
                <w:sz w:val="16"/>
                <w:szCs w:val="16"/>
              </w:rPr>
              <w:t xml:space="preserve"> (samo potrošno blago, kjer je zahteva od proizvajalca opreme po nujni kompatibilnosti!)</w:t>
            </w:r>
          </w:p>
        </w:tc>
      </w:tr>
      <w:tr w:rsidR="007450F1" w:rsidRPr="00B60703" w14:paraId="7F4E16CA" w14:textId="77777777" w:rsidTr="007450F1">
        <w:trPr>
          <w:gridBefore w:val="1"/>
          <w:wBefore w:w="371" w:type="pct"/>
        </w:trPr>
        <w:tc>
          <w:tcPr>
            <w:tcW w:w="4629" w:type="pct"/>
            <w:gridSpan w:val="6"/>
          </w:tcPr>
          <w:p w14:paraId="540C84C3" w14:textId="77777777" w:rsidR="007450F1" w:rsidRPr="00B60703" w:rsidRDefault="007450F1" w:rsidP="00082953">
            <w:pPr>
              <w:rPr>
                <w:rFonts w:ascii="Arial" w:eastAsia="Calibri" w:hAnsi="Arial" w:cs="Arial"/>
                <w:color w:val="000000"/>
                <w:sz w:val="16"/>
                <w:szCs w:val="16"/>
              </w:rPr>
            </w:pPr>
          </w:p>
        </w:tc>
      </w:tr>
    </w:tbl>
    <w:p w14:paraId="5018D08D" w14:textId="77777777" w:rsidR="007450F1" w:rsidRDefault="007450F1">
      <w:pPr>
        <w:spacing w:after="0" w:line="240" w:lineRule="auto"/>
      </w:pPr>
    </w:p>
    <w:p w14:paraId="031D9CD6" w14:textId="77777777" w:rsidR="00C65684" w:rsidRDefault="0026241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22167D6F" w14:textId="77777777" w:rsidR="00C65684" w:rsidRDefault="0026241E">
      <w:pPr>
        <w:spacing w:before="225" w:after="225" w:line="240" w:lineRule="auto"/>
        <w:jc w:val="both"/>
      </w:pPr>
      <w:r>
        <w:rPr>
          <w:rFonts w:ascii="Arial" w:hAnsi="Arial" w:cs="Arial"/>
          <w:color w:val="000000"/>
          <w:sz w:val="18"/>
          <w:szCs w:val="18"/>
        </w:rPr>
        <w:t>Ponudba velja najmanj 180 dni od roka za predložitev ponudb.</w:t>
      </w:r>
    </w:p>
    <w:p w14:paraId="53D6CDF0" w14:textId="77777777" w:rsidR="00C65684" w:rsidRDefault="0026241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742BB0B" w14:textId="0BE2DA7E" w:rsidR="00C65684" w:rsidRDefault="0026241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20FE6D97" w14:textId="77777777" w:rsidR="00C65684" w:rsidRDefault="0026241E">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60 dni od datuma prejema računa. Če naročnik izpodbija del zneska, je dolžan plačati nesporni del zneska. Roki plačil podizvajalcem so enaki kot za izvajalca.</w:t>
      </w:r>
    </w:p>
    <w:p w14:paraId="5BBF0A1A" w14:textId="77777777" w:rsidR="00C65684" w:rsidRDefault="0026241E">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8FE7BA0" w14:textId="2D8175FF" w:rsidR="00C65684" w:rsidRDefault="0026241E" w:rsidP="00E54628">
      <w:pPr>
        <w:spacing w:after="0" w:line="240" w:lineRule="auto"/>
      </w:pPr>
      <w:r>
        <w:rPr>
          <w:rFonts w:ascii="Arial" w:hAnsi="Arial" w:cs="Arial"/>
          <w:color w:val="000000"/>
          <w:sz w:val="18"/>
          <w:szCs w:val="18"/>
        </w:rPr>
        <w:t xml:space="preserve"> Strinjamo se, da naročnik ni zavezan sprejeti nobene od ponudb, ki jih je prejel, ter da v primeru odstopa naročnika od oddaje javnega naročila ne bodo povrnjeni ponudniku nobeni stroški v zvezi z izdelavo ponudb.</w:t>
      </w:r>
    </w:p>
    <w:p w14:paraId="171451CA" w14:textId="50B3FC7C" w:rsidR="00C65684" w:rsidRDefault="0026241E" w:rsidP="00B242D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C65684" w14:paraId="2ADA42D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9274C6" w14:textId="77777777" w:rsidR="00C65684" w:rsidRDefault="0026241E">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680DB" w14:textId="77777777" w:rsidR="00C65684" w:rsidRDefault="0026241E">
            <w:r>
              <w:rPr>
                <w:rFonts w:ascii="Arial" w:hAnsi="Arial" w:cs="Arial"/>
                <w:color w:val="000000"/>
                <w:position w:val="-2"/>
                <w:sz w:val="18"/>
                <w:szCs w:val="18"/>
              </w:rPr>
              <w:t> </w:t>
            </w:r>
          </w:p>
        </w:tc>
      </w:tr>
      <w:tr w:rsidR="00C65684" w14:paraId="1BCD1D5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437CB7" w14:textId="77777777" w:rsidR="00C65684" w:rsidRDefault="0026241E">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1431F3" w14:textId="77777777" w:rsidR="00C65684" w:rsidRDefault="0026241E">
            <w:r>
              <w:rPr>
                <w:rFonts w:ascii="Arial" w:hAnsi="Arial" w:cs="Arial"/>
                <w:color w:val="000000"/>
                <w:position w:val="-2"/>
                <w:sz w:val="18"/>
                <w:szCs w:val="18"/>
              </w:rPr>
              <w:t> </w:t>
            </w:r>
          </w:p>
        </w:tc>
      </w:tr>
      <w:tr w:rsidR="00C65684" w14:paraId="33DF123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EB087E" w14:textId="77777777" w:rsidR="00C65684" w:rsidRDefault="0026241E">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18F9C" w14:textId="77777777" w:rsidR="00C65684" w:rsidRDefault="0026241E">
            <w:r>
              <w:rPr>
                <w:rFonts w:ascii="Arial" w:hAnsi="Arial" w:cs="Arial"/>
                <w:color w:val="000000"/>
                <w:position w:val="-2"/>
                <w:sz w:val="18"/>
                <w:szCs w:val="18"/>
              </w:rPr>
              <w:t> </w:t>
            </w:r>
          </w:p>
        </w:tc>
      </w:tr>
      <w:tr w:rsidR="00C65684" w14:paraId="2B8E6D5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CB7B57" w14:textId="77777777" w:rsidR="00C65684" w:rsidRDefault="0026241E">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76F88" w14:textId="77777777" w:rsidR="00C65684" w:rsidRDefault="0026241E">
            <w:r>
              <w:rPr>
                <w:rFonts w:ascii="Arial" w:hAnsi="Arial" w:cs="Arial"/>
                <w:color w:val="000000"/>
                <w:position w:val="-2"/>
                <w:sz w:val="18"/>
                <w:szCs w:val="18"/>
              </w:rPr>
              <w:t> </w:t>
            </w:r>
          </w:p>
        </w:tc>
      </w:tr>
      <w:tr w:rsidR="00C65684" w14:paraId="1926B1D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05F156" w14:textId="77777777" w:rsidR="00C65684" w:rsidRDefault="0026241E">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82957" w14:textId="77777777" w:rsidR="00C65684" w:rsidRDefault="0026241E">
            <w:r>
              <w:rPr>
                <w:rFonts w:ascii="Arial" w:hAnsi="Arial" w:cs="Arial"/>
                <w:color w:val="000000"/>
                <w:position w:val="-2"/>
                <w:sz w:val="18"/>
                <w:szCs w:val="18"/>
              </w:rPr>
              <w:t> </w:t>
            </w:r>
          </w:p>
        </w:tc>
      </w:tr>
      <w:tr w:rsidR="00C65684" w14:paraId="4A7798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807624" w14:textId="77777777" w:rsidR="00C65684" w:rsidRDefault="0026241E">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412D66" w14:textId="77777777" w:rsidR="00C65684" w:rsidRDefault="0026241E">
            <w:r>
              <w:rPr>
                <w:rFonts w:ascii="Arial" w:hAnsi="Arial" w:cs="Arial"/>
                <w:color w:val="000000"/>
                <w:position w:val="-2"/>
                <w:sz w:val="18"/>
                <w:szCs w:val="18"/>
              </w:rPr>
              <w:t> </w:t>
            </w:r>
          </w:p>
        </w:tc>
      </w:tr>
      <w:tr w:rsidR="00C65684" w14:paraId="6F84DCE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28A033" w14:textId="77777777" w:rsidR="00C65684" w:rsidRDefault="0026241E">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6BAB0" w14:textId="77777777" w:rsidR="00C65684" w:rsidRDefault="0026241E">
            <w:r>
              <w:rPr>
                <w:rFonts w:ascii="Arial" w:hAnsi="Arial" w:cs="Arial"/>
                <w:color w:val="000000"/>
                <w:position w:val="-2"/>
                <w:sz w:val="18"/>
                <w:szCs w:val="18"/>
              </w:rPr>
              <w:t> </w:t>
            </w:r>
          </w:p>
        </w:tc>
      </w:tr>
      <w:tr w:rsidR="00C65684" w14:paraId="7F444CC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1CA559" w14:textId="77777777" w:rsidR="00C65684" w:rsidRDefault="0026241E">
            <w:pPr>
              <w:jc w:val="right"/>
            </w:pPr>
            <w:r>
              <w:rPr>
                <w:rFonts w:ascii="Arial" w:hAnsi="Arial" w:cs="Arial"/>
                <w:b/>
                <w:bCs/>
                <w:color w:val="000000"/>
                <w:position w:val="-2"/>
                <w:sz w:val="18"/>
                <w:szCs w:val="18"/>
                <w:shd w:val="clear" w:color="auto" w:fill="CCCCCC"/>
              </w:rPr>
              <w:lastRenderedPageBreak/>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03029" w14:textId="77777777" w:rsidR="00C65684" w:rsidRDefault="0026241E">
            <w:r>
              <w:rPr>
                <w:rFonts w:ascii="Arial" w:hAnsi="Arial" w:cs="Arial"/>
                <w:color w:val="000000"/>
                <w:position w:val="-2"/>
                <w:sz w:val="18"/>
                <w:szCs w:val="18"/>
              </w:rPr>
              <w:t> </w:t>
            </w:r>
          </w:p>
        </w:tc>
      </w:tr>
      <w:tr w:rsidR="00C65684" w14:paraId="09ADE57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42CE8D" w14:textId="77777777" w:rsidR="00C65684" w:rsidRDefault="0026241E">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AF5A0" w14:textId="77777777" w:rsidR="00C65684" w:rsidRDefault="0026241E">
            <w:r>
              <w:rPr>
                <w:rFonts w:ascii="Arial" w:hAnsi="Arial" w:cs="Arial"/>
                <w:color w:val="000000"/>
                <w:position w:val="-2"/>
                <w:sz w:val="18"/>
                <w:szCs w:val="18"/>
              </w:rPr>
              <w:t> </w:t>
            </w:r>
          </w:p>
        </w:tc>
      </w:tr>
      <w:tr w:rsidR="00C65684" w14:paraId="3463B31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483D06" w14:textId="77777777" w:rsidR="00C65684" w:rsidRDefault="0026241E">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59FDA0" w14:textId="77777777" w:rsidR="00C65684" w:rsidRDefault="0026241E">
            <w:r>
              <w:rPr>
                <w:rFonts w:ascii="Arial" w:hAnsi="Arial" w:cs="Arial"/>
                <w:color w:val="000000"/>
                <w:position w:val="-2"/>
                <w:sz w:val="18"/>
                <w:szCs w:val="18"/>
              </w:rPr>
              <w:t> </w:t>
            </w:r>
          </w:p>
        </w:tc>
      </w:tr>
    </w:tbl>
    <w:p w14:paraId="6FD9B279" w14:textId="77777777" w:rsidR="00C65684" w:rsidRDefault="00C65684"/>
    <w:tbl>
      <w:tblPr>
        <w:tblStyle w:val="NormalTablePHPDOCX"/>
        <w:tblW w:w="8745" w:type="dxa"/>
        <w:tblInd w:w="108" w:type="dxa"/>
        <w:tblLook w:val="04A0" w:firstRow="1" w:lastRow="0" w:firstColumn="1" w:lastColumn="0" w:noHBand="0" w:noVBand="1"/>
      </w:tblPr>
      <w:tblGrid>
        <w:gridCol w:w="4080"/>
        <w:gridCol w:w="4665"/>
      </w:tblGrid>
      <w:tr w:rsidR="00C65684" w14:paraId="67FC89BB" w14:textId="77777777">
        <w:tc>
          <w:tcPr>
            <w:tcW w:w="4080" w:type="dxa"/>
            <w:gridSpan w:val="2"/>
            <w:tcMar>
              <w:top w:w="75" w:type="dxa"/>
              <w:bottom w:w="75" w:type="dxa"/>
            </w:tcMar>
            <w:vAlign w:val="center"/>
          </w:tcPr>
          <w:p w14:paraId="0DA0AC3E" w14:textId="77777777" w:rsidR="00C65684" w:rsidRDefault="00C65684"/>
        </w:tc>
      </w:tr>
      <w:tr w:rsidR="00C65684" w14:paraId="6005682E" w14:textId="77777777">
        <w:tc>
          <w:tcPr>
            <w:tcW w:w="4080" w:type="dxa"/>
            <w:tcMar>
              <w:top w:w="75" w:type="dxa"/>
              <w:bottom w:w="75" w:type="dxa"/>
            </w:tcMar>
            <w:vAlign w:val="center"/>
          </w:tcPr>
          <w:p w14:paraId="5E3CC883" w14:textId="77777777" w:rsidR="00C65684" w:rsidRDefault="0026241E">
            <w:r>
              <w:rPr>
                <w:rFonts w:ascii="Arial" w:hAnsi="Arial" w:cs="Arial"/>
                <w:color w:val="000000"/>
                <w:position w:val="-2"/>
                <w:sz w:val="18"/>
                <w:szCs w:val="18"/>
              </w:rPr>
              <w:t>Kraj in datum:</w:t>
            </w:r>
          </w:p>
        </w:tc>
        <w:tc>
          <w:tcPr>
            <w:tcW w:w="0" w:type="auto"/>
            <w:tcMar>
              <w:top w:w="75" w:type="dxa"/>
              <w:bottom w:w="75" w:type="dxa"/>
            </w:tcMar>
            <w:vAlign w:val="center"/>
          </w:tcPr>
          <w:p w14:paraId="5CE533E9" w14:textId="77777777" w:rsidR="00C65684" w:rsidRDefault="0026241E">
            <w:pPr>
              <w:jc w:val="center"/>
            </w:pPr>
            <w:r>
              <w:rPr>
                <w:rFonts w:ascii="Arial" w:hAnsi="Arial" w:cs="Arial"/>
                <w:color w:val="000000"/>
                <w:position w:val="-2"/>
                <w:sz w:val="18"/>
                <w:szCs w:val="18"/>
              </w:rPr>
              <w:t>Ime in priimek: _____________________</w:t>
            </w:r>
          </w:p>
        </w:tc>
      </w:tr>
      <w:tr w:rsidR="00C65684" w14:paraId="5E280942" w14:textId="77777777">
        <w:tc>
          <w:tcPr>
            <w:tcW w:w="4080" w:type="dxa"/>
            <w:tcMar>
              <w:top w:w="75" w:type="dxa"/>
              <w:bottom w:w="75" w:type="dxa"/>
            </w:tcMar>
            <w:vAlign w:val="center"/>
          </w:tcPr>
          <w:p w14:paraId="4A7A9430"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5B93C95B" w14:textId="77777777" w:rsidR="00C65684" w:rsidRDefault="00C65684"/>
          <w:p w14:paraId="4FA092AE" w14:textId="77777777" w:rsidR="00C65684" w:rsidRDefault="0026241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0F7FFF8" w14:textId="77777777" w:rsidR="00C65684" w:rsidRDefault="00C65684">
      <w:pPr>
        <w:sectPr w:rsidR="00C65684" w:rsidSect="006E7A2B">
          <w:footerReference w:type="default" r:id="rId12"/>
          <w:pgSz w:w="11906" w:h="16838"/>
          <w:pgMar w:top="1418" w:right="1418" w:bottom="1418" w:left="1418" w:header="567" w:footer="596" w:gutter="0"/>
          <w:cols w:space="708"/>
          <w:docGrid w:linePitch="360"/>
        </w:sectPr>
      </w:pPr>
    </w:p>
    <w:p w14:paraId="0523A284"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431E5820" w14:textId="77777777" w:rsidR="0026241E" w:rsidRPr="00252358" w:rsidRDefault="0026241E" w:rsidP="00252358"/>
    <w:p w14:paraId="7E27A9F9"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2B0BA4E" w14:textId="77777777" w:rsidR="0026241E" w:rsidRDefault="0026241E" w:rsidP="00EB2A75">
      <w:pPr>
        <w:spacing w:after="120"/>
        <w:rPr>
          <w:rFonts w:ascii="Arial" w:hAnsi="Arial" w:cs="Arial"/>
        </w:rPr>
      </w:pPr>
    </w:p>
    <w:p w14:paraId="60E81E1F" w14:textId="77777777" w:rsidR="00C65684" w:rsidRDefault="0026241E">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Nabava opreme z vzdrževanjem po izteku garancijske dobe za termodezinfektor in dva sterilizatorja</w:t>
      </w:r>
      <w:r>
        <w:rPr>
          <w:rFonts w:ascii="Arial" w:hAnsi="Arial" w:cs="Arial"/>
          <w:color w:val="000000"/>
          <w:sz w:val="18"/>
          <w:szCs w:val="18"/>
        </w:rPr>
        <w:t xml:space="preserve"> «,</w:t>
      </w:r>
    </w:p>
    <w:p w14:paraId="43D878A8" w14:textId="77777777" w:rsidR="00C65684" w:rsidRDefault="0026241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299A65C" w14:textId="77777777" w:rsidR="00C65684" w:rsidRDefault="0026241E">
      <w:pPr>
        <w:spacing w:before="225" w:after="225" w:line="240" w:lineRule="auto"/>
        <w:jc w:val="both"/>
      </w:pPr>
      <w:r>
        <w:rPr>
          <w:rFonts w:ascii="Arial" w:hAnsi="Arial" w:cs="Arial"/>
          <w:i/>
          <w:iCs/>
          <w:color w:val="000000"/>
          <w:sz w:val="18"/>
          <w:szCs w:val="18"/>
        </w:rPr>
        <w:t>(naziv ponudnika, partnerja v skupni ponudbi)</w:t>
      </w:r>
    </w:p>
    <w:p w14:paraId="3B9015C0" w14:textId="77777777" w:rsidR="00C65684" w:rsidRDefault="0026241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65684" w14:paraId="1E216405" w14:textId="77777777">
        <w:tc>
          <w:tcPr>
            <w:tcW w:w="0" w:type="auto"/>
            <w:tcMar>
              <w:top w:w="0" w:type="auto"/>
              <w:bottom w:w="0" w:type="auto"/>
            </w:tcMar>
          </w:tcPr>
          <w:p w14:paraId="219F4A08"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6E7E23B"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8DEDCA8"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8C3F02C"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FE1AB56"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F76FCE6"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2D0EABB"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3C9E658"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39692B6"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2873AAB"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8E270D6"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20F9CDA"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C01529B"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9CABE01"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1E800F5"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C79939E"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F20DB5A"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A8C0C6C"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9C56778"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51F5771"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E6A2C4C"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A321375" w14:textId="77777777" w:rsidR="00C65684" w:rsidRDefault="0026241E" w:rsidP="00935AF9">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206D89B" w14:textId="77777777" w:rsidR="00C65684" w:rsidRDefault="0026241E">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65684" w14:paraId="7406F2A0" w14:textId="77777777">
        <w:tc>
          <w:tcPr>
            <w:tcW w:w="0" w:type="auto"/>
            <w:tcMar>
              <w:top w:w="0" w:type="auto"/>
              <w:bottom w:w="0" w:type="auto"/>
            </w:tcMar>
          </w:tcPr>
          <w:p w14:paraId="5BB05C0B" w14:textId="77777777" w:rsidR="00C65684" w:rsidRDefault="0026241E" w:rsidP="00935AF9">
            <w:pPr>
              <w:numPr>
                <w:ilvl w:val="0"/>
                <w:numId w:val="1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7C7F282" w14:textId="77777777" w:rsidR="00C65684" w:rsidRDefault="0026241E" w:rsidP="00935AF9">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CAF2DE8" w14:textId="77777777" w:rsidR="00C65684" w:rsidRDefault="0026241E" w:rsidP="00935AF9">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780FE77" w14:textId="77777777" w:rsidR="00C65684" w:rsidRDefault="0026241E" w:rsidP="00935AF9">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AAEE556" w14:textId="77777777" w:rsidR="00C65684" w:rsidRDefault="0026241E" w:rsidP="00935AF9">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2A0E05F" w14:textId="77777777" w:rsidR="00C65684" w:rsidRDefault="0026241E" w:rsidP="00935AF9">
            <w:pPr>
              <w:numPr>
                <w:ilvl w:val="0"/>
                <w:numId w:val="1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0CC64F7" w14:textId="77777777" w:rsidR="00C65684" w:rsidRDefault="0026241E" w:rsidP="00935AF9">
            <w:pPr>
              <w:numPr>
                <w:ilvl w:val="0"/>
                <w:numId w:val="1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C4A4A60" w14:textId="77777777" w:rsidR="00C65684" w:rsidRDefault="0026241E" w:rsidP="00935AF9">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913F4E7" w14:textId="77777777" w:rsidR="00C65684" w:rsidRDefault="0026241E" w:rsidP="00935AF9">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DA72C51" w14:textId="77777777" w:rsidR="00C65684" w:rsidRDefault="0026241E" w:rsidP="00935AF9">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15BF691" w14:textId="77777777" w:rsidR="00C65684" w:rsidRDefault="0026241E" w:rsidP="00935AF9">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00EFC08" w14:textId="77777777" w:rsidR="00C65684" w:rsidRDefault="0026241E" w:rsidP="00935AF9">
            <w:pPr>
              <w:numPr>
                <w:ilvl w:val="0"/>
                <w:numId w:val="1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9E79333" w14:textId="77777777" w:rsidR="00C65684" w:rsidRDefault="0026241E" w:rsidP="00935AF9">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996E1EE" w14:textId="77777777" w:rsidR="00C65684" w:rsidRDefault="0026241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C664067" w14:textId="77777777" w:rsidR="00C65684" w:rsidRDefault="0026241E">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Nabava opreme z vzdrževanjem po izteku garancijske dobe za termodezinfektor in dva sterilizatorja ,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9C17A32" w14:textId="77777777" w:rsidR="00C65684" w:rsidRDefault="0026241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65684" w14:paraId="4CAB8122" w14:textId="77777777">
        <w:tc>
          <w:tcPr>
            <w:tcW w:w="2500" w:type="pct"/>
            <w:tcMar>
              <w:top w:w="75" w:type="dxa"/>
              <w:bottom w:w="75" w:type="dxa"/>
            </w:tcMar>
            <w:vAlign w:val="center"/>
          </w:tcPr>
          <w:p w14:paraId="4E79B4A4" w14:textId="77777777" w:rsidR="00C65684" w:rsidRDefault="0026241E">
            <w:r>
              <w:rPr>
                <w:rFonts w:ascii="Arial" w:hAnsi="Arial" w:cs="Arial"/>
                <w:color w:val="000000"/>
                <w:position w:val="-2"/>
                <w:sz w:val="18"/>
                <w:szCs w:val="18"/>
              </w:rPr>
              <w:t>Kraj in datum:</w:t>
            </w:r>
          </w:p>
        </w:tc>
        <w:tc>
          <w:tcPr>
            <w:tcW w:w="0" w:type="auto"/>
            <w:tcMar>
              <w:top w:w="75" w:type="dxa"/>
              <w:bottom w:w="75" w:type="dxa"/>
            </w:tcMar>
            <w:vAlign w:val="center"/>
          </w:tcPr>
          <w:p w14:paraId="2E13E7AC" w14:textId="77777777" w:rsidR="00C65684" w:rsidRDefault="0026241E">
            <w:r>
              <w:rPr>
                <w:rFonts w:ascii="Arial" w:hAnsi="Arial" w:cs="Arial"/>
                <w:color w:val="000000"/>
                <w:position w:val="-2"/>
                <w:sz w:val="18"/>
                <w:szCs w:val="18"/>
              </w:rPr>
              <w:t>Ime in priimek: _____________________</w:t>
            </w:r>
          </w:p>
        </w:tc>
      </w:tr>
      <w:tr w:rsidR="00C65684" w14:paraId="13DD0847" w14:textId="77777777">
        <w:tc>
          <w:tcPr>
            <w:tcW w:w="2500" w:type="pct"/>
            <w:tcMar>
              <w:top w:w="75" w:type="dxa"/>
              <w:bottom w:w="75" w:type="dxa"/>
            </w:tcMar>
            <w:vAlign w:val="center"/>
          </w:tcPr>
          <w:p w14:paraId="6A85D269"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2AE5F6EA" w14:textId="77777777" w:rsidR="00C65684" w:rsidRDefault="00C65684"/>
          <w:p w14:paraId="533E30A5" w14:textId="77777777" w:rsidR="00C65684" w:rsidRDefault="0026241E">
            <w:pPr>
              <w:jc w:val="center"/>
            </w:pPr>
            <w:r>
              <w:rPr>
                <w:rFonts w:ascii="Arial" w:hAnsi="Arial" w:cs="Arial"/>
                <w:color w:val="A9A9A9"/>
                <w:position w:val="-2"/>
                <w:sz w:val="18"/>
                <w:szCs w:val="18"/>
              </w:rPr>
              <w:t>(žig in podpis)</w:t>
            </w:r>
          </w:p>
        </w:tc>
      </w:tr>
    </w:tbl>
    <w:p w14:paraId="21935992" w14:textId="77777777" w:rsidR="00C65684" w:rsidRDefault="0026241E">
      <w:pPr>
        <w:spacing w:before="225" w:after="225" w:line="240" w:lineRule="auto"/>
        <w:jc w:val="both"/>
      </w:pPr>
      <w:r>
        <w:rPr>
          <w:rFonts w:ascii="Arial" w:hAnsi="Arial" w:cs="Arial"/>
          <w:color w:val="000000"/>
          <w:sz w:val="18"/>
          <w:szCs w:val="18"/>
        </w:rPr>
        <w:t> </w:t>
      </w:r>
    </w:p>
    <w:p w14:paraId="2CDFFE59" w14:textId="77777777" w:rsidR="00C65684" w:rsidRDefault="00C65684">
      <w:pPr>
        <w:sectPr w:rsidR="00C65684" w:rsidSect="006E7A2B">
          <w:footerReference w:type="default" r:id="rId13"/>
          <w:pgSz w:w="11906" w:h="16838"/>
          <w:pgMar w:top="1418" w:right="1418" w:bottom="1418" w:left="1418" w:header="567" w:footer="596" w:gutter="0"/>
          <w:cols w:space="708"/>
          <w:docGrid w:linePitch="360"/>
        </w:sectPr>
      </w:pPr>
    </w:p>
    <w:p w14:paraId="282D5AAD"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EFC571E" w14:textId="77777777" w:rsidR="0026241E" w:rsidRPr="00252358" w:rsidRDefault="0026241E" w:rsidP="00252358"/>
    <w:p w14:paraId="61A7038C"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F3FF031" w14:textId="77777777" w:rsidR="0026241E" w:rsidRDefault="0026241E" w:rsidP="00EB2A75">
      <w:pPr>
        <w:spacing w:after="120"/>
        <w:rPr>
          <w:rFonts w:ascii="Arial" w:hAnsi="Arial" w:cs="Arial"/>
        </w:rPr>
      </w:pPr>
    </w:p>
    <w:p w14:paraId="32EE7BF1" w14:textId="77777777" w:rsidR="00C65684" w:rsidRDefault="0026241E">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21594DC" w14:textId="77777777" w:rsidR="00C65684" w:rsidRDefault="0026241E">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0FC7A44" w14:textId="77777777" w:rsidR="00C65684" w:rsidRDefault="0026241E">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0EB3AFA" w14:textId="77777777" w:rsidR="00C65684" w:rsidRDefault="00C65684">
      <w:pPr>
        <w:sectPr w:rsidR="00C65684" w:rsidSect="006E7A2B">
          <w:footerReference w:type="default" r:id="rId14"/>
          <w:pgSz w:w="11906" w:h="16838"/>
          <w:pgMar w:top="1418" w:right="1418" w:bottom="1418" w:left="1418" w:header="567" w:footer="596" w:gutter="0"/>
          <w:cols w:space="708"/>
          <w:docGrid w:linePitch="360"/>
        </w:sectPr>
      </w:pPr>
    </w:p>
    <w:p w14:paraId="1B42631D"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5CE0FE4A" w14:textId="77777777" w:rsidR="0026241E" w:rsidRPr="00252358" w:rsidRDefault="0026241E" w:rsidP="00252358"/>
    <w:p w14:paraId="3E8843E9"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0CA2121F" w14:textId="77777777" w:rsidR="0026241E" w:rsidRDefault="0026241E" w:rsidP="00EB2A75">
      <w:pPr>
        <w:spacing w:after="120"/>
        <w:rPr>
          <w:rFonts w:ascii="Arial" w:hAnsi="Arial" w:cs="Arial"/>
        </w:rPr>
      </w:pPr>
    </w:p>
    <w:p w14:paraId="409DE5E2" w14:textId="77777777" w:rsidR="00C65684" w:rsidRDefault="0026241E">
      <w:pPr>
        <w:spacing w:before="225" w:after="225" w:line="240" w:lineRule="auto"/>
        <w:jc w:val="center"/>
      </w:pPr>
      <w:r>
        <w:rPr>
          <w:rFonts w:ascii="Arial" w:hAnsi="Arial" w:cs="Arial"/>
          <w:b/>
          <w:bCs/>
          <w:color w:val="000000"/>
          <w:sz w:val="18"/>
          <w:szCs w:val="18"/>
        </w:rPr>
        <w:t>SEZNAM ČLANOV ORGANOV IN ZASTOPNIKOV GOSPODARSKEGA SUBJEKTA</w:t>
      </w:r>
    </w:p>
    <w:p w14:paraId="0488F8E7" w14:textId="77777777" w:rsidR="00C65684" w:rsidRDefault="0026241E">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65684" w14:paraId="6BF7CB7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17BAE" w14:textId="77777777" w:rsidR="00C65684" w:rsidRDefault="0026241E">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279CF" w14:textId="77777777" w:rsidR="00C65684" w:rsidRDefault="0026241E">
            <w:r>
              <w:rPr>
                <w:rFonts w:ascii="Arial" w:hAnsi="Arial" w:cs="Arial"/>
                <w:color w:val="000000"/>
                <w:position w:val="-2"/>
                <w:sz w:val="18"/>
                <w:szCs w:val="18"/>
              </w:rPr>
              <w:t> </w:t>
            </w:r>
          </w:p>
        </w:tc>
      </w:tr>
      <w:tr w:rsidR="00C65684" w14:paraId="53EE78A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6A40D" w14:textId="77777777" w:rsidR="00C65684" w:rsidRDefault="0026241E">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04330" w14:textId="77777777" w:rsidR="00C65684" w:rsidRDefault="0026241E">
            <w:r>
              <w:rPr>
                <w:rFonts w:ascii="Arial" w:hAnsi="Arial" w:cs="Arial"/>
                <w:color w:val="000000"/>
                <w:position w:val="-2"/>
                <w:sz w:val="18"/>
                <w:szCs w:val="18"/>
              </w:rPr>
              <w:t> </w:t>
            </w:r>
          </w:p>
        </w:tc>
      </w:tr>
      <w:tr w:rsidR="00C65684" w14:paraId="65434B9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9888CB" w14:textId="77777777" w:rsidR="00C65684" w:rsidRDefault="0026241E">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4CEEE" w14:textId="77777777" w:rsidR="00C65684" w:rsidRDefault="0026241E">
            <w:r>
              <w:rPr>
                <w:rFonts w:ascii="Arial" w:hAnsi="Arial" w:cs="Arial"/>
                <w:color w:val="000000"/>
                <w:position w:val="-2"/>
                <w:sz w:val="18"/>
                <w:szCs w:val="18"/>
              </w:rPr>
              <w:t> </w:t>
            </w:r>
          </w:p>
        </w:tc>
      </w:tr>
      <w:tr w:rsidR="00C65684" w14:paraId="7213BF5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8A6FE" w14:textId="77777777" w:rsidR="00C65684" w:rsidRDefault="0026241E">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B39C4" w14:textId="77777777" w:rsidR="00C65684" w:rsidRDefault="0026241E">
            <w:r>
              <w:rPr>
                <w:rFonts w:ascii="Arial" w:hAnsi="Arial" w:cs="Arial"/>
                <w:color w:val="000000"/>
                <w:position w:val="-2"/>
                <w:sz w:val="18"/>
                <w:szCs w:val="18"/>
              </w:rPr>
              <w:t> </w:t>
            </w:r>
          </w:p>
        </w:tc>
      </w:tr>
    </w:tbl>
    <w:p w14:paraId="7AA11E3C" w14:textId="77777777" w:rsidR="00C65684" w:rsidRDefault="0026241E">
      <w:pPr>
        <w:spacing w:before="225" w:after="225" w:line="240" w:lineRule="auto"/>
        <w:jc w:val="both"/>
      </w:pPr>
      <w:r>
        <w:rPr>
          <w:rFonts w:ascii="Arial" w:hAnsi="Arial" w:cs="Arial"/>
          <w:color w:val="000000"/>
          <w:sz w:val="18"/>
          <w:szCs w:val="18"/>
        </w:rPr>
        <w:t> </w:t>
      </w:r>
    </w:p>
    <w:p w14:paraId="1211E0B5" w14:textId="77777777" w:rsidR="00C65684" w:rsidRDefault="0026241E">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C65684" w14:paraId="7352BEA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E62B70" w14:textId="77777777" w:rsidR="00C65684" w:rsidRDefault="0026241E">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1D3D8E" w14:textId="77777777" w:rsidR="00C65684" w:rsidRDefault="0026241E">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F5091" w14:textId="77777777" w:rsidR="00C65684" w:rsidRDefault="0026241E">
            <w:r>
              <w:rPr>
                <w:rFonts w:ascii="Arial" w:hAnsi="Arial" w:cs="Arial"/>
                <w:color w:val="000000"/>
                <w:position w:val="-2"/>
                <w:sz w:val="18"/>
                <w:szCs w:val="18"/>
              </w:rPr>
              <w:t>EMŠO*</w:t>
            </w:r>
          </w:p>
        </w:tc>
      </w:tr>
      <w:tr w:rsidR="00C65684" w14:paraId="3109C02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9607D"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7886F"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29C8D0" w14:textId="77777777" w:rsidR="00C65684" w:rsidRDefault="0026241E">
            <w:r>
              <w:rPr>
                <w:rFonts w:ascii="Arial" w:hAnsi="Arial" w:cs="Arial"/>
                <w:color w:val="000000"/>
                <w:position w:val="-2"/>
                <w:sz w:val="18"/>
                <w:szCs w:val="18"/>
              </w:rPr>
              <w:t> </w:t>
            </w:r>
          </w:p>
        </w:tc>
      </w:tr>
      <w:tr w:rsidR="00C65684" w14:paraId="12BDF33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1CB9D5"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120649"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87D332" w14:textId="77777777" w:rsidR="00C65684" w:rsidRDefault="0026241E">
            <w:r>
              <w:rPr>
                <w:rFonts w:ascii="Arial" w:hAnsi="Arial" w:cs="Arial"/>
                <w:color w:val="000000"/>
                <w:position w:val="-2"/>
                <w:sz w:val="18"/>
                <w:szCs w:val="18"/>
              </w:rPr>
              <w:t> </w:t>
            </w:r>
          </w:p>
        </w:tc>
      </w:tr>
      <w:tr w:rsidR="00C65684" w14:paraId="4706D0A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294F57"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D590D2"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21CEC9" w14:textId="77777777" w:rsidR="00C65684" w:rsidRDefault="0026241E">
            <w:r>
              <w:rPr>
                <w:rFonts w:ascii="Arial" w:hAnsi="Arial" w:cs="Arial"/>
                <w:color w:val="000000"/>
                <w:position w:val="-2"/>
                <w:sz w:val="18"/>
                <w:szCs w:val="18"/>
              </w:rPr>
              <w:t> </w:t>
            </w:r>
          </w:p>
        </w:tc>
      </w:tr>
      <w:tr w:rsidR="00C65684" w14:paraId="62B4C50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7F9C7D"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A350FD"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6AAD7" w14:textId="77777777" w:rsidR="00C65684" w:rsidRDefault="0026241E">
            <w:r>
              <w:rPr>
                <w:rFonts w:ascii="Arial" w:hAnsi="Arial" w:cs="Arial"/>
                <w:color w:val="000000"/>
                <w:position w:val="-2"/>
                <w:sz w:val="18"/>
                <w:szCs w:val="18"/>
              </w:rPr>
              <w:t> </w:t>
            </w:r>
          </w:p>
        </w:tc>
      </w:tr>
      <w:tr w:rsidR="00C65684" w14:paraId="77744AE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F7B652"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1A4FA3"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E16FB" w14:textId="77777777" w:rsidR="00C65684" w:rsidRDefault="0026241E">
            <w:r>
              <w:rPr>
                <w:rFonts w:ascii="Arial" w:hAnsi="Arial" w:cs="Arial"/>
                <w:color w:val="000000"/>
                <w:position w:val="-2"/>
                <w:sz w:val="18"/>
                <w:szCs w:val="18"/>
              </w:rPr>
              <w:t> </w:t>
            </w:r>
          </w:p>
        </w:tc>
      </w:tr>
      <w:tr w:rsidR="00C65684" w14:paraId="7E80286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6AC189"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8F7191"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4CED9" w14:textId="77777777" w:rsidR="00C65684" w:rsidRDefault="0026241E">
            <w:r>
              <w:rPr>
                <w:rFonts w:ascii="Arial" w:hAnsi="Arial" w:cs="Arial"/>
                <w:color w:val="000000"/>
                <w:position w:val="-2"/>
                <w:sz w:val="18"/>
                <w:szCs w:val="18"/>
              </w:rPr>
              <w:t> </w:t>
            </w:r>
          </w:p>
        </w:tc>
      </w:tr>
      <w:tr w:rsidR="00C65684" w14:paraId="25335E6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9A115E"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990E00"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B0172" w14:textId="77777777" w:rsidR="00C65684" w:rsidRDefault="0026241E">
            <w:r>
              <w:rPr>
                <w:rFonts w:ascii="Arial" w:hAnsi="Arial" w:cs="Arial"/>
                <w:color w:val="000000"/>
                <w:position w:val="-2"/>
                <w:sz w:val="18"/>
                <w:szCs w:val="18"/>
              </w:rPr>
              <w:t> </w:t>
            </w:r>
          </w:p>
        </w:tc>
      </w:tr>
      <w:tr w:rsidR="00C65684" w14:paraId="278F4E1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B8CBFD"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768273"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751F1" w14:textId="77777777" w:rsidR="00C65684" w:rsidRDefault="0026241E">
            <w:r>
              <w:rPr>
                <w:rFonts w:ascii="Arial" w:hAnsi="Arial" w:cs="Arial"/>
                <w:color w:val="000000"/>
                <w:position w:val="-2"/>
                <w:sz w:val="18"/>
                <w:szCs w:val="18"/>
              </w:rPr>
              <w:t> </w:t>
            </w:r>
          </w:p>
        </w:tc>
      </w:tr>
      <w:tr w:rsidR="00C65684" w14:paraId="050ECC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B2888A"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2CEFF9"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FEF521" w14:textId="77777777" w:rsidR="00C65684" w:rsidRDefault="0026241E">
            <w:r>
              <w:rPr>
                <w:rFonts w:ascii="Arial" w:hAnsi="Arial" w:cs="Arial"/>
                <w:color w:val="000000"/>
                <w:position w:val="-2"/>
                <w:sz w:val="18"/>
                <w:szCs w:val="18"/>
              </w:rPr>
              <w:t> </w:t>
            </w:r>
          </w:p>
        </w:tc>
      </w:tr>
    </w:tbl>
    <w:p w14:paraId="23C37377" w14:textId="77777777" w:rsidR="00C65684" w:rsidRDefault="0026241E">
      <w:pPr>
        <w:spacing w:before="225" w:after="225" w:line="240" w:lineRule="auto"/>
        <w:jc w:val="both"/>
      </w:pPr>
      <w:r>
        <w:rPr>
          <w:rFonts w:ascii="Arial" w:hAnsi="Arial" w:cs="Arial"/>
          <w:color w:val="000000"/>
          <w:sz w:val="18"/>
          <w:szCs w:val="18"/>
        </w:rPr>
        <w:t>* podatek je potreben za preverbo v e-Dosje</w:t>
      </w:r>
    </w:p>
    <w:p w14:paraId="1C3167FC" w14:textId="77777777" w:rsidR="00C65684" w:rsidRDefault="0026241E">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C65684" w14:paraId="442DB3D5" w14:textId="77777777">
        <w:tc>
          <w:tcPr>
            <w:tcW w:w="2500" w:type="pct"/>
            <w:tcMar>
              <w:top w:w="75" w:type="dxa"/>
              <w:bottom w:w="75" w:type="dxa"/>
            </w:tcMar>
            <w:vAlign w:val="center"/>
          </w:tcPr>
          <w:p w14:paraId="2E6EFA87" w14:textId="77777777" w:rsidR="00C65684" w:rsidRDefault="0026241E">
            <w:r>
              <w:rPr>
                <w:rFonts w:ascii="Arial" w:hAnsi="Arial" w:cs="Arial"/>
                <w:color w:val="000000"/>
                <w:position w:val="-2"/>
                <w:sz w:val="18"/>
                <w:szCs w:val="18"/>
              </w:rPr>
              <w:t>Kraj in datum:</w:t>
            </w:r>
          </w:p>
        </w:tc>
        <w:tc>
          <w:tcPr>
            <w:tcW w:w="0" w:type="auto"/>
            <w:tcMar>
              <w:top w:w="75" w:type="dxa"/>
              <w:bottom w:w="75" w:type="dxa"/>
            </w:tcMar>
            <w:vAlign w:val="center"/>
          </w:tcPr>
          <w:p w14:paraId="728DC78F" w14:textId="77777777" w:rsidR="00C65684" w:rsidRDefault="0026241E">
            <w:r>
              <w:rPr>
                <w:rFonts w:ascii="Arial" w:hAnsi="Arial" w:cs="Arial"/>
                <w:color w:val="000000"/>
                <w:position w:val="-2"/>
                <w:sz w:val="18"/>
                <w:szCs w:val="18"/>
              </w:rPr>
              <w:t>Ime in priimek: _____________________</w:t>
            </w:r>
          </w:p>
        </w:tc>
      </w:tr>
      <w:tr w:rsidR="00C65684" w14:paraId="68B312F7" w14:textId="77777777">
        <w:tc>
          <w:tcPr>
            <w:tcW w:w="2500" w:type="pct"/>
            <w:tcMar>
              <w:top w:w="75" w:type="dxa"/>
              <w:bottom w:w="75" w:type="dxa"/>
            </w:tcMar>
            <w:vAlign w:val="center"/>
          </w:tcPr>
          <w:p w14:paraId="2858C806"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70FE5941" w14:textId="77777777" w:rsidR="00C65684" w:rsidRDefault="0026241E">
            <w:pPr>
              <w:jc w:val="center"/>
            </w:pPr>
            <w:r>
              <w:rPr>
                <w:rFonts w:ascii="Arial" w:hAnsi="Arial" w:cs="Arial"/>
                <w:color w:val="A9A9A9"/>
                <w:position w:val="-2"/>
                <w:sz w:val="18"/>
                <w:szCs w:val="18"/>
              </w:rPr>
              <w:t>(podpis)</w:t>
            </w:r>
          </w:p>
        </w:tc>
      </w:tr>
    </w:tbl>
    <w:p w14:paraId="38EB6D6A" w14:textId="77777777" w:rsidR="00C65684" w:rsidRDefault="0026241E">
      <w:pPr>
        <w:spacing w:before="225" w:after="225" w:line="240" w:lineRule="auto"/>
        <w:jc w:val="both"/>
      </w:pPr>
      <w:r>
        <w:rPr>
          <w:rFonts w:ascii="Arial" w:hAnsi="Arial" w:cs="Arial"/>
          <w:color w:val="000000"/>
          <w:sz w:val="18"/>
          <w:szCs w:val="18"/>
        </w:rPr>
        <w:t> </w:t>
      </w:r>
    </w:p>
    <w:p w14:paraId="3AD153A0" w14:textId="77777777" w:rsidR="00C65684" w:rsidRDefault="0026241E">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B81EBFB" w14:textId="77777777" w:rsidR="00C65684" w:rsidRDefault="0026241E">
      <w:pPr>
        <w:spacing w:before="225" w:after="225" w:line="240" w:lineRule="auto"/>
        <w:jc w:val="both"/>
      </w:pPr>
      <w:r>
        <w:rPr>
          <w:rFonts w:ascii="Arial" w:hAnsi="Arial" w:cs="Arial"/>
          <w:color w:val="000000"/>
          <w:sz w:val="18"/>
          <w:szCs w:val="18"/>
        </w:rPr>
        <w:t> </w:t>
      </w:r>
    </w:p>
    <w:p w14:paraId="1246C145" w14:textId="77777777" w:rsidR="00C65684" w:rsidRDefault="00C65684">
      <w:pPr>
        <w:sectPr w:rsidR="00C65684" w:rsidSect="006E7A2B">
          <w:footerReference w:type="default" r:id="rId15"/>
          <w:pgSz w:w="11906" w:h="16838"/>
          <w:pgMar w:top="1418" w:right="1418" w:bottom="1418" w:left="1418" w:header="567" w:footer="596" w:gutter="0"/>
          <w:cols w:space="708"/>
          <w:docGrid w:linePitch="360"/>
        </w:sectPr>
      </w:pPr>
    </w:p>
    <w:p w14:paraId="3F7139AD" w14:textId="77777777" w:rsidR="0026241E"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37F44DCE" w14:textId="77777777" w:rsidR="0028560F" w:rsidRPr="00590863" w:rsidRDefault="0028560F" w:rsidP="00252358">
      <w:pPr>
        <w:spacing w:after="0"/>
        <w:jc w:val="right"/>
        <w:rPr>
          <w:rFonts w:ascii="Arial" w:hAnsi="Arial" w:cs="Arial"/>
          <w:sz w:val="18"/>
          <w:szCs w:val="18"/>
        </w:rPr>
      </w:pPr>
    </w:p>
    <w:p w14:paraId="2623518E"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54733ED" w14:textId="77777777" w:rsidR="0028560F" w:rsidRDefault="0028560F">
      <w:pPr>
        <w:spacing w:before="225" w:after="225" w:line="240" w:lineRule="auto"/>
        <w:jc w:val="both"/>
        <w:rPr>
          <w:rFonts w:ascii="Arial" w:hAnsi="Arial" w:cs="Arial"/>
          <w:color w:val="000000"/>
          <w:sz w:val="18"/>
          <w:szCs w:val="18"/>
        </w:rPr>
      </w:pPr>
    </w:p>
    <w:p w14:paraId="1BF37ECD" w14:textId="77777777" w:rsidR="0028560F" w:rsidRDefault="0026241E">
      <w:pPr>
        <w:spacing w:before="225" w:after="225" w:line="240" w:lineRule="auto"/>
        <w:jc w:val="both"/>
        <w:rPr>
          <w:rFonts w:ascii="Arial" w:hAnsi="Arial" w:cs="Arial"/>
          <w:color w:val="000000"/>
          <w:sz w:val="18"/>
          <w:szCs w:val="18"/>
        </w:rPr>
      </w:pPr>
      <w:r>
        <w:rPr>
          <w:rFonts w:ascii="Arial" w:hAnsi="Arial" w:cs="Arial"/>
          <w:color w:val="000000"/>
          <w:sz w:val="18"/>
          <w:szCs w:val="18"/>
        </w:rPr>
        <w:t>V razpisu za izvedbo javnega naročila »</w:t>
      </w:r>
      <w:r>
        <w:rPr>
          <w:rFonts w:ascii="Arial" w:hAnsi="Arial" w:cs="Arial"/>
          <w:b/>
          <w:bCs/>
          <w:color w:val="000000"/>
          <w:sz w:val="18"/>
          <w:szCs w:val="18"/>
        </w:rPr>
        <w:t>Nabava opreme z vzdrževanjem po izteku garancijske dobe za termodezinfektor in dva sterilizatorja</w:t>
      </w:r>
      <w:r>
        <w:rPr>
          <w:rFonts w:ascii="Arial" w:hAnsi="Arial" w:cs="Arial"/>
          <w:color w:val="000000"/>
          <w:sz w:val="18"/>
          <w:szCs w:val="18"/>
        </w:rPr>
        <w:t xml:space="preserve"> «,</w:t>
      </w:r>
      <w:r w:rsidR="0028560F">
        <w:rPr>
          <w:rFonts w:ascii="Arial" w:hAnsi="Arial" w:cs="Arial"/>
          <w:color w:val="000000"/>
          <w:sz w:val="18"/>
          <w:szCs w:val="18"/>
        </w:rPr>
        <w:t xml:space="preserve"> </w:t>
      </w:r>
    </w:p>
    <w:p w14:paraId="3C934DF0" w14:textId="079FE3D1" w:rsidR="00C65684" w:rsidRDefault="0026241E">
      <w:pPr>
        <w:spacing w:before="225" w:after="225" w:line="240" w:lineRule="auto"/>
        <w:jc w:val="both"/>
      </w:pPr>
      <w:r>
        <w:rPr>
          <w:rFonts w:ascii="Arial" w:hAnsi="Arial" w:cs="Arial"/>
          <w:color w:val="000000"/>
          <w:sz w:val="18"/>
          <w:szCs w:val="18"/>
        </w:rPr>
        <w:t>izjavljamo, da (ustrezno označi in izpolni):</w:t>
      </w:r>
    </w:p>
    <w:p w14:paraId="7A21CA79" w14:textId="77777777" w:rsidR="00C65684" w:rsidRDefault="0026241E">
      <w:pPr>
        <w:spacing w:before="225" w:after="225" w:line="240" w:lineRule="auto"/>
        <w:jc w:val="both"/>
      </w:pPr>
      <w:r>
        <w:rPr>
          <w:rFonts w:ascii="Arial" w:hAnsi="Arial" w:cs="Arial"/>
          <w:b/>
          <w:bCs/>
          <w:color w:val="000000"/>
          <w:sz w:val="18"/>
          <w:szCs w:val="18"/>
        </w:rPr>
        <w:t>[   ] ne nastopamo s podizvajalci</w:t>
      </w:r>
    </w:p>
    <w:p w14:paraId="7D617F6F" w14:textId="77777777" w:rsidR="00C65684" w:rsidRDefault="0026241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0"/>
        <w:gridCol w:w="6570"/>
      </w:tblGrid>
      <w:tr w:rsidR="00C65684" w14:paraId="025AFB8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62D2B7" w14:textId="04676E93" w:rsidR="00C65684" w:rsidRDefault="0028560F">
            <w:pPr>
              <w:jc w:val="right"/>
            </w:pPr>
            <w:r w:rsidRPr="0028560F">
              <w:rPr>
                <w:rFonts w:ascii="Arial" w:hAnsi="Arial" w:cs="Arial"/>
                <w:b/>
                <w:bCs/>
                <w:color w:val="000000"/>
                <w:position w:val="-2"/>
                <w:sz w:val="18"/>
                <w:szCs w:val="18"/>
                <w:shd w:val="clear" w:color="auto" w:fill="D1D1D1"/>
              </w:rPr>
              <w:t xml:space="preserve">Podizvajalec 1 (firma, naslov, </w:t>
            </w:r>
            <w:proofErr w:type="spellStart"/>
            <w:r w:rsidRPr="0028560F">
              <w:rPr>
                <w:rFonts w:ascii="Arial" w:hAnsi="Arial" w:cs="Arial"/>
                <w:b/>
                <w:bCs/>
                <w:color w:val="000000"/>
                <w:position w:val="-2"/>
                <w:sz w:val="18"/>
                <w:szCs w:val="18"/>
                <w:shd w:val="clear" w:color="auto" w:fill="D1D1D1"/>
              </w:rPr>
              <w:t>mat.št</w:t>
            </w:r>
            <w:proofErr w:type="spellEnd"/>
            <w:r w:rsidRPr="0028560F">
              <w:rPr>
                <w:rFonts w:ascii="Arial" w:hAnsi="Arial" w:cs="Arial"/>
                <w:b/>
                <w:bCs/>
                <w:color w:val="000000"/>
                <w:position w:val="-2"/>
                <w:sz w:val="18"/>
                <w:szCs w:val="18"/>
                <w:shd w:val="clear" w:color="auto" w:fill="D1D1D1"/>
              </w:rPr>
              <w:t>. davčna št.):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3A8708" w14:textId="77777777" w:rsidR="00C65684" w:rsidRDefault="0026241E">
            <w:r>
              <w:rPr>
                <w:rFonts w:ascii="Arial" w:hAnsi="Arial" w:cs="Arial"/>
                <w:color w:val="000000"/>
                <w:position w:val="-2"/>
                <w:sz w:val="18"/>
                <w:szCs w:val="18"/>
              </w:rPr>
              <w:t> </w:t>
            </w:r>
          </w:p>
        </w:tc>
      </w:tr>
      <w:tr w:rsidR="00C65684" w14:paraId="2214F34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76F1CD0" w14:textId="77777777" w:rsidR="00C65684" w:rsidRDefault="0026241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41DD81" w14:textId="77777777" w:rsidR="0028560F" w:rsidRPr="00A85495" w:rsidRDefault="0028560F" w:rsidP="0028560F">
            <w:pPr>
              <w:spacing w:before="135" w:after="135"/>
              <w:textAlignment w:val="center"/>
              <w:rPr>
                <w:rFonts w:ascii="Arial" w:hAnsi="Arial" w:cs="Arial"/>
                <w:color w:val="000000"/>
                <w:position w:val="-2"/>
                <w:sz w:val="18"/>
                <w:szCs w:val="18"/>
              </w:rPr>
            </w:pPr>
            <w:r w:rsidRPr="00A85495">
              <w:rPr>
                <w:rFonts w:ascii="Arial" w:hAnsi="Arial" w:cs="Arial"/>
                <w:color w:val="000000"/>
                <w:position w:val="-2"/>
                <w:sz w:val="18"/>
                <w:szCs w:val="18"/>
              </w:rPr>
              <w:t>Opis del, ki jih bo izvedel podizvajalec:</w:t>
            </w:r>
            <w:r>
              <w:rPr>
                <w:rFonts w:ascii="Arial" w:hAnsi="Arial" w:cs="Arial"/>
                <w:color w:val="000000"/>
                <w:position w:val="-2"/>
                <w:sz w:val="18"/>
                <w:szCs w:val="18"/>
              </w:rPr>
              <w:t xml:space="preserve"> ____________________________________________________________</w:t>
            </w:r>
          </w:p>
          <w:p w14:paraId="3EDB5310" w14:textId="77777777" w:rsidR="0028560F" w:rsidRDefault="0028560F" w:rsidP="0028560F">
            <w:pPr>
              <w:spacing w:before="135" w:after="135"/>
              <w:jc w:val="both"/>
              <w:textAlignment w:val="center"/>
              <w:rPr>
                <w:rFonts w:ascii="Arial" w:hAnsi="Arial" w:cs="Arial"/>
                <w:color w:val="000000"/>
                <w:position w:val="-2"/>
                <w:sz w:val="18"/>
                <w:szCs w:val="18"/>
              </w:rPr>
            </w:pPr>
            <w:r w:rsidRPr="00A85495">
              <w:rPr>
                <w:rFonts w:ascii="Arial" w:hAnsi="Arial" w:cs="Arial"/>
                <w:color w:val="000000"/>
                <w:position w:val="-2"/>
                <w:sz w:val="18"/>
                <w:szCs w:val="18"/>
              </w:rPr>
              <w:t xml:space="preserve"> </w:t>
            </w:r>
            <w:r>
              <w:rPr>
                <w:rFonts w:ascii="Arial" w:hAnsi="Arial" w:cs="Arial"/>
                <w:color w:val="000000"/>
                <w:position w:val="-2"/>
                <w:sz w:val="18"/>
                <w:szCs w:val="18"/>
              </w:rPr>
              <w:t xml:space="preserve">SKL.1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7F0E654D" w14:textId="77777777" w:rsidR="0028560F" w:rsidRDefault="0028560F" w:rsidP="0028560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SKL.2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3338B8C4" w14:textId="2028C074" w:rsidR="00C65684" w:rsidRPr="0028560F" w:rsidRDefault="0028560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SKL.3 </w:t>
            </w:r>
            <w:r w:rsidRPr="00A85495">
              <w:rPr>
                <w:rFonts w:ascii="Arial" w:hAnsi="Arial" w:cs="Arial"/>
                <w:color w:val="000000"/>
                <w:position w:val="-2"/>
                <w:sz w:val="18"/>
                <w:szCs w:val="18"/>
              </w:rPr>
              <w:t>_______% končne skupne ponudbe vrednosti brez DDV za sklop ____, ki jo bo izvedel podizvajalec, kar znaša ___________EUR brez DDV</w:t>
            </w:r>
          </w:p>
        </w:tc>
      </w:tr>
      <w:tr w:rsidR="00C65684" w14:paraId="689FC85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C67803" w14:textId="07840A92" w:rsidR="00C65684" w:rsidRDefault="0028560F">
            <w:pPr>
              <w:jc w:val="right"/>
            </w:pPr>
            <w:r w:rsidRPr="0028560F">
              <w:rPr>
                <w:rFonts w:ascii="Arial" w:hAnsi="Arial" w:cs="Arial"/>
                <w:b/>
                <w:bCs/>
                <w:color w:val="000000"/>
                <w:position w:val="-2"/>
                <w:sz w:val="18"/>
                <w:szCs w:val="18"/>
                <w:shd w:val="clear" w:color="auto" w:fill="D1D1D1"/>
              </w:rPr>
              <w:t xml:space="preserve">Podizvajalec </w:t>
            </w:r>
            <w:r>
              <w:rPr>
                <w:rFonts w:ascii="Arial" w:hAnsi="Arial" w:cs="Arial"/>
                <w:b/>
                <w:bCs/>
                <w:color w:val="000000"/>
                <w:position w:val="-2"/>
                <w:sz w:val="18"/>
                <w:szCs w:val="18"/>
                <w:shd w:val="clear" w:color="auto" w:fill="D1D1D1"/>
              </w:rPr>
              <w:t>2</w:t>
            </w:r>
            <w:r w:rsidRPr="0028560F">
              <w:rPr>
                <w:rFonts w:ascii="Arial" w:hAnsi="Arial" w:cs="Arial"/>
                <w:b/>
                <w:bCs/>
                <w:color w:val="000000"/>
                <w:position w:val="-2"/>
                <w:sz w:val="18"/>
                <w:szCs w:val="18"/>
                <w:shd w:val="clear" w:color="auto" w:fill="D1D1D1"/>
              </w:rPr>
              <w:t xml:space="preserve"> (firma, naslov, </w:t>
            </w:r>
            <w:proofErr w:type="spellStart"/>
            <w:r w:rsidRPr="0028560F">
              <w:rPr>
                <w:rFonts w:ascii="Arial" w:hAnsi="Arial" w:cs="Arial"/>
                <w:b/>
                <w:bCs/>
                <w:color w:val="000000"/>
                <w:position w:val="-2"/>
                <w:sz w:val="18"/>
                <w:szCs w:val="18"/>
                <w:shd w:val="clear" w:color="auto" w:fill="D1D1D1"/>
              </w:rPr>
              <w:t>mat.št</w:t>
            </w:r>
            <w:proofErr w:type="spellEnd"/>
            <w:r w:rsidRPr="0028560F">
              <w:rPr>
                <w:rFonts w:ascii="Arial" w:hAnsi="Arial" w:cs="Arial"/>
                <w:b/>
                <w:bCs/>
                <w:color w:val="000000"/>
                <w:position w:val="-2"/>
                <w:sz w:val="18"/>
                <w:szCs w:val="18"/>
                <w:shd w:val="clear" w:color="auto" w:fill="D1D1D1"/>
              </w:rPr>
              <w:t>. davčna št.):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0F6D6EC" w14:textId="77777777" w:rsidR="00C65684" w:rsidRDefault="0026241E">
            <w:r>
              <w:rPr>
                <w:rFonts w:ascii="Arial" w:hAnsi="Arial" w:cs="Arial"/>
                <w:color w:val="000000"/>
                <w:position w:val="-2"/>
                <w:sz w:val="18"/>
                <w:szCs w:val="18"/>
              </w:rPr>
              <w:t> </w:t>
            </w:r>
          </w:p>
        </w:tc>
      </w:tr>
      <w:tr w:rsidR="00C65684" w14:paraId="2F63164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D4A830" w14:textId="77777777" w:rsidR="00C65684" w:rsidRDefault="0026241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3A6AC4A" w14:textId="77777777" w:rsidR="0028560F" w:rsidRPr="00A85495" w:rsidRDefault="0028560F" w:rsidP="0028560F">
            <w:pPr>
              <w:spacing w:before="135" w:after="135"/>
              <w:textAlignment w:val="center"/>
              <w:rPr>
                <w:rFonts w:ascii="Arial" w:hAnsi="Arial" w:cs="Arial"/>
                <w:color w:val="000000"/>
                <w:position w:val="-2"/>
                <w:sz w:val="18"/>
                <w:szCs w:val="18"/>
              </w:rPr>
            </w:pPr>
            <w:r w:rsidRPr="00A85495">
              <w:rPr>
                <w:rFonts w:ascii="Arial" w:hAnsi="Arial" w:cs="Arial"/>
                <w:color w:val="000000"/>
                <w:position w:val="-2"/>
                <w:sz w:val="18"/>
                <w:szCs w:val="18"/>
              </w:rPr>
              <w:t>Opis del, ki jih bo izvedel podizvajalec:</w:t>
            </w:r>
            <w:r>
              <w:rPr>
                <w:rFonts w:ascii="Arial" w:hAnsi="Arial" w:cs="Arial"/>
                <w:color w:val="000000"/>
                <w:position w:val="-2"/>
                <w:sz w:val="18"/>
                <w:szCs w:val="18"/>
              </w:rPr>
              <w:t xml:space="preserve"> ____________________________________________________________</w:t>
            </w:r>
          </w:p>
          <w:p w14:paraId="2C2C3534" w14:textId="77777777" w:rsidR="0028560F" w:rsidRDefault="0028560F" w:rsidP="0028560F">
            <w:pPr>
              <w:spacing w:before="135" w:after="135"/>
              <w:jc w:val="both"/>
              <w:textAlignment w:val="center"/>
              <w:rPr>
                <w:rFonts w:ascii="Arial" w:hAnsi="Arial" w:cs="Arial"/>
                <w:color w:val="000000"/>
                <w:position w:val="-2"/>
                <w:sz w:val="18"/>
                <w:szCs w:val="18"/>
              </w:rPr>
            </w:pPr>
            <w:r w:rsidRPr="00A85495">
              <w:rPr>
                <w:rFonts w:ascii="Arial" w:hAnsi="Arial" w:cs="Arial"/>
                <w:color w:val="000000"/>
                <w:position w:val="-2"/>
                <w:sz w:val="18"/>
                <w:szCs w:val="18"/>
              </w:rPr>
              <w:t xml:space="preserve"> </w:t>
            </w:r>
            <w:r>
              <w:rPr>
                <w:rFonts w:ascii="Arial" w:hAnsi="Arial" w:cs="Arial"/>
                <w:color w:val="000000"/>
                <w:position w:val="-2"/>
                <w:sz w:val="18"/>
                <w:szCs w:val="18"/>
              </w:rPr>
              <w:t xml:space="preserve">SKL.1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3701C6B6" w14:textId="77777777" w:rsidR="0028560F" w:rsidRDefault="0028560F" w:rsidP="0028560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SKL.2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1D6E669B" w14:textId="2F546306" w:rsidR="00C65684" w:rsidRPr="0028560F" w:rsidRDefault="0028560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SKL.3 </w:t>
            </w:r>
            <w:r w:rsidRPr="00A85495">
              <w:rPr>
                <w:rFonts w:ascii="Arial" w:hAnsi="Arial" w:cs="Arial"/>
                <w:color w:val="000000"/>
                <w:position w:val="-2"/>
                <w:sz w:val="18"/>
                <w:szCs w:val="18"/>
              </w:rPr>
              <w:t>_______% končne skupne ponudbe vrednosti brez DDV za sklop ____, ki jo bo izvedel podizvajalec, kar znaša ___________EUR brez DDV</w:t>
            </w:r>
          </w:p>
        </w:tc>
      </w:tr>
    </w:tbl>
    <w:p w14:paraId="054A4C24" w14:textId="77777777" w:rsidR="0028560F" w:rsidRDefault="0028560F">
      <w:pPr>
        <w:spacing w:before="225" w:after="225" w:line="240" w:lineRule="auto"/>
        <w:jc w:val="both"/>
        <w:rPr>
          <w:rFonts w:ascii="Arial" w:hAnsi="Arial" w:cs="Arial"/>
          <w:color w:val="000000"/>
          <w:sz w:val="18"/>
          <w:szCs w:val="18"/>
        </w:rPr>
      </w:pPr>
    </w:p>
    <w:p w14:paraId="075BB1EA" w14:textId="5AC2FBFF" w:rsidR="00C65684" w:rsidRDefault="0026241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87F5D2F" w14:textId="77777777" w:rsidR="0028560F" w:rsidRDefault="0028560F">
      <w:pPr>
        <w:spacing w:before="225" w:after="225" w:line="240" w:lineRule="auto"/>
        <w:jc w:val="both"/>
        <w:rPr>
          <w:rFonts w:ascii="Arial" w:hAnsi="Arial" w:cs="Arial"/>
          <w:color w:val="000000"/>
          <w:sz w:val="18"/>
          <w:szCs w:val="18"/>
        </w:rPr>
      </w:pPr>
    </w:p>
    <w:p w14:paraId="4DEA64A9" w14:textId="77777777" w:rsidR="0028560F" w:rsidRDefault="0028560F">
      <w:pPr>
        <w:spacing w:before="225" w:after="225" w:line="240" w:lineRule="auto"/>
        <w:jc w:val="both"/>
        <w:rPr>
          <w:rFonts w:ascii="Arial" w:hAnsi="Arial" w:cs="Arial"/>
          <w:color w:val="000000"/>
          <w:sz w:val="18"/>
          <w:szCs w:val="18"/>
        </w:rPr>
      </w:pPr>
    </w:p>
    <w:p w14:paraId="63C50FFC" w14:textId="06F7306C" w:rsidR="00C65684" w:rsidRDefault="0026241E">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C65684" w14:paraId="35ED2EF8" w14:textId="77777777">
        <w:tc>
          <w:tcPr>
            <w:tcW w:w="4080" w:type="dxa"/>
            <w:tcMar>
              <w:top w:w="135" w:type="dxa"/>
              <w:bottom w:w="135" w:type="dxa"/>
            </w:tcMar>
            <w:vAlign w:val="center"/>
          </w:tcPr>
          <w:p w14:paraId="277F813F" w14:textId="77777777" w:rsidR="0028560F" w:rsidRDefault="0028560F">
            <w:pPr>
              <w:rPr>
                <w:rFonts w:ascii="Arial" w:hAnsi="Arial" w:cs="Arial"/>
                <w:color w:val="000000"/>
                <w:position w:val="-2"/>
                <w:sz w:val="18"/>
                <w:szCs w:val="18"/>
              </w:rPr>
            </w:pPr>
          </w:p>
          <w:p w14:paraId="25A53B99" w14:textId="77777777" w:rsidR="0028560F" w:rsidRDefault="0028560F">
            <w:pPr>
              <w:rPr>
                <w:rFonts w:ascii="Arial" w:hAnsi="Arial" w:cs="Arial"/>
                <w:color w:val="000000"/>
                <w:position w:val="-2"/>
                <w:sz w:val="18"/>
                <w:szCs w:val="18"/>
              </w:rPr>
            </w:pPr>
          </w:p>
          <w:p w14:paraId="1A03164F" w14:textId="618E2819" w:rsidR="00C65684" w:rsidRDefault="0026241E">
            <w:r>
              <w:rPr>
                <w:rFonts w:ascii="Arial" w:hAnsi="Arial" w:cs="Arial"/>
                <w:color w:val="000000"/>
                <w:position w:val="-2"/>
                <w:sz w:val="18"/>
                <w:szCs w:val="18"/>
              </w:rPr>
              <w:t>Kraj in datum:</w:t>
            </w:r>
          </w:p>
        </w:tc>
        <w:tc>
          <w:tcPr>
            <w:tcW w:w="0" w:type="auto"/>
            <w:tcMar>
              <w:top w:w="135" w:type="dxa"/>
              <w:bottom w:w="135" w:type="dxa"/>
            </w:tcMar>
            <w:vAlign w:val="center"/>
          </w:tcPr>
          <w:p w14:paraId="037B8D6D" w14:textId="77777777" w:rsidR="00C65684" w:rsidRDefault="0026241E">
            <w:r>
              <w:rPr>
                <w:rFonts w:ascii="Arial" w:hAnsi="Arial" w:cs="Arial"/>
                <w:color w:val="000000"/>
                <w:position w:val="-2"/>
                <w:sz w:val="18"/>
                <w:szCs w:val="18"/>
              </w:rPr>
              <w:t>Ime in priimek: _____________________</w:t>
            </w:r>
          </w:p>
        </w:tc>
      </w:tr>
      <w:tr w:rsidR="00C65684" w14:paraId="16465E1E" w14:textId="77777777">
        <w:tc>
          <w:tcPr>
            <w:tcW w:w="4080" w:type="dxa"/>
            <w:tcMar>
              <w:top w:w="135" w:type="dxa"/>
              <w:bottom w:w="135" w:type="dxa"/>
            </w:tcMar>
            <w:vAlign w:val="center"/>
          </w:tcPr>
          <w:p w14:paraId="672FA58D" w14:textId="15F1409A" w:rsidR="00C65684" w:rsidRDefault="00C65684"/>
        </w:tc>
        <w:tc>
          <w:tcPr>
            <w:tcW w:w="0" w:type="auto"/>
            <w:tcMar>
              <w:top w:w="135" w:type="dxa"/>
              <w:bottom w:w="135" w:type="dxa"/>
            </w:tcMar>
            <w:vAlign w:val="center"/>
          </w:tcPr>
          <w:p w14:paraId="29EEFAAD" w14:textId="77777777" w:rsidR="00C65684" w:rsidRDefault="00C65684"/>
          <w:p w14:paraId="50137A44" w14:textId="77777777" w:rsidR="00C65684" w:rsidRDefault="0026241E">
            <w:pPr>
              <w:jc w:val="center"/>
            </w:pPr>
            <w:r>
              <w:rPr>
                <w:rFonts w:ascii="Arial" w:hAnsi="Arial" w:cs="Arial"/>
                <w:color w:val="A9A9A9"/>
                <w:position w:val="-2"/>
                <w:sz w:val="18"/>
                <w:szCs w:val="18"/>
              </w:rPr>
              <w:t>(žig in podpis)</w:t>
            </w:r>
          </w:p>
        </w:tc>
      </w:tr>
    </w:tbl>
    <w:p w14:paraId="24956F74" w14:textId="77777777" w:rsidR="00C65684" w:rsidRPr="0028560F" w:rsidRDefault="0026241E">
      <w:pPr>
        <w:spacing w:before="225" w:after="225" w:line="240" w:lineRule="auto"/>
        <w:jc w:val="both"/>
      </w:pPr>
      <w:r w:rsidRPr="0028560F">
        <w:rPr>
          <w:rFonts w:ascii="Arial" w:hAnsi="Arial" w:cs="Arial"/>
          <w:i/>
          <w:iCs/>
          <w:color w:val="000000"/>
          <w:sz w:val="18"/>
          <w:szCs w:val="18"/>
          <w:u w:val="single"/>
        </w:rPr>
        <w:t>Opomba: </w:t>
      </w:r>
      <w:r w:rsidRPr="0028560F">
        <w:rPr>
          <w:rFonts w:ascii="Arial" w:hAnsi="Arial" w:cs="Arial"/>
          <w:i/>
          <w:iCs/>
          <w:color w:val="000000"/>
          <w:sz w:val="18"/>
          <w:szCs w:val="18"/>
        </w:rPr>
        <w:br/>
        <w:t>V primeru nastopa z več podizvajalci se obrazec ustrezno razmnoži.</w:t>
      </w:r>
    </w:p>
    <w:p w14:paraId="13E184B8" w14:textId="77777777" w:rsidR="00C65684" w:rsidRDefault="00C65684">
      <w:pPr>
        <w:sectPr w:rsidR="00C65684" w:rsidSect="006E7A2B">
          <w:footerReference w:type="default" r:id="rId16"/>
          <w:pgSz w:w="11906" w:h="16838"/>
          <w:pgMar w:top="1418" w:right="1418" w:bottom="1418" w:left="1418" w:header="567" w:footer="596" w:gutter="0"/>
          <w:cols w:space="708"/>
          <w:docGrid w:linePitch="360"/>
        </w:sectPr>
      </w:pPr>
    </w:p>
    <w:p w14:paraId="4DAD3693"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091373EE" w14:textId="77777777" w:rsidR="0026241E" w:rsidRPr="00252358" w:rsidRDefault="0026241E" w:rsidP="00252358"/>
    <w:p w14:paraId="4A5332B9"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4CDC50F" w14:textId="77777777" w:rsidR="0026241E" w:rsidRDefault="0026241E" w:rsidP="00EB2A75">
      <w:pPr>
        <w:spacing w:after="120"/>
        <w:rPr>
          <w:rFonts w:ascii="Arial" w:hAnsi="Arial" w:cs="Arial"/>
        </w:rPr>
      </w:pPr>
    </w:p>
    <w:p w14:paraId="150DD932" w14:textId="77777777" w:rsidR="00C65684" w:rsidRDefault="0026241E">
      <w:pPr>
        <w:spacing w:before="225" w:after="225" w:line="240" w:lineRule="auto"/>
        <w:jc w:val="both"/>
      </w:pPr>
      <w:r>
        <w:rPr>
          <w:rFonts w:ascii="Arial" w:hAnsi="Arial" w:cs="Arial"/>
          <w:color w:val="000000"/>
          <w:sz w:val="18"/>
          <w:szCs w:val="18"/>
        </w:rPr>
        <w:t>V zvezi z javnim naročilom »Nabava opreme z vzdrževanjem po izteku garancijske dobe za termodezinfektor in dva sterilizatorja «,</w:t>
      </w:r>
    </w:p>
    <w:p w14:paraId="4F5219AC" w14:textId="3997E80F" w:rsidR="00C65684" w:rsidRDefault="0026241E">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w:t>
      </w:r>
      <w:r w:rsidR="0028560F">
        <w:rPr>
          <w:rFonts w:ascii="Arial" w:hAnsi="Arial" w:cs="Arial"/>
          <w:color w:val="000000"/>
          <w:sz w:val="18"/>
          <w:szCs w:val="18"/>
        </w:rPr>
        <w:t>brez DDV za sklop</w:t>
      </w:r>
      <w:r w:rsidR="00687E64">
        <w:rPr>
          <w:rFonts w:ascii="Arial" w:hAnsi="Arial" w:cs="Arial"/>
          <w:color w:val="000000"/>
          <w:sz w:val="18"/>
          <w:szCs w:val="18"/>
        </w:rPr>
        <w:t xml:space="preserve"> 1    /    _______________ EUR brez DDV za sklop 2    _______________ EUR brez DDV za sklop 3,    </w:t>
      </w:r>
      <w:r>
        <w:rPr>
          <w:rFonts w:ascii="Arial" w:hAnsi="Arial" w:cs="Arial"/>
          <w:color w:val="000000"/>
          <w:sz w:val="18"/>
          <w:szCs w:val="18"/>
        </w:rPr>
        <w:t>v skladu z razpisnimi pogoji.</w:t>
      </w:r>
    </w:p>
    <w:p w14:paraId="1BAFB267" w14:textId="77777777" w:rsidR="00C65684" w:rsidRDefault="0026241E">
      <w:pPr>
        <w:spacing w:before="225" w:after="225" w:line="240" w:lineRule="auto"/>
        <w:jc w:val="both"/>
      </w:pPr>
      <w:r>
        <w:rPr>
          <w:rFonts w:ascii="Arial" w:hAnsi="Arial" w:cs="Arial"/>
          <w:color w:val="000000"/>
          <w:sz w:val="18"/>
          <w:szCs w:val="18"/>
        </w:rPr>
        <w:t>Izjavljamo (ustrezno označi):</w:t>
      </w:r>
    </w:p>
    <w:p w14:paraId="3E5BE7DE" w14:textId="77777777" w:rsidR="00C65684" w:rsidRDefault="0026241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6DB104E" w14:textId="77777777" w:rsidR="00C65684" w:rsidRDefault="0026241E">
      <w:pPr>
        <w:spacing w:before="225" w:after="225" w:line="240" w:lineRule="auto"/>
        <w:jc w:val="both"/>
      </w:pPr>
      <w:r>
        <w:rPr>
          <w:rFonts w:ascii="Arial" w:hAnsi="Arial" w:cs="Arial"/>
          <w:color w:val="000000"/>
          <w:sz w:val="18"/>
          <w:szCs w:val="18"/>
        </w:rPr>
        <w:t>[   ] NE zahtevamo izvedbe neposrednih plačil.</w:t>
      </w:r>
    </w:p>
    <w:p w14:paraId="7D0D664F" w14:textId="77777777" w:rsidR="00C65684" w:rsidRDefault="0026241E">
      <w:pPr>
        <w:spacing w:before="225" w:after="225" w:line="240" w:lineRule="auto"/>
        <w:jc w:val="both"/>
      </w:pPr>
      <w:r>
        <w:rPr>
          <w:rFonts w:ascii="Arial" w:hAnsi="Arial" w:cs="Arial"/>
          <w:color w:val="000000"/>
          <w:sz w:val="18"/>
          <w:szCs w:val="18"/>
        </w:rPr>
        <w:t> </w:t>
      </w:r>
    </w:p>
    <w:p w14:paraId="061AED13" w14:textId="77777777" w:rsidR="00C65684" w:rsidRDefault="0026241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65684" w14:paraId="5D6B5236" w14:textId="77777777">
        <w:tc>
          <w:tcPr>
            <w:tcW w:w="2500" w:type="pct"/>
            <w:tcMar>
              <w:top w:w="75" w:type="dxa"/>
              <w:bottom w:w="75" w:type="dxa"/>
            </w:tcMar>
            <w:vAlign w:val="center"/>
          </w:tcPr>
          <w:p w14:paraId="5205957E" w14:textId="77777777" w:rsidR="00C65684" w:rsidRDefault="0026241E">
            <w:r>
              <w:rPr>
                <w:rFonts w:ascii="Arial" w:hAnsi="Arial" w:cs="Arial"/>
                <w:color w:val="000000"/>
                <w:position w:val="-2"/>
                <w:sz w:val="18"/>
                <w:szCs w:val="18"/>
              </w:rPr>
              <w:t>Kraj in datum:</w:t>
            </w:r>
          </w:p>
        </w:tc>
        <w:tc>
          <w:tcPr>
            <w:tcW w:w="0" w:type="auto"/>
            <w:tcMar>
              <w:top w:w="75" w:type="dxa"/>
              <w:bottom w:w="75" w:type="dxa"/>
            </w:tcMar>
            <w:vAlign w:val="center"/>
          </w:tcPr>
          <w:p w14:paraId="3B44E754" w14:textId="77777777" w:rsidR="00C65684" w:rsidRDefault="0026241E">
            <w:r>
              <w:rPr>
                <w:rFonts w:ascii="Arial" w:hAnsi="Arial" w:cs="Arial"/>
                <w:color w:val="000000"/>
                <w:position w:val="-2"/>
                <w:sz w:val="18"/>
                <w:szCs w:val="18"/>
              </w:rPr>
              <w:t>Ime in priimek: _____________________</w:t>
            </w:r>
          </w:p>
        </w:tc>
      </w:tr>
      <w:tr w:rsidR="00C65684" w14:paraId="0EF7BDD9" w14:textId="77777777">
        <w:tc>
          <w:tcPr>
            <w:tcW w:w="2500" w:type="pct"/>
            <w:tcMar>
              <w:top w:w="75" w:type="dxa"/>
              <w:bottom w:w="75" w:type="dxa"/>
            </w:tcMar>
            <w:vAlign w:val="center"/>
          </w:tcPr>
          <w:p w14:paraId="793DD381"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53E7FFA9" w14:textId="77777777" w:rsidR="00C65684" w:rsidRDefault="00C65684"/>
          <w:p w14:paraId="0647E3B8" w14:textId="77777777" w:rsidR="00C65684" w:rsidRDefault="0026241E">
            <w:pPr>
              <w:jc w:val="center"/>
            </w:pPr>
            <w:r>
              <w:rPr>
                <w:rFonts w:ascii="Arial" w:hAnsi="Arial" w:cs="Arial"/>
                <w:color w:val="A9A9A9"/>
                <w:position w:val="-2"/>
                <w:sz w:val="18"/>
                <w:szCs w:val="18"/>
              </w:rPr>
              <w:t>(žig in podpis)</w:t>
            </w:r>
          </w:p>
        </w:tc>
      </w:tr>
    </w:tbl>
    <w:p w14:paraId="513AE38E" w14:textId="77777777" w:rsidR="00C65684" w:rsidRDefault="0026241E">
      <w:pPr>
        <w:spacing w:before="225" w:after="225" w:line="240" w:lineRule="auto"/>
        <w:jc w:val="both"/>
      </w:pPr>
      <w:r>
        <w:rPr>
          <w:rFonts w:ascii="Arial" w:hAnsi="Arial" w:cs="Arial"/>
          <w:color w:val="000000"/>
          <w:sz w:val="18"/>
          <w:szCs w:val="18"/>
        </w:rPr>
        <w:t> </w:t>
      </w:r>
    </w:p>
    <w:p w14:paraId="5B38A17D" w14:textId="77777777" w:rsidR="00C65684" w:rsidRDefault="0026241E">
      <w:pPr>
        <w:spacing w:before="225" w:after="225" w:line="240" w:lineRule="auto"/>
        <w:jc w:val="both"/>
      </w:pPr>
      <w:r>
        <w:rPr>
          <w:rFonts w:ascii="Arial" w:hAnsi="Arial" w:cs="Arial"/>
          <w:color w:val="000000"/>
          <w:sz w:val="18"/>
          <w:szCs w:val="18"/>
        </w:rPr>
        <w:t> </w:t>
      </w:r>
    </w:p>
    <w:p w14:paraId="26982F9F" w14:textId="77777777" w:rsidR="00C65684" w:rsidRDefault="0026241E">
      <w:pPr>
        <w:spacing w:before="225" w:after="225" w:line="240" w:lineRule="auto"/>
        <w:jc w:val="both"/>
      </w:pPr>
      <w:r>
        <w:rPr>
          <w:rFonts w:ascii="Arial" w:hAnsi="Arial" w:cs="Arial"/>
          <w:color w:val="000000"/>
          <w:sz w:val="18"/>
          <w:szCs w:val="18"/>
        </w:rPr>
        <w:t> </w:t>
      </w:r>
    </w:p>
    <w:p w14:paraId="3767C03A" w14:textId="77777777" w:rsidR="00C65684" w:rsidRDefault="0026241E">
      <w:pPr>
        <w:spacing w:before="225" w:after="225" w:line="240" w:lineRule="auto"/>
        <w:jc w:val="both"/>
      </w:pPr>
      <w:r>
        <w:rPr>
          <w:rFonts w:ascii="Arial" w:hAnsi="Arial" w:cs="Arial"/>
          <w:b/>
          <w:bCs/>
          <w:i/>
          <w:iCs/>
          <w:color w:val="000000"/>
          <w:sz w:val="18"/>
          <w:szCs w:val="18"/>
          <w:u w:val="single"/>
        </w:rPr>
        <w:t>Opomba:</w:t>
      </w:r>
    </w:p>
    <w:p w14:paraId="22464644" w14:textId="77777777" w:rsidR="00C65684" w:rsidRDefault="0026241E">
      <w:pPr>
        <w:spacing w:before="225" w:after="225" w:line="240" w:lineRule="auto"/>
        <w:jc w:val="both"/>
      </w:pPr>
      <w:r>
        <w:rPr>
          <w:rFonts w:ascii="Arial" w:hAnsi="Arial" w:cs="Arial"/>
          <w:i/>
          <w:iCs/>
          <w:color w:val="000000"/>
          <w:sz w:val="18"/>
          <w:szCs w:val="18"/>
        </w:rPr>
        <w:t>V primeru večjega števila podizvajalcev se obrazec fotokopira.</w:t>
      </w:r>
    </w:p>
    <w:p w14:paraId="7D026655" w14:textId="77777777" w:rsidR="00C65684" w:rsidRDefault="00C65684">
      <w:pPr>
        <w:sectPr w:rsidR="00C65684" w:rsidSect="006E7A2B">
          <w:footerReference w:type="default" r:id="rId17"/>
          <w:pgSz w:w="11906" w:h="16838"/>
          <w:pgMar w:top="1418" w:right="1418" w:bottom="1418" w:left="1418" w:header="567" w:footer="596" w:gutter="0"/>
          <w:cols w:space="708"/>
          <w:docGrid w:linePitch="360"/>
        </w:sectPr>
      </w:pPr>
    </w:p>
    <w:p w14:paraId="601CBD98"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7289ECE9"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CE06FB3" w14:textId="77777777" w:rsidR="00C65684" w:rsidRDefault="0026241E" w:rsidP="00687E64">
      <w:pPr>
        <w:spacing w:before="225" w:after="225" w:line="240" w:lineRule="auto"/>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92A0F86" w14:textId="77777777" w:rsidR="00C65684" w:rsidRDefault="0026241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C65684" w14:paraId="5EC75880" w14:textId="77777777">
        <w:tc>
          <w:tcPr>
            <w:tcW w:w="0" w:type="auto"/>
            <w:tcMar>
              <w:top w:w="0" w:type="auto"/>
              <w:bottom w:w="0" w:type="auto"/>
            </w:tcMar>
          </w:tcPr>
          <w:p w14:paraId="5DA27E4A" w14:textId="77777777" w:rsidR="00C65684" w:rsidRDefault="0026241E" w:rsidP="00935AF9">
            <w:pPr>
              <w:numPr>
                <w:ilvl w:val="0"/>
                <w:numId w:val="2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DD3CB67" w14:textId="77777777" w:rsidR="00C65684" w:rsidRDefault="0026241E" w:rsidP="00935AF9">
            <w:pPr>
              <w:numPr>
                <w:ilvl w:val="0"/>
                <w:numId w:val="2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12F0530" w14:textId="77777777" w:rsidR="00C65684" w:rsidRDefault="0026241E" w:rsidP="00935AF9">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03E6C2F4" w14:textId="77777777" w:rsidR="00C65684" w:rsidRDefault="0026241E" w:rsidP="00935AF9">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6D1CD2E" w14:textId="77777777" w:rsidR="00C65684" w:rsidRDefault="0026241E" w:rsidP="00935AF9">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9B92812" w14:textId="77777777" w:rsidR="00C65684" w:rsidRDefault="0026241E" w:rsidP="00935AF9">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F432AA2" w14:textId="77777777" w:rsidR="00C65684" w:rsidRDefault="0026241E" w:rsidP="00935AF9">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09B0390" w14:textId="77777777" w:rsidR="00C65684" w:rsidRDefault="0026241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884D57B" w14:textId="0ECE92EC" w:rsidR="00C65684" w:rsidRDefault="00687E64">
      <w:pPr>
        <w:spacing w:before="225" w:after="225" w:line="240" w:lineRule="auto"/>
        <w:jc w:val="center"/>
      </w:pPr>
      <w:r>
        <w:rPr>
          <w:rFonts w:ascii="Arial" w:hAnsi="Arial" w:cs="Arial"/>
          <w:b/>
          <w:bCs/>
          <w:color w:val="000000"/>
          <w:sz w:val="21"/>
          <w:szCs w:val="21"/>
        </w:rPr>
        <w:t>I</w:t>
      </w:r>
      <w:r w:rsidR="0026241E">
        <w:rPr>
          <w:rFonts w:ascii="Arial" w:hAnsi="Arial" w:cs="Arial"/>
          <w:b/>
          <w:bCs/>
          <w:color w:val="000000"/>
          <w:sz w:val="21"/>
          <w:szCs w:val="21"/>
        </w:rPr>
        <w:t>n</w:t>
      </w:r>
      <w:r>
        <w:rPr>
          <w:rFonts w:ascii="Arial" w:hAnsi="Arial" w:cs="Arial"/>
          <w:b/>
          <w:bCs/>
          <w:color w:val="000000"/>
          <w:sz w:val="21"/>
          <w:szCs w:val="21"/>
        </w:rPr>
        <w:t xml:space="preserve">   </w:t>
      </w:r>
      <w:r w:rsidR="0026241E">
        <w:rPr>
          <w:rFonts w:ascii="Arial" w:hAnsi="Arial" w:cs="Arial"/>
          <w:b/>
          <w:bCs/>
          <w:color w:val="000000"/>
          <w:sz w:val="21"/>
          <w:szCs w:val="21"/>
        </w:rPr>
        <w:t>POOBLASTILO</w:t>
      </w:r>
    </w:p>
    <w:p w14:paraId="7AFEAE04" w14:textId="77777777" w:rsidR="00C65684" w:rsidRDefault="0026241E">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65684" w14:paraId="78F1C71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66C398" w14:textId="77777777" w:rsidR="00C65684" w:rsidRDefault="0026241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66AC" w14:textId="77777777" w:rsidR="00C65684" w:rsidRDefault="0026241E">
            <w:r>
              <w:rPr>
                <w:rFonts w:ascii="Arial" w:hAnsi="Arial" w:cs="Arial"/>
                <w:color w:val="000000"/>
                <w:position w:val="-2"/>
                <w:sz w:val="18"/>
                <w:szCs w:val="18"/>
              </w:rPr>
              <w:t> </w:t>
            </w:r>
          </w:p>
        </w:tc>
      </w:tr>
      <w:tr w:rsidR="00C65684" w14:paraId="592E0E4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0ED04" w14:textId="77777777" w:rsidR="00C65684" w:rsidRDefault="0026241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19CEC" w14:textId="77777777" w:rsidR="00C65684" w:rsidRDefault="0026241E">
            <w:r>
              <w:rPr>
                <w:rFonts w:ascii="Arial" w:hAnsi="Arial" w:cs="Arial"/>
                <w:color w:val="000000"/>
                <w:position w:val="-2"/>
                <w:sz w:val="18"/>
                <w:szCs w:val="18"/>
              </w:rPr>
              <w:t> </w:t>
            </w:r>
          </w:p>
        </w:tc>
      </w:tr>
      <w:tr w:rsidR="00C65684" w14:paraId="2A3782F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6C66F" w14:textId="77777777" w:rsidR="00C65684" w:rsidRDefault="0026241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767D7" w14:textId="77777777" w:rsidR="00C65684" w:rsidRDefault="0026241E">
            <w:r>
              <w:rPr>
                <w:rFonts w:ascii="Arial" w:hAnsi="Arial" w:cs="Arial"/>
                <w:color w:val="000000"/>
                <w:position w:val="-2"/>
                <w:sz w:val="18"/>
                <w:szCs w:val="18"/>
              </w:rPr>
              <w:t> </w:t>
            </w:r>
          </w:p>
        </w:tc>
      </w:tr>
      <w:tr w:rsidR="00C65684" w14:paraId="4C75367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71751" w14:textId="77777777" w:rsidR="00C65684" w:rsidRDefault="0026241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364801" w14:textId="77777777" w:rsidR="00C65684" w:rsidRDefault="0026241E">
            <w:r>
              <w:rPr>
                <w:rFonts w:ascii="Arial" w:hAnsi="Arial" w:cs="Arial"/>
                <w:color w:val="000000"/>
                <w:position w:val="-2"/>
                <w:sz w:val="18"/>
                <w:szCs w:val="18"/>
              </w:rPr>
              <w:t> </w:t>
            </w:r>
          </w:p>
        </w:tc>
      </w:tr>
      <w:tr w:rsidR="00C65684" w14:paraId="615F2B2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64BFE" w14:textId="77777777" w:rsidR="00C65684" w:rsidRDefault="0026241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E18EE" w14:textId="77777777" w:rsidR="00C65684" w:rsidRDefault="0026241E">
            <w:r>
              <w:rPr>
                <w:rFonts w:ascii="Arial" w:hAnsi="Arial" w:cs="Arial"/>
                <w:color w:val="000000"/>
                <w:position w:val="-2"/>
                <w:sz w:val="18"/>
                <w:szCs w:val="18"/>
              </w:rPr>
              <w:t> </w:t>
            </w:r>
          </w:p>
        </w:tc>
      </w:tr>
    </w:tbl>
    <w:p w14:paraId="1B06E543" w14:textId="77777777" w:rsidR="00C65684" w:rsidRDefault="0026241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65684" w14:paraId="6A96DD22" w14:textId="77777777">
        <w:tc>
          <w:tcPr>
            <w:tcW w:w="2500" w:type="pct"/>
            <w:tcMar>
              <w:top w:w="75" w:type="dxa"/>
              <w:bottom w:w="75" w:type="dxa"/>
            </w:tcMar>
            <w:vAlign w:val="center"/>
          </w:tcPr>
          <w:p w14:paraId="7296055E" w14:textId="77777777" w:rsidR="00C65684" w:rsidRDefault="0026241E">
            <w:r>
              <w:rPr>
                <w:rFonts w:ascii="Arial" w:hAnsi="Arial" w:cs="Arial"/>
                <w:color w:val="000000"/>
                <w:position w:val="-2"/>
                <w:sz w:val="18"/>
                <w:szCs w:val="18"/>
              </w:rPr>
              <w:t>Kraj in datum:</w:t>
            </w:r>
          </w:p>
        </w:tc>
        <w:tc>
          <w:tcPr>
            <w:tcW w:w="0" w:type="auto"/>
            <w:tcMar>
              <w:top w:w="75" w:type="dxa"/>
              <w:bottom w:w="75" w:type="dxa"/>
            </w:tcMar>
            <w:vAlign w:val="center"/>
          </w:tcPr>
          <w:p w14:paraId="0058D2AD" w14:textId="77777777" w:rsidR="00C65684" w:rsidRDefault="0026241E">
            <w:r>
              <w:rPr>
                <w:rFonts w:ascii="Arial" w:hAnsi="Arial" w:cs="Arial"/>
                <w:color w:val="000000"/>
                <w:position w:val="-2"/>
                <w:sz w:val="18"/>
                <w:szCs w:val="18"/>
              </w:rPr>
              <w:t>Ime in priimek: _____________________</w:t>
            </w:r>
          </w:p>
        </w:tc>
      </w:tr>
      <w:tr w:rsidR="00C65684" w14:paraId="3FEC5B86" w14:textId="77777777">
        <w:tc>
          <w:tcPr>
            <w:tcW w:w="2500" w:type="pct"/>
            <w:tcMar>
              <w:top w:w="75" w:type="dxa"/>
              <w:bottom w:w="75" w:type="dxa"/>
            </w:tcMar>
            <w:vAlign w:val="center"/>
          </w:tcPr>
          <w:p w14:paraId="38AE5A96"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13D610AD" w14:textId="77777777" w:rsidR="00C65684" w:rsidRDefault="00C65684"/>
          <w:p w14:paraId="164A6AB5" w14:textId="77777777" w:rsidR="00C65684" w:rsidRDefault="0026241E">
            <w:pPr>
              <w:jc w:val="center"/>
            </w:pPr>
            <w:r>
              <w:rPr>
                <w:rFonts w:ascii="Arial" w:hAnsi="Arial" w:cs="Arial"/>
                <w:color w:val="A9A9A9"/>
                <w:position w:val="-2"/>
                <w:sz w:val="18"/>
                <w:szCs w:val="18"/>
              </w:rPr>
              <w:t>(žig in podpis)</w:t>
            </w:r>
          </w:p>
        </w:tc>
      </w:tr>
    </w:tbl>
    <w:p w14:paraId="60374BDC" w14:textId="7EB3FFF4" w:rsidR="0026241E" w:rsidRPr="00590863" w:rsidRDefault="0026241E" w:rsidP="00687E64">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8</w:t>
      </w:r>
    </w:p>
    <w:p w14:paraId="446624C4" w14:textId="77777777" w:rsidR="0026241E" w:rsidRPr="00252358" w:rsidRDefault="0026241E" w:rsidP="00252358"/>
    <w:p w14:paraId="1D9D57FC"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38451DCA" w14:textId="77777777" w:rsidR="0026241E" w:rsidRDefault="0026241E" w:rsidP="00EB2A75">
      <w:pPr>
        <w:spacing w:after="120"/>
        <w:rPr>
          <w:rFonts w:ascii="Arial" w:hAnsi="Arial" w:cs="Arial"/>
        </w:rPr>
      </w:pPr>
    </w:p>
    <w:p w14:paraId="4E948D8C" w14:textId="77777777" w:rsidR="00C65684" w:rsidRDefault="0026241E">
      <w:pPr>
        <w:spacing w:before="225" w:after="225" w:line="240" w:lineRule="auto"/>
        <w:jc w:val="both"/>
      </w:pPr>
      <w:r>
        <w:rPr>
          <w:rFonts w:ascii="Arial" w:hAnsi="Arial" w:cs="Arial"/>
          <w:color w:val="000000"/>
          <w:sz w:val="18"/>
          <w:szCs w:val="18"/>
        </w:rPr>
        <w:t>Naziv gospodarskega subjekta: _________________________</w:t>
      </w:r>
    </w:p>
    <w:p w14:paraId="2005C68A" w14:textId="77777777" w:rsidR="00687E64" w:rsidRDefault="0026241E">
      <w:pPr>
        <w:spacing w:before="225" w:after="225" w:line="240" w:lineRule="auto"/>
        <w:jc w:val="both"/>
      </w:pPr>
      <w:r>
        <w:rPr>
          <w:rFonts w:ascii="Arial" w:hAnsi="Arial" w:cs="Arial"/>
          <w:color w:val="000000"/>
          <w:sz w:val="18"/>
          <w:szCs w:val="18"/>
        </w:rPr>
        <w:t> </w:t>
      </w:r>
    </w:p>
    <w:tbl>
      <w:tblPr>
        <w:tblStyle w:val="TableGridPHPDOCX"/>
        <w:tblW w:w="10417" w:type="dxa"/>
        <w:tblInd w:w="-71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831"/>
        <w:gridCol w:w="2126"/>
        <w:gridCol w:w="2977"/>
        <w:gridCol w:w="2126"/>
        <w:gridCol w:w="1770"/>
      </w:tblGrid>
      <w:tr w:rsidR="00687E64" w14:paraId="3F16DAB9" w14:textId="57A850FF" w:rsidTr="00687E64">
        <w:tc>
          <w:tcPr>
            <w:tcW w:w="58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9E60FF" w14:textId="77777777" w:rsidR="00687E64" w:rsidRDefault="00687E64" w:rsidP="00082953">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831" w:type="dxa"/>
            <w:tcBorders>
              <w:top w:val="inset" w:sz="7" w:space="0" w:color="000000"/>
              <w:left w:val="inset" w:sz="7" w:space="0" w:color="000000"/>
              <w:bottom w:val="inset" w:sz="7" w:space="0" w:color="000000"/>
              <w:right w:val="inset" w:sz="7" w:space="0" w:color="000000"/>
            </w:tcBorders>
            <w:shd w:val="clear" w:color="auto" w:fill="CCCCCC"/>
          </w:tcPr>
          <w:p w14:paraId="7D3F8FFD" w14:textId="77777777" w:rsidR="00687E64" w:rsidRDefault="00687E64" w:rsidP="00082953">
            <w:pPr>
              <w:jc w:val="center"/>
              <w:rPr>
                <w:rFonts w:ascii="Arial" w:hAnsi="Arial" w:cs="Arial"/>
                <w:b/>
                <w:bCs/>
                <w:color w:val="000000"/>
                <w:position w:val="-2"/>
                <w:sz w:val="18"/>
                <w:szCs w:val="18"/>
                <w:shd w:val="clear" w:color="auto" w:fill="CCCCCC"/>
              </w:rPr>
            </w:pPr>
          </w:p>
          <w:p w14:paraId="6BB9FBB2" w14:textId="77777777" w:rsidR="00687E64" w:rsidRDefault="00687E64" w:rsidP="00082953">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Ref. Za sklop</w:t>
            </w:r>
          </w:p>
          <w:p w14:paraId="6A7B1FA5" w14:textId="0D11F953" w:rsidR="00687E64" w:rsidRDefault="00687E64" w:rsidP="00082953">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1/2/3</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EFBC758" w14:textId="4C336373" w:rsidR="00687E64" w:rsidRDefault="00687E64" w:rsidP="00082953">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297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1B30FD" w14:textId="77777777" w:rsidR="00687E64" w:rsidRDefault="00687E64" w:rsidP="00082953">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3358B0" w14:textId="77777777" w:rsidR="00687E64" w:rsidRDefault="00687E64" w:rsidP="00082953">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770" w:type="dxa"/>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4EDE3EAA" w14:textId="77777777" w:rsidR="00687E64" w:rsidRDefault="00687E64" w:rsidP="00082953">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687E64" w14:paraId="148EDA82" w14:textId="65A6B184" w:rsidTr="00687E64">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D1B250" w14:textId="77777777" w:rsidR="00687E64" w:rsidRDefault="00687E64" w:rsidP="00082953">
            <w:r>
              <w:rPr>
                <w:rFonts w:ascii="Arial" w:hAnsi="Arial" w:cs="Arial"/>
                <w:b/>
                <w:bCs/>
                <w:color w:val="000000"/>
                <w:position w:val="-2"/>
                <w:sz w:val="18"/>
                <w:szCs w:val="18"/>
              </w:rPr>
              <w:t>1</w:t>
            </w:r>
          </w:p>
        </w:tc>
        <w:tc>
          <w:tcPr>
            <w:tcW w:w="831" w:type="dxa"/>
            <w:tcBorders>
              <w:top w:val="inset" w:sz="7" w:space="0" w:color="000000"/>
              <w:left w:val="inset" w:sz="7" w:space="0" w:color="000000"/>
              <w:bottom w:val="inset" w:sz="7" w:space="0" w:color="000000"/>
              <w:right w:val="inset" w:sz="7" w:space="0" w:color="000000"/>
            </w:tcBorders>
          </w:tcPr>
          <w:p w14:paraId="7D8F887A" w14:textId="77777777" w:rsidR="00687E64" w:rsidRDefault="00687E64" w:rsidP="00082953">
            <w:pPr>
              <w:rPr>
                <w:rFonts w:ascii="Arial" w:hAnsi="Arial" w:cs="Arial"/>
                <w:color w:val="000000"/>
                <w:position w:val="-2"/>
                <w:sz w:val="18"/>
                <w:szCs w:val="18"/>
              </w:rPr>
            </w:pPr>
          </w:p>
          <w:p w14:paraId="32812B28" w14:textId="77777777" w:rsidR="00687E64" w:rsidRDefault="00687E64" w:rsidP="00082953">
            <w:pPr>
              <w:rPr>
                <w:rFonts w:ascii="Arial" w:hAnsi="Arial" w:cs="Arial"/>
                <w:color w:val="000000"/>
                <w:position w:val="-2"/>
                <w:sz w:val="18"/>
                <w:szCs w:val="18"/>
              </w:rPr>
            </w:pP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28F5E" w14:textId="1079FA3A" w:rsidR="00687E64" w:rsidRDefault="00687E64" w:rsidP="00082953">
            <w:r>
              <w:rPr>
                <w:rFonts w:ascii="Arial" w:hAnsi="Arial" w:cs="Arial"/>
                <w:color w:val="000000"/>
                <w:position w:val="-2"/>
                <w:sz w:val="18"/>
                <w:szCs w:val="18"/>
              </w:rPr>
              <w:t> </w:t>
            </w:r>
          </w:p>
        </w:tc>
        <w:tc>
          <w:tcPr>
            <w:tcW w:w="297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2B6A2" w14:textId="77777777" w:rsidR="00687E64" w:rsidRDefault="00687E64" w:rsidP="00082953">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52225" w14:textId="77777777" w:rsidR="00687E64" w:rsidRDefault="00687E64" w:rsidP="00082953">
            <w:r>
              <w:rPr>
                <w:rFonts w:ascii="Arial" w:hAnsi="Arial" w:cs="Arial"/>
                <w:color w:val="000000"/>
                <w:position w:val="-2"/>
                <w:sz w:val="18"/>
                <w:szCs w:val="18"/>
              </w:rPr>
              <w:t> </w:t>
            </w:r>
          </w:p>
        </w:tc>
        <w:tc>
          <w:tcPr>
            <w:tcW w:w="1770"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A4BAF40" w14:textId="77777777" w:rsidR="00687E64" w:rsidRDefault="00687E64" w:rsidP="00082953">
            <w:r>
              <w:rPr>
                <w:rFonts w:ascii="Arial" w:hAnsi="Arial" w:cs="Arial"/>
                <w:color w:val="000000"/>
                <w:position w:val="-2"/>
                <w:sz w:val="18"/>
                <w:szCs w:val="18"/>
              </w:rPr>
              <w:t> </w:t>
            </w:r>
          </w:p>
        </w:tc>
      </w:tr>
      <w:tr w:rsidR="00687E64" w14:paraId="6D59F2A8" w14:textId="3217957B" w:rsidTr="00687E64">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15FCE" w14:textId="77777777" w:rsidR="00687E64" w:rsidRDefault="00687E64" w:rsidP="00082953">
            <w:r>
              <w:rPr>
                <w:rFonts w:ascii="Arial" w:hAnsi="Arial" w:cs="Arial"/>
                <w:b/>
                <w:bCs/>
                <w:color w:val="000000"/>
                <w:position w:val="-2"/>
                <w:sz w:val="18"/>
                <w:szCs w:val="18"/>
              </w:rPr>
              <w:t>2</w:t>
            </w:r>
          </w:p>
        </w:tc>
        <w:tc>
          <w:tcPr>
            <w:tcW w:w="831" w:type="dxa"/>
            <w:tcBorders>
              <w:top w:val="inset" w:sz="7" w:space="0" w:color="000000"/>
              <w:left w:val="inset" w:sz="7" w:space="0" w:color="000000"/>
              <w:bottom w:val="inset" w:sz="7" w:space="0" w:color="000000"/>
              <w:right w:val="inset" w:sz="7" w:space="0" w:color="000000"/>
            </w:tcBorders>
          </w:tcPr>
          <w:p w14:paraId="1CEF1188" w14:textId="77777777" w:rsidR="00687E64" w:rsidRDefault="00687E64" w:rsidP="00082953">
            <w:pPr>
              <w:rPr>
                <w:rFonts w:ascii="Arial" w:hAnsi="Arial" w:cs="Arial"/>
                <w:color w:val="000000"/>
                <w:position w:val="-2"/>
                <w:sz w:val="18"/>
                <w:szCs w:val="18"/>
              </w:rPr>
            </w:pPr>
          </w:p>
          <w:p w14:paraId="5732DD6A" w14:textId="77777777" w:rsidR="00687E64" w:rsidRDefault="00687E64" w:rsidP="00082953">
            <w:pPr>
              <w:rPr>
                <w:rFonts w:ascii="Arial" w:hAnsi="Arial" w:cs="Arial"/>
                <w:color w:val="000000"/>
                <w:position w:val="-2"/>
                <w:sz w:val="18"/>
                <w:szCs w:val="18"/>
              </w:rPr>
            </w:pP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52C9C" w14:textId="20617E31" w:rsidR="00687E64" w:rsidRDefault="00687E64" w:rsidP="00082953">
            <w:r>
              <w:rPr>
                <w:rFonts w:ascii="Arial" w:hAnsi="Arial" w:cs="Arial"/>
                <w:color w:val="000000"/>
                <w:position w:val="-2"/>
                <w:sz w:val="18"/>
                <w:szCs w:val="18"/>
              </w:rPr>
              <w:t> </w:t>
            </w:r>
          </w:p>
        </w:tc>
        <w:tc>
          <w:tcPr>
            <w:tcW w:w="297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D6784" w14:textId="77777777" w:rsidR="00687E64" w:rsidRDefault="00687E64" w:rsidP="00082953">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8FCC2" w14:textId="77777777" w:rsidR="00687E64" w:rsidRDefault="00687E64" w:rsidP="00082953">
            <w:r>
              <w:rPr>
                <w:rFonts w:ascii="Arial" w:hAnsi="Arial" w:cs="Arial"/>
                <w:color w:val="000000"/>
                <w:position w:val="-2"/>
                <w:sz w:val="18"/>
                <w:szCs w:val="18"/>
              </w:rPr>
              <w:t> </w:t>
            </w:r>
          </w:p>
        </w:tc>
        <w:tc>
          <w:tcPr>
            <w:tcW w:w="1770"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5B57519" w14:textId="77777777" w:rsidR="00687E64" w:rsidRDefault="00687E64" w:rsidP="00082953">
            <w:r>
              <w:rPr>
                <w:rFonts w:ascii="Arial" w:hAnsi="Arial" w:cs="Arial"/>
                <w:color w:val="000000"/>
                <w:position w:val="-2"/>
                <w:sz w:val="18"/>
                <w:szCs w:val="18"/>
              </w:rPr>
              <w:t> </w:t>
            </w:r>
          </w:p>
        </w:tc>
      </w:tr>
      <w:tr w:rsidR="00687E64" w14:paraId="11A081E1" w14:textId="2E60A69C" w:rsidTr="00687E64">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F082D" w14:textId="77777777" w:rsidR="00687E64" w:rsidRDefault="00687E64" w:rsidP="00082953">
            <w:r>
              <w:rPr>
                <w:rFonts w:ascii="Arial" w:hAnsi="Arial" w:cs="Arial"/>
                <w:b/>
                <w:bCs/>
                <w:color w:val="000000"/>
                <w:position w:val="-2"/>
                <w:sz w:val="18"/>
                <w:szCs w:val="18"/>
              </w:rPr>
              <w:t>3</w:t>
            </w:r>
          </w:p>
        </w:tc>
        <w:tc>
          <w:tcPr>
            <w:tcW w:w="831" w:type="dxa"/>
            <w:tcBorders>
              <w:top w:val="inset" w:sz="7" w:space="0" w:color="000000"/>
              <w:left w:val="inset" w:sz="7" w:space="0" w:color="000000"/>
              <w:bottom w:val="inset" w:sz="7" w:space="0" w:color="000000"/>
              <w:right w:val="inset" w:sz="7" w:space="0" w:color="000000"/>
            </w:tcBorders>
          </w:tcPr>
          <w:p w14:paraId="4A09B79F" w14:textId="77777777" w:rsidR="00687E64" w:rsidRDefault="00687E64" w:rsidP="00082953">
            <w:pPr>
              <w:rPr>
                <w:rFonts w:ascii="Arial" w:hAnsi="Arial" w:cs="Arial"/>
                <w:color w:val="000000"/>
                <w:position w:val="-2"/>
                <w:sz w:val="18"/>
                <w:szCs w:val="18"/>
              </w:rPr>
            </w:pPr>
          </w:p>
          <w:p w14:paraId="20C44AE9" w14:textId="77777777" w:rsidR="00687E64" w:rsidRDefault="00687E64" w:rsidP="00082953">
            <w:pPr>
              <w:rPr>
                <w:rFonts w:ascii="Arial" w:hAnsi="Arial" w:cs="Arial"/>
                <w:color w:val="000000"/>
                <w:position w:val="-2"/>
                <w:sz w:val="18"/>
                <w:szCs w:val="18"/>
              </w:rPr>
            </w:pP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A9649C" w14:textId="55650D83" w:rsidR="00687E64" w:rsidRDefault="00687E64" w:rsidP="00082953">
            <w:r>
              <w:rPr>
                <w:rFonts w:ascii="Arial" w:hAnsi="Arial" w:cs="Arial"/>
                <w:color w:val="000000"/>
                <w:position w:val="-2"/>
                <w:sz w:val="18"/>
                <w:szCs w:val="18"/>
              </w:rPr>
              <w:t> </w:t>
            </w:r>
          </w:p>
        </w:tc>
        <w:tc>
          <w:tcPr>
            <w:tcW w:w="297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5B2B4" w14:textId="77777777" w:rsidR="00687E64" w:rsidRDefault="00687E64" w:rsidP="00082953">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56AF2" w14:textId="77777777" w:rsidR="00687E64" w:rsidRDefault="00687E64" w:rsidP="00082953">
            <w:r>
              <w:rPr>
                <w:rFonts w:ascii="Arial" w:hAnsi="Arial" w:cs="Arial"/>
                <w:color w:val="000000"/>
                <w:position w:val="-2"/>
                <w:sz w:val="18"/>
                <w:szCs w:val="18"/>
              </w:rPr>
              <w:t> </w:t>
            </w:r>
          </w:p>
        </w:tc>
        <w:tc>
          <w:tcPr>
            <w:tcW w:w="1770"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2484B1AA" w14:textId="77777777" w:rsidR="00687E64" w:rsidRDefault="00687E64" w:rsidP="00082953">
            <w:r>
              <w:rPr>
                <w:rFonts w:ascii="Arial" w:hAnsi="Arial" w:cs="Arial"/>
                <w:color w:val="000000"/>
                <w:position w:val="-2"/>
                <w:sz w:val="18"/>
                <w:szCs w:val="18"/>
              </w:rPr>
              <w:t> </w:t>
            </w:r>
          </w:p>
        </w:tc>
      </w:tr>
      <w:tr w:rsidR="00687E64" w14:paraId="7FCFFB82" w14:textId="7DB64A29" w:rsidTr="00687E64">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35447" w14:textId="77777777" w:rsidR="00687E64" w:rsidRDefault="00687E64" w:rsidP="00082953">
            <w:r>
              <w:rPr>
                <w:rFonts w:ascii="Arial" w:hAnsi="Arial" w:cs="Arial"/>
                <w:b/>
                <w:bCs/>
                <w:color w:val="000000"/>
                <w:position w:val="-2"/>
                <w:sz w:val="18"/>
                <w:szCs w:val="18"/>
              </w:rPr>
              <w:t>4</w:t>
            </w:r>
          </w:p>
        </w:tc>
        <w:tc>
          <w:tcPr>
            <w:tcW w:w="831" w:type="dxa"/>
            <w:tcBorders>
              <w:top w:val="inset" w:sz="7" w:space="0" w:color="000000"/>
              <w:left w:val="inset" w:sz="7" w:space="0" w:color="000000"/>
              <w:bottom w:val="inset" w:sz="7" w:space="0" w:color="000000"/>
              <w:right w:val="inset" w:sz="7" w:space="0" w:color="000000"/>
            </w:tcBorders>
          </w:tcPr>
          <w:p w14:paraId="3EF1D85A" w14:textId="77777777" w:rsidR="00687E64" w:rsidRDefault="00687E64" w:rsidP="00082953">
            <w:pPr>
              <w:rPr>
                <w:rFonts w:ascii="Arial" w:hAnsi="Arial" w:cs="Arial"/>
                <w:color w:val="000000"/>
                <w:position w:val="-2"/>
                <w:sz w:val="18"/>
                <w:szCs w:val="18"/>
              </w:rPr>
            </w:pPr>
          </w:p>
          <w:p w14:paraId="692D0470" w14:textId="77777777" w:rsidR="00687E64" w:rsidRDefault="00687E64" w:rsidP="00082953">
            <w:pPr>
              <w:rPr>
                <w:rFonts w:ascii="Arial" w:hAnsi="Arial" w:cs="Arial"/>
                <w:color w:val="000000"/>
                <w:position w:val="-2"/>
                <w:sz w:val="18"/>
                <w:szCs w:val="18"/>
              </w:rPr>
            </w:pP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502D4" w14:textId="257A8AD6" w:rsidR="00687E64" w:rsidRDefault="00687E64" w:rsidP="00082953">
            <w:r>
              <w:rPr>
                <w:rFonts w:ascii="Arial" w:hAnsi="Arial" w:cs="Arial"/>
                <w:color w:val="000000"/>
                <w:position w:val="-2"/>
                <w:sz w:val="18"/>
                <w:szCs w:val="18"/>
              </w:rPr>
              <w:t> </w:t>
            </w:r>
          </w:p>
        </w:tc>
        <w:tc>
          <w:tcPr>
            <w:tcW w:w="297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A7374" w14:textId="77777777" w:rsidR="00687E64" w:rsidRDefault="00687E64" w:rsidP="00082953">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1C0D78" w14:textId="77777777" w:rsidR="00687E64" w:rsidRDefault="00687E64" w:rsidP="00082953">
            <w:r>
              <w:rPr>
                <w:rFonts w:ascii="Arial" w:hAnsi="Arial" w:cs="Arial"/>
                <w:color w:val="000000"/>
                <w:position w:val="-2"/>
                <w:sz w:val="18"/>
                <w:szCs w:val="18"/>
              </w:rPr>
              <w:t> </w:t>
            </w:r>
          </w:p>
        </w:tc>
        <w:tc>
          <w:tcPr>
            <w:tcW w:w="1770"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323D96D3" w14:textId="77777777" w:rsidR="00687E64" w:rsidRDefault="00687E64" w:rsidP="00082953">
            <w:r>
              <w:rPr>
                <w:rFonts w:ascii="Arial" w:hAnsi="Arial" w:cs="Arial"/>
                <w:color w:val="000000"/>
                <w:position w:val="-2"/>
                <w:sz w:val="18"/>
                <w:szCs w:val="18"/>
              </w:rPr>
              <w:t> </w:t>
            </w:r>
          </w:p>
        </w:tc>
      </w:tr>
      <w:tr w:rsidR="00687E64" w14:paraId="53ED9C44" w14:textId="733C0E9A" w:rsidTr="00687E64">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0A8C7" w14:textId="77777777" w:rsidR="00687E64" w:rsidRDefault="00687E64" w:rsidP="00082953">
            <w:r>
              <w:rPr>
                <w:rFonts w:ascii="Arial" w:hAnsi="Arial" w:cs="Arial"/>
                <w:b/>
                <w:bCs/>
                <w:color w:val="000000"/>
                <w:position w:val="-2"/>
                <w:sz w:val="18"/>
                <w:szCs w:val="18"/>
              </w:rPr>
              <w:t>5</w:t>
            </w:r>
          </w:p>
        </w:tc>
        <w:tc>
          <w:tcPr>
            <w:tcW w:w="831" w:type="dxa"/>
            <w:tcBorders>
              <w:top w:val="inset" w:sz="7" w:space="0" w:color="000000"/>
              <w:left w:val="inset" w:sz="7" w:space="0" w:color="000000"/>
              <w:bottom w:val="inset" w:sz="7" w:space="0" w:color="000000"/>
              <w:right w:val="inset" w:sz="7" w:space="0" w:color="000000"/>
            </w:tcBorders>
          </w:tcPr>
          <w:p w14:paraId="7C4735A5" w14:textId="77777777" w:rsidR="00687E64" w:rsidRDefault="00687E64" w:rsidP="00082953">
            <w:pPr>
              <w:rPr>
                <w:rFonts w:ascii="Arial" w:hAnsi="Arial" w:cs="Arial"/>
                <w:color w:val="000000"/>
                <w:position w:val="-2"/>
                <w:sz w:val="18"/>
                <w:szCs w:val="18"/>
              </w:rPr>
            </w:pPr>
          </w:p>
          <w:p w14:paraId="2AD7C134" w14:textId="77777777" w:rsidR="00687E64" w:rsidRDefault="00687E64" w:rsidP="00082953">
            <w:pPr>
              <w:rPr>
                <w:rFonts w:ascii="Arial" w:hAnsi="Arial" w:cs="Arial"/>
                <w:color w:val="000000"/>
                <w:position w:val="-2"/>
                <w:sz w:val="18"/>
                <w:szCs w:val="18"/>
              </w:rPr>
            </w:pP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7D28D" w14:textId="7F102E93" w:rsidR="00687E64" w:rsidRDefault="00687E64" w:rsidP="00082953">
            <w:r>
              <w:rPr>
                <w:rFonts w:ascii="Arial" w:hAnsi="Arial" w:cs="Arial"/>
                <w:color w:val="000000"/>
                <w:position w:val="-2"/>
                <w:sz w:val="18"/>
                <w:szCs w:val="18"/>
              </w:rPr>
              <w:t> </w:t>
            </w:r>
          </w:p>
        </w:tc>
        <w:tc>
          <w:tcPr>
            <w:tcW w:w="297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A55985" w14:textId="77777777" w:rsidR="00687E64" w:rsidRDefault="00687E64" w:rsidP="00082953">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8052E" w14:textId="77777777" w:rsidR="00687E64" w:rsidRDefault="00687E64" w:rsidP="00082953">
            <w:r>
              <w:rPr>
                <w:rFonts w:ascii="Arial" w:hAnsi="Arial" w:cs="Arial"/>
                <w:color w:val="000000"/>
                <w:position w:val="-2"/>
                <w:sz w:val="18"/>
                <w:szCs w:val="18"/>
              </w:rPr>
              <w:t> </w:t>
            </w:r>
          </w:p>
        </w:tc>
        <w:tc>
          <w:tcPr>
            <w:tcW w:w="1770"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79B8296" w14:textId="77777777" w:rsidR="00687E64" w:rsidRDefault="00687E64" w:rsidP="00082953">
            <w:r>
              <w:rPr>
                <w:rFonts w:ascii="Arial" w:hAnsi="Arial" w:cs="Arial"/>
                <w:color w:val="000000"/>
                <w:position w:val="-2"/>
                <w:sz w:val="18"/>
                <w:szCs w:val="18"/>
              </w:rPr>
              <w:t> </w:t>
            </w:r>
          </w:p>
        </w:tc>
      </w:tr>
    </w:tbl>
    <w:p w14:paraId="71773682" w14:textId="77777777" w:rsidR="00C65684" w:rsidRDefault="0026241E">
      <w:pPr>
        <w:spacing w:before="225" w:after="225" w:line="240" w:lineRule="auto"/>
        <w:jc w:val="both"/>
      </w:pPr>
      <w:r>
        <w:rPr>
          <w:rFonts w:ascii="Arial" w:hAnsi="Arial" w:cs="Arial"/>
          <w:color w:val="000000"/>
          <w:sz w:val="18"/>
          <w:szCs w:val="18"/>
        </w:rPr>
        <w:t> </w:t>
      </w:r>
    </w:p>
    <w:p w14:paraId="0573117E" w14:textId="77777777" w:rsidR="00C65684" w:rsidRDefault="0026241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A72B06B" w14:textId="77777777" w:rsidR="00C65684" w:rsidRDefault="0026241E">
      <w:pPr>
        <w:spacing w:before="225" w:after="225" w:line="240" w:lineRule="auto"/>
        <w:jc w:val="both"/>
      </w:pPr>
      <w:r>
        <w:rPr>
          <w:rFonts w:ascii="Arial" w:hAnsi="Arial" w:cs="Arial"/>
          <w:color w:val="000000"/>
          <w:sz w:val="18"/>
          <w:szCs w:val="18"/>
        </w:rPr>
        <w:t> </w:t>
      </w:r>
    </w:p>
    <w:p w14:paraId="0CE6C1B4" w14:textId="77777777" w:rsidR="00C65684" w:rsidRDefault="00C65684">
      <w:pPr>
        <w:sectPr w:rsidR="00C65684" w:rsidSect="006E7A2B">
          <w:footerReference w:type="default" r:id="rId18"/>
          <w:pgSz w:w="11906" w:h="16838"/>
          <w:pgMar w:top="1418" w:right="1418" w:bottom="1418" w:left="1418" w:header="567" w:footer="596" w:gutter="0"/>
          <w:cols w:space="708"/>
          <w:docGrid w:linePitch="360"/>
        </w:sectPr>
      </w:pPr>
    </w:p>
    <w:p w14:paraId="0BA1DF26"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5BFA7697" w14:textId="77777777" w:rsidR="0026241E" w:rsidRPr="00252358" w:rsidRDefault="0026241E" w:rsidP="00252358"/>
    <w:p w14:paraId="32A46B21" w14:textId="4A87E4FF"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w:t>
      </w:r>
      <w:r w:rsidR="00687E64" w:rsidRPr="00687E64">
        <w:rPr>
          <w:rFonts w:ascii="Arial" w:hAnsi="Arial" w:cs="Arial"/>
        </w:rPr>
        <w:t>kakovosti opreme</w:t>
      </w:r>
    </w:p>
    <w:p w14:paraId="68AE9685" w14:textId="77777777" w:rsidR="0026241E" w:rsidRDefault="0026241E" w:rsidP="00EB2A75">
      <w:pPr>
        <w:spacing w:after="120"/>
        <w:rPr>
          <w:rFonts w:ascii="Arial" w:hAnsi="Arial" w:cs="Arial"/>
        </w:rPr>
      </w:pPr>
    </w:p>
    <w:p w14:paraId="6B8758C6" w14:textId="77777777" w:rsidR="00687E64" w:rsidRDefault="00687E64" w:rsidP="00687E64">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(naročnik investitor opreme): </w:t>
      </w:r>
      <w:r>
        <w:rPr>
          <w:rFonts w:ascii="Arial" w:hAnsi="Arial" w:cs="Arial"/>
          <w:color w:val="444444"/>
          <w:sz w:val="18"/>
          <w:szCs w:val="18"/>
          <w:u w:val="single"/>
          <w:shd w:val="clear" w:color="auto" w:fill="FFFFFF"/>
        </w:rPr>
        <w:t>____________________________</w:t>
      </w:r>
    </w:p>
    <w:p w14:paraId="42659B24" w14:textId="77777777" w:rsidR="00687E64" w:rsidRDefault="00687E64" w:rsidP="00687E64">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EFD8D9E" w14:textId="77777777" w:rsidR="00687E64" w:rsidRPr="004057BE" w:rsidRDefault="00687E64" w:rsidP="00687E64">
      <w:pPr>
        <w:shd w:val="clear" w:color="auto" w:fill="FFFFFF"/>
        <w:spacing w:before="225" w:after="375" w:line="333" w:lineRule="auto"/>
        <w:jc w:val="both"/>
      </w:pPr>
      <w:r w:rsidRPr="004057BE">
        <w:rPr>
          <w:rFonts w:ascii="Arial" w:hAnsi="Arial" w:cs="Arial"/>
          <w:sz w:val="18"/>
          <w:szCs w:val="18"/>
          <w:shd w:val="clear" w:color="auto" w:fill="FFFFFF"/>
        </w:rPr>
        <w:t xml:space="preserve">Pod kazensko in materialno odgovornostjo izjavljamo, </w:t>
      </w:r>
      <w:r w:rsidRPr="004057BE">
        <w:rPr>
          <w:rFonts w:ascii="Arial" w:hAnsi="Arial" w:cs="Arial"/>
          <w:position w:val="-2"/>
          <w:sz w:val="18"/>
          <w:szCs w:val="18"/>
          <w:shd w:val="clear" w:color="auto" w:fill="FFFFFF"/>
        </w:rPr>
        <w:t>da je bila v naši ustanovi dobavljena</w:t>
      </w:r>
      <w:r>
        <w:rPr>
          <w:rFonts w:ascii="Arial" w:hAnsi="Arial" w:cs="Arial"/>
          <w:position w:val="-2"/>
          <w:sz w:val="18"/>
          <w:szCs w:val="18"/>
          <w:shd w:val="clear" w:color="auto" w:fill="FFFFFF"/>
        </w:rPr>
        <w:t xml:space="preserve"> in montirana</w:t>
      </w:r>
      <w:r w:rsidRPr="004057BE">
        <w:rPr>
          <w:rFonts w:ascii="Arial" w:hAnsi="Arial" w:cs="Arial"/>
          <w:position w:val="-2"/>
          <w:sz w:val="18"/>
          <w:szCs w:val="18"/>
          <w:shd w:val="clear" w:color="auto" w:fill="FFFFFF"/>
        </w:rPr>
        <w:t xml:space="preserve"> opr</w:t>
      </w:r>
      <w:r>
        <w:rPr>
          <w:rFonts w:ascii="Arial" w:hAnsi="Arial" w:cs="Arial"/>
          <w:position w:val="-2"/>
          <w:sz w:val="18"/>
          <w:szCs w:val="18"/>
          <w:shd w:val="clear" w:color="auto" w:fill="FFFFFF"/>
        </w:rPr>
        <w:t>ema (nujno navesti vrsto, model in</w:t>
      </w:r>
      <w:r w:rsidRPr="004057BE">
        <w:rPr>
          <w:rFonts w:ascii="Arial" w:hAnsi="Arial" w:cs="Arial"/>
          <w:position w:val="-2"/>
          <w:sz w:val="18"/>
          <w:szCs w:val="18"/>
          <w:shd w:val="clear" w:color="auto" w:fill="FFFFFF"/>
        </w:rPr>
        <w:t xml:space="preserve"> pr</w:t>
      </w:r>
      <w:r>
        <w:rPr>
          <w:rFonts w:ascii="Arial" w:hAnsi="Arial" w:cs="Arial"/>
          <w:position w:val="-2"/>
          <w:sz w:val="18"/>
          <w:szCs w:val="18"/>
          <w:shd w:val="clear" w:color="auto" w:fill="FFFFFF"/>
        </w:rPr>
        <w:t>oizvajalca</w:t>
      </w:r>
      <w:r w:rsidRPr="004057BE">
        <w:rPr>
          <w:rFonts w:ascii="Arial" w:hAnsi="Arial" w:cs="Arial"/>
          <w:position w:val="-2"/>
          <w:sz w:val="18"/>
          <w:szCs w:val="18"/>
          <w:shd w:val="clear" w:color="auto" w:fill="FFFFFF"/>
        </w:rPr>
        <w:t>):</w:t>
      </w:r>
    </w:p>
    <w:p w14:paraId="702EC28F" w14:textId="77777777" w:rsidR="00687E64" w:rsidRDefault="00687E64" w:rsidP="00687E6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4CEAD1D3" w14:textId="77777777" w:rsidR="00687E64" w:rsidRDefault="00687E64" w:rsidP="00687E6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67805874" w14:textId="77777777" w:rsidR="00687E64" w:rsidRDefault="00687E64" w:rsidP="00687E6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41CE3AF3" w14:textId="77777777" w:rsidR="00687E64" w:rsidRDefault="00687E64" w:rsidP="00687E6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bl>
      <w:tblPr>
        <w:tblStyle w:val="TableGridPHPDOCX"/>
        <w:tblW w:w="849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5"/>
        <w:gridCol w:w="4551"/>
      </w:tblGrid>
      <w:tr w:rsidR="00687E64" w14:paraId="066A7A5D" w14:textId="77777777" w:rsidTr="00082953">
        <w:tc>
          <w:tcPr>
            <w:tcW w:w="394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1FB849D5"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Datum uspešne primopredaje opreme </w:t>
            </w:r>
          </w:p>
        </w:tc>
        <w:tc>
          <w:tcPr>
            <w:tcW w:w="4551"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7BF523C7"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bl>
    <w:p w14:paraId="3DE4F902" w14:textId="77777777" w:rsidR="00687E64" w:rsidRDefault="00687E64" w:rsidP="00687E64"/>
    <w:p w14:paraId="1431968C" w14:textId="77777777" w:rsidR="00687E64" w:rsidRDefault="00687E64" w:rsidP="00687E64">
      <w:pPr>
        <w:shd w:val="clear" w:color="auto" w:fill="FFFFFF"/>
        <w:spacing w:before="135" w:after="135" w:line="333" w:lineRule="auto"/>
        <w:jc w:val="both"/>
        <w:textAlignment w:val="center"/>
        <w:rPr>
          <w:rFonts w:ascii="Arial" w:hAnsi="Arial" w:cs="Arial"/>
          <w:b/>
          <w:bCs/>
          <w:color w:val="000000"/>
          <w:position w:val="-2"/>
          <w:sz w:val="18"/>
          <w:szCs w:val="18"/>
          <w:shd w:val="clear" w:color="auto" w:fill="FFFFFF"/>
        </w:rPr>
      </w:pPr>
      <w:r>
        <w:rPr>
          <w:rFonts w:ascii="Arial" w:hAnsi="Arial" w:cs="Arial"/>
          <w:color w:val="000000"/>
          <w:position w:val="-2"/>
          <w:sz w:val="18"/>
          <w:szCs w:val="18"/>
          <w:shd w:val="clear" w:color="auto" w:fill="FFFFFF"/>
        </w:rPr>
        <w:t> </w:t>
      </w:r>
      <w:r>
        <w:rPr>
          <w:rFonts w:ascii="Arial" w:hAnsi="Arial" w:cs="Arial"/>
          <w:b/>
          <w:bCs/>
          <w:color w:val="000000"/>
          <w:position w:val="-2"/>
          <w:sz w:val="18"/>
          <w:szCs w:val="18"/>
          <w:shd w:val="clear" w:color="auto" w:fill="FFFFFF"/>
        </w:rPr>
        <w:t>Oprema se od primopredaje redno uporablja  in smo z njenim delovanjem zadovoljni.</w:t>
      </w:r>
    </w:p>
    <w:p w14:paraId="4D694403" w14:textId="77777777" w:rsidR="00687E64" w:rsidRDefault="00687E64" w:rsidP="00687E64">
      <w:pPr>
        <w:shd w:val="clear" w:color="auto" w:fill="FFFFFF"/>
        <w:spacing w:before="135" w:after="135" w:line="333" w:lineRule="auto"/>
        <w:jc w:val="both"/>
        <w:textAlignment w:val="center"/>
      </w:pPr>
    </w:p>
    <w:tbl>
      <w:tblPr>
        <w:tblStyle w:val="NormalTablePHPDOCX"/>
        <w:tblW w:w="8040" w:type="dxa"/>
        <w:shd w:val="clear" w:color="auto" w:fill="FFFFFF"/>
        <w:tblLook w:val="04A0" w:firstRow="1" w:lastRow="0" w:firstColumn="1" w:lastColumn="0" w:noHBand="0" w:noVBand="1"/>
      </w:tblPr>
      <w:tblGrid>
        <w:gridCol w:w="3592"/>
        <w:gridCol w:w="2630"/>
        <w:gridCol w:w="1818"/>
      </w:tblGrid>
      <w:tr w:rsidR="00687E64" w14:paraId="1851F384" w14:textId="77777777" w:rsidTr="00082953">
        <w:tc>
          <w:tcPr>
            <w:tcW w:w="3585" w:type="dxa"/>
            <w:shd w:val="clear" w:color="auto" w:fill="FFFFFF"/>
            <w:tcMar>
              <w:top w:w="0" w:type="auto"/>
              <w:bottom w:w="0" w:type="auto"/>
            </w:tcMar>
            <w:vAlign w:val="center"/>
          </w:tcPr>
          <w:p w14:paraId="5A63080C" w14:textId="77777777" w:rsidR="00687E64" w:rsidRDefault="00687E64" w:rsidP="00082953">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 Kraj in datum:</w:t>
            </w:r>
          </w:p>
        </w:tc>
        <w:tc>
          <w:tcPr>
            <w:tcW w:w="2625" w:type="dxa"/>
            <w:shd w:val="clear" w:color="auto" w:fill="FFFFFF"/>
            <w:tcMar>
              <w:top w:w="0" w:type="auto"/>
              <w:bottom w:w="0" w:type="auto"/>
            </w:tcMar>
            <w:vAlign w:val="center"/>
          </w:tcPr>
          <w:p w14:paraId="24388FD9"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28F3495B"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r w:rsidR="00687E64" w14:paraId="7E4E70E5" w14:textId="77777777" w:rsidTr="00082953">
        <w:tc>
          <w:tcPr>
            <w:tcW w:w="3585" w:type="dxa"/>
            <w:shd w:val="clear" w:color="auto" w:fill="FFFFFF"/>
            <w:tcMar>
              <w:top w:w="0" w:type="auto"/>
              <w:bottom w:w="0" w:type="auto"/>
            </w:tcMar>
            <w:vAlign w:val="center"/>
          </w:tcPr>
          <w:p w14:paraId="1AF7BF0F" w14:textId="77777777" w:rsidR="00687E64" w:rsidRDefault="00687E64" w:rsidP="00082953">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tcMar>
              <w:top w:w="0" w:type="auto"/>
              <w:bottom w:w="0" w:type="auto"/>
            </w:tcMar>
            <w:vAlign w:val="center"/>
          </w:tcPr>
          <w:p w14:paraId="2D696D74"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4098CE29"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p w14:paraId="4129DEA0" w14:textId="77777777" w:rsidR="00687E64" w:rsidRDefault="00687E64" w:rsidP="00082953">
            <w:pPr>
              <w:shd w:val="clear" w:color="auto" w:fill="FFFFFF"/>
              <w:spacing w:before="135" w:after="135" w:line="333" w:lineRule="auto"/>
              <w:jc w:val="center"/>
              <w:textAlignment w:val="center"/>
            </w:pPr>
            <w:r>
              <w:rPr>
                <w:rFonts w:ascii="Arial" w:hAnsi="Arial" w:cs="Arial"/>
                <w:color w:val="000000"/>
                <w:position w:val="-2"/>
                <w:sz w:val="18"/>
                <w:szCs w:val="18"/>
                <w:shd w:val="clear" w:color="auto" w:fill="FFFFFF"/>
              </w:rPr>
              <w:t>(žig in podpis)</w:t>
            </w:r>
          </w:p>
        </w:tc>
      </w:tr>
    </w:tbl>
    <w:p w14:paraId="224DFA0E" w14:textId="77777777" w:rsidR="00687E64" w:rsidRDefault="00687E64" w:rsidP="00687E64"/>
    <w:p w14:paraId="247E9E1D" w14:textId="77777777" w:rsidR="00687E64" w:rsidRDefault="00687E64" w:rsidP="00687E64">
      <w:pPr>
        <w:shd w:val="clear" w:color="auto" w:fill="FFFFFF"/>
        <w:spacing w:before="135" w:after="135" w:line="333" w:lineRule="auto"/>
        <w:jc w:val="both"/>
        <w:textAlignment w:val="center"/>
      </w:pPr>
      <w:r>
        <w:rPr>
          <w:rFonts w:ascii="Arial" w:hAnsi="Arial" w:cs="Arial"/>
          <w:b/>
          <w:bCs/>
          <w:color w:val="000000"/>
          <w:position w:val="-2"/>
          <w:sz w:val="18"/>
          <w:szCs w:val="18"/>
          <w:u w:val="single"/>
          <w:shd w:val="clear" w:color="auto" w:fill="FFFFFF"/>
        </w:rPr>
        <w:t>OPOMBE:</w:t>
      </w:r>
    </w:p>
    <w:tbl>
      <w:tblPr>
        <w:tblStyle w:val="NormalTablePHPDOCX"/>
        <w:tblW w:w="5000" w:type="pct"/>
        <w:shd w:val="clear" w:color="auto" w:fill="FFFFFF"/>
        <w:tblLook w:val="04A0" w:firstRow="1" w:lastRow="0" w:firstColumn="1" w:lastColumn="0" w:noHBand="0" w:noVBand="1"/>
      </w:tblPr>
      <w:tblGrid>
        <w:gridCol w:w="9052"/>
      </w:tblGrid>
      <w:tr w:rsidR="00687E64" w14:paraId="5D642BD8" w14:textId="77777777" w:rsidTr="00082953">
        <w:tc>
          <w:tcPr>
            <w:tcW w:w="0" w:type="auto"/>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tbl>
            <w:tblPr>
              <w:tblStyle w:val="NormalTablePHPDOCX"/>
              <w:tblW w:w="0" w:type="auto"/>
              <w:shd w:val="clear" w:color="auto" w:fill="FFFFFF"/>
              <w:tblLook w:val="04A0" w:firstRow="1" w:lastRow="0" w:firstColumn="1" w:lastColumn="0" w:noHBand="0" w:noVBand="1"/>
            </w:tblPr>
            <w:tblGrid>
              <w:gridCol w:w="8836"/>
            </w:tblGrid>
            <w:tr w:rsidR="00687E64" w14:paraId="4FBAA60C" w14:textId="77777777" w:rsidTr="00082953">
              <w:tc>
                <w:tcPr>
                  <w:tcW w:w="0" w:type="auto"/>
                  <w:tcMar>
                    <w:top w:w="0" w:type="auto"/>
                    <w:bottom w:w="0" w:type="auto"/>
                  </w:tcMar>
                </w:tcPr>
                <w:p w14:paraId="28848CC3" w14:textId="77777777" w:rsidR="00687E64" w:rsidRDefault="00687E64" w:rsidP="00935AF9">
                  <w:pPr>
                    <w:numPr>
                      <w:ilvl w:val="0"/>
                      <w:numId w:val="23"/>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Naročnik bo upošteval izključno že zaključene posle.</w:t>
                  </w:r>
                </w:p>
                <w:p w14:paraId="0018E099" w14:textId="77777777" w:rsidR="00687E64" w:rsidRDefault="00687E64" w:rsidP="00935AF9">
                  <w:pPr>
                    <w:numPr>
                      <w:ilvl w:val="0"/>
                      <w:numId w:val="23"/>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56CF332" w14:textId="77777777" w:rsidR="00687E64" w:rsidRDefault="00687E64" w:rsidP="00935AF9">
                  <w:pPr>
                    <w:numPr>
                      <w:ilvl w:val="0"/>
                      <w:numId w:val="23"/>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V primeru več referenčnih potrdil se obrazec fotokopira.</w:t>
                  </w:r>
                </w:p>
              </w:tc>
            </w:tr>
          </w:tbl>
          <w:p w14:paraId="4680FC84" w14:textId="77777777" w:rsidR="00687E64" w:rsidRDefault="00687E64" w:rsidP="00082953"/>
        </w:tc>
      </w:tr>
    </w:tbl>
    <w:p w14:paraId="66F2D9C7" w14:textId="77777777" w:rsidR="00687E64" w:rsidRDefault="00687E64" w:rsidP="00687E64">
      <w:pPr>
        <w:spacing w:after="0"/>
        <w:jc w:val="right"/>
        <w:rPr>
          <w:rFonts w:ascii="Arial" w:hAnsi="Arial" w:cs="Arial"/>
          <w:sz w:val="18"/>
          <w:szCs w:val="18"/>
        </w:rPr>
      </w:pPr>
    </w:p>
    <w:p w14:paraId="7FC9607B" w14:textId="77777777" w:rsidR="00687E64" w:rsidRDefault="00687E64" w:rsidP="00EB2A75">
      <w:pPr>
        <w:spacing w:after="120"/>
        <w:rPr>
          <w:rFonts w:ascii="Arial" w:hAnsi="Arial" w:cs="Arial"/>
        </w:rPr>
      </w:pPr>
    </w:p>
    <w:p w14:paraId="5C924030" w14:textId="77777777" w:rsidR="00C65684" w:rsidRDefault="00C65684"/>
    <w:p w14:paraId="56267128" w14:textId="77777777" w:rsidR="00935AF9" w:rsidRDefault="00935AF9"/>
    <w:p w14:paraId="1BCFFED9" w14:textId="3EE2C929" w:rsidR="00935AF9" w:rsidRPr="00590863" w:rsidRDefault="00935AF9" w:rsidP="00935AF9">
      <w:pPr>
        <w:spacing w:after="0"/>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0</w:t>
      </w:r>
    </w:p>
    <w:p w14:paraId="15709337" w14:textId="77777777" w:rsidR="00935AF9" w:rsidRPr="00252358" w:rsidRDefault="00935AF9" w:rsidP="00935AF9"/>
    <w:p w14:paraId="1ACC6A4B" w14:textId="77777777" w:rsidR="00935AF9" w:rsidRDefault="00935AF9" w:rsidP="00935AF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F167366" w14:textId="77777777" w:rsidR="00935AF9" w:rsidRDefault="00935AF9" w:rsidP="00935AF9">
      <w:pPr>
        <w:spacing w:after="120"/>
        <w:rPr>
          <w:rFonts w:ascii="Arial" w:hAnsi="Arial" w:cs="Arial"/>
        </w:rPr>
      </w:pPr>
    </w:p>
    <w:p w14:paraId="0B55D3B8" w14:textId="77777777" w:rsidR="00935AF9" w:rsidRDefault="00935AF9" w:rsidP="00935AF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6A7EE24" w14:textId="77777777" w:rsidR="00935AF9" w:rsidRDefault="00935AF9" w:rsidP="00935AF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35AF9" w14:paraId="0470733F"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7D30A" w14:textId="77777777" w:rsidR="00935AF9" w:rsidRDefault="00935AF9" w:rsidP="00082953">
            <w:pPr>
              <w:spacing w:before="135" w:after="135"/>
              <w:jc w:val="both"/>
              <w:textAlignment w:val="center"/>
            </w:pPr>
            <w:r>
              <w:rPr>
                <w:rFonts w:ascii="Arial" w:hAnsi="Arial" w:cs="Arial"/>
                <w:b/>
                <w:bCs/>
                <w:color w:val="000000"/>
                <w:position w:val="-2"/>
                <w:sz w:val="18"/>
                <w:szCs w:val="18"/>
              </w:rPr>
              <w:t>Ime in priimek</w:t>
            </w:r>
          </w:p>
          <w:p w14:paraId="6117F921" w14:textId="77777777" w:rsidR="00935AF9" w:rsidRDefault="00935AF9" w:rsidP="00082953">
            <w:pPr>
              <w:spacing w:before="135" w:after="135"/>
              <w:jc w:val="both"/>
              <w:textAlignment w:val="center"/>
            </w:pPr>
            <w:r>
              <w:rPr>
                <w:rFonts w:ascii="Arial" w:hAnsi="Arial" w:cs="Arial"/>
                <w:b/>
                <w:bCs/>
                <w:color w:val="000000"/>
                <w:position w:val="-2"/>
                <w:sz w:val="18"/>
                <w:szCs w:val="18"/>
              </w:rPr>
              <w:t>ali</w:t>
            </w:r>
          </w:p>
          <w:p w14:paraId="6FBD404D" w14:textId="77777777" w:rsidR="00935AF9" w:rsidRDefault="00935AF9" w:rsidP="0008295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58B798" w14:textId="77777777" w:rsidR="00935AF9" w:rsidRDefault="00935AF9" w:rsidP="00082953">
            <w:pPr>
              <w:spacing w:before="135" w:after="135"/>
              <w:jc w:val="both"/>
              <w:textAlignment w:val="center"/>
            </w:pPr>
            <w:r>
              <w:rPr>
                <w:rFonts w:ascii="Arial" w:hAnsi="Arial" w:cs="Arial"/>
                <w:b/>
                <w:bCs/>
                <w:color w:val="000000"/>
                <w:position w:val="-2"/>
                <w:sz w:val="18"/>
                <w:szCs w:val="18"/>
              </w:rPr>
              <w:t>Naslov prebivališča</w:t>
            </w:r>
          </w:p>
          <w:p w14:paraId="4888122B" w14:textId="77777777" w:rsidR="00935AF9" w:rsidRDefault="00935AF9" w:rsidP="00082953">
            <w:pPr>
              <w:spacing w:before="135" w:after="135"/>
              <w:jc w:val="both"/>
              <w:textAlignment w:val="center"/>
            </w:pPr>
            <w:r>
              <w:rPr>
                <w:rFonts w:ascii="Arial" w:hAnsi="Arial" w:cs="Arial"/>
                <w:b/>
                <w:bCs/>
                <w:color w:val="000000"/>
                <w:position w:val="-2"/>
                <w:sz w:val="18"/>
                <w:szCs w:val="18"/>
              </w:rPr>
              <w:t>ali</w:t>
            </w:r>
          </w:p>
          <w:p w14:paraId="272DCE32" w14:textId="77777777" w:rsidR="00935AF9" w:rsidRDefault="00935AF9" w:rsidP="0008295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C0E16" w14:textId="77777777" w:rsidR="00935AF9" w:rsidRDefault="00935AF9" w:rsidP="00082953">
            <w:pPr>
              <w:spacing w:before="135" w:after="135"/>
              <w:jc w:val="both"/>
              <w:textAlignment w:val="center"/>
            </w:pPr>
            <w:r>
              <w:rPr>
                <w:rFonts w:ascii="Arial" w:hAnsi="Arial" w:cs="Arial"/>
                <w:b/>
                <w:bCs/>
                <w:color w:val="000000"/>
                <w:position w:val="-2"/>
                <w:sz w:val="18"/>
                <w:szCs w:val="18"/>
              </w:rPr>
              <w:t>Delež lastništva</w:t>
            </w:r>
          </w:p>
          <w:p w14:paraId="37C52521" w14:textId="77777777" w:rsidR="00935AF9" w:rsidRDefault="00935AF9" w:rsidP="00082953">
            <w:pPr>
              <w:spacing w:before="135" w:after="135"/>
              <w:jc w:val="both"/>
              <w:textAlignment w:val="center"/>
            </w:pPr>
            <w:r>
              <w:rPr>
                <w:rFonts w:ascii="Arial" w:hAnsi="Arial" w:cs="Arial"/>
                <w:b/>
                <w:bCs/>
                <w:color w:val="000000"/>
                <w:position w:val="-2"/>
                <w:sz w:val="18"/>
                <w:szCs w:val="18"/>
              </w:rPr>
              <w:t>ali</w:t>
            </w:r>
          </w:p>
          <w:p w14:paraId="212E333D" w14:textId="77777777" w:rsidR="00935AF9" w:rsidRDefault="00935AF9" w:rsidP="00082953">
            <w:pPr>
              <w:spacing w:before="135" w:after="135"/>
              <w:jc w:val="both"/>
              <w:textAlignment w:val="center"/>
            </w:pPr>
            <w:r>
              <w:rPr>
                <w:rFonts w:ascii="Arial" w:hAnsi="Arial" w:cs="Arial"/>
                <w:b/>
                <w:bCs/>
                <w:color w:val="000000"/>
                <w:position w:val="-2"/>
                <w:sz w:val="18"/>
                <w:szCs w:val="18"/>
              </w:rPr>
              <w:t>Delež lastništva gospodarskega subjekta</w:t>
            </w:r>
          </w:p>
        </w:tc>
      </w:tr>
      <w:tr w:rsidR="00935AF9" w14:paraId="02CC8140"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01E152"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2DF1CA"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1948B"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5B7B0381"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7252D"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A20A5"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B316B5"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6CD4FDDD"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25F7B"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5AF94"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3D7597"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5939389C"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1C0996"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A89489"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72BD5"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bl>
    <w:p w14:paraId="033D954A" w14:textId="77777777" w:rsidR="00935AF9" w:rsidRDefault="00935AF9" w:rsidP="00935AF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35AF9" w14:paraId="5E201977"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4D879" w14:textId="77777777" w:rsidR="00935AF9" w:rsidRDefault="00935AF9" w:rsidP="0008295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19AB0" w14:textId="77777777" w:rsidR="00935AF9" w:rsidRDefault="00935AF9" w:rsidP="0008295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D81EBD" w14:textId="77777777" w:rsidR="00935AF9" w:rsidRDefault="00935AF9" w:rsidP="00082953">
            <w:pPr>
              <w:spacing w:before="135" w:after="135"/>
              <w:jc w:val="both"/>
              <w:textAlignment w:val="center"/>
            </w:pPr>
            <w:r>
              <w:rPr>
                <w:rFonts w:ascii="Arial" w:hAnsi="Arial" w:cs="Arial"/>
                <w:b/>
                <w:bCs/>
                <w:color w:val="000000"/>
                <w:position w:val="-2"/>
                <w:sz w:val="18"/>
                <w:szCs w:val="18"/>
              </w:rPr>
              <w:t>Delež lastništva gospodarskega subjekta</w:t>
            </w:r>
          </w:p>
        </w:tc>
      </w:tr>
      <w:tr w:rsidR="00935AF9" w14:paraId="58632683"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7DDE26"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C00B35"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7ABAF5"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7817A1DC"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C963CD"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6A51C"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903E7"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1E557A79"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97952"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A01722"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42CBE"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4DCA8D28"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83AC3"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033DA0"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602DD1"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bl>
    <w:p w14:paraId="6E961663" w14:textId="77777777" w:rsidR="00935AF9" w:rsidRDefault="00935AF9" w:rsidP="00935AF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35AF9" w14:paraId="5EF6A7E9" w14:textId="77777777" w:rsidTr="00082953">
        <w:tc>
          <w:tcPr>
            <w:tcW w:w="4080" w:type="dxa"/>
            <w:tcMar>
              <w:top w:w="75" w:type="dxa"/>
              <w:bottom w:w="75" w:type="dxa"/>
            </w:tcMar>
            <w:vAlign w:val="center"/>
          </w:tcPr>
          <w:p w14:paraId="0EE5D286" w14:textId="77777777" w:rsidR="00935AF9" w:rsidRDefault="00935AF9" w:rsidP="00082953">
            <w:r>
              <w:rPr>
                <w:rFonts w:ascii="Arial" w:hAnsi="Arial" w:cs="Arial"/>
                <w:color w:val="000000"/>
                <w:position w:val="-2"/>
                <w:sz w:val="18"/>
                <w:szCs w:val="18"/>
              </w:rPr>
              <w:t>Kraj in datum:</w:t>
            </w:r>
          </w:p>
        </w:tc>
        <w:tc>
          <w:tcPr>
            <w:tcW w:w="0" w:type="auto"/>
            <w:tcMar>
              <w:top w:w="75" w:type="dxa"/>
              <w:bottom w:w="75" w:type="dxa"/>
            </w:tcMar>
            <w:vAlign w:val="center"/>
          </w:tcPr>
          <w:p w14:paraId="21CA0A37" w14:textId="77777777" w:rsidR="00935AF9" w:rsidRDefault="00935AF9" w:rsidP="00082953">
            <w:r>
              <w:rPr>
                <w:rFonts w:ascii="Arial" w:hAnsi="Arial" w:cs="Arial"/>
                <w:color w:val="000000"/>
                <w:position w:val="-2"/>
                <w:sz w:val="18"/>
                <w:szCs w:val="18"/>
              </w:rPr>
              <w:t>Ime in priimek: _____________________</w:t>
            </w:r>
          </w:p>
        </w:tc>
      </w:tr>
      <w:tr w:rsidR="00935AF9" w14:paraId="5E020C3D" w14:textId="77777777" w:rsidTr="00082953">
        <w:tc>
          <w:tcPr>
            <w:tcW w:w="4080" w:type="dxa"/>
            <w:tcMar>
              <w:top w:w="75" w:type="dxa"/>
              <w:bottom w:w="75" w:type="dxa"/>
            </w:tcMar>
            <w:vAlign w:val="center"/>
          </w:tcPr>
          <w:p w14:paraId="37947DDF" w14:textId="77777777" w:rsidR="00935AF9" w:rsidRDefault="00935AF9" w:rsidP="00082953">
            <w:r>
              <w:rPr>
                <w:rFonts w:ascii="Arial" w:hAnsi="Arial" w:cs="Arial"/>
                <w:color w:val="000000"/>
                <w:position w:val="-2"/>
                <w:sz w:val="18"/>
                <w:szCs w:val="18"/>
              </w:rPr>
              <w:t> </w:t>
            </w:r>
          </w:p>
        </w:tc>
        <w:tc>
          <w:tcPr>
            <w:tcW w:w="0" w:type="auto"/>
            <w:tcMar>
              <w:top w:w="75" w:type="dxa"/>
              <w:bottom w:w="75" w:type="dxa"/>
            </w:tcMar>
            <w:vAlign w:val="center"/>
          </w:tcPr>
          <w:p w14:paraId="56ADA0E3" w14:textId="77777777" w:rsidR="00935AF9" w:rsidRDefault="00935AF9" w:rsidP="00082953">
            <w:pPr>
              <w:jc w:val="center"/>
            </w:pPr>
            <w:r>
              <w:rPr>
                <w:rFonts w:ascii="Arial" w:hAnsi="Arial" w:cs="Arial"/>
                <w:color w:val="000000"/>
                <w:position w:val="-2"/>
                <w:sz w:val="18"/>
                <w:szCs w:val="18"/>
              </w:rPr>
              <w:t>(žig in podpis)</w:t>
            </w:r>
          </w:p>
        </w:tc>
      </w:tr>
    </w:tbl>
    <w:p w14:paraId="7F7FBDC7" w14:textId="1D4C078F" w:rsidR="00935AF9" w:rsidRDefault="00935AF9" w:rsidP="00935AF9">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AB0A8D9" w14:textId="77777777" w:rsidR="00935AF9" w:rsidRDefault="00935AF9">
      <w:pPr>
        <w:sectPr w:rsidR="00935AF9" w:rsidSect="006E7A2B">
          <w:footerReference w:type="default" r:id="rId19"/>
          <w:pgSz w:w="11906" w:h="16838"/>
          <w:pgMar w:top="1418" w:right="1418" w:bottom="1418" w:left="1418" w:header="567" w:footer="596" w:gutter="0"/>
          <w:cols w:space="708"/>
          <w:docGrid w:linePitch="360"/>
        </w:sectPr>
      </w:pPr>
    </w:p>
    <w:p w14:paraId="564A5AE8" w14:textId="62905FE8"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935AF9">
        <w:rPr>
          <w:rFonts w:ascii="Arial" w:hAnsi="Arial" w:cs="Arial"/>
          <w:sz w:val="18"/>
          <w:szCs w:val="18"/>
        </w:rPr>
        <w:t>1</w:t>
      </w:r>
    </w:p>
    <w:p w14:paraId="7D8E5A75" w14:textId="77777777" w:rsidR="0026241E" w:rsidRPr="00252358" w:rsidRDefault="0026241E" w:rsidP="00252358"/>
    <w:p w14:paraId="59313516" w14:textId="1C00EF2C"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r w:rsidR="00795043">
        <w:rPr>
          <w:rFonts w:ascii="Arial" w:hAnsi="Arial" w:cs="Arial"/>
        </w:rPr>
        <w:t xml:space="preserve"> po kupoprodajni pogodbi</w:t>
      </w:r>
    </w:p>
    <w:p w14:paraId="4FCE6D20" w14:textId="77777777" w:rsidR="0026241E" w:rsidRDefault="0026241E" w:rsidP="00EB2A75">
      <w:pPr>
        <w:spacing w:after="120"/>
        <w:rPr>
          <w:rFonts w:ascii="Arial" w:hAnsi="Arial" w:cs="Arial"/>
        </w:rPr>
      </w:pPr>
    </w:p>
    <w:p w14:paraId="3D3D4030" w14:textId="77777777" w:rsidR="00C65684" w:rsidRDefault="0026241E">
      <w:pPr>
        <w:spacing w:before="225" w:after="225" w:line="240" w:lineRule="auto"/>
        <w:jc w:val="both"/>
      </w:pPr>
      <w:r>
        <w:rPr>
          <w:rFonts w:ascii="Arial" w:hAnsi="Arial" w:cs="Arial"/>
          <w:i/>
          <w:iCs/>
          <w:color w:val="000000"/>
          <w:sz w:val="18"/>
          <w:szCs w:val="18"/>
        </w:rPr>
        <w:t>Glava s podatki o garantu (zavarovalnici/banki) ali SWIFT ključ</w:t>
      </w:r>
    </w:p>
    <w:p w14:paraId="71D449ED" w14:textId="77777777" w:rsidR="00C65684" w:rsidRDefault="0026241E">
      <w:pPr>
        <w:spacing w:before="225" w:after="225" w:line="240" w:lineRule="auto"/>
        <w:jc w:val="both"/>
      </w:pPr>
      <w:r>
        <w:rPr>
          <w:rFonts w:ascii="Arial" w:hAnsi="Arial" w:cs="Arial"/>
          <w:color w:val="000000"/>
          <w:sz w:val="18"/>
          <w:szCs w:val="18"/>
        </w:rPr>
        <w:t>Za: SPLOŠNA BOLNIŠNICA NOVO MESTO, Šmihelska cesta 1, 8000 Novo mesto</w:t>
      </w:r>
    </w:p>
    <w:p w14:paraId="7824F6CA" w14:textId="77777777" w:rsidR="00C65684" w:rsidRDefault="0026241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D1CA097" w14:textId="77777777" w:rsidR="00C65684" w:rsidRDefault="0026241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E49886A" w14:textId="77777777" w:rsidR="00C65684" w:rsidRDefault="0026241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6030FE4" w14:textId="77777777" w:rsidR="00C65684" w:rsidRDefault="0026241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E857F50" w14:textId="77777777" w:rsidR="00C65684" w:rsidRDefault="0026241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271DF9A" w14:textId="77777777" w:rsidR="00C65684" w:rsidRDefault="0026241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759BF1FB" w14:textId="77777777" w:rsidR="00C65684" w:rsidRDefault="0026241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Nabava opreme z vzdrževanjem po izteku garancijske dobe za termodezinfektor in dva sterilizatorja</w:t>
      </w:r>
    </w:p>
    <w:p w14:paraId="7A9F1E9E" w14:textId="77777777" w:rsidR="00C65684" w:rsidRDefault="0026241E">
      <w:pPr>
        <w:spacing w:before="225" w:after="225" w:line="240" w:lineRule="auto"/>
        <w:jc w:val="both"/>
      </w:pPr>
      <w:r>
        <w:rPr>
          <w:rFonts w:ascii="Arial" w:hAnsi="Arial" w:cs="Arial"/>
          <w:b/>
          <w:bCs/>
          <w:color w:val="000000"/>
          <w:sz w:val="18"/>
          <w:szCs w:val="18"/>
        </w:rPr>
        <w:t>ZNESEK IN VALUTA: 10,00 % pogodbene vrednosti opreme z DDV</w:t>
      </w:r>
    </w:p>
    <w:p w14:paraId="45669E17" w14:textId="77777777" w:rsidR="00C65684" w:rsidRDefault="0026241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CCBBA97" w14:textId="77777777" w:rsidR="00C65684" w:rsidRDefault="0026241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EC1EB59" w14:textId="77777777" w:rsidR="00C65684" w:rsidRDefault="0026241E">
      <w:pPr>
        <w:spacing w:before="225" w:after="225" w:line="240" w:lineRule="auto"/>
        <w:jc w:val="both"/>
      </w:pPr>
      <w:r>
        <w:rPr>
          <w:rFonts w:ascii="Arial" w:hAnsi="Arial" w:cs="Arial"/>
          <w:color w:val="000000"/>
          <w:sz w:val="18"/>
          <w:szCs w:val="18"/>
        </w:rPr>
        <w:t>2. Kopija garancije št. ______________</w:t>
      </w:r>
    </w:p>
    <w:p w14:paraId="706EB3E2" w14:textId="77777777" w:rsidR="00C65684" w:rsidRDefault="0026241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1F7DD5C" w14:textId="77777777" w:rsidR="00C65684" w:rsidRDefault="0026241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CF400CA" w14:textId="77777777" w:rsidR="00C65684" w:rsidRDefault="0026241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7CF3494" w14:textId="77777777" w:rsidR="00C65684" w:rsidRDefault="0026241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320DA86" w14:textId="77777777" w:rsidR="00C65684" w:rsidRDefault="0026241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E6C0878" w14:textId="77777777" w:rsidR="00C65684" w:rsidRDefault="0026241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8DA980" w14:textId="77777777" w:rsidR="00C65684" w:rsidRDefault="0026241E">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42AC7F66" w14:textId="77777777" w:rsidR="00C65684" w:rsidRDefault="0026241E">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6EA0351B" w14:textId="77777777" w:rsidR="00C65684" w:rsidRDefault="0026241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32250D6" w14:textId="77777777" w:rsidR="00C65684" w:rsidRDefault="0026241E">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65684" w14:paraId="243CE2C8" w14:textId="77777777">
        <w:tc>
          <w:tcPr>
            <w:tcW w:w="4080" w:type="dxa"/>
            <w:tcMar>
              <w:top w:w="75" w:type="dxa"/>
              <w:bottom w:w="75" w:type="dxa"/>
            </w:tcMar>
            <w:vAlign w:val="center"/>
          </w:tcPr>
          <w:p w14:paraId="2683D751"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2AE81365" w14:textId="77777777" w:rsidR="00C65684" w:rsidRDefault="0026241E">
            <w:pPr>
              <w:jc w:val="center"/>
            </w:pPr>
            <w:r>
              <w:rPr>
                <w:rFonts w:ascii="Arial" w:hAnsi="Arial" w:cs="Arial"/>
                <w:color w:val="000000"/>
                <w:position w:val="-2"/>
                <w:sz w:val="18"/>
                <w:szCs w:val="18"/>
              </w:rPr>
              <w:t>Garant</w:t>
            </w:r>
          </w:p>
        </w:tc>
      </w:tr>
      <w:tr w:rsidR="00C65684" w14:paraId="684D5F09" w14:textId="77777777">
        <w:tc>
          <w:tcPr>
            <w:tcW w:w="4080" w:type="dxa"/>
            <w:tcMar>
              <w:top w:w="75" w:type="dxa"/>
              <w:bottom w:w="75" w:type="dxa"/>
            </w:tcMar>
            <w:vAlign w:val="center"/>
          </w:tcPr>
          <w:p w14:paraId="4ED4EB5F"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595677BF" w14:textId="77777777" w:rsidR="00C65684" w:rsidRDefault="00C65684"/>
          <w:p w14:paraId="653CCB3A" w14:textId="77777777" w:rsidR="00C65684" w:rsidRDefault="0026241E">
            <w:pPr>
              <w:jc w:val="center"/>
            </w:pPr>
            <w:r>
              <w:rPr>
                <w:rFonts w:ascii="Arial" w:hAnsi="Arial" w:cs="Arial"/>
                <w:color w:val="A9A9A9"/>
                <w:position w:val="-2"/>
                <w:sz w:val="18"/>
                <w:szCs w:val="18"/>
              </w:rPr>
              <w:t>(žig in podpis)</w:t>
            </w:r>
          </w:p>
        </w:tc>
      </w:tr>
    </w:tbl>
    <w:p w14:paraId="7B43DCD8" w14:textId="77777777" w:rsidR="00C65684" w:rsidRDefault="0026241E">
      <w:pPr>
        <w:spacing w:before="225" w:after="225" w:line="240" w:lineRule="auto"/>
        <w:jc w:val="both"/>
      </w:pPr>
      <w:r>
        <w:rPr>
          <w:rFonts w:ascii="Arial" w:hAnsi="Arial" w:cs="Arial"/>
          <w:color w:val="000000"/>
          <w:sz w:val="18"/>
          <w:szCs w:val="18"/>
        </w:rPr>
        <w:t> </w:t>
      </w:r>
    </w:p>
    <w:p w14:paraId="757C3EFB" w14:textId="77777777" w:rsidR="00C65684" w:rsidRDefault="0026241E">
      <w:pPr>
        <w:spacing w:before="225" w:after="225" w:line="240" w:lineRule="auto"/>
        <w:jc w:val="both"/>
      </w:pPr>
      <w:r>
        <w:rPr>
          <w:rFonts w:ascii="Arial" w:hAnsi="Arial" w:cs="Arial"/>
          <w:color w:val="000000"/>
          <w:sz w:val="18"/>
          <w:szCs w:val="18"/>
        </w:rPr>
        <w:t> </w:t>
      </w:r>
    </w:p>
    <w:p w14:paraId="287E7616" w14:textId="77777777" w:rsidR="00C65684" w:rsidRDefault="00C65684">
      <w:pPr>
        <w:sectPr w:rsidR="00C65684" w:rsidSect="006E7A2B">
          <w:footerReference w:type="default" r:id="rId20"/>
          <w:pgSz w:w="11906" w:h="16838"/>
          <w:pgMar w:top="1418" w:right="1418" w:bottom="1418" w:left="1418" w:header="567" w:footer="596" w:gutter="0"/>
          <w:cols w:space="708"/>
          <w:docGrid w:linePitch="360"/>
        </w:sectPr>
      </w:pPr>
    </w:p>
    <w:p w14:paraId="1684EEC7"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04C91865" w14:textId="77777777" w:rsidR="0026241E" w:rsidRPr="00252358" w:rsidRDefault="0026241E" w:rsidP="00252358"/>
    <w:p w14:paraId="31B994D6" w14:textId="71579A6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r w:rsidR="00795043">
        <w:rPr>
          <w:rFonts w:ascii="Arial" w:hAnsi="Arial" w:cs="Arial"/>
        </w:rPr>
        <w:t xml:space="preserve"> po vzdrževalni pogodbi</w:t>
      </w:r>
    </w:p>
    <w:p w14:paraId="378FADC9" w14:textId="77777777" w:rsidR="0026241E" w:rsidRDefault="0026241E" w:rsidP="00EB2A75">
      <w:pPr>
        <w:spacing w:after="120"/>
        <w:rPr>
          <w:rFonts w:ascii="Arial" w:hAnsi="Arial" w:cs="Arial"/>
        </w:rPr>
      </w:pPr>
    </w:p>
    <w:p w14:paraId="1E0ABBE8" w14:textId="77777777" w:rsidR="00C65684" w:rsidRDefault="0026241E">
      <w:pPr>
        <w:spacing w:before="225" w:after="225" w:line="240" w:lineRule="auto"/>
        <w:jc w:val="both"/>
      </w:pPr>
      <w:r>
        <w:rPr>
          <w:rFonts w:ascii="Arial" w:hAnsi="Arial" w:cs="Arial"/>
          <w:i/>
          <w:iCs/>
          <w:color w:val="000000"/>
          <w:sz w:val="18"/>
          <w:szCs w:val="18"/>
        </w:rPr>
        <w:t>Glava s podatki o garantu (zavarovalnici/banki) ali SWIFT ključ</w:t>
      </w:r>
    </w:p>
    <w:p w14:paraId="1CD77C7D" w14:textId="77777777" w:rsidR="00C65684" w:rsidRDefault="0026241E">
      <w:pPr>
        <w:spacing w:before="225" w:after="225" w:line="240" w:lineRule="auto"/>
        <w:jc w:val="both"/>
      </w:pPr>
      <w:r>
        <w:rPr>
          <w:rFonts w:ascii="Arial" w:hAnsi="Arial" w:cs="Arial"/>
          <w:color w:val="000000"/>
          <w:sz w:val="18"/>
          <w:szCs w:val="18"/>
        </w:rPr>
        <w:t>Za: SPLOŠNA BOLNIŠNICA NOVO MESTO, Šmihelska cesta 1, 8000 Novo mesto</w:t>
      </w:r>
    </w:p>
    <w:p w14:paraId="11CF8CA6" w14:textId="77777777" w:rsidR="00C65684" w:rsidRDefault="0026241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253697C" w14:textId="77777777" w:rsidR="00C65684" w:rsidRDefault="0026241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502A831" w14:textId="77777777" w:rsidR="00C65684" w:rsidRDefault="0026241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1FB3A17" w14:textId="77777777" w:rsidR="00C65684" w:rsidRDefault="0026241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DF05979" w14:textId="77777777" w:rsidR="00C65684" w:rsidRDefault="0026241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8A55DFB" w14:textId="77777777" w:rsidR="00C65684" w:rsidRDefault="0026241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2B135D05" w14:textId="77777777" w:rsidR="00C65684" w:rsidRDefault="0026241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Nabava opreme z vzdrževanjem po izteku garancijske dobe za termodezinfektor in dva sterilizatorja</w:t>
      </w:r>
    </w:p>
    <w:p w14:paraId="20E465CE" w14:textId="77777777" w:rsidR="00C65684" w:rsidRDefault="0026241E">
      <w:pPr>
        <w:spacing w:before="225" w:after="225" w:line="240" w:lineRule="auto"/>
        <w:jc w:val="both"/>
      </w:pPr>
      <w:r>
        <w:rPr>
          <w:rFonts w:ascii="Arial" w:hAnsi="Arial" w:cs="Arial"/>
          <w:b/>
          <w:bCs/>
          <w:color w:val="000000"/>
          <w:sz w:val="18"/>
          <w:szCs w:val="18"/>
        </w:rPr>
        <w:t>ZNESEK IN VALUTA: 10,00 % pogodbene vrednosti z DDV</w:t>
      </w:r>
    </w:p>
    <w:p w14:paraId="75225345" w14:textId="77777777" w:rsidR="00C65684" w:rsidRDefault="0026241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0E16A30" w14:textId="77777777" w:rsidR="00C65684" w:rsidRDefault="0026241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2B3917A" w14:textId="77777777" w:rsidR="00C65684" w:rsidRDefault="0026241E">
      <w:pPr>
        <w:spacing w:before="225" w:after="225" w:line="240" w:lineRule="auto"/>
        <w:jc w:val="both"/>
      </w:pPr>
      <w:r>
        <w:rPr>
          <w:rFonts w:ascii="Arial" w:hAnsi="Arial" w:cs="Arial"/>
          <w:color w:val="000000"/>
          <w:sz w:val="18"/>
          <w:szCs w:val="18"/>
        </w:rPr>
        <w:t>2. Kopija garancije št. ______________</w:t>
      </w:r>
    </w:p>
    <w:p w14:paraId="5DE0A739" w14:textId="77777777" w:rsidR="00C65684" w:rsidRDefault="0026241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E7C0E80" w14:textId="77777777" w:rsidR="00C65684" w:rsidRDefault="0026241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8450157" w14:textId="77777777" w:rsidR="00C65684" w:rsidRDefault="0026241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A515354" w14:textId="77777777" w:rsidR="00C65684" w:rsidRDefault="0026241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CF6867F" w14:textId="77777777" w:rsidR="00C65684" w:rsidRDefault="0026241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8928CD4" w14:textId="77777777" w:rsidR="00C65684" w:rsidRDefault="0026241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3180ED" w14:textId="77777777" w:rsidR="00C65684" w:rsidRDefault="0026241E">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4B2BCAC1" w14:textId="77777777" w:rsidR="00C65684" w:rsidRDefault="0026241E">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6A0E32F7" w14:textId="77777777" w:rsidR="00C65684" w:rsidRDefault="0026241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DC61A4D" w14:textId="77777777" w:rsidR="00C65684" w:rsidRDefault="0026241E">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65684" w14:paraId="0ED1C439" w14:textId="77777777">
        <w:tc>
          <w:tcPr>
            <w:tcW w:w="4080" w:type="dxa"/>
            <w:tcMar>
              <w:top w:w="75" w:type="dxa"/>
              <w:bottom w:w="75" w:type="dxa"/>
            </w:tcMar>
            <w:vAlign w:val="center"/>
          </w:tcPr>
          <w:p w14:paraId="73EBDD60"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3A98B12C" w14:textId="77777777" w:rsidR="00C65684" w:rsidRDefault="0026241E">
            <w:pPr>
              <w:jc w:val="center"/>
            </w:pPr>
            <w:r>
              <w:rPr>
                <w:rFonts w:ascii="Arial" w:hAnsi="Arial" w:cs="Arial"/>
                <w:color w:val="000000"/>
                <w:position w:val="-2"/>
                <w:sz w:val="18"/>
                <w:szCs w:val="18"/>
              </w:rPr>
              <w:t>Garant</w:t>
            </w:r>
          </w:p>
        </w:tc>
      </w:tr>
      <w:tr w:rsidR="00C65684" w14:paraId="06749088" w14:textId="77777777">
        <w:tc>
          <w:tcPr>
            <w:tcW w:w="4080" w:type="dxa"/>
            <w:tcMar>
              <w:top w:w="75" w:type="dxa"/>
              <w:bottom w:w="75" w:type="dxa"/>
            </w:tcMar>
            <w:vAlign w:val="center"/>
          </w:tcPr>
          <w:p w14:paraId="20616D04"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549FEFAB" w14:textId="77777777" w:rsidR="00C65684" w:rsidRDefault="00C65684"/>
          <w:p w14:paraId="16BA5C53" w14:textId="77777777" w:rsidR="00C65684" w:rsidRDefault="0026241E">
            <w:pPr>
              <w:jc w:val="center"/>
            </w:pPr>
            <w:r>
              <w:rPr>
                <w:rFonts w:ascii="Arial" w:hAnsi="Arial" w:cs="Arial"/>
                <w:color w:val="A9A9A9"/>
                <w:position w:val="-2"/>
                <w:sz w:val="18"/>
                <w:szCs w:val="18"/>
              </w:rPr>
              <w:t>(žig in podpis)</w:t>
            </w:r>
          </w:p>
        </w:tc>
      </w:tr>
    </w:tbl>
    <w:p w14:paraId="40D9639C" w14:textId="77777777" w:rsidR="00C65684" w:rsidRDefault="0026241E">
      <w:pPr>
        <w:spacing w:before="225" w:after="225" w:line="240" w:lineRule="auto"/>
        <w:jc w:val="both"/>
      </w:pPr>
      <w:r>
        <w:rPr>
          <w:rFonts w:ascii="Arial" w:hAnsi="Arial" w:cs="Arial"/>
          <w:color w:val="000000"/>
          <w:sz w:val="18"/>
          <w:szCs w:val="18"/>
        </w:rPr>
        <w:t> </w:t>
      </w:r>
    </w:p>
    <w:p w14:paraId="6ECF25F8" w14:textId="77777777" w:rsidR="00C65684" w:rsidRDefault="0026241E">
      <w:pPr>
        <w:spacing w:before="225" w:after="225" w:line="240" w:lineRule="auto"/>
        <w:jc w:val="both"/>
      </w:pPr>
      <w:r>
        <w:rPr>
          <w:rFonts w:ascii="Arial" w:hAnsi="Arial" w:cs="Arial"/>
          <w:color w:val="000000"/>
          <w:sz w:val="18"/>
          <w:szCs w:val="18"/>
        </w:rPr>
        <w:t> </w:t>
      </w:r>
    </w:p>
    <w:p w14:paraId="1BF0942E" w14:textId="77777777" w:rsidR="00C65684" w:rsidRDefault="00C65684">
      <w:pPr>
        <w:sectPr w:rsidR="00C65684" w:rsidSect="006E7A2B">
          <w:footerReference w:type="default" r:id="rId21"/>
          <w:pgSz w:w="11906" w:h="16838"/>
          <w:pgMar w:top="1418" w:right="1418" w:bottom="1418" w:left="1418" w:header="567" w:footer="596" w:gutter="0"/>
          <w:cols w:space="708"/>
          <w:docGrid w:linePitch="360"/>
        </w:sectPr>
      </w:pPr>
    </w:p>
    <w:p w14:paraId="77717090"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55F84BEF" w14:textId="77777777" w:rsidR="0026241E" w:rsidRPr="00252358" w:rsidRDefault="0026241E" w:rsidP="00252358"/>
    <w:p w14:paraId="3185E0F9"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78147F6E" w14:textId="77777777" w:rsidR="0026241E" w:rsidRDefault="0026241E" w:rsidP="00EB2A75">
      <w:pPr>
        <w:spacing w:after="120"/>
        <w:rPr>
          <w:rFonts w:ascii="Arial" w:hAnsi="Arial" w:cs="Arial"/>
        </w:rPr>
      </w:pPr>
    </w:p>
    <w:p w14:paraId="45698A09" w14:textId="77777777" w:rsidR="00C65684" w:rsidRDefault="0026241E">
      <w:pPr>
        <w:spacing w:before="225" w:after="225" w:line="240" w:lineRule="auto"/>
        <w:jc w:val="center"/>
      </w:pPr>
      <w:r>
        <w:rPr>
          <w:rFonts w:ascii="Arial" w:hAnsi="Arial" w:cs="Arial"/>
          <w:b/>
          <w:bCs/>
          <w:color w:val="000000"/>
          <w:sz w:val="24"/>
          <w:szCs w:val="24"/>
        </w:rPr>
        <w:t>MENIČNA IZJAVA</w:t>
      </w:r>
    </w:p>
    <w:p w14:paraId="7CE14479" w14:textId="77777777" w:rsidR="00C65684" w:rsidRDefault="0026241E">
      <w:pPr>
        <w:spacing w:before="225" w:after="225" w:line="240" w:lineRule="auto"/>
        <w:jc w:val="center"/>
      </w:pPr>
      <w:r>
        <w:rPr>
          <w:rFonts w:ascii="Arial" w:hAnsi="Arial" w:cs="Arial"/>
          <w:color w:val="000000"/>
          <w:sz w:val="21"/>
          <w:szCs w:val="21"/>
        </w:rPr>
        <w:t>s pooblastilom za izpolnitev in unovčenje menice</w:t>
      </w:r>
    </w:p>
    <w:p w14:paraId="690CC18D" w14:textId="77777777" w:rsidR="00C65684" w:rsidRDefault="0026241E">
      <w:pPr>
        <w:spacing w:before="225" w:after="225" w:line="240" w:lineRule="auto"/>
        <w:jc w:val="both"/>
      </w:pPr>
      <w:r>
        <w:rPr>
          <w:rFonts w:ascii="Arial" w:hAnsi="Arial" w:cs="Arial"/>
          <w:color w:val="000000"/>
          <w:sz w:val="18"/>
          <w:szCs w:val="18"/>
        </w:rPr>
        <w:t> </w:t>
      </w:r>
    </w:p>
    <w:p w14:paraId="296A3822" w14:textId="77777777" w:rsidR="00C65684" w:rsidRDefault="0026241E">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6AF83821" w14:textId="77777777" w:rsidR="00C65684" w:rsidRDefault="0026241E">
      <w:pPr>
        <w:spacing w:before="225" w:after="225" w:line="240" w:lineRule="auto"/>
        <w:jc w:val="both"/>
      </w:pPr>
      <w:r>
        <w:rPr>
          <w:rFonts w:ascii="Arial" w:hAnsi="Arial" w:cs="Arial"/>
          <w:b/>
          <w:bCs/>
          <w:color w:val="000000"/>
          <w:sz w:val="18"/>
          <w:szCs w:val="18"/>
        </w:rPr>
        <w:t>Nabava opreme z vzdrževanjem po izteku garancijske dobe za termodezinfektor in dva sterilizatorja , </w:t>
      </w:r>
      <w:r>
        <w:rPr>
          <w:rFonts w:ascii="Arial" w:hAnsi="Arial" w:cs="Arial"/>
          <w:color w:val="000000"/>
          <w:sz w:val="18"/>
          <w:szCs w:val="18"/>
        </w:rPr>
        <w:t>16-36/24</w:t>
      </w:r>
    </w:p>
    <w:p w14:paraId="4F8E4AA4" w14:textId="77777777" w:rsidR="00C65684" w:rsidRDefault="0026241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0D24AC6" w14:textId="77777777" w:rsidR="00C65684" w:rsidRDefault="0026241E">
      <w:pPr>
        <w:spacing w:before="225" w:after="225" w:line="240" w:lineRule="auto"/>
        <w:jc w:val="both"/>
      </w:pPr>
      <w:r>
        <w:rPr>
          <w:rFonts w:ascii="Arial" w:hAnsi="Arial" w:cs="Arial"/>
          <w:color w:val="000000"/>
          <w:sz w:val="18"/>
          <w:szCs w:val="18"/>
        </w:rPr>
        <w:t> </w:t>
      </w:r>
    </w:p>
    <w:p w14:paraId="3E8B5590" w14:textId="77777777" w:rsidR="00C65684" w:rsidRDefault="0026241E">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5,00 % pogodbene vrednosti opreme z DDV</w:t>
      </w:r>
    </w:p>
    <w:p w14:paraId="025E41AB" w14:textId="77777777" w:rsidR="00C65684" w:rsidRDefault="0026241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7509F41E" w14:textId="77777777" w:rsidR="00C65684" w:rsidRDefault="0026241E">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9E7092E" w14:textId="77777777" w:rsidR="00C65684" w:rsidRDefault="0026241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F57F1DE" w14:textId="77777777" w:rsidR="00C65684" w:rsidRDefault="0026241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BE6A869" w14:textId="77777777" w:rsidR="00C65684" w:rsidRDefault="0026241E">
      <w:pPr>
        <w:spacing w:before="225" w:after="225" w:line="240" w:lineRule="auto"/>
        <w:jc w:val="both"/>
      </w:pPr>
      <w:r>
        <w:rPr>
          <w:rFonts w:ascii="Arial" w:hAnsi="Arial" w:cs="Arial"/>
          <w:color w:val="000000"/>
          <w:sz w:val="18"/>
          <w:szCs w:val="18"/>
        </w:rPr>
        <w:t>Priloga: </w:t>
      </w:r>
    </w:p>
    <w:p w14:paraId="5AD7D162" w14:textId="77777777" w:rsidR="00C65684" w:rsidRDefault="0026241E">
      <w:pPr>
        <w:spacing w:before="225" w:after="225" w:line="240" w:lineRule="auto"/>
        <w:jc w:val="both"/>
      </w:pPr>
      <w:r>
        <w:rPr>
          <w:rFonts w:ascii="Arial" w:hAnsi="Arial" w:cs="Arial"/>
          <w:color w:val="000000"/>
          <w:sz w:val="18"/>
          <w:szCs w:val="18"/>
        </w:rPr>
        <w:t>- bianco menica, podpisana in žigosana</w:t>
      </w:r>
    </w:p>
    <w:p w14:paraId="24888594" w14:textId="77777777" w:rsidR="00C65684" w:rsidRDefault="0026241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65684" w14:paraId="2EBA1CC4" w14:textId="77777777">
        <w:tc>
          <w:tcPr>
            <w:tcW w:w="2500" w:type="pct"/>
            <w:tcMar>
              <w:top w:w="75" w:type="dxa"/>
              <w:bottom w:w="75" w:type="dxa"/>
            </w:tcMar>
            <w:vAlign w:val="center"/>
          </w:tcPr>
          <w:p w14:paraId="2479449A" w14:textId="77777777" w:rsidR="00C65684" w:rsidRDefault="0026241E">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B498682" w14:textId="77777777" w:rsidR="00C65684" w:rsidRDefault="0026241E">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65684" w14:paraId="018D3625" w14:textId="77777777">
        <w:tc>
          <w:tcPr>
            <w:tcW w:w="2500" w:type="pct"/>
            <w:tcMar>
              <w:top w:w="75" w:type="dxa"/>
              <w:bottom w:w="75" w:type="dxa"/>
            </w:tcMar>
            <w:vAlign w:val="center"/>
          </w:tcPr>
          <w:p w14:paraId="34EE687D" w14:textId="77777777" w:rsidR="00C65684" w:rsidRDefault="0026241E">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92B62B8" w14:textId="77777777" w:rsidR="00C65684" w:rsidRDefault="00C65684"/>
          <w:p w14:paraId="5077087B" w14:textId="77777777" w:rsidR="00C65684" w:rsidRDefault="0026241E">
            <w:pPr>
              <w:jc w:val="center"/>
            </w:pPr>
            <w:r>
              <w:rPr>
                <w:rFonts w:ascii="Arial" w:hAnsi="Arial" w:cs="Arial"/>
                <w:color w:val="A9A9A9"/>
                <w:position w:val="-2"/>
                <w:sz w:val="18"/>
                <w:szCs w:val="18"/>
              </w:rPr>
              <w:t>(žig in podpis)</w:t>
            </w:r>
          </w:p>
        </w:tc>
      </w:tr>
    </w:tbl>
    <w:p w14:paraId="2162ECA7" w14:textId="77777777" w:rsidR="00C65684" w:rsidRDefault="0026241E">
      <w:pPr>
        <w:spacing w:before="225" w:after="225" w:line="240" w:lineRule="auto"/>
        <w:jc w:val="both"/>
      </w:pPr>
      <w:r>
        <w:rPr>
          <w:rFonts w:ascii="Arial" w:hAnsi="Arial" w:cs="Arial"/>
          <w:color w:val="000000"/>
          <w:sz w:val="18"/>
          <w:szCs w:val="18"/>
        </w:rPr>
        <w:t> </w:t>
      </w:r>
    </w:p>
    <w:p w14:paraId="6B1D99E2" w14:textId="77777777" w:rsidR="00C65684" w:rsidRDefault="0026241E">
      <w:pPr>
        <w:spacing w:before="225" w:after="225" w:line="240" w:lineRule="auto"/>
        <w:jc w:val="both"/>
      </w:pPr>
      <w:r>
        <w:rPr>
          <w:rFonts w:ascii="Arial" w:hAnsi="Arial" w:cs="Arial"/>
          <w:color w:val="000000"/>
          <w:sz w:val="18"/>
          <w:szCs w:val="18"/>
        </w:rPr>
        <w:t> </w:t>
      </w:r>
    </w:p>
    <w:p w14:paraId="69A568ED" w14:textId="77777777" w:rsidR="00C65684" w:rsidRDefault="00C65684">
      <w:pPr>
        <w:sectPr w:rsidR="00C65684" w:rsidSect="006E7A2B">
          <w:footerReference w:type="default" r:id="rId22"/>
          <w:pgSz w:w="11906" w:h="16838"/>
          <w:pgMar w:top="1418" w:right="1418" w:bottom="1418" w:left="1418" w:header="567" w:footer="596" w:gutter="0"/>
          <w:cols w:space="708"/>
          <w:docGrid w:linePitch="360"/>
        </w:sectPr>
      </w:pPr>
    </w:p>
    <w:p w14:paraId="480B8E0A" w14:textId="22B2AC9D" w:rsidR="00935AF9" w:rsidRPr="00116091" w:rsidRDefault="00935AF9" w:rsidP="00935AF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C7000C" w:rsidRPr="00C7000C">
        <w:t xml:space="preserve"> </w:t>
      </w:r>
      <w:r w:rsidR="00C7000C" w:rsidRPr="00C7000C">
        <w:rPr>
          <w:rFonts w:ascii="Arial" w:hAnsi="Arial" w:cs="Arial"/>
          <w:color w:val="FFFFFF" w:themeColor="background1"/>
        </w:rPr>
        <w:t>O DOBAVI MEDICINSKE OPREME</w:t>
      </w:r>
    </w:p>
    <w:p w14:paraId="7E54E01C" w14:textId="77777777" w:rsidR="00935AF9" w:rsidRDefault="00935AF9" w:rsidP="00935AF9">
      <w:pPr>
        <w:rPr>
          <w:rFonts w:ascii="Arial" w:hAnsi="Arial" w:cs="Arial"/>
        </w:rPr>
      </w:pPr>
    </w:p>
    <w:p w14:paraId="75351C5D" w14:textId="77777777" w:rsidR="00935AF9" w:rsidRDefault="00935AF9" w:rsidP="00935AF9">
      <w:pPr>
        <w:spacing w:before="225" w:after="225" w:line="240" w:lineRule="auto"/>
        <w:jc w:val="center"/>
      </w:pPr>
      <w:r>
        <w:rPr>
          <w:rFonts w:ascii="Arial" w:hAnsi="Arial" w:cs="Arial"/>
          <w:color w:val="000000"/>
          <w:sz w:val="18"/>
          <w:szCs w:val="18"/>
        </w:rPr>
        <w:t>sklenjena med</w:t>
      </w:r>
    </w:p>
    <w:p w14:paraId="118E1745" w14:textId="77777777" w:rsidR="00935AF9" w:rsidRDefault="00935AF9" w:rsidP="00935AF9">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935AF9" w14:paraId="5190B2C4" w14:textId="77777777" w:rsidTr="00082953">
        <w:tc>
          <w:tcPr>
            <w:tcW w:w="3300" w:type="dxa"/>
            <w:vAlign w:val="center"/>
            <w:hideMark/>
          </w:tcPr>
          <w:p w14:paraId="131F72BC" w14:textId="77777777" w:rsidR="00935AF9" w:rsidRDefault="00935AF9" w:rsidP="00082953">
            <w:r>
              <w:rPr>
                <w:rFonts w:ascii="Arial" w:hAnsi="Arial" w:cs="Arial"/>
                <w:color w:val="000000"/>
                <w:position w:val="-2"/>
                <w:sz w:val="18"/>
                <w:szCs w:val="18"/>
              </w:rPr>
              <w:t>Matična številka:</w:t>
            </w:r>
          </w:p>
        </w:tc>
        <w:tc>
          <w:tcPr>
            <w:tcW w:w="0" w:type="auto"/>
            <w:vAlign w:val="center"/>
            <w:hideMark/>
          </w:tcPr>
          <w:p w14:paraId="38814068" w14:textId="77777777" w:rsidR="00935AF9" w:rsidRDefault="00935AF9" w:rsidP="00082953">
            <w:r>
              <w:rPr>
                <w:rFonts w:ascii="Arial" w:hAnsi="Arial" w:cs="Arial"/>
                <w:color w:val="000000"/>
                <w:position w:val="-2"/>
                <w:sz w:val="18"/>
                <w:szCs w:val="18"/>
              </w:rPr>
              <w:t>5054621000</w:t>
            </w:r>
          </w:p>
        </w:tc>
      </w:tr>
      <w:tr w:rsidR="00935AF9" w14:paraId="35C70A39" w14:textId="77777777" w:rsidTr="00082953">
        <w:tc>
          <w:tcPr>
            <w:tcW w:w="3300" w:type="dxa"/>
            <w:vAlign w:val="center"/>
            <w:hideMark/>
          </w:tcPr>
          <w:p w14:paraId="3726F301" w14:textId="77777777" w:rsidR="00935AF9" w:rsidRDefault="00935AF9" w:rsidP="00082953">
            <w:r>
              <w:rPr>
                <w:rFonts w:ascii="Arial" w:hAnsi="Arial" w:cs="Arial"/>
                <w:color w:val="000000"/>
                <w:position w:val="-2"/>
                <w:sz w:val="18"/>
                <w:szCs w:val="18"/>
              </w:rPr>
              <w:t>Identifikacijska številka (ID za DDV):</w:t>
            </w:r>
          </w:p>
        </w:tc>
        <w:tc>
          <w:tcPr>
            <w:tcW w:w="0" w:type="auto"/>
            <w:vAlign w:val="center"/>
            <w:hideMark/>
          </w:tcPr>
          <w:p w14:paraId="6C45331F" w14:textId="77777777" w:rsidR="00935AF9" w:rsidRDefault="00935AF9" w:rsidP="00082953">
            <w:r>
              <w:rPr>
                <w:rFonts w:ascii="Arial" w:hAnsi="Arial" w:cs="Arial"/>
                <w:color w:val="000000"/>
                <w:position w:val="-2"/>
                <w:sz w:val="18"/>
                <w:szCs w:val="18"/>
              </w:rPr>
              <w:t>SI 82657106</w:t>
            </w:r>
          </w:p>
        </w:tc>
      </w:tr>
      <w:tr w:rsidR="00935AF9" w14:paraId="3134B90B" w14:textId="77777777" w:rsidTr="00082953">
        <w:tc>
          <w:tcPr>
            <w:tcW w:w="3300" w:type="dxa"/>
            <w:vAlign w:val="center"/>
            <w:hideMark/>
          </w:tcPr>
          <w:p w14:paraId="2FDFFE28" w14:textId="77777777" w:rsidR="00935AF9" w:rsidRDefault="00935AF9" w:rsidP="00082953">
            <w:r>
              <w:rPr>
                <w:rFonts w:ascii="Arial" w:hAnsi="Arial" w:cs="Arial"/>
                <w:color w:val="000000"/>
                <w:position w:val="-2"/>
                <w:sz w:val="18"/>
                <w:szCs w:val="18"/>
              </w:rPr>
              <w:t>Transakcijski račun (TRR):</w:t>
            </w:r>
          </w:p>
        </w:tc>
        <w:tc>
          <w:tcPr>
            <w:tcW w:w="0" w:type="auto"/>
            <w:vAlign w:val="center"/>
            <w:hideMark/>
          </w:tcPr>
          <w:p w14:paraId="3F260904" w14:textId="77777777" w:rsidR="00935AF9" w:rsidRDefault="00935AF9" w:rsidP="00082953">
            <w:r>
              <w:rPr>
                <w:rFonts w:ascii="Arial" w:hAnsi="Arial" w:cs="Arial"/>
                <w:color w:val="000000"/>
                <w:position w:val="-2"/>
                <w:sz w:val="18"/>
                <w:szCs w:val="18"/>
              </w:rPr>
              <w:t>SI56 0110 0603 0278 379</w:t>
            </w:r>
          </w:p>
        </w:tc>
      </w:tr>
    </w:tbl>
    <w:p w14:paraId="4EABA5A0" w14:textId="77777777" w:rsidR="00935AF9" w:rsidRDefault="00935AF9" w:rsidP="00935AF9"/>
    <w:p w14:paraId="29FDC1AB" w14:textId="77777777" w:rsidR="00935AF9" w:rsidRDefault="00935AF9" w:rsidP="00935AF9">
      <w:pPr>
        <w:spacing w:before="225" w:after="225" w:line="240" w:lineRule="auto"/>
        <w:jc w:val="center"/>
      </w:pPr>
      <w:r>
        <w:rPr>
          <w:rFonts w:ascii="Arial" w:hAnsi="Arial" w:cs="Arial"/>
          <w:color w:val="000000"/>
          <w:sz w:val="18"/>
          <w:szCs w:val="18"/>
        </w:rPr>
        <w:t>in</w:t>
      </w:r>
    </w:p>
    <w:p w14:paraId="06FB8F19" w14:textId="77777777" w:rsidR="00935AF9" w:rsidRDefault="00935AF9" w:rsidP="00935AF9">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35AF9" w14:paraId="217C791E" w14:textId="77777777" w:rsidTr="00082953">
        <w:tc>
          <w:tcPr>
            <w:tcW w:w="3300" w:type="dxa"/>
            <w:vAlign w:val="center"/>
            <w:hideMark/>
          </w:tcPr>
          <w:p w14:paraId="7BAD5A9D" w14:textId="77777777" w:rsidR="00935AF9" w:rsidRDefault="00935AF9" w:rsidP="00082953">
            <w:r>
              <w:rPr>
                <w:rFonts w:ascii="Arial" w:hAnsi="Arial" w:cs="Arial"/>
                <w:color w:val="000000"/>
                <w:position w:val="-2"/>
                <w:sz w:val="18"/>
                <w:szCs w:val="18"/>
              </w:rPr>
              <w:t>Matična številka:</w:t>
            </w:r>
          </w:p>
        </w:tc>
        <w:tc>
          <w:tcPr>
            <w:tcW w:w="0" w:type="auto"/>
            <w:tcBorders>
              <w:top w:val="nil"/>
              <w:left w:val="nil"/>
              <w:bottom w:val="single" w:sz="6" w:space="0" w:color="000000"/>
              <w:right w:val="nil"/>
            </w:tcBorders>
            <w:vAlign w:val="center"/>
            <w:hideMark/>
          </w:tcPr>
          <w:p w14:paraId="447A4381" w14:textId="77777777" w:rsidR="00935AF9" w:rsidRDefault="00935AF9" w:rsidP="00082953">
            <w:r>
              <w:rPr>
                <w:rFonts w:ascii="Arial" w:hAnsi="Arial" w:cs="Arial"/>
                <w:color w:val="000000"/>
                <w:position w:val="-2"/>
                <w:sz w:val="18"/>
                <w:szCs w:val="18"/>
              </w:rPr>
              <w:t> </w:t>
            </w:r>
          </w:p>
        </w:tc>
      </w:tr>
      <w:tr w:rsidR="00935AF9" w14:paraId="3F57D60D" w14:textId="77777777" w:rsidTr="00082953">
        <w:tc>
          <w:tcPr>
            <w:tcW w:w="3300" w:type="dxa"/>
            <w:vAlign w:val="center"/>
            <w:hideMark/>
          </w:tcPr>
          <w:p w14:paraId="3F3F31CA" w14:textId="77777777" w:rsidR="00935AF9" w:rsidRDefault="00935AF9" w:rsidP="00082953">
            <w:r>
              <w:rPr>
                <w:rFonts w:ascii="Arial" w:hAnsi="Arial" w:cs="Arial"/>
                <w:color w:val="000000"/>
                <w:position w:val="-2"/>
                <w:sz w:val="18"/>
                <w:szCs w:val="18"/>
              </w:rPr>
              <w:t>Identifikacijska številka (ID za DDV):</w:t>
            </w:r>
          </w:p>
        </w:tc>
        <w:tc>
          <w:tcPr>
            <w:tcW w:w="0" w:type="auto"/>
            <w:tcBorders>
              <w:top w:val="nil"/>
              <w:left w:val="nil"/>
              <w:bottom w:val="single" w:sz="6" w:space="0" w:color="000000"/>
              <w:right w:val="nil"/>
            </w:tcBorders>
            <w:vAlign w:val="center"/>
            <w:hideMark/>
          </w:tcPr>
          <w:p w14:paraId="7665ED91" w14:textId="77777777" w:rsidR="00935AF9" w:rsidRDefault="00935AF9" w:rsidP="00082953">
            <w:r>
              <w:rPr>
                <w:rFonts w:ascii="Arial" w:hAnsi="Arial" w:cs="Arial"/>
                <w:color w:val="000000"/>
                <w:position w:val="-2"/>
                <w:sz w:val="18"/>
                <w:szCs w:val="18"/>
              </w:rPr>
              <w:t> </w:t>
            </w:r>
          </w:p>
        </w:tc>
      </w:tr>
      <w:tr w:rsidR="00935AF9" w14:paraId="3E843CE0" w14:textId="77777777" w:rsidTr="00082953">
        <w:tc>
          <w:tcPr>
            <w:tcW w:w="3300" w:type="dxa"/>
            <w:vAlign w:val="center"/>
            <w:hideMark/>
          </w:tcPr>
          <w:p w14:paraId="27BB8CA9" w14:textId="77777777" w:rsidR="00935AF9" w:rsidRDefault="00935AF9" w:rsidP="00082953">
            <w:r>
              <w:rPr>
                <w:rFonts w:ascii="Arial" w:hAnsi="Arial" w:cs="Arial"/>
                <w:color w:val="000000"/>
                <w:position w:val="-2"/>
                <w:sz w:val="18"/>
                <w:szCs w:val="18"/>
              </w:rPr>
              <w:t>Transakcijski račun (TRR):</w:t>
            </w:r>
          </w:p>
        </w:tc>
        <w:tc>
          <w:tcPr>
            <w:tcW w:w="0" w:type="auto"/>
            <w:tcBorders>
              <w:top w:val="nil"/>
              <w:left w:val="nil"/>
              <w:bottom w:val="single" w:sz="6" w:space="0" w:color="000000"/>
              <w:right w:val="nil"/>
            </w:tcBorders>
            <w:vAlign w:val="center"/>
            <w:hideMark/>
          </w:tcPr>
          <w:p w14:paraId="6110045D" w14:textId="77777777" w:rsidR="00935AF9" w:rsidRDefault="00935AF9" w:rsidP="00082953">
            <w:r>
              <w:rPr>
                <w:rFonts w:ascii="Arial" w:hAnsi="Arial" w:cs="Arial"/>
                <w:color w:val="000000"/>
                <w:position w:val="-2"/>
                <w:sz w:val="18"/>
                <w:szCs w:val="18"/>
              </w:rPr>
              <w:t> </w:t>
            </w:r>
          </w:p>
        </w:tc>
      </w:tr>
    </w:tbl>
    <w:p w14:paraId="72203616" w14:textId="77777777" w:rsidR="00935AF9" w:rsidRDefault="00935AF9" w:rsidP="00935AF9">
      <w:pPr>
        <w:spacing w:before="225" w:after="225" w:line="240" w:lineRule="auto"/>
        <w:jc w:val="both"/>
      </w:pPr>
      <w:r>
        <w:rPr>
          <w:rFonts w:ascii="Arial" w:hAnsi="Arial" w:cs="Arial"/>
          <w:color w:val="000000"/>
          <w:sz w:val="18"/>
          <w:szCs w:val="18"/>
        </w:rPr>
        <w:t> </w:t>
      </w:r>
    </w:p>
    <w:p w14:paraId="58C7EC97" w14:textId="77777777" w:rsidR="00935AF9" w:rsidRDefault="00935AF9" w:rsidP="00935AF9">
      <w:pPr>
        <w:spacing w:before="225" w:after="225" w:line="240" w:lineRule="auto"/>
        <w:jc w:val="both"/>
      </w:pPr>
      <w:r>
        <w:rPr>
          <w:rFonts w:ascii="Arial" w:hAnsi="Arial" w:cs="Arial"/>
          <w:b/>
          <w:bCs/>
          <w:color w:val="000000"/>
          <w:sz w:val="18"/>
          <w:szCs w:val="18"/>
        </w:rPr>
        <w:t>I. UVODNE DOLOČBE</w:t>
      </w:r>
    </w:p>
    <w:p w14:paraId="08CC4DC7" w14:textId="77777777" w:rsidR="00935AF9" w:rsidRDefault="00935AF9" w:rsidP="00935AF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35AF9" w14:paraId="78124EF4" w14:textId="77777777" w:rsidTr="00082953">
        <w:tc>
          <w:tcPr>
            <w:tcW w:w="0" w:type="auto"/>
            <w:hideMark/>
          </w:tcPr>
          <w:p w14:paraId="20D07481" w14:textId="77777777" w:rsidR="00935AF9" w:rsidRDefault="00935AF9" w:rsidP="00082953">
            <w:pPr>
              <w:spacing w:before="225" w:after="225"/>
              <w:jc w:val="both"/>
            </w:pPr>
            <w:r>
              <w:rPr>
                <w:rFonts w:ascii="Arial" w:hAnsi="Arial" w:cs="Arial"/>
                <w:color w:val="000000"/>
                <w:sz w:val="18"/>
                <w:szCs w:val="18"/>
              </w:rPr>
              <w:t>Naročnik in izvajalec ugotavljata, da je bil na osnovi:</w:t>
            </w:r>
          </w:p>
        </w:tc>
      </w:tr>
      <w:tr w:rsidR="00935AF9" w14:paraId="4BA90F12" w14:textId="77777777" w:rsidTr="00082953">
        <w:tc>
          <w:tcPr>
            <w:tcW w:w="0" w:type="auto"/>
            <w:hideMark/>
          </w:tcPr>
          <w:p w14:paraId="716BDB87" w14:textId="77777777" w:rsidR="00935AF9" w:rsidRDefault="00935AF9" w:rsidP="00935AF9">
            <w:pPr>
              <w:numPr>
                <w:ilvl w:val="0"/>
                <w:numId w:val="24"/>
              </w:numPr>
              <w:spacing w:before="225" w:after="225"/>
              <w:jc w:val="both"/>
              <w:rPr>
                <w:rFonts w:ascii="Arial" w:hAnsi="Arial" w:cs="Arial"/>
                <w:color w:val="000000"/>
                <w:sz w:val="18"/>
                <w:szCs w:val="18"/>
              </w:rPr>
            </w:pPr>
            <w:r>
              <w:rPr>
                <w:rFonts w:ascii="Arial" w:hAnsi="Arial" w:cs="Arial"/>
                <w:color w:val="000000"/>
                <w:sz w:val="18"/>
                <w:szCs w:val="18"/>
              </w:rPr>
              <w:t xml:space="preserve">javnega naročila po odprtem postopku, objavljenega na Portalu javnih naročil številka _____________ z dne ___________ pod št. ______________ z dne _____________, </w:t>
            </w:r>
          </w:p>
          <w:p w14:paraId="51D1B1AB" w14:textId="77777777" w:rsidR="00935AF9" w:rsidRDefault="00935AF9" w:rsidP="00935AF9">
            <w:pPr>
              <w:numPr>
                <w:ilvl w:val="0"/>
                <w:numId w:val="24"/>
              </w:numPr>
              <w:spacing w:before="225" w:after="225"/>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p w14:paraId="7499CF0D"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izbran izvajalec v okviru omenjenega javnega naročila, zaradi česar se sklepa predmetna pogodba.</w:t>
            </w:r>
          </w:p>
        </w:tc>
      </w:tr>
    </w:tbl>
    <w:p w14:paraId="2FB40E5D" w14:textId="77777777" w:rsidR="00935AF9" w:rsidRDefault="00935AF9" w:rsidP="00935AF9">
      <w:pPr>
        <w:spacing w:before="225" w:after="225" w:line="240" w:lineRule="auto"/>
        <w:jc w:val="both"/>
      </w:pPr>
      <w:r>
        <w:rPr>
          <w:rFonts w:ascii="Arial" w:hAnsi="Arial" w:cs="Arial"/>
          <w:b/>
          <w:bCs/>
          <w:color w:val="000000"/>
          <w:sz w:val="18"/>
          <w:szCs w:val="18"/>
        </w:rPr>
        <w:t>II. PREDMET POGODBE</w:t>
      </w:r>
    </w:p>
    <w:p w14:paraId="2997E40C" w14:textId="77777777" w:rsidR="00935AF9" w:rsidRDefault="00935AF9" w:rsidP="00935AF9">
      <w:pPr>
        <w:spacing w:after="0" w:line="240" w:lineRule="auto"/>
        <w:jc w:val="center"/>
      </w:pPr>
      <w:r>
        <w:rPr>
          <w:rFonts w:ascii="Arial" w:hAnsi="Arial" w:cs="Arial"/>
          <w:b/>
          <w:bCs/>
          <w:color w:val="000000"/>
          <w:sz w:val="18"/>
          <w:szCs w:val="18"/>
        </w:rPr>
        <w:t>2. člen</w:t>
      </w:r>
    </w:p>
    <w:tbl>
      <w:tblPr>
        <w:tblW w:w="0" w:type="auto"/>
        <w:tblInd w:w="108" w:type="dxa"/>
        <w:tblLook w:val="04A0" w:firstRow="1" w:lastRow="0" w:firstColumn="1" w:lastColumn="0" w:noHBand="0" w:noVBand="1"/>
      </w:tblPr>
      <w:tblGrid>
        <w:gridCol w:w="8962"/>
      </w:tblGrid>
      <w:tr w:rsidR="00935AF9" w14:paraId="3580F313" w14:textId="77777777" w:rsidTr="00082953">
        <w:tc>
          <w:tcPr>
            <w:tcW w:w="0" w:type="auto"/>
          </w:tcPr>
          <w:p w14:paraId="2EA23400" w14:textId="3F5C478A" w:rsidR="00C7000C" w:rsidRPr="00C7000C" w:rsidRDefault="00935AF9" w:rsidP="00C7000C">
            <w:pPr>
              <w:spacing w:before="225" w:after="225"/>
              <w:jc w:val="both"/>
              <w:rPr>
                <w:rFonts w:ascii="Arial" w:hAnsi="Arial" w:cs="Arial"/>
                <w:color w:val="000000"/>
                <w:sz w:val="18"/>
                <w:szCs w:val="18"/>
              </w:rPr>
            </w:pPr>
            <w:r>
              <w:rPr>
                <w:rFonts w:ascii="Arial" w:hAnsi="Arial" w:cs="Arial"/>
                <w:color w:val="000000"/>
                <w:sz w:val="18"/>
                <w:szCs w:val="18"/>
              </w:rPr>
              <w:t>Predmet pogodbe je obveznost izvajalca, da bo naročniku za pogodbeno dogovorjeno ceno in v rokih ter pod pogoji določenimi s to pogodbo in ponudbo dobavil opremo</w:t>
            </w:r>
            <w:r w:rsidR="00C7000C" w:rsidRPr="00C7000C">
              <w:rPr>
                <w:rFonts w:ascii="Arial" w:hAnsi="Arial" w:cs="Arial"/>
                <w:color w:val="000000"/>
                <w:sz w:val="18"/>
                <w:szCs w:val="18"/>
              </w:rPr>
              <w:t>:</w:t>
            </w:r>
          </w:p>
          <w:p w14:paraId="1FB1BD3E" w14:textId="1ECD81AD" w:rsidR="00C7000C" w:rsidRPr="00C7000C" w:rsidRDefault="00C7000C" w:rsidP="00C7000C">
            <w:pPr>
              <w:pStyle w:val="Odstavekseznama"/>
              <w:numPr>
                <w:ilvl w:val="0"/>
                <w:numId w:val="46"/>
              </w:numPr>
              <w:spacing w:before="225" w:after="225"/>
              <w:rPr>
                <w:rFonts w:ascii="Arial" w:hAnsi="Arial" w:cs="Arial"/>
                <w:color w:val="000000"/>
                <w:sz w:val="18"/>
                <w:szCs w:val="18"/>
              </w:rPr>
            </w:pPr>
            <w:r w:rsidRPr="00C7000C">
              <w:rPr>
                <w:rFonts w:ascii="Arial" w:hAnsi="Arial" w:cs="Arial"/>
                <w:color w:val="000000"/>
                <w:sz w:val="18"/>
                <w:szCs w:val="18"/>
              </w:rPr>
              <w:t xml:space="preserve">Sklop 1: </w:t>
            </w:r>
            <w:proofErr w:type="spellStart"/>
            <w:r w:rsidRPr="00C7000C">
              <w:rPr>
                <w:rFonts w:ascii="Arial" w:hAnsi="Arial" w:cs="Arial"/>
                <w:color w:val="000000"/>
                <w:sz w:val="18"/>
                <w:szCs w:val="18"/>
              </w:rPr>
              <w:t>Termodezinfektor</w:t>
            </w:r>
            <w:proofErr w:type="spellEnd"/>
            <w:r w:rsidRPr="00C7000C">
              <w:rPr>
                <w:rFonts w:ascii="Arial" w:hAnsi="Arial" w:cs="Arial"/>
                <w:color w:val="000000"/>
                <w:sz w:val="18"/>
                <w:szCs w:val="18"/>
              </w:rPr>
              <w:t xml:space="preserve"> za potrebe centralne sterilizacije (nakup opreme s </w:t>
            </w:r>
            <w:proofErr w:type="spellStart"/>
            <w:r w:rsidRPr="00C7000C">
              <w:rPr>
                <w:rFonts w:ascii="Arial" w:hAnsi="Arial" w:cs="Arial"/>
                <w:color w:val="000000"/>
                <w:sz w:val="18"/>
                <w:szCs w:val="18"/>
              </w:rPr>
              <w:t>pogarancijskim</w:t>
            </w:r>
            <w:proofErr w:type="spellEnd"/>
            <w:r w:rsidRPr="00C7000C">
              <w:rPr>
                <w:rFonts w:ascii="Arial" w:hAnsi="Arial" w:cs="Arial"/>
                <w:color w:val="000000"/>
                <w:sz w:val="18"/>
                <w:szCs w:val="18"/>
              </w:rPr>
              <w:t xml:space="preserve"> vzdrževanjem za dobo 5 let)</w:t>
            </w:r>
          </w:p>
          <w:p w14:paraId="00B5B3D1" w14:textId="2942163C" w:rsidR="00C7000C" w:rsidRPr="00C7000C" w:rsidRDefault="00C7000C" w:rsidP="00C7000C">
            <w:pPr>
              <w:pStyle w:val="Odstavekseznama"/>
              <w:numPr>
                <w:ilvl w:val="0"/>
                <w:numId w:val="46"/>
              </w:numPr>
              <w:spacing w:before="225" w:after="225"/>
              <w:rPr>
                <w:rFonts w:ascii="Arial" w:hAnsi="Arial" w:cs="Arial"/>
                <w:color w:val="000000"/>
                <w:sz w:val="18"/>
                <w:szCs w:val="18"/>
              </w:rPr>
            </w:pPr>
            <w:r w:rsidRPr="00C7000C">
              <w:rPr>
                <w:rFonts w:ascii="Arial" w:hAnsi="Arial" w:cs="Arial"/>
                <w:color w:val="000000"/>
                <w:sz w:val="18"/>
                <w:szCs w:val="18"/>
              </w:rPr>
              <w:t xml:space="preserve">Sklop 2: Plazma sterilizator za potrebe centralne sterilizacije (nakup opreme s </w:t>
            </w:r>
            <w:proofErr w:type="spellStart"/>
            <w:r w:rsidRPr="00C7000C">
              <w:rPr>
                <w:rFonts w:ascii="Arial" w:hAnsi="Arial" w:cs="Arial"/>
                <w:color w:val="000000"/>
                <w:sz w:val="18"/>
                <w:szCs w:val="18"/>
              </w:rPr>
              <w:t>pogarancijskim</w:t>
            </w:r>
            <w:proofErr w:type="spellEnd"/>
            <w:r w:rsidRPr="00C7000C">
              <w:rPr>
                <w:rFonts w:ascii="Arial" w:hAnsi="Arial" w:cs="Arial"/>
                <w:color w:val="000000"/>
                <w:sz w:val="18"/>
                <w:szCs w:val="18"/>
              </w:rPr>
              <w:t xml:space="preserve"> vzdrževanjem za dobo 5 let)</w:t>
            </w:r>
          </w:p>
          <w:p w14:paraId="4314672B" w14:textId="182B2E4D" w:rsidR="00935AF9" w:rsidRDefault="00C7000C" w:rsidP="00C7000C">
            <w:pPr>
              <w:pStyle w:val="Odstavekseznama"/>
              <w:numPr>
                <w:ilvl w:val="0"/>
                <w:numId w:val="46"/>
              </w:numPr>
              <w:spacing w:before="225" w:after="225"/>
              <w:rPr>
                <w:rFonts w:ascii="Arial" w:hAnsi="Arial" w:cs="Arial"/>
                <w:b/>
                <w:bCs/>
                <w:color w:val="000000"/>
                <w:sz w:val="18"/>
                <w:szCs w:val="18"/>
              </w:rPr>
            </w:pPr>
            <w:r w:rsidRPr="00C7000C">
              <w:rPr>
                <w:rFonts w:ascii="Arial" w:hAnsi="Arial" w:cs="Arial"/>
                <w:color w:val="000000"/>
                <w:sz w:val="18"/>
                <w:szCs w:val="18"/>
              </w:rPr>
              <w:t xml:space="preserve">Sklop 3: Sterilizator za potrebe COB (nakup opreme s </w:t>
            </w:r>
            <w:proofErr w:type="spellStart"/>
            <w:r w:rsidRPr="00C7000C">
              <w:rPr>
                <w:rFonts w:ascii="Arial" w:hAnsi="Arial" w:cs="Arial"/>
                <w:color w:val="000000"/>
                <w:sz w:val="18"/>
                <w:szCs w:val="18"/>
              </w:rPr>
              <w:t>pogarancijskim</w:t>
            </w:r>
            <w:proofErr w:type="spellEnd"/>
            <w:r w:rsidRPr="00C7000C">
              <w:rPr>
                <w:rFonts w:ascii="Arial" w:hAnsi="Arial" w:cs="Arial"/>
                <w:color w:val="000000"/>
                <w:sz w:val="18"/>
                <w:szCs w:val="18"/>
              </w:rPr>
              <w:t xml:space="preserve"> vzdrževanjem za dobo 5 let)</w:t>
            </w:r>
            <w:r w:rsidR="00935AF9" w:rsidRPr="00C7000C">
              <w:rPr>
                <w:rFonts w:ascii="Arial" w:hAnsi="Arial" w:cs="Arial"/>
                <w:b/>
                <w:bCs/>
                <w:color w:val="000000"/>
                <w:sz w:val="18"/>
                <w:szCs w:val="18"/>
              </w:rPr>
              <w:t>«, in sicer</w:t>
            </w:r>
            <w:r>
              <w:rPr>
                <w:rFonts w:ascii="Arial" w:hAnsi="Arial" w:cs="Arial"/>
                <w:b/>
                <w:bCs/>
                <w:color w:val="000000"/>
                <w:sz w:val="18"/>
                <w:szCs w:val="18"/>
              </w:rPr>
              <w:t xml:space="preserve">: </w:t>
            </w:r>
          </w:p>
          <w:p w14:paraId="3CF924DC" w14:textId="27B7D936" w:rsidR="00C7000C" w:rsidRPr="00C7000C" w:rsidRDefault="00C7000C" w:rsidP="00C7000C">
            <w:pPr>
              <w:spacing w:before="225" w:after="225"/>
              <w:rPr>
                <w:rFonts w:ascii="Arial" w:hAnsi="Arial" w:cs="Arial"/>
                <w:b/>
                <w:bCs/>
                <w:color w:val="000000"/>
                <w:sz w:val="18"/>
                <w:szCs w:val="18"/>
              </w:rPr>
            </w:pPr>
            <w:r>
              <w:rPr>
                <w:rFonts w:ascii="Arial" w:hAnsi="Arial" w:cs="Arial"/>
                <w:b/>
                <w:bCs/>
                <w:color w:val="000000"/>
                <w:sz w:val="18"/>
                <w:szCs w:val="18"/>
              </w:rPr>
              <w:t>Sklop, proizvajalec, model: ______________________________________________________________</w:t>
            </w:r>
          </w:p>
          <w:p w14:paraId="3B609BB2" w14:textId="77777777" w:rsidR="00C7000C" w:rsidRPr="00C7000C" w:rsidRDefault="00C7000C" w:rsidP="00C7000C">
            <w:pPr>
              <w:spacing w:before="225" w:after="225"/>
              <w:ind w:left="360"/>
              <w:rPr>
                <w:rFonts w:ascii="Arial" w:hAnsi="Arial" w:cs="Arial"/>
                <w:b/>
                <w:bCs/>
                <w:color w:val="000000"/>
                <w:sz w:val="18"/>
                <w:szCs w:val="18"/>
              </w:rPr>
            </w:pPr>
          </w:p>
          <w:p w14:paraId="7B5CE317" w14:textId="4DFDC38B"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lastRenderedPageBreak/>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tc>
      </w:tr>
    </w:tbl>
    <w:p w14:paraId="2EF9F459" w14:textId="77777777" w:rsidR="00935AF9" w:rsidRDefault="00935AF9" w:rsidP="00935AF9">
      <w:pPr>
        <w:spacing w:after="0" w:line="240" w:lineRule="auto"/>
        <w:jc w:val="center"/>
      </w:pPr>
      <w:r>
        <w:rPr>
          <w:rFonts w:ascii="Arial" w:hAnsi="Arial" w:cs="Arial"/>
          <w:b/>
          <w:bCs/>
          <w:color w:val="000000"/>
          <w:sz w:val="18"/>
          <w:szCs w:val="18"/>
        </w:rPr>
        <w:lastRenderedPageBreak/>
        <w:t>3. člen</w:t>
      </w:r>
    </w:p>
    <w:tbl>
      <w:tblPr>
        <w:tblW w:w="0" w:type="auto"/>
        <w:tblInd w:w="108" w:type="dxa"/>
        <w:tblLook w:val="04A0" w:firstRow="1" w:lastRow="0" w:firstColumn="1" w:lastColumn="0" w:noHBand="0" w:noVBand="1"/>
      </w:tblPr>
      <w:tblGrid>
        <w:gridCol w:w="8962"/>
      </w:tblGrid>
      <w:tr w:rsidR="00935AF9" w14:paraId="6706C0AD" w14:textId="77777777" w:rsidTr="00082953">
        <w:tc>
          <w:tcPr>
            <w:tcW w:w="0" w:type="auto"/>
            <w:hideMark/>
          </w:tcPr>
          <w:p w14:paraId="461FC902" w14:textId="77777777" w:rsidR="00935AF9" w:rsidRDefault="00935AF9" w:rsidP="00082953">
            <w:pPr>
              <w:spacing w:before="225" w:after="225"/>
              <w:jc w:val="both"/>
            </w:pPr>
            <w:r>
              <w:rPr>
                <w:rFonts w:ascii="Arial" w:hAnsi="Arial" w:cs="Arial"/>
                <w:color w:val="000000"/>
                <w:sz w:val="18"/>
                <w:szCs w:val="18"/>
              </w:rPr>
              <w:t>Izvajalec bo izvedel dobavo v skladu in v obsegu določenem z naslednjimi dokumenti:</w:t>
            </w:r>
          </w:p>
          <w:tbl>
            <w:tblPr>
              <w:tblW w:w="0" w:type="auto"/>
              <w:tblLook w:val="04A0" w:firstRow="1" w:lastRow="0" w:firstColumn="1" w:lastColumn="0" w:noHBand="0" w:noVBand="1"/>
            </w:tblPr>
            <w:tblGrid>
              <w:gridCol w:w="8746"/>
            </w:tblGrid>
            <w:tr w:rsidR="00935AF9" w14:paraId="17681240" w14:textId="77777777" w:rsidTr="00082953">
              <w:tc>
                <w:tcPr>
                  <w:tcW w:w="0" w:type="auto"/>
                  <w:hideMark/>
                </w:tcPr>
                <w:p w14:paraId="4C6F20ED" w14:textId="77777777" w:rsidR="00935AF9" w:rsidRDefault="00935AF9" w:rsidP="00935AF9">
                  <w:pPr>
                    <w:numPr>
                      <w:ilvl w:val="0"/>
                      <w:numId w:val="26"/>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E4EFDB6" w14:textId="77777777" w:rsidR="00935AF9" w:rsidRDefault="00935AF9" w:rsidP="00935AF9">
                  <w:pPr>
                    <w:numPr>
                      <w:ilvl w:val="0"/>
                      <w:numId w:val="26"/>
                    </w:numPr>
                    <w:jc w:val="both"/>
                    <w:rPr>
                      <w:rFonts w:ascii="Arial" w:hAnsi="Arial" w:cs="Arial"/>
                      <w:color w:val="000000"/>
                      <w:sz w:val="18"/>
                      <w:szCs w:val="18"/>
                    </w:rPr>
                  </w:pPr>
                  <w:r>
                    <w:rPr>
                      <w:rFonts w:ascii="Arial" w:hAnsi="Arial" w:cs="Arial"/>
                      <w:color w:val="000000"/>
                      <w:sz w:val="18"/>
                      <w:szCs w:val="18"/>
                    </w:rPr>
                    <w:t>Razpisno dokumentacijo naročnika št. 16-30/23 z dne __________, katere del je tudi specifikacija zahtev naročnika za predmet naročila.</w:t>
                  </w:r>
                </w:p>
              </w:tc>
            </w:tr>
          </w:tbl>
          <w:p w14:paraId="0E90E0A5" w14:textId="77777777" w:rsidR="00935AF9" w:rsidRDefault="00935AF9" w:rsidP="00082953">
            <w:pPr>
              <w:spacing w:before="225" w:after="225"/>
              <w:jc w:val="both"/>
            </w:pPr>
            <w:r>
              <w:rPr>
                <w:rFonts w:ascii="Arial" w:hAnsi="Arial" w:cs="Arial"/>
                <w:color w:val="000000"/>
                <w:sz w:val="18"/>
                <w:szCs w:val="18"/>
              </w:rPr>
              <w:t>Predmetni dokumenti so priloga in sestavni del te pogodbe.</w:t>
            </w:r>
          </w:p>
        </w:tc>
      </w:tr>
    </w:tbl>
    <w:p w14:paraId="091AA988" w14:textId="77777777" w:rsidR="00935AF9" w:rsidRDefault="00935AF9" w:rsidP="00935AF9">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935AF9" w14:paraId="0697CA2F" w14:textId="77777777" w:rsidTr="00082953">
        <w:tc>
          <w:tcPr>
            <w:tcW w:w="0" w:type="auto"/>
            <w:hideMark/>
          </w:tcPr>
          <w:p w14:paraId="5EE68379" w14:textId="77777777" w:rsidR="00935AF9" w:rsidRDefault="00935AF9" w:rsidP="00082953">
            <w:pPr>
              <w:spacing w:before="225" w:after="225"/>
              <w:jc w:val="both"/>
            </w:pPr>
            <w:r>
              <w:rPr>
                <w:rFonts w:ascii="Arial" w:hAnsi="Arial" w:cs="Arial"/>
                <w:color w:val="000000"/>
                <w:sz w:val="18"/>
                <w:szCs w:val="18"/>
              </w:rPr>
              <w:t>Predmet pogodbe je dobava medicinske opreme. Zaradi specifičnih zahtev predmeta naročila, mora izvajalec upoštevati naslednje:</w:t>
            </w:r>
          </w:p>
          <w:tbl>
            <w:tblPr>
              <w:tblW w:w="0" w:type="auto"/>
              <w:tblLook w:val="04A0" w:firstRow="1" w:lastRow="0" w:firstColumn="1" w:lastColumn="0" w:noHBand="0" w:noVBand="1"/>
            </w:tblPr>
            <w:tblGrid>
              <w:gridCol w:w="8746"/>
            </w:tblGrid>
            <w:tr w:rsidR="00935AF9" w14:paraId="282982F6" w14:textId="77777777" w:rsidTr="00082953">
              <w:tc>
                <w:tcPr>
                  <w:tcW w:w="0" w:type="auto"/>
                  <w:hideMark/>
                </w:tcPr>
                <w:p w14:paraId="4C4E9438" w14:textId="77777777" w:rsidR="00935AF9" w:rsidRDefault="00935AF9" w:rsidP="00935AF9">
                  <w:pPr>
                    <w:numPr>
                      <w:ilvl w:val="0"/>
                      <w:numId w:val="27"/>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7D990B52" w14:textId="77777777" w:rsidR="00935AF9" w:rsidRDefault="00935AF9" w:rsidP="00935AF9">
                  <w:pPr>
                    <w:numPr>
                      <w:ilvl w:val="0"/>
                      <w:numId w:val="27"/>
                    </w:numPr>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735446F7" w14:textId="77777777" w:rsidR="00935AF9" w:rsidRDefault="00935AF9" w:rsidP="00935AF9">
                  <w:pPr>
                    <w:numPr>
                      <w:ilvl w:val="0"/>
                      <w:numId w:val="27"/>
                    </w:numPr>
                    <w:jc w:val="both"/>
                    <w:rPr>
                      <w:rFonts w:ascii="Arial" w:hAnsi="Arial" w:cs="Arial"/>
                      <w:color w:val="000000"/>
                      <w:sz w:val="18"/>
                      <w:szCs w:val="18"/>
                    </w:rPr>
                  </w:pPr>
                  <w:r>
                    <w:rPr>
                      <w:rFonts w:ascii="Arial" w:hAnsi="Arial" w:cs="Arial"/>
                      <w:color w:val="000000"/>
                      <w:sz w:val="18"/>
                      <w:szCs w:val="18"/>
                    </w:rPr>
                    <w:t>pred prevzemom mora izvajalec dobavljeno opremo ustrezno kalibrirati in nastaviti, tako da je primerna za izvedbo testnega preizkusa opreme,</w:t>
                  </w:r>
                </w:p>
                <w:p w14:paraId="03336D71" w14:textId="77777777" w:rsidR="00935AF9" w:rsidRDefault="00935AF9" w:rsidP="00935AF9">
                  <w:pPr>
                    <w:numPr>
                      <w:ilvl w:val="0"/>
                      <w:numId w:val="27"/>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66FA3754" w14:textId="77777777" w:rsidR="00935AF9" w:rsidRDefault="00935AF9" w:rsidP="00935AF9">
                  <w:pPr>
                    <w:numPr>
                      <w:ilvl w:val="0"/>
                      <w:numId w:val="27"/>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tc>
            </w:tr>
          </w:tbl>
          <w:p w14:paraId="5B91E1FF" w14:textId="77777777" w:rsidR="00935AF9" w:rsidRDefault="00935AF9" w:rsidP="00082953"/>
        </w:tc>
      </w:tr>
    </w:tbl>
    <w:p w14:paraId="083418B0" w14:textId="77777777" w:rsidR="00935AF9" w:rsidRDefault="00935AF9" w:rsidP="00935AF9">
      <w:pPr>
        <w:spacing w:after="0" w:line="240" w:lineRule="auto"/>
        <w:jc w:val="cente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935AF9" w14:paraId="24234712" w14:textId="77777777" w:rsidTr="00082953">
        <w:tc>
          <w:tcPr>
            <w:tcW w:w="0" w:type="auto"/>
            <w:hideMark/>
          </w:tcPr>
          <w:p w14:paraId="51A3C079" w14:textId="77777777" w:rsidR="00935AF9" w:rsidRDefault="00935AF9" w:rsidP="00082953">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14:paraId="121BC610" w14:textId="77777777" w:rsidR="00935AF9" w:rsidRDefault="00935AF9" w:rsidP="00082953">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izvajalcu osnovnega naročila ob upoštevanju določb zakona, ki ureja javno naročanje.</w:t>
            </w:r>
          </w:p>
          <w:p w14:paraId="4E8A2110" w14:textId="77777777" w:rsidR="00935AF9" w:rsidRDefault="00935AF9" w:rsidP="00082953">
            <w:pPr>
              <w:spacing w:before="225" w:after="225"/>
              <w:jc w:val="both"/>
            </w:pPr>
            <w:r>
              <w:rPr>
                <w:rFonts w:ascii="Arial" w:hAnsi="Arial" w:cs="Arial"/>
                <w:color w:val="000000"/>
                <w:sz w:val="18"/>
                <w:szCs w:val="18"/>
              </w:rPr>
              <w:t>Z izvajalcem se v tem primeru sklene aneks k osnovni pogodbi ali nova pogodba.</w:t>
            </w:r>
          </w:p>
        </w:tc>
      </w:tr>
    </w:tbl>
    <w:p w14:paraId="786A325C" w14:textId="77777777" w:rsidR="00935AF9" w:rsidRDefault="00935AF9" w:rsidP="00935AF9">
      <w:pPr>
        <w:spacing w:after="0" w:line="240" w:lineRule="auto"/>
        <w:jc w:val="cente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935AF9" w14:paraId="7834F453" w14:textId="77777777" w:rsidTr="00082953">
        <w:tc>
          <w:tcPr>
            <w:tcW w:w="0" w:type="auto"/>
            <w:hideMark/>
          </w:tcPr>
          <w:p w14:paraId="1D1AF5CD" w14:textId="77777777" w:rsidR="00935AF9" w:rsidRDefault="00935AF9" w:rsidP="00082953">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14:paraId="2E546F0C" w14:textId="1B43850A" w:rsidR="00795043"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V ceno za plačilo so zajeti vsi stroški, in sicer stroški dobave, montaže, šolanja, špediterski, prevozni, carinski, davek na dodano vrednost, ter vsi morebitni drugi stroški, popusti in rabati.</w:t>
            </w:r>
          </w:p>
        </w:tc>
      </w:tr>
    </w:tbl>
    <w:p w14:paraId="228E139C" w14:textId="77777777" w:rsidR="00935AF9" w:rsidRDefault="00935AF9" w:rsidP="00935AF9">
      <w:pPr>
        <w:spacing w:after="0" w:line="240" w:lineRule="auto"/>
        <w:jc w:val="cente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935AF9" w14:paraId="0491744B" w14:textId="77777777" w:rsidTr="00082953">
        <w:tc>
          <w:tcPr>
            <w:tcW w:w="0" w:type="auto"/>
            <w:hideMark/>
          </w:tcPr>
          <w:p w14:paraId="3F92FA19" w14:textId="69B7DF48" w:rsidR="00935AF9" w:rsidRDefault="00935AF9" w:rsidP="00082953">
            <w:pPr>
              <w:spacing w:before="225" w:after="225"/>
              <w:jc w:val="both"/>
            </w:pPr>
            <w:r>
              <w:rPr>
                <w:rFonts w:ascii="Arial" w:hAnsi="Arial" w:cs="Arial"/>
                <w:color w:val="000000"/>
                <w:sz w:val="18"/>
                <w:szCs w:val="18"/>
              </w:rPr>
              <w:lastRenderedPageBreak/>
              <w:t xml:space="preserve">Rok plačila je v </w:t>
            </w:r>
            <w:r w:rsidR="00795043">
              <w:rPr>
                <w:rFonts w:ascii="Arial" w:hAnsi="Arial" w:cs="Arial"/>
                <w:color w:val="000000"/>
                <w:sz w:val="18"/>
                <w:szCs w:val="18"/>
              </w:rPr>
              <w:t>3</w:t>
            </w:r>
            <w:r>
              <w:rPr>
                <w:rFonts w:ascii="Arial" w:hAnsi="Arial" w:cs="Arial"/>
                <w:color w:val="000000"/>
                <w:sz w:val="18"/>
                <w:szCs w:val="18"/>
              </w:rPr>
              <w:t>0-ih dneh od prejema pravilno izstavljenega računa ki se izstavi po opravljeni dobavi in montaži opreme ter izvedenem šolanju naročnikovega osebja za pravilno in varno uporabo opreme in osnovno vzdrževanje.</w:t>
            </w:r>
          </w:p>
        </w:tc>
      </w:tr>
    </w:tbl>
    <w:p w14:paraId="5B27013D" w14:textId="77777777" w:rsidR="00935AF9" w:rsidRDefault="00935AF9" w:rsidP="00935AF9">
      <w:pPr>
        <w:spacing w:before="225" w:after="225" w:line="240" w:lineRule="auto"/>
        <w:jc w:val="both"/>
      </w:pPr>
      <w:r>
        <w:rPr>
          <w:rFonts w:ascii="Arial" w:hAnsi="Arial" w:cs="Arial"/>
          <w:b/>
          <w:bCs/>
          <w:color w:val="000000"/>
          <w:sz w:val="18"/>
          <w:szCs w:val="18"/>
        </w:rPr>
        <w:t>III. POGODBENA CENA</w:t>
      </w:r>
    </w:p>
    <w:p w14:paraId="02677082" w14:textId="77777777" w:rsidR="00935AF9" w:rsidRDefault="00935AF9" w:rsidP="00935AF9">
      <w:pPr>
        <w:spacing w:after="0" w:line="240" w:lineRule="auto"/>
        <w:jc w:val="cente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935AF9" w14:paraId="19A285D4" w14:textId="77777777" w:rsidTr="00082953">
        <w:tc>
          <w:tcPr>
            <w:tcW w:w="0" w:type="auto"/>
            <w:hideMark/>
          </w:tcPr>
          <w:p w14:paraId="5553DB8E" w14:textId="77777777" w:rsidR="00935AF9" w:rsidRDefault="00935AF9" w:rsidP="00082953">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0D1AB680" w14:textId="77777777" w:rsidR="00935AF9" w:rsidRDefault="00935AF9" w:rsidP="00082953">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4D803CC" w14:textId="77777777" w:rsidR="00935AF9" w:rsidRDefault="00935AF9" w:rsidP="00082953">
            <w:pPr>
              <w:spacing w:before="225" w:after="225"/>
              <w:jc w:val="both"/>
            </w:pPr>
            <w:r>
              <w:rPr>
                <w:rFonts w:ascii="Arial" w:hAnsi="Arial" w:cs="Arial"/>
                <w:color w:val="000000"/>
                <w:sz w:val="18"/>
                <w:szCs w:val="18"/>
              </w:rPr>
              <w:t>V kolikor naročnik računa ne zavrne v roku 8 delovnih dni od prejema, se račun šteje za potrjenega.</w:t>
            </w:r>
          </w:p>
          <w:p w14:paraId="7E1684E5" w14:textId="77777777" w:rsidR="00935AF9" w:rsidRDefault="00935AF9" w:rsidP="0008295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40F53296" w14:textId="77777777" w:rsidR="00935AF9" w:rsidRDefault="00935AF9" w:rsidP="0008295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AF4C79F" w14:textId="77777777" w:rsidR="00935AF9" w:rsidRDefault="00935AF9" w:rsidP="00935AF9">
      <w:pPr>
        <w:spacing w:before="225" w:after="225" w:line="240" w:lineRule="auto"/>
        <w:jc w:val="both"/>
      </w:pPr>
      <w:r>
        <w:rPr>
          <w:rFonts w:ascii="Arial" w:hAnsi="Arial" w:cs="Arial"/>
          <w:b/>
          <w:bCs/>
          <w:color w:val="000000"/>
          <w:sz w:val="18"/>
          <w:szCs w:val="18"/>
        </w:rPr>
        <w:t>IV. DOBAVNI ROK</w:t>
      </w:r>
    </w:p>
    <w:p w14:paraId="6B9ADBAD" w14:textId="77777777" w:rsidR="00935AF9" w:rsidRDefault="00935AF9" w:rsidP="00935AF9">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935AF9" w14:paraId="3F378772" w14:textId="77777777" w:rsidTr="00082953">
        <w:tc>
          <w:tcPr>
            <w:tcW w:w="0" w:type="auto"/>
            <w:hideMark/>
          </w:tcPr>
          <w:p w14:paraId="2EEA6F8A"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Izvajalec se zavezuje, da bo opremo dobavil, montiral in izvedel šolanje naročnika za varno delo s ponujeno opremo v največ 60-ih dneh po podpisu pogodbe</w:t>
            </w:r>
          </w:p>
          <w:p w14:paraId="72C5C5FD" w14:textId="77777777" w:rsidR="00935AF9" w:rsidRDefault="00935AF9" w:rsidP="00082953">
            <w:pPr>
              <w:spacing w:before="225" w:after="225"/>
              <w:ind w:left="45"/>
              <w:jc w:val="both"/>
            </w:pPr>
            <w:r>
              <w:rPr>
                <w:rFonts w:ascii="Arial" w:hAnsi="Arial" w:cs="Arial"/>
                <w:color w:val="000000"/>
                <w:sz w:val="18"/>
                <w:szCs w:val="18"/>
              </w:rPr>
              <w:t>Rok dobave je bistvena sestavina te pogodbe.</w:t>
            </w:r>
          </w:p>
          <w:p w14:paraId="28497858" w14:textId="77777777" w:rsidR="00935AF9" w:rsidRDefault="00935AF9" w:rsidP="00082953">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14:paraId="259A7E25" w14:textId="77777777" w:rsidR="00935AF9" w:rsidRDefault="00935AF9" w:rsidP="00082953">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32E6116E" w14:textId="77777777" w:rsidR="00935AF9" w:rsidRDefault="00935AF9" w:rsidP="00082953">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5053FC20" w14:textId="77777777" w:rsidR="00935AF9" w:rsidRDefault="00935AF9" w:rsidP="00935AF9">
      <w:pPr>
        <w:spacing w:before="225" w:after="225" w:line="240" w:lineRule="auto"/>
        <w:jc w:val="both"/>
      </w:pPr>
      <w:r>
        <w:rPr>
          <w:rFonts w:ascii="Arial" w:hAnsi="Arial" w:cs="Arial"/>
          <w:b/>
          <w:bCs/>
          <w:color w:val="000000"/>
          <w:sz w:val="18"/>
          <w:szCs w:val="18"/>
        </w:rPr>
        <w:t>V. PODIZVAJALCI</w:t>
      </w:r>
    </w:p>
    <w:p w14:paraId="40FC3E0D" w14:textId="77777777" w:rsidR="00935AF9" w:rsidRDefault="00935AF9" w:rsidP="00935AF9">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8962"/>
      </w:tblGrid>
      <w:tr w:rsidR="00935AF9" w14:paraId="77252ABE" w14:textId="77777777" w:rsidTr="00082953">
        <w:tc>
          <w:tcPr>
            <w:tcW w:w="0" w:type="auto"/>
            <w:hideMark/>
          </w:tcPr>
          <w:p w14:paraId="27E55E2D" w14:textId="5A67ECA6" w:rsidR="00935AF9" w:rsidRDefault="00935AF9" w:rsidP="00082953">
            <w:pPr>
              <w:spacing w:before="225" w:after="225"/>
              <w:jc w:val="both"/>
            </w:pPr>
            <w:r>
              <w:rPr>
                <w:rFonts w:ascii="Arial" w:hAnsi="Arial" w:cs="Arial"/>
                <w:color w:val="000000"/>
                <w:sz w:val="18"/>
                <w:szCs w:val="18"/>
              </w:rPr>
              <w:t>Izvajalec bo dela izvedel z naslednjimi podizvajalci (gre za JN blaga in ponudnik podizvajalce prijavi samo če se sam tako odloči!):</w:t>
            </w:r>
            <w:r w:rsidR="00C7000C">
              <w:rPr>
                <w:rFonts w:ascii="Arial" w:hAnsi="Arial" w:cs="Arial"/>
                <w:color w:val="000000"/>
                <w:sz w:val="18"/>
                <w:szCs w:val="18"/>
              </w:rPr>
              <w:t>__________________________________</w:t>
            </w:r>
          </w:p>
          <w:p w14:paraId="5CDD9C97" w14:textId="77777777" w:rsidR="00935AF9" w:rsidRDefault="00935AF9" w:rsidP="00082953">
            <w:pPr>
              <w:spacing w:before="225" w:after="225"/>
              <w:jc w:val="both"/>
              <w:rPr>
                <w:rFonts w:ascii="Arial" w:hAnsi="Arial" w:cs="Arial"/>
                <w:i/>
                <w:iCs/>
                <w:color w:val="000000"/>
                <w:sz w:val="18"/>
                <w:szCs w:val="18"/>
              </w:rPr>
            </w:pPr>
            <w:r>
              <w:rPr>
                <w:rFonts w:ascii="Arial" w:hAnsi="Arial" w:cs="Arial"/>
                <w:i/>
                <w:iCs/>
                <w:color w:val="000000"/>
                <w:sz w:val="18"/>
                <w:szCs w:val="18"/>
              </w:rPr>
              <w:t>Opomba: V KOLIKOR PONUDNIK NE NASTOPA S PODIZVAJALCI SE RAZDELEK IZBRIŠE</w:t>
            </w:r>
          </w:p>
          <w:p w14:paraId="28FB622D" w14:textId="77777777" w:rsidR="00C7000C" w:rsidRDefault="00C7000C" w:rsidP="00082953">
            <w:pPr>
              <w:spacing w:before="225" w:after="225"/>
              <w:jc w:val="both"/>
              <w:rPr>
                <w:rFonts w:ascii="Arial" w:hAnsi="Arial" w:cs="Arial"/>
                <w:i/>
                <w:iCs/>
                <w:color w:val="000000"/>
                <w:sz w:val="18"/>
                <w:szCs w:val="18"/>
              </w:rPr>
            </w:pPr>
          </w:p>
          <w:p w14:paraId="1E106CA8" w14:textId="77777777" w:rsidR="00C7000C" w:rsidRDefault="00C7000C" w:rsidP="00082953">
            <w:pPr>
              <w:spacing w:before="225" w:after="225"/>
              <w:jc w:val="both"/>
              <w:rPr>
                <w:rFonts w:ascii="Arial" w:hAnsi="Arial" w:cs="Arial"/>
                <w:i/>
                <w:iCs/>
                <w:color w:val="000000"/>
                <w:sz w:val="18"/>
                <w:szCs w:val="18"/>
              </w:rPr>
            </w:pPr>
          </w:p>
        </w:tc>
      </w:tr>
    </w:tbl>
    <w:p w14:paraId="67E5B754" w14:textId="77777777" w:rsidR="00935AF9" w:rsidRDefault="00935AF9" w:rsidP="00935AF9">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935AF9" w14:paraId="6D73C008" w14:textId="77777777" w:rsidTr="00082953">
        <w:tc>
          <w:tcPr>
            <w:tcW w:w="0" w:type="auto"/>
            <w:hideMark/>
          </w:tcPr>
          <w:p w14:paraId="72B6F88A" w14:textId="77777777" w:rsidR="00935AF9" w:rsidRDefault="00935AF9" w:rsidP="00082953">
            <w:pPr>
              <w:spacing w:before="225" w:after="225"/>
              <w:jc w:val="both"/>
            </w:pPr>
            <w:r>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7069BCF7" w14:textId="77777777" w:rsidR="00935AF9" w:rsidRDefault="00935AF9" w:rsidP="0008295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935AF9" w14:paraId="3391B615" w14:textId="77777777" w:rsidTr="00082953">
              <w:tc>
                <w:tcPr>
                  <w:tcW w:w="0" w:type="auto"/>
                  <w:hideMark/>
                </w:tcPr>
                <w:p w14:paraId="2383533B" w14:textId="77777777" w:rsidR="00935AF9" w:rsidRDefault="00935AF9" w:rsidP="00935AF9">
                  <w:pPr>
                    <w:numPr>
                      <w:ilvl w:val="0"/>
                      <w:numId w:val="2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01CCFE3" w14:textId="77777777" w:rsidR="00935AF9" w:rsidRDefault="00935AF9" w:rsidP="00935AF9">
                  <w:pPr>
                    <w:numPr>
                      <w:ilvl w:val="0"/>
                      <w:numId w:val="2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C5FD595" w14:textId="77777777" w:rsidR="00935AF9" w:rsidRDefault="00935AF9" w:rsidP="00935AF9">
                  <w:pPr>
                    <w:numPr>
                      <w:ilvl w:val="0"/>
                      <w:numId w:val="2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8031CB7" w14:textId="77777777" w:rsidR="00935AF9" w:rsidRDefault="00935AF9" w:rsidP="0008295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A71978F" w14:textId="77777777" w:rsidR="00935AF9" w:rsidRDefault="00935AF9" w:rsidP="00082953">
            <w:pPr>
              <w:spacing w:before="225" w:after="225"/>
              <w:jc w:val="both"/>
            </w:pPr>
            <w:r>
              <w:rPr>
                <w:rFonts w:ascii="Arial" w:hAnsi="Arial" w:cs="Arial"/>
                <w:color w:val="000000"/>
                <w:sz w:val="18"/>
                <w:szCs w:val="18"/>
              </w:rPr>
              <w:t>Plačila podizvajalcem se izvedejo v rokih in na enak način kot velja za plačila izvajalcu.</w:t>
            </w:r>
          </w:p>
          <w:p w14:paraId="62D0252F" w14:textId="77777777" w:rsidR="00935AF9" w:rsidRDefault="00935AF9" w:rsidP="0008295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62F6CEA" w14:textId="77777777" w:rsidR="00935AF9" w:rsidRDefault="00935AF9" w:rsidP="0008295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4723BFA" w14:textId="77777777" w:rsidR="00935AF9" w:rsidRDefault="00935AF9" w:rsidP="00082953">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0C9AE76C" w14:textId="77777777" w:rsidR="00935AF9" w:rsidRDefault="00935AF9" w:rsidP="00935AF9">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935AF9" w14:paraId="3EFB6568" w14:textId="77777777" w:rsidTr="00082953">
        <w:tc>
          <w:tcPr>
            <w:tcW w:w="0" w:type="auto"/>
            <w:hideMark/>
          </w:tcPr>
          <w:p w14:paraId="2DACDF18" w14:textId="77777777" w:rsidR="00935AF9" w:rsidRDefault="00935AF9" w:rsidP="00082953">
            <w:pPr>
              <w:spacing w:before="225" w:after="225"/>
              <w:jc w:val="both"/>
            </w:pPr>
            <w:r>
              <w:rPr>
                <w:rFonts w:ascii="Arial" w:hAnsi="Arial" w:cs="Arial"/>
                <w:color w:val="000000"/>
                <w:sz w:val="18"/>
                <w:szCs w:val="18"/>
              </w:rPr>
              <w:t>Naročnik se zavezuje poravnati pogodbeno ceno za pravilno dobavo blaga na podlagi te pogodbe.</w:t>
            </w:r>
          </w:p>
          <w:p w14:paraId="3C4E2F2E"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Naročnik se zavezuje, da bo za nemoteno izvajanje pogodbenih obveznosti izvajalca zagotovil sodelovanje oseb, ki bodo v stiku z izvajalcem.</w:t>
            </w:r>
          </w:p>
          <w:p w14:paraId="5BF772C9" w14:textId="77777777" w:rsidR="00C7000C" w:rsidRDefault="00C7000C" w:rsidP="00082953">
            <w:pPr>
              <w:spacing w:before="225" w:after="225"/>
              <w:jc w:val="both"/>
            </w:pPr>
          </w:p>
        </w:tc>
      </w:tr>
    </w:tbl>
    <w:p w14:paraId="4D6E1F32" w14:textId="77777777" w:rsidR="00935AF9" w:rsidRDefault="00935AF9" w:rsidP="00935AF9">
      <w:pPr>
        <w:spacing w:before="225" w:after="225" w:line="240" w:lineRule="auto"/>
        <w:jc w:val="both"/>
      </w:pPr>
      <w:r>
        <w:rPr>
          <w:rFonts w:ascii="Arial" w:hAnsi="Arial" w:cs="Arial"/>
          <w:b/>
          <w:bCs/>
          <w:color w:val="000000"/>
          <w:sz w:val="18"/>
          <w:szCs w:val="18"/>
        </w:rPr>
        <w:t>VI. OBVEZNOSTI IZVAJALCA</w:t>
      </w:r>
    </w:p>
    <w:p w14:paraId="14AFA7E5" w14:textId="77777777" w:rsidR="00935AF9" w:rsidRDefault="00935AF9" w:rsidP="00935AF9">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935AF9" w14:paraId="6749E148" w14:textId="77777777" w:rsidTr="00082953">
        <w:tc>
          <w:tcPr>
            <w:tcW w:w="0" w:type="auto"/>
            <w:hideMark/>
          </w:tcPr>
          <w:p w14:paraId="31C8B0CB" w14:textId="77777777" w:rsidR="00935AF9" w:rsidRDefault="00935AF9" w:rsidP="00082953">
            <w:pPr>
              <w:spacing w:before="225" w:after="225"/>
              <w:jc w:val="both"/>
            </w:pPr>
            <w:r>
              <w:rPr>
                <w:rFonts w:ascii="Arial" w:hAnsi="Arial" w:cs="Arial"/>
                <w:color w:val="000000"/>
                <w:sz w:val="18"/>
                <w:szCs w:val="18"/>
              </w:rPr>
              <w:lastRenderedPageBreak/>
              <w:t>Izvajalec se obvezuje, da bo:</w:t>
            </w:r>
          </w:p>
          <w:tbl>
            <w:tblPr>
              <w:tblW w:w="0" w:type="auto"/>
              <w:tblLook w:val="04A0" w:firstRow="1" w:lastRow="0" w:firstColumn="1" w:lastColumn="0" w:noHBand="0" w:noVBand="1"/>
            </w:tblPr>
            <w:tblGrid>
              <w:gridCol w:w="8746"/>
            </w:tblGrid>
            <w:tr w:rsidR="00935AF9" w14:paraId="7F53CD7B" w14:textId="77777777" w:rsidTr="00082953">
              <w:tc>
                <w:tcPr>
                  <w:tcW w:w="0" w:type="auto"/>
                  <w:hideMark/>
                </w:tcPr>
                <w:p w14:paraId="7B3322DA" w14:textId="77777777" w:rsidR="00935AF9" w:rsidRDefault="00935AF9" w:rsidP="00935AF9">
                  <w:pPr>
                    <w:numPr>
                      <w:ilvl w:val="0"/>
                      <w:numId w:val="29"/>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3CCED7E" w14:textId="77777777" w:rsidR="00935AF9" w:rsidRDefault="00935AF9" w:rsidP="00935AF9">
                  <w:pPr>
                    <w:numPr>
                      <w:ilvl w:val="0"/>
                      <w:numId w:val="29"/>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17BFF4FC" w14:textId="77777777" w:rsidR="00935AF9" w:rsidRDefault="00935AF9" w:rsidP="00935AF9">
                  <w:pPr>
                    <w:numPr>
                      <w:ilvl w:val="0"/>
                      <w:numId w:val="29"/>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3A2624EA" w14:textId="77777777" w:rsidR="00935AF9" w:rsidRDefault="00935AF9" w:rsidP="00935AF9">
                  <w:pPr>
                    <w:numPr>
                      <w:ilvl w:val="0"/>
                      <w:numId w:val="29"/>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6462F5C7" w14:textId="77777777" w:rsidR="00935AF9" w:rsidRDefault="00935AF9" w:rsidP="00935AF9">
                  <w:pPr>
                    <w:numPr>
                      <w:ilvl w:val="0"/>
                      <w:numId w:val="29"/>
                    </w:numPr>
                    <w:jc w:val="both"/>
                    <w:rPr>
                      <w:rFonts w:ascii="Arial" w:hAnsi="Arial" w:cs="Arial"/>
                      <w:color w:val="000000"/>
                      <w:sz w:val="18"/>
                      <w:szCs w:val="18"/>
                    </w:rPr>
                  </w:pPr>
                  <w:r>
                    <w:rPr>
                      <w:rFonts w:ascii="Arial" w:hAnsi="Arial" w:cs="Arial"/>
                      <w:color w:val="000000"/>
                      <w:sz w:val="18"/>
                      <w:szCs w:val="18"/>
                    </w:rPr>
                    <w:t>ščitil interese naročnika</w:t>
                  </w:r>
                </w:p>
                <w:p w14:paraId="437BCC27" w14:textId="77777777" w:rsidR="00935AF9" w:rsidRDefault="00935AF9" w:rsidP="00935AF9">
                  <w:pPr>
                    <w:numPr>
                      <w:ilvl w:val="0"/>
                      <w:numId w:val="29"/>
                    </w:numPr>
                    <w:jc w:val="both"/>
                    <w:rPr>
                      <w:rFonts w:ascii="Arial" w:hAnsi="Arial" w:cs="Arial"/>
                      <w:color w:val="000000"/>
                      <w:sz w:val="18"/>
                      <w:szCs w:val="18"/>
                    </w:rPr>
                  </w:pPr>
                  <w:r>
                    <w:rPr>
                      <w:rFonts w:ascii="Arial" w:hAnsi="Arial" w:cs="Arial"/>
                      <w:color w:val="000000"/>
                      <w:sz w:val="18"/>
                      <w:szCs w:val="18"/>
                    </w:rPr>
                    <w:t>spoštoval hišni red naročnika za zunanje izvajalce objavljen na spletni strani naročnika.</w:t>
                  </w:r>
                </w:p>
              </w:tc>
            </w:tr>
          </w:tbl>
          <w:p w14:paraId="4CFED54E" w14:textId="77777777" w:rsidR="00935AF9" w:rsidRDefault="00935AF9" w:rsidP="00082953"/>
        </w:tc>
      </w:tr>
    </w:tbl>
    <w:p w14:paraId="18548018" w14:textId="77777777" w:rsidR="00935AF9" w:rsidRDefault="00935AF9" w:rsidP="00935AF9">
      <w:pPr>
        <w:spacing w:before="225" w:after="225" w:line="240" w:lineRule="auto"/>
        <w:jc w:val="both"/>
      </w:pPr>
      <w:r>
        <w:rPr>
          <w:rFonts w:ascii="Arial" w:hAnsi="Arial" w:cs="Arial"/>
          <w:b/>
          <w:bCs/>
          <w:color w:val="000000"/>
          <w:sz w:val="18"/>
          <w:szCs w:val="18"/>
        </w:rPr>
        <w:t>VII. SKRBNIKI POGODBE</w:t>
      </w:r>
    </w:p>
    <w:p w14:paraId="7CC2D2A3" w14:textId="77777777" w:rsidR="00935AF9" w:rsidRDefault="00935AF9" w:rsidP="00935AF9">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935AF9" w14:paraId="4440FA31" w14:textId="77777777" w:rsidTr="00082953">
        <w:tc>
          <w:tcPr>
            <w:tcW w:w="0" w:type="auto"/>
            <w:hideMark/>
          </w:tcPr>
          <w:p w14:paraId="5917A0B6" w14:textId="77777777" w:rsidR="00935AF9" w:rsidRDefault="00935AF9" w:rsidP="00082953">
            <w:pPr>
              <w:spacing w:before="225" w:after="225"/>
              <w:jc w:val="both"/>
            </w:pPr>
            <w:r>
              <w:rPr>
                <w:rFonts w:ascii="Arial" w:hAnsi="Arial" w:cs="Arial"/>
                <w:color w:val="000000"/>
                <w:sz w:val="18"/>
                <w:szCs w:val="18"/>
              </w:rPr>
              <w:t>Skrbnik pogodbe s strani naročnika je Barbara Slak Turk.</w:t>
            </w:r>
          </w:p>
          <w:p w14:paraId="7A7D5CBA" w14:textId="5E33514B" w:rsidR="00935AF9" w:rsidRDefault="00935AF9" w:rsidP="00082953">
            <w:pPr>
              <w:spacing w:before="225" w:after="225"/>
              <w:jc w:val="both"/>
            </w:pPr>
            <w:r>
              <w:rPr>
                <w:rFonts w:ascii="Arial" w:hAnsi="Arial" w:cs="Arial"/>
                <w:color w:val="000000"/>
                <w:sz w:val="18"/>
                <w:szCs w:val="18"/>
              </w:rPr>
              <w:t>Pooblaščeni predstavnik naročnika za nadzor nad izvedbo pogodbe je Nataša Piletič</w:t>
            </w:r>
            <w:r w:rsidR="00C7000C">
              <w:rPr>
                <w:rFonts w:ascii="Arial" w:hAnsi="Arial" w:cs="Arial"/>
                <w:color w:val="000000"/>
                <w:sz w:val="18"/>
                <w:szCs w:val="18"/>
              </w:rPr>
              <w:t xml:space="preserve"> za sklop 1 in 2 oz. Katarina Prah za sklop 3</w:t>
            </w:r>
            <w:r>
              <w:rPr>
                <w:rFonts w:ascii="Arial" w:hAnsi="Arial" w:cs="Arial"/>
                <w:color w:val="000000"/>
                <w:sz w:val="18"/>
                <w:szCs w:val="18"/>
              </w:rPr>
              <w:t>.</w:t>
            </w:r>
          </w:p>
          <w:p w14:paraId="365B3A04" w14:textId="77777777" w:rsidR="00935AF9" w:rsidRDefault="00935AF9" w:rsidP="00082953">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64CD7B66" w14:textId="77777777" w:rsidR="00935AF9" w:rsidRDefault="00935AF9" w:rsidP="00082953">
            <w:pPr>
              <w:spacing w:before="225" w:after="225"/>
              <w:jc w:val="both"/>
            </w:pPr>
            <w:r>
              <w:rPr>
                <w:rFonts w:ascii="Arial" w:hAnsi="Arial" w:cs="Arial"/>
                <w:color w:val="000000"/>
                <w:sz w:val="18"/>
                <w:szCs w:val="18"/>
              </w:rPr>
              <w:t>Pooblaščeni predstavnik izvajalca je _______________</w:t>
            </w:r>
          </w:p>
          <w:p w14:paraId="3A03F0FD" w14:textId="77777777" w:rsidR="00935AF9" w:rsidRDefault="00935AF9" w:rsidP="00082953">
            <w:pPr>
              <w:spacing w:before="225" w:after="225"/>
              <w:jc w:val="both"/>
            </w:pPr>
            <w:r>
              <w:rPr>
                <w:rFonts w:ascii="Arial" w:hAnsi="Arial" w:cs="Arial"/>
                <w:color w:val="000000"/>
                <w:sz w:val="18"/>
                <w:szCs w:val="18"/>
              </w:rPr>
              <w:t>Pooblaščeni predstavnik izvajalca je pooblaščen, da zastopa izvajalca v vseh vprašanjih, ki se nanašajo dobavo po tej pogodbi.</w:t>
            </w:r>
          </w:p>
        </w:tc>
      </w:tr>
    </w:tbl>
    <w:p w14:paraId="0BCB134E" w14:textId="77777777" w:rsidR="00935AF9" w:rsidRDefault="00935AF9" w:rsidP="00935AF9">
      <w:pPr>
        <w:spacing w:before="225" w:after="225" w:line="240" w:lineRule="auto"/>
        <w:jc w:val="both"/>
      </w:pPr>
      <w:r>
        <w:rPr>
          <w:rFonts w:ascii="Arial" w:hAnsi="Arial" w:cs="Arial"/>
          <w:b/>
          <w:bCs/>
          <w:color w:val="000000"/>
          <w:sz w:val="18"/>
          <w:szCs w:val="18"/>
        </w:rPr>
        <w:t>VIII. POGODBENA KAZEN</w:t>
      </w:r>
    </w:p>
    <w:p w14:paraId="08B04139" w14:textId="77777777" w:rsidR="00935AF9" w:rsidRDefault="00935AF9" w:rsidP="00935AF9">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935AF9" w14:paraId="17F24327" w14:textId="77777777" w:rsidTr="00082953">
        <w:tc>
          <w:tcPr>
            <w:tcW w:w="0" w:type="auto"/>
            <w:hideMark/>
          </w:tcPr>
          <w:p w14:paraId="6CC2EFC9" w14:textId="77777777" w:rsidR="00935AF9" w:rsidRDefault="00935AF9" w:rsidP="00082953">
            <w:pPr>
              <w:spacing w:before="225" w:after="225"/>
              <w:jc w:val="both"/>
            </w:pPr>
            <w:r>
              <w:rPr>
                <w:rFonts w:ascii="Arial" w:hAnsi="Arial" w:cs="Arial"/>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14:paraId="0D75E82F" w14:textId="77777777" w:rsidR="00935AF9" w:rsidRDefault="00935AF9" w:rsidP="00082953">
            <w:pPr>
              <w:spacing w:before="225" w:after="225"/>
              <w:jc w:val="both"/>
            </w:pPr>
            <w:r>
              <w:rPr>
                <w:rFonts w:ascii="Arial" w:hAnsi="Arial" w:cs="Arial"/>
                <w:color w:val="000000"/>
                <w:sz w:val="18"/>
                <w:szCs w:val="18"/>
              </w:rPr>
              <w:t>Pogodbena kazen se obračuna pri plačilu za opravljeno dobavo.</w:t>
            </w:r>
          </w:p>
          <w:p w14:paraId="51EFA805"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7F5917C8" w14:textId="77777777" w:rsidR="00C7000C" w:rsidRDefault="00C7000C" w:rsidP="00082953">
            <w:pPr>
              <w:spacing w:before="225" w:after="225"/>
              <w:jc w:val="both"/>
            </w:pPr>
          </w:p>
        </w:tc>
      </w:tr>
    </w:tbl>
    <w:p w14:paraId="4406ED6F" w14:textId="77777777" w:rsidR="00935AF9" w:rsidRDefault="00935AF9" w:rsidP="00935AF9">
      <w:pPr>
        <w:spacing w:before="225" w:after="225" w:line="240" w:lineRule="auto"/>
        <w:jc w:val="both"/>
      </w:pPr>
      <w:r>
        <w:rPr>
          <w:rFonts w:ascii="Arial" w:hAnsi="Arial" w:cs="Arial"/>
          <w:b/>
          <w:bCs/>
          <w:color w:val="000000"/>
          <w:sz w:val="18"/>
          <w:szCs w:val="18"/>
        </w:rPr>
        <w:t>IX. PREVZEM IN PRIMOPREDAJA OPREME</w:t>
      </w:r>
    </w:p>
    <w:p w14:paraId="58CF92FD" w14:textId="77777777" w:rsidR="00935AF9" w:rsidRDefault="00935AF9" w:rsidP="00935AF9">
      <w:pPr>
        <w:spacing w:after="0" w:line="240" w:lineRule="auto"/>
        <w:jc w:val="cente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935AF9" w14:paraId="6D3BDA42" w14:textId="77777777" w:rsidTr="00082953">
        <w:tc>
          <w:tcPr>
            <w:tcW w:w="0" w:type="auto"/>
            <w:hideMark/>
          </w:tcPr>
          <w:p w14:paraId="2E46E1AE" w14:textId="77777777" w:rsidR="00935AF9" w:rsidRDefault="00935AF9" w:rsidP="00082953">
            <w:pPr>
              <w:spacing w:before="225" w:after="225"/>
              <w:jc w:val="both"/>
            </w:pPr>
            <w:r>
              <w:rPr>
                <w:rFonts w:ascii="Arial" w:hAnsi="Arial" w:cs="Arial"/>
                <w:color w:val="000000"/>
                <w:sz w:val="18"/>
                <w:szCs w:val="18"/>
              </w:rPr>
              <w:lastRenderedPageBreak/>
              <w:t>Po uspešni dobavi ter montaži, zagonu ter preizkusu doseganja pogodbeno tehnično – tehnoloških parametrov in funkcionalnega delovanja, kadar je to vključeno v dobavo, izvajalec in naročnik opravita primopredajo opreme ter o tem sestavita pisni zapisnik.</w:t>
            </w:r>
          </w:p>
          <w:p w14:paraId="704CAE05" w14:textId="77777777" w:rsidR="00935AF9" w:rsidRDefault="00935AF9" w:rsidP="00082953">
            <w:pPr>
              <w:spacing w:before="225" w:after="225"/>
              <w:jc w:val="both"/>
            </w:pPr>
            <w:r>
              <w:rPr>
                <w:rFonts w:ascii="Arial" w:hAnsi="Arial" w:cs="Arial"/>
                <w:color w:val="000000"/>
                <w:sz w:val="18"/>
                <w:szCs w:val="18"/>
              </w:rPr>
              <w:t>O prevzemu blaga sestavijo pooblaščeni predstavniki pogodbenih strank primopredajni zapisnik, v katerem natančno ugotovijo predvsem:</w:t>
            </w:r>
          </w:p>
          <w:tbl>
            <w:tblPr>
              <w:tblW w:w="5000" w:type="pct"/>
              <w:tblLook w:val="04A0" w:firstRow="1" w:lastRow="0" w:firstColumn="1" w:lastColumn="0" w:noHBand="0" w:noVBand="1"/>
            </w:tblPr>
            <w:tblGrid>
              <w:gridCol w:w="8746"/>
            </w:tblGrid>
            <w:tr w:rsidR="00935AF9" w14:paraId="7D651724" w14:textId="77777777" w:rsidTr="00082953">
              <w:tc>
                <w:tcPr>
                  <w:tcW w:w="0" w:type="auto"/>
                  <w:vAlign w:val="center"/>
                  <w:hideMark/>
                </w:tcPr>
                <w:tbl>
                  <w:tblPr>
                    <w:tblW w:w="0" w:type="auto"/>
                    <w:tblLook w:val="04A0" w:firstRow="1" w:lastRow="0" w:firstColumn="1" w:lastColumn="0" w:noHBand="0" w:noVBand="1"/>
                  </w:tblPr>
                  <w:tblGrid>
                    <w:gridCol w:w="8530"/>
                  </w:tblGrid>
                  <w:tr w:rsidR="00935AF9" w14:paraId="26D9334E" w14:textId="77777777" w:rsidTr="00082953">
                    <w:tc>
                      <w:tcPr>
                        <w:tcW w:w="0" w:type="auto"/>
                        <w:hideMark/>
                      </w:tcPr>
                      <w:p w14:paraId="48BCDF8A" w14:textId="77777777" w:rsidR="00935AF9" w:rsidRDefault="00935AF9" w:rsidP="00935AF9">
                        <w:pPr>
                          <w:numPr>
                            <w:ilvl w:val="0"/>
                            <w:numId w:val="30"/>
                          </w:numPr>
                          <w:spacing w:after="0"/>
                          <w:rPr>
                            <w:rFonts w:ascii="Arial" w:hAnsi="Arial" w:cs="Arial"/>
                            <w:color w:val="000000"/>
                            <w:sz w:val="18"/>
                            <w:szCs w:val="18"/>
                          </w:rPr>
                        </w:pPr>
                        <w:r>
                          <w:rPr>
                            <w:rFonts w:ascii="Arial" w:hAnsi="Arial" w:cs="Arial"/>
                            <w:color w:val="000000"/>
                            <w:position w:val="-2"/>
                            <w:sz w:val="18"/>
                            <w:szCs w:val="18"/>
                          </w:rPr>
                          <w:t>ali blago ustreza določilom razpisne dokumentacije naročnika, specifikacijam, določilom pogodbe, veljavnim zakonskim  predpisom in pravilom stroke;</w:t>
                        </w:r>
                      </w:p>
                      <w:p w14:paraId="10D8965D" w14:textId="77777777" w:rsidR="00935AF9" w:rsidRDefault="00935AF9" w:rsidP="00935AF9">
                        <w:pPr>
                          <w:numPr>
                            <w:ilvl w:val="0"/>
                            <w:numId w:val="30"/>
                          </w:numPr>
                          <w:spacing w:after="0"/>
                          <w:rPr>
                            <w:rFonts w:ascii="Arial" w:hAnsi="Arial" w:cs="Arial"/>
                            <w:color w:val="000000"/>
                            <w:sz w:val="18"/>
                            <w:szCs w:val="18"/>
                          </w:rPr>
                        </w:pPr>
                        <w:r>
                          <w:rPr>
                            <w:rFonts w:ascii="Arial" w:hAnsi="Arial" w:cs="Arial"/>
                            <w:color w:val="000000"/>
                            <w:position w:val="-2"/>
                            <w:sz w:val="18"/>
                            <w:szCs w:val="18"/>
                          </w:rPr>
                          <w:t>datum prevzema blaga;</w:t>
                        </w:r>
                      </w:p>
                      <w:p w14:paraId="600D3078" w14:textId="77777777" w:rsidR="00935AF9" w:rsidRDefault="00935AF9" w:rsidP="00935AF9">
                        <w:pPr>
                          <w:numPr>
                            <w:ilvl w:val="0"/>
                            <w:numId w:val="30"/>
                          </w:numPr>
                          <w:spacing w:after="0"/>
                          <w:rPr>
                            <w:rFonts w:ascii="Arial" w:hAnsi="Arial" w:cs="Arial"/>
                            <w:color w:val="000000"/>
                            <w:sz w:val="18"/>
                            <w:szCs w:val="18"/>
                          </w:rPr>
                        </w:pPr>
                        <w:r>
                          <w:rPr>
                            <w:rFonts w:ascii="Arial" w:hAnsi="Arial" w:cs="Arial"/>
                            <w:color w:val="000000"/>
                            <w:position w:val="-2"/>
                            <w:sz w:val="18"/>
                            <w:szCs w:val="18"/>
                          </w:rPr>
                          <w:t>morebitne pripombe naročnika v zvezi s kakovostjo dobavljenega blaga;  </w:t>
                        </w:r>
                      </w:p>
                      <w:p w14:paraId="75095EC1" w14:textId="77777777" w:rsidR="00935AF9" w:rsidRDefault="00935AF9" w:rsidP="00935AF9">
                        <w:pPr>
                          <w:numPr>
                            <w:ilvl w:val="0"/>
                            <w:numId w:val="30"/>
                          </w:numPr>
                          <w:spacing w:after="0"/>
                          <w:rPr>
                            <w:rFonts w:ascii="Arial" w:hAnsi="Arial" w:cs="Arial"/>
                            <w:color w:val="000000"/>
                            <w:sz w:val="18"/>
                            <w:szCs w:val="18"/>
                          </w:rPr>
                        </w:pPr>
                        <w:r>
                          <w:rPr>
                            <w:rFonts w:ascii="Arial" w:hAnsi="Arial" w:cs="Arial"/>
                            <w:color w:val="000000"/>
                            <w:position w:val="-2"/>
                            <w:sz w:val="18"/>
                            <w:szCs w:val="18"/>
                          </w:rPr>
                          <w:t>morebitna odprta, med predstavniki pogodbenih strank sporna vprašanja tehnične narave;</w:t>
                        </w:r>
                      </w:p>
                      <w:p w14:paraId="0385194A" w14:textId="77777777" w:rsidR="00935AF9" w:rsidRDefault="00935AF9" w:rsidP="00935AF9">
                        <w:pPr>
                          <w:numPr>
                            <w:ilvl w:val="0"/>
                            <w:numId w:val="30"/>
                          </w:numPr>
                          <w:spacing w:after="0"/>
                          <w:rPr>
                            <w:rFonts w:ascii="Arial" w:hAnsi="Arial" w:cs="Arial"/>
                            <w:color w:val="000000"/>
                            <w:sz w:val="18"/>
                            <w:szCs w:val="18"/>
                          </w:rPr>
                        </w:pPr>
                        <w:r>
                          <w:rPr>
                            <w:rFonts w:ascii="Arial" w:hAnsi="Arial" w:cs="Arial"/>
                            <w:color w:val="000000"/>
                            <w:position w:val="-2"/>
                            <w:sz w:val="18"/>
                            <w:szCs w:val="18"/>
                          </w:rPr>
                          <w:t>ugotovitev o sprejemu atestov in morebitnih garancijskih listov;</w:t>
                        </w:r>
                      </w:p>
                      <w:p w14:paraId="2427D313" w14:textId="77777777" w:rsidR="00935AF9" w:rsidRDefault="00935AF9" w:rsidP="00935AF9">
                        <w:pPr>
                          <w:numPr>
                            <w:ilvl w:val="0"/>
                            <w:numId w:val="30"/>
                          </w:numPr>
                          <w:spacing w:after="0"/>
                          <w:rPr>
                            <w:rFonts w:ascii="Arial" w:hAnsi="Arial" w:cs="Arial"/>
                            <w:color w:val="000000"/>
                            <w:sz w:val="18"/>
                            <w:szCs w:val="18"/>
                          </w:rPr>
                        </w:pPr>
                        <w:r>
                          <w:rPr>
                            <w:rFonts w:ascii="Arial" w:hAnsi="Arial" w:cs="Arial"/>
                            <w:color w:val="000000"/>
                            <w:position w:val="-2"/>
                            <w:sz w:val="18"/>
                            <w:szCs w:val="18"/>
                          </w:rPr>
                          <w:t>ugotovitev o izvedbi šolanja.</w:t>
                        </w:r>
                      </w:p>
                    </w:tc>
                  </w:tr>
                </w:tbl>
                <w:p w14:paraId="75920209" w14:textId="77777777" w:rsidR="00935AF9" w:rsidRDefault="00935AF9" w:rsidP="00082953"/>
              </w:tc>
            </w:tr>
          </w:tbl>
          <w:p w14:paraId="2A35B44B" w14:textId="77777777" w:rsidR="00935AF9" w:rsidRDefault="00935AF9" w:rsidP="00082953">
            <w:pPr>
              <w:spacing w:before="225" w:after="225"/>
              <w:jc w:val="both"/>
            </w:pPr>
            <w:r>
              <w:rPr>
                <w:rFonts w:ascii="Arial" w:hAnsi="Arial" w:cs="Arial"/>
                <w:color w:val="000000"/>
                <w:sz w:val="18"/>
                <w:szCs w:val="18"/>
              </w:rPr>
              <w:t>Ob podpisu primopredajnega zapisnika bo izvajalec naročniku izročil še:</w:t>
            </w:r>
          </w:p>
          <w:tbl>
            <w:tblPr>
              <w:tblW w:w="5000" w:type="pct"/>
              <w:tblLook w:val="04A0" w:firstRow="1" w:lastRow="0" w:firstColumn="1" w:lastColumn="0" w:noHBand="0" w:noVBand="1"/>
            </w:tblPr>
            <w:tblGrid>
              <w:gridCol w:w="8746"/>
            </w:tblGrid>
            <w:tr w:rsidR="00935AF9" w14:paraId="798FF745" w14:textId="77777777" w:rsidTr="00082953">
              <w:tc>
                <w:tcPr>
                  <w:tcW w:w="0" w:type="auto"/>
                  <w:vAlign w:val="center"/>
                  <w:hideMark/>
                </w:tcPr>
                <w:tbl>
                  <w:tblPr>
                    <w:tblW w:w="0" w:type="auto"/>
                    <w:tblLook w:val="04A0" w:firstRow="1" w:lastRow="0" w:firstColumn="1" w:lastColumn="0" w:noHBand="0" w:noVBand="1"/>
                  </w:tblPr>
                  <w:tblGrid>
                    <w:gridCol w:w="8530"/>
                  </w:tblGrid>
                  <w:tr w:rsidR="00935AF9" w14:paraId="1823797A" w14:textId="77777777" w:rsidTr="00082953">
                    <w:tc>
                      <w:tcPr>
                        <w:tcW w:w="0" w:type="auto"/>
                        <w:hideMark/>
                      </w:tcPr>
                      <w:p w14:paraId="69527098" w14:textId="77777777" w:rsidR="00935AF9" w:rsidRDefault="00935AF9" w:rsidP="00935AF9">
                        <w:pPr>
                          <w:numPr>
                            <w:ilvl w:val="0"/>
                            <w:numId w:val="31"/>
                          </w:numPr>
                          <w:spacing w:after="0"/>
                          <w:rPr>
                            <w:rFonts w:ascii="Arial" w:hAnsi="Arial" w:cs="Arial"/>
                            <w:color w:val="000000"/>
                            <w:sz w:val="18"/>
                            <w:szCs w:val="18"/>
                          </w:rPr>
                        </w:pPr>
                        <w:r>
                          <w:rPr>
                            <w:rFonts w:ascii="Arial" w:hAnsi="Arial" w:cs="Arial"/>
                            <w:color w:val="000000"/>
                            <w:position w:val="-2"/>
                            <w:sz w:val="18"/>
                            <w:szCs w:val="18"/>
                          </w:rPr>
                          <w:t>tehnično dokumentacijo dobavljene opreme,</w:t>
                        </w:r>
                      </w:p>
                      <w:p w14:paraId="1AB65EC6" w14:textId="77777777" w:rsidR="00935AF9" w:rsidRDefault="00935AF9" w:rsidP="00935AF9">
                        <w:pPr>
                          <w:numPr>
                            <w:ilvl w:val="0"/>
                            <w:numId w:val="31"/>
                          </w:numPr>
                          <w:spacing w:after="0"/>
                          <w:rPr>
                            <w:rFonts w:ascii="Arial" w:hAnsi="Arial" w:cs="Arial"/>
                            <w:color w:val="000000"/>
                            <w:sz w:val="18"/>
                            <w:szCs w:val="18"/>
                          </w:rPr>
                        </w:pPr>
                        <w:r>
                          <w:rPr>
                            <w:rFonts w:ascii="Arial" w:hAnsi="Arial" w:cs="Arial"/>
                            <w:color w:val="000000"/>
                            <w:position w:val="-2"/>
                            <w:sz w:val="18"/>
                            <w:szCs w:val="18"/>
                          </w:rPr>
                          <w:t>navodila za varno delo in vzdrževanje opreme v slovenskem jeziku,</w:t>
                        </w:r>
                      </w:p>
                      <w:p w14:paraId="615E8674" w14:textId="77777777" w:rsidR="00935AF9" w:rsidRDefault="00935AF9" w:rsidP="00935AF9">
                        <w:pPr>
                          <w:numPr>
                            <w:ilvl w:val="0"/>
                            <w:numId w:val="31"/>
                          </w:numPr>
                          <w:spacing w:after="0"/>
                          <w:rPr>
                            <w:rFonts w:ascii="Arial" w:hAnsi="Arial" w:cs="Arial"/>
                            <w:color w:val="000000"/>
                            <w:sz w:val="18"/>
                            <w:szCs w:val="18"/>
                          </w:rPr>
                        </w:pPr>
                        <w:r>
                          <w:rPr>
                            <w:rFonts w:ascii="Arial" w:hAnsi="Arial" w:cs="Arial"/>
                            <w:color w:val="000000"/>
                            <w:position w:val="-2"/>
                            <w:sz w:val="18"/>
                            <w:szCs w:val="18"/>
                          </w:rPr>
                          <w:t xml:space="preserve">naslov pooblaščenega serviserja opreme v RS ali EU (s kontaktnimi osebami in </w:t>
                        </w:r>
                        <w:proofErr w:type="spellStart"/>
                        <w:r>
                          <w:rPr>
                            <w:rFonts w:ascii="Arial" w:hAnsi="Arial" w:cs="Arial"/>
                            <w:color w:val="000000"/>
                            <w:position w:val="-2"/>
                            <w:sz w:val="18"/>
                            <w:szCs w:val="18"/>
                          </w:rPr>
                          <w:t>tel</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gsm</w:t>
                        </w:r>
                        <w:proofErr w:type="spellEnd"/>
                        <w:r>
                          <w:rPr>
                            <w:rFonts w:ascii="Arial" w:hAnsi="Arial" w:cs="Arial"/>
                            <w:color w:val="000000"/>
                            <w:position w:val="-2"/>
                            <w:sz w:val="18"/>
                            <w:szCs w:val="18"/>
                          </w:rPr>
                          <w:t xml:space="preserve"> številkami ter e-mail naslovi),</w:t>
                        </w:r>
                      </w:p>
                      <w:p w14:paraId="0258F6A6" w14:textId="77777777" w:rsidR="00935AF9" w:rsidRDefault="00935AF9" w:rsidP="00935AF9">
                        <w:pPr>
                          <w:numPr>
                            <w:ilvl w:val="0"/>
                            <w:numId w:val="31"/>
                          </w:numPr>
                          <w:spacing w:after="0"/>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in</w:t>
                        </w:r>
                      </w:p>
                      <w:p w14:paraId="29FADE00" w14:textId="77777777" w:rsidR="00935AF9" w:rsidRDefault="00935AF9" w:rsidP="00935AF9">
                        <w:pPr>
                          <w:numPr>
                            <w:ilvl w:val="0"/>
                            <w:numId w:val="31"/>
                          </w:numPr>
                          <w:spacing w:after="0"/>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14:paraId="23F7EEC6" w14:textId="77777777" w:rsidR="00935AF9" w:rsidRDefault="00935AF9" w:rsidP="00082953"/>
              </w:tc>
            </w:tr>
          </w:tbl>
          <w:p w14:paraId="230E0E00" w14:textId="77777777" w:rsidR="00935AF9" w:rsidRDefault="00935AF9" w:rsidP="00082953">
            <w:pPr>
              <w:spacing w:before="225" w:after="225"/>
              <w:jc w:val="both"/>
            </w:pPr>
            <w:r>
              <w:rPr>
                <w:rFonts w:ascii="Arial" w:hAnsi="Arial" w:cs="Arial"/>
                <w:color w:val="000000"/>
                <w:sz w:val="18"/>
                <w:szCs w:val="18"/>
              </w:rPr>
              <w:t>Izvajalec lahko na podlagi podpisanega primopredajnega zapisnika (pisno potrjenega s strani predstavnikov obeh pogodbenih strank) naročniku izstavi račun za dobavljeno, nameščeno in delujočo opremo.</w:t>
            </w:r>
          </w:p>
        </w:tc>
      </w:tr>
    </w:tbl>
    <w:p w14:paraId="2C310206" w14:textId="77777777" w:rsidR="00935AF9" w:rsidRDefault="00935AF9" w:rsidP="00935AF9">
      <w:pPr>
        <w:spacing w:before="225" w:after="225" w:line="240" w:lineRule="auto"/>
        <w:jc w:val="both"/>
      </w:pPr>
      <w:r>
        <w:rPr>
          <w:rFonts w:ascii="Arial" w:hAnsi="Arial" w:cs="Arial"/>
          <w:b/>
          <w:bCs/>
          <w:color w:val="000000"/>
          <w:sz w:val="18"/>
          <w:szCs w:val="18"/>
        </w:rPr>
        <w:t>X. ZAUPNOST IN VARSTVO OSEBNIH PODATKOV</w:t>
      </w:r>
    </w:p>
    <w:p w14:paraId="6F277752" w14:textId="77777777" w:rsidR="00935AF9" w:rsidRDefault="00935AF9" w:rsidP="00935AF9">
      <w:pPr>
        <w:spacing w:after="0" w:line="240" w:lineRule="auto"/>
        <w:jc w:val="center"/>
      </w:pPr>
      <w:r>
        <w:rPr>
          <w:rFonts w:ascii="Arial" w:hAnsi="Arial" w:cs="Arial"/>
          <w:b/>
          <w:bCs/>
          <w:color w:val="000000"/>
          <w:sz w:val="18"/>
          <w:szCs w:val="18"/>
        </w:rPr>
        <w:t>17. člen</w:t>
      </w:r>
    </w:p>
    <w:p w14:paraId="58196825" w14:textId="77777777" w:rsidR="00935AF9" w:rsidRDefault="00935AF9" w:rsidP="00935AF9">
      <w:pPr>
        <w:jc w:val="both"/>
        <w:rPr>
          <w:rFonts w:ascii="Arial" w:eastAsia="Times New Roman" w:hAnsi="Arial" w:cs="Arial"/>
          <w:color w:val="FF0000"/>
          <w:sz w:val="18"/>
          <w:szCs w:val="18"/>
          <w:lang w:eastAsia="sl-SI"/>
        </w:rPr>
      </w:pPr>
    </w:p>
    <w:p w14:paraId="61BD27E2" w14:textId="77777777" w:rsidR="00935AF9" w:rsidRDefault="00935AF9" w:rsidP="00935AF9">
      <w:pPr>
        <w:spacing w:before="225" w:after="225" w:line="240" w:lineRule="auto"/>
        <w:jc w:val="both"/>
      </w:pPr>
      <w:r>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30AFFE24" w14:textId="77777777" w:rsidR="00935AF9" w:rsidRDefault="00935AF9" w:rsidP="00935AF9">
      <w:pPr>
        <w:spacing w:before="225" w:after="225" w:line="240" w:lineRule="auto"/>
        <w:jc w:val="both"/>
        <w:rPr>
          <w:rFonts w:ascii="Arial" w:hAnsi="Arial" w:cs="Arial"/>
          <w:sz w:val="18"/>
          <w:szCs w:val="18"/>
        </w:rPr>
      </w:pPr>
      <w:r>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6AB57A46" w14:textId="77777777" w:rsidR="00935AF9" w:rsidRDefault="00935AF9" w:rsidP="00935AF9">
      <w:pPr>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Izvajalec se hkrati zavezuje upoštevati in spoštovati varnostne zahteve, ki jih določajo varnostne politike naročnika. </w:t>
      </w:r>
    </w:p>
    <w:p w14:paraId="1249E153" w14:textId="77777777" w:rsidR="00C7000C" w:rsidRDefault="00C7000C" w:rsidP="00935AF9">
      <w:pPr>
        <w:jc w:val="both"/>
        <w:rPr>
          <w:rFonts w:ascii="Arial" w:eastAsia="Times New Roman" w:hAnsi="Arial" w:cs="Arial"/>
          <w:sz w:val="18"/>
          <w:szCs w:val="18"/>
          <w:lang w:eastAsia="sl-SI"/>
        </w:rPr>
      </w:pPr>
    </w:p>
    <w:p w14:paraId="750A4CFC" w14:textId="77777777" w:rsidR="00C7000C" w:rsidRDefault="00C7000C" w:rsidP="00935AF9">
      <w:pPr>
        <w:jc w:val="both"/>
        <w:rPr>
          <w:rFonts w:ascii="Arial" w:eastAsia="Times New Roman" w:hAnsi="Arial" w:cs="Arial"/>
          <w:sz w:val="18"/>
          <w:szCs w:val="18"/>
          <w:lang w:eastAsia="sl-SI"/>
        </w:rPr>
      </w:pPr>
    </w:p>
    <w:p w14:paraId="4F20CF68" w14:textId="77777777" w:rsidR="00935AF9" w:rsidRDefault="00935AF9" w:rsidP="00935AF9">
      <w:pPr>
        <w:spacing w:before="225" w:after="225" w:line="240" w:lineRule="auto"/>
        <w:jc w:val="both"/>
      </w:pPr>
      <w:r>
        <w:rPr>
          <w:rFonts w:ascii="Arial" w:hAnsi="Arial" w:cs="Arial"/>
          <w:b/>
          <w:bCs/>
          <w:color w:val="000000"/>
          <w:sz w:val="18"/>
          <w:szCs w:val="18"/>
        </w:rPr>
        <w:t>XI. ODPRAVA NAPAK IN GARANCIJSKA DOBA</w:t>
      </w:r>
    </w:p>
    <w:p w14:paraId="38C1ABEA" w14:textId="77777777" w:rsidR="00935AF9" w:rsidRDefault="00935AF9" w:rsidP="00935AF9">
      <w:pPr>
        <w:spacing w:after="0" w:line="240" w:lineRule="auto"/>
        <w:jc w:val="center"/>
      </w:pPr>
      <w:r>
        <w:rPr>
          <w:rFonts w:ascii="Arial" w:hAnsi="Arial" w:cs="Arial"/>
          <w:b/>
          <w:bCs/>
          <w:color w:val="000000"/>
          <w:sz w:val="18"/>
          <w:szCs w:val="18"/>
        </w:rPr>
        <w:lastRenderedPageBreak/>
        <w:t>18. člen</w:t>
      </w:r>
    </w:p>
    <w:tbl>
      <w:tblPr>
        <w:tblW w:w="0" w:type="auto"/>
        <w:tblInd w:w="108" w:type="dxa"/>
        <w:tblLook w:val="04A0" w:firstRow="1" w:lastRow="0" w:firstColumn="1" w:lastColumn="0" w:noHBand="0" w:noVBand="1"/>
      </w:tblPr>
      <w:tblGrid>
        <w:gridCol w:w="8962"/>
      </w:tblGrid>
      <w:tr w:rsidR="00935AF9" w14:paraId="5CD17D20" w14:textId="77777777" w:rsidTr="00082953">
        <w:tc>
          <w:tcPr>
            <w:tcW w:w="0" w:type="auto"/>
            <w:hideMark/>
          </w:tcPr>
          <w:p w14:paraId="78ECEF65" w14:textId="77777777" w:rsidR="00935AF9" w:rsidRDefault="00935AF9" w:rsidP="00082953">
            <w:pPr>
              <w:spacing w:before="225" w:after="225"/>
              <w:jc w:val="both"/>
            </w:pPr>
            <w:r>
              <w:rPr>
                <w:rFonts w:ascii="Arial" w:hAnsi="Arial" w:cs="Arial"/>
                <w:color w:val="000000"/>
                <w:sz w:val="18"/>
                <w:szCs w:val="18"/>
              </w:rPr>
              <w:t>Garancijska doba po tej pogodbi je _____________ (min 24) mesecev.</w:t>
            </w:r>
          </w:p>
          <w:p w14:paraId="34A8E928" w14:textId="77777777" w:rsidR="00935AF9" w:rsidRDefault="00935AF9" w:rsidP="00082953">
            <w:pPr>
              <w:spacing w:before="225" w:after="225"/>
              <w:jc w:val="both"/>
            </w:pPr>
            <w:r>
              <w:rPr>
                <w:rFonts w:ascii="Arial" w:hAnsi="Arial" w:cs="Arial"/>
                <w:color w:val="000000"/>
                <w:sz w:val="18"/>
                <w:szCs w:val="18"/>
              </w:rPr>
              <w:t>Garancijski roki začnejo teči z dnem uspešne pisne primopredaje opreme.</w:t>
            </w:r>
          </w:p>
          <w:p w14:paraId="4F0579EC" w14:textId="77777777" w:rsidR="00935AF9" w:rsidRDefault="00935AF9" w:rsidP="00082953">
            <w:pPr>
              <w:spacing w:before="225" w:after="225"/>
              <w:jc w:val="both"/>
            </w:pPr>
            <w:r>
              <w:rPr>
                <w:rFonts w:ascii="Arial" w:hAnsi="Arial" w:cs="Arial"/>
                <w:color w:val="000000"/>
                <w:sz w:val="18"/>
                <w:szCs w:val="18"/>
              </w:rPr>
              <w:t>Garancija je vezana na normalne pogoje uporabe in primerno ter strokovno vzdrževanje.</w:t>
            </w:r>
          </w:p>
          <w:p w14:paraId="20233D23" w14:textId="77777777" w:rsidR="00935AF9" w:rsidRDefault="00935AF9" w:rsidP="00082953">
            <w:pPr>
              <w:spacing w:before="225" w:after="225"/>
              <w:jc w:val="both"/>
            </w:pPr>
            <w:r>
              <w:rPr>
                <w:rFonts w:ascii="Arial" w:hAnsi="Arial" w:cs="Arial"/>
                <w:color w:val="000000"/>
                <w:sz w:val="18"/>
                <w:szCs w:val="18"/>
              </w:rPr>
              <w:t>Izvajalec je naročniku dolžan ne glede na proces ugotovitve in odprave napake zagotoviti funkcionalnost opreme.</w:t>
            </w:r>
          </w:p>
          <w:p w14:paraId="02ED187F" w14:textId="77777777" w:rsidR="00935AF9" w:rsidRDefault="00935AF9" w:rsidP="00082953">
            <w:pPr>
              <w:spacing w:before="225" w:after="225"/>
              <w:jc w:val="both"/>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tc>
      </w:tr>
    </w:tbl>
    <w:p w14:paraId="6BBA2F48" w14:textId="77777777" w:rsidR="00935AF9" w:rsidRDefault="00935AF9" w:rsidP="00935AF9">
      <w:pPr>
        <w:spacing w:before="225" w:after="225" w:line="240" w:lineRule="auto"/>
        <w:jc w:val="both"/>
      </w:pPr>
      <w:r>
        <w:rPr>
          <w:rFonts w:ascii="Arial" w:hAnsi="Arial" w:cs="Arial"/>
          <w:b/>
          <w:bCs/>
          <w:color w:val="000000"/>
          <w:sz w:val="18"/>
          <w:szCs w:val="18"/>
        </w:rPr>
        <w:t>XII. VZDRŽEVANJE OPREME V ČASU GARANCIJSKE DOBE</w:t>
      </w:r>
    </w:p>
    <w:p w14:paraId="60B4DB42" w14:textId="77777777" w:rsidR="00935AF9" w:rsidRDefault="00935AF9" w:rsidP="00935AF9">
      <w:pPr>
        <w:spacing w:after="0" w:line="240" w:lineRule="auto"/>
        <w:jc w:val="center"/>
      </w:pPr>
      <w:r>
        <w:rPr>
          <w:rFonts w:ascii="Arial" w:hAnsi="Arial" w:cs="Arial"/>
          <w:b/>
          <w:bCs/>
          <w:color w:val="000000"/>
          <w:sz w:val="18"/>
          <w:szCs w:val="18"/>
        </w:rPr>
        <w:t>19. člen</w:t>
      </w:r>
    </w:p>
    <w:tbl>
      <w:tblPr>
        <w:tblW w:w="0" w:type="auto"/>
        <w:tblInd w:w="108" w:type="dxa"/>
        <w:tblLook w:val="04A0" w:firstRow="1" w:lastRow="0" w:firstColumn="1" w:lastColumn="0" w:noHBand="0" w:noVBand="1"/>
      </w:tblPr>
      <w:tblGrid>
        <w:gridCol w:w="8962"/>
      </w:tblGrid>
      <w:tr w:rsidR="00935AF9" w14:paraId="41CE79E0" w14:textId="77777777" w:rsidTr="00082953">
        <w:tc>
          <w:tcPr>
            <w:tcW w:w="0" w:type="auto"/>
            <w:hideMark/>
          </w:tcPr>
          <w:p w14:paraId="154C67CB" w14:textId="77777777" w:rsidR="00935AF9" w:rsidRDefault="00935AF9" w:rsidP="00082953">
            <w:pPr>
              <w:spacing w:before="225" w:after="225"/>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na lastne stroške.</w:t>
            </w:r>
          </w:p>
          <w:p w14:paraId="2F36910B" w14:textId="77777777" w:rsidR="00935AF9" w:rsidRDefault="00935AF9" w:rsidP="00082953">
            <w:pPr>
              <w:spacing w:before="225" w:after="225"/>
              <w:jc w:val="both"/>
            </w:pPr>
            <w:r>
              <w:rPr>
                <w:rFonts w:ascii="Arial" w:hAnsi="Arial" w:cs="Arial"/>
                <w:color w:val="000000"/>
                <w:sz w:val="18"/>
                <w:szCs w:val="18"/>
              </w:rPr>
              <w:t>Pri tem bo moral zagotavljati: </w:t>
            </w:r>
          </w:p>
          <w:tbl>
            <w:tblPr>
              <w:tblW w:w="0" w:type="auto"/>
              <w:tblLook w:val="04A0" w:firstRow="1" w:lastRow="0" w:firstColumn="1" w:lastColumn="0" w:noHBand="0" w:noVBand="1"/>
            </w:tblPr>
            <w:tblGrid>
              <w:gridCol w:w="8746"/>
            </w:tblGrid>
            <w:tr w:rsidR="00935AF9" w14:paraId="147225DF" w14:textId="77777777" w:rsidTr="00082953">
              <w:tc>
                <w:tcPr>
                  <w:tcW w:w="0" w:type="auto"/>
                  <w:hideMark/>
                </w:tcPr>
                <w:p w14:paraId="5B67129C" w14:textId="77777777" w:rsidR="00935AF9" w:rsidRDefault="00935AF9" w:rsidP="00935AF9">
                  <w:pPr>
                    <w:numPr>
                      <w:ilvl w:val="0"/>
                      <w:numId w:val="32"/>
                    </w:numPr>
                    <w:jc w:val="both"/>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(komunikacija poteka v SLO jeziku, stroške prevajanja krije izvajalec!)</w:t>
                  </w:r>
                </w:p>
                <w:tbl>
                  <w:tblPr>
                    <w:tblW w:w="0" w:type="auto"/>
                    <w:tblLook w:val="04A0" w:firstRow="1" w:lastRow="0" w:firstColumn="1" w:lastColumn="0" w:noHBand="0" w:noVBand="1"/>
                  </w:tblPr>
                  <w:tblGrid>
                    <w:gridCol w:w="8530"/>
                  </w:tblGrid>
                  <w:tr w:rsidR="00935AF9" w14:paraId="3444A4D0" w14:textId="77777777" w:rsidTr="00082953">
                    <w:tc>
                      <w:tcPr>
                        <w:tcW w:w="0" w:type="auto"/>
                        <w:hideMark/>
                      </w:tcPr>
                      <w:p w14:paraId="1C41CCAE" w14:textId="77777777" w:rsidR="00935AF9" w:rsidRDefault="00935AF9" w:rsidP="00935AF9">
                        <w:pPr>
                          <w:pStyle w:val="Odstavekseznama"/>
                          <w:numPr>
                            <w:ilvl w:val="0"/>
                            <w:numId w:val="33"/>
                          </w:numPr>
                          <w:rPr>
                            <w:rFonts w:ascii="Arial" w:hAnsi="Arial" w:cs="Arial"/>
                            <w:color w:val="000000"/>
                            <w:sz w:val="18"/>
                            <w:szCs w:val="18"/>
                          </w:rPr>
                        </w:pPr>
                        <w:r>
                          <w:rPr>
                            <w:rFonts w:ascii="Arial" w:hAnsi="Arial" w:cs="Arial"/>
                            <w:color w:val="000000"/>
                            <w:sz w:val="18"/>
                            <w:szCs w:val="18"/>
                          </w:rPr>
                          <w:t>Odzivni čas servisa največ 12 ur po prijavi kritične okvare s strani pooblaščene osebe naročnika  (po e-pošti, v nujnih primerih tudi po telefonu), odprave okvare v 48-ih urah (odzivni čas pomeni, da se servis javi in se z naročnikom dogovorita o vsebini in času odprave okvare).</w:t>
                        </w:r>
                      </w:p>
                      <w:p w14:paraId="2355F92B" w14:textId="77777777" w:rsidR="00935AF9" w:rsidRDefault="00935AF9" w:rsidP="00935AF9">
                        <w:pPr>
                          <w:numPr>
                            <w:ilvl w:val="0"/>
                            <w:numId w:val="33"/>
                          </w:numPr>
                          <w:jc w:val="both"/>
                          <w:rPr>
                            <w:rFonts w:ascii="Arial" w:hAnsi="Arial" w:cs="Arial"/>
                            <w:color w:val="000000"/>
                            <w:sz w:val="18"/>
                            <w:szCs w:val="18"/>
                          </w:rPr>
                        </w:pPr>
                        <w:r>
                          <w:rPr>
                            <w:rFonts w:ascii="Arial" w:hAnsi="Arial" w:cs="Arial"/>
                            <w:color w:val="000000"/>
                            <w:sz w:val="18"/>
                            <w:szCs w:val="18"/>
                          </w:rPr>
                          <w:t>Odzivni čas servisa največ 1 mesec v primeru preventivnega vzdrževanja po navodilu proizvajalca opreme;</w:t>
                        </w:r>
                      </w:p>
                    </w:tc>
                  </w:tr>
                </w:tbl>
                <w:p w14:paraId="48739043" w14:textId="77777777" w:rsidR="00935AF9" w:rsidRDefault="00935AF9" w:rsidP="00082953">
                  <w:pPr>
                    <w:jc w:val="both"/>
                    <w:rPr>
                      <w:rFonts w:ascii="Arial" w:hAnsi="Arial" w:cs="Arial"/>
                      <w:color w:val="000000"/>
                      <w:sz w:val="18"/>
                      <w:szCs w:val="18"/>
                    </w:rPr>
                  </w:pPr>
                </w:p>
              </w:tc>
            </w:tr>
          </w:tbl>
          <w:p w14:paraId="7A239315" w14:textId="77777777" w:rsidR="00935AF9" w:rsidRDefault="00935AF9" w:rsidP="00082953"/>
        </w:tc>
      </w:tr>
    </w:tbl>
    <w:p w14:paraId="292659EC" w14:textId="77777777" w:rsidR="00935AF9" w:rsidRDefault="00935AF9" w:rsidP="00935AF9">
      <w:pPr>
        <w:spacing w:after="0" w:line="240" w:lineRule="auto"/>
        <w:jc w:val="cente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935AF9" w14:paraId="46F8519B" w14:textId="77777777" w:rsidTr="00082953">
        <w:tc>
          <w:tcPr>
            <w:tcW w:w="0" w:type="auto"/>
            <w:hideMark/>
          </w:tcPr>
          <w:p w14:paraId="3F547A84" w14:textId="77777777" w:rsidR="00935AF9" w:rsidRDefault="00935AF9" w:rsidP="00082953">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14:paraId="26ECF43E" w14:textId="77777777" w:rsidR="00935AF9" w:rsidRDefault="00935AF9" w:rsidP="00082953">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6B62C3A4"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Za zamenjane dele v garancijski dobi prične teči nov garancijski rok z dnem zamenjave.</w:t>
            </w:r>
          </w:p>
        </w:tc>
      </w:tr>
    </w:tbl>
    <w:p w14:paraId="3F5F77DB" w14:textId="77777777" w:rsidR="00935AF9" w:rsidRDefault="00935AF9" w:rsidP="00935AF9">
      <w:pPr>
        <w:spacing w:after="0" w:line="240" w:lineRule="auto"/>
        <w:jc w:val="cente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7080"/>
      </w:tblGrid>
      <w:tr w:rsidR="00935AF9" w14:paraId="4968B744" w14:textId="77777777" w:rsidTr="00082953">
        <w:tc>
          <w:tcPr>
            <w:tcW w:w="0" w:type="auto"/>
            <w:hideMark/>
          </w:tcPr>
          <w:p w14:paraId="4C85F083" w14:textId="77777777" w:rsidR="00935AF9" w:rsidRDefault="00935AF9" w:rsidP="00082953">
            <w:pPr>
              <w:spacing w:before="225" w:after="225"/>
              <w:jc w:val="both"/>
            </w:pPr>
            <w:r>
              <w:rPr>
                <w:rFonts w:ascii="Arial" w:hAnsi="Arial" w:cs="Arial"/>
                <w:color w:val="000000"/>
                <w:sz w:val="18"/>
                <w:szCs w:val="18"/>
              </w:rPr>
              <w:t>Izvajalec mora zagotavljati rezervne dele še najmanj 9 let po poteku garancijske dobe.</w:t>
            </w:r>
          </w:p>
        </w:tc>
      </w:tr>
    </w:tbl>
    <w:p w14:paraId="514B9833" w14:textId="77777777" w:rsidR="00935AF9" w:rsidRDefault="00935AF9" w:rsidP="00935AF9">
      <w:pPr>
        <w:spacing w:after="0" w:line="240" w:lineRule="auto"/>
        <w:jc w:val="cente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7950"/>
      </w:tblGrid>
      <w:tr w:rsidR="00935AF9" w14:paraId="07EA04CA" w14:textId="77777777" w:rsidTr="00082953">
        <w:tc>
          <w:tcPr>
            <w:tcW w:w="0" w:type="auto"/>
            <w:hideMark/>
          </w:tcPr>
          <w:p w14:paraId="5C1AB6F7" w14:textId="77777777" w:rsidR="00935AF9" w:rsidRDefault="00935AF9" w:rsidP="00082953">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37C671CE" w14:textId="77777777" w:rsidR="00935AF9" w:rsidRDefault="00935AF9" w:rsidP="00935AF9">
      <w:pPr>
        <w:spacing w:after="0" w:line="240" w:lineRule="auto"/>
        <w:jc w:val="center"/>
        <w:rPr>
          <w:rFonts w:ascii="Arial" w:hAnsi="Arial" w:cs="Arial"/>
          <w:b/>
          <w:bCs/>
          <w:color w:val="000000"/>
          <w:sz w:val="18"/>
          <w:szCs w:val="18"/>
        </w:rPr>
      </w:pPr>
    </w:p>
    <w:p w14:paraId="5308BD0F" w14:textId="77777777" w:rsidR="00935AF9" w:rsidRDefault="00935AF9" w:rsidP="00935AF9">
      <w:pPr>
        <w:spacing w:after="0" w:line="240" w:lineRule="auto"/>
        <w:jc w:val="cente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935AF9" w14:paraId="321E1997" w14:textId="77777777" w:rsidTr="00082953">
        <w:tc>
          <w:tcPr>
            <w:tcW w:w="0" w:type="auto"/>
            <w:hideMark/>
          </w:tcPr>
          <w:p w14:paraId="1149BE65" w14:textId="77777777" w:rsidR="00935AF9" w:rsidRDefault="00935AF9" w:rsidP="00082953">
            <w:pPr>
              <w:spacing w:before="225" w:after="225"/>
              <w:jc w:val="both"/>
            </w:pPr>
            <w:r>
              <w:rPr>
                <w:rFonts w:ascii="Arial" w:hAnsi="Arial" w:cs="Arial"/>
                <w:color w:val="000000"/>
                <w:sz w:val="18"/>
                <w:szCs w:val="18"/>
              </w:rPr>
              <w:lastRenderedPageBreak/>
              <w:t>ZAVAROVANJE ZA DOBRO IZVEDBO POGODBENIH OBVEZNOSTI</w:t>
            </w:r>
          </w:p>
          <w:p w14:paraId="5519E947" w14:textId="77777777" w:rsidR="00935AF9" w:rsidRDefault="00935AF9" w:rsidP="00082953">
            <w:pPr>
              <w:spacing w:before="225" w:after="0"/>
              <w:jc w:val="both"/>
            </w:pPr>
            <w:r>
              <w:rPr>
                <w:rFonts w:ascii="Arial" w:hAnsi="Arial" w:cs="Arial"/>
                <w:color w:val="000000"/>
                <w:sz w:val="18"/>
                <w:szCs w:val="18"/>
              </w:rPr>
              <w:t>Instrument zavarovanja: bianco menica z menično izjavo</w:t>
            </w:r>
          </w:p>
          <w:p w14:paraId="5E1738A9" w14:textId="77777777" w:rsidR="00935AF9" w:rsidRDefault="00935AF9" w:rsidP="00082953">
            <w:pPr>
              <w:spacing w:after="0"/>
              <w:jc w:val="both"/>
            </w:pPr>
            <w:r>
              <w:rPr>
                <w:rFonts w:ascii="Arial" w:hAnsi="Arial" w:cs="Arial"/>
                <w:color w:val="000000"/>
                <w:sz w:val="18"/>
                <w:szCs w:val="18"/>
              </w:rPr>
              <w:t>Višina zavarovanja: 10 % pogodbene vrednosti z DDV</w:t>
            </w:r>
          </w:p>
          <w:p w14:paraId="3BE58C81" w14:textId="77777777" w:rsidR="00935AF9" w:rsidRDefault="00935AF9" w:rsidP="00082953">
            <w:pPr>
              <w:spacing w:after="225"/>
              <w:jc w:val="both"/>
            </w:pPr>
            <w:r>
              <w:rPr>
                <w:rFonts w:ascii="Arial" w:hAnsi="Arial" w:cs="Arial"/>
                <w:color w:val="000000"/>
                <w:sz w:val="18"/>
                <w:szCs w:val="18"/>
              </w:rPr>
              <w:t>Čas veljavnosti: do izročitve zavarovanja za odpravo napak v garancijskem roku.</w:t>
            </w:r>
          </w:p>
          <w:p w14:paraId="704BF3EC" w14:textId="77777777" w:rsidR="00935AF9" w:rsidRDefault="00935AF9" w:rsidP="0008295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2CD99461"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47C89337" w14:textId="77777777" w:rsidR="00935AF9" w:rsidRDefault="00935AF9" w:rsidP="00935AF9">
      <w:pPr>
        <w:spacing w:after="0" w:line="240" w:lineRule="auto"/>
        <w:jc w:val="center"/>
      </w:pPr>
      <w:r>
        <w:rPr>
          <w:rFonts w:ascii="Arial" w:hAnsi="Arial" w:cs="Arial"/>
          <w:b/>
          <w:bCs/>
          <w:color w:val="000000"/>
          <w:sz w:val="18"/>
          <w:szCs w:val="18"/>
        </w:rPr>
        <w:t>24. člen</w:t>
      </w:r>
    </w:p>
    <w:tbl>
      <w:tblPr>
        <w:tblW w:w="0" w:type="auto"/>
        <w:tblLook w:val="04A0" w:firstRow="1" w:lastRow="0" w:firstColumn="1" w:lastColumn="0" w:noHBand="0" w:noVBand="1"/>
      </w:tblPr>
      <w:tblGrid>
        <w:gridCol w:w="9070"/>
      </w:tblGrid>
      <w:tr w:rsidR="00935AF9" w14:paraId="3F0DD872" w14:textId="77777777" w:rsidTr="00082953">
        <w:trPr>
          <w:trHeight w:val="3023"/>
        </w:trPr>
        <w:tc>
          <w:tcPr>
            <w:tcW w:w="9070" w:type="dxa"/>
          </w:tcPr>
          <w:p w14:paraId="74C48B41" w14:textId="77777777" w:rsidR="00935AF9" w:rsidRDefault="00935AF9" w:rsidP="00082953">
            <w:pPr>
              <w:spacing w:after="0"/>
              <w:jc w:val="both"/>
              <w:rPr>
                <w:rFonts w:ascii="Arial" w:hAnsi="Arial" w:cs="Arial"/>
                <w:color w:val="000000"/>
                <w:sz w:val="18"/>
                <w:szCs w:val="18"/>
              </w:rPr>
            </w:pPr>
          </w:p>
          <w:p w14:paraId="331F3A7E" w14:textId="77777777" w:rsidR="00935AF9" w:rsidRDefault="00935AF9" w:rsidP="00082953">
            <w:pPr>
              <w:spacing w:after="0"/>
              <w:jc w:val="both"/>
              <w:rPr>
                <w:rFonts w:ascii="Arial" w:hAnsi="Arial" w:cs="Arial"/>
                <w:color w:val="000000"/>
                <w:sz w:val="18"/>
                <w:szCs w:val="18"/>
              </w:rPr>
            </w:pPr>
          </w:p>
          <w:p w14:paraId="5013D39B" w14:textId="77777777" w:rsidR="00935AF9" w:rsidRDefault="00935AF9" w:rsidP="00082953">
            <w:pPr>
              <w:spacing w:after="0"/>
              <w:jc w:val="both"/>
            </w:pPr>
            <w:r>
              <w:rPr>
                <w:rFonts w:ascii="Arial" w:hAnsi="Arial" w:cs="Arial"/>
                <w:color w:val="000000"/>
                <w:sz w:val="18"/>
                <w:szCs w:val="18"/>
              </w:rPr>
              <w:t>ZAVAROVANJE ZA ODPRAVO NAPAK</w:t>
            </w:r>
          </w:p>
          <w:p w14:paraId="23A9C75D" w14:textId="77777777" w:rsidR="00935AF9" w:rsidRDefault="00935AF9" w:rsidP="00082953">
            <w:pPr>
              <w:spacing w:after="0"/>
              <w:jc w:val="both"/>
              <w:rPr>
                <w:rFonts w:ascii="Arial" w:hAnsi="Arial" w:cs="Arial"/>
                <w:color w:val="000000"/>
                <w:sz w:val="18"/>
                <w:szCs w:val="18"/>
              </w:rPr>
            </w:pPr>
          </w:p>
          <w:p w14:paraId="4351FD66" w14:textId="77777777" w:rsidR="00935AF9" w:rsidRDefault="00935AF9" w:rsidP="00082953">
            <w:pPr>
              <w:spacing w:after="0"/>
              <w:jc w:val="both"/>
            </w:pPr>
            <w:r>
              <w:rPr>
                <w:rFonts w:ascii="Arial" w:hAnsi="Arial" w:cs="Arial"/>
                <w:color w:val="000000"/>
                <w:sz w:val="18"/>
                <w:szCs w:val="18"/>
              </w:rPr>
              <w:t>Instrument zavarovanja: menica</w:t>
            </w:r>
          </w:p>
          <w:p w14:paraId="3B72F7E3" w14:textId="77777777" w:rsidR="00935AF9" w:rsidRDefault="00935AF9" w:rsidP="00082953">
            <w:pPr>
              <w:spacing w:after="0"/>
              <w:jc w:val="both"/>
            </w:pPr>
            <w:r>
              <w:rPr>
                <w:rFonts w:ascii="Arial" w:hAnsi="Arial" w:cs="Arial"/>
                <w:color w:val="000000"/>
                <w:sz w:val="18"/>
                <w:szCs w:val="18"/>
              </w:rPr>
              <w:t>Višina zavarovanja: 5 % pogodbene vrednosti z DDV</w:t>
            </w:r>
          </w:p>
          <w:p w14:paraId="449CA465" w14:textId="77777777" w:rsidR="00935AF9" w:rsidRDefault="00935AF9" w:rsidP="00082953">
            <w:pPr>
              <w:spacing w:after="0"/>
              <w:jc w:val="both"/>
            </w:pPr>
            <w:r>
              <w:rPr>
                <w:rFonts w:ascii="Arial" w:hAnsi="Arial" w:cs="Arial"/>
                <w:color w:val="000000"/>
                <w:sz w:val="18"/>
                <w:szCs w:val="18"/>
              </w:rPr>
              <w:t>Čas veljavnosti: še najmanj 1 mesec po poteku garancijskega roka</w:t>
            </w:r>
          </w:p>
          <w:p w14:paraId="485B83DE" w14:textId="77777777" w:rsidR="00935AF9" w:rsidRDefault="00935AF9" w:rsidP="00082953">
            <w:pPr>
              <w:spacing w:after="0"/>
              <w:jc w:val="both"/>
              <w:rPr>
                <w:rFonts w:ascii="Arial" w:hAnsi="Arial" w:cs="Arial"/>
                <w:color w:val="000000"/>
                <w:sz w:val="18"/>
                <w:szCs w:val="18"/>
              </w:rPr>
            </w:pPr>
          </w:p>
          <w:p w14:paraId="79DEB8EE" w14:textId="77777777" w:rsidR="00935AF9" w:rsidRDefault="00935AF9" w:rsidP="00082953">
            <w:pPr>
              <w:spacing w:after="0"/>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70698821" w14:textId="77777777" w:rsidR="00935AF9" w:rsidRDefault="00935AF9" w:rsidP="00082953">
            <w:pPr>
              <w:spacing w:after="0"/>
              <w:jc w:val="both"/>
              <w:rPr>
                <w:rFonts w:ascii="Arial" w:hAnsi="Arial" w:cs="Arial"/>
                <w:color w:val="000000"/>
                <w:sz w:val="18"/>
                <w:szCs w:val="18"/>
              </w:rPr>
            </w:pPr>
          </w:p>
          <w:p w14:paraId="1B985BFE" w14:textId="77777777" w:rsidR="00935AF9" w:rsidRDefault="00935AF9" w:rsidP="00082953">
            <w:pPr>
              <w:spacing w:after="0"/>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11355799" w14:textId="77777777" w:rsidR="00935AF9" w:rsidRDefault="00935AF9" w:rsidP="00935AF9">
      <w:pPr>
        <w:spacing w:after="0" w:line="240" w:lineRule="auto"/>
        <w:jc w:val="both"/>
        <w:rPr>
          <w:rFonts w:ascii="Arial" w:hAnsi="Arial" w:cs="Arial"/>
          <w:b/>
          <w:bCs/>
          <w:color w:val="000000"/>
          <w:sz w:val="18"/>
          <w:szCs w:val="18"/>
        </w:rPr>
      </w:pPr>
    </w:p>
    <w:p w14:paraId="466E3550" w14:textId="77777777" w:rsidR="00935AF9" w:rsidRDefault="00935AF9" w:rsidP="00935AF9">
      <w:pPr>
        <w:spacing w:after="0" w:line="240" w:lineRule="auto"/>
        <w:jc w:val="both"/>
        <w:rPr>
          <w:b/>
        </w:rPr>
      </w:pPr>
      <w:r>
        <w:rPr>
          <w:rFonts w:ascii="Arial" w:hAnsi="Arial" w:cs="Arial"/>
          <w:b/>
          <w:bCs/>
          <w:color w:val="000000"/>
          <w:sz w:val="18"/>
          <w:szCs w:val="18"/>
        </w:rPr>
        <w:t>XIII. ODSTOP OD POGODBE</w:t>
      </w:r>
    </w:p>
    <w:p w14:paraId="0D0028C4" w14:textId="77777777" w:rsidR="00935AF9" w:rsidRDefault="00935AF9" w:rsidP="00935AF9">
      <w:pPr>
        <w:spacing w:after="0" w:line="240" w:lineRule="auto"/>
        <w:jc w:val="center"/>
        <w:rPr>
          <w:b/>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935AF9" w14:paraId="1C1D4F0B" w14:textId="77777777" w:rsidTr="00082953">
        <w:tc>
          <w:tcPr>
            <w:tcW w:w="0" w:type="auto"/>
            <w:hideMark/>
          </w:tcPr>
          <w:p w14:paraId="5A288D7D" w14:textId="77777777" w:rsidR="00935AF9" w:rsidRDefault="00935AF9" w:rsidP="00082953">
            <w:pPr>
              <w:spacing w:before="225" w:after="225"/>
              <w:jc w:val="both"/>
            </w:pPr>
            <w:r>
              <w:rPr>
                <w:rFonts w:ascii="Arial" w:hAnsi="Arial" w:cs="Arial"/>
                <w:sz w:val="18"/>
                <w:szCs w:val="18"/>
              </w:rPr>
              <w:t>Vsaka od pogodbenih strank lahko zaradi kršitve pogodbenih določil odpove to pogodbo z enomesečnim odpovednim rokom s priporočenim pismom po pošti. Odpovedni rok prične teči z dnem prejema poštne pošiljke.</w:t>
            </w:r>
          </w:p>
          <w:p w14:paraId="60C8EDA4" w14:textId="77777777" w:rsidR="00935AF9" w:rsidRDefault="00935AF9" w:rsidP="00082953">
            <w:pPr>
              <w:spacing w:before="225" w:after="225"/>
              <w:jc w:val="both"/>
            </w:pPr>
            <w:r>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1751A8BD" w14:textId="77777777" w:rsidR="00935AF9" w:rsidRDefault="00935AF9" w:rsidP="00082953">
            <w:pPr>
              <w:spacing w:before="225" w:after="225"/>
              <w:jc w:val="both"/>
            </w:pPr>
            <w:r>
              <w:rPr>
                <w:rFonts w:ascii="Arial" w:hAnsi="Arial" w:cs="Arial"/>
                <w:sz w:val="18"/>
                <w:szCs w:val="18"/>
              </w:rPr>
              <w:t>Naročnik ima pravico odstopiti od pogodbe kadarkoli, brez posledic za naročnika, če:</w:t>
            </w:r>
          </w:p>
          <w:p w14:paraId="32C30D50" w14:textId="77777777" w:rsidR="00935AF9" w:rsidRDefault="00935AF9" w:rsidP="00935AF9">
            <w:pPr>
              <w:pStyle w:val="Odstavekseznama"/>
              <w:numPr>
                <w:ilvl w:val="0"/>
                <w:numId w:val="34"/>
              </w:numPr>
              <w:spacing w:before="225" w:after="225"/>
              <w:jc w:val="both"/>
            </w:pPr>
            <w:r>
              <w:rPr>
                <w:rFonts w:ascii="Arial" w:hAnsi="Arial" w:cs="Arial"/>
                <w:sz w:val="18"/>
                <w:szCs w:val="18"/>
              </w:rPr>
              <w:t>pride izvajalec v takšno finančno situacijo, ki bi mu onemogočila izvedbo pogodbenih obveznosti;</w:t>
            </w:r>
          </w:p>
          <w:p w14:paraId="7FE287CE" w14:textId="77777777" w:rsidR="00935AF9" w:rsidRDefault="00935AF9" w:rsidP="00935AF9">
            <w:pPr>
              <w:pStyle w:val="Odstavekseznama"/>
              <w:numPr>
                <w:ilvl w:val="0"/>
                <w:numId w:val="34"/>
              </w:numPr>
              <w:spacing w:before="225" w:after="225"/>
              <w:jc w:val="both"/>
            </w:pPr>
            <w:r>
              <w:rPr>
                <w:rFonts w:ascii="Arial" w:hAnsi="Arial" w:cs="Arial"/>
                <w:sz w:val="18"/>
                <w:szCs w:val="18"/>
              </w:rPr>
              <w:t>izvajalec po svoji krivdi v roku 14 dni od veljavnosti pogodbe in uvedbe v delo ne prične z delom;</w:t>
            </w:r>
          </w:p>
          <w:p w14:paraId="3080F08F" w14:textId="77777777" w:rsidR="00935AF9" w:rsidRDefault="00935AF9" w:rsidP="00935AF9">
            <w:pPr>
              <w:pStyle w:val="Odstavekseznama"/>
              <w:numPr>
                <w:ilvl w:val="0"/>
                <w:numId w:val="34"/>
              </w:numPr>
              <w:spacing w:before="225" w:after="225"/>
              <w:jc w:val="both"/>
            </w:pPr>
            <w:r>
              <w:rPr>
                <w:rFonts w:ascii="Arial" w:hAnsi="Arial" w:cs="Arial"/>
                <w:sz w:val="18"/>
                <w:szCs w:val="18"/>
              </w:rPr>
              <w:t xml:space="preserve">izvajalec po svoji krivdi kasni z deli po faznih rokih iz potrjenega terminskega plana del več kot 30 dni, </w:t>
            </w:r>
          </w:p>
          <w:p w14:paraId="5D996834" w14:textId="77777777" w:rsidR="00935AF9" w:rsidRDefault="00935AF9" w:rsidP="00935AF9">
            <w:pPr>
              <w:pStyle w:val="Odstavekseznama"/>
              <w:numPr>
                <w:ilvl w:val="0"/>
                <w:numId w:val="34"/>
              </w:numPr>
              <w:spacing w:before="225" w:after="225"/>
              <w:jc w:val="both"/>
            </w:pPr>
            <w:r>
              <w:rPr>
                <w:rFonts w:ascii="Arial" w:hAnsi="Arial" w:cs="Arial"/>
                <w:sz w:val="18"/>
                <w:szCs w:val="18"/>
              </w:rPr>
              <w:t>če ne dosega pogodbeno dogovorjene kvalitete in standardov in je ne more vzpostaviti niti v naknadno dogovorjenem roku, ki mu ga določi naročnik.</w:t>
            </w:r>
          </w:p>
          <w:p w14:paraId="613F6CF4" w14:textId="77777777" w:rsidR="00935AF9" w:rsidRDefault="00935AF9" w:rsidP="00082953">
            <w:pPr>
              <w:spacing w:before="225" w:after="225"/>
              <w:jc w:val="both"/>
            </w:pPr>
            <w:r>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935AF9" w14:paraId="1A9DD67A" w14:textId="77777777" w:rsidTr="00082953">
              <w:tc>
                <w:tcPr>
                  <w:tcW w:w="0" w:type="auto"/>
                  <w:hideMark/>
                </w:tcPr>
                <w:p w14:paraId="5943B337" w14:textId="77777777" w:rsidR="00935AF9" w:rsidRDefault="00935AF9" w:rsidP="00935AF9">
                  <w:pPr>
                    <w:numPr>
                      <w:ilvl w:val="0"/>
                      <w:numId w:val="35"/>
                    </w:numPr>
                    <w:jc w:val="both"/>
                    <w:rPr>
                      <w:rFonts w:ascii="Arial" w:hAnsi="Arial" w:cs="Arial"/>
                      <w:sz w:val="18"/>
                      <w:szCs w:val="18"/>
                    </w:rPr>
                  </w:pPr>
                  <w:r>
                    <w:rPr>
                      <w:rFonts w:ascii="Arial" w:hAnsi="Arial" w:cs="Arial"/>
                      <w:sz w:val="18"/>
                      <w:szCs w:val="18"/>
                    </w:rPr>
                    <w:t>javno naročilo je bilo bistveno spremenjeno, kar terja nov postopek javnega naročanja;</w:t>
                  </w:r>
                </w:p>
                <w:p w14:paraId="153F385F" w14:textId="77777777" w:rsidR="00935AF9" w:rsidRDefault="00935AF9" w:rsidP="00935AF9">
                  <w:pPr>
                    <w:numPr>
                      <w:ilvl w:val="0"/>
                      <w:numId w:val="35"/>
                    </w:numPr>
                    <w:jc w:val="both"/>
                    <w:rPr>
                      <w:rFonts w:ascii="Arial" w:hAnsi="Arial" w:cs="Arial"/>
                      <w:sz w:val="18"/>
                      <w:szCs w:val="18"/>
                    </w:rPr>
                  </w:pPr>
                  <w:r>
                    <w:rPr>
                      <w:rFonts w:ascii="Arial" w:hAnsi="Arial" w:cs="Arial"/>
                      <w:sz w:val="18"/>
                      <w:szCs w:val="18"/>
                    </w:rPr>
                    <w:lastRenderedPageBreak/>
                    <w:t>v času oddaje javnega naročila je bil izvajalec  v enem od položajev, zaradi katerega bi ga naročnik moral izključiti iz postopka javnega naročanja, pa s tem dejstvom naročnik ni bil seznanjen v postopku javnega naročanja;</w:t>
                  </w:r>
                </w:p>
                <w:p w14:paraId="356263DD" w14:textId="77777777" w:rsidR="00935AF9" w:rsidRDefault="00935AF9" w:rsidP="00935AF9">
                  <w:pPr>
                    <w:numPr>
                      <w:ilvl w:val="0"/>
                      <w:numId w:val="35"/>
                    </w:numPr>
                    <w:jc w:val="both"/>
                    <w:rPr>
                      <w:rFonts w:ascii="Arial" w:hAnsi="Arial" w:cs="Arial"/>
                      <w:sz w:val="18"/>
                      <w:szCs w:val="18"/>
                    </w:rPr>
                  </w:pPr>
                  <w:r>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3439BAD9" w14:textId="77777777" w:rsidR="00935AF9" w:rsidRDefault="00935AF9" w:rsidP="00082953">
            <w:pPr>
              <w:spacing w:before="225" w:after="225"/>
              <w:jc w:val="both"/>
            </w:pPr>
            <w:r>
              <w:rPr>
                <w:rFonts w:ascii="Arial" w:hAnsi="Arial" w:cs="Arial"/>
                <w:sz w:val="18"/>
                <w:szCs w:val="18"/>
              </w:rPr>
              <w:lastRenderedPageBreak/>
              <w:t>Odstop od pogodbe učinkuje z dnem, ko izvajalec prejme pisno izjavo naročnika o odstopu.</w:t>
            </w:r>
          </w:p>
          <w:p w14:paraId="25C1D6F9" w14:textId="77777777" w:rsidR="00935AF9" w:rsidRDefault="00935AF9" w:rsidP="00082953">
            <w:pPr>
              <w:spacing w:before="225" w:after="225"/>
              <w:jc w:val="both"/>
            </w:pPr>
            <w:r>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1860D485" w14:textId="77777777" w:rsidR="00935AF9" w:rsidRDefault="00935AF9" w:rsidP="00082953">
            <w:pPr>
              <w:spacing w:before="225" w:after="225"/>
              <w:jc w:val="both"/>
            </w:pPr>
            <w:r>
              <w:rPr>
                <w:rFonts w:ascii="Arial" w:hAnsi="Arial" w:cs="Arial"/>
                <w:sz w:val="18"/>
                <w:szCs w:val="18"/>
              </w:rPr>
              <w:t>Naročnik ima pravico enostransko odstopiti od pogodbe brez odpovednega roka v primeru, da zanjo nima zagotovljenih sredstev.</w:t>
            </w:r>
          </w:p>
          <w:p w14:paraId="55C59F6C" w14:textId="77777777" w:rsidR="00935AF9" w:rsidRDefault="00935AF9" w:rsidP="00082953">
            <w:pPr>
              <w:spacing w:before="225" w:after="225"/>
              <w:jc w:val="both"/>
            </w:pPr>
            <w:r>
              <w:rPr>
                <w:rFonts w:ascii="Arial" w:hAnsi="Arial" w:cs="Arial"/>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1981D96A" w14:textId="77777777" w:rsidR="00935AF9" w:rsidRDefault="00935AF9" w:rsidP="00082953">
            <w:pPr>
              <w:spacing w:before="225" w:after="225"/>
              <w:jc w:val="both"/>
            </w:pPr>
            <w:r>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257E6F8E" w14:textId="77777777" w:rsidR="00935AF9" w:rsidRDefault="00935AF9" w:rsidP="00082953">
            <w:pPr>
              <w:spacing w:before="225" w:after="225"/>
              <w:jc w:val="both"/>
            </w:pPr>
            <w:r>
              <w:rPr>
                <w:rFonts w:ascii="Arial" w:hAnsi="Arial" w:cs="Arial"/>
                <w:sz w:val="18"/>
                <w:szCs w:val="18"/>
              </w:rPr>
              <w:t>V primeru predčasnega prenehanja veljavnosti pogodbe sta pogodbeni strani obvezani poravnati obveznosti, ki jih imata druga do druge in so nastale do trenutka prenehanja pogodbe.</w:t>
            </w:r>
          </w:p>
          <w:p w14:paraId="7E8A6F54" w14:textId="77777777" w:rsidR="00935AF9" w:rsidRDefault="00935AF9" w:rsidP="00082953">
            <w:pPr>
              <w:spacing w:before="225" w:after="225"/>
              <w:jc w:val="both"/>
            </w:pPr>
            <w:r>
              <w:rPr>
                <w:rFonts w:ascii="Arial" w:hAnsi="Arial" w:cs="Arial"/>
                <w:sz w:val="18"/>
                <w:szCs w:val="18"/>
              </w:rPr>
              <w:t>Odstop od pogodbe učinkuje z dnem, ko izvajalec prejme pisno izjavo naročnika o odstopu.</w:t>
            </w:r>
          </w:p>
          <w:p w14:paraId="1FDDD411" w14:textId="77777777" w:rsidR="00935AF9" w:rsidRDefault="00935AF9" w:rsidP="00082953">
            <w:pPr>
              <w:spacing w:before="225" w:after="225"/>
              <w:jc w:val="both"/>
            </w:pPr>
            <w:r>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2B6E1BAF" w14:textId="77777777" w:rsidR="00935AF9" w:rsidRDefault="00935AF9" w:rsidP="00935AF9">
      <w:pPr>
        <w:spacing w:before="225" w:after="225" w:line="240" w:lineRule="auto"/>
        <w:jc w:val="both"/>
      </w:pPr>
      <w:r>
        <w:rPr>
          <w:rFonts w:ascii="Arial" w:hAnsi="Arial" w:cs="Arial"/>
          <w:b/>
          <w:bCs/>
          <w:color w:val="000000"/>
          <w:sz w:val="18"/>
          <w:szCs w:val="18"/>
        </w:rPr>
        <w:lastRenderedPageBreak/>
        <w:t>XIV. SOCIALNA KLAVZULA IN RAZVEZNI POGOJ</w:t>
      </w:r>
    </w:p>
    <w:p w14:paraId="3A28D560" w14:textId="77777777" w:rsidR="00935AF9" w:rsidRDefault="00935AF9" w:rsidP="00935AF9">
      <w:pPr>
        <w:spacing w:after="0" w:line="240" w:lineRule="auto"/>
        <w:jc w:val="cente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935AF9" w14:paraId="7B0AC21F" w14:textId="77777777" w:rsidTr="00082953">
        <w:tc>
          <w:tcPr>
            <w:tcW w:w="0" w:type="auto"/>
            <w:hideMark/>
          </w:tcPr>
          <w:p w14:paraId="4B8EA4AF" w14:textId="77777777" w:rsidR="00935AF9" w:rsidRDefault="00935AF9" w:rsidP="00082953">
            <w:pPr>
              <w:spacing w:before="225" w:after="225"/>
              <w:jc w:val="both"/>
            </w:pPr>
            <w:r>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935AF9" w14:paraId="7E806844" w14:textId="77777777" w:rsidTr="00082953">
              <w:tc>
                <w:tcPr>
                  <w:tcW w:w="0" w:type="auto"/>
                  <w:hideMark/>
                </w:tcPr>
                <w:p w14:paraId="3A509B20" w14:textId="77777777" w:rsidR="00935AF9" w:rsidRDefault="00935AF9" w:rsidP="00935AF9">
                  <w:pPr>
                    <w:numPr>
                      <w:ilvl w:val="0"/>
                      <w:numId w:val="36"/>
                    </w:numPr>
                    <w:spacing w:after="0"/>
                    <w:jc w:val="both"/>
                    <w:rPr>
                      <w:rFonts w:ascii="Arial" w:hAnsi="Arial" w:cs="Arial"/>
                      <w:color w:val="000000"/>
                      <w:sz w:val="18"/>
                      <w:szCs w:val="18"/>
                    </w:rPr>
                  </w:pPr>
                  <w:r>
                    <w:rPr>
                      <w:rFonts w:ascii="Arial" w:hAnsi="Arial" w:cs="Arial"/>
                      <w:color w:val="000000"/>
                      <w:sz w:val="18"/>
                      <w:szCs w:val="18"/>
                    </w:rPr>
                    <w:t xml:space="preserve">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14:paraId="415BF464" w14:textId="77777777" w:rsidR="00935AF9" w:rsidRDefault="00935AF9" w:rsidP="00935AF9">
                  <w:pPr>
                    <w:numPr>
                      <w:ilvl w:val="0"/>
                      <w:numId w:val="36"/>
                    </w:numPr>
                    <w:jc w:val="both"/>
                    <w:rPr>
                      <w:rFonts w:ascii="Arial" w:hAnsi="Arial" w:cs="Arial"/>
                      <w:color w:val="000000"/>
                      <w:sz w:val="18"/>
                      <w:szCs w:val="18"/>
                    </w:rPr>
                  </w:pPr>
                  <w:r>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14:paraId="7FBB6B07" w14:textId="77777777" w:rsidR="00935AF9" w:rsidRDefault="00935AF9" w:rsidP="00935AF9">
                  <w:pPr>
                    <w:numPr>
                      <w:ilvl w:val="1"/>
                      <w:numId w:val="36"/>
                    </w:numPr>
                    <w:spacing w:after="0"/>
                    <w:jc w:val="both"/>
                    <w:rPr>
                      <w:rFonts w:ascii="Arial" w:hAnsi="Arial" w:cs="Arial"/>
                      <w:color w:val="000000"/>
                      <w:sz w:val="18"/>
                      <w:szCs w:val="18"/>
                    </w:rPr>
                  </w:pPr>
                  <w:r>
                    <w:rPr>
                      <w:rFonts w:ascii="Arial" w:hAnsi="Arial" w:cs="Arial"/>
                      <w:color w:val="000000"/>
                      <w:sz w:val="18"/>
                      <w:szCs w:val="18"/>
                    </w:rPr>
                    <w:t>plačilom za delo,</w:t>
                  </w:r>
                </w:p>
                <w:p w14:paraId="5405EF6A" w14:textId="77777777" w:rsidR="00935AF9" w:rsidRDefault="00935AF9" w:rsidP="00935AF9">
                  <w:pPr>
                    <w:numPr>
                      <w:ilvl w:val="1"/>
                      <w:numId w:val="36"/>
                    </w:numPr>
                    <w:spacing w:after="0"/>
                    <w:jc w:val="both"/>
                    <w:rPr>
                      <w:rFonts w:ascii="Arial" w:hAnsi="Arial" w:cs="Arial"/>
                      <w:color w:val="000000"/>
                      <w:sz w:val="18"/>
                      <w:szCs w:val="18"/>
                    </w:rPr>
                  </w:pPr>
                  <w:r>
                    <w:rPr>
                      <w:rFonts w:ascii="Arial" w:hAnsi="Arial" w:cs="Arial"/>
                      <w:color w:val="000000"/>
                      <w:sz w:val="18"/>
                      <w:szCs w:val="18"/>
                    </w:rPr>
                    <w:t>delovnim časom,</w:t>
                  </w:r>
                </w:p>
                <w:p w14:paraId="02BEA9BA" w14:textId="77777777" w:rsidR="00935AF9" w:rsidRDefault="00935AF9" w:rsidP="00935AF9">
                  <w:pPr>
                    <w:numPr>
                      <w:ilvl w:val="1"/>
                      <w:numId w:val="36"/>
                    </w:numPr>
                    <w:spacing w:after="0"/>
                    <w:jc w:val="both"/>
                    <w:rPr>
                      <w:rFonts w:ascii="Arial" w:hAnsi="Arial" w:cs="Arial"/>
                      <w:color w:val="000000"/>
                      <w:sz w:val="18"/>
                      <w:szCs w:val="18"/>
                    </w:rPr>
                  </w:pPr>
                  <w:r>
                    <w:rPr>
                      <w:rFonts w:ascii="Arial" w:hAnsi="Arial" w:cs="Arial"/>
                      <w:color w:val="000000"/>
                      <w:sz w:val="18"/>
                      <w:szCs w:val="18"/>
                    </w:rPr>
                    <w:t>počitki,</w:t>
                  </w:r>
                </w:p>
                <w:p w14:paraId="6781ED7B" w14:textId="77777777" w:rsidR="00935AF9" w:rsidRDefault="00935AF9" w:rsidP="00935AF9">
                  <w:pPr>
                    <w:numPr>
                      <w:ilvl w:val="1"/>
                      <w:numId w:val="36"/>
                    </w:numPr>
                    <w:spacing w:after="0"/>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w:t>
                  </w:r>
                </w:p>
              </w:tc>
            </w:tr>
          </w:tbl>
          <w:p w14:paraId="1F2CEEB8" w14:textId="77777777" w:rsidR="00935AF9" w:rsidRDefault="00935AF9" w:rsidP="00082953">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19CEBF9E" w14:textId="77777777" w:rsidR="00935AF9" w:rsidRDefault="00935AF9" w:rsidP="00082953">
            <w:pPr>
              <w:spacing w:before="225" w:after="225"/>
              <w:jc w:val="both"/>
            </w:pPr>
            <w:r>
              <w:rPr>
                <w:rFonts w:ascii="Arial" w:hAnsi="Arial" w:cs="Arial"/>
                <w:color w:val="000000"/>
                <w:sz w:val="18"/>
                <w:szCs w:val="18"/>
              </w:rPr>
              <w:t xml:space="preserve">in pod pogojem, da je od seznanitve s kršitvijo in do izteka veljavnosti pogodbe še najmanj šest mesecev oziroma če izvajalec nastopa s podizvajalcem pa tudi, če zaradi ugotovljene kršitve pri podizvajalcu izvajalec </w:t>
            </w:r>
            <w:r>
              <w:rPr>
                <w:rFonts w:ascii="Arial" w:hAnsi="Arial" w:cs="Arial"/>
                <w:color w:val="000000"/>
                <w:sz w:val="18"/>
                <w:szCs w:val="18"/>
              </w:rPr>
              <w:lastRenderedPageBreak/>
              <w:t>ne nadomesti ali zamenja tega podizvajalca, na način določen v skladu s 94. členom ZJN-3 in določili te pogodbe v roku 30 dni od seznanitve s kršitvijo.</w:t>
            </w:r>
          </w:p>
          <w:p w14:paraId="2B99E1C6" w14:textId="77777777" w:rsidR="00935AF9" w:rsidRDefault="00935AF9" w:rsidP="00082953">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9772672"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66C60FE0" w14:textId="77777777" w:rsidR="00935AF9" w:rsidRDefault="00935AF9" w:rsidP="00935AF9">
      <w:pPr>
        <w:spacing w:before="225" w:after="225" w:line="240" w:lineRule="auto"/>
        <w:jc w:val="both"/>
        <w:rPr>
          <w:rFonts w:ascii="Arial" w:hAnsi="Arial" w:cs="Arial"/>
          <w:b/>
          <w:bCs/>
          <w:color w:val="000000"/>
          <w:sz w:val="18"/>
          <w:szCs w:val="18"/>
        </w:rPr>
      </w:pPr>
    </w:p>
    <w:p w14:paraId="575C04E0" w14:textId="77777777" w:rsidR="00935AF9" w:rsidRDefault="00935AF9" w:rsidP="00935AF9">
      <w:pPr>
        <w:spacing w:before="225" w:after="225" w:line="240" w:lineRule="auto"/>
        <w:jc w:val="both"/>
      </w:pPr>
      <w:r>
        <w:rPr>
          <w:rFonts w:ascii="Arial" w:hAnsi="Arial" w:cs="Arial"/>
          <w:b/>
          <w:bCs/>
          <w:color w:val="000000"/>
          <w:sz w:val="18"/>
          <w:szCs w:val="18"/>
        </w:rPr>
        <w:t>XV. REVIZIJSKA SLED</w:t>
      </w:r>
    </w:p>
    <w:p w14:paraId="0033F2ED" w14:textId="77777777" w:rsidR="00935AF9" w:rsidRDefault="00935AF9" w:rsidP="00935AF9">
      <w:pPr>
        <w:spacing w:after="0" w:line="240" w:lineRule="auto"/>
        <w:jc w:val="cente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935AF9" w14:paraId="0D61142C" w14:textId="77777777" w:rsidTr="00082953">
        <w:tc>
          <w:tcPr>
            <w:tcW w:w="0" w:type="auto"/>
            <w:hideMark/>
          </w:tcPr>
          <w:p w14:paraId="63FB10A3" w14:textId="77777777" w:rsidR="00935AF9" w:rsidRDefault="00935AF9" w:rsidP="00082953">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31BA334E" w14:textId="77777777" w:rsidR="00935AF9" w:rsidRDefault="00935AF9" w:rsidP="00082953">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F4F0363" w14:textId="77777777" w:rsidR="00935AF9" w:rsidRDefault="00935AF9" w:rsidP="00082953">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541D4D1" w14:textId="77777777" w:rsidR="00935AF9" w:rsidRDefault="00935AF9" w:rsidP="00082953">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98E2652" w14:textId="77777777" w:rsidR="00935AF9" w:rsidRDefault="00935AF9" w:rsidP="0008295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04FA38A" w14:textId="77777777" w:rsidR="00935AF9" w:rsidRDefault="00935AF9" w:rsidP="00935AF9">
      <w:pPr>
        <w:spacing w:before="225" w:after="225" w:line="240" w:lineRule="auto"/>
        <w:jc w:val="both"/>
      </w:pPr>
      <w:r>
        <w:rPr>
          <w:rFonts w:ascii="Arial" w:hAnsi="Arial" w:cs="Arial"/>
          <w:b/>
          <w:bCs/>
          <w:color w:val="000000"/>
          <w:sz w:val="18"/>
          <w:szCs w:val="18"/>
        </w:rPr>
        <w:t>XVI. PROTIKORUPCIJSKA KLAVZULA</w:t>
      </w:r>
    </w:p>
    <w:p w14:paraId="6A41D0E1" w14:textId="77777777" w:rsidR="00935AF9" w:rsidRDefault="00935AF9" w:rsidP="00935AF9">
      <w:pPr>
        <w:spacing w:after="0" w:line="240" w:lineRule="auto"/>
        <w:jc w:val="cente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935AF9" w14:paraId="0B6A211D" w14:textId="77777777" w:rsidTr="00082953">
        <w:tc>
          <w:tcPr>
            <w:tcW w:w="0" w:type="auto"/>
            <w:hideMark/>
          </w:tcPr>
          <w:p w14:paraId="79F72937" w14:textId="77777777" w:rsidR="00935AF9" w:rsidRDefault="00935AF9" w:rsidP="0008295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935AF9" w14:paraId="032B2339" w14:textId="77777777" w:rsidTr="00082953">
              <w:tc>
                <w:tcPr>
                  <w:tcW w:w="0" w:type="auto"/>
                  <w:hideMark/>
                </w:tcPr>
                <w:p w14:paraId="19F52F40" w14:textId="77777777" w:rsidR="00935AF9" w:rsidRDefault="00935AF9" w:rsidP="00935AF9">
                  <w:pPr>
                    <w:numPr>
                      <w:ilvl w:val="0"/>
                      <w:numId w:val="37"/>
                    </w:numPr>
                    <w:jc w:val="both"/>
                    <w:rPr>
                      <w:rFonts w:ascii="Arial" w:hAnsi="Arial" w:cs="Arial"/>
                      <w:color w:val="000000"/>
                      <w:sz w:val="18"/>
                      <w:szCs w:val="18"/>
                    </w:rPr>
                  </w:pPr>
                  <w:r>
                    <w:rPr>
                      <w:rFonts w:ascii="Arial" w:hAnsi="Arial" w:cs="Arial"/>
                      <w:color w:val="000000"/>
                      <w:sz w:val="18"/>
                      <w:szCs w:val="18"/>
                    </w:rPr>
                    <w:t>pridobitev posla ali</w:t>
                  </w:r>
                </w:p>
                <w:p w14:paraId="6E225EEC" w14:textId="77777777" w:rsidR="00935AF9" w:rsidRDefault="00935AF9" w:rsidP="00935AF9">
                  <w:pPr>
                    <w:numPr>
                      <w:ilvl w:val="0"/>
                      <w:numId w:val="3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7A0782C" w14:textId="77777777" w:rsidR="00935AF9" w:rsidRDefault="00935AF9" w:rsidP="00935AF9">
                  <w:pPr>
                    <w:numPr>
                      <w:ilvl w:val="0"/>
                      <w:numId w:val="3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22F1451" w14:textId="77777777" w:rsidR="00935AF9" w:rsidRDefault="00935AF9" w:rsidP="00935AF9">
                  <w:pPr>
                    <w:numPr>
                      <w:ilvl w:val="0"/>
                      <w:numId w:val="37"/>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w:t>
                  </w:r>
                  <w:r>
                    <w:rPr>
                      <w:rFonts w:ascii="Arial" w:hAnsi="Arial" w:cs="Arial"/>
                      <w:color w:val="000000"/>
                      <w:sz w:val="18"/>
                      <w:szCs w:val="18"/>
                    </w:rPr>
                    <w:lastRenderedPageBreak/>
                    <w:t>organizaciji iz javnega sektorja, drugi pogodbeni stranki ali njenemu predstavniku, zastopniku, posredniku,</w:t>
                  </w:r>
                </w:p>
              </w:tc>
            </w:tr>
          </w:tbl>
          <w:p w14:paraId="28F2F33D" w14:textId="77777777" w:rsidR="00935AF9" w:rsidRDefault="00935AF9" w:rsidP="00082953">
            <w:pPr>
              <w:spacing w:after="225" w:line="240" w:lineRule="auto"/>
              <w:jc w:val="both"/>
              <w:rPr>
                <w:rFonts w:ascii="Arial" w:hAnsi="Arial" w:cs="Arial"/>
                <w:color w:val="000000"/>
                <w:sz w:val="18"/>
                <w:szCs w:val="18"/>
              </w:rPr>
            </w:pPr>
            <w:r>
              <w:rPr>
                <w:rFonts w:ascii="Arial" w:hAnsi="Arial" w:cs="Arial"/>
                <w:color w:val="000000"/>
                <w:sz w:val="18"/>
                <w:szCs w:val="18"/>
              </w:rPr>
              <w:lastRenderedPageBreak/>
              <w:t>je pogodba nična.</w:t>
            </w:r>
          </w:p>
        </w:tc>
      </w:tr>
    </w:tbl>
    <w:p w14:paraId="018517A0" w14:textId="77777777" w:rsidR="00935AF9" w:rsidRDefault="00935AF9" w:rsidP="00935AF9">
      <w:pPr>
        <w:spacing w:before="225" w:after="225" w:line="240" w:lineRule="auto"/>
        <w:jc w:val="both"/>
      </w:pPr>
      <w:r>
        <w:rPr>
          <w:rFonts w:ascii="Arial" w:hAnsi="Arial" w:cs="Arial"/>
          <w:b/>
          <w:bCs/>
          <w:color w:val="000000"/>
          <w:sz w:val="18"/>
          <w:szCs w:val="18"/>
        </w:rPr>
        <w:lastRenderedPageBreak/>
        <w:t>XVII. REŠEVANJE SPOROV</w:t>
      </w:r>
    </w:p>
    <w:p w14:paraId="69E8108A" w14:textId="77777777" w:rsidR="00935AF9" w:rsidRDefault="00935AF9" w:rsidP="00935AF9">
      <w:pPr>
        <w:spacing w:after="0" w:line="240" w:lineRule="auto"/>
        <w:jc w:val="center"/>
      </w:pPr>
      <w:r>
        <w:rPr>
          <w:rFonts w:ascii="Arial" w:hAnsi="Arial" w:cs="Arial"/>
          <w:b/>
          <w:bCs/>
          <w:color w:val="000000"/>
          <w:sz w:val="18"/>
          <w:szCs w:val="18"/>
        </w:rPr>
        <w:t>29. člen</w:t>
      </w:r>
    </w:p>
    <w:tbl>
      <w:tblPr>
        <w:tblW w:w="0" w:type="auto"/>
        <w:tblInd w:w="108" w:type="dxa"/>
        <w:tblLook w:val="04A0" w:firstRow="1" w:lastRow="0" w:firstColumn="1" w:lastColumn="0" w:noHBand="0" w:noVBand="1"/>
      </w:tblPr>
      <w:tblGrid>
        <w:gridCol w:w="8962"/>
      </w:tblGrid>
      <w:tr w:rsidR="00935AF9" w14:paraId="616AE3A9" w14:textId="77777777" w:rsidTr="00082953">
        <w:tc>
          <w:tcPr>
            <w:tcW w:w="0" w:type="auto"/>
            <w:hideMark/>
          </w:tcPr>
          <w:p w14:paraId="06CF7FEA" w14:textId="77777777" w:rsidR="00935AF9" w:rsidRDefault="00935AF9" w:rsidP="0008295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CACB850" w14:textId="77777777" w:rsidR="00935AF9" w:rsidRDefault="00935AF9" w:rsidP="00935AF9">
      <w:pPr>
        <w:spacing w:before="225" w:after="225" w:line="240" w:lineRule="auto"/>
        <w:jc w:val="both"/>
      </w:pPr>
      <w:r>
        <w:rPr>
          <w:rFonts w:ascii="Arial" w:hAnsi="Arial" w:cs="Arial"/>
          <w:b/>
          <w:bCs/>
          <w:color w:val="000000"/>
          <w:sz w:val="18"/>
          <w:szCs w:val="18"/>
        </w:rPr>
        <w:t>XVIII. KONČNE DOLOČBE</w:t>
      </w:r>
    </w:p>
    <w:p w14:paraId="6927C0CF" w14:textId="77777777" w:rsidR="00935AF9" w:rsidRDefault="00935AF9" w:rsidP="00935AF9">
      <w:pPr>
        <w:spacing w:after="0" w:line="240" w:lineRule="auto"/>
        <w:jc w:val="center"/>
      </w:pPr>
      <w:r>
        <w:rPr>
          <w:rFonts w:ascii="Arial" w:hAnsi="Arial" w:cs="Arial"/>
          <w:b/>
          <w:bCs/>
          <w:color w:val="000000"/>
          <w:sz w:val="18"/>
          <w:szCs w:val="18"/>
        </w:rPr>
        <w:t>30. člen</w:t>
      </w:r>
    </w:p>
    <w:tbl>
      <w:tblPr>
        <w:tblW w:w="0" w:type="auto"/>
        <w:tblInd w:w="108" w:type="dxa"/>
        <w:tblLook w:val="04A0" w:firstRow="1" w:lastRow="0" w:firstColumn="1" w:lastColumn="0" w:noHBand="0" w:noVBand="1"/>
      </w:tblPr>
      <w:tblGrid>
        <w:gridCol w:w="8962"/>
      </w:tblGrid>
      <w:tr w:rsidR="00935AF9" w14:paraId="753BFE92" w14:textId="77777777" w:rsidTr="00082953">
        <w:tc>
          <w:tcPr>
            <w:tcW w:w="0" w:type="auto"/>
            <w:hideMark/>
          </w:tcPr>
          <w:p w14:paraId="351CA6AF" w14:textId="77777777" w:rsidR="00935AF9" w:rsidRDefault="00935AF9" w:rsidP="0008295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733471E"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9A21B7B" w14:textId="77777777" w:rsidR="00935AF9" w:rsidRDefault="00935AF9" w:rsidP="00935AF9">
      <w:pPr>
        <w:spacing w:after="0" w:line="240" w:lineRule="auto"/>
        <w:jc w:val="center"/>
      </w:pPr>
      <w:r>
        <w:rPr>
          <w:rFonts w:ascii="Arial" w:hAnsi="Arial" w:cs="Arial"/>
          <w:b/>
          <w:bCs/>
          <w:color w:val="000000"/>
          <w:sz w:val="18"/>
          <w:szCs w:val="18"/>
        </w:rPr>
        <w:t>31. člen</w:t>
      </w:r>
    </w:p>
    <w:tbl>
      <w:tblPr>
        <w:tblW w:w="0" w:type="auto"/>
        <w:tblInd w:w="108" w:type="dxa"/>
        <w:tblLook w:val="04A0" w:firstRow="1" w:lastRow="0" w:firstColumn="1" w:lastColumn="0" w:noHBand="0" w:noVBand="1"/>
      </w:tblPr>
      <w:tblGrid>
        <w:gridCol w:w="8962"/>
      </w:tblGrid>
      <w:tr w:rsidR="00935AF9" w14:paraId="1BDA13E9" w14:textId="77777777" w:rsidTr="00082953">
        <w:tc>
          <w:tcPr>
            <w:tcW w:w="0" w:type="auto"/>
            <w:hideMark/>
          </w:tcPr>
          <w:p w14:paraId="7B04FBA5" w14:textId="77777777" w:rsidR="00935AF9" w:rsidRDefault="00935AF9" w:rsidP="00082953">
            <w:pPr>
              <w:spacing w:before="225" w:after="225"/>
              <w:jc w:val="both"/>
            </w:pPr>
            <w:r>
              <w:rPr>
                <w:rFonts w:ascii="Arial" w:hAnsi="Arial" w:cs="Arial"/>
                <w:color w:val="000000"/>
                <w:sz w:val="18"/>
                <w:szCs w:val="18"/>
              </w:rPr>
              <w:t>Pogodba stopi v veljavo, ko jo podpiše zadnja od pogodbenih strank in ko izvajalec izroči naročniku zavarovanje za dobro izvedbo pogodbenih obveznosti.</w:t>
            </w:r>
          </w:p>
          <w:p w14:paraId="0936F177" w14:textId="77777777" w:rsidR="00935AF9" w:rsidRDefault="00935AF9" w:rsidP="00082953">
            <w:pPr>
              <w:spacing w:before="225" w:after="225"/>
              <w:jc w:val="both"/>
            </w:pPr>
            <w:r>
              <w:rPr>
                <w:rFonts w:ascii="Arial" w:hAnsi="Arial" w:cs="Arial"/>
                <w:color w:val="000000"/>
                <w:sz w:val="18"/>
                <w:szCs w:val="18"/>
              </w:rPr>
              <w:t>Pogodba je sestavljena in podpisana v dveh (2) enakih izvodih, od katerih izvajalec prejme en (1) izvod in naročnik en (1) izvod.</w:t>
            </w:r>
          </w:p>
        </w:tc>
      </w:tr>
    </w:tbl>
    <w:p w14:paraId="183A9588" w14:textId="77777777" w:rsidR="00935AF9" w:rsidRDefault="00935AF9" w:rsidP="00935AF9">
      <w:pPr>
        <w:spacing w:after="0" w:line="240" w:lineRule="auto"/>
        <w:jc w:val="both"/>
        <w:rPr>
          <w:rFonts w:ascii="Arial" w:hAnsi="Arial" w:cs="Arial"/>
          <w:color w:val="000000"/>
          <w:sz w:val="18"/>
          <w:szCs w:val="18"/>
        </w:rPr>
      </w:pPr>
    </w:p>
    <w:p w14:paraId="1A874B9D"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Priloge: </w:t>
      </w:r>
    </w:p>
    <w:p w14:paraId="536C8B45" w14:textId="77777777" w:rsidR="00935AF9" w:rsidRDefault="00935AF9" w:rsidP="00935AF9">
      <w:pPr>
        <w:pStyle w:val="Odstavekseznama"/>
        <w:numPr>
          <w:ilvl w:val="0"/>
          <w:numId w:val="38"/>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PONUDBA PONUDNIKA ŠT.____________</w:t>
      </w:r>
    </w:p>
    <w:p w14:paraId="0627A99E" w14:textId="77777777" w:rsidR="00935AF9" w:rsidRDefault="00935AF9" w:rsidP="00935AF9">
      <w:pPr>
        <w:pStyle w:val="Odstavekseznama"/>
        <w:numPr>
          <w:ilvl w:val="0"/>
          <w:numId w:val="38"/>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SPECIFIKACIJE NAROČNIKA ZA PREDMET JN</w:t>
      </w:r>
    </w:p>
    <w:p w14:paraId="3AA2B3D1" w14:textId="77777777" w:rsidR="00935AF9" w:rsidRDefault="00935AF9" w:rsidP="00935AF9">
      <w:pPr>
        <w:pStyle w:val="Odstavekseznama"/>
        <w:spacing w:after="0" w:line="240" w:lineRule="auto"/>
        <w:ind w:left="578"/>
        <w:rPr>
          <w:rFonts w:ascii="Arial" w:eastAsia="Times New Roman" w:hAnsi="Arial" w:cs="Arial"/>
          <w:sz w:val="18"/>
          <w:szCs w:val="18"/>
          <w:lang w:eastAsia="sl-SI"/>
        </w:rPr>
      </w:pPr>
    </w:p>
    <w:p w14:paraId="0ED93338" w14:textId="77777777" w:rsidR="00935AF9" w:rsidRDefault="00935AF9" w:rsidP="00935AF9">
      <w:pPr>
        <w:spacing w:after="0" w:line="240" w:lineRule="auto"/>
        <w:jc w:val="both"/>
      </w:pPr>
    </w:p>
    <w:p w14:paraId="3D8E9A19" w14:textId="75820433"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Številka:                                                                             Številka: 16-3</w:t>
      </w:r>
      <w:r w:rsidR="00C7000C">
        <w:rPr>
          <w:rFonts w:ascii="Arial" w:eastAsia="Times New Roman" w:hAnsi="Arial" w:cs="Arial"/>
          <w:sz w:val="18"/>
          <w:szCs w:val="18"/>
          <w:lang w:eastAsia="sl-SI"/>
        </w:rPr>
        <w:t>6</w:t>
      </w:r>
      <w:r>
        <w:rPr>
          <w:rFonts w:ascii="Arial" w:eastAsia="Times New Roman" w:hAnsi="Arial" w:cs="Arial"/>
          <w:sz w:val="18"/>
          <w:szCs w:val="18"/>
          <w:lang w:eastAsia="sl-SI"/>
        </w:rPr>
        <w:t>/2</w:t>
      </w:r>
      <w:r w:rsidR="00C7000C">
        <w:rPr>
          <w:rFonts w:ascii="Arial" w:eastAsia="Times New Roman" w:hAnsi="Arial" w:cs="Arial"/>
          <w:sz w:val="18"/>
          <w:szCs w:val="18"/>
          <w:lang w:eastAsia="sl-SI"/>
        </w:rPr>
        <w:t>4</w:t>
      </w:r>
      <w:r>
        <w:rPr>
          <w:rFonts w:ascii="Arial" w:eastAsia="Times New Roman" w:hAnsi="Arial" w:cs="Arial"/>
          <w:sz w:val="18"/>
          <w:szCs w:val="18"/>
          <w:lang w:eastAsia="sl-SI"/>
        </w:rPr>
        <w:t xml:space="preserve"> KPP</w:t>
      </w:r>
    </w:p>
    <w:p w14:paraId="22BA981C"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Datum:                                                                               Datum:</w:t>
      </w:r>
    </w:p>
    <w:p w14:paraId="6B6A3AA4" w14:textId="77777777" w:rsidR="00935AF9" w:rsidRDefault="00935AF9" w:rsidP="00935AF9">
      <w:pPr>
        <w:spacing w:after="0" w:line="240" w:lineRule="auto"/>
        <w:ind w:left="-142"/>
        <w:rPr>
          <w:rFonts w:ascii="Arial" w:eastAsia="Times New Roman" w:hAnsi="Arial" w:cs="Arial"/>
          <w:sz w:val="18"/>
          <w:szCs w:val="18"/>
          <w:lang w:eastAsia="sl-SI"/>
        </w:rPr>
      </w:pPr>
    </w:p>
    <w:p w14:paraId="6558A8ED" w14:textId="77777777" w:rsidR="00935AF9" w:rsidRDefault="00935AF9" w:rsidP="00935AF9">
      <w:pPr>
        <w:spacing w:after="0" w:line="240" w:lineRule="auto"/>
        <w:ind w:left="-142"/>
        <w:rPr>
          <w:rFonts w:ascii="Arial" w:eastAsia="Times New Roman" w:hAnsi="Arial" w:cs="Arial"/>
          <w:sz w:val="18"/>
          <w:szCs w:val="18"/>
          <w:lang w:eastAsia="sl-SI"/>
        </w:rPr>
      </w:pPr>
    </w:p>
    <w:p w14:paraId="155575F9"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0A9B9E30" w14:textId="77777777" w:rsidR="00935AF9" w:rsidRDefault="00935AF9" w:rsidP="00935AF9">
      <w:pPr>
        <w:spacing w:after="0" w:line="240" w:lineRule="auto"/>
        <w:ind w:left="-142"/>
        <w:rPr>
          <w:rFonts w:ascii="Arial" w:eastAsia="Times New Roman" w:hAnsi="Arial" w:cs="Arial"/>
          <w:sz w:val="18"/>
          <w:szCs w:val="18"/>
          <w:lang w:eastAsia="sl-SI"/>
        </w:rPr>
      </w:pPr>
    </w:p>
    <w:p w14:paraId="0F104AEB"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SPLOŠNA BOLNIŠNICA NOVO MESTO</w:t>
      </w:r>
    </w:p>
    <w:p w14:paraId="7F16C4AD"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2784209A"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Milena Kramar Zupan</w:t>
      </w:r>
    </w:p>
    <w:p w14:paraId="12E38240" w14:textId="77777777" w:rsidR="00935AF9" w:rsidRDefault="00935AF9" w:rsidP="00935AF9">
      <w:pPr>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3D087D9C" w14:textId="77777777" w:rsidR="00935AF9" w:rsidRDefault="00935AF9" w:rsidP="00935AF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VZDRŽEVALNE pogodbe</w:t>
      </w:r>
    </w:p>
    <w:p w14:paraId="09C79188" w14:textId="77777777" w:rsidR="00935AF9" w:rsidRDefault="00935AF9" w:rsidP="00935AF9">
      <w:pPr>
        <w:rPr>
          <w:rFonts w:ascii="Arial" w:hAnsi="Arial" w:cs="Arial"/>
          <w:sz w:val="18"/>
          <w:szCs w:val="18"/>
        </w:rPr>
      </w:pPr>
    </w:p>
    <w:p w14:paraId="4826C94D" w14:textId="77777777" w:rsidR="00935AF9" w:rsidRDefault="00935AF9" w:rsidP="00935AF9">
      <w:pPr>
        <w:keepNext/>
        <w:spacing w:after="0" w:line="240" w:lineRule="auto"/>
        <w:ind w:left="-142"/>
        <w:outlineLvl w:val="0"/>
        <w:rPr>
          <w:rFonts w:ascii="Arial" w:eastAsia="Arial Unicode MS" w:hAnsi="Arial" w:cs="Arial"/>
          <w:b/>
          <w:bCs/>
          <w:sz w:val="18"/>
          <w:szCs w:val="18"/>
          <w:lang w:eastAsia="sl-SI"/>
        </w:rPr>
      </w:pPr>
      <w:r>
        <w:rPr>
          <w:rFonts w:ascii="Arial" w:eastAsia="Times New Roman" w:hAnsi="Arial" w:cs="Arial"/>
          <w:b/>
          <w:bCs/>
          <w:sz w:val="18"/>
          <w:szCs w:val="18"/>
          <w:lang w:eastAsia="sl-SI"/>
        </w:rPr>
        <w:t>NAROČNIK</w:t>
      </w:r>
    </w:p>
    <w:p w14:paraId="13055FF9"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b/>
          <w:sz w:val="18"/>
          <w:szCs w:val="18"/>
          <w:lang w:eastAsia="sl-SI"/>
        </w:rPr>
        <w:t xml:space="preserve">SPLOŠNA BOLNIŠNICA NOVO MESTO, </w:t>
      </w:r>
      <w:r>
        <w:rPr>
          <w:rFonts w:ascii="Arial" w:eastAsia="Times New Roman" w:hAnsi="Arial" w:cs="Arial"/>
          <w:sz w:val="18"/>
          <w:szCs w:val="18"/>
          <w:lang w:eastAsia="sl-SI"/>
        </w:rPr>
        <w:t xml:space="preserve">Šmihelska cesta 1, 8000 Novo mesto, ki jo zastopa direktorica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xml:space="preserve">. Milena Kramar Zupan    </w:t>
      </w:r>
    </w:p>
    <w:p w14:paraId="503F947E"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SI82657106</w:t>
      </w:r>
    </w:p>
    <w:p w14:paraId="32309917"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5054621</w:t>
      </w:r>
    </w:p>
    <w:p w14:paraId="0D6DCFBD"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48C74AF8"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in </w:t>
      </w:r>
    </w:p>
    <w:p w14:paraId="2093E69C" w14:textId="77777777" w:rsidR="00935AF9" w:rsidRDefault="00935AF9" w:rsidP="00935AF9">
      <w:pPr>
        <w:tabs>
          <w:tab w:val="center" w:pos="4153"/>
          <w:tab w:val="right" w:pos="8306"/>
        </w:tabs>
        <w:spacing w:after="0" w:line="240" w:lineRule="auto"/>
        <w:ind w:left="-142"/>
        <w:jc w:val="both"/>
        <w:rPr>
          <w:rFonts w:ascii="Arial" w:eastAsia="Times New Roman" w:hAnsi="Arial" w:cs="Arial"/>
          <w:sz w:val="18"/>
          <w:szCs w:val="18"/>
          <w:lang w:val="de-DE" w:eastAsia="sl-SI"/>
        </w:rPr>
      </w:pPr>
      <w:r>
        <w:rPr>
          <w:rFonts w:ascii="Arial" w:eastAsia="Times New Roman" w:hAnsi="Arial" w:cs="Arial"/>
          <w:sz w:val="18"/>
          <w:szCs w:val="18"/>
          <w:lang w:val="de-DE" w:eastAsia="sl-SI"/>
        </w:rPr>
        <w:t xml:space="preserve"> </w:t>
      </w:r>
    </w:p>
    <w:p w14:paraId="6502B255" w14:textId="77777777" w:rsidR="00935AF9" w:rsidRDefault="00935AF9" w:rsidP="00935AF9">
      <w:pPr>
        <w:spacing w:after="0" w:line="240" w:lineRule="auto"/>
        <w:ind w:left="-142"/>
        <w:jc w:val="both"/>
        <w:rPr>
          <w:rFonts w:ascii="Arial" w:eastAsia="Times New Roman" w:hAnsi="Arial" w:cs="Arial"/>
          <w:b/>
          <w:sz w:val="18"/>
          <w:szCs w:val="18"/>
          <w:lang w:eastAsia="sl-SI"/>
        </w:rPr>
      </w:pPr>
      <w:r>
        <w:rPr>
          <w:rFonts w:ascii="Arial" w:eastAsia="Times New Roman" w:hAnsi="Arial" w:cs="Arial"/>
          <w:b/>
          <w:sz w:val="18"/>
          <w:szCs w:val="18"/>
          <w:lang w:eastAsia="sl-SI"/>
        </w:rPr>
        <w:t>IZVAJALEC</w:t>
      </w:r>
    </w:p>
    <w:p w14:paraId="3380418B"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
          <w:sz w:val="18"/>
          <w:szCs w:val="18"/>
          <w:lang w:eastAsia="sl-SI"/>
        </w:rPr>
        <w:t>___________________________________________________</w:t>
      </w:r>
      <w:r>
        <w:rPr>
          <w:rFonts w:ascii="Arial" w:eastAsia="Times New Roman" w:hAnsi="Arial" w:cs="Arial"/>
          <w:bCs/>
          <w:sz w:val="18"/>
          <w:szCs w:val="18"/>
          <w:lang w:eastAsia="sl-SI"/>
        </w:rPr>
        <w:t>, ki ga/jo zastopa direktor/ica</w:t>
      </w:r>
    </w:p>
    <w:p w14:paraId="5A5F4317"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__________________________</w:t>
      </w:r>
    </w:p>
    <w:p w14:paraId="139DC225"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262DB16D"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_______________</w:t>
      </w:r>
    </w:p>
    <w:p w14:paraId="41FC6DFA"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_______________</w:t>
      </w:r>
    </w:p>
    <w:p w14:paraId="0C13DF53"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716B1BE9"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sta sklenila naslednjo </w:t>
      </w:r>
    </w:p>
    <w:p w14:paraId="351AB2A8" w14:textId="77777777" w:rsidR="00935AF9" w:rsidRDefault="00935AF9" w:rsidP="00935AF9">
      <w:pPr>
        <w:keepNext/>
        <w:spacing w:after="0" w:line="240" w:lineRule="auto"/>
        <w:ind w:left="-142"/>
        <w:jc w:val="center"/>
        <w:outlineLvl w:val="2"/>
        <w:rPr>
          <w:rFonts w:ascii="Arial" w:eastAsia="Arial Unicode MS" w:hAnsi="Arial" w:cs="Arial"/>
          <w:b/>
          <w:sz w:val="18"/>
          <w:szCs w:val="18"/>
          <w:lang w:eastAsia="sl-SI"/>
        </w:rPr>
      </w:pPr>
      <w:r>
        <w:rPr>
          <w:rFonts w:ascii="Arial" w:eastAsia="Times New Roman" w:hAnsi="Arial" w:cs="Arial"/>
          <w:b/>
          <w:sz w:val="18"/>
          <w:szCs w:val="18"/>
          <w:lang w:eastAsia="sl-SI"/>
        </w:rPr>
        <w:t>VZDRŽEVALNO   POGODBO</w:t>
      </w:r>
    </w:p>
    <w:p w14:paraId="5C4497FE"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4E87D79F"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 člen</w:t>
      </w:r>
    </w:p>
    <w:p w14:paraId="4C67BB43"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4287E4A3" w14:textId="4B0EA4F0" w:rsidR="00935AF9" w:rsidRDefault="00935AF9" w:rsidP="00935AF9">
      <w:pPr>
        <w:spacing w:before="40"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ugotavljata, da je naročnik v skladu z Zakonom o javnem naročanju (Uradni list RS. št. </w:t>
      </w:r>
      <w:r w:rsidR="006B0E33" w:rsidRPr="006B0E33">
        <w:rPr>
          <w:rFonts w:ascii="Arial" w:eastAsia="Times New Roman" w:hAnsi="Arial" w:cs="Arial"/>
          <w:sz w:val="18"/>
          <w:szCs w:val="18"/>
          <w:lang w:eastAsia="sl-SI"/>
        </w:rPr>
        <w:t xml:space="preserve">. 91/15, 14/18, 121/21, 10/22, 74/22 – </w:t>
      </w:r>
      <w:proofErr w:type="spellStart"/>
      <w:r w:rsidR="006B0E33" w:rsidRPr="006B0E33">
        <w:rPr>
          <w:rFonts w:ascii="Arial" w:eastAsia="Times New Roman" w:hAnsi="Arial" w:cs="Arial"/>
          <w:sz w:val="18"/>
          <w:szCs w:val="18"/>
          <w:lang w:eastAsia="sl-SI"/>
        </w:rPr>
        <w:t>odl</w:t>
      </w:r>
      <w:proofErr w:type="spellEnd"/>
      <w:r w:rsidR="006B0E33" w:rsidRPr="006B0E33">
        <w:rPr>
          <w:rFonts w:ascii="Arial" w:eastAsia="Times New Roman" w:hAnsi="Arial" w:cs="Arial"/>
          <w:sz w:val="18"/>
          <w:szCs w:val="18"/>
          <w:lang w:eastAsia="sl-SI"/>
        </w:rPr>
        <w:t>. US, 100/22 – ZNUZSZS, 28/23 in 88/23</w:t>
      </w:r>
      <w:r w:rsidR="006B0E33">
        <w:rPr>
          <w:rFonts w:ascii="Arial" w:eastAsia="Times New Roman" w:hAnsi="Arial" w:cs="Arial"/>
          <w:sz w:val="18"/>
          <w:szCs w:val="18"/>
          <w:lang w:eastAsia="sl-SI"/>
        </w:rPr>
        <w:t xml:space="preserve"> ZOPNN</w:t>
      </w:r>
      <w:r>
        <w:rPr>
          <w:rFonts w:ascii="Arial" w:eastAsia="Times New Roman" w:hAnsi="Arial" w:cs="Arial"/>
          <w:sz w:val="18"/>
          <w:szCs w:val="18"/>
          <w:lang w:eastAsia="sl-SI"/>
        </w:rPr>
        <w:t xml:space="preserve">; v nadaljevanju: ZJN-3)  ter na podlagi javnega naročila po odprtem postopku naročila za javno naročilo: </w:t>
      </w:r>
      <w:r w:rsidR="00C7000C">
        <w:rPr>
          <w:rFonts w:ascii="Arial" w:eastAsia="Times New Roman" w:hAnsi="Arial" w:cs="Arial"/>
          <w:sz w:val="18"/>
          <w:szCs w:val="18"/>
          <w:lang w:eastAsia="sl-SI"/>
        </w:rPr>
        <w:t>………………</w:t>
      </w:r>
      <w:r>
        <w:rPr>
          <w:rFonts w:ascii="Arial" w:eastAsia="Times New Roman" w:hAnsi="Arial" w:cs="Arial"/>
          <w:sz w:val="18"/>
          <w:szCs w:val="18"/>
          <w:lang w:eastAsia="sl-SI"/>
        </w:rPr>
        <w:t xml:space="preserve">(v nadaljevanju oprema), objavljenega na portalu javnih naročil, datum objave ………………, številka objave ………………  in v TED (EU) pod št. objave……………..izbral izvajalca za dobavo in  montažo opreme, ki je vključeval  tudi vzdrževanje dobavljene opreme za dobo 5 let po preteku garancijskega roka opreme. </w:t>
      </w:r>
    </w:p>
    <w:p w14:paraId="725B1F3F"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2CCAB284"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 člen</w:t>
      </w:r>
    </w:p>
    <w:p w14:paraId="772F4AE4" w14:textId="77777777" w:rsidR="00935AF9" w:rsidRDefault="00935AF9" w:rsidP="00935AF9">
      <w:pPr>
        <w:spacing w:after="0" w:line="240" w:lineRule="auto"/>
        <w:ind w:left="-142"/>
        <w:jc w:val="center"/>
        <w:rPr>
          <w:rFonts w:ascii="Arial" w:eastAsia="Times New Roman" w:hAnsi="Arial" w:cs="Arial"/>
          <w:sz w:val="18"/>
          <w:szCs w:val="18"/>
          <w:lang w:eastAsia="sl-SI"/>
        </w:rPr>
      </w:pPr>
    </w:p>
    <w:p w14:paraId="6C58FDF8"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14:paraId="2D13F7B9"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72134BF2"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14:paraId="695577A6" w14:textId="77777777" w:rsidR="00935AF9" w:rsidRDefault="00935AF9" w:rsidP="00935AF9">
      <w:pPr>
        <w:spacing w:after="0" w:line="240" w:lineRule="auto"/>
        <w:ind w:left="-142"/>
        <w:rPr>
          <w:rFonts w:ascii="Arial" w:eastAsia="Times New Roman" w:hAnsi="Arial" w:cs="Arial"/>
          <w:iCs/>
          <w:sz w:val="18"/>
          <w:szCs w:val="18"/>
          <w:lang w:eastAsia="sl-SI"/>
        </w:rPr>
      </w:pPr>
    </w:p>
    <w:p w14:paraId="0EDC1B83" w14:textId="77777777" w:rsidR="00935AF9" w:rsidRDefault="00935AF9" w:rsidP="00935AF9">
      <w:pPr>
        <w:spacing w:after="0" w:line="240" w:lineRule="auto"/>
        <w:ind w:left="-142"/>
        <w:jc w:val="center"/>
        <w:rPr>
          <w:rFonts w:ascii="Arial" w:eastAsia="Times New Roman" w:hAnsi="Arial" w:cs="Arial"/>
          <w:iCs/>
          <w:sz w:val="18"/>
          <w:szCs w:val="18"/>
          <w:lang w:eastAsia="sl-SI"/>
        </w:rPr>
      </w:pPr>
    </w:p>
    <w:p w14:paraId="2D181BE6" w14:textId="77777777" w:rsidR="00935AF9" w:rsidRDefault="00935AF9" w:rsidP="00935AF9">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iCs/>
          <w:sz w:val="18"/>
          <w:szCs w:val="18"/>
          <w:lang w:eastAsia="sl-SI"/>
        </w:rPr>
        <w:t>3. člen</w:t>
      </w:r>
    </w:p>
    <w:p w14:paraId="10F31FF3"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5A1D5523" w14:textId="2081F83A" w:rsidR="00935AF9" w:rsidRDefault="00935AF9" w:rsidP="00935AF9">
      <w:pPr>
        <w:keepNext/>
        <w:spacing w:after="0" w:line="240" w:lineRule="auto"/>
        <w:outlineLvl w:val="3"/>
        <w:rPr>
          <w:rFonts w:ascii="Arial" w:eastAsia="Arial Unicode MS" w:hAnsi="Arial" w:cs="Arial"/>
          <w:bCs/>
          <w:sz w:val="18"/>
          <w:szCs w:val="18"/>
          <w:lang w:eastAsia="sl-SI"/>
        </w:rPr>
      </w:pPr>
      <w:r>
        <w:rPr>
          <w:rFonts w:ascii="Arial" w:eastAsia="Arial Unicode MS" w:hAnsi="Arial" w:cs="Arial"/>
          <w:bCs/>
          <w:sz w:val="18"/>
          <w:szCs w:val="18"/>
          <w:lang w:eastAsia="sl-SI"/>
        </w:rPr>
        <w:t xml:space="preserve">Predmet te pogodbe je izvajanje storitev: </w:t>
      </w:r>
      <w:r>
        <w:rPr>
          <w:rFonts w:ascii="Arial" w:eastAsia="Times New Roman" w:hAnsi="Arial" w:cs="Arial"/>
          <w:b/>
          <w:sz w:val="18"/>
          <w:szCs w:val="18"/>
        </w:rPr>
        <w:t>VZDRŽEVANJE OPREME</w:t>
      </w:r>
      <w:r>
        <w:rPr>
          <w:rFonts w:ascii="Arial" w:eastAsia="Times New Roman" w:hAnsi="Arial" w:cs="Arial"/>
          <w:bCs/>
          <w:sz w:val="18"/>
          <w:szCs w:val="18"/>
        </w:rPr>
        <w:t>, in sicer</w:t>
      </w:r>
      <w:r>
        <w:rPr>
          <w:rFonts w:ascii="Arial" w:eastAsia="Arial Unicode MS" w:hAnsi="Arial" w:cs="Arial"/>
          <w:bCs/>
          <w:sz w:val="18"/>
          <w:szCs w:val="18"/>
          <w:lang w:eastAsia="sl-SI"/>
        </w:rPr>
        <w:t xml:space="preserve"> </w:t>
      </w:r>
    </w:p>
    <w:p w14:paraId="325811D5" w14:textId="77777777" w:rsidR="00935AF9" w:rsidRDefault="00935AF9" w:rsidP="00935AF9">
      <w:pPr>
        <w:numPr>
          <w:ilvl w:val="0"/>
          <w:numId w:val="39"/>
        </w:numPr>
        <w:spacing w:after="0" w:line="240" w:lineRule="auto"/>
        <w:rPr>
          <w:rFonts w:ascii="Arial" w:eastAsia="Times New Roman" w:hAnsi="Arial" w:cs="Arial"/>
          <w:b/>
          <w:bCs/>
          <w:sz w:val="18"/>
          <w:szCs w:val="18"/>
        </w:rPr>
      </w:pPr>
      <w:r>
        <w:rPr>
          <w:rFonts w:ascii="Arial" w:eastAsia="Times New Roman" w:hAnsi="Arial" w:cs="Arial"/>
          <w:b/>
          <w:bCs/>
          <w:sz w:val="18"/>
          <w:szCs w:val="18"/>
        </w:rPr>
        <w:t>Preventivno vzdrževanje po izteku _________(min 24) mesečne garancijske dobe,</w:t>
      </w:r>
    </w:p>
    <w:p w14:paraId="77B0E45A" w14:textId="77777777" w:rsidR="00935AF9" w:rsidRDefault="00935AF9" w:rsidP="00935AF9">
      <w:pPr>
        <w:numPr>
          <w:ilvl w:val="0"/>
          <w:numId w:val="39"/>
        </w:numPr>
        <w:spacing w:after="0" w:line="240" w:lineRule="auto"/>
        <w:rPr>
          <w:rFonts w:ascii="Arial" w:eastAsia="Times New Roman" w:hAnsi="Arial" w:cs="Arial"/>
          <w:b/>
          <w:bCs/>
          <w:sz w:val="18"/>
          <w:szCs w:val="18"/>
        </w:rPr>
      </w:pPr>
      <w:r>
        <w:rPr>
          <w:rFonts w:ascii="Arial" w:eastAsia="Arial Unicode MS" w:hAnsi="Arial" w:cs="Arial"/>
          <w:b/>
          <w:bCs/>
          <w:sz w:val="18"/>
          <w:szCs w:val="18"/>
          <w:lang w:eastAsia="sl-SI"/>
        </w:rPr>
        <w:t xml:space="preserve">Izredno vzdrževanje – odprava napak, okvar </w:t>
      </w:r>
      <w:r>
        <w:rPr>
          <w:rFonts w:ascii="Arial" w:eastAsia="Times New Roman" w:hAnsi="Arial" w:cs="Arial"/>
          <w:b/>
          <w:bCs/>
          <w:sz w:val="18"/>
          <w:szCs w:val="18"/>
        </w:rPr>
        <w:t xml:space="preserve"> po izteku _______ (min 24) mesečne garancijske dobe</w:t>
      </w:r>
      <w:r>
        <w:rPr>
          <w:rFonts w:ascii="Arial" w:eastAsia="Arial Unicode MS" w:hAnsi="Arial" w:cs="Arial"/>
          <w:b/>
          <w:bCs/>
          <w:sz w:val="18"/>
          <w:szCs w:val="18"/>
          <w:lang w:eastAsia="sl-SI"/>
        </w:rPr>
        <w:t>,</w:t>
      </w:r>
    </w:p>
    <w:p w14:paraId="583557F1"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117B8D26"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Oprema, ki je predmet vzdrževanja po tej pogodbi: </w:t>
      </w:r>
    </w:p>
    <w:p w14:paraId="4BE2A10D" w14:textId="77777777" w:rsidR="00935AF9" w:rsidRDefault="00935AF9" w:rsidP="00935AF9">
      <w:pPr>
        <w:pStyle w:val="Odstavekseznama"/>
        <w:numPr>
          <w:ilvl w:val="0"/>
          <w:numId w:val="39"/>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14:paraId="50495D0B" w14:textId="77777777" w:rsidR="00935AF9" w:rsidRDefault="00935AF9" w:rsidP="00935AF9">
      <w:pPr>
        <w:pStyle w:val="Odstavekseznama"/>
        <w:numPr>
          <w:ilvl w:val="0"/>
          <w:numId w:val="39"/>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14:paraId="2983495C" w14:textId="77777777" w:rsidR="00935AF9" w:rsidRDefault="00935AF9" w:rsidP="00935AF9">
      <w:pPr>
        <w:spacing w:after="0" w:line="240" w:lineRule="auto"/>
        <w:ind w:left="-142"/>
        <w:rPr>
          <w:rFonts w:ascii="Arial" w:eastAsia="Times New Roman" w:hAnsi="Arial" w:cs="Arial"/>
          <w:sz w:val="18"/>
          <w:szCs w:val="18"/>
          <w:lang w:eastAsia="sl-SI"/>
        </w:rPr>
      </w:pPr>
    </w:p>
    <w:p w14:paraId="2CA22A83"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v skladu z zahtevami naročnika iz priloge: Specifikacija zahtev naročnika za predmet javnega naročila</w:t>
      </w:r>
    </w:p>
    <w:p w14:paraId="6445A021" w14:textId="77777777" w:rsidR="00935AF9" w:rsidRDefault="00935AF9" w:rsidP="00935AF9">
      <w:pPr>
        <w:autoSpaceDE w:val="0"/>
        <w:autoSpaceDN w:val="0"/>
        <w:adjustRightInd w:val="0"/>
        <w:spacing w:after="0" w:line="240" w:lineRule="auto"/>
        <w:ind w:left="-142"/>
        <w:jc w:val="both"/>
        <w:rPr>
          <w:rFonts w:ascii="Arial" w:eastAsia="Times New Roman" w:hAnsi="Arial" w:cs="Arial"/>
          <w:iCs/>
          <w:sz w:val="18"/>
          <w:szCs w:val="18"/>
          <w:lang w:eastAsia="sl-SI"/>
        </w:rPr>
      </w:pPr>
    </w:p>
    <w:p w14:paraId="5E1D0933" w14:textId="77777777" w:rsidR="00935AF9" w:rsidRDefault="00935AF9" w:rsidP="00935AF9">
      <w:pPr>
        <w:autoSpaceDE w:val="0"/>
        <w:autoSpaceDN w:val="0"/>
        <w:adjustRightInd w:val="0"/>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 xml:space="preserve">Naročnik si pridržuje pravico do </w:t>
      </w:r>
      <w:r>
        <w:rPr>
          <w:rFonts w:ascii="Arial" w:eastAsia="Times New Roman" w:hAnsi="Arial" w:cs="Arial"/>
          <w:sz w:val="18"/>
          <w:szCs w:val="18"/>
          <w:lang w:eastAsia="sl-SI"/>
        </w:rPr>
        <w:t xml:space="preserve">spremembe obsega pogodbenih storitev glede na spremenjene naročnikove potrebe v času trajanja pogodbe. </w:t>
      </w:r>
      <w:r>
        <w:rPr>
          <w:rFonts w:ascii="Arial" w:eastAsia="Times New Roman" w:hAnsi="Arial" w:cs="Arial"/>
          <w:iCs/>
          <w:sz w:val="18"/>
          <w:szCs w:val="18"/>
          <w:lang w:eastAsia="sl-SI"/>
        </w:rPr>
        <w:t>Vse tovrstne spremembe pogodbeni stranki določita z aneksom k tej pogodbi.</w:t>
      </w:r>
    </w:p>
    <w:p w14:paraId="1AF6C2FF" w14:textId="77777777" w:rsidR="00935AF9" w:rsidRDefault="00935AF9" w:rsidP="00935AF9">
      <w:pPr>
        <w:autoSpaceDE w:val="0"/>
        <w:autoSpaceDN w:val="0"/>
        <w:adjustRightInd w:val="0"/>
        <w:spacing w:after="0" w:line="240" w:lineRule="auto"/>
        <w:jc w:val="both"/>
        <w:rPr>
          <w:rFonts w:ascii="Arial" w:eastAsia="Times New Roman" w:hAnsi="Arial" w:cs="Arial"/>
          <w:iCs/>
          <w:sz w:val="18"/>
          <w:szCs w:val="18"/>
          <w:lang w:eastAsia="sl-SI"/>
        </w:rPr>
      </w:pPr>
    </w:p>
    <w:p w14:paraId="07A35F78"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p>
    <w:p w14:paraId="2192463A"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4. člen</w:t>
      </w:r>
    </w:p>
    <w:p w14:paraId="039CEB6D" w14:textId="77777777" w:rsidR="00935AF9" w:rsidRDefault="00935AF9" w:rsidP="00935AF9">
      <w:pPr>
        <w:spacing w:after="0" w:line="240" w:lineRule="auto"/>
        <w:ind w:left="-142"/>
        <w:rPr>
          <w:rFonts w:ascii="Arial" w:eastAsia="Times New Roman" w:hAnsi="Arial" w:cs="Arial"/>
          <w:bCs/>
          <w:iCs/>
          <w:sz w:val="18"/>
          <w:szCs w:val="18"/>
          <w:lang w:eastAsia="sl-SI"/>
        </w:rPr>
      </w:pPr>
    </w:p>
    <w:p w14:paraId="36006B99"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492C8C7F" w14:textId="77777777" w:rsidR="00935AF9" w:rsidRDefault="00935AF9" w:rsidP="00935AF9">
      <w:pPr>
        <w:spacing w:after="0" w:line="240" w:lineRule="auto"/>
        <w:ind w:left="-142"/>
        <w:rPr>
          <w:rFonts w:ascii="Arial" w:eastAsia="Times New Roman" w:hAnsi="Arial" w:cs="Arial"/>
          <w:b/>
          <w:iCs/>
          <w:sz w:val="18"/>
          <w:szCs w:val="18"/>
          <w:lang w:eastAsia="sl-SI"/>
        </w:rPr>
      </w:pPr>
    </w:p>
    <w:p w14:paraId="4D16BBA7"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5. člen</w:t>
      </w:r>
    </w:p>
    <w:p w14:paraId="7C29D57F" w14:textId="77777777" w:rsidR="00935AF9" w:rsidRDefault="00935AF9" w:rsidP="00935AF9">
      <w:pPr>
        <w:spacing w:after="0" w:line="240" w:lineRule="auto"/>
        <w:ind w:left="-142"/>
        <w:jc w:val="center"/>
        <w:rPr>
          <w:rFonts w:ascii="Arial" w:eastAsia="Times New Roman" w:hAnsi="Arial" w:cs="Arial"/>
          <w:b/>
          <w:iCs/>
          <w:sz w:val="18"/>
          <w:szCs w:val="18"/>
          <w:lang w:eastAsia="sl-SI"/>
        </w:rPr>
      </w:pPr>
    </w:p>
    <w:p w14:paraId="6BF0758D" w14:textId="77777777" w:rsidR="00935AF9" w:rsidRDefault="00935AF9" w:rsidP="00935AF9">
      <w:pPr>
        <w:spacing w:after="0" w:line="240" w:lineRule="auto"/>
        <w:ind w:left="-142"/>
        <w:jc w:val="center"/>
        <w:rPr>
          <w:rFonts w:ascii="Arial" w:eastAsia="Times New Roman" w:hAnsi="Arial" w:cs="Arial"/>
          <w:b/>
          <w:iCs/>
          <w:sz w:val="18"/>
          <w:szCs w:val="18"/>
          <w:lang w:eastAsia="sl-SI"/>
        </w:rPr>
      </w:pPr>
    </w:p>
    <w:p w14:paraId="02DA8B5A" w14:textId="37B4A8AE" w:rsidR="00935AF9" w:rsidRDefault="00C7000C" w:rsidP="00935AF9">
      <w:pPr>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 xml:space="preserve">Letni strošek </w:t>
      </w:r>
      <w:r w:rsidR="00935AF9">
        <w:rPr>
          <w:rFonts w:ascii="Arial" w:eastAsia="Times New Roman" w:hAnsi="Arial" w:cs="Arial"/>
          <w:iCs/>
          <w:sz w:val="18"/>
          <w:szCs w:val="18"/>
          <w:lang w:eastAsia="sl-SI"/>
        </w:rPr>
        <w:t xml:space="preserve">preventivnega vzdrževanja znaša ______________ EUR brez DDV oz. ___________EUR z DDV. </w:t>
      </w:r>
    </w:p>
    <w:p w14:paraId="1520A92E" w14:textId="77777777" w:rsidR="00935AF9" w:rsidRDefault="00935AF9" w:rsidP="00935AF9">
      <w:pPr>
        <w:spacing w:after="0" w:line="240" w:lineRule="auto"/>
        <w:ind w:left="-142"/>
        <w:jc w:val="both"/>
        <w:rPr>
          <w:rFonts w:ascii="Arial" w:eastAsia="Times New Roman" w:hAnsi="Arial" w:cs="Arial"/>
          <w:b/>
          <w:iCs/>
          <w:sz w:val="18"/>
          <w:szCs w:val="18"/>
          <w:lang w:eastAsia="sl-SI"/>
        </w:rPr>
      </w:pPr>
    </w:p>
    <w:p w14:paraId="21070702" w14:textId="77777777" w:rsidR="00935AF9" w:rsidRDefault="00935AF9" w:rsidP="00935AF9">
      <w:pPr>
        <w:spacing w:after="0" w:line="240" w:lineRule="auto"/>
        <w:ind w:left="-142"/>
        <w:rPr>
          <w:rFonts w:ascii="Arial" w:eastAsia="Times New Roman" w:hAnsi="Arial" w:cs="Arial"/>
          <w:sz w:val="18"/>
          <w:szCs w:val="18"/>
          <w:lang w:eastAsia="sl-SI"/>
        </w:rPr>
      </w:pPr>
    </w:p>
    <w:p w14:paraId="25A4922C"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Okvirna petletna pogodbena vrednost storitev preventivnega vzdrževanja opreme  znaša </w:t>
      </w:r>
      <w:r>
        <w:rPr>
          <w:rFonts w:ascii="Arial" w:eastAsia="Times New Roman" w:hAnsi="Arial" w:cs="Arial"/>
          <w:iCs/>
          <w:sz w:val="18"/>
          <w:szCs w:val="18"/>
          <w:lang w:eastAsia="sl-SI"/>
        </w:rPr>
        <w:t>______________ EUR brez DDV oz. ___________EUR z DDV</w:t>
      </w:r>
      <w:r>
        <w:rPr>
          <w:rFonts w:ascii="Arial" w:eastAsia="Times New Roman" w:hAnsi="Arial" w:cs="Arial"/>
          <w:sz w:val="18"/>
          <w:szCs w:val="18"/>
          <w:lang w:eastAsia="sl-SI"/>
        </w:rPr>
        <w:t xml:space="preserve">.  </w:t>
      </w:r>
    </w:p>
    <w:p w14:paraId="35886F89" w14:textId="77777777" w:rsidR="00935AF9" w:rsidRDefault="00935AF9" w:rsidP="00935AF9">
      <w:pPr>
        <w:spacing w:after="0" w:line="240" w:lineRule="auto"/>
        <w:ind w:left="-142"/>
        <w:rPr>
          <w:rFonts w:ascii="Arial" w:eastAsia="Times New Roman" w:hAnsi="Arial" w:cs="Arial"/>
          <w:sz w:val="18"/>
          <w:szCs w:val="18"/>
          <w:lang w:eastAsia="sl-SI"/>
        </w:rPr>
      </w:pPr>
    </w:p>
    <w:p w14:paraId="4E2BB488" w14:textId="77777777" w:rsidR="00935AF9" w:rsidRDefault="00935AF9" w:rsidP="00935AF9">
      <w:pPr>
        <w:spacing w:after="0" w:line="240" w:lineRule="auto"/>
        <w:ind w:left="-142"/>
        <w:rPr>
          <w:rFonts w:ascii="Arial" w:eastAsia="Times New Roman" w:hAnsi="Arial" w:cs="Arial"/>
          <w:bCs/>
          <w:sz w:val="18"/>
          <w:szCs w:val="18"/>
          <w:lang w:eastAsia="sl-SI"/>
        </w:rPr>
      </w:pPr>
      <w:r>
        <w:rPr>
          <w:rFonts w:ascii="Arial" w:eastAsia="Times New Roman" w:hAnsi="Arial" w:cs="Arial"/>
          <w:bCs/>
          <w:sz w:val="18"/>
          <w:szCs w:val="18"/>
          <w:lang w:eastAsia="sl-SI"/>
        </w:rPr>
        <w:t xml:space="preserve">V ceni so vključeni vsi  stroški izvajalca, popusti in rabati. </w:t>
      </w:r>
    </w:p>
    <w:p w14:paraId="7DB9B678" w14:textId="77777777" w:rsidR="00935AF9" w:rsidRDefault="00935AF9" w:rsidP="00935AF9">
      <w:pPr>
        <w:spacing w:after="0" w:line="240" w:lineRule="auto"/>
        <w:ind w:left="-142"/>
        <w:rPr>
          <w:rFonts w:ascii="Arial" w:eastAsia="Times New Roman" w:hAnsi="Arial" w:cs="Arial"/>
          <w:sz w:val="18"/>
          <w:szCs w:val="18"/>
          <w:lang w:eastAsia="sl-SI"/>
        </w:rPr>
      </w:pPr>
    </w:p>
    <w:p w14:paraId="589A1D77"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rPr>
        <w:t>Vrednost storitev : I</w:t>
      </w:r>
      <w:r>
        <w:rPr>
          <w:rFonts w:ascii="Arial" w:eastAsia="Times New Roman" w:hAnsi="Arial" w:cs="Arial"/>
          <w:bCs/>
          <w:sz w:val="18"/>
          <w:szCs w:val="18"/>
          <w:lang w:eastAsia="sl-SI"/>
        </w:rPr>
        <w:t xml:space="preserve">zredno vzdrževanje – odprava napak, okvar se obračunava po </w:t>
      </w:r>
      <w:r>
        <w:rPr>
          <w:rFonts w:ascii="Arial" w:eastAsia="Times New Roman" w:hAnsi="Arial" w:cs="Arial"/>
          <w:bCs/>
          <w:sz w:val="18"/>
          <w:szCs w:val="18"/>
          <w:lang w:eastAsia="ar-SA"/>
        </w:rPr>
        <w:t xml:space="preserve">dejansko nastalih stroških (porabljeni material, delo, potni stroški), po cenah </w:t>
      </w:r>
      <w:r>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Pr>
          <w:rFonts w:ascii="Arial" w:eastAsia="Times New Roman" w:hAnsi="Arial" w:cs="Arial"/>
          <w:bCs/>
          <w:sz w:val="18"/>
          <w:szCs w:val="18"/>
          <w:lang w:eastAsia="ar-SA"/>
        </w:rPr>
        <w:t xml:space="preserve"> </w:t>
      </w:r>
    </w:p>
    <w:p w14:paraId="2B695272" w14:textId="77777777" w:rsidR="00935AF9" w:rsidRDefault="00935AF9" w:rsidP="00935AF9">
      <w:pPr>
        <w:spacing w:after="0" w:line="240" w:lineRule="auto"/>
        <w:ind w:left="-142"/>
        <w:rPr>
          <w:rFonts w:ascii="Arial" w:eastAsia="Times New Roman" w:hAnsi="Arial" w:cs="Arial"/>
          <w:bCs/>
          <w:iCs/>
          <w:sz w:val="18"/>
          <w:szCs w:val="18"/>
          <w:lang w:eastAsia="sl-SI"/>
        </w:rPr>
      </w:pPr>
    </w:p>
    <w:p w14:paraId="028CAEB1" w14:textId="77777777" w:rsidR="00935AF9" w:rsidRDefault="00935AF9" w:rsidP="00935AF9">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Izvajalec se obvezuje naročniku zagotavljati popust na cene rezervnih delov iz cenika proizvajalca, </w:t>
      </w:r>
      <w:r>
        <w:rPr>
          <w:rFonts w:ascii="Arial" w:eastAsia="Times New Roman" w:hAnsi="Arial" w:cs="Arial"/>
          <w:bCs/>
          <w:sz w:val="18"/>
          <w:szCs w:val="18"/>
          <w:lang w:eastAsia="sl-SI"/>
        </w:rPr>
        <w:t>ki je bil predložen v okviru ponudbene dokumentacije, v višini: …………………%.</w:t>
      </w:r>
    </w:p>
    <w:p w14:paraId="6A167685" w14:textId="77777777" w:rsidR="00935AF9" w:rsidRDefault="00935AF9" w:rsidP="00935AF9">
      <w:pPr>
        <w:spacing w:after="0" w:line="240" w:lineRule="auto"/>
        <w:ind w:left="-142"/>
        <w:rPr>
          <w:rFonts w:ascii="Arial" w:eastAsia="Times New Roman" w:hAnsi="Arial" w:cs="Arial"/>
          <w:b/>
          <w:iCs/>
          <w:sz w:val="18"/>
          <w:szCs w:val="18"/>
          <w:lang w:eastAsia="sl-SI"/>
        </w:rPr>
      </w:pPr>
    </w:p>
    <w:p w14:paraId="7ACDAB53" w14:textId="77777777" w:rsidR="00935AF9" w:rsidRDefault="00935AF9" w:rsidP="00935AF9">
      <w:pPr>
        <w:spacing w:after="0" w:line="240" w:lineRule="auto"/>
        <w:ind w:left="-142"/>
        <w:jc w:val="center"/>
        <w:rPr>
          <w:rFonts w:ascii="Arial" w:eastAsia="Times New Roman" w:hAnsi="Arial" w:cs="Arial"/>
          <w:b/>
          <w:iCs/>
          <w:sz w:val="18"/>
          <w:szCs w:val="18"/>
          <w:lang w:eastAsia="sl-SI"/>
        </w:rPr>
      </w:pPr>
    </w:p>
    <w:p w14:paraId="3F328C48"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6. člen</w:t>
      </w:r>
    </w:p>
    <w:p w14:paraId="113C8D30" w14:textId="77777777" w:rsidR="00935AF9" w:rsidRDefault="00935AF9" w:rsidP="00935AF9">
      <w:pPr>
        <w:tabs>
          <w:tab w:val="left" w:pos="1418"/>
        </w:tabs>
        <w:suppressAutoHyphens/>
        <w:spacing w:after="0" w:line="240" w:lineRule="auto"/>
        <w:ind w:left="-142"/>
        <w:rPr>
          <w:rFonts w:ascii="Arial" w:eastAsia="Times New Roman" w:hAnsi="Arial" w:cs="Arial"/>
          <w:b/>
          <w:sz w:val="18"/>
          <w:szCs w:val="18"/>
        </w:rPr>
      </w:pPr>
    </w:p>
    <w:p w14:paraId="5B01148C" w14:textId="77777777" w:rsidR="00935AF9" w:rsidRDefault="00935AF9" w:rsidP="00935AF9">
      <w:pPr>
        <w:tabs>
          <w:tab w:val="left" w:pos="1418"/>
        </w:tabs>
        <w:suppressAutoHyphens/>
        <w:spacing w:after="0" w:line="240" w:lineRule="auto"/>
        <w:ind w:left="-142"/>
        <w:jc w:val="both"/>
        <w:rPr>
          <w:rFonts w:ascii="Arial" w:eastAsia="Times New Roman" w:hAnsi="Arial" w:cs="Arial"/>
          <w:bCs/>
          <w:sz w:val="18"/>
          <w:szCs w:val="18"/>
        </w:rPr>
      </w:pPr>
      <w:r>
        <w:rPr>
          <w:rFonts w:ascii="Arial" w:eastAsia="Times New Roman" w:hAnsi="Arial" w:cs="Arial"/>
          <w:bCs/>
          <w:sz w:val="18"/>
          <w:szCs w:val="18"/>
        </w:rPr>
        <w:t>Cene po predračunu in cene po</w:t>
      </w:r>
      <w:r>
        <w:rPr>
          <w:rFonts w:ascii="Arial" w:eastAsia="Times New Roman" w:hAnsi="Arial" w:cs="Arial"/>
          <w:bCs/>
          <w:sz w:val="18"/>
          <w:szCs w:val="18"/>
          <w:lang w:eastAsia="sl-SI"/>
        </w:rPr>
        <w:t xml:space="preserve"> ceniku rezervnih delov izvajalca (ki je bil predložen v okviru ponudbene dokumentacije) </w:t>
      </w:r>
      <w:r>
        <w:rPr>
          <w:rFonts w:ascii="Arial" w:eastAsia="Times New Roman" w:hAnsi="Arial" w:cs="Arial"/>
          <w:bCs/>
          <w:sz w:val="18"/>
          <w:szCs w:val="18"/>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 pri čemer je izhodišče za izračun indeksa indeks, ki je uradno objavljen po preteku te dobe – enega leta od datuma sklenitve pogodbe. Nadaljnje uskladitve cen se lahko izvedejo, ko indeks kumulativno ponovno preseže 4 %, pri čemer je izhodišče za izračun indeksa indeks, ki je uradno objavljen po zadnji spremembi cen. Cene se v vseh primerih lahko spremenijo največ v višini 80 % izračunanega indeksa (Pravilnik o načinih valorizacije denarnih obveznosti, ki jih v večletnih pogodbah dogovarjajo pravne osebe javnega sektorja, Uradni list RS št.1/04). </w:t>
      </w:r>
    </w:p>
    <w:p w14:paraId="537E1BD8"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27FF1745"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Izvajalec se zavezuje naročnika pisno zaprositi za spremembo cen. O spremembi cen pogodbeni stranki skleneta aneks k tej pogodbi.</w:t>
      </w:r>
    </w:p>
    <w:p w14:paraId="002C77D4" w14:textId="77777777" w:rsidR="00935AF9" w:rsidRDefault="00935AF9" w:rsidP="00935AF9">
      <w:pPr>
        <w:spacing w:after="0" w:line="240" w:lineRule="auto"/>
        <w:ind w:left="-142"/>
        <w:jc w:val="center"/>
        <w:rPr>
          <w:rFonts w:ascii="Arial" w:eastAsia="Times New Roman" w:hAnsi="Arial" w:cs="Arial"/>
          <w:b/>
          <w:iCs/>
          <w:sz w:val="18"/>
          <w:szCs w:val="18"/>
          <w:lang w:eastAsia="sl-SI"/>
        </w:rPr>
      </w:pPr>
    </w:p>
    <w:p w14:paraId="44FDB79D"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7. člen</w:t>
      </w:r>
    </w:p>
    <w:p w14:paraId="5479D355"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60AD4F2D"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iCs/>
          <w:sz w:val="18"/>
          <w:szCs w:val="18"/>
          <w:lang w:eastAsia="sl-SI"/>
        </w:rPr>
        <w:t>Izvajalec se obvezuje, da bo naročniku izvajal storitve skladno s prilogo: Specifikacijo zahtev naročnika za predmet javnega naročila,</w:t>
      </w:r>
      <w:r>
        <w:rPr>
          <w:rFonts w:ascii="Arial" w:eastAsia="Times New Roman" w:hAnsi="Arial" w:cs="Arial"/>
          <w:bCs/>
          <w:sz w:val="18"/>
          <w:szCs w:val="18"/>
          <w:lang w:eastAsia="sl-SI"/>
        </w:rPr>
        <w:t xml:space="preserve"> skladno s pravili stroke, mednarodnimi standardi in veljavnimi predpisi v Republiki Sloveniji.</w:t>
      </w:r>
    </w:p>
    <w:p w14:paraId="73C34F61" w14:textId="77777777" w:rsidR="00935AF9" w:rsidRDefault="00935AF9" w:rsidP="00935AF9">
      <w:pPr>
        <w:spacing w:after="0" w:line="240" w:lineRule="auto"/>
        <w:ind w:left="-142"/>
        <w:jc w:val="center"/>
        <w:rPr>
          <w:rFonts w:ascii="Arial" w:eastAsia="Times New Roman" w:hAnsi="Arial" w:cs="Arial"/>
          <w:b/>
          <w:iCs/>
          <w:sz w:val="18"/>
          <w:szCs w:val="18"/>
          <w:lang w:eastAsia="sl-SI"/>
        </w:rPr>
      </w:pPr>
    </w:p>
    <w:p w14:paraId="26C93ADE" w14:textId="77777777" w:rsidR="00935AF9" w:rsidRDefault="00935AF9" w:rsidP="00935AF9">
      <w:pPr>
        <w:spacing w:after="0" w:line="240" w:lineRule="auto"/>
        <w:ind w:left="-142"/>
        <w:jc w:val="center"/>
        <w:rPr>
          <w:rFonts w:ascii="Arial" w:eastAsia="Times New Roman" w:hAnsi="Arial" w:cs="Arial"/>
          <w:b/>
          <w:iCs/>
          <w:sz w:val="18"/>
          <w:szCs w:val="18"/>
          <w:lang w:eastAsia="sl-SI"/>
        </w:rPr>
      </w:pPr>
    </w:p>
    <w:p w14:paraId="10E42F97"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8. člen</w:t>
      </w:r>
    </w:p>
    <w:p w14:paraId="1D027EA3"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p>
    <w:p w14:paraId="03C0F156" w14:textId="77777777" w:rsidR="00935AF9" w:rsidRDefault="00935AF9" w:rsidP="00935AF9">
      <w:pPr>
        <w:spacing w:after="0" w:line="240" w:lineRule="auto"/>
        <w:ind w:left="-142"/>
        <w:jc w:val="both"/>
        <w:rPr>
          <w:rFonts w:ascii="Arial" w:hAnsi="Arial" w:cs="Arial"/>
          <w:color w:val="000000"/>
          <w:position w:val="-2"/>
          <w:sz w:val="18"/>
          <w:szCs w:val="18"/>
        </w:rPr>
      </w:pPr>
      <w:r>
        <w:rPr>
          <w:rFonts w:ascii="Arial" w:hAnsi="Arial" w:cs="Arial"/>
          <w:position w:val="-2"/>
          <w:sz w:val="18"/>
          <w:szCs w:val="18"/>
        </w:rPr>
        <w:t xml:space="preserve">Odzivni čas servisa je največ 12 ur po prijavi kritične okvare s strani pooblaščene osebe naročnika  (po e-pošti, v nujnih primerih tudi po telefonu), odprava okvare v 48-ih urah. Odzivni čas servisa največ 1 mesec v primeru preventivnega vzdrževanja po navodilu proizvajalca opreme. (Odzivni čas je čas, da se servis javi in se z naročnikom dogovorita o vsebini in času  odprave okvare). </w:t>
      </w:r>
    </w:p>
    <w:p w14:paraId="1BF7139C" w14:textId="77777777" w:rsidR="00935AF9" w:rsidRDefault="00935AF9" w:rsidP="00935AF9">
      <w:pPr>
        <w:spacing w:after="0" w:line="240" w:lineRule="auto"/>
        <w:jc w:val="both"/>
        <w:rPr>
          <w:rFonts w:ascii="Arial" w:hAnsi="Arial" w:cs="Arial"/>
          <w:color w:val="000000"/>
          <w:position w:val="-2"/>
          <w:sz w:val="18"/>
          <w:szCs w:val="18"/>
        </w:rPr>
      </w:pPr>
    </w:p>
    <w:p w14:paraId="70B81751" w14:textId="77777777" w:rsidR="00935AF9" w:rsidRDefault="00935AF9" w:rsidP="00935AF9">
      <w:pPr>
        <w:spacing w:after="0" w:line="240" w:lineRule="auto"/>
        <w:ind w:left="-142"/>
        <w:jc w:val="both"/>
        <w:rPr>
          <w:rFonts w:ascii="Arial" w:hAnsi="Arial" w:cs="Arial"/>
          <w:color w:val="000000"/>
          <w:position w:val="-2"/>
          <w:sz w:val="18"/>
          <w:szCs w:val="18"/>
        </w:rPr>
      </w:pPr>
    </w:p>
    <w:p w14:paraId="616381D9" w14:textId="77777777" w:rsidR="00935AF9" w:rsidRDefault="00935AF9" w:rsidP="00935AF9">
      <w:pPr>
        <w:spacing w:after="0" w:line="240" w:lineRule="auto"/>
        <w:rPr>
          <w:rFonts w:ascii="Arial" w:eastAsia="Times New Roman" w:hAnsi="Arial" w:cs="Arial"/>
          <w:sz w:val="18"/>
          <w:szCs w:val="18"/>
        </w:rPr>
      </w:pPr>
      <w:r>
        <w:rPr>
          <w:rFonts w:ascii="Arial" w:eastAsia="Times New Roman" w:hAnsi="Arial" w:cs="Arial"/>
          <w:sz w:val="18"/>
          <w:szCs w:val="18"/>
          <w:lang w:eastAsia="sl-SI"/>
        </w:rPr>
        <w:t>Izvajalec zagotavlja dosegljivost servisne službe na:</w:t>
      </w:r>
    </w:p>
    <w:p w14:paraId="417952C0" w14:textId="77777777" w:rsidR="00935AF9" w:rsidRDefault="00935AF9" w:rsidP="00935AF9">
      <w:pPr>
        <w:spacing w:after="0" w:line="240" w:lineRule="auto"/>
        <w:ind w:left="-142"/>
        <w:rPr>
          <w:rFonts w:ascii="Arial" w:eastAsia="Times New Roman" w:hAnsi="Arial" w:cs="Arial"/>
          <w:sz w:val="18"/>
          <w:szCs w:val="18"/>
        </w:rPr>
      </w:pPr>
    </w:p>
    <w:p w14:paraId="66685F52" w14:textId="77777777" w:rsidR="00935AF9" w:rsidRDefault="00935AF9" w:rsidP="00935AF9">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t>telefonski številki _____________________________</w:t>
      </w:r>
    </w:p>
    <w:p w14:paraId="4D1DC93F" w14:textId="77777777" w:rsidR="00935AF9" w:rsidRDefault="00935AF9" w:rsidP="00935AF9">
      <w:pPr>
        <w:spacing w:after="0" w:line="240" w:lineRule="auto"/>
        <w:ind w:left="-142"/>
        <w:rPr>
          <w:rFonts w:ascii="Arial" w:eastAsia="Times New Roman" w:hAnsi="Arial" w:cs="Arial"/>
          <w:sz w:val="18"/>
          <w:szCs w:val="18"/>
        </w:rPr>
      </w:pPr>
    </w:p>
    <w:p w14:paraId="0ABE446A" w14:textId="77777777" w:rsidR="00935AF9" w:rsidRDefault="00935AF9" w:rsidP="00935AF9">
      <w:pPr>
        <w:spacing w:after="0" w:line="240" w:lineRule="auto"/>
        <w:ind w:left="-142"/>
        <w:rPr>
          <w:rFonts w:ascii="Arial" w:eastAsia="Times New Roman" w:hAnsi="Arial" w:cs="Arial"/>
          <w:sz w:val="18"/>
          <w:szCs w:val="18"/>
          <w:lang w:eastAsia="sl-SI"/>
        </w:rPr>
      </w:pPr>
      <w:proofErr w:type="spellStart"/>
      <w:r>
        <w:rPr>
          <w:rFonts w:ascii="Arial" w:eastAsia="Times New Roman" w:hAnsi="Arial" w:cs="Arial"/>
          <w:sz w:val="18"/>
          <w:szCs w:val="18"/>
          <w:lang w:eastAsia="sl-SI"/>
        </w:rPr>
        <w:t>gsm</w:t>
      </w:r>
      <w:proofErr w:type="spellEnd"/>
      <w:r>
        <w:rPr>
          <w:rFonts w:ascii="Arial" w:eastAsia="Times New Roman" w:hAnsi="Arial" w:cs="Arial"/>
          <w:sz w:val="18"/>
          <w:szCs w:val="18"/>
          <w:lang w:eastAsia="sl-SI"/>
        </w:rPr>
        <w:t>_________________________________________</w:t>
      </w:r>
    </w:p>
    <w:p w14:paraId="405357C5" w14:textId="77777777" w:rsidR="00935AF9" w:rsidRDefault="00935AF9" w:rsidP="00935AF9">
      <w:pPr>
        <w:spacing w:after="0" w:line="240" w:lineRule="auto"/>
        <w:ind w:left="-142"/>
        <w:rPr>
          <w:rFonts w:ascii="Arial" w:eastAsia="Times New Roman" w:hAnsi="Arial" w:cs="Arial"/>
          <w:sz w:val="18"/>
          <w:szCs w:val="18"/>
          <w:lang w:eastAsia="sl-SI"/>
        </w:rPr>
      </w:pPr>
    </w:p>
    <w:p w14:paraId="585B026C" w14:textId="77777777" w:rsidR="00935AF9" w:rsidRDefault="00935AF9" w:rsidP="00935AF9">
      <w:pPr>
        <w:spacing w:after="0" w:line="240" w:lineRule="auto"/>
        <w:ind w:left="-142"/>
        <w:rPr>
          <w:rFonts w:ascii="Arial" w:eastAsia="Times New Roman" w:hAnsi="Arial" w:cs="Arial"/>
          <w:sz w:val="18"/>
          <w:szCs w:val="18"/>
        </w:rPr>
      </w:pPr>
      <w:proofErr w:type="spellStart"/>
      <w:r>
        <w:rPr>
          <w:rFonts w:ascii="Arial" w:eastAsia="Times New Roman" w:hAnsi="Arial" w:cs="Arial"/>
          <w:sz w:val="18"/>
          <w:szCs w:val="18"/>
          <w:lang w:eastAsia="sl-SI"/>
        </w:rPr>
        <w:t>fax</w:t>
      </w:r>
      <w:proofErr w:type="spellEnd"/>
      <w:r>
        <w:rPr>
          <w:rFonts w:ascii="Arial" w:eastAsia="Times New Roman" w:hAnsi="Arial" w:cs="Arial"/>
          <w:sz w:val="18"/>
          <w:szCs w:val="18"/>
          <w:lang w:eastAsia="sl-SI"/>
        </w:rPr>
        <w:t>_________________________________________</w:t>
      </w:r>
    </w:p>
    <w:p w14:paraId="3678CB9E" w14:textId="77777777" w:rsidR="00935AF9" w:rsidRDefault="00935AF9" w:rsidP="00935AF9">
      <w:pPr>
        <w:spacing w:after="0" w:line="240" w:lineRule="auto"/>
        <w:ind w:left="-142"/>
        <w:rPr>
          <w:rFonts w:ascii="Arial" w:eastAsia="Times New Roman" w:hAnsi="Arial" w:cs="Arial"/>
          <w:sz w:val="18"/>
          <w:szCs w:val="18"/>
        </w:rPr>
      </w:pPr>
    </w:p>
    <w:p w14:paraId="532832D5" w14:textId="77777777" w:rsidR="00935AF9" w:rsidRDefault="00935AF9" w:rsidP="00935AF9">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t>e-mail_______________________________________</w:t>
      </w:r>
    </w:p>
    <w:p w14:paraId="4832E554"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63949A16"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Kontaktna oseba ______________________________</w:t>
      </w:r>
    </w:p>
    <w:p w14:paraId="56E81E46" w14:textId="77777777" w:rsidR="00935AF9" w:rsidRDefault="00935AF9" w:rsidP="00935AF9">
      <w:pPr>
        <w:spacing w:after="0" w:line="240" w:lineRule="auto"/>
        <w:ind w:left="-142"/>
        <w:rPr>
          <w:rFonts w:ascii="Arial" w:eastAsia="Times New Roman" w:hAnsi="Arial" w:cs="Arial"/>
          <w:b/>
          <w:iCs/>
          <w:sz w:val="18"/>
          <w:szCs w:val="18"/>
          <w:lang w:eastAsia="sl-SI"/>
        </w:rPr>
      </w:pPr>
    </w:p>
    <w:p w14:paraId="346EC354" w14:textId="77777777" w:rsidR="00C7000C" w:rsidRDefault="00C7000C" w:rsidP="00935AF9">
      <w:pPr>
        <w:spacing w:after="0" w:line="240" w:lineRule="auto"/>
        <w:ind w:left="-142"/>
        <w:rPr>
          <w:rFonts w:ascii="Arial" w:eastAsia="Times New Roman" w:hAnsi="Arial" w:cs="Arial"/>
          <w:b/>
          <w:iCs/>
          <w:sz w:val="18"/>
          <w:szCs w:val="18"/>
          <w:lang w:eastAsia="sl-SI"/>
        </w:rPr>
      </w:pPr>
    </w:p>
    <w:p w14:paraId="23B3301A" w14:textId="77777777" w:rsidR="00C7000C" w:rsidRDefault="00C7000C" w:rsidP="00935AF9">
      <w:pPr>
        <w:spacing w:after="0" w:line="240" w:lineRule="auto"/>
        <w:ind w:left="-142"/>
        <w:rPr>
          <w:rFonts w:ascii="Arial" w:eastAsia="Times New Roman" w:hAnsi="Arial" w:cs="Arial"/>
          <w:b/>
          <w:iCs/>
          <w:sz w:val="18"/>
          <w:szCs w:val="18"/>
          <w:lang w:eastAsia="sl-SI"/>
        </w:rPr>
      </w:pPr>
    </w:p>
    <w:p w14:paraId="21DE4CEE" w14:textId="77777777" w:rsidR="00935AF9" w:rsidRDefault="00935AF9" w:rsidP="00935AF9">
      <w:pPr>
        <w:spacing w:after="0" w:line="240" w:lineRule="auto"/>
        <w:ind w:left="-142"/>
        <w:rPr>
          <w:rFonts w:ascii="Arial" w:eastAsia="Times New Roman" w:hAnsi="Arial" w:cs="Arial"/>
          <w:b/>
          <w:iCs/>
          <w:sz w:val="18"/>
          <w:szCs w:val="18"/>
          <w:lang w:eastAsia="sl-SI"/>
        </w:rPr>
      </w:pPr>
    </w:p>
    <w:p w14:paraId="683A16B5"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lastRenderedPageBreak/>
        <w:t xml:space="preserve"> </w:t>
      </w:r>
    </w:p>
    <w:p w14:paraId="17860C33"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9. člen</w:t>
      </w:r>
    </w:p>
    <w:p w14:paraId="0C8ED054" w14:textId="77777777" w:rsidR="00935AF9" w:rsidRDefault="00935AF9" w:rsidP="00935AF9">
      <w:pPr>
        <w:spacing w:after="0" w:line="240" w:lineRule="auto"/>
        <w:ind w:left="-142"/>
        <w:rPr>
          <w:rFonts w:ascii="Arial" w:eastAsia="Times New Roman" w:hAnsi="Arial" w:cs="Arial"/>
          <w:sz w:val="18"/>
          <w:szCs w:val="18"/>
          <w:lang w:eastAsia="sl-SI"/>
        </w:rPr>
      </w:pPr>
    </w:p>
    <w:p w14:paraId="5DDAEB26"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327BF955" w14:textId="77777777" w:rsidR="00935AF9" w:rsidRDefault="00935AF9" w:rsidP="00935AF9">
      <w:pPr>
        <w:spacing w:after="0" w:line="240" w:lineRule="auto"/>
        <w:ind w:left="-142"/>
        <w:rPr>
          <w:rFonts w:ascii="Arial" w:eastAsia="Times New Roman" w:hAnsi="Arial" w:cs="Arial"/>
          <w:b/>
          <w:sz w:val="18"/>
          <w:szCs w:val="18"/>
          <w:lang w:eastAsia="sl-SI"/>
        </w:rPr>
      </w:pPr>
    </w:p>
    <w:p w14:paraId="5918F444"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14:paraId="2D5FABFF" w14:textId="77777777" w:rsidR="00935AF9" w:rsidRDefault="00935AF9" w:rsidP="00935AF9">
      <w:pPr>
        <w:spacing w:after="0" w:line="240" w:lineRule="auto"/>
        <w:ind w:left="-142"/>
        <w:jc w:val="both"/>
        <w:rPr>
          <w:rFonts w:ascii="Arial" w:eastAsia="Times New Roman" w:hAnsi="Arial" w:cs="Arial"/>
          <w:bCs/>
          <w:sz w:val="18"/>
          <w:szCs w:val="18"/>
          <w:lang w:eastAsia="sl-SI"/>
        </w:rPr>
      </w:pPr>
    </w:p>
    <w:p w14:paraId="4A562091"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sz w:val="18"/>
          <w:szCs w:val="18"/>
          <w:lang w:eastAsia="sl-SI"/>
        </w:rPr>
        <w:t xml:space="preserve">   </w:t>
      </w:r>
      <w:r>
        <w:rPr>
          <w:rFonts w:ascii="Arial" w:eastAsia="Times New Roman" w:hAnsi="Arial" w:cs="Arial"/>
          <w:bCs/>
          <w:iCs/>
          <w:sz w:val="18"/>
          <w:szCs w:val="18"/>
          <w:lang w:eastAsia="sl-SI"/>
        </w:rPr>
        <w:t xml:space="preserve"> 10. člen</w:t>
      </w:r>
    </w:p>
    <w:p w14:paraId="652C26BA"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p>
    <w:p w14:paraId="69D6956B"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vodja centralne sterilizacije, en izvod pa vodja tehnično vzdrževalnih služb naročnika. </w:t>
      </w:r>
    </w:p>
    <w:p w14:paraId="682F20A1" w14:textId="77777777" w:rsidR="00935AF9" w:rsidRDefault="00935AF9" w:rsidP="00935AF9">
      <w:pPr>
        <w:spacing w:after="0" w:line="240" w:lineRule="auto"/>
        <w:ind w:left="-142"/>
        <w:rPr>
          <w:rFonts w:ascii="Arial" w:eastAsia="Times New Roman" w:hAnsi="Arial" w:cs="Arial"/>
          <w:b/>
          <w:iCs/>
          <w:sz w:val="18"/>
          <w:szCs w:val="18"/>
          <w:lang w:eastAsia="sl-SI"/>
        </w:rPr>
      </w:pPr>
    </w:p>
    <w:p w14:paraId="7303BCDE"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11. člen</w:t>
      </w:r>
    </w:p>
    <w:p w14:paraId="71717E91" w14:textId="77777777" w:rsidR="00935AF9" w:rsidRDefault="00935AF9" w:rsidP="00935AF9">
      <w:pPr>
        <w:tabs>
          <w:tab w:val="left" w:pos="4320"/>
        </w:tabs>
        <w:spacing w:after="0" w:line="240" w:lineRule="auto"/>
        <w:ind w:left="-142"/>
        <w:rPr>
          <w:rFonts w:ascii="Arial" w:eastAsia="Times New Roman" w:hAnsi="Arial" w:cs="Arial"/>
          <w:sz w:val="18"/>
          <w:szCs w:val="18"/>
          <w:lang w:eastAsia="sl-SI"/>
        </w:rPr>
      </w:pPr>
    </w:p>
    <w:p w14:paraId="2A116C80"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za  storitve vzdrževanja in vse novo vgrajene dele zagotavljati garancijo ……………………. </w:t>
      </w:r>
      <w:r>
        <w:rPr>
          <w:rFonts w:ascii="Arial" w:eastAsia="Times New Roman" w:hAnsi="Arial" w:cs="Arial"/>
          <w:i/>
          <w:iCs/>
          <w:sz w:val="18"/>
          <w:szCs w:val="18"/>
          <w:lang w:eastAsia="sl-SI"/>
        </w:rPr>
        <w:t>(najmanj 6)</w:t>
      </w:r>
      <w:r>
        <w:rPr>
          <w:rFonts w:ascii="Arial" w:eastAsia="Times New Roman" w:hAnsi="Arial" w:cs="Arial"/>
          <w:sz w:val="18"/>
          <w:szCs w:val="18"/>
          <w:lang w:eastAsia="sl-SI"/>
        </w:rPr>
        <w:t xml:space="preserve"> mesecev.  </w:t>
      </w:r>
    </w:p>
    <w:p w14:paraId="797C2CA9" w14:textId="77777777" w:rsidR="00935AF9" w:rsidRDefault="00935AF9" w:rsidP="00935AF9">
      <w:pPr>
        <w:spacing w:after="0" w:line="240" w:lineRule="auto"/>
        <w:ind w:left="-142"/>
        <w:rPr>
          <w:rFonts w:ascii="Arial" w:eastAsia="Times New Roman" w:hAnsi="Arial" w:cs="Arial"/>
          <w:b/>
          <w:sz w:val="18"/>
          <w:szCs w:val="18"/>
          <w:lang w:eastAsia="sl-SI"/>
        </w:rPr>
      </w:pPr>
    </w:p>
    <w:p w14:paraId="2BCA3825"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14:paraId="07D8BAE3" w14:textId="77777777" w:rsidR="00935AF9" w:rsidRDefault="00935AF9" w:rsidP="00935AF9">
      <w:pPr>
        <w:spacing w:after="0" w:line="240" w:lineRule="auto"/>
        <w:ind w:left="-142"/>
        <w:rPr>
          <w:rFonts w:ascii="Arial" w:eastAsia="Times New Roman" w:hAnsi="Arial" w:cs="Arial"/>
          <w:bCs/>
          <w:sz w:val="18"/>
          <w:szCs w:val="18"/>
          <w:lang w:eastAsia="sl-SI"/>
        </w:rPr>
      </w:pPr>
    </w:p>
    <w:p w14:paraId="208648F8" w14:textId="77777777" w:rsidR="00935AF9" w:rsidRDefault="00935AF9" w:rsidP="00935AF9">
      <w:pPr>
        <w:spacing w:after="0" w:line="240" w:lineRule="auto"/>
        <w:ind w:left="-142"/>
        <w:rPr>
          <w:rFonts w:ascii="Arial" w:eastAsia="Times New Roman" w:hAnsi="Arial" w:cs="Arial"/>
          <w:bCs/>
          <w:sz w:val="18"/>
          <w:szCs w:val="18"/>
          <w:lang w:eastAsia="sl-SI"/>
        </w:rPr>
      </w:pPr>
    </w:p>
    <w:p w14:paraId="5AAA15E7"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12. člen</w:t>
      </w:r>
    </w:p>
    <w:p w14:paraId="4A172784"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p>
    <w:p w14:paraId="7553E2AB"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Izvajalec se obvezuje ob podpisu pogodbe podpisati tudi izjavo o zagotavljanju varnosti in zdravja pri delu ter požarnega varstva pri izvajanju pogodbenih del, ki je v prilogi in je sestavni de te pogodbe. </w:t>
      </w:r>
    </w:p>
    <w:p w14:paraId="2E2BB3A8" w14:textId="77777777" w:rsidR="00935AF9" w:rsidRDefault="00935AF9" w:rsidP="00935AF9">
      <w:pPr>
        <w:spacing w:after="0" w:line="240" w:lineRule="auto"/>
        <w:ind w:left="-142"/>
        <w:jc w:val="both"/>
        <w:rPr>
          <w:rFonts w:ascii="Arial" w:eastAsia="Times New Roman" w:hAnsi="Arial" w:cs="Arial"/>
          <w:bCs/>
          <w:sz w:val="18"/>
          <w:szCs w:val="18"/>
          <w:lang w:eastAsia="sl-SI"/>
        </w:rPr>
      </w:pPr>
    </w:p>
    <w:p w14:paraId="5D97FF7C"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zaveže spoštovati hišni red naročnika za zunanje izvajalce, ki je objavljen na spletni strani naročnika.</w:t>
      </w:r>
    </w:p>
    <w:p w14:paraId="2B310E84" w14:textId="77777777" w:rsidR="00935AF9" w:rsidRDefault="00935AF9" w:rsidP="00935AF9">
      <w:pPr>
        <w:spacing w:after="0" w:line="240" w:lineRule="auto"/>
        <w:rPr>
          <w:rFonts w:ascii="Arial" w:eastAsia="Times New Roman" w:hAnsi="Arial" w:cs="Arial"/>
          <w:bCs/>
          <w:sz w:val="18"/>
          <w:szCs w:val="18"/>
          <w:lang w:eastAsia="sl-SI"/>
        </w:rPr>
      </w:pPr>
    </w:p>
    <w:p w14:paraId="1406A8F6" w14:textId="77777777" w:rsidR="00935AF9" w:rsidRDefault="00935AF9" w:rsidP="00935AF9">
      <w:pPr>
        <w:spacing w:after="0" w:line="240" w:lineRule="auto"/>
        <w:ind w:left="-142"/>
        <w:rPr>
          <w:rFonts w:ascii="Arial" w:eastAsia="Times New Roman" w:hAnsi="Arial" w:cs="Arial"/>
          <w:bCs/>
          <w:sz w:val="18"/>
          <w:szCs w:val="18"/>
          <w:lang w:eastAsia="sl-SI"/>
        </w:rPr>
      </w:pPr>
    </w:p>
    <w:p w14:paraId="5E8C9206"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13. člen</w:t>
      </w:r>
    </w:p>
    <w:p w14:paraId="51CAD3E9" w14:textId="77777777" w:rsidR="00935AF9" w:rsidRDefault="00935AF9" w:rsidP="00935AF9">
      <w:pPr>
        <w:tabs>
          <w:tab w:val="left" w:pos="4320"/>
        </w:tabs>
        <w:spacing w:after="0" w:line="240" w:lineRule="auto"/>
        <w:ind w:left="-142"/>
        <w:rPr>
          <w:rFonts w:ascii="Arial" w:eastAsia="Times New Roman" w:hAnsi="Arial" w:cs="Arial"/>
          <w:sz w:val="18"/>
          <w:szCs w:val="18"/>
          <w:lang w:eastAsia="sl-SI"/>
        </w:rPr>
      </w:pPr>
    </w:p>
    <w:p w14:paraId="6D30626A" w14:textId="77777777" w:rsidR="00935AF9" w:rsidRDefault="00935AF9" w:rsidP="00935AF9">
      <w:pPr>
        <w:tabs>
          <w:tab w:val="left" w:pos="4320"/>
        </w:tabs>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se obvezuje izvajalcu omogočiti nemoten dostop do opreme, ki je predmet servisiranja za namen izvajanja pogodbenih storitev.</w:t>
      </w:r>
    </w:p>
    <w:p w14:paraId="743C755D" w14:textId="77777777" w:rsidR="00935AF9" w:rsidRDefault="00935AF9" w:rsidP="00935AF9">
      <w:pPr>
        <w:tabs>
          <w:tab w:val="left" w:pos="4320"/>
        </w:tabs>
        <w:spacing w:after="0" w:line="240" w:lineRule="auto"/>
        <w:ind w:left="-142"/>
        <w:rPr>
          <w:rFonts w:ascii="Arial" w:eastAsia="Times New Roman" w:hAnsi="Arial" w:cs="Arial"/>
          <w:sz w:val="18"/>
          <w:szCs w:val="18"/>
          <w:lang w:eastAsia="sl-SI"/>
        </w:rPr>
      </w:pPr>
    </w:p>
    <w:p w14:paraId="4E6F708A"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14. člen</w:t>
      </w:r>
    </w:p>
    <w:p w14:paraId="243D2C6F" w14:textId="77777777" w:rsidR="00935AF9" w:rsidRDefault="00935AF9" w:rsidP="00935AF9">
      <w:pPr>
        <w:spacing w:after="0" w:line="240" w:lineRule="auto"/>
        <w:ind w:left="-142"/>
        <w:rPr>
          <w:rFonts w:ascii="Arial" w:eastAsia="Times New Roman" w:hAnsi="Arial" w:cs="Arial"/>
          <w:b/>
          <w:iCs/>
          <w:sz w:val="18"/>
          <w:szCs w:val="18"/>
          <w:lang w:eastAsia="sl-SI"/>
        </w:rPr>
      </w:pPr>
    </w:p>
    <w:p w14:paraId="59DE710B" w14:textId="77777777" w:rsidR="00935AF9" w:rsidRDefault="00935AF9" w:rsidP="00935AF9">
      <w:pPr>
        <w:spacing w:after="0" w:line="240" w:lineRule="auto"/>
        <w:ind w:left="-142"/>
        <w:jc w:val="both"/>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Naročnik se obveže plačevati storitve </w:t>
      </w:r>
      <w:r>
        <w:rPr>
          <w:rFonts w:ascii="Arial" w:eastAsia="Times New Roman" w:hAnsi="Arial" w:cs="Arial"/>
          <w:bCs/>
          <w:sz w:val="18"/>
          <w:szCs w:val="18"/>
          <w:lang w:eastAsia="sl-SI"/>
        </w:rPr>
        <w:t xml:space="preserve">preventivnega vzdrževanja opreme  </w:t>
      </w:r>
      <w:r>
        <w:rPr>
          <w:rFonts w:ascii="Arial" w:eastAsia="Times New Roman" w:hAnsi="Arial" w:cs="Arial"/>
          <w:bCs/>
          <w:iCs/>
          <w:sz w:val="18"/>
          <w:szCs w:val="18"/>
          <w:lang w:eastAsia="sl-SI"/>
        </w:rPr>
        <w:t>v roku 30 dni po prejemu posameznega računa, ki se izstavi po opravljenih storitvah</w:t>
      </w:r>
      <w:r>
        <w:rPr>
          <w:rFonts w:ascii="Arial" w:eastAsia="Times New Roman" w:hAnsi="Arial" w:cs="Arial"/>
          <w:bCs/>
          <w:sz w:val="18"/>
          <w:szCs w:val="18"/>
          <w:lang w:eastAsia="ar-SA"/>
        </w:rPr>
        <w:t>,</w:t>
      </w:r>
      <w:r>
        <w:rPr>
          <w:rFonts w:ascii="Arial" w:eastAsia="Times New Roman" w:hAnsi="Arial" w:cs="Arial"/>
          <w:bCs/>
          <w:sz w:val="18"/>
          <w:szCs w:val="18"/>
          <w:lang w:eastAsia="sl-SI"/>
        </w:rPr>
        <w:t xml:space="preserve"> na osnovi s strani naročnika potrjenih poročil o opravljenih storitvah in zamenjanih rezervnih delih</w:t>
      </w:r>
      <w:r>
        <w:rPr>
          <w:rFonts w:ascii="Arial" w:eastAsia="Times New Roman" w:hAnsi="Arial" w:cs="Arial"/>
          <w:bCs/>
          <w:iCs/>
          <w:sz w:val="18"/>
          <w:szCs w:val="18"/>
          <w:lang w:eastAsia="sl-SI"/>
        </w:rPr>
        <w:t xml:space="preserve">,  storitve </w:t>
      </w:r>
      <w:r>
        <w:rPr>
          <w:rFonts w:ascii="Arial" w:eastAsia="Times New Roman" w:hAnsi="Arial" w:cs="Arial"/>
          <w:bCs/>
          <w:sz w:val="18"/>
          <w:szCs w:val="18"/>
          <w:lang w:eastAsia="sl-SI"/>
        </w:rPr>
        <w:t xml:space="preserve"> Izrednega vzdrževanja – odprave napak, okvar pa se naročnik obvezuje plačati po dejansko </w:t>
      </w:r>
      <w:r>
        <w:rPr>
          <w:rFonts w:ascii="Arial" w:eastAsia="Times New Roman" w:hAnsi="Arial" w:cs="Arial"/>
          <w:bCs/>
          <w:sz w:val="18"/>
          <w:szCs w:val="18"/>
          <w:lang w:eastAsia="ar-SA"/>
        </w:rPr>
        <w:t>nastalih stroških,</w:t>
      </w:r>
      <w:r>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 </w:t>
      </w:r>
      <w:r>
        <w:rPr>
          <w:rFonts w:ascii="Arial" w:eastAsia="Times New Roman" w:hAnsi="Arial" w:cs="Arial"/>
          <w:bCs/>
          <w:iCs/>
          <w:sz w:val="18"/>
          <w:szCs w:val="18"/>
          <w:lang w:eastAsia="sl-SI"/>
        </w:rPr>
        <w:t xml:space="preserve">na transakcijski </w:t>
      </w:r>
      <w:r>
        <w:rPr>
          <w:rFonts w:ascii="Arial" w:eastAsia="Times New Roman" w:hAnsi="Arial" w:cs="Arial"/>
          <w:bCs/>
          <w:sz w:val="18"/>
          <w:szCs w:val="18"/>
          <w:lang w:eastAsia="sl-SI"/>
        </w:rPr>
        <w:t xml:space="preserve">račun izvajalca št.: ___________________________________, odprt pri ___________________ banki. </w:t>
      </w:r>
    </w:p>
    <w:p w14:paraId="45A3A137"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p>
    <w:p w14:paraId="316C9C3D"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p>
    <w:p w14:paraId="2EB2A129"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 15. člen</w:t>
      </w:r>
    </w:p>
    <w:p w14:paraId="15DD62EF" w14:textId="77777777" w:rsidR="00935AF9" w:rsidRDefault="00935AF9" w:rsidP="00935AF9">
      <w:pPr>
        <w:spacing w:after="0" w:line="240" w:lineRule="auto"/>
        <w:ind w:left="-142"/>
        <w:rPr>
          <w:rFonts w:ascii="Arial" w:eastAsia="Times New Roman" w:hAnsi="Arial" w:cs="Arial"/>
          <w:sz w:val="18"/>
          <w:szCs w:val="18"/>
          <w:lang w:eastAsia="sl-SI"/>
        </w:rPr>
      </w:pPr>
    </w:p>
    <w:p w14:paraId="692937C6"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dogovorita, da lahko izvajalec naročniku v primeru zamude plačila zaračuna zakonite zamudne obresti. </w:t>
      </w:r>
    </w:p>
    <w:p w14:paraId="6D4D95AC" w14:textId="77777777" w:rsidR="00935AF9" w:rsidRDefault="00935AF9" w:rsidP="00935AF9">
      <w:pPr>
        <w:spacing w:after="0" w:line="240" w:lineRule="auto"/>
        <w:ind w:left="-142"/>
        <w:rPr>
          <w:rFonts w:ascii="Arial" w:eastAsia="Times New Roman" w:hAnsi="Arial" w:cs="Arial"/>
          <w:sz w:val="18"/>
          <w:szCs w:val="18"/>
          <w:lang w:eastAsia="sl-SI"/>
        </w:rPr>
      </w:pPr>
    </w:p>
    <w:p w14:paraId="5473D328" w14:textId="77777777" w:rsidR="00935AF9" w:rsidRDefault="00935AF9" w:rsidP="00935AF9">
      <w:pPr>
        <w:spacing w:after="0" w:line="240" w:lineRule="auto"/>
        <w:ind w:left="-142"/>
        <w:jc w:val="center"/>
        <w:rPr>
          <w:rFonts w:ascii="Arial" w:eastAsia="Times New Roman" w:hAnsi="Arial" w:cs="Arial"/>
          <w:sz w:val="18"/>
          <w:szCs w:val="18"/>
          <w:lang w:eastAsia="sl-SI"/>
        </w:rPr>
      </w:pPr>
    </w:p>
    <w:p w14:paraId="7A78801E"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16. člen</w:t>
      </w:r>
    </w:p>
    <w:p w14:paraId="7BD7EFE3"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261AD45F" w14:textId="77777777" w:rsidR="00935AF9" w:rsidRDefault="00935AF9" w:rsidP="00935AF9">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Pooblaščeni predstavnik naročnika za nadzor nad izvajanjem pogodbe je: Božidar PODOBNIK (tel.: 07 39 16 141, </w:t>
      </w:r>
      <w:proofErr w:type="spellStart"/>
      <w:r>
        <w:rPr>
          <w:rFonts w:ascii="Arial" w:eastAsia="Times New Roman" w:hAnsi="Arial" w:cs="Arial"/>
          <w:bCs/>
          <w:iCs/>
          <w:sz w:val="18"/>
          <w:szCs w:val="18"/>
          <w:lang w:eastAsia="sl-SI"/>
        </w:rPr>
        <w:t>gsm</w:t>
      </w:r>
      <w:proofErr w:type="spellEnd"/>
      <w:r>
        <w:rPr>
          <w:rFonts w:ascii="Arial" w:eastAsia="Times New Roman" w:hAnsi="Arial" w:cs="Arial"/>
          <w:bCs/>
          <w:iCs/>
          <w:sz w:val="18"/>
          <w:szCs w:val="18"/>
          <w:lang w:eastAsia="sl-SI"/>
        </w:rPr>
        <w:t>: 041 604 339).</w:t>
      </w:r>
    </w:p>
    <w:p w14:paraId="6E52128E" w14:textId="77777777" w:rsidR="00935AF9" w:rsidRDefault="00935AF9" w:rsidP="00935AF9">
      <w:pPr>
        <w:spacing w:after="0" w:line="240" w:lineRule="auto"/>
        <w:ind w:left="-142"/>
        <w:rPr>
          <w:rFonts w:ascii="Arial" w:eastAsia="Times New Roman" w:hAnsi="Arial" w:cs="Arial"/>
          <w:bCs/>
          <w:iCs/>
          <w:sz w:val="18"/>
          <w:szCs w:val="18"/>
          <w:lang w:eastAsia="sl-SI"/>
        </w:rPr>
      </w:pPr>
    </w:p>
    <w:p w14:paraId="5D9ECDD1" w14:textId="77777777" w:rsidR="00935AF9" w:rsidRDefault="00935AF9" w:rsidP="00935AF9">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Skrbnik  pogodbe s strani naročnika je Barbara Slak Turk.</w:t>
      </w:r>
    </w:p>
    <w:p w14:paraId="304AAB0F"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3B913A03" w14:textId="77777777" w:rsidR="00935AF9" w:rsidRDefault="00935AF9" w:rsidP="00935AF9">
      <w:pPr>
        <w:spacing w:after="0" w:line="240" w:lineRule="auto"/>
        <w:ind w:left="-142"/>
        <w:rPr>
          <w:rFonts w:ascii="Arial" w:eastAsia="Times New Roman" w:hAnsi="Arial" w:cs="Arial"/>
          <w:iCs/>
          <w:sz w:val="18"/>
          <w:szCs w:val="18"/>
          <w:lang w:eastAsia="sl-SI"/>
        </w:rPr>
      </w:pPr>
      <w:r>
        <w:rPr>
          <w:rFonts w:ascii="Arial" w:eastAsia="Times New Roman" w:hAnsi="Arial" w:cs="Arial"/>
          <w:iCs/>
          <w:sz w:val="18"/>
          <w:szCs w:val="18"/>
          <w:lang w:eastAsia="sl-SI"/>
        </w:rPr>
        <w:lastRenderedPageBreak/>
        <w:t>Skrbnik  pogodbe s strani izvajalca je ______________________________.</w:t>
      </w:r>
    </w:p>
    <w:p w14:paraId="4D6B5D94" w14:textId="77777777" w:rsidR="00935AF9" w:rsidRDefault="00935AF9" w:rsidP="00935AF9">
      <w:pPr>
        <w:spacing w:after="0" w:line="240" w:lineRule="auto"/>
        <w:ind w:left="-142"/>
        <w:rPr>
          <w:rFonts w:ascii="Arial" w:eastAsia="Times New Roman" w:hAnsi="Arial" w:cs="Arial"/>
          <w:iCs/>
          <w:sz w:val="18"/>
          <w:szCs w:val="18"/>
          <w:lang w:eastAsia="sl-SI"/>
        </w:rPr>
      </w:pPr>
    </w:p>
    <w:p w14:paraId="2AF1E476" w14:textId="77777777" w:rsidR="00935AF9" w:rsidRDefault="00935AF9" w:rsidP="00935AF9">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t>17. člen</w:t>
      </w:r>
    </w:p>
    <w:p w14:paraId="1CD659B6"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663C6299"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14:paraId="359F6C5D"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400CEB06"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4AA12AB5"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23F04051"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14:paraId="52E01FBE"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7B2E9E53"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467CE258"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40041E1D" w14:textId="77777777" w:rsidR="00935AF9" w:rsidRDefault="00935AF9" w:rsidP="00935AF9">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t>18. člen</w:t>
      </w:r>
    </w:p>
    <w:p w14:paraId="790417B2" w14:textId="77777777" w:rsidR="00935AF9" w:rsidRDefault="00935AF9" w:rsidP="00935AF9">
      <w:pPr>
        <w:spacing w:after="0" w:line="240" w:lineRule="auto"/>
        <w:ind w:left="-142"/>
        <w:rPr>
          <w:rFonts w:ascii="Arial" w:eastAsia="Times New Roman" w:hAnsi="Arial" w:cs="Arial"/>
          <w:iCs/>
          <w:sz w:val="18"/>
          <w:szCs w:val="18"/>
          <w:lang w:eastAsia="sl-SI"/>
        </w:rPr>
      </w:pPr>
    </w:p>
    <w:p w14:paraId="2D0E0DB6"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0F30D750" w14:textId="77777777" w:rsidR="00935AF9" w:rsidRDefault="00935AF9" w:rsidP="00935AF9">
      <w:pPr>
        <w:spacing w:after="0" w:line="240" w:lineRule="auto"/>
        <w:ind w:left="-142"/>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 </w:t>
      </w:r>
    </w:p>
    <w:p w14:paraId="5FC0C385"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0119ACA6" w14:textId="77777777" w:rsidR="00935AF9" w:rsidRDefault="00935AF9" w:rsidP="00935AF9">
      <w:pPr>
        <w:spacing w:after="0" w:line="240" w:lineRule="auto"/>
        <w:ind w:left="-142"/>
        <w:rPr>
          <w:rFonts w:ascii="Arial" w:eastAsia="Times New Roman" w:hAnsi="Arial" w:cs="Arial"/>
          <w:b/>
          <w:bCs/>
          <w:sz w:val="18"/>
          <w:szCs w:val="18"/>
          <w:lang w:eastAsia="sl-SI"/>
        </w:rPr>
      </w:pPr>
    </w:p>
    <w:p w14:paraId="5100FBEC"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19. člen</w:t>
      </w:r>
    </w:p>
    <w:p w14:paraId="2DCD7F9A" w14:textId="77777777" w:rsidR="00935AF9" w:rsidRDefault="00935AF9" w:rsidP="00935AF9">
      <w:pPr>
        <w:spacing w:after="0" w:line="240" w:lineRule="auto"/>
        <w:ind w:left="-142"/>
        <w:jc w:val="center"/>
        <w:rPr>
          <w:rFonts w:ascii="Arial" w:eastAsia="Times New Roman" w:hAnsi="Arial" w:cs="Arial"/>
          <w:sz w:val="18"/>
          <w:szCs w:val="18"/>
          <w:lang w:eastAsia="sl-SI"/>
        </w:rPr>
      </w:pPr>
    </w:p>
    <w:p w14:paraId="3FA50758"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391790FD" w14:textId="77777777" w:rsidR="00935AF9" w:rsidRDefault="00935AF9" w:rsidP="00935AF9">
      <w:pPr>
        <w:spacing w:after="0" w:line="240" w:lineRule="auto"/>
        <w:ind w:left="-142"/>
        <w:rPr>
          <w:rFonts w:ascii="Arial" w:eastAsia="Times New Roman" w:hAnsi="Arial" w:cs="Arial"/>
          <w:sz w:val="18"/>
          <w:szCs w:val="18"/>
          <w:lang w:eastAsia="sl-SI"/>
        </w:rPr>
      </w:pPr>
    </w:p>
    <w:p w14:paraId="58220177"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2B9F1DFB" w14:textId="77777777" w:rsidR="00935AF9" w:rsidRDefault="00935AF9" w:rsidP="00935AF9">
      <w:pPr>
        <w:spacing w:after="0" w:line="240" w:lineRule="auto"/>
        <w:ind w:left="-142"/>
        <w:rPr>
          <w:rFonts w:ascii="Arial" w:eastAsia="Times New Roman" w:hAnsi="Arial" w:cs="Arial"/>
          <w:sz w:val="18"/>
          <w:szCs w:val="18"/>
          <w:lang w:eastAsia="sl-SI"/>
        </w:rPr>
      </w:pPr>
    </w:p>
    <w:p w14:paraId="124DE14E"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ima pravico odstopiti od pogodbe kadarkoli, brez posledic za naročnika, če:</w:t>
      </w:r>
    </w:p>
    <w:p w14:paraId="50C92CE0" w14:textId="77777777" w:rsidR="00935AF9" w:rsidRDefault="00935AF9" w:rsidP="00935AF9">
      <w:pPr>
        <w:pStyle w:val="Odstavekseznama"/>
        <w:numPr>
          <w:ilvl w:val="0"/>
          <w:numId w:val="4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pride izvajalec v takšno finančno situacijo, ki bi mu onemogočila izvedbo pogodbenih obveznosti;</w:t>
      </w:r>
    </w:p>
    <w:p w14:paraId="50CB686A" w14:textId="77777777" w:rsidR="00935AF9" w:rsidRDefault="00935AF9" w:rsidP="00935AF9">
      <w:pPr>
        <w:pStyle w:val="Odstavekseznama"/>
        <w:numPr>
          <w:ilvl w:val="0"/>
          <w:numId w:val="4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izvajalec po svoji krivdi v roku 14 dni od veljavnosti pogodbe in uvedbe v delo ne prične z delom;</w:t>
      </w:r>
    </w:p>
    <w:p w14:paraId="26717896" w14:textId="77777777" w:rsidR="00935AF9" w:rsidRDefault="00935AF9" w:rsidP="00935AF9">
      <w:pPr>
        <w:pStyle w:val="Odstavekseznama"/>
        <w:numPr>
          <w:ilvl w:val="0"/>
          <w:numId w:val="4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6A2BD04E" w14:textId="77777777" w:rsidR="00935AF9" w:rsidRDefault="00935AF9" w:rsidP="00935AF9">
      <w:pPr>
        <w:spacing w:after="0" w:line="240" w:lineRule="auto"/>
        <w:ind w:left="-142"/>
        <w:rPr>
          <w:rFonts w:ascii="Arial" w:eastAsia="Times New Roman" w:hAnsi="Arial" w:cs="Arial"/>
          <w:sz w:val="18"/>
          <w:szCs w:val="18"/>
          <w:lang w:eastAsia="sl-SI"/>
        </w:rPr>
      </w:pPr>
    </w:p>
    <w:p w14:paraId="2DE33AEC"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01582982" w14:textId="77777777" w:rsidR="00935AF9" w:rsidRDefault="00935AF9" w:rsidP="00935AF9">
      <w:pPr>
        <w:pStyle w:val="Odstavekseznama"/>
        <w:numPr>
          <w:ilvl w:val="0"/>
          <w:numId w:val="4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javno naročilo je bilo bistveno spremenjeno, kar terja nov postopek javnega naročanja;</w:t>
      </w:r>
    </w:p>
    <w:p w14:paraId="2E3D156D" w14:textId="77777777" w:rsidR="00935AF9" w:rsidRDefault="00935AF9" w:rsidP="00935AF9">
      <w:pPr>
        <w:pStyle w:val="Odstavekseznama"/>
        <w:numPr>
          <w:ilvl w:val="0"/>
          <w:numId w:val="4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786BCF16" w14:textId="77777777" w:rsidR="00935AF9" w:rsidRDefault="00935AF9" w:rsidP="00935AF9">
      <w:pPr>
        <w:pStyle w:val="Odstavekseznama"/>
        <w:numPr>
          <w:ilvl w:val="0"/>
          <w:numId w:val="4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5AF47830" w14:textId="77777777" w:rsidR="00935AF9" w:rsidRDefault="00935AF9" w:rsidP="00935AF9">
      <w:pPr>
        <w:spacing w:after="0" w:line="240" w:lineRule="auto"/>
        <w:ind w:left="-142"/>
        <w:rPr>
          <w:rFonts w:ascii="Arial" w:eastAsia="Times New Roman" w:hAnsi="Arial" w:cs="Arial"/>
          <w:sz w:val="18"/>
          <w:szCs w:val="18"/>
          <w:lang w:eastAsia="sl-SI"/>
        </w:rPr>
      </w:pPr>
    </w:p>
    <w:p w14:paraId="6FB3AEF6"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Odstop od pogodbe v zgoraj navedenih primerih učinkuje z dnem, ko izvajalec prejme pisno izjavo naročnika o odstopu.</w:t>
      </w:r>
    </w:p>
    <w:p w14:paraId="5B4C184A" w14:textId="77777777" w:rsidR="00935AF9" w:rsidRDefault="00935AF9" w:rsidP="00935AF9">
      <w:pPr>
        <w:spacing w:after="0" w:line="240" w:lineRule="auto"/>
        <w:ind w:left="-142"/>
        <w:rPr>
          <w:rFonts w:ascii="Arial" w:eastAsia="Times New Roman" w:hAnsi="Arial" w:cs="Arial"/>
          <w:sz w:val="18"/>
          <w:szCs w:val="18"/>
          <w:lang w:eastAsia="sl-SI"/>
        </w:rPr>
      </w:pPr>
    </w:p>
    <w:p w14:paraId="114CB1B7"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464A835C" w14:textId="77777777" w:rsidR="00935AF9" w:rsidRDefault="00935AF9" w:rsidP="00935AF9">
      <w:pPr>
        <w:spacing w:after="0" w:line="240" w:lineRule="auto"/>
        <w:ind w:left="-142"/>
        <w:rPr>
          <w:rFonts w:ascii="Arial" w:eastAsia="Times New Roman" w:hAnsi="Arial" w:cs="Arial"/>
          <w:sz w:val="18"/>
          <w:szCs w:val="18"/>
          <w:lang w:eastAsia="sl-SI"/>
        </w:rPr>
      </w:pPr>
    </w:p>
    <w:p w14:paraId="339E3E02"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ima pravico enostransko odstopiti od pogodbe brez odpovednega roka v primeru, da zanjo nima zagotovljenih sredstev.</w:t>
      </w:r>
    </w:p>
    <w:p w14:paraId="58BDA78B" w14:textId="77777777" w:rsidR="00935AF9" w:rsidRDefault="00935AF9" w:rsidP="00935AF9">
      <w:pPr>
        <w:spacing w:after="0" w:line="240" w:lineRule="auto"/>
        <w:ind w:left="-142"/>
        <w:rPr>
          <w:rFonts w:ascii="Arial" w:eastAsia="Times New Roman" w:hAnsi="Arial" w:cs="Arial"/>
          <w:sz w:val="18"/>
          <w:szCs w:val="18"/>
          <w:lang w:eastAsia="sl-SI"/>
        </w:rPr>
      </w:pPr>
    </w:p>
    <w:p w14:paraId="7ED17102"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43E9610C"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6B3CE4FF"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Odstop od pogodbe učinkuje z dnem, ko izvajalec prejme pisno izjavo naročnika o odstopu.</w:t>
      </w:r>
    </w:p>
    <w:p w14:paraId="1A29EA19" w14:textId="77777777" w:rsidR="00935AF9" w:rsidRDefault="00935AF9" w:rsidP="00935AF9">
      <w:pPr>
        <w:spacing w:after="0" w:line="240" w:lineRule="auto"/>
        <w:ind w:left="-142"/>
        <w:rPr>
          <w:rFonts w:ascii="Arial" w:eastAsia="Times New Roman" w:hAnsi="Arial" w:cs="Arial"/>
          <w:sz w:val="18"/>
          <w:szCs w:val="18"/>
          <w:lang w:eastAsia="sl-SI"/>
        </w:rPr>
      </w:pPr>
    </w:p>
    <w:p w14:paraId="55068471"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14:paraId="7613C833" w14:textId="77777777" w:rsidR="00935AF9" w:rsidRDefault="00935AF9" w:rsidP="00935AF9">
      <w:pPr>
        <w:spacing w:after="0" w:line="240" w:lineRule="auto"/>
        <w:ind w:left="-142"/>
        <w:rPr>
          <w:rFonts w:ascii="Arial" w:eastAsia="Times New Roman" w:hAnsi="Arial" w:cs="Arial"/>
          <w:sz w:val="18"/>
          <w:szCs w:val="18"/>
          <w:lang w:eastAsia="sl-SI"/>
        </w:rPr>
      </w:pPr>
    </w:p>
    <w:p w14:paraId="6FF454F8"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20. člen</w:t>
      </w:r>
    </w:p>
    <w:p w14:paraId="0B6CA575" w14:textId="77777777" w:rsidR="00935AF9" w:rsidRDefault="00935AF9" w:rsidP="00935AF9">
      <w:pPr>
        <w:spacing w:after="0" w:line="240" w:lineRule="auto"/>
        <w:ind w:left="-142"/>
        <w:jc w:val="center"/>
        <w:rPr>
          <w:rFonts w:ascii="Arial" w:eastAsia="Times New Roman" w:hAnsi="Arial" w:cs="Arial"/>
          <w:sz w:val="18"/>
          <w:szCs w:val="18"/>
          <w:lang w:eastAsia="sl-SI"/>
        </w:rPr>
      </w:pPr>
    </w:p>
    <w:p w14:paraId="62143A9D" w14:textId="77777777" w:rsidR="00935AF9" w:rsidRDefault="00935AF9" w:rsidP="00935AF9">
      <w:pPr>
        <w:spacing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Ta pogodba je sklenjena pod razveznim pogojem, ki se uresniči v primeru izpolnitve ene od naslednjih okoliščin:</w:t>
      </w:r>
    </w:p>
    <w:p w14:paraId="3D199352" w14:textId="77777777" w:rsidR="00935AF9" w:rsidRDefault="00935AF9" w:rsidP="00935AF9">
      <w:pPr>
        <w:numPr>
          <w:ilvl w:val="0"/>
          <w:numId w:val="41"/>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Pr>
          <w:rFonts w:ascii="Arial" w:eastAsia="Times New Roman" w:hAnsi="Arial" w:cs="Arial"/>
          <w:sz w:val="18"/>
          <w:szCs w:val="18"/>
          <w:lang w:eastAsia="sl-SI"/>
        </w:rPr>
        <w:t>okoljske</w:t>
      </w:r>
      <w:proofErr w:type="spellEnd"/>
      <w:r>
        <w:rPr>
          <w:rFonts w:ascii="Arial" w:eastAsia="Times New Roman" w:hAnsi="Arial" w:cs="Arial"/>
          <w:sz w:val="18"/>
          <w:szCs w:val="18"/>
          <w:lang w:eastAsia="sl-SI"/>
        </w:rPr>
        <w:t xml:space="preserve"> ali socialne zakonodaje s strani izvajalca ali podizvajalca ali</w:t>
      </w:r>
    </w:p>
    <w:p w14:paraId="1935750D" w14:textId="77777777" w:rsidR="00935AF9" w:rsidRDefault="00935AF9" w:rsidP="00935AF9">
      <w:pPr>
        <w:numPr>
          <w:ilvl w:val="0"/>
          <w:numId w:val="41"/>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14:paraId="32D83968" w14:textId="77777777" w:rsidR="00935AF9" w:rsidRDefault="00935AF9" w:rsidP="00935AF9">
      <w:pPr>
        <w:numPr>
          <w:ilvl w:val="1"/>
          <w:numId w:val="41"/>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plačilom za delo,</w:t>
      </w:r>
    </w:p>
    <w:p w14:paraId="2C1F21C6" w14:textId="77777777" w:rsidR="00935AF9" w:rsidRDefault="00935AF9" w:rsidP="00935AF9">
      <w:pPr>
        <w:numPr>
          <w:ilvl w:val="1"/>
          <w:numId w:val="41"/>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delovnim časom,</w:t>
      </w:r>
    </w:p>
    <w:p w14:paraId="415F7E59" w14:textId="77777777" w:rsidR="00935AF9" w:rsidRDefault="00935AF9" w:rsidP="00935AF9">
      <w:pPr>
        <w:numPr>
          <w:ilvl w:val="1"/>
          <w:numId w:val="41"/>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počitki,</w:t>
      </w:r>
    </w:p>
    <w:p w14:paraId="077EF8DF" w14:textId="77777777" w:rsidR="00935AF9" w:rsidRDefault="00935AF9" w:rsidP="00935AF9">
      <w:pPr>
        <w:numPr>
          <w:ilvl w:val="1"/>
          <w:numId w:val="41"/>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opravljanjem dela na podlagi pogodb civilnega prava kljub obstoju elementov delovnega razmerja ali v zvezi z zaposlovanjem na črno</w:t>
      </w:r>
    </w:p>
    <w:p w14:paraId="2D1E4301" w14:textId="77777777" w:rsidR="00935AF9" w:rsidRDefault="00935AF9" w:rsidP="00935AF9">
      <w:pPr>
        <w:spacing w:before="100" w:beforeAutospacing="1" w:after="100" w:afterAutospacing="1" w:line="240" w:lineRule="auto"/>
        <w:ind w:left="708"/>
        <w:jc w:val="both"/>
        <w:rPr>
          <w:rFonts w:ascii="Arial" w:eastAsia="Times New Roman" w:hAnsi="Arial" w:cs="Arial"/>
          <w:sz w:val="18"/>
          <w:szCs w:val="18"/>
          <w:lang w:eastAsia="sl-SI"/>
        </w:rPr>
      </w:pPr>
      <w:r>
        <w:rPr>
          <w:rFonts w:ascii="Arial" w:eastAsia="Times New Roman" w:hAnsi="Arial" w:cs="Arial"/>
          <w:sz w:val="18"/>
          <w:szCs w:val="18"/>
          <w:lang w:eastAsia="sl-SI"/>
        </w:rPr>
        <w:t>in za kateri mu je bila s pravnomočno odločitvijo ali več pravnomočnimi odločitvami izrečena globa za prekršek,</w:t>
      </w:r>
    </w:p>
    <w:p w14:paraId="7CFD357B" w14:textId="77777777" w:rsidR="00935AF9" w:rsidRDefault="00935AF9" w:rsidP="00935AF9">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18F9B1C3" w14:textId="77777777" w:rsidR="00935AF9" w:rsidRDefault="00935AF9" w:rsidP="00935AF9">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3E2545E7" w14:textId="77777777" w:rsidR="00935AF9" w:rsidRDefault="00935AF9" w:rsidP="00935AF9">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Če naročnik v roku 30 dni od seznanitve s kršitvijo ne začne novega postopka javnega naročila, se šteje, da je pogodba razvezana trideseti dan od seznanitve s kršitvijo.                                                            </w:t>
      </w:r>
    </w:p>
    <w:p w14:paraId="36F7945F"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21. člen</w:t>
      </w:r>
    </w:p>
    <w:p w14:paraId="5303D81A" w14:textId="77777777" w:rsidR="00935AF9" w:rsidRDefault="00935AF9" w:rsidP="00935AF9">
      <w:pPr>
        <w:spacing w:after="0" w:line="240" w:lineRule="auto"/>
        <w:ind w:left="-142"/>
        <w:rPr>
          <w:rFonts w:ascii="Arial" w:eastAsia="Times New Roman" w:hAnsi="Arial" w:cs="Arial"/>
          <w:sz w:val="18"/>
          <w:szCs w:val="18"/>
          <w:lang w:eastAsia="sl-SI"/>
        </w:rPr>
      </w:pPr>
    </w:p>
    <w:p w14:paraId="5586443F"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Morebitne spore iz te pogodbe, ki jih pogodbeni stranki ne bi mogli rešiti sporazumno, rešuje stvarno pristojno sodišče v  Novem mestu.</w:t>
      </w:r>
    </w:p>
    <w:p w14:paraId="1AF506D2" w14:textId="77777777" w:rsidR="00935AF9" w:rsidRDefault="00935AF9" w:rsidP="00935AF9">
      <w:pPr>
        <w:spacing w:after="0" w:line="240" w:lineRule="auto"/>
        <w:ind w:left="-142"/>
        <w:rPr>
          <w:rFonts w:ascii="Arial" w:eastAsia="Times New Roman" w:hAnsi="Arial" w:cs="Arial"/>
          <w:sz w:val="18"/>
          <w:szCs w:val="18"/>
          <w:lang w:eastAsia="sl-SI"/>
        </w:rPr>
      </w:pPr>
    </w:p>
    <w:p w14:paraId="45136946" w14:textId="77777777" w:rsidR="00935AF9" w:rsidRDefault="00935AF9" w:rsidP="00935AF9">
      <w:pPr>
        <w:spacing w:after="0" w:line="240" w:lineRule="auto"/>
        <w:ind w:left="-142"/>
        <w:rPr>
          <w:rFonts w:ascii="Arial" w:eastAsia="Times New Roman" w:hAnsi="Arial" w:cs="Arial"/>
          <w:bCs/>
          <w:sz w:val="18"/>
          <w:szCs w:val="18"/>
          <w:lang w:eastAsia="sl-SI"/>
        </w:rPr>
      </w:pPr>
      <w:r>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14BA8B1C" w14:textId="77777777" w:rsidR="00935AF9" w:rsidRDefault="00935AF9" w:rsidP="00935AF9">
      <w:pPr>
        <w:spacing w:after="0" w:line="240" w:lineRule="auto"/>
        <w:ind w:left="-142"/>
        <w:rPr>
          <w:rFonts w:ascii="Arial" w:eastAsia="Times New Roman" w:hAnsi="Arial" w:cs="Arial"/>
          <w:sz w:val="18"/>
          <w:szCs w:val="18"/>
          <w:lang w:eastAsia="sl-SI"/>
        </w:rPr>
      </w:pPr>
    </w:p>
    <w:p w14:paraId="53775B22"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21. člen</w:t>
      </w:r>
    </w:p>
    <w:p w14:paraId="24EFF667" w14:textId="77777777" w:rsidR="00935AF9" w:rsidRDefault="00935AF9" w:rsidP="00935AF9">
      <w:pPr>
        <w:spacing w:after="0" w:line="240" w:lineRule="auto"/>
        <w:ind w:left="-142"/>
        <w:rPr>
          <w:rFonts w:ascii="Arial" w:eastAsia="Times New Roman" w:hAnsi="Arial" w:cs="Arial"/>
          <w:b/>
          <w:bCs/>
          <w:sz w:val="18"/>
          <w:szCs w:val="18"/>
          <w:lang w:eastAsia="sl-SI"/>
        </w:rPr>
      </w:pPr>
    </w:p>
    <w:p w14:paraId="24CC9919" w14:textId="77777777" w:rsidR="00935AF9" w:rsidRDefault="00935AF9" w:rsidP="00935AF9">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5 let po poteku garancijskega roka za opremo, to je od_____________ do_____________. </w:t>
      </w:r>
    </w:p>
    <w:p w14:paraId="581A1917"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7C416C5B"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 22. člen</w:t>
      </w:r>
    </w:p>
    <w:p w14:paraId="74E6D990" w14:textId="77777777" w:rsidR="00935AF9" w:rsidRDefault="00935AF9" w:rsidP="00935AF9">
      <w:pPr>
        <w:spacing w:after="0" w:line="240" w:lineRule="auto"/>
        <w:ind w:left="-142"/>
        <w:rPr>
          <w:rFonts w:ascii="Arial" w:eastAsia="Times New Roman" w:hAnsi="Arial" w:cs="Arial"/>
          <w:sz w:val="18"/>
          <w:szCs w:val="18"/>
          <w:lang w:eastAsia="sl-SI"/>
        </w:rPr>
      </w:pPr>
    </w:p>
    <w:p w14:paraId="573568EA"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Pogodba je sestavljena v  2 enakih izvodih, od katerih prejme vsaka od pogodbenih strank po 1 izvod.</w:t>
      </w:r>
    </w:p>
    <w:p w14:paraId="3706BFBC" w14:textId="77777777" w:rsidR="00935AF9" w:rsidRDefault="00935AF9" w:rsidP="00935AF9">
      <w:pPr>
        <w:keepNext/>
        <w:spacing w:after="0" w:line="240" w:lineRule="auto"/>
        <w:ind w:left="-142"/>
        <w:outlineLvl w:val="1"/>
        <w:rPr>
          <w:rFonts w:ascii="Arial" w:eastAsia="Times New Roman" w:hAnsi="Arial" w:cs="Arial"/>
          <w:sz w:val="18"/>
          <w:szCs w:val="18"/>
          <w:lang w:eastAsia="sl-SI"/>
        </w:rPr>
      </w:pPr>
    </w:p>
    <w:p w14:paraId="18F66A43" w14:textId="63C1B9B5"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Številka:                                                                             Številka: 16-3</w:t>
      </w:r>
      <w:r w:rsidR="00C7000C">
        <w:rPr>
          <w:rFonts w:ascii="Arial" w:eastAsia="Times New Roman" w:hAnsi="Arial" w:cs="Arial"/>
          <w:sz w:val="18"/>
          <w:szCs w:val="18"/>
          <w:lang w:eastAsia="sl-SI"/>
        </w:rPr>
        <w:t>6</w:t>
      </w:r>
      <w:r>
        <w:rPr>
          <w:rFonts w:ascii="Arial" w:eastAsia="Times New Roman" w:hAnsi="Arial" w:cs="Arial"/>
          <w:sz w:val="18"/>
          <w:szCs w:val="18"/>
          <w:lang w:eastAsia="sl-SI"/>
        </w:rPr>
        <w:t>/2</w:t>
      </w:r>
      <w:r w:rsidR="00C7000C">
        <w:rPr>
          <w:rFonts w:ascii="Arial" w:eastAsia="Times New Roman" w:hAnsi="Arial" w:cs="Arial"/>
          <w:sz w:val="18"/>
          <w:szCs w:val="18"/>
          <w:lang w:eastAsia="sl-SI"/>
        </w:rPr>
        <w:t>4</w:t>
      </w:r>
      <w:r>
        <w:rPr>
          <w:rFonts w:ascii="Arial" w:eastAsia="Times New Roman" w:hAnsi="Arial" w:cs="Arial"/>
          <w:sz w:val="18"/>
          <w:szCs w:val="18"/>
          <w:lang w:eastAsia="sl-SI"/>
        </w:rPr>
        <w:t xml:space="preserve"> VZDP</w:t>
      </w:r>
    </w:p>
    <w:p w14:paraId="40575372"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Datum:                                                                               Datum:</w:t>
      </w:r>
    </w:p>
    <w:p w14:paraId="712924B6" w14:textId="77777777" w:rsidR="00935AF9" w:rsidRDefault="00935AF9" w:rsidP="00935AF9">
      <w:pPr>
        <w:spacing w:after="0" w:line="240" w:lineRule="auto"/>
        <w:rPr>
          <w:rFonts w:ascii="Arial" w:eastAsia="Times New Roman" w:hAnsi="Arial" w:cs="Arial"/>
          <w:sz w:val="18"/>
          <w:szCs w:val="18"/>
          <w:lang w:eastAsia="sl-SI"/>
        </w:rPr>
      </w:pPr>
    </w:p>
    <w:p w14:paraId="52725453"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0719D7E3" w14:textId="77777777" w:rsidR="00935AF9" w:rsidRDefault="00935AF9" w:rsidP="00935AF9">
      <w:pPr>
        <w:spacing w:after="0" w:line="240" w:lineRule="auto"/>
        <w:ind w:left="-142"/>
        <w:rPr>
          <w:rFonts w:ascii="Arial" w:eastAsia="Times New Roman" w:hAnsi="Arial" w:cs="Arial"/>
          <w:sz w:val="18"/>
          <w:szCs w:val="18"/>
          <w:lang w:eastAsia="sl-SI"/>
        </w:rPr>
      </w:pPr>
    </w:p>
    <w:p w14:paraId="057BC9E1"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SPLOŠNA BOLNIŠNICA NOVO MESTO</w:t>
      </w:r>
    </w:p>
    <w:p w14:paraId="78FC68DE"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06500C55"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Milena Kramar Zupan</w:t>
      </w:r>
    </w:p>
    <w:p w14:paraId="38E4B0CE" w14:textId="02786801" w:rsidR="00935AF9" w:rsidRDefault="00935AF9" w:rsidP="00935AF9">
      <w:pPr>
        <w:rPr>
          <w:rFonts w:ascii="Arial" w:eastAsia="Times New Roman" w:hAnsi="Arial" w:cs="Arial"/>
          <w:bCs/>
          <w:sz w:val="18"/>
          <w:szCs w:val="18"/>
          <w:lang w:eastAsia="sl-SI"/>
        </w:rPr>
      </w:pPr>
    </w:p>
    <w:p w14:paraId="385F9A70" w14:textId="77777777" w:rsidR="00935AF9" w:rsidRDefault="00935AF9" w:rsidP="00935AF9">
      <w:pPr>
        <w:keepNext/>
        <w:spacing w:after="0" w:line="360" w:lineRule="auto"/>
        <w:jc w:val="right"/>
        <w:outlineLvl w:val="5"/>
        <w:rPr>
          <w:rFonts w:ascii="Arial" w:eastAsia="Times New Roman" w:hAnsi="Arial" w:cs="Arial"/>
          <w:bCs/>
          <w:sz w:val="18"/>
          <w:szCs w:val="18"/>
          <w:lang w:eastAsia="sl-SI"/>
        </w:rPr>
      </w:pPr>
      <w:r>
        <w:rPr>
          <w:rFonts w:ascii="Arial" w:eastAsia="Times New Roman" w:hAnsi="Arial" w:cs="Arial"/>
          <w:bCs/>
          <w:sz w:val="18"/>
          <w:szCs w:val="18"/>
          <w:lang w:eastAsia="sl-SI"/>
        </w:rPr>
        <w:t>PRILOGA 1 k vzdrževalni pogodbi</w:t>
      </w:r>
    </w:p>
    <w:p w14:paraId="46B49F17" w14:textId="77777777" w:rsidR="00935AF9" w:rsidRDefault="00935AF9" w:rsidP="00935AF9">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Pr>
          <w:rFonts w:ascii="Arial" w:eastAsia="Times New Roman" w:hAnsi="Arial" w:cs="Arial"/>
          <w:b/>
          <w:bCs/>
          <w:sz w:val="26"/>
          <w:szCs w:val="28"/>
        </w:rPr>
        <w:t xml:space="preserve">Izjava o zagotavljanju varnosti in zdravja pri delu in požarnega varstva pri izvajanju del </w:t>
      </w:r>
      <w:r>
        <w:rPr>
          <w:rFonts w:ascii="Calibri" w:eastAsia="Calibri" w:hAnsi="Calibri" w:cs="Times New Roman"/>
        </w:rPr>
        <w:t xml:space="preserve"> </w:t>
      </w:r>
      <w:r>
        <w:rPr>
          <w:rFonts w:ascii="Arial" w:eastAsia="Times New Roman" w:hAnsi="Arial" w:cs="Arial"/>
          <w:b/>
          <w:bCs/>
          <w:sz w:val="26"/>
          <w:szCs w:val="28"/>
        </w:rPr>
        <w:t>po pogodbi, št. 16-30/23 VZDP z dne ___________</w:t>
      </w:r>
    </w:p>
    <w:p w14:paraId="1A481E7C" w14:textId="77777777" w:rsidR="00935AF9" w:rsidRDefault="00935AF9" w:rsidP="00935AF9">
      <w:pPr>
        <w:spacing w:after="0" w:line="240" w:lineRule="auto"/>
        <w:jc w:val="both"/>
        <w:rPr>
          <w:rFonts w:eastAsia="Calibri" w:cs="Times New Roman"/>
        </w:rPr>
      </w:pPr>
    </w:p>
    <w:p w14:paraId="5BC62874" w14:textId="77777777" w:rsidR="00935AF9" w:rsidRDefault="00935AF9" w:rsidP="00935AF9">
      <w:pPr>
        <w:pStyle w:val="Odstavekseznama"/>
        <w:numPr>
          <w:ilvl w:val="0"/>
          <w:numId w:val="42"/>
        </w:numPr>
        <w:spacing w:after="0" w:line="240" w:lineRule="auto"/>
        <w:jc w:val="center"/>
        <w:rPr>
          <w:rFonts w:ascii="Arial" w:eastAsia="Calibri" w:hAnsi="Arial" w:cs="Arial"/>
          <w:sz w:val="18"/>
          <w:szCs w:val="18"/>
        </w:rPr>
      </w:pPr>
      <w:r>
        <w:rPr>
          <w:rFonts w:ascii="Arial" w:eastAsia="Calibri" w:hAnsi="Arial" w:cs="Arial"/>
          <w:color w:val="000000"/>
          <w:sz w:val="18"/>
          <w:szCs w:val="18"/>
        </w:rPr>
        <w:t>člen</w:t>
      </w:r>
    </w:p>
    <w:p w14:paraId="5C0AC6D3" w14:textId="77777777" w:rsidR="00935AF9" w:rsidRDefault="00935AF9" w:rsidP="00935AF9">
      <w:pPr>
        <w:spacing w:after="0"/>
        <w:jc w:val="both"/>
        <w:rPr>
          <w:rFonts w:ascii="Arial" w:eastAsia="Calibri" w:hAnsi="Arial" w:cs="Arial"/>
          <w:color w:val="000000"/>
          <w:sz w:val="18"/>
          <w:szCs w:val="18"/>
        </w:rPr>
      </w:pPr>
    </w:p>
    <w:p w14:paraId="247A80F1"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0AB173CC" w14:textId="77777777" w:rsidR="00935AF9" w:rsidRDefault="00935AF9" w:rsidP="00935AF9">
      <w:pPr>
        <w:spacing w:after="0"/>
        <w:jc w:val="both"/>
        <w:rPr>
          <w:rFonts w:ascii="Arial" w:eastAsia="Calibri" w:hAnsi="Arial" w:cs="Arial"/>
          <w:sz w:val="18"/>
          <w:szCs w:val="18"/>
        </w:rPr>
      </w:pPr>
    </w:p>
    <w:p w14:paraId="54B40F35"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2. člen</w:t>
      </w:r>
    </w:p>
    <w:p w14:paraId="1AB843A4" w14:textId="77777777" w:rsidR="00935AF9" w:rsidRDefault="00935AF9" w:rsidP="00935AF9">
      <w:pPr>
        <w:spacing w:after="0"/>
        <w:jc w:val="both"/>
        <w:rPr>
          <w:rFonts w:ascii="Arial" w:eastAsia="Calibri" w:hAnsi="Arial" w:cs="Arial"/>
          <w:color w:val="000000"/>
          <w:sz w:val="18"/>
          <w:szCs w:val="18"/>
        </w:rPr>
      </w:pPr>
    </w:p>
    <w:p w14:paraId="2A07A6D2"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0297A1A1" w14:textId="77777777" w:rsidR="00935AF9" w:rsidRDefault="00935AF9" w:rsidP="00935AF9">
      <w:pPr>
        <w:spacing w:after="0"/>
        <w:jc w:val="both"/>
        <w:rPr>
          <w:rFonts w:ascii="Arial" w:eastAsia="Calibri" w:hAnsi="Arial" w:cs="Arial"/>
          <w:color w:val="000000"/>
          <w:sz w:val="18"/>
          <w:szCs w:val="18"/>
        </w:rPr>
      </w:pPr>
    </w:p>
    <w:p w14:paraId="0E206114"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3. člen</w:t>
      </w:r>
    </w:p>
    <w:p w14:paraId="0B38E99A"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 </w:t>
      </w:r>
    </w:p>
    <w:p w14:paraId="21667F4E" w14:textId="77777777" w:rsidR="00935AF9" w:rsidRDefault="00935AF9" w:rsidP="00935AF9">
      <w:pPr>
        <w:spacing w:after="0"/>
        <w:jc w:val="both"/>
        <w:rPr>
          <w:rFonts w:ascii="Arial" w:eastAsia="Calibri" w:hAnsi="Arial" w:cs="Arial"/>
          <w:sz w:val="18"/>
          <w:szCs w:val="18"/>
        </w:rPr>
      </w:pPr>
      <w:r>
        <w:rPr>
          <w:rFonts w:ascii="Arial" w:eastAsia="Calibri" w:hAnsi="Arial" w:cs="Arial"/>
          <w:color w:val="000000"/>
          <w:sz w:val="18"/>
          <w:szCs w:val="18"/>
        </w:rPr>
        <w:t>S podpisom Izjave izvajalec izjavlja:</w:t>
      </w:r>
    </w:p>
    <w:tbl>
      <w:tblPr>
        <w:tblStyle w:val="NormalTablePHPDOCX1"/>
        <w:tblW w:w="0" w:type="auto"/>
        <w:tblInd w:w="108" w:type="dxa"/>
        <w:tblLook w:val="04A0" w:firstRow="1" w:lastRow="0" w:firstColumn="1" w:lastColumn="0" w:noHBand="0" w:noVBand="1"/>
      </w:tblPr>
      <w:tblGrid>
        <w:gridCol w:w="8962"/>
      </w:tblGrid>
      <w:tr w:rsidR="00935AF9" w14:paraId="1EDB7642" w14:textId="77777777" w:rsidTr="00082953">
        <w:tc>
          <w:tcPr>
            <w:tcW w:w="0" w:type="auto"/>
            <w:hideMark/>
          </w:tcPr>
          <w:p w14:paraId="742E9C50" w14:textId="77777777" w:rsidR="00935AF9" w:rsidRDefault="00935AF9" w:rsidP="00935AF9">
            <w:pPr>
              <w:numPr>
                <w:ilvl w:val="0"/>
                <w:numId w:val="43"/>
              </w:numPr>
              <w:rPr>
                <w:rFonts w:ascii="Arial" w:hAnsi="Arial" w:cs="Arial"/>
                <w:color w:val="000000"/>
                <w:sz w:val="18"/>
                <w:szCs w:val="18"/>
              </w:rPr>
            </w:pPr>
            <w:r>
              <w:rPr>
                <w:rFonts w:ascii="Arial" w:hAnsi="Arial" w:cs="Arial"/>
                <w:color w:val="000000"/>
                <w:sz w:val="18"/>
                <w:szCs w:val="18"/>
              </w:rPr>
              <w:t xml:space="preserve">da so vsi delavci izvajalca, njegovih morebitnih kooperantov in podizvajalcev, ki izvajajo dela: </w:t>
            </w:r>
          </w:p>
          <w:p w14:paraId="3B2FA61E" w14:textId="77777777" w:rsidR="00935AF9" w:rsidRDefault="00935AF9" w:rsidP="00935AF9">
            <w:pPr>
              <w:numPr>
                <w:ilvl w:val="1"/>
                <w:numId w:val="43"/>
              </w:numPr>
              <w:rPr>
                <w:rFonts w:ascii="Arial" w:hAnsi="Arial" w:cs="Arial"/>
                <w:color w:val="000000"/>
                <w:sz w:val="18"/>
                <w:szCs w:val="18"/>
              </w:rPr>
            </w:pPr>
            <w:r>
              <w:rPr>
                <w:rFonts w:ascii="Arial" w:hAnsi="Arial" w:cs="Arial"/>
                <w:color w:val="000000"/>
                <w:sz w:val="18"/>
                <w:szCs w:val="18"/>
              </w:rPr>
              <w:t>ustrezno usposobljeni za izvajanje del,</w:t>
            </w:r>
          </w:p>
          <w:p w14:paraId="2E04ACE2" w14:textId="77777777" w:rsidR="00935AF9" w:rsidRDefault="00935AF9" w:rsidP="00935AF9">
            <w:pPr>
              <w:numPr>
                <w:ilvl w:val="1"/>
                <w:numId w:val="43"/>
              </w:numPr>
              <w:rPr>
                <w:rFonts w:ascii="Arial" w:hAnsi="Arial" w:cs="Arial"/>
                <w:color w:val="000000"/>
                <w:sz w:val="18"/>
                <w:szCs w:val="18"/>
              </w:rPr>
            </w:pPr>
            <w:r>
              <w:rPr>
                <w:rFonts w:ascii="Arial" w:hAnsi="Arial" w:cs="Arial"/>
                <w:color w:val="000000"/>
                <w:sz w:val="18"/>
                <w:szCs w:val="18"/>
              </w:rPr>
              <w:t>imajo opravljen preizkus iz varnosti in zdravja pri delu,</w:t>
            </w:r>
          </w:p>
          <w:p w14:paraId="046927BB" w14:textId="77777777" w:rsidR="00935AF9" w:rsidRDefault="00935AF9" w:rsidP="00935AF9">
            <w:pPr>
              <w:numPr>
                <w:ilvl w:val="1"/>
                <w:numId w:val="43"/>
              </w:numPr>
              <w:rPr>
                <w:rFonts w:ascii="Arial" w:hAnsi="Arial" w:cs="Arial"/>
                <w:color w:val="000000"/>
                <w:sz w:val="18"/>
                <w:szCs w:val="18"/>
              </w:rPr>
            </w:pPr>
            <w:r>
              <w:rPr>
                <w:rFonts w:ascii="Arial" w:hAnsi="Arial" w:cs="Arial"/>
                <w:color w:val="000000"/>
                <w:sz w:val="18"/>
                <w:szCs w:val="18"/>
              </w:rPr>
              <w:t>opravljen zdravniški pregled,</w:t>
            </w:r>
          </w:p>
          <w:p w14:paraId="5125EB4D" w14:textId="77777777" w:rsidR="00935AF9" w:rsidRDefault="00935AF9" w:rsidP="00935AF9">
            <w:pPr>
              <w:numPr>
                <w:ilvl w:val="1"/>
                <w:numId w:val="43"/>
              </w:numPr>
              <w:rPr>
                <w:rFonts w:ascii="Arial" w:hAnsi="Arial" w:cs="Arial"/>
                <w:color w:val="000000"/>
                <w:sz w:val="18"/>
                <w:szCs w:val="18"/>
              </w:rPr>
            </w:pPr>
            <w:r>
              <w:rPr>
                <w:rFonts w:ascii="Arial" w:hAnsi="Arial" w:cs="Arial"/>
                <w:color w:val="000000"/>
                <w:sz w:val="18"/>
                <w:szCs w:val="18"/>
              </w:rPr>
              <w:t>seznanjeni z vsebino te Izjave.</w:t>
            </w:r>
          </w:p>
          <w:p w14:paraId="36C0D5EB" w14:textId="77777777" w:rsidR="00935AF9" w:rsidRDefault="00935AF9" w:rsidP="00935AF9">
            <w:pPr>
              <w:numPr>
                <w:ilvl w:val="0"/>
                <w:numId w:val="43"/>
              </w:numPr>
              <w:rPr>
                <w:rFonts w:ascii="Arial" w:hAnsi="Arial" w:cs="Arial"/>
                <w:color w:val="000000"/>
                <w:sz w:val="18"/>
                <w:szCs w:val="18"/>
              </w:rPr>
            </w:pPr>
            <w:r>
              <w:rPr>
                <w:rFonts w:ascii="Arial" w:hAnsi="Arial" w:cs="Arial"/>
                <w:color w:val="000000"/>
                <w:sz w:val="18"/>
                <w:szCs w:val="18"/>
              </w:rPr>
              <w:t>da je vsa oprema, ki jo uporabljajo delavci izvajalca, morebitnih kooperantov in  podizvajalcev brezhibna in periodično pregledana.</w:t>
            </w:r>
          </w:p>
        </w:tc>
      </w:tr>
    </w:tbl>
    <w:p w14:paraId="64548C4E"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4. člen </w:t>
      </w:r>
    </w:p>
    <w:p w14:paraId="1A976D5F" w14:textId="77777777" w:rsidR="00935AF9" w:rsidRDefault="00935AF9" w:rsidP="00935AF9">
      <w:pPr>
        <w:spacing w:after="0"/>
        <w:jc w:val="both"/>
        <w:rPr>
          <w:rFonts w:ascii="Arial" w:eastAsia="Calibri" w:hAnsi="Arial" w:cs="Arial"/>
          <w:color w:val="000000"/>
          <w:sz w:val="18"/>
          <w:szCs w:val="18"/>
        </w:rPr>
      </w:pPr>
    </w:p>
    <w:p w14:paraId="3E4B919B"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Pr>
          <w:rFonts w:ascii="Arial" w:eastAsia="Calibri" w:hAnsi="Arial" w:cs="Arial"/>
          <w:b/>
          <w:bCs/>
          <w:color w:val="626060"/>
          <w:sz w:val="18"/>
          <w:szCs w:val="18"/>
        </w:rPr>
        <w:t xml:space="preserve"> </w:t>
      </w:r>
      <w:r>
        <w:rPr>
          <w:rFonts w:ascii="Arial" w:eastAsia="Calibri" w:hAnsi="Arial" w:cs="Arial"/>
          <w:color w:val="000000"/>
          <w:sz w:val="18"/>
          <w:szCs w:val="18"/>
        </w:rPr>
        <w:t xml:space="preserve"> in vsaj dva dni pred izvajanjem zgoraj naštetih del, o takšnem delu obvestil odgovorno osebo naročnika.</w:t>
      </w:r>
    </w:p>
    <w:p w14:paraId="741DB4B5" w14:textId="77777777" w:rsidR="00935AF9" w:rsidRDefault="00935AF9" w:rsidP="00935AF9">
      <w:pPr>
        <w:spacing w:after="0"/>
        <w:jc w:val="both"/>
        <w:rPr>
          <w:rFonts w:ascii="Arial" w:eastAsia="Calibri" w:hAnsi="Arial" w:cs="Arial"/>
          <w:color w:val="000000"/>
          <w:sz w:val="18"/>
          <w:szCs w:val="18"/>
        </w:rPr>
      </w:pPr>
    </w:p>
    <w:p w14:paraId="32AA75F2"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5. člen</w:t>
      </w:r>
    </w:p>
    <w:p w14:paraId="507B97DC" w14:textId="77777777" w:rsidR="00935AF9" w:rsidRDefault="00935AF9" w:rsidP="00935AF9">
      <w:pPr>
        <w:spacing w:after="0"/>
        <w:jc w:val="both"/>
        <w:rPr>
          <w:rFonts w:ascii="Arial" w:eastAsia="Calibri" w:hAnsi="Arial" w:cs="Arial"/>
          <w:color w:val="000000"/>
          <w:sz w:val="18"/>
          <w:szCs w:val="18"/>
        </w:rPr>
      </w:pPr>
    </w:p>
    <w:p w14:paraId="307DAFAF"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nosi polno odgovornost za varnost svojih delavcev in delavcev morebitnih kooperantov ter podizvajalcev.</w:t>
      </w:r>
    </w:p>
    <w:p w14:paraId="60C9A177" w14:textId="77777777" w:rsidR="00935AF9" w:rsidRDefault="00935AF9" w:rsidP="00935AF9">
      <w:pPr>
        <w:spacing w:after="0"/>
        <w:jc w:val="both"/>
        <w:rPr>
          <w:rFonts w:ascii="Arial" w:eastAsia="Calibri" w:hAnsi="Arial" w:cs="Arial"/>
          <w:color w:val="000000"/>
          <w:sz w:val="18"/>
          <w:szCs w:val="18"/>
        </w:rPr>
      </w:pPr>
    </w:p>
    <w:p w14:paraId="32444AB7"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6. člen </w:t>
      </w:r>
    </w:p>
    <w:p w14:paraId="00F32B52" w14:textId="77777777" w:rsidR="00935AF9" w:rsidRDefault="00935AF9" w:rsidP="00935AF9">
      <w:pPr>
        <w:spacing w:after="0"/>
        <w:jc w:val="both"/>
        <w:rPr>
          <w:rFonts w:ascii="Arial" w:eastAsia="Calibri" w:hAnsi="Arial" w:cs="Arial"/>
          <w:color w:val="000000"/>
          <w:sz w:val="18"/>
          <w:szCs w:val="18"/>
        </w:rPr>
      </w:pPr>
    </w:p>
    <w:p w14:paraId="0BD19E4B"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izvajalca del je dolžna za primer poškodbe pri delu svojih delavcev obvestiti inšpekcijo dela, kot to določa 41. člen ZVZD-1.</w:t>
      </w:r>
    </w:p>
    <w:p w14:paraId="03B24AE3" w14:textId="77777777" w:rsidR="00935AF9" w:rsidRDefault="00935AF9" w:rsidP="00935AF9">
      <w:pPr>
        <w:spacing w:after="0"/>
        <w:jc w:val="both"/>
        <w:rPr>
          <w:rFonts w:ascii="Arial" w:eastAsia="Calibri" w:hAnsi="Arial" w:cs="Arial"/>
          <w:sz w:val="18"/>
          <w:szCs w:val="18"/>
        </w:rPr>
      </w:pPr>
    </w:p>
    <w:p w14:paraId="69EFA8D0"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7. člen</w:t>
      </w:r>
    </w:p>
    <w:p w14:paraId="2A2C1A8E" w14:textId="77777777" w:rsidR="00935AF9" w:rsidRDefault="00935AF9" w:rsidP="00935AF9">
      <w:pPr>
        <w:spacing w:after="0"/>
        <w:jc w:val="both"/>
        <w:rPr>
          <w:rFonts w:ascii="Arial" w:eastAsia="Calibri" w:hAnsi="Arial" w:cs="Arial"/>
          <w:color w:val="000000"/>
          <w:sz w:val="18"/>
          <w:szCs w:val="18"/>
        </w:rPr>
      </w:pPr>
    </w:p>
    <w:p w14:paraId="7903736D"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naročnika za izvajanje del po pogodbi št. 16-30/23 in odgovorna oseba naročnika za varnost in zdravje pri delu in požarno varnost imata pravico, da v primeru neupoštevanja zahtev varnosti in zdravja pri delu in požarnega varstva zahtevata prekinitev dela in odpravo pomanjkljivosti.</w:t>
      </w:r>
    </w:p>
    <w:p w14:paraId="1470257F" w14:textId="77777777" w:rsidR="00935AF9" w:rsidRDefault="00935AF9" w:rsidP="00935AF9">
      <w:pPr>
        <w:spacing w:after="0"/>
        <w:jc w:val="both"/>
        <w:rPr>
          <w:rFonts w:ascii="Arial" w:eastAsia="Calibri" w:hAnsi="Arial" w:cs="Arial"/>
          <w:sz w:val="18"/>
          <w:szCs w:val="18"/>
        </w:rPr>
      </w:pPr>
    </w:p>
    <w:p w14:paraId="2D5B2738"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8. člen </w:t>
      </w:r>
    </w:p>
    <w:p w14:paraId="1CFC5E05" w14:textId="77777777" w:rsidR="00935AF9" w:rsidRDefault="00935AF9" w:rsidP="00935AF9">
      <w:pPr>
        <w:spacing w:after="0"/>
        <w:jc w:val="both"/>
        <w:rPr>
          <w:rFonts w:ascii="Arial" w:eastAsia="Calibri" w:hAnsi="Arial" w:cs="Arial"/>
          <w:color w:val="000000"/>
          <w:sz w:val="18"/>
          <w:szCs w:val="18"/>
        </w:rPr>
      </w:pPr>
    </w:p>
    <w:p w14:paraId="18AFB505" w14:textId="77777777" w:rsidR="00935AF9" w:rsidRDefault="00935AF9" w:rsidP="00935AF9">
      <w:pPr>
        <w:spacing w:after="0"/>
        <w:jc w:val="both"/>
        <w:rPr>
          <w:rFonts w:ascii="Arial" w:eastAsia="Calibri" w:hAnsi="Arial" w:cs="Arial"/>
          <w:sz w:val="18"/>
          <w:szCs w:val="18"/>
        </w:rPr>
      </w:pPr>
      <w:r>
        <w:rPr>
          <w:rFonts w:ascii="Arial" w:eastAsia="Calibri" w:hAnsi="Arial" w:cs="Arial"/>
          <w:color w:val="000000"/>
          <w:sz w:val="18"/>
          <w:szCs w:val="18"/>
        </w:rPr>
        <w:t>Izvajalec je dolžan v primeru opustitve dolžnosti iz te izjave naročniku kriti stroške, ki jih povzroči s svojim dejanjem.</w:t>
      </w:r>
    </w:p>
    <w:p w14:paraId="27C03412" w14:textId="77777777" w:rsidR="00935AF9" w:rsidRDefault="00935AF9" w:rsidP="00935AF9">
      <w:pPr>
        <w:spacing w:after="0" w:line="240" w:lineRule="auto"/>
        <w:jc w:val="center"/>
        <w:rPr>
          <w:rFonts w:ascii="Arial" w:eastAsia="Calibri" w:hAnsi="Arial" w:cs="Arial"/>
          <w:color w:val="000000"/>
          <w:sz w:val="18"/>
          <w:szCs w:val="18"/>
        </w:rPr>
      </w:pPr>
    </w:p>
    <w:p w14:paraId="139A534F" w14:textId="77777777" w:rsidR="00935AF9" w:rsidRDefault="00935AF9" w:rsidP="00935AF9">
      <w:pPr>
        <w:spacing w:after="0" w:line="240" w:lineRule="auto"/>
        <w:jc w:val="center"/>
        <w:rPr>
          <w:rFonts w:ascii="Arial" w:eastAsia="Calibri" w:hAnsi="Arial" w:cs="Arial"/>
          <w:color w:val="000000"/>
          <w:sz w:val="18"/>
          <w:szCs w:val="18"/>
        </w:rPr>
      </w:pPr>
    </w:p>
    <w:p w14:paraId="227ABD17" w14:textId="77777777" w:rsidR="00935AF9" w:rsidRDefault="00935AF9" w:rsidP="00935AF9">
      <w:pPr>
        <w:spacing w:after="0" w:line="240" w:lineRule="auto"/>
        <w:jc w:val="center"/>
        <w:rPr>
          <w:rFonts w:ascii="Arial" w:eastAsia="Calibri" w:hAnsi="Arial" w:cs="Arial"/>
          <w:color w:val="000000"/>
          <w:sz w:val="18"/>
          <w:szCs w:val="18"/>
        </w:rPr>
      </w:pPr>
    </w:p>
    <w:p w14:paraId="59B4E875" w14:textId="77777777" w:rsidR="00935AF9" w:rsidRDefault="00935AF9" w:rsidP="00935AF9">
      <w:pPr>
        <w:spacing w:after="0" w:line="240" w:lineRule="auto"/>
        <w:jc w:val="center"/>
        <w:rPr>
          <w:rFonts w:ascii="Arial" w:eastAsia="Calibri" w:hAnsi="Arial" w:cs="Arial"/>
          <w:color w:val="000000"/>
          <w:sz w:val="18"/>
          <w:szCs w:val="18"/>
        </w:rPr>
      </w:pPr>
    </w:p>
    <w:p w14:paraId="0C46A6D3" w14:textId="77777777" w:rsidR="00935AF9" w:rsidRDefault="00935AF9" w:rsidP="00935AF9">
      <w:pPr>
        <w:spacing w:after="0"/>
        <w:jc w:val="center"/>
        <w:rPr>
          <w:rFonts w:ascii="Arial" w:eastAsia="Calibri" w:hAnsi="Arial" w:cs="Arial"/>
          <w:sz w:val="18"/>
          <w:szCs w:val="18"/>
        </w:rPr>
      </w:pPr>
      <w:r>
        <w:rPr>
          <w:rFonts w:ascii="Arial" w:eastAsia="Calibri" w:hAnsi="Arial" w:cs="Arial"/>
          <w:color w:val="000000"/>
          <w:sz w:val="18"/>
          <w:szCs w:val="18"/>
        </w:rPr>
        <w:t>9. člen</w:t>
      </w:r>
    </w:p>
    <w:p w14:paraId="0D7AA9B9" w14:textId="77777777" w:rsidR="00935AF9" w:rsidRDefault="00935AF9" w:rsidP="00935AF9">
      <w:pPr>
        <w:spacing w:after="0"/>
        <w:jc w:val="both"/>
        <w:rPr>
          <w:rFonts w:ascii="Arial" w:eastAsia="Calibri" w:hAnsi="Arial" w:cs="Arial"/>
          <w:color w:val="000000"/>
          <w:sz w:val="18"/>
          <w:szCs w:val="18"/>
        </w:rPr>
      </w:pPr>
    </w:p>
    <w:p w14:paraId="35CDD31B" w14:textId="77777777" w:rsidR="00935AF9" w:rsidRDefault="00935AF9" w:rsidP="00935AF9">
      <w:pPr>
        <w:pBdr>
          <w:bottom w:val="single" w:sz="12" w:space="1" w:color="auto"/>
        </w:pBdr>
        <w:spacing w:after="0"/>
        <w:jc w:val="both"/>
        <w:rPr>
          <w:rFonts w:ascii="Arial" w:eastAsia="Calibri" w:hAnsi="Arial" w:cs="Arial"/>
          <w:color w:val="000000"/>
          <w:sz w:val="18"/>
          <w:szCs w:val="18"/>
        </w:rPr>
      </w:pPr>
      <w:r>
        <w:rPr>
          <w:rFonts w:ascii="Arial" w:eastAsia="Calibri" w:hAnsi="Arial" w:cs="Arial"/>
          <w:color w:val="000000"/>
          <w:sz w:val="18"/>
          <w:szCs w:val="18"/>
        </w:rPr>
        <w:t xml:space="preserve">Odgovorna oseba izvajalca za zagotavljanje varnega delovnega okolja in varnih delovnih razmer:   </w:t>
      </w:r>
    </w:p>
    <w:p w14:paraId="342895CA" w14:textId="77777777" w:rsidR="00935AF9" w:rsidRDefault="00935AF9" w:rsidP="00935AF9">
      <w:pPr>
        <w:pBdr>
          <w:bottom w:val="single" w:sz="12" w:space="1" w:color="auto"/>
        </w:pBdr>
        <w:spacing w:after="0"/>
        <w:jc w:val="both"/>
        <w:rPr>
          <w:rFonts w:ascii="Arial" w:eastAsia="Calibri" w:hAnsi="Arial" w:cs="Arial"/>
          <w:color w:val="000000"/>
          <w:sz w:val="18"/>
          <w:szCs w:val="18"/>
        </w:rPr>
      </w:pPr>
    </w:p>
    <w:p w14:paraId="14073E34" w14:textId="77777777" w:rsidR="00935AF9" w:rsidRDefault="00935AF9" w:rsidP="00935AF9">
      <w:pPr>
        <w:spacing w:after="0"/>
        <w:jc w:val="center"/>
        <w:rPr>
          <w:rFonts w:ascii="Arial" w:eastAsia="Calibri" w:hAnsi="Arial" w:cs="Arial"/>
          <w:sz w:val="18"/>
          <w:szCs w:val="18"/>
        </w:rPr>
      </w:pPr>
      <w:r>
        <w:rPr>
          <w:rFonts w:ascii="Arial" w:eastAsia="Calibri" w:hAnsi="Arial" w:cs="Arial"/>
          <w:sz w:val="18"/>
          <w:szCs w:val="18"/>
        </w:rPr>
        <w:t>(ime in priimek, tel. )</w:t>
      </w:r>
    </w:p>
    <w:p w14:paraId="74E9FFDE" w14:textId="77777777" w:rsidR="00935AF9" w:rsidRDefault="00935AF9" w:rsidP="00935AF9">
      <w:pPr>
        <w:spacing w:after="0"/>
        <w:jc w:val="both"/>
        <w:rPr>
          <w:rFonts w:ascii="Arial" w:eastAsia="Calibri" w:hAnsi="Arial" w:cs="Arial"/>
          <w:color w:val="000000"/>
          <w:sz w:val="18"/>
          <w:szCs w:val="18"/>
        </w:rPr>
      </w:pPr>
    </w:p>
    <w:p w14:paraId="5009E394"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naročnika za izvajanje del: ______________________________________________________</w:t>
      </w:r>
    </w:p>
    <w:p w14:paraId="266C8F64" w14:textId="77777777" w:rsidR="00935AF9" w:rsidRDefault="00935AF9" w:rsidP="00935AF9">
      <w:pPr>
        <w:spacing w:after="0"/>
        <w:jc w:val="both"/>
        <w:rPr>
          <w:rFonts w:ascii="Arial" w:eastAsia="Calibri" w:hAnsi="Arial" w:cs="Arial"/>
          <w:sz w:val="18"/>
          <w:szCs w:val="18"/>
        </w:rPr>
      </w:pPr>
    </w:p>
    <w:p w14:paraId="2DC5B503"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10. člen </w:t>
      </w:r>
    </w:p>
    <w:p w14:paraId="14BE0B16" w14:textId="77777777" w:rsidR="00935AF9" w:rsidRDefault="00935AF9" w:rsidP="00935AF9">
      <w:pPr>
        <w:spacing w:after="0"/>
        <w:jc w:val="both"/>
        <w:rPr>
          <w:rFonts w:ascii="Arial" w:eastAsia="Calibri" w:hAnsi="Arial" w:cs="Arial"/>
          <w:color w:val="000000"/>
          <w:sz w:val="18"/>
          <w:szCs w:val="18"/>
        </w:rPr>
      </w:pPr>
    </w:p>
    <w:p w14:paraId="59BBFA0C" w14:textId="77777777" w:rsidR="00935AF9" w:rsidRDefault="00935AF9" w:rsidP="00935AF9">
      <w:pPr>
        <w:spacing w:after="0"/>
        <w:jc w:val="both"/>
        <w:rPr>
          <w:rFonts w:ascii="Arial" w:eastAsia="Calibri" w:hAnsi="Arial" w:cs="Arial"/>
          <w:sz w:val="18"/>
          <w:szCs w:val="18"/>
        </w:rPr>
      </w:pPr>
      <w:r>
        <w:rPr>
          <w:rFonts w:ascii="Arial" w:eastAsia="Calibri" w:hAnsi="Arial" w:cs="Arial"/>
          <w:color w:val="000000"/>
          <w:sz w:val="18"/>
          <w:szCs w:val="18"/>
        </w:rPr>
        <w:t xml:space="preserve">Za podrobnejše informacije s področja VPD in PV kontaktirati: Aleš Krajšek, </w:t>
      </w:r>
      <w:proofErr w:type="spellStart"/>
      <w:r>
        <w:rPr>
          <w:rFonts w:ascii="Arial" w:eastAsia="Calibri" w:hAnsi="Arial" w:cs="Arial"/>
          <w:color w:val="000000"/>
          <w:sz w:val="18"/>
          <w:szCs w:val="18"/>
        </w:rPr>
        <w:t>dipl.var.inž</w:t>
      </w:r>
      <w:proofErr w:type="spellEnd"/>
      <w:r>
        <w:rPr>
          <w:rFonts w:ascii="Arial" w:eastAsia="Calibri" w:hAnsi="Arial" w:cs="Arial"/>
          <w:color w:val="000000"/>
          <w:sz w:val="18"/>
          <w:szCs w:val="18"/>
        </w:rPr>
        <w:t>., tel.: 07/39 16 113.</w:t>
      </w:r>
    </w:p>
    <w:p w14:paraId="1B747AE6" w14:textId="77777777" w:rsidR="00935AF9" w:rsidRDefault="00935AF9" w:rsidP="00935AF9">
      <w:pPr>
        <w:spacing w:after="0"/>
        <w:jc w:val="both"/>
        <w:rPr>
          <w:rFonts w:ascii="Arial" w:eastAsia="Calibri" w:hAnsi="Arial" w:cs="Arial"/>
          <w:color w:val="000000"/>
          <w:sz w:val="18"/>
          <w:szCs w:val="18"/>
        </w:rPr>
      </w:pPr>
    </w:p>
    <w:p w14:paraId="5E9B898B" w14:textId="77777777" w:rsidR="00935AF9" w:rsidRDefault="00935AF9" w:rsidP="00935AF9">
      <w:pPr>
        <w:spacing w:after="0"/>
        <w:jc w:val="both"/>
        <w:rPr>
          <w:rFonts w:ascii="Arial" w:eastAsia="Calibri" w:hAnsi="Arial" w:cs="Arial"/>
          <w:sz w:val="18"/>
          <w:szCs w:val="18"/>
        </w:rPr>
      </w:pPr>
      <w:r>
        <w:rPr>
          <w:rFonts w:ascii="Arial" w:eastAsia="Calibri" w:hAnsi="Arial" w:cs="Arial"/>
          <w:color w:val="000000"/>
          <w:sz w:val="18"/>
          <w:szCs w:val="18"/>
        </w:rPr>
        <w:t xml:space="preserve">Za podrobnejše informacije s področja higiene dela kontaktirati: Ingrid Jaklič, </w:t>
      </w:r>
      <w:proofErr w:type="spellStart"/>
      <w:r>
        <w:rPr>
          <w:rFonts w:ascii="Arial" w:eastAsia="Calibri" w:hAnsi="Arial" w:cs="Arial"/>
          <w:color w:val="000000"/>
          <w:sz w:val="18"/>
          <w:szCs w:val="18"/>
        </w:rPr>
        <w:t>univ.dipl.san.inž</w:t>
      </w:r>
      <w:proofErr w:type="spellEnd"/>
      <w:r>
        <w:rPr>
          <w:rFonts w:ascii="Arial" w:eastAsia="Calibri" w:hAnsi="Arial" w:cs="Arial"/>
          <w:color w:val="000000"/>
          <w:sz w:val="18"/>
          <w:szCs w:val="18"/>
        </w:rPr>
        <w:t>., tel.: 07/39 16 195.</w:t>
      </w:r>
    </w:p>
    <w:p w14:paraId="0FF877FC" w14:textId="77777777" w:rsidR="00935AF9" w:rsidRDefault="00935AF9" w:rsidP="00935AF9">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14:paraId="4A1FB3E5" w14:textId="77777777" w:rsidR="00935AF9" w:rsidRDefault="00935AF9" w:rsidP="00935AF9">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14:paraId="3D453E9E" w14:textId="77777777" w:rsidR="00935AF9" w:rsidRDefault="00935AF9" w:rsidP="00935AF9">
      <w:pPr>
        <w:spacing w:after="0" w:line="240" w:lineRule="auto"/>
        <w:jc w:val="both"/>
        <w:rPr>
          <w:rFonts w:ascii="Arial" w:eastAsia="Calibri" w:hAnsi="Arial" w:cs="Arial"/>
          <w:sz w:val="18"/>
          <w:szCs w:val="18"/>
        </w:rPr>
      </w:pPr>
      <w:r>
        <w:rPr>
          <w:rFonts w:ascii="Arial" w:eastAsia="Calibri" w:hAnsi="Arial" w:cs="Arial"/>
          <w:color w:val="000000"/>
          <w:sz w:val="18"/>
          <w:szCs w:val="18"/>
        </w:rPr>
        <w:t>Datum: ____________________________________________</w:t>
      </w:r>
    </w:p>
    <w:tbl>
      <w:tblPr>
        <w:tblStyle w:val="NormalTablePHPDOCX1"/>
        <w:tblW w:w="9075" w:type="dxa"/>
        <w:tblInd w:w="108" w:type="dxa"/>
        <w:tblLook w:val="04A0" w:firstRow="1" w:lastRow="0" w:firstColumn="1" w:lastColumn="0" w:noHBand="0" w:noVBand="1"/>
      </w:tblPr>
      <w:tblGrid>
        <w:gridCol w:w="3975"/>
        <w:gridCol w:w="1125"/>
        <w:gridCol w:w="3975"/>
      </w:tblGrid>
      <w:tr w:rsidR="00935AF9" w14:paraId="73B50EB1" w14:textId="77777777" w:rsidTr="00082953">
        <w:tc>
          <w:tcPr>
            <w:tcW w:w="3975" w:type="dxa"/>
            <w:vAlign w:val="center"/>
          </w:tcPr>
          <w:p w14:paraId="248018DA" w14:textId="77777777" w:rsidR="00935AF9" w:rsidRDefault="00935AF9" w:rsidP="00082953">
            <w:pPr>
              <w:jc w:val="both"/>
              <w:textAlignment w:val="center"/>
              <w:rPr>
                <w:rFonts w:ascii="Arial" w:hAnsi="Arial" w:cs="Arial"/>
                <w:sz w:val="18"/>
                <w:szCs w:val="18"/>
              </w:rPr>
            </w:pPr>
          </w:p>
          <w:p w14:paraId="61463AC9" w14:textId="77777777" w:rsidR="00935AF9" w:rsidRDefault="00935AF9" w:rsidP="00082953">
            <w:pPr>
              <w:jc w:val="both"/>
              <w:textAlignment w:val="center"/>
              <w:rPr>
                <w:rFonts w:ascii="Arial" w:hAnsi="Arial" w:cs="Arial"/>
                <w:sz w:val="18"/>
                <w:szCs w:val="18"/>
              </w:rPr>
            </w:pPr>
          </w:p>
        </w:tc>
        <w:tc>
          <w:tcPr>
            <w:tcW w:w="0" w:type="auto"/>
            <w:vAlign w:val="center"/>
            <w:hideMark/>
          </w:tcPr>
          <w:p w14:paraId="5E4A17D2" w14:textId="77777777" w:rsidR="00935AF9" w:rsidRDefault="00935AF9" w:rsidP="00082953">
            <w:pPr>
              <w:jc w:val="both"/>
              <w:textAlignment w:val="center"/>
              <w:rPr>
                <w:rFonts w:ascii="Arial" w:hAnsi="Arial" w:cs="Arial"/>
                <w:sz w:val="18"/>
                <w:szCs w:val="18"/>
              </w:rPr>
            </w:pPr>
            <w:r>
              <w:rPr>
                <w:rFonts w:ascii="Arial" w:hAnsi="Arial" w:cs="Arial"/>
                <w:color w:val="000000"/>
                <w:position w:val="-2"/>
                <w:sz w:val="18"/>
                <w:szCs w:val="18"/>
              </w:rPr>
              <w:t> </w:t>
            </w:r>
          </w:p>
        </w:tc>
        <w:tc>
          <w:tcPr>
            <w:tcW w:w="3975" w:type="dxa"/>
            <w:vAlign w:val="center"/>
            <w:hideMark/>
          </w:tcPr>
          <w:p w14:paraId="5B80B538" w14:textId="77777777" w:rsidR="00935AF9" w:rsidRDefault="00935AF9" w:rsidP="00082953">
            <w:pPr>
              <w:jc w:val="center"/>
              <w:textAlignment w:val="center"/>
              <w:rPr>
                <w:rFonts w:ascii="Arial" w:hAnsi="Arial" w:cs="Arial"/>
                <w:sz w:val="18"/>
                <w:szCs w:val="18"/>
              </w:rPr>
            </w:pPr>
            <w:r>
              <w:rPr>
                <w:rFonts w:ascii="Arial" w:hAnsi="Arial" w:cs="Arial"/>
                <w:color w:val="000000"/>
                <w:position w:val="-2"/>
                <w:sz w:val="18"/>
                <w:szCs w:val="18"/>
              </w:rPr>
              <w:t> </w:t>
            </w:r>
          </w:p>
        </w:tc>
      </w:tr>
      <w:tr w:rsidR="00935AF9" w14:paraId="19791C58" w14:textId="77777777" w:rsidTr="00082953">
        <w:tc>
          <w:tcPr>
            <w:tcW w:w="3975" w:type="dxa"/>
            <w:vAlign w:val="center"/>
            <w:hideMark/>
          </w:tcPr>
          <w:p w14:paraId="040184FB" w14:textId="77777777" w:rsidR="00935AF9" w:rsidRDefault="00935AF9" w:rsidP="00082953">
            <w:pPr>
              <w:jc w:val="both"/>
              <w:textAlignment w:val="center"/>
              <w:rPr>
                <w:rFonts w:ascii="Arial" w:hAnsi="Arial" w:cs="Arial"/>
                <w:sz w:val="18"/>
                <w:szCs w:val="18"/>
              </w:rPr>
            </w:pPr>
            <w:r>
              <w:rPr>
                <w:rFonts w:ascii="Arial" w:hAnsi="Arial" w:cs="Arial"/>
                <w:sz w:val="18"/>
                <w:szCs w:val="18"/>
              </w:rPr>
              <w:t>Podpis odgovorne osebe naročnika</w:t>
            </w:r>
          </w:p>
        </w:tc>
        <w:tc>
          <w:tcPr>
            <w:tcW w:w="0" w:type="auto"/>
            <w:vAlign w:val="center"/>
            <w:hideMark/>
          </w:tcPr>
          <w:p w14:paraId="49573B38" w14:textId="77777777" w:rsidR="00935AF9" w:rsidRDefault="00935AF9" w:rsidP="00082953">
            <w:pPr>
              <w:jc w:val="both"/>
              <w:textAlignment w:val="center"/>
              <w:rPr>
                <w:rFonts w:ascii="Arial" w:hAnsi="Arial" w:cs="Arial"/>
                <w:sz w:val="18"/>
                <w:szCs w:val="18"/>
              </w:rPr>
            </w:pPr>
            <w:r>
              <w:rPr>
                <w:rFonts w:ascii="Arial" w:hAnsi="Arial" w:cs="Arial"/>
                <w:color w:val="000000"/>
                <w:position w:val="-2"/>
                <w:sz w:val="18"/>
                <w:szCs w:val="18"/>
              </w:rPr>
              <w:t> </w:t>
            </w:r>
          </w:p>
        </w:tc>
        <w:tc>
          <w:tcPr>
            <w:tcW w:w="3975" w:type="dxa"/>
            <w:vAlign w:val="center"/>
            <w:hideMark/>
          </w:tcPr>
          <w:p w14:paraId="3287A95D" w14:textId="77777777" w:rsidR="00935AF9" w:rsidRDefault="00935AF9" w:rsidP="00082953">
            <w:pPr>
              <w:jc w:val="both"/>
              <w:textAlignment w:val="center"/>
              <w:rPr>
                <w:rFonts w:ascii="Arial" w:hAnsi="Arial" w:cs="Arial"/>
                <w:sz w:val="18"/>
                <w:szCs w:val="18"/>
              </w:rPr>
            </w:pPr>
            <w:r>
              <w:rPr>
                <w:rFonts w:ascii="Arial" w:hAnsi="Arial" w:cs="Arial"/>
                <w:color w:val="000000"/>
                <w:position w:val="-2"/>
                <w:sz w:val="18"/>
                <w:szCs w:val="18"/>
              </w:rPr>
              <w:t>Podpis odgovorne osebe izvajalca</w:t>
            </w:r>
          </w:p>
        </w:tc>
      </w:tr>
    </w:tbl>
    <w:p w14:paraId="5641215A" w14:textId="77777777" w:rsidR="00935AF9" w:rsidRDefault="00935AF9" w:rsidP="00935AF9">
      <w:pPr>
        <w:spacing w:after="0"/>
        <w:rPr>
          <w:rFonts w:ascii="Arial" w:eastAsia="Calibri" w:hAnsi="Arial" w:cs="Arial"/>
          <w:b/>
          <w:sz w:val="18"/>
          <w:szCs w:val="18"/>
        </w:rPr>
      </w:pPr>
      <w:r>
        <w:rPr>
          <w:rFonts w:ascii="Arial" w:eastAsia="Calibri" w:hAnsi="Arial" w:cs="Arial"/>
          <w:b/>
          <w:sz w:val="18"/>
          <w:szCs w:val="18"/>
        </w:rPr>
        <w:t xml:space="preserve"> </w:t>
      </w:r>
    </w:p>
    <w:p w14:paraId="1BA95B2E" w14:textId="77777777" w:rsidR="00935AF9" w:rsidRDefault="00935AF9" w:rsidP="00935AF9">
      <w:pPr>
        <w:spacing w:after="0"/>
        <w:rPr>
          <w:rFonts w:ascii="Arial" w:eastAsia="Calibri" w:hAnsi="Arial" w:cs="Arial"/>
          <w:b/>
          <w:sz w:val="18"/>
          <w:szCs w:val="18"/>
        </w:rPr>
      </w:pPr>
      <w:r>
        <w:rPr>
          <w:rFonts w:ascii="Arial" w:eastAsia="Calibri" w:hAnsi="Arial" w:cs="Arial"/>
          <w:b/>
          <w:sz w:val="18"/>
          <w:szCs w:val="18"/>
        </w:rPr>
        <w:t xml:space="preserve"> ______________________________</w:t>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t xml:space="preserve">      ______________________________</w:t>
      </w:r>
    </w:p>
    <w:p w14:paraId="4B1BB340" w14:textId="77777777" w:rsidR="00935AF9" w:rsidRDefault="00935AF9" w:rsidP="00935AF9">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14:paraId="00B8794B" w14:textId="77777777" w:rsidR="00935AF9" w:rsidRDefault="00935AF9" w:rsidP="00935AF9">
      <w:pPr>
        <w:spacing w:after="0" w:line="240" w:lineRule="auto"/>
        <w:jc w:val="both"/>
        <w:rPr>
          <w:rFonts w:ascii="Arial" w:eastAsia="Calibri" w:hAnsi="Arial" w:cs="Arial"/>
          <w:color w:val="000000"/>
          <w:sz w:val="18"/>
          <w:szCs w:val="18"/>
        </w:rPr>
      </w:pPr>
    </w:p>
    <w:p w14:paraId="4011D9F5" w14:textId="77777777" w:rsidR="00935AF9" w:rsidRDefault="00935AF9" w:rsidP="00935AF9">
      <w:pPr>
        <w:spacing w:after="0" w:line="240" w:lineRule="auto"/>
        <w:jc w:val="both"/>
        <w:rPr>
          <w:rFonts w:ascii="Arial" w:eastAsia="Calibri" w:hAnsi="Arial" w:cs="Arial"/>
          <w:sz w:val="18"/>
          <w:szCs w:val="18"/>
        </w:rPr>
      </w:pPr>
      <w:r>
        <w:rPr>
          <w:rFonts w:ascii="Arial" w:eastAsia="Calibri" w:hAnsi="Arial" w:cs="Arial"/>
          <w:color w:val="000000"/>
          <w:sz w:val="18"/>
          <w:szCs w:val="18"/>
        </w:rPr>
        <w:t>Datum:_______________________________</w:t>
      </w:r>
    </w:p>
    <w:tbl>
      <w:tblPr>
        <w:tblStyle w:val="NormalTablePHPDOCX"/>
        <w:tblW w:w="9075" w:type="dxa"/>
        <w:tblInd w:w="108" w:type="dxa"/>
        <w:tblLook w:val="04A0" w:firstRow="1" w:lastRow="0" w:firstColumn="1" w:lastColumn="0" w:noHBand="0" w:noVBand="1"/>
      </w:tblPr>
      <w:tblGrid>
        <w:gridCol w:w="4100"/>
        <w:gridCol w:w="1000"/>
        <w:gridCol w:w="3975"/>
      </w:tblGrid>
      <w:tr w:rsidR="00935AF9" w14:paraId="37BCA685" w14:textId="77777777" w:rsidTr="00082953">
        <w:tc>
          <w:tcPr>
            <w:tcW w:w="3975" w:type="dxa"/>
            <w:vAlign w:val="center"/>
          </w:tcPr>
          <w:p w14:paraId="07E37030" w14:textId="77777777" w:rsidR="00935AF9" w:rsidRDefault="00935AF9" w:rsidP="00082953">
            <w:pPr>
              <w:jc w:val="both"/>
              <w:textAlignment w:val="center"/>
              <w:rPr>
                <w:rFonts w:ascii="Arial" w:eastAsia="Calibri" w:hAnsi="Arial" w:cs="Arial"/>
                <w:b/>
                <w:bCs/>
                <w:color w:val="000000"/>
                <w:position w:val="-2"/>
                <w:sz w:val="18"/>
                <w:szCs w:val="18"/>
              </w:rPr>
            </w:pPr>
          </w:p>
          <w:p w14:paraId="3B539AC2" w14:textId="77777777" w:rsidR="00935AF9" w:rsidRDefault="00935AF9" w:rsidP="00082953">
            <w:pPr>
              <w:jc w:val="both"/>
              <w:textAlignment w:val="center"/>
              <w:rPr>
                <w:rFonts w:ascii="Arial" w:eastAsia="Calibri" w:hAnsi="Arial" w:cs="Arial"/>
                <w:b/>
                <w:bCs/>
                <w:color w:val="000000"/>
                <w:position w:val="-2"/>
                <w:sz w:val="18"/>
                <w:szCs w:val="18"/>
              </w:rPr>
            </w:pPr>
          </w:p>
          <w:p w14:paraId="1164DC98" w14:textId="77777777" w:rsidR="00935AF9" w:rsidRDefault="00935AF9" w:rsidP="00082953">
            <w:pPr>
              <w:jc w:val="both"/>
              <w:textAlignment w:val="center"/>
              <w:rPr>
                <w:rFonts w:ascii="Arial" w:eastAsia="Calibri" w:hAnsi="Arial" w:cs="Arial"/>
                <w:sz w:val="18"/>
                <w:szCs w:val="18"/>
              </w:rPr>
            </w:pPr>
            <w:r>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vAlign w:val="center"/>
            <w:hideMark/>
          </w:tcPr>
          <w:p w14:paraId="656F7E12" w14:textId="77777777" w:rsidR="00935AF9" w:rsidRDefault="00935AF9" w:rsidP="00082953">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c>
          <w:tcPr>
            <w:tcW w:w="3975" w:type="dxa"/>
            <w:vAlign w:val="center"/>
            <w:hideMark/>
          </w:tcPr>
          <w:p w14:paraId="014463FE" w14:textId="77777777" w:rsidR="00935AF9" w:rsidRDefault="00935AF9" w:rsidP="00082953">
            <w:pPr>
              <w:jc w:val="center"/>
              <w:textAlignment w:val="center"/>
              <w:rPr>
                <w:rFonts w:ascii="Arial" w:eastAsia="Calibri" w:hAnsi="Arial" w:cs="Arial"/>
                <w:sz w:val="18"/>
                <w:szCs w:val="18"/>
              </w:rPr>
            </w:pPr>
            <w:r>
              <w:rPr>
                <w:rFonts w:ascii="Arial" w:eastAsia="Calibri" w:hAnsi="Arial" w:cs="Arial"/>
                <w:color w:val="000000"/>
                <w:position w:val="-2"/>
                <w:sz w:val="18"/>
                <w:szCs w:val="18"/>
              </w:rPr>
              <w:t> </w:t>
            </w:r>
          </w:p>
        </w:tc>
      </w:tr>
      <w:tr w:rsidR="00935AF9" w14:paraId="5B7B370A" w14:textId="77777777" w:rsidTr="00082953">
        <w:tc>
          <w:tcPr>
            <w:tcW w:w="3975" w:type="dxa"/>
            <w:vAlign w:val="center"/>
          </w:tcPr>
          <w:p w14:paraId="5B4D0C57" w14:textId="77777777" w:rsidR="00935AF9" w:rsidRDefault="00935AF9" w:rsidP="00082953">
            <w:pPr>
              <w:jc w:val="both"/>
              <w:textAlignment w:val="center"/>
              <w:rPr>
                <w:rFonts w:ascii="Arial" w:eastAsia="Calibri" w:hAnsi="Arial" w:cs="Arial"/>
                <w:color w:val="000000"/>
                <w:position w:val="-2"/>
                <w:sz w:val="18"/>
                <w:szCs w:val="18"/>
              </w:rPr>
            </w:pPr>
          </w:p>
          <w:p w14:paraId="35DF4A9C" w14:textId="77777777" w:rsidR="00935AF9" w:rsidRDefault="00935AF9" w:rsidP="00082953">
            <w:pPr>
              <w:jc w:val="both"/>
              <w:textAlignment w:val="center"/>
              <w:rPr>
                <w:rFonts w:ascii="Arial" w:eastAsia="Calibri" w:hAnsi="Arial" w:cs="Arial"/>
                <w:sz w:val="18"/>
                <w:szCs w:val="18"/>
              </w:rPr>
            </w:pPr>
            <w:r>
              <w:rPr>
                <w:rFonts w:ascii="Arial" w:eastAsia="Calibri" w:hAnsi="Arial" w:cs="Arial"/>
                <w:color w:val="000000"/>
                <w:position w:val="-2"/>
                <w:sz w:val="18"/>
                <w:szCs w:val="18"/>
              </w:rPr>
              <w:t>Podpis ponudnika:______________________________</w:t>
            </w:r>
          </w:p>
        </w:tc>
        <w:tc>
          <w:tcPr>
            <w:tcW w:w="0" w:type="auto"/>
            <w:vAlign w:val="center"/>
            <w:hideMark/>
          </w:tcPr>
          <w:p w14:paraId="523E16D1" w14:textId="77777777" w:rsidR="00935AF9" w:rsidRDefault="00935AF9" w:rsidP="00082953">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c>
          <w:tcPr>
            <w:tcW w:w="3975" w:type="dxa"/>
            <w:vAlign w:val="center"/>
            <w:hideMark/>
          </w:tcPr>
          <w:p w14:paraId="32FE2917" w14:textId="77777777" w:rsidR="00935AF9" w:rsidRDefault="00935AF9" w:rsidP="00082953">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r>
    </w:tbl>
    <w:p w14:paraId="20FB52C0" w14:textId="77777777" w:rsidR="00935AF9" w:rsidRDefault="00935AF9" w:rsidP="00935AF9">
      <w:pPr>
        <w:spacing w:before="224" w:after="224" w:line="240" w:lineRule="auto"/>
        <w:jc w:val="center"/>
        <w:outlineLvl w:val="1"/>
      </w:pPr>
    </w:p>
    <w:p w14:paraId="64A25A9A" w14:textId="77777777" w:rsidR="00935AF9" w:rsidRDefault="00935AF9" w:rsidP="00935AF9">
      <w:pPr>
        <w:spacing w:before="224" w:after="224" w:line="240" w:lineRule="auto"/>
        <w:jc w:val="center"/>
        <w:outlineLvl w:val="1"/>
      </w:pPr>
    </w:p>
    <w:p w14:paraId="4381CF46" w14:textId="2B6B2231" w:rsidR="00C65684" w:rsidRDefault="00C65684" w:rsidP="00935AF9">
      <w:pPr>
        <w:spacing w:before="224" w:after="224" w:line="240" w:lineRule="auto"/>
        <w:jc w:val="center"/>
        <w:outlineLvl w:val="1"/>
      </w:pPr>
    </w:p>
    <w:sectPr w:rsidR="00C6568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D778B" w14:textId="77777777" w:rsidR="002F71BE" w:rsidRDefault="002F71BE" w:rsidP="006975C6">
      <w:pPr>
        <w:spacing w:after="0" w:line="240" w:lineRule="auto"/>
      </w:pPr>
      <w:r>
        <w:separator/>
      </w:r>
    </w:p>
  </w:endnote>
  <w:endnote w:type="continuationSeparator" w:id="0">
    <w:p w14:paraId="3C6873C8" w14:textId="77777777" w:rsidR="002F71BE" w:rsidRDefault="002F71B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C0381"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60014"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19A08"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CA147"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DAD4F"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E8FAE" w14:textId="77777777" w:rsidR="0026241E" w:rsidRPr="006F1DA5" w:rsidRDefault="00423105"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6241E" w:rsidRPr="006F1DA5">
          <w:rPr>
            <w:rFonts w:ascii="Arial" w:hAnsi="Arial" w:cs="Arial"/>
          </w:rPr>
          <w:fldChar w:fldCharType="begin"/>
        </w:r>
        <w:r w:rsidR="0026241E" w:rsidRPr="006F1DA5">
          <w:rPr>
            <w:rFonts w:ascii="Arial" w:hAnsi="Arial" w:cs="Arial"/>
          </w:rPr>
          <w:instrText xml:space="preserve"> PAGE   \* MERGEFORMAT </w:instrText>
        </w:r>
        <w:r w:rsidR="0026241E" w:rsidRPr="006F1DA5">
          <w:rPr>
            <w:rFonts w:ascii="Arial" w:hAnsi="Arial" w:cs="Arial"/>
          </w:rPr>
          <w:fldChar w:fldCharType="separate"/>
        </w:r>
        <w:r w:rsidR="0026241E">
          <w:rPr>
            <w:rFonts w:ascii="Arial" w:hAnsi="Arial" w:cs="Arial"/>
            <w:noProof/>
          </w:rPr>
          <w:t>1</w:t>
        </w:r>
        <w:r w:rsidR="0026241E" w:rsidRPr="006F1DA5">
          <w:rPr>
            <w:rFonts w:ascii="Arial" w:hAnsi="Arial" w:cs="Arial"/>
            <w:noProof/>
          </w:rPr>
          <w:fldChar w:fldCharType="end"/>
        </w:r>
      </w:sdtContent>
    </w:sdt>
  </w:p>
  <w:p w14:paraId="6F3AEAC3" w14:textId="77777777" w:rsidR="0026241E" w:rsidRDefault="0026241E"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03686"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92BF9"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6A6F9"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3A25"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312D6"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271ED"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BC210"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ED9077" w14:textId="77777777" w:rsidR="002F71BE" w:rsidRDefault="002F71BE" w:rsidP="006975C6">
      <w:pPr>
        <w:spacing w:after="0" w:line="240" w:lineRule="auto"/>
      </w:pPr>
      <w:r>
        <w:separator/>
      </w:r>
    </w:p>
  </w:footnote>
  <w:footnote w:type="continuationSeparator" w:id="0">
    <w:p w14:paraId="3D2AB10A" w14:textId="77777777" w:rsidR="002F71BE" w:rsidRDefault="002F71B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023BD182" w14:textId="77777777" w:rsidTr="007C4767">
      <w:trPr>
        <w:trHeight w:val="1268"/>
      </w:trPr>
      <w:tc>
        <w:tcPr>
          <w:tcW w:w="1668" w:type="dxa"/>
        </w:tcPr>
        <w:p w14:paraId="49E8466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7FE24DE" wp14:editId="0BD90D7A">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EE2F7F3"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44F072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6D185E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F0A037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E3400A9"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0C0A4D1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20E6B6F9" wp14:editId="4E06240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BE12884"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2A5828BF" w14:textId="77777777" w:rsidTr="00B169F3">
      <w:trPr>
        <w:trHeight w:val="1268"/>
      </w:trPr>
      <w:tc>
        <w:tcPr>
          <w:tcW w:w="1668" w:type="dxa"/>
        </w:tcPr>
        <w:p w14:paraId="01A23156" w14:textId="77777777" w:rsidR="0026241E" w:rsidRPr="006F1DA5" w:rsidRDefault="0026241E"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5CA11BE0" wp14:editId="2BB73977">
                <wp:simplePos x="0" y="0"/>
                <wp:positionH relativeFrom="page">
                  <wp:posOffset>4433</wp:posOffset>
                </wp:positionH>
                <wp:positionV relativeFrom="paragraph">
                  <wp:posOffset>-3810</wp:posOffset>
                </wp:positionV>
                <wp:extent cx="990000" cy="720000"/>
                <wp:effectExtent l="0" t="0" r="0" b="0"/>
                <wp:wrapNone/>
                <wp:docPr id="165554477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64B69A3" w14:textId="77777777" w:rsidR="0026241E" w:rsidRPr="006F1DA5" w:rsidRDefault="0026241E"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620714D" w14:textId="77777777" w:rsidR="0026241E" w:rsidRPr="006F1DA5" w:rsidRDefault="0026241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5A7692C" w14:textId="77777777" w:rsidR="0026241E" w:rsidRPr="006F1DA5" w:rsidRDefault="0026241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27A7A6C" w14:textId="77777777" w:rsidR="0026241E" w:rsidRPr="006F1DA5" w:rsidRDefault="0026241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FB77F56" w14:textId="77777777" w:rsidR="0026241E" w:rsidRPr="006F1DA5" w:rsidRDefault="0026241E"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1D9CFB0F" w14:textId="77777777" w:rsidR="0026241E" w:rsidRPr="006F1DA5" w:rsidRDefault="0026241E"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2F2462F2" wp14:editId="21F4BA27">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31FE701" w14:textId="77777777" w:rsidR="0026241E" w:rsidRPr="006F1DA5" w:rsidRDefault="0026241E"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2" w15:restartNumberingAfterBreak="0">
    <w:nsid w:val="063133D7"/>
    <w:multiLevelType w:val="hybridMultilevel"/>
    <w:tmpl w:val="15163618"/>
    <w:lvl w:ilvl="0" w:tplc="82685CB2">
      <w:start w:val="1"/>
      <w:numFmt w:val="bullet"/>
      <w:lvlText w:val=""/>
      <w:lvlJc w:val="left"/>
      <w:pPr>
        <w:ind w:left="720" w:hanging="360"/>
      </w:pPr>
      <w:rPr>
        <w:rFonts w:ascii="Symbol" w:hAnsi="Symbol" w:cs="Symbol" w:hint="default"/>
        <w:sz w:val="24"/>
        <w:szCs w:val="24"/>
      </w:rPr>
    </w:lvl>
    <w:lvl w:ilvl="1" w:tplc="73F61ED4">
      <w:start w:val="1"/>
      <w:numFmt w:val="bullet"/>
      <w:lvlText w:val="o"/>
      <w:lvlJc w:val="left"/>
      <w:pPr>
        <w:ind w:left="1440" w:hanging="360"/>
      </w:pPr>
      <w:rPr>
        <w:rFonts w:ascii="Courier New" w:hAnsi="Courier New" w:cs="Courier New" w:hint="default"/>
      </w:rPr>
    </w:lvl>
    <w:lvl w:ilvl="2" w:tplc="366052AA">
      <w:start w:val="1"/>
      <w:numFmt w:val="bullet"/>
      <w:lvlText w:val=""/>
      <w:lvlJc w:val="left"/>
      <w:pPr>
        <w:ind w:left="2160" w:hanging="360"/>
      </w:pPr>
      <w:rPr>
        <w:rFonts w:ascii="Wingdings" w:hAnsi="Wingdings" w:cs="Wingdings" w:hint="default"/>
      </w:rPr>
    </w:lvl>
    <w:lvl w:ilvl="3" w:tplc="9C9ECB38">
      <w:start w:val="1"/>
      <w:numFmt w:val="bullet"/>
      <w:lvlText w:val=""/>
      <w:lvlJc w:val="left"/>
      <w:pPr>
        <w:ind w:left="2880" w:hanging="360"/>
      </w:pPr>
      <w:rPr>
        <w:rFonts w:ascii="Symbol" w:hAnsi="Symbol" w:cs="Symbol" w:hint="default"/>
      </w:rPr>
    </w:lvl>
    <w:lvl w:ilvl="4" w:tplc="BE6A8E7A">
      <w:start w:val="1"/>
      <w:numFmt w:val="bullet"/>
      <w:lvlText w:val="o"/>
      <w:lvlJc w:val="left"/>
      <w:pPr>
        <w:ind w:left="3600" w:hanging="360"/>
      </w:pPr>
      <w:rPr>
        <w:rFonts w:ascii="Courier New" w:hAnsi="Courier New" w:cs="Courier New" w:hint="default"/>
      </w:rPr>
    </w:lvl>
    <w:lvl w:ilvl="5" w:tplc="677EB04C">
      <w:start w:val="1"/>
      <w:numFmt w:val="bullet"/>
      <w:lvlText w:val=""/>
      <w:lvlJc w:val="left"/>
      <w:pPr>
        <w:ind w:left="4320" w:hanging="360"/>
      </w:pPr>
      <w:rPr>
        <w:rFonts w:ascii="Wingdings" w:hAnsi="Wingdings" w:cs="Wingdings" w:hint="default"/>
      </w:rPr>
    </w:lvl>
    <w:lvl w:ilvl="6" w:tplc="0324B780">
      <w:start w:val="1"/>
      <w:numFmt w:val="bullet"/>
      <w:lvlText w:val=""/>
      <w:lvlJc w:val="left"/>
      <w:pPr>
        <w:ind w:left="5040" w:hanging="360"/>
      </w:pPr>
      <w:rPr>
        <w:rFonts w:ascii="Symbol" w:hAnsi="Symbol" w:cs="Symbol" w:hint="default"/>
      </w:rPr>
    </w:lvl>
    <w:lvl w:ilvl="7" w:tplc="5A2E32A8">
      <w:start w:val="1"/>
      <w:numFmt w:val="bullet"/>
      <w:lvlText w:val="o"/>
      <w:lvlJc w:val="left"/>
      <w:pPr>
        <w:ind w:left="5760" w:hanging="360"/>
      </w:pPr>
      <w:rPr>
        <w:rFonts w:ascii="Courier New" w:hAnsi="Courier New" w:cs="Courier New" w:hint="default"/>
      </w:rPr>
    </w:lvl>
    <w:lvl w:ilvl="8" w:tplc="B37E7902">
      <w:start w:val="1"/>
      <w:numFmt w:val="bullet"/>
      <w:lvlText w:val=""/>
      <w:lvlJc w:val="left"/>
      <w:pPr>
        <w:ind w:left="6480" w:hanging="360"/>
      </w:pPr>
      <w:rPr>
        <w:rFonts w:ascii="Wingdings" w:hAnsi="Wingdings" w:cs="Wingdings" w:hint="default"/>
      </w:rPr>
    </w:lvl>
  </w:abstractNum>
  <w:abstractNum w:abstractNumId="3" w15:restartNumberingAfterBreak="0">
    <w:nsid w:val="06FC23AF"/>
    <w:multiLevelType w:val="hybridMultilevel"/>
    <w:tmpl w:val="56461CB4"/>
    <w:lvl w:ilvl="0" w:tplc="8E4EE580">
      <w:start w:val="1"/>
      <w:numFmt w:val="bullet"/>
      <w:lvlText w:val=""/>
      <w:lvlJc w:val="left"/>
      <w:pPr>
        <w:ind w:left="720" w:hanging="360"/>
      </w:pPr>
      <w:rPr>
        <w:rFonts w:ascii="Symbol" w:hAnsi="Symbol" w:cs="Symbol" w:hint="default"/>
        <w:sz w:val="18"/>
        <w:szCs w:val="18"/>
      </w:rPr>
    </w:lvl>
    <w:lvl w:ilvl="1" w:tplc="1BEA5BA4">
      <w:start w:val="1"/>
      <w:numFmt w:val="bullet"/>
      <w:lvlText w:val="o"/>
      <w:lvlJc w:val="left"/>
      <w:pPr>
        <w:ind w:left="1440" w:hanging="360"/>
      </w:pPr>
      <w:rPr>
        <w:rFonts w:ascii="Courier New" w:hAnsi="Courier New" w:cs="Courier New" w:hint="default"/>
      </w:rPr>
    </w:lvl>
    <w:lvl w:ilvl="2" w:tplc="1ADE277C">
      <w:start w:val="1"/>
      <w:numFmt w:val="bullet"/>
      <w:lvlText w:val=""/>
      <w:lvlJc w:val="left"/>
      <w:pPr>
        <w:ind w:left="2160" w:hanging="360"/>
      </w:pPr>
      <w:rPr>
        <w:rFonts w:ascii="Wingdings" w:hAnsi="Wingdings" w:cs="Wingdings" w:hint="default"/>
      </w:rPr>
    </w:lvl>
    <w:lvl w:ilvl="3" w:tplc="0BF40626">
      <w:start w:val="1"/>
      <w:numFmt w:val="bullet"/>
      <w:lvlText w:val=""/>
      <w:lvlJc w:val="left"/>
      <w:pPr>
        <w:ind w:left="2880" w:hanging="360"/>
      </w:pPr>
      <w:rPr>
        <w:rFonts w:ascii="Symbol" w:hAnsi="Symbol" w:cs="Symbol" w:hint="default"/>
      </w:rPr>
    </w:lvl>
    <w:lvl w:ilvl="4" w:tplc="2BDAA7B4">
      <w:start w:val="1"/>
      <w:numFmt w:val="bullet"/>
      <w:lvlText w:val="o"/>
      <w:lvlJc w:val="left"/>
      <w:pPr>
        <w:ind w:left="3600" w:hanging="360"/>
      </w:pPr>
      <w:rPr>
        <w:rFonts w:ascii="Courier New" w:hAnsi="Courier New" w:cs="Courier New" w:hint="default"/>
      </w:rPr>
    </w:lvl>
    <w:lvl w:ilvl="5" w:tplc="4FE8CB60">
      <w:start w:val="1"/>
      <w:numFmt w:val="bullet"/>
      <w:lvlText w:val=""/>
      <w:lvlJc w:val="left"/>
      <w:pPr>
        <w:ind w:left="4320" w:hanging="360"/>
      </w:pPr>
      <w:rPr>
        <w:rFonts w:ascii="Wingdings" w:hAnsi="Wingdings" w:cs="Wingdings" w:hint="default"/>
      </w:rPr>
    </w:lvl>
    <w:lvl w:ilvl="6" w:tplc="C78E1F84">
      <w:start w:val="1"/>
      <w:numFmt w:val="bullet"/>
      <w:lvlText w:val=""/>
      <w:lvlJc w:val="left"/>
      <w:pPr>
        <w:ind w:left="5040" w:hanging="360"/>
      </w:pPr>
      <w:rPr>
        <w:rFonts w:ascii="Symbol" w:hAnsi="Symbol" w:cs="Symbol" w:hint="default"/>
      </w:rPr>
    </w:lvl>
    <w:lvl w:ilvl="7" w:tplc="53D0A3D0">
      <w:start w:val="1"/>
      <w:numFmt w:val="bullet"/>
      <w:lvlText w:val="o"/>
      <w:lvlJc w:val="left"/>
      <w:pPr>
        <w:ind w:left="5760" w:hanging="360"/>
      </w:pPr>
      <w:rPr>
        <w:rFonts w:ascii="Courier New" w:hAnsi="Courier New" w:cs="Courier New" w:hint="default"/>
      </w:rPr>
    </w:lvl>
    <w:lvl w:ilvl="8" w:tplc="DCBC915A">
      <w:start w:val="1"/>
      <w:numFmt w:val="bullet"/>
      <w:lvlText w:val=""/>
      <w:lvlJc w:val="left"/>
      <w:pPr>
        <w:ind w:left="6480" w:hanging="360"/>
      </w:pPr>
      <w:rPr>
        <w:rFonts w:ascii="Wingdings" w:hAnsi="Wingdings" w:cs="Wingdings" w:hint="default"/>
      </w:rPr>
    </w:lvl>
  </w:abstractNum>
  <w:abstractNum w:abstractNumId="4" w15:restartNumberingAfterBreak="0">
    <w:nsid w:val="07587DF0"/>
    <w:multiLevelType w:val="hybridMultilevel"/>
    <w:tmpl w:val="81F28934"/>
    <w:lvl w:ilvl="0" w:tplc="27181752">
      <w:start w:val="1"/>
      <w:numFmt w:val="bullet"/>
      <w:lvlText w:val=""/>
      <w:lvlJc w:val="left"/>
      <w:pPr>
        <w:ind w:left="720" w:hanging="360"/>
      </w:pPr>
      <w:rPr>
        <w:rFonts w:ascii="Symbol" w:hAnsi="Symbol" w:cs="Symbol" w:hint="default"/>
        <w:sz w:val="18"/>
        <w:szCs w:val="18"/>
      </w:rPr>
    </w:lvl>
    <w:lvl w:ilvl="1" w:tplc="221E1AAE">
      <w:start w:val="1"/>
      <w:numFmt w:val="bullet"/>
      <w:lvlText w:val="o"/>
      <w:lvlJc w:val="left"/>
      <w:pPr>
        <w:ind w:left="1440" w:hanging="360"/>
      </w:pPr>
      <w:rPr>
        <w:rFonts w:ascii="Courier New" w:hAnsi="Courier New" w:cs="Courier New" w:hint="default"/>
      </w:rPr>
    </w:lvl>
    <w:lvl w:ilvl="2" w:tplc="E77ADCF8">
      <w:start w:val="1"/>
      <w:numFmt w:val="bullet"/>
      <w:lvlText w:val=""/>
      <w:lvlJc w:val="left"/>
      <w:pPr>
        <w:ind w:left="2160" w:hanging="360"/>
      </w:pPr>
      <w:rPr>
        <w:rFonts w:ascii="Wingdings" w:hAnsi="Wingdings" w:cs="Wingdings" w:hint="default"/>
      </w:rPr>
    </w:lvl>
    <w:lvl w:ilvl="3" w:tplc="D91ED496">
      <w:start w:val="1"/>
      <w:numFmt w:val="bullet"/>
      <w:lvlText w:val=""/>
      <w:lvlJc w:val="left"/>
      <w:pPr>
        <w:ind w:left="2880" w:hanging="360"/>
      </w:pPr>
      <w:rPr>
        <w:rFonts w:ascii="Symbol" w:hAnsi="Symbol" w:cs="Symbol" w:hint="default"/>
      </w:rPr>
    </w:lvl>
    <w:lvl w:ilvl="4" w:tplc="FC10BBD2">
      <w:start w:val="1"/>
      <w:numFmt w:val="bullet"/>
      <w:lvlText w:val="o"/>
      <w:lvlJc w:val="left"/>
      <w:pPr>
        <w:ind w:left="3600" w:hanging="360"/>
      </w:pPr>
      <w:rPr>
        <w:rFonts w:ascii="Courier New" w:hAnsi="Courier New" w:cs="Courier New" w:hint="default"/>
      </w:rPr>
    </w:lvl>
    <w:lvl w:ilvl="5" w:tplc="074A1658">
      <w:start w:val="1"/>
      <w:numFmt w:val="bullet"/>
      <w:lvlText w:val=""/>
      <w:lvlJc w:val="left"/>
      <w:pPr>
        <w:ind w:left="4320" w:hanging="360"/>
      </w:pPr>
      <w:rPr>
        <w:rFonts w:ascii="Wingdings" w:hAnsi="Wingdings" w:cs="Wingdings" w:hint="default"/>
      </w:rPr>
    </w:lvl>
    <w:lvl w:ilvl="6" w:tplc="7E6C64E6">
      <w:start w:val="1"/>
      <w:numFmt w:val="bullet"/>
      <w:lvlText w:val=""/>
      <w:lvlJc w:val="left"/>
      <w:pPr>
        <w:ind w:left="5040" w:hanging="360"/>
      </w:pPr>
      <w:rPr>
        <w:rFonts w:ascii="Symbol" w:hAnsi="Symbol" w:cs="Symbol" w:hint="default"/>
      </w:rPr>
    </w:lvl>
    <w:lvl w:ilvl="7" w:tplc="644AD1BC">
      <w:start w:val="1"/>
      <w:numFmt w:val="bullet"/>
      <w:lvlText w:val="o"/>
      <w:lvlJc w:val="left"/>
      <w:pPr>
        <w:ind w:left="5760" w:hanging="360"/>
      </w:pPr>
      <w:rPr>
        <w:rFonts w:ascii="Courier New" w:hAnsi="Courier New" w:cs="Courier New" w:hint="default"/>
      </w:rPr>
    </w:lvl>
    <w:lvl w:ilvl="8" w:tplc="B510BC0A">
      <w:start w:val="1"/>
      <w:numFmt w:val="bullet"/>
      <w:lvlText w:val=""/>
      <w:lvlJc w:val="left"/>
      <w:pPr>
        <w:ind w:left="6480" w:hanging="360"/>
      </w:pPr>
      <w:rPr>
        <w:rFonts w:ascii="Wingdings" w:hAnsi="Wingdings" w:cs="Wingdings" w:hint="default"/>
      </w:rPr>
    </w:lvl>
  </w:abstractNum>
  <w:abstractNum w:abstractNumId="5"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start w:val="1"/>
      <w:numFmt w:val="bullet"/>
      <w:lvlText w:val="o"/>
      <w:lvlJc w:val="left"/>
      <w:pPr>
        <w:ind w:left="1298" w:hanging="360"/>
      </w:pPr>
      <w:rPr>
        <w:rFonts w:ascii="Courier New" w:hAnsi="Courier New" w:cs="Courier New" w:hint="default"/>
      </w:rPr>
    </w:lvl>
    <w:lvl w:ilvl="2" w:tplc="04240005">
      <w:start w:val="1"/>
      <w:numFmt w:val="bullet"/>
      <w:lvlText w:val=""/>
      <w:lvlJc w:val="left"/>
      <w:pPr>
        <w:ind w:left="2018" w:hanging="360"/>
      </w:pPr>
      <w:rPr>
        <w:rFonts w:ascii="Wingdings" w:hAnsi="Wingdings" w:hint="default"/>
      </w:rPr>
    </w:lvl>
    <w:lvl w:ilvl="3" w:tplc="04240001">
      <w:start w:val="1"/>
      <w:numFmt w:val="bullet"/>
      <w:lvlText w:val=""/>
      <w:lvlJc w:val="left"/>
      <w:pPr>
        <w:ind w:left="2738" w:hanging="360"/>
      </w:pPr>
      <w:rPr>
        <w:rFonts w:ascii="Symbol" w:hAnsi="Symbol" w:hint="default"/>
      </w:rPr>
    </w:lvl>
    <w:lvl w:ilvl="4" w:tplc="04240003">
      <w:start w:val="1"/>
      <w:numFmt w:val="bullet"/>
      <w:lvlText w:val="o"/>
      <w:lvlJc w:val="left"/>
      <w:pPr>
        <w:ind w:left="3458" w:hanging="360"/>
      </w:pPr>
      <w:rPr>
        <w:rFonts w:ascii="Courier New" w:hAnsi="Courier New" w:cs="Courier New" w:hint="default"/>
      </w:rPr>
    </w:lvl>
    <w:lvl w:ilvl="5" w:tplc="04240005">
      <w:start w:val="1"/>
      <w:numFmt w:val="bullet"/>
      <w:lvlText w:val=""/>
      <w:lvlJc w:val="left"/>
      <w:pPr>
        <w:ind w:left="4178" w:hanging="360"/>
      </w:pPr>
      <w:rPr>
        <w:rFonts w:ascii="Wingdings" w:hAnsi="Wingdings" w:hint="default"/>
      </w:rPr>
    </w:lvl>
    <w:lvl w:ilvl="6" w:tplc="04240001">
      <w:start w:val="1"/>
      <w:numFmt w:val="bullet"/>
      <w:lvlText w:val=""/>
      <w:lvlJc w:val="left"/>
      <w:pPr>
        <w:ind w:left="4898" w:hanging="360"/>
      </w:pPr>
      <w:rPr>
        <w:rFonts w:ascii="Symbol" w:hAnsi="Symbol" w:hint="default"/>
      </w:rPr>
    </w:lvl>
    <w:lvl w:ilvl="7" w:tplc="04240003">
      <w:start w:val="1"/>
      <w:numFmt w:val="bullet"/>
      <w:lvlText w:val="o"/>
      <w:lvlJc w:val="left"/>
      <w:pPr>
        <w:ind w:left="5618" w:hanging="360"/>
      </w:pPr>
      <w:rPr>
        <w:rFonts w:ascii="Courier New" w:hAnsi="Courier New" w:cs="Courier New" w:hint="default"/>
      </w:rPr>
    </w:lvl>
    <w:lvl w:ilvl="8" w:tplc="04240005">
      <w:start w:val="1"/>
      <w:numFmt w:val="bullet"/>
      <w:lvlText w:val=""/>
      <w:lvlJc w:val="left"/>
      <w:pPr>
        <w:ind w:left="6338" w:hanging="360"/>
      </w:pPr>
      <w:rPr>
        <w:rFonts w:ascii="Wingdings" w:hAnsi="Wingdings" w:hint="default"/>
      </w:rPr>
    </w:lvl>
  </w:abstractNum>
  <w:abstractNum w:abstractNumId="6" w15:restartNumberingAfterBreak="0">
    <w:nsid w:val="0A214483"/>
    <w:multiLevelType w:val="hybridMultilevel"/>
    <w:tmpl w:val="455C28B6"/>
    <w:lvl w:ilvl="0" w:tplc="26421B24">
      <w:start w:val="1"/>
      <w:numFmt w:val="bullet"/>
      <w:lvlText w:val=""/>
      <w:lvlJc w:val="left"/>
      <w:pPr>
        <w:ind w:left="720" w:hanging="360"/>
      </w:pPr>
      <w:rPr>
        <w:rFonts w:ascii="Symbol" w:hAnsi="Symbol" w:cs="Symbol" w:hint="default"/>
        <w:sz w:val="18"/>
        <w:szCs w:val="18"/>
      </w:rPr>
    </w:lvl>
    <w:lvl w:ilvl="1" w:tplc="8AFA1D24">
      <w:start w:val="1"/>
      <w:numFmt w:val="bullet"/>
      <w:lvlText w:val="o"/>
      <w:lvlJc w:val="left"/>
      <w:pPr>
        <w:ind w:left="1440" w:hanging="360"/>
      </w:pPr>
      <w:rPr>
        <w:rFonts w:ascii="Courier New" w:hAnsi="Courier New" w:cs="Courier New" w:hint="default"/>
      </w:rPr>
    </w:lvl>
    <w:lvl w:ilvl="2" w:tplc="70E221F8">
      <w:start w:val="1"/>
      <w:numFmt w:val="bullet"/>
      <w:lvlText w:val=""/>
      <w:lvlJc w:val="left"/>
      <w:pPr>
        <w:ind w:left="2160" w:hanging="360"/>
      </w:pPr>
      <w:rPr>
        <w:rFonts w:ascii="Wingdings" w:hAnsi="Wingdings" w:cs="Wingdings" w:hint="default"/>
      </w:rPr>
    </w:lvl>
    <w:lvl w:ilvl="3" w:tplc="74B4C1D2">
      <w:start w:val="1"/>
      <w:numFmt w:val="bullet"/>
      <w:lvlText w:val=""/>
      <w:lvlJc w:val="left"/>
      <w:pPr>
        <w:ind w:left="2880" w:hanging="360"/>
      </w:pPr>
      <w:rPr>
        <w:rFonts w:ascii="Symbol" w:hAnsi="Symbol" w:cs="Symbol" w:hint="default"/>
      </w:rPr>
    </w:lvl>
    <w:lvl w:ilvl="4" w:tplc="17080978">
      <w:start w:val="1"/>
      <w:numFmt w:val="bullet"/>
      <w:lvlText w:val="o"/>
      <w:lvlJc w:val="left"/>
      <w:pPr>
        <w:ind w:left="3600" w:hanging="360"/>
      </w:pPr>
      <w:rPr>
        <w:rFonts w:ascii="Courier New" w:hAnsi="Courier New" w:cs="Courier New" w:hint="default"/>
      </w:rPr>
    </w:lvl>
    <w:lvl w:ilvl="5" w:tplc="7D7EC4CE">
      <w:start w:val="1"/>
      <w:numFmt w:val="bullet"/>
      <w:lvlText w:val=""/>
      <w:lvlJc w:val="left"/>
      <w:pPr>
        <w:ind w:left="4320" w:hanging="360"/>
      </w:pPr>
      <w:rPr>
        <w:rFonts w:ascii="Wingdings" w:hAnsi="Wingdings" w:cs="Wingdings" w:hint="default"/>
      </w:rPr>
    </w:lvl>
    <w:lvl w:ilvl="6" w:tplc="B00646F0">
      <w:start w:val="1"/>
      <w:numFmt w:val="bullet"/>
      <w:lvlText w:val=""/>
      <w:lvlJc w:val="left"/>
      <w:pPr>
        <w:ind w:left="5040" w:hanging="360"/>
      </w:pPr>
      <w:rPr>
        <w:rFonts w:ascii="Symbol" w:hAnsi="Symbol" w:cs="Symbol" w:hint="default"/>
      </w:rPr>
    </w:lvl>
    <w:lvl w:ilvl="7" w:tplc="BAC0D188">
      <w:start w:val="1"/>
      <w:numFmt w:val="bullet"/>
      <w:lvlText w:val="o"/>
      <w:lvlJc w:val="left"/>
      <w:pPr>
        <w:ind w:left="5760" w:hanging="360"/>
      </w:pPr>
      <w:rPr>
        <w:rFonts w:ascii="Courier New" w:hAnsi="Courier New" w:cs="Courier New" w:hint="default"/>
      </w:rPr>
    </w:lvl>
    <w:lvl w:ilvl="8" w:tplc="C82E2602">
      <w:start w:val="1"/>
      <w:numFmt w:val="bullet"/>
      <w:lvlText w:val=""/>
      <w:lvlJc w:val="left"/>
      <w:pPr>
        <w:ind w:left="6480" w:hanging="360"/>
      </w:pPr>
      <w:rPr>
        <w:rFonts w:ascii="Wingdings" w:hAnsi="Wingdings" w:cs="Wingdings" w:hint="default"/>
      </w:rPr>
    </w:lvl>
  </w:abstractNum>
  <w:abstractNum w:abstractNumId="7"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9"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10" w15:restartNumberingAfterBreak="0">
    <w:nsid w:val="13F422C2"/>
    <w:multiLevelType w:val="hybridMultilevel"/>
    <w:tmpl w:val="5D167D0C"/>
    <w:lvl w:ilvl="0" w:tplc="D99246FE">
      <w:start w:val="1"/>
      <w:numFmt w:val="bullet"/>
      <w:lvlText w:val=""/>
      <w:lvlJc w:val="left"/>
      <w:pPr>
        <w:ind w:left="720" w:hanging="360"/>
      </w:pPr>
      <w:rPr>
        <w:rFonts w:ascii="Symbol" w:hAnsi="Symbol" w:cs="Symbol" w:hint="default"/>
        <w:sz w:val="18"/>
        <w:szCs w:val="18"/>
      </w:rPr>
    </w:lvl>
    <w:lvl w:ilvl="1" w:tplc="F3EC4ABE">
      <w:start w:val="1"/>
      <w:numFmt w:val="bullet"/>
      <w:lvlText w:val="o"/>
      <w:lvlJc w:val="left"/>
      <w:pPr>
        <w:ind w:left="1440" w:hanging="360"/>
      </w:pPr>
      <w:rPr>
        <w:rFonts w:ascii="Courier New" w:hAnsi="Courier New" w:cs="Courier New" w:hint="default"/>
      </w:rPr>
    </w:lvl>
    <w:lvl w:ilvl="2" w:tplc="D24A12EC">
      <w:start w:val="1"/>
      <w:numFmt w:val="bullet"/>
      <w:lvlText w:val=""/>
      <w:lvlJc w:val="left"/>
      <w:pPr>
        <w:ind w:left="2160" w:hanging="360"/>
      </w:pPr>
      <w:rPr>
        <w:rFonts w:ascii="Wingdings" w:hAnsi="Wingdings" w:cs="Wingdings" w:hint="default"/>
      </w:rPr>
    </w:lvl>
    <w:lvl w:ilvl="3" w:tplc="5B0A1E98">
      <w:start w:val="1"/>
      <w:numFmt w:val="bullet"/>
      <w:lvlText w:val=""/>
      <w:lvlJc w:val="left"/>
      <w:pPr>
        <w:ind w:left="2880" w:hanging="360"/>
      </w:pPr>
      <w:rPr>
        <w:rFonts w:ascii="Symbol" w:hAnsi="Symbol" w:cs="Symbol" w:hint="default"/>
      </w:rPr>
    </w:lvl>
    <w:lvl w:ilvl="4" w:tplc="018EFA1A">
      <w:start w:val="1"/>
      <w:numFmt w:val="bullet"/>
      <w:lvlText w:val="o"/>
      <w:lvlJc w:val="left"/>
      <w:pPr>
        <w:ind w:left="3600" w:hanging="360"/>
      </w:pPr>
      <w:rPr>
        <w:rFonts w:ascii="Courier New" w:hAnsi="Courier New" w:cs="Courier New" w:hint="default"/>
      </w:rPr>
    </w:lvl>
    <w:lvl w:ilvl="5" w:tplc="519AF156">
      <w:start w:val="1"/>
      <w:numFmt w:val="bullet"/>
      <w:lvlText w:val=""/>
      <w:lvlJc w:val="left"/>
      <w:pPr>
        <w:ind w:left="4320" w:hanging="360"/>
      </w:pPr>
      <w:rPr>
        <w:rFonts w:ascii="Wingdings" w:hAnsi="Wingdings" w:cs="Wingdings" w:hint="default"/>
      </w:rPr>
    </w:lvl>
    <w:lvl w:ilvl="6" w:tplc="08260A56">
      <w:start w:val="1"/>
      <w:numFmt w:val="bullet"/>
      <w:lvlText w:val=""/>
      <w:lvlJc w:val="left"/>
      <w:pPr>
        <w:ind w:left="5040" w:hanging="360"/>
      </w:pPr>
      <w:rPr>
        <w:rFonts w:ascii="Symbol" w:hAnsi="Symbol" w:cs="Symbol" w:hint="default"/>
      </w:rPr>
    </w:lvl>
    <w:lvl w:ilvl="7" w:tplc="C9D0B89E">
      <w:start w:val="1"/>
      <w:numFmt w:val="bullet"/>
      <w:lvlText w:val="o"/>
      <w:lvlJc w:val="left"/>
      <w:pPr>
        <w:ind w:left="5760" w:hanging="360"/>
      </w:pPr>
      <w:rPr>
        <w:rFonts w:ascii="Courier New" w:hAnsi="Courier New" w:cs="Courier New" w:hint="default"/>
      </w:rPr>
    </w:lvl>
    <w:lvl w:ilvl="8" w:tplc="232245F2">
      <w:start w:val="1"/>
      <w:numFmt w:val="bullet"/>
      <w:lvlText w:val=""/>
      <w:lvlJc w:val="left"/>
      <w:pPr>
        <w:ind w:left="6480" w:hanging="360"/>
      </w:pPr>
      <w:rPr>
        <w:rFonts w:ascii="Wingdings" w:hAnsi="Wingdings" w:cs="Wingdings" w:hint="default"/>
      </w:rPr>
    </w:lvl>
  </w:abstractNum>
  <w:abstractNum w:abstractNumId="11"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12" w15:restartNumberingAfterBreak="0">
    <w:nsid w:val="18506382"/>
    <w:multiLevelType w:val="hybridMultilevel"/>
    <w:tmpl w:val="808CEAA0"/>
    <w:lvl w:ilvl="0" w:tplc="847287C4">
      <w:start w:val="1"/>
      <w:numFmt w:val="bullet"/>
      <w:lvlText w:val=""/>
      <w:lvlJc w:val="left"/>
      <w:pPr>
        <w:ind w:left="720" w:hanging="360"/>
      </w:pPr>
      <w:rPr>
        <w:rFonts w:ascii="Symbol" w:hAnsi="Symbol" w:cs="Symbol" w:hint="default"/>
        <w:sz w:val="18"/>
        <w:szCs w:val="18"/>
      </w:rPr>
    </w:lvl>
    <w:lvl w:ilvl="1" w:tplc="EC145D0A">
      <w:start w:val="1"/>
      <w:numFmt w:val="bullet"/>
      <w:lvlText w:val="o"/>
      <w:lvlJc w:val="left"/>
      <w:pPr>
        <w:ind w:left="1440" w:hanging="360"/>
      </w:pPr>
      <w:rPr>
        <w:rFonts w:ascii="Courier New" w:hAnsi="Courier New" w:cs="Courier New" w:hint="default"/>
      </w:rPr>
    </w:lvl>
    <w:lvl w:ilvl="2" w:tplc="C2C8287A">
      <w:start w:val="1"/>
      <w:numFmt w:val="bullet"/>
      <w:lvlText w:val=""/>
      <w:lvlJc w:val="left"/>
      <w:pPr>
        <w:ind w:left="2160" w:hanging="360"/>
      </w:pPr>
      <w:rPr>
        <w:rFonts w:ascii="Wingdings" w:hAnsi="Wingdings" w:cs="Wingdings" w:hint="default"/>
      </w:rPr>
    </w:lvl>
    <w:lvl w:ilvl="3" w:tplc="588C549C">
      <w:start w:val="1"/>
      <w:numFmt w:val="bullet"/>
      <w:lvlText w:val=""/>
      <w:lvlJc w:val="left"/>
      <w:pPr>
        <w:ind w:left="2880" w:hanging="360"/>
      </w:pPr>
      <w:rPr>
        <w:rFonts w:ascii="Symbol" w:hAnsi="Symbol" w:cs="Symbol" w:hint="default"/>
      </w:rPr>
    </w:lvl>
    <w:lvl w:ilvl="4" w:tplc="3EB058F4">
      <w:start w:val="1"/>
      <w:numFmt w:val="bullet"/>
      <w:lvlText w:val="o"/>
      <w:lvlJc w:val="left"/>
      <w:pPr>
        <w:ind w:left="3600" w:hanging="360"/>
      </w:pPr>
      <w:rPr>
        <w:rFonts w:ascii="Courier New" w:hAnsi="Courier New" w:cs="Courier New" w:hint="default"/>
      </w:rPr>
    </w:lvl>
    <w:lvl w:ilvl="5" w:tplc="1284D622">
      <w:start w:val="1"/>
      <w:numFmt w:val="bullet"/>
      <w:lvlText w:val=""/>
      <w:lvlJc w:val="left"/>
      <w:pPr>
        <w:ind w:left="4320" w:hanging="360"/>
      </w:pPr>
      <w:rPr>
        <w:rFonts w:ascii="Wingdings" w:hAnsi="Wingdings" w:cs="Wingdings" w:hint="default"/>
      </w:rPr>
    </w:lvl>
    <w:lvl w:ilvl="6" w:tplc="59D49528">
      <w:start w:val="1"/>
      <w:numFmt w:val="bullet"/>
      <w:lvlText w:val=""/>
      <w:lvlJc w:val="left"/>
      <w:pPr>
        <w:ind w:left="5040" w:hanging="360"/>
      </w:pPr>
      <w:rPr>
        <w:rFonts w:ascii="Symbol" w:hAnsi="Symbol" w:cs="Symbol" w:hint="default"/>
      </w:rPr>
    </w:lvl>
    <w:lvl w:ilvl="7" w:tplc="CCB85CE0">
      <w:start w:val="1"/>
      <w:numFmt w:val="bullet"/>
      <w:lvlText w:val="o"/>
      <w:lvlJc w:val="left"/>
      <w:pPr>
        <w:ind w:left="5760" w:hanging="360"/>
      </w:pPr>
      <w:rPr>
        <w:rFonts w:ascii="Courier New" w:hAnsi="Courier New" w:cs="Courier New" w:hint="default"/>
      </w:rPr>
    </w:lvl>
    <w:lvl w:ilvl="8" w:tplc="557C000E">
      <w:start w:val="1"/>
      <w:numFmt w:val="bullet"/>
      <w:lvlText w:val=""/>
      <w:lvlJc w:val="left"/>
      <w:pPr>
        <w:ind w:left="6480" w:hanging="360"/>
      </w:pPr>
      <w:rPr>
        <w:rFonts w:ascii="Wingdings" w:hAnsi="Wingdings" w:cs="Wingdings" w:hint="default"/>
      </w:rPr>
    </w:lvl>
  </w:abstractNum>
  <w:abstractNum w:abstractNumId="13" w15:restartNumberingAfterBreak="0">
    <w:nsid w:val="187E6215"/>
    <w:multiLevelType w:val="hybridMultilevel"/>
    <w:tmpl w:val="337A2354"/>
    <w:lvl w:ilvl="0" w:tplc="112C02F8">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9B25D2"/>
    <w:multiLevelType w:val="hybridMultilevel"/>
    <w:tmpl w:val="2132FDAC"/>
    <w:lvl w:ilvl="0" w:tplc="433CA95A">
      <w:start w:val="1"/>
      <w:numFmt w:val="bullet"/>
      <w:lvlText w:val=""/>
      <w:lvlJc w:val="left"/>
      <w:pPr>
        <w:ind w:left="720" w:hanging="360"/>
      </w:pPr>
      <w:rPr>
        <w:rFonts w:ascii="Symbol" w:hAnsi="Symbol" w:cs="Symbol" w:hint="default"/>
        <w:sz w:val="18"/>
        <w:szCs w:val="18"/>
      </w:rPr>
    </w:lvl>
    <w:lvl w:ilvl="1" w:tplc="4B5CA030">
      <w:start w:val="1"/>
      <w:numFmt w:val="bullet"/>
      <w:lvlText w:val="o"/>
      <w:lvlJc w:val="left"/>
      <w:pPr>
        <w:ind w:left="1440" w:hanging="360"/>
      </w:pPr>
      <w:rPr>
        <w:rFonts w:ascii="Courier New" w:hAnsi="Courier New" w:cs="Courier New" w:hint="default"/>
      </w:rPr>
    </w:lvl>
    <w:lvl w:ilvl="2" w:tplc="E542B1A6">
      <w:start w:val="1"/>
      <w:numFmt w:val="bullet"/>
      <w:lvlText w:val=""/>
      <w:lvlJc w:val="left"/>
      <w:pPr>
        <w:ind w:left="2160" w:hanging="360"/>
      </w:pPr>
      <w:rPr>
        <w:rFonts w:ascii="Wingdings" w:hAnsi="Wingdings" w:cs="Wingdings" w:hint="default"/>
      </w:rPr>
    </w:lvl>
    <w:lvl w:ilvl="3" w:tplc="CE169AE4">
      <w:start w:val="1"/>
      <w:numFmt w:val="bullet"/>
      <w:lvlText w:val=""/>
      <w:lvlJc w:val="left"/>
      <w:pPr>
        <w:ind w:left="2880" w:hanging="360"/>
      </w:pPr>
      <w:rPr>
        <w:rFonts w:ascii="Symbol" w:hAnsi="Symbol" w:cs="Symbol" w:hint="default"/>
      </w:rPr>
    </w:lvl>
    <w:lvl w:ilvl="4" w:tplc="BDE0D5E4">
      <w:start w:val="1"/>
      <w:numFmt w:val="bullet"/>
      <w:lvlText w:val="o"/>
      <w:lvlJc w:val="left"/>
      <w:pPr>
        <w:ind w:left="3600" w:hanging="360"/>
      </w:pPr>
      <w:rPr>
        <w:rFonts w:ascii="Courier New" w:hAnsi="Courier New" w:cs="Courier New" w:hint="default"/>
      </w:rPr>
    </w:lvl>
    <w:lvl w:ilvl="5" w:tplc="42EE0F8C">
      <w:start w:val="1"/>
      <w:numFmt w:val="bullet"/>
      <w:lvlText w:val=""/>
      <w:lvlJc w:val="left"/>
      <w:pPr>
        <w:ind w:left="4320" w:hanging="360"/>
      </w:pPr>
      <w:rPr>
        <w:rFonts w:ascii="Wingdings" w:hAnsi="Wingdings" w:cs="Wingdings" w:hint="default"/>
      </w:rPr>
    </w:lvl>
    <w:lvl w:ilvl="6" w:tplc="F3780876">
      <w:start w:val="1"/>
      <w:numFmt w:val="bullet"/>
      <w:lvlText w:val=""/>
      <w:lvlJc w:val="left"/>
      <w:pPr>
        <w:ind w:left="5040" w:hanging="360"/>
      </w:pPr>
      <w:rPr>
        <w:rFonts w:ascii="Symbol" w:hAnsi="Symbol" w:cs="Symbol" w:hint="default"/>
      </w:rPr>
    </w:lvl>
    <w:lvl w:ilvl="7" w:tplc="E3EEE400">
      <w:start w:val="1"/>
      <w:numFmt w:val="bullet"/>
      <w:lvlText w:val="o"/>
      <w:lvlJc w:val="left"/>
      <w:pPr>
        <w:ind w:left="5760" w:hanging="360"/>
      </w:pPr>
      <w:rPr>
        <w:rFonts w:ascii="Courier New" w:hAnsi="Courier New" w:cs="Courier New" w:hint="default"/>
      </w:rPr>
    </w:lvl>
    <w:lvl w:ilvl="8" w:tplc="909C1E12">
      <w:start w:val="1"/>
      <w:numFmt w:val="bullet"/>
      <w:lvlText w:val=""/>
      <w:lvlJc w:val="left"/>
      <w:pPr>
        <w:ind w:left="6480" w:hanging="360"/>
      </w:pPr>
      <w:rPr>
        <w:rFonts w:ascii="Wingdings" w:hAnsi="Wingdings" w:cs="Wingdings" w:hint="default"/>
      </w:rPr>
    </w:lvl>
  </w:abstractNum>
  <w:abstractNum w:abstractNumId="15"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16"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start w:val="1"/>
      <w:numFmt w:val="bullet"/>
      <w:lvlText w:val="o"/>
      <w:lvlJc w:val="left"/>
      <w:pPr>
        <w:ind w:left="938" w:hanging="360"/>
      </w:pPr>
      <w:rPr>
        <w:rFonts w:ascii="Courier New" w:hAnsi="Courier New" w:cs="Courier New" w:hint="default"/>
      </w:rPr>
    </w:lvl>
    <w:lvl w:ilvl="2" w:tplc="04240005">
      <w:start w:val="1"/>
      <w:numFmt w:val="bullet"/>
      <w:lvlText w:val=""/>
      <w:lvlJc w:val="left"/>
      <w:pPr>
        <w:ind w:left="1658" w:hanging="360"/>
      </w:pPr>
      <w:rPr>
        <w:rFonts w:ascii="Wingdings" w:hAnsi="Wingdings" w:hint="default"/>
      </w:rPr>
    </w:lvl>
    <w:lvl w:ilvl="3" w:tplc="04240001">
      <w:start w:val="1"/>
      <w:numFmt w:val="bullet"/>
      <w:lvlText w:val=""/>
      <w:lvlJc w:val="left"/>
      <w:pPr>
        <w:ind w:left="2378" w:hanging="360"/>
      </w:pPr>
      <w:rPr>
        <w:rFonts w:ascii="Symbol" w:hAnsi="Symbol" w:hint="default"/>
      </w:rPr>
    </w:lvl>
    <w:lvl w:ilvl="4" w:tplc="04240003">
      <w:start w:val="1"/>
      <w:numFmt w:val="bullet"/>
      <w:lvlText w:val="o"/>
      <w:lvlJc w:val="left"/>
      <w:pPr>
        <w:ind w:left="3098" w:hanging="360"/>
      </w:pPr>
      <w:rPr>
        <w:rFonts w:ascii="Courier New" w:hAnsi="Courier New" w:cs="Courier New" w:hint="default"/>
      </w:rPr>
    </w:lvl>
    <w:lvl w:ilvl="5" w:tplc="04240005">
      <w:start w:val="1"/>
      <w:numFmt w:val="bullet"/>
      <w:lvlText w:val=""/>
      <w:lvlJc w:val="left"/>
      <w:pPr>
        <w:ind w:left="3818" w:hanging="360"/>
      </w:pPr>
      <w:rPr>
        <w:rFonts w:ascii="Wingdings" w:hAnsi="Wingdings" w:hint="default"/>
      </w:rPr>
    </w:lvl>
    <w:lvl w:ilvl="6" w:tplc="04240001">
      <w:start w:val="1"/>
      <w:numFmt w:val="bullet"/>
      <w:lvlText w:val=""/>
      <w:lvlJc w:val="left"/>
      <w:pPr>
        <w:ind w:left="4538" w:hanging="360"/>
      </w:pPr>
      <w:rPr>
        <w:rFonts w:ascii="Symbol" w:hAnsi="Symbol" w:hint="default"/>
      </w:rPr>
    </w:lvl>
    <w:lvl w:ilvl="7" w:tplc="04240003">
      <w:start w:val="1"/>
      <w:numFmt w:val="bullet"/>
      <w:lvlText w:val="o"/>
      <w:lvlJc w:val="left"/>
      <w:pPr>
        <w:ind w:left="5258" w:hanging="360"/>
      </w:pPr>
      <w:rPr>
        <w:rFonts w:ascii="Courier New" w:hAnsi="Courier New" w:cs="Courier New" w:hint="default"/>
      </w:rPr>
    </w:lvl>
    <w:lvl w:ilvl="8" w:tplc="04240005">
      <w:start w:val="1"/>
      <w:numFmt w:val="bullet"/>
      <w:lvlText w:val=""/>
      <w:lvlJc w:val="left"/>
      <w:pPr>
        <w:ind w:left="5978" w:hanging="360"/>
      </w:pPr>
      <w:rPr>
        <w:rFonts w:ascii="Wingdings" w:hAnsi="Wingdings" w:hint="default"/>
      </w:rPr>
    </w:lvl>
  </w:abstractNum>
  <w:abstractNum w:abstractNumId="17" w15:restartNumberingAfterBreak="0">
    <w:nsid w:val="205E671B"/>
    <w:multiLevelType w:val="hybridMultilevel"/>
    <w:tmpl w:val="921CABA2"/>
    <w:lvl w:ilvl="0" w:tplc="19482B30">
      <w:start w:val="1"/>
      <w:numFmt w:val="bullet"/>
      <w:lvlText w:val=""/>
      <w:lvlJc w:val="left"/>
      <w:pPr>
        <w:ind w:left="720" w:hanging="360"/>
      </w:pPr>
      <w:rPr>
        <w:rFonts w:ascii="Symbol" w:hAnsi="Symbol" w:cs="Symbol" w:hint="default"/>
        <w:sz w:val="18"/>
        <w:szCs w:val="18"/>
      </w:rPr>
    </w:lvl>
    <w:lvl w:ilvl="1" w:tplc="5936C030">
      <w:start w:val="1"/>
      <w:numFmt w:val="bullet"/>
      <w:lvlText w:val="o"/>
      <w:lvlJc w:val="left"/>
      <w:pPr>
        <w:ind w:left="1440" w:hanging="360"/>
      </w:pPr>
      <w:rPr>
        <w:rFonts w:ascii="Courier New" w:hAnsi="Courier New" w:cs="Courier New" w:hint="default"/>
      </w:rPr>
    </w:lvl>
    <w:lvl w:ilvl="2" w:tplc="A1B4DF26">
      <w:start w:val="1"/>
      <w:numFmt w:val="bullet"/>
      <w:lvlText w:val=""/>
      <w:lvlJc w:val="left"/>
      <w:pPr>
        <w:ind w:left="2160" w:hanging="360"/>
      </w:pPr>
      <w:rPr>
        <w:rFonts w:ascii="Wingdings" w:hAnsi="Wingdings" w:cs="Wingdings" w:hint="default"/>
      </w:rPr>
    </w:lvl>
    <w:lvl w:ilvl="3" w:tplc="34841056">
      <w:start w:val="1"/>
      <w:numFmt w:val="bullet"/>
      <w:lvlText w:val=""/>
      <w:lvlJc w:val="left"/>
      <w:pPr>
        <w:ind w:left="2880" w:hanging="360"/>
      </w:pPr>
      <w:rPr>
        <w:rFonts w:ascii="Symbol" w:hAnsi="Symbol" w:cs="Symbol" w:hint="default"/>
      </w:rPr>
    </w:lvl>
    <w:lvl w:ilvl="4" w:tplc="2C0AF058">
      <w:start w:val="1"/>
      <w:numFmt w:val="bullet"/>
      <w:lvlText w:val="o"/>
      <w:lvlJc w:val="left"/>
      <w:pPr>
        <w:ind w:left="3600" w:hanging="360"/>
      </w:pPr>
      <w:rPr>
        <w:rFonts w:ascii="Courier New" w:hAnsi="Courier New" w:cs="Courier New" w:hint="default"/>
      </w:rPr>
    </w:lvl>
    <w:lvl w:ilvl="5" w:tplc="09B6CB92">
      <w:start w:val="1"/>
      <w:numFmt w:val="bullet"/>
      <w:lvlText w:val=""/>
      <w:lvlJc w:val="left"/>
      <w:pPr>
        <w:ind w:left="4320" w:hanging="360"/>
      </w:pPr>
      <w:rPr>
        <w:rFonts w:ascii="Wingdings" w:hAnsi="Wingdings" w:cs="Wingdings" w:hint="default"/>
      </w:rPr>
    </w:lvl>
    <w:lvl w:ilvl="6" w:tplc="286645F4">
      <w:start w:val="1"/>
      <w:numFmt w:val="bullet"/>
      <w:lvlText w:val=""/>
      <w:lvlJc w:val="left"/>
      <w:pPr>
        <w:ind w:left="5040" w:hanging="360"/>
      </w:pPr>
      <w:rPr>
        <w:rFonts w:ascii="Symbol" w:hAnsi="Symbol" w:cs="Symbol" w:hint="default"/>
      </w:rPr>
    </w:lvl>
    <w:lvl w:ilvl="7" w:tplc="16B0B274">
      <w:start w:val="1"/>
      <w:numFmt w:val="bullet"/>
      <w:lvlText w:val="o"/>
      <w:lvlJc w:val="left"/>
      <w:pPr>
        <w:ind w:left="5760" w:hanging="360"/>
      </w:pPr>
      <w:rPr>
        <w:rFonts w:ascii="Courier New" w:hAnsi="Courier New" w:cs="Courier New" w:hint="default"/>
      </w:rPr>
    </w:lvl>
    <w:lvl w:ilvl="8" w:tplc="8BD61FA4">
      <w:start w:val="1"/>
      <w:numFmt w:val="bullet"/>
      <w:lvlText w:val=""/>
      <w:lvlJc w:val="left"/>
      <w:pPr>
        <w:ind w:left="6480" w:hanging="360"/>
      </w:pPr>
      <w:rPr>
        <w:rFonts w:ascii="Wingdings" w:hAnsi="Wingdings" w:cs="Wingdings" w:hint="default"/>
      </w:rPr>
    </w:lvl>
  </w:abstractNum>
  <w:abstractNum w:abstractNumId="18"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19" w15:restartNumberingAfterBreak="0">
    <w:nsid w:val="265F376B"/>
    <w:multiLevelType w:val="hybridMultilevel"/>
    <w:tmpl w:val="76D8B066"/>
    <w:lvl w:ilvl="0" w:tplc="BABAFECE">
      <w:start w:val="1"/>
      <w:numFmt w:val="bullet"/>
      <w:lvlText w:val=""/>
      <w:lvlJc w:val="left"/>
      <w:pPr>
        <w:ind w:left="720" w:hanging="360"/>
      </w:pPr>
      <w:rPr>
        <w:rFonts w:ascii="Symbol" w:hAnsi="Symbol" w:cs="Symbol" w:hint="default"/>
        <w:sz w:val="18"/>
        <w:szCs w:val="18"/>
      </w:rPr>
    </w:lvl>
    <w:lvl w:ilvl="1" w:tplc="CC16145E">
      <w:start w:val="1"/>
      <w:numFmt w:val="bullet"/>
      <w:lvlText w:val="o"/>
      <w:lvlJc w:val="left"/>
      <w:pPr>
        <w:ind w:left="1440" w:hanging="360"/>
      </w:pPr>
      <w:rPr>
        <w:rFonts w:ascii="Courier New" w:hAnsi="Courier New" w:cs="Courier New" w:hint="default"/>
      </w:rPr>
    </w:lvl>
    <w:lvl w:ilvl="2" w:tplc="B5A86B58">
      <w:start w:val="1"/>
      <w:numFmt w:val="bullet"/>
      <w:lvlText w:val=""/>
      <w:lvlJc w:val="left"/>
      <w:pPr>
        <w:ind w:left="2160" w:hanging="360"/>
      </w:pPr>
      <w:rPr>
        <w:rFonts w:ascii="Wingdings" w:hAnsi="Wingdings" w:cs="Wingdings" w:hint="default"/>
      </w:rPr>
    </w:lvl>
    <w:lvl w:ilvl="3" w:tplc="70D2A5D6">
      <w:start w:val="1"/>
      <w:numFmt w:val="bullet"/>
      <w:lvlText w:val=""/>
      <w:lvlJc w:val="left"/>
      <w:pPr>
        <w:ind w:left="2880" w:hanging="360"/>
      </w:pPr>
      <w:rPr>
        <w:rFonts w:ascii="Symbol" w:hAnsi="Symbol" w:cs="Symbol" w:hint="default"/>
      </w:rPr>
    </w:lvl>
    <w:lvl w:ilvl="4" w:tplc="76BEB2F6">
      <w:start w:val="1"/>
      <w:numFmt w:val="bullet"/>
      <w:lvlText w:val="o"/>
      <w:lvlJc w:val="left"/>
      <w:pPr>
        <w:ind w:left="3600" w:hanging="360"/>
      </w:pPr>
      <w:rPr>
        <w:rFonts w:ascii="Courier New" w:hAnsi="Courier New" w:cs="Courier New" w:hint="default"/>
      </w:rPr>
    </w:lvl>
    <w:lvl w:ilvl="5" w:tplc="FCD05C54">
      <w:start w:val="1"/>
      <w:numFmt w:val="bullet"/>
      <w:lvlText w:val=""/>
      <w:lvlJc w:val="left"/>
      <w:pPr>
        <w:ind w:left="4320" w:hanging="360"/>
      </w:pPr>
      <w:rPr>
        <w:rFonts w:ascii="Wingdings" w:hAnsi="Wingdings" w:cs="Wingdings" w:hint="default"/>
      </w:rPr>
    </w:lvl>
    <w:lvl w:ilvl="6" w:tplc="68D2B426">
      <w:start w:val="1"/>
      <w:numFmt w:val="bullet"/>
      <w:lvlText w:val=""/>
      <w:lvlJc w:val="left"/>
      <w:pPr>
        <w:ind w:left="5040" w:hanging="360"/>
      </w:pPr>
      <w:rPr>
        <w:rFonts w:ascii="Symbol" w:hAnsi="Symbol" w:cs="Symbol" w:hint="default"/>
      </w:rPr>
    </w:lvl>
    <w:lvl w:ilvl="7" w:tplc="B21ECDE4">
      <w:start w:val="1"/>
      <w:numFmt w:val="bullet"/>
      <w:lvlText w:val="o"/>
      <w:lvlJc w:val="left"/>
      <w:pPr>
        <w:ind w:left="5760" w:hanging="360"/>
      </w:pPr>
      <w:rPr>
        <w:rFonts w:ascii="Courier New" w:hAnsi="Courier New" w:cs="Courier New" w:hint="default"/>
      </w:rPr>
    </w:lvl>
    <w:lvl w:ilvl="8" w:tplc="33CED0C0">
      <w:start w:val="1"/>
      <w:numFmt w:val="bullet"/>
      <w:lvlText w:val=""/>
      <w:lvlJc w:val="left"/>
      <w:pPr>
        <w:ind w:left="6480" w:hanging="360"/>
      </w:pPr>
      <w:rPr>
        <w:rFonts w:ascii="Wingdings" w:hAnsi="Wingdings" w:cs="Wingdings" w:hint="default"/>
      </w:rPr>
    </w:lvl>
  </w:abstractNum>
  <w:abstractNum w:abstractNumId="20"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94909C3"/>
    <w:multiLevelType w:val="hybridMultilevel"/>
    <w:tmpl w:val="8334E1D0"/>
    <w:lvl w:ilvl="0" w:tplc="AECEAFDC">
      <w:start w:val="1"/>
      <w:numFmt w:val="bullet"/>
      <w:lvlText w:val=""/>
      <w:lvlJc w:val="left"/>
      <w:pPr>
        <w:ind w:left="720" w:hanging="360"/>
      </w:pPr>
      <w:rPr>
        <w:rFonts w:ascii="Symbol" w:hAnsi="Symbol" w:cs="Symbol" w:hint="default"/>
        <w:sz w:val="18"/>
        <w:szCs w:val="18"/>
      </w:rPr>
    </w:lvl>
    <w:lvl w:ilvl="1" w:tplc="F8F69A78">
      <w:start w:val="1"/>
      <w:numFmt w:val="bullet"/>
      <w:lvlText w:val="o"/>
      <w:lvlJc w:val="left"/>
      <w:pPr>
        <w:ind w:left="1440" w:hanging="360"/>
      </w:pPr>
      <w:rPr>
        <w:rFonts w:ascii="Courier New" w:hAnsi="Courier New" w:cs="Courier New" w:hint="default"/>
      </w:rPr>
    </w:lvl>
    <w:lvl w:ilvl="2" w:tplc="792E5C6C">
      <w:start w:val="1"/>
      <w:numFmt w:val="bullet"/>
      <w:lvlText w:val=""/>
      <w:lvlJc w:val="left"/>
      <w:pPr>
        <w:ind w:left="2160" w:hanging="360"/>
      </w:pPr>
      <w:rPr>
        <w:rFonts w:ascii="Wingdings" w:hAnsi="Wingdings" w:cs="Wingdings" w:hint="default"/>
      </w:rPr>
    </w:lvl>
    <w:lvl w:ilvl="3" w:tplc="0E9CD314">
      <w:start w:val="1"/>
      <w:numFmt w:val="bullet"/>
      <w:lvlText w:val=""/>
      <w:lvlJc w:val="left"/>
      <w:pPr>
        <w:ind w:left="2880" w:hanging="360"/>
      </w:pPr>
      <w:rPr>
        <w:rFonts w:ascii="Symbol" w:hAnsi="Symbol" w:cs="Symbol" w:hint="default"/>
      </w:rPr>
    </w:lvl>
    <w:lvl w:ilvl="4" w:tplc="3DC8A3D0">
      <w:start w:val="1"/>
      <w:numFmt w:val="bullet"/>
      <w:lvlText w:val="o"/>
      <w:lvlJc w:val="left"/>
      <w:pPr>
        <w:ind w:left="3600" w:hanging="360"/>
      </w:pPr>
      <w:rPr>
        <w:rFonts w:ascii="Courier New" w:hAnsi="Courier New" w:cs="Courier New" w:hint="default"/>
      </w:rPr>
    </w:lvl>
    <w:lvl w:ilvl="5" w:tplc="CF9C4B38">
      <w:start w:val="1"/>
      <w:numFmt w:val="bullet"/>
      <w:lvlText w:val=""/>
      <w:lvlJc w:val="left"/>
      <w:pPr>
        <w:ind w:left="4320" w:hanging="360"/>
      </w:pPr>
      <w:rPr>
        <w:rFonts w:ascii="Wingdings" w:hAnsi="Wingdings" w:cs="Wingdings" w:hint="default"/>
      </w:rPr>
    </w:lvl>
    <w:lvl w:ilvl="6" w:tplc="14F69B2C">
      <w:start w:val="1"/>
      <w:numFmt w:val="bullet"/>
      <w:lvlText w:val=""/>
      <w:lvlJc w:val="left"/>
      <w:pPr>
        <w:ind w:left="5040" w:hanging="360"/>
      </w:pPr>
      <w:rPr>
        <w:rFonts w:ascii="Symbol" w:hAnsi="Symbol" w:cs="Symbol" w:hint="default"/>
      </w:rPr>
    </w:lvl>
    <w:lvl w:ilvl="7" w:tplc="79B6DED2">
      <w:start w:val="1"/>
      <w:numFmt w:val="bullet"/>
      <w:lvlText w:val="o"/>
      <w:lvlJc w:val="left"/>
      <w:pPr>
        <w:ind w:left="5760" w:hanging="360"/>
      </w:pPr>
      <w:rPr>
        <w:rFonts w:ascii="Courier New" w:hAnsi="Courier New" w:cs="Courier New" w:hint="default"/>
      </w:rPr>
    </w:lvl>
    <w:lvl w:ilvl="8" w:tplc="B408479A">
      <w:start w:val="1"/>
      <w:numFmt w:val="bullet"/>
      <w:lvlText w:val=""/>
      <w:lvlJc w:val="left"/>
      <w:pPr>
        <w:ind w:left="6480" w:hanging="360"/>
      </w:pPr>
      <w:rPr>
        <w:rFonts w:ascii="Wingdings" w:hAnsi="Wingdings" w:cs="Wingdings" w:hint="default"/>
      </w:rPr>
    </w:lvl>
  </w:abstractNum>
  <w:abstractNum w:abstractNumId="22"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23" w15:restartNumberingAfterBreak="0">
    <w:nsid w:val="2C835972"/>
    <w:multiLevelType w:val="hybridMultilevel"/>
    <w:tmpl w:val="41CE05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D6E01CB"/>
    <w:multiLevelType w:val="hybridMultilevel"/>
    <w:tmpl w:val="FA4A7E3E"/>
    <w:lvl w:ilvl="0" w:tplc="75860BFA">
      <w:start w:val="1"/>
      <w:numFmt w:val="bullet"/>
      <w:lvlText w:val=""/>
      <w:lvlJc w:val="left"/>
      <w:pPr>
        <w:ind w:left="720" w:hanging="360"/>
      </w:pPr>
      <w:rPr>
        <w:rFonts w:ascii="Symbol" w:hAnsi="Symbol" w:cs="Symbol" w:hint="default"/>
        <w:sz w:val="18"/>
        <w:szCs w:val="18"/>
      </w:rPr>
    </w:lvl>
    <w:lvl w:ilvl="1" w:tplc="D3B8D6AA">
      <w:start w:val="1"/>
      <w:numFmt w:val="bullet"/>
      <w:lvlText w:val="o"/>
      <w:lvlJc w:val="left"/>
      <w:pPr>
        <w:ind w:left="1440" w:hanging="360"/>
      </w:pPr>
      <w:rPr>
        <w:rFonts w:ascii="Courier New" w:hAnsi="Courier New" w:cs="Courier New" w:hint="default"/>
      </w:rPr>
    </w:lvl>
    <w:lvl w:ilvl="2" w:tplc="D408F750">
      <w:start w:val="1"/>
      <w:numFmt w:val="bullet"/>
      <w:lvlText w:val=""/>
      <w:lvlJc w:val="left"/>
      <w:pPr>
        <w:ind w:left="2160" w:hanging="360"/>
      </w:pPr>
      <w:rPr>
        <w:rFonts w:ascii="Wingdings" w:hAnsi="Wingdings" w:cs="Wingdings" w:hint="default"/>
      </w:rPr>
    </w:lvl>
    <w:lvl w:ilvl="3" w:tplc="829C4230">
      <w:start w:val="1"/>
      <w:numFmt w:val="bullet"/>
      <w:lvlText w:val=""/>
      <w:lvlJc w:val="left"/>
      <w:pPr>
        <w:ind w:left="2880" w:hanging="360"/>
      </w:pPr>
      <w:rPr>
        <w:rFonts w:ascii="Symbol" w:hAnsi="Symbol" w:cs="Symbol" w:hint="default"/>
      </w:rPr>
    </w:lvl>
    <w:lvl w:ilvl="4" w:tplc="8BBC4C00">
      <w:start w:val="1"/>
      <w:numFmt w:val="bullet"/>
      <w:lvlText w:val="o"/>
      <w:lvlJc w:val="left"/>
      <w:pPr>
        <w:ind w:left="3600" w:hanging="360"/>
      </w:pPr>
      <w:rPr>
        <w:rFonts w:ascii="Courier New" w:hAnsi="Courier New" w:cs="Courier New" w:hint="default"/>
      </w:rPr>
    </w:lvl>
    <w:lvl w:ilvl="5" w:tplc="0ACCADD2">
      <w:start w:val="1"/>
      <w:numFmt w:val="bullet"/>
      <w:lvlText w:val=""/>
      <w:lvlJc w:val="left"/>
      <w:pPr>
        <w:ind w:left="4320" w:hanging="360"/>
      </w:pPr>
      <w:rPr>
        <w:rFonts w:ascii="Wingdings" w:hAnsi="Wingdings" w:cs="Wingdings" w:hint="default"/>
      </w:rPr>
    </w:lvl>
    <w:lvl w:ilvl="6" w:tplc="CDE0C7C6">
      <w:start w:val="1"/>
      <w:numFmt w:val="bullet"/>
      <w:lvlText w:val=""/>
      <w:lvlJc w:val="left"/>
      <w:pPr>
        <w:ind w:left="5040" w:hanging="360"/>
      </w:pPr>
      <w:rPr>
        <w:rFonts w:ascii="Symbol" w:hAnsi="Symbol" w:cs="Symbol" w:hint="default"/>
      </w:rPr>
    </w:lvl>
    <w:lvl w:ilvl="7" w:tplc="B464E584">
      <w:start w:val="1"/>
      <w:numFmt w:val="bullet"/>
      <w:lvlText w:val="o"/>
      <w:lvlJc w:val="left"/>
      <w:pPr>
        <w:ind w:left="5760" w:hanging="360"/>
      </w:pPr>
      <w:rPr>
        <w:rFonts w:ascii="Courier New" w:hAnsi="Courier New" w:cs="Courier New" w:hint="default"/>
      </w:rPr>
    </w:lvl>
    <w:lvl w:ilvl="8" w:tplc="8480C712">
      <w:start w:val="1"/>
      <w:numFmt w:val="bullet"/>
      <w:lvlText w:val=""/>
      <w:lvlJc w:val="left"/>
      <w:pPr>
        <w:ind w:left="6480" w:hanging="360"/>
      </w:pPr>
      <w:rPr>
        <w:rFonts w:ascii="Wingdings" w:hAnsi="Wingdings" w:cs="Wingdings" w:hint="default"/>
      </w:rPr>
    </w:lvl>
  </w:abstractNum>
  <w:abstractNum w:abstractNumId="25" w15:restartNumberingAfterBreak="0">
    <w:nsid w:val="30695D1E"/>
    <w:multiLevelType w:val="hybridMultilevel"/>
    <w:tmpl w:val="3E968252"/>
    <w:lvl w:ilvl="0" w:tplc="188878A4">
      <w:start w:val="1"/>
      <w:numFmt w:val="bullet"/>
      <w:lvlText w:val=""/>
      <w:lvlJc w:val="left"/>
      <w:pPr>
        <w:ind w:left="720" w:hanging="360"/>
      </w:pPr>
      <w:rPr>
        <w:rFonts w:ascii="Symbol" w:hAnsi="Symbol" w:cs="Symbol" w:hint="default"/>
        <w:sz w:val="18"/>
        <w:szCs w:val="18"/>
      </w:rPr>
    </w:lvl>
    <w:lvl w:ilvl="1" w:tplc="C00E5BDC">
      <w:start w:val="1"/>
      <w:numFmt w:val="bullet"/>
      <w:lvlText w:val="o"/>
      <w:lvlJc w:val="left"/>
      <w:pPr>
        <w:ind w:left="1440" w:hanging="360"/>
      </w:pPr>
      <w:rPr>
        <w:rFonts w:ascii="Courier New" w:hAnsi="Courier New" w:cs="Courier New" w:hint="default"/>
      </w:rPr>
    </w:lvl>
    <w:lvl w:ilvl="2" w:tplc="7F5A154C">
      <w:start w:val="1"/>
      <w:numFmt w:val="bullet"/>
      <w:lvlText w:val=""/>
      <w:lvlJc w:val="left"/>
      <w:pPr>
        <w:ind w:left="2160" w:hanging="360"/>
      </w:pPr>
      <w:rPr>
        <w:rFonts w:ascii="Wingdings" w:hAnsi="Wingdings" w:cs="Wingdings" w:hint="default"/>
      </w:rPr>
    </w:lvl>
    <w:lvl w:ilvl="3" w:tplc="4CACCDD0">
      <w:start w:val="1"/>
      <w:numFmt w:val="bullet"/>
      <w:lvlText w:val=""/>
      <w:lvlJc w:val="left"/>
      <w:pPr>
        <w:ind w:left="2880" w:hanging="360"/>
      </w:pPr>
      <w:rPr>
        <w:rFonts w:ascii="Symbol" w:hAnsi="Symbol" w:cs="Symbol" w:hint="default"/>
      </w:rPr>
    </w:lvl>
    <w:lvl w:ilvl="4" w:tplc="1C0A3322">
      <w:start w:val="1"/>
      <w:numFmt w:val="bullet"/>
      <w:lvlText w:val="o"/>
      <w:lvlJc w:val="left"/>
      <w:pPr>
        <w:ind w:left="3600" w:hanging="360"/>
      </w:pPr>
      <w:rPr>
        <w:rFonts w:ascii="Courier New" w:hAnsi="Courier New" w:cs="Courier New" w:hint="default"/>
      </w:rPr>
    </w:lvl>
    <w:lvl w:ilvl="5" w:tplc="1AB87720">
      <w:start w:val="1"/>
      <w:numFmt w:val="bullet"/>
      <w:lvlText w:val=""/>
      <w:lvlJc w:val="left"/>
      <w:pPr>
        <w:ind w:left="4320" w:hanging="360"/>
      </w:pPr>
      <w:rPr>
        <w:rFonts w:ascii="Wingdings" w:hAnsi="Wingdings" w:cs="Wingdings" w:hint="default"/>
      </w:rPr>
    </w:lvl>
    <w:lvl w:ilvl="6" w:tplc="69928032">
      <w:start w:val="1"/>
      <w:numFmt w:val="bullet"/>
      <w:lvlText w:val=""/>
      <w:lvlJc w:val="left"/>
      <w:pPr>
        <w:ind w:left="5040" w:hanging="360"/>
      </w:pPr>
      <w:rPr>
        <w:rFonts w:ascii="Symbol" w:hAnsi="Symbol" w:cs="Symbol" w:hint="default"/>
      </w:rPr>
    </w:lvl>
    <w:lvl w:ilvl="7" w:tplc="63BC94D6">
      <w:start w:val="1"/>
      <w:numFmt w:val="bullet"/>
      <w:lvlText w:val="o"/>
      <w:lvlJc w:val="left"/>
      <w:pPr>
        <w:ind w:left="5760" w:hanging="360"/>
      </w:pPr>
      <w:rPr>
        <w:rFonts w:ascii="Courier New" w:hAnsi="Courier New" w:cs="Courier New" w:hint="default"/>
      </w:rPr>
    </w:lvl>
    <w:lvl w:ilvl="8" w:tplc="3C0A9750">
      <w:start w:val="1"/>
      <w:numFmt w:val="bullet"/>
      <w:lvlText w:val=""/>
      <w:lvlJc w:val="left"/>
      <w:pPr>
        <w:ind w:left="6480" w:hanging="360"/>
      </w:pPr>
      <w:rPr>
        <w:rFonts w:ascii="Wingdings" w:hAnsi="Wingdings" w:cs="Wingdings" w:hint="default"/>
      </w:rPr>
    </w:lvl>
  </w:abstractNum>
  <w:abstractNum w:abstractNumId="26" w15:restartNumberingAfterBreak="0">
    <w:nsid w:val="320E019B"/>
    <w:multiLevelType w:val="hybridMultilevel"/>
    <w:tmpl w:val="9C588AD2"/>
    <w:lvl w:ilvl="0" w:tplc="04EE7A50">
      <w:start w:val="1"/>
      <w:numFmt w:val="bullet"/>
      <w:lvlText w:val=""/>
      <w:lvlJc w:val="left"/>
      <w:pPr>
        <w:ind w:left="720" w:hanging="360"/>
      </w:pPr>
      <w:rPr>
        <w:rFonts w:ascii="Symbol" w:hAnsi="Symbol" w:cs="Symbol" w:hint="default"/>
        <w:sz w:val="18"/>
        <w:szCs w:val="18"/>
      </w:rPr>
    </w:lvl>
    <w:lvl w:ilvl="1" w:tplc="CDAA7D0E">
      <w:start w:val="1"/>
      <w:numFmt w:val="bullet"/>
      <w:lvlText w:val="o"/>
      <w:lvlJc w:val="left"/>
      <w:pPr>
        <w:ind w:left="1440" w:hanging="360"/>
      </w:pPr>
      <w:rPr>
        <w:rFonts w:ascii="Courier New" w:hAnsi="Courier New" w:cs="Courier New" w:hint="default"/>
      </w:rPr>
    </w:lvl>
    <w:lvl w:ilvl="2" w:tplc="F740065E">
      <w:start w:val="1"/>
      <w:numFmt w:val="bullet"/>
      <w:lvlText w:val=""/>
      <w:lvlJc w:val="left"/>
      <w:pPr>
        <w:ind w:left="2160" w:hanging="360"/>
      </w:pPr>
      <w:rPr>
        <w:rFonts w:ascii="Wingdings" w:hAnsi="Wingdings" w:cs="Wingdings" w:hint="default"/>
      </w:rPr>
    </w:lvl>
    <w:lvl w:ilvl="3" w:tplc="AD8EC26E">
      <w:start w:val="1"/>
      <w:numFmt w:val="bullet"/>
      <w:lvlText w:val=""/>
      <w:lvlJc w:val="left"/>
      <w:pPr>
        <w:ind w:left="2880" w:hanging="360"/>
      </w:pPr>
      <w:rPr>
        <w:rFonts w:ascii="Symbol" w:hAnsi="Symbol" w:cs="Symbol" w:hint="default"/>
      </w:rPr>
    </w:lvl>
    <w:lvl w:ilvl="4" w:tplc="91EEBA6A">
      <w:start w:val="1"/>
      <w:numFmt w:val="bullet"/>
      <w:lvlText w:val="o"/>
      <w:lvlJc w:val="left"/>
      <w:pPr>
        <w:ind w:left="3600" w:hanging="360"/>
      </w:pPr>
      <w:rPr>
        <w:rFonts w:ascii="Courier New" w:hAnsi="Courier New" w:cs="Courier New" w:hint="default"/>
      </w:rPr>
    </w:lvl>
    <w:lvl w:ilvl="5" w:tplc="1BD633BC">
      <w:start w:val="1"/>
      <w:numFmt w:val="bullet"/>
      <w:lvlText w:val=""/>
      <w:lvlJc w:val="left"/>
      <w:pPr>
        <w:ind w:left="4320" w:hanging="360"/>
      </w:pPr>
      <w:rPr>
        <w:rFonts w:ascii="Wingdings" w:hAnsi="Wingdings" w:cs="Wingdings" w:hint="default"/>
      </w:rPr>
    </w:lvl>
    <w:lvl w:ilvl="6" w:tplc="352C696C">
      <w:start w:val="1"/>
      <w:numFmt w:val="bullet"/>
      <w:lvlText w:val=""/>
      <w:lvlJc w:val="left"/>
      <w:pPr>
        <w:ind w:left="5040" w:hanging="360"/>
      </w:pPr>
      <w:rPr>
        <w:rFonts w:ascii="Symbol" w:hAnsi="Symbol" w:cs="Symbol" w:hint="default"/>
      </w:rPr>
    </w:lvl>
    <w:lvl w:ilvl="7" w:tplc="C5F271A8">
      <w:start w:val="1"/>
      <w:numFmt w:val="bullet"/>
      <w:lvlText w:val="o"/>
      <w:lvlJc w:val="left"/>
      <w:pPr>
        <w:ind w:left="5760" w:hanging="360"/>
      </w:pPr>
      <w:rPr>
        <w:rFonts w:ascii="Courier New" w:hAnsi="Courier New" w:cs="Courier New" w:hint="default"/>
      </w:rPr>
    </w:lvl>
    <w:lvl w:ilvl="8" w:tplc="D682F076">
      <w:start w:val="1"/>
      <w:numFmt w:val="bullet"/>
      <w:lvlText w:val=""/>
      <w:lvlJc w:val="left"/>
      <w:pPr>
        <w:ind w:left="6480" w:hanging="360"/>
      </w:pPr>
      <w:rPr>
        <w:rFonts w:ascii="Wingdings" w:hAnsi="Wingdings" w:cs="Wingdings" w:hint="default"/>
      </w:rPr>
    </w:lvl>
  </w:abstractNum>
  <w:abstractNum w:abstractNumId="27" w15:restartNumberingAfterBreak="0">
    <w:nsid w:val="395949B0"/>
    <w:multiLevelType w:val="hybridMultilevel"/>
    <w:tmpl w:val="7514EAC0"/>
    <w:lvl w:ilvl="0" w:tplc="669E1498">
      <w:start w:val="1"/>
      <w:numFmt w:val="bullet"/>
      <w:lvlText w:val=""/>
      <w:lvlJc w:val="left"/>
      <w:pPr>
        <w:ind w:left="720" w:hanging="360"/>
      </w:pPr>
      <w:rPr>
        <w:rFonts w:ascii="Symbol" w:hAnsi="Symbol" w:cs="Symbol" w:hint="default"/>
        <w:sz w:val="18"/>
        <w:szCs w:val="18"/>
      </w:rPr>
    </w:lvl>
    <w:lvl w:ilvl="1" w:tplc="82A80E10">
      <w:start w:val="1"/>
      <w:numFmt w:val="bullet"/>
      <w:lvlText w:val="o"/>
      <w:lvlJc w:val="left"/>
      <w:pPr>
        <w:ind w:left="1440" w:hanging="360"/>
      </w:pPr>
      <w:rPr>
        <w:rFonts w:ascii="Courier New" w:hAnsi="Courier New" w:cs="Courier New" w:hint="default"/>
      </w:rPr>
    </w:lvl>
    <w:lvl w:ilvl="2" w:tplc="E780BA9E">
      <w:start w:val="1"/>
      <w:numFmt w:val="bullet"/>
      <w:lvlText w:val=""/>
      <w:lvlJc w:val="left"/>
      <w:pPr>
        <w:ind w:left="2160" w:hanging="360"/>
      </w:pPr>
      <w:rPr>
        <w:rFonts w:ascii="Wingdings" w:hAnsi="Wingdings" w:cs="Wingdings" w:hint="default"/>
      </w:rPr>
    </w:lvl>
    <w:lvl w:ilvl="3" w:tplc="E6EC8B88">
      <w:start w:val="1"/>
      <w:numFmt w:val="bullet"/>
      <w:lvlText w:val=""/>
      <w:lvlJc w:val="left"/>
      <w:pPr>
        <w:ind w:left="2880" w:hanging="360"/>
      </w:pPr>
      <w:rPr>
        <w:rFonts w:ascii="Symbol" w:hAnsi="Symbol" w:cs="Symbol" w:hint="default"/>
      </w:rPr>
    </w:lvl>
    <w:lvl w:ilvl="4" w:tplc="4EE87522">
      <w:start w:val="1"/>
      <w:numFmt w:val="bullet"/>
      <w:lvlText w:val="o"/>
      <w:lvlJc w:val="left"/>
      <w:pPr>
        <w:ind w:left="3600" w:hanging="360"/>
      </w:pPr>
      <w:rPr>
        <w:rFonts w:ascii="Courier New" w:hAnsi="Courier New" w:cs="Courier New" w:hint="default"/>
      </w:rPr>
    </w:lvl>
    <w:lvl w:ilvl="5" w:tplc="0ED0AFB4">
      <w:start w:val="1"/>
      <w:numFmt w:val="bullet"/>
      <w:lvlText w:val=""/>
      <w:lvlJc w:val="left"/>
      <w:pPr>
        <w:ind w:left="4320" w:hanging="360"/>
      </w:pPr>
      <w:rPr>
        <w:rFonts w:ascii="Wingdings" w:hAnsi="Wingdings" w:cs="Wingdings" w:hint="default"/>
      </w:rPr>
    </w:lvl>
    <w:lvl w:ilvl="6" w:tplc="24B453EA">
      <w:start w:val="1"/>
      <w:numFmt w:val="bullet"/>
      <w:lvlText w:val=""/>
      <w:lvlJc w:val="left"/>
      <w:pPr>
        <w:ind w:left="5040" w:hanging="360"/>
      </w:pPr>
      <w:rPr>
        <w:rFonts w:ascii="Symbol" w:hAnsi="Symbol" w:cs="Symbol" w:hint="default"/>
      </w:rPr>
    </w:lvl>
    <w:lvl w:ilvl="7" w:tplc="CE7AC9A0">
      <w:start w:val="1"/>
      <w:numFmt w:val="bullet"/>
      <w:lvlText w:val="o"/>
      <w:lvlJc w:val="left"/>
      <w:pPr>
        <w:ind w:left="5760" w:hanging="360"/>
      </w:pPr>
      <w:rPr>
        <w:rFonts w:ascii="Courier New" w:hAnsi="Courier New" w:cs="Courier New" w:hint="default"/>
      </w:rPr>
    </w:lvl>
    <w:lvl w:ilvl="8" w:tplc="879E4E98">
      <w:start w:val="1"/>
      <w:numFmt w:val="bullet"/>
      <w:lvlText w:val=""/>
      <w:lvlJc w:val="left"/>
      <w:pPr>
        <w:ind w:left="6480" w:hanging="360"/>
      </w:pPr>
      <w:rPr>
        <w:rFonts w:ascii="Wingdings" w:hAnsi="Wingdings" w:cs="Wingdings" w:hint="default"/>
      </w:rPr>
    </w:lvl>
  </w:abstractNum>
  <w:abstractNum w:abstractNumId="28" w15:restartNumberingAfterBreak="0">
    <w:nsid w:val="407923FA"/>
    <w:multiLevelType w:val="hybridMultilevel"/>
    <w:tmpl w:val="B7244F1E"/>
    <w:lvl w:ilvl="0" w:tplc="BDB8B580">
      <w:start w:val="1"/>
      <w:numFmt w:val="bullet"/>
      <w:lvlText w:val=""/>
      <w:lvlJc w:val="left"/>
      <w:pPr>
        <w:ind w:left="720" w:hanging="360"/>
      </w:pPr>
      <w:rPr>
        <w:rFonts w:ascii="Symbol" w:hAnsi="Symbol" w:cs="Symbol" w:hint="default"/>
        <w:sz w:val="18"/>
        <w:szCs w:val="18"/>
      </w:rPr>
    </w:lvl>
    <w:lvl w:ilvl="1" w:tplc="8CFAB766">
      <w:start w:val="1"/>
      <w:numFmt w:val="bullet"/>
      <w:lvlText w:val="o"/>
      <w:lvlJc w:val="left"/>
      <w:pPr>
        <w:ind w:left="1440" w:hanging="360"/>
      </w:pPr>
      <w:rPr>
        <w:rFonts w:ascii="Courier New" w:hAnsi="Courier New" w:cs="Courier New" w:hint="default"/>
      </w:rPr>
    </w:lvl>
    <w:lvl w:ilvl="2" w:tplc="393C3570">
      <w:start w:val="1"/>
      <w:numFmt w:val="bullet"/>
      <w:lvlText w:val=""/>
      <w:lvlJc w:val="left"/>
      <w:pPr>
        <w:ind w:left="2160" w:hanging="360"/>
      </w:pPr>
      <w:rPr>
        <w:rFonts w:ascii="Wingdings" w:hAnsi="Wingdings" w:cs="Wingdings" w:hint="default"/>
      </w:rPr>
    </w:lvl>
    <w:lvl w:ilvl="3" w:tplc="6C4618A6">
      <w:start w:val="1"/>
      <w:numFmt w:val="bullet"/>
      <w:lvlText w:val=""/>
      <w:lvlJc w:val="left"/>
      <w:pPr>
        <w:ind w:left="2880" w:hanging="360"/>
      </w:pPr>
      <w:rPr>
        <w:rFonts w:ascii="Symbol" w:hAnsi="Symbol" w:cs="Symbol" w:hint="default"/>
      </w:rPr>
    </w:lvl>
    <w:lvl w:ilvl="4" w:tplc="1AC8B282">
      <w:start w:val="1"/>
      <w:numFmt w:val="bullet"/>
      <w:lvlText w:val="o"/>
      <w:lvlJc w:val="left"/>
      <w:pPr>
        <w:ind w:left="3600" w:hanging="360"/>
      </w:pPr>
      <w:rPr>
        <w:rFonts w:ascii="Courier New" w:hAnsi="Courier New" w:cs="Courier New" w:hint="default"/>
      </w:rPr>
    </w:lvl>
    <w:lvl w:ilvl="5" w:tplc="9580C642">
      <w:start w:val="1"/>
      <w:numFmt w:val="bullet"/>
      <w:lvlText w:val=""/>
      <w:lvlJc w:val="left"/>
      <w:pPr>
        <w:ind w:left="4320" w:hanging="360"/>
      </w:pPr>
      <w:rPr>
        <w:rFonts w:ascii="Wingdings" w:hAnsi="Wingdings" w:cs="Wingdings" w:hint="default"/>
      </w:rPr>
    </w:lvl>
    <w:lvl w:ilvl="6" w:tplc="567EB6A8">
      <w:start w:val="1"/>
      <w:numFmt w:val="bullet"/>
      <w:lvlText w:val=""/>
      <w:lvlJc w:val="left"/>
      <w:pPr>
        <w:ind w:left="5040" w:hanging="360"/>
      </w:pPr>
      <w:rPr>
        <w:rFonts w:ascii="Symbol" w:hAnsi="Symbol" w:cs="Symbol" w:hint="default"/>
      </w:rPr>
    </w:lvl>
    <w:lvl w:ilvl="7" w:tplc="CD82B1B4">
      <w:start w:val="1"/>
      <w:numFmt w:val="bullet"/>
      <w:lvlText w:val="o"/>
      <w:lvlJc w:val="left"/>
      <w:pPr>
        <w:ind w:left="5760" w:hanging="360"/>
      </w:pPr>
      <w:rPr>
        <w:rFonts w:ascii="Courier New" w:hAnsi="Courier New" w:cs="Courier New" w:hint="default"/>
      </w:rPr>
    </w:lvl>
    <w:lvl w:ilvl="8" w:tplc="E4FE8AC6">
      <w:start w:val="1"/>
      <w:numFmt w:val="bullet"/>
      <w:lvlText w:val=""/>
      <w:lvlJc w:val="left"/>
      <w:pPr>
        <w:ind w:left="6480" w:hanging="360"/>
      </w:pPr>
      <w:rPr>
        <w:rFonts w:ascii="Wingdings" w:hAnsi="Wingdings" w:cs="Wingdings" w:hint="default"/>
      </w:rPr>
    </w:lvl>
  </w:abstractNum>
  <w:abstractNum w:abstractNumId="29" w15:restartNumberingAfterBreak="0">
    <w:nsid w:val="412E37A1"/>
    <w:multiLevelType w:val="hybridMultilevel"/>
    <w:tmpl w:val="D22EC9E4"/>
    <w:lvl w:ilvl="0" w:tplc="EAEAD4A4">
      <w:start w:val="1"/>
      <w:numFmt w:val="bullet"/>
      <w:lvlText w:val=""/>
      <w:lvlJc w:val="left"/>
      <w:pPr>
        <w:ind w:left="720" w:hanging="360"/>
      </w:pPr>
      <w:rPr>
        <w:rFonts w:ascii="Symbol" w:hAnsi="Symbol" w:cs="Symbol" w:hint="default"/>
        <w:sz w:val="18"/>
        <w:szCs w:val="18"/>
      </w:rPr>
    </w:lvl>
    <w:lvl w:ilvl="1" w:tplc="0D7CBFB0">
      <w:start w:val="1"/>
      <w:numFmt w:val="bullet"/>
      <w:lvlText w:val="o"/>
      <w:lvlJc w:val="left"/>
      <w:pPr>
        <w:ind w:left="1440" w:hanging="360"/>
      </w:pPr>
      <w:rPr>
        <w:rFonts w:ascii="Courier New" w:hAnsi="Courier New" w:cs="Courier New" w:hint="default"/>
      </w:rPr>
    </w:lvl>
    <w:lvl w:ilvl="2" w:tplc="4B1A8726">
      <w:start w:val="1"/>
      <w:numFmt w:val="bullet"/>
      <w:lvlText w:val=""/>
      <w:lvlJc w:val="left"/>
      <w:pPr>
        <w:ind w:left="2160" w:hanging="360"/>
      </w:pPr>
      <w:rPr>
        <w:rFonts w:ascii="Wingdings" w:hAnsi="Wingdings" w:cs="Wingdings" w:hint="default"/>
      </w:rPr>
    </w:lvl>
    <w:lvl w:ilvl="3" w:tplc="66565BCE">
      <w:start w:val="1"/>
      <w:numFmt w:val="bullet"/>
      <w:lvlText w:val=""/>
      <w:lvlJc w:val="left"/>
      <w:pPr>
        <w:ind w:left="2880" w:hanging="360"/>
      </w:pPr>
      <w:rPr>
        <w:rFonts w:ascii="Symbol" w:hAnsi="Symbol" w:cs="Symbol" w:hint="default"/>
      </w:rPr>
    </w:lvl>
    <w:lvl w:ilvl="4" w:tplc="8BA4AFF6">
      <w:start w:val="1"/>
      <w:numFmt w:val="bullet"/>
      <w:lvlText w:val="o"/>
      <w:lvlJc w:val="left"/>
      <w:pPr>
        <w:ind w:left="3600" w:hanging="360"/>
      </w:pPr>
      <w:rPr>
        <w:rFonts w:ascii="Courier New" w:hAnsi="Courier New" w:cs="Courier New" w:hint="default"/>
      </w:rPr>
    </w:lvl>
    <w:lvl w:ilvl="5" w:tplc="272AF40E">
      <w:start w:val="1"/>
      <w:numFmt w:val="bullet"/>
      <w:lvlText w:val=""/>
      <w:lvlJc w:val="left"/>
      <w:pPr>
        <w:ind w:left="4320" w:hanging="360"/>
      </w:pPr>
      <w:rPr>
        <w:rFonts w:ascii="Wingdings" w:hAnsi="Wingdings" w:cs="Wingdings" w:hint="default"/>
      </w:rPr>
    </w:lvl>
    <w:lvl w:ilvl="6" w:tplc="74009DB2">
      <w:start w:val="1"/>
      <w:numFmt w:val="bullet"/>
      <w:lvlText w:val=""/>
      <w:lvlJc w:val="left"/>
      <w:pPr>
        <w:ind w:left="5040" w:hanging="360"/>
      </w:pPr>
      <w:rPr>
        <w:rFonts w:ascii="Symbol" w:hAnsi="Symbol" w:cs="Symbol" w:hint="default"/>
      </w:rPr>
    </w:lvl>
    <w:lvl w:ilvl="7" w:tplc="1C3C8344">
      <w:start w:val="1"/>
      <w:numFmt w:val="bullet"/>
      <w:lvlText w:val="o"/>
      <w:lvlJc w:val="left"/>
      <w:pPr>
        <w:ind w:left="5760" w:hanging="360"/>
      </w:pPr>
      <w:rPr>
        <w:rFonts w:ascii="Courier New" w:hAnsi="Courier New" w:cs="Courier New" w:hint="default"/>
      </w:rPr>
    </w:lvl>
    <w:lvl w:ilvl="8" w:tplc="2D28D7CC">
      <w:start w:val="1"/>
      <w:numFmt w:val="bullet"/>
      <w:lvlText w:val=""/>
      <w:lvlJc w:val="left"/>
      <w:pPr>
        <w:ind w:left="6480" w:hanging="360"/>
      </w:pPr>
      <w:rPr>
        <w:rFonts w:ascii="Wingdings" w:hAnsi="Wingdings" w:cs="Wingdings" w:hint="default"/>
      </w:rPr>
    </w:lvl>
  </w:abstractNum>
  <w:abstractNum w:abstractNumId="30" w15:restartNumberingAfterBreak="0">
    <w:nsid w:val="4145413E"/>
    <w:multiLevelType w:val="hybridMultilevel"/>
    <w:tmpl w:val="6E764620"/>
    <w:lvl w:ilvl="0" w:tplc="BF28E072">
      <w:start w:val="1"/>
      <w:numFmt w:val="decimal"/>
      <w:lvlText w:val="%1."/>
      <w:lvlJc w:val="left"/>
      <w:pPr>
        <w:ind w:left="720" w:hanging="360"/>
      </w:pPr>
      <w:rPr>
        <w:rFonts w:ascii="Arial" w:hAnsi="Arial" w:cs="Arial" w:hint="default"/>
        <w:sz w:val="18"/>
        <w:szCs w:val="18"/>
      </w:rPr>
    </w:lvl>
    <w:lvl w:ilvl="1" w:tplc="341A43BC">
      <w:start w:val="1"/>
      <w:numFmt w:val="decimal"/>
      <w:lvlText w:val="%2."/>
      <w:lvlJc w:val="left"/>
      <w:pPr>
        <w:ind w:left="1440" w:hanging="360"/>
      </w:pPr>
    </w:lvl>
    <w:lvl w:ilvl="2" w:tplc="1988BCDC">
      <w:start w:val="1"/>
      <w:numFmt w:val="decimal"/>
      <w:lvlText w:val="%3."/>
      <w:lvlJc w:val="left"/>
      <w:pPr>
        <w:ind w:left="2160" w:hanging="360"/>
      </w:pPr>
    </w:lvl>
    <w:lvl w:ilvl="3" w:tplc="B360DE74">
      <w:start w:val="1"/>
      <w:numFmt w:val="decimal"/>
      <w:lvlText w:val="%4."/>
      <w:lvlJc w:val="left"/>
      <w:pPr>
        <w:ind w:left="2880" w:hanging="360"/>
      </w:pPr>
    </w:lvl>
    <w:lvl w:ilvl="4" w:tplc="A2065C96">
      <w:start w:val="1"/>
      <w:numFmt w:val="decimal"/>
      <w:lvlText w:val="%5."/>
      <w:lvlJc w:val="left"/>
      <w:pPr>
        <w:ind w:left="3600" w:hanging="360"/>
      </w:pPr>
    </w:lvl>
    <w:lvl w:ilvl="5" w:tplc="7E58792E">
      <w:start w:val="1"/>
      <w:numFmt w:val="decimal"/>
      <w:lvlText w:val="%6."/>
      <w:lvlJc w:val="left"/>
      <w:pPr>
        <w:ind w:left="4320" w:hanging="360"/>
      </w:pPr>
    </w:lvl>
    <w:lvl w:ilvl="6" w:tplc="775C8424">
      <w:start w:val="1"/>
      <w:numFmt w:val="decimal"/>
      <w:lvlText w:val="%7."/>
      <w:lvlJc w:val="left"/>
      <w:pPr>
        <w:ind w:left="5040" w:hanging="360"/>
      </w:pPr>
    </w:lvl>
    <w:lvl w:ilvl="7" w:tplc="0178DA7C">
      <w:start w:val="1"/>
      <w:numFmt w:val="decimal"/>
      <w:lvlText w:val="%8."/>
      <w:lvlJc w:val="left"/>
      <w:pPr>
        <w:ind w:left="5760" w:hanging="360"/>
      </w:pPr>
    </w:lvl>
    <w:lvl w:ilvl="8" w:tplc="45D44D1E">
      <w:start w:val="1"/>
      <w:numFmt w:val="decimal"/>
      <w:lvlText w:val="%9."/>
      <w:lvlJc w:val="left"/>
      <w:pPr>
        <w:ind w:left="6480" w:hanging="360"/>
      </w:pPr>
    </w:lvl>
  </w:abstractNum>
  <w:abstractNum w:abstractNumId="31" w15:restartNumberingAfterBreak="0">
    <w:nsid w:val="42FD1616"/>
    <w:multiLevelType w:val="hybridMultilevel"/>
    <w:tmpl w:val="E548B642"/>
    <w:lvl w:ilvl="0" w:tplc="92B21B30">
      <w:start w:val="1"/>
      <w:numFmt w:val="decimal"/>
      <w:lvlText w:val="%1."/>
      <w:lvlJc w:val="left"/>
      <w:pPr>
        <w:ind w:left="720" w:hanging="360"/>
      </w:pPr>
      <w:rPr>
        <w:rFonts w:ascii="Arial" w:hAnsi="Arial" w:cs="Arial" w:hint="default"/>
        <w:sz w:val="18"/>
        <w:szCs w:val="18"/>
      </w:rPr>
    </w:lvl>
    <w:lvl w:ilvl="1" w:tplc="49A22406">
      <w:start w:val="1"/>
      <w:numFmt w:val="decimal"/>
      <w:lvlText w:val="%2."/>
      <w:lvlJc w:val="left"/>
      <w:pPr>
        <w:ind w:left="1440" w:hanging="360"/>
      </w:pPr>
    </w:lvl>
    <w:lvl w:ilvl="2" w:tplc="6AE09E2E">
      <w:start w:val="1"/>
      <w:numFmt w:val="decimal"/>
      <w:lvlText w:val="%3."/>
      <w:lvlJc w:val="left"/>
      <w:pPr>
        <w:ind w:left="2160" w:hanging="360"/>
      </w:pPr>
    </w:lvl>
    <w:lvl w:ilvl="3" w:tplc="B9C44DE6">
      <w:start w:val="1"/>
      <w:numFmt w:val="decimal"/>
      <w:lvlText w:val="%4."/>
      <w:lvlJc w:val="left"/>
      <w:pPr>
        <w:ind w:left="2880" w:hanging="360"/>
      </w:pPr>
    </w:lvl>
    <w:lvl w:ilvl="4" w:tplc="EB70E5FC">
      <w:start w:val="1"/>
      <w:numFmt w:val="decimal"/>
      <w:lvlText w:val="%5."/>
      <w:lvlJc w:val="left"/>
      <w:pPr>
        <w:ind w:left="3600" w:hanging="360"/>
      </w:pPr>
    </w:lvl>
    <w:lvl w:ilvl="5" w:tplc="94FE5C72">
      <w:start w:val="1"/>
      <w:numFmt w:val="decimal"/>
      <w:lvlText w:val="%6."/>
      <w:lvlJc w:val="left"/>
      <w:pPr>
        <w:ind w:left="4320" w:hanging="360"/>
      </w:pPr>
    </w:lvl>
    <w:lvl w:ilvl="6" w:tplc="DF4C1A4E">
      <w:start w:val="1"/>
      <w:numFmt w:val="decimal"/>
      <w:lvlText w:val="%7."/>
      <w:lvlJc w:val="left"/>
      <w:pPr>
        <w:ind w:left="5040" w:hanging="360"/>
      </w:pPr>
    </w:lvl>
    <w:lvl w:ilvl="7" w:tplc="63841C6C">
      <w:start w:val="1"/>
      <w:numFmt w:val="decimal"/>
      <w:lvlText w:val="%8."/>
      <w:lvlJc w:val="left"/>
      <w:pPr>
        <w:ind w:left="5760" w:hanging="360"/>
      </w:pPr>
    </w:lvl>
    <w:lvl w:ilvl="8" w:tplc="DF44B23E">
      <w:start w:val="1"/>
      <w:numFmt w:val="decimal"/>
      <w:lvlText w:val="%9."/>
      <w:lvlJc w:val="left"/>
      <w:pPr>
        <w:ind w:left="6480" w:hanging="360"/>
      </w:pPr>
    </w:lvl>
  </w:abstractNum>
  <w:abstractNum w:abstractNumId="32" w15:restartNumberingAfterBreak="0">
    <w:nsid w:val="49003DB7"/>
    <w:multiLevelType w:val="hybridMultilevel"/>
    <w:tmpl w:val="CD6C3BAE"/>
    <w:lvl w:ilvl="0" w:tplc="F836B126">
      <w:start w:val="1"/>
      <w:numFmt w:val="bullet"/>
      <w:lvlText w:val=""/>
      <w:lvlJc w:val="left"/>
      <w:pPr>
        <w:ind w:left="720" w:hanging="360"/>
      </w:pPr>
      <w:rPr>
        <w:rFonts w:ascii="Symbol" w:hAnsi="Symbol" w:cs="Symbol" w:hint="default"/>
        <w:sz w:val="18"/>
        <w:szCs w:val="18"/>
      </w:rPr>
    </w:lvl>
    <w:lvl w:ilvl="1" w:tplc="B1964FF4">
      <w:start w:val="1"/>
      <w:numFmt w:val="bullet"/>
      <w:lvlText w:val="o"/>
      <w:lvlJc w:val="left"/>
      <w:pPr>
        <w:ind w:left="1440" w:hanging="360"/>
      </w:pPr>
      <w:rPr>
        <w:rFonts w:ascii="Courier New" w:hAnsi="Courier New" w:cs="Courier New" w:hint="default"/>
      </w:rPr>
    </w:lvl>
    <w:lvl w:ilvl="2" w:tplc="BB02EACE">
      <w:start w:val="1"/>
      <w:numFmt w:val="bullet"/>
      <w:lvlText w:val=""/>
      <w:lvlJc w:val="left"/>
      <w:pPr>
        <w:ind w:left="2160" w:hanging="360"/>
      </w:pPr>
      <w:rPr>
        <w:rFonts w:ascii="Wingdings" w:hAnsi="Wingdings" w:cs="Wingdings" w:hint="default"/>
      </w:rPr>
    </w:lvl>
    <w:lvl w:ilvl="3" w:tplc="5E0423B2">
      <w:start w:val="1"/>
      <w:numFmt w:val="bullet"/>
      <w:lvlText w:val=""/>
      <w:lvlJc w:val="left"/>
      <w:pPr>
        <w:ind w:left="2880" w:hanging="360"/>
      </w:pPr>
      <w:rPr>
        <w:rFonts w:ascii="Symbol" w:hAnsi="Symbol" w:cs="Symbol" w:hint="default"/>
      </w:rPr>
    </w:lvl>
    <w:lvl w:ilvl="4" w:tplc="AAA02C2A">
      <w:start w:val="1"/>
      <w:numFmt w:val="bullet"/>
      <w:lvlText w:val="o"/>
      <w:lvlJc w:val="left"/>
      <w:pPr>
        <w:ind w:left="3600" w:hanging="360"/>
      </w:pPr>
      <w:rPr>
        <w:rFonts w:ascii="Courier New" w:hAnsi="Courier New" w:cs="Courier New" w:hint="default"/>
      </w:rPr>
    </w:lvl>
    <w:lvl w:ilvl="5" w:tplc="A2B0ACC8">
      <w:start w:val="1"/>
      <w:numFmt w:val="bullet"/>
      <w:lvlText w:val=""/>
      <w:lvlJc w:val="left"/>
      <w:pPr>
        <w:ind w:left="4320" w:hanging="360"/>
      </w:pPr>
      <w:rPr>
        <w:rFonts w:ascii="Wingdings" w:hAnsi="Wingdings" w:cs="Wingdings" w:hint="default"/>
      </w:rPr>
    </w:lvl>
    <w:lvl w:ilvl="6" w:tplc="FC82CFDE">
      <w:start w:val="1"/>
      <w:numFmt w:val="bullet"/>
      <w:lvlText w:val=""/>
      <w:lvlJc w:val="left"/>
      <w:pPr>
        <w:ind w:left="5040" w:hanging="360"/>
      </w:pPr>
      <w:rPr>
        <w:rFonts w:ascii="Symbol" w:hAnsi="Symbol" w:cs="Symbol" w:hint="default"/>
      </w:rPr>
    </w:lvl>
    <w:lvl w:ilvl="7" w:tplc="F0FA31D2">
      <w:start w:val="1"/>
      <w:numFmt w:val="bullet"/>
      <w:lvlText w:val="o"/>
      <w:lvlJc w:val="left"/>
      <w:pPr>
        <w:ind w:left="5760" w:hanging="360"/>
      </w:pPr>
      <w:rPr>
        <w:rFonts w:ascii="Courier New" w:hAnsi="Courier New" w:cs="Courier New" w:hint="default"/>
      </w:rPr>
    </w:lvl>
    <w:lvl w:ilvl="8" w:tplc="A2C4B910">
      <w:start w:val="1"/>
      <w:numFmt w:val="bullet"/>
      <w:lvlText w:val=""/>
      <w:lvlJc w:val="left"/>
      <w:pPr>
        <w:ind w:left="6480" w:hanging="360"/>
      </w:pPr>
      <w:rPr>
        <w:rFonts w:ascii="Wingdings" w:hAnsi="Wingdings" w:cs="Wingdings" w:hint="default"/>
      </w:rPr>
    </w:lvl>
  </w:abstractNum>
  <w:abstractNum w:abstractNumId="33" w15:restartNumberingAfterBreak="0">
    <w:nsid w:val="49F61DD6"/>
    <w:multiLevelType w:val="hybridMultilevel"/>
    <w:tmpl w:val="A0D48E92"/>
    <w:lvl w:ilvl="0" w:tplc="DBBEBF0E">
      <w:start w:val="1"/>
      <w:numFmt w:val="bullet"/>
      <w:lvlText w:val=""/>
      <w:lvlJc w:val="left"/>
      <w:pPr>
        <w:ind w:left="720" w:hanging="360"/>
      </w:pPr>
      <w:rPr>
        <w:rFonts w:ascii="Symbol" w:hAnsi="Symbol" w:cs="Symbol" w:hint="default"/>
        <w:sz w:val="18"/>
        <w:szCs w:val="18"/>
      </w:rPr>
    </w:lvl>
    <w:lvl w:ilvl="1" w:tplc="0A72F932">
      <w:start w:val="1"/>
      <w:numFmt w:val="bullet"/>
      <w:lvlText w:val="o"/>
      <w:lvlJc w:val="left"/>
      <w:pPr>
        <w:ind w:left="1440" w:hanging="360"/>
      </w:pPr>
      <w:rPr>
        <w:rFonts w:ascii="Courier New" w:hAnsi="Courier New" w:cs="Courier New" w:hint="default"/>
      </w:rPr>
    </w:lvl>
    <w:lvl w:ilvl="2" w:tplc="8B886FD2">
      <w:start w:val="1"/>
      <w:numFmt w:val="bullet"/>
      <w:lvlText w:val=""/>
      <w:lvlJc w:val="left"/>
      <w:pPr>
        <w:ind w:left="2160" w:hanging="360"/>
      </w:pPr>
      <w:rPr>
        <w:rFonts w:ascii="Wingdings" w:hAnsi="Wingdings" w:cs="Wingdings" w:hint="default"/>
      </w:rPr>
    </w:lvl>
    <w:lvl w:ilvl="3" w:tplc="63F635F6">
      <w:start w:val="1"/>
      <w:numFmt w:val="bullet"/>
      <w:lvlText w:val=""/>
      <w:lvlJc w:val="left"/>
      <w:pPr>
        <w:ind w:left="2880" w:hanging="360"/>
      </w:pPr>
      <w:rPr>
        <w:rFonts w:ascii="Symbol" w:hAnsi="Symbol" w:cs="Symbol" w:hint="default"/>
      </w:rPr>
    </w:lvl>
    <w:lvl w:ilvl="4" w:tplc="AAE24D56">
      <w:start w:val="1"/>
      <w:numFmt w:val="bullet"/>
      <w:lvlText w:val="o"/>
      <w:lvlJc w:val="left"/>
      <w:pPr>
        <w:ind w:left="3600" w:hanging="360"/>
      </w:pPr>
      <w:rPr>
        <w:rFonts w:ascii="Courier New" w:hAnsi="Courier New" w:cs="Courier New" w:hint="default"/>
      </w:rPr>
    </w:lvl>
    <w:lvl w:ilvl="5" w:tplc="51883D30">
      <w:start w:val="1"/>
      <w:numFmt w:val="bullet"/>
      <w:lvlText w:val=""/>
      <w:lvlJc w:val="left"/>
      <w:pPr>
        <w:ind w:left="4320" w:hanging="360"/>
      </w:pPr>
      <w:rPr>
        <w:rFonts w:ascii="Wingdings" w:hAnsi="Wingdings" w:cs="Wingdings" w:hint="default"/>
      </w:rPr>
    </w:lvl>
    <w:lvl w:ilvl="6" w:tplc="AC5CBFDE">
      <w:start w:val="1"/>
      <w:numFmt w:val="bullet"/>
      <w:lvlText w:val=""/>
      <w:lvlJc w:val="left"/>
      <w:pPr>
        <w:ind w:left="5040" w:hanging="360"/>
      </w:pPr>
      <w:rPr>
        <w:rFonts w:ascii="Symbol" w:hAnsi="Symbol" w:cs="Symbol" w:hint="default"/>
      </w:rPr>
    </w:lvl>
    <w:lvl w:ilvl="7" w:tplc="4B881A7E">
      <w:start w:val="1"/>
      <w:numFmt w:val="bullet"/>
      <w:lvlText w:val="o"/>
      <w:lvlJc w:val="left"/>
      <w:pPr>
        <w:ind w:left="5760" w:hanging="360"/>
      </w:pPr>
      <w:rPr>
        <w:rFonts w:ascii="Courier New" w:hAnsi="Courier New" w:cs="Courier New" w:hint="default"/>
      </w:rPr>
    </w:lvl>
    <w:lvl w:ilvl="8" w:tplc="C51E9FAA">
      <w:start w:val="1"/>
      <w:numFmt w:val="bullet"/>
      <w:lvlText w:val=""/>
      <w:lvlJc w:val="left"/>
      <w:pPr>
        <w:ind w:left="6480" w:hanging="360"/>
      </w:pPr>
      <w:rPr>
        <w:rFonts w:ascii="Wingdings" w:hAnsi="Wingdings" w:cs="Wingdings" w:hint="default"/>
      </w:rPr>
    </w:lvl>
  </w:abstractNum>
  <w:abstractNum w:abstractNumId="34" w15:restartNumberingAfterBreak="0">
    <w:nsid w:val="4CEA042C"/>
    <w:multiLevelType w:val="hybridMultilevel"/>
    <w:tmpl w:val="4A0C36C4"/>
    <w:lvl w:ilvl="0" w:tplc="A43E5182">
      <w:start w:val="1"/>
      <w:numFmt w:val="decimal"/>
      <w:lvlText w:val="%1."/>
      <w:lvlJc w:val="left"/>
      <w:pPr>
        <w:ind w:left="720" w:hanging="360"/>
      </w:pPr>
      <w:rPr>
        <w:color w:val="00000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36" w15:restartNumberingAfterBreak="0">
    <w:nsid w:val="511024D6"/>
    <w:multiLevelType w:val="hybridMultilevel"/>
    <w:tmpl w:val="DB5CE7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D61F07"/>
    <w:multiLevelType w:val="hybridMultilevel"/>
    <w:tmpl w:val="E92E3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D8E4D8D"/>
    <w:multiLevelType w:val="hybridMultilevel"/>
    <w:tmpl w:val="B748E836"/>
    <w:lvl w:ilvl="0" w:tplc="F0B022EC">
      <w:start w:val="1"/>
      <w:numFmt w:val="bullet"/>
      <w:lvlText w:val=""/>
      <w:lvlJc w:val="left"/>
      <w:pPr>
        <w:ind w:left="720" w:hanging="360"/>
      </w:pPr>
      <w:rPr>
        <w:rFonts w:ascii="Symbol" w:hAnsi="Symbol" w:cs="Symbol" w:hint="default"/>
        <w:sz w:val="18"/>
        <w:szCs w:val="18"/>
      </w:rPr>
    </w:lvl>
    <w:lvl w:ilvl="1" w:tplc="16D2C5EC">
      <w:start w:val="1"/>
      <w:numFmt w:val="bullet"/>
      <w:lvlText w:val="o"/>
      <w:lvlJc w:val="left"/>
      <w:pPr>
        <w:ind w:left="1440" w:hanging="360"/>
      </w:pPr>
      <w:rPr>
        <w:rFonts w:ascii="Courier New" w:hAnsi="Courier New" w:cs="Courier New" w:hint="default"/>
      </w:rPr>
    </w:lvl>
    <w:lvl w:ilvl="2" w:tplc="6F0696E2">
      <w:start w:val="1"/>
      <w:numFmt w:val="bullet"/>
      <w:lvlText w:val=""/>
      <w:lvlJc w:val="left"/>
      <w:pPr>
        <w:ind w:left="2160" w:hanging="360"/>
      </w:pPr>
      <w:rPr>
        <w:rFonts w:ascii="Wingdings" w:hAnsi="Wingdings" w:cs="Wingdings" w:hint="default"/>
      </w:rPr>
    </w:lvl>
    <w:lvl w:ilvl="3" w:tplc="D8CE1946">
      <w:start w:val="1"/>
      <w:numFmt w:val="bullet"/>
      <w:lvlText w:val=""/>
      <w:lvlJc w:val="left"/>
      <w:pPr>
        <w:ind w:left="2880" w:hanging="360"/>
      </w:pPr>
      <w:rPr>
        <w:rFonts w:ascii="Symbol" w:hAnsi="Symbol" w:cs="Symbol" w:hint="default"/>
      </w:rPr>
    </w:lvl>
    <w:lvl w:ilvl="4" w:tplc="F956E1B4">
      <w:start w:val="1"/>
      <w:numFmt w:val="bullet"/>
      <w:lvlText w:val="o"/>
      <w:lvlJc w:val="left"/>
      <w:pPr>
        <w:ind w:left="3600" w:hanging="360"/>
      </w:pPr>
      <w:rPr>
        <w:rFonts w:ascii="Courier New" w:hAnsi="Courier New" w:cs="Courier New" w:hint="default"/>
      </w:rPr>
    </w:lvl>
    <w:lvl w:ilvl="5" w:tplc="34FAC984">
      <w:start w:val="1"/>
      <w:numFmt w:val="bullet"/>
      <w:lvlText w:val=""/>
      <w:lvlJc w:val="left"/>
      <w:pPr>
        <w:ind w:left="4320" w:hanging="360"/>
      </w:pPr>
      <w:rPr>
        <w:rFonts w:ascii="Wingdings" w:hAnsi="Wingdings" w:cs="Wingdings" w:hint="default"/>
      </w:rPr>
    </w:lvl>
    <w:lvl w:ilvl="6" w:tplc="7A605022">
      <w:start w:val="1"/>
      <w:numFmt w:val="bullet"/>
      <w:lvlText w:val=""/>
      <w:lvlJc w:val="left"/>
      <w:pPr>
        <w:ind w:left="5040" w:hanging="360"/>
      </w:pPr>
      <w:rPr>
        <w:rFonts w:ascii="Symbol" w:hAnsi="Symbol" w:cs="Symbol" w:hint="default"/>
      </w:rPr>
    </w:lvl>
    <w:lvl w:ilvl="7" w:tplc="783639CC">
      <w:start w:val="1"/>
      <w:numFmt w:val="bullet"/>
      <w:lvlText w:val="o"/>
      <w:lvlJc w:val="left"/>
      <w:pPr>
        <w:ind w:left="5760" w:hanging="360"/>
      </w:pPr>
      <w:rPr>
        <w:rFonts w:ascii="Courier New" w:hAnsi="Courier New" w:cs="Courier New" w:hint="default"/>
      </w:rPr>
    </w:lvl>
    <w:lvl w:ilvl="8" w:tplc="C92425E8">
      <w:start w:val="1"/>
      <w:numFmt w:val="bullet"/>
      <w:lvlText w:val=""/>
      <w:lvlJc w:val="left"/>
      <w:pPr>
        <w:ind w:left="6480" w:hanging="360"/>
      </w:pPr>
      <w:rPr>
        <w:rFonts w:ascii="Wingdings" w:hAnsi="Wingdings" w:cs="Wingdings" w:hint="default"/>
      </w:rPr>
    </w:lvl>
  </w:abstractNum>
  <w:abstractNum w:abstractNumId="39" w15:restartNumberingAfterBreak="0">
    <w:nsid w:val="65147973"/>
    <w:multiLevelType w:val="hybridMultilevel"/>
    <w:tmpl w:val="27647A2E"/>
    <w:lvl w:ilvl="0" w:tplc="A4CCB78C">
      <w:start w:val="1"/>
      <w:numFmt w:val="bullet"/>
      <w:lvlText w:val=""/>
      <w:lvlJc w:val="left"/>
      <w:pPr>
        <w:ind w:left="720" w:hanging="360"/>
      </w:pPr>
      <w:rPr>
        <w:rFonts w:ascii="Symbol" w:hAnsi="Symbol" w:cs="Symbol" w:hint="default"/>
        <w:sz w:val="18"/>
        <w:szCs w:val="18"/>
      </w:rPr>
    </w:lvl>
    <w:lvl w:ilvl="1" w:tplc="08142B20">
      <w:start w:val="1"/>
      <w:numFmt w:val="bullet"/>
      <w:lvlText w:val="o"/>
      <w:lvlJc w:val="left"/>
      <w:pPr>
        <w:ind w:left="1440" w:hanging="360"/>
      </w:pPr>
      <w:rPr>
        <w:rFonts w:ascii="Courier New" w:hAnsi="Courier New" w:cs="Courier New" w:hint="default"/>
      </w:rPr>
    </w:lvl>
    <w:lvl w:ilvl="2" w:tplc="EAF2EC6E">
      <w:start w:val="1"/>
      <w:numFmt w:val="bullet"/>
      <w:lvlText w:val=""/>
      <w:lvlJc w:val="left"/>
      <w:pPr>
        <w:ind w:left="2160" w:hanging="360"/>
      </w:pPr>
      <w:rPr>
        <w:rFonts w:ascii="Wingdings" w:hAnsi="Wingdings" w:cs="Wingdings" w:hint="default"/>
      </w:rPr>
    </w:lvl>
    <w:lvl w:ilvl="3" w:tplc="F49453DA">
      <w:start w:val="1"/>
      <w:numFmt w:val="bullet"/>
      <w:lvlText w:val=""/>
      <w:lvlJc w:val="left"/>
      <w:pPr>
        <w:ind w:left="2880" w:hanging="360"/>
      </w:pPr>
      <w:rPr>
        <w:rFonts w:ascii="Symbol" w:hAnsi="Symbol" w:cs="Symbol" w:hint="default"/>
      </w:rPr>
    </w:lvl>
    <w:lvl w:ilvl="4" w:tplc="5270FBCA">
      <w:start w:val="1"/>
      <w:numFmt w:val="bullet"/>
      <w:lvlText w:val="o"/>
      <w:lvlJc w:val="left"/>
      <w:pPr>
        <w:ind w:left="3600" w:hanging="360"/>
      </w:pPr>
      <w:rPr>
        <w:rFonts w:ascii="Courier New" w:hAnsi="Courier New" w:cs="Courier New" w:hint="default"/>
      </w:rPr>
    </w:lvl>
    <w:lvl w:ilvl="5" w:tplc="F8BA9B64">
      <w:start w:val="1"/>
      <w:numFmt w:val="bullet"/>
      <w:lvlText w:val=""/>
      <w:lvlJc w:val="left"/>
      <w:pPr>
        <w:ind w:left="4320" w:hanging="360"/>
      </w:pPr>
      <w:rPr>
        <w:rFonts w:ascii="Wingdings" w:hAnsi="Wingdings" w:cs="Wingdings" w:hint="default"/>
      </w:rPr>
    </w:lvl>
    <w:lvl w:ilvl="6" w:tplc="E54C1688">
      <w:start w:val="1"/>
      <w:numFmt w:val="bullet"/>
      <w:lvlText w:val=""/>
      <w:lvlJc w:val="left"/>
      <w:pPr>
        <w:ind w:left="5040" w:hanging="360"/>
      </w:pPr>
      <w:rPr>
        <w:rFonts w:ascii="Symbol" w:hAnsi="Symbol" w:cs="Symbol" w:hint="default"/>
      </w:rPr>
    </w:lvl>
    <w:lvl w:ilvl="7" w:tplc="BC8E428C">
      <w:start w:val="1"/>
      <w:numFmt w:val="bullet"/>
      <w:lvlText w:val="o"/>
      <w:lvlJc w:val="left"/>
      <w:pPr>
        <w:ind w:left="5760" w:hanging="360"/>
      </w:pPr>
      <w:rPr>
        <w:rFonts w:ascii="Courier New" w:hAnsi="Courier New" w:cs="Courier New" w:hint="default"/>
      </w:rPr>
    </w:lvl>
    <w:lvl w:ilvl="8" w:tplc="6DA84FBE">
      <w:start w:val="1"/>
      <w:numFmt w:val="bullet"/>
      <w:lvlText w:val=""/>
      <w:lvlJc w:val="left"/>
      <w:pPr>
        <w:ind w:left="6480" w:hanging="360"/>
      </w:pPr>
      <w:rPr>
        <w:rFonts w:ascii="Wingdings" w:hAnsi="Wingdings" w:cs="Wingdings" w:hint="default"/>
      </w:rPr>
    </w:lvl>
  </w:abstractNum>
  <w:abstractNum w:abstractNumId="40" w15:restartNumberingAfterBreak="0">
    <w:nsid w:val="69C916A9"/>
    <w:multiLevelType w:val="hybridMultilevel"/>
    <w:tmpl w:val="11C05488"/>
    <w:lvl w:ilvl="0" w:tplc="5BAAF8C2">
      <w:start w:val="1"/>
      <w:numFmt w:val="bullet"/>
      <w:lvlText w:val=""/>
      <w:lvlJc w:val="left"/>
      <w:pPr>
        <w:ind w:left="720" w:hanging="360"/>
      </w:pPr>
      <w:rPr>
        <w:rFonts w:ascii="Symbol" w:hAnsi="Symbol" w:cs="Symbol" w:hint="default"/>
        <w:sz w:val="18"/>
        <w:szCs w:val="18"/>
      </w:rPr>
    </w:lvl>
    <w:lvl w:ilvl="1" w:tplc="BB9E4C5E">
      <w:start w:val="1"/>
      <w:numFmt w:val="bullet"/>
      <w:lvlText w:val="o"/>
      <w:lvlJc w:val="left"/>
      <w:pPr>
        <w:ind w:left="1440" w:hanging="360"/>
      </w:pPr>
      <w:rPr>
        <w:rFonts w:ascii="Courier New" w:hAnsi="Courier New" w:cs="Courier New" w:hint="default"/>
      </w:rPr>
    </w:lvl>
    <w:lvl w:ilvl="2" w:tplc="02F82A5E">
      <w:start w:val="1"/>
      <w:numFmt w:val="bullet"/>
      <w:lvlText w:val=""/>
      <w:lvlJc w:val="left"/>
      <w:pPr>
        <w:ind w:left="2160" w:hanging="360"/>
      </w:pPr>
      <w:rPr>
        <w:rFonts w:ascii="Wingdings" w:hAnsi="Wingdings" w:cs="Wingdings" w:hint="default"/>
      </w:rPr>
    </w:lvl>
    <w:lvl w:ilvl="3" w:tplc="D8AA6B40">
      <w:start w:val="1"/>
      <w:numFmt w:val="bullet"/>
      <w:lvlText w:val=""/>
      <w:lvlJc w:val="left"/>
      <w:pPr>
        <w:ind w:left="2880" w:hanging="360"/>
      </w:pPr>
      <w:rPr>
        <w:rFonts w:ascii="Symbol" w:hAnsi="Symbol" w:cs="Symbol" w:hint="default"/>
      </w:rPr>
    </w:lvl>
    <w:lvl w:ilvl="4" w:tplc="18A012C4">
      <w:start w:val="1"/>
      <w:numFmt w:val="bullet"/>
      <w:lvlText w:val="o"/>
      <w:lvlJc w:val="left"/>
      <w:pPr>
        <w:ind w:left="3600" w:hanging="360"/>
      </w:pPr>
      <w:rPr>
        <w:rFonts w:ascii="Courier New" w:hAnsi="Courier New" w:cs="Courier New" w:hint="default"/>
      </w:rPr>
    </w:lvl>
    <w:lvl w:ilvl="5" w:tplc="4C52501C">
      <w:start w:val="1"/>
      <w:numFmt w:val="bullet"/>
      <w:lvlText w:val=""/>
      <w:lvlJc w:val="left"/>
      <w:pPr>
        <w:ind w:left="4320" w:hanging="360"/>
      </w:pPr>
      <w:rPr>
        <w:rFonts w:ascii="Wingdings" w:hAnsi="Wingdings" w:cs="Wingdings" w:hint="default"/>
      </w:rPr>
    </w:lvl>
    <w:lvl w:ilvl="6" w:tplc="9EDE329A">
      <w:start w:val="1"/>
      <w:numFmt w:val="bullet"/>
      <w:lvlText w:val=""/>
      <w:lvlJc w:val="left"/>
      <w:pPr>
        <w:ind w:left="5040" w:hanging="360"/>
      </w:pPr>
      <w:rPr>
        <w:rFonts w:ascii="Symbol" w:hAnsi="Symbol" w:cs="Symbol" w:hint="default"/>
      </w:rPr>
    </w:lvl>
    <w:lvl w:ilvl="7" w:tplc="8F4029AC">
      <w:start w:val="1"/>
      <w:numFmt w:val="bullet"/>
      <w:lvlText w:val="o"/>
      <w:lvlJc w:val="left"/>
      <w:pPr>
        <w:ind w:left="5760" w:hanging="360"/>
      </w:pPr>
      <w:rPr>
        <w:rFonts w:ascii="Courier New" w:hAnsi="Courier New" w:cs="Courier New" w:hint="default"/>
      </w:rPr>
    </w:lvl>
    <w:lvl w:ilvl="8" w:tplc="3446E314">
      <w:start w:val="1"/>
      <w:numFmt w:val="bullet"/>
      <w:lvlText w:val=""/>
      <w:lvlJc w:val="left"/>
      <w:pPr>
        <w:ind w:left="6480" w:hanging="360"/>
      </w:pPr>
      <w:rPr>
        <w:rFonts w:ascii="Wingdings" w:hAnsi="Wingdings" w:cs="Wingdings" w:hint="default"/>
      </w:rPr>
    </w:lvl>
  </w:abstractNum>
  <w:abstractNum w:abstractNumId="41" w15:restartNumberingAfterBreak="0">
    <w:nsid w:val="6D2C0F26"/>
    <w:multiLevelType w:val="hybridMultilevel"/>
    <w:tmpl w:val="8C0E8BD6"/>
    <w:lvl w:ilvl="0" w:tplc="1C764C54">
      <w:start w:val="1"/>
      <w:numFmt w:val="bullet"/>
      <w:lvlText w:val=""/>
      <w:lvlJc w:val="left"/>
      <w:pPr>
        <w:ind w:left="720" w:hanging="360"/>
      </w:pPr>
      <w:rPr>
        <w:rFonts w:ascii="Symbol" w:hAnsi="Symbol" w:cs="Symbol" w:hint="default"/>
        <w:sz w:val="18"/>
        <w:szCs w:val="18"/>
      </w:rPr>
    </w:lvl>
    <w:lvl w:ilvl="1" w:tplc="9640794A">
      <w:start w:val="1"/>
      <w:numFmt w:val="bullet"/>
      <w:lvlText w:val="o"/>
      <w:lvlJc w:val="left"/>
      <w:pPr>
        <w:ind w:left="1440" w:hanging="360"/>
      </w:pPr>
      <w:rPr>
        <w:rFonts w:ascii="Courier New" w:hAnsi="Courier New" w:cs="Courier New" w:hint="default"/>
      </w:rPr>
    </w:lvl>
    <w:lvl w:ilvl="2" w:tplc="A500931C">
      <w:start w:val="1"/>
      <w:numFmt w:val="bullet"/>
      <w:lvlText w:val=""/>
      <w:lvlJc w:val="left"/>
      <w:pPr>
        <w:ind w:left="2160" w:hanging="360"/>
      </w:pPr>
      <w:rPr>
        <w:rFonts w:ascii="Wingdings" w:hAnsi="Wingdings" w:cs="Wingdings" w:hint="default"/>
      </w:rPr>
    </w:lvl>
    <w:lvl w:ilvl="3" w:tplc="15BC3E48">
      <w:start w:val="1"/>
      <w:numFmt w:val="bullet"/>
      <w:lvlText w:val=""/>
      <w:lvlJc w:val="left"/>
      <w:pPr>
        <w:ind w:left="2880" w:hanging="360"/>
      </w:pPr>
      <w:rPr>
        <w:rFonts w:ascii="Symbol" w:hAnsi="Symbol" w:cs="Symbol" w:hint="default"/>
      </w:rPr>
    </w:lvl>
    <w:lvl w:ilvl="4" w:tplc="9C3C130C">
      <w:start w:val="1"/>
      <w:numFmt w:val="bullet"/>
      <w:lvlText w:val="o"/>
      <w:lvlJc w:val="left"/>
      <w:pPr>
        <w:ind w:left="3600" w:hanging="360"/>
      </w:pPr>
      <w:rPr>
        <w:rFonts w:ascii="Courier New" w:hAnsi="Courier New" w:cs="Courier New" w:hint="default"/>
      </w:rPr>
    </w:lvl>
    <w:lvl w:ilvl="5" w:tplc="2208DFB0">
      <w:start w:val="1"/>
      <w:numFmt w:val="bullet"/>
      <w:lvlText w:val=""/>
      <w:lvlJc w:val="left"/>
      <w:pPr>
        <w:ind w:left="4320" w:hanging="360"/>
      </w:pPr>
      <w:rPr>
        <w:rFonts w:ascii="Wingdings" w:hAnsi="Wingdings" w:cs="Wingdings" w:hint="default"/>
      </w:rPr>
    </w:lvl>
    <w:lvl w:ilvl="6" w:tplc="FBA8E9A0">
      <w:start w:val="1"/>
      <w:numFmt w:val="bullet"/>
      <w:lvlText w:val=""/>
      <w:lvlJc w:val="left"/>
      <w:pPr>
        <w:ind w:left="5040" w:hanging="360"/>
      </w:pPr>
      <w:rPr>
        <w:rFonts w:ascii="Symbol" w:hAnsi="Symbol" w:cs="Symbol" w:hint="default"/>
      </w:rPr>
    </w:lvl>
    <w:lvl w:ilvl="7" w:tplc="41188026">
      <w:start w:val="1"/>
      <w:numFmt w:val="bullet"/>
      <w:lvlText w:val="o"/>
      <w:lvlJc w:val="left"/>
      <w:pPr>
        <w:ind w:left="5760" w:hanging="360"/>
      </w:pPr>
      <w:rPr>
        <w:rFonts w:ascii="Courier New" w:hAnsi="Courier New" w:cs="Courier New" w:hint="default"/>
      </w:rPr>
    </w:lvl>
    <w:lvl w:ilvl="8" w:tplc="CE94C122">
      <w:start w:val="1"/>
      <w:numFmt w:val="bullet"/>
      <w:lvlText w:val=""/>
      <w:lvlJc w:val="left"/>
      <w:pPr>
        <w:ind w:left="6480" w:hanging="360"/>
      </w:pPr>
      <w:rPr>
        <w:rFonts w:ascii="Wingdings" w:hAnsi="Wingdings" w:cs="Wingdings" w:hint="default"/>
      </w:rPr>
    </w:lvl>
  </w:abstractNum>
  <w:abstractNum w:abstractNumId="42" w15:restartNumberingAfterBreak="0">
    <w:nsid w:val="76F608D5"/>
    <w:multiLevelType w:val="hybridMultilevel"/>
    <w:tmpl w:val="E354B860"/>
    <w:lvl w:ilvl="0" w:tplc="C64AB352">
      <w:start w:val="1"/>
      <w:numFmt w:val="bullet"/>
      <w:lvlText w:val=""/>
      <w:lvlJc w:val="left"/>
      <w:pPr>
        <w:ind w:left="720" w:hanging="360"/>
      </w:pPr>
      <w:rPr>
        <w:rFonts w:ascii="Symbol" w:hAnsi="Symbol" w:cs="Symbol" w:hint="default"/>
        <w:sz w:val="18"/>
        <w:szCs w:val="18"/>
      </w:rPr>
    </w:lvl>
    <w:lvl w:ilvl="1" w:tplc="D6700518">
      <w:start w:val="1"/>
      <w:numFmt w:val="bullet"/>
      <w:lvlText w:val="o"/>
      <w:lvlJc w:val="left"/>
      <w:pPr>
        <w:ind w:left="1440" w:hanging="360"/>
      </w:pPr>
      <w:rPr>
        <w:rFonts w:ascii="Courier New" w:hAnsi="Courier New" w:cs="Courier New" w:hint="default"/>
      </w:rPr>
    </w:lvl>
    <w:lvl w:ilvl="2" w:tplc="D1D47060">
      <w:start w:val="1"/>
      <w:numFmt w:val="bullet"/>
      <w:lvlText w:val=""/>
      <w:lvlJc w:val="left"/>
      <w:pPr>
        <w:ind w:left="2160" w:hanging="360"/>
      </w:pPr>
      <w:rPr>
        <w:rFonts w:ascii="Wingdings" w:hAnsi="Wingdings" w:cs="Wingdings" w:hint="default"/>
      </w:rPr>
    </w:lvl>
    <w:lvl w:ilvl="3" w:tplc="91FAAE66">
      <w:start w:val="1"/>
      <w:numFmt w:val="bullet"/>
      <w:lvlText w:val=""/>
      <w:lvlJc w:val="left"/>
      <w:pPr>
        <w:ind w:left="2880" w:hanging="360"/>
      </w:pPr>
      <w:rPr>
        <w:rFonts w:ascii="Symbol" w:hAnsi="Symbol" w:cs="Symbol" w:hint="default"/>
      </w:rPr>
    </w:lvl>
    <w:lvl w:ilvl="4" w:tplc="F936540E">
      <w:start w:val="1"/>
      <w:numFmt w:val="bullet"/>
      <w:lvlText w:val="o"/>
      <w:lvlJc w:val="left"/>
      <w:pPr>
        <w:ind w:left="3600" w:hanging="360"/>
      </w:pPr>
      <w:rPr>
        <w:rFonts w:ascii="Courier New" w:hAnsi="Courier New" w:cs="Courier New" w:hint="default"/>
      </w:rPr>
    </w:lvl>
    <w:lvl w:ilvl="5" w:tplc="1258035E">
      <w:start w:val="1"/>
      <w:numFmt w:val="bullet"/>
      <w:lvlText w:val=""/>
      <w:lvlJc w:val="left"/>
      <w:pPr>
        <w:ind w:left="4320" w:hanging="360"/>
      </w:pPr>
      <w:rPr>
        <w:rFonts w:ascii="Wingdings" w:hAnsi="Wingdings" w:cs="Wingdings" w:hint="default"/>
      </w:rPr>
    </w:lvl>
    <w:lvl w:ilvl="6" w:tplc="88443DCA">
      <w:start w:val="1"/>
      <w:numFmt w:val="bullet"/>
      <w:lvlText w:val=""/>
      <w:lvlJc w:val="left"/>
      <w:pPr>
        <w:ind w:left="5040" w:hanging="360"/>
      </w:pPr>
      <w:rPr>
        <w:rFonts w:ascii="Symbol" w:hAnsi="Symbol" w:cs="Symbol" w:hint="default"/>
      </w:rPr>
    </w:lvl>
    <w:lvl w:ilvl="7" w:tplc="BF5CC128">
      <w:start w:val="1"/>
      <w:numFmt w:val="bullet"/>
      <w:lvlText w:val="o"/>
      <w:lvlJc w:val="left"/>
      <w:pPr>
        <w:ind w:left="5760" w:hanging="360"/>
      </w:pPr>
      <w:rPr>
        <w:rFonts w:ascii="Courier New" w:hAnsi="Courier New" w:cs="Courier New" w:hint="default"/>
      </w:rPr>
    </w:lvl>
    <w:lvl w:ilvl="8" w:tplc="BFB8AAEA">
      <w:start w:val="1"/>
      <w:numFmt w:val="bullet"/>
      <w:lvlText w:val=""/>
      <w:lvlJc w:val="left"/>
      <w:pPr>
        <w:ind w:left="6480" w:hanging="360"/>
      </w:pPr>
      <w:rPr>
        <w:rFonts w:ascii="Wingdings" w:hAnsi="Wingdings" w:cs="Wingdings" w:hint="default"/>
      </w:rPr>
    </w:lvl>
  </w:abstractNum>
  <w:abstractNum w:abstractNumId="43" w15:restartNumberingAfterBreak="0">
    <w:nsid w:val="7A5568F6"/>
    <w:multiLevelType w:val="hybridMultilevel"/>
    <w:tmpl w:val="C7F69FE2"/>
    <w:lvl w:ilvl="0" w:tplc="0B5E62B0">
      <w:start w:val="1"/>
      <w:numFmt w:val="bullet"/>
      <w:lvlText w:val=""/>
      <w:lvlJc w:val="left"/>
      <w:pPr>
        <w:ind w:left="720" w:hanging="360"/>
      </w:pPr>
      <w:rPr>
        <w:rFonts w:ascii="Symbol" w:hAnsi="Symbol" w:cs="Symbol" w:hint="default"/>
        <w:sz w:val="18"/>
        <w:szCs w:val="18"/>
      </w:rPr>
    </w:lvl>
    <w:lvl w:ilvl="1" w:tplc="98BE18BA">
      <w:start w:val="1"/>
      <w:numFmt w:val="bullet"/>
      <w:lvlText w:val="o"/>
      <w:lvlJc w:val="left"/>
      <w:pPr>
        <w:ind w:left="1440" w:hanging="360"/>
      </w:pPr>
      <w:rPr>
        <w:rFonts w:ascii="Courier New" w:hAnsi="Courier New" w:cs="Courier New" w:hint="default"/>
      </w:rPr>
    </w:lvl>
    <w:lvl w:ilvl="2" w:tplc="DD9C2F2C">
      <w:start w:val="1"/>
      <w:numFmt w:val="bullet"/>
      <w:lvlText w:val=""/>
      <w:lvlJc w:val="left"/>
      <w:pPr>
        <w:ind w:left="2160" w:hanging="360"/>
      </w:pPr>
      <w:rPr>
        <w:rFonts w:ascii="Wingdings" w:hAnsi="Wingdings" w:cs="Wingdings" w:hint="default"/>
      </w:rPr>
    </w:lvl>
    <w:lvl w:ilvl="3" w:tplc="315A9DDA">
      <w:start w:val="1"/>
      <w:numFmt w:val="bullet"/>
      <w:lvlText w:val=""/>
      <w:lvlJc w:val="left"/>
      <w:pPr>
        <w:ind w:left="2880" w:hanging="360"/>
      </w:pPr>
      <w:rPr>
        <w:rFonts w:ascii="Symbol" w:hAnsi="Symbol" w:cs="Symbol" w:hint="default"/>
      </w:rPr>
    </w:lvl>
    <w:lvl w:ilvl="4" w:tplc="3BAEDEE6">
      <w:start w:val="1"/>
      <w:numFmt w:val="bullet"/>
      <w:lvlText w:val="o"/>
      <w:lvlJc w:val="left"/>
      <w:pPr>
        <w:ind w:left="3600" w:hanging="360"/>
      </w:pPr>
      <w:rPr>
        <w:rFonts w:ascii="Courier New" w:hAnsi="Courier New" w:cs="Courier New" w:hint="default"/>
      </w:rPr>
    </w:lvl>
    <w:lvl w:ilvl="5" w:tplc="DDDCD228">
      <w:start w:val="1"/>
      <w:numFmt w:val="bullet"/>
      <w:lvlText w:val=""/>
      <w:lvlJc w:val="left"/>
      <w:pPr>
        <w:ind w:left="4320" w:hanging="360"/>
      </w:pPr>
      <w:rPr>
        <w:rFonts w:ascii="Wingdings" w:hAnsi="Wingdings" w:cs="Wingdings" w:hint="default"/>
      </w:rPr>
    </w:lvl>
    <w:lvl w:ilvl="6" w:tplc="DB22674C">
      <w:start w:val="1"/>
      <w:numFmt w:val="bullet"/>
      <w:lvlText w:val=""/>
      <w:lvlJc w:val="left"/>
      <w:pPr>
        <w:ind w:left="5040" w:hanging="360"/>
      </w:pPr>
      <w:rPr>
        <w:rFonts w:ascii="Symbol" w:hAnsi="Symbol" w:cs="Symbol" w:hint="default"/>
      </w:rPr>
    </w:lvl>
    <w:lvl w:ilvl="7" w:tplc="62DE6DA8">
      <w:start w:val="1"/>
      <w:numFmt w:val="bullet"/>
      <w:lvlText w:val="o"/>
      <w:lvlJc w:val="left"/>
      <w:pPr>
        <w:ind w:left="5760" w:hanging="360"/>
      </w:pPr>
      <w:rPr>
        <w:rFonts w:ascii="Courier New" w:hAnsi="Courier New" w:cs="Courier New" w:hint="default"/>
      </w:rPr>
    </w:lvl>
    <w:lvl w:ilvl="8" w:tplc="42809E22">
      <w:start w:val="1"/>
      <w:numFmt w:val="bullet"/>
      <w:lvlText w:val=""/>
      <w:lvlJc w:val="left"/>
      <w:pPr>
        <w:ind w:left="6480" w:hanging="360"/>
      </w:pPr>
      <w:rPr>
        <w:rFonts w:ascii="Wingdings" w:hAnsi="Wingdings" w:cs="Wingdings" w:hint="default"/>
      </w:rPr>
    </w:lvl>
  </w:abstractNum>
  <w:abstractNum w:abstractNumId="44" w15:restartNumberingAfterBreak="0">
    <w:nsid w:val="7AFD08B0"/>
    <w:multiLevelType w:val="hybridMultilevel"/>
    <w:tmpl w:val="E5243E9C"/>
    <w:lvl w:ilvl="0" w:tplc="6CD0D9D8">
      <w:start w:val="1"/>
      <w:numFmt w:val="decimal"/>
      <w:lvlText w:val="%1."/>
      <w:lvlJc w:val="left"/>
      <w:pPr>
        <w:ind w:left="720" w:hanging="360"/>
      </w:pPr>
      <w:rPr>
        <w:rFonts w:ascii="Arial" w:hAnsi="Arial" w:cs="Arial" w:hint="default"/>
        <w:sz w:val="18"/>
        <w:szCs w:val="18"/>
      </w:rPr>
    </w:lvl>
    <w:lvl w:ilvl="1" w:tplc="B17420FE">
      <w:start w:val="1"/>
      <w:numFmt w:val="decimal"/>
      <w:lvlText w:val="%2."/>
      <w:lvlJc w:val="left"/>
      <w:pPr>
        <w:ind w:left="1440" w:hanging="360"/>
      </w:pPr>
    </w:lvl>
    <w:lvl w:ilvl="2" w:tplc="172C6A84">
      <w:start w:val="1"/>
      <w:numFmt w:val="decimal"/>
      <w:lvlText w:val="%3."/>
      <w:lvlJc w:val="left"/>
      <w:pPr>
        <w:ind w:left="2160" w:hanging="360"/>
      </w:pPr>
    </w:lvl>
    <w:lvl w:ilvl="3" w:tplc="C8DE83B8">
      <w:start w:val="1"/>
      <w:numFmt w:val="decimal"/>
      <w:lvlText w:val="%4."/>
      <w:lvlJc w:val="left"/>
      <w:pPr>
        <w:ind w:left="2880" w:hanging="360"/>
      </w:pPr>
    </w:lvl>
    <w:lvl w:ilvl="4" w:tplc="C2248FEC">
      <w:start w:val="1"/>
      <w:numFmt w:val="decimal"/>
      <w:lvlText w:val="%5."/>
      <w:lvlJc w:val="left"/>
      <w:pPr>
        <w:ind w:left="3600" w:hanging="360"/>
      </w:pPr>
    </w:lvl>
    <w:lvl w:ilvl="5" w:tplc="BBE2677A">
      <w:start w:val="1"/>
      <w:numFmt w:val="decimal"/>
      <w:lvlText w:val="%6."/>
      <w:lvlJc w:val="left"/>
      <w:pPr>
        <w:ind w:left="4320" w:hanging="360"/>
      </w:pPr>
    </w:lvl>
    <w:lvl w:ilvl="6" w:tplc="0DC80610">
      <w:start w:val="1"/>
      <w:numFmt w:val="decimal"/>
      <w:lvlText w:val="%7."/>
      <w:lvlJc w:val="left"/>
      <w:pPr>
        <w:ind w:left="5040" w:hanging="360"/>
      </w:pPr>
    </w:lvl>
    <w:lvl w:ilvl="7" w:tplc="F21A57DC">
      <w:start w:val="1"/>
      <w:numFmt w:val="decimal"/>
      <w:lvlText w:val="%8."/>
      <w:lvlJc w:val="left"/>
      <w:pPr>
        <w:ind w:left="5760" w:hanging="360"/>
      </w:pPr>
    </w:lvl>
    <w:lvl w:ilvl="8" w:tplc="E51E44AC">
      <w:start w:val="1"/>
      <w:numFmt w:val="decimal"/>
      <w:lvlText w:val="%9."/>
      <w:lvlJc w:val="left"/>
      <w:pPr>
        <w:ind w:left="6480" w:hanging="360"/>
      </w:pPr>
    </w:lvl>
  </w:abstractNum>
  <w:abstractNum w:abstractNumId="45" w15:restartNumberingAfterBreak="0">
    <w:nsid w:val="7FC446F4"/>
    <w:multiLevelType w:val="hybridMultilevel"/>
    <w:tmpl w:val="A6C2E4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35338029">
    <w:abstractNumId w:val="6"/>
  </w:num>
  <w:num w:numId="2" w16cid:durableId="549657601">
    <w:abstractNumId w:val="17"/>
  </w:num>
  <w:num w:numId="3" w16cid:durableId="57558487">
    <w:abstractNumId w:val="26"/>
  </w:num>
  <w:num w:numId="4" w16cid:durableId="1068531595">
    <w:abstractNumId w:val="35"/>
  </w:num>
  <w:num w:numId="5" w16cid:durableId="580874928">
    <w:abstractNumId w:val="12"/>
  </w:num>
  <w:num w:numId="6" w16cid:durableId="1412848099">
    <w:abstractNumId w:val="21"/>
  </w:num>
  <w:num w:numId="7" w16cid:durableId="1329560535">
    <w:abstractNumId w:val="33"/>
  </w:num>
  <w:num w:numId="8" w16cid:durableId="1421609419">
    <w:abstractNumId w:val="41"/>
  </w:num>
  <w:num w:numId="9" w16cid:durableId="513345090">
    <w:abstractNumId w:val="31"/>
  </w:num>
  <w:num w:numId="10" w16cid:durableId="353195459">
    <w:abstractNumId w:val="32"/>
  </w:num>
  <w:num w:numId="11" w16cid:durableId="2132242941">
    <w:abstractNumId w:val="4"/>
  </w:num>
  <w:num w:numId="12" w16cid:durableId="1398432806">
    <w:abstractNumId w:val="30"/>
  </w:num>
  <w:num w:numId="13" w16cid:durableId="1672637850">
    <w:abstractNumId w:val="27"/>
  </w:num>
  <w:num w:numId="14" w16cid:durableId="960382110">
    <w:abstractNumId w:val="29"/>
  </w:num>
  <w:num w:numId="15" w16cid:durableId="1885829650">
    <w:abstractNumId w:val="44"/>
  </w:num>
  <w:num w:numId="16" w16cid:durableId="1489051559">
    <w:abstractNumId w:val="40"/>
  </w:num>
  <w:num w:numId="17" w16cid:durableId="421149534">
    <w:abstractNumId w:val="3"/>
  </w:num>
  <w:num w:numId="18" w16cid:durableId="1971861810">
    <w:abstractNumId w:val="24"/>
  </w:num>
  <w:num w:numId="19" w16cid:durableId="1157842348">
    <w:abstractNumId w:val="10"/>
  </w:num>
  <w:num w:numId="20" w16cid:durableId="574778960">
    <w:abstractNumId w:val="11"/>
  </w:num>
  <w:num w:numId="21" w16cid:durableId="662663995">
    <w:abstractNumId w:val="45"/>
  </w:num>
  <w:num w:numId="22" w16cid:durableId="438333629">
    <w:abstractNumId w:val="23"/>
  </w:num>
  <w:num w:numId="23" w16cid:durableId="2021732082">
    <w:abstractNumId w:val="9"/>
  </w:num>
  <w:num w:numId="24" w16cid:durableId="214202247">
    <w:abstractNumId w:val="19"/>
  </w:num>
  <w:num w:numId="25" w16cid:durableId="1668943719">
    <w:abstractNumId w:val="37"/>
  </w:num>
  <w:num w:numId="26" w16cid:durableId="125468338">
    <w:abstractNumId w:val="42"/>
  </w:num>
  <w:num w:numId="27" w16cid:durableId="1414930910">
    <w:abstractNumId w:val="14"/>
  </w:num>
  <w:num w:numId="28" w16cid:durableId="1133602625">
    <w:abstractNumId w:val="22"/>
  </w:num>
  <w:num w:numId="29" w16cid:durableId="506218593">
    <w:abstractNumId w:val="28"/>
  </w:num>
  <w:num w:numId="30" w16cid:durableId="1300719668">
    <w:abstractNumId w:val="38"/>
  </w:num>
  <w:num w:numId="31" w16cid:durableId="99571577">
    <w:abstractNumId w:val="39"/>
  </w:num>
  <w:num w:numId="32" w16cid:durableId="1234925956">
    <w:abstractNumId w:val="2"/>
  </w:num>
  <w:num w:numId="33" w16cid:durableId="505362240">
    <w:abstractNumId w:val="15"/>
  </w:num>
  <w:num w:numId="34" w16cid:durableId="1475177913">
    <w:abstractNumId w:val="20"/>
  </w:num>
  <w:num w:numId="35" w16cid:durableId="1650668018">
    <w:abstractNumId w:val="1"/>
  </w:num>
  <w:num w:numId="36" w16cid:durableId="747071994">
    <w:abstractNumId w:val="18"/>
  </w:num>
  <w:num w:numId="37" w16cid:durableId="438840935">
    <w:abstractNumId w:val="25"/>
  </w:num>
  <w:num w:numId="38" w16cid:durableId="640310139">
    <w:abstractNumId w:val="5"/>
  </w:num>
  <w:num w:numId="39" w16cid:durableId="1741751529">
    <w:abstractNumId w:val="0"/>
  </w:num>
  <w:num w:numId="40" w16cid:durableId="1384209338">
    <w:abstractNumId w:val="16"/>
  </w:num>
  <w:num w:numId="41" w16cid:durableId="211699179">
    <w:abstractNumId w:val="7"/>
  </w:num>
  <w:num w:numId="42" w16cid:durableId="21457335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9684061">
    <w:abstractNumId w:val="8"/>
  </w:num>
  <w:num w:numId="44" w16cid:durableId="1378895956">
    <w:abstractNumId w:val="34"/>
  </w:num>
  <w:num w:numId="45" w16cid:durableId="1643458177">
    <w:abstractNumId w:val="36"/>
  </w:num>
  <w:num w:numId="46" w16cid:durableId="822358856">
    <w:abstractNumId w:val="13"/>
  </w:num>
  <w:num w:numId="47" w16cid:durableId="113521494">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46D3"/>
    <w:rsid w:val="000C5527"/>
    <w:rsid w:val="000E76C6"/>
    <w:rsid w:val="00127127"/>
    <w:rsid w:val="00134892"/>
    <w:rsid w:val="001E0585"/>
    <w:rsid w:val="00204EDB"/>
    <w:rsid w:val="0026241E"/>
    <w:rsid w:val="002634AA"/>
    <w:rsid w:val="0028560F"/>
    <w:rsid w:val="00285BA2"/>
    <w:rsid w:val="002C6693"/>
    <w:rsid w:val="002D0D85"/>
    <w:rsid w:val="002D20E1"/>
    <w:rsid w:val="002D58B5"/>
    <w:rsid w:val="002F71BE"/>
    <w:rsid w:val="0033249E"/>
    <w:rsid w:val="00337E4D"/>
    <w:rsid w:val="00343395"/>
    <w:rsid w:val="0034724D"/>
    <w:rsid w:val="003A1AA2"/>
    <w:rsid w:val="00400C80"/>
    <w:rsid w:val="00423105"/>
    <w:rsid w:val="004702FB"/>
    <w:rsid w:val="00471503"/>
    <w:rsid w:val="004741FF"/>
    <w:rsid w:val="0049479E"/>
    <w:rsid w:val="004D2F9F"/>
    <w:rsid w:val="004E67B2"/>
    <w:rsid w:val="004F2927"/>
    <w:rsid w:val="0052142A"/>
    <w:rsid w:val="0053510E"/>
    <w:rsid w:val="005423BF"/>
    <w:rsid w:val="005B6195"/>
    <w:rsid w:val="00613482"/>
    <w:rsid w:val="006347C3"/>
    <w:rsid w:val="00687E64"/>
    <w:rsid w:val="006975C6"/>
    <w:rsid w:val="006A5918"/>
    <w:rsid w:val="006B0E33"/>
    <w:rsid w:val="006B2936"/>
    <w:rsid w:val="006F1DA5"/>
    <w:rsid w:val="007109D5"/>
    <w:rsid w:val="007450F1"/>
    <w:rsid w:val="007741C8"/>
    <w:rsid w:val="00785F39"/>
    <w:rsid w:val="00795043"/>
    <w:rsid w:val="007B17E9"/>
    <w:rsid w:val="007B2DAB"/>
    <w:rsid w:val="007C3EA0"/>
    <w:rsid w:val="007D6FB3"/>
    <w:rsid w:val="007E0E83"/>
    <w:rsid w:val="007F78A2"/>
    <w:rsid w:val="008278F5"/>
    <w:rsid w:val="00836DF7"/>
    <w:rsid w:val="008657F2"/>
    <w:rsid w:val="008B72CE"/>
    <w:rsid w:val="00930868"/>
    <w:rsid w:val="00935AF9"/>
    <w:rsid w:val="00960022"/>
    <w:rsid w:val="00A52459"/>
    <w:rsid w:val="00AF690A"/>
    <w:rsid w:val="00AF7FB0"/>
    <w:rsid w:val="00B05771"/>
    <w:rsid w:val="00B169F3"/>
    <w:rsid w:val="00B242DA"/>
    <w:rsid w:val="00B6772A"/>
    <w:rsid w:val="00B757D1"/>
    <w:rsid w:val="00B93434"/>
    <w:rsid w:val="00BC2D61"/>
    <w:rsid w:val="00C02EF0"/>
    <w:rsid w:val="00C04821"/>
    <w:rsid w:val="00C125C6"/>
    <w:rsid w:val="00C15C60"/>
    <w:rsid w:val="00C24613"/>
    <w:rsid w:val="00C315C9"/>
    <w:rsid w:val="00C4793C"/>
    <w:rsid w:val="00C65684"/>
    <w:rsid w:val="00C7000C"/>
    <w:rsid w:val="00CC039A"/>
    <w:rsid w:val="00CD6E25"/>
    <w:rsid w:val="00D379CF"/>
    <w:rsid w:val="00D5484E"/>
    <w:rsid w:val="00D60A0B"/>
    <w:rsid w:val="00D63920"/>
    <w:rsid w:val="00D7467F"/>
    <w:rsid w:val="00D74EF5"/>
    <w:rsid w:val="00D931BF"/>
    <w:rsid w:val="00DD2FA1"/>
    <w:rsid w:val="00E54628"/>
    <w:rsid w:val="00E55B9D"/>
    <w:rsid w:val="00ED41BC"/>
    <w:rsid w:val="00EF3AE5"/>
    <w:rsid w:val="00F851F3"/>
    <w:rsid w:val="00FB3258"/>
    <w:rsid w:val="00FC2646"/>
    <w:rsid w:val="00FD2770"/>
    <w:rsid w:val="00FD64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E8CE9"/>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7450F1"/>
    <w:rPr>
      <w:rFonts w:ascii="Helvetica" w:hAnsi="Helvetica"/>
    </w:rPr>
  </w:style>
  <w:style w:type="table" w:customStyle="1" w:styleId="NormalTablePHPDOCX1">
    <w:name w:val="Normal Table PHPDOCX1"/>
    <w:uiPriority w:val="99"/>
    <w:semiHidden/>
    <w:qFormat/>
    <w:rsid w:val="00935AF9"/>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79</Pages>
  <Words>27198</Words>
  <Characters>155035</Characters>
  <Application>Microsoft Office Word</Application>
  <DocSecurity>0</DocSecurity>
  <Lines>1291</Lines>
  <Paragraphs>363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5</cp:revision>
  <dcterms:created xsi:type="dcterms:W3CDTF">2024-06-05T06:30:00Z</dcterms:created>
  <dcterms:modified xsi:type="dcterms:W3CDTF">2024-06-18T09:13:00Z</dcterms:modified>
</cp:coreProperties>
</file>