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BC4F8A" w14:textId="77777777" w:rsidR="00C611E3" w:rsidRPr="00A17BFF" w:rsidRDefault="00C611E3" w:rsidP="00C611E3">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4A3A5EB8" w14:textId="77777777" w:rsidR="00C611E3" w:rsidRDefault="00C611E3" w:rsidP="00C611E3">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C508439" w14:textId="77777777" w:rsidR="00C611E3" w:rsidRPr="002B0683" w:rsidRDefault="00C611E3" w:rsidP="002B0683">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C611E3" w14:paraId="5F3E1A5A" w14:textId="77777777" w:rsidTr="00A663DF">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7ED4E34" w14:textId="77777777" w:rsidR="00C611E3" w:rsidRDefault="00C611E3" w:rsidP="00A663DF">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5DE1660" w14:textId="77777777" w:rsidR="00C611E3" w:rsidRDefault="00C611E3" w:rsidP="00A663DF">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40D59E3" w14:textId="77777777" w:rsidR="00C611E3" w:rsidRDefault="00C611E3" w:rsidP="00A663DF">
            <w:pPr>
              <w:jc w:val="center"/>
            </w:pPr>
            <w:r>
              <w:rPr>
                <w:rFonts w:ascii="Arial" w:hAnsi="Arial" w:cs="Arial"/>
                <w:b/>
                <w:bCs/>
                <w:color w:val="000000"/>
                <w:position w:val="-3"/>
                <w:sz w:val="20"/>
                <w:szCs w:val="20"/>
                <w:shd w:val="clear" w:color="auto" w:fill="AAAAAA"/>
              </w:rPr>
              <w:t>Opombe</w:t>
            </w:r>
          </w:p>
        </w:tc>
      </w:tr>
      <w:tr w:rsidR="00C611E3" w14:paraId="3823372C"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85D412" w14:textId="77777777" w:rsidR="00C611E3" w:rsidRDefault="00C611E3" w:rsidP="00A663DF">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25AD86" w14:textId="77777777" w:rsidR="00C611E3" w:rsidRDefault="00C611E3" w:rsidP="00A663DF">
            <w:r>
              <w:rPr>
                <w:rFonts w:ascii="Arial" w:hAnsi="Arial" w:cs="Arial"/>
                <w:color w:val="000000"/>
                <w:position w:val="-2"/>
                <w:sz w:val="18"/>
                <w:szCs w:val="18"/>
              </w:rPr>
              <w:t>Ponudba</w:t>
            </w:r>
          </w:p>
          <w:p w14:paraId="717ED89A" w14:textId="77777777" w:rsidR="00C611E3" w:rsidRDefault="00C611E3" w:rsidP="00A663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486D81" w14:textId="77777777" w:rsidR="00C611E3" w:rsidRDefault="00C611E3"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379DB486" w14:textId="0E030A12" w:rsidR="00D9167C" w:rsidRDefault="00D9167C" w:rsidP="00A663DF">
            <w:pPr>
              <w:spacing w:before="135" w:after="135"/>
              <w:jc w:val="both"/>
              <w:textAlignment w:val="center"/>
            </w:pPr>
            <w:r w:rsidRPr="00BB0034">
              <w:rPr>
                <w:rFonts w:ascii="Arial" w:hAnsi="Arial" w:cs="Arial"/>
                <w:color w:val="000000"/>
                <w:position w:val="-2"/>
                <w:sz w:val="18"/>
                <w:szCs w:val="18"/>
              </w:rPr>
              <w:t>Ponudnik ga v aplikaciji e-</w:t>
            </w:r>
            <w:r w:rsidR="00D12125">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A663DF" w14:paraId="68448127"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85931" w14:textId="6180AFDD" w:rsidR="00A663DF" w:rsidRDefault="00D12125" w:rsidP="00A663DF">
            <w:pPr>
              <w:rPr>
                <w:rFonts w:ascii="Arial" w:hAnsi="Arial" w:cs="Arial"/>
                <w:color w:val="000000"/>
                <w:position w:val="-2"/>
                <w:sz w:val="18"/>
                <w:szCs w:val="18"/>
              </w:rPr>
            </w:pPr>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528E35" w14:textId="14BE9DFE"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P</w:t>
            </w:r>
            <w:r w:rsidR="003F61FC">
              <w:rPr>
                <w:rFonts w:ascii="Arial" w:hAnsi="Arial" w:cs="Arial"/>
                <w:color w:val="000000"/>
                <w:position w:val="-2"/>
                <w:sz w:val="18"/>
                <w:szCs w:val="18"/>
              </w:rPr>
              <w:t>onudbeni p</w:t>
            </w:r>
            <w:r>
              <w:rPr>
                <w:rFonts w:ascii="Arial" w:hAnsi="Arial" w:cs="Arial"/>
                <w:color w:val="000000"/>
                <w:position w:val="-2"/>
                <w:sz w:val="18"/>
                <w:szCs w:val="18"/>
              </w:rPr>
              <w:t>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266631" w14:textId="77777777" w:rsidR="00A663DF"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432B1EAC" w14:textId="47A0BA81" w:rsidR="00D9167C" w:rsidRDefault="00D9167C" w:rsidP="00D9167C">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Ponudnik ga v aplikaciji e-</w:t>
            </w:r>
            <w:r w:rsidR="00D12125">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Predračun-ponudnik</w:t>
            </w:r>
            <w:r w:rsidRPr="00BB0034">
              <w:rPr>
                <w:rFonts w:ascii="Arial" w:hAnsi="Arial" w:cs="Arial"/>
                <w:color w:val="000000"/>
                <w:position w:val="-2"/>
                <w:sz w:val="18"/>
                <w:szCs w:val="18"/>
              </w:rPr>
              <w:t>«</w:t>
            </w:r>
            <w:r w:rsidR="00D6732A">
              <w:rPr>
                <w:rFonts w:ascii="Arial" w:hAnsi="Arial" w:cs="Arial"/>
                <w:color w:val="000000"/>
                <w:position w:val="-2"/>
                <w:sz w:val="18"/>
                <w:szCs w:val="18"/>
              </w:rPr>
              <w:t>, ki bo javno dostopen na odpiranju ponudb.</w:t>
            </w:r>
          </w:p>
        </w:tc>
      </w:tr>
      <w:tr w:rsidR="00C611E3" w14:paraId="5EC48C08" w14:textId="77777777" w:rsidTr="00085644">
        <w:trPr>
          <w:trHeight w:val="180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493385" w14:textId="77777777" w:rsidR="00C611E3" w:rsidRDefault="00C611E3" w:rsidP="00A663DF">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4A5694" w14:textId="77777777" w:rsidR="00C611E3" w:rsidRPr="00A663DF" w:rsidRDefault="00A663DF" w:rsidP="00A663DF">
            <w:pPr>
              <w:rPr>
                <w:rFonts w:ascii="Arial" w:hAnsi="Arial" w:cs="Arial"/>
                <w:sz w:val="18"/>
                <w:szCs w:val="18"/>
              </w:rPr>
            </w:pPr>
            <w:r w:rsidRPr="00A663DF">
              <w:rPr>
                <w:rFonts w:ascii="Arial" w:hAnsi="Arial" w:cs="Arial"/>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E81667" w14:textId="77777777" w:rsidR="00C611E3"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p>
          <w:p w14:paraId="31B02E75" w14:textId="697C25B2" w:rsidR="00D9167C" w:rsidRDefault="00D9167C" w:rsidP="00D9167C">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Ponudnik ga v aplikaciji e-</w:t>
            </w:r>
            <w:r w:rsidR="00D12125">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ESPD - ponudnik</w:t>
            </w:r>
            <w:r w:rsidRPr="00BB0034">
              <w:rPr>
                <w:rFonts w:ascii="Arial" w:hAnsi="Arial" w:cs="Arial"/>
                <w:color w:val="000000"/>
                <w:position w:val="-2"/>
                <w:sz w:val="18"/>
                <w:szCs w:val="18"/>
              </w:rPr>
              <w:t>«</w:t>
            </w:r>
            <w:r w:rsidR="00085644">
              <w:rPr>
                <w:rFonts w:ascii="Arial" w:hAnsi="Arial" w:cs="Arial"/>
                <w:color w:val="000000"/>
                <w:position w:val="-2"/>
                <w:sz w:val="18"/>
                <w:szCs w:val="18"/>
              </w:rPr>
              <w:t xml:space="preserve"> v .xml obliki.</w:t>
            </w:r>
          </w:p>
          <w:p w14:paraId="4EF316F5" w14:textId="77777777" w:rsidR="00D9167C" w:rsidRDefault="00D9167C" w:rsidP="00D9167C">
            <w:pPr>
              <w:spacing w:before="135" w:after="135"/>
              <w:jc w:val="both"/>
              <w:textAlignment w:val="center"/>
            </w:pPr>
            <w:r>
              <w:rPr>
                <w:rFonts w:ascii="Arial" w:hAnsi="Arial" w:cs="Arial"/>
                <w:color w:val="000000"/>
                <w:position w:val="-2"/>
                <w:sz w:val="18"/>
                <w:szCs w:val="18"/>
              </w:rPr>
              <w:t>V primeru nastopa s partnerji ali podizvajalci predložiti tudi izpolnjen ESPD za te subjekte.</w:t>
            </w:r>
          </w:p>
        </w:tc>
      </w:tr>
      <w:tr w:rsidR="00C611E3" w14:paraId="4B8F3418"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3CFAF4" w14:textId="77777777" w:rsidR="00C611E3" w:rsidRDefault="00C611E3" w:rsidP="00A663DF">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439A1" w14:textId="505D6BB8" w:rsidR="00A663DF" w:rsidRDefault="00A663DF" w:rsidP="00A663DF">
            <w:r>
              <w:rPr>
                <w:rFonts w:ascii="Arial" w:hAnsi="Arial" w:cs="Arial"/>
                <w:color w:val="000000"/>
                <w:position w:val="-2"/>
                <w:sz w:val="18"/>
                <w:szCs w:val="18"/>
              </w:rPr>
              <w:t xml:space="preserve">Referenčna lista </w:t>
            </w:r>
            <w:r w:rsidR="00D12125">
              <w:rPr>
                <w:rFonts w:ascii="Arial" w:hAnsi="Arial" w:cs="Arial"/>
                <w:color w:val="000000"/>
                <w:position w:val="-2"/>
                <w:sz w:val="18"/>
                <w:szCs w:val="18"/>
              </w:rPr>
              <w:t>ponudnika</w:t>
            </w:r>
          </w:p>
          <w:p w14:paraId="28D3D146" w14:textId="77777777" w:rsidR="00C611E3" w:rsidRDefault="00C611E3" w:rsidP="00A663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10209A" w14:textId="77777777" w:rsidR="00C611E3" w:rsidRDefault="00C611E3"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42BF9A4C" w14:textId="4FB70475" w:rsidR="00D9167C" w:rsidRDefault="00D9167C" w:rsidP="00A663DF">
            <w:pPr>
              <w:spacing w:before="135" w:after="135"/>
              <w:jc w:val="both"/>
              <w:textAlignment w:val="center"/>
            </w:pPr>
            <w:r w:rsidRPr="00BB0034">
              <w:rPr>
                <w:rFonts w:ascii="Arial" w:hAnsi="Arial" w:cs="Arial"/>
                <w:color w:val="000000"/>
                <w:position w:val="-2"/>
                <w:sz w:val="18"/>
                <w:szCs w:val="18"/>
              </w:rPr>
              <w:t>Ponudnik ga v aplikaciji e-</w:t>
            </w:r>
            <w:r w:rsidR="00D12125">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A663DF" w14:paraId="73B18ABE"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CE586E" w14:textId="77777777"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35A63" w14:textId="77777777"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Potrdilo o referenčni storitvi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4F6D6A" w14:textId="77777777" w:rsidR="00A663DF"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w:t>
            </w:r>
            <w:r w:rsidR="00200A0C">
              <w:rPr>
                <w:rFonts w:ascii="Arial" w:hAnsi="Arial" w:cs="Arial"/>
                <w:color w:val="000000"/>
                <w:position w:val="-2"/>
                <w:sz w:val="18"/>
                <w:szCs w:val="18"/>
              </w:rPr>
              <w:t>udnik obrazca ne potrebuje oddat</w:t>
            </w:r>
            <w:r>
              <w:rPr>
                <w:rFonts w:ascii="Arial" w:hAnsi="Arial" w:cs="Arial"/>
                <w:color w:val="000000"/>
                <w:position w:val="-2"/>
                <w:sz w:val="18"/>
                <w:szCs w:val="18"/>
              </w:rPr>
              <w:t>i v fazi oddaje ponudbe.</w:t>
            </w:r>
          </w:p>
          <w:p w14:paraId="77257976" w14:textId="77777777" w:rsidR="00A663DF"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Naročnik si pridržuje pravico od ponudnika naknadno zahtevati predložitev dokumenta.</w:t>
            </w:r>
          </w:p>
        </w:tc>
      </w:tr>
      <w:tr w:rsidR="00A663DF" w14:paraId="787E477E"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2483FF" w14:textId="77777777"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E8B9E8" w14:textId="77777777" w:rsidR="00416B7B" w:rsidRDefault="00A663DF" w:rsidP="00416B7B">
            <w:pPr>
              <w:rPr>
                <w:rFonts w:ascii="Arial" w:hAnsi="Arial" w:cs="Arial"/>
                <w:color w:val="000000"/>
                <w:position w:val="-2"/>
                <w:sz w:val="18"/>
                <w:szCs w:val="18"/>
              </w:rPr>
            </w:pPr>
            <w:r>
              <w:rPr>
                <w:rFonts w:ascii="Arial" w:hAnsi="Arial" w:cs="Arial"/>
                <w:color w:val="000000"/>
                <w:position w:val="-2"/>
                <w:sz w:val="18"/>
                <w:szCs w:val="18"/>
              </w:rPr>
              <w:t>Seznam kadrov</w:t>
            </w:r>
            <w:r w:rsidR="00765639">
              <w:rPr>
                <w:rFonts w:ascii="Arial" w:hAnsi="Arial" w:cs="Arial"/>
                <w:color w:val="000000"/>
                <w:position w:val="-2"/>
                <w:sz w:val="18"/>
                <w:szCs w:val="18"/>
              </w:rPr>
              <w:t xml:space="preserve"> </w:t>
            </w:r>
          </w:p>
          <w:p w14:paraId="0730E542" w14:textId="77777777" w:rsidR="00416B7B" w:rsidRDefault="00416B7B" w:rsidP="00416B7B">
            <w:pPr>
              <w:rPr>
                <w:rFonts w:ascii="Arial" w:hAnsi="Arial" w:cs="Arial"/>
                <w:color w:val="000000"/>
                <w:position w:val="-2"/>
                <w:sz w:val="18"/>
                <w:szCs w:val="18"/>
              </w:rPr>
            </w:pPr>
          </w:p>
          <w:p w14:paraId="79D7BEB5" w14:textId="5A3DE924" w:rsidR="00416B7B" w:rsidRDefault="00416B7B" w:rsidP="00416B7B">
            <w:pPr>
              <w:rPr>
                <w:rFonts w:ascii="Arial" w:hAnsi="Arial" w:cs="Arial"/>
                <w:color w:val="000000"/>
                <w:position w:val="-2"/>
                <w:sz w:val="18"/>
                <w:szCs w:val="18"/>
              </w:rPr>
            </w:pPr>
            <w:r>
              <w:rPr>
                <w:rFonts w:ascii="Arial" w:hAnsi="Arial" w:cs="Arial"/>
                <w:color w:val="000000"/>
                <w:position w:val="-2"/>
                <w:sz w:val="18"/>
                <w:szCs w:val="18"/>
              </w:rPr>
              <w:t>S prilogami</w:t>
            </w:r>
            <w:r w:rsidR="000E7ACC">
              <w:rPr>
                <w:rFonts w:ascii="Arial" w:hAnsi="Arial" w:cs="Arial"/>
                <w:color w:val="000000"/>
                <w:position w:val="-2"/>
                <w:sz w:val="18"/>
                <w:szCs w:val="18"/>
              </w:rPr>
              <w:t xml:space="preserve"> (ni obvezno)</w:t>
            </w:r>
            <w:r>
              <w:rPr>
                <w:rFonts w:ascii="Arial" w:hAnsi="Arial" w:cs="Arial"/>
                <w:color w:val="000000"/>
                <w:position w:val="-2"/>
                <w:sz w:val="18"/>
                <w:szCs w:val="18"/>
              </w:rPr>
              <w:t>:</w:t>
            </w:r>
          </w:p>
          <w:p w14:paraId="64BC2C9F" w14:textId="77777777" w:rsidR="00416B7B" w:rsidRDefault="00765639" w:rsidP="00416B7B">
            <w:pPr>
              <w:pStyle w:val="Odstavekseznama"/>
              <w:numPr>
                <w:ilvl w:val="0"/>
                <w:numId w:val="46"/>
              </w:numPr>
              <w:rPr>
                <w:rFonts w:ascii="Arial" w:hAnsi="Arial" w:cs="Arial"/>
                <w:color w:val="000000"/>
                <w:position w:val="-2"/>
                <w:sz w:val="18"/>
                <w:szCs w:val="18"/>
              </w:rPr>
            </w:pPr>
            <w:r w:rsidRPr="00416B7B">
              <w:rPr>
                <w:rFonts w:ascii="Arial" w:hAnsi="Arial" w:cs="Arial"/>
                <w:color w:val="000000"/>
                <w:position w:val="-2"/>
                <w:sz w:val="18"/>
                <w:szCs w:val="18"/>
              </w:rPr>
              <w:t>kopij</w:t>
            </w:r>
            <w:r w:rsidR="00416B7B">
              <w:rPr>
                <w:rFonts w:ascii="Arial" w:hAnsi="Arial" w:cs="Arial"/>
                <w:color w:val="000000"/>
                <w:position w:val="-2"/>
                <w:sz w:val="18"/>
                <w:szCs w:val="18"/>
              </w:rPr>
              <w:t>e</w:t>
            </w:r>
            <w:r w:rsidRPr="00416B7B">
              <w:rPr>
                <w:rFonts w:ascii="Arial" w:hAnsi="Arial" w:cs="Arial"/>
                <w:color w:val="000000"/>
                <w:position w:val="-2"/>
                <w:sz w:val="18"/>
                <w:szCs w:val="18"/>
              </w:rPr>
              <w:t xml:space="preserve"> vozniškega dovoljenja voznikov in</w:t>
            </w:r>
          </w:p>
          <w:p w14:paraId="2208CE2B" w14:textId="77777777" w:rsidR="00A663DF" w:rsidRPr="00416B7B" w:rsidRDefault="00765639" w:rsidP="00416B7B">
            <w:pPr>
              <w:pStyle w:val="Odstavekseznama"/>
              <w:numPr>
                <w:ilvl w:val="0"/>
                <w:numId w:val="46"/>
              </w:numPr>
              <w:rPr>
                <w:rFonts w:ascii="Arial" w:hAnsi="Arial" w:cs="Arial"/>
                <w:color w:val="000000"/>
                <w:position w:val="-2"/>
                <w:sz w:val="18"/>
                <w:szCs w:val="18"/>
              </w:rPr>
            </w:pPr>
            <w:r w:rsidRPr="00416B7B">
              <w:rPr>
                <w:rFonts w:ascii="Arial" w:hAnsi="Arial" w:cs="Arial"/>
                <w:color w:val="000000"/>
                <w:position w:val="-2"/>
                <w:sz w:val="18"/>
                <w:szCs w:val="18"/>
              </w:rPr>
              <w:t>potrdila o vozniških izkušnjah voznikov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A0B82" w14:textId="77777777" w:rsidR="00A663DF"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35F8436F" w14:textId="6BBBCC3D" w:rsidR="00E01EA7" w:rsidRDefault="00E01EA7" w:rsidP="00A663D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w:t>
            </w:r>
            <w:r w:rsidR="00416B7B">
              <w:rPr>
                <w:rFonts w:ascii="Arial" w:hAnsi="Arial" w:cs="Arial"/>
                <w:color w:val="000000"/>
                <w:position w:val="-2"/>
                <w:sz w:val="18"/>
                <w:szCs w:val="18"/>
              </w:rPr>
              <w:t xml:space="preserve">obrazec </w:t>
            </w:r>
            <w:r w:rsidRPr="00BB0034">
              <w:rPr>
                <w:rFonts w:ascii="Arial" w:hAnsi="Arial" w:cs="Arial"/>
                <w:color w:val="000000"/>
                <w:position w:val="-2"/>
                <w:sz w:val="18"/>
                <w:szCs w:val="18"/>
              </w:rPr>
              <w:t xml:space="preserve">v aplikaciji </w:t>
            </w:r>
            <w:r w:rsidR="00D12125">
              <w:rPr>
                <w:rFonts w:ascii="Arial" w:hAnsi="Arial" w:cs="Arial"/>
                <w:color w:val="000000"/>
                <w:position w:val="-2"/>
                <w:sz w:val="18"/>
                <w:szCs w:val="18"/>
              </w:rPr>
              <w:t>e-JN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p w14:paraId="103FBE90" w14:textId="61B63B4C" w:rsidR="00416B7B" w:rsidRDefault="00416B7B" w:rsidP="00416B7B">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w:t>
            </w:r>
            <w:r>
              <w:rPr>
                <w:rFonts w:ascii="Arial" w:hAnsi="Arial" w:cs="Arial"/>
                <w:color w:val="000000"/>
                <w:position w:val="-2"/>
                <w:sz w:val="18"/>
                <w:szCs w:val="18"/>
              </w:rPr>
              <w:t>priloge</w:t>
            </w:r>
            <w:r w:rsidRPr="00BB0034">
              <w:rPr>
                <w:rFonts w:ascii="Arial" w:hAnsi="Arial" w:cs="Arial"/>
                <w:color w:val="000000"/>
                <w:position w:val="-2"/>
                <w:sz w:val="18"/>
                <w:szCs w:val="18"/>
              </w:rPr>
              <w:t xml:space="preserve"> v aplikaciji </w:t>
            </w:r>
            <w:r w:rsidR="00D12125">
              <w:rPr>
                <w:rFonts w:ascii="Arial" w:hAnsi="Arial" w:cs="Arial"/>
                <w:color w:val="000000"/>
                <w:position w:val="-2"/>
                <w:sz w:val="18"/>
                <w:szCs w:val="18"/>
              </w:rPr>
              <w:t>e-JN</w:t>
            </w:r>
            <w:r w:rsidR="00D12125" w:rsidRPr="00BB0034">
              <w:rPr>
                <w:rFonts w:ascii="Arial" w:hAnsi="Arial" w:cs="Arial"/>
                <w:color w:val="000000"/>
                <w:position w:val="-2"/>
                <w:sz w:val="18"/>
                <w:szCs w:val="18"/>
              </w:rPr>
              <w:t xml:space="preserve"> </w:t>
            </w:r>
            <w:r w:rsidRPr="00BB0034">
              <w:rPr>
                <w:rFonts w:ascii="Arial" w:hAnsi="Arial" w:cs="Arial"/>
                <w:color w:val="000000"/>
                <w:position w:val="-2"/>
                <w:sz w:val="18"/>
                <w:szCs w:val="18"/>
              </w:rPr>
              <w:t>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C611E3" w14:paraId="19C6BD05"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899AEC" w14:textId="77777777" w:rsidR="00C611E3" w:rsidRDefault="00E01EA7" w:rsidP="00200A0C">
            <w:r>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0903CE" w14:textId="77777777" w:rsidR="00C611E3" w:rsidRPr="002B0683" w:rsidRDefault="002B0683" w:rsidP="00A663DF">
            <w:pPr>
              <w:rPr>
                <w:rFonts w:ascii="Arial" w:hAnsi="Arial" w:cs="Arial"/>
                <w:sz w:val="18"/>
                <w:szCs w:val="18"/>
              </w:rPr>
            </w:pPr>
            <w:r w:rsidRPr="002B0683">
              <w:rPr>
                <w:rFonts w:ascii="Arial" w:hAnsi="Arial" w:cs="Arial"/>
                <w:sz w:val="18"/>
                <w:szCs w:val="18"/>
              </w:rPr>
              <w:t>Seznam vozil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E3FF41" w14:textId="77777777" w:rsidR="00C611E3" w:rsidRDefault="00C611E3" w:rsidP="00A663DF">
            <w:pPr>
              <w:spacing w:before="135" w:after="135"/>
              <w:jc w:val="both"/>
              <w:textAlignment w:val="center"/>
              <w:rPr>
                <w:rFonts w:ascii="Arial" w:hAnsi="Arial" w:cs="Arial"/>
                <w:color w:val="000000"/>
                <w:position w:val="-2"/>
                <w:sz w:val="18"/>
                <w:szCs w:val="18"/>
              </w:rPr>
            </w:pPr>
            <w:r w:rsidRPr="002B0683">
              <w:rPr>
                <w:rFonts w:ascii="Arial" w:hAnsi="Arial" w:cs="Arial"/>
                <w:color w:val="000000"/>
                <w:position w:val="-2"/>
                <w:sz w:val="18"/>
                <w:szCs w:val="18"/>
              </w:rPr>
              <w:t>Izpolnjen, podpisan in žigosan.</w:t>
            </w:r>
          </w:p>
          <w:p w14:paraId="0EC43F8D" w14:textId="52726B63" w:rsidR="00E01EA7" w:rsidRPr="002B0683" w:rsidRDefault="00E01EA7" w:rsidP="00A663DF">
            <w:pPr>
              <w:spacing w:before="135" w:after="135"/>
              <w:jc w:val="both"/>
              <w:textAlignment w:val="center"/>
              <w:rPr>
                <w:rFonts w:ascii="Arial" w:hAnsi="Arial" w:cs="Arial"/>
                <w:sz w:val="18"/>
                <w:szCs w:val="18"/>
              </w:rPr>
            </w:pPr>
            <w:r w:rsidRPr="00BB0034">
              <w:rPr>
                <w:rFonts w:ascii="Arial" w:hAnsi="Arial" w:cs="Arial"/>
                <w:color w:val="000000"/>
                <w:position w:val="-2"/>
                <w:sz w:val="18"/>
                <w:szCs w:val="18"/>
              </w:rPr>
              <w:t xml:space="preserve">Ponudnik ga v aplikaciji </w:t>
            </w:r>
            <w:r w:rsidR="00D12125">
              <w:rPr>
                <w:rFonts w:ascii="Arial" w:hAnsi="Arial" w:cs="Arial"/>
                <w:color w:val="000000"/>
                <w:position w:val="-2"/>
                <w:sz w:val="18"/>
                <w:szCs w:val="18"/>
              </w:rPr>
              <w:t>e-JN</w:t>
            </w:r>
            <w:r w:rsidR="00D12125" w:rsidRPr="00BB0034">
              <w:rPr>
                <w:rFonts w:ascii="Arial" w:hAnsi="Arial" w:cs="Arial"/>
                <w:color w:val="000000"/>
                <w:position w:val="-2"/>
                <w:sz w:val="18"/>
                <w:szCs w:val="18"/>
              </w:rPr>
              <w:t xml:space="preserve"> </w:t>
            </w:r>
            <w:r w:rsidRPr="00BB0034">
              <w:rPr>
                <w:rFonts w:ascii="Arial" w:hAnsi="Arial" w:cs="Arial"/>
                <w:color w:val="000000"/>
                <w:position w:val="-2"/>
                <w:sz w:val="18"/>
                <w:szCs w:val="18"/>
              </w:rPr>
              <w:t>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D12125" w14:paraId="183D81BF"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38B128" w14:textId="4F2851D0" w:rsidR="00D12125" w:rsidRDefault="00D12125" w:rsidP="00D12125">
            <w:pPr>
              <w:rPr>
                <w:rFonts w:ascii="Arial" w:hAnsi="Arial" w:cs="Arial"/>
                <w:color w:val="000000"/>
                <w:position w:val="-2"/>
                <w:sz w:val="18"/>
                <w:szCs w:val="18"/>
              </w:rPr>
            </w:pPr>
            <w:r>
              <w:rPr>
                <w:rFonts w:ascii="Arial" w:hAnsi="Arial" w:cs="Arial"/>
                <w:color w:val="000000"/>
                <w:position w:val="-2"/>
                <w:sz w:val="18"/>
                <w:szCs w:val="18"/>
              </w:rPr>
              <w:t>8a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F10707" w14:textId="23DAA404" w:rsidR="00D12125" w:rsidRPr="002B0683" w:rsidRDefault="00D12125" w:rsidP="00D12125">
            <w:pPr>
              <w:rPr>
                <w:rFonts w:ascii="Arial" w:hAnsi="Arial" w:cs="Arial"/>
                <w:sz w:val="18"/>
                <w:szCs w:val="18"/>
              </w:rPr>
            </w:pPr>
            <w:r>
              <w:rPr>
                <w:rFonts w:cs="Arial"/>
                <w:color w:val="000000"/>
                <w:position w:val="-2"/>
                <w:sz w:val="18"/>
                <w:szCs w:val="18"/>
              </w:rPr>
              <w:t>Vzorec menične izjave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A7538F" w14:textId="15D2F4CA" w:rsidR="00D12125" w:rsidRPr="002B0683" w:rsidRDefault="00D12125" w:rsidP="00D12125">
            <w:pPr>
              <w:spacing w:before="135" w:after="135"/>
              <w:jc w:val="both"/>
              <w:textAlignment w:val="center"/>
              <w:rPr>
                <w:rFonts w:ascii="Arial" w:hAnsi="Arial" w:cs="Arial"/>
                <w:color w:val="000000"/>
                <w:position w:val="-2"/>
                <w:sz w:val="18"/>
                <w:szCs w:val="18"/>
              </w:rPr>
            </w:pPr>
            <w:r>
              <w:rPr>
                <w:rFonts w:cs="Arial"/>
                <w:color w:val="000000"/>
                <w:position w:val="-2"/>
                <w:sz w:val="18"/>
                <w:szCs w:val="18"/>
              </w:rPr>
              <w:t>Izpolnjeno, podpisano in žigosano zavarovanje, predloženo skladno z določenim v razpisni dokumentaciji.</w:t>
            </w:r>
          </w:p>
        </w:tc>
      </w:tr>
      <w:tr w:rsidR="002B0683" w14:paraId="0C44E7F3"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4E3684" w14:textId="58D778D8" w:rsidR="002B0683" w:rsidRDefault="00D9167C" w:rsidP="002B0683">
            <w:pPr>
              <w:rPr>
                <w:rFonts w:ascii="Arial" w:hAnsi="Arial" w:cs="Arial"/>
                <w:color w:val="000000"/>
                <w:position w:val="-2"/>
                <w:sz w:val="18"/>
                <w:szCs w:val="18"/>
              </w:rPr>
            </w:pPr>
            <w:r>
              <w:rPr>
                <w:rFonts w:ascii="Arial" w:hAnsi="Arial" w:cs="Arial"/>
                <w:color w:val="000000"/>
                <w:position w:val="-2"/>
                <w:sz w:val="18"/>
                <w:szCs w:val="18"/>
              </w:rPr>
              <w:t>8</w:t>
            </w:r>
            <w:r w:rsidR="00D12125">
              <w:rPr>
                <w:rFonts w:ascii="Arial" w:hAnsi="Arial" w:cs="Arial"/>
                <w:color w:val="000000"/>
                <w:position w:val="-2"/>
                <w:sz w:val="18"/>
                <w:szCs w:val="18"/>
              </w:rPr>
              <w:t>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8E4DA7" w14:textId="5D3EDBE0" w:rsidR="002B0683" w:rsidRPr="002B0683" w:rsidRDefault="002B0683" w:rsidP="00A663DF">
            <w:pPr>
              <w:rPr>
                <w:rFonts w:ascii="Arial" w:hAnsi="Arial" w:cs="Arial"/>
                <w:sz w:val="18"/>
                <w:szCs w:val="18"/>
              </w:rPr>
            </w:pPr>
            <w:r w:rsidRPr="00D9167C">
              <w:rPr>
                <w:rFonts w:ascii="Arial" w:hAnsi="Arial" w:cs="Arial"/>
                <w:sz w:val="18"/>
                <w:szCs w:val="18"/>
              </w:rPr>
              <w:t xml:space="preserve">Vzorec </w:t>
            </w:r>
            <w:r w:rsidR="00D12125">
              <w:rPr>
                <w:rFonts w:ascii="Arial" w:hAnsi="Arial" w:cs="Arial"/>
                <w:sz w:val="18"/>
                <w:szCs w:val="18"/>
              </w:rPr>
              <w:t>zavarovanja za dobro izvedbo pogodbenih obveznosti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45E87E" w14:textId="77777777" w:rsidR="002B0683" w:rsidRDefault="002B0683" w:rsidP="00A663DF">
            <w:pPr>
              <w:spacing w:before="135" w:after="135"/>
              <w:jc w:val="both"/>
              <w:textAlignment w:val="center"/>
              <w:rPr>
                <w:rFonts w:ascii="Arial" w:hAnsi="Arial" w:cs="Arial"/>
                <w:sz w:val="18"/>
                <w:szCs w:val="18"/>
              </w:rPr>
            </w:pPr>
            <w:r>
              <w:rPr>
                <w:rFonts w:ascii="Arial" w:hAnsi="Arial" w:cs="Arial"/>
                <w:sz w:val="18"/>
                <w:szCs w:val="18"/>
              </w:rPr>
              <w:t>Parafiran.</w:t>
            </w:r>
          </w:p>
          <w:p w14:paraId="0DF5081D" w14:textId="1D7BBECF" w:rsidR="00E01EA7" w:rsidRPr="002B0683" w:rsidRDefault="00E01EA7" w:rsidP="00A663DF">
            <w:pPr>
              <w:spacing w:before="135" w:after="135"/>
              <w:jc w:val="both"/>
              <w:textAlignment w:val="center"/>
              <w:rPr>
                <w:rFonts w:ascii="Arial" w:hAnsi="Arial" w:cs="Arial"/>
                <w:sz w:val="18"/>
                <w:szCs w:val="18"/>
              </w:rPr>
            </w:pPr>
            <w:r w:rsidRPr="00BB0034">
              <w:rPr>
                <w:rFonts w:ascii="Arial" w:hAnsi="Arial" w:cs="Arial"/>
                <w:color w:val="000000"/>
                <w:position w:val="-2"/>
                <w:sz w:val="18"/>
                <w:szCs w:val="18"/>
              </w:rPr>
              <w:t xml:space="preserve">Ponudnik ga v aplikaciji </w:t>
            </w:r>
            <w:r w:rsidR="00D12125">
              <w:rPr>
                <w:rFonts w:ascii="Arial" w:hAnsi="Arial" w:cs="Arial"/>
                <w:color w:val="000000"/>
                <w:position w:val="-2"/>
                <w:sz w:val="18"/>
                <w:szCs w:val="18"/>
              </w:rPr>
              <w:t>e-JN</w:t>
            </w:r>
            <w:r w:rsidR="00D12125" w:rsidRPr="00BB0034">
              <w:rPr>
                <w:rFonts w:ascii="Arial" w:hAnsi="Arial" w:cs="Arial"/>
                <w:color w:val="000000"/>
                <w:position w:val="-2"/>
                <w:sz w:val="18"/>
                <w:szCs w:val="18"/>
              </w:rPr>
              <w:t xml:space="preserve"> </w:t>
            </w:r>
            <w:r w:rsidRPr="00BB0034">
              <w:rPr>
                <w:rFonts w:ascii="Arial" w:hAnsi="Arial" w:cs="Arial"/>
                <w:color w:val="000000"/>
                <w:position w:val="-2"/>
                <w:sz w:val="18"/>
                <w:szCs w:val="18"/>
              </w:rPr>
              <w:t>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34A3E8F2"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831D95" w14:textId="77777777" w:rsidR="0006799F" w:rsidRDefault="00D9167C" w:rsidP="00E01EA7">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12C1D6" w14:textId="77777777" w:rsidR="0006799F" w:rsidRDefault="0006799F" w:rsidP="0006799F">
            <w:pPr>
              <w:rPr>
                <w:rFonts w:ascii="Arial" w:hAnsi="Arial" w:cs="Arial"/>
                <w:color w:val="000000"/>
                <w:position w:val="-2"/>
                <w:sz w:val="18"/>
                <w:szCs w:val="18"/>
              </w:rPr>
            </w:pPr>
            <w:r>
              <w:rPr>
                <w:rFonts w:ascii="Arial" w:hAnsi="Arial" w:cs="Arial"/>
                <w:color w:val="000000"/>
                <w:position w:val="-2"/>
                <w:sz w:val="18"/>
                <w:szCs w:val="18"/>
              </w:rPr>
              <w:t>Izjava zastopnika podizvajalca v zvezi z izpolnjevanjem obveznih pogojev za podizvajalce</w:t>
            </w:r>
          </w:p>
          <w:p w14:paraId="21A2E704" w14:textId="77777777" w:rsidR="00416B7B" w:rsidRDefault="00416B7B" w:rsidP="0006799F">
            <w:pPr>
              <w:rPr>
                <w:rFonts w:ascii="Arial" w:hAnsi="Arial" w:cs="Arial"/>
                <w:color w:val="000000"/>
                <w:position w:val="-2"/>
                <w:sz w:val="18"/>
                <w:szCs w:val="18"/>
              </w:rPr>
            </w:pPr>
          </w:p>
          <w:p w14:paraId="018547BE" w14:textId="77777777" w:rsidR="00416B7B" w:rsidRDefault="00416B7B" w:rsidP="0006799F">
            <w:r w:rsidRPr="00416B7B">
              <w:rPr>
                <w:rFonts w:ascii="Arial" w:hAnsi="Arial" w:cs="Arial"/>
                <w:color w:val="808080" w:themeColor="background1" w:themeShade="80"/>
                <w:sz w:val="16"/>
                <w:szCs w:val="16"/>
              </w:rPr>
              <w:t>*predložiti obrazec le v primeru nastopa s podizvajalci</w:t>
            </w:r>
          </w:p>
          <w:p w14:paraId="711DFBD8" w14:textId="77777777" w:rsidR="0006799F" w:rsidRDefault="0006799F" w:rsidP="00A663DF">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5373AD" w14:textId="77777777" w:rsidR="0006799F" w:rsidRDefault="002B0683" w:rsidP="00A663D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14:paraId="6A896992" w14:textId="3AD523E0" w:rsidR="00E01EA7" w:rsidRDefault="00E01EA7" w:rsidP="00A663D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ga v aplikaciji </w:t>
            </w:r>
            <w:r w:rsidR="00D12125">
              <w:rPr>
                <w:rFonts w:ascii="Arial" w:hAnsi="Arial" w:cs="Arial"/>
                <w:color w:val="000000"/>
                <w:position w:val="-2"/>
                <w:sz w:val="18"/>
                <w:szCs w:val="18"/>
              </w:rPr>
              <w:t>e-JN</w:t>
            </w:r>
            <w:r w:rsidR="00D12125" w:rsidRPr="00BB0034">
              <w:rPr>
                <w:rFonts w:ascii="Arial" w:hAnsi="Arial" w:cs="Arial"/>
                <w:color w:val="000000"/>
                <w:position w:val="-2"/>
                <w:sz w:val="18"/>
                <w:szCs w:val="18"/>
              </w:rPr>
              <w:t xml:space="preserve"> </w:t>
            </w:r>
            <w:r w:rsidRPr="00BB0034">
              <w:rPr>
                <w:rFonts w:ascii="Arial" w:hAnsi="Arial" w:cs="Arial"/>
                <w:color w:val="000000"/>
                <w:position w:val="-2"/>
                <w:sz w:val="18"/>
                <w:szCs w:val="18"/>
              </w:rPr>
              <w:t>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3160B5B6"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2C5CC4" w14:textId="77777777" w:rsidR="0006799F" w:rsidRDefault="0006799F" w:rsidP="00D9167C">
            <w:pPr>
              <w:rPr>
                <w:rFonts w:ascii="Arial" w:hAnsi="Arial" w:cs="Arial"/>
                <w:color w:val="000000"/>
                <w:position w:val="-2"/>
                <w:sz w:val="18"/>
                <w:szCs w:val="18"/>
              </w:rPr>
            </w:pPr>
            <w:r>
              <w:rPr>
                <w:rFonts w:ascii="Arial" w:hAnsi="Arial" w:cs="Arial"/>
                <w:color w:val="000000"/>
                <w:position w:val="-2"/>
                <w:sz w:val="18"/>
                <w:szCs w:val="18"/>
              </w:rPr>
              <w:t>1</w:t>
            </w:r>
            <w:r w:rsidR="00D9167C">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EF7E4E" w14:textId="77777777" w:rsidR="0006799F" w:rsidRDefault="0006799F" w:rsidP="0006799F">
            <w:r>
              <w:rPr>
                <w:rFonts w:ascii="Arial" w:hAnsi="Arial" w:cs="Arial"/>
                <w:color w:val="000000"/>
                <w:position w:val="-2"/>
                <w:sz w:val="18"/>
                <w:szCs w:val="18"/>
              </w:rPr>
              <w:t>Izjava podizvajalca</w:t>
            </w:r>
          </w:p>
          <w:p w14:paraId="05CD4B89" w14:textId="77777777" w:rsidR="0006799F" w:rsidRDefault="0006799F" w:rsidP="0006799F"/>
          <w:p w14:paraId="2FD7680A" w14:textId="77777777" w:rsidR="00416B7B" w:rsidRPr="00416B7B" w:rsidRDefault="00416B7B" w:rsidP="0006799F">
            <w:pPr>
              <w:rPr>
                <w:rFonts w:ascii="Arial" w:hAnsi="Arial" w:cs="Arial"/>
                <w:sz w:val="16"/>
                <w:szCs w:val="16"/>
              </w:rPr>
            </w:pPr>
            <w:r w:rsidRPr="00416B7B">
              <w:rPr>
                <w:rFonts w:ascii="Arial" w:hAnsi="Arial" w:cs="Arial"/>
                <w:color w:val="808080" w:themeColor="background1" w:themeShade="80"/>
                <w:sz w:val="16"/>
                <w:szCs w:val="16"/>
              </w:rPr>
              <w:t>*predložiti obrazec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BF13FB" w14:textId="77777777" w:rsidR="0006799F" w:rsidRDefault="002B0683" w:rsidP="0006799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14:paraId="3E6E87E8" w14:textId="04DBADFF" w:rsidR="00E01EA7" w:rsidRDefault="00E01EA7" w:rsidP="0006799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ga v aplikaciji </w:t>
            </w:r>
            <w:r w:rsidR="00D12125">
              <w:rPr>
                <w:rFonts w:ascii="Arial" w:hAnsi="Arial" w:cs="Arial"/>
                <w:color w:val="000000"/>
                <w:position w:val="-2"/>
                <w:sz w:val="18"/>
                <w:szCs w:val="18"/>
              </w:rPr>
              <w:t>e-JN</w:t>
            </w:r>
            <w:r w:rsidR="00D12125" w:rsidRPr="00BB0034">
              <w:rPr>
                <w:rFonts w:ascii="Arial" w:hAnsi="Arial" w:cs="Arial"/>
                <w:color w:val="000000"/>
                <w:position w:val="-2"/>
                <w:sz w:val="18"/>
                <w:szCs w:val="18"/>
              </w:rPr>
              <w:t xml:space="preserve"> </w:t>
            </w:r>
            <w:r w:rsidRPr="00BB0034">
              <w:rPr>
                <w:rFonts w:ascii="Arial" w:hAnsi="Arial" w:cs="Arial"/>
                <w:color w:val="000000"/>
                <w:position w:val="-2"/>
                <w:sz w:val="18"/>
                <w:szCs w:val="18"/>
              </w:rPr>
              <w:t>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5E65D638"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27C634" w14:textId="77777777" w:rsidR="0006799F" w:rsidRDefault="0006799F" w:rsidP="00D9167C">
            <w:pPr>
              <w:rPr>
                <w:rFonts w:ascii="Arial" w:hAnsi="Arial" w:cs="Arial"/>
                <w:color w:val="000000"/>
                <w:position w:val="-2"/>
                <w:sz w:val="18"/>
                <w:szCs w:val="18"/>
              </w:rPr>
            </w:pPr>
            <w:r>
              <w:rPr>
                <w:rFonts w:ascii="Arial" w:hAnsi="Arial" w:cs="Arial"/>
                <w:color w:val="000000"/>
                <w:position w:val="-2"/>
                <w:sz w:val="18"/>
                <w:szCs w:val="18"/>
              </w:rPr>
              <w:t>1</w:t>
            </w:r>
            <w:r w:rsidR="00D9167C">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EBB6D9" w14:textId="77777777" w:rsidR="0006799F" w:rsidRDefault="0006799F" w:rsidP="0006799F">
            <w:r>
              <w:rPr>
                <w:rFonts w:ascii="Arial" w:hAnsi="Arial" w:cs="Arial"/>
                <w:color w:val="000000"/>
                <w:position w:val="-2"/>
                <w:sz w:val="18"/>
                <w:szCs w:val="18"/>
              </w:rPr>
              <w:t>Izjava o nastopu s podizvajalci</w:t>
            </w:r>
          </w:p>
          <w:p w14:paraId="53D26345" w14:textId="77777777" w:rsidR="0006799F" w:rsidRDefault="0006799F" w:rsidP="0006799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372FFF" w14:textId="77777777" w:rsidR="0006799F" w:rsidRDefault="002B0683" w:rsidP="0006799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14:paraId="653932FC" w14:textId="1E7FD5B3" w:rsidR="00E01EA7" w:rsidRDefault="00E01EA7" w:rsidP="0006799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ga v aplikaciji </w:t>
            </w:r>
            <w:r w:rsidR="00D12125">
              <w:rPr>
                <w:rFonts w:ascii="Arial" w:hAnsi="Arial" w:cs="Arial"/>
                <w:color w:val="000000"/>
                <w:position w:val="-2"/>
                <w:sz w:val="18"/>
                <w:szCs w:val="18"/>
              </w:rPr>
              <w:t>e-JN</w:t>
            </w:r>
            <w:r w:rsidR="00D12125" w:rsidRPr="00BB0034">
              <w:rPr>
                <w:rFonts w:ascii="Arial" w:hAnsi="Arial" w:cs="Arial"/>
                <w:color w:val="000000"/>
                <w:position w:val="-2"/>
                <w:sz w:val="18"/>
                <w:szCs w:val="18"/>
              </w:rPr>
              <w:t xml:space="preserve"> </w:t>
            </w:r>
            <w:r w:rsidRPr="00BB0034">
              <w:rPr>
                <w:rFonts w:ascii="Arial" w:hAnsi="Arial" w:cs="Arial"/>
                <w:color w:val="000000"/>
                <w:position w:val="-2"/>
                <w:sz w:val="18"/>
                <w:szCs w:val="18"/>
              </w:rPr>
              <w:t>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423F8F7F"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81909" w14:textId="77777777" w:rsidR="0006799F" w:rsidRDefault="0006799F" w:rsidP="00D9167C">
            <w:pPr>
              <w:rPr>
                <w:rFonts w:ascii="Arial" w:hAnsi="Arial" w:cs="Arial"/>
                <w:color w:val="000000"/>
                <w:position w:val="-2"/>
                <w:sz w:val="18"/>
                <w:szCs w:val="18"/>
              </w:rPr>
            </w:pPr>
            <w:r>
              <w:rPr>
                <w:rFonts w:ascii="Arial" w:hAnsi="Arial" w:cs="Arial"/>
                <w:color w:val="000000"/>
                <w:position w:val="-2"/>
                <w:sz w:val="18"/>
                <w:szCs w:val="18"/>
              </w:rPr>
              <w:t>1</w:t>
            </w:r>
            <w:r w:rsidR="00D9167C">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4516F5" w14:textId="77777777" w:rsidR="0006799F" w:rsidRDefault="0006799F" w:rsidP="0006799F">
            <w:r>
              <w:rPr>
                <w:rFonts w:ascii="Arial" w:hAnsi="Arial" w:cs="Arial"/>
                <w:color w:val="000000"/>
                <w:position w:val="-2"/>
                <w:sz w:val="18"/>
                <w:szCs w:val="18"/>
              </w:rPr>
              <w:t>Izjava o lastniških deležih</w:t>
            </w:r>
          </w:p>
          <w:p w14:paraId="398E80AF" w14:textId="77777777" w:rsidR="0006799F" w:rsidRDefault="0006799F" w:rsidP="0006799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EB7E96" w14:textId="77777777" w:rsidR="0006799F" w:rsidRDefault="002B0683" w:rsidP="0006799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14:paraId="2763FF22" w14:textId="16777516" w:rsidR="00E01EA7" w:rsidRPr="002B0683" w:rsidRDefault="00E01EA7" w:rsidP="0006799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ga v aplikaciji </w:t>
            </w:r>
            <w:r w:rsidR="00D12125">
              <w:rPr>
                <w:rFonts w:ascii="Arial" w:hAnsi="Arial" w:cs="Arial"/>
                <w:color w:val="000000"/>
                <w:position w:val="-2"/>
                <w:sz w:val="18"/>
                <w:szCs w:val="18"/>
              </w:rPr>
              <w:t>e-JN</w:t>
            </w:r>
            <w:r w:rsidR="00D12125" w:rsidRPr="00BB0034">
              <w:rPr>
                <w:rFonts w:ascii="Arial" w:hAnsi="Arial" w:cs="Arial"/>
                <w:color w:val="000000"/>
                <w:position w:val="-2"/>
                <w:sz w:val="18"/>
                <w:szCs w:val="18"/>
              </w:rPr>
              <w:t xml:space="preserve"> </w:t>
            </w:r>
            <w:r w:rsidRPr="00BB0034">
              <w:rPr>
                <w:rFonts w:ascii="Arial" w:hAnsi="Arial" w:cs="Arial"/>
                <w:color w:val="000000"/>
                <w:position w:val="-2"/>
                <w:sz w:val="18"/>
                <w:szCs w:val="18"/>
              </w:rPr>
              <w:t>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D12125" w14:paraId="7FE0138C"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CA3CA" w14:textId="04E422E0" w:rsidR="00D12125" w:rsidRDefault="00D12125" w:rsidP="00D12125">
            <w:pPr>
              <w:rPr>
                <w:rFonts w:ascii="Arial" w:hAnsi="Arial" w:cs="Arial"/>
                <w:color w:val="000000"/>
                <w:position w:val="-2"/>
                <w:sz w:val="18"/>
                <w:szCs w:val="18"/>
              </w:rPr>
            </w:pPr>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43B8C" w14:textId="5F7AF1C8" w:rsidR="00D12125" w:rsidRPr="00D12125" w:rsidRDefault="00D12125" w:rsidP="00D12125">
            <w:pPr>
              <w:rPr>
                <w:rFonts w:ascii="Arial" w:hAnsi="Arial" w:cs="Arial"/>
                <w:bCs/>
                <w:color w:val="000000"/>
                <w:position w:val="-2"/>
                <w:sz w:val="18"/>
                <w:szCs w:val="18"/>
              </w:rPr>
            </w:pPr>
            <w:r w:rsidRPr="00D12125">
              <w:rPr>
                <w:rFonts w:ascii="Arial" w:eastAsia="Calibri" w:hAnsi="Arial" w:cs="Arial"/>
                <w:bCs/>
                <w:sz w:val="18"/>
                <w:szCs w:val="18"/>
              </w:rPr>
              <w:t>Izjava po 35. členu ZIntPK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A9E094" w14:textId="77777777" w:rsidR="00D12125" w:rsidRDefault="00D12125" w:rsidP="00D12125">
            <w:pPr>
              <w:spacing w:before="135" w:after="135"/>
              <w:jc w:val="both"/>
              <w:textAlignment w:val="center"/>
              <w:rPr>
                <w:rFonts w:cs="Arial"/>
                <w:color w:val="000000"/>
                <w:position w:val="-2"/>
                <w:sz w:val="18"/>
                <w:szCs w:val="18"/>
              </w:rPr>
            </w:pPr>
            <w:r>
              <w:rPr>
                <w:rFonts w:cs="Arial"/>
                <w:color w:val="000000"/>
                <w:position w:val="-2"/>
                <w:sz w:val="18"/>
                <w:szCs w:val="18"/>
              </w:rPr>
              <w:t>Izpolnjen, podpisan in žigosan.</w:t>
            </w:r>
          </w:p>
          <w:p w14:paraId="104D486C" w14:textId="7119602F" w:rsidR="00D12125" w:rsidRPr="002B0683" w:rsidRDefault="00D12125" w:rsidP="00D12125">
            <w:pPr>
              <w:spacing w:before="135" w:after="135"/>
              <w:jc w:val="both"/>
              <w:textAlignment w:val="center"/>
              <w:rPr>
                <w:rFonts w:ascii="Arial" w:hAnsi="Arial" w:cs="Arial"/>
                <w:sz w:val="18"/>
                <w:szCs w:val="18"/>
              </w:rPr>
            </w:pPr>
            <w:r w:rsidRPr="00BB0034">
              <w:rPr>
                <w:rFonts w:ascii="Arial" w:hAnsi="Arial" w:cs="Arial"/>
                <w:color w:val="000000"/>
                <w:position w:val="-2"/>
                <w:sz w:val="18"/>
                <w:szCs w:val="18"/>
              </w:rPr>
              <w:t xml:space="preserve">Ponudnik ga v aplikaciji </w:t>
            </w:r>
            <w:r>
              <w:rPr>
                <w:rFonts w:ascii="Arial" w:hAnsi="Arial" w:cs="Arial"/>
                <w:color w:val="000000"/>
                <w:position w:val="-2"/>
                <w:sz w:val="18"/>
                <w:szCs w:val="18"/>
              </w:rPr>
              <w:t>e-JN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D12125" w14:paraId="1FE0D9FC"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578DDB" w14:textId="69001185" w:rsidR="00D12125" w:rsidRDefault="00D12125" w:rsidP="00D12125">
            <w:pPr>
              <w:rPr>
                <w:rFonts w:ascii="Arial" w:hAnsi="Arial" w:cs="Arial"/>
                <w:color w:val="000000"/>
                <w:position w:val="-2"/>
                <w:sz w:val="18"/>
                <w:szCs w:val="18"/>
              </w:rPr>
            </w:pPr>
            <w:r>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E9EEAA" w14:textId="6FE6D624" w:rsidR="00D12125" w:rsidRPr="00D12125" w:rsidRDefault="00D12125" w:rsidP="00D12125">
            <w:pPr>
              <w:rPr>
                <w:rFonts w:ascii="Arial" w:eastAsia="Calibri" w:hAnsi="Arial" w:cs="Arial"/>
                <w:bCs/>
                <w:sz w:val="18"/>
                <w:szCs w:val="18"/>
              </w:rPr>
            </w:pPr>
            <w:r>
              <w:rPr>
                <w:rFonts w:cs="Arial"/>
                <w:bCs/>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A895A1" w14:textId="77777777" w:rsidR="00D12125" w:rsidRDefault="00D12125" w:rsidP="00D12125">
            <w:pPr>
              <w:spacing w:before="135" w:after="135"/>
              <w:jc w:val="both"/>
              <w:textAlignment w:val="center"/>
              <w:rPr>
                <w:rFonts w:cs="Arial"/>
                <w:color w:val="000000"/>
                <w:position w:val="-2"/>
                <w:sz w:val="18"/>
                <w:szCs w:val="18"/>
              </w:rPr>
            </w:pPr>
            <w:r>
              <w:rPr>
                <w:rFonts w:cs="Arial"/>
                <w:color w:val="000000"/>
                <w:position w:val="-2"/>
                <w:sz w:val="18"/>
                <w:szCs w:val="18"/>
              </w:rPr>
              <w:t>Izpolnjen, podpisan in žigosan.</w:t>
            </w:r>
          </w:p>
          <w:p w14:paraId="6075BD02" w14:textId="6F812E5B" w:rsidR="00D12125" w:rsidRDefault="00D12125" w:rsidP="00D12125">
            <w:pPr>
              <w:spacing w:before="135" w:after="135"/>
              <w:jc w:val="both"/>
              <w:textAlignment w:val="center"/>
              <w:rPr>
                <w:rFonts w:cs="Arial"/>
                <w:color w:val="000000"/>
                <w:position w:val="-2"/>
                <w:sz w:val="18"/>
                <w:szCs w:val="18"/>
              </w:rPr>
            </w:pPr>
            <w:r w:rsidRPr="00BB0034">
              <w:rPr>
                <w:rFonts w:ascii="Arial" w:hAnsi="Arial" w:cs="Arial"/>
                <w:color w:val="000000"/>
                <w:position w:val="-2"/>
                <w:sz w:val="18"/>
                <w:szCs w:val="18"/>
              </w:rPr>
              <w:t xml:space="preserve">Ponudnik ga v aplikaciji </w:t>
            </w:r>
            <w:r>
              <w:rPr>
                <w:rFonts w:ascii="Arial" w:hAnsi="Arial" w:cs="Arial"/>
                <w:color w:val="000000"/>
                <w:position w:val="-2"/>
                <w:sz w:val="18"/>
                <w:szCs w:val="18"/>
              </w:rPr>
              <w:t>e-JN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518C5E4B"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70D44E" w14:textId="77777777" w:rsidR="0006799F" w:rsidRDefault="0006799F" w:rsidP="0006799F">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8D6DA8" w14:textId="7CDB6F53" w:rsidR="0006799F" w:rsidRDefault="0006799F" w:rsidP="0006799F">
            <w:pPr>
              <w:rPr>
                <w:rFonts w:ascii="Arial" w:hAnsi="Arial" w:cs="Arial"/>
                <w:color w:val="000000"/>
                <w:position w:val="-2"/>
                <w:sz w:val="18"/>
                <w:szCs w:val="18"/>
              </w:rPr>
            </w:pPr>
            <w:r w:rsidRPr="00B31F65">
              <w:rPr>
                <w:rFonts w:ascii="Arial" w:hAnsi="Arial" w:cs="Arial"/>
                <w:sz w:val="18"/>
                <w:szCs w:val="18"/>
              </w:rPr>
              <w:t>Kopija licenc za prevoz potnikov v cestnem prometu</w:t>
            </w:r>
            <w:r w:rsidR="00792A1A">
              <w:rPr>
                <w:rFonts w:ascii="Arial" w:hAnsi="Arial" w:cs="Arial"/>
                <w:sz w:val="18"/>
                <w:szCs w:val="18"/>
              </w:rPr>
              <w:t xml:space="preserve"> za ponudnika in vozila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B49E26" w14:textId="77777777" w:rsidR="0006799F" w:rsidRDefault="0006799F" w:rsidP="0006799F">
            <w:pPr>
              <w:rPr>
                <w:rFonts w:ascii="Arial" w:hAnsi="Arial" w:cs="Arial"/>
                <w:sz w:val="18"/>
                <w:szCs w:val="18"/>
              </w:rPr>
            </w:pPr>
            <w:r w:rsidRPr="00BD7585">
              <w:rPr>
                <w:rFonts w:ascii="Arial" w:hAnsi="Arial" w:cs="Arial"/>
                <w:sz w:val="18"/>
                <w:szCs w:val="18"/>
              </w:rPr>
              <w:t>Priložena dokazila</w:t>
            </w:r>
            <w:r>
              <w:rPr>
                <w:rFonts w:ascii="Arial" w:hAnsi="Arial" w:cs="Arial"/>
                <w:sz w:val="18"/>
                <w:szCs w:val="18"/>
              </w:rPr>
              <w:t>.</w:t>
            </w:r>
          </w:p>
          <w:p w14:paraId="2A23E2A9" w14:textId="77777777" w:rsidR="00E01EA7" w:rsidRDefault="00E01EA7" w:rsidP="0006799F">
            <w:pPr>
              <w:rPr>
                <w:rFonts w:ascii="Arial" w:hAnsi="Arial" w:cs="Arial"/>
                <w:sz w:val="18"/>
                <w:szCs w:val="18"/>
              </w:rPr>
            </w:pPr>
          </w:p>
          <w:p w14:paraId="3DBB327B" w14:textId="66FFF2BE" w:rsidR="00E01EA7" w:rsidRPr="00BD7585" w:rsidRDefault="00E01EA7" w:rsidP="0006799F">
            <w:pPr>
              <w:rPr>
                <w:rFonts w:ascii="Arial" w:hAnsi="Arial" w:cs="Arial"/>
                <w:sz w:val="18"/>
                <w:szCs w:val="18"/>
              </w:rPr>
            </w:pPr>
            <w:r w:rsidRPr="00BB0034">
              <w:rPr>
                <w:rFonts w:ascii="Arial" w:hAnsi="Arial" w:cs="Arial"/>
                <w:color w:val="000000"/>
                <w:position w:val="-2"/>
                <w:sz w:val="18"/>
                <w:szCs w:val="18"/>
              </w:rPr>
              <w:t>Ponudnik ga v aplikaciji e-</w:t>
            </w:r>
            <w:r w:rsidR="00D12125">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01B5D253"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0A3346" w14:textId="77777777" w:rsidR="0006799F" w:rsidRDefault="0006799F" w:rsidP="0006799F">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5DB79B" w14:textId="77777777" w:rsidR="0006799F" w:rsidRDefault="0006799F" w:rsidP="0006799F">
            <w:r>
              <w:rPr>
                <w:rFonts w:ascii="Arial" w:hAnsi="Arial" w:cs="Arial"/>
                <w:color w:val="000000"/>
                <w:position w:val="-2"/>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599178" w14:textId="7B046F4F" w:rsidR="0006799F" w:rsidRDefault="0006799F" w:rsidP="0006799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r w:rsidR="00D12125">
              <w:rPr>
                <w:rFonts w:ascii="Arial" w:hAnsi="Arial" w:cs="Arial"/>
                <w:color w:val="000000"/>
                <w:position w:val="-2"/>
                <w:sz w:val="18"/>
                <w:szCs w:val="18"/>
              </w:rPr>
              <w:t>a pogodba</w:t>
            </w:r>
            <w:r>
              <w:rPr>
                <w:rFonts w:ascii="Arial" w:hAnsi="Arial" w:cs="Arial"/>
                <w:color w:val="000000"/>
                <w:position w:val="-2"/>
                <w:sz w:val="18"/>
                <w:szCs w:val="18"/>
              </w:rPr>
              <w:t>.</w:t>
            </w:r>
          </w:p>
          <w:p w14:paraId="5C2E9277" w14:textId="71FF75BA" w:rsidR="00E01EA7" w:rsidRDefault="00E01EA7" w:rsidP="0006799F">
            <w:pPr>
              <w:spacing w:before="135" w:after="135"/>
              <w:jc w:val="both"/>
              <w:textAlignment w:val="center"/>
            </w:pPr>
            <w:r w:rsidRPr="00BB0034">
              <w:rPr>
                <w:rFonts w:ascii="Arial" w:hAnsi="Arial" w:cs="Arial"/>
                <w:color w:val="000000"/>
                <w:position w:val="-2"/>
                <w:sz w:val="18"/>
                <w:szCs w:val="18"/>
              </w:rPr>
              <w:lastRenderedPageBreak/>
              <w:t xml:space="preserve">Ponudnik ga v aplikaciji </w:t>
            </w:r>
            <w:r w:rsidR="00D12125">
              <w:rPr>
                <w:rFonts w:ascii="Arial" w:hAnsi="Arial" w:cs="Arial"/>
                <w:color w:val="000000"/>
                <w:position w:val="-2"/>
                <w:sz w:val="18"/>
                <w:szCs w:val="18"/>
              </w:rPr>
              <w:t>e-JN</w:t>
            </w:r>
            <w:r w:rsidR="00D12125" w:rsidRPr="00BB0034">
              <w:rPr>
                <w:rFonts w:ascii="Arial" w:hAnsi="Arial" w:cs="Arial"/>
                <w:color w:val="000000"/>
                <w:position w:val="-2"/>
                <w:sz w:val="18"/>
                <w:szCs w:val="18"/>
              </w:rPr>
              <w:t xml:space="preserve"> </w:t>
            </w:r>
            <w:r w:rsidRPr="00BB0034">
              <w:rPr>
                <w:rFonts w:ascii="Arial" w:hAnsi="Arial" w:cs="Arial"/>
                <w:color w:val="000000"/>
                <w:position w:val="-2"/>
                <w:sz w:val="18"/>
                <w:szCs w:val="18"/>
              </w:rPr>
              <w:t>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D12125" w14:paraId="1E62EFDF"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C03DE8" w14:textId="4C90899A" w:rsidR="00D12125" w:rsidRDefault="00D12125" w:rsidP="0006799F">
            <w:pPr>
              <w:rPr>
                <w:rFonts w:ascii="Arial" w:hAnsi="Arial" w:cs="Arial"/>
                <w:color w:val="000000"/>
                <w:position w:val="-2"/>
                <w:sz w:val="18"/>
                <w:szCs w:val="18"/>
              </w:rPr>
            </w:pPr>
            <w:r>
              <w:rPr>
                <w:rFonts w:ascii="Arial" w:hAnsi="Arial" w:cs="Arial"/>
                <w:color w:val="000000"/>
                <w:position w:val="-2"/>
                <w:sz w:val="18"/>
                <w:szCs w:val="18"/>
              </w:rPr>
              <w:lastRenderedPageBreak/>
              <w:t>Dokazilo v okviru meril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13DDFA" w14:textId="7CDE4EF3" w:rsidR="00D12125" w:rsidRPr="00BE3183" w:rsidRDefault="00D12125" w:rsidP="0006799F">
            <w:pPr>
              <w:rPr>
                <w:rFonts w:ascii="Arial" w:hAnsi="Arial" w:cs="Arial"/>
                <w:i/>
                <w:iCs/>
                <w:color w:val="000000"/>
                <w:sz w:val="18"/>
                <w:szCs w:val="18"/>
              </w:rPr>
            </w:pPr>
            <w:r w:rsidRPr="00BE3183">
              <w:rPr>
                <w:rFonts w:ascii="Arial" w:hAnsi="Arial" w:cs="Arial"/>
                <w:i/>
                <w:iCs/>
                <w:color w:val="000000"/>
                <w:sz w:val="18"/>
                <w:szCs w:val="18"/>
              </w:rPr>
              <w:t>Priložen</w:t>
            </w:r>
            <w:r>
              <w:rPr>
                <w:rFonts w:ascii="Arial" w:hAnsi="Arial" w:cs="Arial"/>
                <w:i/>
                <w:iCs/>
                <w:color w:val="000000"/>
                <w:sz w:val="18"/>
                <w:szCs w:val="18"/>
              </w:rPr>
              <w:t xml:space="preserve">a fotokopija veljavno sklenjene kolektivne pogodbe za Ponder </w:t>
            </w:r>
            <w:r w:rsidR="00A663B1">
              <w:rPr>
                <w:rFonts w:ascii="Arial" w:hAnsi="Arial" w:cs="Arial"/>
                <w:i/>
                <w:iCs/>
                <w:color w:val="000000"/>
                <w:sz w:val="18"/>
                <w:szCs w:val="18"/>
              </w:rPr>
              <w:t>2</w:t>
            </w:r>
            <w:r>
              <w:rPr>
                <w:rFonts w:ascii="Arial" w:hAnsi="Arial" w:cs="Arial"/>
                <w:i/>
                <w:iCs/>
                <w:color w:val="000000"/>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A5DFA5" w14:textId="77777777" w:rsidR="00D12125" w:rsidRDefault="00D12125" w:rsidP="00D12125">
            <w:pPr>
              <w:rPr>
                <w:rFonts w:ascii="Arial" w:hAnsi="Arial" w:cs="Arial"/>
                <w:sz w:val="18"/>
                <w:szCs w:val="18"/>
              </w:rPr>
            </w:pPr>
            <w:r w:rsidRPr="00BD7585">
              <w:rPr>
                <w:rFonts w:ascii="Arial" w:hAnsi="Arial" w:cs="Arial"/>
                <w:sz w:val="18"/>
                <w:szCs w:val="18"/>
              </w:rPr>
              <w:t>Priložena dokazila</w:t>
            </w:r>
            <w:r>
              <w:rPr>
                <w:rFonts w:ascii="Arial" w:hAnsi="Arial" w:cs="Arial"/>
                <w:sz w:val="18"/>
                <w:szCs w:val="18"/>
              </w:rPr>
              <w:t>.</w:t>
            </w:r>
          </w:p>
          <w:p w14:paraId="1A81A385" w14:textId="77777777" w:rsidR="00D12125" w:rsidRDefault="00D12125" w:rsidP="00D12125">
            <w:pPr>
              <w:rPr>
                <w:rFonts w:ascii="Arial" w:hAnsi="Arial" w:cs="Arial"/>
                <w:sz w:val="18"/>
                <w:szCs w:val="18"/>
              </w:rPr>
            </w:pPr>
          </w:p>
          <w:p w14:paraId="4F377A7D" w14:textId="4EE634FC" w:rsidR="00D12125" w:rsidRDefault="00D12125" w:rsidP="00D12125">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Ponudnik ga v aplikaciji e-</w:t>
            </w:r>
            <w:r>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bl>
    <w:p w14:paraId="37526DA1" w14:textId="77777777" w:rsidR="00C611E3" w:rsidRDefault="00C611E3" w:rsidP="00C611E3">
      <w:pPr>
        <w:sectPr w:rsidR="00C611E3" w:rsidSect="00D12125">
          <w:headerReference w:type="default" r:id="rId8"/>
          <w:footerReference w:type="default" r:id="rId9"/>
          <w:pgSz w:w="11906" w:h="16838"/>
          <w:pgMar w:top="1560" w:right="1418" w:bottom="1418" w:left="1418" w:header="426" w:footer="680" w:gutter="0"/>
          <w:cols w:space="708"/>
          <w:docGrid w:linePitch="360"/>
        </w:sectPr>
      </w:pPr>
    </w:p>
    <w:p w14:paraId="70448B29" w14:textId="77777777" w:rsidR="00DB151B" w:rsidRPr="00C611E3" w:rsidRDefault="00DB151B" w:rsidP="000770C0">
      <w:pPr>
        <w:spacing w:after="0"/>
        <w:jc w:val="right"/>
        <w:rPr>
          <w:rFonts w:ascii="Arial" w:hAnsi="Arial" w:cs="Arial"/>
          <w:sz w:val="18"/>
          <w:szCs w:val="18"/>
        </w:rPr>
      </w:pPr>
      <w:r w:rsidRPr="00C611E3">
        <w:rPr>
          <w:rFonts w:ascii="Arial" w:hAnsi="Arial" w:cs="Arial"/>
          <w:sz w:val="18"/>
          <w:szCs w:val="18"/>
        </w:rPr>
        <w:lastRenderedPageBreak/>
        <w:t>Obrazec št: 1</w:t>
      </w:r>
    </w:p>
    <w:p w14:paraId="109B944A"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Ponudba</w:t>
      </w:r>
    </w:p>
    <w:p w14:paraId="3B94A00B" w14:textId="17ECE8FC" w:rsidR="003F0B50" w:rsidRPr="00580785" w:rsidRDefault="00DB151B" w:rsidP="00580785">
      <w:pPr>
        <w:pStyle w:val="Noga"/>
        <w:jc w:val="both"/>
        <w:rPr>
          <w:rFonts w:ascii="Arial" w:hAnsi="Arial" w:cs="Arial"/>
          <w:sz w:val="18"/>
          <w:szCs w:val="18"/>
        </w:rPr>
      </w:pPr>
      <w:r w:rsidRPr="00580785">
        <w:rPr>
          <w:rFonts w:ascii="Arial" w:hAnsi="Arial" w:cs="Arial"/>
          <w:color w:val="000000"/>
          <w:sz w:val="18"/>
          <w:szCs w:val="18"/>
        </w:rPr>
        <w:t>Na osnovi povabila za naročilo »</w:t>
      </w:r>
      <w:r w:rsidR="00580785" w:rsidRPr="00580785">
        <w:rPr>
          <w:rFonts w:ascii="Arial" w:hAnsi="Arial" w:cs="Arial"/>
          <w:sz w:val="18"/>
          <w:szCs w:val="18"/>
        </w:rPr>
        <w:t>Prevozi osnovnošolskih otrok v Občini Mirna Peč za Osnovno šolo Toneta Pavčka za šolsko leto 2024/2025, z možnostjo podaljšanja v skladu s 5. odst. 46. člena ZJN-3 za šolski leti 2025/2026 in 2026/2027</w:t>
      </w:r>
      <w:r w:rsidRPr="00580785">
        <w:rPr>
          <w:rFonts w:ascii="Arial" w:hAnsi="Arial" w:cs="Arial"/>
          <w:color w:val="000000"/>
          <w:sz w:val="18"/>
          <w:szCs w:val="18"/>
        </w:rPr>
        <w:t>« dajemo ponudbo, kot sledi:</w:t>
      </w:r>
    </w:p>
    <w:p w14:paraId="4FCC9292"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 Ponudba številka:</w:t>
      </w:r>
      <w:r w:rsidRPr="00C611E3">
        <w:rPr>
          <w:rFonts w:ascii="Arial" w:hAnsi="Arial" w:cs="Arial"/>
          <w:color w:val="000000"/>
          <w:sz w:val="18"/>
          <w:szCs w:val="18"/>
        </w:rPr>
        <w:t xml:space="preserve"> </w:t>
      </w:r>
      <w:r w:rsidRPr="00C611E3">
        <w:rPr>
          <w:rFonts w:ascii="Arial" w:hAnsi="Arial" w:cs="Arial"/>
          <w:color w:val="000000"/>
          <w:sz w:val="18"/>
          <w:szCs w:val="18"/>
          <w:u w:val="single"/>
        </w:rPr>
        <w:t>_______________</w:t>
      </w:r>
      <w:r w:rsidR="00E849FA" w:rsidRPr="00C611E3">
        <w:rPr>
          <w:rFonts w:ascii="Arial" w:hAnsi="Arial" w:cs="Arial"/>
          <w:color w:val="000000"/>
          <w:sz w:val="18"/>
          <w:szCs w:val="18"/>
          <w:u w:val="single"/>
        </w:rPr>
        <w:t>___</w:t>
      </w:r>
    </w:p>
    <w:tbl>
      <w:tblPr>
        <w:tblStyle w:val="NormalTablePHPDOCX"/>
        <w:tblW w:w="8670" w:type="dxa"/>
        <w:tblInd w:w="108" w:type="dxa"/>
        <w:tblLook w:val="04A0" w:firstRow="1" w:lastRow="0" w:firstColumn="1" w:lastColumn="0" w:noHBand="0" w:noVBand="1"/>
      </w:tblPr>
      <w:tblGrid>
        <w:gridCol w:w="2385"/>
        <w:gridCol w:w="6285"/>
      </w:tblGrid>
      <w:tr w:rsidR="003F0B50" w:rsidRPr="00C611E3" w14:paraId="3FAA16E4"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1FDD4D"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79D34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3181A8E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3CFE18"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ECD3A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14:paraId="5638A48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Ponudbo oddajamo (ustrezno označite):</w:t>
      </w:r>
    </w:p>
    <w:p w14:paraId="560C418E"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b965"/>
            <w:enabled/>
            <w:calcOnExit w:val="0"/>
            <w:checkBox>
              <w:sizeAuto/>
              <w:default w:val="0"/>
            </w:checkBox>
          </w:ffData>
        </w:fldChar>
      </w:r>
      <w:bookmarkStart w:id="0" w:name="cbox15afc14534b965"/>
      <w:r w:rsidRPr="00C611E3">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C611E3">
        <w:rPr>
          <w:rFonts w:ascii="Arial" w:hAnsi="Arial" w:cs="Arial"/>
          <w:sz w:val="18"/>
          <w:szCs w:val="18"/>
        </w:rPr>
        <w:fldChar w:fldCharType="end"/>
      </w:r>
      <w:bookmarkEnd w:id="0"/>
      <w:r w:rsidRPr="00C611E3">
        <w:rPr>
          <w:rFonts w:ascii="Arial" w:hAnsi="Arial" w:cs="Arial"/>
          <w:color w:val="000000"/>
          <w:sz w:val="18"/>
          <w:szCs w:val="18"/>
        </w:rPr>
        <w:t> samostojno</w:t>
      </w:r>
    </w:p>
    <w:p w14:paraId="2F3BCA1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bc4c"/>
            <w:enabled/>
            <w:calcOnExit w:val="0"/>
            <w:checkBox>
              <w:sizeAuto/>
              <w:default w:val="0"/>
            </w:checkBox>
          </w:ffData>
        </w:fldChar>
      </w:r>
      <w:bookmarkStart w:id="1" w:name="cbox15afc14534bc4c"/>
      <w:r w:rsidRPr="00C611E3">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C611E3">
        <w:rPr>
          <w:rFonts w:ascii="Arial" w:hAnsi="Arial" w:cs="Arial"/>
          <w:sz w:val="18"/>
          <w:szCs w:val="18"/>
        </w:rPr>
        <w:fldChar w:fldCharType="end"/>
      </w:r>
      <w:bookmarkEnd w:id="1"/>
      <w:r w:rsidRPr="00C611E3">
        <w:rPr>
          <w:rFonts w:ascii="Arial" w:hAnsi="Arial" w:cs="Arial"/>
          <w:color w:val="000000"/>
          <w:sz w:val="18"/>
          <w:szCs w:val="18"/>
        </w:rPr>
        <w:t> z naslednjimi partnerji (navedite samo firme): ___________________________________</w:t>
      </w:r>
    </w:p>
    <w:p w14:paraId="23C5991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bf2b"/>
            <w:enabled/>
            <w:calcOnExit w:val="0"/>
            <w:checkBox>
              <w:sizeAuto/>
              <w:default w:val="0"/>
            </w:checkBox>
          </w:ffData>
        </w:fldChar>
      </w:r>
      <w:bookmarkStart w:id="2" w:name="cbox15afc14534bf2b"/>
      <w:r w:rsidRPr="00C611E3">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C611E3">
        <w:rPr>
          <w:rFonts w:ascii="Arial" w:hAnsi="Arial" w:cs="Arial"/>
          <w:sz w:val="18"/>
          <w:szCs w:val="18"/>
        </w:rPr>
        <w:fldChar w:fldCharType="end"/>
      </w:r>
      <w:bookmarkEnd w:id="2"/>
      <w:r w:rsidRPr="00C611E3">
        <w:rPr>
          <w:rFonts w:ascii="Arial" w:hAnsi="Arial" w:cs="Arial"/>
          <w:color w:val="000000"/>
          <w:sz w:val="18"/>
          <w:szCs w:val="18"/>
        </w:rPr>
        <w:t> z naslednjimi podizvajalci (navedite samo firme): ________________________________</w:t>
      </w:r>
    </w:p>
    <w:p w14:paraId="6E8F106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c20a"/>
            <w:enabled/>
            <w:calcOnExit w:val="0"/>
            <w:checkBox>
              <w:sizeAuto/>
              <w:default w:val="0"/>
            </w:checkBox>
          </w:ffData>
        </w:fldChar>
      </w:r>
      <w:bookmarkStart w:id="3" w:name="cbox15afc14534c20a"/>
      <w:r w:rsidRPr="00C611E3">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C611E3">
        <w:rPr>
          <w:rFonts w:ascii="Arial" w:hAnsi="Arial" w:cs="Arial"/>
          <w:sz w:val="18"/>
          <w:szCs w:val="18"/>
        </w:rPr>
        <w:fldChar w:fldCharType="end"/>
      </w:r>
      <w:bookmarkEnd w:id="3"/>
      <w:r w:rsidRPr="00C611E3">
        <w:rPr>
          <w:rFonts w:ascii="Arial" w:hAnsi="Arial" w:cs="Arial"/>
          <w:color w:val="000000"/>
          <w:sz w:val="18"/>
          <w:szCs w:val="18"/>
        </w:rPr>
        <w:t>  z uporabo zmogljivosti naslednjih subjektov (navedite samo firme): _____________________________</w:t>
      </w:r>
    </w:p>
    <w:p w14:paraId="0174FB5D" w14:textId="77777777" w:rsidR="003F0B50" w:rsidRPr="00C611E3" w:rsidRDefault="0006799F" w:rsidP="00DB151B">
      <w:pPr>
        <w:spacing w:before="225" w:after="225"/>
        <w:jc w:val="both"/>
        <w:rPr>
          <w:rFonts w:ascii="Arial" w:hAnsi="Arial" w:cs="Arial"/>
          <w:sz w:val="18"/>
          <w:szCs w:val="18"/>
        </w:rPr>
      </w:pPr>
      <w:r>
        <w:rPr>
          <w:rFonts w:ascii="Arial" w:hAnsi="Arial" w:cs="Arial"/>
          <w:b/>
          <w:bCs/>
          <w:color w:val="000000"/>
          <w:sz w:val="18"/>
          <w:szCs w:val="18"/>
        </w:rPr>
        <w:t>I</w:t>
      </w:r>
      <w:r w:rsidR="00DB151B" w:rsidRPr="00C611E3">
        <w:rPr>
          <w:rFonts w:ascii="Arial" w:hAnsi="Arial" w:cs="Arial"/>
          <w:b/>
          <w:bCs/>
          <w:color w:val="000000"/>
          <w:sz w:val="18"/>
          <w:szCs w:val="18"/>
        </w:rPr>
        <w:t>I. Rok veljavnosti ponudb</w:t>
      </w:r>
      <w:r w:rsidR="00DB151B" w:rsidRPr="00C611E3">
        <w:rPr>
          <w:rFonts w:ascii="Arial" w:hAnsi="Arial" w:cs="Arial"/>
          <w:color w:val="000000"/>
          <w:sz w:val="18"/>
          <w:szCs w:val="18"/>
        </w:rPr>
        <w:t>e Ponudba velja najmanj 90 dni od roka za predložitev ponudb.</w:t>
      </w:r>
    </w:p>
    <w:p w14:paraId="7FDBDE3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Ponudba mora biti veljavna najmanj do navedenega roka. Prekratka veljavnost ponudbe pomeni razlog za zavrnitev ponudbe.</w:t>
      </w:r>
    </w:p>
    <w:p w14:paraId="30EA1152"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w:t>
      </w:r>
      <w:r w:rsidR="0006799F">
        <w:rPr>
          <w:rFonts w:ascii="Arial" w:hAnsi="Arial" w:cs="Arial"/>
          <w:b/>
          <w:bCs/>
          <w:color w:val="000000"/>
          <w:sz w:val="18"/>
          <w:szCs w:val="18"/>
        </w:rPr>
        <w:t>II</w:t>
      </w:r>
      <w:r w:rsidRPr="00C611E3">
        <w:rPr>
          <w:rFonts w:ascii="Arial" w:hAnsi="Arial" w:cs="Arial"/>
          <w:b/>
          <w:bCs/>
          <w:color w:val="000000"/>
          <w:sz w:val="18"/>
          <w:szCs w:val="18"/>
        </w:rPr>
        <w:t>. Podatki o plačilu </w:t>
      </w:r>
    </w:p>
    <w:p w14:paraId="1EA75487" w14:textId="719D53B8"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Plačila se opravijo na podlagi izdanih računov. Rok plačila je </w:t>
      </w:r>
      <w:r w:rsidR="00580785">
        <w:rPr>
          <w:rFonts w:ascii="Arial" w:hAnsi="Arial" w:cs="Arial"/>
          <w:color w:val="000000"/>
          <w:sz w:val="18"/>
          <w:szCs w:val="18"/>
        </w:rPr>
        <w:t>v 30 dneh</w:t>
      </w:r>
      <w:r w:rsidRPr="00C611E3">
        <w:rPr>
          <w:rFonts w:ascii="Arial" w:hAnsi="Arial" w:cs="Arial"/>
          <w:color w:val="000000"/>
          <w:sz w:val="18"/>
          <w:szCs w:val="18"/>
        </w:rPr>
        <w:t xml:space="preserve"> od datuma prejema </w:t>
      </w:r>
      <w:r w:rsidR="00580785">
        <w:rPr>
          <w:rFonts w:ascii="Arial" w:hAnsi="Arial" w:cs="Arial"/>
          <w:color w:val="000000"/>
          <w:sz w:val="18"/>
          <w:szCs w:val="18"/>
        </w:rPr>
        <w:t xml:space="preserve">pravilno izstavljenega </w:t>
      </w:r>
      <w:r w:rsidRPr="00C611E3">
        <w:rPr>
          <w:rFonts w:ascii="Arial" w:hAnsi="Arial" w:cs="Arial"/>
          <w:color w:val="000000"/>
          <w:sz w:val="18"/>
          <w:szCs w:val="18"/>
        </w:rPr>
        <w:t>računa. Če naročnik izpodbija del zneska, je dolžan plačati nesporni del zneska. Roki plačil podizvajalcem so enaki kot za izvajalca.</w:t>
      </w:r>
    </w:p>
    <w:p w14:paraId="14627B70"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Izvajalec izstavi račun v elektronski obliki (eRačun) preko spletnega portala UJPnet. Kot uradni prejem računa se šteje datum vnosa računa v sistem UJPnet.</w:t>
      </w:r>
    </w:p>
    <w:p w14:paraId="21263A9A" w14:textId="77777777" w:rsidR="00F65D86" w:rsidRPr="00C611E3" w:rsidRDefault="00DB151B" w:rsidP="00F65D86">
      <w:pPr>
        <w:spacing w:before="225" w:after="225"/>
        <w:jc w:val="both"/>
        <w:rPr>
          <w:rFonts w:ascii="Arial" w:hAnsi="Arial" w:cs="Arial"/>
          <w:color w:val="000000"/>
          <w:sz w:val="18"/>
          <w:szCs w:val="18"/>
        </w:rPr>
      </w:pPr>
      <w:r w:rsidRPr="00C611E3">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52A2E14A" w14:textId="77777777" w:rsidR="003F0B50" w:rsidRPr="00C611E3" w:rsidRDefault="00DB151B" w:rsidP="00F65D86">
      <w:pPr>
        <w:spacing w:before="225" w:after="225"/>
        <w:jc w:val="both"/>
        <w:rPr>
          <w:rFonts w:ascii="Arial" w:hAnsi="Arial" w:cs="Arial"/>
          <w:sz w:val="18"/>
          <w:szCs w:val="18"/>
        </w:rPr>
      </w:pPr>
      <w:r w:rsidRPr="00C611E3">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3F0B50" w:rsidRPr="00C611E3" w14:paraId="4B88C00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A9A854"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AB6D3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0B8A03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3A999D"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240AA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58A633C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E78D77"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AD12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74B994A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1D7A76"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EFF5E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6EF4728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87CC0B"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AB76A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00433B4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DBBC21"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CD1249"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785CDBD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452A6B"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lastRenderedPageBreak/>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7923B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73D1B86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6B445E"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2A7B8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0CFB8FD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F9CBA8F"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RAZVRSTITEV DRUŽBE PO ZGD:</w:t>
            </w:r>
            <w:r w:rsidRPr="00C611E3">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ADEA1F"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3E1AC90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CADAA4"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ČLANI UPRAVNEGA IN VODSTVENEGA ORGANA </w:t>
            </w:r>
            <w:r w:rsidRPr="00C611E3">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3298BF"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4AC1A23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9FE69E"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ČLANI NADZORNEGA ORGANA </w:t>
            </w:r>
            <w:r w:rsidRPr="00C611E3">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5F0EA5"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B56280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78DC65"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POOBLAŠČENCI ZA ZASTOPANJE, ODLOČANJE ALI NADZOR </w:t>
            </w:r>
            <w:r w:rsidRPr="00C611E3">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ABBBF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779FCB6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4A7636"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POOBLAŠČENA OSEBA ZA VROČANJE:</w:t>
            </w:r>
            <w:r w:rsidRPr="00C611E3">
              <w:rPr>
                <w:rFonts w:ascii="Arial" w:hAnsi="Arial" w:cs="Arial"/>
                <w:i/>
                <w:iCs/>
                <w:color w:val="000000"/>
                <w:position w:val="-2"/>
                <w:sz w:val="18"/>
                <w:szCs w:val="18"/>
                <w:shd w:val="clear" w:color="auto" w:fill="CCCCCC"/>
              </w:rPr>
              <w:br/>
              <w:t>Ime in priimek, ulica in hišna številka, kraj v Republiki Sloveniji </w:t>
            </w:r>
            <w:r w:rsidRPr="00C611E3">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A5D9C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14:paraId="484C20A3" w14:textId="77777777" w:rsidR="003F0B50" w:rsidRDefault="003F0B50" w:rsidP="00DB151B">
      <w:pPr>
        <w:jc w:val="both"/>
        <w:rPr>
          <w:rFonts w:ascii="Arial" w:hAnsi="Arial" w:cs="Arial"/>
          <w:sz w:val="18"/>
          <w:szCs w:val="18"/>
        </w:rPr>
      </w:pPr>
    </w:p>
    <w:p w14:paraId="2B8CF9CA" w14:textId="77777777" w:rsidR="0006799F" w:rsidRPr="00C611E3" w:rsidRDefault="0006799F" w:rsidP="0006799F">
      <w:pPr>
        <w:spacing w:before="225" w:after="225"/>
        <w:jc w:val="both"/>
        <w:rPr>
          <w:rFonts w:ascii="Arial" w:hAnsi="Arial" w:cs="Arial"/>
          <w:sz w:val="18"/>
          <w:szCs w:val="18"/>
        </w:rPr>
      </w:pPr>
      <w:r w:rsidRPr="00C611E3">
        <w:rPr>
          <w:rFonts w:ascii="Arial" w:hAnsi="Arial" w:cs="Arial"/>
          <w:color w:val="000000"/>
          <w:sz w:val="18"/>
          <w:szCs w:val="18"/>
        </w:rPr>
        <w:t>Zavezujemo se, da bomo vsa dela izvršili skladno z zahtevami naročnika, najkasneje v roku določenem v razpisni dokumentaciji.  </w:t>
      </w: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6840B588" w14:textId="77777777" w:rsidTr="0006799F">
        <w:tc>
          <w:tcPr>
            <w:tcW w:w="8745" w:type="dxa"/>
            <w:gridSpan w:val="2"/>
            <w:tcMar>
              <w:top w:w="75" w:type="dxa"/>
              <w:bottom w:w="75" w:type="dxa"/>
            </w:tcMar>
            <w:vAlign w:val="center"/>
          </w:tcPr>
          <w:p w14:paraId="5A57756D" w14:textId="77777777" w:rsidR="003F0B50" w:rsidRPr="00C611E3" w:rsidRDefault="003F0B50" w:rsidP="00DB151B">
            <w:pPr>
              <w:spacing w:before="135" w:after="135"/>
              <w:jc w:val="both"/>
              <w:textAlignment w:val="center"/>
              <w:rPr>
                <w:rFonts w:ascii="Arial" w:hAnsi="Arial" w:cs="Arial"/>
                <w:sz w:val="18"/>
                <w:szCs w:val="18"/>
              </w:rPr>
            </w:pPr>
          </w:p>
        </w:tc>
      </w:tr>
      <w:tr w:rsidR="003F0B50" w:rsidRPr="00C611E3" w14:paraId="75DD7B93" w14:textId="77777777">
        <w:tc>
          <w:tcPr>
            <w:tcW w:w="4080" w:type="dxa"/>
            <w:tcMar>
              <w:top w:w="75" w:type="dxa"/>
              <w:bottom w:w="75" w:type="dxa"/>
            </w:tcMar>
            <w:vAlign w:val="center"/>
          </w:tcPr>
          <w:p w14:paraId="1581019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1125E56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7687550E" w14:textId="77777777">
        <w:tc>
          <w:tcPr>
            <w:tcW w:w="4080" w:type="dxa"/>
            <w:tcMar>
              <w:top w:w="75" w:type="dxa"/>
              <w:bottom w:w="75" w:type="dxa"/>
            </w:tcMar>
            <w:vAlign w:val="center"/>
          </w:tcPr>
          <w:p w14:paraId="4CDA9F3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7A1B5267" w14:textId="77777777" w:rsidR="003F0B50" w:rsidRPr="00C611E3" w:rsidRDefault="003F0B50" w:rsidP="00DB151B">
            <w:pPr>
              <w:jc w:val="both"/>
              <w:rPr>
                <w:rFonts w:ascii="Arial" w:hAnsi="Arial" w:cs="Arial"/>
                <w:sz w:val="18"/>
                <w:szCs w:val="18"/>
              </w:rPr>
            </w:pPr>
          </w:p>
          <w:p w14:paraId="05352D90" w14:textId="77777777" w:rsidR="00C611E3" w:rsidRDefault="00DB151B" w:rsidP="00DB151B">
            <w:pPr>
              <w:jc w:val="both"/>
              <w:rPr>
                <w:rFonts w:ascii="Arial" w:hAnsi="Arial" w:cs="Arial"/>
                <w:color w:val="000000"/>
                <w:position w:val="-2"/>
                <w:sz w:val="18"/>
                <w:szCs w:val="18"/>
              </w:rPr>
            </w:pPr>
            <w:r w:rsidRPr="00C611E3">
              <w:rPr>
                <w:rFonts w:ascii="Arial" w:hAnsi="Arial" w:cs="Arial"/>
                <w:color w:val="000000"/>
                <w:position w:val="-2"/>
                <w:sz w:val="18"/>
                <w:szCs w:val="18"/>
              </w:rPr>
              <w:t xml:space="preserve"> (žig in podpis)</w:t>
            </w:r>
          </w:p>
          <w:p w14:paraId="64218F6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br/>
              <w:t> </w:t>
            </w:r>
          </w:p>
        </w:tc>
      </w:tr>
    </w:tbl>
    <w:p w14:paraId="40D6F6D8" w14:textId="77777777" w:rsidR="003F0B50" w:rsidRPr="00C611E3" w:rsidRDefault="00DB151B" w:rsidP="00DB151B">
      <w:pPr>
        <w:spacing w:before="225" w:after="225"/>
        <w:jc w:val="both"/>
        <w:rPr>
          <w:rFonts w:ascii="Arial" w:hAnsi="Arial" w:cs="Arial"/>
          <w:sz w:val="18"/>
          <w:szCs w:val="18"/>
        </w:rPr>
        <w:sectPr w:rsidR="003F0B50" w:rsidRPr="00C611E3" w:rsidSect="00C611E3">
          <w:headerReference w:type="default" r:id="rId10"/>
          <w:footerReference w:type="default" r:id="rId11"/>
          <w:pgSz w:w="11906" w:h="16838"/>
          <w:pgMar w:top="1715" w:right="1418" w:bottom="1418" w:left="1418" w:header="709" w:footer="596" w:gutter="0"/>
          <w:cols w:space="708"/>
          <w:docGrid w:linePitch="360"/>
        </w:sectPr>
      </w:pPr>
      <w:r w:rsidRPr="00C611E3">
        <w:rPr>
          <w:rFonts w:ascii="Arial" w:hAnsi="Arial" w:cs="Arial"/>
          <w:color w:val="000000"/>
          <w:sz w:val="18"/>
          <w:szCs w:val="18"/>
        </w:rPr>
        <w:t> </w:t>
      </w:r>
    </w:p>
    <w:p w14:paraId="11C88095" w14:textId="4349341D" w:rsidR="00DB151B" w:rsidRDefault="00DB151B" w:rsidP="00C611E3">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580785">
        <w:rPr>
          <w:rFonts w:ascii="Arial" w:hAnsi="Arial" w:cs="Arial"/>
          <w:sz w:val="18"/>
          <w:szCs w:val="18"/>
        </w:rPr>
        <w:t>2</w:t>
      </w:r>
    </w:p>
    <w:p w14:paraId="2777EF9C" w14:textId="6B76BCDB" w:rsidR="00F52205" w:rsidRPr="00C611E3" w:rsidRDefault="00F52205" w:rsidP="00F5220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Pr>
          <w:rFonts w:ascii="Arial" w:hAnsi="Arial" w:cs="Arial"/>
          <w:sz w:val="18"/>
          <w:szCs w:val="18"/>
        </w:rPr>
        <w:t>P</w:t>
      </w:r>
      <w:r w:rsidR="003F61FC">
        <w:rPr>
          <w:rFonts w:ascii="Arial" w:hAnsi="Arial" w:cs="Arial"/>
          <w:sz w:val="18"/>
          <w:szCs w:val="18"/>
        </w:rPr>
        <w:t>onudbeni p</w:t>
      </w:r>
      <w:r>
        <w:rPr>
          <w:rFonts w:ascii="Arial" w:hAnsi="Arial" w:cs="Arial"/>
          <w:sz w:val="18"/>
          <w:szCs w:val="18"/>
        </w:rPr>
        <w:t>redračun</w:t>
      </w:r>
    </w:p>
    <w:p w14:paraId="3F300857" w14:textId="77777777" w:rsidR="00F52205" w:rsidRPr="00C611E3" w:rsidRDefault="00F52205" w:rsidP="00F52205">
      <w:pPr>
        <w:spacing w:after="0"/>
        <w:jc w:val="both"/>
        <w:rPr>
          <w:rFonts w:ascii="Arial" w:hAnsi="Arial" w:cs="Arial"/>
          <w:sz w:val="18"/>
          <w:szCs w:val="18"/>
        </w:rPr>
      </w:pPr>
    </w:p>
    <w:p w14:paraId="30BCD530" w14:textId="77777777" w:rsidR="00F52205" w:rsidRPr="00C611E3" w:rsidRDefault="00F52205" w:rsidP="00F52205">
      <w:pPr>
        <w:spacing w:after="0"/>
        <w:jc w:val="both"/>
        <w:rPr>
          <w:rFonts w:ascii="Arial" w:hAnsi="Arial" w:cs="Arial"/>
          <w:b/>
          <w:sz w:val="18"/>
          <w:szCs w:val="18"/>
        </w:rPr>
      </w:pPr>
      <w:r w:rsidRPr="00C611E3">
        <w:rPr>
          <w:rFonts w:ascii="Arial" w:hAnsi="Arial" w:cs="Arial"/>
          <w:b/>
          <w:color w:val="000000"/>
          <w:sz w:val="18"/>
          <w:szCs w:val="18"/>
        </w:rPr>
        <w:t>I. Ponudba številka: __________________________</w:t>
      </w:r>
    </w:p>
    <w:p w14:paraId="0013392C" w14:textId="68493E81" w:rsidR="00F52205" w:rsidRPr="000E7ACC" w:rsidRDefault="00F52205" w:rsidP="00F52205">
      <w:pPr>
        <w:spacing w:after="0"/>
        <w:jc w:val="both"/>
        <w:rPr>
          <w:rFonts w:ascii="Arial" w:hAnsi="Arial" w:cs="Arial"/>
          <w:color w:val="000000"/>
          <w:sz w:val="18"/>
          <w:szCs w:val="18"/>
        </w:rPr>
      </w:pPr>
      <w:r w:rsidRPr="00C611E3">
        <w:rPr>
          <w:rFonts w:ascii="Arial" w:hAnsi="Arial" w:cs="Arial"/>
          <w:color w:val="000000"/>
          <w:sz w:val="18"/>
          <w:szCs w:val="18"/>
        </w:rPr>
        <w:t> </w:t>
      </w:r>
    </w:p>
    <w:p w14:paraId="7C84FF2F" w14:textId="77777777" w:rsidR="00F52205" w:rsidRPr="00C611E3" w:rsidRDefault="00F52205" w:rsidP="00F52205">
      <w:pPr>
        <w:spacing w:after="0"/>
        <w:jc w:val="both"/>
        <w:rPr>
          <w:rFonts w:ascii="Arial" w:hAnsi="Arial" w:cs="Arial"/>
          <w:color w:val="000000"/>
          <w:sz w:val="18"/>
          <w:szCs w:val="18"/>
        </w:rPr>
      </w:pPr>
      <w:r w:rsidRPr="00C611E3">
        <w:rPr>
          <w:rFonts w:ascii="Arial" w:hAnsi="Arial" w:cs="Arial"/>
          <w:b/>
          <w:color w:val="000000"/>
          <w:sz w:val="18"/>
          <w:szCs w:val="18"/>
        </w:rPr>
        <w:t>Naziv ponudnika</w:t>
      </w:r>
      <w:r w:rsidRPr="00C611E3">
        <w:rPr>
          <w:rFonts w:ascii="Arial" w:hAnsi="Arial" w:cs="Arial"/>
          <w:color w:val="000000"/>
          <w:sz w:val="18"/>
          <w:szCs w:val="18"/>
        </w:rPr>
        <w:t>: __________________________________________________________________</w:t>
      </w:r>
    </w:p>
    <w:p w14:paraId="1EF60D18" w14:textId="77777777" w:rsidR="00F52205" w:rsidRPr="00C611E3" w:rsidRDefault="00F52205" w:rsidP="00F52205">
      <w:pPr>
        <w:spacing w:after="0"/>
        <w:jc w:val="both"/>
        <w:rPr>
          <w:rFonts w:ascii="Arial" w:hAnsi="Arial" w:cs="Arial"/>
          <w:b/>
          <w:color w:val="000000"/>
          <w:sz w:val="18"/>
          <w:szCs w:val="18"/>
        </w:rPr>
      </w:pPr>
    </w:p>
    <w:p w14:paraId="606122CA" w14:textId="77777777" w:rsidR="00F52205" w:rsidRPr="00C611E3" w:rsidRDefault="00F52205" w:rsidP="00F52205">
      <w:pPr>
        <w:spacing w:after="0"/>
        <w:jc w:val="both"/>
        <w:rPr>
          <w:rFonts w:ascii="Arial" w:hAnsi="Arial" w:cs="Arial"/>
          <w:sz w:val="18"/>
          <w:szCs w:val="18"/>
        </w:rPr>
      </w:pPr>
      <w:r w:rsidRPr="00C611E3">
        <w:rPr>
          <w:rFonts w:ascii="Arial" w:hAnsi="Arial" w:cs="Arial"/>
          <w:b/>
          <w:color w:val="000000"/>
          <w:sz w:val="18"/>
          <w:szCs w:val="18"/>
        </w:rPr>
        <w:t>Naslov ponudnika</w:t>
      </w:r>
      <w:r w:rsidRPr="00C611E3">
        <w:rPr>
          <w:rFonts w:ascii="Arial" w:hAnsi="Arial" w:cs="Arial"/>
          <w:color w:val="000000"/>
          <w:sz w:val="18"/>
          <w:szCs w:val="18"/>
        </w:rPr>
        <w:t>: _________________________________________________________________</w:t>
      </w:r>
    </w:p>
    <w:p w14:paraId="23CAEDF2" w14:textId="168E330D" w:rsidR="00F52205" w:rsidRPr="00C611E3" w:rsidRDefault="00F52205" w:rsidP="00F52205">
      <w:pPr>
        <w:spacing w:after="0"/>
        <w:jc w:val="both"/>
        <w:rPr>
          <w:rFonts w:ascii="Arial" w:hAnsi="Arial" w:cs="Arial"/>
          <w:color w:val="000000"/>
          <w:sz w:val="18"/>
          <w:szCs w:val="18"/>
        </w:rPr>
      </w:pPr>
    </w:p>
    <w:p w14:paraId="3B1725AC" w14:textId="61E6AF0D" w:rsidR="00F52205" w:rsidRPr="008878AD" w:rsidRDefault="00F52205" w:rsidP="008878AD">
      <w:pPr>
        <w:pStyle w:val="Noga"/>
        <w:jc w:val="both"/>
        <w:rPr>
          <w:rFonts w:ascii="Arial" w:hAnsi="Arial" w:cs="Arial"/>
          <w:sz w:val="18"/>
          <w:szCs w:val="18"/>
        </w:rPr>
      </w:pPr>
      <w:r w:rsidRPr="008878AD">
        <w:rPr>
          <w:rFonts w:ascii="Arial" w:hAnsi="Arial" w:cs="Arial"/>
          <w:color w:val="000000"/>
          <w:sz w:val="18"/>
          <w:szCs w:val="18"/>
        </w:rPr>
        <w:t>Na osnovi povabila za naročilo »</w:t>
      </w:r>
      <w:r w:rsidR="008878AD" w:rsidRPr="008878AD">
        <w:rPr>
          <w:rFonts w:ascii="Arial" w:hAnsi="Arial" w:cs="Arial"/>
          <w:sz w:val="18"/>
          <w:szCs w:val="18"/>
        </w:rPr>
        <w:t>Prevozi osnovnošolskih otrok v Občini Mirna Peč za Osnovno šolo Toneta Pavčka za šolsko leto 2024/2025, z možnostjo podaljšanja v skladu s 5. odst. 46. člena ZJN-3 za šolski leti 2025/2026 in 2026/2027</w:t>
      </w:r>
      <w:r w:rsidRPr="008878AD">
        <w:rPr>
          <w:rFonts w:ascii="Arial" w:hAnsi="Arial" w:cs="Arial"/>
          <w:color w:val="000000"/>
          <w:sz w:val="18"/>
          <w:szCs w:val="18"/>
        </w:rPr>
        <w:t>« dajemo ponudbo  kot sledi:</w:t>
      </w:r>
    </w:p>
    <w:p w14:paraId="020CF947" w14:textId="77777777" w:rsidR="00F52205" w:rsidRPr="00C611E3" w:rsidRDefault="00F52205" w:rsidP="00F52205">
      <w:pPr>
        <w:spacing w:after="0"/>
        <w:jc w:val="both"/>
        <w:rPr>
          <w:rFonts w:ascii="Arial" w:hAnsi="Arial" w:cs="Arial"/>
          <w:color w:val="000000"/>
          <w:sz w:val="18"/>
          <w:szCs w:val="18"/>
        </w:rPr>
      </w:pPr>
    </w:p>
    <w:p w14:paraId="46C3B856" w14:textId="77777777" w:rsidR="00F52205" w:rsidRDefault="00F52205" w:rsidP="00F52205">
      <w:pPr>
        <w:spacing w:after="0"/>
        <w:rPr>
          <w:rFonts w:ascii="Arial" w:hAnsi="Arial" w:cs="Arial"/>
          <w:b/>
          <w:color w:val="000000"/>
          <w:sz w:val="18"/>
          <w:szCs w:val="18"/>
        </w:rPr>
      </w:pPr>
      <w:r w:rsidRPr="00C611E3">
        <w:rPr>
          <w:rFonts w:ascii="Arial" w:hAnsi="Arial" w:cs="Arial"/>
          <w:b/>
          <w:color w:val="000000"/>
          <w:sz w:val="18"/>
          <w:szCs w:val="18"/>
        </w:rPr>
        <w:t xml:space="preserve">II. Ponudbena cena </w:t>
      </w:r>
    </w:p>
    <w:p w14:paraId="76DF2A2C" w14:textId="77777777" w:rsidR="00E84240" w:rsidRPr="00E84240" w:rsidRDefault="00E84240" w:rsidP="00F52205">
      <w:pPr>
        <w:spacing w:after="0"/>
        <w:rPr>
          <w:rFonts w:ascii="Arial" w:hAnsi="Arial" w:cs="Arial"/>
          <w:b/>
          <w:sz w:val="18"/>
          <w:szCs w:val="18"/>
        </w:rPr>
      </w:pPr>
    </w:p>
    <w:p w14:paraId="1CA04588" w14:textId="5DB139BD" w:rsidR="00E84240" w:rsidRPr="00E84240" w:rsidRDefault="00E84240" w:rsidP="00E84240">
      <w:pPr>
        <w:jc w:val="both"/>
        <w:rPr>
          <w:rFonts w:ascii="Arial" w:hAnsi="Arial" w:cs="Arial"/>
          <w:sz w:val="18"/>
          <w:szCs w:val="18"/>
        </w:rPr>
      </w:pPr>
      <w:r w:rsidRPr="00E84240">
        <w:rPr>
          <w:rFonts w:ascii="Arial" w:hAnsi="Arial" w:cs="Arial"/>
          <w:sz w:val="18"/>
          <w:szCs w:val="18"/>
        </w:rPr>
        <w:t>Število kilometrov po razpisni dokumentaciji je 213 km dnevno.</w:t>
      </w:r>
    </w:p>
    <w:p w14:paraId="263D08EC" w14:textId="7300FAE6" w:rsidR="00E84240" w:rsidRPr="00E84240" w:rsidRDefault="00E84240" w:rsidP="00E84240">
      <w:pPr>
        <w:jc w:val="both"/>
        <w:rPr>
          <w:rFonts w:ascii="Arial" w:hAnsi="Arial" w:cs="Arial"/>
          <w:sz w:val="18"/>
          <w:szCs w:val="18"/>
        </w:rPr>
      </w:pPr>
      <w:r w:rsidRPr="00E84240">
        <w:rPr>
          <w:rFonts w:ascii="Arial" w:hAnsi="Arial" w:cs="Arial"/>
          <w:sz w:val="18"/>
          <w:szCs w:val="18"/>
        </w:rPr>
        <w:t>Ponudbena cena za prevoženi kilometer razpisanih prevozov, brez davka na dodano vrednost, je:  ______________ EUR.</w:t>
      </w:r>
    </w:p>
    <w:p w14:paraId="2F3CCC3E" w14:textId="07A63156" w:rsidR="00E84240" w:rsidRPr="00E84240" w:rsidRDefault="00E84240" w:rsidP="00E84240">
      <w:pPr>
        <w:keepNext/>
        <w:jc w:val="both"/>
        <w:outlineLvl w:val="5"/>
        <w:rPr>
          <w:rFonts w:ascii="Arial" w:hAnsi="Arial" w:cs="Arial"/>
          <w:sz w:val="18"/>
          <w:szCs w:val="18"/>
        </w:rPr>
      </w:pPr>
      <w:r w:rsidRPr="00E84240">
        <w:rPr>
          <w:rFonts w:ascii="Arial" w:hAnsi="Arial" w:cs="Arial"/>
          <w:sz w:val="18"/>
          <w:szCs w:val="18"/>
        </w:rPr>
        <w:t>Ponudbena cena za prevoženi kilometer razpisanih prevozov, vključno z davkom na dodano vrednost, je:  ______________ EUR.</w:t>
      </w:r>
    </w:p>
    <w:p w14:paraId="4A7429F5" w14:textId="4DADE149" w:rsidR="00E84240" w:rsidRDefault="00E84240" w:rsidP="00E84240">
      <w:pPr>
        <w:jc w:val="both"/>
        <w:rPr>
          <w:rFonts w:cs="Arial"/>
        </w:rPr>
      </w:pPr>
      <w:r w:rsidRPr="00E84240">
        <w:rPr>
          <w:rFonts w:ascii="Arial" w:hAnsi="Arial" w:cs="Arial"/>
          <w:sz w:val="18"/>
          <w:szCs w:val="18"/>
        </w:rPr>
        <w:t>Ponudbena vrednost za prevoze osnovnošolskih otrok v Občini Mirna Peč za šolsko leto 2021/2022 v zgoraj navedeni osnovni šoli in po voznih redih, ki so navedeni v razpisni dokumentaciji je:</w:t>
      </w:r>
      <w:r w:rsidR="00FB7437">
        <w:rPr>
          <w:rFonts w:ascii="Arial" w:hAnsi="Arial" w:cs="Arial"/>
          <w:sz w:val="18"/>
          <w:szCs w:val="18"/>
        </w:rPr>
        <w:t xml:space="preserve"> </w:t>
      </w:r>
      <w:r w:rsidRPr="00E84240">
        <w:rPr>
          <w:rFonts w:ascii="Arial" w:hAnsi="Arial" w:cs="Arial"/>
          <w:sz w:val="18"/>
          <w:szCs w:val="18"/>
        </w:rPr>
        <w:t>__________ EUR z DDV za km x  213 km dnevno  x  190 šolskih dni  =  _________________ EUR z DDV.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2"/>
        <w:gridCol w:w="1559"/>
        <w:gridCol w:w="1984"/>
        <w:gridCol w:w="3395"/>
      </w:tblGrid>
      <w:tr w:rsidR="00E84240" w14:paraId="2C859181" w14:textId="77777777" w:rsidTr="00E84240">
        <w:tc>
          <w:tcPr>
            <w:tcW w:w="2122" w:type="dxa"/>
            <w:tcBorders>
              <w:top w:val="single" w:sz="4" w:space="0" w:color="000000"/>
              <w:left w:val="single" w:sz="4" w:space="0" w:color="000000"/>
              <w:bottom w:val="single" w:sz="4" w:space="0" w:color="000000"/>
              <w:right w:val="single" w:sz="4" w:space="0" w:color="000000"/>
            </w:tcBorders>
            <w:vAlign w:val="center"/>
            <w:hideMark/>
          </w:tcPr>
          <w:p w14:paraId="3ADB9099" w14:textId="313555A5" w:rsidR="00E84240" w:rsidRPr="00E84240" w:rsidRDefault="00E84240" w:rsidP="00E84240">
            <w:pPr>
              <w:autoSpaceDE w:val="0"/>
              <w:autoSpaceDN w:val="0"/>
              <w:adjustRightInd w:val="0"/>
              <w:spacing w:after="0"/>
              <w:jc w:val="center"/>
              <w:rPr>
                <w:rFonts w:ascii="Arial" w:hAnsi="Arial" w:cs="Arial"/>
                <w:b/>
                <w:color w:val="000000"/>
                <w:sz w:val="18"/>
                <w:szCs w:val="18"/>
              </w:rPr>
            </w:pPr>
            <w:r w:rsidRPr="00E84240">
              <w:rPr>
                <w:rFonts w:ascii="Arial" w:hAnsi="Arial" w:cs="Arial"/>
                <w:b/>
                <w:color w:val="000000"/>
                <w:sz w:val="18"/>
                <w:szCs w:val="18"/>
              </w:rPr>
              <w:t>Cena v EUR brez DDV</w:t>
            </w:r>
            <w:r>
              <w:rPr>
                <w:rFonts w:ascii="Arial" w:hAnsi="Arial" w:cs="Arial"/>
                <w:b/>
                <w:color w:val="000000"/>
                <w:sz w:val="18"/>
                <w:szCs w:val="18"/>
              </w:rPr>
              <w:t xml:space="preserve"> / km</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144711CE" w14:textId="7C62C3E3" w:rsidR="00E84240" w:rsidRPr="00E84240" w:rsidRDefault="00E84240" w:rsidP="00E84240">
            <w:pPr>
              <w:autoSpaceDE w:val="0"/>
              <w:autoSpaceDN w:val="0"/>
              <w:adjustRightInd w:val="0"/>
              <w:spacing w:after="0"/>
              <w:jc w:val="center"/>
              <w:rPr>
                <w:rFonts w:ascii="Arial" w:hAnsi="Arial" w:cs="Arial"/>
                <w:b/>
                <w:color w:val="000000"/>
                <w:sz w:val="18"/>
                <w:szCs w:val="18"/>
              </w:rPr>
            </w:pPr>
            <w:r w:rsidRPr="00E84240">
              <w:rPr>
                <w:rFonts w:ascii="Arial" w:hAnsi="Arial" w:cs="Arial"/>
                <w:b/>
                <w:color w:val="000000"/>
                <w:sz w:val="18"/>
                <w:szCs w:val="18"/>
              </w:rPr>
              <w:t>DDV</w:t>
            </w:r>
            <w:r>
              <w:rPr>
                <w:rFonts w:ascii="Arial" w:hAnsi="Arial" w:cs="Arial"/>
                <w:b/>
                <w:color w:val="000000"/>
                <w:sz w:val="18"/>
                <w:szCs w:val="18"/>
              </w:rPr>
              <w:t xml:space="preserve"> v EUR</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0582C59C" w14:textId="46D85E20" w:rsidR="00E84240" w:rsidRPr="00E84240" w:rsidRDefault="00E84240" w:rsidP="00E84240">
            <w:pPr>
              <w:autoSpaceDE w:val="0"/>
              <w:autoSpaceDN w:val="0"/>
              <w:adjustRightInd w:val="0"/>
              <w:spacing w:after="0"/>
              <w:jc w:val="center"/>
              <w:rPr>
                <w:rFonts w:ascii="Arial" w:hAnsi="Arial" w:cs="Arial"/>
                <w:b/>
                <w:color w:val="000000"/>
                <w:sz w:val="18"/>
                <w:szCs w:val="18"/>
              </w:rPr>
            </w:pPr>
            <w:r w:rsidRPr="00E84240">
              <w:rPr>
                <w:rFonts w:ascii="Arial" w:hAnsi="Arial" w:cs="Arial"/>
                <w:b/>
                <w:color w:val="000000"/>
                <w:sz w:val="18"/>
                <w:szCs w:val="18"/>
              </w:rPr>
              <w:t>Cena v EUR z DDV</w:t>
            </w:r>
            <w:r>
              <w:rPr>
                <w:rFonts w:ascii="Arial" w:hAnsi="Arial" w:cs="Arial"/>
                <w:b/>
                <w:color w:val="000000"/>
                <w:sz w:val="18"/>
                <w:szCs w:val="18"/>
              </w:rPr>
              <w:t xml:space="preserve"> / km</w:t>
            </w:r>
          </w:p>
        </w:tc>
        <w:tc>
          <w:tcPr>
            <w:tcW w:w="3395" w:type="dxa"/>
            <w:tcBorders>
              <w:top w:val="single" w:sz="4" w:space="0" w:color="000000"/>
              <w:left w:val="single" w:sz="4" w:space="0" w:color="000000"/>
              <w:bottom w:val="single" w:sz="4" w:space="0" w:color="000000"/>
              <w:right w:val="single" w:sz="4" w:space="0" w:color="000000"/>
            </w:tcBorders>
            <w:vAlign w:val="center"/>
            <w:hideMark/>
          </w:tcPr>
          <w:p w14:paraId="04E3A6E0" w14:textId="1DBC1D6D" w:rsidR="00E84240" w:rsidRPr="00E84240" w:rsidRDefault="00E84240" w:rsidP="00E84240">
            <w:pPr>
              <w:autoSpaceDE w:val="0"/>
              <w:autoSpaceDN w:val="0"/>
              <w:adjustRightInd w:val="0"/>
              <w:spacing w:after="0"/>
              <w:jc w:val="center"/>
              <w:rPr>
                <w:rFonts w:ascii="Arial" w:hAnsi="Arial" w:cs="Arial"/>
                <w:b/>
                <w:color w:val="000000"/>
                <w:sz w:val="18"/>
                <w:szCs w:val="18"/>
              </w:rPr>
            </w:pPr>
            <w:r w:rsidRPr="00E84240">
              <w:rPr>
                <w:rFonts w:ascii="Arial" w:hAnsi="Arial" w:cs="Arial"/>
                <w:b/>
                <w:sz w:val="18"/>
                <w:szCs w:val="18"/>
              </w:rPr>
              <w:t>Skupna ponudbena vrednost za šol. leto 202</w:t>
            </w:r>
            <w:r>
              <w:rPr>
                <w:rFonts w:ascii="Arial" w:hAnsi="Arial" w:cs="Arial"/>
                <w:b/>
                <w:sz w:val="18"/>
                <w:szCs w:val="18"/>
              </w:rPr>
              <w:t>4</w:t>
            </w:r>
            <w:r w:rsidRPr="00E84240">
              <w:rPr>
                <w:rFonts w:ascii="Arial" w:hAnsi="Arial" w:cs="Arial"/>
                <w:b/>
                <w:sz w:val="18"/>
                <w:szCs w:val="18"/>
              </w:rPr>
              <w:t>/202</w:t>
            </w:r>
            <w:r>
              <w:rPr>
                <w:rFonts w:ascii="Arial" w:hAnsi="Arial" w:cs="Arial"/>
                <w:b/>
                <w:sz w:val="18"/>
                <w:szCs w:val="18"/>
              </w:rPr>
              <w:t>5</w:t>
            </w:r>
            <w:r w:rsidRPr="00E84240">
              <w:rPr>
                <w:rFonts w:ascii="Arial" w:hAnsi="Arial" w:cs="Arial"/>
                <w:b/>
                <w:sz w:val="18"/>
                <w:szCs w:val="18"/>
              </w:rPr>
              <w:t xml:space="preserve"> z DDV (213 km dnevno x 190 šolskih dni)</w:t>
            </w:r>
          </w:p>
        </w:tc>
      </w:tr>
      <w:tr w:rsidR="00E84240" w14:paraId="4FBAB6D2" w14:textId="77777777" w:rsidTr="00E84240">
        <w:tc>
          <w:tcPr>
            <w:tcW w:w="2122" w:type="dxa"/>
            <w:tcBorders>
              <w:top w:val="single" w:sz="4" w:space="0" w:color="000000"/>
              <w:left w:val="single" w:sz="4" w:space="0" w:color="000000"/>
              <w:bottom w:val="single" w:sz="4" w:space="0" w:color="000000"/>
              <w:right w:val="single" w:sz="4" w:space="0" w:color="000000"/>
            </w:tcBorders>
          </w:tcPr>
          <w:p w14:paraId="1B2BC933" w14:textId="77777777" w:rsidR="00E84240" w:rsidRPr="00E84240" w:rsidRDefault="00E84240">
            <w:pPr>
              <w:autoSpaceDE w:val="0"/>
              <w:autoSpaceDN w:val="0"/>
              <w:adjustRightInd w:val="0"/>
              <w:rPr>
                <w:rFonts w:ascii="Arial" w:hAnsi="Arial" w:cs="Arial"/>
                <w:color w:val="000000"/>
                <w:sz w:val="18"/>
                <w:szCs w:val="18"/>
              </w:rPr>
            </w:pPr>
          </w:p>
          <w:p w14:paraId="79D25A01" w14:textId="77777777" w:rsidR="00E84240" w:rsidRPr="00E84240" w:rsidRDefault="00E84240">
            <w:pPr>
              <w:autoSpaceDE w:val="0"/>
              <w:autoSpaceDN w:val="0"/>
              <w:adjustRightInd w:val="0"/>
              <w:rPr>
                <w:rFonts w:ascii="Arial" w:hAnsi="Arial" w:cs="Arial"/>
                <w:color w:val="000000"/>
                <w:sz w:val="18"/>
                <w:szCs w:val="18"/>
              </w:rPr>
            </w:pPr>
          </w:p>
          <w:p w14:paraId="15D3C636" w14:textId="77777777" w:rsidR="00E84240" w:rsidRPr="00E84240" w:rsidRDefault="00E84240">
            <w:pPr>
              <w:autoSpaceDE w:val="0"/>
              <w:autoSpaceDN w:val="0"/>
              <w:adjustRightInd w:val="0"/>
              <w:rPr>
                <w:rFonts w:ascii="Arial" w:hAnsi="Arial" w:cs="Arial"/>
                <w:color w:val="000000"/>
                <w:sz w:val="18"/>
                <w:szCs w:val="18"/>
              </w:rPr>
            </w:pPr>
          </w:p>
        </w:tc>
        <w:tc>
          <w:tcPr>
            <w:tcW w:w="1559" w:type="dxa"/>
            <w:tcBorders>
              <w:top w:val="single" w:sz="4" w:space="0" w:color="000000"/>
              <w:left w:val="single" w:sz="4" w:space="0" w:color="000000"/>
              <w:bottom w:val="single" w:sz="4" w:space="0" w:color="000000"/>
              <w:right w:val="single" w:sz="4" w:space="0" w:color="000000"/>
            </w:tcBorders>
          </w:tcPr>
          <w:p w14:paraId="7867C42E" w14:textId="77777777" w:rsidR="00E84240" w:rsidRPr="00E84240" w:rsidRDefault="00E84240">
            <w:pPr>
              <w:autoSpaceDE w:val="0"/>
              <w:autoSpaceDN w:val="0"/>
              <w:adjustRightInd w:val="0"/>
              <w:rPr>
                <w:rFonts w:ascii="Arial" w:hAnsi="Arial" w:cs="Arial"/>
                <w:color w:val="000000"/>
                <w:sz w:val="18"/>
                <w:szCs w:val="18"/>
              </w:rPr>
            </w:pPr>
          </w:p>
        </w:tc>
        <w:tc>
          <w:tcPr>
            <w:tcW w:w="1984" w:type="dxa"/>
            <w:tcBorders>
              <w:top w:val="single" w:sz="4" w:space="0" w:color="000000"/>
              <w:left w:val="single" w:sz="4" w:space="0" w:color="000000"/>
              <w:bottom w:val="single" w:sz="4" w:space="0" w:color="000000"/>
              <w:right w:val="single" w:sz="4" w:space="0" w:color="000000"/>
            </w:tcBorders>
          </w:tcPr>
          <w:p w14:paraId="3FDE0C40" w14:textId="77777777" w:rsidR="00E84240" w:rsidRPr="00E84240" w:rsidRDefault="00E84240">
            <w:pPr>
              <w:autoSpaceDE w:val="0"/>
              <w:autoSpaceDN w:val="0"/>
              <w:adjustRightInd w:val="0"/>
              <w:rPr>
                <w:rFonts w:ascii="Arial" w:hAnsi="Arial" w:cs="Arial"/>
                <w:color w:val="000000"/>
                <w:sz w:val="18"/>
                <w:szCs w:val="18"/>
              </w:rPr>
            </w:pPr>
          </w:p>
        </w:tc>
        <w:tc>
          <w:tcPr>
            <w:tcW w:w="3395" w:type="dxa"/>
            <w:tcBorders>
              <w:top w:val="single" w:sz="4" w:space="0" w:color="000000"/>
              <w:left w:val="single" w:sz="4" w:space="0" w:color="000000"/>
              <w:bottom w:val="single" w:sz="4" w:space="0" w:color="000000"/>
              <w:right w:val="single" w:sz="4" w:space="0" w:color="000000"/>
            </w:tcBorders>
          </w:tcPr>
          <w:p w14:paraId="4488D0B0" w14:textId="77777777" w:rsidR="00E84240" w:rsidRPr="00E84240" w:rsidRDefault="00E84240">
            <w:pPr>
              <w:autoSpaceDE w:val="0"/>
              <w:autoSpaceDN w:val="0"/>
              <w:adjustRightInd w:val="0"/>
              <w:rPr>
                <w:rFonts w:ascii="Arial" w:hAnsi="Arial" w:cs="Arial"/>
                <w:color w:val="000000"/>
                <w:sz w:val="18"/>
                <w:szCs w:val="18"/>
              </w:rPr>
            </w:pPr>
          </w:p>
        </w:tc>
      </w:tr>
    </w:tbl>
    <w:p w14:paraId="796C9604" w14:textId="77777777" w:rsidR="00E84240" w:rsidRDefault="00E84240" w:rsidP="000E7ACC">
      <w:pPr>
        <w:autoSpaceDE w:val="0"/>
        <w:autoSpaceDN w:val="0"/>
        <w:adjustRightInd w:val="0"/>
        <w:jc w:val="both"/>
        <w:rPr>
          <w:rFonts w:ascii="Arial" w:hAnsi="Arial" w:cs="Arial"/>
          <w:b/>
          <w:bCs/>
          <w:color w:val="000000"/>
          <w:sz w:val="18"/>
          <w:szCs w:val="18"/>
        </w:rPr>
      </w:pPr>
    </w:p>
    <w:p w14:paraId="138260EA" w14:textId="24FFA4D3" w:rsidR="000E7ACC" w:rsidRPr="000E7ACC" w:rsidRDefault="000E7ACC" w:rsidP="000E7ACC">
      <w:pPr>
        <w:autoSpaceDE w:val="0"/>
        <w:autoSpaceDN w:val="0"/>
        <w:adjustRightInd w:val="0"/>
        <w:jc w:val="both"/>
        <w:rPr>
          <w:rFonts w:ascii="Arial" w:hAnsi="Arial" w:cs="Arial"/>
          <w:i/>
          <w:iCs/>
          <w:color w:val="000000"/>
          <w:sz w:val="18"/>
          <w:szCs w:val="18"/>
        </w:rPr>
      </w:pPr>
      <w:r>
        <w:rPr>
          <w:rFonts w:ascii="Arial" w:hAnsi="Arial" w:cs="Arial"/>
          <w:b/>
          <w:bCs/>
          <w:color w:val="000000"/>
          <w:sz w:val="18"/>
          <w:szCs w:val="18"/>
        </w:rPr>
        <w:t>I</w:t>
      </w:r>
      <w:r w:rsidR="00FB7437">
        <w:rPr>
          <w:rFonts w:ascii="Arial" w:hAnsi="Arial" w:cs="Arial"/>
          <w:b/>
          <w:bCs/>
          <w:color w:val="000000"/>
          <w:sz w:val="18"/>
          <w:szCs w:val="18"/>
        </w:rPr>
        <w:t>II</w:t>
      </w:r>
      <w:r>
        <w:rPr>
          <w:rFonts w:ascii="Arial" w:hAnsi="Arial" w:cs="Arial"/>
          <w:b/>
          <w:bCs/>
          <w:color w:val="000000"/>
          <w:sz w:val="18"/>
          <w:szCs w:val="18"/>
        </w:rPr>
        <w:t>.</w:t>
      </w:r>
      <w:r w:rsidRPr="000E7ACC">
        <w:rPr>
          <w:rFonts w:ascii="Arial" w:hAnsi="Arial" w:cs="Arial"/>
          <w:sz w:val="18"/>
          <w:szCs w:val="18"/>
        </w:rPr>
        <w:t xml:space="preserve"> </w:t>
      </w:r>
      <w:r>
        <w:rPr>
          <w:rFonts w:ascii="Arial" w:hAnsi="Arial" w:cs="Arial"/>
          <w:b/>
          <w:bCs/>
          <w:color w:val="000000"/>
          <w:sz w:val="18"/>
          <w:szCs w:val="18"/>
        </w:rPr>
        <w:t xml:space="preserve">Merilo - </w:t>
      </w:r>
      <w:r w:rsidRPr="000E7ACC">
        <w:rPr>
          <w:rFonts w:ascii="Arial" w:hAnsi="Arial" w:cs="Arial"/>
          <w:b/>
          <w:bCs/>
          <w:sz w:val="18"/>
          <w:szCs w:val="18"/>
        </w:rPr>
        <w:t>Podjetniška kolektivna pogodba</w:t>
      </w:r>
      <w:r>
        <w:rPr>
          <w:rFonts w:ascii="Arial" w:hAnsi="Arial" w:cs="Arial"/>
          <w:b/>
          <w:bCs/>
          <w:sz w:val="18"/>
          <w:szCs w:val="18"/>
        </w:rPr>
        <w:t xml:space="preserve"> </w:t>
      </w:r>
    </w:p>
    <w:p w14:paraId="3A2017DE" w14:textId="2C5EF053" w:rsidR="000E7ACC" w:rsidRPr="000E7ACC" w:rsidRDefault="000E7ACC" w:rsidP="000E7ACC">
      <w:pPr>
        <w:spacing w:before="225" w:after="225"/>
        <w:jc w:val="both"/>
        <w:rPr>
          <w:rFonts w:ascii="Arial" w:hAnsi="Arial" w:cs="Arial"/>
          <w:color w:val="000000"/>
          <w:sz w:val="18"/>
          <w:szCs w:val="18"/>
        </w:rPr>
      </w:pPr>
      <w:r w:rsidRPr="000E7ACC">
        <w:rPr>
          <w:rFonts w:ascii="Arial" w:hAnsi="Arial" w:cs="Arial"/>
          <w:color w:val="000000"/>
          <w:sz w:val="18"/>
          <w:szCs w:val="18"/>
        </w:rPr>
        <w:t xml:space="preserve">Razpolagamo </w:t>
      </w:r>
      <w:r>
        <w:rPr>
          <w:rFonts w:ascii="Arial" w:hAnsi="Arial" w:cs="Arial"/>
          <w:color w:val="000000"/>
          <w:sz w:val="18"/>
          <w:szCs w:val="18"/>
        </w:rPr>
        <w:t>s sklenjeno in veljavno podjetniško kolektivno pogodbo</w:t>
      </w:r>
      <w:r w:rsidRPr="000E7ACC">
        <w:rPr>
          <w:rFonts w:ascii="Arial" w:hAnsi="Arial" w:cs="Arial"/>
          <w:color w:val="000000"/>
          <w:sz w:val="18"/>
          <w:szCs w:val="18"/>
        </w:rPr>
        <w:t xml:space="preserve">: </w:t>
      </w:r>
      <w:r w:rsidRPr="000E7ACC">
        <w:rPr>
          <w:rFonts w:ascii="Arial" w:hAnsi="Arial" w:cs="Arial"/>
          <w:color w:val="000000"/>
          <w:sz w:val="18"/>
          <w:szCs w:val="18"/>
        </w:rPr>
        <w:tab/>
        <w:t>DA</w:t>
      </w:r>
      <w:r w:rsidRPr="000E7ACC">
        <w:rPr>
          <w:rFonts w:ascii="Arial" w:hAnsi="Arial" w:cs="Arial"/>
          <w:color w:val="000000"/>
          <w:sz w:val="18"/>
          <w:szCs w:val="18"/>
        </w:rPr>
        <w:tab/>
        <w:t>NE</w:t>
      </w:r>
    </w:p>
    <w:p w14:paraId="062BB87C" w14:textId="57A6388D" w:rsidR="000E7ACC" w:rsidRDefault="000E7ACC" w:rsidP="00F52205">
      <w:pPr>
        <w:spacing w:before="225" w:after="225"/>
        <w:jc w:val="both"/>
        <w:rPr>
          <w:rFonts w:ascii="Arial" w:hAnsi="Arial" w:cs="Arial"/>
          <w:b/>
          <w:bCs/>
          <w:color w:val="000000"/>
          <w:sz w:val="18"/>
          <w:szCs w:val="18"/>
        </w:rPr>
      </w:pPr>
      <w:r w:rsidRPr="00BE3183">
        <w:rPr>
          <w:rFonts w:ascii="Arial" w:hAnsi="Arial" w:cs="Arial"/>
          <w:i/>
          <w:iCs/>
          <w:color w:val="000000"/>
          <w:sz w:val="18"/>
          <w:szCs w:val="18"/>
        </w:rPr>
        <w:t>Dokazilo: Priložen veljaven certifikat.</w:t>
      </w:r>
    </w:p>
    <w:p w14:paraId="407190FD" w14:textId="77777777" w:rsidR="000E7ACC" w:rsidRDefault="000E7ACC" w:rsidP="000E7ACC">
      <w:pPr>
        <w:spacing w:after="0"/>
        <w:jc w:val="both"/>
        <w:rPr>
          <w:rFonts w:ascii="Arial" w:hAnsi="Arial" w:cs="Arial"/>
          <w:b/>
          <w:bCs/>
          <w:color w:val="000000"/>
          <w:sz w:val="18"/>
          <w:szCs w:val="18"/>
        </w:rPr>
      </w:pPr>
    </w:p>
    <w:p w14:paraId="12D79B13" w14:textId="7E62F63C" w:rsidR="00F52205" w:rsidRPr="00C611E3" w:rsidRDefault="00FB7437" w:rsidP="000E7ACC">
      <w:pPr>
        <w:spacing w:after="0"/>
        <w:jc w:val="both"/>
        <w:rPr>
          <w:rFonts w:ascii="Arial" w:hAnsi="Arial" w:cs="Arial"/>
          <w:sz w:val="18"/>
          <w:szCs w:val="18"/>
        </w:rPr>
      </w:pPr>
      <w:r>
        <w:rPr>
          <w:rFonts w:ascii="Arial" w:hAnsi="Arial" w:cs="Arial"/>
          <w:b/>
          <w:bCs/>
          <w:color w:val="000000"/>
          <w:sz w:val="18"/>
          <w:szCs w:val="18"/>
        </w:rPr>
        <w:t>I</w:t>
      </w:r>
      <w:r w:rsidR="000E7ACC">
        <w:rPr>
          <w:rFonts w:ascii="Arial" w:hAnsi="Arial" w:cs="Arial"/>
          <w:b/>
          <w:bCs/>
          <w:color w:val="000000"/>
          <w:sz w:val="18"/>
          <w:szCs w:val="18"/>
        </w:rPr>
        <w:t xml:space="preserve">V. </w:t>
      </w:r>
      <w:r w:rsidR="00F52205" w:rsidRPr="00C611E3">
        <w:rPr>
          <w:rFonts w:ascii="Arial" w:hAnsi="Arial" w:cs="Arial"/>
          <w:b/>
          <w:bCs/>
          <w:color w:val="000000"/>
          <w:sz w:val="18"/>
          <w:szCs w:val="18"/>
        </w:rPr>
        <w:t>Rok veljavnosti ponudb</w:t>
      </w:r>
      <w:r w:rsidR="00F52205" w:rsidRPr="00C611E3">
        <w:rPr>
          <w:rFonts w:ascii="Arial" w:hAnsi="Arial" w:cs="Arial"/>
          <w:color w:val="000000"/>
          <w:sz w:val="18"/>
          <w:szCs w:val="18"/>
        </w:rPr>
        <w:t>e Ponudba velja najmanj 90 dni od roka za predložitev ponudb.</w:t>
      </w:r>
    </w:p>
    <w:p w14:paraId="5FFB3EF9" w14:textId="77777777" w:rsidR="00F52205" w:rsidRPr="00C611E3" w:rsidRDefault="00F52205" w:rsidP="00F52205">
      <w:pPr>
        <w:spacing w:after="0"/>
        <w:rPr>
          <w:rFonts w:ascii="Arial" w:hAnsi="Arial" w:cs="Arial"/>
          <w:b/>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F52205" w:rsidRPr="00C611E3" w14:paraId="64B3922D" w14:textId="77777777" w:rsidTr="00D9167C">
        <w:tc>
          <w:tcPr>
            <w:tcW w:w="2500" w:type="pct"/>
            <w:tcMar>
              <w:top w:w="75" w:type="dxa"/>
              <w:bottom w:w="75" w:type="dxa"/>
            </w:tcMar>
            <w:vAlign w:val="center"/>
          </w:tcPr>
          <w:p w14:paraId="44ABBCE2" w14:textId="77777777" w:rsidR="00F52205" w:rsidRPr="00C611E3" w:rsidRDefault="00F52205" w:rsidP="00D9167C">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0B7A0F8F" w14:textId="77777777" w:rsidR="00F52205" w:rsidRPr="00C611E3" w:rsidRDefault="00F52205" w:rsidP="00D9167C">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F52205" w:rsidRPr="00C611E3" w14:paraId="4CEF19C4" w14:textId="77777777" w:rsidTr="00D9167C">
        <w:tc>
          <w:tcPr>
            <w:tcW w:w="2500" w:type="pct"/>
            <w:tcMar>
              <w:top w:w="75" w:type="dxa"/>
              <w:bottom w:w="75" w:type="dxa"/>
            </w:tcMar>
            <w:vAlign w:val="center"/>
          </w:tcPr>
          <w:p w14:paraId="57FBAF26" w14:textId="77777777" w:rsidR="00F52205" w:rsidRPr="00C611E3" w:rsidRDefault="00F52205" w:rsidP="00D9167C">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6D7B26BC" w14:textId="77777777" w:rsidR="00F52205" w:rsidRPr="00C611E3" w:rsidRDefault="00F52205" w:rsidP="00D9167C">
            <w:pPr>
              <w:jc w:val="both"/>
              <w:rPr>
                <w:rFonts w:ascii="Arial" w:hAnsi="Arial" w:cs="Arial"/>
                <w:sz w:val="18"/>
                <w:szCs w:val="18"/>
              </w:rPr>
            </w:pPr>
          </w:p>
          <w:p w14:paraId="2889E3A6" w14:textId="77777777" w:rsidR="00F52205" w:rsidRPr="00C611E3" w:rsidRDefault="00F52205" w:rsidP="00D9167C">
            <w:pPr>
              <w:jc w:val="both"/>
              <w:rPr>
                <w:rFonts w:ascii="Arial" w:hAnsi="Arial" w:cs="Arial"/>
                <w:sz w:val="18"/>
                <w:szCs w:val="18"/>
              </w:rPr>
            </w:pPr>
            <w:r w:rsidRPr="00C611E3">
              <w:rPr>
                <w:rFonts w:ascii="Arial" w:hAnsi="Arial" w:cs="Arial"/>
                <w:color w:val="A9A9A9"/>
                <w:position w:val="-2"/>
                <w:sz w:val="18"/>
                <w:szCs w:val="18"/>
              </w:rPr>
              <w:t>(žig in podpis)</w:t>
            </w:r>
          </w:p>
        </w:tc>
      </w:tr>
    </w:tbl>
    <w:p w14:paraId="0BBC5277" w14:textId="77777777" w:rsidR="006436C3" w:rsidRDefault="006436C3" w:rsidP="00C611E3">
      <w:pPr>
        <w:spacing w:after="0"/>
        <w:jc w:val="right"/>
        <w:rPr>
          <w:rFonts w:ascii="Arial" w:hAnsi="Arial" w:cs="Arial"/>
          <w:sz w:val="18"/>
          <w:szCs w:val="18"/>
        </w:rPr>
      </w:pPr>
    </w:p>
    <w:p w14:paraId="1032BDB7" w14:textId="77777777" w:rsidR="00FB7437" w:rsidRDefault="00FB7437" w:rsidP="00C611E3">
      <w:pPr>
        <w:spacing w:after="0"/>
        <w:jc w:val="right"/>
        <w:rPr>
          <w:rFonts w:ascii="Arial" w:hAnsi="Arial" w:cs="Arial"/>
          <w:sz w:val="18"/>
          <w:szCs w:val="18"/>
        </w:rPr>
      </w:pPr>
      <w:r>
        <w:rPr>
          <w:rFonts w:ascii="Arial" w:hAnsi="Arial" w:cs="Arial"/>
          <w:sz w:val="18"/>
          <w:szCs w:val="18"/>
        </w:rPr>
        <w:br w:type="page"/>
      </w:r>
    </w:p>
    <w:p w14:paraId="5B3FB2DF" w14:textId="0A23885B" w:rsidR="00F52205" w:rsidRDefault="006436C3" w:rsidP="00C611E3">
      <w:pPr>
        <w:spacing w:after="0"/>
        <w:jc w:val="right"/>
        <w:rPr>
          <w:rFonts w:ascii="Arial" w:hAnsi="Arial" w:cs="Arial"/>
          <w:sz w:val="18"/>
          <w:szCs w:val="18"/>
        </w:rPr>
      </w:pPr>
      <w:r>
        <w:rPr>
          <w:rFonts w:ascii="Arial" w:hAnsi="Arial" w:cs="Arial"/>
          <w:sz w:val="18"/>
          <w:szCs w:val="18"/>
        </w:rPr>
        <w:lastRenderedPageBreak/>
        <w:t xml:space="preserve">Obrazec št. </w:t>
      </w:r>
      <w:r w:rsidR="008878AD">
        <w:rPr>
          <w:rFonts w:ascii="Arial" w:hAnsi="Arial" w:cs="Arial"/>
          <w:sz w:val="18"/>
          <w:szCs w:val="18"/>
        </w:rPr>
        <w:t>3</w:t>
      </w:r>
    </w:p>
    <w:p w14:paraId="5660A640" w14:textId="49C6F02A" w:rsidR="00DB151B" w:rsidRPr="00C611E3" w:rsidRDefault="008878AD"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Pr>
          <w:rFonts w:ascii="Arial" w:hAnsi="Arial" w:cs="Arial"/>
          <w:sz w:val="18"/>
          <w:szCs w:val="18"/>
        </w:rPr>
        <w:t>ESPD</w:t>
      </w:r>
    </w:p>
    <w:p w14:paraId="7ADF4426" w14:textId="77777777" w:rsidR="008878AD" w:rsidRDefault="008878AD" w:rsidP="008878AD">
      <w:pPr>
        <w:spacing w:before="225" w:after="225"/>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62464EDA" w14:textId="77777777" w:rsidR="008878AD" w:rsidRDefault="008878AD" w:rsidP="008878AD">
      <w:pPr>
        <w:spacing w:before="225" w:after="225"/>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3E4BF483" w14:textId="77777777" w:rsidR="008878AD" w:rsidRDefault="008878AD" w:rsidP="008878AD">
      <w:pPr>
        <w:spacing w:before="225" w:after="225"/>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7AEA64F5" w14:textId="77777777" w:rsidR="003F0B50" w:rsidRPr="00C611E3" w:rsidRDefault="003F0B50" w:rsidP="00DB151B">
      <w:pPr>
        <w:jc w:val="both"/>
        <w:rPr>
          <w:rFonts w:ascii="Arial" w:hAnsi="Arial" w:cs="Arial"/>
          <w:sz w:val="18"/>
          <w:szCs w:val="18"/>
        </w:rPr>
        <w:sectPr w:rsidR="003F0B50" w:rsidRPr="00C611E3" w:rsidSect="00DB151B">
          <w:footerReference w:type="default" r:id="rId12"/>
          <w:pgSz w:w="11906" w:h="16838"/>
          <w:pgMar w:top="1418" w:right="1418" w:bottom="1418" w:left="1418" w:header="567" w:footer="596" w:gutter="0"/>
          <w:cols w:space="708"/>
          <w:docGrid w:linePitch="360"/>
        </w:sectPr>
      </w:pPr>
    </w:p>
    <w:p w14:paraId="6B069E3F" w14:textId="77777777"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Obrazec št: 4</w:t>
      </w:r>
    </w:p>
    <w:p w14:paraId="11687B0A" w14:textId="683743E6"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 xml:space="preserve">Referenčna lista </w:t>
      </w:r>
      <w:r w:rsidR="008878AD">
        <w:rPr>
          <w:rFonts w:ascii="Arial" w:hAnsi="Arial" w:cs="Arial"/>
          <w:sz w:val="18"/>
          <w:szCs w:val="18"/>
        </w:rPr>
        <w:t>ponudnika</w:t>
      </w:r>
    </w:p>
    <w:p w14:paraId="7044F07E" w14:textId="77777777" w:rsidR="00DB151B" w:rsidRPr="00C611E3" w:rsidRDefault="00DB151B" w:rsidP="00DB151B">
      <w:pPr>
        <w:spacing w:after="120"/>
        <w:jc w:val="both"/>
        <w:rPr>
          <w:rFonts w:ascii="Arial" w:hAnsi="Arial" w:cs="Arial"/>
          <w:sz w:val="18"/>
          <w:szCs w:val="18"/>
        </w:rPr>
      </w:pPr>
    </w:p>
    <w:p w14:paraId="1FCB050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Naziv gospodarskega subjekta: _________________________</w:t>
      </w:r>
    </w:p>
    <w:tbl>
      <w:tblPr>
        <w:tblStyle w:val="TableGridPHPDOCX"/>
        <w:tblW w:w="913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51"/>
        <w:gridCol w:w="1642"/>
        <w:gridCol w:w="1559"/>
        <w:gridCol w:w="1561"/>
        <w:gridCol w:w="1975"/>
        <w:gridCol w:w="1747"/>
      </w:tblGrid>
      <w:tr w:rsidR="00D9167C" w:rsidRPr="00C611E3" w14:paraId="7186B50D" w14:textId="77777777" w:rsidTr="00D9167C">
        <w:trPr>
          <w:trHeight w:val="1353"/>
        </w:trPr>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A8C2C04" w14:textId="77777777" w:rsidR="00D9167C" w:rsidRPr="00C611E3" w:rsidRDefault="00D9167C"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Zap. št</w:t>
            </w:r>
          </w:p>
        </w:tc>
        <w:tc>
          <w:tcPr>
            <w:tcW w:w="164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E816CD1" w14:textId="77777777" w:rsidR="00D9167C" w:rsidRPr="00C611E3" w:rsidRDefault="00D9167C" w:rsidP="00D9167C">
            <w:pPr>
              <w:jc w:val="center"/>
              <w:rPr>
                <w:rFonts w:ascii="Arial" w:hAnsi="Arial" w:cs="Arial"/>
                <w:sz w:val="18"/>
                <w:szCs w:val="18"/>
              </w:rPr>
            </w:pPr>
            <w:r>
              <w:rPr>
                <w:rFonts w:ascii="Arial" w:hAnsi="Arial" w:cs="Arial"/>
                <w:b/>
                <w:bCs/>
                <w:color w:val="000000"/>
                <w:position w:val="-2"/>
                <w:sz w:val="18"/>
                <w:szCs w:val="18"/>
                <w:shd w:val="clear" w:color="auto" w:fill="CCCCCC"/>
              </w:rPr>
              <w:t>Referenčni n</w:t>
            </w:r>
            <w:r w:rsidRPr="00C611E3">
              <w:rPr>
                <w:rFonts w:ascii="Arial" w:hAnsi="Arial" w:cs="Arial"/>
                <w:b/>
                <w:bCs/>
                <w:color w:val="000000"/>
                <w:position w:val="-2"/>
                <w:sz w:val="18"/>
                <w:szCs w:val="18"/>
                <w:shd w:val="clear" w:color="auto" w:fill="CCCCCC"/>
              </w:rPr>
              <w:t>aročnik</w:t>
            </w:r>
            <w:r w:rsidRPr="00C611E3">
              <w:rPr>
                <w:rFonts w:ascii="Arial" w:hAnsi="Arial" w:cs="Arial"/>
                <w:b/>
                <w:bCs/>
                <w:color w:val="000000"/>
                <w:position w:val="-2"/>
                <w:sz w:val="18"/>
                <w:szCs w:val="18"/>
                <w:shd w:val="clear" w:color="auto" w:fill="CCCCCC"/>
              </w:rPr>
              <w:br/>
              <w:t>(naziv, naslov)</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6388630" w14:textId="77777777" w:rsidR="00D9167C" w:rsidRDefault="00D9167C" w:rsidP="00D9167C">
            <w:pPr>
              <w:shd w:val="clear" w:color="auto" w:fill="CCCCCC"/>
              <w:spacing w:before="135" w:after="135"/>
              <w:jc w:val="center"/>
              <w:textAlignment w:val="center"/>
              <w:rPr>
                <w:rFonts w:ascii="Arial" w:hAnsi="Arial" w:cs="Arial"/>
                <w:b/>
                <w:sz w:val="18"/>
                <w:szCs w:val="18"/>
              </w:rPr>
            </w:pPr>
            <w:r w:rsidRPr="00C611E3">
              <w:rPr>
                <w:rFonts w:ascii="Arial" w:hAnsi="Arial" w:cs="Arial"/>
                <w:b/>
                <w:bCs/>
                <w:color w:val="000000"/>
                <w:position w:val="-2"/>
                <w:sz w:val="18"/>
                <w:szCs w:val="18"/>
                <w:shd w:val="clear" w:color="auto" w:fill="CCCCCC"/>
              </w:rPr>
              <w:t>Predmet</w:t>
            </w:r>
            <w:r>
              <w:rPr>
                <w:rFonts w:ascii="Arial" w:hAnsi="Arial" w:cs="Arial"/>
                <w:sz w:val="18"/>
                <w:szCs w:val="18"/>
              </w:rPr>
              <w:t xml:space="preserve"> </w:t>
            </w:r>
            <w:r w:rsidRPr="00D9167C">
              <w:rPr>
                <w:rFonts w:ascii="Arial" w:hAnsi="Arial" w:cs="Arial"/>
                <w:b/>
                <w:sz w:val="18"/>
                <w:szCs w:val="18"/>
              </w:rPr>
              <w:t xml:space="preserve">pogodbe </w:t>
            </w:r>
          </w:p>
          <w:p w14:paraId="0180A773" w14:textId="77777777" w:rsidR="00D9167C" w:rsidRPr="00C611E3" w:rsidRDefault="00D9167C" w:rsidP="00D9167C">
            <w:pPr>
              <w:shd w:val="clear" w:color="auto" w:fill="CCCCCC"/>
              <w:spacing w:before="135" w:after="135"/>
              <w:jc w:val="center"/>
              <w:textAlignment w:val="center"/>
              <w:rPr>
                <w:rFonts w:ascii="Arial" w:hAnsi="Arial" w:cs="Arial"/>
                <w:sz w:val="18"/>
                <w:szCs w:val="18"/>
              </w:rPr>
            </w:pPr>
            <w:r>
              <w:rPr>
                <w:rFonts w:ascii="Arial" w:hAnsi="Arial" w:cs="Arial"/>
                <w:b/>
                <w:bCs/>
                <w:color w:val="000000"/>
                <w:position w:val="-2"/>
                <w:sz w:val="18"/>
                <w:szCs w:val="18"/>
                <w:shd w:val="clear" w:color="auto" w:fill="CCCCCC"/>
              </w:rPr>
              <w:t>(opis storitve)</w:t>
            </w:r>
          </w:p>
        </w:tc>
        <w:tc>
          <w:tcPr>
            <w:tcW w:w="156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FA4893F" w14:textId="77777777" w:rsidR="00D9167C" w:rsidRPr="00C611E3" w:rsidRDefault="00D9167C" w:rsidP="00D9167C">
            <w:pPr>
              <w:jc w:val="center"/>
              <w:rPr>
                <w:rFonts w:ascii="Arial" w:hAnsi="Arial" w:cs="Arial"/>
                <w:sz w:val="18"/>
                <w:szCs w:val="18"/>
              </w:rPr>
            </w:pPr>
            <w:r w:rsidRPr="00C611E3">
              <w:rPr>
                <w:rFonts w:ascii="Arial" w:hAnsi="Arial" w:cs="Arial"/>
                <w:b/>
                <w:bCs/>
                <w:color w:val="000000"/>
                <w:position w:val="-2"/>
                <w:sz w:val="18"/>
                <w:szCs w:val="18"/>
                <w:shd w:val="clear" w:color="auto" w:fill="CCCCCC"/>
              </w:rPr>
              <w:t>Čas realizacije</w:t>
            </w:r>
            <w:r w:rsidRPr="00C611E3">
              <w:rPr>
                <w:rFonts w:ascii="Arial" w:hAnsi="Arial" w:cs="Arial"/>
                <w:b/>
                <w:bCs/>
                <w:color w:val="000000"/>
                <w:position w:val="-2"/>
                <w:sz w:val="18"/>
                <w:szCs w:val="18"/>
                <w:shd w:val="clear" w:color="auto" w:fill="CCCCCC"/>
              </w:rPr>
              <w:br/>
              <w:t>(od mesec/leto do mesec/leto)</w:t>
            </w:r>
          </w:p>
        </w:tc>
        <w:tc>
          <w:tcPr>
            <w:tcW w:w="1975"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631FEA5" w14:textId="77777777" w:rsidR="00D9167C" w:rsidRPr="00C611E3" w:rsidRDefault="00D9167C" w:rsidP="00D9167C">
            <w:pPr>
              <w:jc w:val="center"/>
              <w:rPr>
                <w:rFonts w:ascii="Arial" w:hAnsi="Arial" w:cs="Arial"/>
                <w:sz w:val="18"/>
                <w:szCs w:val="18"/>
              </w:rPr>
            </w:pPr>
            <w:r w:rsidRPr="00C611E3">
              <w:rPr>
                <w:rFonts w:ascii="Arial" w:hAnsi="Arial" w:cs="Arial"/>
                <w:b/>
                <w:bCs/>
                <w:color w:val="000000"/>
                <w:position w:val="-2"/>
                <w:sz w:val="18"/>
                <w:szCs w:val="18"/>
                <w:shd w:val="clear" w:color="auto" w:fill="CCCCCC"/>
              </w:rPr>
              <w:t>Pogodbeni znesek</w:t>
            </w:r>
            <w:r w:rsidRPr="00C611E3">
              <w:rPr>
                <w:rFonts w:ascii="Arial" w:hAnsi="Arial" w:cs="Arial"/>
                <w:b/>
                <w:bCs/>
                <w:color w:val="000000"/>
                <w:position w:val="-2"/>
                <w:sz w:val="18"/>
                <w:szCs w:val="18"/>
                <w:shd w:val="clear" w:color="auto" w:fill="CCCCCC"/>
              </w:rPr>
              <w:br/>
              <w:t>(brez DDV), ki se nanaša na referenčne storitve</w:t>
            </w:r>
            <w:r>
              <w:rPr>
                <w:rFonts w:ascii="Arial" w:hAnsi="Arial" w:cs="Arial"/>
                <w:b/>
                <w:bCs/>
                <w:color w:val="000000"/>
                <w:position w:val="-2"/>
                <w:sz w:val="18"/>
                <w:szCs w:val="18"/>
                <w:shd w:val="clear" w:color="auto" w:fill="CCCCCC"/>
              </w:rPr>
              <w:t xml:space="preserve"> za eno šolsko 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702CD31" w14:textId="77777777" w:rsidR="00D9167C" w:rsidRPr="00C611E3" w:rsidRDefault="00D9167C" w:rsidP="00D9167C">
            <w:pPr>
              <w:jc w:val="center"/>
              <w:rPr>
                <w:rFonts w:ascii="Arial" w:hAnsi="Arial" w:cs="Arial"/>
                <w:sz w:val="18"/>
                <w:szCs w:val="18"/>
              </w:rPr>
            </w:pPr>
            <w:r w:rsidRPr="00C611E3">
              <w:rPr>
                <w:rFonts w:ascii="Arial" w:hAnsi="Arial" w:cs="Arial"/>
                <w:b/>
                <w:bCs/>
                <w:color w:val="000000"/>
                <w:position w:val="-2"/>
                <w:sz w:val="18"/>
                <w:szCs w:val="18"/>
                <w:shd w:val="clear" w:color="auto" w:fill="CCCCCC"/>
              </w:rPr>
              <w:t>Kontaktna oseba pri naročniku</w:t>
            </w:r>
            <w:r w:rsidRPr="00C611E3">
              <w:rPr>
                <w:rFonts w:ascii="Arial" w:hAnsi="Arial" w:cs="Arial"/>
                <w:b/>
                <w:bCs/>
                <w:color w:val="000000"/>
                <w:position w:val="-2"/>
                <w:sz w:val="18"/>
                <w:szCs w:val="18"/>
                <w:shd w:val="clear" w:color="auto" w:fill="CCCCCC"/>
              </w:rPr>
              <w:br/>
              <w:t>(ime in priimek ter telefon in e-mail)</w:t>
            </w:r>
          </w:p>
        </w:tc>
      </w:tr>
      <w:tr w:rsidR="00D9167C" w:rsidRPr="00C611E3" w14:paraId="588DF013" w14:textId="77777777" w:rsidTr="00D9167C">
        <w:trPr>
          <w:trHeight w:val="19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DCB546" w14:textId="77777777" w:rsidR="00D9167C" w:rsidRPr="00C611E3" w:rsidRDefault="00D9167C" w:rsidP="00DB151B">
            <w:pPr>
              <w:jc w:val="both"/>
              <w:rPr>
                <w:rFonts w:ascii="Arial" w:hAnsi="Arial" w:cs="Arial"/>
                <w:sz w:val="18"/>
                <w:szCs w:val="18"/>
              </w:rPr>
            </w:pPr>
            <w:r w:rsidRPr="00C611E3">
              <w:rPr>
                <w:rFonts w:ascii="Arial" w:hAnsi="Arial" w:cs="Arial"/>
                <w:b/>
                <w:bCs/>
                <w:color w:val="000000"/>
                <w:position w:val="-2"/>
                <w:sz w:val="18"/>
                <w:szCs w:val="18"/>
              </w:rPr>
              <w:t>1</w:t>
            </w:r>
          </w:p>
        </w:tc>
        <w:tc>
          <w:tcPr>
            <w:tcW w:w="16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231A84"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BD1CDB"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5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08F4C6"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9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A30308"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B81F19"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r>
      <w:tr w:rsidR="00D9167C" w:rsidRPr="00C611E3" w14:paraId="05E9C016" w14:textId="77777777" w:rsidTr="00D9167C">
        <w:trPr>
          <w:trHeight w:val="19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3FFB9E" w14:textId="77777777" w:rsidR="00D9167C" w:rsidRPr="00C611E3" w:rsidRDefault="00D9167C" w:rsidP="00DB151B">
            <w:pPr>
              <w:jc w:val="both"/>
              <w:rPr>
                <w:rFonts w:ascii="Arial" w:hAnsi="Arial" w:cs="Arial"/>
                <w:sz w:val="18"/>
                <w:szCs w:val="18"/>
              </w:rPr>
            </w:pPr>
            <w:r w:rsidRPr="00C611E3">
              <w:rPr>
                <w:rFonts w:ascii="Arial" w:hAnsi="Arial" w:cs="Arial"/>
                <w:b/>
                <w:bCs/>
                <w:color w:val="000000"/>
                <w:position w:val="-2"/>
                <w:sz w:val="18"/>
                <w:szCs w:val="18"/>
              </w:rPr>
              <w:t>2</w:t>
            </w:r>
          </w:p>
        </w:tc>
        <w:tc>
          <w:tcPr>
            <w:tcW w:w="16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A4B9C3"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72DC1"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5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31CA2"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9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0E2C53"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C72BD8"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r>
      <w:tr w:rsidR="00D9167C" w:rsidRPr="00C611E3" w14:paraId="7076455A" w14:textId="77777777" w:rsidTr="00D9167C">
        <w:trPr>
          <w:trHeight w:val="19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7AB919" w14:textId="77777777" w:rsidR="00D9167C" w:rsidRPr="00C611E3" w:rsidRDefault="00D9167C" w:rsidP="00DB151B">
            <w:pPr>
              <w:jc w:val="both"/>
              <w:rPr>
                <w:rFonts w:ascii="Arial" w:hAnsi="Arial" w:cs="Arial"/>
                <w:sz w:val="18"/>
                <w:szCs w:val="18"/>
              </w:rPr>
            </w:pPr>
            <w:r w:rsidRPr="00C611E3">
              <w:rPr>
                <w:rFonts w:ascii="Arial" w:hAnsi="Arial" w:cs="Arial"/>
                <w:b/>
                <w:bCs/>
                <w:color w:val="000000"/>
                <w:position w:val="-2"/>
                <w:sz w:val="18"/>
                <w:szCs w:val="18"/>
              </w:rPr>
              <w:t>3</w:t>
            </w:r>
          </w:p>
        </w:tc>
        <w:tc>
          <w:tcPr>
            <w:tcW w:w="16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BDB42"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B75176"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5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BCF794"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9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2CF31"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37040"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r>
      <w:tr w:rsidR="00D9167C" w:rsidRPr="00C611E3" w14:paraId="760D8F9D" w14:textId="77777777" w:rsidTr="00D9167C">
        <w:trPr>
          <w:trHeight w:val="19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4F8283" w14:textId="77777777" w:rsidR="00D9167C" w:rsidRPr="00C611E3" w:rsidRDefault="00D9167C" w:rsidP="00DB151B">
            <w:pPr>
              <w:jc w:val="both"/>
              <w:rPr>
                <w:rFonts w:ascii="Arial" w:hAnsi="Arial" w:cs="Arial"/>
                <w:sz w:val="18"/>
                <w:szCs w:val="18"/>
              </w:rPr>
            </w:pPr>
            <w:r w:rsidRPr="00C611E3">
              <w:rPr>
                <w:rFonts w:ascii="Arial" w:hAnsi="Arial" w:cs="Arial"/>
                <w:b/>
                <w:bCs/>
                <w:color w:val="000000"/>
                <w:position w:val="-2"/>
                <w:sz w:val="18"/>
                <w:szCs w:val="18"/>
              </w:rPr>
              <w:t>4</w:t>
            </w:r>
          </w:p>
        </w:tc>
        <w:tc>
          <w:tcPr>
            <w:tcW w:w="16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4E95F5"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DBC4F3"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5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1F7C50"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9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F0E153"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12C4F"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r>
    </w:tbl>
    <w:p w14:paraId="014B6DB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45BD3D6E"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i/>
          <w:iCs/>
          <w:color w:val="000000"/>
          <w:sz w:val="18"/>
          <w:szCs w:val="18"/>
          <w:u w:val="single"/>
        </w:rPr>
        <w:t>Opomba:</w:t>
      </w:r>
      <w:r w:rsidRPr="00C611E3">
        <w:rPr>
          <w:rFonts w:ascii="Arial" w:hAnsi="Arial" w:cs="Arial"/>
          <w:i/>
          <w:iCs/>
          <w:color w:val="000000"/>
          <w:sz w:val="18"/>
          <w:szCs w:val="18"/>
        </w:rPr>
        <w:br/>
        <w:t>V primeru več referenc se obrazec fotokopira.</w:t>
      </w:r>
    </w:p>
    <w:p w14:paraId="387C6FA8" w14:textId="77777777" w:rsidR="003F0B50" w:rsidRDefault="003F0B50" w:rsidP="00DB151B">
      <w:pPr>
        <w:jc w:val="both"/>
        <w:rPr>
          <w:rFonts w:ascii="Arial" w:hAnsi="Arial" w:cs="Arial"/>
          <w:sz w:val="18"/>
          <w:szCs w:val="18"/>
        </w:rPr>
      </w:pPr>
    </w:p>
    <w:p w14:paraId="26C7A355" w14:textId="77777777" w:rsidR="008878AD" w:rsidRDefault="008878AD" w:rsidP="00DB151B">
      <w:pPr>
        <w:jc w:val="both"/>
        <w:rPr>
          <w:rFonts w:ascii="Arial" w:hAnsi="Arial" w:cs="Arial"/>
          <w:sz w:val="18"/>
          <w:szCs w:val="18"/>
        </w:rPr>
      </w:pPr>
    </w:p>
    <w:p w14:paraId="53D1A9D4" w14:textId="77777777" w:rsidR="008878AD" w:rsidRPr="00C611E3" w:rsidRDefault="008878AD" w:rsidP="008878AD">
      <w:pPr>
        <w:spacing w:after="0"/>
        <w:rPr>
          <w:rFonts w:ascii="Arial" w:hAnsi="Arial" w:cs="Arial"/>
          <w:b/>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8878AD" w:rsidRPr="00C611E3" w14:paraId="64DBEF11" w14:textId="77777777" w:rsidTr="00D76F60">
        <w:tc>
          <w:tcPr>
            <w:tcW w:w="2500" w:type="pct"/>
            <w:tcMar>
              <w:top w:w="75" w:type="dxa"/>
              <w:bottom w:w="75" w:type="dxa"/>
            </w:tcMar>
            <w:vAlign w:val="center"/>
          </w:tcPr>
          <w:p w14:paraId="2D6CFB77" w14:textId="77777777" w:rsidR="008878AD" w:rsidRPr="00C611E3" w:rsidRDefault="008878AD" w:rsidP="00D76F60">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48F7C8B7" w14:textId="77777777" w:rsidR="008878AD" w:rsidRPr="00C611E3" w:rsidRDefault="008878AD" w:rsidP="00D76F60">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8878AD" w:rsidRPr="00C611E3" w14:paraId="5A4D4755" w14:textId="77777777" w:rsidTr="00D76F60">
        <w:tc>
          <w:tcPr>
            <w:tcW w:w="2500" w:type="pct"/>
            <w:tcMar>
              <w:top w:w="75" w:type="dxa"/>
              <w:bottom w:w="75" w:type="dxa"/>
            </w:tcMar>
            <w:vAlign w:val="center"/>
          </w:tcPr>
          <w:p w14:paraId="646F502A" w14:textId="77777777" w:rsidR="008878AD" w:rsidRPr="00C611E3" w:rsidRDefault="008878AD" w:rsidP="00D76F60">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1D63582A" w14:textId="77777777" w:rsidR="008878AD" w:rsidRPr="00C611E3" w:rsidRDefault="008878AD" w:rsidP="00D76F60">
            <w:pPr>
              <w:jc w:val="both"/>
              <w:rPr>
                <w:rFonts w:ascii="Arial" w:hAnsi="Arial" w:cs="Arial"/>
                <w:sz w:val="18"/>
                <w:szCs w:val="18"/>
              </w:rPr>
            </w:pPr>
          </w:p>
          <w:p w14:paraId="073A153C" w14:textId="77777777" w:rsidR="008878AD" w:rsidRPr="00C611E3" w:rsidRDefault="008878AD" w:rsidP="00D76F60">
            <w:pPr>
              <w:jc w:val="both"/>
              <w:rPr>
                <w:rFonts w:ascii="Arial" w:hAnsi="Arial" w:cs="Arial"/>
                <w:sz w:val="18"/>
                <w:szCs w:val="18"/>
              </w:rPr>
            </w:pPr>
            <w:r w:rsidRPr="00C611E3">
              <w:rPr>
                <w:rFonts w:ascii="Arial" w:hAnsi="Arial" w:cs="Arial"/>
                <w:color w:val="A9A9A9"/>
                <w:position w:val="-2"/>
                <w:sz w:val="18"/>
                <w:szCs w:val="18"/>
              </w:rPr>
              <w:t>(žig in podpis)</w:t>
            </w:r>
          </w:p>
        </w:tc>
      </w:tr>
    </w:tbl>
    <w:p w14:paraId="61B66BFB" w14:textId="77777777" w:rsidR="008878AD" w:rsidRDefault="008878AD" w:rsidP="008878AD">
      <w:pPr>
        <w:spacing w:after="0"/>
        <w:jc w:val="right"/>
        <w:rPr>
          <w:rFonts w:ascii="Arial" w:hAnsi="Arial" w:cs="Arial"/>
          <w:sz w:val="18"/>
          <w:szCs w:val="18"/>
        </w:rPr>
      </w:pPr>
    </w:p>
    <w:p w14:paraId="2E596FCD" w14:textId="77777777" w:rsidR="008878AD" w:rsidRDefault="008878AD" w:rsidP="008878AD">
      <w:pPr>
        <w:spacing w:after="0"/>
        <w:jc w:val="right"/>
        <w:rPr>
          <w:rFonts w:ascii="Arial" w:hAnsi="Arial" w:cs="Arial"/>
          <w:sz w:val="18"/>
          <w:szCs w:val="18"/>
        </w:rPr>
      </w:pPr>
    </w:p>
    <w:p w14:paraId="3822C95D" w14:textId="77777777" w:rsidR="008878AD" w:rsidRDefault="008878AD" w:rsidP="008878AD">
      <w:pPr>
        <w:spacing w:after="0"/>
        <w:jc w:val="right"/>
        <w:rPr>
          <w:rFonts w:ascii="Arial" w:hAnsi="Arial" w:cs="Arial"/>
          <w:sz w:val="18"/>
          <w:szCs w:val="18"/>
        </w:rPr>
      </w:pPr>
    </w:p>
    <w:p w14:paraId="2993CFF9" w14:textId="77777777" w:rsidR="008878AD" w:rsidRDefault="008878AD" w:rsidP="008878AD">
      <w:pPr>
        <w:spacing w:after="0"/>
        <w:jc w:val="right"/>
        <w:rPr>
          <w:rFonts w:ascii="Arial" w:hAnsi="Arial" w:cs="Arial"/>
          <w:sz w:val="18"/>
          <w:szCs w:val="18"/>
        </w:rPr>
      </w:pPr>
    </w:p>
    <w:p w14:paraId="269E5F79" w14:textId="77777777" w:rsidR="008878AD" w:rsidRDefault="008878AD" w:rsidP="008878AD">
      <w:pPr>
        <w:spacing w:after="0"/>
        <w:jc w:val="right"/>
        <w:rPr>
          <w:rFonts w:ascii="Arial" w:hAnsi="Arial" w:cs="Arial"/>
          <w:sz w:val="18"/>
          <w:szCs w:val="18"/>
        </w:rPr>
      </w:pPr>
    </w:p>
    <w:p w14:paraId="07EA7C08" w14:textId="77777777" w:rsidR="008878AD" w:rsidRPr="00C611E3" w:rsidRDefault="008878AD" w:rsidP="00DB151B">
      <w:pPr>
        <w:jc w:val="both"/>
        <w:rPr>
          <w:rFonts w:ascii="Arial" w:hAnsi="Arial" w:cs="Arial"/>
          <w:sz w:val="18"/>
          <w:szCs w:val="18"/>
        </w:rPr>
        <w:sectPr w:rsidR="008878AD" w:rsidRPr="00C611E3" w:rsidSect="00DB151B">
          <w:footerReference w:type="default" r:id="rId13"/>
          <w:pgSz w:w="11906" w:h="16838"/>
          <w:pgMar w:top="1418" w:right="1418" w:bottom="1418" w:left="1418" w:header="567" w:footer="596" w:gutter="0"/>
          <w:cols w:space="708"/>
          <w:docGrid w:linePitch="360"/>
        </w:sectPr>
      </w:pPr>
    </w:p>
    <w:p w14:paraId="49A50065" w14:textId="77777777"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230E35">
        <w:rPr>
          <w:rFonts w:ascii="Arial" w:hAnsi="Arial" w:cs="Arial"/>
          <w:sz w:val="18"/>
          <w:szCs w:val="18"/>
        </w:rPr>
        <w:t>5</w:t>
      </w:r>
    </w:p>
    <w:p w14:paraId="3DD68F60"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 xml:space="preserve">Potrdilo o </w:t>
      </w:r>
      <w:r w:rsidR="00230E35">
        <w:rPr>
          <w:rFonts w:ascii="Arial" w:hAnsi="Arial" w:cs="Arial"/>
          <w:sz w:val="18"/>
          <w:szCs w:val="18"/>
        </w:rPr>
        <w:t>referenčni storitvi</w:t>
      </w:r>
    </w:p>
    <w:p w14:paraId="6B471D6E" w14:textId="77777777" w:rsidR="00DB151B" w:rsidRPr="00C611E3" w:rsidRDefault="00DB151B" w:rsidP="00DB151B">
      <w:pPr>
        <w:spacing w:after="120"/>
        <w:jc w:val="both"/>
        <w:rPr>
          <w:rFonts w:ascii="Arial" w:hAnsi="Arial" w:cs="Arial"/>
          <w:sz w:val="18"/>
          <w:szCs w:val="18"/>
        </w:rPr>
      </w:pPr>
    </w:p>
    <w:p w14:paraId="2240F0B6" w14:textId="77777777" w:rsidR="003F0B50" w:rsidRPr="00C611E3" w:rsidRDefault="00DB151B" w:rsidP="00DB151B">
      <w:pPr>
        <w:shd w:val="clear" w:color="auto" w:fill="FFFFFF"/>
        <w:spacing w:before="225" w:after="375"/>
        <w:jc w:val="both"/>
        <w:rPr>
          <w:rFonts w:ascii="Arial" w:hAnsi="Arial" w:cs="Arial"/>
          <w:sz w:val="18"/>
          <w:szCs w:val="18"/>
        </w:rPr>
      </w:pPr>
      <w:r w:rsidRPr="00C611E3">
        <w:rPr>
          <w:rFonts w:ascii="Arial" w:hAnsi="Arial" w:cs="Arial"/>
          <w:b/>
          <w:bCs/>
          <w:color w:val="444444"/>
          <w:sz w:val="18"/>
          <w:szCs w:val="18"/>
          <w:shd w:val="clear" w:color="auto" w:fill="FFFFFF"/>
        </w:rPr>
        <w:t>Naziv in naslov potrjevalca reference: </w:t>
      </w:r>
      <w:r w:rsidRPr="00C611E3">
        <w:rPr>
          <w:rFonts w:ascii="Arial" w:hAnsi="Arial" w:cs="Arial"/>
          <w:color w:val="444444"/>
          <w:sz w:val="18"/>
          <w:szCs w:val="18"/>
          <w:u w:val="single"/>
          <w:shd w:val="clear" w:color="auto" w:fill="FFFFFF"/>
        </w:rPr>
        <w:t>____________________________</w:t>
      </w:r>
    </w:p>
    <w:p w14:paraId="305F3163" w14:textId="77777777" w:rsidR="003F0B50" w:rsidRPr="00C611E3" w:rsidRDefault="00DB151B" w:rsidP="00DB151B">
      <w:pPr>
        <w:shd w:val="clear" w:color="auto" w:fill="FFFFFF"/>
        <w:spacing w:before="225" w:after="375"/>
        <w:jc w:val="both"/>
        <w:rPr>
          <w:rFonts w:ascii="Arial" w:hAnsi="Arial" w:cs="Arial"/>
          <w:sz w:val="18"/>
          <w:szCs w:val="18"/>
        </w:rPr>
      </w:pPr>
      <w:r w:rsidRPr="00C611E3">
        <w:rPr>
          <w:rFonts w:ascii="Arial" w:hAnsi="Arial" w:cs="Arial"/>
          <w:b/>
          <w:bCs/>
          <w:color w:val="444444"/>
          <w:sz w:val="18"/>
          <w:szCs w:val="18"/>
          <w:shd w:val="clear" w:color="auto" w:fill="FFFFFF"/>
        </w:rPr>
        <w:t>IZJAVA - POTRDILO REFERENCE</w:t>
      </w:r>
    </w:p>
    <w:p w14:paraId="4EF67071" w14:textId="77777777" w:rsidR="003F0B50" w:rsidRPr="00C611E3" w:rsidRDefault="00DB151B" w:rsidP="00DB151B">
      <w:pPr>
        <w:shd w:val="clear" w:color="auto" w:fill="FFFFFF"/>
        <w:spacing w:before="225" w:after="375"/>
        <w:jc w:val="both"/>
        <w:rPr>
          <w:rFonts w:ascii="Arial" w:hAnsi="Arial" w:cs="Arial"/>
          <w:sz w:val="18"/>
          <w:szCs w:val="18"/>
        </w:rPr>
      </w:pPr>
      <w:r w:rsidRPr="00C611E3">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3F0B50" w:rsidRPr="00C611E3" w14:paraId="5818EA2A" w14:textId="77777777" w:rsidTr="00E758D2">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F4471D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gospodarski subjekt</w:t>
            </w:r>
            <w:r w:rsidR="00E758D2">
              <w:rPr>
                <w:rFonts w:ascii="Arial" w:hAnsi="Arial" w:cs="Arial"/>
                <w:color w:val="000000"/>
                <w:position w:val="-2"/>
                <w:sz w:val="18"/>
                <w:szCs w:val="18"/>
                <w:shd w:val="clear" w:color="auto" w:fill="FFFFFF"/>
              </w:rPr>
              <w:t xml:space="preserve"> (ponudnik/izvajalec)</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FD060A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14:paraId="51F2BEE0" w14:textId="77777777" w:rsidTr="00E758D2">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EDC44F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izvedel naslednja dela</w:t>
            </w:r>
            <w:r w:rsidR="00E758D2">
              <w:rPr>
                <w:rFonts w:ascii="Arial" w:hAnsi="Arial" w:cs="Arial"/>
                <w:color w:val="000000"/>
                <w:position w:val="-2"/>
                <w:sz w:val="18"/>
                <w:szCs w:val="18"/>
                <w:shd w:val="clear" w:color="auto" w:fill="FFFFFF"/>
              </w:rPr>
              <w:t xml:space="preserve"> (opis opravljenih storitev)</w:t>
            </w:r>
            <w:r w:rsidRPr="00C611E3">
              <w:rPr>
                <w:rFonts w:ascii="Arial" w:hAnsi="Arial" w:cs="Arial"/>
                <w:color w:val="000000"/>
                <w:position w:val="-2"/>
                <w:sz w:val="18"/>
                <w:szCs w:val="18"/>
                <w:shd w:val="clear" w:color="auto" w:fill="FFFFFF"/>
              </w:rPr>
              <w:t> </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34FA82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14:paraId="4F42CAD2" w14:textId="77777777" w:rsidTr="00E758D2">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89187F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po pogodbi z nazivom in številko</w:t>
            </w:r>
            <w:r w:rsidR="00E758D2">
              <w:rPr>
                <w:rFonts w:ascii="Arial" w:hAnsi="Arial" w:cs="Arial"/>
                <w:color w:val="000000"/>
                <w:position w:val="-2"/>
                <w:sz w:val="18"/>
                <w:szCs w:val="18"/>
                <w:shd w:val="clear" w:color="auto" w:fill="FFFFFF"/>
              </w:rPr>
              <w:t>, 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21AF55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14:paraId="5EF79C7B" w14:textId="77777777" w:rsidTr="00E758D2">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06BA751" w14:textId="77777777" w:rsidR="003F0B50" w:rsidRPr="00C611E3" w:rsidRDefault="00DB151B" w:rsidP="00D9167C">
            <w:pPr>
              <w:jc w:val="both"/>
              <w:rPr>
                <w:rFonts w:ascii="Arial" w:hAnsi="Arial" w:cs="Arial"/>
                <w:sz w:val="18"/>
                <w:szCs w:val="18"/>
              </w:rPr>
            </w:pPr>
            <w:r w:rsidRPr="00C611E3">
              <w:rPr>
                <w:rFonts w:ascii="Arial" w:hAnsi="Arial" w:cs="Arial"/>
                <w:color w:val="000000"/>
                <w:position w:val="-2"/>
                <w:sz w:val="18"/>
                <w:szCs w:val="18"/>
                <w:shd w:val="clear" w:color="auto" w:fill="FFFFFF"/>
              </w:rPr>
              <w:t xml:space="preserve">v vrednosti (vrednost </w:t>
            </w:r>
            <w:r w:rsidR="00D9167C">
              <w:rPr>
                <w:rFonts w:ascii="Arial" w:hAnsi="Arial" w:cs="Arial"/>
                <w:color w:val="000000"/>
                <w:position w:val="-2"/>
                <w:sz w:val="18"/>
                <w:szCs w:val="18"/>
                <w:shd w:val="clear" w:color="auto" w:fill="FFFFFF"/>
              </w:rPr>
              <w:t>storitev</w:t>
            </w:r>
            <w:r w:rsidRPr="00C611E3">
              <w:rPr>
                <w:rFonts w:ascii="Arial" w:hAnsi="Arial" w:cs="Arial"/>
                <w:color w:val="000000"/>
                <w:position w:val="-2"/>
                <w:sz w:val="18"/>
                <w:szCs w:val="18"/>
                <w:shd w:val="clear" w:color="auto" w:fill="FFFFFF"/>
              </w:rPr>
              <w:t>, ki jih je izvedel ponudnik brez DDV)</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CFE9DC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E758D2" w:rsidRPr="00E758D2" w14:paraId="5C79428D" w14:textId="77777777" w:rsidTr="00E758D2">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C3AF592" w14:textId="77777777" w:rsidR="003F0B50" w:rsidRPr="00E758D2" w:rsidRDefault="00DB151B" w:rsidP="00DB151B">
            <w:pPr>
              <w:jc w:val="both"/>
              <w:rPr>
                <w:rFonts w:ascii="Arial" w:hAnsi="Arial" w:cs="Arial"/>
                <w:sz w:val="18"/>
                <w:szCs w:val="18"/>
              </w:rPr>
            </w:pPr>
            <w:r w:rsidRPr="00E758D2">
              <w:rPr>
                <w:rFonts w:ascii="Arial" w:hAnsi="Arial" w:cs="Arial"/>
                <w:position w:val="-2"/>
                <w:sz w:val="18"/>
                <w:szCs w:val="18"/>
                <w:shd w:val="clear" w:color="auto" w:fill="FFFFFF"/>
              </w:rPr>
              <w:t>v obdobju od</w:t>
            </w:r>
            <w:r w:rsidR="00E758D2" w:rsidRPr="00E758D2">
              <w:rPr>
                <w:rFonts w:ascii="Arial" w:hAnsi="Arial" w:cs="Arial"/>
                <w:position w:val="-2"/>
                <w:sz w:val="18"/>
                <w:szCs w:val="18"/>
                <w:shd w:val="clear" w:color="auto" w:fill="FFFFFF"/>
              </w:rPr>
              <w:t xml:space="preserve"> - do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CEBC88A" w14:textId="77777777" w:rsidR="003F0B50" w:rsidRPr="00E758D2" w:rsidRDefault="00DB151B" w:rsidP="00DB151B">
            <w:pPr>
              <w:jc w:val="both"/>
              <w:rPr>
                <w:rFonts w:ascii="Arial" w:hAnsi="Arial" w:cs="Arial"/>
                <w:sz w:val="18"/>
                <w:szCs w:val="18"/>
              </w:rPr>
            </w:pPr>
            <w:r w:rsidRPr="00E758D2">
              <w:rPr>
                <w:rFonts w:ascii="Arial" w:hAnsi="Arial" w:cs="Arial"/>
                <w:position w:val="-2"/>
                <w:sz w:val="18"/>
                <w:szCs w:val="18"/>
                <w:shd w:val="clear" w:color="auto" w:fill="FFFFFF"/>
              </w:rPr>
              <w:t> </w:t>
            </w:r>
          </w:p>
        </w:tc>
      </w:tr>
    </w:tbl>
    <w:p w14:paraId="32FB150F" w14:textId="77777777" w:rsidR="003F0B50" w:rsidRPr="00C611E3" w:rsidRDefault="00DB151B" w:rsidP="00DB151B">
      <w:pPr>
        <w:shd w:val="clear" w:color="auto" w:fill="FFFFFF"/>
        <w:spacing w:before="225" w:after="375"/>
        <w:jc w:val="both"/>
        <w:rPr>
          <w:rFonts w:ascii="Arial" w:hAnsi="Arial" w:cs="Arial"/>
          <w:sz w:val="18"/>
          <w:szCs w:val="18"/>
        </w:rPr>
      </w:pPr>
      <w:r w:rsidRPr="00E758D2">
        <w:rPr>
          <w:rFonts w:ascii="Arial" w:hAnsi="Arial" w:cs="Arial"/>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3F0B50" w:rsidRPr="00C611E3" w14:paraId="70170B52" w14:textId="77777777">
        <w:tc>
          <w:tcPr>
            <w:tcW w:w="3195" w:type="dxa"/>
            <w:shd w:val="clear" w:color="auto" w:fill="FFFFFF"/>
            <w:tcMar>
              <w:top w:w="75" w:type="dxa"/>
              <w:bottom w:w="75" w:type="dxa"/>
            </w:tcMar>
            <w:vAlign w:val="center"/>
          </w:tcPr>
          <w:p w14:paraId="6563A14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3A2E65C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1024B7F"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14:paraId="4AC3DCB1" w14:textId="77777777">
        <w:tc>
          <w:tcPr>
            <w:tcW w:w="3195" w:type="dxa"/>
            <w:shd w:val="clear" w:color="auto" w:fill="FFFFFF"/>
            <w:tcMar>
              <w:top w:w="75" w:type="dxa"/>
              <w:bottom w:w="75" w:type="dxa"/>
            </w:tcMar>
            <w:vAlign w:val="center"/>
          </w:tcPr>
          <w:p w14:paraId="3F1A2DD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6A5E78D5"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454E85C1" w14:textId="77777777" w:rsidR="003F0B50" w:rsidRPr="00C611E3" w:rsidRDefault="003F0B50" w:rsidP="00DB151B">
            <w:pPr>
              <w:jc w:val="both"/>
              <w:rPr>
                <w:rFonts w:ascii="Arial" w:hAnsi="Arial" w:cs="Arial"/>
                <w:sz w:val="18"/>
                <w:szCs w:val="18"/>
              </w:rPr>
            </w:pPr>
          </w:p>
          <w:p w14:paraId="706E190C" w14:textId="77777777"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shd w:val="clear" w:color="auto" w:fill="FFFFFF"/>
              </w:rPr>
              <w:t>(žig in podpis)</w:t>
            </w:r>
          </w:p>
        </w:tc>
      </w:tr>
    </w:tbl>
    <w:p w14:paraId="56F64B8A" w14:textId="77777777" w:rsidR="003F0B50" w:rsidRPr="00C611E3" w:rsidRDefault="003F0B50" w:rsidP="00DB151B">
      <w:pPr>
        <w:jc w:val="both"/>
        <w:rPr>
          <w:rFonts w:ascii="Arial" w:hAnsi="Arial" w:cs="Arial"/>
          <w:sz w:val="18"/>
          <w:szCs w:val="18"/>
        </w:rPr>
        <w:sectPr w:rsidR="003F0B50" w:rsidRPr="00C611E3" w:rsidSect="00DB151B">
          <w:footerReference w:type="default" r:id="rId14"/>
          <w:pgSz w:w="11906" w:h="16838"/>
          <w:pgMar w:top="1418" w:right="1418" w:bottom="1418" w:left="1418" w:header="567" w:footer="596" w:gutter="0"/>
          <w:cols w:space="708"/>
          <w:docGrid w:linePitch="360"/>
        </w:sectPr>
      </w:pPr>
    </w:p>
    <w:p w14:paraId="41BCD3C9" w14:textId="77777777"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230E35">
        <w:rPr>
          <w:rFonts w:ascii="Arial" w:hAnsi="Arial" w:cs="Arial"/>
          <w:sz w:val="18"/>
          <w:szCs w:val="18"/>
        </w:rPr>
        <w:t>6</w:t>
      </w:r>
    </w:p>
    <w:p w14:paraId="4BC256AE"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Seznam kadrov</w:t>
      </w:r>
    </w:p>
    <w:p w14:paraId="79843922" w14:textId="77777777" w:rsidR="00DB151B" w:rsidRPr="00C611E3" w:rsidRDefault="00DB151B" w:rsidP="00DB151B">
      <w:pPr>
        <w:spacing w:after="120"/>
        <w:jc w:val="both"/>
        <w:rPr>
          <w:rFonts w:ascii="Arial" w:hAnsi="Arial" w:cs="Arial"/>
          <w:sz w:val="18"/>
          <w:szCs w:val="18"/>
        </w:rPr>
      </w:pPr>
    </w:p>
    <w:p w14:paraId="6090CB14" w14:textId="594DC5EC"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bomo pri izvedbi naročila sodelovali z naslednjimi kadri</w:t>
      </w:r>
      <w:r w:rsidR="000E7ACC">
        <w:rPr>
          <w:rFonts w:ascii="Arial" w:hAnsi="Arial" w:cs="Arial"/>
          <w:color w:val="000000"/>
          <w:sz w:val="18"/>
          <w:szCs w:val="18"/>
        </w:rPr>
        <w:t xml:space="preserve"> (vozniki in nadometnimi vozniki)</w:t>
      </w:r>
      <w:r w:rsidRPr="00C611E3">
        <w:rPr>
          <w:rFonts w:ascii="Arial" w:hAnsi="Arial" w:cs="Arial"/>
          <w:color w:val="000000"/>
          <w:sz w:val="18"/>
          <w:szCs w:val="18"/>
        </w:rPr>
        <w:t>,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00"/>
        <w:gridCol w:w="2485"/>
        <w:gridCol w:w="2195"/>
        <w:gridCol w:w="3272"/>
      </w:tblGrid>
      <w:tr w:rsidR="003F0B50" w:rsidRPr="00C611E3" w14:paraId="16F8782A" w14:textId="77777777" w:rsidTr="00E758D2">
        <w:trPr>
          <w:jc w:val="center"/>
        </w:trPr>
        <w:tc>
          <w:tcPr>
            <w:tcW w:w="110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DCBB6AD"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Zap.št.</w:t>
            </w:r>
          </w:p>
        </w:tc>
        <w:tc>
          <w:tcPr>
            <w:tcW w:w="24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B2BE0B6"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Ime in priimek</w:t>
            </w:r>
          </w:p>
        </w:tc>
        <w:tc>
          <w:tcPr>
            <w:tcW w:w="219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D58AC76"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Zaposlen pri</w:t>
            </w:r>
          </w:p>
        </w:tc>
        <w:tc>
          <w:tcPr>
            <w:tcW w:w="3272"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DDD1EEF"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Vloga pri izvedbi naročila</w:t>
            </w:r>
            <w:r w:rsidR="00230E35">
              <w:rPr>
                <w:rFonts w:ascii="Arial" w:hAnsi="Arial" w:cs="Arial"/>
                <w:b/>
                <w:bCs/>
                <w:color w:val="000000"/>
                <w:position w:val="-2"/>
                <w:sz w:val="18"/>
                <w:szCs w:val="18"/>
                <w:shd w:val="clear" w:color="auto" w:fill="D1D1D1"/>
              </w:rPr>
              <w:t xml:space="preserve"> (kategorija vozila, poklicne vozniške izkušnje)</w:t>
            </w:r>
          </w:p>
        </w:tc>
      </w:tr>
      <w:tr w:rsidR="003F0B50" w:rsidRPr="00C611E3" w14:paraId="2EA343FC" w14:textId="77777777" w:rsidTr="00E758D2">
        <w:trPr>
          <w:jc w:val="center"/>
        </w:trPr>
        <w:tc>
          <w:tcPr>
            <w:tcW w:w="1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6A5B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1.</w:t>
            </w:r>
          </w:p>
        </w:tc>
        <w:tc>
          <w:tcPr>
            <w:tcW w:w="24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B0621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1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B06C9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32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43B5D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2414D8F" w14:textId="77777777" w:rsidTr="00E758D2">
        <w:trPr>
          <w:jc w:val="center"/>
        </w:trPr>
        <w:tc>
          <w:tcPr>
            <w:tcW w:w="1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73D65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2.</w:t>
            </w:r>
          </w:p>
        </w:tc>
        <w:tc>
          <w:tcPr>
            <w:tcW w:w="24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F29F8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1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DDA77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32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6DB83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20D2661" w14:textId="77777777" w:rsidTr="00E758D2">
        <w:trPr>
          <w:jc w:val="center"/>
        </w:trPr>
        <w:tc>
          <w:tcPr>
            <w:tcW w:w="1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491B2C"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3.</w:t>
            </w:r>
          </w:p>
        </w:tc>
        <w:tc>
          <w:tcPr>
            <w:tcW w:w="24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457F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1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CFE85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32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209C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0F85F0A8" w14:textId="77777777" w:rsidTr="00E758D2">
        <w:trPr>
          <w:jc w:val="center"/>
        </w:trPr>
        <w:tc>
          <w:tcPr>
            <w:tcW w:w="1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8614F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4.</w:t>
            </w:r>
          </w:p>
        </w:tc>
        <w:tc>
          <w:tcPr>
            <w:tcW w:w="24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DFAE6F"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1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33BC95"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32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654F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14:paraId="5CEC06BC" w14:textId="536FC786" w:rsidR="003F0B50"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 </w:t>
      </w:r>
      <w:r w:rsidR="00230E35">
        <w:rPr>
          <w:rFonts w:ascii="Arial" w:hAnsi="Arial" w:cs="Arial"/>
          <w:color w:val="000000"/>
          <w:sz w:val="18"/>
          <w:szCs w:val="18"/>
        </w:rPr>
        <w:t>Priloge</w:t>
      </w:r>
      <w:r w:rsidR="008878AD">
        <w:rPr>
          <w:rFonts w:ascii="Arial" w:hAnsi="Arial" w:cs="Arial"/>
          <w:color w:val="000000"/>
          <w:sz w:val="18"/>
          <w:szCs w:val="18"/>
        </w:rPr>
        <w:t xml:space="preserve"> (priporočeno, ni obvezno)</w:t>
      </w:r>
      <w:r w:rsidR="00230E35">
        <w:rPr>
          <w:rFonts w:ascii="Arial" w:hAnsi="Arial" w:cs="Arial"/>
          <w:color w:val="000000"/>
          <w:sz w:val="18"/>
          <w:szCs w:val="18"/>
        </w:rPr>
        <w:t>:</w:t>
      </w:r>
    </w:p>
    <w:p w14:paraId="65CB4944" w14:textId="77777777" w:rsidR="00230E35" w:rsidRPr="00230E35" w:rsidRDefault="00230E35" w:rsidP="00230E35">
      <w:pPr>
        <w:pStyle w:val="Odstavekseznama"/>
        <w:numPr>
          <w:ilvl w:val="0"/>
          <w:numId w:val="45"/>
        </w:numPr>
        <w:spacing w:before="225" w:after="225"/>
        <w:jc w:val="both"/>
        <w:rPr>
          <w:rFonts w:ascii="Arial" w:hAnsi="Arial" w:cs="Arial"/>
          <w:sz w:val="18"/>
          <w:szCs w:val="18"/>
        </w:rPr>
      </w:pPr>
      <w:r>
        <w:rPr>
          <w:rFonts w:ascii="Arial" w:hAnsi="Arial" w:cs="Arial"/>
          <w:color w:val="000000"/>
          <w:position w:val="-2"/>
          <w:sz w:val="18"/>
          <w:szCs w:val="18"/>
        </w:rPr>
        <w:t xml:space="preserve">kopija vozniškega dovoljenja voznika in </w:t>
      </w:r>
    </w:p>
    <w:p w14:paraId="42C68FEB" w14:textId="77777777" w:rsidR="00230E35" w:rsidRPr="00230E35" w:rsidRDefault="00230E35" w:rsidP="00230E35">
      <w:pPr>
        <w:pStyle w:val="Odstavekseznama"/>
        <w:numPr>
          <w:ilvl w:val="0"/>
          <w:numId w:val="45"/>
        </w:numPr>
        <w:spacing w:before="225" w:after="225"/>
        <w:jc w:val="both"/>
        <w:rPr>
          <w:rFonts w:ascii="Arial" w:hAnsi="Arial" w:cs="Arial"/>
          <w:sz w:val="18"/>
          <w:szCs w:val="18"/>
        </w:rPr>
      </w:pPr>
      <w:r>
        <w:rPr>
          <w:rFonts w:ascii="Arial" w:hAnsi="Arial" w:cs="Arial"/>
          <w:color w:val="000000"/>
          <w:position w:val="-2"/>
          <w:sz w:val="18"/>
          <w:szCs w:val="18"/>
        </w:rPr>
        <w:t>potrdilo o vozniških izkušnjah</w:t>
      </w: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28413255" w14:textId="77777777">
        <w:tc>
          <w:tcPr>
            <w:tcW w:w="4080" w:type="dxa"/>
            <w:tcMar>
              <w:top w:w="75" w:type="dxa"/>
              <w:bottom w:w="75" w:type="dxa"/>
            </w:tcMar>
            <w:vAlign w:val="center"/>
          </w:tcPr>
          <w:p w14:paraId="568BF885"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52C9F17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4476BD98" w14:textId="77777777">
        <w:tc>
          <w:tcPr>
            <w:tcW w:w="4080" w:type="dxa"/>
            <w:tcMar>
              <w:top w:w="75" w:type="dxa"/>
              <w:bottom w:w="75" w:type="dxa"/>
            </w:tcMar>
            <w:vAlign w:val="center"/>
          </w:tcPr>
          <w:p w14:paraId="6834A105"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46123B3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(žig in podpis)</w:t>
            </w:r>
          </w:p>
        </w:tc>
      </w:tr>
    </w:tbl>
    <w:p w14:paraId="1A54396D" w14:textId="77777777" w:rsidR="003F0B50" w:rsidRPr="00C611E3" w:rsidRDefault="003F0B50" w:rsidP="00DB151B">
      <w:pPr>
        <w:jc w:val="both"/>
        <w:rPr>
          <w:rFonts w:ascii="Arial" w:hAnsi="Arial" w:cs="Arial"/>
          <w:sz w:val="18"/>
          <w:szCs w:val="18"/>
        </w:rPr>
        <w:sectPr w:rsidR="003F0B50" w:rsidRPr="00C611E3" w:rsidSect="00DB151B">
          <w:footerReference w:type="default" r:id="rId15"/>
          <w:pgSz w:w="11906" w:h="16838"/>
          <w:pgMar w:top="1418" w:right="1418" w:bottom="1418" w:left="1418" w:header="567" w:footer="596" w:gutter="0"/>
          <w:cols w:space="708"/>
          <w:docGrid w:linePitch="360"/>
        </w:sectPr>
      </w:pPr>
    </w:p>
    <w:p w14:paraId="2C2BCFD5" w14:textId="77777777"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230E35">
        <w:rPr>
          <w:rFonts w:ascii="Arial" w:hAnsi="Arial" w:cs="Arial"/>
          <w:sz w:val="18"/>
          <w:szCs w:val="18"/>
        </w:rPr>
        <w:t>7</w:t>
      </w:r>
    </w:p>
    <w:p w14:paraId="15DDD8E2"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Seznam vozil</w:t>
      </w:r>
    </w:p>
    <w:p w14:paraId="004B83AA" w14:textId="672D2C1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Odgovorna oseba ponudnika, __________________________________ (ime in priimek odgovorne osebe), izjavljam, da razpolagamo z zadostnim številom vozil, tako da bomo lahko nemoteno, tekom celotnega obdobja izvajanja naročila, opravljali prevoze šolskih otrok od kraja bivanja (postajališč) do šol</w:t>
      </w:r>
      <w:r w:rsidR="008878AD">
        <w:rPr>
          <w:rFonts w:ascii="Arial" w:hAnsi="Arial" w:cs="Arial"/>
          <w:color w:val="000000"/>
          <w:sz w:val="18"/>
          <w:szCs w:val="18"/>
        </w:rPr>
        <w:t>e</w:t>
      </w:r>
      <w:r w:rsidRPr="00C611E3">
        <w:rPr>
          <w:rFonts w:ascii="Arial" w:hAnsi="Arial" w:cs="Arial"/>
          <w:color w:val="000000"/>
          <w:sz w:val="18"/>
          <w:szCs w:val="18"/>
        </w:rPr>
        <w:t xml:space="preserve"> in nazaj domov skladno z vsemi zahtevami naročnika.</w:t>
      </w:r>
    </w:p>
    <w:p w14:paraId="6C06D16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Prav tako izjavljamo, da so vsa vozila v tehnično brezhibnem stanju, redno servisirana in opremljena z opremo in napravami v skladu z veljavnimi predpisi, ki urejajo področje vozil v cestnem prometu, prevoza potnikov v cestnem prometu in področje prevoza skupin otrok v cestnem prometu. Izjavljamo tudi, da bodo vsa vozila, ki bodo namenjena prevozu šolskih otrok pred začetkom zime ustrezno opremljena, kot to določajo veljavni predpisi.</w:t>
      </w:r>
    </w:p>
    <w:p w14:paraId="5C9CECB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razpolagamo z naslednjim voznim parkom, ki ustreza vsem predpisom, ki urejajo področje vozil v cestnem prometu, prevoza potnikov v cestnem prometu in prevoza skupin otrok v cestnem prometu in katere bomo uporabljali pri izvajanju prevozov šolskih otrok:</w:t>
      </w:r>
    </w:p>
    <w:p w14:paraId="0B31C721" w14:textId="01A94638"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1. VOZILO</w:t>
      </w:r>
      <w:r w:rsidR="008878AD">
        <w:rPr>
          <w:rFonts w:ascii="Arial" w:hAnsi="Arial" w:cs="Arial"/>
          <w:color w:val="000000"/>
          <w:sz w:val="18"/>
          <w:szCs w:val="18"/>
        </w:rPr>
        <w:t xml:space="preserve"> (sedežni avtobus – normal BUS)</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88"/>
        <w:gridCol w:w="6297"/>
      </w:tblGrid>
      <w:tr w:rsidR="003F0B50" w:rsidRPr="00C611E3" w14:paraId="340DD704" w14:textId="77777777" w:rsidTr="008878AD">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FB0FBA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Znamka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3B223A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2028E83C" w14:textId="77777777" w:rsidTr="008878AD">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1FE942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Tip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E85DAD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35ED9108" w14:textId="77777777" w:rsidTr="008878AD">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C620AF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Leto izdelave</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84B2595"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48F8D0CE" w14:textId="77777777" w:rsidTr="008878AD">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5E1B9D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Število sedežev</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FA285E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3C882BD4" w14:textId="77777777" w:rsidTr="008878AD">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C6F447C"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Emisijski razred</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3A2EDC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CA6C8C" w:rsidRPr="00C611E3" w14:paraId="15F8A668" w14:textId="77777777" w:rsidTr="008878AD">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F0643A0" w14:textId="77777777" w:rsidR="00CA6C8C" w:rsidRPr="00C611E3" w:rsidRDefault="00CA6C8C" w:rsidP="00CA6C8C">
            <w:pPr>
              <w:tabs>
                <w:tab w:val="left" w:pos="1808"/>
              </w:tabs>
              <w:jc w:val="both"/>
              <w:rPr>
                <w:rFonts w:ascii="Arial" w:hAnsi="Arial" w:cs="Arial"/>
                <w:color w:val="000000"/>
                <w:position w:val="-2"/>
                <w:sz w:val="18"/>
                <w:szCs w:val="18"/>
              </w:rPr>
            </w:pPr>
            <w:r>
              <w:rPr>
                <w:rFonts w:ascii="Arial" w:hAnsi="Arial" w:cs="Arial"/>
                <w:color w:val="000000"/>
                <w:position w:val="-2"/>
                <w:sz w:val="18"/>
                <w:szCs w:val="18"/>
              </w:rPr>
              <w:t>Veljavnost prometnega dovoljenja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E5D2246" w14:textId="77777777" w:rsidR="00CA6C8C" w:rsidRPr="00C611E3" w:rsidRDefault="00CA6C8C" w:rsidP="00DB151B">
            <w:pPr>
              <w:jc w:val="both"/>
              <w:rPr>
                <w:rFonts w:ascii="Arial" w:hAnsi="Arial" w:cs="Arial"/>
                <w:color w:val="000000"/>
                <w:position w:val="-2"/>
                <w:sz w:val="18"/>
                <w:szCs w:val="18"/>
              </w:rPr>
            </w:pPr>
          </w:p>
        </w:tc>
      </w:tr>
      <w:tr w:rsidR="00CA6C8C" w:rsidRPr="00C611E3" w14:paraId="082C2C8D" w14:textId="77777777" w:rsidTr="008878AD">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F14A87D" w14:textId="77777777" w:rsidR="00CA6C8C" w:rsidRDefault="00CA6C8C" w:rsidP="00CA6C8C">
            <w:pPr>
              <w:tabs>
                <w:tab w:val="left" w:pos="1808"/>
              </w:tabs>
              <w:jc w:val="both"/>
              <w:rPr>
                <w:rFonts w:ascii="Arial" w:hAnsi="Arial" w:cs="Arial"/>
                <w:color w:val="000000"/>
                <w:position w:val="-2"/>
                <w:sz w:val="18"/>
                <w:szCs w:val="18"/>
              </w:rPr>
            </w:pPr>
            <w:r>
              <w:rPr>
                <w:rFonts w:ascii="Arial" w:hAnsi="Arial" w:cs="Arial"/>
                <w:color w:val="000000"/>
                <w:position w:val="-2"/>
                <w:sz w:val="18"/>
                <w:szCs w:val="18"/>
              </w:rPr>
              <w:t>Lastništvo (last, leasing, najem idr.)</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690B2E7" w14:textId="77777777" w:rsidR="00CA6C8C" w:rsidRPr="00C611E3" w:rsidRDefault="00CA6C8C" w:rsidP="00DB151B">
            <w:pPr>
              <w:jc w:val="both"/>
              <w:rPr>
                <w:rFonts w:ascii="Arial" w:hAnsi="Arial" w:cs="Arial"/>
                <w:color w:val="000000"/>
                <w:position w:val="-2"/>
                <w:sz w:val="18"/>
                <w:szCs w:val="18"/>
              </w:rPr>
            </w:pPr>
          </w:p>
        </w:tc>
      </w:tr>
      <w:tr w:rsidR="008878AD" w:rsidRPr="00C611E3" w14:paraId="277ADF9E" w14:textId="77777777" w:rsidTr="008878AD">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3942362" w14:textId="7E7FD4B3" w:rsidR="008878AD" w:rsidRPr="008878AD" w:rsidRDefault="008878AD" w:rsidP="00CA6C8C">
            <w:pPr>
              <w:tabs>
                <w:tab w:val="left" w:pos="1808"/>
              </w:tabs>
              <w:jc w:val="both"/>
              <w:rPr>
                <w:rFonts w:ascii="Arial" w:hAnsi="Arial" w:cs="Arial"/>
                <w:bCs/>
                <w:color w:val="000000"/>
                <w:position w:val="-2"/>
                <w:sz w:val="18"/>
                <w:szCs w:val="18"/>
              </w:rPr>
            </w:pPr>
            <w:r w:rsidRPr="008878AD">
              <w:rPr>
                <w:rFonts w:ascii="Arial" w:hAnsi="Arial" w:cs="Arial"/>
                <w:bCs/>
                <w:sz w:val="18"/>
                <w:szCs w:val="18"/>
              </w:rPr>
              <w:t>Vrsta pogonskega goriva</w:t>
            </w:r>
            <w:r>
              <w:rPr>
                <w:rFonts w:ascii="Arial" w:hAnsi="Arial" w:cs="Arial"/>
                <w:bCs/>
                <w:sz w:val="18"/>
                <w:szCs w:val="18"/>
              </w:rPr>
              <w:t xml:space="preserve"> </w:t>
            </w:r>
            <w:r w:rsidRPr="008878AD">
              <w:rPr>
                <w:rFonts w:ascii="Arial" w:hAnsi="Arial" w:cs="Arial"/>
                <w:bCs/>
                <w:sz w:val="18"/>
                <w:szCs w:val="18"/>
              </w:rPr>
              <w:t>/</w:t>
            </w:r>
            <w:r>
              <w:rPr>
                <w:rFonts w:ascii="Arial" w:hAnsi="Arial" w:cs="Arial"/>
                <w:bCs/>
                <w:sz w:val="18"/>
                <w:szCs w:val="18"/>
              </w:rPr>
              <w:t xml:space="preserve"> </w:t>
            </w:r>
            <w:r w:rsidRPr="008878AD">
              <w:rPr>
                <w:rFonts w:ascii="Arial" w:hAnsi="Arial" w:cs="Arial"/>
                <w:bCs/>
                <w:sz w:val="18"/>
                <w:szCs w:val="18"/>
              </w:rPr>
              <w:t>alternativni viri</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51E539F" w14:textId="77777777" w:rsidR="008878AD" w:rsidRPr="00C611E3" w:rsidRDefault="008878AD" w:rsidP="00DB151B">
            <w:pPr>
              <w:jc w:val="both"/>
              <w:rPr>
                <w:rFonts w:ascii="Arial" w:hAnsi="Arial" w:cs="Arial"/>
                <w:color w:val="000000"/>
                <w:position w:val="-2"/>
                <w:sz w:val="18"/>
                <w:szCs w:val="18"/>
              </w:rPr>
            </w:pPr>
          </w:p>
        </w:tc>
      </w:tr>
    </w:tbl>
    <w:p w14:paraId="21B5CE87" w14:textId="0983FFB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2. VOZILO</w:t>
      </w:r>
      <w:r w:rsidR="008878AD">
        <w:rPr>
          <w:rFonts w:ascii="Arial" w:hAnsi="Arial" w:cs="Arial"/>
          <w:color w:val="000000"/>
          <w:sz w:val="18"/>
          <w:szCs w:val="18"/>
        </w:rPr>
        <w:t xml:space="preserve"> (sedežni avtobus – mini BUS)</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88"/>
        <w:gridCol w:w="6297"/>
      </w:tblGrid>
      <w:tr w:rsidR="003F0B50" w:rsidRPr="00C611E3" w14:paraId="11AA1138"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6C0D87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Znamka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F3C919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4FCB153F"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463502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Tip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1060A6F"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60DA5A4A"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CFAF25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Leto izdelave</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22F04D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6FCA4043"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3C6B81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Število sedežev</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990B70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4B3938E4"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10377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Emisijski razred</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22B892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CA6C8C" w:rsidRPr="00C611E3" w14:paraId="33CC668C"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D48649B" w14:textId="77777777" w:rsidR="00CA6C8C" w:rsidRPr="00C611E3" w:rsidRDefault="00CA6C8C" w:rsidP="00DB151B">
            <w:pPr>
              <w:jc w:val="both"/>
              <w:rPr>
                <w:rFonts w:ascii="Arial" w:hAnsi="Arial" w:cs="Arial"/>
                <w:color w:val="000000"/>
                <w:position w:val="-2"/>
                <w:sz w:val="18"/>
                <w:szCs w:val="18"/>
              </w:rPr>
            </w:pPr>
            <w:r>
              <w:rPr>
                <w:rFonts w:ascii="Arial" w:hAnsi="Arial" w:cs="Arial"/>
                <w:color w:val="000000"/>
                <w:position w:val="-2"/>
                <w:sz w:val="18"/>
                <w:szCs w:val="18"/>
              </w:rPr>
              <w:t>Veljavnost prometnega dovoljenja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D489016" w14:textId="77777777" w:rsidR="00CA6C8C" w:rsidRPr="00C611E3" w:rsidRDefault="00CA6C8C" w:rsidP="00DB151B">
            <w:pPr>
              <w:jc w:val="both"/>
              <w:rPr>
                <w:rFonts w:ascii="Arial" w:hAnsi="Arial" w:cs="Arial"/>
                <w:color w:val="000000"/>
                <w:position w:val="-2"/>
                <w:sz w:val="18"/>
                <w:szCs w:val="18"/>
              </w:rPr>
            </w:pPr>
          </w:p>
        </w:tc>
      </w:tr>
      <w:tr w:rsidR="00CA6C8C" w:rsidRPr="00C611E3" w14:paraId="0EF90766" w14:textId="77777777" w:rsidTr="00D9167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tcPr>
          <w:p w14:paraId="4386D86F" w14:textId="77777777" w:rsidR="00CA6C8C" w:rsidRDefault="00CA6C8C" w:rsidP="00CA6C8C">
            <w:r w:rsidRPr="00701AAE">
              <w:rPr>
                <w:rFonts w:ascii="Arial" w:hAnsi="Arial" w:cs="Arial"/>
                <w:color w:val="000000"/>
                <w:position w:val="-2"/>
                <w:sz w:val="18"/>
                <w:szCs w:val="18"/>
              </w:rPr>
              <w:t>Lastništvo (last, leasing, najem idr.)</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tcPr>
          <w:p w14:paraId="2729F06B" w14:textId="77777777" w:rsidR="00CA6C8C" w:rsidRDefault="00CA6C8C" w:rsidP="00CA6C8C"/>
        </w:tc>
      </w:tr>
      <w:tr w:rsidR="008878AD" w:rsidRPr="00C611E3" w14:paraId="16490814" w14:textId="77777777" w:rsidTr="00D9167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tcPr>
          <w:p w14:paraId="27F8F123" w14:textId="6ADC773F" w:rsidR="008878AD" w:rsidRPr="00701AAE" w:rsidRDefault="008878AD" w:rsidP="00CA6C8C">
            <w:pPr>
              <w:rPr>
                <w:rFonts w:ascii="Arial" w:hAnsi="Arial" w:cs="Arial"/>
                <w:color w:val="000000"/>
                <w:position w:val="-2"/>
                <w:sz w:val="18"/>
                <w:szCs w:val="18"/>
              </w:rPr>
            </w:pPr>
            <w:r w:rsidRPr="008878AD">
              <w:rPr>
                <w:rFonts w:ascii="Arial" w:hAnsi="Arial" w:cs="Arial"/>
                <w:bCs/>
                <w:sz w:val="18"/>
                <w:szCs w:val="18"/>
              </w:rPr>
              <w:t>Vrsta pogonskega goriva</w:t>
            </w:r>
            <w:r>
              <w:rPr>
                <w:rFonts w:ascii="Arial" w:hAnsi="Arial" w:cs="Arial"/>
                <w:bCs/>
                <w:sz w:val="18"/>
                <w:szCs w:val="18"/>
              </w:rPr>
              <w:t xml:space="preserve"> </w:t>
            </w:r>
            <w:r w:rsidRPr="008878AD">
              <w:rPr>
                <w:rFonts w:ascii="Arial" w:hAnsi="Arial" w:cs="Arial"/>
                <w:bCs/>
                <w:sz w:val="18"/>
                <w:szCs w:val="18"/>
              </w:rPr>
              <w:t>/</w:t>
            </w:r>
            <w:r>
              <w:rPr>
                <w:rFonts w:ascii="Arial" w:hAnsi="Arial" w:cs="Arial"/>
                <w:bCs/>
                <w:sz w:val="18"/>
                <w:szCs w:val="18"/>
              </w:rPr>
              <w:t xml:space="preserve"> </w:t>
            </w:r>
            <w:r w:rsidRPr="008878AD">
              <w:rPr>
                <w:rFonts w:ascii="Arial" w:hAnsi="Arial" w:cs="Arial"/>
                <w:bCs/>
                <w:sz w:val="18"/>
                <w:szCs w:val="18"/>
              </w:rPr>
              <w:t>alternativni viri</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tcPr>
          <w:p w14:paraId="144781BE" w14:textId="77777777" w:rsidR="008878AD" w:rsidRDefault="008878AD" w:rsidP="00CA6C8C"/>
        </w:tc>
      </w:tr>
    </w:tbl>
    <w:p w14:paraId="029D9552" w14:textId="1B417C65"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3. VOZILO</w:t>
      </w:r>
      <w:r w:rsidR="000E7ACC">
        <w:rPr>
          <w:rFonts w:ascii="Arial" w:hAnsi="Arial" w:cs="Arial"/>
          <w:color w:val="000000"/>
          <w:sz w:val="18"/>
          <w:szCs w:val="18"/>
        </w:rPr>
        <w:t xml:space="preserve"> - nadomestno</w:t>
      </w:r>
      <w:r w:rsidR="008878AD">
        <w:rPr>
          <w:rFonts w:ascii="Arial" w:hAnsi="Arial" w:cs="Arial"/>
          <w:color w:val="000000"/>
          <w:sz w:val="18"/>
          <w:szCs w:val="18"/>
        </w:rPr>
        <w:t xml:space="preserve"> (sedežni avtobus – normal BUS)</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88"/>
        <w:gridCol w:w="6297"/>
      </w:tblGrid>
      <w:tr w:rsidR="003F0B50" w:rsidRPr="00C611E3" w14:paraId="6914DD91"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276264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Znamka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9A77A8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206A0F33"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084F0E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Tip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71B612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E37A8FA"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FD5D3B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Leto izdelave</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927280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6161F213"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85A522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Število sedežev</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0E085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339689B"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590BD4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lastRenderedPageBreak/>
              <w:t>Emisijski razred</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B97E9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CA6C8C" w:rsidRPr="00C611E3" w14:paraId="3BDA064D"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EB350" w14:textId="77777777" w:rsidR="00CA6C8C" w:rsidRPr="00C611E3" w:rsidRDefault="00CA6C8C" w:rsidP="00DB151B">
            <w:pPr>
              <w:jc w:val="both"/>
              <w:rPr>
                <w:rFonts w:ascii="Arial" w:hAnsi="Arial" w:cs="Arial"/>
                <w:color w:val="000000"/>
                <w:position w:val="-2"/>
                <w:sz w:val="18"/>
                <w:szCs w:val="18"/>
              </w:rPr>
            </w:pPr>
            <w:r>
              <w:rPr>
                <w:rFonts w:ascii="Arial" w:hAnsi="Arial" w:cs="Arial"/>
                <w:color w:val="000000"/>
                <w:position w:val="-2"/>
                <w:sz w:val="18"/>
                <w:szCs w:val="18"/>
              </w:rPr>
              <w:t>Veljavnost prometnega dovoljenja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DE1D5F5" w14:textId="77777777" w:rsidR="00CA6C8C" w:rsidRPr="00C611E3" w:rsidRDefault="00CA6C8C" w:rsidP="00DB151B">
            <w:pPr>
              <w:jc w:val="both"/>
              <w:rPr>
                <w:rFonts w:ascii="Arial" w:hAnsi="Arial" w:cs="Arial"/>
                <w:color w:val="000000"/>
                <w:position w:val="-2"/>
                <w:sz w:val="18"/>
                <w:szCs w:val="18"/>
              </w:rPr>
            </w:pPr>
          </w:p>
        </w:tc>
      </w:tr>
      <w:tr w:rsidR="00CA6C8C" w:rsidRPr="00C611E3" w14:paraId="3FC93C2D"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63079D6" w14:textId="77777777" w:rsidR="00CA6C8C" w:rsidRDefault="00CA6C8C" w:rsidP="00DB151B">
            <w:pPr>
              <w:jc w:val="both"/>
              <w:rPr>
                <w:rFonts w:ascii="Arial" w:hAnsi="Arial" w:cs="Arial"/>
                <w:color w:val="000000"/>
                <w:position w:val="-2"/>
                <w:sz w:val="18"/>
                <w:szCs w:val="18"/>
              </w:rPr>
            </w:pPr>
            <w:r>
              <w:rPr>
                <w:rFonts w:ascii="Arial" w:hAnsi="Arial" w:cs="Arial"/>
                <w:color w:val="000000"/>
                <w:position w:val="-2"/>
                <w:sz w:val="18"/>
                <w:szCs w:val="18"/>
              </w:rPr>
              <w:t>Lastništvo (last, leasing, najem idr.)</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CBED39E" w14:textId="77777777" w:rsidR="00CA6C8C" w:rsidRPr="00C611E3" w:rsidRDefault="00CA6C8C" w:rsidP="00DB151B">
            <w:pPr>
              <w:jc w:val="both"/>
              <w:rPr>
                <w:rFonts w:ascii="Arial" w:hAnsi="Arial" w:cs="Arial"/>
                <w:color w:val="000000"/>
                <w:position w:val="-2"/>
                <w:sz w:val="18"/>
                <w:szCs w:val="18"/>
              </w:rPr>
            </w:pPr>
          </w:p>
        </w:tc>
      </w:tr>
      <w:tr w:rsidR="008878AD" w:rsidRPr="00C611E3" w14:paraId="1098AFD8"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DA2B2CF" w14:textId="4C9EAB03" w:rsidR="008878AD" w:rsidRPr="008878AD" w:rsidRDefault="008878AD" w:rsidP="00DB151B">
            <w:pPr>
              <w:jc w:val="both"/>
              <w:rPr>
                <w:rFonts w:ascii="Arial" w:hAnsi="Arial" w:cs="Arial"/>
                <w:b/>
                <w:bCs/>
                <w:color w:val="000000"/>
                <w:position w:val="-2"/>
                <w:sz w:val="18"/>
                <w:szCs w:val="18"/>
              </w:rPr>
            </w:pPr>
            <w:r w:rsidRPr="008878AD">
              <w:rPr>
                <w:rFonts w:ascii="Arial" w:hAnsi="Arial" w:cs="Arial"/>
                <w:bCs/>
                <w:sz w:val="18"/>
                <w:szCs w:val="18"/>
              </w:rPr>
              <w:t>Vrsta pogonskega goriva</w:t>
            </w:r>
            <w:r>
              <w:rPr>
                <w:rFonts w:ascii="Arial" w:hAnsi="Arial" w:cs="Arial"/>
                <w:bCs/>
                <w:sz w:val="18"/>
                <w:szCs w:val="18"/>
              </w:rPr>
              <w:t xml:space="preserve"> </w:t>
            </w:r>
            <w:r w:rsidRPr="008878AD">
              <w:rPr>
                <w:rFonts w:ascii="Arial" w:hAnsi="Arial" w:cs="Arial"/>
                <w:bCs/>
                <w:sz w:val="18"/>
                <w:szCs w:val="18"/>
              </w:rPr>
              <w:t>/</w:t>
            </w:r>
            <w:r>
              <w:rPr>
                <w:rFonts w:ascii="Arial" w:hAnsi="Arial" w:cs="Arial"/>
                <w:bCs/>
                <w:sz w:val="18"/>
                <w:szCs w:val="18"/>
              </w:rPr>
              <w:t xml:space="preserve"> </w:t>
            </w:r>
            <w:r w:rsidRPr="008878AD">
              <w:rPr>
                <w:rFonts w:ascii="Arial" w:hAnsi="Arial" w:cs="Arial"/>
                <w:bCs/>
                <w:sz w:val="18"/>
                <w:szCs w:val="18"/>
              </w:rPr>
              <w:t>alternativni viri</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B29F5D" w14:textId="77777777" w:rsidR="008878AD" w:rsidRPr="00C611E3" w:rsidRDefault="008878AD" w:rsidP="00DB151B">
            <w:pPr>
              <w:jc w:val="both"/>
              <w:rPr>
                <w:rFonts w:ascii="Arial" w:hAnsi="Arial" w:cs="Arial"/>
                <w:color w:val="000000"/>
                <w:position w:val="-2"/>
                <w:sz w:val="18"/>
                <w:szCs w:val="18"/>
              </w:rPr>
            </w:pPr>
          </w:p>
        </w:tc>
      </w:tr>
    </w:tbl>
    <w:p w14:paraId="261653DB" w14:textId="6F29390E" w:rsidR="00344134" w:rsidRPr="00C611E3" w:rsidRDefault="00344134" w:rsidP="00344134">
      <w:pPr>
        <w:spacing w:before="225" w:after="225"/>
        <w:jc w:val="both"/>
        <w:rPr>
          <w:rFonts w:ascii="Arial" w:hAnsi="Arial" w:cs="Arial"/>
          <w:sz w:val="18"/>
          <w:szCs w:val="18"/>
        </w:rPr>
      </w:pPr>
      <w:r w:rsidRPr="00C611E3">
        <w:rPr>
          <w:rFonts w:ascii="Arial" w:hAnsi="Arial" w:cs="Arial"/>
          <w:color w:val="000000"/>
          <w:sz w:val="18"/>
          <w:szCs w:val="18"/>
        </w:rPr>
        <w:t>4. VOZILO</w:t>
      </w:r>
      <w:r w:rsidR="000E7ACC">
        <w:rPr>
          <w:rFonts w:ascii="Arial" w:hAnsi="Arial" w:cs="Arial"/>
          <w:color w:val="000000"/>
          <w:sz w:val="18"/>
          <w:szCs w:val="18"/>
        </w:rPr>
        <w:t xml:space="preserve"> – nadomestno (sedežni avtobus – mini BUS)</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88"/>
        <w:gridCol w:w="6297"/>
      </w:tblGrid>
      <w:tr w:rsidR="00344134" w:rsidRPr="00C611E3" w14:paraId="17766456"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19BB34D"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Znamka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D3A7A66"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344134" w:rsidRPr="00C611E3" w14:paraId="12AE2F44"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3F40372"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Tip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334FBD7"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344134" w:rsidRPr="00C611E3" w14:paraId="2B6DA07A"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F57F41B"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Leto izdelave</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C3C96B0"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344134" w:rsidRPr="00C611E3" w14:paraId="3234DB6D"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7B22730"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Število sedežev</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8961F1F"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344134" w:rsidRPr="00C611E3" w14:paraId="054FA48A"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0D2C57B"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Emisijski razred</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0EED434"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CA6C8C" w:rsidRPr="00C611E3" w14:paraId="49FD13E6"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B67E6D9" w14:textId="77777777" w:rsidR="00CA6C8C" w:rsidRPr="00C611E3" w:rsidRDefault="00CA6C8C" w:rsidP="00344134">
            <w:pPr>
              <w:jc w:val="both"/>
              <w:rPr>
                <w:rFonts w:ascii="Arial" w:hAnsi="Arial" w:cs="Arial"/>
                <w:color w:val="000000"/>
                <w:position w:val="-2"/>
                <w:sz w:val="18"/>
                <w:szCs w:val="18"/>
              </w:rPr>
            </w:pPr>
            <w:r>
              <w:rPr>
                <w:rFonts w:ascii="Arial" w:hAnsi="Arial" w:cs="Arial"/>
                <w:color w:val="000000"/>
                <w:position w:val="-2"/>
                <w:sz w:val="18"/>
                <w:szCs w:val="18"/>
              </w:rPr>
              <w:t>Veljavnost prometnega dovoljenja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C0FECD2" w14:textId="77777777" w:rsidR="00CA6C8C" w:rsidRPr="00C611E3" w:rsidRDefault="00CA6C8C" w:rsidP="00344134">
            <w:pPr>
              <w:jc w:val="both"/>
              <w:rPr>
                <w:rFonts w:ascii="Arial" w:hAnsi="Arial" w:cs="Arial"/>
                <w:color w:val="000000"/>
                <w:position w:val="-2"/>
                <w:sz w:val="18"/>
                <w:szCs w:val="18"/>
              </w:rPr>
            </w:pPr>
          </w:p>
        </w:tc>
      </w:tr>
      <w:tr w:rsidR="00CA6C8C" w:rsidRPr="00C611E3" w14:paraId="2A4F69DC"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CF12FB5" w14:textId="77777777" w:rsidR="00CA6C8C" w:rsidRDefault="00CA6C8C" w:rsidP="00344134">
            <w:pPr>
              <w:jc w:val="both"/>
              <w:rPr>
                <w:rFonts w:ascii="Arial" w:hAnsi="Arial" w:cs="Arial"/>
                <w:color w:val="000000"/>
                <w:position w:val="-2"/>
                <w:sz w:val="18"/>
                <w:szCs w:val="18"/>
              </w:rPr>
            </w:pPr>
            <w:r>
              <w:rPr>
                <w:rFonts w:ascii="Arial" w:hAnsi="Arial" w:cs="Arial"/>
                <w:color w:val="000000"/>
                <w:position w:val="-2"/>
                <w:sz w:val="18"/>
                <w:szCs w:val="18"/>
              </w:rPr>
              <w:t>Lastništvo (last, leasing, najem idr.)</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BBFDB5E" w14:textId="77777777" w:rsidR="00CA6C8C" w:rsidRPr="00C611E3" w:rsidRDefault="00CA6C8C" w:rsidP="00344134">
            <w:pPr>
              <w:jc w:val="both"/>
              <w:rPr>
                <w:rFonts w:ascii="Arial" w:hAnsi="Arial" w:cs="Arial"/>
                <w:color w:val="000000"/>
                <w:position w:val="-2"/>
                <w:sz w:val="18"/>
                <w:szCs w:val="18"/>
              </w:rPr>
            </w:pPr>
          </w:p>
        </w:tc>
      </w:tr>
      <w:tr w:rsidR="008878AD" w:rsidRPr="00C611E3" w14:paraId="20C06040"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BEE4E7" w14:textId="0F3930CC" w:rsidR="008878AD" w:rsidRPr="008878AD" w:rsidRDefault="008878AD" w:rsidP="00344134">
            <w:pPr>
              <w:jc w:val="both"/>
              <w:rPr>
                <w:rFonts w:ascii="Arial" w:hAnsi="Arial" w:cs="Arial"/>
                <w:b/>
                <w:bCs/>
                <w:color w:val="000000"/>
                <w:position w:val="-2"/>
                <w:sz w:val="18"/>
                <w:szCs w:val="18"/>
              </w:rPr>
            </w:pPr>
            <w:r w:rsidRPr="008878AD">
              <w:rPr>
                <w:rFonts w:ascii="Arial" w:hAnsi="Arial" w:cs="Arial"/>
                <w:bCs/>
                <w:sz w:val="18"/>
                <w:szCs w:val="18"/>
              </w:rPr>
              <w:t>Vrsta pogonskega goriva</w:t>
            </w:r>
            <w:r>
              <w:rPr>
                <w:rFonts w:ascii="Arial" w:hAnsi="Arial" w:cs="Arial"/>
                <w:bCs/>
                <w:sz w:val="18"/>
                <w:szCs w:val="18"/>
              </w:rPr>
              <w:t xml:space="preserve"> </w:t>
            </w:r>
            <w:r w:rsidRPr="008878AD">
              <w:rPr>
                <w:rFonts w:ascii="Arial" w:hAnsi="Arial" w:cs="Arial"/>
                <w:bCs/>
                <w:sz w:val="18"/>
                <w:szCs w:val="18"/>
              </w:rPr>
              <w:t>/</w:t>
            </w:r>
            <w:r>
              <w:rPr>
                <w:rFonts w:ascii="Arial" w:hAnsi="Arial" w:cs="Arial"/>
                <w:bCs/>
                <w:sz w:val="18"/>
                <w:szCs w:val="18"/>
              </w:rPr>
              <w:t xml:space="preserve"> </w:t>
            </w:r>
            <w:r w:rsidRPr="008878AD">
              <w:rPr>
                <w:rFonts w:ascii="Arial" w:hAnsi="Arial" w:cs="Arial"/>
                <w:bCs/>
                <w:sz w:val="18"/>
                <w:szCs w:val="18"/>
              </w:rPr>
              <w:t>alternativni viri</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603AE5" w14:textId="77777777" w:rsidR="008878AD" w:rsidRPr="00C611E3" w:rsidRDefault="008878AD" w:rsidP="00344134">
            <w:pPr>
              <w:jc w:val="both"/>
              <w:rPr>
                <w:rFonts w:ascii="Arial" w:hAnsi="Arial" w:cs="Arial"/>
                <w:color w:val="000000"/>
                <w:position w:val="-2"/>
                <w:sz w:val="18"/>
                <w:szCs w:val="18"/>
              </w:rPr>
            </w:pPr>
          </w:p>
        </w:tc>
      </w:tr>
    </w:tbl>
    <w:p w14:paraId="50039730"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i/>
          <w:iCs/>
          <w:color w:val="000000"/>
          <w:sz w:val="18"/>
          <w:szCs w:val="18"/>
        </w:rPr>
        <w:t>Opomba: v primeru več vozil, se tabele kopirajo.</w:t>
      </w:r>
    </w:p>
    <w:p w14:paraId="34CBE42E"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tudi, da bomo v primeru, če bomo tekom izvajanja naročila uporabljali tudi druga vozila, ki jih nismo navedli v zgornjih tabelah, zagotovili, da bodo vozila v tehnično brezhibnem stanju, stalno servisirana in v skladu z vsemi predpisi, ki urejajo področje vozil v cestnem prometu in opremljena v skladu s predpisi, ki urejajo področje prevoza oseb v cestnem prometu in prevoza skupin otrok v cestnem prometu.</w:t>
      </w:r>
    </w:p>
    <w:p w14:paraId="0CFD8717" w14:textId="77777777" w:rsidR="00344134" w:rsidRPr="00C611E3" w:rsidRDefault="00344134" w:rsidP="00DB151B">
      <w:pPr>
        <w:spacing w:before="225" w:after="225"/>
        <w:jc w:val="both"/>
        <w:rPr>
          <w:rFonts w:ascii="Arial" w:hAnsi="Arial" w:cs="Arial"/>
          <w:color w:val="000000"/>
          <w:sz w:val="18"/>
          <w:szCs w:val="18"/>
        </w:rPr>
      </w:pPr>
    </w:p>
    <w:p w14:paraId="753430AE" w14:textId="77777777" w:rsidR="00344134" w:rsidRPr="00C611E3" w:rsidRDefault="00344134" w:rsidP="00DB151B">
      <w:pPr>
        <w:spacing w:before="225" w:after="225"/>
        <w:jc w:val="both"/>
        <w:rPr>
          <w:rFonts w:ascii="Arial" w:hAnsi="Arial" w:cs="Arial"/>
          <w:color w:val="000000"/>
          <w:sz w:val="18"/>
          <w:szCs w:val="18"/>
        </w:rPr>
      </w:pPr>
    </w:p>
    <w:p w14:paraId="6E3C6D4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Kraj: ______________</w:t>
      </w:r>
    </w:p>
    <w:p w14:paraId="1F3A515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Datum: ____________</w:t>
      </w:r>
    </w:p>
    <w:p w14:paraId="1B4EF76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3F7710BA" w14:textId="77777777" w:rsidR="003F0B50" w:rsidRPr="00C611E3" w:rsidRDefault="00DB151B" w:rsidP="00344134">
      <w:pPr>
        <w:spacing w:before="225" w:after="225"/>
        <w:jc w:val="right"/>
        <w:rPr>
          <w:rFonts w:ascii="Arial" w:hAnsi="Arial" w:cs="Arial"/>
          <w:sz w:val="18"/>
          <w:szCs w:val="18"/>
        </w:rPr>
      </w:pPr>
      <w:r w:rsidRPr="00C611E3">
        <w:rPr>
          <w:rFonts w:ascii="Arial" w:hAnsi="Arial" w:cs="Arial"/>
          <w:color w:val="000000"/>
          <w:sz w:val="18"/>
          <w:szCs w:val="18"/>
        </w:rPr>
        <w:t>Podpis in žig:</w:t>
      </w:r>
    </w:p>
    <w:p w14:paraId="55C97A46" w14:textId="77777777" w:rsidR="003F0B50" w:rsidRPr="00C611E3" w:rsidRDefault="00DB151B" w:rsidP="00344134">
      <w:pPr>
        <w:spacing w:before="225" w:after="225"/>
        <w:jc w:val="right"/>
        <w:rPr>
          <w:rFonts w:ascii="Arial" w:hAnsi="Arial" w:cs="Arial"/>
          <w:sz w:val="18"/>
          <w:szCs w:val="18"/>
        </w:rPr>
      </w:pPr>
      <w:r w:rsidRPr="00C611E3">
        <w:rPr>
          <w:rFonts w:ascii="Arial" w:hAnsi="Arial" w:cs="Arial"/>
          <w:color w:val="000000"/>
          <w:sz w:val="18"/>
          <w:szCs w:val="18"/>
        </w:rPr>
        <w:t>___________________</w:t>
      </w:r>
    </w:p>
    <w:p w14:paraId="2D64ACF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0A4B6768" w14:textId="77777777" w:rsidR="003F0B50" w:rsidRPr="00C611E3" w:rsidRDefault="003F0B50" w:rsidP="00DB151B">
      <w:pPr>
        <w:jc w:val="both"/>
        <w:rPr>
          <w:rFonts w:ascii="Arial" w:hAnsi="Arial" w:cs="Arial"/>
          <w:sz w:val="18"/>
          <w:szCs w:val="18"/>
        </w:rPr>
        <w:sectPr w:rsidR="003F0B50" w:rsidRPr="00C611E3" w:rsidSect="00DB151B">
          <w:footerReference w:type="default" r:id="rId16"/>
          <w:pgSz w:w="11906" w:h="16838"/>
          <w:pgMar w:top="1418" w:right="1418" w:bottom="1418" w:left="1418" w:header="567" w:footer="596" w:gutter="0"/>
          <w:cols w:space="708"/>
          <w:docGrid w:linePitch="360"/>
        </w:sectPr>
      </w:pPr>
    </w:p>
    <w:p w14:paraId="09CAA9B2" w14:textId="5667F60B" w:rsidR="00DB151B"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E758D2">
        <w:rPr>
          <w:rFonts w:ascii="Arial" w:hAnsi="Arial" w:cs="Arial"/>
          <w:sz w:val="18"/>
          <w:szCs w:val="18"/>
        </w:rPr>
        <w:t>8</w:t>
      </w:r>
      <w:r w:rsidR="008259ED">
        <w:rPr>
          <w:rFonts w:ascii="Arial" w:hAnsi="Arial" w:cs="Arial"/>
          <w:sz w:val="18"/>
          <w:szCs w:val="18"/>
        </w:rPr>
        <w:t>a</w:t>
      </w:r>
    </w:p>
    <w:p w14:paraId="3EDCCBE2" w14:textId="77777777" w:rsidR="003C2555" w:rsidRPr="00C611E3" w:rsidRDefault="003C2555" w:rsidP="00344134">
      <w:pPr>
        <w:spacing w:after="0"/>
        <w:jc w:val="right"/>
        <w:rPr>
          <w:rFonts w:ascii="Arial" w:hAnsi="Arial" w:cs="Arial"/>
          <w:sz w:val="18"/>
          <w:szCs w:val="18"/>
        </w:rPr>
      </w:pPr>
    </w:p>
    <w:p w14:paraId="37867C1D" w14:textId="6C734647" w:rsidR="003C2555" w:rsidRDefault="003C2555" w:rsidP="003C255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menične izjave za </w:t>
      </w:r>
      <w:r w:rsidR="008259ED">
        <w:rPr>
          <w:rFonts w:ascii="Arial" w:hAnsi="Arial" w:cs="Arial"/>
        </w:rPr>
        <w:t>resnost ponudbe</w:t>
      </w:r>
    </w:p>
    <w:p w14:paraId="3D54244D" w14:textId="77777777" w:rsidR="003C2555" w:rsidRDefault="003C2555" w:rsidP="003C2555">
      <w:pPr>
        <w:spacing w:after="120"/>
        <w:rPr>
          <w:rFonts w:ascii="Arial" w:hAnsi="Arial" w:cs="Arial"/>
        </w:rPr>
      </w:pPr>
    </w:p>
    <w:p w14:paraId="6001678D" w14:textId="77777777" w:rsidR="003C2555" w:rsidRPr="00E758D2" w:rsidRDefault="003C2555" w:rsidP="003C2555">
      <w:pPr>
        <w:spacing w:before="225" w:after="225" w:line="240" w:lineRule="auto"/>
        <w:jc w:val="center"/>
      </w:pPr>
      <w:r w:rsidRPr="00E758D2">
        <w:rPr>
          <w:rFonts w:ascii="Arial" w:hAnsi="Arial" w:cs="Arial"/>
          <w:b/>
          <w:bCs/>
          <w:sz w:val="24"/>
          <w:szCs w:val="24"/>
        </w:rPr>
        <w:t>MENIČNA IZJAVA</w:t>
      </w:r>
    </w:p>
    <w:p w14:paraId="30EE744D" w14:textId="77777777" w:rsidR="003C2555" w:rsidRPr="00E758D2" w:rsidRDefault="003C2555" w:rsidP="003C2555">
      <w:pPr>
        <w:spacing w:before="225" w:after="225" w:line="240" w:lineRule="auto"/>
        <w:jc w:val="center"/>
      </w:pPr>
      <w:r w:rsidRPr="00E758D2">
        <w:rPr>
          <w:rFonts w:ascii="Arial" w:hAnsi="Arial" w:cs="Arial"/>
          <w:sz w:val="21"/>
          <w:szCs w:val="21"/>
        </w:rPr>
        <w:t>s pooblastilom za izpolnitev in unovčenje menice</w:t>
      </w:r>
    </w:p>
    <w:p w14:paraId="5B9294CC" w14:textId="77777777" w:rsidR="000E7ACC" w:rsidRDefault="000E7ACC" w:rsidP="000E7ACC">
      <w:pPr>
        <w:spacing w:before="225" w:after="225"/>
        <w:jc w:val="both"/>
      </w:pPr>
      <w:r>
        <w:rPr>
          <w:rFonts w:cs="Arial"/>
          <w:color w:val="000000"/>
          <w:sz w:val="18"/>
          <w:szCs w:val="18"/>
        </w:rPr>
        <w:t xml:space="preserve">Naročniku </w:t>
      </w:r>
      <w:r w:rsidRPr="00A94A1F">
        <w:rPr>
          <w:rFonts w:cs="Arial"/>
          <w:b/>
          <w:bCs/>
          <w:color w:val="000000"/>
          <w:sz w:val="18"/>
          <w:szCs w:val="18"/>
        </w:rPr>
        <w:t xml:space="preserve">OBČINA </w:t>
      </w:r>
      <w:r>
        <w:rPr>
          <w:rFonts w:cs="Arial"/>
          <w:b/>
          <w:bCs/>
          <w:color w:val="000000"/>
          <w:sz w:val="18"/>
          <w:szCs w:val="18"/>
        </w:rPr>
        <w:t>MIRNA PEČ</w:t>
      </w:r>
      <w:r w:rsidRPr="00A94A1F">
        <w:rPr>
          <w:rFonts w:cs="Arial"/>
          <w:b/>
          <w:bCs/>
          <w:color w:val="000000"/>
          <w:sz w:val="18"/>
          <w:szCs w:val="18"/>
        </w:rPr>
        <w:t xml:space="preserve">, </w:t>
      </w:r>
      <w:r>
        <w:rPr>
          <w:rFonts w:cs="Arial"/>
          <w:b/>
          <w:bCs/>
          <w:color w:val="000000"/>
          <w:sz w:val="18"/>
          <w:szCs w:val="18"/>
        </w:rPr>
        <w:t>Trg</w:t>
      </w:r>
      <w:r w:rsidRPr="00A94A1F">
        <w:rPr>
          <w:rFonts w:cs="Arial"/>
          <w:b/>
          <w:bCs/>
          <w:color w:val="000000"/>
          <w:sz w:val="18"/>
          <w:szCs w:val="18"/>
        </w:rPr>
        <w:t xml:space="preserve"> </w:t>
      </w:r>
      <w:r>
        <w:rPr>
          <w:rFonts w:cs="Arial"/>
          <w:b/>
          <w:bCs/>
          <w:color w:val="000000"/>
          <w:sz w:val="18"/>
          <w:szCs w:val="18"/>
        </w:rPr>
        <w:t>2</w:t>
      </w:r>
      <w:r w:rsidRPr="00A94A1F">
        <w:rPr>
          <w:rFonts w:cs="Arial"/>
          <w:b/>
          <w:bCs/>
          <w:color w:val="000000"/>
          <w:sz w:val="18"/>
          <w:szCs w:val="18"/>
        </w:rPr>
        <w:t>, 8</w:t>
      </w:r>
      <w:r>
        <w:rPr>
          <w:rFonts w:cs="Arial"/>
          <w:b/>
          <w:bCs/>
          <w:color w:val="000000"/>
          <w:sz w:val="18"/>
          <w:szCs w:val="18"/>
        </w:rPr>
        <w:t>216</w:t>
      </w:r>
      <w:r w:rsidRPr="00A94A1F">
        <w:rPr>
          <w:rFonts w:cs="Arial"/>
          <w:b/>
          <w:bCs/>
          <w:color w:val="000000"/>
          <w:sz w:val="18"/>
          <w:szCs w:val="18"/>
        </w:rPr>
        <w:t xml:space="preserve"> </w:t>
      </w:r>
      <w:r>
        <w:rPr>
          <w:rFonts w:cs="Arial"/>
          <w:b/>
          <w:bCs/>
          <w:color w:val="000000"/>
          <w:sz w:val="18"/>
          <w:szCs w:val="18"/>
        </w:rPr>
        <w:t>Mirna Peč,</w:t>
      </w:r>
      <w:r>
        <w:rPr>
          <w:rFonts w:cs="Arial"/>
          <w:color w:val="000000"/>
          <w:sz w:val="18"/>
          <w:szCs w:val="18"/>
        </w:rPr>
        <w:t xml:space="preserve"> kot zavarovanje za </w:t>
      </w:r>
      <w:r>
        <w:rPr>
          <w:rFonts w:cs="Arial"/>
          <w:b/>
          <w:bCs/>
          <w:color w:val="000000"/>
          <w:sz w:val="18"/>
          <w:szCs w:val="18"/>
        </w:rPr>
        <w:t>resnost naše ponudbe</w:t>
      </w:r>
      <w:r>
        <w:rPr>
          <w:rFonts w:cs="Arial"/>
          <w:color w:val="000000"/>
          <w:sz w:val="18"/>
          <w:szCs w:val="18"/>
        </w:rPr>
        <w:t> za pridobitev javnega naročila</w:t>
      </w:r>
    </w:p>
    <w:p w14:paraId="21633D37" w14:textId="0479D300" w:rsidR="000E7ACC" w:rsidRPr="000E7ACC" w:rsidRDefault="000E7ACC" w:rsidP="000E7ACC">
      <w:pPr>
        <w:spacing w:before="225" w:after="225"/>
        <w:jc w:val="center"/>
        <w:rPr>
          <w:rFonts w:ascii="Arial" w:hAnsi="Arial" w:cs="Arial"/>
          <w:color w:val="000000"/>
          <w:sz w:val="18"/>
          <w:szCs w:val="18"/>
        </w:rPr>
      </w:pPr>
      <w:r w:rsidRPr="000E7ACC">
        <w:rPr>
          <w:rFonts w:ascii="Arial" w:hAnsi="Arial" w:cs="Arial"/>
          <w:color w:val="000000"/>
          <w:sz w:val="18"/>
          <w:szCs w:val="18"/>
        </w:rPr>
        <w:t>»</w:t>
      </w:r>
      <w:r w:rsidRPr="000E7ACC">
        <w:rPr>
          <w:rFonts w:ascii="Arial" w:hAnsi="Arial" w:cs="Arial"/>
          <w:sz w:val="18"/>
          <w:szCs w:val="18"/>
        </w:rPr>
        <w:t>Prevozi osnovnošolskih otrok v Občini Mirna Peč za Osnovno šolo Toneta Pavčka za šolsko leto 2024/2025, z možnostjo podaljšanja v skladu s 5. odst. 46. člena ZJN-3 za šolski leti 2025/2026 in 2026/2027</w:t>
      </w:r>
      <w:r w:rsidRPr="000E7ACC">
        <w:rPr>
          <w:rFonts w:ascii="Arial" w:hAnsi="Arial" w:cs="Arial"/>
          <w:color w:val="000000"/>
          <w:sz w:val="18"/>
          <w:szCs w:val="18"/>
        </w:rPr>
        <w:t>«</w:t>
      </w:r>
    </w:p>
    <w:p w14:paraId="7730180E" w14:textId="77777777" w:rsidR="000E7ACC" w:rsidRDefault="000E7ACC" w:rsidP="000E7ACC">
      <w:pPr>
        <w:spacing w:before="225" w:after="225"/>
        <w:jc w:val="both"/>
      </w:pPr>
      <w:r>
        <w:rPr>
          <w:rFonts w:cs="Arial"/>
          <w:color w:val="000000"/>
          <w:sz w:val="18"/>
          <w:szCs w:val="18"/>
        </w:rPr>
        <w:t>izročamo bianko lastno menico ter menično izjavo s pooblastilom za izpolnitev in unovčenje menice.</w:t>
      </w:r>
    </w:p>
    <w:p w14:paraId="0B17D051" w14:textId="77777777" w:rsidR="000E7ACC" w:rsidRDefault="000E7ACC" w:rsidP="000E7ACC">
      <w:pPr>
        <w:spacing w:before="225" w:after="225"/>
        <w:jc w:val="both"/>
      </w:pPr>
      <w:r>
        <w:rPr>
          <w:rFonts w:cs="Arial"/>
          <w:color w:val="000000"/>
          <w:sz w:val="18"/>
          <w:szCs w:val="18"/>
        </w:rPr>
        <w:t> </w:t>
      </w:r>
    </w:p>
    <w:p w14:paraId="2B9F7763" w14:textId="1A5E03F6" w:rsidR="000E7ACC" w:rsidRDefault="000E7ACC" w:rsidP="000E7ACC">
      <w:pPr>
        <w:spacing w:before="225" w:after="225"/>
        <w:jc w:val="both"/>
      </w:pPr>
      <w:r>
        <w:rPr>
          <w:rFonts w:cs="Arial"/>
          <w:color w:val="000000"/>
          <w:sz w:val="18"/>
          <w:szCs w:val="18"/>
        </w:rPr>
        <w:t xml:space="preserve">Naročnika </w:t>
      </w:r>
      <w:r w:rsidRPr="00A94A1F">
        <w:rPr>
          <w:rFonts w:cs="Arial"/>
          <w:b/>
          <w:bCs/>
          <w:color w:val="000000"/>
          <w:sz w:val="18"/>
          <w:szCs w:val="18"/>
        </w:rPr>
        <w:t xml:space="preserve">OBČINA </w:t>
      </w:r>
      <w:r>
        <w:rPr>
          <w:rFonts w:cs="Arial"/>
          <w:b/>
          <w:bCs/>
          <w:color w:val="000000"/>
          <w:sz w:val="18"/>
          <w:szCs w:val="18"/>
        </w:rPr>
        <w:t>MIRNA PEČ</w:t>
      </w:r>
      <w:r w:rsidRPr="00A94A1F">
        <w:rPr>
          <w:rFonts w:cs="Arial"/>
          <w:b/>
          <w:bCs/>
          <w:color w:val="000000"/>
          <w:sz w:val="18"/>
          <w:szCs w:val="18"/>
        </w:rPr>
        <w:t xml:space="preserve">, </w:t>
      </w:r>
      <w:r>
        <w:rPr>
          <w:rFonts w:cs="Arial"/>
          <w:b/>
          <w:bCs/>
          <w:color w:val="000000"/>
          <w:sz w:val="18"/>
          <w:szCs w:val="18"/>
        </w:rPr>
        <w:t>Trg</w:t>
      </w:r>
      <w:r w:rsidRPr="00A94A1F">
        <w:rPr>
          <w:rFonts w:cs="Arial"/>
          <w:b/>
          <w:bCs/>
          <w:color w:val="000000"/>
          <w:sz w:val="18"/>
          <w:szCs w:val="18"/>
        </w:rPr>
        <w:t xml:space="preserve"> </w:t>
      </w:r>
      <w:r>
        <w:rPr>
          <w:rFonts w:cs="Arial"/>
          <w:b/>
          <w:bCs/>
          <w:color w:val="000000"/>
          <w:sz w:val="18"/>
          <w:szCs w:val="18"/>
        </w:rPr>
        <w:t>2</w:t>
      </w:r>
      <w:r w:rsidRPr="00A94A1F">
        <w:rPr>
          <w:rFonts w:cs="Arial"/>
          <w:b/>
          <w:bCs/>
          <w:color w:val="000000"/>
          <w:sz w:val="18"/>
          <w:szCs w:val="18"/>
        </w:rPr>
        <w:t>, 8</w:t>
      </w:r>
      <w:r>
        <w:rPr>
          <w:rFonts w:cs="Arial"/>
          <w:b/>
          <w:bCs/>
          <w:color w:val="000000"/>
          <w:sz w:val="18"/>
          <w:szCs w:val="18"/>
        </w:rPr>
        <w:t>216</w:t>
      </w:r>
      <w:r w:rsidRPr="00A94A1F">
        <w:rPr>
          <w:rFonts w:cs="Arial"/>
          <w:b/>
          <w:bCs/>
          <w:color w:val="000000"/>
          <w:sz w:val="18"/>
          <w:szCs w:val="18"/>
        </w:rPr>
        <w:t xml:space="preserve"> </w:t>
      </w:r>
      <w:r>
        <w:rPr>
          <w:rFonts w:cs="Arial"/>
          <w:b/>
          <w:bCs/>
          <w:color w:val="000000"/>
          <w:sz w:val="18"/>
          <w:szCs w:val="18"/>
        </w:rPr>
        <w:t>Mirna Peč</w:t>
      </w:r>
      <w:r>
        <w:rPr>
          <w:rFonts w:cs="Arial"/>
          <w:color w:val="000000"/>
          <w:sz w:val="18"/>
          <w:szCs w:val="18"/>
        </w:rPr>
        <w:t xml:space="preserve"> pooblaščamo, da izpolni priloženo menico z zneskom v višini </w:t>
      </w:r>
      <w:r>
        <w:rPr>
          <w:rFonts w:cs="Arial"/>
          <w:b/>
          <w:bCs/>
          <w:color w:val="000000"/>
          <w:sz w:val="18"/>
          <w:szCs w:val="18"/>
        </w:rPr>
        <w:t xml:space="preserve"> 2.000,00 EUR</w:t>
      </w:r>
    </w:p>
    <w:p w14:paraId="1FB3E124" w14:textId="77777777" w:rsidR="000E7ACC" w:rsidRDefault="000E7ACC" w:rsidP="000E7ACC">
      <w:pPr>
        <w:spacing w:before="225" w:after="225"/>
        <w:jc w:val="both"/>
      </w:pPr>
      <w:r>
        <w:rPr>
          <w:rFonts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0E7ACC" w14:paraId="12BD8271" w14:textId="77777777" w:rsidTr="00D76F60">
        <w:tc>
          <w:tcPr>
            <w:tcW w:w="0" w:type="auto"/>
            <w:tcMar>
              <w:top w:w="0" w:type="auto"/>
              <w:bottom w:w="0" w:type="auto"/>
            </w:tcMar>
          </w:tcPr>
          <w:p w14:paraId="52D0E331" w14:textId="77777777" w:rsidR="000E7ACC" w:rsidRDefault="000E7ACC" w:rsidP="000E7ACC">
            <w:pPr>
              <w:numPr>
                <w:ilvl w:val="0"/>
                <w:numId w:val="49"/>
              </w:numPr>
              <w:rPr>
                <w:rFonts w:cs="Arial"/>
                <w:color w:val="000000"/>
                <w:sz w:val="18"/>
                <w:szCs w:val="18"/>
              </w:rPr>
            </w:pPr>
            <w:r>
              <w:rPr>
                <w:rFonts w:cs="Arial"/>
                <w:color w:val="000000"/>
                <w:sz w:val="18"/>
                <w:szCs w:val="18"/>
              </w:rPr>
              <w:t>ponudbo umaknemo po roku za oddajo ponudb oziroma odstopimo od ponudbe ali</w:t>
            </w:r>
          </w:p>
          <w:p w14:paraId="32A8A2B9" w14:textId="77777777" w:rsidR="000E7ACC" w:rsidRDefault="000E7ACC" w:rsidP="000E7ACC">
            <w:pPr>
              <w:numPr>
                <w:ilvl w:val="0"/>
                <w:numId w:val="49"/>
              </w:numPr>
              <w:rPr>
                <w:rFonts w:cs="Arial"/>
                <w:color w:val="000000"/>
                <w:sz w:val="18"/>
                <w:szCs w:val="18"/>
              </w:rPr>
            </w:pPr>
            <w:r>
              <w:rPr>
                <w:rFonts w:cs="Arial"/>
                <w:color w:val="000000"/>
                <w:sz w:val="18"/>
                <w:szCs w:val="18"/>
              </w:rPr>
              <w:t>ne predložimo zahtevanih dokazil ali pojasnil za navedbe v ponudbi v določenem roku ali</w:t>
            </w:r>
          </w:p>
          <w:p w14:paraId="0A775778" w14:textId="77777777" w:rsidR="000E7ACC" w:rsidRDefault="000E7ACC" w:rsidP="000E7ACC">
            <w:pPr>
              <w:numPr>
                <w:ilvl w:val="0"/>
                <w:numId w:val="49"/>
              </w:numPr>
              <w:rPr>
                <w:rFonts w:cs="Arial"/>
                <w:color w:val="000000"/>
                <w:sz w:val="18"/>
                <w:szCs w:val="18"/>
              </w:rPr>
            </w:pPr>
            <w:r>
              <w:rPr>
                <w:rFonts w:cs="Arial"/>
                <w:color w:val="000000"/>
                <w:sz w:val="18"/>
                <w:szCs w:val="18"/>
              </w:rPr>
              <w:t>ne soglašamo z odpravo napak v ponudbi ali</w:t>
            </w:r>
          </w:p>
          <w:p w14:paraId="1F635C48" w14:textId="77777777" w:rsidR="000E7ACC" w:rsidRDefault="000E7ACC" w:rsidP="000E7ACC">
            <w:pPr>
              <w:numPr>
                <w:ilvl w:val="0"/>
                <w:numId w:val="49"/>
              </w:numPr>
              <w:rPr>
                <w:rFonts w:cs="Arial"/>
                <w:color w:val="000000"/>
                <w:sz w:val="18"/>
                <w:szCs w:val="18"/>
              </w:rPr>
            </w:pPr>
            <w:r>
              <w:rPr>
                <w:rFonts w:cs="Arial"/>
                <w:color w:val="000000"/>
                <w:sz w:val="18"/>
                <w:szCs w:val="18"/>
              </w:rPr>
              <w:t>ne sklenemo pogodbe v določenem roku ali</w:t>
            </w:r>
          </w:p>
          <w:p w14:paraId="41D7E6C9" w14:textId="77777777" w:rsidR="000E7ACC" w:rsidRDefault="000E7ACC" w:rsidP="000E7ACC">
            <w:pPr>
              <w:numPr>
                <w:ilvl w:val="0"/>
                <w:numId w:val="49"/>
              </w:numPr>
              <w:rPr>
                <w:rFonts w:cs="Arial"/>
                <w:color w:val="000000"/>
                <w:sz w:val="18"/>
                <w:szCs w:val="18"/>
              </w:rPr>
            </w:pPr>
            <w:r>
              <w:rPr>
                <w:rFonts w:cs="Arial"/>
                <w:color w:val="000000"/>
                <w:sz w:val="18"/>
                <w:szCs w:val="18"/>
              </w:rPr>
              <w:t>po sklenitvi pogodbe v določenem roku ne predložimo zavarovanja za dobro izvedbo pogodbenih obveznosti.</w:t>
            </w:r>
          </w:p>
        </w:tc>
      </w:tr>
    </w:tbl>
    <w:p w14:paraId="0B41DF3A" w14:textId="77777777" w:rsidR="000E7ACC" w:rsidRDefault="000E7ACC" w:rsidP="000E7ACC">
      <w:pPr>
        <w:spacing w:before="225" w:after="225"/>
        <w:jc w:val="both"/>
      </w:pPr>
      <w:r>
        <w:rPr>
          <w:rFonts w:cs="Arial"/>
          <w:color w:val="000000"/>
          <w:sz w:val="18"/>
          <w:szCs w:val="18"/>
        </w:rPr>
        <w:t>Menična izjava je veljavna od njenega podpisa do izteka roka veljavnosti zavarovanja za resnost ponudbe po predmetnem naročilu, t.j. najkasneje do ____________.</w:t>
      </w:r>
    </w:p>
    <w:p w14:paraId="791D740E" w14:textId="77777777" w:rsidR="000E7ACC" w:rsidRDefault="000E7ACC" w:rsidP="000E7ACC">
      <w:pPr>
        <w:spacing w:before="225" w:after="225"/>
        <w:jc w:val="both"/>
      </w:pPr>
      <w:r>
        <w:rPr>
          <w:rFonts w:cs="Arial"/>
          <w:color w:val="000000"/>
          <w:sz w:val="18"/>
          <w:szCs w:val="18"/>
        </w:rPr>
        <w:t>Menica je unovčljiva pri: </w:t>
      </w:r>
      <w:r>
        <w:rPr>
          <w:rFonts w:cs="Arial"/>
          <w:color w:val="000000"/>
          <w:sz w:val="18"/>
          <w:szCs w:val="18"/>
          <w:u w:val="single"/>
        </w:rPr>
        <w:t>_______________</w:t>
      </w:r>
    </w:p>
    <w:p w14:paraId="79FA41EE" w14:textId="77777777" w:rsidR="000E7ACC" w:rsidRDefault="000E7ACC" w:rsidP="000E7ACC">
      <w:pPr>
        <w:spacing w:before="225" w:after="225"/>
        <w:jc w:val="both"/>
      </w:pPr>
      <w:r>
        <w:rPr>
          <w:rFonts w:cs="Arial"/>
          <w:color w:val="000000"/>
          <w:sz w:val="18"/>
          <w:szCs w:val="18"/>
        </w:rPr>
        <w:t>s transakcijskega računa (TRR): </w:t>
      </w:r>
      <w:r>
        <w:rPr>
          <w:rFonts w:cs="Arial"/>
          <w:color w:val="000000"/>
          <w:sz w:val="18"/>
          <w:szCs w:val="18"/>
          <w:u w:val="single"/>
        </w:rPr>
        <w:t>_______________</w:t>
      </w:r>
    </w:p>
    <w:p w14:paraId="10C0499D" w14:textId="5EB2E9E4" w:rsidR="000E7ACC" w:rsidRDefault="000E7ACC" w:rsidP="000E7ACC">
      <w:pPr>
        <w:spacing w:before="225" w:after="225"/>
        <w:jc w:val="both"/>
      </w:pPr>
      <w:r>
        <w:rPr>
          <w:rFonts w:cs="Arial"/>
          <w:color w:val="000000"/>
          <w:sz w:val="18"/>
          <w:szCs w:val="18"/>
        </w:rPr>
        <w:t>Priloga: </w:t>
      </w:r>
    </w:p>
    <w:p w14:paraId="3BD4D325" w14:textId="7629435A" w:rsidR="000E7ACC" w:rsidRDefault="000E7ACC" w:rsidP="000E7ACC">
      <w:pPr>
        <w:spacing w:before="225" w:after="225"/>
        <w:jc w:val="both"/>
      </w:pPr>
      <w:r>
        <w:rPr>
          <w:rFonts w:cs="Arial"/>
          <w:color w:val="000000"/>
          <w:sz w:val="18"/>
          <w:szCs w:val="18"/>
        </w:rPr>
        <w:t>- 1x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0E7ACC" w14:paraId="1406665D" w14:textId="77777777" w:rsidTr="00D76F60">
        <w:tc>
          <w:tcPr>
            <w:tcW w:w="4080" w:type="dxa"/>
            <w:tcMar>
              <w:top w:w="75" w:type="dxa"/>
              <w:bottom w:w="75" w:type="dxa"/>
            </w:tcMar>
            <w:vAlign w:val="center"/>
          </w:tcPr>
          <w:p w14:paraId="6EB4F460" w14:textId="77777777" w:rsidR="000E7ACC" w:rsidRDefault="000E7ACC" w:rsidP="00D76F60">
            <w:r>
              <w:rPr>
                <w:rFonts w:cs="Arial"/>
                <w:color w:val="000000"/>
                <w:position w:val="-2"/>
                <w:sz w:val="18"/>
                <w:szCs w:val="18"/>
              </w:rPr>
              <w:t>Kraj: </w:t>
            </w:r>
            <w:r>
              <w:rPr>
                <w:rFonts w:cs="Arial"/>
                <w:color w:val="000000"/>
                <w:position w:val="-2"/>
                <w:sz w:val="18"/>
                <w:szCs w:val="18"/>
                <w:u w:val="single"/>
              </w:rPr>
              <w:t>_______________</w:t>
            </w:r>
          </w:p>
        </w:tc>
        <w:tc>
          <w:tcPr>
            <w:tcW w:w="0" w:type="auto"/>
            <w:tcMar>
              <w:top w:w="75" w:type="dxa"/>
              <w:bottom w:w="75" w:type="dxa"/>
            </w:tcMar>
            <w:vAlign w:val="center"/>
          </w:tcPr>
          <w:p w14:paraId="2F100116" w14:textId="77777777" w:rsidR="000E7ACC" w:rsidRDefault="000E7ACC" w:rsidP="00D76F60">
            <w:pPr>
              <w:jc w:val="center"/>
            </w:pPr>
            <w:r>
              <w:rPr>
                <w:rFonts w:cs="Arial"/>
                <w:color w:val="000000"/>
                <w:position w:val="-2"/>
                <w:sz w:val="18"/>
                <w:szCs w:val="18"/>
              </w:rPr>
              <w:t>Izdajatelj menice: </w:t>
            </w:r>
            <w:r>
              <w:rPr>
                <w:rFonts w:cs="Arial"/>
                <w:color w:val="000000"/>
                <w:position w:val="-2"/>
                <w:sz w:val="18"/>
                <w:szCs w:val="18"/>
                <w:u w:val="single"/>
              </w:rPr>
              <w:t>_______________</w:t>
            </w:r>
          </w:p>
        </w:tc>
      </w:tr>
      <w:tr w:rsidR="000E7ACC" w14:paraId="7EA9215F" w14:textId="77777777" w:rsidTr="00D76F60">
        <w:tc>
          <w:tcPr>
            <w:tcW w:w="4080" w:type="dxa"/>
            <w:tcMar>
              <w:top w:w="75" w:type="dxa"/>
              <w:bottom w:w="75" w:type="dxa"/>
            </w:tcMar>
            <w:vAlign w:val="center"/>
          </w:tcPr>
          <w:p w14:paraId="5491A832" w14:textId="77777777" w:rsidR="000E7ACC" w:rsidRDefault="000E7ACC" w:rsidP="00D76F60">
            <w:r>
              <w:rPr>
                <w:rFonts w:cs="Arial"/>
                <w:color w:val="000000"/>
                <w:position w:val="-2"/>
                <w:sz w:val="18"/>
                <w:szCs w:val="18"/>
              </w:rPr>
              <w:t>Datum: </w:t>
            </w:r>
            <w:r>
              <w:rPr>
                <w:rFonts w:cs="Arial"/>
                <w:color w:val="000000"/>
                <w:position w:val="-2"/>
                <w:sz w:val="18"/>
                <w:szCs w:val="18"/>
                <w:u w:val="single"/>
              </w:rPr>
              <w:t>_______________</w:t>
            </w:r>
          </w:p>
        </w:tc>
        <w:tc>
          <w:tcPr>
            <w:tcW w:w="0" w:type="auto"/>
            <w:tcMar>
              <w:top w:w="75" w:type="dxa"/>
              <w:bottom w:w="75" w:type="dxa"/>
            </w:tcMar>
            <w:vAlign w:val="center"/>
          </w:tcPr>
          <w:p w14:paraId="72EE58A8" w14:textId="77777777" w:rsidR="000E7ACC" w:rsidRDefault="000E7ACC" w:rsidP="00D76F60"/>
          <w:p w14:paraId="3CCC24B6" w14:textId="77777777" w:rsidR="000E7ACC" w:rsidRDefault="000E7ACC" w:rsidP="00D76F60">
            <w:pPr>
              <w:jc w:val="center"/>
            </w:pPr>
            <w:r>
              <w:rPr>
                <w:rFonts w:cs="Arial"/>
                <w:color w:val="A9A9A9"/>
                <w:position w:val="-2"/>
                <w:sz w:val="18"/>
                <w:szCs w:val="18"/>
              </w:rPr>
              <w:t>(žig in podpis)</w:t>
            </w:r>
          </w:p>
        </w:tc>
      </w:tr>
    </w:tbl>
    <w:p w14:paraId="6EFAA06D" w14:textId="5F7B9A51" w:rsidR="003F0B50" w:rsidRPr="003C2555" w:rsidRDefault="000E7ACC" w:rsidP="000E7ACC">
      <w:pPr>
        <w:spacing w:before="225" w:after="225"/>
        <w:jc w:val="both"/>
        <w:rPr>
          <w:rFonts w:ascii="Arial" w:hAnsi="Arial" w:cs="Arial"/>
          <w:color w:val="FF0000"/>
          <w:sz w:val="18"/>
          <w:szCs w:val="18"/>
        </w:rPr>
        <w:sectPr w:rsidR="003F0B50" w:rsidRPr="003C2555" w:rsidSect="00DB151B">
          <w:footerReference w:type="default" r:id="rId17"/>
          <w:pgSz w:w="11906" w:h="16838"/>
          <w:pgMar w:top="1418" w:right="1418" w:bottom="1418" w:left="1418" w:header="567" w:footer="596" w:gutter="0"/>
          <w:cols w:space="708"/>
          <w:docGrid w:linePitch="360"/>
        </w:sectPr>
      </w:pPr>
      <w:r>
        <w:rPr>
          <w:rFonts w:cs="Arial"/>
          <w:color w:val="000000"/>
          <w:sz w:val="18"/>
          <w:szCs w:val="18"/>
        </w:rPr>
        <w:t> </w:t>
      </w:r>
    </w:p>
    <w:p w14:paraId="5CFC74DA" w14:textId="5406ED33" w:rsidR="008259ED" w:rsidRDefault="008259ED" w:rsidP="008259ED">
      <w:pPr>
        <w:spacing w:after="0"/>
        <w:jc w:val="right"/>
        <w:rPr>
          <w:rFonts w:ascii="Arial" w:hAnsi="Arial" w:cs="Arial"/>
          <w:sz w:val="18"/>
          <w:szCs w:val="18"/>
        </w:rPr>
      </w:pPr>
      <w:r w:rsidRPr="00C611E3">
        <w:rPr>
          <w:rFonts w:ascii="Arial" w:hAnsi="Arial" w:cs="Arial"/>
          <w:sz w:val="18"/>
          <w:szCs w:val="18"/>
        </w:rPr>
        <w:lastRenderedPageBreak/>
        <w:t xml:space="preserve">Obrazec št: </w:t>
      </w:r>
      <w:r>
        <w:rPr>
          <w:rFonts w:ascii="Arial" w:hAnsi="Arial" w:cs="Arial"/>
          <w:sz w:val="18"/>
          <w:szCs w:val="18"/>
        </w:rPr>
        <w:t>8b</w:t>
      </w:r>
    </w:p>
    <w:p w14:paraId="325B8F8D" w14:textId="77777777" w:rsidR="002F4C4A" w:rsidRDefault="002F4C4A" w:rsidP="002F4C4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Vzorec bančne garancije / kavcijskega zavarovanja za dobro izvedbo</w:t>
      </w:r>
    </w:p>
    <w:p w14:paraId="7D9EDA5A" w14:textId="77777777" w:rsidR="002F4C4A" w:rsidRPr="00CF78BE" w:rsidRDefault="002F4C4A" w:rsidP="002F4C4A">
      <w:pPr>
        <w:spacing w:before="225" w:after="225"/>
        <w:jc w:val="both"/>
        <w:rPr>
          <w:sz w:val="16"/>
          <w:szCs w:val="16"/>
        </w:rPr>
      </w:pPr>
      <w:r w:rsidRPr="00CF78BE">
        <w:rPr>
          <w:rFonts w:cs="Arial"/>
          <w:i/>
          <w:iCs/>
          <w:color w:val="000000"/>
          <w:sz w:val="16"/>
          <w:szCs w:val="16"/>
        </w:rPr>
        <w:t>Glava s podatki o garantu (zavarovalnici/banki) ali SWIFT ključ</w:t>
      </w:r>
    </w:p>
    <w:p w14:paraId="522BAF7F" w14:textId="77777777" w:rsidR="002F4C4A" w:rsidRPr="00CF78BE" w:rsidRDefault="002F4C4A" w:rsidP="002F4C4A">
      <w:pPr>
        <w:spacing w:before="225" w:after="225"/>
        <w:jc w:val="both"/>
        <w:rPr>
          <w:sz w:val="16"/>
          <w:szCs w:val="16"/>
        </w:rPr>
      </w:pPr>
      <w:r w:rsidRPr="00CF78BE">
        <w:rPr>
          <w:rFonts w:cs="Arial"/>
          <w:color w:val="000000"/>
          <w:sz w:val="16"/>
          <w:szCs w:val="16"/>
        </w:rPr>
        <w:t>Za: OBČINA MIRNA PEČ, Trg 2, 8216 Mirna Peč</w:t>
      </w:r>
    </w:p>
    <w:p w14:paraId="70F87E44" w14:textId="77777777" w:rsidR="002F4C4A" w:rsidRPr="00CF78BE" w:rsidRDefault="002F4C4A" w:rsidP="002F4C4A">
      <w:pPr>
        <w:spacing w:before="225" w:after="225"/>
        <w:jc w:val="both"/>
        <w:rPr>
          <w:sz w:val="16"/>
          <w:szCs w:val="16"/>
        </w:rPr>
      </w:pPr>
      <w:r w:rsidRPr="00CF78BE">
        <w:rPr>
          <w:rFonts w:cs="Arial"/>
          <w:color w:val="000000"/>
          <w:sz w:val="16"/>
          <w:szCs w:val="16"/>
        </w:rPr>
        <w:t xml:space="preserve">Datum: </w:t>
      </w:r>
      <w:r w:rsidRPr="00CF78BE">
        <w:rPr>
          <w:rFonts w:cs="Arial"/>
          <w:i/>
          <w:iCs/>
          <w:color w:val="000000"/>
          <w:sz w:val="16"/>
          <w:szCs w:val="16"/>
        </w:rPr>
        <w:t>(vpiše se datum izdaje)</w:t>
      </w:r>
    </w:p>
    <w:p w14:paraId="0810DC76" w14:textId="77777777" w:rsidR="002F4C4A" w:rsidRPr="00CF78BE" w:rsidRDefault="002F4C4A" w:rsidP="002F4C4A">
      <w:pPr>
        <w:spacing w:before="225" w:after="225"/>
        <w:jc w:val="both"/>
        <w:rPr>
          <w:sz w:val="16"/>
          <w:szCs w:val="16"/>
        </w:rPr>
      </w:pPr>
      <w:r w:rsidRPr="00CF78BE">
        <w:rPr>
          <w:rFonts w:cs="Arial"/>
          <w:b/>
          <w:bCs/>
          <w:color w:val="000000"/>
          <w:sz w:val="16"/>
          <w:szCs w:val="16"/>
        </w:rPr>
        <w:t>VRSTA ZAVAROVANJA:</w:t>
      </w:r>
      <w:r w:rsidRPr="00CF78BE">
        <w:rPr>
          <w:rFonts w:cs="Arial"/>
          <w:color w:val="000000"/>
          <w:sz w:val="16"/>
          <w:szCs w:val="16"/>
        </w:rPr>
        <w:t xml:space="preserve"> </w:t>
      </w:r>
      <w:r w:rsidRPr="00CF78BE">
        <w:rPr>
          <w:rFonts w:cs="Arial"/>
          <w:i/>
          <w:iCs/>
          <w:color w:val="000000"/>
          <w:sz w:val="16"/>
          <w:szCs w:val="16"/>
        </w:rPr>
        <w:t>(vpiše se vrsta zavarovanja: kavcijsko zavarovanje/bančna garancija)</w:t>
      </w:r>
    </w:p>
    <w:p w14:paraId="09E641C2" w14:textId="77777777" w:rsidR="002F4C4A" w:rsidRPr="00CF78BE" w:rsidRDefault="002F4C4A" w:rsidP="002F4C4A">
      <w:pPr>
        <w:spacing w:before="225" w:after="225"/>
        <w:jc w:val="both"/>
        <w:rPr>
          <w:sz w:val="16"/>
          <w:szCs w:val="16"/>
        </w:rPr>
      </w:pPr>
      <w:r w:rsidRPr="00CF78BE">
        <w:rPr>
          <w:rFonts w:cs="Arial"/>
          <w:b/>
          <w:bCs/>
          <w:color w:val="000000"/>
          <w:sz w:val="16"/>
          <w:szCs w:val="16"/>
        </w:rPr>
        <w:t>ŠTEVILKA:</w:t>
      </w:r>
      <w:r w:rsidRPr="00CF78BE">
        <w:rPr>
          <w:rFonts w:cs="Arial"/>
          <w:color w:val="000000"/>
          <w:sz w:val="16"/>
          <w:szCs w:val="16"/>
        </w:rPr>
        <w:t xml:space="preserve"> </w:t>
      </w:r>
      <w:r w:rsidRPr="00CF78BE">
        <w:rPr>
          <w:rFonts w:cs="Arial"/>
          <w:i/>
          <w:iCs/>
          <w:color w:val="000000"/>
          <w:sz w:val="16"/>
          <w:szCs w:val="16"/>
        </w:rPr>
        <w:t>(vpiše se številka zavarovanja)</w:t>
      </w:r>
    </w:p>
    <w:p w14:paraId="61756D5E" w14:textId="77777777" w:rsidR="002F4C4A" w:rsidRPr="00CF78BE" w:rsidRDefault="002F4C4A" w:rsidP="002F4C4A">
      <w:pPr>
        <w:spacing w:before="225" w:after="225"/>
        <w:jc w:val="both"/>
        <w:rPr>
          <w:sz w:val="16"/>
          <w:szCs w:val="16"/>
        </w:rPr>
      </w:pPr>
      <w:r w:rsidRPr="00CF78BE">
        <w:rPr>
          <w:rFonts w:cs="Arial"/>
          <w:b/>
          <w:bCs/>
          <w:color w:val="000000"/>
          <w:sz w:val="16"/>
          <w:szCs w:val="16"/>
        </w:rPr>
        <w:t>GARANT:</w:t>
      </w:r>
      <w:r w:rsidRPr="00CF78BE">
        <w:rPr>
          <w:rFonts w:cs="Arial"/>
          <w:color w:val="000000"/>
          <w:sz w:val="16"/>
          <w:szCs w:val="16"/>
        </w:rPr>
        <w:t xml:space="preserve"> </w:t>
      </w:r>
      <w:r w:rsidRPr="00CF78BE">
        <w:rPr>
          <w:rFonts w:cs="Arial"/>
          <w:i/>
          <w:iCs/>
          <w:color w:val="000000"/>
          <w:sz w:val="16"/>
          <w:szCs w:val="16"/>
        </w:rPr>
        <w:t>(vpiše se ime in naslov zavarovalnice/banke v kraju izdaje)</w:t>
      </w:r>
    </w:p>
    <w:p w14:paraId="70F18A55" w14:textId="77777777" w:rsidR="002F4C4A" w:rsidRPr="00CF78BE" w:rsidRDefault="002F4C4A" w:rsidP="002F4C4A">
      <w:pPr>
        <w:spacing w:before="225" w:after="225"/>
        <w:jc w:val="both"/>
        <w:rPr>
          <w:sz w:val="16"/>
          <w:szCs w:val="16"/>
        </w:rPr>
      </w:pPr>
      <w:r w:rsidRPr="00CF78BE">
        <w:rPr>
          <w:rFonts w:cs="Arial"/>
          <w:b/>
          <w:bCs/>
          <w:color w:val="000000"/>
          <w:sz w:val="16"/>
          <w:szCs w:val="16"/>
        </w:rPr>
        <w:t>NAROČNIK:</w:t>
      </w:r>
      <w:r w:rsidRPr="00CF78BE">
        <w:rPr>
          <w:rFonts w:cs="Arial"/>
          <w:color w:val="000000"/>
          <w:sz w:val="16"/>
          <w:szCs w:val="16"/>
        </w:rPr>
        <w:t xml:space="preserve"> </w:t>
      </w:r>
      <w:r w:rsidRPr="00CF78BE">
        <w:rPr>
          <w:rFonts w:cs="Arial"/>
          <w:i/>
          <w:iCs/>
          <w:color w:val="000000"/>
          <w:sz w:val="16"/>
          <w:szCs w:val="16"/>
        </w:rPr>
        <w:t>(vpiše se ime in naslov naročnika zavarovanja, tj. v postopku javnega naročanja izbranega ponudnika)</w:t>
      </w:r>
    </w:p>
    <w:p w14:paraId="7D54E140" w14:textId="77777777" w:rsidR="002F4C4A" w:rsidRPr="00CF78BE" w:rsidRDefault="002F4C4A" w:rsidP="002F4C4A">
      <w:pPr>
        <w:spacing w:before="225" w:after="225"/>
        <w:jc w:val="both"/>
        <w:rPr>
          <w:sz w:val="16"/>
          <w:szCs w:val="16"/>
        </w:rPr>
      </w:pPr>
      <w:r w:rsidRPr="00CF78BE">
        <w:rPr>
          <w:rFonts w:cs="Arial"/>
          <w:b/>
          <w:bCs/>
          <w:color w:val="000000"/>
          <w:sz w:val="16"/>
          <w:szCs w:val="16"/>
        </w:rPr>
        <w:t>UPRAVIČENEC:</w:t>
      </w:r>
      <w:r w:rsidRPr="00CF78BE">
        <w:rPr>
          <w:rFonts w:cs="Arial"/>
          <w:color w:val="000000"/>
          <w:sz w:val="16"/>
          <w:szCs w:val="16"/>
        </w:rPr>
        <w:t xml:space="preserve"> OBČINA MIRNA PEČ, Trg 2, 8216 Mirna Peč</w:t>
      </w:r>
    </w:p>
    <w:p w14:paraId="3C52568D" w14:textId="004E33CD" w:rsidR="002F4C4A" w:rsidRPr="00CF78BE" w:rsidRDefault="002F4C4A" w:rsidP="002F4C4A">
      <w:pPr>
        <w:spacing w:before="225" w:after="225"/>
        <w:jc w:val="both"/>
        <w:rPr>
          <w:sz w:val="16"/>
          <w:szCs w:val="16"/>
        </w:rPr>
      </w:pPr>
      <w:r w:rsidRPr="00CF78BE">
        <w:rPr>
          <w:rFonts w:cs="Arial"/>
          <w:b/>
          <w:bCs/>
          <w:color w:val="000000"/>
          <w:sz w:val="16"/>
          <w:szCs w:val="16"/>
        </w:rPr>
        <w:t>OSNOVNI POSEL:</w:t>
      </w:r>
      <w:r w:rsidRPr="00CF78BE">
        <w:rPr>
          <w:rFonts w:cs="Arial"/>
          <w:color w:val="000000"/>
          <w:sz w:val="16"/>
          <w:szCs w:val="16"/>
        </w:rPr>
        <w:t xml:space="preserve"> obveznost naročnika zavarovanja iz pogodbe št. z dne </w:t>
      </w:r>
      <w:r w:rsidRPr="00CF78BE">
        <w:rPr>
          <w:rFonts w:cs="Arial"/>
          <w:i/>
          <w:iCs/>
          <w:color w:val="000000"/>
          <w:sz w:val="16"/>
          <w:szCs w:val="16"/>
        </w:rPr>
        <w:t>(vpiše se številko in datum pogodbe o izvedbi javnega naročila, sklenjene na podlagi postopka z oznako XXXXXX)</w:t>
      </w:r>
      <w:r w:rsidRPr="00CF78BE">
        <w:rPr>
          <w:rFonts w:cs="Arial"/>
          <w:color w:val="000000"/>
          <w:sz w:val="16"/>
          <w:szCs w:val="16"/>
        </w:rPr>
        <w:t xml:space="preserve"> za </w:t>
      </w:r>
      <w:r w:rsidRPr="008758BB">
        <w:rPr>
          <w:rFonts w:cs="Arial"/>
          <w:color w:val="000000"/>
          <w:sz w:val="16"/>
          <w:szCs w:val="16"/>
        </w:rPr>
        <w:t>»</w:t>
      </w:r>
      <w:r w:rsidRPr="007A2787">
        <w:rPr>
          <w:rFonts w:ascii="Arial" w:hAnsi="Arial" w:cs="Arial"/>
          <w:sz w:val="16"/>
          <w:szCs w:val="16"/>
        </w:rPr>
        <w:t>Prevozi osnovnošolskih otrok v Občini Mirna Peč za Osnovno šolo Toneta Pavčka za šolsko leto 2024/2025, z možnostjo podaljšanja v skladu s 5. odst. 46. člena ZJN-3 za šolski leti 2025/2026 in 2026/2027</w:t>
      </w:r>
      <w:r w:rsidRPr="008758BB">
        <w:rPr>
          <w:rFonts w:cs="Arial"/>
          <w:color w:val="000000"/>
          <w:sz w:val="16"/>
          <w:szCs w:val="16"/>
        </w:rPr>
        <w:t>«</w:t>
      </w:r>
    </w:p>
    <w:p w14:paraId="3DCF3444" w14:textId="4EFE9E68" w:rsidR="002F4C4A" w:rsidRPr="00CF78BE" w:rsidRDefault="002F4C4A" w:rsidP="002F4C4A">
      <w:pPr>
        <w:spacing w:before="225" w:after="225"/>
        <w:jc w:val="both"/>
        <w:rPr>
          <w:sz w:val="16"/>
          <w:szCs w:val="16"/>
        </w:rPr>
      </w:pPr>
      <w:r w:rsidRPr="00CF78BE">
        <w:rPr>
          <w:rFonts w:cs="Arial"/>
          <w:b/>
          <w:bCs/>
          <w:color w:val="000000"/>
          <w:sz w:val="16"/>
          <w:szCs w:val="16"/>
        </w:rPr>
        <w:t xml:space="preserve">ZNESEK IN VALUTA: </w:t>
      </w:r>
      <w:r>
        <w:rPr>
          <w:rFonts w:cs="Arial"/>
          <w:b/>
          <w:bCs/>
          <w:color w:val="000000"/>
          <w:sz w:val="16"/>
          <w:szCs w:val="16"/>
        </w:rPr>
        <w:t>5</w:t>
      </w:r>
      <w:r w:rsidRPr="00CF78BE">
        <w:rPr>
          <w:rFonts w:cs="Arial"/>
          <w:b/>
          <w:bCs/>
          <w:color w:val="000000"/>
          <w:sz w:val="16"/>
          <w:szCs w:val="16"/>
        </w:rPr>
        <w:t xml:space="preserve">,00 % pogodbene vrednosti z DDV, kar znaša </w:t>
      </w:r>
      <w:r w:rsidRPr="00CF78BE">
        <w:rPr>
          <w:rFonts w:cs="Arial"/>
          <w:b/>
          <w:bCs/>
          <w:color w:val="000000"/>
          <w:sz w:val="16"/>
          <w:szCs w:val="16"/>
          <w:u w:val="single"/>
        </w:rPr>
        <w:t>__________</w:t>
      </w:r>
      <w:r>
        <w:rPr>
          <w:rFonts w:cs="Arial"/>
          <w:b/>
          <w:bCs/>
          <w:color w:val="000000"/>
          <w:sz w:val="16"/>
          <w:szCs w:val="16"/>
          <w:u w:val="single"/>
        </w:rPr>
        <w:t xml:space="preserve"> </w:t>
      </w:r>
    </w:p>
    <w:p w14:paraId="5114F4C3" w14:textId="77777777" w:rsidR="002F4C4A" w:rsidRPr="00CF78BE" w:rsidRDefault="002F4C4A" w:rsidP="002F4C4A">
      <w:pPr>
        <w:spacing w:before="225" w:after="225"/>
        <w:jc w:val="both"/>
        <w:rPr>
          <w:rFonts w:cs="Arial"/>
          <w:i/>
          <w:sz w:val="16"/>
          <w:szCs w:val="16"/>
        </w:rPr>
      </w:pPr>
      <w:r w:rsidRPr="00CF78BE">
        <w:rPr>
          <w:rFonts w:cs="Arial"/>
          <w:b/>
          <w:bCs/>
          <w:color w:val="000000"/>
          <w:sz w:val="16"/>
          <w:szCs w:val="16"/>
        </w:rPr>
        <w:t>LISTINE, KI JIH JE POLEG IZJAVE TREBA PRILOŽITI ZAHTEVI ZA PLAČILO IN SE IZRECNO ZAHTEVAJO V SPODNJEM BESEDILU:</w:t>
      </w:r>
      <w:r w:rsidRPr="00CF78BE">
        <w:rPr>
          <w:rFonts w:cs="Arial"/>
          <w:sz w:val="16"/>
          <w:szCs w:val="16"/>
        </w:rPr>
        <w:t xml:space="preserve">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sz w:val="16"/>
          <w:szCs w:val="16"/>
        </w:rPr>
        <w:fldChar w:fldCharType="end"/>
      </w:r>
      <w:r w:rsidRPr="00CF78BE">
        <w:rPr>
          <w:rFonts w:cs="Arial"/>
          <w:sz w:val="16"/>
          <w:szCs w:val="16"/>
        </w:rPr>
        <w:t xml:space="preserve"> </w:t>
      </w:r>
      <w:r w:rsidRPr="00CF78BE">
        <w:rPr>
          <w:rFonts w:cs="Arial"/>
          <w:i/>
          <w:sz w:val="16"/>
          <w:szCs w:val="16"/>
        </w:rPr>
        <w:t>(nobena/navede se listina)</w:t>
      </w:r>
    </w:p>
    <w:p w14:paraId="2BFEB16F" w14:textId="77777777" w:rsidR="002F4C4A" w:rsidRPr="00CF78BE" w:rsidRDefault="002F4C4A" w:rsidP="002F4C4A">
      <w:pPr>
        <w:spacing w:before="225" w:after="225"/>
        <w:jc w:val="both"/>
        <w:rPr>
          <w:sz w:val="16"/>
          <w:szCs w:val="16"/>
        </w:rPr>
      </w:pPr>
      <w:r w:rsidRPr="00CF78BE">
        <w:rPr>
          <w:rFonts w:cs="Arial"/>
          <w:b/>
          <w:bCs/>
          <w:color w:val="000000"/>
          <w:sz w:val="16"/>
          <w:szCs w:val="16"/>
        </w:rPr>
        <w:t>JEZIK V ZAHTEVANIH LISTINAH:</w:t>
      </w:r>
      <w:r w:rsidRPr="00CF78BE">
        <w:rPr>
          <w:rFonts w:cs="Arial"/>
          <w:color w:val="000000"/>
          <w:sz w:val="16"/>
          <w:szCs w:val="16"/>
        </w:rPr>
        <w:t xml:space="preserve"> slovenski</w:t>
      </w:r>
    </w:p>
    <w:p w14:paraId="64E9CBEF" w14:textId="77777777" w:rsidR="002F4C4A" w:rsidRPr="00CF78BE" w:rsidRDefault="002F4C4A" w:rsidP="002F4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CF78BE">
        <w:rPr>
          <w:rFonts w:cs="Arial"/>
          <w:b/>
          <w:bCs/>
          <w:color w:val="000000"/>
          <w:sz w:val="16"/>
          <w:szCs w:val="16"/>
        </w:rPr>
        <w:t>OBLIKA PREDLOŽITVE</w:t>
      </w:r>
      <w:r w:rsidRPr="00CF78BE">
        <w:rPr>
          <w:rFonts w:cs="Arial"/>
          <w:b/>
          <w:sz w:val="16"/>
          <w:szCs w:val="16"/>
        </w:rPr>
        <w:t>:</w:t>
      </w:r>
      <w:r w:rsidRPr="00CF78BE">
        <w:rPr>
          <w:rFonts w:cs="Arial"/>
          <w:sz w:val="16"/>
          <w:szCs w:val="16"/>
        </w:rPr>
        <w:t xml:space="preserve"> v papirni obliki s priporočeno pošto ali katerokoli obliko hitre pošte ali v elektronski obliki po SWIFT sistemu na naslov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sz w:val="16"/>
          <w:szCs w:val="16"/>
        </w:rPr>
        <w:fldChar w:fldCharType="end"/>
      </w:r>
      <w:r w:rsidRPr="00CF78BE">
        <w:rPr>
          <w:rFonts w:cs="Arial"/>
          <w:sz w:val="16"/>
          <w:szCs w:val="16"/>
        </w:rPr>
        <w:t xml:space="preserve"> </w:t>
      </w:r>
      <w:r w:rsidRPr="00CF78BE">
        <w:rPr>
          <w:rFonts w:cs="Arial"/>
          <w:i/>
          <w:sz w:val="16"/>
          <w:szCs w:val="16"/>
        </w:rPr>
        <w:t>(navede se SWIFT naslova garanta)</w:t>
      </w:r>
    </w:p>
    <w:p w14:paraId="78417D24" w14:textId="77777777" w:rsidR="002F4C4A" w:rsidRPr="00CF78BE" w:rsidRDefault="002F4C4A" w:rsidP="002F4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CF78BE">
        <w:rPr>
          <w:rFonts w:cs="Arial"/>
          <w:b/>
          <w:bCs/>
          <w:color w:val="000000"/>
          <w:sz w:val="16"/>
          <w:szCs w:val="16"/>
        </w:rPr>
        <w:t>KRAJ PREDLOŽITVE:</w:t>
      </w:r>
      <w:r w:rsidRPr="00CF78BE">
        <w:rPr>
          <w:rFonts w:cs="Arial"/>
          <w:color w:val="000000"/>
          <w:sz w:val="16"/>
          <w:szCs w:val="16"/>
        </w:rPr>
        <w:t xml:space="preserve">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sz w:val="16"/>
          <w:szCs w:val="16"/>
        </w:rPr>
        <w:fldChar w:fldCharType="end"/>
      </w:r>
      <w:r w:rsidRPr="00CF78BE">
        <w:rPr>
          <w:rFonts w:cs="Arial"/>
          <w:sz w:val="16"/>
          <w:szCs w:val="16"/>
        </w:rPr>
        <w:t xml:space="preserve"> </w:t>
      </w:r>
      <w:r w:rsidRPr="00CF78BE">
        <w:rPr>
          <w:rFonts w:cs="Arial"/>
          <w:iCs/>
          <w:sz w:val="16"/>
          <w:szCs w:val="16"/>
        </w:rPr>
        <w:t>(garant vpiše naslov podružnice, kjer se opravi predložitev papirnih listin, ali elektronski naslov za predložitev v elektronski obliki, kot na primer garantov SWIFT naslov)</w:t>
      </w:r>
      <w:r w:rsidRPr="00CF78BE">
        <w:rPr>
          <w:rFonts w:cs="Arial"/>
          <w:sz w:val="16"/>
          <w:szCs w:val="16"/>
        </w:rPr>
        <w:t xml:space="preserve"> </w:t>
      </w:r>
    </w:p>
    <w:p w14:paraId="036ACECF" w14:textId="77777777" w:rsidR="002F4C4A" w:rsidRPr="00CF78BE" w:rsidRDefault="002F4C4A" w:rsidP="002F4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CF78BE">
        <w:rPr>
          <w:rFonts w:cs="Arial"/>
          <w:sz w:val="16"/>
          <w:szCs w:val="16"/>
        </w:rPr>
        <w:t>Ne glede na navedeno, se predložitev papirnih listin lahko opravi v katerikoli podružnici garanta na območju Republike Slovenije.</w:t>
      </w:r>
      <w:r w:rsidRPr="00CF78BE" w:rsidDel="00D4087F">
        <w:rPr>
          <w:rFonts w:cs="Arial"/>
          <w:sz w:val="16"/>
          <w:szCs w:val="16"/>
        </w:rPr>
        <w:t xml:space="preserve"> </w:t>
      </w:r>
    </w:p>
    <w:p w14:paraId="338C9113" w14:textId="77777777" w:rsidR="002F4C4A" w:rsidRPr="00CF78BE" w:rsidRDefault="002F4C4A" w:rsidP="002F4C4A">
      <w:pPr>
        <w:spacing w:before="225" w:after="225"/>
        <w:jc w:val="both"/>
        <w:rPr>
          <w:sz w:val="16"/>
          <w:szCs w:val="16"/>
        </w:rPr>
      </w:pPr>
      <w:r w:rsidRPr="00CF78BE">
        <w:rPr>
          <w:rFonts w:cs="Arial"/>
          <w:b/>
          <w:bCs/>
          <w:color w:val="000000"/>
          <w:sz w:val="16"/>
          <w:szCs w:val="16"/>
        </w:rPr>
        <w:t>DATUM VELJAVNOSTI:</w:t>
      </w:r>
      <w:r w:rsidRPr="00CF78BE">
        <w:rPr>
          <w:rFonts w:cs="Arial"/>
          <w:color w:val="000000"/>
          <w:sz w:val="16"/>
          <w:szCs w:val="16"/>
        </w:rPr>
        <w:t xml:space="preserve"> DD. MM. LLLL </w:t>
      </w:r>
      <w:r w:rsidRPr="00CF78BE">
        <w:rPr>
          <w:rFonts w:cs="Arial"/>
          <w:i/>
          <w:iCs/>
          <w:color w:val="000000"/>
          <w:sz w:val="16"/>
          <w:szCs w:val="16"/>
        </w:rPr>
        <w:t>(vpiše se datum zapadlosti zavarovanja)</w:t>
      </w:r>
    </w:p>
    <w:p w14:paraId="32A65062" w14:textId="77777777" w:rsidR="002F4C4A" w:rsidRPr="00CF78BE" w:rsidRDefault="002F4C4A" w:rsidP="002F4C4A">
      <w:pPr>
        <w:spacing w:before="225" w:after="225"/>
        <w:jc w:val="both"/>
        <w:rPr>
          <w:sz w:val="16"/>
          <w:szCs w:val="16"/>
        </w:rPr>
      </w:pPr>
      <w:r w:rsidRPr="00CF78BE">
        <w:rPr>
          <w:rFonts w:cs="Arial"/>
          <w:b/>
          <w:bCs/>
          <w:color w:val="000000"/>
          <w:sz w:val="16"/>
          <w:szCs w:val="16"/>
        </w:rPr>
        <w:t>STRANKA, KI JE DOLŽNA PLAČATI STROŠKE:</w:t>
      </w:r>
      <w:r w:rsidRPr="00CF78BE">
        <w:rPr>
          <w:rFonts w:cs="Arial"/>
          <w:color w:val="000000"/>
          <w:sz w:val="16"/>
          <w:szCs w:val="16"/>
        </w:rPr>
        <w:t xml:space="preserve"> </w:t>
      </w:r>
      <w:r w:rsidRPr="00CF78BE">
        <w:rPr>
          <w:rFonts w:cs="Arial"/>
          <w:i/>
          <w:iCs/>
          <w:color w:val="000000"/>
          <w:sz w:val="16"/>
          <w:szCs w:val="16"/>
        </w:rPr>
        <w:t>(vpiše se ime naročnika zavarovanja, tj. v postopku javnega naročanja izbranega ponudnika)</w:t>
      </w:r>
    </w:p>
    <w:p w14:paraId="31668835" w14:textId="77777777" w:rsidR="002F4C4A" w:rsidRPr="00CF78BE" w:rsidRDefault="002F4C4A" w:rsidP="002F4C4A">
      <w:pPr>
        <w:spacing w:before="225" w:after="225"/>
        <w:jc w:val="both"/>
        <w:rPr>
          <w:sz w:val="16"/>
          <w:szCs w:val="16"/>
        </w:rPr>
      </w:pPr>
      <w:r w:rsidRPr="00CF78BE">
        <w:rPr>
          <w:rFonts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843378" w14:textId="77777777" w:rsidR="002F4C4A" w:rsidRPr="00CF78BE" w:rsidRDefault="002F4C4A" w:rsidP="002F4C4A">
      <w:pPr>
        <w:spacing w:before="225" w:after="225"/>
        <w:jc w:val="both"/>
        <w:rPr>
          <w:sz w:val="16"/>
          <w:szCs w:val="16"/>
        </w:rPr>
      </w:pPr>
      <w:r w:rsidRPr="00CF78BE">
        <w:rPr>
          <w:rFonts w:cs="Arial"/>
          <w:color w:val="000000"/>
          <w:sz w:val="16"/>
          <w:szCs w:val="16"/>
        </w:rPr>
        <w:t>Katerokoli zahtevo za plačilo po tem zavarovanju moramo prejeti na datum veljavnosti zavarovanja ali pred njim v zgoraj navedenem kraju predložitve.</w:t>
      </w:r>
    </w:p>
    <w:p w14:paraId="7BB750BE" w14:textId="77777777" w:rsidR="002F4C4A" w:rsidRPr="00CF78BE" w:rsidRDefault="002F4C4A" w:rsidP="002F4C4A">
      <w:pPr>
        <w:spacing w:before="225" w:after="225"/>
        <w:jc w:val="both"/>
        <w:rPr>
          <w:sz w:val="16"/>
          <w:szCs w:val="16"/>
        </w:rPr>
      </w:pPr>
      <w:r w:rsidRPr="00CF78BE">
        <w:rPr>
          <w:rFonts w:cs="Arial"/>
          <w:color w:val="000000"/>
          <w:sz w:val="16"/>
          <w:szCs w:val="16"/>
        </w:rPr>
        <w:t>Morebitne spore v zvezi s tem zavarovanjem rešuje stvarno pristojno sodišče po sedežu upravičenca po slovenskem pravu.</w:t>
      </w:r>
    </w:p>
    <w:p w14:paraId="42A1742C" w14:textId="77777777" w:rsidR="002F4C4A" w:rsidRPr="00CF78BE" w:rsidRDefault="002F4C4A" w:rsidP="002F4C4A">
      <w:pPr>
        <w:spacing w:before="225" w:after="225"/>
        <w:jc w:val="both"/>
        <w:rPr>
          <w:sz w:val="16"/>
          <w:szCs w:val="16"/>
        </w:rPr>
      </w:pPr>
      <w:r w:rsidRPr="00CF78BE">
        <w:rPr>
          <w:rFonts w:cs="Arial"/>
          <w:color w:val="000000"/>
          <w:sz w:val="16"/>
          <w:szCs w:val="16"/>
        </w:rPr>
        <w:t>Za to zavarovanje veljajo Enotna pravila za garancije na poziv (EPGP) revizija iz leta 2010, izdana pri MTZ pod št. 758.</w:t>
      </w:r>
    </w:p>
    <w:p w14:paraId="27CB40D3" w14:textId="6620A2BE" w:rsidR="008259ED" w:rsidRDefault="002F4C4A" w:rsidP="002F4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8"/>
          <w:szCs w:val="18"/>
        </w:rPr>
      </w:pP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t xml:space="preserve">      garant</w:t>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t>(žig in podpis)</w:t>
      </w:r>
      <w:r w:rsidR="008259ED">
        <w:rPr>
          <w:rFonts w:ascii="Arial" w:hAnsi="Arial" w:cs="Arial"/>
          <w:sz w:val="18"/>
          <w:szCs w:val="18"/>
        </w:rPr>
        <w:br w:type="page"/>
      </w:r>
    </w:p>
    <w:p w14:paraId="1FE95A61" w14:textId="74DB9AB6"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E758D2">
        <w:rPr>
          <w:rFonts w:ascii="Arial" w:hAnsi="Arial" w:cs="Arial"/>
          <w:sz w:val="18"/>
          <w:szCs w:val="18"/>
        </w:rPr>
        <w:t>9</w:t>
      </w:r>
    </w:p>
    <w:p w14:paraId="563CFA8D"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zastopnika podizvajalca v zvezi z izpolnjevanjem obveznih pogojev za podizvajalce</w:t>
      </w:r>
    </w:p>
    <w:p w14:paraId="7C64DFB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Pod kazensko in materialno odgovornostjo izjavljamo, da naša družba, </w:t>
      </w:r>
      <w:r w:rsidRPr="00C611E3">
        <w:rPr>
          <w:rFonts w:ascii="Arial" w:hAnsi="Arial" w:cs="Arial"/>
          <w:color w:val="000000"/>
          <w:sz w:val="18"/>
          <w:szCs w:val="18"/>
          <w:u w:val="single"/>
        </w:rPr>
        <w:t>_______________</w:t>
      </w:r>
      <w:r w:rsidR="00E758D2">
        <w:rPr>
          <w:rFonts w:ascii="Arial" w:hAnsi="Arial" w:cs="Arial"/>
          <w:color w:val="000000"/>
          <w:sz w:val="18"/>
          <w:szCs w:val="18"/>
          <w:u w:val="single"/>
        </w:rPr>
        <w:t xml:space="preserve"> </w:t>
      </w:r>
      <w:r w:rsidRPr="00C611E3">
        <w:rPr>
          <w:rFonts w:ascii="Arial" w:hAnsi="Arial" w:cs="Arial"/>
          <w:color w:val="000000"/>
          <w:sz w:val="18"/>
          <w:szCs w:val="18"/>
        </w:rPr>
        <w:t>(Firma), </w:t>
      </w:r>
      <w:r w:rsidRPr="00C611E3">
        <w:rPr>
          <w:rFonts w:ascii="Arial" w:hAnsi="Arial" w:cs="Arial"/>
          <w:color w:val="000000"/>
          <w:sz w:val="18"/>
          <w:szCs w:val="18"/>
          <w:u w:val="single"/>
        </w:rPr>
        <w:t>_________________</w:t>
      </w:r>
      <w:r w:rsidRPr="00C611E3">
        <w:rPr>
          <w:rFonts w:ascii="Arial" w:hAnsi="Arial" w:cs="Arial"/>
          <w:color w:val="000000"/>
          <w:sz w:val="18"/>
          <w:szCs w:val="18"/>
        </w:rPr>
        <w:t>(Naslov), matična številka: </w:t>
      </w:r>
      <w:r w:rsidRPr="00C611E3">
        <w:rPr>
          <w:rFonts w:ascii="Arial" w:hAnsi="Arial" w:cs="Arial"/>
          <w:color w:val="000000"/>
          <w:sz w:val="18"/>
          <w:szCs w:val="18"/>
          <w:u w:val="single"/>
        </w:rPr>
        <w:t>_______________</w:t>
      </w:r>
      <w:r w:rsidRPr="00C611E3">
        <w:rPr>
          <w:rFonts w:ascii="Arial" w:hAnsi="Arial" w:cs="Arial"/>
          <w:color w:val="000000"/>
          <w:sz w:val="18"/>
          <w:szCs w:val="18"/>
        </w:rPr>
        <w:t> ni bila pravnomočno obsojena zaradi kaznivih dejanj, ki so našteta v prvem odstavku 75. člena ZJN-3.</w:t>
      </w:r>
    </w:p>
    <w:p w14:paraId="44E77048"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3F0B50" w:rsidRPr="00C611E3" w14:paraId="109BB5C2" w14:textId="77777777">
        <w:tc>
          <w:tcPr>
            <w:tcW w:w="0" w:type="auto"/>
            <w:tcMar>
              <w:top w:w="0" w:type="auto"/>
              <w:bottom w:w="0" w:type="auto"/>
            </w:tcMar>
          </w:tcPr>
          <w:p w14:paraId="7DCB5D48" w14:textId="77777777" w:rsidR="003F0B50" w:rsidRPr="00C611E3" w:rsidRDefault="00DB151B" w:rsidP="00DB151B">
            <w:pPr>
              <w:numPr>
                <w:ilvl w:val="0"/>
                <w:numId w:val="33"/>
              </w:numPr>
              <w:jc w:val="both"/>
              <w:rPr>
                <w:rFonts w:ascii="Arial" w:hAnsi="Arial" w:cs="Arial"/>
                <w:color w:val="000000"/>
                <w:sz w:val="18"/>
                <w:szCs w:val="18"/>
              </w:rPr>
            </w:pPr>
            <w:r w:rsidRPr="00C611E3">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DC69F45" w14:textId="77777777" w:rsidR="003F0B50" w:rsidRPr="00C611E3" w:rsidRDefault="00DB151B" w:rsidP="00DB151B">
            <w:pPr>
              <w:numPr>
                <w:ilvl w:val="0"/>
                <w:numId w:val="33"/>
              </w:numPr>
              <w:jc w:val="both"/>
              <w:rPr>
                <w:rFonts w:ascii="Arial" w:hAnsi="Arial" w:cs="Arial"/>
                <w:color w:val="000000"/>
                <w:sz w:val="18"/>
                <w:szCs w:val="18"/>
              </w:rPr>
            </w:pPr>
            <w:r w:rsidRPr="00C611E3">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47D90DAE" w14:textId="122396AE" w:rsidR="003F0B50" w:rsidRPr="00C611E3" w:rsidRDefault="00DB151B" w:rsidP="00DB151B">
            <w:pPr>
              <w:numPr>
                <w:ilvl w:val="0"/>
                <w:numId w:val="33"/>
              </w:numPr>
              <w:jc w:val="both"/>
              <w:rPr>
                <w:rFonts w:ascii="Arial" w:hAnsi="Arial" w:cs="Arial"/>
                <w:color w:val="000000"/>
                <w:sz w:val="18"/>
                <w:szCs w:val="18"/>
              </w:rPr>
            </w:pPr>
            <w:r w:rsidRPr="00C611E3">
              <w:rPr>
                <w:rFonts w:ascii="Arial" w:hAnsi="Arial" w:cs="Arial"/>
                <w:color w:val="000000"/>
                <w:sz w:val="18"/>
                <w:szCs w:val="18"/>
              </w:rPr>
              <w:t xml:space="preserve">na dan, ko poteče rok za oddajo ponudb ali prijav, nismo izločeni iz postopkov oddaje javnih naročil zaradi uvrstitve v evidenco </w:t>
            </w:r>
            <w:r w:rsidR="008259ED" w:rsidRPr="008259ED">
              <w:rPr>
                <w:rFonts w:ascii="Arial" w:hAnsi="Arial" w:cs="Arial"/>
                <w:sz w:val="18"/>
                <w:szCs w:val="18"/>
              </w:rPr>
              <w:t>gospodarskih subjektov z izrečenimi stranskimi sankcijami izločitve iz postopkov javnega naročanja</w:t>
            </w:r>
            <w:r w:rsidRPr="00C611E3">
              <w:rPr>
                <w:rFonts w:ascii="Arial" w:hAnsi="Arial" w:cs="Arial"/>
                <w:color w:val="000000"/>
                <w:sz w:val="18"/>
                <w:szCs w:val="18"/>
              </w:rPr>
              <w:t>,</w:t>
            </w:r>
          </w:p>
          <w:p w14:paraId="6CEEB08A" w14:textId="77777777" w:rsidR="003F0B50" w:rsidRPr="00C611E3" w:rsidRDefault="00E101DD" w:rsidP="00DB151B">
            <w:pPr>
              <w:numPr>
                <w:ilvl w:val="0"/>
                <w:numId w:val="3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sidR="00DB151B" w:rsidRPr="00C611E3">
              <w:rPr>
                <w:rFonts w:ascii="Arial" w:hAnsi="Arial" w:cs="Arial"/>
                <w:color w:val="000000"/>
                <w:sz w:val="18"/>
                <w:szCs w:val="18"/>
              </w:rPr>
              <w:t>,</w:t>
            </w:r>
          </w:p>
          <w:p w14:paraId="1BF7804B" w14:textId="77777777" w:rsidR="003F0B50" w:rsidRPr="00C611E3" w:rsidRDefault="00DB151B" w:rsidP="00DB151B">
            <w:pPr>
              <w:numPr>
                <w:ilvl w:val="0"/>
                <w:numId w:val="33"/>
              </w:numPr>
              <w:jc w:val="both"/>
              <w:rPr>
                <w:rFonts w:ascii="Arial" w:hAnsi="Arial" w:cs="Arial"/>
                <w:color w:val="000000"/>
                <w:sz w:val="18"/>
                <w:szCs w:val="18"/>
              </w:rPr>
            </w:pPr>
            <w:r w:rsidRPr="00C611E3">
              <w:rPr>
                <w:rFonts w:ascii="Arial" w:hAnsi="Arial" w:cs="Arial"/>
                <w:color w:val="000000"/>
                <w:sz w:val="18"/>
                <w:szCs w:val="18"/>
              </w:rPr>
              <w:t>smo vpisani v poklicni oziroma poslovni register v državi sedeža,</w:t>
            </w:r>
          </w:p>
          <w:p w14:paraId="01016EED" w14:textId="77777777" w:rsidR="003F0B50" w:rsidRPr="00C611E3" w:rsidRDefault="00DB151B" w:rsidP="00DB151B">
            <w:pPr>
              <w:numPr>
                <w:ilvl w:val="0"/>
                <w:numId w:val="33"/>
              </w:numPr>
              <w:jc w:val="both"/>
              <w:rPr>
                <w:rFonts w:ascii="Arial" w:hAnsi="Arial" w:cs="Arial"/>
                <w:color w:val="000000"/>
                <w:sz w:val="18"/>
                <w:szCs w:val="18"/>
              </w:rPr>
            </w:pPr>
            <w:r w:rsidRPr="00C611E3">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2F093DFC" w14:textId="77777777" w:rsidR="003F0B50" w:rsidRPr="00C611E3" w:rsidRDefault="00DB151B" w:rsidP="00DB151B">
            <w:pPr>
              <w:numPr>
                <w:ilvl w:val="0"/>
                <w:numId w:val="33"/>
              </w:numPr>
              <w:jc w:val="both"/>
              <w:rPr>
                <w:rFonts w:ascii="Arial" w:hAnsi="Arial" w:cs="Arial"/>
                <w:color w:val="000000"/>
                <w:sz w:val="18"/>
                <w:szCs w:val="18"/>
              </w:rPr>
            </w:pPr>
            <w:r w:rsidRPr="00C611E3">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0987DD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520D007" w14:textId="77777777" w:rsidR="003F0B50" w:rsidRPr="00C611E3" w:rsidRDefault="00DB151B" w:rsidP="00344134">
      <w:pPr>
        <w:spacing w:before="225" w:after="225"/>
        <w:jc w:val="center"/>
        <w:rPr>
          <w:rFonts w:ascii="Arial" w:hAnsi="Arial" w:cs="Arial"/>
          <w:sz w:val="18"/>
          <w:szCs w:val="18"/>
        </w:rPr>
      </w:pPr>
      <w:r w:rsidRPr="00C611E3">
        <w:rPr>
          <w:rFonts w:ascii="Arial" w:hAnsi="Arial" w:cs="Arial"/>
          <w:b/>
          <w:bCs/>
          <w:color w:val="000000"/>
          <w:sz w:val="18"/>
          <w:szCs w:val="18"/>
        </w:rPr>
        <w:t>in</w:t>
      </w:r>
    </w:p>
    <w:p w14:paraId="46D964C6" w14:textId="77777777" w:rsidR="003F0B50" w:rsidRPr="00C611E3" w:rsidRDefault="00DB151B" w:rsidP="00344134">
      <w:pPr>
        <w:spacing w:before="225" w:after="225"/>
        <w:jc w:val="center"/>
        <w:rPr>
          <w:rFonts w:ascii="Arial" w:hAnsi="Arial" w:cs="Arial"/>
          <w:sz w:val="18"/>
          <w:szCs w:val="18"/>
        </w:rPr>
      </w:pPr>
      <w:r w:rsidRPr="00C611E3">
        <w:rPr>
          <w:rFonts w:ascii="Arial" w:hAnsi="Arial" w:cs="Arial"/>
          <w:b/>
          <w:bCs/>
          <w:color w:val="000000"/>
          <w:sz w:val="18"/>
          <w:szCs w:val="18"/>
        </w:rPr>
        <w:t>POOBLASTILO</w:t>
      </w:r>
    </w:p>
    <w:p w14:paraId="1CFBDDAB" w14:textId="31AB2010"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Pooblaščamo naročnika </w:t>
      </w:r>
      <w:r w:rsidR="008259ED" w:rsidRPr="008259ED">
        <w:rPr>
          <w:rFonts w:ascii="Arial" w:hAnsi="Arial" w:cs="Arial"/>
          <w:color w:val="000000"/>
          <w:sz w:val="18"/>
          <w:szCs w:val="18"/>
        </w:rPr>
        <w:t>OBČINA MIRNA PEČ, Trg 2, 8216 Mirna Peč</w:t>
      </w:r>
      <w:r w:rsidRPr="00C611E3">
        <w:rPr>
          <w:rFonts w:ascii="Arial" w:hAnsi="Arial" w:cs="Arial"/>
          <w:color w:val="000000"/>
          <w:sz w:val="18"/>
          <w:szCs w:val="18"/>
        </w:rPr>
        <w:t>,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3F0B50" w:rsidRPr="00C611E3" w14:paraId="0E19AEFF"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73A58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A17BD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40EB6484"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5B1AB9"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1CD38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33412A97"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BF59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889ECF"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2766CD39"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0BAFF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A205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53DFEFB3"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DBB89C"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45F54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3F0B50" w:rsidRPr="00C611E3" w14:paraId="6D135EC5" w14:textId="77777777">
        <w:tc>
          <w:tcPr>
            <w:tcW w:w="4080" w:type="dxa"/>
            <w:tcMar>
              <w:top w:w="75" w:type="dxa"/>
              <w:bottom w:w="75" w:type="dxa"/>
            </w:tcMar>
            <w:vAlign w:val="center"/>
          </w:tcPr>
          <w:p w14:paraId="50FB7B5F" w14:textId="77777777" w:rsidR="00E758D2" w:rsidRDefault="00DB151B" w:rsidP="00DB151B">
            <w:pPr>
              <w:jc w:val="both"/>
              <w:rPr>
                <w:rFonts w:ascii="Arial" w:hAnsi="Arial" w:cs="Arial"/>
                <w:color w:val="000000"/>
                <w:sz w:val="18"/>
                <w:szCs w:val="18"/>
              </w:rPr>
            </w:pPr>
            <w:r w:rsidRPr="00C611E3">
              <w:rPr>
                <w:rFonts w:ascii="Arial" w:hAnsi="Arial" w:cs="Arial"/>
                <w:color w:val="000000"/>
                <w:sz w:val="18"/>
                <w:szCs w:val="18"/>
              </w:rPr>
              <w:t> </w:t>
            </w:r>
          </w:p>
          <w:p w14:paraId="5AB8C11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7CD406BC"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6EA10F1E" w14:textId="77777777">
        <w:tc>
          <w:tcPr>
            <w:tcW w:w="4080" w:type="dxa"/>
            <w:tcMar>
              <w:top w:w="75" w:type="dxa"/>
              <w:bottom w:w="75" w:type="dxa"/>
            </w:tcMar>
            <w:vAlign w:val="center"/>
          </w:tcPr>
          <w:p w14:paraId="1B278AC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5704AF37" w14:textId="77777777" w:rsidR="003F0B50" w:rsidRPr="00C611E3" w:rsidRDefault="003F0B50" w:rsidP="00DB151B">
            <w:pPr>
              <w:jc w:val="both"/>
              <w:rPr>
                <w:rFonts w:ascii="Arial" w:hAnsi="Arial" w:cs="Arial"/>
                <w:sz w:val="18"/>
                <w:szCs w:val="18"/>
              </w:rPr>
            </w:pPr>
          </w:p>
          <w:p w14:paraId="69C2BB87" w14:textId="77777777"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14:paraId="33CDF360" w14:textId="77777777" w:rsidR="003F0B50" w:rsidRPr="00C611E3" w:rsidRDefault="003F0B50" w:rsidP="00E758D2">
      <w:pPr>
        <w:spacing w:before="225" w:after="225"/>
        <w:jc w:val="both"/>
        <w:rPr>
          <w:rFonts w:ascii="Arial" w:hAnsi="Arial" w:cs="Arial"/>
          <w:sz w:val="18"/>
          <w:szCs w:val="18"/>
        </w:rPr>
        <w:sectPr w:rsidR="003F0B50" w:rsidRPr="00C611E3" w:rsidSect="00DB151B">
          <w:footerReference w:type="default" r:id="rId18"/>
          <w:pgSz w:w="11906" w:h="16838"/>
          <w:pgMar w:top="1418" w:right="1418" w:bottom="1418" w:left="1418" w:header="567" w:footer="596" w:gutter="0"/>
          <w:cols w:space="708"/>
          <w:docGrid w:linePitch="360"/>
        </w:sectPr>
      </w:pPr>
    </w:p>
    <w:p w14:paraId="7EFE7EEA" w14:textId="77777777"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Obrazec št: 1</w:t>
      </w:r>
      <w:r w:rsidR="00E758D2">
        <w:rPr>
          <w:rFonts w:ascii="Arial" w:hAnsi="Arial" w:cs="Arial"/>
          <w:sz w:val="18"/>
          <w:szCs w:val="18"/>
        </w:rPr>
        <w:t>0</w:t>
      </w:r>
    </w:p>
    <w:p w14:paraId="39D699B5"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podizvajalca</w:t>
      </w:r>
    </w:p>
    <w:p w14:paraId="78D378EF" w14:textId="77777777" w:rsidR="00DB151B" w:rsidRPr="00C611E3" w:rsidRDefault="00DB151B" w:rsidP="00DB151B">
      <w:pPr>
        <w:spacing w:after="120"/>
        <w:jc w:val="both"/>
        <w:rPr>
          <w:rFonts w:ascii="Arial" w:hAnsi="Arial" w:cs="Arial"/>
          <w:sz w:val="18"/>
          <w:szCs w:val="18"/>
        </w:rPr>
      </w:pPr>
    </w:p>
    <w:p w14:paraId="63D37444" w14:textId="3B08459D" w:rsidR="003F0B50" w:rsidRPr="00C611E3" w:rsidRDefault="00DB151B" w:rsidP="00C25647">
      <w:pPr>
        <w:jc w:val="both"/>
        <w:rPr>
          <w:rFonts w:ascii="Arial" w:hAnsi="Arial" w:cs="Arial"/>
          <w:sz w:val="18"/>
          <w:szCs w:val="18"/>
        </w:rPr>
      </w:pPr>
      <w:r w:rsidRPr="00C611E3">
        <w:rPr>
          <w:rFonts w:ascii="Arial" w:hAnsi="Arial" w:cs="Arial"/>
          <w:color w:val="000000"/>
          <w:sz w:val="18"/>
          <w:szCs w:val="18"/>
        </w:rPr>
        <w:t xml:space="preserve">V zvezi z javnim </w:t>
      </w:r>
      <w:r w:rsidRPr="000E7ACC">
        <w:rPr>
          <w:rFonts w:ascii="Arial" w:hAnsi="Arial" w:cs="Arial"/>
          <w:color w:val="000000"/>
          <w:sz w:val="18"/>
          <w:szCs w:val="18"/>
        </w:rPr>
        <w:t>naročilom »</w:t>
      </w:r>
      <w:r w:rsidR="000E7ACC" w:rsidRPr="000E7ACC">
        <w:rPr>
          <w:rFonts w:ascii="Arial" w:hAnsi="Arial" w:cs="Arial"/>
          <w:sz w:val="18"/>
          <w:szCs w:val="18"/>
        </w:rPr>
        <w:t>Prevozi osnovnošolskih otrok v Občini Mirna Peč za Osnovno šolo Toneta Pavčka za šolsko leto 2024/2025, z možnostjo podaljšanja v skladu s 5. odst. 46. člena ZJN-3 za šolski leti 2025/2026 in 2026/2027</w:t>
      </w:r>
      <w:r w:rsidRPr="000E7ACC">
        <w:rPr>
          <w:rFonts w:ascii="Arial" w:hAnsi="Arial" w:cs="Arial"/>
          <w:color w:val="000000"/>
          <w:sz w:val="18"/>
          <w:szCs w:val="18"/>
        </w:rPr>
        <w:t>«,</w:t>
      </w:r>
    </w:p>
    <w:p w14:paraId="42202FE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67DA19D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(ustrezno označi):</w:t>
      </w:r>
    </w:p>
    <w:p w14:paraId="351E290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61195FF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 NE zahtevamo izvedbe neposrednih plačil.</w:t>
      </w:r>
    </w:p>
    <w:p w14:paraId="25835FD2"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3BFFD40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65687A34" w14:textId="77777777">
        <w:tc>
          <w:tcPr>
            <w:tcW w:w="4080" w:type="dxa"/>
            <w:tcMar>
              <w:top w:w="75" w:type="dxa"/>
              <w:bottom w:w="75" w:type="dxa"/>
            </w:tcMar>
            <w:vAlign w:val="center"/>
          </w:tcPr>
          <w:p w14:paraId="60750699"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048B0C6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2C499623" w14:textId="77777777">
        <w:tc>
          <w:tcPr>
            <w:tcW w:w="4080" w:type="dxa"/>
            <w:tcMar>
              <w:top w:w="75" w:type="dxa"/>
              <w:bottom w:w="75" w:type="dxa"/>
            </w:tcMar>
            <w:vAlign w:val="center"/>
          </w:tcPr>
          <w:p w14:paraId="7424F71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492894F5" w14:textId="77777777" w:rsidR="003F0B50" w:rsidRPr="00C611E3" w:rsidRDefault="003F0B50" w:rsidP="00DB151B">
            <w:pPr>
              <w:jc w:val="both"/>
              <w:rPr>
                <w:rFonts w:ascii="Arial" w:hAnsi="Arial" w:cs="Arial"/>
                <w:sz w:val="18"/>
                <w:szCs w:val="18"/>
              </w:rPr>
            </w:pPr>
          </w:p>
          <w:p w14:paraId="34E7663A" w14:textId="77777777"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14:paraId="1E11991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242B52D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2D16A8A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5950C34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i/>
          <w:iCs/>
          <w:color w:val="000000"/>
          <w:sz w:val="18"/>
          <w:szCs w:val="18"/>
          <w:u w:val="single"/>
        </w:rPr>
        <w:t>Opomba:</w:t>
      </w:r>
    </w:p>
    <w:p w14:paraId="0A5FF52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i/>
          <w:iCs/>
          <w:color w:val="000000"/>
          <w:sz w:val="18"/>
          <w:szCs w:val="18"/>
        </w:rPr>
        <w:t>V primeru večjega števila podizvajalcev se obrazec fotokopira.</w:t>
      </w:r>
    </w:p>
    <w:p w14:paraId="1E4D8149" w14:textId="77777777" w:rsidR="003F0B50" w:rsidRPr="00C611E3" w:rsidRDefault="003F0B50" w:rsidP="00DB151B">
      <w:pPr>
        <w:jc w:val="both"/>
        <w:rPr>
          <w:rFonts w:ascii="Arial" w:hAnsi="Arial" w:cs="Arial"/>
          <w:sz w:val="18"/>
          <w:szCs w:val="18"/>
        </w:rPr>
        <w:sectPr w:rsidR="003F0B50" w:rsidRPr="00C611E3" w:rsidSect="00DB151B">
          <w:footerReference w:type="default" r:id="rId19"/>
          <w:pgSz w:w="11906" w:h="16838"/>
          <w:pgMar w:top="1418" w:right="1418" w:bottom="1418" w:left="1418" w:header="567" w:footer="596" w:gutter="0"/>
          <w:cols w:space="708"/>
          <w:docGrid w:linePitch="360"/>
        </w:sectPr>
      </w:pPr>
    </w:p>
    <w:p w14:paraId="1E65A15E" w14:textId="77777777"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Obrazec št: 1</w:t>
      </w:r>
      <w:r w:rsidR="00E758D2">
        <w:rPr>
          <w:rFonts w:ascii="Arial" w:hAnsi="Arial" w:cs="Arial"/>
          <w:sz w:val="18"/>
          <w:szCs w:val="18"/>
        </w:rPr>
        <w:t>1</w:t>
      </w:r>
    </w:p>
    <w:p w14:paraId="73D6C8DA"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o nastopu s podizvajalci</w:t>
      </w:r>
    </w:p>
    <w:p w14:paraId="11E4502E" w14:textId="77777777" w:rsidR="00DB151B" w:rsidRPr="00C611E3" w:rsidRDefault="00DB151B" w:rsidP="00DB151B">
      <w:pPr>
        <w:spacing w:after="120"/>
        <w:jc w:val="both"/>
        <w:rPr>
          <w:rFonts w:ascii="Arial" w:hAnsi="Arial" w:cs="Arial"/>
          <w:sz w:val="18"/>
          <w:szCs w:val="18"/>
        </w:rPr>
      </w:pPr>
    </w:p>
    <w:p w14:paraId="7EE4A749" w14:textId="6D7D7140" w:rsidR="003F0B50" w:rsidRPr="00C611E3" w:rsidRDefault="00DB151B" w:rsidP="00C25647">
      <w:pPr>
        <w:jc w:val="both"/>
        <w:rPr>
          <w:rFonts w:ascii="Arial" w:hAnsi="Arial" w:cs="Arial"/>
          <w:sz w:val="18"/>
          <w:szCs w:val="18"/>
        </w:rPr>
      </w:pPr>
      <w:r w:rsidRPr="00C611E3">
        <w:rPr>
          <w:rFonts w:ascii="Arial" w:hAnsi="Arial" w:cs="Arial"/>
          <w:color w:val="000000"/>
          <w:sz w:val="18"/>
          <w:szCs w:val="18"/>
        </w:rPr>
        <w:t xml:space="preserve">Pri izvedbi javnega </w:t>
      </w:r>
      <w:r w:rsidRPr="000E7ACC">
        <w:rPr>
          <w:rFonts w:ascii="Arial" w:hAnsi="Arial" w:cs="Arial"/>
          <w:color w:val="000000"/>
          <w:sz w:val="18"/>
          <w:szCs w:val="18"/>
        </w:rPr>
        <w:t>naročila »</w:t>
      </w:r>
      <w:r w:rsidR="000E7ACC" w:rsidRPr="000E7ACC">
        <w:rPr>
          <w:rFonts w:ascii="Arial" w:hAnsi="Arial" w:cs="Arial"/>
          <w:sz w:val="18"/>
          <w:szCs w:val="18"/>
        </w:rPr>
        <w:t>Prevozi osnovnošolskih otrok v Občini Mirna Peč za Osnovno šolo Toneta Pavčka za šolsko leto 2024/2025, z možnostjo podaljšanja v skladu s 5. odst. 46. člena ZJN-3 za šolski leti 2025/2026 in 2026/2027</w:t>
      </w:r>
      <w:r w:rsidRPr="000E7ACC">
        <w:rPr>
          <w:rFonts w:ascii="Arial" w:hAnsi="Arial" w:cs="Arial"/>
          <w:color w:val="000000"/>
          <w:sz w:val="18"/>
          <w:szCs w:val="18"/>
        </w:rPr>
        <w:t>«,</w:t>
      </w:r>
    </w:p>
    <w:p w14:paraId="24F28CAA"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(ustrezno označi in izpolni):</w:t>
      </w:r>
    </w:p>
    <w:p w14:paraId="080B140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   ] ne nastopamo s podizvajalci</w:t>
      </w:r>
    </w:p>
    <w:p w14:paraId="2C0C01D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3F0B50" w:rsidRPr="00C611E3" w14:paraId="420721D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3AFA93D"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FC66F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03347B70"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6A93415"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43FC559"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14:paraId="5D82B841"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p w14:paraId="7AE3760B"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končne ponudbe vrednosti, ki jo bo izvedel podizvajalec: ____</w:t>
            </w:r>
          </w:p>
        </w:tc>
      </w:tr>
      <w:tr w:rsidR="003F0B50" w:rsidRPr="00C611E3" w14:paraId="2230EBA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70197C"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A8E5A7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03D9F0F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9CD6BDD"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8AFE356"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14:paraId="3EB14338"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p w14:paraId="316C812E"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končne ponudbe vrednosti, ki jo bo izvedel podizvajalec: ____</w:t>
            </w:r>
          </w:p>
          <w:p w14:paraId="2AA48047"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bl>
    <w:p w14:paraId="5AFE376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659F638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3F0890CB" w14:textId="77777777">
        <w:tc>
          <w:tcPr>
            <w:tcW w:w="4080" w:type="dxa"/>
            <w:tcMar>
              <w:top w:w="135" w:type="dxa"/>
              <w:bottom w:w="135" w:type="dxa"/>
            </w:tcMar>
            <w:vAlign w:val="center"/>
          </w:tcPr>
          <w:p w14:paraId="2EBACD8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135" w:type="dxa"/>
              <w:bottom w:w="135" w:type="dxa"/>
            </w:tcMar>
            <w:vAlign w:val="center"/>
          </w:tcPr>
          <w:p w14:paraId="4F6A609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03836070" w14:textId="77777777">
        <w:tc>
          <w:tcPr>
            <w:tcW w:w="4080" w:type="dxa"/>
            <w:tcMar>
              <w:top w:w="135" w:type="dxa"/>
              <w:bottom w:w="135" w:type="dxa"/>
            </w:tcMar>
            <w:vAlign w:val="center"/>
          </w:tcPr>
          <w:p w14:paraId="46A792F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135" w:type="dxa"/>
              <w:bottom w:w="135" w:type="dxa"/>
            </w:tcMar>
            <w:vAlign w:val="center"/>
          </w:tcPr>
          <w:p w14:paraId="25BDD1B1" w14:textId="77777777" w:rsidR="003F0B50" w:rsidRPr="00C611E3" w:rsidRDefault="003F0B50" w:rsidP="00DB151B">
            <w:pPr>
              <w:jc w:val="both"/>
              <w:rPr>
                <w:rFonts w:ascii="Arial" w:hAnsi="Arial" w:cs="Arial"/>
                <w:sz w:val="18"/>
                <w:szCs w:val="18"/>
              </w:rPr>
            </w:pPr>
          </w:p>
          <w:p w14:paraId="7E224378" w14:textId="77777777"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14:paraId="6217565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i/>
          <w:iCs/>
          <w:color w:val="000000"/>
          <w:sz w:val="18"/>
          <w:szCs w:val="18"/>
          <w:u w:val="single"/>
        </w:rPr>
        <w:t>Opomba: </w:t>
      </w:r>
      <w:r w:rsidRPr="00C611E3">
        <w:rPr>
          <w:rFonts w:ascii="Arial" w:hAnsi="Arial" w:cs="Arial"/>
          <w:i/>
          <w:iCs/>
          <w:color w:val="000000"/>
          <w:sz w:val="18"/>
          <w:szCs w:val="18"/>
        </w:rPr>
        <w:br/>
        <w:t>V primeru, da ponudnik nastopa z več podizvajalci, se obrazec ustrezno razmnoži.</w:t>
      </w:r>
    </w:p>
    <w:p w14:paraId="34575305" w14:textId="77777777" w:rsidR="003F0B50" w:rsidRPr="00C611E3" w:rsidRDefault="003F0B50" w:rsidP="00DB151B">
      <w:pPr>
        <w:jc w:val="both"/>
        <w:rPr>
          <w:rFonts w:ascii="Arial" w:hAnsi="Arial" w:cs="Arial"/>
          <w:sz w:val="18"/>
          <w:szCs w:val="18"/>
        </w:rPr>
        <w:sectPr w:rsidR="003F0B50" w:rsidRPr="00C611E3" w:rsidSect="00DB151B">
          <w:footerReference w:type="default" r:id="rId20"/>
          <w:pgSz w:w="11906" w:h="16838"/>
          <w:pgMar w:top="1418" w:right="1418" w:bottom="1418" w:left="1418" w:header="567" w:footer="596" w:gutter="0"/>
          <w:cols w:space="708"/>
          <w:docGrid w:linePitch="360"/>
        </w:sectPr>
      </w:pPr>
    </w:p>
    <w:p w14:paraId="0A8888BC" w14:textId="45472BCB" w:rsidR="00580785" w:rsidRPr="00590863" w:rsidRDefault="00580785" w:rsidP="00D6732A">
      <w:pPr>
        <w:spacing w:after="0"/>
        <w:jc w:val="right"/>
        <w:rPr>
          <w:rFonts w:cs="Arial"/>
          <w:sz w:val="18"/>
          <w:szCs w:val="18"/>
        </w:rPr>
      </w:pPr>
      <w:r w:rsidRPr="00590863">
        <w:rPr>
          <w:rFonts w:cs="Arial"/>
          <w:sz w:val="18"/>
          <w:szCs w:val="18"/>
        </w:rPr>
        <w:lastRenderedPageBreak/>
        <w:t>Obrazec št: 1</w:t>
      </w:r>
      <w:r w:rsidR="008259ED">
        <w:rPr>
          <w:rFonts w:cs="Arial"/>
          <w:sz w:val="18"/>
          <w:szCs w:val="18"/>
        </w:rPr>
        <w:t>2</w:t>
      </w:r>
    </w:p>
    <w:p w14:paraId="16A966B9" w14:textId="77777777" w:rsidR="00580785" w:rsidRDefault="00580785" w:rsidP="0058078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o lastniških deležih</w:t>
      </w:r>
    </w:p>
    <w:p w14:paraId="6D476797" w14:textId="57AFF693" w:rsidR="00580785" w:rsidRDefault="00580785" w:rsidP="00580785">
      <w:pPr>
        <w:pStyle w:val="Noga"/>
        <w:jc w:val="both"/>
        <w:rPr>
          <w:rFonts w:cs="Arial"/>
          <w:color w:val="000000"/>
          <w:sz w:val="18"/>
          <w:szCs w:val="18"/>
        </w:rPr>
      </w:pPr>
      <w:r w:rsidRPr="00910E83">
        <w:rPr>
          <w:rFonts w:cs="Arial"/>
          <w:iCs/>
          <w:sz w:val="18"/>
          <w:szCs w:val="18"/>
        </w:rPr>
        <w:t xml:space="preserve">Podatki o subjektu (pravna oseba, podjetnik ali drug pravni subjekt, ki nastopa v postopku javnega naročanja) </w:t>
      </w:r>
      <w:r w:rsidRPr="00580785">
        <w:rPr>
          <w:rFonts w:ascii="Arial" w:hAnsi="Arial" w:cs="Arial"/>
          <w:color w:val="000000"/>
          <w:sz w:val="18"/>
          <w:szCs w:val="18"/>
        </w:rPr>
        <w:t>»</w:t>
      </w:r>
      <w:r w:rsidRPr="00580785">
        <w:rPr>
          <w:rFonts w:ascii="Arial" w:hAnsi="Arial" w:cs="Arial"/>
          <w:sz w:val="18"/>
          <w:szCs w:val="18"/>
        </w:rPr>
        <w:t>Prevozi osnovnošolskih otrok v Občini Mirna Peč za Osnovno šolo Toneta Pavčka za šolsko leto 2024/2025, z možnostjo podaljšanja v skladu s 5. odst. 46. člena ZJN-3 za šolski leti 2025/2026 in 2026/2027</w:t>
      </w:r>
      <w:r w:rsidRPr="00580785">
        <w:rPr>
          <w:rFonts w:ascii="Arial" w:hAnsi="Arial" w:cs="Arial"/>
          <w:sz w:val="18"/>
          <w:szCs w:val="18"/>
          <w:shd w:val="clear" w:color="auto" w:fill="FFFFFF"/>
        </w:rPr>
        <w:t>"</w:t>
      </w:r>
      <w:r w:rsidRPr="00580785">
        <w:rPr>
          <w:rFonts w:ascii="Arial" w:hAnsi="Arial" w:cs="Arial"/>
          <w:color w:val="000000"/>
          <w:sz w:val="18"/>
          <w:szCs w:val="18"/>
        </w:rPr>
        <w:t>«</w:t>
      </w:r>
    </w:p>
    <w:p w14:paraId="3E45C4EE" w14:textId="77777777" w:rsidR="00580785" w:rsidRPr="00580785" w:rsidRDefault="00580785" w:rsidP="00580785">
      <w:pPr>
        <w:pStyle w:val="Noga"/>
        <w:jc w:val="center"/>
        <w:rPr>
          <w:rFonts w:ascii="Arial" w:hAnsi="Arial" w:cs="Arial"/>
          <w:sz w:val="16"/>
          <w:szCs w:val="16"/>
        </w:rPr>
      </w:pPr>
    </w:p>
    <w:tbl>
      <w:tblPr>
        <w:tblStyle w:val="Tabelamrea"/>
        <w:tblW w:w="0" w:type="auto"/>
        <w:tblLook w:val="04A0" w:firstRow="1" w:lastRow="0" w:firstColumn="1" w:lastColumn="0" w:noHBand="0" w:noVBand="1"/>
      </w:tblPr>
      <w:tblGrid>
        <w:gridCol w:w="9060"/>
      </w:tblGrid>
      <w:tr w:rsidR="00580785" w:rsidRPr="00910E83" w14:paraId="657746B3"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A0089E" w14:textId="77777777" w:rsidR="00580785" w:rsidRPr="00910E83" w:rsidRDefault="00580785" w:rsidP="00D76F60">
            <w:pPr>
              <w:spacing w:line="276" w:lineRule="auto"/>
              <w:rPr>
                <w:rFonts w:cs="Arial"/>
                <w:bCs/>
                <w:iCs/>
                <w:sz w:val="18"/>
                <w:szCs w:val="18"/>
              </w:rPr>
            </w:pPr>
            <w:r w:rsidRPr="00910E83">
              <w:rPr>
                <w:rFonts w:cs="Arial"/>
                <w:bCs/>
                <w:iCs/>
                <w:sz w:val="18"/>
                <w:szCs w:val="18"/>
              </w:rPr>
              <w:t>Naziv</w:t>
            </w:r>
          </w:p>
        </w:tc>
      </w:tr>
      <w:tr w:rsidR="00580785" w:rsidRPr="00910E83" w14:paraId="527025EB"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E02ECD" w14:textId="77777777" w:rsidR="00580785" w:rsidRPr="00910E83" w:rsidRDefault="00580785" w:rsidP="00D76F60">
            <w:pPr>
              <w:spacing w:line="276" w:lineRule="auto"/>
              <w:rPr>
                <w:rFonts w:cs="Arial"/>
                <w:bCs/>
                <w:iCs/>
                <w:sz w:val="18"/>
                <w:szCs w:val="18"/>
              </w:rPr>
            </w:pPr>
          </w:p>
        </w:tc>
      </w:tr>
      <w:tr w:rsidR="00580785" w:rsidRPr="00910E83" w14:paraId="40D087DF"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6B9219" w14:textId="77777777" w:rsidR="00580785" w:rsidRPr="00910E83" w:rsidRDefault="00580785" w:rsidP="00D76F60">
            <w:pPr>
              <w:spacing w:line="276" w:lineRule="auto"/>
              <w:rPr>
                <w:rFonts w:cs="Arial"/>
                <w:bCs/>
                <w:iCs/>
                <w:sz w:val="18"/>
                <w:szCs w:val="18"/>
              </w:rPr>
            </w:pPr>
            <w:r w:rsidRPr="00910E83">
              <w:rPr>
                <w:rFonts w:cs="Arial"/>
                <w:bCs/>
                <w:iCs/>
                <w:sz w:val="18"/>
                <w:szCs w:val="18"/>
              </w:rPr>
              <w:t>Sedež subjekta (država, ulica in hišna številka, naselje, občina, poštna številka in kraj)</w:t>
            </w:r>
          </w:p>
        </w:tc>
      </w:tr>
      <w:tr w:rsidR="00580785" w:rsidRPr="00910E83" w14:paraId="6AB561A4"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F95818" w14:textId="77777777" w:rsidR="00580785" w:rsidRPr="00910E83" w:rsidRDefault="00580785" w:rsidP="00D76F60">
            <w:pPr>
              <w:spacing w:line="276" w:lineRule="auto"/>
              <w:rPr>
                <w:rFonts w:cs="Arial"/>
                <w:bCs/>
                <w:iCs/>
                <w:sz w:val="18"/>
                <w:szCs w:val="18"/>
              </w:rPr>
            </w:pPr>
          </w:p>
        </w:tc>
      </w:tr>
      <w:tr w:rsidR="00580785" w:rsidRPr="00910E83" w14:paraId="16E6912A"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6FB103" w14:textId="77777777" w:rsidR="00580785" w:rsidRPr="00910E83" w:rsidRDefault="00580785" w:rsidP="00D76F60">
            <w:pPr>
              <w:spacing w:line="276" w:lineRule="auto"/>
              <w:rPr>
                <w:rFonts w:cs="Arial"/>
                <w:bCs/>
                <w:iCs/>
                <w:sz w:val="18"/>
                <w:szCs w:val="18"/>
              </w:rPr>
            </w:pPr>
            <w:r w:rsidRPr="00910E83">
              <w:rPr>
                <w:rFonts w:cs="Arial"/>
                <w:sz w:val="18"/>
                <w:szCs w:val="18"/>
              </w:rPr>
              <w:t>Matična številka</w:t>
            </w:r>
          </w:p>
        </w:tc>
      </w:tr>
      <w:tr w:rsidR="00580785" w:rsidRPr="00910E83" w14:paraId="28EBB989"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5BC044" w14:textId="77777777" w:rsidR="00580785" w:rsidRPr="00910E83" w:rsidRDefault="00580785" w:rsidP="00D76F60">
            <w:pPr>
              <w:spacing w:line="276" w:lineRule="auto"/>
              <w:rPr>
                <w:rFonts w:cs="Arial"/>
                <w:bCs/>
                <w:iCs/>
                <w:sz w:val="18"/>
                <w:szCs w:val="18"/>
              </w:rPr>
            </w:pPr>
          </w:p>
        </w:tc>
      </w:tr>
      <w:tr w:rsidR="00580785" w:rsidRPr="00910E83" w14:paraId="17C44DD5"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398586" w14:textId="77777777" w:rsidR="00580785" w:rsidRPr="00910E83" w:rsidRDefault="00580785" w:rsidP="00D76F60">
            <w:pPr>
              <w:spacing w:line="276" w:lineRule="auto"/>
              <w:rPr>
                <w:rFonts w:cs="Arial"/>
                <w:bCs/>
                <w:iCs/>
                <w:sz w:val="18"/>
                <w:szCs w:val="18"/>
              </w:rPr>
            </w:pPr>
            <w:r w:rsidRPr="00910E83">
              <w:rPr>
                <w:rFonts w:cs="Arial"/>
                <w:bCs/>
                <w:iCs/>
                <w:sz w:val="18"/>
                <w:szCs w:val="18"/>
              </w:rPr>
              <w:t>ID za DDV ali davčna številka</w:t>
            </w:r>
          </w:p>
        </w:tc>
      </w:tr>
      <w:tr w:rsidR="00580785" w:rsidRPr="00910E83" w14:paraId="25995E29"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AAA6F" w14:textId="77777777" w:rsidR="00580785" w:rsidRPr="00910E83" w:rsidRDefault="00580785" w:rsidP="00D76F60">
            <w:pPr>
              <w:spacing w:line="276" w:lineRule="auto"/>
              <w:rPr>
                <w:rFonts w:cs="Arial"/>
                <w:bCs/>
                <w:iCs/>
                <w:sz w:val="18"/>
                <w:szCs w:val="18"/>
              </w:rPr>
            </w:pPr>
          </w:p>
        </w:tc>
      </w:tr>
      <w:tr w:rsidR="00580785" w:rsidRPr="00910E83" w14:paraId="20D3FD2A"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BE0BB6" w14:textId="77777777" w:rsidR="00580785" w:rsidRPr="00910E83" w:rsidRDefault="00580785" w:rsidP="00D76F60">
            <w:pPr>
              <w:spacing w:line="276" w:lineRule="auto"/>
              <w:rPr>
                <w:rFonts w:cs="Arial"/>
                <w:bCs/>
                <w:iCs/>
                <w:sz w:val="18"/>
                <w:szCs w:val="18"/>
              </w:rPr>
            </w:pPr>
            <w:r w:rsidRPr="00910E83">
              <w:rPr>
                <w:rFonts w:cs="Arial"/>
                <w:bCs/>
                <w:iCs/>
                <w:sz w:val="18"/>
                <w:szCs w:val="18"/>
              </w:rPr>
              <w:t>Subjekt je nosilec tihe družbe (tuj subjekt*; vpisati DA – NE)</w:t>
            </w:r>
          </w:p>
        </w:tc>
      </w:tr>
      <w:tr w:rsidR="00580785" w:rsidRPr="00910E83" w14:paraId="52FA2F8C"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A40900" w14:textId="77777777" w:rsidR="00580785" w:rsidRPr="00910E83" w:rsidRDefault="00580785" w:rsidP="00D76F60">
            <w:pPr>
              <w:spacing w:line="276" w:lineRule="auto"/>
              <w:rPr>
                <w:rFonts w:cs="Arial"/>
                <w:bCs/>
                <w:iCs/>
                <w:sz w:val="18"/>
                <w:szCs w:val="18"/>
              </w:rPr>
            </w:pPr>
          </w:p>
        </w:tc>
      </w:tr>
    </w:tbl>
    <w:p w14:paraId="62FEF316" w14:textId="77777777" w:rsidR="00580785" w:rsidRPr="00910E83" w:rsidRDefault="00580785" w:rsidP="00580785">
      <w:pPr>
        <w:rPr>
          <w:rFonts w:cs="Arial"/>
          <w:bCs/>
          <w:iCs/>
          <w:sz w:val="18"/>
          <w:szCs w:val="18"/>
        </w:rPr>
      </w:pPr>
    </w:p>
    <w:p w14:paraId="18637ECD" w14:textId="1493392D" w:rsidR="00580785" w:rsidRPr="00910E83" w:rsidRDefault="00580785" w:rsidP="00580785">
      <w:pPr>
        <w:rPr>
          <w:rFonts w:cs="Arial"/>
          <w:b/>
          <w:bCs/>
          <w:iCs/>
          <w:sz w:val="18"/>
          <w:szCs w:val="18"/>
        </w:rPr>
      </w:pPr>
      <w:r w:rsidRPr="00910E83">
        <w:rPr>
          <w:rFonts w:cs="Arial"/>
          <w:b/>
          <w:bCs/>
          <w:iCs/>
          <w:sz w:val="18"/>
          <w:szCs w:val="18"/>
        </w:rPr>
        <w:t>Lastniška struktura subjekta:</w:t>
      </w:r>
    </w:p>
    <w:p w14:paraId="09085CED" w14:textId="6F0529AB" w:rsidR="00580785" w:rsidRPr="00580785" w:rsidRDefault="00580785" w:rsidP="00580785">
      <w:pPr>
        <w:rPr>
          <w:rFonts w:cs="Arial"/>
          <w:b/>
          <w:bCs/>
          <w:iCs/>
          <w:sz w:val="18"/>
          <w:szCs w:val="18"/>
        </w:rPr>
      </w:pPr>
      <w:r w:rsidRPr="00910E83">
        <w:rPr>
          <w:rFonts w:cs="Arial"/>
          <w:b/>
          <w:bCs/>
          <w:iCs/>
          <w:sz w:val="18"/>
          <w:szCs w:val="18"/>
        </w:rPr>
        <w:t>Podatki o udeležbi fizičnih oseb v lastništvu subjekta, vključno s tihimi družabniki*:</w:t>
      </w:r>
    </w:p>
    <w:p w14:paraId="20E1A380" w14:textId="77777777" w:rsidR="00580785" w:rsidRPr="00910E83" w:rsidRDefault="00580785" w:rsidP="00580785">
      <w:pPr>
        <w:rPr>
          <w:rFonts w:cs="Arial"/>
          <w:b/>
          <w:bCs/>
          <w:iCs/>
          <w:sz w:val="18"/>
          <w:szCs w:val="18"/>
        </w:rPr>
      </w:pPr>
      <w:r w:rsidRPr="00910E83">
        <w:rPr>
          <w:rFonts w:cs="Arial"/>
          <w:b/>
          <w:bCs/>
          <w:iCs/>
          <w:sz w:val="18"/>
          <w:szCs w:val="18"/>
        </w:rPr>
        <w:t>Fizična oseba 1:</w:t>
      </w:r>
    </w:p>
    <w:tbl>
      <w:tblPr>
        <w:tblStyle w:val="Tabelamrea"/>
        <w:tblW w:w="0" w:type="auto"/>
        <w:tblLook w:val="04A0" w:firstRow="1" w:lastRow="0" w:firstColumn="1" w:lastColumn="0" w:noHBand="0" w:noVBand="1"/>
      </w:tblPr>
      <w:tblGrid>
        <w:gridCol w:w="9060"/>
      </w:tblGrid>
      <w:tr w:rsidR="00580785" w:rsidRPr="00910E83" w14:paraId="38281867"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4A3035" w14:textId="77777777" w:rsidR="00580785" w:rsidRPr="00910E83" w:rsidRDefault="00580785" w:rsidP="00D76F60">
            <w:pPr>
              <w:spacing w:line="276" w:lineRule="auto"/>
              <w:rPr>
                <w:rFonts w:cs="Arial"/>
                <w:bCs/>
                <w:iCs/>
                <w:sz w:val="18"/>
                <w:szCs w:val="18"/>
              </w:rPr>
            </w:pPr>
            <w:r w:rsidRPr="00910E83">
              <w:rPr>
                <w:rFonts w:cs="Arial"/>
                <w:bCs/>
                <w:iCs/>
                <w:sz w:val="18"/>
                <w:szCs w:val="18"/>
              </w:rPr>
              <w:t>Ime in priimek</w:t>
            </w:r>
          </w:p>
        </w:tc>
      </w:tr>
      <w:tr w:rsidR="00580785" w:rsidRPr="00910E83" w14:paraId="3E9A2757"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3CF544" w14:textId="77777777" w:rsidR="00580785" w:rsidRPr="00910E83" w:rsidRDefault="00580785" w:rsidP="00D76F60">
            <w:pPr>
              <w:spacing w:line="276" w:lineRule="auto"/>
              <w:rPr>
                <w:rFonts w:cs="Arial"/>
                <w:bCs/>
                <w:iCs/>
                <w:sz w:val="18"/>
                <w:szCs w:val="18"/>
              </w:rPr>
            </w:pPr>
          </w:p>
        </w:tc>
      </w:tr>
      <w:tr w:rsidR="00580785" w:rsidRPr="00910E83" w14:paraId="5B137130"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E41557" w14:textId="77777777" w:rsidR="00580785" w:rsidRPr="00910E83" w:rsidRDefault="00580785" w:rsidP="00D76F60">
            <w:pPr>
              <w:spacing w:line="276" w:lineRule="auto"/>
              <w:rPr>
                <w:rFonts w:cs="Arial"/>
                <w:bCs/>
                <w:iCs/>
                <w:sz w:val="18"/>
                <w:szCs w:val="18"/>
              </w:rPr>
            </w:pPr>
            <w:r w:rsidRPr="00910E83">
              <w:rPr>
                <w:rFonts w:cs="Arial"/>
                <w:bCs/>
                <w:iCs/>
                <w:sz w:val="18"/>
                <w:szCs w:val="18"/>
              </w:rPr>
              <w:t>Prebivališče – stalno, razen v primeru začasnega bivališča v RS (država, ulica in hišna številka, naselje, občina, poštna številka in kraj)</w:t>
            </w:r>
          </w:p>
        </w:tc>
      </w:tr>
      <w:tr w:rsidR="00580785" w:rsidRPr="00910E83" w14:paraId="174D667C"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EA1C53" w14:textId="77777777" w:rsidR="00580785" w:rsidRPr="00910E83" w:rsidRDefault="00580785" w:rsidP="00D76F60">
            <w:pPr>
              <w:spacing w:line="276" w:lineRule="auto"/>
              <w:rPr>
                <w:rFonts w:cs="Arial"/>
                <w:bCs/>
                <w:iCs/>
                <w:sz w:val="18"/>
                <w:szCs w:val="18"/>
              </w:rPr>
            </w:pPr>
          </w:p>
        </w:tc>
      </w:tr>
      <w:tr w:rsidR="00580785" w:rsidRPr="00910E83" w14:paraId="255517F0"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615DB8" w14:textId="77777777" w:rsidR="00580785" w:rsidRPr="00910E83" w:rsidRDefault="00580785" w:rsidP="00D76F60">
            <w:pPr>
              <w:spacing w:line="276" w:lineRule="auto"/>
              <w:rPr>
                <w:rFonts w:cs="Arial"/>
                <w:bCs/>
                <w:iCs/>
                <w:sz w:val="18"/>
                <w:szCs w:val="18"/>
              </w:rPr>
            </w:pPr>
            <w:r w:rsidRPr="00910E83">
              <w:rPr>
                <w:rFonts w:cs="Arial"/>
                <w:sz w:val="18"/>
                <w:szCs w:val="18"/>
              </w:rPr>
              <w:t>Delež lastništva</w:t>
            </w:r>
          </w:p>
        </w:tc>
      </w:tr>
      <w:tr w:rsidR="00580785" w:rsidRPr="00910E83" w14:paraId="03BCAFB0"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841F97" w14:textId="77777777" w:rsidR="00580785" w:rsidRPr="00910E83" w:rsidRDefault="00580785" w:rsidP="00D76F60">
            <w:pPr>
              <w:spacing w:line="276" w:lineRule="auto"/>
              <w:rPr>
                <w:rFonts w:cs="Arial"/>
                <w:bCs/>
                <w:iCs/>
                <w:sz w:val="18"/>
                <w:szCs w:val="18"/>
              </w:rPr>
            </w:pPr>
          </w:p>
        </w:tc>
      </w:tr>
      <w:tr w:rsidR="00580785" w:rsidRPr="00910E83" w14:paraId="11708E15"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AC9F84" w14:textId="77777777" w:rsidR="00580785" w:rsidRPr="00910E83" w:rsidRDefault="00580785" w:rsidP="00D76F60">
            <w:pPr>
              <w:spacing w:line="276" w:lineRule="auto"/>
              <w:rPr>
                <w:rFonts w:cs="Arial"/>
                <w:bCs/>
                <w:iCs/>
                <w:sz w:val="18"/>
                <w:szCs w:val="18"/>
              </w:rPr>
            </w:pPr>
            <w:r w:rsidRPr="00910E83">
              <w:rPr>
                <w:rFonts w:cs="Arial"/>
                <w:bCs/>
                <w:iCs/>
                <w:sz w:val="18"/>
                <w:szCs w:val="18"/>
              </w:rPr>
              <w:t>Tihi družbenik (vpisati DA – NE; če DA navedite nosilca tihe družbe)</w:t>
            </w:r>
          </w:p>
        </w:tc>
      </w:tr>
      <w:tr w:rsidR="00580785" w:rsidRPr="00910E83" w14:paraId="058638C3"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076A50" w14:textId="77777777" w:rsidR="00580785" w:rsidRPr="00910E83" w:rsidRDefault="00580785" w:rsidP="00D76F60">
            <w:pPr>
              <w:spacing w:line="276" w:lineRule="auto"/>
              <w:rPr>
                <w:rFonts w:cs="Arial"/>
                <w:bCs/>
                <w:iCs/>
                <w:sz w:val="18"/>
                <w:szCs w:val="18"/>
              </w:rPr>
            </w:pPr>
          </w:p>
        </w:tc>
      </w:tr>
    </w:tbl>
    <w:p w14:paraId="7AC4091F" w14:textId="341C7969" w:rsidR="00580785" w:rsidRPr="00580785" w:rsidRDefault="00580785" w:rsidP="00580785">
      <w:pPr>
        <w:rPr>
          <w:rFonts w:cs="Arial"/>
          <w:b/>
          <w:bCs/>
          <w:iCs/>
          <w:sz w:val="18"/>
          <w:szCs w:val="18"/>
        </w:rPr>
      </w:pPr>
      <w:r w:rsidRPr="00910E83">
        <w:rPr>
          <w:rFonts w:cs="Arial"/>
          <w:b/>
          <w:bCs/>
          <w:iCs/>
          <w:sz w:val="18"/>
          <w:szCs w:val="18"/>
        </w:rPr>
        <w:t xml:space="preserve"> (v kolikor je več fizičnih oseb ustrezno nadaljujte seznam)</w:t>
      </w:r>
    </w:p>
    <w:p w14:paraId="4D9EEAFD" w14:textId="77777777" w:rsidR="00580785" w:rsidRPr="00910E83" w:rsidRDefault="00580785" w:rsidP="00580785">
      <w:pPr>
        <w:rPr>
          <w:rFonts w:cs="Arial"/>
          <w:b/>
          <w:bCs/>
          <w:iCs/>
          <w:sz w:val="18"/>
          <w:szCs w:val="18"/>
        </w:rPr>
      </w:pPr>
      <w:r w:rsidRPr="00910E83">
        <w:rPr>
          <w:rFonts w:cs="Arial"/>
          <w:b/>
          <w:bCs/>
          <w:iCs/>
          <w:sz w:val="18"/>
          <w:szCs w:val="18"/>
        </w:rPr>
        <w:t>Podatki o udeležbi pravnih oseb v lastništvu subjekta, vključno z navedbo, ali je pravna oseba nosilec tihe družbe*:</w:t>
      </w:r>
    </w:p>
    <w:tbl>
      <w:tblPr>
        <w:tblStyle w:val="Tabelamrea"/>
        <w:tblW w:w="0" w:type="auto"/>
        <w:tblLook w:val="04A0" w:firstRow="1" w:lastRow="0" w:firstColumn="1" w:lastColumn="0" w:noHBand="0" w:noVBand="1"/>
      </w:tblPr>
      <w:tblGrid>
        <w:gridCol w:w="9060"/>
      </w:tblGrid>
      <w:tr w:rsidR="00580785" w:rsidRPr="00910E83" w14:paraId="60702448"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A9C825" w14:textId="77777777" w:rsidR="00580785" w:rsidRPr="00910E83" w:rsidRDefault="00580785" w:rsidP="00D76F60">
            <w:pPr>
              <w:spacing w:line="276" w:lineRule="auto"/>
              <w:rPr>
                <w:rFonts w:cs="Arial"/>
                <w:bCs/>
                <w:iCs/>
                <w:sz w:val="18"/>
                <w:szCs w:val="18"/>
              </w:rPr>
            </w:pPr>
            <w:r w:rsidRPr="00910E83">
              <w:rPr>
                <w:rFonts w:cs="Arial"/>
                <w:bCs/>
                <w:iCs/>
                <w:sz w:val="18"/>
                <w:szCs w:val="18"/>
              </w:rPr>
              <w:t>Naziv pravne osebe</w:t>
            </w:r>
          </w:p>
        </w:tc>
      </w:tr>
      <w:tr w:rsidR="00580785" w:rsidRPr="00910E83" w14:paraId="56C61ED6"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2CCD20" w14:textId="77777777" w:rsidR="00580785" w:rsidRPr="00910E83" w:rsidRDefault="00580785" w:rsidP="00D76F60">
            <w:pPr>
              <w:spacing w:line="276" w:lineRule="auto"/>
              <w:rPr>
                <w:rFonts w:cs="Arial"/>
                <w:bCs/>
                <w:iCs/>
                <w:sz w:val="18"/>
                <w:szCs w:val="18"/>
              </w:rPr>
            </w:pPr>
          </w:p>
        </w:tc>
      </w:tr>
      <w:tr w:rsidR="00580785" w:rsidRPr="00910E83" w14:paraId="710964C2"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99EC42" w14:textId="77777777" w:rsidR="00580785" w:rsidRPr="00910E83" w:rsidRDefault="00580785" w:rsidP="00D76F60">
            <w:pPr>
              <w:spacing w:line="276" w:lineRule="auto"/>
              <w:rPr>
                <w:rFonts w:cs="Arial"/>
                <w:bCs/>
                <w:iCs/>
                <w:sz w:val="18"/>
                <w:szCs w:val="18"/>
              </w:rPr>
            </w:pPr>
            <w:r w:rsidRPr="00910E83">
              <w:rPr>
                <w:rFonts w:cs="Arial"/>
                <w:bCs/>
                <w:iCs/>
                <w:sz w:val="18"/>
                <w:szCs w:val="18"/>
              </w:rPr>
              <w:t>Sedež pravne osebe (država, ulica in hišna številka, naselje, občina, poštna številka in kraj)</w:t>
            </w:r>
          </w:p>
        </w:tc>
      </w:tr>
      <w:tr w:rsidR="00580785" w:rsidRPr="00910E83" w14:paraId="0709BB94"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6B5CF1" w14:textId="77777777" w:rsidR="00580785" w:rsidRPr="00910E83" w:rsidRDefault="00580785" w:rsidP="00D76F60">
            <w:pPr>
              <w:spacing w:line="276" w:lineRule="auto"/>
              <w:rPr>
                <w:rFonts w:cs="Arial"/>
                <w:bCs/>
                <w:iCs/>
                <w:sz w:val="18"/>
                <w:szCs w:val="18"/>
              </w:rPr>
            </w:pPr>
          </w:p>
          <w:p w14:paraId="01D943C6" w14:textId="77777777" w:rsidR="00580785" w:rsidRPr="00910E83" w:rsidRDefault="00580785" w:rsidP="00D76F60">
            <w:pPr>
              <w:spacing w:line="276" w:lineRule="auto"/>
              <w:rPr>
                <w:rFonts w:cs="Arial"/>
                <w:bCs/>
                <w:iCs/>
                <w:sz w:val="18"/>
                <w:szCs w:val="18"/>
              </w:rPr>
            </w:pPr>
          </w:p>
        </w:tc>
      </w:tr>
      <w:tr w:rsidR="00580785" w:rsidRPr="00910E83" w14:paraId="60B22DFA"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6DDC89" w14:textId="77777777" w:rsidR="00580785" w:rsidRPr="00910E83" w:rsidRDefault="00580785" w:rsidP="00D76F60">
            <w:pPr>
              <w:spacing w:line="276" w:lineRule="auto"/>
              <w:rPr>
                <w:rFonts w:cs="Arial"/>
                <w:bCs/>
                <w:iCs/>
                <w:sz w:val="18"/>
                <w:szCs w:val="18"/>
              </w:rPr>
            </w:pPr>
            <w:r w:rsidRPr="00910E83">
              <w:rPr>
                <w:rFonts w:cs="Arial"/>
                <w:sz w:val="18"/>
                <w:szCs w:val="18"/>
              </w:rPr>
              <w:t>Delež lastništva subjekta</w:t>
            </w:r>
          </w:p>
        </w:tc>
      </w:tr>
      <w:tr w:rsidR="00580785" w:rsidRPr="00910E83" w14:paraId="02A8A94A"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9AC5F2" w14:textId="77777777" w:rsidR="00580785" w:rsidRPr="00910E83" w:rsidRDefault="00580785" w:rsidP="00D76F60">
            <w:pPr>
              <w:spacing w:line="276" w:lineRule="auto"/>
              <w:rPr>
                <w:rFonts w:cs="Arial"/>
                <w:bCs/>
                <w:iCs/>
                <w:sz w:val="18"/>
                <w:szCs w:val="18"/>
              </w:rPr>
            </w:pPr>
          </w:p>
        </w:tc>
      </w:tr>
      <w:tr w:rsidR="00580785" w:rsidRPr="00910E83" w14:paraId="2A350D65"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731D3A" w14:textId="77777777" w:rsidR="00580785" w:rsidRPr="00910E83" w:rsidRDefault="00580785" w:rsidP="00D76F60">
            <w:pPr>
              <w:spacing w:line="276" w:lineRule="auto"/>
              <w:rPr>
                <w:rFonts w:cs="Arial"/>
                <w:bCs/>
                <w:iCs/>
                <w:sz w:val="18"/>
                <w:szCs w:val="18"/>
              </w:rPr>
            </w:pPr>
            <w:r w:rsidRPr="00910E83">
              <w:rPr>
                <w:rFonts w:cs="Arial"/>
                <w:bCs/>
                <w:iCs/>
                <w:sz w:val="18"/>
                <w:szCs w:val="18"/>
              </w:rPr>
              <w:t>ID za DDV ali davčna številka</w:t>
            </w:r>
          </w:p>
        </w:tc>
      </w:tr>
      <w:tr w:rsidR="00580785" w:rsidRPr="00910E83" w14:paraId="1A8FAFA1"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4FA592" w14:textId="77777777" w:rsidR="00580785" w:rsidRPr="00910E83" w:rsidRDefault="00580785" w:rsidP="00D76F60">
            <w:pPr>
              <w:spacing w:line="276" w:lineRule="auto"/>
              <w:rPr>
                <w:rFonts w:cs="Arial"/>
                <w:bCs/>
                <w:iCs/>
                <w:sz w:val="18"/>
                <w:szCs w:val="18"/>
              </w:rPr>
            </w:pPr>
          </w:p>
        </w:tc>
      </w:tr>
      <w:tr w:rsidR="00580785" w:rsidRPr="00910E83" w14:paraId="6E274C11"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5161F2" w14:textId="77777777" w:rsidR="00580785" w:rsidRPr="00910E83" w:rsidRDefault="00580785" w:rsidP="00D76F60">
            <w:pPr>
              <w:spacing w:line="276" w:lineRule="auto"/>
              <w:rPr>
                <w:rFonts w:cs="Arial"/>
                <w:bCs/>
                <w:iCs/>
                <w:sz w:val="18"/>
                <w:szCs w:val="18"/>
              </w:rPr>
            </w:pPr>
            <w:r w:rsidRPr="00910E83">
              <w:rPr>
                <w:rFonts w:cs="Arial"/>
                <w:bCs/>
                <w:iCs/>
                <w:sz w:val="18"/>
                <w:szCs w:val="18"/>
              </w:rPr>
              <w:t>Subjekt je nosilec tihe družbe (tuj subjekt*; vpisati DA – NE)</w:t>
            </w:r>
          </w:p>
        </w:tc>
      </w:tr>
      <w:tr w:rsidR="00580785" w:rsidRPr="00910E83" w14:paraId="6DD138FD"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E0921" w14:textId="77777777" w:rsidR="00580785" w:rsidRPr="00910E83" w:rsidRDefault="00580785" w:rsidP="00D76F60">
            <w:pPr>
              <w:spacing w:line="276" w:lineRule="auto"/>
              <w:rPr>
                <w:rFonts w:cs="Arial"/>
                <w:bCs/>
                <w:iCs/>
                <w:sz w:val="18"/>
                <w:szCs w:val="18"/>
              </w:rPr>
            </w:pPr>
          </w:p>
        </w:tc>
      </w:tr>
      <w:tr w:rsidR="00580785" w:rsidRPr="00910E83" w14:paraId="7535662F"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842172" w14:textId="77777777" w:rsidR="00580785" w:rsidRPr="00910E83" w:rsidRDefault="00580785" w:rsidP="00D76F60">
            <w:pPr>
              <w:spacing w:line="276" w:lineRule="auto"/>
              <w:rPr>
                <w:rFonts w:cs="Arial"/>
                <w:bCs/>
                <w:iCs/>
                <w:sz w:val="18"/>
                <w:szCs w:val="18"/>
              </w:rPr>
            </w:pPr>
            <w:r w:rsidRPr="00910E83">
              <w:rPr>
                <w:rFonts w:cs="Arial"/>
                <w:bCs/>
                <w:iCs/>
                <w:sz w:val="18"/>
                <w:szCs w:val="18"/>
              </w:rPr>
              <w:t>Pri čemer je ta pravna oseba v lasti naslednjih fizičnih oseb</w:t>
            </w:r>
          </w:p>
          <w:p w14:paraId="7E03DCAA" w14:textId="77777777" w:rsidR="00580785" w:rsidRPr="00910E83" w:rsidRDefault="00580785" w:rsidP="00D76F60">
            <w:pPr>
              <w:spacing w:line="276" w:lineRule="auto"/>
              <w:rPr>
                <w:rFonts w:cs="Arial"/>
                <w:bCs/>
                <w:i/>
                <w:iCs/>
                <w:sz w:val="18"/>
                <w:szCs w:val="18"/>
              </w:rPr>
            </w:pPr>
            <w:r w:rsidRPr="00910E83">
              <w:rPr>
                <w:rFonts w:cs="Arial"/>
                <w:bCs/>
                <w:i/>
                <w:iCs/>
                <w:sz w:val="18"/>
                <w:szCs w:val="18"/>
              </w:rPr>
              <w:t>(v kolikor je več fizičnih oseb je potrebno navesti vse)</w:t>
            </w:r>
          </w:p>
        </w:tc>
      </w:tr>
      <w:tr w:rsidR="00580785" w:rsidRPr="00910E83" w14:paraId="746B3682"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9DFFCE" w14:textId="77777777" w:rsidR="00580785" w:rsidRPr="00910E83" w:rsidRDefault="00580785" w:rsidP="00D76F60">
            <w:pPr>
              <w:spacing w:line="276" w:lineRule="auto"/>
              <w:rPr>
                <w:rFonts w:cs="Arial"/>
                <w:bCs/>
                <w:iCs/>
                <w:sz w:val="18"/>
                <w:szCs w:val="18"/>
              </w:rPr>
            </w:pPr>
            <w:r w:rsidRPr="00910E83">
              <w:rPr>
                <w:rFonts w:cs="Arial"/>
                <w:bCs/>
                <w:iCs/>
                <w:sz w:val="18"/>
                <w:szCs w:val="18"/>
              </w:rPr>
              <w:t>Ime in priimek:</w:t>
            </w:r>
          </w:p>
        </w:tc>
      </w:tr>
      <w:tr w:rsidR="00580785" w:rsidRPr="00910E83" w14:paraId="1F741717"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170DAA" w14:textId="77777777" w:rsidR="00580785" w:rsidRPr="00910E83" w:rsidRDefault="00580785" w:rsidP="00D76F60">
            <w:pPr>
              <w:spacing w:line="276" w:lineRule="auto"/>
              <w:rPr>
                <w:rFonts w:cs="Arial"/>
                <w:bCs/>
                <w:iCs/>
                <w:sz w:val="18"/>
                <w:szCs w:val="18"/>
              </w:rPr>
            </w:pPr>
          </w:p>
        </w:tc>
      </w:tr>
      <w:tr w:rsidR="00580785" w:rsidRPr="00910E83" w14:paraId="66E84EB2"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A68926" w14:textId="77777777" w:rsidR="00580785" w:rsidRPr="00910E83" w:rsidRDefault="00580785" w:rsidP="00D76F60">
            <w:pPr>
              <w:spacing w:line="276" w:lineRule="auto"/>
              <w:rPr>
                <w:rFonts w:cs="Arial"/>
                <w:bCs/>
                <w:iCs/>
                <w:sz w:val="18"/>
                <w:szCs w:val="18"/>
              </w:rPr>
            </w:pPr>
            <w:r w:rsidRPr="00910E83">
              <w:rPr>
                <w:rFonts w:cs="Arial"/>
                <w:bCs/>
                <w:iCs/>
                <w:sz w:val="18"/>
                <w:szCs w:val="18"/>
              </w:rPr>
              <w:t>Prebivališče – stalno, razen v primeru začasnega bivališča v RS (država, ulica in hišna številka, naselje, občina, poštna številka in kraj)</w:t>
            </w:r>
          </w:p>
        </w:tc>
      </w:tr>
      <w:tr w:rsidR="00580785" w:rsidRPr="00910E83" w14:paraId="56B9EE44"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1FDEF9" w14:textId="77777777" w:rsidR="00580785" w:rsidRPr="00910E83" w:rsidRDefault="00580785" w:rsidP="00D76F60">
            <w:pPr>
              <w:spacing w:line="276" w:lineRule="auto"/>
              <w:rPr>
                <w:rFonts w:cs="Arial"/>
                <w:bCs/>
                <w:iCs/>
                <w:sz w:val="18"/>
                <w:szCs w:val="18"/>
              </w:rPr>
            </w:pPr>
          </w:p>
        </w:tc>
      </w:tr>
      <w:tr w:rsidR="00580785" w:rsidRPr="00910E83" w14:paraId="4F3D88AE"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F691A0" w14:textId="77777777" w:rsidR="00580785" w:rsidRPr="00910E83" w:rsidRDefault="00580785" w:rsidP="00D76F60">
            <w:pPr>
              <w:spacing w:line="276" w:lineRule="auto"/>
              <w:rPr>
                <w:rFonts w:cs="Arial"/>
                <w:bCs/>
                <w:iCs/>
                <w:sz w:val="18"/>
                <w:szCs w:val="18"/>
              </w:rPr>
            </w:pPr>
            <w:r w:rsidRPr="00910E83">
              <w:rPr>
                <w:rFonts w:cs="Arial"/>
                <w:sz w:val="18"/>
                <w:szCs w:val="18"/>
              </w:rPr>
              <w:t>Delež lastništva</w:t>
            </w:r>
          </w:p>
        </w:tc>
      </w:tr>
      <w:tr w:rsidR="00580785" w:rsidRPr="00910E83" w14:paraId="5EF2C48B"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B16816" w14:textId="77777777" w:rsidR="00580785" w:rsidRPr="00910E83" w:rsidRDefault="00580785" w:rsidP="00D76F60">
            <w:pPr>
              <w:spacing w:line="276" w:lineRule="auto"/>
              <w:rPr>
                <w:rFonts w:cs="Arial"/>
                <w:bCs/>
                <w:iCs/>
                <w:sz w:val="18"/>
                <w:szCs w:val="18"/>
              </w:rPr>
            </w:pPr>
          </w:p>
        </w:tc>
      </w:tr>
      <w:tr w:rsidR="00580785" w:rsidRPr="00910E83" w14:paraId="7D84A05A"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6AFD50" w14:textId="77777777" w:rsidR="00580785" w:rsidRPr="00910E83" w:rsidRDefault="00580785" w:rsidP="00D76F60">
            <w:pPr>
              <w:spacing w:line="276" w:lineRule="auto"/>
              <w:rPr>
                <w:rFonts w:cs="Arial"/>
                <w:bCs/>
                <w:iCs/>
                <w:sz w:val="18"/>
                <w:szCs w:val="18"/>
              </w:rPr>
            </w:pPr>
            <w:r w:rsidRPr="00910E83">
              <w:rPr>
                <w:rFonts w:cs="Arial"/>
                <w:bCs/>
                <w:iCs/>
                <w:sz w:val="18"/>
                <w:szCs w:val="18"/>
              </w:rPr>
              <w:t>Tihi družbenik (vpisati DA – NE; če DA navedite nosilca tihe družbe)</w:t>
            </w:r>
          </w:p>
        </w:tc>
      </w:tr>
      <w:tr w:rsidR="00580785" w:rsidRPr="00910E83" w14:paraId="3B49A05A"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08A909" w14:textId="77777777" w:rsidR="00580785" w:rsidRPr="00910E83" w:rsidRDefault="00580785" w:rsidP="00D76F60">
            <w:pPr>
              <w:spacing w:line="276" w:lineRule="auto"/>
              <w:rPr>
                <w:rFonts w:cs="Arial"/>
                <w:bCs/>
                <w:iCs/>
                <w:sz w:val="18"/>
                <w:szCs w:val="18"/>
              </w:rPr>
            </w:pPr>
          </w:p>
        </w:tc>
      </w:tr>
    </w:tbl>
    <w:p w14:paraId="17518A74" w14:textId="436A8763" w:rsidR="00580785" w:rsidRPr="00580785" w:rsidRDefault="00580785" w:rsidP="00580785">
      <w:pPr>
        <w:rPr>
          <w:rFonts w:cs="Arial"/>
          <w:b/>
          <w:bCs/>
          <w:iCs/>
          <w:sz w:val="18"/>
          <w:szCs w:val="18"/>
        </w:rPr>
      </w:pPr>
      <w:r w:rsidRPr="00910E83">
        <w:rPr>
          <w:rFonts w:cs="Arial"/>
          <w:b/>
          <w:bCs/>
          <w:iCs/>
          <w:sz w:val="18"/>
          <w:szCs w:val="18"/>
        </w:rPr>
        <w:t>(v kolikor je več pravnih oseb ustrezno nadaljujte seznam)</w:t>
      </w:r>
    </w:p>
    <w:p w14:paraId="672B16A2" w14:textId="68D8BD6D" w:rsidR="00580785" w:rsidRPr="00580785" w:rsidRDefault="00580785" w:rsidP="00580785">
      <w:pPr>
        <w:jc w:val="both"/>
        <w:rPr>
          <w:rFonts w:cs="Arial"/>
          <w:b/>
          <w:bCs/>
          <w:iCs/>
          <w:sz w:val="18"/>
          <w:szCs w:val="18"/>
        </w:rPr>
      </w:pPr>
      <w:r w:rsidRPr="00910E83">
        <w:rPr>
          <w:rFonts w:cs="Arial"/>
          <w:b/>
          <w:bCs/>
          <w:iCs/>
          <w:sz w:val="18"/>
          <w:szCs w:val="18"/>
        </w:rPr>
        <w:t>Podatki o družbah, za katere se po določbah zakona, ki ureja gospodarske družbe, šteje, da so povezane družbe s subjektom (527. člen ZGD):</w:t>
      </w:r>
    </w:p>
    <w:tbl>
      <w:tblPr>
        <w:tblStyle w:val="Tabelamrea"/>
        <w:tblW w:w="0" w:type="auto"/>
        <w:tblLook w:val="04A0" w:firstRow="1" w:lastRow="0" w:firstColumn="1" w:lastColumn="0" w:noHBand="0" w:noVBand="1"/>
      </w:tblPr>
      <w:tblGrid>
        <w:gridCol w:w="9060"/>
      </w:tblGrid>
      <w:tr w:rsidR="00580785" w:rsidRPr="00910E83" w14:paraId="37A6993F"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1033F8" w14:textId="77777777" w:rsidR="00580785" w:rsidRPr="00910E83" w:rsidRDefault="00580785" w:rsidP="00D76F60">
            <w:pPr>
              <w:spacing w:line="276" w:lineRule="auto"/>
              <w:rPr>
                <w:rFonts w:cs="Arial"/>
                <w:bCs/>
                <w:iCs/>
                <w:sz w:val="18"/>
                <w:szCs w:val="18"/>
              </w:rPr>
            </w:pPr>
            <w:r w:rsidRPr="00910E83">
              <w:rPr>
                <w:rFonts w:cs="Arial"/>
                <w:bCs/>
                <w:iCs/>
                <w:sz w:val="18"/>
                <w:szCs w:val="18"/>
              </w:rPr>
              <w:t>Naziv pravne osebe</w:t>
            </w:r>
          </w:p>
        </w:tc>
      </w:tr>
      <w:tr w:rsidR="00580785" w:rsidRPr="00910E83" w14:paraId="127254C8"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51CBF3" w14:textId="77777777" w:rsidR="00580785" w:rsidRPr="00910E83" w:rsidRDefault="00580785" w:rsidP="00D76F60">
            <w:pPr>
              <w:spacing w:line="276" w:lineRule="auto"/>
              <w:rPr>
                <w:rFonts w:cs="Arial"/>
                <w:bCs/>
                <w:iCs/>
                <w:sz w:val="18"/>
                <w:szCs w:val="18"/>
              </w:rPr>
            </w:pPr>
          </w:p>
          <w:p w14:paraId="1609D663" w14:textId="77777777" w:rsidR="00580785" w:rsidRPr="00910E83" w:rsidRDefault="00580785" w:rsidP="00D76F60">
            <w:pPr>
              <w:spacing w:line="276" w:lineRule="auto"/>
              <w:rPr>
                <w:rFonts w:cs="Arial"/>
                <w:bCs/>
                <w:iCs/>
                <w:sz w:val="18"/>
                <w:szCs w:val="18"/>
              </w:rPr>
            </w:pPr>
          </w:p>
        </w:tc>
      </w:tr>
      <w:tr w:rsidR="00580785" w:rsidRPr="00910E83" w14:paraId="5F91B222"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2B34B4" w14:textId="77777777" w:rsidR="00580785" w:rsidRPr="00910E83" w:rsidRDefault="00580785" w:rsidP="00D76F60">
            <w:pPr>
              <w:spacing w:line="276" w:lineRule="auto"/>
              <w:rPr>
                <w:rFonts w:cs="Arial"/>
                <w:bCs/>
                <w:iCs/>
                <w:sz w:val="18"/>
                <w:szCs w:val="18"/>
              </w:rPr>
            </w:pPr>
            <w:r w:rsidRPr="00910E83">
              <w:rPr>
                <w:rFonts w:cs="Arial"/>
                <w:bCs/>
                <w:iCs/>
                <w:sz w:val="18"/>
                <w:szCs w:val="18"/>
              </w:rPr>
              <w:t>Sedež pravne osebe (država, ulica in hišna številka, naselje, občina, poštna številka in kraj)</w:t>
            </w:r>
          </w:p>
        </w:tc>
      </w:tr>
      <w:tr w:rsidR="00580785" w:rsidRPr="00910E83" w14:paraId="74879A09"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6BACE6" w14:textId="77777777" w:rsidR="00580785" w:rsidRPr="00910E83" w:rsidRDefault="00580785" w:rsidP="00D76F60">
            <w:pPr>
              <w:spacing w:line="276" w:lineRule="auto"/>
              <w:rPr>
                <w:rFonts w:cs="Arial"/>
                <w:bCs/>
                <w:iCs/>
                <w:sz w:val="18"/>
                <w:szCs w:val="18"/>
              </w:rPr>
            </w:pPr>
          </w:p>
          <w:p w14:paraId="04D4D8A3" w14:textId="77777777" w:rsidR="00580785" w:rsidRPr="00910E83" w:rsidRDefault="00580785" w:rsidP="00D76F60">
            <w:pPr>
              <w:spacing w:line="276" w:lineRule="auto"/>
              <w:rPr>
                <w:rFonts w:cs="Arial"/>
                <w:bCs/>
                <w:iCs/>
                <w:sz w:val="18"/>
                <w:szCs w:val="18"/>
              </w:rPr>
            </w:pPr>
          </w:p>
        </w:tc>
      </w:tr>
      <w:tr w:rsidR="00580785" w:rsidRPr="00910E83" w14:paraId="12088EE2"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2D4DA6" w14:textId="77777777" w:rsidR="00580785" w:rsidRPr="00910E83" w:rsidRDefault="00580785" w:rsidP="00D76F60">
            <w:pPr>
              <w:spacing w:line="276" w:lineRule="auto"/>
              <w:rPr>
                <w:rFonts w:cs="Arial"/>
                <w:bCs/>
                <w:iCs/>
                <w:sz w:val="18"/>
                <w:szCs w:val="18"/>
              </w:rPr>
            </w:pPr>
            <w:r w:rsidRPr="00910E83">
              <w:rPr>
                <w:rFonts w:cs="Arial"/>
                <w:bCs/>
                <w:iCs/>
                <w:sz w:val="18"/>
                <w:szCs w:val="18"/>
              </w:rPr>
              <w:t>ID za DDV ali davčna številka</w:t>
            </w:r>
          </w:p>
        </w:tc>
      </w:tr>
      <w:tr w:rsidR="00580785" w:rsidRPr="00910E83" w14:paraId="4F6652D8"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5E22B4" w14:textId="77777777" w:rsidR="00580785" w:rsidRPr="00910E83" w:rsidRDefault="00580785" w:rsidP="00D76F60">
            <w:pPr>
              <w:spacing w:line="276" w:lineRule="auto"/>
              <w:rPr>
                <w:rFonts w:cs="Arial"/>
                <w:bCs/>
                <w:iCs/>
                <w:sz w:val="18"/>
                <w:szCs w:val="18"/>
              </w:rPr>
            </w:pPr>
          </w:p>
        </w:tc>
      </w:tr>
      <w:tr w:rsidR="00580785" w:rsidRPr="00910E83" w14:paraId="408E242F"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850143" w14:textId="77777777" w:rsidR="00580785" w:rsidRPr="00910E83" w:rsidRDefault="00580785" w:rsidP="00D76F60">
            <w:pPr>
              <w:spacing w:line="276" w:lineRule="auto"/>
              <w:rPr>
                <w:rFonts w:cs="Arial"/>
                <w:bCs/>
                <w:iCs/>
                <w:sz w:val="18"/>
                <w:szCs w:val="18"/>
              </w:rPr>
            </w:pPr>
            <w:r w:rsidRPr="00910E83">
              <w:rPr>
                <w:rFonts w:cs="Arial"/>
                <w:bCs/>
                <w:iCs/>
                <w:sz w:val="18"/>
                <w:szCs w:val="18"/>
              </w:rPr>
              <w:t>Povezana na način:</w:t>
            </w:r>
          </w:p>
        </w:tc>
      </w:tr>
      <w:tr w:rsidR="00580785" w:rsidRPr="00910E83" w14:paraId="5E849C4E"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0EE56F" w14:textId="77777777" w:rsidR="00580785" w:rsidRPr="00910E83" w:rsidRDefault="00580785" w:rsidP="00D76F60">
            <w:pPr>
              <w:spacing w:line="276" w:lineRule="auto"/>
              <w:rPr>
                <w:rFonts w:cs="Arial"/>
                <w:bCs/>
                <w:iCs/>
                <w:sz w:val="18"/>
                <w:szCs w:val="18"/>
              </w:rPr>
            </w:pPr>
          </w:p>
        </w:tc>
      </w:tr>
    </w:tbl>
    <w:p w14:paraId="2198EFCD" w14:textId="5DE7DDFB" w:rsidR="00580785" w:rsidRPr="00580785" w:rsidRDefault="00580785" w:rsidP="00580785">
      <w:pPr>
        <w:rPr>
          <w:rFonts w:cs="Arial"/>
          <w:b/>
          <w:bCs/>
          <w:iCs/>
          <w:sz w:val="18"/>
          <w:szCs w:val="18"/>
        </w:rPr>
      </w:pPr>
      <w:r w:rsidRPr="00910E83">
        <w:rPr>
          <w:rFonts w:cs="Arial"/>
          <w:b/>
          <w:bCs/>
          <w:iCs/>
          <w:sz w:val="18"/>
          <w:szCs w:val="18"/>
        </w:rPr>
        <w:t>(v kolikor je več povezanih družb ustrezno nadaljujte seznam)</w:t>
      </w:r>
    </w:p>
    <w:p w14:paraId="033449F8" w14:textId="77777777" w:rsidR="00580785" w:rsidRPr="00910E83" w:rsidRDefault="00580785" w:rsidP="00580785">
      <w:pPr>
        <w:pStyle w:val="Default"/>
        <w:spacing w:line="276" w:lineRule="auto"/>
        <w:jc w:val="both"/>
        <w:rPr>
          <w:sz w:val="18"/>
          <w:szCs w:val="18"/>
        </w:rPr>
      </w:pPr>
      <w:r w:rsidRPr="00910E83">
        <w:rPr>
          <w:sz w:val="18"/>
          <w:szCs w:val="18"/>
        </w:rPr>
        <w:t>Izjavljam, da sem kot fizične osebe (udeležence v lastništvu ponudnika) navedel:</w:t>
      </w:r>
    </w:p>
    <w:p w14:paraId="08064EF1" w14:textId="77777777" w:rsidR="00580785" w:rsidRPr="00910E83" w:rsidRDefault="00580785" w:rsidP="00580785">
      <w:pPr>
        <w:pStyle w:val="Default"/>
        <w:numPr>
          <w:ilvl w:val="0"/>
          <w:numId w:val="47"/>
        </w:numPr>
        <w:tabs>
          <w:tab w:val="clear" w:pos="360"/>
          <w:tab w:val="num" w:pos="567"/>
        </w:tabs>
        <w:spacing w:line="276" w:lineRule="auto"/>
        <w:ind w:left="567" w:hanging="283"/>
        <w:jc w:val="both"/>
        <w:rPr>
          <w:sz w:val="18"/>
          <w:szCs w:val="18"/>
        </w:rPr>
      </w:pPr>
      <w:r w:rsidRPr="00910E83">
        <w:rPr>
          <w:sz w:val="18"/>
          <w:szCs w:val="18"/>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750F2E98" w14:textId="77777777" w:rsidR="00580785" w:rsidRPr="00910E83" w:rsidRDefault="00580785" w:rsidP="00580785">
      <w:pPr>
        <w:pStyle w:val="Default"/>
        <w:spacing w:line="276" w:lineRule="auto"/>
        <w:jc w:val="both"/>
        <w:rPr>
          <w:sz w:val="18"/>
          <w:szCs w:val="18"/>
        </w:rPr>
      </w:pPr>
    </w:p>
    <w:p w14:paraId="627B7325" w14:textId="77777777" w:rsidR="00580785" w:rsidRPr="00910E83" w:rsidRDefault="00580785" w:rsidP="00580785">
      <w:pPr>
        <w:pStyle w:val="Default"/>
        <w:numPr>
          <w:ilvl w:val="0"/>
          <w:numId w:val="47"/>
        </w:numPr>
        <w:tabs>
          <w:tab w:val="clear" w:pos="360"/>
          <w:tab w:val="num" w:pos="567"/>
        </w:tabs>
        <w:spacing w:line="276" w:lineRule="auto"/>
        <w:ind w:left="567" w:hanging="283"/>
        <w:jc w:val="both"/>
        <w:rPr>
          <w:sz w:val="18"/>
          <w:szCs w:val="18"/>
        </w:rPr>
      </w:pPr>
      <w:r w:rsidRPr="00910E83">
        <w:rPr>
          <w:sz w:val="18"/>
          <w:szCs w:val="18"/>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34FD3FC3" w14:textId="77777777" w:rsidR="00580785" w:rsidRPr="00910E83" w:rsidRDefault="00580785" w:rsidP="00580785">
      <w:pPr>
        <w:pStyle w:val="Default"/>
        <w:spacing w:line="276" w:lineRule="auto"/>
        <w:jc w:val="both"/>
        <w:rPr>
          <w:sz w:val="18"/>
          <w:szCs w:val="18"/>
        </w:rPr>
      </w:pPr>
    </w:p>
    <w:p w14:paraId="7283F633" w14:textId="77777777" w:rsidR="00580785" w:rsidRPr="00910E83" w:rsidRDefault="00580785" w:rsidP="00580785">
      <w:pPr>
        <w:pStyle w:val="Default"/>
        <w:spacing w:line="276" w:lineRule="auto"/>
        <w:jc w:val="both"/>
        <w:rPr>
          <w:sz w:val="18"/>
          <w:szCs w:val="18"/>
        </w:rPr>
      </w:pPr>
      <w:r w:rsidRPr="00910E83">
        <w:rPr>
          <w:sz w:val="18"/>
          <w:szCs w:val="18"/>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B8904FA" w14:textId="77777777" w:rsidR="00580785" w:rsidRPr="00910E83" w:rsidRDefault="00580785" w:rsidP="00580785">
      <w:pPr>
        <w:pStyle w:val="Default"/>
        <w:spacing w:line="276" w:lineRule="auto"/>
        <w:jc w:val="both"/>
        <w:rPr>
          <w:sz w:val="18"/>
          <w:szCs w:val="18"/>
        </w:rPr>
      </w:pPr>
    </w:p>
    <w:p w14:paraId="6290CDCC" w14:textId="77777777" w:rsidR="00580785" w:rsidRPr="00910E83" w:rsidRDefault="00580785" w:rsidP="00580785">
      <w:pPr>
        <w:pStyle w:val="Default"/>
        <w:spacing w:line="276" w:lineRule="auto"/>
        <w:jc w:val="both"/>
        <w:rPr>
          <w:sz w:val="18"/>
          <w:szCs w:val="18"/>
        </w:rPr>
      </w:pPr>
      <w:r w:rsidRPr="00910E83">
        <w:rPr>
          <w:sz w:val="18"/>
          <w:szCs w:val="18"/>
        </w:rPr>
        <w:t>Jamčim za točnost in resničnost podatkov ter se zavedam, da je pogodba o izvedbi javnega naročila v primeru lažne izjave ali neresničnih podatkov o dejstvih v izjavi nična.</w:t>
      </w:r>
    </w:p>
    <w:p w14:paraId="68340949" w14:textId="77777777" w:rsidR="00580785" w:rsidRPr="00910E83" w:rsidRDefault="00580785" w:rsidP="00580785">
      <w:pPr>
        <w:pStyle w:val="Default"/>
        <w:spacing w:line="276" w:lineRule="auto"/>
        <w:jc w:val="both"/>
        <w:rPr>
          <w:sz w:val="18"/>
          <w:szCs w:val="18"/>
        </w:rPr>
      </w:pPr>
    </w:p>
    <w:p w14:paraId="724E53A3" w14:textId="7E444FC0" w:rsidR="00580785" w:rsidRPr="000E7ACC" w:rsidRDefault="00580785" w:rsidP="000E7ACC">
      <w:pPr>
        <w:pStyle w:val="Default"/>
        <w:spacing w:line="276" w:lineRule="auto"/>
        <w:jc w:val="both"/>
        <w:rPr>
          <w:sz w:val="18"/>
          <w:szCs w:val="18"/>
        </w:rPr>
      </w:pPr>
      <w:r w:rsidRPr="00910E83">
        <w:rPr>
          <w:sz w:val="18"/>
          <w:szCs w:val="18"/>
        </w:rPr>
        <w:t xml:space="preserve">Naročnika bom obvestil o vsaki spremembi posredovanih podatkov. </w:t>
      </w:r>
    </w:p>
    <w:p w14:paraId="41EB7EB0" w14:textId="77777777" w:rsidR="00580785" w:rsidRPr="00910E83" w:rsidRDefault="00580785" w:rsidP="00580785">
      <w:pPr>
        <w:rPr>
          <w:rFonts w:cs="Arial"/>
          <w:bCs/>
          <w:iCs/>
          <w:sz w:val="18"/>
          <w:szCs w:val="18"/>
        </w:rPr>
      </w:pPr>
    </w:p>
    <w:tbl>
      <w:tblPr>
        <w:tblW w:w="0" w:type="auto"/>
        <w:tblLayout w:type="fixed"/>
        <w:tblLook w:val="01E0" w:firstRow="1" w:lastRow="1" w:firstColumn="1" w:lastColumn="1" w:noHBand="0" w:noVBand="0"/>
      </w:tblPr>
      <w:tblGrid>
        <w:gridCol w:w="648"/>
        <w:gridCol w:w="180"/>
        <w:gridCol w:w="1800"/>
        <w:gridCol w:w="2880"/>
        <w:gridCol w:w="3704"/>
      </w:tblGrid>
      <w:tr w:rsidR="00580785" w:rsidRPr="00910E83" w14:paraId="7C691EE3" w14:textId="77777777" w:rsidTr="00D76F60">
        <w:tc>
          <w:tcPr>
            <w:tcW w:w="648" w:type="dxa"/>
          </w:tcPr>
          <w:p w14:paraId="02680420" w14:textId="77777777" w:rsidR="00580785" w:rsidRPr="00910E83" w:rsidRDefault="00580785" w:rsidP="00D76F60">
            <w:pPr>
              <w:ind w:right="-108"/>
              <w:jc w:val="both"/>
              <w:rPr>
                <w:rFonts w:cs="Arial"/>
                <w:sz w:val="18"/>
                <w:szCs w:val="18"/>
              </w:rPr>
            </w:pPr>
          </w:p>
          <w:p w14:paraId="6B72FF76" w14:textId="77777777" w:rsidR="00580785" w:rsidRPr="00910E83" w:rsidRDefault="00580785" w:rsidP="00D76F60">
            <w:pPr>
              <w:ind w:right="-108"/>
              <w:jc w:val="both"/>
              <w:rPr>
                <w:rFonts w:cs="Arial"/>
                <w:sz w:val="18"/>
                <w:szCs w:val="18"/>
              </w:rPr>
            </w:pPr>
          </w:p>
          <w:p w14:paraId="35BF48C8" w14:textId="77777777" w:rsidR="00580785" w:rsidRPr="00910E83" w:rsidRDefault="00580785" w:rsidP="00D76F60">
            <w:pPr>
              <w:ind w:right="-108"/>
              <w:jc w:val="both"/>
              <w:rPr>
                <w:rFonts w:cs="Arial"/>
                <w:sz w:val="18"/>
                <w:szCs w:val="18"/>
              </w:rPr>
            </w:pPr>
            <w:r w:rsidRPr="00910E83">
              <w:rPr>
                <w:rFonts w:cs="Arial"/>
                <w:sz w:val="18"/>
                <w:szCs w:val="18"/>
              </w:rPr>
              <w:t>Kraj:</w:t>
            </w:r>
          </w:p>
        </w:tc>
        <w:tc>
          <w:tcPr>
            <w:tcW w:w="1980" w:type="dxa"/>
            <w:gridSpan w:val="2"/>
            <w:tcBorders>
              <w:top w:val="nil"/>
              <w:left w:val="nil"/>
              <w:bottom w:val="single" w:sz="4" w:space="0" w:color="auto"/>
              <w:right w:val="nil"/>
            </w:tcBorders>
          </w:tcPr>
          <w:p w14:paraId="0657F541" w14:textId="77777777" w:rsidR="00580785" w:rsidRPr="00910E83" w:rsidRDefault="00580785" w:rsidP="00D76F60">
            <w:pPr>
              <w:jc w:val="both"/>
              <w:rPr>
                <w:rFonts w:cs="Arial"/>
                <w:sz w:val="18"/>
                <w:szCs w:val="18"/>
              </w:rPr>
            </w:pPr>
          </w:p>
        </w:tc>
        <w:tc>
          <w:tcPr>
            <w:tcW w:w="2880" w:type="dxa"/>
          </w:tcPr>
          <w:p w14:paraId="776874DC" w14:textId="77777777" w:rsidR="00580785" w:rsidRPr="00910E83" w:rsidRDefault="00580785" w:rsidP="00D76F60">
            <w:pPr>
              <w:jc w:val="both"/>
              <w:rPr>
                <w:rFonts w:cs="Arial"/>
                <w:sz w:val="18"/>
                <w:szCs w:val="18"/>
              </w:rPr>
            </w:pPr>
          </w:p>
        </w:tc>
        <w:tc>
          <w:tcPr>
            <w:tcW w:w="3704" w:type="dxa"/>
            <w:hideMark/>
          </w:tcPr>
          <w:p w14:paraId="7D58093D" w14:textId="77777777" w:rsidR="00580785" w:rsidRPr="00910E83" w:rsidRDefault="00580785" w:rsidP="00D76F60">
            <w:pPr>
              <w:jc w:val="center"/>
              <w:rPr>
                <w:rFonts w:cs="Arial"/>
                <w:sz w:val="18"/>
                <w:szCs w:val="18"/>
              </w:rPr>
            </w:pPr>
            <w:r w:rsidRPr="00910E83">
              <w:rPr>
                <w:rFonts w:cs="Arial"/>
                <w:sz w:val="18"/>
                <w:szCs w:val="18"/>
              </w:rPr>
              <w:t xml:space="preserve">Ime in priimek pooblaščene osebe </w:t>
            </w:r>
          </w:p>
          <w:p w14:paraId="356769F6" w14:textId="77777777" w:rsidR="00580785" w:rsidRPr="00910E83" w:rsidRDefault="00580785" w:rsidP="00D76F60">
            <w:pPr>
              <w:jc w:val="center"/>
              <w:rPr>
                <w:rFonts w:cs="Arial"/>
                <w:sz w:val="18"/>
                <w:szCs w:val="18"/>
              </w:rPr>
            </w:pPr>
            <w:r w:rsidRPr="00910E83">
              <w:rPr>
                <w:rFonts w:cs="Arial"/>
                <w:sz w:val="18"/>
                <w:szCs w:val="18"/>
              </w:rPr>
              <w:t xml:space="preserve">ponudnika / podizvajalca / </w:t>
            </w:r>
          </w:p>
          <w:p w14:paraId="5B58E57F" w14:textId="77777777" w:rsidR="00580785" w:rsidRPr="00910E83" w:rsidRDefault="00580785" w:rsidP="00D76F60">
            <w:pPr>
              <w:jc w:val="center"/>
              <w:rPr>
                <w:rFonts w:cs="Arial"/>
                <w:sz w:val="18"/>
                <w:szCs w:val="18"/>
              </w:rPr>
            </w:pPr>
            <w:r w:rsidRPr="00910E83">
              <w:rPr>
                <w:rFonts w:cs="Arial"/>
                <w:sz w:val="18"/>
                <w:szCs w:val="18"/>
              </w:rPr>
              <w:t>ponudnika – partnerja v skupini</w:t>
            </w:r>
          </w:p>
        </w:tc>
      </w:tr>
      <w:tr w:rsidR="00580785" w:rsidRPr="00910E83" w14:paraId="3DE73296" w14:textId="77777777" w:rsidTr="00D76F60">
        <w:tc>
          <w:tcPr>
            <w:tcW w:w="828" w:type="dxa"/>
            <w:gridSpan w:val="2"/>
          </w:tcPr>
          <w:p w14:paraId="67D2DDED" w14:textId="77777777" w:rsidR="00580785" w:rsidRPr="00910E83" w:rsidRDefault="00580785" w:rsidP="00D76F60">
            <w:pPr>
              <w:ind w:right="-108"/>
              <w:jc w:val="both"/>
              <w:rPr>
                <w:rFonts w:cs="Arial"/>
                <w:sz w:val="18"/>
                <w:szCs w:val="18"/>
              </w:rPr>
            </w:pPr>
          </w:p>
          <w:p w14:paraId="1F98C9DB" w14:textId="77777777" w:rsidR="00580785" w:rsidRPr="00910E83" w:rsidRDefault="00580785" w:rsidP="00D76F60">
            <w:pPr>
              <w:ind w:right="-108"/>
              <w:jc w:val="both"/>
              <w:rPr>
                <w:rFonts w:cs="Arial"/>
                <w:sz w:val="18"/>
                <w:szCs w:val="18"/>
              </w:rPr>
            </w:pPr>
            <w:r w:rsidRPr="00910E83">
              <w:rPr>
                <w:rFonts w:cs="Arial"/>
                <w:sz w:val="18"/>
                <w:szCs w:val="18"/>
              </w:rPr>
              <w:t>Datum:</w:t>
            </w:r>
          </w:p>
        </w:tc>
        <w:tc>
          <w:tcPr>
            <w:tcW w:w="1800" w:type="dxa"/>
            <w:tcBorders>
              <w:top w:val="nil"/>
              <w:left w:val="nil"/>
              <w:bottom w:val="single" w:sz="4" w:space="0" w:color="auto"/>
              <w:right w:val="nil"/>
            </w:tcBorders>
          </w:tcPr>
          <w:p w14:paraId="43849A98" w14:textId="77777777" w:rsidR="00580785" w:rsidRPr="00910E83" w:rsidRDefault="00580785" w:rsidP="00D76F60">
            <w:pPr>
              <w:jc w:val="both"/>
              <w:rPr>
                <w:rFonts w:cs="Arial"/>
                <w:sz w:val="18"/>
                <w:szCs w:val="18"/>
              </w:rPr>
            </w:pPr>
          </w:p>
        </w:tc>
        <w:tc>
          <w:tcPr>
            <w:tcW w:w="2880" w:type="dxa"/>
          </w:tcPr>
          <w:p w14:paraId="512B905C" w14:textId="77777777" w:rsidR="00580785" w:rsidRPr="00910E83" w:rsidRDefault="00580785" w:rsidP="00D76F60">
            <w:pPr>
              <w:jc w:val="both"/>
              <w:rPr>
                <w:rFonts w:cs="Arial"/>
                <w:sz w:val="18"/>
                <w:szCs w:val="18"/>
              </w:rPr>
            </w:pPr>
          </w:p>
        </w:tc>
        <w:tc>
          <w:tcPr>
            <w:tcW w:w="3704" w:type="dxa"/>
            <w:tcBorders>
              <w:top w:val="nil"/>
              <w:left w:val="nil"/>
              <w:bottom w:val="single" w:sz="4" w:space="0" w:color="auto"/>
              <w:right w:val="nil"/>
            </w:tcBorders>
          </w:tcPr>
          <w:p w14:paraId="0F4DFCC8" w14:textId="77777777" w:rsidR="00580785" w:rsidRPr="00910E83" w:rsidRDefault="00580785" w:rsidP="00D76F60">
            <w:pPr>
              <w:jc w:val="both"/>
              <w:rPr>
                <w:rFonts w:cs="Arial"/>
                <w:sz w:val="18"/>
                <w:szCs w:val="18"/>
              </w:rPr>
            </w:pPr>
          </w:p>
        </w:tc>
      </w:tr>
      <w:tr w:rsidR="00580785" w:rsidRPr="00910E83" w14:paraId="55308D67" w14:textId="77777777" w:rsidTr="00D76F60">
        <w:tc>
          <w:tcPr>
            <w:tcW w:w="828" w:type="dxa"/>
            <w:gridSpan w:val="2"/>
          </w:tcPr>
          <w:p w14:paraId="698C8B97" w14:textId="77777777" w:rsidR="00580785" w:rsidRPr="00910E83" w:rsidRDefault="00580785" w:rsidP="00D76F60">
            <w:pPr>
              <w:jc w:val="both"/>
              <w:rPr>
                <w:rFonts w:cs="Arial"/>
                <w:sz w:val="18"/>
                <w:szCs w:val="18"/>
              </w:rPr>
            </w:pPr>
          </w:p>
        </w:tc>
        <w:tc>
          <w:tcPr>
            <w:tcW w:w="1800" w:type="dxa"/>
          </w:tcPr>
          <w:p w14:paraId="4FD41DA9" w14:textId="77777777" w:rsidR="00580785" w:rsidRPr="00910E83" w:rsidRDefault="00580785" w:rsidP="00D76F60">
            <w:pPr>
              <w:jc w:val="both"/>
              <w:rPr>
                <w:rFonts w:cs="Arial"/>
                <w:sz w:val="18"/>
                <w:szCs w:val="18"/>
              </w:rPr>
            </w:pPr>
          </w:p>
        </w:tc>
        <w:tc>
          <w:tcPr>
            <w:tcW w:w="2880" w:type="dxa"/>
            <w:hideMark/>
          </w:tcPr>
          <w:p w14:paraId="1782B543" w14:textId="77777777" w:rsidR="00580785" w:rsidRPr="00910E83" w:rsidRDefault="00580785" w:rsidP="00D76F60">
            <w:pPr>
              <w:jc w:val="center"/>
              <w:rPr>
                <w:rFonts w:cs="Arial"/>
                <w:sz w:val="18"/>
                <w:szCs w:val="18"/>
              </w:rPr>
            </w:pPr>
            <w:r w:rsidRPr="00910E83">
              <w:rPr>
                <w:rFonts w:cs="Arial"/>
                <w:sz w:val="18"/>
                <w:szCs w:val="18"/>
              </w:rPr>
              <w:t>Žig</w:t>
            </w:r>
          </w:p>
        </w:tc>
        <w:tc>
          <w:tcPr>
            <w:tcW w:w="3704" w:type="dxa"/>
            <w:tcBorders>
              <w:top w:val="single" w:sz="4" w:space="0" w:color="auto"/>
              <w:left w:val="nil"/>
              <w:bottom w:val="nil"/>
              <w:right w:val="nil"/>
            </w:tcBorders>
          </w:tcPr>
          <w:p w14:paraId="0C708F27" w14:textId="77777777" w:rsidR="00580785" w:rsidRPr="00910E83" w:rsidRDefault="00580785" w:rsidP="00D76F60">
            <w:pPr>
              <w:jc w:val="both"/>
              <w:rPr>
                <w:rFonts w:cs="Arial"/>
                <w:sz w:val="18"/>
                <w:szCs w:val="18"/>
              </w:rPr>
            </w:pPr>
          </w:p>
        </w:tc>
      </w:tr>
      <w:tr w:rsidR="00580785" w:rsidRPr="00910E83" w14:paraId="508F8DCB" w14:textId="77777777" w:rsidTr="00D76F60">
        <w:tc>
          <w:tcPr>
            <w:tcW w:w="828" w:type="dxa"/>
            <w:gridSpan w:val="2"/>
          </w:tcPr>
          <w:p w14:paraId="42AD9823" w14:textId="77777777" w:rsidR="00580785" w:rsidRPr="00910E83" w:rsidRDefault="00580785" w:rsidP="00D76F60">
            <w:pPr>
              <w:jc w:val="both"/>
              <w:rPr>
                <w:rFonts w:cs="Arial"/>
                <w:sz w:val="18"/>
                <w:szCs w:val="18"/>
              </w:rPr>
            </w:pPr>
          </w:p>
        </w:tc>
        <w:tc>
          <w:tcPr>
            <w:tcW w:w="1800" w:type="dxa"/>
          </w:tcPr>
          <w:p w14:paraId="18B249E3" w14:textId="77777777" w:rsidR="00580785" w:rsidRPr="00910E83" w:rsidRDefault="00580785" w:rsidP="00D76F60">
            <w:pPr>
              <w:jc w:val="both"/>
              <w:rPr>
                <w:rFonts w:cs="Arial"/>
                <w:sz w:val="18"/>
                <w:szCs w:val="18"/>
              </w:rPr>
            </w:pPr>
          </w:p>
        </w:tc>
        <w:tc>
          <w:tcPr>
            <w:tcW w:w="2880" w:type="dxa"/>
          </w:tcPr>
          <w:p w14:paraId="0AC954C5" w14:textId="77777777" w:rsidR="00580785" w:rsidRPr="00910E83" w:rsidRDefault="00580785" w:rsidP="00D76F60">
            <w:pPr>
              <w:jc w:val="both"/>
              <w:rPr>
                <w:rFonts w:cs="Arial"/>
                <w:sz w:val="18"/>
                <w:szCs w:val="18"/>
              </w:rPr>
            </w:pPr>
          </w:p>
        </w:tc>
        <w:tc>
          <w:tcPr>
            <w:tcW w:w="3704" w:type="dxa"/>
            <w:tcBorders>
              <w:top w:val="nil"/>
              <w:left w:val="nil"/>
              <w:bottom w:val="single" w:sz="4" w:space="0" w:color="auto"/>
              <w:right w:val="nil"/>
            </w:tcBorders>
          </w:tcPr>
          <w:p w14:paraId="632654C9" w14:textId="1DB48219" w:rsidR="00580785" w:rsidRPr="00910E83" w:rsidRDefault="00580785" w:rsidP="000E7ACC">
            <w:pPr>
              <w:jc w:val="center"/>
              <w:rPr>
                <w:rFonts w:cs="Arial"/>
                <w:sz w:val="18"/>
                <w:szCs w:val="18"/>
              </w:rPr>
            </w:pPr>
            <w:r w:rsidRPr="00910E83">
              <w:rPr>
                <w:rFonts w:cs="Arial"/>
                <w:sz w:val="18"/>
                <w:szCs w:val="18"/>
              </w:rPr>
              <w:t>Podpis pooblaščene osebe</w:t>
            </w:r>
          </w:p>
        </w:tc>
      </w:tr>
    </w:tbl>
    <w:p w14:paraId="75B32D87" w14:textId="19E75F83" w:rsidR="00580785" w:rsidRPr="00590863" w:rsidRDefault="00580785" w:rsidP="00D6732A">
      <w:pPr>
        <w:spacing w:before="225" w:after="0"/>
        <w:jc w:val="right"/>
        <w:rPr>
          <w:rFonts w:cs="Arial"/>
          <w:sz w:val="18"/>
          <w:szCs w:val="18"/>
        </w:rPr>
      </w:pPr>
      <w:r>
        <w:br w:type="page"/>
      </w:r>
      <w:r w:rsidRPr="00590863">
        <w:rPr>
          <w:rFonts w:cs="Arial"/>
          <w:sz w:val="18"/>
          <w:szCs w:val="18"/>
        </w:rPr>
        <w:lastRenderedPageBreak/>
        <w:t>Obrazec št: 1</w:t>
      </w:r>
      <w:r>
        <w:rPr>
          <w:rFonts w:cs="Arial"/>
          <w:sz w:val="18"/>
          <w:szCs w:val="18"/>
        </w:rPr>
        <w:t>3</w:t>
      </w:r>
    </w:p>
    <w:p w14:paraId="75E69CA2" w14:textId="77777777" w:rsidR="00580785" w:rsidRDefault="00580785" w:rsidP="0058078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po 35. členu ZIntPK</w:t>
      </w:r>
    </w:p>
    <w:p w14:paraId="2B13F827" w14:textId="77777777" w:rsidR="00580785" w:rsidRDefault="00580785" w:rsidP="00580785">
      <w:pPr>
        <w:pStyle w:val="Naslov2"/>
        <w:rPr>
          <w:rFonts w:eastAsia="Calibri"/>
          <w:b w:val="0"/>
        </w:rPr>
      </w:pPr>
    </w:p>
    <w:p w14:paraId="3823A90A" w14:textId="77777777" w:rsidR="00580785" w:rsidRPr="00711324" w:rsidRDefault="00580785" w:rsidP="00580785">
      <w:pPr>
        <w:rPr>
          <w:rFonts w:cs="Arial"/>
          <w:sz w:val="18"/>
          <w:szCs w:val="18"/>
          <w:lang w:eastAsia="zh-CN"/>
        </w:rPr>
      </w:pPr>
    </w:p>
    <w:p w14:paraId="4B18B94D" w14:textId="77777777" w:rsidR="00580785" w:rsidRDefault="00580785" w:rsidP="00580785">
      <w:pPr>
        <w:pStyle w:val="Standard"/>
        <w:rPr>
          <w:rFonts w:ascii="Arial" w:hAnsi="Arial" w:cs="Arial"/>
          <w:b/>
          <w:bCs/>
          <w:color w:val="000000"/>
          <w:sz w:val="18"/>
          <w:szCs w:val="18"/>
        </w:rPr>
      </w:pPr>
      <w:r w:rsidRPr="00711324">
        <w:rPr>
          <w:rFonts w:ascii="Arial" w:hAnsi="Arial" w:cs="Arial"/>
          <w:b/>
          <w:bCs/>
          <w:color w:val="000000"/>
          <w:sz w:val="18"/>
          <w:szCs w:val="18"/>
        </w:rPr>
        <w:t>NAROČNIK</w:t>
      </w:r>
      <w:r>
        <w:rPr>
          <w:rFonts w:ascii="Arial" w:hAnsi="Arial" w:cs="Arial"/>
          <w:b/>
          <w:bCs/>
          <w:color w:val="000000"/>
          <w:sz w:val="18"/>
          <w:szCs w:val="18"/>
        </w:rPr>
        <w:t>:</w:t>
      </w:r>
      <w:r w:rsidRPr="00711324">
        <w:rPr>
          <w:rFonts w:ascii="Arial" w:hAnsi="Arial" w:cs="Arial"/>
          <w:b/>
          <w:bCs/>
          <w:color w:val="000000"/>
          <w:sz w:val="18"/>
          <w:szCs w:val="18"/>
        </w:rPr>
        <w:t xml:space="preserve">  </w:t>
      </w:r>
      <w:r w:rsidRPr="00711324">
        <w:rPr>
          <w:rFonts w:ascii="Arial" w:hAnsi="Arial" w:cs="Arial"/>
          <w:color w:val="000000"/>
          <w:sz w:val="18"/>
          <w:szCs w:val="18"/>
        </w:rPr>
        <w:t xml:space="preserve">OBČINA MIRNA PEČ, Trg 2, 8216 Mirna Peč                                                                                 </w:t>
      </w:r>
    </w:p>
    <w:p w14:paraId="0E89A28E" w14:textId="77777777" w:rsidR="00580785" w:rsidRDefault="00580785" w:rsidP="00580785">
      <w:pPr>
        <w:pStyle w:val="Standard"/>
        <w:rPr>
          <w:rFonts w:ascii="Arial" w:hAnsi="Arial" w:cs="Arial"/>
          <w:b/>
          <w:bCs/>
          <w:color w:val="000000"/>
          <w:sz w:val="18"/>
          <w:szCs w:val="18"/>
        </w:rPr>
      </w:pPr>
    </w:p>
    <w:p w14:paraId="512DE46C" w14:textId="77777777" w:rsidR="00580785" w:rsidRPr="00711324" w:rsidRDefault="00580785" w:rsidP="00580785">
      <w:pPr>
        <w:pStyle w:val="Standard"/>
        <w:rPr>
          <w:rFonts w:ascii="Arial" w:hAnsi="Arial" w:cs="Arial"/>
          <w:color w:val="000000"/>
          <w:sz w:val="18"/>
          <w:szCs w:val="18"/>
        </w:rPr>
      </w:pPr>
      <w:r w:rsidRPr="00711324">
        <w:rPr>
          <w:rFonts w:ascii="Arial" w:hAnsi="Arial" w:cs="Arial"/>
          <w:b/>
          <w:bCs/>
          <w:color w:val="000000"/>
          <w:sz w:val="18"/>
          <w:szCs w:val="18"/>
        </w:rPr>
        <w:t>IZVAJALEC:</w:t>
      </w:r>
      <w:r>
        <w:rPr>
          <w:rFonts w:ascii="Arial" w:hAnsi="Arial" w:cs="Arial"/>
          <w:b/>
          <w:bCs/>
          <w:color w:val="000000"/>
          <w:sz w:val="18"/>
          <w:szCs w:val="18"/>
        </w:rPr>
        <w:t xml:space="preserve"> </w:t>
      </w:r>
      <w:r w:rsidRPr="00711324">
        <w:rPr>
          <w:rFonts w:ascii="Arial" w:hAnsi="Arial" w:cs="Arial"/>
          <w:color w:val="000000"/>
          <w:sz w:val="18"/>
          <w:szCs w:val="18"/>
        </w:rPr>
        <w:t>____________________________________</w:t>
      </w:r>
    </w:p>
    <w:p w14:paraId="68A0DDF8" w14:textId="77777777" w:rsidR="00580785" w:rsidRPr="00711324" w:rsidRDefault="00580785" w:rsidP="00580785">
      <w:pPr>
        <w:pStyle w:val="Standard"/>
        <w:rPr>
          <w:rFonts w:ascii="Arial" w:hAnsi="Arial" w:cs="Arial"/>
          <w:color w:val="000000"/>
          <w:sz w:val="18"/>
          <w:szCs w:val="18"/>
        </w:rPr>
      </w:pPr>
    </w:p>
    <w:p w14:paraId="7E707205" w14:textId="77777777" w:rsidR="00580785" w:rsidRPr="00711324" w:rsidRDefault="00580785" w:rsidP="00580785">
      <w:pPr>
        <w:pStyle w:val="Standard"/>
        <w:rPr>
          <w:rFonts w:ascii="Arial" w:hAnsi="Arial" w:cs="Arial"/>
          <w:color w:val="000000"/>
          <w:sz w:val="18"/>
          <w:szCs w:val="18"/>
        </w:rPr>
      </w:pPr>
    </w:p>
    <w:p w14:paraId="3AD31E7B" w14:textId="77777777" w:rsidR="00580785" w:rsidRPr="00711324" w:rsidRDefault="00580785" w:rsidP="00580785">
      <w:pPr>
        <w:pStyle w:val="Standard"/>
        <w:rPr>
          <w:rFonts w:ascii="Arial" w:hAnsi="Arial" w:cs="Arial"/>
          <w:color w:val="000000"/>
          <w:sz w:val="18"/>
          <w:szCs w:val="18"/>
        </w:rPr>
      </w:pPr>
      <w:r w:rsidRPr="00711324">
        <w:rPr>
          <w:rFonts w:ascii="Arial" w:hAnsi="Arial" w:cs="Arial"/>
          <w:color w:val="000000"/>
          <w:sz w:val="18"/>
          <w:szCs w:val="18"/>
        </w:rPr>
        <w:t>Datum:</w:t>
      </w:r>
      <w:r>
        <w:rPr>
          <w:rFonts w:ascii="Arial" w:hAnsi="Arial" w:cs="Arial"/>
          <w:color w:val="000000"/>
          <w:sz w:val="18"/>
          <w:szCs w:val="18"/>
        </w:rPr>
        <w:t xml:space="preserve"> ____________</w:t>
      </w:r>
    </w:p>
    <w:p w14:paraId="5045277B" w14:textId="77777777" w:rsidR="00580785" w:rsidRDefault="00580785" w:rsidP="00580785">
      <w:pPr>
        <w:pStyle w:val="Standard"/>
        <w:rPr>
          <w:rFonts w:asciiTheme="minorHAnsi" w:hAnsiTheme="minorHAnsi" w:cstheme="minorHAnsi"/>
          <w:color w:val="000000"/>
        </w:rPr>
      </w:pPr>
    </w:p>
    <w:p w14:paraId="08086883" w14:textId="77777777" w:rsidR="00580785" w:rsidRPr="00711324" w:rsidRDefault="00580785" w:rsidP="00580785">
      <w:pPr>
        <w:pStyle w:val="Naslov1"/>
        <w:jc w:val="center"/>
        <w:rPr>
          <w:rFonts w:eastAsia="Calibri" w:cs="Arial"/>
          <w:bCs w:val="0"/>
          <w:color w:val="000000"/>
          <w:sz w:val="18"/>
          <w:szCs w:val="18"/>
        </w:rPr>
      </w:pPr>
      <w:r w:rsidRPr="00711324">
        <w:rPr>
          <w:rFonts w:eastAsia="Calibri" w:cs="Arial"/>
          <w:bCs w:val="0"/>
          <w:sz w:val="18"/>
          <w:szCs w:val="18"/>
        </w:rPr>
        <w:t>Izjava po 35. členu ZIntPK</w:t>
      </w:r>
    </w:p>
    <w:p w14:paraId="459E205D" w14:textId="77777777" w:rsidR="00580785" w:rsidRPr="00711324" w:rsidRDefault="00580785" w:rsidP="00580785">
      <w:pPr>
        <w:jc w:val="center"/>
        <w:rPr>
          <w:rFonts w:cs="Arial"/>
          <w:sz w:val="18"/>
          <w:szCs w:val="18"/>
        </w:rPr>
      </w:pPr>
    </w:p>
    <w:p w14:paraId="5E4C6128" w14:textId="7EDEC146" w:rsidR="00580785" w:rsidRPr="00580785" w:rsidRDefault="00580785" w:rsidP="00580785">
      <w:pPr>
        <w:pStyle w:val="Noga"/>
        <w:jc w:val="both"/>
        <w:rPr>
          <w:rFonts w:ascii="Arial" w:hAnsi="Arial" w:cs="Arial"/>
          <w:sz w:val="18"/>
          <w:szCs w:val="18"/>
        </w:rPr>
      </w:pPr>
      <w:r w:rsidRPr="00580785">
        <w:rPr>
          <w:rFonts w:ascii="Arial" w:hAnsi="Arial" w:cs="Arial"/>
          <w:sz w:val="18"/>
          <w:szCs w:val="18"/>
        </w:rPr>
        <w:t xml:space="preserve">V zvezi z javnim naročilom </w:t>
      </w:r>
      <w:r w:rsidRPr="00580785">
        <w:rPr>
          <w:rFonts w:ascii="Arial" w:hAnsi="Arial" w:cs="Arial"/>
          <w:color w:val="000000"/>
          <w:sz w:val="18"/>
          <w:szCs w:val="18"/>
        </w:rPr>
        <w:t>»</w:t>
      </w:r>
      <w:r w:rsidRPr="00580785">
        <w:rPr>
          <w:rFonts w:ascii="Arial" w:hAnsi="Arial" w:cs="Arial"/>
          <w:sz w:val="18"/>
          <w:szCs w:val="18"/>
        </w:rPr>
        <w:t>Prevozi osnovnošolskih otrok v Občini Mirna Peč za Osnovno šolo Toneta Pavčka za šolsko leto 2024/2025, z možnostjo podaljšanja v skladu s 5. odst. 46. člena ZJN-3 za šolski leti 2025/2026 in 2026/2027</w:t>
      </w:r>
      <w:r w:rsidRPr="00580785">
        <w:rPr>
          <w:rFonts w:ascii="Arial" w:hAnsi="Arial" w:cs="Arial"/>
          <w:color w:val="000000"/>
          <w:sz w:val="18"/>
          <w:szCs w:val="18"/>
        </w:rPr>
        <w:t>«</w:t>
      </w:r>
    </w:p>
    <w:p w14:paraId="33381F69" w14:textId="77777777" w:rsidR="00580785" w:rsidRPr="00711324" w:rsidRDefault="00580785" w:rsidP="00580785">
      <w:pPr>
        <w:jc w:val="center"/>
        <w:rPr>
          <w:rFonts w:cs="Arial"/>
          <w:sz w:val="18"/>
          <w:szCs w:val="18"/>
        </w:rPr>
      </w:pPr>
    </w:p>
    <w:p w14:paraId="0B19DDDC" w14:textId="77777777" w:rsidR="00580785" w:rsidRPr="00711324" w:rsidRDefault="00580785" w:rsidP="00580785">
      <w:pPr>
        <w:jc w:val="both"/>
        <w:rPr>
          <w:rFonts w:cs="Arial"/>
          <w:sz w:val="18"/>
          <w:szCs w:val="18"/>
        </w:rPr>
      </w:pPr>
      <w:r w:rsidRPr="00711324">
        <w:rPr>
          <w:rFonts w:cs="Arial"/>
          <w:bCs/>
          <w:sz w:val="18"/>
          <w:szCs w:val="18"/>
        </w:rPr>
        <w:t xml:space="preserve">________________________________________________________________________ </w:t>
      </w:r>
    </w:p>
    <w:p w14:paraId="7A60E4CF" w14:textId="77777777" w:rsidR="00580785" w:rsidRPr="00711324" w:rsidRDefault="00580785" w:rsidP="00580785">
      <w:pPr>
        <w:jc w:val="both"/>
        <w:rPr>
          <w:rFonts w:cs="Arial"/>
          <w:color w:val="808080"/>
          <w:sz w:val="18"/>
          <w:szCs w:val="18"/>
        </w:rPr>
      </w:pPr>
      <w:r w:rsidRPr="00711324">
        <w:rPr>
          <w:rFonts w:cs="Arial"/>
          <w:color w:val="808080"/>
          <w:sz w:val="18"/>
          <w:szCs w:val="18"/>
        </w:rPr>
        <w:t>(ime in priimek fizične osebe ali odgovorne osebe poslovnega subjekta)</w:t>
      </w:r>
    </w:p>
    <w:p w14:paraId="7236D9A0" w14:textId="77777777" w:rsidR="00580785" w:rsidRPr="00711324" w:rsidRDefault="00580785" w:rsidP="00580785">
      <w:pPr>
        <w:pStyle w:val="Sprotnaopomba-besedilo"/>
        <w:spacing w:line="276" w:lineRule="auto"/>
        <w:jc w:val="center"/>
        <w:rPr>
          <w:rFonts w:cs="Arial"/>
          <w:b/>
          <w:sz w:val="18"/>
          <w:szCs w:val="18"/>
          <w:lang w:eastAsia="en-US"/>
        </w:rPr>
      </w:pPr>
      <w:r w:rsidRPr="00711324">
        <w:rPr>
          <w:rFonts w:cs="Arial"/>
          <w:b/>
          <w:sz w:val="18"/>
          <w:szCs w:val="18"/>
        </w:rPr>
        <w:t xml:space="preserve">izjavljam, da poslovni subjekt </w:t>
      </w:r>
    </w:p>
    <w:p w14:paraId="3D47B5DA" w14:textId="77777777" w:rsidR="00580785" w:rsidRPr="00711324" w:rsidRDefault="00580785" w:rsidP="00580785">
      <w:pPr>
        <w:pStyle w:val="Sprotnaopomba-besedilo"/>
        <w:spacing w:line="276" w:lineRule="auto"/>
        <w:jc w:val="center"/>
        <w:rPr>
          <w:rFonts w:cs="Arial"/>
          <w:sz w:val="18"/>
          <w:szCs w:val="18"/>
        </w:rPr>
      </w:pPr>
    </w:p>
    <w:p w14:paraId="0318473D" w14:textId="77777777" w:rsidR="00580785" w:rsidRPr="00711324" w:rsidRDefault="00580785" w:rsidP="00580785">
      <w:pPr>
        <w:pStyle w:val="Sprotnaopomba-besedilo"/>
        <w:spacing w:line="276" w:lineRule="auto"/>
        <w:rPr>
          <w:rFonts w:cs="Arial"/>
          <w:sz w:val="18"/>
          <w:szCs w:val="18"/>
        </w:rPr>
      </w:pPr>
      <w:r w:rsidRPr="00711324">
        <w:rPr>
          <w:rFonts w:cs="Arial"/>
          <w:sz w:val="18"/>
          <w:szCs w:val="18"/>
        </w:rPr>
        <w:t>___________________________________________________________________________</w:t>
      </w:r>
    </w:p>
    <w:p w14:paraId="557196DF" w14:textId="77777777" w:rsidR="00580785" w:rsidRPr="00711324" w:rsidRDefault="00580785" w:rsidP="00580785">
      <w:pPr>
        <w:pStyle w:val="Sprotnaopomba-besedilo"/>
        <w:spacing w:line="276" w:lineRule="auto"/>
        <w:rPr>
          <w:rFonts w:cs="Arial"/>
          <w:sz w:val="18"/>
          <w:szCs w:val="18"/>
        </w:rPr>
      </w:pPr>
      <w:r w:rsidRPr="00711324">
        <w:rPr>
          <w:rFonts w:cs="Arial"/>
          <w:sz w:val="18"/>
          <w:szCs w:val="18"/>
        </w:rPr>
        <w:t xml:space="preserve"> </w:t>
      </w:r>
    </w:p>
    <w:p w14:paraId="01B5CD33" w14:textId="77777777" w:rsidR="00580785" w:rsidRPr="00711324" w:rsidRDefault="00580785" w:rsidP="00580785">
      <w:pPr>
        <w:pStyle w:val="Sprotnaopomba-besedilo"/>
        <w:spacing w:line="276" w:lineRule="auto"/>
        <w:rPr>
          <w:rFonts w:cs="Arial"/>
          <w:sz w:val="18"/>
          <w:szCs w:val="18"/>
        </w:rPr>
      </w:pPr>
      <w:r w:rsidRPr="00711324">
        <w:rPr>
          <w:rFonts w:cs="Arial"/>
          <w:sz w:val="18"/>
          <w:szCs w:val="18"/>
        </w:rPr>
        <w:t>___________________________________________________________________________</w:t>
      </w:r>
    </w:p>
    <w:p w14:paraId="368DBC06" w14:textId="77777777" w:rsidR="00580785" w:rsidRPr="00711324" w:rsidRDefault="00580785" w:rsidP="00580785">
      <w:pPr>
        <w:jc w:val="both"/>
        <w:rPr>
          <w:rFonts w:cs="Arial"/>
          <w:color w:val="808080"/>
          <w:sz w:val="18"/>
          <w:szCs w:val="18"/>
        </w:rPr>
      </w:pPr>
      <w:r w:rsidRPr="00711324">
        <w:rPr>
          <w:rFonts w:cs="Arial"/>
          <w:color w:val="808080"/>
          <w:sz w:val="18"/>
          <w:szCs w:val="18"/>
        </w:rPr>
        <w:t>(navedba poslovnega subjekta naj vsebuje naziv (firma) poslovnega subjekta kot izhaja iz uradnih evidenc)</w:t>
      </w:r>
    </w:p>
    <w:p w14:paraId="7673093F" w14:textId="77777777" w:rsidR="00580785" w:rsidRDefault="00580785" w:rsidP="00580785">
      <w:pPr>
        <w:ind w:right="72"/>
        <w:jc w:val="both"/>
        <w:rPr>
          <w:rFonts w:cs="Arial"/>
          <w:b/>
          <w:sz w:val="18"/>
          <w:szCs w:val="18"/>
        </w:rPr>
      </w:pPr>
    </w:p>
    <w:p w14:paraId="3636A947" w14:textId="77777777" w:rsidR="00580785" w:rsidRPr="00711324" w:rsidRDefault="00580785" w:rsidP="00580785">
      <w:pPr>
        <w:ind w:right="72"/>
        <w:jc w:val="both"/>
        <w:rPr>
          <w:rFonts w:cs="Arial"/>
          <w:sz w:val="18"/>
          <w:szCs w:val="18"/>
        </w:rPr>
      </w:pPr>
      <w:r w:rsidRPr="00711324">
        <w:rPr>
          <w:rFonts w:cs="Arial"/>
          <w:b/>
          <w:sz w:val="18"/>
          <w:szCs w:val="18"/>
        </w:rPr>
        <w:t>ni / nisem povezan s funkcionarjem</w:t>
      </w:r>
      <w:r>
        <w:rPr>
          <w:rFonts w:cs="Arial"/>
          <w:b/>
          <w:sz w:val="18"/>
          <w:szCs w:val="18"/>
        </w:rPr>
        <w:t xml:space="preserve"> v Občini Mirna Peč</w:t>
      </w:r>
      <w:r w:rsidRPr="00711324">
        <w:rPr>
          <w:rFonts w:cs="Arial"/>
          <w:b/>
          <w:sz w:val="18"/>
          <w:szCs w:val="18"/>
        </w:rPr>
        <w:t xml:space="preserve"> in po mojem vedenju ni / nisem povezan z družinskim članom funkcionarja na način, določen v prvem odstavku 35. člena</w:t>
      </w:r>
      <w:r w:rsidRPr="00711324">
        <w:rPr>
          <w:rFonts w:cs="Arial"/>
          <w:b/>
          <w:sz w:val="18"/>
          <w:szCs w:val="18"/>
          <w:vertAlign w:val="superscript"/>
        </w:rPr>
        <w:t xml:space="preserve"> </w:t>
      </w:r>
      <w:r w:rsidRPr="00711324">
        <w:rPr>
          <w:rFonts w:cs="Arial"/>
          <w:b/>
          <w:sz w:val="18"/>
          <w:szCs w:val="18"/>
        </w:rPr>
        <w:t>Zakona o integriteti in preprečevanju korupcije (Uradni list RS, št. 69/11- uradno prečiščeno besedilo</w:t>
      </w:r>
      <w:r>
        <w:rPr>
          <w:rFonts w:cs="Arial"/>
          <w:b/>
          <w:sz w:val="18"/>
          <w:szCs w:val="18"/>
        </w:rPr>
        <w:t>,</w:t>
      </w:r>
      <w:r w:rsidRPr="00711324">
        <w:rPr>
          <w:rFonts w:cs="Arial"/>
          <w:b/>
          <w:sz w:val="18"/>
          <w:szCs w:val="18"/>
        </w:rPr>
        <w:t xml:space="preserve"> 158/20, </w:t>
      </w:r>
      <w:r>
        <w:rPr>
          <w:rFonts w:cs="Arial"/>
          <w:b/>
          <w:sz w:val="18"/>
          <w:szCs w:val="18"/>
        </w:rPr>
        <w:t>3/22 - ZDeb in 16/23 - ZZPri</w:t>
      </w:r>
      <w:r w:rsidRPr="00711324">
        <w:rPr>
          <w:rFonts w:cs="Arial"/>
          <w:b/>
          <w:sz w:val="18"/>
          <w:szCs w:val="18"/>
        </w:rPr>
        <w:t xml:space="preserve">). </w:t>
      </w:r>
    </w:p>
    <w:p w14:paraId="6A08D824" w14:textId="77777777" w:rsidR="00580785" w:rsidRPr="00711324" w:rsidRDefault="00580785" w:rsidP="00580785">
      <w:pPr>
        <w:ind w:right="72"/>
        <w:jc w:val="both"/>
        <w:rPr>
          <w:rFonts w:cs="Arial"/>
          <w:b/>
          <w:sz w:val="18"/>
          <w:szCs w:val="18"/>
        </w:rPr>
      </w:pPr>
    </w:p>
    <w:tbl>
      <w:tblPr>
        <w:tblW w:w="9072" w:type="dxa"/>
        <w:tblCellMar>
          <w:left w:w="10" w:type="dxa"/>
          <w:right w:w="10" w:type="dxa"/>
        </w:tblCellMar>
        <w:tblLook w:val="04A0" w:firstRow="1" w:lastRow="0" w:firstColumn="1" w:lastColumn="0" w:noHBand="0" w:noVBand="1"/>
      </w:tblPr>
      <w:tblGrid>
        <w:gridCol w:w="2930"/>
        <w:gridCol w:w="1254"/>
        <w:gridCol w:w="4888"/>
      </w:tblGrid>
      <w:tr w:rsidR="00580785" w:rsidRPr="00711324" w14:paraId="7A119B2A" w14:textId="77777777" w:rsidTr="00D76F60">
        <w:tc>
          <w:tcPr>
            <w:tcW w:w="2930" w:type="dxa"/>
            <w:tcMar>
              <w:top w:w="0" w:type="dxa"/>
              <w:left w:w="108" w:type="dxa"/>
              <w:bottom w:w="0" w:type="dxa"/>
              <w:right w:w="108" w:type="dxa"/>
            </w:tcMar>
            <w:hideMark/>
          </w:tcPr>
          <w:p w14:paraId="7058C4A0" w14:textId="77777777" w:rsidR="00580785" w:rsidRPr="00711324" w:rsidRDefault="00580785" w:rsidP="00D76F60">
            <w:pPr>
              <w:keepNext/>
              <w:keepLines/>
              <w:tabs>
                <w:tab w:val="left" w:pos="567"/>
                <w:tab w:val="left" w:pos="851"/>
                <w:tab w:val="left" w:pos="993"/>
              </w:tabs>
              <w:jc w:val="both"/>
              <w:rPr>
                <w:rFonts w:cs="Arial"/>
                <w:sz w:val="18"/>
                <w:szCs w:val="18"/>
              </w:rPr>
            </w:pPr>
            <w:r w:rsidRPr="00711324">
              <w:rPr>
                <w:rFonts w:cs="Arial"/>
                <w:sz w:val="18"/>
                <w:szCs w:val="18"/>
              </w:rPr>
              <w:t>Kraj in datum:</w:t>
            </w:r>
          </w:p>
        </w:tc>
        <w:tc>
          <w:tcPr>
            <w:tcW w:w="1254" w:type="dxa"/>
            <w:tcMar>
              <w:top w:w="0" w:type="dxa"/>
              <w:left w:w="108" w:type="dxa"/>
              <w:bottom w:w="0" w:type="dxa"/>
              <w:right w:w="108" w:type="dxa"/>
            </w:tcMar>
            <w:hideMark/>
          </w:tcPr>
          <w:p w14:paraId="187C2F61" w14:textId="77777777" w:rsidR="00580785" w:rsidRPr="00711324" w:rsidRDefault="00580785" w:rsidP="00D76F60">
            <w:pPr>
              <w:keepNext/>
              <w:keepLines/>
              <w:tabs>
                <w:tab w:val="left" w:pos="567"/>
                <w:tab w:val="left" w:pos="851"/>
                <w:tab w:val="left" w:pos="993"/>
              </w:tabs>
              <w:jc w:val="center"/>
              <w:rPr>
                <w:rFonts w:cs="Arial"/>
                <w:sz w:val="18"/>
                <w:szCs w:val="18"/>
              </w:rPr>
            </w:pPr>
            <w:r w:rsidRPr="00711324">
              <w:rPr>
                <w:rFonts w:cs="Arial"/>
                <w:color w:val="7F7F7F"/>
                <w:position w:val="-2"/>
                <w:sz w:val="18"/>
                <w:szCs w:val="18"/>
              </w:rPr>
              <w:t>žig:</w:t>
            </w:r>
          </w:p>
        </w:tc>
        <w:tc>
          <w:tcPr>
            <w:tcW w:w="4888" w:type="dxa"/>
            <w:tcMar>
              <w:top w:w="0" w:type="dxa"/>
              <w:left w:w="108" w:type="dxa"/>
              <w:bottom w:w="0" w:type="dxa"/>
              <w:right w:w="108" w:type="dxa"/>
            </w:tcMar>
            <w:hideMark/>
          </w:tcPr>
          <w:p w14:paraId="6F325C73" w14:textId="77777777" w:rsidR="00580785" w:rsidRPr="00711324" w:rsidRDefault="00580785" w:rsidP="00D76F60">
            <w:pPr>
              <w:keepNext/>
              <w:keepLines/>
              <w:tabs>
                <w:tab w:val="left" w:pos="567"/>
                <w:tab w:val="left" w:pos="851"/>
                <w:tab w:val="left" w:pos="993"/>
              </w:tabs>
              <w:jc w:val="both"/>
              <w:rPr>
                <w:rFonts w:cs="Arial"/>
                <w:sz w:val="18"/>
                <w:szCs w:val="18"/>
              </w:rPr>
            </w:pPr>
            <w:r w:rsidRPr="00711324">
              <w:rPr>
                <w:rFonts w:cs="Arial"/>
                <w:sz w:val="18"/>
                <w:szCs w:val="18"/>
              </w:rPr>
              <w:t xml:space="preserve">          ___________________________________</w:t>
            </w:r>
          </w:p>
        </w:tc>
      </w:tr>
      <w:tr w:rsidR="00580785" w:rsidRPr="00711324" w14:paraId="25A72B0E" w14:textId="77777777" w:rsidTr="00D76F60">
        <w:tc>
          <w:tcPr>
            <w:tcW w:w="2930" w:type="dxa"/>
            <w:tcMar>
              <w:top w:w="0" w:type="dxa"/>
              <w:left w:w="108" w:type="dxa"/>
              <w:bottom w:w="0" w:type="dxa"/>
              <w:right w:w="108" w:type="dxa"/>
            </w:tcMar>
          </w:tcPr>
          <w:p w14:paraId="107A8FF9" w14:textId="77777777" w:rsidR="00580785" w:rsidRPr="00711324" w:rsidRDefault="00580785" w:rsidP="00D76F60">
            <w:pPr>
              <w:keepNext/>
              <w:keepLines/>
              <w:tabs>
                <w:tab w:val="left" w:pos="567"/>
                <w:tab w:val="left" w:pos="851"/>
                <w:tab w:val="left" w:pos="993"/>
              </w:tabs>
              <w:jc w:val="both"/>
              <w:rPr>
                <w:rFonts w:cs="Arial"/>
                <w:sz w:val="18"/>
                <w:szCs w:val="18"/>
              </w:rPr>
            </w:pPr>
          </w:p>
          <w:p w14:paraId="48F204B8" w14:textId="77777777" w:rsidR="00580785" w:rsidRPr="00711324" w:rsidRDefault="00580785" w:rsidP="00D76F60">
            <w:pPr>
              <w:keepNext/>
              <w:keepLines/>
              <w:tabs>
                <w:tab w:val="left" w:pos="567"/>
                <w:tab w:val="left" w:pos="851"/>
                <w:tab w:val="left" w:pos="993"/>
              </w:tabs>
              <w:jc w:val="both"/>
              <w:rPr>
                <w:rFonts w:cs="Arial"/>
                <w:sz w:val="18"/>
                <w:szCs w:val="18"/>
              </w:rPr>
            </w:pPr>
            <w:r w:rsidRPr="00711324">
              <w:rPr>
                <w:rFonts w:cs="Arial"/>
                <w:sz w:val="18"/>
                <w:szCs w:val="18"/>
              </w:rPr>
              <w:t>______________________</w:t>
            </w:r>
          </w:p>
        </w:tc>
        <w:tc>
          <w:tcPr>
            <w:tcW w:w="1254" w:type="dxa"/>
            <w:tcMar>
              <w:top w:w="0" w:type="dxa"/>
              <w:left w:w="108" w:type="dxa"/>
              <w:bottom w:w="0" w:type="dxa"/>
              <w:right w:w="108" w:type="dxa"/>
            </w:tcMar>
          </w:tcPr>
          <w:p w14:paraId="07ABE8B4" w14:textId="77777777" w:rsidR="00580785" w:rsidRPr="00711324" w:rsidRDefault="00580785" w:rsidP="00D76F60">
            <w:pPr>
              <w:keepNext/>
              <w:keepLines/>
              <w:tabs>
                <w:tab w:val="left" w:pos="567"/>
                <w:tab w:val="left" w:pos="851"/>
                <w:tab w:val="left" w:pos="993"/>
              </w:tabs>
              <w:jc w:val="both"/>
              <w:rPr>
                <w:rFonts w:cs="Arial"/>
                <w:sz w:val="18"/>
                <w:szCs w:val="18"/>
              </w:rPr>
            </w:pPr>
          </w:p>
        </w:tc>
        <w:tc>
          <w:tcPr>
            <w:tcW w:w="4888" w:type="dxa"/>
            <w:tcMar>
              <w:top w:w="0" w:type="dxa"/>
              <w:left w:w="108" w:type="dxa"/>
              <w:bottom w:w="0" w:type="dxa"/>
              <w:right w:w="108" w:type="dxa"/>
            </w:tcMar>
            <w:hideMark/>
          </w:tcPr>
          <w:p w14:paraId="690AFD68" w14:textId="77777777" w:rsidR="00580785" w:rsidRPr="00711324" w:rsidRDefault="00580785" w:rsidP="00D76F60">
            <w:pPr>
              <w:keepNext/>
              <w:keepLines/>
              <w:tabs>
                <w:tab w:val="left" w:pos="567"/>
                <w:tab w:val="left" w:pos="851"/>
                <w:tab w:val="left" w:pos="993"/>
              </w:tabs>
              <w:jc w:val="both"/>
              <w:rPr>
                <w:rFonts w:cs="Arial"/>
                <w:sz w:val="18"/>
                <w:szCs w:val="18"/>
              </w:rPr>
            </w:pPr>
            <w:r w:rsidRPr="00711324">
              <w:rPr>
                <w:rFonts w:cs="Arial"/>
                <w:sz w:val="18"/>
                <w:szCs w:val="18"/>
              </w:rPr>
              <w:t xml:space="preserve">                            </w:t>
            </w:r>
            <w:r w:rsidRPr="00711324">
              <w:rPr>
                <w:rFonts w:cs="Arial"/>
                <w:color w:val="808080"/>
                <w:sz w:val="18"/>
                <w:szCs w:val="18"/>
              </w:rPr>
              <w:t>(ime in priimek)</w:t>
            </w:r>
          </w:p>
          <w:p w14:paraId="65A86B93" w14:textId="77777777" w:rsidR="00580785" w:rsidRPr="00711324" w:rsidRDefault="00580785" w:rsidP="00D76F60">
            <w:pPr>
              <w:keepNext/>
              <w:keepLines/>
              <w:tabs>
                <w:tab w:val="left" w:pos="567"/>
                <w:tab w:val="left" w:pos="851"/>
                <w:tab w:val="left" w:pos="993"/>
              </w:tabs>
              <w:jc w:val="both"/>
              <w:rPr>
                <w:rFonts w:cs="Arial"/>
                <w:sz w:val="18"/>
                <w:szCs w:val="18"/>
              </w:rPr>
            </w:pPr>
            <w:r w:rsidRPr="00711324">
              <w:rPr>
                <w:rFonts w:cs="Arial"/>
                <w:sz w:val="18"/>
                <w:szCs w:val="18"/>
              </w:rPr>
              <w:t xml:space="preserve">          </w:t>
            </w:r>
          </w:p>
          <w:p w14:paraId="0933DCB8" w14:textId="77777777" w:rsidR="00580785" w:rsidRPr="00711324" w:rsidRDefault="00580785" w:rsidP="00D76F60">
            <w:pPr>
              <w:keepNext/>
              <w:keepLines/>
              <w:tabs>
                <w:tab w:val="left" w:pos="567"/>
                <w:tab w:val="left" w:pos="851"/>
                <w:tab w:val="left" w:pos="993"/>
              </w:tabs>
              <w:jc w:val="both"/>
              <w:rPr>
                <w:rFonts w:cs="Arial"/>
                <w:sz w:val="18"/>
                <w:szCs w:val="18"/>
              </w:rPr>
            </w:pPr>
            <w:r w:rsidRPr="00711324">
              <w:rPr>
                <w:rFonts w:cs="Arial"/>
                <w:sz w:val="18"/>
                <w:szCs w:val="18"/>
              </w:rPr>
              <w:t xml:space="preserve">         ____________________________________               </w:t>
            </w:r>
          </w:p>
        </w:tc>
      </w:tr>
      <w:tr w:rsidR="00580785" w:rsidRPr="00711324" w14:paraId="4361C6DA" w14:textId="77777777" w:rsidTr="00D76F60">
        <w:tc>
          <w:tcPr>
            <w:tcW w:w="2930" w:type="dxa"/>
            <w:tcMar>
              <w:top w:w="0" w:type="dxa"/>
              <w:left w:w="108" w:type="dxa"/>
              <w:bottom w:w="0" w:type="dxa"/>
              <w:right w:w="108" w:type="dxa"/>
            </w:tcMar>
            <w:hideMark/>
          </w:tcPr>
          <w:p w14:paraId="192B7202" w14:textId="77777777" w:rsidR="00580785" w:rsidRPr="00711324" w:rsidRDefault="00580785" w:rsidP="00D76F60">
            <w:pPr>
              <w:keepNext/>
              <w:keepLines/>
              <w:tabs>
                <w:tab w:val="left" w:pos="567"/>
                <w:tab w:val="left" w:pos="851"/>
                <w:tab w:val="left" w:pos="993"/>
              </w:tabs>
              <w:jc w:val="both"/>
              <w:rPr>
                <w:rFonts w:cs="Arial"/>
                <w:sz w:val="18"/>
                <w:szCs w:val="18"/>
              </w:rPr>
            </w:pPr>
            <w:r w:rsidRPr="00711324">
              <w:rPr>
                <w:rFonts w:cs="Arial"/>
                <w:sz w:val="18"/>
                <w:szCs w:val="18"/>
              </w:rPr>
              <w:t xml:space="preserve"> </w:t>
            </w:r>
          </w:p>
        </w:tc>
        <w:tc>
          <w:tcPr>
            <w:tcW w:w="1254" w:type="dxa"/>
            <w:tcMar>
              <w:top w:w="0" w:type="dxa"/>
              <w:left w:w="108" w:type="dxa"/>
              <w:bottom w:w="0" w:type="dxa"/>
              <w:right w:w="108" w:type="dxa"/>
            </w:tcMar>
          </w:tcPr>
          <w:p w14:paraId="32C179DD" w14:textId="77777777" w:rsidR="00580785" w:rsidRPr="00711324" w:rsidRDefault="00580785" w:rsidP="00D76F60">
            <w:pPr>
              <w:keepNext/>
              <w:keepLines/>
              <w:tabs>
                <w:tab w:val="left" w:pos="567"/>
                <w:tab w:val="left" w:pos="851"/>
                <w:tab w:val="left" w:pos="993"/>
              </w:tabs>
              <w:jc w:val="both"/>
              <w:rPr>
                <w:rFonts w:cs="Arial"/>
                <w:sz w:val="18"/>
                <w:szCs w:val="18"/>
              </w:rPr>
            </w:pPr>
          </w:p>
        </w:tc>
        <w:tc>
          <w:tcPr>
            <w:tcW w:w="4888" w:type="dxa"/>
            <w:tcMar>
              <w:top w:w="0" w:type="dxa"/>
              <w:left w:w="108" w:type="dxa"/>
              <w:bottom w:w="0" w:type="dxa"/>
              <w:right w:w="108" w:type="dxa"/>
            </w:tcMar>
            <w:hideMark/>
          </w:tcPr>
          <w:p w14:paraId="436CE389" w14:textId="77777777" w:rsidR="00580785" w:rsidRPr="00711324" w:rsidRDefault="00580785" w:rsidP="00D76F60">
            <w:pPr>
              <w:keepNext/>
              <w:keepLines/>
              <w:tabs>
                <w:tab w:val="left" w:pos="567"/>
                <w:tab w:val="left" w:pos="851"/>
                <w:tab w:val="left" w:pos="993"/>
                <w:tab w:val="left" w:pos="2544"/>
              </w:tabs>
              <w:jc w:val="center"/>
              <w:rPr>
                <w:rFonts w:cs="Arial"/>
                <w:sz w:val="18"/>
                <w:szCs w:val="18"/>
              </w:rPr>
            </w:pPr>
            <w:r w:rsidRPr="00711324">
              <w:rPr>
                <w:rFonts w:cs="Arial"/>
                <w:color w:val="808080"/>
                <w:sz w:val="18"/>
                <w:szCs w:val="18"/>
              </w:rPr>
              <w:t>(podpis odgovorne osebe)</w:t>
            </w:r>
          </w:p>
        </w:tc>
      </w:tr>
    </w:tbl>
    <w:p w14:paraId="191668FF" w14:textId="77777777" w:rsidR="00580785" w:rsidRDefault="00580785" w:rsidP="00580785">
      <w:pPr>
        <w:jc w:val="right"/>
        <w:rPr>
          <w:rFonts w:cs="Arial"/>
          <w:sz w:val="18"/>
          <w:szCs w:val="18"/>
        </w:rPr>
      </w:pPr>
      <w:r>
        <w:rPr>
          <w:rFonts w:cs="Arial"/>
          <w:sz w:val="18"/>
          <w:szCs w:val="18"/>
        </w:rPr>
        <w:br w:type="page"/>
      </w:r>
    </w:p>
    <w:p w14:paraId="0BC6C346" w14:textId="71B09E1F" w:rsidR="00580785" w:rsidRPr="00590863" w:rsidRDefault="00580785" w:rsidP="00D6732A">
      <w:pPr>
        <w:spacing w:after="0"/>
        <w:jc w:val="right"/>
        <w:rPr>
          <w:rFonts w:cs="Arial"/>
          <w:sz w:val="18"/>
          <w:szCs w:val="18"/>
        </w:rPr>
      </w:pPr>
      <w:r w:rsidRPr="00590863">
        <w:rPr>
          <w:rFonts w:cs="Arial"/>
          <w:sz w:val="18"/>
          <w:szCs w:val="18"/>
        </w:rPr>
        <w:lastRenderedPageBreak/>
        <w:t>Obrazec št: 1</w:t>
      </w:r>
      <w:r>
        <w:rPr>
          <w:rFonts w:cs="Arial"/>
          <w:sz w:val="18"/>
          <w:szCs w:val="18"/>
        </w:rPr>
        <w:t>4</w:t>
      </w:r>
    </w:p>
    <w:p w14:paraId="633E1697" w14:textId="77777777" w:rsidR="00580785" w:rsidRDefault="00580785" w:rsidP="0058078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vezana na prvi odstavek člena 5.k Uredbe (EU) št. 833/20140</w:t>
      </w:r>
    </w:p>
    <w:p w14:paraId="5FF5879B" w14:textId="77777777" w:rsidR="00580785" w:rsidRDefault="00580785" w:rsidP="00580785">
      <w:pPr>
        <w:rPr>
          <w:rFonts w:eastAsiaTheme="majorEastAsia" w:cs="Arial"/>
          <w:b/>
          <w:bCs/>
          <w:sz w:val="26"/>
          <w:szCs w:val="28"/>
        </w:rPr>
      </w:pPr>
    </w:p>
    <w:p w14:paraId="69601C99" w14:textId="77777777" w:rsidR="00580785" w:rsidRPr="00952123" w:rsidRDefault="00580785" w:rsidP="00580785">
      <w:pPr>
        <w:pStyle w:val="datumtevilka"/>
        <w:spacing w:line="276" w:lineRule="auto"/>
        <w:rPr>
          <w:rStyle w:val="Krepko"/>
          <w:rFonts w:cs="Arial"/>
          <w:sz w:val="18"/>
          <w:szCs w:val="18"/>
          <w:lang w:val="sl-SI"/>
        </w:rPr>
      </w:pPr>
      <w:r w:rsidRPr="00952123">
        <w:rPr>
          <w:rStyle w:val="Krepko"/>
          <w:rFonts w:cs="Arial"/>
          <w:sz w:val="18"/>
          <w:szCs w:val="18"/>
          <w:lang w:val="sl-SI"/>
        </w:rPr>
        <w:t>PONUDNIK……………………………………………………………………………………</w:t>
      </w:r>
    </w:p>
    <w:p w14:paraId="27360AE0" w14:textId="77777777" w:rsidR="00580785" w:rsidRPr="00952123" w:rsidRDefault="00580785" w:rsidP="00580785">
      <w:pPr>
        <w:pStyle w:val="Blokbesedila"/>
        <w:keepNext/>
        <w:keepLines/>
        <w:tabs>
          <w:tab w:val="left" w:pos="426"/>
        </w:tabs>
        <w:spacing w:line="276" w:lineRule="auto"/>
        <w:ind w:left="0" w:right="-2"/>
        <w:jc w:val="both"/>
        <w:rPr>
          <w:rFonts w:cs="Arial"/>
          <w:smallCaps/>
          <w:sz w:val="18"/>
          <w:szCs w:val="18"/>
        </w:rPr>
      </w:pPr>
    </w:p>
    <w:p w14:paraId="5F4BFF6D" w14:textId="77777777" w:rsidR="00580785" w:rsidRPr="00952123" w:rsidRDefault="00580785" w:rsidP="00580785">
      <w:pPr>
        <w:pStyle w:val="Blokbesedila"/>
        <w:keepNext/>
        <w:keepLines/>
        <w:tabs>
          <w:tab w:val="left" w:pos="426"/>
        </w:tabs>
        <w:spacing w:line="276" w:lineRule="auto"/>
        <w:ind w:left="0" w:right="-2"/>
        <w:jc w:val="both"/>
        <w:rPr>
          <w:rFonts w:cs="Arial"/>
          <w:b/>
          <w:smallCaps/>
          <w:sz w:val="18"/>
          <w:szCs w:val="18"/>
        </w:rPr>
      </w:pPr>
    </w:p>
    <w:p w14:paraId="0192E074" w14:textId="77777777" w:rsidR="00580785" w:rsidRPr="00952123" w:rsidRDefault="00580785" w:rsidP="00580785">
      <w:pPr>
        <w:pStyle w:val="Blokbesedila"/>
        <w:keepNext/>
        <w:keepLines/>
        <w:tabs>
          <w:tab w:val="left" w:pos="426"/>
        </w:tabs>
        <w:spacing w:line="276" w:lineRule="auto"/>
        <w:ind w:left="0" w:right="-2"/>
        <w:jc w:val="center"/>
        <w:rPr>
          <w:rFonts w:cs="Arial"/>
          <w:b/>
          <w:sz w:val="18"/>
          <w:szCs w:val="18"/>
        </w:rPr>
      </w:pPr>
      <w:r w:rsidRPr="00952123">
        <w:rPr>
          <w:rFonts w:cs="Arial"/>
          <w:b/>
          <w:sz w:val="18"/>
          <w:szCs w:val="18"/>
        </w:rPr>
        <w:t xml:space="preserve">Izjava vezana na prvi odstavek </w:t>
      </w:r>
      <w:r w:rsidRPr="00952123">
        <w:rPr>
          <w:rFonts w:cs="Arial"/>
          <w:b/>
          <w:bCs/>
          <w:sz w:val="18"/>
          <w:szCs w:val="18"/>
        </w:rPr>
        <w:t>člena 5.K Uredbe (EU) št. 833/2014</w:t>
      </w:r>
    </w:p>
    <w:p w14:paraId="7AB96C2C" w14:textId="77777777" w:rsidR="00580785" w:rsidRPr="00952123" w:rsidRDefault="00580785" w:rsidP="00580785">
      <w:pPr>
        <w:keepNext/>
        <w:keepLines/>
        <w:tabs>
          <w:tab w:val="left" w:pos="284"/>
        </w:tabs>
        <w:jc w:val="both"/>
        <w:rPr>
          <w:rFonts w:cs="Arial"/>
          <w:sz w:val="18"/>
          <w:szCs w:val="18"/>
        </w:rPr>
      </w:pPr>
    </w:p>
    <w:p w14:paraId="3677D05E" w14:textId="77777777" w:rsidR="00580785" w:rsidRPr="00952123" w:rsidRDefault="00580785" w:rsidP="00580785">
      <w:pPr>
        <w:keepNext/>
        <w:keepLines/>
        <w:tabs>
          <w:tab w:val="left" w:pos="284"/>
        </w:tabs>
        <w:jc w:val="both"/>
        <w:rPr>
          <w:rFonts w:cs="Arial"/>
          <w:sz w:val="18"/>
          <w:szCs w:val="18"/>
        </w:rPr>
      </w:pPr>
      <w:r w:rsidRPr="0095212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2D81793F" w14:textId="77777777" w:rsidR="00580785" w:rsidRPr="00952123" w:rsidRDefault="00580785" w:rsidP="00580785">
      <w:pPr>
        <w:pStyle w:val="Odstavekseznama"/>
        <w:keepNext/>
        <w:keepLines/>
        <w:numPr>
          <w:ilvl w:val="0"/>
          <w:numId w:val="48"/>
        </w:numPr>
        <w:tabs>
          <w:tab w:val="left" w:pos="284"/>
        </w:tabs>
        <w:spacing w:after="0"/>
        <w:ind w:left="567" w:hanging="425"/>
        <w:contextualSpacing w:val="0"/>
        <w:jc w:val="both"/>
        <w:rPr>
          <w:rFonts w:cs="Arial"/>
          <w:sz w:val="18"/>
          <w:szCs w:val="18"/>
        </w:rPr>
      </w:pPr>
      <w:r w:rsidRPr="00952123">
        <w:rPr>
          <w:rFonts w:cs="Arial"/>
          <w:sz w:val="18"/>
          <w:szCs w:val="18"/>
        </w:rPr>
        <w:t>subjekt, ki ga zastopam, ni ruski državljan ali fizična ali pravna oseba, subjekt ali organ s sedežem v Rusiji;</w:t>
      </w:r>
    </w:p>
    <w:p w14:paraId="5B152A38" w14:textId="77777777" w:rsidR="00580785" w:rsidRPr="00952123" w:rsidRDefault="00580785" w:rsidP="00580785">
      <w:pPr>
        <w:pStyle w:val="Odstavekseznama"/>
        <w:keepNext/>
        <w:keepLines/>
        <w:numPr>
          <w:ilvl w:val="0"/>
          <w:numId w:val="48"/>
        </w:numPr>
        <w:tabs>
          <w:tab w:val="left" w:pos="284"/>
        </w:tabs>
        <w:spacing w:after="0"/>
        <w:ind w:left="567" w:hanging="425"/>
        <w:contextualSpacing w:val="0"/>
        <w:jc w:val="both"/>
        <w:rPr>
          <w:rFonts w:cs="Arial"/>
          <w:sz w:val="18"/>
          <w:szCs w:val="18"/>
        </w:rPr>
      </w:pPr>
      <w:r w:rsidRPr="00952123">
        <w:rPr>
          <w:rFonts w:cs="Arial"/>
          <w:sz w:val="18"/>
          <w:szCs w:val="18"/>
        </w:rPr>
        <w:t>(b) subjekt, ki ga zastopam, ni pravna oseba, subjekt ali organ, katerega več kot 50-odstotni delež je v neposredni ali posredni lasti subjekta iz točke (a) zgoraj;</w:t>
      </w:r>
    </w:p>
    <w:p w14:paraId="5601995C" w14:textId="77777777" w:rsidR="00580785" w:rsidRPr="00952123" w:rsidRDefault="00580785" w:rsidP="00580785">
      <w:pPr>
        <w:pStyle w:val="Odstavekseznama"/>
        <w:keepNext/>
        <w:keepLines/>
        <w:numPr>
          <w:ilvl w:val="0"/>
          <w:numId w:val="48"/>
        </w:numPr>
        <w:tabs>
          <w:tab w:val="left" w:pos="284"/>
        </w:tabs>
        <w:spacing w:after="0"/>
        <w:ind w:left="567" w:hanging="425"/>
        <w:contextualSpacing w:val="0"/>
        <w:jc w:val="both"/>
        <w:rPr>
          <w:rFonts w:cs="Arial"/>
          <w:sz w:val="18"/>
          <w:szCs w:val="18"/>
        </w:rPr>
      </w:pPr>
      <w:r w:rsidRPr="00952123">
        <w:rPr>
          <w:rFonts w:cs="Arial"/>
          <w:sz w:val="18"/>
          <w:szCs w:val="18"/>
        </w:rPr>
        <w:t>(c) niti jaz niti subjekt, ki ga zastopam, nisva fizična ali pravna oseba, subjekt ali organ, ki deluje v imenu ali po navodilih subjekta iz točke (a) ali (b) zgoraj;</w:t>
      </w:r>
    </w:p>
    <w:p w14:paraId="1665314C" w14:textId="77777777" w:rsidR="00580785" w:rsidRPr="00952123" w:rsidRDefault="00580785" w:rsidP="00580785">
      <w:pPr>
        <w:pStyle w:val="Odstavekseznama"/>
        <w:keepNext/>
        <w:keepLines/>
        <w:numPr>
          <w:ilvl w:val="0"/>
          <w:numId w:val="48"/>
        </w:numPr>
        <w:tabs>
          <w:tab w:val="left" w:pos="284"/>
        </w:tabs>
        <w:spacing w:after="0"/>
        <w:ind w:left="567" w:hanging="425"/>
        <w:contextualSpacing w:val="0"/>
        <w:jc w:val="both"/>
        <w:rPr>
          <w:rFonts w:cs="Arial"/>
          <w:sz w:val="18"/>
          <w:szCs w:val="18"/>
        </w:rPr>
      </w:pPr>
      <w:r w:rsidRPr="00952123">
        <w:rPr>
          <w:rFonts w:cs="Arial"/>
          <w:sz w:val="18"/>
          <w:szCs w:val="18"/>
        </w:rPr>
        <w:t>(d) ni udeležbe več kot 10 % ponudbene vrednosti podizvajalcev, dobaviteljev ali subjektov, katerih zmogljivosti subjekt, ki ga zastopam, uporablja, ki so subjekti, navedeni v točkah (a) do (c) zgoraj.</w:t>
      </w:r>
    </w:p>
    <w:p w14:paraId="4320E00A" w14:textId="77777777" w:rsidR="00580785" w:rsidRPr="00952123" w:rsidRDefault="00580785" w:rsidP="00580785">
      <w:pPr>
        <w:pStyle w:val="datumtevilka"/>
        <w:spacing w:line="276" w:lineRule="auto"/>
        <w:rPr>
          <w:rStyle w:val="Krepko"/>
          <w:rFonts w:cs="Arial"/>
          <w:sz w:val="18"/>
          <w:szCs w:val="18"/>
          <w:lang w:val="sl-SI"/>
        </w:rPr>
      </w:pPr>
    </w:p>
    <w:p w14:paraId="5F3FB8A5" w14:textId="77777777" w:rsidR="00580785" w:rsidRPr="00952123" w:rsidRDefault="00580785" w:rsidP="00580785">
      <w:pPr>
        <w:pStyle w:val="datumtevilka"/>
        <w:spacing w:line="276" w:lineRule="auto"/>
        <w:rPr>
          <w:rStyle w:val="Krepko"/>
          <w:rFonts w:cs="Arial"/>
          <w:sz w:val="18"/>
          <w:szCs w:val="18"/>
          <w:lang w:val="sl-SI"/>
        </w:rPr>
      </w:pPr>
    </w:p>
    <w:p w14:paraId="2A9B8A0E" w14:textId="77777777" w:rsidR="00580785" w:rsidRPr="00952123" w:rsidRDefault="00580785" w:rsidP="00580785">
      <w:pPr>
        <w:pStyle w:val="datumtevilka"/>
        <w:spacing w:line="276" w:lineRule="auto"/>
        <w:rPr>
          <w:rStyle w:val="Krepko"/>
          <w:rFonts w:cs="Arial"/>
          <w:sz w:val="18"/>
          <w:szCs w:val="18"/>
          <w:lang w:val="sl-SI"/>
        </w:rPr>
      </w:pPr>
    </w:p>
    <w:p w14:paraId="2C0BF515" w14:textId="77777777" w:rsidR="00580785" w:rsidRPr="00952123" w:rsidRDefault="00580785" w:rsidP="00580785">
      <w:pPr>
        <w:pStyle w:val="datumtevilka"/>
        <w:spacing w:line="276" w:lineRule="auto"/>
        <w:rPr>
          <w:rStyle w:val="Krepko"/>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580785" w:rsidRPr="00952123" w14:paraId="524B5BA2" w14:textId="77777777" w:rsidTr="00D76F60">
        <w:tc>
          <w:tcPr>
            <w:tcW w:w="648" w:type="dxa"/>
          </w:tcPr>
          <w:p w14:paraId="61C5F0BB" w14:textId="77777777" w:rsidR="00580785" w:rsidRPr="00952123" w:rsidRDefault="00580785" w:rsidP="00D76F60">
            <w:pPr>
              <w:ind w:right="-108"/>
              <w:jc w:val="both"/>
              <w:rPr>
                <w:rFonts w:cs="Arial"/>
                <w:sz w:val="18"/>
                <w:szCs w:val="18"/>
              </w:rPr>
            </w:pPr>
          </w:p>
          <w:p w14:paraId="01B1286E" w14:textId="77777777" w:rsidR="00580785" w:rsidRPr="00952123" w:rsidRDefault="00580785" w:rsidP="00D76F60">
            <w:pPr>
              <w:ind w:right="-108"/>
              <w:jc w:val="both"/>
              <w:rPr>
                <w:rFonts w:cs="Arial"/>
                <w:sz w:val="18"/>
                <w:szCs w:val="18"/>
              </w:rPr>
            </w:pPr>
          </w:p>
          <w:p w14:paraId="0468A60F" w14:textId="77777777" w:rsidR="00580785" w:rsidRPr="00952123" w:rsidRDefault="00580785" w:rsidP="00D76F60">
            <w:pPr>
              <w:ind w:right="-108"/>
              <w:jc w:val="both"/>
              <w:rPr>
                <w:rFonts w:cs="Arial"/>
                <w:sz w:val="18"/>
                <w:szCs w:val="18"/>
              </w:rPr>
            </w:pPr>
            <w:r w:rsidRPr="00952123">
              <w:rPr>
                <w:rFonts w:cs="Arial"/>
                <w:sz w:val="18"/>
                <w:szCs w:val="18"/>
              </w:rPr>
              <w:t>Kraj:</w:t>
            </w:r>
          </w:p>
        </w:tc>
        <w:tc>
          <w:tcPr>
            <w:tcW w:w="1980" w:type="dxa"/>
            <w:gridSpan w:val="2"/>
            <w:tcBorders>
              <w:top w:val="nil"/>
              <w:left w:val="nil"/>
              <w:bottom w:val="single" w:sz="4" w:space="0" w:color="auto"/>
              <w:right w:val="nil"/>
            </w:tcBorders>
          </w:tcPr>
          <w:p w14:paraId="3DB7335E" w14:textId="77777777" w:rsidR="00580785" w:rsidRPr="00952123" w:rsidRDefault="00580785" w:rsidP="00D76F60">
            <w:pPr>
              <w:jc w:val="both"/>
              <w:rPr>
                <w:rFonts w:cs="Arial"/>
                <w:sz w:val="18"/>
                <w:szCs w:val="18"/>
              </w:rPr>
            </w:pPr>
          </w:p>
        </w:tc>
        <w:tc>
          <w:tcPr>
            <w:tcW w:w="2880" w:type="dxa"/>
          </w:tcPr>
          <w:p w14:paraId="383A642C" w14:textId="77777777" w:rsidR="00580785" w:rsidRPr="00952123" w:rsidRDefault="00580785" w:rsidP="00D76F60">
            <w:pPr>
              <w:jc w:val="both"/>
              <w:rPr>
                <w:rFonts w:cs="Arial"/>
                <w:sz w:val="18"/>
                <w:szCs w:val="18"/>
              </w:rPr>
            </w:pPr>
          </w:p>
        </w:tc>
        <w:tc>
          <w:tcPr>
            <w:tcW w:w="3704" w:type="dxa"/>
            <w:hideMark/>
          </w:tcPr>
          <w:p w14:paraId="3321BE08" w14:textId="77777777" w:rsidR="00580785" w:rsidRPr="00952123" w:rsidRDefault="00580785" w:rsidP="00D76F60">
            <w:pPr>
              <w:jc w:val="center"/>
              <w:rPr>
                <w:rFonts w:cs="Arial"/>
                <w:sz w:val="18"/>
                <w:szCs w:val="18"/>
              </w:rPr>
            </w:pPr>
            <w:r w:rsidRPr="00952123">
              <w:rPr>
                <w:rFonts w:cs="Arial"/>
                <w:sz w:val="18"/>
                <w:szCs w:val="18"/>
              </w:rPr>
              <w:t xml:space="preserve">Ime in priimek pooblaščene osebe </w:t>
            </w:r>
          </w:p>
          <w:p w14:paraId="30840EC6" w14:textId="77777777" w:rsidR="00580785" w:rsidRPr="00952123" w:rsidRDefault="00580785" w:rsidP="00D76F60">
            <w:pPr>
              <w:jc w:val="center"/>
              <w:rPr>
                <w:rFonts w:cs="Arial"/>
                <w:sz w:val="18"/>
                <w:szCs w:val="18"/>
              </w:rPr>
            </w:pPr>
            <w:r w:rsidRPr="00952123">
              <w:rPr>
                <w:rFonts w:cs="Arial"/>
                <w:sz w:val="18"/>
                <w:szCs w:val="18"/>
              </w:rPr>
              <w:t xml:space="preserve">ponudnika / podizvajalca / </w:t>
            </w:r>
          </w:p>
          <w:p w14:paraId="5537A1E9" w14:textId="77777777" w:rsidR="00580785" w:rsidRPr="00952123" w:rsidRDefault="00580785" w:rsidP="00D76F60">
            <w:pPr>
              <w:jc w:val="center"/>
              <w:rPr>
                <w:rFonts w:cs="Arial"/>
                <w:sz w:val="18"/>
                <w:szCs w:val="18"/>
              </w:rPr>
            </w:pPr>
            <w:r w:rsidRPr="00952123">
              <w:rPr>
                <w:rFonts w:cs="Arial"/>
                <w:sz w:val="18"/>
                <w:szCs w:val="18"/>
              </w:rPr>
              <w:t>ponudnika – partnerja v skupini</w:t>
            </w:r>
          </w:p>
        </w:tc>
      </w:tr>
      <w:tr w:rsidR="00580785" w:rsidRPr="00952123" w14:paraId="7B172342" w14:textId="77777777" w:rsidTr="00D76F60">
        <w:tc>
          <w:tcPr>
            <w:tcW w:w="828" w:type="dxa"/>
            <w:gridSpan w:val="2"/>
          </w:tcPr>
          <w:p w14:paraId="30073696" w14:textId="77777777" w:rsidR="00580785" w:rsidRPr="00952123" w:rsidRDefault="00580785" w:rsidP="00D76F60">
            <w:pPr>
              <w:ind w:right="-108"/>
              <w:jc w:val="both"/>
              <w:rPr>
                <w:rFonts w:cs="Arial"/>
                <w:sz w:val="18"/>
                <w:szCs w:val="18"/>
              </w:rPr>
            </w:pPr>
          </w:p>
          <w:p w14:paraId="1FC5DF14" w14:textId="77777777" w:rsidR="00580785" w:rsidRPr="00952123" w:rsidRDefault="00580785" w:rsidP="00D76F60">
            <w:pPr>
              <w:ind w:right="-108"/>
              <w:jc w:val="both"/>
              <w:rPr>
                <w:rFonts w:cs="Arial"/>
                <w:sz w:val="18"/>
                <w:szCs w:val="18"/>
              </w:rPr>
            </w:pPr>
            <w:r w:rsidRPr="00952123">
              <w:rPr>
                <w:rFonts w:cs="Arial"/>
                <w:sz w:val="18"/>
                <w:szCs w:val="18"/>
              </w:rPr>
              <w:t>Datum:</w:t>
            </w:r>
          </w:p>
        </w:tc>
        <w:tc>
          <w:tcPr>
            <w:tcW w:w="1800" w:type="dxa"/>
            <w:tcBorders>
              <w:top w:val="nil"/>
              <w:left w:val="nil"/>
              <w:bottom w:val="single" w:sz="4" w:space="0" w:color="auto"/>
              <w:right w:val="nil"/>
            </w:tcBorders>
          </w:tcPr>
          <w:p w14:paraId="050BB9CB" w14:textId="77777777" w:rsidR="00580785" w:rsidRPr="00952123" w:rsidRDefault="00580785" w:rsidP="00D76F60">
            <w:pPr>
              <w:jc w:val="both"/>
              <w:rPr>
                <w:rFonts w:cs="Arial"/>
                <w:sz w:val="18"/>
                <w:szCs w:val="18"/>
              </w:rPr>
            </w:pPr>
          </w:p>
        </w:tc>
        <w:tc>
          <w:tcPr>
            <w:tcW w:w="2880" w:type="dxa"/>
          </w:tcPr>
          <w:p w14:paraId="2DE344B7" w14:textId="77777777" w:rsidR="00580785" w:rsidRPr="00952123" w:rsidRDefault="00580785" w:rsidP="00D76F60">
            <w:pPr>
              <w:jc w:val="both"/>
              <w:rPr>
                <w:rFonts w:cs="Arial"/>
                <w:sz w:val="18"/>
                <w:szCs w:val="18"/>
              </w:rPr>
            </w:pPr>
          </w:p>
        </w:tc>
        <w:tc>
          <w:tcPr>
            <w:tcW w:w="3704" w:type="dxa"/>
            <w:tcBorders>
              <w:top w:val="nil"/>
              <w:left w:val="nil"/>
              <w:bottom w:val="single" w:sz="4" w:space="0" w:color="auto"/>
              <w:right w:val="nil"/>
            </w:tcBorders>
          </w:tcPr>
          <w:p w14:paraId="02CFDB27" w14:textId="77777777" w:rsidR="00580785" w:rsidRPr="00952123" w:rsidRDefault="00580785" w:rsidP="00D76F60">
            <w:pPr>
              <w:jc w:val="both"/>
              <w:rPr>
                <w:rFonts w:cs="Arial"/>
                <w:sz w:val="18"/>
                <w:szCs w:val="18"/>
              </w:rPr>
            </w:pPr>
          </w:p>
        </w:tc>
      </w:tr>
      <w:tr w:rsidR="00580785" w:rsidRPr="00952123" w14:paraId="44EB0853" w14:textId="77777777" w:rsidTr="00D76F60">
        <w:tc>
          <w:tcPr>
            <w:tcW w:w="828" w:type="dxa"/>
            <w:gridSpan w:val="2"/>
          </w:tcPr>
          <w:p w14:paraId="41B08EBE" w14:textId="77777777" w:rsidR="00580785" w:rsidRPr="00952123" w:rsidRDefault="00580785" w:rsidP="00D76F60">
            <w:pPr>
              <w:jc w:val="both"/>
              <w:rPr>
                <w:rFonts w:cs="Arial"/>
                <w:sz w:val="18"/>
                <w:szCs w:val="18"/>
              </w:rPr>
            </w:pPr>
          </w:p>
        </w:tc>
        <w:tc>
          <w:tcPr>
            <w:tcW w:w="1800" w:type="dxa"/>
          </w:tcPr>
          <w:p w14:paraId="2D60F1DB" w14:textId="77777777" w:rsidR="00580785" w:rsidRPr="00952123" w:rsidRDefault="00580785" w:rsidP="00D76F60">
            <w:pPr>
              <w:jc w:val="both"/>
              <w:rPr>
                <w:rFonts w:cs="Arial"/>
                <w:sz w:val="18"/>
                <w:szCs w:val="18"/>
              </w:rPr>
            </w:pPr>
          </w:p>
        </w:tc>
        <w:tc>
          <w:tcPr>
            <w:tcW w:w="2880" w:type="dxa"/>
            <w:hideMark/>
          </w:tcPr>
          <w:p w14:paraId="7B2B286F" w14:textId="77777777" w:rsidR="00580785" w:rsidRPr="00952123" w:rsidRDefault="00580785" w:rsidP="00D76F60">
            <w:pPr>
              <w:jc w:val="center"/>
              <w:rPr>
                <w:rFonts w:cs="Arial"/>
                <w:sz w:val="18"/>
                <w:szCs w:val="18"/>
              </w:rPr>
            </w:pPr>
            <w:r w:rsidRPr="00952123">
              <w:rPr>
                <w:rFonts w:cs="Arial"/>
                <w:sz w:val="18"/>
                <w:szCs w:val="18"/>
              </w:rPr>
              <w:t>Žig</w:t>
            </w:r>
          </w:p>
        </w:tc>
        <w:tc>
          <w:tcPr>
            <w:tcW w:w="3704" w:type="dxa"/>
            <w:tcBorders>
              <w:top w:val="single" w:sz="4" w:space="0" w:color="auto"/>
              <w:left w:val="nil"/>
              <w:bottom w:val="nil"/>
              <w:right w:val="nil"/>
            </w:tcBorders>
          </w:tcPr>
          <w:p w14:paraId="41BB2E46" w14:textId="77777777" w:rsidR="00580785" w:rsidRPr="00952123" w:rsidRDefault="00580785" w:rsidP="00D76F60">
            <w:pPr>
              <w:jc w:val="both"/>
              <w:rPr>
                <w:rFonts w:cs="Arial"/>
                <w:sz w:val="18"/>
                <w:szCs w:val="18"/>
              </w:rPr>
            </w:pPr>
          </w:p>
        </w:tc>
      </w:tr>
      <w:tr w:rsidR="00580785" w:rsidRPr="00952123" w14:paraId="5FC5FA24" w14:textId="77777777" w:rsidTr="00D76F60">
        <w:tc>
          <w:tcPr>
            <w:tcW w:w="828" w:type="dxa"/>
            <w:gridSpan w:val="2"/>
          </w:tcPr>
          <w:p w14:paraId="07AB2A47" w14:textId="77777777" w:rsidR="00580785" w:rsidRPr="00952123" w:rsidRDefault="00580785" w:rsidP="00D76F60">
            <w:pPr>
              <w:jc w:val="both"/>
              <w:rPr>
                <w:rFonts w:cs="Arial"/>
                <w:sz w:val="18"/>
                <w:szCs w:val="18"/>
              </w:rPr>
            </w:pPr>
          </w:p>
        </w:tc>
        <w:tc>
          <w:tcPr>
            <w:tcW w:w="1800" w:type="dxa"/>
          </w:tcPr>
          <w:p w14:paraId="4C819C44" w14:textId="77777777" w:rsidR="00580785" w:rsidRPr="00952123" w:rsidRDefault="00580785" w:rsidP="00D76F60">
            <w:pPr>
              <w:jc w:val="both"/>
              <w:rPr>
                <w:rFonts w:cs="Arial"/>
                <w:sz w:val="18"/>
                <w:szCs w:val="18"/>
              </w:rPr>
            </w:pPr>
          </w:p>
        </w:tc>
        <w:tc>
          <w:tcPr>
            <w:tcW w:w="2880" w:type="dxa"/>
          </w:tcPr>
          <w:p w14:paraId="2354B891" w14:textId="77777777" w:rsidR="00580785" w:rsidRPr="00952123" w:rsidRDefault="00580785" w:rsidP="00D76F60">
            <w:pPr>
              <w:jc w:val="both"/>
              <w:rPr>
                <w:rFonts w:cs="Arial"/>
                <w:sz w:val="18"/>
                <w:szCs w:val="18"/>
              </w:rPr>
            </w:pPr>
          </w:p>
        </w:tc>
        <w:tc>
          <w:tcPr>
            <w:tcW w:w="3704" w:type="dxa"/>
            <w:tcBorders>
              <w:top w:val="nil"/>
              <w:left w:val="nil"/>
              <w:bottom w:val="single" w:sz="4" w:space="0" w:color="auto"/>
              <w:right w:val="nil"/>
            </w:tcBorders>
          </w:tcPr>
          <w:p w14:paraId="043960AE" w14:textId="77777777" w:rsidR="00580785" w:rsidRPr="00952123" w:rsidRDefault="00580785" w:rsidP="00D76F60">
            <w:pPr>
              <w:jc w:val="center"/>
              <w:rPr>
                <w:rFonts w:cs="Arial"/>
                <w:sz w:val="18"/>
                <w:szCs w:val="18"/>
              </w:rPr>
            </w:pPr>
            <w:r w:rsidRPr="00952123">
              <w:rPr>
                <w:rFonts w:cs="Arial"/>
                <w:sz w:val="18"/>
                <w:szCs w:val="18"/>
              </w:rPr>
              <w:t>Podpis pooblaščene osebe</w:t>
            </w:r>
          </w:p>
          <w:p w14:paraId="283EAA0F" w14:textId="77777777" w:rsidR="00580785" w:rsidRPr="00952123" w:rsidRDefault="00580785" w:rsidP="00D76F60">
            <w:pPr>
              <w:jc w:val="center"/>
              <w:rPr>
                <w:rFonts w:cs="Arial"/>
                <w:sz w:val="18"/>
                <w:szCs w:val="18"/>
              </w:rPr>
            </w:pPr>
          </w:p>
          <w:p w14:paraId="070ED9CB" w14:textId="77777777" w:rsidR="00580785" w:rsidRPr="00952123" w:rsidRDefault="00580785" w:rsidP="00D76F60">
            <w:pPr>
              <w:jc w:val="center"/>
              <w:rPr>
                <w:rFonts w:cs="Arial"/>
                <w:sz w:val="18"/>
                <w:szCs w:val="18"/>
              </w:rPr>
            </w:pPr>
          </w:p>
        </w:tc>
      </w:tr>
    </w:tbl>
    <w:p w14:paraId="491A1629" w14:textId="77777777" w:rsidR="00580785" w:rsidRPr="00952123" w:rsidRDefault="00580785" w:rsidP="00580785">
      <w:pPr>
        <w:rPr>
          <w:rFonts w:eastAsiaTheme="majorEastAsia" w:cs="Arial"/>
          <w:b/>
          <w:bCs/>
          <w:sz w:val="18"/>
          <w:szCs w:val="18"/>
        </w:rPr>
      </w:pPr>
    </w:p>
    <w:p w14:paraId="08D10FFE" w14:textId="77777777" w:rsidR="00580785" w:rsidRPr="00952123" w:rsidRDefault="00580785" w:rsidP="00580785">
      <w:pPr>
        <w:rPr>
          <w:rFonts w:eastAsiaTheme="majorEastAsia" w:cs="Arial"/>
          <w:b/>
          <w:bCs/>
          <w:sz w:val="18"/>
          <w:szCs w:val="18"/>
        </w:rPr>
      </w:pPr>
    </w:p>
    <w:p w14:paraId="6552B793" w14:textId="77777777" w:rsidR="003F0B50" w:rsidRPr="00C611E3" w:rsidRDefault="003F0B50" w:rsidP="00DB151B">
      <w:pPr>
        <w:jc w:val="both"/>
        <w:rPr>
          <w:rFonts w:ascii="Arial" w:hAnsi="Arial" w:cs="Arial"/>
          <w:sz w:val="18"/>
          <w:szCs w:val="18"/>
        </w:rPr>
        <w:sectPr w:rsidR="003F0B50" w:rsidRPr="00C611E3" w:rsidSect="00DB151B">
          <w:footerReference w:type="default" r:id="rId21"/>
          <w:pgSz w:w="11906" w:h="16838"/>
          <w:pgMar w:top="1418" w:right="1418" w:bottom="1418" w:left="1418" w:header="567" w:footer="596" w:gutter="0"/>
          <w:cols w:space="708"/>
          <w:docGrid w:linePitch="360"/>
        </w:sectPr>
      </w:pPr>
    </w:p>
    <w:p w14:paraId="31596289" w14:textId="77777777" w:rsidR="00DB151B" w:rsidRPr="00580785" w:rsidRDefault="00DB151B" w:rsidP="00DB151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both"/>
        <w:rPr>
          <w:rFonts w:ascii="Arial" w:hAnsi="Arial" w:cs="Arial"/>
          <w:color w:val="FFFFFF" w:themeColor="background1"/>
          <w:sz w:val="24"/>
          <w:szCs w:val="24"/>
        </w:rPr>
      </w:pPr>
      <w:r w:rsidRPr="00580785">
        <w:rPr>
          <w:rFonts w:ascii="Arial" w:hAnsi="Arial" w:cs="Arial"/>
          <w:color w:val="FFFFFF" w:themeColor="background1"/>
          <w:sz w:val="24"/>
          <w:szCs w:val="24"/>
        </w:rPr>
        <w:lastRenderedPageBreak/>
        <w:t>Vzorec pogodbe</w:t>
      </w:r>
    </w:p>
    <w:p w14:paraId="4D25FD55" w14:textId="77777777" w:rsidR="00DB151B" w:rsidRPr="00C611E3" w:rsidRDefault="00DB151B" w:rsidP="00DB151B">
      <w:pPr>
        <w:jc w:val="both"/>
        <w:rPr>
          <w:rFonts w:ascii="Arial" w:hAnsi="Arial" w:cs="Arial"/>
          <w:sz w:val="18"/>
          <w:szCs w:val="18"/>
        </w:rPr>
      </w:pPr>
    </w:p>
    <w:p w14:paraId="624C6BBC" w14:textId="77777777" w:rsidR="00542D04" w:rsidRDefault="00DB151B" w:rsidP="00542D04">
      <w:pPr>
        <w:spacing w:after="0"/>
        <w:jc w:val="center"/>
        <w:outlineLvl w:val="1"/>
        <w:rPr>
          <w:rFonts w:ascii="Arial" w:eastAsia="Calibri" w:hAnsi="Arial" w:cs="Arial"/>
          <w:b/>
          <w:sz w:val="18"/>
          <w:szCs w:val="18"/>
        </w:rPr>
      </w:pPr>
      <w:r w:rsidRPr="00542D04">
        <w:rPr>
          <w:rFonts w:ascii="Arial" w:hAnsi="Arial" w:cs="Arial"/>
          <w:b/>
          <w:bCs/>
          <w:color w:val="000000"/>
          <w:sz w:val="18"/>
          <w:szCs w:val="18"/>
        </w:rPr>
        <w:t xml:space="preserve">POGODBA </w:t>
      </w:r>
      <w:r w:rsidR="00542D04" w:rsidRPr="00542D04">
        <w:rPr>
          <w:rFonts w:ascii="Arial" w:eastAsia="Calibri" w:hAnsi="Arial" w:cs="Arial"/>
          <w:b/>
          <w:sz w:val="18"/>
          <w:szCs w:val="18"/>
        </w:rPr>
        <w:t xml:space="preserve">O PREVOZU OSNOVNOŠOLSKIH OTROK </w:t>
      </w:r>
    </w:p>
    <w:p w14:paraId="041EB9B9" w14:textId="3C3898D8" w:rsidR="00542D04" w:rsidRPr="00542D04" w:rsidRDefault="00542D04" w:rsidP="00542D04">
      <w:pPr>
        <w:spacing w:after="224"/>
        <w:jc w:val="center"/>
        <w:outlineLvl w:val="1"/>
        <w:rPr>
          <w:rFonts w:ascii="Arial" w:eastAsia="Calibri" w:hAnsi="Arial" w:cs="Arial"/>
          <w:b/>
          <w:sz w:val="18"/>
          <w:szCs w:val="18"/>
        </w:rPr>
      </w:pPr>
      <w:r w:rsidRPr="00542D04">
        <w:rPr>
          <w:rFonts w:ascii="Arial" w:eastAsia="Calibri" w:hAnsi="Arial" w:cs="Arial"/>
          <w:b/>
          <w:sz w:val="18"/>
          <w:szCs w:val="18"/>
        </w:rPr>
        <w:t>V OBČINI MIRNA PEČ ZA OSNOVNO ŠOLO TONETA PAVČKA ZA ŠOLSKO LETO 2021/2022 Z MOŽNOSTJO PODALJŠANJA V SKLADU S 5. ODSTAVKOM 46. ČLENA ZJN-3 IN SICER ZA ŠOLSKI LETI 2022/2023 IN 2023/2024 V PISNI OBLIKI ANEKSA K POGODBI</w:t>
      </w:r>
    </w:p>
    <w:p w14:paraId="2120C9D8" w14:textId="77777777" w:rsidR="003F0B50" w:rsidRPr="00C611E3" w:rsidRDefault="00DB151B" w:rsidP="00542D04">
      <w:pPr>
        <w:spacing w:before="225" w:after="225"/>
        <w:jc w:val="center"/>
        <w:rPr>
          <w:rFonts w:ascii="Arial" w:hAnsi="Arial" w:cs="Arial"/>
          <w:sz w:val="18"/>
          <w:szCs w:val="18"/>
        </w:rPr>
      </w:pPr>
      <w:r w:rsidRPr="00C611E3">
        <w:rPr>
          <w:rFonts w:ascii="Arial" w:hAnsi="Arial" w:cs="Arial"/>
          <w:color w:val="000000"/>
          <w:sz w:val="18"/>
          <w:szCs w:val="18"/>
        </w:rPr>
        <w:t>sklenjena med</w:t>
      </w:r>
    </w:p>
    <w:p w14:paraId="49C2007D" w14:textId="0EBE84E7" w:rsidR="00542D04" w:rsidRPr="00542D04" w:rsidRDefault="00542D04" w:rsidP="00542D04">
      <w:pPr>
        <w:pStyle w:val="Standard"/>
        <w:rPr>
          <w:rFonts w:ascii="Arial" w:hAnsi="Arial" w:cs="Arial"/>
          <w:b/>
          <w:bCs/>
          <w:sz w:val="18"/>
          <w:szCs w:val="18"/>
        </w:rPr>
      </w:pPr>
      <w:r w:rsidRPr="00542D04">
        <w:rPr>
          <w:rFonts w:ascii="Arial" w:hAnsi="Arial" w:cs="Arial"/>
          <w:b/>
          <w:bCs/>
          <w:sz w:val="18"/>
          <w:szCs w:val="18"/>
        </w:rPr>
        <w:t>NAROČNIKOM:</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542D04" w:rsidRPr="00542D04" w14:paraId="2C389942"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2998823" w14:textId="77777777" w:rsidR="00542D04" w:rsidRPr="00542D04" w:rsidRDefault="00542D04" w:rsidP="00D76F60">
            <w:pPr>
              <w:pStyle w:val="Standard"/>
              <w:rPr>
                <w:rFonts w:ascii="Arial" w:eastAsia="Times New Roman" w:hAnsi="Arial" w:cs="Arial"/>
                <w:sz w:val="18"/>
                <w:szCs w:val="18"/>
              </w:rPr>
            </w:pPr>
            <w:r w:rsidRPr="00542D04">
              <w:rPr>
                <w:rFonts w:ascii="Arial" w:eastAsia="Times New Roman" w:hAnsi="Arial" w:cs="Arial"/>
                <w:sz w:val="18"/>
                <w:szCs w:val="18"/>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08808E" w14:textId="77777777" w:rsidR="00542D04" w:rsidRPr="00542D04" w:rsidRDefault="00542D04" w:rsidP="00D76F60">
            <w:pPr>
              <w:pStyle w:val="Standard"/>
              <w:rPr>
                <w:rFonts w:ascii="Arial" w:eastAsia="Calibri" w:hAnsi="Arial" w:cs="Arial"/>
                <w:sz w:val="18"/>
                <w:szCs w:val="18"/>
              </w:rPr>
            </w:pPr>
            <w:r w:rsidRPr="00542D04">
              <w:rPr>
                <w:rFonts w:ascii="Arial" w:hAnsi="Arial" w:cs="Arial"/>
                <w:sz w:val="18"/>
                <w:szCs w:val="18"/>
              </w:rPr>
              <w:t>OBČINA MIRNA PEČ</w:t>
            </w:r>
          </w:p>
        </w:tc>
      </w:tr>
      <w:tr w:rsidR="00542D04" w:rsidRPr="00542D04" w14:paraId="32BE64A1"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25C525E" w14:textId="77777777" w:rsidR="00542D04" w:rsidRPr="00542D04" w:rsidRDefault="00542D04" w:rsidP="00D76F60">
            <w:pPr>
              <w:pStyle w:val="Standard"/>
              <w:rPr>
                <w:rFonts w:ascii="Arial" w:eastAsia="Times New Roman" w:hAnsi="Arial" w:cs="Arial"/>
                <w:sz w:val="18"/>
                <w:szCs w:val="18"/>
              </w:rPr>
            </w:pPr>
            <w:r w:rsidRPr="00542D04">
              <w:rPr>
                <w:rFonts w:ascii="Arial" w:eastAsia="Times New Roman" w:hAnsi="Arial" w:cs="Arial"/>
                <w:sz w:val="18"/>
                <w:szCs w:val="18"/>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D0AE5F" w14:textId="77777777" w:rsidR="00542D04" w:rsidRPr="00542D04" w:rsidRDefault="00542D04" w:rsidP="00D76F60">
            <w:pPr>
              <w:pStyle w:val="Standard"/>
              <w:rPr>
                <w:rFonts w:ascii="Arial" w:eastAsia="Calibri" w:hAnsi="Arial" w:cs="Arial"/>
                <w:sz w:val="18"/>
                <w:szCs w:val="18"/>
              </w:rPr>
            </w:pPr>
            <w:r w:rsidRPr="00542D04">
              <w:rPr>
                <w:rFonts w:ascii="Arial" w:hAnsi="Arial" w:cs="Arial"/>
                <w:sz w:val="18"/>
                <w:szCs w:val="18"/>
              </w:rPr>
              <w:t>Župan Andrej Kastelic</w:t>
            </w:r>
          </w:p>
        </w:tc>
      </w:tr>
      <w:tr w:rsidR="00542D04" w:rsidRPr="00542D04" w14:paraId="4094F4F2"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D27408A" w14:textId="77777777" w:rsidR="00542D04" w:rsidRPr="00542D04" w:rsidRDefault="00542D04" w:rsidP="00D76F60">
            <w:pPr>
              <w:pStyle w:val="Standard"/>
              <w:rPr>
                <w:rFonts w:ascii="Arial" w:eastAsia="Times New Roman" w:hAnsi="Arial" w:cs="Arial"/>
                <w:sz w:val="18"/>
                <w:szCs w:val="18"/>
              </w:rPr>
            </w:pPr>
            <w:r w:rsidRPr="00542D04">
              <w:rPr>
                <w:rFonts w:ascii="Arial" w:eastAsia="Times New Roman" w:hAnsi="Arial" w:cs="Arial"/>
                <w:sz w:val="18"/>
                <w:szCs w:val="18"/>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E3D5FB" w14:textId="77777777" w:rsidR="00542D04" w:rsidRPr="00542D04" w:rsidRDefault="00542D04" w:rsidP="00D76F60">
            <w:pPr>
              <w:pStyle w:val="Standard"/>
              <w:rPr>
                <w:rFonts w:ascii="Arial" w:eastAsia="Calibri" w:hAnsi="Arial" w:cs="Arial"/>
                <w:sz w:val="18"/>
                <w:szCs w:val="18"/>
              </w:rPr>
            </w:pPr>
            <w:r w:rsidRPr="00542D04">
              <w:rPr>
                <w:rFonts w:ascii="Arial" w:hAnsi="Arial" w:cs="Arial"/>
                <w:sz w:val="18"/>
                <w:szCs w:val="18"/>
              </w:rPr>
              <w:t xml:space="preserve">1357816000                          </w:t>
            </w:r>
          </w:p>
        </w:tc>
      </w:tr>
      <w:tr w:rsidR="00542D04" w:rsidRPr="00542D04" w14:paraId="1E237BE1"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D85BE02" w14:textId="77777777" w:rsidR="00542D04" w:rsidRPr="00542D04" w:rsidRDefault="00542D04" w:rsidP="00D76F60">
            <w:pPr>
              <w:pStyle w:val="Standard"/>
              <w:rPr>
                <w:rFonts w:ascii="Arial" w:eastAsia="Times New Roman" w:hAnsi="Arial" w:cs="Arial"/>
                <w:sz w:val="18"/>
                <w:szCs w:val="18"/>
              </w:rPr>
            </w:pPr>
            <w:r w:rsidRPr="00542D04">
              <w:rPr>
                <w:rFonts w:ascii="Arial" w:eastAsia="Times New Roman" w:hAnsi="Arial" w:cs="Arial"/>
                <w:sz w:val="18"/>
                <w:szCs w:val="18"/>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D7213F" w14:textId="77777777" w:rsidR="00542D04" w:rsidRPr="00542D04" w:rsidRDefault="00542D04" w:rsidP="00D76F60">
            <w:pPr>
              <w:pStyle w:val="Standard"/>
              <w:rPr>
                <w:rFonts w:ascii="Arial" w:eastAsia="Calibri" w:hAnsi="Arial" w:cs="Arial"/>
                <w:sz w:val="18"/>
                <w:szCs w:val="18"/>
              </w:rPr>
            </w:pPr>
            <w:r w:rsidRPr="00542D04">
              <w:rPr>
                <w:rFonts w:ascii="Arial" w:hAnsi="Arial" w:cs="Arial"/>
                <w:sz w:val="18"/>
                <w:szCs w:val="18"/>
              </w:rPr>
              <w:t xml:space="preserve">SI57621594                                    </w:t>
            </w:r>
          </w:p>
        </w:tc>
      </w:tr>
      <w:tr w:rsidR="00542D04" w:rsidRPr="00542D04" w14:paraId="38F56940"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254224E" w14:textId="77777777" w:rsidR="00542D04" w:rsidRPr="00542D04" w:rsidRDefault="00542D04" w:rsidP="00D76F60">
            <w:pPr>
              <w:pStyle w:val="Standard"/>
              <w:rPr>
                <w:rFonts w:ascii="Arial" w:eastAsia="Times New Roman" w:hAnsi="Arial" w:cs="Arial"/>
                <w:sz w:val="18"/>
                <w:szCs w:val="18"/>
              </w:rPr>
            </w:pPr>
            <w:r w:rsidRPr="00542D04">
              <w:rPr>
                <w:rFonts w:ascii="Arial" w:eastAsia="Times New Roman" w:hAnsi="Arial" w:cs="Arial"/>
                <w:sz w:val="18"/>
                <w:szCs w:val="18"/>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B4F3B0" w14:textId="77777777" w:rsidR="00542D04" w:rsidRPr="00542D04" w:rsidRDefault="00542D04" w:rsidP="00D76F60">
            <w:pPr>
              <w:pStyle w:val="Standard"/>
              <w:rPr>
                <w:rFonts w:ascii="Arial" w:eastAsia="Calibri" w:hAnsi="Arial" w:cs="Arial"/>
                <w:sz w:val="18"/>
                <w:szCs w:val="18"/>
              </w:rPr>
            </w:pPr>
            <w:r w:rsidRPr="00542D04">
              <w:rPr>
                <w:rFonts w:ascii="Arial" w:hAnsi="Arial" w:cs="Arial"/>
                <w:sz w:val="18"/>
                <w:szCs w:val="18"/>
              </w:rPr>
              <w:t xml:space="preserve">SI56 0110 0010 0017 024                                        </w:t>
            </w:r>
          </w:p>
        </w:tc>
      </w:tr>
    </w:tbl>
    <w:p w14:paraId="39D38C93" w14:textId="77777777" w:rsidR="00542D04" w:rsidRPr="00542D04" w:rsidRDefault="00542D04" w:rsidP="00542D04">
      <w:pPr>
        <w:pStyle w:val="Standard"/>
        <w:rPr>
          <w:rFonts w:ascii="Arial" w:eastAsia="Calibri" w:hAnsi="Arial" w:cs="Arial"/>
          <w:sz w:val="18"/>
          <w:szCs w:val="18"/>
        </w:rPr>
      </w:pPr>
      <w:r w:rsidRPr="00542D04">
        <w:rPr>
          <w:rFonts w:ascii="Arial" w:hAnsi="Arial" w:cs="Arial"/>
          <w:sz w:val="18"/>
          <w:szCs w:val="18"/>
        </w:rPr>
        <w:t xml:space="preserve"> (v nadaljevanju: naročnik)</w:t>
      </w:r>
    </w:p>
    <w:p w14:paraId="03C4BDEB" w14:textId="77777777" w:rsidR="00542D04" w:rsidRPr="00542D04" w:rsidRDefault="00542D04" w:rsidP="00542D04">
      <w:pPr>
        <w:pStyle w:val="Standard"/>
        <w:jc w:val="center"/>
        <w:rPr>
          <w:rFonts w:ascii="Arial" w:hAnsi="Arial" w:cs="Arial"/>
          <w:sz w:val="18"/>
          <w:szCs w:val="18"/>
        </w:rPr>
      </w:pPr>
    </w:p>
    <w:p w14:paraId="2DB6A408" w14:textId="77777777" w:rsidR="00542D04" w:rsidRPr="00542D04" w:rsidRDefault="00542D04" w:rsidP="00542D04">
      <w:pPr>
        <w:pStyle w:val="Standard"/>
        <w:jc w:val="center"/>
        <w:rPr>
          <w:rFonts w:ascii="Arial" w:hAnsi="Arial" w:cs="Arial"/>
          <w:sz w:val="18"/>
          <w:szCs w:val="18"/>
        </w:rPr>
      </w:pPr>
      <w:r w:rsidRPr="00542D04">
        <w:rPr>
          <w:rFonts w:ascii="Arial" w:hAnsi="Arial" w:cs="Arial"/>
          <w:sz w:val="18"/>
          <w:szCs w:val="18"/>
        </w:rPr>
        <w:t>in</w:t>
      </w:r>
    </w:p>
    <w:p w14:paraId="52BFA192" w14:textId="77777777" w:rsidR="00542D04" w:rsidRPr="00542D04" w:rsidRDefault="00542D04" w:rsidP="00542D04">
      <w:pPr>
        <w:pStyle w:val="Standard"/>
        <w:rPr>
          <w:rFonts w:ascii="Arial" w:hAnsi="Arial" w:cs="Arial"/>
          <w:sz w:val="18"/>
          <w:szCs w:val="18"/>
        </w:rPr>
      </w:pPr>
    </w:p>
    <w:p w14:paraId="1CA62FA3" w14:textId="6A87100B" w:rsidR="00542D04" w:rsidRPr="00542D04" w:rsidRDefault="00542D04" w:rsidP="00542D04">
      <w:pPr>
        <w:pStyle w:val="Standard"/>
        <w:rPr>
          <w:rFonts w:ascii="Arial" w:hAnsi="Arial" w:cs="Arial"/>
          <w:b/>
          <w:bCs/>
          <w:sz w:val="18"/>
          <w:szCs w:val="18"/>
        </w:rPr>
      </w:pPr>
      <w:r w:rsidRPr="00542D04">
        <w:rPr>
          <w:rFonts w:ascii="Arial" w:hAnsi="Arial" w:cs="Arial"/>
          <w:b/>
          <w:bCs/>
          <w:sz w:val="18"/>
          <w:szCs w:val="18"/>
        </w:rPr>
        <w:t>IZVAJALCEM:</w:t>
      </w:r>
    </w:p>
    <w:tbl>
      <w:tblPr>
        <w:tblW w:w="9225" w:type="dxa"/>
        <w:tblInd w:w="2" w:type="dxa"/>
        <w:tblLayout w:type="fixed"/>
        <w:tblCellMar>
          <w:left w:w="10" w:type="dxa"/>
          <w:right w:w="10" w:type="dxa"/>
        </w:tblCellMar>
        <w:tblLook w:val="04A0" w:firstRow="1" w:lastRow="0" w:firstColumn="1" w:lastColumn="0" w:noHBand="0" w:noVBand="1"/>
      </w:tblPr>
      <w:tblGrid>
        <w:gridCol w:w="3187"/>
        <w:gridCol w:w="6038"/>
      </w:tblGrid>
      <w:tr w:rsidR="00542D04" w:rsidRPr="00542D04" w14:paraId="74442CAB"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70BCA4B0" w14:textId="03FD614C" w:rsidR="00542D04" w:rsidRPr="00542D04" w:rsidRDefault="00542D04" w:rsidP="00D76F60">
            <w:pPr>
              <w:pStyle w:val="Standard"/>
              <w:snapToGrid w:val="0"/>
              <w:rPr>
                <w:rFonts w:ascii="Arial" w:hAnsi="Arial" w:cs="Arial"/>
                <w:sz w:val="18"/>
                <w:szCs w:val="18"/>
              </w:rPr>
            </w:pPr>
            <w:r w:rsidRPr="00542D04">
              <w:rPr>
                <w:rFonts w:ascii="Arial" w:hAnsi="Arial" w:cs="Arial"/>
                <w:sz w:val="18"/>
                <w:szCs w:val="18"/>
              </w:rPr>
              <w:t>Naziv in naslov: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6E9CE" w14:textId="77777777" w:rsidR="00542D04" w:rsidRPr="00542D04" w:rsidRDefault="00542D04" w:rsidP="00D76F60">
            <w:pPr>
              <w:pStyle w:val="Standard"/>
              <w:snapToGrid w:val="0"/>
              <w:rPr>
                <w:rFonts w:ascii="Arial" w:hAnsi="Arial" w:cs="Arial"/>
                <w:sz w:val="18"/>
                <w:szCs w:val="18"/>
              </w:rPr>
            </w:pPr>
          </w:p>
        </w:tc>
      </w:tr>
      <w:tr w:rsidR="00542D04" w:rsidRPr="00542D04" w14:paraId="69545371"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6729C18" w14:textId="77777777" w:rsidR="00542D04" w:rsidRPr="00542D04" w:rsidRDefault="00542D04" w:rsidP="00D76F60">
            <w:pPr>
              <w:pStyle w:val="Standard"/>
              <w:snapToGrid w:val="0"/>
              <w:rPr>
                <w:rFonts w:ascii="Arial" w:hAnsi="Arial" w:cs="Arial"/>
                <w:sz w:val="18"/>
                <w:szCs w:val="18"/>
              </w:rPr>
            </w:pPr>
            <w:r w:rsidRPr="00542D04">
              <w:rPr>
                <w:rFonts w:ascii="Arial" w:hAnsi="Arial" w:cs="Arial"/>
                <w:sz w:val="18"/>
                <w:szCs w:val="18"/>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B4E37" w14:textId="77777777" w:rsidR="00542D04" w:rsidRPr="00542D04" w:rsidRDefault="00542D04" w:rsidP="00D76F60">
            <w:pPr>
              <w:pStyle w:val="Standard"/>
              <w:snapToGrid w:val="0"/>
              <w:rPr>
                <w:rFonts w:ascii="Arial" w:hAnsi="Arial" w:cs="Arial"/>
                <w:sz w:val="18"/>
                <w:szCs w:val="18"/>
              </w:rPr>
            </w:pPr>
          </w:p>
        </w:tc>
      </w:tr>
      <w:tr w:rsidR="00542D04" w:rsidRPr="00542D04" w14:paraId="2DC72954"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312107B" w14:textId="77777777" w:rsidR="00542D04" w:rsidRPr="00542D04" w:rsidRDefault="00542D04" w:rsidP="00D76F60">
            <w:pPr>
              <w:pStyle w:val="Standard"/>
              <w:snapToGrid w:val="0"/>
              <w:rPr>
                <w:rFonts w:ascii="Arial" w:hAnsi="Arial" w:cs="Arial"/>
                <w:sz w:val="18"/>
                <w:szCs w:val="18"/>
              </w:rPr>
            </w:pPr>
            <w:r w:rsidRPr="00542D04">
              <w:rPr>
                <w:rFonts w:ascii="Arial" w:hAnsi="Arial" w:cs="Arial"/>
                <w:sz w:val="18"/>
                <w:szCs w:val="18"/>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F373E" w14:textId="77777777" w:rsidR="00542D04" w:rsidRPr="00542D04" w:rsidRDefault="00542D04" w:rsidP="00D76F60">
            <w:pPr>
              <w:pStyle w:val="Standard"/>
              <w:snapToGrid w:val="0"/>
              <w:rPr>
                <w:rFonts w:ascii="Arial" w:hAnsi="Arial" w:cs="Arial"/>
                <w:sz w:val="18"/>
                <w:szCs w:val="18"/>
              </w:rPr>
            </w:pPr>
          </w:p>
        </w:tc>
      </w:tr>
      <w:tr w:rsidR="00542D04" w:rsidRPr="00542D04" w14:paraId="37DE2B63"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C895342" w14:textId="77777777" w:rsidR="00542D04" w:rsidRPr="00542D04" w:rsidRDefault="00542D04" w:rsidP="00D76F60">
            <w:pPr>
              <w:pStyle w:val="Standard"/>
              <w:snapToGrid w:val="0"/>
              <w:rPr>
                <w:rFonts w:ascii="Arial" w:hAnsi="Arial" w:cs="Arial"/>
                <w:sz w:val="18"/>
                <w:szCs w:val="18"/>
              </w:rPr>
            </w:pPr>
            <w:r w:rsidRPr="00542D04">
              <w:rPr>
                <w:rFonts w:ascii="Arial" w:hAnsi="Arial" w:cs="Arial"/>
                <w:sz w:val="18"/>
                <w:szCs w:val="18"/>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4BD95A" w14:textId="77777777" w:rsidR="00542D04" w:rsidRPr="00542D04" w:rsidRDefault="00542D04" w:rsidP="00D76F60">
            <w:pPr>
              <w:pStyle w:val="Standard"/>
              <w:snapToGrid w:val="0"/>
              <w:rPr>
                <w:rFonts w:ascii="Arial" w:hAnsi="Arial" w:cs="Arial"/>
                <w:sz w:val="18"/>
                <w:szCs w:val="18"/>
              </w:rPr>
            </w:pPr>
          </w:p>
        </w:tc>
      </w:tr>
      <w:tr w:rsidR="00542D04" w:rsidRPr="00542D04" w14:paraId="46D97CDF"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13338B3" w14:textId="77777777" w:rsidR="00542D04" w:rsidRPr="00542D04" w:rsidRDefault="00542D04" w:rsidP="00D76F60">
            <w:pPr>
              <w:pStyle w:val="Standard"/>
              <w:snapToGrid w:val="0"/>
              <w:rPr>
                <w:rFonts w:ascii="Arial" w:hAnsi="Arial" w:cs="Arial"/>
                <w:sz w:val="18"/>
                <w:szCs w:val="18"/>
              </w:rPr>
            </w:pPr>
            <w:r w:rsidRPr="00542D04">
              <w:rPr>
                <w:rFonts w:ascii="Arial" w:hAnsi="Arial" w:cs="Arial"/>
                <w:sz w:val="18"/>
                <w:szCs w:val="18"/>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130CAA" w14:textId="77777777" w:rsidR="00542D04" w:rsidRPr="00542D04" w:rsidRDefault="00542D04" w:rsidP="00D76F60">
            <w:pPr>
              <w:pStyle w:val="Standard"/>
              <w:snapToGrid w:val="0"/>
              <w:rPr>
                <w:rFonts w:ascii="Arial" w:hAnsi="Arial" w:cs="Arial"/>
                <w:sz w:val="18"/>
                <w:szCs w:val="18"/>
              </w:rPr>
            </w:pPr>
          </w:p>
        </w:tc>
      </w:tr>
    </w:tbl>
    <w:p w14:paraId="209849CF" w14:textId="55C5BB27" w:rsidR="00542D04" w:rsidRPr="00542D04" w:rsidRDefault="00542D04" w:rsidP="00542D04">
      <w:pPr>
        <w:pStyle w:val="Standard"/>
        <w:rPr>
          <w:rFonts w:ascii="Arial" w:eastAsia="Calibri" w:hAnsi="Arial" w:cs="Arial"/>
          <w:sz w:val="18"/>
          <w:szCs w:val="18"/>
        </w:rPr>
      </w:pPr>
      <w:r w:rsidRPr="00542D04">
        <w:rPr>
          <w:rFonts w:ascii="Arial" w:hAnsi="Arial" w:cs="Arial"/>
          <w:sz w:val="18"/>
          <w:szCs w:val="18"/>
        </w:rPr>
        <w:t>(v nadaljevanju:</w:t>
      </w:r>
      <w:r>
        <w:rPr>
          <w:rFonts w:ascii="Arial" w:hAnsi="Arial" w:cs="Arial"/>
          <w:sz w:val="18"/>
          <w:szCs w:val="18"/>
        </w:rPr>
        <w:t xml:space="preserve"> prevoznik</w:t>
      </w:r>
      <w:r w:rsidRPr="00542D04">
        <w:rPr>
          <w:rFonts w:ascii="Arial" w:hAnsi="Arial" w:cs="Arial"/>
          <w:sz w:val="18"/>
          <w:szCs w:val="18"/>
        </w:rPr>
        <w:t>)</w:t>
      </w:r>
    </w:p>
    <w:p w14:paraId="183E7C5D" w14:textId="77777777" w:rsidR="00542D04" w:rsidRDefault="00542D04" w:rsidP="00DB151B">
      <w:pPr>
        <w:spacing w:before="225" w:after="225"/>
        <w:jc w:val="both"/>
        <w:rPr>
          <w:rFonts w:ascii="Arial" w:hAnsi="Arial" w:cs="Arial"/>
          <w:b/>
          <w:bCs/>
          <w:color w:val="000000"/>
          <w:sz w:val="18"/>
          <w:szCs w:val="18"/>
        </w:rPr>
      </w:pPr>
    </w:p>
    <w:p w14:paraId="58D511E4" w14:textId="2A8A5729"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 UVODNE DOLOČBE</w:t>
      </w:r>
    </w:p>
    <w:p w14:paraId="011C36D7" w14:textId="77777777" w:rsidR="003F0B50" w:rsidRPr="00C611E3" w:rsidRDefault="00DB151B" w:rsidP="00D84290">
      <w:pPr>
        <w:spacing w:after="0"/>
        <w:jc w:val="center"/>
        <w:rPr>
          <w:rFonts w:ascii="Arial" w:hAnsi="Arial" w:cs="Arial"/>
          <w:sz w:val="18"/>
          <w:szCs w:val="18"/>
        </w:rPr>
      </w:pPr>
      <w:r w:rsidRPr="00C611E3">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3F0B50" w:rsidRPr="00C611E3" w14:paraId="68F20B09" w14:textId="77777777">
        <w:tc>
          <w:tcPr>
            <w:tcW w:w="0" w:type="auto"/>
            <w:tcMar>
              <w:top w:w="0" w:type="auto"/>
              <w:bottom w:w="0" w:type="auto"/>
            </w:tcMar>
          </w:tcPr>
          <w:p w14:paraId="327095DF" w14:textId="77777777" w:rsidR="00C97754" w:rsidRDefault="00C97754" w:rsidP="00C97754">
            <w:pPr>
              <w:jc w:val="both"/>
              <w:rPr>
                <w:rFonts w:ascii="Arial" w:hAnsi="Arial" w:cs="Arial"/>
                <w:color w:val="000000"/>
                <w:sz w:val="18"/>
                <w:szCs w:val="18"/>
              </w:rPr>
            </w:pPr>
          </w:p>
          <w:p w14:paraId="24325598" w14:textId="77777777" w:rsidR="00C97754" w:rsidRDefault="00DB151B" w:rsidP="00C97754">
            <w:pPr>
              <w:jc w:val="both"/>
              <w:rPr>
                <w:rFonts w:ascii="Arial" w:hAnsi="Arial" w:cs="Arial"/>
                <w:color w:val="000000"/>
                <w:sz w:val="18"/>
                <w:szCs w:val="18"/>
              </w:rPr>
            </w:pPr>
            <w:r w:rsidRPr="00C611E3">
              <w:rPr>
                <w:rFonts w:ascii="Arial" w:hAnsi="Arial" w:cs="Arial"/>
                <w:color w:val="000000"/>
                <w:sz w:val="18"/>
                <w:szCs w:val="18"/>
              </w:rPr>
              <w:t>Naročnik in prevoznik ugotavljata, da je bil na osnovi: </w:t>
            </w:r>
          </w:p>
          <w:p w14:paraId="3A0A756F" w14:textId="77777777" w:rsidR="00C97754" w:rsidRDefault="00DB151B" w:rsidP="00C97754">
            <w:pPr>
              <w:jc w:val="both"/>
              <w:rPr>
                <w:rFonts w:ascii="Arial" w:hAnsi="Arial" w:cs="Arial"/>
                <w:color w:val="000000"/>
                <w:sz w:val="18"/>
                <w:szCs w:val="18"/>
              </w:rPr>
            </w:pPr>
            <w:r w:rsidRPr="00C611E3">
              <w:rPr>
                <w:rFonts w:ascii="Arial" w:hAnsi="Arial" w:cs="Arial"/>
                <w:color w:val="000000"/>
                <w:sz w:val="18"/>
                <w:szCs w:val="18"/>
              </w:rPr>
              <w:br/>
              <w:t xml:space="preserve">-    javnega naročila, objavljenega na Portalu javnih naročil številka </w:t>
            </w:r>
            <w:r w:rsidR="00C97754">
              <w:rPr>
                <w:rFonts w:ascii="Arial" w:hAnsi="Arial" w:cs="Arial"/>
                <w:color w:val="000000"/>
                <w:sz w:val="18"/>
                <w:szCs w:val="18"/>
              </w:rPr>
              <w:t xml:space="preserve">____________, </w:t>
            </w:r>
            <w:r w:rsidRPr="00C611E3">
              <w:rPr>
                <w:rFonts w:ascii="Arial" w:hAnsi="Arial" w:cs="Arial"/>
                <w:color w:val="000000"/>
                <w:sz w:val="18"/>
                <w:szCs w:val="18"/>
              </w:rPr>
              <w:t xml:space="preserve">z dne </w:t>
            </w:r>
            <w:r w:rsidR="00C97754">
              <w:rPr>
                <w:rFonts w:ascii="Arial" w:hAnsi="Arial" w:cs="Arial"/>
                <w:color w:val="000000"/>
                <w:sz w:val="18"/>
                <w:szCs w:val="18"/>
              </w:rPr>
              <w:t xml:space="preserve">____________, </w:t>
            </w:r>
            <w:r w:rsidRPr="00C611E3">
              <w:rPr>
                <w:rFonts w:ascii="Arial" w:hAnsi="Arial" w:cs="Arial"/>
                <w:color w:val="000000"/>
                <w:sz w:val="18"/>
                <w:szCs w:val="18"/>
              </w:rPr>
              <w:t xml:space="preserve">z naslovom  </w:t>
            </w:r>
            <w:r w:rsidR="00C97754">
              <w:rPr>
                <w:rFonts w:ascii="Arial" w:hAnsi="Arial" w:cs="Arial"/>
                <w:color w:val="000000"/>
                <w:sz w:val="18"/>
                <w:szCs w:val="18"/>
              </w:rPr>
              <w:t>____________;</w:t>
            </w:r>
            <w:r w:rsidRPr="00C611E3">
              <w:rPr>
                <w:rFonts w:ascii="Arial" w:hAnsi="Arial" w:cs="Arial"/>
                <w:color w:val="000000"/>
                <w:sz w:val="18"/>
                <w:szCs w:val="18"/>
              </w:rPr>
              <w:br/>
              <w:t xml:space="preserve">-    naročnikove odločitve o oddaji javnega naročila številka </w:t>
            </w:r>
            <w:r w:rsidR="00C97754">
              <w:rPr>
                <w:rFonts w:ascii="Arial" w:hAnsi="Arial" w:cs="Arial"/>
                <w:color w:val="000000"/>
                <w:sz w:val="18"/>
                <w:szCs w:val="18"/>
              </w:rPr>
              <w:t xml:space="preserve">____________ </w:t>
            </w:r>
            <w:r w:rsidRPr="00C611E3">
              <w:rPr>
                <w:rFonts w:ascii="Arial" w:hAnsi="Arial" w:cs="Arial"/>
                <w:color w:val="000000"/>
                <w:sz w:val="18"/>
                <w:szCs w:val="18"/>
              </w:rPr>
              <w:t xml:space="preserve">z dne </w:t>
            </w:r>
            <w:r w:rsidR="00C97754">
              <w:rPr>
                <w:rFonts w:ascii="Arial" w:hAnsi="Arial" w:cs="Arial"/>
                <w:color w:val="000000"/>
                <w:sz w:val="18"/>
                <w:szCs w:val="18"/>
              </w:rPr>
              <w:t>____________,</w:t>
            </w:r>
          </w:p>
          <w:p w14:paraId="3E47F0EA" w14:textId="77777777" w:rsidR="003F0B50" w:rsidRPr="00C611E3" w:rsidRDefault="00DB151B" w:rsidP="00C97754">
            <w:pPr>
              <w:jc w:val="both"/>
              <w:rPr>
                <w:rFonts w:ascii="Arial" w:hAnsi="Arial" w:cs="Arial"/>
                <w:sz w:val="18"/>
                <w:szCs w:val="18"/>
              </w:rPr>
            </w:pPr>
            <w:r w:rsidRPr="00C611E3">
              <w:rPr>
                <w:rFonts w:ascii="Arial" w:hAnsi="Arial" w:cs="Arial"/>
                <w:color w:val="000000"/>
                <w:sz w:val="18"/>
                <w:szCs w:val="18"/>
              </w:rPr>
              <w:br/>
              <w:t>izbran prevoznik v okviru omenjenega javnega naročila, zaradi česar se sklepa predmetna pogodba.</w:t>
            </w:r>
          </w:p>
        </w:tc>
      </w:tr>
    </w:tbl>
    <w:p w14:paraId="289E43C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II. PREDMET POGODBE</w:t>
      </w:r>
    </w:p>
    <w:p w14:paraId="5A9B8F52" w14:textId="77777777" w:rsidR="003F0B50" w:rsidRPr="00C611E3" w:rsidRDefault="00DB151B" w:rsidP="00D84290">
      <w:pPr>
        <w:spacing w:after="0"/>
        <w:jc w:val="center"/>
        <w:rPr>
          <w:rFonts w:ascii="Arial" w:hAnsi="Arial" w:cs="Arial"/>
          <w:sz w:val="18"/>
          <w:szCs w:val="18"/>
        </w:rPr>
      </w:pPr>
      <w:r w:rsidRPr="00C611E3">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3F0B50" w:rsidRPr="00C611E3" w14:paraId="345A2228" w14:textId="77777777">
        <w:tc>
          <w:tcPr>
            <w:tcW w:w="0" w:type="auto"/>
            <w:tcMar>
              <w:top w:w="0" w:type="auto"/>
              <w:bottom w:w="0" w:type="auto"/>
            </w:tcMar>
          </w:tcPr>
          <w:p w14:paraId="1CD62F0F" w14:textId="111B6261" w:rsidR="005A09F0" w:rsidRPr="00C611E3" w:rsidRDefault="00DB151B" w:rsidP="00C97754">
            <w:pPr>
              <w:spacing w:before="225" w:after="225"/>
              <w:jc w:val="both"/>
              <w:rPr>
                <w:rFonts w:ascii="Arial" w:hAnsi="Arial" w:cs="Arial"/>
                <w:color w:val="000000"/>
                <w:sz w:val="18"/>
                <w:szCs w:val="18"/>
              </w:rPr>
            </w:pPr>
            <w:r w:rsidRPr="00C611E3">
              <w:rPr>
                <w:rFonts w:ascii="Arial" w:hAnsi="Arial" w:cs="Arial"/>
                <w:color w:val="000000"/>
                <w:sz w:val="18"/>
                <w:szCs w:val="18"/>
              </w:rPr>
              <w:t xml:space="preserve">Predmet pogodbe je obveznost prevoznika, da bo v skladu z objavljenimi prevoznimi pogoji in zahtevami iz razpisne dokumentacije za javno naročilo z </w:t>
            </w:r>
            <w:r w:rsidRPr="00542D04">
              <w:rPr>
                <w:rFonts w:ascii="Arial" w:hAnsi="Arial" w:cs="Arial"/>
                <w:color w:val="000000"/>
                <w:sz w:val="18"/>
                <w:szCs w:val="18"/>
              </w:rPr>
              <w:t>naslovom:</w:t>
            </w:r>
            <w:r w:rsidR="00E758D2" w:rsidRPr="00542D04">
              <w:rPr>
                <w:rFonts w:ascii="Arial" w:hAnsi="Arial" w:cs="Arial"/>
                <w:b/>
                <w:sz w:val="18"/>
                <w:szCs w:val="18"/>
              </w:rPr>
              <w:t xml:space="preserve"> </w:t>
            </w:r>
            <w:r w:rsidR="00E758D2" w:rsidRPr="00542D04">
              <w:rPr>
                <w:rFonts w:ascii="Arial" w:hAnsi="Arial" w:cs="Arial"/>
                <w:bCs/>
                <w:sz w:val="18"/>
                <w:szCs w:val="18"/>
              </w:rPr>
              <w:t>»</w:t>
            </w:r>
            <w:r w:rsidR="00542D04" w:rsidRPr="00542D04">
              <w:rPr>
                <w:rFonts w:ascii="Arial" w:hAnsi="Arial" w:cs="Arial"/>
                <w:sz w:val="18"/>
                <w:szCs w:val="18"/>
              </w:rPr>
              <w:t>Prevozi osnovnošolskih otrok v Občini Mirna Peč za Osnovno šolo Toneta Pavčka za šolsko leto 2024/2025, z možnostjo podaljšanja v skladu s 5. odst. 46. člena ZJN-3 za šolski leti 2025/2026 in 2026/2027</w:t>
            </w:r>
            <w:r w:rsidRPr="00542D04">
              <w:rPr>
                <w:rFonts w:ascii="Arial" w:hAnsi="Arial" w:cs="Arial"/>
                <w:color w:val="000000"/>
                <w:sz w:val="18"/>
                <w:szCs w:val="18"/>
              </w:rPr>
              <w:t>«, ki je bilo na Portalu javnih naročil objavljeno</w:t>
            </w:r>
            <w:r w:rsidRPr="00C611E3">
              <w:rPr>
                <w:rFonts w:ascii="Arial" w:hAnsi="Arial" w:cs="Arial"/>
                <w:color w:val="000000"/>
                <w:sz w:val="18"/>
                <w:szCs w:val="18"/>
              </w:rPr>
              <w:t xml:space="preserve"> dne </w:t>
            </w:r>
            <w:r w:rsidR="00C97754">
              <w:rPr>
                <w:rFonts w:ascii="Arial" w:hAnsi="Arial" w:cs="Arial"/>
                <w:color w:val="000000"/>
                <w:sz w:val="18"/>
                <w:szCs w:val="18"/>
              </w:rPr>
              <w:t>____</w:t>
            </w:r>
            <w:r w:rsidR="00E758D2">
              <w:rPr>
                <w:rFonts w:ascii="Arial" w:hAnsi="Arial" w:cs="Arial"/>
                <w:color w:val="000000"/>
                <w:sz w:val="18"/>
                <w:szCs w:val="18"/>
              </w:rPr>
              <w:t>_____</w:t>
            </w:r>
            <w:r w:rsidR="00C97754">
              <w:rPr>
                <w:rFonts w:ascii="Arial" w:hAnsi="Arial" w:cs="Arial"/>
                <w:color w:val="000000"/>
                <w:sz w:val="18"/>
                <w:szCs w:val="18"/>
              </w:rPr>
              <w:t>__,</w:t>
            </w:r>
            <w:r w:rsidRPr="00C611E3">
              <w:rPr>
                <w:rFonts w:ascii="Arial" w:hAnsi="Arial" w:cs="Arial"/>
                <w:color w:val="000000"/>
                <w:sz w:val="18"/>
                <w:szCs w:val="18"/>
              </w:rPr>
              <w:t xml:space="preserve">  pod </w:t>
            </w:r>
            <w:r w:rsidR="005A09F0" w:rsidRPr="00C611E3">
              <w:rPr>
                <w:rFonts w:ascii="Arial" w:hAnsi="Arial" w:cs="Arial"/>
                <w:color w:val="000000"/>
                <w:sz w:val="18"/>
                <w:szCs w:val="18"/>
              </w:rPr>
              <w:t xml:space="preserve">številko </w:t>
            </w:r>
            <w:r w:rsidR="006933D4">
              <w:rPr>
                <w:rFonts w:ascii="Arial" w:hAnsi="Arial" w:cs="Arial"/>
                <w:color w:val="000000"/>
                <w:sz w:val="18"/>
                <w:szCs w:val="18"/>
              </w:rPr>
              <w:t>JN</w:t>
            </w:r>
            <w:r w:rsidR="00C97754">
              <w:rPr>
                <w:rFonts w:ascii="Arial" w:hAnsi="Arial" w:cs="Arial"/>
                <w:color w:val="000000"/>
                <w:sz w:val="18"/>
                <w:szCs w:val="18"/>
              </w:rPr>
              <w:t>____________,</w:t>
            </w:r>
          </w:p>
          <w:p w14:paraId="5FD80600" w14:textId="6284C21B" w:rsidR="005A09F0" w:rsidRPr="00C611E3" w:rsidRDefault="00DB151B" w:rsidP="00D84290">
            <w:pPr>
              <w:spacing w:before="225" w:after="225"/>
              <w:rPr>
                <w:rFonts w:ascii="Arial" w:hAnsi="Arial" w:cs="Arial"/>
                <w:color w:val="000000"/>
                <w:sz w:val="18"/>
                <w:szCs w:val="18"/>
              </w:rPr>
            </w:pPr>
            <w:r w:rsidRPr="00C611E3">
              <w:rPr>
                <w:rFonts w:ascii="Arial" w:hAnsi="Arial" w:cs="Arial"/>
                <w:color w:val="000000"/>
                <w:sz w:val="18"/>
                <w:szCs w:val="18"/>
              </w:rPr>
              <w:t>izvajal storitve</w:t>
            </w:r>
            <w:r w:rsidR="005A09F0" w:rsidRPr="00C611E3">
              <w:rPr>
                <w:rFonts w:ascii="Arial" w:hAnsi="Arial" w:cs="Arial"/>
                <w:color w:val="000000"/>
                <w:sz w:val="18"/>
                <w:szCs w:val="18"/>
              </w:rPr>
              <w:t xml:space="preserve"> prevoza </w:t>
            </w:r>
            <w:r w:rsidR="00542D04">
              <w:rPr>
                <w:rFonts w:ascii="Arial" w:hAnsi="Arial" w:cs="Arial"/>
                <w:color w:val="000000"/>
                <w:sz w:val="18"/>
                <w:szCs w:val="18"/>
              </w:rPr>
              <w:t>osnovno</w:t>
            </w:r>
            <w:r w:rsidR="005A09F0" w:rsidRPr="00C611E3">
              <w:rPr>
                <w:rFonts w:ascii="Arial" w:hAnsi="Arial" w:cs="Arial"/>
                <w:color w:val="000000"/>
                <w:sz w:val="18"/>
                <w:szCs w:val="18"/>
              </w:rPr>
              <w:t>šolskih otrok na naslednjih relacijah:</w:t>
            </w:r>
          </w:p>
          <w:p w14:paraId="7D6B06A3" w14:textId="4AD5C653" w:rsidR="00C97754" w:rsidRDefault="00C97754" w:rsidP="00C97754">
            <w:pPr>
              <w:pStyle w:val="Odstavekseznama"/>
              <w:numPr>
                <w:ilvl w:val="0"/>
                <w:numId w:val="42"/>
              </w:numPr>
              <w:spacing w:line="360" w:lineRule="auto"/>
              <w:jc w:val="both"/>
              <w:rPr>
                <w:rFonts w:ascii="Arial" w:hAnsi="Arial" w:cs="Arial"/>
                <w:sz w:val="18"/>
                <w:szCs w:val="18"/>
              </w:rPr>
            </w:pPr>
            <w:r>
              <w:rPr>
                <w:rFonts w:ascii="Arial" w:hAnsi="Arial" w:cs="Arial"/>
                <w:color w:val="000000"/>
                <w:sz w:val="18"/>
                <w:szCs w:val="18"/>
              </w:rPr>
              <w:t>1</w:t>
            </w:r>
            <w:r w:rsidR="005A09F0" w:rsidRPr="00C611E3">
              <w:rPr>
                <w:rFonts w:ascii="Arial" w:hAnsi="Arial" w:cs="Arial"/>
                <w:color w:val="000000"/>
                <w:sz w:val="18"/>
                <w:szCs w:val="18"/>
              </w:rPr>
              <w:t>.</w:t>
            </w:r>
            <w:r>
              <w:rPr>
                <w:rFonts w:ascii="Arial" w:hAnsi="Arial" w:cs="Arial"/>
                <w:color w:val="000000"/>
                <w:sz w:val="18"/>
                <w:szCs w:val="18"/>
              </w:rPr>
              <w:t xml:space="preserve"> </w:t>
            </w:r>
            <w:r w:rsidR="005A09F0" w:rsidRPr="00C611E3">
              <w:rPr>
                <w:rFonts w:ascii="Arial" w:hAnsi="Arial" w:cs="Arial"/>
                <w:color w:val="000000"/>
                <w:sz w:val="18"/>
                <w:szCs w:val="18"/>
              </w:rPr>
              <w:t xml:space="preserve">relacija: </w:t>
            </w:r>
            <w:r w:rsidR="00542D04">
              <w:rPr>
                <w:rFonts w:ascii="Arial" w:hAnsi="Arial" w:cs="Arial"/>
                <w:sz w:val="18"/>
                <w:szCs w:val="18"/>
              </w:rPr>
              <w:t>Šentjurska dolina (veliki avtobus)</w:t>
            </w:r>
          </w:p>
          <w:p w14:paraId="0DEA96DA" w14:textId="6BAC51BA" w:rsidR="00C97754" w:rsidRPr="00C97754" w:rsidRDefault="00C97754" w:rsidP="00C97754">
            <w:pPr>
              <w:pStyle w:val="Odstavekseznama"/>
              <w:numPr>
                <w:ilvl w:val="0"/>
                <w:numId w:val="42"/>
              </w:numPr>
              <w:spacing w:line="360" w:lineRule="auto"/>
              <w:jc w:val="both"/>
              <w:rPr>
                <w:rFonts w:ascii="Arial" w:hAnsi="Arial" w:cs="Arial"/>
                <w:sz w:val="18"/>
                <w:szCs w:val="18"/>
              </w:rPr>
            </w:pPr>
            <w:r w:rsidRPr="00C97754">
              <w:rPr>
                <w:rFonts w:ascii="Arial" w:hAnsi="Arial" w:cs="Arial"/>
                <w:color w:val="000000"/>
                <w:sz w:val="18"/>
                <w:szCs w:val="18"/>
              </w:rPr>
              <w:t>2</w:t>
            </w:r>
            <w:r w:rsidR="00AA4BC1" w:rsidRPr="00C97754">
              <w:rPr>
                <w:rFonts w:ascii="Arial" w:hAnsi="Arial" w:cs="Arial"/>
                <w:color w:val="000000"/>
                <w:sz w:val="18"/>
                <w:szCs w:val="18"/>
              </w:rPr>
              <w:t>.</w:t>
            </w:r>
            <w:r>
              <w:rPr>
                <w:rFonts w:ascii="Arial" w:hAnsi="Arial" w:cs="Arial"/>
                <w:color w:val="000000"/>
                <w:sz w:val="18"/>
                <w:szCs w:val="18"/>
              </w:rPr>
              <w:t xml:space="preserve"> </w:t>
            </w:r>
            <w:r w:rsidR="00AA4BC1" w:rsidRPr="00C97754">
              <w:rPr>
                <w:rFonts w:ascii="Arial" w:hAnsi="Arial" w:cs="Arial"/>
                <w:color w:val="000000"/>
                <w:sz w:val="18"/>
                <w:szCs w:val="18"/>
              </w:rPr>
              <w:t xml:space="preserve">relacija: </w:t>
            </w:r>
            <w:r w:rsidR="00542D04">
              <w:rPr>
                <w:rFonts w:ascii="Arial" w:hAnsi="Arial" w:cs="Arial"/>
                <w:bCs/>
                <w:sz w:val="18"/>
                <w:szCs w:val="18"/>
              </w:rPr>
              <w:t>Spodnja temeniška dolina (veliki avtobus)</w:t>
            </w:r>
          </w:p>
          <w:p w14:paraId="7BA9D194" w14:textId="674D3728" w:rsidR="00CA6C8C" w:rsidRPr="00CA6C8C" w:rsidRDefault="00C97754" w:rsidP="00C97754">
            <w:pPr>
              <w:pStyle w:val="Odstavekseznama"/>
              <w:numPr>
                <w:ilvl w:val="0"/>
                <w:numId w:val="42"/>
              </w:numPr>
              <w:spacing w:line="360" w:lineRule="auto"/>
              <w:jc w:val="both"/>
              <w:rPr>
                <w:rFonts w:ascii="Arial" w:hAnsi="Arial" w:cs="Arial"/>
                <w:sz w:val="18"/>
                <w:szCs w:val="18"/>
              </w:rPr>
            </w:pPr>
            <w:r w:rsidRPr="00C97754">
              <w:rPr>
                <w:rFonts w:ascii="Arial" w:hAnsi="Arial" w:cs="Arial"/>
                <w:color w:val="000000"/>
                <w:sz w:val="18"/>
                <w:szCs w:val="18"/>
              </w:rPr>
              <w:t>3</w:t>
            </w:r>
            <w:r w:rsidR="00AA4BC1" w:rsidRPr="00C97754">
              <w:rPr>
                <w:rFonts w:ascii="Arial" w:hAnsi="Arial" w:cs="Arial"/>
                <w:color w:val="000000"/>
                <w:sz w:val="18"/>
                <w:szCs w:val="18"/>
              </w:rPr>
              <w:t>.</w:t>
            </w:r>
            <w:r>
              <w:rPr>
                <w:rFonts w:ascii="Arial" w:hAnsi="Arial" w:cs="Arial"/>
                <w:color w:val="000000"/>
                <w:sz w:val="18"/>
                <w:szCs w:val="18"/>
              </w:rPr>
              <w:t xml:space="preserve"> </w:t>
            </w:r>
            <w:r w:rsidR="00AA4BC1" w:rsidRPr="00C97754">
              <w:rPr>
                <w:rFonts w:ascii="Arial" w:hAnsi="Arial" w:cs="Arial"/>
                <w:color w:val="000000"/>
                <w:sz w:val="18"/>
                <w:szCs w:val="18"/>
              </w:rPr>
              <w:t>relacija:</w:t>
            </w:r>
            <w:r w:rsidR="00542D04">
              <w:rPr>
                <w:rFonts w:ascii="Arial" w:hAnsi="Arial" w:cs="Arial"/>
                <w:color w:val="000000"/>
                <w:sz w:val="18"/>
                <w:szCs w:val="18"/>
              </w:rPr>
              <w:t xml:space="preserve"> Šentjurska dolina (mali avtobus)</w:t>
            </w:r>
          </w:p>
          <w:p w14:paraId="2A63F232" w14:textId="08BCB5EC" w:rsidR="00542D04" w:rsidRPr="00542D04" w:rsidRDefault="00542D04" w:rsidP="00542D04">
            <w:pPr>
              <w:pStyle w:val="Odstavekseznama"/>
              <w:numPr>
                <w:ilvl w:val="0"/>
                <w:numId w:val="42"/>
              </w:numPr>
              <w:spacing w:line="360" w:lineRule="auto"/>
              <w:jc w:val="both"/>
              <w:rPr>
                <w:rFonts w:ascii="Arial" w:hAnsi="Arial" w:cs="Arial"/>
                <w:sz w:val="18"/>
                <w:szCs w:val="18"/>
              </w:rPr>
            </w:pPr>
            <w:r>
              <w:rPr>
                <w:rFonts w:ascii="Arial" w:hAnsi="Arial" w:cs="Arial"/>
                <w:color w:val="000000"/>
                <w:sz w:val="18"/>
                <w:szCs w:val="18"/>
              </w:rPr>
              <w:lastRenderedPageBreak/>
              <w:t>4</w:t>
            </w:r>
            <w:r w:rsidRPr="00C97754">
              <w:rPr>
                <w:rFonts w:ascii="Arial" w:hAnsi="Arial" w:cs="Arial"/>
                <w:color w:val="000000"/>
                <w:sz w:val="18"/>
                <w:szCs w:val="18"/>
              </w:rPr>
              <w:t>.</w:t>
            </w:r>
            <w:r>
              <w:rPr>
                <w:rFonts w:ascii="Arial" w:hAnsi="Arial" w:cs="Arial"/>
                <w:color w:val="000000"/>
                <w:sz w:val="18"/>
                <w:szCs w:val="18"/>
              </w:rPr>
              <w:t xml:space="preserve"> </w:t>
            </w:r>
            <w:r w:rsidRPr="00C97754">
              <w:rPr>
                <w:rFonts w:ascii="Arial" w:hAnsi="Arial" w:cs="Arial"/>
                <w:color w:val="000000"/>
                <w:sz w:val="18"/>
                <w:szCs w:val="18"/>
              </w:rPr>
              <w:t>relacija:</w:t>
            </w:r>
            <w:r>
              <w:rPr>
                <w:rFonts w:ascii="Arial" w:hAnsi="Arial" w:cs="Arial"/>
                <w:color w:val="000000"/>
                <w:sz w:val="18"/>
                <w:szCs w:val="18"/>
              </w:rPr>
              <w:t xml:space="preserve"> Globodolska dolina (mali avtobus)</w:t>
            </w:r>
          </w:p>
          <w:p w14:paraId="54471108" w14:textId="19CD549A" w:rsidR="00542D04" w:rsidRPr="00542D04" w:rsidRDefault="00542D04" w:rsidP="00542D04">
            <w:pPr>
              <w:pStyle w:val="Odstavekseznama"/>
              <w:numPr>
                <w:ilvl w:val="0"/>
                <w:numId w:val="42"/>
              </w:numPr>
              <w:spacing w:line="360" w:lineRule="auto"/>
              <w:jc w:val="both"/>
              <w:rPr>
                <w:rFonts w:ascii="Arial" w:hAnsi="Arial" w:cs="Arial"/>
                <w:sz w:val="18"/>
                <w:szCs w:val="18"/>
              </w:rPr>
            </w:pPr>
            <w:r>
              <w:rPr>
                <w:rFonts w:ascii="Arial" w:hAnsi="Arial" w:cs="Arial"/>
                <w:color w:val="000000"/>
                <w:sz w:val="18"/>
                <w:szCs w:val="18"/>
              </w:rPr>
              <w:t>5</w:t>
            </w:r>
            <w:r w:rsidRPr="00C97754">
              <w:rPr>
                <w:rFonts w:ascii="Arial" w:hAnsi="Arial" w:cs="Arial"/>
                <w:color w:val="000000"/>
                <w:sz w:val="18"/>
                <w:szCs w:val="18"/>
              </w:rPr>
              <w:t>.</w:t>
            </w:r>
            <w:r>
              <w:rPr>
                <w:rFonts w:ascii="Arial" w:hAnsi="Arial" w:cs="Arial"/>
                <w:color w:val="000000"/>
                <w:sz w:val="18"/>
                <w:szCs w:val="18"/>
              </w:rPr>
              <w:t xml:space="preserve"> </w:t>
            </w:r>
            <w:r w:rsidRPr="00C97754">
              <w:rPr>
                <w:rFonts w:ascii="Arial" w:hAnsi="Arial" w:cs="Arial"/>
                <w:color w:val="000000"/>
                <w:sz w:val="18"/>
                <w:szCs w:val="18"/>
              </w:rPr>
              <w:t>relacija:</w:t>
            </w:r>
            <w:r>
              <w:rPr>
                <w:rFonts w:ascii="Arial" w:hAnsi="Arial" w:cs="Arial"/>
                <w:color w:val="000000"/>
                <w:sz w:val="18"/>
                <w:szCs w:val="18"/>
              </w:rPr>
              <w:t xml:space="preserve"> </w:t>
            </w:r>
            <w:r>
              <w:rPr>
                <w:rFonts w:ascii="Arial" w:hAnsi="Arial" w:cs="Arial"/>
                <w:bCs/>
                <w:sz w:val="18"/>
                <w:szCs w:val="18"/>
              </w:rPr>
              <w:t>Spodnja temeniška dolina (mali avtobus)</w:t>
            </w:r>
          </w:p>
          <w:p w14:paraId="6C0D8290" w14:textId="77777777" w:rsidR="003F0B50" w:rsidRPr="00C611E3" w:rsidRDefault="00C97754" w:rsidP="004A1E68">
            <w:pPr>
              <w:jc w:val="both"/>
              <w:rPr>
                <w:rFonts w:ascii="Arial" w:hAnsi="Arial" w:cs="Arial"/>
                <w:color w:val="000000"/>
                <w:sz w:val="18"/>
                <w:szCs w:val="18"/>
              </w:rPr>
            </w:pPr>
            <w:r w:rsidRPr="00C611E3">
              <w:rPr>
                <w:rFonts w:ascii="Arial" w:hAnsi="Arial" w:cs="Arial"/>
                <w:color w:val="000000"/>
                <w:sz w:val="18"/>
                <w:szCs w:val="18"/>
              </w:rPr>
              <w:t xml:space="preserve"> </w:t>
            </w:r>
            <w:r w:rsidR="00DB151B" w:rsidRPr="00C611E3">
              <w:rPr>
                <w:rFonts w:ascii="Arial" w:hAnsi="Arial" w:cs="Arial"/>
                <w:color w:val="000000"/>
                <w:sz w:val="18"/>
                <w:szCs w:val="18"/>
              </w:rPr>
              <w:t>(v nadaljevanju: izvedba storitev).</w:t>
            </w:r>
          </w:p>
          <w:p w14:paraId="77574F1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zavezuje izvajati storitev varno, pravočasno, z udobnostmi in higienskimi pogoji, ki so običajni v cestnem prevozu, naročnik pa se za izvedbo teh storitev prevozniku zaveže plačati ceno, dogovorjeno s to pogodbo.</w:t>
            </w:r>
          </w:p>
          <w:p w14:paraId="6B82E2A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 to pogodbo naročnik oddaja, prevoznik pa prevzema v izvedbo storitve po tej pogodbi v skladu s specifikacijami in opredelitvijo storitev iz razpisne dokumentacije, ki predstavlja sestavni del te pogodbe, v kolikor v tej pogodbi ni kaj izrecno drugače urejeno.</w:t>
            </w:r>
          </w:p>
          <w:p w14:paraId="173EEA48" w14:textId="2D044742"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Prevozi otrok se bodo opravljali vsak dan šolskega pouka od ponedeljka do petka, v času od sklenitve te pogodbe, oziroma od začetka uporabe te pogodbe do </w:t>
            </w:r>
            <w:r w:rsidR="00767F22" w:rsidRPr="00C611E3">
              <w:rPr>
                <w:rFonts w:ascii="Arial" w:hAnsi="Arial" w:cs="Arial"/>
                <w:color w:val="000000"/>
                <w:sz w:val="18"/>
                <w:szCs w:val="18"/>
              </w:rPr>
              <w:t>zaključka</w:t>
            </w:r>
            <w:r w:rsidRPr="00C611E3">
              <w:rPr>
                <w:rFonts w:ascii="Arial" w:hAnsi="Arial" w:cs="Arial"/>
                <w:color w:val="000000"/>
                <w:sz w:val="18"/>
                <w:szCs w:val="18"/>
              </w:rPr>
              <w:t xml:space="preserve"> šolske</w:t>
            </w:r>
            <w:r w:rsidR="00767F22" w:rsidRPr="00C611E3">
              <w:rPr>
                <w:rFonts w:ascii="Arial" w:hAnsi="Arial" w:cs="Arial"/>
                <w:color w:val="000000"/>
                <w:sz w:val="18"/>
                <w:szCs w:val="18"/>
              </w:rPr>
              <w:t>ga</w:t>
            </w:r>
            <w:r w:rsidRPr="00C611E3">
              <w:rPr>
                <w:rFonts w:ascii="Arial" w:hAnsi="Arial" w:cs="Arial"/>
                <w:color w:val="000000"/>
                <w:sz w:val="18"/>
                <w:szCs w:val="18"/>
              </w:rPr>
              <w:t xml:space="preserve"> let</w:t>
            </w:r>
            <w:r w:rsidR="00767F22" w:rsidRPr="00C611E3">
              <w:rPr>
                <w:rFonts w:ascii="Arial" w:hAnsi="Arial" w:cs="Arial"/>
                <w:color w:val="000000"/>
                <w:sz w:val="18"/>
                <w:szCs w:val="18"/>
              </w:rPr>
              <w:t>a</w:t>
            </w:r>
            <w:r w:rsidRPr="00C611E3">
              <w:rPr>
                <w:rFonts w:ascii="Arial" w:hAnsi="Arial" w:cs="Arial"/>
                <w:color w:val="000000"/>
                <w:sz w:val="18"/>
                <w:szCs w:val="18"/>
              </w:rPr>
              <w:t xml:space="preserve"> </w:t>
            </w:r>
            <w:r w:rsidR="00542D04">
              <w:rPr>
                <w:rFonts w:ascii="Arial" w:hAnsi="Arial" w:cs="Arial"/>
                <w:color w:val="000000"/>
                <w:sz w:val="18"/>
                <w:szCs w:val="18"/>
              </w:rPr>
              <w:t xml:space="preserve">2024/2025 </w:t>
            </w:r>
            <w:r w:rsidRPr="00C611E3">
              <w:rPr>
                <w:rFonts w:ascii="Arial" w:hAnsi="Arial" w:cs="Arial"/>
                <w:color w:val="000000"/>
                <w:sz w:val="18"/>
                <w:szCs w:val="18"/>
              </w:rPr>
              <w:t>oziroma najkasneje dokler naročnik ne bo imel sklenjene pogodbe za novo obdobje oziroma novo šolsko leto, pri čemer to podaljšanje naročnik in prevoznik dogovorita z dodatkom k pogodbi</w:t>
            </w:r>
            <w:r w:rsidR="00542D04">
              <w:rPr>
                <w:rFonts w:ascii="Arial" w:hAnsi="Arial" w:cs="Arial"/>
                <w:color w:val="000000"/>
                <w:sz w:val="18"/>
                <w:szCs w:val="18"/>
              </w:rPr>
              <w:t xml:space="preserve"> v skladu s 5. odstavkom 46. člena ZJN-3</w:t>
            </w:r>
            <w:r w:rsidRPr="00C611E3">
              <w:rPr>
                <w:rFonts w:ascii="Arial" w:hAnsi="Arial" w:cs="Arial"/>
                <w:color w:val="000000"/>
                <w:sz w:val="18"/>
                <w:szCs w:val="18"/>
              </w:rPr>
              <w:t xml:space="preserve">. </w:t>
            </w:r>
          </w:p>
          <w:p w14:paraId="63AE812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bo storitve izvajal na podlagi in v skladu z:</w:t>
            </w:r>
          </w:p>
          <w:tbl>
            <w:tblPr>
              <w:tblStyle w:val="NormalTablePHPDOCX"/>
              <w:tblW w:w="0" w:type="auto"/>
              <w:tblLook w:val="04A0" w:firstRow="1" w:lastRow="0" w:firstColumn="1" w:lastColumn="0" w:noHBand="0" w:noVBand="1"/>
            </w:tblPr>
            <w:tblGrid>
              <w:gridCol w:w="8746"/>
            </w:tblGrid>
            <w:tr w:rsidR="003F0B50" w:rsidRPr="00C611E3" w14:paraId="28C88DD2" w14:textId="77777777">
              <w:tc>
                <w:tcPr>
                  <w:tcW w:w="0" w:type="auto"/>
                  <w:tcMar>
                    <w:top w:w="0" w:type="auto"/>
                    <w:bottom w:w="0" w:type="auto"/>
                  </w:tcMar>
                </w:tcPr>
                <w:p w14:paraId="389CB8F0" w14:textId="77777777" w:rsidR="003F0B50" w:rsidRPr="00C611E3" w:rsidRDefault="00DB151B" w:rsidP="00C97754">
                  <w:pPr>
                    <w:numPr>
                      <w:ilvl w:val="0"/>
                      <w:numId w:val="34"/>
                    </w:numPr>
                    <w:jc w:val="both"/>
                    <w:rPr>
                      <w:rFonts w:ascii="Arial" w:hAnsi="Arial" w:cs="Arial"/>
                      <w:color w:val="000000"/>
                      <w:sz w:val="18"/>
                      <w:szCs w:val="18"/>
                    </w:rPr>
                  </w:pPr>
                  <w:r w:rsidRPr="00C611E3">
                    <w:rPr>
                      <w:rFonts w:ascii="Arial" w:hAnsi="Arial" w:cs="Arial"/>
                      <w:color w:val="000000"/>
                      <w:sz w:val="18"/>
                      <w:szCs w:val="18"/>
                    </w:rPr>
                    <w:t>razpisno dokumentacijo v postopku oddaje javnega naročila, ki je bilo objavljeno na Portalu javnih naročil dn</w:t>
                  </w:r>
                  <w:r w:rsidR="00C97754">
                    <w:rPr>
                      <w:rFonts w:ascii="Arial" w:hAnsi="Arial" w:cs="Arial"/>
                      <w:color w:val="000000"/>
                      <w:sz w:val="18"/>
                      <w:szCs w:val="18"/>
                    </w:rPr>
                    <w:t xml:space="preserve">e ___________ , št. ________ </w:t>
                  </w:r>
                  <w:r w:rsidRPr="00C611E3">
                    <w:rPr>
                      <w:rFonts w:ascii="Arial" w:hAnsi="Arial" w:cs="Arial"/>
                      <w:color w:val="000000"/>
                      <w:sz w:val="18"/>
                      <w:szCs w:val="18"/>
                    </w:rPr>
                    <w:t>in vsemi prilogami ter dopolnitvami, ki so njeni sestavni deli</w:t>
                  </w:r>
                  <w:r w:rsidR="00C97754">
                    <w:rPr>
                      <w:rFonts w:ascii="Arial" w:hAnsi="Arial" w:cs="Arial"/>
                      <w:color w:val="000000"/>
                      <w:sz w:val="18"/>
                      <w:szCs w:val="18"/>
                    </w:rPr>
                    <w:t>,</w:t>
                  </w:r>
                  <w:r w:rsidRPr="00C611E3">
                    <w:rPr>
                      <w:rFonts w:ascii="Arial" w:hAnsi="Arial" w:cs="Arial"/>
                      <w:color w:val="000000"/>
                      <w:sz w:val="18"/>
                      <w:szCs w:val="18"/>
                    </w:rPr>
                    <w:t xml:space="preserve"> in </w:t>
                  </w:r>
                </w:p>
                <w:p w14:paraId="6F6FA2E1" w14:textId="77777777" w:rsidR="003F0B50" w:rsidRPr="00C611E3" w:rsidRDefault="00DB151B" w:rsidP="00C97754">
                  <w:pPr>
                    <w:numPr>
                      <w:ilvl w:val="0"/>
                      <w:numId w:val="34"/>
                    </w:numPr>
                    <w:rPr>
                      <w:rFonts w:ascii="Arial" w:hAnsi="Arial" w:cs="Arial"/>
                      <w:color w:val="000000"/>
                      <w:sz w:val="18"/>
                      <w:szCs w:val="18"/>
                    </w:rPr>
                  </w:pPr>
                  <w:r w:rsidRPr="00C611E3">
                    <w:rPr>
                      <w:rFonts w:ascii="Arial" w:hAnsi="Arial" w:cs="Arial"/>
                      <w:color w:val="000000"/>
                      <w:sz w:val="18"/>
                      <w:szCs w:val="18"/>
                    </w:rPr>
                    <w:t>ponudbo prevoznika</w:t>
                  </w:r>
                  <w:r w:rsidR="00C97754">
                    <w:rPr>
                      <w:rFonts w:ascii="Arial" w:hAnsi="Arial" w:cs="Arial"/>
                      <w:color w:val="000000"/>
                      <w:sz w:val="18"/>
                      <w:szCs w:val="18"/>
                    </w:rPr>
                    <w:t xml:space="preserve"> št. _____________, z dne </w:t>
                  </w:r>
                  <w:r w:rsidRPr="00C611E3">
                    <w:rPr>
                      <w:rFonts w:ascii="Arial" w:hAnsi="Arial" w:cs="Arial"/>
                      <w:color w:val="000000"/>
                      <w:sz w:val="18"/>
                      <w:szCs w:val="18"/>
                    </w:rPr>
                    <w:t xml:space="preserve"> </w:t>
                  </w:r>
                  <w:r w:rsidR="00C97754">
                    <w:rPr>
                      <w:rFonts w:ascii="Arial" w:hAnsi="Arial" w:cs="Arial"/>
                      <w:color w:val="000000"/>
                      <w:sz w:val="18"/>
                      <w:szCs w:val="18"/>
                    </w:rPr>
                    <w:t>_____________.</w:t>
                  </w:r>
                </w:p>
              </w:tc>
            </w:tr>
          </w:tbl>
          <w:p w14:paraId="30F5835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 izvajanje storitev je prevoznik dolžan uporabljati vozni park oz. vozila, ki jih je navedel v ponudbi, ki je sestavni del te pogodbe, oziroma vozila, ki jih naročnik in prevoznik določita ob sklenitvi pogodbe. Vozila so lahko predmet zamenjave zgolj v primeru odobritve s strani naročnika. </w:t>
            </w:r>
          </w:p>
          <w:p w14:paraId="55BC501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 primeru, če naročnik ugotovi, da prevoznik sprejema še druge potnike, ki niso navedeni na seznamu učencev vozačev in ni posebej dogovorjeno z naročnikom, da so upravičeni do prevoza iz kakšnega drugega naslova, ali če ugotovi kakršne koli druge kršitve iz te pogodbe, naročnik pisno opozori prevoznika na kršitev in mu določi primeren rok za odpravo kršitev. Če prevoznik v določenem roku kršitve ne odpravi, lahko naročnik enostransko odstopi od pogodbe. Če je zaradi kršitve določil  te pogodbe ogrožena varnost otrok, lahko naročnik takoj enostransko odstopi od te pogodbe.</w:t>
            </w:r>
          </w:p>
        </w:tc>
      </w:tr>
    </w:tbl>
    <w:p w14:paraId="00DD2629" w14:textId="77777777" w:rsidR="003F0B50" w:rsidRPr="00C611E3" w:rsidRDefault="00DB151B" w:rsidP="00D84290">
      <w:pPr>
        <w:spacing w:after="0"/>
        <w:jc w:val="center"/>
        <w:rPr>
          <w:rFonts w:ascii="Arial" w:hAnsi="Arial" w:cs="Arial"/>
          <w:sz w:val="18"/>
          <w:szCs w:val="18"/>
        </w:rPr>
      </w:pPr>
      <w:r w:rsidRPr="00C611E3">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3F0B50" w:rsidRPr="00C611E3" w14:paraId="0ABCD04A" w14:textId="77777777">
        <w:tc>
          <w:tcPr>
            <w:tcW w:w="0" w:type="auto"/>
            <w:tcMar>
              <w:top w:w="0" w:type="auto"/>
              <w:bottom w:w="0" w:type="auto"/>
            </w:tcMar>
          </w:tcPr>
          <w:p w14:paraId="3F0DAD44" w14:textId="49A009FD"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Naročnik si pridržuje pravico, da zmanjša obseg razpisanih storitev, ne da bi zato moral navajati posebne razloge. Naročnik si pridržuje pravico, da poveča obsege storitev na posameznih postavkah, predvsem takrat, kadar bo to gospodarno in v okviru določil </w:t>
            </w:r>
            <w:r w:rsidR="00542D04">
              <w:rPr>
                <w:rFonts w:ascii="Arial" w:hAnsi="Arial" w:cs="Arial"/>
                <w:color w:val="000000"/>
                <w:sz w:val="18"/>
                <w:szCs w:val="18"/>
              </w:rPr>
              <w:t>Z</w:t>
            </w:r>
            <w:r w:rsidRPr="00C611E3">
              <w:rPr>
                <w:rFonts w:ascii="Arial" w:hAnsi="Arial" w:cs="Arial"/>
                <w:color w:val="000000"/>
                <w:sz w:val="18"/>
                <w:szCs w:val="18"/>
              </w:rPr>
              <w:t>akona o javnem naročanju.</w:t>
            </w:r>
          </w:p>
        </w:tc>
      </w:tr>
    </w:tbl>
    <w:p w14:paraId="088F69D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III. POGODBENA VREDNOST STORITEV</w:t>
      </w:r>
    </w:p>
    <w:p w14:paraId="00DD5254" w14:textId="77777777" w:rsidR="003F0B50" w:rsidRPr="00C611E3" w:rsidRDefault="00DB151B" w:rsidP="00D84290">
      <w:pPr>
        <w:spacing w:after="0"/>
        <w:jc w:val="center"/>
        <w:rPr>
          <w:rFonts w:ascii="Arial" w:hAnsi="Arial" w:cs="Arial"/>
          <w:sz w:val="18"/>
          <w:szCs w:val="18"/>
        </w:rPr>
      </w:pPr>
      <w:r w:rsidRPr="00C611E3">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3F0B50" w:rsidRPr="00C611E3" w14:paraId="48A6C656" w14:textId="77777777">
        <w:tc>
          <w:tcPr>
            <w:tcW w:w="0" w:type="auto"/>
            <w:tcMar>
              <w:top w:w="0" w:type="auto"/>
              <w:bottom w:w="0" w:type="auto"/>
            </w:tcMar>
          </w:tcPr>
          <w:p w14:paraId="45AC0A7A" w14:textId="77777777" w:rsidR="00C97754" w:rsidRDefault="00DB151B" w:rsidP="00A2294C">
            <w:pPr>
              <w:spacing w:before="225" w:after="225"/>
              <w:jc w:val="both"/>
              <w:rPr>
                <w:rFonts w:ascii="Arial" w:hAnsi="Arial" w:cs="Arial"/>
                <w:color w:val="000000"/>
                <w:sz w:val="18"/>
                <w:szCs w:val="18"/>
              </w:rPr>
            </w:pPr>
            <w:r w:rsidRPr="00C611E3">
              <w:rPr>
                <w:rFonts w:ascii="Arial" w:hAnsi="Arial" w:cs="Arial"/>
                <w:color w:val="000000"/>
                <w:sz w:val="18"/>
                <w:szCs w:val="18"/>
              </w:rPr>
              <w:t>Pogodbene cene so dogovorjene s fiksnimi cenami in so določene na osnovi ponudbe prevoznika št. ______</w:t>
            </w:r>
            <w:r w:rsidR="00C97754">
              <w:rPr>
                <w:rFonts w:ascii="Arial" w:hAnsi="Arial" w:cs="Arial"/>
                <w:color w:val="000000"/>
                <w:sz w:val="18"/>
                <w:szCs w:val="18"/>
              </w:rPr>
              <w:t>__, z dne _______</w:t>
            </w:r>
            <w:r w:rsidRPr="00C611E3">
              <w:rPr>
                <w:rFonts w:ascii="Arial" w:hAnsi="Arial" w:cs="Arial"/>
                <w:color w:val="000000"/>
                <w:sz w:val="18"/>
                <w:szCs w:val="18"/>
              </w:rPr>
              <w:t>__, v potrjeni in sp</w:t>
            </w:r>
            <w:r w:rsidR="00C97754">
              <w:rPr>
                <w:rFonts w:ascii="Arial" w:hAnsi="Arial" w:cs="Arial"/>
                <w:color w:val="000000"/>
                <w:sz w:val="18"/>
                <w:szCs w:val="18"/>
              </w:rPr>
              <w:t>rejeti predračunski vrednosti.</w:t>
            </w:r>
          </w:p>
          <w:p w14:paraId="741AB95E" w14:textId="77777777" w:rsidR="00A2294C" w:rsidRPr="00C611E3" w:rsidRDefault="00DB151B" w:rsidP="00A2294C">
            <w:pPr>
              <w:spacing w:before="225" w:after="225"/>
              <w:jc w:val="both"/>
              <w:rPr>
                <w:rFonts w:ascii="Arial" w:hAnsi="Arial" w:cs="Arial"/>
                <w:color w:val="000000"/>
                <w:sz w:val="18"/>
                <w:szCs w:val="18"/>
              </w:rPr>
            </w:pPr>
            <w:r w:rsidRPr="00C611E3">
              <w:rPr>
                <w:rFonts w:ascii="Arial" w:hAnsi="Arial" w:cs="Arial"/>
                <w:color w:val="000000"/>
                <w:sz w:val="18"/>
                <w:szCs w:val="18"/>
              </w:rPr>
              <w:t>Pogodbena cena vsebuje vse stroške, ki so potrebni za izvedbo razpisanih storitev. Prevoznik ni upravičen do nobenega dodatnega plačila. Nepoznavanje razmer ne more biti razlog za uveljavljanje raz</w:t>
            </w:r>
            <w:r w:rsidR="004A1E68" w:rsidRPr="00C611E3">
              <w:rPr>
                <w:rFonts w:ascii="Arial" w:hAnsi="Arial" w:cs="Arial"/>
                <w:color w:val="000000"/>
                <w:sz w:val="18"/>
                <w:szCs w:val="18"/>
              </w:rPr>
              <w:t xml:space="preserve">nih dodatnih stroškov. </w:t>
            </w:r>
          </w:p>
          <w:p w14:paraId="3D3AF2F6" w14:textId="42226CE8" w:rsidR="00FB7437" w:rsidRDefault="00FB7437" w:rsidP="00FB7437">
            <w:pPr>
              <w:jc w:val="both"/>
              <w:rPr>
                <w:rFonts w:ascii="Arial" w:hAnsi="Arial" w:cs="Arial"/>
              </w:rPr>
            </w:pPr>
            <w:r w:rsidRPr="00FB7437">
              <w:rPr>
                <w:rFonts w:ascii="Arial" w:hAnsi="Arial" w:cs="Arial"/>
                <w:sz w:val="18"/>
                <w:szCs w:val="18"/>
              </w:rPr>
              <w:t>Cena za prevoženi kilometer po tej pogodbi, vključno z DDV, je ________ EUR in velja od 1.9.2024 dalje</w:t>
            </w:r>
            <w:r>
              <w:rPr>
                <w:rFonts w:cs="Arial"/>
              </w:rPr>
              <w:t>.</w:t>
            </w:r>
          </w:p>
          <w:p w14:paraId="33C45343" w14:textId="516A3DC2" w:rsidR="00D84290" w:rsidRPr="00FB7437" w:rsidRDefault="00D84290" w:rsidP="00A2294C">
            <w:pPr>
              <w:spacing w:before="225" w:after="225"/>
              <w:jc w:val="both"/>
              <w:rPr>
                <w:rFonts w:ascii="Arial" w:hAnsi="Arial" w:cs="Arial"/>
                <w:bCs/>
                <w:color w:val="000000"/>
                <w:sz w:val="18"/>
                <w:szCs w:val="18"/>
              </w:rPr>
            </w:pPr>
            <w:r w:rsidRPr="00C611E3">
              <w:rPr>
                <w:rFonts w:ascii="Arial" w:hAnsi="Arial" w:cs="Arial"/>
                <w:color w:val="000000"/>
                <w:sz w:val="18"/>
                <w:szCs w:val="18"/>
              </w:rPr>
              <w:t>Pogodbena vrednost storitve za šolsko leto 20</w:t>
            </w:r>
            <w:r w:rsidR="00542D04">
              <w:rPr>
                <w:rFonts w:ascii="Arial" w:hAnsi="Arial" w:cs="Arial"/>
                <w:color w:val="000000"/>
                <w:sz w:val="18"/>
                <w:szCs w:val="18"/>
              </w:rPr>
              <w:t>24</w:t>
            </w:r>
            <w:r w:rsidR="000C22AB">
              <w:rPr>
                <w:rFonts w:ascii="Arial" w:hAnsi="Arial" w:cs="Arial"/>
                <w:color w:val="000000"/>
                <w:sz w:val="18"/>
                <w:szCs w:val="18"/>
              </w:rPr>
              <w:t>/202</w:t>
            </w:r>
            <w:r w:rsidR="00542D04">
              <w:rPr>
                <w:rFonts w:ascii="Arial" w:hAnsi="Arial" w:cs="Arial"/>
                <w:color w:val="000000"/>
                <w:sz w:val="18"/>
                <w:szCs w:val="18"/>
              </w:rPr>
              <w:t>5</w:t>
            </w:r>
            <w:r w:rsidRPr="00C611E3">
              <w:rPr>
                <w:rFonts w:ascii="Arial" w:hAnsi="Arial" w:cs="Arial"/>
                <w:color w:val="000000"/>
                <w:sz w:val="18"/>
                <w:szCs w:val="18"/>
              </w:rPr>
              <w:t xml:space="preserve"> znaša </w:t>
            </w:r>
            <w:r w:rsidR="00FB7437">
              <w:rPr>
                <w:rFonts w:ascii="Arial" w:hAnsi="Arial" w:cs="Arial"/>
                <w:color w:val="000000"/>
                <w:sz w:val="18"/>
                <w:szCs w:val="18"/>
              </w:rPr>
              <w:t xml:space="preserve">skupaj </w:t>
            </w:r>
            <w:r w:rsidR="000C22AB">
              <w:rPr>
                <w:rFonts w:ascii="Arial" w:hAnsi="Arial" w:cs="Arial"/>
                <w:color w:val="000000"/>
                <w:sz w:val="18"/>
                <w:szCs w:val="18"/>
              </w:rPr>
              <w:t>____________</w:t>
            </w:r>
            <w:r w:rsidRPr="00C611E3">
              <w:rPr>
                <w:rFonts w:ascii="Arial" w:hAnsi="Arial" w:cs="Arial"/>
                <w:color w:val="000000"/>
                <w:sz w:val="18"/>
                <w:szCs w:val="18"/>
              </w:rPr>
              <w:t xml:space="preserve"> EUR z DDV</w:t>
            </w:r>
            <w:r w:rsidR="00FB7437" w:rsidRPr="00E84240">
              <w:rPr>
                <w:rFonts w:ascii="Arial" w:hAnsi="Arial" w:cs="Arial"/>
                <w:b/>
                <w:sz w:val="18"/>
                <w:szCs w:val="18"/>
              </w:rPr>
              <w:t xml:space="preserve"> </w:t>
            </w:r>
            <w:r w:rsidR="00FB7437" w:rsidRPr="00FB7437">
              <w:rPr>
                <w:rFonts w:ascii="Arial" w:hAnsi="Arial" w:cs="Arial"/>
                <w:bCs/>
                <w:sz w:val="18"/>
                <w:szCs w:val="18"/>
              </w:rPr>
              <w:t>(213 km dnevno x 190 šolskih dni)</w:t>
            </w:r>
            <w:r w:rsidR="00FB7437">
              <w:rPr>
                <w:rFonts w:ascii="Arial" w:hAnsi="Arial" w:cs="Arial"/>
                <w:bCs/>
                <w:sz w:val="18"/>
                <w:szCs w:val="18"/>
              </w:rPr>
              <w:t>.</w:t>
            </w:r>
          </w:p>
          <w:p w14:paraId="0DBB0C3B" w14:textId="77777777" w:rsidR="003F0B50" w:rsidRPr="00C611E3" w:rsidRDefault="00DB151B" w:rsidP="00A2294C">
            <w:pPr>
              <w:spacing w:before="225" w:after="225"/>
              <w:jc w:val="both"/>
              <w:rPr>
                <w:rFonts w:ascii="Arial" w:hAnsi="Arial" w:cs="Arial"/>
                <w:color w:val="000000"/>
                <w:sz w:val="18"/>
                <w:szCs w:val="18"/>
              </w:rPr>
            </w:pPr>
            <w:r w:rsidRPr="00C611E3">
              <w:rPr>
                <w:rFonts w:ascii="Arial" w:hAnsi="Arial" w:cs="Arial"/>
                <w:color w:val="000000"/>
                <w:sz w:val="18"/>
                <w:szCs w:val="18"/>
              </w:rPr>
              <w:t>Potni stroški in ostalih povezani stroški (npr. materialni stroški) za opravljanje storitev po tej pogodbi so vključeni v pogodbeno ceno. </w:t>
            </w:r>
          </w:p>
          <w:p w14:paraId="5BD0F392" w14:textId="77777777" w:rsidR="003F0B50" w:rsidRPr="00C611E3" w:rsidRDefault="00DB151B" w:rsidP="00A2294C">
            <w:pPr>
              <w:spacing w:before="225" w:after="225"/>
              <w:jc w:val="both"/>
              <w:rPr>
                <w:rFonts w:ascii="Arial" w:hAnsi="Arial" w:cs="Arial"/>
                <w:color w:val="000000"/>
                <w:sz w:val="18"/>
                <w:szCs w:val="18"/>
              </w:rPr>
            </w:pPr>
            <w:r w:rsidRPr="00C611E3">
              <w:rPr>
                <w:rFonts w:ascii="Arial" w:hAnsi="Arial" w:cs="Arial"/>
                <w:color w:val="000000"/>
                <w:sz w:val="18"/>
                <w:szCs w:val="18"/>
              </w:rPr>
              <w:lastRenderedPageBreak/>
              <w:t>Kadar prevoznik opravlja storitve izven pogodbeno dogovorjenega obsega je upravičen tudi do povračila potnih in ostalih povezanih stroškov z opravljanjem storitev</w:t>
            </w:r>
            <w:r w:rsidR="00D84290" w:rsidRPr="00C611E3">
              <w:rPr>
                <w:rFonts w:ascii="Arial" w:hAnsi="Arial" w:cs="Arial"/>
                <w:color w:val="000000"/>
                <w:sz w:val="18"/>
                <w:szCs w:val="18"/>
              </w:rPr>
              <w:t>.</w:t>
            </w:r>
          </w:p>
          <w:p w14:paraId="7A1D1475" w14:textId="650A8E1A" w:rsidR="0082449F" w:rsidRPr="00C611E3" w:rsidRDefault="0082449F" w:rsidP="00A2294C">
            <w:pPr>
              <w:spacing w:before="225" w:after="225"/>
              <w:jc w:val="both"/>
              <w:rPr>
                <w:rFonts w:ascii="Arial" w:hAnsi="Arial" w:cs="Arial"/>
                <w:sz w:val="18"/>
                <w:szCs w:val="18"/>
              </w:rPr>
            </w:pPr>
            <w:r w:rsidRPr="00C611E3">
              <w:rPr>
                <w:rFonts w:ascii="Arial" w:hAnsi="Arial" w:cs="Arial"/>
                <w:color w:val="000000"/>
                <w:sz w:val="18"/>
                <w:szCs w:val="18"/>
              </w:rPr>
              <w:t xml:space="preserve">Med trajanjem šolskega leta se cena dnevnih prevozov, na podlagi spremenjene cene za kilometer, lahko spremeni samo izjemoma, ob upoštevanju določb Pravilnika o načinih valorizacije denarnih obveznosti, ki jih v večletnih pogodbah dogovarjajo pravne osebe javnega sektorja (Uradni list RS, št. 01/04), ob predhodnem pisnem in obrazloženem obvestilu s strani prevoznika in danem soglasju s strani naročnika. Spremembo cene bosta naročnik in prevoznik uredila z </w:t>
            </w:r>
            <w:r w:rsidR="00320AD9" w:rsidRPr="00C611E3">
              <w:rPr>
                <w:rFonts w:ascii="Arial" w:hAnsi="Arial" w:cs="Arial"/>
                <w:color w:val="000000"/>
                <w:sz w:val="18"/>
                <w:szCs w:val="18"/>
              </w:rPr>
              <w:t xml:space="preserve">dodatkom </w:t>
            </w:r>
            <w:r w:rsidRPr="00C611E3">
              <w:rPr>
                <w:rFonts w:ascii="Arial" w:hAnsi="Arial" w:cs="Arial"/>
                <w:color w:val="000000"/>
                <w:sz w:val="18"/>
                <w:szCs w:val="18"/>
              </w:rPr>
              <w:t>k tej pogodbi, sicer se šteje, da cena ni spremenjena.</w:t>
            </w:r>
          </w:p>
        </w:tc>
      </w:tr>
    </w:tbl>
    <w:p w14:paraId="4113B892" w14:textId="77777777" w:rsidR="003F0B50" w:rsidRPr="00C611E3" w:rsidRDefault="00DB151B" w:rsidP="00767F22">
      <w:pPr>
        <w:spacing w:after="0"/>
        <w:jc w:val="center"/>
        <w:rPr>
          <w:rFonts w:ascii="Arial" w:hAnsi="Arial" w:cs="Arial"/>
          <w:sz w:val="18"/>
          <w:szCs w:val="18"/>
        </w:rPr>
      </w:pPr>
      <w:r w:rsidRPr="00C611E3">
        <w:rPr>
          <w:rFonts w:ascii="Arial" w:hAnsi="Arial" w:cs="Arial"/>
          <w:b/>
          <w:bCs/>
          <w:color w:val="000000"/>
          <w:sz w:val="18"/>
          <w:szCs w:val="18"/>
        </w:rPr>
        <w:lastRenderedPageBreak/>
        <w:t>5. člen</w:t>
      </w:r>
    </w:p>
    <w:tbl>
      <w:tblPr>
        <w:tblStyle w:val="NormalTablePHPDOCX"/>
        <w:tblW w:w="9175" w:type="dxa"/>
        <w:tblInd w:w="108" w:type="dxa"/>
        <w:tblLook w:val="04A0" w:firstRow="1" w:lastRow="0" w:firstColumn="1" w:lastColumn="0" w:noHBand="0" w:noVBand="1"/>
      </w:tblPr>
      <w:tblGrid>
        <w:gridCol w:w="9175"/>
      </w:tblGrid>
      <w:tr w:rsidR="003F0B50" w:rsidRPr="00C611E3" w14:paraId="0AC1D5AF" w14:textId="77777777" w:rsidTr="006933D4">
        <w:trPr>
          <w:trHeight w:val="1267"/>
        </w:trPr>
        <w:tc>
          <w:tcPr>
            <w:tcW w:w="0" w:type="auto"/>
            <w:tcMar>
              <w:top w:w="0" w:type="auto"/>
              <w:bottom w:w="0" w:type="auto"/>
            </w:tcMar>
          </w:tcPr>
          <w:p w14:paraId="2C9C7F06" w14:textId="777ED070" w:rsidR="003F0B50" w:rsidRPr="000C22AB" w:rsidRDefault="00DB151B" w:rsidP="000C22AB">
            <w:pPr>
              <w:spacing w:before="225" w:after="225"/>
              <w:rPr>
                <w:rFonts w:ascii="Arial" w:hAnsi="Arial" w:cs="Arial"/>
                <w:sz w:val="18"/>
                <w:szCs w:val="18"/>
              </w:rPr>
            </w:pPr>
            <w:r w:rsidRPr="00C611E3">
              <w:rPr>
                <w:rFonts w:ascii="Arial" w:hAnsi="Arial" w:cs="Arial"/>
                <w:color w:val="000000"/>
                <w:sz w:val="18"/>
                <w:szCs w:val="18"/>
              </w:rPr>
              <w:t xml:space="preserve">Sredstva za izvedbo naročila </w:t>
            </w:r>
            <w:r w:rsidR="00542D04">
              <w:rPr>
                <w:rFonts w:ascii="Arial" w:hAnsi="Arial" w:cs="Arial"/>
                <w:color w:val="000000"/>
                <w:sz w:val="18"/>
                <w:szCs w:val="18"/>
              </w:rPr>
              <w:t xml:space="preserve">za šolsko leto 2024/2025 </w:t>
            </w:r>
            <w:r w:rsidRPr="00C611E3">
              <w:rPr>
                <w:rFonts w:ascii="Arial" w:hAnsi="Arial" w:cs="Arial"/>
                <w:color w:val="000000"/>
                <w:sz w:val="18"/>
                <w:szCs w:val="18"/>
              </w:rPr>
              <w:t>so zagotovljena v </w:t>
            </w:r>
            <w:r w:rsidRPr="00C611E3">
              <w:rPr>
                <w:rFonts w:ascii="Arial" w:hAnsi="Arial" w:cs="Arial"/>
                <w:color w:val="000000"/>
                <w:sz w:val="18"/>
                <w:szCs w:val="18"/>
              </w:rPr>
              <w:br/>
              <w:t>[podatki o viru sredstev], </w:t>
            </w:r>
            <w:r w:rsidRPr="00C611E3">
              <w:rPr>
                <w:rFonts w:ascii="Arial" w:hAnsi="Arial" w:cs="Arial"/>
                <w:color w:val="000000"/>
                <w:sz w:val="18"/>
                <w:szCs w:val="18"/>
              </w:rPr>
              <w:br/>
              <w:t>PP – __________, </w:t>
            </w:r>
            <w:r w:rsidRPr="00C611E3">
              <w:rPr>
                <w:rFonts w:ascii="Arial" w:hAnsi="Arial" w:cs="Arial"/>
                <w:color w:val="000000"/>
                <w:sz w:val="18"/>
                <w:szCs w:val="18"/>
              </w:rPr>
              <w:br/>
              <w:t>konto _______________.</w:t>
            </w:r>
          </w:p>
        </w:tc>
      </w:tr>
    </w:tbl>
    <w:p w14:paraId="492F5F82" w14:textId="77777777" w:rsidR="003F0B50" w:rsidRPr="00C611E3" w:rsidRDefault="00DB151B" w:rsidP="00767F22">
      <w:pPr>
        <w:spacing w:after="0"/>
        <w:jc w:val="center"/>
        <w:rPr>
          <w:rFonts w:ascii="Arial" w:hAnsi="Arial" w:cs="Arial"/>
          <w:sz w:val="18"/>
          <w:szCs w:val="18"/>
        </w:rPr>
      </w:pPr>
      <w:r w:rsidRPr="00C611E3">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3F0B50" w:rsidRPr="00C611E3" w14:paraId="2EFE6363" w14:textId="77777777">
        <w:tc>
          <w:tcPr>
            <w:tcW w:w="0" w:type="auto"/>
            <w:tcMar>
              <w:top w:w="0" w:type="auto"/>
              <w:bottom w:w="0" w:type="auto"/>
            </w:tcMar>
          </w:tcPr>
          <w:p w14:paraId="396FDC43"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bo opravljene storitve plačeval mesečno glede na dejansko opravljene storitve. </w:t>
            </w:r>
          </w:p>
          <w:p w14:paraId="1361CE9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 kolikor naročnik računa ne zavrne v roku 8 delovnih dni od prejema, se račun šteje za potrjenega.</w:t>
            </w:r>
          </w:p>
          <w:p w14:paraId="2A3FE91A" w14:textId="77777777" w:rsidR="003F0B50" w:rsidRPr="00C611E3"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Izvajalec izda naročniku račun v osmih (8) dneh po opravljeni storitvi. Izvajalec izstavi račun v elektronski obliki (eRačun) preko spletnega portala UJPnet. Kot uradni prejem računa se šteje datum vnosa računa v sistem UJPnet. </w:t>
            </w:r>
          </w:p>
          <w:p w14:paraId="70DE4749" w14:textId="445412A5" w:rsidR="004A1E68" w:rsidRPr="00C611E3" w:rsidRDefault="00D7364B" w:rsidP="00DB151B">
            <w:pPr>
              <w:spacing w:before="225" w:after="225"/>
              <w:jc w:val="both"/>
              <w:rPr>
                <w:rFonts w:ascii="Arial" w:hAnsi="Arial" w:cs="Arial"/>
                <w:sz w:val="18"/>
                <w:szCs w:val="18"/>
              </w:rPr>
            </w:pPr>
            <w:r w:rsidRPr="00C611E3">
              <w:rPr>
                <w:rFonts w:ascii="Arial" w:hAnsi="Arial" w:cs="Arial"/>
                <w:color w:val="000000"/>
                <w:sz w:val="18"/>
                <w:szCs w:val="18"/>
              </w:rPr>
              <w:t xml:space="preserve">Izvajalec račun za mesečno opravljeno storitev naročniku </w:t>
            </w:r>
            <w:r w:rsidR="00B86960" w:rsidRPr="00C611E3">
              <w:rPr>
                <w:rFonts w:ascii="Arial" w:hAnsi="Arial" w:cs="Arial"/>
                <w:color w:val="000000"/>
                <w:sz w:val="18"/>
                <w:szCs w:val="18"/>
              </w:rPr>
              <w:t xml:space="preserve">izstavlja </w:t>
            </w:r>
            <w:r w:rsidR="00542D04">
              <w:rPr>
                <w:rFonts w:ascii="Arial" w:hAnsi="Arial" w:cs="Arial"/>
                <w:color w:val="000000"/>
                <w:sz w:val="18"/>
                <w:szCs w:val="18"/>
              </w:rPr>
              <w:t>na način, da</w:t>
            </w:r>
            <w:r w:rsidRPr="00C611E3">
              <w:rPr>
                <w:rFonts w:ascii="Arial" w:hAnsi="Arial" w:cs="Arial"/>
                <w:color w:val="000000"/>
                <w:sz w:val="18"/>
                <w:szCs w:val="18"/>
              </w:rPr>
              <w:t xml:space="preserve"> posebej prikaže relacije, število kilometrov in število učencev</w:t>
            </w:r>
            <w:r w:rsidR="00542D04">
              <w:rPr>
                <w:rFonts w:ascii="Arial" w:hAnsi="Arial" w:cs="Arial"/>
                <w:color w:val="000000"/>
                <w:sz w:val="18"/>
                <w:szCs w:val="18"/>
              </w:rPr>
              <w:t xml:space="preserve"> za vse relacije</w:t>
            </w:r>
            <w:r w:rsidRPr="00C611E3">
              <w:rPr>
                <w:rFonts w:ascii="Arial" w:hAnsi="Arial" w:cs="Arial"/>
                <w:color w:val="000000"/>
                <w:sz w:val="18"/>
                <w:szCs w:val="18"/>
              </w:rPr>
              <w:t xml:space="preserve">.  </w:t>
            </w:r>
          </w:p>
          <w:p w14:paraId="1A61A83E" w14:textId="742E406F"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Naročnik se zaveže plačati račun </w:t>
            </w:r>
            <w:r w:rsidR="00542D04">
              <w:rPr>
                <w:rFonts w:ascii="Arial" w:hAnsi="Arial" w:cs="Arial"/>
                <w:color w:val="000000"/>
                <w:sz w:val="18"/>
                <w:szCs w:val="18"/>
              </w:rPr>
              <w:t xml:space="preserve">v </w:t>
            </w:r>
            <w:r w:rsidRPr="00C611E3">
              <w:rPr>
                <w:rFonts w:ascii="Arial" w:hAnsi="Arial" w:cs="Arial"/>
                <w:color w:val="000000"/>
                <w:sz w:val="18"/>
                <w:szCs w:val="18"/>
              </w:rPr>
              <w:t>30</w:t>
            </w:r>
            <w:r w:rsidR="00542D04">
              <w:rPr>
                <w:rFonts w:ascii="Arial" w:hAnsi="Arial" w:cs="Arial"/>
                <w:color w:val="000000"/>
                <w:sz w:val="18"/>
                <w:szCs w:val="18"/>
              </w:rPr>
              <w:t>-ih</w:t>
            </w:r>
            <w:r w:rsidRPr="00C611E3">
              <w:rPr>
                <w:rFonts w:ascii="Arial" w:hAnsi="Arial" w:cs="Arial"/>
                <w:color w:val="000000"/>
                <w:sz w:val="18"/>
                <w:szCs w:val="18"/>
              </w:rPr>
              <w:t xml:space="preserve"> d</w:t>
            </w:r>
            <w:r w:rsidR="00542D04">
              <w:rPr>
                <w:rFonts w:ascii="Arial" w:hAnsi="Arial" w:cs="Arial"/>
                <w:color w:val="000000"/>
                <w:sz w:val="18"/>
                <w:szCs w:val="18"/>
              </w:rPr>
              <w:t>neh</w:t>
            </w:r>
            <w:r w:rsidRPr="00C611E3">
              <w:rPr>
                <w:rFonts w:ascii="Arial" w:hAnsi="Arial" w:cs="Arial"/>
                <w:color w:val="000000"/>
                <w:sz w:val="18"/>
                <w:szCs w:val="18"/>
              </w:rPr>
              <w:t xml:space="preserve"> od prejema </w:t>
            </w:r>
            <w:r w:rsidR="00185495">
              <w:rPr>
                <w:rFonts w:ascii="Arial" w:hAnsi="Arial" w:cs="Arial"/>
                <w:color w:val="000000"/>
                <w:sz w:val="18"/>
                <w:szCs w:val="18"/>
              </w:rPr>
              <w:t xml:space="preserve">pravilno izstavljenega </w:t>
            </w:r>
            <w:r w:rsidRPr="00C611E3">
              <w:rPr>
                <w:rFonts w:ascii="Arial" w:hAnsi="Arial" w:cs="Arial"/>
                <w:color w:val="000000"/>
                <w:sz w:val="18"/>
                <w:szCs w:val="18"/>
              </w:rPr>
              <w:t>računa na poslovni račun prevoznika. Za zamudo pri plačilu storitev je prevoznik upravičen do zaračunavanja zakonitih zamudnih obresti.</w:t>
            </w:r>
          </w:p>
          <w:p w14:paraId="2F801B9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bo pravilno izstavljen in potrjen račun poravnal na transakcijski račun prevoznika naveden na računu. V primeru, da TRR ni naveden na računu, se plačilo nakaže na prvi račun naveden pri podatkih o prevozniku.</w:t>
            </w:r>
          </w:p>
          <w:p w14:paraId="60AEDA6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bo izdane račune in ostale spremljajoče dokumente naročniku pošiljal izključno v elektronski obliki (e-račun)</w:t>
            </w:r>
            <w:r w:rsidR="00D7364B" w:rsidRPr="00C611E3">
              <w:rPr>
                <w:rFonts w:ascii="Arial" w:hAnsi="Arial" w:cs="Arial"/>
                <w:color w:val="000000"/>
                <w:sz w:val="18"/>
                <w:szCs w:val="18"/>
              </w:rPr>
              <w:t>.</w:t>
            </w:r>
          </w:p>
        </w:tc>
      </w:tr>
    </w:tbl>
    <w:p w14:paraId="703793F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IV. ROK ZA IZVEDBO STORITEV</w:t>
      </w:r>
    </w:p>
    <w:p w14:paraId="1F357EF9" w14:textId="77777777" w:rsidR="003F0B50" w:rsidRPr="00C611E3" w:rsidRDefault="00DB151B" w:rsidP="00767F22">
      <w:pPr>
        <w:spacing w:after="0"/>
        <w:jc w:val="center"/>
        <w:rPr>
          <w:rFonts w:ascii="Arial" w:hAnsi="Arial" w:cs="Arial"/>
          <w:sz w:val="18"/>
          <w:szCs w:val="18"/>
        </w:rPr>
      </w:pPr>
      <w:r w:rsidRPr="00C611E3">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3F0B50" w:rsidRPr="00C611E3" w14:paraId="21339F27" w14:textId="77777777">
        <w:tc>
          <w:tcPr>
            <w:tcW w:w="0" w:type="auto"/>
            <w:tcMar>
              <w:top w:w="0" w:type="auto"/>
              <w:bottom w:w="0" w:type="auto"/>
            </w:tcMar>
          </w:tcPr>
          <w:p w14:paraId="6254C822" w14:textId="4470D6F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Pogodba se sklepa od 01.09.20</w:t>
            </w:r>
            <w:r w:rsidR="00185495">
              <w:rPr>
                <w:rFonts w:ascii="Arial" w:hAnsi="Arial" w:cs="Arial"/>
                <w:color w:val="000000"/>
                <w:sz w:val="18"/>
                <w:szCs w:val="18"/>
              </w:rPr>
              <w:t>24</w:t>
            </w:r>
            <w:r w:rsidRPr="00C611E3">
              <w:rPr>
                <w:rFonts w:ascii="Arial" w:hAnsi="Arial" w:cs="Arial"/>
                <w:color w:val="000000"/>
                <w:sz w:val="18"/>
                <w:szCs w:val="18"/>
              </w:rPr>
              <w:t xml:space="preserve"> do 31.08.202</w:t>
            </w:r>
            <w:r w:rsidR="00185495">
              <w:rPr>
                <w:rFonts w:ascii="Arial" w:hAnsi="Arial" w:cs="Arial"/>
                <w:color w:val="000000"/>
                <w:sz w:val="18"/>
                <w:szCs w:val="18"/>
              </w:rPr>
              <w:t>5</w:t>
            </w:r>
            <w:r w:rsidRPr="00C611E3">
              <w:rPr>
                <w:rFonts w:ascii="Arial" w:hAnsi="Arial" w:cs="Arial"/>
                <w:color w:val="000000"/>
                <w:sz w:val="18"/>
                <w:szCs w:val="18"/>
              </w:rPr>
              <w:t>  oziroma dokler ne bo imel naročnik sklenjene pogodbe za novo obdobje oziroma novo šolsko leto. </w:t>
            </w:r>
          </w:p>
          <w:p w14:paraId="698EAA9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in prevoznik se tekom izvajanja pogodbe, z dodatkom dogovorita o časovnem terminu prevozov (odhodi in prihodi za posamezno relacijo) ter morebitni spremembi relacij za izvajanje prevozov otrok. Prav tako se naročnik in prevoznik z dodatkom k pogodbi dogovorita o spremembah in prilagoditvah glede na vrsto in število vozil, potrebnih za opravljanje prevozov, števila otrok ter števila dni, v katerih se bodo prevozi opravljali.</w:t>
            </w:r>
          </w:p>
        </w:tc>
      </w:tr>
    </w:tbl>
    <w:p w14:paraId="546D6067" w14:textId="77777777" w:rsidR="003F0B50" w:rsidRPr="00C611E3" w:rsidRDefault="00DB151B" w:rsidP="00767F22">
      <w:pPr>
        <w:spacing w:after="0"/>
        <w:jc w:val="center"/>
        <w:rPr>
          <w:rFonts w:ascii="Arial" w:hAnsi="Arial" w:cs="Arial"/>
          <w:sz w:val="18"/>
          <w:szCs w:val="18"/>
        </w:rPr>
      </w:pPr>
      <w:r w:rsidRPr="00C611E3">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3F0B50" w:rsidRPr="00C611E3" w14:paraId="50022583" w14:textId="77777777">
        <w:tc>
          <w:tcPr>
            <w:tcW w:w="0" w:type="auto"/>
            <w:tcMar>
              <w:top w:w="0" w:type="auto"/>
              <w:bottom w:w="0" w:type="auto"/>
            </w:tcMar>
          </w:tcPr>
          <w:p w14:paraId="031822F8"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Če prevoznik zamuja glede na posamično dogovorjene roke za izvedbo storitev, je o tem dolžan takoj pisno obvestiti naročnika in ga zaprositi za podaljšanje roka dokončanja. Če se naročnik s podaljšanjem roka strinja, mu pisno odobri podaljšanje roka za izvedbo.</w:t>
            </w:r>
          </w:p>
        </w:tc>
      </w:tr>
    </w:tbl>
    <w:p w14:paraId="7D65ECE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V. DOLŽNOSTI NAROČNIKA</w:t>
      </w:r>
    </w:p>
    <w:p w14:paraId="4A3D5FDC"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3F0B50" w:rsidRPr="00C611E3" w14:paraId="5FEDC816" w14:textId="77777777">
        <w:tc>
          <w:tcPr>
            <w:tcW w:w="0" w:type="auto"/>
            <w:tcMar>
              <w:top w:w="0" w:type="auto"/>
              <w:bottom w:w="0" w:type="auto"/>
            </w:tcMar>
          </w:tcPr>
          <w:p w14:paraId="2F9358F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lastRenderedPageBreak/>
              <w:t>Naročnik se zavezuje poravnati pogodbeno ceno za pravilno opravljene storitve na podlagi te pogodbe. </w:t>
            </w:r>
          </w:p>
          <w:p w14:paraId="42C8874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se zavezuje, da bo za nemoteno izvajanje pogodbenih obveznosti prevoznika zagotovil sodelovanje oseb, ki bodo v stiku s prevoznikom.</w:t>
            </w:r>
          </w:p>
          <w:p w14:paraId="21FA3ADC" w14:textId="34AECBD3" w:rsidR="00320AD9" w:rsidRPr="00C611E3"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 xml:space="preserve">Naročnik si pridržuje pravico do spremembe linij in voznih redov, če se spremenijo potrebe </w:t>
            </w:r>
            <w:r w:rsidR="00185495">
              <w:rPr>
                <w:rFonts w:ascii="Arial" w:hAnsi="Arial" w:cs="Arial"/>
                <w:color w:val="000000"/>
                <w:sz w:val="18"/>
                <w:szCs w:val="18"/>
              </w:rPr>
              <w:t>osnovne šole</w:t>
            </w:r>
            <w:r w:rsidRPr="00C611E3">
              <w:rPr>
                <w:rFonts w:ascii="Arial" w:hAnsi="Arial" w:cs="Arial"/>
                <w:color w:val="000000"/>
                <w:sz w:val="18"/>
                <w:szCs w:val="18"/>
              </w:rPr>
              <w:t xml:space="preserve">. V kolikor pride do spremembe obsega javnega naročila, se kot ponudbene oziroma pogodbene cene upoštevajo cene na polni prevoženi kilometer glede na število kilometrov, kot so podane v ponudbi prevoznika za </w:t>
            </w:r>
            <w:r w:rsidR="000C22AB">
              <w:rPr>
                <w:rFonts w:ascii="Arial" w:hAnsi="Arial" w:cs="Arial"/>
                <w:color w:val="000000"/>
                <w:sz w:val="18"/>
                <w:szCs w:val="18"/>
              </w:rPr>
              <w:t>javno naročilo.</w:t>
            </w:r>
            <w:r w:rsidRPr="00C611E3">
              <w:rPr>
                <w:rFonts w:ascii="Arial" w:hAnsi="Arial" w:cs="Arial"/>
                <w:color w:val="000000"/>
                <w:sz w:val="18"/>
                <w:szCs w:val="18"/>
              </w:rPr>
              <w:t xml:space="preserve"> </w:t>
            </w:r>
          </w:p>
          <w:p w14:paraId="17B0C6C4" w14:textId="6F9E8C30"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Skladno z določbami razpisne dokumentacije polno prevoženi kilometer predstavlja kilometer, ki ga opravi prevoznik s prevoznim sredstvom z učenci vozači na relaciji, to je zjutraj od začetnega postajališča do osnovne šole ter popoldne od osnovne šole do končnega postajališča. Pri tem se pri povečanju oziroma zmanjšanju obsega predmetnega javnega naročila (konkretno povečanje ali zmanjšanje kilometrine) kot relevantna pot oziroma kilometrina upošteva najkrajša možna pot od začetnega postajališča do šole oziroma zavoda. Obravnavno kilometrino bosta naročnik in prevoznik ugotovila skupaj. </w:t>
            </w:r>
          </w:p>
          <w:p w14:paraId="73C6138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Vsako povečanje obsega predmeta pogodbe bosta naročnik in prevoznik uredila z dodatkom k pogodbi.</w:t>
            </w:r>
          </w:p>
          <w:p w14:paraId="10E9444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bo prevoznika sproti obveščal o spremembah voznega reda oziroma spremembah šolskega urnika, ki ima za posledico tudi spremembo voznega reda, ter o seznamu otrok, ki bodo uporabljali posebni linijski prevoz, kar bosta naročnik in prevoznik v kolikor bo to potrebno, uredila z dodatkom k tej pogodbi</w:t>
            </w:r>
          </w:p>
        </w:tc>
      </w:tr>
    </w:tbl>
    <w:p w14:paraId="4021E1D6"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3F0B50" w:rsidRPr="00C611E3" w14:paraId="63B0DAEB" w14:textId="77777777">
        <w:tc>
          <w:tcPr>
            <w:tcW w:w="0" w:type="auto"/>
            <w:tcMar>
              <w:top w:w="0" w:type="auto"/>
              <w:bottom w:w="0" w:type="auto"/>
            </w:tcMar>
          </w:tcPr>
          <w:p w14:paraId="6EE1B38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Skrbnik pogodbe za naročnika: _ _ _ _ _ _ _ _ _ _ _ _ _ _ _ _ _ _ _ _ _ _ _ _ _ _ _ _ [ime, priimek, funkcija, kontaktni podatki]</w:t>
            </w:r>
          </w:p>
        </w:tc>
      </w:tr>
    </w:tbl>
    <w:p w14:paraId="12CB4EE7"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3F0B50" w:rsidRPr="00C611E3" w14:paraId="0E3DB738" w14:textId="77777777">
        <w:tc>
          <w:tcPr>
            <w:tcW w:w="0" w:type="auto"/>
            <w:tcMar>
              <w:top w:w="0" w:type="auto"/>
              <w:bottom w:w="0" w:type="auto"/>
            </w:tcMar>
          </w:tcPr>
          <w:p w14:paraId="1C9EAC1E"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 Če tega ne stori, je prevoznik prost vsake odgovornosti, ki iz posla izhaja. </w:t>
            </w:r>
          </w:p>
        </w:tc>
      </w:tr>
    </w:tbl>
    <w:p w14:paraId="70AA9B4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VI. DOLŽNOSTI PREVOZNIKA</w:t>
      </w:r>
    </w:p>
    <w:p w14:paraId="5C142558"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3F0B50" w:rsidRPr="00C611E3" w14:paraId="74EF328A" w14:textId="77777777">
        <w:tc>
          <w:tcPr>
            <w:tcW w:w="0" w:type="auto"/>
            <w:tcMar>
              <w:top w:w="0" w:type="auto"/>
              <w:bottom w:w="0" w:type="auto"/>
            </w:tcMar>
          </w:tcPr>
          <w:p w14:paraId="0BE99B7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zaveže, da bo naročene storitve izvajal vestno in strokovno, v skladu s predpisi in dobrimi poslovnimi običaji. Prevoznik naročnika opozori na pomanjkljivost posredovanih informacij, če te ne zadoščajo za kvalitetno in pravočasno izvedbo naročila. Prevoznik ni dolžan izvesti storitve dokler mu naročnik ne sporoči zahtevanih informacij ali ga obvesti, da naročilo izvede s pomanjkljivimi informacijami.</w:t>
            </w:r>
          </w:p>
          <w:p w14:paraId="1BFE707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obvezuje, da bo izpolnil predmet te pogodbe, v skladu s pogoji iz razpisne dokumentacije v dogovorjeni količini, kvaliteti in rokih.</w:t>
            </w:r>
          </w:p>
          <w:p w14:paraId="0B2E24B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Kakovost storitev mora ustrezati obstoječim standardom in pogojem iz razpisne dokumentacije.</w:t>
            </w:r>
          </w:p>
          <w:p w14:paraId="0443F20E"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je dolžan opravljati prevoze v skladu s predpisi, ki urejajo to področje, in zavarovati otroke proti morebitnim poškodbam, ki bi jih utrpeli v primeru nesreče.</w:t>
            </w:r>
            <w:r w:rsidR="004C04B0" w:rsidRPr="00C611E3">
              <w:rPr>
                <w:rFonts w:ascii="Arial" w:hAnsi="Arial" w:cs="Arial"/>
                <w:color w:val="000000"/>
                <w:sz w:val="18"/>
                <w:szCs w:val="18"/>
              </w:rPr>
              <w:t xml:space="preserve"> </w:t>
            </w:r>
          </w:p>
          <w:p w14:paraId="3DA9A79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zavezuje, da bo v primeru okvare vozila med vožnjo oziroma v času, ko bi moral vožnjo opraviti, na lastne stroške poskrbel za drugo vozilo in morebitno škodo, ki bi s tem nastala, naročniku na njegovo zahtevo tudi poravnal.</w:t>
            </w:r>
          </w:p>
          <w:p w14:paraId="308E9DDA" w14:textId="77777777" w:rsidR="000C22AB"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Za prevoz otrok bo prevoznik zagotovil voznika, ki v vozilu ne bo kadil in uporabljal mobilnega telefona, razen če ima v vozilu vgrajeno napravo za prostoročno telefoniranje ali brezžične slušalke za eno uho, pod pogojem, da vozniku pri tem ni treba fizično upra</w:t>
            </w:r>
            <w:r w:rsidR="000C22AB">
              <w:rPr>
                <w:rFonts w:ascii="Arial" w:hAnsi="Arial" w:cs="Arial"/>
                <w:color w:val="000000"/>
                <w:sz w:val="18"/>
                <w:szCs w:val="18"/>
              </w:rPr>
              <w:t>vljati s telefonskim aparatom. </w:t>
            </w:r>
          </w:p>
          <w:p w14:paraId="6A4A79C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je dolžan poskrbeti, da je vozilo vedno čisto in urejeno.</w:t>
            </w:r>
          </w:p>
          <w:p w14:paraId="462FA3DC" w14:textId="77777777" w:rsidR="003F0B50" w:rsidRPr="00C611E3"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lastRenderedPageBreak/>
              <w:t>Prevoznik je dolžan s skrbnostjo dobrega strokovnjaka poskrbeti, da voznik opravlja prevoz po pravilih stroke ter ob polnem upoštevanju Zakona o varnosti cestnega prometa ter preostale relevantne zakonodaje na področju izvajanja prevozov osnovnošolskih otrok.</w:t>
            </w:r>
          </w:p>
          <w:p w14:paraId="2CAE0876" w14:textId="77777777" w:rsidR="004C04B0" w:rsidRPr="00C611E3" w:rsidRDefault="004C04B0" w:rsidP="00DB151B">
            <w:pPr>
              <w:spacing w:before="225" w:after="225"/>
              <w:jc w:val="both"/>
              <w:rPr>
                <w:rFonts w:ascii="Arial" w:hAnsi="Arial" w:cs="Arial"/>
                <w:color w:val="000000"/>
                <w:sz w:val="18"/>
                <w:szCs w:val="18"/>
              </w:rPr>
            </w:pPr>
            <w:r w:rsidRPr="00C611E3">
              <w:rPr>
                <w:rFonts w:ascii="Arial" w:hAnsi="Arial" w:cs="Arial"/>
                <w:color w:val="000000"/>
                <w:sz w:val="18"/>
                <w:szCs w:val="18"/>
              </w:rPr>
              <w:t>Prevoznik se ne obvezuje opraviti prevoze ob dnevih, ko zaradi vremenskih in drugih razmer cestišče ni prevozno oziroma bi z izvršitvijo prevoza ogrožal zdravje in življenje otrok.</w:t>
            </w:r>
          </w:p>
          <w:p w14:paraId="2B877308"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prav tako zaveže, da bo zagotavljal vse pogoje za nemoteno izvajanje storitve (upoštevanje prometne ureditve, posebnosti vozišč, naselij ter možnosti ustavljanja in srečevanja vozil).</w:t>
            </w:r>
          </w:p>
          <w:p w14:paraId="0654BD6C" w14:textId="48092A20" w:rsidR="003F0B50" w:rsidRPr="003A46E8" w:rsidRDefault="00DB151B" w:rsidP="003A46E8">
            <w:pPr>
              <w:widowControl w:val="0"/>
              <w:spacing w:before="120" w:after="120"/>
              <w:jc w:val="both"/>
              <w:rPr>
                <w:rFonts w:ascii="Verdana" w:hAnsi="Verdana"/>
                <w:sz w:val="20"/>
                <w:szCs w:val="20"/>
              </w:rPr>
            </w:pPr>
            <w:r w:rsidRPr="00C611E3">
              <w:rPr>
                <w:rFonts w:ascii="Arial" w:hAnsi="Arial" w:cs="Arial"/>
                <w:color w:val="000000"/>
                <w:sz w:val="18"/>
                <w:szCs w:val="18"/>
              </w:rPr>
              <w:t xml:space="preserve">Prevoznik se zaveže da bo imel za celoten čas veljavnosti te pogodbe </w:t>
            </w:r>
            <w:r w:rsidRPr="003A46E8">
              <w:rPr>
                <w:rFonts w:ascii="Arial" w:hAnsi="Arial" w:cs="Arial"/>
                <w:color w:val="000000"/>
                <w:sz w:val="18"/>
                <w:szCs w:val="18"/>
              </w:rPr>
              <w:t>sklenjeno zavarovanje potnikov v javnem prometu in zavarovanje avtomobilske odgovornosti v skladu z Zakonom o obveznih zavarovanjih v prometu. </w:t>
            </w:r>
            <w:r w:rsidR="003A46E8" w:rsidRPr="003A46E8">
              <w:rPr>
                <w:rFonts w:ascii="Arial" w:hAnsi="Arial" w:cs="Arial"/>
                <w:sz w:val="18"/>
                <w:szCs w:val="18"/>
              </w:rPr>
              <w:t>Fotokopija zavarovalne police in potrdila o plačani premiji je priloga te pogodbe. Izvajalec mora naročniku predložiti fotokopijo police in potrdila o plačani premiji najkasneje v roku desetih (10) dni od prejema izvoda podpisane pogodbe. Predložitev kopije zavarovalne police in potrdila o plačani premiji je pogoj za veljavnost pogodbe.</w:t>
            </w:r>
          </w:p>
          <w:p w14:paraId="7BF37E98"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odgovarja za škodo v primeru otrokove smrti, okvare zdravja in poškodbe (osebne škode), kakor tudi za zamudo ali prekinitev prevoza (druge škode). Za škodo zaradi smrti, okvare zdravja ali poškodbe potnika odgovarja prevoznik, če škoda nastane med vstopanjem ali izstopanjem v vozilo, ko je potnik v vozilu ali med prevozom.</w:t>
            </w:r>
          </w:p>
          <w:p w14:paraId="474C8D6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lahko ob upoštevanju časovnih komponent in vseh potrebnih vstopnih in izstopnih točk, naročniku predlaga optimizacijo trase. Pri tem optimizacija ne sme vplivati na vozni red in vstopne in izstopne točke ali na  varnost otrok. Predlagano optimizacijo trase mora pred njenim izvajanjem potrditi naročnik. </w:t>
            </w:r>
          </w:p>
          <w:p w14:paraId="5EDA39F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 škodo, ki nastane zaradi zamude ali prekinitve prevoza, prevoznik ne odgovarja, če dokaže, da je škoda nastala brez njegove krivde.</w:t>
            </w:r>
          </w:p>
        </w:tc>
      </w:tr>
    </w:tbl>
    <w:p w14:paraId="1772C89A"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lastRenderedPageBreak/>
        <w:t>13. člen</w:t>
      </w:r>
    </w:p>
    <w:tbl>
      <w:tblPr>
        <w:tblStyle w:val="NormalTablePHPDOCX"/>
        <w:tblW w:w="0" w:type="auto"/>
        <w:tblInd w:w="108" w:type="dxa"/>
        <w:tblLook w:val="04A0" w:firstRow="1" w:lastRow="0" w:firstColumn="1" w:lastColumn="0" w:noHBand="0" w:noVBand="1"/>
      </w:tblPr>
      <w:tblGrid>
        <w:gridCol w:w="8962"/>
      </w:tblGrid>
      <w:tr w:rsidR="003F0B50" w:rsidRPr="00C611E3" w14:paraId="2921E93B" w14:textId="77777777">
        <w:tc>
          <w:tcPr>
            <w:tcW w:w="0" w:type="auto"/>
            <w:tcMar>
              <w:top w:w="0" w:type="auto"/>
              <w:bottom w:w="0" w:type="auto"/>
            </w:tcMar>
          </w:tcPr>
          <w:p w14:paraId="2986882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Skrbnik pogodbe za prevoznika: _ _ _ _ _ _ _ _ _ _ _ _ _ _ _ _ _ _ _ _ _ _ _ _ _ _ _ _ _ [ime, priimek, funkcija, kontaktni podatki]</w:t>
            </w:r>
            <w:r w:rsidR="004C04B0" w:rsidRPr="00C611E3">
              <w:rPr>
                <w:rFonts w:ascii="Arial" w:hAnsi="Arial" w:cs="Arial"/>
                <w:color w:val="000000"/>
                <w:sz w:val="18"/>
                <w:szCs w:val="18"/>
              </w:rPr>
              <w:t>.</w:t>
            </w:r>
          </w:p>
        </w:tc>
      </w:tr>
    </w:tbl>
    <w:p w14:paraId="14FD4498"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3F0B50" w:rsidRPr="00C611E3" w14:paraId="6CBF59A3" w14:textId="77777777">
        <w:tc>
          <w:tcPr>
            <w:tcW w:w="0" w:type="auto"/>
            <w:tcMar>
              <w:top w:w="0" w:type="auto"/>
              <w:bottom w:w="0" w:type="auto"/>
            </w:tcMar>
          </w:tcPr>
          <w:p w14:paraId="533D2B9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 poslovno upoštevno komunikacijo med naročnikom in prevoznikom šteje samo komunikacija preko pošte na poslovni naslov prevoznika in elektronske pošte z navedenim naslovom oziroma kadar je primerno, izjave podane na zapisnik o sestanku. Elektronska komunikacija je enakovredna pisni komunikaciji, v kolikor izvira od naročnika oziroma prevoznika. V primeru zlorabe ali suma zlorabe elektronskega sistema je pogodbena stranka nemudoma dolžna obvestiti drugo stranko, v nasprotnem primeru je dolžna poravnati izvedene storitve, ki jih je na podlagi takšne komunikacije opravila druga stranka.</w:t>
            </w:r>
          </w:p>
        </w:tc>
      </w:tr>
    </w:tbl>
    <w:p w14:paraId="03DEAB1E"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3F0B50" w:rsidRPr="00C611E3" w14:paraId="028E8DE5" w14:textId="77777777">
        <w:tc>
          <w:tcPr>
            <w:tcW w:w="0" w:type="auto"/>
            <w:tcMar>
              <w:top w:w="0" w:type="auto"/>
              <w:bottom w:w="0" w:type="auto"/>
            </w:tcMar>
          </w:tcPr>
          <w:p w14:paraId="10575CC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mora storitev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prevoznik navodilo izvršiti. Prevoznik navodila ni dolžan izvršiti, če bi s tem kršil kazenske predpise, dobre poslovne običaje ali tretjemu povzročil nezakrivljeno škodo.</w:t>
            </w:r>
          </w:p>
        </w:tc>
      </w:tr>
    </w:tbl>
    <w:p w14:paraId="31E630A1"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3F0B50" w:rsidRPr="00C611E3" w14:paraId="64DB5529" w14:textId="77777777">
        <w:tc>
          <w:tcPr>
            <w:tcW w:w="0" w:type="auto"/>
            <w:tcMar>
              <w:top w:w="0" w:type="auto"/>
              <w:bottom w:w="0" w:type="auto"/>
            </w:tcMar>
          </w:tcPr>
          <w:p w14:paraId="66E4714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bo naročnika sproti obveščal o izvajanja storitev na podlagi te pogodbe in bo naročnika opozoril v kolikor bi lahko prišlo do zamude pri izvajanju storitev po tej pogodbi. Prevoznik se zavezuje sodelovati z naročnikom in tretjimi osebami, ki za naročnika izvajajo druge storitve, pri izvajanju storitev po tej pogodbi. </w:t>
            </w:r>
          </w:p>
        </w:tc>
      </w:tr>
    </w:tbl>
    <w:p w14:paraId="4D5EFCF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VII. PODIZVAJALCI</w:t>
      </w:r>
    </w:p>
    <w:p w14:paraId="501B0E88"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3F0B50" w:rsidRPr="00C611E3" w14:paraId="4887604E" w14:textId="77777777">
        <w:tc>
          <w:tcPr>
            <w:tcW w:w="0" w:type="auto"/>
            <w:tcMar>
              <w:top w:w="0" w:type="auto"/>
              <w:bottom w:w="0" w:type="auto"/>
            </w:tcMar>
          </w:tcPr>
          <w:p w14:paraId="390954D8"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lastRenderedPageBreak/>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3F0B50" w:rsidRPr="00C611E3" w14:paraId="44111390"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608A95A" w14:textId="77777777" w:rsidR="003F0B50" w:rsidRPr="00C611E3" w:rsidRDefault="00DB151B" w:rsidP="004C04B0">
                  <w:pPr>
                    <w:rPr>
                      <w:rFonts w:ascii="Arial" w:hAnsi="Arial" w:cs="Arial"/>
                      <w:sz w:val="18"/>
                      <w:szCs w:val="18"/>
                    </w:rPr>
                  </w:pPr>
                  <w:r w:rsidRPr="00C611E3">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555B518" w14:textId="77777777" w:rsidR="003F0B50" w:rsidRPr="00C611E3" w:rsidRDefault="003F0B50" w:rsidP="00DB151B">
                  <w:pPr>
                    <w:jc w:val="both"/>
                    <w:rPr>
                      <w:rFonts w:ascii="Arial" w:hAnsi="Arial" w:cs="Arial"/>
                      <w:sz w:val="18"/>
                      <w:szCs w:val="18"/>
                    </w:rPr>
                  </w:pPr>
                </w:p>
              </w:tc>
            </w:tr>
            <w:tr w:rsidR="003F0B50" w:rsidRPr="00C611E3" w14:paraId="1AC61B58"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E285DD7" w14:textId="77777777" w:rsidR="003F0B50" w:rsidRPr="00C611E3" w:rsidRDefault="00DB151B" w:rsidP="004C04B0">
                  <w:pPr>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DA4FBD6"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14:paraId="4D5E2ED0" w14:textId="77777777" w:rsidR="003F0B50" w:rsidRPr="00C611E3" w:rsidRDefault="00DB151B" w:rsidP="00DB151B">
                  <w:pPr>
                    <w:spacing w:before="135" w:after="135"/>
                    <w:jc w:val="both"/>
                    <w:textAlignment w:val="center"/>
                    <w:rPr>
                      <w:rFonts w:ascii="Arial" w:hAnsi="Arial" w:cs="Arial"/>
                      <w:color w:val="000000"/>
                      <w:position w:val="-2"/>
                      <w:sz w:val="18"/>
                      <w:szCs w:val="18"/>
                    </w:rPr>
                  </w:pPr>
                  <w:r w:rsidRPr="00C611E3">
                    <w:rPr>
                      <w:rFonts w:ascii="Arial" w:hAnsi="Arial" w:cs="Arial"/>
                      <w:color w:val="000000"/>
                      <w:position w:val="-2"/>
                      <w:sz w:val="18"/>
                      <w:szCs w:val="18"/>
                    </w:rPr>
                    <w:t>% končne ponudbe vrednosti, ki jo bo izvedel podizvajalec: ____</w:t>
                  </w:r>
                </w:p>
                <w:p w14:paraId="3136B4E2" w14:textId="77777777" w:rsidR="00601C53" w:rsidRPr="00C611E3" w:rsidRDefault="00601C53"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neposredno plačilo: DA/NE</w:t>
                  </w:r>
                </w:p>
              </w:tc>
            </w:tr>
            <w:tr w:rsidR="003F0B50" w:rsidRPr="00C611E3" w14:paraId="5B208DAF"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D13BF42" w14:textId="77777777" w:rsidR="003F0B50" w:rsidRPr="00C611E3" w:rsidRDefault="00DB151B" w:rsidP="004C04B0">
                  <w:pPr>
                    <w:rPr>
                      <w:rFonts w:ascii="Arial" w:hAnsi="Arial" w:cs="Arial"/>
                      <w:sz w:val="18"/>
                      <w:szCs w:val="18"/>
                    </w:rPr>
                  </w:pPr>
                  <w:r w:rsidRPr="00C611E3">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99D1AF9" w14:textId="77777777" w:rsidR="003F0B50" w:rsidRPr="00C611E3" w:rsidRDefault="003F0B50" w:rsidP="00DB151B">
                  <w:pPr>
                    <w:jc w:val="both"/>
                    <w:rPr>
                      <w:rFonts w:ascii="Arial" w:hAnsi="Arial" w:cs="Arial"/>
                      <w:sz w:val="18"/>
                      <w:szCs w:val="18"/>
                    </w:rPr>
                  </w:pPr>
                </w:p>
              </w:tc>
            </w:tr>
            <w:tr w:rsidR="003F0B50" w:rsidRPr="00C611E3" w14:paraId="0F17809D"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AE85A81" w14:textId="77777777" w:rsidR="003F0B50" w:rsidRPr="00C611E3" w:rsidRDefault="00DB151B" w:rsidP="004C04B0">
                  <w:pPr>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EE4B7DF"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14:paraId="776E918B" w14:textId="77777777" w:rsidR="003F0B50" w:rsidRPr="00C611E3" w:rsidRDefault="00DB151B" w:rsidP="00DB151B">
                  <w:pPr>
                    <w:spacing w:before="135" w:after="135"/>
                    <w:jc w:val="both"/>
                    <w:textAlignment w:val="center"/>
                    <w:rPr>
                      <w:rFonts w:ascii="Arial" w:hAnsi="Arial" w:cs="Arial"/>
                      <w:color w:val="000000"/>
                      <w:position w:val="-2"/>
                      <w:sz w:val="18"/>
                      <w:szCs w:val="18"/>
                    </w:rPr>
                  </w:pPr>
                  <w:r w:rsidRPr="00C611E3">
                    <w:rPr>
                      <w:rFonts w:ascii="Arial" w:hAnsi="Arial" w:cs="Arial"/>
                      <w:color w:val="000000"/>
                      <w:position w:val="-2"/>
                      <w:sz w:val="18"/>
                      <w:szCs w:val="18"/>
                    </w:rPr>
                    <w:t>% končne ponudbe vrednosti, ki jo bo izvedel podizvajalec: ____</w:t>
                  </w:r>
                </w:p>
                <w:p w14:paraId="67D26FCA" w14:textId="77777777" w:rsidR="00601C53" w:rsidRPr="00C611E3" w:rsidRDefault="00601C53"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neposredno plačilo: DA/NE</w:t>
                  </w:r>
                </w:p>
              </w:tc>
            </w:tr>
          </w:tbl>
          <w:p w14:paraId="13ADAD8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8E7BBA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3F0B50" w:rsidRPr="00C611E3" w14:paraId="45189D78" w14:textId="77777777">
              <w:tc>
                <w:tcPr>
                  <w:tcW w:w="0" w:type="auto"/>
                  <w:tcMar>
                    <w:top w:w="0" w:type="auto"/>
                    <w:bottom w:w="0" w:type="auto"/>
                  </w:tcMar>
                </w:tcPr>
                <w:p w14:paraId="3D1625A5" w14:textId="77777777" w:rsidR="003F0B50" w:rsidRPr="00C611E3" w:rsidRDefault="00DB151B" w:rsidP="00DB151B">
                  <w:pPr>
                    <w:numPr>
                      <w:ilvl w:val="0"/>
                      <w:numId w:val="35"/>
                    </w:numPr>
                    <w:jc w:val="both"/>
                    <w:rPr>
                      <w:rFonts w:ascii="Arial" w:hAnsi="Arial" w:cs="Arial"/>
                      <w:color w:val="000000"/>
                      <w:sz w:val="18"/>
                      <w:szCs w:val="18"/>
                    </w:rPr>
                  </w:pPr>
                  <w:r w:rsidRPr="00C611E3">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15AF0515" w14:textId="77777777" w:rsidR="003F0B50" w:rsidRPr="00C611E3" w:rsidRDefault="00DB151B" w:rsidP="00DB151B">
                  <w:pPr>
                    <w:numPr>
                      <w:ilvl w:val="0"/>
                      <w:numId w:val="35"/>
                    </w:numPr>
                    <w:jc w:val="both"/>
                    <w:rPr>
                      <w:rFonts w:ascii="Arial" w:hAnsi="Arial" w:cs="Arial"/>
                      <w:color w:val="000000"/>
                      <w:sz w:val="18"/>
                      <w:szCs w:val="18"/>
                    </w:rPr>
                  </w:pPr>
                  <w:r w:rsidRPr="00C611E3">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7662BDCF" w14:textId="77777777" w:rsidR="003F0B50" w:rsidRPr="00C611E3" w:rsidRDefault="00DB151B" w:rsidP="00DB151B">
                  <w:pPr>
                    <w:numPr>
                      <w:ilvl w:val="0"/>
                      <w:numId w:val="35"/>
                    </w:numPr>
                    <w:jc w:val="both"/>
                    <w:rPr>
                      <w:rFonts w:ascii="Arial" w:hAnsi="Arial" w:cs="Arial"/>
                      <w:color w:val="000000"/>
                      <w:sz w:val="18"/>
                      <w:szCs w:val="18"/>
                    </w:rPr>
                  </w:pPr>
                  <w:r w:rsidRPr="00C611E3">
                    <w:rPr>
                      <w:rFonts w:ascii="Arial" w:hAnsi="Arial" w:cs="Arial"/>
                      <w:color w:val="000000"/>
                      <w:sz w:val="18"/>
                      <w:szCs w:val="18"/>
                    </w:rPr>
                    <w:t>glavni izvajalec svojemu računu ali situaciji priložiti račun ali situacijo podizvajalca, ki ga je predhodno potrdil.</w:t>
                  </w:r>
                </w:p>
              </w:tc>
            </w:tr>
          </w:tbl>
          <w:p w14:paraId="5C5DD46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Zgolj ob izpolnitvi vseh pogojev iz predhodnega odstavka, je naročnik obvezan izvršiti neposredno plačilo podizvajalcu. </w:t>
            </w:r>
          </w:p>
          <w:p w14:paraId="16A9EB5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Plačila podizvajalcem se izvedejo v rokih in na enak način kot velja za plačila izvajalcu.</w:t>
            </w:r>
          </w:p>
          <w:p w14:paraId="0FB5B7AE"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954509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2A4D4E0"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0C865C6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lastRenderedPageBreak/>
        <w:t>VIII. ODSTOP OD POGODBE</w:t>
      </w:r>
    </w:p>
    <w:p w14:paraId="199329D1"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3F0B50" w:rsidRPr="00C611E3" w14:paraId="7D21A2E1" w14:textId="77777777">
        <w:tc>
          <w:tcPr>
            <w:tcW w:w="0" w:type="auto"/>
            <w:tcMar>
              <w:top w:w="0" w:type="auto"/>
              <w:bottom w:w="0" w:type="auto"/>
            </w:tcMar>
          </w:tcPr>
          <w:p w14:paraId="3DB80753"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57FDD12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3F0B50" w:rsidRPr="00C611E3" w14:paraId="29AEDA39" w14:textId="77777777">
              <w:tc>
                <w:tcPr>
                  <w:tcW w:w="0" w:type="auto"/>
                  <w:tcMar>
                    <w:top w:w="0" w:type="auto"/>
                    <w:bottom w:w="0" w:type="auto"/>
                  </w:tcMar>
                </w:tcPr>
                <w:p w14:paraId="3F4E4C8B" w14:textId="77777777" w:rsidR="003F0B50" w:rsidRPr="006933D4" w:rsidRDefault="00DB151B" w:rsidP="006933D4">
                  <w:pPr>
                    <w:numPr>
                      <w:ilvl w:val="0"/>
                      <w:numId w:val="36"/>
                    </w:numPr>
                    <w:jc w:val="both"/>
                    <w:rPr>
                      <w:rFonts w:ascii="Arial" w:hAnsi="Arial" w:cs="Arial"/>
                      <w:color w:val="000000"/>
                      <w:sz w:val="18"/>
                      <w:szCs w:val="18"/>
                    </w:rPr>
                  </w:pPr>
                  <w:r w:rsidRPr="00C611E3">
                    <w:rPr>
                      <w:rFonts w:ascii="Arial" w:hAnsi="Arial" w:cs="Arial"/>
                      <w:color w:val="000000"/>
                      <w:sz w:val="18"/>
                      <w:szCs w:val="18"/>
                    </w:rPr>
                    <w:t>pride izvajalec v takšno finančno situacijo, ki bi mu onemogočila izvedbo pogodbenih obveznosti;</w:t>
                  </w:r>
                </w:p>
                <w:p w14:paraId="39DB35E1" w14:textId="77777777" w:rsidR="003F0B50" w:rsidRPr="00C611E3" w:rsidRDefault="00DB151B" w:rsidP="006933D4">
                  <w:pPr>
                    <w:numPr>
                      <w:ilvl w:val="0"/>
                      <w:numId w:val="36"/>
                    </w:numPr>
                    <w:jc w:val="both"/>
                    <w:rPr>
                      <w:rFonts w:ascii="Arial" w:hAnsi="Arial" w:cs="Arial"/>
                      <w:color w:val="000000"/>
                      <w:sz w:val="18"/>
                      <w:szCs w:val="18"/>
                    </w:rPr>
                  </w:pPr>
                  <w:r w:rsidRPr="00C611E3">
                    <w:rPr>
                      <w:rFonts w:ascii="Arial" w:hAnsi="Arial" w:cs="Arial"/>
                      <w:color w:val="000000"/>
                      <w:sz w:val="18"/>
                      <w:szCs w:val="18"/>
                    </w:rPr>
                    <w:t>izvajalec po svoji krivdi ne dosega pogodbeno dogovorjene kvalitete in standardov in je ne more vzpostaviti niti v naknadno dogovorjenem roku, ki mu ga določi naročnik.</w:t>
                  </w:r>
                </w:p>
              </w:tc>
            </w:tr>
          </w:tbl>
          <w:p w14:paraId="33F67C3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3F0B50" w:rsidRPr="00C611E3" w14:paraId="6430407A" w14:textId="77777777">
              <w:tc>
                <w:tcPr>
                  <w:tcW w:w="0" w:type="auto"/>
                  <w:tcMar>
                    <w:top w:w="0" w:type="auto"/>
                    <w:bottom w:w="0" w:type="auto"/>
                  </w:tcMar>
                </w:tcPr>
                <w:p w14:paraId="120957ED" w14:textId="77777777" w:rsidR="003F0B50" w:rsidRPr="00C611E3" w:rsidRDefault="00DB151B" w:rsidP="00DB151B">
                  <w:pPr>
                    <w:numPr>
                      <w:ilvl w:val="0"/>
                      <w:numId w:val="37"/>
                    </w:numPr>
                    <w:jc w:val="both"/>
                    <w:rPr>
                      <w:rFonts w:ascii="Arial" w:hAnsi="Arial" w:cs="Arial"/>
                      <w:color w:val="000000"/>
                      <w:sz w:val="18"/>
                      <w:szCs w:val="18"/>
                    </w:rPr>
                  </w:pPr>
                  <w:r w:rsidRPr="00C611E3">
                    <w:rPr>
                      <w:rFonts w:ascii="Arial" w:hAnsi="Arial" w:cs="Arial"/>
                      <w:color w:val="000000"/>
                      <w:sz w:val="18"/>
                      <w:szCs w:val="18"/>
                    </w:rPr>
                    <w:t>javno naročilo je bilo bistveno spremenjeno, kar terja nov postopek javnega naročanja;</w:t>
                  </w:r>
                </w:p>
                <w:p w14:paraId="0B7EED2D" w14:textId="77777777" w:rsidR="003F0B50" w:rsidRPr="00C611E3" w:rsidRDefault="00DB151B" w:rsidP="00DB151B">
                  <w:pPr>
                    <w:numPr>
                      <w:ilvl w:val="0"/>
                      <w:numId w:val="37"/>
                    </w:numPr>
                    <w:jc w:val="both"/>
                    <w:rPr>
                      <w:rFonts w:ascii="Arial" w:hAnsi="Arial" w:cs="Arial"/>
                      <w:color w:val="000000"/>
                      <w:sz w:val="18"/>
                      <w:szCs w:val="18"/>
                    </w:rPr>
                  </w:pPr>
                  <w:r w:rsidRPr="00C611E3">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F5D952A" w14:textId="77777777" w:rsidR="003F0B50" w:rsidRPr="00C611E3" w:rsidRDefault="00DB151B" w:rsidP="00DB151B">
                  <w:pPr>
                    <w:numPr>
                      <w:ilvl w:val="0"/>
                      <w:numId w:val="37"/>
                    </w:numPr>
                    <w:jc w:val="both"/>
                    <w:rPr>
                      <w:rFonts w:ascii="Arial" w:hAnsi="Arial" w:cs="Arial"/>
                      <w:color w:val="000000"/>
                      <w:sz w:val="18"/>
                      <w:szCs w:val="18"/>
                    </w:rPr>
                  </w:pPr>
                  <w:r w:rsidRPr="00C611E3">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2A26687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Odstop od pogodbe učinkuje z dnem, ko izvajalec prejme pisno izjavo naročnika o odstopu.</w:t>
            </w:r>
          </w:p>
          <w:p w14:paraId="1E8205B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bo istočasno z odstopom od pogodbe pričel s postopki za unovčenje zavarovanja za dobro izvedbo pogodbenih obveznosti.</w:t>
            </w:r>
          </w:p>
        </w:tc>
      </w:tr>
    </w:tbl>
    <w:p w14:paraId="0E727F70" w14:textId="307501F4"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 xml:space="preserve">IX. </w:t>
      </w:r>
      <w:r w:rsidR="00650168">
        <w:rPr>
          <w:rFonts w:ascii="Arial" w:hAnsi="Arial" w:cs="Arial"/>
          <w:b/>
          <w:bCs/>
          <w:color w:val="000000"/>
          <w:sz w:val="18"/>
          <w:szCs w:val="18"/>
        </w:rPr>
        <w:t>RAZVEZNI POGOJ</w:t>
      </w:r>
    </w:p>
    <w:p w14:paraId="598F9C2A"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3F0B50" w:rsidRPr="00C611E3" w14:paraId="68C05F18" w14:textId="77777777">
        <w:tc>
          <w:tcPr>
            <w:tcW w:w="0" w:type="auto"/>
            <w:tcMar>
              <w:top w:w="0" w:type="auto"/>
              <w:bottom w:w="0" w:type="auto"/>
            </w:tcMar>
          </w:tcPr>
          <w:p w14:paraId="542B5302" w14:textId="77777777" w:rsidR="00185495" w:rsidRPr="00B74FAD" w:rsidRDefault="00185495" w:rsidP="00185495">
            <w:pPr>
              <w:numPr>
                <w:ilvl w:val="12"/>
                <w:numId w:val="0"/>
              </w:numPr>
              <w:spacing w:line="276" w:lineRule="auto"/>
              <w:jc w:val="both"/>
              <w:rPr>
                <w:rFonts w:cs="Arial"/>
                <w:sz w:val="18"/>
                <w:szCs w:val="18"/>
              </w:rPr>
            </w:pPr>
            <w:r w:rsidRPr="00B74FAD">
              <w:rPr>
                <w:rFonts w:cs="Arial"/>
                <w:sz w:val="18"/>
                <w:szCs w:val="18"/>
              </w:rPr>
              <w:t>Ta pogodba je sklenjena pod razveznim pogojem, ki se uresniči v primeru izpolnitve ene od naslednjih okoliščin:</w:t>
            </w:r>
          </w:p>
          <w:p w14:paraId="1D1C53F0" w14:textId="77777777" w:rsidR="00185495" w:rsidRPr="00B74FAD" w:rsidRDefault="00185495" w:rsidP="00185495">
            <w:pPr>
              <w:numPr>
                <w:ilvl w:val="0"/>
                <w:numId w:val="50"/>
              </w:numPr>
              <w:spacing w:line="276" w:lineRule="auto"/>
              <w:jc w:val="both"/>
              <w:rPr>
                <w:rFonts w:cs="Arial"/>
                <w:sz w:val="18"/>
                <w:szCs w:val="18"/>
              </w:rPr>
            </w:pPr>
            <w:r w:rsidRPr="00B74FAD">
              <w:rPr>
                <w:rFonts w:cs="Arial"/>
                <w:sz w:val="18"/>
                <w:szCs w:val="18"/>
              </w:rPr>
              <w:t xml:space="preserve">če bo naročnik seznanjen, da je sodišče s pravnomočno odločitvijo ugotovilo kršitev obveznosti delovne, okoljske ali socialne zakonodaje s strani izvajalca ali podizvajalca ali </w:t>
            </w:r>
          </w:p>
          <w:p w14:paraId="62CCDA5A" w14:textId="77777777" w:rsidR="00185495" w:rsidRPr="00B74FAD" w:rsidRDefault="00185495" w:rsidP="00185495">
            <w:pPr>
              <w:numPr>
                <w:ilvl w:val="0"/>
                <w:numId w:val="50"/>
              </w:numPr>
              <w:spacing w:line="276" w:lineRule="auto"/>
              <w:jc w:val="both"/>
              <w:rPr>
                <w:rFonts w:cs="Arial"/>
                <w:sz w:val="18"/>
                <w:szCs w:val="18"/>
              </w:rPr>
            </w:pPr>
            <w:r w:rsidRPr="00B74FAD">
              <w:rPr>
                <w:rFonts w:cs="Arial"/>
                <w:sz w:val="18"/>
                <w:szCs w:val="18"/>
              </w:rPr>
              <w:t>če bo naročnik seznanjen, da je pristojni državni organ pri izvajalcu ali podizvajalcu v času izvajanja pogodbe ugotovil najmanj dve kršitvi v zvezi s:</w:t>
            </w:r>
          </w:p>
          <w:p w14:paraId="67E1A96D" w14:textId="77777777" w:rsidR="00185495" w:rsidRPr="00B74FAD" w:rsidRDefault="00185495" w:rsidP="00185495">
            <w:pPr>
              <w:numPr>
                <w:ilvl w:val="1"/>
                <w:numId w:val="50"/>
              </w:numPr>
              <w:spacing w:line="276" w:lineRule="auto"/>
              <w:jc w:val="both"/>
              <w:rPr>
                <w:rFonts w:cs="Arial"/>
                <w:sz w:val="18"/>
                <w:szCs w:val="18"/>
              </w:rPr>
            </w:pPr>
            <w:r w:rsidRPr="00B74FAD">
              <w:rPr>
                <w:rFonts w:cs="Arial"/>
                <w:sz w:val="18"/>
                <w:szCs w:val="18"/>
              </w:rPr>
              <w:t xml:space="preserve">plačilom za delo, </w:t>
            </w:r>
          </w:p>
          <w:p w14:paraId="572DA8AB" w14:textId="77777777" w:rsidR="00185495" w:rsidRPr="00B74FAD" w:rsidRDefault="00185495" w:rsidP="00185495">
            <w:pPr>
              <w:numPr>
                <w:ilvl w:val="1"/>
                <w:numId w:val="50"/>
              </w:numPr>
              <w:spacing w:line="276" w:lineRule="auto"/>
              <w:jc w:val="both"/>
              <w:rPr>
                <w:rFonts w:cs="Arial"/>
                <w:sz w:val="18"/>
                <w:szCs w:val="18"/>
              </w:rPr>
            </w:pPr>
            <w:r w:rsidRPr="00B74FAD">
              <w:rPr>
                <w:rFonts w:cs="Arial"/>
                <w:sz w:val="18"/>
                <w:szCs w:val="18"/>
              </w:rPr>
              <w:t xml:space="preserve">delovnim časom, </w:t>
            </w:r>
          </w:p>
          <w:p w14:paraId="0DAC7B72" w14:textId="77777777" w:rsidR="00185495" w:rsidRPr="00B74FAD" w:rsidRDefault="00185495" w:rsidP="00185495">
            <w:pPr>
              <w:numPr>
                <w:ilvl w:val="1"/>
                <w:numId w:val="50"/>
              </w:numPr>
              <w:spacing w:line="276" w:lineRule="auto"/>
              <w:jc w:val="both"/>
              <w:rPr>
                <w:rFonts w:cs="Arial"/>
                <w:sz w:val="18"/>
                <w:szCs w:val="18"/>
              </w:rPr>
            </w:pPr>
            <w:r w:rsidRPr="00B74FAD">
              <w:rPr>
                <w:rFonts w:cs="Arial"/>
                <w:sz w:val="18"/>
                <w:szCs w:val="18"/>
              </w:rPr>
              <w:t xml:space="preserve">počitki, </w:t>
            </w:r>
          </w:p>
          <w:p w14:paraId="2D08774B" w14:textId="77777777" w:rsidR="00185495" w:rsidRPr="00B74FAD" w:rsidRDefault="00185495" w:rsidP="00185495">
            <w:pPr>
              <w:numPr>
                <w:ilvl w:val="1"/>
                <w:numId w:val="50"/>
              </w:numPr>
              <w:spacing w:line="276" w:lineRule="auto"/>
              <w:jc w:val="both"/>
              <w:rPr>
                <w:rFonts w:cs="Arial"/>
                <w:sz w:val="18"/>
                <w:szCs w:val="18"/>
              </w:rPr>
            </w:pPr>
            <w:r w:rsidRPr="00B74FAD">
              <w:rPr>
                <w:rFonts w:cs="Arial"/>
                <w:sz w:val="18"/>
                <w:szCs w:val="18"/>
              </w:rPr>
              <w:t xml:space="preserve">opravljanjem dela na podlagi pogodb civilnega prava kljub obstoju elementov delovnega razmerja ali v zvezi z zaposlovanjem na črno </w:t>
            </w:r>
          </w:p>
          <w:p w14:paraId="38D53889" w14:textId="77777777" w:rsidR="00185495" w:rsidRPr="00B74FAD" w:rsidRDefault="00185495" w:rsidP="00185495">
            <w:pPr>
              <w:spacing w:line="276" w:lineRule="auto"/>
              <w:ind w:left="720"/>
              <w:jc w:val="both"/>
              <w:rPr>
                <w:rFonts w:cs="Arial"/>
                <w:sz w:val="18"/>
                <w:szCs w:val="18"/>
              </w:rPr>
            </w:pPr>
            <w:r w:rsidRPr="00B74FAD">
              <w:rPr>
                <w:rFonts w:cs="Arial"/>
                <w:sz w:val="18"/>
                <w:szCs w:val="18"/>
              </w:rPr>
              <w:t>in za kateri mu je bila s pravnomočno odločitvijo ali več pravnomočnimi odločitvami izrečena globa za prekršek,</w:t>
            </w:r>
          </w:p>
          <w:p w14:paraId="66E6B3C3" w14:textId="1386C65F" w:rsidR="00185495" w:rsidRPr="00B74FAD" w:rsidRDefault="00185495" w:rsidP="00185495">
            <w:pPr>
              <w:numPr>
                <w:ilvl w:val="12"/>
                <w:numId w:val="0"/>
              </w:numPr>
              <w:spacing w:before="120" w:after="120" w:line="276" w:lineRule="auto"/>
              <w:jc w:val="both"/>
              <w:rPr>
                <w:rFonts w:cs="Arial"/>
                <w:sz w:val="18"/>
                <w:szCs w:val="18"/>
              </w:rPr>
            </w:pPr>
            <w:r w:rsidRPr="00B74FAD">
              <w:rPr>
                <w:rFonts w:cs="Arial"/>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Pr>
                <w:rFonts w:cs="Arial"/>
                <w:sz w:val="18"/>
                <w:szCs w:val="18"/>
              </w:rPr>
              <w:t>ZJN-3</w:t>
            </w:r>
            <w:r w:rsidRPr="00B74FAD">
              <w:rPr>
                <w:rFonts w:cs="Arial"/>
                <w:sz w:val="18"/>
                <w:szCs w:val="18"/>
              </w:rPr>
              <w:t xml:space="preserve"> pravočasno predlaganega novega podizvajalca zavrne, se razvezni pogoj uresniči pod pogojem, da je od seznanitve naročnika s kršitvijo in do izteka veljavnosti pogodbe še najmanj šest mesecev.</w:t>
            </w:r>
          </w:p>
          <w:p w14:paraId="3B8B316F" w14:textId="77777777" w:rsidR="00185495" w:rsidRPr="00B74FAD" w:rsidRDefault="00185495" w:rsidP="00185495">
            <w:pPr>
              <w:numPr>
                <w:ilvl w:val="12"/>
                <w:numId w:val="0"/>
              </w:numPr>
              <w:spacing w:before="120" w:after="120" w:line="276" w:lineRule="auto"/>
              <w:jc w:val="both"/>
              <w:rPr>
                <w:rFonts w:cs="Arial"/>
                <w:sz w:val="18"/>
                <w:szCs w:val="18"/>
              </w:rPr>
            </w:pPr>
            <w:r w:rsidRPr="00B74FAD">
              <w:rPr>
                <w:rFonts w:cs="Arial"/>
                <w:sz w:val="18"/>
                <w:szCs w:val="18"/>
              </w:rPr>
              <w:lastRenderedPageBreak/>
              <w:t xml:space="preserve"> V primeru izpolnitve okoliščine in pogojev iz prejšnjega odstavka se šteje, da je pogodba razvezana z dnem sklenitve nove pogodbe o izvedbi javnega naročila za predmetno naročilo. O datumu sklenitve nove pogodbe bo naročnik obvestil izvajalca.</w:t>
            </w:r>
          </w:p>
          <w:p w14:paraId="6E059F62" w14:textId="3474E8DA" w:rsidR="003F0B50" w:rsidRPr="00185495" w:rsidRDefault="00185495" w:rsidP="00185495">
            <w:pPr>
              <w:numPr>
                <w:ilvl w:val="12"/>
                <w:numId w:val="0"/>
              </w:numPr>
              <w:spacing w:before="120" w:after="120" w:line="276" w:lineRule="auto"/>
              <w:jc w:val="both"/>
              <w:rPr>
                <w:rFonts w:cs="Arial"/>
                <w:sz w:val="18"/>
                <w:szCs w:val="18"/>
              </w:rPr>
            </w:pPr>
            <w:r w:rsidRPr="00B74FAD">
              <w:rPr>
                <w:rFonts w:cs="Arial"/>
                <w:sz w:val="18"/>
                <w:szCs w:val="18"/>
              </w:rPr>
              <w:t xml:space="preserve"> Če naročnik v roku 60 dni od seznanitve s kršitvijo ne začne novega postopka javnega naročila, se šteje, da je pogodba razvezana šestdeseti dan od seznanitve s kršitvijo.</w:t>
            </w:r>
          </w:p>
        </w:tc>
      </w:tr>
    </w:tbl>
    <w:p w14:paraId="370D1C8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lastRenderedPageBreak/>
        <w:t>X. POGODBENA KAZEN</w:t>
      </w:r>
    </w:p>
    <w:p w14:paraId="0D0BFD60"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3F0B50" w:rsidRPr="00C611E3" w14:paraId="20CAC953" w14:textId="77777777">
        <w:tc>
          <w:tcPr>
            <w:tcW w:w="0" w:type="auto"/>
            <w:tcMar>
              <w:top w:w="0" w:type="auto"/>
              <w:bottom w:w="0" w:type="auto"/>
            </w:tcMar>
          </w:tcPr>
          <w:p w14:paraId="2004044C" w14:textId="541F9BAA" w:rsidR="003F0B50" w:rsidRPr="00C611E3"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V primeru, da prevoznik ne bo izvajal prevozov v skladu z zahtevami naročnika in v primeru, če prevoznik ne bo zagotovil prevozov po tej pogodbi, bo naročnik za vsak neizveden prevoz obračunal kazen v višini 0,2</w:t>
            </w:r>
            <w:r w:rsidR="00185495">
              <w:rPr>
                <w:rFonts w:ascii="Arial" w:hAnsi="Arial" w:cs="Arial"/>
                <w:color w:val="000000"/>
                <w:sz w:val="18"/>
                <w:szCs w:val="18"/>
              </w:rPr>
              <w:t xml:space="preserve"> </w:t>
            </w:r>
            <w:r w:rsidRPr="00C611E3">
              <w:rPr>
                <w:rFonts w:ascii="Arial" w:hAnsi="Arial" w:cs="Arial"/>
                <w:color w:val="000000"/>
                <w:sz w:val="18"/>
                <w:szCs w:val="18"/>
              </w:rPr>
              <w:t>% od celotne vrednosti te pogodbe. Skupni znesek pogodbene kazni z vključenim DDV-jem ne more presegati 10</w:t>
            </w:r>
            <w:r w:rsidR="00185495">
              <w:rPr>
                <w:rFonts w:ascii="Arial" w:hAnsi="Arial" w:cs="Arial"/>
                <w:color w:val="000000"/>
                <w:sz w:val="18"/>
                <w:szCs w:val="18"/>
              </w:rPr>
              <w:t xml:space="preserve"> </w:t>
            </w:r>
            <w:r w:rsidRPr="00C611E3">
              <w:rPr>
                <w:rFonts w:ascii="Arial" w:hAnsi="Arial" w:cs="Arial"/>
                <w:color w:val="000000"/>
                <w:sz w:val="18"/>
                <w:szCs w:val="18"/>
              </w:rPr>
              <w:t>% celotne vrednosti pogodbe. Za uveljavljanje pogodbene kazni bo naročnik prevozniku izstavil račun, ki ga je prevoznik dolžan poravnati v 8 (osmih) dneh od dneva izstavitve.</w:t>
            </w:r>
          </w:p>
          <w:p w14:paraId="5525A8D5" w14:textId="77777777" w:rsidR="006D4509" w:rsidRPr="00C611E3" w:rsidRDefault="006D4509" w:rsidP="00650168">
            <w:pPr>
              <w:spacing w:before="225" w:after="225"/>
              <w:jc w:val="both"/>
              <w:rPr>
                <w:rFonts w:ascii="Arial" w:hAnsi="Arial" w:cs="Arial"/>
                <w:sz w:val="18"/>
                <w:szCs w:val="18"/>
              </w:rPr>
            </w:pPr>
            <w:r w:rsidRPr="00C611E3">
              <w:rPr>
                <w:rFonts w:ascii="Arial" w:hAnsi="Arial" w:cs="Arial"/>
                <w:color w:val="000000"/>
                <w:sz w:val="18"/>
                <w:szCs w:val="18"/>
              </w:rPr>
              <w:t>V primeru, da prevoznik, skladno s to pogodbo, 3-krat ne opravi šolskih prevozov, ima naročnik poleg pogodbene kazni pravico do unovčitve zavarovanja za dobro izvedbo pogodbenih obveznosti in do odstopa od te pogodbe.</w:t>
            </w:r>
          </w:p>
        </w:tc>
      </w:tr>
    </w:tbl>
    <w:p w14:paraId="1E9A35BE"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3F0B50" w:rsidRPr="00C611E3" w14:paraId="041EB327" w14:textId="77777777">
        <w:tc>
          <w:tcPr>
            <w:tcW w:w="0" w:type="auto"/>
            <w:tcMar>
              <w:top w:w="0" w:type="auto"/>
              <w:bottom w:w="0" w:type="auto"/>
            </w:tcMar>
          </w:tcPr>
          <w:p w14:paraId="1D0C8388"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Za poplačilo nastalih stroškov in škode lahko naročnik unovči finančno zavarovanje za dobro izvedbo pogodbenih obveznosti, v kolikor pa le-ta ne zadostuje, mora prevoznik plačati razliko do polne višine nastalih stroškov in škode v 30 dneh od datuma pisnega zahtevka naročnika. </w:t>
            </w:r>
          </w:p>
        </w:tc>
      </w:tr>
    </w:tbl>
    <w:p w14:paraId="28CBA23B"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722"/>
      </w:tblGrid>
      <w:tr w:rsidR="003F0B50" w:rsidRPr="00C611E3" w14:paraId="643F8AAE" w14:textId="77777777">
        <w:tc>
          <w:tcPr>
            <w:tcW w:w="0" w:type="auto"/>
            <w:tcMar>
              <w:top w:w="0" w:type="auto"/>
              <w:bottom w:w="0" w:type="auto"/>
            </w:tcMar>
          </w:tcPr>
          <w:p w14:paraId="271B7AB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Pogodbeno kazen in morebitno škodo nastalo zaradi zamude naročnik poračuna pri plačilu po tej pogodbi. </w:t>
            </w:r>
          </w:p>
        </w:tc>
      </w:tr>
    </w:tbl>
    <w:p w14:paraId="74B82AF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XI. ZAVAROVANJE ZA DOBRO IZVEDBO POGODBENIH OBVEZNOSTI</w:t>
      </w:r>
    </w:p>
    <w:p w14:paraId="58566728" w14:textId="77777777" w:rsidR="003F0B50" w:rsidRPr="00C611E3" w:rsidRDefault="00DB151B" w:rsidP="008D3706">
      <w:pPr>
        <w:spacing w:after="0"/>
        <w:jc w:val="center"/>
        <w:rPr>
          <w:rFonts w:ascii="Arial" w:hAnsi="Arial" w:cs="Arial"/>
          <w:sz w:val="18"/>
          <w:szCs w:val="18"/>
        </w:rPr>
      </w:pPr>
      <w:r w:rsidRPr="00C611E3">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3F0B50" w:rsidRPr="00C611E3" w14:paraId="6B73C658" w14:textId="77777777">
        <w:tc>
          <w:tcPr>
            <w:tcW w:w="0" w:type="auto"/>
            <w:tcMar>
              <w:top w:w="0" w:type="auto"/>
              <w:bottom w:w="0" w:type="auto"/>
            </w:tcMar>
          </w:tcPr>
          <w:p w14:paraId="05C0406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ZAVAROVANJE ZA DOBRO IZVEDBO</w:t>
            </w:r>
          </w:p>
          <w:p w14:paraId="3B726A5B" w14:textId="00F4DE5C"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Instrument zavarovanja:</w:t>
            </w:r>
            <w:r w:rsidR="006933D4">
              <w:rPr>
                <w:rFonts w:ascii="Arial" w:hAnsi="Arial" w:cs="Arial"/>
                <w:color w:val="000000"/>
                <w:sz w:val="18"/>
                <w:szCs w:val="18"/>
              </w:rPr>
              <w:t xml:space="preserve"> </w:t>
            </w:r>
            <w:r w:rsidR="00185495">
              <w:rPr>
                <w:rFonts w:ascii="Arial" w:hAnsi="Arial" w:cs="Arial"/>
                <w:color w:val="000000"/>
                <w:sz w:val="18"/>
                <w:szCs w:val="18"/>
              </w:rPr>
              <w:t>bančna garancija ali kavcijsko zavarovanje</w:t>
            </w:r>
          </w:p>
          <w:p w14:paraId="2F6709D7" w14:textId="0029EFDF"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Višina zavarovanja: _____________</w:t>
            </w:r>
            <w:r w:rsidR="00185495">
              <w:rPr>
                <w:rFonts w:ascii="Arial" w:hAnsi="Arial" w:cs="Arial"/>
                <w:color w:val="000000"/>
                <w:sz w:val="18"/>
                <w:szCs w:val="18"/>
              </w:rPr>
              <w:t xml:space="preserve"> (5 % pogodbene vrednosti z DDV)</w:t>
            </w:r>
          </w:p>
          <w:p w14:paraId="1EF13C59" w14:textId="22AF845C"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Čas veljavnosti: _____________</w:t>
            </w:r>
            <w:r w:rsidR="00185495">
              <w:rPr>
                <w:rFonts w:ascii="Arial" w:hAnsi="Arial" w:cs="Arial"/>
                <w:color w:val="000000"/>
                <w:sz w:val="18"/>
                <w:szCs w:val="18"/>
              </w:rPr>
              <w:t xml:space="preserve"> (najmanj </w:t>
            </w:r>
            <w:r w:rsidR="003A46E8">
              <w:rPr>
                <w:rFonts w:ascii="Arial" w:hAnsi="Arial" w:cs="Arial"/>
                <w:color w:val="000000"/>
                <w:sz w:val="18"/>
                <w:szCs w:val="18"/>
              </w:rPr>
              <w:t>3</w:t>
            </w:r>
            <w:r w:rsidR="00185495">
              <w:rPr>
                <w:rFonts w:ascii="Arial" w:hAnsi="Arial" w:cs="Arial"/>
                <w:color w:val="000000"/>
                <w:sz w:val="18"/>
                <w:szCs w:val="18"/>
              </w:rPr>
              <w:t>0 dni od roka za izvedbo pogodbenih storitev (zaključek šolskega leta 2024/2025))</w:t>
            </w:r>
          </w:p>
          <w:p w14:paraId="27A4E180"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7B6BA3B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538D005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XII. POSLOVNA SKRIVNOST</w:t>
      </w:r>
    </w:p>
    <w:p w14:paraId="63534333"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3F0B50" w:rsidRPr="00C611E3" w14:paraId="7366EBA5" w14:textId="77777777">
        <w:tc>
          <w:tcPr>
            <w:tcW w:w="0" w:type="auto"/>
            <w:tcMar>
              <w:top w:w="0" w:type="auto"/>
              <w:bottom w:w="0" w:type="auto"/>
            </w:tcMar>
          </w:tcPr>
          <w:p w14:paraId="0C45F8D0"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lastRenderedPageBreak/>
              <w:t>Pogodbeni stranki sta dolžni vse podatke, do katerih prideta pri izpolnjevanju poslovnih obveznosti ali v zvezi z njimi, varovati kot poslovno skrivnost in sta za to odškodninsko odgovorni.</w:t>
            </w:r>
          </w:p>
        </w:tc>
      </w:tr>
    </w:tbl>
    <w:p w14:paraId="4E6B1FF6"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3F0B50" w:rsidRPr="00C611E3" w14:paraId="2823FFB8" w14:textId="77777777">
        <w:tc>
          <w:tcPr>
            <w:tcW w:w="0" w:type="auto"/>
            <w:tcMar>
              <w:top w:w="0" w:type="auto"/>
              <w:bottom w:w="0" w:type="auto"/>
            </w:tcMar>
          </w:tcPr>
          <w:p w14:paraId="7EB6067E"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0815F7B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XIII. REVIZIJSKA SLED</w:t>
      </w:r>
    </w:p>
    <w:p w14:paraId="4DCCA7A1" w14:textId="77777777" w:rsidR="003F0B50" w:rsidRPr="00C611E3" w:rsidRDefault="00DB151B" w:rsidP="008D3706">
      <w:pPr>
        <w:spacing w:after="0"/>
        <w:jc w:val="center"/>
        <w:rPr>
          <w:rFonts w:ascii="Arial" w:hAnsi="Arial" w:cs="Arial"/>
          <w:sz w:val="18"/>
          <w:szCs w:val="18"/>
        </w:rPr>
      </w:pPr>
      <w:r w:rsidRPr="00C611E3">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3F0B50" w:rsidRPr="00C611E3" w14:paraId="5D7E505E" w14:textId="77777777">
        <w:tc>
          <w:tcPr>
            <w:tcW w:w="0" w:type="auto"/>
            <w:tcMar>
              <w:top w:w="0" w:type="auto"/>
              <w:bottom w:w="0" w:type="auto"/>
            </w:tcMar>
          </w:tcPr>
          <w:p w14:paraId="3F47B34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Vsa dokumentacija, povezana z izvedbo projekta, mora biti hranjena na način, da zagotavlja revizijsko sled izvedbe projekta.</w:t>
            </w:r>
          </w:p>
          <w:p w14:paraId="3CB50122"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06F94F7E"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256B5BF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2B38EE9" w14:textId="77777777" w:rsidR="003F0B50" w:rsidRPr="00C611E3" w:rsidRDefault="00DB151B" w:rsidP="004E0E28">
            <w:pPr>
              <w:spacing w:before="225"/>
              <w:jc w:val="both"/>
              <w:rPr>
                <w:rFonts w:ascii="Arial" w:hAnsi="Arial" w:cs="Arial"/>
                <w:sz w:val="18"/>
                <w:szCs w:val="18"/>
              </w:rPr>
            </w:pPr>
            <w:r w:rsidRPr="00C611E3">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51DE0A2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XIV. REŠEVANJE SPOROV</w:t>
      </w:r>
    </w:p>
    <w:p w14:paraId="4E394CFE" w14:textId="77777777" w:rsidR="003F0B50" w:rsidRPr="00C611E3" w:rsidRDefault="00DB151B" w:rsidP="005A09F0">
      <w:pPr>
        <w:spacing w:after="0"/>
        <w:jc w:val="center"/>
        <w:rPr>
          <w:rFonts w:ascii="Arial" w:hAnsi="Arial" w:cs="Arial"/>
          <w:sz w:val="18"/>
          <w:szCs w:val="18"/>
        </w:rPr>
      </w:pPr>
      <w:r w:rsidRPr="00C611E3">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3F0B50" w:rsidRPr="00C611E3" w14:paraId="79927F1D" w14:textId="77777777">
        <w:tc>
          <w:tcPr>
            <w:tcW w:w="0" w:type="auto"/>
            <w:tcMar>
              <w:top w:w="0" w:type="auto"/>
              <w:bottom w:w="0" w:type="auto"/>
            </w:tcMar>
          </w:tcPr>
          <w:p w14:paraId="074B94A7" w14:textId="77777777" w:rsidR="003F0B50" w:rsidRPr="00C611E3" w:rsidRDefault="00DB151B" w:rsidP="004E0E28">
            <w:pPr>
              <w:spacing w:before="225"/>
              <w:jc w:val="both"/>
              <w:rPr>
                <w:rFonts w:ascii="Arial" w:hAnsi="Arial" w:cs="Arial"/>
                <w:sz w:val="18"/>
                <w:szCs w:val="18"/>
              </w:rPr>
            </w:pPr>
            <w:bookmarkStart w:id="4" w:name="_Hlk168907535"/>
            <w:r w:rsidRPr="00C611E3">
              <w:rPr>
                <w:rFonts w:ascii="Arial" w:hAnsi="Arial" w:cs="Arial"/>
                <w:color w:val="000000"/>
                <w:sz w:val="18"/>
                <w:szCs w:val="18"/>
              </w:rPr>
              <w:t>Morebitne spore, ki bi nastali v zvezi z izvajanjem te pogodbe, bodo stranke skušale rešiti sporazumno. Če spornega vprašanja ne bo mogoče rešiti sporazumno, lahko vsaka pogodbena stranka sproži spor pri stvarno pristojnem sodišču po sedežu naročnika.</w:t>
            </w:r>
          </w:p>
        </w:tc>
      </w:tr>
    </w:tbl>
    <w:bookmarkEnd w:id="4"/>
    <w:p w14:paraId="1483E562" w14:textId="58AB0CBB" w:rsidR="00185495" w:rsidRPr="00C611E3" w:rsidRDefault="00185495" w:rsidP="00185495">
      <w:pPr>
        <w:spacing w:before="225" w:after="225"/>
        <w:jc w:val="both"/>
        <w:rPr>
          <w:rFonts w:ascii="Arial" w:hAnsi="Arial" w:cs="Arial"/>
          <w:sz w:val="18"/>
          <w:szCs w:val="18"/>
        </w:rPr>
      </w:pPr>
      <w:r w:rsidRPr="00C611E3">
        <w:rPr>
          <w:rFonts w:ascii="Arial" w:hAnsi="Arial" w:cs="Arial"/>
          <w:b/>
          <w:bCs/>
          <w:color w:val="000000"/>
          <w:sz w:val="18"/>
          <w:szCs w:val="18"/>
        </w:rPr>
        <w:t>XV</w:t>
      </w:r>
      <w:r>
        <w:rPr>
          <w:rFonts w:ascii="Arial" w:hAnsi="Arial" w:cs="Arial"/>
          <w:b/>
          <w:bCs/>
          <w:color w:val="000000"/>
          <w:sz w:val="18"/>
          <w:szCs w:val="18"/>
        </w:rPr>
        <w:t>I</w:t>
      </w:r>
      <w:r w:rsidRPr="00C611E3">
        <w:rPr>
          <w:rFonts w:ascii="Arial" w:hAnsi="Arial" w:cs="Arial"/>
          <w:b/>
          <w:bCs/>
          <w:color w:val="000000"/>
          <w:sz w:val="18"/>
          <w:szCs w:val="18"/>
        </w:rPr>
        <w:t xml:space="preserve">. </w:t>
      </w:r>
      <w:r>
        <w:rPr>
          <w:rFonts w:ascii="Arial" w:hAnsi="Arial" w:cs="Arial"/>
          <w:b/>
          <w:bCs/>
          <w:color w:val="000000"/>
          <w:sz w:val="18"/>
          <w:szCs w:val="18"/>
        </w:rPr>
        <w:t>VIŠJA SILA</w:t>
      </w:r>
    </w:p>
    <w:p w14:paraId="59AD9A0D" w14:textId="140892C2" w:rsidR="004E0E28" w:rsidRPr="004E0E28" w:rsidRDefault="00185495" w:rsidP="004E0E28">
      <w:pPr>
        <w:spacing w:after="0"/>
        <w:jc w:val="center"/>
        <w:rPr>
          <w:rFonts w:ascii="Arial" w:hAnsi="Arial" w:cs="Arial"/>
          <w:b/>
          <w:bCs/>
          <w:color w:val="000000"/>
          <w:sz w:val="18"/>
          <w:szCs w:val="18"/>
        </w:rPr>
      </w:pPr>
      <w:r w:rsidRPr="00C611E3">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4E0E28" w:rsidRPr="00C611E3" w14:paraId="740F8FB2" w14:textId="77777777" w:rsidTr="00D76F60">
        <w:tc>
          <w:tcPr>
            <w:tcW w:w="0" w:type="auto"/>
            <w:tcMar>
              <w:top w:w="0" w:type="auto"/>
              <w:bottom w:w="0" w:type="auto"/>
            </w:tcMar>
          </w:tcPr>
          <w:p w14:paraId="75B5A9E4" w14:textId="03E928B6" w:rsidR="004E0E28" w:rsidRPr="00185495" w:rsidRDefault="004E0E28" w:rsidP="004E0E28">
            <w:pPr>
              <w:widowControl w:val="0"/>
              <w:spacing w:before="120" w:after="120"/>
              <w:jc w:val="both"/>
              <w:rPr>
                <w:rFonts w:ascii="Arial" w:hAnsi="Arial" w:cs="Arial"/>
                <w:sz w:val="18"/>
                <w:szCs w:val="18"/>
              </w:rPr>
            </w:pPr>
            <w:r w:rsidRPr="00185495">
              <w:rPr>
                <w:rFonts w:ascii="Arial" w:hAnsi="Arial" w:cs="Arial"/>
                <w:sz w:val="18"/>
                <w:szCs w:val="18"/>
              </w:rPr>
              <w:t>Pod višjo silo se razumejo vsi nepredvideni in nepričakovani dogodki, ki nastopijo neodvisno od volje strank in ki jih stranki nista mogli predvideti ob sklepanju pogodbe ter kakorkoli vplivajo na izvedbo pogodbenih obveznosti.</w:t>
            </w:r>
          </w:p>
          <w:p w14:paraId="55439713" w14:textId="77777777" w:rsidR="004E0E28" w:rsidRPr="00185495" w:rsidRDefault="004E0E28" w:rsidP="004E0E28">
            <w:pPr>
              <w:widowControl w:val="0"/>
              <w:spacing w:before="120" w:after="120"/>
              <w:jc w:val="both"/>
              <w:rPr>
                <w:rFonts w:ascii="Arial" w:hAnsi="Arial" w:cs="Arial"/>
                <w:sz w:val="18"/>
                <w:szCs w:val="18"/>
              </w:rPr>
            </w:pPr>
            <w:r w:rsidRPr="00185495">
              <w:rPr>
                <w:rFonts w:ascii="Arial" w:hAnsi="Arial" w:cs="Arial"/>
                <w:sz w:val="18"/>
                <w:szCs w:val="18"/>
              </w:rPr>
              <w:t xml:space="preserve">Izvajalec je dolžan pisno obvestiti naročnika o nastanku višje sile v </w:t>
            </w:r>
            <w:r>
              <w:rPr>
                <w:rFonts w:ascii="Arial" w:hAnsi="Arial" w:cs="Arial"/>
                <w:sz w:val="18"/>
                <w:szCs w:val="18"/>
              </w:rPr>
              <w:t>enem</w:t>
            </w:r>
            <w:r w:rsidRPr="00185495">
              <w:rPr>
                <w:rFonts w:ascii="Arial" w:hAnsi="Arial" w:cs="Arial"/>
                <w:sz w:val="18"/>
                <w:szCs w:val="18"/>
              </w:rPr>
              <w:t xml:space="preserve"> delovn</w:t>
            </w:r>
            <w:r>
              <w:rPr>
                <w:rFonts w:ascii="Arial" w:hAnsi="Arial" w:cs="Arial"/>
                <w:sz w:val="18"/>
                <w:szCs w:val="18"/>
              </w:rPr>
              <w:t xml:space="preserve">em </w:t>
            </w:r>
            <w:r w:rsidRPr="00185495">
              <w:rPr>
                <w:rFonts w:ascii="Arial" w:hAnsi="Arial" w:cs="Arial"/>
                <w:sz w:val="18"/>
                <w:szCs w:val="18"/>
              </w:rPr>
              <w:t>dn</w:t>
            </w:r>
            <w:r>
              <w:rPr>
                <w:rFonts w:ascii="Arial" w:hAnsi="Arial" w:cs="Arial"/>
                <w:sz w:val="18"/>
                <w:szCs w:val="18"/>
              </w:rPr>
              <w:t>evu</w:t>
            </w:r>
            <w:r w:rsidRPr="00185495">
              <w:rPr>
                <w:rFonts w:ascii="Arial" w:hAnsi="Arial" w:cs="Arial"/>
                <w:sz w:val="18"/>
                <w:szCs w:val="18"/>
              </w:rPr>
              <w:t xml:space="preserve"> po nastanku le-te.</w:t>
            </w:r>
          </w:p>
          <w:p w14:paraId="2022D9F0" w14:textId="31A6CD35" w:rsidR="004E0E28" w:rsidRPr="00C611E3" w:rsidRDefault="004E0E28" w:rsidP="004E0E28">
            <w:pPr>
              <w:widowControl w:val="0"/>
              <w:spacing w:before="120" w:after="120"/>
              <w:jc w:val="both"/>
              <w:rPr>
                <w:rFonts w:ascii="Arial" w:hAnsi="Arial" w:cs="Arial"/>
                <w:sz w:val="18"/>
                <w:szCs w:val="18"/>
              </w:rPr>
            </w:pPr>
            <w:r w:rsidRPr="00185495">
              <w:rPr>
                <w:rFonts w:ascii="Arial" w:hAnsi="Arial" w:cs="Arial"/>
                <w:sz w:val="18"/>
                <w:szCs w:val="18"/>
              </w:rPr>
              <w:t>Nobena od strank ni odgovorna za neizpolnitev katerekoli izmed svojih obveznosti iz razlogov, ki so izven njenega nadzora.</w:t>
            </w:r>
          </w:p>
        </w:tc>
      </w:tr>
    </w:tbl>
    <w:p w14:paraId="04238170" w14:textId="5934475F"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XV</w:t>
      </w:r>
      <w:r w:rsidR="00185495">
        <w:rPr>
          <w:rFonts w:ascii="Arial" w:hAnsi="Arial" w:cs="Arial"/>
          <w:b/>
          <w:bCs/>
          <w:color w:val="000000"/>
          <w:sz w:val="18"/>
          <w:szCs w:val="18"/>
        </w:rPr>
        <w:t>I</w:t>
      </w:r>
      <w:r w:rsidRPr="00C611E3">
        <w:rPr>
          <w:rFonts w:ascii="Arial" w:hAnsi="Arial" w:cs="Arial"/>
          <w:b/>
          <w:bCs/>
          <w:color w:val="000000"/>
          <w:sz w:val="18"/>
          <w:szCs w:val="18"/>
        </w:rPr>
        <w:t>. KONČNE DOLOČBE</w:t>
      </w:r>
    </w:p>
    <w:p w14:paraId="61294994" w14:textId="652BE241" w:rsidR="003F0B50" w:rsidRDefault="00DB151B" w:rsidP="005A09F0">
      <w:pPr>
        <w:spacing w:after="0"/>
        <w:jc w:val="center"/>
        <w:rPr>
          <w:rFonts w:ascii="Arial" w:hAnsi="Arial" w:cs="Arial"/>
          <w:b/>
          <w:bCs/>
          <w:color w:val="000000"/>
          <w:sz w:val="18"/>
          <w:szCs w:val="18"/>
        </w:rPr>
      </w:pPr>
      <w:r w:rsidRPr="00C611E3">
        <w:rPr>
          <w:rFonts w:ascii="Arial" w:hAnsi="Arial" w:cs="Arial"/>
          <w:b/>
          <w:bCs/>
          <w:color w:val="000000"/>
          <w:sz w:val="18"/>
          <w:szCs w:val="18"/>
        </w:rPr>
        <w:t>2</w:t>
      </w:r>
      <w:r w:rsidR="00185495">
        <w:rPr>
          <w:rFonts w:ascii="Arial" w:hAnsi="Arial" w:cs="Arial"/>
          <w:b/>
          <w:bCs/>
          <w:color w:val="000000"/>
          <w:sz w:val="18"/>
          <w:szCs w:val="18"/>
        </w:rPr>
        <w:t>9</w:t>
      </w:r>
      <w:r w:rsidRPr="00C611E3">
        <w:rPr>
          <w:rFonts w:ascii="Arial" w:hAnsi="Arial" w:cs="Arial"/>
          <w:b/>
          <w:bCs/>
          <w:color w:val="000000"/>
          <w:sz w:val="18"/>
          <w:szCs w:val="18"/>
        </w:rPr>
        <w:t>. člen</w:t>
      </w:r>
    </w:p>
    <w:p w14:paraId="425026B0" w14:textId="77777777" w:rsidR="00185495" w:rsidRPr="00C611E3" w:rsidRDefault="00185495" w:rsidP="005A09F0">
      <w:pPr>
        <w:spacing w:after="0"/>
        <w:jc w:val="center"/>
        <w:rPr>
          <w:rFonts w:ascii="Arial" w:hAnsi="Arial" w:cs="Arial"/>
          <w:sz w:val="18"/>
          <w:szCs w:val="18"/>
        </w:rPr>
      </w:pPr>
    </w:p>
    <w:tbl>
      <w:tblPr>
        <w:tblStyle w:val="NormalTablePHPDOCX"/>
        <w:tblW w:w="0" w:type="auto"/>
        <w:tblInd w:w="108" w:type="dxa"/>
        <w:tblLook w:val="04A0" w:firstRow="1" w:lastRow="0" w:firstColumn="1" w:lastColumn="0" w:noHBand="0" w:noVBand="1"/>
      </w:tblPr>
      <w:tblGrid>
        <w:gridCol w:w="8962"/>
      </w:tblGrid>
      <w:tr w:rsidR="003F0B50" w:rsidRPr="00C611E3" w14:paraId="671BF3D8"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8746"/>
            </w:tblGrid>
            <w:tr w:rsidR="003F0B50" w:rsidRPr="00C611E3" w14:paraId="1F93FC5A" w14:textId="77777777">
              <w:tc>
                <w:tcPr>
                  <w:tcW w:w="0" w:type="auto"/>
                  <w:tcMar>
                    <w:top w:w="0" w:type="auto"/>
                    <w:bottom w:w="0" w:type="auto"/>
                  </w:tcMar>
                </w:tcPr>
                <w:p w14:paraId="07F88CD5" w14:textId="77777777" w:rsidR="003F0B50" w:rsidRPr="00C611E3" w:rsidRDefault="00DB151B" w:rsidP="004C04B0">
                  <w:pPr>
                    <w:jc w:val="both"/>
                    <w:rPr>
                      <w:rFonts w:ascii="Arial" w:hAnsi="Arial" w:cs="Arial"/>
                      <w:color w:val="000000"/>
                      <w:sz w:val="18"/>
                      <w:szCs w:val="18"/>
                    </w:rPr>
                  </w:pPr>
                  <w:r w:rsidRPr="00C611E3">
                    <w:rPr>
                      <w:rFonts w:ascii="Arial" w:hAnsi="Arial" w:cs="Arial"/>
                      <w:color w:val="000000"/>
                      <w:sz w:val="18"/>
                      <w:szCs w:val="18"/>
                    </w:rPr>
                    <w:t>V primeru, da je za sklenitev te pogodbe kdo v imenu ali na račun druge pogodbene stranke, predstavniku ali posredniku organa ali organizacije iz javnega sektorja obljubi, ponudi ali da kakšno nedovoljeno korist za: pridobitev posla ali</w:t>
                  </w:r>
                </w:p>
                <w:p w14:paraId="653F8797" w14:textId="77777777" w:rsidR="003F0B50" w:rsidRPr="00C611E3" w:rsidRDefault="00DB151B" w:rsidP="00DB151B">
                  <w:pPr>
                    <w:numPr>
                      <w:ilvl w:val="0"/>
                      <w:numId w:val="38"/>
                    </w:numPr>
                    <w:jc w:val="both"/>
                    <w:rPr>
                      <w:rFonts w:ascii="Arial" w:hAnsi="Arial" w:cs="Arial"/>
                      <w:color w:val="000000"/>
                      <w:sz w:val="18"/>
                      <w:szCs w:val="18"/>
                    </w:rPr>
                  </w:pPr>
                  <w:r w:rsidRPr="00C611E3">
                    <w:rPr>
                      <w:rFonts w:ascii="Arial" w:hAnsi="Arial" w:cs="Arial"/>
                      <w:color w:val="000000"/>
                      <w:sz w:val="18"/>
                      <w:szCs w:val="18"/>
                    </w:rPr>
                    <w:t>za sklenitev posla pod ugodnejšimi pogoji ali</w:t>
                  </w:r>
                </w:p>
                <w:p w14:paraId="51419F3F" w14:textId="77777777" w:rsidR="003F0B50" w:rsidRPr="00C611E3" w:rsidRDefault="00DB151B" w:rsidP="00DB151B">
                  <w:pPr>
                    <w:numPr>
                      <w:ilvl w:val="0"/>
                      <w:numId w:val="38"/>
                    </w:numPr>
                    <w:jc w:val="both"/>
                    <w:rPr>
                      <w:rFonts w:ascii="Arial" w:hAnsi="Arial" w:cs="Arial"/>
                      <w:color w:val="000000"/>
                      <w:sz w:val="18"/>
                      <w:szCs w:val="18"/>
                    </w:rPr>
                  </w:pPr>
                  <w:r w:rsidRPr="00C611E3">
                    <w:rPr>
                      <w:rFonts w:ascii="Arial" w:hAnsi="Arial" w:cs="Arial"/>
                      <w:color w:val="000000"/>
                      <w:sz w:val="18"/>
                      <w:szCs w:val="18"/>
                    </w:rPr>
                    <w:t>za opustitev dolžnega nadzora nad izvajanjem pogodbenih obveznosti ali </w:t>
                  </w:r>
                </w:p>
                <w:p w14:paraId="5D87033C" w14:textId="77777777" w:rsidR="003F0B50" w:rsidRPr="00C611E3" w:rsidRDefault="00DB151B" w:rsidP="00DB151B">
                  <w:pPr>
                    <w:numPr>
                      <w:ilvl w:val="0"/>
                      <w:numId w:val="38"/>
                    </w:numPr>
                    <w:jc w:val="both"/>
                    <w:rPr>
                      <w:rFonts w:ascii="Arial" w:hAnsi="Arial" w:cs="Arial"/>
                      <w:color w:val="000000"/>
                      <w:sz w:val="18"/>
                      <w:szCs w:val="18"/>
                    </w:rPr>
                  </w:pPr>
                  <w:r w:rsidRPr="00C611E3">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0B44BD39" w14:textId="77777777" w:rsidR="003F0B50" w:rsidRPr="00C611E3" w:rsidRDefault="004C04B0" w:rsidP="00DB151B">
            <w:pPr>
              <w:spacing w:before="225" w:after="225"/>
              <w:jc w:val="both"/>
              <w:rPr>
                <w:rFonts w:ascii="Arial" w:hAnsi="Arial" w:cs="Arial"/>
                <w:sz w:val="18"/>
                <w:szCs w:val="18"/>
              </w:rPr>
            </w:pPr>
            <w:r w:rsidRPr="00C611E3">
              <w:rPr>
                <w:rFonts w:ascii="Arial" w:hAnsi="Arial" w:cs="Arial"/>
                <w:color w:val="000000"/>
                <w:sz w:val="18"/>
                <w:szCs w:val="18"/>
              </w:rPr>
              <w:t>j</w:t>
            </w:r>
            <w:r w:rsidR="00DB151B" w:rsidRPr="00C611E3">
              <w:rPr>
                <w:rFonts w:ascii="Arial" w:hAnsi="Arial" w:cs="Arial"/>
                <w:color w:val="000000"/>
                <w:sz w:val="18"/>
                <w:szCs w:val="18"/>
              </w:rPr>
              <w:t>e pogodba nična</w:t>
            </w:r>
            <w:r w:rsidRPr="00C611E3">
              <w:rPr>
                <w:rFonts w:ascii="Arial" w:hAnsi="Arial" w:cs="Arial"/>
                <w:color w:val="000000"/>
                <w:sz w:val="18"/>
                <w:szCs w:val="18"/>
              </w:rPr>
              <w:t>.</w:t>
            </w:r>
          </w:p>
        </w:tc>
      </w:tr>
    </w:tbl>
    <w:p w14:paraId="366691E4" w14:textId="17B7CAF1" w:rsidR="003F0B50" w:rsidRPr="00C611E3" w:rsidRDefault="00185495" w:rsidP="005A09F0">
      <w:pPr>
        <w:spacing w:after="0"/>
        <w:jc w:val="center"/>
        <w:rPr>
          <w:rFonts w:ascii="Arial" w:hAnsi="Arial" w:cs="Arial"/>
          <w:sz w:val="18"/>
          <w:szCs w:val="18"/>
        </w:rPr>
      </w:pPr>
      <w:r>
        <w:rPr>
          <w:rFonts w:ascii="Arial" w:hAnsi="Arial" w:cs="Arial"/>
          <w:b/>
          <w:bCs/>
          <w:color w:val="000000"/>
          <w:sz w:val="18"/>
          <w:szCs w:val="18"/>
        </w:rPr>
        <w:t>30</w:t>
      </w:r>
      <w:r w:rsidR="00DB151B"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137369CA" w14:textId="77777777">
        <w:tc>
          <w:tcPr>
            <w:tcW w:w="0" w:type="auto"/>
            <w:tcMar>
              <w:top w:w="0" w:type="auto"/>
              <w:bottom w:w="0" w:type="auto"/>
            </w:tcMar>
          </w:tcPr>
          <w:p w14:paraId="17F7AB4D" w14:textId="77777777" w:rsidR="006D4509" w:rsidRPr="00C611E3" w:rsidRDefault="00DB151B" w:rsidP="006D4509">
            <w:pPr>
              <w:spacing w:before="225" w:after="225"/>
              <w:jc w:val="both"/>
              <w:rPr>
                <w:rFonts w:ascii="Arial" w:hAnsi="Arial" w:cs="Arial"/>
                <w:sz w:val="18"/>
                <w:szCs w:val="18"/>
              </w:rPr>
            </w:pPr>
            <w:r w:rsidRPr="00C611E3">
              <w:rPr>
                <w:rFonts w:ascii="Arial" w:hAnsi="Arial" w:cs="Arial"/>
                <w:color w:val="000000"/>
                <w:sz w:val="18"/>
                <w:szCs w:val="18"/>
              </w:rPr>
              <w:t xml:space="preserve">Za vsa vprašanja, ki s to pogodbo niso posebej opredeljena, se </w:t>
            </w:r>
            <w:r w:rsidR="006D4509" w:rsidRPr="00C611E3">
              <w:rPr>
                <w:rFonts w:ascii="Arial" w:hAnsi="Arial" w:cs="Arial"/>
                <w:color w:val="000000"/>
                <w:sz w:val="18"/>
                <w:szCs w:val="18"/>
              </w:rPr>
              <w:t xml:space="preserve">smiselno </w:t>
            </w:r>
            <w:r w:rsidRPr="00C611E3">
              <w:rPr>
                <w:rFonts w:ascii="Arial" w:hAnsi="Arial" w:cs="Arial"/>
                <w:color w:val="000000"/>
                <w:sz w:val="18"/>
                <w:szCs w:val="18"/>
              </w:rPr>
              <w:t xml:space="preserve">uporablja </w:t>
            </w:r>
            <w:r w:rsidR="006D4509" w:rsidRPr="00C611E3">
              <w:rPr>
                <w:rFonts w:ascii="Arial" w:hAnsi="Arial" w:cs="Arial"/>
                <w:color w:val="000000"/>
                <w:sz w:val="18"/>
                <w:szCs w:val="18"/>
              </w:rPr>
              <w:t>razpisna dokumentacija naročnika, ponudba prevoznika, na podlagi katere je bil izbran ter določila veljavnih predpisov, ki urejajo cestni promet, prevoz potnikov v cestnem prometu in prevoz otrok in skupin otrok v cestnem prometu in Obligacijskega zakonika skupaj s predpisi, ki zavezujejo naročnika kot proračunskega uporabnika.</w:t>
            </w:r>
          </w:p>
        </w:tc>
      </w:tr>
    </w:tbl>
    <w:p w14:paraId="4DAE226E" w14:textId="41113BC6" w:rsidR="006D4509" w:rsidRPr="00C611E3" w:rsidRDefault="006D4509" w:rsidP="006D4509">
      <w:pPr>
        <w:spacing w:after="0"/>
        <w:jc w:val="center"/>
        <w:rPr>
          <w:rFonts w:ascii="Arial" w:hAnsi="Arial" w:cs="Arial"/>
          <w:sz w:val="18"/>
          <w:szCs w:val="18"/>
        </w:rPr>
      </w:pPr>
      <w:r w:rsidRPr="00C611E3">
        <w:rPr>
          <w:rFonts w:ascii="Arial" w:hAnsi="Arial" w:cs="Arial"/>
          <w:b/>
          <w:bCs/>
          <w:color w:val="000000"/>
          <w:sz w:val="18"/>
          <w:szCs w:val="18"/>
        </w:rPr>
        <w:t>3</w:t>
      </w:r>
      <w:r w:rsidR="00185495">
        <w:rPr>
          <w:rFonts w:ascii="Arial" w:hAnsi="Arial" w:cs="Arial"/>
          <w:b/>
          <w:bCs/>
          <w:color w:val="000000"/>
          <w:sz w:val="18"/>
          <w:szCs w:val="18"/>
        </w:rPr>
        <w:t>1</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D4509" w:rsidRPr="00C611E3" w14:paraId="3980A5F0" w14:textId="77777777" w:rsidTr="006D4509">
        <w:tc>
          <w:tcPr>
            <w:tcW w:w="0" w:type="auto"/>
            <w:tcMar>
              <w:top w:w="0" w:type="auto"/>
              <w:bottom w:w="0" w:type="auto"/>
            </w:tcMar>
          </w:tcPr>
          <w:p w14:paraId="2C6BAAB5" w14:textId="28B49A94" w:rsidR="006D4509" w:rsidRPr="00C611E3" w:rsidRDefault="006D4509" w:rsidP="006D4509">
            <w:pPr>
              <w:spacing w:before="225" w:after="225"/>
              <w:jc w:val="both"/>
              <w:rPr>
                <w:rFonts w:ascii="Arial" w:hAnsi="Arial" w:cs="Arial"/>
                <w:sz w:val="18"/>
                <w:szCs w:val="18"/>
              </w:rPr>
            </w:pPr>
            <w:r w:rsidRPr="00C611E3">
              <w:rPr>
                <w:rFonts w:ascii="Arial" w:hAnsi="Arial" w:cs="Arial"/>
                <w:color w:val="000000"/>
                <w:sz w:val="18"/>
                <w:szCs w:val="18"/>
              </w:rPr>
              <w:t>Pogodba je sklenjena, ko jo podpišeta obe pogodbeni stranki, in veljavna pod odložnim pogojem, da prevoznik v 10 dneh po podpisu pogodbe naročniku predloži zavarovanje za dobro izvedbo pogodbenih obveznosti skladno z določili te pogodbe</w:t>
            </w:r>
            <w:r w:rsidR="003A46E8">
              <w:rPr>
                <w:rFonts w:ascii="Arial" w:hAnsi="Arial" w:cs="Arial"/>
                <w:color w:val="000000"/>
                <w:sz w:val="18"/>
                <w:szCs w:val="18"/>
              </w:rPr>
              <w:t xml:space="preserve"> in </w:t>
            </w:r>
            <w:r w:rsidR="003A46E8" w:rsidRPr="003A46E8">
              <w:rPr>
                <w:rFonts w:ascii="Arial" w:hAnsi="Arial" w:cs="Arial"/>
                <w:color w:val="000000"/>
                <w:sz w:val="18"/>
                <w:szCs w:val="18"/>
              </w:rPr>
              <w:t>sklenjeno zavarovanje potnikov v javnem prometu in zavarovanje avtomobilske odgovornosti</w:t>
            </w:r>
            <w:r w:rsidR="003A46E8">
              <w:rPr>
                <w:rFonts w:ascii="Arial" w:hAnsi="Arial" w:cs="Arial"/>
                <w:color w:val="000000"/>
                <w:sz w:val="18"/>
                <w:szCs w:val="18"/>
              </w:rPr>
              <w:t xml:space="preserve"> iz</w:t>
            </w:r>
            <w:r w:rsidRPr="00C611E3">
              <w:rPr>
                <w:rFonts w:ascii="Arial" w:hAnsi="Arial" w:cs="Arial"/>
                <w:color w:val="000000"/>
                <w:sz w:val="18"/>
                <w:szCs w:val="18"/>
              </w:rPr>
              <w:t> </w:t>
            </w:r>
            <w:r w:rsidR="003A46E8">
              <w:rPr>
                <w:rFonts w:ascii="Arial" w:hAnsi="Arial" w:cs="Arial"/>
                <w:color w:val="000000"/>
                <w:sz w:val="18"/>
                <w:szCs w:val="18"/>
              </w:rPr>
              <w:t>12. člena te pogodbe.</w:t>
            </w:r>
          </w:p>
        </w:tc>
      </w:tr>
    </w:tbl>
    <w:p w14:paraId="176ACD45" w14:textId="1E489D01" w:rsidR="003F0B50" w:rsidRPr="00C611E3" w:rsidRDefault="006D4509" w:rsidP="005A09F0">
      <w:pPr>
        <w:spacing w:after="0"/>
        <w:jc w:val="center"/>
        <w:rPr>
          <w:rFonts w:ascii="Arial" w:hAnsi="Arial" w:cs="Arial"/>
          <w:sz w:val="18"/>
          <w:szCs w:val="18"/>
        </w:rPr>
      </w:pPr>
      <w:r w:rsidRPr="00C611E3">
        <w:rPr>
          <w:rFonts w:ascii="Arial" w:hAnsi="Arial" w:cs="Arial"/>
          <w:b/>
          <w:bCs/>
          <w:color w:val="000000"/>
          <w:sz w:val="18"/>
          <w:szCs w:val="18"/>
        </w:rPr>
        <w:t>3</w:t>
      </w:r>
      <w:r w:rsidR="00185495">
        <w:rPr>
          <w:rFonts w:ascii="Arial" w:hAnsi="Arial" w:cs="Arial"/>
          <w:b/>
          <w:bCs/>
          <w:color w:val="000000"/>
          <w:sz w:val="18"/>
          <w:szCs w:val="18"/>
        </w:rPr>
        <w:t>2</w:t>
      </w:r>
      <w:r w:rsidR="00DB151B"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0D611AF9" w14:textId="77777777">
        <w:tc>
          <w:tcPr>
            <w:tcW w:w="0" w:type="auto"/>
            <w:tcMar>
              <w:top w:w="0" w:type="auto"/>
              <w:bottom w:w="0" w:type="auto"/>
            </w:tcMar>
          </w:tcPr>
          <w:p w14:paraId="775184D0" w14:textId="77777777" w:rsidR="003F0B50" w:rsidRPr="00C611E3" w:rsidRDefault="006D4509" w:rsidP="006D4509">
            <w:pPr>
              <w:spacing w:before="225" w:after="225"/>
              <w:jc w:val="both"/>
              <w:rPr>
                <w:rFonts w:ascii="Arial" w:hAnsi="Arial" w:cs="Arial"/>
                <w:sz w:val="18"/>
                <w:szCs w:val="18"/>
              </w:rPr>
            </w:pPr>
            <w:r w:rsidRPr="00C611E3">
              <w:rPr>
                <w:rFonts w:ascii="Arial" w:hAnsi="Arial" w:cs="Arial"/>
                <w:sz w:val="18"/>
                <w:szCs w:val="18"/>
              </w:rPr>
              <w:t>V kolikor bi v času veljavnosti te pogodbe prišlo do spremembe  statusa prevoznika, naročnik samostojno odloči o prenosu obveznosti iz te pogodbe na tretjo osebo skladno s predpisi, ki urejajo prenesene pogodbe. Enako velja tudi v primeru stečaja ali prisilne poravnave.</w:t>
            </w:r>
          </w:p>
        </w:tc>
      </w:tr>
    </w:tbl>
    <w:p w14:paraId="61547C3A" w14:textId="6121B3ED" w:rsidR="003F0B50" w:rsidRPr="00C611E3" w:rsidRDefault="00DB151B" w:rsidP="005A09F0">
      <w:pPr>
        <w:spacing w:after="0"/>
        <w:jc w:val="center"/>
        <w:rPr>
          <w:rFonts w:ascii="Arial" w:hAnsi="Arial" w:cs="Arial"/>
          <w:sz w:val="18"/>
          <w:szCs w:val="18"/>
        </w:rPr>
      </w:pPr>
      <w:r w:rsidRPr="00C611E3">
        <w:rPr>
          <w:rFonts w:ascii="Arial" w:hAnsi="Arial" w:cs="Arial"/>
          <w:b/>
          <w:bCs/>
          <w:color w:val="000000"/>
          <w:sz w:val="18"/>
          <w:szCs w:val="18"/>
        </w:rPr>
        <w:t>3</w:t>
      </w:r>
      <w:r w:rsidR="00185495">
        <w:rPr>
          <w:rFonts w:ascii="Arial" w:hAnsi="Arial" w:cs="Arial"/>
          <w:b/>
          <w:bCs/>
          <w:color w:val="000000"/>
          <w:sz w:val="18"/>
          <w:szCs w:val="18"/>
        </w:rPr>
        <w:t>3</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752"/>
      </w:tblGrid>
      <w:tr w:rsidR="003F0B50" w:rsidRPr="00C611E3" w14:paraId="73A25757" w14:textId="77777777">
        <w:tc>
          <w:tcPr>
            <w:tcW w:w="0" w:type="auto"/>
            <w:tcMar>
              <w:top w:w="0" w:type="auto"/>
              <w:bottom w:w="0" w:type="auto"/>
            </w:tcMar>
          </w:tcPr>
          <w:p w14:paraId="012E98A3" w14:textId="77777777" w:rsidR="003F0B50" w:rsidRPr="00C611E3" w:rsidRDefault="00DB151B" w:rsidP="00650168">
            <w:pPr>
              <w:spacing w:before="225" w:after="225"/>
              <w:jc w:val="both"/>
              <w:rPr>
                <w:rFonts w:ascii="Arial" w:hAnsi="Arial" w:cs="Arial"/>
                <w:sz w:val="18"/>
                <w:szCs w:val="18"/>
              </w:rPr>
            </w:pPr>
            <w:r w:rsidRPr="00C611E3">
              <w:rPr>
                <w:rFonts w:ascii="Arial" w:hAnsi="Arial" w:cs="Arial"/>
                <w:color w:val="000000"/>
                <w:sz w:val="18"/>
                <w:szCs w:val="18"/>
              </w:rPr>
              <w:t xml:space="preserve">Ta pogodba je napisana v </w:t>
            </w:r>
            <w:r w:rsidR="00650168">
              <w:rPr>
                <w:rFonts w:ascii="Arial" w:hAnsi="Arial" w:cs="Arial"/>
                <w:color w:val="000000"/>
                <w:sz w:val="18"/>
                <w:szCs w:val="18"/>
              </w:rPr>
              <w:t>treh</w:t>
            </w:r>
            <w:r w:rsidRPr="00C611E3">
              <w:rPr>
                <w:rFonts w:ascii="Arial" w:hAnsi="Arial" w:cs="Arial"/>
                <w:color w:val="000000"/>
                <w:sz w:val="18"/>
                <w:szCs w:val="18"/>
              </w:rPr>
              <w:t xml:space="preserve"> enakih izvodih</w:t>
            </w:r>
            <w:r w:rsidR="005A09F0" w:rsidRPr="00C611E3">
              <w:rPr>
                <w:rFonts w:ascii="Arial" w:hAnsi="Arial" w:cs="Arial"/>
                <w:color w:val="000000"/>
                <w:sz w:val="18"/>
                <w:szCs w:val="18"/>
              </w:rPr>
              <w:t xml:space="preserve">, od katerih prejme prevoznik </w:t>
            </w:r>
            <w:r w:rsidR="00650168">
              <w:rPr>
                <w:rFonts w:ascii="Arial" w:hAnsi="Arial" w:cs="Arial"/>
                <w:color w:val="000000"/>
                <w:sz w:val="18"/>
                <w:szCs w:val="18"/>
              </w:rPr>
              <w:t>en izvod</w:t>
            </w:r>
            <w:r w:rsidR="005A09F0" w:rsidRPr="00C611E3">
              <w:rPr>
                <w:rFonts w:ascii="Arial" w:hAnsi="Arial" w:cs="Arial"/>
                <w:color w:val="000000"/>
                <w:sz w:val="18"/>
                <w:szCs w:val="18"/>
              </w:rPr>
              <w:t xml:space="preserve"> in </w:t>
            </w:r>
            <w:r w:rsidRPr="00C611E3">
              <w:rPr>
                <w:rFonts w:ascii="Arial" w:hAnsi="Arial" w:cs="Arial"/>
                <w:color w:val="000000"/>
                <w:sz w:val="18"/>
                <w:szCs w:val="18"/>
              </w:rPr>
              <w:t xml:space="preserve">naročnik </w:t>
            </w:r>
            <w:r w:rsidR="00650168">
              <w:rPr>
                <w:rFonts w:ascii="Arial" w:hAnsi="Arial" w:cs="Arial"/>
                <w:color w:val="000000"/>
                <w:sz w:val="18"/>
                <w:szCs w:val="18"/>
              </w:rPr>
              <w:t>dva</w:t>
            </w:r>
            <w:r w:rsidRPr="00C611E3">
              <w:rPr>
                <w:rFonts w:ascii="Arial" w:hAnsi="Arial" w:cs="Arial"/>
                <w:color w:val="000000"/>
                <w:sz w:val="18"/>
                <w:szCs w:val="18"/>
              </w:rPr>
              <w:t xml:space="preserve"> izvod</w:t>
            </w:r>
            <w:r w:rsidR="005A09F0" w:rsidRPr="00C611E3">
              <w:rPr>
                <w:rFonts w:ascii="Arial" w:hAnsi="Arial" w:cs="Arial"/>
                <w:color w:val="000000"/>
                <w:sz w:val="18"/>
                <w:szCs w:val="18"/>
              </w:rPr>
              <w:t>a</w:t>
            </w:r>
            <w:r w:rsidRPr="00C611E3">
              <w:rPr>
                <w:rFonts w:ascii="Arial" w:hAnsi="Arial" w:cs="Arial"/>
                <w:color w:val="000000"/>
                <w:sz w:val="18"/>
                <w:szCs w:val="18"/>
              </w:rPr>
              <w:t>.</w:t>
            </w:r>
          </w:p>
        </w:tc>
      </w:tr>
    </w:tbl>
    <w:p w14:paraId="35FD924D" w14:textId="77777777" w:rsidR="006933D4" w:rsidRPr="00C611E3" w:rsidRDefault="006933D4" w:rsidP="006933D4">
      <w:pPr>
        <w:spacing w:before="975" w:after="225"/>
        <w:jc w:val="both"/>
        <w:rPr>
          <w:rFonts w:ascii="Arial" w:hAnsi="Arial" w:cs="Arial"/>
          <w:sz w:val="18"/>
          <w:szCs w:val="18"/>
        </w:rPr>
      </w:pPr>
      <w:r>
        <w:rPr>
          <w:rFonts w:ascii="Arial" w:hAnsi="Arial" w:cs="Arial"/>
          <w:color w:val="000000"/>
          <w:sz w:val="18"/>
          <w:szCs w:val="18"/>
        </w:rPr>
        <w:t>V</w:t>
      </w:r>
      <w:r w:rsidR="00DB151B" w:rsidRPr="00C611E3">
        <w:rPr>
          <w:rFonts w:ascii="Arial" w:hAnsi="Arial" w:cs="Arial"/>
          <w:color w:val="000000"/>
          <w:sz w:val="18"/>
          <w:szCs w:val="18"/>
        </w:rPr>
        <w:t xml:space="preserve"> ________________, dne ________________</w:t>
      </w:r>
      <w:r>
        <w:rPr>
          <w:rFonts w:ascii="Arial" w:hAnsi="Arial" w:cs="Arial"/>
          <w:color w:val="000000"/>
          <w:sz w:val="18"/>
          <w:szCs w:val="18"/>
        </w:rPr>
        <w:tab/>
      </w:r>
      <w:r>
        <w:rPr>
          <w:rFonts w:ascii="Arial" w:hAnsi="Arial" w:cs="Arial"/>
          <w:color w:val="000000"/>
          <w:sz w:val="18"/>
          <w:szCs w:val="18"/>
        </w:rPr>
        <w:tab/>
        <w:t>V</w:t>
      </w:r>
      <w:r w:rsidRPr="00C611E3">
        <w:rPr>
          <w:rFonts w:ascii="Arial" w:hAnsi="Arial" w:cs="Arial"/>
          <w:color w:val="000000"/>
          <w:sz w:val="18"/>
          <w:szCs w:val="18"/>
        </w:rPr>
        <w:t xml:space="preserve"> ________________, dne ________________</w:t>
      </w:r>
    </w:p>
    <w:p w14:paraId="5BE2765A" w14:textId="77777777" w:rsidR="006933D4" w:rsidRDefault="006933D4" w:rsidP="006933D4">
      <w:pPr>
        <w:spacing w:after="0"/>
        <w:jc w:val="both"/>
        <w:rPr>
          <w:rFonts w:ascii="Arial" w:hAnsi="Arial" w:cs="Arial"/>
          <w:sz w:val="18"/>
          <w:szCs w:val="18"/>
        </w:rPr>
      </w:pPr>
    </w:p>
    <w:p w14:paraId="19E3477E" w14:textId="77777777" w:rsidR="003F0B50" w:rsidRDefault="006933D4" w:rsidP="006933D4">
      <w:pPr>
        <w:spacing w:after="0"/>
        <w:jc w:val="both"/>
        <w:rPr>
          <w:rFonts w:ascii="Arial" w:hAnsi="Arial" w:cs="Arial"/>
          <w:sz w:val="18"/>
          <w:szCs w:val="18"/>
        </w:rPr>
      </w:pPr>
      <w:r>
        <w:rPr>
          <w:rFonts w:ascii="Arial" w:hAnsi="Arial" w:cs="Arial"/>
          <w:sz w:val="18"/>
          <w:szCs w:val="18"/>
        </w:rPr>
        <w:t>Prevoznik:</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Naročnik:</w:t>
      </w:r>
    </w:p>
    <w:p w14:paraId="3F3A7CB9" w14:textId="77777777" w:rsidR="006933D4" w:rsidRDefault="006933D4" w:rsidP="006933D4">
      <w:pPr>
        <w:spacing w:after="0"/>
        <w:jc w:val="both"/>
        <w:rPr>
          <w:rFonts w:ascii="Arial" w:hAnsi="Arial" w:cs="Arial"/>
          <w:sz w:val="18"/>
          <w:szCs w:val="18"/>
        </w:rPr>
      </w:pPr>
    </w:p>
    <w:p w14:paraId="41CF97C7" w14:textId="66022FE7" w:rsidR="006933D4" w:rsidRDefault="006933D4" w:rsidP="006933D4">
      <w:pPr>
        <w:spacing w:after="0"/>
        <w:jc w:val="both"/>
        <w:rPr>
          <w:rFonts w:ascii="Arial" w:hAnsi="Arial" w:cs="Arial"/>
          <w:sz w:val="18"/>
          <w:szCs w:val="18"/>
        </w:rPr>
      </w:pPr>
      <w:r>
        <w:rPr>
          <w:rFonts w:ascii="Arial" w:hAnsi="Arial" w:cs="Arial"/>
          <w:sz w:val="18"/>
          <w:szCs w:val="18"/>
        </w:rPr>
        <w:t>_______________________________</w:t>
      </w:r>
      <w:r>
        <w:rPr>
          <w:rFonts w:ascii="Arial" w:hAnsi="Arial" w:cs="Arial"/>
          <w:sz w:val="18"/>
          <w:szCs w:val="18"/>
        </w:rPr>
        <w:tab/>
      </w:r>
      <w:r>
        <w:rPr>
          <w:rFonts w:ascii="Arial" w:hAnsi="Arial" w:cs="Arial"/>
          <w:sz w:val="18"/>
          <w:szCs w:val="18"/>
        </w:rPr>
        <w:tab/>
      </w:r>
      <w:r>
        <w:rPr>
          <w:rFonts w:ascii="Arial" w:hAnsi="Arial" w:cs="Arial"/>
          <w:sz w:val="18"/>
          <w:szCs w:val="18"/>
        </w:rPr>
        <w:tab/>
        <w:t xml:space="preserve">OBČINA </w:t>
      </w:r>
      <w:r w:rsidR="00185495">
        <w:rPr>
          <w:rFonts w:ascii="Arial" w:hAnsi="Arial" w:cs="Arial"/>
          <w:sz w:val="18"/>
          <w:szCs w:val="18"/>
        </w:rPr>
        <w:t>MIRNA PEČ</w:t>
      </w:r>
    </w:p>
    <w:p w14:paraId="53FE8D93" w14:textId="77777777" w:rsidR="006933D4" w:rsidRDefault="006933D4" w:rsidP="006933D4">
      <w:pPr>
        <w:spacing w:after="0"/>
        <w:jc w:val="both"/>
        <w:rPr>
          <w:rFonts w:ascii="Arial" w:hAnsi="Arial" w:cs="Arial"/>
          <w:sz w:val="18"/>
          <w:szCs w:val="18"/>
        </w:rPr>
      </w:pPr>
    </w:p>
    <w:p w14:paraId="678A29E6" w14:textId="49C4531C" w:rsidR="006933D4" w:rsidRDefault="006933D4" w:rsidP="006933D4">
      <w:pPr>
        <w:spacing w:after="0"/>
        <w:jc w:val="both"/>
        <w:rPr>
          <w:rFonts w:ascii="Arial" w:hAnsi="Arial" w:cs="Arial"/>
          <w:sz w:val="18"/>
          <w:szCs w:val="18"/>
        </w:rPr>
      </w:pPr>
      <w:r>
        <w:rPr>
          <w:rFonts w:ascii="Arial" w:hAnsi="Arial" w:cs="Arial"/>
          <w:sz w:val="18"/>
          <w:szCs w:val="18"/>
        </w:rPr>
        <w:t>_______________________________</w:t>
      </w:r>
      <w:r>
        <w:rPr>
          <w:rFonts w:ascii="Arial" w:hAnsi="Arial" w:cs="Arial"/>
          <w:sz w:val="18"/>
          <w:szCs w:val="18"/>
        </w:rPr>
        <w:tab/>
      </w:r>
      <w:r>
        <w:rPr>
          <w:rFonts w:ascii="Arial" w:hAnsi="Arial" w:cs="Arial"/>
          <w:sz w:val="18"/>
          <w:szCs w:val="18"/>
        </w:rPr>
        <w:tab/>
      </w:r>
      <w:r>
        <w:rPr>
          <w:rFonts w:ascii="Arial" w:hAnsi="Arial" w:cs="Arial"/>
          <w:sz w:val="18"/>
          <w:szCs w:val="18"/>
        </w:rPr>
        <w:tab/>
      </w:r>
      <w:r w:rsidR="00185495">
        <w:rPr>
          <w:rFonts w:ascii="Arial" w:hAnsi="Arial" w:cs="Arial"/>
          <w:sz w:val="18"/>
          <w:szCs w:val="18"/>
        </w:rPr>
        <w:t>Andrej Kastelic</w:t>
      </w:r>
      <w:r>
        <w:rPr>
          <w:rFonts w:ascii="Arial" w:hAnsi="Arial" w:cs="Arial"/>
          <w:sz w:val="18"/>
          <w:szCs w:val="18"/>
        </w:rPr>
        <w:t>, župan</w:t>
      </w:r>
    </w:p>
    <w:p w14:paraId="3A76532B" w14:textId="77777777" w:rsidR="006933D4" w:rsidRDefault="006933D4" w:rsidP="006933D4">
      <w:pPr>
        <w:spacing w:after="0"/>
        <w:jc w:val="both"/>
        <w:rPr>
          <w:rFonts w:ascii="Arial" w:hAnsi="Arial" w:cs="Arial"/>
          <w:sz w:val="18"/>
          <w:szCs w:val="18"/>
        </w:rPr>
      </w:pPr>
    </w:p>
    <w:p w14:paraId="58B2816F" w14:textId="339AE453" w:rsidR="00D84290" w:rsidRPr="00C611E3" w:rsidRDefault="006933D4" w:rsidP="003A46E8">
      <w:pPr>
        <w:spacing w:after="0"/>
        <w:jc w:val="both"/>
        <w:rPr>
          <w:rFonts w:ascii="Arial" w:hAnsi="Arial" w:cs="Arial"/>
          <w:sz w:val="18"/>
          <w:szCs w:val="18"/>
        </w:rPr>
      </w:pPr>
      <w:r>
        <w:rPr>
          <w:rFonts w:ascii="Arial" w:hAnsi="Arial" w:cs="Arial"/>
          <w:sz w:val="18"/>
          <w:szCs w:val="18"/>
        </w:rPr>
        <w:t>_______________________________</w:t>
      </w:r>
      <w:r>
        <w:rPr>
          <w:rFonts w:ascii="Arial" w:hAnsi="Arial" w:cs="Arial"/>
          <w:sz w:val="18"/>
          <w:szCs w:val="18"/>
        </w:rPr>
        <w:tab/>
      </w:r>
      <w:r>
        <w:rPr>
          <w:rFonts w:ascii="Arial" w:hAnsi="Arial" w:cs="Arial"/>
          <w:sz w:val="18"/>
          <w:szCs w:val="18"/>
        </w:rPr>
        <w:tab/>
      </w:r>
      <w:r>
        <w:rPr>
          <w:rFonts w:ascii="Arial" w:hAnsi="Arial" w:cs="Arial"/>
          <w:sz w:val="18"/>
          <w:szCs w:val="18"/>
        </w:rPr>
        <w:tab/>
        <w:t>___________________________________</w:t>
      </w:r>
    </w:p>
    <w:sectPr w:rsidR="00D84290" w:rsidRPr="00C611E3"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17AFBA" w14:textId="77777777" w:rsidR="00886450" w:rsidRDefault="00886450" w:rsidP="006975C6">
      <w:pPr>
        <w:spacing w:after="0" w:line="240" w:lineRule="auto"/>
      </w:pPr>
      <w:r>
        <w:separator/>
      </w:r>
    </w:p>
  </w:endnote>
  <w:endnote w:type="continuationSeparator" w:id="0">
    <w:p w14:paraId="0908B1B1" w14:textId="77777777" w:rsidR="00886450" w:rsidRDefault="00886450"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49B143" w14:textId="77777777" w:rsidR="008878AD" w:rsidRPr="007A2787" w:rsidRDefault="008878AD" w:rsidP="008878AD">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314DFDF4" w14:textId="39BEC8E1" w:rsidR="008878AD" w:rsidRPr="008878AD" w:rsidRDefault="008878AD" w:rsidP="008878AD">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Prevozi osnovnošolskih otrok v Občini Mirna Peč za Osnovno šolo Toneta Pavčka za šolsko leto 2024/2025, z možnostjo podaljšanja v skladu s 5. odst. 46. člena ZJN-3 za šolski leti 2025/2026 in 2026/2027</w:t>
    </w:r>
    <w:r w:rsidRPr="007A2787">
      <w:rPr>
        <w:rFonts w:ascii="Arial" w:hAnsi="Arial" w:cs="Arial"/>
        <w:sz w:val="16"/>
        <w:szCs w:val="16"/>
        <w:shd w:val="clear" w:color="auto" w:fill="FFFFFF"/>
      </w:rPr>
      <w:t>"</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4DDA8" w14:textId="77777777" w:rsidR="000E7ACC" w:rsidRPr="007A2787" w:rsidRDefault="000E7ACC" w:rsidP="000E7ACC">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77E809CE" w14:textId="744C5418" w:rsidR="00D9167C" w:rsidRPr="000E7ACC" w:rsidRDefault="000E7ACC" w:rsidP="000E7ACC">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Prevozi osnovnošolskih otrok v Občini Mirna Peč za Osnovno šolo Toneta Pavčka za šolsko leto 2024/2025, z možnostjo podaljšanja v skladu s 5. odst. 46. člena ZJN-3 za šolski leti 2025/2026 in 2026/2027</w:t>
    </w:r>
    <w:r w:rsidRPr="007A2787">
      <w:rPr>
        <w:rFonts w:ascii="Arial" w:hAnsi="Arial" w:cs="Arial"/>
        <w:sz w:val="16"/>
        <w:szCs w:val="16"/>
        <w:shd w:val="clear" w:color="auto" w:fill="FFFFFF"/>
      </w:rPr>
      <w:t>"</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4315E1" w14:textId="77777777" w:rsidR="000E7ACC" w:rsidRPr="007A2787" w:rsidRDefault="000E7ACC" w:rsidP="000E7ACC">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285F6035" w14:textId="301C7C52" w:rsidR="00D9167C" w:rsidRPr="000E7ACC" w:rsidRDefault="000E7ACC" w:rsidP="000E7ACC">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Prevozi osnovnošolskih otrok v Občini Mirna Peč za Osnovno šolo Toneta Pavčka za šolsko leto 2024/2025, z možnostjo podaljšanja v skladu s 5. odst. 46. člena ZJN-3 za šolski leti 2025/2026 in 2026/2027</w:t>
    </w:r>
    <w:r w:rsidRPr="007A2787">
      <w:rPr>
        <w:rFonts w:ascii="Arial" w:hAnsi="Arial" w:cs="Arial"/>
        <w:sz w:val="16"/>
        <w:szCs w:val="16"/>
        <w:shd w:val="clear" w:color="auto" w:fill="FFFFFF"/>
      </w:rPr>
      <w:t>"</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A230A" w14:textId="77777777" w:rsidR="000E7ACC" w:rsidRPr="007A2787" w:rsidRDefault="000E7ACC" w:rsidP="000E7ACC">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43C7B1CC" w14:textId="6D3751A6" w:rsidR="00D9167C" w:rsidRPr="000E7ACC" w:rsidRDefault="000E7ACC" w:rsidP="000E7ACC">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Prevozi osnovnošolskih otrok v Občini Mirna Peč za Osnovno šolo Toneta Pavčka za šolsko leto 2024/2025, z možnostjo podaljšanja v skladu s 5. odst. 46. člena ZJN-3 za šolski leti 2025/2026 in 2026/2027</w:t>
    </w:r>
    <w:r w:rsidRPr="007A2787">
      <w:rPr>
        <w:rFonts w:ascii="Arial" w:hAnsi="Arial" w:cs="Arial"/>
        <w:sz w:val="16"/>
        <w:szCs w:val="16"/>
        <w:shd w:val="clear" w:color="auto" w:fill="FFFFFF"/>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C4761F" w14:textId="77777777" w:rsidR="008878AD" w:rsidRPr="007A2787" w:rsidRDefault="008878AD" w:rsidP="008878AD">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2DD64CE9" w14:textId="227172B1" w:rsidR="00D9167C" w:rsidRPr="008878AD" w:rsidRDefault="008878AD" w:rsidP="008878AD">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Prevozi osnovnošolskih otrok v Občini Mirna Peč za Osnovno šolo Toneta Pavčka za šolsko leto 2024/2025, z možnostjo podaljšanja v skladu s 5. odst. 46. člena ZJN-3 za šolski leti 2025/2026 in 2026/2027</w:t>
    </w:r>
    <w:r w:rsidRPr="007A2787">
      <w:rPr>
        <w:rFonts w:ascii="Arial" w:hAnsi="Arial" w:cs="Arial"/>
        <w:sz w:val="16"/>
        <w:szCs w:val="16"/>
        <w:shd w:val="clear" w:color="auto" w:fill="FFFFFF"/>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E5EAF8" w14:textId="77777777" w:rsidR="008878AD" w:rsidRPr="007A2787" w:rsidRDefault="008878AD" w:rsidP="008878AD">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753ADCE7" w14:textId="7E36BB82" w:rsidR="00D9167C" w:rsidRPr="008878AD" w:rsidRDefault="008878AD" w:rsidP="008878AD">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Prevozi osnovnošolskih otrok v Občini Mirna Peč za Osnovno šolo Toneta Pavčka za šolsko leto 2024/2025, z možnostjo podaljšanja v skladu s 5. odst. 46. člena ZJN-3 za šolski leti 2025/2026 in 2026/2027</w:t>
    </w:r>
    <w:r w:rsidRPr="007A2787">
      <w:rPr>
        <w:rFonts w:ascii="Arial" w:hAnsi="Arial" w:cs="Arial"/>
        <w:sz w:val="16"/>
        <w:szCs w:val="16"/>
        <w:shd w:val="clear" w:color="auto" w:fill="FFFFFF"/>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59E8A" w14:textId="77777777" w:rsidR="008878AD" w:rsidRPr="007A2787" w:rsidRDefault="008878AD" w:rsidP="008878AD">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160589A8" w14:textId="74D36566" w:rsidR="00D9167C" w:rsidRPr="008878AD" w:rsidRDefault="008878AD" w:rsidP="008878AD">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Prevozi osnovnošolskih otrok v Občini Mirna Peč za Osnovno šolo Toneta Pavčka za šolsko leto 2024/2025, z možnostjo podaljšanja v skladu s 5. odst. 46. člena ZJN-3 za šolski leti 2025/2026 in 2026/2027</w:t>
    </w:r>
    <w:r w:rsidRPr="007A2787">
      <w:rPr>
        <w:rFonts w:ascii="Arial" w:hAnsi="Arial" w:cs="Arial"/>
        <w:sz w:val="16"/>
        <w:szCs w:val="16"/>
        <w:shd w:val="clear" w:color="auto" w:fill="FFFFFF"/>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BCFF93" w14:textId="77777777" w:rsidR="008878AD" w:rsidRPr="007A2787" w:rsidRDefault="008878AD" w:rsidP="008878AD">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324953BD" w14:textId="4657E5BF" w:rsidR="00D9167C" w:rsidRPr="008878AD" w:rsidRDefault="008878AD" w:rsidP="008878AD">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Prevozi osnovnošolskih otrok v Občini Mirna Peč za Osnovno šolo Toneta Pavčka za šolsko leto 2024/2025, z možnostjo podaljšanja v skladu s 5. odst. 46. člena ZJN-3 za šolski leti 2025/2026 in 2026/2027</w:t>
    </w:r>
    <w:r w:rsidRPr="007A2787">
      <w:rPr>
        <w:rFonts w:ascii="Arial" w:hAnsi="Arial" w:cs="Arial"/>
        <w:sz w:val="16"/>
        <w:szCs w:val="16"/>
        <w:shd w:val="clear" w:color="auto" w:fill="FFFFFF"/>
      </w:rPr>
      <w:t>"</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4E6548" w14:textId="77777777" w:rsidR="008878AD" w:rsidRPr="007A2787" w:rsidRDefault="008878AD" w:rsidP="008878AD">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2048293E" w14:textId="4A888EE3" w:rsidR="00D9167C" w:rsidRPr="008878AD" w:rsidRDefault="008878AD" w:rsidP="008878AD">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Prevozi osnovnošolskih otrok v Občini Mirna Peč za Osnovno šolo Toneta Pavčka za šolsko leto 2024/2025, z možnostjo podaljšanja v skladu s 5. odst. 46. člena ZJN-3 za šolski leti 2025/2026 in 2026/2027</w:t>
    </w:r>
    <w:r w:rsidRPr="007A2787">
      <w:rPr>
        <w:rFonts w:ascii="Arial" w:hAnsi="Arial" w:cs="Arial"/>
        <w:sz w:val="16"/>
        <w:szCs w:val="16"/>
        <w:shd w:val="clear" w:color="auto" w:fill="FFFFFF"/>
      </w:rPr>
      <w: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EBE742" w14:textId="77777777" w:rsidR="000E7ACC" w:rsidRPr="007A2787" w:rsidRDefault="000E7ACC" w:rsidP="000E7ACC">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6FBBD9DA" w14:textId="62DDED77" w:rsidR="00D9167C" w:rsidRPr="000E7ACC" w:rsidRDefault="000E7ACC" w:rsidP="000E7ACC">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Prevozi osnovnošolskih otrok v Občini Mirna Peč za Osnovno šolo Toneta Pavčka za šolsko leto 2024/2025, z možnostjo podaljšanja v skladu s 5. odst. 46. člena ZJN-3 za šolski leti 2025/2026 in 2026/2027</w:t>
    </w:r>
    <w:r w:rsidRPr="007A2787">
      <w:rPr>
        <w:rFonts w:ascii="Arial" w:hAnsi="Arial" w:cs="Arial"/>
        <w:sz w:val="16"/>
        <w:szCs w:val="16"/>
        <w:shd w:val="clear" w:color="auto" w:fill="FFFFFF"/>
      </w:rPr>
      <w:t>"</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BC691" w14:textId="77777777" w:rsidR="000E7ACC" w:rsidRPr="007A2787" w:rsidRDefault="000E7ACC" w:rsidP="000E7ACC">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135D1414" w14:textId="4997A758" w:rsidR="00D9167C" w:rsidRPr="000E7ACC" w:rsidRDefault="000E7ACC" w:rsidP="000E7ACC">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Prevozi osnovnošolskih otrok v Občini Mirna Peč za Osnovno šolo Toneta Pavčka za šolsko leto 2024/2025, z možnostjo podaljšanja v skladu s 5. odst. 46. člena ZJN-3 za šolski leti 2025/2026 in 2026/2027</w:t>
    </w:r>
    <w:r w:rsidRPr="007A2787">
      <w:rPr>
        <w:rFonts w:ascii="Arial" w:hAnsi="Arial" w:cs="Arial"/>
        <w:sz w:val="16"/>
        <w:szCs w:val="16"/>
        <w:shd w:val="clear" w:color="auto" w:fill="FFFFFF"/>
      </w:rPr>
      <w:t>"</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FBAFA3" w14:textId="77777777" w:rsidR="000E7ACC" w:rsidRPr="007A2787" w:rsidRDefault="000E7ACC" w:rsidP="000E7ACC">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1F7D2207" w14:textId="0968CBF3" w:rsidR="00D9167C" w:rsidRPr="000E7ACC" w:rsidRDefault="000E7ACC" w:rsidP="000E7ACC">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Prevozi osnovnošolskih otrok v Občini Mirna Peč za Osnovno šolo Toneta Pavčka za šolsko leto 2024/2025, z možnostjo podaljšanja v skladu s 5. odst. 46. člena ZJN-3 za šolski leti 2025/2026 in 2026/2027</w:t>
    </w:r>
    <w:r w:rsidRPr="007A2787">
      <w:rPr>
        <w:rFonts w:ascii="Arial" w:hAnsi="Arial" w:cs="Arial"/>
        <w:sz w:val="16"/>
        <w:szCs w:val="16"/>
        <w:shd w:val="clear" w:color="auto" w:fill="FFFFFF"/>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66CA58" w14:textId="77777777" w:rsidR="00886450" w:rsidRDefault="00886450" w:rsidP="006975C6">
      <w:pPr>
        <w:spacing w:after="0" w:line="240" w:lineRule="auto"/>
      </w:pPr>
      <w:r>
        <w:separator/>
      </w:r>
    </w:p>
  </w:footnote>
  <w:footnote w:type="continuationSeparator" w:id="0">
    <w:p w14:paraId="42A95C9D" w14:textId="77777777" w:rsidR="00886450" w:rsidRDefault="00886450"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746B68" w14:textId="4035D33C" w:rsidR="00D9167C" w:rsidRPr="00D12125" w:rsidRDefault="00D12125" w:rsidP="00D12125">
    <w:pPr>
      <w:pStyle w:val="Glava"/>
      <w:jc w:val="center"/>
    </w:pPr>
    <w:r w:rsidRPr="00B92298">
      <w:rPr>
        <w:rFonts w:ascii="Arial" w:hAnsi="Arial" w:cs="Arial"/>
        <w:noProof/>
      </w:rPr>
      <w:drawing>
        <wp:inline distT="0" distB="0" distL="0" distR="0" wp14:anchorId="6BF56F46" wp14:editId="41BABF66">
          <wp:extent cx="1081884" cy="552450"/>
          <wp:effectExtent l="0" t="0" r="4445" b="0"/>
          <wp:docPr id="52000609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7841813" name=""/>
                  <pic:cNvPicPr/>
                </pic:nvPicPr>
                <pic:blipFill>
                  <a:blip r:embed="rId1"/>
                  <a:stretch>
                    <a:fillRect/>
                  </a:stretch>
                </pic:blipFill>
                <pic:spPr>
                  <a:xfrm>
                    <a:off x="0" y="0"/>
                    <a:ext cx="1083026" cy="553033"/>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8934C" w14:textId="6A8C31E6" w:rsidR="00D9167C" w:rsidRDefault="008878AD" w:rsidP="008878AD">
    <w:pPr>
      <w:pStyle w:val="Glava"/>
      <w:jc w:val="center"/>
    </w:pPr>
    <w:r w:rsidRPr="00B92298">
      <w:rPr>
        <w:rFonts w:ascii="Arial" w:hAnsi="Arial" w:cs="Arial"/>
        <w:noProof/>
      </w:rPr>
      <w:drawing>
        <wp:inline distT="0" distB="0" distL="0" distR="0" wp14:anchorId="5E8D27FE" wp14:editId="68441FD3">
          <wp:extent cx="1081884" cy="552450"/>
          <wp:effectExtent l="0" t="0" r="4445" b="0"/>
          <wp:docPr id="171784181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7841813" name=""/>
                  <pic:cNvPicPr/>
                </pic:nvPicPr>
                <pic:blipFill>
                  <a:blip r:embed="rId1"/>
                  <a:stretch>
                    <a:fillRect/>
                  </a:stretch>
                </pic:blipFill>
                <pic:spPr>
                  <a:xfrm>
                    <a:off x="0" y="0"/>
                    <a:ext cx="1083026" cy="553033"/>
                  </a:xfrm>
                  <a:prstGeom prst="rect">
                    <a:avLst/>
                  </a:prstGeom>
                </pic:spPr>
              </pic:pic>
            </a:graphicData>
          </a:graphic>
        </wp:inline>
      </w:drawing>
    </w:r>
  </w:p>
  <w:p w14:paraId="2FA77B17" w14:textId="77777777" w:rsidR="00D9167C" w:rsidRDefault="00D9167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04DCB"/>
    <w:multiLevelType w:val="hybridMultilevel"/>
    <w:tmpl w:val="4F0C0444"/>
    <w:lvl w:ilvl="0" w:tplc="DF38F590">
      <w:start w:val="3"/>
      <w:numFmt w:val="lowerLetter"/>
      <w:lvlText w:val="%1."/>
      <w:lvlJc w:val="left"/>
      <w:pPr>
        <w:ind w:left="720" w:hanging="360"/>
      </w:pPr>
      <w:rPr>
        <w:rFonts w:ascii="Arial" w:hAnsi="Arial" w:cs="Arial" w:hint="default"/>
        <w:sz w:val="18"/>
        <w:szCs w:val="18"/>
      </w:rPr>
    </w:lvl>
    <w:lvl w:ilvl="1" w:tplc="56E616E8">
      <w:start w:val="1"/>
      <w:numFmt w:val="lowerLetter"/>
      <w:lvlText w:val="%2."/>
      <w:lvlJc w:val="left"/>
      <w:pPr>
        <w:ind w:left="1440" w:hanging="360"/>
      </w:pPr>
    </w:lvl>
    <w:lvl w:ilvl="2" w:tplc="1C6CD998">
      <w:start w:val="1"/>
      <w:numFmt w:val="lowerLetter"/>
      <w:lvlText w:val="%3."/>
      <w:lvlJc w:val="left"/>
      <w:pPr>
        <w:ind w:left="2160" w:hanging="360"/>
      </w:pPr>
    </w:lvl>
    <w:lvl w:ilvl="3" w:tplc="5FEE9900">
      <w:start w:val="1"/>
      <w:numFmt w:val="lowerLetter"/>
      <w:lvlText w:val="%4."/>
      <w:lvlJc w:val="left"/>
      <w:pPr>
        <w:ind w:left="2880" w:hanging="360"/>
      </w:pPr>
    </w:lvl>
    <w:lvl w:ilvl="4" w:tplc="FC98E4B8">
      <w:start w:val="1"/>
      <w:numFmt w:val="lowerLetter"/>
      <w:lvlText w:val="%5."/>
      <w:lvlJc w:val="left"/>
      <w:pPr>
        <w:ind w:left="3600" w:hanging="360"/>
      </w:pPr>
    </w:lvl>
    <w:lvl w:ilvl="5" w:tplc="10201328">
      <w:start w:val="1"/>
      <w:numFmt w:val="lowerLetter"/>
      <w:lvlText w:val="%6."/>
      <w:lvlJc w:val="left"/>
      <w:pPr>
        <w:ind w:left="4320" w:hanging="360"/>
      </w:pPr>
    </w:lvl>
    <w:lvl w:ilvl="6" w:tplc="453C7BD6">
      <w:start w:val="1"/>
      <w:numFmt w:val="lowerLetter"/>
      <w:lvlText w:val="%7."/>
      <w:lvlJc w:val="left"/>
      <w:pPr>
        <w:ind w:left="5040" w:hanging="360"/>
      </w:pPr>
    </w:lvl>
    <w:lvl w:ilvl="7" w:tplc="5CA23F2E">
      <w:start w:val="1"/>
      <w:numFmt w:val="lowerLetter"/>
      <w:lvlText w:val="%8."/>
      <w:lvlJc w:val="left"/>
      <w:pPr>
        <w:ind w:left="5760" w:hanging="360"/>
      </w:pPr>
    </w:lvl>
    <w:lvl w:ilvl="8" w:tplc="15388A26">
      <w:start w:val="1"/>
      <w:numFmt w:val="lowerLetter"/>
      <w:lvlText w:val="%9."/>
      <w:lvlJc w:val="left"/>
      <w:pPr>
        <w:ind w:left="6480" w:hanging="360"/>
      </w:pPr>
    </w:lvl>
  </w:abstractNum>
  <w:abstractNum w:abstractNumId="1" w15:restartNumberingAfterBreak="0">
    <w:nsid w:val="0274428F"/>
    <w:multiLevelType w:val="hybridMultilevel"/>
    <w:tmpl w:val="5EA660A2"/>
    <w:lvl w:ilvl="0" w:tplc="B4B4E5D8">
      <w:start w:val="1"/>
      <w:numFmt w:val="bullet"/>
      <w:lvlText w:val=""/>
      <w:lvlJc w:val="left"/>
      <w:pPr>
        <w:ind w:left="720" w:hanging="360"/>
      </w:pPr>
      <w:rPr>
        <w:rFonts w:ascii="Symbol" w:hAnsi="Symbol" w:cs="Symbol" w:hint="default"/>
        <w:sz w:val="18"/>
        <w:szCs w:val="18"/>
      </w:rPr>
    </w:lvl>
    <w:lvl w:ilvl="1" w:tplc="2F80CEEA">
      <w:start w:val="1"/>
      <w:numFmt w:val="bullet"/>
      <w:lvlText w:val="o"/>
      <w:lvlJc w:val="left"/>
      <w:pPr>
        <w:ind w:left="1440" w:hanging="360"/>
      </w:pPr>
      <w:rPr>
        <w:rFonts w:ascii="Courier New" w:hAnsi="Courier New" w:cs="Courier New" w:hint="default"/>
      </w:rPr>
    </w:lvl>
    <w:lvl w:ilvl="2" w:tplc="9A08C0F4">
      <w:start w:val="1"/>
      <w:numFmt w:val="bullet"/>
      <w:lvlText w:val=""/>
      <w:lvlJc w:val="left"/>
      <w:pPr>
        <w:ind w:left="2160" w:hanging="360"/>
      </w:pPr>
      <w:rPr>
        <w:rFonts w:ascii="Wingdings" w:hAnsi="Wingdings" w:cs="Wingdings" w:hint="default"/>
      </w:rPr>
    </w:lvl>
    <w:lvl w:ilvl="3" w:tplc="FC1097F8">
      <w:start w:val="1"/>
      <w:numFmt w:val="bullet"/>
      <w:lvlText w:val=""/>
      <w:lvlJc w:val="left"/>
      <w:pPr>
        <w:ind w:left="2880" w:hanging="360"/>
      </w:pPr>
      <w:rPr>
        <w:rFonts w:ascii="Symbol" w:hAnsi="Symbol" w:cs="Symbol" w:hint="default"/>
      </w:rPr>
    </w:lvl>
    <w:lvl w:ilvl="4" w:tplc="AA143DC8">
      <w:start w:val="1"/>
      <w:numFmt w:val="bullet"/>
      <w:lvlText w:val="o"/>
      <w:lvlJc w:val="left"/>
      <w:pPr>
        <w:ind w:left="3600" w:hanging="360"/>
      </w:pPr>
      <w:rPr>
        <w:rFonts w:ascii="Courier New" w:hAnsi="Courier New" w:cs="Courier New" w:hint="default"/>
      </w:rPr>
    </w:lvl>
    <w:lvl w:ilvl="5" w:tplc="B5E8061C">
      <w:start w:val="1"/>
      <w:numFmt w:val="bullet"/>
      <w:lvlText w:val=""/>
      <w:lvlJc w:val="left"/>
      <w:pPr>
        <w:ind w:left="4320" w:hanging="360"/>
      </w:pPr>
      <w:rPr>
        <w:rFonts w:ascii="Wingdings" w:hAnsi="Wingdings" w:cs="Wingdings" w:hint="default"/>
      </w:rPr>
    </w:lvl>
    <w:lvl w:ilvl="6" w:tplc="E0164FF6">
      <w:start w:val="1"/>
      <w:numFmt w:val="bullet"/>
      <w:lvlText w:val=""/>
      <w:lvlJc w:val="left"/>
      <w:pPr>
        <w:ind w:left="5040" w:hanging="360"/>
      </w:pPr>
      <w:rPr>
        <w:rFonts w:ascii="Symbol" w:hAnsi="Symbol" w:cs="Symbol" w:hint="default"/>
      </w:rPr>
    </w:lvl>
    <w:lvl w:ilvl="7" w:tplc="FB36DA42">
      <w:start w:val="1"/>
      <w:numFmt w:val="bullet"/>
      <w:lvlText w:val="o"/>
      <w:lvlJc w:val="left"/>
      <w:pPr>
        <w:ind w:left="5760" w:hanging="360"/>
      </w:pPr>
      <w:rPr>
        <w:rFonts w:ascii="Courier New" w:hAnsi="Courier New" w:cs="Courier New" w:hint="default"/>
      </w:rPr>
    </w:lvl>
    <w:lvl w:ilvl="8" w:tplc="B0E4CDDE">
      <w:start w:val="1"/>
      <w:numFmt w:val="bullet"/>
      <w:lvlText w:val=""/>
      <w:lvlJc w:val="left"/>
      <w:pPr>
        <w:ind w:left="6480" w:hanging="360"/>
      </w:pPr>
      <w:rPr>
        <w:rFonts w:ascii="Wingdings" w:hAnsi="Wingdings" w:cs="Wingdings" w:hint="default"/>
      </w:rPr>
    </w:lvl>
  </w:abstractNum>
  <w:abstractNum w:abstractNumId="2" w15:restartNumberingAfterBreak="0">
    <w:nsid w:val="055961E5"/>
    <w:multiLevelType w:val="hybridMultilevel"/>
    <w:tmpl w:val="C6DC904C"/>
    <w:lvl w:ilvl="0" w:tplc="28B0711C">
      <w:start w:val="1"/>
      <w:numFmt w:val="bullet"/>
      <w:lvlText w:val=""/>
      <w:lvlJc w:val="left"/>
      <w:pPr>
        <w:ind w:left="1068" w:hanging="360"/>
      </w:pPr>
      <w:rPr>
        <w:rFonts w:ascii="Symbol" w:hAnsi="Symbol" w:cs="Symbol" w:hint="default"/>
        <w:sz w:val="18"/>
        <w:szCs w:val="18"/>
      </w:rPr>
    </w:lvl>
    <w:lvl w:ilvl="1" w:tplc="9B50C534">
      <w:start w:val="1"/>
      <w:numFmt w:val="bullet"/>
      <w:lvlText w:val="o"/>
      <w:lvlJc w:val="left"/>
      <w:pPr>
        <w:ind w:left="1788" w:hanging="360"/>
      </w:pPr>
      <w:rPr>
        <w:rFonts w:ascii="Courier New" w:hAnsi="Courier New" w:cs="Courier New" w:hint="default"/>
      </w:rPr>
    </w:lvl>
    <w:lvl w:ilvl="2" w:tplc="DD70BCC2">
      <w:start w:val="1"/>
      <w:numFmt w:val="bullet"/>
      <w:lvlText w:val=""/>
      <w:lvlJc w:val="left"/>
      <w:pPr>
        <w:ind w:left="2508" w:hanging="360"/>
      </w:pPr>
      <w:rPr>
        <w:rFonts w:ascii="Wingdings" w:hAnsi="Wingdings" w:cs="Wingdings" w:hint="default"/>
      </w:rPr>
    </w:lvl>
    <w:lvl w:ilvl="3" w:tplc="0B16A532">
      <w:start w:val="1"/>
      <w:numFmt w:val="bullet"/>
      <w:lvlText w:val=""/>
      <w:lvlJc w:val="left"/>
      <w:pPr>
        <w:ind w:left="3228" w:hanging="360"/>
      </w:pPr>
      <w:rPr>
        <w:rFonts w:ascii="Symbol" w:hAnsi="Symbol" w:cs="Symbol" w:hint="default"/>
      </w:rPr>
    </w:lvl>
    <w:lvl w:ilvl="4" w:tplc="FF9CA3B8">
      <w:start w:val="1"/>
      <w:numFmt w:val="bullet"/>
      <w:lvlText w:val="o"/>
      <w:lvlJc w:val="left"/>
      <w:pPr>
        <w:ind w:left="3948" w:hanging="360"/>
      </w:pPr>
      <w:rPr>
        <w:rFonts w:ascii="Courier New" w:hAnsi="Courier New" w:cs="Courier New" w:hint="default"/>
      </w:rPr>
    </w:lvl>
    <w:lvl w:ilvl="5" w:tplc="785CE892">
      <w:start w:val="1"/>
      <w:numFmt w:val="bullet"/>
      <w:lvlText w:val=""/>
      <w:lvlJc w:val="left"/>
      <w:pPr>
        <w:ind w:left="4668" w:hanging="360"/>
      </w:pPr>
      <w:rPr>
        <w:rFonts w:ascii="Wingdings" w:hAnsi="Wingdings" w:cs="Wingdings" w:hint="default"/>
      </w:rPr>
    </w:lvl>
    <w:lvl w:ilvl="6" w:tplc="D408EA44">
      <w:start w:val="1"/>
      <w:numFmt w:val="bullet"/>
      <w:lvlText w:val=""/>
      <w:lvlJc w:val="left"/>
      <w:pPr>
        <w:ind w:left="5388" w:hanging="360"/>
      </w:pPr>
      <w:rPr>
        <w:rFonts w:ascii="Symbol" w:hAnsi="Symbol" w:cs="Symbol" w:hint="default"/>
      </w:rPr>
    </w:lvl>
    <w:lvl w:ilvl="7" w:tplc="EB7A5398">
      <w:start w:val="1"/>
      <w:numFmt w:val="bullet"/>
      <w:lvlText w:val="o"/>
      <w:lvlJc w:val="left"/>
      <w:pPr>
        <w:ind w:left="6108" w:hanging="360"/>
      </w:pPr>
      <w:rPr>
        <w:rFonts w:ascii="Courier New" w:hAnsi="Courier New" w:cs="Courier New" w:hint="default"/>
      </w:rPr>
    </w:lvl>
    <w:lvl w:ilvl="8" w:tplc="3DC66220">
      <w:start w:val="1"/>
      <w:numFmt w:val="bullet"/>
      <w:lvlText w:val=""/>
      <w:lvlJc w:val="left"/>
      <w:pPr>
        <w:ind w:left="6828" w:hanging="360"/>
      </w:pPr>
      <w:rPr>
        <w:rFonts w:ascii="Wingdings" w:hAnsi="Wingdings" w:cs="Wingdings" w:hint="default"/>
      </w:rPr>
    </w:lvl>
  </w:abstractNum>
  <w:abstractNum w:abstractNumId="3" w15:restartNumberingAfterBreak="0">
    <w:nsid w:val="08B245AB"/>
    <w:multiLevelType w:val="hybridMultilevel"/>
    <w:tmpl w:val="E948278C"/>
    <w:lvl w:ilvl="0" w:tplc="A852E596">
      <w:start w:val="1"/>
      <w:numFmt w:val="bullet"/>
      <w:lvlText w:val=""/>
      <w:lvlJc w:val="left"/>
      <w:pPr>
        <w:ind w:left="720" w:hanging="360"/>
      </w:pPr>
      <w:rPr>
        <w:rFonts w:ascii="Symbol" w:hAnsi="Symbol" w:cs="Symbol" w:hint="default"/>
        <w:sz w:val="18"/>
        <w:szCs w:val="18"/>
      </w:rPr>
    </w:lvl>
    <w:lvl w:ilvl="1" w:tplc="71928E8E">
      <w:start w:val="1"/>
      <w:numFmt w:val="bullet"/>
      <w:lvlText w:val="o"/>
      <w:lvlJc w:val="left"/>
      <w:pPr>
        <w:ind w:left="1440" w:hanging="360"/>
      </w:pPr>
      <w:rPr>
        <w:rFonts w:ascii="Courier New" w:hAnsi="Courier New" w:cs="Courier New" w:hint="default"/>
      </w:rPr>
    </w:lvl>
    <w:lvl w:ilvl="2" w:tplc="5504F29A">
      <w:start w:val="1"/>
      <w:numFmt w:val="bullet"/>
      <w:lvlText w:val=""/>
      <w:lvlJc w:val="left"/>
      <w:pPr>
        <w:ind w:left="2160" w:hanging="360"/>
      </w:pPr>
      <w:rPr>
        <w:rFonts w:ascii="Wingdings" w:hAnsi="Wingdings" w:cs="Wingdings" w:hint="default"/>
      </w:rPr>
    </w:lvl>
    <w:lvl w:ilvl="3" w:tplc="A58674FC">
      <w:start w:val="1"/>
      <w:numFmt w:val="bullet"/>
      <w:lvlText w:val=""/>
      <w:lvlJc w:val="left"/>
      <w:pPr>
        <w:ind w:left="2880" w:hanging="360"/>
      </w:pPr>
      <w:rPr>
        <w:rFonts w:ascii="Symbol" w:hAnsi="Symbol" w:cs="Symbol" w:hint="default"/>
      </w:rPr>
    </w:lvl>
    <w:lvl w:ilvl="4" w:tplc="737E274C">
      <w:start w:val="1"/>
      <w:numFmt w:val="bullet"/>
      <w:lvlText w:val="o"/>
      <w:lvlJc w:val="left"/>
      <w:pPr>
        <w:ind w:left="3600" w:hanging="360"/>
      </w:pPr>
      <w:rPr>
        <w:rFonts w:ascii="Courier New" w:hAnsi="Courier New" w:cs="Courier New" w:hint="default"/>
      </w:rPr>
    </w:lvl>
    <w:lvl w:ilvl="5" w:tplc="E1401028">
      <w:start w:val="1"/>
      <w:numFmt w:val="bullet"/>
      <w:lvlText w:val=""/>
      <w:lvlJc w:val="left"/>
      <w:pPr>
        <w:ind w:left="4320" w:hanging="360"/>
      </w:pPr>
      <w:rPr>
        <w:rFonts w:ascii="Wingdings" w:hAnsi="Wingdings" w:cs="Wingdings" w:hint="default"/>
      </w:rPr>
    </w:lvl>
    <w:lvl w:ilvl="6" w:tplc="4AFAAE4A">
      <w:start w:val="1"/>
      <w:numFmt w:val="bullet"/>
      <w:lvlText w:val=""/>
      <w:lvlJc w:val="left"/>
      <w:pPr>
        <w:ind w:left="5040" w:hanging="360"/>
      </w:pPr>
      <w:rPr>
        <w:rFonts w:ascii="Symbol" w:hAnsi="Symbol" w:cs="Symbol" w:hint="default"/>
      </w:rPr>
    </w:lvl>
    <w:lvl w:ilvl="7" w:tplc="D32CECF8">
      <w:start w:val="1"/>
      <w:numFmt w:val="bullet"/>
      <w:lvlText w:val="o"/>
      <w:lvlJc w:val="left"/>
      <w:pPr>
        <w:ind w:left="5760" w:hanging="360"/>
      </w:pPr>
      <w:rPr>
        <w:rFonts w:ascii="Courier New" w:hAnsi="Courier New" w:cs="Courier New" w:hint="default"/>
      </w:rPr>
    </w:lvl>
    <w:lvl w:ilvl="8" w:tplc="6CC07380">
      <w:start w:val="1"/>
      <w:numFmt w:val="bullet"/>
      <w:lvlText w:val=""/>
      <w:lvlJc w:val="left"/>
      <w:pPr>
        <w:ind w:left="6480" w:hanging="360"/>
      </w:pPr>
      <w:rPr>
        <w:rFonts w:ascii="Wingdings" w:hAnsi="Wingdings" w:cs="Wingdings" w:hint="default"/>
      </w:rPr>
    </w:lvl>
  </w:abstractNum>
  <w:abstractNum w:abstractNumId="4" w15:restartNumberingAfterBreak="0">
    <w:nsid w:val="0AEF1D31"/>
    <w:multiLevelType w:val="hybridMultilevel"/>
    <w:tmpl w:val="4998A078"/>
    <w:lvl w:ilvl="0" w:tplc="98C8D1FC">
      <w:start w:val="1"/>
      <w:numFmt w:val="bullet"/>
      <w:lvlText w:val=""/>
      <w:lvlJc w:val="left"/>
      <w:pPr>
        <w:ind w:left="720" w:hanging="360"/>
      </w:pPr>
      <w:rPr>
        <w:rFonts w:ascii="Symbol" w:hAnsi="Symbol" w:cs="Symbol" w:hint="default"/>
        <w:sz w:val="18"/>
        <w:szCs w:val="18"/>
      </w:rPr>
    </w:lvl>
    <w:lvl w:ilvl="1" w:tplc="32EE2644">
      <w:start w:val="1"/>
      <w:numFmt w:val="bullet"/>
      <w:lvlText w:val="o"/>
      <w:lvlJc w:val="left"/>
      <w:pPr>
        <w:ind w:left="1440" w:hanging="360"/>
      </w:pPr>
      <w:rPr>
        <w:rFonts w:ascii="Courier New" w:hAnsi="Courier New" w:cs="Courier New" w:hint="default"/>
      </w:rPr>
    </w:lvl>
    <w:lvl w:ilvl="2" w:tplc="6E10B414">
      <w:start w:val="1"/>
      <w:numFmt w:val="bullet"/>
      <w:lvlText w:val=""/>
      <w:lvlJc w:val="left"/>
      <w:pPr>
        <w:ind w:left="2160" w:hanging="360"/>
      </w:pPr>
      <w:rPr>
        <w:rFonts w:ascii="Wingdings" w:hAnsi="Wingdings" w:cs="Wingdings" w:hint="default"/>
      </w:rPr>
    </w:lvl>
    <w:lvl w:ilvl="3" w:tplc="F18E5F30">
      <w:start w:val="1"/>
      <w:numFmt w:val="bullet"/>
      <w:lvlText w:val=""/>
      <w:lvlJc w:val="left"/>
      <w:pPr>
        <w:ind w:left="2880" w:hanging="360"/>
      </w:pPr>
      <w:rPr>
        <w:rFonts w:ascii="Symbol" w:hAnsi="Symbol" w:cs="Symbol" w:hint="default"/>
      </w:rPr>
    </w:lvl>
    <w:lvl w:ilvl="4" w:tplc="14E02224">
      <w:start w:val="1"/>
      <w:numFmt w:val="bullet"/>
      <w:lvlText w:val="o"/>
      <w:lvlJc w:val="left"/>
      <w:pPr>
        <w:ind w:left="3600" w:hanging="360"/>
      </w:pPr>
      <w:rPr>
        <w:rFonts w:ascii="Courier New" w:hAnsi="Courier New" w:cs="Courier New" w:hint="default"/>
      </w:rPr>
    </w:lvl>
    <w:lvl w:ilvl="5" w:tplc="1680A5CA">
      <w:start w:val="1"/>
      <w:numFmt w:val="bullet"/>
      <w:lvlText w:val=""/>
      <w:lvlJc w:val="left"/>
      <w:pPr>
        <w:ind w:left="4320" w:hanging="360"/>
      </w:pPr>
      <w:rPr>
        <w:rFonts w:ascii="Wingdings" w:hAnsi="Wingdings" w:cs="Wingdings" w:hint="default"/>
      </w:rPr>
    </w:lvl>
    <w:lvl w:ilvl="6" w:tplc="B7C46F04">
      <w:start w:val="1"/>
      <w:numFmt w:val="bullet"/>
      <w:lvlText w:val=""/>
      <w:lvlJc w:val="left"/>
      <w:pPr>
        <w:ind w:left="5040" w:hanging="360"/>
      </w:pPr>
      <w:rPr>
        <w:rFonts w:ascii="Symbol" w:hAnsi="Symbol" w:cs="Symbol" w:hint="default"/>
      </w:rPr>
    </w:lvl>
    <w:lvl w:ilvl="7" w:tplc="5F441A34">
      <w:start w:val="1"/>
      <w:numFmt w:val="bullet"/>
      <w:lvlText w:val="o"/>
      <w:lvlJc w:val="left"/>
      <w:pPr>
        <w:ind w:left="5760" w:hanging="360"/>
      </w:pPr>
      <w:rPr>
        <w:rFonts w:ascii="Courier New" w:hAnsi="Courier New" w:cs="Courier New" w:hint="default"/>
      </w:rPr>
    </w:lvl>
    <w:lvl w:ilvl="8" w:tplc="9E4A23F8">
      <w:start w:val="1"/>
      <w:numFmt w:val="bullet"/>
      <w:lvlText w:val=""/>
      <w:lvlJc w:val="left"/>
      <w:pPr>
        <w:ind w:left="6480" w:hanging="360"/>
      </w:pPr>
      <w:rPr>
        <w:rFonts w:ascii="Wingdings" w:hAnsi="Wingdings" w:cs="Wingdings" w:hint="default"/>
      </w:rPr>
    </w:lvl>
  </w:abstractNum>
  <w:abstractNum w:abstractNumId="5" w15:restartNumberingAfterBreak="0">
    <w:nsid w:val="0CD56B26"/>
    <w:multiLevelType w:val="hybridMultilevel"/>
    <w:tmpl w:val="E2AEC832"/>
    <w:lvl w:ilvl="0" w:tplc="B96006D4">
      <w:start w:val="1"/>
      <w:numFmt w:val="bullet"/>
      <w:lvlText w:val=""/>
      <w:lvlJc w:val="left"/>
      <w:pPr>
        <w:ind w:left="720" w:hanging="360"/>
      </w:pPr>
      <w:rPr>
        <w:rFonts w:ascii="Symbol" w:hAnsi="Symbol" w:cs="Symbol" w:hint="default"/>
        <w:sz w:val="18"/>
        <w:szCs w:val="18"/>
      </w:rPr>
    </w:lvl>
    <w:lvl w:ilvl="1" w:tplc="4978FEF6">
      <w:start w:val="1"/>
      <w:numFmt w:val="bullet"/>
      <w:lvlText w:val="o"/>
      <w:lvlJc w:val="left"/>
      <w:pPr>
        <w:ind w:left="1440" w:hanging="360"/>
      </w:pPr>
      <w:rPr>
        <w:rFonts w:ascii="Courier New" w:hAnsi="Courier New" w:cs="Courier New" w:hint="default"/>
      </w:rPr>
    </w:lvl>
    <w:lvl w:ilvl="2" w:tplc="EA7EA190">
      <w:start w:val="1"/>
      <w:numFmt w:val="bullet"/>
      <w:lvlText w:val=""/>
      <w:lvlJc w:val="left"/>
      <w:pPr>
        <w:ind w:left="2160" w:hanging="360"/>
      </w:pPr>
      <w:rPr>
        <w:rFonts w:ascii="Wingdings" w:hAnsi="Wingdings" w:cs="Wingdings" w:hint="default"/>
      </w:rPr>
    </w:lvl>
    <w:lvl w:ilvl="3" w:tplc="8D325D04">
      <w:start w:val="1"/>
      <w:numFmt w:val="bullet"/>
      <w:lvlText w:val=""/>
      <w:lvlJc w:val="left"/>
      <w:pPr>
        <w:ind w:left="2880" w:hanging="360"/>
      </w:pPr>
      <w:rPr>
        <w:rFonts w:ascii="Symbol" w:hAnsi="Symbol" w:cs="Symbol" w:hint="default"/>
      </w:rPr>
    </w:lvl>
    <w:lvl w:ilvl="4" w:tplc="BF944B0A">
      <w:start w:val="1"/>
      <w:numFmt w:val="bullet"/>
      <w:lvlText w:val="o"/>
      <w:lvlJc w:val="left"/>
      <w:pPr>
        <w:ind w:left="3600" w:hanging="360"/>
      </w:pPr>
      <w:rPr>
        <w:rFonts w:ascii="Courier New" w:hAnsi="Courier New" w:cs="Courier New" w:hint="default"/>
      </w:rPr>
    </w:lvl>
    <w:lvl w:ilvl="5" w:tplc="44BEA070">
      <w:start w:val="1"/>
      <w:numFmt w:val="bullet"/>
      <w:lvlText w:val=""/>
      <w:lvlJc w:val="left"/>
      <w:pPr>
        <w:ind w:left="4320" w:hanging="360"/>
      </w:pPr>
      <w:rPr>
        <w:rFonts w:ascii="Wingdings" w:hAnsi="Wingdings" w:cs="Wingdings" w:hint="default"/>
      </w:rPr>
    </w:lvl>
    <w:lvl w:ilvl="6" w:tplc="5D5AB2F8">
      <w:start w:val="1"/>
      <w:numFmt w:val="bullet"/>
      <w:lvlText w:val=""/>
      <w:lvlJc w:val="left"/>
      <w:pPr>
        <w:ind w:left="5040" w:hanging="360"/>
      </w:pPr>
      <w:rPr>
        <w:rFonts w:ascii="Symbol" w:hAnsi="Symbol" w:cs="Symbol" w:hint="default"/>
      </w:rPr>
    </w:lvl>
    <w:lvl w:ilvl="7" w:tplc="4B7EA6A8">
      <w:start w:val="1"/>
      <w:numFmt w:val="bullet"/>
      <w:lvlText w:val="o"/>
      <w:lvlJc w:val="left"/>
      <w:pPr>
        <w:ind w:left="5760" w:hanging="360"/>
      </w:pPr>
      <w:rPr>
        <w:rFonts w:ascii="Courier New" w:hAnsi="Courier New" w:cs="Courier New" w:hint="default"/>
      </w:rPr>
    </w:lvl>
    <w:lvl w:ilvl="8" w:tplc="F9F2742A">
      <w:start w:val="1"/>
      <w:numFmt w:val="bullet"/>
      <w:lvlText w:val=""/>
      <w:lvlJc w:val="left"/>
      <w:pPr>
        <w:ind w:left="6480" w:hanging="360"/>
      </w:pPr>
      <w:rPr>
        <w:rFonts w:ascii="Wingdings" w:hAnsi="Wingdings" w:cs="Wingdings" w:hint="default"/>
      </w:rPr>
    </w:lvl>
  </w:abstractNum>
  <w:abstractNum w:abstractNumId="6" w15:restartNumberingAfterBreak="0">
    <w:nsid w:val="0FF85965"/>
    <w:multiLevelType w:val="hybridMultilevel"/>
    <w:tmpl w:val="F9A01A92"/>
    <w:lvl w:ilvl="0" w:tplc="31F85A4E">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E3A549B"/>
    <w:multiLevelType w:val="hybridMultilevel"/>
    <w:tmpl w:val="FE68776A"/>
    <w:lvl w:ilvl="0" w:tplc="A12EEAE4">
      <w:start w:val="1"/>
      <w:numFmt w:val="bullet"/>
      <w:lvlText w:val=""/>
      <w:lvlJc w:val="left"/>
      <w:pPr>
        <w:ind w:left="720" w:hanging="360"/>
      </w:pPr>
      <w:rPr>
        <w:rFonts w:ascii="Symbol" w:hAnsi="Symbol" w:cs="Symbol" w:hint="default"/>
        <w:sz w:val="18"/>
        <w:szCs w:val="18"/>
      </w:rPr>
    </w:lvl>
    <w:lvl w:ilvl="1" w:tplc="B64614F2">
      <w:start w:val="1"/>
      <w:numFmt w:val="bullet"/>
      <w:lvlText w:val="o"/>
      <w:lvlJc w:val="left"/>
      <w:pPr>
        <w:ind w:left="1440" w:hanging="360"/>
      </w:pPr>
      <w:rPr>
        <w:rFonts w:ascii="Courier New" w:hAnsi="Courier New" w:cs="Courier New" w:hint="default"/>
      </w:rPr>
    </w:lvl>
    <w:lvl w:ilvl="2" w:tplc="F210122E">
      <w:start w:val="1"/>
      <w:numFmt w:val="bullet"/>
      <w:lvlText w:val=""/>
      <w:lvlJc w:val="left"/>
      <w:pPr>
        <w:ind w:left="2160" w:hanging="360"/>
      </w:pPr>
      <w:rPr>
        <w:rFonts w:ascii="Wingdings" w:hAnsi="Wingdings" w:cs="Wingdings" w:hint="default"/>
      </w:rPr>
    </w:lvl>
    <w:lvl w:ilvl="3" w:tplc="CB4CA3B2">
      <w:start w:val="1"/>
      <w:numFmt w:val="bullet"/>
      <w:lvlText w:val=""/>
      <w:lvlJc w:val="left"/>
      <w:pPr>
        <w:ind w:left="2880" w:hanging="360"/>
      </w:pPr>
      <w:rPr>
        <w:rFonts w:ascii="Symbol" w:hAnsi="Symbol" w:cs="Symbol" w:hint="default"/>
      </w:rPr>
    </w:lvl>
    <w:lvl w:ilvl="4" w:tplc="6094809C">
      <w:start w:val="1"/>
      <w:numFmt w:val="bullet"/>
      <w:lvlText w:val="o"/>
      <w:lvlJc w:val="left"/>
      <w:pPr>
        <w:ind w:left="3600" w:hanging="360"/>
      </w:pPr>
      <w:rPr>
        <w:rFonts w:ascii="Courier New" w:hAnsi="Courier New" w:cs="Courier New" w:hint="default"/>
      </w:rPr>
    </w:lvl>
    <w:lvl w:ilvl="5" w:tplc="560C9C94">
      <w:start w:val="1"/>
      <w:numFmt w:val="bullet"/>
      <w:lvlText w:val=""/>
      <w:lvlJc w:val="left"/>
      <w:pPr>
        <w:ind w:left="4320" w:hanging="360"/>
      </w:pPr>
      <w:rPr>
        <w:rFonts w:ascii="Wingdings" w:hAnsi="Wingdings" w:cs="Wingdings" w:hint="default"/>
      </w:rPr>
    </w:lvl>
    <w:lvl w:ilvl="6" w:tplc="7F72CFB6">
      <w:start w:val="1"/>
      <w:numFmt w:val="bullet"/>
      <w:lvlText w:val=""/>
      <w:lvlJc w:val="left"/>
      <w:pPr>
        <w:ind w:left="5040" w:hanging="360"/>
      </w:pPr>
      <w:rPr>
        <w:rFonts w:ascii="Symbol" w:hAnsi="Symbol" w:cs="Symbol" w:hint="default"/>
      </w:rPr>
    </w:lvl>
    <w:lvl w:ilvl="7" w:tplc="0FFA42B6">
      <w:start w:val="1"/>
      <w:numFmt w:val="bullet"/>
      <w:lvlText w:val="o"/>
      <w:lvlJc w:val="left"/>
      <w:pPr>
        <w:ind w:left="5760" w:hanging="360"/>
      </w:pPr>
      <w:rPr>
        <w:rFonts w:ascii="Courier New" w:hAnsi="Courier New" w:cs="Courier New" w:hint="default"/>
      </w:rPr>
    </w:lvl>
    <w:lvl w:ilvl="8" w:tplc="A6689088">
      <w:start w:val="1"/>
      <w:numFmt w:val="bullet"/>
      <w:lvlText w:val=""/>
      <w:lvlJc w:val="left"/>
      <w:pPr>
        <w:ind w:left="6480" w:hanging="360"/>
      </w:pPr>
      <w:rPr>
        <w:rFonts w:ascii="Wingdings" w:hAnsi="Wingdings" w:cs="Wingdings" w:hint="default"/>
      </w:rPr>
    </w:lvl>
  </w:abstractNum>
  <w:abstractNum w:abstractNumId="9" w15:restartNumberingAfterBreak="0">
    <w:nsid w:val="201A39D8"/>
    <w:multiLevelType w:val="hybridMultilevel"/>
    <w:tmpl w:val="C04491FA"/>
    <w:lvl w:ilvl="0" w:tplc="A398A786">
      <w:start w:val="5"/>
      <w:numFmt w:val="lowerLetter"/>
      <w:lvlText w:val="%1."/>
      <w:lvlJc w:val="left"/>
      <w:pPr>
        <w:ind w:left="720" w:hanging="360"/>
      </w:pPr>
      <w:rPr>
        <w:rFonts w:ascii="Arial" w:hAnsi="Arial" w:cs="Arial" w:hint="default"/>
        <w:sz w:val="18"/>
        <w:szCs w:val="18"/>
      </w:rPr>
    </w:lvl>
    <w:lvl w:ilvl="1" w:tplc="567ADBEC">
      <w:start w:val="1"/>
      <w:numFmt w:val="lowerLetter"/>
      <w:lvlText w:val="%2."/>
      <w:lvlJc w:val="left"/>
      <w:pPr>
        <w:ind w:left="1440" w:hanging="360"/>
      </w:pPr>
    </w:lvl>
    <w:lvl w:ilvl="2" w:tplc="8D18686E">
      <w:start w:val="1"/>
      <w:numFmt w:val="lowerLetter"/>
      <w:lvlText w:val="%3."/>
      <w:lvlJc w:val="left"/>
      <w:pPr>
        <w:ind w:left="2160" w:hanging="360"/>
      </w:pPr>
    </w:lvl>
    <w:lvl w:ilvl="3" w:tplc="CAC8E820">
      <w:start w:val="1"/>
      <w:numFmt w:val="lowerLetter"/>
      <w:lvlText w:val="%4."/>
      <w:lvlJc w:val="left"/>
      <w:pPr>
        <w:ind w:left="2880" w:hanging="360"/>
      </w:pPr>
    </w:lvl>
    <w:lvl w:ilvl="4" w:tplc="AC98DF96">
      <w:start w:val="1"/>
      <w:numFmt w:val="lowerLetter"/>
      <w:lvlText w:val="%5."/>
      <w:lvlJc w:val="left"/>
      <w:pPr>
        <w:ind w:left="3600" w:hanging="360"/>
      </w:pPr>
    </w:lvl>
    <w:lvl w:ilvl="5" w:tplc="10EC9C32">
      <w:start w:val="1"/>
      <w:numFmt w:val="lowerLetter"/>
      <w:lvlText w:val="%6."/>
      <w:lvlJc w:val="left"/>
      <w:pPr>
        <w:ind w:left="4320" w:hanging="360"/>
      </w:pPr>
    </w:lvl>
    <w:lvl w:ilvl="6" w:tplc="984E6CD6">
      <w:start w:val="1"/>
      <w:numFmt w:val="lowerLetter"/>
      <w:lvlText w:val="%7."/>
      <w:lvlJc w:val="left"/>
      <w:pPr>
        <w:ind w:left="5040" w:hanging="360"/>
      </w:pPr>
    </w:lvl>
    <w:lvl w:ilvl="7" w:tplc="C9A2EFA4">
      <w:start w:val="1"/>
      <w:numFmt w:val="lowerLetter"/>
      <w:lvlText w:val="%8."/>
      <w:lvlJc w:val="left"/>
      <w:pPr>
        <w:ind w:left="5760" w:hanging="360"/>
      </w:pPr>
    </w:lvl>
    <w:lvl w:ilvl="8" w:tplc="F90E158C">
      <w:start w:val="1"/>
      <w:numFmt w:val="lowerLetter"/>
      <w:lvlText w:val="%9."/>
      <w:lvlJc w:val="left"/>
      <w:pPr>
        <w:ind w:left="6480" w:hanging="360"/>
      </w:pPr>
    </w:lvl>
  </w:abstractNum>
  <w:abstractNum w:abstractNumId="10" w15:restartNumberingAfterBreak="0">
    <w:nsid w:val="223219E8"/>
    <w:multiLevelType w:val="hybridMultilevel"/>
    <w:tmpl w:val="29B4213C"/>
    <w:lvl w:ilvl="0" w:tplc="80B086C6">
      <w:start w:val="1"/>
      <w:numFmt w:val="bullet"/>
      <w:lvlText w:val=""/>
      <w:lvlJc w:val="left"/>
      <w:pPr>
        <w:ind w:left="720" w:hanging="360"/>
      </w:pPr>
      <w:rPr>
        <w:rFonts w:ascii="Symbol" w:hAnsi="Symbol" w:cs="Symbol" w:hint="default"/>
        <w:sz w:val="18"/>
        <w:szCs w:val="18"/>
      </w:rPr>
    </w:lvl>
    <w:lvl w:ilvl="1" w:tplc="D220BFD6">
      <w:start w:val="1"/>
      <w:numFmt w:val="bullet"/>
      <w:lvlText w:val="o"/>
      <w:lvlJc w:val="left"/>
      <w:pPr>
        <w:ind w:left="1440" w:hanging="360"/>
      </w:pPr>
      <w:rPr>
        <w:rFonts w:ascii="Courier New" w:hAnsi="Courier New" w:cs="Courier New" w:hint="default"/>
      </w:rPr>
    </w:lvl>
    <w:lvl w:ilvl="2" w:tplc="07545AAE">
      <w:start w:val="1"/>
      <w:numFmt w:val="bullet"/>
      <w:lvlText w:val=""/>
      <w:lvlJc w:val="left"/>
      <w:pPr>
        <w:ind w:left="2160" w:hanging="360"/>
      </w:pPr>
      <w:rPr>
        <w:rFonts w:ascii="Wingdings" w:hAnsi="Wingdings" w:cs="Wingdings" w:hint="default"/>
      </w:rPr>
    </w:lvl>
    <w:lvl w:ilvl="3" w:tplc="4EA6C478">
      <w:start w:val="1"/>
      <w:numFmt w:val="bullet"/>
      <w:lvlText w:val=""/>
      <w:lvlJc w:val="left"/>
      <w:pPr>
        <w:ind w:left="2880" w:hanging="360"/>
      </w:pPr>
      <w:rPr>
        <w:rFonts w:ascii="Symbol" w:hAnsi="Symbol" w:cs="Symbol" w:hint="default"/>
      </w:rPr>
    </w:lvl>
    <w:lvl w:ilvl="4" w:tplc="B76068D6">
      <w:start w:val="1"/>
      <w:numFmt w:val="bullet"/>
      <w:lvlText w:val="o"/>
      <w:lvlJc w:val="left"/>
      <w:pPr>
        <w:ind w:left="3600" w:hanging="360"/>
      </w:pPr>
      <w:rPr>
        <w:rFonts w:ascii="Courier New" w:hAnsi="Courier New" w:cs="Courier New" w:hint="default"/>
      </w:rPr>
    </w:lvl>
    <w:lvl w:ilvl="5" w:tplc="4D0C4640">
      <w:start w:val="1"/>
      <w:numFmt w:val="bullet"/>
      <w:lvlText w:val=""/>
      <w:lvlJc w:val="left"/>
      <w:pPr>
        <w:ind w:left="4320" w:hanging="360"/>
      </w:pPr>
      <w:rPr>
        <w:rFonts w:ascii="Wingdings" w:hAnsi="Wingdings" w:cs="Wingdings" w:hint="default"/>
      </w:rPr>
    </w:lvl>
    <w:lvl w:ilvl="6" w:tplc="6A00FA18">
      <w:start w:val="1"/>
      <w:numFmt w:val="bullet"/>
      <w:lvlText w:val=""/>
      <w:lvlJc w:val="left"/>
      <w:pPr>
        <w:ind w:left="5040" w:hanging="360"/>
      </w:pPr>
      <w:rPr>
        <w:rFonts w:ascii="Symbol" w:hAnsi="Symbol" w:cs="Symbol" w:hint="default"/>
      </w:rPr>
    </w:lvl>
    <w:lvl w:ilvl="7" w:tplc="F412ED1C">
      <w:start w:val="1"/>
      <w:numFmt w:val="bullet"/>
      <w:lvlText w:val="o"/>
      <w:lvlJc w:val="left"/>
      <w:pPr>
        <w:ind w:left="5760" w:hanging="360"/>
      </w:pPr>
      <w:rPr>
        <w:rFonts w:ascii="Courier New" w:hAnsi="Courier New" w:cs="Courier New" w:hint="default"/>
      </w:rPr>
    </w:lvl>
    <w:lvl w:ilvl="8" w:tplc="1022362E">
      <w:start w:val="1"/>
      <w:numFmt w:val="bullet"/>
      <w:lvlText w:val=""/>
      <w:lvlJc w:val="left"/>
      <w:pPr>
        <w:ind w:left="6480" w:hanging="360"/>
      </w:pPr>
      <w:rPr>
        <w:rFonts w:ascii="Wingdings" w:hAnsi="Wingdings" w:cs="Wingdings" w:hint="default"/>
      </w:rPr>
    </w:lvl>
  </w:abstractNum>
  <w:abstractNum w:abstractNumId="11" w15:restartNumberingAfterBreak="0">
    <w:nsid w:val="227F16D1"/>
    <w:multiLevelType w:val="hybridMultilevel"/>
    <w:tmpl w:val="F9328E20"/>
    <w:lvl w:ilvl="0" w:tplc="D1926124">
      <w:start w:val="1"/>
      <w:numFmt w:val="bullet"/>
      <w:lvlText w:val=""/>
      <w:lvlJc w:val="left"/>
      <w:pPr>
        <w:ind w:left="720" w:hanging="360"/>
      </w:pPr>
      <w:rPr>
        <w:rFonts w:ascii="Symbol" w:hAnsi="Symbol" w:cs="Symbol" w:hint="default"/>
        <w:sz w:val="18"/>
        <w:szCs w:val="18"/>
      </w:rPr>
    </w:lvl>
    <w:lvl w:ilvl="1" w:tplc="382EB27C">
      <w:start w:val="1"/>
      <w:numFmt w:val="bullet"/>
      <w:lvlText w:val="o"/>
      <w:lvlJc w:val="left"/>
      <w:pPr>
        <w:ind w:left="1440" w:hanging="360"/>
      </w:pPr>
      <w:rPr>
        <w:rFonts w:ascii="Courier New" w:hAnsi="Courier New" w:cs="Courier New" w:hint="default"/>
      </w:rPr>
    </w:lvl>
    <w:lvl w:ilvl="2" w:tplc="BA307234">
      <w:start w:val="1"/>
      <w:numFmt w:val="bullet"/>
      <w:lvlText w:val=""/>
      <w:lvlJc w:val="left"/>
      <w:pPr>
        <w:ind w:left="2160" w:hanging="360"/>
      </w:pPr>
      <w:rPr>
        <w:rFonts w:ascii="Wingdings" w:hAnsi="Wingdings" w:cs="Wingdings" w:hint="default"/>
      </w:rPr>
    </w:lvl>
    <w:lvl w:ilvl="3" w:tplc="A6A81C60">
      <w:start w:val="1"/>
      <w:numFmt w:val="bullet"/>
      <w:lvlText w:val=""/>
      <w:lvlJc w:val="left"/>
      <w:pPr>
        <w:ind w:left="2880" w:hanging="360"/>
      </w:pPr>
      <w:rPr>
        <w:rFonts w:ascii="Symbol" w:hAnsi="Symbol" w:cs="Symbol" w:hint="default"/>
      </w:rPr>
    </w:lvl>
    <w:lvl w:ilvl="4" w:tplc="138A16A2">
      <w:start w:val="1"/>
      <w:numFmt w:val="bullet"/>
      <w:lvlText w:val="o"/>
      <w:lvlJc w:val="left"/>
      <w:pPr>
        <w:ind w:left="3600" w:hanging="360"/>
      </w:pPr>
      <w:rPr>
        <w:rFonts w:ascii="Courier New" w:hAnsi="Courier New" w:cs="Courier New" w:hint="default"/>
      </w:rPr>
    </w:lvl>
    <w:lvl w:ilvl="5" w:tplc="92902ACA">
      <w:start w:val="1"/>
      <w:numFmt w:val="bullet"/>
      <w:lvlText w:val=""/>
      <w:lvlJc w:val="left"/>
      <w:pPr>
        <w:ind w:left="4320" w:hanging="360"/>
      </w:pPr>
      <w:rPr>
        <w:rFonts w:ascii="Wingdings" w:hAnsi="Wingdings" w:cs="Wingdings" w:hint="default"/>
      </w:rPr>
    </w:lvl>
    <w:lvl w:ilvl="6" w:tplc="E0EA20D2">
      <w:start w:val="1"/>
      <w:numFmt w:val="bullet"/>
      <w:lvlText w:val=""/>
      <w:lvlJc w:val="left"/>
      <w:pPr>
        <w:ind w:left="5040" w:hanging="360"/>
      </w:pPr>
      <w:rPr>
        <w:rFonts w:ascii="Symbol" w:hAnsi="Symbol" w:cs="Symbol" w:hint="default"/>
      </w:rPr>
    </w:lvl>
    <w:lvl w:ilvl="7" w:tplc="9A0AE1B2">
      <w:start w:val="1"/>
      <w:numFmt w:val="bullet"/>
      <w:lvlText w:val="o"/>
      <w:lvlJc w:val="left"/>
      <w:pPr>
        <w:ind w:left="5760" w:hanging="360"/>
      </w:pPr>
      <w:rPr>
        <w:rFonts w:ascii="Courier New" w:hAnsi="Courier New" w:cs="Courier New" w:hint="default"/>
      </w:rPr>
    </w:lvl>
    <w:lvl w:ilvl="8" w:tplc="128E2DC4">
      <w:start w:val="1"/>
      <w:numFmt w:val="bullet"/>
      <w:lvlText w:val=""/>
      <w:lvlJc w:val="left"/>
      <w:pPr>
        <w:ind w:left="6480" w:hanging="360"/>
      </w:pPr>
      <w:rPr>
        <w:rFonts w:ascii="Wingdings" w:hAnsi="Wingdings" w:cs="Wingdings" w:hint="default"/>
      </w:rPr>
    </w:lvl>
  </w:abstractNum>
  <w:abstractNum w:abstractNumId="12" w15:restartNumberingAfterBreak="0">
    <w:nsid w:val="24A7599E"/>
    <w:multiLevelType w:val="hybridMultilevel"/>
    <w:tmpl w:val="A4D4F55E"/>
    <w:lvl w:ilvl="0" w:tplc="A6C8F184">
      <w:start w:val="1"/>
      <w:numFmt w:val="bullet"/>
      <w:lvlText w:val=""/>
      <w:lvlJc w:val="left"/>
      <w:pPr>
        <w:ind w:left="720" w:hanging="360"/>
      </w:pPr>
      <w:rPr>
        <w:rFonts w:ascii="Symbol" w:hAnsi="Symbol" w:cs="Symbol" w:hint="default"/>
        <w:sz w:val="18"/>
        <w:szCs w:val="18"/>
      </w:rPr>
    </w:lvl>
    <w:lvl w:ilvl="1" w:tplc="FAAAFCC2">
      <w:start w:val="1"/>
      <w:numFmt w:val="bullet"/>
      <w:lvlText w:val="o"/>
      <w:lvlJc w:val="left"/>
      <w:pPr>
        <w:ind w:left="1440" w:hanging="360"/>
      </w:pPr>
      <w:rPr>
        <w:rFonts w:ascii="Courier New" w:hAnsi="Courier New" w:cs="Courier New" w:hint="default"/>
      </w:rPr>
    </w:lvl>
    <w:lvl w:ilvl="2" w:tplc="4056840C">
      <w:start w:val="1"/>
      <w:numFmt w:val="bullet"/>
      <w:lvlText w:val=""/>
      <w:lvlJc w:val="left"/>
      <w:pPr>
        <w:ind w:left="2160" w:hanging="360"/>
      </w:pPr>
      <w:rPr>
        <w:rFonts w:ascii="Wingdings" w:hAnsi="Wingdings" w:cs="Wingdings" w:hint="default"/>
      </w:rPr>
    </w:lvl>
    <w:lvl w:ilvl="3" w:tplc="69764264">
      <w:start w:val="1"/>
      <w:numFmt w:val="bullet"/>
      <w:lvlText w:val=""/>
      <w:lvlJc w:val="left"/>
      <w:pPr>
        <w:ind w:left="2880" w:hanging="360"/>
      </w:pPr>
      <w:rPr>
        <w:rFonts w:ascii="Symbol" w:hAnsi="Symbol" w:cs="Symbol" w:hint="default"/>
      </w:rPr>
    </w:lvl>
    <w:lvl w:ilvl="4" w:tplc="44CA6364">
      <w:start w:val="1"/>
      <w:numFmt w:val="bullet"/>
      <w:lvlText w:val="o"/>
      <w:lvlJc w:val="left"/>
      <w:pPr>
        <w:ind w:left="3600" w:hanging="360"/>
      </w:pPr>
      <w:rPr>
        <w:rFonts w:ascii="Courier New" w:hAnsi="Courier New" w:cs="Courier New" w:hint="default"/>
      </w:rPr>
    </w:lvl>
    <w:lvl w:ilvl="5" w:tplc="82F09446">
      <w:start w:val="1"/>
      <w:numFmt w:val="bullet"/>
      <w:lvlText w:val=""/>
      <w:lvlJc w:val="left"/>
      <w:pPr>
        <w:ind w:left="4320" w:hanging="360"/>
      </w:pPr>
      <w:rPr>
        <w:rFonts w:ascii="Wingdings" w:hAnsi="Wingdings" w:cs="Wingdings" w:hint="default"/>
      </w:rPr>
    </w:lvl>
    <w:lvl w:ilvl="6" w:tplc="C40EC530">
      <w:start w:val="1"/>
      <w:numFmt w:val="bullet"/>
      <w:lvlText w:val=""/>
      <w:lvlJc w:val="left"/>
      <w:pPr>
        <w:ind w:left="5040" w:hanging="360"/>
      </w:pPr>
      <w:rPr>
        <w:rFonts w:ascii="Symbol" w:hAnsi="Symbol" w:cs="Symbol" w:hint="default"/>
      </w:rPr>
    </w:lvl>
    <w:lvl w:ilvl="7" w:tplc="3BF81348">
      <w:start w:val="1"/>
      <w:numFmt w:val="bullet"/>
      <w:lvlText w:val="o"/>
      <w:lvlJc w:val="left"/>
      <w:pPr>
        <w:ind w:left="5760" w:hanging="360"/>
      </w:pPr>
      <w:rPr>
        <w:rFonts w:ascii="Courier New" w:hAnsi="Courier New" w:cs="Courier New" w:hint="default"/>
      </w:rPr>
    </w:lvl>
    <w:lvl w:ilvl="8" w:tplc="186893D6">
      <w:start w:val="1"/>
      <w:numFmt w:val="bullet"/>
      <w:lvlText w:val=""/>
      <w:lvlJc w:val="left"/>
      <w:pPr>
        <w:ind w:left="6480" w:hanging="360"/>
      </w:pPr>
      <w:rPr>
        <w:rFonts w:ascii="Wingdings" w:hAnsi="Wingdings" w:cs="Wingdings" w:hint="default"/>
      </w:rPr>
    </w:lvl>
  </w:abstractNum>
  <w:abstractNum w:abstractNumId="13"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64269B9"/>
    <w:multiLevelType w:val="hybridMultilevel"/>
    <w:tmpl w:val="6F684686"/>
    <w:lvl w:ilvl="0" w:tplc="026C62EC">
      <w:start w:val="1"/>
      <w:numFmt w:val="decimal"/>
      <w:lvlText w:val="%1."/>
      <w:lvlJc w:val="left"/>
      <w:pPr>
        <w:ind w:left="720" w:hanging="360"/>
      </w:pPr>
      <w:rPr>
        <w:rFonts w:ascii="Arial" w:hAnsi="Arial" w:cs="Arial" w:hint="default"/>
        <w:sz w:val="18"/>
        <w:szCs w:val="18"/>
      </w:rPr>
    </w:lvl>
    <w:lvl w:ilvl="1" w:tplc="5CACD00C">
      <w:start w:val="1"/>
      <w:numFmt w:val="decimal"/>
      <w:lvlText w:val="%2."/>
      <w:lvlJc w:val="left"/>
      <w:pPr>
        <w:ind w:left="1440" w:hanging="360"/>
      </w:pPr>
    </w:lvl>
    <w:lvl w:ilvl="2" w:tplc="04A6940A">
      <w:start w:val="1"/>
      <w:numFmt w:val="decimal"/>
      <w:lvlText w:val="%3."/>
      <w:lvlJc w:val="left"/>
      <w:pPr>
        <w:ind w:left="2160" w:hanging="360"/>
      </w:pPr>
    </w:lvl>
    <w:lvl w:ilvl="3" w:tplc="F17E35FC">
      <w:start w:val="1"/>
      <w:numFmt w:val="decimal"/>
      <w:lvlText w:val="%4."/>
      <w:lvlJc w:val="left"/>
      <w:pPr>
        <w:ind w:left="2880" w:hanging="360"/>
      </w:pPr>
    </w:lvl>
    <w:lvl w:ilvl="4" w:tplc="802A4758">
      <w:start w:val="1"/>
      <w:numFmt w:val="decimal"/>
      <w:lvlText w:val="%5."/>
      <w:lvlJc w:val="left"/>
      <w:pPr>
        <w:ind w:left="3600" w:hanging="360"/>
      </w:pPr>
    </w:lvl>
    <w:lvl w:ilvl="5" w:tplc="87ECDD96">
      <w:start w:val="1"/>
      <w:numFmt w:val="decimal"/>
      <w:lvlText w:val="%6."/>
      <w:lvlJc w:val="left"/>
      <w:pPr>
        <w:ind w:left="4320" w:hanging="360"/>
      </w:pPr>
    </w:lvl>
    <w:lvl w:ilvl="6" w:tplc="4B020BA0">
      <w:start w:val="1"/>
      <w:numFmt w:val="decimal"/>
      <w:lvlText w:val="%7."/>
      <w:lvlJc w:val="left"/>
      <w:pPr>
        <w:ind w:left="5040" w:hanging="360"/>
      </w:pPr>
    </w:lvl>
    <w:lvl w:ilvl="7" w:tplc="70E0E1AA">
      <w:start w:val="1"/>
      <w:numFmt w:val="decimal"/>
      <w:lvlText w:val="%8."/>
      <w:lvlJc w:val="left"/>
      <w:pPr>
        <w:ind w:left="5760" w:hanging="360"/>
      </w:pPr>
    </w:lvl>
    <w:lvl w:ilvl="8" w:tplc="D1623C0C">
      <w:start w:val="1"/>
      <w:numFmt w:val="decimal"/>
      <w:lvlText w:val="%9."/>
      <w:lvlJc w:val="left"/>
      <w:pPr>
        <w:ind w:left="6480" w:hanging="360"/>
      </w:pPr>
    </w:lvl>
  </w:abstractNum>
  <w:abstractNum w:abstractNumId="15" w15:restartNumberingAfterBreak="0">
    <w:nsid w:val="272E5A0C"/>
    <w:multiLevelType w:val="hybridMultilevel"/>
    <w:tmpl w:val="8C8A06E8"/>
    <w:lvl w:ilvl="0" w:tplc="671E743A">
      <w:start w:val="1"/>
      <w:numFmt w:val="bullet"/>
      <w:lvlText w:val=""/>
      <w:lvlJc w:val="left"/>
      <w:pPr>
        <w:ind w:left="720" w:hanging="360"/>
      </w:pPr>
      <w:rPr>
        <w:rFonts w:ascii="Symbol" w:hAnsi="Symbol" w:cs="Symbol" w:hint="default"/>
        <w:sz w:val="18"/>
        <w:szCs w:val="18"/>
      </w:rPr>
    </w:lvl>
    <w:lvl w:ilvl="1" w:tplc="4C6EA94C">
      <w:start w:val="1"/>
      <w:numFmt w:val="bullet"/>
      <w:lvlText w:val="o"/>
      <w:lvlJc w:val="left"/>
      <w:pPr>
        <w:ind w:left="1440" w:hanging="360"/>
      </w:pPr>
      <w:rPr>
        <w:rFonts w:ascii="Courier New" w:hAnsi="Courier New" w:cs="Courier New" w:hint="default"/>
      </w:rPr>
    </w:lvl>
    <w:lvl w:ilvl="2" w:tplc="4754C244">
      <w:start w:val="1"/>
      <w:numFmt w:val="bullet"/>
      <w:lvlText w:val=""/>
      <w:lvlJc w:val="left"/>
      <w:pPr>
        <w:ind w:left="2160" w:hanging="360"/>
      </w:pPr>
      <w:rPr>
        <w:rFonts w:ascii="Wingdings" w:hAnsi="Wingdings" w:cs="Wingdings" w:hint="default"/>
      </w:rPr>
    </w:lvl>
    <w:lvl w:ilvl="3" w:tplc="26001EC8">
      <w:start w:val="1"/>
      <w:numFmt w:val="bullet"/>
      <w:lvlText w:val=""/>
      <w:lvlJc w:val="left"/>
      <w:pPr>
        <w:ind w:left="2880" w:hanging="360"/>
      </w:pPr>
      <w:rPr>
        <w:rFonts w:ascii="Symbol" w:hAnsi="Symbol" w:cs="Symbol" w:hint="default"/>
      </w:rPr>
    </w:lvl>
    <w:lvl w:ilvl="4" w:tplc="61404CF2">
      <w:start w:val="1"/>
      <w:numFmt w:val="bullet"/>
      <w:lvlText w:val="o"/>
      <w:lvlJc w:val="left"/>
      <w:pPr>
        <w:ind w:left="3600" w:hanging="360"/>
      </w:pPr>
      <w:rPr>
        <w:rFonts w:ascii="Courier New" w:hAnsi="Courier New" w:cs="Courier New" w:hint="default"/>
      </w:rPr>
    </w:lvl>
    <w:lvl w:ilvl="5" w:tplc="510E0148">
      <w:start w:val="1"/>
      <w:numFmt w:val="bullet"/>
      <w:lvlText w:val=""/>
      <w:lvlJc w:val="left"/>
      <w:pPr>
        <w:ind w:left="4320" w:hanging="360"/>
      </w:pPr>
      <w:rPr>
        <w:rFonts w:ascii="Wingdings" w:hAnsi="Wingdings" w:cs="Wingdings" w:hint="default"/>
      </w:rPr>
    </w:lvl>
    <w:lvl w:ilvl="6" w:tplc="771AA94E">
      <w:start w:val="1"/>
      <w:numFmt w:val="bullet"/>
      <w:lvlText w:val=""/>
      <w:lvlJc w:val="left"/>
      <w:pPr>
        <w:ind w:left="5040" w:hanging="360"/>
      </w:pPr>
      <w:rPr>
        <w:rFonts w:ascii="Symbol" w:hAnsi="Symbol" w:cs="Symbol" w:hint="default"/>
      </w:rPr>
    </w:lvl>
    <w:lvl w:ilvl="7" w:tplc="C116EF14">
      <w:start w:val="1"/>
      <w:numFmt w:val="bullet"/>
      <w:lvlText w:val="o"/>
      <w:lvlJc w:val="left"/>
      <w:pPr>
        <w:ind w:left="5760" w:hanging="360"/>
      </w:pPr>
      <w:rPr>
        <w:rFonts w:ascii="Courier New" w:hAnsi="Courier New" w:cs="Courier New" w:hint="default"/>
      </w:rPr>
    </w:lvl>
    <w:lvl w:ilvl="8" w:tplc="58ECC06E">
      <w:start w:val="1"/>
      <w:numFmt w:val="bullet"/>
      <w:lvlText w:val=""/>
      <w:lvlJc w:val="left"/>
      <w:pPr>
        <w:ind w:left="6480" w:hanging="360"/>
      </w:pPr>
      <w:rPr>
        <w:rFonts w:ascii="Wingdings" w:hAnsi="Wingdings" w:cs="Wingdings" w:hint="default"/>
      </w:rPr>
    </w:lvl>
  </w:abstractNum>
  <w:abstractNum w:abstractNumId="16" w15:restartNumberingAfterBreak="0">
    <w:nsid w:val="2CCE299F"/>
    <w:multiLevelType w:val="hybridMultilevel"/>
    <w:tmpl w:val="03BC896A"/>
    <w:lvl w:ilvl="0" w:tplc="354635C4">
      <w:start w:val="1"/>
      <w:numFmt w:val="bullet"/>
      <w:lvlText w:val=""/>
      <w:lvlJc w:val="left"/>
      <w:pPr>
        <w:ind w:left="720" w:hanging="360"/>
      </w:pPr>
      <w:rPr>
        <w:rFonts w:ascii="Symbol" w:hAnsi="Symbol" w:cs="Symbol" w:hint="default"/>
        <w:sz w:val="18"/>
        <w:szCs w:val="18"/>
      </w:rPr>
    </w:lvl>
    <w:lvl w:ilvl="1" w:tplc="20780BE4">
      <w:start w:val="1"/>
      <w:numFmt w:val="bullet"/>
      <w:lvlText w:val="o"/>
      <w:lvlJc w:val="left"/>
      <w:pPr>
        <w:ind w:left="1440" w:hanging="360"/>
      </w:pPr>
      <w:rPr>
        <w:rFonts w:ascii="Courier New" w:hAnsi="Courier New" w:cs="Courier New" w:hint="default"/>
      </w:rPr>
    </w:lvl>
    <w:lvl w:ilvl="2" w:tplc="80EE8B3E">
      <w:start w:val="1"/>
      <w:numFmt w:val="bullet"/>
      <w:lvlText w:val=""/>
      <w:lvlJc w:val="left"/>
      <w:pPr>
        <w:ind w:left="2160" w:hanging="360"/>
      </w:pPr>
      <w:rPr>
        <w:rFonts w:ascii="Wingdings" w:hAnsi="Wingdings" w:cs="Wingdings" w:hint="default"/>
      </w:rPr>
    </w:lvl>
    <w:lvl w:ilvl="3" w:tplc="3CE2065C">
      <w:start w:val="1"/>
      <w:numFmt w:val="bullet"/>
      <w:lvlText w:val=""/>
      <w:lvlJc w:val="left"/>
      <w:pPr>
        <w:ind w:left="2880" w:hanging="360"/>
      </w:pPr>
      <w:rPr>
        <w:rFonts w:ascii="Symbol" w:hAnsi="Symbol" w:cs="Symbol" w:hint="default"/>
      </w:rPr>
    </w:lvl>
    <w:lvl w:ilvl="4" w:tplc="65281D44">
      <w:start w:val="1"/>
      <w:numFmt w:val="bullet"/>
      <w:lvlText w:val="o"/>
      <w:lvlJc w:val="left"/>
      <w:pPr>
        <w:ind w:left="3600" w:hanging="360"/>
      </w:pPr>
      <w:rPr>
        <w:rFonts w:ascii="Courier New" w:hAnsi="Courier New" w:cs="Courier New" w:hint="default"/>
      </w:rPr>
    </w:lvl>
    <w:lvl w:ilvl="5" w:tplc="2D14AC06">
      <w:start w:val="1"/>
      <w:numFmt w:val="bullet"/>
      <w:lvlText w:val=""/>
      <w:lvlJc w:val="left"/>
      <w:pPr>
        <w:ind w:left="4320" w:hanging="360"/>
      </w:pPr>
      <w:rPr>
        <w:rFonts w:ascii="Wingdings" w:hAnsi="Wingdings" w:cs="Wingdings" w:hint="default"/>
      </w:rPr>
    </w:lvl>
    <w:lvl w:ilvl="6" w:tplc="123610A0">
      <w:start w:val="1"/>
      <w:numFmt w:val="bullet"/>
      <w:lvlText w:val=""/>
      <w:lvlJc w:val="left"/>
      <w:pPr>
        <w:ind w:left="5040" w:hanging="360"/>
      </w:pPr>
      <w:rPr>
        <w:rFonts w:ascii="Symbol" w:hAnsi="Symbol" w:cs="Symbol" w:hint="default"/>
      </w:rPr>
    </w:lvl>
    <w:lvl w:ilvl="7" w:tplc="07CEDCBA">
      <w:start w:val="1"/>
      <w:numFmt w:val="bullet"/>
      <w:lvlText w:val="o"/>
      <w:lvlJc w:val="left"/>
      <w:pPr>
        <w:ind w:left="5760" w:hanging="360"/>
      </w:pPr>
      <w:rPr>
        <w:rFonts w:ascii="Courier New" w:hAnsi="Courier New" w:cs="Courier New" w:hint="default"/>
      </w:rPr>
    </w:lvl>
    <w:lvl w:ilvl="8" w:tplc="5A445DDE">
      <w:start w:val="1"/>
      <w:numFmt w:val="bullet"/>
      <w:lvlText w:val=""/>
      <w:lvlJc w:val="left"/>
      <w:pPr>
        <w:ind w:left="6480" w:hanging="360"/>
      </w:pPr>
      <w:rPr>
        <w:rFonts w:ascii="Wingdings" w:hAnsi="Wingdings" w:cs="Wingdings" w:hint="default"/>
      </w:rPr>
    </w:lvl>
  </w:abstractNum>
  <w:abstractNum w:abstractNumId="17"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30817231"/>
    <w:multiLevelType w:val="hybridMultilevel"/>
    <w:tmpl w:val="434E7D84"/>
    <w:lvl w:ilvl="0" w:tplc="BABC4A12">
      <w:start w:val="1"/>
      <w:numFmt w:val="bullet"/>
      <w:lvlText w:val=""/>
      <w:lvlJc w:val="left"/>
      <w:pPr>
        <w:ind w:left="1068" w:hanging="360"/>
      </w:pPr>
      <w:rPr>
        <w:rFonts w:ascii="Symbol" w:hAnsi="Symbol" w:cs="Symbol" w:hint="default"/>
        <w:sz w:val="18"/>
        <w:szCs w:val="18"/>
      </w:rPr>
    </w:lvl>
    <w:lvl w:ilvl="1" w:tplc="24C2AEBC">
      <w:start w:val="1"/>
      <w:numFmt w:val="bullet"/>
      <w:lvlText w:val="o"/>
      <w:lvlJc w:val="left"/>
      <w:pPr>
        <w:ind w:left="1788" w:hanging="360"/>
      </w:pPr>
      <w:rPr>
        <w:rFonts w:ascii="Courier New" w:hAnsi="Courier New" w:cs="Courier New" w:hint="default"/>
      </w:rPr>
    </w:lvl>
    <w:lvl w:ilvl="2" w:tplc="D4845DA0">
      <w:start w:val="1"/>
      <w:numFmt w:val="bullet"/>
      <w:lvlText w:val=""/>
      <w:lvlJc w:val="left"/>
      <w:pPr>
        <w:ind w:left="2508" w:hanging="360"/>
      </w:pPr>
      <w:rPr>
        <w:rFonts w:ascii="Wingdings" w:hAnsi="Wingdings" w:cs="Wingdings" w:hint="default"/>
      </w:rPr>
    </w:lvl>
    <w:lvl w:ilvl="3" w:tplc="50FC2FD2">
      <w:start w:val="1"/>
      <w:numFmt w:val="bullet"/>
      <w:lvlText w:val=""/>
      <w:lvlJc w:val="left"/>
      <w:pPr>
        <w:ind w:left="3228" w:hanging="360"/>
      </w:pPr>
      <w:rPr>
        <w:rFonts w:ascii="Symbol" w:hAnsi="Symbol" w:cs="Symbol" w:hint="default"/>
      </w:rPr>
    </w:lvl>
    <w:lvl w:ilvl="4" w:tplc="E990E22C">
      <w:start w:val="1"/>
      <w:numFmt w:val="bullet"/>
      <w:lvlText w:val="o"/>
      <w:lvlJc w:val="left"/>
      <w:pPr>
        <w:ind w:left="3948" w:hanging="360"/>
      </w:pPr>
      <w:rPr>
        <w:rFonts w:ascii="Courier New" w:hAnsi="Courier New" w:cs="Courier New" w:hint="default"/>
      </w:rPr>
    </w:lvl>
    <w:lvl w:ilvl="5" w:tplc="61F08EDE">
      <w:start w:val="1"/>
      <w:numFmt w:val="bullet"/>
      <w:lvlText w:val=""/>
      <w:lvlJc w:val="left"/>
      <w:pPr>
        <w:ind w:left="4668" w:hanging="360"/>
      </w:pPr>
      <w:rPr>
        <w:rFonts w:ascii="Wingdings" w:hAnsi="Wingdings" w:cs="Wingdings" w:hint="default"/>
      </w:rPr>
    </w:lvl>
    <w:lvl w:ilvl="6" w:tplc="45C8910E">
      <w:start w:val="1"/>
      <w:numFmt w:val="bullet"/>
      <w:lvlText w:val=""/>
      <w:lvlJc w:val="left"/>
      <w:pPr>
        <w:ind w:left="5388" w:hanging="360"/>
      </w:pPr>
      <w:rPr>
        <w:rFonts w:ascii="Symbol" w:hAnsi="Symbol" w:cs="Symbol" w:hint="default"/>
      </w:rPr>
    </w:lvl>
    <w:lvl w:ilvl="7" w:tplc="50CAB206">
      <w:start w:val="1"/>
      <w:numFmt w:val="bullet"/>
      <w:lvlText w:val="o"/>
      <w:lvlJc w:val="left"/>
      <w:pPr>
        <w:ind w:left="6108" w:hanging="360"/>
      </w:pPr>
      <w:rPr>
        <w:rFonts w:ascii="Courier New" w:hAnsi="Courier New" w:cs="Courier New" w:hint="default"/>
      </w:rPr>
    </w:lvl>
    <w:lvl w:ilvl="8" w:tplc="182E0768">
      <w:start w:val="1"/>
      <w:numFmt w:val="bullet"/>
      <w:lvlText w:val=""/>
      <w:lvlJc w:val="left"/>
      <w:pPr>
        <w:ind w:left="6828" w:hanging="360"/>
      </w:pPr>
      <w:rPr>
        <w:rFonts w:ascii="Wingdings" w:hAnsi="Wingdings" w:cs="Wingdings" w:hint="default"/>
      </w:rPr>
    </w:lvl>
  </w:abstractNum>
  <w:abstractNum w:abstractNumId="19" w15:restartNumberingAfterBreak="0">
    <w:nsid w:val="35FD589D"/>
    <w:multiLevelType w:val="hybridMultilevel"/>
    <w:tmpl w:val="A8F67A0E"/>
    <w:lvl w:ilvl="0" w:tplc="CDC23D14">
      <w:start w:val="1"/>
      <w:numFmt w:val="bullet"/>
      <w:lvlText w:val=""/>
      <w:lvlJc w:val="left"/>
      <w:pPr>
        <w:ind w:left="720" w:hanging="360"/>
      </w:pPr>
      <w:rPr>
        <w:rFonts w:ascii="Symbol" w:hAnsi="Symbol" w:cs="Symbol" w:hint="default"/>
        <w:sz w:val="18"/>
        <w:szCs w:val="18"/>
      </w:rPr>
    </w:lvl>
    <w:lvl w:ilvl="1" w:tplc="9A4E2D40">
      <w:start w:val="1"/>
      <w:numFmt w:val="bullet"/>
      <w:lvlText w:val="o"/>
      <w:lvlJc w:val="left"/>
      <w:pPr>
        <w:ind w:left="1440" w:hanging="360"/>
      </w:pPr>
      <w:rPr>
        <w:rFonts w:ascii="Courier New" w:hAnsi="Courier New" w:cs="Courier New" w:hint="default"/>
      </w:rPr>
    </w:lvl>
    <w:lvl w:ilvl="2" w:tplc="42A645CE">
      <w:start w:val="1"/>
      <w:numFmt w:val="bullet"/>
      <w:lvlText w:val=""/>
      <w:lvlJc w:val="left"/>
      <w:pPr>
        <w:ind w:left="2160" w:hanging="360"/>
      </w:pPr>
      <w:rPr>
        <w:rFonts w:ascii="Wingdings" w:hAnsi="Wingdings" w:cs="Wingdings" w:hint="default"/>
      </w:rPr>
    </w:lvl>
    <w:lvl w:ilvl="3" w:tplc="7AD26BD0">
      <w:start w:val="1"/>
      <w:numFmt w:val="bullet"/>
      <w:lvlText w:val=""/>
      <w:lvlJc w:val="left"/>
      <w:pPr>
        <w:ind w:left="2880" w:hanging="360"/>
      </w:pPr>
      <w:rPr>
        <w:rFonts w:ascii="Symbol" w:hAnsi="Symbol" w:cs="Symbol" w:hint="default"/>
      </w:rPr>
    </w:lvl>
    <w:lvl w:ilvl="4" w:tplc="A11C15CE">
      <w:start w:val="1"/>
      <w:numFmt w:val="bullet"/>
      <w:lvlText w:val="o"/>
      <w:lvlJc w:val="left"/>
      <w:pPr>
        <w:ind w:left="3600" w:hanging="360"/>
      </w:pPr>
      <w:rPr>
        <w:rFonts w:ascii="Courier New" w:hAnsi="Courier New" w:cs="Courier New" w:hint="default"/>
      </w:rPr>
    </w:lvl>
    <w:lvl w:ilvl="5" w:tplc="F7D2E5E2">
      <w:start w:val="1"/>
      <w:numFmt w:val="bullet"/>
      <w:lvlText w:val=""/>
      <w:lvlJc w:val="left"/>
      <w:pPr>
        <w:ind w:left="4320" w:hanging="360"/>
      </w:pPr>
      <w:rPr>
        <w:rFonts w:ascii="Wingdings" w:hAnsi="Wingdings" w:cs="Wingdings" w:hint="default"/>
      </w:rPr>
    </w:lvl>
    <w:lvl w:ilvl="6" w:tplc="91700E9C">
      <w:start w:val="1"/>
      <w:numFmt w:val="bullet"/>
      <w:lvlText w:val=""/>
      <w:lvlJc w:val="left"/>
      <w:pPr>
        <w:ind w:left="5040" w:hanging="360"/>
      </w:pPr>
      <w:rPr>
        <w:rFonts w:ascii="Symbol" w:hAnsi="Symbol" w:cs="Symbol" w:hint="default"/>
      </w:rPr>
    </w:lvl>
    <w:lvl w:ilvl="7" w:tplc="B694BD82">
      <w:start w:val="1"/>
      <w:numFmt w:val="bullet"/>
      <w:lvlText w:val="o"/>
      <w:lvlJc w:val="left"/>
      <w:pPr>
        <w:ind w:left="5760" w:hanging="360"/>
      </w:pPr>
      <w:rPr>
        <w:rFonts w:ascii="Courier New" w:hAnsi="Courier New" w:cs="Courier New" w:hint="default"/>
      </w:rPr>
    </w:lvl>
    <w:lvl w:ilvl="8" w:tplc="BBE85648">
      <w:start w:val="1"/>
      <w:numFmt w:val="bullet"/>
      <w:lvlText w:val=""/>
      <w:lvlJc w:val="left"/>
      <w:pPr>
        <w:ind w:left="6480" w:hanging="360"/>
      </w:pPr>
      <w:rPr>
        <w:rFonts w:ascii="Wingdings" w:hAnsi="Wingdings" w:cs="Wingdings" w:hint="default"/>
      </w:rPr>
    </w:lvl>
  </w:abstractNum>
  <w:abstractNum w:abstractNumId="20" w15:restartNumberingAfterBreak="0">
    <w:nsid w:val="36201589"/>
    <w:multiLevelType w:val="hybridMultilevel"/>
    <w:tmpl w:val="0264F7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7E455DF"/>
    <w:multiLevelType w:val="hybridMultilevel"/>
    <w:tmpl w:val="332216F2"/>
    <w:lvl w:ilvl="0" w:tplc="3AFAED02">
      <w:start w:val="1"/>
      <w:numFmt w:val="bullet"/>
      <w:lvlText w:val=""/>
      <w:lvlJc w:val="left"/>
      <w:pPr>
        <w:tabs>
          <w:tab w:val="num" w:pos="360"/>
        </w:tabs>
        <w:ind w:left="360" w:hanging="360"/>
      </w:pPr>
      <w:rPr>
        <w:rFonts w:ascii="Symbol" w:hAnsi="Symbol" w:hint="default"/>
        <w:sz w:val="16"/>
        <w:szCs w:val="18"/>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82D5B99"/>
    <w:multiLevelType w:val="hybridMultilevel"/>
    <w:tmpl w:val="995E44DE"/>
    <w:lvl w:ilvl="0" w:tplc="F566FCB0">
      <w:start w:val="1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E026DB"/>
    <w:multiLevelType w:val="hybridMultilevel"/>
    <w:tmpl w:val="8F7E426C"/>
    <w:lvl w:ilvl="0" w:tplc="8CAC3024">
      <w:start w:val="1"/>
      <w:numFmt w:val="bullet"/>
      <w:lvlText w:val=""/>
      <w:lvlJc w:val="left"/>
      <w:pPr>
        <w:ind w:left="720" w:hanging="360"/>
      </w:pPr>
      <w:rPr>
        <w:rFonts w:ascii="Symbol" w:hAnsi="Symbol" w:cs="Symbol" w:hint="default"/>
        <w:sz w:val="18"/>
        <w:szCs w:val="18"/>
      </w:rPr>
    </w:lvl>
    <w:lvl w:ilvl="1" w:tplc="19F29C86">
      <w:start w:val="1"/>
      <w:numFmt w:val="bullet"/>
      <w:lvlText w:val="o"/>
      <w:lvlJc w:val="left"/>
      <w:pPr>
        <w:ind w:left="1440" w:hanging="360"/>
      </w:pPr>
      <w:rPr>
        <w:rFonts w:ascii="Courier New" w:hAnsi="Courier New" w:cs="Courier New" w:hint="default"/>
      </w:rPr>
    </w:lvl>
    <w:lvl w:ilvl="2" w:tplc="6450C2D8">
      <w:start w:val="1"/>
      <w:numFmt w:val="bullet"/>
      <w:lvlText w:val=""/>
      <w:lvlJc w:val="left"/>
      <w:pPr>
        <w:ind w:left="2160" w:hanging="360"/>
      </w:pPr>
      <w:rPr>
        <w:rFonts w:ascii="Wingdings" w:hAnsi="Wingdings" w:cs="Wingdings" w:hint="default"/>
      </w:rPr>
    </w:lvl>
    <w:lvl w:ilvl="3" w:tplc="4D2AC35A">
      <w:start w:val="1"/>
      <w:numFmt w:val="bullet"/>
      <w:lvlText w:val=""/>
      <w:lvlJc w:val="left"/>
      <w:pPr>
        <w:ind w:left="2880" w:hanging="360"/>
      </w:pPr>
      <w:rPr>
        <w:rFonts w:ascii="Symbol" w:hAnsi="Symbol" w:cs="Symbol" w:hint="default"/>
      </w:rPr>
    </w:lvl>
    <w:lvl w:ilvl="4" w:tplc="DA102A94">
      <w:start w:val="1"/>
      <w:numFmt w:val="bullet"/>
      <w:lvlText w:val="o"/>
      <w:lvlJc w:val="left"/>
      <w:pPr>
        <w:ind w:left="3600" w:hanging="360"/>
      </w:pPr>
      <w:rPr>
        <w:rFonts w:ascii="Courier New" w:hAnsi="Courier New" w:cs="Courier New" w:hint="default"/>
      </w:rPr>
    </w:lvl>
    <w:lvl w:ilvl="5" w:tplc="FE4430B4">
      <w:start w:val="1"/>
      <w:numFmt w:val="bullet"/>
      <w:lvlText w:val=""/>
      <w:lvlJc w:val="left"/>
      <w:pPr>
        <w:ind w:left="4320" w:hanging="360"/>
      </w:pPr>
      <w:rPr>
        <w:rFonts w:ascii="Wingdings" w:hAnsi="Wingdings" w:cs="Wingdings" w:hint="default"/>
      </w:rPr>
    </w:lvl>
    <w:lvl w:ilvl="6" w:tplc="ECDEAB44">
      <w:start w:val="1"/>
      <w:numFmt w:val="bullet"/>
      <w:lvlText w:val=""/>
      <w:lvlJc w:val="left"/>
      <w:pPr>
        <w:ind w:left="5040" w:hanging="360"/>
      </w:pPr>
      <w:rPr>
        <w:rFonts w:ascii="Symbol" w:hAnsi="Symbol" w:cs="Symbol" w:hint="default"/>
      </w:rPr>
    </w:lvl>
    <w:lvl w:ilvl="7" w:tplc="E47AA7EC">
      <w:start w:val="1"/>
      <w:numFmt w:val="bullet"/>
      <w:lvlText w:val="o"/>
      <w:lvlJc w:val="left"/>
      <w:pPr>
        <w:ind w:left="5760" w:hanging="360"/>
      </w:pPr>
      <w:rPr>
        <w:rFonts w:ascii="Courier New" w:hAnsi="Courier New" w:cs="Courier New" w:hint="default"/>
      </w:rPr>
    </w:lvl>
    <w:lvl w:ilvl="8" w:tplc="918C3132">
      <w:start w:val="1"/>
      <w:numFmt w:val="bullet"/>
      <w:lvlText w:val=""/>
      <w:lvlJc w:val="left"/>
      <w:pPr>
        <w:ind w:left="6480" w:hanging="360"/>
      </w:pPr>
      <w:rPr>
        <w:rFonts w:ascii="Wingdings" w:hAnsi="Wingdings" w:cs="Wingdings" w:hint="default"/>
      </w:rPr>
    </w:lvl>
  </w:abstractNum>
  <w:abstractNum w:abstractNumId="24" w15:restartNumberingAfterBreak="0">
    <w:nsid w:val="39D43C63"/>
    <w:multiLevelType w:val="hybridMultilevel"/>
    <w:tmpl w:val="ECB6C2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B183C37"/>
    <w:multiLevelType w:val="hybridMultilevel"/>
    <w:tmpl w:val="74C41A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D727A41"/>
    <w:multiLevelType w:val="hybridMultilevel"/>
    <w:tmpl w:val="D2D60796"/>
    <w:lvl w:ilvl="0" w:tplc="4CCE10DA">
      <w:start w:val="1"/>
      <w:numFmt w:val="bullet"/>
      <w:lvlText w:val=""/>
      <w:lvlJc w:val="left"/>
      <w:pPr>
        <w:ind w:left="720" w:hanging="360"/>
      </w:pPr>
      <w:rPr>
        <w:rFonts w:ascii="Symbol" w:hAnsi="Symbol" w:cs="Symbol" w:hint="default"/>
        <w:sz w:val="18"/>
        <w:szCs w:val="18"/>
      </w:rPr>
    </w:lvl>
    <w:lvl w:ilvl="1" w:tplc="C19889B0">
      <w:start w:val="1"/>
      <w:numFmt w:val="bullet"/>
      <w:lvlText w:val="o"/>
      <w:lvlJc w:val="left"/>
      <w:pPr>
        <w:ind w:left="1440" w:hanging="360"/>
      </w:pPr>
      <w:rPr>
        <w:rFonts w:ascii="Courier New" w:hAnsi="Courier New" w:cs="Courier New" w:hint="default"/>
      </w:rPr>
    </w:lvl>
    <w:lvl w:ilvl="2" w:tplc="85B8472A">
      <w:start w:val="1"/>
      <w:numFmt w:val="bullet"/>
      <w:lvlText w:val=""/>
      <w:lvlJc w:val="left"/>
      <w:pPr>
        <w:ind w:left="2160" w:hanging="360"/>
      </w:pPr>
      <w:rPr>
        <w:rFonts w:ascii="Wingdings" w:hAnsi="Wingdings" w:cs="Wingdings" w:hint="default"/>
      </w:rPr>
    </w:lvl>
    <w:lvl w:ilvl="3" w:tplc="A15E33DA">
      <w:start w:val="1"/>
      <w:numFmt w:val="bullet"/>
      <w:lvlText w:val=""/>
      <w:lvlJc w:val="left"/>
      <w:pPr>
        <w:ind w:left="2880" w:hanging="360"/>
      </w:pPr>
      <w:rPr>
        <w:rFonts w:ascii="Symbol" w:hAnsi="Symbol" w:cs="Symbol" w:hint="default"/>
      </w:rPr>
    </w:lvl>
    <w:lvl w:ilvl="4" w:tplc="B7ACCD96">
      <w:start w:val="1"/>
      <w:numFmt w:val="bullet"/>
      <w:lvlText w:val="o"/>
      <w:lvlJc w:val="left"/>
      <w:pPr>
        <w:ind w:left="3600" w:hanging="360"/>
      </w:pPr>
      <w:rPr>
        <w:rFonts w:ascii="Courier New" w:hAnsi="Courier New" w:cs="Courier New" w:hint="default"/>
      </w:rPr>
    </w:lvl>
    <w:lvl w:ilvl="5" w:tplc="AB4C13E6">
      <w:start w:val="1"/>
      <w:numFmt w:val="bullet"/>
      <w:lvlText w:val=""/>
      <w:lvlJc w:val="left"/>
      <w:pPr>
        <w:ind w:left="4320" w:hanging="360"/>
      </w:pPr>
      <w:rPr>
        <w:rFonts w:ascii="Wingdings" w:hAnsi="Wingdings" w:cs="Wingdings" w:hint="default"/>
      </w:rPr>
    </w:lvl>
    <w:lvl w:ilvl="6" w:tplc="B81ED98A">
      <w:start w:val="1"/>
      <w:numFmt w:val="bullet"/>
      <w:lvlText w:val=""/>
      <w:lvlJc w:val="left"/>
      <w:pPr>
        <w:ind w:left="5040" w:hanging="360"/>
      </w:pPr>
      <w:rPr>
        <w:rFonts w:ascii="Symbol" w:hAnsi="Symbol" w:cs="Symbol" w:hint="default"/>
      </w:rPr>
    </w:lvl>
    <w:lvl w:ilvl="7" w:tplc="1714C432">
      <w:start w:val="1"/>
      <w:numFmt w:val="bullet"/>
      <w:lvlText w:val="o"/>
      <w:lvlJc w:val="left"/>
      <w:pPr>
        <w:ind w:left="5760" w:hanging="360"/>
      </w:pPr>
      <w:rPr>
        <w:rFonts w:ascii="Courier New" w:hAnsi="Courier New" w:cs="Courier New" w:hint="default"/>
      </w:rPr>
    </w:lvl>
    <w:lvl w:ilvl="8" w:tplc="41BAF3AC">
      <w:start w:val="1"/>
      <w:numFmt w:val="bullet"/>
      <w:lvlText w:val=""/>
      <w:lvlJc w:val="left"/>
      <w:pPr>
        <w:ind w:left="6480" w:hanging="360"/>
      </w:pPr>
      <w:rPr>
        <w:rFonts w:ascii="Wingdings" w:hAnsi="Wingdings" w:cs="Wingdings" w:hint="default"/>
      </w:rPr>
    </w:lvl>
  </w:abstractNum>
  <w:abstractNum w:abstractNumId="28" w15:restartNumberingAfterBreak="0">
    <w:nsid w:val="462121D8"/>
    <w:multiLevelType w:val="hybridMultilevel"/>
    <w:tmpl w:val="12C8DD4C"/>
    <w:lvl w:ilvl="0" w:tplc="2668EF06">
      <w:start w:val="1"/>
      <w:numFmt w:val="lowerLetter"/>
      <w:lvlText w:val="%1."/>
      <w:lvlJc w:val="left"/>
      <w:pPr>
        <w:ind w:left="720" w:hanging="360"/>
      </w:pPr>
      <w:rPr>
        <w:rFonts w:ascii="Arial" w:hAnsi="Arial" w:cs="Arial" w:hint="default"/>
        <w:sz w:val="18"/>
        <w:szCs w:val="18"/>
      </w:rPr>
    </w:lvl>
    <w:lvl w:ilvl="1" w:tplc="41A6F59A">
      <w:start w:val="1"/>
      <w:numFmt w:val="lowerLetter"/>
      <w:lvlText w:val="%2."/>
      <w:lvlJc w:val="left"/>
      <w:pPr>
        <w:ind w:left="1440" w:hanging="360"/>
      </w:pPr>
    </w:lvl>
    <w:lvl w:ilvl="2" w:tplc="C44E6934">
      <w:start w:val="1"/>
      <w:numFmt w:val="lowerLetter"/>
      <w:lvlText w:val="%3."/>
      <w:lvlJc w:val="left"/>
      <w:pPr>
        <w:ind w:left="2160" w:hanging="360"/>
      </w:pPr>
    </w:lvl>
    <w:lvl w:ilvl="3" w:tplc="62D868CE">
      <w:start w:val="1"/>
      <w:numFmt w:val="lowerLetter"/>
      <w:lvlText w:val="%4."/>
      <w:lvlJc w:val="left"/>
      <w:pPr>
        <w:ind w:left="2880" w:hanging="360"/>
      </w:pPr>
    </w:lvl>
    <w:lvl w:ilvl="4" w:tplc="352E99D8">
      <w:start w:val="1"/>
      <w:numFmt w:val="lowerLetter"/>
      <w:lvlText w:val="%5."/>
      <w:lvlJc w:val="left"/>
      <w:pPr>
        <w:ind w:left="3600" w:hanging="360"/>
      </w:pPr>
    </w:lvl>
    <w:lvl w:ilvl="5" w:tplc="9ABEFA6C">
      <w:start w:val="1"/>
      <w:numFmt w:val="lowerLetter"/>
      <w:lvlText w:val="%6."/>
      <w:lvlJc w:val="left"/>
      <w:pPr>
        <w:ind w:left="4320" w:hanging="360"/>
      </w:pPr>
    </w:lvl>
    <w:lvl w:ilvl="6" w:tplc="CDC22956">
      <w:start w:val="1"/>
      <w:numFmt w:val="lowerLetter"/>
      <w:lvlText w:val="%7."/>
      <w:lvlJc w:val="left"/>
      <w:pPr>
        <w:ind w:left="5040" w:hanging="360"/>
      </w:pPr>
    </w:lvl>
    <w:lvl w:ilvl="7" w:tplc="3EC6C598">
      <w:start w:val="1"/>
      <w:numFmt w:val="lowerLetter"/>
      <w:lvlText w:val="%8."/>
      <w:lvlJc w:val="left"/>
      <w:pPr>
        <w:ind w:left="5760" w:hanging="360"/>
      </w:pPr>
    </w:lvl>
    <w:lvl w:ilvl="8" w:tplc="CF800136">
      <w:start w:val="1"/>
      <w:numFmt w:val="lowerLetter"/>
      <w:lvlText w:val="%9."/>
      <w:lvlJc w:val="left"/>
      <w:pPr>
        <w:ind w:left="6480" w:hanging="360"/>
      </w:pPr>
    </w:lvl>
  </w:abstractNum>
  <w:abstractNum w:abstractNumId="29" w15:restartNumberingAfterBreak="0">
    <w:nsid w:val="4DE21227"/>
    <w:multiLevelType w:val="hybridMultilevel"/>
    <w:tmpl w:val="32D0C482"/>
    <w:lvl w:ilvl="0" w:tplc="2C6E07EE">
      <w:start w:val="1"/>
      <w:numFmt w:val="bullet"/>
      <w:lvlText w:val=""/>
      <w:lvlJc w:val="left"/>
      <w:pPr>
        <w:ind w:left="720" w:hanging="360"/>
      </w:pPr>
      <w:rPr>
        <w:rFonts w:ascii="Symbol" w:hAnsi="Symbol" w:cs="Symbol" w:hint="default"/>
        <w:sz w:val="18"/>
        <w:szCs w:val="18"/>
      </w:rPr>
    </w:lvl>
    <w:lvl w:ilvl="1" w:tplc="8CC4BD62">
      <w:start w:val="1"/>
      <w:numFmt w:val="bullet"/>
      <w:lvlText w:val="o"/>
      <w:lvlJc w:val="left"/>
      <w:pPr>
        <w:ind w:left="1440" w:hanging="360"/>
      </w:pPr>
      <w:rPr>
        <w:rFonts w:ascii="Courier New" w:hAnsi="Courier New" w:cs="Courier New" w:hint="default"/>
      </w:rPr>
    </w:lvl>
    <w:lvl w:ilvl="2" w:tplc="F224027E">
      <w:start w:val="1"/>
      <w:numFmt w:val="bullet"/>
      <w:lvlText w:val=""/>
      <w:lvlJc w:val="left"/>
      <w:pPr>
        <w:ind w:left="2160" w:hanging="360"/>
      </w:pPr>
      <w:rPr>
        <w:rFonts w:ascii="Wingdings" w:hAnsi="Wingdings" w:cs="Wingdings" w:hint="default"/>
      </w:rPr>
    </w:lvl>
    <w:lvl w:ilvl="3" w:tplc="1ACA27A2">
      <w:start w:val="1"/>
      <w:numFmt w:val="bullet"/>
      <w:lvlText w:val=""/>
      <w:lvlJc w:val="left"/>
      <w:pPr>
        <w:ind w:left="2880" w:hanging="360"/>
      </w:pPr>
      <w:rPr>
        <w:rFonts w:ascii="Symbol" w:hAnsi="Symbol" w:cs="Symbol" w:hint="default"/>
      </w:rPr>
    </w:lvl>
    <w:lvl w:ilvl="4" w:tplc="E86C205C">
      <w:start w:val="1"/>
      <w:numFmt w:val="bullet"/>
      <w:lvlText w:val="o"/>
      <w:lvlJc w:val="left"/>
      <w:pPr>
        <w:ind w:left="3600" w:hanging="360"/>
      </w:pPr>
      <w:rPr>
        <w:rFonts w:ascii="Courier New" w:hAnsi="Courier New" w:cs="Courier New" w:hint="default"/>
      </w:rPr>
    </w:lvl>
    <w:lvl w:ilvl="5" w:tplc="C0147AC6">
      <w:start w:val="1"/>
      <w:numFmt w:val="bullet"/>
      <w:lvlText w:val=""/>
      <w:lvlJc w:val="left"/>
      <w:pPr>
        <w:ind w:left="4320" w:hanging="360"/>
      </w:pPr>
      <w:rPr>
        <w:rFonts w:ascii="Wingdings" w:hAnsi="Wingdings" w:cs="Wingdings" w:hint="default"/>
      </w:rPr>
    </w:lvl>
    <w:lvl w:ilvl="6" w:tplc="9E9C35DE">
      <w:start w:val="1"/>
      <w:numFmt w:val="bullet"/>
      <w:lvlText w:val=""/>
      <w:lvlJc w:val="left"/>
      <w:pPr>
        <w:ind w:left="5040" w:hanging="360"/>
      </w:pPr>
      <w:rPr>
        <w:rFonts w:ascii="Symbol" w:hAnsi="Symbol" w:cs="Symbol" w:hint="default"/>
      </w:rPr>
    </w:lvl>
    <w:lvl w:ilvl="7" w:tplc="0C5456C0">
      <w:start w:val="1"/>
      <w:numFmt w:val="bullet"/>
      <w:lvlText w:val="o"/>
      <w:lvlJc w:val="left"/>
      <w:pPr>
        <w:ind w:left="5760" w:hanging="360"/>
      </w:pPr>
      <w:rPr>
        <w:rFonts w:ascii="Courier New" w:hAnsi="Courier New" w:cs="Courier New" w:hint="default"/>
      </w:rPr>
    </w:lvl>
    <w:lvl w:ilvl="8" w:tplc="92CABDDA">
      <w:start w:val="1"/>
      <w:numFmt w:val="bullet"/>
      <w:lvlText w:val=""/>
      <w:lvlJc w:val="left"/>
      <w:pPr>
        <w:ind w:left="6480" w:hanging="360"/>
      </w:pPr>
      <w:rPr>
        <w:rFonts w:ascii="Wingdings" w:hAnsi="Wingdings" w:cs="Wingdings" w:hint="default"/>
      </w:rPr>
    </w:lvl>
  </w:abstractNum>
  <w:abstractNum w:abstractNumId="30"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4FB2143B"/>
    <w:multiLevelType w:val="hybridMultilevel"/>
    <w:tmpl w:val="B1080CB8"/>
    <w:lvl w:ilvl="0" w:tplc="580ADEF0">
      <w:start w:val="1"/>
      <w:numFmt w:val="bullet"/>
      <w:lvlText w:val=""/>
      <w:lvlJc w:val="left"/>
      <w:pPr>
        <w:ind w:left="720" w:hanging="360"/>
      </w:pPr>
      <w:rPr>
        <w:rFonts w:ascii="Symbol" w:hAnsi="Symbol" w:cs="Symbol" w:hint="default"/>
        <w:sz w:val="18"/>
        <w:szCs w:val="18"/>
      </w:rPr>
    </w:lvl>
    <w:lvl w:ilvl="1" w:tplc="295406AE">
      <w:start w:val="1"/>
      <w:numFmt w:val="bullet"/>
      <w:lvlText w:val="o"/>
      <w:lvlJc w:val="left"/>
      <w:pPr>
        <w:ind w:left="1440" w:hanging="360"/>
      </w:pPr>
      <w:rPr>
        <w:rFonts w:ascii="Courier New" w:hAnsi="Courier New" w:cs="Courier New" w:hint="default"/>
      </w:rPr>
    </w:lvl>
    <w:lvl w:ilvl="2" w:tplc="AC14143E">
      <w:start w:val="1"/>
      <w:numFmt w:val="bullet"/>
      <w:lvlText w:val=""/>
      <w:lvlJc w:val="left"/>
      <w:pPr>
        <w:ind w:left="2160" w:hanging="360"/>
      </w:pPr>
      <w:rPr>
        <w:rFonts w:ascii="Wingdings" w:hAnsi="Wingdings" w:cs="Wingdings" w:hint="default"/>
      </w:rPr>
    </w:lvl>
    <w:lvl w:ilvl="3" w:tplc="CF74385E">
      <w:start w:val="1"/>
      <w:numFmt w:val="bullet"/>
      <w:lvlText w:val=""/>
      <w:lvlJc w:val="left"/>
      <w:pPr>
        <w:ind w:left="2880" w:hanging="360"/>
      </w:pPr>
      <w:rPr>
        <w:rFonts w:ascii="Symbol" w:hAnsi="Symbol" w:cs="Symbol" w:hint="default"/>
      </w:rPr>
    </w:lvl>
    <w:lvl w:ilvl="4" w:tplc="E1E24618">
      <w:start w:val="1"/>
      <w:numFmt w:val="bullet"/>
      <w:lvlText w:val="o"/>
      <w:lvlJc w:val="left"/>
      <w:pPr>
        <w:ind w:left="3600" w:hanging="360"/>
      </w:pPr>
      <w:rPr>
        <w:rFonts w:ascii="Courier New" w:hAnsi="Courier New" w:cs="Courier New" w:hint="default"/>
      </w:rPr>
    </w:lvl>
    <w:lvl w:ilvl="5" w:tplc="9B46474C">
      <w:start w:val="1"/>
      <w:numFmt w:val="bullet"/>
      <w:lvlText w:val=""/>
      <w:lvlJc w:val="left"/>
      <w:pPr>
        <w:ind w:left="4320" w:hanging="360"/>
      </w:pPr>
      <w:rPr>
        <w:rFonts w:ascii="Wingdings" w:hAnsi="Wingdings" w:cs="Wingdings" w:hint="default"/>
      </w:rPr>
    </w:lvl>
    <w:lvl w:ilvl="6" w:tplc="B3EAC0D2">
      <w:start w:val="1"/>
      <w:numFmt w:val="bullet"/>
      <w:lvlText w:val=""/>
      <w:lvlJc w:val="left"/>
      <w:pPr>
        <w:ind w:left="5040" w:hanging="360"/>
      </w:pPr>
      <w:rPr>
        <w:rFonts w:ascii="Symbol" w:hAnsi="Symbol" w:cs="Symbol" w:hint="default"/>
      </w:rPr>
    </w:lvl>
    <w:lvl w:ilvl="7" w:tplc="B2CE04B8">
      <w:start w:val="1"/>
      <w:numFmt w:val="bullet"/>
      <w:lvlText w:val="o"/>
      <w:lvlJc w:val="left"/>
      <w:pPr>
        <w:ind w:left="5760" w:hanging="360"/>
      </w:pPr>
      <w:rPr>
        <w:rFonts w:ascii="Courier New" w:hAnsi="Courier New" w:cs="Courier New" w:hint="default"/>
      </w:rPr>
    </w:lvl>
    <w:lvl w:ilvl="8" w:tplc="50485A1C">
      <w:start w:val="1"/>
      <w:numFmt w:val="bullet"/>
      <w:lvlText w:val=""/>
      <w:lvlJc w:val="left"/>
      <w:pPr>
        <w:ind w:left="6480" w:hanging="360"/>
      </w:pPr>
      <w:rPr>
        <w:rFonts w:ascii="Wingdings" w:hAnsi="Wingdings" w:cs="Wingdings" w:hint="default"/>
      </w:rPr>
    </w:lvl>
  </w:abstractNum>
  <w:abstractNum w:abstractNumId="32" w15:restartNumberingAfterBreak="0">
    <w:nsid w:val="50C67914"/>
    <w:multiLevelType w:val="hybridMultilevel"/>
    <w:tmpl w:val="2502213E"/>
    <w:lvl w:ilvl="0" w:tplc="2A185068">
      <w:start w:val="10"/>
      <w:numFmt w:val="bullet"/>
      <w:lvlText w:val="-"/>
      <w:lvlJc w:val="left"/>
      <w:pPr>
        <w:ind w:left="720" w:hanging="360"/>
      </w:pPr>
      <w:rPr>
        <w:rFonts w:ascii="Arial" w:eastAsiaTheme="minorHAnsi" w:hAnsi="Arial"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53390349"/>
    <w:multiLevelType w:val="hybridMultilevel"/>
    <w:tmpl w:val="660A29B2"/>
    <w:lvl w:ilvl="0" w:tplc="0D084C8E">
      <w:start w:val="1"/>
      <w:numFmt w:val="bullet"/>
      <w:lvlText w:val=""/>
      <w:lvlJc w:val="left"/>
      <w:pPr>
        <w:ind w:left="720" w:hanging="360"/>
      </w:pPr>
      <w:rPr>
        <w:rFonts w:ascii="Symbol" w:hAnsi="Symbol" w:cs="Symbol" w:hint="default"/>
        <w:sz w:val="18"/>
        <w:szCs w:val="18"/>
      </w:rPr>
    </w:lvl>
    <w:lvl w:ilvl="1" w:tplc="6E8C81BE">
      <w:start w:val="1"/>
      <w:numFmt w:val="bullet"/>
      <w:lvlText w:val="o"/>
      <w:lvlJc w:val="left"/>
      <w:pPr>
        <w:ind w:left="1440" w:hanging="360"/>
      </w:pPr>
      <w:rPr>
        <w:rFonts w:ascii="Courier New" w:hAnsi="Courier New" w:cs="Courier New" w:hint="default"/>
      </w:rPr>
    </w:lvl>
    <w:lvl w:ilvl="2" w:tplc="C0A2A5BE">
      <w:start w:val="1"/>
      <w:numFmt w:val="bullet"/>
      <w:lvlText w:val=""/>
      <w:lvlJc w:val="left"/>
      <w:pPr>
        <w:ind w:left="2160" w:hanging="360"/>
      </w:pPr>
      <w:rPr>
        <w:rFonts w:ascii="Wingdings" w:hAnsi="Wingdings" w:cs="Wingdings" w:hint="default"/>
      </w:rPr>
    </w:lvl>
    <w:lvl w:ilvl="3" w:tplc="1096D1BC">
      <w:start w:val="1"/>
      <w:numFmt w:val="bullet"/>
      <w:lvlText w:val=""/>
      <w:lvlJc w:val="left"/>
      <w:pPr>
        <w:ind w:left="2880" w:hanging="360"/>
      </w:pPr>
      <w:rPr>
        <w:rFonts w:ascii="Symbol" w:hAnsi="Symbol" w:cs="Symbol" w:hint="default"/>
      </w:rPr>
    </w:lvl>
    <w:lvl w:ilvl="4" w:tplc="BF64014E">
      <w:start w:val="1"/>
      <w:numFmt w:val="bullet"/>
      <w:lvlText w:val="o"/>
      <w:lvlJc w:val="left"/>
      <w:pPr>
        <w:ind w:left="3600" w:hanging="360"/>
      </w:pPr>
      <w:rPr>
        <w:rFonts w:ascii="Courier New" w:hAnsi="Courier New" w:cs="Courier New" w:hint="default"/>
      </w:rPr>
    </w:lvl>
    <w:lvl w:ilvl="5" w:tplc="5058C504">
      <w:start w:val="1"/>
      <w:numFmt w:val="bullet"/>
      <w:lvlText w:val=""/>
      <w:lvlJc w:val="left"/>
      <w:pPr>
        <w:ind w:left="4320" w:hanging="360"/>
      </w:pPr>
      <w:rPr>
        <w:rFonts w:ascii="Wingdings" w:hAnsi="Wingdings" w:cs="Wingdings" w:hint="default"/>
      </w:rPr>
    </w:lvl>
    <w:lvl w:ilvl="6" w:tplc="C9788C3A">
      <w:start w:val="1"/>
      <w:numFmt w:val="bullet"/>
      <w:lvlText w:val=""/>
      <w:lvlJc w:val="left"/>
      <w:pPr>
        <w:ind w:left="5040" w:hanging="360"/>
      </w:pPr>
      <w:rPr>
        <w:rFonts w:ascii="Symbol" w:hAnsi="Symbol" w:cs="Symbol" w:hint="default"/>
      </w:rPr>
    </w:lvl>
    <w:lvl w:ilvl="7" w:tplc="21EA76BA">
      <w:start w:val="1"/>
      <w:numFmt w:val="bullet"/>
      <w:lvlText w:val="o"/>
      <w:lvlJc w:val="left"/>
      <w:pPr>
        <w:ind w:left="5760" w:hanging="360"/>
      </w:pPr>
      <w:rPr>
        <w:rFonts w:ascii="Courier New" w:hAnsi="Courier New" w:cs="Courier New" w:hint="default"/>
      </w:rPr>
    </w:lvl>
    <w:lvl w:ilvl="8" w:tplc="33441A94">
      <w:start w:val="1"/>
      <w:numFmt w:val="bullet"/>
      <w:lvlText w:val=""/>
      <w:lvlJc w:val="left"/>
      <w:pPr>
        <w:ind w:left="6480" w:hanging="360"/>
      </w:pPr>
      <w:rPr>
        <w:rFonts w:ascii="Wingdings" w:hAnsi="Wingdings" w:cs="Wingdings" w:hint="default"/>
      </w:rPr>
    </w:lvl>
  </w:abstractNum>
  <w:abstractNum w:abstractNumId="35"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5BF105CF"/>
    <w:multiLevelType w:val="hybridMultilevel"/>
    <w:tmpl w:val="0B0E85D0"/>
    <w:lvl w:ilvl="0" w:tplc="2000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56F13AE"/>
    <w:multiLevelType w:val="hybridMultilevel"/>
    <w:tmpl w:val="78D4FA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5E24FA1"/>
    <w:multiLevelType w:val="hybridMultilevel"/>
    <w:tmpl w:val="3258A2EA"/>
    <w:lvl w:ilvl="0" w:tplc="71BCCB54">
      <w:start w:val="1"/>
      <w:numFmt w:val="bullet"/>
      <w:lvlText w:val=""/>
      <w:lvlJc w:val="left"/>
      <w:pPr>
        <w:ind w:left="720" w:hanging="360"/>
      </w:pPr>
      <w:rPr>
        <w:rFonts w:ascii="Symbol" w:hAnsi="Symbol" w:cs="Symbol" w:hint="default"/>
        <w:sz w:val="18"/>
        <w:szCs w:val="18"/>
      </w:rPr>
    </w:lvl>
    <w:lvl w:ilvl="1" w:tplc="F6DE5858">
      <w:start w:val="1"/>
      <w:numFmt w:val="bullet"/>
      <w:lvlText w:val="o"/>
      <w:lvlJc w:val="left"/>
      <w:pPr>
        <w:ind w:left="1440" w:hanging="360"/>
      </w:pPr>
      <w:rPr>
        <w:rFonts w:ascii="Courier New" w:hAnsi="Courier New" w:cs="Courier New" w:hint="default"/>
      </w:rPr>
    </w:lvl>
    <w:lvl w:ilvl="2" w:tplc="B69401B8">
      <w:start w:val="1"/>
      <w:numFmt w:val="bullet"/>
      <w:lvlText w:val=""/>
      <w:lvlJc w:val="left"/>
      <w:pPr>
        <w:ind w:left="2160" w:hanging="360"/>
      </w:pPr>
      <w:rPr>
        <w:rFonts w:ascii="Wingdings" w:hAnsi="Wingdings" w:cs="Wingdings" w:hint="default"/>
      </w:rPr>
    </w:lvl>
    <w:lvl w:ilvl="3" w:tplc="4760B63E">
      <w:start w:val="1"/>
      <w:numFmt w:val="bullet"/>
      <w:lvlText w:val=""/>
      <w:lvlJc w:val="left"/>
      <w:pPr>
        <w:ind w:left="2880" w:hanging="360"/>
      </w:pPr>
      <w:rPr>
        <w:rFonts w:ascii="Symbol" w:hAnsi="Symbol" w:cs="Symbol" w:hint="default"/>
      </w:rPr>
    </w:lvl>
    <w:lvl w:ilvl="4" w:tplc="10084C42">
      <w:start w:val="1"/>
      <w:numFmt w:val="bullet"/>
      <w:lvlText w:val="o"/>
      <w:lvlJc w:val="left"/>
      <w:pPr>
        <w:ind w:left="3600" w:hanging="360"/>
      </w:pPr>
      <w:rPr>
        <w:rFonts w:ascii="Courier New" w:hAnsi="Courier New" w:cs="Courier New" w:hint="default"/>
      </w:rPr>
    </w:lvl>
    <w:lvl w:ilvl="5" w:tplc="FE86F11A">
      <w:start w:val="1"/>
      <w:numFmt w:val="bullet"/>
      <w:lvlText w:val=""/>
      <w:lvlJc w:val="left"/>
      <w:pPr>
        <w:ind w:left="4320" w:hanging="360"/>
      </w:pPr>
      <w:rPr>
        <w:rFonts w:ascii="Wingdings" w:hAnsi="Wingdings" w:cs="Wingdings" w:hint="default"/>
      </w:rPr>
    </w:lvl>
    <w:lvl w:ilvl="6" w:tplc="1ECCFD56">
      <w:start w:val="1"/>
      <w:numFmt w:val="bullet"/>
      <w:lvlText w:val=""/>
      <w:lvlJc w:val="left"/>
      <w:pPr>
        <w:ind w:left="5040" w:hanging="360"/>
      </w:pPr>
      <w:rPr>
        <w:rFonts w:ascii="Symbol" w:hAnsi="Symbol" w:cs="Symbol" w:hint="default"/>
      </w:rPr>
    </w:lvl>
    <w:lvl w:ilvl="7" w:tplc="5BF2E658">
      <w:start w:val="1"/>
      <w:numFmt w:val="bullet"/>
      <w:lvlText w:val="o"/>
      <w:lvlJc w:val="left"/>
      <w:pPr>
        <w:ind w:left="5760" w:hanging="360"/>
      </w:pPr>
      <w:rPr>
        <w:rFonts w:ascii="Courier New" w:hAnsi="Courier New" w:cs="Courier New" w:hint="default"/>
      </w:rPr>
    </w:lvl>
    <w:lvl w:ilvl="8" w:tplc="500669FA">
      <w:start w:val="1"/>
      <w:numFmt w:val="bullet"/>
      <w:lvlText w:val=""/>
      <w:lvlJc w:val="left"/>
      <w:pPr>
        <w:ind w:left="6480" w:hanging="360"/>
      </w:pPr>
      <w:rPr>
        <w:rFonts w:ascii="Wingdings" w:hAnsi="Wingdings" w:cs="Wingdings" w:hint="default"/>
      </w:rPr>
    </w:lvl>
  </w:abstractNum>
  <w:abstractNum w:abstractNumId="41" w15:restartNumberingAfterBreak="0">
    <w:nsid w:val="664B0A5E"/>
    <w:multiLevelType w:val="hybridMultilevel"/>
    <w:tmpl w:val="ECF2C0DE"/>
    <w:lvl w:ilvl="0" w:tplc="88099215">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6ACB3A90"/>
    <w:multiLevelType w:val="hybridMultilevel"/>
    <w:tmpl w:val="C3CE3642"/>
    <w:lvl w:ilvl="0" w:tplc="FD1CDAB4">
      <w:start w:val="1"/>
      <w:numFmt w:val="bullet"/>
      <w:lvlText w:val=""/>
      <w:lvlJc w:val="left"/>
      <w:pPr>
        <w:ind w:left="720" w:hanging="360"/>
      </w:pPr>
      <w:rPr>
        <w:rFonts w:ascii="Symbol" w:hAnsi="Symbol" w:cs="Symbol" w:hint="default"/>
        <w:sz w:val="18"/>
        <w:szCs w:val="18"/>
      </w:rPr>
    </w:lvl>
    <w:lvl w:ilvl="1" w:tplc="A4BE8F2C">
      <w:start w:val="1"/>
      <w:numFmt w:val="bullet"/>
      <w:lvlText w:val="o"/>
      <w:lvlJc w:val="left"/>
      <w:pPr>
        <w:ind w:left="1440" w:hanging="360"/>
      </w:pPr>
      <w:rPr>
        <w:rFonts w:ascii="Courier New" w:hAnsi="Courier New" w:cs="Courier New" w:hint="default"/>
      </w:rPr>
    </w:lvl>
    <w:lvl w:ilvl="2" w:tplc="36D27C68">
      <w:start w:val="1"/>
      <w:numFmt w:val="bullet"/>
      <w:lvlText w:val=""/>
      <w:lvlJc w:val="left"/>
      <w:pPr>
        <w:ind w:left="2160" w:hanging="360"/>
      </w:pPr>
      <w:rPr>
        <w:rFonts w:ascii="Wingdings" w:hAnsi="Wingdings" w:cs="Wingdings" w:hint="default"/>
      </w:rPr>
    </w:lvl>
    <w:lvl w:ilvl="3" w:tplc="1D906C96">
      <w:start w:val="1"/>
      <w:numFmt w:val="bullet"/>
      <w:lvlText w:val=""/>
      <w:lvlJc w:val="left"/>
      <w:pPr>
        <w:ind w:left="2880" w:hanging="360"/>
      </w:pPr>
      <w:rPr>
        <w:rFonts w:ascii="Symbol" w:hAnsi="Symbol" w:cs="Symbol" w:hint="default"/>
      </w:rPr>
    </w:lvl>
    <w:lvl w:ilvl="4" w:tplc="279C1856">
      <w:start w:val="1"/>
      <w:numFmt w:val="bullet"/>
      <w:lvlText w:val="o"/>
      <w:lvlJc w:val="left"/>
      <w:pPr>
        <w:ind w:left="3600" w:hanging="360"/>
      </w:pPr>
      <w:rPr>
        <w:rFonts w:ascii="Courier New" w:hAnsi="Courier New" w:cs="Courier New" w:hint="default"/>
      </w:rPr>
    </w:lvl>
    <w:lvl w:ilvl="5" w:tplc="DAB26B04">
      <w:start w:val="1"/>
      <w:numFmt w:val="bullet"/>
      <w:lvlText w:val=""/>
      <w:lvlJc w:val="left"/>
      <w:pPr>
        <w:ind w:left="4320" w:hanging="360"/>
      </w:pPr>
      <w:rPr>
        <w:rFonts w:ascii="Wingdings" w:hAnsi="Wingdings" w:cs="Wingdings" w:hint="default"/>
      </w:rPr>
    </w:lvl>
    <w:lvl w:ilvl="6" w:tplc="FDA8B356">
      <w:start w:val="1"/>
      <w:numFmt w:val="bullet"/>
      <w:lvlText w:val=""/>
      <w:lvlJc w:val="left"/>
      <w:pPr>
        <w:ind w:left="5040" w:hanging="360"/>
      </w:pPr>
      <w:rPr>
        <w:rFonts w:ascii="Symbol" w:hAnsi="Symbol" w:cs="Symbol" w:hint="default"/>
      </w:rPr>
    </w:lvl>
    <w:lvl w:ilvl="7" w:tplc="9A369402">
      <w:start w:val="1"/>
      <w:numFmt w:val="bullet"/>
      <w:lvlText w:val="o"/>
      <w:lvlJc w:val="left"/>
      <w:pPr>
        <w:ind w:left="5760" w:hanging="360"/>
      </w:pPr>
      <w:rPr>
        <w:rFonts w:ascii="Courier New" w:hAnsi="Courier New" w:cs="Courier New" w:hint="default"/>
      </w:rPr>
    </w:lvl>
    <w:lvl w:ilvl="8" w:tplc="B36E2E88">
      <w:start w:val="1"/>
      <w:numFmt w:val="bullet"/>
      <w:lvlText w:val=""/>
      <w:lvlJc w:val="left"/>
      <w:pPr>
        <w:ind w:left="6480" w:hanging="360"/>
      </w:pPr>
      <w:rPr>
        <w:rFonts w:ascii="Wingdings" w:hAnsi="Wingdings" w:cs="Wingdings" w:hint="default"/>
      </w:rPr>
    </w:lvl>
  </w:abstractNum>
  <w:abstractNum w:abstractNumId="43" w15:restartNumberingAfterBreak="0">
    <w:nsid w:val="6BE61963"/>
    <w:multiLevelType w:val="hybridMultilevel"/>
    <w:tmpl w:val="54D29732"/>
    <w:lvl w:ilvl="0" w:tplc="EEE8E8BA">
      <w:start w:val="1"/>
      <w:numFmt w:val="bullet"/>
      <w:lvlText w:val=""/>
      <w:lvlJc w:val="left"/>
      <w:pPr>
        <w:ind w:left="720" w:hanging="360"/>
      </w:pPr>
      <w:rPr>
        <w:rFonts w:ascii="Symbol" w:hAnsi="Symbol" w:cs="Symbol" w:hint="default"/>
        <w:sz w:val="18"/>
        <w:szCs w:val="18"/>
      </w:rPr>
    </w:lvl>
    <w:lvl w:ilvl="1" w:tplc="ABFEB1A2">
      <w:start w:val="1"/>
      <w:numFmt w:val="bullet"/>
      <w:lvlText w:val="o"/>
      <w:lvlJc w:val="left"/>
      <w:pPr>
        <w:ind w:left="1440" w:hanging="360"/>
      </w:pPr>
      <w:rPr>
        <w:rFonts w:ascii="Courier New" w:hAnsi="Courier New" w:cs="Courier New" w:hint="default"/>
      </w:rPr>
    </w:lvl>
    <w:lvl w:ilvl="2" w:tplc="2D4407CC">
      <w:start w:val="1"/>
      <w:numFmt w:val="bullet"/>
      <w:lvlText w:val=""/>
      <w:lvlJc w:val="left"/>
      <w:pPr>
        <w:ind w:left="2160" w:hanging="360"/>
      </w:pPr>
      <w:rPr>
        <w:rFonts w:ascii="Wingdings" w:hAnsi="Wingdings" w:cs="Wingdings" w:hint="default"/>
      </w:rPr>
    </w:lvl>
    <w:lvl w:ilvl="3" w:tplc="8DF698C0">
      <w:start w:val="1"/>
      <w:numFmt w:val="bullet"/>
      <w:lvlText w:val=""/>
      <w:lvlJc w:val="left"/>
      <w:pPr>
        <w:ind w:left="2880" w:hanging="360"/>
      </w:pPr>
      <w:rPr>
        <w:rFonts w:ascii="Symbol" w:hAnsi="Symbol" w:cs="Symbol" w:hint="default"/>
      </w:rPr>
    </w:lvl>
    <w:lvl w:ilvl="4" w:tplc="703AEE58">
      <w:start w:val="1"/>
      <w:numFmt w:val="bullet"/>
      <w:lvlText w:val="o"/>
      <w:lvlJc w:val="left"/>
      <w:pPr>
        <w:ind w:left="3600" w:hanging="360"/>
      </w:pPr>
      <w:rPr>
        <w:rFonts w:ascii="Courier New" w:hAnsi="Courier New" w:cs="Courier New" w:hint="default"/>
      </w:rPr>
    </w:lvl>
    <w:lvl w:ilvl="5" w:tplc="3EA6E850">
      <w:start w:val="1"/>
      <w:numFmt w:val="bullet"/>
      <w:lvlText w:val=""/>
      <w:lvlJc w:val="left"/>
      <w:pPr>
        <w:ind w:left="4320" w:hanging="360"/>
      </w:pPr>
      <w:rPr>
        <w:rFonts w:ascii="Wingdings" w:hAnsi="Wingdings" w:cs="Wingdings" w:hint="default"/>
      </w:rPr>
    </w:lvl>
    <w:lvl w:ilvl="6" w:tplc="D504BC40">
      <w:start w:val="1"/>
      <w:numFmt w:val="bullet"/>
      <w:lvlText w:val=""/>
      <w:lvlJc w:val="left"/>
      <w:pPr>
        <w:ind w:left="5040" w:hanging="360"/>
      </w:pPr>
      <w:rPr>
        <w:rFonts w:ascii="Symbol" w:hAnsi="Symbol" w:cs="Symbol" w:hint="default"/>
      </w:rPr>
    </w:lvl>
    <w:lvl w:ilvl="7" w:tplc="86921C1C">
      <w:start w:val="1"/>
      <w:numFmt w:val="bullet"/>
      <w:lvlText w:val="o"/>
      <w:lvlJc w:val="left"/>
      <w:pPr>
        <w:ind w:left="5760" w:hanging="360"/>
      </w:pPr>
      <w:rPr>
        <w:rFonts w:ascii="Courier New" w:hAnsi="Courier New" w:cs="Courier New" w:hint="default"/>
      </w:rPr>
    </w:lvl>
    <w:lvl w:ilvl="8" w:tplc="B06A77D6">
      <w:start w:val="1"/>
      <w:numFmt w:val="bullet"/>
      <w:lvlText w:val=""/>
      <w:lvlJc w:val="left"/>
      <w:pPr>
        <w:ind w:left="6480" w:hanging="360"/>
      </w:pPr>
      <w:rPr>
        <w:rFonts w:ascii="Wingdings" w:hAnsi="Wingdings" w:cs="Wingdings" w:hint="default"/>
      </w:rPr>
    </w:lvl>
  </w:abstractNum>
  <w:abstractNum w:abstractNumId="44" w15:restartNumberingAfterBreak="0">
    <w:nsid w:val="6DA514F2"/>
    <w:multiLevelType w:val="hybridMultilevel"/>
    <w:tmpl w:val="6A2C73F4"/>
    <w:lvl w:ilvl="0" w:tplc="FA3099B8">
      <w:start w:val="1"/>
      <w:numFmt w:val="bullet"/>
      <w:lvlText w:val=""/>
      <w:lvlJc w:val="left"/>
      <w:pPr>
        <w:ind w:left="720" w:hanging="360"/>
      </w:pPr>
      <w:rPr>
        <w:rFonts w:ascii="Symbol" w:hAnsi="Symbol" w:cs="Symbol" w:hint="default"/>
        <w:sz w:val="18"/>
        <w:szCs w:val="18"/>
      </w:rPr>
    </w:lvl>
    <w:lvl w:ilvl="1" w:tplc="B6CC2092">
      <w:start w:val="1"/>
      <w:numFmt w:val="bullet"/>
      <w:lvlText w:val="o"/>
      <w:lvlJc w:val="left"/>
      <w:pPr>
        <w:ind w:left="1440" w:hanging="360"/>
      </w:pPr>
      <w:rPr>
        <w:rFonts w:ascii="Courier New" w:hAnsi="Courier New" w:cs="Courier New" w:hint="default"/>
      </w:rPr>
    </w:lvl>
    <w:lvl w:ilvl="2" w:tplc="E1BC735E">
      <w:start w:val="1"/>
      <w:numFmt w:val="bullet"/>
      <w:lvlText w:val=""/>
      <w:lvlJc w:val="left"/>
      <w:pPr>
        <w:ind w:left="2160" w:hanging="360"/>
      </w:pPr>
      <w:rPr>
        <w:rFonts w:ascii="Wingdings" w:hAnsi="Wingdings" w:cs="Wingdings" w:hint="default"/>
      </w:rPr>
    </w:lvl>
    <w:lvl w:ilvl="3" w:tplc="7A9E6880">
      <w:start w:val="1"/>
      <w:numFmt w:val="bullet"/>
      <w:lvlText w:val=""/>
      <w:lvlJc w:val="left"/>
      <w:pPr>
        <w:ind w:left="2880" w:hanging="360"/>
      </w:pPr>
      <w:rPr>
        <w:rFonts w:ascii="Symbol" w:hAnsi="Symbol" w:cs="Symbol" w:hint="default"/>
      </w:rPr>
    </w:lvl>
    <w:lvl w:ilvl="4" w:tplc="91FAB2E6">
      <w:start w:val="1"/>
      <w:numFmt w:val="bullet"/>
      <w:lvlText w:val="o"/>
      <w:lvlJc w:val="left"/>
      <w:pPr>
        <w:ind w:left="3600" w:hanging="360"/>
      </w:pPr>
      <w:rPr>
        <w:rFonts w:ascii="Courier New" w:hAnsi="Courier New" w:cs="Courier New" w:hint="default"/>
      </w:rPr>
    </w:lvl>
    <w:lvl w:ilvl="5" w:tplc="BEEA8AD0">
      <w:start w:val="1"/>
      <w:numFmt w:val="bullet"/>
      <w:lvlText w:val=""/>
      <w:lvlJc w:val="left"/>
      <w:pPr>
        <w:ind w:left="4320" w:hanging="360"/>
      </w:pPr>
      <w:rPr>
        <w:rFonts w:ascii="Wingdings" w:hAnsi="Wingdings" w:cs="Wingdings" w:hint="default"/>
      </w:rPr>
    </w:lvl>
    <w:lvl w:ilvl="6" w:tplc="BCCA1766">
      <w:start w:val="1"/>
      <w:numFmt w:val="bullet"/>
      <w:lvlText w:val=""/>
      <w:lvlJc w:val="left"/>
      <w:pPr>
        <w:ind w:left="5040" w:hanging="360"/>
      </w:pPr>
      <w:rPr>
        <w:rFonts w:ascii="Symbol" w:hAnsi="Symbol" w:cs="Symbol" w:hint="default"/>
      </w:rPr>
    </w:lvl>
    <w:lvl w:ilvl="7" w:tplc="2D92B596">
      <w:start w:val="1"/>
      <w:numFmt w:val="bullet"/>
      <w:lvlText w:val="o"/>
      <w:lvlJc w:val="left"/>
      <w:pPr>
        <w:ind w:left="5760" w:hanging="360"/>
      </w:pPr>
      <w:rPr>
        <w:rFonts w:ascii="Courier New" w:hAnsi="Courier New" w:cs="Courier New" w:hint="default"/>
      </w:rPr>
    </w:lvl>
    <w:lvl w:ilvl="8" w:tplc="C5DE7C7E">
      <w:start w:val="1"/>
      <w:numFmt w:val="bullet"/>
      <w:lvlText w:val=""/>
      <w:lvlJc w:val="left"/>
      <w:pPr>
        <w:ind w:left="6480" w:hanging="360"/>
      </w:pPr>
      <w:rPr>
        <w:rFonts w:ascii="Wingdings" w:hAnsi="Wingdings" w:cs="Wingdings" w:hint="default"/>
      </w:rPr>
    </w:lvl>
  </w:abstractNum>
  <w:abstractNum w:abstractNumId="45" w15:restartNumberingAfterBreak="0">
    <w:nsid w:val="704B3D64"/>
    <w:multiLevelType w:val="hybridMultilevel"/>
    <w:tmpl w:val="D0888E52"/>
    <w:lvl w:ilvl="0" w:tplc="5BD6BBCC">
      <w:start w:val="1"/>
      <w:numFmt w:val="decimal"/>
      <w:lvlText w:val="%1."/>
      <w:lvlJc w:val="left"/>
      <w:pPr>
        <w:ind w:left="720" w:hanging="360"/>
      </w:pPr>
      <w:rPr>
        <w:rFonts w:ascii="Arial" w:hAnsi="Arial" w:cs="Arial" w:hint="default"/>
        <w:sz w:val="18"/>
        <w:szCs w:val="18"/>
      </w:rPr>
    </w:lvl>
    <w:lvl w:ilvl="1" w:tplc="045EF53A">
      <w:start w:val="1"/>
      <w:numFmt w:val="decimal"/>
      <w:lvlText w:val="%2."/>
      <w:lvlJc w:val="left"/>
      <w:pPr>
        <w:ind w:left="1440" w:hanging="360"/>
      </w:pPr>
    </w:lvl>
    <w:lvl w:ilvl="2" w:tplc="6DC20896">
      <w:start w:val="1"/>
      <w:numFmt w:val="decimal"/>
      <w:lvlText w:val="%3."/>
      <w:lvlJc w:val="left"/>
      <w:pPr>
        <w:ind w:left="2160" w:hanging="360"/>
      </w:pPr>
    </w:lvl>
    <w:lvl w:ilvl="3" w:tplc="E7B475AC">
      <w:start w:val="1"/>
      <w:numFmt w:val="decimal"/>
      <w:lvlText w:val="%4."/>
      <w:lvlJc w:val="left"/>
      <w:pPr>
        <w:ind w:left="2880" w:hanging="360"/>
      </w:pPr>
    </w:lvl>
    <w:lvl w:ilvl="4" w:tplc="CAEA31D4">
      <w:start w:val="1"/>
      <w:numFmt w:val="decimal"/>
      <w:lvlText w:val="%5."/>
      <w:lvlJc w:val="left"/>
      <w:pPr>
        <w:ind w:left="3600" w:hanging="360"/>
      </w:pPr>
    </w:lvl>
    <w:lvl w:ilvl="5" w:tplc="1F3CB8E0">
      <w:start w:val="1"/>
      <w:numFmt w:val="decimal"/>
      <w:lvlText w:val="%6."/>
      <w:lvlJc w:val="left"/>
      <w:pPr>
        <w:ind w:left="4320" w:hanging="360"/>
      </w:pPr>
    </w:lvl>
    <w:lvl w:ilvl="6" w:tplc="DD38356A">
      <w:start w:val="1"/>
      <w:numFmt w:val="decimal"/>
      <w:lvlText w:val="%7."/>
      <w:lvlJc w:val="left"/>
      <w:pPr>
        <w:ind w:left="5040" w:hanging="360"/>
      </w:pPr>
    </w:lvl>
    <w:lvl w:ilvl="7" w:tplc="6B18E3B0">
      <w:start w:val="1"/>
      <w:numFmt w:val="decimal"/>
      <w:lvlText w:val="%8."/>
      <w:lvlJc w:val="left"/>
      <w:pPr>
        <w:ind w:left="5760" w:hanging="360"/>
      </w:pPr>
    </w:lvl>
    <w:lvl w:ilvl="8" w:tplc="633A2F96">
      <w:start w:val="1"/>
      <w:numFmt w:val="decimal"/>
      <w:lvlText w:val="%9."/>
      <w:lvlJc w:val="left"/>
      <w:pPr>
        <w:ind w:left="6480" w:hanging="360"/>
      </w:pPr>
    </w:lvl>
  </w:abstractNum>
  <w:abstractNum w:abstractNumId="46" w15:restartNumberingAfterBreak="0">
    <w:nsid w:val="705A6D15"/>
    <w:multiLevelType w:val="hybridMultilevel"/>
    <w:tmpl w:val="1434617A"/>
    <w:lvl w:ilvl="0" w:tplc="0AC6C526">
      <w:start w:val="1"/>
      <w:numFmt w:val="bullet"/>
      <w:lvlText w:val=""/>
      <w:lvlJc w:val="left"/>
      <w:pPr>
        <w:ind w:left="720" w:hanging="360"/>
      </w:pPr>
      <w:rPr>
        <w:rFonts w:ascii="Symbol" w:hAnsi="Symbol" w:cs="Symbol" w:hint="default"/>
        <w:sz w:val="18"/>
        <w:szCs w:val="18"/>
      </w:rPr>
    </w:lvl>
    <w:lvl w:ilvl="1" w:tplc="B93CA208">
      <w:start w:val="1"/>
      <w:numFmt w:val="bullet"/>
      <w:lvlText w:val="o"/>
      <w:lvlJc w:val="left"/>
      <w:pPr>
        <w:ind w:left="1440" w:hanging="360"/>
      </w:pPr>
      <w:rPr>
        <w:rFonts w:ascii="Courier New" w:hAnsi="Courier New" w:cs="Courier New" w:hint="default"/>
      </w:rPr>
    </w:lvl>
    <w:lvl w:ilvl="2" w:tplc="84C2AA46">
      <w:start w:val="1"/>
      <w:numFmt w:val="bullet"/>
      <w:lvlText w:val=""/>
      <w:lvlJc w:val="left"/>
      <w:pPr>
        <w:ind w:left="2160" w:hanging="360"/>
      </w:pPr>
      <w:rPr>
        <w:rFonts w:ascii="Wingdings" w:hAnsi="Wingdings" w:cs="Wingdings" w:hint="default"/>
      </w:rPr>
    </w:lvl>
    <w:lvl w:ilvl="3" w:tplc="D8C454AA">
      <w:start w:val="1"/>
      <w:numFmt w:val="bullet"/>
      <w:lvlText w:val=""/>
      <w:lvlJc w:val="left"/>
      <w:pPr>
        <w:ind w:left="2880" w:hanging="360"/>
      </w:pPr>
      <w:rPr>
        <w:rFonts w:ascii="Symbol" w:hAnsi="Symbol" w:cs="Symbol" w:hint="default"/>
      </w:rPr>
    </w:lvl>
    <w:lvl w:ilvl="4" w:tplc="96D28448">
      <w:start w:val="1"/>
      <w:numFmt w:val="bullet"/>
      <w:lvlText w:val="o"/>
      <w:lvlJc w:val="left"/>
      <w:pPr>
        <w:ind w:left="3600" w:hanging="360"/>
      </w:pPr>
      <w:rPr>
        <w:rFonts w:ascii="Courier New" w:hAnsi="Courier New" w:cs="Courier New" w:hint="default"/>
      </w:rPr>
    </w:lvl>
    <w:lvl w:ilvl="5" w:tplc="3D5EA6CC">
      <w:start w:val="1"/>
      <w:numFmt w:val="bullet"/>
      <w:lvlText w:val=""/>
      <w:lvlJc w:val="left"/>
      <w:pPr>
        <w:ind w:left="4320" w:hanging="360"/>
      </w:pPr>
      <w:rPr>
        <w:rFonts w:ascii="Wingdings" w:hAnsi="Wingdings" w:cs="Wingdings" w:hint="default"/>
      </w:rPr>
    </w:lvl>
    <w:lvl w:ilvl="6" w:tplc="5A0850B2">
      <w:start w:val="1"/>
      <w:numFmt w:val="bullet"/>
      <w:lvlText w:val=""/>
      <w:lvlJc w:val="left"/>
      <w:pPr>
        <w:ind w:left="5040" w:hanging="360"/>
      </w:pPr>
      <w:rPr>
        <w:rFonts w:ascii="Symbol" w:hAnsi="Symbol" w:cs="Symbol" w:hint="default"/>
      </w:rPr>
    </w:lvl>
    <w:lvl w:ilvl="7" w:tplc="4288B078">
      <w:start w:val="1"/>
      <w:numFmt w:val="bullet"/>
      <w:lvlText w:val="o"/>
      <w:lvlJc w:val="left"/>
      <w:pPr>
        <w:ind w:left="5760" w:hanging="360"/>
      </w:pPr>
      <w:rPr>
        <w:rFonts w:ascii="Courier New" w:hAnsi="Courier New" w:cs="Courier New" w:hint="default"/>
      </w:rPr>
    </w:lvl>
    <w:lvl w:ilvl="8" w:tplc="81E80D66">
      <w:start w:val="1"/>
      <w:numFmt w:val="bullet"/>
      <w:lvlText w:val=""/>
      <w:lvlJc w:val="left"/>
      <w:pPr>
        <w:ind w:left="6480" w:hanging="360"/>
      </w:pPr>
      <w:rPr>
        <w:rFonts w:ascii="Wingdings" w:hAnsi="Wingdings" w:cs="Wingdings" w:hint="default"/>
      </w:rPr>
    </w:lvl>
  </w:abstractNum>
  <w:abstractNum w:abstractNumId="47" w15:restartNumberingAfterBreak="0">
    <w:nsid w:val="70B22B95"/>
    <w:multiLevelType w:val="hybridMultilevel"/>
    <w:tmpl w:val="4934D97E"/>
    <w:lvl w:ilvl="0" w:tplc="4E683D2E">
      <w:start w:val="1"/>
      <w:numFmt w:val="bullet"/>
      <w:lvlText w:val=""/>
      <w:lvlJc w:val="left"/>
      <w:pPr>
        <w:ind w:left="720" w:hanging="360"/>
      </w:pPr>
      <w:rPr>
        <w:rFonts w:ascii="Symbol" w:hAnsi="Symbol" w:cs="Symbol" w:hint="default"/>
        <w:sz w:val="18"/>
        <w:szCs w:val="18"/>
      </w:rPr>
    </w:lvl>
    <w:lvl w:ilvl="1" w:tplc="9DD69A7E">
      <w:start w:val="1"/>
      <w:numFmt w:val="bullet"/>
      <w:lvlText w:val="o"/>
      <w:lvlJc w:val="left"/>
      <w:pPr>
        <w:ind w:left="1440" w:hanging="360"/>
      </w:pPr>
      <w:rPr>
        <w:rFonts w:ascii="Courier New" w:hAnsi="Courier New" w:cs="Courier New" w:hint="default"/>
      </w:rPr>
    </w:lvl>
    <w:lvl w:ilvl="2" w:tplc="51C2F204">
      <w:start w:val="1"/>
      <w:numFmt w:val="bullet"/>
      <w:lvlText w:val=""/>
      <w:lvlJc w:val="left"/>
      <w:pPr>
        <w:ind w:left="2160" w:hanging="360"/>
      </w:pPr>
      <w:rPr>
        <w:rFonts w:ascii="Wingdings" w:hAnsi="Wingdings" w:cs="Wingdings" w:hint="default"/>
      </w:rPr>
    </w:lvl>
    <w:lvl w:ilvl="3" w:tplc="3F726BF8">
      <w:start w:val="1"/>
      <w:numFmt w:val="bullet"/>
      <w:lvlText w:val=""/>
      <w:lvlJc w:val="left"/>
      <w:pPr>
        <w:ind w:left="2880" w:hanging="360"/>
      </w:pPr>
      <w:rPr>
        <w:rFonts w:ascii="Symbol" w:hAnsi="Symbol" w:cs="Symbol" w:hint="default"/>
      </w:rPr>
    </w:lvl>
    <w:lvl w:ilvl="4" w:tplc="9EF4688A">
      <w:start w:val="1"/>
      <w:numFmt w:val="bullet"/>
      <w:lvlText w:val="o"/>
      <w:lvlJc w:val="left"/>
      <w:pPr>
        <w:ind w:left="3600" w:hanging="360"/>
      </w:pPr>
      <w:rPr>
        <w:rFonts w:ascii="Courier New" w:hAnsi="Courier New" w:cs="Courier New" w:hint="default"/>
      </w:rPr>
    </w:lvl>
    <w:lvl w:ilvl="5" w:tplc="15301A78">
      <w:start w:val="1"/>
      <w:numFmt w:val="bullet"/>
      <w:lvlText w:val=""/>
      <w:lvlJc w:val="left"/>
      <w:pPr>
        <w:ind w:left="4320" w:hanging="360"/>
      </w:pPr>
      <w:rPr>
        <w:rFonts w:ascii="Wingdings" w:hAnsi="Wingdings" w:cs="Wingdings" w:hint="default"/>
      </w:rPr>
    </w:lvl>
    <w:lvl w:ilvl="6" w:tplc="CEEA6864">
      <w:start w:val="1"/>
      <w:numFmt w:val="bullet"/>
      <w:lvlText w:val=""/>
      <w:lvlJc w:val="left"/>
      <w:pPr>
        <w:ind w:left="5040" w:hanging="360"/>
      </w:pPr>
      <w:rPr>
        <w:rFonts w:ascii="Symbol" w:hAnsi="Symbol" w:cs="Symbol" w:hint="default"/>
      </w:rPr>
    </w:lvl>
    <w:lvl w:ilvl="7" w:tplc="3ABCAC0A">
      <w:start w:val="1"/>
      <w:numFmt w:val="bullet"/>
      <w:lvlText w:val="o"/>
      <w:lvlJc w:val="left"/>
      <w:pPr>
        <w:ind w:left="5760" w:hanging="360"/>
      </w:pPr>
      <w:rPr>
        <w:rFonts w:ascii="Courier New" w:hAnsi="Courier New" w:cs="Courier New" w:hint="default"/>
      </w:rPr>
    </w:lvl>
    <w:lvl w:ilvl="8" w:tplc="AA121386">
      <w:start w:val="1"/>
      <w:numFmt w:val="bullet"/>
      <w:lvlText w:val=""/>
      <w:lvlJc w:val="left"/>
      <w:pPr>
        <w:ind w:left="6480" w:hanging="360"/>
      </w:pPr>
      <w:rPr>
        <w:rFonts w:ascii="Wingdings" w:hAnsi="Wingdings" w:cs="Wingdings" w:hint="default"/>
      </w:rPr>
    </w:lvl>
  </w:abstractNum>
  <w:abstractNum w:abstractNumId="48" w15:restartNumberingAfterBreak="0">
    <w:nsid w:val="74AA6D63"/>
    <w:multiLevelType w:val="hybridMultilevel"/>
    <w:tmpl w:val="9D927FD6"/>
    <w:lvl w:ilvl="0" w:tplc="A9328BD6">
      <w:start w:val="1"/>
      <w:numFmt w:val="bullet"/>
      <w:lvlText w:val=""/>
      <w:lvlJc w:val="left"/>
      <w:pPr>
        <w:ind w:left="720" w:hanging="360"/>
      </w:pPr>
      <w:rPr>
        <w:rFonts w:ascii="Symbol" w:hAnsi="Symbol" w:cs="Symbol" w:hint="default"/>
        <w:sz w:val="18"/>
        <w:szCs w:val="18"/>
      </w:rPr>
    </w:lvl>
    <w:lvl w:ilvl="1" w:tplc="394A53D6">
      <w:start w:val="1"/>
      <w:numFmt w:val="bullet"/>
      <w:lvlText w:val="o"/>
      <w:lvlJc w:val="left"/>
      <w:pPr>
        <w:ind w:left="1440" w:hanging="360"/>
      </w:pPr>
      <w:rPr>
        <w:rFonts w:ascii="Courier New" w:hAnsi="Courier New" w:cs="Courier New" w:hint="default"/>
      </w:rPr>
    </w:lvl>
    <w:lvl w:ilvl="2" w:tplc="BEB6D3C8">
      <w:start w:val="1"/>
      <w:numFmt w:val="bullet"/>
      <w:lvlText w:val=""/>
      <w:lvlJc w:val="left"/>
      <w:pPr>
        <w:ind w:left="2160" w:hanging="360"/>
      </w:pPr>
      <w:rPr>
        <w:rFonts w:ascii="Wingdings" w:hAnsi="Wingdings" w:cs="Wingdings" w:hint="default"/>
      </w:rPr>
    </w:lvl>
    <w:lvl w:ilvl="3" w:tplc="268897BA">
      <w:start w:val="1"/>
      <w:numFmt w:val="bullet"/>
      <w:lvlText w:val=""/>
      <w:lvlJc w:val="left"/>
      <w:pPr>
        <w:ind w:left="2880" w:hanging="360"/>
      </w:pPr>
      <w:rPr>
        <w:rFonts w:ascii="Symbol" w:hAnsi="Symbol" w:cs="Symbol" w:hint="default"/>
      </w:rPr>
    </w:lvl>
    <w:lvl w:ilvl="4" w:tplc="53D4569E">
      <w:start w:val="1"/>
      <w:numFmt w:val="bullet"/>
      <w:lvlText w:val="o"/>
      <w:lvlJc w:val="left"/>
      <w:pPr>
        <w:ind w:left="3600" w:hanging="360"/>
      </w:pPr>
      <w:rPr>
        <w:rFonts w:ascii="Courier New" w:hAnsi="Courier New" w:cs="Courier New" w:hint="default"/>
      </w:rPr>
    </w:lvl>
    <w:lvl w:ilvl="5" w:tplc="59101178">
      <w:start w:val="1"/>
      <w:numFmt w:val="bullet"/>
      <w:lvlText w:val=""/>
      <w:lvlJc w:val="left"/>
      <w:pPr>
        <w:ind w:left="4320" w:hanging="360"/>
      </w:pPr>
      <w:rPr>
        <w:rFonts w:ascii="Wingdings" w:hAnsi="Wingdings" w:cs="Wingdings" w:hint="default"/>
      </w:rPr>
    </w:lvl>
    <w:lvl w:ilvl="6" w:tplc="A9A0F1A4">
      <w:start w:val="1"/>
      <w:numFmt w:val="bullet"/>
      <w:lvlText w:val=""/>
      <w:lvlJc w:val="left"/>
      <w:pPr>
        <w:ind w:left="5040" w:hanging="360"/>
      </w:pPr>
      <w:rPr>
        <w:rFonts w:ascii="Symbol" w:hAnsi="Symbol" w:cs="Symbol" w:hint="default"/>
      </w:rPr>
    </w:lvl>
    <w:lvl w:ilvl="7" w:tplc="D452E2DA">
      <w:start w:val="1"/>
      <w:numFmt w:val="bullet"/>
      <w:lvlText w:val="o"/>
      <w:lvlJc w:val="left"/>
      <w:pPr>
        <w:ind w:left="5760" w:hanging="360"/>
      </w:pPr>
      <w:rPr>
        <w:rFonts w:ascii="Courier New" w:hAnsi="Courier New" w:cs="Courier New" w:hint="default"/>
      </w:rPr>
    </w:lvl>
    <w:lvl w:ilvl="8" w:tplc="3FF4D768">
      <w:start w:val="1"/>
      <w:numFmt w:val="bullet"/>
      <w:lvlText w:val=""/>
      <w:lvlJc w:val="left"/>
      <w:pPr>
        <w:ind w:left="6480" w:hanging="360"/>
      </w:pPr>
      <w:rPr>
        <w:rFonts w:ascii="Wingdings" w:hAnsi="Wingdings" w:cs="Wingdings" w:hint="default"/>
      </w:rPr>
    </w:lvl>
  </w:abstractNum>
  <w:abstractNum w:abstractNumId="4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7BC32AD7"/>
    <w:multiLevelType w:val="hybridMultilevel"/>
    <w:tmpl w:val="F3DCD8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C8853E4"/>
    <w:multiLevelType w:val="hybridMultilevel"/>
    <w:tmpl w:val="458EBE16"/>
    <w:lvl w:ilvl="0" w:tplc="E8FEFD2E">
      <w:start w:val="1"/>
      <w:numFmt w:val="bullet"/>
      <w:lvlText w:val=""/>
      <w:lvlJc w:val="left"/>
      <w:pPr>
        <w:ind w:left="720" w:hanging="360"/>
      </w:pPr>
      <w:rPr>
        <w:rFonts w:ascii="Symbol" w:hAnsi="Symbol" w:cs="Symbol" w:hint="default"/>
        <w:sz w:val="18"/>
        <w:szCs w:val="18"/>
      </w:rPr>
    </w:lvl>
    <w:lvl w:ilvl="1" w:tplc="6B66A098">
      <w:start w:val="1"/>
      <w:numFmt w:val="bullet"/>
      <w:lvlText w:val="o"/>
      <w:lvlJc w:val="left"/>
      <w:pPr>
        <w:ind w:left="1440" w:hanging="360"/>
      </w:pPr>
      <w:rPr>
        <w:rFonts w:ascii="Courier New" w:hAnsi="Courier New" w:cs="Courier New" w:hint="default"/>
      </w:rPr>
    </w:lvl>
    <w:lvl w:ilvl="2" w:tplc="4EEE6718">
      <w:start w:val="1"/>
      <w:numFmt w:val="bullet"/>
      <w:lvlText w:val=""/>
      <w:lvlJc w:val="left"/>
      <w:pPr>
        <w:ind w:left="2160" w:hanging="360"/>
      </w:pPr>
      <w:rPr>
        <w:rFonts w:ascii="Wingdings" w:hAnsi="Wingdings" w:cs="Wingdings" w:hint="default"/>
      </w:rPr>
    </w:lvl>
    <w:lvl w:ilvl="3" w:tplc="8C5ABE9C">
      <w:start w:val="1"/>
      <w:numFmt w:val="bullet"/>
      <w:lvlText w:val=""/>
      <w:lvlJc w:val="left"/>
      <w:pPr>
        <w:ind w:left="2880" w:hanging="360"/>
      </w:pPr>
      <w:rPr>
        <w:rFonts w:ascii="Symbol" w:hAnsi="Symbol" w:cs="Symbol" w:hint="default"/>
      </w:rPr>
    </w:lvl>
    <w:lvl w:ilvl="4" w:tplc="0FAC9118">
      <w:start w:val="1"/>
      <w:numFmt w:val="bullet"/>
      <w:lvlText w:val="o"/>
      <w:lvlJc w:val="left"/>
      <w:pPr>
        <w:ind w:left="3600" w:hanging="360"/>
      </w:pPr>
      <w:rPr>
        <w:rFonts w:ascii="Courier New" w:hAnsi="Courier New" w:cs="Courier New" w:hint="default"/>
      </w:rPr>
    </w:lvl>
    <w:lvl w:ilvl="5" w:tplc="B6F66A20">
      <w:start w:val="1"/>
      <w:numFmt w:val="bullet"/>
      <w:lvlText w:val=""/>
      <w:lvlJc w:val="left"/>
      <w:pPr>
        <w:ind w:left="4320" w:hanging="360"/>
      </w:pPr>
      <w:rPr>
        <w:rFonts w:ascii="Wingdings" w:hAnsi="Wingdings" w:cs="Wingdings" w:hint="default"/>
      </w:rPr>
    </w:lvl>
    <w:lvl w:ilvl="6" w:tplc="A49EC0C0">
      <w:start w:val="1"/>
      <w:numFmt w:val="bullet"/>
      <w:lvlText w:val=""/>
      <w:lvlJc w:val="left"/>
      <w:pPr>
        <w:ind w:left="5040" w:hanging="360"/>
      </w:pPr>
      <w:rPr>
        <w:rFonts w:ascii="Symbol" w:hAnsi="Symbol" w:cs="Symbol" w:hint="default"/>
      </w:rPr>
    </w:lvl>
    <w:lvl w:ilvl="7" w:tplc="140EB572">
      <w:start w:val="1"/>
      <w:numFmt w:val="bullet"/>
      <w:lvlText w:val="o"/>
      <w:lvlJc w:val="left"/>
      <w:pPr>
        <w:ind w:left="5760" w:hanging="360"/>
      </w:pPr>
      <w:rPr>
        <w:rFonts w:ascii="Courier New" w:hAnsi="Courier New" w:cs="Courier New" w:hint="default"/>
      </w:rPr>
    </w:lvl>
    <w:lvl w:ilvl="8" w:tplc="44861AAA">
      <w:start w:val="1"/>
      <w:numFmt w:val="bullet"/>
      <w:lvlText w:val=""/>
      <w:lvlJc w:val="left"/>
      <w:pPr>
        <w:ind w:left="6480" w:hanging="360"/>
      </w:pPr>
      <w:rPr>
        <w:rFonts w:ascii="Wingdings" w:hAnsi="Wingdings" w:cs="Wingdings" w:hint="default"/>
      </w:rPr>
    </w:lvl>
  </w:abstractNum>
  <w:num w:numId="1" w16cid:durableId="1278875492">
    <w:abstractNumId w:val="33"/>
  </w:num>
  <w:num w:numId="2" w16cid:durableId="1257136656">
    <w:abstractNumId w:val="36"/>
  </w:num>
  <w:num w:numId="3" w16cid:durableId="1146361943">
    <w:abstractNumId w:val="38"/>
  </w:num>
  <w:num w:numId="4" w16cid:durableId="2042240401">
    <w:abstractNumId w:val="35"/>
  </w:num>
  <w:num w:numId="5" w16cid:durableId="1396244584">
    <w:abstractNumId w:val="17"/>
  </w:num>
  <w:num w:numId="6" w16cid:durableId="748308165">
    <w:abstractNumId w:val="13"/>
  </w:num>
  <w:num w:numId="7" w16cid:durableId="2064517457">
    <w:abstractNumId w:val="30"/>
  </w:num>
  <w:num w:numId="8" w16cid:durableId="505556608">
    <w:abstractNumId w:val="41"/>
  </w:num>
  <w:num w:numId="9" w16cid:durableId="2136827803">
    <w:abstractNumId w:val="29"/>
  </w:num>
  <w:num w:numId="10" w16cid:durableId="1148977687">
    <w:abstractNumId w:val="16"/>
  </w:num>
  <w:num w:numId="11" w16cid:durableId="2138446161">
    <w:abstractNumId w:val="19"/>
  </w:num>
  <w:num w:numId="12" w16cid:durableId="997999723">
    <w:abstractNumId w:val="4"/>
  </w:num>
  <w:num w:numId="13" w16cid:durableId="938365993">
    <w:abstractNumId w:val="40"/>
  </w:num>
  <w:num w:numId="14" w16cid:durableId="2030065096">
    <w:abstractNumId w:val="43"/>
  </w:num>
  <w:num w:numId="15" w16cid:durableId="382800427">
    <w:abstractNumId w:val="23"/>
  </w:num>
  <w:num w:numId="16" w16cid:durableId="146097277">
    <w:abstractNumId w:val="44"/>
  </w:num>
  <w:num w:numId="17" w16cid:durableId="772744873">
    <w:abstractNumId w:val="28"/>
  </w:num>
  <w:num w:numId="18" w16cid:durableId="1971740415">
    <w:abstractNumId w:val="18"/>
  </w:num>
  <w:num w:numId="19" w16cid:durableId="57555246">
    <w:abstractNumId w:val="0"/>
  </w:num>
  <w:num w:numId="20" w16cid:durableId="737091985">
    <w:abstractNumId w:val="2"/>
  </w:num>
  <w:num w:numId="21" w16cid:durableId="832843373">
    <w:abstractNumId w:val="9"/>
  </w:num>
  <w:num w:numId="22" w16cid:durableId="1688751727">
    <w:abstractNumId w:val="48"/>
  </w:num>
  <w:num w:numId="23" w16cid:durableId="705369399">
    <w:abstractNumId w:val="34"/>
  </w:num>
  <w:num w:numId="24" w16cid:durableId="1417483461">
    <w:abstractNumId w:val="42"/>
  </w:num>
  <w:num w:numId="25" w16cid:durableId="2089382681">
    <w:abstractNumId w:val="27"/>
  </w:num>
  <w:num w:numId="26" w16cid:durableId="750739465">
    <w:abstractNumId w:val="3"/>
  </w:num>
  <w:num w:numId="27" w16cid:durableId="179509304">
    <w:abstractNumId w:val="11"/>
  </w:num>
  <w:num w:numId="28" w16cid:durableId="277372686">
    <w:abstractNumId w:val="1"/>
  </w:num>
  <w:num w:numId="29" w16cid:durableId="343867764">
    <w:abstractNumId w:val="45"/>
  </w:num>
  <w:num w:numId="30" w16cid:durableId="501051321">
    <w:abstractNumId w:val="14"/>
  </w:num>
  <w:num w:numId="31" w16cid:durableId="601691852">
    <w:abstractNumId w:val="46"/>
  </w:num>
  <w:num w:numId="32" w16cid:durableId="2032292334">
    <w:abstractNumId w:val="15"/>
  </w:num>
  <w:num w:numId="33" w16cid:durableId="468474994">
    <w:abstractNumId w:val="47"/>
  </w:num>
  <w:num w:numId="34" w16cid:durableId="1421558478">
    <w:abstractNumId w:val="10"/>
  </w:num>
  <w:num w:numId="35" w16cid:durableId="1361053071">
    <w:abstractNumId w:val="51"/>
  </w:num>
  <w:num w:numId="36" w16cid:durableId="1859196407">
    <w:abstractNumId w:val="5"/>
  </w:num>
  <w:num w:numId="37" w16cid:durableId="1738241969">
    <w:abstractNumId w:val="12"/>
  </w:num>
  <w:num w:numId="38" w16cid:durableId="1613200194">
    <w:abstractNumId w:val="31"/>
  </w:num>
  <w:num w:numId="39" w16cid:durableId="170487966">
    <w:abstractNumId w:val="39"/>
  </w:num>
  <w:num w:numId="40" w16cid:durableId="380328805">
    <w:abstractNumId w:val="26"/>
  </w:num>
  <w:num w:numId="41" w16cid:durableId="1984387576">
    <w:abstractNumId w:val="20"/>
  </w:num>
  <w:num w:numId="42" w16cid:durableId="713116248">
    <w:abstractNumId w:val="22"/>
  </w:num>
  <w:num w:numId="43" w16cid:durableId="1481846906">
    <w:abstractNumId w:val="50"/>
  </w:num>
  <w:num w:numId="44" w16cid:durableId="548567087">
    <w:abstractNumId w:val="24"/>
  </w:num>
  <w:num w:numId="45" w16cid:durableId="1464692043">
    <w:abstractNumId w:val="32"/>
  </w:num>
  <w:num w:numId="46" w16cid:durableId="269513618">
    <w:abstractNumId w:val="6"/>
  </w:num>
  <w:num w:numId="47" w16cid:durableId="1246109276">
    <w:abstractNumId w:val="21"/>
  </w:num>
  <w:num w:numId="48" w16cid:durableId="11341798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95349353">
    <w:abstractNumId w:val="8"/>
  </w:num>
  <w:num w:numId="50" w16cid:durableId="896477841">
    <w:abstractNumId w:val="49"/>
  </w:num>
  <w:num w:numId="51" w16cid:durableId="327294984">
    <w:abstractNumId w:val="7"/>
  </w:num>
  <w:num w:numId="52" w16cid:durableId="56009890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21212"/>
    <w:rsid w:val="00027F41"/>
    <w:rsid w:val="00037A49"/>
    <w:rsid w:val="00043DDE"/>
    <w:rsid w:val="000446B4"/>
    <w:rsid w:val="0006799F"/>
    <w:rsid w:val="000770C0"/>
    <w:rsid w:val="00085644"/>
    <w:rsid w:val="00097F4A"/>
    <w:rsid w:val="000C22AB"/>
    <w:rsid w:val="000C5527"/>
    <w:rsid w:val="000E76C6"/>
    <w:rsid w:val="000E7ACC"/>
    <w:rsid w:val="000F486F"/>
    <w:rsid w:val="00100C98"/>
    <w:rsid w:val="00127127"/>
    <w:rsid w:val="00134892"/>
    <w:rsid w:val="00185495"/>
    <w:rsid w:val="001D4484"/>
    <w:rsid w:val="00200A0C"/>
    <w:rsid w:val="00204EDB"/>
    <w:rsid w:val="00230E35"/>
    <w:rsid w:val="002634AA"/>
    <w:rsid w:val="002744CF"/>
    <w:rsid w:val="002B0683"/>
    <w:rsid w:val="002D0D26"/>
    <w:rsid w:val="002D58B5"/>
    <w:rsid w:val="002F4C4A"/>
    <w:rsid w:val="00320AD9"/>
    <w:rsid w:val="0033249E"/>
    <w:rsid w:val="00337E4D"/>
    <w:rsid w:val="00343395"/>
    <w:rsid w:val="00344134"/>
    <w:rsid w:val="003723E6"/>
    <w:rsid w:val="00394750"/>
    <w:rsid w:val="003A1AA2"/>
    <w:rsid w:val="003A46E8"/>
    <w:rsid w:val="003C2555"/>
    <w:rsid w:val="003F0B50"/>
    <w:rsid w:val="003F61FC"/>
    <w:rsid w:val="00416B7B"/>
    <w:rsid w:val="004233E2"/>
    <w:rsid w:val="004702FB"/>
    <w:rsid w:val="00471503"/>
    <w:rsid w:val="0049479E"/>
    <w:rsid w:val="004A1E68"/>
    <w:rsid w:val="004B36DE"/>
    <w:rsid w:val="004C04B0"/>
    <w:rsid w:val="004D2F9F"/>
    <w:rsid w:val="004E0E28"/>
    <w:rsid w:val="004F2927"/>
    <w:rsid w:val="0052142A"/>
    <w:rsid w:val="0053510E"/>
    <w:rsid w:val="005423BF"/>
    <w:rsid w:val="00542D04"/>
    <w:rsid w:val="00580785"/>
    <w:rsid w:val="005A09F0"/>
    <w:rsid w:val="005B6195"/>
    <w:rsid w:val="005F17F7"/>
    <w:rsid w:val="005F5091"/>
    <w:rsid w:val="00601C53"/>
    <w:rsid w:val="006347C3"/>
    <w:rsid w:val="006436C3"/>
    <w:rsid w:val="00650168"/>
    <w:rsid w:val="006675E3"/>
    <w:rsid w:val="00681206"/>
    <w:rsid w:val="006933D4"/>
    <w:rsid w:val="006975C6"/>
    <w:rsid w:val="006A5918"/>
    <w:rsid w:val="006B2936"/>
    <w:rsid w:val="006D0091"/>
    <w:rsid w:val="006D4509"/>
    <w:rsid w:val="006F1DA5"/>
    <w:rsid w:val="007109D5"/>
    <w:rsid w:val="00765639"/>
    <w:rsid w:val="00767F22"/>
    <w:rsid w:val="007808F7"/>
    <w:rsid w:val="00782917"/>
    <w:rsid w:val="00785F39"/>
    <w:rsid w:val="00792A1A"/>
    <w:rsid w:val="007C0966"/>
    <w:rsid w:val="007C3EA0"/>
    <w:rsid w:val="007D6FB3"/>
    <w:rsid w:val="007E0E83"/>
    <w:rsid w:val="0082449F"/>
    <w:rsid w:val="008259ED"/>
    <w:rsid w:val="008278F5"/>
    <w:rsid w:val="0088643B"/>
    <w:rsid w:val="00886450"/>
    <w:rsid w:val="00887558"/>
    <w:rsid w:val="008878AD"/>
    <w:rsid w:val="008928CE"/>
    <w:rsid w:val="008B72CE"/>
    <w:rsid w:val="008D3706"/>
    <w:rsid w:val="008D37F7"/>
    <w:rsid w:val="009204EE"/>
    <w:rsid w:val="0092571B"/>
    <w:rsid w:val="00926A59"/>
    <w:rsid w:val="00930868"/>
    <w:rsid w:val="00960022"/>
    <w:rsid w:val="009854FE"/>
    <w:rsid w:val="0098740F"/>
    <w:rsid w:val="009A4D78"/>
    <w:rsid w:val="009B409B"/>
    <w:rsid w:val="00A2294C"/>
    <w:rsid w:val="00A424D1"/>
    <w:rsid w:val="00A50424"/>
    <w:rsid w:val="00A52459"/>
    <w:rsid w:val="00A663B1"/>
    <w:rsid w:val="00A663DF"/>
    <w:rsid w:val="00AA4BC1"/>
    <w:rsid w:val="00AA5E86"/>
    <w:rsid w:val="00AD3D46"/>
    <w:rsid w:val="00AD6357"/>
    <w:rsid w:val="00AE7C95"/>
    <w:rsid w:val="00AF7FB0"/>
    <w:rsid w:val="00B037F1"/>
    <w:rsid w:val="00B05771"/>
    <w:rsid w:val="00B169F3"/>
    <w:rsid w:val="00B32335"/>
    <w:rsid w:val="00B35009"/>
    <w:rsid w:val="00B40672"/>
    <w:rsid w:val="00B53CDD"/>
    <w:rsid w:val="00B757D1"/>
    <w:rsid w:val="00B86960"/>
    <w:rsid w:val="00B87E8D"/>
    <w:rsid w:val="00B93434"/>
    <w:rsid w:val="00BC01DB"/>
    <w:rsid w:val="00BC2D61"/>
    <w:rsid w:val="00C02EF0"/>
    <w:rsid w:val="00C12481"/>
    <w:rsid w:val="00C125C6"/>
    <w:rsid w:val="00C129BE"/>
    <w:rsid w:val="00C203F5"/>
    <w:rsid w:val="00C24613"/>
    <w:rsid w:val="00C25647"/>
    <w:rsid w:val="00C315C9"/>
    <w:rsid w:val="00C4793C"/>
    <w:rsid w:val="00C47AF7"/>
    <w:rsid w:val="00C611E3"/>
    <w:rsid w:val="00C75910"/>
    <w:rsid w:val="00C96CB7"/>
    <w:rsid w:val="00C97754"/>
    <w:rsid w:val="00CA6C8C"/>
    <w:rsid w:val="00CD6E25"/>
    <w:rsid w:val="00CE7898"/>
    <w:rsid w:val="00D12125"/>
    <w:rsid w:val="00D15E7A"/>
    <w:rsid w:val="00D379CF"/>
    <w:rsid w:val="00D408E9"/>
    <w:rsid w:val="00D60A0B"/>
    <w:rsid w:val="00D65042"/>
    <w:rsid w:val="00D6732A"/>
    <w:rsid w:val="00D7364B"/>
    <w:rsid w:val="00D7467F"/>
    <w:rsid w:val="00D84290"/>
    <w:rsid w:val="00D9167C"/>
    <w:rsid w:val="00D931BF"/>
    <w:rsid w:val="00D958A6"/>
    <w:rsid w:val="00DB151B"/>
    <w:rsid w:val="00DD2FA1"/>
    <w:rsid w:val="00E01EA7"/>
    <w:rsid w:val="00E101DD"/>
    <w:rsid w:val="00E168A0"/>
    <w:rsid w:val="00E55B9D"/>
    <w:rsid w:val="00E758D2"/>
    <w:rsid w:val="00E84240"/>
    <w:rsid w:val="00E849FA"/>
    <w:rsid w:val="00EB58F3"/>
    <w:rsid w:val="00EC3EB4"/>
    <w:rsid w:val="00ED41BC"/>
    <w:rsid w:val="00EE4C6A"/>
    <w:rsid w:val="00EE4C78"/>
    <w:rsid w:val="00EF3AE5"/>
    <w:rsid w:val="00EF5A99"/>
    <w:rsid w:val="00F03913"/>
    <w:rsid w:val="00F25B09"/>
    <w:rsid w:val="00F52205"/>
    <w:rsid w:val="00F57637"/>
    <w:rsid w:val="00F65D86"/>
    <w:rsid w:val="00F851F3"/>
    <w:rsid w:val="00FA4EF7"/>
    <w:rsid w:val="00FB2E21"/>
    <w:rsid w:val="00FB3258"/>
    <w:rsid w:val="00FB7437"/>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62E16A"/>
  <w15:docId w15:val="{11E87E74-942E-4586-A7DB-766CA159D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Liste 1,Naslov .1,za tekst,Označevanje,List Paragraph1,List Paragraph2,Colorful List - Accent 11,Literatura - znanstveno,UEDAŞ Bullet,abc siralı"/>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character" w:customStyle="1" w:styleId="OdstavekseznamaZnak">
    <w:name w:val="Odstavek seznama Znak"/>
    <w:aliases w:val="Odstavek seznama_IP Znak,Seznam_IP_1 Znak,Liste 1 Znak,Naslov .1 Znak,za tekst Znak,Označevanje Znak,List Paragraph1 Znak,List Paragraph2 Znak,Colorful List - Accent 11 Znak,Literatura - znanstveno Znak,UEDAŞ Bullet Znak"/>
    <w:link w:val="Odstavekseznama"/>
    <w:uiPriority w:val="34"/>
    <w:qFormat/>
    <w:locked/>
    <w:rsid w:val="00C97754"/>
    <w:rPr>
      <w:rFonts w:ascii="Helvetica" w:hAnsi="Helvetica"/>
    </w:rPr>
  </w:style>
  <w:style w:type="paragraph" w:styleId="Sprotnaopomba-besedilo">
    <w:name w:val="footnote text"/>
    <w:basedOn w:val="Navaden"/>
    <w:link w:val="Sprotnaopomba-besediloZnak"/>
    <w:uiPriority w:val="99"/>
    <w:semiHidden/>
    <w:unhideWhenUsed/>
    <w:rsid w:val="00580785"/>
    <w:pPr>
      <w:spacing w:after="0" w:line="240" w:lineRule="auto"/>
    </w:pPr>
    <w:rPr>
      <w:rFonts w:ascii="Arial" w:eastAsia="Times New Roman" w:hAnsi="Arial"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580785"/>
    <w:rPr>
      <w:rFonts w:ascii="Arial" w:eastAsia="Times New Roman" w:hAnsi="Arial" w:cs="Times New Roman"/>
      <w:sz w:val="20"/>
      <w:szCs w:val="20"/>
      <w:lang w:eastAsia="sl-SI"/>
    </w:rPr>
  </w:style>
  <w:style w:type="character" w:customStyle="1" w:styleId="StandardZnak">
    <w:name w:val="Standard Znak"/>
    <w:link w:val="Standard"/>
    <w:locked/>
    <w:rsid w:val="00580785"/>
    <w:rPr>
      <w:rFonts w:ascii="Calibri" w:hAnsi="Calibri" w:cs="Calibri"/>
      <w:kern w:val="3"/>
      <w:lang w:eastAsia="zh-CN"/>
    </w:rPr>
  </w:style>
  <w:style w:type="paragraph" w:customStyle="1" w:styleId="Standard">
    <w:name w:val="Standard"/>
    <w:link w:val="StandardZnak"/>
    <w:rsid w:val="00580785"/>
    <w:pPr>
      <w:suppressAutoHyphens/>
      <w:autoSpaceDN w:val="0"/>
      <w:spacing w:after="0"/>
      <w:ind w:right="6"/>
      <w:jc w:val="both"/>
    </w:pPr>
    <w:rPr>
      <w:rFonts w:ascii="Calibri" w:hAnsi="Calibri" w:cs="Calibri"/>
      <w:kern w:val="3"/>
      <w:lang w:eastAsia="zh-CN"/>
    </w:rPr>
  </w:style>
  <w:style w:type="paragraph" w:customStyle="1" w:styleId="datumtevilka">
    <w:name w:val="datum številka"/>
    <w:basedOn w:val="Navaden"/>
    <w:qFormat/>
    <w:rsid w:val="00580785"/>
    <w:pPr>
      <w:tabs>
        <w:tab w:val="left" w:pos="1701"/>
      </w:tabs>
      <w:spacing w:after="0" w:line="260" w:lineRule="atLeast"/>
    </w:pPr>
    <w:rPr>
      <w:rFonts w:ascii="Arial" w:eastAsia="Times New Roman" w:hAnsi="Arial" w:cs="Times New Roman"/>
      <w:sz w:val="20"/>
      <w:szCs w:val="20"/>
      <w:lang w:val="en-GB" w:eastAsia="en-GB"/>
    </w:rPr>
  </w:style>
  <w:style w:type="paragraph" w:styleId="Blokbesedila">
    <w:name w:val="Block Text"/>
    <w:basedOn w:val="Navaden"/>
    <w:unhideWhenUsed/>
    <w:rsid w:val="00580785"/>
    <w:pPr>
      <w:tabs>
        <w:tab w:val="left" w:pos="8647"/>
      </w:tabs>
      <w:spacing w:after="0" w:line="240" w:lineRule="auto"/>
      <w:ind w:left="2694" w:right="2266"/>
    </w:pPr>
    <w:rPr>
      <w:rFonts w:ascii="Arial" w:eastAsia="Times New Roman" w:hAnsi="Arial" w:cs="Times New Roman"/>
      <w:sz w:val="24"/>
      <w:szCs w:val="20"/>
      <w:lang w:eastAsia="sl-SI"/>
    </w:rPr>
  </w:style>
  <w:style w:type="character" w:styleId="Krepko">
    <w:name w:val="Strong"/>
    <w:basedOn w:val="Privzetapisavaodstavka"/>
    <w:uiPriority w:val="22"/>
    <w:qFormat/>
    <w:rsid w:val="00580785"/>
    <w:rPr>
      <w:b/>
      <w:bCs/>
    </w:rPr>
  </w:style>
  <w:style w:type="paragraph" w:customStyle="1" w:styleId="Default">
    <w:name w:val="Default"/>
    <w:rsid w:val="00580785"/>
    <w:pPr>
      <w:autoSpaceDE w:val="0"/>
      <w:autoSpaceDN w:val="0"/>
      <w:adjustRightInd w:val="0"/>
      <w:spacing w:after="0" w:line="240" w:lineRule="auto"/>
    </w:pPr>
    <w:rPr>
      <w:rFonts w:ascii="Arial" w:eastAsia="Calibr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46025">
      <w:bodyDiv w:val="1"/>
      <w:marLeft w:val="0"/>
      <w:marRight w:val="0"/>
      <w:marTop w:val="0"/>
      <w:marBottom w:val="0"/>
      <w:divBdr>
        <w:top w:val="none" w:sz="0" w:space="0" w:color="auto"/>
        <w:left w:val="none" w:sz="0" w:space="0" w:color="auto"/>
        <w:bottom w:val="none" w:sz="0" w:space="0" w:color="auto"/>
        <w:right w:val="none" w:sz="0" w:space="0" w:color="auto"/>
      </w:divBdr>
    </w:div>
    <w:div w:id="34669654">
      <w:bodyDiv w:val="1"/>
      <w:marLeft w:val="0"/>
      <w:marRight w:val="0"/>
      <w:marTop w:val="0"/>
      <w:marBottom w:val="0"/>
      <w:divBdr>
        <w:top w:val="none" w:sz="0" w:space="0" w:color="auto"/>
        <w:left w:val="none" w:sz="0" w:space="0" w:color="auto"/>
        <w:bottom w:val="none" w:sz="0" w:space="0" w:color="auto"/>
        <w:right w:val="none" w:sz="0" w:space="0" w:color="auto"/>
      </w:divBdr>
    </w:div>
    <w:div w:id="46688647">
      <w:bodyDiv w:val="1"/>
      <w:marLeft w:val="0"/>
      <w:marRight w:val="0"/>
      <w:marTop w:val="0"/>
      <w:marBottom w:val="0"/>
      <w:divBdr>
        <w:top w:val="none" w:sz="0" w:space="0" w:color="auto"/>
        <w:left w:val="none" w:sz="0" w:space="0" w:color="auto"/>
        <w:bottom w:val="none" w:sz="0" w:space="0" w:color="auto"/>
        <w:right w:val="none" w:sz="0" w:space="0" w:color="auto"/>
      </w:divBdr>
    </w:div>
    <w:div w:id="127355409">
      <w:bodyDiv w:val="1"/>
      <w:marLeft w:val="0"/>
      <w:marRight w:val="0"/>
      <w:marTop w:val="0"/>
      <w:marBottom w:val="0"/>
      <w:divBdr>
        <w:top w:val="none" w:sz="0" w:space="0" w:color="auto"/>
        <w:left w:val="none" w:sz="0" w:space="0" w:color="auto"/>
        <w:bottom w:val="none" w:sz="0" w:space="0" w:color="auto"/>
        <w:right w:val="none" w:sz="0" w:space="0" w:color="auto"/>
      </w:divBdr>
    </w:div>
    <w:div w:id="152844678">
      <w:bodyDiv w:val="1"/>
      <w:marLeft w:val="0"/>
      <w:marRight w:val="0"/>
      <w:marTop w:val="0"/>
      <w:marBottom w:val="0"/>
      <w:divBdr>
        <w:top w:val="none" w:sz="0" w:space="0" w:color="auto"/>
        <w:left w:val="none" w:sz="0" w:space="0" w:color="auto"/>
        <w:bottom w:val="none" w:sz="0" w:space="0" w:color="auto"/>
        <w:right w:val="none" w:sz="0" w:space="0" w:color="auto"/>
      </w:divBdr>
    </w:div>
    <w:div w:id="243806960">
      <w:bodyDiv w:val="1"/>
      <w:marLeft w:val="0"/>
      <w:marRight w:val="0"/>
      <w:marTop w:val="0"/>
      <w:marBottom w:val="0"/>
      <w:divBdr>
        <w:top w:val="none" w:sz="0" w:space="0" w:color="auto"/>
        <w:left w:val="none" w:sz="0" w:space="0" w:color="auto"/>
        <w:bottom w:val="none" w:sz="0" w:space="0" w:color="auto"/>
        <w:right w:val="none" w:sz="0" w:space="0" w:color="auto"/>
      </w:divBdr>
    </w:div>
    <w:div w:id="33188085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60616596">
      <w:bodyDiv w:val="1"/>
      <w:marLeft w:val="0"/>
      <w:marRight w:val="0"/>
      <w:marTop w:val="0"/>
      <w:marBottom w:val="0"/>
      <w:divBdr>
        <w:top w:val="none" w:sz="0" w:space="0" w:color="auto"/>
        <w:left w:val="none" w:sz="0" w:space="0" w:color="auto"/>
        <w:bottom w:val="none" w:sz="0" w:space="0" w:color="auto"/>
        <w:right w:val="none" w:sz="0" w:space="0" w:color="auto"/>
      </w:divBdr>
    </w:div>
    <w:div w:id="469060642">
      <w:bodyDiv w:val="1"/>
      <w:marLeft w:val="0"/>
      <w:marRight w:val="0"/>
      <w:marTop w:val="0"/>
      <w:marBottom w:val="0"/>
      <w:divBdr>
        <w:top w:val="none" w:sz="0" w:space="0" w:color="auto"/>
        <w:left w:val="none" w:sz="0" w:space="0" w:color="auto"/>
        <w:bottom w:val="none" w:sz="0" w:space="0" w:color="auto"/>
        <w:right w:val="none" w:sz="0" w:space="0" w:color="auto"/>
      </w:divBdr>
    </w:div>
    <w:div w:id="473987393">
      <w:bodyDiv w:val="1"/>
      <w:marLeft w:val="0"/>
      <w:marRight w:val="0"/>
      <w:marTop w:val="0"/>
      <w:marBottom w:val="0"/>
      <w:divBdr>
        <w:top w:val="none" w:sz="0" w:space="0" w:color="auto"/>
        <w:left w:val="none" w:sz="0" w:space="0" w:color="auto"/>
        <w:bottom w:val="none" w:sz="0" w:space="0" w:color="auto"/>
        <w:right w:val="none" w:sz="0" w:space="0" w:color="auto"/>
      </w:divBdr>
    </w:div>
    <w:div w:id="544560795">
      <w:bodyDiv w:val="1"/>
      <w:marLeft w:val="0"/>
      <w:marRight w:val="0"/>
      <w:marTop w:val="0"/>
      <w:marBottom w:val="0"/>
      <w:divBdr>
        <w:top w:val="none" w:sz="0" w:space="0" w:color="auto"/>
        <w:left w:val="none" w:sz="0" w:space="0" w:color="auto"/>
        <w:bottom w:val="none" w:sz="0" w:space="0" w:color="auto"/>
        <w:right w:val="none" w:sz="0" w:space="0" w:color="auto"/>
      </w:divBdr>
    </w:div>
    <w:div w:id="594556179">
      <w:bodyDiv w:val="1"/>
      <w:marLeft w:val="0"/>
      <w:marRight w:val="0"/>
      <w:marTop w:val="0"/>
      <w:marBottom w:val="0"/>
      <w:divBdr>
        <w:top w:val="none" w:sz="0" w:space="0" w:color="auto"/>
        <w:left w:val="none" w:sz="0" w:space="0" w:color="auto"/>
        <w:bottom w:val="none" w:sz="0" w:space="0" w:color="auto"/>
        <w:right w:val="none" w:sz="0" w:space="0" w:color="auto"/>
      </w:divBdr>
    </w:div>
    <w:div w:id="746342783">
      <w:bodyDiv w:val="1"/>
      <w:marLeft w:val="0"/>
      <w:marRight w:val="0"/>
      <w:marTop w:val="0"/>
      <w:marBottom w:val="0"/>
      <w:divBdr>
        <w:top w:val="none" w:sz="0" w:space="0" w:color="auto"/>
        <w:left w:val="none" w:sz="0" w:space="0" w:color="auto"/>
        <w:bottom w:val="none" w:sz="0" w:space="0" w:color="auto"/>
        <w:right w:val="none" w:sz="0" w:space="0" w:color="auto"/>
      </w:divBdr>
    </w:div>
    <w:div w:id="785739571">
      <w:bodyDiv w:val="1"/>
      <w:marLeft w:val="0"/>
      <w:marRight w:val="0"/>
      <w:marTop w:val="0"/>
      <w:marBottom w:val="0"/>
      <w:divBdr>
        <w:top w:val="none" w:sz="0" w:space="0" w:color="auto"/>
        <w:left w:val="none" w:sz="0" w:space="0" w:color="auto"/>
        <w:bottom w:val="none" w:sz="0" w:space="0" w:color="auto"/>
        <w:right w:val="none" w:sz="0" w:space="0" w:color="auto"/>
      </w:divBdr>
    </w:div>
    <w:div w:id="794102237">
      <w:bodyDiv w:val="1"/>
      <w:marLeft w:val="0"/>
      <w:marRight w:val="0"/>
      <w:marTop w:val="0"/>
      <w:marBottom w:val="0"/>
      <w:divBdr>
        <w:top w:val="none" w:sz="0" w:space="0" w:color="auto"/>
        <w:left w:val="none" w:sz="0" w:space="0" w:color="auto"/>
        <w:bottom w:val="none" w:sz="0" w:space="0" w:color="auto"/>
        <w:right w:val="none" w:sz="0" w:space="0" w:color="auto"/>
      </w:divBdr>
    </w:div>
    <w:div w:id="804085529">
      <w:bodyDiv w:val="1"/>
      <w:marLeft w:val="0"/>
      <w:marRight w:val="0"/>
      <w:marTop w:val="0"/>
      <w:marBottom w:val="0"/>
      <w:divBdr>
        <w:top w:val="none" w:sz="0" w:space="0" w:color="auto"/>
        <w:left w:val="none" w:sz="0" w:space="0" w:color="auto"/>
        <w:bottom w:val="none" w:sz="0" w:space="0" w:color="auto"/>
        <w:right w:val="none" w:sz="0" w:space="0" w:color="auto"/>
      </w:divBdr>
    </w:div>
    <w:div w:id="835681493">
      <w:bodyDiv w:val="1"/>
      <w:marLeft w:val="0"/>
      <w:marRight w:val="0"/>
      <w:marTop w:val="0"/>
      <w:marBottom w:val="0"/>
      <w:divBdr>
        <w:top w:val="none" w:sz="0" w:space="0" w:color="auto"/>
        <w:left w:val="none" w:sz="0" w:space="0" w:color="auto"/>
        <w:bottom w:val="none" w:sz="0" w:space="0" w:color="auto"/>
        <w:right w:val="none" w:sz="0" w:space="0" w:color="auto"/>
      </w:divBdr>
    </w:div>
    <w:div w:id="888956544">
      <w:bodyDiv w:val="1"/>
      <w:marLeft w:val="0"/>
      <w:marRight w:val="0"/>
      <w:marTop w:val="0"/>
      <w:marBottom w:val="0"/>
      <w:divBdr>
        <w:top w:val="none" w:sz="0" w:space="0" w:color="auto"/>
        <w:left w:val="none" w:sz="0" w:space="0" w:color="auto"/>
        <w:bottom w:val="none" w:sz="0" w:space="0" w:color="auto"/>
        <w:right w:val="none" w:sz="0" w:space="0" w:color="auto"/>
      </w:divBdr>
    </w:div>
    <w:div w:id="982539735">
      <w:bodyDiv w:val="1"/>
      <w:marLeft w:val="0"/>
      <w:marRight w:val="0"/>
      <w:marTop w:val="0"/>
      <w:marBottom w:val="0"/>
      <w:divBdr>
        <w:top w:val="none" w:sz="0" w:space="0" w:color="auto"/>
        <w:left w:val="none" w:sz="0" w:space="0" w:color="auto"/>
        <w:bottom w:val="none" w:sz="0" w:space="0" w:color="auto"/>
        <w:right w:val="none" w:sz="0" w:space="0" w:color="auto"/>
      </w:divBdr>
    </w:div>
    <w:div w:id="984508989">
      <w:bodyDiv w:val="1"/>
      <w:marLeft w:val="0"/>
      <w:marRight w:val="0"/>
      <w:marTop w:val="0"/>
      <w:marBottom w:val="0"/>
      <w:divBdr>
        <w:top w:val="none" w:sz="0" w:space="0" w:color="auto"/>
        <w:left w:val="none" w:sz="0" w:space="0" w:color="auto"/>
        <w:bottom w:val="none" w:sz="0" w:space="0" w:color="auto"/>
        <w:right w:val="none" w:sz="0" w:space="0" w:color="auto"/>
      </w:divBdr>
    </w:div>
    <w:div w:id="1192643355">
      <w:bodyDiv w:val="1"/>
      <w:marLeft w:val="0"/>
      <w:marRight w:val="0"/>
      <w:marTop w:val="0"/>
      <w:marBottom w:val="0"/>
      <w:divBdr>
        <w:top w:val="none" w:sz="0" w:space="0" w:color="auto"/>
        <w:left w:val="none" w:sz="0" w:space="0" w:color="auto"/>
        <w:bottom w:val="none" w:sz="0" w:space="0" w:color="auto"/>
        <w:right w:val="none" w:sz="0" w:space="0" w:color="auto"/>
      </w:divBdr>
    </w:div>
    <w:div w:id="1213151085">
      <w:bodyDiv w:val="1"/>
      <w:marLeft w:val="0"/>
      <w:marRight w:val="0"/>
      <w:marTop w:val="0"/>
      <w:marBottom w:val="0"/>
      <w:divBdr>
        <w:top w:val="none" w:sz="0" w:space="0" w:color="auto"/>
        <w:left w:val="none" w:sz="0" w:space="0" w:color="auto"/>
        <w:bottom w:val="none" w:sz="0" w:space="0" w:color="auto"/>
        <w:right w:val="none" w:sz="0" w:space="0" w:color="auto"/>
      </w:divBdr>
    </w:div>
    <w:div w:id="1215968259">
      <w:bodyDiv w:val="1"/>
      <w:marLeft w:val="0"/>
      <w:marRight w:val="0"/>
      <w:marTop w:val="0"/>
      <w:marBottom w:val="0"/>
      <w:divBdr>
        <w:top w:val="none" w:sz="0" w:space="0" w:color="auto"/>
        <w:left w:val="none" w:sz="0" w:space="0" w:color="auto"/>
        <w:bottom w:val="none" w:sz="0" w:space="0" w:color="auto"/>
        <w:right w:val="none" w:sz="0" w:space="0" w:color="auto"/>
      </w:divBdr>
    </w:div>
    <w:div w:id="1414473109">
      <w:bodyDiv w:val="1"/>
      <w:marLeft w:val="0"/>
      <w:marRight w:val="0"/>
      <w:marTop w:val="0"/>
      <w:marBottom w:val="0"/>
      <w:divBdr>
        <w:top w:val="none" w:sz="0" w:space="0" w:color="auto"/>
        <w:left w:val="none" w:sz="0" w:space="0" w:color="auto"/>
        <w:bottom w:val="none" w:sz="0" w:space="0" w:color="auto"/>
        <w:right w:val="none" w:sz="0" w:space="0" w:color="auto"/>
      </w:divBdr>
    </w:div>
    <w:div w:id="1430077145">
      <w:bodyDiv w:val="1"/>
      <w:marLeft w:val="0"/>
      <w:marRight w:val="0"/>
      <w:marTop w:val="0"/>
      <w:marBottom w:val="0"/>
      <w:divBdr>
        <w:top w:val="none" w:sz="0" w:space="0" w:color="auto"/>
        <w:left w:val="none" w:sz="0" w:space="0" w:color="auto"/>
        <w:bottom w:val="none" w:sz="0" w:space="0" w:color="auto"/>
        <w:right w:val="none" w:sz="0" w:space="0" w:color="auto"/>
      </w:divBdr>
    </w:div>
    <w:div w:id="1525167652">
      <w:bodyDiv w:val="1"/>
      <w:marLeft w:val="0"/>
      <w:marRight w:val="0"/>
      <w:marTop w:val="0"/>
      <w:marBottom w:val="0"/>
      <w:divBdr>
        <w:top w:val="none" w:sz="0" w:space="0" w:color="auto"/>
        <w:left w:val="none" w:sz="0" w:space="0" w:color="auto"/>
        <w:bottom w:val="none" w:sz="0" w:space="0" w:color="auto"/>
        <w:right w:val="none" w:sz="0" w:space="0" w:color="auto"/>
      </w:divBdr>
    </w:div>
    <w:div w:id="1595238047">
      <w:bodyDiv w:val="1"/>
      <w:marLeft w:val="0"/>
      <w:marRight w:val="0"/>
      <w:marTop w:val="0"/>
      <w:marBottom w:val="0"/>
      <w:divBdr>
        <w:top w:val="none" w:sz="0" w:space="0" w:color="auto"/>
        <w:left w:val="none" w:sz="0" w:space="0" w:color="auto"/>
        <w:bottom w:val="none" w:sz="0" w:space="0" w:color="auto"/>
        <w:right w:val="none" w:sz="0" w:space="0" w:color="auto"/>
      </w:divBdr>
    </w:div>
    <w:div w:id="1621497951">
      <w:bodyDiv w:val="1"/>
      <w:marLeft w:val="0"/>
      <w:marRight w:val="0"/>
      <w:marTop w:val="0"/>
      <w:marBottom w:val="0"/>
      <w:divBdr>
        <w:top w:val="none" w:sz="0" w:space="0" w:color="auto"/>
        <w:left w:val="none" w:sz="0" w:space="0" w:color="auto"/>
        <w:bottom w:val="none" w:sz="0" w:space="0" w:color="auto"/>
        <w:right w:val="none" w:sz="0" w:space="0" w:color="auto"/>
      </w:divBdr>
    </w:div>
    <w:div w:id="1652447445">
      <w:bodyDiv w:val="1"/>
      <w:marLeft w:val="0"/>
      <w:marRight w:val="0"/>
      <w:marTop w:val="0"/>
      <w:marBottom w:val="0"/>
      <w:divBdr>
        <w:top w:val="none" w:sz="0" w:space="0" w:color="auto"/>
        <w:left w:val="none" w:sz="0" w:space="0" w:color="auto"/>
        <w:bottom w:val="none" w:sz="0" w:space="0" w:color="auto"/>
        <w:right w:val="none" w:sz="0" w:space="0" w:color="auto"/>
      </w:divBdr>
    </w:div>
    <w:div w:id="1677222368">
      <w:bodyDiv w:val="1"/>
      <w:marLeft w:val="0"/>
      <w:marRight w:val="0"/>
      <w:marTop w:val="0"/>
      <w:marBottom w:val="0"/>
      <w:divBdr>
        <w:top w:val="none" w:sz="0" w:space="0" w:color="auto"/>
        <w:left w:val="none" w:sz="0" w:space="0" w:color="auto"/>
        <w:bottom w:val="none" w:sz="0" w:space="0" w:color="auto"/>
        <w:right w:val="none" w:sz="0" w:space="0" w:color="auto"/>
      </w:divBdr>
    </w:div>
    <w:div w:id="1785732145">
      <w:bodyDiv w:val="1"/>
      <w:marLeft w:val="0"/>
      <w:marRight w:val="0"/>
      <w:marTop w:val="0"/>
      <w:marBottom w:val="0"/>
      <w:divBdr>
        <w:top w:val="none" w:sz="0" w:space="0" w:color="auto"/>
        <w:left w:val="none" w:sz="0" w:space="0" w:color="auto"/>
        <w:bottom w:val="none" w:sz="0" w:space="0" w:color="auto"/>
        <w:right w:val="none" w:sz="0" w:space="0" w:color="auto"/>
      </w:divBdr>
    </w:div>
    <w:div w:id="1980452323">
      <w:bodyDiv w:val="1"/>
      <w:marLeft w:val="0"/>
      <w:marRight w:val="0"/>
      <w:marTop w:val="0"/>
      <w:marBottom w:val="0"/>
      <w:divBdr>
        <w:top w:val="none" w:sz="0" w:space="0" w:color="auto"/>
        <w:left w:val="none" w:sz="0" w:space="0" w:color="auto"/>
        <w:bottom w:val="none" w:sz="0" w:space="0" w:color="auto"/>
        <w:right w:val="none" w:sz="0" w:space="0" w:color="auto"/>
      </w:divBdr>
    </w:div>
    <w:div w:id="2014139018">
      <w:bodyDiv w:val="1"/>
      <w:marLeft w:val="0"/>
      <w:marRight w:val="0"/>
      <w:marTop w:val="0"/>
      <w:marBottom w:val="0"/>
      <w:divBdr>
        <w:top w:val="none" w:sz="0" w:space="0" w:color="auto"/>
        <w:left w:val="none" w:sz="0" w:space="0" w:color="auto"/>
        <w:bottom w:val="none" w:sz="0" w:space="0" w:color="auto"/>
        <w:right w:val="none" w:sz="0" w:space="0" w:color="auto"/>
      </w:divBdr>
    </w:div>
    <w:div w:id="2032411486">
      <w:bodyDiv w:val="1"/>
      <w:marLeft w:val="0"/>
      <w:marRight w:val="0"/>
      <w:marTop w:val="0"/>
      <w:marBottom w:val="0"/>
      <w:divBdr>
        <w:top w:val="none" w:sz="0" w:space="0" w:color="auto"/>
        <w:left w:val="none" w:sz="0" w:space="0" w:color="auto"/>
        <w:bottom w:val="none" w:sz="0" w:space="0" w:color="auto"/>
        <w:right w:val="none" w:sz="0" w:space="0" w:color="auto"/>
      </w:divBdr>
    </w:div>
    <w:div w:id="205758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28DBF-4CAF-4372-8ADF-31FC624B6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31</Pages>
  <Words>8902</Words>
  <Characters>50743</Characters>
  <Application>Microsoft Office Word</Application>
  <DocSecurity>0</DocSecurity>
  <Lines>422</Lines>
  <Paragraphs>119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Urška Piškur</cp:lastModifiedBy>
  <cp:revision>16</cp:revision>
  <cp:lastPrinted>2019-06-24T06:59:00Z</cp:lastPrinted>
  <dcterms:created xsi:type="dcterms:W3CDTF">2019-08-01T11:15:00Z</dcterms:created>
  <dcterms:modified xsi:type="dcterms:W3CDTF">2024-06-19T08:17:00Z</dcterms:modified>
</cp:coreProperties>
</file>