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E4A025" w14:textId="77777777" w:rsidR="004702FB" w:rsidRPr="00957001" w:rsidRDefault="004702FB" w:rsidP="006975C6">
      <w:pPr>
        <w:pStyle w:val="Paragraf"/>
        <w:rPr>
          <w:rFonts w:ascii="Arial" w:hAnsi="Arial" w:cs="Arial"/>
        </w:rPr>
      </w:pPr>
    </w:p>
    <w:p w14:paraId="31E097A4" w14:textId="5AE342B3" w:rsidR="00AF7FB0" w:rsidRPr="00957001" w:rsidRDefault="00FB3258" w:rsidP="006975C6">
      <w:pPr>
        <w:pStyle w:val="Paragraf"/>
        <w:rPr>
          <w:rFonts w:ascii="Arial" w:hAnsi="Arial" w:cs="Arial"/>
        </w:rPr>
      </w:pPr>
      <w:bookmarkStart w:id="0" w:name="_Hlk166658734"/>
      <w:r w:rsidRPr="00957001">
        <w:rPr>
          <w:rFonts w:ascii="Arial" w:hAnsi="Arial" w:cs="Arial"/>
        </w:rPr>
        <w:t>Št.:</w:t>
      </w:r>
      <w:r w:rsidR="004134B7" w:rsidRPr="00957001">
        <w:rPr>
          <w:rFonts w:ascii="Arial" w:hAnsi="Arial" w:cs="Arial"/>
        </w:rPr>
        <w:t xml:space="preserve"> </w:t>
      </w:r>
      <w:r w:rsidR="00391054">
        <w:rPr>
          <w:rFonts w:ascii="Arial" w:hAnsi="Arial" w:cs="Arial"/>
          <w:color w:val="222222"/>
          <w:shd w:val="clear" w:color="auto" w:fill="FFFFFF"/>
        </w:rPr>
        <w:t>24-2/2024/1</w:t>
      </w:r>
    </w:p>
    <w:p w14:paraId="10262D26" w14:textId="53260D38" w:rsidR="00FB3258" w:rsidRPr="00957001" w:rsidRDefault="00FB3258" w:rsidP="00FC2646">
      <w:pPr>
        <w:pStyle w:val="Paragraf"/>
        <w:tabs>
          <w:tab w:val="right" w:pos="9070"/>
        </w:tabs>
        <w:rPr>
          <w:rFonts w:ascii="Arial" w:hAnsi="Arial" w:cs="Arial"/>
        </w:rPr>
      </w:pPr>
      <w:r w:rsidRPr="00957001">
        <w:rPr>
          <w:rFonts w:ascii="Arial" w:hAnsi="Arial" w:cs="Arial"/>
        </w:rPr>
        <w:t xml:space="preserve">Datum: </w:t>
      </w:r>
      <w:bookmarkEnd w:id="0"/>
      <w:r w:rsidR="00BD3D0C">
        <w:rPr>
          <w:rFonts w:ascii="Arial" w:hAnsi="Arial" w:cs="Arial"/>
        </w:rPr>
        <w:t>20</w:t>
      </w:r>
      <w:r w:rsidR="004F4EA5">
        <w:rPr>
          <w:rFonts w:ascii="Arial" w:hAnsi="Arial" w:cs="Arial"/>
        </w:rPr>
        <w:t>.</w:t>
      </w:r>
      <w:r w:rsidR="00B407D6">
        <w:rPr>
          <w:rFonts w:ascii="Arial" w:hAnsi="Arial" w:cs="Arial"/>
        </w:rPr>
        <w:t xml:space="preserve"> </w:t>
      </w:r>
      <w:r w:rsidR="004F4EA5">
        <w:rPr>
          <w:rFonts w:ascii="Arial" w:hAnsi="Arial" w:cs="Arial"/>
        </w:rPr>
        <w:t>6.</w:t>
      </w:r>
      <w:r w:rsidR="00B407D6">
        <w:rPr>
          <w:rFonts w:ascii="Arial" w:hAnsi="Arial" w:cs="Arial"/>
        </w:rPr>
        <w:t xml:space="preserve"> </w:t>
      </w:r>
      <w:r w:rsidR="004F4EA5">
        <w:rPr>
          <w:rFonts w:ascii="Arial" w:hAnsi="Arial" w:cs="Arial"/>
        </w:rPr>
        <w:t>2023</w:t>
      </w:r>
      <w:r w:rsidR="00FC2646" w:rsidRPr="00957001">
        <w:rPr>
          <w:rFonts w:ascii="Arial" w:hAnsi="Arial" w:cs="Arial"/>
        </w:rPr>
        <w:tab/>
      </w:r>
    </w:p>
    <w:p w14:paraId="239EB19F" w14:textId="77777777" w:rsidR="00043DDE" w:rsidRDefault="00043DDE" w:rsidP="006975C6">
      <w:pPr>
        <w:pStyle w:val="Paragraf"/>
        <w:rPr>
          <w:rFonts w:ascii="Arial" w:hAnsi="Arial" w:cs="Arial"/>
        </w:rPr>
      </w:pPr>
    </w:p>
    <w:p w14:paraId="49B0A7F2" w14:textId="1927C7DB" w:rsidR="00A72F2F" w:rsidRDefault="00A72F2F" w:rsidP="00A72F2F">
      <w:pPr>
        <w:pStyle w:val="Paragraf"/>
        <w:jc w:val="center"/>
        <w:rPr>
          <w:rFonts w:ascii="Arial" w:hAnsi="Arial" w:cs="Arial"/>
        </w:rPr>
      </w:pPr>
      <w:r>
        <w:rPr>
          <w:noProof/>
        </w:rPr>
        <w:drawing>
          <wp:inline distT="0" distB="0" distL="0" distR="0" wp14:anchorId="262AE757" wp14:editId="4914B0F0">
            <wp:extent cx="3250445" cy="752475"/>
            <wp:effectExtent l="0" t="0" r="7620" b="0"/>
            <wp:docPr id="1691473081" name="Slika 169147308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73027" cy="757703"/>
                    </a:xfrm>
                    <a:prstGeom prst="rect">
                      <a:avLst/>
                    </a:prstGeom>
                    <a:noFill/>
                    <a:ln>
                      <a:noFill/>
                    </a:ln>
                  </pic:spPr>
                </pic:pic>
              </a:graphicData>
            </a:graphic>
          </wp:inline>
        </w:drawing>
      </w:r>
    </w:p>
    <w:p w14:paraId="1ABA3538" w14:textId="77777777" w:rsidR="00A72F2F" w:rsidRPr="00957001" w:rsidRDefault="00A72F2F" w:rsidP="00A72F2F">
      <w:pPr>
        <w:pStyle w:val="Paragraf"/>
        <w:jc w:val="center"/>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957001" w14:paraId="14E640BE" w14:textId="77777777" w:rsidTr="00A72F2F">
        <w:trPr>
          <w:trHeight w:val="3992"/>
        </w:trPr>
        <w:tc>
          <w:tcPr>
            <w:tcW w:w="9210" w:type="dxa"/>
            <w:tcBorders>
              <w:top w:val="single" w:sz="48" w:space="0" w:color="548DD4" w:themeColor="text2" w:themeTint="99"/>
              <w:bottom w:val="single" w:sz="48" w:space="0" w:color="548DD4" w:themeColor="text2" w:themeTint="99"/>
            </w:tcBorders>
            <w:vAlign w:val="bottom"/>
          </w:tcPr>
          <w:p w14:paraId="75862E0F" w14:textId="2D1D3B7B" w:rsidR="00A72F2F" w:rsidRPr="00A72F2F" w:rsidRDefault="00BD3D0C" w:rsidP="00A72F2F">
            <w:pPr>
              <w:autoSpaceDE w:val="0"/>
              <w:autoSpaceDN w:val="0"/>
              <w:adjustRightInd w:val="0"/>
              <w:spacing w:after="0" w:line="240" w:lineRule="auto"/>
              <w:jc w:val="right"/>
              <w:rPr>
                <w:rFonts w:ascii="Arial" w:eastAsia="ArialMT" w:hAnsi="Arial" w:cs="Arial"/>
                <w:color w:val="C0C0C0"/>
                <w:sz w:val="24"/>
                <w:szCs w:val="24"/>
              </w:rPr>
            </w:pPr>
            <w:r>
              <w:rPr>
                <w:rFonts w:ascii="Arial" w:eastAsia="ArialMT" w:hAnsi="Arial" w:cs="Arial"/>
                <w:color w:val="C0C0C0"/>
                <w:sz w:val="24"/>
                <w:szCs w:val="24"/>
              </w:rPr>
              <w:t xml:space="preserve">POPRAVEK </w:t>
            </w:r>
            <w:r w:rsidR="00A72F2F" w:rsidRPr="00A72F2F">
              <w:rPr>
                <w:rFonts w:ascii="Arial" w:eastAsia="ArialMT" w:hAnsi="Arial" w:cs="Arial"/>
                <w:color w:val="C0C0C0"/>
                <w:sz w:val="24"/>
                <w:szCs w:val="24"/>
              </w:rPr>
              <w:t>RAZPISN</w:t>
            </w:r>
            <w:r>
              <w:rPr>
                <w:rFonts w:ascii="Arial" w:eastAsia="ArialMT" w:hAnsi="Arial" w:cs="Arial"/>
                <w:color w:val="C0C0C0"/>
                <w:sz w:val="24"/>
                <w:szCs w:val="24"/>
              </w:rPr>
              <w:t>E</w:t>
            </w:r>
            <w:r w:rsidR="00A72F2F" w:rsidRPr="00A72F2F">
              <w:rPr>
                <w:rFonts w:ascii="Arial" w:eastAsia="ArialMT" w:hAnsi="Arial" w:cs="Arial"/>
                <w:color w:val="C0C0C0"/>
                <w:sz w:val="24"/>
                <w:szCs w:val="24"/>
              </w:rPr>
              <w:t xml:space="preserve"> DOKUMENTACIJ</w:t>
            </w:r>
            <w:r>
              <w:rPr>
                <w:rFonts w:ascii="Arial" w:eastAsia="ArialMT" w:hAnsi="Arial" w:cs="Arial"/>
                <w:color w:val="C0C0C0"/>
                <w:sz w:val="24"/>
                <w:szCs w:val="24"/>
              </w:rPr>
              <w:t>E</w:t>
            </w:r>
            <w:r w:rsidR="00A72F2F" w:rsidRPr="00A72F2F">
              <w:rPr>
                <w:rFonts w:ascii="Arial" w:eastAsia="ArialMT" w:hAnsi="Arial" w:cs="Arial"/>
                <w:color w:val="C0C0C0"/>
                <w:sz w:val="24"/>
                <w:szCs w:val="24"/>
              </w:rPr>
              <w:t xml:space="preserve"> za javno naročilo z naslovom:</w:t>
            </w:r>
          </w:p>
          <w:p w14:paraId="3A954BC7" w14:textId="45FF4591" w:rsidR="00FB3258" w:rsidRDefault="00A72F2F" w:rsidP="00A72F2F">
            <w:pPr>
              <w:autoSpaceDE w:val="0"/>
              <w:autoSpaceDN w:val="0"/>
              <w:adjustRightInd w:val="0"/>
              <w:spacing w:after="0" w:line="240" w:lineRule="auto"/>
              <w:jc w:val="right"/>
              <w:rPr>
                <w:rFonts w:ascii="Arial-BoldMT" w:eastAsia="ArialMT" w:hAnsi="Arial-BoldMT" w:cs="Arial-BoldMT"/>
                <w:b/>
                <w:bCs/>
                <w:color w:val="212121"/>
                <w:sz w:val="32"/>
                <w:szCs w:val="32"/>
              </w:rPr>
            </w:pPr>
            <w:r>
              <w:rPr>
                <w:rFonts w:ascii="Arial-BoldMT" w:eastAsia="ArialMT" w:hAnsi="Arial-BoldMT" w:cs="Arial-BoldMT"/>
                <w:b/>
                <w:bCs/>
                <w:color w:val="000000"/>
                <w:sz w:val="40"/>
                <w:szCs w:val="40"/>
              </w:rPr>
              <w:t>»</w:t>
            </w:r>
            <w:r w:rsidR="008943CB" w:rsidRPr="006966F8">
              <w:rPr>
                <w:rFonts w:ascii="Arial-BoldMT" w:eastAsia="ArialMT" w:hAnsi="Arial-BoldMT" w:cs="Arial-BoldMT"/>
                <w:b/>
                <w:bCs/>
                <w:color w:val="000000"/>
                <w:sz w:val="32"/>
                <w:szCs w:val="32"/>
              </w:rPr>
              <w:t>Izgradnja infrastrukturnega centra za semenarstvo, drevesničarstvo in varstvo gozdov – Center SDVG v kompleksu Gozdarskega inštituta Slovenije, Večna pot 2, Ljubljana</w:t>
            </w:r>
            <w:r>
              <w:rPr>
                <w:rFonts w:ascii="Arial-BoldMT" w:eastAsia="ArialMT" w:hAnsi="Arial-BoldMT" w:cs="Arial-BoldMT"/>
                <w:b/>
                <w:bCs/>
                <w:color w:val="212121"/>
                <w:sz w:val="32"/>
                <w:szCs w:val="32"/>
              </w:rPr>
              <w:t>«</w:t>
            </w:r>
          </w:p>
          <w:p w14:paraId="132F33E3" w14:textId="421582F2" w:rsidR="00A72F2F" w:rsidRPr="00957001" w:rsidRDefault="00A72F2F" w:rsidP="00A72F2F">
            <w:pPr>
              <w:autoSpaceDE w:val="0"/>
              <w:autoSpaceDN w:val="0"/>
              <w:adjustRightInd w:val="0"/>
              <w:spacing w:after="0" w:line="240" w:lineRule="auto"/>
              <w:jc w:val="right"/>
              <w:rPr>
                <w:rFonts w:ascii="Arial" w:hAnsi="Arial" w:cs="Arial"/>
                <w:b/>
                <w:sz w:val="28"/>
                <w:szCs w:val="28"/>
              </w:rPr>
            </w:pPr>
          </w:p>
        </w:tc>
      </w:tr>
    </w:tbl>
    <w:p w14:paraId="389E62FC" w14:textId="77DBC9E0" w:rsidR="00A72F2F" w:rsidRDefault="00BD3D0C" w:rsidP="00726736">
      <w:pPr>
        <w:pStyle w:val="Paragraf"/>
        <w:rPr>
          <w:rFonts w:ascii="Arial" w:hAnsi="Arial" w:cs="Arial"/>
          <w:b/>
          <w:color w:val="FF0000"/>
        </w:rPr>
      </w:pPr>
      <w:r>
        <w:rPr>
          <w:rFonts w:ascii="Arial" w:hAnsi="Arial" w:cs="Arial"/>
          <w:b/>
          <w:color w:val="FF0000"/>
        </w:rPr>
        <w:t>Popravek št. 1 (popravki so označeni z rdečo pisavo na straneh: 3, 4, 24, 26 in 27)</w:t>
      </w:r>
    </w:p>
    <w:p w14:paraId="0641B21B" w14:textId="51DBA17F" w:rsidR="00A72F2F" w:rsidRPr="002230E3" w:rsidRDefault="00FB3258" w:rsidP="002230E3">
      <w:pPr>
        <w:pStyle w:val="Paragraf"/>
        <w:rPr>
          <w:rFonts w:ascii="Arial" w:hAnsi="Arial" w:cs="Arial"/>
        </w:rPr>
      </w:pPr>
      <w:r w:rsidRPr="00957001">
        <w:rPr>
          <w:rFonts w:ascii="Arial" w:hAnsi="Arial" w:cs="Arial"/>
        </w:rPr>
        <w:t xml:space="preserve">Vrsta postopka: </w:t>
      </w:r>
      <w:r w:rsidR="00A72F2F">
        <w:rPr>
          <w:rFonts w:ascii="Arial" w:hAnsi="Arial" w:cs="Arial"/>
        </w:rPr>
        <w:tab/>
      </w:r>
      <w:r w:rsidR="00C07252" w:rsidRPr="00957001">
        <w:rPr>
          <w:rFonts w:ascii="Arial" w:hAnsi="Arial" w:cs="Arial"/>
        </w:rPr>
        <w:t>odprti postopek</w:t>
      </w:r>
      <w:r w:rsidR="00726736" w:rsidRPr="00957001">
        <w:rPr>
          <w:rFonts w:ascii="Arial" w:hAnsi="Arial" w:cs="Arial"/>
        </w:rPr>
        <w:t xml:space="preserve"> skladno s 4</w:t>
      </w:r>
      <w:r w:rsidR="00C07252" w:rsidRPr="00957001">
        <w:rPr>
          <w:rFonts w:ascii="Arial" w:hAnsi="Arial" w:cs="Arial"/>
        </w:rPr>
        <w:t>0</w:t>
      </w:r>
      <w:r w:rsidR="00726736" w:rsidRPr="00957001">
        <w:rPr>
          <w:rFonts w:ascii="Arial" w:hAnsi="Arial" w:cs="Arial"/>
        </w:rPr>
        <w:t>. členom ZJN-3</w:t>
      </w:r>
    </w:p>
    <w:p w14:paraId="24D0A3D5" w14:textId="77777777" w:rsidR="00A72F2F" w:rsidRPr="00A72F2F" w:rsidRDefault="00A72F2F" w:rsidP="00A72F2F"/>
    <w:p w14:paraId="781F93F6" w14:textId="77777777" w:rsidR="008943CB" w:rsidRPr="004D1CCA" w:rsidRDefault="008943CB" w:rsidP="008943CB">
      <w:pPr>
        <w:pStyle w:val="Paragraf"/>
        <w:tabs>
          <w:tab w:val="left" w:pos="3544"/>
        </w:tabs>
        <w:jc w:val="center"/>
        <w:rPr>
          <w:rFonts w:ascii="Arial" w:hAnsi="Arial" w:cs="Arial"/>
          <w:i/>
          <w:iCs/>
        </w:rPr>
      </w:pPr>
      <w:r w:rsidRPr="004D1CCA">
        <w:rPr>
          <w:rFonts w:ascii="Arial" w:hAnsi="Arial" w:cs="Arial"/>
          <w:i/>
          <w:iCs/>
        </w:rPr>
        <w:t>Vzpostavitev infrastrukturnega centra za semenarstvo, drevesničarstvo in varstvo gozdov - Center SDVG</w:t>
      </w:r>
      <w:r>
        <w:rPr>
          <w:rFonts w:ascii="Arial" w:hAnsi="Arial" w:cs="Arial"/>
          <w:i/>
          <w:iCs/>
        </w:rPr>
        <w:t xml:space="preserve"> v kompleksu Gozdarskega inštituta Slovenije, Večna pot 2, Ljubljana,</w:t>
      </w:r>
      <w:r w:rsidRPr="004D1CCA">
        <w:rPr>
          <w:rFonts w:ascii="Arial" w:hAnsi="Arial" w:cs="Arial"/>
          <w:i/>
          <w:iCs/>
        </w:rPr>
        <w:t xml:space="preserve"> se </w:t>
      </w:r>
      <w:r>
        <w:rPr>
          <w:rFonts w:ascii="Arial" w:hAnsi="Arial" w:cs="Arial"/>
          <w:i/>
          <w:iCs/>
        </w:rPr>
        <w:t>so</w:t>
      </w:r>
      <w:r w:rsidRPr="004D1CCA">
        <w:rPr>
          <w:rFonts w:ascii="Arial" w:hAnsi="Arial" w:cs="Arial"/>
          <w:i/>
          <w:iCs/>
        </w:rPr>
        <w:t>financira:</w:t>
      </w:r>
    </w:p>
    <w:p w14:paraId="6E7C4A69" w14:textId="77777777" w:rsidR="008943CB" w:rsidRDefault="008943CB">
      <w:pPr>
        <w:pStyle w:val="Paragraf"/>
        <w:numPr>
          <w:ilvl w:val="0"/>
          <w:numId w:val="22"/>
        </w:numPr>
        <w:tabs>
          <w:tab w:val="left" w:pos="3544"/>
        </w:tabs>
        <w:jc w:val="both"/>
        <w:rPr>
          <w:rFonts w:ascii="Arial" w:hAnsi="Arial" w:cs="Arial"/>
          <w:i/>
          <w:iCs/>
        </w:rPr>
      </w:pPr>
      <w:r>
        <w:rPr>
          <w:noProof/>
        </w:rPr>
        <w:drawing>
          <wp:anchor distT="0" distB="0" distL="114300" distR="114300" simplePos="0" relativeHeight="251660288" behindDoc="1" locked="0" layoutInCell="1" allowOverlap="1" wp14:anchorId="34E000D4" wp14:editId="108C8E73">
            <wp:simplePos x="0" y="0"/>
            <wp:positionH relativeFrom="margin">
              <wp:posOffset>3261360</wp:posOffset>
            </wp:positionH>
            <wp:positionV relativeFrom="paragraph">
              <wp:posOffset>489585</wp:posOffset>
            </wp:positionV>
            <wp:extent cx="2321502" cy="695325"/>
            <wp:effectExtent l="0" t="0" r="3175" b="0"/>
            <wp:wrapNone/>
            <wp:docPr id="1699544907" name="Slika 169954490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 descr="Graphical user interface, applicatio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1502"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1CCA">
        <w:rPr>
          <w:rFonts w:ascii="Arial" w:hAnsi="Arial" w:cs="Arial"/>
          <w:i/>
          <w:iCs/>
        </w:rPr>
        <w:t>iz Sklada za okrevanje in odpornost (NOO) skladno z vzpostavljenim Mehanizmom za okrevanje in odpornost, s strani Evropske komisije na podlagi Načrta za okrevanje in odpornost, potrjenega z Izvedbenim sklepom Sveta o odobritvi ocene načrta za okrevanje in odpornost za Slovenij</w:t>
      </w:r>
      <w:r>
        <w:rPr>
          <w:rFonts w:ascii="Arial" w:hAnsi="Arial" w:cs="Arial"/>
          <w:i/>
          <w:iCs/>
        </w:rPr>
        <w:t>o</w:t>
      </w:r>
      <w:r w:rsidRPr="004D1CCA">
        <w:rPr>
          <w:rFonts w:ascii="Arial" w:hAnsi="Arial" w:cs="Arial"/>
          <w:i/>
          <w:iCs/>
        </w:rPr>
        <w:t xml:space="preserve"> </w:t>
      </w:r>
    </w:p>
    <w:p w14:paraId="313F9CB3" w14:textId="77777777" w:rsidR="008943CB" w:rsidRPr="004D1CCA" w:rsidRDefault="008943CB" w:rsidP="008943CB">
      <w:pPr>
        <w:pStyle w:val="Paragraf"/>
        <w:ind w:left="360"/>
        <w:rPr>
          <w:rFonts w:ascii="Arial" w:hAnsi="Arial" w:cs="Arial"/>
        </w:rPr>
      </w:pPr>
      <w:r>
        <w:rPr>
          <w:noProof/>
        </w:rPr>
        <w:drawing>
          <wp:anchor distT="0" distB="0" distL="114300" distR="114300" simplePos="0" relativeHeight="251659264" behindDoc="1" locked="0" layoutInCell="1" allowOverlap="1" wp14:anchorId="7B41858D" wp14:editId="1BAD5FC5">
            <wp:simplePos x="0" y="0"/>
            <wp:positionH relativeFrom="margin">
              <wp:posOffset>494983</wp:posOffset>
            </wp:positionH>
            <wp:positionV relativeFrom="paragraph">
              <wp:posOffset>6350</wp:posOffset>
            </wp:positionV>
            <wp:extent cx="2682700" cy="571500"/>
            <wp:effectExtent l="0" t="0" r="3810" b="0"/>
            <wp:wrapNone/>
            <wp:docPr id="447702088" name="Slika 44770208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28310" cy="581216"/>
                    </a:xfrm>
                    <a:prstGeom prst="rect">
                      <a:avLst/>
                    </a:prstGeom>
                  </pic:spPr>
                </pic:pic>
              </a:graphicData>
            </a:graphic>
            <wp14:sizeRelH relativeFrom="page">
              <wp14:pctWidth>0</wp14:pctWidth>
            </wp14:sizeRelH>
            <wp14:sizeRelV relativeFrom="page">
              <wp14:pctHeight>0</wp14:pctHeight>
            </wp14:sizeRelV>
          </wp:anchor>
        </w:drawing>
      </w:r>
    </w:p>
    <w:p w14:paraId="706B50EC" w14:textId="77777777" w:rsidR="008943CB" w:rsidRDefault="008943CB">
      <w:pPr>
        <w:pStyle w:val="Paragraf"/>
        <w:numPr>
          <w:ilvl w:val="0"/>
          <w:numId w:val="22"/>
        </w:numPr>
        <w:tabs>
          <w:tab w:val="left" w:pos="3544"/>
        </w:tabs>
        <w:jc w:val="center"/>
        <w:rPr>
          <w:rFonts w:ascii="Arial" w:hAnsi="Arial" w:cs="Arial"/>
          <w:i/>
          <w:iCs/>
        </w:rPr>
      </w:pPr>
    </w:p>
    <w:p w14:paraId="600C5C07" w14:textId="77777777" w:rsidR="008943CB" w:rsidRDefault="008943CB" w:rsidP="008943CB">
      <w:pPr>
        <w:pStyle w:val="Paragraf"/>
        <w:tabs>
          <w:tab w:val="left" w:pos="3544"/>
        </w:tabs>
        <w:rPr>
          <w:rFonts w:ascii="Arial" w:hAnsi="Arial" w:cs="Arial"/>
          <w:i/>
          <w:iCs/>
        </w:rPr>
      </w:pPr>
    </w:p>
    <w:p w14:paraId="553360C4" w14:textId="77777777" w:rsidR="008943CB" w:rsidRDefault="008943CB" w:rsidP="008943CB">
      <w:pPr>
        <w:pStyle w:val="Paragraf"/>
        <w:tabs>
          <w:tab w:val="left" w:pos="3544"/>
        </w:tabs>
        <w:ind w:left="720"/>
        <w:rPr>
          <w:rFonts w:ascii="Arial" w:hAnsi="Arial" w:cs="Arial"/>
          <w:i/>
          <w:iCs/>
        </w:rPr>
      </w:pPr>
      <w:r>
        <w:rPr>
          <w:rFonts w:ascii="Arial" w:hAnsi="Arial" w:cs="Arial"/>
          <w:i/>
          <w:iCs/>
        </w:rPr>
        <w:t>IN</w:t>
      </w:r>
    </w:p>
    <w:p w14:paraId="2F143272" w14:textId="77777777" w:rsidR="008943CB" w:rsidRPr="006966F8" w:rsidRDefault="008943CB">
      <w:pPr>
        <w:pStyle w:val="Paragraf"/>
        <w:numPr>
          <w:ilvl w:val="0"/>
          <w:numId w:val="22"/>
        </w:numPr>
        <w:tabs>
          <w:tab w:val="left" w:pos="3544"/>
        </w:tabs>
        <w:jc w:val="both"/>
        <w:rPr>
          <w:rFonts w:ascii="Arial" w:hAnsi="Arial" w:cs="Arial"/>
        </w:rPr>
      </w:pPr>
      <w:r w:rsidRPr="006966F8">
        <w:rPr>
          <w:rFonts w:ascii="Arial" w:hAnsi="Arial" w:cs="Arial"/>
          <w:i/>
          <w:iCs/>
        </w:rPr>
        <w:t>v skladu z Odlokom o Programu porabe sredstev Sklada za podnebne spremembe za leta 2023–2026 (Uradni list RS, št. 106/23) v okviru ukrepa Javne stavbe (širši in ožji javni sektor) ter posebne vrste stavb. Sredstva rezer</w:t>
      </w:r>
      <w:r>
        <w:rPr>
          <w:rFonts w:ascii="Arial" w:hAnsi="Arial" w:cs="Arial"/>
          <w:i/>
          <w:iCs/>
        </w:rPr>
        <w:t>v</w:t>
      </w:r>
      <w:r w:rsidRPr="006966F8">
        <w:rPr>
          <w:rFonts w:ascii="Arial" w:hAnsi="Arial" w:cs="Arial"/>
          <w:i/>
          <w:iCs/>
        </w:rPr>
        <w:t>irana v okviru evidenčnega projekta Sklada za podnebne spremembe, ukrepa 2550-17-0003 Poraba sredstev Sklada za podnebne spremembe.</w:t>
      </w:r>
    </w:p>
    <w:p w14:paraId="166794E6" w14:textId="18C95F92" w:rsidR="00A72F2F" w:rsidRDefault="00A72F2F" w:rsidP="00A72F2F">
      <w:pPr>
        <w:tabs>
          <w:tab w:val="left" w:pos="2385"/>
        </w:tabs>
        <w:jc w:val="center"/>
        <w:rPr>
          <w:rFonts w:ascii="Arial" w:hAnsi="Arial" w:cs="Arial"/>
          <w:sz w:val="18"/>
          <w:szCs w:val="18"/>
        </w:rPr>
      </w:pPr>
    </w:p>
    <w:p w14:paraId="129A017E" w14:textId="1EC7F82D" w:rsidR="00A72F2F" w:rsidRPr="00A72F2F" w:rsidRDefault="00A72F2F" w:rsidP="00A72F2F">
      <w:pPr>
        <w:tabs>
          <w:tab w:val="left" w:pos="2385"/>
        </w:tabs>
        <w:sectPr w:rsidR="00A72F2F" w:rsidRPr="00A72F2F" w:rsidSect="00DC7FA6">
          <w:headerReference w:type="default" r:id="rId11"/>
          <w:pgSz w:w="11906" w:h="16838"/>
          <w:pgMar w:top="1418" w:right="1418" w:bottom="1418" w:left="1418" w:header="567" w:footer="596" w:gutter="0"/>
          <w:cols w:space="708"/>
          <w:docGrid w:linePitch="360"/>
        </w:sectPr>
      </w:pPr>
      <w:r>
        <w:tab/>
      </w:r>
    </w:p>
    <w:p w14:paraId="35D65ECC" w14:textId="77777777" w:rsidR="00565763" w:rsidRPr="004D1CCA"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4D1CCA">
        <w:rPr>
          <w:rFonts w:ascii="Arial" w:hAnsi="Arial" w:cs="Arial"/>
          <w:color w:val="FFFFFF" w:themeColor="background1"/>
          <w:szCs w:val="26"/>
        </w:rPr>
        <w:lastRenderedPageBreak/>
        <w:t xml:space="preserve">Povabilo k oddaji ponudbe </w:t>
      </w:r>
    </w:p>
    <w:p w14:paraId="7BFF94A4" w14:textId="77777777" w:rsidR="00565763" w:rsidRPr="00957001" w:rsidRDefault="00565763" w:rsidP="00B407D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OSNOVNI PODATKI O NAROČILU</w:t>
      </w:r>
    </w:p>
    <w:p w14:paraId="75EE8A7E" w14:textId="1987FDC8" w:rsidR="00E97E86" w:rsidRPr="00E97E86" w:rsidRDefault="00C33B77" w:rsidP="00E97E86">
      <w:pPr>
        <w:spacing w:before="225" w:after="225" w:line="240" w:lineRule="auto"/>
        <w:jc w:val="both"/>
        <w:rPr>
          <w:rFonts w:ascii="Arial" w:hAnsi="Arial" w:cs="Arial"/>
          <w:color w:val="000000"/>
          <w:sz w:val="18"/>
          <w:szCs w:val="18"/>
        </w:rPr>
      </w:pPr>
      <w:bookmarkStart w:id="1" w:name="_Hlk166658347"/>
      <w:r w:rsidRPr="00E97E86">
        <w:rPr>
          <w:rFonts w:ascii="Arial" w:hAnsi="Arial" w:cs="Arial"/>
          <w:color w:val="000000"/>
          <w:sz w:val="18"/>
          <w:szCs w:val="18"/>
        </w:rPr>
        <w:t xml:space="preserve">Predmet javnega naročila je izvedba izgradnje novega </w:t>
      </w:r>
      <w:r w:rsidR="00A72F2F" w:rsidRPr="00A72F2F">
        <w:rPr>
          <w:rFonts w:ascii="Arial" w:eastAsia="ArialMT" w:hAnsi="Arial" w:cs="Arial"/>
          <w:color w:val="000000"/>
          <w:sz w:val="18"/>
          <w:szCs w:val="18"/>
        </w:rPr>
        <w:t>infrastrukturnega centra za semenarstvo, drevesničarstvo in varstvo gozdov – Center SDVG</w:t>
      </w:r>
      <w:r w:rsidR="00A72F2F">
        <w:rPr>
          <w:rFonts w:ascii="Arial" w:eastAsia="ArialMT" w:hAnsi="Arial" w:cs="Arial"/>
          <w:color w:val="000000"/>
          <w:sz w:val="18"/>
          <w:szCs w:val="18"/>
        </w:rPr>
        <w:t xml:space="preserve"> v okviru kompleksa Gozdarskega inštituta Slovenije</w:t>
      </w:r>
      <w:r w:rsidR="00A72F2F">
        <w:rPr>
          <w:rFonts w:ascii="Arial" w:hAnsi="Arial" w:cs="Arial"/>
          <w:color w:val="000000"/>
          <w:sz w:val="18"/>
          <w:szCs w:val="18"/>
        </w:rPr>
        <w:t>, Večna pot 2, 1000 Ljubljana.</w:t>
      </w:r>
    </w:p>
    <w:bookmarkEnd w:id="1"/>
    <w:p w14:paraId="0FA8EA6D" w14:textId="632DA4C5" w:rsidR="00562A9B" w:rsidRDefault="00E97E86" w:rsidP="00E97E86">
      <w:pPr>
        <w:spacing w:before="225" w:after="225" w:line="240" w:lineRule="auto"/>
        <w:jc w:val="both"/>
        <w:rPr>
          <w:rFonts w:ascii="Arial" w:hAnsi="Arial" w:cs="Arial"/>
          <w:sz w:val="18"/>
          <w:szCs w:val="18"/>
        </w:rPr>
      </w:pPr>
      <w:r>
        <w:rPr>
          <w:rFonts w:ascii="Arial" w:hAnsi="Arial" w:cs="Arial"/>
          <w:sz w:val="18"/>
          <w:szCs w:val="18"/>
        </w:rPr>
        <w:t>R</w:t>
      </w:r>
      <w:r w:rsidRPr="00E97E86">
        <w:rPr>
          <w:rFonts w:ascii="Arial" w:hAnsi="Arial" w:cs="Arial"/>
          <w:sz w:val="18"/>
          <w:szCs w:val="18"/>
        </w:rPr>
        <w:t xml:space="preserve">azpisana dela za predmetno javno naročilo </w:t>
      </w:r>
      <w:r w:rsidR="00A72F2F">
        <w:rPr>
          <w:rFonts w:ascii="Arial" w:hAnsi="Arial" w:cs="Arial"/>
          <w:sz w:val="18"/>
          <w:szCs w:val="18"/>
        </w:rPr>
        <w:t xml:space="preserve">naročnik ocenjuje </w:t>
      </w:r>
      <w:r w:rsidR="00562A9B">
        <w:rPr>
          <w:rFonts w:ascii="Arial" w:hAnsi="Arial" w:cs="Arial"/>
          <w:sz w:val="18"/>
          <w:szCs w:val="18"/>
        </w:rPr>
        <w:t xml:space="preserve">skupaj </w:t>
      </w:r>
      <w:r w:rsidR="00A72F2F">
        <w:rPr>
          <w:rFonts w:ascii="Arial" w:hAnsi="Arial" w:cs="Arial"/>
          <w:sz w:val="18"/>
          <w:szCs w:val="18"/>
        </w:rPr>
        <w:t xml:space="preserve">v višini </w:t>
      </w:r>
      <w:r w:rsidR="00272F2F" w:rsidRPr="00F255F3">
        <w:rPr>
          <w:rFonts w:ascii="Arial" w:hAnsi="Arial" w:cs="Arial"/>
          <w:sz w:val="18"/>
          <w:szCs w:val="18"/>
        </w:rPr>
        <w:t>5.8</w:t>
      </w:r>
      <w:r w:rsidR="00C02D4C">
        <w:rPr>
          <w:rFonts w:ascii="Arial" w:hAnsi="Arial" w:cs="Arial"/>
          <w:sz w:val="18"/>
          <w:szCs w:val="18"/>
        </w:rPr>
        <w:t>32</w:t>
      </w:r>
      <w:r w:rsidR="00272F2F" w:rsidRPr="00F255F3">
        <w:rPr>
          <w:rFonts w:ascii="Arial" w:hAnsi="Arial" w:cs="Arial"/>
          <w:sz w:val="18"/>
          <w:szCs w:val="18"/>
        </w:rPr>
        <w:t>.</w:t>
      </w:r>
      <w:r w:rsidR="00C02D4C">
        <w:rPr>
          <w:rFonts w:ascii="Arial" w:hAnsi="Arial" w:cs="Arial"/>
          <w:sz w:val="18"/>
          <w:szCs w:val="18"/>
        </w:rPr>
        <w:t>917</w:t>
      </w:r>
      <w:r w:rsidR="00272F2F" w:rsidRPr="00F255F3">
        <w:rPr>
          <w:rFonts w:ascii="Arial" w:hAnsi="Arial" w:cs="Arial"/>
          <w:sz w:val="18"/>
          <w:szCs w:val="18"/>
        </w:rPr>
        <w:t>,</w:t>
      </w:r>
      <w:r w:rsidR="00562A9B">
        <w:rPr>
          <w:rFonts w:ascii="Arial" w:hAnsi="Arial" w:cs="Arial"/>
          <w:sz w:val="18"/>
          <w:szCs w:val="18"/>
        </w:rPr>
        <w:t>37</w:t>
      </w:r>
      <w:r w:rsidR="00A72F2F">
        <w:rPr>
          <w:rFonts w:ascii="Arial" w:hAnsi="Arial" w:cs="Arial"/>
          <w:sz w:val="18"/>
          <w:szCs w:val="18"/>
        </w:rPr>
        <w:t xml:space="preserve"> EUR brez DDV</w:t>
      </w:r>
      <w:r w:rsidR="00562A9B">
        <w:rPr>
          <w:rFonts w:ascii="Arial" w:hAnsi="Arial" w:cs="Arial"/>
          <w:sz w:val="18"/>
          <w:szCs w:val="18"/>
        </w:rPr>
        <w:t>, pri čemer glede na vir financiranja znaša ocenjena vrednost kot sledi:</w:t>
      </w:r>
    </w:p>
    <w:p w14:paraId="11BE5520" w14:textId="4552BD24" w:rsidR="00562A9B" w:rsidRDefault="00562A9B" w:rsidP="00562A9B">
      <w:pPr>
        <w:pStyle w:val="Paragraf"/>
        <w:numPr>
          <w:ilvl w:val="0"/>
          <w:numId w:val="27"/>
        </w:numPr>
        <w:spacing w:line="252" w:lineRule="auto"/>
        <w:jc w:val="both"/>
        <w:rPr>
          <w:rFonts w:ascii="Arial" w:hAnsi="Arial" w:cs="Arial"/>
        </w:rPr>
      </w:pPr>
      <w:bookmarkStart w:id="2" w:name="_Hlk166658356"/>
      <w:r>
        <w:rPr>
          <w:rFonts w:ascii="Arial" w:hAnsi="Arial" w:cs="Arial"/>
        </w:rPr>
        <w:t>iz NOO: 3.80</w:t>
      </w:r>
      <w:r w:rsidR="00C02D4C">
        <w:rPr>
          <w:rFonts w:ascii="Arial" w:hAnsi="Arial" w:cs="Arial"/>
        </w:rPr>
        <w:t>8</w:t>
      </w:r>
      <w:r>
        <w:rPr>
          <w:rFonts w:ascii="Arial" w:hAnsi="Arial" w:cs="Arial"/>
        </w:rPr>
        <w:t>.</w:t>
      </w:r>
      <w:r w:rsidR="00C02D4C">
        <w:rPr>
          <w:rFonts w:ascii="Arial" w:hAnsi="Arial" w:cs="Arial"/>
        </w:rPr>
        <w:t>923</w:t>
      </w:r>
      <w:r>
        <w:rPr>
          <w:rFonts w:ascii="Arial" w:hAnsi="Arial" w:cs="Arial"/>
        </w:rPr>
        <w:t>,36 EUR brez DDV in</w:t>
      </w:r>
    </w:p>
    <w:p w14:paraId="4DD473E2" w14:textId="2E510B4B" w:rsidR="00562A9B" w:rsidRDefault="00562A9B" w:rsidP="00562A9B">
      <w:pPr>
        <w:pStyle w:val="Paragraf"/>
        <w:numPr>
          <w:ilvl w:val="0"/>
          <w:numId w:val="27"/>
        </w:numPr>
        <w:spacing w:line="252" w:lineRule="auto"/>
        <w:jc w:val="both"/>
        <w:rPr>
          <w:rFonts w:ascii="Arial" w:hAnsi="Arial" w:cs="Arial"/>
        </w:rPr>
      </w:pPr>
      <w:r>
        <w:rPr>
          <w:rFonts w:ascii="Arial" w:hAnsi="Arial" w:cs="Arial"/>
        </w:rPr>
        <w:t>iz Podnebnega sklada: 2.023.994,01 EUR brez DDV.</w:t>
      </w:r>
    </w:p>
    <w:p w14:paraId="02DB6342" w14:textId="68DBB47D" w:rsidR="006D6BE3" w:rsidRDefault="004B546C" w:rsidP="006D6BE3">
      <w:pPr>
        <w:autoSpaceDE w:val="0"/>
        <w:autoSpaceDN w:val="0"/>
        <w:adjustRightInd w:val="0"/>
        <w:spacing w:after="0" w:line="240" w:lineRule="auto"/>
        <w:jc w:val="both"/>
        <w:rPr>
          <w:rFonts w:ascii="Arial" w:eastAsia="ArialMT" w:hAnsi="Arial" w:cs="Arial"/>
          <w:sz w:val="18"/>
          <w:szCs w:val="18"/>
        </w:rPr>
      </w:pPr>
      <w:r>
        <w:rPr>
          <w:rFonts w:ascii="Arial" w:hAnsi="Arial" w:cs="Arial"/>
          <w:sz w:val="18"/>
          <w:szCs w:val="18"/>
        </w:rPr>
        <w:t xml:space="preserve">Natančen opis predmeta javnega naročila izhaja iz projektne dokumentacije </w:t>
      </w:r>
      <w:r w:rsidR="008943CB" w:rsidRPr="00DF0247">
        <w:rPr>
          <w:rFonts w:ascii="Arial" w:hAnsi="Arial" w:cs="Arial"/>
          <w:sz w:val="18"/>
          <w:szCs w:val="18"/>
        </w:rPr>
        <w:t>PZI, št. 2023-08, maj 2024, izdelovalca ELEMENTARNA, projektiranje in svetovanje, d.o.o., Bogišićeva ulica 6, 1000 Ljubljana</w:t>
      </w:r>
      <w:r w:rsidRPr="008943CB">
        <w:rPr>
          <w:rFonts w:ascii="Arial" w:hAnsi="Arial" w:cs="Arial"/>
          <w:sz w:val="18"/>
          <w:szCs w:val="18"/>
        </w:rPr>
        <w:t>,</w:t>
      </w:r>
      <w:r w:rsidR="0099555B">
        <w:rPr>
          <w:rFonts w:ascii="Arial" w:hAnsi="Arial" w:cs="Arial"/>
          <w:sz w:val="18"/>
          <w:szCs w:val="18"/>
        </w:rPr>
        <w:t xml:space="preserve"> </w:t>
      </w:r>
      <w:r w:rsidR="006D6BE3" w:rsidRPr="006D6BE3">
        <w:rPr>
          <w:rFonts w:ascii="Arial" w:eastAsia="ArialMT" w:hAnsi="Arial" w:cs="Arial"/>
          <w:sz w:val="18"/>
          <w:szCs w:val="18"/>
        </w:rPr>
        <w:t>prilog te razpisne dokumentacije ter</w:t>
      </w:r>
      <w:r w:rsidR="006D6BE3">
        <w:rPr>
          <w:rFonts w:ascii="Arial" w:eastAsia="ArialMT" w:hAnsi="Arial" w:cs="Arial"/>
          <w:sz w:val="18"/>
          <w:szCs w:val="18"/>
        </w:rPr>
        <w:t xml:space="preserve"> </w:t>
      </w:r>
      <w:r w:rsidR="006D6BE3" w:rsidRPr="006D6BE3">
        <w:rPr>
          <w:rFonts w:ascii="Arial" w:eastAsia="ArialMT" w:hAnsi="Arial" w:cs="Arial"/>
          <w:sz w:val="18"/>
          <w:szCs w:val="18"/>
        </w:rPr>
        <w:t xml:space="preserve">Popisov del s </w:t>
      </w:r>
      <w:r w:rsidR="00272F2F">
        <w:rPr>
          <w:rFonts w:ascii="Arial" w:eastAsia="ArialMT" w:hAnsi="Arial" w:cs="Arial"/>
          <w:sz w:val="18"/>
          <w:szCs w:val="18"/>
        </w:rPr>
        <w:t>predizmerami</w:t>
      </w:r>
      <w:r w:rsidR="006D6BE3" w:rsidRPr="006D6BE3">
        <w:rPr>
          <w:rFonts w:ascii="Arial" w:eastAsia="ArialMT" w:hAnsi="Arial" w:cs="Arial"/>
          <w:sz w:val="18"/>
          <w:szCs w:val="18"/>
        </w:rPr>
        <w:t>, kar vse predstavlja sestavne dele dokumentacije v zvezi z oddajo javnega</w:t>
      </w:r>
      <w:r w:rsidR="006D6BE3">
        <w:rPr>
          <w:rFonts w:ascii="Arial" w:eastAsia="ArialMT" w:hAnsi="Arial" w:cs="Arial"/>
          <w:sz w:val="18"/>
          <w:szCs w:val="18"/>
        </w:rPr>
        <w:t xml:space="preserve"> </w:t>
      </w:r>
      <w:r w:rsidR="006D6BE3" w:rsidRPr="006D6BE3">
        <w:rPr>
          <w:rFonts w:ascii="Arial" w:eastAsia="ArialMT" w:hAnsi="Arial" w:cs="Arial"/>
          <w:sz w:val="18"/>
          <w:szCs w:val="18"/>
        </w:rPr>
        <w:t>naročila.</w:t>
      </w:r>
      <w:r w:rsidR="006D6BE3">
        <w:rPr>
          <w:rFonts w:ascii="Arial" w:eastAsia="ArialMT" w:hAnsi="Arial" w:cs="Arial"/>
          <w:sz w:val="18"/>
          <w:szCs w:val="18"/>
        </w:rPr>
        <w:t xml:space="preserve"> </w:t>
      </w:r>
    </w:p>
    <w:bookmarkEnd w:id="2"/>
    <w:p w14:paraId="5ED8980A" w14:textId="77777777" w:rsidR="006D6BE3" w:rsidRDefault="006D6BE3" w:rsidP="006D6BE3">
      <w:pPr>
        <w:autoSpaceDE w:val="0"/>
        <w:autoSpaceDN w:val="0"/>
        <w:adjustRightInd w:val="0"/>
        <w:spacing w:after="0" w:line="240" w:lineRule="auto"/>
        <w:jc w:val="both"/>
        <w:rPr>
          <w:rFonts w:ascii="Arial" w:eastAsia="ArialMT" w:hAnsi="Arial" w:cs="Arial"/>
          <w:sz w:val="18"/>
          <w:szCs w:val="18"/>
        </w:rPr>
      </w:pPr>
    </w:p>
    <w:p w14:paraId="4E58B93F" w14:textId="0CA8FDCA" w:rsidR="006D6BE3" w:rsidRDefault="006D6BE3" w:rsidP="006D6BE3">
      <w:pPr>
        <w:autoSpaceDE w:val="0"/>
        <w:autoSpaceDN w:val="0"/>
        <w:adjustRightInd w:val="0"/>
        <w:spacing w:after="0" w:line="240" w:lineRule="auto"/>
        <w:jc w:val="both"/>
        <w:rPr>
          <w:rFonts w:ascii="Arial" w:eastAsia="ArialMT" w:hAnsi="Arial" w:cs="Arial"/>
          <w:sz w:val="18"/>
          <w:szCs w:val="18"/>
        </w:rPr>
      </w:pPr>
      <w:r w:rsidRPr="006D6BE3">
        <w:rPr>
          <w:rFonts w:ascii="Arial" w:eastAsia="ArialMT" w:hAnsi="Arial" w:cs="Arial"/>
          <w:sz w:val="18"/>
          <w:szCs w:val="18"/>
        </w:rPr>
        <w:t>Razpisana dela za predmetno javno naročilo je potrebno izvesti v roku, ki ga zahteva naročnik</w:t>
      </w:r>
      <w:r>
        <w:rPr>
          <w:rFonts w:ascii="Arial" w:eastAsia="ArialMT" w:hAnsi="Arial" w:cs="Arial"/>
          <w:sz w:val="18"/>
          <w:szCs w:val="18"/>
        </w:rPr>
        <w:t>,</w:t>
      </w:r>
      <w:r w:rsidRPr="006D6BE3">
        <w:rPr>
          <w:rFonts w:ascii="Arial" w:eastAsia="ArialMT" w:hAnsi="Arial" w:cs="Arial"/>
          <w:sz w:val="18"/>
          <w:szCs w:val="18"/>
        </w:rPr>
        <w:t xml:space="preserve"> in je specificiran v</w:t>
      </w:r>
      <w:r>
        <w:rPr>
          <w:rFonts w:ascii="Arial" w:eastAsia="ArialMT" w:hAnsi="Arial" w:cs="Arial"/>
          <w:sz w:val="18"/>
          <w:szCs w:val="18"/>
        </w:rPr>
        <w:t xml:space="preserve"> </w:t>
      </w:r>
      <w:r w:rsidRPr="006D6BE3">
        <w:rPr>
          <w:rFonts w:ascii="Arial" w:eastAsia="ArialMT" w:hAnsi="Arial" w:cs="Arial"/>
          <w:sz w:val="18"/>
          <w:szCs w:val="18"/>
        </w:rPr>
        <w:t>razdelku Tehnične specifikacije. Do zahtevanega roka mora biti pridobljeno uporabno dovoljenje</w:t>
      </w:r>
      <w:r w:rsidR="001E5D69">
        <w:rPr>
          <w:rFonts w:ascii="Arial" w:eastAsia="ArialMT" w:hAnsi="Arial" w:cs="Arial"/>
          <w:sz w:val="18"/>
          <w:szCs w:val="18"/>
        </w:rPr>
        <w:t xml:space="preserve"> in odpravljene vse pomanjkljivosti pri izvedbi del</w:t>
      </w:r>
      <w:r w:rsidRPr="006D6BE3">
        <w:rPr>
          <w:rFonts w:ascii="Arial" w:eastAsia="ArialMT" w:hAnsi="Arial" w:cs="Arial"/>
          <w:sz w:val="18"/>
          <w:szCs w:val="18"/>
        </w:rPr>
        <w:t>. Rok za izvedbo</w:t>
      </w:r>
      <w:r>
        <w:rPr>
          <w:rFonts w:ascii="Arial" w:eastAsia="ArialMT" w:hAnsi="Arial" w:cs="Arial"/>
          <w:sz w:val="18"/>
          <w:szCs w:val="18"/>
        </w:rPr>
        <w:t xml:space="preserve"> </w:t>
      </w:r>
      <w:r w:rsidRPr="006D6BE3">
        <w:rPr>
          <w:rFonts w:ascii="Arial" w:eastAsia="ArialMT" w:hAnsi="Arial" w:cs="Arial"/>
          <w:sz w:val="18"/>
          <w:szCs w:val="18"/>
        </w:rPr>
        <w:t>je bistvena sestavina pogodbe o izvedbi javnega naročila. V primeru zamujanja z izvajanjem del bo naročnik unovčil</w:t>
      </w:r>
      <w:r>
        <w:rPr>
          <w:rFonts w:ascii="Arial" w:eastAsia="ArialMT" w:hAnsi="Arial" w:cs="Arial"/>
          <w:sz w:val="18"/>
          <w:szCs w:val="18"/>
        </w:rPr>
        <w:t xml:space="preserve"> </w:t>
      </w:r>
      <w:r w:rsidRPr="006D6BE3">
        <w:rPr>
          <w:rFonts w:ascii="Arial" w:eastAsia="ArialMT" w:hAnsi="Arial" w:cs="Arial"/>
          <w:sz w:val="18"/>
          <w:szCs w:val="18"/>
        </w:rPr>
        <w:t>izvajalčevo zavarovanje za dobro izvedbo pogodbenih obveznosti. Prav tako bo naročnik v primeru zamujanja z</w:t>
      </w:r>
      <w:r>
        <w:rPr>
          <w:rFonts w:ascii="Arial" w:eastAsia="ArialMT" w:hAnsi="Arial" w:cs="Arial"/>
          <w:sz w:val="18"/>
          <w:szCs w:val="18"/>
        </w:rPr>
        <w:t xml:space="preserve"> </w:t>
      </w:r>
      <w:r w:rsidRPr="006D6BE3">
        <w:rPr>
          <w:rFonts w:ascii="Arial" w:eastAsia="ArialMT" w:hAnsi="Arial" w:cs="Arial"/>
          <w:sz w:val="18"/>
          <w:szCs w:val="18"/>
        </w:rPr>
        <w:t>deli izvajalcu za to obračunal pogodbeno kazen, pri čemer bo z obračunavanjem pogodbene kazni pričel s prvim</w:t>
      </w:r>
      <w:r>
        <w:rPr>
          <w:rFonts w:ascii="Arial" w:eastAsia="ArialMT" w:hAnsi="Arial" w:cs="Arial"/>
          <w:sz w:val="18"/>
          <w:szCs w:val="18"/>
        </w:rPr>
        <w:t xml:space="preserve"> </w:t>
      </w:r>
      <w:r w:rsidRPr="006D6BE3">
        <w:rPr>
          <w:rFonts w:ascii="Arial" w:eastAsia="ArialMT" w:hAnsi="Arial" w:cs="Arial"/>
          <w:sz w:val="18"/>
          <w:szCs w:val="18"/>
        </w:rPr>
        <w:t>dnem zamude oziroma odstopa od potrjenega terminskega plana. V kolikor bi izvajalec zamudil s končnim rokom</w:t>
      </w:r>
      <w:r>
        <w:rPr>
          <w:rFonts w:ascii="Arial" w:eastAsia="ArialMT" w:hAnsi="Arial" w:cs="Arial"/>
          <w:sz w:val="18"/>
          <w:szCs w:val="18"/>
        </w:rPr>
        <w:t xml:space="preserve"> </w:t>
      </w:r>
      <w:r w:rsidRPr="006D6BE3">
        <w:rPr>
          <w:rFonts w:ascii="Arial" w:eastAsia="ArialMT" w:hAnsi="Arial" w:cs="Arial"/>
          <w:sz w:val="18"/>
          <w:szCs w:val="18"/>
        </w:rPr>
        <w:t>za izvedbo pogodbenih obveznosti, je naročniku v celoti odgovoren za vso škodo, ki bi mu zaradi izvajalčeve</w:t>
      </w:r>
      <w:r>
        <w:rPr>
          <w:rFonts w:ascii="Arial" w:eastAsia="ArialMT" w:hAnsi="Arial" w:cs="Arial"/>
          <w:sz w:val="18"/>
          <w:szCs w:val="18"/>
        </w:rPr>
        <w:t xml:space="preserve"> </w:t>
      </w:r>
      <w:r w:rsidRPr="006D6BE3">
        <w:rPr>
          <w:rFonts w:ascii="Arial" w:eastAsia="ArialMT" w:hAnsi="Arial" w:cs="Arial"/>
          <w:sz w:val="18"/>
          <w:szCs w:val="18"/>
        </w:rPr>
        <w:t>zamude nastala, kar vključuje tudi in predvsem sredstva sofinanciranja</w:t>
      </w:r>
      <w:r>
        <w:rPr>
          <w:rFonts w:ascii="Arial" w:eastAsia="ArialMT" w:hAnsi="Arial" w:cs="Arial"/>
          <w:sz w:val="18"/>
          <w:szCs w:val="18"/>
        </w:rPr>
        <w:t>.</w:t>
      </w:r>
      <w:r w:rsidRPr="006D6BE3">
        <w:rPr>
          <w:rFonts w:ascii="Arial" w:eastAsia="ArialMT" w:hAnsi="Arial" w:cs="Arial"/>
          <w:sz w:val="18"/>
          <w:szCs w:val="18"/>
        </w:rPr>
        <w:t xml:space="preserve"> </w:t>
      </w:r>
      <w:r>
        <w:rPr>
          <w:rFonts w:ascii="Arial" w:eastAsia="ArialMT" w:hAnsi="Arial" w:cs="Arial"/>
          <w:sz w:val="18"/>
          <w:szCs w:val="18"/>
        </w:rPr>
        <w:t>V</w:t>
      </w:r>
      <w:r w:rsidRPr="006D6BE3">
        <w:rPr>
          <w:rFonts w:ascii="Arial" w:eastAsia="ArialMT" w:hAnsi="Arial" w:cs="Arial"/>
          <w:sz w:val="18"/>
          <w:szCs w:val="18"/>
        </w:rPr>
        <w:t xml:space="preserve"> kolikor naročnik teh zaradi zamud</w:t>
      </w:r>
      <w:r>
        <w:rPr>
          <w:rFonts w:ascii="Arial" w:eastAsia="ArialMT" w:hAnsi="Arial" w:cs="Arial"/>
          <w:sz w:val="18"/>
          <w:szCs w:val="18"/>
        </w:rPr>
        <w:t xml:space="preserve"> </w:t>
      </w:r>
      <w:r w:rsidRPr="006D6BE3">
        <w:rPr>
          <w:rFonts w:ascii="Arial" w:eastAsia="ArialMT" w:hAnsi="Arial" w:cs="Arial"/>
          <w:sz w:val="18"/>
          <w:szCs w:val="18"/>
        </w:rPr>
        <w:t>izvajalca ne bi pridobil oziroma bi bile naročniku zaradi navedenega izrečene kakršnekoli finančne korekcije, je</w:t>
      </w:r>
      <w:r>
        <w:rPr>
          <w:rFonts w:ascii="Arial" w:eastAsia="ArialMT" w:hAnsi="Arial" w:cs="Arial"/>
          <w:sz w:val="18"/>
          <w:szCs w:val="18"/>
        </w:rPr>
        <w:t xml:space="preserve"> </w:t>
      </w:r>
      <w:r w:rsidRPr="006D6BE3">
        <w:rPr>
          <w:rFonts w:ascii="Arial" w:eastAsia="ArialMT" w:hAnsi="Arial" w:cs="Arial"/>
          <w:sz w:val="18"/>
          <w:szCs w:val="18"/>
        </w:rPr>
        <w:t>izvajalec odškodninsko odgovoren tudi za navedeno.</w:t>
      </w:r>
    </w:p>
    <w:p w14:paraId="4ADDE6DD" w14:textId="77777777" w:rsidR="006D6BE3" w:rsidRDefault="006D6BE3" w:rsidP="006D6BE3">
      <w:pPr>
        <w:autoSpaceDE w:val="0"/>
        <w:autoSpaceDN w:val="0"/>
        <w:adjustRightInd w:val="0"/>
        <w:spacing w:after="0" w:line="240" w:lineRule="auto"/>
        <w:jc w:val="both"/>
        <w:rPr>
          <w:rFonts w:ascii="Arial" w:eastAsia="ArialMT" w:hAnsi="Arial" w:cs="Arial"/>
          <w:sz w:val="18"/>
          <w:szCs w:val="18"/>
        </w:rPr>
      </w:pPr>
    </w:p>
    <w:p w14:paraId="66FA73E0" w14:textId="77777777" w:rsidR="008943CB" w:rsidRDefault="008943CB" w:rsidP="008943CB">
      <w:pPr>
        <w:jc w:val="both"/>
      </w:pPr>
      <w:r w:rsidRPr="00A72F2F">
        <w:rPr>
          <w:rFonts w:ascii="Arial" w:hAnsi="Arial" w:cs="Arial"/>
          <w:i/>
          <w:iCs/>
          <w:sz w:val="18"/>
          <w:szCs w:val="18"/>
        </w:rPr>
        <w:t xml:space="preserve">Vzpostavitev infrastrukturnega centra za semenarstvo, drevesničarstvo in </w:t>
      </w:r>
      <w:r w:rsidRPr="006966F8">
        <w:rPr>
          <w:rFonts w:ascii="Arial" w:hAnsi="Arial" w:cs="Arial"/>
          <w:i/>
          <w:iCs/>
          <w:sz w:val="18"/>
          <w:szCs w:val="18"/>
        </w:rPr>
        <w:t>varstvo gozdov - Center SDVG v kompleksu Gozdarskega inštituta Slovenije, Večna pot 2, Ljubljana</w:t>
      </w:r>
      <w:r>
        <w:rPr>
          <w:rFonts w:ascii="Arial" w:hAnsi="Arial" w:cs="Arial"/>
          <w:i/>
          <w:iCs/>
          <w:sz w:val="18"/>
          <w:szCs w:val="18"/>
        </w:rPr>
        <w:t>,</w:t>
      </w:r>
      <w:r w:rsidRPr="00A72F2F">
        <w:rPr>
          <w:rFonts w:ascii="Arial" w:hAnsi="Arial" w:cs="Arial"/>
          <w:i/>
          <w:iCs/>
          <w:sz w:val="18"/>
          <w:szCs w:val="18"/>
        </w:rPr>
        <w:t xml:space="preserve"> se </w:t>
      </w:r>
      <w:r>
        <w:rPr>
          <w:rFonts w:ascii="Arial" w:hAnsi="Arial" w:cs="Arial"/>
          <w:i/>
          <w:iCs/>
          <w:sz w:val="18"/>
          <w:szCs w:val="18"/>
        </w:rPr>
        <w:t>so</w:t>
      </w:r>
      <w:r w:rsidRPr="00A72F2F">
        <w:rPr>
          <w:rFonts w:ascii="Arial" w:hAnsi="Arial" w:cs="Arial"/>
          <w:i/>
          <w:iCs/>
          <w:sz w:val="18"/>
          <w:szCs w:val="18"/>
        </w:rPr>
        <w:t xml:space="preserve">financira iz Sklada za okrevanje in odpornost (NOO) skladno z vzpostavljenim Mehanizmom za okrevanje in odpornost, s strani Evropske komisije na podlagi Načrta za okrevanje </w:t>
      </w:r>
      <w:r w:rsidRPr="006966F8">
        <w:rPr>
          <w:rFonts w:ascii="Arial" w:hAnsi="Arial" w:cs="Arial"/>
          <w:i/>
          <w:iCs/>
          <w:sz w:val="18"/>
          <w:szCs w:val="18"/>
        </w:rPr>
        <w:t>in odpornost, potrjenega z Izvedbenim sklepom Sveta o odobritvi ocene načrta za okrevanje in odpornost za Slovenijo,</w:t>
      </w:r>
      <w:r>
        <w:rPr>
          <w:rFonts w:ascii="Arial" w:hAnsi="Arial" w:cs="Arial"/>
          <w:i/>
          <w:iCs/>
          <w:sz w:val="18"/>
          <w:szCs w:val="18"/>
        </w:rPr>
        <w:t xml:space="preserve"> </w:t>
      </w:r>
      <w:r w:rsidRPr="006966F8">
        <w:rPr>
          <w:rFonts w:ascii="Arial" w:hAnsi="Arial" w:cs="Arial"/>
          <w:i/>
          <w:iCs/>
          <w:sz w:val="18"/>
          <w:szCs w:val="18"/>
        </w:rPr>
        <w:t xml:space="preserve">in </w:t>
      </w:r>
      <w:r w:rsidRPr="006966F8">
        <w:rPr>
          <w:rFonts w:cstheme="minorHAnsi"/>
          <w:i/>
          <w:iCs/>
          <w:sz w:val="18"/>
          <w:szCs w:val="18"/>
        </w:rPr>
        <w:t>v skladu z Odlokom o Programu porabe sredstev Sklada za podnebne spremembe za leta 2023–2026 (Uradni list RS, št. 106/23) v okviru ukrepa Javne stavbe (širši in ožji javni sektor) ter posebne vrste stavb. Sredstva rezervirana v okviru evidenčnega projekta Sklada za podnebne spremembe, ukrepa 2550-17-0003 Poraba sredstev Sklada za podnebne spremembe</w:t>
      </w:r>
      <w:r w:rsidRPr="006966F8">
        <w:rPr>
          <w:rFonts w:cstheme="minorHAnsi"/>
          <w:sz w:val="18"/>
          <w:szCs w:val="18"/>
        </w:rPr>
        <w:t>.</w:t>
      </w:r>
    </w:p>
    <w:p w14:paraId="59AA8741" w14:textId="4AEA18E7" w:rsidR="00210FCA" w:rsidRPr="00957001"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 podlagi Zakona o javnem naročanju (</w:t>
      </w:r>
      <w:bookmarkStart w:id="3" w:name="_Hlk166659101"/>
      <w:bookmarkStart w:id="4" w:name="_Hlk166659109"/>
      <w:r w:rsidR="00C33B77">
        <w:rPr>
          <w:rFonts w:ascii="Arial" w:hAnsi="Arial" w:cs="Arial"/>
          <w:color w:val="000000"/>
          <w:sz w:val="18"/>
          <w:szCs w:val="18"/>
        </w:rPr>
        <w:t>Uradni list RS, št</w:t>
      </w:r>
      <w:r w:rsidR="00C33B77" w:rsidRPr="00A72F2F">
        <w:rPr>
          <w:rFonts w:ascii="Arial" w:hAnsi="Arial" w:cs="Arial"/>
          <w:sz w:val="18"/>
          <w:szCs w:val="18"/>
        </w:rPr>
        <w:t>.</w:t>
      </w:r>
      <w:r w:rsidR="00A72F2F" w:rsidRPr="00A72F2F">
        <w:rPr>
          <w:rFonts w:ascii="Arial" w:hAnsi="Arial" w:cs="Arial"/>
          <w:sz w:val="18"/>
          <w:szCs w:val="18"/>
          <w:shd w:val="clear" w:color="auto" w:fill="FFFFFF"/>
        </w:rPr>
        <w:t> 91/15, 14/18, 121/21, 10/22, 74/22 – odl. US, 100/22 – ZNUZSZS, 28/23 in 88/23 – ZOPNN-F</w:t>
      </w:r>
      <w:bookmarkEnd w:id="3"/>
      <w:r w:rsidR="00A72F2F">
        <w:rPr>
          <w:rFonts w:ascii="Arial" w:hAnsi="Arial" w:cs="Arial"/>
          <w:sz w:val="18"/>
          <w:szCs w:val="18"/>
          <w:shd w:val="clear" w:color="auto" w:fill="FFFFFF"/>
        </w:rPr>
        <w:t>; v nadaljevanju: ZJN-3</w:t>
      </w:r>
      <w:bookmarkEnd w:id="4"/>
      <w:r w:rsidRPr="00957001">
        <w:rPr>
          <w:rFonts w:ascii="Arial" w:hAnsi="Arial" w:cs="Arial"/>
          <w:color w:val="000000"/>
          <w:sz w:val="18"/>
          <w:szCs w:val="18"/>
        </w:rPr>
        <w:t>)</w:t>
      </w:r>
      <w:r w:rsidR="00326918" w:rsidRPr="00957001">
        <w:rPr>
          <w:rFonts w:ascii="Arial" w:hAnsi="Arial" w:cs="Arial"/>
          <w:color w:val="000000"/>
          <w:sz w:val="18"/>
          <w:szCs w:val="18"/>
        </w:rPr>
        <w:t xml:space="preserve"> </w:t>
      </w:r>
      <w:r w:rsidR="00326918" w:rsidRPr="00A72F2F">
        <w:rPr>
          <w:rFonts w:ascii="Arial" w:hAnsi="Arial" w:cs="Arial"/>
          <w:color w:val="000000"/>
          <w:sz w:val="18"/>
          <w:szCs w:val="18"/>
        </w:rPr>
        <w:t>naročnik</w:t>
      </w:r>
      <w:r w:rsidR="002C06DF" w:rsidRPr="00A72F2F">
        <w:rPr>
          <w:rFonts w:ascii="Arial" w:hAnsi="Arial" w:cs="Arial"/>
          <w:b/>
          <w:bCs/>
          <w:color w:val="000000"/>
          <w:sz w:val="18"/>
          <w:szCs w:val="18"/>
        </w:rPr>
        <w:t xml:space="preserve"> </w:t>
      </w:r>
      <w:r w:rsidR="00A72F2F" w:rsidRPr="00A72F2F">
        <w:rPr>
          <w:rFonts w:ascii="Arial" w:hAnsi="Arial" w:cs="Arial"/>
          <w:b/>
          <w:bCs/>
          <w:color w:val="000000"/>
          <w:sz w:val="18"/>
          <w:szCs w:val="18"/>
        </w:rPr>
        <w:t>Gozdarski inštitut Slovenije</w:t>
      </w:r>
      <w:r w:rsidR="002C06DF" w:rsidRPr="00A72F2F">
        <w:rPr>
          <w:rFonts w:ascii="Arial" w:hAnsi="Arial" w:cs="Arial"/>
          <w:b/>
          <w:bCs/>
          <w:color w:val="000000"/>
          <w:sz w:val="18"/>
          <w:szCs w:val="18"/>
        </w:rPr>
        <w:t xml:space="preserve">, </w:t>
      </w:r>
      <w:r w:rsidR="00A72F2F" w:rsidRPr="00A72F2F">
        <w:rPr>
          <w:rFonts w:ascii="Arial" w:hAnsi="Arial" w:cs="Arial"/>
          <w:b/>
          <w:bCs/>
          <w:color w:val="000000"/>
          <w:sz w:val="18"/>
          <w:szCs w:val="18"/>
        </w:rPr>
        <w:t>Večna pot 2, 1000 Ljubljana</w:t>
      </w:r>
      <w:r w:rsidR="00802400" w:rsidRPr="00957001">
        <w:rPr>
          <w:rFonts w:ascii="Arial" w:hAnsi="Arial" w:cs="Arial"/>
          <w:color w:val="000000"/>
          <w:sz w:val="18"/>
          <w:szCs w:val="18"/>
        </w:rPr>
        <w:t xml:space="preserve"> </w:t>
      </w:r>
      <w:r w:rsidRPr="00957001">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0E99AFCB" w14:textId="6744B17F" w:rsidR="00461472" w:rsidRPr="00957001" w:rsidRDefault="00565763">
      <w:pPr>
        <w:spacing w:before="225" w:after="225" w:line="240" w:lineRule="auto"/>
        <w:jc w:val="both"/>
        <w:rPr>
          <w:rFonts w:ascii="Arial" w:eastAsia="Times New Roman" w:hAnsi="Arial" w:cs="Arial"/>
          <w:sz w:val="18"/>
          <w:szCs w:val="18"/>
          <w:shd w:val="clear" w:color="auto" w:fill="FFFFFF"/>
        </w:rPr>
      </w:pPr>
      <w:r w:rsidRPr="00957001">
        <w:rPr>
          <w:rFonts w:ascii="Arial" w:hAnsi="Arial" w:cs="Arial"/>
          <w:b/>
          <w:color w:val="000000"/>
          <w:sz w:val="18"/>
          <w:szCs w:val="18"/>
        </w:rPr>
        <w:t xml:space="preserve">Predmet javnega </w:t>
      </w:r>
      <w:r w:rsidRPr="00957001">
        <w:rPr>
          <w:rFonts w:ascii="Arial" w:hAnsi="Arial" w:cs="Arial"/>
          <w:b/>
          <w:sz w:val="18"/>
          <w:szCs w:val="18"/>
        </w:rPr>
        <w:t>naročila je:</w:t>
      </w:r>
      <w:r w:rsidRPr="00957001">
        <w:rPr>
          <w:rFonts w:ascii="Arial" w:hAnsi="Arial" w:cs="Arial"/>
          <w:sz w:val="18"/>
          <w:szCs w:val="18"/>
        </w:rPr>
        <w:t xml:space="preserve"> </w:t>
      </w:r>
      <w:r w:rsidR="008943CB" w:rsidRPr="00957001">
        <w:rPr>
          <w:rFonts w:ascii="Arial" w:hAnsi="Arial" w:cs="Arial"/>
          <w:sz w:val="18"/>
          <w:szCs w:val="18"/>
        </w:rPr>
        <w:t xml:space="preserve">Izgradnja </w:t>
      </w:r>
      <w:r w:rsidR="008943CB" w:rsidRPr="00A72F2F">
        <w:rPr>
          <w:rFonts w:ascii="Arial" w:eastAsia="ArialMT" w:hAnsi="Arial" w:cs="Arial"/>
          <w:color w:val="000000"/>
          <w:sz w:val="18"/>
          <w:szCs w:val="18"/>
        </w:rPr>
        <w:t>infrastrukturnega centra za semenarstvo, drevesničarstvo in varstvo gozdov – Center SDVG</w:t>
      </w:r>
      <w:r w:rsidR="008943CB">
        <w:rPr>
          <w:rFonts w:ascii="Arial" w:eastAsia="Times New Roman" w:hAnsi="Arial" w:cs="Arial"/>
          <w:sz w:val="18"/>
          <w:szCs w:val="18"/>
          <w:shd w:val="clear" w:color="auto" w:fill="FFFFFF"/>
        </w:rPr>
        <w:t xml:space="preserve"> v </w:t>
      </w:r>
      <w:r w:rsidR="008943CB" w:rsidRPr="006966F8">
        <w:rPr>
          <w:rFonts w:ascii="Arial" w:hAnsi="Arial" w:cs="Arial"/>
          <w:sz w:val="18"/>
          <w:szCs w:val="18"/>
        </w:rPr>
        <w:t>kompleksu Gozdarskega inštituta Slovenije, Večna pot 2, Ljubljana</w:t>
      </w:r>
    </w:p>
    <w:p w14:paraId="7ABE582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b/>
          <w:color w:val="000000"/>
          <w:sz w:val="18"/>
          <w:szCs w:val="18"/>
        </w:rPr>
        <w:t>Delitev naročila na sklope:</w:t>
      </w:r>
      <w:r w:rsidRPr="00957001">
        <w:rPr>
          <w:rFonts w:ascii="Arial" w:hAnsi="Arial" w:cs="Arial"/>
          <w:color w:val="000000"/>
          <w:sz w:val="18"/>
          <w:szCs w:val="18"/>
        </w:rPr>
        <w:t xml:space="preserve"> naročilo se oddaja celovito.</w:t>
      </w:r>
    </w:p>
    <w:p w14:paraId="274CC981" w14:textId="35800DE3" w:rsidR="008943CB" w:rsidRDefault="008943CB">
      <w:pPr>
        <w:spacing w:before="225" w:after="225" w:line="240" w:lineRule="auto"/>
        <w:jc w:val="both"/>
        <w:rPr>
          <w:rFonts w:ascii="Arial" w:hAnsi="Arial" w:cs="Arial"/>
          <w:color w:val="000000"/>
          <w:sz w:val="18"/>
          <w:szCs w:val="18"/>
        </w:rPr>
      </w:pPr>
      <w:r w:rsidRPr="008943CB">
        <w:rPr>
          <w:rFonts w:ascii="Arial" w:hAnsi="Arial" w:cs="Arial"/>
          <w:b/>
          <w:bCs/>
          <w:color w:val="000000"/>
          <w:sz w:val="18"/>
          <w:szCs w:val="18"/>
        </w:rPr>
        <w:t>Variantne ponudbe:</w:t>
      </w:r>
      <w:r>
        <w:rPr>
          <w:rFonts w:ascii="Arial" w:hAnsi="Arial" w:cs="Arial"/>
          <w:color w:val="000000"/>
          <w:sz w:val="18"/>
          <w:szCs w:val="18"/>
        </w:rPr>
        <w:t xml:space="preserve"> niso dopustne.</w:t>
      </w:r>
    </w:p>
    <w:p w14:paraId="73489001" w14:textId="375A8929"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Skrbno preverite, da ste prejeli celotno razpisno dokumentacijo in da ste na ta način seznanjeni z vsemi zahtevami naročnika. </w:t>
      </w:r>
    </w:p>
    <w:p w14:paraId="41C96D46" w14:textId="77777777" w:rsidR="00565763" w:rsidRPr="00957001" w:rsidRDefault="00565763" w:rsidP="00565763">
      <w:pPr>
        <w:pStyle w:val="Paragraf"/>
        <w:rPr>
          <w:rFonts w:ascii="Arial" w:hAnsi="Arial" w:cs="Arial"/>
        </w:rPr>
      </w:pPr>
      <w:r w:rsidRPr="00957001">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858"/>
        <w:gridCol w:w="3200"/>
      </w:tblGrid>
      <w:tr w:rsidR="00ED72B8" w:rsidRPr="00957001" w14:paraId="5E90652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lastRenderedPageBreak/>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957001" w14:paraId="18839C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3C50546A"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r w:rsidR="00A72F2F">
              <w:rPr>
                <w:rFonts w:ascii="Arial" w:hAnsi="Arial" w:cs="Arial"/>
                <w:color w:val="000000"/>
                <w:position w:val="-2"/>
                <w:sz w:val="18"/>
                <w:szCs w:val="18"/>
              </w:rPr>
              <w:t xml:space="preserve"> (na portalu e-narocanje.si)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61049C3B" w:rsidR="00ED72B8" w:rsidRPr="00A72F2F" w:rsidRDefault="00295FD2" w:rsidP="00396C83">
            <w:pPr>
              <w:jc w:val="right"/>
              <w:rPr>
                <w:rFonts w:ascii="Arial" w:hAnsi="Arial" w:cs="Arial"/>
                <w:sz w:val="18"/>
                <w:szCs w:val="18"/>
              </w:rPr>
            </w:pPr>
            <w:r w:rsidRPr="00A72F2F">
              <w:rPr>
                <w:rFonts w:ascii="Arial" w:hAnsi="Arial" w:cs="Arial"/>
                <w:position w:val="-2"/>
                <w:sz w:val="18"/>
                <w:szCs w:val="18"/>
              </w:rPr>
              <w:t xml:space="preserve">do </w:t>
            </w:r>
            <w:r w:rsidR="00B16B39">
              <w:rPr>
                <w:rFonts w:ascii="Arial" w:hAnsi="Arial" w:cs="Arial"/>
                <w:position w:val="-2"/>
                <w:sz w:val="18"/>
                <w:szCs w:val="18"/>
              </w:rPr>
              <w:t>3</w:t>
            </w:r>
            <w:r w:rsidR="00565763" w:rsidRPr="00A72F2F">
              <w:rPr>
                <w:rFonts w:ascii="Arial" w:hAnsi="Arial" w:cs="Arial"/>
                <w:position w:val="-2"/>
                <w:sz w:val="18"/>
                <w:szCs w:val="18"/>
              </w:rPr>
              <w:t>.</w:t>
            </w:r>
            <w:r w:rsidR="00A72F2F" w:rsidRPr="00A72F2F">
              <w:rPr>
                <w:rFonts w:ascii="Arial" w:hAnsi="Arial" w:cs="Arial"/>
                <w:position w:val="-2"/>
                <w:sz w:val="18"/>
                <w:szCs w:val="18"/>
              </w:rPr>
              <w:t xml:space="preserve"> </w:t>
            </w:r>
            <w:r w:rsidR="004F4EA5">
              <w:rPr>
                <w:rFonts w:ascii="Arial" w:hAnsi="Arial" w:cs="Arial"/>
                <w:position w:val="-2"/>
                <w:sz w:val="18"/>
                <w:szCs w:val="18"/>
              </w:rPr>
              <w:t>7</w:t>
            </w:r>
            <w:r w:rsidR="00565763" w:rsidRPr="00A72F2F">
              <w:rPr>
                <w:rFonts w:ascii="Arial" w:hAnsi="Arial" w:cs="Arial"/>
                <w:position w:val="-2"/>
                <w:sz w:val="18"/>
                <w:szCs w:val="18"/>
              </w:rPr>
              <w:t>.</w:t>
            </w:r>
            <w:r w:rsidR="00A72F2F" w:rsidRPr="00A72F2F">
              <w:rPr>
                <w:rFonts w:ascii="Arial" w:hAnsi="Arial" w:cs="Arial"/>
                <w:position w:val="-2"/>
                <w:sz w:val="18"/>
                <w:szCs w:val="18"/>
              </w:rPr>
              <w:t xml:space="preserve"> </w:t>
            </w:r>
            <w:r w:rsidR="00844B65" w:rsidRPr="00A72F2F">
              <w:rPr>
                <w:rFonts w:ascii="Arial" w:hAnsi="Arial" w:cs="Arial"/>
                <w:position w:val="-2"/>
                <w:sz w:val="18"/>
                <w:szCs w:val="18"/>
              </w:rPr>
              <w:t>20</w:t>
            </w:r>
            <w:r w:rsidR="00A72F2F" w:rsidRPr="00A72F2F">
              <w:rPr>
                <w:rFonts w:ascii="Arial" w:hAnsi="Arial" w:cs="Arial"/>
                <w:position w:val="-2"/>
                <w:sz w:val="18"/>
                <w:szCs w:val="18"/>
              </w:rPr>
              <w:t>24</w:t>
            </w:r>
            <w:r w:rsidR="00844B65" w:rsidRPr="00A72F2F">
              <w:rPr>
                <w:rFonts w:ascii="Arial" w:hAnsi="Arial" w:cs="Arial"/>
                <w:position w:val="-2"/>
                <w:sz w:val="18"/>
                <w:szCs w:val="18"/>
              </w:rPr>
              <w:t xml:space="preserve"> </w:t>
            </w:r>
            <w:r w:rsidR="00565763" w:rsidRPr="00A72F2F">
              <w:rPr>
                <w:rFonts w:ascii="Arial" w:hAnsi="Arial" w:cs="Arial"/>
                <w:position w:val="-2"/>
                <w:sz w:val="18"/>
                <w:szCs w:val="18"/>
              </w:rPr>
              <w:t xml:space="preserve">do </w:t>
            </w:r>
            <w:r w:rsidR="00A72F2F" w:rsidRPr="00A72F2F">
              <w:rPr>
                <w:rFonts w:ascii="Arial" w:hAnsi="Arial" w:cs="Arial"/>
                <w:position w:val="-2"/>
                <w:sz w:val="18"/>
                <w:szCs w:val="18"/>
              </w:rPr>
              <w:t>9</w:t>
            </w:r>
            <w:r w:rsidR="00565763" w:rsidRPr="00A72F2F">
              <w:rPr>
                <w:rFonts w:ascii="Arial" w:hAnsi="Arial" w:cs="Arial"/>
                <w:position w:val="-2"/>
                <w:sz w:val="18"/>
                <w:szCs w:val="18"/>
              </w:rPr>
              <w:t>:00</w:t>
            </w:r>
            <w:r w:rsidR="00A72F2F">
              <w:rPr>
                <w:rFonts w:ascii="Arial" w:hAnsi="Arial" w:cs="Arial"/>
                <w:position w:val="-2"/>
                <w:sz w:val="18"/>
                <w:szCs w:val="18"/>
              </w:rPr>
              <w:t xml:space="preserve"> ure</w:t>
            </w:r>
          </w:p>
        </w:tc>
      </w:tr>
      <w:tr w:rsidR="00ED72B8" w:rsidRPr="00957001" w14:paraId="73C42C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16FB13E9"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r w:rsidR="00A72F2F">
              <w:rPr>
                <w:rFonts w:ascii="Arial" w:hAnsi="Arial" w:cs="Arial"/>
                <w:color w:val="000000"/>
                <w:position w:val="-2"/>
                <w:sz w:val="18"/>
                <w:szCs w:val="18"/>
              </w:rPr>
              <w:t xml:space="preserve"> (prek e-JN)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1D8F71DD" w:rsidR="00ED72B8" w:rsidRPr="00A72F2F" w:rsidRDefault="00B95400" w:rsidP="0045441E">
            <w:pPr>
              <w:jc w:val="right"/>
              <w:rPr>
                <w:rFonts w:ascii="Arial" w:hAnsi="Arial" w:cs="Arial"/>
                <w:sz w:val="18"/>
                <w:szCs w:val="18"/>
              </w:rPr>
            </w:pPr>
            <w:r w:rsidRPr="00A72F2F">
              <w:rPr>
                <w:rFonts w:ascii="Arial" w:hAnsi="Arial" w:cs="Arial"/>
                <w:position w:val="-2"/>
                <w:sz w:val="18"/>
                <w:szCs w:val="18"/>
              </w:rPr>
              <w:t>d</w:t>
            </w:r>
            <w:r w:rsidR="00565763" w:rsidRPr="00A72F2F">
              <w:rPr>
                <w:rFonts w:ascii="Arial" w:hAnsi="Arial" w:cs="Arial"/>
                <w:position w:val="-2"/>
                <w:sz w:val="18"/>
                <w:szCs w:val="18"/>
              </w:rPr>
              <w:t>o</w:t>
            </w:r>
            <w:r w:rsidR="00AE6F38" w:rsidRPr="00A72F2F">
              <w:rPr>
                <w:rFonts w:ascii="Arial" w:hAnsi="Arial" w:cs="Arial"/>
                <w:position w:val="-2"/>
                <w:sz w:val="18"/>
                <w:szCs w:val="18"/>
              </w:rPr>
              <w:t xml:space="preserve"> </w:t>
            </w:r>
            <w:r w:rsidR="004F4EA5">
              <w:rPr>
                <w:rFonts w:ascii="Arial" w:hAnsi="Arial" w:cs="Arial"/>
                <w:position w:val="-2"/>
                <w:sz w:val="18"/>
                <w:szCs w:val="18"/>
              </w:rPr>
              <w:t>1</w:t>
            </w:r>
            <w:r w:rsidR="0092487D">
              <w:rPr>
                <w:rFonts w:ascii="Arial" w:hAnsi="Arial" w:cs="Arial"/>
                <w:color w:val="FF0000"/>
                <w:position w:val="-2"/>
                <w:sz w:val="18"/>
                <w:szCs w:val="18"/>
              </w:rPr>
              <w:t>9</w:t>
            </w:r>
            <w:r w:rsidR="00565763" w:rsidRPr="00A72F2F">
              <w:rPr>
                <w:rFonts w:ascii="Arial" w:hAnsi="Arial" w:cs="Arial"/>
                <w:position w:val="-2"/>
                <w:sz w:val="18"/>
                <w:szCs w:val="18"/>
              </w:rPr>
              <w:t>.</w:t>
            </w:r>
            <w:r w:rsidR="00A72F2F" w:rsidRPr="00A72F2F">
              <w:rPr>
                <w:rFonts w:ascii="Arial" w:hAnsi="Arial" w:cs="Arial"/>
                <w:position w:val="-2"/>
                <w:sz w:val="18"/>
                <w:szCs w:val="18"/>
              </w:rPr>
              <w:t xml:space="preserve"> </w:t>
            </w:r>
            <w:r w:rsidR="004F4EA5">
              <w:rPr>
                <w:rFonts w:ascii="Arial" w:hAnsi="Arial" w:cs="Arial"/>
                <w:position w:val="-2"/>
                <w:sz w:val="18"/>
                <w:szCs w:val="18"/>
              </w:rPr>
              <w:t>7</w:t>
            </w:r>
            <w:r w:rsidR="00565763" w:rsidRPr="00A72F2F">
              <w:rPr>
                <w:rFonts w:ascii="Arial" w:hAnsi="Arial" w:cs="Arial"/>
                <w:position w:val="-2"/>
                <w:sz w:val="18"/>
                <w:szCs w:val="18"/>
              </w:rPr>
              <w:t>.</w:t>
            </w:r>
            <w:r w:rsidR="00A72F2F" w:rsidRPr="00A72F2F">
              <w:rPr>
                <w:rFonts w:ascii="Arial" w:hAnsi="Arial" w:cs="Arial"/>
                <w:position w:val="-2"/>
                <w:sz w:val="18"/>
                <w:szCs w:val="18"/>
              </w:rPr>
              <w:t xml:space="preserve"> </w:t>
            </w:r>
            <w:r w:rsidR="00871F5A" w:rsidRPr="00A72F2F">
              <w:rPr>
                <w:rFonts w:ascii="Arial" w:hAnsi="Arial" w:cs="Arial"/>
                <w:position w:val="-2"/>
                <w:sz w:val="18"/>
                <w:szCs w:val="18"/>
              </w:rPr>
              <w:t>20</w:t>
            </w:r>
            <w:r w:rsidR="00A72F2F" w:rsidRPr="00A72F2F">
              <w:rPr>
                <w:rFonts w:ascii="Arial" w:hAnsi="Arial" w:cs="Arial"/>
                <w:position w:val="-2"/>
                <w:sz w:val="18"/>
                <w:szCs w:val="18"/>
              </w:rPr>
              <w:t xml:space="preserve">24 </w:t>
            </w:r>
            <w:r w:rsidR="00565763" w:rsidRPr="00A72F2F">
              <w:rPr>
                <w:rFonts w:ascii="Arial" w:hAnsi="Arial" w:cs="Arial"/>
                <w:position w:val="-2"/>
                <w:sz w:val="18"/>
                <w:szCs w:val="18"/>
              </w:rPr>
              <w:t xml:space="preserve">do </w:t>
            </w:r>
            <w:r w:rsidR="00D07221">
              <w:rPr>
                <w:rFonts w:ascii="Arial" w:hAnsi="Arial" w:cs="Arial"/>
                <w:position w:val="-2"/>
                <w:sz w:val="18"/>
                <w:szCs w:val="18"/>
              </w:rPr>
              <w:t>9</w:t>
            </w:r>
            <w:r w:rsidR="00565763" w:rsidRPr="00A72F2F">
              <w:rPr>
                <w:rFonts w:ascii="Arial" w:hAnsi="Arial" w:cs="Arial"/>
                <w:position w:val="-2"/>
                <w:sz w:val="18"/>
                <w:szCs w:val="18"/>
              </w:rPr>
              <w:t>:</w:t>
            </w:r>
            <w:r w:rsidR="00431D81" w:rsidRPr="00A72F2F">
              <w:rPr>
                <w:rFonts w:ascii="Arial" w:hAnsi="Arial" w:cs="Arial"/>
                <w:position w:val="-2"/>
                <w:sz w:val="18"/>
                <w:szCs w:val="18"/>
              </w:rPr>
              <w:t>0</w:t>
            </w:r>
            <w:r w:rsidR="00AB3B2F" w:rsidRPr="00A72F2F">
              <w:rPr>
                <w:rFonts w:ascii="Arial" w:hAnsi="Arial" w:cs="Arial"/>
                <w:position w:val="-2"/>
                <w:sz w:val="18"/>
                <w:szCs w:val="18"/>
              </w:rPr>
              <w:t>0</w:t>
            </w:r>
            <w:r w:rsidR="00A72F2F">
              <w:rPr>
                <w:rFonts w:ascii="Arial" w:hAnsi="Arial" w:cs="Arial"/>
                <w:position w:val="-2"/>
                <w:sz w:val="18"/>
                <w:szCs w:val="18"/>
              </w:rPr>
              <w:t xml:space="preserve"> ure</w:t>
            </w:r>
          </w:p>
        </w:tc>
      </w:tr>
      <w:tr w:rsidR="00ED72B8" w:rsidRPr="00957001" w14:paraId="2C784F3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533DB25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r w:rsidR="00A72F2F">
              <w:rPr>
                <w:rFonts w:ascii="Arial" w:hAnsi="Arial" w:cs="Arial"/>
                <w:color w:val="000000"/>
                <w:position w:val="-2"/>
                <w:sz w:val="18"/>
                <w:szCs w:val="18"/>
              </w:rPr>
              <w:t xml:space="preserve"> (prek e-JN)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9F1F" w14:textId="370F0067" w:rsidR="00ED72B8" w:rsidRPr="00A72F2F" w:rsidRDefault="00A368AE" w:rsidP="0045441E">
            <w:pPr>
              <w:jc w:val="right"/>
              <w:rPr>
                <w:rFonts w:ascii="Arial" w:hAnsi="Arial" w:cs="Arial"/>
                <w:sz w:val="18"/>
                <w:szCs w:val="18"/>
              </w:rPr>
            </w:pPr>
            <w:r w:rsidRPr="00A72F2F">
              <w:rPr>
                <w:rFonts w:ascii="Arial" w:hAnsi="Arial" w:cs="Arial"/>
                <w:position w:val="-2"/>
                <w:sz w:val="18"/>
                <w:szCs w:val="18"/>
              </w:rPr>
              <w:t xml:space="preserve">dne </w:t>
            </w:r>
            <w:r w:rsidR="004F4EA5">
              <w:rPr>
                <w:rFonts w:ascii="Arial" w:hAnsi="Arial" w:cs="Arial"/>
                <w:position w:val="-2"/>
                <w:sz w:val="18"/>
                <w:szCs w:val="18"/>
              </w:rPr>
              <w:t>1</w:t>
            </w:r>
            <w:r w:rsidR="0092487D" w:rsidRPr="0092487D">
              <w:rPr>
                <w:rFonts w:ascii="Arial" w:hAnsi="Arial" w:cs="Arial"/>
                <w:color w:val="FF0000"/>
                <w:position w:val="-2"/>
                <w:sz w:val="18"/>
                <w:szCs w:val="18"/>
              </w:rPr>
              <w:t>9</w:t>
            </w:r>
            <w:r w:rsidR="004F4EA5">
              <w:rPr>
                <w:rFonts w:ascii="Arial" w:hAnsi="Arial" w:cs="Arial"/>
                <w:position w:val="-2"/>
                <w:sz w:val="18"/>
                <w:szCs w:val="18"/>
              </w:rPr>
              <w:t>.</w:t>
            </w:r>
            <w:r w:rsidR="00A72F2F" w:rsidRPr="00A72F2F">
              <w:rPr>
                <w:rFonts w:ascii="Arial" w:hAnsi="Arial" w:cs="Arial"/>
                <w:position w:val="-2"/>
                <w:sz w:val="18"/>
                <w:szCs w:val="18"/>
              </w:rPr>
              <w:t xml:space="preserve"> </w:t>
            </w:r>
            <w:r w:rsidR="004F4EA5">
              <w:rPr>
                <w:rFonts w:ascii="Arial" w:hAnsi="Arial" w:cs="Arial"/>
                <w:position w:val="-2"/>
                <w:sz w:val="18"/>
                <w:szCs w:val="18"/>
              </w:rPr>
              <w:t>7</w:t>
            </w:r>
            <w:r w:rsidR="00565763" w:rsidRPr="00A72F2F">
              <w:rPr>
                <w:rFonts w:ascii="Arial" w:hAnsi="Arial" w:cs="Arial"/>
                <w:position w:val="-2"/>
                <w:sz w:val="18"/>
                <w:szCs w:val="18"/>
              </w:rPr>
              <w:t>.</w:t>
            </w:r>
            <w:r w:rsidR="00A72F2F" w:rsidRPr="00A72F2F">
              <w:rPr>
                <w:rFonts w:ascii="Arial" w:hAnsi="Arial" w:cs="Arial"/>
                <w:position w:val="-2"/>
                <w:sz w:val="18"/>
                <w:szCs w:val="18"/>
              </w:rPr>
              <w:t xml:space="preserve"> </w:t>
            </w:r>
            <w:r w:rsidR="00871F5A" w:rsidRPr="00A72F2F">
              <w:rPr>
                <w:rFonts w:ascii="Arial" w:hAnsi="Arial" w:cs="Arial"/>
                <w:position w:val="-2"/>
                <w:sz w:val="18"/>
                <w:szCs w:val="18"/>
              </w:rPr>
              <w:t>20</w:t>
            </w:r>
            <w:r w:rsidR="00A72F2F" w:rsidRPr="00A72F2F">
              <w:rPr>
                <w:rFonts w:ascii="Arial" w:hAnsi="Arial" w:cs="Arial"/>
                <w:position w:val="-2"/>
                <w:sz w:val="18"/>
                <w:szCs w:val="18"/>
              </w:rPr>
              <w:t>24</w:t>
            </w:r>
            <w:r w:rsidR="00871F5A" w:rsidRPr="00A72F2F">
              <w:rPr>
                <w:rFonts w:ascii="Arial" w:hAnsi="Arial" w:cs="Arial"/>
                <w:position w:val="-2"/>
                <w:sz w:val="18"/>
                <w:szCs w:val="18"/>
              </w:rPr>
              <w:t xml:space="preserve"> </w:t>
            </w:r>
            <w:r w:rsidR="00565763" w:rsidRPr="00A72F2F">
              <w:rPr>
                <w:rFonts w:ascii="Arial" w:hAnsi="Arial" w:cs="Arial"/>
                <w:position w:val="-2"/>
                <w:sz w:val="18"/>
                <w:szCs w:val="18"/>
              </w:rPr>
              <w:t xml:space="preserve">ob </w:t>
            </w:r>
            <w:r w:rsidR="00A72F2F" w:rsidRPr="00A72F2F">
              <w:rPr>
                <w:rFonts w:ascii="Arial" w:hAnsi="Arial" w:cs="Arial"/>
                <w:position w:val="-2"/>
                <w:sz w:val="18"/>
                <w:szCs w:val="18"/>
              </w:rPr>
              <w:t>1</w:t>
            </w:r>
            <w:r w:rsidR="00D07221">
              <w:rPr>
                <w:rFonts w:ascii="Arial" w:hAnsi="Arial" w:cs="Arial"/>
                <w:position w:val="-2"/>
                <w:sz w:val="18"/>
                <w:szCs w:val="18"/>
              </w:rPr>
              <w:t>0</w:t>
            </w:r>
            <w:r w:rsidR="00565763" w:rsidRPr="00A72F2F">
              <w:rPr>
                <w:rFonts w:ascii="Arial" w:hAnsi="Arial" w:cs="Arial"/>
                <w:position w:val="-2"/>
                <w:sz w:val="18"/>
                <w:szCs w:val="18"/>
              </w:rPr>
              <w:t>:</w:t>
            </w:r>
            <w:r w:rsidR="005B0488" w:rsidRPr="00A72F2F">
              <w:rPr>
                <w:rFonts w:ascii="Arial" w:hAnsi="Arial" w:cs="Arial"/>
                <w:position w:val="-2"/>
                <w:sz w:val="18"/>
                <w:szCs w:val="18"/>
              </w:rPr>
              <w:t>0</w:t>
            </w:r>
            <w:r w:rsidR="00A72F2F" w:rsidRPr="00A72F2F">
              <w:rPr>
                <w:rFonts w:ascii="Arial" w:hAnsi="Arial" w:cs="Arial"/>
                <w:position w:val="-2"/>
                <w:sz w:val="18"/>
                <w:szCs w:val="18"/>
              </w:rPr>
              <w:t>0</w:t>
            </w:r>
            <w:r w:rsidR="00A72F2F">
              <w:rPr>
                <w:rFonts w:ascii="Arial" w:hAnsi="Arial" w:cs="Arial"/>
                <w:position w:val="-2"/>
                <w:sz w:val="18"/>
                <w:szCs w:val="18"/>
              </w:rPr>
              <w:t xml:space="preserve"> uri</w:t>
            </w:r>
          </w:p>
        </w:tc>
      </w:tr>
    </w:tbl>
    <w:p w14:paraId="1E83BA7D" w14:textId="242110FE"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r w:rsidR="00A72F2F">
        <w:rPr>
          <w:rFonts w:ascii="Arial" w:hAnsi="Arial" w:cs="Arial"/>
          <w:color w:val="FFFFFF" w:themeColor="background1"/>
          <w:sz w:val="18"/>
          <w:szCs w:val="18"/>
        </w:rPr>
        <w:t xml:space="preserve"> NAROČNIKA</w:t>
      </w:r>
    </w:p>
    <w:p w14:paraId="3E960828" w14:textId="034C0B96" w:rsidR="00565763" w:rsidRPr="00957001" w:rsidRDefault="00565763" w:rsidP="00565763">
      <w:pPr>
        <w:pStyle w:val="Paragraf"/>
        <w:spacing w:line="240" w:lineRule="auto"/>
        <w:rPr>
          <w:rFonts w:ascii="Arial" w:hAnsi="Arial" w:cs="Arial"/>
        </w:rPr>
      </w:pPr>
      <w:bookmarkStart w:id="5" w:name="_Hlk166659411"/>
      <w:r w:rsidRPr="00957001">
        <w:rPr>
          <w:rFonts w:ascii="Arial" w:hAnsi="Arial" w:cs="Arial"/>
        </w:rPr>
        <w:t xml:space="preserve">Kontaktna oseba: </w:t>
      </w:r>
      <w:r w:rsidR="002977A0">
        <w:t>Ana Učak</w:t>
      </w:r>
    </w:p>
    <w:p w14:paraId="1CC3A998" w14:textId="02E347F7" w:rsidR="00565763" w:rsidRPr="00957001" w:rsidRDefault="00565763" w:rsidP="00565763">
      <w:pPr>
        <w:pStyle w:val="Paragraf"/>
        <w:spacing w:line="240" w:lineRule="auto"/>
        <w:rPr>
          <w:rFonts w:ascii="Arial" w:hAnsi="Arial" w:cs="Arial"/>
        </w:rPr>
      </w:pPr>
      <w:r w:rsidRPr="00957001">
        <w:rPr>
          <w:rFonts w:ascii="Arial" w:hAnsi="Arial" w:cs="Arial"/>
        </w:rPr>
        <w:t xml:space="preserve">E-poštni naslov: </w:t>
      </w:r>
      <w:r w:rsidR="002977A0">
        <w:t>ana.ucak</w:t>
      </w:r>
      <w:r w:rsidR="006D6BE3" w:rsidRPr="006D6BE3">
        <w:t>@gozdis.si</w:t>
      </w:r>
    </w:p>
    <w:p w14:paraId="68F9FA8C" w14:textId="77777777" w:rsidR="00AB3B2F" w:rsidRPr="00957001" w:rsidRDefault="00AB3B2F" w:rsidP="00B407D6">
      <w:pPr>
        <w:spacing w:after="0" w:line="240" w:lineRule="auto"/>
        <w:jc w:val="both"/>
        <w:rPr>
          <w:rFonts w:ascii="Arial" w:hAnsi="Arial" w:cs="Arial"/>
        </w:rPr>
      </w:pPr>
      <w:r w:rsidRPr="00957001">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bookmarkEnd w:id="5"/>
    <w:p w14:paraId="6BF7F7D0"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PREDLOŽITEV PONUDBE</w:t>
      </w:r>
    </w:p>
    <w:p w14:paraId="629CE8F8" w14:textId="77777777" w:rsidR="00871F5A" w:rsidRDefault="00871F5A" w:rsidP="006D6BE3">
      <w:pPr>
        <w:spacing w:after="0"/>
        <w:jc w:val="both"/>
        <w:rPr>
          <w:rFonts w:ascii="Arial" w:hAnsi="Arial" w:cs="Arial"/>
          <w:sz w:val="18"/>
          <w:szCs w:val="18"/>
        </w:rPr>
      </w:pPr>
    </w:p>
    <w:p w14:paraId="027678ED" w14:textId="78978CC1" w:rsidR="006D6BE3" w:rsidRPr="006D6BE3" w:rsidRDefault="006D6BE3" w:rsidP="006D6BE3">
      <w:pPr>
        <w:jc w:val="both"/>
        <w:rPr>
          <w:rFonts w:ascii="Arial" w:hAnsi="Arial" w:cs="Arial"/>
          <w:sz w:val="18"/>
          <w:szCs w:val="18"/>
        </w:rPr>
      </w:pPr>
      <w:r w:rsidRPr="006D6BE3">
        <w:rPr>
          <w:rFonts w:ascii="Arial" w:hAnsi="Arial" w:cs="Arial"/>
          <w:sz w:val="18"/>
          <w:szCs w:val="18"/>
        </w:rPr>
        <w:t xml:space="preserve">Ponudniki morajo ponudbe predložiti v informacijski sistem e-JN (v nadaljevanju: sistem e-JN) na spletnem naslovu </w:t>
      </w:r>
      <w:hyperlink r:id="rId12" w:history="1">
        <w:r w:rsidRPr="006D6BE3">
          <w:rPr>
            <w:rStyle w:val="Hiperpovezava"/>
            <w:rFonts w:ascii="Arial" w:hAnsi="Arial" w:cs="Arial"/>
            <w:sz w:val="18"/>
            <w:szCs w:val="18"/>
          </w:rPr>
          <w:t>https://ejn.gov.si</w:t>
        </w:r>
      </w:hyperlink>
      <w:r w:rsidRPr="006D6BE3">
        <w:rPr>
          <w:rFonts w:ascii="Arial" w:hAnsi="Arial" w:cs="Arial"/>
          <w:sz w:val="18"/>
          <w:szCs w:val="18"/>
        </w:rPr>
        <w:t xml:space="preserve">, v skladu </w:t>
      </w:r>
      <w:r w:rsidR="009F1B48">
        <w:rPr>
          <w:rFonts w:ascii="Arial" w:hAnsi="Arial" w:cs="Arial"/>
          <w:sz w:val="18"/>
          <w:szCs w:val="18"/>
        </w:rPr>
        <w:t>z</w:t>
      </w:r>
      <w:r w:rsidRPr="006D6BE3">
        <w:rPr>
          <w:rFonts w:ascii="Arial" w:hAnsi="Arial" w:cs="Arial"/>
          <w:sz w:val="18"/>
          <w:szCs w:val="18"/>
        </w:rPr>
        <w:t xml:space="preserve"> Navodil</w:t>
      </w:r>
      <w:r w:rsidR="009F1B48">
        <w:rPr>
          <w:rFonts w:ascii="Arial" w:hAnsi="Arial" w:cs="Arial"/>
          <w:sz w:val="18"/>
          <w:szCs w:val="18"/>
        </w:rPr>
        <w:t>i</w:t>
      </w:r>
      <w:r w:rsidRPr="006D6BE3">
        <w:rPr>
          <w:rFonts w:ascii="Arial" w:hAnsi="Arial" w:cs="Arial"/>
          <w:sz w:val="18"/>
          <w:szCs w:val="18"/>
        </w:rPr>
        <w:t xml:space="preserve"> za uporabo informacijskega sistema e-JN: PONUDNIKI, ki je del te razpisne dokumentacije in objavljen na spletnem naslovu </w:t>
      </w:r>
      <w:hyperlink r:id="rId13" w:history="1">
        <w:r w:rsidRPr="006D6BE3">
          <w:rPr>
            <w:rStyle w:val="Hiperpovezava"/>
            <w:rFonts w:ascii="Arial" w:hAnsi="Arial" w:cs="Arial"/>
            <w:sz w:val="18"/>
            <w:szCs w:val="18"/>
          </w:rPr>
          <w:t>https://ejn.gov.si</w:t>
        </w:r>
      </w:hyperlink>
      <w:r w:rsidRPr="006D6BE3">
        <w:rPr>
          <w:rFonts w:ascii="Arial" w:hAnsi="Arial" w:cs="Arial"/>
          <w:sz w:val="18"/>
          <w:szCs w:val="18"/>
        </w:rPr>
        <w:t>.</w:t>
      </w:r>
    </w:p>
    <w:p w14:paraId="0F22A676" w14:textId="482E3BF3" w:rsidR="006D6BE3" w:rsidRPr="006D6BE3" w:rsidRDefault="006D6BE3" w:rsidP="006D6BE3">
      <w:pPr>
        <w:jc w:val="both"/>
        <w:rPr>
          <w:rFonts w:ascii="Arial" w:hAnsi="Arial" w:cs="Arial"/>
          <w:sz w:val="18"/>
          <w:szCs w:val="18"/>
        </w:rPr>
      </w:pPr>
      <w:r w:rsidRPr="006D6BE3">
        <w:rPr>
          <w:rFonts w:ascii="Arial" w:hAnsi="Arial" w:cs="Arial"/>
          <w:sz w:val="18"/>
          <w:szCs w:val="18"/>
        </w:rPr>
        <w:t xml:space="preserve">Ponudnik se mora pred oddajo ponudbe registrirati na spletnem naslovu </w:t>
      </w:r>
      <w:hyperlink r:id="rId14" w:history="1">
        <w:r w:rsidRPr="006D6BE3">
          <w:rPr>
            <w:rStyle w:val="Hiperpovezava"/>
            <w:rFonts w:ascii="Arial" w:hAnsi="Arial" w:cs="Arial"/>
            <w:sz w:val="18"/>
            <w:szCs w:val="18"/>
          </w:rPr>
          <w:t>https://ejn.gov.si</w:t>
        </w:r>
      </w:hyperlink>
      <w:r w:rsidRPr="006D6BE3">
        <w:rPr>
          <w:rFonts w:ascii="Arial" w:hAnsi="Arial" w:cs="Arial"/>
          <w:sz w:val="18"/>
          <w:szCs w:val="18"/>
        </w:rPr>
        <w:t>, v skladu z Navodili za uporabo informacijskega sistema e-JN. Če je ponudnik že registriran v sistem e-JN, se v aplikacijo prijavi na istem naslovu.</w:t>
      </w:r>
    </w:p>
    <w:p w14:paraId="4B54B067" w14:textId="21C75698" w:rsidR="006D6BE3" w:rsidRPr="006D6BE3" w:rsidRDefault="006D6BE3" w:rsidP="006D6BE3">
      <w:pPr>
        <w:jc w:val="both"/>
        <w:rPr>
          <w:rFonts w:ascii="Arial" w:hAnsi="Arial" w:cs="Arial"/>
          <w:sz w:val="18"/>
          <w:szCs w:val="18"/>
        </w:rPr>
      </w:pPr>
      <w:r w:rsidRPr="006D6BE3">
        <w:rPr>
          <w:rFonts w:ascii="Arial" w:hAnsi="Arial" w:cs="Arial"/>
          <w:sz w:val="18"/>
          <w:szCs w:val="18"/>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D6BE3">
        <w:rPr>
          <w:rStyle w:val="Sprotnaopomba-sklic"/>
          <w:szCs w:val="18"/>
        </w:rPr>
        <w:footnoteReference w:id="1"/>
      </w:r>
      <w:r w:rsidRPr="006D6BE3">
        <w:rPr>
          <w:rFonts w:ascii="Arial" w:hAnsi="Arial" w:cs="Arial"/>
          <w:sz w:val="18"/>
          <w:szCs w:val="18"/>
        </w:rPr>
        <w:t>). Z oddajo ponudbe je le-ta zavezujoča za čas, naveden v ponudbi, razen če jo uporabnik ponudnika umakne ali spremeni pred potekom roka za oddajo ponudb.</w:t>
      </w:r>
    </w:p>
    <w:p w14:paraId="24D1F16F" w14:textId="16E2142B" w:rsidR="006D6BE3" w:rsidRPr="006D6BE3" w:rsidRDefault="006D6BE3" w:rsidP="006D6BE3">
      <w:pPr>
        <w:jc w:val="both"/>
        <w:rPr>
          <w:rFonts w:ascii="Arial" w:hAnsi="Arial" w:cs="Arial"/>
          <w:sz w:val="18"/>
          <w:szCs w:val="18"/>
        </w:rPr>
      </w:pPr>
      <w:r w:rsidRPr="006D6BE3">
        <w:rPr>
          <w:rFonts w:ascii="Arial" w:hAnsi="Arial" w:cs="Arial"/>
          <w:sz w:val="18"/>
          <w:szCs w:val="18"/>
          <w:lang w:eastAsia="sl-SI"/>
        </w:rPr>
        <w:t xml:space="preserve">Ponudba se šteje za pravočasno oddano, če jo naročnik prejme preko sistema e-JN </w:t>
      </w:r>
      <w:hyperlink r:id="rId15" w:history="1">
        <w:r w:rsidRPr="006D6BE3">
          <w:rPr>
            <w:rStyle w:val="Hiperpovezava"/>
            <w:rFonts w:ascii="Arial" w:hAnsi="Arial" w:cs="Arial"/>
            <w:sz w:val="18"/>
            <w:szCs w:val="18"/>
            <w:lang w:eastAsia="sl-SI"/>
          </w:rPr>
          <w:t>https://ejn.gov.si</w:t>
        </w:r>
      </w:hyperlink>
      <w:r w:rsidRPr="006D6BE3">
        <w:rPr>
          <w:rFonts w:ascii="Arial" w:hAnsi="Arial" w:cs="Arial"/>
          <w:sz w:val="18"/>
          <w:szCs w:val="18"/>
          <w:lang w:eastAsia="sl-SI"/>
        </w:rPr>
        <w:t xml:space="preserve"> </w:t>
      </w:r>
      <w:r w:rsidRPr="006D6BE3">
        <w:rPr>
          <w:rFonts w:ascii="Arial" w:hAnsi="Arial" w:cs="Arial"/>
          <w:bCs/>
          <w:sz w:val="18"/>
          <w:szCs w:val="18"/>
          <w:lang w:eastAsia="sl-SI"/>
        </w:rPr>
        <w:t>najkasneje v roku, navedenem v tej razpisni dokumentaciji</w:t>
      </w:r>
      <w:r w:rsidRPr="006D6BE3">
        <w:rPr>
          <w:rFonts w:ascii="Arial" w:hAnsi="Arial" w:cs="Arial"/>
          <w:sz w:val="18"/>
          <w:szCs w:val="18"/>
        </w:rPr>
        <w:t>. Za oddano ponudbo se šteje ponudba, ki je v sistemu e-JN označena s statusom »ODDANA«.</w:t>
      </w:r>
    </w:p>
    <w:p w14:paraId="0671016F" w14:textId="18940EE5" w:rsidR="006D6BE3" w:rsidRPr="006D6BE3" w:rsidRDefault="006D6BE3" w:rsidP="006D6BE3">
      <w:pPr>
        <w:jc w:val="both"/>
        <w:rPr>
          <w:rFonts w:ascii="Arial" w:hAnsi="Arial" w:cs="Arial"/>
          <w:sz w:val="18"/>
          <w:szCs w:val="18"/>
        </w:rPr>
      </w:pPr>
      <w:r w:rsidRPr="006D6BE3">
        <w:rPr>
          <w:rFonts w:ascii="Arial" w:hAnsi="Arial" w:cs="Arial"/>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50A889" w14:textId="77777777" w:rsidR="006D6BE3" w:rsidRPr="006D6BE3" w:rsidRDefault="006D6BE3" w:rsidP="00AC193E">
      <w:pPr>
        <w:spacing w:after="0"/>
        <w:jc w:val="both"/>
        <w:rPr>
          <w:rFonts w:ascii="Arial" w:hAnsi="Arial" w:cs="Arial"/>
          <w:sz w:val="18"/>
          <w:szCs w:val="18"/>
        </w:rPr>
      </w:pPr>
      <w:r w:rsidRPr="006D6BE3">
        <w:rPr>
          <w:rFonts w:ascii="Arial" w:hAnsi="Arial" w:cs="Arial"/>
          <w:sz w:val="18"/>
          <w:szCs w:val="18"/>
        </w:rPr>
        <w:t>Po preteku roka za predložitev ponudb ponudbe ne bo več mogoče oddati.</w:t>
      </w:r>
    </w:p>
    <w:p w14:paraId="32BB1A32" w14:textId="47DB69C4" w:rsidR="00043885" w:rsidRPr="00957001" w:rsidRDefault="00F32608" w:rsidP="000438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Pr>
          <w:rFonts w:ascii="Arial" w:hAnsi="Arial" w:cs="Arial"/>
          <w:color w:val="FFFFFF" w:themeColor="background1"/>
          <w:sz w:val="18"/>
          <w:szCs w:val="18"/>
        </w:rPr>
        <w:t>ODPIRANJE PONUDB</w:t>
      </w:r>
    </w:p>
    <w:p w14:paraId="3A33584E" w14:textId="77777777" w:rsidR="007C7A20" w:rsidRDefault="007C7A20" w:rsidP="007C7A20">
      <w:pPr>
        <w:spacing w:after="0"/>
        <w:jc w:val="both"/>
        <w:rPr>
          <w:rFonts w:ascii="Arial" w:hAnsi="Arial" w:cs="Arial"/>
          <w:sz w:val="18"/>
          <w:szCs w:val="18"/>
        </w:rPr>
      </w:pPr>
    </w:p>
    <w:p w14:paraId="5AD8ED73" w14:textId="752278D6" w:rsidR="007C7A20" w:rsidRPr="00F03260" w:rsidRDefault="007C7A20" w:rsidP="007C7A20">
      <w:pPr>
        <w:jc w:val="both"/>
        <w:rPr>
          <w:rFonts w:ascii="Arial" w:hAnsi="Arial" w:cs="Arial"/>
          <w:sz w:val="18"/>
          <w:szCs w:val="18"/>
          <w:lang w:eastAsia="sl-SI"/>
        </w:rPr>
      </w:pPr>
      <w:r w:rsidRPr="00F03260">
        <w:rPr>
          <w:rFonts w:ascii="Arial" w:hAnsi="Arial" w:cs="Arial"/>
          <w:sz w:val="18"/>
          <w:szCs w:val="18"/>
        </w:rPr>
        <w:lastRenderedPageBreak/>
        <w:t xml:space="preserve">Odpiranje ponudb bo potekalo avtomatično v informacijskem sistemu e-JN dne </w:t>
      </w:r>
      <w:r w:rsidR="00AC193E" w:rsidRPr="0092487D">
        <w:rPr>
          <w:rFonts w:ascii="Arial" w:hAnsi="Arial" w:cs="Arial"/>
          <w:b/>
          <w:color w:val="FF0000"/>
          <w:sz w:val="18"/>
          <w:szCs w:val="18"/>
        </w:rPr>
        <w:t>1</w:t>
      </w:r>
      <w:r w:rsidR="0092487D" w:rsidRPr="0092487D">
        <w:rPr>
          <w:rFonts w:ascii="Arial" w:hAnsi="Arial" w:cs="Arial"/>
          <w:b/>
          <w:color w:val="FF0000"/>
          <w:sz w:val="18"/>
          <w:szCs w:val="18"/>
        </w:rPr>
        <w:t>9</w:t>
      </w:r>
      <w:r w:rsidR="00AC193E">
        <w:rPr>
          <w:rFonts w:ascii="Arial" w:hAnsi="Arial" w:cs="Arial"/>
          <w:b/>
          <w:sz w:val="18"/>
          <w:szCs w:val="18"/>
        </w:rPr>
        <w:t>.</w:t>
      </w:r>
      <w:r w:rsidR="00D07221">
        <w:rPr>
          <w:rFonts w:ascii="Arial" w:hAnsi="Arial" w:cs="Arial"/>
          <w:b/>
          <w:sz w:val="18"/>
          <w:szCs w:val="18"/>
        </w:rPr>
        <w:t xml:space="preserve"> </w:t>
      </w:r>
      <w:r w:rsidR="00AC193E">
        <w:rPr>
          <w:rFonts w:ascii="Arial" w:hAnsi="Arial" w:cs="Arial"/>
          <w:b/>
          <w:sz w:val="18"/>
          <w:szCs w:val="18"/>
        </w:rPr>
        <w:t>7</w:t>
      </w:r>
      <w:r>
        <w:rPr>
          <w:rFonts w:ascii="Arial" w:hAnsi="Arial" w:cs="Arial"/>
          <w:b/>
          <w:sz w:val="18"/>
          <w:szCs w:val="18"/>
        </w:rPr>
        <w:t>.</w:t>
      </w:r>
      <w:r w:rsidR="00D07221">
        <w:rPr>
          <w:rFonts w:ascii="Arial" w:hAnsi="Arial" w:cs="Arial"/>
          <w:b/>
          <w:sz w:val="18"/>
          <w:szCs w:val="18"/>
        </w:rPr>
        <w:t xml:space="preserve"> 2024</w:t>
      </w:r>
      <w:r>
        <w:rPr>
          <w:rFonts w:ascii="Arial" w:hAnsi="Arial" w:cs="Arial"/>
          <w:b/>
          <w:sz w:val="18"/>
          <w:szCs w:val="18"/>
        </w:rPr>
        <w:t xml:space="preserve"> </w:t>
      </w:r>
      <w:r w:rsidRPr="00F03260">
        <w:rPr>
          <w:rFonts w:ascii="Arial" w:hAnsi="Arial" w:cs="Arial"/>
          <w:sz w:val="18"/>
          <w:szCs w:val="18"/>
        </w:rPr>
        <w:t xml:space="preserve">in se bo začelo </w:t>
      </w:r>
      <w:r w:rsidRPr="00F03260">
        <w:rPr>
          <w:rFonts w:ascii="Arial" w:hAnsi="Arial" w:cs="Arial"/>
          <w:b/>
          <w:sz w:val="18"/>
          <w:szCs w:val="18"/>
        </w:rPr>
        <w:t xml:space="preserve">ob </w:t>
      </w:r>
      <w:r>
        <w:rPr>
          <w:rFonts w:ascii="Arial" w:hAnsi="Arial" w:cs="Arial"/>
          <w:b/>
          <w:sz w:val="18"/>
          <w:szCs w:val="18"/>
        </w:rPr>
        <w:t>1</w:t>
      </w:r>
      <w:r w:rsidR="00D07221">
        <w:rPr>
          <w:rFonts w:ascii="Arial" w:hAnsi="Arial" w:cs="Arial"/>
          <w:b/>
          <w:sz w:val="18"/>
          <w:szCs w:val="18"/>
        </w:rPr>
        <w:t>0</w:t>
      </w:r>
      <w:r>
        <w:rPr>
          <w:rFonts w:ascii="Arial" w:hAnsi="Arial" w:cs="Arial"/>
          <w:b/>
          <w:sz w:val="18"/>
          <w:szCs w:val="18"/>
        </w:rPr>
        <w:t>.0</w:t>
      </w:r>
      <w:r w:rsidR="00BB2994">
        <w:rPr>
          <w:rFonts w:ascii="Arial" w:hAnsi="Arial" w:cs="Arial"/>
          <w:b/>
          <w:sz w:val="18"/>
          <w:szCs w:val="18"/>
        </w:rPr>
        <w:t>0</w:t>
      </w:r>
      <w:r w:rsidRPr="00F03260">
        <w:rPr>
          <w:rFonts w:ascii="Arial" w:hAnsi="Arial" w:cs="Arial"/>
          <w:b/>
          <w:sz w:val="18"/>
          <w:szCs w:val="18"/>
        </w:rPr>
        <w:t xml:space="preserve"> uri</w:t>
      </w:r>
      <w:r w:rsidRPr="00F03260">
        <w:rPr>
          <w:rFonts w:ascii="Arial" w:hAnsi="Arial" w:cs="Arial"/>
          <w:sz w:val="18"/>
          <w:szCs w:val="18"/>
        </w:rPr>
        <w:t xml:space="preserve"> na spletnem naslovu </w:t>
      </w:r>
      <w:hyperlink r:id="rId16" w:history="1">
        <w:r w:rsidR="00BB2994" w:rsidRPr="002A788A">
          <w:rPr>
            <w:rStyle w:val="Hiperpovezava"/>
            <w:rFonts w:ascii="Arial" w:hAnsi="Arial" w:cs="Arial"/>
            <w:sz w:val="18"/>
            <w:szCs w:val="18"/>
          </w:rPr>
          <w:t>https://ejn.gov.si</w:t>
        </w:r>
      </w:hyperlink>
      <w:r w:rsidRPr="00F03260">
        <w:rPr>
          <w:rFonts w:ascii="Arial" w:hAnsi="Arial" w:cs="Arial"/>
          <w:sz w:val="18"/>
          <w:szCs w:val="18"/>
          <w:lang w:eastAsia="sl-SI"/>
        </w:rPr>
        <w:t>.</w:t>
      </w:r>
      <w:r w:rsidR="00BB2994">
        <w:rPr>
          <w:rFonts w:ascii="Arial" w:hAnsi="Arial" w:cs="Arial"/>
          <w:sz w:val="18"/>
          <w:szCs w:val="18"/>
          <w:lang w:eastAsia="sl-SI"/>
        </w:rPr>
        <w:t xml:space="preserve"> </w:t>
      </w:r>
    </w:p>
    <w:p w14:paraId="2D5C436E" w14:textId="4C935EDD" w:rsidR="00BB2994" w:rsidRPr="00BB2994" w:rsidRDefault="00BB2994" w:rsidP="00AC193E">
      <w:pPr>
        <w:spacing w:after="0"/>
        <w:jc w:val="both"/>
        <w:rPr>
          <w:rFonts w:ascii="Arial" w:hAnsi="Arial" w:cs="Arial"/>
          <w:color w:val="FF0000"/>
          <w:sz w:val="18"/>
          <w:szCs w:val="18"/>
        </w:rPr>
      </w:pPr>
      <w:r w:rsidRPr="00BB2994">
        <w:rPr>
          <w:rFonts w:ascii="Arial" w:hAnsi="Arial" w:cs="Arial"/>
          <w:sz w:val="18"/>
          <w:szCs w:val="18"/>
        </w:rPr>
        <w:t xml:space="preserve">Odpiranje poteka tako, da </w:t>
      </w:r>
      <w:r w:rsidRPr="00F03260">
        <w:rPr>
          <w:rFonts w:ascii="Arial" w:hAnsi="Arial" w:cs="Arial"/>
          <w:sz w:val="18"/>
          <w:szCs w:val="18"/>
        </w:rPr>
        <w:t>informacijsk</w:t>
      </w:r>
      <w:r>
        <w:rPr>
          <w:rFonts w:ascii="Arial" w:hAnsi="Arial" w:cs="Arial"/>
          <w:sz w:val="18"/>
          <w:szCs w:val="18"/>
        </w:rPr>
        <w:t xml:space="preserve">i </w:t>
      </w:r>
      <w:r w:rsidRPr="00BB2994">
        <w:rPr>
          <w:rFonts w:ascii="Arial" w:hAnsi="Arial" w:cs="Arial"/>
          <w:sz w:val="18"/>
          <w:szCs w:val="18"/>
        </w:rPr>
        <w:t xml:space="preserve">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35BDBCF"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VELJAVNOST PONUDBE</w:t>
      </w:r>
    </w:p>
    <w:p w14:paraId="560C7801" w14:textId="190CF65C" w:rsidR="00565763" w:rsidRPr="00957001" w:rsidRDefault="00565763" w:rsidP="00565763">
      <w:pPr>
        <w:spacing w:before="120" w:after="120"/>
        <w:jc w:val="both"/>
        <w:rPr>
          <w:rFonts w:ascii="Arial" w:hAnsi="Arial" w:cs="Arial"/>
          <w:b/>
          <w:sz w:val="18"/>
          <w:szCs w:val="18"/>
        </w:rPr>
      </w:pPr>
      <w:r w:rsidRPr="00957001">
        <w:rPr>
          <w:rFonts w:ascii="Arial" w:hAnsi="Arial" w:cs="Arial"/>
          <w:sz w:val="18"/>
          <w:szCs w:val="18"/>
        </w:rPr>
        <w:t xml:space="preserve">Čas veljavnosti: </w:t>
      </w:r>
      <w:r w:rsidRPr="00957001">
        <w:rPr>
          <w:rFonts w:ascii="Arial" w:hAnsi="Arial" w:cs="Arial"/>
          <w:b/>
          <w:sz w:val="18"/>
          <w:szCs w:val="18"/>
        </w:rPr>
        <w:t xml:space="preserve">najmanj </w:t>
      </w:r>
      <w:r w:rsidR="00C07252" w:rsidRPr="00957001">
        <w:rPr>
          <w:rFonts w:ascii="Arial" w:hAnsi="Arial" w:cs="Arial"/>
          <w:b/>
          <w:sz w:val="18"/>
          <w:szCs w:val="18"/>
        </w:rPr>
        <w:t>120</w:t>
      </w:r>
      <w:r w:rsidR="00987B30" w:rsidRPr="00957001">
        <w:rPr>
          <w:rFonts w:ascii="Arial" w:hAnsi="Arial" w:cs="Arial"/>
          <w:b/>
          <w:sz w:val="18"/>
          <w:szCs w:val="18"/>
        </w:rPr>
        <w:t xml:space="preserve"> </w:t>
      </w:r>
      <w:r w:rsidRPr="00957001">
        <w:rPr>
          <w:rFonts w:ascii="Arial" w:hAnsi="Arial" w:cs="Arial"/>
          <w:b/>
          <w:sz w:val="18"/>
          <w:szCs w:val="18"/>
        </w:rPr>
        <w:t>dni od roka za predložitev ponudb.</w:t>
      </w:r>
    </w:p>
    <w:p w14:paraId="3764961B" w14:textId="77777777" w:rsidR="00ED72B8" w:rsidRPr="00957001" w:rsidRDefault="00565763" w:rsidP="00B407D6">
      <w:pPr>
        <w:spacing w:after="225" w:line="240" w:lineRule="auto"/>
        <w:jc w:val="both"/>
        <w:rPr>
          <w:rFonts w:ascii="Arial" w:hAnsi="Arial" w:cs="Arial"/>
          <w:sz w:val="18"/>
          <w:szCs w:val="18"/>
        </w:rPr>
      </w:pPr>
      <w:r w:rsidRPr="00957001">
        <w:rPr>
          <w:rFonts w:ascii="Arial" w:hAnsi="Arial" w:cs="Arial"/>
          <w:color w:val="000000"/>
          <w:sz w:val="18"/>
          <w:szCs w:val="18"/>
        </w:rPr>
        <w:t>Ponudba mora biti veljavna najmanj do navedenega roka. Prekratka veljavnost ponudbe pomeni razlog za zavrnitev ponudbe.</w:t>
      </w:r>
    </w:p>
    <w:p w14:paraId="28DF582F"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PREVZEM RAZPISNE DOKUMENTACIJE</w:t>
      </w:r>
    </w:p>
    <w:p w14:paraId="1B46DCC4" w14:textId="77777777" w:rsidR="00565763" w:rsidRPr="00957001" w:rsidRDefault="00565763" w:rsidP="00565763">
      <w:pPr>
        <w:pStyle w:val="Paragraf"/>
        <w:jc w:val="both"/>
        <w:rPr>
          <w:rFonts w:ascii="Arial" w:hAnsi="Arial" w:cs="Arial"/>
        </w:rPr>
      </w:pPr>
      <w:r w:rsidRPr="00957001">
        <w:rPr>
          <w:rFonts w:ascii="Arial" w:hAnsi="Arial" w:cs="Arial"/>
        </w:rPr>
        <w:t xml:space="preserve">Razpisna dokumentacija </w:t>
      </w:r>
      <w:r w:rsidRPr="00957001">
        <w:rPr>
          <w:rFonts w:ascii="Arial" w:hAnsi="Arial" w:cs="Arial"/>
          <w:b/>
        </w:rPr>
        <w:t>je brezplačna.</w:t>
      </w:r>
    </w:p>
    <w:p w14:paraId="5EE7BD1E" w14:textId="4CAB2A43" w:rsidR="00F965D8" w:rsidRPr="00957001" w:rsidRDefault="00F965D8" w:rsidP="00B407D6">
      <w:pPr>
        <w:spacing w:after="0" w:line="240" w:lineRule="auto"/>
        <w:jc w:val="both"/>
        <w:rPr>
          <w:rFonts w:ascii="Arial" w:hAnsi="Arial" w:cs="Arial"/>
          <w:color w:val="000000"/>
          <w:sz w:val="18"/>
          <w:szCs w:val="18"/>
        </w:rPr>
      </w:pPr>
      <w:r w:rsidRPr="00957001">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1999EED2"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VPRAŠANJA IN ODGOVORI / POJASNILA</w:t>
      </w:r>
    </w:p>
    <w:p w14:paraId="04E92357"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3808"/>
      </w:tblGrid>
      <w:tr w:rsidR="00F965D8" w:rsidRPr="00957001" w14:paraId="59AEFA14" w14:textId="77777777" w:rsidTr="00EB5B7B">
        <w:tc>
          <w:tcPr>
            <w:tcW w:w="0" w:type="auto"/>
            <w:tcMar>
              <w:top w:w="0" w:type="auto"/>
              <w:bottom w:w="0" w:type="auto"/>
            </w:tcMar>
          </w:tcPr>
          <w:p w14:paraId="7EFD623F" w14:textId="113F8583" w:rsidR="00F965D8" w:rsidRPr="00957001" w:rsidRDefault="00F965D8">
            <w:pPr>
              <w:numPr>
                <w:ilvl w:val="0"/>
                <w:numId w:val="5"/>
              </w:numPr>
              <w:rPr>
                <w:rFonts w:ascii="Arial" w:hAnsi="Arial" w:cs="Arial"/>
                <w:color w:val="000000"/>
                <w:sz w:val="18"/>
                <w:szCs w:val="18"/>
              </w:rPr>
            </w:pPr>
            <w:r w:rsidRPr="00957001">
              <w:rPr>
                <w:rFonts w:ascii="Arial" w:hAnsi="Arial" w:cs="Arial"/>
                <w:color w:val="000000"/>
                <w:sz w:val="18"/>
                <w:szCs w:val="18"/>
              </w:rPr>
              <w:t>Portal javnih naročil</w:t>
            </w:r>
            <w:r w:rsidR="00BB2994">
              <w:rPr>
                <w:rFonts w:ascii="Arial" w:hAnsi="Arial" w:cs="Arial"/>
                <w:color w:val="000000"/>
                <w:sz w:val="18"/>
                <w:szCs w:val="18"/>
              </w:rPr>
              <w:t xml:space="preserve"> (e-narocanje.si)</w:t>
            </w:r>
          </w:p>
        </w:tc>
      </w:tr>
    </w:tbl>
    <w:p w14:paraId="3DFF6DDD" w14:textId="77777777" w:rsidR="00E2745F" w:rsidRDefault="00E2745F" w:rsidP="006B3A8F">
      <w:pPr>
        <w:spacing w:before="225" w:after="225" w:line="240" w:lineRule="auto"/>
        <w:jc w:val="both"/>
        <w:rPr>
          <w:rFonts w:ascii="Arial" w:hAnsi="Arial" w:cs="Arial"/>
          <w:color w:val="000000"/>
          <w:sz w:val="18"/>
          <w:szCs w:val="18"/>
        </w:rPr>
      </w:pPr>
      <w:r w:rsidRPr="00E2745F">
        <w:rPr>
          <w:rFonts w:ascii="Arial" w:hAnsi="Arial" w:cs="Arial"/>
          <w:color w:val="000000"/>
          <w:sz w:val="18"/>
          <w:szCs w:val="18"/>
        </w:rPr>
        <w:t>Naro</w:t>
      </w:r>
      <w:r w:rsidRPr="00E2745F">
        <w:rPr>
          <w:rFonts w:ascii="Arial" w:hAnsi="Arial" w:cs="Arial" w:hint="eastAsia"/>
          <w:color w:val="000000"/>
          <w:sz w:val="18"/>
          <w:szCs w:val="18"/>
        </w:rPr>
        <w:t>č</w:t>
      </w:r>
      <w:r w:rsidRPr="00E2745F">
        <w:rPr>
          <w:rFonts w:ascii="Arial" w:hAnsi="Arial" w:cs="Arial"/>
          <w:color w:val="000000"/>
          <w:sz w:val="18"/>
          <w:szCs w:val="18"/>
        </w:rPr>
        <w:t>nik bo v zakonskem roku na Portal javnih naro</w:t>
      </w:r>
      <w:r w:rsidRPr="00E2745F">
        <w:rPr>
          <w:rFonts w:ascii="Arial" w:hAnsi="Arial" w:cs="Arial" w:hint="eastAsia"/>
          <w:color w:val="000000"/>
          <w:sz w:val="18"/>
          <w:szCs w:val="18"/>
        </w:rPr>
        <w:t>č</w:t>
      </w:r>
      <w:r w:rsidRPr="00E2745F">
        <w:rPr>
          <w:rFonts w:ascii="Arial" w:hAnsi="Arial" w:cs="Arial"/>
          <w:color w:val="000000"/>
          <w:sz w:val="18"/>
          <w:szCs w:val="18"/>
        </w:rPr>
        <w:t>il posredoval pisni odgovor. Naro</w:t>
      </w:r>
      <w:r w:rsidRPr="00E2745F">
        <w:rPr>
          <w:rFonts w:ascii="Arial" w:hAnsi="Arial" w:cs="Arial" w:hint="eastAsia"/>
          <w:color w:val="000000"/>
          <w:sz w:val="18"/>
          <w:szCs w:val="18"/>
        </w:rPr>
        <w:t>č</w:t>
      </w:r>
      <w:r w:rsidRPr="00E2745F">
        <w:rPr>
          <w:rFonts w:ascii="Arial" w:hAnsi="Arial" w:cs="Arial"/>
          <w:color w:val="000000"/>
          <w:sz w:val="18"/>
          <w:szCs w:val="18"/>
        </w:rPr>
        <w:t xml:space="preserve">nik si pridržuje pravico, da razpisno dokumentacijo delno spremeni ali dopolni ter po potrebi podaljša rok za oddajo ponudb. Spremembe in dopolnitve razpisne dokumentacije so sestavni del razpisne dokumentacije. </w:t>
      </w:r>
    </w:p>
    <w:p w14:paraId="6301522B" w14:textId="0B268F2E" w:rsidR="007E3837" w:rsidRDefault="00E2745F" w:rsidP="00B407D6">
      <w:pPr>
        <w:spacing w:after="0" w:line="240" w:lineRule="auto"/>
        <w:jc w:val="both"/>
        <w:rPr>
          <w:rFonts w:ascii="Arial" w:hAnsi="Arial" w:cs="Arial"/>
          <w:color w:val="000000"/>
          <w:sz w:val="18"/>
          <w:szCs w:val="18"/>
        </w:rPr>
      </w:pPr>
      <w:r w:rsidRPr="00E2745F">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w:t>
      </w:r>
      <w:r w:rsidRPr="00E2745F">
        <w:rPr>
          <w:rFonts w:ascii="Arial" w:hAnsi="Arial" w:cs="Arial" w:hint="eastAsia"/>
          <w:color w:val="000000"/>
          <w:sz w:val="18"/>
          <w:szCs w:val="18"/>
        </w:rPr>
        <w:t>č</w:t>
      </w:r>
      <w:r w:rsidRPr="00E2745F">
        <w:rPr>
          <w:rFonts w:ascii="Arial" w:hAnsi="Arial" w:cs="Arial"/>
          <w:color w:val="000000"/>
          <w:sz w:val="18"/>
          <w:szCs w:val="18"/>
        </w:rPr>
        <w:t>no z vso spremljajo</w:t>
      </w:r>
      <w:r w:rsidRPr="00E2745F">
        <w:rPr>
          <w:rFonts w:ascii="Arial" w:hAnsi="Arial" w:cs="Arial" w:hint="eastAsia"/>
          <w:color w:val="000000"/>
          <w:sz w:val="18"/>
          <w:szCs w:val="18"/>
        </w:rPr>
        <w:t>č</w:t>
      </w:r>
      <w:r w:rsidRPr="00E2745F">
        <w:rPr>
          <w:rFonts w:ascii="Arial" w:hAnsi="Arial" w:cs="Arial"/>
          <w:color w:val="000000"/>
          <w:sz w:val="18"/>
          <w:szCs w:val="18"/>
        </w:rPr>
        <w:t>o dokumentacijo.</w:t>
      </w:r>
    </w:p>
    <w:p w14:paraId="31B59DAF" w14:textId="15E981FE" w:rsidR="00BB2994" w:rsidRPr="00957001" w:rsidRDefault="00BB2994" w:rsidP="00BB299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Pr>
          <w:rFonts w:ascii="Arial" w:hAnsi="Arial" w:cs="Arial"/>
          <w:color w:val="FFFFFF" w:themeColor="background1"/>
          <w:sz w:val="18"/>
          <w:szCs w:val="18"/>
        </w:rPr>
        <w:t>OGLED</w:t>
      </w:r>
    </w:p>
    <w:p w14:paraId="1CBE3F5A" w14:textId="77777777" w:rsidR="00BB2994" w:rsidRDefault="00BB2994" w:rsidP="00BB2994">
      <w:pPr>
        <w:autoSpaceDE w:val="0"/>
        <w:autoSpaceDN w:val="0"/>
        <w:adjustRightInd w:val="0"/>
        <w:spacing w:after="0" w:line="240" w:lineRule="auto"/>
        <w:rPr>
          <w:rFonts w:ascii="ArialMT" w:eastAsia="ArialMT" w:hAnsiTheme="minorHAnsi" w:cs="ArialMT"/>
          <w:sz w:val="18"/>
          <w:szCs w:val="18"/>
        </w:rPr>
      </w:pPr>
    </w:p>
    <w:p w14:paraId="7B7EC92E" w14:textId="77777777" w:rsidR="00097002" w:rsidRPr="00C23758" w:rsidRDefault="00097002" w:rsidP="00097002">
      <w:pPr>
        <w:pStyle w:val="Paragraf"/>
        <w:spacing w:before="0" w:after="0"/>
        <w:jc w:val="both"/>
        <w:rPr>
          <w:rFonts w:ascii="Arial" w:hAnsi="Arial" w:cs="Arial"/>
          <w:color w:val="000000"/>
        </w:rPr>
      </w:pPr>
      <w:r w:rsidRPr="00C23758">
        <w:rPr>
          <w:rFonts w:ascii="Arial" w:hAnsi="Arial" w:cs="Arial"/>
          <w:color w:val="000000"/>
        </w:rPr>
        <w:t xml:space="preserve">Naročnik bo za vse zainteresirane potencialne ponudnike organiziral možnost ogleda lokacije, kjer se bodo izvajala dela v okviru predmetnega javnega naročila. </w:t>
      </w:r>
      <w:r>
        <w:rPr>
          <w:rFonts w:ascii="Arial" w:hAnsi="Arial" w:cs="Arial"/>
          <w:color w:val="000000"/>
        </w:rPr>
        <w:t>Ogled ni obvezen.</w:t>
      </w:r>
    </w:p>
    <w:p w14:paraId="49F8E485" w14:textId="2BEDF537" w:rsidR="00097002" w:rsidRDefault="00097002" w:rsidP="00097002">
      <w:pPr>
        <w:pStyle w:val="Paragraf"/>
        <w:spacing w:after="0"/>
        <w:jc w:val="both"/>
        <w:rPr>
          <w:rFonts w:ascii="Arial" w:hAnsi="Arial" w:cs="Arial"/>
          <w:color w:val="000000"/>
        </w:rPr>
      </w:pPr>
      <w:r w:rsidRPr="00C23758">
        <w:rPr>
          <w:rFonts w:ascii="Arial" w:hAnsi="Arial" w:cs="Arial"/>
          <w:color w:val="000000"/>
        </w:rPr>
        <w:t>Ogled lokacije, kjer se bodo vršila dela, je možen po predhodni najavi pri naročniku</w:t>
      </w:r>
      <w:r>
        <w:rPr>
          <w:rFonts w:ascii="Arial" w:hAnsi="Arial" w:cs="Arial"/>
          <w:color w:val="000000"/>
        </w:rPr>
        <w:t xml:space="preserve"> (zgoraj navedena kontaktna oseba naročnika</w:t>
      </w:r>
      <w:r w:rsidR="00325E6E">
        <w:rPr>
          <w:rFonts w:ascii="Arial" w:hAnsi="Arial" w:cs="Arial"/>
          <w:color w:val="000000"/>
        </w:rPr>
        <w:t xml:space="preserve">, </w:t>
      </w:r>
      <w:r w:rsidR="00325E6E">
        <w:t>ana.ucak</w:t>
      </w:r>
      <w:r w:rsidR="00325E6E" w:rsidRPr="006D6BE3">
        <w:t>@gozdis.si</w:t>
      </w:r>
      <w:r>
        <w:rPr>
          <w:rFonts w:ascii="Arial" w:hAnsi="Arial" w:cs="Arial"/>
          <w:color w:val="000000"/>
        </w:rPr>
        <w:t>)</w:t>
      </w:r>
      <w:r w:rsidRPr="00C23758">
        <w:rPr>
          <w:rFonts w:ascii="Arial" w:hAnsi="Arial" w:cs="Arial"/>
          <w:color w:val="000000"/>
        </w:rPr>
        <w:t xml:space="preserve">. </w:t>
      </w:r>
    </w:p>
    <w:p w14:paraId="6C639110" w14:textId="5037E96C" w:rsidR="00097002" w:rsidRDefault="00097002" w:rsidP="00097002">
      <w:pPr>
        <w:pStyle w:val="Paragraf"/>
        <w:spacing w:after="0"/>
        <w:jc w:val="both"/>
        <w:rPr>
          <w:rFonts w:ascii="Arial" w:hAnsi="Arial" w:cs="Arial"/>
          <w:color w:val="000000"/>
        </w:rPr>
      </w:pPr>
      <w:r>
        <w:rPr>
          <w:rFonts w:ascii="Arial" w:hAnsi="Arial" w:cs="Arial"/>
          <w:color w:val="000000"/>
        </w:rPr>
        <w:t xml:space="preserve">Najava ogleda je možna vključno do </w:t>
      </w:r>
      <w:r w:rsidR="00AC193E">
        <w:rPr>
          <w:rFonts w:ascii="Arial" w:hAnsi="Arial" w:cs="Arial"/>
          <w:color w:val="000000"/>
        </w:rPr>
        <w:t>2</w:t>
      </w:r>
      <w:r w:rsidR="00B16B39">
        <w:rPr>
          <w:rFonts w:ascii="Arial" w:hAnsi="Arial" w:cs="Arial"/>
          <w:color w:val="000000"/>
        </w:rPr>
        <w:t>8</w:t>
      </w:r>
      <w:r>
        <w:rPr>
          <w:rFonts w:ascii="Arial" w:hAnsi="Arial" w:cs="Arial"/>
          <w:color w:val="000000"/>
        </w:rPr>
        <w:t>. 6. 2024</w:t>
      </w:r>
      <w:r w:rsidR="00196C36">
        <w:rPr>
          <w:rFonts w:ascii="Arial" w:hAnsi="Arial" w:cs="Arial"/>
          <w:color w:val="000000"/>
        </w:rPr>
        <w:t xml:space="preserve">, ogledi se bodo izvajali najkasneje do </w:t>
      </w:r>
      <w:r w:rsidR="00B16B39">
        <w:rPr>
          <w:rFonts w:ascii="Arial" w:hAnsi="Arial" w:cs="Arial"/>
          <w:color w:val="000000"/>
        </w:rPr>
        <w:t>2</w:t>
      </w:r>
      <w:r w:rsidR="00196C36">
        <w:rPr>
          <w:rFonts w:ascii="Arial" w:hAnsi="Arial" w:cs="Arial"/>
          <w:color w:val="000000"/>
        </w:rPr>
        <w:t>. 7. 2024.</w:t>
      </w:r>
    </w:p>
    <w:p w14:paraId="42C10F58" w14:textId="7C30A0C3" w:rsidR="00097002" w:rsidRDefault="00097002" w:rsidP="00097002">
      <w:pPr>
        <w:pStyle w:val="Paragraf"/>
        <w:spacing w:after="0"/>
        <w:jc w:val="both"/>
        <w:rPr>
          <w:rFonts w:ascii="Arial" w:hAnsi="Arial" w:cs="Arial"/>
          <w:color w:val="000000"/>
        </w:rPr>
      </w:pPr>
      <w:r w:rsidRPr="00D12577">
        <w:rPr>
          <w:rFonts w:ascii="Arial" w:hAnsi="Arial" w:cs="Arial"/>
          <w:color w:val="000000"/>
        </w:rPr>
        <w:t>Naročnik bo na ogledu lokacije predal udeleženim tudi mnenja mnenjedajalcev, ki so jih ponudniki, upoštevaje zahteve iz popisa dolžni upoštevati pri oddaji ponudbe.</w:t>
      </w:r>
      <w:r>
        <w:rPr>
          <w:rFonts w:ascii="Arial" w:hAnsi="Arial" w:cs="Arial"/>
          <w:color w:val="000000"/>
        </w:rPr>
        <w:t xml:space="preserve"> </w:t>
      </w:r>
    </w:p>
    <w:p w14:paraId="0376789E" w14:textId="77777777" w:rsidR="00097002" w:rsidRPr="00C23758" w:rsidRDefault="00097002" w:rsidP="00097002">
      <w:pPr>
        <w:pStyle w:val="Paragraf"/>
        <w:spacing w:after="0"/>
        <w:jc w:val="both"/>
        <w:rPr>
          <w:rFonts w:ascii="Arial" w:hAnsi="Arial" w:cs="Arial"/>
          <w:color w:val="000000"/>
        </w:rPr>
      </w:pPr>
      <w:r w:rsidRPr="00C23758">
        <w:rPr>
          <w:rFonts w:ascii="Arial" w:hAnsi="Arial" w:cs="Arial"/>
          <w:color w:val="000000"/>
        </w:rPr>
        <w:t>Ponudnik s podajo ponudbe, ne glede na dejansko izveden ogled</w:t>
      </w:r>
      <w:r>
        <w:rPr>
          <w:rFonts w:ascii="Arial" w:hAnsi="Arial" w:cs="Arial"/>
          <w:color w:val="000000"/>
        </w:rPr>
        <w:t>,</w:t>
      </w:r>
      <w:r w:rsidRPr="00C23758">
        <w:rPr>
          <w:rFonts w:ascii="Arial" w:hAnsi="Arial" w:cs="Arial"/>
          <w:color w:val="000000"/>
        </w:rPr>
        <w:t xml:space="preserve"> potrjuje, da mu je znana lokacija, dejansko stanje objekta v okviru katerega se vršijo dela za konkretno naročilo in nosi vse rizike na morebitno lastno odločitev za neizvedbo ogleda. </w:t>
      </w:r>
    </w:p>
    <w:p w14:paraId="72FDEA1C" w14:textId="77777777" w:rsidR="00097002" w:rsidRDefault="00097002" w:rsidP="00097002">
      <w:pPr>
        <w:autoSpaceDE w:val="0"/>
        <w:autoSpaceDN w:val="0"/>
        <w:adjustRightInd w:val="0"/>
        <w:spacing w:after="0" w:line="240" w:lineRule="auto"/>
        <w:jc w:val="both"/>
        <w:rPr>
          <w:rFonts w:ascii="Arial" w:eastAsia="ArialMT" w:hAnsi="Arial" w:cs="Arial"/>
          <w:sz w:val="18"/>
          <w:szCs w:val="18"/>
        </w:rPr>
      </w:pPr>
    </w:p>
    <w:p w14:paraId="120B3487" w14:textId="77777777" w:rsidR="00097002" w:rsidRDefault="00097002" w:rsidP="00097002">
      <w:pPr>
        <w:autoSpaceDE w:val="0"/>
        <w:autoSpaceDN w:val="0"/>
        <w:adjustRightInd w:val="0"/>
        <w:spacing w:after="0" w:line="240" w:lineRule="auto"/>
        <w:jc w:val="both"/>
        <w:rPr>
          <w:rFonts w:ascii="Arial" w:eastAsia="ArialMT" w:hAnsi="Arial" w:cs="Arial"/>
          <w:sz w:val="18"/>
          <w:szCs w:val="18"/>
        </w:rPr>
      </w:pPr>
      <w:r w:rsidRPr="00BB2994">
        <w:rPr>
          <w:rFonts w:ascii="Arial" w:eastAsia="ArialMT" w:hAnsi="Arial" w:cs="Arial"/>
          <w:sz w:val="18"/>
          <w:szCs w:val="18"/>
        </w:rPr>
        <w:t>Naročnik bo ogled za vse zainteresirane potencialne ponudnike izvajal z vsakim ponudnikom ločeno.</w:t>
      </w:r>
    </w:p>
    <w:p w14:paraId="60795128" w14:textId="77777777" w:rsidR="00BB2994" w:rsidRDefault="00BB2994" w:rsidP="00BB2994">
      <w:pPr>
        <w:autoSpaceDE w:val="0"/>
        <w:autoSpaceDN w:val="0"/>
        <w:adjustRightInd w:val="0"/>
        <w:spacing w:after="0" w:line="240" w:lineRule="auto"/>
        <w:jc w:val="both"/>
        <w:rPr>
          <w:rFonts w:ascii="Arial" w:eastAsia="ArialMT" w:hAnsi="Arial" w:cs="Arial"/>
          <w:sz w:val="18"/>
          <w:szCs w:val="18"/>
        </w:rPr>
      </w:pPr>
    </w:p>
    <w:p w14:paraId="7F445A52" w14:textId="7045AEBB" w:rsidR="00BB2994" w:rsidRDefault="00BB2994" w:rsidP="00BB2994">
      <w:pPr>
        <w:autoSpaceDE w:val="0"/>
        <w:autoSpaceDN w:val="0"/>
        <w:adjustRightInd w:val="0"/>
        <w:spacing w:after="0" w:line="240" w:lineRule="auto"/>
        <w:jc w:val="both"/>
        <w:rPr>
          <w:rFonts w:ascii="Arial" w:eastAsia="ArialMT" w:hAnsi="Arial" w:cs="Arial"/>
          <w:sz w:val="18"/>
          <w:szCs w:val="18"/>
        </w:rPr>
      </w:pPr>
      <w:r>
        <w:rPr>
          <w:rFonts w:ascii="Arial" w:eastAsia="ArialMT" w:hAnsi="Arial" w:cs="Arial"/>
          <w:sz w:val="18"/>
          <w:szCs w:val="18"/>
        </w:rPr>
        <w:lastRenderedPageBreak/>
        <w:t xml:space="preserve">Datum: </w:t>
      </w:r>
      <w:r w:rsidR="00AC193E">
        <w:rPr>
          <w:rFonts w:ascii="Arial" w:eastAsia="ArialMT" w:hAnsi="Arial" w:cs="Arial"/>
          <w:sz w:val="18"/>
          <w:szCs w:val="18"/>
        </w:rPr>
        <w:t>11. 6.</w:t>
      </w:r>
      <w:r>
        <w:rPr>
          <w:rFonts w:ascii="Arial" w:eastAsia="ArialMT" w:hAnsi="Arial" w:cs="Arial"/>
          <w:sz w:val="18"/>
          <w:szCs w:val="18"/>
        </w:rPr>
        <w:t xml:space="preserve"> 2024</w:t>
      </w:r>
    </w:p>
    <w:p w14:paraId="6548C65D" w14:textId="28C40752" w:rsidR="00BB2994" w:rsidRPr="00BB2994" w:rsidRDefault="00BB2994" w:rsidP="00BB2994">
      <w:pPr>
        <w:autoSpaceDE w:val="0"/>
        <w:autoSpaceDN w:val="0"/>
        <w:adjustRightInd w:val="0"/>
        <w:spacing w:after="0" w:line="240" w:lineRule="auto"/>
        <w:jc w:val="both"/>
        <w:rPr>
          <w:rFonts w:ascii="Arial" w:eastAsia="ArialMT" w:hAnsi="Arial" w:cs="Arial"/>
          <w:sz w:val="18"/>
          <w:szCs w:val="18"/>
        </w:rPr>
      </w:pPr>
      <w:r>
        <w:rPr>
          <w:rFonts w:ascii="Arial" w:eastAsia="ArialMT" w:hAnsi="Arial" w:cs="Arial"/>
          <w:sz w:val="18"/>
          <w:szCs w:val="18"/>
        </w:rPr>
        <w:t>Kraj: Ljubljana</w:t>
      </w:r>
    </w:p>
    <w:p w14:paraId="77AA280F" w14:textId="77777777" w:rsidR="00BB2994" w:rsidRPr="00BB2994" w:rsidRDefault="00BB2994" w:rsidP="00BB2994">
      <w:pPr>
        <w:autoSpaceDE w:val="0"/>
        <w:autoSpaceDN w:val="0"/>
        <w:adjustRightInd w:val="0"/>
        <w:spacing w:after="0" w:line="240" w:lineRule="auto"/>
        <w:rPr>
          <w:rFonts w:ascii="ArialMT" w:eastAsia="ArialMT" w:hAnsiTheme="minorHAnsi" w:cs="ArialMT"/>
          <w:sz w:val="18"/>
          <w:szCs w:val="18"/>
        </w:rPr>
      </w:pPr>
    </w:p>
    <w:tbl>
      <w:tblPr>
        <w:tblStyle w:val="Tabelamrea1"/>
        <w:tblW w:w="3616" w:type="dxa"/>
        <w:tblInd w:w="5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16"/>
      </w:tblGrid>
      <w:tr w:rsidR="00A70364" w:rsidRPr="00957001" w14:paraId="31C8E3AB" w14:textId="77777777" w:rsidTr="00A70364">
        <w:trPr>
          <w:trHeight w:val="63"/>
        </w:trPr>
        <w:tc>
          <w:tcPr>
            <w:tcW w:w="3616" w:type="dxa"/>
          </w:tcPr>
          <w:p w14:paraId="1E5280A9" w14:textId="77777777" w:rsidR="00A70364" w:rsidRPr="00BB2994" w:rsidRDefault="00D07221" w:rsidP="00AA6613">
            <w:pPr>
              <w:widowControl w:val="0"/>
              <w:suppressAutoHyphens/>
              <w:autoSpaceDE w:val="0"/>
              <w:autoSpaceDN w:val="0"/>
              <w:adjustRightInd w:val="0"/>
              <w:contextualSpacing/>
              <w:jc w:val="center"/>
              <w:textAlignment w:val="center"/>
              <w:rPr>
                <w:rFonts w:ascii="Arial" w:hAnsi="Arial" w:cs="Arial"/>
                <w:b/>
                <w:color w:val="000000"/>
                <w:sz w:val="18"/>
                <w:szCs w:val="18"/>
              </w:rPr>
            </w:pPr>
            <w:r w:rsidRPr="00BB2994">
              <w:rPr>
                <w:rFonts w:ascii="Arial" w:hAnsi="Arial" w:cs="Arial"/>
                <w:b/>
                <w:color w:val="000000"/>
                <w:sz w:val="18"/>
                <w:szCs w:val="18"/>
              </w:rPr>
              <w:t>Gozdarski inštitut Slovenije</w:t>
            </w:r>
          </w:p>
          <w:p w14:paraId="446A0183" w14:textId="1F13BE8A" w:rsidR="00D07221" w:rsidRPr="00957001" w:rsidRDefault="00D07221" w:rsidP="00AA6613">
            <w:pPr>
              <w:widowControl w:val="0"/>
              <w:suppressAutoHyphens/>
              <w:autoSpaceDE w:val="0"/>
              <w:autoSpaceDN w:val="0"/>
              <w:adjustRightInd w:val="0"/>
              <w:contextualSpacing/>
              <w:jc w:val="center"/>
              <w:textAlignment w:val="center"/>
              <w:rPr>
                <w:rFonts w:ascii="Arial" w:hAnsi="Arial" w:cs="Arial"/>
                <w:color w:val="000000"/>
                <w:sz w:val="18"/>
                <w:szCs w:val="18"/>
              </w:rPr>
            </w:pPr>
          </w:p>
        </w:tc>
      </w:tr>
      <w:tr w:rsidR="00A70364" w:rsidRPr="00957001" w14:paraId="3190642B" w14:textId="77777777" w:rsidTr="00A368AE">
        <w:trPr>
          <w:trHeight w:val="80"/>
        </w:trPr>
        <w:tc>
          <w:tcPr>
            <w:tcW w:w="3616" w:type="dxa"/>
          </w:tcPr>
          <w:p w14:paraId="71A3BCD6" w14:textId="1890400A" w:rsidR="00A70364" w:rsidRPr="002E22DE" w:rsidRDefault="00D07221" w:rsidP="00AA6613">
            <w:pPr>
              <w:widowControl w:val="0"/>
              <w:suppressAutoHyphens/>
              <w:autoSpaceDE w:val="0"/>
              <w:autoSpaceDN w:val="0"/>
              <w:adjustRightInd w:val="0"/>
              <w:spacing w:line="260" w:lineRule="atLeast"/>
              <w:contextualSpacing/>
              <w:jc w:val="center"/>
              <w:textAlignment w:val="center"/>
              <w:rPr>
                <w:rFonts w:ascii="Arial" w:hAnsi="Arial" w:cs="Arial"/>
                <w:color w:val="000000"/>
                <w:sz w:val="18"/>
                <w:szCs w:val="18"/>
                <w:lang w:val="de-DE"/>
              </w:rPr>
            </w:pPr>
            <w:r>
              <w:rPr>
                <w:rFonts w:ascii="Arial" w:hAnsi="Arial" w:cs="Arial"/>
                <w:color w:val="000000"/>
                <w:sz w:val="18"/>
                <w:szCs w:val="18"/>
                <w:lang w:val="de-DE"/>
              </w:rPr>
              <w:t>dr. Nike Krajnc</w:t>
            </w:r>
            <w:r w:rsidR="00BB2994">
              <w:rPr>
                <w:rFonts w:ascii="Arial" w:hAnsi="Arial" w:cs="Arial"/>
                <w:color w:val="000000"/>
                <w:sz w:val="18"/>
                <w:szCs w:val="18"/>
                <w:lang w:val="de-DE"/>
              </w:rPr>
              <w:t>, direktorica</w:t>
            </w:r>
          </w:p>
        </w:tc>
      </w:tr>
    </w:tbl>
    <w:p w14:paraId="06174D8E" w14:textId="77777777" w:rsidR="00ED72B8" w:rsidRPr="00957001" w:rsidRDefault="00ED72B8">
      <w:pPr>
        <w:rPr>
          <w:rFonts w:ascii="Arial" w:hAnsi="Arial" w:cs="Arial"/>
          <w:sz w:val="18"/>
          <w:szCs w:val="18"/>
        </w:rPr>
        <w:sectPr w:rsidR="00ED72B8" w:rsidRPr="00957001" w:rsidSect="00DC7FA6">
          <w:headerReference w:type="default" r:id="rId17"/>
          <w:footerReference w:type="default" r:id="rId18"/>
          <w:pgSz w:w="11906" w:h="16838"/>
          <w:pgMar w:top="1843" w:right="1418" w:bottom="1418" w:left="1418" w:header="567" w:footer="596" w:gutter="0"/>
          <w:cols w:space="708"/>
          <w:docGrid w:linePitch="360"/>
        </w:sectPr>
      </w:pPr>
    </w:p>
    <w:p w14:paraId="6C2C3C0A" w14:textId="77777777"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Navodila ponudnikom za izdelavo ponudbe</w:t>
      </w:r>
    </w:p>
    <w:p w14:paraId="3AF1E007" w14:textId="77777777" w:rsidR="00A368AE" w:rsidRPr="00957001" w:rsidRDefault="00A368AE" w:rsidP="0056576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DB4F733" w14:textId="77777777">
        <w:tc>
          <w:tcPr>
            <w:tcW w:w="0" w:type="auto"/>
            <w:shd w:val="clear" w:color="auto" w:fill="000000"/>
            <w:tcMar>
              <w:top w:w="150" w:type="dxa"/>
              <w:bottom w:w="150" w:type="dxa"/>
            </w:tcMar>
            <w:vAlign w:val="center"/>
          </w:tcPr>
          <w:p w14:paraId="477FD256"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769A96E1" w14:textId="25E67B53"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w:t>
      </w:r>
    </w:p>
    <w:p w14:paraId="1296F11A"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7D505061" w14:textId="37BB3431"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w:t>
      </w:r>
      <w:r w:rsidR="00F868D3">
        <w:rPr>
          <w:rFonts w:ascii="Arial" w:hAnsi="Arial" w:cs="Arial"/>
          <w:color w:val="000000"/>
          <w:sz w:val="18"/>
          <w:szCs w:val="18"/>
        </w:rPr>
        <w:t xml:space="preserve">ali podpisani z </w:t>
      </w:r>
      <w:r w:rsidR="00F868D3" w:rsidRPr="007618C2">
        <w:rPr>
          <w:rFonts w:ascii="Arial" w:hAnsi="Arial" w:cs="Arial"/>
          <w:color w:val="000000"/>
          <w:sz w:val="18"/>
          <w:szCs w:val="18"/>
        </w:rPr>
        <w:t>elektronskim podpisom</w:t>
      </w:r>
      <w:r w:rsidRPr="007618C2">
        <w:rPr>
          <w:rFonts w:ascii="Arial" w:hAnsi="Arial" w:cs="Arial"/>
          <w:color w:val="000000"/>
          <w:sz w:val="18"/>
          <w:szCs w:val="18"/>
        </w:rPr>
        <w:t xml:space="preserve">). </w:t>
      </w:r>
    </w:p>
    <w:p w14:paraId="42289303" w14:textId="23CDFE90"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V primeru elektronske oddaje ponudbe se kot original štejejo tudi dokumenti, ki so podpisani (verificirani) z elektronskim podpisom (certifikatom). </w:t>
      </w:r>
    </w:p>
    <w:p w14:paraId="0285DE6C" w14:textId="45423851" w:rsidR="00A368AE" w:rsidRPr="00957001" w:rsidRDefault="007618C2" w:rsidP="00A368AE">
      <w:pPr>
        <w:spacing w:before="225" w:after="225" w:line="240" w:lineRule="auto"/>
        <w:jc w:val="both"/>
        <w:rPr>
          <w:rFonts w:ascii="Arial" w:hAnsi="Arial" w:cs="Arial"/>
          <w:b/>
        </w:rPr>
      </w:pPr>
      <w:r w:rsidRPr="007618C2">
        <w:rPr>
          <w:rFonts w:ascii="Arial" w:hAnsi="Arial" w:cs="Arial"/>
          <w:color w:val="000000"/>
          <w:sz w:val="18"/>
          <w:szCs w:val="18"/>
        </w:rPr>
        <w:t>Ponudba ne sme vsebovati nobenih sprememb in dodatkov, ki niso v skladu z razpisno dokumentacijo.</w:t>
      </w:r>
    </w:p>
    <w:tbl>
      <w:tblPr>
        <w:tblStyle w:val="NormalTablePHPDOCX"/>
        <w:tblW w:w="2500" w:type="pct"/>
        <w:tblInd w:w="108" w:type="dxa"/>
        <w:tblLook w:val="04A0" w:firstRow="1" w:lastRow="0" w:firstColumn="1" w:lastColumn="0" w:noHBand="0" w:noVBand="1"/>
      </w:tblPr>
      <w:tblGrid>
        <w:gridCol w:w="4535"/>
      </w:tblGrid>
      <w:tr w:rsidR="00ED72B8" w:rsidRPr="00957001" w14:paraId="5D9E1912" w14:textId="77777777">
        <w:tc>
          <w:tcPr>
            <w:tcW w:w="0" w:type="auto"/>
            <w:shd w:val="clear" w:color="auto" w:fill="000000"/>
            <w:tcMar>
              <w:top w:w="150" w:type="dxa"/>
              <w:bottom w:w="150" w:type="dxa"/>
            </w:tcMar>
            <w:vAlign w:val="center"/>
          </w:tcPr>
          <w:p w14:paraId="6F6DAD4B"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1534A71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D72B8" w:rsidRPr="00957001" w14:paraId="419E32EF" w14:textId="77777777">
        <w:tc>
          <w:tcPr>
            <w:tcW w:w="0" w:type="auto"/>
            <w:tcMar>
              <w:top w:w="0" w:type="auto"/>
              <w:bottom w:w="0" w:type="auto"/>
            </w:tcMar>
          </w:tcPr>
          <w:p w14:paraId="1FFA4E15" w14:textId="33311511" w:rsidR="00ED72B8" w:rsidRPr="00957001" w:rsidRDefault="00565763" w:rsidP="00F868D3">
            <w:pPr>
              <w:numPr>
                <w:ilvl w:val="0"/>
                <w:numId w:val="1"/>
              </w:numPr>
              <w:jc w:val="both"/>
              <w:rPr>
                <w:rFonts w:ascii="Arial" w:hAnsi="Arial" w:cs="Arial"/>
                <w:color w:val="000000"/>
                <w:sz w:val="18"/>
                <w:szCs w:val="18"/>
              </w:rPr>
            </w:pPr>
            <w:r w:rsidRPr="00957001">
              <w:rPr>
                <w:rFonts w:ascii="Arial" w:hAnsi="Arial" w:cs="Arial"/>
                <w:color w:val="000000"/>
                <w:sz w:val="18"/>
                <w:szCs w:val="18"/>
              </w:rPr>
              <w:t>Zakon o javnem naročanju (</w:t>
            </w:r>
            <w:r w:rsidR="00BA0C19" w:rsidRPr="00957001">
              <w:rPr>
                <w:rFonts w:ascii="Arial" w:hAnsi="Arial" w:cs="Arial"/>
                <w:color w:val="000000"/>
                <w:sz w:val="18"/>
                <w:szCs w:val="18"/>
              </w:rPr>
              <w:t xml:space="preserve">ZJN-3; Uradni list RS, št. </w:t>
            </w:r>
            <w:r w:rsidR="00F868D3" w:rsidRPr="00A72F2F">
              <w:rPr>
                <w:rFonts w:ascii="Arial" w:hAnsi="Arial" w:cs="Arial"/>
                <w:sz w:val="18"/>
                <w:szCs w:val="18"/>
                <w:shd w:val="clear" w:color="auto" w:fill="FFFFFF"/>
              </w:rPr>
              <w:t>91/15, 14/18, 121/21, 10/22, 74/22 – odl. US, 100/22 – ZNUZSZS, 28/23 in 88/23 – ZOPNN-F</w:t>
            </w:r>
            <w:r w:rsidRPr="00957001">
              <w:rPr>
                <w:rFonts w:ascii="Arial" w:hAnsi="Arial" w:cs="Arial"/>
                <w:color w:val="000000"/>
                <w:sz w:val="18"/>
                <w:szCs w:val="18"/>
              </w:rPr>
              <w:t>)</w:t>
            </w:r>
            <w:r w:rsidR="00461472" w:rsidRPr="00957001">
              <w:rPr>
                <w:rFonts w:ascii="Arial" w:hAnsi="Arial" w:cs="Arial"/>
                <w:color w:val="000000"/>
                <w:sz w:val="18"/>
                <w:szCs w:val="18"/>
              </w:rPr>
              <w:t>;</w:t>
            </w:r>
          </w:p>
          <w:p w14:paraId="60924EB9" w14:textId="7FAFCE3F" w:rsidR="00ED72B8" w:rsidRPr="00957001" w:rsidRDefault="00565763" w:rsidP="00A25BA0">
            <w:pPr>
              <w:numPr>
                <w:ilvl w:val="0"/>
                <w:numId w:val="1"/>
              </w:numPr>
              <w:jc w:val="both"/>
              <w:rPr>
                <w:rFonts w:ascii="Arial" w:hAnsi="Arial" w:cs="Arial"/>
                <w:color w:val="000000"/>
                <w:sz w:val="18"/>
                <w:szCs w:val="18"/>
              </w:rPr>
            </w:pPr>
            <w:r w:rsidRPr="00957001">
              <w:rPr>
                <w:rFonts w:ascii="Arial" w:hAnsi="Arial" w:cs="Arial"/>
                <w:color w:val="000000"/>
                <w:sz w:val="18"/>
                <w:szCs w:val="18"/>
              </w:rPr>
              <w:t>Zakon o pravnem varstvu v postopkih javnega naročanja (Uradni list RS, št. 43/11, 60/11 – ZTP-D, 63/13, 90/14 – ZDU-1I</w:t>
            </w:r>
            <w:r w:rsidR="008066C8">
              <w:rPr>
                <w:rFonts w:ascii="Arial" w:hAnsi="Arial" w:cs="Arial"/>
                <w:color w:val="000000"/>
                <w:sz w:val="18"/>
                <w:szCs w:val="18"/>
              </w:rPr>
              <w:t>,</w:t>
            </w:r>
            <w:r w:rsidRPr="00957001">
              <w:rPr>
                <w:rFonts w:ascii="Arial" w:hAnsi="Arial" w:cs="Arial"/>
                <w:color w:val="000000"/>
                <w:sz w:val="18"/>
                <w:szCs w:val="18"/>
              </w:rPr>
              <w:t xml:space="preserve"> 60/</w:t>
            </w:r>
            <w:r w:rsidRPr="008066C8">
              <w:rPr>
                <w:rFonts w:ascii="Arial" w:hAnsi="Arial" w:cs="Arial"/>
                <w:sz w:val="18"/>
                <w:szCs w:val="18"/>
              </w:rPr>
              <w:t>17</w:t>
            </w:r>
            <w:r w:rsidR="008066C8" w:rsidRPr="008066C8">
              <w:rPr>
                <w:rFonts w:ascii="Arial" w:hAnsi="Arial" w:cs="Arial"/>
                <w:sz w:val="18"/>
                <w:szCs w:val="18"/>
                <w:shd w:val="clear" w:color="auto" w:fill="FFFFFF"/>
              </w:rPr>
              <w:t xml:space="preserve"> in 72/19</w:t>
            </w:r>
            <w:r w:rsidRPr="00957001">
              <w:rPr>
                <w:rFonts w:ascii="Arial" w:hAnsi="Arial" w:cs="Arial"/>
                <w:color w:val="000000"/>
                <w:sz w:val="18"/>
                <w:szCs w:val="18"/>
              </w:rPr>
              <w:t>)</w:t>
            </w:r>
            <w:r w:rsidR="00461472" w:rsidRPr="00957001">
              <w:rPr>
                <w:rFonts w:ascii="Arial" w:hAnsi="Arial" w:cs="Arial"/>
                <w:color w:val="000000"/>
                <w:sz w:val="18"/>
                <w:szCs w:val="18"/>
              </w:rPr>
              <w:t>;</w:t>
            </w:r>
          </w:p>
          <w:p w14:paraId="67E2F9E7" w14:textId="1EE1469C" w:rsidR="00ED72B8" w:rsidRPr="00957001" w:rsidRDefault="00565763" w:rsidP="00A25BA0">
            <w:pPr>
              <w:numPr>
                <w:ilvl w:val="0"/>
                <w:numId w:val="1"/>
              </w:numPr>
              <w:jc w:val="both"/>
              <w:rPr>
                <w:rFonts w:ascii="Arial" w:hAnsi="Arial" w:cs="Arial"/>
                <w:color w:val="000000"/>
                <w:sz w:val="18"/>
                <w:szCs w:val="18"/>
              </w:rPr>
            </w:pPr>
            <w:r w:rsidRPr="00957001">
              <w:rPr>
                <w:rFonts w:ascii="Arial" w:hAnsi="Arial" w:cs="Arial"/>
                <w:color w:val="000000"/>
                <w:sz w:val="18"/>
                <w:szCs w:val="18"/>
              </w:rPr>
              <w:t>Zakon o javnih financah (Uradni list RS, št. 11/11 - uradno prečiščeno besedilo, 14/13 - popr. in 101/13, 55/15 – ZFisP</w:t>
            </w:r>
            <w:r w:rsidR="00201B5C" w:rsidRPr="00957001">
              <w:rPr>
                <w:rFonts w:ascii="Arial" w:hAnsi="Arial" w:cs="Arial"/>
                <w:color w:val="000000"/>
                <w:sz w:val="18"/>
                <w:szCs w:val="18"/>
              </w:rPr>
              <w:t>,</w:t>
            </w:r>
            <w:r w:rsidRPr="00957001">
              <w:rPr>
                <w:rFonts w:ascii="Arial" w:hAnsi="Arial" w:cs="Arial"/>
                <w:color w:val="000000"/>
                <w:sz w:val="18"/>
                <w:szCs w:val="18"/>
              </w:rPr>
              <w:t xml:space="preserve"> 96/15 – ZIPRS1617</w:t>
            </w:r>
            <w:r w:rsidR="008066C8">
              <w:rPr>
                <w:rFonts w:ascii="Arial" w:hAnsi="Arial" w:cs="Arial"/>
                <w:color w:val="000000"/>
                <w:sz w:val="18"/>
                <w:szCs w:val="18"/>
              </w:rPr>
              <w:t xml:space="preserve">, </w:t>
            </w:r>
            <w:r w:rsidR="00201B5C" w:rsidRPr="00957001">
              <w:rPr>
                <w:rFonts w:ascii="Arial" w:hAnsi="Arial" w:cs="Arial"/>
                <w:color w:val="000000"/>
                <w:sz w:val="18"/>
                <w:szCs w:val="18"/>
              </w:rPr>
              <w:t>13/18</w:t>
            </w:r>
            <w:r w:rsidR="008066C8">
              <w:rPr>
                <w:rFonts w:ascii="Republika" w:hAnsi="Republika"/>
                <w:color w:val="737373"/>
                <w:sz w:val="23"/>
                <w:szCs w:val="23"/>
                <w:shd w:val="clear" w:color="auto" w:fill="FFFFFF"/>
              </w:rPr>
              <w:t>, </w:t>
            </w:r>
            <w:r w:rsidR="008066C8" w:rsidRPr="008066C8">
              <w:rPr>
                <w:rFonts w:ascii="Arial" w:hAnsi="Arial" w:cs="Arial"/>
                <w:sz w:val="18"/>
                <w:szCs w:val="18"/>
                <w:shd w:val="clear" w:color="auto" w:fill="FFFFFF"/>
              </w:rPr>
              <w:t>195/20 – odl. US, 18/23 – ZDU-1O in 76/23</w:t>
            </w:r>
            <w:r w:rsidRPr="008066C8">
              <w:rPr>
                <w:rFonts w:ascii="Arial" w:hAnsi="Arial" w:cs="Arial"/>
                <w:sz w:val="18"/>
                <w:szCs w:val="18"/>
              </w:rPr>
              <w:t>)</w:t>
            </w:r>
            <w:r w:rsidR="00461472" w:rsidRPr="008066C8">
              <w:rPr>
                <w:rFonts w:ascii="Arial" w:hAnsi="Arial" w:cs="Arial"/>
                <w:sz w:val="18"/>
                <w:szCs w:val="18"/>
              </w:rPr>
              <w:t>;</w:t>
            </w:r>
          </w:p>
          <w:p w14:paraId="099A05F0" w14:textId="1152D58A" w:rsidR="00ED72B8" w:rsidRPr="00957001" w:rsidRDefault="00565763" w:rsidP="00BA0C19">
            <w:pPr>
              <w:numPr>
                <w:ilvl w:val="0"/>
                <w:numId w:val="1"/>
              </w:numPr>
              <w:jc w:val="both"/>
              <w:rPr>
                <w:rFonts w:ascii="Arial" w:hAnsi="Arial" w:cs="Arial"/>
                <w:color w:val="000000"/>
                <w:sz w:val="18"/>
                <w:szCs w:val="18"/>
              </w:rPr>
            </w:pPr>
            <w:r w:rsidRPr="00957001">
              <w:rPr>
                <w:rFonts w:ascii="Arial" w:hAnsi="Arial" w:cs="Arial"/>
                <w:color w:val="000000"/>
                <w:sz w:val="18"/>
                <w:szCs w:val="18"/>
              </w:rPr>
              <w:t>Zakon o integriteti in preprečevanju korupcije (Uradni list RS, št. 69/11 - uradno prečiščeno besedilo</w:t>
            </w:r>
            <w:r w:rsidR="008066C8">
              <w:rPr>
                <w:rFonts w:ascii="Arial" w:hAnsi="Arial" w:cs="Arial"/>
                <w:color w:val="000000"/>
                <w:sz w:val="18"/>
                <w:szCs w:val="18"/>
              </w:rPr>
              <w:t xml:space="preserve">, </w:t>
            </w:r>
            <w:r w:rsidR="008066C8" w:rsidRPr="008066C8">
              <w:rPr>
                <w:rFonts w:ascii="Arial" w:hAnsi="Arial" w:cs="Arial"/>
                <w:sz w:val="18"/>
                <w:szCs w:val="18"/>
                <w:shd w:val="clear" w:color="auto" w:fill="FFFFFF"/>
              </w:rPr>
              <w:t>158/20, 3/22 – ZDeb in 16/23 – ZZPri</w:t>
            </w:r>
            <w:r w:rsidRPr="00957001">
              <w:rPr>
                <w:rFonts w:ascii="Arial" w:hAnsi="Arial" w:cs="Arial"/>
                <w:color w:val="000000"/>
                <w:sz w:val="18"/>
                <w:szCs w:val="18"/>
              </w:rPr>
              <w:t>);</w:t>
            </w:r>
          </w:p>
          <w:p w14:paraId="45463568" w14:textId="7976CDF8" w:rsidR="00BA0C19" w:rsidRDefault="00BA0C19" w:rsidP="00BA0C19">
            <w:pPr>
              <w:numPr>
                <w:ilvl w:val="0"/>
                <w:numId w:val="1"/>
              </w:numPr>
              <w:jc w:val="both"/>
              <w:rPr>
                <w:rFonts w:ascii="Arial" w:hAnsi="Arial" w:cs="Arial"/>
                <w:color w:val="000000"/>
                <w:sz w:val="18"/>
                <w:szCs w:val="18"/>
              </w:rPr>
            </w:pPr>
            <w:r w:rsidRPr="00957001">
              <w:rPr>
                <w:rFonts w:ascii="Arial" w:hAnsi="Arial" w:cs="Arial"/>
                <w:color w:val="000000"/>
                <w:sz w:val="18"/>
                <w:szCs w:val="18"/>
              </w:rPr>
              <w:t>Gradbeni zakon (</w:t>
            </w:r>
            <w:r w:rsidR="00F868D3">
              <w:rPr>
                <w:rFonts w:ascii="Arial" w:hAnsi="Arial" w:cs="Arial"/>
                <w:color w:val="000000"/>
                <w:sz w:val="18"/>
                <w:szCs w:val="18"/>
              </w:rPr>
              <w:t xml:space="preserve">GZ-1, </w:t>
            </w:r>
            <w:r w:rsidRPr="00957001">
              <w:rPr>
                <w:rFonts w:ascii="Arial" w:hAnsi="Arial" w:cs="Arial"/>
                <w:color w:val="000000"/>
                <w:sz w:val="18"/>
                <w:szCs w:val="18"/>
              </w:rPr>
              <w:t xml:space="preserve">Uradni list RS, št. </w:t>
            </w:r>
            <w:r w:rsidR="00F868D3" w:rsidRPr="00F868D3">
              <w:rPr>
                <w:rFonts w:ascii="Arial" w:hAnsi="Arial" w:cs="Arial"/>
                <w:sz w:val="18"/>
                <w:szCs w:val="18"/>
                <w:shd w:val="clear" w:color="auto" w:fill="FFFFFF"/>
              </w:rPr>
              <w:t>199/21, 105/22 – ZZNŠPP in 133/23</w:t>
            </w:r>
            <w:r w:rsidRPr="00957001">
              <w:rPr>
                <w:rFonts w:ascii="Arial" w:hAnsi="Arial" w:cs="Arial"/>
                <w:color w:val="000000"/>
                <w:sz w:val="18"/>
                <w:szCs w:val="18"/>
              </w:rPr>
              <w:t>)</w:t>
            </w:r>
            <w:r w:rsidR="00461472" w:rsidRPr="00957001">
              <w:rPr>
                <w:rFonts w:ascii="Arial" w:hAnsi="Arial" w:cs="Arial"/>
                <w:color w:val="000000"/>
                <w:sz w:val="18"/>
                <w:szCs w:val="18"/>
              </w:rPr>
              <w:t>;</w:t>
            </w:r>
          </w:p>
          <w:p w14:paraId="6F8F7DBC" w14:textId="0EBF65A4" w:rsidR="008066C8" w:rsidRDefault="008066C8" w:rsidP="00BA0C19">
            <w:pPr>
              <w:numPr>
                <w:ilvl w:val="0"/>
                <w:numId w:val="1"/>
              </w:numPr>
              <w:jc w:val="both"/>
              <w:rPr>
                <w:rFonts w:ascii="Arial" w:hAnsi="Arial" w:cs="Arial"/>
                <w:color w:val="000000"/>
                <w:sz w:val="18"/>
                <w:szCs w:val="18"/>
              </w:rPr>
            </w:pPr>
            <w:r>
              <w:rPr>
                <w:rFonts w:ascii="Arial" w:hAnsi="Arial" w:cs="Arial"/>
                <w:color w:val="000000"/>
                <w:sz w:val="18"/>
                <w:szCs w:val="18"/>
              </w:rPr>
              <w:t xml:space="preserve">Zakon o varnosti in zdravju pri delu </w:t>
            </w:r>
            <w:r w:rsidRPr="00957001">
              <w:rPr>
                <w:rFonts w:ascii="Arial" w:hAnsi="Arial" w:cs="Arial"/>
                <w:color w:val="000000"/>
                <w:sz w:val="18"/>
                <w:szCs w:val="18"/>
              </w:rPr>
              <w:t xml:space="preserve">(Uradni list RS, št. </w:t>
            </w:r>
            <w:r>
              <w:rPr>
                <w:rFonts w:ascii="Arial" w:hAnsi="Arial" w:cs="Arial"/>
                <w:sz w:val="18"/>
                <w:szCs w:val="18"/>
                <w:shd w:val="clear" w:color="auto" w:fill="FFFFFF"/>
              </w:rPr>
              <w:t>43/11);</w:t>
            </w:r>
          </w:p>
          <w:p w14:paraId="47CD7ECA" w14:textId="4EEDFFB0" w:rsidR="008066C8" w:rsidRPr="008066C8" w:rsidRDefault="008066C8" w:rsidP="00BA0C19">
            <w:pPr>
              <w:numPr>
                <w:ilvl w:val="0"/>
                <w:numId w:val="1"/>
              </w:numPr>
              <w:jc w:val="both"/>
              <w:rPr>
                <w:rFonts w:ascii="Arial" w:hAnsi="Arial" w:cs="Arial"/>
                <w:color w:val="000000"/>
                <w:sz w:val="18"/>
                <w:szCs w:val="18"/>
              </w:rPr>
            </w:pPr>
            <w:r>
              <w:rPr>
                <w:rFonts w:ascii="Arial" w:hAnsi="Arial" w:cs="Arial"/>
                <w:color w:val="000000"/>
                <w:sz w:val="18"/>
                <w:szCs w:val="18"/>
              </w:rPr>
              <w:t xml:space="preserve">Zakon o gradbenih proizvodih </w:t>
            </w:r>
            <w:r w:rsidRPr="00D66B44">
              <w:rPr>
                <w:rFonts w:ascii="Arial" w:hAnsi="Arial" w:cs="Arial"/>
                <w:sz w:val="18"/>
                <w:szCs w:val="18"/>
              </w:rPr>
              <w:t>(Uradni list RS, št. 82/13)</w:t>
            </w:r>
            <w:r>
              <w:rPr>
                <w:rFonts w:ascii="Arial" w:hAnsi="Arial" w:cs="Arial"/>
                <w:sz w:val="18"/>
                <w:szCs w:val="18"/>
              </w:rPr>
              <w:t>;</w:t>
            </w:r>
          </w:p>
          <w:p w14:paraId="1F0556E9" w14:textId="77777777" w:rsidR="00C077D5" w:rsidRPr="00C077D5" w:rsidRDefault="008066C8" w:rsidP="00C077D5">
            <w:pPr>
              <w:numPr>
                <w:ilvl w:val="0"/>
                <w:numId w:val="1"/>
              </w:numPr>
              <w:jc w:val="both"/>
              <w:rPr>
                <w:rFonts w:ascii="Arial" w:hAnsi="Arial" w:cs="Arial"/>
                <w:color w:val="000000"/>
                <w:sz w:val="18"/>
                <w:szCs w:val="18"/>
              </w:rPr>
            </w:pPr>
            <w:r>
              <w:rPr>
                <w:rFonts w:ascii="Arial" w:hAnsi="Arial" w:cs="Arial"/>
                <w:color w:val="000000"/>
                <w:sz w:val="18"/>
                <w:szCs w:val="18"/>
              </w:rPr>
              <w:t xml:space="preserve">Uredba o </w:t>
            </w:r>
            <w:r w:rsidRPr="008066C8">
              <w:rPr>
                <w:rFonts w:ascii="Arial" w:hAnsi="Arial" w:cs="Arial"/>
                <w:sz w:val="18"/>
                <w:szCs w:val="18"/>
              </w:rPr>
              <w:t xml:space="preserve">odpadkih </w:t>
            </w:r>
            <w:r>
              <w:rPr>
                <w:rFonts w:ascii="Arial" w:hAnsi="Arial" w:cs="Arial"/>
                <w:sz w:val="18"/>
                <w:szCs w:val="18"/>
              </w:rPr>
              <w:t>(</w:t>
            </w:r>
            <w:r w:rsidRPr="008066C8">
              <w:rPr>
                <w:rFonts w:ascii="Arial" w:hAnsi="Arial" w:cs="Arial"/>
                <w:sz w:val="18"/>
                <w:szCs w:val="18"/>
                <w:shd w:val="clear" w:color="auto" w:fill="FFFFFF"/>
              </w:rPr>
              <w:t>Uradni list RS, št. 77/22 in 113/23</w:t>
            </w:r>
            <w:r w:rsidRPr="008066C8">
              <w:rPr>
                <w:rFonts w:ascii="Arial" w:hAnsi="Arial" w:cs="Arial"/>
                <w:sz w:val="18"/>
                <w:szCs w:val="18"/>
              </w:rPr>
              <w:t>);</w:t>
            </w:r>
          </w:p>
          <w:p w14:paraId="1A167719" w14:textId="107394E8" w:rsidR="00C077D5" w:rsidRPr="00C077D5" w:rsidRDefault="00C077D5" w:rsidP="00C077D5">
            <w:pPr>
              <w:numPr>
                <w:ilvl w:val="0"/>
                <w:numId w:val="1"/>
              </w:numPr>
              <w:jc w:val="both"/>
              <w:rPr>
                <w:rFonts w:ascii="Arial" w:hAnsi="Arial" w:cs="Arial"/>
                <w:sz w:val="18"/>
                <w:szCs w:val="18"/>
              </w:rPr>
            </w:pPr>
            <w:r w:rsidRPr="00C077D5">
              <w:rPr>
                <w:rFonts w:ascii="Arial" w:hAnsi="Arial" w:cs="Arial"/>
                <w:sz w:val="18"/>
                <w:szCs w:val="18"/>
              </w:rPr>
              <w:t>Uredba o zagotavljanju varnosti in zdravja pri delu na začasnih in premičnih gradbiščih (Uradni list RS, št. 83/05 in 43/11 – ZVZD-1);</w:t>
            </w:r>
          </w:p>
          <w:p w14:paraId="1841A14C" w14:textId="21677C40" w:rsidR="008066C8" w:rsidRPr="00C077D5" w:rsidRDefault="008066C8" w:rsidP="00C077D5">
            <w:pPr>
              <w:numPr>
                <w:ilvl w:val="0"/>
                <w:numId w:val="1"/>
              </w:numPr>
              <w:jc w:val="both"/>
              <w:rPr>
                <w:rFonts w:ascii="Arial" w:hAnsi="Arial" w:cs="Arial"/>
                <w:color w:val="000000"/>
                <w:sz w:val="18"/>
                <w:szCs w:val="18"/>
              </w:rPr>
            </w:pPr>
            <w:r w:rsidRPr="00C077D5">
              <w:rPr>
                <w:rFonts w:ascii="Arial" w:hAnsi="Arial" w:cs="Arial"/>
                <w:color w:val="000000"/>
                <w:sz w:val="18"/>
                <w:szCs w:val="18"/>
              </w:rPr>
              <w:t xml:space="preserve">Zakon o varstvu okolja (ZVO-2, </w:t>
            </w:r>
            <w:r w:rsidRPr="00C077D5">
              <w:rPr>
                <w:rFonts w:ascii="Arial" w:hAnsi="Arial" w:cs="Arial"/>
                <w:sz w:val="18"/>
                <w:szCs w:val="18"/>
                <w:shd w:val="clear" w:color="auto" w:fill="FFFFFF"/>
              </w:rPr>
              <w:t>Uradni list RS, št. 44/22, 18/23 – ZDU-1O, 78/23 – ZUNPEOVE in 23/24);</w:t>
            </w:r>
          </w:p>
          <w:p w14:paraId="74E274B1" w14:textId="5DB73AC9" w:rsidR="00ED72B8" w:rsidRDefault="00565763" w:rsidP="00BA0C19">
            <w:pPr>
              <w:numPr>
                <w:ilvl w:val="0"/>
                <w:numId w:val="1"/>
              </w:numPr>
              <w:rPr>
                <w:rFonts w:ascii="Arial" w:hAnsi="Arial" w:cs="Arial"/>
                <w:sz w:val="18"/>
                <w:szCs w:val="18"/>
              </w:rPr>
            </w:pPr>
            <w:r w:rsidRPr="00957001">
              <w:rPr>
                <w:rFonts w:ascii="Arial" w:hAnsi="Arial" w:cs="Arial"/>
                <w:sz w:val="18"/>
                <w:szCs w:val="18"/>
              </w:rPr>
              <w:t>Uredba o finančnih zavarovanjih pri javnem naročanju (Uradni list RS, št. 27/16)</w:t>
            </w:r>
            <w:r w:rsidR="00461472" w:rsidRPr="00957001">
              <w:rPr>
                <w:rFonts w:ascii="Arial" w:hAnsi="Arial" w:cs="Arial"/>
                <w:sz w:val="18"/>
                <w:szCs w:val="18"/>
              </w:rPr>
              <w:t>;</w:t>
            </w:r>
          </w:p>
          <w:p w14:paraId="766B5749" w14:textId="7C3C1486" w:rsidR="00F868D3" w:rsidRPr="00957001" w:rsidRDefault="00F868D3" w:rsidP="00BA0C19">
            <w:pPr>
              <w:numPr>
                <w:ilvl w:val="0"/>
                <w:numId w:val="1"/>
              </w:numPr>
              <w:rPr>
                <w:rFonts w:ascii="Arial" w:hAnsi="Arial" w:cs="Arial"/>
                <w:sz w:val="18"/>
                <w:szCs w:val="18"/>
              </w:rPr>
            </w:pPr>
            <w:r>
              <w:rPr>
                <w:rFonts w:ascii="Arial" w:hAnsi="Arial" w:cs="Arial"/>
                <w:sz w:val="18"/>
                <w:szCs w:val="18"/>
              </w:rPr>
              <w:t>Uredba o zelenem javnem naročanju (</w:t>
            </w:r>
            <w:r w:rsidRPr="00957001">
              <w:rPr>
                <w:rFonts w:ascii="Arial" w:hAnsi="Arial" w:cs="Arial"/>
                <w:color w:val="000000"/>
                <w:sz w:val="18"/>
                <w:szCs w:val="18"/>
              </w:rPr>
              <w:t xml:space="preserve">Uradni list RS, št. </w:t>
            </w:r>
            <w:r w:rsidRPr="00F868D3">
              <w:rPr>
                <w:rFonts w:ascii="Arial" w:hAnsi="Arial" w:cs="Arial"/>
                <w:sz w:val="18"/>
                <w:szCs w:val="18"/>
                <w:shd w:val="clear" w:color="auto" w:fill="FFFFFF"/>
              </w:rPr>
              <w:t>51/17, 64/19, 121/21 in 132/23</w:t>
            </w:r>
            <w:r>
              <w:t>);</w:t>
            </w:r>
          </w:p>
          <w:p w14:paraId="2EA3A675" w14:textId="77777777" w:rsidR="00ED72B8" w:rsidRPr="00957001" w:rsidRDefault="00565763" w:rsidP="00BA0C19">
            <w:pPr>
              <w:numPr>
                <w:ilvl w:val="0"/>
                <w:numId w:val="1"/>
              </w:numPr>
              <w:rPr>
                <w:rFonts w:ascii="Arial" w:hAnsi="Arial" w:cs="Arial"/>
                <w:sz w:val="18"/>
                <w:szCs w:val="18"/>
              </w:rPr>
            </w:pPr>
            <w:r w:rsidRPr="00957001">
              <w:rPr>
                <w:rFonts w:ascii="Arial" w:hAnsi="Arial" w:cs="Arial"/>
                <w:sz w:val="18"/>
                <w:szCs w:val="18"/>
              </w:rPr>
              <w:t>Obligacijski zakonik (Uradni list RS, št. 97/07 – uradno prečiščeno besedilo in 64/16 – odl. US) ter</w:t>
            </w:r>
          </w:p>
          <w:p w14:paraId="5735AF98" w14:textId="77777777" w:rsidR="00ED72B8" w:rsidRPr="00957001" w:rsidRDefault="00565763" w:rsidP="00BA0C19">
            <w:pPr>
              <w:numPr>
                <w:ilvl w:val="0"/>
                <w:numId w:val="1"/>
              </w:numPr>
              <w:rPr>
                <w:rFonts w:ascii="Arial" w:hAnsi="Arial" w:cs="Arial"/>
                <w:color w:val="000000"/>
                <w:sz w:val="18"/>
                <w:szCs w:val="18"/>
              </w:rPr>
            </w:pPr>
            <w:r w:rsidRPr="00957001">
              <w:rPr>
                <w:rFonts w:ascii="Arial" w:hAnsi="Arial" w:cs="Arial"/>
                <w:sz w:val="18"/>
                <w:szCs w:val="18"/>
              </w:rPr>
              <w:t>vsa ostala veljavna zakonodaja, ki velja v Republiki Sloveniji in ureja zadevno področje.</w:t>
            </w:r>
          </w:p>
        </w:tc>
      </w:tr>
    </w:tbl>
    <w:p w14:paraId="5E9A2A04" w14:textId="5158198E" w:rsidR="00C077D5" w:rsidRDefault="00C077D5">
      <w:pPr>
        <w:spacing w:before="225" w:after="225" w:line="240" w:lineRule="auto"/>
        <w:jc w:val="both"/>
        <w:rPr>
          <w:rFonts w:ascii="Arial" w:hAnsi="Arial" w:cs="Arial"/>
          <w:color w:val="000000"/>
          <w:sz w:val="18"/>
          <w:szCs w:val="18"/>
        </w:rPr>
      </w:pPr>
      <w:r>
        <w:rPr>
          <w:rFonts w:ascii="Arial" w:hAnsi="Arial" w:cs="Arial"/>
          <w:color w:val="000000"/>
          <w:sz w:val="18"/>
          <w:szCs w:val="18"/>
        </w:rPr>
        <w:t>Pri predmetnem javnem naročilu je potrebno upoštevati tudi vse zahteve in predpise, ki so vezane na sofinanciranje predmeta javnega naročila.</w:t>
      </w:r>
    </w:p>
    <w:p w14:paraId="6D14D70F" w14:textId="3BD941AA"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sidRPr="00957001">
        <w:rPr>
          <w:rFonts w:ascii="Arial" w:hAnsi="Arial" w:cs="Arial"/>
          <w:color w:val="000000"/>
          <w:sz w:val="18"/>
          <w:szCs w:val="18"/>
        </w:rPr>
        <w:lastRenderedPageBreak/>
        <w:t>in relevantne določbe ZJN-3. V primeru kršitev navedenih določb bo takšna ponudba izločena iz nadaljnjega postopka.</w:t>
      </w:r>
    </w:p>
    <w:p w14:paraId="538B4B4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ED72B8" w:rsidRPr="00957001" w14:paraId="1ACE1314" w14:textId="77777777">
        <w:tc>
          <w:tcPr>
            <w:tcW w:w="0" w:type="auto"/>
            <w:tcMar>
              <w:top w:w="0" w:type="auto"/>
              <w:bottom w:w="0" w:type="auto"/>
            </w:tcMar>
          </w:tcPr>
          <w:p w14:paraId="21D44501" w14:textId="77777777" w:rsidR="00ED72B8" w:rsidRPr="00957001" w:rsidRDefault="00565763" w:rsidP="006938BC">
            <w:pPr>
              <w:numPr>
                <w:ilvl w:val="0"/>
                <w:numId w:val="2"/>
              </w:numPr>
              <w:jc w:val="both"/>
              <w:rPr>
                <w:rFonts w:ascii="Arial" w:hAnsi="Arial" w:cs="Arial"/>
                <w:color w:val="000000"/>
                <w:sz w:val="18"/>
                <w:szCs w:val="18"/>
              </w:rPr>
            </w:pPr>
            <w:r w:rsidRPr="00957001">
              <w:rPr>
                <w:rFonts w:ascii="Arial" w:hAnsi="Arial" w:cs="Arial"/>
                <w:color w:val="000000"/>
                <w:sz w:val="18"/>
                <w:szCs w:val="18"/>
              </w:rPr>
              <w:t>svojih ustanoviteljih, družbenikih, delničarjih, komanditistih ali drugih lastnikih in podatke o lastniških deležih navedenih oseb in</w:t>
            </w:r>
          </w:p>
          <w:p w14:paraId="6767F926" w14:textId="77777777" w:rsidR="00ED72B8" w:rsidRPr="00957001" w:rsidRDefault="00565763" w:rsidP="006938BC">
            <w:pPr>
              <w:numPr>
                <w:ilvl w:val="0"/>
                <w:numId w:val="2"/>
              </w:numPr>
              <w:jc w:val="both"/>
              <w:rPr>
                <w:rFonts w:ascii="Arial" w:hAnsi="Arial" w:cs="Arial"/>
                <w:color w:val="000000"/>
                <w:sz w:val="18"/>
                <w:szCs w:val="18"/>
              </w:rPr>
            </w:pPr>
            <w:r w:rsidRPr="00957001">
              <w:rPr>
                <w:rFonts w:ascii="Arial" w:hAnsi="Arial" w:cs="Arial"/>
                <w:color w:val="000000"/>
                <w:sz w:val="18"/>
                <w:szCs w:val="18"/>
              </w:rPr>
              <w:t>gospodarskih subjektih, za katere se glede na določbe zakona, ki ureja gospodarske družbe, šteje, da so z njim povezane družbe.</w:t>
            </w:r>
          </w:p>
        </w:tc>
      </w:tr>
    </w:tbl>
    <w:p w14:paraId="6EBEABCC" w14:textId="672E40FD" w:rsidR="00ED72B8" w:rsidRPr="00957001" w:rsidRDefault="008066C8">
      <w:pPr>
        <w:spacing w:before="225" w:after="225" w:line="240" w:lineRule="auto"/>
        <w:jc w:val="both"/>
        <w:rPr>
          <w:rFonts w:ascii="Arial" w:hAnsi="Arial" w:cs="Arial"/>
          <w:sz w:val="18"/>
          <w:szCs w:val="18"/>
        </w:rPr>
      </w:pPr>
      <w:r>
        <w:rPr>
          <w:rFonts w:ascii="Arial" w:hAnsi="Arial" w:cs="Arial"/>
          <w:color w:val="000000"/>
          <w:sz w:val="18"/>
          <w:szCs w:val="18"/>
        </w:rPr>
        <w:t>Ponudnik</w:t>
      </w:r>
      <w:r w:rsidR="00565763" w:rsidRPr="00957001">
        <w:rPr>
          <w:rFonts w:ascii="Arial" w:hAnsi="Arial" w:cs="Arial"/>
          <w:color w:val="000000"/>
          <w:sz w:val="18"/>
          <w:szCs w:val="18"/>
        </w:rPr>
        <w:t xml:space="preserve"> mora podatke posredovati naročniku </w:t>
      </w:r>
      <w:r>
        <w:rPr>
          <w:rFonts w:ascii="Arial" w:hAnsi="Arial" w:cs="Arial"/>
          <w:color w:val="000000"/>
          <w:sz w:val="18"/>
          <w:szCs w:val="18"/>
        </w:rPr>
        <w:t>na predpisanem obrazcu iz ponudbene dokumentacije te razpisne dokumentacije</w:t>
      </w:r>
      <w:r w:rsidR="00565763" w:rsidRPr="00957001">
        <w:rPr>
          <w:rFonts w:ascii="Arial" w:hAnsi="Arial" w:cs="Arial"/>
          <w:color w:val="000000"/>
          <w:sz w:val="18"/>
          <w:szCs w:val="18"/>
        </w:rPr>
        <w:t>.</w:t>
      </w:r>
    </w:p>
    <w:p w14:paraId="23D1A08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C0838C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770D0D"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ED72B8" w:rsidRPr="00957001" w14:paraId="456D1E8F" w14:textId="77777777">
        <w:tc>
          <w:tcPr>
            <w:tcW w:w="0" w:type="auto"/>
            <w:shd w:val="clear" w:color="auto" w:fill="000000"/>
            <w:tcMar>
              <w:top w:w="150" w:type="dxa"/>
              <w:bottom w:w="150" w:type="dxa"/>
            </w:tcMar>
            <w:vAlign w:val="center"/>
          </w:tcPr>
          <w:p w14:paraId="4C3C6EA2"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063A2866"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Razpisna dokumentacija je pripravljena v slovenskem jeziku. Ponudbe se oddajo v slovenskem jeziku.</w:t>
      </w:r>
    </w:p>
    <w:p w14:paraId="002C795F"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538DA5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Potrdila tujih organov se predložijo v izvirniku, ki mu je priložen prevod v slovenski jezik.</w:t>
      </w:r>
    </w:p>
    <w:p w14:paraId="311D61F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F43726E"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ED72B8" w:rsidRPr="00957001" w14:paraId="65A100DB" w14:textId="77777777">
        <w:tc>
          <w:tcPr>
            <w:tcW w:w="0" w:type="auto"/>
            <w:shd w:val="clear" w:color="auto" w:fill="000000"/>
            <w:tcMar>
              <w:top w:w="150" w:type="dxa"/>
              <w:bottom w:w="150" w:type="dxa"/>
            </w:tcMar>
            <w:vAlign w:val="center"/>
          </w:tcPr>
          <w:p w14:paraId="6989C6EA"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4. Skupna ponudba</w:t>
            </w:r>
          </w:p>
        </w:tc>
      </w:tr>
    </w:tbl>
    <w:p w14:paraId="6CAAC97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Ponudbo lahko odda skupina gospodarskih subjektov, vključno z začasnimi združenji. Naročnik od slednjih v fazi oddaje ponudbe ne zahteva določene pravne oblike. </w:t>
      </w:r>
      <w:r w:rsidRPr="00C077D5">
        <w:rPr>
          <w:rFonts w:ascii="Arial" w:hAnsi="Arial" w:cs="Arial"/>
          <w:color w:val="000000"/>
          <w:sz w:val="18"/>
          <w:szCs w:val="18"/>
          <w:u w:val="single"/>
        </w:rPr>
        <w:t>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D72B8" w:rsidRPr="00957001" w14:paraId="5DDBF985" w14:textId="77777777">
        <w:tc>
          <w:tcPr>
            <w:tcW w:w="0" w:type="auto"/>
            <w:tcMar>
              <w:top w:w="0" w:type="auto"/>
              <w:bottom w:w="0" w:type="auto"/>
            </w:tcMar>
          </w:tcPr>
          <w:p w14:paraId="6EFEE5DD" w14:textId="550EF04C" w:rsidR="00ED72B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lastRenderedPageBreak/>
              <w:t>imenovanje nosilca posla pri izvedbi javnega naročila,</w:t>
            </w:r>
          </w:p>
          <w:p w14:paraId="42F3F808" w14:textId="77578D25" w:rsidR="00DB52C8" w:rsidRP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navedb</w:t>
            </w:r>
            <w:r>
              <w:rPr>
                <w:rFonts w:ascii="Arial" w:hAnsi="Arial" w:cs="Arial"/>
                <w:color w:val="000000"/>
                <w:sz w:val="18"/>
                <w:szCs w:val="18"/>
              </w:rPr>
              <w:t>a</w:t>
            </w:r>
            <w:r w:rsidRPr="00512FA1">
              <w:rPr>
                <w:rFonts w:ascii="Arial" w:hAnsi="Arial" w:cs="Arial"/>
                <w:color w:val="000000"/>
                <w:sz w:val="18"/>
                <w:szCs w:val="18"/>
              </w:rPr>
              <w:t xml:space="preserve"> vseh partnerjev v skupni (naziv in naslov partnerja, zakonitega zastopnika, mati</w:t>
            </w:r>
            <w:r w:rsidRPr="00512FA1">
              <w:rPr>
                <w:rFonts w:ascii="Arial" w:hAnsi="Arial" w:cs="Arial" w:hint="eastAsia"/>
                <w:color w:val="000000"/>
                <w:sz w:val="18"/>
                <w:szCs w:val="18"/>
              </w:rPr>
              <w:t>č</w:t>
            </w:r>
            <w:r w:rsidRPr="00512FA1">
              <w:rPr>
                <w:rFonts w:ascii="Arial" w:hAnsi="Arial" w:cs="Arial"/>
                <w:color w:val="000000"/>
                <w:sz w:val="18"/>
                <w:szCs w:val="18"/>
              </w:rPr>
              <w:t>na številka, dav</w:t>
            </w:r>
            <w:r w:rsidRPr="00512FA1">
              <w:rPr>
                <w:rFonts w:ascii="Arial" w:hAnsi="Arial" w:cs="Arial" w:hint="eastAsia"/>
                <w:color w:val="000000"/>
                <w:sz w:val="18"/>
                <w:szCs w:val="18"/>
              </w:rPr>
              <w:t>č</w:t>
            </w:r>
            <w:r w:rsidRPr="00512FA1">
              <w:rPr>
                <w:rFonts w:ascii="Arial" w:hAnsi="Arial" w:cs="Arial"/>
                <w:color w:val="000000"/>
                <w:sz w:val="18"/>
                <w:szCs w:val="18"/>
              </w:rPr>
              <w:t>na številka, številka transakcijskega ra</w:t>
            </w:r>
            <w:r w:rsidRPr="00512FA1">
              <w:rPr>
                <w:rFonts w:ascii="Arial" w:hAnsi="Arial" w:cs="Arial" w:hint="eastAsia"/>
                <w:color w:val="000000"/>
                <w:sz w:val="18"/>
                <w:szCs w:val="18"/>
              </w:rPr>
              <w:t>č</w:t>
            </w:r>
            <w:r w:rsidRPr="00512FA1">
              <w:rPr>
                <w:rFonts w:ascii="Arial" w:hAnsi="Arial" w:cs="Arial"/>
                <w:color w:val="000000"/>
                <w:sz w:val="18"/>
                <w:szCs w:val="18"/>
              </w:rPr>
              <w:t xml:space="preserve">una), </w:t>
            </w:r>
          </w:p>
          <w:p w14:paraId="43C54C31" w14:textId="77777777" w:rsidR="00ED72B8" w:rsidRPr="00957001"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pooblastilo nosilcu posla in odgovorni osebi za podpis ponudbe, za komunikacijo z naročnikom, za zastopnika za sprejem pošiljk ter podpis pogodbe,</w:t>
            </w:r>
          </w:p>
          <w:p w14:paraId="6F0663DF" w14:textId="77777777" w:rsid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podro</w:t>
            </w:r>
            <w:r w:rsidRPr="00512FA1">
              <w:rPr>
                <w:rFonts w:ascii="Arial" w:hAnsi="Arial" w:cs="Arial" w:hint="eastAsia"/>
                <w:color w:val="000000"/>
                <w:sz w:val="18"/>
                <w:szCs w:val="18"/>
              </w:rPr>
              <w:t>č</w:t>
            </w:r>
            <w:r w:rsidRPr="00512FA1">
              <w:rPr>
                <w:rFonts w:ascii="Arial" w:hAnsi="Arial" w:cs="Arial"/>
                <w:color w:val="000000"/>
                <w:sz w:val="18"/>
                <w:szCs w:val="18"/>
              </w:rPr>
              <w:t xml:space="preserve">je dela, ki ga bo prevzel in izvedel vsak partner v skupni ponudbi in delež vsakega partnerja v skupni ponudbi v % in vrednost del, ki jih prevzema vsak partner v skupni ponudbi, </w:t>
            </w:r>
          </w:p>
          <w:p w14:paraId="029AEBB4" w14:textId="77777777" w:rsidR="00ED72B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B827735" w14:textId="16D29800" w:rsidR="00DB52C8" w:rsidRPr="00DB52C8" w:rsidRDefault="00DB52C8"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dolo</w:t>
            </w:r>
            <w:r w:rsidRPr="00512FA1">
              <w:rPr>
                <w:rFonts w:ascii="Arial" w:hAnsi="Arial" w:cs="Arial" w:hint="eastAsia"/>
                <w:color w:val="000000"/>
                <w:sz w:val="18"/>
                <w:szCs w:val="18"/>
              </w:rPr>
              <w:t>č</w:t>
            </w:r>
            <w:r w:rsidRPr="00512FA1">
              <w:rPr>
                <w:rFonts w:ascii="Arial" w:hAnsi="Arial" w:cs="Arial"/>
                <w:color w:val="000000"/>
                <w:sz w:val="18"/>
                <w:szCs w:val="18"/>
              </w:rPr>
              <w:t>be v primeru izstopa kateregakoli od partnerjev v skupni</w:t>
            </w:r>
            <w:r w:rsidR="005B1248">
              <w:rPr>
                <w:rFonts w:ascii="Arial" w:hAnsi="Arial" w:cs="Arial"/>
                <w:color w:val="000000"/>
                <w:sz w:val="18"/>
                <w:szCs w:val="18"/>
              </w:rPr>
              <w:t xml:space="preserve"> ponudbi</w:t>
            </w:r>
            <w:r w:rsidRPr="00512FA1">
              <w:rPr>
                <w:rFonts w:ascii="Arial" w:hAnsi="Arial" w:cs="Arial"/>
                <w:color w:val="000000"/>
                <w:sz w:val="18"/>
                <w:szCs w:val="18"/>
              </w:rPr>
              <w:t xml:space="preserve">, </w:t>
            </w:r>
          </w:p>
          <w:p w14:paraId="4F1C287F" w14:textId="77777777" w:rsidR="00DB52C8"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s plačilnimi pogoji iz razpisne dokumentacije,</w:t>
            </w:r>
          </w:p>
          <w:p w14:paraId="6E9737EB" w14:textId="7D905F40" w:rsidR="003667F6" w:rsidRPr="006E34E0" w:rsidRDefault="00DB52C8" w:rsidP="006E34E0">
            <w:pPr>
              <w:numPr>
                <w:ilvl w:val="0"/>
                <w:numId w:val="3"/>
              </w:numPr>
              <w:jc w:val="both"/>
              <w:rPr>
                <w:rFonts w:ascii="Arial" w:hAnsi="Arial" w:cs="Arial"/>
                <w:color w:val="000000"/>
                <w:sz w:val="18"/>
                <w:szCs w:val="18"/>
              </w:rPr>
            </w:pPr>
            <w:r w:rsidRPr="00512FA1">
              <w:rPr>
                <w:rFonts w:ascii="Arial" w:hAnsi="Arial" w:cs="Arial"/>
                <w:color w:val="000000"/>
                <w:sz w:val="18"/>
                <w:szCs w:val="18"/>
              </w:rPr>
              <w:t>na</w:t>
            </w:r>
            <w:r w:rsidRPr="00512FA1">
              <w:rPr>
                <w:rFonts w:ascii="Arial" w:hAnsi="Arial" w:cs="Arial" w:hint="eastAsia"/>
                <w:color w:val="000000"/>
                <w:sz w:val="18"/>
                <w:szCs w:val="18"/>
              </w:rPr>
              <w:t>č</w:t>
            </w:r>
            <w:r w:rsidRPr="00512FA1">
              <w:rPr>
                <w:rFonts w:ascii="Arial" w:hAnsi="Arial" w:cs="Arial"/>
                <w:color w:val="000000"/>
                <w:sz w:val="18"/>
                <w:szCs w:val="18"/>
              </w:rPr>
              <w:t>in pla</w:t>
            </w:r>
            <w:r w:rsidRPr="00512FA1">
              <w:rPr>
                <w:rFonts w:ascii="Arial" w:hAnsi="Arial" w:cs="Arial" w:hint="eastAsia"/>
                <w:color w:val="000000"/>
                <w:sz w:val="18"/>
                <w:szCs w:val="18"/>
              </w:rPr>
              <w:t>č</w:t>
            </w:r>
            <w:r w:rsidR="006E34E0">
              <w:rPr>
                <w:rFonts w:ascii="Arial" w:hAnsi="Arial" w:cs="Arial"/>
                <w:color w:val="000000"/>
                <w:sz w:val="18"/>
                <w:szCs w:val="18"/>
              </w:rPr>
              <w:t>ila preko vodilnega partnerja,</w:t>
            </w:r>
          </w:p>
          <w:p w14:paraId="1BF304E1" w14:textId="77777777" w:rsidR="003667F6" w:rsidRDefault="00565763" w:rsidP="003667F6">
            <w:pPr>
              <w:numPr>
                <w:ilvl w:val="0"/>
                <w:numId w:val="3"/>
              </w:numPr>
              <w:jc w:val="both"/>
              <w:rPr>
                <w:rFonts w:ascii="Arial" w:hAnsi="Arial" w:cs="Arial"/>
                <w:color w:val="000000"/>
                <w:sz w:val="18"/>
                <w:szCs w:val="18"/>
              </w:rPr>
            </w:pPr>
            <w:r w:rsidRPr="00957001">
              <w:rPr>
                <w:rFonts w:ascii="Arial" w:hAnsi="Arial" w:cs="Arial"/>
                <w:color w:val="000000"/>
                <w:sz w:val="18"/>
                <w:szCs w:val="18"/>
              </w:rPr>
              <w:t>navedba, da gospodarski subjekti odgovarjajo naročniku neomejeno solidarno za izvedbo celotnega naročila</w:t>
            </w:r>
            <w:r w:rsidR="003667F6">
              <w:rPr>
                <w:rFonts w:ascii="Arial" w:hAnsi="Arial" w:cs="Arial"/>
                <w:color w:val="000000"/>
                <w:sz w:val="18"/>
                <w:szCs w:val="18"/>
              </w:rPr>
              <w:t>, in</w:t>
            </w:r>
          </w:p>
          <w:p w14:paraId="1D2CE1B7" w14:textId="330F9621" w:rsidR="00ED72B8" w:rsidRPr="00957001" w:rsidRDefault="003667F6" w:rsidP="003667F6">
            <w:pPr>
              <w:numPr>
                <w:ilvl w:val="0"/>
                <w:numId w:val="3"/>
              </w:numPr>
              <w:jc w:val="both"/>
              <w:rPr>
                <w:rFonts w:ascii="Arial" w:hAnsi="Arial" w:cs="Arial"/>
                <w:color w:val="000000"/>
                <w:sz w:val="18"/>
                <w:szCs w:val="18"/>
              </w:rPr>
            </w:pPr>
            <w:r w:rsidRPr="00512FA1">
              <w:rPr>
                <w:rFonts w:ascii="Arial" w:hAnsi="Arial" w:cs="Arial"/>
                <w:color w:val="000000"/>
                <w:sz w:val="18"/>
                <w:szCs w:val="18"/>
              </w:rPr>
              <w:t>datum, žig</w:t>
            </w:r>
            <w:r w:rsidR="00C077D5">
              <w:rPr>
                <w:rFonts w:ascii="Arial" w:hAnsi="Arial" w:cs="Arial"/>
                <w:color w:val="000000"/>
                <w:sz w:val="18"/>
                <w:szCs w:val="18"/>
              </w:rPr>
              <w:t xml:space="preserve"> (če ga gospodarski subjekt uporablja)</w:t>
            </w:r>
            <w:r w:rsidRPr="00512FA1">
              <w:rPr>
                <w:rFonts w:ascii="Arial" w:hAnsi="Arial" w:cs="Arial"/>
                <w:color w:val="000000"/>
                <w:sz w:val="18"/>
                <w:szCs w:val="18"/>
              </w:rPr>
              <w:t xml:space="preserve"> in podpis vseh partnerjev v skup</w:t>
            </w:r>
            <w:r>
              <w:rPr>
                <w:rFonts w:ascii="Arial" w:hAnsi="Arial" w:cs="Arial"/>
                <w:color w:val="000000"/>
                <w:sz w:val="18"/>
                <w:szCs w:val="18"/>
              </w:rPr>
              <w:t>ni ponudbi</w:t>
            </w:r>
            <w:r w:rsidRPr="00512FA1">
              <w:rPr>
                <w:rFonts w:ascii="Arial" w:hAnsi="Arial" w:cs="Arial"/>
                <w:color w:val="000000"/>
                <w:sz w:val="18"/>
                <w:szCs w:val="18"/>
              </w:rPr>
              <w:t>.</w:t>
            </w:r>
          </w:p>
        </w:tc>
      </w:tr>
    </w:tbl>
    <w:p w14:paraId="5B005B5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7BD6516"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ED72B8" w:rsidRPr="00957001" w14:paraId="460FEF19" w14:textId="77777777">
        <w:tc>
          <w:tcPr>
            <w:tcW w:w="0" w:type="auto"/>
            <w:shd w:val="clear" w:color="auto" w:fill="000000"/>
            <w:tcMar>
              <w:top w:w="150" w:type="dxa"/>
              <w:bottom w:w="150" w:type="dxa"/>
            </w:tcMar>
            <w:vAlign w:val="center"/>
          </w:tcPr>
          <w:p w14:paraId="77DBCB37"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5. Ponudba s podizvajalci</w:t>
            </w:r>
          </w:p>
        </w:tc>
      </w:tr>
    </w:tbl>
    <w:p w14:paraId="793C51B6"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A17B44C"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F965D8" w:rsidRPr="00957001" w14:paraId="103EA271" w14:textId="77777777" w:rsidTr="00EB5B7B">
        <w:tc>
          <w:tcPr>
            <w:tcW w:w="0" w:type="auto"/>
            <w:tcMar>
              <w:top w:w="0" w:type="auto"/>
              <w:bottom w:w="0" w:type="auto"/>
            </w:tcMar>
          </w:tcPr>
          <w:p w14:paraId="1A6C80C8" w14:textId="77777777" w:rsidR="00F965D8" w:rsidRPr="00957001" w:rsidRDefault="00F965D8">
            <w:pPr>
              <w:numPr>
                <w:ilvl w:val="0"/>
                <w:numId w:val="6"/>
              </w:numPr>
              <w:jc w:val="both"/>
              <w:rPr>
                <w:rFonts w:ascii="Arial" w:hAnsi="Arial" w:cs="Arial"/>
                <w:color w:val="000000"/>
                <w:sz w:val="18"/>
                <w:szCs w:val="18"/>
              </w:rPr>
            </w:pPr>
            <w:r w:rsidRPr="00957001">
              <w:rPr>
                <w:rFonts w:ascii="Arial" w:hAnsi="Arial" w:cs="Arial"/>
                <w:color w:val="000000"/>
                <w:sz w:val="18"/>
                <w:szCs w:val="18"/>
              </w:rPr>
              <w:t>vse podizvajalce ter vsak del javnega naročila, ki ga namerava oddati v podizvajanje,</w:t>
            </w:r>
          </w:p>
          <w:p w14:paraId="4F9542D6" w14:textId="77777777" w:rsidR="00F965D8" w:rsidRPr="00957001" w:rsidRDefault="00F965D8">
            <w:pPr>
              <w:numPr>
                <w:ilvl w:val="0"/>
                <w:numId w:val="6"/>
              </w:numPr>
              <w:jc w:val="both"/>
              <w:rPr>
                <w:rFonts w:ascii="Arial" w:hAnsi="Arial" w:cs="Arial"/>
                <w:color w:val="000000"/>
                <w:sz w:val="18"/>
                <w:szCs w:val="18"/>
              </w:rPr>
            </w:pPr>
            <w:r w:rsidRPr="00957001">
              <w:rPr>
                <w:rFonts w:ascii="Arial" w:hAnsi="Arial" w:cs="Arial"/>
                <w:color w:val="000000"/>
                <w:sz w:val="18"/>
                <w:szCs w:val="18"/>
              </w:rPr>
              <w:t>kontaktne podatke in zakonite zastopnike predlaganih podizvajalcev,</w:t>
            </w:r>
          </w:p>
          <w:p w14:paraId="2C31DED7" w14:textId="77777777" w:rsidR="00F965D8" w:rsidRPr="00957001" w:rsidRDefault="00F965D8">
            <w:pPr>
              <w:numPr>
                <w:ilvl w:val="0"/>
                <w:numId w:val="6"/>
              </w:numPr>
              <w:jc w:val="both"/>
              <w:rPr>
                <w:rFonts w:ascii="Arial" w:hAnsi="Arial" w:cs="Arial"/>
                <w:color w:val="000000"/>
                <w:sz w:val="18"/>
                <w:szCs w:val="18"/>
              </w:rPr>
            </w:pPr>
            <w:r w:rsidRPr="00957001">
              <w:rPr>
                <w:rFonts w:ascii="Arial" w:hAnsi="Arial" w:cs="Arial"/>
                <w:color w:val="000000"/>
                <w:sz w:val="18"/>
                <w:szCs w:val="18"/>
              </w:rPr>
              <w:t>priložiti zahtevo podizvajalca za neposredno plačilo, če podizvajalec to zahteva.</w:t>
            </w:r>
          </w:p>
        </w:tc>
      </w:tr>
    </w:tbl>
    <w:p w14:paraId="4DEA95B4" w14:textId="1C089018"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Ponudnik z oddajo ponudbe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B7DED43"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6903F921"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879665D"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458F5E5"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w:t>
      </w:r>
      <w:r w:rsidRPr="00957001">
        <w:rPr>
          <w:rFonts w:ascii="Arial" w:hAnsi="Arial" w:cs="Arial"/>
          <w:color w:val="000000"/>
          <w:sz w:val="18"/>
          <w:szCs w:val="18"/>
        </w:rPr>
        <w:lastRenderedPageBreak/>
        <w:t>naročnik v dokumentaciji v zvezi z oddajo javnega naročila. Naročnik bo o morebitni zavrnitvi novega podizvajalca obvestiti glavnega izvajalca najpozneje v desetih dneh od prejema predloga.</w:t>
      </w:r>
    </w:p>
    <w:p w14:paraId="23DE328D"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E461554"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965D8" w:rsidRPr="00957001" w14:paraId="4A916C46" w14:textId="77777777" w:rsidTr="00EB5B7B">
        <w:tc>
          <w:tcPr>
            <w:tcW w:w="0" w:type="auto"/>
            <w:tcMar>
              <w:top w:w="0" w:type="auto"/>
              <w:bottom w:w="0" w:type="auto"/>
            </w:tcMar>
          </w:tcPr>
          <w:p w14:paraId="01AD03A6" w14:textId="77777777" w:rsidR="00F965D8" w:rsidRPr="00957001" w:rsidRDefault="00F965D8">
            <w:pPr>
              <w:numPr>
                <w:ilvl w:val="0"/>
                <w:numId w:val="7"/>
              </w:numPr>
              <w:jc w:val="both"/>
              <w:rPr>
                <w:rFonts w:ascii="Arial" w:hAnsi="Arial" w:cs="Arial"/>
                <w:color w:val="000000"/>
                <w:sz w:val="18"/>
                <w:szCs w:val="18"/>
              </w:rPr>
            </w:pPr>
            <w:r w:rsidRPr="00957001">
              <w:rPr>
                <w:rFonts w:ascii="Arial" w:hAnsi="Arial" w:cs="Arial"/>
                <w:color w:val="000000"/>
                <w:sz w:val="18"/>
                <w:szCs w:val="18"/>
              </w:rPr>
              <w:t>glavni izvajalec v pogodbi pooblastiti naročnika, da na podlagi potrjenega računa oziroma situacije s strani glavnega izvajalca neposredno plačuje podizvajalcu,</w:t>
            </w:r>
          </w:p>
          <w:p w14:paraId="65719965" w14:textId="77777777" w:rsidR="00F965D8" w:rsidRPr="00957001" w:rsidRDefault="00F965D8">
            <w:pPr>
              <w:numPr>
                <w:ilvl w:val="0"/>
                <w:numId w:val="7"/>
              </w:numPr>
              <w:jc w:val="both"/>
              <w:rPr>
                <w:rFonts w:ascii="Arial" w:hAnsi="Arial" w:cs="Arial"/>
                <w:color w:val="000000"/>
                <w:sz w:val="18"/>
                <w:szCs w:val="18"/>
              </w:rPr>
            </w:pPr>
            <w:r w:rsidRPr="00957001">
              <w:rPr>
                <w:rFonts w:ascii="Arial" w:hAnsi="Arial" w:cs="Arial"/>
                <w:color w:val="000000"/>
                <w:sz w:val="18"/>
                <w:szCs w:val="18"/>
              </w:rPr>
              <w:t>podizvajalec predložiti soglasje, na podlagi katerega naročnik namesto ponudnika poravna podizvajalčevo terjatev do ponudnika,</w:t>
            </w:r>
          </w:p>
          <w:p w14:paraId="5216AA55" w14:textId="77777777" w:rsidR="00F965D8" w:rsidRPr="00957001" w:rsidRDefault="00F965D8">
            <w:pPr>
              <w:numPr>
                <w:ilvl w:val="0"/>
                <w:numId w:val="7"/>
              </w:numPr>
              <w:jc w:val="both"/>
              <w:rPr>
                <w:rFonts w:ascii="Arial" w:hAnsi="Arial" w:cs="Arial"/>
                <w:color w:val="000000"/>
                <w:sz w:val="18"/>
                <w:szCs w:val="18"/>
              </w:rPr>
            </w:pPr>
            <w:r w:rsidRPr="00957001">
              <w:rPr>
                <w:rFonts w:ascii="Arial" w:hAnsi="Arial" w:cs="Arial"/>
                <w:color w:val="000000"/>
                <w:sz w:val="18"/>
                <w:szCs w:val="18"/>
              </w:rPr>
              <w:t>glavni izvajalec svojemu računu ali situaciji priložiti račun ali situacijo podizvajalca, ki ga je predhodno potrdil.</w:t>
            </w:r>
          </w:p>
        </w:tc>
      </w:tr>
    </w:tbl>
    <w:p w14:paraId="6C545E22" w14:textId="678502CE" w:rsidR="00ED72B8" w:rsidRPr="00957001" w:rsidRDefault="00F965D8">
      <w:pPr>
        <w:spacing w:before="225" w:after="225" w:line="240" w:lineRule="auto"/>
        <w:jc w:val="both"/>
        <w:rPr>
          <w:rFonts w:ascii="Arial" w:hAnsi="Arial" w:cs="Arial"/>
          <w:sz w:val="18"/>
          <w:szCs w:val="18"/>
        </w:rPr>
      </w:pPr>
      <w:r w:rsidRPr="00957001">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ED72B8" w:rsidRPr="00957001" w14:paraId="16426971" w14:textId="77777777">
        <w:tc>
          <w:tcPr>
            <w:tcW w:w="0" w:type="auto"/>
            <w:shd w:val="clear" w:color="auto" w:fill="000000"/>
            <w:tcMar>
              <w:top w:w="150" w:type="dxa"/>
              <w:bottom w:w="150" w:type="dxa"/>
            </w:tcMar>
            <w:vAlign w:val="center"/>
          </w:tcPr>
          <w:p w14:paraId="7BAC2633"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6. Ustavitev postopka, zavrnitev vseh ponudb, odstop od izvedbe javnega naročila</w:t>
            </w:r>
          </w:p>
        </w:tc>
      </w:tr>
    </w:tbl>
    <w:p w14:paraId="0CD3D1B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ED72B8" w:rsidRPr="00957001" w14:paraId="588C2200" w14:textId="77777777">
        <w:tc>
          <w:tcPr>
            <w:tcW w:w="0" w:type="auto"/>
            <w:shd w:val="clear" w:color="auto" w:fill="000000"/>
            <w:tcMar>
              <w:top w:w="150" w:type="dxa"/>
              <w:bottom w:w="150" w:type="dxa"/>
            </w:tcMar>
            <w:vAlign w:val="center"/>
          </w:tcPr>
          <w:p w14:paraId="35214621"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7. Zmanjšanje obsega naročila</w:t>
            </w:r>
          </w:p>
        </w:tc>
      </w:tr>
    </w:tbl>
    <w:p w14:paraId="130134D1" w14:textId="1DEAEC9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Naročnik si pridržuje pravico, da zmanjša obseg naročila</w:t>
      </w:r>
      <w:r w:rsidR="00AE51AF">
        <w:rPr>
          <w:rFonts w:ascii="Arial" w:hAnsi="Arial" w:cs="Arial"/>
          <w:color w:val="000000"/>
          <w:sz w:val="18"/>
          <w:szCs w:val="18"/>
        </w:rPr>
        <w:t xml:space="preserve"> (zmanjšanje količin ali vrste določenih del)</w:t>
      </w:r>
      <w:r w:rsidRPr="00957001">
        <w:rPr>
          <w:rFonts w:ascii="Arial" w:hAnsi="Arial" w:cs="Arial"/>
          <w:color w:val="000000"/>
          <w:sz w:val="18"/>
          <w:szCs w:val="18"/>
        </w:rPr>
        <w:t>, ne da bi zato moral navajati posebne razloge. Ponudniki morajo to dejstvo upoštevati pri sestavi ponudbenih cen.</w:t>
      </w:r>
    </w:p>
    <w:p w14:paraId="3053EF1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ED72B8" w:rsidRPr="00957001" w14:paraId="1EC84970" w14:textId="77777777">
        <w:tc>
          <w:tcPr>
            <w:tcW w:w="0" w:type="auto"/>
            <w:shd w:val="clear" w:color="auto" w:fill="000000"/>
            <w:tcMar>
              <w:top w:w="150" w:type="dxa"/>
              <w:bottom w:w="150" w:type="dxa"/>
            </w:tcMar>
            <w:vAlign w:val="center"/>
          </w:tcPr>
          <w:p w14:paraId="1F085C43"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8. Dopolnjevanje, spreminjanje ter pojasnjevanje ponudb</w:t>
            </w:r>
          </w:p>
        </w:tc>
      </w:tr>
    </w:tbl>
    <w:p w14:paraId="04B6120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Naročnik bo v primeru dopolnjevanja ter pojasnjevanja ponudbe ravnal skladno z določili 89. člena ZJN-3.</w:t>
      </w:r>
    </w:p>
    <w:p w14:paraId="32B760EF" w14:textId="4CAD5AD6" w:rsidR="00ED72B8" w:rsidRPr="00957001" w:rsidRDefault="00565763">
      <w:pPr>
        <w:spacing w:before="225" w:after="225" w:line="240" w:lineRule="auto"/>
        <w:jc w:val="both"/>
        <w:rPr>
          <w:rFonts w:ascii="Arial" w:hAnsi="Arial" w:cs="Arial"/>
          <w:sz w:val="18"/>
          <w:szCs w:val="18"/>
        </w:rPr>
      </w:pPr>
      <w:r w:rsidRPr="00957001">
        <w:rPr>
          <w:rFonts w:ascii="Arial" w:hAnsi="Arial" w:cs="Arial"/>
          <w:b/>
          <w:bCs/>
          <w:color w:val="000000"/>
          <w:sz w:val="18"/>
          <w:szCs w:val="18"/>
        </w:rPr>
        <w:t>V primeru, da ponudniki v razpisni dokumentaciji ugotovijo napake v prednastavljenih formulah za izračune ponudbenih cen, naj o tem čim prej obvestijo naročnika.</w:t>
      </w:r>
      <w:r w:rsidRPr="00957001">
        <w:rPr>
          <w:rFonts w:ascii="Arial" w:hAnsi="Arial" w:cs="Arial"/>
          <w:color w:val="000000"/>
          <w:sz w:val="18"/>
          <w:szCs w:val="18"/>
        </w:rPr>
        <w:t xml:space="preserve"> </w:t>
      </w:r>
      <w:r w:rsidR="001E5D69">
        <w:rPr>
          <w:rFonts w:ascii="Arial" w:hAnsi="Arial" w:cs="Arial"/>
          <w:color w:val="000000"/>
          <w:sz w:val="18"/>
          <w:szCs w:val="18"/>
        </w:rPr>
        <w:t>Ugotovljene računske napake se odpravijo v skladu</w:t>
      </w:r>
      <w:r w:rsidRPr="00957001">
        <w:rPr>
          <w:rFonts w:ascii="Arial" w:hAnsi="Arial" w:cs="Arial"/>
          <w:color w:val="000000"/>
          <w:sz w:val="18"/>
          <w:szCs w:val="18"/>
        </w:rPr>
        <w:t xml:space="preserve"> </w:t>
      </w:r>
      <w:r w:rsidR="001E5D69">
        <w:rPr>
          <w:rFonts w:ascii="Arial" w:hAnsi="Arial" w:cs="Arial"/>
          <w:color w:val="000000"/>
          <w:sz w:val="18"/>
          <w:szCs w:val="18"/>
        </w:rPr>
        <w:t>s 7. odstavkom</w:t>
      </w:r>
      <w:r w:rsidRPr="00957001">
        <w:rPr>
          <w:rFonts w:ascii="Arial" w:hAnsi="Arial" w:cs="Arial"/>
          <w:color w:val="000000"/>
          <w:sz w:val="18"/>
          <w:szCs w:val="18"/>
        </w:rPr>
        <w:t xml:space="preserve"> 89. člena ZJN-3. V nobenem primeru ponudniki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ED72B8" w:rsidRPr="00957001" w14:paraId="06FEE38C" w14:textId="77777777">
        <w:tc>
          <w:tcPr>
            <w:tcW w:w="0" w:type="auto"/>
            <w:shd w:val="clear" w:color="auto" w:fill="000000"/>
            <w:tcMar>
              <w:top w:w="150" w:type="dxa"/>
              <w:bottom w:w="150" w:type="dxa"/>
            </w:tcMar>
            <w:vAlign w:val="center"/>
          </w:tcPr>
          <w:p w14:paraId="400E7DDA"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9. Obvestilo o oddaji naročila</w:t>
            </w:r>
          </w:p>
        </w:tc>
      </w:tr>
    </w:tbl>
    <w:p w14:paraId="51C46389"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color w:val="000000"/>
          <w:sz w:val="18"/>
          <w:szCs w:val="18"/>
        </w:rPr>
        <w:t xml:space="preserve">Po sprejemu odločitve o oddaji naročila bo naročnik slednjo </w:t>
      </w:r>
      <w:r w:rsidRPr="00957001">
        <w:rPr>
          <w:rFonts w:ascii="Arial" w:hAnsi="Arial" w:cs="Arial"/>
          <w:b/>
          <w:bCs/>
          <w:color w:val="000000"/>
          <w:sz w:val="18"/>
          <w:szCs w:val="18"/>
          <w:u w:val="single"/>
        </w:rPr>
        <w:t>objavil na portalu javnih naročil</w:t>
      </w:r>
      <w:r w:rsidRPr="00957001">
        <w:rPr>
          <w:rFonts w:ascii="Arial" w:hAnsi="Arial" w:cs="Arial"/>
          <w:color w:val="000000"/>
          <w:sz w:val="18"/>
          <w:szCs w:val="18"/>
        </w:rPr>
        <w:t xml:space="preserve">. Naročnik o vseh odločitvah obvesti ponudnike in kandidate na način, da odločitev objavi na portalu javnih naročil. </w:t>
      </w:r>
      <w:r w:rsidRPr="00957001">
        <w:rPr>
          <w:rFonts w:ascii="Arial" w:hAnsi="Arial" w:cs="Arial"/>
          <w:b/>
          <w:bCs/>
          <w:color w:val="000000"/>
          <w:sz w:val="18"/>
          <w:szCs w:val="18"/>
          <w:u w:val="single"/>
        </w:rPr>
        <w:t>Odločitev se šteje za vročeno z dnem objave na portalu javnih naročil. </w:t>
      </w:r>
    </w:p>
    <w:p w14:paraId="762B6AE3"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b/>
          <w:bCs/>
          <w:color w:val="000000"/>
          <w:sz w:val="18"/>
          <w:szCs w:val="18"/>
        </w:rPr>
        <w:lastRenderedPageBreak/>
        <w:t>Ponudnike opozarjamo, da so sami dolžni spremljati objave odločitev na portalu javnih naročil.</w:t>
      </w:r>
    </w:p>
    <w:p w14:paraId="61C938D4" w14:textId="77777777" w:rsidR="003158CB" w:rsidRPr="00957001" w:rsidRDefault="003158CB" w:rsidP="003158CB">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5472D8B" w14:textId="57B8BD45" w:rsidR="00700FED" w:rsidRPr="00957001" w:rsidRDefault="00700FED" w:rsidP="00700FED">
      <w:pPr>
        <w:pStyle w:val="Telobesedila2"/>
        <w:spacing w:before="60"/>
        <w:rPr>
          <w:rFonts w:cs="Arial"/>
          <w:b w:val="0"/>
          <w:sz w:val="18"/>
          <w:szCs w:val="18"/>
        </w:rPr>
      </w:pPr>
      <w:r w:rsidRPr="00957001">
        <w:rPr>
          <w:rFonts w:cs="Arial"/>
          <w:b w:val="0"/>
          <w:sz w:val="18"/>
          <w:szCs w:val="18"/>
        </w:rPr>
        <w:t>Po sprejemu odločitve o oddaji naročila lahko naročnik iz razlogov in na način, kot je določeno z zakonom odstopi od sklenitve pogodbe oziroma izvedbe javnega naročila.</w:t>
      </w:r>
    </w:p>
    <w:p w14:paraId="6541E837" w14:textId="77777777" w:rsidR="00700FED" w:rsidRPr="00957001" w:rsidRDefault="00700FED" w:rsidP="00700FED">
      <w:pPr>
        <w:pStyle w:val="Telobesedila2"/>
        <w:spacing w:before="60"/>
        <w:rPr>
          <w:rFonts w:cs="Arial"/>
          <w:b w:val="0"/>
          <w:sz w:val="20"/>
        </w:rPr>
      </w:pPr>
    </w:p>
    <w:tbl>
      <w:tblPr>
        <w:tblStyle w:val="NormalTablePHPDOCX"/>
        <w:tblW w:w="2500" w:type="pct"/>
        <w:tblInd w:w="108" w:type="dxa"/>
        <w:tblLook w:val="04A0" w:firstRow="1" w:lastRow="0" w:firstColumn="1" w:lastColumn="0" w:noHBand="0" w:noVBand="1"/>
      </w:tblPr>
      <w:tblGrid>
        <w:gridCol w:w="4535"/>
      </w:tblGrid>
      <w:tr w:rsidR="00ED72B8" w:rsidRPr="00957001" w14:paraId="087A7DCA" w14:textId="77777777">
        <w:tc>
          <w:tcPr>
            <w:tcW w:w="0" w:type="auto"/>
            <w:shd w:val="clear" w:color="auto" w:fill="000000"/>
            <w:tcMar>
              <w:top w:w="150" w:type="dxa"/>
              <w:bottom w:w="150" w:type="dxa"/>
            </w:tcMar>
            <w:vAlign w:val="center"/>
          </w:tcPr>
          <w:p w14:paraId="77A4CDDD"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10. Sklenitev pogodbe in spremembe pogodbe</w:t>
            </w:r>
          </w:p>
        </w:tc>
      </w:tr>
    </w:tbl>
    <w:p w14:paraId="5E387470" w14:textId="07062514"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Izbrani ponudnik bo pozvan k podpisu pogodbe. Pogodba bo </w:t>
      </w:r>
      <w:r w:rsidR="002F3F00">
        <w:rPr>
          <w:rFonts w:ascii="Arial" w:hAnsi="Arial" w:cs="Arial"/>
          <w:color w:val="000000"/>
          <w:sz w:val="18"/>
          <w:szCs w:val="18"/>
        </w:rPr>
        <w:t>zaradi</w:t>
      </w:r>
      <w:r w:rsidRPr="00957001">
        <w:rPr>
          <w:rFonts w:ascii="Arial" w:hAnsi="Arial" w:cs="Arial"/>
          <w:color w:val="000000"/>
          <w:sz w:val="18"/>
          <w:szCs w:val="18"/>
        </w:rPr>
        <w:t xml:space="preserve"> zahtevanega zavarovanja za dobro izvedbo sklenjena pod odložnim pogojem do predložitve zahtevanega zavarovanja naročniku in do izpolnitve morebitnih drugih pogojev, kot izhajajo iz vzorca pogodbe in te razpisne dokumentacije.</w:t>
      </w:r>
    </w:p>
    <w:p w14:paraId="36D7E686" w14:textId="45740284"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Če se izbrani ponudnik </w:t>
      </w:r>
      <w:r w:rsidRPr="002E22DE">
        <w:rPr>
          <w:rFonts w:ascii="Arial" w:hAnsi="Arial" w:cs="Arial"/>
          <w:b/>
          <w:color w:val="000000"/>
          <w:sz w:val="18"/>
          <w:szCs w:val="18"/>
        </w:rPr>
        <w:t>v</w:t>
      </w:r>
      <w:r w:rsidR="007618C2">
        <w:rPr>
          <w:rFonts w:ascii="Arial" w:hAnsi="Arial" w:cs="Arial"/>
          <w:b/>
          <w:color w:val="000000"/>
          <w:sz w:val="18"/>
          <w:szCs w:val="18"/>
        </w:rPr>
        <w:t xml:space="preserve"> osmih</w:t>
      </w:r>
      <w:r w:rsidR="00AE51AF" w:rsidRPr="002E22DE">
        <w:rPr>
          <w:rFonts w:ascii="Arial" w:hAnsi="Arial" w:cs="Arial"/>
          <w:b/>
          <w:color w:val="000000"/>
          <w:sz w:val="18"/>
          <w:szCs w:val="18"/>
        </w:rPr>
        <w:t xml:space="preserve"> </w:t>
      </w:r>
      <w:r w:rsidRPr="002E22DE">
        <w:rPr>
          <w:rFonts w:ascii="Arial" w:hAnsi="Arial" w:cs="Arial"/>
          <w:b/>
          <w:color w:val="000000"/>
          <w:sz w:val="18"/>
          <w:szCs w:val="18"/>
        </w:rPr>
        <w:t>(</w:t>
      </w:r>
      <w:r w:rsidR="007618C2">
        <w:rPr>
          <w:rFonts w:ascii="Arial" w:hAnsi="Arial" w:cs="Arial"/>
          <w:b/>
          <w:color w:val="000000"/>
          <w:sz w:val="18"/>
          <w:szCs w:val="18"/>
        </w:rPr>
        <w:t>8</w:t>
      </w:r>
      <w:r w:rsidRPr="002E22DE">
        <w:rPr>
          <w:rFonts w:ascii="Arial" w:hAnsi="Arial" w:cs="Arial"/>
          <w:b/>
          <w:color w:val="000000"/>
          <w:sz w:val="18"/>
          <w:szCs w:val="18"/>
        </w:rPr>
        <w:t>) delovn</w:t>
      </w:r>
      <w:r w:rsidR="004A364A" w:rsidRPr="002E22DE">
        <w:rPr>
          <w:rFonts w:ascii="Arial" w:hAnsi="Arial" w:cs="Arial"/>
          <w:b/>
          <w:color w:val="000000"/>
          <w:sz w:val="18"/>
          <w:szCs w:val="18"/>
        </w:rPr>
        <w:t xml:space="preserve">ih </w:t>
      </w:r>
      <w:r w:rsidRPr="002E22DE">
        <w:rPr>
          <w:rFonts w:ascii="Arial" w:hAnsi="Arial" w:cs="Arial"/>
          <w:b/>
          <w:color w:val="000000"/>
          <w:sz w:val="18"/>
          <w:szCs w:val="18"/>
        </w:rPr>
        <w:t>dne</w:t>
      </w:r>
      <w:r w:rsidR="004A364A" w:rsidRPr="002E22DE">
        <w:rPr>
          <w:rFonts w:ascii="Arial" w:hAnsi="Arial" w:cs="Arial"/>
          <w:b/>
          <w:color w:val="000000"/>
          <w:sz w:val="18"/>
          <w:szCs w:val="18"/>
        </w:rPr>
        <w:t>h</w:t>
      </w:r>
      <w:r w:rsidRPr="002E22DE">
        <w:rPr>
          <w:rFonts w:ascii="Arial" w:hAnsi="Arial" w:cs="Arial"/>
          <w:b/>
          <w:color w:val="000000"/>
          <w:sz w:val="18"/>
          <w:szCs w:val="18"/>
        </w:rPr>
        <w:t xml:space="preserve"> od prejema poziva k podpisu pogodbe</w:t>
      </w:r>
      <w:r w:rsidRPr="00957001">
        <w:rPr>
          <w:rFonts w:ascii="Arial" w:hAnsi="Arial" w:cs="Arial"/>
          <w:color w:val="000000"/>
          <w:sz w:val="18"/>
          <w:szCs w:val="18"/>
        </w:rPr>
        <w:t xml:space="preserve"> ne bo odzval z vračilom podpisane verzije pogodbe in jo poslal ali izročil na naslov/sedež naročnika (oddajna teorija), lahko naročnik šteje, da je izbrani ponudnik odstopil od ponudbe.</w:t>
      </w:r>
    </w:p>
    <w:p w14:paraId="3C2C3EE6" w14:textId="28C13A3D" w:rsidR="00ED72B8" w:rsidRPr="00957001" w:rsidRDefault="00565763" w:rsidP="002F3F00">
      <w:pPr>
        <w:spacing w:before="225" w:after="225" w:line="240" w:lineRule="auto"/>
        <w:jc w:val="both"/>
        <w:rPr>
          <w:rFonts w:ascii="Arial" w:hAnsi="Arial" w:cs="Arial"/>
          <w:sz w:val="18"/>
          <w:szCs w:val="18"/>
        </w:rPr>
      </w:pPr>
      <w:r w:rsidRPr="00957001">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bl>
      <w:tblPr>
        <w:tblStyle w:val="NormalTablePHPDOCX"/>
        <w:tblW w:w="2500" w:type="pct"/>
        <w:tblInd w:w="108" w:type="dxa"/>
        <w:tblLook w:val="04A0" w:firstRow="1" w:lastRow="0" w:firstColumn="1" w:lastColumn="0" w:noHBand="0" w:noVBand="1"/>
      </w:tblPr>
      <w:tblGrid>
        <w:gridCol w:w="4535"/>
      </w:tblGrid>
      <w:tr w:rsidR="00ED72B8" w:rsidRPr="00957001" w14:paraId="2AE0BA5C" w14:textId="77777777">
        <w:tc>
          <w:tcPr>
            <w:tcW w:w="0" w:type="auto"/>
            <w:shd w:val="clear" w:color="auto" w:fill="000000"/>
            <w:tcMar>
              <w:top w:w="150" w:type="dxa"/>
              <w:bottom w:w="150" w:type="dxa"/>
            </w:tcMar>
            <w:vAlign w:val="center"/>
          </w:tcPr>
          <w:p w14:paraId="0875D107"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11. Zaupnost ponudbene dokumentacije</w:t>
            </w:r>
          </w:p>
        </w:tc>
      </w:tr>
    </w:tbl>
    <w:p w14:paraId="0A5A137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CA9B75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5EB48CA" w14:textId="00A018B1"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E545276"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ED72B8" w:rsidRPr="00957001" w14:paraId="5C5E993A" w14:textId="77777777">
        <w:tc>
          <w:tcPr>
            <w:tcW w:w="0" w:type="auto"/>
            <w:shd w:val="clear" w:color="auto" w:fill="000000"/>
            <w:tcMar>
              <w:top w:w="150" w:type="dxa"/>
              <w:bottom w:w="150" w:type="dxa"/>
            </w:tcMar>
            <w:vAlign w:val="center"/>
          </w:tcPr>
          <w:p w14:paraId="43EC53FB"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12. Način predložitve dokumentov v ponudbi</w:t>
            </w:r>
          </w:p>
        </w:tc>
      </w:tr>
    </w:tbl>
    <w:p w14:paraId="3429262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ED72B8" w:rsidRPr="00957001" w14:paraId="3183EE8C" w14:textId="77777777">
        <w:tc>
          <w:tcPr>
            <w:tcW w:w="0" w:type="auto"/>
            <w:tcMar>
              <w:top w:w="0" w:type="auto"/>
              <w:bottom w:w="0" w:type="auto"/>
            </w:tcMar>
          </w:tcPr>
          <w:p w14:paraId="29A89496" w14:textId="0F939DE7" w:rsidR="00ED72B8" w:rsidRPr="00957001" w:rsidRDefault="00565763">
            <w:pPr>
              <w:numPr>
                <w:ilvl w:val="0"/>
                <w:numId w:val="4"/>
              </w:numPr>
              <w:jc w:val="both"/>
              <w:rPr>
                <w:rFonts w:ascii="Arial" w:hAnsi="Arial" w:cs="Arial"/>
                <w:color w:val="000000"/>
                <w:sz w:val="18"/>
                <w:szCs w:val="18"/>
              </w:rPr>
            </w:pPr>
            <w:r w:rsidRPr="00957001">
              <w:rPr>
                <w:rFonts w:ascii="Arial" w:hAnsi="Arial" w:cs="Arial"/>
                <w:color w:val="000000"/>
                <w:sz w:val="18"/>
                <w:szCs w:val="18"/>
              </w:rPr>
              <w:t>da so vsi dokumenti na mestih, kjer je to označeno, podpisani s strani pooblaščene osebe in žigosani z žigom ponudnika</w:t>
            </w:r>
            <w:r w:rsidR="002F3F00">
              <w:rPr>
                <w:rFonts w:ascii="Arial" w:hAnsi="Arial" w:cs="Arial"/>
                <w:color w:val="000000"/>
                <w:sz w:val="18"/>
                <w:szCs w:val="18"/>
              </w:rPr>
              <w:t xml:space="preserve"> (v kolikor ga gospodarski subjekt uporablja)</w:t>
            </w:r>
            <w:r w:rsidRPr="00957001">
              <w:rPr>
                <w:rFonts w:ascii="Arial" w:hAnsi="Arial" w:cs="Arial"/>
                <w:color w:val="000000"/>
                <w:sz w:val="18"/>
                <w:szCs w:val="18"/>
              </w:rPr>
              <w:t>;</w:t>
            </w:r>
          </w:p>
          <w:p w14:paraId="46B1E3FB" w14:textId="1C4F72EE" w:rsidR="00ED72B8" w:rsidRPr="00957001" w:rsidRDefault="00565763">
            <w:pPr>
              <w:numPr>
                <w:ilvl w:val="0"/>
                <w:numId w:val="4"/>
              </w:numPr>
              <w:jc w:val="both"/>
              <w:rPr>
                <w:rFonts w:ascii="Arial" w:hAnsi="Arial" w:cs="Arial"/>
                <w:color w:val="000000"/>
                <w:sz w:val="18"/>
                <w:szCs w:val="18"/>
              </w:rPr>
            </w:pPr>
            <w:r w:rsidRPr="00957001">
              <w:rPr>
                <w:rFonts w:ascii="Arial" w:hAnsi="Arial" w:cs="Arial"/>
                <w:color w:val="000000"/>
                <w:sz w:val="18"/>
                <w:szCs w:val="18"/>
              </w:rPr>
              <w:lastRenderedPageBreak/>
              <w:t xml:space="preserve">da ponudnik morebitne popravke opremi z žigom </w:t>
            </w:r>
            <w:r w:rsidR="002F3F00">
              <w:rPr>
                <w:rFonts w:ascii="Arial" w:hAnsi="Arial" w:cs="Arial"/>
                <w:color w:val="000000"/>
                <w:sz w:val="18"/>
                <w:szCs w:val="18"/>
              </w:rPr>
              <w:t xml:space="preserve">(v kolikor ga gospodarski subjekt uporablja) </w:t>
            </w:r>
            <w:r w:rsidRPr="00957001">
              <w:rPr>
                <w:rFonts w:ascii="Arial" w:hAnsi="Arial" w:cs="Arial"/>
                <w:color w:val="000000"/>
                <w:sz w:val="18"/>
                <w:szCs w:val="18"/>
              </w:rPr>
              <w:t>in podpisom svoje pooblaščene osebe.</w:t>
            </w:r>
          </w:p>
        </w:tc>
      </w:tr>
    </w:tbl>
    <w:p w14:paraId="2D634CF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58BC2D2"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BDC322"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obstaja naročnikova zahteva po najvišji dovoljeni starosti dokumentov, ki jih ponudnik prilaga kot dokazila, je to navedeno ob vsakem posameznem dokazilu.</w:t>
      </w:r>
    </w:p>
    <w:p w14:paraId="23F3EF2E"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D72B8" w:rsidRPr="00957001" w14:paraId="01CF27A8" w14:textId="77777777">
        <w:tc>
          <w:tcPr>
            <w:tcW w:w="0" w:type="auto"/>
            <w:shd w:val="clear" w:color="auto" w:fill="000000"/>
            <w:tcMar>
              <w:top w:w="150" w:type="dxa"/>
              <w:bottom w:w="150" w:type="dxa"/>
            </w:tcMar>
            <w:vAlign w:val="center"/>
          </w:tcPr>
          <w:p w14:paraId="602B8D0D"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13. Veljavnost ponudbe</w:t>
            </w:r>
          </w:p>
        </w:tc>
      </w:tr>
    </w:tbl>
    <w:p w14:paraId="03311C25" w14:textId="2CC43C95"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Ponudba velja </w:t>
      </w:r>
      <w:r w:rsidRPr="009E2077">
        <w:rPr>
          <w:rFonts w:ascii="Arial" w:hAnsi="Arial" w:cs="Arial"/>
          <w:b/>
          <w:color w:val="000000"/>
          <w:sz w:val="18"/>
          <w:szCs w:val="18"/>
        </w:rPr>
        <w:t xml:space="preserve">najmanj </w:t>
      </w:r>
      <w:r w:rsidR="00700FED" w:rsidRPr="009E2077">
        <w:rPr>
          <w:rFonts w:ascii="Arial" w:hAnsi="Arial" w:cs="Arial"/>
          <w:b/>
          <w:color w:val="000000"/>
          <w:sz w:val="18"/>
          <w:szCs w:val="18"/>
        </w:rPr>
        <w:t>120</w:t>
      </w:r>
      <w:r w:rsidRPr="009E2077">
        <w:rPr>
          <w:rFonts w:ascii="Arial" w:hAnsi="Arial" w:cs="Arial"/>
          <w:b/>
          <w:color w:val="000000"/>
          <w:sz w:val="18"/>
          <w:szCs w:val="18"/>
        </w:rPr>
        <w:t xml:space="preserve"> dni od roka za predložitev ponudb</w:t>
      </w:r>
      <w:r w:rsidRPr="00957001">
        <w:rPr>
          <w:rFonts w:ascii="Arial" w:hAnsi="Arial" w:cs="Arial"/>
          <w:color w:val="000000"/>
          <w:sz w:val="18"/>
          <w:szCs w:val="18"/>
        </w:rPr>
        <w:t>. V primeru krajšega roka veljavnosti ponudbe se ponudba zavrne.</w:t>
      </w:r>
    </w:p>
    <w:p w14:paraId="7EE657C4" w14:textId="3E6278F9" w:rsidR="00CE26FA" w:rsidRPr="00957001" w:rsidRDefault="00565763" w:rsidP="00CE26FA">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422" w:type="pct"/>
        <w:tblInd w:w="142" w:type="dxa"/>
        <w:tblLook w:val="04A0" w:firstRow="1" w:lastRow="0" w:firstColumn="1" w:lastColumn="0" w:noHBand="0" w:noVBand="1"/>
      </w:tblPr>
      <w:tblGrid>
        <w:gridCol w:w="4394"/>
      </w:tblGrid>
      <w:tr w:rsidR="00CE26FA" w:rsidRPr="00957001" w14:paraId="5A7FDE41" w14:textId="77777777" w:rsidTr="008E7D95">
        <w:tc>
          <w:tcPr>
            <w:tcW w:w="5000" w:type="pct"/>
            <w:shd w:val="clear" w:color="auto" w:fill="000000"/>
            <w:tcMar>
              <w:top w:w="150" w:type="dxa"/>
              <w:bottom w:w="150" w:type="dxa"/>
            </w:tcMar>
            <w:vAlign w:val="center"/>
          </w:tcPr>
          <w:p w14:paraId="65C1E520" w14:textId="62F1BF11" w:rsidR="00CE26FA" w:rsidRPr="00957001" w:rsidRDefault="00CE26FA" w:rsidP="00467FEA">
            <w:pPr>
              <w:ind w:left="34"/>
              <w:rPr>
                <w:rFonts w:ascii="Arial" w:hAnsi="Arial" w:cs="Arial"/>
              </w:rPr>
            </w:pPr>
            <w:r w:rsidRPr="00957001">
              <w:rPr>
                <w:rFonts w:ascii="Arial" w:hAnsi="Arial" w:cs="Arial"/>
                <w:b/>
                <w:bCs/>
                <w:color w:val="FFFFFF"/>
                <w:position w:val="-2"/>
                <w:sz w:val="18"/>
                <w:szCs w:val="18"/>
                <w:shd w:val="clear" w:color="auto" w:fill="000000"/>
              </w:rPr>
              <w:t>14.</w:t>
            </w:r>
            <w:r w:rsidR="00467FEA">
              <w:rPr>
                <w:rFonts w:ascii="Arial" w:hAnsi="Arial" w:cs="Arial"/>
                <w:b/>
                <w:bCs/>
                <w:color w:val="FFFFFF"/>
                <w:position w:val="-2"/>
                <w:sz w:val="18"/>
                <w:szCs w:val="18"/>
                <w:shd w:val="clear" w:color="auto" w:fill="000000"/>
              </w:rPr>
              <w:t xml:space="preserve"> Predložitev</w:t>
            </w:r>
            <w:r w:rsidR="00DA7BE4" w:rsidRPr="00957001">
              <w:rPr>
                <w:rFonts w:ascii="Arial" w:hAnsi="Arial" w:cs="Arial"/>
                <w:b/>
                <w:bCs/>
                <w:color w:val="FFFFFF"/>
                <w:position w:val="-2"/>
                <w:sz w:val="18"/>
                <w:szCs w:val="18"/>
                <w:shd w:val="clear" w:color="auto" w:fill="000000"/>
              </w:rPr>
              <w:t xml:space="preserve"> ponudbenega predračuna</w:t>
            </w:r>
            <w:r w:rsidRPr="00957001">
              <w:rPr>
                <w:rFonts w:ascii="Arial" w:hAnsi="Arial" w:cs="Arial"/>
                <w:b/>
                <w:bCs/>
                <w:color w:val="FFFFFF"/>
                <w:position w:val="-2"/>
                <w:sz w:val="18"/>
                <w:szCs w:val="18"/>
                <w:shd w:val="clear" w:color="auto" w:fill="000000"/>
              </w:rPr>
              <w:t xml:space="preserve"> </w:t>
            </w:r>
            <w:r w:rsidR="00F674A7">
              <w:rPr>
                <w:rFonts w:ascii="Arial" w:hAnsi="Arial" w:cs="Arial"/>
                <w:b/>
                <w:bCs/>
                <w:color w:val="FFFFFF"/>
                <w:position w:val="-2"/>
                <w:sz w:val="18"/>
                <w:szCs w:val="18"/>
                <w:shd w:val="clear" w:color="auto" w:fill="000000"/>
              </w:rPr>
              <w:t>ter ponudbena cena in plačilni pogoji</w:t>
            </w:r>
          </w:p>
        </w:tc>
      </w:tr>
    </w:tbl>
    <w:p w14:paraId="7B754CE4" w14:textId="77777777" w:rsidR="003667F6" w:rsidRDefault="003667F6" w:rsidP="003667F6">
      <w:pPr>
        <w:spacing w:after="0"/>
        <w:jc w:val="both"/>
        <w:rPr>
          <w:rStyle w:val="Krepko"/>
          <w:rFonts w:ascii="Arial" w:hAnsi="Arial" w:cs="Arial"/>
          <w:b w:val="0"/>
          <w:sz w:val="18"/>
          <w:szCs w:val="18"/>
          <w:bdr w:val="none" w:sz="0" w:space="0" w:color="auto" w:frame="1"/>
          <w:shd w:val="clear" w:color="auto" w:fill="FFFFFF"/>
        </w:rPr>
      </w:pPr>
    </w:p>
    <w:p w14:paraId="7EBDBDB8" w14:textId="77777777" w:rsidR="0045071C" w:rsidRPr="0045071C" w:rsidRDefault="0045071C" w:rsidP="0045071C">
      <w:pPr>
        <w:shd w:val="clear" w:color="auto" w:fill="FFFFFF"/>
        <w:spacing w:before="120" w:after="120"/>
        <w:jc w:val="both"/>
        <w:textAlignment w:val="baseline"/>
        <w:rPr>
          <w:rFonts w:ascii="Arial" w:eastAsia="Times New Roman" w:hAnsi="Arial" w:cs="Arial"/>
          <w:b/>
          <w:sz w:val="18"/>
          <w:szCs w:val="18"/>
          <w:bdr w:val="none" w:sz="0" w:space="0" w:color="auto" w:frame="1"/>
          <w:lang w:eastAsia="sl-SI"/>
        </w:rPr>
      </w:pPr>
      <w:r w:rsidRPr="0045071C">
        <w:rPr>
          <w:rFonts w:ascii="Arial" w:eastAsia="Times New Roman" w:hAnsi="Arial" w:cs="Arial"/>
          <w:b/>
          <w:sz w:val="18"/>
          <w:szCs w:val="18"/>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45071C">
        <w:rPr>
          <w:rFonts w:ascii="Arial" w:hAnsi="Arial" w:cs="Arial"/>
          <w:b/>
          <w:sz w:val="18"/>
          <w:szCs w:val="18"/>
        </w:rPr>
        <w:t xml:space="preserve">naloži izpolnjen obrazec »Povzetek predračuna (rekapitulacija)« </w:t>
      </w:r>
      <w:r w:rsidRPr="0045071C">
        <w:rPr>
          <w:rFonts w:ascii="Arial" w:eastAsia="Times New Roman" w:hAnsi="Arial" w:cs="Arial"/>
          <w:b/>
          <w:sz w:val="18"/>
          <w:szCs w:val="18"/>
          <w:bdr w:val="none" w:sz="0" w:space="0" w:color="auto" w:frame="1"/>
          <w:lang w:eastAsia="sl-SI"/>
        </w:rPr>
        <w:t>v obliki word, excel ali pdf</w:t>
      </w:r>
      <w:r w:rsidRPr="0045071C">
        <w:rPr>
          <w:rFonts w:ascii="Arial" w:hAnsi="Arial" w:cs="Arial"/>
          <w:b/>
          <w:sz w:val="18"/>
          <w:szCs w:val="18"/>
        </w:rPr>
        <w:t xml:space="preserve">, obrazec »Predračun« pa naloži v razdelek »Dokumenti«, del »Ostale priloge«. </w:t>
      </w:r>
      <w:r w:rsidRPr="0045071C">
        <w:rPr>
          <w:rFonts w:ascii="Arial" w:eastAsia="Times New Roman" w:hAnsi="Arial" w:cs="Arial"/>
          <w:b/>
          <w:sz w:val="18"/>
          <w:szCs w:val="18"/>
          <w:bdr w:val="none" w:sz="0" w:space="0" w:color="auto" w:frame="1"/>
          <w:lang w:eastAsia="sl-SI"/>
        </w:rPr>
        <w:t>»Skupna ponudbena vrednost«, ki bo vpisana v istoimenski razdelek in dokument, ki bo naložen kot predračun v del »Predračun«, bosta razvidna in dostopna na javnem odpiranju ponudb.</w:t>
      </w:r>
    </w:p>
    <w:p w14:paraId="502431DB" w14:textId="77777777" w:rsidR="0045071C" w:rsidRPr="0045071C" w:rsidRDefault="0045071C" w:rsidP="0045071C">
      <w:pPr>
        <w:jc w:val="both"/>
        <w:rPr>
          <w:rFonts w:ascii="Arial" w:eastAsia="Calibri" w:hAnsi="Arial" w:cs="Arial"/>
          <w:sz w:val="18"/>
          <w:szCs w:val="18"/>
        </w:rPr>
      </w:pPr>
      <w:r w:rsidRPr="0045071C">
        <w:rPr>
          <w:rFonts w:ascii="Arial" w:hAnsi="Arial" w:cs="Arial"/>
          <w:b/>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B98761E" w14:textId="5E279017" w:rsidR="00F674A7"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Cene v ponudbi morajo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evati vse stroške, davke in morebitne popuste tako, da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nika ne bremenijo kakršni koli drugi stroški, povezani </w:t>
      </w:r>
      <w:r w:rsidR="009D7AEB">
        <w:rPr>
          <w:rFonts w:ascii="Arial" w:hAnsi="Arial" w:cs="Arial"/>
          <w:bCs/>
          <w:sz w:val="18"/>
          <w:szCs w:val="18"/>
          <w:bdr w:val="none" w:sz="0" w:space="0" w:color="auto" w:frame="1"/>
          <w:shd w:val="clear" w:color="auto" w:fill="FFFFFF"/>
        </w:rPr>
        <w:t>s</w:t>
      </w:r>
      <w:r w:rsidRPr="007618C2">
        <w:rPr>
          <w:rFonts w:ascii="Arial" w:hAnsi="Arial" w:cs="Arial"/>
          <w:bCs/>
          <w:sz w:val="18"/>
          <w:szCs w:val="18"/>
          <w:bdr w:val="none" w:sz="0" w:space="0" w:color="auto" w:frame="1"/>
          <w:shd w:val="clear" w:color="auto" w:fill="FFFFFF"/>
        </w:rPr>
        <w:t xml:space="preserve"> predmetom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194CEBE8" w14:textId="7DEF61C7" w:rsidR="00F674A7"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POPUSTI NA PONUDBENE CENE - V kolikor ponudnik ponuja popust, ga mora vklju</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iti v kon</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no ponudbeno vrednost</w:t>
      </w:r>
      <w:r w:rsidR="002B6574">
        <w:rPr>
          <w:rFonts w:ascii="Arial" w:hAnsi="Arial" w:cs="Arial"/>
          <w:b/>
          <w:bCs/>
          <w:sz w:val="18"/>
          <w:szCs w:val="18"/>
          <w:bdr w:val="none" w:sz="0" w:space="0" w:color="auto" w:frame="1"/>
          <w:shd w:val="clear" w:color="auto" w:fill="FFFFFF"/>
        </w:rPr>
        <w:t>.</w:t>
      </w:r>
      <w:r w:rsidRPr="00F674A7">
        <w:rPr>
          <w:rFonts w:ascii="Arial" w:hAnsi="Arial" w:cs="Arial"/>
          <w:b/>
          <w:bCs/>
          <w:sz w:val="18"/>
          <w:szCs w:val="18"/>
          <w:bdr w:val="none" w:sz="0" w:space="0" w:color="auto" w:frame="1"/>
          <w:shd w:val="clear" w:color="auto" w:fill="FFFFFF"/>
        </w:rPr>
        <w:t xml:space="preserve"> </w:t>
      </w:r>
      <w:r w:rsidR="002B6574">
        <w:rPr>
          <w:rFonts w:ascii="Arial" w:hAnsi="Arial" w:cs="Arial"/>
          <w:bCs/>
          <w:sz w:val="18"/>
          <w:szCs w:val="18"/>
          <w:bdr w:val="none" w:sz="0" w:space="0" w:color="auto" w:frame="1"/>
          <w:shd w:val="clear" w:color="auto" w:fill="FFFFFF"/>
        </w:rPr>
        <w:t>V</w:t>
      </w:r>
      <w:r w:rsidRPr="007618C2">
        <w:rPr>
          <w:rFonts w:ascii="Arial" w:hAnsi="Arial" w:cs="Arial"/>
          <w:bCs/>
          <w:sz w:val="18"/>
          <w:szCs w:val="18"/>
          <w:bdr w:val="none" w:sz="0" w:space="0" w:color="auto" w:frame="1"/>
          <w:shd w:val="clear" w:color="auto" w:fill="FFFFFF"/>
        </w:rPr>
        <w:t xml:space="preserve"> </w:t>
      </w:r>
      <w:r w:rsidR="00DB7E46">
        <w:rPr>
          <w:rFonts w:ascii="Arial" w:hAnsi="Arial" w:cs="Arial"/>
          <w:sz w:val="18"/>
          <w:szCs w:val="18"/>
        </w:rPr>
        <w:t>excel dokumentu Popis del s ponudbenim predračunom,</w:t>
      </w:r>
      <w:r w:rsidR="00DB7E46" w:rsidRPr="007618C2" w:rsidDel="00DB7E46">
        <w:rPr>
          <w:rFonts w:ascii="Arial" w:hAnsi="Arial" w:cs="Arial"/>
          <w:bCs/>
          <w:sz w:val="18"/>
          <w:szCs w:val="18"/>
          <w:bdr w:val="none" w:sz="0" w:space="0" w:color="auto" w:frame="1"/>
          <w:shd w:val="clear" w:color="auto" w:fill="FFFFFF"/>
        </w:rPr>
        <w:t xml:space="preserve"> </w:t>
      </w:r>
      <w:r w:rsidR="00DB7E46" w:rsidRPr="007618C2">
        <w:rPr>
          <w:rFonts w:ascii="Arial" w:hAnsi="Arial" w:cs="Arial"/>
          <w:bCs/>
          <w:sz w:val="18"/>
          <w:szCs w:val="18"/>
          <w:bdr w:val="none" w:sz="0" w:space="0" w:color="auto" w:frame="1"/>
          <w:shd w:val="clear" w:color="auto" w:fill="FFFFFF"/>
        </w:rPr>
        <w:t>pripravljen</w:t>
      </w:r>
      <w:r w:rsidR="00DB7E46">
        <w:rPr>
          <w:rFonts w:ascii="Arial" w:hAnsi="Arial" w:cs="Arial"/>
          <w:bCs/>
          <w:sz w:val="18"/>
          <w:szCs w:val="18"/>
          <w:bdr w:val="none" w:sz="0" w:space="0" w:color="auto" w:frame="1"/>
          <w:shd w:val="clear" w:color="auto" w:fill="FFFFFF"/>
        </w:rPr>
        <w:t>em</w:t>
      </w:r>
      <w:r w:rsidR="00DB7E46" w:rsidRPr="007618C2">
        <w:rPr>
          <w:rFonts w:ascii="Arial" w:hAnsi="Arial" w:cs="Arial"/>
          <w:bCs/>
          <w:sz w:val="18"/>
          <w:szCs w:val="18"/>
          <w:bdr w:val="none" w:sz="0" w:space="0" w:color="auto" w:frame="1"/>
          <w:shd w:val="clear" w:color="auto" w:fill="FFFFFF"/>
        </w:rPr>
        <w:t xml:space="preserve"> </w:t>
      </w:r>
      <w:r w:rsidRPr="007618C2">
        <w:rPr>
          <w:rFonts w:ascii="Arial" w:hAnsi="Arial" w:cs="Arial"/>
          <w:bCs/>
          <w:sz w:val="18"/>
          <w:szCs w:val="18"/>
          <w:bdr w:val="none" w:sz="0" w:space="0" w:color="auto" w:frame="1"/>
          <w:shd w:val="clear" w:color="auto" w:fill="FFFFFF"/>
        </w:rPr>
        <w:t>s strani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nika </w:t>
      </w:r>
      <w:r w:rsidR="002B6574">
        <w:rPr>
          <w:rFonts w:ascii="Arial" w:hAnsi="Arial" w:cs="Arial"/>
          <w:bCs/>
          <w:sz w:val="18"/>
          <w:szCs w:val="18"/>
          <w:bdr w:val="none" w:sz="0" w:space="0" w:color="auto" w:frame="1"/>
          <w:shd w:val="clear" w:color="auto" w:fill="FFFFFF"/>
        </w:rPr>
        <w:t xml:space="preserve">je </w:t>
      </w:r>
      <w:r w:rsidRPr="007618C2">
        <w:rPr>
          <w:rFonts w:ascii="Arial" w:hAnsi="Arial" w:cs="Arial"/>
          <w:bCs/>
          <w:sz w:val="18"/>
          <w:szCs w:val="18"/>
          <w:bdr w:val="none" w:sz="0" w:space="0" w:color="auto" w:frame="1"/>
          <w:shd w:val="clear" w:color="auto" w:fill="FFFFFF"/>
        </w:rPr>
        <w:t>izrecno predvideno (posebno polje ali postavka</w:t>
      </w:r>
      <w:r w:rsidR="00DB7E46">
        <w:rPr>
          <w:rFonts w:ascii="Arial" w:hAnsi="Arial" w:cs="Arial"/>
          <w:bCs/>
          <w:sz w:val="18"/>
          <w:szCs w:val="18"/>
          <w:bdr w:val="none" w:sz="0" w:space="0" w:color="auto" w:frame="1"/>
          <w:shd w:val="clear" w:color="auto" w:fill="FFFFFF"/>
        </w:rPr>
        <w:t xml:space="preserve"> v Rekapitulaciji</w:t>
      </w:r>
      <w:r w:rsidRPr="007618C2">
        <w:rPr>
          <w:rFonts w:ascii="Arial" w:hAnsi="Arial" w:cs="Arial"/>
          <w:bCs/>
          <w:sz w:val="18"/>
          <w:szCs w:val="18"/>
          <w:bdr w:val="none" w:sz="0" w:space="0" w:color="auto" w:frame="1"/>
          <w:shd w:val="clear" w:color="auto" w:fill="FFFFFF"/>
        </w:rPr>
        <w:t xml:space="preserve">), da ponudniki lahko navedejo popust. V takšnem </w:t>
      </w:r>
      <w:r w:rsidRPr="007618C2">
        <w:rPr>
          <w:rFonts w:ascii="Arial" w:hAnsi="Arial" w:cs="Arial"/>
          <w:bCs/>
          <w:sz w:val="18"/>
          <w:szCs w:val="18"/>
          <w:bdr w:val="none" w:sz="0" w:space="0" w:color="auto" w:frame="1"/>
          <w:shd w:val="clear" w:color="auto" w:fill="FFFFFF"/>
        </w:rPr>
        <w:lastRenderedPageBreak/>
        <w:t>primeru se upošteva, da je popust v navedenem odstotku ali znesku (sorazmerno) podan na vse vrednosti postavk in cene na enoto, ki jih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uje. Cena na enoto je v takšnem primeru navedena cena na </w:t>
      </w:r>
      <w:r w:rsidR="009C4288" w:rsidRPr="007618C2">
        <w:rPr>
          <w:rFonts w:ascii="Arial" w:hAnsi="Arial" w:cs="Arial"/>
          <w:bCs/>
          <w:sz w:val="18"/>
          <w:szCs w:val="18"/>
          <w:bdr w:val="none" w:sz="0" w:space="0" w:color="auto" w:frame="1"/>
          <w:shd w:val="clear" w:color="auto" w:fill="FFFFFF"/>
        </w:rPr>
        <w:t>enot</w:t>
      </w:r>
      <w:r w:rsidR="009C4288">
        <w:rPr>
          <w:rFonts w:ascii="Arial" w:hAnsi="Arial" w:cs="Arial"/>
          <w:bCs/>
          <w:sz w:val="18"/>
          <w:szCs w:val="18"/>
          <w:bdr w:val="none" w:sz="0" w:space="0" w:color="auto" w:frame="1"/>
          <w:shd w:val="clear" w:color="auto" w:fill="FFFFFF"/>
        </w:rPr>
        <w:t>o</w:t>
      </w:r>
      <w:r w:rsidRPr="007618C2">
        <w:rPr>
          <w:rFonts w:ascii="Arial" w:hAnsi="Arial" w:cs="Arial"/>
          <w:bCs/>
          <w:sz w:val="18"/>
          <w:szCs w:val="18"/>
          <w:bdr w:val="none" w:sz="0" w:space="0" w:color="auto" w:frame="1"/>
          <w:shd w:val="clear" w:color="auto" w:fill="FFFFFF"/>
        </w:rPr>
        <w:t xml:space="preserve">, zmanjšana za navedeni popust (v odstotku oziroma sorazmernem delu vrednosti). </w:t>
      </w:r>
    </w:p>
    <w:p w14:paraId="7858E1B0" w14:textId="4ECC7EEF" w:rsidR="00F674A7" w:rsidRPr="009D7AEB" w:rsidRDefault="007618C2" w:rsidP="007618C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Ponujene cene</w:t>
      </w:r>
      <w:r w:rsidR="0045071C">
        <w:rPr>
          <w:rFonts w:ascii="Arial" w:hAnsi="Arial" w:cs="Arial"/>
          <w:bCs/>
          <w:sz w:val="18"/>
          <w:szCs w:val="18"/>
          <w:bdr w:val="none" w:sz="0" w:space="0" w:color="auto" w:frame="1"/>
          <w:shd w:val="clear" w:color="auto" w:fill="FFFFFF"/>
        </w:rPr>
        <w:t xml:space="preserve"> (cena na enoto)</w:t>
      </w:r>
      <w:r w:rsidRPr="007618C2">
        <w:rPr>
          <w:rFonts w:ascii="Arial" w:hAnsi="Arial" w:cs="Arial"/>
          <w:bCs/>
          <w:sz w:val="18"/>
          <w:szCs w:val="18"/>
          <w:bdr w:val="none" w:sz="0" w:space="0" w:color="auto" w:frame="1"/>
          <w:shd w:val="clear" w:color="auto" w:fill="FFFFFF"/>
        </w:rPr>
        <w:t xml:space="preserve"> so fiksne in nespremenljive najmanj za ves </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as trajanja pogodbe. Pogodbeni stranki se lahko dogovorita zgolj za znižanje ponudbenih cen.</w:t>
      </w:r>
      <w:r w:rsidR="0045071C">
        <w:rPr>
          <w:rFonts w:ascii="Arial" w:hAnsi="Arial" w:cs="Arial"/>
          <w:bCs/>
          <w:sz w:val="18"/>
          <w:szCs w:val="18"/>
          <w:bdr w:val="none" w:sz="0" w:space="0" w:color="auto" w:frame="1"/>
          <w:shd w:val="clear" w:color="auto" w:fill="FFFFFF"/>
        </w:rPr>
        <w:t xml:space="preserve"> Spremenljivost cen je dopustna le ob upoštevanju določil pogodbe.</w:t>
      </w:r>
      <w:r w:rsidRPr="007618C2">
        <w:rPr>
          <w:rFonts w:ascii="Arial" w:hAnsi="Arial" w:cs="Arial"/>
          <w:bCs/>
          <w:sz w:val="18"/>
          <w:szCs w:val="18"/>
          <w:bdr w:val="none" w:sz="0" w:space="0" w:color="auto" w:frame="1"/>
          <w:shd w:val="clear" w:color="auto" w:fill="FFFFFF"/>
        </w:rPr>
        <w:t xml:space="preserve"> </w:t>
      </w:r>
    </w:p>
    <w:p w14:paraId="1B928FBE" w14:textId="7121BDF8" w:rsidR="002B6574" w:rsidRPr="00373754" w:rsidRDefault="002B6574" w:rsidP="009C4288">
      <w:pPr>
        <w:pStyle w:val="Pripombabesedilo"/>
        <w:jc w:val="both"/>
        <w:rPr>
          <w:sz w:val="18"/>
          <w:szCs w:val="18"/>
        </w:rPr>
      </w:pPr>
      <w:r w:rsidRPr="00A44574">
        <w:rPr>
          <w:rFonts w:ascii="Arial" w:hAnsi="Arial" w:cs="Arial"/>
          <w:sz w:val="18"/>
          <w:szCs w:val="18"/>
        </w:rPr>
        <w:t>Vse cene morajo biti izražene v valuti euro (EUR), morajo biti fiksne in morajo vključevati vse elemente, iz katerih so sestavljene. Upošteva se, da je pon</w:t>
      </w:r>
      <w:r w:rsidR="009D7AEB">
        <w:rPr>
          <w:rFonts w:ascii="Arial" w:hAnsi="Arial" w:cs="Arial"/>
          <w:sz w:val="18"/>
          <w:szCs w:val="18"/>
        </w:rPr>
        <w:t>udnik pred oddajo svoje ponudbe</w:t>
      </w:r>
      <w:r w:rsidRPr="00A44574">
        <w:rPr>
          <w:rFonts w:ascii="Arial" w:hAnsi="Arial" w:cs="Arial"/>
          <w:sz w:val="18"/>
          <w:szCs w:val="18"/>
        </w:rPr>
        <w:t xml:space="preserve"> natančno in v celoti preučil razpisno dokumentacijo, da je prišel do vseh potrebnih podatkov, ki vplivajo na izvedbo del ter na podlagi vsega tega pripravil svojo ponudbo.</w:t>
      </w:r>
    </w:p>
    <w:p w14:paraId="49ED0FD6" w14:textId="442CCAD0" w:rsidR="0045071C" w:rsidRPr="0045071C" w:rsidRDefault="0045071C" w:rsidP="0045071C">
      <w:pPr>
        <w:jc w:val="both"/>
        <w:rPr>
          <w:rFonts w:ascii="Arial" w:hAnsi="Arial" w:cs="Arial"/>
          <w:sz w:val="18"/>
          <w:szCs w:val="18"/>
        </w:rPr>
      </w:pPr>
      <w:r w:rsidRPr="0045071C">
        <w:rPr>
          <w:rFonts w:ascii="Arial" w:hAnsi="Arial" w:cs="Arial"/>
          <w:sz w:val="18"/>
          <w:szCs w:val="18"/>
        </w:rPr>
        <w:t>Ponudnik mora izpolniti vse postavke v predračunu. V kolikor ponudnik cene v posamezno postavko ne vpiše, se šteje, da predmetne postavke ne ponuja in tako ne izpolnjuje vseh zahtev naročnika iz predmetne razpisne dokumentacije.</w:t>
      </w:r>
      <w:r>
        <w:rPr>
          <w:rFonts w:ascii="Arial" w:hAnsi="Arial" w:cs="Arial"/>
          <w:sz w:val="18"/>
          <w:szCs w:val="18"/>
        </w:rPr>
        <w:t xml:space="preserve"> </w:t>
      </w:r>
      <w:r w:rsidRPr="0045071C">
        <w:rPr>
          <w:rFonts w:ascii="Arial" w:hAnsi="Arial" w:cs="Arial"/>
          <w:sz w:val="18"/>
          <w:szCs w:val="18"/>
        </w:rPr>
        <w:t>V kolikor ponudnik vpiše ceno nič (0) EUR, se šteje, da ponuja postavko brezplačno.</w:t>
      </w:r>
    </w:p>
    <w:p w14:paraId="33016B67" w14:textId="77777777" w:rsidR="0045071C" w:rsidRPr="0045071C" w:rsidRDefault="0045071C" w:rsidP="0045071C">
      <w:pPr>
        <w:rPr>
          <w:rFonts w:ascii="Arial" w:hAnsi="Arial" w:cs="Arial"/>
          <w:sz w:val="18"/>
          <w:szCs w:val="18"/>
        </w:rPr>
      </w:pPr>
      <w:r w:rsidRPr="0045071C">
        <w:rPr>
          <w:rFonts w:ascii="Arial" w:hAnsi="Arial" w:cs="Arial"/>
          <w:sz w:val="18"/>
          <w:szCs w:val="18"/>
        </w:rPr>
        <w:t>V primeru, da bo naročnik pri pregledu in ocenjevanju ponudb odkril očitne računske napake, bo ravnal v skladu s sedmim odstavkom 89. člena ZJN-3.</w:t>
      </w:r>
    </w:p>
    <w:p w14:paraId="7C2579E5" w14:textId="66B3F465" w:rsidR="00BA6473" w:rsidRPr="00BA6473" w:rsidRDefault="00BA6473" w:rsidP="009C4288">
      <w:pPr>
        <w:spacing w:before="225" w:after="225" w:line="240" w:lineRule="auto"/>
        <w:jc w:val="both"/>
        <w:rPr>
          <w:rFonts w:ascii="Arial" w:hAnsi="Arial" w:cs="Arial"/>
          <w:b/>
          <w:bCs/>
          <w:sz w:val="18"/>
          <w:szCs w:val="18"/>
          <w:bdr w:val="none" w:sz="0" w:space="0" w:color="auto" w:frame="1"/>
          <w:shd w:val="clear" w:color="auto" w:fill="FFFFFF"/>
        </w:rPr>
      </w:pPr>
      <w:r w:rsidRPr="00BA6473">
        <w:rPr>
          <w:rFonts w:ascii="Arial" w:hAnsi="Arial" w:cs="Arial"/>
          <w:b/>
          <w:bCs/>
          <w:sz w:val="18"/>
          <w:szCs w:val="18"/>
          <w:bdr w:val="none" w:sz="0" w:space="0" w:color="auto" w:frame="1"/>
          <w:shd w:val="clear" w:color="auto" w:fill="FFFFFF"/>
        </w:rPr>
        <w:t>Vnos cen</w:t>
      </w:r>
      <w:r w:rsidR="00DB7E46">
        <w:rPr>
          <w:rFonts w:ascii="Arial" w:hAnsi="Arial" w:cs="Arial"/>
          <w:b/>
          <w:bCs/>
          <w:sz w:val="18"/>
          <w:szCs w:val="18"/>
          <w:bdr w:val="none" w:sz="0" w:space="0" w:color="auto" w:frame="1"/>
          <w:shd w:val="clear" w:color="auto" w:fill="FFFFFF"/>
        </w:rPr>
        <w:t xml:space="preserve"> na enoto</w:t>
      </w:r>
      <w:r w:rsidRPr="00BA6473">
        <w:rPr>
          <w:rFonts w:ascii="Arial" w:hAnsi="Arial" w:cs="Arial"/>
          <w:b/>
          <w:bCs/>
          <w:sz w:val="18"/>
          <w:szCs w:val="18"/>
          <w:bdr w:val="none" w:sz="0" w:space="0" w:color="auto" w:frame="1"/>
          <w:shd w:val="clear" w:color="auto" w:fill="FFFFFF"/>
        </w:rPr>
        <w:t xml:space="preserve"> je omejen </w:t>
      </w:r>
      <w:r w:rsidRPr="00706D27">
        <w:rPr>
          <w:rFonts w:ascii="Arial" w:hAnsi="Arial" w:cs="Arial"/>
          <w:b/>
          <w:bCs/>
          <w:sz w:val="18"/>
          <w:szCs w:val="18"/>
          <w:u w:val="single"/>
          <w:bdr w:val="none" w:sz="0" w:space="0" w:color="auto" w:frame="1"/>
          <w:shd w:val="clear" w:color="auto" w:fill="FFFFFF"/>
        </w:rPr>
        <w:t>na dve decimalni mesti</w:t>
      </w:r>
      <w:r w:rsidRPr="00BA6473">
        <w:rPr>
          <w:rFonts w:ascii="Arial" w:hAnsi="Arial" w:cs="Arial"/>
          <w:b/>
          <w:bCs/>
          <w:sz w:val="18"/>
          <w:szCs w:val="18"/>
          <w:bdr w:val="none" w:sz="0" w:space="0" w:color="auto" w:frame="1"/>
          <w:shd w:val="clear" w:color="auto" w:fill="FFFFFF"/>
        </w:rPr>
        <w:t xml:space="preserve">. </w:t>
      </w:r>
    </w:p>
    <w:p w14:paraId="2D049F0B" w14:textId="5B7A8D2C" w:rsidR="00BA6473" w:rsidRPr="0045071C" w:rsidRDefault="00BA6473" w:rsidP="0045071C">
      <w:pPr>
        <w:jc w:val="both"/>
        <w:rPr>
          <w:rFonts w:ascii="Arial" w:hAnsi="Arial"/>
        </w:rPr>
      </w:pPr>
      <w:r w:rsidRPr="00BA6473">
        <w:rPr>
          <w:rFonts w:ascii="Arial" w:hAnsi="Arial" w:cs="Arial"/>
          <w:b/>
          <w:bCs/>
          <w:sz w:val="18"/>
          <w:szCs w:val="18"/>
          <w:bdr w:val="none" w:sz="0" w:space="0" w:color="auto" w:frame="1"/>
          <w:shd w:val="clear" w:color="auto" w:fill="FFFFFF"/>
        </w:rPr>
        <w:t xml:space="preserve">Opozorilo: </w:t>
      </w:r>
      <w:r w:rsidR="0045071C" w:rsidRPr="0045071C">
        <w:rPr>
          <w:rFonts w:ascii="Arial" w:hAnsi="Arial" w:cs="Arial"/>
          <w:b/>
          <w:bCs/>
          <w:sz w:val="18"/>
          <w:szCs w:val="18"/>
        </w:rPr>
        <w:t>Ponudnik ne sme spreminjati vsebine predračuna</w:t>
      </w:r>
      <w:r w:rsidR="00706D27">
        <w:rPr>
          <w:rFonts w:ascii="Arial" w:hAnsi="Arial" w:cs="Arial"/>
          <w:b/>
          <w:bCs/>
          <w:sz w:val="18"/>
          <w:szCs w:val="18"/>
        </w:rPr>
        <w:t xml:space="preserve"> (popisov s predizmerami)</w:t>
      </w:r>
      <w:r w:rsidR="0045071C" w:rsidRPr="0045071C">
        <w:rPr>
          <w:rFonts w:ascii="Arial" w:hAnsi="Arial" w:cs="Arial"/>
          <w:b/>
          <w:bCs/>
          <w:sz w:val="18"/>
          <w:szCs w:val="18"/>
        </w:rPr>
        <w:t>.</w:t>
      </w:r>
      <w:r w:rsidR="0045071C">
        <w:rPr>
          <w:rFonts w:ascii="Arial" w:hAnsi="Arial"/>
        </w:rPr>
        <w:t xml:space="preserve"> </w:t>
      </w:r>
      <w:r w:rsidRPr="00BA6473">
        <w:rPr>
          <w:rFonts w:ascii="Arial" w:hAnsi="Arial" w:cs="Arial"/>
          <w:b/>
          <w:bCs/>
          <w:sz w:val="18"/>
          <w:szCs w:val="18"/>
          <w:bdr w:val="none" w:sz="0" w:space="0" w:color="auto" w:frame="1"/>
          <w:shd w:val="clear" w:color="auto" w:fill="FFFFFF"/>
        </w:rPr>
        <w:t>Vsak poskus vdora v zaklenjene celice in kakršnega koli spreminjanja elektronske oblike predračuna (vsebine in oblike postavk, količin, formul ipd.) ima za posledico izločitev ponudnika.</w:t>
      </w:r>
    </w:p>
    <w:p w14:paraId="0C059608" w14:textId="59E5DDA3" w:rsidR="00F674A7" w:rsidRPr="00F674A7" w:rsidRDefault="007618C2" w:rsidP="007618C2">
      <w:pPr>
        <w:spacing w:before="225" w:after="225" w:line="240" w:lineRule="auto"/>
        <w:jc w:val="both"/>
        <w:rPr>
          <w:rFonts w:ascii="Arial" w:hAnsi="Arial" w:cs="Arial"/>
          <w:b/>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Izvedena dela se bodo obra</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unala skladno z dolo</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 xml:space="preserve">ili vzorca </w:t>
      </w:r>
      <w:r w:rsidR="008400AF">
        <w:rPr>
          <w:rFonts w:ascii="Arial" w:hAnsi="Arial" w:cs="Arial"/>
          <w:b/>
          <w:bCs/>
          <w:sz w:val="18"/>
          <w:szCs w:val="18"/>
          <w:bdr w:val="none" w:sz="0" w:space="0" w:color="auto" w:frame="1"/>
          <w:shd w:val="clear" w:color="auto" w:fill="FFFFFF"/>
        </w:rPr>
        <w:t xml:space="preserve">gradbene </w:t>
      </w:r>
      <w:r w:rsidRPr="00F674A7">
        <w:rPr>
          <w:rFonts w:ascii="Arial" w:hAnsi="Arial" w:cs="Arial"/>
          <w:b/>
          <w:bCs/>
          <w:sz w:val="18"/>
          <w:szCs w:val="18"/>
          <w:bdr w:val="none" w:sz="0" w:space="0" w:color="auto" w:frame="1"/>
          <w:shd w:val="clear" w:color="auto" w:fill="FFFFFF"/>
        </w:rPr>
        <w:t xml:space="preserve">pogodbe. </w:t>
      </w:r>
    </w:p>
    <w:p w14:paraId="43F2A132" w14:textId="4D595D30" w:rsidR="007618C2" w:rsidRPr="007618C2" w:rsidRDefault="007618C2" w:rsidP="007618C2">
      <w:pPr>
        <w:spacing w:before="225" w:after="225" w:line="240" w:lineRule="auto"/>
        <w:jc w:val="both"/>
        <w:rPr>
          <w:rFonts w:ascii="Arial" w:hAnsi="Arial" w:cs="Arial"/>
          <w:bCs/>
          <w:sz w:val="18"/>
          <w:szCs w:val="18"/>
          <w:bdr w:val="none" w:sz="0" w:space="0" w:color="auto" w:frame="1"/>
          <w:shd w:val="clear" w:color="auto" w:fill="FFFFFF"/>
        </w:rPr>
      </w:pPr>
      <w:bookmarkStart w:id="8" w:name="_Hlk165275541"/>
      <w:r w:rsidRPr="007618C2">
        <w:rPr>
          <w:rFonts w:ascii="Arial" w:hAnsi="Arial" w:cs="Arial"/>
          <w:bCs/>
          <w:sz w:val="18"/>
          <w:szCs w:val="18"/>
          <w:bdr w:val="none" w:sz="0" w:space="0" w:color="auto" w:frame="1"/>
          <w:shd w:val="clear" w:color="auto" w:fill="FFFFFF"/>
        </w:rPr>
        <w:t>Cene na enoto ponudbenih del morajo biti fiksne in nespremenljive do konca izvajanja predmetnega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ila. V kon</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 ponudbeni ceni so zajeti tudi vsi stroški za izvedbo dogovorjenih del, predvidenih s projektno dokumentacijo, pa tudi dela, ki s projektno dokumentacijo niso predvidena, so pa predpisana z veljavnimi predpisi, soglasji in pravili stroke, ali </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 so potrebna za zagotovitev varnosti, stabilnosti in funkcionalnosti objekta. V enotne ponudbene cene mora ponudnik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iti tudi ceno za ureditev gradbiš</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a, kot so opozorilne table, deponija za gradbene odpadke ter vse manipulativne in ostale stroške (denimo zapore cest, potrebna dovoljenja za dela ipd.), ki so potrebni pri izvedbi predmeta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7BF8F1B5" w14:textId="212F1664" w:rsidR="00D94F95" w:rsidRPr="00D94F95" w:rsidRDefault="00D94F95" w:rsidP="00D94F95">
      <w:pPr>
        <w:spacing w:before="225" w:after="225" w:line="240" w:lineRule="auto"/>
        <w:jc w:val="both"/>
        <w:rPr>
          <w:rFonts w:ascii="Arial" w:hAnsi="Arial" w:cs="Arial"/>
          <w:bCs/>
          <w:sz w:val="18"/>
          <w:szCs w:val="18"/>
          <w:bdr w:val="none" w:sz="0" w:space="0" w:color="auto" w:frame="1"/>
          <w:shd w:val="clear" w:color="auto" w:fill="FFFFFF"/>
        </w:rPr>
      </w:pPr>
      <w:bookmarkStart w:id="9" w:name="_Hlk532391566"/>
      <w:r w:rsidRPr="00D94F95">
        <w:rPr>
          <w:rFonts w:ascii="Arial" w:hAnsi="Arial" w:cs="Arial"/>
          <w:bCs/>
          <w:sz w:val="18"/>
          <w:szCs w:val="18"/>
          <w:bdr w:val="none" w:sz="0" w:space="0" w:color="auto" w:frame="1"/>
          <w:shd w:val="clear" w:color="auto" w:fill="FFFFFF"/>
        </w:rPr>
        <w:t>Cene v Ponudbenem predračunu</w:t>
      </w:r>
      <w:r w:rsidR="000B552C">
        <w:rPr>
          <w:rFonts w:ascii="Arial" w:hAnsi="Arial" w:cs="Arial"/>
          <w:bCs/>
          <w:sz w:val="18"/>
          <w:szCs w:val="18"/>
          <w:bdr w:val="none" w:sz="0" w:space="0" w:color="auto" w:frame="1"/>
          <w:shd w:val="clear" w:color="auto" w:fill="FFFFFF"/>
        </w:rPr>
        <w:t xml:space="preserve"> </w:t>
      </w:r>
      <w:r w:rsidRPr="00D94F95">
        <w:rPr>
          <w:rFonts w:ascii="Arial" w:hAnsi="Arial" w:cs="Arial"/>
          <w:bCs/>
          <w:sz w:val="18"/>
          <w:szCs w:val="18"/>
          <w:bdr w:val="none" w:sz="0" w:space="0" w:color="auto" w:frame="1"/>
          <w:shd w:val="clear" w:color="auto" w:fill="FFFFFF"/>
        </w:rPr>
        <w:t>morajo zajemati vrednosti del, ki so opisana pod posameznimi točkami, vključno z vsemi stroški in izdatki, ki so potrebni za uspešno izvedbo teh del.</w:t>
      </w:r>
      <w:r w:rsidR="000B552C">
        <w:rPr>
          <w:rFonts w:ascii="Arial" w:hAnsi="Arial" w:cs="Arial"/>
          <w:bCs/>
          <w:sz w:val="18"/>
          <w:szCs w:val="18"/>
          <w:bdr w:val="none" w:sz="0" w:space="0" w:color="auto" w:frame="1"/>
          <w:shd w:val="clear" w:color="auto" w:fill="FFFFFF"/>
        </w:rPr>
        <w:t xml:space="preserve"> Kjer ti stroški </w:t>
      </w:r>
      <w:r w:rsidR="000B552C" w:rsidRPr="007618C2">
        <w:rPr>
          <w:rFonts w:ascii="Arial" w:hAnsi="Arial" w:cs="Arial"/>
          <w:bCs/>
          <w:sz w:val="18"/>
          <w:szCs w:val="18"/>
          <w:bdr w:val="none" w:sz="0" w:space="0" w:color="auto" w:frame="1"/>
          <w:shd w:val="clear" w:color="auto" w:fill="FFFFFF"/>
        </w:rPr>
        <w:t>niso lo</w:t>
      </w:r>
      <w:r w:rsidR="000B552C" w:rsidRPr="007618C2">
        <w:rPr>
          <w:rFonts w:ascii="Arial" w:hAnsi="Arial" w:cs="Arial" w:hint="eastAsia"/>
          <w:bCs/>
          <w:sz w:val="18"/>
          <w:szCs w:val="18"/>
          <w:bdr w:val="none" w:sz="0" w:space="0" w:color="auto" w:frame="1"/>
          <w:shd w:val="clear" w:color="auto" w:fill="FFFFFF"/>
        </w:rPr>
        <w:t>č</w:t>
      </w:r>
      <w:r w:rsidR="000B552C" w:rsidRPr="007618C2">
        <w:rPr>
          <w:rFonts w:ascii="Arial" w:hAnsi="Arial" w:cs="Arial"/>
          <w:bCs/>
          <w:sz w:val="18"/>
          <w:szCs w:val="18"/>
          <w:bdr w:val="none" w:sz="0" w:space="0" w:color="auto" w:frame="1"/>
          <w:shd w:val="clear" w:color="auto" w:fill="FFFFFF"/>
        </w:rPr>
        <w:t>eno opredeljeni, se šteje</w:t>
      </w:r>
      <w:r w:rsidR="000B552C">
        <w:rPr>
          <w:rFonts w:ascii="Arial" w:hAnsi="Arial" w:cs="Arial"/>
          <w:bCs/>
          <w:sz w:val="18"/>
          <w:szCs w:val="18"/>
          <w:bdr w:val="none" w:sz="0" w:space="0" w:color="auto" w:frame="1"/>
          <w:shd w:val="clear" w:color="auto" w:fill="FFFFFF"/>
        </w:rPr>
        <w:t>,</w:t>
      </w:r>
      <w:r w:rsidR="000B552C" w:rsidRPr="007618C2">
        <w:rPr>
          <w:rFonts w:ascii="Arial" w:hAnsi="Arial" w:cs="Arial"/>
          <w:bCs/>
          <w:sz w:val="18"/>
          <w:szCs w:val="18"/>
          <w:bdr w:val="none" w:sz="0" w:space="0" w:color="auto" w:frame="1"/>
          <w:shd w:val="clear" w:color="auto" w:fill="FFFFFF"/>
        </w:rPr>
        <w:t xml:space="preserve"> da so vklju</w:t>
      </w:r>
      <w:r w:rsidR="000B552C" w:rsidRPr="007618C2">
        <w:rPr>
          <w:rFonts w:ascii="Arial" w:hAnsi="Arial" w:cs="Arial" w:hint="eastAsia"/>
          <w:bCs/>
          <w:sz w:val="18"/>
          <w:szCs w:val="18"/>
          <w:bdr w:val="none" w:sz="0" w:space="0" w:color="auto" w:frame="1"/>
          <w:shd w:val="clear" w:color="auto" w:fill="FFFFFF"/>
        </w:rPr>
        <w:t>č</w:t>
      </w:r>
      <w:r w:rsidR="000B552C" w:rsidRPr="007618C2">
        <w:rPr>
          <w:rFonts w:ascii="Arial" w:hAnsi="Arial" w:cs="Arial"/>
          <w:bCs/>
          <w:sz w:val="18"/>
          <w:szCs w:val="18"/>
          <w:bdr w:val="none" w:sz="0" w:space="0" w:color="auto" w:frame="1"/>
          <w:shd w:val="clear" w:color="auto" w:fill="FFFFFF"/>
        </w:rPr>
        <w:t>eni v ceno povezanih postavk</w:t>
      </w:r>
      <w:r w:rsidR="000B552C">
        <w:rPr>
          <w:rFonts w:ascii="Arial" w:hAnsi="Arial" w:cs="Arial"/>
          <w:bCs/>
          <w:sz w:val="18"/>
          <w:szCs w:val="18"/>
          <w:bdr w:val="none" w:sz="0" w:space="0" w:color="auto" w:frame="1"/>
          <w:shd w:val="clear" w:color="auto" w:fill="FFFFFF"/>
        </w:rPr>
        <w:t>.</w:t>
      </w:r>
      <w:r w:rsidRPr="00D94F95">
        <w:rPr>
          <w:rFonts w:ascii="Arial" w:hAnsi="Arial" w:cs="Arial"/>
          <w:bCs/>
          <w:sz w:val="18"/>
          <w:szCs w:val="18"/>
          <w:bdr w:val="none" w:sz="0" w:space="0" w:color="auto" w:frame="1"/>
          <w:shd w:val="clear" w:color="auto" w:fill="FFFFFF"/>
        </w:rPr>
        <w:t xml:space="preserve"> Če ni posebej navedena postavka stroška za transport opreme, mora biti le – ta vključen v ponudbeno ceno.  </w:t>
      </w:r>
    </w:p>
    <w:p w14:paraId="185D9595" w14:textId="77777777" w:rsidR="00D94F95" w:rsidRPr="00D94F95" w:rsidRDefault="00D94F95" w:rsidP="00D94F95">
      <w:pPr>
        <w:spacing w:before="225" w:after="225" w:line="240" w:lineRule="auto"/>
        <w:jc w:val="both"/>
        <w:rPr>
          <w:rFonts w:ascii="Arial" w:hAnsi="Arial" w:cs="Arial"/>
          <w:bCs/>
          <w:sz w:val="18"/>
          <w:szCs w:val="18"/>
          <w:bdr w:val="none" w:sz="0" w:space="0" w:color="auto" w:frame="1"/>
          <w:shd w:val="clear" w:color="auto" w:fill="FFFFFF"/>
        </w:rPr>
      </w:pPr>
      <w:r w:rsidRPr="00D94F95">
        <w:rPr>
          <w:rFonts w:ascii="Arial" w:hAnsi="Arial" w:cs="Arial"/>
          <w:bCs/>
          <w:sz w:val="18"/>
          <w:szCs w:val="18"/>
          <w:bdr w:val="none" w:sz="0" w:space="0" w:color="auto" w:frame="1"/>
          <w:shd w:val="clear" w:color="auto" w:fill="FFFFFF"/>
        </w:rPr>
        <w:t>V cenah posameznih postavk mora biti tudi zajeto:</w:t>
      </w:r>
    </w:p>
    <w:p w14:paraId="59402D19" w14:textId="374A50C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splošne obveznosti, odgovornosti in tveg</w:t>
      </w:r>
      <w:r w:rsidR="005D0430">
        <w:rPr>
          <w:rFonts w:ascii="Arial" w:hAnsi="Arial" w:cs="Arial"/>
          <w:bCs/>
          <w:sz w:val="18"/>
          <w:szCs w:val="18"/>
          <w:bdr w:val="none" w:sz="0" w:space="0" w:color="auto" w:frame="1"/>
          <w:shd w:val="clear" w:color="auto" w:fill="FFFFFF"/>
        </w:rPr>
        <w:t>anja povezana z izvedbo del. Le-</w:t>
      </w:r>
      <w:r w:rsidRPr="00430B0F">
        <w:rPr>
          <w:rFonts w:ascii="Arial" w:hAnsi="Arial" w:cs="Arial"/>
          <w:bCs/>
          <w:sz w:val="18"/>
          <w:szCs w:val="18"/>
          <w:bdr w:val="none" w:sz="0" w:space="0" w:color="auto" w:frame="1"/>
          <w:shd w:val="clear" w:color="auto" w:fill="FFFFFF"/>
        </w:rPr>
        <w:t>ta so opisana oziroma se jih lahko predvideva na osnovi projektne in razpisne dokumentacije za omenjeno javno naročilo,</w:t>
      </w:r>
    </w:p>
    <w:p w14:paraId="0E0F0C39" w14:textId="5FC9A4D3"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povrnitev v prejšnje stanje na sosednjih parcelah, javnih površinah in obstoječih objektih,</w:t>
      </w:r>
    </w:p>
    <w:p w14:paraId="7254AF03" w14:textId="63703E21"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zaščite ljudi in lastnine, ki jih gradnja tangira,</w:t>
      </w:r>
    </w:p>
    <w:p w14:paraId="35CAEACB" w14:textId="3000BFBB"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odprava vseh poškodb, nastalih zaradi gradnje na drugih objektih, napravah, površinah, ter na dostopnih poteh,</w:t>
      </w:r>
    </w:p>
    <w:p w14:paraId="449E4C61" w14:textId="7FE81A9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morebitne stroške odškodninskih zahtevkov zaradi poškodovanja okoliških objektov oziroma dostopnih poti na gradbišče,</w:t>
      </w:r>
    </w:p>
    <w:p w14:paraId="07E50EE4" w14:textId="1816402F"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transporta, takse, zavarovanja in ostali lokalni stroški, ki se nanašajo na pridobitev ustreznih dovoljenj za izvedbo del predmetnega razpisa in primopredajo objekta s strani izvajalca naročniku,</w:t>
      </w:r>
    </w:p>
    <w:p w14:paraId="7978F8A6" w14:textId="4A26CD18"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potrebne meritve in atesti po pogojih geomehanskega nadzora,</w:t>
      </w:r>
    </w:p>
    <w:p w14:paraId="30E7DE82" w14:textId="3DA7F4CE"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pred začetkom izgradnje je izvajalec dolžan zapisniško in s TV kamero ugotoviti in dokumentirati obstoječe stanje okolice objekta in cestnih površin, ki jih bo uporabljal v času gradnje in dokumentacijo</w:t>
      </w:r>
      <w:r w:rsidR="00CC2BC0">
        <w:rPr>
          <w:rFonts w:ascii="Arial" w:hAnsi="Arial" w:cs="Arial"/>
          <w:bCs/>
          <w:sz w:val="18"/>
          <w:szCs w:val="18"/>
          <w:bdr w:val="none" w:sz="0" w:space="0" w:color="auto" w:frame="1"/>
          <w:shd w:val="clear" w:color="auto" w:fill="FFFFFF"/>
        </w:rPr>
        <w:t xml:space="preserve"> predati naročniku</w:t>
      </w:r>
      <w:r w:rsidR="00DF36A1">
        <w:rPr>
          <w:rFonts w:ascii="Arial" w:hAnsi="Arial" w:cs="Arial"/>
          <w:bCs/>
          <w:sz w:val="18"/>
          <w:szCs w:val="18"/>
          <w:bdr w:val="none" w:sz="0" w:space="0" w:color="auto" w:frame="1"/>
          <w:shd w:val="clear" w:color="auto" w:fill="FFFFFF"/>
        </w:rPr>
        <w:t xml:space="preserve"> in nadzorniku</w:t>
      </w:r>
      <w:r w:rsidR="00CC2BC0">
        <w:rPr>
          <w:rFonts w:ascii="Arial" w:hAnsi="Arial" w:cs="Arial"/>
          <w:bCs/>
          <w:sz w:val="18"/>
          <w:szCs w:val="18"/>
          <w:bdr w:val="none" w:sz="0" w:space="0" w:color="auto" w:frame="1"/>
          <w:shd w:val="clear" w:color="auto" w:fill="FFFFFF"/>
        </w:rPr>
        <w:t xml:space="preserve"> ter jo</w:t>
      </w:r>
      <w:r w:rsidRPr="00430B0F">
        <w:rPr>
          <w:rFonts w:ascii="Arial" w:hAnsi="Arial" w:cs="Arial"/>
          <w:bCs/>
          <w:sz w:val="18"/>
          <w:szCs w:val="18"/>
          <w:bdr w:val="none" w:sz="0" w:space="0" w:color="auto" w:frame="1"/>
          <w:shd w:val="clear" w:color="auto" w:fill="FFFFFF"/>
        </w:rPr>
        <w:t xml:space="preserve"> hraniti najmanj do konca garancijskega obdobja,</w:t>
      </w:r>
    </w:p>
    <w:p w14:paraId="4A4FF1C6" w14:textId="364EB06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opravila, ki so predpisana in določena z veljavnimi predpisi o varstvu pri delu,</w:t>
      </w:r>
    </w:p>
    <w:p w14:paraId="77FB1CE2" w14:textId="1154D4BE"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zaščita vseh komunalnih in drugih naprav, ki na terenu obstajajo in to skladno z zahtevami  upravljavca teh naprav in objektov,</w:t>
      </w:r>
    </w:p>
    <w:p w14:paraId="778FEFC7" w14:textId="05023038"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pridobitve potrebnih soglasij in dovoljenj v zvezi s prečkanji komunalnih vodov, stroške zaščite vseh komunalnih naprav in stroške upravljavcev ali njihovih predstavnikov, stroške raznih pristojbin s tem v zvezi,</w:t>
      </w:r>
    </w:p>
    <w:p w14:paraId="67EE91DD" w14:textId="61AF67E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in drugi stroški vezani na uporabo javne površine,</w:t>
      </w:r>
    </w:p>
    <w:p w14:paraId="465EACC4" w14:textId="169396F0"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in izvedbe posegov v varovalni pas občinske ceste,</w:t>
      </w:r>
    </w:p>
    <w:p w14:paraId="3916C11B" w14:textId="1FD1A120"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pridobitve dovoljenja za izvajanje del na in ob občinski javni cesti – prekopi, podkopi in vsi stroški vezani na izpolnitev pogojev izdanega soglasja,</w:t>
      </w:r>
    </w:p>
    <w:p w14:paraId="38FB03D9" w14:textId="7DBE3CF7"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oz. dovoljenja za zaporo ceste, stroški postavitve prometne in neprometne signalizacije, stroški zapor in preusmeritve prometa, objave v medijih in drugi stroški zapore,</w:t>
      </w:r>
    </w:p>
    <w:p w14:paraId="10CF69E9" w14:textId="175A996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izdaje soglasij in prevozov, ki presegajo predpisane pogoje osnih obremenitev, skupne mase ali dimenzij, dela opravljati tako, da z deli ne bo ogrožena prometna varnost na cesti-ulici, </w:t>
      </w:r>
    </w:p>
    <w:p w14:paraId="001ECD77" w14:textId="61457571"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morebitna druga potrebna soglasja ob izvajanju del,</w:t>
      </w:r>
    </w:p>
    <w:p w14:paraId="38BCFC16" w14:textId="6819BDAD"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sodelovanja soglasodajalcev pri izvajanju del, </w:t>
      </w:r>
    </w:p>
    <w:p w14:paraId="451FB820" w14:textId="1DA7C07F"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strošek vseh potrebnih testov pri ponudniku in na objektu, atestov in izjav, pridobitve potrebnih dokumentov za uspešno opravljen tehnični pregled,</w:t>
      </w:r>
    </w:p>
    <w:p w14:paraId="6CE78D92" w14:textId="50F7D135"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v zvezi z zavarovanjem gradbišča, pripravo in izbiro lokacije deponij humusa in ločeno ostale izkopane zemljine,</w:t>
      </w:r>
    </w:p>
    <w:p w14:paraId="0A2F141A" w14:textId="20797EBC"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priprave in izvedbe začasnih dostopov do in na gradbišču (izdelava vseh potrebnih začasnih prehodov),</w:t>
      </w:r>
    </w:p>
    <w:p w14:paraId="4B22D8E0" w14:textId="56FBA7CE"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začasnih dostopov do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12E6E265" w14:textId="2E9F471F"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odvoz izkopanega materiala na začasne deponije oz. na mesta za vgraditev v zasip ter vse notranje transporte vseh materialov,</w:t>
      </w:r>
    </w:p>
    <w:p w14:paraId="3E87E813" w14:textId="0F8F84F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z ravnanjem in končno dispozicijo odpadnega materiala, vse takse in pristojbine),</w:t>
      </w:r>
    </w:p>
    <w:p w14:paraId="7EDF0142" w14:textId="0306CB92"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izračun izkopov, odvozov in zasipov se vrši v raščenem stanju, zato mora ponudnik v ponudbeno ceno vkalkulirati faktor razrahljivosti,</w:t>
      </w:r>
    </w:p>
    <w:p w14:paraId="4C403172" w14:textId="5BBE6C34"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izračun izkopanega materiala – jarka za polaganje kanalizacije in jarka za polaganje vodovoda in ostale infrastrukture se obračuna v enkratnem profilu. Izvajalec mora v pripravi dela optimalno uskladiti izkope za posamezne inštalacije,</w:t>
      </w:r>
    </w:p>
    <w:p w14:paraId="55B5AE9D" w14:textId="2E21256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vse stroške ločenega zbiranja, sortiranja in evidentiranja gradbenih odpadkov, zemeljskega izkopa, kot tudi stroške odvoza in predelave le teh, po določilih </w:t>
      </w:r>
      <w:r w:rsidR="00554D01" w:rsidRPr="00430B0F">
        <w:rPr>
          <w:rFonts w:ascii="Arial" w:hAnsi="Arial" w:cs="Arial"/>
          <w:bCs/>
          <w:sz w:val="18"/>
          <w:szCs w:val="18"/>
          <w:shd w:val="clear" w:color="auto" w:fill="FFFFFF"/>
        </w:rPr>
        <w:t>Uredb</w:t>
      </w:r>
      <w:r w:rsidR="005D0430">
        <w:rPr>
          <w:rFonts w:ascii="Arial" w:hAnsi="Arial" w:cs="Arial"/>
          <w:bCs/>
          <w:sz w:val="18"/>
          <w:szCs w:val="18"/>
          <w:shd w:val="clear" w:color="auto" w:fill="FFFFFF"/>
        </w:rPr>
        <w:t>e</w:t>
      </w:r>
      <w:r w:rsidR="00554D01" w:rsidRPr="00430B0F">
        <w:rPr>
          <w:rFonts w:ascii="Arial" w:hAnsi="Arial" w:cs="Arial"/>
          <w:bCs/>
          <w:sz w:val="18"/>
          <w:szCs w:val="18"/>
          <w:shd w:val="clear" w:color="auto" w:fill="FFFFFF"/>
        </w:rPr>
        <w:t xml:space="preserve"> o ravnanju z odpadki, ki nastanejo pri gradbenih delih (Uradni list RS, št</w:t>
      </w:r>
      <w:r w:rsidR="0045071C">
        <w:rPr>
          <w:rFonts w:ascii="Arial" w:hAnsi="Arial" w:cs="Arial"/>
          <w:bCs/>
          <w:sz w:val="18"/>
          <w:szCs w:val="18"/>
          <w:shd w:val="clear" w:color="auto" w:fill="FFFFFF"/>
        </w:rPr>
        <w:t>.</w:t>
      </w:r>
      <w:r w:rsidR="0045071C" w:rsidRPr="0045071C">
        <w:rPr>
          <w:rFonts w:ascii="Republika" w:hAnsi="Republika"/>
          <w:color w:val="737373"/>
          <w:sz w:val="23"/>
          <w:szCs w:val="23"/>
          <w:shd w:val="clear" w:color="auto" w:fill="FFFFFF"/>
        </w:rPr>
        <w:t xml:space="preserve"> </w:t>
      </w:r>
      <w:r w:rsidR="0045071C" w:rsidRPr="0045071C">
        <w:rPr>
          <w:rFonts w:ascii="Arial" w:hAnsi="Arial" w:cs="Arial"/>
          <w:sz w:val="18"/>
          <w:szCs w:val="18"/>
          <w:shd w:val="clear" w:color="auto" w:fill="FFFFFF"/>
        </w:rPr>
        <w:t>Uradni list RS, št. 34/08 in 44/22 – ZVO-2</w:t>
      </w:r>
      <w:r w:rsidR="00554D01" w:rsidRPr="00430B0F">
        <w:rPr>
          <w:rFonts w:ascii="Arial" w:hAnsi="Arial" w:cs="Arial"/>
          <w:bCs/>
          <w:sz w:val="18"/>
          <w:szCs w:val="18"/>
          <w:shd w:val="clear" w:color="auto" w:fill="FFFFFF"/>
        </w:rPr>
        <w:t>)</w:t>
      </w:r>
      <w:r w:rsidR="00A44574" w:rsidRPr="00430B0F">
        <w:rPr>
          <w:rFonts w:ascii="Arial" w:hAnsi="Arial" w:cs="Arial"/>
          <w:bCs/>
          <w:sz w:val="18"/>
          <w:szCs w:val="18"/>
          <w:shd w:val="clear" w:color="auto" w:fill="FFFFFF"/>
        </w:rPr>
        <w:t>,</w:t>
      </w:r>
    </w:p>
    <w:p w14:paraId="35F8B2D3" w14:textId="2EB43BF8"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dela za odvodnjavanje padavinske, izvorne in podtalne vode med gradnjo (vključno s potrebnim črpanjem), tako da se zagotovi stalno in kontrolirano odvajanje ter prepreči zadrževanje vode in zamakanje raščenih ali nasutih materialov,</w:t>
      </w:r>
    </w:p>
    <w:p w14:paraId="04BD0E38" w14:textId="77777777" w:rsidR="00926C35"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odstranitev vseh ovir, na katere se pri delu naleti, razen ovir, ki so kulturnozgodovinskega pomena,</w:t>
      </w:r>
      <w:r w:rsidR="00DF36A1" w:rsidRPr="00430B0F" w:rsidDel="00DF36A1">
        <w:rPr>
          <w:rFonts w:ascii="Arial" w:hAnsi="Arial" w:cs="Arial"/>
          <w:bCs/>
          <w:sz w:val="18"/>
          <w:szCs w:val="18"/>
          <w:bdr w:val="none" w:sz="0" w:space="0" w:color="auto" w:frame="1"/>
          <w:shd w:val="clear" w:color="auto" w:fill="FFFFFF"/>
        </w:rPr>
        <w:t xml:space="preserve"> </w:t>
      </w:r>
      <w:bookmarkStart w:id="10" w:name="_Hlk168325891"/>
    </w:p>
    <w:p w14:paraId="5B1EABF7" w14:textId="763FB2D8"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strošek arheološkega nadzora in arheoloških raziskav na področjih, kjer je ta potreben in zahtevan</w:t>
      </w:r>
      <w:bookmarkEnd w:id="10"/>
      <w:r w:rsidRPr="00430B0F">
        <w:rPr>
          <w:rFonts w:ascii="Arial" w:hAnsi="Arial" w:cs="Arial"/>
          <w:bCs/>
          <w:sz w:val="18"/>
          <w:szCs w:val="18"/>
          <w:bdr w:val="none" w:sz="0" w:space="0" w:color="auto" w:frame="1"/>
          <w:shd w:val="clear" w:color="auto" w:fill="FFFFFF"/>
        </w:rPr>
        <w:t>,</w:t>
      </w:r>
    </w:p>
    <w:p w14:paraId="42B8099B" w14:textId="3A5C623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čiščenje terena po končanih delih in odvoz odvečnega materiala,</w:t>
      </w:r>
    </w:p>
    <w:p w14:paraId="29556836" w14:textId="1CCD3753"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kontrola kakovosti vgrajenih materialov oz. izvedenih del (zbitost, ravnost, tesnost, trdnost…),</w:t>
      </w:r>
    </w:p>
    <w:p w14:paraId="4C8B9E7B" w14:textId="3223738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sprotne geodetske meritve izvedene kanalizacije (višinske kote dna in pokrova revizijskih jaškov), predložitev teh meritev je pogoj za potrditev izvedenih del v knjigi obračunskih izmer,</w:t>
      </w:r>
    </w:p>
    <w:p w14:paraId="234BBDBC" w14:textId="064CCB31"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čiščenje in spiranje kanalizacije pred izvedbo preizkusov tesnosti,</w:t>
      </w:r>
    </w:p>
    <w:p w14:paraId="2BBAA21A" w14:textId="2FD730D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prispevke za vodovodne priključke za objekte,</w:t>
      </w:r>
    </w:p>
    <w:p w14:paraId="31E979E4" w14:textId="05078BDA"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zagotovitev možnosti in izvedbo priključkov komunalne infrastrukture od obstoječega omrežja do objektov, ki jo potrebujejo (elektrika, vodovod, telekomunikacije),</w:t>
      </w:r>
    </w:p>
    <w:p w14:paraId="64F5ED61" w14:textId="111C9465"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 vseh novih odjemnih mestih električne energije je potrebno v ceno vključiti izvedbo električnega priključka,</w:t>
      </w:r>
    </w:p>
    <w:p w14:paraId="49A07C01" w14:textId="73BC796C"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tehničnih pregledov do pridobitve uporabnega dovoljenja,</w:t>
      </w:r>
    </w:p>
    <w:p w14:paraId="291652B0" w14:textId="54FE0975"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izdelavo geodetskih načrtov novega stanja zemljišča v </w:t>
      </w:r>
      <w:r w:rsidR="00F7243A">
        <w:rPr>
          <w:rFonts w:ascii="Arial" w:hAnsi="Arial" w:cs="Arial"/>
          <w:bCs/>
          <w:sz w:val="18"/>
          <w:szCs w:val="18"/>
          <w:bdr w:val="none" w:sz="0" w:space="0" w:color="auto" w:frame="1"/>
          <w:shd w:val="clear" w:color="auto" w:fill="FFFFFF"/>
        </w:rPr>
        <w:t>2</w:t>
      </w:r>
      <w:r w:rsidR="00F7243A" w:rsidRPr="00430B0F">
        <w:rPr>
          <w:rFonts w:ascii="Arial" w:hAnsi="Arial" w:cs="Arial"/>
          <w:bCs/>
          <w:sz w:val="18"/>
          <w:szCs w:val="18"/>
          <w:bdr w:val="none" w:sz="0" w:space="0" w:color="auto" w:frame="1"/>
          <w:shd w:val="clear" w:color="auto" w:fill="FFFFFF"/>
        </w:rPr>
        <w:t xml:space="preserve"> </w:t>
      </w:r>
      <w:r w:rsidRPr="00430B0F">
        <w:rPr>
          <w:rFonts w:ascii="Arial" w:hAnsi="Arial" w:cs="Arial"/>
          <w:bCs/>
          <w:sz w:val="18"/>
          <w:szCs w:val="18"/>
          <w:bdr w:val="none" w:sz="0" w:space="0" w:color="auto" w:frame="1"/>
          <w:shd w:val="clear" w:color="auto" w:fill="FFFFFF"/>
        </w:rPr>
        <w:t xml:space="preserve">tiskanih izvodih in </w:t>
      </w:r>
      <w:r w:rsidR="00F7243A">
        <w:rPr>
          <w:rFonts w:ascii="Arial" w:hAnsi="Arial" w:cs="Arial"/>
          <w:bCs/>
          <w:sz w:val="18"/>
          <w:szCs w:val="18"/>
          <w:bdr w:val="none" w:sz="0" w:space="0" w:color="auto" w:frame="1"/>
          <w:shd w:val="clear" w:color="auto" w:fill="FFFFFF"/>
        </w:rPr>
        <w:t>2x v digitalni</w:t>
      </w:r>
      <w:r w:rsidR="00F7243A" w:rsidRPr="00430B0F">
        <w:rPr>
          <w:rFonts w:ascii="Arial" w:hAnsi="Arial" w:cs="Arial"/>
          <w:bCs/>
          <w:sz w:val="18"/>
          <w:szCs w:val="18"/>
          <w:bdr w:val="none" w:sz="0" w:space="0" w:color="auto" w:frame="1"/>
          <w:shd w:val="clear" w:color="auto" w:fill="FFFFFF"/>
        </w:rPr>
        <w:t xml:space="preserve"> </w:t>
      </w:r>
      <w:r w:rsidRPr="00430B0F">
        <w:rPr>
          <w:rFonts w:ascii="Arial" w:hAnsi="Arial" w:cs="Arial"/>
          <w:bCs/>
          <w:sz w:val="18"/>
          <w:szCs w:val="18"/>
          <w:bdr w:val="none" w:sz="0" w:space="0" w:color="auto" w:frame="1"/>
          <w:shd w:val="clear" w:color="auto" w:fill="FFFFFF"/>
        </w:rPr>
        <w:t>obliki (CD) v formatu D</w:t>
      </w:r>
      <w:r w:rsidR="00DD75D9" w:rsidRPr="00430B0F">
        <w:rPr>
          <w:rFonts w:ascii="Arial" w:hAnsi="Arial" w:cs="Arial"/>
          <w:bCs/>
          <w:sz w:val="18"/>
          <w:szCs w:val="18"/>
          <w:bdr w:val="none" w:sz="0" w:space="0" w:color="auto" w:frame="1"/>
          <w:shd w:val="clear" w:color="auto" w:fill="FFFFFF"/>
        </w:rPr>
        <w:t>W</w:t>
      </w:r>
      <w:r w:rsidRPr="00430B0F">
        <w:rPr>
          <w:rFonts w:ascii="Arial" w:hAnsi="Arial" w:cs="Arial"/>
          <w:bCs/>
          <w:sz w:val="18"/>
          <w:szCs w:val="18"/>
          <w:bdr w:val="none" w:sz="0" w:space="0" w:color="auto" w:frame="1"/>
          <w:shd w:val="clear" w:color="auto" w:fill="FFFFFF"/>
        </w:rPr>
        <w:t>G (kjer ni posebej navedeno v popisu del ali je število izvodov manjše od tu zahtevanega), ter ostalih geodetskih meritev,</w:t>
      </w:r>
      <w:r w:rsidRPr="00430B0F">
        <w:rPr>
          <w:rFonts w:ascii="Arial" w:hAnsi="Arial" w:cs="Arial"/>
          <w:bCs/>
          <w:sz w:val="18"/>
          <w:szCs w:val="18"/>
          <w:bdr w:val="none" w:sz="0" w:space="0" w:color="auto" w:frame="1"/>
          <w:shd w:val="clear" w:color="auto" w:fill="FFFFFF"/>
        </w:rPr>
        <w:tab/>
      </w:r>
    </w:p>
    <w:p w14:paraId="033F409E" w14:textId="58539BE0" w:rsidR="00D94F95" w:rsidRPr="00430B0F" w:rsidRDefault="00FF1B82">
      <w:pPr>
        <w:pStyle w:val="Odstavekseznama"/>
        <w:numPr>
          <w:ilvl w:val="0"/>
          <w:numId w:val="18"/>
        </w:numPr>
        <w:spacing w:before="225" w:after="225"/>
        <w:jc w:val="both"/>
        <w:rPr>
          <w:rFonts w:ascii="Arial" w:hAnsi="Arial" w:cs="Arial"/>
          <w:bCs/>
          <w:sz w:val="18"/>
          <w:szCs w:val="18"/>
          <w:bdr w:val="none" w:sz="0" w:space="0" w:color="auto" w:frame="1"/>
          <w:shd w:val="clear" w:color="auto" w:fill="FFFFFF"/>
        </w:rPr>
      </w:pPr>
      <w:r w:rsidRPr="00430B0F">
        <w:rPr>
          <w:rFonts w:ascii="Arial" w:hAnsi="Arial" w:cs="Arial"/>
          <w:sz w:val="18"/>
          <w:szCs w:val="18"/>
          <w:bdr w:val="none" w:sz="0" w:space="0" w:color="auto" w:frame="1"/>
          <w:shd w:val="clear" w:color="auto" w:fill="FFFFFF"/>
        </w:rPr>
        <w:t>izdelavo navodil (NOV) za vzdrževanje in obratovanje objektov</w:t>
      </w:r>
      <w:r w:rsidR="00F7243A">
        <w:rPr>
          <w:rFonts w:ascii="Arial" w:hAnsi="Arial" w:cs="Arial"/>
          <w:sz w:val="18"/>
          <w:szCs w:val="18"/>
          <w:bdr w:val="none" w:sz="0" w:space="0" w:color="auto" w:frame="1"/>
          <w:shd w:val="clear" w:color="auto" w:fill="FFFFFF"/>
        </w:rPr>
        <w:t>, 2x v</w:t>
      </w:r>
      <w:r w:rsidRPr="00430B0F">
        <w:rPr>
          <w:rFonts w:ascii="Arial" w:hAnsi="Arial" w:cs="Arial"/>
          <w:sz w:val="18"/>
          <w:szCs w:val="18"/>
          <w:bdr w:val="none" w:sz="0" w:space="0" w:color="auto" w:frame="1"/>
          <w:shd w:val="clear" w:color="auto" w:fill="FFFFFF"/>
        </w:rPr>
        <w:t xml:space="preserve"> </w:t>
      </w:r>
      <w:r w:rsidR="00CC2BC0">
        <w:rPr>
          <w:rFonts w:ascii="Arial" w:hAnsi="Arial" w:cs="Arial"/>
          <w:sz w:val="18"/>
          <w:szCs w:val="18"/>
          <w:bdr w:val="none" w:sz="0" w:space="0" w:color="auto" w:frame="1"/>
          <w:shd w:val="clear" w:color="auto" w:fill="FFFFFF"/>
        </w:rPr>
        <w:t xml:space="preserve">digitalnem izvodu in v </w:t>
      </w:r>
      <w:r w:rsidR="00F7243A">
        <w:rPr>
          <w:rFonts w:ascii="Arial" w:hAnsi="Arial" w:cs="Arial"/>
          <w:sz w:val="18"/>
          <w:szCs w:val="18"/>
          <w:bdr w:val="none" w:sz="0" w:space="0" w:color="auto" w:frame="1"/>
          <w:shd w:val="clear" w:color="auto" w:fill="FFFFFF"/>
        </w:rPr>
        <w:t>2</w:t>
      </w:r>
      <w:r w:rsidR="00F7243A" w:rsidRPr="00430B0F">
        <w:rPr>
          <w:rFonts w:ascii="Arial" w:hAnsi="Arial" w:cs="Arial"/>
          <w:sz w:val="18"/>
          <w:szCs w:val="18"/>
          <w:bdr w:val="none" w:sz="0" w:space="0" w:color="auto" w:frame="1"/>
          <w:shd w:val="clear" w:color="auto" w:fill="FFFFFF"/>
        </w:rPr>
        <w:t xml:space="preserve"> </w:t>
      </w:r>
      <w:r w:rsidRPr="00430B0F">
        <w:rPr>
          <w:rFonts w:ascii="Arial" w:hAnsi="Arial" w:cs="Arial"/>
          <w:sz w:val="18"/>
          <w:szCs w:val="18"/>
          <w:bdr w:val="none" w:sz="0" w:space="0" w:color="auto" w:frame="1"/>
          <w:shd w:val="clear" w:color="auto" w:fill="FFFFFF"/>
        </w:rPr>
        <w:t>tiskanih izvodih v slovenskem jeziku (kjer ni posebej navedeno v popisu del ali je število izvodov manjše od tu zahtevanega),</w:t>
      </w:r>
    </w:p>
    <w:p w14:paraId="2922CCF4" w14:textId="413DCEB2"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 xml:space="preserve">dokazilo o zanesljivosti objekta </w:t>
      </w:r>
      <w:r w:rsidR="00DF36A1">
        <w:rPr>
          <w:rFonts w:ascii="Arial" w:hAnsi="Arial" w:cs="Arial"/>
          <w:bCs/>
          <w:sz w:val="18"/>
          <w:szCs w:val="18"/>
          <w:bdr w:val="none" w:sz="0" w:space="0" w:color="auto" w:frame="1"/>
          <w:shd w:val="clear" w:color="auto" w:fill="FFFFFF"/>
        </w:rPr>
        <w:t>z izkazom izvedenih ukrepov požarne varnosti stavbe</w:t>
      </w:r>
      <w:r w:rsidR="00F7243A">
        <w:rPr>
          <w:rFonts w:ascii="Arial" w:hAnsi="Arial" w:cs="Arial"/>
          <w:bCs/>
          <w:sz w:val="18"/>
          <w:szCs w:val="18"/>
          <w:bdr w:val="none" w:sz="0" w:space="0" w:color="auto" w:frame="1"/>
          <w:shd w:val="clear" w:color="auto" w:fill="FFFFFF"/>
        </w:rPr>
        <w:t>, 2x v</w:t>
      </w:r>
      <w:r w:rsidRPr="00430B0F">
        <w:rPr>
          <w:rFonts w:ascii="Arial" w:hAnsi="Arial" w:cs="Arial"/>
          <w:bCs/>
          <w:sz w:val="18"/>
          <w:szCs w:val="18"/>
          <w:bdr w:val="none" w:sz="0" w:space="0" w:color="auto" w:frame="1"/>
          <w:shd w:val="clear" w:color="auto" w:fill="FFFFFF"/>
        </w:rPr>
        <w:t xml:space="preserve"> </w:t>
      </w:r>
      <w:r w:rsidR="00DF36A1">
        <w:rPr>
          <w:rFonts w:ascii="Arial" w:hAnsi="Arial" w:cs="Arial"/>
          <w:sz w:val="18"/>
          <w:szCs w:val="18"/>
          <w:bdr w:val="none" w:sz="0" w:space="0" w:color="auto" w:frame="1"/>
          <w:shd w:val="clear" w:color="auto" w:fill="FFFFFF"/>
        </w:rPr>
        <w:t xml:space="preserve">digitalnem izvodu in v </w:t>
      </w:r>
      <w:r w:rsidR="00F7243A">
        <w:rPr>
          <w:rFonts w:ascii="Arial" w:hAnsi="Arial" w:cs="Arial"/>
          <w:bCs/>
          <w:sz w:val="18"/>
          <w:szCs w:val="18"/>
          <w:bdr w:val="none" w:sz="0" w:space="0" w:color="auto" w:frame="1"/>
          <w:shd w:val="clear" w:color="auto" w:fill="FFFFFF"/>
        </w:rPr>
        <w:t>2</w:t>
      </w:r>
      <w:r w:rsidR="00F7243A" w:rsidRPr="00430B0F">
        <w:rPr>
          <w:rFonts w:ascii="Arial" w:hAnsi="Arial" w:cs="Arial"/>
          <w:bCs/>
          <w:sz w:val="18"/>
          <w:szCs w:val="18"/>
          <w:bdr w:val="none" w:sz="0" w:space="0" w:color="auto" w:frame="1"/>
          <w:shd w:val="clear" w:color="auto" w:fill="FFFFFF"/>
        </w:rPr>
        <w:t xml:space="preserve"> </w:t>
      </w:r>
      <w:r w:rsidRPr="00430B0F">
        <w:rPr>
          <w:rFonts w:ascii="Arial" w:hAnsi="Arial" w:cs="Arial"/>
          <w:bCs/>
          <w:sz w:val="18"/>
          <w:szCs w:val="18"/>
          <w:bdr w:val="none" w:sz="0" w:space="0" w:color="auto" w:frame="1"/>
          <w:shd w:val="clear" w:color="auto" w:fill="FFFFFF"/>
        </w:rPr>
        <w:t>tiskanih izvodih (kjer ni posebej navedeno v popisu del ali je število izvodov manjše od tu zahtevanega,</w:t>
      </w:r>
    </w:p>
    <w:p w14:paraId="371D814F" w14:textId="305C9EB1"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zidarska pomoč inštalaterjem,</w:t>
      </w:r>
    </w:p>
    <w:p w14:paraId="01F69748" w14:textId="7FDA7965"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voda, elektrika in ostale storitve</w:t>
      </w:r>
      <w:r w:rsidR="00CC2BC0">
        <w:rPr>
          <w:rFonts w:ascii="Arial" w:hAnsi="Arial" w:cs="Arial"/>
          <w:bCs/>
          <w:sz w:val="18"/>
          <w:szCs w:val="18"/>
          <w:bdr w:val="none" w:sz="0" w:space="0" w:color="auto" w:frame="1"/>
          <w:shd w:val="clear" w:color="auto" w:fill="FFFFFF"/>
        </w:rPr>
        <w:t xml:space="preserve"> za potrebe gradbišča</w:t>
      </w:r>
      <w:r w:rsidRPr="00430B0F">
        <w:rPr>
          <w:rFonts w:ascii="Arial" w:hAnsi="Arial" w:cs="Arial"/>
          <w:bCs/>
          <w:sz w:val="18"/>
          <w:szCs w:val="18"/>
          <w:bdr w:val="none" w:sz="0" w:space="0" w:color="auto" w:frame="1"/>
          <w:shd w:val="clear" w:color="auto" w:fill="FFFFFF"/>
        </w:rPr>
        <w:t>,</w:t>
      </w:r>
    </w:p>
    <w:p w14:paraId="6C1667FD" w14:textId="19F71DA8"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obstoječih komunalnih vodov,</w:t>
      </w:r>
    </w:p>
    <w:p w14:paraId="32A05604" w14:textId="7A4762B9"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začasna dela vključno s potrebno infrastrukturo,</w:t>
      </w:r>
    </w:p>
    <w:p w14:paraId="4C10A0A8" w14:textId="6D3F495B"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dobava, montaža in vg</w:t>
      </w:r>
      <w:r w:rsidR="001F5816" w:rsidRPr="00430B0F">
        <w:rPr>
          <w:rFonts w:ascii="Arial" w:hAnsi="Arial" w:cs="Arial"/>
          <w:bCs/>
          <w:sz w:val="18"/>
          <w:szCs w:val="18"/>
          <w:bdr w:val="none" w:sz="0" w:space="0" w:color="auto" w:frame="1"/>
          <w:shd w:val="clear" w:color="auto" w:fill="FFFFFF"/>
        </w:rPr>
        <w:t>r</w:t>
      </w:r>
      <w:r w:rsidRPr="00430B0F">
        <w:rPr>
          <w:rFonts w:ascii="Arial" w:hAnsi="Arial" w:cs="Arial"/>
          <w:bCs/>
          <w:sz w:val="18"/>
          <w:szCs w:val="18"/>
          <w:bdr w:val="none" w:sz="0" w:space="0" w:color="auto" w:frame="1"/>
          <w:shd w:val="clear" w:color="auto" w:fill="FFFFFF"/>
        </w:rPr>
        <w:t>adnja materialov in opreme, skladiščenje vključujoč dostavo na gradbišča, prevzemanje dostave materialov in opreme dobavljenih od drugih, razkladanje in vsi stroški povezani s tem,</w:t>
      </w:r>
    </w:p>
    <w:p w14:paraId="34F038A1" w14:textId="765BA16E"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nadzor kakovosti,</w:t>
      </w:r>
    </w:p>
    <w:p w14:paraId="25A6BD0E" w14:textId="60F3075D"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pregled kanalizacijskih vodov in cevovodov s TV kamero,</w:t>
      </w:r>
    </w:p>
    <w:p w14:paraId="08AF762A" w14:textId="28D318B7"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priprava in dobava delavniških risb,</w:t>
      </w:r>
    </w:p>
    <w:p w14:paraId="4E54E5F3" w14:textId="75A130B2"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s preizkusi in testiranji,</w:t>
      </w:r>
    </w:p>
    <w:p w14:paraId="2A067A10" w14:textId="57E88AFE"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v zvezi z odpravo napak,</w:t>
      </w:r>
    </w:p>
    <w:p w14:paraId="7D33A291" w14:textId="1F376C76" w:rsidR="00D94F95"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v zvezi z izvajanjem monitoringov,</w:t>
      </w:r>
    </w:p>
    <w:p w14:paraId="5E1C1605" w14:textId="772DC5E2" w:rsidR="00D94F95"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elektroenergetski prispevek, vse potrebne elektro meritve in vse ostale stroške v zvezi z elektro priključevanjem, </w:t>
      </w:r>
    </w:p>
    <w:p w14:paraId="1F82D92F" w14:textId="45AF5D29" w:rsidR="00DF4FF4" w:rsidRPr="00430B0F" w:rsidRDefault="00DF4FF4">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bookmarkStart w:id="11" w:name="_Hlk167958764"/>
      <w:r>
        <w:rPr>
          <w:rFonts w:ascii="Arial" w:hAnsi="Arial" w:cs="Arial"/>
          <w:bCs/>
          <w:sz w:val="18"/>
          <w:szCs w:val="18"/>
          <w:bdr w:val="none" w:sz="0" w:space="0" w:color="auto" w:frame="1"/>
          <w:shd w:val="clear" w:color="auto" w:fill="FFFFFF"/>
        </w:rPr>
        <w:t>sprotno in pravočasno izvajanje meritev, vezanih na DGNB kriterije, za zagotavljanje kakovosti izvedbe in sprotno pošiljanje dokazil naročniku, vezanih na izvedene meritve (podrobneje so zahteve glede DGNB kriterijev opredeljene v tej razpisni dokumentaciji v poglavju Tehnične specifikacije);</w:t>
      </w:r>
    </w:p>
    <w:bookmarkEnd w:id="11"/>
    <w:p w14:paraId="24892965" w14:textId="37B7BD59" w:rsidR="007618C2" w:rsidRPr="00430B0F" w:rsidRDefault="00D94F95">
      <w:pPr>
        <w:pStyle w:val="Odstavekseznama"/>
        <w:numPr>
          <w:ilvl w:val="0"/>
          <w:numId w:val="18"/>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ostali stroški, ki niso eksplicitno navedeni pod posameznimi točkami Ponudbenega predračuna, toda so potrebni za uspešno dokončanje del.</w:t>
      </w:r>
    </w:p>
    <w:p w14:paraId="6EE0A771" w14:textId="02A91C0C" w:rsidR="007618C2" w:rsidRPr="007618C2" w:rsidRDefault="007618C2" w:rsidP="0045071C">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Ne glede na dolo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pogodbe, morajo biti vsi zgoraj navedeni stroški </w:t>
      </w:r>
      <w:r w:rsidR="000B552C">
        <w:rPr>
          <w:rFonts w:ascii="Arial" w:hAnsi="Arial" w:cs="Arial"/>
          <w:bCs/>
          <w:sz w:val="18"/>
          <w:szCs w:val="18"/>
          <w:bdr w:val="none" w:sz="0" w:space="0" w:color="auto" w:frame="1"/>
          <w:shd w:val="clear" w:color="auto" w:fill="FFFFFF"/>
        </w:rPr>
        <w:t xml:space="preserve">in stroški, ki jih vsebuje ponudbeni predračun kot splošne stroške, </w:t>
      </w:r>
      <w:r w:rsidRPr="007618C2">
        <w:rPr>
          <w:rFonts w:ascii="Arial" w:hAnsi="Arial" w:cs="Arial"/>
          <w:bCs/>
          <w:sz w:val="18"/>
          <w:szCs w:val="18"/>
          <w:bdr w:val="none" w:sz="0" w:space="0" w:color="auto" w:frame="1"/>
          <w:shd w:val="clear" w:color="auto" w:fill="FFFFFF"/>
        </w:rPr>
        <w:t>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eni v ponudbeno ceno. </w:t>
      </w:r>
      <w:bookmarkEnd w:id="9"/>
    </w:p>
    <w:tbl>
      <w:tblPr>
        <w:tblStyle w:val="NormalTablePHPDOCX"/>
        <w:tblW w:w="2422" w:type="pct"/>
        <w:tblInd w:w="142" w:type="dxa"/>
        <w:tblLook w:val="04A0" w:firstRow="1" w:lastRow="0" w:firstColumn="1" w:lastColumn="0" w:noHBand="0" w:noVBand="1"/>
      </w:tblPr>
      <w:tblGrid>
        <w:gridCol w:w="4394"/>
      </w:tblGrid>
      <w:tr w:rsidR="0087569E" w:rsidRPr="00957001" w14:paraId="18C557AB" w14:textId="77777777" w:rsidTr="00AA1F3B">
        <w:tc>
          <w:tcPr>
            <w:tcW w:w="5000" w:type="pct"/>
            <w:shd w:val="clear" w:color="auto" w:fill="000000"/>
            <w:tcMar>
              <w:top w:w="150" w:type="dxa"/>
              <w:bottom w:w="150" w:type="dxa"/>
            </w:tcMar>
            <w:vAlign w:val="center"/>
          </w:tcPr>
          <w:bookmarkEnd w:id="8"/>
          <w:p w14:paraId="44FF7F59" w14:textId="60FDF320" w:rsidR="0087569E" w:rsidRPr="00957001" w:rsidRDefault="0087569E" w:rsidP="0087569E">
            <w:pPr>
              <w:rPr>
                <w:rFonts w:ascii="Arial" w:hAnsi="Arial" w:cs="Arial"/>
              </w:rPr>
            </w:pPr>
            <w:r w:rsidRPr="00957001">
              <w:rPr>
                <w:rFonts w:ascii="Arial" w:hAnsi="Arial" w:cs="Arial"/>
                <w:b/>
                <w:bCs/>
                <w:color w:val="FFFFFF"/>
                <w:position w:val="-2"/>
                <w:sz w:val="18"/>
                <w:szCs w:val="18"/>
                <w:shd w:val="clear" w:color="auto" w:fill="000000"/>
              </w:rPr>
              <w:t>15. Naknadne podražitve</w:t>
            </w:r>
          </w:p>
        </w:tc>
      </w:tr>
    </w:tbl>
    <w:p w14:paraId="69820402" w14:textId="77777777" w:rsidR="0087569E" w:rsidRPr="00957001" w:rsidRDefault="0087569E" w:rsidP="0087569E">
      <w:pPr>
        <w:autoSpaceDE w:val="0"/>
        <w:autoSpaceDN w:val="0"/>
        <w:adjustRightInd w:val="0"/>
        <w:spacing w:after="0"/>
        <w:jc w:val="both"/>
        <w:rPr>
          <w:rFonts w:ascii="Arial" w:hAnsi="Arial" w:cs="Arial"/>
          <w:color w:val="000000"/>
        </w:rPr>
      </w:pPr>
    </w:p>
    <w:p w14:paraId="74630EF7" w14:textId="77777777" w:rsidR="0087569E" w:rsidRPr="00957001" w:rsidRDefault="0087569E" w:rsidP="0087569E">
      <w:pPr>
        <w:autoSpaceDE w:val="0"/>
        <w:autoSpaceDN w:val="0"/>
        <w:adjustRightInd w:val="0"/>
        <w:jc w:val="both"/>
        <w:rPr>
          <w:rFonts w:ascii="Arial" w:hAnsi="Arial" w:cs="Arial"/>
          <w:sz w:val="18"/>
          <w:szCs w:val="18"/>
        </w:rPr>
      </w:pPr>
      <w:r w:rsidRPr="00957001">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tbl>
      <w:tblPr>
        <w:tblStyle w:val="NormalTablePHPDOCX"/>
        <w:tblW w:w="2422" w:type="pct"/>
        <w:tblInd w:w="142" w:type="dxa"/>
        <w:tblLook w:val="04A0" w:firstRow="1" w:lastRow="0" w:firstColumn="1" w:lastColumn="0" w:noHBand="0" w:noVBand="1"/>
      </w:tblPr>
      <w:tblGrid>
        <w:gridCol w:w="4394"/>
      </w:tblGrid>
      <w:tr w:rsidR="008E7D95" w:rsidRPr="00957001" w14:paraId="22E1835D" w14:textId="77777777" w:rsidTr="008E7D95">
        <w:tc>
          <w:tcPr>
            <w:tcW w:w="5000" w:type="pct"/>
            <w:shd w:val="clear" w:color="auto" w:fill="000000"/>
            <w:tcMar>
              <w:top w:w="150" w:type="dxa"/>
              <w:bottom w:w="150" w:type="dxa"/>
            </w:tcMar>
            <w:vAlign w:val="center"/>
          </w:tcPr>
          <w:p w14:paraId="7BE1DCD3" w14:textId="7FDC0348" w:rsidR="008E7D95" w:rsidRPr="00957001" w:rsidRDefault="008E7D95" w:rsidP="00E94D45">
            <w:pPr>
              <w:rPr>
                <w:rFonts w:ascii="Arial" w:hAnsi="Arial" w:cs="Arial"/>
              </w:rPr>
            </w:pPr>
            <w:r w:rsidRPr="00957001">
              <w:rPr>
                <w:rFonts w:ascii="Arial" w:hAnsi="Arial" w:cs="Arial"/>
                <w:b/>
                <w:bCs/>
                <w:color w:val="FFFFFF"/>
                <w:position w:val="-2"/>
                <w:sz w:val="18"/>
                <w:szCs w:val="18"/>
                <w:shd w:val="clear" w:color="auto" w:fill="000000"/>
              </w:rPr>
              <w:t>1</w:t>
            </w:r>
            <w:r w:rsidR="00E94D45" w:rsidRPr="00957001">
              <w:rPr>
                <w:rFonts w:ascii="Arial" w:hAnsi="Arial" w:cs="Arial"/>
                <w:b/>
                <w:bCs/>
                <w:color w:val="FFFFFF"/>
                <w:position w:val="-2"/>
                <w:sz w:val="18"/>
                <w:szCs w:val="18"/>
                <w:shd w:val="clear" w:color="auto" w:fill="000000"/>
              </w:rPr>
              <w:t>6</w:t>
            </w:r>
            <w:r w:rsidRPr="00957001">
              <w:rPr>
                <w:rFonts w:ascii="Arial" w:hAnsi="Arial" w:cs="Arial"/>
                <w:b/>
                <w:bCs/>
                <w:color w:val="FFFFFF"/>
                <w:position w:val="-2"/>
                <w:sz w:val="18"/>
                <w:szCs w:val="18"/>
                <w:shd w:val="clear" w:color="auto" w:fill="000000"/>
              </w:rPr>
              <w:t xml:space="preserve">. </w:t>
            </w:r>
            <w:r w:rsidR="004A2CAE">
              <w:rPr>
                <w:rFonts w:ascii="Arial" w:hAnsi="Arial" w:cs="Arial"/>
                <w:b/>
                <w:bCs/>
                <w:color w:val="FFFFFF"/>
                <w:position w:val="-2"/>
                <w:sz w:val="18"/>
                <w:szCs w:val="18"/>
                <w:shd w:val="clear" w:color="auto" w:fill="000000"/>
              </w:rPr>
              <w:t>Obrazec ESPD za vse gospodarske subjekte</w:t>
            </w:r>
          </w:p>
        </w:tc>
      </w:tr>
    </w:tbl>
    <w:p w14:paraId="3EB2EEC7" w14:textId="77777777" w:rsidR="004A2CAE" w:rsidRDefault="004A2CAE" w:rsidP="004A2CAE">
      <w:pPr>
        <w:spacing w:after="0"/>
      </w:pPr>
    </w:p>
    <w:p w14:paraId="4EA4AC30" w14:textId="7C6A8F74" w:rsidR="004A2CAE" w:rsidRPr="004A2CAE" w:rsidRDefault="004A2CAE" w:rsidP="004A2CAE">
      <w:pPr>
        <w:jc w:val="both"/>
        <w:rPr>
          <w:rFonts w:ascii="Arial" w:hAnsi="Arial"/>
          <w:sz w:val="18"/>
          <w:szCs w:val="18"/>
        </w:rPr>
      </w:pPr>
      <w:r w:rsidRPr="004A2CAE">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035810" w14:textId="4CA891CC" w:rsidR="004A2CAE" w:rsidRPr="004A2CAE" w:rsidRDefault="004A2CAE" w:rsidP="004A2CAE">
      <w:pPr>
        <w:jc w:val="both"/>
        <w:rPr>
          <w:rFonts w:cs="Arial"/>
          <w:sz w:val="18"/>
          <w:szCs w:val="18"/>
          <w:lang w:eastAsia="sl-SI"/>
        </w:rPr>
      </w:pPr>
      <w:r w:rsidRPr="004A2CAE">
        <w:rPr>
          <w:rFonts w:cs="Arial"/>
          <w:sz w:val="18"/>
          <w:szCs w:val="18"/>
          <w:lang w:eastAsia="sl-SI"/>
        </w:rPr>
        <w:t>Navedbe v ESPD in/ali dokazila, ki ji predloži gospodarski subjekt, morajo biti veljavni.</w:t>
      </w:r>
    </w:p>
    <w:p w14:paraId="71EAB52A" w14:textId="3DAC76EA" w:rsidR="004A2CAE" w:rsidRPr="004A2CAE" w:rsidRDefault="004A2CAE" w:rsidP="004A2CAE">
      <w:pPr>
        <w:jc w:val="both"/>
        <w:rPr>
          <w:rFonts w:cs="Times New Roman"/>
          <w:sz w:val="18"/>
          <w:szCs w:val="18"/>
        </w:rPr>
      </w:pPr>
      <w:r w:rsidRPr="004A2CAE">
        <w:rPr>
          <w:sz w:val="18"/>
          <w:szCs w:val="18"/>
        </w:rPr>
        <w:t xml:space="preserve">Gospodarski subjekt naročnikov obrazec ESPD (datoteka XML) uvozi na spletni strani </w:t>
      </w:r>
      <w:hyperlink r:id="rId19" w:history="1">
        <w:r w:rsidRPr="002A788A">
          <w:rPr>
            <w:rStyle w:val="Hiperpovezava"/>
            <w:sz w:val="18"/>
            <w:szCs w:val="18"/>
          </w:rPr>
          <w:t>https://ejn.gov.si/espd/</w:t>
        </w:r>
      </w:hyperlink>
      <w:r>
        <w:rPr>
          <w:sz w:val="18"/>
          <w:szCs w:val="18"/>
        </w:rPr>
        <w:t xml:space="preserve"> </w:t>
      </w:r>
      <w:r w:rsidRPr="004A2CAE">
        <w:rPr>
          <w:sz w:val="18"/>
          <w:szCs w:val="18"/>
        </w:rPr>
        <w:t>in v njega neposredno vnese zahtevane podatke.</w:t>
      </w:r>
    </w:p>
    <w:p w14:paraId="104052A8" w14:textId="268CA49C" w:rsidR="004A2CAE" w:rsidRPr="004A2CAE" w:rsidRDefault="004A2CAE" w:rsidP="004A2CAE">
      <w:pPr>
        <w:jc w:val="both"/>
        <w:rPr>
          <w:sz w:val="18"/>
          <w:szCs w:val="18"/>
        </w:rPr>
      </w:pPr>
      <w:r w:rsidRPr="004A2CAE">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3B173C" w14:textId="518997AD" w:rsidR="004A2CAE" w:rsidRPr="004A2CAE" w:rsidRDefault="004A2CAE" w:rsidP="004A2CAE">
      <w:pPr>
        <w:jc w:val="both"/>
        <w:rPr>
          <w:sz w:val="18"/>
          <w:szCs w:val="18"/>
        </w:rPr>
      </w:pPr>
      <w:bookmarkStart w:id="12" w:name="_Toc466382905"/>
      <w:bookmarkStart w:id="13" w:name="_Toc466382906"/>
      <w:bookmarkStart w:id="14" w:name="_Hlk511905322"/>
      <w:bookmarkEnd w:id="12"/>
      <w:bookmarkEnd w:id="13"/>
      <w:r w:rsidRPr="004A2CAE">
        <w:rPr>
          <w:sz w:val="18"/>
          <w:szCs w:val="18"/>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 w:name="_Hlk531606225"/>
      <w:r w:rsidRPr="004A2CAE">
        <w:rPr>
          <w:sz w:val="18"/>
          <w:szCs w:val="18"/>
        </w:rPr>
        <w:t>pri čemer se v slednjem primeru v skladu Splošnimi pogoji uporabe sistema e-JN šteje, da je oddan pravno zavezujoč dokument, ki ima enako veljavnost kot podpisan</w:t>
      </w:r>
      <w:bookmarkEnd w:id="15"/>
      <w:r w:rsidRPr="004A2CAE">
        <w:rPr>
          <w:sz w:val="18"/>
          <w:szCs w:val="18"/>
        </w:rPr>
        <w:t xml:space="preserve">. </w:t>
      </w:r>
      <w:bookmarkEnd w:id="14"/>
    </w:p>
    <w:p w14:paraId="7346BD87" w14:textId="23F718F0" w:rsidR="008E7D95" w:rsidRPr="004A2CAE" w:rsidRDefault="004A2CAE" w:rsidP="004A2CAE">
      <w:pPr>
        <w:spacing w:before="225" w:after="225" w:line="240" w:lineRule="auto"/>
        <w:jc w:val="both"/>
        <w:rPr>
          <w:rFonts w:ascii="Arial" w:hAnsi="Arial" w:cs="Arial"/>
          <w:sz w:val="18"/>
          <w:szCs w:val="18"/>
        </w:rPr>
      </w:pPr>
      <w:r w:rsidRPr="004A2CAE">
        <w:rPr>
          <w:sz w:val="18"/>
          <w:szCs w:val="18"/>
        </w:rPr>
        <w:lastRenderedPageBreak/>
        <w:t>Za ostale sodelujoče ponudnik v razdelek »Sodelujoči«, del »ESPD – ostali sodelujoči« priloži podpisane ESPD v pdf. obliki, ali v elektronski obliki podpisan xml.</w:t>
      </w:r>
    </w:p>
    <w:tbl>
      <w:tblPr>
        <w:tblStyle w:val="NormalTablePHPDOCX"/>
        <w:tblW w:w="2500" w:type="pct"/>
        <w:tblInd w:w="108" w:type="dxa"/>
        <w:tblLook w:val="04A0" w:firstRow="1" w:lastRow="0" w:firstColumn="1" w:lastColumn="0" w:noHBand="0" w:noVBand="1"/>
      </w:tblPr>
      <w:tblGrid>
        <w:gridCol w:w="4535"/>
      </w:tblGrid>
      <w:tr w:rsidR="00ED72B8" w:rsidRPr="00957001" w14:paraId="2AE5DC77" w14:textId="77777777">
        <w:tc>
          <w:tcPr>
            <w:tcW w:w="0" w:type="auto"/>
            <w:shd w:val="clear" w:color="auto" w:fill="000000"/>
            <w:tcMar>
              <w:top w:w="150" w:type="dxa"/>
              <w:bottom w:w="150" w:type="dxa"/>
            </w:tcMar>
            <w:vAlign w:val="center"/>
          </w:tcPr>
          <w:p w14:paraId="4DE37AAB" w14:textId="7F3AFDD6" w:rsidR="00ED72B8" w:rsidRPr="00957001" w:rsidRDefault="00565763" w:rsidP="00E94D45">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E94D45" w:rsidRPr="00957001">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Pravno varstvo</w:t>
            </w:r>
          </w:p>
        </w:tc>
      </w:tr>
    </w:tbl>
    <w:p w14:paraId="4F47898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0674317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29ACD9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mora vsebovati vse obvezne sestavine, kot jih določa 15. člen ZPVPJN. </w:t>
      </w:r>
    </w:p>
    <w:p w14:paraId="77CE0380"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5694A0D" w14:textId="1747A9C1"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Vlagatelj mora pred vložitvijo zahtevka za revizijo zoper vsebino razpisne dokumentacije ali vsebino objave plačati takso v višini </w:t>
      </w:r>
      <w:r w:rsidR="00700FED" w:rsidRPr="00957001">
        <w:rPr>
          <w:rFonts w:ascii="Arial" w:hAnsi="Arial" w:cs="Arial"/>
          <w:color w:val="000000"/>
          <w:sz w:val="18"/>
          <w:szCs w:val="18"/>
        </w:rPr>
        <w:t>4</w:t>
      </w:r>
      <w:r w:rsidRPr="00957001">
        <w:rPr>
          <w:rFonts w:ascii="Arial" w:hAnsi="Arial" w:cs="Arial"/>
          <w:color w:val="000000"/>
          <w:sz w:val="18"/>
          <w:szCs w:val="18"/>
        </w:rPr>
        <w:t>.000,00 EUR.</w:t>
      </w:r>
    </w:p>
    <w:p w14:paraId="663D0C91" w14:textId="77777777" w:rsidR="004A2CAE" w:rsidRPr="00623F85" w:rsidRDefault="004A2CAE" w:rsidP="004A2CA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Taksa </w:t>
      </w:r>
      <w:r w:rsidRPr="00623F85">
        <w:rPr>
          <w:rFonts w:ascii="Arial" w:hAnsi="Arial" w:cs="Arial"/>
          <w:color w:val="000000"/>
          <w:sz w:val="18"/>
          <w:szCs w:val="18"/>
        </w:rPr>
        <w:t xml:space="preserve">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w:t>
      </w:r>
    </w:p>
    <w:p w14:paraId="4F1814C8" w14:textId="77777777" w:rsidR="004A2CAE" w:rsidRPr="00623F85" w:rsidRDefault="004A2CAE" w:rsidP="004A2CAE">
      <w:pPr>
        <w:spacing w:before="225" w:after="225" w:line="240" w:lineRule="auto"/>
        <w:jc w:val="both"/>
        <w:rPr>
          <w:rFonts w:ascii="Arial" w:hAnsi="Arial" w:cs="Arial"/>
        </w:rPr>
      </w:pPr>
      <w:r w:rsidRPr="00623F85">
        <w:rPr>
          <w:rFonts w:ascii="Arial" w:hAnsi="Arial" w:cs="Arial"/>
          <w:sz w:val="18"/>
          <w:szCs w:val="18"/>
        </w:rPr>
        <w:t>https://ejn.gov.si/sistem/pravno-varstvo.html</w:t>
      </w:r>
    </w:p>
    <w:p w14:paraId="69E20B07" w14:textId="77777777" w:rsidR="004A2CAE" w:rsidRPr="00623F85" w:rsidRDefault="004A2CAE" w:rsidP="004A2CAE">
      <w:pPr>
        <w:spacing w:before="225" w:after="225" w:line="240" w:lineRule="auto"/>
        <w:jc w:val="both"/>
        <w:rPr>
          <w:rFonts w:ascii="Arial" w:hAnsi="Arial" w:cs="Arial"/>
        </w:rPr>
      </w:pPr>
      <w:r w:rsidRPr="00623F85">
        <w:rPr>
          <w:rFonts w:ascii="Arial" w:hAnsi="Arial" w:cs="Arial"/>
          <w:color w:val="000000"/>
          <w:sz w:val="18"/>
          <w:szCs w:val="18"/>
        </w:rPr>
        <w:t>Zahtevek za revizijo se vloži pisno neposredno prek aplikacije eRevizija (</w:t>
      </w:r>
      <w:r w:rsidRPr="00623F85">
        <w:rPr>
          <w:rFonts w:ascii="Arial" w:hAnsi="Arial" w:cs="Arial"/>
          <w:sz w:val="18"/>
          <w:szCs w:val="18"/>
        </w:rPr>
        <w:t>https://www.portalerevizija.si</w:t>
      </w:r>
      <w:r w:rsidRPr="00623F85">
        <w:rPr>
          <w:rFonts w:ascii="Arial" w:hAnsi="Arial" w:cs="Arial"/>
          <w:b/>
          <w:bCs/>
          <w:sz w:val="18"/>
          <w:szCs w:val="18"/>
        </w:rPr>
        <w:t>)</w:t>
      </w:r>
    </w:p>
    <w:p w14:paraId="1FCE0B99" w14:textId="77777777" w:rsidR="004A2CAE" w:rsidRPr="00623F85" w:rsidRDefault="004A2CAE" w:rsidP="004A2CAE">
      <w:pPr>
        <w:spacing w:before="225" w:after="225" w:line="240" w:lineRule="auto"/>
        <w:jc w:val="both"/>
        <w:rPr>
          <w:rFonts w:ascii="Arial" w:hAnsi="Arial" w:cs="Arial"/>
          <w:color w:val="000000"/>
          <w:sz w:val="18"/>
          <w:szCs w:val="18"/>
        </w:rPr>
      </w:pPr>
      <w:r w:rsidRPr="00623F85">
        <w:rPr>
          <w:rFonts w:ascii="Arial" w:hAnsi="Arial" w:cs="Arial"/>
          <w:color w:val="000000"/>
          <w:sz w:val="18"/>
          <w:szCs w:val="18"/>
        </w:rPr>
        <w:t>Zahtevek za revizijo se lahko vloži v roku iz 25. člena ZPVPJN.</w:t>
      </w:r>
    </w:p>
    <w:p w14:paraId="2BA14C95" w14:textId="0A0BBEF1" w:rsidR="00ED72B8" w:rsidRPr="00957001" w:rsidRDefault="004A2CAE" w:rsidP="004A2CAE">
      <w:pPr>
        <w:spacing w:before="225" w:after="225" w:line="240" w:lineRule="auto"/>
        <w:jc w:val="both"/>
        <w:rPr>
          <w:rFonts w:ascii="Arial" w:hAnsi="Arial" w:cs="Arial"/>
          <w:sz w:val="18"/>
          <w:szCs w:val="18"/>
        </w:rPr>
        <w:sectPr w:rsidR="00ED72B8" w:rsidRPr="00957001" w:rsidSect="00DC7FA6">
          <w:pgSz w:w="11906" w:h="16838"/>
          <w:pgMar w:top="2127" w:right="1418" w:bottom="1560" w:left="1418" w:header="567" w:footer="680" w:gutter="0"/>
          <w:cols w:space="708"/>
          <w:docGrid w:linePitch="360"/>
        </w:sectPr>
      </w:pPr>
      <w:r w:rsidRPr="00623F85">
        <w:rPr>
          <w:rFonts w:ascii="Arial" w:hAnsi="Arial" w:cs="Arial"/>
          <w:sz w:val="18"/>
          <w:szCs w:val="18"/>
        </w:rPr>
        <w:t>Če naročnik ugotovi, da zahtevek za revizijo ni bil vložen pravočasno ali ga ni vložila aktivno legitimirana oseba iz</w:t>
      </w:r>
      <w:r w:rsidRPr="00623F85">
        <w:rPr>
          <w:rFonts w:ascii="Arial" w:hAnsi="Arial" w:cs="Arial"/>
          <w:color w:val="000000"/>
          <w:sz w:val="18"/>
          <w:szCs w:val="18"/>
        </w:rPr>
        <w:t xml:space="preserve"> </w:t>
      </w:r>
      <w:r w:rsidRPr="00623F85">
        <w:rPr>
          <w:rFonts w:ascii="Arial" w:hAnsi="Arial" w:cs="Arial"/>
          <w:sz w:val="18"/>
          <w:szCs w:val="18"/>
        </w:rPr>
        <w:t>14. člena ZPVPJN, ali da ni bila plačana ustrezna taksa, ga najpozneje v treh delovnih dneh od prejema s</w:t>
      </w:r>
      <w:r w:rsidRPr="00623F85">
        <w:rPr>
          <w:rFonts w:ascii="Arial" w:hAnsi="Arial" w:cs="Arial"/>
          <w:color w:val="000000"/>
          <w:sz w:val="18"/>
          <w:szCs w:val="18"/>
        </w:rPr>
        <w:t xml:space="preserve"> </w:t>
      </w:r>
      <w:r w:rsidRPr="00623F85">
        <w:rPr>
          <w:rFonts w:ascii="Arial" w:hAnsi="Arial" w:cs="Arial"/>
          <w:sz w:val="18"/>
          <w:szCs w:val="18"/>
        </w:rPr>
        <w:t>sklepom zavrže.</w:t>
      </w:r>
    </w:p>
    <w:p w14:paraId="3FA5F7B5" w14:textId="77777777"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p>
    <w:p w14:paraId="533BFEAC" w14:textId="77777777" w:rsidR="00CE26FA" w:rsidRPr="00957001" w:rsidRDefault="00CE26FA" w:rsidP="00565763">
      <w:pPr>
        <w:rPr>
          <w:rFonts w:ascii="Arial" w:hAnsi="Arial" w:cs="Arial"/>
          <w:sz w:val="18"/>
          <w:szCs w:val="18"/>
        </w:rPr>
      </w:pPr>
    </w:p>
    <w:p w14:paraId="619D51DE" w14:textId="77777777" w:rsidR="00097002" w:rsidRDefault="00097002" w:rsidP="00097002">
      <w:pPr>
        <w:spacing w:before="225" w:after="225" w:line="240" w:lineRule="auto"/>
        <w:jc w:val="both"/>
        <w:rPr>
          <w:rFonts w:ascii="Arial" w:hAnsi="Arial" w:cs="Arial"/>
          <w:b/>
          <w:bCs/>
          <w:color w:val="000000"/>
          <w:sz w:val="18"/>
          <w:szCs w:val="18"/>
        </w:rPr>
      </w:pPr>
      <w:r w:rsidRPr="00957001">
        <w:rPr>
          <w:rFonts w:ascii="Arial" w:hAnsi="Arial" w:cs="Arial"/>
          <w:color w:val="000000"/>
          <w:sz w:val="18"/>
          <w:szCs w:val="18"/>
        </w:rPr>
        <w:t xml:space="preserve">Izbira ponudb bo potekala po naslednjem kriteriju: </w:t>
      </w:r>
      <w:r w:rsidRPr="00957001">
        <w:rPr>
          <w:rFonts w:ascii="Arial" w:hAnsi="Arial" w:cs="Arial"/>
          <w:b/>
          <w:bCs/>
          <w:color w:val="000000"/>
          <w:sz w:val="18"/>
          <w:szCs w:val="18"/>
        </w:rPr>
        <w:t> ekonomsko najugodnejša ponudba.</w:t>
      </w:r>
    </w:p>
    <w:p w14:paraId="6B5AA57C" w14:textId="77777777" w:rsidR="00097002" w:rsidRDefault="00097002" w:rsidP="00097002">
      <w:pPr>
        <w:spacing w:before="225" w:after="225" w:line="240" w:lineRule="auto"/>
        <w:jc w:val="both"/>
      </w:pPr>
      <w:r>
        <w:rPr>
          <w:rFonts w:ascii="Arial" w:hAnsi="Arial" w:cs="Arial"/>
          <w:color w:val="000000"/>
          <w:sz w:val="18"/>
          <w:szCs w:val="18"/>
        </w:rPr>
        <w:t>Upoštevali se bodo naslednji ponderji:</w:t>
      </w:r>
    </w:p>
    <w:p w14:paraId="0F8B7F36" w14:textId="77777777" w:rsidR="00097002" w:rsidRDefault="00097002" w:rsidP="00097002">
      <w:pPr>
        <w:pStyle w:val="Telobesedila2"/>
        <w:tabs>
          <w:tab w:val="left" w:pos="567"/>
        </w:tabs>
        <w:spacing w:before="120"/>
        <w:rPr>
          <w:rFonts w:cs="Arial"/>
          <w:b w:val="0"/>
          <w:sz w:val="18"/>
          <w:szCs w:val="18"/>
        </w:rPr>
      </w:pPr>
    </w:p>
    <w:tbl>
      <w:tblPr>
        <w:tblStyle w:val="NormalTablePHPDOCX"/>
        <w:tblW w:w="5000" w:type="pct"/>
        <w:tblInd w:w="108" w:type="dxa"/>
        <w:tblLook w:val="04A0" w:firstRow="1" w:lastRow="0" w:firstColumn="1" w:lastColumn="0" w:noHBand="0" w:noVBand="1"/>
      </w:tblPr>
      <w:tblGrid>
        <w:gridCol w:w="1087"/>
        <w:gridCol w:w="3442"/>
        <w:gridCol w:w="4529"/>
      </w:tblGrid>
      <w:tr w:rsidR="00097002" w14:paraId="28B5644A" w14:textId="77777777" w:rsidTr="003675E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BE327" w14:textId="77777777" w:rsidR="00097002" w:rsidRDefault="00097002" w:rsidP="003675E2">
            <w:pPr>
              <w:jc w:val="both"/>
            </w:pPr>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63345" w14:textId="77777777" w:rsidR="00097002" w:rsidRDefault="00097002" w:rsidP="003675E2">
            <w:r>
              <w:rPr>
                <w:rFonts w:ascii="Arial" w:hAnsi="Arial" w:cs="Arial"/>
                <w:color w:val="000000"/>
                <w:position w:val="-2"/>
                <w:sz w:val="18"/>
                <w:szCs w:val="18"/>
              </w:rPr>
              <w:t>Najnižja ponudbena cena za celoten obseg javnega naročila po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9D1AF" w14:textId="77777777" w:rsidR="00097002" w:rsidRDefault="00097002" w:rsidP="003675E2">
            <w:pPr>
              <w:spacing w:before="135" w:after="135"/>
              <w:jc w:val="both"/>
              <w:textAlignment w:val="center"/>
            </w:pPr>
            <w:r>
              <w:rPr>
                <w:rFonts w:ascii="Arial" w:hAnsi="Arial" w:cs="Arial"/>
                <w:color w:val="000000"/>
                <w:position w:val="-2"/>
                <w:sz w:val="18"/>
                <w:szCs w:val="18"/>
              </w:rPr>
              <w:t>Naročnik bo prejete ponudbe  razvrstil glede na ponudbene cene v EUR brez DDV za celoten obseg javnega naročila.</w:t>
            </w:r>
          </w:p>
          <w:p w14:paraId="707DE48A" w14:textId="77777777" w:rsidR="00097002" w:rsidRDefault="00097002" w:rsidP="003675E2">
            <w:pPr>
              <w:spacing w:before="135" w:after="135"/>
              <w:jc w:val="both"/>
              <w:textAlignment w:val="center"/>
            </w:pPr>
            <w:r>
              <w:rPr>
                <w:rFonts w:ascii="Arial" w:hAnsi="Arial" w:cs="Arial"/>
                <w:color w:val="000000"/>
                <w:position w:val="-2"/>
                <w:sz w:val="18"/>
                <w:szCs w:val="18"/>
              </w:rPr>
              <w:t xml:space="preserve">Relevantne cene za razvrstitev glede na merilo so ponudbene cene, kot bodo izhajale iz obrazca </w:t>
            </w:r>
            <w:r w:rsidRPr="009236C4">
              <w:rPr>
                <w:rFonts w:cs="Arial"/>
                <w:sz w:val="18"/>
                <w:szCs w:val="18"/>
              </w:rPr>
              <w:t>Ponudbeni predra</w:t>
            </w:r>
            <w:r w:rsidRPr="009236C4">
              <w:rPr>
                <w:rFonts w:cs="Arial" w:hint="eastAsia"/>
                <w:sz w:val="18"/>
                <w:szCs w:val="18"/>
              </w:rPr>
              <w:t>č</w:t>
            </w:r>
            <w:r w:rsidRPr="009236C4">
              <w:rPr>
                <w:rFonts w:cs="Arial"/>
                <w:sz w:val="18"/>
                <w:szCs w:val="18"/>
              </w:rPr>
              <w:t>un – rekapitulacija.</w:t>
            </w:r>
          </w:p>
        </w:tc>
      </w:tr>
    </w:tbl>
    <w:p w14:paraId="51D542EC" w14:textId="77777777" w:rsidR="00097002" w:rsidRDefault="00097002" w:rsidP="00097002">
      <w:pPr>
        <w:shd w:val="clear" w:color="auto" w:fill="FFFFFF"/>
        <w:spacing w:after="225" w:line="240" w:lineRule="auto"/>
        <w:rPr>
          <w:rFonts w:eastAsia="Times New Roman"/>
          <w:color w:val="000000"/>
          <w:sz w:val="20"/>
          <w:szCs w:val="20"/>
          <w:lang w:eastAsia="sl-SI"/>
        </w:rPr>
      </w:pPr>
    </w:p>
    <w:p w14:paraId="7D7541FB" w14:textId="77777777" w:rsidR="00097002" w:rsidRPr="00D12577" w:rsidRDefault="00097002" w:rsidP="00097002">
      <w:pPr>
        <w:shd w:val="clear" w:color="auto" w:fill="FFFFFF"/>
        <w:spacing w:after="225" w:line="240" w:lineRule="auto"/>
        <w:jc w:val="both"/>
        <w:rPr>
          <w:rFonts w:ascii="Arial" w:eastAsia="Times New Roman" w:hAnsi="Arial" w:cs="Arial"/>
          <w:color w:val="222222"/>
          <w:sz w:val="18"/>
          <w:szCs w:val="18"/>
          <w:lang w:eastAsia="sl-SI"/>
        </w:rPr>
      </w:pPr>
      <w:r w:rsidRPr="00D12577">
        <w:rPr>
          <w:rFonts w:ascii="Arial" w:eastAsia="Times New Roman" w:hAnsi="Arial" w:cs="Arial"/>
          <w:color w:val="000000"/>
          <w:sz w:val="18"/>
          <w:szCs w:val="18"/>
          <w:lang w:eastAsia="sl-SI"/>
        </w:rPr>
        <w:t>V primeru enakovrednih ponudb se izvede javni žreb med najugodnejšimi ponudniki z identično ceno, ki so oddali dopustno ponudbo. </w:t>
      </w:r>
    </w:p>
    <w:p w14:paraId="167129C1" w14:textId="77777777" w:rsidR="00097002" w:rsidRPr="00D12577" w:rsidRDefault="00097002" w:rsidP="00097002">
      <w:pPr>
        <w:shd w:val="clear" w:color="auto" w:fill="FFFFFF"/>
        <w:spacing w:after="225" w:line="240" w:lineRule="auto"/>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Postopek žreba: </w:t>
      </w:r>
    </w:p>
    <w:p w14:paraId="0E5B966D"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Žreb bo javen in se bo izvedel v prostorih naročnika. </w:t>
      </w:r>
    </w:p>
    <w:p w14:paraId="6AA687BF"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Ponudniki, katerih ponudbe bodo uvrščene v žreb, bodo o tem obveščeni in povabljeni po e-pošti ali prek e-JN najmanj dva delovna dneva pred izvedbo žreba.  </w:t>
      </w:r>
    </w:p>
    <w:p w14:paraId="11B2946A"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Postopek žrebanja bo izvedla imenovana komisija naročnika.  </w:t>
      </w:r>
    </w:p>
    <w:p w14:paraId="0AF45AD0"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Žreb bo izvedel predstavnik komisije naročnika v enem krogu.  </w:t>
      </w:r>
    </w:p>
    <w:p w14:paraId="5B4C88CB"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Za vsakega ponudnika, ki bo sodeloval na javnem žrebu, bo napisan en listek z njegovim imenom podjetja. Vsi listki bodo vstavljeni v ovojnico, nato v vrečo / posodo za žreb.  </w:t>
      </w:r>
    </w:p>
    <w:p w14:paraId="2228CC88"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Predstavnik komisije naročnika bo iz vreče / posode izvlekel eno ovojnico.  </w:t>
      </w:r>
    </w:p>
    <w:p w14:paraId="123B4FC1" w14:textId="77777777" w:rsidR="00097002" w:rsidRPr="00D12577" w:rsidRDefault="00097002">
      <w:pPr>
        <w:pStyle w:val="Odstavekseznama"/>
        <w:numPr>
          <w:ilvl w:val="0"/>
          <w:numId w:val="23"/>
        </w:numPr>
        <w:shd w:val="clear" w:color="auto" w:fill="FFFFFF"/>
        <w:spacing w:after="0" w:line="240" w:lineRule="auto"/>
        <w:ind w:left="567"/>
        <w:jc w:val="both"/>
        <w:rPr>
          <w:rFonts w:ascii="Arial" w:eastAsia="Times New Roman" w:hAnsi="Arial" w:cs="Arial"/>
          <w:color w:val="222222"/>
          <w:sz w:val="18"/>
          <w:szCs w:val="18"/>
          <w:lang w:eastAsia="sl-SI"/>
        </w:rPr>
      </w:pPr>
      <w:r w:rsidRPr="00D12577">
        <w:rPr>
          <w:rFonts w:ascii="Arial" w:eastAsia="Times New Roman" w:hAnsi="Arial" w:cs="Arial"/>
          <w:color w:val="222222"/>
          <w:sz w:val="18"/>
          <w:szCs w:val="18"/>
          <w:lang w:eastAsia="sl-SI"/>
        </w:rPr>
        <w:t>Ponudnik, ki bo naveden na izžrebanem listku, bo izbran kot najugodnejši.  </w:t>
      </w:r>
    </w:p>
    <w:p w14:paraId="086F6A7F" w14:textId="77777777" w:rsidR="00097002" w:rsidRPr="00D12577" w:rsidRDefault="00097002" w:rsidP="00097002">
      <w:pPr>
        <w:shd w:val="clear" w:color="auto" w:fill="FFFFFF"/>
        <w:spacing w:after="0" w:line="240" w:lineRule="auto"/>
        <w:jc w:val="both"/>
        <w:rPr>
          <w:rFonts w:ascii="Arial" w:eastAsia="Times New Roman" w:hAnsi="Arial" w:cs="Arial"/>
          <w:color w:val="222222"/>
          <w:sz w:val="18"/>
          <w:szCs w:val="18"/>
          <w:lang w:eastAsia="sl-SI"/>
        </w:rPr>
      </w:pPr>
    </w:p>
    <w:p w14:paraId="35553346" w14:textId="77777777" w:rsidR="00097002" w:rsidRPr="00D12577" w:rsidRDefault="00097002" w:rsidP="00097002">
      <w:pPr>
        <w:spacing w:before="225" w:after="225" w:line="240" w:lineRule="auto"/>
        <w:jc w:val="both"/>
        <w:rPr>
          <w:rFonts w:ascii="Arial" w:hAnsi="Arial" w:cs="Arial"/>
          <w:color w:val="000000"/>
          <w:sz w:val="18"/>
          <w:szCs w:val="18"/>
        </w:rPr>
      </w:pPr>
      <w:r w:rsidRPr="00D12577">
        <w:rPr>
          <w:rFonts w:ascii="Arial" w:eastAsia="Times New Roman" w:hAnsi="Arial" w:cs="Arial"/>
          <w:color w:val="222222"/>
          <w:sz w:val="18"/>
          <w:szCs w:val="18"/>
          <w:lang w:eastAsia="sl-SI"/>
        </w:rPr>
        <w:t>O žrebanju bo imenovana komisija sestavila zapisnik, ki bo posredovan vsem povabljenim ponudnikom. </w:t>
      </w:r>
    </w:p>
    <w:p w14:paraId="1F9E5A1F" w14:textId="77777777" w:rsidR="008E7D95" w:rsidRPr="00957001" w:rsidRDefault="008E7D95">
      <w:pPr>
        <w:spacing w:before="225" w:after="225" w:line="240" w:lineRule="auto"/>
        <w:jc w:val="both"/>
        <w:rPr>
          <w:rFonts w:ascii="Arial" w:hAnsi="Arial" w:cs="Arial"/>
          <w:color w:val="000000"/>
          <w:sz w:val="18"/>
          <w:szCs w:val="18"/>
        </w:rPr>
      </w:pPr>
    </w:p>
    <w:p w14:paraId="18F421BE" w14:textId="77777777" w:rsidR="008E7D95" w:rsidRPr="00957001" w:rsidRDefault="008E7D95">
      <w:pPr>
        <w:spacing w:before="225" w:after="225" w:line="240" w:lineRule="auto"/>
        <w:jc w:val="both"/>
        <w:rPr>
          <w:rFonts w:ascii="Arial" w:hAnsi="Arial" w:cs="Arial"/>
          <w:color w:val="000000"/>
          <w:sz w:val="18"/>
          <w:szCs w:val="18"/>
        </w:rPr>
      </w:pPr>
    </w:p>
    <w:p w14:paraId="68BF3EA0" w14:textId="77777777" w:rsidR="008E7D95" w:rsidRPr="00957001" w:rsidRDefault="008E7D95">
      <w:pPr>
        <w:spacing w:before="225" w:after="225" w:line="240" w:lineRule="auto"/>
        <w:jc w:val="both"/>
        <w:rPr>
          <w:rFonts w:ascii="Arial" w:hAnsi="Arial" w:cs="Arial"/>
          <w:color w:val="000000"/>
          <w:sz w:val="18"/>
          <w:szCs w:val="18"/>
        </w:rPr>
      </w:pPr>
    </w:p>
    <w:p w14:paraId="0BD280B5" w14:textId="77777777" w:rsidR="008E7D95" w:rsidRPr="00957001" w:rsidRDefault="008E7D95">
      <w:pPr>
        <w:spacing w:before="225" w:after="225" w:line="240" w:lineRule="auto"/>
        <w:jc w:val="both"/>
        <w:rPr>
          <w:rFonts w:ascii="Arial" w:hAnsi="Arial" w:cs="Arial"/>
          <w:color w:val="000000"/>
          <w:sz w:val="18"/>
          <w:szCs w:val="18"/>
        </w:rPr>
      </w:pPr>
    </w:p>
    <w:p w14:paraId="25A0478B" w14:textId="77777777" w:rsidR="008E7D95" w:rsidRPr="00957001" w:rsidRDefault="008E7D95">
      <w:pPr>
        <w:spacing w:before="225" w:after="225" w:line="240" w:lineRule="auto"/>
        <w:jc w:val="both"/>
        <w:rPr>
          <w:rFonts w:ascii="Arial" w:hAnsi="Arial" w:cs="Arial"/>
          <w:color w:val="000000"/>
          <w:sz w:val="18"/>
          <w:szCs w:val="18"/>
        </w:rPr>
      </w:pPr>
    </w:p>
    <w:p w14:paraId="10E56449" w14:textId="77777777" w:rsidR="008E7D95" w:rsidRPr="00957001" w:rsidRDefault="008E7D95">
      <w:pPr>
        <w:spacing w:before="225" w:after="225" w:line="240" w:lineRule="auto"/>
        <w:jc w:val="both"/>
        <w:rPr>
          <w:rFonts w:ascii="Arial" w:hAnsi="Arial" w:cs="Arial"/>
          <w:color w:val="000000"/>
          <w:sz w:val="18"/>
          <w:szCs w:val="18"/>
        </w:rPr>
      </w:pPr>
    </w:p>
    <w:p w14:paraId="4B44EE41" w14:textId="77777777" w:rsidR="008E7D95" w:rsidRPr="00957001" w:rsidRDefault="008E7D95">
      <w:pPr>
        <w:spacing w:before="225" w:after="225" w:line="240" w:lineRule="auto"/>
        <w:jc w:val="both"/>
        <w:rPr>
          <w:rFonts w:ascii="Arial" w:hAnsi="Arial" w:cs="Arial"/>
          <w:color w:val="000000"/>
          <w:sz w:val="18"/>
          <w:szCs w:val="18"/>
        </w:rPr>
      </w:pPr>
    </w:p>
    <w:p w14:paraId="2E75141F" w14:textId="77777777" w:rsidR="008E7D95" w:rsidRPr="00957001" w:rsidRDefault="008E7D95">
      <w:pPr>
        <w:spacing w:before="225" w:after="225" w:line="240" w:lineRule="auto"/>
        <w:jc w:val="both"/>
        <w:rPr>
          <w:rFonts w:ascii="Arial" w:hAnsi="Arial" w:cs="Arial"/>
          <w:color w:val="000000"/>
          <w:sz w:val="18"/>
          <w:szCs w:val="18"/>
        </w:rPr>
      </w:pPr>
    </w:p>
    <w:p w14:paraId="06FACFD1" w14:textId="77777777"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 za priznanje usposobljenosti</w:t>
      </w:r>
    </w:p>
    <w:p w14:paraId="4D1E234B" w14:textId="778C75AE" w:rsidR="00ED72B8" w:rsidRPr="00957001" w:rsidRDefault="00565763" w:rsidP="008E7D95">
      <w:pPr>
        <w:spacing w:before="225" w:after="225" w:line="240" w:lineRule="auto"/>
        <w:jc w:val="both"/>
        <w:rPr>
          <w:rFonts w:ascii="Arial" w:hAnsi="Arial" w:cs="Arial"/>
          <w:sz w:val="18"/>
          <w:szCs w:val="18"/>
        </w:rPr>
      </w:pPr>
      <w:r w:rsidRPr="00957001">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83CE2D8" w14:textId="04059D3F"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Ponudnik mora pripraviti ponudbo v skladu z zahtevami iz te razpisne dokumentacije. V nadaljevanju so opredeljene zahteve, ki jih mora izpolnjevati ponudnik. </w:t>
      </w:r>
    </w:p>
    <w:tbl>
      <w:tblPr>
        <w:tblStyle w:val="NormalTablePHPDOCX"/>
        <w:tblW w:w="2500" w:type="pct"/>
        <w:tblInd w:w="108" w:type="dxa"/>
        <w:tblLook w:val="04A0" w:firstRow="1" w:lastRow="0" w:firstColumn="1" w:lastColumn="0" w:noHBand="0" w:noVBand="1"/>
      </w:tblPr>
      <w:tblGrid>
        <w:gridCol w:w="4504"/>
      </w:tblGrid>
      <w:tr w:rsidR="00ED72B8" w:rsidRPr="00957001" w14:paraId="44532DD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2D72FD7" w14:textId="77777777" w:rsidR="00ED72B8" w:rsidRPr="00957001" w:rsidRDefault="00565763">
            <w:pPr>
              <w:rPr>
                <w:rFonts w:ascii="Arial" w:hAnsi="Arial" w:cs="Arial"/>
                <w:b/>
                <w:sz w:val="18"/>
                <w:szCs w:val="18"/>
              </w:rPr>
            </w:pPr>
            <w:r w:rsidRPr="00957001">
              <w:rPr>
                <w:rFonts w:ascii="Arial" w:hAnsi="Arial" w:cs="Arial"/>
                <w:b/>
                <w:color w:val="FFFFFF"/>
                <w:position w:val="-2"/>
                <w:sz w:val="18"/>
                <w:szCs w:val="18"/>
              </w:rPr>
              <w:t>Razlogi za izključitev</w:t>
            </w:r>
          </w:p>
        </w:tc>
      </w:tr>
    </w:tbl>
    <w:p w14:paraId="46133A59"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70BDA9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B2319C"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F9396" w14:textId="35B15D04" w:rsidR="00ED72B8" w:rsidRPr="00957001" w:rsidRDefault="00E054C7" w:rsidP="00E054C7">
            <w:pPr>
              <w:autoSpaceDE w:val="0"/>
              <w:autoSpaceDN w:val="0"/>
              <w:adjustRightInd w:val="0"/>
              <w:jc w:val="both"/>
              <w:rPr>
                <w:rFonts w:ascii="Arial" w:hAnsi="Arial" w:cs="Arial"/>
                <w:sz w:val="18"/>
                <w:szCs w:val="18"/>
              </w:rPr>
            </w:pPr>
            <w:r w:rsidRPr="00531D91">
              <w:rPr>
                <w:rFonts w:ascii="Arial" w:hAnsi="Arial" w:cs="Arial"/>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tc>
      </w:tr>
      <w:tr w:rsidR="00ED72B8" w:rsidRPr="00957001" w14:paraId="43ADC1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21C13"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67C0C" w14:textId="77777777" w:rsidR="00E054C7" w:rsidRPr="00531D91" w:rsidRDefault="00E054C7" w:rsidP="00E054C7">
            <w:pPr>
              <w:autoSpaceDE w:val="0"/>
              <w:autoSpaceDN w:val="0"/>
              <w:adjustRightInd w:val="0"/>
              <w:jc w:val="both"/>
              <w:rPr>
                <w:rFonts w:ascii="Arial" w:hAnsi="Arial" w:cs="Arial"/>
                <w:sz w:val="18"/>
                <w:szCs w:val="18"/>
              </w:rPr>
            </w:pPr>
            <w:r w:rsidRPr="00531D91">
              <w:rPr>
                <w:rFonts w:ascii="Arial" w:hAnsi="Arial" w:cs="Arial"/>
                <w:sz w:val="18"/>
                <w:szCs w:val="18"/>
              </w:rPr>
              <w:t>Izpolnjen obrazec ESPD.</w:t>
            </w:r>
          </w:p>
          <w:p w14:paraId="3011BF3D" w14:textId="77777777" w:rsidR="00E054C7" w:rsidRPr="00531D91" w:rsidRDefault="00E054C7" w:rsidP="00E054C7">
            <w:pPr>
              <w:autoSpaceDE w:val="0"/>
              <w:autoSpaceDN w:val="0"/>
              <w:adjustRightInd w:val="0"/>
              <w:jc w:val="both"/>
              <w:rPr>
                <w:rFonts w:ascii="Arial" w:hAnsi="Arial" w:cs="Arial"/>
                <w:sz w:val="18"/>
                <w:szCs w:val="18"/>
              </w:rPr>
            </w:pPr>
          </w:p>
          <w:p w14:paraId="4EFFBACA" w14:textId="3862B450" w:rsidR="00ED72B8" w:rsidRPr="00957001" w:rsidRDefault="00E054C7" w:rsidP="00E054C7">
            <w:pPr>
              <w:tabs>
                <w:tab w:val="left" w:pos="887"/>
              </w:tabs>
              <w:jc w:val="both"/>
              <w:rPr>
                <w:rFonts w:ascii="Arial" w:hAnsi="Arial" w:cs="Arial"/>
                <w:sz w:val="18"/>
                <w:szCs w:val="18"/>
              </w:rPr>
            </w:pPr>
            <w:r w:rsidRPr="00531D91">
              <w:rPr>
                <w:rFonts w:ascii="Arial" w:hAnsi="Arial" w:cs="Arial"/>
                <w:sz w:val="18"/>
                <w:szCs w:val="18"/>
              </w:rPr>
              <w:t>Ponudnik lahko potrdila iz Kazenske evidence priloži tudi sam že v ponudbi. Tako predložena potrdila ne smejo biti starejša od 4 mesecev od roka za oddajo ponudbe.</w:t>
            </w:r>
          </w:p>
        </w:tc>
      </w:tr>
      <w:tr w:rsidR="00ED72B8" w:rsidRPr="00957001" w14:paraId="62E8DE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8EDD4"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8E257" w14:textId="77777777" w:rsidR="00ED72B8" w:rsidRPr="00957001" w:rsidRDefault="0056576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577FF50D"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D72B8" w:rsidRPr="00957001" w14:paraId="65B80A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61A1"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1281E" w14:textId="77777777" w:rsidR="00ED72B8" w:rsidRPr="00957001" w:rsidRDefault="0056576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p>
          <w:p w14:paraId="3FACDD71" w14:textId="2B7F5BE0" w:rsidR="00ED72B8" w:rsidRPr="00957001" w:rsidRDefault="00E054C7" w:rsidP="00CF7264">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vodilnega partnerja.</w:t>
            </w:r>
          </w:p>
        </w:tc>
      </w:tr>
      <w:tr w:rsidR="00ED72B8" w:rsidRPr="00957001" w14:paraId="10EE83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55714"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A7E5F" w14:textId="77777777" w:rsidR="00ED72B8" w:rsidRPr="00957001" w:rsidRDefault="0056576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p>
          <w:p w14:paraId="11555019" w14:textId="6A607F2E" w:rsidR="00ED72B8" w:rsidRPr="00957001" w:rsidRDefault="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ponudnika.</w:t>
            </w:r>
          </w:p>
        </w:tc>
      </w:tr>
    </w:tbl>
    <w:p w14:paraId="2947374B"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556E8BB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21142F"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39316" w14:textId="731AF27A" w:rsidR="00ED72B8" w:rsidRPr="00957001" w:rsidRDefault="00E054C7" w:rsidP="00E054C7">
            <w:pPr>
              <w:autoSpaceDE w:val="0"/>
              <w:autoSpaceDN w:val="0"/>
              <w:adjustRightInd w:val="0"/>
              <w:jc w:val="both"/>
              <w:rPr>
                <w:rFonts w:ascii="Arial" w:hAnsi="Arial" w:cs="Arial"/>
                <w:sz w:val="18"/>
                <w:szCs w:val="18"/>
              </w:rPr>
            </w:pPr>
            <w:r w:rsidRPr="00E82FD6">
              <w:rPr>
                <w:rFonts w:ascii="Arial" w:hAnsi="Arial" w:cs="Arial"/>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w:t>
            </w:r>
            <w:r w:rsidRPr="00E82FD6">
              <w:rPr>
                <w:rFonts w:ascii="Arial" w:hAnsi="Arial" w:cs="Arial"/>
                <w:sz w:val="18"/>
                <w:szCs w:val="18"/>
              </w:rPr>
              <w:lastRenderedPageBreak/>
              <w:t>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ED72B8" w:rsidRPr="00957001" w14:paraId="33E8D6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7AFE"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25D0E" w14:textId="44CC2B55" w:rsidR="00ED72B8" w:rsidRPr="00957001" w:rsidRDefault="00E054C7">
            <w:pPr>
              <w:spacing w:before="135" w:after="135"/>
              <w:jc w:val="both"/>
              <w:textAlignment w:val="center"/>
              <w:rPr>
                <w:rFonts w:ascii="Arial" w:hAnsi="Arial" w:cs="Arial"/>
                <w:sz w:val="18"/>
                <w:szCs w:val="18"/>
              </w:rPr>
            </w:pPr>
            <w:r>
              <w:rPr>
                <w:rFonts w:ascii="Arial" w:hAnsi="Arial" w:cs="Arial"/>
                <w:sz w:val="18"/>
                <w:szCs w:val="18"/>
              </w:rPr>
              <w:t>Izpolnjen obrazec ESPD.</w:t>
            </w:r>
          </w:p>
        </w:tc>
      </w:tr>
      <w:tr w:rsidR="00ED72B8" w:rsidRPr="00957001" w14:paraId="0C09E5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D96CF"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F33E8" w14:textId="77777777" w:rsidR="00ED72B8" w:rsidRPr="00957001" w:rsidRDefault="0056576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3147014E"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054C7" w:rsidRPr="00957001" w14:paraId="26A2E9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FDD79"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85D4F"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3666F3C7" w14:textId="49F08CDF"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vodilnega partnerja.</w:t>
            </w:r>
          </w:p>
        </w:tc>
      </w:tr>
      <w:tr w:rsidR="00E054C7" w:rsidRPr="00957001" w14:paraId="12BF40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7E239"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B9404"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6EDF9760" w14:textId="1E7A3F9D"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enko kot za ponudnika.</w:t>
            </w:r>
          </w:p>
        </w:tc>
      </w:tr>
    </w:tbl>
    <w:p w14:paraId="4E2A9219"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3565E35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233A64B"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3</w:t>
            </w:r>
            <w:r w:rsidRPr="00957001">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C5141" w14:textId="7DEF981B" w:rsidR="00ED72B8" w:rsidRPr="00957001" w:rsidRDefault="00E054C7" w:rsidP="00E054C7">
            <w:pPr>
              <w:autoSpaceDE w:val="0"/>
              <w:autoSpaceDN w:val="0"/>
              <w:adjustRightInd w:val="0"/>
              <w:jc w:val="both"/>
              <w:rPr>
                <w:rFonts w:ascii="Arial" w:hAnsi="Arial" w:cs="Arial"/>
                <w:sz w:val="18"/>
                <w:szCs w:val="18"/>
              </w:rPr>
            </w:pPr>
            <w:r w:rsidRPr="00531D91">
              <w:rPr>
                <w:rFonts w:ascii="Arial" w:hAnsi="Arial" w:cs="Arial"/>
                <w:sz w:val="18"/>
                <w:szCs w:val="18"/>
              </w:rPr>
              <w:t xml:space="preserve">Naročnik bo iz postopka javnega naročanja izključil gospodarski subjekt, če je ta na dan, ko poteče rok za oddajo ponudb ali prijav, izločen iz postopkov oddaje javnih naročil zaradi uvrstitve </w:t>
            </w:r>
            <w:r w:rsidRPr="00531D91">
              <w:rPr>
                <w:rFonts w:ascii="Arial" w:hAnsi="Arial" w:cs="Arial"/>
                <w:b/>
                <w:bCs/>
                <w:sz w:val="18"/>
                <w:szCs w:val="18"/>
              </w:rPr>
              <w:t>v evidenco gospodarskih subjektov z izrečenimi stranskimi sankcijami izločitve iz postopkov javnega naročanja.</w:t>
            </w:r>
          </w:p>
        </w:tc>
      </w:tr>
      <w:tr w:rsidR="00ED72B8" w:rsidRPr="00957001" w14:paraId="7B34C4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F20FA"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F783D" w14:textId="13C4216E" w:rsidR="00ED72B8" w:rsidRPr="00957001" w:rsidRDefault="00E054C7">
            <w:pPr>
              <w:spacing w:before="135" w:after="135"/>
              <w:jc w:val="both"/>
              <w:textAlignment w:val="center"/>
              <w:rPr>
                <w:rFonts w:ascii="Arial" w:hAnsi="Arial" w:cs="Arial"/>
                <w:sz w:val="18"/>
                <w:szCs w:val="18"/>
              </w:rPr>
            </w:pPr>
            <w:r>
              <w:rPr>
                <w:rFonts w:ascii="Arial" w:hAnsi="Arial" w:cs="Arial"/>
                <w:sz w:val="18"/>
                <w:szCs w:val="18"/>
              </w:rPr>
              <w:t>Izpolnjen obrazec ESPD.</w:t>
            </w:r>
          </w:p>
        </w:tc>
      </w:tr>
      <w:tr w:rsidR="00ED72B8" w:rsidRPr="00957001" w14:paraId="107768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BBFD3"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AD341" w14:textId="77777777" w:rsidR="00ED72B8" w:rsidRPr="00957001" w:rsidRDefault="00565763">
            <w:pPr>
              <w:jc w:val="both"/>
              <w:textAlignment w:val="center"/>
              <w:rPr>
                <w:rFonts w:ascii="Arial" w:hAnsi="Arial" w:cs="Arial"/>
                <w:sz w:val="18"/>
                <w:szCs w:val="18"/>
              </w:rPr>
            </w:pPr>
            <w:r w:rsidRPr="00957001">
              <w:rPr>
                <w:rFonts w:ascii="Arial" w:hAnsi="Arial" w:cs="Arial"/>
                <w:color w:val="000000"/>
                <w:position w:val="-2"/>
                <w:sz w:val="18"/>
                <w:szCs w:val="18"/>
              </w:rPr>
              <w:t> </w:t>
            </w:r>
          </w:p>
          <w:p w14:paraId="59E710AB"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 xml:space="preserve"> /</w:t>
            </w:r>
          </w:p>
        </w:tc>
      </w:tr>
      <w:tr w:rsidR="00E054C7" w:rsidRPr="00957001" w14:paraId="05144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D7EC2"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E2C39"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26DCF0F2" w14:textId="7DE35F32"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vodilnega partnerja.</w:t>
            </w:r>
          </w:p>
        </w:tc>
      </w:tr>
      <w:tr w:rsidR="00E054C7" w:rsidRPr="00957001" w14:paraId="1C5CF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3C333"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344C4"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25828CB7" w14:textId="22FB4D46"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ponudnika.</w:t>
            </w:r>
          </w:p>
        </w:tc>
      </w:tr>
    </w:tbl>
    <w:p w14:paraId="36C4B178" w14:textId="05F4F6B2"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712BAE5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91BFD"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lastRenderedPageBreak/>
              <w:t>POGOJ 4</w:t>
            </w:r>
            <w:r w:rsidRPr="00957001">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5F66D" w14:textId="46BFB323" w:rsidR="00ED72B8" w:rsidRPr="00957001" w:rsidRDefault="00E054C7">
            <w:pPr>
              <w:spacing w:before="135" w:after="135"/>
              <w:jc w:val="both"/>
              <w:textAlignment w:val="center"/>
              <w:rPr>
                <w:rFonts w:ascii="Arial" w:hAnsi="Arial" w:cs="Arial"/>
                <w:sz w:val="18"/>
                <w:szCs w:val="18"/>
              </w:rP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054C7" w:rsidRPr="00957001" w14:paraId="5B5531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BBA96"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29404" w14:textId="47B523DA" w:rsidR="00E054C7" w:rsidRPr="00957001" w:rsidRDefault="00E054C7" w:rsidP="00E054C7">
            <w:pPr>
              <w:spacing w:before="135" w:after="135"/>
              <w:jc w:val="both"/>
              <w:textAlignment w:val="center"/>
              <w:rPr>
                <w:rFonts w:ascii="Arial" w:hAnsi="Arial" w:cs="Arial"/>
                <w:sz w:val="18"/>
                <w:szCs w:val="18"/>
              </w:rPr>
            </w:pPr>
            <w:r>
              <w:rPr>
                <w:rFonts w:ascii="Arial" w:hAnsi="Arial" w:cs="Arial"/>
                <w:sz w:val="18"/>
                <w:szCs w:val="18"/>
              </w:rPr>
              <w:t>Izpolnjen obrazec ESPD.</w:t>
            </w:r>
          </w:p>
        </w:tc>
      </w:tr>
      <w:tr w:rsidR="00E054C7" w:rsidRPr="00957001" w14:paraId="581809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5335B"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D7B98" w14:textId="77777777" w:rsidR="00E054C7" w:rsidRPr="00531D91" w:rsidRDefault="00E054C7" w:rsidP="00E054C7">
            <w:pPr>
              <w:spacing w:before="135" w:after="135"/>
              <w:jc w:val="both"/>
              <w:textAlignment w:val="center"/>
              <w:rPr>
                <w:rFonts w:ascii="Arial" w:hAnsi="Arial" w:cs="Arial"/>
                <w:sz w:val="18"/>
                <w:szCs w:val="18"/>
                <w:u w:val="single"/>
              </w:rPr>
            </w:pPr>
            <w:r w:rsidRPr="00531D91">
              <w:rPr>
                <w:rFonts w:ascii="Arial" w:hAnsi="Arial" w:cs="Arial"/>
                <w:sz w:val="18"/>
                <w:szCs w:val="18"/>
                <w:u w:val="single"/>
              </w:rPr>
              <w:t>Gospodarski subjekti, ki nimajo sedeža v Republiki Sloveniji:</w:t>
            </w:r>
          </w:p>
          <w:p w14:paraId="3B7023BE" w14:textId="777B70E0" w:rsidR="00E054C7" w:rsidRPr="00957001" w:rsidRDefault="00E054C7" w:rsidP="00E054C7">
            <w:pPr>
              <w:spacing w:before="135" w:after="135"/>
              <w:jc w:val="both"/>
              <w:textAlignment w:val="center"/>
              <w:rPr>
                <w:rFonts w:ascii="Arial" w:hAnsi="Arial" w:cs="Arial"/>
                <w:sz w:val="18"/>
                <w:szCs w:val="18"/>
              </w:rPr>
            </w:pPr>
            <w:r w:rsidRPr="00531D91">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w:t>
            </w:r>
            <w:r>
              <w:rPr>
                <w:rFonts w:ascii="Arial" w:hAnsi="Arial" w:cs="Arial"/>
                <w:color w:val="000000"/>
                <w:position w:val="-2"/>
                <w:sz w:val="18"/>
                <w:szCs w:val="18"/>
              </w:rPr>
              <w:t>ali upravnim organom, notarjem ali pred pristojno poklicno ali trgovinsko organizacijo v matični državi te osebe ali v državi, v kateri ima sedež gospodarski subjekt.</w:t>
            </w:r>
          </w:p>
        </w:tc>
      </w:tr>
      <w:tr w:rsidR="00E054C7" w:rsidRPr="00957001" w14:paraId="65058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835FE"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A7C3"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391E934C" w14:textId="570FBCB4"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vodilnega partnerja.</w:t>
            </w:r>
          </w:p>
        </w:tc>
      </w:tr>
      <w:tr w:rsidR="00E054C7" w:rsidRPr="00957001" w14:paraId="6016F9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F4B5A" w14:textId="77777777" w:rsidR="00E054C7" w:rsidRPr="00957001" w:rsidRDefault="00E054C7" w:rsidP="00E054C7">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88FEA" w14:textId="77777777" w:rsidR="00E054C7" w:rsidRDefault="00E054C7" w:rsidP="00E054C7">
            <w:pPr>
              <w:spacing w:before="135" w:after="135"/>
              <w:jc w:val="both"/>
              <w:textAlignment w:val="center"/>
            </w:pPr>
            <w:r>
              <w:rPr>
                <w:rFonts w:ascii="Arial" w:hAnsi="Arial" w:cs="Arial"/>
                <w:color w:val="000000"/>
                <w:position w:val="-2"/>
                <w:sz w:val="18"/>
                <w:szCs w:val="18"/>
              </w:rPr>
              <w:t>MORAJO izpolnjevati pogoj</w:t>
            </w:r>
          </w:p>
          <w:p w14:paraId="0B694209" w14:textId="10C9A63E" w:rsidR="00E054C7" w:rsidRPr="00957001" w:rsidRDefault="00E054C7" w:rsidP="00E054C7">
            <w:pPr>
              <w:spacing w:before="135" w:after="135"/>
              <w:jc w:val="both"/>
              <w:textAlignment w:val="center"/>
              <w:rPr>
                <w:rFonts w:ascii="Arial" w:hAnsi="Arial" w:cs="Arial"/>
                <w:sz w:val="18"/>
                <w:szCs w:val="18"/>
              </w:rPr>
            </w:pPr>
            <w:r>
              <w:rPr>
                <w:rFonts w:ascii="Arial" w:hAnsi="Arial" w:cs="Arial"/>
                <w:color w:val="000000"/>
                <w:position w:val="-2"/>
                <w:sz w:val="18"/>
                <w:szCs w:val="18"/>
              </w:rPr>
              <w:t>Velja enako kot za ponudnika.</w:t>
            </w:r>
          </w:p>
        </w:tc>
      </w:tr>
    </w:tbl>
    <w:p w14:paraId="6C7C354D" w14:textId="77777777" w:rsidR="00ED72B8"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054C7" w14:paraId="1835AEB1" w14:textId="77777777" w:rsidTr="00D50682">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F883B4" w14:textId="77777777" w:rsidR="00E054C7" w:rsidRPr="00C136ED" w:rsidRDefault="00E054C7" w:rsidP="00D50682">
            <w:pPr>
              <w:jc w:val="center"/>
              <w:rPr>
                <w:rFonts w:ascii="Arial" w:hAnsi="Arial" w:cs="Arial"/>
                <w:b/>
                <w:bCs/>
                <w:color w:val="FFFFFF"/>
                <w:position w:val="-2"/>
                <w:sz w:val="18"/>
                <w:szCs w:val="18"/>
              </w:rPr>
            </w:pPr>
            <w:r w:rsidRPr="00C136ED">
              <w:rPr>
                <w:rFonts w:ascii="Arial" w:hAnsi="Arial" w:cs="Arial"/>
                <w:b/>
                <w:bCs/>
                <w:color w:val="FFFFFF"/>
                <w:position w:val="-2"/>
                <w:sz w:val="18"/>
                <w:szCs w:val="18"/>
              </w:rPr>
              <w:t>POGOJ 5</w:t>
            </w:r>
            <w:r w:rsidRPr="00C136ED">
              <w:rPr>
                <w:rFonts w:ascii="Arial" w:hAnsi="Arial" w:cs="Arial"/>
                <w:b/>
                <w:bCs/>
                <w:color w:val="FFFFFF"/>
                <w:position w:val="-2"/>
                <w:sz w:val="18"/>
                <w:szCs w:val="18"/>
              </w:rPr>
              <w:br/>
            </w:r>
            <w:r w:rsidRPr="00C136ED">
              <w:rPr>
                <w:b/>
                <w:bCs/>
                <w:color w:val="FFFFFF" w:themeColor="background1"/>
                <w:sz w:val="18"/>
                <w:szCs w:val="18"/>
              </w:rPr>
              <w:t xml:space="preserve">Postopek zaradi insolventnosti </w:t>
            </w:r>
          </w:p>
          <w:p w14:paraId="7FE170BF" w14:textId="77777777" w:rsidR="00E054C7" w:rsidRDefault="00E054C7" w:rsidP="00D50682">
            <w:pPr>
              <w:jc w:val="cente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F3FDC" w14:textId="77777777" w:rsidR="00E054C7" w:rsidRPr="00C136ED" w:rsidRDefault="00E054C7" w:rsidP="00D50682">
            <w:pPr>
              <w:pStyle w:val="Default"/>
              <w:jc w:val="both"/>
              <w:rPr>
                <w:sz w:val="18"/>
                <w:szCs w:val="18"/>
              </w:rPr>
            </w:pPr>
            <w:r w:rsidRPr="00C136ED">
              <w:rPr>
                <w:sz w:val="18"/>
                <w:szCs w:val="18"/>
              </w:rPr>
              <w:t xml:space="preserve">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C3180C4" w14:textId="77777777" w:rsidR="00E054C7" w:rsidRPr="00C136ED" w:rsidRDefault="00E054C7" w:rsidP="00D50682">
            <w:pPr>
              <w:pStyle w:val="Default"/>
              <w:jc w:val="both"/>
              <w:rPr>
                <w:sz w:val="18"/>
                <w:szCs w:val="18"/>
              </w:rPr>
            </w:pPr>
          </w:p>
          <w:p w14:paraId="62258843" w14:textId="77777777" w:rsidR="00E054C7" w:rsidRPr="00C136ED" w:rsidRDefault="00E054C7" w:rsidP="00D50682">
            <w:pPr>
              <w:pStyle w:val="Default"/>
              <w:jc w:val="both"/>
              <w:rPr>
                <w:sz w:val="18"/>
                <w:szCs w:val="18"/>
              </w:rPr>
            </w:pPr>
            <w:r w:rsidRPr="00C136ED">
              <w:rPr>
                <w:sz w:val="18"/>
                <w:szCs w:val="18"/>
              </w:rPr>
              <w:t xml:space="preserve">Naročnik se lahko odloči, da iz postopka javnega naročanja ne izključi gospodarskega subjekta, pri katerem je sodišče pravnomočno odločilo o potrditvi prisilne poravnave. </w:t>
            </w:r>
          </w:p>
          <w:p w14:paraId="54E960DC" w14:textId="77777777" w:rsidR="00E054C7" w:rsidRDefault="00E054C7" w:rsidP="00D50682">
            <w:pPr>
              <w:spacing w:before="135" w:after="135"/>
              <w:jc w:val="both"/>
              <w:textAlignment w:val="center"/>
            </w:pPr>
            <w:r w:rsidRPr="00C136ED">
              <w:rPr>
                <w:rFonts w:ascii="Arial" w:hAnsi="Arial" w:cs="Arial"/>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r>
              <w:t xml:space="preserve"> </w:t>
            </w:r>
          </w:p>
        </w:tc>
      </w:tr>
      <w:tr w:rsidR="00E054C7" w14:paraId="629A3418" w14:textId="77777777" w:rsidTr="00D506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B7CD0" w14:textId="77777777" w:rsidR="00E054C7" w:rsidRDefault="00E054C7" w:rsidP="00D506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02076" w14:textId="77777777" w:rsidR="00E054C7" w:rsidRDefault="00E054C7" w:rsidP="00D50682">
            <w:pPr>
              <w:spacing w:before="135" w:after="135"/>
              <w:jc w:val="both"/>
              <w:textAlignment w:val="center"/>
            </w:pPr>
            <w:r>
              <w:rPr>
                <w:rFonts w:ascii="Arial" w:hAnsi="Arial" w:cs="Arial"/>
                <w:sz w:val="18"/>
                <w:szCs w:val="18"/>
              </w:rPr>
              <w:t>Izpolnjen obrazec ESPD.</w:t>
            </w:r>
          </w:p>
        </w:tc>
      </w:tr>
      <w:tr w:rsidR="00E054C7" w14:paraId="7F303D8D" w14:textId="77777777" w:rsidTr="00D506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D65C4" w14:textId="77777777" w:rsidR="00E054C7" w:rsidRDefault="00E054C7" w:rsidP="00D506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6035D" w14:textId="77777777" w:rsidR="00E054C7" w:rsidRPr="00E054C7" w:rsidRDefault="00E054C7" w:rsidP="00D50682">
            <w:pPr>
              <w:spacing w:before="135" w:after="135"/>
              <w:jc w:val="both"/>
              <w:textAlignment w:val="center"/>
              <w:rPr>
                <w:rFonts w:ascii="Arial" w:hAnsi="Arial" w:cs="Arial"/>
                <w:sz w:val="18"/>
                <w:szCs w:val="18"/>
                <w:u w:val="single"/>
              </w:rPr>
            </w:pPr>
            <w:r w:rsidRPr="00E054C7">
              <w:rPr>
                <w:rFonts w:ascii="Arial" w:hAnsi="Arial" w:cs="Arial"/>
                <w:sz w:val="18"/>
                <w:szCs w:val="18"/>
                <w:u w:val="single"/>
              </w:rPr>
              <w:t>Gospodarski subjekti, ki nimajo sedeža v Republiki Sloveniji:</w:t>
            </w:r>
          </w:p>
          <w:p w14:paraId="317C0DF5" w14:textId="77777777" w:rsidR="00E054C7" w:rsidRDefault="00E054C7" w:rsidP="00D50682">
            <w:pPr>
              <w:spacing w:before="135" w:after="135"/>
              <w:jc w:val="both"/>
              <w:textAlignment w:val="center"/>
            </w:pPr>
            <w:r>
              <w:rPr>
                <w:rFonts w:ascii="Arial" w:hAnsi="Arial" w:cs="Arial"/>
                <w:color w:val="000000"/>
                <w:position w:val="-2"/>
                <w:sz w:val="18"/>
                <w:szCs w:val="18"/>
              </w:rPr>
              <w:lastRenderedPageBreak/>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054C7" w14:paraId="68FC3B2D" w14:textId="77777777" w:rsidTr="00D506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64A59" w14:textId="77777777" w:rsidR="00E054C7" w:rsidRDefault="00E054C7" w:rsidP="00D5068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F298D" w14:textId="77777777" w:rsidR="00E054C7" w:rsidRDefault="00E054C7" w:rsidP="00D50682">
            <w:pPr>
              <w:spacing w:before="135" w:after="135"/>
              <w:jc w:val="both"/>
              <w:textAlignment w:val="center"/>
            </w:pPr>
            <w:r>
              <w:rPr>
                <w:rFonts w:ascii="Arial" w:hAnsi="Arial" w:cs="Arial"/>
                <w:color w:val="000000"/>
                <w:position w:val="-2"/>
                <w:sz w:val="18"/>
                <w:szCs w:val="18"/>
              </w:rPr>
              <w:t>MORAJO izpolnjevati pogoj</w:t>
            </w:r>
          </w:p>
          <w:p w14:paraId="6BF9CB61" w14:textId="77777777" w:rsidR="00E054C7" w:rsidRDefault="00E054C7" w:rsidP="00D50682">
            <w:pPr>
              <w:spacing w:before="135" w:after="135"/>
              <w:jc w:val="both"/>
              <w:textAlignment w:val="center"/>
            </w:pPr>
            <w:r>
              <w:rPr>
                <w:rFonts w:ascii="Arial" w:hAnsi="Arial" w:cs="Arial"/>
                <w:color w:val="000000"/>
                <w:position w:val="-2"/>
                <w:sz w:val="18"/>
                <w:szCs w:val="18"/>
              </w:rPr>
              <w:t>Velja enako kot za vodilnega partnerja.</w:t>
            </w:r>
          </w:p>
        </w:tc>
      </w:tr>
      <w:tr w:rsidR="00E054C7" w14:paraId="2774A20C" w14:textId="77777777" w:rsidTr="00D506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71FC4" w14:textId="77777777" w:rsidR="00E054C7" w:rsidRDefault="00E054C7" w:rsidP="00D506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A63B2" w14:textId="77777777" w:rsidR="00E054C7" w:rsidRDefault="00E054C7" w:rsidP="00D50682">
            <w:pPr>
              <w:spacing w:before="135" w:after="135"/>
              <w:jc w:val="both"/>
              <w:textAlignment w:val="center"/>
            </w:pPr>
            <w:r>
              <w:rPr>
                <w:rFonts w:ascii="Arial" w:hAnsi="Arial" w:cs="Arial"/>
                <w:color w:val="000000"/>
                <w:position w:val="-2"/>
                <w:sz w:val="18"/>
                <w:szCs w:val="18"/>
              </w:rPr>
              <w:t>MORAJO izpolnjevati pogoj</w:t>
            </w:r>
          </w:p>
          <w:p w14:paraId="119F4DB4" w14:textId="59B67FB4" w:rsidR="00E054C7" w:rsidRDefault="00E054C7" w:rsidP="00D50682">
            <w:pPr>
              <w:spacing w:before="135" w:after="135"/>
              <w:jc w:val="both"/>
              <w:textAlignment w:val="center"/>
            </w:pPr>
            <w:r>
              <w:rPr>
                <w:rFonts w:ascii="Arial" w:hAnsi="Arial" w:cs="Arial"/>
                <w:color w:val="000000"/>
                <w:position w:val="-2"/>
                <w:sz w:val="18"/>
                <w:szCs w:val="18"/>
              </w:rPr>
              <w:t>Velja enako kot za ponudnika.</w:t>
            </w:r>
          </w:p>
        </w:tc>
      </w:tr>
    </w:tbl>
    <w:p w14:paraId="4986D079" w14:textId="77777777" w:rsidR="00E054C7" w:rsidRPr="00957001" w:rsidRDefault="00E054C7">
      <w:pPr>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04"/>
      </w:tblGrid>
      <w:tr w:rsidR="00ED72B8" w:rsidRPr="00957001" w14:paraId="000CB28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415B6A4" w14:textId="77777777" w:rsidR="00ED72B8" w:rsidRPr="00957001" w:rsidRDefault="00565763">
            <w:pPr>
              <w:rPr>
                <w:rFonts w:ascii="Arial" w:hAnsi="Arial" w:cs="Arial"/>
                <w:b/>
                <w:sz w:val="18"/>
                <w:szCs w:val="18"/>
              </w:rPr>
            </w:pPr>
            <w:r w:rsidRPr="00957001">
              <w:rPr>
                <w:rFonts w:ascii="Arial" w:hAnsi="Arial" w:cs="Arial"/>
                <w:b/>
                <w:color w:val="FFFFFF"/>
                <w:position w:val="-2"/>
                <w:sz w:val="18"/>
                <w:szCs w:val="18"/>
              </w:rPr>
              <w:t>Poslovna in finančna sposobnost</w:t>
            </w:r>
          </w:p>
        </w:tc>
      </w:tr>
    </w:tbl>
    <w:p w14:paraId="0229D61D"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CE4763" w:rsidRPr="00957001" w14:paraId="6F0398ED" w14:textId="77777777" w:rsidTr="00AA1F3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03D4FC4" w14:textId="51D924F4" w:rsidR="00CE4763" w:rsidRPr="00957001" w:rsidRDefault="00CE4763" w:rsidP="00CE4763">
            <w:pPr>
              <w:jc w:val="center"/>
              <w:rPr>
                <w:rFonts w:ascii="Arial" w:hAnsi="Arial" w:cs="Arial"/>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A0896" w14:textId="77777777" w:rsidR="00CE4763" w:rsidRPr="00957001" w:rsidRDefault="00CE4763" w:rsidP="00AA1F3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Gospodarski subjekt je </w:t>
            </w:r>
            <w:r w:rsidRPr="00957001">
              <w:rPr>
                <w:rFonts w:ascii="Arial" w:hAnsi="Arial" w:cs="Arial"/>
                <w:b/>
                <w:bCs/>
                <w:color w:val="000000"/>
                <w:position w:val="-2"/>
                <w:sz w:val="18"/>
                <w:szCs w:val="18"/>
                <w:u w:val="single"/>
              </w:rPr>
              <w:t>vpisan v enega od poklicnih ali poslovnih registrov,</w:t>
            </w:r>
            <w:r w:rsidRPr="00957001">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6986266" w14:textId="77777777" w:rsidR="00CE4763" w:rsidRPr="00957001" w:rsidRDefault="00CE4763" w:rsidP="00AA1F3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predložiti dokazilo o tem dovoljenju ali članstvu.</w:t>
            </w:r>
          </w:p>
        </w:tc>
      </w:tr>
      <w:tr w:rsidR="00CE4763" w:rsidRPr="00957001" w14:paraId="397D8B31"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EACF0" w14:textId="77777777" w:rsidR="00CE4763" w:rsidRPr="00957001" w:rsidRDefault="00CE4763" w:rsidP="00AA1F3B">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C5BFC" w14:textId="77777777" w:rsidR="00E054C7" w:rsidRDefault="00E054C7" w:rsidP="00AA1F3B">
            <w:pPr>
              <w:spacing w:before="135" w:after="135"/>
              <w:jc w:val="both"/>
              <w:textAlignment w:val="center"/>
              <w:rPr>
                <w:rFonts w:ascii="Arial" w:hAnsi="Arial" w:cs="Arial"/>
                <w:sz w:val="18"/>
                <w:szCs w:val="18"/>
              </w:rPr>
            </w:pPr>
            <w:r>
              <w:rPr>
                <w:rFonts w:ascii="Arial" w:hAnsi="Arial" w:cs="Arial"/>
                <w:sz w:val="18"/>
                <w:szCs w:val="18"/>
              </w:rPr>
              <w:t>Izpolnjen obrazec ESPD.</w:t>
            </w:r>
          </w:p>
          <w:p w14:paraId="2A813290" w14:textId="59A66E8F" w:rsidR="00CE4763" w:rsidRPr="00957001" w:rsidRDefault="00CE4763" w:rsidP="00AA1F3B">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lahko izpolnjevanje navedenega pogoja preveri v uradnih registrih in evidencah.</w:t>
            </w:r>
          </w:p>
        </w:tc>
      </w:tr>
      <w:tr w:rsidR="00CE4763" w:rsidRPr="00957001" w14:paraId="5DC3ACC6"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19837" w14:textId="77777777" w:rsidR="00CE4763" w:rsidRPr="00957001" w:rsidRDefault="00CE4763" w:rsidP="00AA1F3B">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EAFB3" w14:textId="77777777" w:rsidR="00CF7264" w:rsidRPr="00CF7264" w:rsidRDefault="00CF7264" w:rsidP="00AA1F3B">
            <w:pPr>
              <w:spacing w:before="135" w:after="135"/>
              <w:jc w:val="both"/>
              <w:textAlignment w:val="center"/>
              <w:rPr>
                <w:rFonts w:ascii="Arial" w:hAnsi="Arial" w:cs="Arial"/>
                <w:b/>
                <w:color w:val="000000"/>
                <w:position w:val="-2"/>
                <w:sz w:val="18"/>
                <w:szCs w:val="18"/>
                <w:u w:val="single"/>
              </w:rPr>
            </w:pPr>
            <w:r w:rsidRPr="00CF7264">
              <w:rPr>
                <w:rFonts w:ascii="Arial" w:hAnsi="Arial" w:cs="Arial"/>
                <w:b/>
                <w:color w:val="000000"/>
                <w:position w:val="-2"/>
                <w:sz w:val="18"/>
                <w:szCs w:val="18"/>
                <w:u w:val="single"/>
              </w:rPr>
              <w:t xml:space="preserve">Gospodarski subjekti, ki nimajo sedeža v Republiki Sloveniji: </w:t>
            </w:r>
          </w:p>
          <w:p w14:paraId="16127949" w14:textId="71775046" w:rsidR="00CE4763" w:rsidRPr="00957001" w:rsidRDefault="00CF7264" w:rsidP="00AA1F3B">
            <w:pPr>
              <w:spacing w:before="135" w:after="135"/>
              <w:jc w:val="both"/>
              <w:textAlignment w:val="center"/>
              <w:rPr>
                <w:rFonts w:ascii="Arial" w:hAnsi="Arial" w:cs="Arial"/>
                <w:sz w:val="18"/>
                <w:szCs w:val="18"/>
              </w:rPr>
            </w:pPr>
            <w:r w:rsidRPr="00CF7264">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e država, v kateri ima kandidat oziroma ponudnik svoj sedež, ne izdaja dokazil iz uradnih evidenc, bo naro</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nik namesto pisnega dokazila sprejel zapriseženo izjavo pri</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 xml:space="preserve"> ali zapriseženo izjavo kandidata oziroma ponudnika.</w:t>
            </w:r>
          </w:p>
        </w:tc>
      </w:tr>
      <w:tr w:rsidR="00CE4763" w:rsidRPr="00957001" w14:paraId="3CD0E94C"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81E2B" w14:textId="77777777" w:rsidR="00CE4763" w:rsidRPr="00957001" w:rsidRDefault="00CE4763" w:rsidP="00AA1F3B">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A233A" w14:textId="77777777" w:rsidR="00CE4763" w:rsidRPr="00CF7264" w:rsidRDefault="00CE4763" w:rsidP="00AA1F3B">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61B08242" w14:textId="77777777" w:rsidR="00E054C7" w:rsidRDefault="00E054C7" w:rsidP="00E054C7">
            <w:pPr>
              <w:spacing w:before="135" w:after="135"/>
              <w:jc w:val="both"/>
              <w:textAlignment w:val="center"/>
              <w:rPr>
                <w:rFonts w:ascii="Arial" w:hAnsi="Arial" w:cs="Arial"/>
                <w:sz w:val="18"/>
                <w:szCs w:val="18"/>
              </w:rPr>
            </w:pPr>
            <w:r>
              <w:rPr>
                <w:rFonts w:ascii="Arial" w:hAnsi="Arial" w:cs="Arial"/>
                <w:sz w:val="18"/>
                <w:szCs w:val="18"/>
              </w:rPr>
              <w:t>Izpolnjen obrazec ESPD.</w:t>
            </w:r>
          </w:p>
          <w:p w14:paraId="6F66261C" w14:textId="18990D0D" w:rsidR="00CF7264" w:rsidRPr="00957001" w:rsidRDefault="00CF7264" w:rsidP="00AA1F3B">
            <w:pPr>
              <w:spacing w:before="135" w:after="135"/>
              <w:jc w:val="both"/>
              <w:textAlignment w:val="center"/>
              <w:rPr>
                <w:rFonts w:ascii="Arial" w:hAnsi="Arial" w:cs="Arial"/>
                <w:sz w:val="18"/>
                <w:szCs w:val="18"/>
              </w:rPr>
            </w:pPr>
            <w:r w:rsidRPr="00CF7264">
              <w:rPr>
                <w:rFonts w:ascii="Arial" w:hAnsi="Arial" w:cs="Arial"/>
                <w:sz w:val="18"/>
                <w:szCs w:val="18"/>
              </w:rPr>
              <w:t>Partnerji morajo pogoj izpolnjevati v obsegu, v katerem prevzemajo izvedbo del.</w:t>
            </w:r>
          </w:p>
        </w:tc>
      </w:tr>
      <w:tr w:rsidR="00CE4763" w:rsidRPr="00957001" w14:paraId="23E56FA1" w14:textId="77777777" w:rsidTr="00AA1F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2DC75" w14:textId="77777777" w:rsidR="00CE4763" w:rsidRPr="00957001" w:rsidRDefault="00CE4763" w:rsidP="00AA1F3B">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031CB" w14:textId="77777777" w:rsidR="00CE4763" w:rsidRPr="00CF7264" w:rsidRDefault="00CE4763" w:rsidP="00AA1F3B">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4B821064" w14:textId="77777777" w:rsidR="00E054C7" w:rsidRDefault="00E054C7" w:rsidP="00E054C7">
            <w:pPr>
              <w:spacing w:before="135" w:after="135"/>
              <w:jc w:val="both"/>
              <w:textAlignment w:val="center"/>
              <w:rPr>
                <w:rFonts w:ascii="Arial" w:hAnsi="Arial" w:cs="Arial"/>
                <w:sz w:val="18"/>
                <w:szCs w:val="18"/>
              </w:rPr>
            </w:pPr>
            <w:r>
              <w:rPr>
                <w:rFonts w:ascii="Arial" w:hAnsi="Arial" w:cs="Arial"/>
                <w:sz w:val="18"/>
                <w:szCs w:val="18"/>
              </w:rPr>
              <w:lastRenderedPageBreak/>
              <w:t>Izpolnjen obrazec ESPD.</w:t>
            </w:r>
          </w:p>
          <w:p w14:paraId="142328EB" w14:textId="1477D22C" w:rsidR="00CF7264" w:rsidRPr="00957001" w:rsidRDefault="00CF7264" w:rsidP="00CA68A7">
            <w:pPr>
              <w:spacing w:before="135" w:after="135"/>
              <w:jc w:val="both"/>
              <w:textAlignment w:val="center"/>
              <w:rPr>
                <w:rFonts w:ascii="Arial" w:hAnsi="Arial" w:cs="Arial"/>
                <w:sz w:val="18"/>
                <w:szCs w:val="18"/>
              </w:rPr>
            </w:pPr>
            <w:r w:rsidRPr="00CF7264">
              <w:rPr>
                <w:rFonts w:ascii="Arial" w:hAnsi="Arial" w:cs="Arial"/>
                <w:sz w:val="18"/>
                <w:szCs w:val="18"/>
              </w:rPr>
              <w:t>P</w:t>
            </w:r>
            <w:r w:rsidR="00CA68A7">
              <w:rPr>
                <w:rFonts w:ascii="Arial" w:hAnsi="Arial" w:cs="Arial"/>
                <w:sz w:val="18"/>
                <w:szCs w:val="18"/>
              </w:rPr>
              <w:t>odizvajalci</w:t>
            </w:r>
            <w:r w:rsidRPr="00CF7264">
              <w:rPr>
                <w:rFonts w:ascii="Arial" w:hAnsi="Arial" w:cs="Arial"/>
                <w:sz w:val="18"/>
                <w:szCs w:val="18"/>
              </w:rPr>
              <w:t xml:space="preserve"> morajo pogoj izpolnjevati v obsegu, v katerem prevzemajo izvedbo del.</w:t>
            </w:r>
          </w:p>
        </w:tc>
      </w:tr>
    </w:tbl>
    <w:p w14:paraId="77DB2631" w14:textId="6287E871" w:rsidR="00ED72B8"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61DE7" w:rsidRPr="00957001" w14:paraId="32FD5680" w14:textId="77777777" w:rsidTr="00A7424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7196C1" w14:textId="77777777" w:rsidR="00E61DE7" w:rsidRPr="00957001" w:rsidRDefault="00E61DE7" w:rsidP="00A7424C">
            <w:pPr>
              <w:jc w:val="center"/>
              <w:rPr>
                <w:rFonts w:ascii="Arial" w:hAnsi="Arial" w:cs="Arial"/>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957001">
              <w:rPr>
                <w:rFonts w:ascii="Arial" w:hAnsi="Arial" w:cs="Arial"/>
                <w:b/>
                <w:bCs/>
                <w:color w:val="FFFFFF"/>
                <w:position w:val="-2"/>
                <w:sz w:val="18"/>
                <w:szCs w:val="18"/>
              </w:rPr>
              <w:br/>
              <w:t>Bonitetna ocena najmanj SB6</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4779" w14:textId="77777777" w:rsidR="00E61DE7" w:rsidRPr="00957001" w:rsidRDefault="00E61DE7" w:rsidP="00A7424C">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Samostojni ponudnik oziroma v primeru ponudbe skupine ponudnikov vodilni p</w:t>
            </w:r>
            <w:r>
              <w:rPr>
                <w:rFonts w:ascii="Arial" w:hAnsi="Arial" w:cs="Arial"/>
                <w:color w:val="000000"/>
                <w:position w:val="-2"/>
                <w:sz w:val="18"/>
                <w:szCs w:val="18"/>
              </w:rPr>
              <w:t>artner</w:t>
            </w:r>
            <w:r w:rsidRPr="00957001">
              <w:rPr>
                <w:rFonts w:ascii="Arial" w:hAnsi="Arial" w:cs="Arial"/>
                <w:color w:val="000000"/>
                <w:position w:val="-2"/>
                <w:sz w:val="18"/>
                <w:szCs w:val="18"/>
              </w:rPr>
              <w:t xml:space="preserve"> in vsi ostali p</w:t>
            </w:r>
            <w:r>
              <w:rPr>
                <w:rFonts w:ascii="Arial" w:hAnsi="Arial" w:cs="Arial"/>
                <w:color w:val="000000"/>
                <w:position w:val="-2"/>
                <w:sz w:val="18"/>
                <w:szCs w:val="18"/>
              </w:rPr>
              <w:t>artnerji</w:t>
            </w:r>
            <w:r w:rsidRPr="00957001">
              <w:rPr>
                <w:rFonts w:ascii="Arial" w:hAnsi="Arial" w:cs="Arial"/>
                <w:color w:val="000000"/>
                <w:position w:val="-2"/>
                <w:sz w:val="18"/>
                <w:szCs w:val="18"/>
              </w:rPr>
              <w:t xml:space="preserve"> imajo tekočo bonitetno oceno:</w:t>
            </w:r>
          </w:p>
          <w:p w14:paraId="310FD33C" w14:textId="77777777" w:rsidR="00E61DE7" w:rsidRPr="00957001" w:rsidRDefault="00E61DE7" w:rsidP="00A7424C">
            <w:pPr>
              <w:pStyle w:val="Odstavekseznama"/>
              <w:numPr>
                <w:ilvl w:val="0"/>
                <w:numId w:val="9"/>
              </w:numPr>
              <w:spacing w:before="135" w:after="135"/>
              <w:jc w:val="both"/>
              <w:textAlignment w:val="center"/>
              <w:rPr>
                <w:rFonts w:ascii="Arial" w:hAnsi="Arial" w:cs="Arial"/>
              </w:rPr>
            </w:pPr>
            <w:r w:rsidRPr="00957001">
              <w:rPr>
                <w:rFonts w:ascii="Arial" w:hAnsi="Arial" w:cs="Arial"/>
                <w:color w:val="000000"/>
                <w:position w:val="-2"/>
                <w:sz w:val="18"/>
                <w:szCs w:val="18"/>
              </w:rPr>
              <w:t>izdano s strani AJPES najmanj SB6 ali</w:t>
            </w:r>
          </w:p>
          <w:p w14:paraId="47277C50" w14:textId="77777777" w:rsidR="00E61DE7" w:rsidRPr="00957001" w:rsidRDefault="00E61DE7" w:rsidP="00A7424C">
            <w:pPr>
              <w:pStyle w:val="Odstavekseznama"/>
              <w:numPr>
                <w:ilvl w:val="0"/>
                <w:numId w:val="9"/>
              </w:numPr>
              <w:spacing w:before="135" w:after="135"/>
              <w:jc w:val="both"/>
              <w:textAlignment w:val="center"/>
              <w:rPr>
                <w:rFonts w:ascii="Arial" w:hAnsi="Arial" w:cs="Arial"/>
              </w:rPr>
            </w:pPr>
            <w:r w:rsidRPr="00957001">
              <w:rPr>
                <w:rFonts w:ascii="Arial" w:hAnsi="Arial" w:cs="Arial"/>
                <w:color w:val="000000"/>
                <w:position w:val="-2"/>
                <w:sz w:val="18"/>
                <w:szCs w:val="18"/>
              </w:rPr>
              <w:t>izdano s strani Standard&amp;Poor`s najmanj BB ali</w:t>
            </w:r>
          </w:p>
          <w:p w14:paraId="50D8E8E5" w14:textId="77777777" w:rsidR="00E61DE7" w:rsidRPr="00957001" w:rsidRDefault="00E61DE7" w:rsidP="00A7424C">
            <w:pPr>
              <w:pStyle w:val="Odstavekseznama"/>
              <w:numPr>
                <w:ilvl w:val="0"/>
                <w:numId w:val="9"/>
              </w:numPr>
              <w:spacing w:before="135" w:after="135"/>
              <w:jc w:val="both"/>
              <w:textAlignment w:val="center"/>
              <w:rPr>
                <w:rFonts w:ascii="Arial" w:hAnsi="Arial" w:cs="Arial"/>
              </w:rPr>
            </w:pPr>
            <w:r w:rsidRPr="00957001">
              <w:rPr>
                <w:rFonts w:ascii="Arial" w:hAnsi="Arial" w:cs="Arial"/>
                <w:color w:val="000000"/>
                <w:position w:val="-2"/>
                <w:sz w:val="18"/>
                <w:szCs w:val="18"/>
              </w:rPr>
              <w:t>izdano s strani Fitch najmanj BB</w:t>
            </w:r>
            <w:r>
              <w:rPr>
                <w:rFonts w:ascii="Arial" w:hAnsi="Arial" w:cs="Arial"/>
                <w:color w:val="000000"/>
                <w:position w:val="-2"/>
                <w:sz w:val="18"/>
                <w:szCs w:val="18"/>
              </w:rPr>
              <w:t xml:space="preserve"> </w:t>
            </w:r>
            <w:r w:rsidRPr="00957001">
              <w:rPr>
                <w:rFonts w:ascii="Arial" w:hAnsi="Arial" w:cs="Arial"/>
                <w:color w:val="000000"/>
                <w:position w:val="-2"/>
                <w:sz w:val="18"/>
                <w:szCs w:val="18"/>
              </w:rPr>
              <w:t>ali</w:t>
            </w:r>
          </w:p>
          <w:p w14:paraId="2C6B7F3F" w14:textId="77777777" w:rsidR="00E61DE7" w:rsidRPr="00957001" w:rsidRDefault="00E61DE7" w:rsidP="00A7424C">
            <w:pPr>
              <w:pStyle w:val="Odstavekseznama"/>
              <w:numPr>
                <w:ilvl w:val="0"/>
                <w:numId w:val="9"/>
              </w:numPr>
              <w:spacing w:before="135" w:after="135"/>
              <w:jc w:val="both"/>
              <w:textAlignment w:val="center"/>
              <w:rPr>
                <w:rFonts w:ascii="Arial" w:hAnsi="Arial" w:cs="Arial"/>
              </w:rPr>
            </w:pPr>
            <w:r w:rsidRPr="00957001">
              <w:rPr>
                <w:rFonts w:ascii="Arial" w:hAnsi="Arial" w:cs="Arial"/>
                <w:color w:val="000000"/>
                <w:position w:val="-2"/>
                <w:sz w:val="18"/>
                <w:szCs w:val="18"/>
              </w:rPr>
              <w:t>izdano s strani Moody`s najmanj Ba.</w:t>
            </w:r>
          </w:p>
        </w:tc>
      </w:tr>
      <w:tr w:rsidR="00E61DE7" w:rsidRPr="00957001" w14:paraId="35DBED50" w14:textId="77777777" w:rsidTr="00A7424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C3255" w14:textId="77777777" w:rsidR="00E61DE7" w:rsidRPr="00957001" w:rsidRDefault="00E61DE7" w:rsidP="00A7424C">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3CBCE" w14:textId="77777777" w:rsidR="00E61DE7" w:rsidRPr="00957001" w:rsidRDefault="00E61DE7" w:rsidP="00A7424C">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Bonitetna ocena s strani bonitetne hiše.</w:t>
            </w:r>
          </w:p>
          <w:p w14:paraId="7CBE915F" w14:textId="77777777" w:rsidR="00E61DE7" w:rsidRPr="00957001" w:rsidRDefault="00E61DE7" w:rsidP="00A7424C">
            <w:pPr>
              <w:spacing w:after="120"/>
              <w:jc w:val="both"/>
              <w:rPr>
                <w:rFonts w:ascii="Arial" w:hAnsi="Arial" w:cs="Arial"/>
                <w:sz w:val="18"/>
                <w:szCs w:val="18"/>
              </w:rPr>
            </w:pPr>
            <w:r w:rsidRPr="00957001">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r w:rsidRPr="00957001">
              <w:rPr>
                <w:rFonts w:ascii="Arial" w:hAnsi="Arial" w:cs="Arial"/>
                <w:color w:val="222222"/>
                <w:sz w:val="19"/>
                <w:szCs w:val="19"/>
                <w:shd w:val="clear" w:color="auto" w:fill="FFFFFF"/>
              </w:rPr>
              <w:t> </w:t>
            </w:r>
          </w:p>
        </w:tc>
      </w:tr>
      <w:tr w:rsidR="00E61DE7" w:rsidRPr="00E054C7" w14:paraId="747A37CC" w14:textId="77777777" w:rsidTr="00A7424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BDD05" w14:textId="77777777" w:rsidR="00E61DE7" w:rsidRPr="00957001" w:rsidRDefault="00E61DE7" w:rsidP="00A7424C">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AE32F" w14:textId="77777777" w:rsidR="00E61DE7" w:rsidRPr="00E054C7" w:rsidRDefault="00E61DE7" w:rsidP="00A7424C">
            <w:pPr>
              <w:spacing w:before="135" w:after="135"/>
              <w:jc w:val="both"/>
              <w:textAlignment w:val="center"/>
              <w:rPr>
                <w:rFonts w:ascii="Arial" w:hAnsi="Arial" w:cs="Arial"/>
              </w:rPr>
            </w:pPr>
            <w:r w:rsidRPr="00957001">
              <w:rPr>
                <w:rFonts w:ascii="Arial" w:hAnsi="Arial" w:cs="Arial"/>
                <w:color w:val="000000"/>
                <w:position w:val="-2"/>
                <w:sz w:val="18"/>
                <w:szCs w:val="18"/>
              </w:rPr>
              <w:t xml:space="preserve">Dokazilo o izpolnjevanju pogoja, </w:t>
            </w:r>
            <w:r w:rsidRPr="00034D36">
              <w:rPr>
                <w:rFonts w:ascii="Arial" w:hAnsi="Arial" w:cs="Arial"/>
                <w:color w:val="000000"/>
                <w:position w:val="-2"/>
                <w:sz w:val="18"/>
                <w:szCs w:val="18"/>
                <w:u w:val="single"/>
              </w:rPr>
              <w:t>ki ni starejše od dneva objave javnega naročila</w:t>
            </w:r>
            <w:r>
              <w:rPr>
                <w:rFonts w:ascii="Arial" w:hAnsi="Arial" w:cs="Arial"/>
                <w:color w:val="000000"/>
                <w:position w:val="-2"/>
                <w:sz w:val="18"/>
                <w:szCs w:val="18"/>
                <w:u w:val="single"/>
              </w:rPr>
              <w:t xml:space="preserve"> na Portalu javnih naročil</w:t>
            </w:r>
            <w:r w:rsidRPr="00957001">
              <w:rPr>
                <w:rFonts w:ascii="Arial" w:hAnsi="Arial" w:cs="Arial"/>
                <w:color w:val="000000"/>
                <w:position w:val="-2"/>
                <w:sz w:val="18"/>
                <w:szCs w:val="18"/>
              </w:rPr>
              <w:t>.</w:t>
            </w:r>
          </w:p>
        </w:tc>
      </w:tr>
      <w:tr w:rsidR="00E61DE7" w:rsidRPr="00957001" w14:paraId="20A4EBBC" w14:textId="77777777" w:rsidTr="00A7424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B7005" w14:textId="77777777" w:rsidR="00E61DE7" w:rsidRPr="00957001" w:rsidRDefault="00E61DE7" w:rsidP="00A7424C">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51A4E" w14:textId="77777777" w:rsidR="00E61DE7" w:rsidRPr="00957001" w:rsidRDefault="00E61DE7" w:rsidP="00A7424C">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MORAJO izpolnjevati pogoj</w:t>
            </w:r>
          </w:p>
          <w:p w14:paraId="388ED570" w14:textId="77777777" w:rsidR="00E61DE7" w:rsidRPr="00957001" w:rsidRDefault="00E61DE7" w:rsidP="00A7424C">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Predložitev dokazila:</w:t>
            </w:r>
          </w:p>
          <w:p w14:paraId="5A9EFEE1" w14:textId="77777777" w:rsidR="00E61DE7" w:rsidRPr="00957001" w:rsidRDefault="00E61DE7" w:rsidP="00A7424C">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Bonitetna ocena s strani bonitetne hiše.</w:t>
            </w:r>
          </w:p>
        </w:tc>
      </w:tr>
      <w:tr w:rsidR="00E61DE7" w:rsidRPr="00957001" w14:paraId="57FD582F" w14:textId="77777777" w:rsidTr="00A7424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457A5" w14:textId="77777777" w:rsidR="00E61DE7" w:rsidRPr="00957001" w:rsidRDefault="00E61DE7" w:rsidP="00A7424C">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358AA" w14:textId="77777777" w:rsidR="00E61DE7" w:rsidRPr="00957001" w:rsidRDefault="00E61DE7" w:rsidP="00A7424C">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NI POTREBNO izpolnjevati pogoja</w:t>
            </w:r>
          </w:p>
        </w:tc>
      </w:tr>
    </w:tbl>
    <w:p w14:paraId="36B79F93" w14:textId="77777777" w:rsidR="00E61DE7" w:rsidRPr="00957001" w:rsidRDefault="00E61DE7">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25FF426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552063" w14:textId="46EFF899" w:rsidR="00ED72B8" w:rsidRPr="00957001" w:rsidRDefault="00565763" w:rsidP="00034D36">
            <w:pPr>
              <w:jc w:val="center"/>
              <w:rPr>
                <w:rFonts w:ascii="Arial" w:hAnsi="Arial" w:cs="Arial"/>
                <w:sz w:val="18"/>
                <w:szCs w:val="18"/>
              </w:rPr>
            </w:pPr>
            <w:r w:rsidRPr="00957001">
              <w:rPr>
                <w:rFonts w:ascii="Arial" w:hAnsi="Arial" w:cs="Arial"/>
                <w:b/>
                <w:bCs/>
                <w:color w:val="FFFFFF"/>
                <w:position w:val="-2"/>
                <w:sz w:val="18"/>
                <w:szCs w:val="18"/>
              </w:rPr>
              <w:t xml:space="preserve">POGOJ </w:t>
            </w:r>
            <w:r w:rsidR="008D4998" w:rsidRPr="00957001">
              <w:rPr>
                <w:rFonts w:ascii="Arial" w:hAnsi="Arial" w:cs="Arial"/>
                <w:b/>
                <w:bCs/>
                <w:color w:val="FFFFFF"/>
                <w:position w:val="-2"/>
                <w:sz w:val="18"/>
                <w:szCs w:val="18"/>
              </w:rPr>
              <w:t>4</w:t>
            </w:r>
            <w:r w:rsidRPr="00957001">
              <w:rPr>
                <w:rFonts w:ascii="Arial" w:hAnsi="Arial" w:cs="Arial"/>
                <w:b/>
                <w:bCs/>
                <w:color w:val="FFFFFF"/>
                <w:position w:val="-2"/>
                <w:sz w:val="18"/>
                <w:szCs w:val="18"/>
              </w:rPr>
              <w:br/>
            </w:r>
            <w:r w:rsidR="00FF7129" w:rsidRPr="00957001">
              <w:rPr>
                <w:rFonts w:ascii="Arial" w:hAnsi="Arial" w:cs="Arial"/>
                <w:b/>
                <w:bCs/>
                <w:color w:val="FFFFFF"/>
                <w:position w:val="-2"/>
                <w:sz w:val="18"/>
                <w:szCs w:val="18"/>
              </w:rPr>
              <w:t>Letni promet</w:t>
            </w:r>
            <w:r w:rsidR="00034D36">
              <w:rPr>
                <w:rFonts w:ascii="Arial" w:hAnsi="Arial" w:cs="Arial"/>
                <w:b/>
                <w:bCs/>
                <w:color w:val="FFFFFF"/>
                <w:position w:val="-2"/>
                <w:sz w:val="18"/>
                <w:szCs w:val="18"/>
              </w:rPr>
              <w:t xml:space="preserve"> oz. čisti prihodki od prodaje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D0FFF" w14:textId="6116F6F5" w:rsidR="00DD23DF" w:rsidRDefault="00FF7129" w:rsidP="00DD23DF">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Ponudnik oziroma v primeru </w:t>
            </w:r>
            <w:r w:rsidR="00034D36">
              <w:rPr>
                <w:rFonts w:ascii="Arial" w:hAnsi="Arial" w:cs="Arial"/>
                <w:color w:val="000000"/>
                <w:position w:val="-2"/>
                <w:sz w:val="18"/>
                <w:szCs w:val="18"/>
              </w:rPr>
              <w:t xml:space="preserve">skupne </w:t>
            </w:r>
            <w:r w:rsidRPr="00957001">
              <w:rPr>
                <w:rFonts w:ascii="Arial" w:hAnsi="Arial" w:cs="Arial"/>
                <w:color w:val="000000"/>
                <w:position w:val="-2"/>
                <w:sz w:val="18"/>
                <w:szCs w:val="18"/>
              </w:rPr>
              <w:t>ponudbe skupin</w:t>
            </w:r>
            <w:r w:rsidR="00034D36">
              <w:rPr>
                <w:rFonts w:ascii="Arial" w:hAnsi="Arial" w:cs="Arial"/>
                <w:color w:val="000000"/>
                <w:position w:val="-2"/>
                <w:sz w:val="18"/>
                <w:szCs w:val="18"/>
              </w:rPr>
              <w:t>a</w:t>
            </w:r>
            <w:r w:rsidRPr="00957001">
              <w:rPr>
                <w:rFonts w:ascii="Arial" w:hAnsi="Arial" w:cs="Arial"/>
                <w:color w:val="000000"/>
                <w:position w:val="-2"/>
                <w:sz w:val="18"/>
                <w:szCs w:val="18"/>
              </w:rPr>
              <w:t xml:space="preserve"> ponudnikov </w:t>
            </w:r>
            <w:r w:rsidR="00034D36">
              <w:rPr>
                <w:rFonts w:ascii="Arial" w:hAnsi="Arial" w:cs="Arial"/>
                <w:color w:val="000000"/>
                <w:position w:val="-2"/>
                <w:sz w:val="18"/>
                <w:szCs w:val="18"/>
              </w:rPr>
              <w:t>mora</w:t>
            </w:r>
            <w:r w:rsidR="00DD23DF">
              <w:rPr>
                <w:rFonts w:ascii="Arial" w:hAnsi="Arial" w:cs="Arial"/>
                <w:color w:val="000000"/>
                <w:position w:val="-2"/>
                <w:sz w:val="18"/>
                <w:szCs w:val="18"/>
              </w:rPr>
              <w:t>jo</w:t>
            </w:r>
            <w:r w:rsidR="00034D36">
              <w:rPr>
                <w:rFonts w:ascii="Arial" w:hAnsi="Arial" w:cs="Arial"/>
                <w:color w:val="000000"/>
                <w:position w:val="-2"/>
                <w:sz w:val="18"/>
                <w:szCs w:val="18"/>
              </w:rPr>
              <w:t xml:space="preserve"> izkazati, da </w:t>
            </w:r>
            <w:r w:rsidR="00DD23DF">
              <w:rPr>
                <w:rFonts w:ascii="Arial" w:hAnsi="Arial" w:cs="Arial"/>
                <w:color w:val="000000"/>
                <w:position w:val="-2"/>
                <w:sz w:val="18"/>
                <w:szCs w:val="18"/>
              </w:rPr>
              <w:t>so</w:t>
            </w:r>
            <w:r w:rsidR="00034D36">
              <w:rPr>
                <w:rFonts w:ascii="Arial" w:hAnsi="Arial" w:cs="Arial"/>
                <w:color w:val="000000"/>
                <w:position w:val="-2"/>
                <w:sz w:val="18"/>
                <w:szCs w:val="18"/>
              </w:rPr>
              <w:t xml:space="preserve"> imel</w:t>
            </w:r>
            <w:r w:rsidR="00DD23DF">
              <w:rPr>
                <w:rFonts w:ascii="Arial" w:hAnsi="Arial" w:cs="Arial"/>
                <w:color w:val="000000"/>
                <w:position w:val="-2"/>
                <w:sz w:val="18"/>
                <w:szCs w:val="18"/>
              </w:rPr>
              <w:t>i</w:t>
            </w:r>
            <w:r w:rsidR="00E054C7">
              <w:rPr>
                <w:rFonts w:ascii="Arial" w:hAnsi="Arial" w:cs="Arial"/>
                <w:color w:val="000000"/>
                <w:position w:val="-2"/>
                <w:sz w:val="18"/>
                <w:szCs w:val="18"/>
              </w:rPr>
              <w:t xml:space="preserve"> v zadnjih treh poslovnih letih (upošteva se leto 2021, 2022, 2023) letni promet (čisti prihodek od prodaje) najmanj </w:t>
            </w:r>
            <w:r w:rsidR="00E054C7" w:rsidRPr="00F255F3">
              <w:rPr>
                <w:rFonts w:ascii="Arial" w:hAnsi="Arial" w:cs="Arial"/>
                <w:color w:val="000000"/>
                <w:position w:val="-2"/>
                <w:sz w:val="18"/>
                <w:szCs w:val="18"/>
              </w:rPr>
              <w:t>v višini</w:t>
            </w:r>
            <w:r w:rsidR="00BA657B" w:rsidRPr="00F255F3">
              <w:rPr>
                <w:rFonts w:ascii="Arial" w:hAnsi="Arial" w:cs="Arial"/>
                <w:color w:val="000000"/>
                <w:position w:val="-2"/>
                <w:sz w:val="18"/>
                <w:szCs w:val="18"/>
              </w:rPr>
              <w:t xml:space="preserve"> </w:t>
            </w:r>
            <w:r w:rsidR="008400AF" w:rsidRPr="00F255F3">
              <w:rPr>
                <w:rFonts w:ascii="Arial" w:hAnsi="Arial" w:cs="Arial"/>
                <w:color w:val="000000"/>
                <w:position w:val="-2"/>
                <w:sz w:val="18"/>
                <w:szCs w:val="18"/>
              </w:rPr>
              <w:t>10</w:t>
            </w:r>
            <w:r w:rsidR="00BA657B" w:rsidRPr="00F255F3">
              <w:rPr>
                <w:rFonts w:ascii="Arial" w:hAnsi="Arial" w:cs="Arial"/>
                <w:color w:val="000000"/>
                <w:position w:val="-2"/>
                <w:sz w:val="18"/>
                <w:szCs w:val="18"/>
              </w:rPr>
              <w:t>.000.000,00</w:t>
            </w:r>
            <w:r w:rsidR="007B5490" w:rsidRPr="00F255F3">
              <w:rPr>
                <w:rFonts w:ascii="Arial" w:hAnsi="Arial" w:cs="Arial"/>
                <w:color w:val="000000"/>
                <w:position w:val="-2"/>
                <w:sz w:val="18"/>
                <w:szCs w:val="18"/>
              </w:rPr>
              <w:t xml:space="preserve"> </w:t>
            </w:r>
            <w:r w:rsidR="00BA657B" w:rsidRPr="00F255F3">
              <w:rPr>
                <w:rFonts w:ascii="Arial" w:hAnsi="Arial" w:cs="Arial"/>
                <w:color w:val="000000"/>
                <w:position w:val="-2"/>
                <w:sz w:val="18"/>
                <w:szCs w:val="18"/>
              </w:rPr>
              <w:t xml:space="preserve">EUR za posamezno poslovno leto ali </w:t>
            </w:r>
            <w:r w:rsidR="008400AF" w:rsidRPr="00F255F3">
              <w:rPr>
                <w:rFonts w:ascii="Arial" w:hAnsi="Arial" w:cs="Arial"/>
                <w:color w:val="000000"/>
                <w:position w:val="-2"/>
                <w:sz w:val="18"/>
                <w:szCs w:val="18"/>
              </w:rPr>
              <w:t>30</w:t>
            </w:r>
            <w:r w:rsidR="00BA657B" w:rsidRPr="00F255F3">
              <w:rPr>
                <w:rFonts w:ascii="Arial" w:hAnsi="Arial" w:cs="Arial"/>
                <w:color w:val="000000"/>
                <w:position w:val="-2"/>
                <w:sz w:val="18"/>
                <w:szCs w:val="18"/>
              </w:rPr>
              <w:t>.000.000,00</w:t>
            </w:r>
            <w:r w:rsidR="00BA657B">
              <w:rPr>
                <w:rFonts w:ascii="Arial" w:hAnsi="Arial" w:cs="Arial"/>
                <w:color w:val="000000"/>
                <w:position w:val="-2"/>
                <w:sz w:val="18"/>
                <w:szCs w:val="18"/>
              </w:rPr>
              <w:t xml:space="preserve"> EUR skupaj v naštetih treh poslovnih letih.</w:t>
            </w:r>
          </w:p>
          <w:p w14:paraId="5BDC1ADC" w14:textId="7CFB8725" w:rsidR="00ED72B8" w:rsidRPr="00957001" w:rsidRDefault="00DD23DF" w:rsidP="00DD23DF">
            <w:pPr>
              <w:spacing w:before="135" w:after="135"/>
              <w:jc w:val="both"/>
              <w:textAlignment w:val="center"/>
              <w:rPr>
                <w:rFonts w:ascii="Arial" w:hAnsi="Arial" w:cs="Arial"/>
                <w:sz w:val="18"/>
                <w:szCs w:val="18"/>
              </w:rPr>
            </w:pPr>
            <w:r w:rsidRPr="00DD23DF">
              <w:rPr>
                <w:rFonts w:ascii="Arial" w:hAnsi="Arial" w:cs="Arial"/>
                <w:sz w:val="18"/>
                <w:szCs w:val="18"/>
              </w:rPr>
              <w:t>V kolikor ponudnik posluje krajše obdobje od zahtevanega, se upošteva pogoj sorazmerno glede na obdobje poslovanja.</w:t>
            </w:r>
          </w:p>
        </w:tc>
      </w:tr>
      <w:tr w:rsidR="00ED72B8" w:rsidRPr="00957001" w14:paraId="048EF1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3A3D7"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542C2" w14:textId="44CFAF8F" w:rsidR="00ED72B8" w:rsidRPr="00957001" w:rsidRDefault="00DD23DF">
            <w:pPr>
              <w:spacing w:before="135" w:after="135"/>
              <w:jc w:val="both"/>
              <w:textAlignment w:val="center"/>
              <w:rPr>
                <w:rFonts w:ascii="Arial" w:hAnsi="Arial" w:cs="Arial"/>
                <w:sz w:val="18"/>
                <w:szCs w:val="18"/>
              </w:rPr>
            </w:pPr>
            <w:r w:rsidRPr="00DD23DF">
              <w:rPr>
                <w:rFonts w:ascii="Arial" w:hAnsi="Arial" w:cs="Arial"/>
                <w:color w:val="000000"/>
                <w:position w:val="-2"/>
                <w:sz w:val="18"/>
                <w:szCs w:val="18"/>
              </w:rPr>
              <w:t>Letni ra</w:t>
            </w:r>
            <w:r w:rsidRPr="00DD23DF">
              <w:rPr>
                <w:rFonts w:ascii="Arial" w:hAnsi="Arial" w:cs="Arial" w:hint="eastAsia"/>
                <w:color w:val="000000"/>
                <w:position w:val="-2"/>
                <w:sz w:val="18"/>
                <w:szCs w:val="18"/>
              </w:rPr>
              <w:t>č</w:t>
            </w:r>
            <w:r w:rsidRPr="00DD23DF">
              <w:rPr>
                <w:rFonts w:ascii="Arial" w:hAnsi="Arial" w:cs="Arial"/>
                <w:color w:val="000000"/>
                <w:position w:val="-2"/>
                <w:sz w:val="18"/>
                <w:szCs w:val="18"/>
              </w:rPr>
              <w:t>unovodski izkazi za zadnja tri zaklju</w:t>
            </w:r>
            <w:r w:rsidRPr="00DD23DF">
              <w:rPr>
                <w:rFonts w:ascii="Arial" w:hAnsi="Arial" w:cs="Arial" w:hint="eastAsia"/>
                <w:color w:val="000000"/>
                <w:position w:val="-2"/>
                <w:sz w:val="18"/>
                <w:szCs w:val="18"/>
              </w:rPr>
              <w:t>č</w:t>
            </w:r>
            <w:r w:rsidRPr="00DD23DF">
              <w:rPr>
                <w:rFonts w:ascii="Arial" w:hAnsi="Arial" w:cs="Arial"/>
                <w:color w:val="000000"/>
                <w:position w:val="-2"/>
                <w:sz w:val="18"/>
                <w:szCs w:val="18"/>
              </w:rPr>
              <w:t>ena poslovna leta pred rokom za predložitev ponudbe ali adekvatno dokazilo</w:t>
            </w:r>
            <w:r w:rsidR="00BA657B">
              <w:rPr>
                <w:rFonts w:ascii="Arial" w:hAnsi="Arial" w:cs="Arial"/>
                <w:color w:val="000000"/>
                <w:position w:val="-2"/>
                <w:sz w:val="18"/>
                <w:szCs w:val="18"/>
              </w:rPr>
              <w:t>,</w:t>
            </w:r>
            <w:r w:rsidRPr="00DD23DF">
              <w:rPr>
                <w:rFonts w:ascii="Arial" w:hAnsi="Arial" w:cs="Arial"/>
                <w:color w:val="000000"/>
                <w:position w:val="-2"/>
                <w:sz w:val="18"/>
                <w:szCs w:val="18"/>
              </w:rPr>
              <w:t xml:space="preserve"> iz katerega izhaja izpolnjevanje pogoja (na primer obrazec S.BON-1P</w:t>
            </w:r>
            <w:r w:rsidR="00BA657B">
              <w:rPr>
                <w:rFonts w:ascii="Arial" w:hAnsi="Arial" w:cs="Arial"/>
                <w:color w:val="000000"/>
                <w:position w:val="-2"/>
                <w:sz w:val="18"/>
                <w:szCs w:val="18"/>
              </w:rPr>
              <w:t xml:space="preserve"> ipd.</w:t>
            </w:r>
            <w:r w:rsidRPr="00DD23DF">
              <w:rPr>
                <w:rFonts w:ascii="Arial" w:hAnsi="Arial" w:cs="Arial"/>
                <w:color w:val="000000"/>
                <w:position w:val="-2"/>
                <w:sz w:val="18"/>
                <w:szCs w:val="18"/>
              </w:rPr>
              <w:t>).</w:t>
            </w:r>
          </w:p>
        </w:tc>
      </w:tr>
      <w:tr w:rsidR="00ED72B8" w:rsidRPr="00957001" w14:paraId="2A06A1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A3036"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FC0DD" w14:textId="34800CBC" w:rsidR="00FF7129" w:rsidRPr="00BA657B" w:rsidRDefault="00BA657B" w:rsidP="00BC13E7">
            <w:pPr>
              <w:spacing w:before="135" w:after="135"/>
              <w:jc w:val="both"/>
              <w:textAlignment w:val="center"/>
              <w:rPr>
                <w:rFonts w:ascii="Arial" w:hAnsi="Arial" w:cs="Arial"/>
                <w:bCs/>
                <w:color w:val="000000"/>
                <w:position w:val="-2"/>
                <w:sz w:val="18"/>
                <w:szCs w:val="18"/>
              </w:rPr>
            </w:pPr>
            <w:r w:rsidRPr="00BA657B">
              <w:rPr>
                <w:rFonts w:ascii="Arial" w:hAnsi="Arial" w:cs="Arial"/>
                <w:bCs/>
                <w:color w:val="000000"/>
                <w:position w:val="-2"/>
                <w:sz w:val="18"/>
                <w:szCs w:val="18"/>
              </w:rPr>
              <w:t>/</w:t>
            </w:r>
          </w:p>
        </w:tc>
      </w:tr>
      <w:tr w:rsidR="00ED72B8" w:rsidRPr="00957001" w14:paraId="6CC846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13C39"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F8D7E" w14:textId="77777777" w:rsidR="00ED72B8" w:rsidRDefault="00C319CE">
            <w:pPr>
              <w:spacing w:before="135" w:after="135"/>
              <w:jc w:val="both"/>
              <w:textAlignment w:val="center"/>
              <w:rPr>
                <w:rFonts w:ascii="Arial" w:hAnsi="Arial" w:cs="Arial"/>
                <w:color w:val="000000"/>
                <w:position w:val="-2"/>
                <w:sz w:val="18"/>
                <w:szCs w:val="18"/>
              </w:rPr>
            </w:pPr>
            <w:r w:rsidRPr="00034D36">
              <w:rPr>
                <w:rFonts w:ascii="Arial" w:hAnsi="Arial" w:cs="Arial"/>
                <w:sz w:val="18"/>
                <w:szCs w:val="18"/>
              </w:rPr>
              <w:t>Kumulativno izpolnjevanje pogojev</w:t>
            </w:r>
            <w:r w:rsidRPr="00034D36" w:rsidDel="00C319CE">
              <w:rPr>
                <w:rFonts w:ascii="Arial" w:hAnsi="Arial" w:cs="Arial"/>
                <w:color w:val="000000"/>
                <w:position w:val="-2"/>
                <w:sz w:val="18"/>
                <w:szCs w:val="18"/>
              </w:rPr>
              <w:t xml:space="preserve"> </w:t>
            </w:r>
          </w:p>
          <w:p w14:paraId="49CD8731" w14:textId="52F9E75B" w:rsidR="00DF6FB3" w:rsidRPr="00034D36" w:rsidRDefault="00DF6FB3">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Dokaz: </w:t>
            </w:r>
            <w:r w:rsidRPr="00DD23DF">
              <w:rPr>
                <w:rFonts w:ascii="Arial" w:hAnsi="Arial" w:cs="Arial"/>
                <w:color w:val="000000"/>
                <w:position w:val="-2"/>
                <w:sz w:val="18"/>
                <w:szCs w:val="18"/>
              </w:rPr>
              <w:t>Letni ra</w:t>
            </w:r>
            <w:r w:rsidRPr="00DD23DF">
              <w:rPr>
                <w:rFonts w:ascii="Arial" w:hAnsi="Arial" w:cs="Arial" w:hint="eastAsia"/>
                <w:color w:val="000000"/>
                <w:position w:val="-2"/>
                <w:sz w:val="18"/>
                <w:szCs w:val="18"/>
              </w:rPr>
              <w:t>č</w:t>
            </w:r>
            <w:r w:rsidRPr="00DD23DF">
              <w:rPr>
                <w:rFonts w:ascii="Arial" w:hAnsi="Arial" w:cs="Arial"/>
                <w:color w:val="000000"/>
                <w:position w:val="-2"/>
                <w:sz w:val="18"/>
                <w:szCs w:val="18"/>
              </w:rPr>
              <w:t>unovodski izkazi za zadnja tri zaklju</w:t>
            </w:r>
            <w:r w:rsidRPr="00DD23DF">
              <w:rPr>
                <w:rFonts w:ascii="Arial" w:hAnsi="Arial" w:cs="Arial" w:hint="eastAsia"/>
                <w:color w:val="000000"/>
                <w:position w:val="-2"/>
                <w:sz w:val="18"/>
                <w:szCs w:val="18"/>
              </w:rPr>
              <w:t>č</w:t>
            </w:r>
            <w:r w:rsidRPr="00DD23DF">
              <w:rPr>
                <w:rFonts w:ascii="Arial" w:hAnsi="Arial" w:cs="Arial"/>
                <w:color w:val="000000"/>
                <w:position w:val="-2"/>
                <w:sz w:val="18"/>
                <w:szCs w:val="18"/>
              </w:rPr>
              <w:t>ena poslovna leta pred rokom za predložitev ponudbe ali adekvatno dokazilo</w:t>
            </w:r>
            <w:r w:rsidR="00BA657B">
              <w:rPr>
                <w:rFonts w:ascii="Arial" w:hAnsi="Arial" w:cs="Arial"/>
                <w:color w:val="000000"/>
                <w:position w:val="-2"/>
                <w:sz w:val="18"/>
                <w:szCs w:val="18"/>
              </w:rPr>
              <w:t>,</w:t>
            </w:r>
            <w:r w:rsidRPr="00DD23DF">
              <w:rPr>
                <w:rFonts w:ascii="Arial" w:hAnsi="Arial" w:cs="Arial"/>
                <w:color w:val="000000"/>
                <w:position w:val="-2"/>
                <w:sz w:val="18"/>
                <w:szCs w:val="18"/>
              </w:rPr>
              <w:t xml:space="preserve"> iz katerega izhaja izpolnjevanje pogoja (na primer obrazec S.BON-1P</w:t>
            </w:r>
            <w:r w:rsidR="00BA657B">
              <w:rPr>
                <w:rFonts w:ascii="Arial" w:hAnsi="Arial" w:cs="Arial"/>
                <w:color w:val="000000"/>
                <w:position w:val="-2"/>
                <w:sz w:val="18"/>
                <w:szCs w:val="18"/>
              </w:rPr>
              <w:t xml:space="preserve"> ipd.</w:t>
            </w:r>
            <w:r w:rsidRPr="00DD23DF">
              <w:rPr>
                <w:rFonts w:ascii="Arial" w:hAnsi="Arial" w:cs="Arial"/>
                <w:color w:val="000000"/>
                <w:position w:val="-2"/>
                <w:sz w:val="18"/>
                <w:szCs w:val="18"/>
              </w:rPr>
              <w:t>).</w:t>
            </w:r>
          </w:p>
        </w:tc>
      </w:tr>
      <w:tr w:rsidR="00ED72B8" w:rsidRPr="00957001" w14:paraId="33CBC9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F3FCA"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3B60C" w14:textId="0428148C" w:rsidR="00DF6FB3" w:rsidRPr="00DD23DF" w:rsidRDefault="00BA657B">
            <w:pPr>
              <w:spacing w:before="135" w:after="135"/>
              <w:jc w:val="both"/>
              <w:textAlignment w:val="center"/>
              <w:rPr>
                <w:rFonts w:ascii="Arial" w:hAnsi="Arial" w:cs="Arial"/>
                <w:sz w:val="18"/>
                <w:szCs w:val="18"/>
              </w:rPr>
            </w:pPr>
            <w:r>
              <w:rPr>
                <w:rFonts w:ascii="Arial" w:hAnsi="Arial" w:cs="Arial"/>
                <w:sz w:val="18"/>
                <w:szCs w:val="18"/>
              </w:rPr>
              <w:t>NI potrebno izpolnjevati pogoja.</w:t>
            </w:r>
          </w:p>
        </w:tc>
      </w:tr>
    </w:tbl>
    <w:p w14:paraId="1B9F0FA4" w14:textId="77777777" w:rsidR="009745ED" w:rsidRDefault="009745ED" w:rsidP="009745ED">
      <w:pPr>
        <w:rPr>
          <w:rFonts w:ascii="Arial" w:hAnsi="Arial" w:cs="Arial"/>
          <w:sz w:val="18"/>
          <w:szCs w:val="18"/>
        </w:rPr>
      </w:pPr>
    </w:p>
    <w:tbl>
      <w:tblPr>
        <w:tblStyle w:val="NormalTablePHPDOCX"/>
        <w:tblW w:w="4539" w:type="dxa"/>
        <w:tblInd w:w="108" w:type="dxa"/>
        <w:tblLook w:val="04A0" w:firstRow="1" w:lastRow="0" w:firstColumn="1" w:lastColumn="0" w:noHBand="0" w:noVBand="1"/>
      </w:tblPr>
      <w:tblGrid>
        <w:gridCol w:w="4539"/>
      </w:tblGrid>
      <w:tr w:rsidR="009745ED" w:rsidRPr="00957001" w14:paraId="52F65045" w14:textId="77777777" w:rsidTr="003675E2">
        <w:tc>
          <w:tcPr>
            <w:tcW w:w="4539" w:type="dxa"/>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27D3D4" w14:textId="77777777" w:rsidR="009745ED" w:rsidRPr="00957001" w:rsidRDefault="009745ED" w:rsidP="003675E2">
            <w:pPr>
              <w:rPr>
                <w:rFonts w:ascii="Arial" w:hAnsi="Arial" w:cs="Arial"/>
                <w:b/>
                <w:sz w:val="18"/>
                <w:szCs w:val="18"/>
              </w:rPr>
            </w:pPr>
            <w:r w:rsidRPr="00957001">
              <w:rPr>
                <w:rFonts w:ascii="Arial" w:hAnsi="Arial" w:cs="Arial"/>
                <w:b/>
                <w:color w:val="FFFFFF"/>
                <w:position w:val="-2"/>
                <w:sz w:val="18"/>
                <w:szCs w:val="18"/>
              </w:rPr>
              <w:t>Tehnična  in strokovna sposobnost</w:t>
            </w:r>
          </w:p>
        </w:tc>
      </w:tr>
    </w:tbl>
    <w:p w14:paraId="4E724241" w14:textId="77777777" w:rsidR="009745ED" w:rsidRPr="00957001" w:rsidRDefault="009745ED" w:rsidP="009745ED">
      <w:pPr>
        <w:spacing w:after="0"/>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745ED" w:rsidRPr="00957001" w14:paraId="3BB363C8"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6493A1" w14:textId="77777777" w:rsidR="009745ED" w:rsidRPr="00957001" w:rsidRDefault="009745ED" w:rsidP="003675E2">
            <w:pPr>
              <w:jc w:val="center"/>
              <w:rPr>
                <w:rFonts w:ascii="Arial" w:hAnsi="Arial" w:cs="Arial"/>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Mehanizacija in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03D0F"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sz w:val="18"/>
                <w:szCs w:val="18"/>
              </w:rPr>
              <w:t>Ponudnik mora zagotoviti ustrezne tehnične zmogljivosti (mehanizacija in oprema) za kvalitetno izvedbo celotnega naročila v predvidenem roku, skladno z zahtevami iz razpisne dokumentacije (</w:t>
            </w:r>
            <w:bookmarkStart w:id="16" w:name="_Hlk164416935"/>
            <w:r w:rsidRPr="00957001">
              <w:rPr>
                <w:rFonts w:ascii="Arial" w:hAnsi="Arial" w:cs="Arial"/>
                <w:sz w:val="18"/>
                <w:szCs w:val="18"/>
              </w:rPr>
              <w:t>popis del in tehnična dokumentacija</w:t>
            </w:r>
            <w:bookmarkEnd w:id="16"/>
            <w:r w:rsidRPr="00957001">
              <w:rPr>
                <w:rFonts w:ascii="Arial" w:hAnsi="Arial" w:cs="Arial"/>
                <w:sz w:val="18"/>
                <w:szCs w:val="18"/>
              </w:rPr>
              <w:t>), pravili stroke ter predpisi in standardi s področja predmeta naročila.</w:t>
            </w:r>
          </w:p>
        </w:tc>
      </w:tr>
      <w:tr w:rsidR="009745ED" w:rsidRPr="00957001" w14:paraId="73A81836"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7C8E5"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DFD9" w14:textId="77777777" w:rsidR="009745ED" w:rsidRDefault="009745ED" w:rsidP="003675E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izpolnjevanje pogoja dokazuje </w:t>
            </w:r>
            <w:r>
              <w:rPr>
                <w:rFonts w:ascii="Arial" w:hAnsi="Arial" w:cs="Arial"/>
                <w:color w:val="000000"/>
                <w:position w:val="-2"/>
                <w:sz w:val="18"/>
                <w:szCs w:val="18"/>
              </w:rPr>
              <w:t>s predložitvijo:</w:t>
            </w:r>
          </w:p>
          <w:p w14:paraId="4642359D" w14:textId="77777777" w:rsidR="009745ED" w:rsidRDefault="009745ED">
            <w:pPr>
              <w:pStyle w:val="Odstavekseznama"/>
              <w:numPr>
                <w:ilvl w:val="0"/>
                <w:numId w:val="12"/>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t xml:space="preserve">obrazca ESPD </w:t>
            </w:r>
            <w:r>
              <w:rPr>
                <w:rFonts w:ascii="Arial" w:hAnsi="Arial" w:cs="Arial"/>
                <w:color w:val="000000"/>
                <w:position w:val="-2"/>
                <w:sz w:val="18"/>
                <w:szCs w:val="18"/>
              </w:rPr>
              <w:t>in</w:t>
            </w:r>
          </w:p>
          <w:p w14:paraId="750FA133" w14:textId="77777777" w:rsidR="009745ED" w:rsidRPr="00E64761" w:rsidRDefault="009745ED">
            <w:pPr>
              <w:pStyle w:val="Odstavekseznama"/>
              <w:numPr>
                <w:ilvl w:val="0"/>
                <w:numId w:val="12"/>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t>obrazca Izjava o tehničnih</w:t>
            </w:r>
            <w:r>
              <w:rPr>
                <w:rFonts w:ascii="Arial" w:hAnsi="Arial" w:cs="Arial"/>
                <w:color w:val="000000"/>
                <w:position w:val="-2"/>
                <w:sz w:val="18"/>
                <w:szCs w:val="18"/>
              </w:rPr>
              <w:t xml:space="preserve"> in kadrovskih</w:t>
            </w:r>
            <w:r w:rsidRPr="00E64761">
              <w:rPr>
                <w:rFonts w:ascii="Arial" w:hAnsi="Arial" w:cs="Arial"/>
                <w:color w:val="000000"/>
                <w:position w:val="-2"/>
                <w:sz w:val="18"/>
                <w:szCs w:val="18"/>
              </w:rPr>
              <w:t xml:space="preserve"> zmogljivostih za izvedbo. </w:t>
            </w:r>
          </w:p>
        </w:tc>
      </w:tr>
      <w:tr w:rsidR="009745ED" w:rsidRPr="00957001" w14:paraId="6118125F"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5C508"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48FA8" w14:textId="77777777" w:rsidR="009745ED" w:rsidRPr="00957001" w:rsidRDefault="009745ED" w:rsidP="003675E2">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(spisek ključne opreme in mehanizacije</w:t>
            </w:r>
            <w:r>
              <w:rPr>
                <w:rFonts w:cs="Arial"/>
                <w:b w:val="0"/>
                <w:sz w:val="18"/>
                <w:szCs w:val="18"/>
              </w:rPr>
              <w:t xml:space="preserve"> ter</w:t>
            </w:r>
            <w:r w:rsidRPr="00957001">
              <w:rPr>
                <w:rFonts w:cs="Arial"/>
                <w:b w:val="0"/>
                <w:sz w:val="18"/>
                <w:szCs w:val="18"/>
              </w:rPr>
              <w:t xml:space="preserve"> </w:t>
            </w:r>
            <w:r>
              <w:rPr>
                <w:rFonts w:cs="Arial"/>
                <w:b w:val="0"/>
                <w:sz w:val="18"/>
                <w:szCs w:val="18"/>
              </w:rPr>
              <w:t xml:space="preserve">proizvodnih zmogljivosti, </w:t>
            </w:r>
            <w:r w:rsidRPr="00957001">
              <w:rPr>
                <w:rFonts w:cs="Arial"/>
                <w:b w:val="0"/>
                <w:sz w:val="18"/>
                <w:szCs w:val="18"/>
              </w:rPr>
              <w:t xml:space="preserve">...), da ima ob oddaji ponudbe </w:t>
            </w:r>
            <w:r>
              <w:rPr>
                <w:rFonts w:cs="Arial"/>
                <w:b w:val="0"/>
                <w:sz w:val="18"/>
                <w:szCs w:val="18"/>
              </w:rPr>
              <w:t xml:space="preserve">in ves čas izvajanja del </w:t>
            </w:r>
            <w:r w:rsidRPr="00957001">
              <w:rPr>
                <w:rFonts w:cs="Arial"/>
                <w:b w:val="0"/>
                <w:sz w:val="18"/>
                <w:szCs w:val="18"/>
              </w:rPr>
              <w:t>zagotovljene potrebne tehnične zmogljivosti za izvedbo naročila.</w:t>
            </w:r>
          </w:p>
        </w:tc>
      </w:tr>
      <w:tr w:rsidR="009745ED" w:rsidRPr="00957001" w14:paraId="1422C743"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5A764"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3A235"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r w:rsidR="009745ED" w:rsidRPr="00957001" w14:paraId="5E8C1187"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3206C"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F82DC"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bl>
    <w:p w14:paraId="3E895F8E" w14:textId="77777777" w:rsidR="009745ED" w:rsidRPr="00957001" w:rsidRDefault="009745ED" w:rsidP="009745ED">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745ED" w:rsidRPr="00957001" w14:paraId="49A6254F"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7239990" w14:textId="77777777" w:rsidR="009745ED" w:rsidRPr="00957001" w:rsidRDefault="009745ED" w:rsidP="003675E2">
            <w:pPr>
              <w:jc w:val="center"/>
              <w:rPr>
                <w:rFonts w:ascii="Arial" w:hAnsi="Arial" w:cs="Arial"/>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Kadrovska usposobljenost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6EE05" w14:textId="77777777" w:rsidR="009745ED" w:rsidRPr="00957001" w:rsidRDefault="009745ED" w:rsidP="003675E2">
            <w:pPr>
              <w:spacing w:before="135" w:after="135"/>
              <w:jc w:val="both"/>
              <w:textAlignment w:val="center"/>
              <w:rPr>
                <w:rFonts w:ascii="Arial" w:hAnsi="Arial" w:cs="Arial"/>
                <w:sz w:val="18"/>
                <w:szCs w:val="18"/>
              </w:rPr>
            </w:pPr>
            <w:r>
              <w:rPr>
                <w:rFonts w:ascii="Arial" w:hAnsi="Arial" w:cs="Arial"/>
                <w:sz w:val="18"/>
                <w:szCs w:val="18"/>
              </w:rPr>
              <w:t>Gospodarski subjekt mora z</w:t>
            </w:r>
            <w:r w:rsidRPr="00957001">
              <w:rPr>
                <w:rFonts w:ascii="Arial" w:hAnsi="Arial" w:cs="Arial"/>
                <w:sz w:val="18"/>
                <w:szCs w:val="18"/>
              </w:rPr>
              <w:t>agotov</w:t>
            </w:r>
            <w:r>
              <w:rPr>
                <w:rFonts w:ascii="Arial" w:hAnsi="Arial" w:cs="Arial"/>
                <w:sz w:val="18"/>
                <w:szCs w:val="18"/>
              </w:rPr>
              <w:t>iti</w:t>
            </w:r>
            <w:r w:rsidRPr="00957001">
              <w:rPr>
                <w:rFonts w:ascii="Arial" w:hAnsi="Arial" w:cs="Arial"/>
                <w:sz w:val="18"/>
                <w:szCs w:val="18"/>
              </w:rPr>
              <w:t xml:space="preserve"> potrebne kadrovske zmogljivosti (vodje del,</w:t>
            </w:r>
            <w:r>
              <w:rPr>
                <w:rFonts w:ascii="Arial" w:hAnsi="Arial" w:cs="Arial"/>
                <w:sz w:val="18"/>
                <w:szCs w:val="18"/>
              </w:rPr>
              <w:t xml:space="preserve"> vodje del posameznih del, vključno z njihovimi namestniki,</w:t>
            </w:r>
            <w:r w:rsidRPr="00957001">
              <w:rPr>
                <w:rFonts w:ascii="Arial" w:hAnsi="Arial" w:cs="Arial"/>
                <w:sz w:val="18"/>
                <w:szCs w:val="18"/>
              </w:rPr>
              <w:t xml:space="preserve"> kvalificiran in nekvalificiran kader) za kvalitetno izvedbo celotnega naročila v predvidenem roku, skladno z zahtevami iz razpisne dokumentacije, predpisi in standardi s področja predmeta naročila ter delovnopravno zakonodajo.</w:t>
            </w:r>
          </w:p>
        </w:tc>
      </w:tr>
      <w:tr w:rsidR="009745ED" w:rsidRPr="00957001" w14:paraId="07395B81"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22C55"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B6A2F" w14:textId="77777777" w:rsidR="009745ED" w:rsidRDefault="009745ED" w:rsidP="003675E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 izpolnitvijo</w:t>
            </w:r>
            <w:r>
              <w:rPr>
                <w:rFonts w:ascii="Arial" w:hAnsi="Arial" w:cs="Arial"/>
                <w:color w:val="000000"/>
                <w:position w:val="-2"/>
                <w:sz w:val="18"/>
                <w:szCs w:val="18"/>
              </w:rPr>
              <w:t>:</w:t>
            </w:r>
          </w:p>
          <w:p w14:paraId="0345547C" w14:textId="77777777" w:rsidR="009745ED" w:rsidRDefault="009745ED">
            <w:pPr>
              <w:pStyle w:val="Odstavekseznama"/>
              <w:numPr>
                <w:ilvl w:val="0"/>
                <w:numId w:val="12"/>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obrazca </w:t>
            </w:r>
            <w:r w:rsidRPr="00E64761">
              <w:rPr>
                <w:rFonts w:ascii="Arial" w:hAnsi="Arial" w:cs="Arial"/>
                <w:color w:val="000000"/>
                <w:position w:val="-2"/>
                <w:sz w:val="18"/>
                <w:szCs w:val="18"/>
              </w:rPr>
              <w:t>ESPD</w:t>
            </w:r>
            <w:r>
              <w:rPr>
                <w:rFonts w:ascii="Arial" w:hAnsi="Arial" w:cs="Arial"/>
                <w:color w:val="000000"/>
                <w:position w:val="-2"/>
                <w:sz w:val="18"/>
                <w:szCs w:val="18"/>
              </w:rPr>
              <w:t xml:space="preserve"> in</w:t>
            </w:r>
          </w:p>
          <w:p w14:paraId="15C6D07F" w14:textId="77777777" w:rsidR="009745ED" w:rsidRPr="00E64761" w:rsidRDefault="009745ED">
            <w:pPr>
              <w:pStyle w:val="Odstavekseznama"/>
              <w:numPr>
                <w:ilvl w:val="0"/>
                <w:numId w:val="12"/>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lastRenderedPageBreak/>
              <w:t>obrazca Izjava o tehničnih</w:t>
            </w:r>
            <w:r>
              <w:rPr>
                <w:rFonts w:ascii="Arial" w:hAnsi="Arial" w:cs="Arial"/>
                <w:color w:val="000000"/>
                <w:position w:val="-2"/>
                <w:sz w:val="18"/>
                <w:szCs w:val="18"/>
              </w:rPr>
              <w:t xml:space="preserve"> in kadrovskih</w:t>
            </w:r>
            <w:r w:rsidRPr="00E64761">
              <w:rPr>
                <w:rFonts w:ascii="Arial" w:hAnsi="Arial" w:cs="Arial"/>
                <w:color w:val="000000"/>
                <w:position w:val="-2"/>
                <w:sz w:val="18"/>
                <w:szCs w:val="18"/>
              </w:rPr>
              <w:t xml:space="preserve"> zmogljivostih za izvedbo.</w:t>
            </w:r>
          </w:p>
        </w:tc>
      </w:tr>
      <w:tr w:rsidR="009745ED" w:rsidRPr="00957001" w14:paraId="6568C516"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8134B"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8FD43" w14:textId="77777777" w:rsidR="009745ED" w:rsidRPr="00957001" w:rsidRDefault="009745ED" w:rsidP="003675E2">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da ima ob oddaji ponudbe zagotovljene kadrovske zmogljivosti za izvedbo naročila (spisek zagotovljenega kadra, soglasje delodajalca, dokazila o izpolnjevanju določb delovnopravne zakonodaje, dokazila o izobrazbi in o navedenih referencah, ...).</w:t>
            </w:r>
          </w:p>
        </w:tc>
      </w:tr>
      <w:tr w:rsidR="009745ED" w:rsidRPr="00957001" w14:paraId="123D57AE"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DBD59"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5EFCD"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r w:rsidR="009745ED" w:rsidRPr="00957001" w14:paraId="1135B143"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95745"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5E096"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bl>
    <w:p w14:paraId="53DE17DA" w14:textId="77777777" w:rsidR="009745ED" w:rsidRPr="00957001" w:rsidRDefault="009745ED" w:rsidP="009745ED">
      <w:pPr>
        <w:tabs>
          <w:tab w:val="left" w:pos="945"/>
        </w:tabs>
        <w:rPr>
          <w:rFonts w:ascii="Arial" w:hAnsi="Arial" w:cs="Arial"/>
          <w:sz w:val="18"/>
          <w:szCs w:val="18"/>
          <w:vertAlign w:val="superscript"/>
        </w:rPr>
      </w:pPr>
    </w:p>
    <w:tbl>
      <w:tblPr>
        <w:tblStyle w:val="NormalTablePHPDOCX"/>
        <w:tblW w:w="9300" w:type="dxa"/>
        <w:tblInd w:w="108" w:type="dxa"/>
        <w:tblLook w:val="04A0" w:firstRow="1" w:lastRow="0" w:firstColumn="1" w:lastColumn="0" w:noHBand="0" w:noVBand="1"/>
      </w:tblPr>
      <w:tblGrid>
        <w:gridCol w:w="1860"/>
        <w:gridCol w:w="7440"/>
      </w:tblGrid>
      <w:tr w:rsidR="009745ED" w:rsidRPr="0045441E" w14:paraId="55952001"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45EF19" w14:textId="77777777" w:rsidR="009745ED" w:rsidRPr="0045441E" w:rsidRDefault="009745ED" w:rsidP="003675E2">
            <w:pPr>
              <w:tabs>
                <w:tab w:val="left" w:pos="945"/>
              </w:tabs>
              <w:spacing w:after="200" w:line="276" w:lineRule="auto"/>
              <w:jc w:val="center"/>
              <w:rPr>
                <w:rFonts w:ascii="Arial" w:hAnsi="Arial" w:cs="Arial"/>
                <w:sz w:val="18"/>
                <w:szCs w:val="18"/>
              </w:rPr>
            </w:pPr>
            <w:r w:rsidRPr="0045441E">
              <w:rPr>
                <w:rFonts w:ascii="Arial" w:hAnsi="Arial" w:cs="Arial"/>
                <w:b/>
                <w:bCs/>
                <w:color w:val="FFFFFF" w:themeColor="background1"/>
                <w:sz w:val="18"/>
                <w:szCs w:val="18"/>
              </w:rPr>
              <w:t>POGOJ 3</w:t>
            </w:r>
            <w:r w:rsidRPr="0045441E">
              <w:rPr>
                <w:rFonts w:ascii="Arial" w:hAnsi="Arial" w:cs="Arial"/>
                <w:b/>
                <w:bCs/>
                <w:color w:val="FFFFFF" w:themeColor="background1"/>
                <w:sz w:val="18"/>
                <w:szCs w:val="18"/>
              </w:rPr>
              <w:br/>
              <w:t xml:space="preserve">Reference ponudnika </w:t>
            </w:r>
            <w:r>
              <w:rPr>
                <w:rFonts w:ascii="Arial" w:hAnsi="Arial" w:cs="Arial"/>
                <w:b/>
                <w:bCs/>
                <w:color w:val="FFFFFF" w:themeColor="background1"/>
                <w:sz w:val="18"/>
                <w:szCs w:val="18"/>
              </w:rPr>
              <w:t>za gradnjo 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50F3" w14:textId="77777777" w:rsidR="009745ED" w:rsidRPr="00D12577" w:rsidRDefault="009745ED" w:rsidP="003675E2">
            <w:pPr>
              <w:tabs>
                <w:tab w:val="left" w:pos="945"/>
              </w:tabs>
              <w:spacing w:after="200" w:line="276" w:lineRule="auto"/>
              <w:jc w:val="both"/>
              <w:rPr>
                <w:rFonts w:ascii="Arial" w:hAnsi="Arial" w:cs="Arial"/>
                <w:sz w:val="18"/>
                <w:szCs w:val="18"/>
              </w:rPr>
            </w:pPr>
            <w:r w:rsidRPr="00D12577">
              <w:rPr>
                <w:rFonts w:ascii="Arial" w:hAnsi="Arial" w:cs="Arial"/>
                <w:sz w:val="18"/>
                <w:szCs w:val="18"/>
              </w:rPr>
              <w:t xml:space="preserve">Gospodarski subjekt mora izkazati, da je v zadnjih 7 (sedmih) letih, šteto od dneva objave obvestila o tem naročilu na Portalu javnih naročil, v vlogi glavnega izvajalca del ali vodilnega partnerja oz. partnerja v primeru skupne ponudbe, uspešno izvedel spodaj zahtevane referenčne posle. </w:t>
            </w:r>
          </w:p>
          <w:p w14:paraId="66183CF6" w14:textId="77777777" w:rsidR="009745ED" w:rsidRPr="00D12577" w:rsidRDefault="009745ED" w:rsidP="003675E2">
            <w:pPr>
              <w:tabs>
                <w:tab w:val="left" w:pos="945"/>
              </w:tabs>
              <w:jc w:val="both"/>
              <w:rPr>
                <w:rFonts w:ascii="Arial" w:hAnsi="Arial" w:cs="Arial"/>
                <w:sz w:val="18"/>
                <w:szCs w:val="18"/>
              </w:rPr>
            </w:pPr>
            <w:r w:rsidRPr="00D12577">
              <w:rPr>
                <w:rFonts w:ascii="Arial" w:hAnsi="Arial" w:cs="Arial"/>
                <w:sz w:val="18"/>
                <w:szCs w:val="18"/>
              </w:rPr>
              <w:t>Zahtevane reference:</w:t>
            </w:r>
          </w:p>
          <w:p w14:paraId="4AE79C88" w14:textId="1D2CD845" w:rsidR="009745ED" w:rsidRPr="00D12577" w:rsidRDefault="009745ED">
            <w:pPr>
              <w:pStyle w:val="Odstavekseznama"/>
              <w:numPr>
                <w:ilvl w:val="0"/>
                <w:numId w:val="12"/>
              </w:numPr>
              <w:tabs>
                <w:tab w:val="left" w:pos="945"/>
              </w:tabs>
              <w:jc w:val="both"/>
              <w:rPr>
                <w:rFonts w:ascii="Arial" w:hAnsi="Arial" w:cs="Arial"/>
                <w:sz w:val="18"/>
                <w:szCs w:val="18"/>
              </w:rPr>
            </w:pPr>
            <w:r w:rsidRPr="00D12577">
              <w:rPr>
                <w:rFonts w:ascii="Arial" w:hAnsi="Arial" w:cs="Arial"/>
                <w:sz w:val="18"/>
                <w:szCs w:val="18"/>
              </w:rPr>
              <w:t xml:space="preserve">vsaj en referenčni posel, ki je zajemal novogradnjo ali rekonstrukcijo </w:t>
            </w:r>
            <w:r w:rsidRPr="00D12577">
              <w:rPr>
                <w:rFonts w:ascii="Arial" w:eastAsia="Times New Roman" w:hAnsi="Arial" w:cs="Arial"/>
                <w:sz w:val="18"/>
                <w:szCs w:val="18"/>
                <w:lang w:eastAsia="sl-SI"/>
              </w:rPr>
              <w:t>nizkoenergijskega objekta, ki spada po enotni klasifikaciji vrst stavb med</w:t>
            </w:r>
            <w:r w:rsidR="00CC2BC0">
              <w:rPr>
                <w:rFonts w:ascii="Arial" w:eastAsia="Times New Roman" w:hAnsi="Arial" w:cs="Arial"/>
                <w:sz w:val="18"/>
                <w:szCs w:val="18"/>
                <w:lang w:eastAsia="sl-SI"/>
              </w:rPr>
              <w:t xml:space="preserve"> stavbe</w:t>
            </w:r>
            <w:r w:rsidRPr="00D12577">
              <w:rPr>
                <w:rFonts w:ascii="Arial" w:eastAsia="Times New Roman" w:hAnsi="Arial" w:cs="Arial"/>
                <w:sz w:val="18"/>
                <w:szCs w:val="18"/>
                <w:lang w:eastAsia="sl-SI"/>
              </w:rPr>
              <w:t xml:space="preserve"> (po enotni klasifikaciji stavb CC-SI 1), in mora izkazovati</w:t>
            </w:r>
            <w:r w:rsidRPr="00D12577">
              <w:rPr>
                <w:rFonts w:ascii="Arial" w:eastAsia="Times New Roman" w:hAnsi="Arial" w:cs="Arial"/>
                <w:bCs/>
                <w:sz w:val="18"/>
                <w:szCs w:val="18"/>
                <w:lang w:eastAsia="sl-SI"/>
              </w:rPr>
              <w:t xml:space="preserve"> površino izvedenih del najmanj 2.000 m</w:t>
            </w:r>
            <w:r w:rsidRPr="00D12577">
              <w:rPr>
                <w:rFonts w:ascii="Arial" w:eastAsia="Times New Roman" w:hAnsi="Arial" w:cs="Arial"/>
                <w:bCs/>
                <w:sz w:val="18"/>
                <w:szCs w:val="18"/>
                <w:vertAlign w:val="superscript"/>
                <w:lang w:eastAsia="sl-SI"/>
              </w:rPr>
              <w:t>2</w:t>
            </w:r>
            <w:r w:rsidRPr="00D12577">
              <w:rPr>
                <w:rFonts w:ascii="Arial" w:eastAsia="Times New Roman" w:hAnsi="Arial" w:cs="Arial"/>
                <w:bCs/>
                <w:sz w:val="18"/>
                <w:szCs w:val="18"/>
                <w:lang w:eastAsia="sl-SI"/>
              </w:rPr>
              <w:t xml:space="preserve"> bruto površine, </w:t>
            </w:r>
          </w:p>
          <w:p w14:paraId="326CEE37" w14:textId="77777777" w:rsidR="009745ED" w:rsidRPr="00D12577" w:rsidRDefault="009745ED" w:rsidP="003675E2">
            <w:pPr>
              <w:pStyle w:val="Odstavekseznama"/>
              <w:tabs>
                <w:tab w:val="left" w:pos="945"/>
              </w:tabs>
              <w:jc w:val="both"/>
              <w:rPr>
                <w:rFonts w:ascii="Arial" w:hAnsi="Arial" w:cs="Arial"/>
                <w:sz w:val="18"/>
                <w:szCs w:val="18"/>
              </w:rPr>
            </w:pPr>
            <w:r w:rsidRPr="00D12577">
              <w:rPr>
                <w:rFonts w:ascii="Arial" w:eastAsia="Times New Roman" w:hAnsi="Arial" w:cs="Arial"/>
                <w:bCs/>
                <w:sz w:val="18"/>
                <w:szCs w:val="18"/>
                <w:lang w:eastAsia="sl-SI"/>
              </w:rPr>
              <w:t>in</w:t>
            </w:r>
          </w:p>
          <w:p w14:paraId="17FB8189" w14:textId="0673A27A" w:rsidR="009745ED" w:rsidRPr="00D12577" w:rsidRDefault="009745ED">
            <w:pPr>
              <w:pStyle w:val="Odstavekseznama"/>
              <w:numPr>
                <w:ilvl w:val="0"/>
                <w:numId w:val="12"/>
              </w:numPr>
              <w:tabs>
                <w:tab w:val="left" w:pos="945"/>
              </w:tabs>
              <w:jc w:val="both"/>
              <w:rPr>
                <w:rFonts w:ascii="Arial" w:hAnsi="Arial" w:cs="Arial"/>
                <w:sz w:val="18"/>
                <w:szCs w:val="18"/>
              </w:rPr>
            </w:pPr>
            <w:r w:rsidRPr="00D12577">
              <w:rPr>
                <w:rFonts w:ascii="Arial" w:hAnsi="Arial" w:cs="Arial"/>
                <w:sz w:val="18"/>
                <w:szCs w:val="18"/>
              </w:rPr>
              <w:t>vsaj en referenčni posel,</w:t>
            </w:r>
            <w:r w:rsidRPr="00D12577">
              <w:rPr>
                <w:rFonts w:ascii="Arial" w:eastAsia="Times New Roman" w:hAnsi="Arial" w:cs="Arial"/>
                <w:sz w:val="18"/>
                <w:szCs w:val="18"/>
                <w:lang w:eastAsia="sl-SI"/>
              </w:rPr>
              <w:t xml:space="preserve"> </w:t>
            </w:r>
            <w:r w:rsidRPr="00D12577">
              <w:rPr>
                <w:rFonts w:ascii="Arial" w:hAnsi="Arial" w:cs="Arial"/>
                <w:sz w:val="18"/>
                <w:szCs w:val="18"/>
              </w:rPr>
              <w:t xml:space="preserve">ki je zajemal novogradnjo ali rekonstrukcijo </w:t>
            </w:r>
            <w:r w:rsidRPr="00D12577">
              <w:rPr>
                <w:rFonts w:ascii="Arial" w:eastAsia="Times New Roman" w:hAnsi="Arial" w:cs="Arial"/>
                <w:sz w:val="18"/>
                <w:szCs w:val="18"/>
                <w:lang w:eastAsia="sl-SI"/>
              </w:rPr>
              <w:t xml:space="preserve">objekta v leseni ali leseni montažni konstrukciji, ki spada po enotni klasifikaciji vrst stavb med stavbe (po enotni klasifikaciji stavb </w:t>
            </w:r>
            <w:r w:rsidRPr="00D12577">
              <w:rPr>
                <w:rFonts w:ascii="Arial" w:eastAsia="Times New Roman" w:hAnsi="Arial" w:cs="Arial"/>
                <w:bCs/>
                <w:sz w:val="18"/>
                <w:szCs w:val="18"/>
                <w:lang w:eastAsia="sl-SI"/>
              </w:rPr>
              <w:t>CC-SI 1</w:t>
            </w:r>
            <w:r w:rsidRPr="00D12577">
              <w:rPr>
                <w:rFonts w:ascii="Arial" w:eastAsia="Times New Roman" w:hAnsi="Arial" w:cs="Arial"/>
                <w:sz w:val="18"/>
                <w:szCs w:val="18"/>
                <w:lang w:eastAsia="sl-SI"/>
              </w:rPr>
              <w:t xml:space="preserve">), </w:t>
            </w:r>
            <w:r w:rsidRPr="00D12577">
              <w:rPr>
                <w:rFonts w:ascii="Arial" w:eastAsia="Times New Roman" w:hAnsi="Arial" w:cs="Arial"/>
                <w:bCs/>
                <w:sz w:val="18"/>
                <w:szCs w:val="18"/>
                <w:lang w:eastAsia="sl-SI"/>
              </w:rPr>
              <w:t xml:space="preserve">in mora izkazovati </w:t>
            </w:r>
            <w:r w:rsidRPr="00D12577">
              <w:rPr>
                <w:rFonts w:ascii="Arial" w:hAnsi="Arial" w:cs="Arial"/>
                <w:sz w:val="18"/>
                <w:szCs w:val="18"/>
              </w:rPr>
              <w:t>površino izvedenih del najmanj 1.000 m</w:t>
            </w:r>
            <w:r w:rsidRPr="00D12577">
              <w:rPr>
                <w:rFonts w:ascii="Arial" w:hAnsi="Arial" w:cs="Arial"/>
                <w:sz w:val="18"/>
                <w:szCs w:val="18"/>
                <w:vertAlign w:val="superscript"/>
              </w:rPr>
              <w:t>2</w:t>
            </w:r>
            <w:r w:rsidRPr="00D12577">
              <w:rPr>
                <w:rFonts w:ascii="Arial" w:hAnsi="Arial" w:cs="Arial"/>
                <w:sz w:val="18"/>
                <w:szCs w:val="18"/>
              </w:rPr>
              <w:t xml:space="preserve"> bruto površine.</w:t>
            </w:r>
          </w:p>
          <w:p w14:paraId="26A5182C" w14:textId="77777777" w:rsidR="009745ED" w:rsidRPr="00D12577" w:rsidRDefault="009745ED" w:rsidP="003675E2">
            <w:pPr>
              <w:tabs>
                <w:tab w:val="left" w:pos="945"/>
              </w:tabs>
              <w:jc w:val="both"/>
              <w:rPr>
                <w:rFonts w:ascii="Arial" w:hAnsi="Arial" w:cs="Arial"/>
                <w:sz w:val="18"/>
                <w:szCs w:val="18"/>
                <w:vertAlign w:val="superscript"/>
              </w:rPr>
            </w:pPr>
          </w:p>
          <w:p w14:paraId="269D1AB1" w14:textId="77777777" w:rsidR="009745ED" w:rsidRDefault="009745ED" w:rsidP="003675E2">
            <w:pPr>
              <w:tabs>
                <w:tab w:val="left" w:pos="945"/>
              </w:tabs>
              <w:jc w:val="both"/>
              <w:rPr>
                <w:rFonts w:ascii="Arial" w:hAnsi="Arial" w:cs="Arial"/>
                <w:sz w:val="18"/>
                <w:szCs w:val="18"/>
              </w:rPr>
            </w:pPr>
            <w:r w:rsidRPr="00D12577">
              <w:rPr>
                <w:rFonts w:ascii="Arial" w:hAnsi="Arial" w:cs="Arial"/>
                <w:sz w:val="18"/>
                <w:szCs w:val="18"/>
              </w:rPr>
              <w:t>Ponudniki lahko zgornji referenci izkažejo tudi z eno (isto) referenco, v kolikor ta izpolnjuje vse parametre zahtev za oba referenčna posla.</w:t>
            </w:r>
          </w:p>
          <w:p w14:paraId="7415AF72" w14:textId="77777777" w:rsidR="009745ED" w:rsidRDefault="009745ED" w:rsidP="003675E2">
            <w:pPr>
              <w:tabs>
                <w:tab w:val="left" w:pos="945"/>
              </w:tabs>
              <w:jc w:val="both"/>
              <w:rPr>
                <w:rFonts w:ascii="Arial" w:hAnsi="Arial" w:cs="Arial"/>
                <w:sz w:val="18"/>
                <w:szCs w:val="18"/>
              </w:rPr>
            </w:pPr>
          </w:p>
          <w:p w14:paraId="7EF89CA0" w14:textId="77777777" w:rsidR="009745ED" w:rsidRDefault="009745ED" w:rsidP="003675E2">
            <w:pPr>
              <w:tabs>
                <w:tab w:val="left" w:pos="945"/>
              </w:tabs>
              <w:jc w:val="both"/>
              <w:rPr>
                <w:rFonts w:ascii="Arial" w:hAnsi="Arial" w:cs="Arial"/>
                <w:sz w:val="18"/>
                <w:szCs w:val="18"/>
                <w:vertAlign w:val="superscript"/>
              </w:rPr>
            </w:pPr>
            <w:r w:rsidRPr="0045441E">
              <w:rPr>
                <w:rFonts w:ascii="Arial" w:hAnsi="Arial" w:cs="Arial"/>
                <w:sz w:val="18"/>
                <w:szCs w:val="18"/>
              </w:rPr>
              <w:t xml:space="preserve">Naročnik bo priznal reference, ki ne bodo starejše od </w:t>
            </w:r>
            <w:r>
              <w:rPr>
                <w:rFonts w:ascii="Arial" w:hAnsi="Arial" w:cs="Arial"/>
                <w:sz w:val="18"/>
                <w:szCs w:val="18"/>
              </w:rPr>
              <w:t>sedmih</w:t>
            </w:r>
            <w:r w:rsidRPr="0045441E">
              <w:rPr>
                <w:rFonts w:ascii="Arial" w:hAnsi="Arial" w:cs="Arial"/>
                <w:sz w:val="18"/>
                <w:szCs w:val="18"/>
              </w:rPr>
              <w:t xml:space="preserve"> (</w:t>
            </w:r>
            <w:r>
              <w:rPr>
                <w:rFonts w:ascii="Arial" w:hAnsi="Arial" w:cs="Arial"/>
                <w:sz w:val="18"/>
                <w:szCs w:val="18"/>
              </w:rPr>
              <w:t>7</w:t>
            </w:r>
            <w:r w:rsidRPr="0045441E">
              <w:rPr>
                <w:rFonts w:ascii="Arial" w:hAnsi="Arial" w:cs="Arial"/>
                <w:sz w:val="18"/>
                <w:szCs w:val="18"/>
              </w:rPr>
              <w:t xml:space="preserve">) let od objave tega javnega naročila (t.j. vse </w:t>
            </w:r>
            <w:r w:rsidRPr="00D05A24">
              <w:rPr>
                <w:rFonts w:ascii="Arial" w:hAnsi="Arial" w:cs="Arial"/>
                <w:sz w:val="18"/>
                <w:szCs w:val="18"/>
              </w:rPr>
              <w:t xml:space="preserve">reference, ki so se zaključile – pridobljeno uporabno dovoljenje ali podpis prevzemnega zapisnika s strani vseh pogodbenih strank – od vključno meseca objave </w:t>
            </w:r>
            <w:r>
              <w:rPr>
                <w:rFonts w:ascii="Arial" w:hAnsi="Arial" w:cs="Arial"/>
                <w:sz w:val="18"/>
                <w:szCs w:val="18"/>
              </w:rPr>
              <w:t>sedem</w:t>
            </w:r>
            <w:r w:rsidRPr="00D05A24">
              <w:rPr>
                <w:rFonts w:ascii="Arial" w:hAnsi="Arial" w:cs="Arial"/>
                <w:sz w:val="18"/>
                <w:szCs w:val="18"/>
              </w:rPr>
              <w:t xml:space="preserve"> let nazaj).</w:t>
            </w:r>
          </w:p>
          <w:p w14:paraId="229D9BD7" w14:textId="77777777" w:rsidR="009745ED" w:rsidRDefault="009745ED" w:rsidP="003675E2">
            <w:pPr>
              <w:tabs>
                <w:tab w:val="left" w:pos="945"/>
              </w:tabs>
              <w:jc w:val="both"/>
              <w:rPr>
                <w:rFonts w:ascii="Arial" w:hAnsi="Arial" w:cs="Arial"/>
                <w:sz w:val="18"/>
                <w:szCs w:val="18"/>
                <w:vertAlign w:val="superscript"/>
              </w:rPr>
            </w:pPr>
          </w:p>
          <w:p w14:paraId="1370485F" w14:textId="77777777" w:rsidR="009745ED" w:rsidRPr="00B65CFC" w:rsidRDefault="009745ED" w:rsidP="003675E2">
            <w:pPr>
              <w:tabs>
                <w:tab w:val="left" w:pos="945"/>
              </w:tabs>
              <w:jc w:val="both"/>
              <w:rPr>
                <w:rFonts w:ascii="Arial" w:hAnsi="Arial" w:cs="Arial"/>
                <w:sz w:val="18"/>
                <w:szCs w:val="18"/>
                <w:vertAlign w:val="superscript"/>
              </w:rPr>
            </w:pPr>
            <w:r w:rsidRPr="0045441E">
              <w:rPr>
                <w:rFonts w:ascii="Arial" w:hAnsi="Arial" w:cs="Arial"/>
                <w:sz w:val="18"/>
                <w:szCs w:val="18"/>
              </w:rPr>
              <w:t>Smiselno zaključenih poslov, ki so bili opravljeni kot en posel, gospodarski subjekti ne smejo deliti. V primerih, ko so bila gospodarskemu subjektu z enotno pogodbo dodeljena tudi druga dela, se kot referenčna vrednost površine upošteva samo površina, ki se upošteva kot referenčna gradnja</w:t>
            </w:r>
            <w:r>
              <w:rPr>
                <w:rFonts w:ascii="Arial" w:hAnsi="Arial" w:cs="Arial"/>
                <w:sz w:val="18"/>
                <w:szCs w:val="18"/>
              </w:rPr>
              <w:t>, kot jo definira pogoj</w:t>
            </w:r>
            <w:r w:rsidRPr="0045441E">
              <w:rPr>
                <w:rFonts w:ascii="Arial" w:hAnsi="Arial" w:cs="Arial"/>
                <w:sz w:val="18"/>
                <w:szCs w:val="18"/>
              </w:rPr>
              <w:t>.</w:t>
            </w:r>
          </w:p>
        </w:tc>
      </w:tr>
      <w:tr w:rsidR="009745ED" w:rsidRPr="0045441E" w14:paraId="2F03004C"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9A8BE" w14:textId="77777777" w:rsidR="009745ED" w:rsidRPr="0045441E" w:rsidRDefault="009745ED" w:rsidP="003675E2">
            <w:pPr>
              <w:tabs>
                <w:tab w:val="left" w:pos="945"/>
              </w:tabs>
              <w:spacing w:line="276" w:lineRule="auto"/>
              <w:jc w:val="center"/>
              <w:rPr>
                <w:rFonts w:ascii="Arial" w:hAnsi="Arial" w:cs="Arial"/>
                <w:sz w:val="18"/>
                <w:szCs w:val="18"/>
              </w:rPr>
            </w:pPr>
            <w:r w:rsidRPr="0045441E">
              <w:rPr>
                <w:rFonts w:ascii="Arial" w:hAnsi="Arial" w:cs="Arial"/>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B6DD3" w14:textId="77777777" w:rsidR="009745ED" w:rsidRPr="0045441E" w:rsidRDefault="009745ED" w:rsidP="003675E2">
            <w:pPr>
              <w:tabs>
                <w:tab w:val="left" w:pos="945"/>
              </w:tabs>
              <w:spacing w:after="200" w:line="276" w:lineRule="auto"/>
              <w:rPr>
                <w:rFonts w:ascii="Arial" w:hAnsi="Arial" w:cs="Arial"/>
                <w:sz w:val="18"/>
                <w:szCs w:val="18"/>
              </w:rPr>
            </w:pPr>
            <w:r w:rsidRPr="0045441E">
              <w:rPr>
                <w:rFonts w:ascii="Arial" w:hAnsi="Arial" w:cs="Arial"/>
                <w:sz w:val="18"/>
                <w:szCs w:val="18"/>
              </w:rPr>
              <w:t>Gospodarski subjekt izpolnjevanje pogoja dokazuje z:</w:t>
            </w:r>
          </w:p>
          <w:p w14:paraId="7F40E13C" w14:textId="77777777" w:rsidR="009745ED" w:rsidRPr="006650CC" w:rsidRDefault="009745ED">
            <w:pPr>
              <w:pStyle w:val="Odstavekseznama"/>
              <w:numPr>
                <w:ilvl w:val="0"/>
                <w:numId w:val="12"/>
              </w:numPr>
              <w:tabs>
                <w:tab w:val="left" w:pos="945"/>
              </w:tabs>
              <w:rPr>
                <w:rFonts w:ascii="Arial" w:hAnsi="Arial" w:cs="Arial"/>
                <w:sz w:val="18"/>
                <w:szCs w:val="18"/>
              </w:rPr>
            </w:pPr>
            <w:r w:rsidRPr="006650CC">
              <w:rPr>
                <w:rFonts w:ascii="Arial" w:hAnsi="Arial" w:cs="Arial"/>
                <w:sz w:val="18"/>
                <w:szCs w:val="18"/>
              </w:rPr>
              <w:t xml:space="preserve">izpolnitvijo obrazca Referenčna lista </w:t>
            </w:r>
            <w:r>
              <w:rPr>
                <w:rFonts w:ascii="Arial" w:hAnsi="Arial" w:cs="Arial"/>
                <w:sz w:val="18"/>
                <w:szCs w:val="18"/>
              </w:rPr>
              <w:t>gospodarskega subjekta</w:t>
            </w:r>
            <w:r w:rsidRPr="006650CC">
              <w:rPr>
                <w:rFonts w:ascii="Arial" w:hAnsi="Arial" w:cs="Arial"/>
                <w:sz w:val="18"/>
                <w:szCs w:val="18"/>
              </w:rPr>
              <w:t>,</w:t>
            </w:r>
          </w:p>
          <w:p w14:paraId="770DB3BA" w14:textId="77777777" w:rsidR="009745ED" w:rsidRPr="006650CC" w:rsidRDefault="009745ED">
            <w:pPr>
              <w:pStyle w:val="Odstavekseznama"/>
              <w:numPr>
                <w:ilvl w:val="0"/>
                <w:numId w:val="12"/>
              </w:numPr>
              <w:tabs>
                <w:tab w:val="left" w:pos="945"/>
              </w:tabs>
              <w:rPr>
                <w:rFonts w:ascii="Arial" w:hAnsi="Arial" w:cs="Arial"/>
                <w:sz w:val="18"/>
                <w:szCs w:val="18"/>
              </w:rPr>
            </w:pPr>
            <w:r w:rsidRPr="006650CC">
              <w:rPr>
                <w:rFonts w:ascii="Arial" w:hAnsi="Arial" w:cs="Arial"/>
                <w:sz w:val="18"/>
                <w:szCs w:val="18"/>
              </w:rPr>
              <w:t>ESPD,</w:t>
            </w:r>
          </w:p>
          <w:p w14:paraId="63B4ED5D" w14:textId="77777777" w:rsidR="009745ED" w:rsidRPr="006650CC" w:rsidRDefault="009745ED">
            <w:pPr>
              <w:pStyle w:val="Odstavekseznama"/>
              <w:numPr>
                <w:ilvl w:val="0"/>
                <w:numId w:val="19"/>
              </w:numPr>
              <w:tabs>
                <w:tab w:val="left" w:pos="945"/>
              </w:tabs>
              <w:jc w:val="both"/>
              <w:rPr>
                <w:rFonts w:ascii="Arial" w:hAnsi="Arial" w:cs="Arial"/>
                <w:sz w:val="18"/>
                <w:szCs w:val="18"/>
              </w:rPr>
            </w:pPr>
            <w:r w:rsidRPr="006650CC">
              <w:rPr>
                <w:rFonts w:ascii="Arial" w:hAnsi="Arial" w:cs="Arial"/>
                <w:sz w:val="18"/>
                <w:szCs w:val="18"/>
              </w:rPr>
              <w:t>predložitvijo Potrdila o dobro opravljenem delu</w:t>
            </w:r>
            <w:r>
              <w:rPr>
                <w:rFonts w:ascii="Arial" w:hAnsi="Arial" w:cs="Arial"/>
                <w:sz w:val="18"/>
                <w:szCs w:val="18"/>
              </w:rPr>
              <w:t>, podpisanega s strani referenčnega naročnika.</w:t>
            </w:r>
          </w:p>
        </w:tc>
      </w:tr>
      <w:tr w:rsidR="009745ED" w:rsidRPr="0045441E" w14:paraId="0FAAD973" w14:textId="77777777" w:rsidTr="00F307D4">
        <w:trPr>
          <w:trHeight w:val="702"/>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F3296" w14:textId="77777777" w:rsidR="009745ED" w:rsidRPr="0045441E" w:rsidRDefault="009745ED" w:rsidP="003675E2">
            <w:pPr>
              <w:tabs>
                <w:tab w:val="left" w:pos="945"/>
              </w:tabs>
              <w:spacing w:line="276" w:lineRule="auto"/>
              <w:jc w:val="center"/>
              <w:rPr>
                <w:rFonts w:ascii="Arial" w:hAnsi="Arial" w:cs="Arial"/>
                <w:sz w:val="18"/>
                <w:szCs w:val="18"/>
              </w:rPr>
            </w:pPr>
            <w:r w:rsidRPr="0045441E">
              <w:rPr>
                <w:rFonts w:ascii="Arial" w:hAnsi="Arial" w:cs="Arial"/>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46934" w14:textId="77777777" w:rsidR="009745ED" w:rsidRPr="0045441E" w:rsidRDefault="009745ED" w:rsidP="003675E2">
            <w:pPr>
              <w:tabs>
                <w:tab w:val="left" w:pos="945"/>
              </w:tabs>
              <w:spacing w:after="200" w:line="276" w:lineRule="auto"/>
              <w:jc w:val="both"/>
              <w:rPr>
                <w:rFonts w:ascii="Arial" w:hAnsi="Arial" w:cs="Arial"/>
                <w:sz w:val="18"/>
                <w:szCs w:val="18"/>
              </w:rPr>
            </w:pPr>
            <w:r w:rsidRPr="0045441E">
              <w:rPr>
                <w:rFonts w:ascii="Arial" w:hAnsi="Arial" w:cs="Arial"/>
                <w:sz w:val="18"/>
                <w:szCs w:val="18"/>
              </w:rPr>
              <w:t>Naro</w:t>
            </w:r>
            <w:r w:rsidRPr="0045441E">
              <w:rPr>
                <w:rFonts w:ascii="Arial" w:hAnsi="Arial" w:cs="Arial" w:hint="eastAsia"/>
                <w:sz w:val="18"/>
                <w:szCs w:val="18"/>
              </w:rPr>
              <w:t>č</w:t>
            </w:r>
            <w:r w:rsidRPr="0045441E">
              <w:rPr>
                <w:rFonts w:ascii="Arial" w:hAnsi="Arial" w:cs="Arial"/>
                <w:sz w:val="18"/>
                <w:szCs w:val="18"/>
              </w:rPr>
              <w:t>nik si pridržuje pravico, da navedene reference preveri. V kolikor bo naro</w:t>
            </w:r>
            <w:r w:rsidRPr="0045441E">
              <w:rPr>
                <w:rFonts w:ascii="Arial" w:hAnsi="Arial" w:cs="Arial" w:hint="eastAsia"/>
                <w:sz w:val="18"/>
                <w:szCs w:val="18"/>
              </w:rPr>
              <w:t>č</w:t>
            </w:r>
            <w:r w:rsidRPr="0045441E">
              <w:rPr>
                <w:rFonts w:ascii="Arial" w:hAnsi="Arial" w:cs="Arial"/>
                <w:sz w:val="18"/>
                <w:szCs w:val="18"/>
              </w:rPr>
              <w:t xml:space="preserve">nik z dodatnimi poizvedbami ugotovil, da katera izmed referenc ne izkazuje kvalitetno opravljenih del, se takšna referenca ne upošteva. </w:t>
            </w:r>
          </w:p>
          <w:p w14:paraId="6634B905" w14:textId="77777777" w:rsidR="009745ED" w:rsidRPr="0045441E" w:rsidRDefault="009745ED" w:rsidP="003675E2">
            <w:pPr>
              <w:tabs>
                <w:tab w:val="left" w:pos="945"/>
              </w:tabs>
              <w:spacing w:line="276" w:lineRule="auto"/>
              <w:jc w:val="both"/>
              <w:rPr>
                <w:rFonts w:ascii="Arial" w:hAnsi="Arial" w:cs="Arial"/>
                <w:sz w:val="18"/>
                <w:szCs w:val="18"/>
              </w:rPr>
            </w:pPr>
            <w:r w:rsidRPr="0045441E">
              <w:rPr>
                <w:rFonts w:ascii="Arial" w:hAnsi="Arial" w:cs="Arial"/>
                <w:sz w:val="18"/>
                <w:szCs w:val="18"/>
              </w:rPr>
              <w:t>Kot nekvalitetno opravljena dela štejejo: zamude pri izvedbi, napake v izvedbi, izstavitev višjih ra</w:t>
            </w:r>
            <w:r w:rsidRPr="0045441E">
              <w:rPr>
                <w:rFonts w:ascii="Arial" w:hAnsi="Arial" w:cs="Arial" w:hint="eastAsia"/>
                <w:sz w:val="18"/>
                <w:szCs w:val="18"/>
              </w:rPr>
              <w:t>č</w:t>
            </w:r>
            <w:r w:rsidRPr="0045441E">
              <w:rPr>
                <w:rFonts w:ascii="Arial" w:hAnsi="Arial" w:cs="Arial"/>
                <w:sz w:val="18"/>
                <w:szCs w:val="18"/>
              </w:rPr>
              <w:t>unov, kot je bilo dogovorjeno, odpoved pogodbe, unov</w:t>
            </w:r>
            <w:r w:rsidRPr="0045441E">
              <w:rPr>
                <w:rFonts w:ascii="Arial" w:hAnsi="Arial" w:cs="Arial" w:hint="eastAsia"/>
                <w:sz w:val="18"/>
                <w:szCs w:val="18"/>
              </w:rPr>
              <w:t>č</w:t>
            </w:r>
            <w:r w:rsidRPr="0045441E">
              <w:rPr>
                <w:rFonts w:ascii="Arial" w:hAnsi="Arial" w:cs="Arial"/>
                <w:sz w:val="18"/>
                <w:szCs w:val="18"/>
              </w:rPr>
              <w:t>enje zavarovanja za dobro izvedbo in podobno.</w:t>
            </w:r>
          </w:p>
        </w:tc>
      </w:tr>
      <w:tr w:rsidR="009745ED" w:rsidRPr="0045441E" w14:paraId="255BA215"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4C215" w14:textId="77777777" w:rsidR="009745ED" w:rsidRPr="0045441E" w:rsidRDefault="009745ED" w:rsidP="003675E2">
            <w:pPr>
              <w:tabs>
                <w:tab w:val="left" w:pos="945"/>
              </w:tabs>
              <w:spacing w:line="276" w:lineRule="auto"/>
              <w:jc w:val="center"/>
              <w:rPr>
                <w:rFonts w:ascii="Arial" w:hAnsi="Arial" w:cs="Arial"/>
                <w:sz w:val="18"/>
                <w:szCs w:val="18"/>
              </w:rPr>
            </w:pPr>
            <w:r w:rsidRPr="0045441E">
              <w:rPr>
                <w:rFonts w:ascii="Arial" w:hAnsi="Arial" w:cs="Arial"/>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66709" w14:textId="77777777" w:rsidR="009745ED" w:rsidRPr="0045441E" w:rsidRDefault="009745ED" w:rsidP="003675E2">
            <w:pPr>
              <w:tabs>
                <w:tab w:val="left" w:pos="945"/>
              </w:tabs>
              <w:spacing w:line="276" w:lineRule="auto"/>
              <w:rPr>
                <w:rFonts w:ascii="Arial" w:hAnsi="Arial" w:cs="Arial"/>
                <w:sz w:val="18"/>
                <w:szCs w:val="18"/>
              </w:rPr>
            </w:pPr>
            <w:r w:rsidRPr="0045441E">
              <w:rPr>
                <w:rFonts w:ascii="Arial" w:hAnsi="Arial" w:cs="Arial"/>
                <w:sz w:val="18"/>
                <w:szCs w:val="18"/>
              </w:rPr>
              <w:t>KUMULATIVNO izpolnjevanje pogoja</w:t>
            </w:r>
          </w:p>
        </w:tc>
      </w:tr>
      <w:tr w:rsidR="009745ED" w:rsidRPr="0045441E" w14:paraId="745DCCE4"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5C2FD" w14:textId="77777777" w:rsidR="009745ED" w:rsidRPr="0045441E" w:rsidRDefault="009745ED" w:rsidP="003675E2">
            <w:pPr>
              <w:tabs>
                <w:tab w:val="left" w:pos="945"/>
              </w:tabs>
              <w:spacing w:line="276" w:lineRule="auto"/>
              <w:jc w:val="center"/>
              <w:rPr>
                <w:rFonts w:ascii="Arial" w:hAnsi="Arial" w:cs="Arial"/>
                <w:sz w:val="18"/>
                <w:szCs w:val="18"/>
              </w:rPr>
            </w:pPr>
            <w:r w:rsidRPr="0045441E">
              <w:rPr>
                <w:rFonts w:ascii="Arial" w:hAnsi="Arial" w:cs="Arial"/>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64911" w14:textId="77777777" w:rsidR="009745ED" w:rsidRPr="0045441E" w:rsidRDefault="009745ED" w:rsidP="003675E2">
            <w:pPr>
              <w:tabs>
                <w:tab w:val="left" w:pos="945"/>
              </w:tabs>
              <w:spacing w:line="276" w:lineRule="auto"/>
              <w:rPr>
                <w:rFonts w:ascii="Arial" w:hAnsi="Arial" w:cs="Arial"/>
                <w:sz w:val="18"/>
                <w:szCs w:val="18"/>
              </w:rPr>
            </w:pPr>
            <w:r w:rsidRPr="0045441E">
              <w:rPr>
                <w:rFonts w:ascii="Arial" w:hAnsi="Arial" w:cs="Arial"/>
                <w:sz w:val="18"/>
                <w:szCs w:val="18"/>
              </w:rPr>
              <w:t>KUMULATIVNO izpolnjevanje pogoja</w:t>
            </w:r>
          </w:p>
        </w:tc>
      </w:tr>
    </w:tbl>
    <w:p w14:paraId="4D8A3E1D" w14:textId="77777777" w:rsidR="009745ED" w:rsidRDefault="009745ED" w:rsidP="009745ED">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745ED" w:rsidRPr="00957001" w14:paraId="2968A5C6"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7DBEF8" w14:textId="77777777" w:rsidR="009745ED" w:rsidRPr="00957001" w:rsidRDefault="009745ED" w:rsidP="003675E2">
            <w:pPr>
              <w:jc w:val="center"/>
              <w:rPr>
                <w:rFonts w:ascii="Arial" w:hAnsi="Arial" w:cs="Arial"/>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4</w:t>
            </w:r>
            <w:r w:rsidRPr="00957001">
              <w:rPr>
                <w:rFonts w:ascii="Arial" w:hAnsi="Arial" w:cs="Arial"/>
                <w:b/>
                <w:bCs/>
                <w:color w:val="FFFFFF"/>
                <w:position w:val="-2"/>
                <w:sz w:val="18"/>
                <w:szCs w:val="18"/>
              </w:rPr>
              <w:br/>
              <w:t xml:space="preserve">Reference ponudnika </w:t>
            </w:r>
            <w:r>
              <w:rPr>
                <w:rFonts w:ascii="Arial" w:hAnsi="Arial" w:cs="Arial"/>
                <w:b/>
                <w:bCs/>
                <w:color w:val="FFFFFF"/>
                <w:position w:val="-2"/>
                <w:sz w:val="18"/>
                <w:szCs w:val="18"/>
              </w:rPr>
              <w:t>za gradnjo 2</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4012B" w14:textId="3A7D9D57" w:rsidR="009745ED" w:rsidRDefault="009745ED" w:rsidP="003675E2">
            <w:pPr>
              <w:tabs>
                <w:tab w:val="left" w:pos="945"/>
              </w:tabs>
              <w:jc w:val="both"/>
              <w:rPr>
                <w:rFonts w:ascii="Arial" w:hAnsi="Arial" w:cs="Arial"/>
                <w:sz w:val="18"/>
                <w:szCs w:val="18"/>
              </w:rPr>
            </w:pPr>
            <w:r w:rsidRPr="00D12577">
              <w:rPr>
                <w:rFonts w:ascii="Arial" w:hAnsi="Arial" w:cs="Arial"/>
                <w:sz w:val="18"/>
                <w:szCs w:val="18"/>
              </w:rPr>
              <w:t xml:space="preserve">Gospodarski subjekt mora izkazati, da je v zadnjih 7 (sedmih) letih, </w:t>
            </w:r>
            <w:r w:rsidRPr="00D12577">
              <w:rPr>
                <w:rFonts w:ascii="Arial" w:eastAsia="Times New Roman" w:hAnsi="Arial" w:cs="Arial"/>
                <w:sz w:val="18"/>
                <w:szCs w:val="18"/>
                <w:lang w:eastAsia="sl-SI"/>
              </w:rPr>
              <w:t>šteto od dneva objave obvestila o tem naročilu na Portalu javnih naročil</w:t>
            </w:r>
            <w:r w:rsidRPr="00D12577">
              <w:rPr>
                <w:rFonts w:ascii="Arial" w:hAnsi="Arial" w:cs="Arial"/>
                <w:sz w:val="18"/>
                <w:szCs w:val="18"/>
              </w:rPr>
              <w:t xml:space="preserve">, </w:t>
            </w:r>
            <w:r w:rsidRPr="0063014E">
              <w:rPr>
                <w:rFonts w:ascii="Arial" w:hAnsi="Arial" w:cs="Arial"/>
                <w:sz w:val="18"/>
                <w:szCs w:val="18"/>
                <w:u w:val="single"/>
              </w:rPr>
              <w:t>v vlogi glavnega izvajalca del ali vodilnega partnerja oz. partnerja v primeru skupne ponudbe</w:t>
            </w:r>
            <w:r w:rsidR="00305FB2" w:rsidRPr="0063014E">
              <w:rPr>
                <w:rFonts w:ascii="Arial" w:hAnsi="Arial" w:cs="Arial"/>
                <w:sz w:val="18"/>
                <w:szCs w:val="18"/>
                <w:u w:val="single"/>
              </w:rPr>
              <w:t xml:space="preserve"> </w:t>
            </w:r>
            <w:r w:rsidR="00305FB2" w:rsidRPr="0063014E">
              <w:rPr>
                <w:rFonts w:ascii="Arial" w:hAnsi="Arial" w:cs="Arial"/>
                <w:color w:val="FF0000"/>
                <w:sz w:val="18"/>
                <w:szCs w:val="18"/>
                <w:u w:val="single"/>
              </w:rPr>
              <w:t>ali podizvajalca</w:t>
            </w:r>
            <w:r w:rsidRPr="00D12577">
              <w:rPr>
                <w:rFonts w:ascii="Arial" w:hAnsi="Arial" w:cs="Arial"/>
                <w:sz w:val="18"/>
                <w:szCs w:val="18"/>
              </w:rPr>
              <w:t>, uspešno izvedel</w:t>
            </w:r>
            <w:r w:rsidR="0063014E">
              <w:rPr>
                <w:rFonts w:ascii="Arial" w:hAnsi="Arial" w:cs="Arial"/>
                <w:sz w:val="18"/>
                <w:szCs w:val="18"/>
              </w:rPr>
              <w:t>:</w:t>
            </w:r>
          </w:p>
          <w:p w14:paraId="79243C98" w14:textId="77777777" w:rsidR="0063014E" w:rsidRDefault="0063014E" w:rsidP="003675E2">
            <w:pPr>
              <w:tabs>
                <w:tab w:val="left" w:pos="945"/>
              </w:tabs>
              <w:jc w:val="both"/>
              <w:rPr>
                <w:rFonts w:ascii="Arial" w:hAnsi="Arial" w:cs="Arial"/>
                <w:sz w:val="18"/>
                <w:szCs w:val="18"/>
              </w:rPr>
            </w:pPr>
          </w:p>
          <w:p w14:paraId="471DDE09" w14:textId="77777777" w:rsidR="0063014E" w:rsidRPr="0063014E" w:rsidRDefault="0063014E" w:rsidP="0063014E">
            <w:pPr>
              <w:pStyle w:val="Odstavekseznama"/>
              <w:numPr>
                <w:ilvl w:val="0"/>
                <w:numId w:val="28"/>
              </w:numPr>
              <w:tabs>
                <w:tab w:val="left" w:pos="945"/>
              </w:tabs>
              <w:jc w:val="both"/>
              <w:rPr>
                <w:rFonts w:ascii="Arial" w:hAnsi="Arial" w:cs="Arial"/>
                <w:color w:val="FF0000"/>
                <w:sz w:val="18"/>
                <w:szCs w:val="18"/>
              </w:rPr>
            </w:pPr>
            <w:r w:rsidRPr="0063014E">
              <w:rPr>
                <w:rFonts w:ascii="Arial" w:hAnsi="Arial" w:cs="Arial"/>
                <w:color w:val="FF0000"/>
                <w:sz w:val="18"/>
                <w:szCs w:val="18"/>
              </w:rPr>
              <w:t>vsaj en referenčni projekt, ki je vključeval:</w:t>
            </w:r>
          </w:p>
          <w:p w14:paraId="447D96A1" w14:textId="42F843D0" w:rsidR="009745ED" w:rsidRPr="0063014E" w:rsidRDefault="009745ED"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hAnsi="Arial" w:cs="Arial"/>
                <w:color w:val="FF0000"/>
                <w:sz w:val="18"/>
                <w:szCs w:val="18"/>
              </w:rPr>
              <w:t xml:space="preserve">strojno inštalacijska dela pri novogradnji ali rekonstrukciji objekta, </w:t>
            </w:r>
          </w:p>
          <w:p w14:paraId="21086752" w14:textId="3BB085C8" w:rsidR="009745ED" w:rsidRPr="0063014E" w:rsidRDefault="009745ED"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eastAsia="Times New Roman" w:hAnsi="Arial" w:cs="Arial"/>
                <w:color w:val="FF0000"/>
                <w:sz w:val="18"/>
                <w:szCs w:val="18"/>
                <w:lang w:eastAsia="sl-SI"/>
              </w:rPr>
              <w:t xml:space="preserve">ki spada po enotni klasifikaciji vrst stavb med stavbe (po enotni klasifikaciji stavb </w:t>
            </w:r>
            <w:r w:rsidRPr="0063014E">
              <w:rPr>
                <w:rFonts w:ascii="Arial" w:eastAsia="Times New Roman" w:hAnsi="Arial" w:cs="Arial"/>
                <w:bCs/>
                <w:color w:val="FF0000"/>
                <w:sz w:val="18"/>
                <w:szCs w:val="18"/>
                <w:lang w:eastAsia="sl-SI"/>
              </w:rPr>
              <w:t>CC-SI 1</w:t>
            </w:r>
            <w:r w:rsidRPr="0063014E">
              <w:rPr>
                <w:rFonts w:ascii="Arial" w:eastAsia="Times New Roman" w:hAnsi="Arial" w:cs="Arial"/>
                <w:color w:val="FF0000"/>
                <w:sz w:val="18"/>
                <w:szCs w:val="18"/>
                <w:lang w:eastAsia="sl-SI"/>
              </w:rPr>
              <w:t>)</w:t>
            </w:r>
            <w:r w:rsidRPr="0063014E">
              <w:rPr>
                <w:rFonts w:ascii="Arial" w:hAnsi="Arial" w:cs="Arial"/>
                <w:color w:val="FF0000"/>
                <w:sz w:val="18"/>
                <w:szCs w:val="18"/>
              </w:rPr>
              <w:t xml:space="preserve">, </w:t>
            </w:r>
          </w:p>
          <w:p w14:paraId="2B5F0F18" w14:textId="77777777" w:rsidR="00305FB2" w:rsidRPr="0063014E" w:rsidRDefault="009745ED"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hAnsi="Arial" w:cs="Arial"/>
                <w:color w:val="FF0000"/>
                <w:sz w:val="18"/>
                <w:szCs w:val="18"/>
              </w:rPr>
              <w:t xml:space="preserve">s </w:t>
            </w:r>
            <w:r w:rsidRPr="0063014E">
              <w:rPr>
                <w:rFonts w:ascii="Arial" w:eastAsia="Times New Roman" w:hAnsi="Arial" w:cs="Arial"/>
                <w:bCs/>
                <w:color w:val="FF0000"/>
                <w:sz w:val="18"/>
                <w:szCs w:val="18"/>
                <w:lang w:eastAsia="sl-SI"/>
              </w:rPr>
              <w:t>površino izvedenih del najmanj 2.000 m</w:t>
            </w:r>
            <w:r w:rsidRPr="0063014E">
              <w:rPr>
                <w:rFonts w:ascii="Arial" w:eastAsia="Times New Roman" w:hAnsi="Arial" w:cs="Arial"/>
                <w:bCs/>
                <w:color w:val="FF0000"/>
                <w:sz w:val="18"/>
                <w:szCs w:val="18"/>
                <w:vertAlign w:val="superscript"/>
                <w:lang w:eastAsia="sl-SI"/>
              </w:rPr>
              <w:t>2</w:t>
            </w:r>
            <w:r w:rsidRPr="0063014E">
              <w:rPr>
                <w:rFonts w:ascii="Arial" w:eastAsia="Times New Roman" w:hAnsi="Arial" w:cs="Arial"/>
                <w:bCs/>
                <w:color w:val="FF0000"/>
                <w:sz w:val="18"/>
                <w:szCs w:val="18"/>
                <w:lang w:eastAsia="sl-SI"/>
              </w:rPr>
              <w:t xml:space="preserve"> bruto površine</w:t>
            </w:r>
            <w:r w:rsidR="00305FB2" w:rsidRPr="0063014E">
              <w:rPr>
                <w:rFonts w:ascii="Arial" w:eastAsia="Times New Roman" w:hAnsi="Arial" w:cs="Arial"/>
                <w:bCs/>
                <w:color w:val="FF0000"/>
                <w:sz w:val="18"/>
                <w:szCs w:val="18"/>
                <w:lang w:eastAsia="sl-SI"/>
              </w:rPr>
              <w:t>.</w:t>
            </w:r>
          </w:p>
          <w:p w14:paraId="14202CDC" w14:textId="77777777" w:rsidR="0063014E" w:rsidRPr="0063014E" w:rsidRDefault="0063014E" w:rsidP="0063014E">
            <w:pPr>
              <w:pStyle w:val="Odstavekseznama"/>
              <w:tabs>
                <w:tab w:val="left" w:pos="945"/>
              </w:tabs>
              <w:jc w:val="both"/>
              <w:rPr>
                <w:rFonts w:ascii="Arial" w:eastAsia="Times New Roman" w:hAnsi="Arial" w:cs="Arial"/>
                <w:bCs/>
                <w:color w:val="FF0000"/>
                <w:sz w:val="18"/>
                <w:szCs w:val="18"/>
                <w:lang w:eastAsia="sl-SI"/>
              </w:rPr>
            </w:pPr>
          </w:p>
          <w:p w14:paraId="1E7A1563" w14:textId="77777777" w:rsidR="0063014E" w:rsidRPr="0063014E" w:rsidRDefault="0063014E" w:rsidP="0063014E">
            <w:pPr>
              <w:pStyle w:val="Odstavekseznama"/>
              <w:numPr>
                <w:ilvl w:val="0"/>
                <w:numId w:val="28"/>
              </w:numPr>
              <w:tabs>
                <w:tab w:val="left" w:pos="945"/>
              </w:tabs>
              <w:jc w:val="both"/>
              <w:rPr>
                <w:rFonts w:ascii="Arial" w:hAnsi="Arial" w:cs="Arial"/>
                <w:color w:val="FF0000"/>
                <w:sz w:val="18"/>
                <w:szCs w:val="18"/>
              </w:rPr>
            </w:pPr>
            <w:r w:rsidRPr="0063014E">
              <w:rPr>
                <w:rFonts w:ascii="Arial" w:hAnsi="Arial" w:cs="Arial"/>
                <w:color w:val="FF0000"/>
                <w:sz w:val="18"/>
                <w:szCs w:val="18"/>
              </w:rPr>
              <w:t>vsaj en referenčni projekt, ki je vključeval:</w:t>
            </w:r>
          </w:p>
          <w:p w14:paraId="4C9333F5" w14:textId="29BACC18" w:rsidR="0063014E" w:rsidRPr="0063014E" w:rsidRDefault="0063014E"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hAnsi="Arial" w:cs="Arial"/>
                <w:color w:val="FF0000"/>
                <w:sz w:val="18"/>
                <w:szCs w:val="18"/>
              </w:rPr>
              <w:t xml:space="preserve">elektro inštalacijska dela pri novogradnji ali rekonstrukciji objekta, </w:t>
            </w:r>
          </w:p>
          <w:p w14:paraId="463D124C" w14:textId="77777777" w:rsidR="0063014E" w:rsidRPr="0063014E" w:rsidRDefault="0063014E"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eastAsia="Times New Roman" w:hAnsi="Arial" w:cs="Arial"/>
                <w:color w:val="FF0000"/>
                <w:sz w:val="18"/>
                <w:szCs w:val="18"/>
                <w:lang w:eastAsia="sl-SI"/>
              </w:rPr>
              <w:t xml:space="preserve">ki spada po enotni klasifikaciji vrst stavb med stavbe (po enotni klasifikaciji stavb </w:t>
            </w:r>
            <w:r w:rsidRPr="0063014E">
              <w:rPr>
                <w:rFonts w:ascii="Arial" w:eastAsia="Times New Roman" w:hAnsi="Arial" w:cs="Arial"/>
                <w:bCs/>
                <w:color w:val="FF0000"/>
                <w:sz w:val="18"/>
                <w:szCs w:val="18"/>
                <w:lang w:eastAsia="sl-SI"/>
              </w:rPr>
              <w:t>CC-SI 1</w:t>
            </w:r>
            <w:r w:rsidRPr="0063014E">
              <w:rPr>
                <w:rFonts w:ascii="Arial" w:eastAsia="Times New Roman" w:hAnsi="Arial" w:cs="Arial"/>
                <w:color w:val="FF0000"/>
                <w:sz w:val="18"/>
                <w:szCs w:val="18"/>
                <w:lang w:eastAsia="sl-SI"/>
              </w:rPr>
              <w:t>)</w:t>
            </w:r>
            <w:r w:rsidRPr="0063014E">
              <w:rPr>
                <w:rFonts w:ascii="Arial" w:hAnsi="Arial" w:cs="Arial"/>
                <w:color w:val="FF0000"/>
                <w:sz w:val="18"/>
                <w:szCs w:val="18"/>
              </w:rPr>
              <w:t xml:space="preserve">, </w:t>
            </w:r>
          </w:p>
          <w:p w14:paraId="2FF3D4B6" w14:textId="77777777" w:rsidR="0063014E" w:rsidRPr="0063014E" w:rsidRDefault="0063014E" w:rsidP="0063014E">
            <w:pPr>
              <w:pStyle w:val="Odstavekseznama"/>
              <w:numPr>
                <w:ilvl w:val="1"/>
                <w:numId w:val="19"/>
              </w:numPr>
              <w:tabs>
                <w:tab w:val="left" w:pos="945"/>
              </w:tabs>
              <w:jc w:val="both"/>
              <w:rPr>
                <w:rFonts w:ascii="Arial" w:hAnsi="Arial" w:cs="Arial"/>
                <w:color w:val="FF0000"/>
                <w:sz w:val="18"/>
                <w:szCs w:val="18"/>
              </w:rPr>
            </w:pPr>
            <w:r w:rsidRPr="0063014E">
              <w:rPr>
                <w:rFonts w:ascii="Arial" w:hAnsi="Arial" w:cs="Arial"/>
                <w:color w:val="FF0000"/>
                <w:sz w:val="18"/>
                <w:szCs w:val="18"/>
              </w:rPr>
              <w:t xml:space="preserve">s </w:t>
            </w:r>
            <w:r w:rsidRPr="0063014E">
              <w:rPr>
                <w:rFonts w:ascii="Arial" w:eastAsia="Times New Roman" w:hAnsi="Arial" w:cs="Arial"/>
                <w:bCs/>
                <w:color w:val="FF0000"/>
                <w:sz w:val="18"/>
                <w:szCs w:val="18"/>
                <w:lang w:eastAsia="sl-SI"/>
              </w:rPr>
              <w:t>površino izvedenih del najmanj 2.000 m</w:t>
            </w:r>
            <w:r w:rsidRPr="0063014E">
              <w:rPr>
                <w:rFonts w:ascii="Arial" w:eastAsia="Times New Roman" w:hAnsi="Arial" w:cs="Arial"/>
                <w:bCs/>
                <w:color w:val="FF0000"/>
                <w:sz w:val="18"/>
                <w:szCs w:val="18"/>
                <w:vertAlign w:val="superscript"/>
                <w:lang w:eastAsia="sl-SI"/>
              </w:rPr>
              <w:t>2</w:t>
            </w:r>
            <w:r w:rsidRPr="0063014E">
              <w:rPr>
                <w:rFonts w:ascii="Arial" w:eastAsia="Times New Roman" w:hAnsi="Arial" w:cs="Arial"/>
                <w:bCs/>
                <w:color w:val="FF0000"/>
                <w:sz w:val="18"/>
                <w:szCs w:val="18"/>
                <w:lang w:eastAsia="sl-SI"/>
              </w:rPr>
              <w:t xml:space="preserve"> bruto površine.</w:t>
            </w:r>
          </w:p>
          <w:p w14:paraId="49EA1736" w14:textId="77777777" w:rsidR="009745ED" w:rsidRPr="00D12577" w:rsidRDefault="009745ED" w:rsidP="003675E2">
            <w:pPr>
              <w:tabs>
                <w:tab w:val="left" w:pos="945"/>
              </w:tabs>
              <w:jc w:val="both"/>
              <w:rPr>
                <w:rFonts w:ascii="Arial" w:hAnsi="Arial" w:cs="Arial"/>
                <w:sz w:val="18"/>
                <w:szCs w:val="18"/>
                <w:vertAlign w:val="superscript"/>
              </w:rPr>
            </w:pPr>
          </w:p>
          <w:p w14:paraId="34895E84" w14:textId="335E4172" w:rsidR="009745ED" w:rsidRPr="00305FB2" w:rsidRDefault="009745ED" w:rsidP="003675E2">
            <w:pPr>
              <w:jc w:val="both"/>
              <w:rPr>
                <w:rFonts w:ascii="Arial" w:hAnsi="Arial" w:cs="Arial"/>
                <w:color w:val="FF0000"/>
                <w:position w:val="-2"/>
                <w:sz w:val="18"/>
                <w:szCs w:val="18"/>
              </w:rPr>
            </w:pPr>
            <w:r w:rsidRPr="00305FB2">
              <w:rPr>
                <w:rFonts w:ascii="Arial" w:hAnsi="Arial" w:cs="Arial"/>
                <w:color w:val="FF0000"/>
                <w:position w:val="-2"/>
                <w:sz w:val="18"/>
                <w:szCs w:val="18"/>
              </w:rPr>
              <w:t xml:space="preserve">Ponudniki lahko </w:t>
            </w:r>
            <w:r w:rsidR="0063014E">
              <w:rPr>
                <w:rFonts w:ascii="Arial" w:hAnsi="Arial" w:cs="Arial"/>
                <w:color w:val="FF0000"/>
                <w:position w:val="-2"/>
                <w:sz w:val="18"/>
                <w:szCs w:val="18"/>
              </w:rPr>
              <w:t xml:space="preserve">za </w:t>
            </w:r>
            <w:r w:rsidR="00791BE5">
              <w:rPr>
                <w:rFonts w:ascii="Arial" w:hAnsi="Arial" w:cs="Arial"/>
                <w:color w:val="FF0000"/>
                <w:position w:val="-2"/>
                <w:sz w:val="18"/>
                <w:szCs w:val="18"/>
              </w:rPr>
              <w:t>obe</w:t>
            </w:r>
            <w:r w:rsidR="00305FB2" w:rsidRPr="00305FB2">
              <w:rPr>
                <w:rFonts w:ascii="Arial" w:hAnsi="Arial" w:cs="Arial"/>
                <w:color w:val="FF0000"/>
                <w:position w:val="-2"/>
                <w:sz w:val="18"/>
                <w:szCs w:val="18"/>
              </w:rPr>
              <w:t xml:space="preserve"> zgornj</w:t>
            </w:r>
            <w:r w:rsidR="00791BE5">
              <w:rPr>
                <w:rFonts w:ascii="Arial" w:hAnsi="Arial" w:cs="Arial"/>
                <w:color w:val="FF0000"/>
                <w:position w:val="-2"/>
                <w:sz w:val="18"/>
                <w:szCs w:val="18"/>
              </w:rPr>
              <w:t>i</w:t>
            </w:r>
            <w:r w:rsidR="00305FB2" w:rsidRPr="00305FB2">
              <w:rPr>
                <w:rFonts w:ascii="Arial" w:hAnsi="Arial" w:cs="Arial"/>
                <w:color w:val="FF0000"/>
                <w:position w:val="-2"/>
                <w:sz w:val="18"/>
                <w:szCs w:val="18"/>
              </w:rPr>
              <w:t xml:space="preserve"> zahtev</w:t>
            </w:r>
            <w:r w:rsidR="00791BE5">
              <w:rPr>
                <w:rFonts w:ascii="Arial" w:hAnsi="Arial" w:cs="Arial"/>
                <w:color w:val="FF0000"/>
                <w:position w:val="-2"/>
                <w:sz w:val="18"/>
                <w:szCs w:val="18"/>
              </w:rPr>
              <w:t>i</w:t>
            </w:r>
            <w:r w:rsidR="00305FB2" w:rsidRPr="00305FB2">
              <w:rPr>
                <w:rFonts w:ascii="Arial" w:hAnsi="Arial" w:cs="Arial"/>
                <w:color w:val="FF0000"/>
                <w:position w:val="-2"/>
                <w:sz w:val="18"/>
                <w:szCs w:val="18"/>
              </w:rPr>
              <w:t xml:space="preserve"> po referencah iz točk 1.</w:t>
            </w:r>
            <w:r w:rsidR="00791BE5">
              <w:rPr>
                <w:rFonts w:ascii="Arial" w:hAnsi="Arial" w:cs="Arial"/>
                <w:color w:val="FF0000"/>
                <w:position w:val="-2"/>
                <w:sz w:val="18"/>
                <w:szCs w:val="18"/>
              </w:rPr>
              <w:t xml:space="preserve"> </w:t>
            </w:r>
            <w:r w:rsidR="0063014E">
              <w:rPr>
                <w:rFonts w:ascii="Arial" w:hAnsi="Arial" w:cs="Arial"/>
                <w:color w:val="FF0000"/>
                <w:position w:val="-2"/>
                <w:sz w:val="18"/>
                <w:szCs w:val="18"/>
              </w:rPr>
              <w:t xml:space="preserve">in </w:t>
            </w:r>
            <w:r w:rsidR="00791BE5">
              <w:rPr>
                <w:rFonts w:ascii="Arial" w:hAnsi="Arial" w:cs="Arial"/>
                <w:color w:val="FF0000"/>
                <w:position w:val="-2"/>
                <w:sz w:val="18"/>
                <w:szCs w:val="18"/>
              </w:rPr>
              <w:t>2</w:t>
            </w:r>
            <w:r w:rsidR="0063014E">
              <w:rPr>
                <w:rFonts w:ascii="Arial" w:hAnsi="Arial" w:cs="Arial"/>
                <w:color w:val="FF0000"/>
                <w:position w:val="-2"/>
                <w:sz w:val="18"/>
                <w:szCs w:val="18"/>
              </w:rPr>
              <w:t>.</w:t>
            </w:r>
            <w:r w:rsidR="00305FB2" w:rsidRPr="00305FB2">
              <w:rPr>
                <w:rFonts w:ascii="Arial" w:hAnsi="Arial" w:cs="Arial"/>
                <w:color w:val="FF0000"/>
                <w:position w:val="-2"/>
                <w:sz w:val="18"/>
                <w:szCs w:val="18"/>
              </w:rPr>
              <w:t xml:space="preserve"> tega pogoja</w:t>
            </w:r>
            <w:r w:rsidRPr="00305FB2">
              <w:rPr>
                <w:rFonts w:ascii="Arial" w:hAnsi="Arial" w:cs="Arial"/>
                <w:color w:val="FF0000"/>
                <w:position w:val="-2"/>
                <w:sz w:val="18"/>
                <w:szCs w:val="18"/>
              </w:rPr>
              <w:t xml:space="preserve"> izkažejo </w:t>
            </w:r>
            <w:r w:rsidR="00305FB2" w:rsidRPr="0063014E">
              <w:rPr>
                <w:rFonts w:ascii="Arial" w:hAnsi="Arial" w:cs="Arial"/>
                <w:color w:val="FF0000"/>
                <w:position w:val="-2"/>
                <w:sz w:val="18"/>
                <w:szCs w:val="18"/>
                <w:u w:val="single"/>
              </w:rPr>
              <w:t>ali v eni referenci</w:t>
            </w:r>
            <w:r w:rsidR="0063014E" w:rsidRPr="0063014E">
              <w:rPr>
                <w:rFonts w:ascii="Arial" w:hAnsi="Arial" w:cs="Arial"/>
                <w:color w:val="FF0000"/>
                <w:position w:val="-2"/>
                <w:sz w:val="18"/>
                <w:szCs w:val="18"/>
                <w:u w:val="single"/>
              </w:rPr>
              <w:t>, v kolikor so izpolnjenje vse zgornje zahteve,</w:t>
            </w:r>
            <w:r w:rsidR="00305FB2" w:rsidRPr="0063014E">
              <w:rPr>
                <w:rFonts w:ascii="Arial" w:hAnsi="Arial" w:cs="Arial"/>
                <w:color w:val="FF0000"/>
                <w:position w:val="-2"/>
                <w:sz w:val="18"/>
                <w:szCs w:val="18"/>
                <w:u w:val="single"/>
              </w:rPr>
              <w:t xml:space="preserve"> ali v </w:t>
            </w:r>
            <w:r w:rsidR="0063014E" w:rsidRPr="0063014E">
              <w:rPr>
                <w:rFonts w:ascii="Arial" w:hAnsi="Arial" w:cs="Arial"/>
                <w:color w:val="FF0000"/>
                <w:position w:val="-2"/>
                <w:sz w:val="18"/>
                <w:szCs w:val="18"/>
                <w:u w:val="single"/>
              </w:rPr>
              <w:t>več</w:t>
            </w:r>
            <w:r w:rsidR="00305FB2" w:rsidRPr="0063014E">
              <w:rPr>
                <w:rFonts w:ascii="Arial" w:hAnsi="Arial" w:cs="Arial"/>
                <w:color w:val="FF0000"/>
                <w:position w:val="-2"/>
                <w:sz w:val="18"/>
                <w:szCs w:val="18"/>
                <w:u w:val="single"/>
              </w:rPr>
              <w:t xml:space="preserve"> ločenih referencah.</w:t>
            </w:r>
          </w:p>
          <w:p w14:paraId="14FBB703" w14:textId="77777777" w:rsidR="009745ED" w:rsidRDefault="009745ED" w:rsidP="003675E2">
            <w:pPr>
              <w:jc w:val="both"/>
              <w:rPr>
                <w:rFonts w:ascii="Arial" w:hAnsi="Arial" w:cs="Arial"/>
                <w:color w:val="000000"/>
                <w:position w:val="-2"/>
                <w:sz w:val="18"/>
                <w:szCs w:val="18"/>
              </w:rPr>
            </w:pPr>
          </w:p>
          <w:p w14:paraId="35E243EE" w14:textId="292ED203" w:rsidR="0063014E" w:rsidRPr="0063014E" w:rsidRDefault="0063014E" w:rsidP="003675E2">
            <w:pPr>
              <w:jc w:val="both"/>
              <w:rPr>
                <w:rFonts w:ascii="Arial" w:hAnsi="Arial" w:cs="Arial"/>
                <w:color w:val="FF0000"/>
                <w:position w:val="-2"/>
                <w:sz w:val="18"/>
                <w:szCs w:val="18"/>
              </w:rPr>
            </w:pPr>
            <w:r w:rsidRPr="0063014E">
              <w:rPr>
                <w:rFonts w:ascii="Arial" w:hAnsi="Arial" w:cs="Arial"/>
                <w:color w:val="FF0000"/>
                <w:position w:val="-2"/>
                <w:sz w:val="18"/>
                <w:szCs w:val="18"/>
              </w:rPr>
              <w:t xml:space="preserve">Pogoj lahko izpolnjuje ponudnik tudi s partnerji </w:t>
            </w:r>
            <w:r>
              <w:rPr>
                <w:rFonts w:ascii="Arial" w:hAnsi="Arial" w:cs="Arial"/>
                <w:color w:val="FF0000"/>
                <w:position w:val="-2"/>
                <w:sz w:val="18"/>
                <w:szCs w:val="18"/>
              </w:rPr>
              <w:t xml:space="preserve">(v primeru skupne ponudbe) </w:t>
            </w:r>
            <w:r w:rsidRPr="0063014E">
              <w:rPr>
                <w:rFonts w:ascii="Arial" w:hAnsi="Arial" w:cs="Arial"/>
                <w:color w:val="FF0000"/>
                <w:position w:val="-2"/>
                <w:sz w:val="18"/>
                <w:szCs w:val="18"/>
              </w:rPr>
              <w:t xml:space="preserve">ali </w:t>
            </w:r>
            <w:r>
              <w:rPr>
                <w:rFonts w:ascii="Arial" w:hAnsi="Arial" w:cs="Arial"/>
                <w:color w:val="FF0000"/>
                <w:position w:val="-2"/>
                <w:sz w:val="18"/>
                <w:szCs w:val="18"/>
              </w:rPr>
              <w:t xml:space="preserve">s </w:t>
            </w:r>
            <w:r w:rsidRPr="0063014E">
              <w:rPr>
                <w:rFonts w:ascii="Arial" w:hAnsi="Arial" w:cs="Arial"/>
                <w:color w:val="FF0000"/>
                <w:position w:val="-2"/>
                <w:sz w:val="18"/>
                <w:szCs w:val="18"/>
              </w:rPr>
              <w:t>podizvajalci.</w:t>
            </w:r>
          </w:p>
          <w:p w14:paraId="034ECE9A" w14:textId="77777777" w:rsidR="0063014E" w:rsidRDefault="0063014E" w:rsidP="003675E2">
            <w:pPr>
              <w:jc w:val="both"/>
              <w:rPr>
                <w:rFonts w:ascii="Arial" w:hAnsi="Arial" w:cs="Arial"/>
                <w:color w:val="000000"/>
                <w:position w:val="-2"/>
                <w:sz w:val="18"/>
                <w:szCs w:val="18"/>
              </w:rPr>
            </w:pPr>
          </w:p>
          <w:p w14:paraId="17A8A564" w14:textId="4454C678" w:rsidR="009745ED" w:rsidRDefault="009745ED" w:rsidP="003675E2">
            <w:pPr>
              <w:jc w:val="both"/>
              <w:rPr>
                <w:rFonts w:ascii="Arial" w:hAnsi="Arial" w:cs="Arial"/>
                <w:color w:val="000000"/>
                <w:position w:val="-2"/>
                <w:sz w:val="18"/>
                <w:szCs w:val="18"/>
              </w:rPr>
            </w:pPr>
            <w:r>
              <w:rPr>
                <w:rFonts w:ascii="Arial" w:hAnsi="Arial" w:cs="Arial"/>
                <w:color w:val="000000"/>
                <w:position w:val="-2"/>
                <w:sz w:val="18"/>
                <w:szCs w:val="18"/>
              </w:rPr>
              <w:t>Naročnik bo priznal referenc</w:t>
            </w:r>
            <w:r w:rsidR="00305FB2">
              <w:rPr>
                <w:rFonts w:ascii="Arial" w:hAnsi="Arial" w:cs="Arial"/>
                <w:color w:val="000000"/>
                <w:position w:val="-2"/>
                <w:sz w:val="18"/>
                <w:szCs w:val="18"/>
              </w:rPr>
              <w:t>e</w:t>
            </w:r>
            <w:r>
              <w:rPr>
                <w:rFonts w:ascii="Arial" w:hAnsi="Arial" w:cs="Arial"/>
                <w:color w:val="000000"/>
                <w:position w:val="-2"/>
                <w:sz w:val="18"/>
                <w:szCs w:val="18"/>
              </w:rPr>
              <w:t>, ki ne bo</w:t>
            </w:r>
            <w:r w:rsidR="00305FB2">
              <w:rPr>
                <w:rFonts w:ascii="Arial" w:hAnsi="Arial" w:cs="Arial"/>
                <w:color w:val="000000"/>
                <w:position w:val="-2"/>
                <w:sz w:val="18"/>
                <w:szCs w:val="18"/>
              </w:rPr>
              <w:t>do</w:t>
            </w:r>
            <w:r>
              <w:rPr>
                <w:rFonts w:ascii="Arial" w:hAnsi="Arial" w:cs="Arial"/>
                <w:color w:val="000000"/>
                <w:position w:val="-2"/>
                <w:sz w:val="18"/>
                <w:szCs w:val="18"/>
              </w:rPr>
              <w:t xml:space="preserve"> starejš</w:t>
            </w:r>
            <w:r w:rsidR="00305FB2">
              <w:rPr>
                <w:rFonts w:ascii="Arial" w:hAnsi="Arial" w:cs="Arial"/>
                <w:color w:val="000000"/>
                <w:position w:val="-2"/>
                <w:sz w:val="18"/>
                <w:szCs w:val="18"/>
              </w:rPr>
              <w:t>e</w:t>
            </w:r>
            <w:r>
              <w:rPr>
                <w:rFonts w:ascii="Arial" w:hAnsi="Arial" w:cs="Arial"/>
                <w:color w:val="000000"/>
                <w:position w:val="-2"/>
                <w:sz w:val="18"/>
                <w:szCs w:val="18"/>
              </w:rPr>
              <w:t xml:space="preserve"> od sedmih (7) let od objave tega javnega naročila (t.j. vse reference, ki so se zaključile – pridobljeno uporabno dovoljenje ali podpis prevzemnega zapisnika s strani vseh pogodbenih strank – od vključno meseca objave sedem let nazaj).</w:t>
            </w:r>
          </w:p>
          <w:p w14:paraId="3BDDA2C1" w14:textId="59CD221D" w:rsidR="009745ED" w:rsidRDefault="009745ED" w:rsidP="003675E2">
            <w:pPr>
              <w:spacing w:before="135" w:after="135"/>
              <w:jc w:val="both"/>
              <w:textAlignment w:val="center"/>
              <w:rPr>
                <w:rFonts w:ascii="Arial" w:hAnsi="Arial" w:cs="Arial"/>
                <w:sz w:val="18"/>
                <w:szCs w:val="18"/>
              </w:rPr>
            </w:pPr>
            <w:r w:rsidRPr="002E22DE">
              <w:rPr>
                <w:rFonts w:ascii="Arial" w:hAnsi="Arial" w:cs="Arial"/>
                <w:sz w:val="18"/>
                <w:szCs w:val="18"/>
              </w:rPr>
              <w:t>Ponudnik mora v ponudbi navesti referenc</w:t>
            </w:r>
            <w:r w:rsidR="0063014E">
              <w:rPr>
                <w:rFonts w:ascii="Arial" w:hAnsi="Arial" w:cs="Arial"/>
                <w:sz w:val="18"/>
                <w:szCs w:val="18"/>
              </w:rPr>
              <w:t>e</w:t>
            </w:r>
            <w:r w:rsidRPr="002E22DE">
              <w:rPr>
                <w:rFonts w:ascii="Arial" w:hAnsi="Arial" w:cs="Arial"/>
                <w:sz w:val="18"/>
                <w:szCs w:val="18"/>
              </w:rPr>
              <w:t xml:space="preserve"> za izvedena dela, ki jih mora potrditi naročnik oz. investitor.</w:t>
            </w:r>
          </w:p>
          <w:p w14:paraId="40B98D25" w14:textId="77777777" w:rsidR="009745ED" w:rsidRPr="00957001" w:rsidRDefault="009745ED" w:rsidP="003675E2">
            <w:pPr>
              <w:spacing w:before="135" w:after="135"/>
              <w:jc w:val="both"/>
              <w:textAlignment w:val="center"/>
              <w:rPr>
                <w:rFonts w:ascii="Arial" w:hAnsi="Arial" w:cs="Arial"/>
                <w:sz w:val="18"/>
                <w:szCs w:val="18"/>
              </w:rPr>
            </w:pPr>
            <w:r w:rsidRPr="00EA42BD">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površine laboratorijev upošteva samo površina, ki se upošteva kot referenčna gradnja.</w:t>
            </w:r>
          </w:p>
        </w:tc>
      </w:tr>
      <w:tr w:rsidR="009745ED" w:rsidRPr="00957001" w14:paraId="67281A5B"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C74E6"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D5879" w14:textId="77777777" w:rsidR="009745ED" w:rsidRPr="00957001" w:rsidRDefault="009745ED" w:rsidP="003675E2">
            <w:pPr>
              <w:spacing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w:t>
            </w:r>
          </w:p>
          <w:p w14:paraId="0007E74A" w14:textId="77777777" w:rsidR="009745ED" w:rsidRPr="006650CC" w:rsidRDefault="009745ED">
            <w:pPr>
              <w:pStyle w:val="Odstavekseznama"/>
              <w:numPr>
                <w:ilvl w:val="0"/>
                <w:numId w:val="19"/>
              </w:numPr>
              <w:spacing w:before="135" w:after="135"/>
              <w:jc w:val="both"/>
              <w:textAlignment w:val="center"/>
              <w:rPr>
                <w:rFonts w:ascii="Arial" w:hAnsi="Arial" w:cs="Arial"/>
                <w:color w:val="000000"/>
                <w:position w:val="-2"/>
                <w:sz w:val="18"/>
                <w:szCs w:val="18"/>
              </w:rPr>
            </w:pPr>
            <w:r w:rsidRPr="006650CC">
              <w:rPr>
                <w:rFonts w:ascii="Arial" w:hAnsi="Arial" w:cs="Arial"/>
                <w:color w:val="000000"/>
                <w:position w:val="-2"/>
                <w:sz w:val="18"/>
                <w:szCs w:val="18"/>
              </w:rPr>
              <w:t>izpolnitvijo obrazca Referenčna lista ponudnika,</w:t>
            </w:r>
          </w:p>
          <w:p w14:paraId="4A40A061" w14:textId="77777777" w:rsidR="009745ED" w:rsidRPr="006650CC" w:rsidRDefault="009745ED">
            <w:pPr>
              <w:pStyle w:val="Odstavekseznama"/>
              <w:numPr>
                <w:ilvl w:val="0"/>
                <w:numId w:val="19"/>
              </w:numPr>
              <w:spacing w:before="135" w:after="135"/>
              <w:jc w:val="both"/>
              <w:textAlignment w:val="center"/>
              <w:rPr>
                <w:rFonts w:ascii="Arial" w:hAnsi="Arial" w:cs="Arial"/>
                <w:color w:val="000000"/>
                <w:position w:val="-2"/>
                <w:sz w:val="18"/>
                <w:szCs w:val="18"/>
              </w:rPr>
            </w:pPr>
            <w:r w:rsidRPr="006650CC">
              <w:rPr>
                <w:rFonts w:ascii="Arial" w:hAnsi="Arial" w:cs="Arial"/>
                <w:color w:val="000000"/>
                <w:position w:val="-2"/>
                <w:sz w:val="18"/>
                <w:szCs w:val="18"/>
              </w:rPr>
              <w:t>ESPD,</w:t>
            </w:r>
          </w:p>
          <w:p w14:paraId="2C55804F" w14:textId="77777777" w:rsidR="009745ED" w:rsidRPr="006650CC" w:rsidRDefault="009745ED">
            <w:pPr>
              <w:pStyle w:val="Odstavekseznama"/>
              <w:numPr>
                <w:ilvl w:val="0"/>
                <w:numId w:val="19"/>
              </w:numPr>
              <w:spacing w:before="135"/>
              <w:jc w:val="both"/>
              <w:textAlignment w:val="center"/>
              <w:rPr>
                <w:rFonts w:ascii="Arial" w:hAnsi="Arial" w:cs="Arial"/>
                <w:color w:val="000000"/>
                <w:position w:val="-2"/>
                <w:sz w:val="18"/>
                <w:szCs w:val="18"/>
              </w:rPr>
            </w:pPr>
            <w:r w:rsidRPr="006650CC">
              <w:rPr>
                <w:rFonts w:ascii="Arial" w:hAnsi="Arial" w:cs="Arial"/>
                <w:color w:val="000000"/>
                <w:position w:val="-2"/>
                <w:sz w:val="18"/>
                <w:szCs w:val="18"/>
              </w:rPr>
              <w:t>predložitvijo Potrdila o dobro opravljenem delu</w:t>
            </w:r>
            <w:r w:rsidRPr="006650CC">
              <w:rPr>
                <w:rFonts w:ascii="Arial" w:hAnsi="Arial" w:cs="Arial"/>
                <w:sz w:val="18"/>
                <w:szCs w:val="18"/>
              </w:rPr>
              <w:t>, podpisanega s strani referenčnega naročnika.</w:t>
            </w:r>
          </w:p>
        </w:tc>
      </w:tr>
      <w:tr w:rsidR="009745ED" w:rsidRPr="00957001" w14:paraId="1FF27024"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81617"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41B96" w14:textId="77777777" w:rsidR="009745ED" w:rsidRDefault="009745ED" w:rsidP="003675E2">
            <w:pPr>
              <w:pStyle w:val="Telobesedila2"/>
              <w:tabs>
                <w:tab w:val="left" w:pos="2268"/>
              </w:tabs>
              <w:spacing w:before="60"/>
              <w:rPr>
                <w:rFonts w:cs="Arial"/>
                <w:b w:val="0"/>
                <w:sz w:val="18"/>
                <w:szCs w:val="18"/>
              </w:rPr>
            </w:pPr>
            <w:r w:rsidRPr="00683DFD">
              <w:rPr>
                <w:rFonts w:cs="Arial"/>
                <w:b w:val="0"/>
                <w:sz w:val="18"/>
                <w:szCs w:val="18"/>
              </w:rPr>
              <w:t>Naro</w:t>
            </w:r>
            <w:r w:rsidRPr="00683DFD">
              <w:rPr>
                <w:rFonts w:cs="Arial" w:hint="eastAsia"/>
                <w:b w:val="0"/>
                <w:sz w:val="18"/>
                <w:szCs w:val="18"/>
              </w:rPr>
              <w:t>č</w:t>
            </w:r>
            <w:r w:rsidRPr="00683DFD">
              <w:rPr>
                <w:rFonts w:cs="Arial"/>
                <w:b w:val="0"/>
                <w:sz w:val="18"/>
                <w:szCs w:val="18"/>
              </w:rPr>
              <w:t>nik si pridržuje pravico, da navedene reference preveri. V kolikor bo naro</w:t>
            </w:r>
            <w:r w:rsidRPr="00683DFD">
              <w:rPr>
                <w:rFonts w:cs="Arial" w:hint="eastAsia"/>
                <w:b w:val="0"/>
                <w:sz w:val="18"/>
                <w:szCs w:val="18"/>
              </w:rPr>
              <w:t>č</w:t>
            </w:r>
            <w:r w:rsidRPr="00683DFD">
              <w:rPr>
                <w:rFonts w:cs="Arial"/>
                <w:b w:val="0"/>
                <w:sz w:val="18"/>
                <w:szCs w:val="18"/>
              </w:rPr>
              <w:t xml:space="preserve">nik z dodatnimi poizvedbami ugotovil, da katera izmed referenc ne izkazuje kvalitetno opravljenih del, se takšna referenca ne upošteva. </w:t>
            </w:r>
          </w:p>
          <w:p w14:paraId="69634246" w14:textId="77777777" w:rsidR="009745ED" w:rsidRPr="00957001" w:rsidRDefault="009745ED" w:rsidP="003675E2">
            <w:pPr>
              <w:pStyle w:val="Telobesedila2"/>
              <w:tabs>
                <w:tab w:val="left" w:pos="2268"/>
              </w:tabs>
              <w:spacing w:before="60"/>
              <w:rPr>
                <w:rFonts w:cs="Arial"/>
                <w:b w:val="0"/>
                <w:sz w:val="18"/>
                <w:szCs w:val="18"/>
              </w:rPr>
            </w:pPr>
            <w:r w:rsidRPr="00683DFD">
              <w:rPr>
                <w:rFonts w:cs="Arial"/>
                <w:b w:val="0"/>
                <w:sz w:val="18"/>
                <w:szCs w:val="18"/>
              </w:rPr>
              <w:t>Kot nekvalitetno opravljena dela štejejo: zamude pri izvedbi, napake v izvedbi, izstavitev višjih ra</w:t>
            </w:r>
            <w:r w:rsidRPr="00683DFD">
              <w:rPr>
                <w:rFonts w:cs="Arial" w:hint="eastAsia"/>
                <w:b w:val="0"/>
                <w:sz w:val="18"/>
                <w:szCs w:val="18"/>
              </w:rPr>
              <w:t>č</w:t>
            </w:r>
            <w:r w:rsidRPr="00683DFD">
              <w:rPr>
                <w:rFonts w:cs="Arial"/>
                <w:b w:val="0"/>
                <w:sz w:val="18"/>
                <w:szCs w:val="18"/>
              </w:rPr>
              <w:t>unov, kot je bilo dogovorjeno, odpoved pogodbe, unov</w:t>
            </w:r>
            <w:r w:rsidRPr="00683DFD">
              <w:rPr>
                <w:rFonts w:cs="Arial" w:hint="eastAsia"/>
                <w:b w:val="0"/>
                <w:sz w:val="18"/>
                <w:szCs w:val="18"/>
              </w:rPr>
              <w:t>č</w:t>
            </w:r>
            <w:r w:rsidRPr="00683DFD">
              <w:rPr>
                <w:rFonts w:cs="Arial"/>
                <w:b w:val="0"/>
                <w:sz w:val="18"/>
                <w:szCs w:val="18"/>
              </w:rPr>
              <w:t>enje zavarovanja za dobro izvedbo in podobno.</w:t>
            </w:r>
          </w:p>
        </w:tc>
      </w:tr>
      <w:tr w:rsidR="009745ED" w:rsidRPr="00957001" w14:paraId="4C16CD7D"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4E075"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3B801"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r w:rsidRPr="00957001" w:rsidDel="007D1345">
              <w:rPr>
                <w:rFonts w:ascii="Arial" w:hAnsi="Arial" w:cs="Arial"/>
                <w:color w:val="000000"/>
                <w:position w:val="-2"/>
                <w:sz w:val="18"/>
                <w:szCs w:val="18"/>
              </w:rPr>
              <w:t xml:space="preserve"> </w:t>
            </w:r>
          </w:p>
        </w:tc>
      </w:tr>
      <w:tr w:rsidR="009745ED" w:rsidRPr="00957001" w14:paraId="76C3479E"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6070F"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98B57"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bl>
    <w:p w14:paraId="3C9F6F63" w14:textId="77777777" w:rsidR="009745ED" w:rsidRPr="00957001" w:rsidRDefault="009745ED" w:rsidP="009745ED">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745ED" w:rsidRPr="00957001" w14:paraId="015D5FA6"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80ED86" w14:textId="77777777" w:rsidR="009745ED" w:rsidRDefault="009745ED" w:rsidP="003675E2">
            <w:pPr>
              <w:jc w:val="center"/>
              <w:rPr>
                <w:rFonts w:ascii="Arial" w:hAnsi="Arial" w:cs="Arial"/>
                <w:b/>
                <w:bCs/>
                <w:color w:val="FFFFFF"/>
                <w:position w:val="-2"/>
                <w:sz w:val="18"/>
                <w:szCs w:val="18"/>
              </w:rPr>
            </w:pPr>
          </w:p>
          <w:p w14:paraId="2C250F3D" w14:textId="77777777" w:rsidR="009745ED" w:rsidRPr="00957001" w:rsidRDefault="009745ED" w:rsidP="003675E2">
            <w:pPr>
              <w:jc w:val="center"/>
              <w:rPr>
                <w:rFonts w:ascii="Arial" w:hAnsi="Arial" w:cs="Arial"/>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5</w:t>
            </w:r>
            <w:r w:rsidRPr="00957001">
              <w:rPr>
                <w:rFonts w:ascii="Arial" w:hAnsi="Arial" w:cs="Arial"/>
                <w:b/>
                <w:bCs/>
                <w:color w:val="FFFFFF"/>
                <w:position w:val="-2"/>
                <w:sz w:val="18"/>
                <w:szCs w:val="18"/>
              </w:rPr>
              <w:br/>
            </w:r>
            <w:r>
              <w:rPr>
                <w:rFonts w:ascii="Arial" w:hAnsi="Arial" w:cs="Arial"/>
                <w:b/>
                <w:bCs/>
                <w:color w:val="FFFFFF"/>
                <w:position w:val="-2"/>
                <w:sz w:val="18"/>
                <w:szCs w:val="18"/>
              </w:rP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65DAB" w14:textId="77777777" w:rsidR="009745ED" w:rsidRDefault="009745ED" w:rsidP="003675E2">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 za dela zagotoviti vodjo gradnje:</w:t>
            </w:r>
          </w:p>
          <w:p w14:paraId="69044009" w14:textId="77777777" w:rsidR="009745ED" w:rsidRPr="00617B52" w:rsidRDefault="009745ED">
            <w:pPr>
              <w:pStyle w:val="Odstavekseznama"/>
              <w:numPr>
                <w:ilvl w:val="0"/>
                <w:numId w:val="20"/>
              </w:numPr>
              <w:spacing w:after="135"/>
              <w:jc w:val="both"/>
              <w:textAlignment w:val="center"/>
              <w:rPr>
                <w:rFonts w:ascii="Arial" w:hAnsi="Arial" w:cs="Arial"/>
                <w:color w:val="000000"/>
                <w:position w:val="-2"/>
                <w:sz w:val="18"/>
                <w:szCs w:val="18"/>
              </w:rPr>
            </w:pPr>
            <w:r w:rsidRPr="006378A1">
              <w:rPr>
                <w:rFonts w:ascii="Arial" w:hAnsi="Arial" w:cs="Arial"/>
                <w:color w:val="000000"/>
                <w:position w:val="-2"/>
                <w:sz w:val="18"/>
                <w:szCs w:val="18"/>
              </w:rPr>
              <w:t xml:space="preserve">ki izpolnjuje pogoje iz 5. odstavka 16. člena GZ-1 in je zaposlen pri </w:t>
            </w:r>
            <w:r>
              <w:rPr>
                <w:rFonts w:ascii="Arial" w:hAnsi="Arial" w:cs="Arial"/>
                <w:color w:val="000000"/>
                <w:position w:val="-2"/>
                <w:sz w:val="18"/>
                <w:szCs w:val="18"/>
              </w:rPr>
              <w:t>izvajalcu (vodilnemu partnerju ali partnerju v primeru skupne ponudbe), ki prevzema izvedbo celotne gradnje ali pretežnega dela gradnje predmeta naročila</w:t>
            </w:r>
            <w:r w:rsidRPr="00617B52">
              <w:rPr>
                <w:rFonts w:ascii="Arial" w:hAnsi="Arial" w:cs="Arial"/>
                <w:color w:val="000000"/>
                <w:position w:val="-2"/>
                <w:sz w:val="18"/>
                <w:szCs w:val="18"/>
              </w:rPr>
              <w:t>,</w:t>
            </w:r>
          </w:p>
          <w:p w14:paraId="63198E15" w14:textId="77777777" w:rsidR="009745ED" w:rsidRDefault="009745ED">
            <w:pPr>
              <w:pStyle w:val="Odstavekseznama"/>
              <w:numPr>
                <w:ilvl w:val="0"/>
                <w:numId w:val="20"/>
              </w:num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ki je v obdobju zadnjih 7 (sedmih) let do roka za predložitev ponudb v vlogi vodje gradnje ali vodje del kvalitetno, strokovno in v skladu s pogodbenimi določili sodeloval tekom celotne izvedbe vse do zaključka del in prevzema objekta s strani naročnika:</w:t>
            </w:r>
          </w:p>
          <w:p w14:paraId="666C9C49" w14:textId="11A9D72D" w:rsidR="009745ED" w:rsidRPr="00D12577" w:rsidRDefault="009745ED">
            <w:pPr>
              <w:pStyle w:val="Odstavekseznama"/>
              <w:numPr>
                <w:ilvl w:val="1"/>
                <w:numId w:val="20"/>
              </w:numPr>
              <w:spacing w:after="135"/>
              <w:jc w:val="both"/>
              <w:textAlignment w:val="center"/>
              <w:rPr>
                <w:rFonts w:ascii="Arial" w:hAnsi="Arial" w:cs="Arial"/>
                <w:color w:val="000000"/>
                <w:position w:val="-2"/>
                <w:sz w:val="18"/>
                <w:szCs w:val="18"/>
              </w:rPr>
            </w:pPr>
            <w:r w:rsidRPr="00D12577">
              <w:rPr>
                <w:rFonts w:ascii="Arial" w:hAnsi="Arial" w:cs="Arial"/>
                <w:sz w:val="18"/>
                <w:szCs w:val="18"/>
              </w:rPr>
              <w:t xml:space="preserve">vsaj enega referenčnega posla, ki je zajemal novogradnjo ali rekonstrukcijo </w:t>
            </w:r>
            <w:r w:rsidRPr="00D12577">
              <w:rPr>
                <w:rFonts w:ascii="Arial" w:eastAsia="Times New Roman" w:hAnsi="Arial" w:cs="Arial"/>
                <w:sz w:val="18"/>
                <w:szCs w:val="18"/>
                <w:lang w:eastAsia="sl-SI"/>
              </w:rPr>
              <w:t xml:space="preserve">nizkoenergijskega objekta, ki spada po enotni klasifikaciji vrst stavb med stavbe (po enotni klasifikaciji stavb </w:t>
            </w:r>
            <w:r w:rsidRPr="00D12577">
              <w:rPr>
                <w:rFonts w:ascii="Arial" w:eastAsia="Times New Roman" w:hAnsi="Arial" w:cs="Arial"/>
                <w:bCs/>
                <w:sz w:val="18"/>
                <w:szCs w:val="18"/>
                <w:lang w:eastAsia="sl-SI"/>
              </w:rPr>
              <w:t>CC-SI 1</w:t>
            </w:r>
            <w:r w:rsidRPr="00D12577">
              <w:rPr>
                <w:rFonts w:ascii="Arial" w:eastAsia="Times New Roman" w:hAnsi="Arial" w:cs="Arial"/>
                <w:sz w:val="18"/>
                <w:szCs w:val="18"/>
                <w:lang w:eastAsia="sl-SI"/>
              </w:rPr>
              <w:t>)</w:t>
            </w:r>
            <w:r w:rsidRPr="00D12577">
              <w:rPr>
                <w:rFonts w:ascii="Arial" w:eastAsia="Times New Roman" w:hAnsi="Arial" w:cs="Arial"/>
                <w:bCs/>
                <w:sz w:val="18"/>
                <w:szCs w:val="18"/>
                <w:lang w:eastAsia="sl-SI"/>
              </w:rPr>
              <w:t>, in mora izkazovati površino izvedenih del najmanj 2.000 m</w:t>
            </w:r>
            <w:r w:rsidRPr="00D12577">
              <w:rPr>
                <w:rFonts w:ascii="Arial" w:eastAsia="Times New Roman" w:hAnsi="Arial" w:cs="Arial"/>
                <w:bCs/>
                <w:sz w:val="18"/>
                <w:szCs w:val="18"/>
                <w:vertAlign w:val="superscript"/>
                <w:lang w:eastAsia="sl-SI"/>
              </w:rPr>
              <w:t>2</w:t>
            </w:r>
            <w:r w:rsidRPr="00D12577">
              <w:rPr>
                <w:rFonts w:ascii="Arial" w:eastAsia="Times New Roman" w:hAnsi="Arial" w:cs="Arial"/>
                <w:bCs/>
                <w:sz w:val="18"/>
                <w:szCs w:val="18"/>
                <w:lang w:eastAsia="sl-SI"/>
              </w:rPr>
              <w:t xml:space="preserve"> bruto površine, </w:t>
            </w:r>
          </w:p>
          <w:p w14:paraId="6FB4827F" w14:textId="77777777" w:rsidR="009745ED" w:rsidRPr="00D12577" w:rsidRDefault="009745ED" w:rsidP="003675E2">
            <w:pPr>
              <w:pStyle w:val="Odstavekseznama"/>
              <w:spacing w:after="135"/>
              <w:ind w:left="1440"/>
              <w:jc w:val="both"/>
              <w:textAlignment w:val="center"/>
              <w:rPr>
                <w:rFonts w:ascii="Arial" w:hAnsi="Arial" w:cs="Arial"/>
                <w:color w:val="000000"/>
                <w:position w:val="-2"/>
                <w:sz w:val="18"/>
                <w:szCs w:val="18"/>
              </w:rPr>
            </w:pPr>
            <w:r w:rsidRPr="00D12577">
              <w:rPr>
                <w:rFonts w:ascii="Arial" w:eastAsia="Times New Roman" w:hAnsi="Arial" w:cs="Arial"/>
                <w:bCs/>
                <w:sz w:val="18"/>
                <w:szCs w:val="18"/>
                <w:lang w:eastAsia="sl-SI"/>
              </w:rPr>
              <w:t>in</w:t>
            </w:r>
          </w:p>
          <w:p w14:paraId="7AFF2424" w14:textId="57BEE318" w:rsidR="009745ED" w:rsidRPr="00D12577" w:rsidRDefault="009745ED">
            <w:pPr>
              <w:pStyle w:val="Odstavekseznama"/>
              <w:numPr>
                <w:ilvl w:val="1"/>
                <w:numId w:val="20"/>
              </w:numPr>
              <w:spacing w:after="135"/>
              <w:jc w:val="both"/>
              <w:textAlignment w:val="center"/>
              <w:rPr>
                <w:rFonts w:ascii="Arial" w:hAnsi="Arial" w:cs="Arial"/>
                <w:color w:val="000000"/>
                <w:position w:val="-2"/>
                <w:sz w:val="18"/>
                <w:szCs w:val="18"/>
              </w:rPr>
            </w:pPr>
            <w:r w:rsidRPr="00D12577">
              <w:rPr>
                <w:rFonts w:ascii="Arial" w:hAnsi="Arial" w:cs="Arial"/>
                <w:sz w:val="18"/>
                <w:szCs w:val="18"/>
              </w:rPr>
              <w:t>vsaj enega referenčnega posla,</w:t>
            </w:r>
            <w:r w:rsidRPr="00D12577">
              <w:rPr>
                <w:rFonts w:ascii="Arial" w:eastAsia="Times New Roman" w:hAnsi="Arial" w:cs="Arial"/>
                <w:sz w:val="18"/>
                <w:szCs w:val="18"/>
                <w:lang w:eastAsia="sl-SI"/>
              </w:rPr>
              <w:t xml:space="preserve"> </w:t>
            </w:r>
            <w:r w:rsidRPr="00D12577">
              <w:rPr>
                <w:rFonts w:ascii="Arial" w:hAnsi="Arial" w:cs="Arial"/>
                <w:sz w:val="18"/>
                <w:szCs w:val="18"/>
              </w:rPr>
              <w:t xml:space="preserve">ki je zajemal novogradnjo ali rekonstrukcijo </w:t>
            </w:r>
            <w:r w:rsidRPr="00D12577">
              <w:rPr>
                <w:rFonts w:ascii="Arial" w:eastAsia="Times New Roman" w:hAnsi="Arial" w:cs="Arial"/>
                <w:sz w:val="18"/>
                <w:szCs w:val="18"/>
                <w:lang w:eastAsia="sl-SI"/>
              </w:rPr>
              <w:t xml:space="preserve">objekta v leseni ali leseni montažni konstrukciji, ki spada po enotni klasifikaciji vrst stavb med stavbe (po enotni klasifikaciji stavb </w:t>
            </w:r>
            <w:r w:rsidRPr="00D12577">
              <w:rPr>
                <w:rFonts w:ascii="Arial" w:eastAsia="Times New Roman" w:hAnsi="Arial" w:cs="Arial"/>
                <w:bCs/>
                <w:sz w:val="18"/>
                <w:szCs w:val="18"/>
                <w:lang w:eastAsia="sl-SI"/>
              </w:rPr>
              <w:t>CC-SI 1</w:t>
            </w:r>
            <w:r w:rsidRPr="00D12577">
              <w:rPr>
                <w:rFonts w:ascii="Arial" w:eastAsia="Times New Roman" w:hAnsi="Arial" w:cs="Arial"/>
                <w:sz w:val="18"/>
                <w:szCs w:val="18"/>
                <w:lang w:eastAsia="sl-SI"/>
              </w:rPr>
              <w:t xml:space="preserve">), </w:t>
            </w:r>
            <w:r w:rsidRPr="00D12577">
              <w:rPr>
                <w:rFonts w:ascii="Arial" w:eastAsia="Times New Roman" w:hAnsi="Arial" w:cs="Arial"/>
                <w:bCs/>
                <w:sz w:val="18"/>
                <w:szCs w:val="18"/>
                <w:lang w:eastAsia="sl-SI"/>
              </w:rPr>
              <w:t xml:space="preserve">in mora izkazovati </w:t>
            </w:r>
            <w:r w:rsidRPr="00D12577">
              <w:rPr>
                <w:rFonts w:ascii="Arial" w:hAnsi="Arial" w:cs="Arial"/>
                <w:sz w:val="18"/>
                <w:szCs w:val="18"/>
              </w:rPr>
              <w:t>površino izvedenih del najmanj 1.000 m</w:t>
            </w:r>
            <w:r w:rsidRPr="00D12577">
              <w:rPr>
                <w:rFonts w:ascii="Arial" w:hAnsi="Arial" w:cs="Arial"/>
                <w:sz w:val="18"/>
                <w:szCs w:val="18"/>
                <w:vertAlign w:val="superscript"/>
              </w:rPr>
              <w:t>2</w:t>
            </w:r>
            <w:r w:rsidRPr="00D12577">
              <w:rPr>
                <w:rFonts w:ascii="Arial" w:hAnsi="Arial" w:cs="Arial"/>
                <w:sz w:val="18"/>
                <w:szCs w:val="18"/>
              </w:rPr>
              <w:t xml:space="preserve"> bruto površine.</w:t>
            </w:r>
          </w:p>
          <w:p w14:paraId="291A6966" w14:textId="77777777" w:rsidR="009745ED" w:rsidRDefault="009745ED" w:rsidP="003675E2">
            <w:pPr>
              <w:tabs>
                <w:tab w:val="left" w:pos="945"/>
              </w:tabs>
              <w:jc w:val="both"/>
              <w:rPr>
                <w:rFonts w:ascii="Arial" w:hAnsi="Arial" w:cs="Arial"/>
                <w:sz w:val="18"/>
                <w:szCs w:val="18"/>
              </w:rPr>
            </w:pPr>
            <w:r w:rsidRPr="00D12577">
              <w:rPr>
                <w:rFonts w:ascii="Arial" w:hAnsi="Arial" w:cs="Arial"/>
                <w:sz w:val="18"/>
                <w:szCs w:val="18"/>
              </w:rPr>
              <w:t>Ponudniki lahko zgornji referenci izkažejo tudi z eno (isto) referenco, v kolikor ta izpolnjuje vse parametre zahtev za oba referenčna posla.</w:t>
            </w:r>
          </w:p>
          <w:p w14:paraId="754A2C51" w14:textId="77777777" w:rsidR="009745ED" w:rsidRPr="009C5A56" w:rsidRDefault="009745ED" w:rsidP="003675E2">
            <w:pPr>
              <w:tabs>
                <w:tab w:val="left" w:pos="945"/>
              </w:tabs>
              <w:jc w:val="both"/>
              <w:rPr>
                <w:rFonts w:ascii="Arial" w:hAnsi="Arial" w:cs="Arial"/>
                <w:sz w:val="18"/>
                <w:szCs w:val="18"/>
              </w:rPr>
            </w:pPr>
          </w:p>
          <w:p w14:paraId="39931D75" w14:textId="77777777" w:rsidR="009745ED" w:rsidRDefault="009745ED" w:rsidP="003675E2">
            <w:pPr>
              <w:jc w:val="both"/>
              <w:rPr>
                <w:rFonts w:ascii="Arial" w:hAnsi="Arial" w:cs="Arial"/>
                <w:color w:val="000000"/>
                <w:position w:val="-2"/>
                <w:sz w:val="18"/>
                <w:szCs w:val="18"/>
              </w:rPr>
            </w:pPr>
            <w:r>
              <w:rPr>
                <w:rFonts w:ascii="Arial" w:hAnsi="Arial" w:cs="Arial"/>
                <w:color w:val="000000"/>
                <w:position w:val="-2"/>
                <w:sz w:val="18"/>
                <w:szCs w:val="18"/>
              </w:rPr>
              <w:t xml:space="preserve">Naročnik bo priznal reference, ki ne bodo starejše od 7 (sedmih) let od objave tega javnega naročila (t.j. vse reference, ki so se zaključile – </w:t>
            </w:r>
            <w:r w:rsidRPr="00D05A24">
              <w:rPr>
                <w:rFonts w:ascii="Arial" w:hAnsi="Arial" w:cs="Arial"/>
                <w:sz w:val="18"/>
                <w:szCs w:val="18"/>
              </w:rPr>
              <w:t>pridobljeno uporabno dovoljenje ali podpis prevzemnega zapisnika s strani vseh pogodbenih strank</w:t>
            </w:r>
            <w:r>
              <w:rPr>
                <w:rFonts w:ascii="Arial" w:hAnsi="Arial" w:cs="Arial"/>
                <w:sz w:val="18"/>
                <w:szCs w:val="18"/>
              </w:rPr>
              <w:t xml:space="preserve"> </w:t>
            </w:r>
            <w:r>
              <w:rPr>
                <w:rFonts w:ascii="Arial" w:hAnsi="Arial" w:cs="Arial"/>
                <w:color w:val="000000"/>
                <w:position w:val="-2"/>
                <w:sz w:val="18"/>
                <w:szCs w:val="18"/>
              </w:rPr>
              <w:t>– od vključno meseca objave sedem  let nazaj).</w:t>
            </w:r>
          </w:p>
          <w:p w14:paraId="5BDDD90F" w14:textId="77777777" w:rsidR="009745ED" w:rsidRDefault="009745ED" w:rsidP="003675E2">
            <w:pPr>
              <w:jc w:val="both"/>
              <w:rPr>
                <w:rFonts w:ascii="Arial" w:hAnsi="Arial" w:cs="Arial"/>
                <w:color w:val="000000"/>
                <w:position w:val="-2"/>
                <w:sz w:val="18"/>
                <w:szCs w:val="18"/>
              </w:rPr>
            </w:pPr>
          </w:p>
          <w:p w14:paraId="68DD0032" w14:textId="77777777" w:rsidR="009745ED" w:rsidRPr="00223CFF" w:rsidRDefault="009745ED" w:rsidP="003675E2">
            <w:pPr>
              <w:jc w:val="both"/>
              <w:rPr>
                <w:rFonts w:ascii="Arial" w:hAnsi="Arial" w:cs="Arial"/>
                <w:color w:val="000000"/>
                <w:position w:val="-2"/>
                <w:sz w:val="18"/>
                <w:szCs w:val="18"/>
              </w:rPr>
            </w:pPr>
            <w:r>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površine upošteva samo površina, ki se upošteva kot referenčna gradnja.</w:t>
            </w:r>
          </w:p>
        </w:tc>
      </w:tr>
      <w:tr w:rsidR="009745ED" w:rsidRPr="00957001" w14:paraId="5E47F880"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B22D7"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49381" w14:textId="77777777" w:rsidR="009745ED" w:rsidRPr="00957001" w:rsidRDefault="009745ED" w:rsidP="003675E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izpolnjevanje pogoja dokazuje z izpolnitvijo </w:t>
            </w:r>
          </w:p>
          <w:p w14:paraId="2EFBBBEB" w14:textId="77777777" w:rsidR="009745ED"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Seznam kadrov,</w:t>
            </w:r>
          </w:p>
          <w:p w14:paraId="0A64EA2F" w14:textId="77777777" w:rsidR="009745ED" w:rsidRPr="00957001"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w:t>
            </w:r>
          </w:p>
          <w:p w14:paraId="5C78CF4F" w14:textId="77777777" w:rsidR="009745ED" w:rsidRPr="00957001"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Referenčna lista nominiranih kadrov,</w:t>
            </w:r>
          </w:p>
          <w:p w14:paraId="21B5F96B" w14:textId="77777777" w:rsidR="009745ED"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Po</w:t>
            </w:r>
            <w:r>
              <w:rPr>
                <w:rFonts w:ascii="Arial" w:hAnsi="Arial" w:cs="Arial"/>
                <w:color w:val="000000"/>
                <w:position w:val="-2"/>
                <w:sz w:val="18"/>
                <w:szCs w:val="18"/>
              </w:rPr>
              <w:t>trdilo o dobro opravljenem delu nominiranega kadra,</w:t>
            </w:r>
          </w:p>
          <w:p w14:paraId="5D2E510A" w14:textId="77777777" w:rsidR="009745ED"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035008">
              <w:rPr>
                <w:rFonts w:ascii="Arial" w:hAnsi="Arial" w:cs="Arial"/>
                <w:color w:val="000000"/>
                <w:position w:val="-2"/>
                <w:sz w:val="18"/>
                <w:szCs w:val="18"/>
              </w:rPr>
              <w:t>fotokopija potrdila Inženirske zbornice Slovenije oziroma za tuje gospodarske subjekte pristojne organizacije v mati</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ni državi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 xml:space="preserve">e je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lanstvo pogoj za opravljanje dejavnosti)</w:t>
            </w:r>
            <w:r>
              <w:rPr>
                <w:rFonts w:ascii="Arial" w:hAnsi="Arial" w:cs="Arial"/>
                <w:color w:val="000000"/>
                <w:position w:val="-2"/>
                <w:sz w:val="18"/>
                <w:szCs w:val="18"/>
              </w:rPr>
              <w:t xml:space="preserve"> </w:t>
            </w:r>
            <w:bookmarkStart w:id="17" w:name="_Hlk164415306"/>
            <w:r>
              <w:rPr>
                <w:rFonts w:ascii="Arial" w:hAnsi="Arial" w:cs="Arial"/>
                <w:color w:val="000000"/>
                <w:position w:val="-2"/>
                <w:sz w:val="18"/>
                <w:szCs w:val="18"/>
              </w:rPr>
              <w:t>ali navedba identifikacijske številke pooblaščenega inženirja IZS</w:t>
            </w:r>
            <w:bookmarkEnd w:id="17"/>
            <w:r w:rsidRPr="00035008">
              <w:rPr>
                <w:rFonts w:ascii="Arial" w:hAnsi="Arial" w:cs="Arial"/>
                <w:color w:val="000000"/>
                <w:position w:val="-2"/>
                <w:sz w:val="18"/>
                <w:szCs w:val="18"/>
              </w:rPr>
              <w:t xml:space="preserve">, in </w:t>
            </w:r>
          </w:p>
          <w:p w14:paraId="54E7DE4C" w14:textId="77777777" w:rsidR="009745ED" w:rsidRPr="00957001"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035008">
              <w:rPr>
                <w:rFonts w:ascii="Arial" w:hAnsi="Arial" w:cs="Arial"/>
                <w:color w:val="000000"/>
                <w:position w:val="-2"/>
                <w:sz w:val="18"/>
                <w:szCs w:val="18"/>
              </w:rPr>
              <w:lastRenderedPageBreak/>
              <w:t>fotokopija M1 obrazca oziroma drugo ustrezno dokazilo o pravni podlagi za opravljanje dejavnosti</w:t>
            </w:r>
            <w:r>
              <w:rPr>
                <w:rFonts w:ascii="Arial" w:hAnsi="Arial" w:cs="Arial"/>
                <w:color w:val="000000"/>
                <w:position w:val="-2"/>
                <w:sz w:val="18"/>
                <w:szCs w:val="18"/>
              </w:rPr>
              <w:t>.</w:t>
            </w:r>
          </w:p>
        </w:tc>
      </w:tr>
      <w:tr w:rsidR="009745ED" w:rsidRPr="00957001" w14:paraId="345E4B0D"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5401D"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94471" w14:textId="77777777" w:rsidR="009745ED" w:rsidRPr="00F277FA" w:rsidRDefault="009745ED" w:rsidP="003675E2">
            <w:pPr>
              <w:pStyle w:val="Telobesedila2"/>
              <w:tabs>
                <w:tab w:val="left" w:pos="2268"/>
              </w:tabs>
              <w:spacing w:before="60"/>
              <w:rPr>
                <w:rFonts w:cs="Arial"/>
                <w:b w:val="0"/>
                <w:sz w:val="18"/>
                <w:szCs w:val="18"/>
              </w:rPr>
            </w:pPr>
            <w:r w:rsidRPr="00F277FA">
              <w:rPr>
                <w:rFonts w:cs="Arial"/>
                <w:b w:val="0"/>
                <w:sz w:val="18"/>
                <w:szCs w:val="18"/>
              </w:rPr>
              <w:t>Naro</w:t>
            </w:r>
            <w:r w:rsidRPr="00F277FA">
              <w:rPr>
                <w:rFonts w:cs="Arial" w:hint="eastAsia"/>
                <w:b w:val="0"/>
                <w:sz w:val="18"/>
                <w:szCs w:val="18"/>
              </w:rPr>
              <w:t>č</w:t>
            </w:r>
            <w:r w:rsidRPr="00F277FA">
              <w:rPr>
                <w:rFonts w:cs="Arial"/>
                <w:b w:val="0"/>
                <w:sz w:val="18"/>
                <w:szCs w:val="18"/>
              </w:rPr>
              <w:t>nik si pridržuje pravico, da navedene reference preveri. V kolikor bo naro</w:t>
            </w:r>
            <w:r w:rsidRPr="00F277FA">
              <w:rPr>
                <w:rFonts w:cs="Arial" w:hint="eastAsia"/>
                <w:b w:val="0"/>
                <w:sz w:val="18"/>
                <w:szCs w:val="18"/>
              </w:rPr>
              <w:t>č</w:t>
            </w:r>
            <w:r w:rsidRPr="00F277FA">
              <w:rPr>
                <w:rFonts w:cs="Arial"/>
                <w:b w:val="0"/>
                <w:sz w:val="18"/>
                <w:szCs w:val="18"/>
              </w:rPr>
              <w:t xml:space="preserve">nik z dodatnimi poizvedbami ugotovil, da katera izmed referenc ne izkazuje kvalitetno opravljenih del, se takšna referenca ne upošteva. </w:t>
            </w:r>
          </w:p>
          <w:p w14:paraId="51D38DD3" w14:textId="77777777" w:rsidR="009745ED" w:rsidRPr="00F277FA" w:rsidRDefault="009745ED" w:rsidP="003675E2">
            <w:pPr>
              <w:pStyle w:val="Telobesedila2"/>
              <w:tabs>
                <w:tab w:val="left" w:pos="2268"/>
              </w:tabs>
              <w:spacing w:before="60"/>
              <w:rPr>
                <w:rFonts w:cs="Arial"/>
                <w:b w:val="0"/>
                <w:sz w:val="18"/>
                <w:szCs w:val="18"/>
              </w:rPr>
            </w:pPr>
            <w:r w:rsidRPr="00F277FA">
              <w:rPr>
                <w:rFonts w:cs="Arial"/>
                <w:b w:val="0"/>
                <w:sz w:val="18"/>
                <w:szCs w:val="18"/>
              </w:rPr>
              <w:t>Kot nekvalitetno opravljena dela štejejo: zamude pri izvedbi, napake v izvedbi, izstavitev višjih ra</w:t>
            </w:r>
            <w:r w:rsidRPr="00F277FA">
              <w:rPr>
                <w:rFonts w:cs="Arial" w:hint="eastAsia"/>
                <w:b w:val="0"/>
                <w:sz w:val="18"/>
                <w:szCs w:val="18"/>
              </w:rPr>
              <w:t>č</w:t>
            </w:r>
            <w:r w:rsidRPr="00F277FA">
              <w:rPr>
                <w:rFonts w:cs="Arial"/>
                <w:b w:val="0"/>
                <w:sz w:val="18"/>
                <w:szCs w:val="18"/>
              </w:rPr>
              <w:t>unov, kot je bilo dogovorjeno, odpoved pogodbe, unov</w:t>
            </w:r>
            <w:r w:rsidRPr="00F277FA">
              <w:rPr>
                <w:rFonts w:cs="Arial" w:hint="eastAsia"/>
                <w:b w:val="0"/>
                <w:sz w:val="18"/>
                <w:szCs w:val="18"/>
              </w:rPr>
              <w:t>č</w:t>
            </w:r>
            <w:r w:rsidRPr="00F277FA">
              <w:rPr>
                <w:rFonts w:cs="Arial"/>
                <w:b w:val="0"/>
                <w:sz w:val="18"/>
                <w:szCs w:val="18"/>
              </w:rPr>
              <w:t>enje zavarovanja za dobro izvedbo in podobno.</w:t>
            </w:r>
          </w:p>
          <w:p w14:paraId="3BF4AB59" w14:textId="77777777" w:rsidR="009745ED" w:rsidRPr="00F277FA" w:rsidRDefault="009745ED" w:rsidP="003675E2">
            <w:pPr>
              <w:pStyle w:val="Telobesedila2"/>
              <w:tabs>
                <w:tab w:val="left" w:pos="2268"/>
              </w:tabs>
              <w:spacing w:before="60"/>
              <w:rPr>
                <w:rFonts w:cs="Arial"/>
                <w:b w:val="0"/>
                <w:sz w:val="18"/>
                <w:szCs w:val="18"/>
              </w:rPr>
            </w:pPr>
            <w:r w:rsidRPr="00F36D65">
              <w:rPr>
                <w:rFonts w:cs="Helvetica"/>
                <w:b w:val="0"/>
                <w:sz w:val="18"/>
                <w:szCs w:val="18"/>
                <w:u w:val="single"/>
                <w:shd w:val="clear" w:color="auto" w:fill="FFFFFF"/>
              </w:rPr>
              <w:t>Ponudniki lahko v ponudbi za vodjo gradnje in vodjo del za področje gradbeništva (iz pogoja 6</w:t>
            </w:r>
            <w:r>
              <w:rPr>
                <w:rFonts w:cs="Helvetica"/>
                <w:b w:val="0"/>
                <w:sz w:val="18"/>
                <w:szCs w:val="18"/>
                <w:u w:val="single"/>
                <w:shd w:val="clear" w:color="auto" w:fill="FFFFFF"/>
              </w:rPr>
              <w:t>) nominirajo isto osebo.</w:t>
            </w:r>
          </w:p>
        </w:tc>
      </w:tr>
      <w:tr w:rsidR="009745ED" w:rsidRPr="00957001" w14:paraId="25BDEC4F"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203C5"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7726F" w14:textId="77777777" w:rsidR="009745ED" w:rsidRPr="00957001" w:rsidRDefault="009745ED" w:rsidP="003675E2">
            <w:pPr>
              <w:spacing w:before="135" w:after="135"/>
              <w:jc w:val="both"/>
              <w:textAlignment w:val="center"/>
              <w:rPr>
                <w:rFonts w:ascii="Arial" w:hAnsi="Arial" w:cs="Arial"/>
                <w:sz w:val="18"/>
                <w:szCs w:val="18"/>
              </w:rPr>
            </w:pPr>
            <w:r>
              <w:rPr>
                <w:rFonts w:ascii="Arial" w:hAnsi="Arial" w:cs="Arial"/>
                <w:color w:val="000000"/>
                <w:position w:val="-2"/>
                <w:sz w:val="18"/>
                <w:szCs w:val="18"/>
              </w:rPr>
              <w:t>KUMULATIVNO izpolnjevanje pogoja </w:t>
            </w:r>
          </w:p>
        </w:tc>
      </w:tr>
      <w:tr w:rsidR="009745ED" w:rsidRPr="00957001" w14:paraId="29C33B0D"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F6054"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F30E3" w14:textId="77777777" w:rsidR="009745ED" w:rsidRPr="00957001" w:rsidRDefault="009745ED" w:rsidP="003675E2">
            <w:pPr>
              <w:spacing w:before="135" w:after="135"/>
              <w:jc w:val="both"/>
              <w:textAlignment w:val="center"/>
              <w:rPr>
                <w:rFonts w:ascii="Arial" w:hAnsi="Arial" w:cs="Arial"/>
                <w:sz w:val="18"/>
                <w:szCs w:val="18"/>
              </w:rPr>
            </w:pPr>
            <w:r>
              <w:rPr>
                <w:rFonts w:ascii="Arial" w:hAnsi="Arial" w:cs="Arial"/>
                <w:color w:val="000000"/>
                <w:position w:val="-2"/>
                <w:sz w:val="18"/>
                <w:szCs w:val="18"/>
              </w:rPr>
              <w:t>Pogoj mora izpolniti ponudnik ali v primeru skupne ponudbe vodilni partner ali partner, ki prevzema izvedbo celotne gradnje ali pretežnega dela gradnje predmeta naročila.</w:t>
            </w:r>
          </w:p>
        </w:tc>
      </w:tr>
    </w:tbl>
    <w:p w14:paraId="41BD303D" w14:textId="77777777" w:rsidR="009745ED" w:rsidRPr="00957001" w:rsidRDefault="009745ED" w:rsidP="009745ED">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9745ED" w:rsidRPr="00957001" w14:paraId="649DEF21" w14:textId="77777777" w:rsidTr="003675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1F06C8B" w14:textId="77777777" w:rsidR="009745ED" w:rsidRPr="00957001" w:rsidRDefault="009745ED" w:rsidP="003675E2">
            <w:pPr>
              <w:jc w:val="center"/>
              <w:rPr>
                <w:rFonts w:ascii="Arial" w:hAnsi="Arial" w:cs="Arial"/>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6</w:t>
            </w:r>
            <w:r w:rsidRPr="00957001">
              <w:rPr>
                <w:rFonts w:ascii="Arial" w:hAnsi="Arial" w:cs="Arial"/>
                <w:b/>
                <w:bCs/>
                <w:color w:val="FFFFFF"/>
                <w:position w:val="-2"/>
                <w:sz w:val="18"/>
                <w:szCs w:val="18"/>
              </w:rPr>
              <w:br/>
              <w:t xml:space="preserve">Vodje </w:t>
            </w:r>
            <w:r>
              <w:rPr>
                <w:rFonts w:ascii="Arial" w:hAnsi="Arial" w:cs="Arial"/>
                <w:b/>
                <w:bCs/>
                <w:color w:val="FFFFFF"/>
                <w:position w:val="-2"/>
                <w:sz w:val="18"/>
                <w:szCs w:val="18"/>
              </w:rPr>
              <w:t xml:space="preserve">del za </w:t>
            </w:r>
            <w:r w:rsidRPr="00957001">
              <w:rPr>
                <w:rFonts w:ascii="Arial" w:hAnsi="Arial" w:cs="Arial"/>
                <w:b/>
                <w:bCs/>
                <w:color w:val="FFFFFF"/>
                <w:position w:val="-2"/>
                <w:sz w:val="18"/>
                <w:szCs w:val="18"/>
              </w:rPr>
              <w:t>posamezn</w:t>
            </w:r>
            <w:r>
              <w:rPr>
                <w:rFonts w:ascii="Arial" w:hAnsi="Arial" w:cs="Arial"/>
                <w:b/>
                <w:bCs/>
                <w:color w:val="FFFFFF"/>
                <w:position w:val="-2"/>
                <w:sz w:val="18"/>
                <w:szCs w:val="18"/>
              </w:rPr>
              <w:t>a</w:t>
            </w:r>
            <w:r w:rsidRPr="00957001">
              <w:rPr>
                <w:rFonts w:ascii="Arial" w:hAnsi="Arial" w:cs="Arial"/>
                <w:b/>
                <w:bCs/>
                <w:color w:val="FFFFFF"/>
                <w:position w:val="-2"/>
                <w:sz w:val="18"/>
                <w:szCs w:val="18"/>
              </w:rPr>
              <w:t xml:space="preserve"> </w:t>
            </w:r>
            <w:r>
              <w:rPr>
                <w:rFonts w:ascii="Arial" w:hAnsi="Arial" w:cs="Arial"/>
                <w:b/>
                <w:bCs/>
                <w:color w:val="FFFFFF"/>
                <w:position w:val="-2"/>
                <w:sz w:val="18"/>
                <w:szCs w:val="18"/>
              </w:rPr>
              <w:t>področja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0BA28" w14:textId="77777777" w:rsidR="009745ED" w:rsidRPr="00062EEB" w:rsidRDefault="009745ED" w:rsidP="003675E2">
            <w:pPr>
              <w:tabs>
                <w:tab w:val="left" w:pos="945"/>
              </w:tabs>
              <w:jc w:val="both"/>
              <w:rPr>
                <w:rFonts w:ascii="Arial" w:hAnsi="Arial" w:cs="Arial"/>
                <w:sz w:val="18"/>
                <w:szCs w:val="18"/>
              </w:rPr>
            </w:pPr>
            <w:r w:rsidRPr="00062EEB">
              <w:rPr>
                <w:rFonts w:ascii="Arial" w:hAnsi="Arial" w:cs="Arial"/>
                <w:sz w:val="18"/>
                <w:szCs w:val="18"/>
              </w:rPr>
              <w:t>Gospodarski subjekt mora zagotoviti:</w:t>
            </w:r>
          </w:p>
          <w:p w14:paraId="18726A13" w14:textId="77777777" w:rsidR="009745ED" w:rsidRPr="00062EEB" w:rsidRDefault="009745ED" w:rsidP="003675E2">
            <w:pPr>
              <w:tabs>
                <w:tab w:val="left" w:pos="945"/>
              </w:tabs>
              <w:jc w:val="both"/>
              <w:rPr>
                <w:rFonts w:ascii="Arial" w:hAnsi="Arial" w:cs="Arial"/>
                <w:sz w:val="18"/>
                <w:szCs w:val="18"/>
              </w:rPr>
            </w:pPr>
          </w:p>
          <w:p w14:paraId="785C10B3" w14:textId="77777777" w:rsidR="009745ED" w:rsidRPr="00957001" w:rsidRDefault="009745ED">
            <w:pPr>
              <w:pStyle w:val="Odstavekseznama"/>
              <w:numPr>
                <w:ilvl w:val="0"/>
                <w:numId w:val="11"/>
              </w:numPr>
              <w:tabs>
                <w:tab w:val="left" w:pos="945"/>
              </w:tabs>
              <w:jc w:val="both"/>
              <w:rPr>
                <w:rFonts w:ascii="Arial" w:hAnsi="Arial" w:cs="Arial"/>
                <w:sz w:val="18"/>
                <w:szCs w:val="18"/>
              </w:rPr>
            </w:pPr>
            <w:r w:rsidRPr="00062EEB">
              <w:rPr>
                <w:rFonts w:ascii="Arial" w:hAnsi="Arial" w:cs="Arial"/>
                <w:b/>
                <w:sz w:val="18"/>
                <w:szCs w:val="18"/>
              </w:rPr>
              <w:t>najmanj 1 (enega) vodjo del za področje gradbeništva</w:t>
            </w:r>
            <w:r w:rsidRPr="00062EEB">
              <w:rPr>
                <w:rFonts w:ascii="Arial" w:hAnsi="Arial" w:cs="Arial"/>
                <w:sz w:val="18"/>
                <w:szCs w:val="18"/>
              </w:rPr>
              <w:t>, ki izpolnjuje pogoje za vodjo posameznih del skladno z določili Gradbenega zakona</w:t>
            </w:r>
            <w:r>
              <w:rPr>
                <w:rFonts w:ascii="Arial" w:hAnsi="Arial" w:cs="Arial"/>
                <w:sz w:val="18"/>
                <w:szCs w:val="18"/>
              </w:rPr>
              <w:t xml:space="preserve"> (GZ-1)</w:t>
            </w:r>
            <w:r w:rsidRPr="00062EEB">
              <w:rPr>
                <w:rFonts w:ascii="Arial" w:hAnsi="Arial" w:cs="Arial"/>
                <w:sz w:val="18"/>
                <w:szCs w:val="18"/>
              </w:rPr>
              <w:t xml:space="preserve"> in drugo veljavno gradbeno zakonodajo, ter je v zadnjih </w:t>
            </w:r>
            <w:r>
              <w:rPr>
                <w:rFonts w:ascii="Arial" w:hAnsi="Arial" w:cs="Arial"/>
                <w:sz w:val="18"/>
                <w:szCs w:val="18"/>
              </w:rPr>
              <w:t>7</w:t>
            </w:r>
            <w:r w:rsidRPr="00062EEB">
              <w:rPr>
                <w:rFonts w:ascii="Arial" w:hAnsi="Arial" w:cs="Arial"/>
                <w:sz w:val="18"/>
                <w:szCs w:val="18"/>
              </w:rPr>
              <w:t xml:space="preserve"> (</w:t>
            </w:r>
            <w:r>
              <w:rPr>
                <w:rFonts w:ascii="Arial" w:hAnsi="Arial" w:cs="Arial"/>
                <w:sz w:val="18"/>
                <w:szCs w:val="18"/>
              </w:rPr>
              <w:t>sedmih</w:t>
            </w:r>
            <w:r w:rsidRPr="00062EEB">
              <w:rPr>
                <w:rFonts w:ascii="Arial" w:hAnsi="Arial" w:cs="Arial"/>
                <w:sz w:val="18"/>
                <w:szCs w:val="18"/>
              </w:rPr>
              <w:t>) letih</w:t>
            </w:r>
            <w:r>
              <w:rPr>
                <w:rFonts w:ascii="Arial" w:hAnsi="Arial" w:cs="Arial"/>
                <w:sz w:val="18"/>
                <w:szCs w:val="18"/>
              </w:rPr>
              <w:t>,</w:t>
            </w:r>
            <w:r w:rsidRPr="00062EEB">
              <w:rPr>
                <w:rFonts w:ascii="Arial" w:hAnsi="Arial" w:cs="Arial"/>
                <w:sz w:val="18"/>
                <w:szCs w:val="18"/>
              </w:rPr>
              <w:t xml:space="preserve"> </w:t>
            </w:r>
            <w:r w:rsidRPr="00327FAA">
              <w:rPr>
                <w:rFonts w:ascii="Arial" w:eastAsia="Times New Roman" w:hAnsi="Arial" w:cs="Arial"/>
                <w:sz w:val="18"/>
                <w:szCs w:val="18"/>
                <w:lang w:eastAsia="sl-SI"/>
              </w:rPr>
              <w:t>šteto od dneva objave obvestila o tem nar</w:t>
            </w:r>
            <w:r>
              <w:rPr>
                <w:rFonts w:ascii="Arial" w:eastAsia="Times New Roman" w:hAnsi="Arial" w:cs="Arial"/>
                <w:sz w:val="18"/>
                <w:szCs w:val="18"/>
                <w:lang w:eastAsia="sl-SI"/>
              </w:rPr>
              <w:t>očilu na Portalu javnih naročil, sodeloval pri</w:t>
            </w:r>
            <w:r w:rsidRPr="00957001">
              <w:rPr>
                <w:rFonts w:ascii="Arial" w:hAnsi="Arial" w:cs="Arial"/>
                <w:sz w:val="18"/>
                <w:szCs w:val="18"/>
              </w:rPr>
              <w:t>:</w:t>
            </w:r>
          </w:p>
          <w:p w14:paraId="7EF98CE6" w14:textId="77777777" w:rsidR="009745ED" w:rsidRPr="00957001" w:rsidRDefault="009745ED" w:rsidP="003675E2">
            <w:pPr>
              <w:pStyle w:val="Odstavekseznama"/>
              <w:tabs>
                <w:tab w:val="left" w:pos="945"/>
              </w:tabs>
              <w:jc w:val="both"/>
              <w:rPr>
                <w:rFonts w:ascii="Arial" w:hAnsi="Arial" w:cs="Arial"/>
                <w:sz w:val="18"/>
                <w:szCs w:val="18"/>
              </w:rPr>
            </w:pPr>
          </w:p>
          <w:p w14:paraId="469F46B8" w14:textId="764AF67F" w:rsidR="009745ED" w:rsidRPr="00D12577" w:rsidRDefault="009745ED">
            <w:pPr>
              <w:pStyle w:val="Odstavekseznama"/>
              <w:numPr>
                <w:ilvl w:val="1"/>
                <w:numId w:val="11"/>
              </w:numPr>
              <w:spacing w:after="135"/>
              <w:jc w:val="both"/>
              <w:textAlignment w:val="center"/>
              <w:rPr>
                <w:rFonts w:ascii="Arial" w:hAnsi="Arial" w:cs="Arial"/>
                <w:i/>
                <w:iCs/>
                <w:color w:val="000000"/>
                <w:position w:val="-2"/>
                <w:sz w:val="18"/>
                <w:szCs w:val="18"/>
              </w:rPr>
            </w:pPr>
            <w:r w:rsidRPr="00D12577">
              <w:rPr>
                <w:rFonts w:ascii="Arial" w:hAnsi="Arial" w:cs="Arial"/>
                <w:i/>
                <w:iCs/>
                <w:sz w:val="18"/>
                <w:szCs w:val="18"/>
              </w:rPr>
              <w:t xml:space="preserve">vsaj enem referenčnem poslu, ki je zajemal novogradnjo ali rekonstrukcijo </w:t>
            </w:r>
            <w:r w:rsidRPr="00D12577">
              <w:rPr>
                <w:rFonts w:ascii="Arial" w:eastAsia="Times New Roman" w:hAnsi="Arial" w:cs="Arial"/>
                <w:i/>
                <w:iCs/>
                <w:sz w:val="18"/>
                <w:szCs w:val="18"/>
                <w:lang w:eastAsia="sl-SI"/>
              </w:rPr>
              <w:t xml:space="preserve">nizkoenergijskega objekta, ki spada po enotni klasifikaciji vrst stavb med stavbe (po enotni klasifikaciji stavb </w:t>
            </w:r>
            <w:r w:rsidRPr="00D12577">
              <w:rPr>
                <w:rFonts w:ascii="Arial" w:eastAsia="Times New Roman" w:hAnsi="Arial" w:cs="Arial"/>
                <w:bCs/>
                <w:i/>
                <w:iCs/>
                <w:sz w:val="18"/>
                <w:szCs w:val="18"/>
                <w:lang w:eastAsia="sl-SI"/>
              </w:rPr>
              <w:t>CC-SI 1</w:t>
            </w:r>
            <w:r w:rsidRPr="00D12577">
              <w:rPr>
                <w:rFonts w:ascii="Arial" w:eastAsia="Times New Roman" w:hAnsi="Arial" w:cs="Arial"/>
                <w:i/>
                <w:iCs/>
                <w:sz w:val="18"/>
                <w:szCs w:val="18"/>
                <w:lang w:eastAsia="sl-SI"/>
              </w:rPr>
              <w:t>)</w:t>
            </w:r>
            <w:r w:rsidRPr="00D12577">
              <w:rPr>
                <w:rFonts w:ascii="Arial" w:eastAsia="Times New Roman" w:hAnsi="Arial" w:cs="Arial"/>
                <w:bCs/>
                <w:i/>
                <w:iCs/>
                <w:sz w:val="18"/>
                <w:szCs w:val="18"/>
                <w:lang w:eastAsia="sl-SI"/>
              </w:rPr>
              <w:t>, in mora izkazovati površino izvedenih del najmanj 2.000 m</w:t>
            </w:r>
            <w:r w:rsidRPr="00D12577">
              <w:rPr>
                <w:rFonts w:ascii="Arial" w:eastAsia="Times New Roman" w:hAnsi="Arial" w:cs="Arial"/>
                <w:bCs/>
                <w:i/>
                <w:iCs/>
                <w:sz w:val="18"/>
                <w:szCs w:val="18"/>
                <w:vertAlign w:val="superscript"/>
                <w:lang w:eastAsia="sl-SI"/>
              </w:rPr>
              <w:t>2</w:t>
            </w:r>
            <w:r w:rsidRPr="00D12577">
              <w:rPr>
                <w:rFonts w:ascii="Arial" w:eastAsia="Times New Roman" w:hAnsi="Arial" w:cs="Arial"/>
                <w:bCs/>
                <w:i/>
                <w:iCs/>
                <w:sz w:val="18"/>
                <w:szCs w:val="18"/>
                <w:lang w:eastAsia="sl-SI"/>
              </w:rPr>
              <w:t xml:space="preserve"> bruto površine, </w:t>
            </w:r>
          </w:p>
          <w:p w14:paraId="6768E1B9" w14:textId="77777777" w:rsidR="009745ED" w:rsidRPr="00D12577" w:rsidRDefault="009745ED" w:rsidP="003675E2">
            <w:pPr>
              <w:pStyle w:val="Odstavekseznama"/>
              <w:spacing w:after="135"/>
              <w:ind w:left="1440"/>
              <w:jc w:val="both"/>
              <w:textAlignment w:val="center"/>
              <w:rPr>
                <w:rFonts w:ascii="Arial" w:hAnsi="Arial" w:cs="Arial"/>
                <w:i/>
                <w:iCs/>
                <w:color w:val="000000"/>
                <w:position w:val="-2"/>
                <w:sz w:val="18"/>
                <w:szCs w:val="18"/>
              </w:rPr>
            </w:pPr>
            <w:r w:rsidRPr="00D12577">
              <w:rPr>
                <w:rFonts w:ascii="Arial" w:eastAsia="Times New Roman" w:hAnsi="Arial" w:cs="Arial"/>
                <w:bCs/>
                <w:i/>
                <w:iCs/>
                <w:sz w:val="18"/>
                <w:szCs w:val="18"/>
                <w:lang w:eastAsia="sl-SI"/>
              </w:rPr>
              <w:t>in</w:t>
            </w:r>
          </w:p>
          <w:p w14:paraId="3DA87117" w14:textId="796D1BE2" w:rsidR="009745ED" w:rsidRPr="00D12577" w:rsidRDefault="009745ED">
            <w:pPr>
              <w:pStyle w:val="Odstavekseznama"/>
              <w:numPr>
                <w:ilvl w:val="1"/>
                <w:numId w:val="11"/>
              </w:numPr>
              <w:spacing w:after="135"/>
              <w:jc w:val="both"/>
              <w:textAlignment w:val="center"/>
              <w:rPr>
                <w:rFonts w:ascii="Arial" w:hAnsi="Arial" w:cs="Arial"/>
                <w:i/>
                <w:iCs/>
                <w:color w:val="000000"/>
                <w:position w:val="-2"/>
                <w:sz w:val="18"/>
                <w:szCs w:val="18"/>
              </w:rPr>
            </w:pPr>
            <w:r w:rsidRPr="00D12577">
              <w:rPr>
                <w:rFonts w:ascii="Arial" w:hAnsi="Arial" w:cs="Arial"/>
                <w:i/>
                <w:iCs/>
                <w:sz w:val="18"/>
                <w:szCs w:val="18"/>
              </w:rPr>
              <w:t>vsaj enem referenčnem poslu,</w:t>
            </w:r>
            <w:r w:rsidRPr="00D12577">
              <w:rPr>
                <w:rFonts w:ascii="Arial" w:eastAsia="Times New Roman" w:hAnsi="Arial" w:cs="Arial"/>
                <w:i/>
                <w:iCs/>
                <w:sz w:val="18"/>
                <w:szCs w:val="18"/>
                <w:lang w:eastAsia="sl-SI"/>
              </w:rPr>
              <w:t xml:space="preserve"> </w:t>
            </w:r>
            <w:r w:rsidRPr="00D12577">
              <w:rPr>
                <w:rFonts w:ascii="Arial" w:hAnsi="Arial" w:cs="Arial"/>
                <w:i/>
                <w:iCs/>
                <w:sz w:val="18"/>
                <w:szCs w:val="18"/>
              </w:rPr>
              <w:t xml:space="preserve">ki je zajemal novogradnjo ali rekonstrukcijo </w:t>
            </w:r>
            <w:r w:rsidRPr="00D12577">
              <w:rPr>
                <w:rFonts w:ascii="Arial" w:eastAsia="Times New Roman" w:hAnsi="Arial" w:cs="Arial"/>
                <w:i/>
                <w:iCs/>
                <w:sz w:val="18"/>
                <w:szCs w:val="18"/>
                <w:lang w:eastAsia="sl-SI"/>
              </w:rPr>
              <w:t xml:space="preserve">objekta v leseni ali leseni montažni konstrukciji, ki spada po enotni klasifikaciji vrst stavb med stavbe (po enotni klasifikaciji stavb </w:t>
            </w:r>
            <w:r w:rsidRPr="00D12577">
              <w:rPr>
                <w:rFonts w:ascii="Arial" w:eastAsia="Times New Roman" w:hAnsi="Arial" w:cs="Arial"/>
                <w:bCs/>
                <w:i/>
                <w:iCs/>
                <w:sz w:val="18"/>
                <w:szCs w:val="18"/>
                <w:lang w:eastAsia="sl-SI"/>
              </w:rPr>
              <w:t>CC-SI 1</w:t>
            </w:r>
            <w:r w:rsidRPr="00D12577">
              <w:rPr>
                <w:rFonts w:ascii="Arial" w:eastAsia="Times New Roman" w:hAnsi="Arial" w:cs="Arial"/>
                <w:i/>
                <w:iCs/>
                <w:sz w:val="18"/>
                <w:szCs w:val="18"/>
                <w:lang w:eastAsia="sl-SI"/>
              </w:rPr>
              <w:t xml:space="preserve">), </w:t>
            </w:r>
            <w:r w:rsidRPr="00D12577">
              <w:rPr>
                <w:rFonts w:ascii="Arial" w:eastAsia="Times New Roman" w:hAnsi="Arial" w:cs="Arial"/>
                <w:bCs/>
                <w:i/>
                <w:iCs/>
                <w:sz w:val="18"/>
                <w:szCs w:val="18"/>
                <w:lang w:eastAsia="sl-SI"/>
              </w:rPr>
              <w:t xml:space="preserve">in mora izkazovati </w:t>
            </w:r>
            <w:r w:rsidRPr="00D12577">
              <w:rPr>
                <w:rFonts w:ascii="Arial" w:hAnsi="Arial" w:cs="Arial"/>
                <w:i/>
                <w:iCs/>
                <w:sz w:val="18"/>
                <w:szCs w:val="18"/>
              </w:rPr>
              <w:t>površino izvedenih del najmanj 1.000 m</w:t>
            </w:r>
            <w:r w:rsidRPr="00D12577">
              <w:rPr>
                <w:rFonts w:ascii="Arial" w:hAnsi="Arial" w:cs="Arial"/>
                <w:i/>
                <w:iCs/>
                <w:sz w:val="18"/>
                <w:szCs w:val="18"/>
                <w:vertAlign w:val="superscript"/>
              </w:rPr>
              <w:t>2</w:t>
            </w:r>
            <w:r w:rsidRPr="00D12577">
              <w:rPr>
                <w:rFonts w:ascii="Arial" w:hAnsi="Arial" w:cs="Arial"/>
                <w:i/>
                <w:iCs/>
                <w:sz w:val="18"/>
                <w:szCs w:val="18"/>
              </w:rPr>
              <w:t xml:space="preserve"> bruto površine.</w:t>
            </w:r>
          </w:p>
          <w:p w14:paraId="02075501" w14:textId="77777777" w:rsidR="009745ED" w:rsidRPr="00D12577" w:rsidRDefault="009745ED" w:rsidP="003675E2">
            <w:pPr>
              <w:tabs>
                <w:tab w:val="left" w:pos="945"/>
              </w:tabs>
              <w:jc w:val="both"/>
              <w:rPr>
                <w:rFonts w:ascii="Arial" w:hAnsi="Arial" w:cs="Arial"/>
                <w:i/>
                <w:iCs/>
                <w:sz w:val="18"/>
                <w:szCs w:val="18"/>
                <w:vertAlign w:val="superscript"/>
              </w:rPr>
            </w:pPr>
          </w:p>
          <w:p w14:paraId="6E54AC13" w14:textId="77777777" w:rsidR="009745ED" w:rsidRPr="00D12577" w:rsidRDefault="009745ED" w:rsidP="003675E2">
            <w:pPr>
              <w:pStyle w:val="Odstavekseznama"/>
              <w:tabs>
                <w:tab w:val="left" w:pos="945"/>
              </w:tabs>
              <w:ind w:left="1440"/>
              <w:jc w:val="both"/>
              <w:rPr>
                <w:rFonts w:ascii="Arial" w:hAnsi="Arial" w:cs="Arial"/>
                <w:i/>
                <w:iCs/>
                <w:sz w:val="18"/>
                <w:szCs w:val="18"/>
              </w:rPr>
            </w:pPr>
            <w:r w:rsidRPr="00D12577">
              <w:rPr>
                <w:rFonts w:ascii="Arial" w:hAnsi="Arial" w:cs="Arial"/>
                <w:i/>
                <w:iCs/>
                <w:sz w:val="18"/>
                <w:szCs w:val="18"/>
              </w:rPr>
              <w:t>Ponudniki lahko zgornji referenci izkažejo tudi z eno (isto) referenco, v kolikor ta izpolnjuje vse parametre zahtev za oba referenčna posla.</w:t>
            </w:r>
          </w:p>
          <w:p w14:paraId="415A5542" w14:textId="77777777" w:rsidR="009745ED" w:rsidRPr="00AE26EB" w:rsidRDefault="009745ED" w:rsidP="003675E2">
            <w:pPr>
              <w:pStyle w:val="Odstavekseznama"/>
              <w:tabs>
                <w:tab w:val="left" w:pos="945"/>
              </w:tabs>
              <w:ind w:left="1440"/>
              <w:jc w:val="both"/>
              <w:rPr>
                <w:rFonts w:ascii="Arial" w:hAnsi="Arial" w:cs="Arial"/>
                <w:i/>
                <w:sz w:val="18"/>
                <w:szCs w:val="18"/>
                <w:highlight w:val="yellow"/>
              </w:rPr>
            </w:pPr>
          </w:p>
          <w:p w14:paraId="39156222" w14:textId="77777777" w:rsidR="00791BE5" w:rsidRDefault="009745ED" w:rsidP="00791BE5">
            <w:pPr>
              <w:pStyle w:val="Odstavekseznama"/>
              <w:numPr>
                <w:ilvl w:val="0"/>
                <w:numId w:val="11"/>
              </w:numPr>
              <w:tabs>
                <w:tab w:val="left" w:pos="945"/>
              </w:tabs>
              <w:jc w:val="both"/>
              <w:rPr>
                <w:rFonts w:ascii="Arial" w:hAnsi="Arial" w:cs="Arial"/>
                <w:color w:val="FF0000"/>
                <w:sz w:val="18"/>
                <w:szCs w:val="18"/>
              </w:rPr>
            </w:pPr>
            <w:bookmarkStart w:id="18" w:name="_Hlk169790235"/>
            <w:r w:rsidRPr="007A406F">
              <w:rPr>
                <w:rFonts w:ascii="Arial" w:hAnsi="Arial" w:cs="Arial"/>
                <w:b/>
                <w:color w:val="FF0000"/>
                <w:sz w:val="18"/>
                <w:szCs w:val="18"/>
              </w:rPr>
              <w:t>najmanj 1 (enega) vodjo del za področje elektrotehnike</w:t>
            </w:r>
            <w:r w:rsidRPr="007A406F">
              <w:rPr>
                <w:rFonts w:ascii="Arial" w:hAnsi="Arial" w:cs="Arial"/>
                <w:color w:val="FF0000"/>
                <w:sz w:val="18"/>
                <w:szCs w:val="18"/>
              </w:rPr>
              <w:t>, ki izpolnjuje pogoje za vodjo posameznih del skladno z določili Gradbenega zakona (GZ-1) in drugo veljavno gradbeno zakonodajo, ter je v zadnjih 7 (sedmih) letih,</w:t>
            </w:r>
            <w:r w:rsidRPr="007A406F">
              <w:rPr>
                <w:rFonts w:ascii="Arial" w:eastAsia="Times New Roman" w:hAnsi="Arial" w:cs="Arial"/>
                <w:color w:val="FF0000"/>
                <w:sz w:val="18"/>
                <w:szCs w:val="18"/>
                <w:lang w:eastAsia="sl-SI"/>
              </w:rPr>
              <w:t xml:space="preserve"> šteto od dneva objave obvestila o tem naročilu na Portalu javnih naročil</w:t>
            </w:r>
            <w:r w:rsidR="0063014E" w:rsidRPr="007A406F">
              <w:rPr>
                <w:rFonts w:ascii="Arial" w:eastAsia="Times New Roman" w:hAnsi="Arial" w:cs="Arial"/>
                <w:color w:val="FF0000"/>
                <w:sz w:val="18"/>
                <w:szCs w:val="18"/>
                <w:lang w:eastAsia="sl-SI"/>
              </w:rPr>
              <w:t xml:space="preserve"> sodeloval pri</w:t>
            </w:r>
            <w:r w:rsidRPr="007A406F">
              <w:rPr>
                <w:rFonts w:ascii="Arial" w:hAnsi="Arial" w:cs="Arial"/>
                <w:color w:val="FF0000"/>
                <w:sz w:val="18"/>
                <w:szCs w:val="18"/>
              </w:rPr>
              <w:t>:</w:t>
            </w:r>
          </w:p>
          <w:p w14:paraId="796564CF" w14:textId="1EC9A6EC" w:rsidR="0063014E" w:rsidRPr="00791BE5" w:rsidRDefault="007A406F" w:rsidP="00791BE5">
            <w:pPr>
              <w:pStyle w:val="Odstavekseznama"/>
              <w:numPr>
                <w:ilvl w:val="1"/>
                <w:numId w:val="11"/>
              </w:numPr>
              <w:tabs>
                <w:tab w:val="left" w:pos="945"/>
              </w:tabs>
              <w:jc w:val="both"/>
              <w:rPr>
                <w:rFonts w:ascii="Arial" w:hAnsi="Arial" w:cs="Arial"/>
                <w:color w:val="FF0000"/>
                <w:sz w:val="18"/>
                <w:szCs w:val="18"/>
              </w:rPr>
            </w:pPr>
            <w:r w:rsidRPr="00791BE5">
              <w:rPr>
                <w:rFonts w:ascii="Arial" w:hAnsi="Arial" w:cs="Arial"/>
                <w:i/>
                <w:color w:val="FF0000"/>
                <w:sz w:val="18"/>
                <w:szCs w:val="18"/>
              </w:rPr>
              <w:t xml:space="preserve">vsaj enem referenčnem projektu, </w:t>
            </w:r>
            <w:r w:rsidR="0063014E" w:rsidRPr="00791BE5">
              <w:rPr>
                <w:rFonts w:ascii="Arial" w:hAnsi="Arial" w:cs="Arial"/>
                <w:i/>
                <w:color w:val="FF0000"/>
                <w:sz w:val="18"/>
                <w:szCs w:val="18"/>
              </w:rPr>
              <w:t xml:space="preserve">kjer je </w:t>
            </w:r>
            <w:r w:rsidR="009745ED" w:rsidRPr="00791BE5">
              <w:rPr>
                <w:rFonts w:ascii="Arial" w:hAnsi="Arial" w:cs="Arial"/>
                <w:i/>
                <w:color w:val="FF0000"/>
                <w:sz w:val="18"/>
                <w:szCs w:val="18"/>
              </w:rPr>
              <w:t>vodil dela v funkciji (odgovornega) vodje posameznih del za področje elektrotehnike pri izgradnji ali rekonstrukciji najmanj enega (1) nizkoenergijskega objekta v stavbah (CC-SI 1)</w:t>
            </w:r>
            <w:r w:rsidR="00791BE5" w:rsidRPr="00791BE5">
              <w:rPr>
                <w:rFonts w:ascii="Arial" w:hAnsi="Arial" w:cs="Arial"/>
                <w:i/>
                <w:color w:val="FF0000"/>
                <w:sz w:val="18"/>
                <w:szCs w:val="18"/>
              </w:rPr>
              <w:t>.</w:t>
            </w:r>
            <w:r w:rsidR="009745ED" w:rsidRPr="00791BE5">
              <w:rPr>
                <w:rFonts w:ascii="Arial" w:hAnsi="Arial" w:cs="Arial"/>
                <w:i/>
                <w:color w:val="FF0000"/>
                <w:sz w:val="18"/>
                <w:szCs w:val="18"/>
              </w:rPr>
              <w:t xml:space="preserve"> </w:t>
            </w:r>
          </w:p>
          <w:p w14:paraId="0DF783BB" w14:textId="77777777" w:rsidR="009745ED" w:rsidRPr="00D12577" w:rsidRDefault="009745ED" w:rsidP="003675E2">
            <w:pPr>
              <w:tabs>
                <w:tab w:val="left" w:pos="945"/>
              </w:tabs>
              <w:jc w:val="both"/>
              <w:rPr>
                <w:rFonts w:ascii="Arial" w:hAnsi="Arial" w:cs="Arial"/>
                <w:sz w:val="18"/>
                <w:szCs w:val="18"/>
              </w:rPr>
            </w:pPr>
          </w:p>
          <w:p w14:paraId="6B855F18" w14:textId="77777777" w:rsidR="009745ED" w:rsidRPr="005B7082" w:rsidRDefault="009745ED">
            <w:pPr>
              <w:pStyle w:val="Odstavekseznama"/>
              <w:numPr>
                <w:ilvl w:val="0"/>
                <w:numId w:val="11"/>
              </w:numPr>
              <w:tabs>
                <w:tab w:val="left" w:pos="945"/>
              </w:tabs>
              <w:jc w:val="both"/>
              <w:rPr>
                <w:rFonts w:ascii="Arial" w:hAnsi="Arial" w:cs="Arial"/>
                <w:color w:val="FF0000"/>
                <w:sz w:val="18"/>
                <w:szCs w:val="18"/>
              </w:rPr>
            </w:pPr>
            <w:r w:rsidRPr="005B7082">
              <w:rPr>
                <w:rFonts w:ascii="Arial" w:hAnsi="Arial" w:cs="Arial"/>
                <w:b/>
                <w:color w:val="FF0000"/>
                <w:sz w:val="18"/>
                <w:szCs w:val="18"/>
              </w:rPr>
              <w:t>najmanj 1 (enega) vodjo del za področje strojništva</w:t>
            </w:r>
            <w:r w:rsidRPr="005B7082">
              <w:rPr>
                <w:rFonts w:ascii="Arial" w:hAnsi="Arial" w:cs="Arial"/>
                <w:color w:val="FF0000"/>
                <w:sz w:val="18"/>
                <w:szCs w:val="18"/>
              </w:rPr>
              <w:t xml:space="preserve">, ki izpolnjuje pogoje za vodjo posameznih del skladno z določili Gradbenega zakona in drugo veljavno gradbeno zakonodajo, ter je v zadnjih 7 (sedmih) letih, </w:t>
            </w:r>
            <w:r w:rsidRPr="005B7082">
              <w:rPr>
                <w:rFonts w:ascii="Arial" w:eastAsia="Times New Roman" w:hAnsi="Arial" w:cs="Arial"/>
                <w:color w:val="FF0000"/>
                <w:sz w:val="18"/>
                <w:szCs w:val="18"/>
                <w:lang w:eastAsia="sl-SI"/>
              </w:rPr>
              <w:t>šteto od dneva objave obvestila o tem naročilu na Portalu javnih naročil</w:t>
            </w:r>
            <w:r w:rsidRPr="005B7082">
              <w:rPr>
                <w:rFonts w:ascii="Arial" w:hAnsi="Arial" w:cs="Arial"/>
                <w:color w:val="FF0000"/>
                <w:sz w:val="18"/>
                <w:szCs w:val="18"/>
              </w:rPr>
              <w:t>:</w:t>
            </w:r>
          </w:p>
          <w:p w14:paraId="067BEB04" w14:textId="77777777" w:rsidR="007A406F" w:rsidRPr="005B7082" w:rsidRDefault="007A406F" w:rsidP="007A406F">
            <w:pPr>
              <w:pStyle w:val="Odstavekseznama"/>
              <w:tabs>
                <w:tab w:val="left" w:pos="945"/>
              </w:tabs>
              <w:jc w:val="both"/>
              <w:rPr>
                <w:rFonts w:ascii="Arial" w:hAnsi="Arial" w:cs="Arial"/>
                <w:color w:val="FF0000"/>
                <w:sz w:val="18"/>
                <w:szCs w:val="18"/>
              </w:rPr>
            </w:pPr>
          </w:p>
          <w:p w14:paraId="4F97FD35" w14:textId="741F0F5C" w:rsidR="009745ED" w:rsidRPr="005B7082" w:rsidRDefault="007A406F" w:rsidP="00791BE5">
            <w:pPr>
              <w:pStyle w:val="Odstavekseznama"/>
              <w:numPr>
                <w:ilvl w:val="1"/>
                <w:numId w:val="11"/>
              </w:numPr>
              <w:tabs>
                <w:tab w:val="left" w:pos="945"/>
              </w:tabs>
              <w:jc w:val="both"/>
              <w:rPr>
                <w:rFonts w:ascii="Arial" w:hAnsi="Arial" w:cs="Arial"/>
                <w:i/>
                <w:color w:val="FF0000"/>
                <w:sz w:val="18"/>
                <w:szCs w:val="18"/>
              </w:rPr>
            </w:pPr>
            <w:r w:rsidRPr="005B7082">
              <w:rPr>
                <w:rFonts w:ascii="Arial" w:hAnsi="Arial" w:cs="Arial"/>
                <w:i/>
                <w:color w:val="FF0000"/>
                <w:sz w:val="18"/>
                <w:szCs w:val="18"/>
              </w:rPr>
              <w:t>vsaj enem referenčnem projektu, kjer je vodil dela v funkciji (odgovornega) vodje posameznih del za področje strojništva pri izgradnji ali rekonstrukciji najmanj enega (1) nizkoenergijskega objekta v stavbah (CC-SI 1)</w:t>
            </w:r>
            <w:r w:rsidR="00791BE5" w:rsidRPr="005B7082">
              <w:rPr>
                <w:rFonts w:ascii="Arial" w:hAnsi="Arial" w:cs="Arial"/>
                <w:i/>
                <w:color w:val="FF0000"/>
                <w:sz w:val="18"/>
                <w:szCs w:val="18"/>
              </w:rPr>
              <w:t>.</w:t>
            </w:r>
          </w:p>
          <w:bookmarkEnd w:id="18"/>
          <w:p w14:paraId="34C4CA92" w14:textId="77777777" w:rsidR="00791BE5" w:rsidRPr="00D12577" w:rsidRDefault="00791BE5" w:rsidP="00791BE5">
            <w:pPr>
              <w:pStyle w:val="Odstavekseznama"/>
              <w:tabs>
                <w:tab w:val="left" w:pos="945"/>
              </w:tabs>
              <w:ind w:left="1440"/>
              <w:jc w:val="both"/>
              <w:rPr>
                <w:rFonts w:ascii="Arial" w:hAnsi="Arial" w:cs="Arial"/>
                <w:i/>
                <w:sz w:val="18"/>
                <w:szCs w:val="18"/>
              </w:rPr>
            </w:pPr>
          </w:p>
          <w:p w14:paraId="14D9CB66" w14:textId="77777777" w:rsidR="009745ED" w:rsidRPr="00D12577" w:rsidRDefault="009745ED">
            <w:pPr>
              <w:pStyle w:val="Odstavekseznama"/>
              <w:numPr>
                <w:ilvl w:val="0"/>
                <w:numId w:val="11"/>
              </w:numPr>
              <w:autoSpaceDE w:val="0"/>
              <w:autoSpaceDN w:val="0"/>
              <w:adjustRightInd w:val="0"/>
              <w:rPr>
                <w:rFonts w:ascii="ArialMT" w:eastAsia="ArialMT" w:hAnsiTheme="minorHAnsi" w:cs="ArialMT"/>
                <w:sz w:val="18"/>
                <w:szCs w:val="18"/>
              </w:rPr>
            </w:pPr>
            <w:r w:rsidRPr="00D12577">
              <w:rPr>
                <w:rFonts w:ascii="Arial" w:hAnsi="Arial" w:cs="Arial"/>
                <w:b/>
                <w:sz w:val="18"/>
                <w:szCs w:val="18"/>
              </w:rPr>
              <w:t>najmanj 1 (eno) osebo zadolženo za zdravje in varnost pri delu:</w:t>
            </w:r>
          </w:p>
          <w:p w14:paraId="025CC62D" w14:textId="77777777" w:rsidR="009745ED" w:rsidRDefault="009745ED" w:rsidP="003675E2">
            <w:pPr>
              <w:pStyle w:val="Odstavekseznama"/>
              <w:autoSpaceDE w:val="0"/>
              <w:autoSpaceDN w:val="0"/>
              <w:adjustRightInd w:val="0"/>
              <w:jc w:val="both"/>
              <w:rPr>
                <w:rFonts w:ascii="Arial" w:eastAsia="ArialMT" w:hAnsi="Arial" w:cs="Arial"/>
                <w:sz w:val="18"/>
                <w:szCs w:val="18"/>
              </w:rPr>
            </w:pPr>
            <w:r w:rsidRPr="00D12577">
              <w:rPr>
                <w:rFonts w:ascii="Arial" w:eastAsia="ArialMT" w:hAnsi="Arial" w:cs="Arial"/>
                <w:sz w:val="18"/>
                <w:szCs w:val="18"/>
              </w:rPr>
              <w:t>Gospodarski subjekt mora v ponudbi nominirati osebo</w:t>
            </w:r>
            <w:r w:rsidRPr="00DE1344">
              <w:rPr>
                <w:rFonts w:ascii="Arial" w:eastAsia="ArialMT" w:hAnsi="Arial" w:cs="Arial"/>
                <w:sz w:val="18"/>
                <w:szCs w:val="18"/>
              </w:rPr>
              <w:t xml:space="preserve"> zadolženo za zdravje in varnost pri delu, ki bo v času izvajanja del sodelovala z vodjem gradnje v delu, ki se nanaša na dosledno izvajanje ukrepov zdravja in varnosti pri delu za izvajalca.</w:t>
            </w:r>
            <w:r>
              <w:rPr>
                <w:rFonts w:ascii="Arial" w:eastAsia="ArialMT" w:hAnsi="Arial" w:cs="Arial"/>
                <w:sz w:val="18"/>
                <w:szCs w:val="18"/>
              </w:rPr>
              <w:t xml:space="preserve"> </w:t>
            </w:r>
            <w:r w:rsidRPr="00DE1344">
              <w:rPr>
                <w:rFonts w:ascii="Arial" w:eastAsia="ArialMT" w:hAnsi="Arial" w:cs="Arial"/>
                <w:sz w:val="18"/>
                <w:szCs w:val="18"/>
              </w:rPr>
              <w:t>Odgovorna oseba za zdravje in varnost pri delu bo morala redno sodelovati s koordinatorjem za zdravje in varnost pri delu, ki ga bo nominiral investitor in skrbeti, da se dela izvajajo skladno z varnostnim načrtom.</w:t>
            </w:r>
          </w:p>
          <w:p w14:paraId="233374E9" w14:textId="77777777" w:rsidR="00DF4FF4" w:rsidRDefault="00DF4FF4" w:rsidP="003675E2">
            <w:pPr>
              <w:pStyle w:val="Odstavekseznama"/>
              <w:autoSpaceDE w:val="0"/>
              <w:autoSpaceDN w:val="0"/>
              <w:adjustRightInd w:val="0"/>
              <w:jc w:val="both"/>
              <w:rPr>
                <w:rFonts w:ascii="Arial" w:eastAsia="ArialMT" w:hAnsi="Arial" w:cs="Arial"/>
                <w:sz w:val="18"/>
                <w:szCs w:val="18"/>
              </w:rPr>
            </w:pPr>
          </w:p>
          <w:p w14:paraId="72105AFD" w14:textId="124B9ED0" w:rsidR="00DF4FF4" w:rsidRPr="00DE1344" w:rsidRDefault="00DF4FF4">
            <w:pPr>
              <w:pStyle w:val="Odstavekseznama"/>
              <w:numPr>
                <w:ilvl w:val="0"/>
                <w:numId w:val="11"/>
              </w:numPr>
              <w:autoSpaceDE w:val="0"/>
              <w:autoSpaceDN w:val="0"/>
              <w:adjustRightInd w:val="0"/>
              <w:jc w:val="both"/>
              <w:rPr>
                <w:rFonts w:ascii="Arial" w:eastAsia="ArialMT" w:hAnsi="Arial" w:cs="Arial"/>
                <w:sz w:val="18"/>
                <w:szCs w:val="18"/>
              </w:rPr>
            </w:pPr>
            <w:r w:rsidRPr="00E622A0">
              <w:rPr>
                <w:rFonts w:ascii="Arial" w:eastAsia="ArialMT" w:hAnsi="Arial" w:cs="Arial"/>
                <w:b/>
                <w:bCs/>
                <w:sz w:val="18"/>
                <w:szCs w:val="18"/>
              </w:rPr>
              <w:t>najmanj 1 (eno) osebo, zadolženo za pridobivanje in posredovanje dokazil za namene DGNB certifikata</w:t>
            </w:r>
            <w:r>
              <w:rPr>
                <w:rFonts w:ascii="Arial" w:eastAsia="ArialMT" w:hAnsi="Arial" w:cs="Arial"/>
                <w:sz w:val="18"/>
                <w:szCs w:val="18"/>
              </w:rPr>
              <w:t>.</w:t>
            </w:r>
          </w:p>
          <w:p w14:paraId="3233635B" w14:textId="77777777" w:rsidR="009745ED" w:rsidRDefault="009745ED" w:rsidP="003675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Naročnik bo priznal reference, ki ne bodo starejše od sedmih (7) let od objave tega javnega naročila (t.j. vse reference, ki so se zaključile – </w:t>
            </w:r>
            <w:r w:rsidRPr="00D05A24">
              <w:rPr>
                <w:rFonts w:ascii="Arial" w:hAnsi="Arial" w:cs="Arial"/>
                <w:sz w:val="18"/>
                <w:szCs w:val="18"/>
              </w:rPr>
              <w:t>pridobljeno uporabno dovoljenje ali podpis prevzemnega zapisnika s strani vseh pogodbenih strank</w:t>
            </w:r>
            <w:r>
              <w:rPr>
                <w:rFonts w:ascii="Arial" w:hAnsi="Arial" w:cs="Arial"/>
                <w:sz w:val="18"/>
                <w:szCs w:val="18"/>
              </w:rPr>
              <w:t xml:space="preserve"> </w:t>
            </w:r>
            <w:r>
              <w:rPr>
                <w:rFonts w:ascii="Arial" w:hAnsi="Arial" w:cs="Arial"/>
                <w:color w:val="000000"/>
                <w:position w:val="-2"/>
                <w:sz w:val="18"/>
                <w:szCs w:val="18"/>
              </w:rPr>
              <w:t>– od vključno meseca objave sedem let nazaj).</w:t>
            </w:r>
          </w:p>
          <w:p w14:paraId="3C2B4FB7" w14:textId="0A8E87BC" w:rsidR="007A406F" w:rsidRPr="00957001" w:rsidRDefault="007A406F" w:rsidP="003675E2">
            <w:pPr>
              <w:spacing w:before="135" w:after="135"/>
              <w:jc w:val="both"/>
              <w:textAlignment w:val="center"/>
              <w:rPr>
                <w:rFonts w:ascii="Arial" w:hAnsi="Arial" w:cs="Arial"/>
                <w:sz w:val="18"/>
                <w:szCs w:val="18"/>
              </w:rPr>
            </w:pPr>
            <w:r w:rsidRPr="007A406F">
              <w:rPr>
                <w:rFonts w:ascii="Arial" w:hAnsi="Arial" w:cs="Arial"/>
                <w:color w:val="FF0000"/>
                <w:sz w:val="18"/>
                <w:szCs w:val="18"/>
              </w:rPr>
              <w:t>Ponudniki lahko pogoj izpolnjujejo s partnerji (v primeru skupne ponudbe) ali s podizvajalci.</w:t>
            </w:r>
          </w:p>
        </w:tc>
      </w:tr>
      <w:tr w:rsidR="009745ED" w:rsidRPr="00957001" w14:paraId="100B9C42"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BB90E"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70F6D" w14:textId="77777777" w:rsidR="009745ED" w:rsidRPr="00957001" w:rsidRDefault="009745ED" w:rsidP="003675E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izpolnjevanje pogoja dokazuje z izpolnitvijo </w:t>
            </w:r>
          </w:p>
          <w:p w14:paraId="0C878B10" w14:textId="77777777" w:rsidR="009745ED"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5F643C">
              <w:rPr>
                <w:rFonts w:ascii="Arial" w:hAnsi="Arial" w:cs="Arial"/>
                <w:color w:val="000000"/>
                <w:position w:val="-2"/>
                <w:sz w:val="18"/>
                <w:szCs w:val="18"/>
              </w:rPr>
              <w:t>obrazca Seznam kadrov,</w:t>
            </w:r>
          </w:p>
          <w:p w14:paraId="46EE9CB6" w14:textId="77777777" w:rsidR="009745ED"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w:t>
            </w:r>
          </w:p>
          <w:p w14:paraId="4AFECFEB" w14:textId="77777777" w:rsidR="009745ED" w:rsidRPr="005F643C"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5F643C">
              <w:rPr>
                <w:rFonts w:ascii="Arial" w:hAnsi="Arial" w:cs="Arial"/>
                <w:color w:val="000000"/>
                <w:position w:val="-2"/>
                <w:sz w:val="18"/>
                <w:szCs w:val="18"/>
              </w:rPr>
              <w:t>obrazca Referenčna lista nominiranih kadrov,</w:t>
            </w:r>
          </w:p>
          <w:p w14:paraId="2C7B44D0" w14:textId="77777777" w:rsidR="009745ED" w:rsidRPr="00957001" w:rsidRDefault="009745ED">
            <w:pPr>
              <w:pStyle w:val="Odstavekseznama"/>
              <w:numPr>
                <w:ilvl w:val="0"/>
                <w:numId w:val="10"/>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Potrdilo o dobro opravljenem delu</w:t>
            </w:r>
            <w:r>
              <w:rPr>
                <w:rFonts w:cs="Arial"/>
                <w:b/>
                <w:color w:val="000000"/>
                <w:position w:val="-2"/>
                <w:sz w:val="18"/>
                <w:szCs w:val="18"/>
              </w:rPr>
              <w:t xml:space="preserve"> </w:t>
            </w:r>
            <w:r w:rsidRPr="008F5020">
              <w:rPr>
                <w:rFonts w:ascii="Arial" w:hAnsi="Arial" w:cs="Arial"/>
                <w:color w:val="000000"/>
                <w:position w:val="-2"/>
                <w:sz w:val="18"/>
                <w:szCs w:val="18"/>
              </w:rPr>
              <w:t>nominiranega kadra</w:t>
            </w:r>
            <w:r w:rsidRPr="00957001">
              <w:rPr>
                <w:rFonts w:ascii="Arial" w:hAnsi="Arial" w:cs="Arial"/>
                <w:color w:val="000000"/>
                <w:position w:val="-2"/>
                <w:sz w:val="18"/>
                <w:szCs w:val="18"/>
              </w:rPr>
              <w:t>.</w:t>
            </w:r>
          </w:p>
        </w:tc>
      </w:tr>
      <w:tr w:rsidR="009745ED" w:rsidRPr="00957001" w14:paraId="7BFC92E7"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64866"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44247" w14:textId="77777777" w:rsidR="009745ED" w:rsidRPr="001C77D8" w:rsidRDefault="009745ED" w:rsidP="003675E2">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dodatna dokazila in pojasnila.</w:t>
            </w:r>
          </w:p>
          <w:p w14:paraId="702F73BC" w14:textId="77777777" w:rsidR="009745ED" w:rsidRDefault="009745ED" w:rsidP="003675E2">
            <w:pPr>
              <w:pStyle w:val="Telobesedila2"/>
              <w:tabs>
                <w:tab w:val="left" w:pos="2268"/>
              </w:tabs>
              <w:spacing w:before="60"/>
              <w:rPr>
                <w:rFonts w:cs="Arial"/>
                <w:b w:val="0"/>
                <w:sz w:val="18"/>
                <w:szCs w:val="18"/>
              </w:rPr>
            </w:pPr>
            <w:r w:rsidRPr="00957001">
              <w:rPr>
                <w:rFonts w:cs="Arial"/>
                <w:b w:val="0"/>
                <w:sz w:val="18"/>
                <w:szCs w:val="18"/>
              </w:rPr>
              <w:t>Nominirani kadri, ki izpolnjujejo zgornje pogoje morajo biti nominirani za opravljanje funkcij, v okviru katere so podali reference. V primeru, če se ponudnik za izpolnjevanje pogoja sklicuje na partnerje, podizvajalce ali druge gospodarske subjekte, morajo navedeni subjekti v okviru konkretnega posla biti nominirani za opravljanje funkcij, v okviru katere so podali reference.</w:t>
            </w:r>
          </w:p>
          <w:p w14:paraId="6777DA3F" w14:textId="77777777" w:rsidR="009745ED" w:rsidRPr="00957001" w:rsidRDefault="009745ED" w:rsidP="003675E2">
            <w:pPr>
              <w:pStyle w:val="Telobesedila2"/>
              <w:tabs>
                <w:tab w:val="left" w:pos="2268"/>
              </w:tabs>
              <w:spacing w:before="60"/>
              <w:rPr>
                <w:rFonts w:cs="Arial"/>
                <w:b w:val="0"/>
                <w:sz w:val="18"/>
                <w:szCs w:val="18"/>
              </w:rPr>
            </w:pPr>
            <w:r w:rsidRPr="00AE26EB">
              <w:rPr>
                <w:rFonts w:cs="Helvetica"/>
                <w:b w:val="0"/>
                <w:bCs/>
                <w:sz w:val="18"/>
                <w:szCs w:val="18"/>
                <w:u w:val="single"/>
                <w:shd w:val="clear" w:color="auto" w:fill="FFFFFF"/>
              </w:rPr>
              <w:t>Ponudniki ne smejo v ponudbi nominirati iste osebe za več funkcij v okviru pogoja 5 in 6, v kolikor ta oseba izpolnjuje vse zakonske pogoje in zahteve naročnika, razen za vodjo gradnje in vodjo del za področje gradbeništva</w:t>
            </w:r>
            <w:r>
              <w:rPr>
                <w:rFonts w:cs="Helvetica"/>
                <w:b w:val="0"/>
                <w:bCs/>
                <w:sz w:val="18"/>
                <w:szCs w:val="18"/>
                <w:u w:val="single"/>
                <w:shd w:val="clear" w:color="auto" w:fill="FFFFFF"/>
              </w:rPr>
              <w:t>, kjer se lahko</w:t>
            </w:r>
            <w:r w:rsidRPr="00AE26EB">
              <w:rPr>
                <w:rFonts w:cs="Helvetica"/>
                <w:b w:val="0"/>
                <w:bCs/>
                <w:sz w:val="18"/>
                <w:szCs w:val="18"/>
                <w:u w:val="single"/>
                <w:shd w:val="clear" w:color="auto" w:fill="FFFFFF"/>
              </w:rPr>
              <w:t xml:space="preserve"> </w:t>
            </w:r>
            <w:r>
              <w:rPr>
                <w:rFonts w:cs="Helvetica"/>
                <w:b w:val="0"/>
                <w:bCs/>
                <w:sz w:val="18"/>
                <w:szCs w:val="18"/>
                <w:u w:val="single"/>
                <w:shd w:val="clear" w:color="auto" w:fill="FFFFFF"/>
              </w:rPr>
              <w:t xml:space="preserve">v ponudbi </w:t>
            </w:r>
            <w:r w:rsidRPr="00AE26EB">
              <w:rPr>
                <w:rFonts w:cs="Helvetica"/>
                <w:b w:val="0"/>
                <w:bCs/>
                <w:sz w:val="18"/>
                <w:szCs w:val="18"/>
                <w:u w:val="single"/>
                <w:shd w:val="clear" w:color="auto" w:fill="FFFFFF"/>
              </w:rPr>
              <w:t>nominira ist</w:t>
            </w:r>
            <w:r>
              <w:rPr>
                <w:rFonts w:cs="Helvetica"/>
                <w:b w:val="0"/>
                <w:bCs/>
                <w:sz w:val="18"/>
                <w:szCs w:val="18"/>
                <w:u w:val="single"/>
                <w:shd w:val="clear" w:color="auto" w:fill="FFFFFF"/>
              </w:rPr>
              <w:t>a</w:t>
            </w:r>
            <w:r w:rsidRPr="00AE26EB">
              <w:rPr>
                <w:rFonts w:cs="Helvetica"/>
                <w:b w:val="0"/>
                <w:bCs/>
                <w:sz w:val="18"/>
                <w:szCs w:val="18"/>
                <w:u w:val="single"/>
                <w:shd w:val="clear" w:color="auto" w:fill="FFFFFF"/>
              </w:rPr>
              <w:t xml:space="preserve"> oseb</w:t>
            </w:r>
            <w:r>
              <w:rPr>
                <w:rFonts w:cs="Helvetica"/>
                <w:b w:val="0"/>
                <w:bCs/>
                <w:sz w:val="18"/>
                <w:szCs w:val="18"/>
                <w:u w:val="single"/>
                <w:shd w:val="clear" w:color="auto" w:fill="FFFFFF"/>
              </w:rPr>
              <w:t>a</w:t>
            </w:r>
            <w:r w:rsidRPr="00AE26EB">
              <w:rPr>
                <w:rFonts w:cs="Helvetica"/>
                <w:b w:val="0"/>
                <w:bCs/>
                <w:sz w:val="18"/>
                <w:szCs w:val="18"/>
                <w:u w:val="single"/>
                <w:shd w:val="clear" w:color="auto" w:fill="FFFFFF"/>
              </w:rPr>
              <w:t>.</w:t>
            </w:r>
          </w:p>
        </w:tc>
      </w:tr>
      <w:tr w:rsidR="009745ED" w:rsidRPr="00957001" w14:paraId="591D76FE"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C96F7"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83CB3" w14:textId="77777777" w:rsidR="009745ED" w:rsidRPr="00957001" w:rsidRDefault="009745ED" w:rsidP="003675E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KUMULATIVNO izpolnjevanje pogoja</w:t>
            </w:r>
          </w:p>
        </w:tc>
      </w:tr>
      <w:tr w:rsidR="009745ED" w:rsidRPr="00957001" w14:paraId="721045B6" w14:textId="77777777" w:rsidTr="003675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AD18D" w14:textId="77777777" w:rsidR="009745ED" w:rsidRPr="00957001" w:rsidRDefault="009745ED" w:rsidP="003675E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601E9" w14:textId="77777777" w:rsidR="009745ED" w:rsidRDefault="009745ED" w:rsidP="003675E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KUMULATIVNO izpolnjevanje pogoja</w:t>
            </w:r>
            <w:r>
              <w:rPr>
                <w:rFonts w:ascii="Arial" w:hAnsi="Arial" w:cs="Arial"/>
                <w:color w:val="000000"/>
                <w:position w:val="-2"/>
                <w:sz w:val="18"/>
                <w:szCs w:val="18"/>
              </w:rPr>
              <w:t xml:space="preserve"> </w:t>
            </w:r>
          </w:p>
          <w:p w14:paraId="4EB432DE" w14:textId="77777777" w:rsidR="009745ED" w:rsidRPr="00957001" w:rsidRDefault="009745ED" w:rsidP="003675E2">
            <w:pPr>
              <w:spacing w:before="135" w:after="135"/>
              <w:jc w:val="both"/>
              <w:textAlignment w:val="center"/>
              <w:rPr>
                <w:rFonts w:ascii="Arial" w:hAnsi="Arial" w:cs="Arial"/>
                <w:sz w:val="18"/>
                <w:szCs w:val="18"/>
              </w:rPr>
            </w:pPr>
            <w:r w:rsidRPr="00F36D65">
              <w:rPr>
                <w:rFonts w:ascii="Arial" w:hAnsi="Arial" w:cs="Arial"/>
                <w:i/>
                <w:iCs/>
                <w:color w:val="000000"/>
                <w:position w:val="-2"/>
                <w:sz w:val="18"/>
                <w:szCs w:val="18"/>
              </w:rPr>
              <w:t>(razen v primeru, če je nominirani isti vodja gradnje kot vodja dela za področje gradbeništva, pri čemer mora tak kader nominirati ponudnik ali v primeru skupne ponudbe vodilni partner ali partner)</w:t>
            </w:r>
          </w:p>
        </w:tc>
      </w:tr>
    </w:tbl>
    <w:p w14:paraId="754F59DD" w14:textId="77777777" w:rsidR="009745ED" w:rsidRPr="00957001" w:rsidRDefault="009745ED" w:rsidP="009745ED">
      <w:pPr>
        <w:rPr>
          <w:rFonts w:ascii="Arial" w:hAnsi="Arial" w:cs="Arial"/>
          <w:sz w:val="18"/>
          <w:szCs w:val="18"/>
        </w:rPr>
      </w:pPr>
    </w:p>
    <w:p w14:paraId="66AAD048" w14:textId="76C933A2" w:rsidR="007A57EB" w:rsidRDefault="009745ED" w:rsidP="00BA679A">
      <w:pPr>
        <w:tabs>
          <w:tab w:val="left" w:pos="870"/>
        </w:tabs>
        <w:rPr>
          <w:rFonts w:ascii="Arial" w:hAnsi="Arial" w:cs="Arial"/>
          <w:sz w:val="18"/>
          <w:szCs w:val="18"/>
        </w:rPr>
      </w:pPr>
      <w:r>
        <w:rPr>
          <w:rFonts w:ascii="Arial" w:hAnsi="Arial" w:cs="Arial"/>
          <w:sz w:val="18"/>
          <w:szCs w:val="18"/>
        </w:rPr>
        <w:br w:type="page"/>
      </w:r>
    </w:p>
    <w:p w14:paraId="279C37FC" w14:textId="73F58354"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957001">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70793" w:rsidRPr="00957001" w14:paraId="0BC90878" w14:textId="77777777" w:rsidTr="00957F75">
        <w:tc>
          <w:tcPr>
            <w:tcW w:w="5000" w:type="pct"/>
            <w:shd w:val="clear" w:color="auto" w:fill="000000"/>
            <w:tcMar>
              <w:top w:w="150" w:type="dxa"/>
              <w:bottom w:w="150" w:type="dxa"/>
            </w:tcMar>
            <w:vAlign w:val="center"/>
          </w:tcPr>
          <w:p w14:paraId="5A04F8C8" w14:textId="0F57F269" w:rsidR="00870793" w:rsidRPr="00957001" w:rsidRDefault="00870793" w:rsidP="00957F75">
            <w:pPr>
              <w:jc w:val="center"/>
              <w:rPr>
                <w:rFonts w:ascii="Arial" w:hAnsi="Arial" w:cs="Arial"/>
                <w:sz w:val="18"/>
                <w:szCs w:val="18"/>
              </w:rPr>
            </w:pPr>
            <w:r w:rsidRPr="00957001">
              <w:rPr>
                <w:rFonts w:ascii="Arial" w:hAnsi="Arial" w:cs="Arial"/>
                <w:b/>
                <w:bCs/>
                <w:color w:val="FFFFFF"/>
                <w:position w:val="-2"/>
                <w:sz w:val="18"/>
                <w:szCs w:val="18"/>
                <w:shd w:val="clear" w:color="auto" w:fill="000000"/>
              </w:rPr>
              <w:t xml:space="preserve">Zavarovanje za </w:t>
            </w:r>
            <w:r w:rsidR="00957F75" w:rsidRPr="00957001">
              <w:rPr>
                <w:rFonts w:ascii="Arial" w:hAnsi="Arial" w:cs="Arial"/>
                <w:b/>
                <w:bCs/>
                <w:color w:val="FFFFFF"/>
                <w:position w:val="-2"/>
                <w:sz w:val="18"/>
                <w:szCs w:val="18"/>
                <w:shd w:val="clear" w:color="auto" w:fill="000000"/>
              </w:rPr>
              <w:t>resnost ponudbe</w:t>
            </w:r>
          </w:p>
        </w:tc>
      </w:tr>
    </w:tbl>
    <w:p w14:paraId="135A7F9E" w14:textId="6314E5A4" w:rsidR="00957F75" w:rsidRPr="00957001" w:rsidRDefault="00957F75" w:rsidP="00957F75">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sidR="00ED6696" w:rsidRPr="00957001">
        <w:rPr>
          <w:rFonts w:ascii="Arial" w:hAnsi="Arial" w:cs="Arial"/>
          <w:color w:val="000000"/>
          <w:sz w:val="18"/>
          <w:szCs w:val="18"/>
        </w:rPr>
        <w:t>bančna garancija oz. kavcijsko zavarovanje pri zavarovalnici</w:t>
      </w:r>
    </w:p>
    <w:p w14:paraId="11DE9C87" w14:textId="0BD5A67F" w:rsidR="00957F75" w:rsidRPr="00957001" w:rsidRDefault="00957F75" w:rsidP="00957F75">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Višina zavarovanja: </w:t>
      </w:r>
      <w:r w:rsidR="00B550D5" w:rsidRPr="00F255F3">
        <w:rPr>
          <w:rFonts w:ascii="Arial" w:eastAsia="Times New Roman" w:hAnsi="Arial" w:cs="Arial"/>
          <w:color w:val="000000"/>
          <w:sz w:val="18"/>
          <w:szCs w:val="18"/>
          <w:lang w:eastAsia="sl-SI"/>
        </w:rPr>
        <w:t>15</w:t>
      </w:r>
      <w:r w:rsidR="00ED6696" w:rsidRPr="00F255F3">
        <w:rPr>
          <w:rFonts w:ascii="Arial" w:eastAsia="Times New Roman" w:hAnsi="Arial" w:cs="Arial"/>
          <w:color w:val="000000"/>
          <w:sz w:val="18"/>
          <w:szCs w:val="18"/>
          <w:lang w:eastAsia="sl-SI"/>
        </w:rPr>
        <w:t>0.000,00</w:t>
      </w:r>
      <w:r w:rsidRPr="00F255F3">
        <w:rPr>
          <w:rFonts w:ascii="Arial" w:eastAsia="Times New Roman" w:hAnsi="Arial" w:cs="Arial"/>
          <w:color w:val="000000"/>
          <w:sz w:val="18"/>
          <w:szCs w:val="18"/>
          <w:lang w:eastAsia="sl-SI"/>
        </w:rPr>
        <w:t xml:space="preserve"> EUR</w:t>
      </w:r>
    </w:p>
    <w:p w14:paraId="2427AF80" w14:textId="04F4C88D" w:rsidR="00957F75" w:rsidRPr="00957001" w:rsidRDefault="00957F75" w:rsidP="00957F75">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Čas veljavnosti: najmanj </w:t>
      </w:r>
      <w:r w:rsidR="00DF4FF4" w:rsidRPr="00957001">
        <w:rPr>
          <w:rFonts w:ascii="Arial" w:eastAsia="Times New Roman" w:hAnsi="Arial" w:cs="Arial"/>
          <w:color w:val="000000"/>
          <w:sz w:val="18"/>
          <w:szCs w:val="18"/>
          <w:lang w:eastAsia="sl-SI"/>
        </w:rPr>
        <w:t>1</w:t>
      </w:r>
      <w:r w:rsidR="00DF4FF4">
        <w:rPr>
          <w:rFonts w:ascii="Arial" w:eastAsia="Times New Roman" w:hAnsi="Arial" w:cs="Arial"/>
          <w:color w:val="000000"/>
          <w:sz w:val="18"/>
          <w:szCs w:val="18"/>
          <w:lang w:eastAsia="sl-SI"/>
        </w:rPr>
        <w:t>35</w:t>
      </w:r>
      <w:r w:rsidR="00DF4FF4" w:rsidRPr="00957001">
        <w:rPr>
          <w:rFonts w:ascii="Arial" w:eastAsia="Times New Roman" w:hAnsi="Arial" w:cs="Arial"/>
          <w:color w:val="000000"/>
          <w:sz w:val="18"/>
          <w:szCs w:val="18"/>
          <w:lang w:eastAsia="sl-SI"/>
        </w:rPr>
        <w:t xml:space="preserve"> </w:t>
      </w:r>
      <w:r w:rsidR="00FD7A03" w:rsidRPr="00957001">
        <w:rPr>
          <w:rFonts w:ascii="Arial" w:eastAsia="Times New Roman" w:hAnsi="Arial" w:cs="Arial"/>
          <w:color w:val="000000"/>
          <w:sz w:val="18"/>
          <w:szCs w:val="18"/>
          <w:lang w:eastAsia="sl-SI"/>
        </w:rPr>
        <w:t>dni od roka za oddajo ponudb</w:t>
      </w:r>
    </w:p>
    <w:p w14:paraId="3E91587F" w14:textId="77777777" w:rsidR="00112EE7" w:rsidRPr="007A4F36" w:rsidRDefault="00112EE7" w:rsidP="00957F75">
      <w:pPr>
        <w:spacing w:before="225" w:after="225" w:line="240" w:lineRule="auto"/>
        <w:jc w:val="both"/>
        <w:rPr>
          <w:rFonts w:ascii="Arial" w:hAnsi="Arial" w:cs="Arial"/>
          <w:sz w:val="18"/>
          <w:szCs w:val="18"/>
        </w:rPr>
      </w:pPr>
      <w:r w:rsidRPr="007A4F36">
        <w:rPr>
          <w:rFonts w:ascii="Arial" w:hAnsi="Arial" w:cs="Arial"/>
          <w:sz w:val="18"/>
          <w:szCs w:val="18"/>
        </w:rPr>
        <w:t xml:space="preserve">Zavarovanje za resnost ponudbe so ponudniki dolžni predložiti skupaj s ponudbo. </w:t>
      </w:r>
    </w:p>
    <w:p w14:paraId="7379ED94" w14:textId="363E14BD" w:rsidR="00870793" w:rsidRDefault="00957F75" w:rsidP="00957F75">
      <w:pPr>
        <w:spacing w:before="225" w:after="225" w:line="240" w:lineRule="auto"/>
        <w:jc w:val="both"/>
        <w:rPr>
          <w:rFonts w:ascii="Arial" w:eastAsia="Times New Roman" w:hAnsi="Arial" w:cs="Arial"/>
          <w:bCs/>
          <w:color w:val="000000"/>
          <w:sz w:val="18"/>
          <w:szCs w:val="18"/>
          <w:lang w:eastAsia="sl-SI"/>
        </w:rPr>
      </w:pPr>
      <w:r w:rsidRPr="00957001">
        <w:rPr>
          <w:rFonts w:ascii="Arial" w:eastAsia="Times New Roman" w:hAnsi="Arial" w:cs="Arial"/>
          <w:bCs/>
          <w:color w:val="000000"/>
          <w:sz w:val="18"/>
          <w:szCs w:val="18"/>
          <w:lang w:eastAsia="sl-SI"/>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w:t>
      </w:r>
    </w:p>
    <w:p w14:paraId="60ABB925" w14:textId="68220C84" w:rsidR="0030600A" w:rsidRDefault="0030600A" w:rsidP="0030600A">
      <w:pPr>
        <w:spacing w:before="240" w:after="120"/>
        <w:jc w:val="both"/>
        <w:rPr>
          <w:rFonts w:ascii="Arial" w:hAnsi="Arial" w:cs="Arial"/>
          <w:sz w:val="18"/>
          <w:szCs w:val="18"/>
        </w:rPr>
      </w:pPr>
      <w:r w:rsidRPr="00957001">
        <w:rPr>
          <w:rFonts w:ascii="Arial" w:hAnsi="Arial" w:cs="Arial"/>
          <w:sz w:val="18"/>
          <w:szCs w:val="18"/>
        </w:rPr>
        <w:t>V primeru skupne ponudbe lahko zahtevano zavarovanje predloži katerikoli partner v ponudbi.</w:t>
      </w:r>
    </w:p>
    <w:p w14:paraId="32A94011" w14:textId="77777777" w:rsidR="00D07221" w:rsidRDefault="009E18B5" w:rsidP="0030600A">
      <w:pPr>
        <w:spacing w:before="240" w:after="120"/>
        <w:jc w:val="both"/>
        <w:rPr>
          <w:rFonts w:ascii="Arial" w:hAnsi="Arial" w:cs="Arial"/>
          <w:b/>
          <w:bCs/>
          <w:color w:val="000000"/>
          <w:sz w:val="18"/>
          <w:szCs w:val="18"/>
        </w:rPr>
      </w:pPr>
      <w:r w:rsidRPr="00957001">
        <w:rPr>
          <w:rFonts w:ascii="Arial" w:hAnsi="Arial" w:cs="Arial"/>
          <w:b/>
          <w:bCs/>
          <w:color w:val="000000"/>
          <w:sz w:val="18"/>
          <w:szCs w:val="18"/>
          <w:u w:val="single"/>
        </w:rPr>
        <w:t>NAČIN PREDLOŽITVE:</w:t>
      </w:r>
      <w:r w:rsidRPr="00957001">
        <w:rPr>
          <w:rFonts w:ascii="Arial" w:hAnsi="Arial" w:cs="Arial"/>
          <w:b/>
          <w:bCs/>
          <w:color w:val="000000"/>
          <w:sz w:val="18"/>
          <w:szCs w:val="18"/>
        </w:rPr>
        <w:t xml:space="preserve"> </w:t>
      </w:r>
    </w:p>
    <w:p w14:paraId="7B4A601C" w14:textId="77777777" w:rsidR="00D07221" w:rsidRDefault="009E18B5" w:rsidP="0030600A">
      <w:pPr>
        <w:spacing w:before="240" w:after="120"/>
        <w:jc w:val="both"/>
        <w:rPr>
          <w:rFonts w:ascii="Arial" w:hAnsi="Arial" w:cs="Arial"/>
          <w:sz w:val="18"/>
          <w:szCs w:val="18"/>
        </w:rPr>
      </w:pPr>
      <w:r w:rsidRPr="00D07221">
        <w:rPr>
          <w:rFonts w:ascii="Arial" w:hAnsi="Arial" w:cs="Arial"/>
          <w:sz w:val="18"/>
          <w:szCs w:val="18"/>
        </w:rPr>
        <w:t>Ponudnik mora zahtevano zavarovanje predložiti</w:t>
      </w:r>
      <w:r w:rsidR="00D07221">
        <w:rPr>
          <w:rFonts w:ascii="Arial" w:hAnsi="Arial" w:cs="Arial"/>
          <w:sz w:val="18"/>
          <w:szCs w:val="18"/>
        </w:rPr>
        <w:t>:</w:t>
      </w:r>
    </w:p>
    <w:p w14:paraId="4759F0ED" w14:textId="4F98AD95" w:rsidR="00D07221" w:rsidRDefault="00D07221">
      <w:pPr>
        <w:pStyle w:val="Odstavekseznama"/>
        <w:numPr>
          <w:ilvl w:val="0"/>
          <w:numId w:val="10"/>
        </w:numPr>
        <w:spacing w:before="240" w:after="120"/>
        <w:jc w:val="both"/>
        <w:rPr>
          <w:rFonts w:ascii="Arial" w:hAnsi="Arial" w:cs="Arial"/>
          <w:sz w:val="18"/>
          <w:szCs w:val="18"/>
        </w:rPr>
      </w:pPr>
      <w:r>
        <w:rPr>
          <w:rFonts w:ascii="Arial" w:hAnsi="Arial" w:cs="Arial"/>
          <w:sz w:val="18"/>
          <w:szCs w:val="18"/>
        </w:rPr>
        <w:t>po pošti ali osebno</w:t>
      </w:r>
      <w:r w:rsidR="009E18B5" w:rsidRPr="00D07221">
        <w:rPr>
          <w:rFonts w:ascii="Arial" w:hAnsi="Arial" w:cs="Arial"/>
          <w:sz w:val="18"/>
          <w:szCs w:val="18"/>
        </w:rPr>
        <w:t xml:space="preserve"> na naslov naročnika</w:t>
      </w:r>
      <w:r w:rsidRPr="00D07221">
        <w:rPr>
          <w:rFonts w:ascii="Arial" w:hAnsi="Arial" w:cs="Arial"/>
          <w:sz w:val="18"/>
          <w:szCs w:val="18"/>
        </w:rPr>
        <w:t xml:space="preserve">: </w:t>
      </w:r>
      <w:r w:rsidR="00ED6696" w:rsidRPr="00D07221">
        <w:rPr>
          <w:rFonts w:ascii="Arial" w:hAnsi="Arial" w:cs="Arial"/>
          <w:sz w:val="18"/>
          <w:szCs w:val="18"/>
        </w:rPr>
        <w:t xml:space="preserve">Na ovojnico mora ponudnik zapisati: </w:t>
      </w:r>
      <w:r w:rsidR="00ED6696" w:rsidRPr="00D07221">
        <w:rPr>
          <w:rFonts w:ascii="Arial" w:hAnsi="Arial" w:cs="Arial"/>
          <w:i/>
          <w:sz w:val="18"/>
          <w:szCs w:val="18"/>
        </w:rPr>
        <w:t xml:space="preserve">Zavarovanje za resnost ponudbe – Izgradnja </w:t>
      </w:r>
      <w:r>
        <w:rPr>
          <w:rFonts w:ascii="Arial" w:hAnsi="Arial" w:cs="Arial"/>
          <w:i/>
          <w:sz w:val="18"/>
          <w:szCs w:val="18"/>
        </w:rPr>
        <w:t>CDVG</w:t>
      </w:r>
      <w:r w:rsidR="00ED6696" w:rsidRPr="00D07221">
        <w:rPr>
          <w:rFonts w:ascii="Arial" w:hAnsi="Arial" w:cs="Arial"/>
          <w:i/>
          <w:sz w:val="18"/>
          <w:szCs w:val="18"/>
        </w:rPr>
        <w:t xml:space="preserve"> – NE ODPIRAJ</w:t>
      </w:r>
      <w:r w:rsidR="00ED6696" w:rsidRPr="00D07221">
        <w:rPr>
          <w:rFonts w:ascii="Arial" w:hAnsi="Arial" w:cs="Arial"/>
          <w:sz w:val="18"/>
          <w:szCs w:val="18"/>
        </w:rPr>
        <w:t xml:space="preserve">. </w:t>
      </w:r>
      <w:r w:rsidR="009E18B5" w:rsidRPr="00D07221">
        <w:rPr>
          <w:rFonts w:ascii="Arial" w:hAnsi="Arial" w:cs="Arial"/>
          <w:sz w:val="18"/>
          <w:szCs w:val="18"/>
        </w:rPr>
        <w:t>Zahtevano zavarovanje</w:t>
      </w:r>
      <w:r w:rsidR="00FD7A03" w:rsidRPr="00D07221">
        <w:rPr>
          <w:rFonts w:ascii="Arial" w:hAnsi="Arial" w:cs="Arial"/>
          <w:sz w:val="18"/>
          <w:szCs w:val="18"/>
        </w:rPr>
        <w:t xml:space="preserve"> za resnost ponudbe</w:t>
      </w:r>
      <w:r w:rsidR="009E18B5" w:rsidRPr="00D07221">
        <w:rPr>
          <w:rFonts w:ascii="Arial" w:hAnsi="Arial" w:cs="Arial"/>
          <w:sz w:val="18"/>
          <w:szCs w:val="18"/>
        </w:rPr>
        <w:t xml:space="preserve"> mora v vložišče naročnika prispeti do navedenega roka za oddajo ponudb</w:t>
      </w:r>
      <w:r w:rsidR="00FD7A03" w:rsidRPr="00D07221">
        <w:rPr>
          <w:rFonts w:ascii="Arial" w:hAnsi="Arial" w:cs="Arial"/>
          <w:sz w:val="18"/>
          <w:szCs w:val="18"/>
        </w:rPr>
        <w:t>.  V p</w:t>
      </w:r>
      <w:r w:rsidR="009E18B5" w:rsidRPr="00D07221">
        <w:rPr>
          <w:rFonts w:ascii="Arial" w:hAnsi="Arial" w:cs="Arial"/>
          <w:sz w:val="18"/>
          <w:szCs w:val="18"/>
        </w:rPr>
        <w:t>rimeru, da bodo dokumenti (</w:t>
      </w:r>
      <w:r w:rsidR="00ED6696" w:rsidRPr="00D07221">
        <w:rPr>
          <w:rFonts w:ascii="Arial" w:hAnsi="Arial" w:cs="Arial"/>
          <w:sz w:val="18"/>
          <w:szCs w:val="18"/>
        </w:rPr>
        <w:t>zavarovanje za resnost ponudbe</w:t>
      </w:r>
      <w:r w:rsidR="009E18B5" w:rsidRPr="00D07221">
        <w:rPr>
          <w:rFonts w:ascii="Arial" w:hAnsi="Arial" w:cs="Arial"/>
          <w:sz w:val="18"/>
          <w:szCs w:val="18"/>
        </w:rPr>
        <w:t xml:space="preserve">) odposlani pred potekom roka, a bodo k naročniku prispeli po roku za oddajo ponudb, bo naročnik ponudbo </w:t>
      </w:r>
      <w:r w:rsidR="00ED6696" w:rsidRPr="00D07221">
        <w:rPr>
          <w:rFonts w:ascii="Arial" w:hAnsi="Arial" w:cs="Arial"/>
          <w:sz w:val="18"/>
          <w:szCs w:val="18"/>
        </w:rPr>
        <w:t xml:space="preserve">elektronsko </w:t>
      </w:r>
      <w:r w:rsidR="009E18B5" w:rsidRPr="00D07221">
        <w:rPr>
          <w:rFonts w:ascii="Arial" w:hAnsi="Arial" w:cs="Arial"/>
          <w:sz w:val="18"/>
          <w:szCs w:val="18"/>
        </w:rPr>
        <w:t>oddano prek aplikacije e-</w:t>
      </w:r>
      <w:r w:rsidR="00ED6696" w:rsidRPr="00D07221">
        <w:rPr>
          <w:rFonts w:ascii="Arial" w:hAnsi="Arial" w:cs="Arial"/>
          <w:sz w:val="18"/>
          <w:szCs w:val="18"/>
        </w:rPr>
        <w:t>JN</w:t>
      </w:r>
      <w:r w:rsidR="009E18B5" w:rsidRPr="00D07221">
        <w:rPr>
          <w:rFonts w:ascii="Arial" w:hAnsi="Arial" w:cs="Arial"/>
          <w:sz w:val="18"/>
          <w:szCs w:val="18"/>
        </w:rPr>
        <w:t xml:space="preserve"> (četudi bo ta pravočasno oddana) </w:t>
      </w:r>
      <w:r w:rsidR="00FD7A03" w:rsidRPr="00D07221">
        <w:rPr>
          <w:rFonts w:ascii="Arial" w:hAnsi="Arial" w:cs="Arial"/>
          <w:sz w:val="18"/>
          <w:szCs w:val="18"/>
        </w:rPr>
        <w:t>zavrnil</w:t>
      </w:r>
      <w:r w:rsidR="009E18B5" w:rsidRPr="00D07221">
        <w:rPr>
          <w:rFonts w:ascii="Arial" w:hAnsi="Arial" w:cs="Arial"/>
          <w:sz w:val="18"/>
          <w:szCs w:val="18"/>
        </w:rPr>
        <w:t>.</w:t>
      </w:r>
      <w:r w:rsidR="00B81785" w:rsidRPr="00D07221">
        <w:rPr>
          <w:rFonts w:ascii="Arial" w:hAnsi="Arial" w:cs="Arial"/>
          <w:sz w:val="18"/>
          <w:szCs w:val="18"/>
        </w:rPr>
        <w:t xml:space="preserve"> </w:t>
      </w:r>
    </w:p>
    <w:p w14:paraId="25276452" w14:textId="3B2FC3B3" w:rsidR="00D07221" w:rsidRPr="00D07221" w:rsidRDefault="00D07221" w:rsidP="00D07221">
      <w:pPr>
        <w:pStyle w:val="Odstavekseznama"/>
        <w:spacing w:before="240" w:after="120"/>
        <w:jc w:val="both"/>
        <w:rPr>
          <w:rFonts w:ascii="Arial" w:hAnsi="Arial" w:cs="Arial"/>
          <w:sz w:val="18"/>
          <w:szCs w:val="18"/>
        </w:rPr>
      </w:pPr>
      <w:r w:rsidRPr="00D07221">
        <w:rPr>
          <w:rFonts w:ascii="Arial" w:hAnsi="Arial" w:cs="Arial"/>
          <w:sz w:val="18"/>
          <w:szCs w:val="18"/>
        </w:rPr>
        <w:t>ALI</w:t>
      </w:r>
    </w:p>
    <w:p w14:paraId="1BD3ABB4" w14:textId="3BC9CA12" w:rsidR="00B81785" w:rsidRPr="00D07221" w:rsidRDefault="00B81785">
      <w:pPr>
        <w:pStyle w:val="Odstavekseznama"/>
        <w:numPr>
          <w:ilvl w:val="0"/>
          <w:numId w:val="10"/>
        </w:numPr>
        <w:spacing w:before="240" w:after="120"/>
        <w:jc w:val="both"/>
        <w:rPr>
          <w:rFonts w:ascii="Arial" w:hAnsi="Arial" w:cs="Arial"/>
          <w:sz w:val="18"/>
          <w:szCs w:val="18"/>
        </w:rPr>
      </w:pPr>
      <w:r w:rsidRPr="00D07221">
        <w:rPr>
          <w:rFonts w:ascii="Arial" w:hAnsi="Arial" w:cs="Arial"/>
          <w:sz w:val="18"/>
          <w:szCs w:val="18"/>
        </w:rPr>
        <w:t xml:space="preserve">V primeru, da ponudnik zagotovi zahtevano zavarovanje za resnost ponudbe, za katerega pri unovčenju ni potrebna predložitev v originalu, lahko ponudnik zavarovanje za resnost ponudbe predloži elektronsko prek aplikacije e-JN </w:t>
      </w:r>
      <w:r w:rsidR="00D07221" w:rsidRPr="00D07221">
        <w:rPr>
          <w:rFonts w:ascii="Arial" w:hAnsi="Arial" w:cs="Arial"/>
          <w:sz w:val="18"/>
          <w:szCs w:val="18"/>
        </w:rPr>
        <w:t>skupaj s ponudbo.</w:t>
      </w:r>
    </w:p>
    <w:p w14:paraId="28210090" w14:textId="77777777" w:rsidR="00ED6696" w:rsidRPr="00957001" w:rsidRDefault="00ED6696" w:rsidP="00957F75">
      <w:pPr>
        <w:spacing w:before="225" w:after="225" w:line="240" w:lineRule="auto"/>
        <w:jc w:val="both"/>
        <w:rPr>
          <w:rFonts w:ascii="Arial" w:hAnsi="Arial" w:cs="Arial"/>
          <w:sz w:val="18"/>
          <w:szCs w:val="18"/>
        </w:rPr>
      </w:pPr>
      <w:r w:rsidRPr="00957001">
        <w:rPr>
          <w:rFonts w:ascii="Arial" w:hAnsi="Arial" w:cs="Arial"/>
          <w:sz w:val="18"/>
          <w:szCs w:val="18"/>
        </w:rPr>
        <w:t xml:space="preserve">Bančna garancija mora biti unovčljiva na prvi poziv v primeru: </w:t>
      </w:r>
    </w:p>
    <w:p w14:paraId="71280778" w14:textId="77777777" w:rsidR="00ED6696" w:rsidRPr="00957001" w:rsidRDefault="00ED6696" w:rsidP="00957F75">
      <w:pPr>
        <w:spacing w:before="225" w:after="225" w:line="240" w:lineRule="auto"/>
        <w:jc w:val="both"/>
        <w:rPr>
          <w:rFonts w:ascii="Arial" w:hAnsi="Arial" w:cs="Arial"/>
          <w:sz w:val="18"/>
          <w:szCs w:val="18"/>
        </w:rPr>
      </w:pPr>
      <w:r w:rsidRPr="00957001">
        <w:rPr>
          <w:rFonts w:ascii="Arial" w:hAnsi="Arial" w:cs="Arial"/>
          <w:sz w:val="18"/>
          <w:szCs w:val="18"/>
        </w:rPr>
        <w:t xml:space="preserve">A. če ponudnik umakne ali spremeni ponudbo v času njene veljavnosti, navedene v ponudbi ali </w:t>
      </w:r>
    </w:p>
    <w:p w14:paraId="29675E8D" w14:textId="77777777" w:rsidR="00ED6696" w:rsidRPr="00957001" w:rsidRDefault="00ED6696" w:rsidP="00957F75">
      <w:pPr>
        <w:spacing w:before="225" w:after="225" w:line="240" w:lineRule="auto"/>
        <w:jc w:val="both"/>
        <w:rPr>
          <w:rFonts w:ascii="Arial" w:hAnsi="Arial" w:cs="Arial"/>
          <w:sz w:val="18"/>
          <w:szCs w:val="18"/>
        </w:rPr>
      </w:pPr>
      <w:r w:rsidRPr="00957001">
        <w:rPr>
          <w:rFonts w:ascii="Arial" w:hAnsi="Arial" w:cs="Arial"/>
          <w:sz w:val="18"/>
          <w:szCs w:val="18"/>
        </w:rPr>
        <w:t xml:space="preserve">B. če ponudnik, ki ga je naročnik v času veljavnosti ponudbe obvestil o sprejetju njegove ponudbe: </w:t>
      </w:r>
    </w:p>
    <w:p w14:paraId="72D6FB69" w14:textId="77777777" w:rsidR="00ED6696" w:rsidRPr="00957001" w:rsidRDefault="00ED6696" w:rsidP="00ED6696">
      <w:pPr>
        <w:spacing w:before="225" w:after="225" w:line="240" w:lineRule="auto"/>
        <w:ind w:left="708"/>
        <w:jc w:val="both"/>
        <w:rPr>
          <w:rFonts w:ascii="Arial" w:hAnsi="Arial" w:cs="Arial"/>
          <w:sz w:val="18"/>
          <w:szCs w:val="18"/>
        </w:rPr>
      </w:pPr>
      <w:r w:rsidRPr="00957001">
        <w:rPr>
          <w:rFonts w:ascii="Arial" w:hAnsi="Arial" w:cs="Arial"/>
          <w:sz w:val="18"/>
          <w:szCs w:val="18"/>
        </w:rPr>
        <w:t xml:space="preserve">- ne izpolni ali zavrne sklenitev pogodbe v skladu z določbami navodil ponudnikom ali </w:t>
      </w:r>
    </w:p>
    <w:p w14:paraId="5BA9F3D3" w14:textId="4EC41D8D" w:rsidR="00ED6696" w:rsidRPr="00957001" w:rsidRDefault="00ED6696" w:rsidP="00ED6696">
      <w:pPr>
        <w:spacing w:before="225" w:after="225" w:line="240" w:lineRule="auto"/>
        <w:ind w:left="708"/>
        <w:jc w:val="both"/>
        <w:rPr>
          <w:rFonts w:ascii="Arial" w:hAnsi="Arial" w:cs="Arial"/>
          <w:sz w:val="18"/>
          <w:szCs w:val="18"/>
        </w:rPr>
      </w:pPr>
      <w:r w:rsidRPr="00957001">
        <w:rPr>
          <w:rFonts w:ascii="Arial" w:hAnsi="Arial" w:cs="Arial"/>
          <w:sz w:val="18"/>
          <w:szCs w:val="18"/>
        </w:rPr>
        <w:t xml:space="preserve">- ne predloži ali zavrne predložitev zavarovanja za dobro izvedbo pogodbenih obveznosti v skladu z določbami navodil ponudnikom. </w:t>
      </w:r>
    </w:p>
    <w:p w14:paraId="53DF6012" w14:textId="278A3024" w:rsidR="00ED6696" w:rsidRPr="00957001" w:rsidRDefault="00ED6696" w:rsidP="00957F75">
      <w:pPr>
        <w:spacing w:before="225" w:after="225" w:line="240" w:lineRule="auto"/>
        <w:jc w:val="both"/>
        <w:rPr>
          <w:rFonts w:ascii="Arial" w:hAnsi="Arial" w:cs="Arial"/>
          <w:sz w:val="18"/>
          <w:szCs w:val="18"/>
        </w:rPr>
      </w:pPr>
      <w:r w:rsidRPr="00957001">
        <w:rPr>
          <w:rFonts w:ascii="Arial" w:hAnsi="Arial" w:cs="Arial"/>
          <w:sz w:val="18"/>
          <w:szCs w:val="18"/>
        </w:rPr>
        <w:t xml:space="preserve">Predložena zavarovanja za resnost ponudbe bodo neizbranim ponudnikom vrnjena po pravnomočnosti obvestila o oddaji javnega naročila. Izbranemu ponudniku bo predloženo zavarovanje vrnjeno, ko bo naročniku izročil veljavno zavarovanje za dobro izvedbo pogodbenih obveznosti, kot izhaja iz določil </w:t>
      </w:r>
      <w:r w:rsidR="00EA059D">
        <w:rPr>
          <w:rFonts w:ascii="Arial" w:hAnsi="Arial" w:cs="Arial"/>
          <w:sz w:val="18"/>
          <w:szCs w:val="18"/>
        </w:rPr>
        <w:t xml:space="preserve">gradbene </w:t>
      </w:r>
      <w:r w:rsidRPr="00957001">
        <w:rPr>
          <w:rFonts w:ascii="Arial" w:hAnsi="Arial" w:cs="Arial"/>
          <w:sz w:val="18"/>
          <w:szCs w:val="18"/>
        </w:rPr>
        <w:t>pogodbe.</w:t>
      </w:r>
    </w:p>
    <w:p w14:paraId="398CD787" w14:textId="3B757BE4" w:rsidR="00FD7A03" w:rsidRDefault="00FD7A03" w:rsidP="00957F75">
      <w:pPr>
        <w:spacing w:before="225" w:after="225" w:line="240" w:lineRule="auto"/>
        <w:jc w:val="both"/>
        <w:rPr>
          <w:rFonts w:ascii="Arial" w:hAnsi="Arial" w:cs="Arial"/>
          <w:bCs/>
          <w:color w:val="000000"/>
          <w:sz w:val="18"/>
          <w:szCs w:val="18"/>
        </w:rPr>
      </w:pPr>
      <w:r w:rsidRPr="00957001">
        <w:rPr>
          <w:rFonts w:ascii="Arial" w:hAnsi="Arial" w:cs="Arial"/>
          <w:bCs/>
          <w:color w:val="000000"/>
          <w:sz w:val="18"/>
          <w:szCs w:val="18"/>
        </w:rPr>
        <w:t>Razlog, da se v okviru predmetnega javnega naročila zahteva zavarovanje za resnost ponudbe opravičuje tveganje, povezano s predmetom javnega naročila.</w:t>
      </w:r>
    </w:p>
    <w:p w14:paraId="39F9176C" w14:textId="6C4C29AD" w:rsidR="005D61DF" w:rsidRPr="00D106BA" w:rsidRDefault="005D61DF" w:rsidP="005D61DF">
      <w:pPr>
        <w:spacing w:before="240" w:after="120"/>
        <w:rPr>
          <w:rFonts w:ascii="Arial" w:hAnsi="Arial" w:cs="Arial"/>
          <w:sz w:val="18"/>
          <w:szCs w:val="18"/>
        </w:rPr>
      </w:pPr>
      <w:r w:rsidRPr="00D106BA">
        <w:rPr>
          <w:rFonts w:ascii="Arial" w:hAnsi="Arial" w:cs="Arial"/>
          <w:sz w:val="18"/>
          <w:szCs w:val="18"/>
        </w:rPr>
        <w:t xml:space="preserve">Zavarovanje za </w:t>
      </w:r>
      <w:r>
        <w:rPr>
          <w:rFonts w:ascii="Arial" w:hAnsi="Arial" w:cs="Arial"/>
          <w:sz w:val="18"/>
          <w:szCs w:val="18"/>
        </w:rPr>
        <w:t>resnost ponudbe</w:t>
      </w:r>
      <w:r w:rsidRPr="00D106BA">
        <w:rPr>
          <w:rFonts w:ascii="Arial" w:hAnsi="Arial" w:cs="Arial"/>
          <w:sz w:val="18"/>
          <w:szCs w:val="18"/>
        </w:rPr>
        <w:t xml:space="preserve"> izda:</w:t>
      </w:r>
    </w:p>
    <w:p w14:paraId="24046607" w14:textId="77777777" w:rsidR="005D61DF" w:rsidRPr="00D106BA" w:rsidRDefault="005D61DF" w:rsidP="005D61DF">
      <w:pPr>
        <w:spacing w:before="240" w:after="120"/>
        <w:ind w:left="708"/>
        <w:rPr>
          <w:rFonts w:ascii="Arial" w:hAnsi="Arial" w:cs="Arial"/>
          <w:sz w:val="18"/>
          <w:szCs w:val="18"/>
        </w:rPr>
      </w:pPr>
      <w:r w:rsidRPr="00D106BA">
        <w:rPr>
          <w:rFonts w:ascii="Arial" w:hAnsi="Arial" w:cs="Arial"/>
          <w:sz w:val="18"/>
          <w:szCs w:val="18"/>
        </w:rPr>
        <w:t>- banka s sedežem v Republiki Sloveniji ali tujini</w:t>
      </w:r>
    </w:p>
    <w:p w14:paraId="57CAD237" w14:textId="77777777" w:rsidR="005D61DF" w:rsidRPr="00957001" w:rsidRDefault="005D61DF" w:rsidP="005D61DF">
      <w:pPr>
        <w:spacing w:before="240" w:after="120"/>
        <w:ind w:left="708"/>
        <w:rPr>
          <w:rFonts w:ascii="Arial" w:hAnsi="Arial" w:cs="Arial"/>
          <w:sz w:val="18"/>
          <w:szCs w:val="18"/>
        </w:rPr>
      </w:pPr>
      <w:r w:rsidRPr="00D106BA">
        <w:rPr>
          <w:rFonts w:ascii="Arial" w:hAnsi="Arial" w:cs="Arial"/>
          <w:sz w:val="18"/>
          <w:szCs w:val="18"/>
        </w:rPr>
        <w:lastRenderedPageBreak/>
        <w:t>- zavarovalnica in/ali kreditna družba s sedežem v Republiki Sloveniji ali tujini</w:t>
      </w:r>
      <w:r>
        <w:rPr>
          <w:rFonts w:ascii="Arial" w:hAnsi="Arial" w:cs="Arial"/>
          <w:sz w:val="18"/>
          <w:szCs w:val="18"/>
        </w:rPr>
        <w:t>.</w:t>
      </w:r>
    </w:p>
    <w:tbl>
      <w:tblPr>
        <w:tblStyle w:val="NormalTablePHPDOCX"/>
        <w:tblW w:w="2872" w:type="pct"/>
        <w:tblInd w:w="108" w:type="dxa"/>
        <w:tblLook w:val="04A0" w:firstRow="1" w:lastRow="0" w:firstColumn="1" w:lastColumn="0" w:noHBand="0" w:noVBand="1"/>
      </w:tblPr>
      <w:tblGrid>
        <w:gridCol w:w="5210"/>
      </w:tblGrid>
      <w:tr w:rsidR="00ED72B8" w:rsidRPr="00957001" w14:paraId="6D316120" w14:textId="77777777" w:rsidTr="00957F75">
        <w:trPr>
          <w:trHeight w:val="295"/>
        </w:trPr>
        <w:tc>
          <w:tcPr>
            <w:tcW w:w="0" w:type="auto"/>
            <w:shd w:val="clear" w:color="auto" w:fill="000000"/>
            <w:tcMar>
              <w:top w:w="150" w:type="dxa"/>
              <w:bottom w:w="150" w:type="dxa"/>
            </w:tcMar>
            <w:vAlign w:val="center"/>
          </w:tcPr>
          <w:p w14:paraId="12EEC612" w14:textId="07FF9D83"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dobro izvedbo</w:t>
            </w:r>
            <w:r w:rsidR="004A364A" w:rsidRPr="00957001">
              <w:rPr>
                <w:rFonts w:ascii="Arial" w:hAnsi="Arial" w:cs="Arial"/>
                <w:b/>
                <w:bCs/>
                <w:color w:val="FFFFFF"/>
                <w:position w:val="-2"/>
                <w:sz w:val="18"/>
                <w:szCs w:val="18"/>
                <w:shd w:val="clear" w:color="auto" w:fill="000000"/>
              </w:rPr>
              <w:t xml:space="preserve"> pogodbenih obveznosti</w:t>
            </w:r>
          </w:p>
        </w:tc>
      </w:tr>
    </w:tbl>
    <w:p w14:paraId="1A67F87F" w14:textId="654C553B"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Instrument zavarovanja: </w:t>
      </w:r>
      <w:r w:rsidR="004A364A" w:rsidRPr="00957001">
        <w:rPr>
          <w:rFonts w:ascii="Arial" w:hAnsi="Arial" w:cs="Arial"/>
          <w:color w:val="000000"/>
          <w:sz w:val="18"/>
          <w:szCs w:val="18"/>
        </w:rPr>
        <w:t>bančna garancija oz. kavcijsko zavarovanje pri zavarovalnici</w:t>
      </w:r>
    </w:p>
    <w:p w14:paraId="21B4DAF5" w14:textId="60A22826"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Višina zavarovanja: </w:t>
      </w:r>
      <w:r w:rsidR="003F0F53">
        <w:rPr>
          <w:rFonts w:ascii="Arial" w:hAnsi="Arial" w:cs="Arial"/>
          <w:color w:val="000000"/>
          <w:sz w:val="18"/>
          <w:szCs w:val="18"/>
        </w:rPr>
        <w:t>5</w:t>
      </w:r>
      <w:r w:rsidR="009144C0" w:rsidRPr="00957001">
        <w:rPr>
          <w:rFonts w:ascii="Arial" w:hAnsi="Arial" w:cs="Arial"/>
          <w:color w:val="000000"/>
          <w:sz w:val="18"/>
          <w:szCs w:val="18"/>
        </w:rPr>
        <w:t>,00</w:t>
      </w:r>
      <w:r w:rsidRPr="00957001">
        <w:rPr>
          <w:rFonts w:ascii="Arial" w:hAnsi="Arial" w:cs="Arial"/>
          <w:color w:val="000000"/>
          <w:sz w:val="18"/>
          <w:szCs w:val="18"/>
        </w:rPr>
        <w:t xml:space="preserve"> % pogodbene vrednosti z DDV</w:t>
      </w:r>
    </w:p>
    <w:p w14:paraId="3240B309" w14:textId="02386843"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Čas veljavnosti: </w:t>
      </w:r>
      <w:r w:rsidR="009B1BC6" w:rsidRPr="00AE78FF">
        <w:rPr>
          <w:rFonts w:ascii="Arial" w:hAnsi="Arial" w:cs="Arial"/>
          <w:color w:val="000000"/>
          <w:sz w:val="18"/>
          <w:szCs w:val="18"/>
        </w:rPr>
        <w:t xml:space="preserve">vsaj </w:t>
      </w:r>
      <w:r w:rsidR="00DB3FF6">
        <w:rPr>
          <w:rFonts w:ascii="Arial" w:hAnsi="Arial" w:cs="Arial"/>
          <w:color w:val="000000"/>
          <w:sz w:val="18"/>
          <w:szCs w:val="18"/>
        </w:rPr>
        <w:t>6</w:t>
      </w:r>
      <w:r w:rsidR="00DB3FF6" w:rsidRPr="00AE78FF">
        <w:rPr>
          <w:rFonts w:ascii="Arial" w:hAnsi="Arial" w:cs="Arial"/>
          <w:color w:val="000000"/>
          <w:sz w:val="18"/>
          <w:szCs w:val="18"/>
        </w:rPr>
        <w:t xml:space="preserve">0 </w:t>
      </w:r>
      <w:r w:rsidR="004A364A" w:rsidRPr="00AE78FF">
        <w:rPr>
          <w:rFonts w:ascii="Arial" w:hAnsi="Arial" w:cs="Arial"/>
          <w:color w:val="000000"/>
          <w:sz w:val="18"/>
          <w:szCs w:val="18"/>
        </w:rPr>
        <w:t xml:space="preserve">dni </w:t>
      </w:r>
      <w:r w:rsidR="009B1BC6" w:rsidRPr="00AE78FF">
        <w:rPr>
          <w:rFonts w:ascii="Arial" w:hAnsi="Arial" w:cs="Arial"/>
          <w:color w:val="000000"/>
          <w:sz w:val="18"/>
          <w:szCs w:val="18"/>
        </w:rPr>
        <w:t xml:space="preserve">po </w:t>
      </w:r>
      <w:r w:rsidR="00AE78FF">
        <w:rPr>
          <w:rFonts w:ascii="Arial" w:hAnsi="Arial" w:cs="Arial"/>
          <w:color w:val="000000"/>
          <w:sz w:val="18"/>
          <w:szCs w:val="18"/>
        </w:rPr>
        <w:t>pogodbeno določenem roku za dokončanje del</w:t>
      </w:r>
    </w:p>
    <w:p w14:paraId="7721256D" w14:textId="2B2F5488" w:rsidR="00ED72B8" w:rsidRPr="00957001"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Zahtevanje dokazila</w:t>
      </w:r>
      <w:r w:rsidR="0091245E" w:rsidRPr="00957001">
        <w:rPr>
          <w:rFonts w:ascii="Arial" w:hAnsi="Arial" w:cs="Arial"/>
          <w:color w:val="000000"/>
          <w:sz w:val="18"/>
          <w:szCs w:val="18"/>
        </w:rPr>
        <w:t xml:space="preserve"> v ponudbi</w:t>
      </w:r>
      <w:r w:rsidRPr="00957001">
        <w:rPr>
          <w:rFonts w:ascii="Arial" w:hAnsi="Arial" w:cs="Arial"/>
          <w:color w:val="000000"/>
          <w:sz w:val="18"/>
          <w:szCs w:val="18"/>
        </w:rPr>
        <w:t xml:space="preserve">: </w:t>
      </w:r>
      <w:r w:rsidR="004C0174" w:rsidRPr="00957001">
        <w:rPr>
          <w:rFonts w:ascii="Arial" w:hAnsi="Arial" w:cs="Arial"/>
          <w:color w:val="000000"/>
          <w:sz w:val="18"/>
          <w:szCs w:val="18"/>
        </w:rPr>
        <w:t>parafiran vzorec</w:t>
      </w:r>
      <w:r w:rsidR="00EF482F" w:rsidRPr="00957001">
        <w:rPr>
          <w:rFonts w:ascii="Arial" w:hAnsi="Arial" w:cs="Arial"/>
          <w:color w:val="000000"/>
          <w:sz w:val="18"/>
          <w:szCs w:val="18"/>
        </w:rPr>
        <w:t xml:space="preserve"> </w:t>
      </w:r>
      <w:r w:rsidR="004C0174" w:rsidRPr="00957001">
        <w:rPr>
          <w:rFonts w:ascii="Arial" w:hAnsi="Arial" w:cs="Arial"/>
          <w:color w:val="000000"/>
          <w:sz w:val="18"/>
          <w:szCs w:val="18"/>
        </w:rPr>
        <w:t>zavarovanja za dobro izvedbo pogodbenih obveznosti</w:t>
      </w:r>
    </w:p>
    <w:p w14:paraId="04D306A3" w14:textId="76EF2A3C" w:rsidR="00B550D5" w:rsidRPr="00957001" w:rsidRDefault="00C54905" w:rsidP="00C54905">
      <w:pPr>
        <w:spacing w:before="240" w:after="120"/>
        <w:jc w:val="both"/>
        <w:rPr>
          <w:rFonts w:ascii="Arial" w:hAnsi="Arial" w:cs="Arial"/>
          <w:sz w:val="18"/>
          <w:szCs w:val="18"/>
        </w:rPr>
      </w:pPr>
      <w:r w:rsidRPr="00957001">
        <w:rPr>
          <w:rFonts w:ascii="Arial" w:hAnsi="Arial" w:cs="Arial"/>
          <w:sz w:val="18"/>
          <w:szCs w:val="18"/>
        </w:rPr>
        <w:t xml:space="preserve">Zahtevano zavarovanje mora </w:t>
      </w:r>
      <w:r w:rsidR="002860EB">
        <w:rPr>
          <w:rFonts w:ascii="Arial" w:hAnsi="Arial" w:cs="Arial"/>
          <w:sz w:val="18"/>
          <w:szCs w:val="18"/>
        </w:rPr>
        <w:t xml:space="preserve">izbrani </w:t>
      </w:r>
      <w:r w:rsidRPr="00957001">
        <w:rPr>
          <w:rFonts w:ascii="Arial" w:hAnsi="Arial" w:cs="Arial"/>
          <w:sz w:val="18"/>
          <w:szCs w:val="18"/>
        </w:rPr>
        <w:t xml:space="preserve">ponudnik </w:t>
      </w:r>
      <w:r w:rsidR="002860EB">
        <w:rPr>
          <w:rFonts w:ascii="Arial" w:hAnsi="Arial" w:cs="Arial"/>
          <w:sz w:val="18"/>
          <w:szCs w:val="18"/>
        </w:rPr>
        <w:t xml:space="preserve">naročniku </w:t>
      </w:r>
      <w:r w:rsidRPr="00957001">
        <w:rPr>
          <w:rFonts w:ascii="Arial" w:hAnsi="Arial" w:cs="Arial"/>
          <w:sz w:val="18"/>
          <w:szCs w:val="18"/>
        </w:rPr>
        <w:t xml:space="preserve">predložiti </w:t>
      </w:r>
      <w:r w:rsidR="009B1BC6">
        <w:rPr>
          <w:rFonts w:ascii="Arial" w:hAnsi="Arial" w:cs="Arial"/>
          <w:sz w:val="18"/>
          <w:szCs w:val="18"/>
        </w:rPr>
        <w:t>najkasneje v</w:t>
      </w:r>
      <w:r w:rsidRPr="00957001">
        <w:rPr>
          <w:rFonts w:ascii="Arial" w:hAnsi="Arial" w:cs="Arial"/>
          <w:sz w:val="18"/>
          <w:szCs w:val="18"/>
        </w:rPr>
        <w:t xml:space="preserve"> </w:t>
      </w:r>
      <w:r w:rsidR="009B1BC6">
        <w:rPr>
          <w:rFonts w:ascii="Arial" w:hAnsi="Arial" w:cs="Arial"/>
          <w:sz w:val="18"/>
          <w:szCs w:val="18"/>
        </w:rPr>
        <w:t>desetih</w:t>
      </w:r>
      <w:r w:rsidRPr="00957001">
        <w:rPr>
          <w:rFonts w:ascii="Arial" w:hAnsi="Arial" w:cs="Arial"/>
          <w:sz w:val="18"/>
          <w:szCs w:val="18"/>
        </w:rPr>
        <w:t xml:space="preserve"> (1</w:t>
      </w:r>
      <w:r w:rsidR="009B1BC6">
        <w:rPr>
          <w:rFonts w:ascii="Arial" w:hAnsi="Arial" w:cs="Arial"/>
          <w:sz w:val="18"/>
          <w:szCs w:val="18"/>
        </w:rPr>
        <w:t>0</w:t>
      </w:r>
      <w:r w:rsidRPr="00957001">
        <w:rPr>
          <w:rFonts w:ascii="Arial" w:hAnsi="Arial" w:cs="Arial"/>
          <w:sz w:val="18"/>
          <w:szCs w:val="18"/>
        </w:rPr>
        <w:t>)</w:t>
      </w:r>
      <w:r w:rsidR="00AE78FF">
        <w:rPr>
          <w:rFonts w:ascii="Arial" w:hAnsi="Arial" w:cs="Arial"/>
          <w:sz w:val="18"/>
          <w:szCs w:val="18"/>
        </w:rPr>
        <w:t xml:space="preserve"> koledarskih</w:t>
      </w:r>
      <w:r w:rsidRPr="00957001">
        <w:rPr>
          <w:rFonts w:ascii="Arial" w:hAnsi="Arial" w:cs="Arial"/>
          <w:sz w:val="18"/>
          <w:szCs w:val="18"/>
        </w:rPr>
        <w:t xml:space="preserve"> dneh po</w:t>
      </w:r>
      <w:r w:rsidR="001F5816">
        <w:rPr>
          <w:rFonts w:ascii="Arial" w:hAnsi="Arial" w:cs="Arial"/>
          <w:sz w:val="18"/>
          <w:szCs w:val="18"/>
        </w:rPr>
        <w:t xml:space="preserve"> </w:t>
      </w:r>
      <w:r w:rsidR="002860EB">
        <w:rPr>
          <w:rFonts w:ascii="Arial" w:hAnsi="Arial" w:cs="Arial"/>
          <w:sz w:val="18"/>
          <w:szCs w:val="18"/>
        </w:rPr>
        <w:t>sklenitvi</w:t>
      </w:r>
      <w:r w:rsidR="001F5816">
        <w:rPr>
          <w:rFonts w:ascii="Arial" w:hAnsi="Arial" w:cs="Arial"/>
          <w:sz w:val="18"/>
          <w:szCs w:val="18"/>
        </w:rPr>
        <w:t xml:space="preserve"> pogodbe</w:t>
      </w:r>
      <w:r w:rsidRPr="00957001">
        <w:rPr>
          <w:rFonts w:ascii="Arial" w:hAnsi="Arial" w:cs="Arial"/>
          <w:sz w:val="18"/>
          <w:szCs w:val="18"/>
        </w:rPr>
        <w:t xml:space="preserve">. </w:t>
      </w:r>
      <w:r w:rsidR="005F643C">
        <w:rPr>
          <w:rFonts w:ascii="Arial" w:hAnsi="Arial" w:cs="Arial"/>
          <w:sz w:val="18"/>
          <w:szCs w:val="18"/>
        </w:rPr>
        <w:t>Pogodba velja pod odložnim pogojem predložitve z</w:t>
      </w:r>
      <w:r w:rsidRPr="00957001">
        <w:rPr>
          <w:rFonts w:ascii="Arial" w:hAnsi="Arial" w:cs="Arial"/>
          <w:sz w:val="18"/>
          <w:szCs w:val="18"/>
        </w:rPr>
        <w:t>ahtevan</w:t>
      </w:r>
      <w:r w:rsidR="005F643C">
        <w:rPr>
          <w:rFonts w:ascii="Arial" w:hAnsi="Arial" w:cs="Arial"/>
          <w:sz w:val="18"/>
          <w:szCs w:val="18"/>
        </w:rPr>
        <w:t>ega</w:t>
      </w:r>
      <w:r w:rsidRPr="00957001">
        <w:rPr>
          <w:rFonts w:ascii="Arial" w:hAnsi="Arial" w:cs="Arial"/>
          <w:sz w:val="18"/>
          <w:szCs w:val="18"/>
        </w:rPr>
        <w:t xml:space="preserve"> zavarovanj</w:t>
      </w:r>
      <w:r w:rsidR="005F643C">
        <w:rPr>
          <w:rFonts w:ascii="Arial" w:hAnsi="Arial" w:cs="Arial"/>
          <w:sz w:val="18"/>
          <w:szCs w:val="18"/>
        </w:rPr>
        <w:t>a</w:t>
      </w:r>
      <w:r w:rsidRPr="00957001">
        <w:rPr>
          <w:rFonts w:ascii="Arial" w:hAnsi="Arial" w:cs="Arial"/>
          <w:sz w:val="18"/>
          <w:szCs w:val="18"/>
        </w:rPr>
        <w:t xml:space="preserve">. </w:t>
      </w:r>
    </w:p>
    <w:p w14:paraId="32D801B6" w14:textId="0277D0C6" w:rsidR="00C54905" w:rsidRPr="00957001" w:rsidRDefault="00B763ED" w:rsidP="00C54905">
      <w:pPr>
        <w:spacing w:before="240" w:after="120"/>
        <w:jc w:val="both"/>
        <w:rPr>
          <w:rFonts w:ascii="Arial" w:hAnsi="Arial" w:cs="Arial"/>
          <w:sz w:val="18"/>
          <w:szCs w:val="18"/>
        </w:rPr>
      </w:pPr>
      <w:r>
        <w:rPr>
          <w:rFonts w:ascii="Arial" w:hAnsi="Arial" w:cs="Arial"/>
          <w:sz w:val="18"/>
          <w:szCs w:val="18"/>
        </w:rPr>
        <w:t>Pri ponudbi s podizvajalci zahtevano zavarovanje predloži glavni ponudnik, pri skupni ponudbi pa vodilni partner (nosilec posla).</w:t>
      </w:r>
    </w:p>
    <w:p w14:paraId="3702B5BC" w14:textId="52F81511" w:rsidR="009B1BC6" w:rsidRPr="009B1BC6" w:rsidRDefault="009B1BC6" w:rsidP="009B1BC6">
      <w:pPr>
        <w:spacing w:before="240" w:after="120"/>
        <w:jc w:val="both"/>
        <w:rPr>
          <w:rFonts w:ascii="Arial" w:hAnsi="Arial" w:cs="Arial"/>
          <w:sz w:val="18"/>
          <w:szCs w:val="18"/>
        </w:rPr>
      </w:pPr>
      <w:r w:rsidRPr="009B1BC6">
        <w:rPr>
          <w:rFonts w:ascii="Arial" w:hAnsi="Arial" w:cs="Arial"/>
          <w:b/>
          <w:bCs/>
          <w:sz w:val="18"/>
          <w:szCs w:val="18"/>
        </w:rPr>
        <w:t>Naročnik zahteva, da izbrani ponudnik, pred izdajo instrumenta finančnega zavarovanja za dobro izvedbo pogodbenih obveznosti, uskladi vsebinsko ustreznost le</w:t>
      </w:r>
      <w:r>
        <w:rPr>
          <w:rFonts w:ascii="Arial" w:hAnsi="Arial" w:cs="Arial"/>
          <w:b/>
          <w:bCs/>
          <w:sz w:val="18"/>
          <w:szCs w:val="18"/>
        </w:rPr>
        <w:t>-</w:t>
      </w:r>
      <w:r w:rsidRPr="009B1BC6">
        <w:rPr>
          <w:rFonts w:ascii="Arial" w:hAnsi="Arial" w:cs="Arial"/>
          <w:b/>
          <w:bCs/>
          <w:sz w:val="18"/>
          <w:szCs w:val="18"/>
        </w:rPr>
        <w:t>tega z naročnikom</w:t>
      </w:r>
      <w:r>
        <w:rPr>
          <w:rFonts w:ascii="Arial" w:hAnsi="Arial" w:cs="Arial"/>
          <w:b/>
          <w:bCs/>
          <w:sz w:val="18"/>
          <w:szCs w:val="18"/>
        </w:rPr>
        <w:t>.</w:t>
      </w:r>
    </w:p>
    <w:tbl>
      <w:tblPr>
        <w:tblStyle w:val="NormalTablePHPDOCX"/>
        <w:tblW w:w="2872" w:type="pct"/>
        <w:tblInd w:w="108" w:type="dxa"/>
        <w:tblLook w:val="04A0" w:firstRow="1" w:lastRow="0" w:firstColumn="1" w:lastColumn="0" w:noHBand="0" w:noVBand="1"/>
      </w:tblPr>
      <w:tblGrid>
        <w:gridCol w:w="5210"/>
      </w:tblGrid>
      <w:tr w:rsidR="0074727E" w:rsidRPr="00957001" w14:paraId="411B7081" w14:textId="77777777" w:rsidTr="00963C8B">
        <w:trPr>
          <w:trHeight w:val="295"/>
        </w:trPr>
        <w:tc>
          <w:tcPr>
            <w:tcW w:w="0" w:type="auto"/>
            <w:shd w:val="clear" w:color="auto" w:fill="000000"/>
            <w:tcMar>
              <w:top w:w="150" w:type="dxa"/>
              <w:bottom w:w="150" w:type="dxa"/>
            </w:tcMar>
            <w:vAlign w:val="center"/>
          </w:tcPr>
          <w:p w14:paraId="3E5795D2" w14:textId="287E0326" w:rsidR="0074727E" w:rsidRPr="00957001" w:rsidRDefault="0074727E" w:rsidP="0074727E">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odpravo napak v garancijskem roku</w:t>
            </w:r>
          </w:p>
        </w:tc>
      </w:tr>
    </w:tbl>
    <w:p w14:paraId="54B7EF30" w14:textId="77777777" w:rsidR="0074727E" w:rsidRPr="00957001" w:rsidRDefault="0074727E" w:rsidP="0074727E">
      <w:pPr>
        <w:spacing w:before="225" w:after="225" w:line="240" w:lineRule="auto"/>
        <w:jc w:val="both"/>
        <w:rPr>
          <w:rFonts w:ascii="Arial" w:hAnsi="Arial" w:cs="Arial"/>
          <w:sz w:val="18"/>
          <w:szCs w:val="18"/>
        </w:rPr>
      </w:pPr>
      <w:r w:rsidRPr="00957001">
        <w:rPr>
          <w:rFonts w:ascii="Arial" w:hAnsi="Arial" w:cs="Arial"/>
          <w:color w:val="000000"/>
          <w:sz w:val="18"/>
          <w:szCs w:val="18"/>
        </w:rPr>
        <w:t>Instrument zavarovanja: bančna garancija oz. kavcijsko zavarovanje pri zavarovalnici</w:t>
      </w:r>
    </w:p>
    <w:p w14:paraId="2F5FD49D" w14:textId="73FA2FA1" w:rsidR="0074727E" w:rsidRPr="00957001" w:rsidRDefault="0074727E" w:rsidP="0074727E">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Višina zavarovanja: </w:t>
      </w:r>
      <w:r w:rsidR="00B550D5" w:rsidRPr="00957001">
        <w:rPr>
          <w:rFonts w:ascii="Arial" w:hAnsi="Arial" w:cs="Arial"/>
          <w:color w:val="000000"/>
          <w:sz w:val="18"/>
          <w:szCs w:val="18"/>
        </w:rPr>
        <w:t>5</w:t>
      </w:r>
      <w:r w:rsidRPr="00957001">
        <w:rPr>
          <w:rFonts w:ascii="Arial" w:hAnsi="Arial" w:cs="Arial"/>
          <w:color w:val="000000"/>
          <w:sz w:val="18"/>
          <w:szCs w:val="18"/>
        </w:rPr>
        <w:t xml:space="preserve">,00 % </w:t>
      </w:r>
      <w:r w:rsidR="00AE78FF">
        <w:rPr>
          <w:rFonts w:ascii="Arial" w:hAnsi="Arial" w:cs="Arial"/>
          <w:color w:val="000000"/>
          <w:sz w:val="18"/>
          <w:szCs w:val="18"/>
        </w:rPr>
        <w:t>vrednosti izvedenih del</w:t>
      </w:r>
      <w:r w:rsidRPr="00957001">
        <w:rPr>
          <w:rFonts w:ascii="Arial" w:hAnsi="Arial" w:cs="Arial"/>
          <w:color w:val="000000"/>
          <w:sz w:val="18"/>
          <w:szCs w:val="18"/>
        </w:rPr>
        <w:t xml:space="preserve"> z DDV</w:t>
      </w:r>
    </w:p>
    <w:p w14:paraId="5CC3A93C" w14:textId="78BBF07A" w:rsidR="00DB19AB" w:rsidRDefault="0074727E" w:rsidP="00B846DC">
      <w:pPr>
        <w:jc w:val="both"/>
        <w:rPr>
          <w:rFonts w:ascii="Arial" w:hAnsi="Arial" w:cs="Arial"/>
          <w:sz w:val="18"/>
          <w:szCs w:val="18"/>
        </w:rPr>
      </w:pPr>
      <w:r w:rsidRPr="00957001">
        <w:rPr>
          <w:rFonts w:ascii="Arial" w:hAnsi="Arial" w:cs="Arial"/>
          <w:color w:val="000000"/>
          <w:sz w:val="18"/>
          <w:szCs w:val="18"/>
        </w:rPr>
        <w:t xml:space="preserve">Čas veljavnosti: </w:t>
      </w:r>
      <w:r w:rsidR="00655DB8" w:rsidRPr="00DC7CDF">
        <w:rPr>
          <w:rFonts w:ascii="Arial" w:hAnsi="Arial" w:cs="Arial"/>
          <w:sz w:val="18"/>
          <w:szCs w:val="18"/>
        </w:rPr>
        <w:t xml:space="preserve">Veljavnost oziroma trajanje predmetnega </w:t>
      </w:r>
      <w:r w:rsidR="00655DB8" w:rsidRPr="00B763ED">
        <w:rPr>
          <w:rFonts w:ascii="Arial" w:hAnsi="Arial" w:cs="Arial"/>
          <w:sz w:val="18"/>
          <w:szCs w:val="18"/>
        </w:rPr>
        <w:t xml:space="preserve">zavarovanja za odpravo napak v garancijski dobi mora </w:t>
      </w:r>
      <w:r w:rsidR="009B1BC6">
        <w:rPr>
          <w:rFonts w:ascii="Arial" w:hAnsi="Arial" w:cs="Arial"/>
          <w:sz w:val="18"/>
          <w:szCs w:val="18"/>
        </w:rPr>
        <w:t xml:space="preserve">biti vsaj </w:t>
      </w:r>
      <w:r w:rsidR="00DB3FF6">
        <w:rPr>
          <w:rFonts w:ascii="Arial" w:hAnsi="Arial" w:cs="Arial"/>
          <w:sz w:val="18"/>
          <w:szCs w:val="18"/>
        </w:rPr>
        <w:t xml:space="preserve">60 </w:t>
      </w:r>
      <w:r w:rsidR="009B1BC6">
        <w:rPr>
          <w:rFonts w:ascii="Arial" w:hAnsi="Arial" w:cs="Arial"/>
          <w:sz w:val="18"/>
          <w:szCs w:val="18"/>
        </w:rPr>
        <w:t>dni daljše, kot je splošen garancijski rok, ki znaša 5 let</w:t>
      </w:r>
      <w:r w:rsidR="000814EE">
        <w:rPr>
          <w:rFonts w:ascii="Arial" w:hAnsi="Arial" w:cs="Arial"/>
          <w:sz w:val="18"/>
          <w:szCs w:val="18"/>
        </w:rPr>
        <w:t>.</w:t>
      </w:r>
      <w:r w:rsidR="00B846DC" w:rsidRPr="00DC7CDF">
        <w:rPr>
          <w:rFonts w:ascii="Arial" w:hAnsi="Arial" w:cs="Arial"/>
          <w:sz w:val="18"/>
          <w:szCs w:val="18"/>
        </w:rPr>
        <w:t xml:space="preserve"> </w:t>
      </w:r>
    </w:p>
    <w:p w14:paraId="1CC4CD73" w14:textId="594039A3" w:rsidR="00655DB8" w:rsidRPr="00DC7CDF" w:rsidRDefault="00655DB8" w:rsidP="00B846DC">
      <w:pPr>
        <w:jc w:val="both"/>
        <w:rPr>
          <w:rFonts w:ascii="Arial" w:hAnsi="Arial" w:cs="Arial"/>
          <w:sz w:val="18"/>
          <w:szCs w:val="18"/>
        </w:rPr>
      </w:pPr>
      <w:r w:rsidRPr="00957001">
        <w:rPr>
          <w:rFonts w:ascii="Arial" w:hAnsi="Arial" w:cs="Arial"/>
          <w:color w:val="000000"/>
          <w:sz w:val="18"/>
          <w:szCs w:val="18"/>
        </w:rPr>
        <w:t>Zahtevanje dokazila v ponudbi: parafiran vzorec zavarovanja za odpravo napak v garancijskem roku.</w:t>
      </w:r>
    </w:p>
    <w:p w14:paraId="4EE5F2EB" w14:textId="24C7C996" w:rsidR="00655DB8" w:rsidRDefault="00655DB8" w:rsidP="00655DB8">
      <w:pPr>
        <w:jc w:val="both"/>
        <w:rPr>
          <w:rFonts w:ascii="Arial" w:hAnsi="Arial" w:cs="Arial"/>
          <w:sz w:val="18"/>
          <w:szCs w:val="18"/>
        </w:rPr>
      </w:pPr>
      <w:r w:rsidRPr="00DC7CDF">
        <w:rPr>
          <w:rFonts w:ascii="Arial" w:hAnsi="Arial" w:cs="Arial"/>
          <w:sz w:val="18"/>
          <w:szCs w:val="18"/>
        </w:rPr>
        <w:t>I</w:t>
      </w:r>
      <w:r w:rsidR="009B1BC6">
        <w:rPr>
          <w:rFonts w:ascii="Arial" w:hAnsi="Arial" w:cs="Arial"/>
          <w:sz w:val="18"/>
          <w:szCs w:val="18"/>
        </w:rPr>
        <w:t>zbrani i</w:t>
      </w:r>
      <w:r w:rsidRPr="00DC7CDF">
        <w:rPr>
          <w:rFonts w:ascii="Arial" w:hAnsi="Arial" w:cs="Arial"/>
          <w:sz w:val="18"/>
          <w:szCs w:val="18"/>
        </w:rPr>
        <w:t xml:space="preserve">zvajalec mora </w:t>
      </w:r>
      <w:r w:rsidR="009B1BC6">
        <w:rPr>
          <w:rFonts w:ascii="Arial" w:hAnsi="Arial" w:cs="Arial"/>
          <w:sz w:val="18"/>
          <w:szCs w:val="18"/>
        </w:rPr>
        <w:t>v roku 15 dni od izdelave in podpisa končnega obračuna naročniku izročiti</w:t>
      </w:r>
      <w:r w:rsidRPr="00DC7CDF">
        <w:rPr>
          <w:rFonts w:ascii="Arial" w:hAnsi="Arial" w:cs="Arial"/>
          <w:sz w:val="18"/>
          <w:szCs w:val="18"/>
        </w:rPr>
        <w:t xml:space="preserve"> zavarovanje za odpravo napak v garancijskem roku v obliki bančne garancije oziroma ustreznega finančnega zavarovanja pri zavarovalnici.</w:t>
      </w:r>
      <w:r>
        <w:rPr>
          <w:rFonts w:ascii="Arial" w:hAnsi="Arial" w:cs="Arial"/>
          <w:sz w:val="18"/>
          <w:szCs w:val="18"/>
        </w:rPr>
        <w:t xml:space="preserve"> </w:t>
      </w:r>
      <w:bookmarkStart w:id="19" w:name="_Hlk165357136"/>
      <w:r>
        <w:rPr>
          <w:rFonts w:ascii="Arial" w:hAnsi="Arial" w:cs="Arial"/>
          <w:sz w:val="18"/>
          <w:szCs w:val="18"/>
        </w:rPr>
        <w:t xml:space="preserve">Naročnik v roku </w:t>
      </w:r>
      <w:r w:rsidR="00664DB7">
        <w:rPr>
          <w:rFonts w:ascii="Arial" w:hAnsi="Arial" w:cs="Arial"/>
          <w:sz w:val="18"/>
          <w:szCs w:val="18"/>
        </w:rPr>
        <w:t>7</w:t>
      </w:r>
      <w:r>
        <w:rPr>
          <w:rFonts w:ascii="Arial" w:hAnsi="Arial" w:cs="Arial"/>
          <w:sz w:val="18"/>
          <w:szCs w:val="18"/>
        </w:rPr>
        <w:t xml:space="preserve"> dni po prejemu zavarovanja za odpravo napak</w:t>
      </w:r>
      <w:r w:rsidR="00545A48">
        <w:rPr>
          <w:rFonts w:ascii="Arial" w:hAnsi="Arial" w:cs="Arial"/>
          <w:sz w:val="18"/>
          <w:szCs w:val="18"/>
        </w:rPr>
        <w:t xml:space="preserve"> </w:t>
      </w:r>
      <w:r w:rsidR="00545A48" w:rsidRPr="00022F72">
        <w:rPr>
          <w:rFonts w:ascii="Arial" w:hAnsi="Arial" w:cs="Arial"/>
          <w:color w:val="000000"/>
          <w:sz w:val="18"/>
          <w:szCs w:val="18"/>
        </w:rPr>
        <w:t>v garancijskem roku</w:t>
      </w:r>
      <w:r>
        <w:rPr>
          <w:rFonts w:ascii="Arial" w:hAnsi="Arial" w:cs="Arial"/>
          <w:sz w:val="18"/>
          <w:szCs w:val="18"/>
        </w:rPr>
        <w:t xml:space="preserve"> izvajalcu vrne zavarovanje za dobro izvedbo.</w:t>
      </w:r>
    </w:p>
    <w:bookmarkEnd w:id="19"/>
    <w:p w14:paraId="21222D68" w14:textId="29174C1D" w:rsidR="008818A5" w:rsidRPr="009B1BC6" w:rsidRDefault="009B1BC6" w:rsidP="009B1BC6">
      <w:pPr>
        <w:spacing w:before="240" w:after="120"/>
        <w:jc w:val="both"/>
        <w:rPr>
          <w:rFonts w:ascii="Arial" w:hAnsi="Arial" w:cs="Arial"/>
          <w:sz w:val="18"/>
          <w:szCs w:val="18"/>
        </w:rPr>
      </w:pPr>
      <w:r w:rsidRPr="009B1BC6">
        <w:rPr>
          <w:rFonts w:ascii="Arial" w:hAnsi="Arial" w:cs="Arial"/>
          <w:b/>
          <w:bCs/>
          <w:sz w:val="18"/>
          <w:szCs w:val="18"/>
        </w:rPr>
        <w:t>Naročnik zahteva, da izbrani ponudnik, pred izdajo finančnega zavarovanja za odpravo napak v garancijskem roku, uskladi vsebinsko ustreznost le-tega z naročnikom.</w:t>
      </w:r>
    </w:p>
    <w:tbl>
      <w:tblPr>
        <w:tblStyle w:val="NormalTablePHPDOCX"/>
        <w:tblW w:w="2872" w:type="pct"/>
        <w:tblInd w:w="108" w:type="dxa"/>
        <w:tblLook w:val="04A0" w:firstRow="1" w:lastRow="0" w:firstColumn="1" w:lastColumn="0" w:noHBand="0" w:noVBand="1"/>
      </w:tblPr>
      <w:tblGrid>
        <w:gridCol w:w="5210"/>
      </w:tblGrid>
      <w:tr w:rsidR="008818A5" w:rsidRPr="00957001" w14:paraId="7DDC1A9F" w14:textId="77777777" w:rsidTr="00963C8B">
        <w:trPr>
          <w:trHeight w:val="295"/>
        </w:trPr>
        <w:tc>
          <w:tcPr>
            <w:tcW w:w="0" w:type="auto"/>
            <w:shd w:val="clear" w:color="auto" w:fill="000000"/>
            <w:tcMar>
              <w:top w:w="150" w:type="dxa"/>
              <w:bottom w:w="150" w:type="dxa"/>
            </w:tcMar>
            <w:vAlign w:val="center"/>
          </w:tcPr>
          <w:p w14:paraId="3734C0FA" w14:textId="0C2F4A90" w:rsidR="008818A5" w:rsidRPr="00957001" w:rsidRDefault="008818A5" w:rsidP="008A1CEC">
            <w:pPr>
              <w:jc w:val="center"/>
              <w:rPr>
                <w:rFonts w:ascii="Arial" w:hAnsi="Arial" w:cs="Arial"/>
                <w:sz w:val="18"/>
                <w:szCs w:val="18"/>
              </w:rPr>
            </w:pPr>
            <w:r w:rsidRPr="00957001">
              <w:rPr>
                <w:rFonts w:ascii="Arial" w:hAnsi="Arial" w:cs="Arial"/>
                <w:b/>
                <w:bCs/>
                <w:color w:val="FFFFFF"/>
                <w:position w:val="-2"/>
                <w:sz w:val="18"/>
                <w:szCs w:val="18"/>
                <w:shd w:val="clear" w:color="auto" w:fill="000000"/>
              </w:rPr>
              <w:t xml:space="preserve">Zavarovanje </w:t>
            </w:r>
            <w:r w:rsidR="00D07221">
              <w:rPr>
                <w:rFonts w:ascii="Arial" w:hAnsi="Arial" w:cs="Arial"/>
                <w:b/>
                <w:bCs/>
                <w:color w:val="FFFFFF"/>
                <w:position w:val="-2"/>
                <w:sz w:val="18"/>
                <w:szCs w:val="18"/>
                <w:shd w:val="clear" w:color="auto" w:fill="000000"/>
              </w:rPr>
              <w:t>odgovornosti za škodo po GZ-1</w:t>
            </w:r>
          </w:p>
        </w:tc>
      </w:tr>
    </w:tbl>
    <w:p w14:paraId="2E13E674" w14:textId="582C8D54" w:rsidR="002860EB" w:rsidRPr="009923E8" w:rsidRDefault="002860EB" w:rsidP="002860EB">
      <w:pPr>
        <w:spacing w:before="240" w:after="120"/>
        <w:jc w:val="both"/>
        <w:rPr>
          <w:rFonts w:ascii="Arial" w:hAnsi="Arial" w:cs="Arial"/>
          <w:sz w:val="18"/>
          <w:szCs w:val="18"/>
        </w:rPr>
      </w:pPr>
      <w:r w:rsidRPr="009923E8">
        <w:rPr>
          <w:rFonts w:ascii="Arial" w:hAnsi="Arial" w:cs="Arial"/>
          <w:sz w:val="18"/>
          <w:szCs w:val="18"/>
        </w:rPr>
        <w:t xml:space="preserve">Izbrani ponudnik mora v roku deset (10) </w:t>
      </w:r>
      <w:r w:rsidR="009923E8" w:rsidRPr="009923E8">
        <w:rPr>
          <w:rFonts w:ascii="Arial" w:hAnsi="Arial" w:cs="Arial"/>
          <w:sz w:val="18"/>
          <w:szCs w:val="18"/>
        </w:rPr>
        <w:t>koledarskih</w:t>
      </w:r>
      <w:r w:rsidRPr="009923E8">
        <w:rPr>
          <w:rFonts w:ascii="Arial" w:hAnsi="Arial" w:cs="Arial"/>
          <w:sz w:val="18"/>
          <w:szCs w:val="18"/>
        </w:rPr>
        <w:t xml:space="preserve"> dni od sklenitve pogodbe naročniku izročiti: </w:t>
      </w:r>
    </w:p>
    <w:p w14:paraId="4C7CB167" w14:textId="30AAE349" w:rsidR="002860EB" w:rsidRDefault="002860EB">
      <w:pPr>
        <w:pStyle w:val="Odstavekseznama"/>
        <w:numPr>
          <w:ilvl w:val="0"/>
          <w:numId w:val="10"/>
        </w:numPr>
        <w:autoSpaceDE w:val="0"/>
        <w:autoSpaceDN w:val="0"/>
        <w:adjustRightInd w:val="0"/>
        <w:spacing w:after="0" w:line="240" w:lineRule="auto"/>
        <w:jc w:val="both"/>
        <w:rPr>
          <w:rFonts w:ascii="Arial" w:hAnsi="Arial" w:cs="Arial"/>
          <w:color w:val="000000"/>
          <w:sz w:val="18"/>
          <w:szCs w:val="18"/>
        </w:rPr>
      </w:pPr>
      <w:r w:rsidRPr="009923E8">
        <w:rPr>
          <w:rFonts w:ascii="Arial" w:hAnsi="Arial" w:cs="Arial"/>
          <w:color w:val="000000"/>
          <w:sz w:val="18"/>
          <w:szCs w:val="18"/>
        </w:rPr>
        <w:t>kopijo zavarovalne pogodbe za zavarovanje odgovornosti za škodo, ki bi utegnila nastati naročniku in tretjim osebam v zvezi z opravljanjem njihove dejavnosti skupaj z zavarovalnimi pogoji, z letno zavarovalno vsoto najmanj 500.000,00 EUR,</w:t>
      </w:r>
      <w:r w:rsidR="009923E8" w:rsidRPr="009923E8">
        <w:rPr>
          <w:rFonts w:ascii="Arial" w:hAnsi="Arial" w:cs="Arial"/>
          <w:color w:val="000000"/>
          <w:sz w:val="18"/>
          <w:szCs w:val="18"/>
        </w:rPr>
        <w:t xml:space="preserve"> skupaj z zavarovalnimi pogoji, in</w:t>
      </w:r>
    </w:p>
    <w:p w14:paraId="3C55FE3B" w14:textId="0A401379" w:rsidR="009923E8" w:rsidRPr="009923E8" w:rsidRDefault="009923E8" w:rsidP="009923E8">
      <w:pPr>
        <w:pStyle w:val="Odstavekseznama"/>
        <w:autoSpaceDE w:val="0"/>
        <w:autoSpaceDN w:val="0"/>
        <w:adjustRightInd w:val="0"/>
        <w:spacing w:after="0" w:line="240" w:lineRule="auto"/>
        <w:jc w:val="both"/>
        <w:rPr>
          <w:rFonts w:ascii="Arial" w:hAnsi="Arial" w:cs="Arial"/>
          <w:color w:val="000000"/>
          <w:sz w:val="18"/>
          <w:szCs w:val="18"/>
        </w:rPr>
      </w:pPr>
    </w:p>
    <w:p w14:paraId="66AE9E46" w14:textId="7840D26C" w:rsidR="002860EB" w:rsidRPr="009923E8" w:rsidRDefault="002860EB">
      <w:pPr>
        <w:pStyle w:val="Odstavekseznama"/>
        <w:numPr>
          <w:ilvl w:val="0"/>
          <w:numId w:val="10"/>
        </w:numPr>
        <w:autoSpaceDE w:val="0"/>
        <w:autoSpaceDN w:val="0"/>
        <w:adjustRightInd w:val="0"/>
        <w:spacing w:after="0" w:line="240" w:lineRule="auto"/>
        <w:jc w:val="both"/>
        <w:rPr>
          <w:rFonts w:ascii="Arial" w:hAnsi="Arial" w:cs="Arial"/>
          <w:color w:val="000000"/>
          <w:sz w:val="18"/>
          <w:szCs w:val="18"/>
        </w:rPr>
      </w:pPr>
      <w:r w:rsidRPr="009923E8">
        <w:rPr>
          <w:rFonts w:ascii="Arial" w:hAnsi="Arial" w:cs="Arial"/>
          <w:color w:val="000000"/>
          <w:sz w:val="18"/>
          <w:szCs w:val="18"/>
        </w:rPr>
        <w:t>kopijo zavarovalne pogodbe za gradbeno zavarovanje za zavarovanje objekta v gradnji</w:t>
      </w:r>
      <w:r w:rsidR="009923E8" w:rsidRPr="009923E8">
        <w:rPr>
          <w:rFonts w:ascii="Arial" w:hAnsi="Arial" w:cs="Arial"/>
          <w:color w:val="000000"/>
          <w:sz w:val="18"/>
          <w:szCs w:val="18"/>
        </w:rPr>
        <w:t xml:space="preserve"> in materiala ter opreme, namenjene za vgraditev v objekt,</w:t>
      </w:r>
      <w:r w:rsidRPr="009923E8">
        <w:rPr>
          <w:rFonts w:ascii="Arial" w:hAnsi="Arial" w:cs="Arial"/>
          <w:color w:val="000000"/>
          <w:sz w:val="18"/>
          <w:szCs w:val="18"/>
        </w:rPr>
        <w:t xml:space="preserve"> pred običajnimi nevarnostmi in škodo na obstoječih in sosednjih objektih, z zavarovalno vsoto v višini pogodbene vrednosti, skupaj z zavarovalnimi pogoji. </w:t>
      </w:r>
    </w:p>
    <w:p w14:paraId="501EE048" w14:textId="1C9C0ADF" w:rsidR="007A4F36" w:rsidRDefault="002860EB" w:rsidP="000F7C79">
      <w:pPr>
        <w:spacing w:before="240" w:after="120"/>
        <w:jc w:val="both"/>
        <w:rPr>
          <w:rFonts w:ascii="Arial" w:hAnsi="Arial" w:cs="Arial"/>
          <w:sz w:val="18"/>
          <w:szCs w:val="18"/>
        </w:rPr>
      </w:pPr>
      <w:bookmarkStart w:id="20" w:name="_Hlk165359360"/>
      <w:r w:rsidRPr="009923E8">
        <w:rPr>
          <w:rFonts w:ascii="Arial" w:hAnsi="Arial" w:cs="Arial"/>
          <w:sz w:val="18"/>
          <w:szCs w:val="18"/>
        </w:rPr>
        <w:t>Pogodba velja pod odložnim pogojem predložitve zahtevanega zavarovanja.</w:t>
      </w:r>
      <w:bookmarkEnd w:id="20"/>
      <w:r w:rsidR="007A4F36">
        <w:rPr>
          <w:rFonts w:ascii="Arial" w:hAnsi="Arial" w:cs="Arial"/>
          <w:sz w:val="18"/>
          <w:szCs w:val="18"/>
        </w:rPr>
        <w:br w:type="page"/>
      </w:r>
    </w:p>
    <w:p w14:paraId="0DF9071D" w14:textId="77777777"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szCs w:val="26"/>
        </w:rPr>
      </w:pPr>
      <w:r w:rsidRPr="00957001">
        <w:rPr>
          <w:rFonts w:ascii="Arial" w:hAnsi="Arial" w:cs="Arial"/>
          <w:color w:val="FFFFFF" w:themeColor="background1"/>
          <w:szCs w:val="26"/>
        </w:rPr>
        <w:lastRenderedPageBreak/>
        <w:t>Tehnične specifikacije</w:t>
      </w:r>
    </w:p>
    <w:p w14:paraId="161D84C6" w14:textId="77777777" w:rsidR="00DA5C97" w:rsidRDefault="00DA5C97" w:rsidP="00DA5C97">
      <w:pPr>
        <w:pStyle w:val="Paragraf"/>
        <w:jc w:val="both"/>
        <w:rPr>
          <w:rFonts w:ascii="Arial" w:hAnsi="Arial" w:cs="Arial"/>
          <w:highlight w:val="yellow"/>
        </w:rPr>
      </w:pPr>
    </w:p>
    <w:tbl>
      <w:tblPr>
        <w:tblStyle w:val="NormalTablePHPDOCX"/>
        <w:tblW w:w="2500" w:type="pct"/>
        <w:tblInd w:w="108" w:type="dxa"/>
        <w:tblLook w:val="04A0" w:firstRow="1" w:lastRow="0" w:firstColumn="1" w:lastColumn="0" w:noHBand="0" w:noVBand="1"/>
      </w:tblPr>
      <w:tblGrid>
        <w:gridCol w:w="4529"/>
      </w:tblGrid>
      <w:tr w:rsidR="00DA5C97" w14:paraId="6985F412" w14:textId="77777777" w:rsidTr="00D5068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57B62B2" w14:textId="013694B3" w:rsidR="00DA5C97" w:rsidRDefault="00DE1344" w:rsidP="00D50682">
            <w:r>
              <w:rPr>
                <w:rFonts w:ascii="Arial" w:hAnsi="Arial" w:cs="Arial"/>
                <w:b/>
                <w:bCs/>
                <w:color w:val="000000"/>
                <w:position w:val="-2"/>
                <w:sz w:val="18"/>
                <w:szCs w:val="18"/>
                <w:shd w:val="clear" w:color="auto" w:fill="FFFFFF"/>
              </w:rPr>
              <w:t>Kratek povzetek opisa projekta</w:t>
            </w:r>
          </w:p>
        </w:tc>
      </w:tr>
    </w:tbl>
    <w:p w14:paraId="7073B247" w14:textId="4BEB5B67" w:rsidR="00A90A19" w:rsidRDefault="00DA5C97" w:rsidP="00210FCA">
      <w:pPr>
        <w:pStyle w:val="Paragraf"/>
        <w:jc w:val="both"/>
        <w:rPr>
          <w:rFonts w:ascii="Arial" w:hAnsi="Arial" w:cs="Arial"/>
          <w:color w:val="000000"/>
        </w:rPr>
      </w:pPr>
      <w:r>
        <w:t xml:space="preserve">Predmet javnega naročila je izvedba vseh gradbeno-obrtniških in instalacijskih del pri izgradnji </w:t>
      </w:r>
      <w:r w:rsidRPr="00E97E86">
        <w:rPr>
          <w:rFonts w:ascii="Arial" w:hAnsi="Arial" w:cs="Arial"/>
          <w:color w:val="000000"/>
        </w:rPr>
        <w:t xml:space="preserve">novega </w:t>
      </w:r>
      <w:r w:rsidRPr="00A72F2F">
        <w:rPr>
          <w:rFonts w:ascii="Arial" w:eastAsia="ArialMT" w:hAnsi="Arial" w:cs="Arial"/>
          <w:color w:val="000000"/>
        </w:rPr>
        <w:t>infrastrukturnega centra za semenarstvo, drevesničarstvo in varstvo gozdov – Center SDVG</w:t>
      </w:r>
      <w:r>
        <w:rPr>
          <w:rFonts w:ascii="Arial" w:eastAsia="ArialMT" w:hAnsi="Arial" w:cs="Arial"/>
          <w:color w:val="000000"/>
        </w:rPr>
        <w:t xml:space="preserve"> v okviru kompleksa Gozdarskega inštituta Slovenije</w:t>
      </w:r>
      <w:r>
        <w:rPr>
          <w:rFonts w:ascii="Arial" w:hAnsi="Arial" w:cs="Arial"/>
          <w:color w:val="000000"/>
        </w:rPr>
        <w:t>, Večna pot 2, 1000 Ljubljana.</w:t>
      </w:r>
    </w:p>
    <w:p w14:paraId="0A859996" w14:textId="77777777" w:rsidR="00E21849" w:rsidRDefault="00DA5C97" w:rsidP="00DA5C97">
      <w:pPr>
        <w:pStyle w:val="Paragraf"/>
        <w:jc w:val="both"/>
        <w:rPr>
          <w:rFonts w:ascii="Arial" w:hAnsi="Arial" w:cs="Arial"/>
          <w:color w:val="000000"/>
        </w:rPr>
      </w:pPr>
      <w:r w:rsidRPr="00DA5C97">
        <w:rPr>
          <w:rFonts w:ascii="Arial" w:hAnsi="Arial" w:cs="Arial"/>
          <w:color w:val="000000"/>
        </w:rPr>
        <w:t>Gradnja objekta je predvidena zemljišču parc. št. 53/10, k.o. Vič.</w:t>
      </w:r>
      <w:r>
        <w:rPr>
          <w:rFonts w:ascii="Arial" w:hAnsi="Arial" w:cs="Arial"/>
          <w:color w:val="000000"/>
        </w:rPr>
        <w:t xml:space="preserve"> </w:t>
      </w:r>
    </w:p>
    <w:p w14:paraId="4DA619D8" w14:textId="377481D0" w:rsidR="00DA5C97" w:rsidRDefault="00E21849" w:rsidP="00DA5C97">
      <w:pPr>
        <w:pStyle w:val="Paragraf"/>
        <w:jc w:val="both"/>
        <w:rPr>
          <w:rFonts w:ascii="Arial" w:hAnsi="Arial" w:cs="Arial"/>
          <w:color w:val="000000"/>
        </w:rPr>
      </w:pPr>
      <w:r>
        <w:t xml:space="preserve">V sklopu izgradnje objekta mora izbrani izvajalec zgraditi tudi vso potrebno zunanjo ureditev ter komunalno, energetsko in cestno infrastrukturo, skladno s projektno dokumentacijo. </w:t>
      </w:r>
      <w:r w:rsidR="00DA5C97">
        <w:rPr>
          <w:rFonts w:ascii="Arial" w:hAnsi="Arial" w:cs="Arial"/>
          <w:color w:val="000000"/>
        </w:rPr>
        <w:t xml:space="preserve">Predmet naročila vključuje tudi odstranitev obstoječega objekta na </w:t>
      </w:r>
      <w:r w:rsidR="008B4A82">
        <w:rPr>
          <w:rFonts w:ascii="Arial" w:hAnsi="Arial" w:cs="Arial"/>
          <w:color w:val="000000"/>
        </w:rPr>
        <w:t xml:space="preserve">zgoraj </w:t>
      </w:r>
      <w:r w:rsidR="00DA5C97">
        <w:rPr>
          <w:rFonts w:ascii="Arial" w:hAnsi="Arial" w:cs="Arial"/>
          <w:color w:val="000000"/>
        </w:rPr>
        <w:t>navedeni parceli.</w:t>
      </w:r>
    </w:p>
    <w:p w14:paraId="5E2F1C3B" w14:textId="37434BA6" w:rsidR="00DA5C97" w:rsidRPr="00E21849" w:rsidRDefault="00DA5C97" w:rsidP="00DA5C97">
      <w:pPr>
        <w:pStyle w:val="Paragraf"/>
        <w:jc w:val="both"/>
        <w:rPr>
          <w:rFonts w:ascii="Arial" w:hAnsi="Arial" w:cs="Arial"/>
          <w:b/>
          <w:bCs/>
          <w:i/>
          <w:iCs/>
          <w:color w:val="000000"/>
        </w:rPr>
      </w:pPr>
      <w:r w:rsidRPr="00E21849">
        <w:rPr>
          <w:rFonts w:ascii="Arial" w:hAnsi="Arial" w:cs="Arial"/>
          <w:b/>
          <w:bCs/>
          <w:i/>
          <w:iCs/>
          <w:color w:val="000000"/>
        </w:rPr>
        <w:t>Ker bo gradnja potekala ob stavbi, kjer ima sedež naročnik in druge</w:t>
      </w:r>
      <w:r w:rsidR="00E21849" w:rsidRPr="00E21849">
        <w:rPr>
          <w:rFonts w:ascii="Arial" w:hAnsi="Arial" w:cs="Arial"/>
          <w:b/>
          <w:bCs/>
          <w:i/>
          <w:iCs/>
          <w:color w:val="000000"/>
        </w:rPr>
        <w:t xml:space="preserve"> organizacije, morajo ponudniki pri pripravi ponudbe in izbrani izvajalec tekom izvajanja gradnje upoštevati zahtevo naročnika, da morajo dejavnosti in delovni procesi vseh zaposlenih in drugih oseb (obiskovalci, gosti na lokaciji) v času gradnje potekati nemoteno in čim manj ovirano, čemur je potrebno prilagoditi organizacijo gradbišča.</w:t>
      </w:r>
    </w:p>
    <w:p w14:paraId="68A78952" w14:textId="77777777" w:rsidR="001E09C1" w:rsidRDefault="001E09C1" w:rsidP="001E09C1">
      <w:pPr>
        <w:pStyle w:val="Paragraf"/>
        <w:jc w:val="both"/>
        <w:rPr>
          <w:rFonts w:ascii="Arial" w:hAnsi="Arial" w:cs="Arial"/>
          <w:color w:val="000000"/>
        </w:rPr>
      </w:pPr>
    </w:p>
    <w:tbl>
      <w:tblPr>
        <w:tblStyle w:val="NormalTablePHPDOCX"/>
        <w:tblW w:w="2500" w:type="pct"/>
        <w:tblInd w:w="108" w:type="dxa"/>
        <w:tblLook w:val="04A0" w:firstRow="1" w:lastRow="0" w:firstColumn="1" w:lastColumn="0" w:noHBand="0" w:noVBand="1"/>
      </w:tblPr>
      <w:tblGrid>
        <w:gridCol w:w="4529"/>
      </w:tblGrid>
      <w:tr w:rsidR="0091458B" w14:paraId="57DA2907" w14:textId="77777777" w:rsidTr="00D5068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F5981EC" w14:textId="2E125C17" w:rsidR="0091458B" w:rsidRDefault="0091458B" w:rsidP="00D50682">
            <w:r>
              <w:rPr>
                <w:rFonts w:ascii="Arial" w:hAnsi="Arial" w:cs="Arial"/>
                <w:b/>
                <w:bCs/>
                <w:color w:val="000000"/>
                <w:position w:val="-2"/>
                <w:sz w:val="18"/>
                <w:szCs w:val="18"/>
                <w:shd w:val="clear" w:color="auto" w:fill="FFFFFF"/>
              </w:rPr>
              <w:t>Tehnična dokumentacija</w:t>
            </w:r>
          </w:p>
        </w:tc>
      </w:tr>
    </w:tbl>
    <w:p w14:paraId="7C2F9BE1" w14:textId="77777777" w:rsidR="000F7C79" w:rsidRDefault="000F7C79" w:rsidP="000F7C79">
      <w:pPr>
        <w:pStyle w:val="Paragraf"/>
        <w:jc w:val="both"/>
      </w:pPr>
      <w:r>
        <w:t xml:space="preserve">Projektna dokumentacija obsega: </w:t>
      </w:r>
    </w:p>
    <w:p w14:paraId="497C09CA" w14:textId="41C44907" w:rsidR="000F7C79" w:rsidRPr="00272F2F" w:rsidRDefault="000F7C79">
      <w:pPr>
        <w:pStyle w:val="Odstavekseznama"/>
        <w:numPr>
          <w:ilvl w:val="0"/>
          <w:numId w:val="16"/>
        </w:numPr>
        <w:spacing w:before="225" w:after="225" w:line="240" w:lineRule="auto"/>
        <w:jc w:val="both"/>
        <w:rPr>
          <w:rFonts w:ascii="Arial" w:hAnsi="Arial" w:cs="Arial"/>
          <w:b/>
          <w:color w:val="000000"/>
          <w:sz w:val="18"/>
          <w:szCs w:val="18"/>
        </w:rPr>
      </w:pPr>
      <w:r w:rsidRPr="00C75C59">
        <w:rPr>
          <w:rFonts w:ascii="Arial" w:hAnsi="Arial" w:cs="Arial"/>
          <w:b/>
          <w:color w:val="000000"/>
          <w:sz w:val="18"/>
          <w:szCs w:val="18"/>
        </w:rPr>
        <w:t>Projekt za izvedbo</w:t>
      </w:r>
      <w:r w:rsidRPr="00DF0247">
        <w:rPr>
          <w:rFonts w:ascii="Arial" w:hAnsi="Arial" w:cs="Arial"/>
          <w:sz w:val="18"/>
          <w:szCs w:val="18"/>
        </w:rPr>
        <w:t xml:space="preserve"> PZI, št. 2023-08, maj 2024, izdelovalca ELEMENTARNA, projektiranje in svetovanje, d.o.o., Bogišićeva ulica 6, 1000 Ljubljana</w:t>
      </w:r>
      <w:r w:rsidR="00272F2F">
        <w:rPr>
          <w:rFonts w:ascii="Arial" w:hAnsi="Arial" w:cs="Arial"/>
          <w:sz w:val="18"/>
          <w:szCs w:val="18"/>
        </w:rPr>
        <w:t>, ki vključuje:</w:t>
      </w:r>
    </w:p>
    <w:p w14:paraId="66E8AB9E"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0 Zbirni načrt</w:t>
      </w:r>
    </w:p>
    <w:p w14:paraId="070CBA3F"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1.1 Načrt arhitekture</w:t>
      </w:r>
    </w:p>
    <w:p w14:paraId="0E51C14E"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1.3 Načrt odstranjevalnih del</w:t>
      </w:r>
    </w:p>
    <w:p w14:paraId="71718C93"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2.1 Načrt gradbeništva</w:t>
      </w:r>
    </w:p>
    <w:p w14:paraId="2C2AC8EF"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3 Načrt elektrotehnike</w:t>
      </w:r>
    </w:p>
    <w:p w14:paraId="006B3119"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4 Načrt strojništva</w:t>
      </w:r>
    </w:p>
    <w:p w14:paraId="2B474F5F"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6 Načrt požarne varnosti</w:t>
      </w:r>
    </w:p>
    <w:p w14:paraId="69BCA755"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7 Geološko geotehnični elaborat</w:t>
      </w:r>
    </w:p>
    <w:p w14:paraId="056C5996"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8 Geodetski načrt</w:t>
      </w:r>
    </w:p>
    <w:p w14:paraId="28B5884A"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E.1 Elaborat gradbene fizike</w:t>
      </w:r>
    </w:p>
    <w:p w14:paraId="573A4C95"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E.2 Elaborat gradbene akustike</w:t>
      </w:r>
    </w:p>
    <w:p w14:paraId="7298D7D4" w14:textId="77777777" w:rsidR="00272F2F" w:rsidRPr="00272F2F" w:rsidRDefault="00272F2F" w:rsidP="00272F2F">
      <w:pPr>
        <w:pStyle w:val="Odstavekseznama"/>
        <w:numPr>
          <w:ilvl w:val="1"/>
          <w:numId w:val="16"/>
        </w:numPr>
        <w:spacing w:before="224" w:after="224" w:line="240" w:lineRule="auto"/>
        <w:jc w:val="both"/>
        <w:outlineLvl w:val="1"/>
        <w:rPr>
          <w:rFonts w:ascii="Arial" w:hAnsi="Arial" w:cs="Arial"/>
          <w:bCs/>
          <w:color w:val="000000"/>
          <w:sz w:val="18"/>
          <w:szCs w:val="18"/>
        </w:rPr>
      </w:pPr>
      <w:r w:rsidRPr="00272F2F">
        <w:rPr>
          <w:rFonts w:ascii="Arial" w:hAnsi="Arial" w:cs="Arial"/>
          <w:bCs/>
          <w:color w:val="000000"/>
          <w:sz w:val="18"/>
          <w:szCs w:val="18"/>
        </w:rPr>
        <w:t>E.3 Načrt gospodarjenja z gradbenimi odpadki</w:t>
      </w:r>
    </w:p>
    <w:p w14:paraId="36905862" w14:textId="77777777" w:rsidR="000F7C79" w:rsidRDefault="000F7C79">
      <w:pPr>
        <w:pStyle w:val="Odstavekseznama"/>
        <w:numPr>
          <w:ilvl w:val="0"/>
          <w:numId w:val="16"/>
        </w:numPr>
        <w:spacing w:before="225" w:after="225" w:line="240" w:lineRule="auto"/>
        <w:jc w:val="both"/>
        <w:rPr>
          <w:rFonts w:ascii="Arial" w:hAnsi="Arial" w:cs="Arial"/>
          <w:b/>
          <w:color w:val="000000"/>
          <w:sz w:val="18"/>
          <w:szCs w:val="18"/>
        </w:rPr>
      </w:pPr>
      <w:r w:rsidRPr="00C75C59">
        <w:rPr>
          <w:rFonts w:ascii="Arial" w:hAnsi="Arial" w:cs="Arial"/>
          <w:b/>
          <w:color w:val="000000"/>
          <w:sz w:val="18"/>
          <w:szCs w:val="18"/>
        </w:rPr>
        <w:t>Gradbeno dovoljenje</w:t>
      </w:r>
      <w:r>
        <w:rPr>
          <w:rFonts w:ascii="Arial" w:hAnsi="Arial" w:cs="Arial"/>
          <w:b/>
          <w:color w:val="000000"/>
          <w:sz w:val="18"/>
          <w:szCs w:val="18"/>
        </w:rPr>
        <w:t>,</w:t>
      </w:r>
      <w:r w:rsidRPr="00C75C59">
        <w:rPr>
          <w:rFonts w:ascii="Arial" w:hAnsi="Arial" w:cs="Arial"/>
          <w:b/>
          <w:color w:val="000000"/>
          <w:sz w:val="18"/>
          <w:szCs w:val="18"/>
        </w:rPr>
        <w:t xml:space="preserve"> številka 351-</w:t>
      </w:r>
      <w:r>
        <w:rPr>
          <w:rFonts w:ascii="Arial" w:hAnsi="Arial" w:cs="Arial"/>
          <w:b/>
          <w:color w:val="000000"/>
          <w:sz w:val="18"/>
          <w:szCs w:val="18"/>
        </w:rPr>
        <w:t>3080/2023-6224-13,</w:t>
      </w:r>
      <w:r w:rsidRPr="00C75C59">
        <w:rPr>
          <w:rFonts w:ascii="Arial" w:hAnsi="Arial" w:cs="Arial"/>
          <w:b/>
          <w:color w:val="000000"/>
          <w:sz w:val="18"/>
          <w:szCs w:val="18"/>
        </w:rPr>
        <w:t xml:space="preserve"> z dne </w:t>
      </w:r>
      <w:r>
        <w:rPr>
          <w:rFonts w:ascii="Arial" w:hAnsi="Arial" w:cs="Arial"/>
          <w:b/>
          <w:color w:val="000000"/>
          <w:sz w:val="18"/>
          <w:szCs w:val="18"/>
        </w:rPr>
        <w:t>29</w:t>
      </w:r>
      <w:r w:rsidRPr="00C75C59">
        <w:rPr>
          <w:rFonts w:ascii="Arial" w:hAnsi="Arial" w:cs="Arial"/>
          <w:b/>
          <w:color w:val="000000"/>
          <w:sz w:val="18"/>
          <w:szCs w:val="18"/>
        </w:rPr>
        <w:t>.</w:t>
      </w:r>
      <w:r>
        <w:rPr>
          <w:rFonts w:ascii="Arial" w:hAnsi="Arial" w:cs="Arial"/>
          <w:b/>
          <w:color w:val="000000"/>
          <w:sz w:val="18"/>
          <w:szCs w:val="18"/>
        </w:rPr>
        <w:t xml:space="preserve"> 2</w:t>
      </w:r>
      <w:r w:rsidRPr="00C75C59">
        <w:rPr>
          <w:rFonts w:ascii="Arial" w:hAnsi="Arial" w:cs="Arial"/>
          <w:b/>
          <w:color w:val="000000"/>
          <w:sz w:val="18"/>
          <w:szCs w:val="18"/>
        </w:rPr>
        <w:t>.</w:t>
      </w:r>
      <w:r>
        <w:rPr>
          <w:rFonts w:ascii="Arial" w:hAnsi="Arial" w:cs="Arial"/>
          <w:b/>
          <w:color w:val="000000"/>
          <w:sz w:val="18"/>
          <w:szCs w:val="18"/>
        </w:rPr>
        <w:t xml:space="preserve"> </w:t>
      </w:r>
      <w:r w:rsidRPr="00C75C59">
        <w:rPr>
          <w:rFonts w:ascii="Arial" w:hAnsi="Arial" w:cs="Arial"/>
          <w:b/>
          <w:color w:val="000000"/>
          <w:sz w:val="18"/>
          <w:szCs w:val="18"/>
        </w:rPr>
        <w:t>20</w:t>
      </w:r>
      <w:r>
        <w:rPr>
          <w:rFonts w:ascii="Arial" w:hAnsi="Arial" w:cs="Arial"/>
          <w:b/>
          <w:color w:val="000000"/>
          <w:sz w:val="18"/>
          <w:szCs w:val="18"/>
        </w:rPr>
        <w:t>24,</w:t>
      </w:r>
    </w:p>
    <w:p w14:paraId="43C391ED" w14:textId="1D08F0A5" w:rsidR="00824AFF" w:rsidRDefault="00824AFF">
      <w:pPr>
        <w:pStyle w:val="Odstavekseznama"/>
        <w:numPr>
          <w:ilvl w:val="0"/>
          <w:numId w:val="16"/>
        </w:numPr>
        <w:spacing w:before="225" w:after="225" w:line="240" w:lineRule="auto"/>
        <w:jc w:val="both"/>
        <w:rPr>
          <w:rFonts w:ascii="Arial" w:hAnsi="Arial" w:cs="Arial"/>
          <w:b/>
          <w:color w:val="000000"/>
          <w:sz w:val="18"/>
          <w:szCs w:val="18"/>
        </w:rPr>
      </w:pPr>
      <w:r>
        <w:rPr>
          <w:rFonts w:ascii="Arial" w:hAnsi="Arial" w:cs="Arial"/>
          <w:b/>
          <w:color w:val="000000"/>
          <w:sz w:val="18"/>
          <w:szCs w:val="18"/>
        </w:rPr>
        <w:t>Mnenja soglasodajalcev:</w:t>
      </w:r>
    </w:p>
    <w:p w14:paraId="3117D752"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3512-540/2023-9 z dne 6.12.2023, MOL, Oddelek za urejanje prostora</w:t>
      </w:r>
    </w:p>
    <w:p w14:paraId="7AAC2201"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35508-7706/2023-4 z dne 3.1.2024, Direkcija RS za vode 3407-572/2021-9 z dne13.12.2023, Zavod za gozdove</w:t>
      </w:r>
    </w:p>
    <w:p w14:paraId="38A16990"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35102-0625/2023-7 z dne 8.12.2023, Zavod za varstvo kulturne dediščine Slovenije</w:t>
      </w:r>
    </w:p>
    <w:p w14:paraId="235B940E"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S-2282-23V z dne 7.12.2023, JP VOKA SNAGA d.o.o. - vodovod</w:t>
      </w:r>
    </w:p>
    <w:p w14:paraId="0B4B8F4B"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S-2282-23K z dne 7.12.2023, JP VOKA SNAGA d.o.o. - kanalizacija</w:t>
      </w:r>
    </w:p>
    <w:p w14:paraId="6CC4D82E"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S-2282-23S z dne 12.12.2023, JP VOKA SNAGA d.o.o. - odpadki</w:t>
      </w:r>
    </w:p>
    <w:p w14:paraId="56A655CB"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1457139 (79884/2023-MK) z dne 8.12.2023, Elektro Ljubljana d.d.</w:t>
      </w:r>
    </w:p>
    <w:p w14:paraId="46363AF7"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JPE-351-1068/2023-01 O (P37618) z dne 7.12.2023, Energetika Ljubljana d.o.o.</w:t>
      </w:r>
    </w:p>
    <w:p w14:paraId="4B9E2710" w14:textId="7777777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127202-LJ/6372-MB z dne 11.12.2023, Telekom Slovenije d.d.</w:t>
      </w:r>
    </w:p>
    <w:p w14:paraId="57AC2A03" w14:textId="37FBA2B7"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Elementarna03/23-SO z dne 13.12.2023, Telemach Slovenija d.o.o.</w:t>
      </w:r>
    </w:p>
    <w:p w14:paraId="7097E012" w14:textId="47B96C16" w:rsidR="00F26BB4" w:rsidRPr="00F26BB4" w:rsidRDefault="00F26BB4">
      <w:pPr>
        <w:pStyle w:val="Odstavekseznama"/>
        <w:numPr>
          <w:ilvl w:val="1"/>
          <w:numId w:val="16"/>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SM-07-02-2023-60 z dne 8.11.2023, Gasilska brigada Ljubljana</w:t>
      </w:r>
    </w:p>
    <w:p w14:paraId="1B42F7E8" w14:textId="288BAEF1" w:rsidR="000F7C79" w:rsidRPr="00F26BB4" w:rsidRDefault="000F7C79" w:rsidP="00F26BB4">
      <w:pPr>
        <w:rPr>
          <w:rFonts w:ascii="Arial" w:hAnsi="Arial" w:cs="Arial"/>
          <w:sz w:val="18"/>
          <w:szCs w:val="18"/>
        </w:rPr>
      </w:pPr>
      <w:r w:rsidRPr="00F26BB4">
        <w:rPr>
          <w:rFonts w:ascii="Arial" w:hAnsi="Arial" w:cs="Arial"/>
          <w:sz w:val="18"/>
          <w:szCs w:val="18"/>
        </w:rPr>
        <w:t>in je dostopna v obvestilu o objavi javnega naročila (e-narocanje.si)</w:t>
      </w:r>
      <w:r w:rsidR="001037DA">
        <w:rPr>
          <w:rFonts w:ascii="Arial" w:hAnsi="Arial" w:cs="Arial"/>
          <w:sz w:val="18"/>
          <w:szCs w:val="18"/>
        </w:rPr>
        <w:t xml:space="preserve"> oz. na ogledu</w:t>
      </w:r>
      <w:r w:rsidRPr="00F26BB4">
        <w:rPr>
          <w:rFonts w:ascii="Arial" w:hAnsi="Arial" w:cs="Arial"/>
          <w:sz w:val="18"/>
          <w:szCs w:val="18"/>
        </w:rPr>
        <w:t>.</w:t>
      </w:r>
    </w:p>
    <w:p w14:paraId="732D38AC" w14:textId="77777777" w:rsidR="000F7C79" w:rsidRDefault="000F7C79" w:rsidP="000F7C79">
      <w:pPr>
        <w:pStyle w:val="Paragraf"/>
        <w:jc w:val="both"/>
      </w:pPr>
      <w:r>
        <w:t xml:space="preserve">Navedeni dokumenti so sestavni del razpisne dokumentacije in jih mora ponudnik upoštevati pri oddaji ponudbe. </w:t>
      </w:r>
    </w:p>
    <w:p w14:paraId="28E423EF" w14:textId="77777777" w:rsidR="000F7C79" w:rsidRPr="00935F27" w:rsidRDefault="000F7C79" w:rsidP="00652BAD">
      <w:pPr>
        <w:pStyle w:val="Paragraf"/>
        <w:spacing w:after="0"/>
        <w:jc w:val="both"/>
        <w:rPr>
          <w:rFonts w:ascii="Arial" w:hAnsi="Arial" w:cs="Arial"/>
          <w:u w:val="single"/>
        </w:rPr>
      </w:pPr>
      <w:r w:rsidRPr="00935F27">
        <w:rPr>
          <w:rFonts w:ascii="Arial" w:hAnsi="Arial" w:cs="Arial"/>
          <w:u w:val="single"/>
        </w:rPr>
        <w:lastRenderedPageBreak/>
        <w:t>V primeru, da se popisi oziroma tehnične specifikacije sklicujejo na posamezno znamko ali vir se pri takem sklicevanju skladno s 68. členom ZJN-3 upošteva, da lahko ponudnik ponudi »enakovreden« predmet oziroma artikel.</w:t>
      </w:r>
    </w:p>
    <w:p w14:paraId="711AAFC2" w14:textId="77777777" w:rsidR="00725A15" w:rsidRDefault="00725A15" w:rsidP="00210FCA">
      <w:pPr>
        <w:pStyle w:val="Paragraf"/>
        <w:jc w:val="both"/>
      </w:pPr>
    </w:p>
    <w:tbl>
      <w:tblPr>
        <w:tblStyle w:val="NormalTablePHPDOCX"/>
        <w:tblW w:w="2500" w:type="pct"/>
        <w:tblInd w:w="108" w:type="dxa"/>
        <w:tblLook w:val="04A0" w:firstRow="1" w:lastRow="0" w:firstColumn="1" w:lastColumn="0" w:noHBand="0" w:noVBand="1"/>
      </w:tblPr>
      <w:tblGrid>
        <w:gridCol w:w="4529"/>
      </w:tblGrid>
      <w:tr w:rsidR="0091458B" w14:paraId="1781971B" w14:textId="77777777" w:rsidTr="00D5068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D37248B" w14:textId="4331BFAA" w:rsidR="0091458B" w:rsidRDefault="00CD79A6" w:rsidP="00D50682">
            <w:r>
              <w:rPr>
                <w:rFonts w:ascii="Arial" w:hAnsi="Arial" w:cs="Arial"/>
                <w:b/>
                <w:bCs/>
                <w:color w:val="000000"/>
                <w:position w:val="-2"/>
                <w:sz w:val="18"/>
                <w:szCs w:val="18"/>
                <w:shd w:val="clear" w:color="auto" w:fill="FFFFFF"/>
              </w:rPr>
              <w:t>Specifikacija naročila in predračun</w:t>
            </w:r>
          </w:p>
        </w:tc>
      </w:tr>
    </w:tbl>
    <w:p w14:paraId="72A2EFAA" w14:textId="1DAFC800" w:rsidR="000F7C79" w:rsidRDefault="000F7C79" w:rsidP="000F7C79">
      <w:pPr>
        <w:pStyle w:val="Paragraf"/>
        <w:jc w:val="both"/>
        <w:rPr>
          <w:rFonts w:ascii="Arial" w:hAnsi="Arial" w:cs="Arial"/>
        </w:rPr>
      </w:pPr>
      <w:r>
        <w:rPr>
          <w:rFonts w:ascii="Arial" w:hAnsi="Arial" w:cs="Arial"/>
        </w:rPr>
        <w:t xml:space="preserve">Vsebina in obseg naročila izhaja iz dokumenta »Popis del s </w:t>
      </w:r>
      <w:r w:rsidR="00272F2F">
        <w:rPr>
          <w:rFonts w:ascii="Arial" w:hAnsi="Arial" w:cs="Arial"/>
        </w:rPr>
        <w:t>predizmerami</w:t>
      </w:r>
      <w:r>
        <w:rPr>
          <w:rFonts w:ascii="Arial" w:hAnsi="Arial" w:cs="Arial"/>
        </w:rPr>
        <w:t xml:space="preserve"> (v excelu)«, ki je priloga k predmetni razpisni dokumentaciji.</w:t>
      </w:r>
    </w:p>
    <w:p w14:paraId="596D2F0B" w14:textId="516F2C42" w:rsidR="00272F2F" w:rsidRPr="00272F2F" w:rsidRDefault="00272F2F" w:rsidP="00272F2F">
      <w:pPr>
        <w:spacing w:before="224" w:after="224" w:line="240" w:lineRule="auto"/>
        <w:jc w:val="both"/>
        <w:outlineLvl w:val="1"/>
        <w:rPr>
          <w:rFonts w:ascii="Arial" w:hAnsi="Arial" w:cs="Arial"/>
          <w:sz w:val="18"/>
          <w:szCs w:val="18"/>
        </w:rPr>
      </w:pPr>
      <w:r w:rsidRPr="00272F2F">
        <w:rPr>
          <w:rFonts w:ascii="Arial" w:hAnsi="Arial" w:cs="Arial"/>
          <w:sz w:val="18"/>
          <w:szCs w:val="18"/>
        </w:rPr>
        <w:t>Popisi del s predizmerami (zbirni popis) vključuje:</w:t>
      </w:r>
    </w:p>
    <w:p w14:paraId="4CB29E00" w14:textId="77777777"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Rekapitulacija</w:t>
      </w:r>
    </w:p>
    <w:p w14:paraId="7B643A24" w14:textId="77777777"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Popis_Elektro instalacije</w:t>
      </w:r>
    </w:p>
    <w:p w14:paraId="4F17769B" w14:textId="77777777"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Popis_gradbena in obrtniška dela</w:t>
      </w:r>
    </w:p>
    <w:p w14:paraId="522DF824" w14:textId="77777777"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Popis_Laboratorijska oprema</w:t>
      </w:r>
    </w:p>
    <w:p w14:paraId="48956321" w14:textId="77777777"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Popis_Strojne instalacije</w:t>
      </w:r>
    </w:p>
    <w:p w14:paraId="6094FAE5" w14:textId="5B77FBDB" w:rsidR="00272F2F" w:rsidRPr="00272F2F" w:rsidRDefault="00272F2F" w:rsidP="00272F2F">
      <w:pPr>
        <w:pStyle w:val="Odstavekseznama"/>
        <w:numPr>
          <w:ilvl w:val="1"/>
          <w:numId w:val="24"/>
        </w:numPr>
        <w:spacing w:before="224" w:after="224" w:line="240" w:lineRule="auto"/>
        <w:jc w:val="both"/>
        <w:outlineLvl w:val="1"/>
        <w:rPr>
          <w:rFonts w:ascii="Arial" w:hAnsi="Arial" w:cs="Arial"/>
          <w:sz w:val="18"/>
          <w:szCs w:val="18"/>
        </w:rPr>
      </w:pPr>
      <w:r w:rsidRPr="00272F2F">
        <w:rPr>
          <w:rFonts w:ascii="Arial" w:hAnsi="Arial" w:cs="Arial"/>
          <w:sz w:val="18"/>
          <w:szCs w:val="18"/>
        </w:rPr>
        <w:t>Popis_Zunanja in prometna ureditev in kanalizacija</w:t>
      </w:r>
    </w:p>
    <w:p w14:paraId="6FD1326F" w14:textId="77777777" w:rsidR="000F7C79" w:rsidRPr="00DA48A9" w:rsidRDefault="000F7C79" w:rsidP="000F7C79">
      <w:pPr>
        <w:pStyle w:val="Paragraf"/>
        <w:jc w:val="both"/>
      </w:pPr>
      <w:r w:rsidRPr="00DA48A9">
        <w:rPr>
          <w:rFonts w:ascii="Arial" w:hAnsi="Arial" w:cs="Arial"/>
        </w:rPr>
        <w:t xml:space="preserve">Zgoraj navedeni dokument ponudnik izpolni skladno z navodili naročnika, v ponudbi pa predloži izpolnjen dokument tako </w:t>
      </w:r>
      <w:r w:rsidRPr="00DA48A9">
        <w:rPr>
          <w:rFonts w:ascii="Arial" w:hAnsi="Arial" w:cs="Arial"/>
          <w:u w:val="single"/>
        </w:rPr>
        <w:t>v excel obliki kot v .pdf obliki in jih naloži v aplikaciji e-JN v razdelek »Druge priloge«.</w:t>
      </w:r>
    </w:p>
    <w:p w14:paraId="4788B8E5" w14:textId="77777777" w:rsidR="000F7C79" w:rsidRPr="00DA48A9" w:rsidRDefault="000F7C79" w:rsidP="000F7C79">
      <w:pPr>
        <w:spacing w:before="135" w:after="135"/>
        <w:jc w:val="both"/>
        <w:textAlignment w:val="center"/>
        <w:rPr>
          <w:rFonts w:ascii="Arial" w:hAnsi="Arial" w:cs="Arial"/>
          <w:sz w:val="18"/>
          <w:szCs w:val="18"/>
        </w:rPr>
      </w:pPr>
      <w:r w:rsidRPr="00DA48A9">
        <w:rPr>
          <w:rFonts w:ascii="Arial" w:hAnsi="Arial" w:cs="Arial"/>
          <w:sz w:val="18"/>
          <w:szCs w:val="18"/>
        </w:rPr>
        <w:t>Izbrani izvajalec je zavezan pri izvedbi predmetnega naročila uporabiti in vgraditi material in/ali opremo, ki izpolnjuje vsaj minimalne pogoje, določene s strani naročnika v tehničnih specifikacijah in popisih, iz predhodnega odstavka.</w:t>
      </w:r>
    </w:p>
    <w:p w14:paraId="632A0AAC" w14:textId="77777777" w:rsidR="000F7C79" w:rsidRPr="00DA48A9" w:rsidRDefault="000F7C79" w:rsidP="000F7C79">
      <w:pPr>
        <w:spacing w:before="135" w:after="135"/>
        <w:jc w:val="both"/>
        <w:textAlignment w:val="center"/>
        <w:rPr>
          <w:rFonts w:ascii="Arial" w:hAnsi="Arial" w:cs="Arial"/>
          <w:b/>
          <w:sz w:val="18"/>
          <w:szCs w:val="18"/>
        </w:rPr>
      </w:pPr>
      <w:r w:rsidRPr="00DA48A9">
        <w:rPr>
          <w:rFonts w:ascii="Arial" w:hAnsi="Arial" w:cs="Arial"/>
          <w:sz w:val="18"/>
          <w:szCs w:val="18"/>
        </w:rPr>
        <w:t xml:space="preserve">V popisih del  s ponudbenim predračunom je s strani naročnika v določenih postavkah lahko navedeno ime blagovne znamke – naročnik zahteva blago enakovredne kvalitete (v istem kvalitetnem rangu) in enakih tehničnih karakteristik. </w:t>
      </w:r>
      <w:r w:rsidRPr="00DA48A9">
        <w:rPr>
          <w:rFonts w:ascii="Arial" w:hAnsi="Arial" w:cs="Arial"/>
          <w:b/>
          <w:sz w:val="18"/>
          <w:szCs w:val="18"/>
        </w:rPr>
        <w:t xml:space="preserve"> </w:t>
      </w:r>
    </w:p>
    <w:p w14:paraId="5EE84E63" w14:textId="77777777" w:rsidR="000F7C79" w:rsidRPr="00A406C2" w:rsidRDefault="000F7C79" w:rsidP="000F7C79">
      <w:pPr>
        <w:spacing w:before="135" w:after="135"/>
        <w:jc w:val="both"/>
        <w:textAlignment w:val="center"/>
        <w:rPr>
          <w:rFonts w:ascii="Arial" w:hAnsi="Arial" w:cs="Arial"/>
          <w:sz w:val="18"/>
          <w:szCs w:val="18"/>
        </w:rPr>
      </w:pPr>
      <w:r w:rsidRPr="00DA48A9">
        <w:rPr>
          <w:rFonts w:ascii="Arial" w:hAnsi="Arial" w:cs="Arial"/>
          <w:sz w:val="18"/>
          <w:szCs w:val="18"/>
        </w:rPr>
        <w:t>Naročnik si pridržuje pravico pri izbranem izvajalcu vsakokrat pred uporabo oz. vgradnjo opreme in materiala preveriti ustreznosti kvalitete in tehnične karakteristike materiala oz. opreme.</w:t>
      </w:r>
    </w:p>
    <w:tbl>
      <w:tblPr>
        <w:tblStyle w:val="NormalTablePHPDOCX"/>
        <w:tblW w:w="2500" w:type="pct"/>
        <w:tblInd w:w="108" w:type="dxa"/>
        <w:tblLook w:val="04A0" w:firstRow="1" w:lastRow="0" w:firstColumn="1" w:lastColumn="0" w:noHBand="0" w:noVBand="1"/>
      </w:tblPr>
      <w:tblGrid>
        <w:gridCol w:w="4529"/>
      </w:tblGrid>
      <w:tr w:rsidR="0091458B" w14:paraId="72887D29" w14:textId="77777777" w:rsidTr="00D5068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A5C507B" w14:textId="782E27D1" w:rsidR="0091458B" w:rsidRDefault="0091458B" w:rsidP="00D50682">
            <w:bookmarkStart w:id="21" w:name="_Hlk164252936"/>
            <w:r>
              <w:rPr>
                <w:rFonts w:ascii="Arial" w:hAnsi="Arial" w:cs="Arial"/>
                <w:b/>
                <w:bCs/>
                <w:color w:val="000000"/>
                <w:position w:val="-2"/>
                <w:sz w:val="18"/>
                <w:szCs w:val="18"/>
                <w:shd w:val="clear" w:color="auto" w:fill="FFFFFF"/>
              </w:rPr>
              <w:t>Dodatne zahteve naročnika</w:t>
            </w:r>
          </w:p>
        </w:tc>
      </w:tr>
    </w:tbl>
    <w:p w14:paraId="55C9A0C5" w14:textId="34BAC0C5" w:rsidR="00015FC5" w:rsidRPr="00FA67D6" w:rsidRDefault="00053458">
      <w:pPr>
        <w:pStyle w:val="Naslov1"/>
        <w:numPr>
          <w:ilvl w:val="0"/>
          <w:numId w:val="13"/>
        </w:numPr>
        <w:jc w:val="both"/>
        <w:rPr>
          <w:rFonts w:ascii="Arial" w:hAnsi="Arial" w:cs="Arial"/>
          <w:b w:val="0"/>
          <w:i/>
          <w:iCs/>
          <w:sz w:val="18"/>
          <w:szCs w:val="18"/>
        </w:rPr>
      </w:pPr>
      <w:bookmarkStart w:id="22" w:name="_Hlk530735885"/>
      <w:bookmarkEnd w:id="21"/>
      <w:r w:rsidRPr="00FA67D6">
        <w:rPr>
          <w:rFonts w:ascii="Arial" w:hAnsi="Arial" w:cs="Arial"/>
          <w:b w:val="0"/>
          <w:i/>
          <w:iCs/>
          <w:sz w:val="18"/>
          <w:szCs w:val="18"/>
        </w:rPr>
        <w:t xml:space="preserve">Plačila </w:t>
      </w:r>
      <w:r w:rsidR="00015FC5" w:rsidRPr="00FA67D6">
        <w:rPr>
          <w:rFonts w:ascii="Arial" w:hAnsi="Arial" w:cs="Arial"/>
          <w:b w:val="0"/>
          <w:i/>
          <w:iCs/>
          <w:sz w:val="18"/>
          <w:szCs w:val="18"/>
        </w:rPr>
        <w:t>in način izdaje</w:t>
      </w:r>
      <w:r w:rsidRPr="00FA67D6">
        <w:rPr>
          <w:rFonts w:ascii="Arial" w:hAnsi="Arial" w:cs="Arial"/>
          <w:b w:val="0"/>
          <w:i/>
          <w:iCs/>
          <w:sz w:val="18"/>
          <w:szCs w:val="18"/>
        </w:rPr>
        <w:t xml:space="preserve"> mesečnih situacij</w:t>
      </w:r>
    </w:p>
    <w:p w14:paraId="177B35D3" w14:textId="77777777" w:rsidR="00015FC5" w:rsidRDefault="00015FC5" w:rsidP="00015FC5">
      <w:pPr>
        <w:pStyle w:val="Naslov1"/>
        <w:spacing w:before="0"/>
        <w:ind w:left="720"/>
        <w:jc w:val="both"/>
        <w:rPr>
          <w:rFonts w:ascii="Arial" w:hAnsi="Arial" w:cs="Arial"/>
          <w:b w:val="0"/>
          <w:sz w:val="18"/>
          <w:szCs w:val="18"/>
        </w:rPr>
      </w:pPr>
    </w:p>
    <w:p w14:paraId="04B55F4D" w14:textId="77777777" w:rsidR="00015FC5" w:rsidRDefault="00053458" w:rsidP="00015FC5">
      <w:pPr>
        <w:pStyle w:val="Naslov1"/>
        <w:spacing w:before="0"/>
        <w:ind w:left="720"/>
        <w:jc w:val="both"/>
        <w:rPr>
          <w:rFonts w:ascii="Arial" w:hAnsi="Arial" w:cs="Arial"/>
          <w:b w:val="0"/>
          <w:sz w:val="18"/>
          <w:szCs w:val="18"/>
        </w:rPr>
      </w:pPr>
      <w:r w:rsidRPr="00015FC5">
        <w:rPr>
          <w:rFonts w:ascii="Arial" w:hAnsi="Arial" w:cs="Arial"/>
          <w:b w:val="0"/>
          <w:sz w:val="18"/>
          <w:szCs w:val="18"/>
        </w:rPr>
        <w:t>Če je določen element v razčlembi cen naveden kot »vsota«, bo plačilo s strani naročnika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478EC663" w14:textId="77777777" w:rsidR="00015FC5" w:rsidRPr="00015FC5" w:rsidRDefault="00015FC5" w:rsidP="00015FC5">
      <w:pPr>
        <w:spacing w:after="0"/>
      </w:pPr>
    </w:p>
    <w:p w14:paraId="319B2267" w14:textId="03AD2B85" w:rsidR="00846DCA" w:rsidRPr="009D3910" w:rsidRDefault="00EE1462" w:rsidP="009D3910">
      <w:pPr>
        <w:pStyle w:val="Naslov1"/>
        <w:spacing w:before="0"/>
        <w:ind w:left="720"/>
        <w:jc w:val="both"/>
        <w:rPr>
          <w:rFonts w:ascii="Arial" w:hAnsi="Arial" w:cs="Arial"/>
          <w:b w:val="0"/>
          <w:sz w:val="18"/>
          <w:szCs w:val="18"/>
        </w:rPr>
      </w:pPr>
      <w:r>
        <w:rPr>
          <w:rFonts w:ascii="Arial" w:hAnsi="Arial" w:cs="Arial"/>
          <w:b w:val="0"/>
          <w:sz w:val="18"/>
          <w:szCs w:val="18"/>
        </w:rPr>
        <w:t xml:space="preserve">Ker se investicija financira iz dveh različnih finančnih virov </w:t>
      </w:r>
      <w:r w:rsidRPr="00FA67D6">
        <w:rPr>
          <w:rFonts w:ascii="Arial" w:hAnsi="Arial" w:cs="Arial"/>
          <w:b w:val="0"/>
          <w:sz w:val="18"/>
          <w:szCs w:val="18"/>
        </w:rPr>
        <w:t>(</w:t>
      </w:r>
      <w:r w:rsidR="00FA67D6" w:rsidRPr="00FA67D6">
        <w:rPr>
          <w:rFonts w:ascii="Arial" w:hAnsi="Arial" w:cs="Arial"/>
          <w:b w:val="0"/>
          <w:sz w:val="18"/>
          <w:szCs w:val="18"/>
        </w:rPr>
        <w:t xml:space="preserve">iz Sklada za okrevanje in odpornost (NOO) </w:t>
      </w:r>
      <w:r w:rsidRPr="00FA67D6">
        <w:rPr>
          <w:rFonts w:ascii="Arial" w:hAnsi="Arial" w:cs="Arial"/>
          <w:b w:val="0"/>
          <w:sz w:val="18"/>
          <w:szCs w:val="18"/>
        </w:rPr>
        <w:t>in</w:t>
      </w:r>
      <w:r w:rsidR="00FA67D6" w:rsidRPr="00FA67D6">
        <w:rPr>
          <w:rFonts w:ascii="Arial" w:hAnsi="Arial" w:cs="Arial"/>
          <w:b w:val="0"/>
          <w:sz w:val="18"/>
          <w:szCs w:val="18"/>
        </w:rPr>
        <w:t xml:space="preserve"> </w:t>
      </w:r>
      <w:r w:rsidR="00846DCA">
        <w:rPr>
          <w:rFonts w:ascii="Arial" w:hAnsi="Arial" w:cs="Arial"/>
          <w:b w:val="0"/>
          <w:sz w:val="18"/>
          <w:szCs w:val="18"/>
        </w:rPr>
        <w:t>iz</w:t>
      </w:r>
      <w:r w:rsidR="00846DCA" w:rsidRPr="00846DCA">
        <w:rPr>
          <w:rFonts w:ascii="Arial" w:hAnsi="Arial" w:cs="Arial"/>
          <w:b w:val="0"/>
          <w:bCs w:val="0"/>
          <w:sz w:val="18"/>
          <w:szCs w:val="18"/>
        </w:rPr>
        <w:t xml:space="preserve"> Sklada za podnebne spremembe</w:t>
      </w:r>
      <w:r w:rsidRPr="00FA67D6">
        <w:rPr>
          <w:rFonts w:ascii="Arial" w:hAnsi="Arial" w:cs="Arial"/>
          <w:b w:val="0"/>
          <w:sz w:val="18"/>
          <w:szCs w:val="18"/>
          <w:shd w:val="clear" w:color="auto" w:fill="FFFFFF"/>
        </w:rPr>
        <w:t>),</w:t>
      </w:r>
      <w:r w:rsidRPr="00172906">
        <w:rPr>
          <w:rFonts w:ascii="Arial" w:hAnsi="Arial" w:cs="Arial"/>
          <w:b w:val="0"/>
          <w:sz w:val="18"/>
          <w:szCs w:val="18"/>
          <w:shd w:val="clear" w:color="auto" w:fill="FFFFFF"/>
        </w:rPr>
        <w:t xml:space="preserve"> je </w:t>
      </w:r>
      <w:r w:rsidRPr="0040397D">
        <w:rPr>
          <w:rFonts w:ascii="Arial" w:hAnsi="Arial" w:cs="Arial"/>
          <w:b w:val="0"/>
          <w:sz w:val="18"/>
          <w:szCs w:val="18"/>
          <w:u w:val="single"/>
          <w:shd w:val="clear" w:color="auto" w:fill="FFFFFF"/>
        </w:rPr>
        <w:t>izbrani</w:t>
      </w:r>
      <w:r w:rsidRPr="0040397D">
        <w:rPr>
          <w:rFonts w:ascii="Arial" w:hAnsi="Arial" w:cs="Arial"/>
          <w:b w:val="0"/>
          <w:sz w:val="18"/>
          <w:szCs w:val="18"/>
          <w:u w:val="single"/>
        </w:rPr>
        <w:t xml:space="preserve"> ponudnik dolžan izstavljati posamezne situacije na način, da bo iz njih razvidna delitev zneskov po posameznih virih financiranja</w:t>
      </w:r>
      <w:r>
        <w:rPr>
          <w:rFonts w:ascii="Arial" w:hAnsi="Arial" w:cs="Arial"/>
          <w:b w:val="0"/>
          <w:sz w:val="18"/>
          <w:szCs w:val="18"/>
        </w:rPr>
        <w:t xml:space="preserve">. </w:t>
      </w:r>
      <w:r w:rsidR="00846DCA" w:rsidRPr="00846DCA">
        <w:rPr>
          <w:rFonts w:ascii="Arial" w:hAnsi="Arial" w:cs="Arial"/>
          <w:b w:val="0"/>
          <w:bCs w:val="0"/>
          <w:sz w:val="18"/>
          <w:szCs w:val="18"/>
        </w:rPr>
        <w:t xml:space="preserve">Vsaka posamezna situacija mora točno specificirati, kateri del zneska je financiran iz Sklada za okrevanje in odpornost (NOO) ter kateri del zneska je financiran iz Sklada za podnebne </w:t>
      </w:r>
      <w:r w:rsidR="00846DCA" w:rsidRPr="00846DCA">
        <w:rPr>
          <w:rFonts w:ascii="Arial" w:hAnsi="Arial" w:cs="Arial"/>
          <w:b w:val="0"/>
          <w:bCs w:val="0"/>
          <w:sz w:val="18"/>
          <w:szCs w:val="18"/>
          <w:lang w:val="en-US"/>
        </w:rPr>
        <w:t>spremembe</w:t>
      </w:r>
      <w:r w:rsidR="00FF66F5">
        <w:rPr>
          <w:rFonts w:ascii="Arial" w:hAnsi="Arial" w:cs="Arial"/>
          <w:b w:val="0"/>
          <w:bCs w:val="0"/>
          <w:sz w:val="18"/>
          <w:szCs w:val="18"/>
          <w:lang w:val="en-US"/>
        </w:rPr>
        <w:t>.</w:t>
      </w:r>
      <w:r w:rsidR="00846DCA" w:rsidRPr="00846DCA">
        <w:rPr>
          <w:rFonts w:ascii="Arial" w:hAnsi="Arial" w:cs="Arial"/>
          <w:b w:val="0"/>
          <w:bCs w:val="0"/>
          <w:sz w:val="18"/>
          <w:szCs w:val="18"/>
        </w:rPr>
        <w:t xml:space="preserve"> Specifikacija mora biti jasna, pregledna in skladna s pravili financiranja obeh virov. V primeru, da izstavljena situacija ne vsebuje teh podatkov, se le-ta šteje kot nepopolna in naročnik ni dolžan izvršiti plačila, dokler ponudnik ne predloži ustrezno popravljene situacije, ki bo v celoti skladna z zahtevami. </w:t>
      </w:r>
    </w:p>
    <w:p w14:paraId="52B7705C" w14:textId="77777777" w:rsidR="00053458" w:rsidRDefault="00053458" w:rsidP="0040397D">
      <w:pPr>
        <w:pStyle w:val="Paragraf"/>
        <w:spacing w:before="0" w:after="0"/>
        <w:ind w:left="720"/>
        <w:jc w:val="both"/>
        <w:rPr>
          <w:rFonts w:ascii="Arial" w:hAnsi="Arial" w:cs="Arial"/>
        </w:rPr>
      </w:pPr>
    </w:p>
    <w:p w14:paraId="0B193744" w14:textId="77777777" w:rsidR="00015FC5" w:rsidRPr="00FA67D6" w:rsidRDefault="00015FC5">
      <w:pPr>
        <w:pStyle w:val="Paragraf"/>
        <w:numPr>
          <w:ilvl w:val="0"/>
          <w:numId w:val="13"/>
        </w:numPr>
        <w:jc w:val="both"/>
        <w:rPr>
          <w:rFonts w:ascii="Arial" w:hAnsi="Arial" w:cs="Arial"/>
          <w:i/>
          <w:iCs/>
        </w:rPr>
      </w:pPr>
      <w:r w:rsidRPr="00FA67D6">
        <w:rPr>
          <w:rFonts w:ascii="Arial" w:hAnsi="Arial" w:cs="Arial"/>
          <w:i/>
          <w:iCs/>
        </w:rPr>
        <w:t>Rok za izvedbo gradbenih del</w:t>
      </w:r>
    </w:p>
    <w:p w14:paraId="60C2FAA8" w14:textId="60DC239E" w:rsidR="00824AFF" w:rsidRDefault="00A90A19" w:rsidP="00015FC5">
      <w:pPr>
        <w:pStyle w:val="Paragraf"/>
        <w:ind w:left="720"/>
        <w:jc w:val="both"/>
        <w:rPr>
          <w:rFonts w:ascii="Arial" w:hAnsi="Arial" w:cs="Arial"/>
        </w:rPr>
      </w:pPr>
      <w:r>
        <w:rPr>
          <w:rFonts w:ascii="Arial" w:hAnsi="Arial" w:cs="Arial"/>
        </w:rPr>
        <w:t>Izbrani izvajalec</w:t>
      </w:r>
      <w:r w:rsidRPr="00957001">
        <w:rPr>
          <w:rFonts w:ascii="Arial" w:hAnsi="Arial" w:cs="Arial"/>
        </w:rPr>
        <w:t xml:space="preserve"> </w:t>
      </w:r>
      <w:r>
        <w:rPr>
          <w:rFonts w:ascii="Arial" w:hAnsi="Arial" w:cs="Arial"/>
        </w:rPr>
        <w:t xml:space="preserve">je zavezan </w:t>
      </w:r>
      <w:r w:rsidRPr="00957001">
        <w:rPr>
          <w:rFonts w:ascii="Arial" w:hAnsi="Arial" w:cs="Arial"/>
        </w:rPr>
        <w:t>razpisana dela za predmetno javno naročilo izve</w:t>
      </w:r>
      <w:r>
        <w:rPr>
          <w:rFonts w:ascii="Arial" w:hAnsi="Arial" w:cs="Arial"/>
        </w:rPr>
        <w:t>sti</w:t>
      </w:r>
      <w:r w:rsidRPr="00957001">
        <w:rPr>
          <w:rFonts w:ascii="Arial" w:hAnsi="Arial" w:cs="Arial"/>
        </w:rPr>
        <w:t xml:space="preserve"> v roku, ki ga zahteva naročnik, </w:t>
      </w:r>
      <w:r w:rsidR="00824AFF">
        <w:rPr>
          <w:rFonts w:ascii="Arial" w:hAnsi="Arial" w:cs="Arial"/>
        </w:rPr>
        <w:t xml:space="preserve">skladno s </w:t>
      </w:r>
      <w:r w:rsidR="005A1E93">
        <w:rPr>
          <w:rFonts w:ascii="Arial" w:hAnsi="Arial" w:cs="Arial"/>
        </w:rPr>
        <w:t>spodnjo tabelo</w:t>
      </w:r>
      <w:r w:rsidR="00824AFF">
        <w:rPr>
          <w:rFonts w:ascii="Arial" w:hAnsi="Arial" w:cs="Arial"/>
        </w:rPr>
        <w:t>:</w:t>
      </w:r>
    </w:p>
    <w:tbl>
      <w:tblPr>
        <w:tblStyle w:val="Tabelamrea"/>
        <w:tblW w:w="8340" w:type="dxa"/>
        <w:tblInd w:w="720" w:type="dxa"/>
        <w:tblLook w:val="04A0" w:firstRow="1" w:lastRow="0" w:firstColumn="1" w:lastColumn="0" w:noHBand="0" w:noVBand="1"/>
      </w:tblPr>
      <w:tblGrid>
        <w:gridCol w:w="4179"/>
        <w:gridCol w:w="4161"/>
      </w:tblGrid>
      <w:tr w:rsidR="005A1E93" w14:paraId="7B789F7F" w14:textId="77777777" w:rsidTr="005A1E93">
        <w:tc>
          <w:tcPr>
            <w:tcW w:w="4179" w:type="dxa"/>
            <w:shd w:val="clear" w:color="auto" w:fill="BFBFBF" w:themeFill="background1" w:themeFillShade="BF"/>
          </w:tcPr>
          <w:p w14:paraId="44066EF1" w14:textId="4CF7A50F" w:rsidR="005A1E93" w:rsidRDefault="005A1E93" w:rsidP="005A1E93">
            <w:pPr>
              <w:pStyle w:val="Paragraf"/>
              <w:jc w:val="center"/>
              <w:rPr>
                <w:rFonts w:ascii="Arial" w:hAnsi="Arial" w:cs="Arial"/>
              </w:rPr>
            </w:pPr>
            <w:r w:rsidRPr="00925A94">
              <w:rPr>
                <w:rFonts w:ascii="Arial" w:hAnsi="Arial" w:cs="Arial"/>
                <w:b/>
                <w:bCs/>
              </w:rPr>
              <w:lastRenderedPageBreak/>
              <w:t>Naloga</w:t>
            </w:r>
          </w:p>
        </w:tc>
        <w:tc>
          <w:tcPr>
            <w:tcW w:w="4161" w:type="dxa"/>
            <w:shd w:val="clear" w:color="auto" w:fill="BFBFBF" w:themeFill="background1" w:themeFillShade="BF"/>
          </w:tcPr>
          <w:p w14:paraId="45DAF1BC" w14:textId="53841108" w:rsidR="005A1E93" w:rsidRDefault="005A1E93" w:rsidP="005A1E93">
            <w:pPr>
              <w:pStyle w:val="Paragraf"/>
              <w:jc w:val="center"/>
              <w:rPr>
                <w:rFonts w:ascii="Arial" w:hAnsi="Arial" w:cs="Arial"/>
              </w:rPr>
            </w:pPr>
            <w:r w:rsidRPr="00925A94">
              <w:rPr>
                <w:rFonts w:ascii="Arial" w:hAnsi="Arial" w:cs="Arial"/>
                <w:b/>
                <w:bCs/>
              </w:rPr>
              <w:t>Roki</w:t>
            </w:r>
          </w:p>
        </w:tc>
      </w:tr>
      <w:tr w:rsidR="005A1E93" w14:paraId="29F523C0" w14:textId="77777777" w:rsidTr="005A1E93">
        <w:tc>
          <w:tcPr>
            <w:tcW w:w="4179" w:type="dxa"/>
          </w:tcPr>
          <w:p w14:paraId="4BDAD8F7" w14:textId="491E3F87" w:rsidR="005A1E93" w:rsidRDefault="005A1E93" w:rsidP="005A1E93">
            <w:pPr>
              <w:pStyle w:val="Paragraf"/>
              <w:jc w:val="center"/>
              <w:rPr>
                <w:rFonts w:ascii="Arial" w:hAnsi="Arial" w:cs="Arial"/>
                <w:highlight w:val="yellow"/>
              </w:rPr>
            </w:pPr>
            <w:bookmarkStart w:id="23" w:name="_Hlk167959954"/>
            <w:r>
              <w:rPr>
                <w:rFonts w:ascii="Arial" w:hAnsi="Arial" w:cs="Arial"/>
              </w:rPr>
              <w:t>rok za fizično dokončanje del</w:t>
            </w:r>
          </w:p>
        </w:tc>
        <w:tc>
          <w:tcPr>
            <w:tcW w:w="4161" w:type="dxa"/>
            <w:vAlign w:val="center"/>
          </w:tcPr>
          <w:p w14:paraId="13569B9F" w14:textId="1CD7F180" w:rsidR="005A1E93" w:rsidRDefault="005A1E93" w:rsidP="005A1E93">
            <w:pPr>
              <w:pStyle w:val="Paragraf"/>
              <w:jc w:val="center"/>
              <w:rPr>
                <w:rFonts w:ascii="Arial" w:hAnsi="Arial" w:cs="Arial"/>
              </w:rPr>
            </w:pPr>
            <w:r>
              <w:rPr>
                <w:rFonts w:ascii="Arial" w:hAnsi="Arial" w:cs="Arial"/>
              </w:rPr>
              <w:t>najkasneje do 31.10.2025</w:t>
            </w:r>
          </w:p>
        </w:tc>
      </w:tr>
      <w:tr w:rsidR="005A1E93" w14:paraId="4A9E68F5" w14:textId="77777777" w:rsidTr="005A1E93">
        <w:tc>
          <w:tcPr>
            <w:tcW w:w="4179" w:type="dxa"/>
          </w:tcPr>
          <w:p w14:paraId="0D426361" w14:textId="23588502" w:rsidR="005A1E93" w:rsidRDefault="005A1E93" w:rsidP="005A1E93">
            <w:pPr>
              <w:pStyle w:val="Paragraf"/>
              <w:jc w:val="center"/>
              <w:rPr>
                <w:rFonts w:ascii="Arial" w:hAnsi="Arial" w:cs="Arial"/>
              </w:rPr>
            </w:pPr>
            <w:r>
              <w:rPr>
                <w:rFonts w:ascii="Arial" w:hAnsi="Arial" w:cs="Arial"/>
              </w:rPr>
              <w:t xml:space="preserve">rok za izvedbo meritev, pripravo in predajo zahtevane dokumentacije iz 2. člena te pogodbe (DZO, NOV, </w:t>
            </w:r>
            <w:r w:rsidRPr="00412B67">
              <w:rPr>
                <w:rFonts w:ascii="Arial" w:hAnsi="Arial" w:cs="Arial"/>
              </w:rPr>
              <w:t xml:space="preserve">Elaborat za vpis objekta v kataster stavb </w:t>
            </w:r>
            <w:r>
              <w:rPr>
                <w:rFonts w:ascii="Arial" w:hAnsi="Arial" w:cs="Arial"/>
              </w:rPr>
              <w:t xml:space="preserve">in gospodarske javne infrastrukture </w:t>
            </w:r>
            <w:r w:rsidRPr="00412B67">
              <w:rPr>
                <w:rFonts w:ascii="Arial" w:hAnsi="Arial" w:cs="Arial"/>
              </w:rPr>
              <w:t>v kataster GJI</w:t>
            </w:r>
            <w:r>
              <w:rPr>
                <w:rFonts w:ascii="Arial" w:hAnsi="Arial" w:cs="Arial"/>
              </w:rPr>
              <w:t xml:space="preserve"> idr.)</w:t>
            </w:r>
          </w:p>
        </w:tc>
        <w:tc>
          <w:tcPr>
            <w:tcW w:w="4161" w:type="dxa"/>
            <w:vAlign w:val="center"/>
          </w:tcPr>
          <w:p w14:paraId="46EB440C" w14:textId="15F35879" w:rsidR="005A1E93" w:rsidRDefault="005A1E93" w:rsidP="005A1E93">
            <w:pPr>
              <w:pStyle w:val="Paragraf"/>
              <w:jc w:val="center"/>
              <w:rPr>
                <w:rFonts w:ascii="Arial" w:hAnsi="Arial" w:cs="Arial"/>
              </w:rPr>
            </w:pPr>
            <w:r>
              <w:rPr>
                <w:rFonts w:ascii="Arial" w:hAnsi="Arial" w:cs="Arial"/>
              </w:rPr>
              <w:t>najkasneje do 15.11.2025</w:t>
            </w:r>
          </w:p>
        </w:tc>
      </w:tr>
      <w:tr w:rsidR="005A1E93" w14:paraId="19C19724" w14:textId="77777777" w:rsidTr="005A1E93">
        <w:tc>
          <w:tcPr>
            <w:tcW w:w="4179" w:type="dxa"/>
          </w:tcPr>
          <w:p w14:paraId="3C693C11" w14:textId="174CD219" w:rsidR="005A1E93" w:rsidRDefault="005A1E93" w:rsidP="005A1E93">
            <w:pPr>
              <w:pStyle w:val="Paragraf"/>
              <w:jc w:val="center"/>
              <w:rPr>
                <w:rFonts w:ascii="Arial" w:hAnsi="Arial" w:cs="Arial"/>
                <w:highlight w:val="yellow"/>
              </w:rPr>
            </w:pPr>
            <w:r w:rsidRPr="00936CE6">
              <w:rPr>
                <w:rFonts w:ascii="Arial" w:hAnsi="Arial" w:cs="Arial"/>
              </w:rPr>
              <w:t>rok za izvedbo tehničnega pregleda</w:t>
            </w:r>
          </w:p>
        </w:tc>
        <w:tc>
          <w:tcPr>
            <w:tcW w:w="4161" w:type="dxa"/>
            <w:vAlign w:val="center"/>
          </w:tcPr>
          <w:p w14:paraId="276678C0" w14:textId="3357AC12" w:rsidR="005A1E93" w:rsidRDefault="005A1E93" w:rsidP="005A1E93">
            <w:pPr>
              <w:pStyle w:val="Paragraf"/>
              <w:jc w:val="center"/>
              <w:rPr>
                <w:rFonts w:ascii="Arial" w:hAnsi="Arial" w:cs="Arial"/>
                <w:highlight w:val="yellow"/>
              </w:rPr>
            </w:pPr>
            <w:r w:rsidRPr="00936CE6">
              <w:rPr>
                <w:rFonts w:ascii="Arial" w:hAnsi="Arial" w:cs="Arial"/>
              </w:rPr>
              <w:t>najkasneje do 1.12.2025</w:t>
            </w:r>
          </w:p>
        </w:tc>
      </w:tr>
      <w:tr w:rsidR="005A1E93" w14:paraId="3AB17DEB" w14:textId="77777777" w:rsidTr="005A1E93">
        <w:tc>
          <w:tcPr>
            <w:tcW w:w="4179" w:type="dxa"/>
          </w:tcPr>
          <w:p w14:paraId="32CFFCC5" w14:textId="1BE56837" w:rsidR="005A1E93" w:rsidRDefault="005A1E93" w:rsidP="005A1E93">
            <w:pPr>
              <w:pStyle w:val="Paragraf"/>
              <w:jc w:val="center"/>
              <w:rPr>
                <w:rFonts w:ascii="Arial" w:hAnsi="Arial" w:cs="Arial"/>
                <w:highlight w:val="yellow"/>
              </w:rPr>
            </w:pPr>
            <w:r w:rsidRPr="00936CE6">
              <w:rPr>
                <w:rFonts w:ascii="Arial" w:hAnsi="Arial" w:cs="Arial"/>
              </w:rPr>
              <w:t>rok za pridobitev uporabnega dovoljenja</w:t>
            </w:r>
            <w:r>
              <w:rPr>
                <w:rFonts w:ascii="Arial" w:hAnsi="Arial" w:cs="Arial"/>
              </w:rPr>
              <w:t xml:space="preserve"> in odpravo morebitnih pomanjkljivosti</w:t>
            </w:r>
          </w:p>
        </w:tc>
        <w:tc>
          <w:tcPr>
            <w:tcW w:w="4161" w:type="dxa"/>
            <w:vAlign w:val="center"/>
          </w:tcPr>
          <w:p w14:paraId="3F902B16" w14:textId="6CA8552E" w:rsidR="005A1E93" w:rsidRDefault="005A1E93" w:rsidP="005A1E93">
            <w:pPr>
              <w:pStyle w:val="Paragraf"/>
              <w:jc w:val="center"/>
              <w:rPr>
                <w:rFonts w:ascii="Arial" w:hAnsi="Arial" w:cs="Arial"/>
              </w:rPr>
            </w:pPr>
            <w:r w:rsidRPr="00936CE6">
              <w:rPr>
                <w:rFonts w:ascii="Arial" w:hAnsi="Arial" w:cs="Arial"/>
              </w:rPr>
              <w:t>najkasneje do 20.12.2025</w:t>
            </w:r>
          </w:p>
        </w:tc>
      </w:tr>
      <w:tr w:rsidR="005A1E93" w14:paraId="0062DCF6" w14:textId="77777777" w:rsidTr="005A1E93">
        <w:tc>
          <w:tcPr>
            <w:tcW w:w="4179" w:type="dxa"/>
          </w:tcPr>
          <w:p w14:paraId="46387650" w14:textId="63B53BCA" w:rsidR="005A1E93" w:rsidRDefault="005A1E93" w:rsidP="005A1E93">
            <w:pPr>
              <w:pStyle w:val="Paragraf"/>
              <w:jc w:val="center"/>
              <w:rPr>
                <w:rFonts w:ascii="Arial" w:hAnsi="Arial" w:cs="Arial"/>
                <w:highlight w:val="yellow"/>
              </w:rPr>
            </w:pPr>
            <w:r>
              <w:rPr>
                <w:rFonts w:ascii="Arial" w:hAnsi="Arial" w:cs="Arial"/>
              </w:rPr>
              <w:t>rok za p</w:t>
            </w:r>
            <w:r w:rsidRPr="00936CE6">
              <w:rPr>
                <w:rFonts w:ascii="Arial" w:hAnsi="Arial" w:cs="Arial"/>
              </w:rPr>
              <w:t>rimopredaj</w:t>
            </w:r>
            <w:r>
              <w:rPr>
                <w:rFonts w:ascii="Arial" w:hAnsi="Arial" w:cs="Arial"/>
              </w:rPr>
              <w:t>o</w:t>
            </w:r>
            <w:r w:rsidRPr="00936CE6">
              <w:rPr>
                <w:rFonts w:ascii="Arial" w:hAnsi="Arial" w:cs="Arial"/>
              </w:rPr>
              <w:t xml:space="preserve"> in </w:t>
            </w:r>
            <w:r>
              <w:rPr>
                <w:rFonts w:ascii="Arial" w:hAnsi="Arial" w:cs="Arial"/>
              </w:rPr>
              <w:t xml:space="preserve">izdelavo ter predajo </w:t>
            </w:r>
            <w:r w:rsidRPr="00936CE6">
              <w:rPr>
                <w:rFonts w:ascii="Arial" w:hAnsi="Arial" w:cs="Arial"/>
              </w:rPr>
              <w:t>končn</w:t>
            </w:r>
            <w:r>
              <w:rPr>
                <w:rFonts w:ascii="Arial" w:hAnsi="Arial" w:cs="Arial"/>
              </w:rPr>
              <w:t>ega</w:t>
            </w:r>
            <w:r w:rsidRPr="00936CE6">
              <w:rPr>
                <w:rFonts w:ascii="Arial" w:hAnsi="Arial" w:cs="Arial"/>
              </w:rPr>
              <w:t xml:space="preserve"> obračun</w:t>
            </w:r>
            <w:r>
              <w:rPr>
                <w:rFonts w:ascii="Arial" w:hAnsi="Arial" w:cs="Arial"/>
              </w:rPr>
              <w:t>a</w:t>
            </w:r>
          </w:p>
        </w:tc>
        <w:tc>
          <w:tcPr>
            <w:tcW w:w="4161" w:type="dxa"/>
            <w:vAlign w:val="center"/>
          </w:tcPr>
          <w:p w14:paraId="432B2908" w14:textId="41A3B41F" w:rsidR="005A1E93" w:rsidRDefault="005A1E93" w:rsidP="005A1E93">
            <w:pPr>
              <w:pStyle w:val="Paragraf"/>
              <w:jc w:val="center"/>
              <w:rPr>
                <w:rFonts w:ascii="Arial" w:hAnsi="Arial" w:cs="Arial"/>
                <w:highlight w:val="yellow"/>
              </w:rPr>
            </w:pPr>
            <w:r w:rsidRPr="00936CE6">
              <w:rPr>
                <w:rFonts w:ascii="Arial" w:hAnsi="Arial" w:cs="Arial"/>
              </w:rPr>
              <w:t>najkasneje do 15.1.2026</w:t>
            </w:r>
          </w:p>
        </w:tc>
      </w:tr>
      <w:bookmarkEnd w:id="23"/>
    </w:tbl>
    <w:p w14:paraId="3440582A" w14:textId="0810BF99" w:rsidR="00824AFF" w:rsidRDefault="00824AFF" w:rsidP="00015FC5">
      <w:pPr>
        <w:pStyle w:val="Paragraf"/>
        <w:ind w:left="720"/>
        <w:jc w:val="both"/>
        <w:rPr>
          <w:rFonts w:ascii="Arial" w:hAnsi="Arial" w:cs="Arial"/>
        </w:rPr>
      </w:pPr>
    </w:p>
    <w:p w14:paraId="775E6C18" w14:textId="7A7529E2" w:rsidR="005007A5" w:rsidRDefault="005007A5">
      <w:pPr>
        <w:pStyle w:val="Paragraf"/>
        <w:numPr>
          <w:ilvl w:val="0"/>
          <w:numId w:val="13"/>
        </w:numPr>
        <w:jc w:val="both"/>
        <w:rPr>
          <w:rFonts w:ascii="Arial" w:hAnsi="Arial" w:cs="Arial"/>
          <w:i/>
          <w:iCs/>
        </w:rPr>
      </w:pPr>
      <w:r>
        <w:rPr>
          <w:rFonts w:ascii="Arial" w:hAnsi="Arial" w:cs="Arial"/>
          <w:i/>
          <w:iCs/>
        </w:rPr>
        <w:t xml:space="preserve">Načrt </w:t>
      </w:r>
      <w:r w:rsidR="00542DED">
        <w:rPr>
          <w:rFonts w:ascii="Arial" w:hAnsi="Arial" w:cs="Arial"/>
          <w:i/>
          <w:iCs/>
        </w:rPr>
        <w:t xml:space="preserve">organizacije </w:t>
      </w:r>
      <w:r>
        <w:rPr>
          <w:rFonts w:ascii="Arial" w:hAnsi="Arial" w:cs="Arial"/>
          <w:i/>
          <w:iCs/>
        </w:rPr>
        <w:t>gradbišča</w:t>
      </w:r>
    </w:p>
    <w:p w14:paraId="23F39309" w14:textId="0979443A" w:rsidR="005007A5" w:rsidRPr="00F26BB4" w:rsidRDefault="005007A5" w:rsidP="005007A5">
      <w:pPr>
        <w:pStyle w:val="Paragraf"/>
        <w:ind w:left="720"/>
        <w:jc w:val="both"/>
        <w:rPr>
          <w:rFonts w:ascii="Arial" w:hAnsi="Arial" w:cs="Arial"/>
          <w:i/>
          <w:iCs/>
        </w:rPr>
      </w:pPr>
      <w:r w:rsidRPr="00F26BB4">
        <w:rPr>
          <w:rFonts w:ascii="Arial" w:hAnsi="Arial" w:cs="Arial"/>
          <w:color w:val="000000"/>
        </w:rPr>
        <w:t xml:space="preserve">Pri ureditvi in izdelavi načrta </w:t>
      </w:r>
      <w:r w:rsidR="00542DED" w:rsidRPr="00F26BB4">
        <w:rPr>
          <w:rFonts w:ascii="Arial" w:hAnsi="Arial" w:cs="Arial"/>
          <w:color w:val="000000"/>
        </w:rPr>
        <w:t xml:space="preserve">organizacije </w:t>
      </w:r>
      <w:r w:rsidRPr="00F26BB4">
        <w:rPr>
          <w:rFonts w:ascii="Arial" w:hAnsi="Arial" w:cs="Arial"/>
          <w:color w:val="000000"/>
        </w:rPr>
        <w:t>gradbišča mora izbrani izvajalec upoštevati vsa sledeča mnenja:</w:t>
      </w:r>
    </w:p>
    <w:p w14:paraId="5DB1C45A"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3512-540/2023-9 z dne 6.12.2023, MOL, Oddelek za urejanje prostora</w:t>
      </w:r>
    </w:p>
    <w:p w14:paraId="07C69554"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35508-7706/2023-4 z dne 3.1.2024, Direkcija RS za vode 3407-572/2021-9 z dne13.12.2023, Zavod za gozdove</w:t>
      </w:r>
    </w:p>
    <w:p w14:paraId="685B68D1"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35102-0625/2023-7 z dne 8.12.2023, Zavod za varstvo kulturne dediščine Slovenije</w:t>
      </w:r>
    </w:p>
    <w:p w14:paraId="15D107B3"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S-2282-23V z dne 7.12.2023, JP VOKA SNAGA d.o.o. - vodovod</w:t>
      </w:r>
    </w:p>
    <w:p w14:paraId="0F21157A"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S-2282-23K z dne 7.12.2023, JP VOKA SNAGA d.o.o. - kanalizacija</w:t>
      </w:r>
    </w:p>
    <w:p w14:paraId="0341ACAF"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S-2282-23S z dne 12.12.2023, JP VOKA SNAGA d.o.o. - odpadki</w:t>
      </w:r>
    </w:p>
    <w:p w14:paraId="098A745E"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1457139 (79884/2023-MK) z dne 8.12.2023, Elektro Ljubljana d.d.</w:t>
      </w:r>
    </w:p>
    <w:p w14:paraId="1F9EF5DF"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JPE-351-1068/2023-01 O (P37618) z dne 7.12.2023, Energetika Ljubljana d.o.o.</w:t>
      </w:r>
    </w:p>
    <w:p w14:paraId="304B2D91"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127202-LJ/6372-MB z dne 11.12.2023, Telekom Slovenije d.d.</w:t>
      </w:r>
    </w:p>
    <w:p w14:paraId="4F1FDBCB"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8"/>
          <w:szCs w:val="18"/>
        </w:rPr>
      </w:pPr>
      <w:r w:rsidRPr="00F26BB4">
        <w:rPr>
          <w:rFonts w:ascii="Arial" w:hAnsi="Arial" w:cs="Arial"/>
          <w:bCs/>
          <w:color w:val="000000"/>
          <w:sz w:val="18"/>
          <w:szCs w:val="18"/>
        </w:rPr>
        <w:t>Elementarna03/23-SO z dne 13.12.2023, Telemach Slovenija d.o.o.</w:t>
      </w:r>
    </w:p>
    <w:p w14:paraId="143FE137" w14:textId="77777777" w:rsidR="00F26BB4" w:rsidRPr="00F26BB4" w:rsidRDefault="00F26BB4">
      <w:pPr>
        <w:pStyle w:val="Odstavekseznama"/>
        <w:numPr>
          <w:ilvl w:val="0"/>
          <w:numId w:val="21"/>
        </w:numPr>
        <w:spacing w:before="225" w:after="225" w:line="240" w:lineRule="auto"/>
        <w:jc w:val="both"/>
        <w:rPr>
          <w:rFonts w:ascii="Arial" w:hAnsi="Arial" w:cs="Arial"/>
          <w:bCs/>
          <w:color w:val="000000"/>
          <w:sz w:val="14"/>
          <w:szCs w:val="14"/>
        </w:rPr>
      </w:pPr>
      <w:r w:rsidRPr="00F26BB4">
        <w:rPr>
          <w:rFonts w:ascii="Arial" w:hAnsi="Arial" w:cs="Arial"/>
          <w:bCs/>
          <w:color w:val="000000"/>
          <w:sz w:val="18"/>
          <w:szCs w:val="18"/>
        </w:rPr>
        <w:t>SM-07-02-2023-60 z dne 8.11.2023, Gasilska brigada Ljubljana</w:t>
      </w:r>
    </w:p>
    <w:p w14:paraId="59FC17F4" w14:textId="6538EC86" w:rsidR="005007A5" w:rsidRPr="001037DA" w:rsidRDefault="005007A5" w:rsidP="005007A5">
      <w:pPr>
        <w:pStyle w:val="Paragraf"/>
        <w:ind w:left="720"/>
        <w:jc w:val="both"/>
        <w:rPr>
          <w:rFonts w:ascii="Arial" w:hAnsi="Arial" w:cs="Arial"/>
          <w:color w:val="000000"/>
        </w:rPr>
      </w:pPr>
      <w:r w:rsidRPr="001037DA">
        <w:rPr>
          <w:rFonts w:ascii="Arial" w:hAnsi="Arial" w:cs="Arial"/>
          <w:color w:val="000000"/>
        </w:rPr>
        <w:t xml:space="preserve">Izbrani izvajalec je dolžan načrt </w:t>
      </w:r>
      <w:r w:rsidR="00542DED" w:rsidRPr="001037DA">
        <w:rPr>
          <w:rFonts w:ascii="Arial" w:hAnsi="Arial" w:cs="Arial"/>
          <w:color w:val="000000"/>
        </w:rPr>
        <w:t xml:space="preserve">organizacije </w:t>
      </w:r>
      <w:r w:rsidRPr="001037DA">
        <w:rPr>
          <w:rFonts w:ascii="Arial" w:hAnsi="Arial" w:cs="Arial"/>
          <w:color w:val="000000"/>
        </w:rPr>
        <w:t>gradbišča posredovati v potrditev naročniku.</w:t>
      </w:r>
    </w:p>
    <w:p w14:paraId="30C823E4" w14:textId="2D2C15EE" w:rsidR="001037DA" w:rsidRDefault="005007A5" w:rsidP="001037DA">
      <w:pPr>
        <w:pStyle w:val="Paragraf"/>
        <w:spacing w:before="0"/>
        <w:ind w:left="720"/>
        <w:jc w:val="both"/>
        <w:rPr>
          <w:rFonts w:ascii="Arial" w:hAnsi="Arial" w:cs="Arial"/>
          <w:color w:val="000000"/>
          <w:highlight w:val="yellow"/>
        </w:rPr>
      </w:pPr>
      <w:r w:rsidRPr="001037DA">
        <w:rPr>
          <w:rFonts w:ascii="Arial" w:hAnsi="Arial" w:cs="Arial"/>
          <w:color w:val="000000"/>
        </w:rPr>
        <w:t>Naročnik bo potencialnim ponudnikom omogočil vpogled v vsebino zgoraj navedenih mnenj na ogledu</w:t>
      </w:r>
      <w:r w:rsidR="001037DA" w:rsidRPr="001037DA">
        <w:rPr>
          <w:rFonts w:ascii="Arial" w:hAnsi="Arial" w:cs="Arial"/>
          <w:color w:val="000000"/>
        </w:rPr>
        <w:t>.</w:t>
      </w:r>
    </w:p>
    <w:p w14:paraId="0B31C69A" w14:textId="78ADA3A6" w:rsidR="00015FC5" w:rsidRPr="00FA67D6" w:rsidRDefault="00015FC5">
      <w:pPr>
        <w:pStyle w:val="Paragraf"/>
        <w:numPr>
          <w:ilvl w:val="0"/>
          <w:numId w:val="13"/>
        </w:numPr>
        <w:spacing w:before="0"/>
        <w:jc w:val="both"/>
        <w:rPr>
          <w:rFonts w:ascii="Arial" w:hAnsi="Arial" w:cs="Arial"/>
          <w:i/>
          <w:iCs/>
        </w:rPr>
      </w:pPr>
      <w:r w:rsidRPr="00FA67D6">
        <w:rPr>
          <w:rFonts w:ascii="Arial" w:hAnsi="Arial" w:cs="Arial"/>
          <w:i/>
          <w:iCs/>
        </w:rPr>
        <w:t>DGNB certificiranje</w:t>
      </w:r>
    </w:p>
    <w:p w14:paraId="6C08A797" w14:textId="5B49F6C2" w:rsidR="00015FC5" w:rsidRDefault="00015FC5" w:rsidP="00015FC5">
      <w:pPr>
        <w:pStyle w:val="Paragraf"/>
        <w:ind w:left="720"/>
        <w:jc w:val="both"/>
        <w:rPr>
          <w:rFonts w:ascii="Arial" w:hAnsi="Arial" w:cs="Arial"/>
        </w:rPr>
      </w:pPr>
      <w:r>
        <w:rPr>
          <w:rFonts w:ascii="Arial" w:hAnsi="Arial" w:cs="Arial"/>
        </w:rPr>
        <w:t>V okviru projekta izgradnje Centra SDVG bo potekalo tudi DGNB</w:t>
      </w:r>
      <w:r>
        <w:rPr>
          <w:rStyle w:val="Sprotnaopomba-sklic"/>
        </w:rPr>
        <w:footnoteReference w:id="2"/>
      </w:r>
      <w:r>
        <w:rPr>
          <w:rFonts w:ascii="Arial" w:hAnsi="Arial" w:cs="Arial"/>
        </w:rPr>
        <w:t xml:space="preserve"> certificiranje, pri čemer je izbrani izvajalec dolžan sodelovati  pri vseh potrebnih aktivnostih, vezanih na DGNB certificiranje tekom izvajanja gradnje, z naročnikovim izbranim izvajalcem za DGNB certificiranje Smodiš nepremičnine d.o.o., Andrejci 2a, 9221 Martjanci.</w:t>
      </w:r>
      <w:r w:rsidR="00BD28A5">
        <w:rPr>
          <w:rFonts w:ascii="Arial" w:hAnsi="Arial" w:cs="Arial"/>
        </w:rPr>
        <w:t xml:space="preserve"> Ponudniki so dolžni te aktivnosti upoštevati v ponudbeni ceni pri oddaji ponudbe.</w:t>
      </w:r>
    </w:p>
    <w:p w14:paraId="34563A99" w14:textId="16F5189A" w:rsidR="00BD28A5" w:rsidRDefault="00BD28A5" w:rsidP="00015FC5">
      <w:pPr>
        <w:pStyle w:val="Paragraf"/>
        <w:ind w:left="720"/>
        <w:jc w:val="both"/>
        <w:rPr>
          <w:rFonts w:ascii="Arial" w:hAnsi="Arial" w:cs="Arial"/>
        </w:rPr>
      </w:pPr>
      <w:bookmarkStart w:id="24" w:name="_Hlk167959548"/>
      <w:r>
        <w:rPr>
          <w:rFonts w:ascii="Arial" w:hAnsi="Arial" w:cs="Arial"/>
        </w:rPr>
        <w:t>Izbrani izvajalec bo dolžan tekom izvajanja gradbenih del po gradbeni pogodbi sprotno in pravočasno izvajati spodaj navedene meritve za zagotavljanje kakovosti izvedbe</w:t>
      </w:r>
      <w:r w:rsidR="00E21424">
        <w:rPr>
          <w:rFonts w:ascii="Arial" w:hAnsi="Arial" w:cs="Arial"/>
        </w:rPr>
        <w:t>:</w:t>
      </w:r>
    </w:p>
    <w:tbl>
      <w:tblPr>
        <w:tblW w:w="8505" w:type="dxa"/>
        <w:tblInd w:w="55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767"/>
        <w:gridCol w:w="5738"/>
      </w:tblGrid>
      <w:tr w:rsidR="00B57B53" w:rsidRPr="00FB61F0" w14:paraId="108213FF"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bookmarkEnd w:id="24"/>
          <w:p w14:paraId="2FF4DF98"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b/>
                <w:bCs/>
                <w:color w:val="000000"/>
                <w:sz w:val="18"/>
                <w:szCs w:val="18"/>
                <w:lang w:eastAsia="sl-SI"/>
              </w:rPr>
              <w:t>Gradbeno-obrtniška dela:</w:t>
            </w:r>
          </w:p>
        </w:tc>
        <w:tc>
          <w:tcPr>
            <w:tcW w:w="573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0329B70"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000000"/>
                <w:sz w:val="18"/>
                <w:szCs w:val="18"/>
                <w:lang w:eastAsia="sl-SI"/>
              </w:rPr>
              <w:t> </w:t>
            </w:r>
          </w:p>
        </w:tc>
      </w:tr>
      <w:tr w:rsidR="00B57B53" w:rsidRPr="00FB61F0" w14:paraId="00CD8883"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6945DE39"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u w:val="single"/>
                <w:lang w:eastAsia="sl-SI"/>
              </w:rPr>
              <w:t>DGNB kriterij z dodatnimi navodili:</w:t>
            </w:r>
          </w:p>
        </w:tc>
        <w:tc>
          <w:tcPr>
            <w:tcW w:w="5738" w:type="dxa"/>
            <w:tcBorders>
              <w:top w:val="nil"/>
              <w:left w:val="nil"/>
              <w:bottom w:val="single" w:sz="8" w:space="0" w:color="auto"/>
              <w:right w:val="single" w:sz="8" w:space="0" w:color="auto"/>
            </w:tcBorders>
            <w:shd w:val="clear" w:color="auto" w:fill="FFFFFF"/>
            <w:vAlign w:val="center"/>
            <w:hideMark/>
          </w:tcPr>
          <w:p w14:paraId="386B2093"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u w:val="single"/>
                <w:lang w:eastAsia="sl-SI"/>
              </w:rPr>
              <w:t>Osnovni opis meritve:</w:t>
            </w:r>
          </w:p>
        </w:tc>
      </w:tr>
      <w:tr w:rsidR="00B57B53" w:rsidRPr="00FB61F0" w14:paraId="152DA0F2"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67FACCA6"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PRO 2.2: 2.1.1 in TEC 1.3: 3.1</w:t>
            </w:r>
          </w:p>
        </w:tc>
        <w:tc>
          <w:tcPr>
            <w:tcW w:w="5738" w:type="dxa"/>
            <w:tcBorders>
              <w:top w:val="nil"/>
              <w:left w:val="nil"/>
              <w:bottom w:val="single" w:sz="8" w:space="0" w:color="auto"/>
              <w:right w:val="single" w:sz="8" w:space="0" w:color="auto"/>
            </w:tcBorders>
            <w:shd w:val="clear" w:color="auto" w:fill="FFFFFF" w:themeFill="background1"/>
            <w:vAlign w:val="center"/>
            <w:hideMark/>
          </w:tcPr>
          <w:p w14:paraId="1B89EBF4"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Izvedba testa zrakotestnosti objekta s stopnjo izmenjave zraka n50 v h-1 in izračun izmenjave zraka z zunanjih površin q50 v m³/(h m²) pri tlačni razliki 50 Pa v skladu z DIN EN 13829.</w:t>
            </w:r>
          </w:p>
        </w:tc>
      </w:tr>
      <w:tr w:rsidR="00B57B53" w:rsidRPr="00FB61F0" w14:paraId="6195C54E"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12842B53"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lastRenderedPageBreak/>
              <w:t>PRO 2.2: 2.1.2</w:t>
            </w:r>
          </w:p>
        </w:tc>
        <w:tc>
          <w:tcPr>
            <w:tcW w:w="5738" w:type="dxa"/>
            <w:tcBorders>
              <w:top w:val="nil"/>
              <w:left w:val="nil"/>
              <w:bottom w:val="single" w:sz="8" w:space="0" w:color="auto"/>
              <w:right w:val="single" w:sz="8" w:space="0" w:color="auto"/>
            </w:tcBorders>
            <w:shd w:val="clear" w:color="auto" w:fill="FFFFFF" w:themeFill="background1"/>
            <w:vAlign w:val="center"/>
            <w:hideMark/>
          </w:tcPr>
          <w:p w14:paraId="737EC699"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Izvedba kontrolnega termografskega pregleda kakovosti izvedbe toplotnega ovoja stavbe</w:t>
            </w:r>
          </w:p>
        </w:tc>
      </w:tr>
      <w:tr w:rsidR="00B57B53" w:rsidRPr="00FB61F0" w14:paraId="42E346E1"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0388092E"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PRO 2.2: 2.1.7</w:t>
            </w:r>
          </w:p>
        </w:tc>
        <w:tc>
          <w:tcPr>
            <w:tcW w:w="5738" w:type="dxa"/>
            <w:tcBorders>
              <w:top w:val="nil"/>
              <w:left w:val="nil"/>
              <w:bottom w:val="single" w:sz="8" w:space="0" w:color="auto"/>
              <w:right w:val="single" w:sz="8" w:space="0" w:color="auto"/>
            </w:tcBorders>
            <w:shd w:val="clear" w:color="auto" w:fill="FFFFFF"/>
            <w:vAlign w:val="center"/>
            <w:hideMark/>
          </w:tcPr>
          <w:p w14:paraId="14D4CDAE"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Izvedba meritev vlažnosti estriha pred polaganjem finalnih talnih oblog</w:t>
            </w:r>
          </w:p>
        </w:tc>
      </w:tr>
      <w:tr w:rsidR="00B57B53" w:rsidRPr="00FB61F0" w14:paraId="290D0D81" w14:textId="77777777" w:rsidTr="00E21424">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24230832"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PRO 2.2: 2.1.7</w:t>
            </w:r>
          </w:p>
        </w:tc>
        <w:tc>
          <w:tcPr>
            <w:tcW w:w="5738" w:type="dxa"/>
            <w:tcBorders>
              <w:top w:val="nil"/>
              <w:left w:val="nil"/>
              <w:bottom w:val="single" w:sz="8" w:space="0" w:color="auto"/>
              <w:right w:val="single" w:sz="8" w:space="0" w:color="auto"/>
            </w:tcBorders>
            <w:shd w:val="clear" w:color="auto" w:fill="auto"/>
            <w:vAlign w:val="center"/>
            <w:hideMark/>
          </w:tcPr>
          <w:p w14:paraId="6EFE3390"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Izvedba kontrolnih dimnih testov za ugotavljanje zrakotesnosti pri vgradnji stavbnega pohištva pred zaključkom del</w:t>
            </w:r>
          </w:p>
        </w:tc>
      </w:tr>
      <w:tr w:rsidR="00B57B53" w:rsidRPr="00FB61F0" w14:paraId="55FB4F69" w14:textId="77777777" w:rsidTr="00E21424">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74CBE0CE"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PRO 2.2: 2.1.7</w:t>
            </w:r>
          </w:p>
        </w:tc>
        <w:tc>
          <w:tcPr>
            <w:tcW w:w="5738" w:type="dxa"/>
            <w:tcBorders>
              <w:top w:val="nil"/>
              <w:left w:val="nil"/>
              <w:bottom w:val="single" w:sz="8" w:space="0" w:color="auto"/>
              <w:right w:val="single" w:sz="8" w:space="0" w:color="auto"/>
            </w:tcBorders>
            <w:shd w:val="clear" w:color="auto" w:fill="auto"/>
            <w:vAlign w:val="center"/>
            <w:hideMark/>
          </w:tcPr>
          <w:p w14:paraId="4C7C41F6"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Izvedba testa kvalitete izvedenih hidroizolacijskih del na strešnih površinah z vodnim zalivanjem pred zaključkom del.</w:t>
            </w:r>
          </w:p>
        </w:tc>
      </w:tr>
      <w:tr w:rsidR="00B57B53" w:rsidRPr="00FB61F0" w14:paraId="6E7A3BA8" w14:textId="77777777" w:rsidTr="00E21424">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25224F34"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PRO 2.2: 4.1</w:t>
            </w:r>
          </w:p>
        </w:tc>
        <w:tc>
          <w:tcPr>
            <w:tcW w:w="5738" w:type="dxa"/>
            <w:tcBorders>
              <w:top w:val="nil"/>
              <w:left w:val="nil"/>
              <w:bottom w:val="single" w:sz="8" w:space="0" w:color="auto"/>
              <w:right w:val="single" w:sz="8" w:space="0" w:color="auto"/>
            </w:tcBorders>
            <w:shd w:val="clear" w:color="auto" w:fill="auto"/>
            <w:vAlign w:val="center"/>
            <w:hideMark/>
          </w:tcPr>
          <w:p w14:paraId="3045527C" w14:textId="77777777" w:rsidR="00B57B53" w:rsidRPr="00E21424" w:rsidRDefault="00B57B53" w:rsidP="00832AD2">
            <w:pPr>
              <w:spacing w:after="0" w:line="240" w:lineRule="auto"/>
              <w:jc w:val="both"/>
              <w:rPr>
                <w:rFonts w:ascii="Arial" w:eastAsia="Times New Roman" w:hAnsi="Arial" w:cs="Arial"/>
                <w:color w:val="222222"/>
                <w:sz w:val="18"/>
                <w:szCs w:val="18"/>
                <w:highlight w:val="lightGray"/>
                <w:lang w:eastAsia="sl-SI"/>
              </w:rPr>
            </w:pPr>
            <w:r w:rsidRPr="00E21424">
              <w:rPr>
                <w:rFonts w:ascii="Arial" w:eastAsia="Times New Roman" w:hAnsi="Arial" w:cs="Arial"/>
                <w:color w:val="222222"/>
                <w:sz w:val="18"/>
                <w:szCs w:val="18"/>
                <w:highlight w:val="lightGray"/>
                <w:shd w:val="clear" w:color="auto" w:fill="00FF00"/>
                <w:lang w:eastAsia="sl-SI"/>
              </w:rPr>
              <w:t>Izdelava in izvedba programa prezračevanja, prilagojenega stavbi, da bi zagotovili, da so gradbeni elementi dovolj suhi za preprečevanje nastanka plesni.</w:t>
            </w:r>
          </w:p>
        </w:tc>
      </w:tr>
      <w:tr w:rsidR="00B57B53" w:rsidRPr="00FB61F0" w14:paraId="7C252767"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4F895A"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p>
        </w:tc>
        <w:tc>
          <w:tcPr>
            <w:tcW w:w="57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551C23" w14:textId="77777777" w:rsidR="00B57B53" w:rsidRPr="00FB61F0" w:rsidRDefault="00B57B53" w:rsidP="00832AD2">
            <w:pPr>
              <w:spacing w:after="0" w:line="240" w:lineRule="auto"/>
              <w:jc w:val="both"/>
              <w:rPr>
                <w:rFonts w:ascii="Arial" w:eastAsia="Times New Roman" w:hAnsi="Arial" w:cs="Arial"/>
                <w:sz w:val="18"/>
                <w:szCs w:val="18"/>
                <w:lang w:eastAsia="sl-SI"/>
              </w:rPr>
            </w:pPr>
          </w:p>
        </w:tc>
      </w:tr>
      <w:tr w:rsidR="00B57B53" w:rsidRPr="00FB61F0" w14:paraId="068D835F" w14:textId="77777777" w:rsidTr="00832AD2">
        <w:trPr>
          <w:trHeight w:val="595"/>
        </w:trPr>
        <w:tc>
          <w:tcPr>
            <w:tcW w:w="27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659F91" w14:textId="77777777" w:rsidR="00B57B53" w:rsidRPr="00FB61F0" w:rsidRDefault="00B57B53" w:rsidP="00832AD2">
            <w:pPr>
              <w:spacing w:after="0" w:line="240" w:lineRule="auto"/>
              <w:jc w:val="both"/>
              <w:rPr>
                <w:rFonts w:ascii="Arial" w:eastAsia="Times New Roman" w:hAnsi="Arial" w:cs="Arial"/>
                <w:sz w:val="18"/>
                <w:szCs w:val="18"/>
                <w:lang w:eastAsia="sl-SI"/>
              </w:rPr>
            </w:pPr>
          </w:p>
        </w:tc>
        <w:tc>
          <w:tcPr>
            <w:tcW w:w="57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A74EF9"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Meritve morajo biti opravljene in podpisane s strani usposobljenega in certificiranega izvajalca, ki potrjuje,  da so bile meritve opravljene in da so bile ustrezne zahteve izpolnjene. Za izpolnjevanje zahtev bodo morda potrebne izboljšave ali popravila; učinkovitost tega dela je treba nato preveriti z ustreznimi meritvami. </w:t>
            </w:r>
          </w:p>
        </w:tc>
      </w:tr>
      <w:tr w:rsidR="00B57B53" w:rsidRPr="00FB61F0" w14:paraId="5908F58C"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F58FFA"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p>
        </w:tc>
        <w:tc>
          <w:tcPr>
            <w:tcW w:w="57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A15A10" w14:textId="77777777" w:rsidR="00B57B53" w:rsidRPr="00FB61F0" w:rsidRDefault="00B57B53" w:rsidP="00832AD2">
            <w:pPr>
              <w:spacing w:after="0" w:line="240" w:lineRule="auto"/>
              <w:jc w:val="both"/>
              <w:rPr>
                <w:rFonts w:ascii="Arial" w:eastAsia="Times New Roman" w:hAnsi="Arial" w:cs="Arial"/>
                <w:sz w:val="18"/>
                <w:szCs w:val="18"/>
                <w:lang w:eastAsia="sl-SI"/>
              </w:rPr>
            </w:pPr>
          </w:p>
        </w:tc>
      </w:tr>
      <w:tr w:rsidR="00B57B53" w:rsidRPr="00FB61F0" w14:paraId="3C49B668"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7C0DE9D"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b/>
                <w:bCs/>
                <w:color w:val="000000"/>
                <w:sz w:val="18"/>
                <w:szCs w:val="18"/>
                <w:lang w:eastAsia="sl-SI"/>
              </w:rPr>
              <w:t>Kontrolne meritve na instalacijskih sistemih:</w:t>
            </w:r>
          </w:p>
        </w:tc>
        <w:tc>
          <w:tcPr>
            <w:tcW w:w="573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D29164F"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000000"/>
                <w:sz w:val="18"/>
                <w:szCs w:val="18"/>
                <w:lang w:eastAsia="sl-SI"/>
              </w:rPr>
              <w:t> </w:t>
            </w:r>
          </w:p>
        </w:tc>
      </w:tr>
      <w:tr w:rsidR="00B57B53" w:rsidRPr="00FB61F0" w14:paraId="420459BC"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72E78839"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u w:val="single"/>
                <w:lang w:eastAsia="sl-SI"/>
              </w:rPr>
              <w:t>DGNB kriterij z dodatnimi navodili:</w:t>
            </w:r>
          </w:p>
        </w:tc>
        <w:tc>
          <w:tcPr>
            <w:tcW w:w="5738" w:type="dxa"/>
            <w:tcBorders>
              <w:top w:val="nil"/>
              <w:left w:val="nil"/>
              <w:bottom w:val="single" w:sz="8" w:space="0" w:color="auto"/>
              <w:right w:val="single" w:sz="8" w:space="0" w:color="auto"/>
            </w:tcBorders>
            <w:shd w:val="clear" w:color="auto" w:fill="FFFFFF"/>
            <w:vAlign w:val="center"/>
            <w:hideMark/>
          </w:tcPr>
          <w:p w14:paraId="3761E7BF"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u w:val="single"/>
                <w:lang w:eastAsia="sl-SI"/>
              </w:rPr>
              <w:t>Osnovni opis meritve:</w:t>
            </w:r>
          </w:p>
        </w:tc>
      </w:tr>
      <w:tr w:rsidR="00B57B53" w:rsidRPr="00FB61F0" w14:paraId="14A2A459" w14:textId="77777777" w:rsidTr="00832AD2">
        <w:trPr>
          <w:trHeight w:val="297"/>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3BF368D9"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SOC 1.1: Indikator 2 in 6:</w:t>
            </w:r>
          </w:p>
        </w:tc>
        <w:tc>
          <w:tcPr>
            <w:tcW w:w="5738" w:type="dxa"/>
            <w:tcBorders>
              <w:top w:val="nil"/>
              <w:left w:val="nil"/>
              <w:bottom w:val="single" w:sz="8" w:space="0" w:color="auto"/>
              <w:right w:val="single" w:sz="8" w:space="0" w:color="auto"/>
            </w:tcBorders>
            <w:shd w:val="clear" w:color="auto" w:fill="FFFFFF"/>
            <w:vAlign w:val="center"/>
            <w:hideMark/>
          </w:tcPr>
          <w:p w14:paraId="040A27B9"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highlight w:val="lightGray"/>
                <w:shd w:val="clear" w:color="auto" w:fill="00FF00"/>
                <w:lang w:eastAsia="sl-SI"/>
              </w:rPr>
              <w:t>Izvedba merjenja hitrosti vpiha zraka iz prezračevalnih naprav v ogrevalni in hladilni sezoni s poročilom meritev. (Hitrost ne sme presegati dovoljenih vrednosti)</w:t>
            </w:r>
          </w:p>
        </w:tc>
      </w:tr>
      <w:tr w:rsidR="00B57B53" w:rsidRPr="00FB61F0" w14:paraId="7ED78C5F"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3B17F8"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p>
        </w:tc>
        <w:tc>
          <w:tcPr>
            <w:tcW w:w="57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135CB0" w14:textId="77777777" w:rsidR="00B57B53" w:rsidRPr="00FB61F0" w:rsidRDefault="00B57B53" w:rsidP="00832AD2">
            <w:pPr>
              <w:spacing w:after="0" w:line="240" w:lineRule="auto"/>
              <w:jc w:val="both"/>
              <w:rPr>
                <w:rFonts w:ascii="Arial" w:eastAsia="Times New Roman" w:hAnsi="Arial" w:cs="Arial"/>
                <w:sz w:val="18"/>
                <w:szCs w:val="18"/>
                <w:lang w:eastAsia="sl-SI"/>
              </w:rPr>
            </w:pPr>
          </w:p>
        </w:tc>
      </w:tr>
      <w:tr w:rsidR="00B57B53" w:rsidRPr="00FB61F0" w14:paraId="62E09B9E" w14:textId="77777777" w:rsidTr="00832AD2">
        <w:trPr>
          <w:trHeight w:val="297"/>
        </w:trPr>
        <w:tc>
          <w:tcPr>
            <w:tcW w:w="2767"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E3120CF"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b/>
                <w:bCs/>
                <w:color w:val="000000"/>
                <w:sz w:val="18"/>
                <w:szCs w:val="18"/>
                <w:lang w:eastAsia="sl-SI"/>
              </w:rPr>
              <w:t>Obvezne meritve kakovosti notranjega zraka:</w:t>
            </w:r>
          </w:p>
        </w:tc>
        <w:tc>
          <w:tcPr>
            <w:tcW w:w="573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DC46843"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000000"/>
                <w:sz w:val="18"/>
                <w:szCs w:val="18"/>
                <w:lang w:eastAsia="sl-SI"/>
              </w:rPr>
              <w:t> </w:t>
            </w:r>
          </w:p>
        </w:tc>
      </w:tr>
      <w:tr w:rsidR="00B57B53" w:rsidRPr="00FB61F0" w14:paraId="041D4BB1" w14:textId="77777777" w:rsidTr="00832AD2">
        <w:trPr>
          <w:trHeight w:val="595"/>
        </w:trPr>
        <w:tc>
          <w:tcPr>
            <w:tcW w:w="2767" w:type="dxa"/>
            <w:tcBorders>
              <w:top w:val="nil"/>
              <w:left w:val="single" w:sz="8" w:space="0" w:color="auto"/>
              <w:bottom w:val="single" w:sz="8" w:space="0" w:color="auto"/>
              <w:right w:val="single" w:sz="8" w:space="0" w:color="auto"/>
            </w:tcBorders>
            <w:shd w:val="clear" w:color="auto" w:fill="FFFFFF"/>
            <w:vAlign w:val="center"/>
            <w:hideMark/>
          </w:tcPr>
          <w:p w14:paraId="5DBEEEF6" w14:textId="77777777" w:rsidR="00B57B53" w:rsidRPr="00FB61F0" w:rsidRDefault="00B57B53" w:rsidP="00832AD2">
            <w:pPr>
              <w:spacing w:after="0" w:line="240" w:lineRule="auto"/>
              <w:jc w:val="both"/>
              <w:rPr>
                <w:rFonts w:ascii="Arial" w:eastAsia="Times New Roman" w:hAnsi="Arial" w:cs="Arial"/>
                <w:color w:val="222222"/>
                <w:sz w:val="18"/>
                <w:szCs w:val="18"/>
                <w:lang w:eastAsia="sl-SI"/>
              </w:rPr>
            </w:pPr>
            <w:r w:rsidRPr="00FB61F0">
              <w:rPr>
                <w:rFonts w:ascii="Arial" w:eastAsia="Times New Roman" w:hAnsi="Arial" w:cs="Arial"/>
                <w:color w:val="222222"/>
                <w:sz w:val="18"/>
                <w:szCs w:val="18"/>
                <w:lang w:eastAsia="sl-SI"/>
              </w:rPr>
              <w:t>SOC 1.2: 1.1</w:t>
            </w:r>
          </w:p>
        </w:tc>
        <w:tc>
          <w:tcPr>
            <w:tcW w:w="5738" w:type="dxa"/>
            <w:tcBorders>
              <w:top w:val="nil"/>
              <w:left w:val="nil"/>
              <w:bottom w:val="single" w:sz="8" w:space="0" w:color="auto"/>
              <w:right w:val="single" w:sz="8" w:space="0" w:color="auto"/>
            </w:tcBorders>
            <w:shd w:val="clear" w:color="auto" w:fill="FFFFFF"/>
            <w:vAlign w:val="center"/>
            <w:hideMark/>
          </w:tcPr>
          <w:p w14:paraId="00E24929" w14:textId="77777777" w:rsidR="00B57B53" w:rsidRPr="00E21424" w:rsidRDefault="00B57B53" w:rsidP="00832AD2">
            <w:pPr>
              <w:spacing w:after="0" w:line="240" w:lineRule="auto"/>
              <w:jc w:val="both"/>
              <w:rPr>
                <w:rFonts w:ascii="Arial" w:eastAsia="Times New Roman" w:hAnsi="Arial" w:cs="Arial"/>
                <w:color w:val="222222"/>
                <w:sz w:val="18"/>
                <w:szCs w:val="18"/>
                <w:lang w:eastAsia="sl-SI"/>
              </w:rPr>
            </w:pPr>
            <w:r w:rsidRPr="00E21424">
              <w:rPr>
                <w:rFonts w:ascii="Arial" w:eastAsia="Times New Roman" w:hAnsi="Arial" w:cs="Arial"/>
                <w:color w:val="222222"/>
                <w:sz w:val="18"/>
                <w:szCs w:val="18"/>
                <w:highlight w:val="lightGray"/>
                <w:shd w:val="clear" w:color="auto" w:fill="00FF00"/>
                <w:lang w:eastAsia="sl-SI"/>
              </w:rPr>
              <w:t>Izvedba meritev vsebnosti organskih hlapljivih spojin v notranjem zraku reprezentativnih prostorov v manj kot štirih tednih po zaključku izvedbe del v teh prostorih. Meritve se mora izvesti po standardih ISO 16000-6, -3  s strani pooblaščene inštitucije. Protokol, analiza in poročanje rezultatov mora strogo upoštevati določila kriterija DGNB SOC 1.2, točka 1.1.</w:t>
            </w:r>
          </w:p>
        </w:tc>
      </w:tr>
    </w:tbl>
    <w:p w14:paraId="131E8015" w14:textId="1424580F" w:rsidR="005007A5" w:rsidRPr="005007A5" w:rsidRDefault="005007A5">
      <w:pPr>
        <w:pStyle w:val="indent-0"/>
        <w:numPr>
          <w:ilvl w:val="0"/>
          <w:numId w:val="13"/>
        </w:numPr>
        <w:spacing w:before="0" w:after="0" w:afterAutospacing="0"/>
        <w:jc w:val="both"/>
        <w:rPr>
          <w:rFonts w:ascii="Arial" w:hAnsi="Arial" w:cs="Arial"/>
          <w:i/>
          <w:iCs/>
          <w:color w:val="111111"/>
          <w:sz w:val="18"/>
          <w:szCs w:val="18"/>
        </w:rPr>
      </w:pPr>
      <w:r w:rsidRPr="005007A5">
        <w:rPr>
          <w:rFonts w:ascii="Arial" w:hAnsi="Arial" w:cs="Arial"/>
          <w:i/>
          <w:iCs/>
          <w:sz w:val="18"/>
          <w:szCs w:val="18"/>
        </w:rPr>
        <w:t>Upoštevanje določil glede komuniciranja, informiranja, revizijske sledi in hrambe dokumentov</w:t>
      </w:r>
    </w:p>
    <w:p w14:paraId="25DEA6AF" w14:textId="716A3920" w:rsidR="0040397D" w:rsidRPr="0040397D" w:rsidRDefault="0040397D" w:rsidP="005007A5">
      <w:pPr>
        <w:pStyle w:val="indent-0"/>
        <w:spacing w:before="0" w:after="0" w:afterAutospacing="0"/>
        <w:ind w:left="720"/>
        <w:jc w:val="both"/>
        <w:rPr>
          <w:rFonts w:ascii="Arial" w:hAnsi="Arial" w:cs="Arial"/>
          <w:color w:val="111111"/>
          <w:sz w:val="18"/>
          <w:szCs w:val="18"/>
        </w:rPr>
      </w:pPr>
      <w:r w:rsidRPr="009C4F59">
        <w:rPr>
          <w:rFonts w:ascii="Arial" w:hAnsi="Arial" w:cs="Arial"/>
          <w:sz w:val="18"/>
          <w:szCs w:val="18"/>
        </w:rPr>
        <w:t xml:space="preserve">Izbrani ponudnik mora v skladu z </w:t>
      </w:r>
      <w:r w:rsidRPr="009C4F59">
        <w:rPr>
          <w:rFonts w:ascii="Arial" w:hAnsi="Arial" w:cs="Arial"/>
          <w:sz w:val="18"/>
          <w:szCs w:val="18"/>
          <w:bdr w:val="none" w:sz="0" w:space="0" w:color="auto" w:frame="1"/>
        </w:rPr>
        <w:t>Uredbo (EU) 2021/241 Evropskega parlamenta in Sveta z dne 12. februarja 2021 o vzpostavitvi Mehanizma za okrevanje in odpornost (2021/241)</w:t>
      </w:r>
      <w:r w:rsidRPr="009C4F59">
        <w:rPr>
          <w:rFonts w:ascii="Arial" w:hAnsi="Arial" w:cs="Arial"/>
          <w:sz w:val="18"/>
          <w:szCs w:val="18"/>
        </w:rPr>
        <w:t xml:space="preserve">, </w:t>
      </w:r>
      <w:r w:rsidRPr="009C4F59">
        <w:rPr>
          <w:rFonts w:ascii="Arial" w:hAnsi="Arial" w:cs="Arial"/>
          <w:sz w:val="18"/>
          <w:szCs w:val="18"/>
          <w:bdr w:val="none" w:sz="0" w:space="0" w:color="auto" w:frame="1"/>
        </w:rPr>
        <w:t>Popravkom Uredbe (EU) 2021/241 Evropskega parlamenta in Sveta z dne 12. februarja 2021 o vzpostavitvi Mehanizma za okrevanje in odpornost (Uradni list Evropske unije L 57 z dne 18. februarja 2021) (2021/241)</w:t>
      </w:r>
      <w:r w:rsidRPr="009C4F59">
        <w:rPr>
          <w:rFonts w:ascii="Arial" w:hAnsi="Arial" w:cs="Arial"/>
          <w:sz w:val="18"/>
          <w:szCs w:val="18"/>
        </w:rPr>
        <w:t xml:space="preserve">, </w:t>
      </w:r>
      <w:r w:rsidRPr="009C4F59">
        <w:rPr>
          <w:rFonts w:ascii="Arial" w:eastAsiaTheme="majorEastAsia" w:hAnsi="Arial" w:cs="Arial"/>
          <w:sz w:val="18"/>
          <w:szCs w:val="18"/>
          <w:bdr w:val="none" w:sz="0" w:space="0" w:color="auto" w:frame="1"/>
        </w:rPr>
        <w:t>Uredbo (EU) 2023/435 Evropskega parlamenta in Sveta z dne 27. februarja 2023 o spremembi Uredbe (EU) 2021/241 glede poglavij REPowerEU v načrtih za okrevanje in odpornost ter spremembi uredb (EU) št. 1303/2013, (EU) 2021/1060 in (EU) 2021/1755 ter Direktive 2003/87/ES (2023/435),</w:t>
      </w:r>
      <w:r w:rsidRPr="009C4F59">
        <w:rPr>
          <w:rFonts w:ascii="Arial" w:eastAsiaTheme="majorEastAsia" w:hAnsi="Arial" w:cs="Arial"/>
          <w:sz w:val="18"/>
          <w:szCs w:val="18"/>
        </w:rPr>
        <w:t xml:space="preserve"> in </w:t>
      </w:r>
      <w:r w:rsidRPr="009C4F59">
        <w:rPr>
          <w:rFonts w:ascii="Arial" w:eastAsiaTheme="majorEastAsia" w:hAnsi="Arial" w:cs="Arial"/>
          <w:sz w:val="18"/>
          <w:szCs w:val="18"/>
          <w:bdr w:val="none" w:sz="0" w:space="0" w:color="auto" w:frame="1"/>
        </w:rPr>
        <w:t>Uredbe o izvajanju Uredbe (EU) o Mehanizmu za okrevanje in odpornost</w:t>
      </w:r>
      <w:r w:rsidRPr="009C4F59">
        <w:rPr>
          <w:rFonts w:ascii="Arial" w:eastAsiaTheme="majorEastAsia" w:hAnsi="Arial" w:cs="Arial"/>
          <w:sz w:val="18"/>
          <w:szCs w:val="18"/>
        </w:rPr>
        <w:t> (Uradni l</w:t>
      </w:r>
      <w:r w:rsidR="00764CEB">
        <w:rPr>
          <w:rFonts w:ascii="Arial" w:eastAsiaTheme="majorEastAsia" w:hAnsi="Arial" w:cs="Arial"/>
          <w:sz w:val="18"/>
          <w:szCs w:val="18"/>
        </w:rPr>
        <w:t>is</w:t>
      </w:r>
      <w:r w:rsidRPr="009C4F59">
        <w:rPr>
          <w:rFonts w:ascii="Arial" w:eastAsiaTheme="majorEastAsia" w:hAnsi="Arial" w:cs="Arial"/>
          <w:sz w:val="18"/>
          <w:szCs w:val="18"/>
        </w:rPr>
        <w:t>t RS, št. 167/21) ter navodili, smernicami in priročniki  Urada RS za okrevanje in odpornost</w:t>
      </w:r>
      <w:r w:rsidRPr="009C4F59">
        <w:rPr>
          <w:rFonts w:ascii="Arial" w:hAnsi="Arial" w:cs="Arial"/>
          <w:sz w:val="18"/>
          <w:szCs w:val="18"/>
        </w:rPr>
        <w:t xml:space="preserve"> (več na </w:t>
      </w:r>
      <w:hyperlink r:id="rId20" w:history="1">
        <w:r w:rsidRPr="009C4F59">
          <w:rPr>
            <w:rStyle w:val="Hiperpovezava"/>
            <w:rFonts w:ascii="Arial" w:hAnsi="Arial" w:cs="Arial"/>
            <w:color w:val="auto"/>
            <w:sz w:val="18"/>
            <w:szCs w:val="18"/>
            <w:u w:val="none"/>
          </w:rPr>
          <w:t>https://www.gov.si/zbirke/projekti-in-programi/nacrt-za-okrevanje-in-odpornost/dokumenti/</w:t>
        </w:r>
      </w:hyperlink>
      <w:r w:rsidRPr="009C4F59">
        <w:rPr>
          <w:rFonts w:ascii="Arial" w:hAnsi="Arial" w:cs="Arial"/>
          <w:sz w:val="18"/>
          <w:szCs w:val="18"/>
        </w:rPr>
        <w:t>)</w:t>
      </w:r>
      <w:r>
        <w:rPr>
          <w:rFonts w:ascii="Arial" w:hAnsi="Arial" w:cs="Arial"/>
          <w:sz w:val="18"/>
          <w:szCs w:val="18"/>
        </w:rPr>
        <w:t xml:space="preserve"> spoštovati naslednje zahteve:</w:t>
      </w:r>
      <w:r w:rsidRPr="009C4F59">
        <w:rPr>
          <w:rFonts w:ascii="Arial" w:hAnsi="Arial" w:cs="Arial"/>
        </w:rPr>
        <w:t xml:space="preserve">  </w:t>
      </w:r>
    </w:p>
    <w:p w14:paraId="1460A4C4" w14:textId="6E5DA3E1" w:rsidR="0040397D" w:rsidRPr="0040397D" w:rsidRDefault="0040397D">
      <w:pPr>
        <w:pStyle w:val="indent-0"/>
        <w:numPr>
          <w:ilvl w:val="1"/>
          <w:numId w:val="10"/>
        </w:numPr>
        <w:spacing w:before="0" w:after="0" w:afterAutospacing="0"/>
        <w:jc w:val="both"/>
        <w:rPr>
          <w:rFonts w:ascii="Arial" w:hAnsi="Arial" w:cs="Arial"/>
          <w:sz w:val="18"/>
          <w:szCs w:val="18"/>
        </w:rPr>
      </w:pPr>
      <w:r w:rsidRPr="0040397D">
        <w:rPr>
          <w:rFonts w:ascii="Arial" w:hAnsi="Arial" w:cs="Arial"/>
          <w:sz w:val="18"/>
          <w:szCs w:val="18"/>
        </w:rPr>
        <w:t>o ozna</w:t>
      </w:r>
      <w:r w:rsidRPr="0040397D">
        <w:rPr>
          <w:rFonts w:ascii="Arial" w:hAnsi="Arial" w:cs="Arial" w:hint="eastAsia"/>
          <w:sz w:val="18"/>
          <w:szCs w:val="18"/>
        </w:rPr>
        <w:t>č</w:t>
      </w:r>
      <w:r w:rsidRPr="0040397D">
        <w:rPr>
          <w:rFonts w:ascii="Arial" w:hAnsi="Arial" w:cs="Arial"/>
          <w:sz w:val="18"/>
          <w:szCs w:val="18"/>
        </w:rPr>
        <w:t>evanju projekta, informiranju, obveš</w:t>
      </w:r>
      <w:r w:rsidRPr="0040397D">
        <w:rPr>
          <w:rFonts w:ascii="Arial" w:hAnsi="Arial" w:cs="Arial" w:hint="eastAsia"/>
          <w:sz w:val="18"/>
          <w:szCs w:val="18"/>
        </w:rPr>
        <w:t>č</w:t>
      </w:r>
      <w:r w:rsidRPr="0040397D">
        <w:rPr>
          <w:rFonts w:ascii="Arial" w:hAnsi="Arial" w:cs="Arial"/>
          <w:sz w:val="18"/>
          <w:szCs w:val="18"/>
        </w:rPr>
        <w:t>anju in komuniciranju skladno s Strategijo komuniciranja (Priloga 9 Priročnika o načinu financiranja iz sredstev Mehanizma za okrevanje in odpornost);</w:t>
      </w:r>
    </w:p>
    <w:p w14:paraId="4C2AC267" w14:textId="77777777" w:rsidR="0040397D" w:rsidRPr="0040397D" w:rsidRDefault="0040397D">
      <w:pPr>
        <w:pStyle w:val="indent-0"/>
        <w:numPr>
          <w:ilvl w:val="1"/>
          <w:numId w:val="10"/>
        </w:numPr>
        <w:spacing w:before="0" w:after="0" w:afterAutospacing="0"/>
        <w:jc w:val="both"/>
        <w:rPr>
          <w:rFonts w:ascii="Arial" w:hAnsi="Arial" w:cs="Arial"/>
          <w:sz w:val="18"/>
          <w:szCs w:val="18"/>
        </w:rPr>
      </w:pPr>
      <w:r w:rsidRPr="0040397D">
        <w:rPr>
          <w:rFonts w:ascii="Arial" w:hAnsi="Arial" w:cs="Arial"/>
          <w:sz w:val="18"/>
          <w:szCs w:val="18"/>
        </w:rPr>
        <w:t>o revizijski sledi in hranjenju dokumentacije na projektu;</w:t>
      </w:r>
    </w:p>
    <w:p w14:paraId="0007D7E9" w14:textId="58DA607D" w:rsidR="0040397D" w:rsidRPr="0040397D" w:rsidRDefault="0040397D">
      <w:pPr>
        <w:pStyle w:val="indent-0"/>
        <w:numPr>
          <w:ilvl w:val="1"/>
          <w:numId w:val="10"/>
        </w:numPr>
        <w:spacing w:before="0" w:after="0" w:afterAutospacing="0"/>
        <w:jc w:val="both"/>
        <w:rPr>
          <w:rFonts w:ascii="Arial" w:hAnsi="Arial" w:cs="Arial"/>
          <w:color w:val="111111"/>
          <w:sz w:val="18"/>
          <w:szCs w:val="18"/>
        </w:rPr>
      </w:pPr>
      <w:r w:rsidRPr="0040397D">
        <w:rPr>
          <w:rFonts w:ascii="Arial" w:hAnsi="Arial" w:cs="Arial"/>
          <w:sz w:val="18"/>
          <w:szCs w:val="18"/>
        </w:rPr>
        <w:t>o dostopnosti dokumentacije projekta in nadzorom nad porabo sredstev na projektu kontrolnim organom (Ministrstvo za kmetijstvo, gozdarstvo in prehrano, Agencija RS za kmetijske trge in razvoj podeželja, koordinacijski organ, stroškovni organ, revizijski organ, Računsko sodišče RS, Evropska komisija, Evropsko računsko sodišče, Komisija za preprečevanje korupcije idr.).</w:t>
      </w:r>
    </w:p>
    <w:bookmarkEnd w:id="22"/>
    <w:p w14:paraId="7D8F0C0D" w14:textId="77777777" w:rsidR="00321F09" w:rsidRDefault="00321F09" w:rsidP="00321F09">
      <w:pPr>
        <w:pStyle w:val="Paragraf"/>
        <w:jc w:val="both"/>
        <w:rPr>
          <w:rFonts w:ascii="Arial" w:hAnsi="Arial" w:cs="Arial"/>
          <w:u w:val="single"/>
        </w:rPr>
      </w:pPr>
    </w:p>
    <w:tbl>
      <w:tblPr>
        <w:tblStyle w:val="NormalTablePHPDOCX"/>
        <w:tblW w:w="2500" w:type="pct"/>
        <w:tblInd w:w="108" w:type="dxa"/>
        <w:tblLook w:val="04A0" w:firstRow="1" w:lastRow="0" w:firstColumn="1" w:lastColumn="0" w:noHBand="0" w:noVBand="1"/>
      </w:tblPr>
      <w:tblGrid>
        <w:gridCol w:w="4529"/>
      </w:tblGrid>
      <w:tr w:rsidR="0091458B" w14:paraId="514BC083" w14:textId="77777777" w:rsidTr="00D5068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A3A708" w14:textId="0BDDB3CB" w:rsidR="0091458B" w:rsidRDefault="0091458B" w:rsidP="00D50682">
            <w:bookmarkStart w:id="25" w:name="_Hlk164252896"/>
            <w:r>
              <w:rPr>
                <w:rFonts w:ascii="Arial" w:hAnsi="Arial" w:cs="Arial"/>
                <w:b/>
                <w:bCs/>
                <w:color w:val="000000"/>
                <w:position w:val="-2"/>
                <w:sz w:val="18"/>
                <w:szCs w:val="18"/>
                <w:shd w:val="clear" w:color="auto" w:fill="FFFFFF"/>
              </w:rPr>
              <w:lastRenderedPageBreak/>
              <w:t>Temeljne okoljske zahteve</w:t>
            </w:r>
            <w:r w:rsidR="00343FBF">
              <w:rPr>
                <w:rFonts w:ascii="Arial" w:hAnsi="Arial" w:cs="Arial"/>
                <w:b/>
                <w:bCs/>
                <w:color w:val="000000"/>
                <w:position w:val="-2"/>
                <w:sz w:val="18"/>
                <w:szCs w:val="18"/>
                <w:shd w:val="clear" w:color="auto" w:fill="FFFFFF"/>
              </w:rPr>
              <w:t xml:space="preserve"> in DNSH načelo</w:t>
            </w:r>
          </w:p>
        </w:tc>
      </w:tr>
      <w:bookmarkEnd w:id="25"/>
    </w:tbl>
    <w:p w14:paraId="62253CED" w14:textId="77777777" w:rsidR="0091458B" w:rsidRDefault="0091458B" w:rsidP="0091458B">
      <w:pPr>
        <w:pStyle w:val="Default"/>
      </w:pPr>
    </w:p>
    <w:p w14:paraId="63142D6E" w14:textId="77777777" w:rsidR="00343FBF" w:rsidRPr="00273CBE" w:rsidRDefault="0091458B" w:rsidP="0091458B">
      <w:pPr>
        <w:autoSpaceDE w:val="0"/>
        <w:autoSpaceDN w:val="0"/>
        <w:adjustRightInd w:val="0"/>
        <w:spacing w:after="0" w:line="240" w:lineRule="auto"/>
        <w:jc w:val="both"/>
        <w:rPr>
          <w:rFonts w:ascii="Arial" w:hAnsi="Arial" w:cs="Arial"/>
          <w:sz w:val="18"/>
          <w:szCs w:val="18"/>
        </w:rPr>
      </w:pPr>
      <w:bookmarkStart w:id="26" w:name="_Hlk163645456"/>
      <w:r w:rsidRPr="00273CBE">
        <w:rPr>
          <w:rFonts w:ascii="Arial" w:hAnsi="Arial" w:cs="Arial"/>
          <w:sz w:val="18"/>
          <w:szCs w:val="18"/>
        </w:rPr>
        <w:t>Ponudnik mora zagotoviti</w:t>
      </w:r>
      <w:r w:rsidR="00343FBF" w:rsidRPr="00273CBE">
        <w:rPr>
          <w:rFonts w:ascii="Arial" w:hAnsi="Arial" w:cs="Arial"/>
          <w:sz w:val="18"/>
          <w:szCs w:val="18"/>
        </w:rPr>
        <w:t>:</w:t>
      </w:r>
    </w:p>
    <w:p w14:paraId="499F3A0C" w14:textId="27CFB1EE" w:rsidR="0091458B" w:rsidRPr="00273CBE" w:rsidRDefault="0091458B">
      <w:pPr>
        <w:pStyle w:val="Odstavekseznama"/>
        <w:numPr>
          <w:ilvl w:val="0"/>
          <w:numId w:val="10"/>
        </w:numPr>
        <w:autoSpaceDE w:val="0"/>
        <w:autoSpaceDN w:val="0"/>
        <w:adjustRightInd w:val="0"/>
        <w:spacing w:after="0" w:line="240" w:lineRule="auto"/>
        <w:jc w:val="both"/>
        <w:rPr>
          <w:rFonts w:ascii="Arial" w:hAnsi="Arial" w:cs="Arial"/>
          <w:sz w:val="18"/>
          <w:szCs w:val="18"/>
        </w:rPr>
      </w:pPr>
      <w:r w:rsidRPr="00273CBE">
        <w:rPr>
          <w:rFonts w:ascii="Arial" w:hAnsi="Arial" w:cs="Arial"/>
          <w:sz w:val="18"/>
          <w:szCs w:val="18"/>
        </w:rPr>
        <w:t>da bo predmetno javno naročilo izvedel skladno z zahtevami po Uredbi o zelenem javnem naročanju (Uradni list RS, št. 51/17, 64/19 in 121/21) ves čas trajanja pogodbe</w:t>
      </w:r>
      <w:r w:rsidR="00343FBF" w:rsidRPr="00273CBE">
        <w:rPr>
          <w:rFonts w:ascii="Arial" w:hAnsi="Arial" w:cs="Arial"/>
          <w:sz w:val="18"/>
          <w:szCs w:val="18"/>
        </w:rPr>
        <w:t>;</w:t>
      </w:r>
    </w:p>
    <w:p w14:paraId="54491D14" w14:textId="7841A922" w:rsidR="00343FBF" w:rsidRPr="00273CBE" w:rsidRDefault="00343FBF">
      <w:pPr>
        <w:pStyle w:val="Odstavekseznama"/>
        <w:numPr>
          <w:ilvl w:val="0"/>
          <w:numId w:val="10"/>
        </w:numPr>
        <w:autoSpaceDE w:val="0"/>
        <w:autoSpaceDN w:val="0"/>
        <w:adjustRightInd w:val="0"/>
        <w:spacing w:after="0" w:line="240" w:lineRule="auto"/>
        <w:jc w:val="both"/>
        <w:rPr>
          <w:rFonts w:ascii="Arial" w:hAnsi="Arial" w:cs="Arial"/>
          <w:sz w:val="18"/>
          <w:szCs w:val="18"/>
        </w:rPr>
      </w:pPr>
      <w:r w:rsidRPr="00273CBE">
        <w:rPr>
          <w:rFonts w:ascii="Arial" w:hAnsi="Arial" w:cs="Arial"/>
          <w:sz w:val="18"/>
          <w:szCs w:val="18"/>
        </w:rPr>
        <w:t>da</w:t>
      </w:r>
      <w:r w:rsidR="003C5C83" w:rsidRPr="00273CBE">
        <w:rPr>
          <w:rFonts w:ascii="Arial" w:hAnsi="Arial" w:cs="Arial"/>
          <w:sz w:val="18"/>
          <w:szCs w:val="18"/>
        </w:rPr>
        <w:t xml:space="preserve"> bo spoštoval načelo DNSH (načelo »da se ne škoduje bistveno«), ki je predvideno v evropski uredbi o vzpostavitvi Mehanizma za okrevanje in odpornost, ki predvideva, da v okviru ukrepov nacionalnih načrtov za okrevanje in odpornost izvedba predmetnega javnega naročila ne sme bistveno škodovati okolju.</w:t>
      </w:r>
    </w:p>
    <w:p w14:paraId="7C82B20D" w14:textId="77777777" w:rsidR="0091458B" w:rsidRPr="00273CBE" w:rsidRDefault="0091458B" w:rsidP="0091458B">
      <w:pPr>
        <w:autoSpaceDE w:val="0"/>
        <w:autoSpaceDN w:val="0"/>
        <w:adjustRightInd w:val="0"/>
        <w:spacing w:after="0" w:line="240" w:lineRule="auto"/>
        <w:jc w:val="both"/>
        <w:rPr>
          <w:rFonts w:ascii="Arial" w:hAnsi="Arial" w:cs="Arial"/>
          <w:sz w:val="18"/>
          <w:szCs w:val="18"/>
        </w:rPr>
      </w:pPr>
    </w:p>
    <w:bookmarkEnd w:id="26"/>
    <w:p w14:paraId="5D3E0788" w14:textId="58493D42" w:rsidR="00EC34EE" w:rsidRDefault="00EC34EE" w:rsidP="00EC34EE">
      <w:pPr>
        <w:autoSpaceDE w:val="0"/>
        <w:autoSpaceDN w:val="0"/>
        <w:adjustRightInd w:val="0"/>
        <w:spacing w:after="0" w:line="240" w:lineRule="auto"/>
        <w:jc w:val="both"/>
        <w:rPr>
          <w:rFonts w:ascii="Arial" w:hAnsi="Arial" w:cs="Arial"/>
          <w:sz w:val="18"/>
          <w:szCs w:val="18"/>
        </w:rPr>
      </w:pPr>
      <w:r w:rsidRPr="00273CBE">
        <w:rPr>
          <w:rFonts w:ascii="Arial" w:hAnsi="Arial" w:cs="Arial"/>
          <w:sz w:val="18"/>
          <w:szCs w:val="18"/>
        </w:rPr>
        <w:t>Ponudnik se s predložitvijo podpisanega obrazca ESPD zavezuje, da bo pri gradnji izpolnil vse zahteve naročnika, ki se nanašajo na izpolnjevanje zahtev Uredbe o zelenem javnem naročanju in drugih zahtev naročnika glede na predmet naročila</w:t>
      </w:r>
      <w:r w:rsidR="00343FBF" w:rsidRPr="00273CBE">
        <w:rPr>
          <w:rFonts w:ascii="Arial" w:hAnsi="Arial" w:cs="Arial"/>
          <w:sz w:val="18"/>
          <w:szCs w:val="18"/>
        </w:rPr>
        <w:t>, vključno z upoštevanjem načela DNSH (»da se ne škoduje bistveno«)</w:t>
      </w:r>
      <w:r w:rsidRPr="00273CBE">
        <w:rPr>
          <w:rFonts w:ascii="Arial" w:hAnsi="Arial" w:cs="Arial"/>
          <w:sz w:val="18"/>
          <w:szCs w:val="18"/>
        </w:rPr>
        <w:t>. V kolikor bi naročnik dvomil v ponujeno pa si pridržuje pravico, da ponudnika pozove na predložitev dodatnih dokazil.</w:t>
      </w:r>
    </w:p>
    <w:p w14:paraId="74E51550" w14:textId="77777777" w:rsidR="00170B6E" w:rsidRDefault="00170B6E" w:rsidP="00EC34EE">
      <w:pPr>
        <w:autoSpaceDE w:val="0"/>
        <w:autoSpaceDN w:val="0"/>
        <w:adjustRightInd w:val="0"/>
        <w:spacing w:after="0" w:line="240" w:lineRule="auto"/>
        <w:jc w:val="both"/>
        <w:rPr>
          <w:rFonts w:ascii="Arial" w:hAnsi="Arial" w:cs="Arial"/>
          <w:sz w:val="18"/>
          <w:szCs w:val="18"/>
        </w:rPr>
      </w:pPr>
    </w:p>
    <w:p w14:paraId="6E914AFA" w14:textId="66EDA2EC" w:rsidR="00170B6E" w:rsidRDefault="00170B6E" w:rsidP="00EC34EE">
      <w:pPr>
        <w:autoSpaceDE w:val="0"/>
        <w:autoSpaceDN w:val="0"/>
        <w:adjustRightInd w:val="0"/>
        <w:spacing w:after="0" w:line="240" w:lineRule="auto"/>
        <w:jc w:val="both"/>
        <w:rPr>
          <w:rFonts w:ascii="Arial" w:hAnsi="Arial" w:cs="Arial"/>
          <w:sz w:val="18"/>
          <w:szCs w:val="18"/>
        </w:rPr>
      </w:pPr>
      <w:r>
        <w:rPr>
          <w:rFonts w:ascii="Arial" w:hAnsi="Arial" w:cs="Arial"/>
          <w:sz w:val="18"/>
          <w:szCs w:val="18"/>
        </w:rPr>
        <w:t>V prilogi 1 te razpisne dokumentacije so podrobneje opisane zahteve in ukrepi, vezani na spoštovanje načela DNSH, ki zavezujejo tako naročnika kot izbranega izvajalca.</w:t>
      </w:r>
    </w:p>
    <w:p w14:paraId="1974FE13" w14:textId="77777777" w:rsidR="00764CEB" w:rsidRDefault="00764CEB" w:rsidP="00EC34EE">
      <w:pPr>
        <w:autoSpaceDE w:val="0"/>
        <w:autoSpaceDN w:val="0"/>
        <w:adjustRightInd w:val="0"/>
        <w:spacing w:after="0" w:line="240" w:lineRule="auto"/>
        <w:jc w:val="both"/>
        <w:rPr>
          <w:rFonts w:ascii="Arial" w:hAnsi="Arial" w:cs="Arial"/>
          <w:sz w:val="18"/>
          <w:szCs w:val="18"/>
        </w:rPr>
      </w:pPr>
    </w:p>
    <w:p w14:paraId="215CF1B3" w14:textId="77777777" w:rsidR="00764CEB" w:rsidRDefault="00764CEB" w:rsidP="00EC34EE">
      <w:pPr>
        <w:autoSpaceDE w:val="0"/>
        <w:autoSpaceDN w:val="0"/>
        <w:adjustRightInd w:val="0"/>
        <w:spacing w:after="0" w:line="240" w:lineRule="auto"/>
        <w:jc w:val="both"/>
        <w:rPr>
          <w:rFonts w:ascii="Arial" w:hAnsi="Arial" w:cs="Arial"/>
          <w:sz w:val="18"/>
          <w:szCs w:val="18"/>
        </w:rPr>
      </w:pPr>
    </w:p>
    <w:p w14:paraId="3EC92E05" w14:textId="77777777" w:rsidR="003064AC" w:rsidRPr="00957001" w:rsidRDefault="003064AC" w:rsidP="00210FCA">
      <w:pPr>
        <w:pStyle w:val="Paragraf"/>
        <w:jc w:val="both"/>
        <w:rPr>
          <w:rFonts w:ascii="Arial" w:hAnsi="Arial" w:cs="Arial"/>
        </w:rPr>
      </w:pPr>
    </w:p>
    <w:p w14:paraId="0350277A" w14:textId="77777777" w:rsidR="003064AC" w:rsidRPr="00957001" w:rsidRDefault="003064AC" w:rsidP="00210FCA">
      <w:pPr>
        <w:pStyle w:val="Paragraf"/>
        <w:jc w:val="both"/>
        <w:rPr>
          <w:rFonts w:ascii="Arial" w:hAnsi="Arial" w:cs="Arial"/>
        </w:rPr>
      </w:pPr>
    </w:p>
    <w:sectPr w:rsidR="003064AC" w:rsidRPr="00957001" w:rsidSect="00DC7FA6">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55A16" w14:textId="77777777" w:rsidR="00427F94" w:rsidRDefault="00427F94" w:rsidP="006975C6">
      <w:pPr>
        <w:spacing w:after="0" w:line="240" w:lineRule="auto"/>
      </w:pPr>
      <w:r>
        <w:separator/>
      </w:r>
    </w:p>
  </w:endnote>
  <w:endnote w:type="continuationSeparator" w:id="0">
    <w:p w14:paraId="635AEDC7" w14:textId="77777777" w:rsidR="00427F94" w:rsidRDefault="00427F9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505D" w14:textId="6F96D83D" w:rsidR="00AE4DEC" w:rsidRPr="00A368AE" w:rsidRDefault="00000000"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AE4DEC" w:rsidRPr="00A368AE">
          <w:rPr>
            <w:rFonts w:ascii="Arial" w:hAnsi="Arial" w:cs="Arial"/>
            <w:sz w:val="18"/>
            <w:szCs w:val="18"/>
          </w:rPr>
          <w:fldChar w:fldCharType="begin"/>
        </w:r>
        <w:r w:rsidR="00AE4DEC" w:rsidRPr="00A368AE">
          <w:rPr>
            <w:rFonts w:ascii="Arial" w:hAnsi="Arial" w:cs="Arial"/>
            <w:sz w:val="18"/>
            <w:szCs w:val="18"/>
          </w:rPr>
          <w:instrText xml:space="preserve"> PAGE   \* MERGEFORMAT </w:instrText>
        </w:r>
        <w:r w:rsidR="00AE4DEC" w:rsidRPr="00A368AE">
          <w:rPr>
            <w:rFonts w:ascii="Arial" w:hAnsi="Arial" w:cs="Arial"/>
            <w:sz w:val="18"/>
            <w:szCs w:val="18"/>
          </w:rPr>
          <w:fldChar w:fldCharType="separate"/>
        </w:r>
        <w:r w:rsidR="00A94C45">
          <w:rPr>
            <w:rFonts w:ascii="Arial" w:hAnsi="Arial" w:cs="Arial"/>
            <w:noProof/>
            <w:sz w:val="18"/>
            <w:szCs w:val="18"/>
          </w:rPr>
          <w:t>2</w:t>
        </w:r>
        <w:r w:rsidR="00AE4DEC" w:rsidRPr="00A368AE">
          <w:rPr>
            <w:rFonts w:ascii="Arial" w:hAnsi="Arial" w:cs="Arial"/>
            <w:noProof/>
            <w:sz w:val="18"/>
            <w:szCs w:val="18"/>
          </w:rPr>
          <w:fldChar w:fldCharType="end"/>
        </w:r>
      </w:sdtContent>
    </w:sdt>
  </w:p>
  <w:p w14:paraId="26DB1468" w14:textId="77777777" w:rsidR="00AE4DEC" w:rsidRDefault="00AE4DEC" w:rsidP="00A368AE">
    <w:pPr>
      <w:pStyle w:val="Noga"/>
      <w:rPr>
        <w:rFonts w:ascii="Arial" w:hAnsi="Arial" w:cs="Arial"/>
        <w:sz w:val="18"/>
        <w:szCs w:val="18"/>
      </w:rPr>
    </w:pPr>
  </w:p>
  <w:p w14:paraId="51BB6290" w14:textId="77777777" w:rsidR="00A72F2F" w:rsidRDefault="00A72F2F" w:rsidP="00A72F2F">
    <w:pPr>
      <w:pStyle w:val="Noga"/>
      <w:jc w:val="center"/>
      <w:rPr>
        <w:rFonts w:ascii="Arial" w:hAnsi="Arial" w:cs="Arial"/>
        <w:sz w:val="18"/>
        <w:szCs w:val="18"/>
      </w:rPr>
    </w:pPr>
    <w:r>
      <w:rPr>
        <w:rFonts w:ascii="Arial" w:hAnsi="Arial" w:cs="Arial"/>
        <w:sz w:val="18"/>
        <w:szCs w:val="18"/>
      </w:rPr>
      <w:t>Razpisna dokumentacija</w:t>
    </w:r>
  </w:p>
  <w:p w14:paraId="0040D309" w14:textId="71FC0E6E" w:rsidR="00AE4DEC" w:rsidRPr="00A72F2F" w:rsidRDefault="00097002" w:rsidP="00097002">
    <w:pPr>
      <w:pStyle w:val="Paragraf"/>
      <w:jc w:val="center"/>
      <w:rPr>
        <w:rFonts w:ascii="Arial" w:hAnsi="Arial" w:cs="Arial"/>
      </w:rPr>
    </w:pPr>
    <w:r>
      <w:rPr>
        <w:rFonts w:ascii="Arial" w:hAnsi="Arial" w:cs="Arial"/>
      </w:rPr>
      <w:t xml:space="preserve">Izgradnja </w:t>
    </w:r>
    <w:r w:rsidRPr="00A72F2F">
      <w:rPr>
        <w:rFonts w:ascii="Arial" w:eastAsia="ArialMT" w:hAnsi="Arial" w:cs="Arial"/>
        <w:color w:val="000000"/>
      </w:rPr>
      <w:t>infrastrukturnega centra za semenarstvo, drevesničarstvo in varstvo gozdov – Center SDVG</w:t>
    </w:r>
    <w:r>
      <w:rPr>
        <w:rFonts w:ascii="Arial" w:eastAsia="ArialMT" w:hAnsi="Arial" w:cs="Arial"/>
        <w:color w:val="000000"/>
      </w:rPr>
      <w:t xml:space="preserve"> v </w:t>
    </w:r>
    <w:r w:rsidRPr="00E5737B">
      <w:rPr>
        <w:rFonts w:ascii="Arial" w:hAnsi="Arial" w:cs="Arial"/>
      </w:rPr>
      <w:t>kompleksu Gozdarskega inštituta Slovenije, Večna pot 2, Ljubljana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F1D26" w14:textId="77777777" w:rsidR="00427F94" w:rsidRDefault="00427F94" w:rsidP="006975C6">
      <w:pPr>
        <w:spacing w:after="0" w:line="240" w:lineRule="auto"/>
      </w:pPr>
      <w:r>
        <w:separator/>
      </w:r>
    </w:p>
  </w:footnote>
  <w:footnote w:type="continuationSeparator" w:id="0">
    <w:p w14:paraId="67BC9784" w14:textId="77777777" w:rsidR="00427F94" w:rsidRDefault="00427F94" w:rsidP="006975C6">
      <w:pPr>
        <w:spacing w:after="0" w:line="240" w:lineRule="auto"/>
      </w:pPr>
      <w:r>
        <w:continuationSeparator/>
      </w:r>
    </w:p>
  </w:footnote>
  <w:footnote w:id="1">
    <w:p w14:paraId="095E65DE" w14:textId="77777777" w:rsidR="006D6BE3" w:rsidRDefault="006D6BE3" w:rsidP="006D6BE3">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EE44876" w14:textId="4D39C2D9" w:rsidR="00015FC5" w:rsidRDefault="00015FC5">
      <w:pPr>
        <w:pStyle w:val="Sprotnaopomba-besedilo"/>
      </w:pPr>
      <w:r>
        <w:rPr>
          <w:rStyle w:val="Sprotnaopomba-sklic"/>
        </w:rPr>
        <w:footnoteRef/>
      </w:r>
      <w:r>
        <w:t xml:space="preserve"> DGNB – Certifikat trajnostne gradnje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27FB4" w14:textId="04B1F6CB" w:rsidR="00AE4DEC" w:rsidRDefault="00AE4DEC" w:rsidP="002F68BC">
    <w:pPr>
      <w:pStyle w:val="Glava"/>
      <w:ind w:firstLine="708"/>
    </w:pPr>
    <w:r>
      <w:rPr>
        <w:noProof/>
      </w:rPr>
      <w:t xml:space="preserve">  </w:t>
    </w:r>
    <w:r>
      <w:rPr>
        <w:noProof/>
      </w:rPr>
      <w:tab/>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CEC73" w14:textId="77777777" w:rsidR="00A72F2F" w:rsidRDefault="00A72F2F" w:rsidP="00A72F2F">
    <w:pPr>
      <w:pStyle w:val="Telobesedila"/>
      <w:spacing w:line="14" w:lineRule="auto"/>
      <w:rPr>
        <w:sz w:val="20"/>
      </w:rPr>
    </w:pPr>
    <w:bookmarkStart w:id="6" w:name="_Hlk164236252"/>
  </w:p>
  <w:p w14:paraId="40B7FBA7" w14:textId="7355BB0A" w:rsidR="00A72F2F" w:rsidRDefault="00A72F2F" w:rsidP="00A72F2F">
    <w:pPr>
      <w:pStyle w:val="Glava"/>
      <w:tabs>
        <w:tab w:val="clear" w:pos="4536"/>
        <w:tab w:val="left" w:pos="5655"/>
      </w:tabs>
    </w:pPr>
    <w:bookmarkStart w:id="7" w:name="_Hlk166658807"/>
    <w:r>
      <w:rPr>
        <w:noProof/>
      </w:rPr>
      <w:drawing>
        <wp:anchor distT="0" distB="0" distL="114300" distR="114300" simplePos="0" relativeHeight="251659264" behindDoc="1" locked="0" layoutInCell="1" allowOverlap="1" wp14:anchorId="6D3E0384" wp14:editId="57DFF86E">
          <wp:simplePos x="0" y="0"/>
          <wp:positionH relativeFrom="margin">
            <wp:posOffset>2185670</wp:posOffset>
          </wp:positionH>
          <wp:positionV relativeFrom="paragraph">
            <wp:posOffset>97472</wp:posOffset>
          </wp:positionV>
          <wp:extent cx="1885950" cy="362585"/>
          <wp:effectExtent l="0" t="0" r="0" b="0"/>
          <wp:wrapNone/>
          <wp:docPr id="1248176692" name="Slika 12481766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5950" cy="3625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CFD8597" wp14:editId="400D9C33">
          <wp:simplePos x="0" y="0"/>
          <wp:positionH relativeFrom="margin">
            <wp:posOffset>4425950</wp:posOffset>
          </wp:positionH>
          <wp:positionV relativeFrom="paragraph">
            <wp:posOffset>40640</wp:posOffset>
          </wp:positionV>
          <wp:extent cx="1570990" cy="470535"/>
          <wp:effectExtent l="0" t="0" r="0" b="5715"/>
          <wp:wrapNone/>
          <wp:docPr id="1736881387" name="Slika 173688138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 descr="Graphical user interface, applicati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0990" cy="4705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61855E71" wp14:editId="5485019F">
          <wp:extent cx="1897200" cy="439200"/>
          <wp:effectExtent l="0" t="0" r="0" b="0"/>
          <wp:docPr id="1229196965" name="Slika 122919696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97200" cy="439200"/>
                  </a:xfrm>
                  <a:prstGeom prst="rect">
                    <a:avLst/>
                  </a:prstGeom>
                  <a:noFill/>
                  <a:ln>
                    <a:noFill/>
                  </a:ln>
                </pic:spPr>
              </pic:pic>
            </a:graphicData>
          </a:graphic>
        </wp:inline>
      </w:drawing>
    </w:r>
    <w:r>
      <w:tab/>
    </w:r>
  </w:p>
  <w:bookmarkEnd w:id="6"/>
  <w:bookmarkEnd w:id="7"/>
  <w:p w14:paraId="47B48D1A" w14:textId="11F4CE32" w:rsidR="00AE4DEC" w:rsidRPr="00B914D4" w:rsidRDefault="00AE4DEC"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1" w15:restartNumberingAfterBreak="0">
    <w:nsid w:val="0A760462"/>
    <w:multiLevelType w:val="hybridMultilevel"/>
    <w:tmpl w:val="9DB2369A"/>
    <w:lvl w:ilvl="0" w:tplc="145EE14E">
      <w:start w:val="1"/>
      <w:numFmt w:val="bullet"/>
      <w:lvlText w:val=""/>
      <w:lvlJc w:val="left"/>
      <w:pPr>
        <w:ind w:left="720" w:hanging="360"/>
      </w:pPr>
      <w:rPr>
        <w:rFonts w:ascii="Symbol" w:hAnsi="Symbol" w:cs="Symbol" w:hint="default"/>
        <w:sz w:val="18"/>
        <w:szCs w:val="18"/>
      </w:rPr>
    </w:lvl>
    <w:lvl w:ilvl="1" w:tplc="1DA6ABDA">
      <w:start w:val="1"/>
      <w:numFmt w:val="bullet"/>
      <w:lvlText w:val="o"/>
      <w:lvlJc w:val="left"/>
      <w:pPr>
        <w:ind w:left="1440" w:hanging="360"/>
      </w:pPr>
      <w:rPr>
        <w:rFonts w:ascii="Courier New" w:hAnsi="Courier New" w:cs="Courier New" w:hint="default"/>
      </w:rPr>
    </w:lvl>
    <w:lvl w:ilvl="2" w:tplc="37008726">
      <w:start w:val="1"/>
      <w:numFmt w:val="bullet"/>
      <w:lvlText w:val=""/>
      <w:lvlJc w:val="left"/>
      <w:pPr>
        <w:ind w:left="2160" w:hanging="360"/>
      </w:pPr>
      <w:rPr>
        <w:rFonts w:ascii="Wingdings" w:hAnsi="Wingdings" w:cs="Wingdings" w:hint="default"/>
      </w:rPr>
    </w:lvl>
    <w:lvl w:ilvl="3" w:tplc="49D25D38">
      <w:start w:val="1"/>
      <w:numFmt w:val="bullet"/>
      <w:lvlText w:val=""/>
      <w:lvlJc w:val="left"/>
      <w:pPr>
        <w:ind w:left="2880" w:hanging="360"/>
      </w:pPr>
      <w:rPr>
        <w:rFonts w:ascii="Symbol" w:hAnsi="Symbol" w:cs="Symbol" w:hint="default"/>
      </w:rPr>
    </w:lvl>
    <w:lvl w:ilvl="4" w:tplc="91644704">
      <w:start w:val="1"/>
      <w:numFmt w:val="bullet"/>
      <w:lvlText w:val="o"/>
      <w:lvlJc w:val="left"/>
      <w:pPr>
        <w:ind w:left="3600" w:hanging="360"/>
      </w:pPr>
      <w:rPr>
        <w:rFonts w:ascii="Courier New" w:hAnsi="Courier New" w:cs="Courier New" w:hint="default"/>
      </w:rPr>
    </w:lvl>
    <w:lvl w:ilvl="5" w:tplc="ED569470">
      <w:start w:val="1"/>
      <w:numFmt w:val="bullet"/>
      <w:lvlText w:val=""/>
      <w:lvlJc w:val="left"/>
      <w:pPr>
        <w:ind w:left="4320" w:hanging="360"/>
      </w:pPr>
      <w:rPr>
        <w:rFonts w:ascii="Wingdings" w:hAnsi="Wingdings" w:cs="Wingdings" w:hint="default"/>
      </w:rPr>
    </w:lvl>
    <w:lvl w:ilvl="6" w:tplc="06AA168E">
      <w:start w:val="1"/>
      <w:numFmt w:val="bullet"/>
      <w:lvlText w:val=""/>
      <w:lvlJc w:val="left"/>
      <w:pPr>
        <w:ind w:left="5040" w:hanging="360"/>
      </w:pPr>
      <w:rPr>
        <w:rFonts w:ascii="Symbol" w:hAnsi="Symbol" w:cs="Symbol" w:hint="default"/>
      </w:rPr>
    </w:lvl>
    <w:lvl w:ilvl="7" w:tplc="ACCA5DEA">
      <w:start w:val="1"/>
      <w:numFmt w:val="bullet"/>
      <w:lvlText w:val="o"/>
      <w:lvlJc w:val="left"/>
      <w:pPr>
        <w:ind w:left="5760" w:hanging="360"/>
      </w:pPr>
      <w:rPr>
        <w:rFonts w:ascii="Courier New" w:hAnsi="Courier New" w:cs="Courier New" w:hint="default"/>
      </w:rPr>
    </w:lvl>
    <w:lvl w:ilvl="8" w:tplc="574EB05C">
      <w:start w:val="1"/>
      <w:numFmt w:val="bullet"/>
      <w:lvlText w:val=""/>
      <w:lvlJc w:val="left"/>
      <w:pPr>
        <w:ind w:left="6480" w:hanging="360"/>
      </w:pPr>
      <w:rPr>
        <w:rFonts w:ascii="Wingdings" w:hAnsi="Wingdings" w:cs="Wingdings" w:hint="default"/>
      </w:rPr>
    </w:lvl>
  </w:abstractNum>
  <w:abstractNum w:abstractNumId="2" w15:restartNumberingAfterBreak="0">
    <w:nsid w:val="11400200"/>
    <w:multiLevelType w:val="hybridMultilevel"/>
    <w:tmpl w:val="BBEAB83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 w15:restartNumberingAfterBreak="0">
    <w:nsid w:val="16C66A59"/>
    <w:multiLevelType w:val="hybridMultilevel"/>
    <w:tmpl w:val="5C1C3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6" w15:restartNumberingAfterBreak="0">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236A4C7C"/>
    <w:multiLevelType w:val="hybridMultilevel"/>
    <w:tmpl w:val="F6FCD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FC214A"/>
    <w:multiLevelType w:val="hybridMultilevel"/>
    <w:tmpl w:val="26A29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99281F"/>
    <w:multiLevelType w:val="hybridMultilevel"/>
    <w:tmpl w:val="DEDAD93E"/>
    <w:lvl w:ilvl="0" w:tplc="04240001">
      <w:start w:val="1"/>
      <w:numFmt w:val="bullet"/>
      <w:lvlText w:val=""/>
      <w:lvlJc w:val="left"/>
      <w:pPr>
        <w:ind w:left="1305" w:hanging="360"/>
      </w:pPr>
      <w:rPr>
        <w:rFonts w:ascii="Symbol" w:hAnsi="Symbol" w:hint="default"/>
      </w:rPr>
    </w:lvl>
    <w:lvl w:ilvl="1" w:tplc="04240003" w:tentative="1">
      <w:start w:val="1"/>
      <w:numFmt w:val="bullet"/>
      <w:lvlText w:val="o"/>
      <w:lvlJc w:val="left"/>
      <w:pPr>
        <w:ind w:left="2025" w:hanging="360"/>
      </w:pPr>
      <w:rPr>
        <w:rFonts w:ascii="Courier New" w:hAnsi="Courier New" w:cs="Courier New" w:hint="default"/>
      </w:rPr>
    </w:lvl>
    <w:lvl w:ilvl="2" w:tplc="04240005" w:tentative="1">
      <w:start w:val="1"/>
      <w:numFmt w:val="bullet"/>
      <w:lvlText w:val=""/>
      <w:lvlJc w:val="left"/>
      <w:pPr>
        <w:ind w:left="2745" w:hanging="360"/>
      </w:pPr>
      <w:rPr>
        <w:rFonts w:ascii="Wingdings" w:hAnsi="Wingdings" w:hint="default"/>
      </w:rPr>
    </w:lvl>
    <w:lvl w:ilvl="3" w:tplc="04240001" w:tentative="1">
      <w:start w:val="1"/>
      <w:numFmt w:val="bullet"/>
      <w:lvlText w:val=""/>
      <w:lvlJc w:val="left"/>
      <w:pPr>
        <w:ind w:left="3465" w:hanging="360"/>
      </w:pPr>
      <w:rPr>
        <w:rFonts w:ascii="Symbol" w:hAnsi="Symbol" w:hint="default"/>
      </w:rPr>
    </w:lvl>
    <w:lvl w:ilvl="4" w:tplc="04240003" w:tentative="1">
      <w:start w:val="1"/>
      <w:numFmt w:val="bullet"/>
      <w:lvlText w:val="o"/>
      <w:lvlJc w:val="left"/>
      <w:pPr>
        <w:ind w:left="4185" w:hanging="360"/>
      </w:pPr>
      <w:rPr>
        <w:rFonts w:ascii="Courier New" w:hAnsi="Courier New" w:cs="Courier New" w:hint="default"/>
      </w:rPr>
    </w:lvl>
    <w:lvl w:ilvl="5" w:tplc="04240005" w:tentative="1">
      <w:start w:val="1"/>
      <w:numFmt w:val="bullet"/>
      <w:lvlText w:val=""/>
      <w:lvlJc w:val="left"/>
      <w:pPr>
        <w:ind w:left="4905" w:hanging="360"/>
      </w:pPr>
      <w:rPr>
        <w:rFonts w:ascii="Wingdings" w:hAnsi="Wingdings" w:hint="default"/>
      </w:rPr>
    </w:lvl>
    <w:lvl w:ilvl="6" w:tplc="04240001" w:tentative="1">
      <w:start w:val="1"/>
      <w:numFmt w:val="bullet"/>
      <w:lvlText w:val=""/>
      <w:lvlJc w:val="left"/>
      <w:pPr>
        <w:ind w:left="5625" w:hanging="360"/>
      </w:pPr>
      <w:rPr>
        <w:rFonts w:ascii="Symbol" w:hAnsi="Symbol" w:hint="default"/>
      </w:rPr>
    </w:lvl>
    <w:lvl w:ilvl="7" w:tplc="04240003" w:tentative="1">
      <w:start w:val="1"/>
      <w:numFmt w:val="bullet"/>
      <w:lvlText w:val="o"/>
      <w:lvlJc w:val="left"/>
      <w:pPr>
        <w:ind w:left="6345" w:hanging="360"/>
      </w:pPr>
      <w:rPr>
        <w:rFonts w:ascii="Courier New" w:hAnsi="Courier New" w:cs="Courier New" w:hint="default"/>
      </w:rPr>
    </w:lvl>
    <w:lvl w:ilvl="8" w:tplc="04240005" w:tentative="1">
      <w:start w:val="1"/>
      <w:numFmt w:val="bullet"/>
      <w:lvlText w:val=""/>
      <w:lvlJc w:val="left"/>
      <w:pPr>
        <w:ind w:left="7065" w:hanging="360"/>
      </w:pPr>
      <w:rPr>
        <w:rFonts w:ascii="Wingdings" w:hAnsi="Wingdings" w:hint="default"/>
      </w:rPr>
    </w:lvl>
  </w:abstractNum>
  <w:abstractNum w:abstractNumId="10"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1" w15:restartNumberingAfterBreak="0">
    <w:nsid w:val="3EB14954"/>
    <w:multiLevelType w:val="hybridMultilevel"/>
    <w:tmpl w:val="B66032AE"/>
    <w:lvl w:ilvl="0" w:tplc="5BFE8C4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FD4728D"/>
    <w:multiLevelType w:val="hybridMultilevel"/>
    <w:tmpl w:val="48928E98"/>
    <w:lvl w:ilvl="0" w:tplc="53D8E072">
      <w:start w:val="15"/>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44680A73"/>
    <w:multiLevelType w:val="hybridMultilevel"/>
    <w:tmpl w:val="1AE29F8C"/>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534EA2"/>
    <w:multiLevelType w:val="hybridMultilevel"/>
    <w:tmpl w:val="E280092A"/>
    <w:lvl w:ilvl="0" w:tplc="301AA40A">
      <w:start w:val="15"/>
      <w:numFmt w:val="bullet"/>
      <w:lvlText w:val="-"/>
      <w:lvlJc w:val="left"/>
      <w:pPr>
        <w:ind w:left="720" w:hanging="360"/>
      </w:pPr>
      <w:rPr>
        <w:rFonts w:ascii="Arial" w:eastAsiaTheme="minorHAnsi"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6B43EA"/>
    <w:multiLevelType w:val="hybridMultilevel"/>
    <w:tmpl w:val="B54259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18" w15:restartNumberingAfterBreak="0">
    <w:nsid w:val="54D4193C"/>
    <w:multiLevelType w:val="hybridMultilevel"/>
    <w:tmpl w:val="5BE4B196"/>
    <w:lvl w:ilvl="0" w:tplc="1E70388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6E37DD0"/>
    <w:multiLevelType w:val="hybridMultilevel"/>
    <w:tmpl w:val="A46C6570"/>
    <w:lvl w:ilvl="0" w:tplc="985452D2">
      <w:start w:val="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8A0B9C"/>
    <w:multiLevelType w:val="hybridMultilevel"/>
    <w:tmpl w:val="1C343DB4"/>
    <w:lvl w:ilvl="0" w:tplc="2000000B">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5F520FA0"/>
    <w:multiLevelType w:val="hybridMultilevel"/>
    <w:tmpl w:val="3F6C5EB6"/>
    <w:lvl w:ilvl="0" w:tplc="7312E5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73614"/>
    <w:multiLevelType w:val="hybridMultilevel"/>
    <w:tmpl w:val="69648DE0"/>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5" w15:restartNumberingAfterBreak="0">
    <w:nsid w:val="74117049"/>
    <w:multiLevelType w:val="hybridMultilevel"/>
    <w:tmpl w:val="8392ED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2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num w:numId="1" w16cid:durableId="1209612952">
    <w:abstractNumId w:val="28"/>
  </w:num>
  <w:num w:numId="2" w16cid:durableId="1297837198">
    <w:abstractNumId w:val="17"/>
  </w:num>
  <w:num w:numId="3" w16cid:durableId="1248997444">
    <w:abstractNumId w:val="4"/>
  </w:num>
  <w:num w:numId="4" w16cid:durableId="623540210">
    <w:abstractNumId w:val="0"/>
  </w:num>
  <w:num w:numId="5" w16cid:durableId="1106848871">
    <w:abstractNumId w:val="1"/>
  </w:num>
  <w:num w:numId="6" w16cid:durableId="1569339748">
    <w:abstractNumId w:val="5"/>
  </w:num>
  <w:num w:numId="7" w16cid:durableId="1591550292">
    <w:abstractNumId w:val="29"/>
  </w:num>
  <w:num w:numId="8" w16cid:durableId="2027562051">
    <w:abstractNumId w:val="10"/>
  </w:num>
  <w:num w:numId="9" w16cid:durableId="1297880091">
    <w:abstractNumId w:val="26"/>
  </w:num>
  <w:num w:numId="10" w16cid:durableId="5448923">
    <w:abstractNumId w:val="22"/>
  </w:num>
  <w:num w:numId="11" w16cid:durableId="2091730259">
    <w:abstractNumId w:val="14"/>
  </w:num>
  <w:num w:numId="12" w16cid:durableId="1082071623">
    <w:abstractNumId w:val="15"/>
  </w:num>
  <w:num w:numId="13" w16cid:durableId="347024188">
    <w:abstractNumId w:val="16"/>
  </w:num>
  <w:num w:numId="14" w16cid:durableId="420107087">
    <w:abstractNumId w:val="27"/>
  </w:num>
  <w:num w:numId="15" w16cid:durableId="672072407">
    <w:abstractNumId w:val="24"/>
  </w:num>
  <w:num w:numId="16" w16cid:durableId="50925603">
    <w:abstractNumId w:val="20"/>
  </w:num>
  <w:num w:numId="17" w16cid:durableId="1990552755">
    <w:abstractNumId w:val="6"/>
  </w:num>
  <w:num w:numId="18" w16cid:durableId="1009678841">
    <w:abstractNumId w:val="21"/>
  </w:num>
  <w:num w:numId="19" w16cid:durableId="1673294363">
    <w:abstractNumId w:val="13"/>
  </w:num>
  <w:num w:numId="20" w16cid:durableId="1258171193">
    <w:abstractNumId w:val="25"/>
  </w:num>
  <w:num w:numId="21" w16cid:durableId="1287589222">
    <w:abstractNumId w:val="12"/>
  </w:num>
  <w:num w:numId="22" w16cid:durableId="534928458">
    <w:abstractNumId w:val="19"/>
  </w:num>
  <w:num w:numId="23" w16cid:durableId="356926746">
    <w:abstractNumId w:val="9"/>
  </w:num>
  <w:num w:numId="24" w16cid:durableId="707678013">
    <w:abstractNumId w:val="23"/>
  </w:num>
  <w:num w:numId="25" w16cid:durableId="1572615985">
    <w:abstractNumId w:val="3"/>
  </w:num>
  <w:num w:numId="26" w16cid:durableId="745613325">
    <w:abstractNumId w:val="7"/>
  </w:num>
  <w:num w:numId="27" w16cid:durableId="1628393676">
    <w:abstractNumId w:val="11"/>
  </w:num>
  <w:num w:numId="28" w16cid:durableId="94404032">
    <w:abstractNumId w:val="8"/>
  </w:num>
  <w:num w:numId="29" w16cid:durableId="1831095361">
    <w:abstractNumId w:val="18"/>
  </w:num>
  <w:num w:numId="30" w16cid:durableId="16725970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de-DE"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901"/>
    <w:rsid w:val="000025E3"/>
    <w:rsid w:val="00003179"/>
    <w:rsid w:val="00003AB5"/>
    <w:rsid w:val="000040A0"/>
    <w:rsid w:val="000044EF"/>
    <w:rsid w:val="00015FC5"/>
    <w:rsid w:val="00021212"/>
    <w:rsid w:val="00027D2D"/>
    <w:rsid w:val="00027F41"/>
    <w:rsid w:val="00034D36"/>
    <w:rsid w:val="00035008"/>
    <w:rsid w:val="00037A49"/>
    <w:rsid w:val="00042BD8"/>
    <w:rsid w:val="00043098"/>
    <w:rsid w:val="00043885"/>
    <w:rsid w:val="00043DDE"/>
    <w:rsid w:val="00043F5B"/>
    <w:rsid w:val="0004430C"/>
    <w:rsid w:val="00047004"/>
    <w:rsid w:val="00053458"/>
    <w:rsid w:val="00056CDB"/>
    <w:rsid w:val="00062EEB"/>
    <w:rsid w:val="000647DC"/>
    <w:rsid w:val="00064AE5"/>
    <w:rsid w:val="000721CC"/>
    <w:rsid w:val="00073CD6"/>
    <w:rsid w:val="00074046"/>
    <w:rsid w:val="000814EE"/>
    <w:rsid w:val="00092C7C"/>
    <w:rsid w:val="00094233"/>
    <w:rsid w:val="00094CE9"/>
    <w:rsid w:val="00096899"/>
    <w:rsid w:val="00097002"/>
    <w:rsid w:val="00097F4A"/>
    <w:rsid w:val="000A19AA"/>
    <w:rsid w:val="000A20B2"/>
    <w:rsid w:val="000A4D77"/>
    <w:rsid w:val="000A59F6"/>
    <w:rsid w:val="000A69A6"/>
    <w:rsid w:val="000A7708"/>
    <w:rsid w:val="000B0F56"/>
    <w:rsid w:val="000B1409"/>
    <w:rsid w:val="000B39E4"/>
    <w:rsid w:val="000B532C"/>
    <w:rsid w:val="000B552C"/>
    <w:rsid w:val="000C110D"/>
    <w:rsid w:val="000C5527"/>
    <w:rsid w:val="000C5EC4"/>
    <w:rsid w:val="000C758B"/>
    <w:rsid w:val="000D0125"/>
    <w:rsid w:val="000D559E"/>
    <w:rsid w:val="000D571D"/>
    <w:rsid w:val="000D7C90"/>
    <w:rsid w:val="000E1FA5"/>
    <w:rsid w:val="000E76C6"/>
    <w:rsid w:val="000F4ABA"/>
    <w:rsid w:val="000F7C79"/>
    <w:rsid w:val="00101ABF"/>
    <w:rsid w:val="001037DA"/>
    <w:rsid w:val="00111578"/>
    <w:rsid w:val="00112EE7"/>
    <w:rsid w:val="001154BA"/>
    <w:rsid w:val="00115901"/>
    <w:rsid w:val="00123704"/>
    <w:rsid w:val="00127127"/>
    <w:rsid w:val="0012729E"/>
    <w:rsid w:val="00127890"/>
    <w:rsid w:val="00134892"/>
    <w:rsid w:val="00134EBF"/>
    <w:rsid w:val="00135179"/>
    <w:rsid w:val="0013558B"/>
    <w:rsid w:val="00137967"/>
    <w:rsid w:val="00143C11"/>
    <w:rsid w:val="00146621"/>
    <w:rsid w:val="00147492"/>
    <w:rsid w:val="001519CE"/>
    <w:rsid w:val="00151B2C"/>
    <w:rsid w:val="001529CE"/>
    <w:rsid w:val="00156307"/>
    <w:rsid w:val="001572F0"/>
    <w:rsid w:val="00162714"/>
    <w:rsid w:val="00162999"/>
    <w:rsid w:val="001640C1"/>
    <w:rsid w:val="00164554"/>
    <w:rsid w:val="001679BD"/>
    <w:rsid w:val="00170B6E"/>
    <w:rsid w:val="001721E6"/>
    <w:rsid w:val="0017365C"/>
    <w:rsid w:val="0017455B"/>
    <w:rsid w:val="0017463D"/>
    <w:rsid w:val="00196C36"/>
    <w:rsid w:val="001A0147"/>
    <w:rsid w:val="001A21BA"/>
    <w:rsid w:val="001A5375"/>
    <w:rsid w:val="001B2AB5"/>
    <w:rsid w:val="001B32E2"/>
    <w:rsid w:val="001B7E9A"/>
    <w:rsid w:val="001C08D5"/>
    <w:rsid w:val="001C1993"/>
    <w:rsid w:val="001C491D"/>
    <w:rsid w:val="001C6E81"/>
    <w:rsid w:val="001C77D8"/>
    <w:rsid w:val="001D1207"/>
    <w:rsid w:val="001E0640"/>
    <w:rsid w:val="001E09C1"/>
    <w:rsid w:val="001E13FD"/>
    <w:rsid w:val="001E3F3F"/>
    <w:rsid w:val="001E5D69"/>
    <w:rsid w:val="001E752B"/>
    <w:rsid w:val="001F2CF5"/>
    <w:rsid w:val="001F3685"/>
    <w:rsid w:val="001F5816"/>
    <w:rsid w:val="001F6F6D"/>
    <w:rsid w:val="00201B5C"/>
    <w:rsid w:val="002047B4"/>
    <w:rsid w:val="00204EDB"/>
    <w:rsid w:val="00207679"/>
    <w:rsid w:val="002105BE"/>
    <w:rsid w:val="00210FCA"/>
    <w:rsid w:val="00211DD6"/>
    <w:rsid w:val="002137D8"/>
    <w:rsid w:val="002146D5"/>
    <w:rsid w:val="00215242"/>
    <w:rsid w:val="00215527"/>
    <w:rsid w:val="002168BD"/>
    <w:rsid w:val="00217B96"/>
    <w:rsid w:val="00220C72"/>
    <w:rsid w:val="00220CC9"/>
    <w:rsid w:val="002230E3"/>
    <w:rsid w:val="00223CFF"/>
    <w:rsid w:val="00223FEA"/>
    <w:rsid w:val="002250E5"/>
    <w:rsid w:val="0022639B"/>
    <w:rsid w:val="002266EA"/>
    <w:rsid w:val="00233A94"/>
    <w:rsid w:val="002349C7"/>
    <w:rsid w:val="00236C1F"/>
    <w:rsid w:val="00236EAF"/>
    <w:rsid w:val="00242FAD"/>
    <w:rsid w:val="00247660"/>
    <w:rsid w:val="00251044"/>
    <w:rsid w:val="00253C8E"/>
    <w:rsid w:val="00254684"/>
    <w:rsid w:val="00256F71"/>
    <w:rsid w:val="00261311"/>
    <w:rsid w:val="0026162B"/>
    <w:rsid w:val="002617B1"/>
    <w:rsid w:val="002634AA"/>
    <w:rsid w:val="0026578A"/>
    <w:rsid w:val="00266013"/>
    <w:rsid w:val="00267243"/>
    <w:rsid w:val="00272F2F"/>
    <w:rsid w:val="00273CBE"/>
    <w:rsid w:val="00274F3E"/>
    <w:rsid w:val="00275B55"/>
    <w:rsid w:val="00275FB7"/>
    <w:rsid w:val="002860EB"/>
    <w:rsid w:val="00286650"/>
    <w:rsid w:val="00293374"/>
    <w:rsid w:val="00294B42"/>
    <w:rsid w:val="00295A1F"/>
    <w:rsid w:val="00295FD2"/>
    <w:rsid w:val="002977A0"/>
    <w:rsid w:val="002A2A48"/>
    <w:rsid w:val="002A431F"/>
    <w:rsid w:val="002A4449"/>
    <w:rsid w:val="002B1613"/>
    <w:rsid w:val="002B4E58"/>
    <w:rsid w:val="002B56AF"/>
    <w:rsid w:val="002B6574"/>
    <w:rsid w:val="002B74E6"/>
    <w:rsid w:val="002C01CB"/>
    <w:rsid w:val="002C06DF"/>
    <w:rsid w:val="002C6C4A"/>
    <w:rsid w:val="002D043B"/>
    <w:rsid w:val="002D56DF"/>
    <w:rsid w:val="002D58B5"/>
    <w:rsid w:val="002D6CBC"/>
    <w:rsid w:val="002E22DE"/>
    <w:rsid w:val="002E57AB"/>
    <w:rsid w:val="002E742F"/>
    <w:rsid w:val="002F3F00"/>
    <w:rsid w:val="002F671B"/>
    <w:rsid w:val="002F68BC"/>
    <w:rsid w:val="00300635"/>
    <w:rsid w:val="00305088"/>
    <w:rsid w:val="00305FB2"/>
    <w:rsid w:val="0030600A"/>
    <w:rsid w:val="003064AC"/>
    <w:rsid w:val="00306C57"/>
    <w:rsid w:val="003107D6"/>
    <w:rsid w:val="00313A0F"/>
    <w:rsid w:val="003158CB"/>
    <w:rsid w:val="00321F09"/>
    <w:rsid w:val="003221FC"/>
    <w:rsid w:val="00325E6E"/>
    <w:rsid w:val="00326918"/>
    <w:rsid w:val="00330D38"/>
    <w:rsid w:val="0033249E"/>
    <w:rsid w:val="00337E4D"/>
    <w:rsid w:val="00341D26"/>
    <w:rsid w:val="00342FD8"/>
    <w:rsid w:val="00343395"/>
    <w:rsid w:val="00343FBF"/>
    <w:rsid w:val="00344377"/>
    <w:rsid w:val="003462EA"/>
    <w:rsid w:val="003478E6"/>
    <w:rsid w:val="00355FB6"/>
    <w:rsid w:val="00366044"/>
    <w:rsid w:val="003667F6"/>
    <w:rsid w:val="00371D90"/>
    <w:rsid w:val="00373754"/>
    <w:rsid w:val="00373F65"/>
    <w:rsid w:val="00391054"/>
    <w:rsid w:val="00392721"/>
    <w:rsid w:val="00396259"/>
    <w:rsid w:val="00396C83"/>
    <w:rsid w:val="003A0895"/>
    <w:rsid w:val="003A1AA2"/>
    <w:rsid w:val="003A21D9"/>
    <w:rsid w:val="003A3837"/>
    <w:rsid w:val="003A6A03"/>
    <w:rsid w:val="003B6354"/>
    <w:rsid w:val="003B6FAA"/>
    <w:rsid w:val="003B754C"/>
    <w:rsid w:val="003B7917"/>
    <w:rsid w:val="003C1E57"/>
    <w:rsid w:val="003C3B03"/>
    <w:rsid w:val="003C50BD"/>
    <w:rsid w:val="003C5C83"/>
    <w:rsid w:val="003C701A"/>
    <w:rsid w:val="003D7C20"/>
    <w:rsid w:val="003E7AF5"/>
    <w:rsid w:val="003F0F53"/>
    <w:rsid w:val="003F2A55"/>
    <w:rsid w:val="003F6190"/>
    <w:rsid w:val="003F61E6"/>
    <w:rsid w:val="003F685C"/>
    <w:rsid w:val="00400ED7"/>
    <w:rsid w:val="004027F8"/>
    <w:rsid w:val="0040397D"/>
    <w:rsid w:val="00404F90"/>
    <w:rsid w:val="004077CE"/>
    <w:rsid w:val="004134B7"/>
    <w:rsid w:val="004142F2"/>
    <w:rsid w:val="004148FA"/>
    <w:rsid w:val="0041741E"/>
    <w:rsid w:val="00417C2B"/>
    <w:rsid w:val="004210F0"/>
    <w:rsid w:val="00425A26"/>
    <w:rsid w:val="004260F7"/>
    <w:rsid w:val="00427F94"/>
    <w:rsid w:val="00430B0F"/>
    <w:rsid w:val="00431D81"/>
    <w:rsid w:val="00432DDB"/>
    <w:rsid w:val="00435F71"/>
    <w:rsid w:val="00437C2C"/>
    <w:rsid w:val="00440A1D"/>
    <w:rsid w:val="00442FB5"/>
    <w:rsid w:val="004433BD"/>
    <w:rsid w:val="00443EDC"/>
    <w:rsid w:val="0045071C"/>
    <w:rsid w:val="004511E3"/>
    <w:rsid w:val="004514A8"/>
    <w:rsid w:val="0045441E"/>
    <w:rsid w:val="00454FD1"/>
    <w:rsid w:val="00455DCA"/>
    <w:rsid w:val="0046086F"/>
    <w:rsid w:val="00461472"/>
    <w:rsid w:val="00462AA2"/>
    <w:rsid w:val="00462CA2"/>
    <w:rsid w:val="00463D93"/>
    <w:rsid w:val="004643F1"/>
    <w:rsid w:val="00465F93"/>
    <w:rsid w:val="00467FEA"/>
    <w:rsid w:val="004702FB"/>
    <w:rsid w:val="00471503"/>
    <w:rsid w:val="00476D4A"/>
    <w:rsid w:val="00481C9D"/>
    <w:rsid w:val="00482783"/>
    <w:rsid w:val="0049479E"/>
    <w:rsid w:val="004968F8"/>
    <w:rsid w:val="004A1267"/>
    <w:rsid w:val="004A2514"/>
    <w:rsid w:val="004A2CAE"/>
    <w:rsid w:val="004A364A"/>
    <w:rsid w:val="004A5524"/>
    <w:rsid w:val="004B4FCD"/>
    <w:rsid w:val="004B546C"/>
    <w:rsid w:val="004C0174"/>
    <w:rsid w:val="004C01F9"/>
    <w:rsid w:val="004C4D88"/>
    <w:rsid w:val="004C64CD"/>
    <w:rsid w:val="004D1CCA"/>
    <w:rsid w:val="004D2F9F"/>
    <w:rsid w:val="004D3A70"/>
    <w:rsid w:val="004D4C86"/>
    <w:rsid w:val="004E0820"/>
    <w:rsid w:val="004E27CE"/>
    <w:rsid w:val="004E5606"/>
    <w:rsid w:val="004E7181"/>
    <w:rsid w:val="004F0844"/>
    <w:rsid w:val="004F1D15"/>
    <w:rsid w:val="004F2927"/>
    <w:rsid w:val="004F41B3"/>
    <w:rsid w:val="004F4497"/>
    <w:rsid w:val="004F4EA5"/>
    <w:rsid w:val="005007A5"/>
    <w:rsid w:val="0050463F"/>
    <w:rsid w:val="00512569"/>
    <w:rsid w:val="00513213"/>
    <w:rsid w:val="005213AC"/>
    <w:rsid w:val="0052142A"/>
    <w:rsid w:val="005233A3"/>
    <w:rsid w:val="0053510E"/>
    <w:rsid w:val="00535C3F"/>
    <w:rsid w:val="0053622B"/>
    <w:rsid w:val="00540B59"/>
    <w:rsid w:val="005423BF"/>
    <w:rsid w:val="00542DED"/>
    <w:rsid w:val="00545A48"/>
    <w:rsid w:val="00545FAB"/>
    <w:rsid w:val="0054701D"/>
    <w:rsid w:val="005514EF"/>
    <w:rsid w:val="00553B40"/>
    <w:rsid w:val="00554D01"/>
    <w:rsid w:val="00554EE8"/>
    <w:rsid w:val="00555067"/>
    <w:rsid w:val="00557A84"/>
    <w:rsid w:val="00562A9B"/>
    <w:rsid w:val="00563CBF"/>
    <w:rsid w:val="00565738"/>
    <w:rsid w:val="00565763"/>
    <w:rsid w:val="00565B33"/>
    <w:rsid w:val="00574189"/>
    <w:rsid w:val="005760ED"/>
    <w:rsid w:val="00576ECD"/>
    <w:rsid w:val="00583467"/>
    <w:rsid w:val="00584C12"/>
    <w:rsid w:val="005853C3"/>
    <w:rsid w:val="0058559B"/>
    <w:rsid w:val="00586DA6"/>
    <w:rsid w:val="005A127D"/>
    <w:rsid w:val="005A1E93"/>
    <w:rsid w:val="005A418C"/>
    <w:rsid w:val="005A4388"/>
    <w:rsid w:val="005A47B9"/>
    <w:rsid w:val="005A5447"/>
    <w:rsid w:val="005A6066"/>
    <w:rsid w:val="005B0488"/>
    <w:rsid w:val="005B1248"/>
    <w:rsid w:val="005B211F"/>
    <w:rsid w:val="005B6195"/>
    <w:rsid w:val="005B7082"/>
    <w:rsid w:val="005C3499"/>
    <w:rsid w:val="005C55F9"/>
    <w:rsid w:val="005C5F8A"/>
    <w:rsid w:val="005D0430"/>
    <w:rsid w:val="005D3236"/>
    <w:rsid w:val="005D47A2"/>
    <w:rsid w:val="005D61DF"/>
    <w:rsid w:val="005D7A96"/>
    <w:rsid w:val="005E509B"/>
    <w:rsid w:val="005E716A"/>
    <w:rsid w:val="005F02C6"/>
    <w:rsid w:val="005F0744"/>
    <w:rsid w:val="005F0D17"/>
    <w:rsid w:val="005F0E89"/>
    <w:rsid w:val="005F643C"/>
    <w:rsid w:val="00603E42"/>
    <w:rsid w:val="00606981"/>
    <w:rsid w:val="0061010D"/>
    <w:rsid w:val="006159AA"/>
    <w:rsid w:val="00617040"/>
    <w:rsid w:val="006212CE"/>
    <w:rsid w:val="00626DF4"/>
    <w:rsid w:val="0063014E"/>
    <w:rsid w:val="00630A0A"/>
    <w:rsid w:val="00631F2B"/>
    <w:rsid w:val="0063325C"/>
    <w:rsid w:val="00634235"/>
    <w:rsid w:val="006347C3"/>
    <w:rsid w:val="00644D60"/>
    <w:rsid w:val="00645648"/>
    <w:rsid w:val="00645900"/>
    <w:rsid w:val="00646043"/>
    <w:rsid w:val="00646F71"/>
    <w:rsid w:val="006529F9"/>
    <w:rsid w:val="00652BAD"/>
    <w:rsid w:val="00655DB8"/>
    <w:rsid w:val="00657D1E"/>
    <w:rsid w:val="006636E0"/>
    <w:rsid w:val="0066498C"/>
    <w:rsid w:val="00664DB7"/>
    <w:rsid w:val="006650CC"/>
    <w:rsid w:val="00681A00"/>
    <w:rsid w:val="00682617"/>
    <w:rsid w:val="006835D1"/>
    <w:rsid w:val="00683DFD"/>
    <w:rsid w:val="0068790E"/>
    <w:rsid w:val="00687EFE"/>
    <w:rsid w:val="006938BC"/>
    <w:rsid w:val="00695CB6"/>
    <w:rsid w:val="00696775"/>
    <w:rsid w:val="006975C6"/>
    <w:rsid w:val="006A5918"/>
    <w:rsid w:val="006A6E76"/>
    <w:rsid w:val="006B0A1D"/>
    <w:rsid w:val="006B0C8C"/>
    <w:rsid w:val="006B2936"/>
    <w:rsid w:val="006B39BE"/>
    <w:rsid w:val="006B3A8F"/>
    <w:rsid w:val="006B6A1F"/>
    <w:rsid w:val="006D6BE3"/>
    <w:rsid w:val="006E34E0"/>
    <w:rsid w:val="006E4C8D"/>
    <w:rsid w:val="006E6DA8"/>
    <w:rsid w:val="006F1DA5"/>
    <w:rsid w:val="006F4E2E"/>
    <w:rsid w:val="00700FED"/>
    <w:rsid w:val="00704C00"/>
    <w:rsid w:val="00706D27"/>
    <w:rsid w:val="00706DF8"/>
    <w:rsid w:val="007109D5"/>
    <w:rsid w:val="00710F56"/>
    <w:rsid w:val="007131D8"/>
    <w:rsid w:val="0071411B"/>
    <w:rsid w:val="00716407"/>
    <w:rsid w:val="00716A15"/>
    <w:rsid w:val="00717F8B"/>
    <w:rsid w:val="00725A15"/>
    <w:rsid w:val="00726736"/>
    <w:rsid w:val="00727C43"/>
    <w:rsid w:val="00727D59"/>
    <w:rsid w:val="00733DDD"/>
    <w:rsid w:val="00737572"/>
    <w:rsid w:val="00740100"/>
    <w:rsid w:val="00741C63"/>
    <w:rsid w:val="0074727E"/>
    <w:rsid w:val="00751EF3"/>
    <w:rsid w:val="00754B09"/>
    <w:rsid w:val="00755488"/>
    <w:rsid w:val="00755F92"/>
    <w:rsid w:val="007565CE"/>
    <w:rsid w:val="007566B1"/>
    <w:rsid w:val="007618C2"/>
    <w:rsid w:val="0076342C"/>
    <w:rsid w:val="00764CEB"/>
    <w:rsid w:val="00764D81"/>
    <w:rsid w:val="00765E20"/>
    <w:rsid w:val="00767576"/>
    <w:rsid w:val="0077185E"/>
    <w:rsid w:val="00785F39"/>
    <w:rsid w:val="00786AFE"/>
    <w:rsid w:val="00791BE5"/>
    <w:rsid w:val="00793FB0"/>
    <w:rsid w:val="007961D3"/>
    <w:rsid w:val="007A2AE6"/>
    <w:rsid w:val="007A406F"/>
    <w:rsid w:val="007A4F36"/>
    <w:rsid w:val="007A57EB"/>
    <w:rsid w:val="007A726A"/>
    <w:rsid w:val="007B00BD"/>
    <w:rsid w:val="007B1CEE"/>
    <w:rsid w:val="007B4262"/>
    <w:rsid w:val="007B5490"/>
    <w:rsid w:val="007B6F4A"/>
    <w:rsid w:val="007C3EA0"/>
    <w:rsid w:val="007C513B"/>
    <w:rsid w:val="007C5705"/>
    <w:rsid w:val="007C5C42"/>
    <w:rsid w:val="007C7A20"/>
    <w:rsid w:val="007D1345"/>
    <w:rsid w:val="007D1543"/>
    <w:rsid w:val="007D2A14"/>
    <w:rsid w:val="007D6FB3"/>
    <w:rsid w:val="007E0E83"/>
    <w:rsid w:val="007E1F09"/>
    <w:rsid w:val="007E3837"/>
    <w:rsid w:val="007E4274"/>
    <w:rsid w:val="007F0701"/>
    <w:rsid w:val="007F23FF"/>
    <w:rsid w:val="007F297B"/>
    <w:rsid w:val="007F3AC2"/>
    <w:rsid w:val="007F7B0A"/>
    <w:rsid w:val="00800C73"/>
    <w:rsid w:val="00800DFB"/>
    <w:rsid w:val="00802400"/>
    <w:rsid w:val="00803531"/>
    <w:rsid w:val="00805F2E"/>
    <w:rsid w:val="00806405"/>
    <w:rsid w:val="008066C8"/>
    <w:rsid w:val="00807147"/>
    <w:rsid w:val="00815FD3"/>
    <w:rsid w:val="008170CE"/>
    <w:rsid w:val="0082169B"/>
    <w:rsid w:val="00824AFF"/>
    <w:rsid w:val="008278F5"/>
    <w:rsid w:val="00833FD5"/>
    <w:rsid w:val="008342B1"/>
    <w:rsid w:val="00834D5E"/>
    <w:rsid w:val="008400AF"/>
    <w:rsid w:val="008411E4"/>
    <w:rsid w:val="00842F44"/>
    <w:rsid w:val="008440C5"/>
    <w:rsid w:val="00844B65"/>
    <w:rsid w:val="008465F4"/>
    <w:rsid w:val="00846DCA"/>
    <w:rsid w:val="0084748D"/>
    <w:rsid w:val="00847B6D"/>
    <w:rsid w:val="0085173A"/>
    <w:rsid w:val="008529D9"/>
    <w:rsid w:val="008539FB"/>
    <w:rsid w:val="00855F79"/>
    <w:rsid w:val="00860E03"/>
    <w:rsid w:val="00861579"/>
    <w:rsid w:val="0086244F"/>
    <w:rsid w:val="00863FEB"/>
    <w:rsid w:val="008660F3"/>
    <w:rsid w:val="00870793"/>
    <w:rsid w:val="00871BA9"/>
    <w:rsid w:val="00871F5A"/>
    <w:rsid w:val="0087569E"/>
    <w:rsid w:val="0087654E"/>
    <w:rsid w:val="00877063"/>
    <w:rsid w:val="008818A5"/>
    <w:rsid w:val="00883464"/>
    <w:rsid w:val="00883B6D"/>
    <w:rsid w:val="00883F6D"/>
    <w:rsid w:val="008910D2"/>
    <w:rsid w:val="0089434D"/>
    <w:rsid w:val="008943CB"/>
    <w:rsid w:val="00896A8E"/>
    <w:rsid w:val="008A02C5"/>
    <w:rsid w:val="008A1CEC"/>
    <w:rsid w:val="008A254E"/>
    <w:rsid w:val="008A3FA3"/>
    <w:rsid w:val="008A7FE7"/>
    <w:rsid w:val="008B0C53"/>
    <w:rsid w:val="008B1F7F"/>
    <w:rsid w:val="008B2327"/>
    <w:rsid w:val="008B4A82"/>
    <w:rsid w:val="008B6310"/>
    <w:rsid w:val="008B72CE"/>
    <w:rsid w:val="008B77E5"/>
    <w:rsid w:val="008C1C08"/>
    <w:rsid w:val="008C5C3D"/>
    <w:rsid w:val="008D01EC"/>
    <w:rsid w:val="008D2435"/>
    <w:rsid w:val="008D4998"/>
    <w:rsid w:val="008D77EE"/>
    <w:rsid w:val="008E258A"/>
    <w:rsid w:val="008E2A8C"/>
    <w:rsid w:val="008E2F23"/>
    <w:rsid w:val="008E60FE"/>
    <w:rsid w:val="008E6534"/>
    <w:rsid w:val="008E7D95"/>
    <w:rsid w:val="008F0025"/>
    <w:rsid w:val="008F0E3C"/>
    <w:rsid w:val="008F49FF"/>
    <w:rsid w:val="008F5020"/>
    <w:rsid w:val="0090299D"/>
    <w:rsid w:val="009064CA"/>
    <w:rsid w:val="00907C54"/>
    <w:rsid w:val="009108D1"/>
    <w:rsid w:val="0091245E"/>
    <w:rsid w:val="009144C0"/>
    <w:rsid w:val="0091458B"/>
    <w:rsid w:val="00921B4C"/>
    <w:rsid w:val="009236C4"/>
    <w:rsid w:val="0092487D"/>
    <w:rsid w:val="00926420"/>
    <w:rsid w:val="00926C35"/>
    <w:rsid w:val="00927B43"/>
    <w:rsid w:val="0093071D"/>
    <w:rsid w:val="00930868"/>
    <w:rsid w:val="00933D25"/>
    <w:rsid w:val="00935F27"/>
    <w:rsid w:val="00943E0E"/>
    <w:rsid w:val="0094480D"/>
    <w:rsid w:val="00946931"/>
    <w:rsid w:val="00950151"/>
    <w:rsid w:val="00951D7C"/>
    <w:rsid w:val="00957001"/>
    <w:rsid w:val="00957F75"/>
    <w:rsid w:val="00960022"/>
    <w:rsid w:val="00961299"/>
    <w:rsid w:val="00963C8B"/>
    <w:rsid w:val="009648BB"/>
    <w:rsid w:val="009713CB"/>
    <w:rsid w:val="009735C4"/>
    <w:rsid w:val="009742F1"/>
    <w:rsid w:val="009745ED"/>
    <w:rsid w:val="00982A4E"/>
    <w:rsid w:val="00987B30"/>
    <w:rsid w:val="009923E8"/>
    <w:rsid w:val="0099555B"/>
    <w:rsid w:val="00996A8E"/>
    <w:rsid w:val="00997BC5"/>
    <w:rsid w:val="009A5877"/>
    <w:rsid w:val="009B1BC6"/>
    <w:rsid w:val="009B6A16"/>
    <w:rsid w:val="009C4288"/>
    <w:rsid w:val="009C4F59"/>
    <w:rsid w:val="009C5A56"/>
    <w:rsid w:val="009C7E98"/>
    <w:rsid w:val="009D28C2"/>
    <w:rsid w:val="009D3910"/>
    <w:rsid w:val="009D71CE"/>
    <w:rsid w:val="009D7AEB"/>
    <w:rsid w:val="009E1424"/>
    <w:rsid w:val="009E18B5"/>
    <w:rsid w:val="009E1F38"/>
    <w:rsid w:val="009E2077"/>
    <w:rsid w:val="009F16C7"/>
    <w:rsid w:val="009F1B48"/>
    <w:rsid w:val="009F4D17"/>
    <w:rsid w:val="009F7408"/>
    <w:rsid w:val="009F7E2A"/>
    <w:rsid w:val="00A03E31"/>
    <w:rsid w:val="00A05BA7"/>
    <w:rsid w:val="00A07B3F"/>
    <w:rsid w:val="00A10675"/>
    <w:rsid w:val="00A122D3"/>
    <w:rsid w:val="00A1287A"/>
    <w:rsid w:val="00A15D25"/>
    <w:rsid w:val="00A166C6"/>
    <w:rsid w:val="00A17DC3"/>
    <w:rsid w:val="00A20F4D"/>
    <w:rsid w:val="00A24CCE"/>
    <w:rsid w:val="00A25BA0"/>
    <w:rsid w:val="00A273F2"/>
    <w:rsid w:val="00A3247E"/>
    <w:rsid w:val="00A33B88"/>
    <w:rsid w:val="00A342A8"/>
    <w:rsid w:val="00A347B2"/>
    <w:rsid w:val="00A368AE"/>
    <w:rsid w:val="00A36E6C"/>
    <w:rsid w:val="00A400B1"/>
    <w:rsid w:val="00A406C2"/>
    <w:rsid w:val="00A43F33"/>
    <w:rsid w:val="00A44574"/>
    <w:rsid w:val="00A44A94"/>
    <w:rsid w:val="00A46D09"/>
    <w:rsid w:val="00A52459"/>
    <w:rsid w:val="00A57D0F"/>
    <w:rsid w:val="00A63288"/>
    <w:rsid w:val="00A650BE"/>
    <w:rsid w:val="00A67188"/>
    <w:rsid w:val="00A70364"/>
    <w:rsid w:val="00A72F2F"/>
    <w:rsid w:val="00A76FC9"/>
    <w:rsid w:val="00A818F1"/>
    <w:rsid w:val="00A90A19"/>
    <w:rsid w:val="00A93002"/>
    <w:rsid w:val="00A93CBA"/>
    <w:rsid w:val="00A94C45"/>
    <w:rsid w:val="00A95E99"/>
    <w:rsid w:val="00A95F29"/>
    <w:rsid w:val="00A96C00"/>
    <w:rsid w:val="00AA1F3B"/>
    <w:rsid w:val="00AA5886"/>
    <w:rsid w:val="00AA6613"/>
    <w:rsid w:val="00AA7C53"/>
    <w:rsid w:val="00AB1442"/>
    <w:rsid w:val="00AB3B2F"/>
    <w:rsid w:val="00AB517F"/>
    <w:rsid w:val="00AB640C"/>
    <w:rsid w:val="00AB7ED2"/>
    <w:rsid w:val="00AC193E"/>
    <w:rsid w:val="00AC4A6B"/>
    <w:rsid w:val="00AC5C9C"/>
    <w:rsid w:val="00AC660D"/>
    <w:rsid w:val="00AC7522"/>
    <w:rsid w:val="00AC7A2A"/>
    <w:rsid w:val="00AD5499"/>
    <w:rsid w:val="00AD710E"/>
    <w:rsid w:val="00AE26EB"/>
    <w:rsid w:val="00AE4DEC"/>
    <w:rsid w:val="00AE51AF"/>
    <w:rsid w:val="00AE588A"/>
    <w:rsid w:val="00AE6F38"/>
    <w:rsid w:val="00AE78FF"/>
    <w:rsid w:val="00AF0DF5"/>
    <w:rsid w:val="00AF2163"/>
    <w:rsid w:val="00AF36B8"/>
    <w:rsid w:val="00AF6703"/>
    <w:rsid w:val="00AF7FB0"/>
    <w:rsid w:val="00B03034"/>
    <w:rsid w:val="00B05771"/>
    <w:rsid w:val="00B06BBD"/>
    <w:rsid w:val="00B11E59"/>
    <w:rsid w:val="00B1296A"/>
    <w:rsid w:val="00B13D3D"/>
    <w:rsid w:val="00B13ED2"/>
    <w:rsid w:val="00B169F3"/>
    <w:rsid w:val="00B16B39"/>
    <w:rsid w:val="00B21357"/>
    <w:rsid w:val="00B22A20"/>
    <w:rsid w:val="00B32FAF"/>
    <w:rsid w:val="00B407D6"/>
    <w:rsid w:val="00B54355"/>
    <w:rsid w:val="00B550D5"/>
    <w:rsid w:val="00B55CA4"/>
    <w:rsid w:val="00B56389"/>
    <w:rsid w:val="00B57B53"/>
    <w:rsid w:val="00B64F7D"/>
    <w:rsid w:val="00B65016"/>
    <w:rsid w:val="00B65CFC"/>
    <w:rsid w:val="00B67A50"/>
    <w:rsid w:val="00B701F9"/>
    <w:rsid w:val="00B71279"/>
    <w:rsid w:val="00B757D1"/>
    <w:rsid w:val="00B763ED"/>
    <w:rsid w:val="00B804B2"/>
    <w:rsid w:val="00B80FF1"/>
    <w:rsid w:val="00B81785"/>
    <w:rsid w:val="00B841F8"/>
    <w:rsid w:val="00B846DC"/>
    <w:rsid w:val="00B90C48"/>
    <w:rsid w:val="00B9114F"/>
    <w:rsid w:val="00B914D4"/>
    <w:rsid w:val="00B92227"/>
    <w:rsid w:val="00B92965"/>
    <w:rsid w:val="00B93434"/>
    <w:rsid w:val="00B95400"/>
    <w:rsid w:val="00BA0C19"/>
    <w:rsid w:val="00BA0E7C"/>
    <w:rsid w:val="00BA6233"/>
    <w:rsid w:val="00BA6473"/>
    <w:rsid w:val="00BA6498"/>
    <w:rsid w:val="00BA657B"/>
    <w:rsid w:val="00BA679A"/>
    <w:rsid w:val="00BB28D2"/>
    <w:rsid w:val="00BB2994"/>
    <w:rsid w:val="00BC13E7"/>
    <w:rsid w:val="00BC2D61"/>
    <w:rsid w:val="00BC5D9C"/>
    <w:rsid w:val="00BC6A9E"/>
    <w:rsid w:val="00BD217E"/>
    <w:rsid w:val="00BD28A5"/>
    <w:rsid w:val="00BD3D0C"/>
    <w:rsid w:val="00BD73B4"/>
    <w:rsid w:val="00BE0686"/>
    <w:rsid w:val="00BE1771"/>
    <w:rsid w:val="00BE2F2C"/>
    <w:rsid w:val="00BE3FF7"/>
    <w:rsid w:val="00BF12BC"/>
    <w:rsid w:val="00BF20CA"/>
    <w:rsid w:val="00BF39FD"/>
    <w:rsid w:val="00C00DE9"/>
    <w:rsid w:val="00C01B4C"/>
    <w:rsid w:val="00C01C8F"/>
    <w:rsid w:val="00C02679"/>
    <w:rsid w:val="00C02D4C"/>
    <w:rsid w:val="00C02EF0"/>
    <w:rsid w:val="00C05FAA"/>
    <w:rsid w:val="00C0700B"/>
    <w:rsid w:val="00C07252"/>
    <w:rsid w:val="00C075FA"/>
    <w:rsid w:val="00C077D5"/>
    <w:rsid w:val="00C10454"/>
    <w:rsid w:val="00C10B6C"/>
    <w:rsid w:val="00C11835"/>
    <w:rsid w:val="00C125C6"/>
    <w:rsid w:val="00C21B16"/>
    <w:rsid w:val="00C236F2"/>
    <w:rsid w:val="00C24613"/>
    <w:rsid w:val="00C252C1"/>
    <w:rsid w:val="00C315C9"/>
    <w:rsid w:val="00C319CE"/>
    <w:rsid w:val="00C32792"/>
    <w:rsid w:val="00C32EC3"/>
    <w:rsid w:val="00C33B77"/>
    <w:rsid w:val="00C37FD8"/>
    <w:rsid w:val="00C42518"/>
    <w:rsid w:val="00C469D2"/>
    <w:rsid w:val="00C46C8A"/>
    <w:rsid w:val="00C4793C"/>
    <w:rsid w:val="00C511D7"/>
    <w:rsid w:val="00C54905"/>
    <w:rsid w:val="00C60070"/>
    <w:rsid w:val="00C73283"/>
    <w:rsid w:val="00C73872"/>
    <w:rsid w:val="00C73973"/>
    <w:rsid w:val="00C7712F"/>
    <w:rsid w:val="00C80353"/>
    <w:rsid w:val="00C9479E"/>
    <w:rsid w:val="00CA15B7"/>
    <w:rsid w:val="00CA359F"/>
    <w:rsid w:val="00CA4642"/>
    <w:rsid w:val="00CA68A7"/>
    <w:rsid w:val="00CA6DE3"/>
    <w:rsid w:val="00CB2600"/>
    <w:rsid w:val="00CB456E"/>
    <w:rsid w:val="00CB6F23"/>
    <w:rsid w:val="00CB7247"/>
    <w:rsid w:val="00CC2BC0"/>
    <w:rsid w:val="00CC5D1B"/>
    <w:rsid w:val="00CD1276"/>
    <w:rsid w:val="00CD22BC"/>
    <w:rsid w:val="00CD6E25"/>
    <w:rsid w:val="00CD79A6"/>
    <w:rsid w:val="00CE26FA"/>
    <w:rsid w:val="00CE339C"/>
    <w:rsid w:val="00CE4763"/>
    <w:rsid w:val="00CE4EC2"/>
    <w:rsid w:val="00CE604A"/>
    <w:rsid w:val="00CF3E35"/>
    <w:rsid w:val="00CF7264"/>
    <w:rsid w:val="00CF7F7F"/>
    <w:rsid w:val="00D0023E"/>
    <w:rsid w:val="00D02182"/>
    <w:rsid w:val="00D043F6"/>
    <w:rsid w:val="00D05A24"/>
    <w:rsid w:val="00D07221"/>
    <w:rsid w:val="00D107EA"/>
    <w:rsid w:val="00D114C5"/>
    <w:rsid w:val="00D2123A"/>
    <w:rsid w:val="00D26501"/>
    <w:rsid w:val="00D32499"/>
    <w:rsid w:val="00D33CE3"/>
    <w:rsid w:val="00D34469"/>
    <w:rsid w:val="00D347A7"/>
    <w:rsid w:val="00D363A8"/>
    <w:rsid w:val="00D36686"/>
    <w:rsid w:val="00D379CF"/>
    <w:rsid w:val="00D41E82"/>
    <w:rsid w:val="00D44B46"/>
    <w:rsid w:val="00D5296B"/>
    <w:rsid w:val="00D52970"/>
    <w:rsid w:val="00D53330"/>
    <w:rsid w:val="00D572DA"/>
    <w:rsid w:val="00D60A0B"/>
    <w:rsid w:val="00D659AF"/>
    <w:rsid w:val="00D7467F"/>
    <w:rsid w:val="00D756DE"/>
    <w:rsid w:val="00D759EE"/>
    <w:rsid w:val="00D75A82"/>
    <w:rsid w:val="00D766C2"/>
    <w:rsid w:val="00D825DB"/>
    <w:rsid w:val="00D83AAC"/>
    <w:rsid w:val="00D931BF"/>
    <w:rsid w:val="00D94F95"/>
    <w:rsid w:val="00DA2063"/>
    <w:rsid w:val="00DA2CDC"/>
    <w:rsid w:val="00DA52BF"/>
    <w:rsid w:val="00DA5C97"/>
    <w:rsid w:val="00DA7597"/>
    <w:rsid w:val="00DA7BE4"/>
    <w:rsid w:val="00DB19AB"/>
    <w:rsid w:val="00DB3FF6"/>
    <w:rsid w:val="00DB52C8"/>
    <w:rsid w:val="00DB5895"/>
    <w:rsid w:val="00DB6951"/>
    <w:rsid w:val="00DB7E46"/>
    <w:rsid w:val="00DC2C08"/>
    <w:rsid w:val="00DC40C9"/>
    <w:rsid w:val="00DC6044"/>
    <w:rsid w:val="00DC7FA6"/>
    <w:rsid w:val="00DD14DF"/>
    <w:rsid w:val="00DD23DF"/>
    <w:rsid w:val="00DD2FA1"/>
    <w:rsid w:val="00DD5383"/>
    <w:rsid w:val="00DD613A"/>
    <w:rsid w:val="00DD75D9"/>
    <w:rsid w:val="00DE1344"/>
    <w:rsid w:val="00DE570D"/>
    <w:rsid w:val="00DE6086"/>
    <w:rsid w:val="00DE73C0"/>
    <w:rsid w:val="00DF36A1"/>
    <w:rsid w:val="00DF410A"/>
    <w:rsid w:val="00DF42C2"/>
    <w:rsid w:val="00DF4FF4"/>
    <w:rsid w:val="00DF592B"/>
    <w:rsid w:val="00DF6FB3"/>
    <w:rsid w:val="00E01DBA"/>
    <w:rsid w:val="00E042B7"/>
    <w:rsid w:val="00E054C7"/>
    <w:rsid w:val="00E14B18"/>
    <w:rsid w:val="00E21424"/>
    <w:rsid w:val="00E21849"/>
    <w:rsid w:val="00E22120"/>
    <w:rsid w:val="00E2235D"/>
    <w:rsid w:val="00E24832"/>
    <w:rsid w:val="00E26ECE"/>
    <w:rsid w:val="00E2745F"/>
    <w:rsid w:val="00E301AF"/>
    <w:rsid w:val="00E30312"/>
    <w:rsid w:val="00E32F3E"/>
    <w:rsid w:val="00E34B00"/>
    <w:rsid w:val="00E354EB"/>
    <w:rsid w:val="00E36142"/>
    <w:rsid w:val="00E408CC"/>
    <w:rsid w:val="00E41894"/>
    <w:rsid w:val="00E45E43"/>
    <w:rsid w:val="00E4733D"/>
    <w:rsid w:val="00E47AD5"/>
    <w:rsid w:val="00E544CC"/>
    <w:rsid w:val="00E55B9D"/>
    <w:rsid w:val="00E55CA8"/>
    <w:rsid w:val="00E61DE7"/>
    <w:rsid w:val="00E622A0"/>
    <w:rsid w:val="00E64761"/>
    <w:rsid w:val="00E702A0"/>
    <w:rsid w:val="00E72340"/>
    <w:rsid w:val="00E7332E"/>
    <w:rsid w:val="00E73991"/>
    <w:rsid w:val="00E760A0"/>
    <w:rsid w:val="00E81E99"/>
    <w:rsid w:val="00E83B62"/>
    <w:rsid w:val="00E94D45"/>
    <w:rsid w:val="00E97B10"/>
    <w:rsid w:val="00E97E86"/>
    <w:rsid w:val="00EA059D"/>
    <w:rsid w:val="00EA1854"/>
    <w:rsid w:val="00EA42BD"/>
    <w:rsid w:val="00EA61B7"/>
    <w:rsid w:val="00EB23CC"/>
    <w:rsid w:val="00EB471F"/>
    <w:rsid w:val="00EB5A77"/>
    <w:rsid w:val="00EB5B7B"/>
    <w:rsid w:val="00EC1418"/>
    <w:rsid w:val="00EC34EE"/>
    <w:rsid w:val="00EC3A37"/>
    <w:rsid w:val="00EC582A"/>
    <w:rsid w:val="00EC779A"/>
    <w:rsid w:val="00ED0F47"/>
    <w:rsid w:val="00ED209D"/>
    <w:rsid w:val="00ED2620"/>
    <w:rsid w:val="00ED38E7"/>
    <w:rsid w:val="00ED41BC"/>
    <w:rsid w:val="00ED6696"/>
    <w:rsid w:val="00ED72B8"/>
    <w:rsid w:val="00EE1462"/>
    <w:rsid w:val="00EE3F27"/>
    <w:rsid w:val="00EE4FC4"/>
    <w:rsid w:val="00EE4FC8"/>
    <w:rsid w:val="00EE6FC4"/>
    <w:rsid w:val="00EF07BC"/>
    <w:rsid w:val="00EF3AE5"/>
    <w:rsid w:val="00EF482F"/>
    <w:rsid w:val="00EF5B93"/>
    <w:rsid w:val="00EF6B8B"/>
    <w:rsid w:val="00F13C83"/>
    <w:rsid w:val="00F209C4"/>
    <w:rsid w:val="00F23603"/>
    <w:rsid w:val="00F25025"/>
    <w:rsid w:val="00F255F3"/>
    <w:rsid w:val="00F26BB4"/>
    <w:rsid w:val="00F277FA"/>
    <w:rsid w:val="00F307D4"/>
    <w:rsid w:val="00F31269"/>
    <w:rsid w:val="00F32608"/>
    <w:rsid w:val="00F329F2"/>
    <w:rsid w:val="00F33FB5"/>
    <w:rsid w:val="00F36D65"/>
    <w:rsid w:val="00F40A01"/>
    <w:rsid w:val="00F40B09"/>
    <w:rsid w:val="00F4474C"/>
    <w:rsid w:val="00F44D59"/>
    <w:rsid w:val="00F4637F"/>
    <w:rsid w:val="00F46B1F"/>
    <w:rsid w:val="00F522E9"/>
    <w:rsid w:val="00F5468E"/>
    <w:rsid w:val="00F61AB8"/>
    <w:rsid w:val="00F65AAF"/>
    <w:rsid w:val="00F660B9"/>
    <w:rsid w:val="00F674A7"/>
    <w:rsid w:val="00F7243A"/>
    <w:rsid w:val="00F76D8F"/>
    <w:rsid w:val="00F77944"/>
    <w:rsid w:val="00F851F3"/>
    <w:rsid w:val="00F85F0E"/>
    <w:rsid w:val="00F868D3"/>
    <w:rsid w:val="00F87282"/>
    <w:rsid w:val="00F91BB8"/>
    <w:rsid w:val="00F92AB5"/>
    <w:rsid w:val="00F93943"/>
    <w:rsid w:val="00F94DCD"/>
    <w:rsid w:val="00F965D8"/>
    <w:rsid w:val="00FA3287"/>
    <w:rsid w:val="00FA338B"/>
    <w:rsid w:val="00FA67D6"/>
    <w:rsid w:val="00FB0288"/>
    <w:rsid w:val="00FB2BEF"/>
    <w:rsid w:val="00FB3258"/>
    <w:rsid w:val="00FB347A"/>
    <w:rsid w:val="00FB3613"/>
    <w:rsid w:val="00FB3EC1"/>
    <w:rsid w:val="00FB4B4D"/>
    <w:rsid w:val="00FB4C5E"/>
    <w:rsid w:val="00FC1143"/>
    <w:rsid w:val="00FC24A2"/>
    <w:rsid w:val="00FC2646"/>
    <w:rsid w:val="00FC37CC"/>
    <w:rsid w:val="00FD0EEC"/>
    <w:rsid w:val="00FD2770"/>
    <w:rsid w:val="00FD6D89"/>
    <w:rsid w:val="00FD6FF5"/>
    <w:rsid w:val="00FD7A03"/>
    <w:rsid w:val="00FE3B5F"/>
    <w:rsid w:val="00FE4350"/>
    <w:rsid w:val="00FF1B82"/>
    <w:rsid w:val="00FF336B"/>
    <w:rsid w:val="00FF66F5"/>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E5978B8-40F8-4BF4-B891-72CD7079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e 1,Naslov .1,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e 1 Znak,Naslov .1 Znak,List Paragraph1 Znak,List Paragraph2 Znak,Colorful List - Accent 11 Znak,Literatura - znanstveno Znak,UEDAŞ Bullet Znak"/>
    <w:link w:val="Odstavekseznama"/>
    <w:uiPriority w:val="34"/>
    <w:qFormat/>
    <w:locked/>
    <w:rsid w:val="00CE26FA"/>
    <w:rPr>
      <w:rFonts w:ascii="Helvetica" w:hAnsi="Helvetica"/>
    </w:rPr>
  </w:style>
  <w:style w:type="paragraph" w:customStyle="1" w:styleId="kriterij">
    <w:name w:val="kriterij"/>
    <w:basedOn w:val="Navaden"/>
    <w:rsid w:val="003478E6"/>
    <w:pPr>
      <w:keepNext/>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14"/>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15"/>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basedOn w:val="Navaden"/>
    <w:link w:val="TelobesedilaZnak"/>
    <w:uiPriority w:val="99"/>
    <w:semiHidden/>
    <w:unhideWhenUsed/>
    <w:rsid w:val="00EC779A"/>
    <w:pPr>
      <w:spacing w:after="120"/>
    </w:pPr>
  </w:style>
  <w:style w:type="character" w:customStyle="1" w:styleId="TelobesedilaZnak">
    <w:name w:val="Telo besedila Znak"/>
    <w:basedOn w:val="Privzetapisavaodstavka"/>
    <w:link w:val="Telobesedila"/>
    <w:uiPriority w:val="99"/>
    <w:semiHidden/>
    <w:rsid w:val="00EC779A"/>
    <w:rPr>
      <w:rFonts w:ascii="Helvetica" w:hAnsi="Helvetica"/>
    </w:rPr>
  </w:style>
  <w:style w:type="paragraph" w:customStyle="1" w:styleId="Volume">
    <w:name w:val="Volume"/>
    <w:aliases w:val="N1"/>
    <w:basedOn w:val="Naslov1"/>
    <w:rsid w:val="00EC779A"/>
    <w:pPr>
      <w:keepLines w:val="0"/>
      <w:numPr>
        <w:numId w:val="17"/>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semiHidden/>
    <w:unhideWhenUsed/>
    <w:rsid w:val="006D6BE3"/>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6D6BE3"/>
    <w:rPr>
      <w:rFonts w:ascii="Arial" w:eastAsia="Calibri" w:hAnsi="Arial" w:cs="Times New Roman"/>
      <w:i/>
      <w:sz w:val="18"/>
      <w:szCs w:val="20"/>
    </w:rPr>
  </w:style>
  <w:style w:type="character" w:styleId="Sprotnaopomba-sklic">
    <w:name w:val="footnote reference"/>
    <w:uiPriority w:val="99"/>
    <w:semiHidden/>
    <w:unhideWhenUsed/>
    <w:rsid w:val="006D6BE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BB2994"/>
    <w:rPr>
      <w:color w:val="605E5C"/>
      <w:shd w:val="clear" w:color="auto" w:fill="E1DFDD"/>
    </w:rPr>
  </w:style>
  <w:style w:type="paragraph" w:customStyle="1" w:styleId="Default">
    <w:name w:val="Default"/>
    <w:rsid w:val="00E054C7"/>
    <w:pPr>
      <w:autoSpaceDE w:val="0"/>
      <w:autoSpaceDN w:val="0"/>
      <w:adjustRightInd w:val="0"/>
      <w:spacing w:after="0" w:line="240" w:lineRule="auto"/>
    </w:pPr>
    <w:rPr>
      <w:rFonts w:ascii="Arial" w:hAnsi="Arial" w:cs="Arial"/>
      <w:color w:val="000000"/>
      <w:sz w:val="24"/>
      <w:szCs w:val="24"/>
    </w:rPr>
  </w:style>
  <w:style w:type="paragraph" w:customStyle="1" w:styleId="indent-0">
    <w:name w:val="indent-0"/>
    <w:basedOn w:val="Navaden"/>
    <w:rsid w:val="009C4F5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9525">
      <w:bodyDiv w:val="1"/>
      <w:marLeft w:val="0"/>
      <w:marRight w:val="0"/>
      <w:marTop w:val="0"/>
      <w:marBottom w:val="0"/>
      <w:divBdr>
        <w:top w:val="none" w:sz="0" w:space="0" w:color="auto"/>
        <w:left w:val="none" w:sz="0" w:space="0" w:color="auto"/>
        <w:bottom w:val="none" w:sz="0" w:space="0" w:color="auto"/>
        <w:right w:val="none" w:sz="0" w:space="0" w:color="auto"/>
      </w:divBdr>
    </w:div>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595673800">
      <w:bodyDiv w:val="1"/>
      <w:marLeft w:val="0"/>
      <w:marRight w:val="0"/>
      <w:marTop w:val="0"/>
      <w:marBottom w:val="0"/>
      <w:divBdr>
        <w:top w:val="none" w:sz="0" w:space="0" w:color="auto"/>
        <w:left w:val="none" w:sz="0" w:space="0" w:color="auto"/>
        <w:bottom w:val="none" w:sz="0" w:space="0" w:color="auto"/>
        <w:right w:val="none" w:sz="0" w:space="0" w:color="auto"/>
      </w:divBdr>
    </w:div>
    <w:div w:id="629628918">
      <w:bodyDiv w:val="1"/>
      <w:marLeft w:val="0"/>
      <w:marRight w:val="0"/>
      <w:marTop w:val="0"/>
      <w:marBottom w:val="0"/>
      <w:divBdr>
        <w:top w:val="none" w:sz="0" w:space="0" w:color="auto"/>
        <w:left w:val="none" w:sz="0" w:space="0" w:color="auto"/>
        <w:bottom w:val="none" w:sz="0" w:space="0" w:color="auto"/>
        <w:right w:val="none" w:sz="0" w:space="0" w:color="auto"/>
      </w:divBdr>
    </w:div>
    <w:div w:id="730925947">
      <w:bodyDiv w:val="1"/>
      <w:marLeft w:val="0"/>
      <w:marRight w:val="0"/>
      <w:marTop w:val="0"/>
      <w:marBottom w:val="0"/>
      <w:divBdr>
        <w:top w:val="none" w:sz="0" w:space="0" w:color="auto"/>
        <w:left w:val="none" w:sz="0" w:space="0" w:color="auto"/>
        <w:bottom w:val="none" w:sz="0" w:space="0" w:color="auto"/>
        <w:right w:val="none" w:sz="0" w:space="0" w:color="auto"/>
      </w:divBdr>
      <w:divsChild>
        <w:div w:id="836846124">
          <w:marLeft w:val="0"/>
          <w:marRight w:val="0"/>
          <w:marTop w:val="480"/>
          <w:marBottom w:val="0"/>
          <w:divBdr>
            <w:top w:val="none" w:sz="0" w:space="0" w:color="auto"/>
            <w:left w:val="none" w:sz="0" w:space="0" w:color="auto"/>
            <w:bottom w:val="none" w:sz="0" w:space="0" w:color="auto"/>
            <w:right w:val="none" w:sz="0" w:space="0" w:color="auto"/>
          </w:divBdr>
        </w:div>
      </w:divsChild>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133133520">
      <w:bodyDiv w:val="1"/>
      <w:marLeft w:val="0"/>
      <w:marRight w:val="0"/>
      <w:marTop w:val="0"/>
      <w:marBottom w:val="0"/>
      <w:divBdr>
        <w:top w:val="none" w:sz="0" w:space="0" w:color="auto"/>
        <w:left w:val="none" w:sz="0" w:space="0" w:color="auto"/>
        <w:bottom w:val="none" w:sz="0" w:space="0" w:color="auto"/>
        <w:right w:val="none" w:sz="0" w:space="0" w:color="auto"/>
      </w:divBdr>
    </w:div>
    <w:div w:id="1157917020">
      <w:bodyDiv w:val="1"/>
      <w:marLeft w:val="0"/>
      <w:marRight w:val="0"/>
      <w:marTop w:val="0"/>
      <w:marBottom w:val="0"/>
      <w:divBdr>
        <w:top w:val="none" w:sz="0" w:space="0" w:color="auto"/>
        <w:left w:val="none" w:sz="0" w:space="0" w:color="auto"/>
        <w:bottom w:val="none" w:sz="0" w:space="0" w:color="auto"/>
        <w:right w:val="none" w:sz="0" w:space="0" w:color="auto"/>
      </w:divBdr>
    </w:div>
    <w:div w:id="1325623996">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606887486">
      <w:bodyDiv w:val="1"/>
      <w:marLeft w:val="0"/>
      <w:marRight w:val="0"/>
      <w:marTop w:val="0"/>
      <w:marBottom w:val="0"/>
      <w:divBdr>
        <w:top w:val="none" w:sz="0" w:space="0" w:color="auto"/>
        <w:left w:val="none" w:sz="0" w:space="0" w:color="auto"/>
        <w:bottom w:val="none" w:sz="0" w:space="0" w:color="auto"/>
        <w:right w:val="none" w:sz="0" w:space="0" w:color="auto"/>
      </w:divBdr>
    </w:div>
    <w:div w:id="1613702358">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1859344928">
      <w:bodyDiv w:val="1"/>
      <w:marLeft w:val="0"/>
      <w:marRight w:val="0"/>
      <w:marTop w:val="0"/>
      <w:marBottom w:val="0"/>
      <w:divBdr>
        <w:top w:val="none" w:sz="0" w:space="0" w:color="auto"/>
        <w:left w:val="none" w:sz="0" w:space="0" w:color="auto"/>
        <w:bottom w:val="none" w:sz="0" w:space="0" w:color="auto"/>
        <w:right w:val="none" w:sz="0" w:space="0" w:color="auto"/>
      </w:divBdr>
    </w:div>
    <w:div w:id="1929192620">
      <w:bodyDiv w:val="1"/>
      <w:marLeft w:val="0"/>
      <w:marRight w:val="0"/>
      <w:marTop w:val="0"/>
      <w:marBottom w:val="0"/>
      <w:divBdr>
        <w:top w:val="none" w:sz="0" w:space="0" w:color="auto"/>
        <w:left w:val="none" w:sz="0" w:space="0" w:color="auto"/>
        <w:bottom w:val="none" w:sz="0" w:space="0" w:color="auto"/>
        <w:right w:val="none" w:sz="0" w:space="0" w:color="auto"/>
      </w:divBdr>
    </w:div>
    <w:div w:id="197964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gov.si/zbirke/projekti-in-programi/nacrt-za-okrevanje-in-odpornost/dokumen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jpeg"/><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30D80-8688-4C74-9419-6C05B003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13725</Words>
  <Characters>78237</Characters>
  <Application>Microsoft Office Word</Application>
  <DocSecurity>0</DocSecurity>
  <Lines>651</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7</cp:revision>
  <cp:lastPrinted>2018-05-04T05:13:00Z</cp:lastPrinted>
  <dcterms:created xsi:type="dcterms:W3CDTF">2024-06-19T12:30:00Z</dcterms:created>
  <dcterms:modified xsi:type="dcterms:W3CDTF">2024-06-20T14:29:00Z</dcterms:modified>
</cp:coreProperties>
</file>