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097A7B84" w:rsidR="00BB1E26" w:rsidRPr="0009751A" w:rsidRDefault="00152883" w:rsidP="007466A1">
      <w:pPr>
        <w:spacing w:line="240" w:lineRule="auto"/>
      </w:pPr>
      <w:r w:rsidRPr="0009751A">
        <w:t>Številka:</w:t>
      </w:r>
      <w:r w:rsidR="00983030" w:rsidRPr="0009751A">
        <w:t xml:space="preserve"> </w:t>
      </w:r>
    </w:p>
    <w:p w14:paraId="513AC40A" w14:textId="420308EE" w:rsidR="00E54094" w:rsidRPr="00035A2D" w:rsidRDefault="00E54094" w:rsidP="007466A1">
      <w:pPr>
        <w:spacing w:line="240" w:lineRule="auto"/>
      </w:pPr>
      <w:r w:rsidRPr="0009751A">
        <w:t>Datum:</w:t>
      </w:r>
      <w:r w:rsidR="00B51380" w:rsidRPr="0009751A">
        <w:t xml:space="preserve"> </w:t>
      </w:r>
    </w:p>
    <w:p w14:paraId="567F87C7" w14:textId="77777777" w:rsidR="00BB1E26" w:rsidRPr="00035A2D" w:rsidRDefault="00F81327" w:rsidP="007466A1">
      <w:pPr>
        <w:tabs>
          <w:tab w:val="left" w:pos="3480"/>
        </w:tabs>
        <w:spacing w:line="240" w:lineRule="auto"/>
      </w:pPr>
      <w:r w:rsidRPr="00035A2D">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66B7DB8F" w:rsidR="00321473" w:rsidRPr="00C22469" w:rsidRDefault="00321473" w:rsidP="007466A1">
      <w:pPr>
        <w:spacing w:line="240" w:lineRule="auto"/>
        <w:jc w:val="center"/>
        <w:rPr>
          <w:b/>
          <w:sz w:val="52"/>
          <w:szCs w:val="52"/>
        </w:rPr>
      </w:pPr>
      <w:r w:rsidRPr="00C22469">
        <w:rPr>
          <w:b/>
          <w:sz w:val="52"/>
          <w:szCs w:val="52"/>
        </w:rPr>
        <w:t>OD</w:t>
      </w:r>
      <w:r w:rsidR="009E3393">
        <w:rPr>
          <w:b/>
          <w:sz w:val="52"/>
          <w:szCs w:val="52"/>
        </w:rPr>
        <w:t>NAP</w:t>
      </w:r>
      <w:r w:rsidR="00044590">
        <w:rPr>
          <w:b/>
          <w:sz w:val="52"/>
          <w:szCs w:val="52"/>
        </w:rPr>
        <w:t>-</w:t>
      </w:r>
      <w:r w:rsidR="009E3393">
        <w:rPr>
          <w:b/>
          <w:sz w:val="52"/>
          <w:szCs w:val="52"/>
        </w:rPr>
        <w:t>11</w:t>
      </w:r>
      <w:r w:rsidR="00F747E3" w:rsidRPr="00C22469">
        <w:rPr>
          <w:b/>
          <w:sz w:val="52"/>
          <w:szCs w:val="52"/>
        </w:rPr>
        <w:t>/202</w:t>
      </w:r>
      <w:r w:rsidR="009E3393">
        <w:rPr>
          <w:b/>
          <w:sz w:val="52"/>
          <w:szCs w:val="52"/>
        </w:rPr>
        <w:t>4</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60E8D369" w14:textId="076749F1" w:rsidR="00035A2D" w:rsidRPr="00C22469" w:rsidRDefault="00035A2D" w:rsidP="00035A2D">
      <w:pPr>
        <w:spacing w:line="240" w:lineRule="auto"/>
        <w:jc w:val="center"/>
        <w:rPr>
          <w:b/>
          <w:sz w:val="52"/>
          <w:szCs w:val="52"/>
        </w:rPr>
      </w:pPr>
      <w:r w:rsidRPr="00C22469">
        <w:rPr>
          <w:b/>
          <w:sz w:val="52"/>
          <w:szCs w:val="52"/>
        </w:rPr>
        <w:t>OD</w:t>
      </w:r>
      <w:r w:rsidR="009E3393">
        <w:rPr>
          <w:b/>
          <w:sz w:val="52"/>
          <w:szCs w:val="52"/>
        </w:rPr>
        <w:t>NAP</w:t>
      </w:r>
      <w:r>
        <w:rPr>
          <w:b/>
          <w:sz w:val="52"/>
          <w:szCs w:val="52"/>
        </w:rPr>
        <w:t>-</w:t>
      </w:r>
      <w:r w:rsidR="00F27E2C">
        <w:rPr>
          <w:b/>
          <w:sz w:val="52"/>
          <w:szCs w:val="52"/>
        </w:rPr>
        <w:t>11</w:t>
      </w:r>
      <w:r w:rsidRPr="00C22469">
        <w:rPr>
          <w:b/>
          <w:sz w:val="52"/>
          <w:szCs w:val="52"/>
        </w:rPr>
        <w:t>/202</w:t>
      </w:r>
      <w:r w:rsidR="00F27E2C">
        <w:rPr>
          <w:b/>
          <w:sz w:val="52"/>
          <w:szCs w:val="52"/>
        </w:rPr>
        <w:t>4</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71865967" w14:textId="77777777" w:rsidR="00D65E75" w:rsidRPr="00D37C4C" w:rsidRDefault="009B3F0C" w:rsidP="00D34431">
      <w:pPr>
        <w:pStyle w:val="NaslovTOC"/>
        <w:spacing w:before="60" w:after="60" w:line="240" w:lineRule="auto"/>
        <w:rPr>
          <w:rFonts w:ascii="Arial" w:hAnsi="Arial" w:cs="Arial"/>
          <w:b w:val="0"/>
          <w:color w:val="auto"/>
          <w:sz w:val="20"/>
          <w:szCs w:val="20"/>
        </w:rPr>
      </w:pPr>
      <w:r w:rsidRPr="00D37C4C">
        <w:rPr>
          <w:rFonts w:ascii="Arial" w:hAnsi="Arial" w:cs="Arial"/>
          <w:b w:val="0"/>
          <w:color w:val="auto"/>
          <w:sz w:val="20"/>
          <w:szCs w:val="20"/>
        </w:rPr>
        <w:lastRenderedPageBreak/>
        <w:t>KAZALO</w:t>
      </w:r>
    </w:p>
    <w:p w14:paraId="51350EBD" w14:textId="24358F43" w:rsidR="00C62545" w:rsidRDefault="009B3F0C" w:rsidP="00C62545">
      <w:pPr>
        <w:pStyle w:val="Kazalovsebine1"/>
        <w:rPr>
          <w:rFonts w:asciiTheme="minorHAnsi" w:eastAsiaTheme="minorEastAsia" w:hAnsiTheme="minorHAnsi" w:cstheme="minorBidi"/>
          <w:noProof/>
          <w:kern w:val="2"/>
          <w:sz w:val="22"/>
          <w:szCs w:val="22"/>
          <w:lang w:eastAsia="sl-SI"/>
          <w14:ligatures w14:val="standardContextual"/>
        </w:rPr>
      </w:pPr>
      <w:r w:rsidRPr="00E6295D">
        <w:rPr>
          <w:rFonts w:ascii="Arial" w:hAnsi="Arial" w:cs="Arial"/>
        </w:rPr>
        <w:fldChar w:fldCharType="begin"/>
      </w:r>
      <w:r w:rsidRPr="00E6295D">
        <w:rPr>
          <w:rFonts w:ascii="Arial" w:hAnsi="Arial" w:cs="Arial"/>
        </w:rPr>
        <w:instrText xml:space="preserve"> TOC \o "1-5" \h \z \u </w:instrText>
      </w:r>
      <w:r w:rsidRPr="00E6295D">
        <w:rPr>
          <w:rFonts w:ascii="Arial" w:hAnsi="Arial" w:cs="Arial"/>
        </w:rPr>
        <w:fldChar w:fldCharType="separate"/>
      </w:r>
      <w:hyperlink w:anchor="_Toc167956273" w:history="1">
        <w:r w:rsidR="00C62545" w:rsidRPr="00435DF2">
          <w:rPr>
            <w:rStyle w:val="Hiperpovezava"/>
            <w:rFonts w:cs="Arial"/>
            <w:noProof/>
            <w:lang w:eastAsia="ar-SA"/>
          </w:rPr>
          <w:t>1.</w:t>
        </w:r>
        <w:r w:rsidR="00C62545">
          <w:rPr>
            <w:rFonts w:asciiTheme="minorHAnsi" w:eastAsiaTheme="minorEastAsia" w:hAnsiTheme="minorHAnsi" w:cstheme="minorBidi"/>
            <w:noProof/>
            <w:kern w:val="2"/>
            <w:sz w:val="22"/>
            <w:szCs w:val="22"/>
            <w:lang w:eastAsia="sl-SI"/>
            <w14:ligatures w14:val="standardContextual"/>
          </w:rPr>
          <w:tab/>
        </w:r>
        <w:r w:rsidR="00C62545" w:rsidRPr="00435DF2">
          <w:rPr>
            <w:rStyle w:val="Hiperpovezava"/>
            <w:rFonts w:cs="Arial"/>
            <w:noProof/>
            <w:lang w:eastAsia="ar-SA"/>
          </w:rPr>
          <w:t>NAROČNIK</w:t>
        </w:r>
        <w:r w:rsidR="00C62545">
          <w:rPr>
            <w:noProof/>
            <w:webHidden/>
          </w:rPr>
          <w:tab/>
        </w:r>
        <w:r w:rsidR="00C62545">
          <w:rPr>
            <w:noProof/>
            <w:webHidden/>
          </w:rPr>
          <w:fldChar w:fldCharType="begin"/>
        </w:r>
        <w:r w:rsidR="00C62545">
          <w:rPr>
            <w:noProof/>
            <w:webHidden/>
          </w:rPr>
          <w:instrText xml:space="preserve"> PAGEREF _Toc167956273 \h </w:instrText>
        </w:r>
        <w:r w:rsidR="00C62545">
          <w:rPr>
            <w:noProof/>
            <w:webHidden/>
          </w:rPr>
        </w:r>
        <w:r w:rsidR="00C62545">
          <w:rPr>
            <w:noProof/>
            <w:webHidden/>
          </w:rPr>
          <w:fldChar w:fldCharType="separate"/>
        </w:r>
        <w:r w:rsidR="00C62545">
          <w:rPr>
            <w:noProof/>
            <w:webHidden/>
          </w:rPr>
          <w:t>4</w:t>
        </w:r>
        <w:r w:rsidR="00C62545">
          <w:rPr>
            <w:noProof/>
            <w:webHidden/>
          </w:rPr>
          <w:fldChar w:fldCharType="end"/>
        </w:r>
      </w:hyperlink>
    </w:p>
    <w:p w14:paraId="7B834B43" w14:textId="7FE41B43"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74" w:history="1">
        <w:r w:rsidRPr="00435DF2">
          <w:rPr>
            <w:rStyle w:val="Hiperpovezava"/>
            <w:noProof/>
          </w:rPr>
          <w:t>2.</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rFonts w:cs="Arial"/>
            <w:noProof/>
            <w:lang w:eastAsia="ar-SA"/>
          </w:rPr>
          <w:t>OZNAKA</w:t>
        </w:r>
        <w:r w:rsidRPr="00435DF2">
          <w:rPr>
            <w:rStyle w:val="Hiperpovezava"/>
            <w:noProof/>
          </w:rPr>
          <w:t xml:space="preserve"> IN PREDMET JAVNEGA NAROČILA</w:t>
        </w:r>
        <w:r>
          <w:rPr>
            <w:noProof/>
            <w:webHidden/>
          </w:rPr>
          <w:tab/>
        </w:r>
        <w:r>
          <w:rPr>
            <w:noProof/>
            <w:webHidden/>
          </w:rPr>
          <w:fldChar w:fldCharType="begin"/>
        </w:r>
        <w:r>
          <w:rPr>
            <w:noProof/>
            <w:webHidden/>
          </w:rPr>
          <w:instrText xml:space="preserve"> PAGEREF _Toc167956274 \h </w:instrText>
        </w:r>
        <w:r>
          <w:rPr>
            <w:noProof/>
            <w:webHidden/>
          </w:rPr>
        </w:r>
        <w:r>
          <w:rPr>
            <w:noProof/>
            <w:webHidden/>
          </w:rPr>
          <w:fldChar w:fldCharType="separate"/>
        </w:r>
        <w:r>
          <w:rPr>
            <w:noProof/>
            <w:webHidden/>
          </w:rPr>
          <w:t>4</w:t>
        </w:r>
        <w:r>
          <w:rPr>
            <w:noProof/>
            <w:webHidden/>
          </w:rPr>
          <w:fldChar w:fldCharType="end"/>
        </w:r>
      </w:hyperlink>
    </w:p>
    <w:p w14:paraId="76EB4B0A" w14:textId="31C18FA7"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75" w:history="1">
        <w:r w:rsidRPr="00435DF2">
          <w:rPr>
            <w:rStyle w:val="Hiperpovezava"/>
            <w:rFonts w:cs="Arial"/>
            <w:noProof/>
            <w:lang w:eastAsia="ar-SA"/>
          </w:rPr>
          <w:t>3.</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_Toc167956275 \h </w:instrText>
        </w:r>
        <w:r>
          <w:rPr>
            <w:noProof/>
            <w:webHidden/>
          </w:rPr>
        </w:r>
        <w:r>
          <w:rPr>
            <w:noProof/>
            <w:webHidden/>
          </w:rPr>
          <w:fldChar w:fldCharType="separate"/>
        </w:r>
        <w:r>
          <w:rPr>
            <w:noProof/>
            <w:webHidden/>
          </w:rPr>
          <w:t>4</w:t>
        </w:r>
        <w:r>
          <w:rPr>
            <w:noProof/>
            <w:webHidden/>
          </w:rPr>
          <w:fldChar w:fldCharType="end"/>
        </w:r>
      </w:hyperlink>
    </w:p>
    <w:p w14:paraId="3BAAA8A8" w14:textId="4B953065"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76" w:history="1">
        <w:r w:rsidRPr="00435DF2">
          <w:rPr>
            <w:rStyle w:val="Hiperpovezava"/>
            <w:noProof/>
          </w:rPr>
          <w:t>4.</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 xml:space="preserve">ROK IN </w:t>
        </w:r>
        <w:r w:rsidRPr="00435DF2">
          <w:rPr>
            <w:rStyle w:val="Hiperpovezava"/>
            <w:rFonts w:cs="Arial"/>
            <w:noProof/>
            <w:lang w:eastAsia="ar-SA"/>
          </w:rPr>
          <w:t>NAČIN</w:t>
        </w:r>
        <w:r w:rsidRPr="00435DF2">
          <w:rPr>
            <w:rStyle w:val="Hiperpovezava"/>
            <w:noProof/>
          </w:rPr>
          <w:t xml:space="preserve"> PREDLOŽITVE PONUDBE</w:t>
        </w:r>
        <w:r>
          <w:rPr>
            <w:noProof/>
            <w:webHidden/>
          </w:rPr>
          <w:tab/>
        </w:r>
        <w:r>
          <w:rPr>
            <w:noProof/>
            <w:webHidden/>
          </w:rPr>
          <w:fldChar w:fldCharType="begin"/>
        </w:r>
        <w:r>
          <w:rPr>
            <w:noProof/>
            <w:webHidden/>
          </w:rPr>
          <w:instrText xml:space="preserve"> PAGEREF _Toc167956276 \h </w:instrText>
        </w:r>
        <w:r>
          <w:rPr>
            <w:noProof/>
            <w:webHidden/>
          </w:rPr>
        </w:r>
        <w:r>
          <w:rPr>
            <w:noProof/>
            <w:webHidden/>
          </w:rPr>
          <w:fldChar w:fldCharType="separate"/>
        </w:r>
        <w:r>
          <w:rPr>
            <w:noProof/>
            <w:webHidden/>
          </w:rPr>
          <w:t>4</w:t>
        </w:r>
        <w:r>
          <w:rPr>
            <w:noProof/>
            <w:webHidden/>
          </w:rPr>
          <w:fldChar w:fldCharType="end"/>
        </w:r>
      </w:hyperlink>
    </w:p>
    <w:p w14:paraId="1D150FC6" w14:textId="262DD0E1"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77" w:history="1">
        <w:r w:rsidRPr="00435DF2">
          <w:rPr>
            <w:rStyle w:val="Hiperpovezava"/>
            <w:noProof/>
          </w:rPr>
          <w:t>5.</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INFORMACIJE V ZVEZI Z ODPIRANJEM PONUDB</w:t>
        </w:r>
        <w:r>
          <w:rPr>
            <w:noProof/>
            <w:webHidden/>
          </w:rPr>
          <w:tab/>
        </w:r>
        <w:r>
          <w:rPr>
            <w:noProof/>
            <w:webHidden/>
          </w:rPr>
          <w:fldChar w:fldCharType="begin"/>
        </w:r>
        <w:r>
          <w:rPr>
            <w:noProof/>
            <w:webHidden/>
          </w:rPr>
          <w:instrText xml:space="preserve"> PAGEREF _Toc167956277 \h </w:instrText>
        </w:r>
        <w:r>
          <w:rPr>
            <w:noProof/>
            <w:webHidden/>
          </w:rPr>
        </w:r>
        <w:r>
          <w:rPr>
            <w:noProof/>
            <w:webHidden/>
          </w:rPr>
          <w:fldChar w:fldCharType="separate"/>
        </w:r>
        <w:r>
          <w:rPr>
            <w:noProof/>
            <w:webHidden/>
          </w:rPr>
          <w:t>5</w:t>
        </w:r>
        <w:r>
          <w:rPr>
            <w:noProof/>
            <w:webHidden/>
          </w:rPr>
          <w:fldChar w:fldCharType="end"/>
        </w:r>
      </w:hyperlink>
    </w:p>
    <w:p w14:paraId="4C0AD122" w14:textId="417E831C"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78" w:history="1">
        <w:r w:rsidRPr="00435DF2">
          <w:rPr>
            <w:rStyle w:val="Hiperpovezava"/>
            <w:noProof/>
          </w:rPr>
          <w:t>6.</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INFORMACIJE V ZVEZI S POSTOPKOM ELEKTRONSKE DRAŽBE</w:t>
        </w:r>
        <w:r>
          <w:rPr>
            <w:noProof/>
            <w:webHidden/>
          </w:rPr>
          <w:tab/>
        </w:r>
        <w:r>
          <w:rPr>
            <w:noProof/>
            <w:webHidden/>
          </w:rPr>
          <w:fldChar w:fldCharType="begin"/>
        </w:r>
        <w:r>
          <w:rPr>
            <w:noProof/>
            <w:webHidden/>
          </w:rPr>
          <w:instrText xml:space="preserve"> PAGEREF _Toc167956278 \h </w:instrText>
        </w:r>
        <w:r>
          <w:rPr>
            <w:noProof/>
            <w:webHidden/>
          </w:rPr>
        </w:r>
        <w:r>
          <w:rPr>
            <w:noProof/>
            <w:webHidden/>
          </w:rPr>
          <w:fldChar w:fldCharType="separate"/>
        </w:r>
        <w:r>
          <w:rPr>
            <w:noProof/>
            <w:webHidden/>
          </w:rPr>
          <w:t>5</w:t>
        </w:r>
        <w:r>
          <w:rPr>
            <w:noProof/>
            <w:webHidden/>
          </w:rPr>
          <w:fldChar w:fldCharType="end"/>
        </w:r>
      </w:hyperlink>
    </w:p>
    <w:p w14:paraId="5605D3A7" w14:textId="4DD76D6C"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79" w:history="1">
        <w:r w:rsidRPr="00435DF2">
          <w:rPr>
            <w:rStyle w:val="Hiperpovezava"/>
            <w:noProof/>
          </w:rPr>
          <w:t>7.</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PRAVNA PODLAGA</w:t>
        </w:r>
        <w:r>
          <w:rPr>
            <w:noProof/>
            <w:webHidden/>
          </w:rPr>
          <w:tab/>
        </w:r>
        <w:r>
          <w:rPr>
            <w:noProof/>
            <w:webHidden/>
          </w:rPr>
          <w:fldChar w:fldCharType="begin"/>
        </w:r>
        <w:r>
          <w:rPr>
            <w:noProof/>
            <w:webHidden/>
          </w:rPr>
          <w:instrText xml:space="preserve"> PAGEREF _Toc167956279 \h </w:instrText>
        </w:r>
        <w:r>
          <w:rPr>
            <w:noProof/>
            <w:webHidden/>
          </w:rPr>
        </w:r>
        <w:r>
          <w:rPr>
            <w:noProof/>
            <w:webHidden/>
          </w:rPr>
          <w:fldChar w:fldCharType="separate"/>
        </w:r>
        <w:r>
          <w:rPr>
            <w:noProof/>
            <w:webHidden/>
          </w:rPr>
          <w:t>5</w:t>
        </w:r>
        <w:r>
          <w:rPr>
            <w:noProof/>
            <w:webHidden/>
          </w:rPr>
          <w:fldChar w:fldCharType="end"/>
        </w:r>
      </w:hyperlink>
    </w:p>
    <w:p w14:paraId="38958064" w14:textId="27EF4CAE"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80" w:history="1">
        <w:r w:rsidRPr="00435DF2">
          <w:rPr>
            <w:rStyle w:val="Hiperpovezava"/>
            <w:noProof/>
          </w:rPr>
          <w:t>8.</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_Toc167956280 \h </w:instrText>
        </w:r>
        <w:r>
          <w:rPr>
            <w:noProof/>
            <w:webHidden/>
          </w:rPr>
        </w:r>
        <w:r>
          <w:rPr>
            <w:noProof/>
            <w:webHidden/>
          </w:rPr>
          <w:fldChar w:fldCharType="separate"/>
        </w:r>
        <w:r>
          <w:rPr>
            <w:noProof/>
            <w:webHidden/>
          </w:rPr>
          <w:t>6</w:t>
        </w:r>
        <w:r>
          <w:rPr>
            <w:noProof/>
            <w:webHidden/>
          </w:rPr>
          <w:fldChar w:fldCharType="end"/>
        </w:r>
      </w:hyperlink>
    </w:p>
    <w:p w14:paraId="5A6B442F" w14:textId="20AFC37B"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81" w:history="1">
        <w:r w:rsidRPr="00435DF2">
          <w:rPr>
            <w:rStyle w:val="Hiperpovezava"/>
            <w:rFonts w:cs="Arial"/>
            <w:noProof/>
            <w:lang w:eastAsia="ar-SA"/>
          </w:rPr>
          <w:t>8.1</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cs="Arial"/>
            <w:noProof/>
            <w:lang w:eastAsia="ar-SA"/>
          </w:rPr>
          <w:t>Dostop do dokumentacije v zvezi z oddajo javnega naročila</w:t>
        </w:r>
        <w:r>
          <w:rPr>
            <w:noProof/>
            <w:webHidden/>
          </w:rPr>
          <w:tab/>
        </w:r>
        <w:r>
          <w:rPr>
            <w:noProof/>
            <w:webHidden/>
          </w:rPr>
          <w:fldChar w:fldCharType="begin"/>
        </w:r>
        <w:r>
          <w:rPr>
            <w:noProof/>
            <w:webHidden/>
          </w:rPr>
          <w:instrText xml:space="preserve"> PAGEREF _Toc167956281 \h </w:instrText>
        </w:r>
        <w:r>
          <w:rPr>
            <w:noProof/>
            <w:webHidden/>
          </w:rPr>
        </w:r>
        <w:r>
          <w:rPr>
            <w:noProof/>
            <w:webHidden/>
          </w:rPr>
          <w:fldChar w:fldCharType="separate"/>
        </w:r>
        <w:r>
          <w:rPr>
            <w:noProof/>
            <w:webHidden/>
          </w:rPr>
          <w:t>6</w:t>
        </w:r>
        <w:r>
          <w:rPr>
            <w:noProof/>
            <w:webHidden/>
          </w:rPr>
          <w:fldChar w:fldCharType="end"/>
        </w:r>
      </w:hyperlink>
    </w:p>
    <w:p w14:paraId="6023A054" w14:textId="21A923F1"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82" w:history="1">
        <w:r w:rsidRPr="00435DF2">
          <w:rPr>
            <w:rStyle w:val="Hiperpovezava"/>
            <w:rFonts w:cs="Arial"/>
            <w:noProof/>
            <w:lang w:eastAsia="ar-SA"/>
          </w:rPr>
          <w:t>8.2</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_Toc167956282 \h </w:instrText>
        </w:r>
        <w:r>
          <w:rPr>
            <w:noProof/>
            <w:webHidden/>
          </w:rPr>
        </w:r>
        <w:r>
          <w:rPr>
            <w:noProof/>
            <w:webHidden/>
          </w:rPr>
          <w:fldChar w:fldCharType="separate"/>
        </w:r>
        <w:r>
          <w:rPr>
            <w:noProof/>
            <w:webHidden/>
          </w:rPr>
          <w:t>6</w:t>
        </w:r>
        <w:r>
          <w:rPr>
            <w:noProof/>
            <w:webHidden/>
          </w:rPr>
          <w:fldChar w:fldCharType="end"/>
        </w:r>
      </w:hyperlink>
    </w:p>
    <w:p w14:paraId="51CAADE0" w14:textId="70D10E99"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83" w:history="1">
        <w:r w:rsidRPr="00435DF2">
          <w:rPr>
            <w:rStyle w:val="Hiperpovezava"/>
            <w:noProof/>
          </w:rPr>
          <w:t>9.</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 xml:space="preserve">SESTAVA </w:t>
        </w:r>
        <w:r w:rsidRPr="00435DF2">
          <w:rPr>
            <w:rStyle w:val="Hiperpovezava"/>
            <w:rFonts w:cs="Arial"/>
            <w:noProof/>
            <w:lang w:eastAsia="ar-SA"/>
          </w:rPr>
          <w:t>DOKUMENTACIJE V ZVEZI Z ODDAJO JAVNEGA NAROČILA</w:t>
        </w:r>
        <w:r>
          <w:rPr>
            <w:noProof/>
            <w:webHidden/>
          </w:rPr>
          <w:tab/>
        </w:r>
        <w:r>
          <w:rPr>
            <w:noProof/>
            <w:webHidden/>
          </w:rPr>
          <w:fldChar w:fldCharType="begin"/>
        </w:r>
        <w:r>
          <w:rPr>
            <w:noProof/>
            <w:webHidden/>
          </w:rPr>
          <w:instrText xml:space="preserve"> PAGEREF _Toc167956283 \h </w:instrText>
        </w:r>
        <w:r>
          <w:rPr>
            <w:noProof/>
            <w:webHidden/>
          </w:rPr>
        </w:r>
        <w:r>
          <w:rPr>
            <w:noProof/>
            <w:webHidden/>
          </w:rPr>
          <w:fldChar w:fldCharType="separate"/>
        </w:r>
        <w:r>
          <w:rPr>
            <w:noProof/>
            <w:webHidden/>
          </w:rPr>
          <w:t>6</w:t>
        </w:r>
        <w:r>
          <w:rPr>
            <w:noProof/>
            <w:webHidden/>
          </w:rPr>
          <w:fldChar w:fldCharType="end"/>
        </w:r>
      </w:hyperlink>
    </w:p>
    <w:p w14:paraId="677D51C6" w14:textId="10D1E37A"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84" w:history="1">
        <w:r w:rsidRPr="00435DF2">
          <w:rPr>
            <w:rStyle w:val="Hiperpovezava"/>
            <w:noProof/>
          </w:rPr>
          <w:t>10.</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 xml:space="preserve">UGOTAVLJANJE </w:t>
        </w:r>
        <w:r w:rsidRPr="00435DF2">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_Toc167956284 \h </w:instrText>
        </w:r>
        <w:r>
          <w:rPr>
            <w:noProof/>
            <w:webHidden/>
          </w:rPr>
        </w:r>
        <w:r>
          <w:rPr>
            <w:noProof/>
            <w:webHidden/>
          </w:rPr>
          <w:fldChar w:fldCharType="separate"/>
        </w:r>
        <w:r>
          <w:rPr>
            <w:noProof/>
            <w:webHidden/>
          </w:rPr>
          <w:t>6</w:t>
        </w:r>
        <w:r>
          <w:rPr>
            <w:noProof/>
            <w:webHidden/>
          </w:rPr>
          <w:fldChar w:fldCharType="end"/>
        </w:r>
      </w:hyperlink>
    </w:p>
    <w:p w14:paraId="4DB70C3E" w14:textId="2A905B47"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85" w:history="1">
        <w:r w:rsidRPr="00435DF2">
          <w:rPr>
            <w:rStyle w:val="Hiperpovezava"/>
            <w:rFonts w:eastAsia="Arial Unicode MS" w:cs="Arial"/>
            <w:noProof/>
            <w:lang w:eastAsia="ar-SA"/>
          </w:rPr>
          <w:t>10.1</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eastAsia="Arial Unicode MS" w:cs="Arial"/>
            <w:noProof/>
            <w:lang w:eastAsia="ar-SA"/>
          </w:rPr>
          <w:t>Razlogi za izključitev</w:t>
        </w:r>
        <w:r>
          <w:rPr>
            <w:noProof/>
            <w:webHidden/>
          </w:rPr>
          <w:tab/>
        </w:r>
        <w:r>
          <w:rPr>
            <w:noProof/>
            <w:webHidden/>
          </w:rPr>
          <w:fldChar w:fldCharType="begin"/>
        </w:r>
        <w:r>
          <w:rPr>
            <w:noProof/>
            <w:webHidden/>
          </w:rPr>
          <w:instrText xml:space="preserve"> PAGEREF _Toc167956285 \h </w:instrText>
        </w:r>
        <w:r>
          <w:rPr>
            <w:noProof/>
            <w:webHidden/>
          </w:rPr>
        </w:r>
        <w:r>
          <w:rPr>
            <w:noProof/>
            <w:webHidden/>
          </w:rPr>
          <w:fldChar w:fldCharType="separate"/>
        </w:r>
        <w:r>
          <w:rPr>
            <w:noProof/>
            <w:webHidden/>
          </w:rPr>
          <w:t>7</w:t>
        </w:r>
        <w:r>
          <w:rPr>
            <w:noProof/>
            <w:webHidden/>
          </w:rPr>
          <w:fldChar w:fldCharType="end"/>
        </w:r>
      </w:hyperlink>
    </w:p>
    <w:p w14:paraId="025D9546" w14:textId="1C026E2D"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86" w:history="1">
        <w:r w:rsidRPr="00435DF2">
          <w:rPr>
            <w:rStyle w:val="Hiperpovezava"/>
            <w:rFonts w:eastAsia="Arial Unicode MS" w:cs="Arial"/>
            <w:noProof/>
            <w:lang w:eastAsia="ar-SA"/>
          </w:rPr>
          <w:t>10.2</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eastAsia="Arial Unicode MS" w:cs="Arial"/>
            <w:noProof/>
            <w:lang w:eastAsia="ar-SA"/>
          </w:rPr>
          <w:t>Tehnični pogoj oziroma sposobnost</w:t>
        </w:r>
        <w:r>
          <w:rPr>
            <w:noProof/>
            <w:webHidden/>
          </w:rPr>
          <w:tab/>
        </w:r>
        <w:r>
          <w:rPr>
            <w:noProof/>
            <w:webHidden/>
          </w:rPr>
          <w:fldChar w:fldCharType="begin"/>
        </w:r>
        <w:r>
          <w:rPr>
            <w:noProof/>
            <w:webHidden/>
          </w:rPr>
          <w:instrText xml:space="preserve"> PAGEREF _Toc167956286 \h </w:instrText>
        </w:r>
        <w:r>
          <w:rPr>
            <w:noProof/>
            <w:webHidden/>
          </w:rPr>
        </w:r>
        <w:r>
          <w:rPr>
            <w:noProof/>
            <w:webHidden/>
          </w:rPr>
          <w:fldChar w:fldCharType="separate"/>
        </w:r>
        <w:r>
          <w:rPr>
            <w:noProof/>
            <w:webHidden/>
          </w:rPr>
          <w:t>9</w:t>
        </w:r>
        <w:r>
          <w:rPr>
            <w:noProof/>
            <w:webHidden/>
          </w:rPr>
          <w:fldChar w:fldCharType="end"/>
        </w:r>
      </w:hyperlink>
    </w:p>
    <w:p w14:paraId="5B343D60" w14:textId="64A36792"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87" w:history="1">
        <w:r w:rsidRPr="00435DF2">
          <w:rPr>
            <w:rStyle w:val="Hiperpovezava"/>
            <w:rFonts w:eastAsia="Arial Unicode MS" w:cs="Arial"/>
            <w:noProof/>
            <w:lang w:eastAsia="ar-SA"/>
          </w:rPr>
          <w:t>10.3</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eastAsia="Arial Unicode MS" w:cs="Arial"/>
            <w:noProof/>
            <w:lang w:eastAsia="ar-SA"/>
          </w:rPr>
          <w:t>Kadrovski pogoj oziroma sposobnost</w:t>
        </w:r>
        <w:r>
          <w:rPr>
            <w:noProof/>
            <w:webHidden/>
          </w:rPr>
          <w:tab/>
        </w:r>
        <w:r>
          <w:rPr>
            <w:noProof/>
            <w:webHidden/>
          </w:rPr>
          <w:fldChar w:fldCharType="begin"/>
        </w:r>
        <w:r>
          <w:rPr>
            <w:noProof/>
            <w:webHidden/>
          </w:rPr>
          <w:instrText xml:space="preserve"> PAGEREF _Toc167956287 \h </w:instrText>
        </w:r>
        <w:r>
          <w:rPr>
            <w:noProof/>
            <w:webHidden/>
          </w:rPr>
        </w:r>
        <w:r>
          <w:rPr>
            <w:noProof/>
            <w:webHidden/>
          </w:rPr>
          <w:fldChar w:fldCharType="separate"/>
        </w:r>
        <w:r>
          <w:rPr>
            <w:noProof/>
            <w:webHidden/>
          </w:rPr>
          <w:t>10</w:t>
        </w:r>
        <w:r>
          <w:rPr>
            <w:noProof/>
            <w:webHidden/>
          </w:rPr>
          <w:fldChar w:fldCharType="end"/>
        </w:r>
      </w:hyperlink>
    </w:p>
    <w:p w14:paraId="7E236663" w14:textId="26F6BD94"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88" w:history="1">
        <w:r w:rsidRPr="00435DF2">
          <w:rPr>
            <w:rStyle w:val="Hiperpovezava"/>
            <w:rFonts w:cs="Arial"/>
            <w:noProof/>
            <w:lang w:eastAsia="ar-SA"/>
          </w:rPr>
          <w:t>11.</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rFonts w:cs="Arial"/>
            <w:noProof/>
            <w:lang w:eastAsia="ar-SA"/>
          </w:rPr>
          <w:t>MERILO</w:t>
        </w:r>
        <w:r>
          <w:rPr>
            <w:noProof/>
            <w:webHidden/>
          </w:rPr>
          <w:tab/>
        </w:r>
        <w:r>
          <w:rPr>
            <w:noProof/>
            <w:webHidden/>
          </w:rPr>
          <w:fldChar w:fldCharType="begin"/>
        </w:r>
        <w:r>
          <w:rPr>
            <w:noProof/>
            <w:webHidden/>
          </w:rPr>
          <w:instrText xml:space="preserve"> PAGEREF _Toc167956288 \h </w:instrText>
        </w:r>
        <w:r>
          <w:rPr>
            <w:noProof/>
            <w:webHidden/>
          </w:rPr>
        </w:r>
        <w:r>
          <w:rPr>
            <w:noProof/>
            <w:webHidden/>
          </w:rPr>
          <w:fldChar w:fldCharType="separate"/>
        </w:r>
        <w:r>
          <w:rPr>
            <w:noProof/>
            <w:webHidden/>
          </w:rPr>
          <w:t>10</w:t>
        </w:r>
        <w:r>
          <w:rPr>
            <w:noProof/>
            <w:webHidden/>
          </w:rPr>
          <w:fldChar w:fldCharType="end"/>
        </w:r>
      </w:hyperlink>
    </w:p>
    <w:p w14:paraId="2F1BE4FE" w14:textId="3BC6DEAC"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289" w:history="1">
        <w:r w:rsidRPr="00435DF2">
          <w:rPr>
            <w:rStyle w:val="Hiperpovezava"/>
            <w:rFonts w:cs="Arial"/>
            <w:noProof/>
            <w:lang w:eastAsia="ar-SA"/>
          </w:rPr>
          <w:t>12.</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rFonts w:cs="Arial"/>
            <w:noProof/>
            <w:lang w:eastAsia="ar-SA"/>
          </w:rPr>
          <w:t>PONUDBA</w:t>
        </w:r>
        <w:r>
          <w:rPr>
            <w:noProof/>
            <w:webHidden/>
          </w:rPr>
          <w:tab/>
        </w:r>
        <w:r>
          <w:rPr>
            <w:noProof/>
            <w:webHidden/>
          </w:rPr>
          <w:fldChar w:fldCharType="begin"/>
        </w:r>
        <w:r>
          <w:rPr>
            <w:noProof/>
            <w:webHidden/>
          </w:rPr>
          <w:instrText xml:space="preserve"> PAGEREF _Toc167956289 \h </w:instrText>
        </w:r>
        <w:r>
          <w:rPr>
            <w:noProof/>
            <w:webHidden/>
          </w:rPr>
        </w:r>
        <w:r>
          <w:rPr>
            <w:noProof/>
            <w:webHidden/>
          </w:rPr>
          <w:fldChar w:fldCharType="separate"/>
        </w:r>
        <w:r>
          <w:rPr>
            <w:noProof/>
            <w:webHidden/>
          </w:rPr>
          <w:t>10</w:t>
        </w:r>
        <w:r>
          <w:rPr>
            <w:noProof/>
            <w:webHidden/>
          </w:rPr>
          <w:fldChar w:fldCharType="end"/>
        </w:r>
      </w:hyperlink>
    </w:p>
    <w:p w14:paraId="5C2CB605" w14:textId="6D286388"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90" w:history="1">
        <w:r w:rsidRPr="00435DF2">
          <w:rPr>
            <w:rStyle w:val="Hiperpovezava"/>
            <w:rFonts w:cs="Arial"/>
            <w:noProof/>
            <w:lang w:eastAsia="ar-SA"/>
          </w:rPr>
          <w:t>12.1</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eastAsia="Arial Unicode MS" w:cs="Arial"/>
            <w:noProof/>
            <w:lang w:eastAsia="ar-SA"/>
          </w:rPr>
          <w:t>Ponudbena</w:t>
        </w:r>
        <w:r w:rsidRPr="00435DF2">
          <w:rPr>
            <w:rStyle w:val="Hiperpovezava"/>
            <w:rFonts w:cs="Arial"/>
            <w:noProof/>
            <w:lang w:eastAsia="ar-SA"/>
          </w:rPr>
          <w:t xml:space="preserve"> dokumentacija</w:t>
        </w:r>
        <w:r>
          <w:rPr>
            <w:noProof/>
            <w:webHidden/>
          </w:rPr>
          <w:tab/>
        </w:r>
        <w:r>
          <w:rPr>
            <w:noProof/>
            <w:webHidden/>
          </w:rPr>
          <w:fldChar w:fldCharType="begin"/>
        </w:r>
        <w:r>
          <w:rPr>
            <w:noProof/>
            <w:webHidden/>
          </w:rPr>
          <w:instrText xml:space="preserve"> PAGEREF _Toc167956290 \h </w:instrText>
        </w:r>
        <w:r>
          <w:rPr>
            <w:noProof/>
            <w:webHidden/>
          </w:rPr>
        </w:r>
        <w:r>
          <w:rPr>
            <w:noProof/>
            <w:webHidden/>
          </w:rPr>
          <w:fldChar w:fldCharType="separate"/>
        </w:r>
        <w:r>
          <w:rPr>
            <w:noProof/>
            <w:webHidden/>
          </w:rPr>
          <w:t>10</w:t>
        </w:r>
        <w:r>
          <w:rPr>
            <w:noProof/>
            <w:webHidden/>
          </w:rPr>
          <w:fldChar w:fldCharType="end"/>
        </w:r>
      </w:hyperlink>
    </w:p>
    <w:p w14:paraId="3A4FBE2D" w14:textId="509678CD"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91" w:history="1">
        <w:r w:rsidRPr="00435DF2">
          <w:rPr>
            <w:rStyle w:val="Hiperpovezava"/>
            <w:rFonts w:eastAsia="Arial Unicode MS" w:cs="Arial"/>
            <w:noProof/>
            <w:lang w:eastAsia="ar-SA"/>
          </w:rPr>
          <w:t>12.2</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eastAsia="Arial Unicode MS" w:cs="Arial"/>
            <w:noProof/>
            <w:lang w:eastAsia="ar-SA"/>
          </w:rPr>
          <w:t>Sestavljanje ponudbe</w:t>
        </w:r>
        <w:r>
          <w:rPr>
            <w:noProof/>
            <w:webHidden/>
          </w:rPr>
          <w:tab/>
        </w:r>
        <w:r>
          <w:rPr>
            <w:noProof/>
            <w:webHidden/>
          </w:rPr>
          <w:fldChar w:fldCharType="begin"/>
        </w:r>
        <w:r>
          <w:rPr>
            <w:noProof/>
            <w:webHidden/>
          </w:rPr>
          <w:instrText xml:space="preserve"> PAGEREF _Toc167956291 \h </w:instrText>
        </w:r>
        <w:r>
          <w:rPr>
            <w:noProof/>
            <w:webHidden/>
          </w:rPr>
        </w:r>
        <w:r>
          <w:rPr>
            <w:noProof/>
            <w:webHidden/>
          </w:rPr>
          <w:fldChar w:fldCharType="separate"/>
        </w:r>
        <w:r>
          <w:rPr>
            <w:noProof/>
            <w:webHidden/>
          </w:rPr>
          <w:t>11</w:t>
        </w:r>
        <w:r>
          <w:rPr>
            <w:noProof/>
            <w:webHidden/>
          </w:rPr>
          <w:fldChar w:fldCharType="end"/>
        </w:r>
      </w:hyperlink>
    </w:p>
    <w:p w14:paraId="203F8E74" w14:textId="5F17F3E9"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2" w:history="1">
        <w:r w:rsidRPr="00435DF2">
          <w:rPr>
            <w:rStyle w:val="Hiperpovezava"/>
            <w:rFonts w:eastAsia="Arial Unicode MS" w:cs="Arial"/>
            <w:noProof/>
            <w:lang w:eastAsia="ar-SA"/>
          </w:rPr>
          <w:t>12.2.1</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cs="Arial"/>
            <w:noProof/>
            <w:lang w:eastAsia="ar-SA"/>
          </w:rPr>
          <w:t>Obrazec ESPD – za vse gospodarske subjekte</w:t>
        </w:r>
        <w:r>
          <w:rPr>
            <w:noProof/>
            <w:webHidden/>
          </w:rPr>
          <w:tab/>
        </w:r>
        <w:r>
          <w:rPr>
            <w:noProof/>
            <w:webHidden/>
          </w:rPr>
          <w:fldChar w:fldCharType="begin"/>
        </w:r>
        <w:r>
          <w:rPr>
            <w:noProof/>
            <w:webHidden/>
          </w:rPr>
          <w:instrText xml:space="preserve"> PAGEREF _Toc167956292 \h </w:instrText>
        </w:r>
        <w:r>
          <w:rPr>
            <w:noProof/>
            <w:webHidden/>
          </w:rPr>
        </w:r>
        <w:r>
          <w:rPr>
            <w:noProof/>
            <w:webHidden/>
          </w:rPr>
          <w:fldChar w:fldCharType="separate"/>
        </w:r>
        <w:r>
          <w:rPr>
            <w:noProof/>
            <w:webHidden/>
          </w:rPr>
          <w:t>11</w:t>
        </w:r>
        <w:r>
          <w:rPr>
            <w:noProof/>
            <w:webHidden/>
          </w:rPr>
          <w:fldChar w:fldCharType="end"/>
        </w:r>
      </w:hyperlink>
    </w:p>
    <w:p w14:paraId="4148C445" w14:textId="610BCF47"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3" w:history="1">
        <w:r w:rsidRPr="00435DF2">
          <w:rPr>
            <w:rStyle w:val="Hiperpovezava"/>
            <w:rFonts w:eastAsia="Arial Unicode MS" w:cs="Arial"/>
            <w:noProof/>
            <w:lang w:eastAsia="ar-SA"/>
          </w:rPr>
          <w:t>12.2.2</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_Toc167956293 \h </w:instrText>
        </w:r>
        <w:r>
          <w:rPr>
            <w:noProof/>
            <w:webHidden/>
          </w:rPr>
        </w:r>
        <w:r>
          <w:rPr>
            <w:noProof/>
            <w:webHidden/>
          </w:rPr>
          <w:fldChar w:fldCharType="separate"/>
        </w:r>
        <w:r>
          <w:rPr>
            <w:noProof/>
            <w:webHidden/>
          </w:rPr>
          <w:t>11</w:t>
        </w:r>
        <w:r>
          <w:rPr>
            <w:noProof/>
            <w:webHidden/>
          </w:rPr>
          <w:fldChar w:fldCharType="end"/>
        </w:r>
      </w:hyperlink>
    </w:p>
    <w:p w14:paraId="1F9E5386" w14:textId="2C26FB44"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4" w:history="1">
        <w:r w:rsidRPr="00435DF2">
          <w:rPr>
            <w:rStyle w:val="Hiperpovezava"/>
            <w:rFonts w:eastAsia="Arial Unicode MS"/>
            <w:noProof/>
          </w:rPr>
          <w:t>12.2.3</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Drugi dokumenti ponudbe</w:t>
        </w:r>
        <w:r>
          <w:rPr>
            <w:noProof/>
            <w:webHidden/>
          </w:rPr>
          <w:tab/>
        </w:r>
        <w:r>
          <w:rPr>
            <w:noProof/>
            <w:webHidden/>
          </w:rPr>
          <w:fldChar w:fldCharType="begin"/>
        </w:r>
        <w:r>
          <w:rPr>
            <w:noProof/>
            <w:webHidden/>
          </w:rPr>
          <w:instrText xml:space="preserve"> PAGEREF _Toc167956294 \h </w:instrText>
        </w:r>
        <w:r>
          <w:rPr>
            <w:noProof/>
            <w:webHidden/>
          </w:rPr>
        </w:r>
        <w:r>
          <w:rPr>
            <w:noProof/>
            <w:webHidden/>
          </w:rPr>
          <w:fldChar w:fldCharType="separate"/>
        </w:r>
        <w:r>
          <w:rPr>
            <w:noProof/>
            <w:webHidden/>
          </w:rPr>
          <w:t>12</w:t>
        </w:r>
        <w:r>
          <w:rPr>
            <w:noProof/>
            <w:webHidden/>
          </w:rPr>
          <w:fldChar w:fldCharType="end"/>
        </w:r>
      </w:hyperlink>
    </w:p>
    <w:p w14:paraId="17F707F6" w14:textId="7A8666F6"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5" w:history="1">
        <w:r w:rsidRPr="00435DF2">
          <w:rPr>
            <w:rStyle w:val="Hiperpovezava"/>
            <w:rFonts w:eastAsia="Arial Unicode MS"/>
            <w:noProof/>
          </w:rPr>
          <w:t>12.2.3.1  Zavarovanje za resnost ponudbe</w:t>
        </w:r>
        <w:r>
          <w:rPr>
            <w:noProof/>
            <w:webHidden/>
          </w:rPr>
          <w:tab/>
        </w:r>
        <w:r>
          <w:rPr>
            <w:noProof/>
            <w:webHidden/>
          </w:rPr>
          <w:fldChar w:fldCharType="begin"/>
        </w:r>
        <w:r>
          <w:rPr>
            <w:noProof/>
            <w:webHidden/>
          </w:rPr>
          <w:instrText xml:space="preserve"> PAGEREF _Toc167956295 \h </w:instrText>
        </w:r>
        <w:r>
          <w:rPr>
            <w:noProof/>
            <w:webHidden/>
          </w:rPr>
        </w:r>
        <w:r>
          <w:rPr>
            <w:noProof/>
            <w:webHidden/>
          </w:rPr>
          <w:fldChar w:fldCharType="separate"/>
        </w:r>
        <w:r>
          <w:rPr>
            <w:noProof/>
            <w:webHidden/>
          </w:rPr>
          <w:t>12</w:t>
        </w:r>
        <w:r>
          <w:rPr>
            <w:noProof/>
            <w:webHidden/>
          </w:rPr>
          <w:fldChar w:fldCharType="end"/>
        </w:r>
      </w:hyperlink>
    </w:p>
    <w:p w14:paraId="7AF91865" w14:textId="018BFF7B"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296" w:history="1">
        <w:r w:rsidRPr="00435DF2">
          <w:rPr>
            <w:rStyle w:val="Hiperpovezava"/>
            <w:rFonts w:cs="Arial"/>
            <w:noProof/>
            <w:lang w:eastAsia="ar-SA"/>
          </w:rPr>
          <w:t>12.3</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_Toc167956296 \h </w:instrText>
        </w:r>
        <w:r>
          <w:rPr>
            <w:noProof/>
            <w:webHidden/>
          </w:rPr>
        </w:r>
        <w:r>
          <w:rPr>
            <w:noProof/>
            <w:webHidden/>
          </w:rPr>
          <w:fldChar w:fldCharType="separate"/>
        </w:r>
        <w:r>
          <w:rPr>
            <w:noProof/>
            <w:webHidden/>
          </w:rPr>
          <w:t>12</w:t>
        </w:r>
        <w:r>
          <w:rPr>
            <w:noProof/>
            <w:webHidden/>
          </w:rPr>
          <w:fldChar w:fldCharType="end"/>
        </w:r>
      </w:hyperlink>
    </w:p>
    <w:p w14:paraId="4129C517" w14:textId="51655DC4"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7" w:history="1">
        <w:r w:rsidRPr="00435DF2">
          <w:rPr>
            <w:rStyle w:val="Hiperpovezava"/>
            <w:noProof/>
          </w:rPr>
          <w:t>12.3.1</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noProof/>
          </w:rPr>
          <w:t>S</w:t>
        </w:r>
        <w:r w:rsidRPr="00435DF2">
          <w:rPr>
            <w:rStyle w:val="Hiperpovezava"/>
            <w:rFonts w:eastAsia="Arial Unicode MS"/>
            <w:noProof/>
          </w:rPr>
          <w:t>kupna ponudba</w:t>
        </w:r>
        <w:r>
          <w:rPr>
            <w:noProof/>
            <w:webHidden/>
          </w:rPr>
          <w:tab/>
        </w:r>
        <w:r>
          <w:rPr>
            <w:noProof/>
            <w:webHidden/>
          </w:rPr>
          <w:fldChar w:fldCharType="begin"/>
        </w:r>
        <w:r>
          <w:rPr>
            <w:noProof/>
            <w:webHidden/>
          </w:rPr>
          <w:instrText xml:space="preserve"> PAGEREF _Toc167956297 \h </w:instrText>
        </w:r>
        <w:r>
          <w:rPr>
            <w:noProof/>
            <w:webHidden/>
          </w:rPr>
        </w:r>
        <w:r>
          <w:rPr>
            <w:noProof/>
            <w:webHidden/>
          </w:rPr>
          <w:fldChar w:fldCharType="separate"/>
        </w:r>
        <w:r>
          <w:rPr>
            <w:noProof/>
            <w:webHidden/>
          </w:rPr>
          <w:t>12</w:t>
        </w:r>
        <w:r>
          <w:rPr>
            <w:noProof/>
            <w:webHidden/>
          </w:rPr>
          <w:fldChar w:fldCharType="end"/>
        </w:r>
      </w:hyperlink>
    </w:p>
    <w:p w14:paraId="7A7ADA7E" w14:textId="616B16C7"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8" w:history="1">
        <w:r w:rsidRPr="00435DF2">
          <w:rPr>
            <w:rStyle w:val="Hiperpovezava"/>
            <w:rFonts w:eastAsia="Arial Unicode MS"/>
            <w:noProof/>
          </w:rPr>
          <w:t>12.3.2</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Ponudba s podizvajalci</w:t>
        </w:r>
        <w:r>
          <w:rPr>
            <w:noProof/>
            <w:webHidden/>
          </w:rPr>
          <w:tab/>
        </w:r>
        <w:r>
          <w:rPr>
            <w:noProof/>
            <w:webHidden/>
          </w:rPr>
          <w:fldChar w:fldCharType="begin"/>
        </w:r>
        <w:r>
          <w:rPr>
            <w:noProof/>
            <w:webHidden/>
          </w:rPr>
          <w:instrText xml:space="preserve"> PAGEREF _Toc167956298 \h </w:instrText>
        </w:r>
        <w:r>
          <w:rPr>
            <w:noProof/>
            <w:webHidden/>
          </w:rPr>
        </w:r>
        <w:r>
          <w:rPr>
            <w:noProof/>
            <w:webHidden/>
          </w:rPr>
          <w:fldChar w:fldCharType="separate"/>
        </w:r>
        <w:r>
          <w:rPr>
            <w:noProof/>
            <w:webHidden/>
          </w:rPr>
          <w:t>13</w:t>
        </w:r>
        <w:r>
          <w:rPr>
            <w:noProof/>
            <w:webHidden/>
          </w:rPr>
          <w:fldChar w:fldCharType="end"/>
        </w:r>
      </w:hyperlink>
    </w:p>
    <w:p w14:paraId="561D1D7E" w14:textId="60D42FDC"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299" w:history="1">
        <w:r w:rsidRPr="00435DF2">
          <w:rPr>
            <w:rStyle w:val="Hiperpovezava"/>
            <w:rFonts w:eastAsia="Arial Unicode MS"/>
            <w:noProof/>
          </w:rPr>
          <w:t>12.3.3</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Uporaba zmogljivosti drugih subjektov</w:t>
        </w:r>
        <w:r>
          <w:rPr>
            <w:noProof/>
            <w:webHidden/>
          </w:rPr>
          <w:tab/>
        </w:r>
        <w:r>
          <w:rPr>
            <w:noProof/>
            <w:webHidden/>
          </w:rPr>
          <w:fldChar w:fldCharType="begin"/>
        </w:r>
        <w:r>
          <w:rPr>
            <w:noProof/>
            <w:webHidden/>
          </w:rPr>
          <w:instrText xml:space="preserve"> PAGEREF _Toc167956299 \h </w:instrText>
        </w:r>
        <w:r>
          <w:rPr>
            <w:noProof/>
            <w:webHidden/>
          </w:rPr>
        </w:r>
        <w:r>
          <w:rPr>
            <w:noProof/>
            <w:webHidden/>
          </w:rPr>
          <w:fldChar w:fldCharType="separate"/>
        </w:r>
        <w:r>
          <w:rPr>
            <w:noProof/>
            <w:webHidden/>
          </w:rPr>
          <w:t>13</w:t>
        </w:r>
        <w:r>
          <w:rPr>
            <w:noProof/>
            <w:webHidden/>
          </w:rPr>
          <w:fldChar w:fldCharType="end"/>
        </w:r>
      </w:hyperlink>
    </w:p>
    <w:p w14:paraId="36013F38" w14:textId="728F3959"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300" w:history="1">
        <w:r w:rsidRPr="00435DF2">
          <w:rPr>
            <w:rStyle w:val="Hiperpovezava"/>
            <w:rFonts w:eastAsia="Arial Unicode MS"/>
            <w:noProof/>
          </w:rPr>
          <w:t>12.3.4</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Variantne ponudbe</w:t>
        </w:r>
        <w:r>
          <w:rPr>
            <w:noProof/>
            <w:webHidden/>
          </w:rPr>
          <w:tab/>
        </w:r>
        <w:r>
          <w:rPr>
            <w:noProof/>
            <w:webHidden/>
          </w:rPr>
          <w:fldChar w:fldCharType="begin"/>
        </w:r>
        <w:r>
          <w:rPr>
            <w:noProof/>
            <w:webHidden/>
          </w:rPr>
          <w:instrText xml:space="preserve"> PAGEREF _Toc167956300 \h </w:instrText>
        </w:r>
        <w:r>
          <w:rPr>
            <w:noProof/>
            <w:webHidden/>
          </w:rPr>
        </w:r>
        <w:r>
          <w:rPr>
            <w:noProof/>
            <w:webHidden/>
          </w:rPr>
          <w:fldChar w:fldCharType="separate"/>
        </w:r>
        <w:r>
          <w:rPr>
            <w:noProof/>
            <w:webHidden/>
          </w:rPr>
          <w:t>14</w:t>
        </w:r>
        <w:r>
          <w:rPr>
            <w:noProof/>
            <w:webHidden/>
          </w:rPr>
          <w:fldChar w:fldCharType="end"/>
        </w:r>
      </w:hyperlink>
    </w:p>
    <w:p w14:paraId="68E31604" w14:textId="2C88A520"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301" w:history="1">
        <w:r w:rsidRPr="00435DF2">
          <w:rPr>
            <w:rStyle w:val="Hiperpovezava"/>
            <w:rFonts w:eastAsia="Arial Unicode MS"/>
            <w:noProof/>
          </w:rPr>
          <w:t>12.3.5</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Jezik ponudbe</w:t>
        </w:r>
        <w:r>
          <w:rPr>
            <w:noProof/>
            <w:webHidden/>
          </w:rPr>
          <w:tab/>
        </w:r>
        <w:r>
          <w:rPr>
            <w:noProof/>
            <w:webHidden/>
          </w:rPr>
          <w:fldChar w:fldCharType="begin"/>
        </w:r>
        <w:r>
          <w:rPr>
            <w:noProof/>
            <w:webHidden/>
          </w:rPr>
          <w:instrText xml:space="preserve"> PAGEREF _Toc167956301 \h </w:instrText>
        </w:r>
        <w:r>
          <w:rPr>
            <w:noProof/>
            <w:webHidden/>
          </w:rPr>
        </w:r>
        <w:r>
          <w:rPr>
            <w:noProof/>
            <w:webHidden/>
          </w:rPr>
          <w:fldChar w:fldCharType="separate"/>
        </w:r>
        <w:r>
          <w:rPr>
            <w:noProof/>
            <w:webHidden/>
          </w:rPr>
          <w:t>14</w:t>
        </w:r>
        <w:r>
          <w:rPr>
            <w:noProof/>
            <w:webHidden/>
          </w:rPr>
          <w:fldChar w:fldCharType="end"/>
        </w:r>
      </w:hyperlink>
    </w:p>
    <w:p w14:paraId="6AD08D03" w14:textId="156A95D9"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302" w:history="1">
        <w:r w:rsidRPr="00435DF2">
          <w:rPr>
            <w:rStyle w:val="Hiperpovezava"/>
            <w:rFonts w:eastAsia="Arial Unicode MS"/>
            <w:noProof/>
          </w:rPr>
          <w:t>12.3.6</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Veljavnost ponudbe</w:t>
        </w:r>
        <w:r>
          <w:rPr>
            <w:noProof/>
            <w:webHidden/>
          </w:rPr>
          <w:tab/>
        </w:r>
        <w:r>
          <w:rPr>
            <w:noProof/>
            <w:webHidden/>
          </w:rPr>
          <w:fldChar w:fldCharType="begin"/>
        </w:r>
        <w:r>
          <w:rPr>
            <w:noProof/>
            <w:webHidden/>
          </w:rPr>
          <w:instrText xml:space="preserve"> PAGEREF _Toc167956302 \h </w:instrText>
        </w:r>
        <w:r>
          <w:rPr>
            <w:noProof/>
            <w:webHidden/>
          </w:rPr>
        </w:r>
        <w:r>
          <w:rPr>
            <w:noProof/>
            <w:webHidden/>
          </w:rPr>
          <w:fldChar w:fldCharType="separate"/>
        </w:r>
        <w:r>
          <w:rPr>
            <w:noProof/>
            <w:webHidden/>
          </w:rPr>
          <w:t>14</w:t>
        </w:r>
        <w:r>
          <w:rPr>
            <w:noProof/>
            <w:webHidden/>
          </w:rPr>
          <w:fldChar w:fldCharType="end"/>
        </w:r>
      </w:hyperlink>
    </w:p>
    <w:p w14:paraId="5DBEAC11" w14:textId="5A649DD0" w:rsidR="00C62545" w:rsidRDefault="00C62545">
      <w:pPr>
        <w:pStyle w:val="Kazalovsebine3"/>
        <w:rPr>
          <w:rFonts w:asciiTheme="minorHAnsi" w:eastAsiaTheme="minorEastAsia" w:hAnsiTheme="minorHAnsi" w:cstheme="minorBidi"/>
          <w:i w:val="0"/>
          <w:iCs w:val="0"/>
          <w:noProof/>
          <w:kern w:val="2"/>
          <w:sz w:val="22"/>
          <w:szCs w:val="22"/>
          <w:lang w:eastAsia="sl-SI"/>
          <w14:ligatures w14:val="standardContextual"/>
        </w:rPr>
      </w:pPr>
      <w:hyperlink w:anchor="_Toc167956303" w:history="1">
        <w:r w:rsidRPr="00435DF2">
          <w:rPr>
            <w:rStyle w:val="Hiperpovezava"/>
            <w:rFonts w:eastAsia="Arial Unicode MS"/>
            <w:noProof/>
          </w:rPr>
          <w:t>12.3.7</w:t>
        </w:r>
        <w:r>
          <w:rPr>
            <w:rFonts w:asciiTheme="minorHAnsi" w:eastAsiaTheme="minorEastAsia" w:hAnsiTheme="minorHAnsi" w:cstheme="minorBidi"/>
            <w:i w:val="0"/>
            <w:iCs w:val="0"/>
            <w:noProof/>
            <w:kern w:val="2"/>
            <w:sz w:val="22"/>
            <w:szCs w:val="22"/>
            <w:lang w:eastAsia="sl-SI"/>
            <w14:ligatures w14:val="standardContextual"/>
          </w:rPr>
          <w:tab/>
        </w:r>
        <w:r w:rsidRPr="00435DF2">
          <w:rPr>
            <w:rStyle w:val="Hiperpovezava"/>
            <w:rFonts w:eastAsia="Arial Unicode MS"/>
            <w:noProof/>
          </w:rPr>
          <w:t>Stroški ponudbe</w:t>
        </w:r>
        <w:r>
          <w:rPr>
            <w:noProof/>
            <w:webHidden/>
          </w:rPr>
          <w:tab/>
        </w:r>
        <w:r>
          <w:rPr>
            <w:noProof/>
            <w:webHidden/>
          </w:rPr>
          <w:fldChar w:fldCharType="begin"/>
        </w:r>
        <w:r>
          <w:rPr>
            <w:noProof/>
            <w:webHidden/>
          </w:rPr>
          <w:instrText xml:space="preserve"> PAGEREF _Toc167956303 \h </w:instrText>
        </w:r>
        <w:r>
          <w:rPr>
            <w:noProof/>
            <w:webHidden/>
          </w:rPr>
        </w:r>
        <w:r>
          <w:rPr>
            <w:noProof/>
            <w:webHidden/>
          </w:rPr>
          <w:fldChar w:fldCharType="separate"/>
        </w:r>
        <w:r>
          <w:rPr>
            <w:noProof/>
            <w:webHidden/>
          </w:rPr>
          <w:t>14</w:t>
        </w:r>
        <w:r>
          <w:rPr>
            <w:noProof/>
            <w:webHidden/>
          </w:rPr>
          <w:fldChar w:fldCharType="end"/>
        </w:r>
      </w:hyperlink>
    </w:p>
    <w:p w14:paraId="76DBEB4E" w14:textId="7FE5E915"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304" w:history="1">
        <w:r w:rsidRPr="00435DF2">
          <w:rPr>
            <w:rStyle w:val="Hiperpovezava"/>
            <w:noProof/>
          </w:rPr>
          <w:t>13.</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 xml:space="preserve">OBVESTILO O </w:t>
        </w:r>
        <w:r w:rsidRPr="00435DF2">
          <w:rPr>
            <w:rStyle w:val="Hiperpovezava"/>
            <w:rFonts w:cs="Arial"/>
            <w:noProof/>
            <w:lang w:eastAsia="ar-SA"/>
          </w:rPr>
          <w:t>ODLOČITVI</w:t>
        </w:r>
        <w:r w:rsidRPr="00435DF2">
          <w:rPr>
            <w:rStyle w:val="Hiperpovezava"/>
            <w:noProof/>
          </w:rPr>
          <w:t xml:space="preserve"> O ODDAJI NAROČILA</w:t>
        </w:r>
        <w:r>
          <w:rPr>
            <w:noProof/>
            <w:webHidden/>
          </w:rPr>
          <w:tab/>
        </w:r>
        <w:r>
          <w:rPr>
            <w:noProof/>
            <w:webHidden/>
          </w:rPr>
          <w:fldChar w:fldCharType="begin"/>
        </w:r>
        <w:r>
          <w:rPr>
            <w:noProof/>
            <w:webHidden/>
          </w:rPr>
          <w:instrText xml:space="preserve"> PAGEREF _Toc167956304 \h </w:instrText>
        </w:r>
        <w:r>
          <w:rPr>
            <w:noProof/>
            <w:webHidden/>
          </w:rPr>
        </w:r>
        <w:r>
          <w:rPr>
            <w:noProof/>
            <w:webHidden/>
          </w:rPr>
          <w:fldChar w:fldCharType="separate"/>
        </w:r>
        <w:r>
          <w:rPr>
            <w:noProof/>
            <w:webHidden/>
          </w:rPr>
          <w:t>14</w:t>
        </w:r>
        <w:r>
          <w:rPr>
            <w:noProof/>
            <w:webHidden/>
          </w:rPr>
          <w:fldChar w:fldCharType="end"/>
        </w:r>
      </w:hyperlink>
    </w:p>
    <w:p w14:paraId="6DDEF516" w14:textId="69548587"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305" w:history="1">
        <w:r w:rsidRPr="00435DF2">
          <w:rPr>
            <w:rStyle w:val="Hiperpovezava"/>
            <w:noProof/>
          </w:rPr>
          <w:t>14.</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 xml:space="preserve">ODSTOP </w:t>
        </w:r>
        <w:r w:rsidRPr="00435DF2">
          <w:rPr>
            <w:rStyle w:val="Hiperpovezava"/>
            <w:rFonts w:cs="Arial"/>
            <w:noProof/>
            <w:lang w:eastAsia="ar-SA"/>
          </w:rPr>
          <w:t>OD</w:t>
        </w:r>
        <w:r w:rsidRPr="00435DF2">
          <w:rPr>
            <w:rStyle w:val="Hiperpovezava"/>
            <w:noProof/>
          </w:rPr>
          <w:t xml:space="preserve"> IZVEDBE JAVNEGA NAROČILA</w:t>
        </w:r>
        <w:r>
          <w:rPr>
            <w:noProof/>
            <w:webHidden/>
          </w:rPr>
          <w:tab/>
        </w:r>
        <w:r>
          <w:rPr>
            <w:noProof/>
            <w:webHidden/>
          </w:rPr>
          <w:fldChar w:fldCharType="begin"/>
        </w:r>
        <w:r>
          <w:rPr>
            <w:noProof/>
            <w:webHidden/>
          </w:rPr>
          <w:instrText xml:space="preserve"> PAGEREF _Toc167956305 \h </w:instrText>
        </w:r>
        <w:r>
          <w:rPr>
            <w:noProof/>
            <w:webHidden/>
          </w:rPr>
        </w:r>
        <w:r>
          <w:rPr>
            <w:noProof/>
            <w:webHidden/>
          </w:rPr>
          <w:fldChar w:fldCharType="separate"/>
        </w:r>
        <w:r>
          <w:rPr>
            <w:noProof/>
            <w:webHidden/>
          </w:rPr>
          <w:t>14</w:t>
        </w:r>
        <w:r>
          <w:rPr>
            <w:noProof/>
            <w:webHidden/>
          </w:rPr>
          <w:fldChar w:fldCharType="end"/>
        </w:r>
      </w:hyperlink>
    </w:p>
    <w:p w14:paraId="1D6D409C" w14:textId="6AA659AA"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306" w:history="1">
        <w:r w:rsidRPr="00435DF2">
          <w:rPr>
            <w:rStyle w:val="Hiperpovezava"/>
            <w:noProof/>
          </w:rPr>
          <w:t>15.</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POGODBA</w:t>
        </w:r>
        <w:r>
          <w:rPr>
            <w:noProof/>
            <w:webHidden/>
          </w:rPr>
          <w:tab/>
        </w:r>
        <w:r>
          <w:rPr>
            <w:noProof/>
            <w:webHidden/>
          </w:rPr>
          <w:fldChar w:fldCharType="begin"/>
        </w:r>
        <w:r>
          <w:rPr>
            <w:noProof/>
            <w:webHidden/>
          </w:rPr>
          <w:instrText xml:space="preserve"> PAGEREF _Toc167956306 \h </w:instrText>
        </w:r>
        <w:r>
          <w:rPr>
            <w:noProof/>
            <w:webHidden/>
          </w:rPr>
        </w:r>
        <w:r>
          <w:rPr>
            <w:noProof/>
            <w:webHidden/>
          </w:rPr>
          <w:fldChar w:fldCharType="separate"/>
        </w:r>
        <w:r>
          <w:rPr>
            <w:noProof/>
            <w:webHidden/>
          </w:rPr>
          <w:t>15</w:t>
        </w:r>
        <w:r>
          <w:rPr>
            <w:noProof/>
            <w:webHidden/>
          </w:rPr>
          <w:fldChar w:fldCharType="end"/>
        </w:r>
      </w:hyperlink>
    </w:p>
    <w:p w14:paraId="03545EA4" w14:textId="34358AAF"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307" w:history="1">
        <w:r w:rsidRPr="00435DF2">
          <w:rPr>
            <w:rStyle w:val="Hiperpovezava"/>
            <w:rFonts w:cs="Arial"/>
            <w:noProof/>
            <w:lang w:eastAsia="ar-SA"/>
          </w:rPr>
          <w:t>15.1</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_Toc167956307 \h </w:instrText>
        </w:r>
        <w:r>
          <w:rPr>
            <w:noProof/>
            <w:webHidden/>
          </w:rPr>
        </w:r>
        <w:r>
          <w:rPr>
            <w:noProof/>
            <w:webHidden/>
          </w:rPr>
          <w:fldChar w:fldCharType="separate"/>
        </w:r>
        <w:r>
          <w:rPr>
            <w:noProof/>
            <w:webHidden/>
          </w:rPr>
          <w:t>15</w:t>
        </w:r>
        <w:r>
          <w:rPr>
            <w:noProof/>
            <w:webHidden/>
          </w:rPr>
          <w:fldChar w:fldCharType="end"/>
        </w:r>
      </w:hyperlink>
    </w:p>
    <w:p w14:paraId="56BF755F" w14:textId="45AD5D68" w:rsidR="00C62545" w:rsidRDefault="00C6254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56308" w:history="1">
        <w:r w:rsidRPr="00435DF2">
          <w:rPr>
            <w:rStyle w:val="Hiperpovezava"/>
            <w:rFonts w:cs="Arial"/>
            <w:noProof/>
            <w:lang w:eastAsia="ar-SA"/>
          </w:rPr>
          <w:t>15.2</w:t>
        </w:r>
        <w:r>
          <w:rPr>
            <w:rFonts w:asciiTheme="minorHAnsi" w:eastAsiaTheme="minorEastAsia" w:hAnsiTheme="minorHAnsi" w:cstheme="minorBidi"/>
            <w:smallCaps w:val="0"/>
            <w:noProof/>
            <w:kern w:val="2"/>
            <w:sz w:val="22"/>
            <w:szCs w:val="22"/>
            <w:lang w:eastAsia="sl-SI"/>
            <w14:ligatures w14:val="standardContextual"/>
          </w:rPr>
          <w:tab/>
        </w:r>
        <w:r w:rsidRPr="00435DF2">
          <w:rPr>
            <w:rStyle w:val="Hiperpovezava"/>
            <w:rFonts w:cs="Arial"/>
            <w:noProof/>
            <w:lang w:eastAsia="ar-SA"/>
          </w:rPr>
          <w:t>Izjava o dolžnosti varovanja podatkov</w:t>
        </w:r>
        <w:r>
          <w:rPr>
            <w:noProof/>
            <w:webHidden/>
          </w:rPr>
          <w:tab/>
        </w:r>
        <w:r>
          <w:rPr>
            <w:noProof/>
            <w:webHidden/>
          </w:rPr>
          <w:fldChar w:fldCharType="begin"/>
        </w:r>
        <w:r>
          <w:rPr>
            <w:noProof/>
            <w:webHidden/>
          </w:rPr>
          <w:instrText xml:space="preserve"> PAGEREF _Toc167956308 \h </w:instrText>
        </w:r>
        <w:r>
          <w:rPr>
            <w:noProof/>
            <w:webHidden/>
          </w:rPr>
        </w:r>
        <w:r>
          <w:rPr>
            <w:noProof/>
            <w:webHidden/>
          </w:rPr>
          <w:fldChar w:fldCharType="separate"/>
        </w:r>
        <w:r>
          <w:rPr>
            <w:noProof/>
            <w:webHidden/>
          </w:rPr>
          <w:t>15</w:t>
        </w:r>
        <w:r>
          <w:rPr>
            <w:noProof/>
            <w:webHidden/>
          </w:rPr>
          <w:fldChar w:fldCharType="end"/>
        </w:r>
      </w:hyperlink>
    </w:p>
    <w:p w14:paraId="0A069569" w14:textId="68B3EF39" w:rsidR="00C62545" w:rsidRDefault="00C62545" w:rsidP="00C62545">
      <w:pPr>
        <w:pStyle w:val="Kazalovsebine1"/>
        <w:rPr>
          <w:rFonts w:asciiTheme="minorHAnsi" w:eastAsiaTheme="minorEastAsia" w:hAnsiTheme="minorHAnsi" w:cstheme="minorBidi"/>
          <w:noProof/>
          <w:kern w:val="2"/>
          <w:sz w:val="22"/>
          <w:szCs w:val="22"/>
          <w:lang w:eastAsia="sl-SI"/>
          <w14:ligatures w14:val="standardContextual"/>
        </w:rPr>
      </w:pPr>
      <w:hyperlink w:anchor="_Toc167956309" w:history="1">
        <w:r w:rsidRPr="00435DF2">
          <w:rPr>
            <w:rStyle w:val="Hiperpovezava"/>
            <w:noProof/>
          </w:rPr>
          <w:t>16.</w:t>
        </w:r>
        <w:r>
          <w:rPr>
            <w:rFonts w:asciiTheme="minorHAnsi" w:eastAsiaTheme="minorEastAsia" w:hAnsiTheme="minorHAnsi" w:cstheme="minorBidi"/>
            <w:noProof/>
            <w:kern w:val="2"/>
            <w:sz w:val="22"/>
            <w:szCs w:val="22"/>
            <w:lang w:eastAsia="sl-SI"/>
            <w14:ligatures w14:val="standardContextual"/>
          </w:rPr>
          <w:tab/>
        </w:r>
        <w:r w:rsidRPr="00435DF2">
          <w:rPr>
            <w:rStyle w:val="Hiperpovezava"/>
            <w:noProof/>
          </w:rPr>
          <w:t xml:space="preserve">PRAVNO </w:t>
        </w:r>
        <w:r w:rsidRPr="00435DF2">
          <w:rPr>
            <w:rStyle w:val="Hiperpovezava"/>
            <w:rFonts w:cs="Arial"/>
            <w:noProof/>
            <w:lang w:eastAsia="ar-SA"/>
          </w:rPr>
          <w:t>VARSTVO</w:t>
        </w:r>
        <w:r>
          <w:rPr>
            <w:noProof/>
            <w:webHidden/>
          </w:rPr>
          <w:tab/>
        </w:r>
        <w:r>
          <w:rPr>
            <w:noProof/>
            <w:webHidden/>
          </w:rPr>
          <w:fldChar w:fldCharType="begin"/>
        </w:r>
        <w:r>
          <w:rPr>
            <w:noProof/>
            <w:webHidden/>
          </w:rPr>
          <w:instrText xml:space="preserve"> PAGEREF _Toc167956309 \h </w:instrText>
        </w:r>
        <w:r>
          <w:rPr>
            <w:noProof/>
            <w:webHidden/>
          </w:rPr>
        </w:r>
        <w:r>
          <w:rPr>
            <w:noProof/>
            <w:webHidden/>
          </w:rPr>
          <w:fldChar w:fldCharType="separate"/>
        </w:r>
        <w:r>
          <w:rPr>
            <w:noProof/>
            <w:webHidden/>
          </w:rPr>
          <w:t>15</w:t>
        </w:r>
        <w:r>
          <w:rPr>
            <w:noProof/>
            <w:webHidden/>
          </w:rPr>
          <w:fldChar w:fldCharType="end"/>
        </w:r>
      </w:hyperlink>
    </w:p>
    <w:p w14:paraId="694CCA25" w14:textId="4642E61F" w:rsidR="00813862" w:rsidRPr="00E6295D" w:rsidRDefault="009B3F0C" w:rsidP="00D34431">
      <w:pPr>
        <w:spacing w:before="60" w:after="60" w:line="240" w:lineRule="auto"/>
        <w:rPr>
          <w:rFonts w:cs="Arial"/>
          <w:szCs w:val="20"/>
        </w:rPr>
      </w:pPr>
      <w:r w:rsidRPr="00E6295D">
        <w:rPr>
          <w:rFonts w:cs="Arial"/>
          <w:bCs/>
          <w:szCs w:val="20"/>
        </w:rPr>
        <w:fldChar w:fldCharType="end"/>
      </w:r>
      <w:bookmarkStart w:id="1" w:name="_Toc336851777"/>
    </w:p>
    <w:p w14:paraId="41F3D837" w14:textId="0C1AB970" w:rsidR="002E2EB2" w:rsidRPr="00C91E34" w:rsidRDefault="002E2EB2" w:rsidP="007466A1">
      <w:pPr>
        <w:spacing w:line="240" w:lineRule="auto"/>
        <w:rPr>
          <w:rFonts w:cs="Arial"/>
          <w:szCs w:val="20"/>
        </w:rPr>
      </w:pPr>
    </w:p>
    <w:p w14:paraId="7848B714" w14:textId="0875F912" w:rsidR="00DC6BE0" w:rsidRPr="00C91E34" w:rsidRDefault="00DC6BE0" w:rsidP="007466A1">
      <w:pPr>
        <w:spacing w:line="240" w:lineRule="auto"/>
        <w:rPr>
          <w:rFonts w:cs="Arial"/>
        </w:rPr>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67956273"/>
      <w:r w:rsidRPr="00C22469">
        <w:rPr>
          <w:rFonts w:cs="Arial"/>
          <w:caps w:val="0"/>
          <w:szCs w:val="20"/>
          <w:lang w:eastAsia="ar-SA"/>
        </w:rPr>
        <w:lastRenderedPageBreak/>
        <w:t>NAROČNIK</w:t>
      </w:r>
      <w:bookmarkEnd w:id="0"/>
      <w:bookmarkEnd w:id="1"/>
      <w:bookmarkEnd w:id="2"/>
    </w:p>
    <w:p w14:paraId="7FE59ACB" w14:textId="77F3F8D9"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w:t>
      </w:r>
      <w:bookmarkStart w:id="4" w:name="_Hlk148950528"/>
      <w:r>
        <w:rPr>
          <w:rFonts w:eastAsia="Times New Roman"/>
          <w:szCs w:val="20"/>
          <w:lang w:eastAsia="sl-SI"/>
        </w:rPr>
        <w:t>naročanju (</w:t>
      </w:r>
      <w:r>
        <w:rPr>
          <w:rFonts w:cs="Arial"/>
          <w:szCs w:val="20"/>
        </w:rPr>
        <w:t xml:space="preserve">Uradni list RS, št. </w:t>
      </w:r>
      <w:hyperlink r:id="rId8" w:tgtFrame="_blank" w:tooltip="Zakon o javnem naročanju (ZJN-3)" w:history="1">
        <w:r w:rsidRPr="000F58B1">
          <w:rPr>
            <w:rFonts w:eastAsia="Times New Roman"/>
          </w:rPr>
          <w:t>91/15</w:t>
        </w:r>
      </w:hyperlink>
      <w:r w:rsidRPr="000F58B1">
        <w:rPr>
          <w:rFonts w:eastAsia="Times New Roman"/>
          <w:szCs w:val="20"/>
        </w:rPr>
        <w:t xml:space="preserve">, </w:t>
      </w:r>
      <w:hyperlink r:id="rId9"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0"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3"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w:t>
      </w:r>
      <w:r w:rsidR="00C91E34">
        <w:rPr>
          <w:rFonts w:eastAsia="Times New Roman"/>
          <w:szCs w:val="20"/>
        </w:rPr>
        <w:t xml:space="preserve">, </w:t>
      </w:r>
      <w:r w:rsidRPr="000F58B1">
        <w:rPr>
          <w:rFonts w:eastAsia="Times New Roman"/>
          <w:szCs w:val="20"/>
        </w:rPr>
        <w:t xml:space="preserve"> </w:t>
      </w:r>
      <w:hyperlink r:id="rId14" w:tgtFrame="_blank" w:tooltip="Zakon o spremembah in dopolnitvah Zakona o javnem naročanju" w:history="1">
        <w:r w:rsidRPr="000F58B1">
          <w:rPr>
            <w:rFonts w:eastAsia="Times New Roman"/>
          </w:rPr>
          <w:t>28/23</w:t>
        </w:r>
      </w:hyperlink>
      <w:r w:rsidR="00C91E34">
        <w:rPr>
          <w:rFonts w:eastAsia="Times New Roman"/>
        </w:rPr>
        <w:t xml:space="preserve"> in 88/23 – ZOPNN-F</w:t>
      </w:r>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w:t>
      </w:r>
      <w:bookmarkEnd w:id="4"/>
      <w:r>
        <w:rPr>
          <w:rFonts w:eastAsia="Times New Roman"/>
          <w:szCs w:val="20"/>
        </w:rPr>
        <w:t>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167956274"/>
      <w:r w:rsidRPr="00C22469">
        <w:rPr>
          <w:rFonts w:cs="Arial"/>
          <w:caps w:val="0"/>
          <w:szCs w:val="20"/>
          <w:lang w:eastAsia="ar-SA"/>
        </w:rPr>
        <w:t>OZNAKA</w:t>
      </w:r>
      <w:r w:rsidRPr="00C22469">
        <w:t xml:space="preserve"> IN PREDMET JAVNEGA NAROČIL</w:t>
      </w:r>
      <w:bookmarkEnd w:id="5"/>
      <w:bookmarkEnd w:id="6"/>
      <w:r w:rsidR="00334BBB">
        <w:t>A</w:t>
      </w:r>
      <w:bookmarkEnd w:id="7"/>
    </w:p>
    <w:p w14:paraId="569BE659" w14:textId="225B3D47" w:rsidR="005123C1" w:rsidRDefault="0073070B" w:rsidP="007466A1">
      <w:pPr>
        <w:spacing w:line="240" w:lineRule="auto"/>
        <w:rPr>
          <w:b/>
          <w:bCs/>
        </w:rPr>
      </w:pPr>
      <w:bookmarkStart w:id="8" w:name="_Toc336851731"/>
      <w:bookmarkStart w:id="9" w:name="_Toc336851779"/>
      <w:r w:rsidRPr="00C22469">
        <w:t xml:space="preserve">Oznaka: </w:t>
      </w:r>
      <w:bookmarkStart w:id="10" w:name="_Hlk71101814"/>
      <w:r w:rsidR="00396165" w:rsidRPr="00D053ED">
        <w:rPr>
          <w:b/>
          <w:bCs/>
        </w:rPr>
        <w:t>OD</w:t>
      </w:r>
      <w:bookmarkEnd w:id="10"/>
      <w:r w:rsidR="009E3393">
        <w:rPr>
          <w:b/>
          <w:bCs/>
        </w:rPr>
        <w:t>NAP-11</w:t>
      </w:r>
      <w:r w:rsidR="00C11A97">
        <w:rPr>
          <w:b/>
          <w:bCs/>
        </w:rPr>
        <w:t>/202</w:t>
      </w:r>
      <w:r w:rsidR="009E3393">
        <w:rPr>
          <w:b/>
          <w:bCs/>
        </w:rPr>
        <w:t>4</w:t>
      </w:r>
    </w:p>
    <w:p w14:paraId="5B91222D" w14:textId="77777777" w:rsidR="00D053ED" w:rsidRPr="00C22469" w:rsidRDefault="00D053ED" w:rsidP="007466A1">
      <w:pPr>
        <w:spacing w:line="240" w:lineRule="auto"/>
      </w:pPr>
    </w:p>
    <w:p w14:paraId="750B349F" w14:textId="6BA6D304" w:rsidR="00672FCC" w:rsidRPr="00F27E2C" w:rsidRDefault="0073070B" w:rsidP="00F27E2C">
      <w:pPr>
        <w:spacing w:line="240" w:lineRule="auto"/>
        <w:ind w:left="851" w:hanging="851"/>
      </w:pPr>
      <w:r w:rsidRPr="00C22469">
        <w:t>Predmet:</w:t>
      </w:r>
      <w:bookmarkStart w:id="11" w:name="_Hlk99704420"/>
      <w:r w:rsidR="00C045E9">
        <w:t xml:space="preserve"> </w:t>
      </w:r>
      <w:proofErr w:type="spellStart"/>
      <w:r w:rsidR="009E3393" w:rsidRPr="009E3393">
        <w:rPr>
          <w:b/>
          <w:bCs/>
        </w:rPr>
        <w:t>Pogarancijsko</w:t>
      </w:r>
      <w:proofErr w:type="spellEnd"/>
      <w:r w:rsidR="009E3393" w:rsidRPr="009E3393">
        <w:rPr>
          <w:b/>
          <w:bCs/>
        </w:rPr>
        <w:t xml:space="preserve"> vzdrževanje naprav za neprekinjeno napajanje - UPS, električnih agregatov - DEA, hitrih preklopnih stikal - STS z inteligentnimi sistemi za distribucijo UPS napetosti - </w:t>
      </w:r>
      <w:proofErr w:type="spellStart"/>
      <w:r w:rsidR="009E3393" w:rsidRPr="009E3393">
        <w:rPr>
          <w:b/>
          <w:bCs/>
        </w:rPr>
        <w:t>iPCC</w:t>
      </w:r>
      <w:proofErr w:type="spellEnd"/>
      <w:r w:rsidR="009E3393" w:rsidRPr="009E3393">
        <w:rPr>
          <w:b/>
          <w:bCs/>
        </w:rPr>
        <w:t xml:space="preserve"> in nadzornega sistema UNMS II za obdobje štirih let</w:t>
      </w:r>
    </w:p>
    <w:p w14:paraId="07809F35" w14:textId="20A35F3C" w:rsidR="00736ABF" w:rsidRDefault="00736ABF" w:rsidP="00044590">
      <w:pPr>
        <w:spacing w:line="240" w:lineRule="auto"/>
        <w:ind w:left="851" w:hanging="851"/>
        <w:rPr>
          <w:b/>
          <w:bCs/>
        </w:rPr>
      </w:pPr>
    </w:p>
    <w:p w14:paraId="377E1C92" w14:textId="4DC1868D"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w:t>
      </w:r>
      <w:r>
        <w:rPr>
          <w:color w:val="000000"/>
          <w:szCs w:val="20"/>
        </w:rPr>
        <w:t xml:space="preserve">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167956275"/>
      <w:r w:rsidRPr="00C22469">
        <w:rPr>
          <w:rFonts w:cs="Arial"/>
          <w:caps w:val="0"/>
          <w:szCs w:val="20"/>
          <w:lang w:eastAsia="ar-SA"/>
        </w:rPr>
        <w:t>NAČIN</w:t>
      </w:r>
      <w:r w:rsidRPr="00E76F5E">
        <w:rPr>
          <w:rFonts w:cs="Arial"/>
          <w:caps w:val="0"/>
          <w:szCs w:val="20"/>
          <w:lang w:eastAsia="ar-SA"/>
        </w:rPr>
        <w:t xml:space="preserve"> ODDAJE JAVNEGA NAROČILA</w:t>
      </w:r>
      <w:bookmarkEnd w:id="8"/>
      <w:bookmarkEnd w:id="9"/>
      <w:bookmarkEnd w:id="12"/>
    </w:p>
    <w:p w14:paraId="7CA5180D" w14:textId="18942C39" w:rsidR="00002C48" w:rsidRDefault="00002C48" w:rsidP="00B02035">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B02035">
      <w:pPr>
        <w:spacing w:line="240" w:lineRule="auto"/>
        <w:rPr>
          <w:rFonts w:cs="Arial"/>
          <w:szCs w:val="20"/>
        </w:rPr>
      </w:pPr>
    </w:p>
    <w:p w14:paraId="7D16B2A1" w14:textId="0B07D587" w:rsidR="00736ABF" w:rsidRDefault="00736ABF" w:rsidP="00B02035">
      <w:pPr>
        <w:spacing w:line="240" w:lineRule="auto"/>
      </w:pPr>
      <w:r w:rsidRPr="00F5123D">
        <w:t>Naročnik bo v skladu s 50. členom ZJN-3 predmetno javno naročilo oddal z uporabo elektronske dražbe, preko informacijskega sistema e-JN (v nadaljevanju: sistem e-JN)</w:t>
      </w:r>
      <w:bookmarkStart w:id="13" w:name="_Toc336851732"/>
      <w:bookmarkStart w:id="14" w:name="_Toc336851780"/>
      <w:bookmarkEnd w:id="11"/>
      <w:r w:rsidR="00035A2D">
        <w:t>.</w:t>
      </w:r>
    </w:p>
    <w:p w14:paraId="46B30FC8" w14:textId="77777777" w:rsidR="00882B89" w:rsidRDefault="00882B89" w:rsidP="00B02035">
      <w:pPr>
        <w:spacing w:line="240" w:lineRule="auto"/>
      </w:pPr>
    </w:p>
    <w:p w14:paraId="1A57EAB4" w14:textId="584EA38B" w:rsidR="00882B89" w:rsidRDefault="00035A2D" w:rsidP="00B02035">
      <w:pPr>
        <w:spacing w:line="240" w:lineRule="auto"/>
      </w:pPr>
      <w:r w:rsidRPr="00F5123D">
        <w:t>Naročnik bo na podlagi pogojev in meril, določenih v dokumentaciji v zvezi z oddajo javnega naročila, izbral najugodnejšega ponudnika, ki bo oddal dopustno ponudbo in s katerim bo sklenil pogodbo.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5" w:name="_Toc167956276"/>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3"/>
      <w:bookmarkEnd w:id="14"/>
      <w:bookmarkEnd w:id="15"/>
    </w:p>
    <w:p w14:paraId="4151343E" w14:textId="56BD8542" w:rsidR="00D92088" w:rsidRPr="00C22469" w:rsidRDefault="00D92088" w:rsidP="00C12236">
      <w:pPr>
        <w:spacing w:line="240" w:lineRule="auto"/>
      </w:pPr>
      <w:bookmarkStart w:id="16" w:name="_Toc336851733"/>
      <w:bookmarkStart w:id="17" w:name="_Toc336851781"/>
      <w:r w:rsidRPr="00C22469">
        <w:t xml:space="preserve">Ponudnik mora ponudbo predložiti v sistem e-JN na spletnem naslovu </w:t>
      </w:r>
      <w:hyperlink r:id="rId15" w:history="1">
        <w:r w:rsidRPr="00C22469">
          <w:rPr>
            <w:color w:val="0000FF"/>
            <w:u w:val="single"/>
          </w:rPr>
          <w:t>https://ejn.gov.si</w:t>
        </w:r>
      </w:hyperlink>
      <w:r w:rsidRPr="00C22469">
        <w:t xml:space="preserve">, v skladu s točko </w:t>
      </w:r>
      <w:r w:rsidR="00426C31">
        <w:t>4</w:t>
      </w:r>
      <w:r w:rsidRPr="00C22469">
        <w:t xml:space="preserve"> dokumenta Navodila za uporabo informacijskega sistema e-JN: PONUDNIKI, ki je del te dokumentacije</w:t>
      </w:r>
      <w:r w:rsidR="000679A1">
        <w:t xml:space="preserve"> v zvezi z oddajo javnega naročila,</w:t>
      </w:r>
      <w:r w:rsidRPr="00C22469">
        <w:t xml:space="preserve"> in objavljen na spletnem naslovu </w:t>
      </w:r>
      <w:hyperlink r:id="rId16"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7"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8"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167956277"/>
      <w:bookmarkEnd w:id="16"/>
      <w:bookmarkEnd w:id="17"/>
      <w:r w:rsidRPr="00C22469">
        <w:rPr>
          <w:caps w:val="0"/>
        </w:rPr>
        <w:t>INFORMACIJE V ZVEZI Z ODPIRANJEM PONUDB</w:t>
      </w:r>
      <w:bookmarkEnd w:id="18"/>
    </w:p>
    <w:p w14:paraId="5D7BC65A" w14:textId="2A829D4C" w:rsidR="00C12236" w:rsidRDefault="00C12236" w:rsidP="00C12236">
      <w:pPr>
        <w:spacing w:line="240" w:lineRule="auto"/>
      </w:pPr>
      <w:bookmarkStart w:id="19" w:name="_Toc336851734"/>
      <w:bookmarkStart w:id="20" w:name="_Toc336851782"/>
      <w:r w:rsidRPr="00C22469">
        <w:rPr>
          <w:rFonts w:cs="Arial"/>
          <w:szCs w:val="20"/>
        </w:rPr>
        <w:t xml:space="preserve">Odpiranje ponudb bo potekalo samodejno v sistemu e-JN </w:t>
      </w:r>
      <w:r w:rsidRPr="00C22469">
        <w:t xml:space="preserve">na spletnem naslovu </w:t>
      </w:r>
      <w:hyperlink r:id="rId19"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2A7AA1C7" w14:textId="5BE4E69C" w:rsidR="00736ABF"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1" w:name="_Toc167956278"/>
      <w:r w:rsidRPr="00C22469">
        <w:rPr>
          <w:caps w:val="0"/>
        </w:rPr>
        <w:t xml:space="preserve">INFORMACIJE V ZVEZI </w:t>
      </w:r>
      <w:r>
        <w:rPr>
          <w:caps w:val="0"/>
        </w:rPr>
        <w:t>S POSTOPKOM ELEKTRONSKE DRAŽBE</w:t>
      </w:r>
      <w:bookmarkEnd w:id="21"/>
    </w:p>
    <w:p w14:paraId="7E53E4BC" w14:textId="77777777" w:rsidR="00736ABF" w:rsidRDefault="00736ABF" w:rsidP="00B02035">
      <w:pPr>
        <w:spacing w:line="240" w:lineRule="auto"/>
      </w:pPr>
      <w:bookmarkStart w:id="22" w:name="_Hlk93650716"/>
      <w:bookmarkStart w:id="23"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B02035">
      <w:pPr>
        <w:spacing w:line="240" w:lineRule="auto"/>
      </w:pPr>
    </w:p>
    <w:p w14:paraId="4FA12DE6" w14:textId="2B835B8E" w:rsidR="00736ABF" w:rsidRDefault="00736ABF" w:rsidP="00B02035">
      <w:pPr>
        <w:spacing w:line="240" w:lineRule="auto"/>
      </w:pPr>
      <w:r>
        <w:t xml:space="preserve">V povabilu k sodelovanju v elektronski dražbi bosta navedena datum in čas začetka elektronske dražbe. Ponudniki bodo povabilo prejeli predvidoma v roku desetih </w:t>
      </w:r>
      <w:r w:rsidR="00882B89">
        <w:t xml:space="preserve">(10) </w:t>
      </w:r>
      <w:r>
        <w:t>delovnih dni po poteku roka za odpiranje ponudb, najkasneje pa dva</w:t>
      </w:r>
      <w:r w:rsidR="00882B89">
        <w:t xml:space="preserve"> (2)</w:t>
      </w:r>
      <w:r>
        <w:t xml:space="preserve"> delovna dneva pred pričetkom elektronske dražbe.</w:t>
      </w:r>
    </w:p>
    <w:p w14:paraId="756AC2AB" w14:textId="77777777" w:rsidR="00736ABF" w:rsidRDefault="00736ABF" w:rsidP="00B02035">
      <w:pPr>
        <w:spacing w:line="240" w:lineRule="auto"/>
      </w:pPr>
    </w:p>
    <w:p w14:paraId="1BBB0C77" w14:textId="77777777" w:rsidR="00736ABF" w:rsidRDefault="00736ABF" w:rsidP="00B02035">
      <w:pPr>
        <w:spacing w:line="240" w:lineRule="auto"/>
      </w:pPr>
      <w:r>
        <w:t>Če bo predložena skupna ponudba, bo povabilo iz sistema e-JN posredovano ponudniku, ki bo oddal ponudbo v sistemu e-JN.</w:t>
      </w:r>
    </w:p>
    <w:p w14:paraId="71D9EBE6" w14:textId="77777777" w:rsidR="00736ABF" w:rsidRDefault="00736ABF" w:rsidP="00B02035">
      <w:pPr>
        <w:spacing w:line="240" w:lineRule="auto"/>
      </w:pPr>
    </w:p>
    <w:p w14:paraId="503BB903" w14:textId="77777777" w:rsidR="00736ABF" w:rsidRDefault="00736ABF" w:rsidP="00B02035">
      <w:pPr>
        <w:spacing w:line="240" w:lineRule="auto"/>
      </w:pPr>
      <w:r>
        <w:t>Ponudniki morajo slediti dokumentu Navodila za uporabo informacijskega sistema e-JN: PONUDNIKI, točka 7.2. (Sodelovanje na e-Dražbi), kako poteka sodelovanje v e-Dražbi v sistemu e-JN.</w:t>
      </w:r>
    </w:p>
    <w:p w14:paraId="1E3575A5" w14:textId="77777777" w:rsidR="00736ABF" w:rsidRDefault="00736ABF" w:rsidP="00B02035">
      <w:pPr>
        <w:spacing w:line="240" w:lineRule="auto"/>
      </w:pPr>
    </w:p>
    <w:p w14:paraId="4554F010" w14:textId="6790DB01" w:rsidR="00035A2D" w:rsidRPr="003B48A4" w:rsidRDefault="00736ABF" w:rsidP="00B02035">
      <w:pPr>
        <w:spacing w:line="240" w:lineRule="auto"/>
      </w:pPr>
      <w:r w:rsidRPr="00C012D6">
        <w:t>Uporabljena bo elektronska obratna dražba.</w:t>
      </w:r>
      <w:r w:rsidR="00035A2D">
        <w:t xml:space="preserve"> </w:t>
      </w:r>
      <w:r w:rsidRPr="005C6F7A">
        <w:t xml:space="preserve">Elektronska obratna dražba bo </w:t>
      </w:r>
      <w:r w:rsidRPr="00762ECB">
        <w:t>potekala 60 minut. V</w:t>
      </w:r>
      <w:r w:rsidRPr="005C6F7A">
        <w:t xml:space="preserve"> primeru, da bo zadnjo ceno ponudnik oddal v zadnjih </w:t>
      </w:r>
      <w:r w:rsidR="00882B89" w:rsidRPr="005C6F7A">
        <w:t>2</w:t>
      </w:r>
      <w:r w:rsidRPr="005C6F7A">
        <w:t xml:space="preserve"> minutah pred iztekom roka, se dražba</w:t>
      </w:r>
      <w:r w:rsidR="00882B89" w:rsidRPr="005C6F7A">
        <w:t xml:space="preserve"> </w:t>
      </w:r>
      <w:r w:rsidRPr="005C6F7A">
        <w:t xml:space="preserve">podaljša </w:t>
      </w:r>
      <w:r w:rsidRPr="00C97496">
        <w:t xml:space="preserve">za </w:t>
      </w:r>
      <w:r w:rsidR="00350E78" w:rsidRPr="00C97496">
        <w:t>2</w:t>
      </w:r>
      <w:r w:rsidR="00882B89" w:rsidRPr="00C97496">
        <w:t xml:space="preserve"> </w:t>
      </w:r>
      <w:r w:rsidRPr="00C97496">
        <w:t>minut</w:t>
      </w:r>
      <w:r w:rsidR="00350E78" w:rsidRPr="00C97496">
        <w:t>i</w:t>
      </w:r>
      <w:r w:rsidRPr="00C97496">
        <w:t>. Dražba</w:t>
      </w:r>
      <w:r w:rsidRPr="005C6F7A">
        <w:t xml:space="preserve"> se podaljša </w:t>
      </w:r>
      <w:r w:rsidRPr="00C97496">
        <w:t>za</w:t>
      </w:r>
      <w:r w:rsidR="00035A2D" w:rsidRPr="00C97496">
        <w:t xml:space="preserve"> </w:t>
      </w:r>
      <w:r w:rsidR="00350E78" w:rsidRPr="00C97496">
        <w:t>2</w:t>
      </w:r>
      <w:r w:rsidRPr="00C97496">
        <w:t xml:space="preserve"> minut</w:t>
      </w:r>
      <w:r w:rsidR="00350E78" w:rsidRPr="00C97496">
        <w:t>i</w:t>
      </w:r>
      <w:r w:rsidRPr="00C97496">
        <w:t xml:space="preserve"> tudi</w:t>
      </w:r>
      <w:r w:rsidRPr="005C6F7A">
        <w:t xml:space="preserve"> v primeru, da bo v podaljšanem roku katerikoli ponudnik </w:t>
      </w:r>
      <w:r w:rsidR="00035A2D" w:rsidRPr="00C012D6">
        <w:t>oddal novo ponudbo, v nasprotnem primeru pa se bo elektronska obratna dražba zaključila.</w:t>
      </w:r>
    </w:p>
    <w:bookmarkEnd w:id="22"/>
    <w:p w14:paraId="003A70AD" w14:textId="77777777" w:rsidR="00736ABF" w:rsidRPr="005C6F7A" w:rsidRDefault="00736ABF" w:rsidP="00B02035">
      <w:pPr>
        <w:spacing w:line="240" w:lineRule="auto"/>
      </w:pPr>
    </w:p>
    <w:p w14:paraId="5D0153FE" w14:textId="16D366CD" w:rsidR="00736ABF" w:rsidRPr="003B48A4" w:rsidRDefault="00736ABF" w:rsidP="00B02035">
      <w:pPr>
        <w:spacing w:line="240" w:lineRule="auto"/>
      </w:pPr>
      <w:r w:rsidRPr="005C6F7A">
        <w:t>Najmanjši korak zniževanja cene posameznih postavk v sistemu e-Dražba ni določen.</w:t>
      </w:r>
      <w:r>
        <w:t xml:space="preserve"> </w:t>
      </w:r>
    </w:p>
    <w:p w14:paraId="17002B7E" w14:textId="77777777" w:rsidR="00736ABF" w:rsidRPr="003B48A4" w:rsidRDefault="00736ABF" w:rsidP="00B02035">
      <w:pPr>
        <w:spacing w:line="240" w:lineRule="auto"/>
      </w:pPr>
    </w:p>
    <w:bookmarkEnd w:id="23"/>
    <w:p w14:paraId="7C913811" w14:textId="31CD56D5" w:rsidR="00736ABF" w:rsidRDefault="00736ABF" w:rsidP="00B02035">
      <w:pPr>
        <w:spacing w:line="240" w:lineRule="auto"/>
      </w:pPr>
      <w:r>
        <w:t>Med potekom elektronske dražbe bodo ponudnikom na voljo informacije o cenah ostalih ponudnikov, ne pa tudi o nazivih ponudnikov.</w:t>
      </w:r>
    </w:p>
    <w:p w14:paraId="2D88E7A5" w14:textId="782B7C9B" w:rsidR="0067797B" w:rsidRDefault="0067797B" w:rsidP="00B02035">
      <w:pPr>
        <w:spacing w:line="240" w:lineRule="auto"/>
      </w:pPr>
    </w:p>
    <w:p w14:paraId="37583414" w14:textId="5425BB95" w:rsidR="0067797B" w:rsidRDefault="0067797B" w:rsidP="00B02035">
      <w:pPr>
        <w:spacing w:line="240" w:lineRule="auto"/>
      </w:pPr>
      <w:r>
        <w:t>V primeru le ene oddane ponudbe,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4" w:name="_Toc167956279"/>
      <w:r w:rsidRPr="00C22469">
        <w:t>PRAVNA PODLAGA</w:t>
      </w:r>
      <w:bookmarkEnd w:id="19"/>
      <w:bookmarkEnd w:id="20"/>
      <w:bookmarkEnd w:id="24"/>
    </w:p>
    <w:p w14:paraId="23CE1AA6" w14:textId="77E47D62" w:rsidR="00672FCC"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5" w:name="_Toc336851735"/>
      <w:bookmarkStart w:id="26" w:name="_Toc336851783"/>
      <w:bookmarkStart w:id="27" w:name="_Toc167956280"/>
      <w:r w:rsidRPr="00C22469">
        <w:lastRenderedPageBreak/>
        <w:t xml:space="preserve">TEMELJNA PRAVILA </w:t>
      </w:r>
      <w:bookmarkEnd w:id="25"/>
      <w:bookmarkEnd w:id="26"/>
      <w:r w:rsidR="00911FF7" w:rsidRPr="00C22469">
        <w:t xml:space="preserve">ZA DOSTOP, OBVESTILA IN POJASNILA V ZVEZI Z </w:t>
      </w:r>
      <w:r w:rsidR="00911FF7" w:rsidRPr="007F17DD">
        <w:t>DOKUMENTACIJO</w:t>
      </w:r>
      <w:r w:rsidR="00EA0A28" w:rsidRPr="007F17DD">
        <w:t xml:space="preserve"> predmetnega naročila</w:t>
      </w:r>
      <w:bookmarkEnd w:id="27"/>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336851736"/>
      <w:bookmarkStart w:id="29" w:name="_Toc336851784"/>
      <w:bookmarkStart w:id="30" w:name="_Hlk69731153"/>
      <w:bookmarkStart w:id="31" w:name="_Toc167956281"/>
      <w:r w:rsidRPr="00C22469">
        <w:rPr>
          <w:rFonts w:cs="Arial"/>
          <w:smallCaps w:val="0"/>
          <w:szCs w:val="20"/>
          <w:lang w:eastAsia="ar-SA"/>
        </w:rPr>
        <w:t>Dostop do dokumentacije</w:t>
      </w:r>
      <w:bookmarkEnd w:id="28"/>
      <w:bookmarkEnd w:id="29"/>
      <w:r w:rsidR="00EA0A28" w:rsidRPr="00C22469">
        <w:rPr>
          <w:rFonts w:cs="Arial"/>
          <w:smallCaps w:val="0"/>
          <w:szCs w:val="20"/>
          <w:lang w:eastAsia="ar-SA"/>
        </w:rPr>
        <w:t xml:space="preserve"> v zvezi z oddajo javnega naročila</w:t>
      </w:r>
      <w:bookmarkEnd w:id="31"/>
    </w:p>
    <w:p w14:paraId="18DDF6D1" w14:textId="02DD5F91" w:rsidR="004A4966" w:rsidRDefault="00F747E3" w:rsidP="00F747E3">
      <w:pPr>
        <w:spacing w:line="240" w:lineRule="auto"/>
        <w:rPr>
          <w:rFonts w:cs="Arial"/>
          <w:szCs w:val="20"/>
        </w:rPr>
      </w:pPr>
      <w:bookmarkStart w:id="32" w:name="_Toc336851737"/>
      <w:bookmarkStart w:id="33" w:name="_Toc336851785"/>
      <w:bookmarkEnd w:id="30"/>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4" w:name="_Toc167956282"/>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2"/>
      <w:bookmarkEnd w:id="33"/>
      <w:bookmarkEnd w:id="34"/>
    </w:p>
    <w:p w14:paraId="3EA9C80F" w14:textId="77777777" w:rsidR="00D11DAD" w:rsidRPr="00C22469" w:rsidRDefault="00D11DAD" w:rsidP="00B02035">
      <w:pPr>
        <w:spacing w:line="240" w:lineRule="auto"/>
        <w:rPr>
          <w:rFonts w:cs="Arial"/>
          <w:szCs w:val="20"/>
        </w:rPr>
      </w:pPr>
      <w:bookmarkStart w:id="35" w:name="_Toc336851738"/>
      <w:bookmarkStart w:id="36"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B02035">
      <w:pPr>
        <w:spacing w:line="240" w:lineRule="auto"/>
        <w:rPr>
          <w:rFonts w:cs="Arial"/>
          <w:szCs w:val="20"/>
        </w:rPr>
      </w:pPr>
    </w:p>
    <w:p w14:paraId="6DDBEC9C" w14:textId="77777777" w:rsidR="00D11DAD" w:rsidRPr="00C22469" w:rsidRDefault="00D11DAD" w:rsidP="00B02035">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B02035">
      <w:pPr>
        <w:spacing w:line="240" w:lineRule="auto"/>
        <w:rPr>
          <w:rFonts w:cs="Arial"/>
          <w:szCs w:val="20"/>
        </w:rPr>
      </w:pPr>
    </w:p>
    <w:p w14:paraId="01008184" w14:textId="73F11690" w:rsidR="004A4966" w:rsidRPr="00B02035" w:rsidRDefault="00D11DAD" w:rsidP="007466A1">
      <w:pPr>
        <w:spacing w:line="240" w:lineRule="auto"/>
      </w:pPr>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7" w:name="_Toc167956283"/>
      <w:r w:rsidRPr="00C22469">
        <w:rPr>
          <w:caps w:val="0"/>
        </w:rPr>
        <w:t xml:space="preserve">SESTAVA </w:t>
      </w:r>
      <w:r w:rsidRPr="00C22469">
        <w:rPr>
          <w:rFonts w:cs="Arial"/>
          <w:caps w:val="0"/>
          <w:szCs w:val="20"/>
          <w:lang w:eastAsia="ar-SA"/>
        </w:rPr>
        <w:t>DOKUMENTACIJE</w:t>
      </w:r>
      <w:bookmarkEnd w:id="35"/>
      <w:bookmarkEnd w:id="36"/>
      <w:r w:rsidR="00EA0A28" w:rsidRPr="00C22469">
        <w:rPr>
          <w:rFonts w:cs="Arial"/>
          <w:caps w:val="0"/>
          <w:szCs w:val="20"/>
          <w:lang w:eastAsia="ar-SA"/>
        </w:rPr>
        <w:t xml:space="preserve"> V ZVEZI Z ODDAJO JAVNEGA NAROČILA</w:t>
      </w:r>
      <w:bookmarkEnd w:id="37"/>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42CE53EC" w:rsidR="003716C3" w:rsidRPr="005B4609" w:rsidRDefault="00FB3617" w:rsidP="00FB3617">
      <w:pPr>
        <w:pStyle w:val="Odstavekseznama"/>
        <w:numPr>
          <w:ilvl w:val="0"/>
          <w:numId w:val="4"/>
        </w:numPr>
        <w:spacing w:line="240" w:lineRule="auto"/>
        <w:ind w:left="851"/>
      </w:pPr>
      <w:r>
        <w:t>N</w:t>
      </w:r>
      <w:r w:rsidR="001C2DA3" w:rsidRPr="005B4609">
        <w:t>avodila</w:t>
      </w:r>
      <w:r>
        <w:t xml:space="preserve"> </w:t>
      </w:r>
      <w:bookmarkStart w:id="38" w:name="_Hlk71022352"/>
    </w:p>
    <w:p w14:paraId="48D31ECD" w14:textId="285E65E3" w:rsidR="00407EFA" w:rsidRPr="005B4609" w:rsidRDefault="00FB3617" w:rsidP="00F613BF">
      <w:pPr>
        <w:pStyle w:val="Odstavekseznama"/>
        <w:numPr>
          <w:ilvl w:val="0"/>
          <w:numId w:val="4"/>
        </w:numPr>
        <w:spacing w:line="240" w:lineRule="auto"/>
        <w:ind w:left="851"/>
        <w:rPr>
          <w:iCs/>
        </w:rPr>
      </w:pPr>
      <w:r>
        <w:rPr>
          <w:iCs/>
        </w:rPr>
        <w:t>T</w:t>
      </w:r>
      <w:r w:rsidR="00564676" w:rsidRPr="005B4609">
        <w:rPr>
          <w:iCs/>
        </w:rPr>
        <w:t xml:space="preserve">ehnične </w:t>
      </w:r>
      <w:r w:rsidR="00407EFA" w:rsidRPr="005B4609">
        <w:rPr>
          <w:iCs/>
        </w:rPr>
        <w:t>specifikacije</w:t>
      </w:r>
      <w:r w:rsidR="00362575" w:rsidRPr="005B4609">
        <w:rPr>
          <w:iCs/>
        </w:rPr>
        <w:t xml:space="preserve"> </w:t>
      </w:r>
    </w:p>
    <w:bookmarkEnd w:id="38"/>
    <w:p w14:paraId="2D742E64" w14:textId="45514F9F" w:rsidR="00830009" w:rsidRDefault="00E81C85" w:rsidP="00C12236">
      <w:pPr>
        <w:pStyle w:val="Odstavekseznama"/>
        <w:numPr>
          <w:ilvl w:val="0"/>
          <w:numId w:val="4"/>
        </w:numPr>
        <w:spacing w:line="240" w:lineRule="auto"/>
        <w:ind w:left="851"/>
      </w:pPr>
      <w:r w:rsidRPr="00644638">
        <w:t>o</w:t>
      </w:r>
      <w:r w:rsidR="00830009" w:rsidRPr="00644638">
        <w:t xml:space="preserve">brazec </w:t>
      </w:r>
      <w:r w:rsidR="00644638">
        <w:t>»</w:t>
      </w:r>
      <w:r w:rsidR="00830009" w:rsidRPr="00644638">
        <w:t>ESPD</w:t>
      </w:r>
      <w:r w:rsidR="00644638">
        <w:t>«</w:t>
      </w:r>
      <w:r w:rsidR="00830009" w:rsidRPr="00644638">
        <w:t xml:space="preserve"> za vse gospodarske subjekte v ponudbi (datoteka </w:t>
      </w:r>
      <w:proofErr w:type="spellStart"/>
      <w:r w:rsidR="00830009" w:rsidRPr="00644638">
        <w:t>xml</w:t>
      </w:r>
      <w:proofErr w:type="spellEnd"/>
      <w:r w:rsidR="00830009" w:rsidRPr="00644638">
        <w:t>)</w:t>
      </w:r>
    </w:p>
    <w:p w14:paraId="2170069B" w14:textId="12F43315" w:rsidR="0019743C" w:rsidRPr="00C97496" w:rsidRDefault="0019743C" w:rsidP="00C12236">
      <w:pPr>
        <w:pStyle w:val="Odstavekseznama"/>
        <w:numPr>
          <w:ilvl w:val="0"/>
          <w:numId w:val="4"/>
        </w:numPr>
        <w:spacing w:line="240" w:lineRule="auto"/>
        <w:ind w:left="851"/>
      </w:pPr>
      <w:r>
        <w:t>obrazec »Soglasje podizvajalca za neposredna plačila« (</w:t>
      </w:r>
      <w:r w:rsidRPr="00C97496">
        <w:t>v primeru, če ponudnik nastopa s podizvajalci in ti zahtevajo neposredna plačila)</w:t>
      </w:r>
    </w:p>
    <w:p w14:paraId="6244E5B2" w14:textId="5F89D57F" w:rsidR="0019743C" w:rsidRDefault="0019743C" w:rsidP="00C12236">
      <w:pPr>
        <w:pStyle w:val="Odstavekseznama"/>
        <w:numPr>
          <w:ilvl w:val="0"/>
          <w:numId w:val="4"/>
        </w:numPr>
        <w:spacing w:line="240" w:lineRule="auto"/>
        <w:ind w:left="851"/>
      </w:pPr>
      <w:r>
        <w:t>Obrazec »Zavarovanje za resnost ponudbe«</w:t>
      </w:r>
    </w:p>
    <w:p w14:paraId="568633B7" w14:textId="15DE7402" w:rsidR="0019743C" w:rsidRDefault="0019743C" w:rsidP="00C12236">
      <w:pPr>
        <w:pStyle w:val="Odstavekseznama"/>
        <w:numPr>
          <w:ilvl w:val="0"/>
          <w:numId w:val="4"/>
        </w:numPr>
        <w:spacing w:line="240" w:lineRule="auto"/>
        <w:ind w:left="851"/>
      </w:pPr>
      <w:r>
        <w:t>Obrazec »Zavarovanje za dobro izvedbo pogodbenih obveznosti«</w:t>
      </w:r>
    </w:p>
    <w:p w14:paraId="655DB7AF" w14:textId="6CFF94EC" w:rsidR="0019743C" w:rsidRPr="00644638" w:rsidRDefault="0019743C" w:rsidP="00C12236">
      <w:pPr>
        <w:pStyle w:val="Odstavekseznama"/>
        <w:numPr>
          <w:ilvl w:val="0"/>
          <w:numId w:val="4"/>
        </w:numPr>
        <w:spacing w:line="240" w:lineRule="auto"/>
        <w:ind w:left="851"/>
      </w:pPr>
      <w:r>
        <w:t>Obrazec »Izjava o dolžnosti varovanja podatkov«</w:t>
      </w:r>
    </w:p>
    <w:p w14:paraId="65DC410C" w14:textId="33615453" w:rsidR="00882B89" w:rsidRPr="009A59DA" w:rsidRDefault="00882B89" w:rsidP="00C12236">
      <w:pPr>
        <w:pStyle w:val="Odstavekseznama"/>
        <w:numPr>
          <w:ilvl w:val="0"/>
          <w:numId w:val="4"/>
        </w:numPr>
        <w:spacing w:line="240" w:lineRule="auto"/>
        <w:ind w:left="851"/>
      </w:pPr>
      <w:r w:rsidRPr="009A59DA">
        <w:t xml:space="preserve">obrazec »Izjava </w:t>
      </w:r>
      <w:r w:rsidRPr="00C97496">
        <w:t>proizvajalca</w:t>
      </w:r>
      <w:r w:rsidR="0019743C" w:rsidRPr="00C97496">
        <w:t>/principala</w:t>
      </w:r>
      <w:r w:rsidR="009A59DA" w:rsidRPr="009A59DA">
        <w:t xml:space="preserve"> glede tehnične</w:t>
      </w:r>
      <w:r w:rsidR="00AC199B">
        <w:t xml:space="preserve"> in kadrovske</w:t>
      </w:r>
      <w:r w:rsidR="009A59DA" w:rsidRPr="009A59DA">
        <w:t xml:space="preserve"> sposobnosti</w:t>
      </w:r>
      <w:r w:rsidRPr="009A59DA">
        <w:t>«</w:t>
      </w:r>
    </w:p>
    <w:p w14:paraId="10FC77A2" w14:textId="6256C37D" w:rsidR="00564676" w:rsidRDefault="00D053ED" w:rsidP="00D87431">
      <w:pPr>
        <w:pStyle w:val="Odstavekseznama"/>
        <w:numPr>
          <w:ilvl w:val="0"/>
          <w:numId w:val="4"/>
        </w:numPr>
        <w:spacing w:line="240" w:lineRule="auto"/>
        <w:rPr>
          <w:rFonts w:cs="Arial"/>
          <w:szCs w:val="20"/>
        </w:rPr>
      </w:pPr>
      <w:r>
        <w:rPr>
          <w:rFonts w:cs="Arial"/>
          <w:szCs w:val="20"/>
        </w:rPr>
        <w:t xml:space="preserve">osnutek </w:t>
      </w:r>
      <w:r w:rsidR="007F17DD" w:rsidRPr="004827D0">
        <w:rPr>
          <w:rFonts w:cs="Arial"/>
          <w:szCs w:val="20"/>
        </w:rPr>
        <w:t>pogodbe</w:t>
      </w:r>
    </w:p>
    <w:p w14:paraId="1875F3BD" w14:textId="7A6D0737" w:rsidR="00053C40" w:rsidRPr="00C22469" w:rsidRDefault="00C12236" w:rsidP="00D87431">
      <w:pPr>
        <w:pStyle w:val="Odstavekseznama"/>
        <w:numPr>
          <w:ilvl w:val="0"/>
          <w:numId w:val="4"/>
        </w:numPr>
        <w:spacing w:line="240" w:lineRule="auto"/>
      </w:pPr>
      <w:r w:rsidRPr="00C22469">
        <w:t xml:space="preserve">Navodila za uporabo informacijskega sistema e-JN: PONUDNIKI, objavljena na spletnem naslovu </w:t>
      </w:r>
      <w:hyperlink r:id="rId20"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9" w:name="_Toc167956284"/>
      <w:r w:rsidRPr="00053C40">
        <w:rPr>
          <w:caps w:val="0"/>
        </w:rPr>
        <w:t xml:space="preserve">UGOTAVLJANJE </w:t>
      </w:r>
      <w:r w:rsidRPr="00053C40">
        <w:rPr>
          <w:rFonts w:cs="Arial"/>
          <w:caps w:val="0"/>
          <w:szCs w:val="20"/>
          <w:lang w:eastAsia="ar-SA"/>
        </w:rPr>
        <w:t>SPOSOBNOSTI ZA SODELOVANJE V POSTOPKU ODDAJE JAVNEGA NAROČILA IN DOKAZILA</w:t>
      </w:r>
      <w:bookmarkEnd w:id="39"/>
    </w:p>
    <w:p w14:paraId="667EC241" w14:textId="18E8AAF0" w:rsidR="00830009" w:rsidRDefault="00CA2D7F" w:rsidP="007466A1">
      <w:pPr>
        <w:spacing w:line="240" w:lineRule="auto"/>
        <w:rPr>
          <w:rFonts w:cs="Arial"/>
          <w:szCs w:val="20"/>
        </w:rPr>
      </w:pPr>
      <w:bookmarkStart w:id="40"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008F58D1"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sidRPr="00C66AC3">
        <w:rPr>
          <w:rFonts w:cs="Arial"/>
          <w:szCs w:val="20"/>
        </w:rPr>
        <w:t>10</w:t>
      </w:r>
      <w:r w:rsidR="00EC3C94" w:rsidRPr="00C66AC3">
        <w:rPr>
          <w:rFonts w:cs="Arial"/>
          <w:szCs w:val="20"/>
        </w:rPr>
        <w:t xml:space="preserve">.1, </w:t>
      </w:r>
      <w:r w:rsidR="00FB3617" w:rsidRPr="00C66AC3">
        <w:rPr>
          <w:rFonts w:cs="Arial"/>
          <w:szCs w:val="20"/>
        </w:rPr>
        <w:t>10</w:t>
      </w:r>
      <w:r w:rsidR="00EC3C94" w:rsidRPr="00C66AC3">
        <w:rPr>
          <w:rFonts w:cs="Arial"/>
          <w:szCs w:val="20"/>
        </w:rPr>
        <w:t>.2</w:t>
      </w:r>
      <w:r w:rsidR="00C66AC3" w:rsidRPr="00C66AC3">
        <w:rPr>
          <w:rFonts w:cs="Arial"/>
          <w:szCs w:val="20"/>
        </w:rPr>
        <w:t xml:space="preserve"> in</w:t>
      </w:r>
      <w:r w:rsidR="000E3384">
        <w:rPr>
          <w:rFonts w:cs="Arial"/>
          <w:szCs w:val="20"/>
        </w:rPr>
        <w:t xml:space="preserve"> </w:t>
      </w:r>
      <w:r w:rsidR="00C66AC3" w:rsidRPr="00C66AC3">
        <w:rPr>
          <w:rFonts w:cs="Arial"/>
          <w:szCs w:val="20"/>
        </w:rPr>
        <w:t>10.3</w:t>
      </w:r>
      <w:r w:rsidR="00EC3C94" w:rsidRPr="001C5B09">
        <w:rPr>
          <w:rFonts w:cs="Arial"/>
          <w:szCs w:val="20"/>
        </w:rPr>
        <w:t xml:space="preserve">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38BBED3C"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teh navodil ter kot dokaz izpolnjevanja zahtevanih pogojev iz točk</w:t>
      </w:r>
      <w:r w:rsidR="007B221A">
        <w:rPr>
          <w:rFonts w:cs="Arial"/>
          <w:szCs w:val="20"/>
        </w:rPr>
        <w:t>e</w:t>
      </w:r>
      <w:r w:rsidRPr="001C5B09">
        <w:rPr>
          <w:rFonts w:cs="Arial"/>
          <w:szCs w:val="20"/>
        </w:rPr>
        <w:t xml:space="preserve"> </w:t>
      </w:r>
      <w:r w:rsidR="00FB3617">
        <w:rPr>
          <w:rFonts w:cs="Arial"/>
          <w:szCs w:val="20"/>
        </w:rPr>
        <w:t>10</w:t>
      </w:r>
      <w:r w:rsidR="00EC3C94" w:rsidRPr="001C5B09">
        <w:rPr>
          <w:rFonts w:cs="Arial"/>
          <w:szCs w:val="20"/>
        </w:rPr>
        <w:t>.2</w:t>
      </w:r>
      <w:r w:rsidR="00C66AC3">
        <w:rPr>
          <w:rFonts w:cs="Arial"/>
          <w:szCs w:val="20"/>
        </w:rPr>
        <w:t xml:space="preserve"> in 10.3</w:t>
      </w:r>
      <w:r w:rsidR="00EC3C94" w:rsidRPr="001C5B09">
        <w:rPr>
          <w:rFonts w:cs="Arial"/>
          <w:szCs w:val="20"/>
        </w:rPr>
        <w:t xml:space="preserve">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w:t>
      </w:r>
      <w:r w:rsidRPr="00C22469">
        <w:rPr>
          <w:rFonts w:cs="Arial"/>
          <w:szCs w:val="20"/>
        </w:rPr>
        <w:lastRenderedPageBreak/>
        <w:t>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0DEADFFF" w:rsidR="00700B8E" w:rsidRPr="00C22469" w:rsidRDefault="00FB31B6" w:rsidP="007466A1">
      <w:pPr>
        <w:spacing w:line="240" w:lineRule="auto"/>
        <w:rPr>
          <w:rFonts w:cs="Arial"/>
          <w:szCs w:val="20"/>
        </w:rPr>
      </w:pPr>
      <w:r w:rsidRPr="00DC22EB">
        <w:rPr>
          <w:rFonts w:cs="Arial"/>
          <w:szCs w:val="20"/>
        </w:rPr>
        <w:t>Za skupne ponudbe</w:t>
      </w:r>
      <w:r w:rsidR="00334BBB" w:rsidRPr="00DC22EB">
        <w:rPr>
          <w:rFonts w:cs="Arial"/>
          <w:szCs w:val="20"/>
        </w:rPr>
        <w:t xml:space="preserve"> </w:t>
      </w:r>
      <w:r w:rsidRPr="00DC22EB">
        <w:rPr>
          <w:rFonts w:cs="Arial"/>
          <w:szCs w:val="20"/>
        </w:rPr>
        <w:t>je treba upoštevati še toč</w:t>
      </w:r>
      <w:r w:rsidR="00644638" w:rsidRPr="00DC22EB">
        <w:rPr>
          <w:rFonts w:cs="Arial"/>
          <w:szCs w:val="20"/>
        </w:rPr>
        <w:t>ko</w:t>
      </w:r>
      <w:r w:rsidRPr="00DC22EB">
        <w:rPr>
          <w:rFonts w:cs="Arial"/>
          <w:szCs w:val="20"/>
        </w:rPr>
        <w:t xml:space="preserve"> 1</w:t>
      </w:r>
      <w:r w:rsidR="00334BBB" w:rsidRPr="00DC22EB">
        <w:rPr>
          <w:rFonts w:cs="Arial"/>
          <w:szCs w:val="20"/>
        </w:rPr>
        <w:t>2</w:t>
      </w:r>
      <w:r w:rsidRPr="00DC22EB">
        <w:rPr>
          <w:rFonts w:cs="Arial"/>
          <w:szCs w:val="20"/>
        </w:rPr>
        <w:t>.3.1 (Skupna ponudba)</w:t>
      </w:r>
      <w:r w:rsidR="00887873" w:rsidRPr="00DC22EB">
        <w:rPr>
          <w:rFonts w:cs="Arial"/>
          <w:szCs w:val="20"/>
        </w:rPr>
        <w:t xml:space="preserve"> in 12.3.2 (Ponudba s podizvajalci) ter 12.3.3 (Uporaba zmogljivosti drugih subjektov) teh navodil</w:t>
      </w:r>
      <w:r w:rsidRPr="00DC22EB">
        <w:rPr>
          <w:rFonts w:cs="Arial"/>
          <w:szCs w:val="20"/>
        </w:rPr>
        <w:t xml:space="preserve"> teh navodil.</w:t>
      </w:r>
    </w:p>
    <w:p w14:paraId="7395690F" w14:textId="49B751C3" w:rsidR="003A77BA" w:rsidRPr="00C22469"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67956285"/>
      <w:bookmarkEnd w:id="40"/>
      <w:r>
        <w:rPr>
          <w:rFonts w:eastAsia="Arial Unicode MS" w:cs="Arial"/>
          <w:smallCaps w:val="0"/>
          <w:szCs w:val="20"/>
          <w:lang w:eastAsia="ar-SA"/>
        </w:rPr>
        <w:t>Razlogi</w:t>
      </w:r>
      <w:r w:rsidR="00830009" w:rsidRPr="00C22469">
        <w:rPr>
          <w:rFonts w:eastAsia="Arial Unicode MS" w:cs="Arial"/>
          <w:smallCaps w:val="0"/>
          <w:szCs w:val="20"/>
          <w:lang w:eastAsia="ar-SA"/>
        </w:rPr>
        <w:t xml:space="preserve"> za izključitev</w:t>
      </w:r>
      <w:bookmarkEnd w:id="41"/>
    </w:p>
    <w:p w14:paraId="45EC5CDC" w14:textId="0E867FB0" w:rsidR="00063647" w:rsidRPr="00C22469" w:rsidRDefault="00063647" w:rsidP="00B02035">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B02035">
      <w:pPr>
        <w:spacing w:line="240" w:lineRule="auto"/>
      </w:pPr>
    </w:p>
    <w:p w14:paraId="410F783D" w14:textId="33B992B2" w:rsidR="00CF5181" w:rsidRPr="00CF5181" w:rsidRDefault="00CF5181" w:rsidP="000C01CF">
      <w:pPr>
        <w:numPr>
          <w:ilvl w:val="0"/>
          <w:numId w:val="10"/>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B02035">
      <w:pPr>
        <w:spacing w:line="240" w:lineRule="auto"/>
        <w:rPr>
          <w:rFonts w:eastAsia="Times New Roman"/>
          <w:szCs w:val="20"/>
        </w:rPr>
      </w:pPr>
    </w:p>
    <w:p w14:paraId="181C8A84" w14:textId="77777777" w:rsidR="00FB3617" w:rsidRPr="00FB3617" w:rsidRDefault="00063647" w:rsidP="00B02035">
      <w:pPr>
        <w:spacing w:line="240" w:lineRule="auto"/>
        <w:ind w:left="284"/>
        <w:rPr>
          <w:rFonts w:eastAsia="Times New Roman" w:cs="Arial"/>
          <w:b/>
          <w:bCs/>
          <w:szCs w:val="20"/>
        </w:rPr>
      </w:pPr>
      <w:r w:rsidRPr="00FB3617">
        <w:rPr>
          <w:rFonts w:eastAsia="Times New Roman" w:cs="Arial"/>
          <w:b/>
          <w:bCs/>
          <w:szCs w:val="20"/>
        </w:rPr>
        <w:t>DOKAZIL</w:t>
      </w:r>
      <w:r w:rsidR="00FB3617" w:rsidRPr="00FB3617">
        <w:rPr>
          <w:rFonts w:eastAsia="Times New Roman" w:cs="Arial"/>
          <w:b/>
          <w:bCs/>
          <w:szCs w:val="20"/>
        </w:rPr>
        <w:t>A:</w:t>
      </w:r>
    </w:p>
    <w:p w14:paraId="0DC27DFB" w14:textId="0DAFEFDC" w:rsidR="00FB3617" w:rsidRDefault="00FB3617" w:rsidP="00B02035">
      <w:pPr>
        <w:spacing w:line="240" w:lineRule="auto"/>
        <w:ind w:left="284"/>
        <w:rPr>
          <w:iCs/>
        </w:rPr>
      </w:pPr>
      <w:r>
        <w:t>I</w:t>
      </w:r>
      <w:r w:rsidRPr="0091549C">
        <w:t xml:space="preserve">zpolnjen </w:t>
      </w:r>
      <w:r w:rsidRPr="009C3D4B">
        <w:rPr>
          <w:b/>
          <w:bCs/>
        </w:rPr>
        <w:t xml:space="preserve">obrazec </w:t>
      </w:r>
      <w:r>
        <w:rPr>
          <w:b/>
          <w:bCs/>
        </w:rPr>
        <w:t>»</w:t>
      </w:r>
      <w:r w:rsidRPr="009C3D4B">
        <w:rPr>
          <w:b/>
          <w:bCs/>
        </w:rPr>
        <w:t>ESPD</w:t>
      </w:r>
      <w:r>
        <w:rPr>
          <w:b/>
          <w:bCs/>
        </w:rPr>
        <w:t>«</w:t>
      </w:r>
      <w:r w:rsidRPr="0091549C">
        <w:t xml:space="preserve"> v delu III: Razlogi za izključitev, A: Razlogi, povezani s kazenskimi obsodbami, za vse gospodarske subjekte v </w:t>
      </w:r>
      <w:r w:rsidR="00B949D7">
        <w:t>ponudbi.</w:t>
      </w:r>
      <w:r>
        <w:t xml:space="preserve"> </w:t>
      </w:r>
      <w:r w:rsidRPr="00DD46C8">
        <w:rPr>
          <w:iCs/>
        </w:rPr>
        <w:t xml:space="preserve">V kolikor je vaš odgovor v tem primeru </w:t>
      </w:r>
      <w:r>
        <w:rPr>
          <w:iCs/>
        </w:rPr>
        <w:t>»</w:t>
      </w:r>
      <w:r w:rsidRPr="00DD46C8">
        <w:rPr>
          <w:iCs/>
        </w:rPr>
        <w:t>D</w:t>
      </w:r>
      <w:r>
        <w:rPr>
          <w:iCs/>
        </w:rPr>
        <w:t>A«</w:t>
      </w:r>
      <w:r w:rsidRPr="00DD46C8">
        <w:rPr>
          <w:iCs/>
        </w:rPr>
        <w:t>, v navedena polja vpišete podatke, ki jih od vas zahteva ESPD. V primeru, da uveljavljate popravni mehanizem, z odgovorom »Da« na vprašanje »</w:t>
      </w:r>
      <w:r w:rsidRPr="00DD46C8">
        <w:rPr>
          <w:i/>
        </w:rPr>
        <w:t>Ste sprejeli ukrepe, s katerimi ste dokazali svojo 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67E73AEF" w14:textId="77777777" w:rsidR="00FB3617" w:rsidRDefault="00FB3617" w:rsidP="00B02035">
      <w:pPr>
        <w:spacing w:line="240" w:lineRule="auto"/>
        <w:ind w:left="284"/>
        <w:rPr>
          <w:iCs/>
        </w:rPr>
      </w:pPr>
    </w:p>
    <w:p w14:paraId="10853934" w14:textId="64BB3620" w:rsidR="00BC2314" w:rsidRDefault="00FB3617" w:rsidP="00B02035">
      <w:pPr>
        <w:spacing w:line="240" w:lineRule="auto"/>
        <w:ind w:left="284"/>
        <w:rPr>
          <w:rFonts w:cs="Arial"/>
          <w:iCs/>
        </w:rPr>
      </w:pPr>
      <w:r>
        <w:rPr>
          <w:rFonts w:cs="Arial"/>
          <w:iCs/>
        </w:rPr>
        <w:t>I</w:t>
      </w:r>
      <w:r w:rsidR="00BC2314">
        <w:rPr>
          <w:rFonts w:cs="Arial"/>
          <w:iCs/>
        </w:rPr>
        <w:t>n</w:t>
      </w:r>
    </w:p>
    <w:p w14:paraId="48B5F1AB" w14:textId="77777777" w:rsidR="00FB3617" w:rsidRPr="00DD46C8" w:rsidRDefault="00FB3617" w:rsidP="00B02035">
      <w:pPr>
        <w:spacing w:line="240" w:lineRule="auto"/>
        <w:ind w:left="284"/>
        <w:rPr>
          <w:rFonts w:cs="Arial"/>
          <w:iCs/>
        </w:rPr>
      </w:pPr>
    </w:p>
    <w:p w14:paraId="2BA3C712" w14:textId="77777777" w:rsidR="00FB3617" w:rsidRDefault="00FB3617" w:rsidP="00B02035">
      <w:pPr>
        <w:spacing w:line="240" w:lineRule="auto"/>
        <w:ind w:left="284"/>
        <w:rPr>
          <w:rFonts w:eastAsia="Times New Roman"/>
        </w:rPr>
      </w:pPr>
      <w:r w:rsidRPr="00671B38">
        <w:rPr>
          <w:rFonts w:eastAsia="Times New Roman"/>
          <w:bCs/>
          <w:szCs w:val="20"/>
          <w:lang w:eastAsia="sl-SI"/>
        </w:rPr>
        <w:t>Izpolnje</w:t>
      </w:r>
      <w:r>
        <w:rPr>
          <w:rFonts w:eastAsia="Times New Roman"/>
          <w:bCs/>
          <w:szCs w:val="20"/>
          <w:lang w:eastAsia="sl-SI"/>
        </w:rPr>
        <w:t xml:space="preserve">n </w:t>
      </w:r>
      <w:r w:rsidRPr="006B2252">
        <w:rPr>
          <w:rFonts w:eastAsia="Times New Roman"/>
          <w:b/>
          <w:szCs w:val="20"/>
          <w:lang w:eastAsia="sl-SI"/>
        </w:rPr>
        <w:t>obrazec</w:t>
      </w:r>
      <w:r>
        <w:rPr>
          <w:rFonts w:eastAsia="Times New Roman"/>
          <w:b/>
          <w:szCs w:val="20"/>
          <w:lang w:eastAsia="sl-SI"/>
        </w:rPr>
        <w:t xml:space="preserve"> »</w:t>
      </w:r>
      <w:r w:rsidRPr="006B2252">
        <w:rPr>
          <w:rFonts w:eastAsia="Times New Roman"/>
          <w:b/>
          <w:szCs w:val="20"/>
          <w:lang w:eastAsia="sl-SI"/>
        </w:rPr>
        <w:t>ESPD</w:t>
      </w:r>
      <w:r>
        <w:rPr>
          <w:rFonts w:eastAsia="Times New Roman"/>
          <w:b/>
          <w:szCs w:val="20"/>
          <w:lang w:eastAsia="sl-SI"/>
        </w:rPr>
        <w:t>«</w:t>
      </w:r>
      <w:r w:rsidRPr="006B2252">
        <w:rPr>
          <w:rFonts w:eastAsia="Times New Roman"/>
          <w:b/>
          <w:szCs w:val="20"/>
          <w:lang w:eastAsia="sl-SI"/>
        </w:rPr>
        <w:t xml:space="preserve"> </w:t>
      </w:r>
      <w:r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Pr>
          <w:rFonts w:eastAsia="Times New Roman"/>
        </w:rPr>
        <w:t>»</w:t>
      </w:r>
      <w:r w:rsidRPr="006B2252">
        <w:rPr>
          <w:rFonts w:eastAsia="Times New Roman"/>
        </w:rPr>
        <w:t>D</w:t>
      </w:r>
      <w:r>
        <w:rPr>
          <w:rFonts w:eastAsia="Times New Roman"/>
        </w:rPr>
        <w:t>A«</w:t>
      </w:r>
      <w:r w:rsidRPr="006B2252">
        <w:rPr>
          <w:rFonts w:eastAsia="Times New Roman"/>
        </w:rPr>
        <w:t xml:space="preserve">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B02035">
      <w:pPr>
        <w:spacing w:line="240" w:lineRule="auto"/>
        <w:ind w:left="284"/>
        <w:rPr>
          <w:rFonts w:cs="Arial"/>
          <w:bCs/>
          <w:szCs w:val="20"/>
        </w:rPr>
      </w:pPr>
    </w:p>
    <w:p w14:paraId="70732283" w14:textId="1FB0F329" w:rsidR="00BC2314" w:rsidRDefault="00FB3617" w:rsidP="00B02035">
      <w:pPr>
        <w:spacing w:line="240" w:lineRule="auto"/>
        <w:ind w:left="284"/>
        <w:rPr>
          <w:rFonts w:cs="Arial"/>
          <w:bCs/>
          <w:szCs w:val="20"/>
        </w:rPr>
      </w:pPr>
      <w:r>
        <w:rPr>
          <w:rFonts w:cs="Arial"/>
          <w:bCs/>
          <w:szCs w:val="20"/>
        </w:rPr>
        <w:t>I</w:t>
      </w:r>
      <w:r w:rsidR="00BC2314">
        <w:rPr>
          <w:rFonts w:cs="Arial"/>
          <w:bCs/>
          <w:szCs w:val="20"/>
        </w:rPr>
        <w:t>n</w:t>
      </w:r>
    </w:p>
    <w:p w14:paraId="641AB2A3" w14:textId="77777777" w:rsidR="00FB3617" w:rsidRDefault="00FB3617" w:rsidP="00B02035">
      <w:pPr>
        <w:spacing w:line="240" w:lineRule="auto"/>
        <w:ind w:left="284"/>
        <w:rPr>
          <w:rFonts w:cs="Arial"/>
          <w:bCs/>
          <w:szCs w:val="20"/>
        </w:rPr>
      </w:pPr>
    </w:p>
    <w:p w14:paraId="12BD6A21" w14:textId="21E6771C" w:rsidR="00FB3617" w:rsidRPr="00B949D7" w:rsidRDefault="00FB3617" w:rsidP="00B02035">
      <w:pPr>
        <w:spacing w:line="240" w:lineRule="auto"/>
        <w:ind w:left="284"/>
      </w:pPr>
      <w:r>
        <w:rPr>
          <w:lang w:eastAsia="sl-SI"/>
        </w:rPr>
        <w:t>izpolnjen</w:t>
      </w:r>
      <w:r>
        <w:rPr>
          <w:b/>
          <w:bCs/>
          <w:lang w:eastAsia="sl-SI"/>
        </w:rPr>
        <w:t xml:space="preserve"> obrazec »ESPD«</w:t>
      </w:r>
      <w:r>
        <w:rPr>
          <w:lang w:eastAsia="sl-SI"/>
        </w:rPr>
        <w:t xml:space="preserve"> (</w:t>
      </w:r>
      <w:r>
        <w:t xml:space="preserve">»Del II: Informacije v povezavi z gospodarskim subjektom, B: Informacije o predstavnikih gospodarskega subjekta«) kamor navedete vse zakonite zastopnike in </w:t>
      </w:r>
      <w:proofErr w:type="spellStart"/>
      <w:r w:rsidR="00390E2D">
        <w:t>zaželjeno</w:t>
      </w:r>
      <w:proofErr w:type="spellEnd"/>
      <w:r w:rsidR="00390E2D">
        <w:t xml:space="preserve"> je, da </w:t>
      </w:r>
      <w:r>
        <w:t xml:space="preserve">v polje »Po potrebi navedite dodatne informacije o predstavništvu (njegove oblike, namen, </w:t>
      </w:r>
      <w:r w:rsidRPr="00DC22EB">
        <w:t>EMŠO…)«</w:t>
      </w:r>
      <w:r w:rsidR="0089050B" w:rsidRPr="00DC22EB">
        <w:t>,</w:t>
      </w:r>
      <w:r w:rsidRPr="00DC22EB">
        <w:t xml:space="preserve"> naved</w:t>
      </w:r>
      <w:r w:rsidR="00390E2D" w:rsidRPr="00DC22EB">
        <w:t>ete</w:t>
      </w:r>
      <w:r w:rsidRPr="00DC22EB">
        <w:t xml:space="preserve"> njihov EMŠO</w:t>
      </w:r>
      <w:r w:rsidR="00B949D7" w:rsidRPr="00DC22EB">
        <w:t xml:space="preserve"> </w:t>
      </w:r>
      <w:r w:rsidR="00390E2D" w:rsidRPr="00DC22EB">
        <w:rPr>
          <w:b/>
          <w:bCs/>
        </w:rPr>
        <w:t>in vsa njihova državljanstva</w:t>
      </w:r>
      <w:r w:rsidRPr="00DC22EB">
        <w:t xml:space="preserve"> za namen pridobitve podatkov iz kazenske evidence. S klikom</w:t>
      </w:r>
      <w:r w:rsidRPr="0089050B">
        <w:t xml:space="preserve"> na znak »+« lahko gospodarski subjekt doda nov sklop polj za vnos več zakonitih zastopnikov.</w:t>
      </w:r>
    </w:p>
    <w:p w14:paraId="38F065B2" w14:textId="77777777" w:rsidR="00BC2314" w:rsidRPr="006B2252" w:rsidRDefault="00BC2314" w:rsidP="00B02035">
      <w:pPr>
        <w:spacing w:line="240" w:lineRule="auto"/>
        <w:ind w:left="284"/>
        <w:rPr>
          <w:rFonts w:cs="Arial"/>
          <w:bCs/>
          <w:szCs w:val="20"/>
        </w:rPr>
      </w:pPr>
    </w:p>
    <w:p w14:paraId="3255E871" w14:textId="3ED82DB5" w:rsidR="00AA255B" w:rsidRPr="00C22469" w:rsidRDefault="00DD46C8" w:rsidP="00B02035">
      <w:pPr>
        <w:spacing w:line="240" w:lineRule="auto"/>
        <w:ind w:left="284"/>
        <w:rPr>
          <w:rFonts w:cs="Arial"/>
        </w:rPr>
      </w:pPr>
      <w:r>
        <w:rPr>
          <w:rFonts w:cs="Arial"/>
        </w:rPr>
        <w:t>P</w:t>
      </w:r>
      <w:r w:rsidR="00AA255B" w:rsidRPr="00C22469">
        <w:rPr>
          <w:rFonts w:cs="Arial"/>
        </w:rPr>
        <w:t xml:space="preserve">onudnik lahko </w:t>
      </w:r>
      <w:r w:rsidRPr="00DD46C8">
        <w:rPr>
          <w:rFonts w:cs="Arial"/>
        </w:rPr>
        <w:t>potrdila iz kazenske evidence priloži tudi sam.</w:t>
      </w:r>
      <w:r w:rsidR="000307A0">
        <w:rPr>
          <w:rFonts w:cs="Arial"/>
        </w:rPr>
        <w:t xml:space="preserve"> </w:t>
      </w:r>
      <w:r w:rsidRPr="00DD46C8">
        <w:rPr>
          <w:rFonts w:cs="Arial"/>
        </w:rPr>
        <w:t>Tako predložena potrdila morajo odražati zadnje stanje, v nobenem primeru pa ne smejo biti starejša od 4 mesecev, šteto od roka za oddajo ponudb.</w:t>
      </w:r>
    </w:p>
    <w:p w14:paraId="189A7842" w14:textId="77777777" w:rsidR="00C44686" w:rsidRPr="00C22469" w:rsidRDefault="00C44686" w:rsidP="00B02035">
      <w:pPr>
        <w:spacing w:line="240" w:lineRule="auto"/>
        <w:ind w:left="284"/>
        <w:rPr>
          <w:rFonts w:cs="Arial"/>
          <w:b/>
        </w:rPr>
      </w:pPr>
    </w:p>
    <w:p w14:paraId="55A9CAA4" w14:textId="73245661" w:rsidR="00E235B7" w:rsidRDefault="00E235B7" w:rsidP="00B02035">
      <w:pPr>
        <w:spacing w:line="240" w:lineRule="auto"/>
        <w:ind w:left="284"/>
        <w:rPr>
          <w:rFonts w:ascii="Calibri" w:hAnsi="Calibri"/>
          <w:szCs w:val="20"/>
        </w:rPr>
      </w:pPr>
      <w:r>
        <w:rPr>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w:t>
      </w:r>
      <w:r>
        <w:rPr>
          <w:szCs w:val="20"/>
        </w:rPr>
        <w:lastRenderedPageBreak/>
        <w:t>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C2314" w:rsidRDefault="00BC2314" w:rsidP="00B02035">
      <w:pPr>
        <w:spacing w:line="240" w:lineRule="auto"/>
        <w:ind w:left="284"/>
        <w:rPr>
          <w:rFonts w:eastAsia="Times New Roman" w:cs="Arial"/>
          <w:szCs w:val="20"/>
          <w:lang w:eastAsia="sl-SI"/>
        </w:rPr>
      </w:pPr>
    </w:p>
    <w:p w14:paraId="494ABC3E" w14:textId="7F57D05E" w:rsidR="00961BF4" w:rsidRDefault="00BC2314" w:rsidP="00B02035">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B02035">
      <w:pPr>
        <w:spacing w:line="240" w:lineRule="auto"/>
        <w:ind w:left="284"/>
        <w:rPr>
          <w:rFonts w:eastAsia="Times New Roman" w:cs="Arial"/>
          <w:szCs w:val="20"/>
        </w:rPr>
      </w:pPr>
    </w:p>
    <w:p w14:paraId="0300491B" w14:textId="77777777" w:rsidR="0054659C" w:rsidRPr="0054659C" w:rsidRDefault="0054659C" w:rsidP="000C01CF">
      <w:pPr>
        <w:numPr>
          <w:ilvl w:val="0"/>
          <w:numId w:val="10"/>
        </w:numPr>
        <w:tabs>
          <w:tab w:val="clear" w:pos="510"/>
          <w:tab w:val="num" w:pos="284"/>
        </w:tabs>
        <w:spacing w:line="240" w:lineRule="auto"/>
        <w:ind w:left="284" w:hanging="284"/>
        <w:rPr>
          <w:rFonts w:eastAsia="Times New Roman" w:cs="Arial"/>
          <w:szCs w:val="20"/>
          <w:lang w:eastAsia="sl-SI"/>
        </w:rPr>
      </w:pPr>
      <w:r w:rsidRPr="0054659C">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0BBAE7C6" w14:textId="77777777" w:rsidR="00F94B67" w:rsidRDefault="00F94B67" w:rsidP="00B02035">
      <w:pPr>
        <w:spacing w:line="240" w:lineRule="auto"/>
        <w:ind w:left="284"/>
        <w:rPr>
          <w:b/>
          <w:bCs/>
        </w:rPr>
      </w:pPr>
    </w:p>
    <w:p w14:paraId="03BC27B1" w14:textId="4F550558" w:rsidR="00F94B67" w:rsidRDefault="00F94B67" w:rsidP="00B02035">
      <w:pPr>
        <w:spacing w:line="240" w:lineRule="auto"/>
        <w:ind w:left="284"/>
      </w:pPr>
      <w:r w:rsidRPr="009C0ECF">
        <w:rPr>
          <w:b/>
          <w:bCs/>
        </w:rPr>
        <w:t>DOKAZILO:</w:t>
      </w:r>
      <w:r w:rsidRPr="00C22469">
        <w:t xml:space="preserve"> </w:t>
      </w:r>
    </w:p>
    <w:p w14:paraId="644B6A78" w14:textId="07D0F205" w:rsidR="00F94B67" w:rsidRPr="00C22469"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B: Razlogi, povezani s plačilom davkov ali prispevkov za socialno varnost</w:t>
      </w:r>
      <w:r w:rsidRPr="00C22469">
        <w:t>, za vse gospodarske subjekte v p</w:t>
      </w:r>
      <w:r>
        <w:t>onudbi.</w:t>
      </w:r>
    </w:p>
    <w:p w14:paraId="56EABB8E" w14:textId="77777777" w:rsidR="00063647" w:rsidRPr="00C22469" w:rsidRDefault="00063647" w:rsidP="00B02035">
      <w:pPr>
        <w:spacing w:line="240" w:lineRule="auto"/>
        <w:ind w:left="284"/>
        <w:rPr>
          <w:rFonts w:eastAsia="Times New Roman"/>
          <w:szCs w:val="20"/>
        </w:rPr>
      </w:pPr>
    </w:p>
    <w:p w14:paraId="30C4BDC6" w14:textId="77777777" w:rsidR="00DD46C8" w:rsidRPr="00DD46C8" w:rsidRDefault="00DD46C8" w:rsidP="000C01CF">
      <w:pPr>
        <w:numPr>
          <w:ilvl w:val="0"/>
          <w:numId w:val="10"/>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B02035">
      <w:pPr>
        <w:spacing w:line="240" w:lineRule="auto"/>
        <w:rPr>
          <w:rFonts w:eastAsia="Times New Roman"/>
          <w:szCs w:val="20"/>
        </w:rPr>
      </w:pPr>
    </w:p>
    <w:p w14:paraId="47C979CA" w14:textId="77777777" w:rsidR="00F94B67" w:rsidRDefault="00F94B67" w:rsidP="00B02035">
      <w:pPr>
        <w:spacing w:line="240" w:lineRule="auto"/>
        <w:ind w:left="284"/>
      </w:pPr>
      <w:r w:rsidRPr="009C0ECF">
        <w:rPr>
          <w:b/>
          <w:bCs/>
        </w:rPr>
        <w:t>DOKAZILO:</w:t>
      </w:r>
    </w:p>
    <w:p w14:paraId="17521D71" w14:textId="07E9A64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D: Nacionalni razlogi za izključitev</w:t>
      </w:r>
      <w:r w:rsidRPr="00C22469">
        <w:t xml:space="preserve">, za vse gospodarske subjekte v </w:t>
      </w:r>
      <w:r>
        <w:t>ponudbi.</w:t>
      </w:r>
    </w:p>
    <w:p w14:paraId="47737281" w14:textId="77777777" w:rsidR="00063647" w:rsidRPr="00C22469" w:rsidRDefault="00063647" w:rsidP="00B02035">
      <w:pPr>
        <w:spacing w:line="240" w:lineRule="auto"/>
        <w:rPr>
          <w:rFonts w:eastAsia="Times New Roman"/>
          <w:szCs w:val="20"/>
        </w:rPr>
      </w:pPr>
    </w:p>
    <w:p w14:paraId="003DBF79" w14:textId="77777777" w:rsidR="00BC2314" w:rsidRPr="00BC2314" w:rsidRDefault="00DD46C8" w:rsidP="000C01CF">
      <w:pPr>
        <w:numPr>
          <w:ilvl w:val="0"/>
          <w:numId w:val="10"/>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02035">
      <w:pPr>
        <w:spacing w:line="240" w:lineRule="auto"/>
        <w:rPr>
          <w:rFonts w:eastAsia="Times New Roman"/>
          <w:szCs w:val="20"/>
        </w:rPr>
      </w:pPr>
    </w:p>
    <w:p w14:paraId="4EA0E0B0" w14:textId="77777777" w:rsidR="00BC2314" w:rsidRPr="00BC2314" w:rsidRDefault="00BC2314" w:rsidP="00B02035">
      <w:pPr>
        <w:spacing w:line="240" w:lineRule="auto"/>
        <w:ind w:left="284"/>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D46C8" w:rsidRDefault="00063647" w:rsidP="00B02035">
      <w:pPr>
        <w:spacing w:line="240" w:lineRule="auto"/>
        <w:ind w:left="284"/>
        <w:rPr>
          <w:rFonts w:eastAsia="Times New Roman"/>
          <w:szCs w:val="20"/>
        </w:rPr>
      </w:pPr>
    </w:p>
    <w:p w14:paraId="50F9EAE6" w14:textId="77777777" w:rsidR="00F94B67" w:rsidRDefault="00F94B67" w:rsidP="00B02035">
      <w:pPr>
        <w:spacing w:line="240" w:lineRule="auto"/>
        <w:ind w:left="284"/>
        <w:rPr>
          <w:b/>
          <w:bCs/>
        </w:rPr>
      </w:pPr>
      <w:r w:rsidRPr="009C0ECF">
        <w:rPr>
          <w:b/>
          <w:bCs/>
        </w:rPr>
        <w:t>DOKAZILO:</w:t>
      </w:r>
    </w:p>
    <w:p w14:paraId="1EB55FAF" w14:textId="7777777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w:t>
      </w:r>
      <w:r>
        <w:t xml:space="preserve">v </w:t>
      </w:r>
      <w:r w:rsidRPr="00DD46C8">
        <w:t xml:space="preserve">delu </w:t>
      </w:r>
      <w:r w:rsidRPr="00DD46C8">
        <w:rPr>
          <w:i/>
          <w:iCs/>
        </w:rPr>
        <w:t xml:space="preserve">III: Razlogi za izključitev, D: Nacionalni razlogi za izključitev za vse </w:t>
      </w:r>
      <w:r w:rsidRPr="00B02035">
        <w:t>gospodarske</w:t>
      </w:r>
      <w:r w:rsidRPr="00DD46C8">
        <w:rPr>
          <w:i/>
          <w:iCs/>
        </w:rPr>
        <w:t xml:space="preserv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0C01CF">
      <w:pPr>
        <w:numPr>
          <w:ilvl w:val="0"/>
          <w:numId w:val="10"/>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0C01CF">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0C01CF">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lastRenderedPageBreak/>
        <w:t>pravna oseba, subjekt ali organ, katerih več kot 50-odstotni delež je v neposredni ali posredni lasti subjekta iz prejšnje alineje, ali</w:t>
      </w:r>
    </w:p>
    <w:p w14:paraId="5410B736" w14:textId="77777777" w:rsidR="00EF5E95" w:rsidRPr="00FA0452" w:rsidRDefault="00EF5E95" w:rsidP="000C01CF">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2E40A07" w14:textId="0B87F3C8" w:rsidR="00EF5E95" w:rsidRDefault="00EF5E95" w:rsidP="00EF5E95">
      <w:pPr>
        <w:pStyle w:val="xmsonormal"/>
        <w:jc w:val="both"/>
        <w:rPr>
          <w:rFonts w:ascii="Arial" w:hAnsi="Arial" w:cs="Arial"/>
        </w:rPr>
      </w:pPr>
    </w:p>
    <w:p w14:paraId="0DDAE716" w14:textId="7768068A" w:rsidR="009419EB" w:rsidRPr="00887873" w:rsidRDefault="009419EB" w:rsidP="00EF5E95">
      <w:pPr>
        <w:pStyle w:val="xmsonormal"/>
        <w:jc w:val="both"/>
        <w:rPr>
          <w:rFonts w:ascii="Arial" w:hAnsi="Arial" w:cs="Arial"/>
          <w:sz w:val="20"/>
          <w:szCs w:val="20"/>
        </w:rPr>
      </w:pPr>
      <w:r w:rsidRPr="00887873">
        <w:rPr>
          <w:rFonts w:ascii="Arial" w:hAnsi="Arial" w:cs="Arial"/>
          <w:sz w:val="20"/>
          <w:szCs w:val="20"/>
        </w:rPr>
        <w:t>Enako velja za podizvajalca ali subjekt, na katerega zmogljivosti se sklicuje ponudnik, če predstavlja več kot 10 % vrednosti naročila.</w:t>
      </w:r>
    </w:p>
    <w:p w14:paraId="2CA205B3" w14:textId="77777777" w:rsidR="009419EB" w:rsidRPr="00D85D64" w:rsidRDefault="009419EB" w:rsidP="00EF5E95">
      <w:pPr>
        <w:pStyle w:val="xmsonormal"/>
        <w:jc w:val="both"/>
        <w:rPr>
          <w:rFonts w:ascii="Arial" w:hAnsi="Arial" w:cs="Arial"/>
        </w:rPr>
      </w:pPr>
    </w:p>
    <w:p w14:paraId="62528FC1" w14:textId="77777777" w:rsidR="00F94B67" w:rsidRPr="009C0ECF" w:rsidRDefault="00F94B67" w:rsidP="00F94B67">
      <w:pPr>
        <w:spacing w:line="240" w:lineRule="auto"/>
        <w:ind w:left="284"/>
        <w:rPr>
          <w:b/>
          <w:bCs/>
        </w:rPr>
      </w:pPr>
      <w:r w:rsidRPr="009C0ECF">
        <w:rPr>
          <w:b/>
          <w:bCs/>
        </w:rPr>
        <w:t xml:space="preserve">DOKAZILO: </w:t>
      </w:r>
    </w:p>
    <w:p w14:paraId="1461B98E" w14:textId="4EE56C36" w:rsidR="00F94B67" w:rsidRPr="00880907" w:rsidRDefault="00F94B67" w:rsidP="00F94B67">
      <w:pPr>
        <w:spacing w:line="240" w:lineRule="auto"/>
        <w:ind w:left="284"/>
      </w:pPr>
      <w:r>
        <w:t xml:space="preserve">Predložen </w:t>
      </w:r>
      <w:r w:rsidRPr="00880907">
        <w:rPr>
          <w:b/>
          <w:bCs/>
        </w:rPr>
        <w:t xml:space="preserve">obrazec </w:t>
      </w:r>
      <w:r>
        <w:rPr>
          <w:b/>
          <w:bCs/>
        </w:rPr>
        <w:t>»</w:t>
      </w:r>
      <w:r w:rsidRPr="00880907">
        <w:rPr>
          <w:b/>
          <w:bCs/>
        </w:rPr>
        <w:t>ESPD</w:t>
      </w:r>
      <w:r>
        <w:rPr>
          <w:b/>
          <w:bCs/>
        </w:rPr>
        <w:t>«</w:t>
      </w:r>
      <w:r>
        <w:t>, za vse gospodarske subjekte v ponudbi.</w:t>
      </w:r>
    </w:p>
    <w:p w14:paraId="08C7C62D" w14:textId="77777777" w:rsidR="00EF5E95" w:rsidRDefault="00EF5E95" w:rsidP="00F94B67">
      <w:pPr>
        <w:spacing w:line="240" w:lineRule="auto"/>
      </w:pPr>
    </w:p>
    <w:p w14:paraId="44AAF90E" w14:textId="4974F5A9" w:rsidR="003041A2" w:rsidRPr="00B02035" w:rsidRDefault="00EF5E95" w:rsidP="00EF5E95">
      <w:pPr>
        <w:spacing w:line="240" w:lineRule="auto"/>
        <w:rPr>
          <w:rFonts w:eastAsia="Times New Roman"/>
          <w:szCs w:val="20"/>
        </w:rPr>
      </w:pPr>
      <w:r w:rsidRPr="00672FC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Pr>
          <w:rFonts w:eastAsia="Times New Roman"/>
          <w:szCs w:val="20"/>
        </w:rPr>
        <w:t>ga</w:t>
      </w:r>
      <w:r w:rsidRPr="00672FCC">
        <w:rPr>
          <w:rFonts w:eastAsia="Times New Roman"/>
          <w:szCs w:val="20"/>
        </w:rPr>
        <w:t xml:space="preserve"> naročanja kadarkoli v postopku izključil gospodarski </w:t>
      </w:r>
      <w:r w:rsidRPr="00334BBB">
        <w:rPr>
          <w:rFonts w:eastAsia="Times New Roman"/>
          <w:szCs w:val="20"/>
        </w:rPr>
        <w:t xml:space="preserve">subjekt, če se izkaže, da je pred ali med postopkom javnega naročanja ta subjekt v položaju iz točke </w:t>
      </w:r>
      <w:r w:rsidR="00F94B67" w:rsidRPr="00334BBB">
        <w:rPr>
          <w:rFonts w:eastAsia="Times New Roman"/>
          <w:szCs w:val="20"/>
        </w:rPr>
        <w:t>10</w:t>
      </w:r>
      <w:r w:rsidRPr="00334BBB">
        <w:rPr>
          <w:rFonts w:eastAsia="Times New Roman"/>
          <w:szCs w:val="20"/>
        </w:rPr>
        <w:t>.1.5 teh navodil.</w:t>
      </w:r>
    </w:p>
    <w:p w14:paraId="3863D719" w14:textId="77DFBE9D" w:rsidR="0067797B" w:rsidRPr="00B02035"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Hlk77168644"/>
      <w:bookmarkStart w:id="43" w:name="_Toc167956286"/>
      <w:r w:rsidRPr="00334BBB">
        <w:rPr>
          <w:rFonts w:eastAsia="Arial Unicode MS" w:cs="Arial"/>
          <w:smallCaps w:val="0"/>
          <w:szCs w:val="20"/>
          <w:lang w:eastAsia="ar-SA"/>
        </w:rPr>
        <w:t>Tehnični pogoj</w:t>
      </w:r>
      <w:r w:rsidR="00AC5458">
        <w:rPr>
          <w:rFonts w:eastAsia="Arial Unicode MS" w:cs="Arial"/>
          <w:smallCaps w:val="0"/>
          <w:szCs w:val="20"/>
          <w:lang w:eastAsia="ar-SA"/>
        </w:rPr>
        <w:t xml:space="preserve"> </w:t>
      </w:r>
      <w:r w:rsidRPr="005D7EFE">
        <w:rPr>
          <w:rFonts w:eastAsia="Arial Unicode MS" w:cs="Arial"/>
          <w:smallCaps w:val="0"/>
          <w:szCs w:val="20"/>
          <w:lang w:eastAsia="ar-SA"/>
        </w:rPr>
        <w:t>oziroma sposobnost</w:t>
      </w:r>
      <w:bookmarkEnd w:id="43"/>
      <w:r w:rsidR="003041A2">
        <w:rPr>
          <w:rFonts w:eastAsia="Arial Unicode MS" w:cs="Arial"/>
          <w:smallCaps w:val="0"/>
          <w:szCs w:val="20"/>
          <w:lang w:eastAsia="ar-SA"/>
        </w:rPr>
        <w:t xml:space="preserve"> </w:t>
      </w:r>
    </w:p>
    <w:p w14:paraId="3CCE1F6A" w14:textId="00A559BA" w:rsidR="00C66AC3" w:rsidRPr="00845EFC" w:rsidRDefault="00C66AC3" w:rsidP="000C01CF">
      <w:pPr>
        <w:numPr>
          <w:ilvl w:val="0"/>
          <w:numId w:val="11"/>
        </w:numPr>
      </w:pPr>
      <w:bookmarkStart w:id="44" w:name="_Hlk2753226"/>
      <w:r w:rsidRPr="00E35231">
        <w:t>Ponudnik je v zadnjih 3 letih, šteto od dneva objave obvestila o tem naročilu na portalu javnih naročil, uspešno izvajal istovrstna dela za vsaj dva različna naročnika v letni vrednosti za vsakega vsaj 30.000 EUR brez DDV. Za istovrstna dela se šteje hkratno vzdrževanje sistema za neprekinjeno napajanje UPS (naprav za neprekinjeno napajanje) in DEA (</w:t>
      </w:r>
      <w:proofErr w:type="spellStart"/>
      <w:r w:rsidRPr="00E35231">
        <w:t>diesel</w:t>
      </w:r>
      <w:proofErr w:type="spellEnd"/>
      <w:r w:rsidRPr="00E35231">
        <w:t xml:space="preserve"> električnih agregatov) ter zagotavljanje nadomestnih delov sistemu naročnika</w:t>
      </w:r>
      <w:r>
        <w:rPr>
          <w:bCs/>
        </w:rPr>
        <w:t>.</w:t>
      </w:r>
    </w:p>
    <w:p w14:paraId="343D3CDF" w14:textId="4A980BF0" w:rsidR="0067797B" w:rsidRPr="00762ECB" w:rsidRDefault="0067797B" w:rsidP="00B02035">
      <w:pPr>
        <w:tabs>
          <w:tab w:val="left" w:pos="360"/>
        </w:tabs>
        <w:autoSpaceDE w:val="0"/>
        <w:autoSpaceDN w:val="0"/>
        <w:adjustRightInd w:val="0"/>
        <w:spacing w:line="240" w:lineRule="auto"/>
        <w:rPr>
          <w:rFonts w:cs="Arial"/>
          <w:color w:val="000000"/>
          <w:szCs w:val="20"/>
        </w:rPr>
      </w:pPr>
    </w:p>
    <w:bookmarkEnd w:id="44"/>
    <w:p w14:paraId="2C55114D" w14:textId="77777777" w:rsidR="0067797B" w:rsidRPr="009A5406" w:rsidRDefault="0067797B" w:rsidP="00B02035">
      <w:pPr>
        <w:spacing w:line="240" w:lineRule="auto"/>
        <w:rPr>
          <w:rFonts w:cs="Arial"/>
          <w:bCs/>
          <w:color w:val="000000"/>
          <w:szCs w:val="20"/>
        </w:rPr>
      </w:pPr>
      <w:r w:rsidRPr="009A5406">
        <w:rPr>
          <w:rFonts w:cs="Arial"/>
          <w:bCs/>
          <w:color w:val="000000"/>
          <w:szCs w:val="20"/>
        </w:rPr>
        <w:t>DOKAZILO:</w:t>
      </w:r>
    </w:p>
    <w:p w14:paraId="08DB2097" w14:textId="31A16D5B" w:rsidR="0067797B" w:rsidRDefault="0067797B" w:rsidP="00B02035">
      <w:pPr>
        <w:spacing w:line="240" w:lineRule="auto"/>
        <w:rPr>
          <w:i/>
        </w:rPr>
      </w:pPr>
      <w:r w:rsidRPr="00FA0D69">
        <w:t>Izpolnjen obrazec »ESPD«, v</w:t>
      </w:r>
      <w:r w:rsidRPr="00762ECB">
        <w:t xml:space="preserve"> delu IV: </w:t>
      </w:r>
      <w:r w:rsidR="008213D5">
        <w:t>»</w:t>
      </w:r>
      <w:r w:rsidR="00FF5D11" w:rsidRPr="00FF5D11">
        <w:rPr>
          <w:i/>
          <w:iCs/>
        </w:rPr>
        <w:t>Pogoji za sodelovanje</w:t>
      </w:r>
      <w:r w:rsidR="00FF5D11">
        <w:t xml:space="preserve">, </w:t>
      </w:r>
      <w:r w:rsidRPr="00762ECB">
        <w:rPr>
          <w:i/>
          <w:iCs/>
        </w:rPr>
        <w:t>C:Tehnična</w:t>
      </w:r>
      <w:r w:rsidRPr="00762ECB">
        <w:rPr>
          <w:i/>
        </w:rPr>
        <w:t xml:space="preserve"> in strokovna sposobnost</w:t>
      </w:r>
      <w:r w:rsidRPr="00762ECB">
        <w:t xml:space="preserve">, </w:t>
      </w:r>
      <w:r w:rsidRPr="00762ECB">
        <w:rPr>
          <w:i/>
        </w:rPr>
        <w:t xml:space="preserve">Za naročila </w:t>
      </w:r>
      <w:r w:rsidR="00FF5D11">
        <w:rPr>
          <w:i/>
        </w:rPr>
        <w:t>storitev</w:t>
      </w:r>
      <w:r w:rsidRPr="00762ECB">
        <w:rPr>
          <w:i/>
        </w:rPr>
        <w:t xml:space="preserve">: </w:t>
      </w:r>
      <w:r w:rsidR="00FF5D11">
        <w:rPr>
          <w:i/>
        </w:rPr>
        <w:t>izvedba storitev določene vrste</w:t>
      </w:r>
      <w:r w:rsidRPr="00762ECB">
        <w:rPr>
          <w:i/>
        </w:rPr>
        <w:t>«</w:t>
      </w:r>
      <w:r w:rsidR="00FF5D11">
        <w:rPr>
          <w:i/>
        </w:rPr>
        <w:t xml:space="preserve"> </w:t>
      </w:r>
      <w:r w:rsidR="008213D5">
        <w:rPr>
          <w:i/>
        </w:rPr>
        <w:t>g</w:t>
      </w:r>
      <w:r w:rsidR="00FF5D11">
        <w:rPr>
          <w:i/>
        </w:rPr>
        <w:t>ospodarski subjekt v polje:</w:t>
      </w:r>
    </w:p>
    <w:p w14:paraId="251B40B7" w14:textId="77777777" w:rsidR="002E4756" w:rsidRDefault="002E4756" w:rsidP="00B02035">
      <w:pPr>
        <w:spacing w:line="240" w:lineRule="auto"/>
        <w:rPr>
          <w:i/>
        </w:rPr>
      </w:pPr>
    </w:p>
    <w:p w14:paraId="6ED6F5E2" w14:textId="64831206" w:rsidR="00FF5D11" w:rsidRPr="008213D5" w:rsidRDefault="00FF5D11" w:rsidP="000C01CF">
      <w:pPr>
        <w:pStyle w:val="Odstavekseznama"/>
        <w:numPr>
          <w:ilvl w:val="0"/>
          <w:numId w:val="16"/>
        </w:numPr>
        <w:spacing w:line="240" w:lineRule="auto"/>
        <w:rPr>
          <w:iCs/>
        </w:rPr>
      </w:pPr>
      <w:r w:rsidRPr="00BC4ACB">
        <w:rPr>
          <w:i/>
        </w:rPr>
        <w:t xml:space="preserve">Opis reference </w:t>
      </w:r>
      <w:r w:rsidRPr="00BC4ACB">
        <w:rPr>
          <w:iCs/>
        </w:rPr>
        <w:t xml:space="preserve">vpiše </w:t>
      </w:r>
      <w:r w:rsidR="009A5406" w:rsidRPr="00BC4ACB">
        <w:rPr>
          <w:iCs/>
        </w:rPr>
        <w:t xml:space="preserve">»storitve«; vrednost posla brez DDV; obdobje izvajanja storitev od – do v obliki </w:t>
      </w:r>
      <w:proofErr w:type="spellStart"/>
      <w:r w:rsidR="009A5406" w:rsidRPr="00BC4ACB">
        <w:rPr>
          <w:iCs/>
        </w:rPr>
        <w:t>dd.mm.llll</w:t>
      </w:r>
      <w:proofErr w:type="spellEnd"/>
      <w:r w:rsidR="009A5406" w:rsidRPr="00BC4ACB">
        <w:rPr>
          <w:iCs/>
        </w:rPr>
        <w:t xml:space="preserve">  (datum pričetka ne sme biti starejši od treh letih, šteto od dneva objave tega naročila na portalu javnih naročil); naziv referenčnega naročnika, </w:t>
      </w:r>
      <w:r w:rsidR="009A5406" w:rsidRPr="008213D5">
        <w:rPr>
          <w:iCs/>
        </w:rPr>
        <w:t>ime in priimek kontaktne osebe, telefonska številka in elektronski naslov</w:t>
      </w:r>
      <w:r w:rsidR="00723C45">
        <w:rPr>
          <w:iCs/>
        </w:rPr>
        <w:t>;</w:t>
      </w:r>
    </w:p>
    <w:p w14:paraId="7D34EABD" w14:textId="5FE0C766" w:rsidR="00BC4ACB" w:rsidRPr="008213D5" w:rsidRDefault="002E4756" w:rsidP="00EC7526">
      <w:pPr>
        <w:spacing w:line="240" w:lineRule="auto"/>
        <w:ind w:left="360"/>
        <w:rPr>
          <w:iCs/>
        </w:rPr>
      </w:pPr>
      <w:r>
        <w:rPr>
          <w:iCs/>
        </w:rPr>
        <w:t>i</w:t>
      </w:r>
      <w:r w:rsidR="00BC4ACB" w:rsidRPr="008213D5">
        <w:rPr>
          <w:iCs/>
        </w:rPr>
        <w:t>n</w:t>
      </w:r>
    </w:p>
    <w:p w14:paraId="447D2393" w14:textId="5079B78D" w:rsidR="00BC4ACB" w:rsidRDefault="00BC4ACB" w:rsidP="008213D5">
      <w:pPr>
        <w:pStyle w:val="Odstavekseznama"/>
        <w:numPr>
          <w:ilvl w:val="0"/>
          <w:numId w:val="16"/>
        </w:numPr>
        <w:spacing w:line="240" w:lineRule="auto"/>
        <w:rPr>
          <w:iCs/>
        </w:rPr>
      </w:pPr>
      <w:r w:rsidRPr="00CF3072">
        <w:rPr>
          <w:iCs/>
        </w:rPr>
        <w:t>kopija veljavne pogodbe med ponudnikom in posameznim referenčnim naročnikov, iz kater izhaja izpolnjevanje predmetnega pogoja.</w:t>
      </w:r>
    </w:p>
    <w:p w14:paraId="50FF34CC" w14:textId="77777777" w:rsidR="00D5346C" w:rsidRPr="00CF3072" w:rsidRDefault="00D5346C" w:rsidP="00887873">
      <w:pPr>
        <w:pStyle w:val="Odstavekseznama"/>
        <w:spacing w:line="240" w:lineRule="auto"/>
        <w:rPr>
          <w:iCs/>
        </w:rPr>
      </w:pPr>
    </w:p>
    <w:p w14:paraId="020014A7" w14:textId="468C50CF" w:rsidR="00BC4ACB" w:rsidRPr="00BC4ACB" w:rsidRDefault="00D5346C" w:rsidP="00763C29">
      <w:pPr>
        <w:spacing w:line="240" w:lineRule="auto"/>
        <w:rPr>
          <w:iCs/>
          <w:highlight w:val="yellow"/>
        </w:rPr>
      </w:pPr>
      <w:r w:rsidRPr="00D5346C">
        <w:rPr>
          <w:iCs/>
        </w:rPr>
        <w:t>Referenčni naročnik (subjekt, na katerega se referenca nanaša) ne more biti ponudnik, kar pomeni, da Izjave o referenci ne more potrditi ponudnik sam sebi.</w:t>
      </w:r>
    </w:p>
    <w:p w14:paraId="7022E7B0" w14:textId="77777777" w:rsidR="00FF5D11" w:rsidRDefault="00FF5D11" w:rsidP="00B02035">
      <w:pPr>
        <w:spacing w:line="240" w:lineRule="auto"/>
        <w:rPr>
          <w:rFonts w:cs="Arial"/>
          <w:color w:val="000000"/>
          <w:szCs w:val="20"/>
        </w:rPr>
      </w:pPr>
    </w:p>
    <w:p w14:paraId="0F090BDD" w14:textId="29455356" w:rsidR="009A5406" w:rsidRDefault="009A5406" w:rsidP="000C01CF">
      <w:pPr>
        <w:numPr>
          <w:ilvl w:val="0"/>
          <w:numId w:val="11"/>
        </w:numPr>
      </w:pPr>
      <w:bookmarkStart w:id="45" w:name="_Hlk166835339"/>
      <w:r w:rsidRPr="009A5406">
        <w:t xml:space="preserve">Gospodarski subjekt mora biti </w:t>
      </w:r>
      <w:r w:rsidRPr="00B70044">
        <w:t>pooblaščeni</w:t>
      </w:r>
      <w:r w:rsidRPr="009A5406">
        <w:t xml:space="preserve"> partner/zastopnik vseh proizvajalcev opreme, ki je predmet javnega naročila in mora izkazati razpolaganje z originalnimi rezervnimi deli za odpravo napak na opremi ki je predmet javnega naročila. (proizvajalca ABB, Visa, </w:t>
      </w:r>
      <w:proofErr w:type="spellStart"/>
      <w:r w:rsidRPr="009A5406">
        <w:t>Kirsch</w:t>
      </w:r>
      <w:proofErr w:type="spellEnd"/>
      <w:r w:rsidRPr="009A5406">
        <w:t xml:space="preserve">, </w:t>
      </w:r>
      <w:proofErr w:type="spellStart"/>
      <w:r w:rsidRPr="009A5406">
        <w:t>Generex</w:t>
      </w:r>
      <w:proofErr w:type="spellEnd"/>
      <w:r w:rsidRPr="009A5406">
        <w:t>).</w:t>
      </w:r>
    </w:p>
    <w:bookmarkEnd w:id="45"/>
    <w:p w14:paraId="47DA23CE" w14:textId="77777777" w:rsidR="009A5406" w:rsidRDefault="009A5406" w:rsidP="009A5406"/>
    <w:p w14:paraId="5878C113" w14:textId="2C38D5E2" w:rsidR="0067797B" w:rsidRPr="009A5406" w:rsidRDefault="009A5406" w:rsidP="009A5406">
      <w:r>
        <w:t>DOKAZILO:</w:t>
      </w:r>
    </w:p>
    <w:p w14:paraId="07C7345C" w14:textId="31C91A87" w:rsidR="008213D5" w:rsidRDefault="00390D6A" w:rsidP="00B02035">
      <w:pPr>
        <w:spacing w:line="240" w:lineRule="auto"/>
        <w:rPr>
          <w:rFonts w:cs="Arial"/>
          <w:bCs/>
          <w:color w:val="000000"/>
          <w:szCs w:val="20"/>
        </w:rPr>
      </w:pPr>
      <w:r>
        <w:rPr>
          <w:rFonts w:cs="Arial"/>
          <w:bCs/>
          <w:color w:val="000000"/>
          <w:szCs w:val="20"/>
        </w:rPr>
        <w:t>Izpolnjen obrazec »ESPD«, v delu IV:</w:t>
      </w:r>
      <w:r w:rsidR="008213D5">
        <w:rPr>
          <w:rFonts w:cs="Arial"/>
          <w:bCs/>
          <w:color w:val="000000"/>
          <w:szCs w:val="20"/>
        </w:rPr>
        <w:t xml:space="preserve"> »</w:t>
      </w:r>
      <w:r w:rsidR="008213D5" w:rsidRPr="00FF5D11">
        <w:rPr>
          <w:i/>
          <w:iCs/>
        </w:rPr>
        <w:t>Pogoji za sodelovanje</w:t>
      </w:r>
      <w:r w:rsidR="008213D5">
        <w:t xml:space="preserve">, </w:t>
      </w:r>
      <w:r w:rsidR="008213D5" w:rsidRPr="00762ECB">
        <w:rPr>
          <w:i/>
          <w:iCs/>
        </w:rPr>
        <w:t>C:Tehnična</w:t>
      </w:r>
      <w:r w:rsidR="008213D5" w:rsidRPr="00762ECB">
        <w:rPr>
          <w:i/>
        </w:rPr>
        <w:t xml:space="preserve"> in strokovna sposobnost</w:t>
      </w:r>
      <w:r w:rsidR="008213D5">
        <w:rPr>
          <w:i/>
        </w:rPr>
        <w:t>, Tehnična sredstva in ukrepi za zagotovitev kakovosti«</w:t>
      </w:r>
      <w:r>
        <w:rPr>
          <w:rFonts w:cs="Arial"/>
          <w:bCs/>
          <w:color w:val="000000"/>
          <w:szCs w:val="20"/>
        </w:rPr>
        <w:t xml:space="preserve"> </w:t>
      </w:r>
      <w:r w:rsidR="008213D5">
        <w:rPr>
          <w:rFonts w:cs="Arial"/>
          <w:bCs/>
          <w:color w:val="000000"/>
          <w:szCs w:val="20"/>
        </w:rPr>
        <w:t>gospodarski subjekt v polje:</w:t>
      </w:r>
    </w:p>
    <w:p w14:paraId="62986A48" w14:textId="77777777" w:rsidR="002E4756" w:rsidRDefault="002E4756" w:rsidP="00B02035">
      <w:pPr>
        <w:spacing w:line="240" w:lineRule="auto"/>
        <w:rPr>
          <w:rFonts w:cs="Arial"/>
          <w:bCs/>
          <w:color w:val="000000"/>
          <w:szCs w:val="20"/>
        </w:rPr>
      </w:pPr>
    </w:p>
    <w:p w14:paraId="73C6EA0F" w14:textId="13340F46" w:rsidR="008213D5" w:rsidRDefault="008213D5" w:rsidP="008213D5">
      <w:pPr>
        <w:pStyle w:val="Odstavekseznama"/>
        <w:numPr>
          <w:ilvl w:val="0"/>
          <w:numId w:val="16"/>
        </w:numPr>
        <w:spacing w:line="240" w:lineRule="auto"/>
        <w:rPr>
          <w:rFonts w:cs="Arial"/>
          <w:bCs/>
          <w:color w:val="000000"/>
          <w:szCs w:val="20"/>
        </w:rPr>
      </w:pPr>
      <w:r w:rsidRPr="008213D5">
        <w:rPr>
          <w:i/>
        </w:rPr>
        <w:t xml:space="preserve">»Prosimo opišite jih« </w:t>
      </w:r>
      <w:r w:rsidRPr="00CF3072">
        <w:rPr>
          <w:iCs/>
        </w:rPr>
        <w:t xml:space="preserve">vpiše »DA«, če izpolnjuje </w:t>
      </w:r>
      <w:r w:rsidR="00C22C4C" w:rsidRPr="00CF3072">
        <w:rPr>
          <w:iCs/>
        </w:rPr>
        <w:t>pogoj</w:t>
      </w:r>
      <w:r w:rsidRPr="00CF3072">
        <w:rPr>
          <w:iCs/>
        </w:rPr>
        <w:t xml:space="preserve"> iz te točke</w:t>
      </w:r>
      <w:r w:rsidR="002E4756">
        <w:rPr>
          <w:i/>
        </w:rPr>
        <w:t>;</w:t>
      </w:r>
    </w:p>
    <w:p w14:paraId="7B599504" w14:textId="7B25CA18" w:rsidR="009A5406" w:rsidRDefault="009A5406" w:rsidP="00B02035">
      <w:pPr>
        <w:spacing w:line="240" w:lineRule="auto"/>
        <w:rPr>
          <w:rFonts w:cs="Arial"/>
          <w:b/>
          <w:color w:val="000000"/>
          <w:szCs w:val="20"/>
        </w:rPr>
      </w:pPr>
      <w:r>
        <w:rPr>
          <w:rFonts w:cs="Arial"/>
          <w:bCs/>
          <w:color w:val="000000"/>
          <w:szCs w:val="20"/>
        </w:rPr>
        <w:t>in</w:t>
      </w:r>
    </w:p>
    <w:p w14:paraId="610E3843" w14:textId="008CD143" w:rsidR="0067797B" w:rsidRPr="00762ECB" w:rsidRDefault="0067797B" w:rsidP="00B02035">
      <w:pPr>
        <w:spacing w:line="240" w:lineRule="auto"/>
        <w:rPr>
          <w:rFonts w:cs="Arial"/>
          <w:szCs w:val="20"/>
        </w:rPr>
      </w:pPr>
      <w:r w:rsidRPr="009A5406">
        <w:rPr>
          <w:rFonts w:cs="Arial"/>
          <w:bCs/>
          <w:color w:val="000000"/>
          <w:szCs w:val="20"/>
        </w:rPr>
        <w:t>izpolnjen obrazec »I</w:t>
      </w:r>
      <w:r w:rsidRPr="009A5406">
        <w:rPr>
          <w:rFonts w:cs="Arial"/>
          <w:bCs/>
          <w:szCs w:val="20"/>
        </w:rPr>
        <w:t xml:space="preserve">zjava </w:t>
      </w:r>
      <w:r w:rsidRPr="00F30621">
        <w:rPr>
          <w:rFonts w:cs="Arial"/>
          <w:bCs/>
          <w:color w:val="000000"/>
          <w:szCs w:val="20"/>
          <w:lang w:eastAsia="sl-SI"/>
        </w:rPr>
        <w:t>proizvajalca</w:t>
      </w:r>
      <w:r w:rsidR="009A5406" w:rsidRPr="00F30621">
        <w:rPr>
          <w:rFonts w:cs="Arial"/>
          <w:bCs/>
          <w:color w:val="000000"/>
          <w:szCs w:val="20"/>
          <w:lang w:eastAsia="sl-SI"/>
        </w:rPr>
        <w:t>/</w:t>
      </w:r>
      <w:r w:rsidR="009A5406" w:rsidRPr="00C97496">
        <w:rPr>
          <w:rFonts w:cs="Arial"/>
          <w:bCs/>
          <w:color w:val="000000"/>
          <w:szCs w:val="20"/>
          <w:lang w:eastAsia="sl-SI"/>
        </w:rPr>
        <w:t>principala</w:t>
      </w:r>
      <w:r w:rsidRPr="009A5406">
        <w:rPr>
          <w:rFonts w:cs="Arial"/>
          <w:bCs/>
          <w:szCs w:val="20"/>
        </w:rPr>
        <w:t xml:space="preserve"> glede tehnične</w:t>
      </w:r>
      <w:r w:rsidR="009A5406">
        <w:rPr>
          <w:rFonts w:cs="Arial"/>
          <w:bCs/>
          <w:szCs w:val="20"/>
        </w:rPr>
        <w:t xml:space="preserve"> in kadrovske</w:t>
      </w:r>
      <w:r w:rsidRPr="009A5406">
        <w:rPr>
          <w:rFonts w:cs="Arial"/>
          <w:bCs/>
          <w:szCs w:val="20"/>
        </w:rPr>
        <w:t xml:space="preserve"> sposobnosti«</w:t>
      </w:r>
      <w:r w:rsidR="002E4756">
        <w:rPr>
          <w:rFonts w:cs="Arial"/>
          <w:bCs/>
          <w:szCs w:val="20"/>
        </w:rPr>
        <w:t>;</w:t>
      </w:r>
      <w:r w:rsidRPr="009A5406">
        <w:rPr>
          <w:rFonts w:cs="Arial"/>
          <w:bCs/>
          <w:szCs w:val="20"/>
        </w:rPr>
        <w:t xml:space="preserve"> </w:t>
      </w:r>
    </w:p>
    <w:p w14:paraId="567BE2D4" w14:textId="2C3692C8" w:rsidR="0067797B" w:rsidRPr="00762ECB" w:rsidRDefault="00FA0D69" w:rsidP="00B02035">
      <w:pPr>
        <w:spacing w:line="240" w:lineRule="auto"/>
        <w:rPr>
          <w:rFonts w:cs="Arial"/>
          <w:szCs w:val="20"/>
        </w:rPr>
      </w:pPr>
      <w:r>
        <w:rPr>
          <w:rFonts w:cs="Arial"/>
          <w:szCs w:val="20"/>
        </w:rPr>
        <w:t>a</w:t>
      </w:r>
      <w:r w:rsidR="0067797B" w:rsidRPr="00762ECB">
        <w:rPr>
          <w:rFonts w:cs="Arial"/>
          <w:szCs w:val="20"/>
        </w:rPr>
        <w:t>li</w:t>
      </w:r>
    </w:p>
    <w:p w14:paraId="4A39E9AD" w14:textId="6CB58BA6" w:rsidR="0067797B" w:rsidRPr="00563E24" w:rsidRDefault="0067797B" w:rsidP="00B02035">
      <w:pPr>
        <w:spacing w:line="240" w:lineRule="auto"/>
        <w:rPr>
          <w:bCs/>
        </w:rPr>
      </w:pPr>
      <w:r w:rsidRPr="00C97496">
        <w:rPr>
          <w:rFonts w:cs="Arial"/>
          <w:bCs/>
          <w:szCs w:val="20"/>
        </w:rPr>
        <w:t>kopija</w:t>
      </w:r>
      <w:r w:rsidRPr="00BC4ACB">
        <w:rPr>
          <w:rFonts w:cs="Arial"/>
          <w:bCs/>
          <w:szCs w:val="20"/>
        </w:rPr>
        <w:t xml:space="preserve"> veljavne</w:t>
      </w:r>
      <w:r w:rsidRPr="00563E24">
        <w:rPr>
          <w:rFonts w:cs="Arial"/>
          <w:bCs/>
          <w:szCs w:val="20"/>
        </w:rPr>
        <w:t xml:space="preserve"> pogodbe med ponudnikom in </w:t>
      </w:r>
      <w:r w:rsidR="009A5406" w:rsidRPr="00563E24">
        <w:rPr>
          <w:rFonts w:cs="Arial"/>
          <w:bCs/>
          <w:color w:val="000000"/>
          <w:szCs w:val="20"/>
          <w:lang w:eastAsia="sl-SI"/>
        </w:rPr>
        <w:t>posameznim proizvajalcem</w:t>
      </w:r>
      <w:r w:rsidRPr="00563E24">
        <w:rPr>
          <w:rFonts w:cs="Arial"/>
          <w:bCs/>
          <w:szCs w:val="20"/>
        </w:rPr>
        <w:t xml:space="preserve">, </w:t>
      </w:r>
      <w:r w:rsidRPr="00563E24">
        <w:rPr>
          <w:bCs/>
        </w:rPr>
        <w:t>iz kater</w:t>
      </w:r>
      <w:r w:rsidR="009A5406" w:rsidRPr="00563E24">
        <w:rPr>
          <w:bCs/>
        </w:rPr>
        <w:t>ih</w:t>
      </w:r>
      <w:r w:rsidRPr="00563E24">
        <w:rPr>
          <w:bCs/>
        </w:rPr>
        <w:t xml:space="preserve"> izhaja izpolnjevanje predmetnega pogoja</w:t>
      </w:r>
      <w:r w:rsidR="002E4756">
        <w:rPr>
          <w:bCs/>
        </w:rPr>
        <w:t>;</w:t>
      </w:r>
    </w:p>
    <w:p w14:paraId="727C2EE1" w14:textId="5171BB87" w:rsidR="003C0EE6" w:rsidRPr="00C97496" w:rsidRDefault="002E4756" w:rsidP="00B02035">
      <w:pPr>
        <w:spacing w:line="240" w:lineRule="auto"/>
      </w:pPr>
      <w:r>
        <w:t>a</w:t>
      </w:r>
      <w:r w:rsidR="003C0EE6" w:rsidRPr="00C97496">
        <w:t xml:space="preserve">li </w:t>
      </w:r>
    </w:p>
    <w:p w14:paraId="752B3BF7" w14:textId="41E868BA" w:rsidR="003C0EE6" w:rsidRPr="00563E24" w:rsidRDefault="003C0EE6" w:rsidP="00B02035">
      <w:pPr>
        <w:spacing w:line="240" w:lineRule="auto"/>
      </w:pPr>
      <w:r w:rsidRPr="00C97496">
        <w:t>drugo dokazilo (npr. izjava/potrdilo proizvajalca), iz katerega izhaja izpolnjevanje predmetnega pogoja.</w:t>
      </w:r>
    </w:p>
    <w:p w14:paraId="41DBF890" w14:textId="77777777" w:rsidR="00FA0D69" w:rsidRDefault="00FA0D69" w:rsidP="00B02035">
      <w:pPr>
        <w:spacing w:line="240" w:lineRule="auto"/>
      </w:pPr>
    </w:p>
    <w:p w14:paraId="49919546" w14:textId="7CAC88C7" w:rsidR="00FA0D69" w:rsidRPr="00B02035" w:rsidRDefault="00FA0D69" w:rsidP="00FA0D69">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6" w:name="_Toc167956287"/>
      <w:r>
        <w:rPr>
          <w:rFonts w:eastAsia="Arial Unicode MS" w:cs="Arial"/>
          <w:smallCaps w:val="0"/>
          <w:szCs w:val="20"/>
          <w:lang w:eastAsia="ar-SA"/>
        </w:rPr>
        <w:lastRenderedPageBreak/>
        <w:t>Kadrovski</w:t>
      </w:r>
      <w:r w:rsidRPr="00334BBB">
        <w:rPr>
          <w:rFonts w:eastAsia="Arial Unicode MS" w:cs="Arial"/>
          <w:smallCaps w:val="0"/>
          <w:szCs w:val="20"/>
          <w:lang w:eastAsia="ar-SA"/>
        </w:rPr>
        <w:t xml:space="preserve"> pogoj</w:t>
      </w:r>
      <w:r>
        <w:rPr>
          <w:rFonts w:eastAsia="Arial Unicode MS" w:cs="Arial"/>
          <w:smallCaps w:val="0"/>
          <w:szCs w:val="20"/>
          <w:lang w:eastAsia="ar-SA"/>
        </w:rPr>
        <w:t xml:space="preserve"> </w:t>
      </w:r>
      <w:r w:rsidRPr="005D7EFE">
        <w:rPr>
          <w:rFonts w:eastAsia="Arial Unicode MS" w:cs="Arial"/>
          <w:smallCaps w:val="0"/>
          <w:szCs w:val="20"/>
          <w:lang w:eastAsia="ar-SA"/>
        </w:rPr>
        <w:t>oziroma sposobnost</w:t>
      </w:r>
      <w:bookmarkEnd w:id="46"/>
      <w:r>
        <w:rPr>
          <w:rFonts w:eastAsia="Arial Unicode MS" w:cs="Arial"/>
          <w:smallCaps w:val="0"/>
          <w:szCs w:val="20"/>
          <w:lang w:eastAsia="ar-SA"/>
        </w:rPr>
        <w:t xml:space="preserve"> </w:t>
      </w:r>
    </w:p>
    <w:p w14:paraId="47F07525" w14:textId="4140BB01" w:rsidR="00FA0D69" w:rsidRDefault="00FA0D69" w:rsidP="000C01CF">
      <w:pPr>
        <w:numPr>
          <w:ilvl w:val="0"/>
          <w:numId w:val="14"/>
        </w:numPr>
      </w:pPr>
      <w:r w:rsidRPr="00FA0D69">
        <w:t xml:space="preserve">Gospodarski subjekt mora imeti na voljo </w:t>
      </w:r>
      <w:r w:rsidRPr="00563E24">
        <w:rPr>
          <w:b/>
          <w:bCs/>
        </w:rPr>
        <w:t>najmanj 5 usposobljenih kadrov</w:t>
      </w:r>
      <w:r w:rsidRPr="00FA0D69">
        <w:t xml:space="preserve"> ves čas trajanja tega naročila in ki bodo neposredno opravljali storitve tega naročila. Za vsako izmed blagovnih znamk (ABB, Visa, </w:t>
      </w:r>
      <w:proofErr w:type="spellStart"/>
      <w:r w:rsidRPr="00FA0D69">
        <w:t>Kirsch</w:t>
      </w:r>
      <w:proofErr w:type="spellEnd"/>
      <w:r w:rsidRPr="00FA0D69">
        <w:t xml:space="preserve">, </w:t>
      </w:r>
      <w:proofErr w:type="spellStart"/>
      <w:r w:rsidRPr="00FA0D69">
        <w:t>Generex</w:t>
      </w:r>
      <w:proofErr w:type="spellEnd"/>
      <w:r w:rsidRPr="00FA0D69">
        <w:t>) morata biti s strani proizvajalca naprave usposobljena vsaj 2 kadra. Gospodarski subjekt lahko posamezen kader prijavi za več blagovnih znamk.</w:t>
      </w:r>
    </w:p>
    <w:p w14:paraId="0DD5FAC5" w14:textId="77777777" w:rsidR="00FA0D69" w:rsidRDefault="00FA0D69" w:rsidP="00B02035">
      <w:pPr>
        <w:spacing w:line="240" w:lineRule="auto"/>
      </w:pPr>
    </w:p>
    <w:p w14:paraId="6007000D" w14:textId="7824D789" w:rsidR="00FA0D69" w:rsidRDefault="00FA0D69" w:rsidP="00B02035">
      <w:pPr>
        <w:spacing w:line="240" w:lineRule="auto"/>
      </w:pPr>
      <w:r>
        <w:t>DOKAZILA:</w:t>
      </w:r>
    </w:p>
    <w:p w14:paraId="2C220757" w14:textId="77777777" w:rsidR="00FA0D69" w:rsidRDefault="00FA0D69" w:rsidP="00B02035">
      <w:pPr>
        <w:spacing w:line="240" w:lineRule="auto"/>
      </w:pPr>
      <w:r w:rsidRPr="00FA0D69">
        <w:t>Izpolnjen obrazec »ESPD</w:t>
      </w:r>
      <w:r w:rsidRPr="00FA0D69">
        <w:rPr>
          <w:i/>
          <w:iCs/>
        </w:rPr>
        <w:t>«, v delu IV: Pogoji za sodelovanje, razdelek C: Tehnična in strokovna sposobnost, odstavek: Izobrazba in strokovna usposobljenost</w:t>
      </w:r>
      <w:r>
        <w:t>. Gospodarski subjekt v polje:</w:t>
      </w:r>
    </w:p>
    <w:p w14:paraId="13C256D5" w14:textId="77777777" w:rsidR="002E4756" w:rsidRDefault="002E4756" w:rsidP="00B02035">
      <w:pPr>
        <w:spacing w:line="240" w:lineRule="auto"/>
      </w:pPr>
    </w:p>
    <w:p w14:paraId="31EA1E50" w14:textId="06590D8B" w:rsidR="00563E24" w:rsidRDefault="00FA0D69" w:rsidP="000C01CF">
      <w:pPr>
        <w:pStyle w:val="Odstavekseznama"/>
        <w:numPr>
          <w:ilvl w:val="0"/>
          <w:numId w:val="15"/>
        </w:numPr>
        <w:spacing w:line="240" w:lineRule="auto"/>
      </w:pPr>
      <w:r w:rsidRPr="005626E5">
        <w:rPr>
          <w:i/>
          <w:iCs/>
        </w:rPr>
        <w:t>»Ime«</w:t>
      </w:r>
      <w:r>
        <w:t xml:space="preserve"> vpiše ime prijavljenega kadra</w:t>
      </w:r>
      <w:r w:rsidR="00563E24">
        <w:t>;</w:t>
      </w:r>
    </w:p>
    <w:p w14:paraId="3658DAB3" w14:textId="70548E9F" w:rsidR="00563E24" w:rsidRDefault="00563E24" w:rsidP="000C01CF">
      <w:pPr>
        <w:pStyle w:val="Odstavekseznama"/>
        <w:numPr>
          <w:ilvl w:val="0"/>
          <w:numId w:val="15"/>
        </w:numPr>
        <w:spacing w:line="240" w:lineRule="auto"/>
      </w:pPr>
      <w:r w:rsidRPr="005626E5">
        <w:rPr>
          <w:i/>
          <w:iCs/>
        </w:rPr>
        <w:t>»Priimek«</w:t>
      </w:r>
      <w:r>
        <w:t xml:space="preserve"> vpiše priimek prijavljenega kadra;</w:t>
      </w:r>
    </w:p>
    <w:p w14:paraId="77AEEEE0" w14:textId="40D04172" w:rsidR="00563E24" w:rsidRDefault="00563E24" w:rsidP="000C01CF">
      <w:pPr>
        <w:pStyle w:val="Odstavekseznama"/>
        <w:numPr>
          <w:ilvl w:val="0"/>
          <w:numId w:val="15"/>
        </w:numPr>
        <w:spacing w:line="240" w:lineRule="auto"/>
      </w:pPr>
      <w:r w:rsidRPr="005626E5">
        <w:rPr>
          <w:i/>
          <w:iCs/>
        </w:rPr>
        <w:t>»</w:t>
      </w:r>
      <w:r w:rsidR="00CF3072">
        <w:rPr>
          <w:i/>
          <w:iCs/>
        </w:rPr>
        <w:t>O</w:t>
      </w:r>
      <w:r w:rsidRPr="005626E5">
        <w:rPr>
          <w:i/>
          <w:iCs/>
        </w:rPr>
        <w:t>pišite izobrazbo ali poklicno kvalifikacijo«</w:t>
      </w:r>
      <w:r>
        <w:t xml:space="preserve"> </w:t>
      </w:r>
      <w:r w:rsidRPr="00563E24">
        <w:t>vpiše naziv delodajalca, če ni zaposlen pri ponudniku, če nastopa samostojno, oz. je samozaposlen, vpisati le-te podatke</w:t>
      </w:r>
      <w:r>
        <w:t>;</w:t>
      </w:r>
    </w:p>
    <w:p w14:paraId="79B6911C" w14:textId="572688D1" w:rsidR="00D83C98" w:rsidRDefault="00563E24" w:rsidP="00D83C98">
      <w:pPr>
        <w:pStyle w:val="Odstavekseznama"/>
        <w:numPr>
          <w:ilvl w:val="0"/>
          <w:numId w:val="15"/>
        </w:numPr>
        <w:spacing w:line="240" w:lineRule="auto"/>
      </w:pPr>
      <w:r w:rsidRPr="005626E5">
        <w:rPr>
          <w:i/>
          <w:iCs/>
        </w:rPr>
        <w:t>»Klasifikacijsko ime«</w:t>
      </w:r>
      <w:r>
        <w:t xml:space="preserve"> vpiše št. pogodbe o zaposlitvi, trajanje pogodbe o zaposlitvi, prijavljen za opremo proizvajalca (</w:t>
      </w:r>
      <w:r w:rsidRPr="00FA0D69">
        <w:t xml:space="preserve">zapisati npr. ABB, Visa, </w:t>
      </w:r>
      <w:proofErr w:type="spellStart"/>
      <w:r w:rsidRPr="00FA0D69">
        <w:t>Kirsch</w:t>
      </w:r>
      <w:proofErr w:type="spellEnd"/>
      <w:r w:rsidRPr="00FA0D69">
        <w:t xml:space="preserve">, </w:t>
      </w:r>
      <w:proofErr w:type="spellStart"/>
      <w:r w:rsidRPr="00FA0D69">
        <w:t>Generex</w:t>
      </w:r>
      <w:proofErr w:type="spellEnd"/>
      <w:r w:rsidRPr="00FA0D69">
        <w:t>).</w:t>
      </w:r>
    </w:p>
    <w:p w14:paraId="41A76147" w14:textId="02C0CAF2" w:rsidR="00D83C98" w:rsidRDefault="00D83C98" w:rsidP="00B44228">
      <w:pPr>
        <w:spacing w:line="240" w:lineRule="auto"/>
      </w:pPr>
      <w:r>
        <w:t>in</w:t>
      </w:r>
    </w:p>
    <w:p w14:paraId="746A8841" w14:textId="695EE7E6" w:rsidR="00D83C98" w:rsidRDefault="00D83C98" w:rsidP="00F30621">
      <w:pPr>
        <w:spacing w:line="240" w:lineRule="auto"/>
      </w:pPr>
      <w:r>
        <w:t>Izpolnjen obrazec »Izjava proizvajalca/principala glede tehnične in kadrovske sposobnosti«</w:t>
      </w:r>
    </w:p>
    <w:p w14:paraId="758D8164" w14:textId="77777777" w:rsidR="00563E24" w:rsidRDefault="00563E24" w:rsidP="00563E24">
      <w:pPr>
        <w:spacing w:line="240" w:lineRule="auto"/>
      </w:pPr>
    </w:p>
    <w:p w14:paraId="7C47E53F" w14:textId="00C7F887" w:rsidR="005626E5" w:rsidRDefault="00563E24" w:rsidP="00563E24">
      <w:pPr>
        <w:spacing w:line="240" w:lineRule="auto"/>
      </w:pPr>
      <w:r w:rsidRPr="00563E24">
        <w:t xml:space="preserve">S klikom na znak &lt;+&gt; gospodarski subjekt doda nov sklop polj za dodaten </w:t>
      </w:r>
      <w:r>
        <w:t>kader.</w:t>
      </w:r>
    </w:p>
    <w:p w14:paraId="2C3EBF03" w14:textId="573738EC" w:rsidR="00AA52E6" w:rsidRPr="00AA52E6" w:rsidRDefault="00C44686" w:rsidP="0054659C">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7" w:name="_Toc336851744"/>
      <w:bookmarkStart w:id="48" w:name="_Toc336851792"/>
      <w:bookmarkStart w:id="49" w:name="_Toc167956288"/>
      <w:bookmarkEnd w:id="42"/>
      <w:r w:rsidRPr="00762ECB">
        <w:rPr>
          <w:rFonts w:cs="Arial"/>
          <w:caps w:val="0"/>
          <w:szCs w:val="20"/>
          <w:lang w:eastAsia="ar-SA"/>
        </w:rPr>
        <w:t>MERIL</w:t>
      </w:r>
      <w:bookmarkEnd w:id="47"/>
      <w:bookmarkEnd w:id="48"/>
      <w:r w:rsidR="005B3C1D" w:rsidRPr="00762ECB">
        <w:rPr>
          <w:rFonts w:cs="Arial"/>
          <w:caps w:val="0"/>
          <w:szCs w:val="20"/>
          <w:lang w:eastAsia="ar-SA"/>
        </w:rPr>
        <w:t>O</w:t>
      </w:r>
      <w:bookmarkStart w:id="50" w:name="_Hlk72491694"/>
      <w:bookmarkEnd w:id="49"/>
    </w:p>
    <w:p w14:paraId="56A2330B" w14:textId="3200A640" w:rsidR="00B10C20" w:rsidRPr="002E4756" w:rsidRDefault="0054659C" w:rsidP="00B10C20">
      <w:pPr>
        <w:spacing w:line="240" w:lineRule="auto"/>
        <w:rPr>
          <w:iCs/>
        </w:rPr>
      </w:pPr>
      <w:r w:rsidRPr="0054659C">
        <w:rPr>
          <w:szCs w:val="20"/>
        </w:rPr>
        <w:t xml:space="preserve">Merilo za izbor najugodnejšega ponudnika je ekonomsko najugodnejša ponudba, določena na podlagi </w:t>
      </w:r>
      <w:r w:rsidRPr="002E4756">
        <w:rPr>
          <w:szCs w:val="20"/>
        </w:rPr>
        <w:t>najnižje skupne ponudbene</w:t>
      </w:r>
      <w:r w:rsidR="00B10C20" w:rsidRPr="002E4756">
        <w:rPr>
          <w:szCs w:val="20"/>
        </w:rPr>
        <w:t xml:space="preserve"> vrednosti za celotno predvideno obdobje</w:t>
      </w:r>
      <w:r w:rsidR="00D83C98" w:rsidRPr="002E4756">
        <w:rPr>
          <w:szCs w:val="20"/>
        </w:rPr>
        <w:t xml:space="preserve"> 48 mesecev</w:t>
      </w:r>
      <w:r w:rsidR="00B10C20" w:rsidRPr="002E4756">
        <w:rPr>
          <w:szCs w:val="20"/>
        </w:rPr>
        <w:t xml:space="preserve"> v EUR z DDV.</w:t>
      </w:r>
    </w:p>
    <w:p w14:paraId="17CE1D6F" w14:textId="77777777" w:rsidR="00B10C20" w:rsidRPr="002E4756" w:rsidRDefault="00B10C20" w:rsidP="00B10C20">
      <w:pPr>
        <w:spacing w:line="240" w:lineRule="auto"/>
        <w:rPr>
          <w:iCs/>
        </w:rPr>
      </w:pPr>
    </w:p>
    <w:p w14:paraId="1603C1A4" w14:textId="08C9CB8D" w:rsidR="00B10C20" w:rsidRDefault="00B10C20" w:rsidP="00D5346C">
      <w:pPr>
        <w:rPr>
          <w:iCs/>
        </w:rPr>
      </w:pPr>
      <w:r w:rsidRPr="002E4756">
        <w:rPr>
          <w:iCs/>
        </w:rPr>
        <w:t xml:space="preserve">V primeru, da bo po zaključeni dražbi več ponudnikov ponudilo </w:t>
      </w:r>
      <w:r w:rsidR="00D5346C">
        <w:rPr>
          <w:iCs/>
        </w:rPr>
        <w:t>enako</w:t>
      </w:r>
      <w:r w:rsidR="00D5346C" w:rsidRPr="00D5346C">
        <w:rPr>
          <w:iCs/>
        </w:rPr>
        <w:t xml:space="preserve"> </w:t>
      </w:r>
      <w:r w:rsidR="00D5346C">
        <w:rPr>
          <w:iCs/>
        </w:rPr>
        <w:t xml:space="preserve">najnižjo </w:t>
      </w:r>
      <w:r w:rsidR="00D5346C" w:rsidRPr="00D5346C">
        <w:rPr>
          <w:iCs/>
        </w:rPr>
        <w:t>skupn</w:t>
      </w:r>
      <w:r w:rsidR="00D5346C">
        <w:rPr>
          <w:iCs/>
        </w:rPr>
        <w:t>o</w:t>
      </w:r>
      <w:r w:rsidR="00D5346C" w:rsidRPr="00D5346C">
        <w:rPr>
          <w:iCs/>
        </w:rPr>
        <w:t xml:space="preserve"> ponudben</w:t>
      </w:r>
      <w:r w:rsidR="00D5346C">
        <w:rPr>
          <w:iCs/>
        </w:rPr>
        <w:t>o</w:t>
      </w:r>
      <w:r w:rsidR="00D5346C" w:rsidRPr="00D5346C">
        <w:rPr>
          <w:iCs/>
        </w:rPr>
        <w:t xml:space="preserve"> vrednosti za celotno predvideno obdobje 48 mesecev v EUR z DDV</w:t>
      </w:r>
      <w:r w:rsidR="00D5346C">
        <w:rPr>
          <w:iCs/>
        </w:rPr>
        <w:t xml:space="preserve">, bo naročnik </w:t>
      </w:r>
      <w:r w:rsidR="00D5346C" w:rsidRPr="00D5346C">
        <w:rPr>
          <w:iCs/>
        </w:rPr>
        <w:t xml:space="preserve">med </w:t>
      </w:r>
      <w:r w:rsidR="00D5346C">
        <w:rPr>
          <w:iCs/>
        </w:rPr>
        <w:t>temi ponudniki</w:t>
      </w:r>
      <w:r w:rsidR="00D5346C" w:rsidRPr="00D5346C">
        <w:rPr>
          <w:iCs/>
        </w:rPr>
        <w:t xml:space="preserve"> izbral tistega, ki bo ponudil nižjo ceno postavk</w:t>
      </w:r>
      <w:r w:rsidR="00DD720F">
        <w:rPr>
          <w:iCs/>
        </w:rPr>
        <w:t>e</w:t>
      </w:r>
      <w:r w:rsidR="00D5346C" w:rsidRPr="00D5346C">
        <w:rPr>
          <w:iCs/>
        </w:rPr>
        <w:t xml:space="preserve"> pod </w:t>
      </w:r>
      <w:proofErr w:type="spellStart"/>
      <w:r w:rsidR="00D5346C" w:rsidRPr="00D5346C">
        <w:rPr>
          <w:iCs/>
        </w:rPr>
        <w:t>zap</w:t>
      </w:r>
      <w:proofErr w:type="spellEnd"/>
      <w:r w:rsidR="00D5346C" w:rsidRPr="00D5346C">
        <w:rPr>
          <w:iCs/>
        </w:rPr>
        <w:t xml:space="preserve">. št. 1.1 iz predračuna. V primeru, da bosta dva ali več ponudnikov ponudila tudi enako ceno postavke pod </w:t>
      </w:r>
      <w:proofErr w:type="spellStart"/>
      <w:r w:rsidR="00D5346C" w:rsidRPr="00D5346C">
        <w:rPr>
          <w:iCs/>
        </w:rPr>
        <w:t>zap</w:t>
      </w:r>
      <w:proofErr w:type="spellEnd"/>
      <w:r w:rsidR="00D5346C" w:rsidRPr="00D5346C">
        <w:rPr>
          <w:iCs/>
        </w:rPr>
        <w:t>. št. 1.1 iz predračuna, bo naročnik med njima izbral tistega, ki bo ponudil nižjo ceno postavk</w:t>
      </w:r>
      <w:r w:rsidR="00D5346C">
        <w:rPr>
          <w:iCs/>
        </w:rPr>
        <w:t>o</w:t>
      </w:r>
      <w:r w:rsidR="00D5346C" w:rsidRPr="00D5346C">
        <w:rPr>
          <w:iCs/>
        </w:rPr>
        <w:t xml:space="preserve"> pod </w:t>
      </w:r>
      <w:proofErr w:type="spellStart"/>
      <w:r w:rsidR="00D5346C" w:rsidRPr="00D5346C">
        <w:rPr>
          <w:iCs/>
        </w:rPr>
        <w:t>zap</w:t>
      </w:r>
      <w:proofErr w:type="spellEnd"/>
      <w:r w:rsidR="00D5346C" w:rsidRPr="00D5346C">
        <w:rPr>
          <w:iCs/>
        </w:rPr>
        <w:t>. št. 1.2 iz predračuna.</w:t>
      </w:r>
      <w:r w:rsidR="00D5346C" w:rsidRPr="00D5346C">
        <w:t xml:space="preserve"> </w:t>
      </w:r>
      <w:r w:rsidR="00887873" w:rsidRPr="00B70044">
        <w:rPr>
          <w:iCs/>
        </w:rPr>
        <w:t xml:space="preserve">V primeru, da bosta dva ali več ponudnikov ponudila tudi enako ceno postavke pod </w:t>
      </w:r>
      <w:proofErr w:type="spellStart"/>
      <w:r w:rsidR="00887873" w:rsidRPr="00B70044">
        <w:rPr>
          <w:iCs/>
        </w:rPr>
        <w:t>zap</w:t>
      </w:r>
      <w:proofErr w:type="spellEnd"/>
      <w:r w:rsidR="00887873" w:rsidRPr="00B70044">
        <w:rPr>
          <w:iCs/>
        </w:rPr>
        <w:t>. št. 1.2 iz predračuna, bo naročnik med njima izbral tistega, ki bo ponudil nižjo ceno postavk</w:t>
      </w:r>
      <w:r w:rsidR="00DD720F" w:rsidRPr="00B70044">
        <w:rPr>
          <w:iCs/>
        </w:rPr>
        <w:t>e</w:t>
      </w:r>
      <w:r w:rsidR="00887873" w:rsidRPr="00B70044">
        <w:rPr>
          <w:iCs/>
        </w:rPr>
        <w:t xml:space="preserve"> pod </w:t>
      </w:r>
      <w:proofErr w:type="spellStart"/>
      <w:r w:rsidR="00887873" w:rsidRPr="00B70044">
        <w:rPr>
          <w:iCs/>
        </w:rPr>
        <w:t>zap</w:t>
      </w:r>
      <w:proofErr w:type="spellEnd"/>
      <w:r w:rsidR="00887873" w:rsidRPr="00B70044">
        <w:rPr>
          <w:iCs/>
        </w:rPr>
        <w:t xml:space="preserve">. št. 1.3 iz predračuna. </w:t>
      </w:r>
      <w:r w:rsidR="00D5346C" w:rsidRPr="00B70044">
        <w:rPr>
          <w:iCs/>
        </w:rPr>
        <w:t>Če bo tudi v slednjem primeru več ponudnikov oddalo takšno ponudbo, bo naročnik izbral ponudnika z</w:t>
      </w:r>
      <w:r w:rsidR="00D5346C" w:rsidRPr="00D5346C">
        <w:rPr>
          <w:iCs/>
        </w:rPr>
        <w:t xml:space="preserve"> žrebom.</w:t>
      </w:r>
      <w:r w:rsidR="00D5346C">
        <w:rPr>
          <w:iCs/>
        </w:rPr>
        <w:t xml:space="preserve"> </w:t>
      </w:r>
      <w:r w:rsidRPr="002E4756">
        <w:rPr>
          <w:iCs/>
        </w:rPr>
        <w:t xml:space="preserve">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w:t>
      </w:r>
      <w:proofErr w:type="spellStart"/>
      <w:r w:rsidRPr="002E4756">
        <w:rPr>
          <w:iCs/>
        </w:rPr>
        <w:t>drugouvrščeni</w:t>
      </w:r>
      <w:proofErr w:type="spellEnd"/>
      <w:r w:rsidRPr="002E4756">
        <w:rPr>
          <w:iCs/>
        </w:rPr>
        <w:t xml:space="preserve"> tisti, ki bo izžreban naslednji, do tistega,</w:t>
      </w:r>
      <w:r w:rsidRPr="00B10C20">
        <w:rPr>
          <w:iCs/>
        </w:rPr>
        <w:t xml:space="preserve"> ki bo izžreban zadnji. Ponudnikom, za katere se izvede žreb, ki pa ne bodo prisotni na žrebu,</w:t>
      </w:r>
      <w:r>
        <w:rPr>
          <w:iCs/>
        </w:rPr>
        <w:t xml:space="preserve"> </w:t>
      </w:r>
      <w:r w:rsidRPr="00B10C20">
        <w:rPr>
          <w:iCs/>
        </w:rPr>
        <w:t>bo naročnik posredoval zapisnik žrebanja.</w:t>
      </w:r>
    </w:p>
    <w:p w14:paraId="60DF14B7" w14:textId="2E8A2233"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1" w:name="_Toc167956289"/>
      <w:bookmarkEnd w:id="50"/>
      <w:r w:rsidRPr="00C22469">
        <w:rPr>
          <w:rFonts w:cs="Arial"/>
          <w:caps w:val="0"/>
          <w:szCs w:val="20"/>
          <w:lang w:eastAsia="ar-SA"/>
        </w:rPr>
        <w:t>PONUDBA</w:t>
      </w:r>
      <w:bookmarkEnd w:id="51"/>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2" w:name="_Toc336851746"/>
      <w:bookmarkStart w:id="53" w:name="_Toc336851794"/>
      <w:bookmarkStart w:id="54" w:name="_Toc167956290"/>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2"/>
      <w:bookmarkEnd w:id="53"/>
      <w:bookmarkEnd w:id="54"/>
    </w:p>
    <w:p w14:paraId="1FFDBDFB" w14:textId="197F2F34" w:rsidR="00D56D86" w:rsidRPr="00C22469" w:rsidRDefault="00E62AE3" w:rsidP="00584B84">
      <w:pPr>
        <w:spacing w:line="240" w:lineRule="auto"/>
      </w:pPr>
      <w:r w:rsidRPr="00C22469">
        <w:t>Ponudbeno dokumentacijo sestavlja</w:t>
      </w:r>
      <w:r w:rsidR="000037A4">
        <w:t>jo</w:t>
      </w:r>
      <w:r w:rsidRPr="00C22469">
        <w:t xml:space="preserve"> naslednji dokument</w:t>
      </w:r>
      <w:r w:rsidR="000037A4">
        <w:t>i</w:t>
      </w:r>
      <w:r w:rsidRPr="00C22469">
        <w:t>:</w:t>
      </w:r>
    </w:p>
    <w:p w14:paraId="7EDC98B9" w14:textId="0B311063" w:rsidR="00BF4CA1"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w:t>
      </w:r>
      <w:r w:rsidR="00E96793" w:rsidRPr="003C30E6">
        <w:t>za vse gospodarske subjekte v ponudbi</w:t>
      </w:r>
      <w:r w:rsidR="00AC2F4E" w:rsidRPr="003C30E6">
        <w:t>;</w:t>
      </w:r>
    </w:p>
    <w:p w14:paraId="40C2CDC1" w14:textId="7512C5DD" w:rsidR="00FD5C62" w:rsidRDefault="00FD5C62" w:rsidP="00BF4CA1">
      <w:pPr>
        <w:pStyle w:val="Odstavekseznama"/>
        <w:numPr>
          <w:ilvl w:val="0"/>
          <w:numId w:val="8"/>
        </w:numPr>
        <w:spacing w:line="240" w:lineRule="auto"/>
        <w:ind w:left="714" w:hanging="357"/>
      </w:pPr>
      <w:r>
        <w:t xml:space="preserve">izpolnjen obrazec »Predračun« </w:t>
      </w:r>
      <w:r w:rsidR="00C97412">
        <w:t>v sistemu e-JN</w:t>
      </w:r>
      <w:r w:rsidR="00B10C20">
        <w:t>;</w:t>
      </w:r>
    </w:p>
    <w:p w14:paraId="1DF7D56A" w14:textId="106B89EF" w:rsidR="00B10C20" w:rsidRDefault="00B10C20" w:rsidP="00BF4CA1">
      <w:pPr>
        <w:pStyle w:val="Odstavekseznama"/>
        <w:numPr>
          <w:ilvl w:val="0"/>
          <w:numId w:val="8"/>
        </w:numPr>
        <w:spacing w:line="240" w:lineRule="auto"/>
        <w:ind w:left="714" w:hanging="357"/>
      </w:pPr>
      <w:r>
        <w:t>obrazec »Soglasja podizvajalca« v prim</w:t>
      </w:r>
      <w:r w:rsidR="00CF3072">
        <w:t>e</w:t>
      </w:r>
      <w:r>
        <w:t>ru, če ponudnik nastopa s podizvajalci in ti zahtevajo neposredna plačila;</w:t>
      </w:r>
    </w:p>
    <w:p w14:paraId="353D9C97" w14:textId="12744356" w:rsidR="00B10C20" w:rsidRPr="003C30E6" w:rsidRDefault="00B10C20" w:rsidP="00BF4CA1">
      <w:pPr>
        <w:pStyle w:val="Odstavekseznama"/>
        <w:numPr>
          <w:ilvl w:val="0"/>
          <w:numId w:val="8"/>
        </w:numPr>
        <w:spacing w:line="240" w:lineRule="auto"/>
        <w:ind w:left="714" w:hanging="357"/>
      </w:pPr>
      <w:r>
        <w:t>Zavarovanje za resnost ponudbe.</w:t>
      </w:r>
    </w:p>
    <w:p w14:paraId="4A7987D8" w14:textId="77777777" w:rsidR="00BF4CA1" w:rsidRPr="003C30E6" w:rsidRDefault="00BF4CA1" w:rsidP="00BF4CA1">
      <w:pPr>
        <w:spacing w:line="240" w:lineRule="auto"/>
      </w:pPr>
      <w:bookmarkStart w:id="55" w:name="_Hlk514924822"/>
    </w:p>
    <w:bookmarkEnd w:id="55"/>
    <w:p w14:paraId="2FD1E407" w14:textId="43D03962"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7D831962" w:rsidR="00584B84" w:rsidRPr="008D77E4" w:rsidRDefault="00584B84" w:rsidP="00584B84">
      <w:pPr>
        <w:spacing w:line="240" w:lineRule="auto"/>
        <w:rPr>
          <w:rFonts w:cs="Arial"/>
        </w:rPr>
      </w:pPr>
      <w:r w:rsidRPr="008D77E4">
        <w:rPr>
          <w:rFonts w:cs="Arial"/>
          <w:szCs w:val="20"/>
          <w:lang w:eastAsia="sl-SI"/>
        </w:rPr>
        <w:t xml:space="preserve">Obrazci, ki jih mora predložiti ponudnik, so del dokumentacije v zvezi z oddajo javnega naročila. Izjave so lahko predložene na teh obrazcih ali na ponudnikovih, ki pa vsebinsko bistveno ne smejo odstopati </w:t>
      </w:r>
      <w:r w:rsidRPr="008D77E4">
        <w:rPr>
          <w:rFonts w:cs="Arial"/>
          <w:szCs w:val="20"/>
          <w:lang w:eastAsia="sl-SI"/>
        </w:rPr>
        <w:lastRenderedPageBreak/>
        <w:t>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6" w:name="_Toc167956291"/>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6"/>
    </w:p>
    <w:p w14:paraId="74634378" w14:textId="77777777" w:rsidR="00584B84" w:rsidRPr="008D77E4" w:rsidRDefault="00584B84" w:rsidP="00584B84">
      <w:pPr>
        <w:pStyle w:val="Naslov3"/>
        <w:rPr>
          <w:rFonts w:eastAsia="Arial Unicode MS" w:cs="Arial"/>
          <w:szCs w:val="20"/>
          <w:lang w:eastAsia="ar-SA"/>
        </w:rPr>
      </w:pPr>
      <w:bookmarkStart w:id="57" w:name="_Toc336851750"/>
      <w:bookmarkStart w:id="58" w:name="_Toc336851798"/>
      <w:bookmarkStart w:id="59" w:name="_Toc336851748"/>
      <w:bookmarkStart w:id="60" w:name="_Toc336851796"/>
      <w:bookmarkStart w:id="61" w:name="_Toc167956292"/>
      <w:r w:rsidRPr="008D77E4">
        <w:rPr>
          <w:rFonts w:eastAsia="Arial Unicode MS" w:cs="Arial"/>
          <w:szCs w:val="20"/>
          <w:lang w:eastAsia="ar-SA"/>
        </w:rPr>
        <w:t>Obrazec ESPD – za vse gospodarske subjekte</w:t>
      </w:r>
      <w:bookmarkEnd w:id="61"/>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1"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661F7A2D"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2" w:name="_Toc466382905"/>
      <w:bookmarkStart w:id="63" w:name="_Toc466382906"/>
      <w:bookmarkStart w:id="64" w:name="_Hlk511905322"/>
      <w:bookmarkEnd w:id="62"/>
      <w:bookmarkEnd w:id="63"/>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5" w:name="_Hlk531606225"/>
      <w:r w:rsidRPr="008D77E4">
        <w:t>pri čemer se v slednjem primeru v skladu Splošnimi pogoji uporabe sistema e-JN šteje, da je oddan pravno zavezujoč dokument, ki ima enako veljavnost kot podpisan</w:t>
      </w:r>
      <w:bookmarkEnd w:id="65"/>
      <w:r w:rsidRPr="008D77E4">
        <w:t xml:space="preserve">. </w:t>
      </w:r>
      <w:bookmarkEnd w:id="64"/>
    </w:p>
    <w:p w14:paraId="5D456E57" w14:textId="77777777" w:rsidR="0046776A" w:rsidRPr="008D77E4" w:rsidRDefault="0046776A" w:rsidP="00584B84">
      <w:pPr>
        <w:spacing w:line="240" w:lineRule="auto"/>
      </w:pPr>
    </w:p>
    <w:p w14:paraId="35007419" w14:textId="397C5151" w:rsidR="00041975"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6" w:name="_Toc167956293"/>
      <w:r w:rsidRPr="008D77E4">
        <w:rPr>
          <w:rFonts w:eastAsia="Arial Unicode MS" w:cs="Arial"/>
          <w:szCs w:val="20"/>
          <w:lang w:eastAsia="ar-SA"/>
        </w:rPr>
        <w:t>Predračun</w:t>
      </w:r>
      <w:bookmarkEnd w:id="66"/>
    </w:p>
    <w:p w14:paraId="6985F4FA" w14:textId="370962A6" w:rsidR="00924261" w:rsidRDefault="00924261" w:rsidP="00B02035">
      <w:pPr>
        <w:spacing w:line="240" w:lineRule="auto"/>
      </w:pPr>
      <w:bookmarkStart w:id="67" w:name="_Hlk66259636"/>
      <w:r>
        <w:t>Ponudnik mora v Predračunu ponujati vse postavke</w:t>
      </w:r>
      <w:r w:rsidRPr="001C1768">
        <w:t xml:space="preserve">, ob upoštevanju </w:t>
      </w:r>
      <w:r>
        <w:t xml:space="preserve">tehničnih </w:t>
      </w:r>
      <w:r w:rsidRPr="001C1768">
        <w:t>specifikaci</w:t>
      </w:r>
      <w:r w:rsidR="000E4301">
        <w:t>j</w:t>
      </w:r>
      <w:r w:rsidRPr="001C1768">
        <w:t>, ki so del dokumentacije naročila.</w:t>
      </w:r>
    </w:p>
    <w:p w14:paraId="3F065356" w14:textId="0BA2A05C" w:rsidR="00924261" w:rsidRDefault="00924261" w:rsidP="00B02035">
      <w:pPr>
        <w:spacing w:line="240" w:lineRule="auto"/>
      </w:pPr>
    </w:p>
    <w:p w14:paraId="782DB0E2" w14:textId="77777777" w:rsidR="00924261" w:rsidRDefault="00924261" w:rsidP="00B02035">
      <w:pPr>
        <w:spacing w:line="240" w:lineRule="auto"/>
      </w:pPr>
      <w:r>
        <w:t>Ponudbena cena mora zajemati vse davke, takse, dajatve in vse stroške, ki vplivajo na oblikovanje ponudbene cene. Naročnik ne bo naknadno priznal nobenih dodatnih stroškov.</w:t>
      </w:r>
    </w:p>
    <w:p w14:paraId="78EEB1F3" w14:textId="32C9DAD2" w:rsidR="00924261" w:rsidRDefault="00924261" w:rsidP="00B02035">
      <w:pPr>
        <w:spacing w:line="240" w:lineRule="auto"/>
      </w:pPr>
    </w:p>
    <w:p w14:paraId="51B67126" w14:textId="48ED8D37" w:rsidR="000E4301" w:rsidRDefault="000E4301" w:rsidP="00B02035">
      <w:pPr>
        <w:spacing w:line="240" w:lineRule="auto"/>
      </w:pPr>
      <w:r>
        <w:t>Ponudnik v sistem e-JN v razdelek »Ponudbena vrednost« pripravi predračun tako, da po izbiri možnosti »</w:t>
      </w:r>
      <w:r w:rsidRPr="000037A4">
        <w:t xml:space="preserve">Pripravi predračun za dražbo« v zato namenjene celice tabele z ročnim vnosom ali uvozom izpolnjene datoteke vnese </w:t>
      </w:r>
      <w:r w:rsidR="00041975">
        <w:t>»C</w:t>
      </w:r>
      <w:r w:rsidR="00080FF7" w:rsidRPr="000037A4">
        <w:t>en</w:t>
      </w:r>
      <w:r w:rsidR="00041975">
        <w:t>a/EM</w:t>
      </w:r>
      <w:r w:rsidR="00893B86">
        <w:t xml:space="preserve"> brez davka (EUR)</w:t>
      </w:r>
      <w:r w:rsidR="00041975">
        <w:t xml:space="preserve">« </w:t>
      </w:r>
      <w:r w:rsidRPr="000037A4">
        <w:t xml:space="preserve">in preveri vneseno vrsto davka in davčno </w:t>
      </w:r>
      <w:r w:rsidRPr="0009317A">
        <w:t>stopnjo</w:t>
      </w:r>
      <w:r w:rsidRPr="000477B0">
        <w:t>.</w:t>
      </w:r>
      <w:r w:rsidRPr="005A0A7A">
        <w:rPr>
          <w:highlight w:val="cyan"/>
        </w:rPr>
        <w:t xml:space="preserve"> </w:t>
      </w:r>
      <w:r w:rsidRPr="000037A4">
        <w:t>Vrednost</w:t>
      </w:r>
      <w:r>
        <w:t xml:space="preserve">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4DC7D50" w14:textId="77777777" w:rsidR="00924261" w:rsidRDefault="00924261" w:rsidP="00B02035">
      <w:pPr>
        <w:spacing w:line="240" w:lineRule="auto"/>
      </w:pPr>
    </w:p>
    <w:p w14:paraId="0852759E" w14:textId="34EB803F" w:rsidR="000E4301" w:rsidRDefault="000E4301" w:rsidP="00B02035">
      <w:pPr>
        <w:spacing w:line="240" w:lineRule="auto"/>
      </w:pPr>
      <w:r w:rsidRPr="00C1556D">
        <w:lastRenderedPageBreak/>
        <w:t>V stolpcu B »Naziv predmeta« so</w:t>
      </w:r>
      <w:r w:rsidRPr="003B48A4">
        <w:t xml:space="preserve"> navedene postavke Predračuna. Če ponudnik izpolnjuje predračun v sistemu e</w:t>
      </w:r>
      <w:r w:rsidR="0054659C">
        <w:t>-</w:t>
      </w:r>
      <w:r w:rsidRPr="003B48A4">
        <w:t xml:space="preserve">JN, so vidni celotni opisi v </w:t>
      </w:r>
      <w:r w:rsidRPr="00C1556D">
        <w:t>stolpcu B.</w:t>
      </w:r>
      <w:r w:rsidRPr="003B48A4">
        <w:t xml:space="preserve"> </w:t>
      </w:r>
      <w:r w:rsidRPr="00EA7959">
        <w:t xml:space="preserve">Če ponudnik izbere možnost za uvoz datoteke, je potrebno v za to pripravljeni datoteki opise preveriti v vnosnem polju </w:t>
      </w:r>
      <w:proofErr w:type="spellStart"/>
      <w:r w:rsidRPr="00EA7959">
        <w:t>excela</w:t>
      </w:r>
      <w:proofErr w:type="spellEnd"/>
      <w:r w:rsidRPr="00EA7959">
        <w:t>, ker so zaradi zaklenjenih celic daljša besedila neposredno v celicah lahko skrita.</w:t>
      </w:r>
    </w:p>
    <w:p w14:paraId="756F9B23" w14:textId="559F812E" w:rsidR="000E4301" w:rsidRDefault="000E4301" w:rsidP="00B02035">
      <w:pPr>
        <w:spacing w:line="240" w:lineRule="auto"/>
      </w:pPr>
    </w:p>
    <w:p w14:paraId="5CB1841F" w14:textId="5CDE8FD7" w:rsidR="00E15547" w:rsidRDefault="000E4301" w:rsidP="00B02035">
      <w:pPr>
        <w:spacing w:line="240" w:lineRule="auto"/>
      </w:pPr>
      <w:r w:rsidRPr="003B48A4">
        <w:t>Ponudnik v sistem e-JN v tabelo predračuna, kjer je stolpec »Ponujeno (naziv)«,</w:t>
      </w:r>
      <w:r w:rsidR="008629D6">
        <w:t xml:space="preserve"> </w:t>
      </w:r>
      <w:r w:rsidRPr="007A5211">
        <w:rPr>
          <w:u w:val="single"/>
        </w:rPr>
        <w:t>ne</w:t>
      </w:r>
      <w:r w:rsidRPr="003B48A4">
        <w:t xml:space="preserve"> vpisuje </w:t>
      </w:r>
      <w:r w:rsidRPr="008D7CB8">
        <w:t>ničesar</w:t>
      </w:r>
      <w:r w:rsidR="00D474C3">
        <w:t>.</w:t>
      </w:r>
      <w:r w:rsidR="00D474C3" w:rsidRPr="00D474C3">
        <w:t xml:space="preserve"> </w:t>
      </w:r>
      <w:r w:rsidR="00D474C3">
        <w:t xml:space="preserve">Naročnik vpisov v stolpec </w:t>
      </w:r>
      <w:r w:rsidR="00D474C3" w:rsidRPr="003B48A4">
        <w:t>»Ponujeno (naziv)«</w:t>
      </w:r>
      <w:r w:rsidR="00D474C3">
        <w:t xml:space="preserve"> ne bo upošteval. </w:t>
      </w:r>
      <w:r w:rsidR="008629D6" w:rsidRPr="00B70044">
        <w:t xml:space="preserve">Šteje se, da ponudnik ponuja </w:t>
      </w:r>
      <w:r w:rsidR="00DB3B5E" w:rsidRPr="00B70044">
        <w:t xml:space="preserve">storitev </w:t>
      </w:r>
      <w:proofErr w:type="spellStart"/>
      <w:r w:rsidR="00DB3B5E" w:rsidRPr="00B70044">
        <w:t>pogarancijskega</w:t>
      </w:r>
      <w:proofErr w:type="spellEnd"/>
      <w:r w:rsidR="00DB3B5E" w:rsidRPr="00B70044">
        <w:t xml:space="preserve"> vzdrževanja naprav za neprekinjeno napajanje </w:t>
      </w:r>
      <w:r w:rsidR="00D474C3" w:rsidRPr="00B70044">
        <w:t>naveden</w:t>
      </w:r>
      <w:r w:rsidR="00DB3B5E" w:rsidRPr="00B70044">
        <w:t>ih</w:t>
      </w:r>
      <w:r w:rsidR="00D474C3" w:rsidRPr="00B70044">
        <w:t xml:space="preserve"> v stolpcu »Naziv predmeta</w:t>
      </w:r>
      <w:r w:rsidR="00887873" w:rsidRPr="00B70044">
        <w:t>«</w:t>
      </w:r>
      <w:r w:rsidR="00FD6E7A" w:rsidRPr="00B70044">
        <w:t xml:space="preserve"> za pozicij</w:t>
      </w:r>
      <w:r w:rsidR="00887873" w:rsidRPr="00B70044">
        <w:t>i</w:t>
      </w:r>
      <w:r w:rsidR="00FD6E7A" w:rsidRPr="00B70044">
        <w:t xml:space="preserve"> 1 in 2 ter opremo navedeno v stolpcu </w:t>
      </w:r>
      <w:r w:rsidR="00887873" w:rsidRPr="00B70044">
        <w:t>»N</w:t>
      </w:r>
      <w:r w:rsidR="00FD6E7A" w:rsidRPr="00B70044">
        <w:t>aziv predmeta</w:t>
      </w:r>
      <w:r w:rsidR="00887873" w:rsidRPr="00B70044">
        <w:t>« za pozicije</w:t>
      </w:r>
      <w:r w:rsidR="00FD6E7A" w:rsidRPr="00B70044">
        <w:t xml:space="preserve"> od 3 do 11</w:t>
      </w:r>
      <w:r w:rsidR="00D474C3" w:rsidRPr="00B70044">
        <w:t>«.</w:t>
      </w:r>
      <w:r w:rsidR="00D474C3">
        <w:t xml:space="preserve"> </w:t>
      </w:r>
    </w:p>
    <w:p w14:paraId="2072D22A" w14:textId="6FF551CC" w:rsidR="0030284D" w:rsidRDefault="0030284D" w:rsidP="00B02035">
      <w:pPr>
        <w:spacing w:line="240" w:lineRule="auto"/>
      </w:pPr>
    </w:p>
    <w:p w14:paraId="63A98154" w14:textId="77777777" w:rsidR="0030284D" w:rsidRDefault="0030284D" w:rsidP="00B02035">
      <w:pPr>
        <w:spacing w:line="240" w:lineRule="auto"/>
      </w:pPr>
      <w:r>
        <w:t>Ponudnik izpolni vse postavke v Predračunu. Ponudnik cene vpiše na dve decimalki. Če ponudnik cene za posamezno postavko ne vpiše, sistem ne dopusti oddaje take ponudbe. Če vpiše ceno 0 (nič) EUR, se šteje, da ponuja postavko brezplačno.</w:t>
      </w:r>
    </w:p>
    <w:p w14:paraId="08E72FFC" w14:textId="154936AE" w:rsidR="00411515" w:rsidRDefault="00411515" w:rsidP="00B02035">
      <w:pPr>
        <w:spacing w:line="240" w:lineRule="auto"/>
      </w:pPr>
    </w:p>
    <w:p w14:paraId="75437D90" w14:textId="774BEB39" w:rsidR="000D198A" w:rsidRPr="00AD0048" w:rsidRDefault="00411515" w:rsidP="00B02035">
      <w:pPr>
        <w:spacing w:line="240" w:lineRule="auto"/>
      </w:pPr>
      <w:r>
        <w:t>Naročnik v primeru, da ponudnik poleg cen, vpisanih v sistemu e-JN, v ponudbeni dokumentaciji predloži dokumente z vpisanimi ponudbenimi cenami, teh vpisov ne bo upošteval in se bo štelo, da ponudnik ponuja cene, kot bodo vpisane v sistemu e-JN.</w:t>
      </w:r>
    </w:p>
    <w:p w14:paraId="3FBD0E21" w14:textId="305C7010" w:rsidR="00A21A8B" w:rsidRPr="000307A0" w:rsidRDefault="00A21A8B" w:rsidP="000307A0">
      <w:pPr>
        <w:pStyle w:val="Naslov3"/>
        <w:rPr>
          <w:rFonts w:eastAsia="Arial Unicode MS"/>
        </w:rPr>
      </w:pPr>
      <w:bookmarkStart w:id="68" w:name="_Toc167956294"/>
      <w:bookmarkEnd w:id="57"/>
      <w:bookmarkEnd w:id="58"/>
      <w:bookmarkEnd w:id="59"/>
      <w:bookmarkEnd w:id="60"/>
      <w:bookmarkEnd w:id="67"/>
      <w:r w:rsidRPr="000307A0">
        <w:rPr>
          <w:rFonts w:eastAsia="Arial Unicode MS"/>
        </w:rPr>
        <w:t>Drugi dokumenti ponudbe</w:t>
      </w:r>
      <w:bookmarkEnd w:id="68"/>
    </w:p>
    <w:p w14:paraId="52D3EF77" w14:textId="42E6E4F6" w:rsidR="00A21A8B" w:rsidRPr="008D77E4" w:rsidRDefault="00A21A8B" w:rsidP="00B02035">
      <w:pPr>
        <w:spacing w:line="240" w:lineRule="auto"/>
        <w:rPr>
          <w:lang w:eastAsia="ar-SA"/>
        </w:rPr>
      </w:pPr>
      <w:r w:rsidRPr="008D77E4">
        <w:rPr>
          <w:lang w:eastAsia="ar-SA"/>
        </w:rPr>
        <w:t xml:space="preserve">Ponudnik </w:t>
      </w:r>
      <w:r w:rsidR="00823159">
        <w:rPr>
          <w:lang w:eastAsia="ar-SA"/>
        </w:rPr>
        <w:t xml:space="preserve">morebitne </w:t>
      </w:r>
      <w:r w:rsidRPr="008D77E4">
        <w:rPr>
          <w:lang w:eastAsia="ar-SA"/>
        </w:rPr>
        <w:t>druge dokumente ponudbene dokumentacije naloži</w:t>
      </w:r>
      <w:r w:rsidR="005155D7">
        <w:rPr>
          <w:lang w:eastAsia="ar-SA"/>
        </w:rPr>
        <w:t xml:space="preserve"> </w:t>
      </w:r>
      <w:r w:rsidRPr="008D77E4">
        <w:rPr>
          <w:lang w:eastAsia="ar-SA"/>
        </w:rPr>
        <w:t>v informacijski sistem e-JN v razdelek »Drugi dokumenti«.</w:t>
      </w:r>
    </w:p>
    <w:p w14:paraId="66BB49A4" w14:textId="77777777" w:rsidR="00A21A8B" w:rsidRPr="008D77E4" w:rsidRDefault="00A21A8B" w:rsidP="00B02035">
      <w:pPr>
        <w:spacing w:line="240" w:lineRule="auto"/>
        <w:rPr>
          <w:lang w:eastAsia="ar-SA"/>
        </w:rPr>
      </w:pPr>
    </w:p>
    <w:p w14:paraId="4B6B7A3B" w14:textId="186195D9" w:rsidR="00242638" w:rsidRDefault="00A21A8B" w:rsidP="00B02035">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50F73D94" w14:textId="0BFA0837" w:rsidR="006E1BE0" w:rsidRPr="006E1BE0" w:rsidRDefault="006E1BE0" w:rsidP="006E1BE0">
      <w:pPr>
        <w:pStyle w:val="Naslov3"/>
        <w:numPr>
          <w:ilvl w:val="0"/>
          <w:numId w:val="0"/>
        </w:numPr>
        <w:rPr>
          <w:rFonts w:eastAsia="Arial Unicode MS"/>
        </w:rPr>
      </w:pPr>
      <w:bookmarkStart w:id="69" w:name="_Toc167956295"/>
      <w:r>
        <w:rPr>
          <w:rFonts w:eastAsia="Arial Unicode MS"/>
        </w:rPr>
        <w:t xml:space="preserve">12.2.3.1  </w:t>
      </w:r>
      <w:r w:rsidRPr="006E1BE0">
        <w:rPr>
          <w:rFonts w:eastAsia="Arial Unicode MS"/>
        </w:rPr>
        <w:t>Zavarovanje za resnost ponudbe</w:t>
      </w:r>
      <w:bookmarkEnd w:id="69"/>
    </w:p>
    <w:p w14:paraId="380232A1" w14:textId="77777777" w:rsidR="006E1BE0" w:rsidRDefault="006E1BE0" w:rsidP="006E1BE0">
      <w:pPr>
        <w:rPr>
          <w:lang w:eastAsia="ar-SA"/>
        </w:rPr>
      </w:pPr>
      <w:r w:rsidRPr="00DB3B5E">
        <w:rPr>
          <w:lang w:eastAsia="ar-SA"/>
        </w:rPr>
        <w:t xml:space="preserve">Ponudnik </w:t>
      </w:r>
      <w:r>
        <w:rPr>
          <w:lang w:eastAsia="ar-SA"/>
        </w:rPr>
        <w:t>zavarovanje za resnost ponudbe</w:t>
      </w:r>
      <w:r w:rsidRPr="00DB3B5E">
        <w:rPr>
          <w:lang w:eastAsia="ar-SA"/>
        </w:rPr>
        <w:t xml:space="preserve"> naloži v informacijski sistem e-JN v razdelek »Drugi dokumenti«.</w:t>
      </w:r>
      <w:r>
        <w:rPr>
          <w:lang w:eastAsia="ar-SA"/>
        </w:rPr>
        <w:t xml:space="preserve"> </w:t>
      </w:r>
    </w:p>
    <w:p w14:paraId="475D187D" w14:textId="77777777" w:rsidR="006E1BE0" w:rsidRDefault="006E1BE0" w:rsidP="006E1BE0">
      <w:pPr>
        <w:rPr>
          <w:lang w:eastAsia="ar-SA"/>
        </w:rPr>
      </w:pPr>
    </w:p>
    <w:p w14:paraId="5981509F" w14:textId="77777777" w:rsidR="006E1BE0" w:rsidRDefault="006E1BE0" w:rsidP="006E1BE0">
      <w:pPr>
        <w:rPr>
          <w:lang w:eastAsia="ar-SA"/>
        </w:rPr>
      </w:pPr>
      <w:r>
        <w:rPr>
          <w:lang w:eastAsia="ar-SA"/>
        </w:rPr>
        <w:t xml:space="preserve">Ponudnik mora za resnost ponudbe v ponudbi predložiti finančno zavarovanje v </w:t>
      </w:r>
      <w:r w:rsidRPr="000477B0">
        <w:rPr>
          <w:lang w:eastAsia="ar-SA"/>
        </w:rPr>
        <w:t>višini 5.000,00 EUR.</w:t>
      </w:r>
      <w:r w:rsidRPr="00BA1174">
        <w:rPr>
          <w:lang w:eastAsia="ar-SA"/>
        </w:rPr>
        <w:t xml:space="preserve"> </w:t>
      </w:r>
      <w:r>
        <w:rPr>
          <w:lang w:eastAsia="ar-SA"/>
        </w:rPr>
        <w:t xml:space="preserve">Zavarovanje za resnost ponudbe mora biti brezpogojno in plačljivo na prvi poziv. Ponudnik lahko predloži bančno garancijo ali kavcijsko zavarovanje pri zavarovalnici. </w:t>
      </w:r>
    </w:p>
    <w:p w14:paraId="50FEBC1A" w14:textId="77777777" w:rsidR="006E1BE0" w:rsidRDefault="006E1BE0" w:rsidP="006E1BE0">
      <w:pPr>
        <w:rPr>
          <w:lang w:eastAsia="ar-SA"/>
        </w:rPr>
      </w:pPr>
    </w:p>
    <w:p w14:paraId="57831134" w14:textId="77777777" w:rsidR="006E1BE0" w:rsidRDefault="006E1BE0" w:rsidP="006E1BE0">
      <w:pPr>
        <w:rPr>
          <w:lang w:eastAsia="ar-SA"/>
        </w:rPr>
      </w:pPr>
      <w:r>
        <w:rPr>
          <w:lang w:eastAsia="ar-SA"/>
        </w:rPr>
        <w:t xml:space="preserve">Zavarovanje lahko ponudnik predloži na priloženemu vzorcu iz razpisne dokumentacije ali na svojem obrazcu, ki pa vsebinsko bistveno ne sme odstopati od priloženega vzorca. </w:t>
      </w:r>
    </w:p>
    <w:p w14:paraId="5A37D6F9" w14:textId="77777777" w:rsidR="006E1BE0" w:rsidRDefault="006E1BE0" w:rsidP="006E1BE0">
      <w:pPr>
        <w:rPr>
          <w:lang w:eastAsia="ar-SA"/>
        </w:rPr>
      </w:pPr>
    </w:p>
    <w:p w14:paraId="2B3EFB8E" w14:textId="1FAFC543" w:rsidR="006E1BE0" w:rsidRDefault="006E1BE0" w:rsidP="006E1BE0">
      <w:pPr>
        <w:rPr>
          <w:lang w:eastAsia="ar-SA"/>
        </w:rPr>
      </w:pPr>
      <w:r>
        <w:rPr>
          <w:lang w:eastAsia="ar-SA"/>
        </w:rPr>
        <w:t xml:space="preserve">Zavarovanje za resnost ponudbe mora veljati najmanj do 1. 12. 2024. </w:t>
      </w:r>
    </w:p>
    <w:p w14:paraId="2A453C0C" w14:textId="77777777" w:rsidR="006E1BE0" w:rsidRDefault="006E1BE0" w:rsidP="006E1BE0">
      <w:pPr>
        <w:rPr>
          <w:lang w:eastAsia="ar-SA"/>
        </w:rPr>
      </w:pPr>
    </w:p>
    <w:p w14:paraId="3D1D5A72" w14:textId="77777777" w:rsidR="006E1BE0" w:rsidRDefault="006E1BE0" w:rsidP="006E1BE0">
      <w:pPr>
        <w:rPr>
          <w:lang w:eastAsia="ar-SA"/>
        </w:rPr>
      </w:pPr>
      <w:r>
        <w:rPr>
          <w:lang w:eastAsia="ar-SA"/>
        </w:rPr>
        <w:t>Če ponudnik poda veljavnost ponudbe, ki je daljša od zahtevane, mora le-to pokriti z ustrezno daljšo veljavnostjo zavarovanja.</w:t>
      </w:r>
    </w:p>
    <w:p w14:paraId="2A23A932" w14:textId="77777777" w:rsidR="006E1BE0" w:rsidRDefault="006E1BE0" w:rsidP="006E1BE0">
      <w:pPr>
        <w:rPr>
          <w:lang w:eastAsia="ar-SA"/>
        </w:rPr>
      </w:pPr>
    </w:p>
    <w:p w14:paraId="351EBE94" w14:textId="77777777" w:rsidR="006E1BE0" w:rsidRDefault="006E1BE0" w:rsidP="006E1BE0">
      <w:pPr>
        <w:rPr>
          <w:lang w:eastAsia="ar-SA"/>
        </w:rPr>
      </w:pPr>
      <w:r>
        <w:rPr>
          <w:lang w:eastAsia="ar-SA"/>
        </w:rPr>
        <w:t>Naročnik bo unovčil zavarovanje za resnost ponudbe v primeru:</w:t>
      </w:r>
    </w:p>
    <w:p w14:paraId="7781FE51" w14:textId="77777777" w:rsidR="006E1BE0" w:rsidRDefault="006E1BE0" w:rsidP="006E1BE0">
      <w:pPr>
        <w:pStyle w:val="Odstavekseznama"/>
        <w:numPr>
          <w:ilvl w:val="0"/>
          <w:numId w:val="15"/>
        </w:numPr>
        <w:rPr>
          <w:lang w:eastAsia="ar-SA"/>
        </w:rPr>
      </w:pPr>
      <w:r>
        <w:rPr>
          <w:lang w:eastAsia="ar-SA"/>
        </w:rPr>
        <w:t>naročnik zavarovanja je umaknil ponudbo po poteku roka za prejem ponudb ali nedopustno</w:t>
      </w:r>
    </w:p>
    <w:p w14:paraId="51065F5D" w14:textId="77777777" w:rsidR="006E1BE0" w:rsidRDefault="006E1BE0" w:rsidP="006E1BE0">
      <w:pPr>
        <w:pStyle w:val="Odstavekseznama"/>
        <w:numPr>
          <w:ilvl w:val="0"/>
          <w:numId w:val="17"/>
        </w:numPr>
        <w:rPr>
          <w:lang w:eastAsia="ar-SA"/>
        </w:rPr>
      </w:pPr>
      <w:r>
        <w:rPr>
          <w:lang w:eastAsia="ar-SA"/>
        </w:rPr>
        <w:t>spremenil ponudbo v času njene veljavnosti; ali</w:t>
      </w:r>
    </w:p>
    <w:p w14:paraId="7C854906" w14:textId="77777777" w:rsidR="006E1BE0" w:rsidRDefault="006E1BE0" w:rsidP="006E1BE0">
      <w:pPr>
        <w:pStyle w:val="Odstavekseznama"/>
        <w:numPr>
          <w:ilvl w:val="0"/>
          <w:numId w:val="17"/>
        </w:numPr>
        <w:rPr>
          <w:lang w:eastAsia="ar-SA"/>
        </w:rPr>
      </w:pPr>
      <w:r>
        <w:rPr>
          <w:lang w:eastAsia="ar-SA"/>
        </w:rPr>
        <w:t>izbrani naročnik zavarovanja na poziv upravičenca ni podpisal pogodbe; ali</w:t>
      </w:r>
    </w:p>
    <w:p w14:paraId="204F6E02" w14:textId="77777777" w:rsidR="006E1BE0" w:rsidRPr="000C01CF" w:rsidRDefault="006E1BE0" w:rsidP="006E1BE0">
      <w:pPr>
        <w:pStyle w:val="Odstavekseznama"/>
        <w:numPr>
          <w:ilvl w:val="0"/>
          <w:numId w:val="17"/>
        </w:numPr>
        <w:rPr>
          <w:lang w:eastAsia="ar-SA"/>
        </w:rPr>
      </w:pPr>
      <w:r>
        <w:rPr>
          <w:lang w:eastAsia="ar-SA"/>
        </w:rPr>
        <w:t>izbrani naročnik zavarovanja ni predložil zavarovanja za dobro izvedbo pogodbenih obveznosti v skladu s pogoji naročila</w:t>
      </w:r>
    </w:p>
    <w:p w14:paraId="1DD59E0E" w14:textId="77777777" w:rsidR="006E1BE0" w:rsidRDefault="006E1BE0" w:rsidP="00B02035">
      <w:pPr>
        <w:spacing w:line="240" w:lineRule="auto"/>
        <w:rPr>
          <w:lang w:eastAsia="ar-SA"/>
        </w:rPr>
      </w:pP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0" w:name="_Toc167956296"/>
      <w:r w:rsidRPr="00C22469">
        <w:rPr>
          <w:rFonts w:cs="Arial"/>
          <w:smallCaps w:val="0"/>
          <w:szCs w:val="20"/>
          <w:lang w:eastAsia="ar-SA"/>
        </w:rPr>
        <w:t>D</w:t>
      </w:r>
      <w:r w:rsidR="00364A3E" w:rsidRPr="00C22469">
        <w:rPr>
          <w:rFonts w:cs="Arial"/>
          <w:smallCaps w:val="0"/>
          <w:szCs w:val="20"/>
          <w:lang w:eastAsia="ar-SA"/>
        </w:rPr>
        <w:t>ruga določila za pripravo ponudbe</w:t>
      </w:r>
      <w:bookmarkEnd w:id="70"/>
    </w:p>
    <w:p w14:paraId="4C98E9D4" w14:textId="77777777" w:rsidR="002C427C" w:rsidRPr="000307A0" w:rsidRDefault="002C427C" w:rsidP="000307A0">
      <w:pPr>
        <w:pStyle w:val="Naslov3"/>
      </w:pPr>
      <w:bookmarkStart w:id="71" w:name="_Toc336851754"/>
      <w:bookmarkStart w:id="72" w:name="_Toc336851802"/>
      <w:bookmarkStart w:id="73" w:name="_Toc167956297"/>
      <w:r w:rsidRPr="000307A0">
        <w:t>S</w:t>
      </w:r>
      <w:r w:rsidRPr="000307A0">
        <w:rPr>
          <w:rFonts w:eastAsia="Arial Unicode MS"/>
        </w:rPr>
        <w:t>kupna ponudba</w:t>
      </w:r>
      <w:bookmarkEnd w:id="71"/>
      <w:bookmarkEnd w:id="72"/>
      <w:bookmarkEnd w:id="73"/>
    </w:p>
    <w:p w14:paraId="579E4610" w14:textId="02F93455" w:rsidR="003041A2" w:rsidRDefault="00D703F1" w:rsidP="00B02035">
      <w:pPr>
        <w:spacing w:line="240" w:lineRule="auto"/>
        <w:rPr>
          <w:szCs w:val="20"/>
        </w:rPr>
      </w:pPr>
      <w:bookmarkStart w:id="74"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w:t>
      </w:r>
      <w:r w:rsidRPr="00C513A9">
        <w:rPr>
          <w:rFonts w:cs="Arial"/>
          <w:szCs w:val="20"/>
        </w:rPr>
        <w:t xml:space="preserve">e. </w:t>
      </w:r>
      <w:r w:rsidRPr="00C513A9">
        <w:rPr>
          <w:szCs w:val="20"/>
        </w:rPr>
        <w:t>Ponudnik v sistemu e-JN označi, da gre za skupno ponudbe ter navede ponudnike v skupni ponudbi</w:t>
      </w:r>
      <w:r w:rsidR="007F3468" w:rsidRPr="00C513A9">
        <w:rPr>
          <w:szCs w:val="20"/>
        </w:rPr>
        <w:t>.</w:t>
      </w:r>
    </w:p>
    <w:p w14:paraId="2D594C30" w14:textId="77777777" w:rsidR="005D0E2D" w:rsidRDefault="005D0E2D" w:rsidP="00B02035">
      <w:pPr>
        <w:spacing w:line="240" w:lineRule="auto"/>
        <w:rPr>
          <w:szCs w:val="20"/>
        </w:rPr>
      </w:pPr>
    </w:p>
    <w:p w14:paraId="6061745D" w14:textId="5AAF7CA9" w:rsidR="00B86097" w:rsidRPr="00C22469" w:rsidRDefault="00B86097" w:rsidP="00B02035">
      <w:pPr>
        <w:spacing w:line="240" w:lineRule="auto"/>
        <w:rPr>
          <w:rFonts w:cs="Arial"/>
          <w:szCs w:val="20"/>
        </w:rPr>
      </w:pPr>
      <w:r w:rsidRPr="00EA7959">
        <w:rPr>
          <w:rFonts w:cs="Arial"/>
          <w:szCs w:val="20"/>
        </w:rPr>
        <w:t xml:space="preserve">V primeru, da skupina ponudnikov predloži skupno ponudbo, mora vsak ponudnik izpolnjevati vse pogoje določene v točki </w:t>
      </w:r>
      <w:r w:rsidR="00411515" w:rsidRPr="00EA7959">
        <w:rPr>
          <w:rFonts w:cs="Arial"/>
          <w:szCs w:val="20"/>
        </w:rPr>
        <w:t>10</w:t>
      </w:r>
      <w:r w:rsidRPr="00EA7959">
        <w:rPr>
          <w:rFonts w:cs="Arial"/>
          <w:szCs w:val="20"/>
        </w:rPr>
        <w:t>.1. teh navodil</w:t>
      </w:r>
      <w:r w:rsidR="00823159">
        <w:rPr>
          <w:rFonts w:cs="Arial"/>
          <w:szCs w:val="20"/>
        </w:rPr>
        <w:t xml:space="preserve">. </w:t>
      </w:r>
      <w:r w:rsidR="00823159" w:rsidRPr="000477B0">
        <w:rPr>
          <w:rFonts w:cs="Arial"/>
          <w:szCs w:val="20"/>
        </w:rPr>
        <w:t>T</w:t>
      </w:r>
      <w:r w:rsidR="00072CD6" w:rsidRPr="000477B0">
        <w:rPr>
          <w:rFonts w:cs="Arial"/>
          <w:szCs w:val="20"/>
        </w:rPr>
        <w:t>ehničn</w:t>
      </w:r>
      <w:r w:rsidR="00A564F9" w:rsidRPr="000477B0">
        <w:rPr>
          <w:rFonts w:cs="Arial"/>
          <w:szCs w:val="20"/>
        </w:rPr>
        <w:t>e</w:t>
      </w:r>
      <w:r w:rsidR="00072CD6" w:rsidRPr="000477B0">
        <w:rPr>
          <w:rFonts w:cs="Arial"/>
          <w:szCs w:val="20"/>
        </w:rPr>
        <w:t xml:space="preserve"> pogoj</w:t>
      </w:r>
      <w:r w:rsidR="00A564F9" w:rsidRPr="000477B0">
        <w:rPr>
          <w:rFonts w:cs="Arial"/>
          <w:szCs w:val="20"/>
        </w:rPr>
        <w:t>e</w:t>
      </w:r>
      <w:r w:rsidR="00072CD6" w:rsidRPr="000477B0">
        <w:rPr>
          <w:rFonts w:cs="Arial"/>
          <w:szCs w:val="20"/>
        </w:rPr>
        <w:t xml:space="preserve"> iz točke 10.2 teh</w:t>
      </w:r>
      <w:r w:rsidR="00C1556D" w:rsidRPr="000477B0">
        <w:rPr>
          <w:rFonts w:cs="Arial"/>
          <w:szCs w:val="20"/>
        </w:rPr>
        <w:t xml:space="preserve"> navodil</w:t>
      </w:r>
      <w:r w:rsidR="006F5475" w:rsidRPr="000477B0">
        <w:rPr>
          <w:rFonts w:cs="Arial"/>
          <w:szCs w:val="20"/>
        </w:rPr>
        <w:t xml:space="preserve"> in kadrovsk</w:t>
      </w:r>
      <w:r w:rsidR="00A564F9" w:rsidRPr="000477B0">
        <w:rPr>
          <w:rFonts w:cs="Arial"/>
          <w:szCs w:val="20"/>
        </w:rPr>
        <w:t>e</w:t>
      </w:r>
      <w:r w:rsidR="006F5475" w:rsidRPr="000477B0">
        <w:rPr>
          <w:rFonts w:cs="Arial"/>
          <w:szCs w:val="20"/>
        </w:rPr>
        <w:t xml:space="preserve"> pogoj</w:t>
      </w:r>
      <w:r w:rsidR="00A564F9" w:rsidRPr="000477B0">
        <w:rPr>
          <w:rFonts w:cs="Arial"/>
          <w:szCs w:val="20"/>
        </w:rPr>
        <w:t>e</w:t>
      </w:r>
      <w:r w:rsidR="006F5475" w:rsidRPr="000477B0">
        <w:rPr>
          <w:rFonts w:cs="Arial"/>
          <w:szCs w:val="20"/>
        </w:rPr>
        <w:t xml:space="preserve"> iz točke 10.3 lahko ponudniki izpolnjujejo </w:t>
      </w:r>
      <w:proofErr w:type="spellStart"/>
      <w:r w:rsidR="006F5475" w:rsidRPr="000477B0">
        <w:rPr>
          <w:rFonts w:cs="Arial"/>
          <w:szCs w:val="20"/>
        </w:rPr>
        <w:t>komulativno</w:t>
      </w:r>
      <w:proofErr w:type="spellEnd"/>
      <w:r w:rsidR="006F5475" w:rsidRPr="000477B0">
        <w:rPr>
          <w:rFonts w:cs="Arial"/>
          <w:szCs w:val="20"/>
        </w:rPr>
        <w:t>.</w:t>
      </w:r>
      <w:r w:rsidR="00072CD6" w:rsidRPr="00C513A9">
        <w:rPr>
          <w:rFonts w:cs="Arial"/>
          <w:szCs w:val="20"/>
        </w:rPr>
        <w:t xml:space="preserve"> Dokumente, ki se nanašajo na dokazovanje teh pogoj</w:t>
      </w:r>
      <w:r w:rsidR="006F5475">
        <w:rPr>
          <w:rFonts w:cs="Arial"/>
          <w:szCs w:val="20"/>
        </w:rPr>
        <w:t>ev</w:t>
      </w:r>
      <w:r w:rsidR="00072CD6" w:rsidRPr="00C513A9">
        <w:rPr>
          <w:rFonts w:cs="Arial"/>
          <w:szCs w:val="20"/>
        </w:rPr>
        <w:t xml:space="preserve">, </w:t>
      </w:r>
      <w:r w:rsidR="00E6295D">
        <w:rPr>
          <w:rFonts w:cs="Arial"/>
          <w:szCs w:val="20"/>
        </w:rPr>
        <w:t xml:space="preserve">predloži </w:t>
      </w:r>
      <w:proofErr w:type="spellStart"/>
      <w:r w:rsidR="00E6295D">
        <w:rPr>
          <w:rFonts w:cs="Arial"/>
          <w:szCs w:val="20"/>
        </w:rPr>
        <w:t>t</w:t>
      </w:r>
      <w:r w:rsidR="006F5475">
        <w:rPr>
          <w:rFonts w:cs="Arial"/>
          <w:szCs w:val="20"/>
        </w:rPr>
        <w:t>aterikoli</w:t>
      </w:r>
      <w:proofErr w:type="spellEnd"/>
      <w:r w:rsidR="006F5475">
        <w:rPr>
          <w:rFonts w:cs="Arial"/>
          <w:szCs w:val="20"/>
        </w:rPr>
        <w:t xml:space="preserve"> ponudnik v skupni ponudbi</w:t>
      </w:r>
      <w:r w:rsidR="00072CD6" w:rsidRPr="00C513A9">
        <w:rPr>
          <w:rFonts w:cs="Arial"/>
          <w:szCs w:val="20"/>
        </w:rPr>
        <w:t>.</w:t>
      </w:r>
      <w:r w:rsidR="00072CD6" w:rsidRPr="00D2642B">
        <w:rPr>
          <w:rFonts w:cs="Arial"/>
          <w:szCs w:val="20"/>
        </w:rPr>
        <w:t xml:space="preserve"> </w:t>
      </w:r>
    </w:p>
    <w:p w14:paraId="15BA0D52" w14:textId="77777777" w:rsidR="00D346E2" w:rsidRPr="00C22469" w:rsidRDefault="00D346E2" w:rsidP="00B02035">
      <w:pPr>
        <w:spacing w:line="240" w:lineRule="auto"/>
        <w:rPr>
          <w:rFonts w:cs="Arial"/>
          <w:szCs w:val="20"/>
        </w:rPr>
      </w:pPr>
    </w:p>
    <w:p w14:paraId="1D9DCE18" w14:textId="2768418C" w:rsidR="00B86097" w:rsidRDefault="00B86097" w:rsidP="00B02035">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C513A9">
        <w:rPr>
          <w:rFonts w:cs="Arial"/>
          <w:szCs w:val="20"/>
        </w:rPr>
        <w:t>4</w:t>
      </w:r>
      <w:r w:rsidRPr="00C22469">
        <w:rPr>
          <w:rFonts w:cs="Arial"/>
          <w:szCs w:val="20"/>
        </w:rPr>
        <w:t xml:space="preserve"> teh navodil, bo naročnik ravnal v skladu z devetim, desetim in enajstim odstavkom 75. člena ZJN-3.</w:t>
      </w:r>
    </w:p>
    <w:p w14:paraId="0E026553" w14:textId="77777777" w:rsidR="006F5475" w:rsidRDefault="006F5475" w:rsidP="00B02035">
      <w:pPr>
        <w:spacing w:line="240" w:lineRule="auto"/>
        <w:rPr>
          <w:rFonts w:cs="Arial"/>
          <w:szCs w:val="20"/>
        </w:rPr>
      </w:pPr>
    </w:p>
    <w:p w14:paraId="4C9205AE" w14:textId="3E828995" w:rsidR="006F5475" w:rsidRPr="00C22469" w:rsidRDefault="006F5475" w:rsidP="00B02035">
      <w:pPr>
        <w:spacing w:line="240" w:lineRule="auto"/>
        <w:rPr>
          <w:rFonts w:cs="Arial"/>
          <w:szCs w:val="20"/>
        </w:rPr>
      </w:pPr>
      <w:r w:rsidRPr="006F5475">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4B32F67E" w14:textId="77777777" w:rsidR="004F0CA4" w:rsidRPr="00C22469" w:rsidRDefault="004F0CA4" w:rsidP="00B02035">
      <w:pPr>
        <w:spacing w:line="240" w:lineRule="auto"/>
        <w:rPr>
          <w:rFonts w:cs="Arial"/>
          <w:szCs w:val="20"/>
        </w:rPr>
      </w:pPr>
    </w:p>
    <w:p w14:paraId="5C0771B8" w14:textId="44AEE328" w:rsidR="006F5475" w:rsidRDefault="00B86097" w:rsidP="00B02035">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04833E83" w14:textId="04DC3D71" w:rsidR="006F5475" w:rsidRPr="000307A0" w:rsidRDefault="007C4BE3" w:rsidP="006F5475">
      <w:pPr>
        <w:pStyle w:val="Naslov3"/>
        <w:rPr>
          <w:rFonts w:eastAsia="Arial Unicode MS"/>
        </w:rPr>
      </w:pPr>
      <w:bookmarkStart w:id="75" w:name="_Toc167956298"/>
      <w:r>
        <w:rPr>
          <w:rFonts w:eastAsia="Arial Unicode MS"/>
        </w:rPr>
        <w:t>Ponudba s podizvajalci</w:t>
      </w:r>
      <w:bookmarkEnd w:id="75"/>
    </w:p>
    <w:p w14:paraId="05B871A6" w14:textId="77777777" w:rsidR="006F5475" w:rsidRPr="006F5475" w:rsidRDefault="006F5475" w:rsidP="007C4BE3">
      <w:pPr>
        <w:spacing w:line="240" w:lineRule="auto"/>
        <w:rPr>
          <w:rFonts w:cs="Arial"/>
          <w:szCs w:val="20"/>
        </w:rPr>
      </w:pPr>
      <w:r w:rsidRPr="006F5475">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6F5475">
        <w:rPr>
          <w:rFonts w:cs="Arial"/>
          <w:szCs w:val="20"/>
        </w:rPr>
        <w:t>podizvajanje</w:t>
      </w:r>
      <w:proofErr w:type="spellEnd"/>
      <w:r w:rsidRPr="006F5475">
        <w:rPr>
          <w:rFonts w:cs="Arial"/>
          <w:szCs w:val="20"/>
        </w:rPr>
        <w:t xml:space="preserve">. Če ponudnik nastopa v ponudbi z več kot enim podizvajalcem, mora napisati delež </w:t>
      </w:r>
      <w:proofErr w:type="spellStart"/>
      <w:r w:rsidRPr="006F5475">
        <w:rPr>
          <w:rFonts w:cs="Arial"/>
          <w:szCs w:val="20"/>
        </w:rPr>
        <w:t>podizvajanja</w:t>
      </w:r>
      <w:proofErr w:type="spellEnd"/>
      <w:r w:rsidRPr="006F5475">
        <w:rPr>
          <w:rFonts w:cs="Arial"/>
          <w:szCs w:val="20"/>
        </w:rPr>
        <w:t xml:space="preserve"> za vsakega</w:t>
      </w:r>
    </w:p>
    <w:p w14:paraId="0FEC91B9" w14:textId="77777777" w:rsidR="006F5475" w:rsidRPr="006F5475" w:rsidRDefault="006F5475" w:rsidP="007C4BE3">
      <w:pPr>
        <w:spacing w:line="240" w:lineRule="auto"/>
        <w:rPr>
          <w:rFonts w:cs="Arial"/>
          <w:szCs w:val="20"/>
        </w:rPr>
      </w:pPr>
      <w:r w:rsidRPr="006F5475">
        <w:rPr>
          <w:rFonts w:cs="Arial"/>
          <w:szCs w:val="20"/>
        </w:rPr>
        <w:t>prijavljenega podizvajalca posebej.</w:t>
      </w:r>
    </w:p>
    <w:p w14:paraId="25D15B10" w14:textId="77777777" w:rsidR="007C4BE3" w:rsidRDefault="007C4BE3" w:rsidP="007C4BE3">
      <w:pPr>
        <w:spacing w:line="240" w:lineRule="auto"/>
        <w:rPr>
          <w:rFonts w:cs="Arial"/>
          <w:szCs w:val="20"/>
        </w:rPr>
      </w:pPr>
    </w:p>
    <w:p w14:paraId="019F2454" w14:textId="1256C507" w:rsidR="006F5475" w:rsidRPr="006F5475" w:rsidRDefault="006F5475" w:rsidP="007C4BE3">
      <w:pPr>
        <w:spacing w:line="240" w:lineRule="auto"/>
        <w:rPr>
          <w:rFonts w:cs="Arial"/>
          <w:szCs w:val="20"/>
        </w:rPr>
      </w:pPr>
      <w:r w:rsidRPr="006F5475">
        <w:rPr>
          <w:rFonts w:cs="Arial"/>
          <w:szCs w:val="20"/>
        </w:rPr>
        <w:t>Ponudnik v sistem e-JN označi, da gre za ponudbo s podizvajalci in navede vse sodelujoče gospodarske</w:t>
      </w:r>
    </w:p>
    <w:p w14:paraId="51414DE2" w14:textId="77777777" w:rsidR="006F5475" w:rsidRPr="006F5475" w:rsidRDefault="006F5475" w:rsidP="007C4BE3">
      <w:pPr>
        <w:spacing w:line="240" w:lineRule="auto"/>
        <w:rPr>
          <w:rFonts w:cs="Arial"/>
          <w:szCs w:val="20"/>
        </w:rPr>
      </w:pPr>
      <w:r w:rsidRPr="006F5475">
        <w:rPr>
          <w:rFonts w:cs="Arial"/>
          <w:szCs w:val="20"/>
        </w:rPr>
        <w:t>subjekte.</w:t>
      </w:r>
    </w:p>
    <w:p w14:paraId="54944826" w14:textId="77777777" w:rsidR="007C4BE3" w:rsidRDefault="007C4BE3" w:rsidP="007C4BE3">
      <w:pPr>
        <w:spacing w:line="240" w:lineRule="auto"/>
        <w:rPr>
          <w:rFonts w:cs="Arial"/>
          <w:szCs w:val="20"/>
        </w:rPr>
      </w:pPr>
    </w:p>
    <w:p w14:paraId="5155A6C0" w14:textId="6B9F2D28" w:rsidR="006F5475" w:rsidRDefault="006F5475" w:rsidP="007C4BE3">
      <w:pPr>
        <w:spacing w:line="240" w:lineRule="auto"/>
        <w:rPr>
          <w:rFonts w:cs="Arial"/>
          <w:szCs w:val="20"/>
        </w:rPr>
      </w:pPr>
      <w:r w:rsidRPr="006F5475">
        <w:rPr>
          <w:rFonts w:cs="Arial"/>
          <w:szCs w:val="20"/>
        </w:rPr>
        <w:t>Ponudnik mora v ponudbi predložiti izpolnjene obrazce ESPD za vsakega podizvajalca, s katerim bo sodeloval pri naročilu. Če bodo pri podizvajalcu obstajali razlogi za izključitev iz točke 10.1 teh navodil, bo naročnik podizvajalca zavrnil.</w:t>
      </w:r>
    </w:p>
    <w:p w14:paraId="0EEA30BD" w14:textId="77777777" w:rsidR="00C85130" w:rsidRDefault="00C85130" w:rsidP="007C4BE3">
      <w:pPr>
        <w:spacing w:line="240" w:lineRule="auto"/>
        <w:rPr>
          <w:rFonts w:cs="Arial"/>
          <w:szCs w:val="20"/>
        </w:rPr>
      </w:pPr>
    </w:p>
    <w:p w14:paraId="6F8A9122" w14:textId="6DB38A8B" w:rsidR="00C85130" w:rsidRDefault="00C85130" w:rsidP="007C4BE3">
      <w:pPr>
        <w:spacing w:line="240" w:lineRule="auto"/>
        <w:rPr>
          <w:rFonts w:cs="Arial"/>
          <w:szCs w:val="20"/>
        </w:rPr>
      </w:pPr>
      <w:r w:rsidRPr="000477B0">
        <w:rPr>
          <w:rFonts w:cs="Arial"/>
          <w:szCs w:val="20"/>
        </w:rPr>
        <w:t>Ponudnik mora za posameznega podizvajalca priložiti enaka dokazila za izpolnjevanje pogojev, določenih v prejšnjem stavku, kot jih mora priložiti zase</w:t>
      </w:r>
      <w:r w:rsidR="00E518C5">
        <w:rPr>
          <w:rFonts w:cs="Arial"/>
          <w:szCs w:val="20"/>
        </w:rPr>
        <w:t>.</w:t>
      </w:r>
    </w:p>
    <w:p w14:paraId="6EF183D5" w14:textId="77777777" w:rsidR="007C4BE3" w:rsidRDefault="007C4BE3" w:rsidP="007C4BE3">
      <w:pPr>
        <w:spacing w:line="240" w:lineRule="auto"/>
        <w:rPr>
          <w:rFonts w:cs="Arial"/>
          <w:szCs w:val="20"/>
        </w:rPr>
      </w:pPr>
    </w:p>
    <w:p w14:paraId="1D349625" w14:textId="23661F33" w:rsidR="007045BA" w:rsidRDefault="007045BA" w:rsidP="007C4BE3">
      <w:pPr>
        <w:spacing w:line="240" w:lineRule="auto"/>
        <w:rPr>
          <w:rFonts w:cs="Arial"/>
          <w:szCs w:val="20"/>
        </w:rPr>
      </w:pPr>
      <w:r w:rsidRPr="007C4BE3">
        <w:rPr>
          <w:rFonts w:cs="Arial"/>
          <w:szCs w:val="20"/>
        </w:rPr>
        <w:t>Če bo posamezni podizvajalec izvajal več kot 30 % del predmetnega javnega naročila, mora ta podizvajalec v celoti izpolnjevati tehnični pogoj iz točke 10.2 teh navodil.</w:t>
      </w:r>
    </w:p>
    <w:p w14:paraId="5D1F4E10" w14:textId="77777777" w:rsidR="003A774C" w:rsidRDefault="003A774C" w:rsidP="007C4BE3">
      <w:pPr>
        <w:spacing w:line="240" w:lineRule="auto"/>
        <w:rPr>
          <w:rFonts w:cs="Arial"/>
          <w:szCs w:val="20"/>
        </w:rPr>
      </w:pPr>
    </w:p>
    <w:p w14:paraId="2A37792D" w14:textId="6A030F3F" w:rsidR="007045BA" w:rsidRDefault="007045BA" w:rsidP="007C4BE3">
      <w:pPr>
        <w:spacing w:line="240" w:lineRule="auto"/>
        <w:rPr>
          <w:rFonts w:cs="Arial"/>
          <w:szCs w:val="20"/>
        </w:rPr>
      </w:pPr>
      <w:r w:rsidRPr="00A564F9">
        <w:rPr>
          <w:rFonts w:cs="Arial"/>
          <w:szCs w:val="20"/>
        </w:rPr>
        <w:t xml:space="preserve">Če ponudnik za izpolnjevanje </w:t>
      </w:r>
      <w:r w:rsidR="00A564F9" w:rsidRPr="00A564F9">
        <w:rPr>
          <w:rFonts w:cs="Arial"/>
          <w:szCs w:val="20"/>
        </w:rPr>
        <w:t xml:space="preserve">tehničnih </w:t>
      </w:r>
      <w:r w:rsidRPr="00A564F9">
        <w:rPr>
          <w:rFonts w:cs="Arial"/>
          <w:szCs w:val="20"/>
        </w:rPr>
        <w:t xml:space="preserve">pogojev </w:t>
      </w:r>
      <w:r w:rsidR="00A564F9" w:rsidRPr="00A564F9">
        <w:rPr>
          <w:rFonts w:cs="Arial"/>
          <w:szCs w:val="20"/>
        </w:rPr>
        <w:t xml:space="preserve">iz točke 10.2 in kadrovskih pogojev iz točke 10.3 </w:t>
      </w:r>
      <w:r w:rsidRPr="00A564F9">
        <w:rPr>
          <w:rFonts w:cs="Arial"/>
          <w:szCs w:val="20"/>
        </w:rPr>
        <w:t>uporablja zmogljivosti podizvajalca, je poleg določenega v tej točki potrebno upoštevati še naslednjo točko teh navodil.</w:t>
      </w:r>
      <w:r>
        <w:rPr>
          <w:rFonts w:cs="Arial"/>
          <w:szCs w:val="20"/>
        </w:rPr>
        <w:t xml:space="preserve">  </w:t>
      </w:r>
    </w:p>
    <w:p w14:paraId="1D68162E" w14:textId="77777777" w:rsidR="007045BA" w:rsidRDefault="007045BA" w:rsidP="007C4BE3">
      <w:pPr>
        <w:spacing w:line="240" w:lineRule="auto"/>
        <w:rPr>
          <w:rFonts w:cs="Arial"/>
          <w:szCs w:val="20"/>
        </w:rPr>
      </w:pPr>
    </w:p>
    <w:p w14:paraId="2943A601" w14:textId="6A35BA43" w:rsidR="006F5475" w:rsidRPr="006F5475" w:rsidRDefault="006F5475" w:rsidP="007C4BE3">
      <w:pPr>
        <w:spacing w:line="240" w:lineRule="auto"/>
        <w:rPr>
          <w:rFonts w:cs="Arial"/>
          <w:szCs w:val="20"/>
        </w:rPr>
      </w:pPr>
      <w:r w:rsidRPr="006F5475">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1C5B05" w14:textId="77777777" w:rsidR="007C4BE3" w:rsidRDefault="007C4BE3" w:rsidP="007C4BE3">
      <w:pPr>
        <w:spacing w:line="240" w:lineRule="auto"/>
        <w:rPr>
          <w:rFonts w:cs="Arial"/>
          <w:szCs w:val="20"/>
        </w:rPr>
      </w:pPr>
    </w:p>
    <w:p w14:paraId="5A6C80CC" w14:textId="0E74AE53" w:rsidR="007C4BE3" w:rsidRDefault="006F5475" w:rsidP="007C4BE3">
      <w:pPr>
        <w:spacing w:line="240" w:lineRule="auto"/>
        <w:rPr>
          <w:rFonts w:cs="Arial"/>
          <w:szCs w:val="20"/>
        </w:rPr>
      </w:pPr>
      <w:r w:rsidRPr="006F5475">
        <w:rPr>
          <w:rFonts w:cs="Arial"/>
          <w:szCs w:val="20"/>
        </w:rPr>
        <w:t>Izbrani ponudnik v razmerju do naročnika v celoti odgovarja za izvedbo naročila</w:t>
      </w:r>
      <w:r w:rsidR="007C4BE3">
        <w:rPr>
          <w:rFonts w:cs="Arial"/>
          <w:szCs w:val="20"/>
        </w:rPr>
        <w:t>.</w:t>
      </w:r>
      <w:r w:rsidR="007045BA">
        <w:rPr>
          <w:rFonts w:cs="Arial"/>
          <w:szCs w:val="20"/>
        </w:rPr>
        <w:t xml:space="preserve"> </w:t>
      </w:r>
    </w:p>
    <w:p w14:paraId="73CBDE7D" w14:textId="785E54F0" w:rsidR="007C4BE3" w:rsidRDefault="007C4BE3" w:rsidP="007C4BE3">
      <w:pPr>
        <w:pStyle w:val="Naslov3"/>
        <w:rPr>
          <w:rFonts w:eastAsia="Arial Unicode MS"/>
        </w:rPr>
      </w:pPr>
      <w:bookmarkStart w:id="76" w:name="_Toc167956299"/>
      <w:r>
        <w:rPr>
          <w:rFonts w:eastAsia="Arial Unicode MS"/>
        </w:rPr>
        <w:t>Uporaba zmogljivosti drugih subjektov</w:t>
      </w:r>
      <w:bookmarkEnd w:id="76"/>
      <w:r w:rsidR="007045BA">
        <w:rPr>
          <w:rFonts w:eastAsia="Arial Unicode MS"/>
        </w:rPr>
        <w:t xml:space="preserve"> </w:t>
      </w:r>
    </w:p>
    <w:p w14:paraId="40A0288E" w14:textId="6E9C2419" w:rsidR="007C4BE3" w:rsidRDefault="007C4BE3" w:rsidP="007C4BE3">
      <w:r>
        <w:t>Ponudnik lahko glede tehničnih in kadrovskih pogojev za predmetno naročilo uporabi zmogljivosti</w:t>
      </w:r>
      <w:r w:rsidR="00C87F11">
        <w:t xml:space="preserve"> podizvajalca</w:t>
      </w:r>
      <w:r>
        <w:t>.</w:t>
      </w:r>
      <w:r w:rsidR="00603195">
        <w:t xml:space="preserve"> </w:t>
      </w:r>
      <w:r w:rsidR="00603195" w:rsidRPr="00603195">
        <w:t>V ponudbi mora ponudnik označiti, da gre za uporabo zmogljivosti drugih subjektov ter navesti vse sodelujoče gospodarske subjekte.</w:t>
      </w:r>
    </w:p>
    <w:p w14:paraId="40034EB5" w14:textId="77777777" w:rsidR="007C4BE3" w:rsidRDefault="007C4BE3" w:rsidP="007C4BE3"/>
    <w:p w14:paraId="5D1D7055" w14:textId="124E24FE" w:rsidR="007C4BE3" w:rsidRDefault="00C87F11" w:rsidP="007C4BE3">
      <w:r>
        <w:t>Podizvajalec</w:t>
      </w:r>
      <w:r w:rsidR="007C4BE3">
        <w:t xml:space="preserve"> lahko namesto ponudnika izpolnjuje pogoj iz točke </w:t>
      </w:r>
      <w:r w:rsidR="007C4BE3" w:rsidRPr="00AC52DE">
        <w:t xml:space="preserve">10.2 teh navodil </w:t>
      </w:r>
      <w:r w:rsidRPr="00AC52DE">
        <w:t>le</w:t>
      </w:r>
      <w:r w:rsidR="007C4BE3" w:rsidRPr="00AC52DE">
        <w:t>, če bo izvajal več kot 70 %</w:t>
      </w:r>
      <w:r w:rsidR="007C4BE3" w:rsidRPr="006A1EE0">
        <w:t xml:space="preserve"> del predmetnega javnega naročila.</w:t>
      </w:r>
    </w:p>
    <w:p w14:paraId="4B409DBD" w14:textId="77777777" w:rsidR="007C4BE3" w:rsidRDefault="007C4BE3" w:rsidP="007C4BE3"/>
    <w:p w14:paraId="4D6B64D7" w14:textId="59EF4540" w:rsidR="007C4BE3" w:rsidRDefault="007C4BE3" w:rsidP="007C4BE3">
      <w:r>
        <w:lastRenderedPageBreak/>
        <w:t>V primeru, da ponudnik prijavi kadre, ki niso njegovi zaposleni, mora predložiti dokazila o sodelovanju, iz katerih je razvidno, da bo kader s ponudnikom sodeloval pri izvajanju predmetnega naročila.</w:t>
      </w:r>
    </w:p>
    <w:p w14:paraId="012D4D97" w14:textId="77777777" w:rsidR="007C4BE3" w:rsidRDefault="007C4BE3" w:rsidP="007C4BE3"/>
    <w:p w14:paraId="7ECD41F7" w14:textId="77777777" w:rsidR="00820F4C" w:rsidRPr="002959ED" w:rsidRDefault="00820F4C" w:rsidP="00820F4C">
      <w:pPr>
        <w:rPr>
          <w:rFonts w:cs="Arial"/>
          <w:szCs w:val="20"/>
        </w:rPr>
      </w:pPr>
      <w:r w:rsidRPr="002959ED">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2959ED">
        <w:rPr>
          <w:rFonts w:cs="Arial"/>
          <w:szCs w:val="20"/>
        </w:rPr>
        <w:t>podizvajanje</w:t>
      </w:r>
      <w:proofErr w:type="spellEnd"/>
      <w:r w:rsidRPr="002959ED">
        <w:rPr>
          <w:rFonts w:cs="Arial"/>
          <w:szCs w:val="20"/>
        </w:rPr>
        <w:t xml:space="preserve">, deleža </w:t>
      </w:r>
      <w:proofErr w:type="spellStart"/>
      <w:r w:rsidRPr="002959ED">
        <w:rPr>
          <w:rFonts w:cs="Arial"/>
          <w:szCs w:val="20"/>
        </w:rPr>
        <w:t>podizvajanja</w:t>
      </w:r>
      <w:proofErr w:type="spellEnd"/>
      <w:r w:rsidRPr="002959ED">
        <w:rPr>
          <w:rFonts w:cs="Arial"/>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2959ED">
        <w:rPr>
          <w:rFonts w:cs="Arial"/>
          <w:szCs w:val="20"/>
        </w:rPr>
        <w:t>podjemna</w:t>
      </w:r>
      <w:proofErr w:type="spellEnd"/>
      <w:r w:rsidRPr="002959ED">
        <w:rPr>
          <w:rFonts w:cs="Arial"/>
          <w:szCs w:val="20"/>
        </w:rPr>
        <w:t xml:space="preserve"> pogodba, in podobno.. -  če gre za kadre mora biti poimensko razvidno sodelovanje prijavljenih kadrov (podizvajalec je v tem primeru lahko kader sam ali pa gospodarski subjekt, pri katerem je kader zaposlen).</w:t>
      </w:r>
    </w:p>
    <w:p w14:paraId="5ABDF7D6" w14:textId="77777777" w:rsidR="00080AEF" w:rsidRDefault="00080AEF" w:rsidP="00080AEF"/>
    <w:p w14:paraId="3B7B94BF" w14:textId="6E11FBB4" w:rsidR="007C4BE3" w:rsidRPr="00C22469" w:rsidRDefault="007C4BE3" w:rsidP="00AC52DE">
      <w:pPr>
        <w:rPr>
          <w:rFonts w:cs="Arial"/>
          <w:szCs w:val="20"/>
        </w:rPr>
      </w:pPr>
      <w:r>
        <w:t xml:space="preserve">Naročnik bo v tem primeru ravnal v skladu z drugim odstavkom 81. člena ZJN-3. V primeru, da se bo ponudnik v tem delu skliceval na uporabo zmogljivosti drugih subjektov, mora </w:t>
      </w:r>
      <w:r w:rsidR="00603195">
        <w:t>to navesti v ponudbeni dokumentaciji</w:t>
      </w:r>
      <w:r>
        <w:t xml:space="preserve">. Ponudnik mora v ponudbeni dokumentaciji za te subjekte predložiti tudi njihove izpolnjene obrazce ESPD. Če bodo pri teh subjektih obstajali razlogi za izključitev iz točke 10.1. </w:t>
      </w:r>
      <w:r w:rsidR="00603195">
        <w:t xml:space="preserve">teh </w:t>
      </w:r>
      <w:r>
        <w:t>navodil, jih bo naročnik zavrnil.</w:t>
      </w:r>
    </w:p>
    <w:p w14:paraId="31B5BABC" w14:textId="77777777" w:rsidR="003F7D4F" w:rsidRPr="000307A0" w:rsidRDefault="003F7D4F" w:rsidP="000307A0">
      <w:pPr>
        <w:pStyle w:val="Naslov3"/>
        <w:rPr>
          <w:rFonts w:eastAsia="Arial Unicode MS"/>
        </w:rPr>
      </w:pPr>
      <w:bookmarkStart w:id="77" w:name="_Toc336851756"/>
      <w:bookmarkStart w:id="78" w:name="_Toc336851804"/>
      <w:bookmarkStart w:id="79" w:name="_Toc167956300"/>
      <w:bookmarkEnd w:id="74"/>
      <w:r w:rsidRPr="000307A0">
        <w:rPr>
          <w:rFonts w:eastAsia="Arial Unicode MS"/>
        </w:rPr>
        <w:t>Variantne ponudbe</w:t>
      </w:r>
      <w:bookmarkEnd w:id="77"/>
      <w:bookmarkEnd w:id="78"/>
      <w:bookmarkEnd w:id="79"/>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80" w:name="_Toc336851757"/>
      <w:bookmarkStart w:id="81" w:name="_Toc336851805"/>
      <w:bookmarkStart w:id="82" w:name="_Toc167956301"/>
      <w:r w:rsidRPr="000307A0">
        <w:rPr>
          <w:rFonts w:eastAsia="Arial Unicode MS"/>
        </w:rPr>
        <w:t>Jezik ponudbe</w:t>
      </w:r>
      <w:bookmarkEnd w:id="80"/>
      <w:bookmarkEnd w:id="81"/>
      <w:bookmarkEnd w:id="82"/>
    </w:p>
    <w:p w14:paraId="230EFD47" w14:textId="65607972" w:rsidR="0030284D" w:rsidRDefault="003A47D2" w:rsidP="005D0E2D">
      <w:pPr>
        <w:spacing w:line="240" w:lineRule="auto"/>
        <w:rPr>
          <w:rFonts w:cs="Arial"/>
          <w:szCs w:val="20"/>
        </w:rPr>
      </w:pPr>
      <w:bookmarkStart w:id="83" w:name="_Toc336851759"/>
      <w:bookmarkStart w:id="84" w:name="_Toc336851807"/>
      <w:r w:rsidRPr="00EA7959">
        <w:rPr>
          <w:rFonts w:cs="Arial"/>
          <w:szCs w:val="20"/>
        </w:rPr>
        <w:t>Vsi dokumenti v zvezi s ponudbo morajo biti v slovenskem jeziku</w:t>
      </w:r>
      <w:r w:rsidR="00080AEF" w:rsidRPr="006A1EE0">
        <w:rPr>
          <w:rFonts w:cs="Arial"/>
          <w:szCs w:val="20"/>
        </w:rPr>
        <w:t>. Izjava proizvajalca/principala glede tehnične in kadrovske sposobnosti in kopija pogodbe sta lahko izjemoma v angleškem jeziku</w:t>
      </w:r>
      <w:r w:rsidR="006A1EE0">
        <w:rPr>
          <w:rFonts w:cs="Arial"/>
          <w:szCs w:val="20"/>
        </w:rPr>
        <w:t>.</w:t>
      </w:r>
      <w:r w:rsidR="0030284D" w:rsidRPr="00EA7959">
        <w:rPr>
          <w:rFonts w:cs="Arial"/>
          <w:szCs w:val="20"/>
        </w:rPr>
        <w:t xml:space="preserve"> </w:t>
      </w:r>
    </w:p>
    <w:p w14:paraId="6808210B" w14:textId="77777777" w:rsidR="003A47D2" w:rsidRPr="00C85105" w:rsidRDefault="003A47D2" w:rsidP="005D0E2D">
      <w:pPr>
        <w:spacing w:line="240" w:lineRule="auto"/>
        <w:rPr>
          <w:rFonts w:cs="Arial"/>
          <w:szCs w:val="20"/>
        </w:rPr>
      </w:pPr>
    </w:p>
    <w:p w14:paraId="7108105F" w14:textId="50DAB97B" w:rsidR="003A47D2" w:rsidRPr="005D0E2D" w:rsidRDefault="0030284D" w:rsidP="001C20C6">
      <w:pPr>
        <w:spacing w:line="240" w:lineRule="auto"/>
        <w:rPr>
          <w:rFonts w:cs="Arial"/>
          <w:szCs w:val="20"/>
        </w:rPr>
      </w:pPr>
      <w:r w:rsidRPr="00535D6E">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0307A0" w:rsidRDefault="009139AC" w:rsidP="000307A0">
      <w:pPr>
        <w:pStyle w:val="Naslov3"/>
        <w:rPr>
          <w:rFonts w:eastAsia="Arial Unicode MS"/>
        </w:rPr>
      </w:pPr>
      <w:bookmarkStart w:id="85" w:name="_Toc167956302"/>
      <w:r w:rsidRPr="000307A0">
        <w:rPr>
          <w:rFonts w:eastAsia="Arial Unicode MS"/>
        </w:rPr>
        <w:t>Veljavnost ponudbe</w:t>
      </w:r>
      <w:bookmarkEnd w:id="83"/>
      <w:bookmarkEnd w:id="84"/>
      <w:bookmarkEnd w:id="85"/>
    </w:p>
    <w:p w14:paraId="55D6B4D4" w14:textId="7CFE0A1B" w:rsidR="003A47D2" w:rsidRPr="00051752" w:rsidRDefault="009139AC" w:rsidP="007466A1">
      <w:pPr>
        <w:spacing w:line="240" w:lineRule="auto"/>
        <w:rPr>
          <w:rFonts w:cs="Arial"/>
          <w:b/>
          <w:bCs/>
          <w:szCs w:val="20"/>
        </w:rPr>
      </w:pPr>
      <w:r w:rsidRPr="002E4756">
        <w:rPr>
          <w:rFonts w:cs="Arial"/>
          <w:szCs w:val="20"/>
        </w:rPr>
        <w:t xml:space="preserve">Ponudba mora veljati </w:t>
      </w:r>
      <w:r w:rsidR="00376417" w:rsidRPr="002E4756">
        <w:rPr>
          <w:rFonts w:cs="Arial"/>
          <w:b/>
          <w:bCs/>
          <w:szCs w:val="20"/>
        </w:rPr>
        <w:t xml:space="preserve">do </w:t>
      </w:r>
      <w:r w:rsidR="00C64493" w:rsidRPr="002E4756">
        <w:rPr>
          <w:rFonts w:cs="Arial"/>
          <w:b/>
          <w:bCs/>
          <w:szCs w:val="20"/>
        </w:rPr>
        <w:t>1</w:t>
      </w:r>
      <w:r w:rsidR="00CA6266" w:rsidRPr="002E4756">
        <w:rPr>
          <w:rFonts w:cs="Arial"/>
          <w:b/>
          <w:bCs/>
          <w:szCs w:val="20"/>
        </w:rPr>
        <w:t xml:space="preserve">. </w:t>
      </w:r>
      <w:r w:rsidR="00C64493" w:rsidRPr="002E4756">
        <w:rPr>
          <w:rFonts w:cs="Arial"/>
          <w:b/>
          <w:bCs/>
          <w:szCs w:val="20"/>
        </w:rPr>
        <w:t>12</w:t>
      </w:r>
      <w:r w:rsidR="00CA6266" w:rsidRPr="002E4756">
        <w:rPr>
          <w:rFonts w:cs="Arial"/>
          <w:b/>
          <w:bCs/>
          <w:szCs w:val="20"/>
        </w:rPr>
        <w:t>. 202</w:t>
      </w:r>
      <w:r w:rsidR="003A47D2" w:rsidRPr="002E4756">
        <w:rPr>
          <w:rFonts w:cs="Arial"/>
          <w:b/>
          <w:bCs/>
          <w:szCs w:val="20"/>
        </w:rPr>
        <w:t>4</w:t>
      </w:r>
      <w:r w:rsidR="00376417" w:rsidRPr="002E4756">
        <w:rPr>
          <w:rFonts w:cs="Arial"/>
          <w:b/>
          <w:bCs/>
          <w:szCs w:val="20"/>
        </w:rPr>
        <w:t>.</w:t>
      </w:r>
      <w:r w:rsidR="00CA21A5" w:rsidRPr="00051752">
        <w:rPr>
          <w:rFonts w:cs="Arial"/>
          <w:b/>
          <w:bCs/>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86" w:name="_Toc336851760"/>
      <w:bookmarkStart w:id="87" w:name="_Toc336851808"/>
      <w:bookmarkStart w:id="88" w:name="_Toc167956303"/>
      <w:r w:rsidRPr="000307A0">
        <w:rPr>
          <w:rFonts w:eastAsia="Arial Unicode MS"/>
        </w:rPr>
        <w:t>Stroški ponudbe</w:t>
      </w:r>
      <w:bookmarkEnd w:id="86"/>
      <w:bookmarkEnd w:id="87"/>
      <w:bookmarkEnd w:id="88"/>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89" w:name="_Toc336851763"/>
      <w:bookmarkStart w:id="90" w:name="_Toc336851811"/>
      <w:bookmarkStart w:id="91" w:name="_Toc336851761"/>
      <w:bookmarkStart w:id="92" w:name="_Toc336851809"/>
      <w:bookmarkStart w:id="93" w:name="_Toc167956304"/>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89"/>
      <w:bookmarkEnd w:id="90"/>
      <w:bookmarkEnd w:id="93"/>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4" w:name="_Toc167956305"/>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91"/>
      <w:bookmarkEnd w:id="92"/>
      <w:bookmarkEnd w:id="94"/>
    </w:p>
    <w:p w14:paraId="11CDADD7" w14:textId="3490C722" w:rsidR="00406236" w:rsidRDefault="00CA5681" w:rsidP="005D0E2D">
      <w:pPr>
        <w:spacing w:line="240" w:lineRule="auto"/>
        <w:rPr>
          <w:rFonts w:cs="Arial"/>
          <w:color w:val="000000"/>
          <w:szCs w:val="20"/>
        </w:rPr>
      </w:pPr>
      <w:bookmarkStart w:id="95" w:name="_Toc336851762"/>
      <w:bookmarkStart w:id="96"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5D0E2D">
      <w:pPr>
        <w:spacing w:line="240" w:lineRule="auto"/>
        <w:rPr>
          <w:rFonts w:cs="Arial"/>
          <w:color w:val="000000"/>
          <w:szCs w:val="20"/>
        </w:rPr>
      </w:pPr>
    </w:p>
    <w:p w14:paraId="167A915A" w14:textId="77777777" w:rsidR="003A47D2" w:rsidRDefault="003A47D2" w:rsidP="005D0E2D">
      <w:pPr>
        <w:spacing w:line="240" w:lineRule="auto"/>
        <w:rPr>
          <w:rFonts w:cs="Arial"/>
          <w:color w:val="000000"/>
          <w:szCs w:val="20"/>
          <w:lang w:eastAsia="sl-SI"/>
        </w:rPr>
      </w:pPr>
      <w:r w:rsidRPr="00E74D4D">
        <w:rPr>
          <w:rFonts w:cs="Arial"/>
          <w:color w:val="000000"/>
          <w:szCs w:val="20"/>
          <w:lang w:eastAsia="sl-SI"/>
        </w:rPr>
        <w:lastRenderedPageBreak/>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97" w:name="_Toc167956306"/>
      <w:bookmarkEnd w:id="95"/>
      <w:bookmarkEnd w:id="96"/>
      <w:r>
        <w:rPr>
          <w:caps w:val="0"/>
        </w:rPr>
        <w:t>POGODBA</w:t>
      </w:r>
      <w:bookmarkEnd w:id="97"/>
    </w:p>
    <w:p w14:paraId="0DFC1DBE" w14:textId="3E1D02DB"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t>Naročnik</w:t>
      </w:r>
      <w:r w:rsidRPr="009144CA">
        <w:rPr>
          <w:rFonts w:cs="Arial"/>
          <w:szCs w:val="20"/>
        </w:rPr>
        <w:t xml:space="preserve"> bo z izbranim ponudnikom sklenil pogodbo, razen če bodo obstajale okoliščine, ki jih določata 35. in 36. člen </w:t>
      </w:r>
      <w:proofErr w:type="spellStart"/>
      <w:r w:rsidRPr="009144CA">
        <w:rPr>
          <w:rFonts w:cs="Arial"/>
          <w:szCs w:val="20"/>
        </w:rPr>
        <w:t>ZIntPK</w:t>
      </w:r>
      <w:proofErr w:type="spellEnd"/>
      <w:r w:rsidRPr="009144CA">
        <w:rPr>
          <w:rFonts w:cs="Arial"/>
          <w:szCs w:val="20"/>
        </w:rPr>
        <w:t xml:space="preserve">,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03D1D4A4"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w:t>
      </w:r>
      <w:r w:rsidR="0030284D">
        <w:t>petih</w:t>
      </w:r>
      <w:r w:rsidR="00D053ED" w:rsidRPr="005C6F7A">
        <w:t xml:space="preserve"> (</w:t>
      </w:r>
      <w:r w:rsidR="0030284D">
        <w:t>5</w:t>
      </w:r>
      <w:r w:rsidR="00D053ED" w:rsidRPr="005C6F7A">
        <w:t>)</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w:t>
      </w:r>
      <w:r w:rsidR="0030284D">
        <w:t>o</w:t>
      </w:r>
      <w:r w:rsidR="00D908BF" w:rsidRPr="007F3468">
        <w:t xml:space="preserve"> </w:t>
      </w:r>
      <w:r w:rsidRPr="007F3468">
        <w:t>pogodb</w:t>
      </w:r>
      <w:r w:rsidR="0030284D">
        <w:t>o</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47161E17"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3A47D2">
        <w:t xml:space="preserve"> </w:t>
      </w:r>
      <w:r w:rsidR="00B018EC" w:rsidRPr="00C22469">
        <w:t>in podobno.</w:t>
      </w:r>
      <w:r w:rsidR="00CE12DF" w:rsidRPr="00C22469">
        <w:t xml:space="preserve"> </w:t>
      </w:r>
    </w:p>
    <w:p w14:paraId="096DCD49" w14:textId="77777777" w:rsidR="00211FA8" w:rsidRPr="00C22469" w:rsidRDefault="00211FA8" w:rsidP="007466A1">
      <w:pPr>
        <w:spacing w:line="240" w:lineRule="auto"/>
      </w:pPr>
    </w:p>
    <w:p w14:paraId="546929BB" w14:textId="0B28BC38" w:rsidR="00C44686" w:rsidRPr="00C22469" w:rsidRDefault="00C44686" w:rsidP="00C44686">
      <w:pPr>
        <w:spacing w:line="240" w:lineRule="auto"/>
        <w:rPr>
          <w:rFonts w:cs="Arial"/>
          <w:szCs w:val="20"/>
        </w:rPr>
      </w:pPr>
      <w:r w:rsidRPr="00C22469">
        <w:rPr>
          <w:rFonts w:cs="Arial"/>
          <w:szCs w:val="20"/>
        </w:rPr>
        <w:t>Na poziv n</w:t>
      </w:r>
      <w:r w:rsidRPr="00AC2F4E">
        <w:rPr>
          <w:rFonts w:cs="Arial"/>
          <w:szCs w:val="20"/>
        </w:rPr>
        <w:t>aročnika</w:t>
      </w:r>
      <w:r w:rsidRPr="00C22469">
        <w:rPr>
          <w:rFonts w:cs="Arial"/>
          <w:szCs w:val="20"/>
        </w:rPr>
        <w:t xml:space="preserve"> bo moral ponudnik v postopku javnega naročanja ali pri izvajanju javnega naročila, v roku osmih </w:t>
      </w:r>
      <w:r w:rsidR="003A47D2">
        <w:rPr>
          <w:rFonts w:cs="Arial"/>
          <w:szCs w:val="20"/>
        </w:rPr>
        <w:t xml:space="preserve">(8) </w:t>
      </w:r>
      <w:r w:rsidRPr="00C22469">
        <w:rPr>
          <w:rFonts w:cs="Arial"/>
          <w:szCs w:val="20"/>
        </w:rPr>
        <w:t>dni od prejema poziva, posredovati podatke o:</w:t>
      </w:r>
    </w:p>
    <w:p w14:paraId="6172DE52" w14:textId="77777777" w:rsidR="00C44686" w:rsidRPr="00C22469" w:rsidRDefault="00C44686" w:rsidP="000C01CF">
      <w:pPr>
        <w:numPr>
          <w:ilvl w:val="1"/>
          <w:numId w:val="9"/>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7C27D5E1" w14:textId="0663F4E2" w:rsidR="0030284D" w:rsidRPr="00C45368" w:rsidRDefault="00C44686" w:rsidP="00C45368">
      <w:pPr>
        <w:numPr>
          <w:ilvl w:val="1"/>
          <w:numId w:val="9"/>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147B6980" w14:textId="41090539" w:rsidR="0030284D" w:rsidRPr="00C22469"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98" w:name="_Toc167956307"/>
      <w:r>
        <w:rPr>
          <w:rFonts w:cs="Arial"/>
          <w:smallCaps w:val="0"/>
          <w:szCs w:val="20"/>
          <w:lang w:eastAsia="ar-SA"/>
        </w:rPr>
        <w:t>Zavarovanje za dobro izvedbo pogodbenih obveznosti</w:t>
      </w:r>
      <w:bookmarkEnd w:id="98"/>
    </w:p>
    <w:p w14:paraId="5DC948F1" w14:textId="77777777" w:rsidR="0030284D" w:rsidRPr="00F5123D" w:rsidRDefault="0030284D" w:rsidP="005D0E2D">
      <w:pPr>
        <w:spacing w:line="240" w:lineRule="auto"/>
      </w:pPr>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F5123D" w:rsidRDefault="0030284D" w:rsidP="005D0E2D">
      <w:pPr>
        <w:spacing w:line="240" w:lineRule="auto"/>
      </w:pPr>
    </w:p>
    <w:p w14:paraId="35879396" w14:textId="77777777" w:rsidR="0030284D" w:rsidRPr="00F5123D" w:rsidRDefault="0030284D" w:rsidP="005D0E2D">
      <w:pPr>
        <w:spacing w:line="240" w:lineRule="auto"/>
      </w:pPr>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F5123D" w:rsidRDefault="0030284D" w:rsidP="005D0E2D">
      <w:pPr>
        <w:spacing w:line="240" w:lineRule="auto"/>
      </w:pPr>
    </w:p>
    <w:p w14:paraId="0229B481" w14:textId="77777777" w:rsidR="0030284D" w:rsidRPr="00F5123D" w:rsidRDefault="0030284D" w:rsidP="005D0E2D">
      <w:pPr>
        <w:spacing w:line="240" w:lineRule="auto"/>
      </w:pPr>
      <w:r w:rsidRPr="00F5123D">
        <w:t>Izbrani ponudnik bo moral naročniku predložiti zavarovanje za dobro izvedbo pogodbenih obveznosti v</w:t>
      </w:r>
    </w:p>
    <w:p w14:paraId="575917DE" w14:textId="5B61729E" w:rsidR="00041975" w:rsidRPr="00041975" w:rsidRDefault="0030284D" w:rsidP="00041975">
      <w:pPr>
        <w:spacing w:line="240" w:lineRule="auto"/>
      </w:pPr>
      <w:r w:rsidRPr="00F5123D">
        <w:t>skladu z zahtevami iz osnutka pogodbe.</w:t>
      </w:r>
    </w:p>
    <w:p w14:paraId="0FF594FD" w14:textId="550B37F0" w:rsidR="00041975" w:rsidRPr="00C22469" w:rsidRDefault="00041975" w:rsidP="00041975">
      <w:pPr>
        <w:pStyle w:val="Naslov2"/>
        <w:keepLines w:val="0"/>
        <w:numPr>
          <w:ilvl w:val="1"/>
          <w:numId w:val="2"/>
        </w:numPr>
        <w:suppressAutoHyphens/>
        <w:spacing w:before="180" w:line="100" w:lineRule="atLeast"/>
        <w:ind w:left="426" w:hanging="426"/>
        <w:rPr>
          <w:rFonts w:cs="Arial"/>
          <w:smallCaps w:val="0"/>
          <w:szCs w:val="20"/>
          <w:lang w:eastAsia="ar-SA"/>
        </w:rPr>
      </w:pPr>
      <w:bookmarkStart w:id="99" w:name="_Toc167956308"/>
      <w:r>
        <w:rPr>
          <w:rFonts w:cs="Arial"/>
          <w:smallCaps w:val="0"/>
          <w:szCs w:val="20"/>
          <w:lang w:eastAsia="ar-SA"/>
        </w:rPr>
        <w:t>Izjava o dolžnosti varovanja podatkov</w:t>
      </w:r>
      <w:bookmarkEnd w:id="99"/>
    </w:p>
    <w:p w14:paraId="7110876E" w14:textId="024F718B" w:rsidR="00041975" w:rsidRPr="005D0E2D" w:rsidRDefault="00041975" w:rsidP="0030284D">
      <w:pPr>
        <w:spacing w:line="240" w:lineRule="auto"/>
      </w:pPr>
      <w:r w:rsidRPr="00041975">
        <w:t>Izbrani ponudnik bo moral najkasneje v roku treh dni od podpisa pogodbe naročniku posredovati izjave vseh kadrov, ki bodo sodelovali pri izvajanju storitev pogodbe, da bodo spoštovali in varovali vse podatke, ki jim bodo posredovani vezano na izvajanje pogodbe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00" w:name="_Toc336851764"/>
      <w:bookmarkStart w:id="101" w:name="_Toc336851812"/>
      <w:bookmarkStart w:id="102" w:name="_Toc167956309"/>
      <w:r w:rsidRPr="00C22469">
        <w:rPr>
          <w:caps w:val="0"/>
        </w:rPr>
        <w:t xml:space="preserve">PRAVNO </w:t>
      </w:r>
      <w:r w:rsidRPr="00C22469">
        <w:rPr>
          <w:rFonts w:cs="Arial"/>
          <w:caps w:val="0"/>
          <w:szCs w:val="20"/>
          <w:lang w:eastAsia="ar-SA"/>
        </w:rPr>
        <w:t>VARSTVO</w:t>
      </w:r>
      <w:bookmarkEnd w:id="100"/>
      <w:bookmarkEnd w:id="101"/>
      <w:bookmarkEnd w:id="102"/>
    </w:p>
    <w:p w14:paraId="2D89AC0D"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w:t>
      </w:r>
      <w:r w:rsidRPr="00C22469">
        <w:lastRenderedPageBreak/>
        <w:t>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04198F58" w14:textId="77777777" w:rsidR="00C45368" w:rsidRPr="00C22469" w:rsidRDefault="00C4536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F1E7D58" w:rsidR="009144CA" w:rsidRPr="00AC52DE" w:rsidRDefault="009F6298" w:rsidP="005D0E2D">
      <w:pPr>
        <w:spacing w:line="240" w:lineRule="auto"/>
        <w:ind w:left="3545" w:firstLine="709"/>
      </w:pPr>
      <w:r w:rsidRPr="00C22469">
        <w:tab/>
      </w:r>
      <w:r w:rsidR="00A64E2B">
        <w:tab/>
      </w:r>
      <w:r w:rsidR="00A64E2B">
        <w:tab/>
      </w:r>
      <w:r w:rsidR="00AC2F4E" w:rsidRPr="00AC52DE">
        <w:rPr>
          <w:rFonts w:cs="Arial"/>
          <w:szCs w:val="20"/>
        </w:rPr>
        <w:t xml:space="preserve">Dr. </w:t>
      </w:r>
      <w:r w:rsidR="00AC52DE" w:rsidRPr="00AC52DE">
        <w:rPr>
          <w:rFonts w:cs="Arial"/>
          <w:szCs w:val="20"/>
        </w:rPr>
        <w:t>Miroslav Kranjc</w:t>
      </w:r>
    </w:p>
    <w:p w14:paraId="41C3671A" w14:textId="5527A7BA" w:rsidR="00864C5D" w:rsidRPr="00053C40" w:rsidRDefault="00AC52DE" w:rsidP="005D0E2D">
      <w:pPr>
        <w:spacing w:line="240" w:lineRule="auto"/>
        <w:ind w:left="5663" w:firstLine="709"/>
      </w:pPr>
      <w:r>
        <w:t>d</w:t>
      </w:r>
      <w:r w:rsidRPr="00AC52DE">
        <w:t>ržavni sekretar</w:t>
      </w:r>
    </w:p>
    <w:sectPr w:rsidR="00864C5D" w:rsidRPr="00053C40" w:rsidSect="00EA0A28">
      <w:footerReference w:type="default" r:id="rId22"/>
      <w:head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92B4B" w14:textId="77777777" w:rsidR="006A417F" w:rsidRDefault="006A417F" w:rsidP="00107834">
      <w:pPr>
        <w:spacing w:line="240" w:lineRule="auto"/>
      </w:pPr>
      <w:r>
        <w:separator/>
      </w:r>
    </w:p>
  </w:endnote>
  <w:endnote w:type="continuationSeparator" w:id="0">
    <w:p w14:paraId="6FDE420F" w14:textId="77777777" w:rsidR="006A417F" w:rsidRDefault="006A417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charset w:val="00"/>
    <w:family w:val="modern"/>
    <w:pitch w:val="variable"/>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4ACFC4CC" w:rsidR="00E64945" w:rsidRPr="008B285A" w:rsidRDefault="00E64945" w:rsidP="008B285A">
    <w:pPr>
      <w:pStyle w:val="Noga"/>
      <w:pBdr>
        <w:top w:val="single" w:sz="4" w:space="1" w:color="auto"/>
      </w:pBdr>
      <w:rPr>
        <w:sz w:val="16"/>
        <w:szCs w:val="16"/>
      </w:rPr>
    </w:pPr>
    <w:r>
      <w:rPr>
        <w:sz w:val="16"/>
        <w:szCs w:val="16"/>
      </w:rPr>
      <w:t>OD</w:t>
    </w:r>
    <w:r w:rsidR="009E3393">
      <w:rPr>
        <w:sz w:val="16"/>
        <w:szCs w:val="16"/>
      </w:rPr>
      <w:t>NAP</w:t>
    </w:r>
    <w:r w:rsidR="00044590">
      <w:rPr>
        <w:sz w:val="16"/>
        <w:szCs w:val="16"/>
      </w:rPr>
      <w:t>-</w:t>
    </w:r>
    <w:r w:rsidR="009E3393">
      <w:rPr>
        <w:sz w:val="16"/>
        <w:szCs w:val="16"/>
      </w:rPr>
      <w:t>11</w:t>
    </w:r>
    <w:r>
      <w:rPr>
        <w:sz w:val="16"/>
        <w:szCs w:val="16"/>
      </w:rPr>
      <w:t>/202</w:t>
    </w:r>
    <w:r w:rsidR="009E3393">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750F" w14:textId="77777777" w:rsidR="006A417F" w:rsidRDefault="006A417F" w:rsidP="00107834">
      <w:pPr>
        <w:spacing w:line="240" w:lineRule="auto"/>
      </w:pPr>
      <w:r>
        <w:separator/>
      </w:r>
    </w:p>
  </w:footnote>
  <w:footnote w:type="continuationSeparator" w:id="0">
    <w:p w14:paraId="46CB11B1" w14:textId="77777777" w:rsidR="006A417F" w:rsidRDefault="006A417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D0D1FE7"/>
    <w:multiLevelType w:val="multilevel"/>
    <w:tmpl w:val="2114831E"/>
    <w:numStyleLink w:val="Headings"/>
  </w:abstractNum>
  <w:abstractNum w:abstractNumId="7" w15:restartNumberingAfterBreak="0">
    <w:nsid w:val="21FA2CC5"/>
    <w:multiLevelType w:val="hybridMultilevel"/>
    <w:tmpl w:val="5C9C533C"/>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2"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54143E7C"/>
    <w:multiLevelType w:val="hybridMultilevel"/>
    <w:tmpl w:val="A1B634AA"/>
    <w:lvl w:ilvl="0" w:tplc="261C5D66">
      <w:start w:val="2"/>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1879E8"/>
    <w:multiLevelType w:val="hybridMultilevel"/>
    <w:tmpl w:val="D97267F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F55E7C"/>
    <w:multiLevelType w:val="hybridMultilevel"/>
    <w:tmpl w:val="2708A006"/>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AE448B"/>
    <w:multiLevelType w:val="hybridMultilevel"/>
    <w:tmpl w:val="B65C8ED8"/>
    <w:lvl w:ilvl="0" w:tplc="9B00F6C2">
      <w:numFmt w:val="bullet"/>
      <w:lvlText w:val="-"/>
      <w:lvlJc w:val="left"/>
      <w:pPr>
        <w:ind w:left="720" w:hanging="360"/>
      </w:pPr>
      <w:rPr>
        <w:rFonts w:ascii="Arial" w:eastAsia="Calibr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19"/>
  </w:num>
  <w:num w:numId="2" w16cid:durableId="878738466">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7"/>
  </w:num>
  <w:num w:numId="4" w16cid:durableId="1182663133">
    <w:abstractNumId w:val="12"/>
  </w:num>
  <w:num w:numId="5" w16cid:durableId="1399132975">
    <w:abstractNumId w:val="5"/>
  </w:num>
  <w:num w:numId="6" w16cid:durableId="2108696569">
    <w:abstractNumId w:val="4"/>
  </w:num>
  <w:num w:numId="7" w16cid:durableId="671181671">
    <w:abstractNumId w:val="8"/>
  </w:num>
  <w:num w:numId="8" w16cid:durableId="520365585">
    <w:abstractNumId w:val="15"/>
  </w:num>
  <w:num w:numId="9" w16cid:durableId="1242569128">
    <w:abstractNumId w:val="9"/>
  </w:num>
  <w:num w:numId="10" w16cid:durableId="692195063">
    <w:abstractNumId w:val="18"/>
  </w:num>
  <w:num w:numId="11" w16cid:durableId="743915401">
    <w:abstractNumId w:val="10"/>
  </w:num>
  <w:num w:numId="12" w16cid:durableId="947471569">
    <w:abstractNumId w:val="11"/>
  </w:num>
  <w:num w:numId="13" w16cid:durableId="175075234">
    <w:abstractNumId w:val="20"/>
  </w:num>
  <w:num w:numId="14" w16cid:durableId="2030451682">
    <w:abstractNumId w:val="14"/>
  </w:num>
  <w:num w:numId="15" w16cid:durableId="1628929476">
    <w:abstractNumId w:val="7"/>
  </w:num>
  <w:num w:numId="16" w16cid:durableId="17121426">
    <w:abstractNumId w:val="16"/>
  </w:num>
  <w:num w:numId="17" w16cid:durableId="1323697748">
    <w:abstractNumId w:val="21"/>
  </w:num>
  <w:num w:numId="18" w16cid:durableId="398015726">
    <w:abstractNumId w:val="13"/>
  </w:num>
  <w:num w:numId="19" w16cid:durableId="694311775">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155153512">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415D"/>
    <w:rsid w:val="000277F7"/>
    <w:rsid w:val="00027C43"/>
    <w:rsid w:val="000307A0"/>
    <w:rsid w:val="00033810"/>
    <w:rsid w:val="000344DF"/>
    <w:rsid w:val="0003458C"/>
    <w:rsid w:val="00035A2D"/>
    <w:rsid w:val="00035A31"/>
    <w:rsid w:val="00036E5E"/>
    <w:rsid w:val="000413E4"/>
    <w:rsid w:val="00041975"/>
    <w:rsid w:val="00042539"/>
    <w:rsid w:val="00044590"/>
    <w:rsid w:val="00044E99"/>
    <w:rsid w:val="000477B0"/>
    <w:rsid w:val="00051480"/>
    <w:rsid w:val="00051752"/>
    <w:rsid w:val="000520B9"/>
    <w:rsid w:val="0005340D"/>
    <w:rsid w:val="00053B35"/>
    <w:rsid w:val="00053C40"/>
    <w:rsid w:val="0005594F"/>
    <w:rsid w:val="00056755"/>
    <w:rsid w:val="00060C01"/>
    <w:rsid w:val="00060E2A"/>
    <w:rsid w:val="0006117D"/>
    <w:rsid w:val="00063647"/>
    <w:rsid w:val="0006500B"/>
    <w:rsid w:val="00065459"/>
    <w:rsid w:val="00065FB6"/>
    <w:rsid w:val="000665FB"/>
    <w:rsid w:val="0006669E"/>
    <w:rsid w:val="000679A1"/>
    <w:rsid w:val="00067A71"/>
    <w:rsid w:val="0007004C"/>
    <w:rsid w:val="00072CD6"/>
    <w:rsid w:val="00073F5A"/>
    <w:rsid w:val="000749DF"/>
    <w:rsid w:val="000757BF"/>
    <w:rsid w:val="000764C0"/>
    <w:rsid w:val="0007666B"/>
    <w:rsid w:val="00077BD5"/>
    <w:rsid w:val="00080AEF"/>
    <w:rsid w:val="00080C83"/>
    <w:rsid w:val="00080FF7"/>
    <w:rsid w:val="00081285"/>
    <w:rsid w:val="0008262D"/>
    <w:rsid w:val="00083A76"/>
    <w:rsid w:val="000845AA"/>
    <w:rsid w:val="00085151"/>
    <w:rsid w:val="00087954"/>
    <w:rsid w:val="0009028D"/>
    <w:rsid w:val="00091145"/>
    <w:rsid w:val="000918E8"/>
    <w:rsid w:val="00092E35"/>
    <w:rsid w:val="0009317A"/>
    <w:rsid w:val="00093445"/>
    <w:rsid w:val="00094A97"/>
    <w:rsid w:val="000965DF"/>
    <w:rsid w:val="00096CFE"/>
    <w:rsid w:val="0009751A"/>
    <w:rsid w:val="00097A70"/>
    <w:rsid w:val="000A1ADC"/>
    <w:rsid w:val="000A268C"/>
    <w:rsid w:val="000A351D"/>
    <w:rsid w:val="000A4571"/>
    <w:rsid w:val="000A468F"/>
    <w:rsid w:val="000A4B6A"/>
    <w:rsid w:val="000A589E"/>
    <w:rsid w:val="000B02B1"/>
    <w:rsid w:val="000B38DE"/>
    <w:rsid w:val="000B44B8"/>
    <w:rsid w:val="000B463B"/>
    <w:rsid w:val="000B66C4"/>
    <w:rsid w:val="000B7A9C"/>
    <w:rsid w:val="000C01CF"/>
    <w:rsid w:val="000C096B"/>
    <w:rsid w:val="000C21AC"/>
    <w:rsid w:val="000C2626"/>
    <w:rsid w:val="000C369C"/>
    <w:rsid w:val="000C4189"/>
    <w:rsid w:val="000C5083"/>
    <w:rsid w:val="000C6108"/>
    <w:rsid w:val="000C735E"/>
    <w:rsid w:val="000C799C"/>
    <w:rsid w:val="000C7C04"/>
    <w:rsid w:val="000D0D45"/>
    <w:rsid w:val="000D198A"/>
    <w:rsid w:val="000D7986"/>
    <w:rsid w:val="000E2AF5"/>
    <w:rsid w:val="000E3384"/>
    <w:rsid w:val="000E359F"/>
    <w:rsid w:val="000E4301"/>
    <w:rsid w:val="000E4371"/>
    <w:rsid w:val="000E48CC"/>
    <w:rsid w:val="000E7E80"/>
    <w:rsid w:val="000F0EDE"/>
    <w:rsid w:val="000F2FC1"/>
    <w:rsid w:val="000F4172"/>
    <w:rsid w:val="000F75C6"/>
    <w:rsid w:val="0010091F"/>
    <w:rsid w:val="00101682"/>
    <w:rsid w:val="00103AE0"/>
    <w:rsid w:val="001042E5"/>
    <w:rsid w:val="00106E09"/>
    <w:rsid w:val="00107834"/>
    <w:rsid w:val="0011198D"/>
    <w:rsid w:val="0011549B"/>
    <w:rsid w:val="0011613B"/>
    <w:rsid w:val="00116D4B"/>
    <w:rsid w:val="00116F7A"/>
    <w:rsid w:val="00120550"/>
    <w:rsid w:val="001211CA"/>
    <w:rsid w:val="00121C77"/>
    <w:rsid w:val="00126055"/>
    <w:rsid w:val="00126FA0"/>
    <w:rsid w:val="001303C4"/>
    <w:rsid w:val="001313B1"/>
    <w:rsid w:val="00131590"/>
    <w:rsid w:val="001317DD"/>
    <w:rsid w:val="00131CF2"/>
    <w:rsid w:val="00131DE5"/>
    <w:rsid w:val="001354D9"/>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71A"/>
    <w:rsid w:val="00165CD1"/>
    <w:rsid w:val="00170FC3"/>
    <w:rsid w:val="001711A1"/>
    <w:rsid w:val="001711DB"/>
    <w:rsid w:val="001716C5"/>
    <w:rsid w:val="0017173E"/>
    <w:rsid w:val="0017436F"/>
    <w:rsid w:val="00174509"/>
    <w:rsid w:val="00174D87"/>
    <w:rsid w:val="001752F1"/>
    <w:rsid w:val="0017768D"/>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9743C"/>
    <w:rsid w:val="001A1601"/>
    <w:rsid w:val="001A368D"/>
    <w:rsid w:val="001A612B"/>
    <w:rsid w:val="001A6646"/>
    <w:rsid w:val="001A77EE"/>
    <w:rsid w:val="001B0595"/>
    <w:rsid w:val="001B0726"/>
    <w:rsid w:val="001B174A"/>
    <w:rsid w:val="001B3302"/>
    <w:rsid w:val="001B524C"/>
    <w:rsid w:val="001B7134"/>
    <w:rsid w:val="001C0916"/>
    <w:rsid w:val="001C20C6"/>
    <w:rsid w:val="001C2DA3"/>
    <w:rsid w:val="001C3031"/>
    <w:rsid w:val="001C465D"/>
    <w:rsid w:val="001C5AE3"/>
    <w:rsid w:val="001C5B09"/>
    <w:rsid w:val="001C6056"/>
    <w:rsid w:val="001C6449"/>
    <w:rsid w:val="001C650C"/>
    <w:rsid w:val="001C6885"/>
    <w:rsid w:val="001C6EFF"/>
    <w:rsid w:val="001C6FC8"/>
    <w:rsid w:val="001D0C56"/>
    <w:rsid w:val="001D2ABE"/>
    <w:rsid w:val="001D33CA"/>
    <w:rsid w:val="001D3F70"/>
    <w:rsid w:val="001D41BE"/>
    <w:rsid w:val="001D46BA"/>
    <w:rsid w:val="001D6A27"/>
    <w:rsid w:val="001E1E80"/>
    <w:rsid w:val="001E287E"/>
    <w:rsid w:val="001E295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06DB6"/>
    <w:rsid w:val="002106B8"/>
    <w:rsid w:val="00211FA8"/>
    <w:rsid w:val="0021540B"/>
    <w:rsid w:val="0021544D"/>
    <w:rsid w:val="002163BF"/>
    <w:rsid w:val="0022399F"/>
    <w:rsid w:val="00223D41"/>
    <w:rsid w:val="00224601"/>
    <w:rsid w:val="0022522F"/>
    <w:rsid w:val="0022603D"/>
    <w:rsid w:val="002270AC"/>
    <w:rsid w:val="0023135C"/>
    <w:rsid w:val="00232538"/>
    <w:rsid w:val="002327D8"/>
    <w:rsid w:val="00232827"/>
    <w:rsid w:val="00232A29"/>
    <w:rsid w:val="0023306B"/>
    <w:rsid w:val="002331D0"/>
    <w:rsid w:val="002336D8"/>
    <w:rsid w:val="002341E7"/>
    <w:rsid w:val="00234453"/>
    <w:rsid w:val="002344AF"/>
    <w:rsid w:val="00236CD0"/>
    <w:rsid w:val="00241BE4"/>
    <w:rsid w:val="00242638"/>
    <w:rsid w:val="00244EAA"/>
    <w:rsid w:val="00245415"/>
    <w:rsid w:val="00245FB1"/>
    <w:rsid w:val="00246A04"/>
    <w:rsid w:val="00246CCF"/>
    <w:rsid w:val="00247B69"/>
    <w:rsid w:val="00250583"/>
    <w:rsid w:val="00250608"/>
    <w:rsid w:val="00251300"/>
    <w:rsid w:val="002515AF"/>
    <w:rsid w:val="00253CE9"/>
    <w:rsid w:val="002550D6"/>
    <w:rsid w:val="002554DC"/>
    <w:rsid w:val="00255517"/>
    <w:rsid w:val="00256A17"/>
    <w:rsid w:val="00257686"/>
    <w:rsid w:val="00257A73"/>
    <w:rsid w:val="0026289B"/>
    <w:rsid w:val="00262B87"/>
    <w:rsid w:val="002639F8"/>
    <w:rsid w:val="00263F7A"/>
    <w:rsid w:val="0026633B"/>
    <w:rsid w:val="00266AF3"/>
    <w:rsid w:val="00267F61"/>
    <w:rsid w:val="00270283"/>
    <w:rsid w:val="002716F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58A"/>
    <w:rsid w:val="002C7707"/>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756"/>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284D"/>
    <w:rsid w:val="00303271"/>
    <w:rsid w:val="003034A5"/>
    <w:rsid w:val="00303DF7"/>
    <w:rsid w:val="003041A2"/>
    <w:rsid w:val="00304BC5"/>
    <w:rsid w:val="00304CE3"/>
    <w:rsid w:val="00306576"/>
    <w:rsid w:val="0030673D"/>
    <w:rsid w:val="00307F37"/>
    <w:rsid w:val="00307F7F"/>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3FD8"/>
    <w:rsid w:val="003457AE"/>
    <w:rsid w:val="00345FE8"/>
    <w:rsid w:val="003468BE"/>
    <w:rsid w:val="00346C6F"/>
    <w:rsid w:val="003471B2"/>
    <w:rsid w:val="00350D7A"/>
    <w:rsid w:val="00350E78"/>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3F10"/>
    <w:rsid w:val="0037515D"/>
    <w:rsid w:val="00375262"/>
    <w:rsid w:val="00375717"/>
    <w:rsid w:val="003759F7"/>
    <w:rsid w:val="00376417"/>
    <w:rsid w:val="003807D9"/>
    <w:rsid w:val="00380A46"/>
    <w:rsid w:val="0038262D"/>
    <w:rsid w:val="00384883"/>
    <w:rsid w:val="00386BC6"/>
    <w:rsid w:val="00386C67"/>
    <w:rsid w:val="00387DEF"/>
    <w:rsid w:val="003909C0"/>
    <w:rsid w:val="00390AFD"/>
    <w:rsid w:val="00390D6A"/>
    <w:rsid w:val="00390E2D"/>
    <w:rsid w:val="00394DF4"/>
    <w:rsid w:val="00396165"/>
    <w:rsid w:val="00396276"/>
    <w:rsid w:val="00396585"/>
    <w:rsid w:val="003971E2"/>
    <w:rsid w:val="003A00D9"/>
    <w:rsid w:val="003A2683"/>
    <w:rsid w:val="003A2A07"/>
    <w:rsid w:val="003A3046"/>
    <w:rsid w:val="003A4280"/>
    <w:rsid w:val="003A47D2"/>
    <w:rsid w:val="003A528B"/>
    <w:rsid w:val="003A57BB"/>
    <w:rsid w:val="003A5BE3"/>
    <w:rsid w:val="003A7552"/>
    <w:rsid w:val="003A774C"/>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D09CD"/>
    <w:rsid w:val="003D0A82"/>
    <w:rsid w:val="003D302F"/>
    <w:rsid w:val="003D3D86"/>
    <w:rsid w:val="003D4F72"/>
    <w:rsid w:val="003D588D"/>
    <w:rsid w:val="003D6E48"/>
    <w:rsid w:val="003D6F8D"/>
    <w:rsid w:val="003E0C42"/>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2AB9"/>
    <w:rsid w:val="00412D1C"/>
    <w:rsid w:val="0041385E"/>
    <w:rsid w:val="00413A34"/>
    <w:rsid w:val="00414AD9"/>
    <w:rsid w:val="004154BF"/>
    <w:rsid w:val="00417477"/>
    <w:rsid w:val="00420655"/>
    <w:rsid w:val="004244E2"/>
    <w:rsid w:val="0042585B"/>
    <w:rsid w:val="00426B88"/>
    <w:rsid w:val="00426C31"/>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972AC"/>
    <w:rsid w:val="004A05E2"/>
    <w:rsid w:val="004A06D9"/>
    <w:rsid w:val="004A1921"/>
    <w:rsid w:val="004A20B9"/>
    <w:rsid w:val="004A2348"/>
    <w:rsid w:val="004A2BD2"/>
    <w:rsid w:val="004A2C64"/>
    <w:rsid w:val="004A4966"/>
    <w:rsid w:val="004A567B"/>
    <w:rsid w:val="004A610B"/>
    <w:rsid w:val="004A62FF"/>
    <w:rsid w:val="004A6CAB"/>
    <w:rsid w:val="004A7821"/>
    <w:rsid w:val="004B1E5B"/>
    <w:rsid w:val="004B3B84"/>
    <w:rsid w:val="004B4DB1"/>
    <w:rsid w:val="004B60BF"/>
    <w:rsid w:val="004B70D0"/>
    <w:rsid w:val="004B7877"/>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696"/>
    <w:rsid w:val="004F6FA1"/>
    <w:rsid w:val="0050248B"/>
    <w:rsid w:val="005027BF"/>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659C"/>
    <w:rsid w:val="00547508"/>
    <w:rsid w:val="00552466"/>
    <w:rsid w:val="00552B2B"/>
    <w:rsid w:val="005531CE"/>
    <w:rsid w:val="0055438D"/>
    <w:rsid w:val="00554F8F"/>
    <w:rsid w:val="00556FFE"/>
    <w:rsid w:val="00562109"/>
    <w:rsid w:val="005626E5"/>
    <w:rsid w:val="00563701"/>
    <w:rsid w:val="00563E24"/>
    <w:rsid w:val="00564676"/>
    <w:rsid w:val="0056714E"/>
    <w:rsid w:val="005675A5"/>
    <w:rsid w:val="00570CFD"/>
    <w:rsid w:val="00573B9B"/>
    <w:rsid w:val="00574DF1"/>
    <w:rsid w:val="005754EA"/>
    <w:rsid w:val="00575547"/>
    <w:rsid w:val="00575724"/>
    <w:rsid w:val="00575BDD"/>
    <w:rsid w:val="005804FA"/>
    <w:rsid w:val="00580A08"/>
    <w:rsid w:val="00580B2D"/>
    <w:rsid w:val="0058130A"/>
    <w:rsid w:val="0058135E"/>
    <w:rsid w:val="005846A3"/>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7A"/>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4466"/>
    <w:rsid w:val="005C6F7A"/>
    <w:rsid w:val="005D0668"/>
    <w:rsid w:val="005D0986"/>
    <w:rsid w:val="005D0E2D"/>
    <w:rsid w:val="005D1D64"/>
    <w:rsid w:val="005D2C09"/>
    <w:rsid w:val="005D3E95"/>
    <w:rsid w:val="005D535D"/>
    <w:rsid w:val="005D58DA"/>
    <w:rsid w:val="005D63CA"/>
    <w:rsid w:val="005D6E8B"/>
    <w:rsid w:val="005D721F"/>
    <w:rsid w:val="005D7EFE"/>
    <w:rsid w:val="005E0F97"/>
    <w:rsid w:val="005E12E5"/>
    <w:rsid w:val="005E1622"/>
    <w:rsid w:val="005E1669"/>
    <w:rsid w:val="005E1A4C"/>
    <w:rsid w:val="005E1E06"/>
    <w:rsid w:val="005E211B"/>
    <w:rsid w:val="005E38E1"/>
    <w:rsid w:val="005E63DB"/>
    <w:rsid w:val="005E66D0"/>
    <w:rsid w:val="005E7E7A"/>
    <w:rsid w:val="005F0135"/>
    <w:rsid w:val="005F0BD9"/>
    <w:rsid w:val="005F13AE"/>
    <w:rsid w:val="005F3A02"/>
    <w:rsid w:val="005F4FA8"/>
    <w:rsid w:val="005F5BA0"/>
    <w:rsid w:val="005F698A"/>
    <w:rsid w:val="00600182"/>
    <w:rsid w:val="0060219D"/>
    <w:rsid w:val="006030B7"/>
    <w:rsid w:val="00603195"/>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6D78"/>
    <w:rsid w:val="00637187"/>
    <w:rsid w:val="006374E6"/>
    <w:rsid w:val="00641BCB"/>
    <w:rsid w:val="00641FF1"/>
    <w:rsid w:val="00642B7C"/>
    <w:rsid w:val="00643CAD"/>
    <w:rsid w:val="00644638"/>
    <w:rsid w:val="00645492"/>
    <w:rsid w:val="00646143"/>
    <w:rsid w:val="0064766F"/>
    <w:rsid w:val="0065043A"/>
    <w:rsid w:val="00651075"/>
    <w:rsid w:val="00651EBB"/>
    <w:rsid w:val="00652041"/>
    <w:rsid w:val="006536B4"/>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EF8"/>
    <w:rsid w:val="00672FA2"/>
    <w:rsid w:val="00672FCC"/>
    <w:rsid w:val="00673339"/>
    <w:rsid w:val="00673FE3"/>
    <w:rsid w:val="0067420D"/>
    <w:rsid w:val="0067476C"/>
    <w:rsid w:val="00675C2F"/>
    <w:rsid w:val="00675CC5"/>
    <w:rsid w:val="00676494"/>
    <w:rsid w:val="0067797B"/>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1EE0"/>
    <w:rsid w:val="006A2604"/>
    <w:rsid w:val="006A417F"/>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00"/>
    <w:rsid w:val="006D7D3D"/>
    <w:rsid w:val="006E0BD5"/>
    <w:rsid w:val="006E12A7"/>
    <w:rsid w:val="006E1BE0"/>
    <w:rsid w:val="006E4F24"/>
    <w:rsid w:val="006E58EE"/>
    <w:rsid w:val="006E5FE0"/>
    <w:rsid w:val="006E756F"/>
    <w:rsid w:val="006F2414"/>
    <w:rsid w:val="006F29C3"/>
    <w:rsid w:val="006F32FE"/>
    <w:rsid w:val="006F37E2"/>
    <w:rsid w:val="006F53CD"/>
    <w:rsid w:val="006F5475"/>
    <w:rsid w:val="006F5D6A"/>
    <w:rsid w:val="006F5DEA"/>
    <w:rsid w:val="00700B8E"/>
    <w:rsid w:val="007031B0"/>
    <w:rsid w:val="0070442A"/>
    <w:rsid w:val="007045B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3C45"/>
    <w:rsid w:val="00724AF7"/>
    <w:rsid w:val="00727A1C"/>
    <w:rsid w:val="0073070B"/>
    <w:rsid w:val="00730EE8"/>
    <w:rsid w:val="00731307"/>
    <w:rsid w:val="00732048"/>
    <w:rsid w:val="00732118"/>
    <w:rsid w:val="00733D08"/>
    <w:rsid w:val="00735CEB"/>
    <w:rsid w:val="007361A0"/>
    <w:rsid w:val="00736ABF"/>
    <w:rsid w:val="00736D1E"/>
    <w:rsid w:val="00742032"/>
    <w:rsid w:val="007453CD"/>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2ECB"/>
    <w:rsid w:val="00763C29"/>
    <w:rsid w:val="00763CA2"/>
    <w:rsid w:val="00764154"/>
    <w:rsid w:val="007641AC"/>
    <w:rsid w:val="007648C9"/>
    <w:rsid w:val="00765DEE"/>
    <w:rsid w:val="0076608A"/>
    <w:rsid w:val="007670DE"/>
    <w:rsid w:val="00770DAC"/>
    <w:rsid w:val="00771795"/>
    <w:rsid w:val="00773664"/>
    <w:rsid w:val="00774C2F"/>
    <w:rsid w:val="00775E6B"/>
    <w:rsid w:val="00776275"/>
    <w:rsid w:val="00777B57"/>
    <w:rsid w:val="0078147C"/>
    <w:rsid w:val="00781DC3"/>
    <w:rsid w:val="00784625"/>
    <w:rsid w:val="00787C8A"/>
    <w:rsid w:val="007908C6"/>
    <w:rsid w:val="007908FF"/>
    <w:rsid w:val="00791993"/>
    <w:rsid w:val="00793E15"/>
    <w:rsid w:val="00794D45"/>
    <w:rsid w:val="00796BF5"/>
    <w:rsid w:val="007A07CC"/>
    <w:rsid w:val="007A0813"/>
    <w:rsid w:val="007A08AD"/>
    <w:rsid w:val="007A1142"/>
    <w:rsid w:val="007A1E00"/>
    <w:rsid w:val="007A273C"/>
    <w:rsid w:val="007A2761"/>
    <w:rsid w:val="007A36CF"/>
    <w:rsid w:val="007A372F"/>
    <w:rsid w:val="007A433A"/>
    <w:rsid w:val="007A4F3A"/>
    <w:rsid w:val="007A5BBB"/>
    <w:rsid w:val="007A679B"/>
    <w:rsid w:val="007A6FBF"/>
    <w:rsid w:val="007A74E2"/>
    <w:rsid w:val="007A7567"/>
    <w:rsid w:val="007B06B9"/>
    <w:rsid w:val="007B0F20"/>
    <w:rsid w:val="007B1A40"/>
    <w:rsid w:val="007B21AD"/>
    <w:rsid w:val="007B221A"/>
    <w:rsid w:val="007B27FF"/>
    <w:rsid w:val="007B2CC3"/>
    <w:rsid w:val="007B3022"/>
    <w:rsid w:val="007B3795"/>
    <w:rsid w:val="007B440E"/>
    <w:rsid w:val="007B5285"/>
    <w:rsid w:val="007C36A9"/>
    <w:rsid w:val="007C3ECB"/>
    <w:rsid w:val="007C4BE3"/>
    <w:rsid w:val="007C5ED2"/>
    <w:rsid w:val="007C6E80"/>
    <w:rsid w:val="007C72F9"/>
    <w:rsid w:val="007C7F57"/>
    <w:rsid w:val="007D07C4"/>
    <w:rsid w:val="007D2E43"/>
    <w:rsid w:val="007D30BC"/>
    <w:rsid w:val="007D4433"/>
    <w:rsid w:val="007D48E5"/>
    <w:rsid w:val="007D4982"/>
    <w:rsid w:val="007D4B7E"/>
    <w:rsid w:val="007D5C3F"/>
    <w:rsid w:val="007D6386"/>
    <w:rsid w:val="007D690C"/>
    <w:rsid w:val="007D7746"/>
    <w:rsid w:val="007E0864"/>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1C"/>
    <w:rsid w:val="00810D94"/>
    <w:rsid w:val="008111A0"/>
    <w:rsid w:val="0081262C"/>
    <w:rsid w:val="00813862"/>
    <w:rsid w:val="00814FCB"/>
    <w:rsid w:val="00815E24"/>
    <w:rsid w:val="00817931"/>
    <w:rsid w:val="008201F1"/>
    <w:rsid w:val="00820A93"/>
    <w:rsid w:val="00820D84"/>
    <w:rsid w:val="00820F4C"/>
    <w:rsid w:val="008213D5"/>
    <w:rsid w:val="00821971"/>
    <w:rsid w:val="00821B7D"/>
    <w:rsid w:val="0082252F"/>
    <w:rsid w:val="00822BE3"/>
    <w:rsid w:val="00823159"/>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481D"/>
    <w:rsid w:val="00844A9C"/>
    <w:rsid w:val="00845701"/>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2640"/>
    <w:rsid w:val="008629D6"/>
    <w:rsid w:val="00863794"/>
    <w:rsid w:val="0086460C"/>
    <w:rsid w:val="00864C5D"/>
    <w:rsid w:val="008658E0"/>
    <w:rsid w:val="00865A0D"/>
    <w:rsid w:val="00865A95"/>
    <w:rsid w:val="00866C97"/>
    <w:rsid w:val="008678D2"/>
    <w:rsid w:val="008712C7"/>
    <w:rsid w:val="008741F6"/>
    <w:rsid w:val="00877060"/>
    <w:rsid w:val="00877DF6"/>
    <w:rsid w:val="00877FA4"/>
    <w:rsid w:val="008829D7"/>
    <w:rsid w:val="00882B89"/>
    <w:rsid w:val="00882BA8"/>
    <w:rsid w:val="00884B1E"/>
    <w:rsid w:val="00885574"/>
    <w:rsid w:val="00885F7B"/>
    <w:rsid w:val="00887873"/>
    <w:rsid w:val="00887C43"/>
    <w:rsid w:val="0089050B"/>
    <w:rsid w:val="00890B1E"/>
    <w:rsid w:val="008913EC"/>
    <w:rsid w:val="008921D1"/>
    <w:rsid w:val="00893306"/>
    <w:rsid w:val="00893337"/>
    <w:rsid w:val="008933FF"/>
    <w:rsid w:val="008937C5"/>
    <w:rsid w:val="00893B86"/>
    <w:rsid w:val="0089453D"/>
    <w:rsid w:val="00894DE2"/>
    <w:rsid w:val="008975CE"/>
    <w:rsid w:val="008979AC"/>
    <w:rsid w:val="008979F0"/>
    <w:rsid w:val="008A0503"/>
    <w:rsid w:val="008A0D2C"/>
    <w:rsid w:val="008A294A"/>
    <w:rsid w:val="008A2E0D"/>
    <w:rsid w:val="008A32AE"/>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14FF"/>
    <w:rsid w:val="009015DA"/>
    <w:rsid w:val="009035F1"/>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4261"/>
    <w:rsid w:val="00925C20"/>
    <w:rsid w:val="00926D3C"/>
    <w:rsid w:val="00927706"/>
    <w:rsid w:val="0092794F"/>
    <w:rsid w:val="009279F7"/>
    <w:rsid w:val="00930D73"/>
    <w:rsid w:val="009327B5"/>
    <w:rsid w:val="00932A18"/>
    <w:rsid w:val="00935BD4"/>
    <w:rsid w:val="00935BFA"/>
    <w:rsid w:val="00935CB8"/>
    <w:rsid w:val="009360A8"/>
    <w:rsid w:val="009400F7"/>
    <w:rsid w:val="009419EB"/>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F9E"/>
    <w:rsid w:val="009A5406"/>
    <w:rsid w:val="009A59BF"/>
    <w:rsid w:val="009A59DA"/>
    <w:rsid w:val="009A5CF3"/>
    <w:rsid w:val="009A6C1B"/>
    <w:rsid w:val="009A7AA9"/>
    <w:rsid w:val="009B05B7"/>
    <w:rsid w:val="009B0634"/>
    <w:rsid w:val="009B0872"/>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5BA"/>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29CE"/>
    <w:rsid w:val="009E3393"/>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37CBE"/>
    <w:rsid w:val="00A43396"/>
    <w:rsid w:val="00A44036"/>
    <w:rsid w:val="00A44D64"/>
    <w:rsid w:val="00A44DF8"/>
    <w:rsid w:val="00A4573E"/>
    <w:rsid w:val="00A45BED"/>
    <w:rsid w:val="00A479E0"/>
    <w:rsid w:val="00A47D2E"/>
    <w:rsid w:val="00A47E44"/>
    <w:rsid w:val="00A50238"/>
    <w:rsid w:val="00A5094A"/>
    <w:rsid w:val="00A50AAD"/>
    <w:rsid w:val="00A51C4E"/>
    <w:rsid w:val="00A51C86"/>
    <w:rsid w:val="00A53241"/>
    <w:rsid w:val="00A54DBA"/>
    <w:rsid w:val="00A564F9"/>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242E"/>
    <w:rsid w:val="00AB2CDA"/>
    <w:rsid w:val="00AB47F7"/>
    <w:rsid w:val="00AB5196"/>
    <w:rsid w:val="00AB54BA"/>
    <w:rsid w:val="00AB5839"/>
    <w:rsid w:val="00AB6864"/>
    <w:rsid w:val="00AB6A80"/>
    <w:rsid w:val="00AB6C05"/>
    <w:rsid w:val="00AC199B"/>
    <w:rsid w:val="00AC1E9E"/>
    <w:rsid w:val="00AC2F4E"/>
    <w:rsid w:val="00AC425D"/>
    <w:rsid w:val="00AC519F"/>
    <w:rsid w:val="00AC5212"/>
    <w:rsid w:val="00AC52DE"/>
    <w:rsid w:val="00AC52EB"/>
    <w:rsid w:val="00AC5458"/>
    <w:rsid w:val="00AC5509"/>
    <w:rsid w:val="00AC5AD4"/>
    <w:rsid w:val="00AC60DF"/>
    <w:rsid w:val="00AC7997"/>
    <w:rsid w:val="00AD0048"/>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739"/>
    <w:rsid w:val="00AF08F0"/>
    <w:rsid w:val="00AF0C2C"/>
    <w:rsid w:val="00AF0D43"/>
    <w:rsid w:val="00AF18C2"/>
    <w:rsid w:val="00AF2949"/>
    <w:rsid w:val="00AF2CA1"/>
    <w:rsid w:val="00AF5B08"/>
    <w:rsid w:val="00AF6718"/>
    <w:rsid w:val="00AF6DBD"/>
    <w:rsid w:val="00B018EC"/>
    <w:rsid w:val="00B02035"/>
    <w:rsid w:val="00B02510"/>
    <w:rsid w:val="00B02517"/>
    <w:rsid w:val="00B03701"/>
    <w:rsid w:val="00B04BF7"/>
    <w:rsid w:val="00B050D5"/>
    <w:rsid w:val="00B05B3C"/>
    <w:rsid w:val="00B0607A"/>
    <w:rsid w:val="00B10C20"/>
    <w:rsid w:val="00B10DF7"/>
    <w:rsid w:val="00B119F6"/>
    <w:rsid w:val="00B131F7"/>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6482"/>
    <w:rsid w:val="00B27224"/>
    <w:rsid w:val="00B27387"/>
    <w:rsid w:val="00B302CE"/>
    <w:rsid w:val="00B31420"/>
    <w:rsid w:val="00B347E3"/>
    <w:rsid w:val="00B35067"/>
    <w:rsid w:val="00B3784C"/>
    <w:rsid w:val="00B3786B"/>
    <w:rsid w:val="00B37EA3"/>
    <w:rsid w:val="00B414FA"/>
    <w:rsid w:val="00B42800"/>
    <w:rsid w:val="00B44228"/>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044"/>
    <w:rsid w:val="00B705AA"/>
    <w:rsid w:val="00B715B6"/>
    <w:rsid w:val="00B72293"/>
    <w:rsid w:val="00B73CBD"/>
    <w:rsid w:val="00B73EDB"/>
    <w:rsid w:val="00B742D3"/>
    <w:rsid w:val="00B74433"/>
    <w:rsid w:val="00B75369"/>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7245"/>
    <w:rsid w:val="00B97F4F"/>
    <w:rsid w:val="00BA1174"/>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ACB"/>
    <w:rsid w:val="00BC4F19"/>
    <w:rsid w:val="00BC5C20"/>
    <w:rsid w:val="00BC5F13"/>
    <w:rsid w:val="00BC606B"/>
    <w:rsid w:val="00BD17EC"/>
    <w:rsid w:val="00BD2B9D"/>
    <w:rsid w:val="00BD4EF4"/>
    <w:rsid w:val="00BD55D6"/>
    <w:rsid w:val="00BD568D"/>
    <w:rsid w:val="00BD5736"/>
    <w:rsid w:val="00BD6886"/>
    <w:rsid w:val="00BD7ED6"/>
    <w:rsid w:val="00BE141B"/>
    <w:rsid w:val="00BE1996"/>
    <w:rsid w:val="00BE21BA"/>
    <w:rsid w:val="00BE228A"/>
    <w:rsid w:val="00BE2562"/>
    <w:rsid w:val="00BE2702"/>
    <w:rsid w:val="00BE2989"/>
    <w:rsid w:val="00BE4635"/>
    <w:rsid w:val="00BE4DF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5E9"/>
    <w:rsid w:val="00C04C73"/>
    <w:rsid w:val="00C05853"/>
    <w:rsid w:val="00C06097"/>
    <w:rsid w:val="00C063BE"/>
    <w:rsid w:val="00C06663"/>
    <w:rsid w:val="00C06B87"/>
    <w:rsid w:val="00C06F3F"/>
    <w:rsid w:val="00C07992"/>
    <w:rsid w:val="00C10375"/>
    <w:rsid w:val="00C10480"/>
    <w:rsid w:val="00C11160"/>
    <w:rsid w:val="00C11A97"/>
    <w:rsid w:val="00C12236"/>
    <w:rsid w:val="00C12AA8"/>
    <w:rsid w:val="00C1556D"/>
    <w:rsid w:val="00C16717"/>
    <w:rsid w:val="00C202E9"/>
    <w:rsid w:val="00C20821"/>
    <w:rsid w:val="00C208E9"/>
    <w:rsid w:val="00C21528"/>
    <w:rsid w:val="00C22469"/>
    <w:rsid w:val="00C22815"/>
    <w:rsid w:val="00C22C4C"/>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5368"/>
    <w:rsid w:val="00C4637A"/>
    <w:rsid w:val="00C46AAA"/>
    <w:rsid w:val="00C4720C"/>
    <w:rsid w:val="00C47F7E"/>
    <w:rsid w:val="00C513A9"/>
    <w:rsid w:val="00C5176B"/>
    <w:rsid w:val="00C52A2D"/>
    <w:rsid w:val="00C52B2A"/>
    <w:rsid w:val="00C53E38"/>
    <w:rsid w:val="00C55571"/>
    <w:rsid w:val="00C557BB"/>
    <w:rsid w:val="00C55E3B"/>
    <w:rsid w:val="00C574EE"/>
    <w:rsid w:val="00C6028B"/>
    <w:rsid w:val="00C61E91"/>
    <w:rsid w:val="00C62545"/>
    <w:rsid w:val="00C62F6B"/>
    <w:rsid w:val="00C63B20"/>
    <w:rsid w:val="00C64493"/>
    <w:rsid w:val="00C64F8D"/>
    <w:rsid w:val="00C66966"/>
    <w:rsid w:val="00C66AC3"/>
    <w:rsid w:val="00C70CC8"/>
    <w:rsid w:val="00C71702"/>
    <w:rsid w:val="00C72BA6"/>
    <w:rsid w:val="00C734B3"/>
    <w:rsid w:val="00C73E52"/>
    <w:rsid w:val="00C760A1"/>
    <w:rsid w:val="00C76B71"/>
    <w:rsid w:val="00C77D71"/>
    <w:rsid w:val="00C809A1"/>
    <w:rsid w:val="00C8153B"/>
    <w:rsid w:val="00C8413A"/>
    <w:rsid w:val="00C845A5"/>
    <w:rsid w:val="00C85130"/>
    <w:rsid w:val="00C85389"/>
    <w:rsid w:val="00C85CAE"/>
    <w:rsid w:val="00C861FD"/>
    <w:rsid w:val="00C87405"/>
    <w:rsid w:val="00C8746E"/>
    <w:rsid w:val="00C8762A"/>
    <w:rsid w:val="00C877AA"/>
    <w:rsid w:val="00C87D59"/>
    <w:rsid w:val="00C87F11"/>
    <w:rsid w:val="00C906F5"/>
    <w:rsid w:val="00C90A54"/>
    <w:rsid w:val="00C90B46"/>
    <w:rsid w:val="00C91BF6"/>
    <w:rsid w:val="00C91E34"/>
    <w:rsid w:val="00C92803"/>
    <w:rsid w:val="00C92CF4"/>
    <w:rsid w:val="00C9391F"/>
    <w:rsid w:val="00C9626F"/>
    <w:rsid w:val="00C96E2A"/>
    <w:rsid w:val="00C97412"/>
    <w:rsid w:val="00C97496"/>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18E1"/>
    <w:rsid w:val="00CE3823"/>
    <w:rsid w:val="00CE3DF1"/>
    <w:rsid w:val="00CE454B"/>
    <w:rsid w:val="00CE52D0"/>
    <w:rsid w:val="00CE69E0"/>
    <w:rsid w:val="00CE6E76"/>
    <w:rsid w:val="00CE6EAC"/>
    <w:rsid w:val="00CF1894"/>
    <w:rsid w:val="00CF2607"/>
    <w:rsid w:val="00CF3072"/>
    <w:rsid w:val="00CF3CE9"/>
    <w:rsid w:val="00CF3FD5"/>
    <w:rsid w:val="00CF5181"/>
    <w:rsid w:val="00CF6AD9"/>
    <w:rsid w:val="00CF6E3D"/>
    <w:rsid w:val="00D005F8"/>
    <w:rsid w:val="00D00701"/>
    <w:rsid w:val="00D0097B"/>
    <w:rsid w:val="00D026F5"/>
    <w:rsid w:val="00D053ED"/>
    <w:rsid w:val="00D05755"/>
    <w:rsid w:val="00D07674"/>
    <w:rsid w:val="00D07C34"/>
    <w:rsid w:val="00D107B2"/>
    <w:rsid w:val="00D1095A"/>
    <w:rsid w:val="00D11DAD"/>
    <w:rsid w:val="00D145B4"/>
    <w:rsid w:val="00D14B03"/>
    <w:rsid w:val="00D14CD1"/>
    <w:rsid w:val="00D167E7"/>
    <w:rsid w:val="00D17F02"/>
    <w:rsid w:val="00D20C9A"/>
    <w:rsid w:val="00D2556F"/>
    <w:rsid w:val="00D25C25"/>
    <w:rsid w:val="00D26262"/>
    <w:rsid w:val="00D26EBF"/>
    <w:rsid w:val="00D277D6"/>
    <w:rsid w:val="00D27F77"/>
    <w:rsid w:val="00D27F8E"/>
    <w:rsid w:val="00D30735"/>
    <w:rsid w:val="00D31521"/>
    <w:rsid w:val="00D31CF5"/>
    <w:rsid w:val="00D334BF"/>
    <w:rsid w:val="00D341E4"/>
    <w:rsid w:val="00D3437D"/>
    <w:rsid w:val="00D34431"/>
    <w:rsid w:val="00D346E2"/>
    <w:rsid w:val="00D363AD"/>
    <w:rsid w:val="00D3644E"/>
    <w:rsid w:val="00D37C4C"/>
    <w:rsid w:val="00D411A6"/>
    <w:rsid w:val="00D414C1"/>
    <w:rsid w:val="00D41E77"/>
    <w:rsid w:val="00D427F4"/>
    <w:rsid w:val="00D42B47"/>
    <w:rsid w:val="00D43931"/>
    <w:rsid w:val="00D44FD0"/>
    <w:rsid w:val="00D451DB"/>
    <w:rsid w:val="00D4564F"/>
    <w:rsid w:val="00D464C7"/>
    <w:rsid w:val="00D46C96"/>
    <w:rsid w:val="00D46D8A"/>
    <w:rsid w:val="00D47339"/>
    <w:rsid w:val="00D474C3"/>
    <w:rsid w:val="00D475C8"/>
    <w:rsid w:val="00D52397"/>
    <w:rsid w:val="00D52DCD"/>
    <w:rsid w:val="00D533AF"/>
    <w:rsid w:val="00D5346C"/>
    <w:rsid w:val="00D54958"/>
    <w:rsid w:val="00D55F42"/>
    <w:rsid w:val="00D561FB"/>
    <w:rsid w:val="00D56D86"/>
    <w:rsid w:val="00D57125"/>
    <w:rsid w:val="00D61B8D"/>
    <w:rsid w:val="00D61EA1"/>
    <w:rsid w:val="00D6275F"/>
    <w:rsid w:val="00D629D5"/>
    <w:rsid w:val="00D6326E"/>
    <w:rsid w:val="00D63C76"/>
    <w:rsid w:val="00D63EF4"/>
    <w:rsid w:val="00D6432E"/>
    <w:rsid w:val="00D64352"/>
    <w:rsid w:val="00D64C4B"/>
    <w:rsid w:val="00D6517C"/>
    <w:rsid w:val="00D65E75"/>
    <w:rsid w:val="00D65E97"/>
    <w:rsid w:val="00D66044"/>
    <w:rsid w:val="00D664D5"/>
    <w:rsid w:val="00D66E7F"/>
    <w:rsid w:val="00D67936"/>
    <w:rsid w:val="00D703F1"/>
    <w:rsid w:val="00D713F4"/>
    <w:rsid w:val="00D73BEC"/>
    <w:rsid w:val="00D74355"/>
    <w:rsid w:val="00D7453C"/>
    <w:rsid w:val="00D7490E"/>
    <w:rsid w:val="00D75EDE"/>
    <w:rsid w:val="00D76506"/>
    <w:rsid w:val="00D77AFD"/>
    <w:rsid w:val="00D80556"/>
    <w:rsid w:val="00D80C62"/>
    <w:rsid w:val="00D81018"/>
    <w:rsid w:val="00D82AB9"/>
    <w:rsid w:val="00D83C98"/>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E83"/>
    <w:rsid w:val="00D946D9"/>
    <w:rsid w:val="00D94726"/>
    <w:rsid w:val="00D95B56"/>
    <w:rsid w:val="00D968A8"/>
    <w:rsid w:val="00D9690E"/>
    <w:rsid w:val="00D96A77"/>
    <w:rsid w:val="00D96DA7"/>
    <w:rsid w:val="00DA226D"/>
    <w:rsid w:val="00DA319E"/>
    <w:rsid w:val="00DA454E"/>
    <w:rsid w:val="00DA759D"/>
    <w:rsid w:val="00DA7602"/>
    <w:rsid w:val="00DB11EA"/>
    <w:rsid w:val="00DB287C"/>
    <w:rsid w:val="00DB338F"/>
    <w:rsid w:val="00DB3B5E"/>
    <w:rsid w:val="00DB3FC1"/>
    <w:rsid w:val="00DB4158"/>
    <w:rsid w:val="00DB436A"/>
    <w:rsid w:val="00DB5102"/>
    <w:rsid w:val="00DB5C3E"/>
    <w:rsid w:val="00DB73D7"/>
    <w:rsid w:val="00DC22EB"/>
    <w:rsid w:val="00DC2519"/>
    <w:rsid w:val="00DC38AE"/>
    <w:rsid w:val="00DC4366"/>
    <w:rsid w:val="00DC6BE0"/>
    <w:rsid w:val="00DC6E27"/>
    <w:rsid w:val="00DC7219"/>
    <w:rsid w:val="00DD1018"/>
    <w:rsid w:val="00DD2F27"/>
    <w:rsid w:val="00DD3B90"/>
    <w:rsid w:val="00DD4461"/>
    <w:rsid w:val="00DD46C8"/>
    <w:rsid w:val="00DD471E"/>
    <w:rsid w:val="00DD5241"/>
    <w:rsid w:val="00DD6929"/>
    <w:rsid w:val="00DD6D45"/>
    <w:rsid w:val="00DD720F"/>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1A0A"/>
    <w:rsid w:val="00E0593F"/>
    <w:rsid w:val="00E0618B"/>
    <w:rsid w:val="00E15547"/>
    <w:rsid w:val="00E20084"/>
    <w:rsid w:val="00E20B06"/>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3701C"/>
    <w:rsid w:val="00E4010E"/>
    <w:rsid w:val="00E40300"/>
    <w:rsid w:val="00E41123"/>
    <w:rsid w:val="00E412EB"/>
    <w:rsid w:val="00E41860"/>
    <w:rsid w:val="00E418B5"/>
    <w:rsid w:val="00E42D9F"/>
    <w:rsid w:val="00E444E1"/>
    <w:rsid w:val="00E45D66"/>
    <w:rsid w:val="00E4616C"/>
    <w:rsid w:val="00E47125"/>
    <w:rsid w:val="00E500B3"/>
    <w:rsid w:val="00E50E5D"/>
    <w:rsid w:val="00E518C5"/>
    <w:rsid w:val="00E52A0D"/>
    <w:rsid w:val="00E52D65"/>
    <w:rsid w:val="00E52F53"/>
    <w:rsid w:val="00E53F93"/>
    <w:rsid w:val="00E54094"/>
    <w:rsid w:val="00E56802"/>
    <w:rsid w:val="00E56B44"/>
    <w:rsid w:val="00E60EA0"/>
    <w:rsid w:val="00E61214"/>
    <w:rsid w:val="00E613E2"/>
    <w:rsid w:val="00E6210F"/>
    <w:rsid w:val="00E6213C"/>
    <w:rsid w:val="00E624BA"/>
    <w:rsid w:val="00E6295D"/>
    <w:rsid w:val="00E62AE3"/>
    <w:rsid w:val="00E64945"/>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C7526"/>
    <w:rsid w:val="00ED0938"/>
    <w:rsid w:val="00ED0993"/>
    <w:rsid w:val="00ED13E0"/>
    <w:rsid w:val="00ED2FB2"/>
    <w:rsid w:val="00ED3A36"/>
    <w:rsid w:val="00ED3BFB"/>
    <w:rsid w:val="00ED4807"/>
    <w:rsid w:val="00ED6978"/>
    <w:rsid w:val="00ED72B2"/>
    <w:rsid w:val="00ED7620"/>
    <w:rsid w:val="00EE185A"/>
    <w:rsid w:val="00EE2A21"/>
    <w:rsid w:val="00EE2ED3"/>
    <w:rsid w:val="00EE70DD"/>
    <w:rsid w:val="00EF1FAB"/>
    <w:rsid w:val="00EF398B"/>
    <w:rsid w:val="00EF43B2"/>
    <w:rsid w:val="00EF5E95"/>
    <w:rsid w:val="00F008BE"/>
    <w:rsid w:val="00F00A47"/>
    <w:rsid w:val="00F014F4"/>
    <w:rsid w:val="00F0267E"/>
    <w:rsid w:val="00F0286A"/>
    <w:rsid w:val="00F033FE"/>
    <w:rsid w:val="00F05EAE"/>
    <w:rsid w:val="00F069EF"/>
    <w:rsid w:val="00F1134E"/>
    <w:rsid w:val="00F11AEC"/>
    <w:rsid w:val="00F130F6"/>
    <w:rsid w:val="00F133ED"/>
    <w:rsid w:val="00F13526"/>
    <w:rsid w:val="00F13B5B"/>
    <w:rsid w:val="00F14B94"/>
    <w:rsid w:val="00F15521"/>
    <w:rsid w:val="00F207DD"/>
    <w:rsid w:val="00F21BAA"/>
    <w:rsid w:val="00F22F88"/>
    <w:rsid w:val="00F23E94"/>
    <w:rsid w:val="00F24435"/>
    <w:rsid w:val="00F2657B"/>
    <w:rsid w:val="00F27DE0"/>
    <w:rsid w:val="00F27E2C"/>
    <w:rsid w:val="00F30621"/>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574F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182"/>
    <w:rsid w:val="00F7431A"/>
    <w:rsid w:val="00F7459F"/>
    <w:rsid w:val="00F747E3"/>
    <w:rsid w:val="00F74850"/>
    <w:rsid w:val="00F74B65"/>
    <w:rsid w:val="00F75C90"/>
    <w:rsid w:val="00F810C8"/>
    <w:rsid w:val="00F81327"/>
    <w:rsid w:val="00F816EB"/>
    <w:rsid w:val="00F8173B"/>
    <w:rsid w:val="00F836EA"/>
    <w:rsid w:val="00F843C8"/>
    <w:rsid w:val="00F85C9E"/>
    <w:rsid w:val="00F8659A"/>
    <w:rsid w:val="00F87D5C"/>
    <w:rsid w:val="00F91653"/>
    <w:rsid w:val="00F91AC0"/>
    <w:rsid w:val="00F9230B"/>
    <w:rsid w:val="00F9270F"/>
    <w:rsid w:val="00F932BC"/>
    <w:rsid w:val="00F9332A"/>
    <w:rsid w:val="00F93910"/>
    <w:rsid w:val="00F94A07"/>
    <w:rsid w:val="00F94B67"/>
    <w:rsid w:val="00F9503D"/>
    <w:rsid w:val="00F954E2"/>
    <w:rsid w:val="00F96160"/>
    <w:rsid w:val="00F97631"/>
    <w:rsid w:val="00F97CB8"/>
    <w:rsid w:val="00FA0279"/>
    <w:rsid w:val="00FA0D69"/>
    <w:rsid w:val="00FA0EDB"/>
    <w:rsid w:val="00FA1231"/>
    <w:rsid w:val="00FA1995"/>
    <w:rsid w:val="00FA1DBF"/>
    <w:rsid w:val="00FA4F1D"/>
    <w:rsid w:val="00FA4F61"/>
    <w:rsid w:val="00FA60FA"/>
    <w:rsid w:val="00FA65B8"/>
    <w:rsid w:val="00FA7954"/>
    <w:rsid w:val="00FB0003"/>
    <w:rsid w:val="00FB0DF3"/>
    <w:rsid w:val="00FB31B6"/>
    <w:rsid w:val="00FB3617"/>
    <w:rsid w:val="00FB3E84"/>
    <w:rsid w:val="00FB4D2F"/>
    <w:rsid w:val="00FB6779"/>
    <w:rsid w:val="00FB7E6A"/>
    <w:rsid w:val="00FC0937"/>
    <w:rsid w:val="00FC193B"/>
    <w:rsid w:val="00FC2022"/>
    <w:rsid w:val="00FC2CF5"/>
    <w:rsid w:val="00FC3626"/>
    <w:rsid w:val="00FC3B91"/>
    <w:rsid w:val="00FC4F69"/>
    <w:rsid w:val="00FC5F51"/>
    <w:rsid w:val="00FD0076"/>
    <w:rsid w:val="00FD14CD"/>
    <w:rsid w:val="00FD1653"/>
    <w:rsid w:val="00FD1B54"/>
    <w:rsid w:val="00FD1B63"/>
    <w:rsid w:val="00FD1E25"/>
    <w:rsid w:val="00FD2192"/>
    <w:rsid w:val="00FD22F4"/>
    <w:rsid w:val="00FD512E"/>
    <w:rsid w:val="00FD5BBA"/>
    <w:rsid w:val="00FD5C62"/>
    <w:rsid w:val="00FD6E7A"/>
    <w:rsid w:val="00FD7BBA"/>
    <w:rsid w:val="00FE0E9C"/>
    <w:rsid w:val="00FE1D84"/>
    <w:rsid w:val="00FE1F95"/>
    <w:rsid w:val="00FE2E24"/>
    <w:rsid w:val="00FE55A0"/>
    <w:rsid w:val="00FE57B8"/>
    <w:rsid w:val="00FE70EE"/>
    <w:rsid w:val="00FE710B"/>
    <w:rsid w:val="00FF0BA9"/>
    <w:rsid w:val="00FF202A"/>
    <w:rsid w:val="00FF3665"/>
    <w:rsid w:val="00FF476E"/>
    <w:rsid w:val="00FF4D95"/>
    <w:rsid w:val="00FF5D11"/>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2"/>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62545"/>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E4756"/>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567418198">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38638767">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7124</Words>
  <Characters>40609</Characters>
  <Application>Microsoft Office Word</Application>
  <DocSecurity>0</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47638</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2024-05-29T09:39:00Z</dcterms:created>
  <dcterms:modified xsi:type="dcterms:W3CDTF">2024-05-30T08:14:00Z</dcterms:modified>
</cp:coreProperties>
</file>