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83592D" w:rsidRPr="006255FE" w:rsidTr="00D46EF8">
        <w:tc>
          <w:tcPr>
            <w:tcW w:w="2625" w:type="dxa"/>
          </w:tcPr>
          <w:p w:rsidR="0083592D" w:rsidRPr="006255FE" w:rsidRDefault="0083592D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83592D" w:rsidRPr="006255FE" w:rsidRDefault="002B63E1" w:rsidP="00D46EF8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B63E1">
              <w:rPr>
                <w:rFonts w:ascii="Arial" w:hAnsi="Arial" w:cs="Arial"/>
                <w:b/>
                <w:szCs w:val="20"/>
              </w:rPr>
              <w:t>Najem strojne in programske opreme za konzularno poslovanje z vključenim vzdrževanjem in podporo uporabnikom za obdobje 36 mesecev</w:t>
            </w:r>
          </w:p>
        </w:tc>
      </w:tr>
      <w:tr w:rsidR="0083592D" w:rsidRPr="006255FE" w:rsidTr="00D46EF8">
        <w:tc>
          <w:tcPr>
            <w:tcW w:w="2625" w:type="dxa"/>
          </w:tcPr>
          <w:p w:rsidR="0083592D" w:rsidRPr="00741CA1" w:rsidRDefault="0083592D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83592D" w:rsidRPr="00741CA1" w:rsidRDefault="002B63E1" w:rsidP="00D46EF8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006</w:t>
            </w:r>
            <w:r w:rsidR="00E656D1">
              <w:rPr>
                <w:rFonts w:ascii="Arial" w:hAnsi="Arial" w:cs="Arial"/>
                <w:b/>
                <w:szCs w:val="20"/>
              </w:rPr>
              <w:t>/24</w:t>
            </w:r>
            <w:r w:rsidR="0083592D"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</w:p>
    <w:p w:rsidR="0097193A" w:rsidRPr="00852ED8" w:rsidRDefault="00E83FFA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852ED8">
        <w:rPr>
          <w:rFonts w:ascii="Arial" w:hAnsi="Arial" w:cs="Arial"/>
          <w:b/>
          <w:szCs w:val="20"/>
        </w:rPr>
        <w:t>Reference</w:t>
      </w:r>
      <w:r w:rsidR="0097193A" w:rsidRPr="00852ED8">
        <w:rPr>
          <w:rFonts w:ascii="Arial" w:hAnsi="Arial" w:cs="Arial"/>
          <w:szCs w:val="20"/>
        </w:rPr>
        <w:t>:</w:t>
      </w:r>
    </w:p>
    <w:p w:rsidR="00473A73" w:rsidRDefault="00E95342" w:rsidP="00A90C2D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900407">
        <w:rPr>
          <w:rFonts w:ascii="Arial" w:hAnsi="Arial" w:cs="Arial"/>
          <w:bCs/>
          <w:szCs w:val="20"/>
        </w:rPr>
        <w:t>Obrazec za dokazovanje tehnične in strokovne spos</w:t>
      </w:r>
      <w:r w:rsidR="00566E40" w:rsidRPr="00900407">
        <w:rPr>
          <w:rFonts w:ascii="Arial" w:hAnsi="Arial" w:cs="Arial"/>
          <w:bCs/>
          <w:szCs w:val="20"/>
        </w:rPr>
        <w:t xml:space="preserve">obnosti </w:t>
      </w:r>
      <w:r w:rsidR="00900407" w:rsidRPr="00900407">
        <w:rPr>
          <w:rFonts w:ascii="Arial" w:hAnsi="Arial" w:cs="Arial"/>
          <w:bCs/>
          <w:szCs w:val="20"/>
        </w:rPr>
        <w:t xml:space="preserve">v </w:t>
      </w:r>
      <w:r w:rsidR="00900407" w:rsidRPr="001178CA">
        <w:rPr>
          <w:rFonts w:ascii="Arial" w:hAnsi="Arial" w:cs="Arial"/>
          <w:bCs/>
          <w:szCs w:val="20"/>
        </w:rPr>
        <w:t xml:space="preserve">skladu s točkama 9.3.3 in 9.3.4 </w:t>
      </w:r>
      <w:r w:rsidR="0080252A" w:rsidRPr="001178CA">
        <w:rPr>
          <w:rFonts w:ascii="Arial" w:hAnsi="Arial" w:cs="Arial"/>
          <w:bCs/>
          <w:szCs w:val="20"/>
        </w:rPr>
        <w:t>dokumen</w:t>
      </w:r>
      <w:r w:rsidR="003012BB" w:rsidRPr="001178CA">
        <w:rPr>
          <w:rFonts w:ascii="Arial" w:hAnsi="Arial" w:cs="Arial"/>
          <w:bCs/>
          <w:szCs w:val="20"/>
        </w:rPr>
        <w:t xml:space="preserve">ta Navodila ponudnikom </w:t>
      </w:r>
      <w:r w:rsidR="00A22336">
        <w:rPr>
          <w:rFonts w:ascii="Arial" w:hAnsi="Arial" w:cs="Arial"/>
          <w:bCs/>
          <w:szCs w:val="20"/>
        </w:rPr>
        <w:t>št. 430-6/2024/4 z dne 20</w:t>
      </w:r>
      <w:r w:rsidR="00A6098D" w:rsidRPr="00A6098D">
        <w:rPr>
          <w:rFonts w:ascii="Arial" w:hAnsi="Arial" w:cs="Arial"/>
          <w:bCs/>
          <w:szCs w:val="20"/>
        </w:rPr>
        <w:t>. 6. 2024</w:t>
      </w:r>
      <w:r w:rsidR="0097193A" w:rsidRPr="00A6098D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A22336">
              <w:rPr>
                <w:rFonts w:ascii="Arial" w:hAnsi="Arial" w:cs="Arial"/>
                <w:bCs/>
                <w:szCs w:val="20"/>
              </w:rPr>
            </w:r>
            <w:r w:rsidR="00A2233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A22336">
              <w:rPr>
                <w:rFonts w:ascii="Arial" w:hAnsi="Arial" w:cs="Arial"/>
                <w:bCs/>
                <w:szCs w:val="20"/>
              </w:rPr>
            </w:r>
            <w:r w:rsidR="00A22336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A22336">
        <w:rPr>
          <w:rFonts w:ascii="Arial" w:hAnsi="Arial" w:cs="Arial"/>
          <w:bCs/>
          <w:szCs w:val="20"/>
        </w:rPr>
      </w:r>
      <w:r w:rsidR="00A2233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A22336">
        <w:rPr>
          <w:rFonts w:ascii="Arial" w:hAnsi="Arial" w:cs="Arial"/>
          <w:bCs/>
          <w:szCs w:val="20"/>
        </w:rPr>
      </w:r>
      <w:r w:rsidR="00A22336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836C49" w:rsidRPr="001178CA" w:rsidRDefault="00E83FF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78CA">
        <w:rPr>
          <w:rFonts w:ascii="Arial" w:hAnsi="Arial" w:cs="Arial"/>
          <w:b/>
          <w:bCs/>
          <w:szCs w:val="20"/>
        </w:rPr>
        <w:lastRenderedPageBreak/>
        <w:t>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B63E1" w:rsidRPr="006255FE" w:rsidTr="006616D5">
        <w:tc>
          <w:tcPr>
            <w:tcW w:w="2625" w:type="dxa"/>
          </w:tcPr>
          <w:p w:rsidR="002B63E1" w:rsidRPr="006255FE" w:rsidRDefault="002B63E1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2B63E1" w:rsidRPr="006255FE" w:rsidRDefault="002B63E1" w:rsidP="006616D5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2B63E1">
              <w:rPr>
                <w:rFonts w:ascii="Arial" w:hAnsi="Arial" w:cs="Arial"/>
                <w:b/>
                <w:szCs w:val="20"/>
              </w:rPr>
              <w:t>Najem strojne in programske opreme za konzularno poslovanje z vključenim vzdrževanjem in podporo uporabnikom za obdobje 36 mesecev</w:t>
            </w:r>
          </w:p>
        </w:tc>
      </w:tr>
      <w:tr w:rsidR="002B63E1" w:rsidRPr="006255FE" w:rsidTr="006616D5">
        <w:tc>
          <w:tcPr>
            <w:tcW w:w="2625" w:type="dxa"/>
          </w:tcPr>
          <w:p w:rsidR="002B63E1" w:rsidRPr="00741CA1" w:rsidRDefault="002B63E1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2B63E1" w:rsidRPr="00741CA1" w:rsidRDefault="002B63E1" w:rsidP="006616D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006/24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:rsidR="00D94B7D" w:rsidRPr="00566E40" w:rsidRDefault="00D94B7D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F60E8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</w:rPr>
      </w:pPr>
      <w:r w:rsidRPr="00F60E89">
        <w:rPr>
          <w:rFonts w:ascii="Arial" w:hAnsi="Arial" w:cs="Arial"/>
          <w:bCs/>
          <w:szCs w:val="20"/>
        </w:rPr>
        <w:t>Ponudnik in morebitni ostali udeleženci pri skupnem poslu povzamejo najbolj pomembne referenčne projekte, z navedbo katerih dokazujejo izpolnjevanje po</w:t>
      </w:r>
      <w:r w:rsidRPr="005D1D51">
        <w:rPr>
          <w:rFonts w:ascii="Arial" w:hAnsi="Arial" w:cs="Arial"/>
          <w:bCs/>
          <w:szCs w:val="20"/>
        </w:rPr>
        <w:t>goja</w:t>
      </w:r>
      <w:r w:rsidRPr="005D1D51">
        <w:rPr>
          <w:rFonts w:ascii="Arial" w:hAnsi="Arial" w:cs="Arial"/>
          <w:szCs w:val="20"/>
        </w:rPr>
        <w:t xml:space="preserve"> </w:t>
      </w:r>
      <w:r w:rsidR="00F018E0" w:rsidRPr="005D1D51">
        <w:rPr>
          <w:rFonts w:ascii="Arial" w:hAnsi="Arial" w:cs="Arial"/>
          <w:szCs w:val="20"/>
        </w:rPr>
        <w:t xml:space="preserve">iz </w:t>
      </w:r>
      <w:r w:rsidR="00522248" w:rsidRPr="005D1D51">
        <w:rPr>
          <w:rFonts w:ascii="Arial" w:hAnsi="Arial" w:cs="Arial"/>
          <w:szCs w:val="20"/>
        </w:rPr>
        <w:t xml:space="preserve">točke 9.3.3 in točke 9.3.4 </w:t>
      </w:r>
      <w:r w:rsidR="00F60E89" w:rsidRPr="005D1D51">
        <w:rPr>
          <w:rFonts w:ascii="Arial" w:hAnsi="Arial" w:cs="Arial"/>
          <w:szCs w:val="20"/>
        </w:rPr>
        <w:t>dokumen</w:t>
      </w:r>
      <w:r w:rsidR="003012BB" w:rsidRPr="005D1D51">
        <w:rPr>
          <w:rFonts w:ascii="Arial" w:hAnsi="Arial" w:cs="Arial"/>
          <w:szCs w:val="20"/>
        </w:rPr>
        <w:t xml:space="preserve">ta Navodila </w:t>
      </w:r>
      <w:r w:rsidR="003012BB" w:rsidRPr="000408B4">
        <w:rPr>
          <w:rFonts w:ascii="Arial" w:hAnsi="Arial" w:cs="Arial"/>
          <w:szCs w:val="20"/>
        </w:rPr>
        <w:t xml:space="preserve">ponudnikom št. </w:t>
      </w:r>
      <w:r w:rsidR="00A22336">
        <w:rPr>
          <w:rFonts w:ascii="Arial" w:hAnsi="Arial" w:cs="Arial"/>
          <w:bCs/>
          <w:szCs w:val="20"/>
        </w:rPr>
        <w:t>430-6/2024/4 z dne 20</w:t>
      </w:r>
      <w:bookmarkStart w:id="0" w:name="_GoBack"/>
      <w:bookmarkEnd w:id="0"/>
      <w:r w:rsidR="000408B4" w:rsidRPr="000408B4">
        <w:rPr>
          <w:rFonts w:ascii="Arial" w:hAnsi="Arial" w:cs="Arial"/>
          <w:bCs/>
          <w:szCs w:val="20"/>
        </w:rPr>
        <w:t>. 6. 2024</w:t>
      </w:r>
      <w:r w:rsidRPr="000408B4">
        <w:rPr>
          <w:rFonts w:ascii="Arial" w:hAnsi="Arial" w:cs="Arial"/>
          <w:szCs w:val="20"/>
        </w:rPr>
        <w:t>.</w:t>
      </w:r>
      <w:r w:rsidRPr="000408B4">
        <w:rPr>
          <w:rFonts w:ascii="Arial" w:hAnsi="Arial" w:cs="Arial"/>
          <w:bCs/>
          <w:szCs w:val="20"/>
        </w:rPr>
        <w:t xml:space="preserve"> Za vsako</w:t>
      </w:r>
      <w:r w:rsidRPr="00F60E89">
        <w:rPr>
          <w:rFonts w:ascii="Arial" w:hAnsi="Arial" w:cs="Arial"/>
          <w:bCs/>
          <w:szCs w:val="20"/>
        </w:rPr>
        <w:t xml:space="preserve"> referen</w:t>
      </w:r>
      <w:r w:rsidR="007D1731" w:rsidRPr="00F60E89">
        <w:rPr>
          <w:rFonts w:ascii="Arial" w:hAnsi="Arial" w:cs="Arial"/>
          <w:bCs/>
          <w:szCs w:val="20"/>
        </w:rPr>
        <w:t>co udeleženci izpolnijo ločeno točko 3. Reference (obrazec</w:t>
      </w:r>
      <w:r w:rsidRPr="00F60E89">
        <w:rPr>
          <w:rFonts w:ascii="Arial" w:hAnsi="Arial" w:cs="Arial"/>
          <w:bCs/>
          <w:szCs w:val="20"/>
        </w:rPr>
        <w:t xml:space="preserve"> ustrezno prekopirajo glede na število referenc).</w:t>
      </w:r>
    </w:p>
    <w:p w:rsidR="00836C49" w:rsidRPr="00D94B7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bCs/>
          <w:szCs w:val="20"/>
          <w:highlight w:val="yellow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98"/>
        <w:gridCol w:w="5441"/>
      </w:tblGrid>
      <w:tr w:rsidR="00836C49" w:rsidRPr="00DB2FEE" w:rsidTr="0011415E">
        <w:tc>
          <w:tcPr>
            <w:tcW w:w="9639" w:type="dxa"/>
            <w:gridSpan w:val="2"/>
            <w:shd w:val="clear" w:color="auto" w:fill="auto"/>
            <w:vAlign w:val="center"/>
          </w:tcPr>
          <w:p w:rsidR="00836C49" w:rsidRPr="00DB2FEE" w:rsidRDefault="00836C49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  <w:r w:rsidRPr="00DB2FEE">
              <w:rPr>
                <w:rFonts w:ascii="Arial" w:hAnsi="Arial" w:cs="Arial"/>
                <w:b/>
                <w:sz w:val="24"/>
              </w:rPr>
              <w:t>REFERENCE ZA IZVAJANJE STORITEV PREDMETNEGA JAVNEGA NAROČILA</w:t>
            </w:r>
          </w:p>
          <w:p w:rsidR="00836576" w:rsidRPr="00DB2FEE" w:rsidRDefault="00836576" w:rsidP="00A90C2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C52F67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DB2FEE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F67" w:rsidRPr="00DB2FEE" w:rsidRDefault="00C52F67" w:rsidP="00A90C2D">
            <w:pPr>
              <w:pStyle w:val="TableContents"/>
              <w:spacing w:line="260" w:lineRule="exact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836C49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:rsidR="00836C49" w:rsidRPr="00DB2FEE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836C49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DB2FEE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836C49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DB2FEE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836C49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836C49" w:rsidP="00A90C2D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DB2FEE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836C49" w:rsidRPr="00DB2FEE" w:rsidTr="00B97FCB">
        <w:trPr>
          <w:trHeight w:val="1172"/>
        </w:trPr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C49" w:rsidRPr="00DB2FEE" w:rsidRDefault="00836C49" w:rsidP="003012BB">
            <w:pPr>
              <w:pStyle w:val="TableContents"/>
              <w:spacing w:line="260" w:lineRule="exact"/>
              <w:rPr>
                <w:rFonts w:ascii="Arial" w:hAnsi="Arial" w:cs="Arial"/>
                <w:bCs/>
                <w:i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>(npr. izvedene aktivnosti</w:t>
            </w:r>
            <w:r w:rsidR="00DB2FEE" w:rsidRPr="00DB2FEE">
              <w:rPr>
                <w:rFonts w:ascii="Arial" w:hAnsi="Arial" w:cs="Arial"/>
                <w:bCs/>
                <w:i/>
                <w:szCs w:val="20"/>
              </w:rPr>
              <w:t>,</w:t>
            </w:r>
            <w:r w:rsidRPr="00DB2FEE">
              <w:rPr>
                <w:rFonts w:ascii="Arial" w:hAnsi="Arial" w:cs="Arial"/>
                <w:bCs/>
                <w:i/>
                <w:szCs w:val="20"/>
              </w:rPr>
              <w:t xml:space="preserve"> ipd.)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C49" w:rsidRPr="00DB2FEE" w:rsidRDefault="00A144DB" w:rsidP="00A90C2D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B2FEE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 xml:space="preserve">Skupna vrednost </w:t>
            </w:r>
            <w:r w:rsidR="00522248">
              <w:rPr>
                <w:rFonts w:ascii="Arial" w:hAnsi="Arial" w:cs="Arial"/>
                <w:b/>
                <w:bCs/>
                <w:szCs w:val="20"/>
              </w:rPr>
              <w:t xml:space="preserve">posla v EUR </w:t>
            </w:r>
            <w:r w:rsidRPr="00DB2FEE">
              <w:rPr>
                <w:rFonts w:ascii="Arial" w:hAnsi="Arial" w:cs="Arial"/>
                <w:b/>
                <w:bCs/>
                <w:szCs w:val="20"/>
              </w:rPr>
              <w:t>z DDV</w:t>
            </w:r>
          </w:p>
          <w:p w:rsidR="003012BB" w:rsidRPr="00DB2FEE" w:rsidRDefault="003012BB" w:rsidP="003012B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8B36AE">
              <w:rPr>
                <w:rFonts w:ascii="Arial" w:hAnsi="Arial" w:cs="Arial"/>
                <w:i/>
              </w:rPr>
              <w:t xml:space="preserve">(ni potrebno navesti za </w:t>
            </w:r>
            <w:r w:rsidRPr="008B36AE">
              <w:rPr>
                <w:rFonts w:ascii="Arial" w:hAnsi="Arial" w:cs="Arial"/>
                <w:bCs/>
                <w:i/>
                <w:szCs w:val="20"/>
              </w:rPr>
              <w:t xml:space="preserve">izpolnjevanje pogoja iz </w:t>
            </w:r>
            <w:r w:rsidRPr="0010031F">
              <w:rPr>
                <w:rFonts w:ascii="Arial" w:hAnsi="Arial" w:cs="Arial"/>
                <w:bCs/>
                <w:i/>
                <w:szCs w:val="20"/>
              </w:rPr>
              <w:t>točke 9.3.4</w:t>
            </w:r>
            <w:r w:rsidRPr="0010031F">
              <w:rPr>
                <w:rFonts w:ascii="Arial" w:hAnsi="Arial" w:cs="Arial"/>
                <w:i/>
                <w:szCs w:val="20"/>
              </w:rPr>
              <w:t xml:space="preserve"> dokumenta "Navodila ponudnikom"</w:t>
            </w:r>
            <w:r w:rsidRPr="0010031F">
              <w:rPr>
                <w:rFonts w:ascii="Arial" w:hAnsi="Arial" w:cs="Arial"/>
                <w:bCs/>
                <w:i/>
                <w:szCs w:val="20"/>
              </w:rPr>
              <w:t>)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B2FEE" w:rsidRPr="00DB2FEE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DB2FEE" w:rsidRPr="002E2682" w:rsidTr="00B97FCB"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DB2FEE">
              <w:rPr>
                <w:rFonts w:ascii="Arial" w:hAnsi="Arial" w:cs="Arial"/>
                <w:b/>
                <w:bCs/>
                <w:szCs w:val="20"/>
              </w:rPr>
              <w:t>Kontaktna oseba pri naročniku referenčnega posla, ki lahko potrdi referenco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Ime in priimek: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:rsidR="00DB2FEE" w:rsidRPr="00DB2FEE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E-pošta: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  <w:p w:rsidR="00DB2FEE" w:rsidRPr="002E2682" w:rsidRDefault="00DB2FEE" w:rsidP="00DB2FE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  <w:szCs w:val="20"/>
              </w:rPr>
              <w:t xml:space="preserve">Telefon: </w:t>
            </w: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Default="00DB2FEE" w:rsidP="008E2D7A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>
        <w:rPr>
          <w:rFonts w:ascii="Arial" w:eastAsia="Times New Roman" w:hAnsi="Arial" w:cs="Arial"/>
          <w:color w:val="000000"/>
          <w:kern w:val="0"/>
          <w:szCs w:val="20"/>
        </w:rPr>
        <w:t>I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zjavljamo, da </w:t>
      </w:r>
      <w:r>
        <w:rPr>
          <w:rFonts w:ascii="Arial" w:eastAsia="Times New Roman" w:hAnsi="Arial" w:cs="Arial"/>
          <w:color w:val="000000"/>
          <w:kern w:val="0"/>
          <w:szCs w:val="20"/>
        </w:rPr>
        <w:t>je bil zgoraj naveden referenčni posel izveden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 xml:space="preserve"> </w:t>
      </w:r>
      <w:r w:rsidR="008E2D7A" w:rsidRPr="009A3814">
        <w:rPr>
          <w:rFonts w:ascii="Arial" w:eastAsia="Times New Roman" w:hAnsi="Arial" w:cs="Arial"/>
          <w:color w:val="000000"/>
          <w:kern w:val="0"/>
          <w:szCs w:val="20"/>
        </w:rPr>
        <w:t>strokovno, kvalitetno, pravočasno, v skladu s standardi in zahtevami naročnika in v skladu z določili pogodbe</w:t>
      </w:r>
      <w:r w:rsidR="00836C49" w:rsidRPr="009A3814">
        <w:rPr>
          <w:rFonts w:ascii="Arial" w:eastAsia="Times New Roman" w:hAnsi="Arial" w:cs="Arial"/>
          <w:color w:val="000000"/>
          <w:kern w:val="0"/>
          <w:szCs w:val="20"/>
        </w:rPr>
        <w:t>.</w:t>
      </w:r>
      <w:r w:rsidR="00836C49"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:rsidR="0054462E" w:rsidRPr="002E2682" w:rsidRDefault="0054462E" w:rsidP="00A90C2D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:rsidR="0054462E" w:rsidRPr="00DB14B3" w:rsidRDefault="0054462E" w:rsidP="0054462E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:rsidR="002C738D" w:rsidRDefault="009A3814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Odgovorna oseba naročnika referenčnega posla oz. potrjevalec reference</w:t>
      </w:r>
      <w:r w:rsidR="002C738D" w:rsidRPr="002C738D">
        <w:t xml:space="preserve"> </w:t>
      </w:r>
      <w:r w:rsidR="002C738D">
        <w:t>(</w:t>
      </w:r>
      <w:r w:rsidR="002C738D" w:rsidRPr="002C738D">
        <w:rPr>
          <w:rFonts w:ascii="Arial" w:hAnsi="Arial" w:cs="Arial"/>
          <w:szCs w:val="20"/>
        </w:rPr>
        <w:t>elektronski podpis ali podpis in žig</w:t>
      </w:r>
      <w:r w:rsidR="002C738D">
        <w:rPr>
          <w:rFonts w:ascii="Arial" w:hAnsi="Arial" w:cs="Arial"/>
          <w:szCs w:val="20"/>
        </w:rPr>
        <w:t>)</w:t>
      </w:r>
      <w:r>
        <w:rPr>
          <w:rFonts w:ascii="Arial" w:hAnsi="Arial" w:cs="Arial"/>
          <w:szCs w:val="20"/>
        </w:rPr>
        <w:t>*</w:t>
      </w:r>
      <w:r w:rsidR="0054462E" w:rsidRPr="00DB14B3">
        <w:rPr>
          <w:rFonts w:ascii="Arial" w:hAnsi="Arial" w:cs="Arial"/>
          <w:szCs w:val="20"/>
        </w:rPr>
        <w:t>:</w:t>
      </w:r>
    </w:p>
    <w:p w:rsidR="0054462E" w:rsidRPr="00DB14B3" w:rsidRDefault="0054462E" w:rsidP="009A3814">
      <w:pPr>
        <w:spacing w:line="260" w:lineRule="exact"/>
        <w:ind w:left="4395"/>
        <w:jc w:val="both"/>
        <w:rPr>
          <w:rFonts w:ascii="Arial" w:hAnsi="Arial" w:cs="Arial"/>
          <w:szCs w:val="20"/>
        </w:rPr>
      </w:pPr>
      <w:r w:rsidRPr="009A3814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9A3814">
        <w:rPr>
          <w:rFonts w:ascii="Arial" w:hAnsi="Arial" w:cs="Arial"/>
          <w:szCs w:val="20"/>
        </w:rPr>
        <w:instrText xml:space="preserve"> FORMTEXT </w:instrText>
      </w:r>
      <w:r w:rsidRPr="009A3814">
        <w:rPr>
          <w:rFonts w:ascii="Arial" w:hAnsi="Arial" w:cs="Arial"/>
          <w:szCs w:val="20"/>
        </w:rPr>
      </w:r>
      <w:r w:rsidRPr="009A3814">
        <w:rPr>
          <w:rFonts w:ascii="Arial" w:hAnsi="Arial" w:cs="Arial"/>
          <w:szCs w:val="20"/>
        </w:rPr>
        <w:fldChar w:fldCharType="separate"/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t> </w:t>
      </w:r>
      <w:r w:rsidRPr="009A3814">
        <w:rPr>
          <w:rFonts w:ascii="Arial" w:hAnsi="Arial" w:cs="Arial"/>
          <w:szCs w:val="20"/>
        </w:rPr>
        <w:fldChar w:fldCharType="end"/>
      </w:r>
    </w:p>
    <w:p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9A3814" w:rsidRPr="002C738D" w:rsidRDefault="009A3814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9A3814" w:rsidRDefault="009A3814" w:rsidP="009A381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 xml:space="preserve">* </w:t>
      </w:r>
      <w:r w:rsidRPr="009A3814">
        <w:rPr>
          <w:rFonts w:ascii="Arial" w:hAnsi="Arial" w:cs="Arial"/>
          <w:bCs/>
          <w:i/>
          <w:szCs w:val="20"/>
        </w:rPr>
        <w:t>(</w:t>
      </w:r>
      <w:r w:rsidR="00341F7B">
        <w:rPr>
          <w:rFonts w:ascii="Arial" w:hAnsi="Arial" w:cs="Arial"/>
          <w:bCs/>
          <w:i/>
          <w:szCs w:val="20"/>
        </w:rPr>
        <w:t>Elektronski podpis ali p</w:t>
      </w:r>
      <w:r w:rsidRPr="009A3814">
        <w:rPr>
          <w:rFonts w:ascii="Arial" w:hAnsi="Arial" w:cs="Arial"/>
          <w:bCs/>
          <w:i/>
          <w:szCs w:val="20"/>
        </w:rPr>
        <w:t>odpis in žig nista potrebna v kolikor je referenca pri naročniku predmetnega javnega naročila. Ostali podatki pa morajo biti izpolnjeni.)</w:t>
      </w:r>
      <w:r w:rsidR="00836C49">
        <w:rPr>
          <w:rFonts w:ascii="Arial" w:hAnsi="Arial" w:cs="Arial"/>
          <w:bCs/>
          <w:color w:val="000000"/>
          <w:szCs w:val="20"/>
        </w:rPr>
        <w:br w:type="page"/>
      </w:r>
    </w:p>
    <w:p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D94B7D" w:rsidRPr="00984C28" w:rsidRDefault="00D94B7D" w:rsidP="002B63E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Pr="005E1EE6">
        <w:rPr>
          <w:rFonts w:ascii="Arial" w:hAnsi="Arial" w:cs="Arial"/>
          <w:szCs w:val="20"/>
        </w:rPr>
        <w:t xml:space="preserve">Uradni list RS, št. 91/15, 14/18, 121/21, 10/22, 74/22 – </w:t>
      </w:r>
      <w:proofErr w:type="spellStart"/>
      <w:r w:rsidRPr="005E1EE6">
        <w:rPr>
          <w:rFonts w:ascii="Arial" w:hAnsi="Arial" w:cs="Arial"/>
          <w:szCs w:val="20"/>
        </w:rPr>
        <w:t>odl</w:t>
      </w:r>
      <w:proofErr w:type="spellEnd"/>
      <w:r w:rsidRPr="005E1EE6">
        <w:rPr>
          <w:rFonts w:ascii="Arial" w:hAnsi="Arial" w:cs="Arial"/>
          <w:szCs w:val="20"/>
        </w:rPr>
        <w:t>. US, 100/22 – ZNUZSZS, 28/23 in 88/23 – ZOPNN-F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>
        <w:rPr>
          <w:rFonts w:ascii="Arial" w:hAnsi="Arial" w:cs="Arial"/>
          <w:szCs w:val="20"/>
        </w:rPr>
        <w:t>je</w:t>
      </w:r>
      <w:r w:rsidRPr="00027735">
        <w:rPr>
          <w:rFonts w:ascii="Arial" w:hAnsi="Arial" w:cs="Arial"/>
          <w:szCs w:val="20"/>
        </w:rPr>
        <w:t xml:space="preserve"> "</w:t>
      </w:r>
      <w:r w:rsidR="002B63E1" w:rsidRPr="002B63E1">
        <w:rPr>
          <w:rFonts w:ascii="Arial" w:hAnsi="Arial" w:cs="Arial"/>
          <w:szCs w:val="20"/>
        </w:rPr>
        <w:t>Najem strojne in programske opreme za konzularno poslovanje z vključenim vzdrževanjem in podporo uporabnikom za obdobje 36 mesecev</w:t>
      </w:r>
      <w:r w:rsidRPr="00027735">
        <w:rPr>
          <w:rFonts w:ascii="Arial" w:hAnsi="Arial" w:cs="Arial"/>
          <w:szCs w:val="20"/>
        </w:rPr>
        <w:t>",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</w:t>
      </w:r>
      <w:r w:rsidRPr="00705AE0">
        <w:rPr>
          <w:rFonts w:ascii="Arial" w:hAnsi="Arial" w:cs="Arial"/>
          <w:szCs w:val="20"/>
        </w:rPr>
        <w:t xml:space="preserve">oznako </w:t>
      </w:r>
      <w:r w:rsidR="002B63E1">
        <w:rPr>
          <w:rFonts w:ascii="Arial" w:hAnsi="Arial" w:cs="Arial"/>
          <w:szCs w:val="20"/>
        </w:rPr>
        <w:t>006/24</w:t>
      </w:r>
      <w:r w:rsidR="00705AE0" w:rsidRPr="00705AE0">
        <w:rPr>
          <w:rFonts w:ascii="Arial" w:hAnsi="Arial" w:cs="Arial"/>
          <w:szCs w:val="20"/>
        </w:rPr>
        <w:t xml:space="preserve"> JN MZEZ</w:t>
      </w:r>
      <w:r w:rsidRPr="00705AE0">
        <w:rPr>
          <w:rFonts w:ascii="Arial" w:hAnsi="Arial" w:cs="Arial"/>
          <w:szCs w:val="20"/>
        </w:rPr>
        <w:t>;</w:t>
      </w:r>
    </w:p>
    <w:p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:rsidR="00D94B7D" w:rsidRPr="0037308D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37308D">
        <w:rPr>
          <w:rFonts w:ascii="Arial" w:hAnsi="Arial" w:cs="Arial" w:hint="eastAsia"/>
          <w:szCs w:val="20"/>
        </w:rPr>
        <w:t>v zadnjih</w:t>
      </w:r>
      <w:r w:rsidRPr="0037308D">
        <w:rPr>
          <w:rFonts w:ascii="Arial" w:hAnsi="Arial" w:cs="Arial"/>
          <w:szCs w:val="20"/>
        </w:rPr>
        <w:t xml:space="preserve"> šestih</w:t>
      </w:r>
      <w:r w:rsidRPr="0037308D">
        <w:rPr>
          <w:rFonts w:ascii="Arial" w:hAnsi="Arial" w:cs="Arial" w:hint="eastAsia"/>
          <w:szCs w:val="20"/>
        </w:rPr>
        <w:t xml:space="preserve"> </w:t>
      </w:r>
      <w:r w:rsidRPr="0037308D">
        <w:rPr>
          <w:rFonts w:ascii="Arial" w:hAnsi="Arial" w:cs="Arial"/>
          <w:szCs w:val="20"/>
        </w:rPr>
        <w:t>(</w:t>
      </w:r>
      <w:r w:rsidRPr="0037308D">
        <w:rPr>
          <w:rFonts w:ascii="Arial" w:hAnsi="Arial" w:cs="Arial" w:hint="eastAsia"/>
          <w:szCs w:val="20"/>
        </w:rPr>
        <w:t>6</w:t>
      </w:r>
      <w:r w:rsidRPr="0037308D">
        <w:rPr>
          <w:rFonts w:ascii="Arial" w:hAnsi="Arial" w:cs="Arial"/>
          <w:szCs w:val="20"/>
        </w:rPr>
        <w:t>)</w:t>
      </w:r>
      <w:r w:rsidRPr="0037308D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37308D">
        <w:rPr>
          <w:rFonts w:ascii="Arial" w:hAnsi="Arial" w:cs="Arial"/>
          <w:szCs w:val="20"/>
        </w:rPr>
        <w:t>;</w:t>
      </w:r>
    </w:p>
    <w:p w:rsidR="00C51F6E" w:rsidRDefault="00C51F6E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4174E6">
        <w:rPr>
          <w:rFonts w:ascii="Arial" w:hAnsi="Arial" w:cs="Arial"/>
          <w:szCs w:val="20"/>
        </w:rPr>
        <w:t>razpolagamo z zadostnimi kadrovskimi in tehničnimi zmogljivostmi za kakovostno in pravočasno realizacijo predmeta naročila</w:t>
      </w:r>
      <w:r>
        <w:rPr>
          <w:rFonts w:ascii="Arial" w:hAnsi="Arial" w:cs="Arial"/>
          <w:szCs w:val="20"/>
        </w:rPr>
        <w:t>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EF8" w:rsidRDefault="00D46EF8">
      <w:r>
        <w:separator/>
      </w:r>
    </w:p>
  </w:endnote>
  <w:endnote w:type="continuationSeparator" w:id="0">
    <w:p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>
      <w:tc>
        <w:tcPr>
          <w:tcW w:w="9639" w:type="dxa"/>
          <w:tcBorders>
            <w:top w:val="single" w:sz="1" w:space="0" w:color="000000"/>
          </w:tcBorders>
        </w:tcPr>
        <w:p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2336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2336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EF8" w:rsidRDefault="00D46EF8">
      <w:r>
        <w:separator/>
      </w:r>
    </w:p>
  </w:footnote>
  <w:footnote w:type="continuationSeparator" w:id="0">
    <w:p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EF8" w:rsidRPr="007E5A8D" w:rsidRDefault="00D46EF8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792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8B4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031F"/>
    <w:rsid w:val="0010629A"/>
    <w:rsid w:val="001079ED"/>
    <w:rsid w:val="00107E25"/>
    <w:rsid w:val="0011057E"/>
    <w:rsid w:val="00113CE6"/>
    <w:rsid w:val="0011415E"/>
    <w:rsid w:val="001142F6"/>
    <w:rsid w:val="001178CA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41F7B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224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D51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407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2336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098D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1F6E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A6739"/>
    <w:rsid w:val="00CB0423"/>
    <w:rsid w:val="00CC53D1"/>
    <w:rsid w:val="00CC678A"/>
    <w:rsid w:val="00CE17AC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4:docId w14:val="0B7A2761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5BF6-3816-44E1-B2D3-0DDBD0515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1121</Words>
  <Characters>6391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26</cp:revision>
  <cp:lastPrinted>2022-11-15T09:34:00Z</cp:lastPrinted>
  <dcterms:created xsi:type="dcterms:W3CDTF">2023-08-04T11:44:00Z</dcterms:created>
  <dcterms:modified xsi:type="dcterms:W3CDTF">2024-06-24T12:51:00Z</dcterms:modified>
</cp:coreProperties>
</file>