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B74538" w:rsidRDefault="00BB1E26" w:rsidP="00335C34">
      <w:pPr>
        <w:pStyle w:val="Naslov3"/>
        <w:numPr>
          <w:ilvl w:val="0"/>
          <w:numId w:val="0"/>
        </w:numPr>
        <w:ind w:left="357" w:hanging="357"/>
      </w:pPr>
    </w:p>
    <w:p w14:paraId="5CE81A9B" w14:textId="77777777" w:rsidR="00A245C6" w:rsidRPr="00B74538" w:rsidRDefault="00A245C6" w:rsidP="007466A1">
      <w:pPr>
        <w:spacing w:line="240" w:lineRule="auto"/>
      </w:pPr>
    </w:p>
    <w:p w14:paraId="05CACF06" w14:textId="77777777" w:rsidR="00A245C6" w:rsidRPr="00B74538" w:rsidRDefault="00A245C6" w:rsidP="007466A1">
      <w:pPr>
        <w:spacing w:line="240" w:lineRule="auto"/>
      </w:pPr>
    </w:p>
    <w:p w14:paraId="2B8E7E32" w14:textId="77777777" w:rsidR="00A245C6" w:rsidRPr="00B74538" w:rsidRDefault="00A245C6" w:rsidP="007466A1">
      <w:pPr>
        <w:spacing w:line="240" w:lineRule="auto"/>
      </w:pPr>
    </w:p>
    <w:p w14:paraId="5DC40568" w14:textId="77777777" w:rsidR="00A245C6" w:rsidRPr="00B74538" w:rsidRDefault="00A245C6" w:rsidP="007466A1">
      <w:pPr>
        <w:spacing w:line="240" w:lineRule="auto"/>
      </w:pPr>
    </w:p>
    <w:p w14:paraId="3F2FBE10" w14:textId="77777777" w:rsidR="00A245C6" w:rsidRPr="00B74538" w:rsidRDefault="00A245C6" w:rsidP="007466A1">
      <w:pPr>
        <w:spacing w:line="240" w:lineRule="auto"/>
      </w:pPr>
    </w:p>
    <w:p w14:paraId="655A389D" w14:textId="46F80253" w:rsidR="00BB1E26" w:rsidRPr="00B74538" w:rsidRDefault="00152883" w:rsidP="007466A1">
      <w:pPr>
        <w:spacing w:line="240" w:lineRule="auto"/>
      </w:pPr>
      <w:r w:rsidRPr="00B74538">
        <w:t>Številka:</w:t>
      </w:r>
      <w:r w:rsidR="00983030" w:rsidRPr="00B74538">
        <w:t xml:space="preserve"> </w:t>
      </w:r>
      <w:r w:rsidR="001A31B0" w:rsidRPr="001A31B0">
        <w:t>450-141/2024-3150-23</w:t>
      </w:r>
    </w:p>
    <w:p w14:paraId="513AC40A" w14:textId="0775D339" w:rsidR="00E54094" w:rsidRPr="00B74538" w:rsidRDefault="00E54094" w:rsidP="007466A1">
      <w:pPr>
        <w:spacing w:line="240" w:lineRule="auto"/>
      </w:pPr>
      <w:r w:rsidRPr="00B74538">
        <w:t>Datum:</w:t>
      </w:r>
      <w:r w:rsidR="00B51380" w:rsidRPr="00B74538">
        <w:t xml:space="preserve"> </w:t>
      </w:r>
      <w:r w:rsidR="001A31B0">
        <w:t>2.7.2024</w:t>
      </w:r>
    </w:p>
    <w:p w14:paraId="567F87C7" w14:textId="77777777" w:rsidR="00BB1E26" w:rsidRPr="00B74538" w:rsidRDefault="00F81327" w:rsidP="007466A1">
      <w:pPr>
        <w:tabs>
          <w:tab w:val="left" w:pos="3480"/>
        </w:tabs>
        <w:spacing w:line="240" w:lineRule="auto"/>
      </w:pPr>
      <w:r w:rsidRPr="00B74538">
        <w:tab/>
      </w:r>
    </w:p>
    <w:p w14:paraId="7588B674" w14:textId="77777777" w:rsidR="00BB1E26" w:rsidRPr="00B74538" w:rsidRDefault="00BB1E26" w:rsidP="007466A1">
      <w:pPr>
        <w:spacing w:line="240" w:lineRule="auto"/>
      </w:pPr>
    </w:p>
    <w:p w14:paraId="18CC8631" w14:textId="77777777" w:rsidR="00BB1E26" w:rsidRPr="00B74538" w:rsidRDefault="00BB1E26" w:rsidP="007466A1">
      <w:pPr>
        <w:spacing w:line="240" w:lineRule="auto"/>
      </w:pPr>
    </w:p>
    <w:p w14:paraId="7944B7A0" w14:textId="77777777" w:rsidR="00BB1E26" w:rsidRPr="00B74538" w:rsidRDefault="00BB1E26" w:rsidP="007466A1">
      <w:pPr>
        <w:spacing w:line="240" w:lineRule="auto"/>
      </w:pPr>
    </w:p>
    <w:p w14:paraId="5C456D4F" w14:textId="77777777" w:rsidR="008F44C4" w:rsidRPr="00B74538" w:rsidRDefault="008F44C4" w:rsidP="007466A1">
      <w:pPr>
        <w:spacing w:line="240" w:lineRule="auto"/>
        <w:jc w:val="center"/>
        <w:rPr>
          <w:b/>
          <w:sz w:val="52"/>
          <w:szCs w:val="52"/>
        </w:rPr>
      </w:pPr>
    </w:p>
    <w:p w14:paraId="6E7F5706" w14:textId="77777777" w:rsidR="008F44C4" w:rsidRPr="00B74538" w:rsidRDefault="008F44C4" w:rsidP="007466A1">
      <w:pPr>
        <w:spacing w:line="240" w:lineRule="auto"/>
        <w:jc w:val="center"/>
        <w:rPr>
          <w:b/>
          <w:sz w:val="52"/>
          <w:szCs w:val="52"/>
        </w:rPr>
      </w:pPr>
    </w:p>
    <w:p w14:paraId="263A6D87" w14:textId="77777777" w:rsidR="00321473" w:rsidRPr="00B74538" w:rsidRDefault="00321473" w:rsidP="007466A1">
      <w:pPr>
        <w:spacing w:line="240" w:lineRule="auto"/>
        <w:jc w:val="center"/>
        <w:rPr>
          <w:b/>
          <w:sz w:val="52"/>
          <w:szCs w:val="52"/>
        </w:rPr>
      </w:pPr>
    </w:p>
    <w:p w14:paraId="2A88A0B2" w14:textId="5B6BA29D" w:rsidR="00D46C96" w:rsidRPr="00B74538" w:rsidRDefault="00321473" w:rsidP="007466A1">
      <w:pPr>
        <w:spacing w:line="240" w:lineRule="auto"/>
        <w:jc w:val="center"/>
        <w:rPr>
          <w:b/>
          <w:sz w:val="52"/>
          <w:szCs w:val="52"/>
        </w:rPr>
      </w:pPr>
      <w:r w:rsidRPr="00B74538">
        <w:rPr>
          <w:b/>
          <w:sz w:val="52"/>
          <w:szCs w:val="52"/>
        </w:rPr>
        <w:t xml:space="preserve">DOKUMENTACIJA </w:t>
      </w:r>
      <w:r w:rsidR="00F747E3" w:rsidRPr="00B74538">
        <w:rPr>
          <w:b/>
          <w:sz w:val="52"/>
          <w:szCs w:val="52"/>
        </w:rPr>
        <w:t>ZA</w:t>
      </w:r>
      <w:r w:rsidR="00F23E94" w:rsidRPr="00B74538">
        <w:rPr>
          <w:b/>
          <w:sz w:val="52"/>
          <w:szCs w:val="52"/>
        </w:rPr>
        <w:t xml:space="preserve"> </w:t>
      </w:r>
      <w:r w:rsidRPr="00B74538">
        <w:rPr>
          <w:b/>
          <w:sz w:val="52"/>
          <w:szCs w:val="52"/>
        </w:rPr>
        <w:t xml:space="preserve">ODDAJO JAVNEGA NAROČILA Z OZNAKO </w:t>
      </w:r>
    </w:p>
    <w:p w14:paraId="78BA208F" w14:textId="213A4765" w:rsidR="00321473" w:rsidRPr="00B74538" w:rsidRDefault="00B568CC" w:rsidP="007466A1">
      <w:pPr>
        <w:spacing w:line="240" w:lineRule="auto"/>
        <w:jc w:val="center"/>
        <w:rPr>
          <w:b/>
          <w:sz w:val="52"/>
          <w:szCs w:val="52"/>
        </w:rPr>
      </w:pPr>
      <w:r>
        <w:rPr>
          <w:b/>
          <w:sz w:val="52"/>
          <w:szCs w:val="52"/>
        </w:rPr>
        <w:t>OD</w:t>
      </w:r>
      <w:r w:rsidR="00B8262B">
        <w:rPr>
          <w:b/>
          <w:sz w:val="52"/>
          <w:szCs w:val="52"/>
        </w:rPr>
        <w:t>PU</w:t>
      </w:r>
      <w:r>
        <w:rPr>
          <w:b/>
          <w:sz w:val="52"/>
          <w:szCs w:val="52"/>
        </w:rPr>
        <w:t>-1</w:t>
      </w:r>
      <w:r w:rsidR="00B8262B">
        <w:rPr>
          <w:b/>
          <w:sz w:val="52"/>
          <w:szCs w:val="52"/>
        </w:rPr>
        <w:t>3</w:t>
      </w:r>
      <w:r>
        <w:rPr>
          <w:b/>
          <w:sz w:val="52"/>
          <w:szCs w:val="52"/>
        </w:rPr>
        <w:t>/2024</w:t>
      </w:r>
    </w:p>
    <w:p w14:paraId="17800D55" w14:textId="77777777" w:rsidR="00321473" w:rsidRPr="00B74538" w:rsidRDefault="00321473" w:rsidP="007466A1">
      <w:pPr>
        <w:spacing w:line="240" w:lineRule="auto"/>
        <w:jc w:val="center"/>
        <w:rPr>
          <w:b/>
          <w:sz w:val="52"/>
          <w:szCs w:val="52"/>
        </w:rPr>
      </w:pPr>
    </w:p>
    <w:p w14:paraId="268C2144" w14:textId="77777777" w:rsidR="00321473" w:rsidRPr="00B74538" w:rsidRDefault="00321473" w:rsidP="007466A1">
      <w:pPr>
        <w:spacing w:line="240" w:lineRule="auto"/>
        <w:jc w:val="center"/>
        <w:rPr>
          <w:b/>
          <w:sz w:val="52"/>
          <w:szCs w:val="52"/>
        </w:rPr>
      </w:pPr>
    </w:p>
    <w:p w14:paraId="68E4E7B2" w14:textId="77777777" w:rsidR="00321473" w:rsidRPr="00B74538" w:rsidRDefault="00321473" w:rsidP="007466A1">
      <w:pPr>
        <w:spacing w:line="240" w:lineRule="auto"/>
        <w:jc w:val="center"/>
        <w:rPr>
          <w:b/>
          <w:sz w:val="52"/>
          <w:szCs w:val="52"/>
        </w:rPr>
      </w:pPr>
    </w:p>
    <w:p w14:paraId="30998822" w14:textId="77777777" w:rsidR="00321473" w:rsidRPr="00B74538" w:rsidRDefault="00321473" w:rsidP="007466A1">
      <w:pPr>
        <w:spacing w:line="240" w:lineRule="auto"/>
        <w:jc w:val="center"/>
        <w:rPr>
          <w:b/>
          <w:sz w:val="52"/>
          <w:szCs w:val="52"/>
        </w:rPr>
      </w:pPr>
    </w:p>
    <w:p w14:paraId="0D084C7B" w14:textId="77777777" w:rsidR="00321473" w:rsidRPr="00B74538" w:rsidRDefault="00321473" w:rsidP="007466A1">
      <w:pPr>
        <w:spacing w:line="240" w:lineRule="auto"/>
        <w:jc w:val="center"/>
        <w:rPr>
          <w:b/>
          <w:sz w:val="52"/>
          <w:szCs w:val="52"/>
        </w:rPr>
      </w:pPr>
    </w:p>
    <w:p w14:paraId="126AD324" w14:textId="77777777" w:rsidR="00321473" w:rsidRPr="00B74538" w:rsidRDefault="00321473" w:rsidP="007466A1">
      <w:pPr>
        <w:spacing w:line="240" w:lineRule="auto"/>
        <w:jc w:val="center"/>
        <w:rPr>
          <w:b/>
          <w:sz w:val="52"/>
          <w:szCs w:val="52"/>
        </w:rPr>
      </w:pPr>
    </w:p>
    <w:p w14:paraId="2732D85B" w14:textId="77777777" w:rsidR="00321473" w:rsidRPr="00B74538" w:rsidRDefault="00321473" w:rsidP="007466A1">
      <w:pPr>
        <w:spacing w:line="240" w:lineRule="auto"/>
        <w:jc w:val="center"/>
        <w:rPr>
          <w:b/>
          <w:sz w:val="52"/>
          <w:szCs w:val="52"/>
        </w:rPr>
      </w:pPr>
    </w:p>
    <w:p w14:paraId="64A2F173" w14:textId="77777777" w:rsidR="00321473" w:rsidRPr="00B74538" w:rsidRDefault="00321473" w:rsidP="007466A1">
      <w:pPr>
        <w:spacing w:line="240" w:lineRule="auto"/>
        <w:jc w:val="center"/>
        <w:rPr>
          <w:b/>
          <w:sz w:val="52"/>
          <w:szCs w:val="52"/>
        </w:rPr>
      </w:pPr>
    </w:p>
    <w:p w14:paraId="5A15B32D" w14:textId="77777777" w:rsidR="00321473" w:rsidRPr="00B74538" w:rsidRDefault="00321473" w:rsidP="007466A1">
      <w:pPr>
        <w:spacing w:line="240" w:lineRule="auto"/>
        <w:jc w:val="center"/>
        <w:rPr>
          <w:b/>
          <w:sz w:val="52"/>
          <w:szCs w:val="52"/>
        </w:rPr>
      </w:pPr>
    </w:p>
    <w:p w14:paraId="0D879C7E" w14:textId="77777777" w:rsidR="00321473" w:rsidRPr="00B74538" w:rsidRDefault="00321473" w:rsidP="007466A1">
      <w:pPr>
        <w:spacing w:line="240" w:lineRule="auto"/>
        <w:jc w:val="center"/>
        <w:rPr>
          <w:b/>
          <w:sz w:val="52"/>
          <w:szCs w:val="52"/>
        </w:rPr>
      </w:pPr>
    </w:p>
    <w:p w14:paraId="268B4AC4" w14:textId="77777777" w:rsidR="00321473" w:rsidRPr="00B74538" w:rsidRDefault="00321473" w:rsidP="007466A1">
      <w:pPr>
        <w:spacing w:line="240" w:lineRule="auto"/>
        <w:jc w:val="center"/>
        <w:rPr>
          <w:b/>
          <w:sz w:val="52"/>
          <w:szCs w:val="52"/>
        </w:rPr>
      </w:pPr>
    </w:p>
    <w:p w14:paraId="48C0157F" w14:textId="77777777" w:rsidR="00321473" w:rsidRPr="00B74538" w:rsidRDefault="00321473" w:rsidP="007466A1">
      <w:pPr>
        <w:spacing w:line="240" w:lineRule="auto"/>
        <w:jc w:val="center"/>
        <w:rPr>
          <w:b/>
          <w:sz w:val="52"/>
          <w:szCs w:val="52"/>
        </w:rPr>
      </w:pPr>
    </w:p>
    <w:p w14:paraId="0C05903E" w14:textId="77777777" w:rsidR="00321473" w:rsidRPr="00B74538" w:rsidRDefault="00321473" w:rsidP="007466A1">
      <w:pPr>
        <w:spacing w:line="240" w:lineRule="auto"/>
        <w:jc w:val="center"/>
        <w:rPr>
          <w:b/>
          <w:sz w:val="52"/>
          <w:szCs w:val="52"/>
        </w:rPr>
      </w:pPr>
    </w:p>
    <w:p w14:paraId="4C7B4B9A" w14:textId="77777777" w:rsidR="00321473" w:rsidRPr="00B74538" w:rsidRDefault="00321473" w:rsidP="007466A1">
      <w:pPr>
        <w:spacing w:line="240" w:lineRule="auto"/>
        <w:jc w:val="center"/>
        <w:rPr>
          <w:b/>
          <w:sz w:val="52"/>
          <w:szCs w:val="52"/>
        </w:rPr>
      </w:pPr>
    </w:p>
    <w:p w14:paraId="31102BD0" w14:textId="77777777" w:rsidR="00321473" w:rsidRPr="00B74538" w:rsidRDefault="00321473" w:rsidP="007466A1">
      <w:pPr>
        <w:spacing w:line="240" w:lineRule="auto"/>
        <w:jc w:val="center"/>
        <w:rPr>
          <w:b/>
          <w:sz w:val="52"/>
          <w:szCs w:val="52"/>
        </w:rPr>
      </w:pPr>
    </w:p>
    <w:p w14:paraId="546D8E5F" w14:textId="77777777" w:rsidR="00321473" w:rsidRPr="00B74538" w:rsidRDefault="00321473" w:rsidP="007466A1">
      <w:pPr>
        <w:spacing w:line="240" w:lineRule="auto"/>
        <w:jc w:val="center"/>
        <w:rPr>
          <w:b/>
          <w:sz w:val="52"/>
          <w:szCs w:val="52"/>
        </w:rPr>
      </w:pPr>
    </w:p>
    <w:p w14:paraId="35DDFB8E" w14:textId="112EA1B9" w:rsidR="006C3248" w:rsidRPr="00B74538" w:rsidRDefault="00F23E94" w:rsidP="0086460C">
      <w:pPr>
        <w:spacing w:line="240" w:lineRule="auto"/>
        <w:jc w:val="center"/>
        <w:rPr>
          <w:b/>
          <w:sz w:val="52"/>
          <w:szCs w:val="52"/>
        </w:rPr>
      </w:pPr>
      <w:r w:rsidRPr="00B74538">
        <w:rPr>
          <w:b/>
          <w:sz w:val="52"/>
          <w:szCs w:val="52"/>
        </w:rPr>
        <w:t xml:space="preserve">NAVODILA </w:t>
      </w:r>
      <w:r w:rsidR="00DE230E" w:rsidRPr="00B74538">
        <w:rPr>
          <w:b/>
          <w:sz w:val="52"/>
          <w:szCs w:val="52"/>
        </w:rPr>
        <w:t xml:space="preserve">ZA PRIPRAVO PONUDBE ZA JAVNO NAROČILO </w:t>
      </w:r>
      <w:r w:rsidR="00990C82" w:rsidRPr="00B74538">
        <w:rPr>
          <w:b/>
          <w:sz w:val="52"/>
          <w:szCs w:val="52"/>
        </w:rPr>
        <w:t>PO ODPRTEM POSTOPKU Z</w:t>
      </w:r>
      <w:r w:rsidR="00B51380" w:rsidRPr="00B74538">
        <w:rPr>
          <w:b/>
          <w:sz w:val="52"/>
          <w:szCs w:val="52"/>
        </w:rPr>
        <w:t xml:space="preserve"> </w:t>
      </w:r>
      <w:r w:rsidR="00990C82" w:rsidRPr="00B74538">
        <w:rPr>
          <w:b/>
          <w:sz w:val="52"/>
          <w:szCs w:val="52"/>
        </w:rPr>
        <w:t>OZNAKO</w:t>
      </w:r>
      <w:r w:rsidR="0086460C" w:rsidRPr="00B74538">
        <w:rPr>
          <w:b/>
          <w:sz w:val="52"/>
          <w:szCs w:val="52"/>
        </w:rPr>
        <w:t xml:space="preserve"> </w:t>
      </w:r>
      <w:r w:rsidR="004A1B8E">
        <w:rPr>
          <w:b/>
          <w:sz w:val="52"/>
          <w:szCs w:val="52"/>
        </w:rPr>
        <w:t>OD</w:t>
      </w:r>
      <w:r w:rsidR="00B8262B">
        <w:rPr>
          <w:b/>
          <w:sz w:val="52"/>
          <w:szCs w:val="52"/>
        </w:rPr>
        <w:t>PU</w:t>
      </w:r>
      <w:r w:rsidR="004A1B8E">
        <w:rPr>
          <w:b/>
          <w:sz w:val="52"/>
          <w:szCs w:val="52"/>
        </w:rPr>
        <w:t>-1</w:t>
      </w:r>
      <w:r w:rsidR="00B8262B">
        <w:rPr>
          <w:b/>
          <w:sz w:val="52"/>
          <w:szCs w:val="52"/>
        </w:rPr>
        <w:t>3</w:t>
      </w:r>
      <w:r w:rsidR="004A1B8E">
        <w:rPr>
          <w:b/>
          <w:sz w:val="52"/>
          <w:szCs w:val="52"/>
        </w:rPr>
        <w:t>/2024</w:t>
      </w:r>
    </w:p>
    <w:p w14:paraId="3002CE00" w14:textId="77777777" w:rsidR="00BB1E26" w:rsidRPr="00B74538" w:rsidRDefault="00BB1E26" w:rsidP="007466A1">
      <w:pPr>
        <w:spacing w:line="240" w:lineRule="auto"/>
      </w:pPr>
    </w:p>
    <w:p w14:paraId="76A5A14D" w14:textId="77777777" w:rsidR="00BB1E26" w:rsidRPr="00B74538" w:rsidRDefault="00BB1E26" w:rsidP="007466A1">
      <w:pPr>
        <w:spacing w:line="240" w:lineRule="auto"/>
      </w:pPr>
    </w:p>
    <w:p w14:paraId="4B29F5DE" w14:textId="77777777" w:rsidR="00BB1E26" w:rsidRPr="00B74538" w:rsidRDefault="00BB1E26" w:rsidP="007466A1">
      <w:pPr>
        <w:spacing w:line="240" w:lineRule="auto"/>
      </w:pPr>
    </w:p>
    <w:p w14:paraId="23CA18E5" w14:textId="77777777" w:rsidR="00BB1E26" w:rsidRPr="00B74538" w:rsidRDefault="00BB1E26" w:rsidP="007466A1">
      <w:pPr>
        <w:spacing w:line="240" w:lineRule="auto"/>
      </w:pPr>
    </w:p>
    <w:p w14:paraId="1B29DB77" w14:textId="77777777" w:rsidR="00BB1E26" w:rsidRPr="00B74538" w:rsidRDefault="00BB1E26" w:rsidP="007466A1">
      <w:pPr>
        <w:spacing w:line="240" w:lineRule="auto"/>
      </w:pPr>
    </w:p>
    <w:p w14:paraId="2FD528A4" w14:textId="77777777" w:rsidR="00BB1E26" w:rsidRPr="00B74538" w:rsidRDefault="00BB1E26" w:rsidP="007466A1">
      <w:pPr>
        <w:spacing w:line="240" w:lineRule="auto"/>
      </w:pPr>
    </w:p>
    <w:p w14:paraId="1F84EF33" w14:textId="77777777" w:rsidR="003E2908" w:rsidRPr="00B74538" w:rsidRDefault="003E2908" w:rsidP="007466A1">
      <w:pPr>
        <w:spacing w:line="240" w:lineRule="auto"/>
      </w:pPr>
    </w:p>
    <w:p w14:paraId="49D94647" w14:textId="77777777" w:rsidR="003E2908" w:rsidRPr="00B74538" w:rsidRDefault="003E2908" w:rsidP="007466A1">
      <w:pPr>
        <w:spacing w:line="240" w:lineRule="auto"/>
      </w:pPr>
    </w:p>
    <w:p w14:paraId="2F69E7F6" w14:textId="77777777" w:rsidR="003E2908" w:rsidRPr="00B74538" w:rsidRDefault="003E2908" w:rsidP="007466A1">
      <w:pPr>
        <w:spacing w:line="240" w:lineRule="auto"/>
      </w:pPr>
    </w:p>
    <w:p w14:paraId="0CF49DDD" w14:textId="77777777" w:rsidR="00F6023E" w:rsidRPr="00B74538"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B74538" w:rsidRDefault="00F6023E" w:rsidP="007466A1">
      <w:pPr>
        <w:spacing w:line="240" w:lineRule="auto"/>
        <w:rPr>
          <w:lang w:eastAsia="sl-SI"/>
        </w:rPr>
      </w:pPr>
    </w:p>
    <w:p w14:paraId="30400BD4" w14:textId="77777777" w:rsidR="00F6023E" w:rsidRPr="00B74538" w:rsidRDefault="00F6023E" w:rsidP="007466A1">
      <w:pPr>
        <w:spacing w:line="240" w:lineRule="auto"/>
        <w:rPr>
          <w:lang w:eastAsia="sl-SI"/>
        </w:rPr>
      </w:pPr>
    </w:p>
    <w:p w14:paraId="2412A2E0" w14:textId="77777777" w:rsidR="00F6023E" w:rsidRPr="00B74538" w:rsidRDefault="00F6023E" w:rsidP="007466A1">
      <w:pPr>
        <w:spacing w:line="240" w:lineRule="auto"/>
        <w:rPr>
          <w:lang w:eastAsia="sl-SI"/>
        </w:rPr>
      </w:pPr>
    </w:p>
    <w:p w14:paraId="79FF4390" w14:textId="77777777" w:rsidR="00F6023E" w:rsidRPr="00B74538" w:rsidRDefault="00F6023E" w:rsidP="007466A1">
      <w:pPr>
        <w:spacing w:line="240" w:lineRule="auto"/>
        <w:rPr>
          <w:lang w:eastAsia="sl-SI"/>
        </w:rPr>
      </w:pPr>
    </w:p>
    <w:p w14:paraId="50CFE37F" w14:textId="77777777" w:rsidR="008F44C4" w:rsidRPr="00B74538" w:rsidRDefault="008F44C4" w:rsidP="007466A1">
      <w:pPr>
        <w:spacing w:line="240" w:lineRule="auto"/>
        <w:rPr>
          <w:lang w:eastAsia="sl-SI"/>
        </w:rPr>
      </w:pPr>
    </w:p>
    <w:p w14:paraId="52576676" w14:textId="77777777" w:rsidR="008F44C4" w:rsidRPr="00B74538" w:rsidRDefault="008F44C4" w:rsidP="007466A1">
      <w:pPr>
        <w:spacing w:line="240" w:lineRule="auto"/>
        <w:rPr>
          <w:lang w:eastAsia="sl-SI"/>
        </w:rPr>
      </w:pPr>
    </w:p>
    <w:p w14:paraId="7E02A936" w14:textId="77777777" w:rsidR="008F44C4" w:rsidRPr="00B74538" w:rsidRDefault="008F44C4" w:rsidP="007466A1">
      <w:pPr>
        <w:spacing w:line="240" w:lineRule="auto"/>
        <w:rPr>
          <w:lang w:eastAsia="sl-SI"/>
        </w:rPr>
      </w:pPr>
    </w:p>
    <w:p w14:paraId="47226F7B" w14:textId="77777777" w:rsidR="000A1ADC" w:rsidRPr="00B74538" w:rsidRDefault="000A1ADC" w:rsidP="007466A1">
      <w:pPr>
        <w:spacing w:line="240" w:lineRule="auto"/>
        <w:rPr>
          <w:lang w:eastAsia="sl-SI"/>
        </w:rPr>
      </w:pPr>
    </w:p>
    <w:p w14:paraId="0F1BAD0F" w14:textId="77777777" w:rsidR="000A1ADC" w:rsidRPr="00B74538" w:rsidRDefault="000A1ADC" w:rsidP="007466A1">
      <w:pPr>
        <w:spacing w:line="240" w:lineRule="auto"/>
        <w:rPr>
          <w:lang w:eastAsia="sl-SI"/>
        </w:rPr>
      </w:pPr>
    </w:p>
    <w:p w14:paraId="33CAD717" w14:textId="77777777" w:rsidR="000A1ADC" w:rsidRPr="00B74538" w:rsidRDefault="000A1ADC" w:rsidP="007466A1">
      <w:pPr>
        <w:spacing w:line="240" w:lineRule="auto"/>
        <w:rPr>
          <w:lang w:eastAsia="sl-SI"/>
        </w:rPr>
      </w:pPr>
    </w:p>
    <w:p w14:paraId="07AA6181" w14:textId="77777777" w:rsidR="00D46C96" w:rsidRPr="00B74538" w:rsidRDefault="00D46C96" w:rsidP="007466A1">
      <w:pPr>
        <w:spacing w:line="240" w:lineRule="auto"/>
        <w:rPr>
          <w:lang w:eastAsia="sl-SI"/>
        </w:rPr>
      </w:pPr>
    </w:p>
    <w:p w14:paraId="2E6B44AB" w14:textId="77777777" w:rsidR="000A1ADC" w:rsidRPr="00B74538" w:rsidRDefault="000A1ADC" w:rsidP="007466A1">
      <w:pPr>
        <w:spacing w:line="240" w:lineRule="auto"/>
        <w:rPr>
          <w:lang w:eastAsia="sl-SI"/>
        </w:rPr>
      </w:pPr>
    </w:p>
    <w:p w14:paraId="64360D70" w14:textId="77777777" w:rsidR="008F44C4" w:rsidRPr="00B74538" w:rsidRDefault="008F44C4" w:rsidP="007466A1">
      <w:pPr>
        <w:spacing w:line="240" w:lineRule="auto"/>
        <w:rPr>
          <w:lang w:eastAsia="sl-SI"/>
        </w:rPr>
      </w:pPr>
    </w:p>
    <w:p w14:paraId="2977BC7A" w14:textId="7A982CCC" w:rsidR="000221E2" w:rsidRPr="00B74538" w:rsidRDefault="000221E2" w:rsidP="007466A1">
      <w:pPr>
        <w:spacing w:line="240" w:lineRule="auto"/>
        <w:rPr>
          <w:lang w:eastAsia="sl-SI"/>
        </w:rPr>
      </w:pPr>
    </w:p>
    <w:p w14:paraId="3AFB7F2D" w14:textId="5D4ABEEE" w:rsidR="00676494" w:rsidRPr="00B74538" w:rsidRDefault="00676494" w:rsidP="007466A1">
      <w:pPr>
        <w:spacing w:line="240" w:lineRule="auto"/>
        <w:rPr>
          <w:lang w:eastAsia="sl-SI"/>
        </w:rPr>
      </w:pPr>
    </w:p>
    <w:p w14:paraId="178BABA5" w14:textId="6444A418" w:rsidR="00676494" w:rsidRPr="00B74538" w:rsidRDefault="00676494" w:rsidP="007466A1">
      <w:pPr>
        <w:spacing w:line="240" w:lineRule="auto"/>
        <w:rPr>
          <w:lang w:eastAsia="sl-SI"/>
        </w:rPr>
      </w:pPr>
    </w:p>
    <w:p w14:paraId="38580DAD" w14:textId="25118156" w:rsidR="00676494" w:rsidRPr="00B74538" w:rsidRDefault="00676494" w:rsidP="007466A1">
      <w:pPr>
        <w:spacing w:line="240" w:lineRule="auto"/>
        <w:rPr>
          <w:lang w:eastAsia="sl-SI"/>
        </w:rPr>
      </w:pPr>
    </w:p>
    <w:p w14:paraId="1A6672AE" w14:textId="158485EE" w:rsidR="007A4F3A" w:rsidRPr="00B74538" w:rsidRDefault="007A4F3A" w:rsidP="007466A1">
      <w:pPr>
        <w:spacing w:line="240" w:lineRule="auto"/>
        <w:rPr>
          <w:lang w:eastAsia="sl-SI"/>
        </w:rPr>
      </w:pPr>
    </w:p>
    <w:p w14:paraId="602EB5E1" w14:textId="77777777" w:rsidR="009908AB" w:rsidRPr="00B74538" w:rsidRDefault="009908AB">
      <w:pPr>
        <w:spacing w:line="240" w:lineRule="auto"/>
        <w:jc w:val="left"/>
        <w:rPr>
          <w:rFonts w:eastAsia="Times New Roman" w:cs="Arial"/>
          <w:bCs/>
          <w:szCs w:val="20"/>
          <w:lang w:eastAsia="sl-SI"/>
        </w:rPr>
      </w:pPr>
      <w:r w:rsidRPr="00B74538">
        <w:rPr>
          <w:rFonts w:cs="Arial"/>
          <w:b/>
          <w:szCs w:val="20"/>
        </w:rPr>
        <w:br w:type="page"/>
      </w:r>
    </w:p>
    <w:p w14:paraId="71865967" w14:textId="52CEBCD2" w:rsidR="00D65E75" w:rsidRPr="00231CD1" w:rsidRDefault="009B3F0C" w:rsidP="00BD1E15">
      <w:pPr>
        <w:pStyle w:val="NaslovTOC"/>
        <w:spacing w:before="0" w:line="240" w:lineRule="auto"/>
        <w:rPr>
          <w:rFonts w:ascii="Arial" w:hAnsi="Arial" w:cs="Arial"/>
          <w:b w:val="0"/>
          <w:color w:val="auto"/>
          <w:sz w:val="20"/>
          <w:szCs w:val="20"/>
        </w:rPr>
      </w:pPr>
      <w:r w:rsidRPr="00231CD1">
        <w:rPr>
          <w:rFonts w:ascii="Arial" w:hAnsi="Arial" w:cs="Arial"/>
          <w:b w:val="0"/>
          <w:color w:val="auto"/>
          <w:sz w:val="20"/>
          <w:szCs w:val="20"/>
        </w:rPr>
        <w:lastRenderedPageBreak/>
        <w:t>KAZALO</w:t>
      </w:r>
    </w:p>
    <w:p w14:paraId="414085CD" w14:textId="040EC99B" w:rsidR="00231CD1" w:rsidRPr="00231CD1" w:rsidRDefault="009B3F0C">
      <w:pPr>
        <w:pStyle w:val="Kazalovsebine1"/>
        <w:rPr>
          <w:rFonts w:ascii="Arial" w:eastAsiaTheme="minorEastAsia" w:hAnsi="Arial" w:cs="Arial"/>
          <w:b w:val="0"/>
          <w:bCs w:val="0"/>
          <w:caps w:val="0"/>
          <w:noProof/>
          <w:kern w:val="2"/>
          <w:sz w:val="22"/>
          <w:szCs w:val="22"/>
          <w:lang w:eastAsia="sl-SI"/>
          <w14:ligatures w14:val="standardContextual"/>
        </w:rPr>
      </w:pPr>
      <w:r w:rsidRPr="00231CD1">
        <w:rPr>
          <w:rFonts w:ascii="Arial" w:hAnsi="Arial" w:cs="Arial"/>
        </w:rPr>
        <w:fldChar w:fldCharType="begin"/>
      </w:r>
      <w:r w:rsidRPr="00231CD1">
        <w:rPr>
          <w:rFonts w:ascii="Arial" w:hAnsi="Arial" w:cs="Arial"/>
        </w:rPr>
        <w:instrText xml:space="preserve"> TOC \o "1-5" \h \z \u </w:instrText>
      </w:r>
      <w:r w:rsidRPr="00231CD1">
        <w:rPr>
          <w:rFonts w:ascii="Arial" w:hAnsi="Arial" w:cs="Arial"/>
        </w:rPr>
        <w:fldChar w:fldCharType="separate"/>
      </w:r>
      <w:hyperlink w:anchor="_Toc169530307" w:history="1">
        <w:r w:rsidR="00231CD1" w:rsidRPr="00231CD1">
          <w:rPr>
            <w:rStyle w:val="Hiperpovezava"/>
            <w:rFonts w:ascii="Arial" w:hAnsi="Arial" w:cs="Arial"/>
            <w:noProof/>
            <w:lang w:eastAsia="ar-SA"/>
          </w:rPr>
          <w:t>1.</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lang w:eastAsia="ar-SA"/>
          </w:rPr>
          <w:t>NAROČNIK</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_Toc169530307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4</w:t>
        </w:r>
        <w:r w:rsidR="00231CD1" w:rsidRPr="00231CD1">
          <w:rPr>
            <w:rFonts w:ascii="Arial" w:hAnsi="Arial" w:cs="Arial"/>
            <w:noProof/>
            <w:webHidden/>
          </w:rPr>
          <w:fldChar w:fldCharType="end"/>
        </w:r>
      </w:hyperlink>
    </w:p>
    <w:p w14:paraId="6359CDA8" w14:textId="7765C16B"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08" w:history="1">
        <w:r w:rsidR="00231CD1" w:rsidRPr="00231CD1">
          <w:rPr>
            <w:rStyle w:val="Hiperpovezava"/>
            <w:rFonts w:ascii="Arial" w:hAnsi="Arial" w:cs="Arial"/>
            <w:noProof/>
          </w:rPr>
          <w:t>2.</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lang w:eastAsia="ar-SA"/>
          </w:rPr>
          <w:t>OZNAKA</w:t>
        </w:r>
        <w:r w:rsidR="00231CD1" w:rsidRPr="00231CD1">
          <w:rPr>
            <w:rStyle w:val="Hiperpovezava"/>
            <w:rFonts w:ascii="Arial" w:hAnsi="Arial" w:cs="Arial"/>
            <w:noProof/>
          </w:rPr>
          <w:t xml:space="preserve"> IN PREDMET JAVNEGA NAROČILA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_Toc169530308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4</w:t>
        </w:r>
        <w:r w:rsidR="00231CD1" w:rsidRPr="00231CD1">
          <w:rPr>
            <w:rFonts w:ascii="Arial" w:hAnsi="Arial" w:cs="Arial"/>
            <w:noProof/>
            <w:webHidden/>
          </w:rPr>
          <w:fldChar w:fldCharType="end"/>
        </w:r>
      </w:hyperlink>
    </w:p>
    <w:p w14:paraId="07338B1D" w14:textId="3213F249"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09" w:history="1">
        <w:r w:rsidR="00231CD1" w:rsidRPr="00231CD1">
          <w:rPr>
            <w:rStyle w:val="Hiperpovezava"/>
            <w:rFonts w:ascii="Arial" w:hAnsi="Arial" w:cs="Arial"/>
            <w:noProof/>
            <w:lang w:eastAsia="ar-SA"/>
          </w:rPr>
          <w:t>3.</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lang w:eastAsia="ar-SA"/>
          </w:rPr>
          <w:t>NAČIN ODDAJE JAVNEGA NAROČILA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_Toc169530309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4</w:t>
        </w:r>
        <w:r w:rsidR="00231CD1" w:rsidRPr="00231CD1">
          <w:rPr>
            <w:rFonts w:ascii="Arial" w:hAnsi="Arial" w:cs="Arial"/>
            <w:noProof/>
            <w:webHidden/>
          </w:rPr>
          <w:fldChar w:fldCharType="end"/>
        </w:r>
      </w:hyperlink>
    </w:p>
    <w:p w14:paraId="5F6C8C48" w14:textId="060B0033"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10" w:history="1">
        <w:r w:rsidR="00231CD1" w:rsidRPr="00231CD1">
          <w:rPr>
            <w:rStyle w:val="Hiperpovezava"/>
            <w:rFonts w:ascii="Arial" w:hAnsi="Arial" w:cs="Arial"/>
            <w:noProof/>
          </w:rPr>
          <w:t>4.</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 xml:space="preserve">ROK IN </w:t>
        </w:r>
        <w:r w:rsidR="00231CD1" w:rsidRPr="00231CD1">
          <w:rPr>
            <w:rStyle w:val="Hiperpovezava"/>
            <w:rFonts w:ascii="Arial" w:hAnsi="Arial" w:cs="Arial"/>
            <w:noProof/>
            <w:lang w:eastAsia="ar-SA"/>
          </w:rPr>
          <w:t>NAČIN</w:t>
        </w:r>
        <w:r w:rsidR="00231CD1" w:rsidRPr="00231CD1">
          <w:rPr>
            <w:rStyle w:val="Hiperpovezava"/>
            <w:rFonts w:ascii="Arial" w:hAnsi="Arial" w:cs="Arial"/>
            <w:noProof/>
          </w:rPr>
          <w:t xml:space="preserve"> PREDLOŽITVE PONUDBE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_Toc169530310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5</w:t>
        </w:r>
        <w:r w:rsidR="00231CD1" w:rsidRPr="00231CD1">
          <w:rPr>
            <w:rFonts w:ascii="Arial" w:hAnsi="Arial" w:cs="Arial"/>
            <w:noProof/>
            <w:webHidden/>
          </w:rPr>
          <w:fldChar w:fldCharType="end"/>
        </w:r>
      </w:hyperlink>
    </w:p>
    <w:p w14:paraId="624EA190" w14:textId="1CF86D2A"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11" w:history="1">
        <w:r w:rsidR="00231CD1" w:rsidRPr="00231CD1">
          <w:rPr>
            <w:rStyle w:val="Hiperpovezava"/>
            <w:rFonts w:ascii="Arial" w:hAnsi="Arial" w:cs="Arial"/>
            <w:noProof/>
          </w:rPr>
          <w:t>5.</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INFORMACIJE V ZVEZI Z ODPIRANJEM PONUDB</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_Toc169530311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6</w:t>
        </w:r>
        <w:r w:rsidR="00231CD1" w:rsidRPr="00231CD1">
          <w:rPr>
            <w:rFonts w:ascii="Arial" w:hAnsi="Arial" w:cs="Arial"/>
            <w:noProof/>
            <w:webHidden/>
          </w:rPr>
          <w:fldChar w:fldCharType="end"/>
        </w:r>
      </w:hyperlink>
    </w:p>
    <w:p w14:paraId="7D98F15E" w14:textId="1B604264"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12" w:history="1">
        <w:r w:rsidR="00231CD1" w:rsidRPr="00231CD1">
          <w:rPr>
            <w:rStyle w:val="Hiperpovezava"/>
            <w:rFonts w:ascii="Arial" w:hAnsi="Arial" w:cs="Arial"/>
            <w:noProof/>
          </w:rPr>
          <w:t>6.</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INFORMACIJE V ZVEZI S POSTOPKOM ELEKTRONSKE DRAŽBE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_Toc169530312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6</w:t>
        </w:r>
        <w:r w:rsidR="00231CD1" w:rsidRPr="00231CD1">
          <w:rPr>
            <w:rFonts w:ascii="Arial" w:hAnsi="Arial" w:cs="Arial"/>
            <w:noProof/>
            <w:webHidden/>
          </w:rPr>
          <w:fldChar w:fldCharType="end"/>
        </w:r>
      </w:hyperlink>
    </w:p>
    <w:p w14:paraId="6F709E1A" w14:textId="3EEDAC4A"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13" w:history="1">
        <w:r w:rsidR="00231CD1" w:rsidRPr="00231CD1">
          <w:rPr>
            <w:rStyle w:val="Hiperpovezava"/>
            <w:rFonts w:ascii="Arial" w:hAnsi="Arial" w:cs="Arial"/>
            <w:noProof/>
          </w:rPr>
          <w:t>7.</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PRAVNA PODLAGA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_Toc169530313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6</w:t>
        </w:r>
        <w:r w:rsidR="00231CD1" w:rsidRPr="00231CD1">
          <w:rPr>
            <w:rFonts w:ascii="Arial" w:hAnsi="Arial" w:cs="Arial"/>
            <w:noProof/>
            <w:webHidden/>
          </w:rPr>
          <w:fldChar w:fldCharType="end"/>
        </w:r>
      </w:hyperlink>
    </w:p>
    <w:p w14:paraId="4E6E4E7F" w14:textId="35E6F373"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14" w:history="1">
        <w:r w:rsidR="00231CD1" w:rsidRPr="00231CD1">
          <w:rPr>
            <w:rStyle w:val="Hiperpovezava"/>
            <w:rFonts w:ascii="Arial" w:hAnsi="Arial" w:cs="Arial"/>
            <w:noProof/>
          </w:rPr>
          <w:t>8.</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TEMELJNA PRAVILA ZA DOSTOP, OBVESTILA IN POJASNILA V ZVEZI Z DOKUMENTACIJO</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_Toc169530314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7</w:t>
        </w:r>
        <w:r w:rsidR="00231CD1" w:rsidRPr="00231CD1">
          <w:rPr>
            <w:rFonts w:ascii="Arial" w:hAnsi="Arial" w:cs="Arial"/>
            <w:noProof/>
            <w:webHidden/>
          </w:rPr>
          <w:fldChar w:fldCharType="end"/>
        </w:r>
      </w:hyperlink>
    </w:p>
    <w:p w14:paraId="78C62C22" w14:textId="22E88383"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15" w:history="1">
        <w:r w:rsidR="00231CD1" w:rsidRPr="00231CD1">
          <w:rPr>
            <w:rStyle w:val="Hiperpovezava"/>
            <w:rFonts w:ascii="Arial" w:hAnsi="Arial" w:cs="Arial"/>
            <w:noProof/>
            <w:lang w:eastAsia="ar-SA"/>
          </w:rPr>
          <w:t>8.1</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hAnsi="Arial" w:cs="Arial"/>
            <w:noProof/>
            <w:lang w:eastAsia="ar-SA"/>
          </w:rPr>
          <w:t>Dostop do dokumentacije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_Toc169530315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7</w:t>
        </w:r>
        <w:r w:rsidR="00231CD1" w:rsidRPr="00231CD1">
          <w:rPr>
            <w:rFonts w:ascii="Arial" w:hAnsi="Arial" w:cs="Arial"/>
            <w:noProof/>
            <w:webHidden/>
          </w:rPr>
          <w:fldChar w:fldCharType="end"/>
        </w:r>
      </w:hyperlink>
    </w:p>
    <w:p w14:paraId="659817EC" w14:textId="23512096"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16" w:history="1">
        <w:r w:rsidR="00231CD1" w:rsidRPr="00231CD1">
          <w:rPr>
            <w:rStyle w:val="Hiperpovezava"/>
            <w:rFonts w:ascii="Arial" w:hAnsi="Arial" w:cs="Arial"/>
            <w:noProof/>
            <w:lang w:eastAsia="ar-SA"/>
          </w:rPr>
          <w:t>8.2</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hAnsi="Arial" w:cs="Arial"/>
            <w:noProof/>
            <w:lang w:eastAsia="ar-SA"/>
          </w:rPr>
          <w:t>Obvestila in pojasnila v zvezi z dokumentacijo</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_Toc169530316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7</w:t>
        </w:r>
        <w:r w:rsidR="00231CD1" w:rsidRPr="00231CD1">
          <w:rPr>
            <w:rFonts w:ascii="Arial" w:hAnsi="Arial" w:cs="Arial"/>
            <w:noProof/>
            <w:webHidden/>
          </w:rPr>
          <w:fldChar w:fldCharType="end"/>
        </w:r>
      </w:hyperlink>
    </w:p>
    <w:p w14:paraId="16DAB771" w14:textId="1504A281"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17" w:history="1">
        <w:r w:rsidR="00231CD1" w:rsidRPr="00231CD1">
          <w:rPr>
            <w:rStyle w:val="Hiperpovezava"/>
            <w:rFonts w:ascii="Arial" w:hAnsi="Arial" w:cs="Arial"/>
            <w:noProof/>
          </w:rPr>
          <w:t>9.</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 xml:space="preserve">SESTAVA </w:t>
        </w:r>
        <w:r w:rsidR="00231CD1" w:rsidRPr="00231CD1">
          <w:rPr>
            <w:rStyle w:val="Hiperpovezava"/>
            <w:rFonts w:ascii="Arial" w:hAnsi="Arial" w:cs="Arial"/>
            <w:noProof/>
            <w:lang w:eastAsia="ar-SA"/>
          </w:rPr>
          <w:t>DOKUMENTACIJE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_Toc169530317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7</w:t>
        </w:r>
        <w:r w:rsidR="00231CD1" w:rsidRPr="00231CD1">
          <w:rPr>
            <w:rFonts w:ascii="Arial" w:hAnsi="Arial" w:cs="Arial"/>
            <w:noProof/>
            <w:webHidden/>
          </w:rPr>
          <w:fldChar w:fldCharType="end"/>
        </w:r>
      </w:hyperlink>
    </w:p>
    <w:p w14:paraId="5FBC2372" w14:textId="6CA31D9F"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18" w:history="1">
        <w:r w:rsidR="00231CD1" w:rsidRPr="00231CD1">
          <w:rPr>
            <w:rStyle w:val="Hiperpovezava"/>
            <w:rFonts w:ascii="Arial" w:hAnsi="Arial" w:cs="Arial"/>
            <w:noProof/>
          </w:rPr>
          <w:t>10.</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 xml:space="preserve">UGOTAVLJANJE </w:t>
        </w:r>
        <w:r w:rsidR="00231CD1" w:rsidRPr="00231CD1">
          <w:rPr>
            <w:rStyle w:val="Hiperpovezava"/>
            <w:rFonts w:ascii="Arial" w:hAnsi="Arial" w:cs="Arial"/>
            <w:noProof/>
            <w:lang w:eastAsia="ar-SA"/>
          </w:rPr>
          <w:t>SPOSOBNOSTI ZA SODELOVANJE V POSTOPKU ODDAJE JAVNEGA NAROČILA IN DOKAZILA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_Toc169530318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7</w:t>
        </w:r>
        <w:r w:rsidR="00231CD1" w:rsidRPr="00231CD1">
          <w:rPr>
            <w:rFonts w:ascii="Arial" w:hAnsi="Arial" w:cs="Arial"/>
            <w:noProof/>
            <w:webHidden/>
          </w:rPr>
          <w:fldChar w:fldCharType="end"/>
        </w:r>
      </w:hyperlink>
    </w:p>
    <w:p w14:paraId="4FA8AB7F" w14:textId="4B55CD62"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19" w:history="1">
        <w:r w:rsidR="00231CD1" w:rsidRPr="00231CD1">
          <w:rPr>
            <w:rStyle w:val="Hiperpovezava"/>
            <w:rFonts w:ascii="Arial" w:eastAsia="Arial Unicode MS" w:hAnsi="Arial" w:cs="Arial"/>
            <w:noProof/>
            <w:lang w:eastAsia="ar-SA"/>
          </w:rPr>
          <w:t>10.1</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Razlogi za izključitev</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_Toc169530319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8</w:t>
        </w:r>
        <w:r w:rsidR="00231CD1" w:rsidRPr="00231CD1">
          <w:rPr>
            <w:rFonts w:ascii="Arial" w:hAnsi="Arial" w:cs="Arial"/>
            <w:noProof/>
            <w:webHidden/>
          </w:rPr>
          <w:fldChar w:fldCharType="end"/>
        </w:r>
      </w:hyperlink>
    </w:p>
    <w:p w14:paraId="14C8143C" w14:textId="1B1E1572"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20" w:history="1">
        <w:r w:rsidR="00231CD1" w:rsidRPr="00231CD1">
          <w:rPr>
            <w:rStyle w:val="Hiperpovezava"/>
            <w:rFonts w:ascii="Arial" w:eastAsia="Arial Unicode MS" w:hAnsi="Arial" w:cs="Arial"/>
            <w:noProof/>
            <w:lang w:eastAsia="ar-SA"/>
          </w:rPr>
          <w:t>10.2</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Tehnični pogoji oziroma sposobnost</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_Toc169530320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10</w:t>
        </w:r>
        <w:r w:rsidR="00231CD1" w:rsidRPr="00231CD1">
          <w:rPr>
            <w:rFonts w:ascii="Arial" w:hAnsi="Arial" w:cs="Arial"/>
            <w:noProof/>
            <w:webHidden/>
          </w:rPr>
          <w:fldChar w:fldCharType="end"/>
        </w:r>
      </w:hyperlink>
    </w:p>
    <w:p w14:paraId="5ABD0741" w14:textId="248D461E"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21" w:history="1">
        <w:r w:rsidR="00231CD1" w:rsidRPr="00231CD1">
          <w:rPr>
            <w:rStyle w:val="Hiperpovezava"/>
            <w:rFonts w:ascii="Arial" w:eastAsia="Arial Unicode MS" w:hAnsi="Arial" w:cs="Arial"/>
            <w:noProof/>
            <w:lang w:eastAsia="ar-SA"/>
          </w:rPr>
          <w:t>10.3</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Kadrovski pogoji oziroma sposobnost</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_Toc169530321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14</w:t>
        </w:r>
        <w:r w:rsidR="00231CD1" w:rsidRPr="00231CD1">
          <w:rPr>
            <w:rFonts w:ascii="Arial" w:hAnsi="Arial" w:cs="Arial"/>
            <w:noProof/>
            <w:webHidden/>
          </w:rPr>
          <w:fldChar w:fldCharType="end"/>
        </w:r>
      </w:hyperlink>
    </w:p>
    <w:p w14:paraId="20CC3111" w14:textId="7B3C182E"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22" w:history="1">
        <w:r w:rsidR="00231CD1" w:rsidRPr="00231CD1">
          <w:rPr>
            <w:rStyle w:val="Hiperpovezava"/>
            <w:rFonts w:ascii="Arial" w:hAnsi="Arial" w:cs="Arial"/>
            <w:noProof/>
            <w:lang w:eastAsia="ar-SA"/>
          </w:rPr>
          <w:t>11.</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lang w:eastAsia="ar-SA"/>
          </w:rPr>
          <w:t>MERILO</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_Toc169530322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18</w:t>
        </w:r>
        <w:r w:rsidR="00231CD1" w:rsidRPr="00231CD1">
          <w:rPr>
            <w:rFonts w:ascii="Arial" w:hAnsi="Arial" w:cs="Arial"/>
            <w:noProof/>
            <w:webHidden/>
          </w:rPr>
          <w:fldChar w:fldCharType="end"/>
        </w:r>
      </w:hyperlink>
    </w:p>
    <w:p w14:paraId="54831498" w14:textId="290EAD06"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23" w:history="1">
        <w:r w:rsidR="00231CD1" w:rsidRPr="00231CD1">
          <w:rPr>
            <w:rStyle w:val="Hiperpovezava"/>
            <w:rFonts w:ascii="Arial" w:hAnsi="Arial" w:cs="Arial"/>
            <w:noProof/>
          </w:rPr>
          <w:t>12.</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PONUDBA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_Toc169530323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18</w:t>
        </w:r>
        <w:r w:rsidR="00231CD1" w:rsidRPr="00231CD1">
          <w:rPr>
            <w:rFonts w:ascii="Arial" w:hAnsi="Arial" w:cs="Arial"/>
            <w:noProof/>
            <w:webHidden/>
          </w:rPr>
          <w:fldChar w:fldCharType="end"/>
        </w:r>
      </w:hyperlink>
    </w:p>
    <w:p w14:paraId="43B9E6A2" w14:textId="08B35293"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24" w:history="1">
        <w:r w:rsidR="00231CD1" w:rsidRPr="00231CD1">
          <w:rPr>
            <w:rStyle w:val="Hiperpovezava"/>
            <w:rFonts w:ascii="Arial" w:hAnsi="Arial" w:cs="Arial"/>
            <w:noProof/>
            <w:lang w:eastAsia="ar-SA"/>
          </w:rPr>
          <w:t>12.1</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Ponudbena</w:t>
        </w:r>
        <w:r w:rsidR="00231CD1" w:rsidRPr="00231CD1">
          <w:rPr>
            <w:rStyle w:val="Hiperpovezava"/>
            <w:rFonts w:ascii="Arial" w:hAnsi="Arial" w:cs="Arial"/>
            <w:noProof/>
            <w:lang w:eastAsia="ar-SA"/>
          </w:rPr>
          <w:t xml:space="preserve"> dokumentacija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_Toc169530324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18</w:t>
        </w:r>
        <w:r w:rsidR="00231CD1" w:rsidRPr="00231CD1">
          <w:rPr>
            <w:rFonts w:ascii="Arial" w:hAnsi="Arial" w:cs="Arial"/>
            <w:noProof/>
            <w:webHidden/>
          </w:rPr>
          <w:fldChar w:fldCharType="end"/>
        </w:r>
      </w:hyperlink>
    </w:p>
    <w:p w14:paraId="4DD19F68" w14:textId="4508E866"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25" w:history="1">
        <w:r w:rsidR="00231CD1" w:rsidRPr="00231CD1">
          <w:rPr>
            <w:rStyle w:val="Hiperpovezava"/>
            <w:rFonts w:ascii="Arial" w:eastAsia="Arial Unicode MS" w:hAnsi="Arial" w:cs="Arial"/>
            <w:noProof/>
            <w:lang w:eastAsia="ar-SA"/>
          </w:rPr>
          <w:t>12.2</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Sestavljanje ponudbe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_Toc169530325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18</w:t>
        </w:r>
        <w:r w:rsidR="00231CD1" w:rsidRPr="00231CD1">
          <w:rPr>
            <w:rFonts w:ascii="Arial" w:hAnsi="Arial" w:cs="Arial"/>
            <w:noProof/>
            <w:webHidden/>
          </w:rPr>
          <w:fldChar w:fldCharType="end"/>
        </w:r>
      </w:hyperlink>
    </w:p>
    <w:p w14:paraId="7DDD285A" w14:textId="2E2837ED"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26" w:history="1">
        <w:r w:rsidR="00231CD1" w:rsidRPr="00231CD1">
          <w:rPr>
            <w:rStyle w:val="Hiperpovezava"/>
            <w:rFonts w:ascii="Arial" w:eastAsia="Arial Unicode MS" w:hAnsi="Arial" w:cs="Arial"/>
            <w:noProof/>
            <w:lang w:eastAsia="ar-SA"/>
          </w:rPr>
          <w:t>12.2.1</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Obrazec ESPD – za vse gospodarske subjekte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_Toc169530326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18</w:t>
        </w:r>
        <w:r w:rsidR="00231CD1" w:rsidRPr="00231CD1">
          <w:rPr>
            <w:rFonts w:ascii="Arial" w:hAnsi="Arial" w:cs="Arial"/>
            <w:noProof/>
            <w:webHidden/>
          </w:rPr>
          <w:fldChar w:fldCharType="end"/>
        </w:r>
      </w:hyperlink>
    </w:p>
    <w:p w14:paraId="28620127" w14:textId="10C0CDED"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27" w:history="1">
        <w:r w:rsidR="00231CD1" w:rsidRPr="00231CD1">
          <w:rPr>
            <w:rStyle w:val="Hiperpovezava"/>
            <w:rFonts w:ascii="Arial" w:eastAsia="Arial Unicode MS" w:hAnsi="Arial" w:cs="Arial"/>
            <w:noProof/>
            <w:lang w:eastAsia="ar-SA"/>
          </w:rPr>
          <w:t>12.2.2</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Predračun</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_Toc169530327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19</w:t>
        </w:r>
        <w:r w:rsidR="00231CD1" w:rsidRPr="00231CD1">
          <w:rPr>
            <w:rFonts w:ascii="Arial" w:hAnsi="Arial" w:cs="Arial"/>
            <w:noProof/>
            <w:webHidden/>
          </w:rPr>
          <w:fldChar w:fldCharType="end"/>
        </w:r>
      </w:hyperlink>
    </w:p>
    <w:p w14:paraId="52D303C4" w14:textId="35E1E95E"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28" w:history="1">
        <w:r w:rsidR="00231CD1" w:rsidRPr="00231CD1">
          <w:rPr>
            <w:rStyle w:val="Hiperpovezava"/>
            <w:rFonts w:ascii="Arial" w:eastAsia="Arial Unicode MS" w:hAnsi="Arial" w:cs="Arial"/>
            <w:noProof/>
            <w:lang w:eastAsia="ar-SA"/>
          </w:rPr>
          <w:t>12.2.3</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Drugi dokumenti ponudbe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_Toc169530328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19</w:t>
        </w:r>
        <w:r w:rsidR="00231CD1" w:rsidRPr="00231CD1">
          <w:rPr>
            <w:rFonts w:ascii="Arial" w:hAnsi="Arial" w:cs="Arial"/>
            <w:noProof/>
            <w:webHidden/>
          </w:rPr>
          <w:fldChar w:fldCharType="end"/>
        </w:r>
      </w:hyperlink>
    </w:p>
    <w:p w14:paraId="044464CD" w14:textId="4264F5D9"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29" w:history="1">
        <w:r w:rsidR="00231CD1" w:rsidRPr="00231CD1">
          <w:rPr>
            <w:rStyle w:val="Hiperpovezava"/>
            <w:rFonts w:ascii="Arial" w:eastAsia="Arial Unicode MS" w:hAnsi="Arial" w:cs="Arial"/>
            <w:noProof/>
            <w:lang w:eastAsia="ar-SA"/>
          </w:rPr>
          <w:t>12.2.3.1</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Obrazec Prijava kadrov</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_Toc169530329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20</w:t>
        </w:r>
        <w:r w:rsidR="00231CD1" w:rsidRPr="00231CD1">
          <w:rPr>
            <w:rFonts w:ascii="Arial" w:hAnsi="Arial" w:cs="Arial"/>
            <w:noProof/>
            <w:webHidden/>
          </w:rPr>
          <w:fldChar w:fldCharType="end"/>
        </w:r>
      </w:hyperlink>
    </w:p>
    <w:p w14:paraId="4EDBC3D8" w14:textId="0EE0E499"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30" w:history="1">
        <w:r w:rsidR="00231CD1" w:rsidRPr="00231CD1">
          <w:rPr>
            <w:rStyle w:val="Hiperpovezava"/>
            <w:rFonts w:ascii="Arial" w:eastAsia="Arial Unicode MS" w:hAnsi="Arial" w:cs="Arial"/>
            <w:noProof/>
            <w:lang w:eastAsia="ar-SA"/>
          </w:rPr>
          <w:t>12.2.3.2</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Finančna zavarovanja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_Toc169530330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20</w:t>
        </w:r>
        <w:r w:rsidR="00231CD1" w:rsidRPr="00231CD1">
          <w:rPr>
            <w:rFonts w:ascii="Arial" w:hAnsi="Arial" w:cs="Arial"/>
            <w:noProof/>
            <w:webHidden/>
          </w:rPr>
          <w:fldChar w:fldCharType="end"/>
        </w:r>
      </w:hyperlink>
    </w:p>
    <w:p w14:paraId="5FF51839" w14:textId="01E99FF6"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31" w:history="1">
        <w:r w:rsidR="00231CD1" w:rsidRPr="00231CD1">
          <w:rPr>
            <w:rStyle w:val="Hiperpovezava"/>
            <w:rFonts w:ascii="Arial" w:eastAsia="Arial Unicode MS" w:hAnsi="Arial" w:cs="Arial"/>
            <w:noProof/>
            <w:lang w:eastAsia="ar-SA"/>
          </w:rPr>
          <w:t>12.2.3.3</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Zavarovanje za resnost ponudbe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_Toc169530331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20</w:t>
        </w:r>
        <w:r w:rsidR="00231CD1" w:rsidRPr="00231CD1">
          <w:rPr>
            <w:rFonts w:ascii="Arial" w:hAnsi="Arial" w:cs="Arial"/>
            <w:noProof/>
            <w:webHidden/>
          </w:rPr>
          <w:fldChar w:fldCharType="end"/>
        </w:r>
      </w:hyperlink>
    </w:p>
    <w:p w14:paraId="58AF2BFB" w14:textId="781AD7FD"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32" w:history="1">
        <w:r w:rsidR="00231CD1" w:rsidRPr="00231CD1">
          <w:rPr>
            <w:rStyle w:val="Hiperpovezava"/>
            <w:rFonts w:ascii="Arial" w:eastAsia="Arial Unicode MS" w:hAnsi="Arial" w:cs="Arial"/>
            <w:noProof/>
            <w:lang w:eastAsia="ar-SA"/>
          </w:rPr>
          <w:t>12.2.3.4</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Soglasje podizvajalca za neposredna plačila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_Toc169530332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20</w:t>
        </w:r>
        <w:r w:rsidR="00231CD1" w:rsidRPr="00231CD1">
          <w:rPr>
            <w:rFonts w:ascii="Arial" w:hAnsi="Arial" w:cs="Arial"/>
            <w:noProof/>
            <w:webHidden/>
          </w:rPr>
          <w:fldChar w:fldCharType="end"/>
        </w:r>
      </w:hyperlink>
    </w:p>
    <w:p w14:paraId="53371DE4" w14:textId="05BDD72D"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33" w:history="1">
        <w:r w:rsidR="00231CD1" w:rsidRPr="00231CD1">
          <w:rPr>
            <w:rStyle w:val="Hiperpovezava"/>
            <w:rFonts w:ascii="Arial" w:hAnsi="Arial" w:cs="Arial"/>
            <w:noProof/>
            <w:lang w:eastAsia="ar-SA"/>
          </w:rPr>
          <w:t>12.3</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hAnsi="Arial" w:cs="Arial"/>
            <w:noProof/>
            <w:lang w:eastAsia="ar-SA"/>
          </w:rPr>
          <w:t>Druga določila za pripravo ponudbe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_Toc169530333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20</w:t>
        </w:r>
        <w:r w:rsidR="00231CD1" w:rsidRPr="00231CD1">
          <w:rPr>
            <w:rFonts w:ascii="Arial" w:hAnsi="Arial" w:cs="Arial"/>
            <w:noProof/>
            <w:webHidden/>
          </w:rPr>
          <w:fldChar w:fldCharType="end"/>
        </w:r>
      </w:hyperlink>
    </w:p>
    <w:p w14:paraId="04828847" w14:textId="163CFCCC"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34" w:history="1">
        <w:r w:rsidR="00231CD1" w:rsidRPr="00231CD1">
          <w:rPr>
            <w:rStyle w:val="Hiperpovezava"/>
            <w:rFonts w:ascii="Arial" w:hAnsi="Arial" w:cs="Arial"/>
            <w:noProof/>
          </w:rPr>
          <w:t>12.3.1</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hAnsi="Arial" w:cs="Arial"/>
            <w:noProof/>
          </w:rPr>
          <w:t>S</w:t>
        </w:r>
        <w:r w:rsidR="00231CD1" w:rsidRPr="00231CD1">
          <w:rPr>
            <w:rStyle w:val="Hiperpovezava"/>
            <w:rFonts w:ascii="Arial" w:eastAsia="Arial Unicode MS" w:hAnsi="Arial" w:cs="Arial"/>
            <w:noProof/>
            <w:lang w:eastAsia="ar-SA"/>
          </w:rPr>
          <w:t>kupna ponudba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_Toc169530334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20</w:t>
        </w:r>
        <w:r w:rsidR="00231CD1" w:rsidRPr="00231CD1">
          <w:rPr>
            <w:rFonts w:ascii="Arial" w:hAnsi="Arial" w:cs="Arial"/>
            <w:noProof/>
            <w:webHidden/>
          </w:rPr>
          <w:fldChar w:fldCharType="end"/>
        </w:r>
      </w:hyperlink>
    </w:p>
    <w:p w14:paraId="1EB2B41B" w14:textId="478C30DC"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35" w:history="1">
        <w:r w:rsidR="00231CD1" w:rsidRPr="00231CD1">
          <w:rPr>
            <w:rStyle w:val="Hiperpovezava"/>
            <w:rFonts w:ascii="Arial" w:hAnsi="Arial" w:cs="Arial"/>
            <w:noProof/>
          </w:rPr>
          <w:t>12.3.2</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hAnsi="Arial" w:cs="Arial"/>
            <w:noProof/>
          </w:rPr>
          <w:t>Ponudba s podizvajalci</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_Toc169530335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21</w:t>
        </w:r>
        <w:r w:rsidR="00231CD1" w:rsidRPr="00231CD1">
          <w:rPr>
            <w:rFonts w:ascii="Arial" w:hAnsi="Arial" w:cs="Arial"/>
            <w:noProof/>
            <w:webHidden/>
          </w:rPr>
          <w:fldChar w:fldCharType="end"/>
        </w:r>
      </w:hyperlink>
    </w:p>
    <w:p w14:paraId="48B43F02" w14:textId="1C0C2CF4"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36" w:history="1">
        <w:r w:rsidR="00231CD1" w:rsidRPr="00231CD1">
          <w:rPr>
            <w:rStyle w:val="Hiperpovezava"/>
            <w:rFonts w:ascii="Arial" w:hAnsi="Arial" w:cs="Arial"/>
            <w:noProof/>
          </w:rPr>
          <w:t>12.3.3</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hAnsi="Arial" w:cs="Arial"/>
            <w:noProof/>
          </w:rPr>
          <w:t>Uporaba zmogljivosti drugih subjektov</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_Toc169530336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22</w:t>
        </w:r>
        <w:r w:rsidR="00231CD1" w:rsidRPr="00231CD1">
          <w:rPr>
            <w:rFonts w:ascii="Arial" w:hAnsi="Arial" w:cs="Arial"/>
            <w:noProof/>
            <w:webHidden/>
          </w:rPr>
          <w:fldChar w:fldCharType="end"/>
        </w:r>
      </w:hyperlink>
    </w:p>
    <w:p w14:paraId="45E20957" w14:textId="186D103B"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37" w:history="1">
        <w:r w:rsidR="00231CD1" w:rsidRPr="00231CD1">
          <w:rPr>
            <w:rStyle w:val="Hiperpovezava"/>
            <w:rFonts w:ascii="Arial" w:eastAsia="Arial Unicode MS" w:hAnsi="Arial" w:cs="Arial"/>
            <w:noProof/>
            <w:lang w:eastAsia="ar-SA"/>
          </w:rPr>
          <w:t>12.3.4</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Variantne ponudbe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_Toc169530337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22</w:t>
        </w:r>
        <w:r w:rsidR="00231CD1" w:rsidRPr="00231CD1">
          <w:rPr>
            <w:rFonts w:ascii="Arial" w:hAnsi="Arial" w:cs="Arial"/>
            <w:noProof/>
            <w:webHidden/>
          </w:rPr>
          <w:fldChar w:fldCharType="end"/>
        </w:r>
      </w:hyperlink>
    </w:p>
    <w:p w14:paraId="0B8D31BD" w14:textId="5547F2C3"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38" w:history="1">
        <w:r w:rsidR="00231CD1" w:rsidRPr="00231CD1">
          <w:rPr>
            <w:rStyle w:val="Hiperpovezava"/>
            <w:rFonts w:ascii="Arial" w:eastAsia="Arial Unicode MS" w:hAnsi="Arial" w:cs="Arial"/>
            <w:noProof/>
            <w:lang w:eastAsia="ar-SA"/>
          </w:rPr>
          <w:t>12.3.5</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Jezik ponudb</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_Toc169530338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22</w:t>
        </w:r>
        <w:r w:rsidR="00231CD1" w:rsidRPr="00231CD1">
          <w:rPr>
            <w:rFonts w:ascii="Arial" w:hAnsi="Arial" w:cs="Arial"/>
            <w:noProof/>
            <w:webHidden/>
          </w:rPr>
          <w:fldChar w:fldCharType="end"/>
        </w:r>
      </w:hyperlink>
    </w:p>
    <w:p w14:paraId="42B9DF0D" w14:textId="5D36BA21"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39" w:history="1">
        <w:r w:rsidR="00231CD1" w:rsidRPr="00231CD1">
          <w:rPr>
            <w:rStyle w:val="Hiperpovezava"/>
            <w:rFonts w:ascii="Arial" w:eastAsia="Arial Unicode MS" w:hAnsi="Arial" w:cs="Arial"/>
            <w:noProof/>
            <w:lang w:eastAsia="ar-SA"/>
          </w:rPr>
          <w:t>12.3.6</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Veljavnost ponudbe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_Toc169530339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22</w:t>
        </w:r>
        <w:r w:rsidR="00231CD1" w:rsidRPr="00231CD1">
          <w:rPr>
            <w:rFonts w:ascii="Arial" w:hAnsi="Arial" w:cs="Arial"/>
            <w:noProof/>
            <w:webHidden/>
          </w:rPr>
          <w:fldChar w:fldCharType="end"/>
        </w:r>
      </w:hyperlink>
    </w:p>
    <w:p w14:paraId="6FAEC2D2" w14:textId="7463047B" w:rsidR="00231CD1" w:rsidRPr="00231CD1" w:rsidRDefault="001A31B0">
      <w:pPr>
        <w:pStyle w:val="Kazalovsebine3"/>
        <w:rPr>
          <w:rFonts w:ascii="Arial" w:eastAsiaTheme="minorEastAsia" w:hAnsi="Arial" w:cs="Arial"/>
          <w:i w:val="0"/>
          <w:iCs w:val="0"/>
          <w:noProof/>
          <w:kern w:val="2"/>
          <w:sz w:val="22"/>
          <w:szCs w:val="22"/>
          <w:lang w:eastAsia="sl-SI"/>
          <w14:ligatures w14:val="standardContextual"/>
        </w:rPr>
      </w:pPr>
      <w:hyperlink w:anchor="_Toc169530340" w:history="1">
        <w:r w:rsidR="00231CD1" w:rsidRPr="00231CD1">
          <w:rPr>
            <w:rStyle w:val="Hiperpovezava"/>
            <w:rFonts w:ascii="Arial" w:eastAsia="Arial Unicode MS" w:hAnsi="Arial" w:cs="Arial"/>
            <w:noProof/>
            <w:lang w:eastAsia="ar-SA"/>
          </w:rPr>
          <w:t>12.3.7</w:t>
        </w:r>
        <w:r w:rsidR="00231CD1" w:rsidRPr="00231CD1">
          <w:rPr>
            <w:rFonts w:ascii="Arial" w:eastAsiaTheme="minorEastAsia" w:hAnsi="Arial" w:cs="Arial"/>
            <w:i w:val="0"/>
            <w:iCs w:val="0"/>
            <w:noProof/>
            <w:kern w:val="2"/>
            <w:sz w:val="22"/>
            <w:szCs w:val="22"/>
            <w:lang w:eastAsia="sl-SI"/>
            <w14:ligatures w14:val="standardContextual"/>
          </w:rPr>
          <w:tab/>
        </w:r>
        <w:r w:rsidR="00231CD1" w:rsidRPr="00231CD1">
          <w:rPr>
            <w:rStyle w:val="Hiperpovezava"/>
            <w:rFonts w:ascii="Arial" w:eastAsia="Arial Unicode MS" w:hAnsi="Arial" w:cs="Arial"/>
            <w:noProof/>
            <w:lang w:eastAsia="ar-SA"/>
          </w:rPr>
          <w:t>Stroški ponudbe</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_Toc169530340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22</w:t>
        </w:r>
        <w:r w:rsidR="00231CD1" w:rsidRPr="00231CD1">
          <w:rPr>
            <w:rFonts w:ascii="Arial" w:hAnsi="Arial" w:cs="Arial"/>
            <w:noProof/>
            <w:webHidden/>
          </w:rPr>
          <w:fldChar w:fldCharType="end"/>
        </w:r>
      </w:hyperlink>
    </w:p>
    <w:p w14:paraId="1E74EEF9" w14:textId="3F30DD96"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41" w:history="1">
        <w:r w:rsidR="00231CD1" w:rsidRPr="00231CD1">
          <w:rPr>
            <w:rStyle w:val="Hiperpovezava"/>
            <w:rFonts w:ascii="Arial" w:hAnsi="Arial" w:cs="Arial"/>
            <w:noProof/>
          </w:rPr>
          <w:t>13.</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 xml:space="preserve">OBVESTILO O </w:t>
        </w:r>
        <w:r w:rsidR="00231CD1" w:rsidRPr="00231CD1">
          <w:rPr>
            <w:rStyle w:val="Hiperpovezava"/>
            <w:rFonts w:ascii="Arial" w:hAnsi="Arial" w:cs="Arial"/>
            <w:noProof/>
            <w:lang w:eastAsia="ar-SA"/>
          </w:rPr>
          <w:t>ODLOČITVI</w:t>
        </w:r>
        <w:r w:rsidR="00231CD1" w:rsidRPr="00231CD1">
          <w:rPr>
            <w:rStyle w:val="Hiperpovezava"/>
            <w:rFonts w:ascii="Arial" w:hAnsi="Arial" w:cs="Arial"/>
            <w:noProof/>
          </w:rPr>
          <w:t xml:space="preserve"> O ODDAJI NAROČILA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_Toc169530341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22</w:t>
        </w:r>
        <w:r w:rsidR="00231CD1" w:rsidRPr="00231CD1">
          <w:rPr>
            <w:rFonts w:ascii="Arial" w:hAnsi="Arial" w:cs="Arial"/>
            <w:noProof/>
            <w:webHidden/>
          </w:rPr>
          <w:fldChar w:fldCharType="end"/>
        </w:r>
      </w:hyperlink>
    </w:p>
    <w:p w14:paraId="07008387" w14:textId="3250A4B6"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42" w:history="1">
        <w:r w:rsidR="00231CD1" w:rsidRPr="00231CD1">
          <w:rPr>
            <w:rStyle w:val="Hiperpovezava"/>
            <w:rFonts w:ascii="Arial" w:hAnsi="Arial" w:cs="Arial"/>
            <w:noProof/>
          </w:rPr>
          <w:t>14.</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 xml:space="preserve">ODSTOP </w:t>
        </w:r>
        <w:r w:rsidR="00231CD1" w:rsidRPr="00231CD1">
          <w:rPr>
            <w:rStyle w:val="Hiperpovezava"/>
            <w:rFonts w:ascii="Arial" w:hAnsi="Arial" w:cs="Arial"/>
            <w:noProof/>
            <w:lang w:eastAsia="ar-SA"/>
          </w:rPr>
          <w:t>OD</w:t>
        </w:r>
        <w:r w:rsidR="00231CD1" w:rsidRPr="00231CD1">
          <w:rPr>
            <w:rStyle w:val="Hiperpovezava"/>
            <w:rFonts w:ascii="Arial" w:hAnsi="Arial" w:cs="Arial"/>
            <w:noProof/>
          </w:rPr>
          <w:t xml:space="preserve"> IZVEDBE JAVNEGA NAROČILA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_Toc169530342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22</w:t>
        </w:r>
        <w:r w:rsidR="00231CD1" w:rsidRPr="00231CD1">
          <w:rPr>
            <w:rFonts w:ascii="Arial" w:hAnsi="Arial" w:cs="Arial"/>
            <w:noProof/>
            <w:webHidden/>
          </w:rPr>
          <w:fldChar w:fldCharType="end"/>
        </w:r>
      </w:hyperlink>
    </w:p>
    <w:p w14:paraId="39C286F1" w14:textId="653DDFA7"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43" w:history="1">
        <w:r w:rsidR="00231CD1" w:rsidRPr="00231CD1">
          <w:rPr>
            <w:rStyle w:val="Hiperpovezava"/>
            <w:rFonts w:ascii="Arial" w:hAnsi="Arial" w:cs="Arial"/>
            <w:noProof/>
          </w:rPr>
          <w:t>15.</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POGODBA</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_Toc169530343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23</w:t>
        </w:r>
        <w:r w:rsidR="00231CD1" w:rsidRPr="00231CD1">
          <w:rPr>
            <w:rFonts w:ascii="Arial" w:hAnsi="Arial" w:cs="Arial"/>
            <w:noProof/>
            <w:webHidden/>
          </w:rPr>
          <w:fldChar w:fldCharType="end"/>
        </w:r>
      </w:hyperlink>
    </w:p>
    <w:p w14:paraId="76BFAE87" w14:textId="42DD5B06"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44" w:history="1">
        <w:r w:rsidR="00231CD1" w:rsidRPr="00231CD1">
          <w:rPr>
            <w:rStyle w:val="Hiperpovezava"/>
            <w:rFonts w:ascii="Arial" w:hAnsi="Arial" w:cs="Arial"/>
            <w:noProof/>
            <w:lang w:eastAsia="ar-SA"/>
          </w:rPr>
          <w:t>15.1</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hAnsi="Arial" w:cs="Arial"/>
            <w:noProof/>
            <w:lang w:eastAsia="ar-SA"/>
          </w:rPr>
          <w:t>Izjava o dolžnosti varovanja podatkov</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_Toc169530344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23</w:t>
        </w:r>
        <w:r w:rsidR="00231CD1" w:rsidRPr="00231CD1">
          <w:rPr>
            <w:rFonts w:ascii="Arial" w:hAnsi="Arial" w:cs="Arial"/>
            <w:noProof/>
            <w:webHidden/>
          </w:rPr>
          <w:fldChar w:fldCharType="end"/>
        </w:r>
      </w:hyperlink>
    </w:p>
    <w:p w14:paraId="32976F39" w14:textId="4F398B13" w:rsidR="00231CD1" w:rsidRPr="00231CD1" w:rsidRDefault="001A31B0">
      <w:pPr>
        <w:pStyle w:val="Kazalovsebine2"/>
        <w:tabs>
          <w:tab w:val="left" w:pos="800"/>
          <w:tab w:val="right" w:leader="dot" w:pos="9060"/>
        </w:tabs>
        <w:rPr>
          <w:rFonts w:ascii="Arial" w:eastAsiaTheme="minorEastAsia" w:hAnsi="Arial" w:cs="Arial"/>
          <w:smallCaps w:val="0"/>
          <w:noProof/>
          <w:kern w:val="2"/>
          <w:sz w:val="22"/>
          <w:szCs w:val="22"/>
          <w:lang w:eastAsia="sl-SI"/>
          <w14:ligatures w14:val="standardContextual"/>
        </w:rPr>
      </w:pPr>
      <w:hyperlink w:anchor="_Toc169530345" w:history="1">
        <w:r w:rsidR="00231CD1" w:rsidRPr="00231CD1">
          <w:rPr>
            <w:rStyle w:val="Hiperpovezava"/>
            <w:rFonts w:ascii="Arial" w:hAnsi="Arial" w:cs="Arial"/>
            <w:noProof/>
            <w:lang w:eastAsia="ar-SA"/>
          </w:rPr>
          <w:t>15.2</w:t>
        </w:r>
        <w:r w:rsidR="00231CD1" w:rsidRPr="00231CD1">
          <w:rPr>
            <w:rFonts w:ascii="Arial" w:eastAsiaTheme="minorEastAsia" w:hAnsi="Arial" w:cs="Arial"/>
            <w:smallCaps w:val="0"/>
            <w:noProof/>
            <w:kern w:val="2"/>
            <w:sz w:val="22"/>
            <w:szCs w:val="22"/>
            <w:lang w:eastAsia="sl-SI"/>
            <w14:ligatures w14:val="standardContextual"/>
          </w:rPr>
          <w:tab/>
        </w:r>
        <w:r w:rsidR="00231CD1" w:rsidRPr="00231CD1">
          <w:rPr>
            <w:rStyle w:val="Hiperpovezava"/>
            <w:rFonts w:ascii="Arial" w:hAnsi="Arial" w:cs="Arial"/>
            <w:noProof/>
            <w:lang w:eastAsia="ar-SA"/>
          </w:rPr>
          <w:t>Zavarovanje za dobro izvedbo pogodbenih obveznosti</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_Toc169530345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23</w:t>
        </w:r>
        <w:r w:rsidR="00231CD1" w:rsidRPr="00231CD1">
          <w:rPr>
            <w:rFonts w:ascii="Arial" w:hAnsi="Arial" w:cs="Arial"/>
            <w:noProof/>
            <w:webHidden/>
          </w:rPr>
          <w:fldChar w:fldCharType="end"/>
        </w:r>
      </w:hyperlink>
    </w:p>
    <w:p w14:paraId="7692B30C" w14:textId="51BCFF55" w:rsidR="00231CD1" w:rsidRPr="00231CD1" w:rsidRDefault="001A31B0">
      <w:pPr>
        <w:pStyle w:val="Kazalovsebine1"/>
        <w:rPr>
          <w:rFonts w:ascii="Arial" w:eastAsiaTheme="minorEastAsia" w:hAnsi="Arial" w:cs="Arial"/>
          <w:b w:val="0"/>
          <w:bCs w:val="0"/>
          <w:caps w:val="0"/>
          <w:noProof/>
          <w:kern w:val="2"/>
          <w:sz w:val="22"/>
          <w:szCs w:val="22"/>
          <w:lang w:eastAsia="sl-SI"/>
          <w14:ligatures w14:val="standardContextual"/>
        </w:rPr>
      </w:pPr>
      <w:hyperlink w:anchor="_Toc169530346" w:history="1">
        <w:r w:rsidR="00231CD1" w:rsidRPr="00231CD1">
          <w:rPr>
            <w:rStyle w:val="Hiperpovezava"/>
            <w:rFonts w:ascii="Arial" w:hAnsi="Arial" w:cs="Arial"/>
            <w:noProof/>
          </w:rPr>
          <w:t>16.</w:t>
        </w:r>
        <w:r w:rsidR="00231CD1" w:rsidRPr="00231CD1">
          <w:rPr>
            <w:rFonts w:ascii="Arial" w:eastAsiaTheme="minorEastAsia" w:hAnsi="Arial" w:cs="Arial"/>
            <w:b w:val="0"/>
            <w:bCs w:val="0"/>
            <w:caps w:val="0"/>
            <w:noProof/>
            <w:kern w:val="2"/>
            <w:sz w:val="22"/>
            <w:szCs w:val="22"/>
            <w:lang w:eastAsia="sl-SI"/>
            <w14:ligatures w14:val="standardContextual"/>
          </w:rPr>
          <w:tab/>
        </w:r>
        <w:r w:rsidR="00231CD1" w:rsidRPr="00231CD1">
          <w:rPr>
            <w:rStyle w:val="Hiperpovezava"/>
            <w:rFonts w:ascii="Arial" w:hAnsi="Arial" w:cs="Arial"/>
            <w:noProof/>
          </w:rPr>
          <w:t xml:space="preserve">PRAVNO </w:t>
        </w:r>
        <w:r w:rsidR="00231CD1" w:rsidRPr="00231CD1">
          <w:rPr>
            <w:rStyle w:val="Hiperpovezava"/>
            <w:rFonts w:ascii="Arial" w:hAnsi="Arial" w:cs="Arial"/>
            <w:noProof/>
            <w:lang w:eastAsia="ar-SA"/>
          </w:rPr>
          <w:t>VARSTVO</w:t>
        </w:r>
        <w:r w:rsidR="00231CD1" w:rsidRPr="00231CD1">
          <w:rPr>
            <w:rFonts w:ascii="Arial" w:hAnsi="Arial" w:cs="Arial"/>
            <w:noProof/>
            <w:webHidden/>
          </w:rPr>
          <w:tab/>
        </w:r>
        <w:r w:rsidR="00231CD1" w:rsidRPr="00231CD1">
          <w:rPr>
            <w:rFonts w:ascii="Arial" w:hAnsi="Arial" w:cs="Arial"/>
            <w:noProof/>
            <w:webHidden/>
          </w:rPr>
          <w:fldChar w:fldCharType="begin"/>
        </w:r>
        <w:r w:rsidR="00231CD1" w:rsidRPr="00231CD1">
          <w:rPr>
            <w:rFonts w:ascii="Arial" w:hAnsi="Arial" w:cs="Arial"/>
            <w:noProof/>
            <w:webHidden/>
          </w:rPr>
          <w:instrText xml:space="preserve"> PAGEREF _Toc169530346 \h </w:instrText>
        </w:r>
        <w:r w:rsidR="00231CD1" w:rsidRPr="00231CD1">
          <w:rPr>
            <w:rFonts w:ascii="Arial" w:hAnsi="Arial" w:cs="Arial"/>
            <w:noProof/>
            <w:webHidden/>
          </w:rPr>
        </w:r>
        <w:r w:rsidR="00231CD1" w:rsidRPr="00231CD1">
          <w:rPr>
            <w:rFonts w:ascii="Arial" w:hAnsi="Arial" w:cs="Arial"/>
            <w:noProof/>
            <w:webHidden/>
          </w:rPr>
          <w:fldChar w:fldCharType="separate"/>
        </w:r>
        <w:r w:rsidR="00231CD1" w:rsidRPr="00231CD1">
          <w:rPr>
            <w:rFonts w:ascii="Arial" w:hAnsi="Arial" w:cs="Arial"/>
            <w:noProof/>
            <w:webHidden/>
          </w:rPr>
          <w:t>23</w:t>
        </w:r>
        <w:r w:rsidR="00231CD1" w:rsidRPr="00231CD1">
          <w:rPr>
            <w:rFonts w:ascii="Arial" w:hAnsi="Arial" w:cs="Arial"/>
            <w:noProof/>
            <w:webHidden/>
          </w:rPr>
          <w:fldChar w:fldCharType="end"/>
        </w:r>
      </w:hyperlink>
    </w:p>
    <w:p w14:paraId="7682751F" w14:textId="74EBCF4A" w:rsidR="00BD1E15" w:rsidRPr="00770B7C" w:rsidRDefault="009B3F0C" w:rsidP="00770B7C">
      <w:pPr>
        <w:spacing w:line="240" w:lineRule="auto"/>
        <w:rPr>
          <w:rFonts w:cs="Arial"/>
          <w:szCs w:val="20"/>
        </w:rPr>
      </w:pPr>
      <w:r w:rsidRPr="00231CD1">
        <w:rPr>
          <w:rFonts w:cs="Arial"/>
          <w:bCs/>
          <w:szCs w:val="20"/>
        </w:rPr>
        <w:fldChar w:fldCharType="end"/>
      </w:r>
      <w:bookmarkStart w:id="1" w:name="_Toc336851777"/>
    </w:p>
    <w:p w14:paraId="42BA899A" w14:textId="4D7B597E" w:rsidR="007A273C" w:rsidRPr="00B74538" w:rsidRDefault="007A273C" w:rsidP="007A273C">
      <w:pPr>
        <w:tabs>
          <w:tab w:val="left" w:pos="1580"/>
        </w:tabs>
      </w:pPr>
      <w:r w:rsidRPr="00B74538">
        <w:lastRenderedPageBreak/>
        <w:tab/>
      </w:r>
    </w:p>
    <w:p w14:paraId="093DA7B3" w14:textId="77777777" w:rsidR="00BB1E26" w:rsidRPr="00B74538"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69530307"/>
      <w:r w:rsidRPr="00B74538">
        <w:rPr>
          <w:rFonts w:cs="Arial"/>
          <w:caps w:val="0"/>
          <w:szCs w:val="20"/>
          <w:lang w:eastAsia="ar-SA"/>
        </w:rPr>
        <w:t>NAROČNIK</w:t>
      </w:r>
      <w:bookmarkEnd w:id="0"/>
      <w:bookmarkEnd w:id="1"/>
      <w:bookmarkEnd w:id="2"/>
    </w:p>
    <w:p w14:paraId="00FE0609" w14:textId="77777777" w:rsidR="000937F7" w:rsidRPr="000937F7" w:rsidRDefault="000937F7" w:rsidP="000937F7">
      <w:pPr>
        <w:spacing w:line="240" w:lineRule="auto"/>
        <w:rPr>
          <w:rFonts w:eastAsia="Times New Roman"/>
          <w:szCs w:val="20"/>
        </w:rPr>
      </w:pPr>
      <w:r w:rsidRPr="000937F7">
        <w:rPr>
          <w:rFonts w:eastAsia="Times New Roman"/>
          <w:szCs w:val="20"/>
        </w:rPr>
        <w:t xml:space="preserve">Naročnik javnega naročila je Ministrstvo za digitalno preobrazbo, Davčna ulica 1, 1000 Ljubljana. V skladu s tretjim odstavkom 66. člena Zakona o javnem naročanju (Uradni list RS, št. 91/15, 14/18, 121/21, 10/22, 74/22 – odl. US, 100/22 – ZNUZSZS, 28/23 in 88/23 – ZOPNN-F; v nadaljevanju: ZJN-3) v imenu in za račun naročnika Ministrstvo za digitalno preobrazbo ta postopek izvaja Ministrstvo za javno upravo, Tržaška cesta 21, 1000 Ljubljana, ki v postopku oddaje javnega naročila opravlja vsa procesna dejanja, vključno z objavo na portalu javnih naročil. Ministrstvo za javno upravo in Ministrstvo za digitalno preobrazbo ta postopek izvajata po pooblastilu tudi v imenu in za račun posameznih naročnikov, navedenih v tej dokumentaciji. </w:t>
      </w:r>
    </w:p>
    <w:p w14:paraId="2C3A46F6" w14:textId="77777777" w:rsidR="000937F7" w:rsidRPr="000937F7" w:rsidRDefault="000937F7" w:rsidP="000937F7">
      <w:pPr>
        <w:spacing w:line="240" w:lineRule="auto"/>
        <w:rPr>
          <w:rFonts w:eastAsia="Times New Roman"/>
          <w:szCs w:val="20"/>
        </w:rPr>
      </w:pPr>
    </w:p>
    <w:p w14:paraId="6D4566EE" w14:textId="52C10DFB" w:rsidR="00BB1E26" w:rsidRPr="00B74538" w:rsidRDefault="000937F7" w:rsidP="000937F7">
      <w:pPr>
        <w:spacing w:line="240" w:lineRule="auto"/>
      </w:pPr>
      <w:r w:rsidRPr="000937F7">
        <w:rPr>
          <w:rFonts w:eastAsia="Times New Roman"/>
          <w:szCs w:val="20"/>
        </w:rPr>
        <w:t>Naročnik vabi vse zainteresirane ponudnike, da predložijo ponudbo, skladno z zahtevami iz teh navodil za pripravo ponudbe (v nadaljevanju: navodila).</w:t>
      </w:r>
    </w:p>
    <w:p w14:paraId="1A8AB704" w14:textId="26915F9E" w:rsidR="00152883"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3" w:name="_Toc336851730"/>
      <w:bookmarkStart w:id="4" w:name="_Toc336851778"/>
      <w:bookmarkStart w:id="5" w:name="_Toc169530308"/>
      <w:r w:rsidRPr="00B74538">
        <w:rPr>
          <w:rFonts w:cs="Arial"/>
          <w:caps w:val="0"/>
          <w:szCs w:val="20"/>
          <w:lang w:eastAsia="ar-SA"/>
        </w:rPr>
        <w:t>OZNAKA</w:t>
      </w:r>
      <w:r w:rsidRPr="00B74538">
        <w:t xml:space="preserve"> IN PREDMET JAVNEGA NAROČIL</w:t>
      </w:r>
      <w:bookmarkEnd w:id="3"/>
      <w:bookmarkEnd w:id="4"/>
      <w:r w:rsidR="009949A6">
        <w:t>A</w:t>
      </w:r>
      <w:bookmarkEnd w:id="5"/>
    </w:p>
    <w:p w14:paraId="569BE659" w14:textId="09D13F1D" w:rsidR="005123C1" w:rsidRPr="00B74538" w:rsidRDefault="0073070B" w:rsidP="007466A1">
      <w:pPr>
        <w:spacing w:line="240" w:lineRule="auto"/>
        <w:rPr>
          <w:b/>
          <w:bCs/>
        </w:rPr>
      </w:pPr>
      <w:bookmarkStart w:id="6" w:name="_Toc336851731"/>
      <w:bookmarkStart w:id="7" w:name="_Toc336851779"/>
      <w:r w:rsidRPr="00B74538">
        <w:t xml:space="preserve">Oznaka: </w:t>
      </w:r>
      <w:r w:rsidR="000937F7">
        <w:t>ODPU</w:t>
      </w:r>
      <w:r w:rsidR="004A1B8E" w:rsidRPr="004A1B8E">
        <w:t>-1</w:t>
      </w:r>
      <w:r w:rsidR="000937F7">
        <w:t>3</w:t>
      </w:r>
      <w:r w:rsidR="004A1B8E" w:rsidRPr="004A1B8E">
        <w:t>/2024</w:t>
      </w:r>
    </w:p>
    <w:p w14:paraId="5B91222D" w14:textId="77777777" w:rsidR="00D053ED" w:rsidRPr="00B74538" w:rsidRDefault="00D053ED" w:rsidP="007466A1">
      <w:pPr>
        <w:spacing w:line="240" w:lineRule="auto"/>
      </w:pPr>
    </w:p>
    <w:p w14:paraId="0B15B9D2" w14:textId="37CDC4EF" w:rsidR="00647183" w:rsidRDefault="0073070B" w:rsidP="00285AB3">
      <w:pPr>
        <w:spacing w:line="240" w:lineRule="auto"/>
      </w:pPr>
      <w:r w:rsidRPr="00C0398E">
        <w:t>Predmet:</w:t>
      </w:r>
      <w:bookmarkStart w:id="8" w:name="_Hlk99704420"/>
      <w:r w:rsidR="003139A6" w:rsidRPr="00C0398E">
        <w:t xml:space="preserve"> </w:t>
      </w:r>
      <w:r w:rsidR="000937F7" w:rsidRPr="000937F7">
        <w:t>Storitve podpore uporabnikom in vzdrževanje IKT</w:t>
      </w:r>
      <w:r w:rsidR="00E26FF0" w:rsidRPr="00C0398E">
        <w:t>.</w:t>
      </w:r>
    </w:p>
    <w:p w14:paraId="0B80D3D6" w14:textId="77777777" w:rsidR="00B74562" w:rsidRDefault="00B74562" w:rsidP="00285AB3">
      <w:pPr>
        <w:spacing w:line="240" w:lineRule="auto"/>
      </w:pPr>
    </w:p>
    <w:p w14:paraId="5EE8CDAD" w14:textId="234ED18B" w:rsidR="00B74562" w:rsidRDefault="00B74562" w:rsidP="00B74562">
      <w:pPr>
        <w:pStyle w:val="Default"/>
        <w:jc w:val="both"/>
        <w:rPr>
          <w:rFonts w:eastAsia="Calibri"/>
          <w:sz w:val="20"/>
          <w:szCs w:val="20"/>
          <w:lang w:eastAsia="en-US"/>
        </w:rPr>
      </w:pPr>
      <w:r>
        <w:rPr>
          <w:rFonts w:eastAsia="Calibri"/>
          <w:sz w:val="20"/>
          <w:szCs w:val="20"/>
          <w:lang w:eastAsia="en-US"/>
        </w:rPr>
        <w:t xml:space="preserve">Naročilo je razdeljeno na </w:t>
      </w:r>
      <w:r w:rsidR="001D31F5">
        <w:rPr>
          <w:rFonts w:eastAsia="Calibri"/>
          <w:sz w:val="20"/>
          <w:szCs w:val="20"/>
          <w:lang w:eastAsia="en-US"/>
        </w:rPr>
        <w:t xml:space="preserve">4 </w:t>
      </w:r>
      <w:r>
        <w:rPr>
          <w:rFonts w:eastAsia="Calibri"/>
          <w:sz w:val="20"/>
          <w:szCs w:val="20"/>
          <w:lang w:eastAsia="en-US"/>
        </w:rPr>
        <w:t>sklope:</w:t>
      </w:r>
    </w:p>
    <w:p w14:paraId="0FE0800F" w14:textId="4EE27A35" w:rsidR="00B74562" w:rsidRDefault="00B74562" w:rsidP="00B74562">
      <w:pPr>
        <w:numPr>
          <w:ilvl w:val="0"/>
          <w:numId w:val="34"/>
        </w:numPr>
        <w:autoSpaceDE w:val="0"/>
        <w:autoSpaceDN w:val="0"/>
        <w:adjustRightInd w:val="0"/>
        <w:spacing w:line="240" w:lineRule="auto"/>
        <w:jc w:val="left"/>
        <w:rPr>
          <w:rFonts w:cs="Arial"/>
          <w:color w:val="000000"/>
          <w:szCs w:val="20"/>
        </w:rPr>
      </w:pPr>
      <w:r>
        <w:rPr>
          <w:rFonts w:cs="Arial"/>
          <w:color w:val="000000"/>
          <w:szCs w:val="20"/>
        </w:rPr>
        <w:t xml:space="preserve">Sklop 2: </w:t>
      </w:r>
      <w:bookmarkStart w:id="9" w:name="_Hlk167979790"/>
      <w:r>
        <w:t>Strežniki, virtualno strežniško okolje in diskovni sistemi (SVD)</w:t>
      </w:r>
      <w:bookmarkEnd w:id="9"/>
    </w:p>
    <w:p w14:paraId="329D6C42" w14:textId="77777777" w:rsidR="00B74562" w:rsidRDefault="00B74562" w:rsidP="00B74562">
      <w:pPr>
        <w:numPr>
          <w:ilvl w:val="0"/>
          <w:numId w:val="34"/>
        </w:numPr>
        <w:autoSpaceDE w:val="0"/>
        <w:autoSpaceDN w:val="0"/>
        <w:adjustRightInd w:val="0"/>
        <w:spacing w:line="240" w:lineRule="auto"/>
        <w:jc w:val="left"/>
        <w:rPr>
          <w:rFonts w:cs="Arial"/>
          <w:color w:val="000000"/>
          <w:szCs w:val="20"/>
        </w:rPr>
      </w:pPr>
      <w:r>
        <w:rPr>
          <w:rFonts w:cs="Arial"/>
          <w:color w:val="000000"/>
          <w:szCs w:val="20"/>
        </w:rPr>
        <w:t xml:space="preserve">Sklop 3: </w:t>
      </w:r>
      <w:bookmarkStart w:id="10" w:name="_Hlk10618904"/>
      <w:r>
        <w:rPr>
          <w:rFonts w:cs="Arial"/>
          <w:color w:val="000000"/>
          <w:szCs w:val="20"/>
        </w:rPr>
        <w:t>Sistemi za varnostno kopiranje (ARH)</w:t>
      </w:r>
      <w:bookmarkEnd w:id="10"/>
    </w:p>
    <w:p w14:paraId="5C4EEB47" w14:textId="09B41E29" w:rsidR="00B74562" w:rsidRDefault="00B74562" w:rsidP="00B74562">
      <w:pPr>
        <w:numPr>
          <w:ilvl w:val="0"/>
          <w:numId w:val="34"/>
        </w:numPr>
        <w:autoSpaceDE w:val="0"/>
        <w:autoSpaceDN w:val="0"/>
        <w:adjustRightInd w:val="0"/>
        <w:spacing w:line="240" w:lineRule="auto"/>
        <w:jc w:val="left"/>
        <w:rPr>
          <w:rFonts w:cs="Arial"/>
          <w:color w:val="000000"/>
          <w:szCs w:val="20"/>
        </w:rPr>
      </w:pPr>
      <w:r>
        <w:rPr>
          <w:rFonts w:cs="Arial"/>
          <w:color w:val="000000"/>
          <w:szCs w:val="20"/>
        </w:rPr>
        <w:t xml:space="preserve">Sklop 5: </w:t>
      </w:r>
      <w:bookmarkStart w:id="11" w:name="_Hlk167980079"/>
      <w:r>
        <w:t>Aktivna mrežna oprema (AMO)</w:t>
      </w:r>
      <w:bookmarkEnd w:id="11"/>
    </w:p>
    <w:p w14:paraId="5AA4F1AF" w14:textId="77777777" w:rsidR="00B74562" w:rsidRDefault="00B74562" w:rsidP="00B74562">
      <w:pPr>
        <w:numPr>
          <w:ilvl w:val="0"/>
          <w:numId w:val="34"/>
        </w:numPr>
        <w:autoSpaceDE w:val="0"/>
        <w:autoSpaceDN w:val="0"/>
        <w:adjustRightInd w:val="0"/>
        <w:spacing w:line="240" w:lineRule="auto"/>
        <w:jc w:val="left"/>
        <w:rPr>
          <w:rFonts w:cs="Arial"/>
          <w:color w:val="000000"/>
          <w:szCs w:val="20"/>
        </w:rPr>
      </w:pPr>
      <w:r>
        <w:rPr>
          <w:rFonts w:cs="Arial"/>
          <w:color w:val="000000"/>
          <w:szCs w:val="20"/>
        </w:rPr>
        <w:t xml:space="preserve">Sklop 6: </w:t>
      </w:r>
      <w:bookmarkStart w:id="12" w:name="_Hlk10618927"/>
      <w:r>
        <w:rPr>
          <w:rFonts w:cs="Arial"/>
          <w:color w:val="000000"/>
          <w:szCs w:val="20"/>
        </w:rPr>
        <w:t>Pasivna mrežna oprema (PMO)</w:t>
      </w:r>
      <w:bookmarkEnd w:id="12"/>
    </w:p>
    <w:p w14:paraId="38DA7CCC" w14:textId="77777777" w:rsidR="00E65A91" w:rsidRDefault="00E65A91" w:rsidP="00B74562">
      <w:pPr>
        <w:pStyle w:val="Default"/>
        <w:jc w:val="both"/>
        <w:rPr>
          <w:rFonts w:eastAsia="Calibri"/>
          <w:sz w:val="20"/>
          <w:szCs w:val="20"/>
          <w:lang w:eastAsia="en-US"/>
        </w:rPr>
      </w:pPr>
    </w:p>
    <w:p w14:paraId="0A57CDD8" w14:textId="69693086" w:rsidR="002E3AEB" w:rsidRDefault="002E3AEB" w:rsidP="002E3AEB">
      <w:pPr>
        <w:spacing w:line="240" w:lineRule="auto"/>
      </w:pPr>
      <w:r w:rsidRPr="00EE0AB2">
        <w:t>Nezaporedno številčenje sklopov (2, 3, 5 in 6) ostaja iz prejšnjega izvedenega odprtega postopka z oznako ODPU-8/2019, ki se je oddajalo v sedmih sklopih (1-7). Omenjeno številčenje je bilo ohranjeno zaradi zagotavljanja kontinuitete in prepoznavnosti posameznih sklopov glede na prejšnjo izvedbo. Ohranitev številčenja sklopov omogoča MDP in drugim 11 posameznim naročnikom lažje sledenje in povezovanje trenutnih sklopov z že obstoječimi podatki iz predhodnega postopka.</w:t>
      </w:r>
    </w:p>
    <w:p w14:paraId="697B86C9" w14:textId="77777777" w:rsidR="002E3AEB" w:rsidRDefault="002E3AEB" w:rsidP="00D4695D">
      <w:pPr>
        <w:spacing w:line="240" w:lineRule="auto"/>
      </w:pPr>
    </w:p>
    <w:p w14:paraId="7CDE09F7" w14:textId="42EEBE76" w:rsidR="00D4695D" w:rsidRPr="00D73D3C" w:rsidRDefault="00112392" w:rsidP="00D4695D">
      <w:pPr>
        <w:spacing w:line="240" w:lineRule="auto"/>
      </w:pPr>
      <w:r w:rsidRPr="00D73D3C">
        <w:t xml:space="preserve">Predvidena količina ur za obdobje 48 mesecev za sklop </w:t>
      </w:r>
      <w:r w:rsidR="00D4695D" w:rsidRPr="00D73D3C">
        <w:t>2: 95.888.</w:t>
      </w:r>
    </w:p>
    <w:p w14:paraId="3A99385B" w14:textId="77777777" w:rsidR="00112392" w:rsidRPr="00D73D3C" w:rsidRDefault="00112392" w:rsidP="00112392">
      <w:pPr>
        <w:spacing w:line="240" w:lineRule="auto"/>
      </w:pPr>
    </w:p>
    <w:p w14:paraId="3BFB8C0C" w14:textId="51C60A34" w:rsidR="00F647BF" w:rsidRPr="00D73D3C" w:rsidRDefault="00112392" w:rsidP="00112392">
      <w:pPr>
        <w:spacing w:line="240" w:lineRule="auto"/>
      </w:pPr>
      <w:r w:rsidRPr="00D73D3C">
        <w:t xml:space="preserve">Naročnik ocenjuje okvirno razmerje med faktorji za sklop 2: faktor 0,6: </w:t>
      </w:r>
      <w:r w:rsidR="00E47AEB" w:rsidRPr="00D73D3C">
        <w:t>0</w:t>
      </w:r>
      <w:r w:rsidRPr="00D73D3C">
        <w:t xml:space="preserve"> %, faktor 0,8: </w:t>
      </w:r>
      <w:r w:rsidR="00E47AEB" w:rsidRPr="00D73D3C">
        <w:t>64</w:t>
      </w:r>
      <w:r w:rsidRPr="00D73D3C">
        <w:t xml:space="preserve"> %, faktor 1,2: </w:t>
      </w:r>
      <w:r w:rsidR="00D4695D" w:rsidRPr="00D73D3C">
        <w:t>36</w:t>
      </w:r>
      <w:r w:rsidRPr="00D73D3C">
        <w:t xml:space="preserve"> %.</w:t>
      </w:r>
    </w:p>
    <w:p w14:paraId="3742EBC0" w14:textId="77777777" w:rsidR="00F647BF" w:rsidRPr="00D73D3C" w:rsidRDefault="00F647BF" w:rsidP="00285AB3">
      <w:pPr>
        <w:spacing w:line="240" w:lineRule="auto"/>
      </w:pPr>
    </w:p>
    <w:p w14:paraId="0246235C" w14:textId="7008347E" w:rsidR="00112392" w:rsidRPr="00D73D3C" w:rsidRDefault="00112392" w:rsidP="00112392">
      <w:pPr>
        <w:spacing w:line="240" w:lineRule="auto"/>
      </w:pPr>
      <w:r w:rsidRPr="00D73D3C">
        <w:t xml:space="preserve">Predvidena količina ur za obdobje 48 mesecev za sklop 3 je </w:t>
      </w:r>
      <w:r w:rsidR="00D4695D" w:rsidRPr="00D73D3C">
        <w:t>19.194</w:t>
      </w:r>
      <w:r w:rsidRPr="00D73D3C">
        <w:t xml:space="preserve">. </w:t>
      </w:r>
    </w:p>
    <w:p w14:paraId="57C72DF1" w14:textId="77777777" w:rsidR="00112392" w:rsidRPr="00D73D3C" w:rsidRDefault="00112392" w:rsidP="00112392">
      <w:pPr>
        <w:spacing w:line="240" w:lineRule="auto"/>
      </w:pPr>
    </w:p>
    <w:p w14:paraId="0F3A4A83" w14:textId="48F1A335" w:rsidR="00112392" w:rsidRPr="00D73D3C" w:rsidRDefault="00112392" w:rsidP="00112392">
      <w:pPr>
        <w:spacing w:line="240" w:lineRule="auto"/>
      </w:pPr>
      <w:r w:rsidRPr="00D73D3C">
        <w:t xml:space="preserve">Naročnik ocenjuje okvirno razmerje med faktorji za sklop 3: faktor 0,6: </w:t>
      </w:r>
      <w:r w:rsidR="00E47AEB" w:rsidRPr="00D73D3C">
        <w:t>0</w:t>
      </w:r>
      <w:r w:rsidRPr="00D73D3C">
        <w:t xml:space="preserve"> %, faktor 0,8: </w:t>
      </w:r>
      <w:r w:rsidR="00E47AEB" w:rsidRPr="00D73D3C">
        <w:t>6</w:t>
      </w:r>
      <w:r w:rsidR="00015C4A" w:rsidRPr="00D73D3C">
        <w:t>3</w:t>
      </w:r>
      <w:r w:rsidRPr="00D73D3C">
        <w:t xml:space="preserve"> %, faktor 1,2: </w:t>
      </w:r>
      <w:r w:rsidR="00E47AEB" w:rsidRPr="00D73D3C">
        <w:t>3</w:t>
      </w:r>
      <w:r w:rsidR="00015C4A" w:rsidRPr="00D73D3C">
        <w:t>7</w:t>
      </w:r>
      <w:r w:rsidRPr="00D73D3C">
        <w:t xml:space="preserve"> %.</w:t>
      </w:r>
    </w:p>
    <w:p w14:paraId="00CEF8BE" w14:textId="77777777" w:rsidR="00112392" w:rsidRPr="00D73D3C" w:rsidRDefault="00112392" w:rsidP="00285AB3">
      <w:pPr>
        <w:spacing w:line="240" w:lineRule="auto"/>
      </w:pPr>
    </w:p>
    <w:p w14:paraId="3BA6B857" w14:textId="7CFF8653" w:rsidR="00112392" w:rsidRPr="00D73D3C" w:rsidRDefault="00112392" w:rsidP="00112392">
      <w:pPr>
        <w:spacing w:line="240" w:lineRule="auto"/>
      </w:pPr>
      <w:r w:rsidRPr="00D73D3C">
        <w:t xml:space="preserve">Predvidena količina ur za obdobje 48 mesecev za sklop 5 je </w:t>
      </w:r>
      <w:r w:rsidR="00D4695D" w:rsidRPr="00D73D3C">
        <w:t>15.595</w:t>
      </w:r>
      <w:r w:rsidRPr="00D73D3C">
        <w:t xml:space="preserve">. </w:t>
      </w:r>
    </w:p>
    <w:p w14:paraId="05FABC6C" w14:textId="77777777" w:rsidR="00112392" w:rsidRPr="00D73D3C" w:rsidRDefault="00112392" w:rsidP="00112392">
      <w:pPr>
        <w:spacing w:line="240" w:lineRule="auto"/>
      </w:pPr>
    </w:p>
    <w:p w14:paraId="7F1B3467" w14:textId="4654998D" w:rsidR="00112392" w:rsidRPr="00D73D3C" w:rsidRDefault="00112392" w:rsidP="00112392">
      <w:pPr>
        <w:spacing w:line="240" w:lineRule="auto"/>
      </w:pPr>
      <w:r w:rsidRPr="00D73D3C">
        <w:t xml:space="preserve">Naročnik ocenjuje okvirno razmerje med faktorji za sklop 5: faktor 0,6: </w:t>
      </w:r>
      <w:r w:rsidR="00E47AEB" w:rsidRPr="00D73D3C">
        <w:t>20</w:t>
      </w:r>
      <w:r w:rsidRPr="00D73D3C">
        <w:t xml:space="preserve"> %, faktor 0,8: </w:t>
      </w:r>
      <w:r w:rsidR="00E47AEB" w:rsidRPr="00D73D3C">
        <w:t>60</w:t>
      </w:r>
      <w:r w:rsidRPr="00D73D3C">
        <w:t xml:space="preserve"> %, faktor 1,2: </w:t>
      </w:r>
      <w:r w:rsidR="00E47AEB" w:rsidRPr="00D73D3C">
        <w:t>20</w:t>
      </w:r>
      <w:r w:rsidRPr="00D73D3C">
        <w:t xml:space="preserve"> %.</w:t>
      </w:r>
    </w:p>
    <w:p w14:paraId="01BD1CE9" w14:textId="77777777" w:rsidR="00E47AEB" w:rsidRPr="00D73D3C" w:rsidRDefault="00E47AEB" w:rsidP="00112392">
      <w:pPr>
        <w:spacing w:line="240" w:lineRule="auto"/>
      </w:pPr>
    </w:p>
    <w:p w14:paraId="41E6CD88" w14:textId="7CED75DF" w:rsidR="00D4695D" w:rsidRPr="00D73D3C" w:rsidRDefault="00112392" w:rsidP="00D4695D">
      <w:pPr>
        <w:spacing w:line="240" w:lineRule="auto"/>
      </w:pPr>
      <w:r w:rsidRPr="00D73D3C">
        <w:t xml:space="preserve">Predvidena količina ur za obdobje 48 mesecev za sklop 6 je </w:t>
      </w:r>
      <w:r w:rsidR="00D4695D" w:rsidRPr="00D73D3C">
        <w:t>18.402.</w:t>
      </w:r>
    </w:p>
    <w:p w14:paraId="7974BDBF" w14:textId="2BAC3C87" w:rsidR="00112392" w:rsidRPr="00D73D3C" w:rsidRDefault="00112392" w:rsidP="00112392">
      <w:pPr>
        <w:spacing w:line="240" w:lineRule="auto"/>
      </w:pPr>
    </w:p>
    <w:p w14:paraId="775973DA" w14:textId="35E8D30C" w:rsidR="00112392" w:rsidRPr="00D73D3C" w:rsidRDefault="00112392" w:rsidP="00285AB3">
      <w:pPr>
        <w:spacing w:line="240" w:lineRule="auto"/>
      </w:pPr>
      <w:r w:rsidRPr="00D73D3C">
        <w:t xml:space="preserve">Naročnik ocenjuje okvirno razmerje med faktorji za sklop 6: faktor 0,6: </w:t>
      </w:r>
      <w:r w:rsidR="00015C4A" w:rsidRPr="00D73D3C">
        <w:t>71</w:t>
      </w:r>
      <w:r w:rsidRPr="00D73D3C">
        <w:t xml:space="preserve"> %, faktor 0,8: </w:t>
      </w:r>
      <w:r w:rsidR="00015C4A" w:rsidRPr="00D73D3C">
        <w:t>24</w:t>
      </w:r>
      <w:r w:rsidRPr="00D73D3C">
        <w:t xml:space="preserve"> %, faktor 1,2: </w:t>
      </w:r>
      <w:r w:rsidR="00015C4A" w:rsidRPr="00D73D3C">
        <w:t>5</w:t>
      </w:r>
      <w:r w:rsidRPr="00D73D3C">
        <w:t xml:space="preserve"> %.</w:t>
      </w:r>
    </w:p>
    <w:p w14:paraId="677A18A1" w14:textId="77777777" w:rsidR="00320129" w:rsidRPr="00D73D3C" w:rsidRDefault="00320129" w:rsidP="00285AB3">
      <w:pPr>
        <w:spacing w:line="240" w:lineRule="auto"/>
      </w:pPr>
    </w:p>
    <w:p w14:paraId="2FAA2BBC" w14:textId="63CC6609" w:rsidR="00320129" w:rsidRPr="00D73D3C" w:rsidRDefault="00320129" w:rsidP="00320129">
      <w:pPr>
        <w:rPr>
          <w:rFonts w:cs="Arial"/>
          <w:szCs w:val="20"/>
        </w:rPr>
      </w:pPr>
      <w:r w:rsidRPr="00D73D3C">
        <w:rPr>
          <w:rFonts w:cs="Arial"/>
          <w:szCs w:val="20"/>
        </w:rPr>
        <w:t xml:space="preserve">Obseg oziroma količine so okvirne in se lahko v času izvajanja pogodbe spremenijo. Naročalo se bo glede na dejanske potrebe naročnikov. </w:t>
      </w:r>
    </w:p>
    <w:p w14:paraId="4AF99EE2" w14:textId="77777777" w:rsidR="00320129" w:rsidRPr="00D73D3C" w:rsidRDefault="00320129" w:rsidP="00285AB3">
      <w:pPr>
        <w:spacing w:line="240" w:lineRule="auto"/>
      </w:pPr>
    </w:p>
    <w:p w14:paraId="281D0712" w14:textId="5A414606" w:rsidR="005312FE" w:rsidRPr="00B74538" w:rsidRDefault="00C91BF6" w:rsidP="00647183">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3" w:name="_Toc169530309"/>
      <w:r w:rsidRPr="00B74538">
        <w:rPr>
          <w:rFonts w:cs="Arial"/>
          <w:caps w:val="0"/>
          <w:szCs w:val="20"/>
          <w:lang w:eastAsia="ar-SA"/>
        </w:rPr>
        <w:lastRenderedPageBreak/>
        <w:t>NAČIN ODDAJE JAVNEGA NAROČILA</w:t>
      </w:r>
      <w:bookmarkEnd w:id="6"/>
      <w:bookmarkEnd w:id="7"/>
      <w:bookmarkEnd w:id="13"/>
    </w:p>
    <w:p w14:paraId="7CA5180D" w14:textId="7F03F0F7" w:rsidR="00002C48" w:rsidRDefault="00002C48" w:rsidP="00285AB3">
      <w:pPr>
        <w:spacing w:line="240" w:lineRule="auto"/>
        <w:rPr>
          <w:szCs w:val="20"/>
        </w:rPr>
      </w:pPr>
      <w:r w:rsidRPr="00B74538">
        <w:rPr>
          <w:rFonts w:cs="Arial"/>
          <w:szCs w:val="20"/>
        </w:rPr>
        <w:t>Za oddajo predmetnega naročila se v skladu s 40. členom ZJN-3</w:t>
      </w:r>
      <w:r w:rsidR="00285AB3">
        <w:rPr>
          <w:rFonts w:cs="Arial"/>
          <w:szCs w:val="20"/>
        </w:rPr>
        <w:t xml:space="preserve"> </w:t>
      </w:r>
      <w:r w:rsidRPr="00285AB3">
        <w:rPr>
          <w:szCs w:val="20"/>
        </w:rPr>
        <w:t>izvede odprti postopek.</w:t>
      </w:r>
    </w:p>
    <w:p w14:paraId="2194B9DC" w14:textId="77777777" w:rsidR="002132CD" w:rsidRPr="00285AB3" w:rsidRDefault="002132CD" w:rsidP="00285AB3">
      <w:pPr>
        <w:spacing w:line="240" w:lineRule="auto"/>
        <w:rPr>
          <w:szCs w:val="20"/>
        </w:rPr>
      </w:pPr>
    </w:p>
    <w:p w14:paraId="57F11469" w14:textId="719150A6" w:rsidR="002132CD" w:rsidRDefault="002132CD" w:rsidP="002132CD">
      <w:pPr>
        <w:spacing w:line="240" w:lineRule="auto"/>
        <w:rPr>
          <w:rFonts w:cs="Arial"/>
          <w:szCs w:val="20"/>
        </w:rPr>
      </w:pPr>
      <w:r w:rsidRPr="002132CD">
        <w:rPr>
          <w:rFonts w:cs="Arial"/>
          <w:szCs w:val="20"/>
        </w:rPr>
        <w:t>Naročnik bo v skladu s 50. člen</w:t>
      </w:r>
      <w:r w:rsidR="00EA7A43">
        <w:rPr>
          <w:rFonts w:cs="Arial"/>
          <w:szCs w:val="20"/>
        </w:rPr>
        <w:t>o</w:t>
      </w:r>
      <w:r w:rsidRPr="002132CD">
        <w:rPr>
          <w:rFonts w:cs="Arial"/>
          <w:szCs w:val="20"/>
        </w:rPr>
        <w:t>m ZJN-3 predmetno javno naročilo v vseh sklopih oddal z uporabo elektronske dražbe, preko informacijskega sistema Elektronsko javno naročanje Republike Slovenije</w:t>
      </w:r>
      <w:r w:rsidR="000A7B19">
        <w:rPr>
          <w:rFonts w:cs="Arial"/>
          <w:szCs w:val="20"/>
        </w:rPr>
        <w:t xml:space="preserve"> </w:t>
      </w:r>
      <w:r w:rsidR="000A7B19" w:rsidRPr="002E1254">
        <w:rPr>
          <w:rFonts w:cs="Arial"/>
        </w:rPr>
        <w:t>(v nadaljevanju: sistem e-JN)</w:t>
      </w:r>
      <w:r w:rsidRPr="002132CD">
        <w:rPr>
          <w:rFonts w:cs="Arial"/>
          <w:szCs w:val="20"/>
        </w:rPr>
        <w:t>.</w:t>
      </w:r>
    </w:p>
    <w:p w14:paraId="5A65A7A3" w14:textId="77777777" w:rsidR="002132CD" w:rsidRPr="002132CD" w:rsidRDefault="002132CD" w:rsidP="002132CD">
      <w:pPr>
        <w:spacing w:line="240" w:lineRule="auto"/>
        <w:rPr>
          <w:szCs w:val="20"/>
        </w:rPr>
      </w:pPr>
    </w:p>
    <w:p w14:paraId="343CE3BE" w14:textId="08C8DC3A" w:rsidR="00EA7A43" w:rsidRPr="002132CD" w:rsidRDefault="00EA7A43" w:rsidP="00EA7A43">
      <w:pPr>
        <w:spacing w:line="240" w:lineRule="auto"/>
        <w:rPr>
          <w:szCs w:val="20"/>
        </w:rPr>
      </w:pPr>
      <w:r w:rsidRPr="005A3DD8">
        <w:rPr>
          <w:szCs w:val="20"/>
        </w:rPr>
        <w:t xml:space="preserve">Navodilo za uporabo </w:t>
      </w:r>
      <w:r w:rsidRPr="00C97B73">
        <w:rPr>
          <w:szCs w:val="20"/>
        </w:rPr>
        <w:t>sistema e</w:t>
      </w:r>
      <w:r>
        <w:rPr>
          <w:szCs w:val="20"/>
        </w:rPr>
        <w:t>-</w:t>
      </w:r>
      <w:r w:rsidRPr="00C97B73">
        <w:rPr>
          <w:szCs w:val="20"/>
        </w:rPr>
        <w:t xml:space="preserve">JN </w:t>
      </w:r>
      <w:r w:rsidRPr="005A3DD8">
        <w:rPr>
          <w:szCs w:val="20"/>
        </w:rPr>
        <w:t>se nahaja na spletnem naslovu</w:t>
      </w:r>
      <w:r>
        <w:rPr>
          <w:szCs w:val="20"/>
        </w:rPr>
        <w:t xml:space="preserve"> </w:t>
      </w:r>
      <w:hyperlink r:id="rId8" w:history="1">
        <w:r>
          <w:rPr>
            <w:rStyle w:val="Hiperpovezava"/>
            <w:szCs w:val="20"/>
          </w:rPr>
          <w:t>https://ejn.gov.si</w:t>
        </w:r>
      </w:hyperlink>
      <w:r>
        <w:rPr>
          <w:rStyle w:val="Hiperpovezava"/>
          <w:szCs w:val="20"/>
        </w:rPr>
        <w:t>.</w:t>
      </w:r>
    </w:p>
    <w:p w14:paraId="34C61F1D" w14:textId="77777777" w:rsidR="00EA7A43" w:rsidRDefault="00EA7A43" w:rsidP="002132CD">
      <w:pPr>
        <w:spacing w:line="240" w:lineRule="auto"/>
        <w:rPr>
          <w:szCs w:val="20"/>
        </w:rPr>
      </w:pPr>
    </w:p>
    <w:p w14:paraId="287176B1" w14:textId="659F8BE1" w:rsidR="002132CD" w:rsidRDefault="002132CD" w:rsidP="002132CD">
      <w:pPr>
        <w:spacing w:line="240" w:lineRule="auto"/>
        <w:rPr>
          <w:szCs w:val="20"/>
        </w:rPr>
      </w:pPr>
      <w:r w:rsidRPr="002132CD">
        <w:rPr>
          <w:szCs w:val="20"/>
        </w:rPr>
        <w:t>Ponudniku v obrazec Enotni evropski dokument v zvezi z oddajo javnega naročila – ESPD (v nadaljevanju: ESPD) ni potrebno navajati, za katere sklope se prijavlja. Naročnik bo štel, da se ponudnik prijavlja za sklop, za katerega bo v informacijskem sistemu e-JN navedel cen</w:t>
      </w:r>
      <w:r w:rsidR="00F3506B">
        <w:rPr>
          <w:szCs w:val="20"/>
        </w:rPr>
        <w:t>o</w:t>
      </w:r>
      <w:r w:rsidRPr="002132CD">
        <w:rPr>
          <w:szCs w:val="20"/>
        </w:rPr>
        <w:t>.</w:t>
      </w:r>
    </w:p>
    <w:p w14:paraId="1B11B4BC" w14:textId="77777777" w:rsidR="002132CD" w:rsidRPr="002132CD" w:rsidRDefault="002132CD" w:rsidP="002132CD">
      <w:pPr>
        <w:spacing w:line="240" w:lineRule="auto"/>
        <w:rPr>
          <w:szCs w:val="20"/>
        </w:rPr>
      </w:pPr>
    </w:p>
    <w:p w14:paraId="23E3353A" w14:textId="2C31C8D3" w:rsidR="002132CD" w:rsidRDefault="002132CD" w:rsidP="002132CD">
      <w:pPr>
        <w:spacing w:line="240" w:lineRule="auto"/>
        <w:rPr>
          <w:szCs w:val="20"/>
        </w:rPr>
      </w:pPr>
      <w:r w:rsidRPr="002132CD">
        <w:rPr>
          <w:szCs w:val="20"/>
        </w:rPr>
        <w:t>Ponudnik lahko predloži ponudbo za katerikoli sklop, za enega ali več</w:t>
      </w:r>
      <w:r>
        <w:rPr>
          <w:szCs w:val="20"/>
        </w:rPr>
        <w:t xml:space="preserve"> sklopov</w:t>
      </w:r>
      <w:r w:rsidRPr="002132CD">
        <w:rPr>
          <w:szCs w:val="20"/>
        </w:rPr>
        <w:t xml:space="preserve">. </w:t>
      </w:r>
    </w:p>
    <w:p w14:paraId="5E7DAC23" w14:textId="77777777" w:rsidR="002132CD" w:rsidRPr="002132CD" w:rsidRDefault="002132CD" w:rsidP="002132CD">
      <w:pPr>
        <w:spacing w:line="240" w:lineRule="auto"/>
        <w:rPr>
          <w:szCs w:val="20"/>
        </w:rPr>
      </w:pPr>
    </w:p>
    <w:p w14:paraId="1641B227" w14:textId="1CAA8BDC" w:rsidR="002132CD" w:rsidRPr="002132CD" w:rsidRDefault="002132CD" w:rsidP="002132CD">
      <w:pPr>
        <w:spacing w:line="240" w:lineRule="auto"/>
        <w:rPr>
          <w:szCs w:val="20"/>
        </w:rPr>
      </w:pPr>
      <w:r w:rsidRPr="002132CD">
        <w:rPr>
          <w:szCs w:val="20"/>
        </w:rPr>
        <w:t xml:space="preserve">Za vsakega od sklopov se zahteva neobstoj vseh razlogov za izključitev, ki so navedeni v točki 10.1 teh navodil, in </w:t>
      </w:r>
      <w:r w:rsidR="000A7B19">
        <w:rPr>
          <w:szCs w:val="20"/>
        </w:rPr>
        <w:t xml:space="preserve">izpolnjevanje </w:t>
      </w:r>
      <w:r w:rsidRPr="002132CD">
        <w:rPr>
          <w:szCs w:val="20"/>
        </w:rPr>
        <w:t>tehničn</w:t>
      </w:r>
      <w:r w:rsidR="000A7B19">
        <w:rPr>
          <w:szCs w:val="20"/>
        </w:rPr>
        <w:t>e</w:t>
      </w:r>
      <w:r w:rsidRPr="002132CD">
        <w:rPr>
          <w:szCs w:val="20"/>
        </w:rPr>
        <w:t xml:space="preserve"> in kadrovsk</w:t>
      </w:r>
      <w:r w:rsidR="000A7B19">
        <w:rPr>
          <w:szCs w:val="20"/>
        </w:rPr>
        <w:t>e</w:t>
      </w:r>
      <w:r w:rsidRPr="002132CD">
        <w:rPr>
          <w:szCs w:val="20"/>
        </w:rPr>
        <w:t xml:space="preserve"> sposobnost</w:t>
      </w:r>
      <w:r w:rsidR="000A7B19">
        <w:rPr>
          <w:szCs w:val="20"/>
        </w:rPr>
        <w:t>i</w:t>
      </w:r>
      <w:r w:rsidRPr="002132CD">
        <w:rPr>
          <w:szCs w:val="20"/>
        </w:rPr>
        <w:t xml:space="preserve"> za posamezen sklop, kot je navedena v točkah  10.2  in 10.3 teh navodil. Druge zahteve naročnika za posamezen sklop so navedene v drugih delih dokumentacije v zvezi z oddajo javnega naročila.</w:t>
      </w:r>
    </w:p>
    <w:p w14:paraId="715C4A2C" w14:textId="77777777" w:rsidR="002132CD" w:rsidRPr="002132CD" w:rsidRDefault="002132CD" w:rsidP="002132CD">
      <w:pPr>
        <w:spacing w:line="240" w:lineRule="auto"/>
        <w:rPr>
          <w:szCs w:val="20"/>
        </w:rPr>
      </w:pPr>
    </w:p>
    <w:p w14:paraId="7761055F" w14:textId="3886701F" w:rsidR="009144CA" w:rsidRPr="00DA06C7" w:rsidRDefault="002132CD" w:rsidP="002132CD">
      <w:pPr>
        <w:spacing w:line="240" w:lineRule="auto"/>
        <w:rPr>
          <w:rFonts w:cs="Arial"/>
          <w:szCs w:val="20"/>
        </w:rPr>
      </w:pPr>
      <w:r w:rsidRPr="002132CD">
        <w:rPr>
          <w:szCs w:val="20"/>
        </w:rPr>
        <w:t xml:space="preserve">Naročnik bo na podlagi zahtev in meril, določenih v dokumentaciji v zvezi z oddajo </w:t>
      </w:r>
      <w:r w:rsidR="00DA06C7">
        <w:rPr>
          <w:szCs w:val="20"/>
        </w:rPr>
        <w:t xml:space="preserve">javnega </w:t>
      </w:r>
      <w:r w:rsidRPr="002132CD">
        <w:rPr>
          <w:szCs w:val="20"/>
        </w:rPr>
        <w:t xml:space="preserve">naročila, v posameznem sklopu izmed ponudnikov, ki bodo oddali dopustno ponudbo, izbral najugodnejšega ponudnika, </w:t>
      </w:r>
      <w:r w:rsidR="00DA06C7" w:rsidRPr="00B74538">
        <w:rPr>
          <w:rFonts w:cs="Arial"/>
          <w:szCs w:val="20"/>
        </w:rPr>
        <w:t>s katerim bodo posamezni naročniki sklenili pogodbe</w:t>
      </w:r>
      <w:r w:rsidRPr="002132CD">
        <w:rPr>
          <w:szCs w:val="20"/>
        </w:rPr>
        <w:t>.</w:t>
      </w:r>
    </w:p>
    <w:p w14:paraId="11900775" w14:textId="77777777" w:rsidR="002132CD" w:rsidRPr="00B74538" w:rsidRDefault="002132CD" w:rsidP="002132CD">
      <w:pPr>
        <w:spacing w:line="240" w:lineRule="auto"/>
        <w:rPr>
          <w:rFonts w:cs="Arial"/>
          <w:szCs w:val="20"/>
        </w:rPr>
      </w:pPr>
    </w:p>
    <w:p w14:paraId="25CC5EDC" w14:textId="3BA0996F" w:rsidR="009144CA" w:rsidRPr="00B74538" w:rsidRDefault="009144CA" w:rsidP="00D005F8">
      <w:pPr>
        <w:spacing w:line="240" w:lineRule="auto"/>
        <w:rPr>
          <w:rFonts w:cs="Arial"/>
          <w:szCs w:val="20"/>
        </w:rPr>
      </w:pPr>
      <w:r w:rsidRPr="00C70EE9">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53AA24C3" w14:textId="6E1306F7" w:rsidR="00B27387" w:rsidRPr="00B74538" w:rsidRDefault="00387DEF" w:rsidP="007466A1">
      <w:pPr>
        <w:pStyle w:val="Naslov1"/>
        <w:numPr>
          <w:ilvl w:val="0"/>
          <w:numId w:val="2"/>
        </w:numPr>
        <w:tabs>
          <w:tab w:val="num" w:pos="0"/>
        </w:tabs>
        <w:suppressAutoHyphens/>
        <w:spacing w:before="280" w:beforeAutospacing="0" w:after="280" w:afterAutospacing="0" w:line="240" w:lineRule="auto"/>
      </w:pPr>
      <w:bookmarkStart w:id="14" w:name="_Toc336851732"/>
      <w:bookmarkStart w:id="15" w:name="_Toc336851780"/>
      <w:bookmarkStart w:id="16" w:name="_Toc169530310"/>
      <w:bookmarkEnd w:id="8"/>
      <w:r w:rsidRPr="00B74538">
        <w:rPr>
          <w:caps w:val="0"/>
        </w:rPr>
        <w:t>RO</w:t>
      </w:r>
      <w:r w:rsidR="00C91BF6" w:rsidRPr="00B74538">
        <w:t xml:space="preserve">K IN </w:t>
      </w:r>
      <w:r w:rsidR="00C91BF6" w:rsidRPr="00B74538">
        <w:rPr>
          <w:rFonts w:cs="Arial"/>
          <w:caps w:val="0"/>
          <w:szCs w:val="20"/>
          <w:lang w:eastAsia="ar-SA"/>
        </w:rPr>
        <w:t>NAČIN</w:t>
      </w:r>
      <w:r w:rsidR="00C91BF6" w:rsidRPr="00B74538">
        <w:t xml:space="preserve"> PREDLOŽITVE PONUDBE</w:t>
      </w:r>
      <w:bookmarkEnd w:id="14"/>
      <w:bookmarkEnd w:id="15"/>
      <w:bookmarkEnd w:id="16"/>
    </w:p>
    <w:p w14:paraId="4151343E" w14:textId="3DD9B9F6" w:rsidR="00D92088" w:rsidRPr="00B74538" w:rsidRDefault="00D92088" w:rsidP="00C12236">
      <w:pPr>
        <w:spacing w:line="240" w:lineRule="auto"/>
      </w:pPr>
      <w:bookmarkStart w:id="17" w:name="_Toc336851733"/>
      <w:bookmarkStart w:id="18" w:name="_Toc336851781"/>
      <w:r w:rsidRPr="00B74538">
        <w:t>Ponudnik mora ponudbo predložiti v</w:t>
      </w:r>
      <w:r w:rsidR="00543169" w:rsidRPr="00B74538">
        <w:t xml:space="preserve"> </w:t>
      </w:r>
      <w:r w:rsidRPr="00B74538">
        <w:t>sistem e-JN</w:t>
      </w:r>
      <w:r w:rsidR="00543169" w:rsidRPr="00B74538">
        <w:t xml:space="preserve"> </w:t>
      </w:r>
      <w:r w:rsidRPr="00B74538">
        <w:t xml:space="preserve">na spletnem naslovu </w:t>
      </w:r>
      <w:hyperlink r:id="rId9" w:history="1">
        <w:r w:rsidRPr="00B74538">
          <w:rPr>
            <w:color w:val="0000FF"/>
            <w:u w:val="single"/>
          </w:rPr>
          <w:t>https://ejn.gov.si</w:t>
        </w:r>
      </w:hyperlink>
      <w:r w:rsidRPr="00B74538">
        <w:t xml:space="preserve">, v skladu s točko </w:t>
      </w:r>
      <w:r w:rsidR="003139A6" w:rsidRPr="00B74538">
        <w:t>4</w:t>
      </w:r>
      <w:r w:rsidRPr="00B74538">
        <w:t xml:space="preserve"> dokumenta Navodila za uporabo informacijskega sistema e-JN: PONUDNIKI, ki je del te dokumentacije</w:t>
      </w:r>
      <w:r w:rsidR="000679A1" w:rsidRPr="00B74538">
        <w:t xml:space="preserve"> v zvezi z oddajo javnega naročila,</w:t>
      </w:r>
      <w:r w:rsidRPr="00B74538">
        <w:t xml:space="preserve"> in objavljen na spletnem naslovu </w:t>
      </w:r>
      <w:hyperlink r:id="rId10" w:history="1">
        <w:r w:rsidRPr="00B74538">
          <w:rPr>
            <w:color w:val="0000FF"/>
            <w:u w:val="single"/>
          </w:rPr>
          <w:t>https://ejn.gov.si</w:t>
        </w:r>
      </w:hyperlink>
      <w:r w:rsidRPr="00B74538">
        <w:t>.</w:t>
      </w:r>
    </w:p>
    <w:p w14:paraId="634DFB79" w14:textId="77777777" w:rsidR="00D92088" w:rsidRPr="00B74538" w:rsidRDefault="00D92088" w:rsidP="00C12236">
      <w:pPr>
        <w:spacing w:line="240" w:lineRule="auto"/>
      </w:pPr>
    </w:p>
    <w:p w14:paraId="41B53FB4" w14:textId="12512036" w:rsidR="00D92088" w:rsidRPr="00B74538" w:rsidRDefault="00D92088" w:rsidP="00C12236">
      <w:pPr>
        <w:spacing w:line="240" w:lineRule="auto"/>
      </w:pPr>
      <w:r w:rsidRPr="00B74538">
        <w:t xml:space="preserve">Ponudnik se mora pred oddajo ponudbe registrirati na spletnem naslovu </w:t>
      </w:r>
      <w:hyperlink r:id="rId11" w:history="1">
        <w:r w:rsidRPr="00B74538">
          <w:rPr>
            <w:color w:val="0000FF"/>
            <w:u w:val="single"/>
          </w:rPr>
          <w:t>https://ejn.gov.si</w:t>
        </w:r>
      </w:hyperlink>
      <w:r w:rsidRPr="00B74538">
        <w:t xml:space="preserve">, v skladu z </w:t>
      </w:r>
      <w:r w:rsidR="00543169" w:rsidRPr="00B74538">
        <w:t>Navodili za uporabo informacijskega sistema e-JN: PONUDNIKI</w:t>
      </w:r>
      <w:r w:rsidRPr="00B74538">
        <w:t xml:space="preserve">. Če je ponudnik že registriran v sistem e-JN, se v </w:t>
      </w:r>
      <w:r w:rsidR="00F07458" w:rsidRPr="00B74538">
        <w:t>sistem e-JN</w:t>
      </w:r>
      <w:r w:rsidRPr="00B74538">
        <w:t xml:space="preserve"> prijavi na istem naslovu.</w:t>
      </w:r>
    </w:p>
    <w:p w14:paraId="6159A1B3" w14:textId="77777777" w:rsidR="00D92088" w:rsidRPr="00B74538" w:rsidRDefault="00D92088" w:rsidP="00C12236">
      <w:pPr>
        <w:spacing w:line="240" w:lineRule="auto"/>
      </w:pPr>
    </w:p>
    <w:p w14:paraId="469D2A8A" w14:textId="2EAA6E7F" w:rsidR="00D92088" w:rsidRPr="00B74538" w:rsidRDefault="00D92088" w:rsidP="00C12236">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2"/>
      </w:r>
      <w:r w:rsidRPr="00B74538">
        <w:t xml:space="preserve">). </w:t>
      </w:r>
    </w:p>
    <w:p w14:paraId="1675DA29" w14:textId="77777777" w:rsidR="00D92088" w:rsidRPr="00B74538" w:rsidRDefault="00D92088" w:rsidP="00C12236">
      <w:pPr>
        <w:spacing w:line="240" w:lineRule="auto"/>
        <w:rPr>
          <w:lang w:eastAsia="sl-SI"/>
        </w:rPr>
      </w:pPr>
    </w:p>
    <w:p w14:paraId="423F0B32" w14:textId="77777777" w:rsidR="00D92088" w:rsidRPr="00B74538" w:rsidRDefault="00D92088" w:rsidP="00C12236">
      <w:pPr>
        <w:spacing w:line="240" w:lineRule="auto"/>
      </w:pPr>
      <w:r w:rsidRPr="00B74538">
        <w:t xml:space="preserve">Ponudba se šteje za pravočasno oddano, če jo naročnik prejme preko sistema e-JN </w:t>
      </w:r>
      <w:hyperlink r:id="rId12" w:history="1">
        <w:r w:rsidRPr="00B74538">
          <w:rPr>
            <w:rStyle w:val="Hiperpovezava"/>
            <w:rFonts w:cs="Arial"/>
            <w:szCs w:val="20"/>
            <w:lang w:eastAsia="sl-SI"/>
          </w:rPr>
          <w:t>https://ejn.gov.si</w:t>
        </w:r>
      </w:hyperlink>
      <w:r w:rsidRPr="00B74538">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B74538" w:rsidRDefault="00D92088" w:rsidP="00C12236">
      <w:pPr>
        <w:spacing w:line="240" w:lineRule="auto"/>
      </w:pPr>
    </w:p>
    <w:p w14:paraId="38E36143" w14:textId="77777777" w:rsidR="00D92088" w:rsidRPr="00B74538" w:rsidRDefault="00D92088" w:rsidP="00C12236">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B74538" w:rsidRDefault="00D92088" w:rsidP="00C12236">
      <w:pPr>
        <w:spacing w:line="240" w:lineRule="auto"/>
      </w:pPr>
    </w:p>
    <w:p w14:paraId="5D20B23E" w14:textId="073FB853" w:rsidR="002E65D7" w:rsidRPr="00B74538" w:rsidRDefault="00D92088" w:rsidP="00C12236">
      <w:pPr>
        <w:spacing w:line="240" w:lineRule="auto"/>
      </w:pPr>
      <w:r w:rsidRPr="00B74538">
        <w:t xml:space="preserve">Po preteku roka za predložitev ponudb ponudbe </w:t>
      </w:r>
      <w:r w:rsidR="003139A6" w:rsidRPr="00B74538">
        <w:t xml:space="preserve">v sistemu e-JN </w:t>
      </w:r>
      <w:r w:rsidRPr="00B74538">
        <w:t>ne bo več mogoče oddati ali umakniti.</w:t>
      </w:r>
    </w:p>
    <w:p w14:paraId="38389432" w14:textId="77777777" w:rsidR="00555417" w:rsidRPr="00B74538" w:rsidRDefault="00555417" w:rsidP="00C12236">
      <w:pPr>
        <w:spacing w:line="240" w:lineRule="auto"/>
      </w:pPr>
    </w:p>
    <w:p w14:paraId="4804DEB2" w14:textId="41738203" w:rsidR="00053C40" w:rsidRPr="00B74538" w:rsidRDefault="00D92088" w:rsidP="007466A1">
      <w:pPr>
        <w:spacing w:line="240" w:lineRule="auto"/>
      </w:pPr>
      <w:r w:rsidRPr="00B74538">
        <w:t>Dostop do povezave za oddajo elektronske ponudbe v tem postopku javnega naročila je naveden v obvestilu o naročilu</w:t>
      </w:r>
      <w:r w:rsidR="00CF5181" w:rsidRPr="00B74538">
        <w:t>, objavljenem</w:t>
      </w:r>
      <w:r w:rsidRPr="00B74538">
        <w:t xml:space="preserve"> na portalu javnih naročil.</w:t>
      </w:r>
    </w:p>
    <w:p w14:paraId="3DA77D39" w14:textId="77777777" w:rsidR="0071261A" w:rsidRPr="00B74538" w:rsidRDefault="009F6298" w:rsidP="007466A1">
      <w:pPr>
        <w:pStyle w:val="Naslov1"/>
        <w:numPr>
          <w:ilvl w:val="0"/>
          <w:numId w:val="2"/>
        </w:numPr>
        <w:tabs>
          <w:tab w:val="num" w:pos="0"/>
        </w:tabs>
        <w:suppressAutoHyphens/>
        <w:spacing w:before="280" w:beforeAutospacing="0" w:after="280" w:afterAutospacing="0" w:line="240" w:lineRule="auto"/>
      </w:pPr>
      <w:bookmarkStart w:id="19" w:name="_Toc169530311"/>
      <w:bookmarkEnd w:id="17"/>
      <w:bookmarkEnd w:id="18"/>
      <w:r w:rsidRPr="00B74538">
        <w:rPr>
          <w:caps w:val="0"/>
        </w:rPr>
        <w:lastRenderedPageBreak/>
        <w:t>INFORMACIJE V ZVEZI Z ODPIRANJEM PONUDB</w:t>
      </w:r>
      <w:bookmarkEnd w:id="19"/>
    </w:p>
    <w:p w14:paraId="5D7BC65A" w14:textId="2A829D4C" w:rsidR="00C12236" w:rsidRPr="00B74538" w:rsidRDefault="00C12236" w:rsidP="00C12236">
      <w:pPr>
        <w:spacing w:line="240" w:lineRule="auto"/>
      </w:pPr>
      <w:bookmarkStart w:id="20" w:name="_Toc336851734"/>
      <w:bookmarkStart w:id="21" w:name="_Toc336851782"/>
      <w:r w:rsidRPr="00B74538">
        <w:rPr>
          <w:rFonts w:cs="Arial"/>
          <w:szCs w:val="20"/>
        </w:rPr>
        <w:t xml:space="preserve">Odpiranje ponudb bo potekalo samodejno v sistemu e-JN </w:t>
      </w:r>
      <w:r w:rsidRPr="00B74538">
        <w:t xml:space="preserve">na spletnem naslovu </w:t>
      </w:r>
      <w:hyperlink r:id="rId13" w:history="1">
        <w:r w:rsidRPr="00B74538">
          <w:rPr>
            <w:rFonts w:cs="Arial"/>
            <w:color w:val="0000FF"/>
            <w:szCs w:val="20"/>
            <w:u w:val="single"/>
            <w:lang w:eastAsia="sl-SI"/>
          </w:rPr>
          <w:t>https://ejn.gov.si</w:t>
        </w:r>
      </w:hyperlink>
      <w:r w:rsidRPr="00B74538">
        <w:rPr>
          <w:rFonts w:cs="Arial"/>
          <w:color w:val="0000FF"/>
          <w:szCs w:val="20"/>
          <w:u w:val="single"/>
          <w:lang w:eastAsia="sl-SI"/>
        </w:rPr>
        <w:t xml:space="preserve"> </w:t>
      </w:r>
      <w:r w:rsidRPr="00B74538">
        <w:t>na dan in uro, kot je to določeno v obvestilu o naročilu, objavljenem na portalu javnih naročil.</w:t>
      </w:r>
    </w:p>
    <w:p w14:paraId="6FD92687" w14:textId="77777777" w:rsidR="000679A1" w:rsidRPr="00B74538" w:rsidRDefault="000679A1" w:rsidP="00C12236">
      <w:pPr>
        <w:spacing w:line="240" w:lineRule="auto"/>
      </w:pPr>
    </w:p>
    <w:p w14:paraId="5FD5964A" w14:textId="6A1DB86A" w:rsidR="00C12236" w:rsidRPr="00B74538" w:rsidRDefault="00C12236" w:rsidP="00C12236">
      <w:pPr>
        <w:spacing w:line="240" w:lineRule="auto"/>
      </w:pPr>
      <w:r w:rsidRPr="00B74538">
        <w:t xml:space="preserve">Odpiranje poteka tako, da sistem e-JN samodejno ob uri, ki je določena za javno odpiranje ponudb, prikaže podatke o ponudniku, </w:t>
      </w:r>
      <w:r w:rsidRPr="00B74538">
        <w:rPr>
          <w:rFonts w:cs="Arial"/>
          <w:bCs/>
          <w:szCs w:val="20"/>
        </w:rPr>
        <w:t>skupni vrednosti brez davka, skupni vrednosti davka in skupni vrednosti z davkom</w:t>
      </w:r>
      <w:r w:rsidRPr="00B74538">
        <w:t xml:space="preserve"> ter omogoči dostop do </w:t>
      </w:r>
      <w:r w:rsidR="003139A6" w:rsidRPr="00B74538">
        <w:t>predračuna</w:t>
      </w:r>
      <w:r w:rsidRPr="00B74538">
        <w:t>, ki je naložen v sistemu e-JN v razdelku »</w:t>
      </w:r>
      <w:r w:rsidR="00EA7A43">
        <w:t>Skupna p</w:t>
      </w:r>
      <w:r w:rsidRPr="00B74538">
        <w:t xml:space="preserve">onudbena vrednost«, v delu »Predračun«. </w:t>
      </w:r>
    </w:p>
    <w:p w14:paraId="1FF38BF2" w14:textId="77777777" w:rsidR="00C12236" w:rsidRPr="00B74538" w:rsidRDefault="00C12236" w:rsidP="00C12236">
      <w:pPr>
        <w:spacing w:line="240" w:lineRule="auto"/>
      </w:pPr>
    </w:p>
    <w:p w14:paraId="75CF48AF" w14:textId="7B9DE03A" w:rsidR="00112392" w:rsidRDefault="00C12236" w:rsidP="00C12236">
      <w:pPr>
        <w:spacing w:line="240" w:lineRule="auto"/>
      </w:pPr>
      <w:r w:rsidRPr="00B74538">
        <w:t xml:space="preserve">Ponudnikom, ki bodo oddali ponudbe, bo zapisnik o odpiranju ponudb na voljo v sistemu e-JN </w:t>
      </w:r>
      <w:r w:rsidR="003139A6" w:rsidRPr="00B74538">
        <w:t>v razdelku »Seznam prejetih ponudb«.</w:t>
      </w:r>
    </w:p>
    <w:p w14:paraId="01FCF912" w14:textId="77777777" w:rsidR="00112392" w:rsidRPr="00B74538" w:rsidRDefault="00112392" w:rsidP="00112392">
      <w:pPr>
        <w:pStyle w:val="Naslov1"/>
        <w:numPr>
          <w:ilvl w:val="0"/>
          <w:numId w:val="33"/>
        </w:numPr>
        <w:tabs>
          <w:tab w:val="num" w:pos="0"/>
        </w:tabs>
        <w:suppressAutoHyphens/>
        <w:spacing w:before="280" w:beforeAutospacing="0" w:after="280" w:afterAutospacing="0" w:line="240" w:lineRule="auto"/>
      </w:pPr>
      <w:bookmarkStart w:id="22" w:name="_Toc151724632"/>
      <w:bookmarkStart w:id="23" w:name="_Toc169530312"/>
      <w:r w:rsidRPr="00B74538">
        <w:t>INFORMACIJE V ZVEZI S POSTOPKOM ELEKTRONSKE DRAŽBE</w:t>
      </w:r>
      <w:bookmarkEnd w:id="22"/>
      <w:bookmarkEnd w:id="23"/>
    </w:p>
    <w:p w14:paraId="60EBDD1C" w14:textId="77777777" w:rsidR="00112392" w:rsidRPr="0039689E" w:rsidRDefault="00112392" w:rsidP="00112392">
      <w:pPr>
        <w:spacing w:line="240" w:lineRule="auto"/>
      </w:pPr>
      <w:r w:rsidRPr="00B74538">
        <w:t xml:space="preserve">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w:t>
      </w:r>
      <w:r w:rsidRPr="0039689E">
        <w:t>za obveščanje*«.</w:t>
      </w:r>
    </w:p>
    <w:p w14:paraId="538E7681" w14:textId="77777777" w:rsidR="00112392" w:rsidRPr="0039689E" w:rsidRDefault="00112392" w:rsidP="00112392">
      <w:pPr>
        <w:spacing w:line="240" w:lineRule="auto"/>
      </w:pPr>
    </w:p>
    <w:p w14:paraId="1B6522F5" w14:textId="77777777" w:rsidR="00112392" w:rsidRPr="0039689E" w:rsidRDefault="00112392" w:rsidP="00112392">
      <w:pPr>
        <w:spacing w:line="240" w:lineRule="auto"/>
      </w:pPr>
      <w:r w:rsidRPr="0039689E">
        <w:t>V povabilu k sodelovanju v elektronski dražbi bosta navedena datum in čas začetka elektronske dražbe.</w:t>
      </w:r>
    </w:p>
    <w:p w14:paraId="11FAE0A8" w14:textId="15AD2910" w:rsidR="00112392" w:rsidRPr="00B74538" w:rsidRDefault="00112392" w:rsidP="00112392">
      <w:pPr>
        <w:spacing w:line="240" w:lineRule="auto"/>
      </w:pPr>
      <w:r w:rsidRPr="0039689E">
        <w:t xml:space="preserve">Ponudniki bodo povabilo prejeli predvidoma v roku 10 </w:t>
      </w:r>
      <w:r w:rsidR="007C76F6" w:rsidRPr="0039689E">
        <w:t xml:space="preserve">delovnih </w:t>
      </w:r>
      <w:r w:rsidRPr="0039689E">
        <w:t>dni po poteku roka za odpiranje ponudb, najkasneje pa 2 delovna dneva pred pričetkom elektronske dražbe.</w:t>
      </w:r>
    </w:p>
    <w:p w14:paraId="608943BA" w14:textId="77777777" w:rsidR="00112392" w:rsidRPr="00B74538" w:rsidRDefault="00112392" w:rsidP="00112392">
      <w:pPr>
        <w:spacing w:line="240" w:lineRule="auto"/>
      </w:pPr>
    </w:p>
    <w:p w14:paraId="0CF82757" w14:textId="77777777" w:rsidR="00112392" w:rsidRPr="00B74538" w:rsidRDefault="00112392" w:rsidP="00112392">
      <w:pPr>
        <w:autoSpaceDE w:val="0"/>
        <w:autoSpaceDN w:val="0"/>
        <w:adjustRightInd w:val="0"/>
        <w:spacing w:line="240" w:lineRule="auto"/>
      </w:pPr>
      <w:r w:rsidRPr="00B74538">
        <w:t>Če bo predložena skupna ponudba, bo povabilo iz sistema e-JN posredovano ponudniku, ki bo oddal</w:t>
      </w:r>
    </w:p>
    <w:p w14:paraId="2709F63F" w14:textId="77777777" w:rsidR="00112392" w:rsidRPr="00B74538" w:rsidRDefault="00112392" w:rsidP="00112392">
      <w:pPr>
        <w:autoSpaceDE w:val="0"/>
        <w:autoSpaceDN w:val="0"/>
        <w:adjustRightInd w:val="0"/>
        <w:spacing w:line="240" w:lineRule="auto"/>
      </w:pPr>
      <w:r w:rsidRPr="00B74538">
        <w:t>ponudbo v sistemu e-JN.</w:t>
      </w:r>
    </w:p>
    <w:p w14:paraId="443886DC" w14:textId="77777777" w:rsidR="00112392" w:rsidRPr="00B74538" w:rsidRDefault="00112392" w:rsidP="00112392">
      <w:pPr>
        <w:autoSpaceDE w:val="0"/>
        <w:autoSpaceDN w:val="0"/>
        <w:adjustRightInd w:val="0"/>
        <w:spacing w:line="240" w:lineRule="auto"/>
      </w:pPr>
    </w:p>
    <w:p w14:paraId="479A73B3" w14:textId="77777777" w:rsidR="00112392" w:rsidRPr="00B74538" w:rsidRDefault="00112392" w:rsidP="00112392">
      <w:pPr>
        <w:spacing w:line="240" w:lineRule="auto"/>
      </w:pPr>
      <w:r w:rsidRPr="00B74538">
        <w:t xml:space="preserve">Ponudniki morajo slediti dokumentu Navodila za uporabo informacijskega sistema e-JN: PONUDNIKI, točka 7.2. (Sodelovanje na e-Dražbi), kako poteka sodelovanje v e-Dražbi v sistemu e-JN, ki so del te dokumentacije in so objavljena na spletnem naslovu </w:t>
      </w:r>
      <w:hyperlink r:id="rId14" w:history="1">
        <w:r w:rsidRPr="00B74538">
          <w:rPr>
            <w:rFonts w:cs="Arial"/>
            <w:color w:val="0000FF"/>
            <w:szCs w:val="20"/>
            <w:u w:val="single"/>
            <w:lang w:eastAsia="sl-SI"/>
          </w:rPr>
          <w:t>https://ejn.gov.si</w:t>
        </w:r>
      </w:hyperlink>
      <w:r w:rsidRPr="00B74538">
        <w:t xml:space="preserve">. </w:t>
      </w:r>
    </w:p>
    <w:p w14:paraId="0B556256" w14:textId="77777777" w:rsidR="00112392" w:rsidRPr="00B74538" w:rsidRDefault="00112392" w:rsidP="00112392">
      <w:pPr>
        <w:autoSpaceDE w:val="0"/>
        <w:autoSpaceDN w:val="0"/>
        <w:adjustRightInd w:val="0"/>
        <w:spacing w:line="240" w:lineRule="auto"/>
        <w:jc w:val="right"/>
      </w:pPr>
    </w:p>
    <w:p w14:paraId="4F141E59" w14:textId="77777777" w:rsidR="000A7B19" w:rsidRPr="0039689E" w:rsidRDefault="00112392" w:rsidP="00112392">
      <w:pPr>
        <w:autoSpaceDE w:val="0"/>
        <w:autoSpaceDN w:val="0"/>
        <w:adjustRightInd w:val="0"/>
        <w:spacing w:line="240" w:lineRule="auto"/>
      </w:pPr>
      <w:bookmarkStart w:id="24" w:name="_Hlk168064917"/>
      <w:r w:rsidRPr="0039689E">
        <w:t xml:space="preserve">Uporabljena bo elektronska obratna dražba. </w:t>
      </w:r>
      <w:r w:rsidR="000A7B19" w:rsidRPr="0039689E">
        <w:t xml:space="preserve">Dražba bo za posamezne sklope ali skupine sklopov lahko </w:t>
      </w:r>
      <w:r w:rsidR="007C76F6" w:rsidRPr="0039689E">
        <w:t>potekala sočasno ali ločeno</w:t>
      </w:r>
      <w:r w:rsidR="000A7B19" w:rsidRPr="0039689E">
        <w:t xml:space="preserve"> </w:t>
      </w:r>
      <w:r w:rsidR="000A7B19" w:rsidRPr="0039689E">
        <w:rPr>
          <w:rFonts w:cs="Arial"/>
        </w:rPr>
        <w:t>oziroma na različne datume in ure. Predmetno bo podrobneje opredeljeno v povabilu k sodelovanju v elektronski dražbi</w:t>
      </w:r>
      <w:r w:rsidR="007C76F6" w:rsidRPr="0039689E">
        <w:t xml:space="preserve">. </w:t>
      </w:r>
    </w:p>
    <w:p w14:paraId="2AA55C47" w14:textId="77777777" w:rsidR="000A7B19" w:rsidRPr="0039689E" w:rsidRDefault="000A7B19" w:rsidP="00112392">
      <w:pPr>
        <w:autoSpaceDE w:val="0"/>
        <w:autoSpaceDN w:val="0"/>
        <w:adjustRightInd w:val="0"/>
        <w:spacing w:line="240" w:lineRule="auto"/>
      </w:pPr>
    </w:p>
    <w:p w14:paraId="65AA3B95" w14:textId="06D20402" w:rsidR="00112392" w:rsidRPr="0039689E" w:rsidRDefault="00112392" w:rsidP="00112392">
      <w:pPr>
        <w:autoSpaceDE w:val="0"/>
        <w:autoSpaceDN w:val="0"/>
        <w:adjustRightInd w:val="0"/>
        <w:spacing w:line="240" w:lineRule="auto"/>
      </w:pPr>
      <w:r w:rsidRPr="0039689E">
        <w:t>Elektronska obratna dražba bo potekala 60 minut. V primeru, da bo zadnjo ceno</w:t>
      </w:r>
      <w:r w:rsidR="007C76F6" w:rsidRPr="0039689E">
        <w:t xml:space="preserve"> za posamezni sklop</w:t>
      </w:r>
      <w:r w:rsidRPr="0039689E">
        <w:t xml:space="preserve"> ponudnik oddal v zadnjih 2 minutah pred iztekom roka</w:t>
      </w:r>
      <w:r w:rsidR="007C76F6" w:rsidRPr="0039689E">
        <w:t xml:space="preserve"> za ta sklop</w:t>
      </w:r>
      <w:r w:rsidRPr="0039689E">
        <w:t xml:space="preserve">, se dražba </w:t>
      </w:r>
      <w:r w:rsidR="007C76F6" w:rsidRPr="0039689E">
        <w:t xml:space="preserve">za ta sklop </w:t>
      </w:r>
      <w:r w:rsidRPr="0039689E">
        <w:t xml:space="preserve">podaljša za </w:t>
      </w:r>
      <w:r w:rsidR="00EE0AB2" w:rsidRPr="0039689E">
        <w:t>5</w:t>
      </w:r>
      <w:r w:rsidRPr="0039689E">
        <w:t xml:space="preserve"> minut. Dražba </w:t>
      </w:r>
      <w:r w:rsidR="007C76F6" w:rsidRPr="0039689E">
        <w:t xml:space="preserve">za posamezni sklop </w:t>
      </w:r>
      <w:r w:rsidRPr="0039689E">
        <w:t xml:space="preserve">se podaljša za </w:t>
      </w:r>
      <w:r w:rsidR="00EE0AB2" w:rsidRPr="0039689E">
        <w:t>5</w:t>
      </w:r>
      <w:r w:rsidRPr="0039689E">
        <w:t xml:space="preserve"> minut tudi v primeru, da bo v podaljšanem roku katerikoli ponudnik pred iztekom roka oddal novo ponudbo</w:t>
      </w:r>
      <w:r w:rsidR="007C76F6" w:rsidRPr="0039689E">
        <w:t xml:space="preserve"> za ta sklop</w:t>
      </w:r>
      <w:r w:rsidRPr="0039689E">
        <w:t xml:space="preserve">, v nasprotnem primeru pa se </w:t>
      </w:r>
      <w:r w:rsidR="007C76F6" w:rsidRPr="0039689E">
        <w:t xml:space="preserve">bo </w:t>
      </w:r>
      <w:r w:rsidRPr="0039689E">
        <w:t>elektronska obratna dražba zaključi</w:t>
      </w:r>
      <w:r w:rsidR="007C76F6" w:rsidRPr="0039689E">
        <w:t>la</w:t>
      </w:r>
      <w:r w:rsidRPr="0039689E">
        <w:t>.</w:t>
      </w:r>
    </w:p>
    <w:bookmarkEnd w:id="24"/>
    <w:p w14:paraId="4EBCA1C3" w14:textId="77777777" w:rsidR="00112392" w:rsidRPr="0039689E" w:rsidRDefault="00112392" w:rsidP="00112392">
      <w:pPr>
        <w:autoSpaceDE w:val="0"/>
        <w:autoSpaceDN w:val="0"/>
        <w:adjustRightInd w:val="0"/>
        <w:spacing w:line="240" w:lineRule="auto"/>
      </w:pPr>
    </w:p>
    <w:p w14:paraId="35969F7D" w14:textId="5EEF1908" w:rsidR="00112392" w:rsidRPr="0039689E" w:rsidRDefault="00112392" w:rsidP="00112392">
      <w:pPr>
        <w:autoSpaceDE w:val="0"/>
        <w:autoSpaceDN w:val="0"/>
        <w:adjustRightInd w:val="0"/>
        <w:spacing w:line="240" w:lineRule="auto"/>
      </w:pPr>
      <w:r w:rsidRPr="0039689E">
        <w:t>Najmanjši korak zniževanja cene</w:t>
      </w:r>
      <w:r w:rsidR="007C76F6" w:rsidRPr="0039689E">
        <w:t xml:space="preserve"> v posameznem sklopu</w:t>
      </w:r>
      <w:r w:rsidRPr="0039689E">
        <w:t xml:space="preserve"> ni določen.</w:t>
      </w:r>
    </w:p>
    <w:p w14:paraId="6E715C98" w14:textId="77777777" w:rsidR="00112392" w:rsidRPr="0039689E" w:rsidRDefault="00112392" w:rsidP="00112392">
      <w:pPr>
        <w:autoSpaceDE w:val="0"/>
        <w:autoSpaceDN w:val="0"/>
        <w:adjustRightInd w:val="0"/>
        <w:spacing w:line="240" w:lineRule="auto"/>
      </w:pPr>
    </w:p>
    <w:p w14:paraId="4EAE14C8" w14:textId="78C699D7" w:rsidR="00112392" w:rsidRPr="0039689E" w:rsidRDefault="00112392" w:rsidP="00112392">
      <w:pPr>
        <w:autoSpaceDE w:val="0"/>
        <w:autoSpaceDN w:val="0"/>
        <w:adjustRightInd w:val="0"/>
        <w:spacing w:line="240" w:lineRule="auto"/>
      </w:pPr>
      <w:r w:rsidRPr="0039689E">
        <w:t>Med potekom elektronske dražbe bodo ponudnikom</w:t>
      </w:r>
      <w:r w:rsidR="00C35639" w:rsidRPr="0039689E">
        <w:t xml:space="preserve"> </w:t>
      </w:r>
      <w:r w:rsidR="00C35639" w:rsidRPr="0039689E">
        <w:rPr>
          <w:rFonts w:cs="Arial"/>
          <w:szCs w:val="20"/>
        </w:rPr>
        <w:t>v posameznem sklopu</w:t>
      </w:r>
      <w:r w:rsidRPr="0039689E">
        <w:t xml:space="preserve"> na voljo informacije o cenah ostalih ponudnikov,</w:t>
      </w:r>
      <w:r w:rsidR="00C35639" w:rsidRPr="0039689E">
        <w:t xml:space="preserve"> </w:t>
      </w:r>
      <w:r w:rsidRPr="0039689E">
        <w:t>ne pa tudi o nazivih ponudnikov.</w:t>
      </w:r>
    </w:p>
    <w:p w14:paraId="0760209D" w14:textId="77777777" w:rsidR="00112392" w:rsidRPr="0039689E" w:rsidRDefault="00112392" w:rsidP="00112392">
      <w:pPr>
        <w:autoSpaceDE w:val="0"/>
        <w:autoSpaceDN w:val="0"/>
        <w:adjustRightInd w:val="0"/>
        <w:spacing w:line="240" w:lineRule="auto"/>
      </w:pPr>
    </w:p>
    <w:p w14:paraId="428C9351" w14:textId="4A737FA1" w:rsidR="00112392" w:rsidRPr="00B74538" w:rsidRDefault="00112392" w:rsidP="002E3AEB">
      <w:pPr>
        <w:autoSpaceDE w:val="0"/>
        <w:autoSpaceDN w:val="0"/>
        <w:adjustRightInd w:val="0"/>
        <w:spacing w:line="240" w:lineRule="auto"/>
      </w:pPr>
      <w:r w:rsidRPr="0039689E">
        <w:t xml:space="preserve">V primeru le ene oddane ponudbe </w:t>
      </w:r>
      <w:r w:rsidR="007C76F6" w:rsidRPr="0039689E">
        <w:t xml:space="preserve">za posamezen sklop </w:t>
      </w:r>
      <w:r w:rsidRPr="0039689E">
        <w:t>ali le ene oddane ponudbe</w:t>
      </w:r>
      <w:r w:rsidR="007C76F6" w:rsidRPr="0039689E">
        <w:t xml:space="preserve"> za</w:t>
      </w:r>
      <w:r w:rsidR="000A7B19" w:rsidRPr="0039689E">
        <w:t xml:space="preserve"> posamezen</w:t>
      </w:r>
      <w:r w:rsidR="007C76F6" w:rsidRPr="0039689E">
        <w:t xml:space="preserve"> sklop</w:t>
      </w:r>
      <w:r w:rsidRPr="0039689E">
        <w:t>, ki bo izpolnjevala vse pogoje in zahteve iz dokumentacije v zvezi z oddajo javnega naročila za povabilo k elektronski dražbi, se elektronska dražba ne bo izvršila.</w:t>
      </w:r>
    </w:p>
    <w:p w14:paraId="5D01627C" w14:textId="6D9A0945" w:rsidR="00400A3C"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25" w:name="_Toc169530313"/>
      <w:r w:rsidRPr="00B74538">
        <w:t>PRAVNA PODLAGA</w:t>
      </w:r>
      <w:bookmarkEnd w:id="20"/>
      <w:bookmarkEnd w:id="21"/>
      <w:bookmarkEnd w:id="25"/>
    </w:p>
    <w:p w14:paraId="59CD954A" w14:textId="7232525A" w:rsidR="00C81CF6" w:rsidRDefault="00430AAC" w:rsidP="00CC3555">
      <w:pPr>
        <w:spacing w:line="240" w:lineRule="auto"/>
        <w:rPr>
          <w:rFonts w:cs="Arial"/>
          <w:szCs w:val="20"/>
        </w:rPr>
      </w:pPr>
      <w:r w:rsidRPr="00C81CF6">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r w:rsidRPr="00B74538">
        <w:rPr>
          <w:rFonts w:cs="Arial"/>
          <w:szCs w:val="20"/>
        </w:rPr>
        <w:t xml:space="preserve"> </w:t>
      </w:r>
    </w:p>
    <w:p w14:paraId="0848E48E" w14:textId="227327EC" w:rsidR="00400A3C" w:rsidRPr="00B74538" w:rsidRDefault="00C91BF6" w:rsidP="007F17DD">
      <w:pPr>
        <w:pStyle w:val="Naslov1"/>
        <w:numPr>
          <w:ilvl w:val="0"/>
          <w:numId w:val="2"/>
        </w:numPr>
        <w:tabs>
          <w:tab w:val="num" w:pos="0"/>
        </w:tabs>
        <w:suppressAutoHyphens/>
        <w:spacing w:before="280" w:beforeAutospacing="0" w:after="280" w:afterAutospacing="0" w:line="240" w:lineRule="auto"/>
      </w:pPr>
      <w:bookmarkStart w:id="26" w:name="_Toc336851735"/>
      <w:bookmarkStart w:id="27" w:name="_Toc336851783"/>
      <w:bookmarkStart w:id="28" w:name="_Toc169530314"/>
      <w:r w:rsidRPr="00B74538">
        <w:lastRenderedPageBreak/>
        <w:t xml:space="preserve">TEMELJNA PRAVILA </w:t>
      </w:r>
      <w:bookmarkEnd w:id="26"/>
      <w:bookmarkEnd w:id="27"/>
      <w:r w:rsidR="00911FF7" w:rsidRPr="00B74538">
        <w:t>ZA DOSTOP, OBVESTILA IN POJASNILA V ZVEZI Z DOKUMENTACIJO</w:t>
      </w:r>
      <w:bookmarkEnd w:id="28"/>
      <w:r w:rsidR="00EA0A28" w:rsidRPr="00B74538">
        <w:t xml:space="preserve"> </w:t>
      </w:r>
    </w:p>
    <w:p w14:paraId="6F74C997" w14:textId="75758A5C"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9" w:name="_Toc336851736"/>
      <w:bookmarkStart w:id="30" w:name="_Toc336851784"/>
      <w:bookmarkStart w:id="31" w:name="_Toc169530315"/>
      <w:bookmarkStart w:id="32" w:name="_Hlk69731153"/>
      <w:r w:rsidRPr="00B74538">
        <w:rPr>
          <w:rFonts w:cs="Arial"/>
          <w:smallCaps w:val="0"/>
          <w:szCs w:val="20"/>
          <w:lang w:eastAsia="ar-SA"/>
        </w:rPr>
        <w:t>Dostop do dokumentacije</w:t>
      </w:r>
      <w:bookmarkEnd w:id="29"/>
      <w:bookmarkEnd w:id="30"/>
      <w:bookmarkEnd w:id="31"/>
      <w:r w:rsidR="00EA0A28" w:rsidRPr="00B74538">
        <w:rPr>
          <w:rFonts w:cs="Arial"/>
          <w:smallCaps w:val="0"/>
          <w:szCs w:val="20"/>
          <w:lang w:eastAsia="ar-SA"/>
        </w:rPr>
        <w:t xml:space="preserve"> </w:t>
      </w:r>
    </w:p>
    <w:p w14:paraId="18DDF6D1" w14:textId="3AE9931A" w:rsidR="004A4966" w:rsidRDefault="00F747E3" w:rsidP="00F747E3">
      <w:pPr>
        <w:spacing w:line="240" w:lineRule="auto"/>
        <w:rPr>
          <w:rFonts w:cs="Arial"/>
          <w:szCs w:val="20"/>
        </w:rPr>
      </w:pPr>
      <w:bookmarkStart w:id="33" w:name="_Toc336851737"/>
      <w:bookmarkStart w:id="34" w:name="_Toc336851785"/>
      <w:bookmarkEnd w:id="32"/>
      <w:r w:rsidRPr="00B74538">
        <w:rPr>
          <w:rFonts w:cs="Arial"/>
          <w:szCs w:val="20"/>
        </w:rPr>
        <w:t>Dokumentacija v zvezi z oddajo javnega naročila je objavljena v okviru objave tega naročila na portalu javnih naročil.</w:t>
      </w:r>
    </w:p>
    <w:p w14:paraId="7199C12B" w14:textId="77777777" w:rsidR="007C76F6" w:rsidRDefault="007C76F6" w:rsidP="00F747E3">
      <w:pPr>
        <w:spacing w:line="240" w:lineRule="auto"/>
        <w:rPr>
          <w:rFonts w:cs="Arial"/>
          <w:szCs w:val="20"/>
        </w:rPr>
      </w:pPr>
    </w:p>
    <w:p w14:paraId="024AF45C" w14:textId="1F2B235B" w:rsidR="007C76F6" w:rsidRPr="00B74538" w:rsidRDefault="007C76F6" w:rsidP="00F747E3">
      <w:pPr>
        <w:spacing w:line="240" w:lineRule="auto"/>
        <w:rPr>
          <w:rFonts w:cs="Arial"/>
          <w:szCs w:val="20"/>
        </w:rPr>
      </w:pPr>
      <w:r w:rsidRPr="00D54742">
        <w:t xml:space="preserve">Odkupnine za dokumentacijo </w:t>
      </w:r>
      <w:r w:rsidRPr="0080720A">
        <w:t>v zvezi z oddajo javnega naročila ni.</w:t>
      </w:r>
    </w:p>
    <w:p w14:paraId="7045BE7D" w14:textId="77777777"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5" w:name="_Toc169530316"/>
      <w:r w:rsidRPr="00B74538">
        <w:rPr>
          <w:rFonts w:cs="Arial"/>
          <w:smallCaps w:val="0"/>
          <w:szCs w:val="20"/>
          <w:lang w:eastAsia="ar-SA"/>
        </w:rPr>
        <w:t xml:space="preserve">Obvestila </w:t>
      </w:r>
      <w:r w:rsidR="00400A3C" w:rsidRPr="00B74538">
        <w:rPr>
          <w:rFonts w:cs="Arial"/>
          <w:smallCaps w:val="0"/>
          <w:szCs w:val="20"/>
          <w:lang w:eastAsia="ar-SA"/>
        </w:rPr>
        <w:t>in pojasnila v zvezi z dokumentacijo</w:t>
      </w:r>
      <w:bookmarkEnd w:id="33"/>
      <w:bookmarkEnd w:id="34"/>
      <w:bookmarkEnd w:id="35"/>
    </w:p>
    <w:p w14:paraId="3EA9C80F" w14:textId="77777777" w:rsidR="00D11DAD" w:rsidRPr="00B74538" w:rsidRDefault="00D11DAD" w:rsidP="007466A1">
      <w:pPr>
        <w:spacing w:line="240" w:lineRule="auto"/>
        <w:rPr>
          <w:rFonts w:cs="Arial"/>
          <w:szCs w:val="20"/>
        </w:rPr>
      </w:pPr>
      <w:bookmarkStart w:id="36" w:name="_Toc336851738"/>
      <w:bookmarkStart w:id="37" w:name="_Toc336851786"/>
      <w:r w:rsidRPr="00B74538">
        <w:rPr>
          <w:rFonts w:cs="Arial"/>
          <w:szCs w:val="20"/>
        </w:rPr>
        <w:t xml:space="preserve">Komunikacija s ponudniki o vprašanjih v zvezi z vsebino naročila in v zvezi s pripravo ponudbe poteka izključno preko portala javnih naročil. </w:t>
      </w:r>
    </w:p>
    <w:p w14:paraId="126CAAAA" w14:textId="77777777" w:rsidR="00D11DAD" w:rsidRPr="00B74538" w:rsidRDefault="00D11DAD" w:rsidP="007466A1">
      <w:pPr>
        <w:spacing w:line="240" w:lineRule="auto"/>
        <w:rPr>
          <w:rFonts w:cs="Arial"/>
          <w:szCs w:val="20"/>
        </w:rPr>
      </w:pPr>
    </w:p>
    <w:p w14:paraId="6DDBEC9C" w14:textId="77777777" w:rsidR="00D11DAD" w:rsidRPr="00B74538" w:rsidRDefault="00D11DAD" w:rsidP="007466A1">
      <w:pPr>
        <w:spacing w:line="240" w:lineRule="auto"/>
        <w:rPr>
          <w:rFonts w:cs="Arial"/>
          <w:szCs w:val="20"/>
        </w:rPr>
      </w:pPr>
      <w:r w:rsidRPr="00B74538">
        <w:rPr>
          <w:rFonts w:cs="Arial"/>
          <w:szCs w:val="20"/>
        </w:rPr>
        <w:t>Naročnik bo zahtevo za pojasnilo dokumentacije</w:t>
      </w:r>
      <w:r w:rsidR="007466A1" w:rsidRPr="00B74538">
        <w:rPr>
          <w:rFonts w:cs="Arial"/>
          <w:szCs w:val="20"/>
        </w:rPr>
        <w:t xml:space="preserve"> za predmetno naročilo</w:t>
      </w:r>
      <w:r w:rsidRPr="00B74538">
        <w:rPr>
          <w:rFonts w:cs="Arial"/>
          <w:szCs w:val="20"/>
        </w:rPr>
        <w:t xml:space="preserve"> oziroma kakršnokoli drugo vprašanje v zvezi z naročilom štel kot pravočasno, v kolikor bo na portalu javnih naročil zastavljeno najkasneje do </w:t>
      </w:r>
      <w:r w:rsidR="00E81C85" w:rsidRPr="00B74538">
        <w:rPr>
          <w:rFonts w:cs="Arial"/>
          <w:szCs w:val="20"/>
        </w:rPr>
        <w:t>roka, kot je določen</w:t>
      </w:r>
      <w:r w:rsidRPr="00B74538">
        <w:rPr>
          <w:rFonts w:cs="Arial"/>
          <w:szCs w:val="20"/>
        </w:rPr>
        <w:t xml:space="preserve"> v obvestilu o naročilu</w:t>
      </w:r>
      <w:r w:rsidR="00E81C85" w:rsidRPr="00B74538">
        <w:rPr>
          <w:rFonts w:cs="Arial"/>
          <w:szCs w:val="20"/>
        </w:rPr>
        <w:t>,</w:t>
      </w:r>
      <w:r w:rsidRPr="00B74538">
        <w:rPr>
          <w:rFonts w:cs="Arial"/>
          <w:szCs w:val="20"/>
        </w:rPr>
        <w:t xml:space="preserve"> objavljenem na portalu javnih naročil.</w:t>
      </w:r>
    </w:p>
    <w:p w14:paraId="291106FF" w14:textId="77777777" w:rsidR="00D11DAD" w:rsidRPr="00B74538" w:rsidRDefault="00D11DAD" w:rsidP="007466A1">
      <w:pPr>
        <w:spacing w:line="240" w:lineRule="auto"/>
        <w:rPr>
          <w:rFonts w:cs="Arial"/>
          <w:szCs w:val="20"/>
        </w:rPr>
      </w:pPr>
    </w:p>
    <w:p w14:paraId="01008184" w14:textId="0A23705C" w:rsidR="004A4966" w:rsidRPr="00B74538" w:rsidRDefault="00D11DAD" w:rsidP="007466A1">
      <w:pPr>
        <w:spacing w:line="240" w:lineRule="auto"/>
        <w:rPr>
          <w:rFonts w:cs="Arial"/>
          <w:szCs w:val="20"/>
        </w:rPr>
      </w:pPr>
      <w:r w:rsidRPr="00B74538">
        <w:rPr>
          <w:rFonts w:cs="Arial"/>
          <w:szCs w:val="20"/>
        </w:rPr>
        <w:t>Na zahteve za pojasnila oziroma druga vprašanja v zvezi z naročilom, zastavljena po tem roku, naročnik ne bo odgovarjal.</w:t>
      </w:r>
      <w:r w:rsidR="007C76F6">
        <w:rPr>
          <w:rFonts w:cs="Arial"/>
          <w:szCs w:val="20"/>
        </w:rPr>
        <w:t xml:space="preserve"> </w:t>
      </w:r>
      <w:r w:rsidR="007C76F6" w:rsidRPr="007C76F6">
        <w:rPr>
          <w:rFonts w:cs="Arial"/>
          <w:szCs w:val="20"/>
        </w:rPr>
        <w:t>Prav tako naročnik ne bo odgovarjal na komentarje.</w:t>
      </w:r>
    </w:p>
    <w:p w14:paraId="5967B08B" w14:textId="3949DFB6" w:rsidR="00400A3C" w:rsidRPr="00B74538" w:rsidRDefault="005E12E5" w:rsidP="007466A1">
      <w:pPr>
        <w:pStyle w:val="Naslov1"/>
        <w:numPr>
          <w:ilvl w:val="0"/>
          <w:numId w:val="2"/>
        </w:numPr>
        <w:tabs>
          <w:tab w:val="num" w:pos="0"/>
        </w:tabs>
        <w:suppressAutoHyphens/>
        <w:spacing w:before="280" w:beforeAutospacing="0" w:after="280" w:afterAutospacing="0" w:line="240" w:lineRule="auto"/>
      </w:pPr>
      <w:bookmarkStart w:id="38" w:name="_Toc169530317"/>
      <w:r w:rsidRPr="00B74538">
        <w:rPr>
          <w:caps w:val="0"/>
        </w:rPr>
        <w:t xml:space="preserve">SESTAVA </w:t>
      </w:r>
      <w:r w:rsidRPr="00B74538">
        <w:rPr>
          <w:rFonts w:cs="Arial"/>
          <w:caps w:val="0"/>
          <w:szCs w:val="20"/>
          <w:lang w:eastAsia="ar-SA"/>
        </w:rPr>
        <w:t>DOKUMENTACIJE</w:t>
      </w:r>
      <w:bookmarkEnd w:id="36"/>
      <w:bookmarkEnd w:id="37"/>
      <w:bookmarkEnd w:id="38"/>
      <w:r w:rsidR="00EA0A28" w:rsidRPr="00B74538">
        <w:rPr>
          <w:rFonts w:cs="Arial"/>
          <w:caps w:val="0"/>
          <w:szCs w:val="20"/>
          <w:lang w:eastAsia="ar-SA"/>
        </w:rPr>
        <w:t xml:space="preserve"> </w:t>
      </w:r>
    </w:p>
    <w:p w14:paraId="79ECBAA8" w14:textId="77777777" w:rsidR="00400A3C" w:rsidRPr="000B375F" w:rsidRDefault="00D11DAD" w:rsidP="00C12236">
      <w:pPr>
        <w:spacing w:line="240" w:lineRule="auto"/>
      </w:pPr>
      <w:r w:rsidRPr="000B375F">
        <w:t>Dokumentacijo</w:t>
      </w:r>
      <w:r w:rsidR="009C26AB" w:rsidRPr="000B375F">
        <w:t xml:space="preserve"> v zvezi z oddajo javnega naročila</w:t>
      </w:r>
      <w:r w:rsidRPr="000B375F">
        <w:t xml:space="preserve"> sestavljajo:</w:t>
      </w:r>
    </w:p>
    <w:p w14:paraId="09C1AA08" w14:textId="0EBE030D" w:rsidR="00E81C85" w:rsidRPr="000B375F" w:rsidRDefault="004A049F" w:rsidP="00C12236">
      <w:pPr>
        <w:pStyle w:val="Odstavekseznama"/>
        <w:numPr>
          <w:ilvl w:val="0"/>
          <w:numId w:val="4"/>
        </w:numPr>
        <w:spacing w:line="240" w:lineRule="auto"/>
        <w:ind w:left="851"/>
      </w:pPr>
      <w:r w:rsidRPr="000B375F">
        <w:t>n</w:t>
      </w:r>
      <w:r w:rsidR="001C2DA3" w:rsidRPr="000B375F">
        <w:t>avodila</w:t>
      </w:r>
    </w:p>
    <w:p w14:paraId="383AAD3C" w14:textId="77777777" w:rsidR="004A049F" w:rsidRPr="000B375F" w:rsidRDefault="004A049F" w:rsidP="00E6027B">
      <w:pPr>
        <w:numPr>
          <w:ilvl w:val="0"/>
          <w:numId w:val="4"/>
        </w:numPr>
        <w:spacing w:line="240" w:lineRule="auto"/>
        <w:rPr>
          <w:rFonts w:cs="Arial"/>
          <w:szCs w:val="20"/>
        </w:rPr>
      </w:pPr>
      <w:r w:rsidRPr="000B375F">
        <w:rPr>
          <w:rFonts w:cs="Arial"/>
          <w:szCs w:val="20"/>
        </w:rPr>
        <w:t>tehnične specifikacije</w:t>
      </w:r>
    </w:p>
    <w:p w14:paraId="2317D0EF" w14:textId="77777777" w:rsidR="004A049F" w:rsidRPr="000B375F" w:rsidRDefault="004A049F" w:rsidP="00E6027B">
      <w:pPr>
        <w:numPr>
          <w:ilvl w:val="0"/>
          <w:numId w:val="4"/>
        </w:numPr>
        <w:spacing w:line="240" w:lineRule="auto"/>
        <w:rPr>
          <w:rFonts w:cs="Arial"/>
          <w:szCs w:val="20"/>
        </w:rPr>
      </w:pPr>
      <w:r w:rsidRPr="000B375F">
        <w:rPr>
          <w:rFonts w:cs="Arial"/>
          <w:szCs w:val="20"/>
        </w:rPr>
        <w:t>seznam posameznih naročnikov</w:t>
      </w:r>
    </w:p>
    <w:p w14:paraId="2D742E64" w14:textId="53E4B09F" w:rsidR="00830009" w:rsidRPr="000B375F" w:rsidRDefault="00E81C85" w:rsidP="007240D4">
      <w:pPr>
        <w:pStyle w:val="Odstavekseznama"/>
        <w:numPr>
          <w:ilvl w:val="0"/>
          <w:numId w:val="4"/>
        </w:numPr>
        <w:spacing w:line="240" w:lineRule="auto"/>
        <w:ind w:left="851" w:hanging="357"/>
      </w:pPr>
      <w:r w:rsidRPr="000B375F">
        <w:t>o</w:t>
      </w:r>
      <w:r w:rsidR="00830009" w:rsidRPr="000B375F">
        <w:t xml:space="preserve">brazec </w:t>
      </w:r>
      <w:r w:rsidR="00830009" w:rsidRPr="000B375F">
        <w:rPr>
          <w:i/>
        </w:rPr>
        <w:t>ESPD</w:t>
      </w:r>
      <w:r w:rsidR="00830009" w:rsidRPr="000B375F">
        <w:t xml:space="preserve"> za vse gospodarske subjekte v ponudbi (datoteka </w:t>
      </w:r>
      <w:r w:rsidR="002D01C6" w:rsidRPr="000B375F">
        <w:t>.</w:t>
      </w:r>
      <w:r w:rsidR="00830009" w:rsidRPr="000B375F">
        <w:t>xml)</w:t>
      </w:r>
    </w:p>
    <w:p w14:paraId="6E20CE27" w14:textId="28A899F8" w:rsidR="00BD1E15" w:rsidRPr="000B375F" w:rsidRDefault="00BD1E15" w:rsidP="007240D4">
      <w:pPr>
        <w:pStyle w:val="Odstavekseznama"/>
        <w:numPr>
          <w:ilvl w:val="0"/>
          <w:numId w:val="4"/>
        </w:numPr>
        <w:spacing w:line="240" w:lineRule="auto"/>
        <w:ind w:left="851" w:hanging="357"/>
      </w:pPr>
      <w:r w:rsidRPr="000B375F">
        <w:t xml:space="preserve">obrazec </w:t>
      </w:r>
      <w:r w:rsidRPr="000B375F">
        <w:rPr>
          <w:i/>
          <w:iCs/>
        </w:rPr>
        <w:t>Prijava kadr</w:t>
      </w:r>
      <w:r w:rsidR="00E904AF" w:rsidRPr="000B375F">
        <w:rPr>
          <w:i/>
          <w:iCs/>
        </w:rPr>
        <w:t>ov</w:t>
      </w:r>
    </w:p>
    <w:p w14:paraId="511A9284" w14:textId="03360054" w:rsidR="004A049F" w:rsidRPr="000B375F" w:rsidRDefault="004A049F" w:rsidP="004A049F">
      <w:pPr>
        <w:pStyle w:val="Odstavekseznama"/>
        <w:numPr>
          <w:ilvl w:val="0"/>
          <w:numId w:val="4"/>
        </w:numPr>
        <w:spacing w:line="240" w:lineRule="auto"/>
        <w:rPr>
          <w:i/>
        </w:rPr>
      </w:pPr>
      <w:r w:rsidRPr="000B375F">
        <w:rPr>
          <w:iCs/>
        </w:rPr>
        <w:t>obrazec</w:t>
      </w:r>
      <w:r w:rsidRPr="000B375F">
        <w:rPr>
          <w:i/>
        </w:rPr>
        <w:t xml:space="preserve"> Izjava principala/proizvajalca</w:t>
      </w:r>
    </w:p>
    <w:p w14:paraId="1BA0F45C" w14:textId="76CD85CA" w:rsidR="006B4A38" w:rsidRPr="000B375F" w:rsidRDefault="006B4A38" w:rsidP="004A049F">
      <w:pPr>
        <w:pStyle w:val="Odstavekseznama"/>
        <w:numPr>
          <w:ilvl w:val="0"/>
          <w:numId w:val="4"/>
        </w:numPr>
        <w:spacing w:line="240" w:lineRule="auto"/>
        <w:rPr>
          <w:i/>
        </w:rPr>
      </w:pPr>
      <w:r w:rsidRPr="000B375F">
        <w:rPr>
          <w:rFonts w:cs="Arial"/>
          <w:szCs w:val="20"/>
          <w:lang w:eastAsia="sl-SI"/>
        </w:rPr>
        <w:t xml:space="preserve">obrazec </w:t>
      </w:r>
      <w:r w:rsidRPr="000B375F">
        <w:rPr>
          <w:rFonts w:ascii="Arial,Italic" w:hAnsi="Arial,Italic" w:cs="Arial,Italic"/>
          <w:i/>
          <w:iCs/>
          <w:szCs w:val="20"/>
          <w:lang w:eastAsia="sl-SI"/>
        </w:rPr>
        <w:t>Izjava o referenci</w:t>
      </w:r>
    </w:p>
    <w:p w14:paraId="756AAB1C" w14:textId="74E7953B" w:rsidR="006336FE" w:rsidRPr="000B375F" w:rsidRDefault="006336FE" w:rsidP="004A049F">
      <w:pPr>
        <w:pStyle w:val="Odstavekseznama"/>
        <w:numPr>
          <w:ilvl w:val="0"/>
          <w:numId w:val="4"/>
        </w:numPr>
        <w:spacing w:line="240" w:lineRule="auto"/>
        <w:rPr>
          <w:i/>
        </w:rPr>
      </w:pPr>
      <w:r w:rsidRPr="000B375F">
        <w:rPr>
          <w:rFonts w:ascii="Arial,Italic" w:hAnsi="Arial,Italic" w:cs="Arial,Italic"/>
          <w:i/>
          <w:iCs/>
          <w:szCs w:val="20"/>
          <w:lang w:eastAsia="sl-SI"/>
        </w:rPr>
        <w:t xml:space="preserve">obrazec Izjava kadra o NPK </w:t>
      </w:r>
    </w:p>
    <w:p w14:paraId="2F913329" w14:textId="2C3CBB86" w:rsidR="00EA0A28" w:rsidRPr="000B375F" w:rsidRDefault="00EA0A28" w:rsidP="007240D4">
      <w:pPr>
        <w:pStyle w:val="Odstavekseznama"/>
        <w:numPr>
          <w:ilvl w:val="0"/>
          <w:numId w:val="4"/>
        </w:numPr>
        <w:spacing w:line="240" w:lineRule="auto"/>
        <w:ind w:hanging="357"/>
        <w:rPr>
          <w:i/>
        </w:rPr>
      </w:pPr>
      <w:r w:rsidRPr="000B375F">
        <w:t>obrazec</w:t>
      </w:r>
      <w:r w:rsidRPr="000B375F">
        <w:rPr>
          <w:i/>
        </w:rPr>
        <w:t xml:space="preserve"> Soglasje podizvajalca</w:t>
      </w:r>
    </w:p>
    <w:p w14:paraId="1D216BFE" w14:textId="1430F5D1" w:rsidR="00577A8F" w:rsidRPr="000B375F" w:rsidRDefault="00577A8F" w:rsidP="00143C92">
      <w:pPr>
        <w:pStyle w:val="Odstavekseznama"/>
        <w:numPr>
          <w:ilvl w:val="0"/>
          <w:numId w:val="4"/>
        </w:numPr>
        <w:suppressAutoHyphens/>
        <w:spacing w:line="240" w:lineRule="auto"/>
      </w:pPr>
      <w:r w:rsidRPr="000B375F">
        <w:t>vzorec finančnega zavarovanja za resnost ponudbe</w:t>
      </w:r>
    </w:p>
    <w:p w14:paraId="2C8C43F8" w14:textId="77777777" w:rsidR="002E5CBD" w:rsidRPr="000B375F" w:rsidRDefault="002E5CBD" w:rsidP="00D87431">
      <w:pPr>
        <w:numPr>
          <w:ilvl w:val="0"/>
          <w:numId w:val="4"/>
        </w:numPr>
        <w:spacing w:line="240" w:lineRule="auto"/>
        <w:rPr>
          <w:rFonts w:cs="Arial"/>
          <w:szCs w:val="20"/>
        </w:rPr>
      </w:pPr>
      <w:r w:rsidRPr="000B375F">
        <w:rPr>
          <w:rFonts w:cs="Arial"/>
          <w:szCs w:val="20"/>
        </w:rPr>
        <w:t>vzorec finančnega zavarovanja za dobro izvedbo pogodbenih obveznosti</w:t>
      </w:r>
    </w:p>
    <w:p w14:paraId="10FC77A2" w14:textId="3BF6DA7D" w:rsidR="00564676" w:rsidRPr="000B375F" w:rsidRDefault="00D053ED" w:rsidP="00D87431">
      <w:pPr>
        <w:pStyle w:val="Odstavekseznama"/>
        <w:numPr>
          <w:ilvl w:val="0"/>
          <w:numId w:val="4"/>
        </w:numPr>
        <w:spacing w:line="240" w:lineRule="auto"/>
        <w:rPr>
          <w:rFonts w:cs="Arial"/>
          <w:szCs w:val="20"/>
        </w:rPr>
      </w:pPr>
      <w:r w:rsidRPr="000B375F">
        <w:rPr>
          <w:rFonts w:cs="Arial"/>
          <w:szCs w:val="20"/>
        </w:rPr>
        <w:t xml:space="preserve">osnutek </w:t>
      </w:r>
      <w:r w:rsidR="007F17DD" w:rsidRPr="000B375F">
        <w:rPr>
          <w:rFonts w:cs="Arial"/>
          <w:szCs w:val="20"/>
        </w:rPr>
        <w:t>pogodbe</w:t>
      </w:r>
    </w:p>
    <w:p w14:paraId="0A1A0E00" w14:textId="1499D714" w:rsidR="00564676" w:rsidRPr="000B375F" w:rsidRDefault="00611E5D" w:rsidP="00D87431">
      <w:pPr>
        <w:pStyle w:val="Odstavekseznama"/>
        <w:numPr>
          <w:ilvl w:val="0"/>
          <w:numId w:val="4"/>
        </w:numPr>
        <w:spacing w:line="240" w:lineRule="auto"/>
        <w:rPr>
          <w:rFonts w:cs="Arial"/>
          <w:szCs w:val="20"/>
        </w:rPr>
      </w:pPr>
      <w:r w:rsidRPr="000B375F">
        <w:rPr>
          <w:rFonts w:cs="Arial"/>
          <w:szCs w:val="20"/>
        </w:rPr>
        <w:t>obrazec</w:t>
      </w:r>
      <w:r w:rsidR="00714275" w:rsidRPr="000B375F">
        <w:rPr>
          <w:rFonts w:cs="Arial"/>
          <w:szCs w:val="20"/>
        </w:rPr>
        <w:t xml:space="preserve"> </w:t>
      </w:r>
      <w:r w:rsidR="00564676" w:rsidRPr="000B375F">
        <w:rPr>
          <w:rFonts w:cs="Arial"/>
          <w:i/>
          <w:iCs/>
          <w:szCs w:val="20"/>
        </w:rPr>
        <w:t>Izjav</w:t>
      </w:r>
      <w:r w:rsidR="00714275" w:rsidRPr="000B375F">
        <w:rPr>
          <w:rFonts w:cs="Arial"/>
          <w:i/>
          <w:iCs/>
          <w:szCs w:val="20"/>
        </w:rPr>
        <w:t>a</w:t>
      </w:r>
      <w:r w:rsidR="00564676" w:rsidRPr="000B375F">
        <w:rPr>
          <w:rFonts w:cs="Arial"/>
          <w:i/>
          <w:iCs/>
          <w:szCs w:val="20"/>
        </w:rPr>
        <w:t xml:space="preserve"> o dolžnosti varovanja podatkov</w:t>
      </w:r>
    </w:p>
    <w:p w14:paraId="1875F3BD" w14:textId="7A6D0737" w:rsidR="00053C40" w:rsidRPr="00B74538" w:rsidRDefault="00C12236" w:rsidP="00D87431">
      <w:pPr>
        <w:pStyle w:val="Odstavekseznama"/>
        <w:numPr>
          <w:ilvl w:val="0"/>
          <w:numId w:val="4"/>
        </w:numPr>
        <w:spacing w:line="240" w:lineRule="auto"/>
      </w:pPr>
      <w:r w:rsidRPr="00B74538">
        <w:t xml:space="preserve">Navodila za uporabo informacijskega sistema e-JN: PONUDNIKI, objavljena na spletnem naslovu </w:t>
      </w:r>
      <w:hyperlink r:id="rId15" w:history="1">
        <w:r w:rsidRPr="00B74538">
          <w:rPr>
            <w:rStyle w:val="Hiperpovezava"/>
          </w:rPr>
          <w:t>https://ejn.gov.si</w:t>
        </w:r>
      </w:hyperlink>
      <w:r w:rsidRPr="00B74538">
        <w:t xml:space="preserve">. </w:t>
      </w:r>
    </w:p>
    <w:p w14:paraId="5949278A" w14:textId="3AD3AA99" w:rsidR="005B48AD" w:rsidRPr="00B74538" w:rsidRDefault="00387DEF" w:rsidP="00053C40">
      <w:pPr>
        <w:pStyle w:val="Naslov1"/>
        <w:numPr>
          <w:ilvl w:val="0"/>
          <w:numId w:val="2"/>
        </w:numPr>
        <w:tabs>
          <w:tab w:val="num" w:pos="0"/>
        </w:tabs>
        <w:suppressAutoHyphens/>
        <w:spacing w:before="280" w:beforeAutospacing="0" w:after="280" w:afterAutospacing="0" w:line="240" w:lineRule="auto"/>
      </w:pPr>
      <w:bookmarkStart w:id="39" w:name="_Toc169530318"/>
      <w:r w:rsidRPr="00B74538">
        <w:rPr>
          <w:caps w:val="0"/>
        </w:rPr>
        <w:t xml:space="preserve">UGOTAVLJANJE </w:t>
      </w:r>
      <w:r w:rsidRPr="00B74538">
        <w:rPr>
          <w:rFonts w:cs="Arial"/>
          <w:caps w:val="0"/>
          <w:szCs w:val="20"/>
          <w:lang w:eastAsia="ar-SA"/>
        </w:rPr>
        <w:t>SPOSOBNOSTI ZA SODELOVANJE V POSTOPKU ODDAJE JAVNEGA NAROČILA IN DOKAZILA</w:t>
      </w:r>
      <w:bookmarkEnd w:id="39"/>
    </w:p>
    <w:p w14:paraId="5FE9E7CF" w14:textId="77777777" w:rsidR="00C170EE" w:rsidRPr="00C170EE" w:rsidRDefault="00C170EE" w:rsidP="00C170EE">
      <w:pPr>
        <w:spacing w:line="240" w:lineRule="auto"/>
        <w:rPr>
          <w:rFonts w:cs="Arial"/>
          <w:szCs w:val="20"/>
        </w:rPr>
      </w:pPr>
      <w:bookmarkStart w:id="40" w:name="_Toc106511259"/>
      <w:r w:rsidRPr="00C170EE">
        <w:rPr>
          <w:rFonts w:cs="Arial"/>
          <w:szCs w:val="20"/>
        </w:rPr>
        <w:t>Ponudnik mora izpolnjevati vse v tej točki navedene pogoje in zahteve.</w:t>
      </w:r>
    </w:p>
    <w:p w14:paraId="2B6EE324" w14:textId="77777777" w:rsidR="00C170EE" w:rsidRPr="00C170EE" w:rsidRDefault="00C170EE" w:rsidP="00C170EE">
      <w:pPr>
        <w:spacing w:line="240" w:lineRule="auto"/>
        <w:rPr>
          <w:rFonts w:cs="Arial"/>
          <w:szCs w:val="20"/>
        </w:rPr>
      </w:pPr>
    </w:p>
    <w:p w14:paraId="580CA7FB" w14:textId="77777777" w:rsidR="00C170EE" w:rsidRPr="00C170EE" w:rsidRDefault="00C170EE" w:rsidP="00C170EE">
      <w:pPr>
        <w:spacing w:line="240" w:lineRule="auto"/>
        <w:rPr>
          <w:rFonts w:cs="Arial"/>
          <w:szCs w:val="20"/>
        </w:rPr>
      </w:pPr>
      <w:r w:rsidRPr="00C170EE">
        <w:rPr>
          <w:rFonts w:cs="Arial"/>
          <w:szCs w:val="20"/>
        </w:rPr>
        <w:t xml:space="preserve">Ob predložitvi ponudbe bo naročnik namesto potrdil, ki jih izdajajo javni organi ali tretje osebe, kot predhodni dokaz v zvezi s točkami 10.1, 10.2 in 10.3 teh navodil sprejel ESPD in ostale izjave, ki so zahtevane pri posamezni točki. Naročnik bo lahko kadarkoli med postopkom ponudnike pozval, da predložijo vsa dokazila ali del dokazil v zvezi z navedbami v ESPD. </w:t>
      </w:r>
    </w:p>
    <w:p w14:paraId="78952218" w14:textId="77777777" w:rsidR="00C170EE" w:rsidRPr="00C170EE" w:rsidRDefault="00C170EE" w:rsidP="00C170EE">
      <w:pPr>
        <w:spacing w:line="240" w:lineRule="auto"/>
        <w:rPr>
          <w:rFonts w:cs="Arial"/>
          <w:szCs w:val="20"/>
        </w:rPr>
      </w:pPr>
    </w:p>
    <w:p w14:paraId="0C49F1BA" w14:textId="77777777" w:rsidR="00C170EE" w:rsidRPr="00C170EE" w:rsidRDefault="00C170EE" w:rsidP="00C170EE">
      <w:pPr>
        <w:spacing w:line="240" w:lineRule="auto"/>
        <w:rPr>
          <w:rFonts w:cs="Arial"/>
          <w:szCs w:val="20"/>
        </w:rPr>
      </w:pPr>
      <w:r w:rsidRPr="00C170EE">
        <w:rPr>
          <w:rFonts w:cs="Arial"/>
          <w:szCs w:val="20"/>
        </w:rPr>
        <w:t>Naročnik bo lahko v času pregleda ponudb in pred oddajo javnega naročila od vseh ponudnikov zahteval, da predložijo najnovejša dokazila (potrdila, izjave) kot dokaz neobstoja razlogov za izključitev iz točke 10.1 teh navodil ter kot dokaz izpolnjevanja zahtevanih pogojev iz točk 10.2 in 10.3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BCB1B8E" w14:textId="77777777" w:rsidR="00C170EE" w:rsidRPr="00C170EE" w:rsidRDefault="00C170EE" w:rsidP="00C170EE">
      <w:pPr>
        <w:spacing w:line="240" w:lineRule="auto"/>
        <w:rPr>
          <w:rFonts w:cs="Arial"/>
          <w:szCs w:val="20"/>
        </w:rPr>
      </w:pPr>
    </w:p>
    <w:p w14:paraId="09ECC5CB" w14:textId="77777777" w:rsidR="00C170EE" w:rsidRPr="00C170EE" w:rsidRDefault="00C170EE" w:rsidP="00C170EE">
      <w:pPr>
        <w:spacing w:line="240" w:lineRule="auto"/>
        <w:rPr>
          <w:rFonts w:cs="Arial"/>
          <w:szCs w:val="20"/>
        </w:rPr>
      </w:pPr>
      <w:r w:rsidRPr="00C170EE">
        <w:rPr>
          <w:rFonts w:cs="Arial"/>
          <w:szCs w:val="20"/>
        </w:rPr>
        <w:t xml:space="preserve">Če obstaja naročnikova zahteva, koliko stari so lahko dokumenti, ki jih ponudnik prilaga kot dokazila, je to navedeno ob vsakem posameznem dokazilu. Če ni navedeno ničesar, starost dokumenta ni </w:t>
      </w:r>
      <w:r w:rsidRPr="00C170EE">
        <w:rPr>
          <w:rFonts w:cs="Arial"/>
          <w:szCs w:val="20"/>
        </w:rPr>
        <w:lastRenderedPageBreak/>
        <w:t>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5B6CC0DB" w14:textId="77777777" w:rsidR="00C170EE" w:rsidRPr="00C170EE" w:rsidRDefault="00C170EE" w:rsidP="00C170EE">
      <w:pPr>
        <w:spacing w:line="240" w:lineRule="auto"/>
        <w:rPr>
          <w:rFonts w:cs="Arial"/>
          <w:szCs w:val="20"/>
        </w:rPr>
      </w:pPr>
    </w:p>
    <w:p w14:paraId="762F6FAA" w14:textId="77777777" w:rsidR="00C170EE" w:rsidRPr="00C170EE" w:rsidRDefault="00C170EE" w:rsidP="00C170EE">
      <w:pPr>
        <w:spacing w:line="240" w:lineRule="auto"/>
        <w:rPr>
          <w:rFonts w:cs="Arial"/>
          <w:szCs w:val="20"/>
        </w:rPr>
      </w:pPr>
      <w:r w:rsidRPr="00C170EE">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4DBD25C" w14:textId="77777777" w:rsidR="00C170EE" w:rsidRPr="00C170EE" w:rsidRDefault="00C170EE" w:rsidP="00C170EE">
      <w:pPr>
        <w:spacing w:line="240" w:lineRule="auto"/>
        <w:rPr>
          <w:rFonts w:cs="Arial"/>
          <w:szCs w:val="20"/>
        </w:rPr>
      </w:pPr>
    </w:p>
    <w:p w14:paraId="63D9813D" w14:textId="5021C1CD" w:rsidR="00700B8E" w:rsidRPr="00B74538" w:rsidRDefault="00C170EE" w:rsidP="00C170EE">
      <w:pPr>
        <w:spacing w:line="240" w:lineRule="auto"/>
        <w:rPr>
          <w:rFonts w:cs="Arial"/>
          <w:szCs w:val="20"/>
        </w:rPr>
      </w:pPr>
      <w:r w:rsidRPr="00C170EE">
        <w:rPr>
          <w:rFonts w:cs="Arial"/>
          <w:szCs w:val="20"/>
        </w:rPr>
        <w:t>Za skupne ponudbe, ponudbe s podizvajalci ter uporabo zmogljivosti drugih subjektov, je treba upoštevati še točke 12.3.1 (Skupna ponudba) in 12.3.2 (Ponudba s podizvajalci) ter 12.3.3 (Uporaba zmogljivosti drugih subjektov) teh navodil.</w:t>
      </w:r>
    </w:p>
    <w:p w14:paraId="7395690F" w14:textId="06A089CD" w:rsidR="003A77BA" w:rsidRPr="00B74538" w:rsidRDefault="00FE0D0E"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169530319"/>
      <w:bookmarkEnd w:id="40"/>
      <w:r w:rsidRPr="00B74538">
        <w:rPr>
          <w:rFonts w:eastAsia="Arial Unicode MS" w:cs="Arial"/>
          <w:smallCaps w:val="0"/>
          <w:szCs w:val="20"/>
          <w:lang w:eastAsia="ar-SA"/>
        </w:rPr>
        <w:t>R</w:t>
      </w:r>
      <w:r w:rsidR="007C36A9" w:rsidRPr="00B74538">
        <w:rPr>
          <w:rFonts w:eastAsia="Arial Unicode MS" w:cs="Arial"/>
          <w:smallCaps w:val="0"/>
          <w:szCs w:val="20"/>
          <w:lang w:eastAsia="ar-SA"/>
        </w:rPr>
        <w:t>azlog</w:t>
      </w:r>
      <w:r w:rsidRPr="00B74538">
        <w:rPr>
          <w:rFonts w:eastAsia="Arial Unicode MS" w:cs="Arial"/>
          <w:smallCaps w:val="0"/>
          <w:szCs w:val="20"/>
          <w:lang w:eastAsia="ar-SA"/>
        </w:rPr>
        <w:t>i</w:t>
      </w:r>
      <w:r w:rsidR="00830009" w:rsidRPr="00B74538">
        <w:rPr>
          <w:rFonts w:eastAsia="Arial Unicode MS" w:cs="Arial"/>
          <w:smallCaps w:val="0"/>
          <w:szCs w:val="20"/>
          <w:lang w:eastAsia="ar-SA"/>
        </w:rPr>
        <w:t xml:space="preserve"> za izključitev</w:t>
      </w:r>
      <w:bookmarkEnd w:id="41"/>
    </w:p>
    <w:p w14:paraId="45EC5CDC" w14:textId="77777777" w:rsidR="00063647" w:rsidRPr="00B74538" w:rsidRDefault="00063647" w:rsidP="00CB233E">
      <w:pPr>
        <w:spacing w:line="240" w:lineRule="auto"/>
      </w:pPr>
      <w:r w:rsidRPr="00B74538">
        <w:t>Naročnik bo izključil gospodarski subjekt v primeru obstoja kateregakoli od v tej točki navedenih primerov, in sicer:</w:t>
      </w:r>
    </w:p>
    <w:p w14:paraId="17B339DE" w14:textId="77777777" w:rsidR="00063647" w:rsidRPr="00B74538" w:rsidRDefault="00063647" w:rsidP="00063647">
      <w:pPr>
        <w:spacing w:line="100" w:lineRule="atLeast"/>
      </w:pPr>
    </w:p>
    <w:p w14:paraId="410F783D" w14:textId="4AB5E6F1" w:rsidR="00CF5181" w:rsidRPr="00B74538" w:rsidRDefault="00CF5181" w:rsidP="00014547">
      <w:pPr>
        <w:numPr>
          <w:ilvl w:val="0"/>
          <w:numId w:val="10"/>
        </w:numPr>
        <w:tabs>
          <w:tab w:val="clear" w:pos="510"/>
          <w:tab w:val="num" w:pos="284"/>
        </w:tabs>
        <w:spacing w:line="240" w:lineRule="auto"/>
        <w:ind w:left="284" w:hanging="284"/>
        <w:rPr>
          <w:rFonts w:cs="Arial"/>
          <w:szCs w:val="20"/>
          <w:lang w:eastAsia="sl-SI"/>
        </w:rPr>
      </w:pPr>
      <w:r w:rsidRPr="00B74538">
        <w:rPr>
          <w:rFonts w:cs="Arial"/>
          <w:szCs w:val="20"/>
          <w:lang w:eastAsia="sl-SI"/>
        </w:rPr>
        <w:t xml:space="preserve">Če </w:t>
      </w:r>
      <w:r w:rsidR="00BC2314" w:rsidRPr="00B74538">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353EDC">
        <w:rPr>
          <w:rFonts w:cs="Arial"/>
          <w:szCs w:val="20"/>
          <w:lang w:eastAsia="sl-SI"/>
        </w:rPr>
        <w:t>.</w:t>
      </w:r>
    </w:p>
    <w:p w14:paraId="43587FAA" w14:textId="77777777" w:rsidR="00063647" w:rsidRPr="00B74538" w:rsidRDefault="00063647" w:rsidP="00DD46C8">
      <w:pPr>
        <w:spacing w:line="100" w:lineRule="atLeast"/>
        <w:rPr>
          <w:rFonts w:eastAsia="Times New Roman"/>
          <w:szCs w:val="20"/>
        </w:rPr>
      </w:pPr>
    </w:p>
    <w:p w14:paraId="67C0329C" w14:textId="1EE0E83F" w:rsidR="005D1D90" w:rsidRPr="005D1D90" w:rsidRDefault="00063647" w:rsidP="005D1D90">
      <w:pPr>
        <w:spacing w:line="240" w:lineRule="auto"/>
        <w:ind w:left="284"/>
        <w:rPr>
          <w:rFonts w:cs="Arial"/>
          <w:b/>
          <w:bCs/>
        </w:rPr>
      </w:pPr>
      <w:r w:rsidRPr="0093039D">
        <w:rPr>
          <w:rFonts w:eastAsia="Times New Roman" w:cs="Arial"/>
          <w:b/>
          <w:bCs/>
          <w:szCs w:val="20"/>
        </w:rPr>
        <w:t>DOKAZILO:</w:t>
      </w:r>
      <w:r w:rsidR="003716C3" w:rsidRPr="0093039D">
        <w:rPr>
          <w:rFonts w:cs="Arial"/>
          <w:b/>
          <w:bCs/>
        </w:rPr>
        <w:t xml:space="preserve"> </w:t>
      </w:r>
    </w:p>
    <w:p w14:paraId="53627AFD" w14:textId="77777777" w:rsidR="005D1D90" w:rsidRPr="002959ED" w:rsidRDefault="005D1D90" w:rsidP="005D1D90">
      <w:pPr>
        <w:spacing w:line="240" w:lineRule="auto"/>
        <w:ind w:left="284"/>
        <w:rPr>
          <w:rFonts w:cs="Arial"/>
          <w:iCs/>
        </w:rPr>
      </w:pPr>
      <w:r w:rsidRPr="002959ED">
        <w:rPr>
          <w:rFonts w:cs="Arial"/>
        </w:rPr>
        <w:t xml:space="preserve">Izpolnjen </w:t>
      </w:r>
      <w:r w:rsidRPr="002959ED">
        <w:rPr>
          <w:rFonts w:cs="Arial"/>
          <w:b/>
          <w:bCs/>
        </w:rPr>
        <w:t>obrazec »ESPD«</w:t>
      </w:r>
      <w:r w:rsidRPr="002959ED">
        <w:rPr>
          <w:rFonts w:cs="Arial"/>
        </w:rPr>
        <w:t xml:space="preserve"> (v »Del III: Razlogi za izključitev, A: Razlogi, povezani s kazenskimi obsodbami, za vse gospodarske subjekte v ponudbi«). </w:t>
      </w:r>
      <w:r w:rsidRPr="002959ED">
        <w:rPr>
          <w:rFonts w:cs="Arial"/>
          <w:iCs/>
        </w:rPr>
        <w:t>V kolikor je vaš odgovor v tem primeru »DA«, v navedena polja vpišete podatke, ki jih od vas zahteva ESPD. V primeru, da uveljavljate popravni mehanizem, z odgovorom »Da« na vprašanje »</w:t>
      </w:r>
      <w:r w:rsidRPr="002959ED">
        <w:rPr>
          <w:rFonts w:cs="Arial"/>
          <w:i/>
        </w:rPr>
        <w:t>Ste sprejeli ukrepe, s katerimi ste dokazali svojo zanesljivost ("samočiščenje")?«</w:t>
      </w:r>
      <w:r w:rsidRPr="002959ED">
        <w:rPr>
          <w:rFonts w:cs="Arial"/>
          <w:iCs/>
        </w:rPr>
        <w:t xml:space="preserve"> v polje »</w:t>
      </w:r>
      <w:r w:rsidRPr="002959ED">
        <w:rPr>
          <w:rFonts w:cs="Arial"/>
          <w:i/>
        </w:rPr>
        <w:t>Prosimo opišite jih</w:t>
      </w:r>
      <w:r w:rsidRPr="002959ED">
        <w:rPr>
          <w:rFonts w:cs="Arial"/>
          <w:iCs/>
        </w:rPr>
        <w:t>*« napišete kršitve in ukrepe, s katerimi lahko dokažete svojo zanesljivost kljub obstoju razlogov za izključitev;</w:t>
      </w:r>
    </w:p>
    <w:p w14:paraId="59F208C8" w14:textId="77777777" w:rsidR="005D1D90" w:rsidRDefault="005D1D90" w:rsidP="005D1D90">
      <w:pPr>
        <w:spacing w:line="240" w:lineRule="auto"/>
        <w:ind w:left="284"/>
        <w:rPr>
          <w:rFonts w:cs="Arial"/>
          <w:iCs/>
        </w:rPr>
      </w:pPr>
    </w:p>
    <w:p w14:paraId="04152078" w14:textId="2E96601D" w:rsidR="005D1D90" w:rsidRPr="002959ED" w:rsidRDefault="005D1D90" w:rsidP="005D1D90">
      <w:pPr>
        <w:spacing w:line="240" w:lineRule="auto"/>
        <w:ind w:left="284"/>
        <w:rPr>
          <w:rFonts w:cs="Arial"/>
          <w:iCs/>
        </w:rPr>
      </w:pPr>
      <w:r>
        <w:rPr>
          <w:rFonts w:cs="Arial"/>
          <w:iCs/>
        </w:rPr>
        <w:t>i</w:t>
      </w:r>
      <w:r w:rsidRPr="002959ED">
        <w:rPr>
          <w:rFonts w:cs="Arial"/>
          <w:iCs/>
        </w:rPr>
        <w:t>n</w:t>
      </w:r>
    </w:p>
    <w:p w14:paraId="398B45EE" w14:textId="77777777" w:rsidR="005D1D90" w:rsidRPr="002959ED" w:rsidRDefault="005D1D90" w:rsidP="005D1D90">
      <w:pPr>
        <w:spacing w:line="240" w:lineRule="auto"/>
        <w:ind w:left="284"/>
        <w:rPr>
          <w:rFonts w:cs="Arial"/>
          <w:iCs/>
        </w:rPr>
      </w:pPr>
    </w:p>
    <w:p w14:paraId="2F0686FD" w14:textId="77777777" w:rsidR="005D1D90" w:rsidRPr="002959ED" w:rsidRDefault="005D1D90" w:rsidP="005D1D90">
      <w:pPr>
        <w:spacing w:line="240" w:lineRule="auto"/>
        <w:ind w:left="284"/>
        <w:rPr>
          <w:rFonts w:eastAsia="Times New Roman" w:cs="Arial"/>
        </w:rPr>
      </w:pPr>
      <w:r w:rsidRPr="002959ED">
        <w:rPr>
          <w:rFonts w:eastAsia="Times New Roman" w:cs="Arial"/>
          <w:bCs/>
          <w:szCs w:val="20"/>
          <w:lang w:eastAsia="sl-SI"/>
        </w:rPr>
        <w:t xml:space="preserve">Izpolnjen </w:t>
      </w:r>
      <w:r w:rsidRPr="002959ED">
        <w:rPr>
          <w:rFonts w:eastAsia="Times New Roman" w:cs="Arial"/>
          <w:b/>
          <w:szCs w:val="20"/>
          <w:lang w:eastAsia="sl-SI"/>
        </w:rPr>
        <w:t xml:space="preserve">obrazec »ESPD« </w:t>
      </w:r>
      <w:r w:rsidRPr="002959ED">
        <w:rPr>
          <w:rFonts w:eastAsia="Times New Roman" w:cs="Arial"/>
        </w:rPr>
        <w:t>(v »Del III: Razlogi za izključitev, Oddelek D: Nacionalni razlogi za izključitev«) za izključitveni razlog iz prvega odstavka 75. člena ZJN-3 (kršitev temeljnih pravic delavcev (196.</w:t>
      </w:r>
      <w:r>
        <w:rPr>
          <w:rFonts w:eastAsia="Times New Roman" w:cs="Arial"/>
        </w:rPr>
        <w:t xml:space="preserve"> </w:t>
      </w:r>
      <w:r w:rsidRPr="002959ED">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28757559" w14:textId="77777777" w:rsidR="005D1D90" w:rsidRPr="002959ED" w:rsidRDefault="005D1D90" w:rsidP="005D1D90">
      <w:pPr>
        <w:spacing w:line="240" w:lineRule="auto"/>
        <w:ind w:left="284"/>
        <w:rPr>
          <w:rFonts w:cs="Arial"/>
          <w:bCs/>
          <w:szCs w:val="20"/>
        </w:rPr>
      </w:pPr>
    </w:p>
    <w:p w14:paraId="3D239E37" w14:textId="29393DF7" w:rsidR="005D1D90" w:rsidRPr="002959ED" w:rsidRDefault="005D1D90" w:rsidP="005D1D90">
      <w:pPr>
        <w:spacing w:line="240" w:lineRule="auto"/>
        <w:ind w:left="284"/>
        <w:rPr>
          <w:rFonts w:cs="Arial"/>
          <w:bCs/>
          <w:szCs w:val="20"/>
        </w:rPr>
      </w:pPr>
      <w:r>
        <w:rPr>
          <w:rFonts w:cs="Arial"/>
          <w:bCs/>
          <w:szCs w:val="20"/>
        </w:rPr>
        <w:t>i</w:t>
      </w:r>
      <w:r w:rsidRPr="002959ED">
        <w:rPr>
          <w:rFonts w:cs="Arial"/>
          <w:bCs/>
          <w:szCs w:val="20"/>
        </w:rPr>
        <w:t>n</w:t>
      </w:r>
    </w:p>
    <w:p w14:paraId="1A797761" w14:textId="77777777" w:rsidR="005D1D90" w:rsidRPr="002959ED" w:rsidRDefault="005D1D90" w:rsidP="005D1D90">
      <w:pPr>
        <w:spacing w:line="240" w:lineRule="auto"/>
        <w:ind w:left="284"/>
        <w:rPr>
          <w:rFonts w:cs="Arial"/>
          <w:bCs/>
          <w:szCs w:val="20"/>
        </w:rPr>
      </w:pPr>
    </w:p>
    <w:p w14:paraId="40E57E15" w14:textId="77777777" w:rsidR="005D1D90" w:rsidRPr="002959ED" w:rsidRDefault="005D1D90" w:rsidP="005D1D90">
      <w:pPr>
        <w:spacing w:line="240" w:lineRule="auto"/>
        <w:ind w:left="284"/>
        <w:rPr>
          <w:rFonts w:cs="Arial"/>
        </w:rPr>
      </w:pPr>
      <w:r w:rsidRPr="002959ED">
        <w:rPr>
          <w:rFonts w:cs="Arial"/>
          <w:lang w:eastAsia="sl-SI"/>
        </w:rPr>
        <w:t>izpolnjen</w:t>
      </w:r>
      <w:r w:rsidRPr="002959ED">
        <w:rPr>
          <w:rFonts w:cs="Arial"/>
          <w:b/>
          <w:bCs/>
          <w:lang w:eastAsia="sl-SI"/>
        </w:rPr>
        <w:t xml:space="preserve"> obrazec »ESPD«</w:t>
      </w:r>
      <w:r w:rsidRPr="002959ED">
        <w:rPr>
          <w:rFonts w:cs="Arial"/>
          <w:lang w:eastAsia="sl-SI"/>
        </w:rPr>
        <w:t xml:space="preserve"> (v</w:t>
      </w:r>
      <w:r w:rsidRPr="002959ED">
        <w:rPr>
          <w:rFonts w:cs="Arial"/>
        </w:rPr>
        <w:t>»Del II: Informacije v povezavi z gospodarskim subjektom, B: Informacije o predstavnikih gospodarskega subjekta«) kamor navedete vse</w:t>
      </w:r>
      <w:r>
        <w:rPr>
          <w:rFonts w:cs="Arial"/>
        </w:rPr>
        <w:t xml:space="preserve"> </w:t>
      </w:r>
      <w:r w:rsidRPr="002959ED">
        <w:rPr>
          <w:rFonts w:cs="Arial"/>
          <w:szCs w:val="20"/>
          <w:lang w:eastAsia="sl-SI"/>
        </w:rPr>
        <w:t>oseb</w:t>
      </w:r>
      <w:r>
        <w:rPr>
          <w:rFonts w:cs="Arial"/>
          <w:szCs w:val="20"/>
          <w:lang w:eastAsia="sl-SI"/>
        </w:rPr>
        <w:t>e</w:t>
      </w:r>
      <w:r w:rsidRPr="002959ED">
        <w:rPr>
          <w:rFonts w:cs="Arial"/>
          <w:szCs w:val="20"/>
          <w:lang w:eastAsia="sl-SI"/>
        </w:rPr>
        <w:t>,</w:t>
      </w:r>
      <w:r>
        <w:rPr>
          <w:rFonts w:cs="Arial"/>
          <w:szCs w:val="20"/>
          <w:lang w:eastAsia="sl-SI"/>
        </w:rPr>
        <w:t xml:space="preserve"> </w:t>
      </w:r>
      <w:r w:rsidRPr="002959ED">
        <w:rPr>
          <w:rFonts w:cs="Arial"/>
          <w:szCs w:val="20"/>
          <w:lang w:eastAsia="sl-SI"/>
        </w:rPr>
        <w:t xml:space="preserve">ki </w:t>
      </w:r>
      <w:r>
        <w:rPr>
          <w:rFonts w:cs="Arial"/>
          <w:szCs w:val="20"/>
          <w:lang w:eastAsia="sl-SI"/>
        </w:rPr>
        <w:t>so</w:t>
      </w:r>
      <w:r w:rsidRPr="002959ED">
        <w:rPr>
          <w:rFonts w:cs="Arial"/>
          <w:szCs w:val="20"/>
          <w:lang w:eastAsia="sl-SI"/>
        </w:rPr>
        <w:t xml:space="preserve"> članic</w:t>
      </w:r>
      <w:r>
        <w:rPr>
          <w:rFonts w:cs="Arial"/>
          <w:szCs w:val="20"/>
          <w:lang w:eastAsia="sl-SI"/>
        </w:rPr>
        <w:t>e</w:t>
      </w:r>
      <w:r w:rsidRPr="002959ED">
        <w:rPr>
          <w:rFonts w:cs="Arial"/>
          <w:szCs w:val="20"/>
          <w:lang w:eastAsia="sl-SI"/>
        </w:rPr>
        <w:t xml:space="preserve"> upravnega, vodstvenega ali nadzornega organa tega gospodarskega subjekta ali </w:t>
      </w:r>
      <w:r>
        <w:rPr>
          <w:rFonts w:cs="Arial"/>
          <w:szCs w:val="20"/>
          <w:lang w:eastAsia="sl-SI"/>
        </w:rPr>
        <w:t xml:space="preserve">osebe, </w:t>
      </w:r>
      <w:r w:rsidRPr="002959ED">
        <w:rPr>
          <w:rFonts w:cs="Arial"/>
          <w:szCs w:val="20"/>
          <w:lang w:eastAsia="sl-SI"/>
        </w:rPr>
        <w:t>ki ima</w:t>
      </w:r>
      <w:r>
        <w:rPr>
          <w:rFonts w:cs="Arial"/>
          <w:szCs w:val="20"/>
          <w:lang w:eastAsia="sl-SI"/>
        </w:rPr>
        <w:t>jo</w:t>
      </w:r>
      <w:r w:rsidRPr="002959ED">
        <w:rPr>
          <w:rFonts w:cs="Arial"/>
          <w:szCs w:val="20"/>
          <w:lang w:eastAsia="sl-SI"/>
        </w:rPr>
        <w:t xml:space="preserve"> pooblastila za njegovo zastopanje ali odločanje ali nadzor v njem</w:t>
      </w:r>
      <w:r>
        <w:rPr>
          <w:rFonts w:cs="Arial"/>
          <w:szCs w:val="20"/>
          <w:lang w:eastAsia="sl-SI"/>
        </w:rPr>
        <w:t xml:space="preserve">. </w:t>
      </w:r>
      <w:r>
        <w:rPr>
          <w:rFonts w:cs="Arial"/>
        </w:rPr>
        <w:t xml:space="preserve">Zaželeno je, da v </w:t>
      </w:r>
      <w:r w:rsidRPr="002959ED">
        <w:rPr>
          <w:rFonts w:cs="Arial"/>
        </w:rPr>
        <w:t xml:space="preserve"> polje </w:t>
      </w:r>
      <w:r w:rsidRPr="002959ED">
        <w:rPr>
          <w:rFonts w:cs="Arial"/>
          <w:i/>
          <w:iCs/>
        </w:rPr>
        <w:t>»Po potrebi navedite dodatne informacije o predstavništvu (njegove oblike, namen, EMŠO…)«</w:t>
      </w:r>
      <w:r w:rsidRPr="002959ED">
        <w:rPr>
          <w:rFonts w:cs="Arial"/>
        </w:rPr>
        <w:t xml:space="preserve"> </w:t>
      </w:r>
      <w:r w:rsidRPr="002959ED">
        <w:rPr>
          <w:rFonts w:cs="Arial"/>
          <w:b/>
          <w:bCs/>
        </w:rPr>
        <w:t>naved</w:t>
      </w:r>
      <w:r>
        <w:rPr>
          <w:rFonts w:cs="Arial"/>
          <w:b/>
          <w:bCs/>
        </w:rPr>
        <w:t>ete</w:t>
      </w:r>
      <w:r w:rsidRPr="002959ED">
        <w:rPr>
          <w:rFonts w:cs="Arial"/>
          <w:b/>
          <w:bCs/>
        </w:rPr>
        <w:t xml:space="preserve"> njihov EMŠO in vsa njihova državljanstva</w:t>
      </w:r>
      <w:r w:rsidRPr="002959ED">
        <w:rPr>
          <w:rFonts w:cs="Arial"/>
          <w:bCs/>
          <w:szCs w:val="20"/>
        </w:rPr>
        <w:t xml:space="preserve"> </w:t>
      </w:r>
      <w:r w:rsidRPr="002959ED">
        <w:rPr>
          <w:rFonts w:cs="Arial"/>
        </w:rPr>
        <w:t xml:space="preserve">za namen pridobitve podatkov iz kazenske evidence. S klikom na znak </w:t>
      </w:r>
      <w:r w:rsidRPr="002959ED">
        <w:rPr>
          <w:rFonts w:cs="Arial"/>
          <w:bCs/>
        </w:rPr>
        <w:t xml:space="preserve">&lt;+&gt; </w:t>
      </w:r>
      <w:r w:rsidRPr="002959ED">
        <w:rPr>
          <w:rFonts w:cs="Arial"/>
        </w:rPr>
        <w:t>lahko gospodarski subjekt doda nov sklop polj za vnos več zakonitih zastopnikov.</w:t>
      </w:r>
    </w:p>
    <w:p w14:paraId="3F22CE29" w14:textId="77777777" w:rsidR="005D1D90" w:rsidRPr="002959ED" w:rsidRDefault="005D1D90" w:rsidP="005D1D90">
      <w:pPr>
        <w:spacing w:line="240" w:lineRule="auto"/>
        <w:ind w:left="284"/>
        <w:rPr>
          <w:rFonts w:cs="Arial"/>
          <w:bCs/>
          <w:szCs w:val="20"/>
        </w:rPr>
      </w:pPr>
    </w:p>
    <w:p w14:paraId="354BCF44" w14:textId="77777777" w:rsidR="005D1D90" w:rsidRPr="002959ED" w:rsidRDefault="005D1D90" w:rsidP="005D1D90">
      <w:pPr>
        <w:spacing w:line="240" w:lineRule="auto"/>
        <w:ind w:left="284"/>
        <w:rPr>
          <w:rFonts w:cs="Arial"/>
        </w:rPr>
      </w:pPr>
      <w:r w:rsidRPr="002959ED">
        <w:rPr>
          <w:rFonts w:cs="Arial"/>
        </w:rPr>
        <w:t>Ponudnik lahko potrdila iz kazenske evidence priloži tudi sam. Tako predložena potrdila morajo odražati zadnje stanje, v nobenem primeru pa ne smejo biti starejša od 4 mesecev, šteto od roka za oddajo ponudb.</w:t>
      </w:r>
    </w:p>
    <w:p w14:paraId="385B2B69" w14:textId="77777777" w:rsidR="005D1D90" w:rsidRPr="002959ED" w:rsidRDefault="005D1D90" w:rsidP="005D1D90">
      <w:pPr>
        <w:spacing w:line="240" w:lineRule="auto"/>
        <w:ind w:left="284"/>
        <w:rPr>
          <w:rFonts w:cs="Arial"/>
          <w:b/>
        </w:rPr>
      </w:pPr>
    </w:p>
    <w:p w14:paraId="1C9D2E78" w14:textId="77777777" w:rsidR="005D1D90" w:rsidRPr="002959ED" w:rsidRDefault="005D1D90" w:rsidP="005D1D90">
      <w:pPr>
        <w:spacing w:line="240" w:lineRule="auto"/>
        <w:ind w:left="284"/>
        <w:rPr>
          <w:rFonts w:cs="Arial"/>
          <w:szCs w:val="20"/>
        </w:rPr>
      </w:pPr>
      <w:r w:rsidRPr="002959ED">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50C6478" w14:textId="77777777" w:rsidR="005D1D90" w:rsidRPr="002959ED" w:rsidRDefault="005D1D90" w:rsidP="005D1D90">
      <w:pPr>
        <w:spacing w:line="240" w:lineRule="auto"/>
        <w:ind w:left="284"/>
        <w:rPr>
          <w:rFonts w:eastAsia="Times New Roman" w:cs="Arial"/>
          <w:szCs w:val="20"/>
          <w:lang w:eastAsia="sl-SI"/>
        </w:rPr>
      </w:pPr>
    </w:p>
    <w:p w14:paraId="494ABC3E" w14:textId="7E9303B9" w:rsidR="00961BF4" w:rsidRPr="00B74538" w:rsidRDefault="005D1D90" w:rsidP="005D1D90">
      <w:pPr>
        <w:spacing w:line="240" w:lineRule="auto"/>
        <w:ind w:left="284"/>
        <w:rPr>
          <w:rFonts w:eastAsia="Times New Roman" w:cs="Arial"/>
          <w:szCs w:val="20"/>
          <w:lang w:eastAsia="sl-SI"/>
        </w:rPr>
      </w:pPr>
      <w:r w:rsidRPr="002959ED">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B74538" w:rsidRDefault="00DD46C8" w:rsidP="00DD46C8">
      <w:pPr>
        <w:spacing w:line="240" w:lineRule="auto"/>
        <w:ind w:left="284"/>
        <w:rPr>
          <w:rFonts w:eastAsia="Times New Roman" w:cs="Arial"/>
          <w:szCs w:val="20"/>
        </w:rPr>
      </w:pPr>
    </w:p>
    <w:p w14:paraId="62D6A40D" w14:textId="40BE684D" w:rsidR="00DD46C8" w:rsidRPr="00B74538" w:rsidRDefault="00797E59" w:rsidP="00014547">
      <w:pPr>
        <w:numPr>
          <w:ilvl w:val="0"/>
          <w:numId w:val="10"/>
        </w:numPr>
        <w:tabs>
          <w:tab w:val="clear" w:pos="510"/>
          <w:tab w:val="num" w:pos="284"/>
        </w:tabs>
        <w:spacing w:line="240" w:lineRule="auto"/>
        <w:ind w:left="284" w:hanging="284"/>
        <w:rPr>
          <w:rFonts w:eastAsia="Times New Roman" w:cs="Arial"/>
          <w:szCs w:val="20"/>
          <w:lang w:eastAsia="sl-SI"/>
        </w:rPr>
      </w:pPr>
      <w:r w:rsidRPr="002959ED">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984ADBC" w14:textId="77777777" w:rsidR="00DD46C8" w:rsidRPr="00B74538" w:rsidRDefault="00DD46C8" w:rsidP="00DD46C8">
      <w:pPr>
        <w:spacing w:line="240" w:lineRule="auto"/>
        <w:ind w:left="284"/>
        <w:rPr>
          <w:rFonts w:eastAsia="Times New Roman" w:cs="Arial"/>
          <w:szCs w:val="20"/>
          <w:lang w:eastAsia="sl-SI"/>
        </w:rPr>
      </w:pPr>
    </w:p>
    <w:p w14:paraId="51398E99" w14:textId="77777777" w:rsidR="0093039D" w:rsidRDefault="00063647" w:rsidP="00C44686">
      <w:pPr>
        <w:spacing w:line="240" w:lineRule="auto"/>
        <w:ind w:left="284"/>
      </w:pPr>
      <w:r w:rsidRPr="0093039D">
        <w:rPr>
          <w:b/>
          <w:bCs/>
        </w:rPr>
        <w:t>DOKAZILO:</w:t>
      </w:r>
      <w:r w:rsidRPr="00B74538">
        <w:t xml:space="preserve"> </w:t>
      </w:r>
    </w:p>
    <w:p w14:paraId="2E38DFB4" w14:textId="3C6386DD" w:rsidR="00063647" w:rsidRPr="00B74538" w:rsidRDefault="00063647" w:rsidP="00C44686">
      <w:pPr>
        <w:spacing w:line="240" w:lineRule="auto"/>
        <w:ind w:left="284"/>
      </w:pPr>
      <w:r w:rsidRPr="00B74538">
        <w:t xml:space="preserve">izpolnjen obrazec </w:t>
      </w:r>
      <w:r w:rsidRPr="0093039D">
        <w:rPr>
          <w:b/>
          <w:bCs/>
        </w:rPr>
        <w:t>ESPD</w:t>
      </w:r>
      <w:r w:rsidRPr="00B74538">
        <w:t xml:space="preserve"> </w:t>
      </w:r>
      <w:r w:rsidRPr="00B74538">
        <w:rPr>
          <w:i/>
          <w:iCs/>
        </w:rPr>
        <w:t>v delu III: Ra</w:t>
      </w:r>
      <w:r w:rsidRPr="00B74538">
        <w:rPr>
          <w:i/>
        </w:rPr>
        <w:t>zlogi za izključitev, B: Razlogi, povezani s plačilom davkov ali prispevkov za socialno varnost</w:t>
      </w:r>
      <w:r w:rsidRPr="00B74538">
        <w:t>, za vse gospodarske subjekte v ponudbi</w:t>
      </w:r>
    </w:p>
    <w:p w14:paraId="56EABB8E" w14:textId="77777777" w:rsidR="00063647" w:rsidRPr="00B74538" w:rsidRDefault="00063647" w:rsidP="00063647">
      <w:pPr>
        <w:spacing w:line="100" w:lineRule="atLeast"/>
        <w:ind w:left="284"/>
        <w:rPr>
          <w:rFonts w:eastAsia="Times New Roman"/>
          <w:szCs w:val="20"/>
        </w:rPr>
      </w:pPr>
    </w:p>
    <w:p w14:paraId="30C4BDC6" w14:textId="77777777" w:rsidR="00DD46C8" w:rsidRPr="00B74538" w:rsidRDefault="00DD46C8" w:rsidP="00014547">
      <w:pPr>
        <w:numPr>
          <w:ilvl w:val="0"/>
          <w:numId w:val="10"/>
        </w:numPr>
        <w:tabs>
          <w:tab w:val="clear" w:pos="510"/>
          <w:tab w:val="num" w:pos="284"/>
        </w:tabs>
        <w:spacing w:line="240" w:lineRule="auto"/>
        <w:ind w:left="284" w:hanging="284"/>
        <w:rPr>
          <w:rFonts w:eastAsia="Times New Roman"/>
          <w:szCs w:val="20"/>
        </w:rPr>
      </w:pPr>
      <w:r w:rsidRPr="00B74538">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B74538" w:rsidRDefault="00063647" w:rsidP="00C44686">
      <w:pPr>
        <w:spacing w:line="240" w:lineRule="auto"/>
        <w:rPr>
          <w:rFonts w:eastAsia="Times New Roman"/>
          <w:szCs w:val="20"/>
        </w:rPr>
      </w:pPr>
    </w:p>
    <w:p w14:paraId="1FE86139" w14:textId="77777777" w:rsidR="0093039D" w:rsidRPr="0093039D" w:rsidRDefault="00063647" w:rsidP="00C44686">
      <w:pPr>
        <w:spacing w:line="240" w:lineRule="auto"/>
        <w:ind w:left="284"/>
        <w:rPr>
          <w:b/>
          <w:bCs/>
        </w:rPr>
      </w:pPr>
      <w:r w:rsidRPr="0093039D">
        <w:rPr>
          <w:b/>
          <w:bCs/>
        </w:rPr>
        <w:t xml:space="preserve">DOKAZILO: </w:t>
      </w:r>
    </w:p>
    <w:p w14:paraId="40A2FA91" w14:textId="556BB415" w:rsidR="00063647" w:rsidRPr="00B74538" w:rsidRDefault="00063647" w:rsidP="00C44686">
      <w:pPr>
        <w:spacing w:line="240" w:lineRule="auto"/>
        <w:ind w:left="284"/>
      </w:pPr>
      <w:r w:rsidRPr="00B74538">
        <w:t xml:space="preserve">izpolnjen obrazec </w:t>
      </w:r>
      <w:r w:rsidRPr="0093039D">
        <w:rPr>
          <w:b/>
          <w:bCs/>
        </w:rPr>
        <w:t>ESPD</w:t>
      </w:r>
      <w:r w:rsidRPr="00B74538">
        <w:t xml:space="preserve"> v </w:t>
      </w:r>
      <w:r w:rsidRPr="00B74538">
        <w:rPr>
          <w:i/>
          <w:iCs/>
        </w:rPr>
        <w:t>delu III</w:t>
      </w:r>
      <w:r w:rsidRPr="00B74538">
        <w:t xml:space="preserve">: </w:t>
      </w:r>
      <w:r w:rsidRPr="00B74538">
        <w:rPr>
          <w:i/>
        </w:rPr>
        <w:t>Razlogi za izključitev, D: Nacionalni razlogi za izključitev</w:t>
      </w:r>
      <w:r w:rsidRPr="00B74538">
        <w:t>, za vse gospodarske subjekte v ponudbi</w:t>
      </w:r>
    </w:p>
    <w:p w14:paraId="47737281" w14:textId="77777777" w:rsidR="00063647" w:rsidRPr="00B74538" w:rsidRDefault="00063647" w:rsidP="00C44686">
      <w:pPr>
        <w:spacing w:line="240" w:lineRule="auto"/>
        <w:rPr>
          <w:rFonts w:eastAsia="Times New Roman"/>
          <w:szCs w:val="20"/>
        </w:rPr>
      </w:pPr>
    </w:p>
    <w:p w14:paraId="003DBF79" w14:textId="77777777" w:rsidR="00BC2314" w:rsidRPr="00B74538" w:rsidRDefault="00DD46C8" w:rsidP="00014547">
      <w:pPr>
        <w:numPr>
          <w:ilvl w:val="0"/>
          <w:numId w:val="10"/>
        </w:numPr>
        <w:tabs>
          <w:tab w:val="clear" w:pos="510"/>
        </w:tabs>
        <w:spacing w:line="240" w:lineRule="auto"/>
        <w:ind w:left="284" w:hanging="284"/>
        <w:rPr>
          <w:rFonts w:eastAsia="Times New Roman"/>
          <w:szCs w:val="20"/>
        </w:rPr>
      </w:pPr>
      <w:r w:rsidRPr="00B74538">
        <w:rPr>
          <w:rFonts w:eastAsia="Times New Roman"/>
          <w:szCs w:val="20"/>
        </w:rPr>
        <w:t xml:space="preserve">Če </w:t>
      </w:r>
      <w:r w:rsidR="00BC2314" w:rsidRPr="00B74538">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74538" w:rsidRDefault="00BC2314" w:rsidP="00BC2314">
      <w:pPr>
        <w:spacing w:line="240" w:lineRule="auto"/>
        <w:rPr>
          <w:rFonts w:eastAsia="Times New Roman"/>
          <w:szCs w:val="20"/>
        </w:rPr>
      </w:pPr>
    </w:p>
    <w:p w14:paraId="4EA0E0B0" w14:textId="77777777" w:rsidR="00BC2314" w:rsidRDefault="00BC2314" w:rsidP="004A7005">
      <w:pPr>
        <w:spacing w:line="240" w:lineRule="auto"/>
        <w:ind w:left="284"/>
        <w:rPr>
          <w:rFonts w:eastAsia="Times New Roman"/>
          <w:szCs w:val="20"/>
        </w:rPr>
      </w:pPr>
      <w:r w:rsidRPr="00B74538">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70106403" w14:textId="77777777" w:rsidR="00185D8B" w:rsidRPr="00B74538" w:rsidRDefault="00185D8B" w:rsidP="004A7005">
      <w:pPr>
        <w:spacing w:line="240" w:lineRule="auto"/>
        <w:ind w:left="284"/>
        <w:rPr>
          <w:rFonts w:eastAsia="Times New Roman"/>
          <w:szCs w:val="20"/>
        </w:rPr>
      </w:pPr>
    </w:p>
    <w:p w14:paraId="1C7B0B24" w14:textId="77777777" w:rsidR="00185D8B" w:rsidRPr="0093039D" w:rsidRDefault="00063647" w:rsidP="004A7005">
      <w:pPr>
        <w:spacing w:line="240" w:lineRule="auto"/>
        <w:ind w:left="284"/>
        <w:rPr>
          <w:b/>
          <w:bCs/>
        </w:rPr>
      </w:pPr>
      <w:r w:rsidRPr="0093039D">
        <w:rPr>
          <w:b/>
          <w:bCs/>
        </w:rPr>
        <w:t xml:space="preserve">DOKAZILO: </w:t>
      </w:r>
    </w:p>
    <w:p w14:paraId="22037C9F" w14:textId="3FD9AAD2" w:rsidR="00063647" w:rsidRPr="00B74538" w:rsidRDefault="003A4263" w:rsidP="004A7005">
      <w:pPr>
        <w:spacing w:line="240" w:lineRule="auto"/>
        <w:ind w:left="284"/>
      </w:pPr>
      <w:r w:rsidRPr="00B74538">
        <w:t xml:space="preserve">izpolnjen obrazec </w:t>
      </w:r>
      <w:r w:rsidRPr="0093039D">
        <w:rPr>
          <w:b/>
          <w:bCs/>
        </w:rPr>
        <w:t>ESPD</w:t>
      </w:r>
      <w:r w:rsidRPr="00B74538">
        <w:t xml:space="preserve"> v </w:t>
      </w:r>
      <w:r w:rsidR="00DD46C8" w:rsidRPr="00B74538">
        <w:rPr>
          <w:i/>
          <w:iCs/>
        </w:rPr>
        <w:t>delu</w:t>
      </w:r>
      <w:r w:rsidR="00DD46C8" w:rsidRPr="00B74538">
        <w:t xml:space="preserve"> </w:t>
      </w:r>
      <w:r w:rsidR="00DD46C8" w:rsidRPr="00B74538">
        <w:rPr>
          <w:i/>
          <w:iCs/>
        </w:rPr>
        <w:t xml:space="preserve">III: Razlogi za izključitev, D: Nacionalni razlogi za izključitev </w:t>
      </w:r>
      <w:r w:rsidR="00DD46C8"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B74538" w:rsidRDefault="00EF5E95" w:rsidP="00C44686">
      <w:pPr>
        <w:spacing w:line="240" w:lineRule="auto"/>
        <w:ind w:left="284"/>
      </w:pPr>
    </w:p>
    <w:p w14:paraId="0F0AD2A8" w14:textId="10807DF2" w:rsidR="00EF5E95" w:rsidRPr="00B74538" w:rsidRDefault="00EF5E95" w:rsidP="00014547">
      <w:pPr>
        <w:numPr>
          <w:ilvl w:val="0"/>
          <w:numId w:val="10"/>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w:t>
      </w:r>
      <w:r w:rsidR="0029690E" w:rsidRPr="00B74538">
        <w:rPr>
          <w:color w:val="000000"/>
          <w:szCs w:val="20"/>
          <w:shd w:val="clear" w:color="auto" w:fill="FFFFFF"/>
        </w:rPr>
        <w:t xml:space="preserve"> </w:t>
      </w:r>
      <w:r w:rsidRPr="00B74538">
        <w:rPr>
          <w:color w:val="000000"/>
          <w:szCs w:val="20"/>
          <w:shd w:val="clear" w:color="auto" w:fill="FFFFFF"/>
        </w:rPr>
        <w:t>dne 8.</w:t>
      </w:r>
      <w:r w:rsidR="0029690E" w:rsidRPr="00B74538">
        <w:rPr>
          <w:color w:val="000000"/>
          <w:szCs w:val="20"/>
          <w:shd w:val="clear" w:color="auto" w:fill="FFFFFF"/>
        </w:rPr>
        <w:t xml:space="preserve"> </w:t>
      </w:r>
      <w:r w:rsidRPr="00B74538">
        <w:rPr>
          <w:color w:val="000000"/>
          <w:szCs w:val="20"/>
          <w:shd w:val="clear" w:color="auto" w:fill="FFFFFF"/>
        </w:rPr>
        <w:t>aprila 2022 o</w:t>
      </w:r>
      <w:r w:rsidR="0029690E" w:rsidRPr="00B74538">
        <w:rPr>
          <w:color w:val="000000"/>
          <w:szCs w:val="20"/>
          <w:shd w:val="clear" w:color="auto" w:fill="FFFFFF"/>
        </w:rPr>
        <w:t xml:space="preserve"> </w:t>
      </w:r>
      <w:r w:rsidRPr="00B74538">
        <w:rPr>
          <w:color w:val="000000"/>
          <w:szCs w:val="20"/>
          <w:shd w:val="clear" w:color="auto" w:fill="FFFFFF"/>
        </w:rPr>
        <w:t>spremembi Sklepa 2014/512/SZVP o</w:t>
      </w:r>
      <w:r w:rsidR="0029690E" w:rsidRPr="00B74538">
        <w:rPr>
          <w:color w:val="000000"/>
          <w:szCs w:val="20"/>
          <w:shd w:val="clear" w:color="auto" w:fill="FFFFFF"/>
        </w:rPr>
        <w:t xml:space="preserve"> </w:t>
      </w:r>
      <w:r w:rsidRPr="00B74538">
        <w:rPr>
          <w:color w:val="000000"/>
          <w:szCs w:val="20"/>
          <w:shd w:val="clear" w:color="auto" w:fill="FFFFFF"/>
        </w:rPr>
        <w:t>omejevalnih ukrepih zaradi delovanja Rusije, ki povzroča destabilizacijo razmer v</w:t>
      </w:r>
      <w:r w:rsidR="0029690E" w:rsidRPr="00B74538">
        <w:rPr>
          <w:color w:val="000000"/>
          <w:szCs w:val="20"/>
          <w:shd w:val="clear" w:color="auto" w:fill="FFFFFF"/>
        </w:rPr>
        <w:t xml:space="preserve"> </w:t>
      </w:r>
      <w:r w:rsidRPr="00B74538">
        <w:rPr>
          <w:color w:val="000000"/>
          <w:szCs w:val="20"/>
          <w:shd w:val="clear" w:color="auto" w:fill="FFFFFF"/>
        </w:rPr>
        <w:t>Ukrajini,</w:t>
      </w:r>
      <w:r w:rsidRPr="00B74538">
        <w:rPr>
          <w:szCs w:val="20"/>
        </w:rPr>
        <w:t xml:space="preserve"> če pri preverjanju ugotovi, da je ponudnik:</w:t>
      </w:r>
    </w:p>
    <w:p w14:paraId="2D40312D"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12AB6364"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lastRenderedPageBreak/>
        <w:t>pravna oseba, subjekt ali organ, katerih več kot 50-odstotni delež je v neposredni ali posredni lasti subjekta iz prejšnje alineje, ali</w:t>
      </w:r>
    </w:p>
    <w:p w14:paraId="5410B736"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20518230" w14:textId="77777777" w:rsidR="00EF5E95" w:rsidRPr="00B74538" w:rsidRDefault="00EF5E95" w:rsidP="00EF5E95">
      <w:pPr>
        <w:pStyle w:val="xmsolistparagraph"/>
        <w:spacing w:after="0" w:line="240" w:lineRule="auto"/>
        <w:jc w:val="both"/>
        <w:rPr>
          <w:rFonts w:ascii="Arial" w:eastAsia="Times New Roman" w:hAnsi="Arial" w:cs="Arial"/>
        </w:rPr>
      </w:pPr>
    </w:p>
    <w:p w14:paraId="71FC30AB" w14:textId="049F8911" w:rsidR="00EF5E95" w:rsidRPr="00B74538" w:rsidRDefault="00DD46C8" w:rsidP="00EF5E95">
      <w:pPr>
        <w:pStyle w:val="xmsonormal"/>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w:t>
      </w:r>
      <w:r w:rsidR="003A4263" w:rsidRPr="00B74538">
        <w:rPr>
          <w:rFonts w:ascii="Arial" w:hAnsi="Arial" w:cs="Arial"/>
          <w:sz w:val="20"/>
          <w:szCs w:val="20"/>
        </w:rPr>
        <w:t xml:space="preserve"> </w:t>
      </w:r>
      <w:r w:rsidRPr="00B74538">
        <w:rPr>
          <w:rFonts w:ascii="Arial" w:hAnsi="Arial" w:cs="Arial"/>
          <w:sz w:val="20"/>
          <w:szCs w:val="20"/>
        </w:rPr>
        <w:t>več kot 10 % vrednosti naročila.</w:t>
      </w:r>
      <w:r w:rsidR="00EF5E95" w:rsidRPr="00B74538">
        <w:rPr>
          <w:rFonts w:ascii="Arial" w:hAnsi="Arial" w:cs="Arial"/>
          <w:sz w:val="20"/>
          <w:szCs w:val="20"/>
        </w:rPr>
        <w:t xml:space="preserve"> </w:t>
      </w:r>
    </w:p>
    <w:p w14:paraId="72E40A07" w14:textId="0B87F3C8" w:rsidR="00EF5E95" w:rsidRPr="00B74538" w:rsidRDefault="00EF5E95" w:rsidP="00EF5E95">
      <w:pPr>
        <w:pStyle w:val="xmsonormal"/>
        <w:jc w:val="both"/>
        <w:rPr>
          <w:rFonts w:ascii="Arial" w:hAnsi="Arial" w:cs="Arial"/>
        </w:rPr>
      </w:pPr>
    </w:p>
    <w:p w14:paraId="31619CC4" w14:textId="2BC280F9" w:rsidR="00EF5E95" w:rsidRPr="00B74538" w:rsidRDefault="00EF5E95" w:rsidP="00EF5E95">
      <w:pPr>
        <w:spacing w:line="240" w:lineRule="auto"/>
        <w:ind w:left="284"/>
      </w:pPr>
      <w:r w:rsidRPr="00185D8B">
        <w:rPr>
          <w:b/>
          <w:bCs/>
        </w:rPr>
        <w:t>DOKAZILO:</w:t>
      </w:r>
      <w:r w:rsidRPr="00B74538">
        <w:t xml:space="preserve"> </w:t>
      </w:r>
      <w:r w:rsidR="00945DC5" w:rsidRPr="00B74538">
        <w:rPr>
          <w:rFonts w:cs="Arial"/>
        </w:rPr>
        <w:t xml:space="preserve">predložen </w:t>
      </w:r>
      <w:r w:rsidRPr="00B74538">
        <w:rPr>
          <w:rFonts w:cs="Arial"/>
        </w:rPr>
        <w:t>obrazec ESPD</w:t>
      </w:r>
      <w:r w:rsidR="00014746" w:rsidRPr="00B74538">
        <w:rPr>
          <w:rFonts w:cs="Arial"/>
        </w:rPr>
        <w:t xml:space="preserve"> </w:t>
      </w:r>
      <w:r w:rsidR="00DD46C8" w:rsidRPr="00B74538">
        <w:rPr>
          <w:rFonts w:cs="Arial"/>
        </w:rPr>
        <w:t>za vse gospodarske subjekte v ponudbi</w:t>
      </w:r>
    </w:p>
    <w:p w14:paraId="08C7C62D" w14:textId="77777777" w:rsidR="00EF5E95" w:rsidRPr="00B74538" w:rsidRDefault="00EF5E95" w:rsidP="00EF5E95">
      <w:pPr>
        <w:spacing w:line="240" w:lineRule="auto"/>
        <w:ind w:left="284"/>
      </w:pPr>
    </w:p>
    <w:p w14:paraId="730A5DF3" w14:textId="19AEEDE7" w:rsidR="00EF5E95" w:rsidRPr="00B74538" w:rsidRDefault="00EF5E95" w:rsidP="00EF5E95">
      <w:pPr>
        <w:spacing w:line="240" w:lineRule="auto"/>
        <w:rPr>
          <w:lang w:eastAsia="ar-SA"/>
        </w:rPr>
      </w:pPr>
      <w:r w:rsidRPr="00B74538">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353EC2">
        <w:rPr>
          <w:rFonts w:eastAsia="Times New Roman"/>
          <w:szCs w:val="20"/>
        </w:rPr>
        <w:t>10</w:t>
      </w:r>
      <w:r w:rsidRPr="00B74538">
        <w:rPr>
          <w:rFonts w:eastAsia="Times New Roman"/>
          <w:szCs w:val="20"/>
        </w:rPr>
        <w:t>.1</w:t>
      </w:r>
      <w:bookmarkStart w:id="42" w:name="_Hlk164178656"/>
      <w:r w:rsidRPr="00B74538">
        <w:rPr>
          <w:rFonts w:eastAsia="Times New Roman"/>
          <w:szCs w:val="20"/>
        </w:rPr>
        <w:t>.5 teh navodil.</w:t>
      </w:r>
    </w:p>
    <w:p w14:paraId="7A28E2B5" w14:textId="16DD8910" w:rsidR="00FA759C" w:rsidRDefault="009F3D56" w:rsidP="00FA759C">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3" w:name="_Toc169530320"/>
      <w:bookmarkStart w:id="44" w:name="_Hlk77168644"/>
      <w:r w:rsidRPr="00B74538">
        <w:rPr>
          <w:rFonts w:eastAsia="Arial Unicode MS" w:cs="Arial"/>
          <w:smallCaps w:val="0"/>
          <w:szCs w:val="20"/>
          <w:lang w:eastAsia="ar-SA"/>
        </w:rPr>
        <w:t>Tehnični pogoji oziroma sposobnost</w:t>
      </w:r>
      <w:bookmarkEnd w:id="43"/>
    </w:p>
    <w:p w14:paraId="32E51AC6" w14:textId="4864CD0D" w:rsidR="00391464" w:rsidRDefault="00391464" w:rsidP="00315C8D">
      <w:pPr>
        <w:tabs>
          <w:tab w:val="left" w:pos="142"/>
        </w:tabs>
        <w:spacing w:line="240" w:lineRule="auto"/>
        <w:rPr>
          <w:rFonts w:cs="Arial"/>
          <w:szCs w:val="20"/>
          <w:lang w:eastAsia="sl-SI"/>
        </w:rPr>
      </w:pPr>
      <w:bookmarkStart w:id="45" w:name="_Hlk108015728"/>
      <w:bookmarkEnd w:id="42"/>
    </w:p>
    <w:p w14:paraId="239A40BB" w14:textId="7A99E510" w:rsidR="004A171E" w:rsidRPr="00215A73" w:rsidRDefault="004A171E" w:rsidP="00215A73">
      <w:pPr>
        <w:rPr>
          <w:rFonts w:cs="Arial"/>
          <w:szCs w:val="20"/>
        </w:rPr>
      </w:pPr>
      <w:r w:rsidRPr="00BE331F">
        <w:rPr>
          <w:rFonts w:cs="Arial"/>
          <w:i/>
          <w:iCs/>
          <w:szCs w:val="20"/>
        </w:rPr>
        <w:t>Velja za točke od vključno 10.2.1 do vključno 10.2.4:</w:t>
      </w:r>
      <w:r w:rsidRPr="00BE331F">
        <w:rPr>
          <w:rFonts w:cs="Arial"/>
          <w:szCs w:val="20"/>
        </w:rPr>
        <w:t xml:space="preserve"> Referenčni naročnik (subjekt, na katerega se referenca nanaša) ne sme biti ponudnik, kar pomeni, da </w:t>
      </w:r>
      <w:r w:rsidR="00780E94" w:rsidRPr="00BE331F">
        <w:rPr>
          <w:rFonts w:cs="Arial"/>
          <w:szCs w:val="20"/>
        </w:rPr>
        <w:t xml:space="preserve">podatkov </w:t>
      </w:r>
      <w:r w:rsidRPr="00BE331F">
        <w:rPr>
          <w:rFonts w:cs="Arial"/>
          <w:szCs w:val="20"/>
        </w:rPr>
        <w:t xml:space="preserve">o </w:t>
      </w:r>
      <w:r w:rsidR="00203C20" w:rsidRPr="00BE331F">
        <w:rPr>
          <w:rFonts w:cs="Arial"/>
          <w:szCs w:val="20"/>
        </w:rPr>
        <w:t>referenčnih</w:t>
      </w:r>
      <w:r w:rsidR="00780E94" w:rsidRPr="00BE331F">
        <w:rPr>
          <w:rFonts w:cs="Arial"/>
          <w:szCs w:val="20"/>
        </w:rPr>
        <w:t xml:space="preserve"> projektih</w:t>
      </w:r>
      <w:r w:rsidRPr="00BE331F">
        <w:rPr>
          <w:rFonts w:cs="Arial"/>
          <w:szCs w:val="20"/>
        </w:rPr>
        <w:t xml:space="preserve"> ne more potrditi ponudnik sam sebi</w:t>
      </w:r>
      <w:r w:rsidR="00780E94" w:rsidRPr="00BE331F">
        <w:rPr>
          <w:rFonts w:cs="Arial"/>
          <w:szCs w:val="20"/>
        </w:rPr>
        <w:t xml:space="preserve"> ali svojim </w:t>
      </w:r>
      <w:r w:rsidR="00211767" w:rsidRPr="00BE331F">
        <w:rPr>
          <w:rFonts w:cs="Arial"/>
          <w:szCs w:val="20"/>
        </w:rPr>
        <w:t>podizvajalcem</w:t>
      </w:r>
      <w:r w:rsidRPr="00BE331F">
        <w:rPr>
          <w:rFonts w:cs="Arial"/>
          <w:szCs w:val="20"/>
        </w:rPr>
        <w:t>.</w:t>
      </w:r>
      <w:r w:rsidR="00215A73" w:rsidRPr="00BE331F">
        <w:rPr>
          <w:rFonts w:cs="Arial"/>
          <w:szCs w:val="20"/>
        </w:rPr>
        <w:t xml:space="preserve"> Naročnik si pridržuje pravico preverjanja verodostojnosti izjav pri referenčnem naročniku in pravico do vpogleda v original pogodbe. Če ponudnik naročniku ne omogoči vpogleda oziroma preverjanja posamične reference, naročnik takšne reference ne bo upošteval.</w:t>
      </w:r>
    </w:p>
    <w:p w14:paraId="6FB2047F" w14:textId="77777777" w:rsidR="004A171E" w:rsidRPr="00C81B8E" w:rsidRDefault="004A171E" w:rsidP="004A171E">
      <w:pPr>
        <w:rPr>
          <w:rFonts w:cs="Arial"/>
          <w:szCs w:val="20"/>
        </w:rPr>
      </w:pPr>
    </w:p>
    <w:p w14:paraId="1B636FAE" w14:textId="61571C45" w:rsidR="004A171E" w:rsidRPr="00E030F0" w:rsidRDefault="004A171E" w:rsidP="004A171E">
      <w:pPr>
        <w:rPr>
          <w:rFonts w:cs="Arial"/>
          <w:szCs w:val="20"/>
        </w:rPr>
      </w:pPr>
      <w:r w:rsidRPr="00BE331F">
        <w:rPr>
          <w:rFonts w:cs="Arial"/>
          <w:i/>
          <w:iCs/>
          <w:szCs w:val="20"/>
        </w:rPr>
        <w:t>Velja za točke od vključno 10.2.5 do vključno 10.2.8:</w:t>
      </w:r>
      <w:r w:rsidRPr="00E030F0">
        <w:rPr>
          <w:rFonts w:cs="Arial"/>
          <w:szCs w:val="20"/>
        </w:rPr>
        <w:t xml:space="preserve"> V času izvajanja pogodbe mora izbrani ponudnik imeti veljavne pogodbe s principali/proizvajalci, kot za posamezen sklop izhaja iz predmetnih točk, ves čas trajanja pogodbe, sklenjene na podlagi predmetnega javnega naročila.</w:t>
      </w:r>
    </w:p>
    <w:p w14:paraId="50C01D48" w14:textId="77777777" w:rsidR="004A171E" w:rsidRPr="00E030F0" w:rsidRDefault="004A171E" w:rsidP="004A171E">
      <w:pPr>
        <w:rPr>
          <w:rFonts w:cs="Arial"/>
          <w:szCs w:val="20"/>
        </w:rPr>
      </w:pPr>
    </w:p>
    <w:p w14:paraId="75304066" w14:textId="28483289" w:rsidR="004A171E" w:rsidRPr="00A45614" w:rsidRDefault="004A171E" w:rsidP="004A171E">
      <w:pPr>
        <w:rPr>
          <w:rFonts w:cs="Arial"/>
          <w:szCs w:val="20"/>
          <w:lang w:val="x-none"/>
        </w:rPr>
      </w:pPr>
      <w:r w:rsidRPr="00BE331F">
        <w:rPr>
          <w:rFonts w:cs="Arial"/>
          <w:i/>
          <w:iCs/>
          <w:szCs w:val="20"/>
        </w:rPr>
        <w:t>Velja za točke 10.2.7 in 10.2.8:</w:t>
      </w:r>
      <w:r w:rsidRPr="00E030F0">
        <w:rPr>
          <w:rFonts w:cs="Arial"/>
          <w:szCs w:val="20"/>
        </w:rPr>
        <w:t xml:space="preserve"> </w:t>
      </w:r>
      <w:r w:rsidRPr="00830C79">
        <w:rPr>
          <w:rFonts w:cstheme="minorHAnsi"/>
          <w:szCs w:val="20"/>
        </w:rPr>
        <w:t xml:space="preserve">Izjava ne sme biti starejša od 3 mesecev od dneva, ki je določen kot rok </w:t>
      </w:r>
      <w:r w:rsidRPr="00A45614">
        <w:rPr>
          <w:rFonts w:cstheme="minorHAnsi"/>
          <w:szCs w:val="20"/>
        </w:rPr>
        <w:t xml:space="preserve">za </w:t>
      </w:r>
      <w:r w:rsidR="00824C0B" w:rsidRPr="00A45614">
        <w:rPr>
          <w:rFonts w:cstheme="minorHAnsi"/>
          <w:szCs w:val="20"/>
        </w:rPr>
        <w:t>oddajo</w:t>
      </w:r>
      <w:r w:rsidRPr="00A45614">
        <w:rPr>
          <w:rFonts w:cstheme="minorHAnsi"/>
          <w:szCs w:val="20"/>
        </w:rPr>
        <w:t xml:space="preserve"> ponudb za predmetno naročilo.</w:t>
      </w:r>
    </w:p>
    <w:p w14:paraId="6E067696" w14:textId="77777777" w:rsidR="004A171E" w:rsidRPr="00A45614" w:rsidRDefault="004A171E" w:rsidP="004A171E">
      <w:pPr>
        <w:rPr>
          <w:rFonts w:cs="Arial"/>
          <w:szCs w:val="20"/>
        </w:rPr>
      </w:pPr>
    </w:p>
    <w:p w14:paraId="0900413F" w14:textId="2101911D" w:rsidR="004A171E" w:rsidRPr="00A45614" w:rsidRDefault="004A171E" w:rsidP="004A171E">
      <w:pPr>
        <w:numPr>
          <w:ilvl w:val="0"/>
          <w:numId w:val="35"/>
        </w:numPr>
        <w:tabs>
          <w:tab w:val="clear" w:pos="510"/>
          <w:tab w:val="num" w:pos="284"/>
        </w:tabs>
        <w:spacing w:line="240" w:lineRule="auto"/>
        <w:ind w:left="284" w:hanging="284"/>
        <w:rPr>
          <w:rFonts w:cs="Arial"/>
          <w:szCs w:val="20"/>
        </w:rPr>
      </w:pPr>
      <w:r w:rsidRPr="00A45614">
        <w:rPr>
          <w:rFonts w:cs="Arial"/>
          <w:szCs w:val="20"/>
        </w:rPr>
        <w:t>Za sklop 2</w:t>
      </w:r>
      <w:r w:rsidR="004A51AE" w:rsidRPr="00A45614">
        <w:rPr>
          <w:rFonts w:cs="Arial"/>
          <w:szCs w:val="20"/>
        </w:rPr>
        <w:t>:</w:t>
      </w:r>
    </w:p>
    <w:p w14:paraId="11E01EE2" w14:textId="1A959B76" w:rsidR="000E4782" w:rsidRPr="00A45614" w:rsidRDefault="0079189D" w:rsidP="00203C20">
      <w:pPr>
        <w:spacing w:line="240" w:lineRule="auto"/>
        <w:ind w:left="284"/>
        <w:rPr>
          <w:rFonts w:eastAsia="Times New Roman" w:cstheme="minorHAnsi"/>
          <w:lang w:eastAsia="sl-SI"/>
        </w:rPr>
      </w:pPr>
      <w:r w:rsidRPr="00A45614">
        <w:t xml:space="preserve">Ponudnik je </w:t>
      </w:r>
      <w:r w:rsidR="004A171E" w:rsidRPr="00A45614">
        <w:rPr>
          <w:rFonts w:cs="Arial"/>
          <w:szCs w:val="20"/>
        </w:rPr>
        <w:t>v zadnjih treh</w:t>
      </w:r>
      <w:r w:rsidR="00203C20" w:rsidRPr="00A45614">
        <w:rPr>
          <w:rFonts w:cs="Arial"/>
          <w:szCs w:val="20"/>
        </w:rPr>
        <w:t xml:space="preserve"> (3)</w:t>
      </w:r>
      <w:r w:rsidR="004A171E" w:rsidRPr="00A45614">
        <w:rPr>
          <w:rFonts w:cs="Arial"/>
          <w:szCs w:val="20"/>
        </w:rPr>
        <w:t xml:space="preserve"> letih, šteto od dneva objave obvestila o tem naročilu </w:t>
      </w:r>
      <w:r w:rsidRPr="00A45614">
        <w:t xml:space="preserve">na </w:t>
      </w:r>
      <w:r w:rsidR="004A171E" w:rsidRPr="00A45614">
        <w:rPr>
          <w:rFonts w:cs="Arial"/>
          <w:szCs w:val="20"/>
        </w:rPr>
        <w:t>portalu javnih naročil</w:t>
      </w:r>
      <w:r w:rsidRPr="00A45614">
        <w:t xml:space="preserve">, za </w:t>
      </w:r>
      <w:r w:rsidR="004A171E" w:rsidRPr="00A45614">
        <w:rPr>
          <w:rFonts w:cs="Arial"/>
          <w:szCs w:val="20"/>
        </w:rPr>
        <w:t xml:space="preserve">najmanj 500 uporabnikov </w:t>
      </w:r>
      <w:r w:rsidR="00203C20" w:rsidRPr="00A45614">
        <w:rPr>
          <w:rFonts w:cs="Arial"/>
          <w:szCs w:val="20"/>
        </w:rPr>
        <w:t xml:space="preserve">vsaj </w:t>
      </w:r>
      <w:r w:rsidR="004A171E" w:rsidRPr="00A45614">
        <w:rPr>
          <w:rFonts w:cs="Arial"/>
          <w:szCs w:val="20"/>
        </w:rPr>
        <w:t>dve</w:t>
      </w:r>
      <w:r w:rsidR="00830C79" w:rsidRPr="00A45614">
        <w:rPr>
          <w:rFonts w:cs="Arial"/>
          <w:szCs w:val="20"/>
        </w:rPr>
        <w:t xml:space="preserve"> (2)</w:t>
      </w:r>
      <w:r w:rsidR="004A171E" w:rsidRPr="00A45614">
        <w:rPr>
          <w:rFonts w:cs="Arial"/>
          <w:szCs w:val="20"/>
        </w:rPr>
        <w:t xml:space="preserve"> leti uspešno (kakovostno, v dogovorjenih rokih in v skladu s pogodbenimi obveznostmi)</w:t>
      </w:r>
      <w:r w:rsidRPr="00A45614">
        <w:t xml:space="preserve"> </w:t>
      </w:r>
      <w:r w:rsidR="00BF6B89" w:rsidRPr="00A45614">
        <w:t xml:space="preserve">moral </w:t>
      </w:r>
      <w:r w:rsidR="00830C79" w:rsidRPr="00A45614">
        <w:t xml:space="preserve">izvajati </w:t>
      </w:r>
      <w:bookmarkStart w:id="46" w:name="_Hlk167979937"/>
      <w:r w:rsidRPr="00A45614">
        <w:t xml:space="preserve">storitev </w:t>
      </w:r>
      <w:r w:rsidR="004A171E" w:rsidRPr="00A45614">
        <w:rPr>
          <w:rFonts w:cs="Arial"/>
          <w:szCs w:val="20"/>
        </w:rPr>
        <w:t>vzdrževanja</w:t>
      </w:r>
      <w:r w:rsidRPr="00A45614">
        <w:t xml:space="preserve"> strojne in sistemske strežniške programske opreme ter strežniških operacijskih sistemov</w:t>
      </w:r>
      <w:bookmarkEnd w:id="46"/>
      <w:r w:rsidR="00955A83" w:rsidRPr="00A45614">
        <w:t>.</w:t>
      </w:r>
      <w:r w:rsidRPr="00A45614">
        <w:rPr>
          <w:rFonts w:eastAsia="Times New Roman" w:cstheme="minorHAnsi"/>
          <w:lang w:eastAsia="sl-SI"/>
        </w:rPr>
        <w:t xml:space="preserve"> </w:t>
      </w:r>
      <w:r w:rsidRPr="00A45614">
        <w:t xml:space="preserve">Izpolnjevanje pogoja </w:t>
      </w:r>
      <w:r w:rsidR="00203C20" w:rsidRPr="00A45614">
        <w:t xml:space="preserve">ponudnik </w:t>
      </w:r>
      <w:r w:rsidRPr="00A45614">
        <w:t>lahko izkaže z več referencami, od katerih mora biti ena</w:t>
      </w:r>
      <w:r w:rsidR="00203C20" w:rsidRPr="00A45614">
        <w:t xml:space="preserve"> referenca, ki jo izkaže</w:t>
      </w:r>
      <w:r w:rsidRPr="00A45614">
        <w:t xml:space="preserve"> z najmanj 300 uporabnik</w:t>
      </w:r>
      <w:r w:rsidR="00203C20" w:rsidRPr="00A45614">
        <w:t>i pri enem referenčnem naročniku</w:t>
      </w:r>
      <w:r w:rsidRPr="00A45614">
        <w:t xml:space="preserve">, </w:t>
      </w:r>
      <w:r w:rsidRPr="00A45614">
        <w:rPr>
          <w:rFonts w:eastAsia="Times New Roman" w:cstheme="minorHAnsi"/>
          <w:lang w:eastAsia="sl-SI"/>
        </w:rPr>
        <w:t>ostale</w:t>
      </w:r>
      <w:r w:rsidRPr="00A45614">
        <w:t xml:space="preserve"> pa </w:t>
      </w:r>
      <w:r w:rsidR="00203C20" w:rsidRPr="00A45614">
        <w:t xml:space="preserve">lahko </w:t>
      </w:r>
      <w:r w:rsidRPr="00A45614">
        <w:t>z najmanj 50 uporabniki</w:t>
      </w:r>
      <w:r w:rsidR="00203C20" w:rsidRPr="00A45614">
        <w:t xml:space="preserve"> pri posameznem referenčnem naročniku</w:t>
      </w:r>
      <w:r w:rsidRPr="00A45614">
        <w:t>.</w:t>
      </w:r>
    </w:p>
    <w:p w14:paraId="7B51E298" w14:textId="77777777" w:rsidR="004A171E" w:rsidRPr="00A45614" w:rsidRDefault="004A171E" w:rsidP="004A171E">
      <w:pPr>
        <w:ind w:left="284"/>
        <w:rPr>
          <w:rFonts w:cs="Arial"/>
          <w:szCs w:val="20"/>
        </w:rPr>
      </w:pPr>
    </w:p>
    <w:p w14:paraId="48BD8F8A" w14:textId="77777777" w:rsidR="00A45614" w:rsidRPr="00185D8B" w:rsidRDefault="004A171E" w:rsidP="003E44AE">
      <w:pPr>
        <w:tabs>
          <w:tab w:val="left" w:pos="709"/>
        </w:tabs>
        <w:spacing w:line="240" w:lineRule="auto"/>
        <w:ind w:left="284"/>
        <w:rPr>
          <w:rFonts w:cs="Arial"/>
          <w:b/>
          <w:bCs/>
          <w:szCs w:val="20"/>
        </w:rPr>
      </w:pPr>
      <w:r w:rsidRPr="00185D8B">
        <w:rPr>
          <w:rFonts w:cs="Arial"/>
          <w:b/>
          <w:bCs/>
          <w:szCs w:val="20"/>
        </w:rPr>
        <w:t xml:space="preserve">DOKAZILO: </w:t>
      </w:r>
    </w:p>
    <w:p w14:paraId="77098AAF" w14:textId="7CBEC799" w:rsidR="004A171E" w:rsidRPr="00034296" w:rsidRDefault="00A45614" w:rsidP="003E44AE">
      <w:pPr>
        <w:tabs>
          <w:tab w:val="left" w:pos="709"/>
        </w:tabs>
        <w:spacing w:line="240" w:lineRule="auto"/>
        <w:ind w:left="284"/>
        <w:rPr>
          <w:rFonts w:cs="Arial"/>
          <w:szCs w:val="20"/>
        </w:rPr>
      </w:pPr>
      <w:r>
        <w:rPr>
          <w:rFonts w:cs="Arial"/>
          <w:szCs w:val="20"/>
        </w:rPr>
        <w:t>I</w:t>
      </w:r>
      <w:r w:rsidR="004A171E" w:rsidRPr="00A45614">
        <w:rPr>
          <w:rFonts w:cs="Arial"/>
          <w:szCs w:val="20"/>
        </w:rPr>
        <w:t xml:space="preserve">zpolnjen obrazec </w:t>
      </w:r>
      <w:r w:rsidR="004A171E" w:rsidRPr="00A45614">
        <w:rPr>
          <w:rFonts w:cs="Arial"/>
          <w:b/>
          <w:bCs/>
          <w:i/>
          <w:iCs/>
          <w:szCs w:val="20"/>
        </w:rPr>
        <w:t>ESPD</w:t>
      </w:r>
      <w:r w:rsidR="004A171E" w:rsidRPr="00A45614">
        <w:rPr>
          <w:rFonts w:cs="Arial"/>
          <w:szCs w:val="20"/>
        </w:rPr>
        <w:t xml:space="preserve"> v delu</w:t>
      </w:r>
      <w:r w:rsidR="004A171E" w:rsidRPr="00A45614">
        <w:rPr>
          <w:rFonts w:cs="Arial"/>
          <w:i/>
          <w:szCs w:val="20"/>
        </w:rPr>
        <w:t xml:space="preserve"> IV: Pogoji za sodelovanje, C: Tehnična in strokovna sposobnost, </w:t>
      </w:r>
      <w:r w:rsidR="00F51687" w:rsidRPr="00A45614">
        <w:rPr>
          <w:rFonts w:cs="Arial"/>
          <w:iCs/>
          <w:szCs w:val="20"/>
        </w:rPr>
        <w:t>področje</w:t>
      </w:r>
      <w:r w:rsidR="004A171E" w:rsidRPr="00A45614">
        <w:rPr>
          <w:rFonts w:cs="Arial"/>
          <w:i/>
          <w:szCs w:val="20"/>
        </w:rPr>
        <w:t xml:space="preserve"> »</w:t>
      </w:r>
      <w:r w:rsidR="00F51687" w:rsidRPr="00A45614">
        <w:rPr>
          <w:rFonts w:cs="Arial"/>
          <w:i/>
          <w:szCs w:val="20"/>
        </w:rPr>
        <w:t>Tehnična sredstva in ukrepi za zagotovitev kakovosti</w:t>
      </w:r>
      <w:r w:rsidR="004A171E" w:rsidRPr="00A45614">
        <w:rPr>
          <w:rFonts w:cs="Arial"/>
          <w:i/>
          <w:szCs w:val="20"/>
        </w:rPr>
        <w:t xml:space="preserve">«. </w:t>
      </w:r>
      <w:r w:rsidR="008F6EBB" w:rsidRPr="00A45614">
        <w:rPr>
          <w:rFonts w:cs="Arial"/>
          <w:iCs/>
          <w:szCs w:val="20"/>
        </w:rPr>
        <w:t>Gospodarski subjekt v polje:</w:t>
      </w:r>
      <w:r w:rsidR="008F6EBB" w:rsidRPr="00A45614">
        <w:rPr>
          <w:rFonts w:cs="Arial"/>
          <w:i/>
          <w:szCs w:val="20"/>
        </w:rPr>
        <w:t xml:space="preserve"> </w:t>
      </w:r>
      <w:r w:rsidR="00F51687" w:rsidRPr="00A45614">
        <w:rPr>
          <w:rFonts w:cs="Arial"/>
          <w:i/>
          <w:szCs w:val="20"/>
        </w:rPr>
        <w:t xml:space="preserve">»Prosimo opišite jih« </w:t>
      </w:r>
      <w:r w:rsidR="00F51687" w:rsidRPr="00A45614">
        <w:rPr>
          <w:rFonts w:cs="Arial"/>
          <w:iCs/>
          <w:szCs w:val="20"/>
        </w:rPr>
        <w:t>vpiše »DA«, v kolikor izpolnjuje predmetni pogoj</w:t>
      </w:r>
      <w:r w:rsidR="003E44AE" w:rsidRPr="00A45614">
        <w:rPr>
          <w:rFonts w:cs="Arial"/>
          <w:iCs/>
          <w:szCs w:val="20"/>
        </w:rPr>
        <w:t>.</w:t>
      </w:r>
      <w:r w:rsidR="003E44AE" w:rsidRPr="00A45614">
        <w:t xml:space="preserve"> </w:t>
      </w:r>
    </w:p>
    <w:p w14:paraId="400A7F1A" w14:textId="77777777" w:rsidR="006C5D13" w:rsidRDefault="006C5D13" w:rsidP="00F51687">
      <w:pPr>
        <w:ind w:firstLine="284"/>
        <w:rPr>
          <w:rFonts w:cs="Arial"/>
          <w:szCs w:val="20"/>
        </w:rPr>
      </w:pPr>
    </w:p>
    <w:p w14:paraId="441A50FD" w14:textId="626B0E25" w:rsidR="004A171E" w:rsidRPr="00034296" w:rsidRDefault="00F51687" w:rsidP="00F51687">
      <w:pPr>
        <w:ind w:firstLine="284"/>
        <w:rPr>
          <w:rFonts w:cs="Arial"/>
          <w:szCs w:val="20"/>
        </w:rPr>
      </w:pPr>
      <w:r w:rsidRPr="00034296">
        <w:rPr>
          <w:rFonts w:cs="Arial"/>
          <w:szCs w:val="20"/>
        </w:rPr>
        <w:t>in</w:t>
      </w:r>
    </w:p>
    <w:p w14:paraId="35D298D4" w14:textId="77777777" w:rsidR="006C5D13" w:rsidRDefault="006C5D13" w:rsidP="00F51687">
      <w:pPr>
        <w:ind w:firstLine="284"/>
        <w:rPr>
          <w:rFonts w:cs="Arial"/>
          <w:szCs w:val="20"/>
        </w:rPr>
      </w:pPr>
    </w:p>
    <w:p w14:paraId="71D0AE6A" w14:textId="6DBAE43B" w:rsidR="00F51687" w:rsidRPr="00A45614" w:rsidRDefault="00F51687" w:rsidP="00F51687">
      <w:pPr>
        <w:ind w:firstLine="284"/>
        <w:rPr>
          <w:rFonts w:cs="Arial"/>
          <w:szCs w:val="20"/>
        </w:rPr>
      </w:pPr>
      <w:r w:rsidRPr="00034296">
        <w:rPr>
          <w:rFonts w:cs="Arial"/>
          <w:szCs w:val="20"/>
        </w:rPr>
        <w:t xml:space="preserve">izpolnjen obrazec </w:t>
      </w:r>
      <w:r w:rsidRPr="00034296">
        <w:rPr>
          <w:rFonts w:cs="Arial"/>
          <w:b/>
          <w:bCs/>
          <w:i/>
          <w:iCs/>
          <w:szCs w:val="20"/>
        </w:rPr>
        <w:t>Izjava o referenci</w:t>
      </w:r>
      <w:r w:rsidRPr="00034296">
        <w:rPr>
          <w:rFonts w:cs="Arial"/>
          <w:szCs w:val="20"/>
        </w:rPr>
        <w:t>.</w:t>
      </w:r>
    </w:p>
    <w:p w14:paraId="206342F8" w14:textId="77777777" w:rsidR="00215A73" w:rsidRPr="00A45614" w:rsidRDefault="00215A73" w:rsidP="004A171E">
      <w:pPr>
        <w:rPr>
          <w:rFonts w:cs="Arial"/>
          <w:szCs w:val="20"/>
        </w:rPr>
      </w:pPr>
    </w:p>
    <w:p w14:paraId="40A1C5AA" w14:textId="77777777" w:rsidR="004A171E" w:rsidRPr="00A45614" w:rsidRDefault="004A171E" w:rsidP="004A171E">
      <w:pPr>
        <w:numPr>
          <w:ilvl w:val="0"/>
          <w:numId w:val="35"/>
        </w:numPr>
        <w:tabs>
          <w:tab w:val="clear" w:pos="510"/>
          <w:tab w:val="num" w:pos="284"/>
        </w:tabs>
        <w:spacing w:line="240" w:lineRule="auto"/>
        <w:ind w:left="284" w:hanging="284"/>
        <w:rPr>
          <w:rFonts w:cs="Arial"/>
          <w:szCs w:val="20"/>
        </w:rPr>
      </w:pPr>
      <w:r w:rsidRPr="00A45614">
        <w:rPr>
          <w:rFonts w:cs="Arial"/>
          <w:szCs w:val="20"/>
        </w:rPr>
        <w:t>Za sklop 3:</w:t>
      </w:r>
    </w:p>
    <w:p w14:paraId="3D0668BD" w14:textId="7879CD10" w:rsidR="00507356" w:rsidRPr="00203C20" w:rsidRDefault="004A171E" w:rsidP="00507356">
      <w:pPr>
        <w:spacing w:line="240" w:lineRule="auto"/>
        <w:ind w:left="284"/>
        <w:rPr>
          <w:rFonts w:eastAsia="Times New Roman" w:cstheme="minorHAnsi"/>
          <w:lang w:eastAsia="sl-SI"/>
        </w:rPr>
      </w:pPr>
      <w:r w:rsidRPr="00A45614">
        <w:t>Ponudnik v zadnjih treh</w:t>
      </w:r>
      <w:r w:rsidR="00C61630" w:rsidRPr="00A45614">
        <w:t xml:space="preserve"> (3)</w:t>
      </w:r>
      <w:r w:rsidRPr="00A45614">
        <w:t xml:space="preserve"> letih, šteto od dneva objave obvestila o tem naročilu na portalu javnih naročil, za najmanj 500 uporabnikov</w:t>
      </w:r>
      <w:r w:rsidRPr="00BF6B89">
        <w:t xml:space="preserve"> </w:t>
      </w:r>
      <w:r w:rsidR="00C61630">
        <w:t xml:space="preserve">vsaj </w:t>
      </w:r>
      <w:r w:rsidRPr="00BF6B89">
        <w:t>dve</w:t>
      </w:r>
      <w:r w:rsidR="00F56774">
        <w:t xml:space="preserve"> (2)</w:t>
      </w:r>
      <w:r w:rsidRPr="00BF6B89">
        <w:t xml:space="preserve"> leti uspešno (kakovostno, v dogovorjenih rokih in v skladu s pogodbenimi obveznostmi) </w:t>
      </w:r>
      <w:r w:rsidRPr="00ED4185">
        <w:t xml:space="preserve">izvajal </w:t>
      </w:r>
      <w:bookmarkStart w:id="47" w:name="_Hlk167980350"/>
      <w:r w:rsidRPr="00ED4185">
        <w:t>storitev vzdrževanje strojne in sistemske programske opreme sistemov za varnostno kopiranje</w:t>
      </w:r>
      <w:bookmarkEnd w:id="47"/>
      <w:r w:rsidRPr="00ED4185">
        <w:t>.</w:t>
      </w:r>
      <w:r w:rsidRPr="00BF6B89">
        <w:t xml:space="preserve"> </w:t>
      </w:r>
      <w:r w:rsidR="00507356" w:rsidRPr="00866537">
        <w:t xml:space="preserve">Izpolnjevanje pogoja </w:t>
      </w:r>
      <w:r w:rsidR="00507356">
        <w:t xml:space="preserve">ponudnik </w:t>
      </w:r>
      <w:r w:rsidR="00507356" w:rsidRPr="00866537">
        <w:t>lahko izkaže z več referencami, od katerih mora biti ena</w:t>
      </w:r>
      <w:r w:rsidR="00507356">
        <w:t xml:space="preserve"> referenca, ki jo izkaže</w:t>
      </w:r>
      <w:r w:rsidR="00507356" w:rsidRPr="00866537">
        <w:t xml:space="preserve"> z najmanj 300 uporabnik</w:t>
      </w:r>
      <w:r w:rsidR="00507356">
        <w:t xml:space="preserve">i pri enem </w:t>
      </w:r>
      <w:r w:rsidR="00507356">
        <w:lastRenderedPageBreak/>
        <w:t>referenčnem naročniku</w:t>
      </w:r>
      <w:r w:rsidR="00507356" w:rsidRPr="00866537">
        <w:t xml:space="preserve">, </w:t>
      </w:r>
      <w:r w:rsidR="00507356" w:rsidRPr="00203C20">
        <w:rPr>
          <w:rFonts w:eastAsia="Times New Roman" w:cstheme="minorHAnsi"/>
          <w:lang w:eastAsia="sl-SI"/>
        </w:rPr>
        <w:t>ostale</w:t>
      </w:r>
      <w:r w:rsidR="00507356" w:rsidRPr="00866537">
        <w:t xml:space="preserve"> pa </w:t>
      </w:r>
      <w:r w:rsidR="00507356">
        <w:t xml:space="preserve">lahko </w:t>
      </w:r>
      <w:r w:rsidR="00507356" w:rsidRPr="00866537">
        <w:t>z najmanj 50 uporabniki</w:t>
      </w:r>
      <w:r w:rsidR="00507356">
        <w:t xml:space="preserve"> pri posameznem referenčnem naročniku</w:t>
      </w:r>
      <w:r w:rsidR="00507356" w:rsidRPr="00866537">
        <w:t>.</w:t>
      </w:r>
    </w:p>
    <w:p w14:paraId="4EC2CB2E" w14:textId="39ECED88" w:rsidR="004A171E" w:rsidRDefault="004A171E" w:rsidP="00507356">
      <w:pPr>
        <w:ind w:left="284"/>
        <w:rPr>
          <w:rFonts w:cs="Arial"/>
          <w:szCs w:val="20"/>
        </w:rPr>
      </w:pPr>
    </w:p>
    <w:p w14:paraId="4929F2E5" w14:textId="77777777" w:rsidR="00A45614" w:rsidRPr="00185D8B" w:rsidRDefault="00F51687" w:rsidP="003E44AE">
      <w:pPr>
        <w:tabs>
          <w:tab w:val="left" w:pos="709"/>
        </w:tabs>
        <w:spacing w:line="240" w:lineRule="auto"/>
        <w:ind w:left="284"/>
        <w:rPr>
          <w:rFonts w:cs="Arial"/>
          <w:b/>
          <w:bCs/>
          <w:szCs w:val="20"/>
        </w:rPr>
      </w:pPr>
      <w:r w:rsidRPr="00185D8B">
        <w:rPr>
          <w:rFonts w:cs="Arial"/>
          <w:b/>
          <w:bCs/>
          <w:szCs w:val="20"/>
        </w:rPr>
        <w:t xml:space="preserve">DOKAZILO: </w:t>
      </w:r>
    </w:p>
    <w:p w14:paraId="0E9C4165" w14:textId="0D9A4589" w:rsidR="00F51687" w:rsidRPr="003E44AE" w:rsidRDefault="00A45614" w:rsidP="003E44AE">
      <w:pPr>
        <w:tabs>
          <w:tab w:val="left" w:pos="709"/>
        </w:tabs>
        <w:spacing w:line="240" w:lineRule="auto"/>
        <w:ind w:left="284"/>
        <w:rPr>
          <w:rFonts w:cs="Arial"/>
          <w:szCs w:val="20"/>
        </w:rPr>
      </w:pPr>
      <w:r>
        <w:rPr>
          <w:rFonts w:cs="Arial"/>
          <w:szCs w:val="20"/>
        </w:rPr>
        <w:t>I</w:t>
      </w:r>
      <w:r w:rsidR="00F51687" w:rsidRPr="00920BC1">
        <w:rPr>
          <w:rFonts w:cs="Arial"/>
          <w:szCs w:val="20"/>
        </w:rPr>
        <w:t xml:space="preserve">zpolnjen obrazec </w:t>
      </w:r>
      <w:r w:rsidR="00F51687" w:rsidRPr="00A45614">
        <w:rPr>
          <w:rFonts w:cs="Arial"/>
          <w:b/>
          <w:bCs/>
          <w:i/>
          <w:iCs/>
          <w:szCs w:val="20"/>
        </w:rPr>
        <w:t>ESPD</w:t>
      </w:r>
      <w:r w:rsidR="00F51687" w:rsidRPr="00F51687">
        <w:rPr>
          <w:rFonts w:cs="Arial"/>
          <w:szCs w:val="20"/>
        </w:rPr>
        <w:t xml:space="preserve"> v delu</w:t>
      </w:r>
      <w:r w:rsidR="00F51687" w:rsidRPr="001E0F5B">
        <w:rPr>
          <w:rFonts w:cs="Arial"/>
          <w:i/>
          <w:szCs w:val="20"/>
        </w:rPr>
        <w:t xml:space="preserve"> IV: Pogoji za sodelovanje, </w:t>
      </w:r>
      <w:r w:rsidR="00F51687">
        <w:rPr>
          <w:rFonts w:cs="Arial"/>
          <w:i/>
          <w:szCs w:val="20"/>
        </w:rPr>
        <w:t xml:space="preserve">C: Tehnična in strokovna sposobnost, </w:t>
      </w:r>
      <w:r w:rsidR="00F51687" w:rsidRPr="00A45614">
        <w:rPr>
          <w:rFonts w:cs="Arial"/>
          <w:iCs/>
          <w:szCs w:val="20"/>
        </w:rPr>
        <w:t>področje</w:t>
      </w:r>
      <w:r w:rsidR="00F51687" w:rsidRPr="00A45614">
        <w:rPr>
          <w:rFonts w:cs="Arial"/>
          <w:i/>
          <w:szCs w:val="20"/>
        </w:rPr>
        <w:t xml:space="preserve"> »Tehnična sredstva in ukrepi za zagotovitev kakovosti«. </w:t>
      </w:r>
      <w:r w:rsidR="00F51687" w:rsidRPr="00A45614">
        <w:rPr>
          <w:rFonts w:cs="Arial"/>
          <w:iCs/>
          <w:szCs w:val="20"/>
        </w:rPr>
        <w:t>Gospodarski subjekt v polje:</w:t>
      </w:r>
      <w:r w:rsidR="00F51687" w:rsidRPr="00A45614">
        <w:rPr>
          <w:rFonts w:cs="Arial"/>
          <w:i/>
          <w:szCs w:val="20"/>
        </w:rPr>
        <w:t xml:space="preserve"> »Prosimo opišite jih« </w:t>
      </w:r>
      <w:r w:rsidR="00F51687" w:rsidRPr="00A45614">
        <w:rPr>
          <w:rFonts w:cs="Arial"/>
          <w:iCs/>
          <w:szCs w:val="20"/>
        </w:rPr>
        <w:t>vpiše »DA«, v kolikor izpolnjuje predmetni pogoj.</w:t>
      </w:r>
    </w:p>
    <w:p w14:paraId="3F87D44C" w14:textId="77777777" w:rsidR="006C5D13" w:rsidRDefault="006C5D13" w:rsidP="00F51687">
      <w:pPr>
        <w:ind w:firstLine="284"/>
        <w:rPr>
          <w:rFonts w:cs="Arial"/>
          <w:szCs w:val="20"/>
        </w:rPr>
      </w:pPr>
    </w:p>
    <w:p w14:paraId="4C3F0696" w14:textId="6B3DDE58" w:rsidR="00F51687" w:rsidRPr="00034296" w:rsidRDefault="00F51687" w:rsidP="00F51687">
      <w:pPr>
        <w:ind w:firstLine="284"/>
        <w:rPr>
          <w:rFonts w:cs="Arial"/>
          <w:szCs w:val="20"/>
        </w:rPr>
      </w:pPr>
      <w:r w:rsidRPr="00034296">
        <w:rPr>
          <w:rFonts w:cs="Arial"/>
          <w:szCs w:val="20"/>
        </w:rPr>
        <w:t>in</w:t>
      </w:r>
    </w:p>
    <w:p w14:paraId="629399E5" w14:textId="77777777" w:rsidR="006C5D13" w:rsidRDefault="006C5D13" w:rsidP="00F51687">
      <w:pPr>
        <w:ind w:firstLine="284"/>
        <w:rPr>
          <w:rFonts w:cs="Arial"/>
          <w:szCs w:val="20"/>
        </w:rPr>
      </w:pPr>
    </w:p>
    <w:p w14:paraId="28EC8E8C" w14:textId="58E84B0A" w:rsidR="00F51687" w:rsidRDefault="00F51687" w:rsidP="00F51687">
      <w:pPr>
        <w:ind w:firstLine="284"/>
        <w:rPr>
          <w:rFonts w:cs="Arial"/>
          <w:szCs w:val="20"/>
        </w:rPr>
      </w:pPr>
      <w:r w:rsidRPr="00034296">
        <w:rPr>
          <w:rFonts w:cs="Arial"/>
          <w:szCs w:val="20"/>
        </w:rPr>
        <w:t xml:space="preserve">izpolnjen obrazec </w:t>
      </w:r>
      <w:r w:rsidRPr="00034296">
        <w:rPr>
          <w:rFonts w:cs="Arial"/>
          <w:b/>
          <w:bCs/>
          <w:i/>
          <w:iCs/>
          <w:szCs w:val="20"/>
        </w:rPr>
        <w:t>Izjava o referenci</w:t>
      </w:r>
      <w:r w:rsidRPr="00034296">
        <w:rPr>
          <w:rFonts w:cs="Arial"/>
          <w:szCs w:val="20"/>
        </w:rPr>
        <w:t>.</w:t>
      </w:r>
    </w:p>
    <w:p w14:paraId="2BBE4B15" w14:textId="77777777" w:rsidR="004A171E" w:rsidRDefault="004A171E" w:rsidP="004A171E">
      <w:pPr>
        <w:rPr>
          <w:rFonts w:cs="Arial"/>
          <w:szCs w:val="20"/>
        </w:rPr>
      </w:pPr>
    </w:p>
    <w:p w14:paraId="3E531DCD" w14:textId="77777777" w:rsidR="004A171E" w:rsidRPr="00A45614" w:rsidRDefault="004A171E" w:rsidP="004A171E">
      <w:pPr>
        <w:numPr>
          <w:ilvl w:val="0"/>
          <w:numId w:val="35"/>
        </w:numPr>
        <w:tabs>
          <w:tab w:val="clear" w:pos="510"/>
          <w:tab w:val="num" w:pos="284"/>
        </w:tabs>
        <w:spacing w:line="240" w:lineRule="auto"/>
        <w:ind w:left="284" w:hanging="284"/>
        <w:rPr>
          <w:rFonts w:cs="Arial"/>
          <w:szCs w:val="20"/>
        </w:rPr>
      </w:pPr>
      <w:r w:rsidRPr="00A45614">
        <w:rPr>
          <w:rFonts w:cs="Arial"/>
          <w:szCs w:val="20"/>
        </w:rPr>
        <w:t>Za sklop 5:</w:t>
      </w:r>
    </w:p>
    <w:p w14:paraId="15AB0BA8" w14:textId="2FBBCE84" w:rsidR="004A171E" w:rsidRPr="00A45614" w:rsidRDefault="00DD2341" w:rsidP="004A171E">
      <w:pPr>
        <w:ind w:left="284"/>
        <w:rPr>
          <w:rFonts w:cs="Arial"/>
          <w:szCs w:val="20"/>
        </w:rPr>
      </w:pPr>
      <w:r w:rsidRPr="00A45614">
        <w:t>Ponudnik</w:t>
      </w:r>
      <w:r w:rsidR="00531210" w:rsidRPr="00A45614">
        <w:t xml:space="preserve"> je</w:t>
      </w:r>
      <w:r w:rsidRPr="00A45614">
        <w:t xml:space="preserve"> </w:t>
      </w:r>
      <w:r w:rsidR="004A171E" w:rsidRPr="00A45614">
        <w:rPr>
          <w:rFonts w:cs="Arial"/>
          <w:szCs w:val="20"/>
        </w:rPr>
        <w:t>v zadnjih treh</w:t>
      </w:r>
      <w:r w:rsidR="00F56774" w:rsidRPr="00A45614">
        <w:rPr>
          <w:rFonts w:cs="Arial"/>
          <w:szCs w:val="20"/>
        </w:rPr>
        <w:t xml:space="preserve"> (3)</w:t>
      </w:r>
      <w:r w:rsidR="004A171E" w:rsidRPr="00A45614">
        <w:rPr>
          <w:rFonts w:cs="Arial"/>
          <w:szCs w:val="20"/>
        </w:rPr>
        <w:t xml:space="preserve"> letih, šteto od dneva objave obvestila o tem naročilu </w:t>
      </w:r>
      <w:r w:rsidRPr="00A45614">
        <w:t xml:space="preserve">na </w:t>
      </w:r>
      <w:r w:rsidR="004A171E" w:rsidRPr="00A45614">
        <w:rPr>
          <w:rFonts w:cs="Arial"/>
          <w:szCs w:val="20"/>
        </w:rPr>
        <w:t>portalu javnih naročil</w:t>
      </w:r>
      <w:r w:rsidRPr="00A45614">
        <w:t>,</w:t>
      </w:r>
      <w:r w:rsidR="002F7D58" w:rsidRPr="00A45614">
        <w:t xml:space="preserve"> moral </w:t>
      </w:r>
      <w:r w:rsidR="008E23F2" w:rsidRPr="00A45614">
        <w:t>za vsaj</w:t>
      </w:r>
      <w:r w:rsidR="00F56774" w:rsidRPr="00A45614">
        <w:t xml:space="preserve"> pet</w:t>
      </w:r>
      <w:r w:rsidR="00643BE3" w:rsidRPr="00A45614">
        <w:t xml:space="preserve"> (5) referenčnih naročnikov</w:t>
      </w:r>
      <w:r w:rsidR="002F7D58" w:rsidRPr="00A45614">
        <w:t xml:space="preserve"> </w:t>
      </w:r>
      <w:r w:rsidRPr="00A45614">
        <w:t xml:space="preserve">z </w:t>
      </w:r>
      <w:r w:rsidR="004A171E" w:rsidRPr="00A45614">
        <w:rPr>
          <w:rFonts w:cs="Arial"/>
          <w:szCs w:val="20"/>
        </w:rPr>
        <w:t>najmanj</w:t>
      </w:r>
      <w:r w:rsidR="00643BE3" w:rsidRPr="00A45614">
        <w:rPr>
          <w:rFonts w:cs="Arial"/>
          <w:szCs w:val="20"/>
        </w:rPr>
        <w:t xml:space="preserve"> 200</w:t>
      </w:r>
      <w:r w:rsidR="004A171E" w:rsidRPr="00A45614">
        <w:rPr>
          <w:rFonts w:cs="Arial"/>
          <w:szCs w:val="20"/>
        </w:rPr>
        <w:t xml:space="preserve"> uporabnik</w:t>
      </w:r>
      <w:r w:rsidR="009E3BB4" w:rsidRPr="00A45614">
        <w:rPr>
          <w:rFonts w:cs="Arial"/>
          <w:szCs w:val="20"/>
        </w:rPr>
        <w:t>i</w:t>
      </w:r>
      <w:r w:rsidR="00643BE3" w:rsidRPr="00A45614">
        <w:rPr>
          <w:rFonts w:cs="Arial"/>
          <w:szCs w:val="20"/>
        </w:rPr>
        <w:t xml:space="preserve"> na posamezni lokaciji</w:t>
      </w:r>
      <w:r w:rsidR="004A171E" w:rsidRPr="00A45614">
        <w:rPr>
          <w:rFonts w:cs="Arial"/>
          <w:szCs w:val="20"/>
        </w:rPr>
        <w:t xml:space="preserve"> </w:t>
      </w:r>
      <w:r w:rsidR="00643BE3" w:rsidRPr="00A45614">
        <w:rPr>
          <w:rFonts w:cs="Arial"/>
          <w:szCs w:val="20"/>
        </w:rPr>
        <w:t xml:space="preserve"> </w:t>
      </w:r>
      <w:r w:rsidR="00F56774" w:rsidRPr="00A45614">
        <w:rPr>
          <w:rFonts w:cs="Arial"/>
          <w:szCs w:val="20"/>
        </w:rPr>
        <w:t xml:space="preserve">najmanj </w:t>
      </w:r>
      <w:r w:rsidR="004A171E" w:rsidRPr="00A45614">
        <w:rPr>
          <w:rFonts w:cs="Arial"/>
          <w:szCs w:val="20"/>
        </w:rPr>
        <w:t>dve</w:t>
      </w:r>
      <w:r w:rsidR="00643BE3" w:rsidRPr="00A45614">
        <w:rPr>
          <w:rFonts w:cs="Arial"/>
          <w:szCs w:val="20"/>
        </w:rPr>
        <w:t xml:space="preserve"> (2)</w:t>
      </w:r>
      <w:r w:rsidR="004A171E" w:rsidRPr="00A45614">
        <w:rPr>
          <w:rFonts w:cs="Arial"/>
          <w:szCs w:val="20"/>
        </w:rPr>
        <w:t xml:space="preserve"> leti </w:t>
      </w:r>
      <w:r w:rsidRPr="00A45614">
        <w:t xml:space="preserve">uspešno </w:t>
      </w:r>
      <w:r w:rsidR="004A171E" w:rsidRPr="00A45614">
        <w:rPr>
          <w:rFonts w:cs="Arial"/>
          <w:szCs w:val="20"/>
        </w:rPr>
        <w:t xml:space="preserve">(kakovostno, v dogovorjenih rokih in v skladu s pogodbenimi obveznostmi) </w:t>
      </w:r>
      <w:r w:rsidRPr="00A45614">
        <w:t>izvaja</w:t>
      </w:r>
      <w:r w:rsidR="00643BE3" w:rsidRPr="00A45614">
        <w:t>ti</w:t>
      </w:r>
      <w:r w:rsidR="004A171E" w:rsidRPr="00A45614">
        <w:rPr>
          <w:rFonts w:cs="Arial"/>
          <w:szCs w:val="20"/>
        </w:rPr>
        <w:t xml:space="preserve"> storitve vzdrževanja</w:t>
      </w:r>
      <w:r w:rsidRPr="00A45614">
        <w:t xml:space="preserve"> aktivne mrežne opreme</w:t>
      </w:r>
      <w:r w:rsidR="00516602" w:rsidRPr="00A45614">
        <w:t>.</w:t>
      </w:r>
      <w:r w:rsidR="00DC07B5" w:rsidRPr="00A45614">
        <w:t xml:space="preserve"> </w:t>
      </w:r>
      <w:r w:rsidRPr="00A45614">
        <w:t>Izpolnjevanje pogoja</w:t>
      </w:r>
      <w:r w:rsidR="00DC07B5" w:rsidRPr="00A45614">
        <w:t xml:space="preserve"> ponudnik</w:t>
      </w:r>
      <w:r w:rsidRPr="00A45614">
        <w:t xml:space="preserve"> izkaže </w:t>
      </w:r>
      <w:r w:rsidRPr="00A45614">
        <w:rPr>
          <w:rFonts w:eastAsia="Times New Roman" w:cstheme="minorHAnsi"/>
          <w:lang w:eastAsia="sl-SI"/>
        </w:rPr>
        <w:t>s predložitvijo reference za</w:t>
      </w:r>
      <w:r w:rsidR="00BD163D" w:rsidRPr="00A45614">
        <w:rPr>
          <w:rFonts w:eastAsia="Times New Roman" w:cstheme="minorHAnsi"/>
          <w:lang w:eastAsia="sl-SI"/>
        </w:rPr>
        <w:t xml:space="preserve"> posameznega referenčnega naročnika za</w:t>
      </w:r>
      <w:r w:rsidRPr="00A45614">
        <w:rPr>
          <w:rFonts w:eastAsia="Times New Roman" w:cstheme="minorHAnsi"/>
          <w:lang w:eastAsia="sl-SI"/>
        </w:rPr>
        <w:t xml:space="preserve"> vsako lokacijo posebej</w:t>
      </w:r>
      <w:r w:rsidR="003C4685" w:rsidRPr="00A45614">
        <w:t>.</w:t>
      </w:r>
    </w:p>
    <w:p w14:paraId="5DEAD8C3" w14:textId="77777777" w:rsidR="004A171E" w:rsidRPr="00A45614" w:rsidRDefault="004A171E" w:rsidP="004A171E">
      <w:pPr>
        <w:rPr>
          <w:rFonts w:cs="Arial"/>
          <w:szCs w:val="20"/>
        </w:rPr>
      </w:pPr>
    </w:p>
    <w:p w14:paraId="271DE627" w14:textId="77777777" w:rsidR="00A45614" w:rsidRPr="00185D8B" w:rsidRDefault="00F51687" w:rsidP="003E44AE">
      <w:pPr>
        <w:tabs>
          <w:tab w:val="left" w:pos="709"/>
        </w:tabs>
        <w:spacing w:line="240" w:lineRule="auto"/>
        <w:ind w:left="284"/>
        <w:rPr>
          <w:rFonts w:cs="Arial"/>
          <w:b/>
          <w:bCs/>
          <w:szCs w:val="20"/>
        </w:rPr>
      </w:pPr>
      <w:r w:rsidRPr="00185D8B">
        <w:rPr>
          <w:rFonts w:cs="Arial"/>
          <w:b/>
          <w:bCs/>
          <w:szCs w:val="20"/>
        </w:rPr>
        <w:t xml:space="preserve">DOKAZILO: </w:t>
      </w:r>
    </w:p>
    <w:p w14:paraId="25B19231" w14:textId="14CF4503" w:rsidR="00F51687" w:rsidRPr="00034296" w:rsidRDefault="00A45614" w:rsidP="003E44AE">
      <w:pPr>
        <w:tabs>
          <w:tab w:val="left" w:pos="709"/>
        </w:tabs>
        <w:spacing w:line="240" w:lineRule="auto"/>
        <w:ind w:left="284"/>
        <w:rPr>
          <w:rFonts w:cs="Arial"/>
          <w:szCs w:val="20"/>
        </w:rPr>
      </w:pPr>
      <w:r>
        <w:rPr>
          <w:rFonts w:cs="Arial"/>
          <w:szCs w:val="20"/>
        </w:rPr>
        <w:t>I</w:t>
      </w:r>
      <w:r w:rsidR="00F51687" w:rsidRPr="00A45614">
        <w:rPr>
          <w:rFonts w:cs="Arial"/>
          <w:szCs w:val="20"/>
        </w:rPr>
        <w:t xml:space="preserve">zpolnjen obrazec </w:t>
      </w:r>
      <w:r w:rsidR="00F51687" w:rsidRPr="00A45614">
        <w:rPr>
          <w:rFonts w:cs="Arial"/>
          <w:b/>
          <w:bCs/>
          <w:i/>
          <w:iCs/>
          <w:szCs w:val="20"/>
        </w:rPr>
        <w:t>ESPD</w:t>
      </w:r>
      <w:r w:rsidR="00F51687" w:rsidRPr="00A45614">
        <w:rPr>
          <w:rFonts w:cs="Arial"/>
          <w:szCs w:val="20"/>
        </w:rPr>
        <w:t xml:space="preserve"> v delu</w:t>
      </w:r>
      <w:r w:rsidR="00F51687" w:rsidRPr="00A45614">
        <w:rPr>
          <w:rFonts w:cs="Arial"/>
          <w:i/>
          <w:szCs w:val="20"/>
        </w:rPr>
        <w:t xml:space="preserve"> IV: Pogoji za sodelovanje, C: Tehnična in strokovna sposobnost, </w:t>
      </w:r>
      <w:r w:rsidR="00F51687" w:rsidRPr="00A45614">
        <w:rPr>
          <w:rFonts w:cs="Arial"/>
          <w:iCs/>
          <w:szCs w:val="20"/>
        </w:rPr>
        <w:t>področje</w:t>
      </w:r>
      <w:r w:rsidR="00F51687" w:rsidRPr="00A45614">
        <w:rPr>
          <w:rFonts w:cs="Arial"/>
          <w:i/>
          <w:szCs w:val="20"/>
        </w:rPr>
        <w:t xml:space="preserve"> »Tehnična sredstva in ukrepi za zagotovitev kakovosti«. </w:t>
      </w:r>
      <w:r w:rsidR="00F51687" w:rsidRPr="00A45614">
        <w:rPr>
          <w:rFonts w:cs="Arial"/>
          <w:iCs/>
          <w:szCs w:val="20"/>
        </w:rPr>
        <w:t>Gospodarski subjekt v polje:</w:t>
      </w:r>
      <w:r w:rsidR="00F51687" w:rsidRPr="00A45614">
        <w:rPr>
          <w:rFonts w:cs="Arial"/>
          <w:i/>
          <w:szCs w:val="20"/>
        </w:rPr>
        <w:t xml:space="preserve"> »Prosimo opišite jih« </w:t>
      </w:r>
      <w:r w:rsidR="00F51687" w:rsidRPr="00A45614">
        <w:rPr>
          <w:rFonts w:cs="Arial"/>
          <w:iCs/>
          <w:szCs w:val="20"/>
        </w:rPr>
        <w:t>vpiše »DA«, v kolikor izpolnjuje predmetni pogoj</w:t>
      </w:r>
      <w:r w:rsidR="003E44AE" w:rsidRPr="00A45614">
        <w:rPr>
          <w:rFonts w:cs="Arial"/>
          <w:iCs/>
          <w:szCs w:val="20"/>
        </w:rPr>
        <w:t xml:space="preserve">. </w:t>
      </w:r>
    </w:p>
    <w:p w14:paraId="01C974CE" w14:textId="77777777" w:rsidR="006C5D13" w:rsidRDefault="006C5D13" w:rsidP="00F51687">
      <w:pPr>
        <w:ind w:firstLine="284"/>
        <w:rPr>
          <w:rFonts w:cs="Arial"/>
          <w:szCs w:val="20"/>
        </w:rPr>
      </w:pPr>
    </w:p>
    <w:p w14:paraId="69C3F558" w14:textId="5383C92C" w:rsidR="00F51687" w:rsidRPr="00034296" w:rsidRDefault="00F51687" w:rsidP="00F51687">
      <w:pPr>
        <w:ind w:firstLine="284"/>
        <w:rPr>
          <w:rFonts w:cs="Arial"/>
          <w:szCs w:val="20"/>
        </w:rPr>
      </w:pPr>
      <w:r w:rsidRPr="00034296">
        <w:rPr>
          <w:rFonts w:cs="Arial"/>
          <w:szCs w:val="20"/>
        </w:rPr>
        <w:t>in</w:t>
      </w:r>
    </w:p>
    <w:p w14:paraId="1EBC7480" w14:textId="77777777" w:rsidR="006C5D13" w:rsidRDefault="006C5D13" w:rsidP="00F51687">
      <w:pPr>
        <w:ind w:firstLine="284"/>
        <w:rPr>
          <w:rFonts w:cs="Arial"/>
          <w:szCs w:val="20"/>
        </w:rPr>
      </w:pPr>
    </w:p>
    <w:p w14:paraId="1DA82470" w14:textId="2892B1D1" w:rsidR="00F51687" w:rsidRDefault="00F51687" w:rsidP="00F51687">
      <w:pPr>
        <w:ind w:firstLine="284"/>
        <w:rPr>
          <w:rFonts w:cs="Arial"/>
          <w:szCs w:val="20"/>
        </w:rPr>
      </w:pPr>
      <w:r w:rsidRPr="00034296">
        <w:rPr>
          <w:rFonts w:cs="Arial"/>
          <w:szCs w:val="20"/>
        </w:rPr>
        <w:t xml:space="preserve">izpolnjen obrazec </w:t>
      </w:r>
      <w:r w:rsidRPr="00034296">
        <w:rPr>
          <w:rFonts w:cs="Arial"/>
          <w:b/>
          <w:bCs/>
          <w:i/>
          <w:iCs/>
          <w:szCs w:val="20"/>
        </w:rPr>
        <w:t>Izjava o referenci</w:t>
      </w:r>
      <w:r w:rsidRPr="00034296">
        <w:rPr>
          <w:rFonts w:cs="Arial"/>
          <w:szCs w:val="20"/>
        </w:rPr>
        <w:t>.</w:t>
      </w:r>
    </w:p>
    <w:p w14:paraId="70B2BA14" w14:textId="77777777" w:rsidR="00F51687" w:rsidRDefault="00F51687" w:rsidP="004A171E">
      <w:pPr>
        <w:rPr>
          <w:rFonts w:cs="Arial"/>
          <w:szCs w:val="20"/>
        </w:rPr>
      </w:pPr>
    </w:p>
    <w:p w14:paraId="4458DE3E" w14:textId="77777777" w:rsidR="004A171E" w:rsidRPr="003414A0" w:rsidRDefault="004A171E" w:rsidP="004A171E">
      <w:pPr>
        <w:numPr>
          <w:ilvl w:val="0"/>
          <w:numId w:val="35"/>
        </w:numPr>
        <w:tabs>
          <w:tab w:val="clear" w:pos="510"/>
          <w:tab w:val="num" w:pos="284"/>
        </w:tabs>
        <w:spacing w:line="240" w:lineRule="auto"/>
        <w:ind w:left="284" w:hanging="284"/>
        <w:rPr>
          <w:rFonts w:cs="Arial"/>
          <w:szCs w:val="20"/>
        </w:rPr>
      </w:pPr>
      <w:r w:rsidRPr="003414A0">
        <w:rPr>
          <w:rFonts w:cs="Arial"/>
          <w:szCs w:val="20"/>
        </w:rPr>
        <w:t>Za sklop 6:</w:t>
      </w:r>
    </w:p>
    <w:p w14:paraId="2052BA41" w14:textId="5F778BB8" w:rsidR="004A171E" w:rsidRPr="00A45614" w:rsidRDefault="00DD2341" w:rsidP="004A171E">
      <w:pPr>
        <w:ind w:left="284"/>
        <w:rPr>
          <w:rFonts w:cs="Arial"/>
          <w:szCs w:val="20"/>
        </w:rPr>
      </w:pPr>
      <w:r w:rsidRPr="003414A0">
        <w:t>Ponudnik je v zadnjih</w:t>
      </w:r>
      <w:r w:rsidR="00531210" w:rsidRPr="003414A0">
        <w:t xml:space="preserve"> </w:t>
      </w:r>
      <w:r w:rsidRPr="003414A0">
        <w:t>treh</w:t>
      </w:r>
      <w:r w:rsidR="00E6650A" w:rsidRPr="003414A0">
        <w:t xml:space="preserve"> (3)</w:t>
      </w:r>
      <w:r w:rsidRPr="003414A0">
        <w:t xml:space="preserve"> letih, šteto od dneva objave obvestila o tem naročilu na portalu javnih naročil, z</w:t>
      </w:r>
      <w:r w:rsidR="00A70B33" w:rsidRPr="003414A0">
        <w:t>a</w:t>
      </w:r>
      <w:r w:rsidRPr="003414A0">
        <w:t xml:space="preserve"> najmanj 500 uporabnikov </w:t>
      </w:r>
      <w:r w:rsidR="00531210" w:rsidRPr="003414A0">
        <w:t xml:space="preserve">vsaj </w:t>
      </w:r>
      <w:r w:rsidRPr="003414A0">
        <w:t>dve</w:t>
      </w:r>
      <w:r w:rsidR="00531210" w:rsidRPr="003414A0">
        <w:t xml:space="preserve"> (2)</w:t>
      </w:r>
      <w:r w:rsidRPr="003414A0">
        <w:t xml:space="preserve"> leti uspešno (kakovostno, v dogovorjenih rokih in v skladu s pogodbenimi obveznostmi) izvajal storitve vzdrževanja pasivne mrežne opreme. Izpolnjevanje pogoja </w:t>
      </w:r>
      <w:r w:rsidR="008E23F2" w:rsidRPr="003414A0">
        <w:t xml:space="preserve">ponudnik </w:t>
      </w:r>
      <w:r w:rsidRPr="003414A0">
        <w:t xml:space="preserve">lahko izkaže z </w:t>
      </w:r>
      <w:r w:rsidR="004A171E" w:rsidRPr="003414A0">
        <w:rPr>
          <w:rFonts w:cs="Arial"/>
          <w:szCs w:val="20"/>
        </w:rPr>
        <w:t>več referencami</w:t>
      </w:r>
      <w:r w:rsidRPr="003414A0">
        <w:t xml:space="preserve">, od katerih </w:t>
      </w:r>
      <w:r w:rsidRPr="003414A0">
        <w:rPr>
          <w:rFonts w:eastAsia="Times New Roman" w:cstheme="minorHAnsi"/>
          <w:lang w:eastAsia="sl-SI"/>
        </w:rPr>
        <w:t>mora</w:t>
      </w:r>
      <w:r w:rsidRPr="003414A0">
        <w:t xml:space="preserve"> biti ena z najmanj 300 uporabnik</w:t>
      </w:r>
      <w:r w:rsidR="008E065D" w:rsidRPr="003414A0">
        <w:t xml:space="preserve">i, </w:t>
      </w:r>
      <w:r w:rsidR="004A171E" w:rsidRPr="003414A0">
        <w:rPr>
          <w:rFonts w:cs="Arial"/>
          <w:szCs w:val="20"/>
        </w:rPr>
        <w:t>druge pa z najmanj 50 uporabniki</w:t>
      </w:r>
      <w:r w:rsidR="00531210" w:rsidRPr="003414A0">
        <w:rPr>
          <w:rFonts w:cs="Arial"/>
          <w:szCs w:val="20"/>
        </w:rPr>
        <w:t>.</w:t>
      </w:r>
      <w:r w:rsidRPr="003414A0">
        <w:rPr>
          <w:rFonts w:eastAsia="Times New Roman" w:cstheme="minorHAnsi"/>
          <w:lang w:eastAsia="sl-SI"/>
        </w:rPr>
        <w:t xml:space="preserve"> Za referenčni posel se šteje izgradnja, razširitve in dograditve pasivne mrežne opreme (ožičenje, vtičnice, kabli, parapetni kanali, optični pretvorniki, priključni povezovalni kabli, paneli, meritve …)</w:t>
      </w:r>
      <w:r w:rsidR="004A171E" w:rsidRPr="003414A0">
        <w:rPr>
          <w:rFonts w:cs="Arial"/>
          <w:szCs w:val="20"/>
        </w:rPr>
        <w:t>.</w:t>
      </w:r>
    </w:p>
    <w:p w14:paraId="20C01F44" w14:textId="77777777" w:rsidR="004A171E" w:rsidRPr="00A45614" w:rsidRDefault="004A171E" w:rsidP="004A171E">
      <w:pPr>
        <w:rPr>
          <w:rFonts w:cs="Arial"/>
          <w:szCs w:val="20"/>
        </w:rPr>
      </w:pPr>
    </w:p>
    <w:p w14:paraId="0D7C70C1" w14:textId="77777777" w:rsidR="00A45614" w:rsidRPr="00185D8B" w:rsidRDefault="00F51687" w:rsidP="003E44AE">
      <w:pPr>
        <w:tabs>
          <w:tab w:val="left" w:pos="709"/>
        </w:tabs>
        <w:spacing w:line="240" w:lineRule="auto"/>
        <w:ind w:left="284"/>
        <w:rPr>
          <w:rFonts w:cs="Arial"/>
          <w:b/>
          <w:bCs/>
          <w:szCs w:val="20"/>
        </w:rPr>
      </w:pPr>
      <w:r w:rsidRPr="00185D8B">
        <w:rPr>
          <w:rFonts w:cs="Arial"/>
          <w:b/>
          <w:bCs/>
          <w:szCs w:val="20"/>
        </w:rPr>
        <w:t xml:space="preserve">DOKAZILO: </w:t>
      </w:r>
    </w:p>
    <w:p w14:paraId="52E7F99A" w14:textId="2BC5523E" w:rsidR="00F51687" w:rsidRPr="00034296" w:rsidRDefault="00A45614" w:rsidP="003E44AE">
      <w:pPr>
        <w:tabs>
          <w:tab w:val="left" w:pos="709"/>
        </w:tabs>
        <w:spacing w:line="240" w:lineRule="auto"/>
        <w:ind w:left="284"/>
        <w:rPr>
          <w:rFonts w:cs="Arial"/>
          <w:szCs w:val="20"/>
        </w:rPr>
      </w:pPr>
      <w:r>
        <w:rPr>
          <w:rFonts w:cs="Arial"/>
          <w:szCs w:val="20"/>
        </w:rPr>
        <w:t>I</w:t>
      </w:r>
      <w:r w:rsidR="00F51687" w:rsidRPr="00A45614">
        <w:rPr>
          <w:rFonts w:cs="Arial"/>
          <w:szCs w:val="20"/>
        </w:rPr>
        <w:t xml:space="preserve">zpolnjen obrazec </w:t>
      </w:r>
      <w:r w:rsidR="00F51687" w:rsidRPr="00A45614">
        <w:rPr>
          <w:rFonts w:cs="Arial"/>
          <w:b/>
          <w:bCs/>
          <w:i/>
          <w:iCs/>
          <w:szCs w:val="20"/>
        </w:rPr>
        <w:t>ESPD</w:t>
      </w:r>
      <w:r w:rsidR="00F51687" w:rsidRPr="00A45614">
        <w:rPr>
          <w:rFonts w:cs="Arial"/>
          <w:szCs w:val="20"/>
        </w:rPr>
        <w:t xml:space="preserve"> v delu</w:t>
      </w:r>
      <w:r w:rsidR="00F51687" w:rsidRPr="00A45614">
        <w:rPr>
          <w:rFonts w:cs="Arial"/>
          <w:i/>
          <w:szCs w:val="20"/>
        </w:rPr>
        <w:t xml:space="preserve"> IV: Pogoji za sodelovanje, C: Tehnična in strokovna sposobnost, </w:t>
      </w:r>
      <w:r w:rsidR="00F51687" w:rsidRPr="00A45614">
        <w:rPr>
          <w:rFonts w:cs="Arial"/>
          <w:iCs/>
          <w:szCs w:val="20"/>
        </w:rPr>
        <w:t>področje</w:t>
      </w:r>
      <w:r w:rsidR="00F51687" w:rsidRPr="00A45614">
        <w:rPr>
          <w:rFonts w:cs="Arial"/>
          <w:i/>
          <w:szCs w:val="20"/>
        </w:rPr>
        <w:t xml:space="preserve"> »Tehnična sredstva in ukrepi za zagotovitev kakovosti«. </w:t>
      </w:r>
      <w:r w:rsidR="00F51687" w:rsidRPr="00A45614">
        <w:rPr>
          <w:rFonts w:cs="Arial"/>
          <w:iCs/>
          <w:szCs w:val="20"/>
        </w:rPr>
        <w:t>Gospodarski subjekt v polje:</w:t>
      </w:r>
      <w:r w:rsidR="00F51687" w:rsidRPr="00A45614">
        <w:rPr>
          <w:rFonts w:cs="Arial"/>
          <w:i/>
          <w:szCs w:val="20"/>
        </w:rPr>
        <w:t xml:space="preserve"> »Prosimo opišite jih« </w:t>
      </w:r>
      <w:r w:rsidR="00F51687" w:rsidRPr="00A45614">
        <w:rPr>
          <w:rFonts w:cs="Arial"/>
          <w:iCs/>
          <w:szCs w:val="20"/>
        </w:rPr>
        <w:t>vpiše »DA«, v kolikor izpolnjuje predmetni pogoj</w:t>
      </w:r>
      <w:r w:rsidR="003E44AE" w:rsidRPr="00A45614">
        <w:rPr>
          <w:rFonts w:cs="Arial"/>
          <w:iCs/>
          <w:szCs w:val="20"/>
        </w:rPr>
        <w:t xml:space="preserve">. </w:t>
      </w:r>
    </w:p>
    <w:p w14:paraId="00F8F74C" w14:textId="77777777" w:rsidR="006C5D13" w:rsidRDefault="006C5D13" w:rsidP="00F51687">
      <w:pPr>
        <w:ind w:firstLine="284"/>
        <w:rPr>
          <w:rFonts w:cs="Arial"/>
          <w:szCs w:val="20"/>
        </w:rPr>
      </w:pPr>
    </w:p>
    <w:p w14:paraId="005EAE6B" w14:textId="3ECE0740" w:rsidR="00F51687" w:rsidRPr="00034296" w:rsidRDefault="00F51687" w:rsidP="00F51687">
      <w:pPr>
        <w:ind w:firstLine="284"/>
        <w:rPr>
          <w:rFonts w:cs="Arial"/>
          <w:szCs w:val="20"/>
        </w:rPr>
      </w:pPr>
      <w:r w:rsidRPr="00034296">
        <w:rPr>
          <w:rFonts w:cs="Arial"/>
          <w:szCs w:val="20"/>
        </w:rPr>
        <w:t>in</w:t>
      </w:r>
    </w:p>
    <w:p w14:paraId="61FDFCEE" w14:textId="77777777" w:rsidR="006C5D13" w:rsidRDefault="006C5D13" w:rsidP="00185D8B">
      <w:pPr>
        <w:ind w:firstLine="284"/>
        <w:rPr>
          <w:rFonts w:cs="Arial"/>
          <w:szCs w:val="20"/>
        </w:rPr>
      </w:pPr>
    </w:p>
    <w:p w14:paraId="62F6B8C9" w14:textId="6A33D84D" w:rsidR="00215A73" w:rsidRPr="00185D8B" w:rsidRDefault="00F51687" w:rsidP="00185D8B">
      <w:pPr>
        <w:ind w:firstLine="284"/>
        <w:rPr>
          <w:rFonts w:cs="Arial"/>
          <w:szCs w:val="20"/>
        </w:rPr>
      </w:pPr>
      <w:r w:rsidRPr="00034296">
        <w:rPr>
          <w:rFonts w:cs="Arial"/>
          <w:szCs w:val="20"/>
        </w:rPr>
        <w:t xml:space="preserve">izpolnjen obrazec </w:t>
      </w:r>
      <w:r w:rsidRPr="00034296">
        <w:rPr>
          <w:rFonts w:cs="Arial"/>
          <w:b/>
          <w:bCs/>
          <w:i/>
          <w:iCs/>
          <w:szCs w:val="20"/>
        </w:rPr>
        <w:t>Izjava o referenci</w:t>
      </w:r>
      <w:r w:rsidRPr="00034296">
        <w:rPr>
          <w:rFonts w:cs="Arial"/>
          <w:szCs w:val="20"/>
        </w:rPr>
        <w:t>.</w:t>
      </w:r>
    </w:p>
    <w:p w14:paraId="11EEA1C3" w14:textId="77777777" w:rsidR="004A171E" w:rsidRPr="00D76165" w:rsidRDefault="004A171E" w:rsidP="004A171E">
      <w:pPr>
        <w:rPr>
          <w:rFonts w:cs="Arial"/>
          <w:szCs w:val="20"/>
        </w:rPr>
      </w:pPr>
    </w:p>
    <w:p w14:paraId="73ADF143" w14:textId="77777777" w:rsidR="004A171E" w:rsidRPr="00BD56AF" w:rsidRDefault="004A171E" w:rsidP="004A171E">
      <w:pPr>
        <w:numPr>
          <w:ilvl w:val="0"/>
          <w:numId w:val="35"/>
        </w:numPr>
        <w:tabs>
          <w:tab w:val="num" w:pos="284"/>
        </w:tabs>
        <w:spacing w:line="240" w:lineRule="auto"/>
        <w:ind w:left="284" w:hanging="284"/>
        <w:rPr>
          <w:rFonts w:cs="Arial"/>
          <w:szCs w:val="20"/>
        </w:rPr>
      </w:pPr>
      <w:r w:rsidRPr="00BD56AF">
        <w:rPr>
          <w:rFonts w:cs="Arial"/>
          <w:szCs w:val="20"/>
        </w:rPr>
        <w:t>Za sklop 2:</w:t>
      </w:r>
    </w:p>
    <w:p w14:paraId="730D95F7" w14:textId="2E77F0F3" w:rsidR="004A171E" w:rsidRPr="00AE1A0D" w:rsidRDefault="004A171E" w:rsidP="004A171E">
      <w:pPr>
        <w:ind w:left="284"/>
        <w:rPr>
          <w:rFonts w:cs="Arial"/>
          <w:szCs w:val="20"/>
        </w:rPr>
      </w:pPr>
      <w:r w:rsidRPr="00BD56AF">
        <w:t>Ponudnik mora imeti v času oddaje ponudbe povezavo – veljavno pogodbo s principalom/proizvajalcem za Microsoft, VMware, RedHat, Dell</w:t>
      </w:r>
      <w:r w:rsidR="008E065D" w:rsidRPr="00BD56AF">
        <w:t>,</w:t>
      </w:r>
      <w:r w:rsidR="00450136" w:rsidRPr="00BD56AF">
        <w:rPr>
          <w:rFonts w:cs="Arial"/>
          <w:szCs w:val="20"/>
        </w:rPr>
        <w:t xml:space="preserve"> </w:t>
      </w:r>
      <w:r w:rsidRPr="00BD56AF">
        <w:t>Hewlett Packard Enterprise</w:t>
      </w:r>
      <w:r w:rsidR="00942816" w:rsidRPr="00BD56AF">
        <w:t xml:space="preserve"> in Oracle</w:t>
      </w:r>
      <w:r w:rsidRPr="00BD56AF">
        <w:t>, ki so predmet predmetnega sklopa. Povezavo izkaže z dokazilom o vsaj minimaln</w:t>
      </w:r>
      <w:r w:rsidR="005347C2" w:rsidRPr="00BD56AF">
        <w:t>e</w:t>
      </w:r>
      <w:r w:rsidRPr="00BD56AF">
        <w:t xml:space="preserve">m spodaj navedenem </w:t>
      </w:r>
      <w:r w:rsidRPr="00BD56AF">
        <w:rPr>
          <w:rFonts w:cs="Arial"/>
          <w:szCs w:val="20"/>
        </w:rPr>
        <w:t>statusu</w:t>
      </w:r>
      <w:r w:rsidRPr="00BD56AF">
        <w:t>, ki ga mora imeti pri spodaj navedenih principalih/proizvajalcih:</w:t>
      </w:r>
      <w:r w:rsidRPr="00AE1A0D">
        <w:rPr>
          <w:rFonts w:cs="Arial"/>
          <w:szCs w:val="20"/>
        </w:rPr>
        <w:t xml:space="preserve"> </w:t>
      </w:r>
    </w:p>
    <w:p w14:paraId="6B3F2408" w14:textId="77777777" w:rsidR="004A171E" w:rsidRDefault="004A171E" w:rsidP="004A171E">
      <w:pPr>
        <w:rPr>
          <w:rFonts w:cs="Arial"/>
          <w:szCs w:val="20"/>
        </w:rPr>
      </w:pPr>
    </w:p>
    <w:tbl>
      <w:tblPr>
        <w:tblW w:w="0" w:type="auto"/>
        <w:tblInd w:w="279" w:type="dxa"/>
        <w:tblCellMar>
          <w:left w:w="0" w:type="dxa"/>
          <w:right w:w="0" w:type="dxa"/>
        </w:tblCellMar>
        <w:tblLook w:val="04A0" w:firstRow="1" w:lastRow="0" w:firstColumn="1" w:lastColumn="0" w:noHBand="0" w:noVBand="1"/>
      </w:tblPr>
      <w:tblGrid>
        <w:gridCol w:w="2832"/>
        <w:gridCol w:w="5939"/>
      </w:tblGrid>
      <w:tr w:rsidR="009A280E" w14:paraId="05A1FC0B" w14:textId="77777777" w:rsidTr="009A280E">
        <w:tc>
          <w:tcPr>
            <w:tcW w:w="28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ACDADB" w14:textId="77777777" w:rsidR="009A280E" w:rsidRDefault="009A280E">
            <w:pPr>
              <w:rPr>
                <w:rFonts w:ascii="Calibri" w:hAnsi="Calibri"/>
                <w:b/>
                <w:bCs/>
                <w:lang w:eastAsia="sl-SI"/>
              </w:rPr>
            </w:pPr>
            <w:r>
              <w:rPr>
                <w:b/>
                <w:bCs/>
                <w:lang w:eastAsia="sl-SI"/>
              </w:rPr>
              <w:t>Principal / Proizvajalec</w:t>
            </w:r>
          </w:p>
        </w:tc>
        <w:tc>
          <w:tcPr>
            <w:tcW w:w="5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4CF50" w14:textId="77777777" w:rsidR="009A280E" w:rsidRDefault="009A280E">
            <w:pPr>
              <w:rPr>
                <w:b/>
                <w:bCs/>
                <w:lang w:eastAsia="sl-SI"/>
              </w:rPr>
            </w:pPr>
            <w:r>
              <w:rPr>
                <w:b/>
                <w:bCs/>
                <w:lang w:eastAsia="sl-SI"/>
              </w:rPr>
              <w:t>Status</w:t>
            </w:r>
          </w:p>
        </w:tc>
      </w:tr>
      <w:tr w:rsidR="009A280E" w14:paraId="2552EF9A" w14:textId="77777777" w:rsidTr="009A280E">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EEC84" w14:textId="77777777" w:rsidR="009A280E" w:rsidRDefault="009A280E">
            <w:pPr>
              <w:rPr>
                <w:lang w:eastAsia="sl-SI"/>
              </w:rPr>
            </w:pPr>
            <w:r>
              <w:rPr>
                <w:lang w:eastAsia="sl-SI"/>
              </w:rPr>
              <w:t>Microsoft</w:t>
            </w:r>
          </w:p>
        </w:tc>
        <w:tc>
          <w:tcPr>
            <w:tcW w:w="5948" w:type="dxa"/>
            <w:tcBorders>
              <w:top w:val="nil"/>
              <w:left w:val="nil"/>
              <w:bottom w:val="single" w:sz="8" w:space="0" w:color="auto"/>
              <w:right w:val="single" w:sz="8" w:space="0" w:color="auto"/>
            </w:tcBorders>
            <w:tcMar>
              <w:top w:w="0" w:type="dxa"/>
              <w:left w:w="108" w:type="dxa"/>
              <w:bottom w:w="0" w:type="dxa"/>
              <w:right w:w="108" w:type="dxa"/>
            </w:tcMar>
            <w:hideMark/>
          </w:tcPr>
          <w:p w14:paraId="18D4587A" w14:textId="77777777" w:rsidR="009A280E" w:rsidRDefault="009A280E">
            <w:pPr>
              <w:rPr>
                <w:lang w:eastAsia="sl-SI"/>
              </w:rPr>
            </w:pPr>
            <w:r>
              <w:rPr>
                <w:lang w:val="en-US"/>
              </w:rPr>
              <w:t>Microsoft Solutions Partner for Infrastructure (Azure)</w:t>
            </w:r>
          </w:p>
        </w:tc>
      </w:tr>
      <w:tr w:rsidR="009A280E" w14:paraId="27B5D34E" w14:textId="77777777" w:rsidTr="009A280E">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EB205" w14:textId="77777777" w:rsidR="009A280E" w:rsidRDefault="009A280E">
            <w:pPr>
              <w:rPr>
                <w:lang w:eastAsia="sl-SI"/>
              </w:rPr>
            </w:pPr>
            <w:r>
              <w:rPr>
                <w:lang w:eastAsia="sl-SI"/>
              </w:rPr>
              <w:t>Microsoft</w:t>
            </w:r>
          </w:p>
        </w:tc>
        <w:tc>
          <w:tcPr>
            <w:tcW w:w="5948" w:type="dxa"/>
            <w:tcBorders>
              <w:top w:val="nil"/>
              <w:left w:val="nil"/>
              <w:bottom w:val="single" w:sz="8" w:space="0" w:color="auto"/>
              <w:right w:val="single" w:sz="8" w:space="0" w:color="auto"/>
            </w:tcBorders>
            <w:tcMar>
              <w:top w:w="0" w:type="dxa"/>
              <w:left w:w="108" w:type="dxa"/>
              <w:bottom w:w="0" w:type="dxa"/>
              <w:right w:w="108" w:type="dxa"/>
            </w:tcMar>
            <w:hideMark/>
          </w:tcPr>
          <w:p w14:paraId="23C06A2C" w14:textId="77777777" w:rsidR="009A280E" w:rsidRDefault="009A280E">
            <w:pPr>
              <w:rPr>
                <w:lang w:eastAsia="sl-SI"/>
              </w:rPr>
            </w:pPr>
            <w:r>
              <w:rPr>
                <w:lang w:val="en-US"/>
              </w:rPr>
              <w:t>Microsoft Solutions Partner for Data &amp; AI (Azure)</w:t>
            </w:r>
          </w:p>
        </w:tc>
      </w:tr>
      <w:tr w:rsidR="009A280E" w14:paraId="06C0DEB9" w14:textId="77777777" w:rsidTr="009A280E">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82F75" w14:textId="77777777" w:rsidR="009A280E" w:rsidRDefault="009A280E">
            <w:pPr>
              <w:rPr>
                <w:lang w:eastAsia="sl-SI"/>
              </w:rPr>
            </w:pPr>
            <w:r>
              <w:rPr>
                <w:lang w:eastAsia="sl-SI"/>
              </w:rPr>
              <w:lastRenderedPageBreak/>
              <w:t>Microsoft</w:t>
            </w:r>
          </w:p>
        </w:tc>
        <w:tc>
          <w:tcPr>
            <w:tcW w:w="5948" w:type="dxa"/>
            <w:tcBorders>
              <w:top w:val="nil"/>
              <w:left w:val="nil"/>
              <w:bottom w:val="single" w:sz="8" w:space="0" w:color="auto"/>
              <w:right w:val="single" w:sz="8" w:space="0" w:color="auto"/>
            </w:tcBorders>
            <w:tcMar>
              <w:top w:w="0" w:type="dxa"/>
              <w:left w:w="108" w:type="dxa"/>
              <w:bottom w:w="0" w:type="dxa"/>
              <w:right w:w="108" w:type="dxa"/>
            </w:tcMar>
            <w:hideMark/>
          </w:tcPr>
          <w:p w14:paraId="6EC13FFE" w14:textId="77777777" w:rsidR="009A280E" w:rsidRDefault="009A280E">
            <w:pPr>
              <w:rPr>
                <w:lang w:eastAsia="sl-SI"/>
              </w:rPr>
            </w:pPr>
            <w:r>
              <w:rPr>
                <w:lang w:val="en-US"/>
              </w:rPr>
              <w:t>Microsoft Solutions Partner for Modern Work</w:t>
            </w:r>
          </w:p>
        </w:tc>
      </w:tr>
      <w:tr w:rsidR="009A280E" w14:paraId="66B15899" w14:textId="77777777" w:rsidTr="009A280E">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D24F7" w14:textId="77777777" w:rsidR="009A280E" w:rsidRDefault="009A280E">
            <w:pPr>
              <w:rPr>
                <w:lang w:eastAsia="sl-SI"/>
              </w:rPr>
            </w:pPr>
            <w:r>
              <w:rPr>
                <w:lang w:eastAsia="sl-SI"/>
              </w:rPr>
              <w:t>VMWare</w:t>
            </w:r>
          </w:p>
        </w:tc>
        <w:tc>
          <w:tcPr>
            <w:tcW w:w="5948" w:type="dxa"/>
            <w:tcBorders>
              <w:top w:val="nil"/>
              <w:left w:val="nil"/>
              <w:bottom w:val="single" w:sz="8" w:space="0" w:color="auto"/>
              <w:right w:val="single" w:sz="8" w:space="0" w:color="auto"/>
            </w:tcBorders>
            <w:tcMar>
              <w:top w:w="0" w:type="dxa"/>
              <w:left w:w="108" w:type="dxa"/>
              <w:bottom w:w="0" w:type="dxa"/>
              <w:right w:w="108" w:type="dxa"/>
            </w:tcMar>
            <w:hideMark/>
          </w:tcPr>
          <w:p w14:paraId="4EEFF5B1" w14:textId="77777777" w:rsidR="009A280E" w:rsidRDefault="009A280E">
            <w:pPr>
              <w:rPr>
                <w:lang w:eastAsia="sl-SI"/>
              </w:rPr>
            </w:pPr>
            <w:r>
              <w:rPr>
                <w:lang w:val="en-US"/>
              </w:rPr>
              <w:t>VMware Partner Connect - Advanced</w:t>
            </w:r>
          </w:p>
        </w:tc>
      </w:tr>
      <w:tr w:rsidR="009A280E" w14:paraId="34388A30" w14:textId="77777777" w:rsidTr="009A280E">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0C27E" w14:textId="77777777" w:rsidR="009A280E" w:rsidRDefault="009A280E">
            <w:pPr>
              <w:rPr>
                <w:lang w:eastAsia="sl-SI"/>
              </w:rPr>
            </w:pPr>
            <w:r>
              <w:rPr>
                <w:lang w:eastAsia="sl-SI"/>
              </w:rPr>
              <w:t>RedHat</w:t>
            </w:r>
          </w:p>
        </w:tc>
        <w:tc>
          <w:tcPr>
            <w:tcW w:w="5948" w:type="dxa"/>
            <w:tcBorders>
              <w:top w:val="nil"/>
              <w:left w:val="nil"/>
              <w:bottom w:val="single" w:sz="8" w:space="0" w:color="auto"/>
              <w:right w:val="single" w:sz="8" w:space="0" w:color="auto"/>
            </w:tcBorders>
            <w:tcMar>
              <w:top w:w="0" w:type="dxa"/>
              <w:left w:w="108" w:type="dxa"/>
              <w:bottom w:w="0" w:type="dxa"/>
              <w:right w:w="108" w:type="dxa"/>
            </w:tcMar>
            <w:hideMark/>
          </w:tcPr>
          <w:p w14:paraId="7E523E9A" w14:textId="77777777" w:rsidR="009A280E" w:rsidRDefault="009A280E">
            <w:pPr>
              <w:rPr>
                <w:lang w:eastAsia="sl-SI"/>
              </w:rPr>
            </w:pPr>
            <w:r>
              <w:rPr>
                <w:lang w:eastAsia="sl-SI"/>
              </w:rPr>
              <w:t>Premier Solution Provider</w:t>
            </w:r>
          </w:p>
        </w:tc>
      </w:tr>
      <w:tr w:rsidR="009A280E" w14:paraId="07160717" w14:textId="77777777" w:rsidTr="009A280E">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A312B" w14:textId="77777777" w:rsidR="009A280E" w:rsidRDefault="009A280E">
            <w:pPr>
              <w:rPr>
                <w:lang w:eastAsia="sl-SI"/>
              </w:rPr>
            </w:pPr>
            <w:r>
              <w:rPr>
                <w:lang w:eastAsia="sl-SI"/>
              </w:rPr>
              <w:t>Dell</w:t>
            </w:r>
          </w:p>
        </w:tc>
        <w:tc>
          <w:tcPr>
            <w:tcW w:w="5948" w:type="dxa"/>
            <w:tcBorders>
              <w:top w:val="nil"/>
              <w:left w:val="nil"/>
              <w:bottom w:val="single" w:sz="8" w:space="0" w:color="auto"/>
              <w:right w:val="single" w:sz="8" w:space="0" w:color="auto"/>
            </w:tcBorders>
            <w:tcMar>
              <w:top w:w="0" w:type="dxa"/>
              <w:left w:w="108" w:type="dxa"/>
              <w:bottom w:w="0" w:type="dxa"/>
              <w:right w:w="108" w:type="dxa"/>
            </w:tcMar>
            <w:hideMark/>
          </w:tcPr>
          <w:p w14:paraId="1FDD47BE" w14:textId="77777777" w:rsidR="009A280E" w:rsidRDefault="009A280E">
            <w:pPr>
              <w:rPr>
                <w:lang w:eastAsia="sl-SI"/>
              </w:rPr>
            </w:pPr>
            <w:r>
              <w:rPr>
                <w:lang w:val="en-US"/>
              </w:rPr>
              <w:t>Dell Technologies Partner Program Titanium Tier</w:t>
            </w:r>
          </w:p>
        </w:tc>
      </w:tr>
      <w:tr w:rsidR="009A280E" w14:paraId="4F783B5A" w14:textId="77777777" w:rsidTr="009A280E">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AA045" w14:textId="77777777" w:rsidR="009A280E" w:rsidRDefault="009A280E">
            <w:pPr>
              <w:rPr>
                <w:lang w:eastAsia="sl-SI"/>
              </w:rPr>
            </w:pPr>
            <w:r>
              <w:rPr>
                <w:lang w:eastAsia="sl-SI"/>
              </w:rPr>
              <w:t>Hewlett Packard Enterprise</w:t>
            </w:r>
          </w:p>
        </w:tc>
        <w:tc>
          <w:tcPr>
            <w:tcW w:w="5948" w:type="dxa"/>
            <w:tcBorders>
              <w:top w:val="nil"/>
              <w:left w:val="nil"/>
              <w:bottom w:val="single" w:sz="8" w:space="0" w:color="auto"/>
              <w:right w:val="single" w:sz="8" w:space="0" w:color="auto"/>
            </w:tcBorders>
            <w:tcMar>
              <w:top w:w="0" w:type="dxa"/>
              <w:left w:w="108" w:type="dxa"/>
              <w:bottom w:w="0" w:type="dxa"/>
              <w:right w:w="108" w:type="dxa"/>
            </w:tcMar>
            <w:hideMark/>
          </w:tcPr>
          <w:p w14:paraId="5F8369A1" w14:textId="77777777" w:rsidR="009A280E" w:rsidRDefault="009A280E">
            <w:pPr>
              <w:rPr>
                <w:lang w:val="en-US"/>
              </w:rPr>
            </w:pPr>
            <w:r>
              <w:rPr>
                <w:lang w:val="en-US"/>
              </w:rPr>
              <w:t>Hewlett Packard Certified Gold Partner</w:t>
            </w:r>
          </w:p>
        </w:tc>
      </w:tr>
      <w:tr w:rsidR="009A280E" w14:paraId="4FB8A413" w14:textId="77777777" w:rsidTr="009A280E">
        <w:tc>
          <w:tcPr>
            <w:tcW w:w="28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9BAD2" w14:textId="77777777" w:rsidR="009A280E" w:rsidRDefault="009A280E">
            <w:pPr>
              <w:rPr>
                <w:lang w:eastAsia="sl-SI"/>
              </w:rPr>
            </w:pPr>
            <w:r>
              <w:rPr>
                <w:lang w:eastAsia="sl-SI"/>
              </w:rPr>
              <w:t>Oracle</w:t>
            </w:r>
          </w:p>
        </w:tc>
        <w:tc>
          <w:tcPr>
            <w:tcW w:w="5948" w:type="dxa"/>
            <w:tcBorders>
              <w:top w:val="nil"/>
              <w:left w:val="nil"/>
              <w:bottom w:val="single" w:sz="8" w:space="0" w:color="auto"/>
              <w:right w:val="single" w:sz="8" w:space="0" w:color="auto"/>
            </w:tcBorders>
            <w:tcMar>
              <w:top w:w="0" w:type="dxa"/>
              <w:left w:w="108" w:type="dxa"/>
              <w:bottom w:w="0" w:type="dxa"/>
              <w:right w:w="108" w:type="dxa"/>
            </w:tcMar>
            <w:hideMark/>
          </w:tcPr>
          <w:p w14:paraId="08D0DCF0" w14:textId="77777777" w:rsidR="009A280E" w:rsidRDefault="009A280E">
            <w:pPr>
              <w:rPr>
                <w:lang w:val="en-US"/>
              </w:rPr>
            </w:pPr>
            <w:r>
              <w:rPr>
                <w:lang w:val="en-US"/>
              </w:rPr>
              <w:t>Oracle Partner Network Member</w:t>
            </w:r>
          </w:p>
        </w:tc>
      </w:tr>
    </w:tbl>
    <w:p w14:paraId="078F3DE9" w14:textId="77777777" w:rsidR="009A280E" w:rsidRDefault="009A280E" w:rsidP="004A171E">
      <w:pPr>
        <w:rPr>
          <w:rFonts w:cs="Arial"/>
          <w:szCs w:val="20"/>
        </w:rPr>
      </w:pPr>
    </w:p>
    <w:p w14:paraId="7635B24E" w14:textId="77777777" w:rsidR="004A171E" w:rsidRPr="00D76165" w:rsidRDefault="004A171E" w:rsidP="004A171E">
      <w:pPr>
        <w:rPr>
          <w:rFonts w:cs="Arial"/>
          <w:szCs w:val="20"/>
        </w:rPr>
      </w:pPr>
    </w:p>
    <w:p w14:paraId="05866ABD" w14:textId="77777777" w:rsidR="00BD56AF" w:rsidRPr="00185D8B" w:rsidRDefault="00824C0B" w:rsidP="001C3F39">
      <w:pPr>
        <w:tabs>
          <w:tab w:val="left" w:pos="709"/>
        </w:tabs>
        <w:spacing w:line="240" w:lineRule="auto"/>
        <w:ind w:left="284"/>
        <w:rPr>
          <w:rFonts w:cs="Arial"/>
          <w:b/>
          <w:bCs/>
          <w:szCs w:val="20"/>
        </w:rPr>
      </w:pPr>
      <w:r w:rsidRPr="00185D8B">
        <w:rPr>
          <w:rFonts w:cs="Arial"/>
          <w:b/>
          <w:bCs/>
          <w:szCs w:val="20"/>
        </w:rPr>
        <w:t xml:space="preserve">DOKAZILO: </w:t>
      </w:r>
    </w:p>
    <w:p w14:paraId="760976EC" w14:textId="741A0B40" w:rsidR="00B65A10" w:rsidRDefault="00BD56AF" w:rsidP="001C3F39">
      <w:pPr>
        <w:tabs>
          <w:tab w:val="left" w:pos="709"/>
        </w:tabs>
        <w:spacing w:line="240" w:lineRule="auto"/>
        <w:ind w:left="284"/>
        <w:rPr>
          <w:rFonts w:cs="Arial"/>
          <w:szCs w:val="20"/>
        </w:rPr>
      </w:pPr>
      <w:r>
        <w:rPr>
          <w:rFonts w:cs="Arial"/>
          <w:szCs w:val="20"/>
        </w:rPr>
        <w:t>I</w:t>
      </w:r>
      <w:r w:rsidR="00824C0B" w:rsidRPr="00B74538">
        <w:rPr>
          <w:rFonts w:cs="Arial"/>
          <w:szCs w:val="20"/>
        </w:rPr>
        <w:t xml:space="preserve">zpolnjen obrazec </w:t>
      </w:r>
      <w:r w:rsidR="00824C0B" w:rsidRPr="00BD56AF">
        <w:rPr>
          <w:rFonts w:cs="Arial"/>
          <w:b/>
          <w:bCs/>
          <w:i/>
          <w:iCs/>
          <w:szCs w:val="20"/>
        </w:rPr>
        <w:t>ESPD</w:t>
      </w:r>
      <w:r w:rsidR="00824C0B" w:rsidRPr="00B74538">
        <w:rPr>
          <w:rFonts w:cs="Arial"/>
          <w:szCs w:val="20"/>
        </w:rPr>
        <w:t xml:space="preserve"> v delu </w:t>
      </w:r>
      <w:r w:rsidR="00824C0B" w:rsidRPr="00B74538">
        <w:rPr>
          <w:rFonts w:cs="Arial"/>
          <w:i/>
          <w:iCs/>
          <w:szCs w:val="20"/>
        </w:rPr>
        <w:t>IV: Pogoji za sodelovanje, C: Tehnična in strokovna sposobnost</w:t>
      </w:r>
      <w:r w:rsidR="00824C0B" w:rsidRPr="00B74538">
        <w:rPr>
          <w:rFonts w:cs="Arial"/>
          <w:szCs w:val="20"/>
        </w:rPr>
        <w:t xml:space="preserve">, </w:t>
      </w:r>
      <w:r w:rsidR="00824C0B" w:rsidRPr="00BD56AF">
        <w:rPr>
          <w:rFonts w:cs="Arial"/>
          <w:i/>
          <w:iCs/>
          <w:szCs w:val="20"/>
        </w:rPr>
        <w:t>Tehnična sredstva in ukrepi za zagotovitev kakovosti</w:t>
      </w:r>
      <w:r w:rsidR="00824C0B" w:rsidRPr="00BD56AF">
        <w:rPr>
          <w:rFonts w:cs="Arial"/>
          <w:szCs w:val="20"/>
        </w:rPr>
        <w:t xml:space="preserve">. </w:t>
      </w:r>
      <w:bookmarkStart w:id="48" w:name="_Hlk167978531"/>
      <w:r w:rsidR="00824C0B" w:rsidRPr="00BD56AF">
        <w:rPr>
          <w:rFonts w:cs="Arial"/>
          <w:szCs w:val="20"/>
        </w:rPr>
        <w:t xml:space="preserve">Gospodarski subjekt v polje </w:t>
      </w:r>
      <w:r w:rsidR="00824C0B" w:rsidRPr="00BD56AF">
        <w:rPr>
          <w:rFonts w:cs="Arial"/>
          <w:i/>
          <w:iCs/>
          <w:szCs w:val="20"/>
        </w:rPr>
        <w:t>Prosimo opišite jih</w:t>
      </w:r>
      <w:r w:rsidR="00824C0B" w:rsidRPr="00BD56AF">
        <w:rPr>
          <w:rFonts w:cs="Arial"/>
          <w:szCs w:val="20"/>
        </w:rPr>
        <w:t xml:space="preserve"> vpiše </w:t>
      </w:r>
      <w:r w:rsidR="00484989" w:rsidRPr="00BD56AF">
        <w:rPr>
          <w:rFonts w:cs="Arial"/>
          <w:szCs w:val="20"/>
        </w:rPr>
        <w:t>nazive principalov/proizvajalcev, s katerimi ima ponudnik povezavo – veljavno pogodbo za izpolnjevanje tehničnega pogoja, in statuse</w:t>
      </w:r>
      <w:r w:rsidR="00B33216" w:rsidRPr="00BD56AF">
        <w:rPr>
          <w:rFonts w:cs="Arial"/>
          <w:szCs w:val="20"/>
        </w:rPr>
        <w:t>,</w:t>
      </w:r>
      <w:r w:rsidR="00484989" w:rsidRPr="00BD56AF">
        <w:rPr>
          <w:rFonts w:cs="Arial"/>
          <w:szCs w:val="20"/>
        </w:rPr>
        <w:t xml:space="preserve"> ki jih ima pri navedenih principalih/proizvajalcih</w:t>
      </w:r>
      <w:bookmarkEnd w:id="48"/>
      <w:r w:rsidR="001C3F39" w:rsidRPr="00BD56AF">
        <w:rPr>
          <w:rFonts w:cs="Arial"/>
          <w:szCs w:val="20"/>
        </w:rPr>
        <w:t>.</w:t>
      </w:r>
      <w:r w:rsidR="001C3F39" w:rsidRPr="00BD56AF">
        <w:t xml:space="preserve"> </w:t>
      </w:r>
    </w:p>
    <w:p w14:paraId="28E95313" w14:textId="77777777" w:rsidR="006C5D13" w:rsidRDefault="006C5D13" w:rsidP="004A171E">
      <w:pPr>
        <w:ind w:left="284"/>
        <w:rPr>
          <w:rFonts w:cs="Arial"/>
          <w:szCs w:val="20"/>
        </w:rPr>
      </w:pPr>
    </w:p>
    <w:p w14:paraId="5DE387DD" w14:textId="67DD1E89" w:rsidR="004A171E" w:rsidRDefault="004A171E" w:rsidP="004A171E">
      <w:pPr>
        <w:ind w:left="284"/>
        <w:rPr>
          <w:rFonts w:cs="Arial"/>
          <w:szCs w:val="20"/>
        </w:rPr>
      </w:pPr>
      <w:r>
        <w:rPr>
          <w:rFonts w:cs="Arial"/>
          <w:szCs w:val="20"/>
        </w:rPr>
        <w:t xml:space="preserve">in </w:t>
      </w:r>
    </w:p>
    <w:p w14:paraId="10553BA2" w14:textId="77777777" w:rsidR="006C5D13" w:rsidRDefault="006C5D13" w:rsidP="0023099F">
      <w:pPr>
        <w:ind w:left="284"/>
        <w:rPr>
          <w:rFonts w:cs="Arial"/>
          <w:b/>
          <w:bCs/>
          <w:i/>
          <w:szCs w:val="20"/>
        </w:rPr>
      </w:pPr>
    </w:p>
    <w:p w14:paraId="6BAF0AE8" w14:textId="1A24C98F" w:rsidR="004A171E" w:rsidRPr="00185D8B" w:rsidRDefault="004A171E" w:rsidP="0023099F">
      <w:pPr>
        <w:ind w:left="284"/>
        <w:rPr>
          <w:rFonts w:cs="Arial"/>
          <w:i/>
          <w:szCs w:val="20"/>
        </w:rPr>
      </w:pPr>
      <w:r w:rsidRPr="00185D8B">
        <w:rPr>
          <w:rFonts w:cs="Arial"/>
          <w:b/>
          <w:bCs/>
          <w:i/>
          <w:szCs w:val="20"/>
        </w:rPr>
        <w:t>kopija certifikata</w:t>
      </w:r>
      <w:r w:rsidRPr="00185D8B">
        <w:rPr>
          <w:rFonts w:cs="Arial"/>
          <w:szCs w:val="20"/>
        </w:rPr>
        <w:t>, ki izkazuje izpolnjevanje predmetnega pogoja</w:t>
      </w:r>
      <w:r w:rsidR="00034296" w:rsidRPr="00185D8B">
        <w:rPr>
          <w:rFonts w:cs="Arial"/>
          <w:szCs w:val="20"/>
        </w:rPr>
        <w:t>,</w:t>
      </w:r>
      <w:r w:rsidR="0023099F" w:rsidRPr="00185D8B">
        <w:rPr>
          <w:rFonts w:cs="Arial"/>
          <w:i/>
          <w:szCs w:val="20"/>
        </w:rPr>
        <w:t xml:space="preserve"> </w:t>
      </w:r>
      <w:r w:rsidRPr="00185D8B">
        <w:rPr>
          <w:rFonts w:cs="Arial"/>
          <w:iCs/>
          <w:szCs w:val="20"/>
          <w:u w:val="single"/>
        </w:rPr>
        <w:t>ali</w:t>
      </w:r>
      <w:r w:rsidR="0023099F" w:rsidRPr="00185D8B">
        <w:rPr>
          <w:rFonts w:cs="Arial"/>
          <w:iCs/>
          <w:szCs w:val="20"/>
        </w:rPr>
        <w:t xml:space="preserve"> </w:t>
      </w:r>
      <w:r w:rsidRPr="00185D8B">
        <w:rPr>
          <w:rFonts w:cs="Arial"/>
          <w:b/>
          <w:bCs/>
          <w:i/>
          <w:szCs w:val="20"/>
        </w:rPr>
        <w:t>kopija veljavne pogodbe med ponudnikom in principalom/proizvajalcem</w:t>
      </w:r>
      <w:r w:rsidRPr="00185D8B">
        <w:rPr>
          <w:rFonts w:cs="Arial"/>
          <w:szCs w:val="20"/>
        </w:rPr>
        <w:t>, ki izkazuje izpolnjevanje predmetnega pogoja</w:t>
      </w:r>
      <w:r w:rsidR="00B467A9" w:rsidRPr="00185D8B">
        <w:rPr>
          <w:rFonts w:cs="Arial"/>
          <w:szCs w:val="20"/>
        </w:rPr>
        <w:t>.</w:t>
      </w:r>
    </w:p>
    <w:p w14:paraId="354267E8" w14:textId="77777777" w:rsidR="004A171E" w:rsidRPr="00D76165" w:rsidRDefault="004A171E" w:rsidP="004A171E">
      <w:pPr>
        <w:rPr>
          <w:rFonts w:cs="Arial"/>
          <w:szCs w:val="20"/>
        </w:rPr>
      </w:pPr>
    </w:p>
    <w:p w14:paraId="4F991269" w14:textId="77777777" w:rsidR="004A171E" w:rsidRPr="00BD56AF" w:rsidRDefault="004A171E" w:rsidP="004A171E">
      <w:pPr>
        <w:numPr>
          <w:ilvl w:val="0"/>
          <w:numId w:val="35"/>
        </w:numPr>
        <w:tabs>
          <w:tab w:val="num" w:pos="284"/>
        </w:tabs>
        <w:spacing w:line="240" w:lineRule="auto"/>
        <w:ind w:left="284" w:hanging="284"/>
        <w:rPr>
          <w:rFonts w:cstheme="minorHAnsi"/>
          <w:szCs w:val="20"/>
        </w:rPr>
      </w:pPr>
      <w:r w:rsidRPr="00BD56AF">
        <w:rPr>
          <w:rFonts w:cstheme="minorHAnsi"/>
          <w:szCs w:val="20"/>
        </w:rPr>
        <w:t>Za sklop 3:</w:t>
      </w:r>
    </w:p>
    <w:p w14:paraId="3E642BE6" w14:textId="41679D53" w:rsidR="004A171E" w:rsidRPr="00B16389" w:rsidRDefault="004A171E" w:rsidP="004A171E">
      <w:pPr>
        <w:ind w:left="284"/>
        <w:rPr>
          <w:rFonts w:cstheme="minorHAnsi"/>
          <w:szCs w:val="20"/>
        </w:rPr>
      </w:pPr>
      <w:r w:rsidRPr="00B16389">
        <w:t xml:space="preserve">Ponudnik mora imeti v času oddaje ponudbe povezavo – </w:t>
      </w:r>
      <w:r w:rsidR="0079189D" w:rsidRPr="00B16389">
        <w:t>veljavno pogodbo s principalom/proizvajalcem za tehnologije, ki so predmet predmetnega sklopa</w:t>
      </w:r>
      <w:r w:rsidR="0079189D" w:rsidRPr="00B16389">
        <w:rPr>
          <w:rFonts w:eastAsia="Times New Roman" w:cstheme="minorHAnsi"/>
          <w:lang w:eastAsia="sl-SI"/>
        </w:rPr>
        <w:t>: IBM, Microsoft, Red Hat</w:t>
      </w:r>
      <w:r w:rsidR="007C370A">
        <w:rPr>
          <w:rFonts w:eastAsia="Times New Roman" w:cstheme="minorHAnsi"/>
          <w:lang w:eastAsia="sl-SI"/>
        </w:rPr>
        <w:t xml:space="preserve"> in Vee</w:t>
      </w:r>
      <w:r w:rsidR="008E065D">
        <w:rPr>
          <w:rFonts w:eastAsia="Times New Roman" w:cstheme="minorHAnsi"/>
          <w:lang w:eastAsia="sl-SI"/>
        </w:rPr>
        <w:t>a</w:t>
      </w:r>
      <w:r w:rsidR="007C370A">
        <w:rPr>
          <w:rFonts w:eastAsia="Times New Roman" w:cstheme="minorHAnsi"/>
          <w:lang w:eastAsia="sl-SI"/>
        </w:rPr>
        <w:t>m</w:t>
      </w:r>
      <w:r w:rsidR="0079189D" w:rsidRPr="00B16389">
        <w:rPr>
          <w:rFonts w:eastAsia="Times New Roman" w:cstheme="minorHAnsi"/>
          <w:lang w:eastAsia="sl-SI"/>
        </w:rPr>
        <w:t>.</w:t>
      </w:r>
      <w:r w:rsidR="0079189D" w:rsidRPr="00B16389">
        <w:t xml:space="preserve"> Povezavo izkaže z dokazilom o vsaj minimaln</w:t>
      </w:r>
      <w:r w:rsidR="001149F5">
        <w:t>e</w:t>
      </w:r>
      <w:r w:rsidR="0079189D" w:rsidRPr="00B16389">
        <w:t xml:space="preserve">m </w:t>
      </w:r>
      <w:r w:rsidR="001149F5">
        <w:t xml:space="preserve">spodaj navedenem </w:t>
      </w:r>
      <w:r w:rsidR="0079189D" w:rsidRPr="00B16389">
        <w:t>statusu, ki ga mora imeti pri spodaj navedenih principalih/proizvajalcih</w:t>
      </w:r>
      <w:r w:rsidR="0079189D" w:rsidRPr="00B16389">
        <w:rPr>
          <w:rFonts w:eastAsia="Times New Roman" w:cstheme="minorHAnsi"/>
          <w:lang w:eastAsia="sl-SI"/>
        </w:rPr>
        <w:t>:</w:t>
      </w:r>
    </w:p>
    <w:p w14:paraId="23F4E3A8" w14:textId="77777777" w:rsidR="004A171E" w:rsidRPr="00B16389" w:rsidRDefault="004A171E" w:rsidP="004A171E">
      <w:pPr>
        <w:rPr>
          <w:rFonts w:cstheme="minorHAnsi"/>
          <w:szCs w:val="20"/>
        </w:rPr>
      </w:pPr>
    </w:p>
    <w:tbl>
      <w:tblPr>
        <w:tblStyle w:val="Tabelamrea"/>
        <w:tblW w:w="0" w:type="auto"/>
        <w:tblInd w:w="279" w:type="dxa"/>
        <w:tblLook w:val="04A0" w:firstRow="1" w:lastRow="0" w:firstColumn="1" w:lastColumn="0" w:noHBand="0" w:noVBand="1"/>
      </w:tblPr>
      <w:tblGrid>
        <w:gridCol w:w="2976"/>
        <w:gridCol w:w="5805"/>
      </w:tblGrid>
      <w:tr w:rsidR="004A171E" w:rsidRPr="00B16389" w14:paraId="1456931B" w14:textId="77777777" w:rsidTr="00EA522B">
        <w:tc>
          <w:tcPr>
            <w:tcW w:w="2977" w:type="dxa"/>
          </w:tcPr>
          <w:p w14:paraId="04CE7A5A" w14:textId="77777777" w:rsidR="004A171E" w:rsidRPr="00B16389" w:rsidRDefault="004A171E" w:rsidP="00EA522B">
            <w:r w:rsidRPr="00B16389">
              <w:t>Principal / Proizvajalec</w:t>
            </w:r>
          </w:p>
        </w:tc>
        <w:tc>
          <w:tcPr>
            <w:tcW w:w="5806" w:type="dxa"/>
          </w:tcPr>
          <w:p w14:paraId="00388BC4" w14:textId="77777777" w:rsidR="004A171E" w:rsidRPr="00B16389" w:rsidRDefault="004A171E" w:rsidP="00EA522B">
            <w:r w:rsidRPr="00B16389">
              <w:t>Status</w:t>
            </w:r>
          </w:p>
        </w:tc>
      </w:tr>
      <w:tr w:rsidR="004A171E" w:rsidRPr="00B16389" w14:paraId="58E92712" w14:textId="77777777" w:rsidTr="00EA522B">
        <w:tc>
          <w:tcPr>
            <w:tcW w:w="2977" w:type="dxa"/>
          </w:tcPr>
          <w:p w14:paraId="58562F6D" w14:textId="77777777" w:rsidR="004A171E" w:rsidRPr="00B16389" w:rsidRDefault="004A171E" w:rsidP="00EA522B">
            <w:r w:rsidRPr="00B16389">
              <w:t>Microsoft</w:t>
            </w:r>
          </w:p>
        </w:tc>
        <w:tc>
          <w:tcPr>
            <w:tcW w:w="5806" w:type="dxa"/>
          </w:tcPr>
          <w:p w14:paraId="094E8742" w14:textId="77777777" w:rsidR="00530BC7" w:rsidRPr="00B16389" w:rsidRDefault="00530BC7" w:rsidP="00530BC7">
            <w:pPr>
              <w:rPr>
                <w:rFonts w:eastAsia="Times New Roman" w:cstheme="minorHAnsi"/>
                <w:color w:val="FF0000"/>
                <w:lang w:eastAsia="sl-SI"/>
              </w:rPr>
            </w:pPr>
            <w:r>
              <w:rPr>
                <w:rFonts w:cstheme="minorHAnsi"/>
                <w:szCs w:val="20"/>
              </w:rPr>
              <w:t xml:space="preserve">Gold Datacenter ali </w:t>
            </w:r>
            <w:r w:rsidRPr="00530BC7">
              <w:rPr>
                <w:rFonts w:eastAsia="Times New Roman" w:cstheme="minorHAnsi"/>
                <w:lang w:eastAsia="sl-SI"/>
              </w:rPr>
              <w:t>Solutions Partner for Infrastructure (Azure)</w:t>
            </w:r>
          </w:p>
          <w:p w14:paraId="7D664EC7" w14:textId="45F3AAEA" w:rsidR="004A171E" w:rsidRPr="00B16389" w:rsidRDefault="004A171E" w:rsidP="0079189D"/>
        </w:tc>
      </w:tr>
      <w:tr w:rsidR="004A171E" w:rsidRPr="00B16389" w14:paraId="50614A3A" w14:textId="77777777" w:rsidTr="00EA522B">
        <w:tc>
          <w:tcPr>
            <w:tcW w:w="2977" w:type="dxa"/>
          </w:tcPr>
          <w:p w14:paraId="038CC445" w14:textId="77777777" w:rsidR="004A171E" w:rsidRPr="00B16389" w:rsidRDefault="004A171E" w:rsidP="00EA522B">
            <w:r w:rsidRPr="00B16389">
              <w:t>RedHat</w:t>
            </w:r>
          </w:p>
        </w:tc>
        <w:tc>
          <w:tcPr>
            <w:tcW w:w="5806" w:type="dxa"/>
          </w:tcPr>
          <w:p w14:paraId="4A523FAA" w14:textId="2FF0BBD5" w:rsidR="004A171E" w:rsidRPr="00B16389" w:rsidRDefault="004A171E" w:rsidP="00EA522B">
            <w:r w:rsidRPr="00B16389">
              <w:t>Premier Solution Provider</w:t>
            </w:r>
          </w:p>
        </w:tc>
      </w:tr>
      <w:tr w:rsidR="004A171E" w:rsidRPr="0079189D" w14:paraId="66EFE9B6" w14:textId="77777777" w:rsidTr="00EA522B">
        <w:tc>
          <w:tcPr>
            <w:tcW w:w="2977" w:type="dxa"/>
          </w:tcPr>
          <w:p w14:paraId="3F697B5F" w14:textId="77777777" w:rsidR="004A171E" w:rsidRPr="00B16389" w:rsidRDefault="004A171E" w:rsidP="00EA522B">
            <w:r w:rsidRPr="00B16389">
              <w:t>IBM</w:t>
            </w:r>
          </w:p>
        </w:tc>
        <w:tc>
          <w:tcPr>
            <w:tcW w:w="5806" w:type="dxa"/>
          </w:tcPr>
          <w:p w14:paraId="4CAEBF5B" w14:textId="77777777" w:rsidR="004A171E" w:rsidRPr="00B16389" w:rsidRDefault="004A171E" w:rsidP="00EA522B">
            <w:r w:rsidRPr="00B16389">
              <w:t>Gold Business Partner</w:t>
            </w:r>
          </w:p>
        </w:tc>
      </w:tr>
      <w:tr w:rsidR="00530BC7" w:rsidRPr="0079189D" w14:paraId="227DB22F" w14:textId="77777777" w:rsidTr="00EA522B">
        <w:tc>
          <w:tcPr>
            <w:tcW w:w="2977" w:type="dxa"/>
          </w:tcPr>
          <w:p w14:paraId="0363CC65" w14:textId="232C58D5" w:rsidR="00530BC7" w:rsidRPr="007C370A" w:rsidRDefault="00530BC7" w:rsidP="007C370A">
            <w:r w:rsidRPr="007C370A">
              <w:t>Veeam</w:t>
            </w:r>
          </w:p>
        </w:tc>
        <w:tc>
          <w:tcPr>
            <w:tcW w:w="5806" w:type="dxa"/>
          </w:tcPr>
          <w:p w14:paraId="26A4FCA9" w14:textId="77589B46" w:rsidR="00530BC7" w:rsidRPr="007C370A" w:rsidRDefault="00530BC7" w:rsidP="007C370A">
            <w:r w:rsidRPr="007C370A">
              <w:t>Silver Value-Added Reseller</w:t>
            </w:r>
          </w:p>
        </w:tc>
      </w:tr>
    </w:tbl>
    <w:p w14:paraId="1CE5DB4A" w14:textId="77777777" w:rsidR="004A171E" w:rsidRPr="00D76165" w:rsidRDefault="004A171E" w:rsidP="004A171E">
      <w:pPr>
        <w:tabs>
          <w:tab w:val="left" w:pos="284"/>
        </w:tabs>
        <w:rPr>
          <w:rFonts w:cs="Arial"/>
          <w:szCs w:val="20"/>
        </w:rPr>
      </w:pPr>
    </w:p>
    <w:p w14:paraId="68CFA3E3" w14:textId="77777777" w:rsidR="00BD56AF" w:rsidRPr="00185D8B" w:rsidRDefault="00824C0B" w:rsidP="00824C0B">
      <w:pPr>
        <w:tabs>
          <w:tab w:val="left" w:pos="709"/>
        </w:tabs>
        <w:spacing w:line="240" w:lineRule="auto"/>
        <w:ind w:left="284"/>
        <w:rPr>
          <w:rFonts w:cs="Arial"/>
          <w:b/>
          <w:bCs/>
          <w:szCs w:val="20"/>
        </w:rPr>
      </w:pPr>
      <w:r w:rsidRPr="00185D8B">
        <w:rPr>
          <w:rFonts w:cs="Arial"/>
          <w:b/>
          <w:bCs/>
          <w:szCs w:val="20"/>
        </w:rPr>
        <w:t xml:space="preserve">DOKAZILO: </w:t>
      </w:r>
    </w:p>
    <w:p w14:paraId="4DAA78F5" w14:textId="262E9D0C" w:rsidR="00824C0B" w:rsidRPr="00185D8B" w:rsidRDefault="00BD56AF" w:rsidP="00824C0B">
      <w:pPr>
        <w:tabs>
          <w:tab w:val="left" w:pos="709"/>
        </w:tabs>
        <w:spacing w:line="240" w:lineRule="auto"/>
        <w:ind w:left="284"/>
        <w:rPr>
          <w:rFonts w:cs="Arial"/>
          <w:szCs w:val="20"/>
        </w:rPr>
      </w:pPr>
      <w:r w:rsidRPr="00BD56AF">
        <w:rPr>
          <w:rFonts w:cs="Arial"/>
          <w:szCs w:val="20"/>
        </w:rPr>
        <w:t>I</w:t>
      </w:r>
      <w:r w:rsidR="00824C0B" w:rsidRPr="00BD56AF">
        <w:rPr>
          <w:rFonts w:cs="Arial"/>
          <w:szCs w:val="20"/>
        </w:rPr>
        <w:t xml:space="preserve">zpolnjen obrazec </w:t>
      </w:r>
      <w:r w:rsidR="00824C0B" w:rsidRPr="00BD56AF">
        <w:rPr>
          <w:rFonts w:cs="Arial"/>
          <w:b/>
          <w:bCs/>
          <w:i/>
          <w:iCs/>
          <w:szCs w:val="20"/>
        </w:rPr>
        <w:t>ESPD</w:t>
      </w:r>
      <w:r w:rsidR="00824C0B" w:rsidRPr="00BD56AF">
        <w:rPr>
          <w:rFonts w:cs="Arial"/>
          <w:szCs w:val="20"/>
        </w:rPr>
        <w:t xml:space="preserve"> v delu </w:t>
      </w:r>
      <w:r w:rsidR="00824C0B" w:rsidRPr="00BD56AF">
        <w:rPr>
          <w:rFonts w:cs="Arial"/>
          <w:i/>
          <w:iCs/>
          <w:szCs w:val="20"/>
        </w:rPr>
        <w:t>IV: Pogoji za sodelovanje, C: Tehnična in strokovna sposobnost</w:t>
      </w:r>
      <w:r w:rsidR="00824C0B" w:rsidRPr="00BD56AF">
        <w:rPr>
          <w:rFonts w:cs="Arial"/>
          <w:szCs w:val="20"/>
        </w:rPr>
        <w:t xml:space="preserve">, </w:t>
      </w:r>
      <w:r w:rsidR="00824C0B" w:rsidRPr="00BD56AF">
        <w:rPr>
          <w:rFonts w:cs="Arial"/>
          <w:i/>
          <w:iCs/>
          <w:szCs w:val="20"/>
        </w:rPr>
        <w:t>Tehnična sredstva in ukrepi za zagotovitev kakovosti</w:t>
      </w:r>
      <w:r w:rsidR="00824C0B" w:rsidRPr="00BD56AF">
        <w:rPr>
          <w:rFonts w:cs="Arial"/>
          <w:szCs w:val="20"/>
        </w:rPr>
        <w:t xml:space="preserve">. Gospodarski subjekt v polje </w:t>
      </w:r>
      <w:r w:rsidR="00824C0B" w:rsidRPr="00BD56AF">
        <w:rPr>
          <w:rFonts w:cs="Arial"/>
          <w:i/>
          <w:iCs/>
          <w:szCs w:val="20"/>
        </w:rPr>
        <w:t>Prosimo opišite jih</w:t>
      </w:r>
      <w:r w:rsidR="00824C0B" w:rsidRPr="00BD56AF">
        <w:rPr>
          <w:rFonts w:cs="Arial"/>
          <w:szCs w:val="20"/>
        </w:rPr>
        <w:t xml:space="preserve"> </w:t>
      </w:r>
      <w:r w:rsidR="00484989" w:rsidRPr="00BD56AF">
        <w:rPr>
          <w:rFonts w:cs="Arial"/>
          <w:szCs w:val="20"/>
        </w:rPr>
        <w:t>vpiše nazive principalov/proizvajalcev, s katerimi ima ponudnik povezavo – veljavno pogodbo za izpolnjevanje tehničnega pogoja, in statuse, ki jih ima pri navedenih principalih/proizvajalcih</w:t>
      </w:r>
      <w:r w:rsidR="001C3F39" w:rsidRPr="00BD56AF">
        <w:rPr>
          <w:rFonts w:cs="Arial"/>
          <w:szCs w:val="20"/>
        </w:rPr>
        <w:t xml:space="preserve">. </w:t>
      </w:r>
    </w:p>
    <w:p w14:paraId="3A384084" w14:textId="77777777" w:rsidR="006C5D13" w:rsidRDefault="006C5D13" w:rsidP="004A171E">
      <w:pPr>
        <w:ind w:left="284"/>
        <w:rPr>
          <w:rFonts w:cs="Arial"/>
          <w:szCs w:val="20"/>
        </w:rPr>
      </w:pPr>
    </w:p>
    <w:p w14:paraId="426755A8" w14:textId="30DD70AC" w:rsidR="004A171E" w:rsidRPr="00185D8B" w:rsidRDefault="004A171E" w:rsidP="004A171E">
      <w:pPr>
        <w:ind w:left="284"/>
        <w:rPr>
          <w:rFonts w:cs="Arial"/>
          <w:szCs w:val="20"/>
        </w:rPr>
      </w:pPr>
      <w:r w:rsidRPr="00185D8B">
        <w:rPr>
          <w:rFonts w:cs="Arial"/>
          <w:szCs w:val="20"/>
        </w:rPr>
        <w:t xml:space="preserve">in </w:t>
      </w:r>
    </w:p>
    <w:p w14:paraId="483C9E1D" w14:textId="77777777" w:rsidR="006C5D13" w:rsidRDefault="006C5D13" w:rsidP="00034296">
      <w:pPr>
        <w:ind w:left="284"/>
        <w:rPr>
          <w:rFonts w:cs="Arial"/>
          <w:b/>
          <w:bCs/>
          <w:i/>
          <w:szCs w:val="20"/>
        </w:rPr>
      </w:pPr>
    </w:p>
    <w:p w14:paraId="354719F1" w14:textId="1B0FCD1D" w:rsidR="004A171E" w:rsidRPr="00034296" w:rsidRDefault="004A171E" w:rsidP="00034296">
      <w:pPr>
        <w:ind w:left="284"/>
        <w:rPr>
          <w:rFonts w:cs="Arial"/>
          <w:i/>
          <w:szCs w:val="20"/>
        </w:rPr>
      </w:pPr>
      <w:r w:rsidRPr="00185D8B">
        <w:rPr>
          <w:rFonts w:cs="Arial"/>
          <w:b/>
          <w:bCs/>
          <w:i/>
          <w:szCs w:val="20"/>
        </w:rPr>
        <w:t>kopija certifikata</w:t>
      </w:r>
      <w:r w:rsidRPr="00185D8B">
        <w:rPr>
          <w:rFonts w:cs="Arial"/>
          <w:szCs w:val="20"/>
        </w:rPr>
        <w:t>, ki izkazuje izpolnjevanje predmetnega pogoja</w:t>
      </w:r>
      <w:r w:rsidR="00034296" w:rsidRPr="00185D8B">
        <w:rPr>
          <w:rFonts w:cs="Arial"/>
          <w:i/>
          <w:szCs w:val="20"/>
        </w:rPr>
        <w:t xml:space="preserve">, </w:t>
      </w:r>
      <w:r w:rsidRPr="00185D8B">
        <w:rPr>
          <w:rFonts w:cs="Arial"/>
          <w:iCs/>
          <w:szCs w:val="20"/>
          <w:u w:val="single"/>
        </w:rPr>
        <w:t>ali</w:t>
      </w:r>
      <w:r w:rsidR="00034296" w:rsidRPr="00185D8B">
        <w:rPr>
          <w:rFonts w:cs="Arial"/>
          <w:i/>
          <w:szCs w:val="20"/>
        </w:rPr>
        <w:t xml:space="preserve"> </w:t>
      </w:r>
      <w:r w:rsidRPr="00185D8B">
        <w:rPr>
          <w:rFonts w:cs="Arial"/>
          <w:b/>
          <w:bCs/>
          <w:i/>
          <w:szCs w:val="20"/>
        </w:rPr>
        <w:t>kopija veljavne pogodbe med ponudnikom in principalom/proizvajalcem</w:t>
      </w:r>
      <w:r w:rsidRPr="00185D8B">
        <w:rPr>
          <w:rFonts w:cs="Arial"/>
          <w:szCs w:val="20"/>
        </w:rPr>
        <w:t>, ki izkazuje izpolnjevanje predmetnega pogoja</w:t>
      </w:r>
      <w:r w:rsidR="00B467A9" w:rsidRPr="00185D8B">
        <w:rPr>
          <w:rFonts w:cs="Arial"/>
          <w:szCs w:val="20"/>
        </w:rPr>
        <w:t>.</w:t>
      </w:r>
    </w:p>
    <w:p w14:paraId="03BB0234" w14:textId="77777777" w:rsidR="004A171E" w:rsidRPr="00D76165" w:rsidRDefault="004A171E" w:rsidP="0052063A">
      <w:pPr>
        <w:tabs>
          <w:tab w:val="left" w:pos="284"/>
        </w:tabs>
        <w:rPr>
          <w:rFonts w:cs="Arial"/>
          <w:szCs w:val="20"/>
        </w:rPr>
      </w:pPr>
    </w:p>
    <w:p w14:paraId="0F2D3001" w14:textId="77777777" w:rsidR="004A171E" w:rsidRPr="00D76165" w:rsidRDefault="004A171E" w:rsidP="004A171E">
      <w:pPr>
        <w:ind w:left="284"/>
        <w:rPr>
          <w:rFonts w:cs="Arial"/>
          <w:szCs w:val="20"/>
        </w:rPr>
      </w:pPr>
    </w:p>
    <w:p w14:paraId="53975321" w14:textId="77777777" w:rsidR="004A171E" w:rsidRPr="00BD56AF" w:rsidRDefault="004A171E" w:rsidP="004A171E">
      <w:pPr>
        <w:numPr>
          <w:ilvl w:val="0"/>
          <w:numId w:val="35"/>
        </w:numPr>
        <w:tabs>
          <w:tab w:val="num" w:pos="284"/>
        </w:tabs>
        <w:spacing w:line="240" w:lineRule="auto"/>
        <w:ind w:left="284" w:hanging="284"/>
        <w:rPr>
          <w:rFonts w:cstheme="minorHAnsi"/>
          <w:szCs w:val="20"/>
        </w:rPr>
      </w:pPr>
      <w:r w:rsidRPr="00BD56AF">
        <w:rPr>
          <w:rFonts w:cstheme="minorHAnsi"/>
          <w:szCs w:val="20"/>
        </w:rPr>
        <w:t xml:space="preserve">Za sklop 5: </w:t>
      </w:r>
    </w:p>
    <w:p w14:paraId="6F5CFEBD" w14:textId="62983B1F" w:rsidR="004A171E" w:rsidRPr="00882C9C" w:rsidRDefault="004A171E" w:rsidP="00EA739B">
      <w:pPr>
        <w:ind w:left="284"/>
        <w:rPr>
          <w:rFonts w:cstheme="minorHAnsi"/>
          <w:szCs w:val="20"/>
        </w:rPr>
      </w:pPr>
      <w:bookmarkStart w:id="49" w:name="_Hlk167976116"/>
      <w:r w:rsidRPr="009A0722">
        <w:t xml:space="preserve">Ponudnik mora imeti v </w:t>
      </w:r>
      <w:r w:rsidRPr="00BD56AF">
        <w:t>času oddaje ponudbe</w:t>
      </w:r>
      <w:r w:rsidR="007F7FB1" w:rsidRPr="00BD56AF">
        <w:t xml:space="preserve"> </w:t>
      </w:r>
      <w:r w:rsidRPr="00BD56AF">
        <w:t xml:space="preserve">sklenjene veljavne pogodbe s principali oziroma s </w:t>
      </w:r>
      <w:r w:rsidR="00DD2341" w:rsidRPr="00BD56AF">
        <w:rPr>
          <w:rFonts w:cstheme="minorHAnsi"/>
          <w:szCs w:val="20"/>
        </w:rPr>
        <w:t xml:space="preserve">sledečimi </w:t>
      </w:r>
      <w:r w:rsidRPr="00BD56AF">
        <w:t>proizvajalci</w:t>
      </w:r>
      <w:r w:rsidR="00DD2341" w:rsidRPr="00BD56AF">
        <w:rPr>
          <w:rFonts w:cstheme="minorHAnsi"/>
          <w:szCs w:val="20"/>
        </w:rPr>
        <w:t xml:space="preserve">: </w:t>
      </w:r>
      <w:r w:rsidRPr="00BD56AF">
        <w:rPr>
          <w:rFonts w:cstheme="minorHAnsi"/>
          <w:szCs w:val="20"/>
        </w:rPr>
        <w:t>Hewle</w:t>
      </w:r>
      <w:r w:rsidR="00DD2341" w:rsidRPr="00BD56AF">
        <w:rPr>
          <w:rFonts w:cstheme="minorHAnsi"/>
          <w:szCs w:val="20"/>
        </w:rPr>
        <w:t>t</w:t>
      </w:r>
      <w:r w:rsidRPr="00BD56AF">
        <w:rPr>
          <w:rFonts w:cstheme="minorHAnsi"/>
          <w:szCs w:val="20"/>
        </w:rPr>
        <w:t>t</w:t>
      </w:r>
      <w:r w:rsidRPr="00BD56AF">
        <w:t xml:space="preserve"> Packard</w:t>
      </w:r>
      <w:r w:rsidR="00DD2341" w:rsidRPr="00BD56AF">
        <w:rPr>
          <w:rFonts w:cstheme="minorHAnsi"/>
          <w:szCs w:val="20"/>
        </w:rPr>
        <w:t xml:space="preserve"> Enterprise/Aruba</w:t>
      </w:r>
      <w:r w:rsidRPr="00BD56AF">
        <w:t>,</w:t>
      </w:r>
      <w:r w:rsidR="00DD2341" w:rsidRPr="00BD56AF">
        <w:t xml:space="preserve"> </w:t>
      </w:r>
      <w:r w:rsidRPr="00BD56AF">
        <w:t>Cisco</w:t>
      </w:r>
      <w:r w:rsidR="00DD2341" w:rsidRPr="00BD56AF">
        <w:rPr>
          <w:rFonts w:cstheme="minorHAnsi"/>
          <w:szCs w:val="20"/>
        </w:rPr>
        <w:t xml:space="preserve"> Systems</w:t>
      </w:r>
      <w:r w:rsidRPr="00BD56AF">
        <w:t>, Extr</w:t>
      </w:r>
      <w:r w:rsidRPr="00034296">
        <w:t>eme Networks</w:t>
      </w:r>
      <w:r w:rsidR="00DD2341" w:rsidRPr="00034296">
        <w:rPr>
          <w:rFonts w:cstheme="minorHAnsi"/>
          <w:szCs w:val="20"/>
        </w:rPr>
        <w:t xml:space="preserve"> in</w:t>
      </w:r>
      <w:r w:rsidRPr="00034296">
        <w:t xml:space="preserve"> Juniper</w:t>
      </w:r>
      <w:r w:rsidR="00DD2341" w:rsidRPr="00034296">
        <w:rPr>
          <w:rFonts w:cstheme="minorHAnsi"/>
          <w:szCs w:val="20"/>
        </w:rPr>
        <w:t xml:space="preserve"> Networks</w:t>
      </w:r>
      <w:r w:rsidR="00EA739B" w:rsidRPr="00034296">
        <w:rPr>
          <w:rFonts w:cstheme="minorHAnsi"/>
          <w:szCs w:val="20"/>
        </w:rPr>
        <w:t xml:space="preserve"> za vzdrževanje aktivne mrežne opreme, ki je predmet tega sklopa.</w:t>
      </w:r>
      <w:r w:rsidRPr="00034296">
        <w:rPr>
          <w:rFonts w:cstheme="minorHAnsi"/>
          <w:szCs w:val="20"/>
        </w:rPr>
        <w:t xml:space="preserve"> </w:t>
      </w:r>
      <w:bookmarkStart w:id="50" w:name="_Hlk168466260"/>
      <w:r w:rsidR="005E3DAA" w:rsidRPr="00034296">
        <w:rPr>
          <w:rFonts w:cstheme="minorHAnsi"/>
          <w:szCs w:val="20"/>
        </w:rPr>
        <w:t>Veljavna pogodba s principalom mora ponudniku omogočati dostop do tehnične podpore in baze znanj pri proizvajalcu opreme.</w:t>
      </w:r>
      <w:bookmarkEnd w:id="50"/>
      <w:r w:rsidR="005E3DAA" w:rsidRPr="00034296">
        <w:rPr>
          <w:rFonts w:cstheme="minorHAnsi"/>
          <w:szCs w:val="20"/>
        </w:rPr>
        <w:t xml:space="preserve"> </w:t>
      </w:r>
      <w:r w:rsidR="00B16389" w:rsidRPr="00034296">
        <w:rPr>
          <w:rFonts w:cstheme="minorHAnsi"/>
          <w:szCs w:val="20"/>
        </w:rPr>
        <w:t xml:space="preserve">Ponudnik izpolnjevanje pogoja lahko </w:t>
      </w:r>
      <w:r w:rsidR="00DD2341" w:rsidRPr="00034296">
        <w:rPr>
          <w:rFonts w:eastAsia="Times New Roman" w:cstheme="minorHAnsi"/>
          <w:lang w:eastAsia="sl-SI"/>
        </w:rPr>
        <w:t xml:space="preserve">izkaže </w:t>
      </w:r>
      <w:r w:rsidR="00BE11BE" w:rsidRPr="00034296">
        <w:t xml:space="preserve">že z minimalnim statusom </w:t>
      </w:r>
      <w:r w:rsidR="00DD2341" w:rsidRPr="00034296">
        <w:t xml:space="preserve">pri </w:t>
      </w:r>
      <w:r w:rsidR="00DD2341" w:rsidRPr="00034296">
        <w:rPr>
          <w:rFonts w:eastAsia="Times New Roman" w:cstheme="minorHAnsi"/>
          <w:lang w:eastAsia="sl-SI"/>
        </w:rPr>
        <w:t>principalu/</w:t>
      </w:r>
      <w:r w:rsidR="00DD2341" w:rsidRPr="00034296">
        <w:t xml:space="preserve">proizvajalcu </w:t>
      </w:r>
      <w:r w:rsidR="00DD2341" w:rsidRPr="00034296">
        <w:rPr>
          <w:rFonts w:eastAsia="Times New Roman" w:cstheme="minorHAnsi"/>
          <w:lang w:eastAsia="sl-SI"/>
        </w:rPr>
        <w:t>za te tehnologije.</w:t>
      </w:r>
    </w:p>
    <w:bookmarkEnd w:id="49"/>
    <w:p w14:paraId="5DA58C20" w14:textId="77777777" w:rsidR="004A171E" w:rsidRPr="00D76165" w:rsidRDefault="004A171E" w:rsidP="004A171E">
      <w:pPr>
        <w:ind w:left="284"/>
        <w:rPr>
          <w:rFonts w:cs="Arial"/>
          <w:szCs w:val="20"/>
        </w:rPr>
      </w:pPr>
    </w:p>
    <w:p w14:paraId="0ECA25BB" w14:textId="77777777" w:rsidR="00BD56AF" w:rsidRPr="00185D8B" w:rsidRDefault="003A09A9" w:rsidP="004A171E">
      <w:pPr>
        <w:ind w:left="284"/>
        <w:rPr>
          <w:rFonts w:cs="Arial"/>
          <w:b/>
          <w:bCs/>
          <w:szCs w:val="20"/>
        </w:rPr>
      </w:pPr>
      <w:r w:rsidRPr="00185D8B">
        <w:rPr>
          <w:rFonts w:cs="Arial"/>
          <w:b/>
          <w:bCs/>
          <w:szCs w:val="20"/>
        </w:rPr>
        <w:t xml:space="preserve">DOKAZILO: </w:t>
      </w:r>
    </w:p>
    <w:p w14:paraId="68FC9071" w14:textId="719FDB37" w:rsidR="003A09A9" w:rsidRPr="00034296" w:rsidRDefault="00BD56AF" w:rsidP="004A171E">
      <w:pPr>
        <w:ind w:left="284"/>
        <w:rPr>
          <w:rFonts w:cs="Arial"/>
          <w:i/>
          <w:szCs w:val="20"/>
        </w:rPr>
      </w:pPr>
      <w:r>
        <w:rPr>
          <w:rFonts w:cs="Arial"/>
          <w:szCs w:val="20"/>
        </w:rPr>
        <w:lastRenderedPageBreak/>
        <w:t>I</w:t>
      </w:r>
      <w:r w:rsidR="003A09A9" w:rsidRPr="003A09A9">
        <w:rPr>
          <w:rFonts w:cs="Arial"/>
          <w:szCs w:val="20"/>
        </w:rPr>
        <w:t xml:space="preserve">zpolnjen obrazec </w:t>
      </w:r>
      <w:r w:rsidR="003A09A9" w:rsidRPr="00DB0E05">
        <w:rPr>
          <w:rFonts w:cs="Arial"/>
          <w:b/>
          <w:bCs/>
          <w:i/>
          <w:iCs/>
          <w:szCs w:val="20"/>
        </w:rPr>
        <w:t>ESPD</w:t>
      </w:r>
      <w:r w:rsidR="003A09A9" w:rsidRPr="003A09A9">
        <w:rPr>
          <w:rFonts w:cs="Arial"/>
          <w:szCs w:val="20"/>
        </w:rPr>
        <w:t xml:space="preserve"> v delu </w:t>
      </w:r>
      <w:r w:rsidR="003A09A9" w:rsidRPr="004C03CC">
        <w:rPr>
          <w:rFonts w:cs="Arial"/>
          <w:i/>
          <w:iCs/>
          <w:szCs w:val="20"/>
        </w:rPr>
        <w:t>IV: Pogoji za sodelovanje, C: Tehnična in strokovna sposobnost, Tehni</w:t>
      </w:r>
      <w:r w:rsidR="003A09A9" w:rsidRPr="001C3F39">
        <w:rPr>
          <w:rFonts w:cs="Arial"/>
          <w:i/>
          <w:iCs/>
          <w:szCs w:val="20"/>
        </w:rPr>
        <w:t>čna sredstva in ukrepi za zagotovitev kakovosti.</w:t>
      </w:r>
      <w:r w:rsidR="003A09A9" w:rsidRPr="001C3F39">
        <w:rPr>
          <w:rFonts w:cs="Arial"/>
          <w:szCs w:val="20"/>
        </w:rPr>
        <w:t xml:space="preserve"> Gospodarski subjekt v polje </w:t>
      </w:r>
      <w:r w:rsidR="003A09A9" w:rsidRPr="001C3F39">
        <w:rPr>
          <w:rFonts w:cs="Arial"/>
          <w:i/>
          <w:iCs/>
          <w:szCs w:val="20"/>
        </w:rPr>
        <w:t>Prosimo opišite jih</w:t>
      </w:r>
      <w:r w:rsidR="003A09A9" w:rsidRPr="001C3F39">
        <w:rPr>
          <w:rFonts w:cs="Arial"/>
          <w:szCs w:val="20"/>
        </w:rPr>
        <w:t xml:space="preserve"> vpiše nazive </w:t>
      </w:r>
      <w:r w:rsidR="003A09A9" w:rsidRPr="00DB0E05">
        <w:rPr>
          <w:rFonts w:cs="Arial"/>
          <w:szCs w:val="20"/>
        </w:rPr>
        <w:t xml:space="preserve">tehnologij in nazive principalov/proizvajalcev, s katerimi ima ponudnik </w:t>
      </w:r>
      <w:r w:rsidR="004C03CC" w:rsidRPr="00DB0E05">
        <w:rPr>
          <w:rFonts w:cs="Arial"/>
          <w:szCs w:val="20"/>
        </w:rPr>
        <w:t>sklenjeno</w:t>
      </w:r>
      <w:r w:rsidR="003A09A9" w:rsidRPr="00DB0E05">
        <w:rPr>
          <w:rFonts w:cs="Arial"/>
          <w:szCs w:val="20"/>
        </w:rPr>
        <w:t xml:space="preserve"> veljavno pogodbo za izpolnjevanje tehničnega pogoja</w:t>
      </w:r>
      <w:r w:rsidR="00B467A9" w:rsidRPr="00DB0E05">
        <w:rPr>
          <w:rFonts w:cs="Arial"/>
          <w:szCs w:val="20"/>
        </w:rPr>
        <w:t>, in statuse, ki jih ima pri navedenih principalih/proizvajalcih</w:t>
      </w:r>
      <w:r w:rsidR="001C3F39" w:rsidRPr="00DB0E05">
        <w:rPr>
          <w:rFonts w:cs="Arial"/>
          <w:szCs w:val="20"/>
        </w:rPr>
        <w:t>.</w:t>
      </w:r>
    </w:p>
    <w:p w14:paraId="55EDC49A" w14:textId="77777777" w:rsidR="006C5D13" w:rsidRDefault="006C5D13" w:rsidP="004A171E">
      <w:pPr>
        <w:ind w:left="284"/>
        <w:rPr>
          <w:rFonts w:cs="Arial"/>
          <w:szCs w:val="20"/>
        </w:rPr>
      </w:pPr>
    </w:p>
    <w:p w14:paraId="41D849DA" w14:textId="588A8A70" w:rsidR="004A171E" w:rsidRPr="00185D8B" w:rsidRDefault="004A171E" w:rsidP="004A171E">
      <w:pPr>
        <w:ind w:left="284"/>
        <w:rPr>
          <w:rFonts w:cs="Arial"/>
          <w:szCs w:val="20"/>
        </w:rPr>
      </w:pPr>
      <w:r w:rsidRPr="00185D8B">
        <w:rPr>
          <w:rFonts w:cs="Arial"/>
          <w:szCs w:val="20"/>
        </w:rPr>
        <w:t xml:space="preserve">in </w:t>
      </w:r>
    </w:p>
    <w:p w14:paraId="099AEFC4" w14:textId="77777777" w:rsidR="006C5D13" w:rsidRDefault="006C5D13" w:rsidP="00034296">
      <w:pPr>
        <w:ind w:left="284"/>
        <w:rPr>
          <w:rFonts w:cs="Arial"/>
          <w:szCs w:val="20"/>
        </w:rPr>
      </w:pPr>
    </w:p>
    <w:p w14:paraId="21DB2EE1" w14:textId="1D9C2097" w:rsidR="004A171E" w:rsidRPr="00034296" w:rsidRDefault="00034296" w:rsidP="00034296">
      <w:pPr>
        <w:ind w:left="284"/>
        <w:rPr>
          <w:rFonts w:cs="Arial"/>
          <w:i/>
          <w:szCs w:val="20"/>
        </w:rPr>
      </w:pPr>
      <w:r w:rsidRPr="00185D8B">
        <w:rPr>
          <w:rFonts w:cs="Arial"/>
          <w:szCs w:val="20"/>
        </w:rPr>
        <w:t xml:space="preserve">izpolnjen obrazec </w:t>
      </w:r>
      <w:r w:rsidR="004A171E" w:rsidRPr="00185D8B">
        <w:rPr>
          <w:rFonts w:cs="Arial"/>
          <w:b/>
          <w:bCs/>
          <w:i/>
          <w:szCs w:val="20"/>
        </w:rPr>
        <w:t>Izjava principala/proizvajalca</w:t>
      </w:r>
      <w:r w:rsidR="004A171E" w:rsidRPr="00185D8B">
        <w:rPr>
          <w:rFonts w:cs="Arial"/>
          <w:szCs w:val="20"/>
        </w:rPr>
        <w:t>, ki izkazuje izpolnjevanje predmetnega pogoja</w:t>
      </w:r>
      <w:r w:rsidRPr="00185D8B">
        <w:rPr>
          <w:rFonts w:cs="Arial"/>
          <w:i/>
          <w:szCs w:val="20"/>
        </w:rPr>
        <w:t xml:space="preserve">, </w:t>
      </w:r>
      <w:r w:rsidR="004A171E" w:rsidRPr="00185D8B">
        <w:rPr>
          <w:rFonts w:cs="Arial"/>
          <w:szCs w:val="20"/>
          <w:u w:val="single"/>
        </w:rPr>
        <w:t>ali</w:t>
      </w:r>
      <w:r w:rsidR="004A171E" w:rsidRPr="00185D8B">
        <w:rPr>
          <w:rFonts w:cs="Arial"/>
          <w:szCs w:val="20"/>
        </w:rPr>
        <w:t xml:space="preserve"> </w:t>
      </w:r>
      <w:r w:rsidR="004A171E" w:rsidRPr="00185D8B">
        <w:rPr>
          <w:rFonts w:cstheme="minorHAnsi"/>
          <w:b/>
          <w:bCs/>
          <w:i/>
          <w:szCs w:val="20"/>
        </w:rPr>
        <w:t>kopija veljavne pogodbe med ponudnikom in proizvajalci/principali</w:t>
      </w:r>
      <w:r w:rsidR="004A171E" w:rsidRPr="00185D8B">
        <w:rPr>
          <w:rFonts w:cstheme="minorHAnsi"/>
          <w:szCs w:val="20"/>
        </w:rPr>
        <w:t>, ki izkazuje izpolnjevanje predmetnega pogoja</w:t>
      </w:r>
      <w:r w:rsidR="00B467A9" w:rsidRPr="00185D8B">
        <w:rPr>
          <w:rFonts w:cstheme="minorHAnsi"/>
          <w:szCs w:val="20"/>
        </w:rPr>
        <w:t>.</w:t>
      </w:r>
    </w:p>
    <w:p w14:paraId="70A22E79" w14:textId="77777777" w:rsidR="004A171E" w:rsidRPr="00D76165" w:rsidRDefault="004A171E" w:rsidP="004A171E">
      <w:pPr>
        <w:rPr>
          <w:rFonts w:cs="Arial"/>
          <w:b/>
          <w:szCs w:val="20"/>
        </w:rPr>
      </w:pPr>
    </w:p>
    <w:p w14:paraId="56E35AEB" w14:textId="77777777" w:rsidR="00DD2341" w:rsidRPr="00DB0E05" w:rsidRDefault="004A171E" w:rsidP="004A171E">
      <w:pPr>
        <w:numPr>
          <w:ilvl w:val="0"/>
          <w:numId w:val="35"/>
        </w:numPr>
        <w:tabs>
          <w:tab w:val="num" w:pos="284"/>
        </w:tabs>
        <w:spacing w:line="240" w:lineRule="auto"/>
        <w:ind w:left="284" w:hanging="284"/>
        <w:rPr>
          <w:rFonts w:cstheme="minorHAnsi"/>
          <w:szCs w:val="20"/>
        </w:rPr>
      </w:pPr>
      <w:r w:rsidRPr="00DB0E05">
        <w:rPr>
          <w:rFonts w:cstheme="minorHAnsi"/>
          <w:szCs w:val="20"/>
        </w:rPr>
        <w:t xml:space="preserve">Za sklop 6: </w:t>
      </w:r>
    </w:p>
    <w:p w14:paraId="18DDD5C4" w14:textId="0ADBE1E4" w:rsidR="004A171E" w:rsidRPr="00821E56" w:rsidRDefault="00821E56" w:rsidP="00403961">
      <w:pPr>
        <w:ind w:left="284"/>
        <w:rPr>
          <w:rFonts w:cs="Arial"/>
          <w:szCs w:val="20"/>
        </w:rPr>
      </w:pPr>
      <w:bookmarkStart w:id="51" w:name="_Hlk167976177"/>
      <w:r w:rsidRPr="006744F9">
        <w:t xml:space="preserve">Ponudnik mora imeti v času oddaje </w:t>
      </w:r>
      <w:r w:rsidRPr="006744F9">
        <w:rPr>
          <w:rFonts w:eastAsia="Times New Roman" w:cstheme="minorHAnsi"/>
          <w:lang w:eastAsia="sl-SI"/>
        </w:rPr>
        <w:t>ponudbe</w:t>
      </w:r>
      <w:r w:rsidRPr="006744F9">
        <w:t xml:space="preserve"> </w:t>
      </w:r>
      <w:r w:rsidR="00EA3BED" w:rsidRPr="006744F9">
        <w:t xml:space="preserve">sklenjene </w:t>
      </w:r>
      <w:r w:rsidRPr="006744F9">
        <w:t>veljavne pogodbe s principali oziroma proizvajalci Leviton (Brand-Rex</w:t>
      </w:r>
      <w:r w:rsidRPr="006744F9">
        <w:rPr>
          <w:rFonts w:eastAsia="Times New Roman" w:cstheme="minorHAnsi"/>
          <w:lang w:eastAsia="sl-SI"/>
        </w:rPr>
        <w:t>) in  Commscope -</w:t>
      </w:r>
      <w:r w:rsidRPr="006744F9">
        <w:t xml:space="preserve"> Systimax, za pasivno mrežno opremo, ki je predmet tega sklopa</w:t>
      </w:r>
      <w:r w:rsidR="00EA3BED" w:rsidRPr="006744F9">
        <w:t>,</w:t>
      </w:r>
      <w:r w:rsidRPr="006744F9">
        <w:rPr>
          <w:rFonts w:eastAsia="Times New Roman" w:cstheme="minorHAnsi"/>
          <w:lang w:eastAsia="sl-SI"/>
        </w:rPr>
        <w:t xml:space="preserve"> </w:t>
      </w:r>
      <w:bookmarkStart w:id="52" w:name="_Hlk167962172"/>
      <w:r w:rsidRPr="006744F9">
        <w:rPr>
          <w:rFonts w:eastAsia="Times New Roman" w:cstheme="minorHAnsi"/>
          <w:lang w:eastAsia="sl-SI"/>
        </w:rPr>
        <w:t xml:space="preserve">in zajema prodajo ter vzdrževanje </w:t>
      </w:r>
      <w:r w:rsidR="00EA739B">
        <w:rPr>
          <w:rFonts w:eastAsia="Times New Roman" w:cstheme="minorHAnsi"/>
          <w:lang w:eastAsia="sl-SI"/>
        </w:rPr>
        <w:t xml:space="preserve">pasivne mrežne </w:t>
      </w:r>
      <w:r w:rsidRPr="006744F9">
        <w:rPr>
          <w:rFonts w:eastAsia="Times New Roman" w:cstheme="minorHAnsi"/>
          <w:lang w:eastAsia="sl-SI"/>
        </w:rPr>
        <w:t xml:space="preserve">opreme, vključno z jamstvi, oskrbo z </w:t>
      </w:r>
      <w:r w:rsidRPr="006744F9">
        <w:rPr>
          <w:rFonts w:eastAsia="Times New Roman" w:cstheme="minorHAnsi"/>
          <w:color w:val="000000" w:themeColor="text1"/>
          <w:lang w:eastAsia="sl-SI"/>
        </w:rPr>
        <w:t xml:space="preserve">rezervnimi deli in garancijskimi </w:t>
      </w:r>
      <w:r w:rsidR="00EA3BED" w:rsidRPr="006744F9">
        <w:rPr>
          <w:rFonts w:eastAsia="Times New Roman" w:cstheme="minorHAnsi"/>
          <w:color w:val="000000" w:themeColor="text1"/>
          <w:lang w:eastAsia="sl-SI"/>
        </w:rPr>
        <w:t>popravi</w:t>
      </w:r>
      <w:r w:rsidR="00A6516F">
        <w:rPr>
          <w:rFonts w:eastAsia="Times New Roman" w:cstheme="minorHAnsi"/>
          <w:color w:val="000000" w:themeColor="text1"/>
          <w:lang w:eastAsia="sl-SI"/>
        </w:rPr>
        <w:t xml:space="preserve">li. </w:t>
      </w:r>
      <w:bookmarkEnd w:id="52"/>
      <w:r w:rsidRPr="00403961">
        <w:rPr>
          <w:color w:val="000000" w:themeColor="text1"/>
        </w:rPr>
        <w:t>Ponudnik mora imeti dostop do tehnične podpore in baze znanj pri proizvajalcu opreme</w:t>
      </w:r>
      <w:r w:rsidR="004A171E" w:rsidRPr="006744F9">
        <w:t>.</w:t>
      </w:r>
      <w:r w:rsidR="004A171E" w:rsidRPr="00821E56">
        <w:rPr>
          <w:rFonts w:cs="Arial"/>
          <w:szCs w:val="20"/>
        </w:rPr>
        <w:t xml:space="preserve"> </w:t>
      </w:r>
    </w:p>
    <w:bookmarkEnd w:id="51"/>
    <w:p w14:paraId="115E72C8" w14:textId="77777777" w:rsidR="004A171E" w:rsidRPr="00D76165" w:rsidRDefault="004A171E" w:rsidP="004A171E">
      <w:pPr>
        <w:rPr>
          <w:rFonts w:cs="Arial"/>
          <w:szCs w:val="20"/>
        </w:rPr>
      </w:pPr>
    </w:p>
    <w:p w14:paraId="36557006" w14:textId="77777777" w:rsidR="00DB0E05" w:rsidRPr="00FF1366" w:rsidRDefault="003A09A9" w:rsidP="003A09A9">
      <w:pPr>
        <w:tabs>
          <w:tab w:val="left" w:pos="709"/>
        </w:tabs>
        <w:spacing w:line="240" w:lineRule="auto"/>
        <w:ind w:left="284"/>
        <w:rPr>
          <w:rFonts w:cs="Arial"/>
          <w:b/>
          <w:bCs/>
          <w:szCs w:val="20"/>
        </w:rPr>
      </w:pPr>
      <w:r w:rsidRPr="00FF1366">
        <w:rPr>
          <w:rFonts w:cs="Arial"/>
          <w:b/>
          <w:bCs/>
          <w:szCs w:val="20"/>
        </w:rPr>
        <w:t xml:space="preserve">DOKAZILO: </w:t>
      </w:r>
    </w:p>
    <w:p w14:paraId="7B921444" w14:textId="39D80E52" w:rsidR="003A09A9" w:rsidRPr="00034296" w:rsidRDefault="00DB0E05" w:rsidP="003A09A9">
      <w:pPr>
        <w:tabs>
          <w:tab w:val="left" w:pos="709"/>
        </w:tabs>
        <w:spacing w:line="240" w:lineRule="auto"/>
        <w:ind w:left="284"/>
        <w:rPr>
          <w:rFonts w:cs="Arial"/>
          <w:szCs w:val="20"/>
        </w:rPr>
      </w:pPr>
      <w:r>
        <w:rPr>
          <w:rFonts w:cs="Arial"/>
          <w:szCs w:val="20"/>
        </w:rPr>
        <w:t>I</w:t>
      </w:r>
      <w:r w:rsidR="003A09A9" w:rsidRPr="00B74538">
        <w:rPr>
          <w:rFonts w:cs="Arial"/>
          <w:szCs w:val="20"/>
        </w:rPr>
        <w:t xml:space="preserve">zpolnjen obrazec </w:t>
      </w:r>
      <w:r w:rsidR="003A09A9" w:rsidRPr="00DB0E05">
        <w:rPr>
          <w:rFonts w:cs="Arial"/>
          <w:b/>
          <w:bCs/>
          <w:i/>
          <w:iCs/>
          <w:szCs w:val="20"/>
        </w:rPr>
        <w:t>ESPD</w:t>
      </w:r>
      <w:r w:rsidR="003A09A9" w:rsidRPr="00B74538">
        <w:rPr>
          <w:rFonts w:cs="Arial"/>
          <w:szCs w:val="20"/>
        </w:rPr>
        <w:t xml:space="preserve"> v delu </w:t>
      </w:r>
      <w:r w:rsidR="003A09A9" w:rsidRPr="00B74538">
        <w:rPr>
          <w:rFonts w:cs="Arial"/>
          <w:i/>
          <w:iCs/>
          <w:szCs w:val="20"/>
        </w:rPr>
        <w:t>IV: Pogoji za sodelovanje, C: Tehnična in strokovna sposobnost</w:t>
      </w:r>
      <w:r w:rsidR="003A09A9" w:rsidRPr="00B74538">
        <w:rPr>
          <w:rFonts w:cs="Arial"/>
          <w:szCs w:val="20"/>
        </w:rPr>
        <w:t xml:space="preserve">, </w:t>
      </w:r>
      <w:r w:rsidR="003A09A9" w:rsidRPr="001C3F39">
        <w:rPr>
          <w:rFonts w:cs="Arial"/>
          <w:i/>
          <w:iCs/>
          <w:szCs w:val="20"/>
        </w:rPr>
        <w:t>Tehnična sredstva in ukrepi za zagotovitev kakovosti</w:t>
      </w:r>
      <w:r w:rsidR="003A09A9" w:rsidRPr="001C3F39">
        <w:rPr>
          <w:rFonts w:cs="Arial"/>
          <w:szCs w:val="20"/>
        </w:rPr>
        <w:t xml:space="preserve">. Gospodarski subjekt v polje </w:t>
      </w:r>
      <w:r w:rsidR="003A09A9" w:rsidRPr="001C3F39">
        <w:rPr>
          <w:rFonts w:cs="Arial"/>
          <w:i/>
          <w:iCs/>
          <w:szCs w:val="20"/>
        </w:rPr>
        <w:t>Prosimo opišite jih</w:t>
      </w:r>
      <w:r w:rsidR="003A09A9" w:rsidRPr="001C3F39">
        <w:rPr>
          <w:rFonts w:cs="Arial"/>
          <w:szCs w:val="20"/>
        </w:rPr>
        <w:t xml:space="preserve"> vpiše nazive tehnologij in nazive </w:t>
      </w:r>
      <w:r w:rsidR="003A09A9" w:rsidRPr="004B46B0">
        <w:rPr>
          <w:rFonts w:cs="Arial"/>
          <w:szCs w:val="20"/>
        </w:rPr>
        <w:t xml:space="preserve">principalov/proizvajalcev, s katerimi ima ponudnik </w:t>
      </w:r>
      <w:r w:rsidR="004C03CC" w:rsidRPr="004B46B0">
        <w:rPr>
          <w:rFonts w:cs="Arial"/>
          <w:szCs w:val="20"/>
        </w:rPr>
        <w:t>sklenjeno</w:t>
      </w:r>
      <w:r w:rsidR="003A09A9" w:rsidRPr="004B46B0">
        <w:rPr>
          <w:rFonts w:cs="Arial"/>
          <w:szCs w:val="20"/>
        </w:rPr>
        <w:t xml:space="preserve"> veljavno pogodbo za izpolnjevanje tehničnega pogoja</w:t>
      </w:r>
      <w:r w:rsidR="001C3F39" w:rsidRPr="004B46B0">
        <w:rPr>
          <w:rFonts w:cs="Arial"/>
          <w:szCs w:val="20"/>
        </w:rPr>
        <w:t>.</w:t>
      </w:r>
    </w:p>
    <w:p w14:paraId="7484E947" w14:textId="77777777" w:rsidR="006C5D13" w:rsidRDefault="006C5D13" w:rsidP="004A171E">
      <w:pPr>
        <w:ind w:left="284"/>
        <w:rPr>
          <w:rFonts w:cs="Arial"/>
          <w:szCs w:val="20"/>
        </w:rPr>
      </w:pPr>
    </w:p>
    <w:p w14:paraId="3DE9DFCE" w14:textId="17ECDA71" w:rsidR="004A171E" w:rsidRPr="00034296" w:rsidRDefault="004A171E" w:rsidP="004A171E">
      <w:pPr>
        <w:ind w:left="284"/>
        <w:rPr>
          <w:rFonts w:cs="Arial"/>
          <w:szCs w:val="20"/>
        </w:rPr>
      </w:pPr>
      <w:r w:rsidRPr="00034296">
        <w:rPr>
          <w:rFonts w:cs="Arial"/>
          <w:szCs w:val="20"/>
        </w:rPr>
        <w:t xml:space="preserve">in </w:t>
      </w:r>
    </w:p>
    <w:p w14:paraId="68F0A9A8" w14:textId="77777777" w:rsidR="006C5D13" w:rsidRDefault="006C5D13" w:rsidP="00FF1366">
      <w:pPr>
        <w:ind w:left="284"/>
        <w:rPr>
          <w:rFonts w:cs="Arial"/>
          <w:szCs w:val="20"/>
        </w:rPr>
      </w:pPr>
    </w:p>
    <w:p w14:paraId="1BC30297" w14:textId="29F64CE5" w:rsidR="004A171E" w:rsidRPr="00185D8B" w:rsidRDefault="00034296" w:rsidP="00FF1366">
      <w:pPr>
        <w:ind w:left="284"/>
        <w:rPr>
          <w:rFonts w:cs="Arial"/>
          <w:i/>
          <w:szCs w:val="20"/>
        </w:rPr>
      </w:pPr>
      <w:r w:rsidRPr="00185D8B">
        <w:rPr>
          <w:rFonts w:cs="Arial"/>
          <w:szCs w:val="20"/>
        </w:rPr>
        <w:t xml:space="preserve">izpolnjen obrazec </w:t>
      </w:r>
      <w:r w:rsidR="004A171E" w:rsidRPr="00185D8B">
        <w:rPr>
          <w:rFonts w:cs="Arial"/>
          <w:b/>
          <w:bCs/>
          <w:i/>
          <w:szCs w:val="20"/>
        </w:rPr>
        <w:t>Izjava principala/proizvajalca</w:t>
      </w:r>
      <w:r w:rsidR="004A171E" w:rsidRPr="00185D8B">
        <w:rPr>
          <w:rFonts w:cs="Arial"/>
          <w:szCs w:val="20"/>
        </w:rPr>
        <w:t>, ki izkazuje izpolnjevanje predmetnega pogoja</w:t>
      </w:r>
      <w:r w:rsidRPr="00185D8B">
        <w:rPr>
          <w:rFonts w:cs="Arial"/>
          <w:szCs w:val="20"/>
        </w:rPr>
        <w:t xml:space="preserve">, </w:t>
      </w:r>
      <w:r w:rsidR="004A171E" w:rsidRPr="00185D8B">
        <w:rPr>
          <w:rFonts w:cs="Arial"/>
          <w:szCs w:val="20"/>
          <w:u w:val="single"/>
        </w:rPr>
        <w:t>ali</w:t>
      </w:r>
      <w:r w:rsidR="004A171E" w:rsidRPr="00185D8B">
        <w:rPr>
          <w:rFonts w:cs="Arial"/>
          <w:szCs w:val="20"/>
        </w:rPr>
        <w:t xml:space="preserve"> </w:t>
      </w:r>
      <w:r w:rsidR="004A171E" w:rsidRPr="00185D8B">
        <w:rPr>
          <w:rFonts w:cstheme="minorHAnsi"/>
          <w:b/>
          <w:bCs/>
          <w:i/>
          <w:szCs w:val="20"/>
        </w:rPr>
        <w:t>kopija veljavne pogodbe med ponudnikom in proizvajalci/principali</w:t>
      </w:r>
      <w:r w:rsidR="004A171E" w:rsidRPr="00185D8B">
        <w:rPr>
          <w:rFonts w:cstheme="minorHAnsi"/>
          <w:szCs w:val="20"/>
        </w:rPr>
        <w:t>, ki izkazuje izpolnjevanje predmetnega pogoja</w:t>
      </w:r>
      <w:r w:rsidR="00B467A9" w:rsidRPr="00185D8B">
        <w:rPr>
          <w:rFonts w:cstheme="minorHAnsi"/>
          <w:szCs w:val="20"/>
        </w:rPr>
        <w:t>.</w:t>
      </w:r>
    </w:p>
    <w:p w14:paraId="506064AE" w14:textId="77777777" w:rsidR="004A171E" w:rsidRDefault="004A171E" w:rsidP="004A171E">
      <w:pPr>
        <w:rPr>
          <w:rFonts w:cs="Arial"/>
          <w:szCs w:val="20"/>
        </w:rPr>
      </w:pPr>
    </w:p>
    <w:p w14:paraId="1D0357D5" w14:textId="77777777" w:rsidR="004A171E" w:rsidRPr="00DB0E05" w:rsidRDefault="004A171E" w:rsidP="004A171E">
      <w:pPr>
        <w:numPr>
          <w:ilvl w:val="0"/>
          <w:numId w:val="35"/>
        </w:numPr>
        <w:tabs>
          <w:tab w:val="num" w:pos="284"/>
        </w:tabs>
        <w:spacing w:line="240" w:lineRule="auto"/>
        <w:ind w:left="284" w:hanging="284"/>
        <w:rPr>
          <w:rFonts w:cs="Arial"/>
          <w:szCs w:val="20"/>
        </w:rPr>
      </w:pPr>
      <w:r w:rsidRPr="00DB0E05">
        <w:rPr>
          <w:rFonts w:cs="Arial"/>
          <w:szCs w:val="20"/>
        </w:rPr>
        <w:t>Za vse sklope:</w:t>
      </w:r>
    </w:p>
    <w:p w14:paraId="244D3A15" w14:textId="56DC1A8E" w:rsidR="004A171E" w:rsidRPr="00DB0E05" w:rsidRDefault="004A171E" w:rsidP="004A171E">
      <w:pPr>
        <w:ind w:left="284"/>
        <w:rPr>
          <w:rFonts w:cs="Arial"/>
          <w:szCs w:val="20"/>
        </w:rPr>
      </w:pPr>
      <w:r w:rsidRPr="00DB0E05">
        <w:rPr>
          <w:rFonts w:cs="Arial"/>
          <w:szCs w:val="20"/>
        </w:rPr>
        <w:t>Ponudnik mora v skladu z Zakonom o tajnih podatkih (</w:t>
      </w:r>
      <w:r w:rsidR="008F6EBB" w:rsidRPr="00DB0E05">
        <w:rPr>
          <w:rFonts w:cs="Arial"/>
          <w:szCs w:val="20"/>
        </w:rPr>
        <w:t>Uradni list RS, št. 50/06 – uradno prečiščeno besedilo, 9/10, 60/11, 8/20 in 18/23 – ZDU-1O</w:t>
      </w:r>
      <w:r w:rsidRPr="00DB0E05">
        <w:rPr>
          <w:rFonts w:cs="Arial"/>
          <w:szCs w:val="20"/>
        </w:rPr>
        <w:t xml:space="preserve">; v nadaljevanju: ZPT) ter predpisi, izdanimi na njegovi podlagi, imeti </w:t>
      </w:r>
      <w:r w:rsidR="00DA259E" w:rsidRPr="00DB0E05">
        <w:rPr>
          <w:rFonts w:cs="Arial"/>
          <w:szCs w:val="20"/>
        </w:rPr>
        <w:t xml:space="preserve">veljavno </w:t>
      </w:r>
      <w:r w:rsidRPr="00DB0E05">
        <w:rPr>
          <w:rFonts w:cs="Arial"/>
          <w:szCs w:val="20"/>
        </w:rPr>
        <w:t xml:space="preserve">varnostno dovoljenje za organizacijo za obravnavanje tajnih podatkov (Facility Security Clearance - FSC) na lokaciji ponudnika najmanj stopnje tajnosti »INTERNO«. Če ponudnik nima zahtevanega dovoljenja, mora zagotoviti, da ga bo pridobil najkasneje v roku treh mesecev od podpisa pogodbe. Do pridobitve zahtevanega dovoljenja ponudnik ne sme izvajati storitev, pri katerih bi lahko prišel v stik s podatki, označenimi s stopnjo tajnosti INTERNO. </w:t>
      </w:r>
    </w:p>
    <w:p w14:paraId="41B9F7D8" w14:textId="77777777" w:rsidR="004A171E" w:rsidRPr="00DB0E05" w:rsidRDefault="004A171E" w:rsidP="004A171E">
      <w:pPr>
        <w:ind w:left="284"/>
        <w:rPr>
          <w:rFonts w:cs="Arial"/>
          <w:szCs w:val="20"/>
        </w:rPr>
      </w:pPr>
    </w:p>
    <w:p w14:paraId="3AC2D869" w14:textId="77777777" w:rsidR="00FF1366" w:rsidRPr="00FF1366" w:rsidRDefault="00A8770E" w:rsidP="00A8770E">
      <w:pPr>
        <w:tabs>
          <w:tab w:val="left" w:pos="709"/>
        </w:tabs>
        <w:spacing w:line="240" w:lineRule="auto"/>
        <w:ind w:left="284"/>
        <w:rPr>
          <w:rFonts w:cs="Arial"/>
          <w:b/>
          <w:bCs/>
          <w:szCs w:val="20"/>
        </w:rPr>
      </w:pPr>
      <w:r w:rsidRPr="00FF1366">
        <w:rPr>
          <w:rFonts w:cs="Arial"/>
          <w:b/>
          <w:bCs/>
          <w:szCs w:val="20"/>
        </w:rPr>
        <w:t xml:space="preserve">DOKAZILO: </w:t>
      </w:r>
    </w:p>
    <w:p w14:paraId="0D7EE6E5" w14:textId="6B586FB8" w:rsidR="00A8770E" w:rsidRPr="00FF1366" w:rsidRDefault="00A8770E" w:rsidP="00A8770E">
      <w:pPr>
        <w:tabs>
          <w:tab w:val="left" w:pos="709"/>
        </w:tabs>
        <w:spacing w:line="240" w:lineRule="auto"/>
        <w:ind w:left="284"/>
        <w:rPr>
          <w:rFonts w:cs="Arial"/>
          <w:szCs w:val="20"/>
        </w:rPr>
      </w:pPr>
      <w:r w:rsidRPr="00DB0E05">
        <w:rPr>
          <w:rFonts w:cs="Arial"/>
          <w:szCs w:val="20"/>
        </w:rPr>
        <w:t xml:space="preserve">izpolnjen obrazec </w:t>
      </w:r>
      <w:r w:rsidRPr="00FF1366">
        <w:rPr>
          <w:rFonts w:cs="Arial"/>
          <w:b/>
          <w:bCs/>
          <w:szCs w:val="20"/>
        </w:rPr>
        <w:t>ESPD</w:t>
      </w:r>
      <w:r w:rsidRPr="00DB0E05">
        <w:rPr>
          <w:rFonts w:cs="Arial"/>
          <w:szCs w:val="20"/>
        </w:rPr>
        <w:t xml:space="preserve"> v delu </w:t>
      </w:r>
      <w:r w:rsidRPr="00DB0E05">
        <w:rPr>
          <w:rFonts w:cs="Arial"/>
          <w:i/>
          <w:iCs/>
          <w:szCs w:val="20"/>
        </w:rPr>
        <w:t>IV: Pogoji za sodelovanje, C: Tehnična in strokovna sposobnost</w:t>
      </w:r>
      <w:r w:rsidRPr="00DB0E05">
        <w:rPr>
          <w:rFonts w:cs="Arial"/>
          <w:szCs w:val="20"/>
        </w:rPr>
        <w:t xml:space="preserve">, </w:t>
      </w:r>
      <w:r w:rsidRPr="00FF1366">
        <w:rPr>
          <w:rFonts w:cs="Arial"/>
          <w:i/>
          <w:iCs/>
          <w:szCs w:val="20"/>
        </w:rPr>
        <w:t>Tehnična sredstva in ukrepi za zagotovitev kakovosti</w:t>
      </w:r>
      <w:r w:rsidRPr="00FF1366">
        <w:rPr>
          <w:rFonts w:cs="Arial"/>
          <w:szCs w:val="20"/>
        </w:rPr>
        <w:t xml:space="preserve">. Gospodarski subjekt v polje </w:t>
      </w:r>
      <w:r w:rsidRPr="00FF1366">
        <w:rPr>
          <w:rFonts w:cs="Arial"/>
          <w:i/>
          <w:iCs/>
          <w:szCs w:val="20"/>
        </w:rPr>
        <w:t>Prosimo opišite jih</w:t>
      </w:r>
      <w:r w:rsidRPr="00FF1366">
        <w:rPr>
          <w:rFonts w:cs="Arial"/>
          <w:szCs w:val="20"/>
        </w:rPr>
        <w:t xml:space="preserve"> vpiše številko dovoljenja, stopnjo tajnosti in datum veljavnosti</w:t>
      </w:r>
    </w:p>
    <w:p w14:paraId="48F79504" w14:textId="77777777" w:rsidR="006C5D13" w:rsidRDefault="006C5D13" w:rsidP="004A171E">
      <w:pPr>
        <w:ind w:left="284"/>
        <w:rPr>
          <w:rFonts w:cs="Arial"/>
          <w:szCs w:val="20"/>
        </w:rPr>
      </w:pPr>
    </w:p>
    <w:p w14:paraId="5E48657C" w14:textId="73A98245" w:rsidR="004A171E" w:rsidRPr="00FF1366" w:rsidRDefault="004A171E" w:rsidP="004A171E">
      <w:pPr>
        <w:ind w:left="284"/>
        <w:rPr>
          <w:rFonts w:cs="Arial"/>
          <w:szCs w:val="20"/>
        </w:rPr>
      </w:pPr>
      <w:r w:rsidRPr="00FF1366">
        <w:rPr>
          <w:rFonts w:cs="Arial"/>
          <w:szCs w:val="20"/>
        </w:rPr>
        <w:t>in</w:t>
      </w:r>
    </w:p>
    <w:p w14:paraId="2BB41B74" w14:textId="77777777" w:rsidR="006C5D13" w:rsidRDefault="006C5D13" w:rsidP="00034296">
      <w:pPr>
        <w:ind w:left="284"/>
        <w:rPr>
          <w:rFonts w:cs="Arial"/>
          <w:b/>
          <w:bCs/>
          <w:iCs/>
          <w:szCs w:val="20"/>
        </w:rPr>
      </w:pPr>
    </w:p>
    <w:p w14:paraId="59D15A52" w14:textId="79E0DDC7" w:rsidR="00A8770E" w:rsidRPr="00A86735" w:rsidRDefault="004A171E" w:rsidP="00A86735">
      <w:pPr>
        <w:ind w:left="284"/>
        <w:rPr>
          <w:rFonts w:cs="Arial"/>
          <w:b/>
          <w:szCs w:val="20"/>
        </w:rPr>
      </w:pPr>
      <w:r w:rsidRPr="00FF1366">
        <w:rPr>
          <w:rFonts w:cs="Arial"/>
          <w:b/>
          <w:bCs/>
          <w:iCs/>
          <w:szCs w:val="20"/>
        </w:rPr>
        <w:t>kopija varnostnega dovoljenja za organizacijo stopnje tajnosti INTERNO</w:t>
      </w:r>
      <w:r w:rsidRPr="00FF1366">
        <w:rPr>
          <w:rFonts w:cs="Arial"/>
          <w:szCs w:val="20"/>
        </w:rPr>
        <w:t xml:space="preserve"> (če ima ponudnik pridobljeno dovoljenje)</w:t>
      </w:r>
      <w:r w:rsidR="00034296" w:rsidRPr="00FF1366">
        <w:rPr>
          <w:rFonts w:cs="Arial"/>
          <w:szCs w:val="20"/>
        </w:rPr>
        <w:t xml:space="preserve"> </w:t>
      </w:r>
      <w:r w:rsidR="00A8770E" w:rsidRPr="00FF1366">
        <w:rPr>
          <w:rFonts w:cs="Arial"/>
          <w:szCs w:val="20"/>
          <w:u w:val="single"/>
        </w:rPr>
        <w:t>ali</w:t>
      </w:r>
      <w:r w:rsidR="00034296" w:rsidRPr="00FF1366">
        <w:rPr>
          <w:rFonts w:cs="Arial"/>
          <w:szCs w:val="20"/>
        </w:rPr>
        <w:t xml:space="preserve"> </w:t>
      </w:r>
      <w:r w:rsidR="00A86735" w:rsidRPr="00A86735">
        <w:rPr>
          <w:rFonts w:cs="Arial"/>
          <w:b/>
          <w:szCs w:val="20"/>
        </w:rPr>
        <w:t>predložen obrazec ESPD za vse gospodarske subjekte v ponudbi, s čimer se gospodarski subjekt</w:t>
      </w:r>
      <w:r w:rsidR="00A86735">
        <w:rPr>
          <w:rFonts w:cs="Arial"/>
          <w:b/>
          <w:szCs w:val="20"/>
        </w:rPr>
        <w:t xml:space="preserve"> </w:t>
      </w:r>
      <w:r w:rsidR="00A86735" w:rsidRPr="00A86735">
        <w:rPr>
          <w:rFonts w:cs="Arial"/>
          <w:b/>
          <w:szCs w:val="20"/>
        </w:rPr>
        <w:t>zaveže, da bo zahtevano dovoljenje pridobil najkasneje v roku treh mesecev od podpisa pogodbe</w:t>
      </w:r>
      <w:r w:rsidR="00B467A9" w:rsidRPr="00FF1366">
        <w:rPr>
          <w:rFonts w:cs="Arial"/>
          <w:szCs w:val="20"/>
        </w:rPr>
        <w:t>.</w:t>
      </w:r>
    </w:p>
    <w:bookmarkEnd w:id="45"/>
    <w:p w14:paraId="557BA4B4" w14:textId="77777777" w:rsidR="00FA759C" w:rsidRPr="00C278FF" w:rsidRDefault="00FA759C" w:rsidP="00C278FF">
      <w:pPr>
        <w:rPr>
          <w:lang w:eastAsia="ar-SA"/>
        </w:rPr>
      </w:pPr>
    </w:p>
    <w:p w14:paraId="3B154247" w14:textId="5D9D9372" w:rsidR="00EC256F" w:rsidRPr="00B74538" w:rsidRDefault="009F3D56" w:rsidP="00FA759C">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3" w:name="_Toc169530321"/>
      <w:r>
        <w:rPr>
          <w:rFonts w:eastAsia="Arial Unicode MS" w:cs="Arial"/>
          <w:smallCaps w:val="0"/>
          <w:szCs w:val="20"/>
          <w:lang w:eastAsia="ar-SA"/>
        </w:rPr>
        <w:t>Kadrovski</w:t>
      </w:r>
      <w:r w:rsidR="002A1CBF" w:rsidRPr="00B74538">
        <w:rPr>
          <w:rFonts w:eastAsia="Arial Unicode MS" w:cs="Arial"/>
          <w:smallCaps w:val="0"/>
          <w:szCs w:val="20"/>
          <w:lang w:eastAsia="ar-SA"/>
        </w:rPr>
        <w:t xml:space="preserve"> pogoji oziroma sposobnost</w:t>
      </w:r>
      <w:bookmarkEnd w:id="53"/>
    </w:p>
    <w:p w14:paraId="367F725D" w14:textId="77777777" w:rsidR="001E10EF" w:rsidRDefault="001E10EF" w:rsidP="001E10EF">
      <w:pPr>
        <w:spacing w:line="240" w:lineRule="auto"/>
        <w:rPr>
          <w:rFonts w:cstheme="minorHAnsi"/>
        </w:rPr>
      </w:pPr>
    </w:p>
    <w:p w14:paraId="65AD7395" w14:textId="4A380D2B" w:rsidR="001E10EF" w:rsidRDefault="001E10EF" w:rsidP="001E10EF">
      <w:pPr>
        <w:rPr>
          <w:rFonts w:cs="Arial"/>
          <w:szCs w:val="20"/>
          <w:u w:val="single"/>
        </w:rPr>
      </w:pPr>
      <w:r w:rsidRPr="00544E2A">
        <w:rPr>
          <w:rFonts w:cs="Arial"/>
          <w:szCs w:val="20"/>
          <w:u w:val="single"/>
        </w:rPr>
        <w:lastRenderedPageBreak/>
        <w:t>Velja za vse sklope (točke 10.3.2– 10.3.5 teh navodil)</w:t>
      </w:r>
      <w:r>
        <w:rPr>
          <w:rFonts w:cs="Arial"/>
          <w:szCs w:val="20"/>
          <w:u w:val="single"/>
        </w:rPr>
        <w:t>:</w:t>
      </w:r>
    </w:p>
    <w:p w14:paraId="2B7E9647" w14:textId="77777777" w:rsidR="001E10EF" w:rsidRPr="00544E2A" w:rsidRDefault="001E10EF" w:rsidP="001E10EF">
      <w:pPr>
        <w:rPr>
          <w:rFonts w:cs="Arial"/>
          <w:szCs w:val="20"/>
          <w:u w:val="single"/>
        </w:rPr>
      </w:pPr>
    </w:p>
    <w:p w14:paraId="69883122" w14:textId="60945B4D" w:rsidR="0072243A" w:rsidRPr="001E10EF" w:rsidRDefault="0072243A" w:rsidP="001E10EF">
      <w:pPr>
        <w:spacing w:line="240" w:lineRule="auto"/>
        <w:rPr>
          <w:rFonts w:eastAsia="Times New Roman" w:cstheme="minorHAnsi"/>
          <w:lang w:eastAsia="sl-SI"/>
        </w:rPr>
      </w:pPr>
      <w:r w:rsidRPr="001E10EF">
        <w:rPr>
          <w:rFonts w:cstheme="minorHAnsi"/>
        </w:rPr>
        <w:t>Ponudnik mora imeti ves čas izvajanja tega naročila na voljo za vsak sklop, za katerega oddaja ponudbo, naslednje število kadrov, ki izpolnjujejo v nadaljevanju te točke zahtevane pogoje. Vsak od prijavljenih kadrov za sklop, za katerega ponudnik oddaja ponudbo, mora imeti vsaj en certifikat iz nabora certifikatov določenih v nadaljevanju teh navodil:</w:t>
      </w:r>
    </w:p>
    <w:p w14:paraId="16EA6F90" w14:textId="0B28BDB3" w:rsidR="0072243A" w:rsidRPr="00FF1366" w:rsidRDefault="0072243A" w:rsidP="0072243A">
      <w:pPr>
        <w:numPr>
          <w:ilvl w:val="0"/>
          <w:numId w:val="34"/>
        </w:numPr>
        <w:autoSpaceDE w:val="0"/>
        <w:autoSpaceDN w:val="0"/>
        <w:adjustRightInd w:val="0"/>
        <w:spacing w:line="240" w:lineRule="auto"/>
      </w:pPr>
      <w:r w:rsidRPr="00FF1366">
        <w:t xml:space="preserve">Sklop 2: </w:t>
      </w:r>
      <w:r w:rsidR="007407A9" w:rsidRPr="00FF1366">
        <w:t xml:space="preserve">Strežniki, virtualno strežniško okolje in diskovni sistemi </w:t>
      </w:r>
      <w:r w:rsidR="00544E2A" w:rsidRPr="00FF1366">
        <w:rPr>
          <w:rFonts w:cstheme="minorHAnsi"/>
          <w:szCs w:val="20"/>
        </w:rPr>
        <w:t>–</w:t>
      </w:r>
      <w:r w:rsidRPr="00FF1366">
        <w:t xml:space="preserve"> najmanj </w:t>
      </w:r>
      <w:r w:rsidR="00D07092" w:rsidRPr="00FF1366">
        <w:rPr>
          <w:rFonts w:cstheme="minorHAnsi"/>
          <w:szCs w:val="20"/>
        </w:rPr>
        <w:t>20</w:t>
      </w:r>
      <w:r w:rsidRPr="00FF1366">
        <w:t xml:space="preserve"> kadrov</w:t>
      </w:r>
      <w:r w:rsidR="00CB214D" w:rsidRPr="00FF1366">
        <w:t>,</w:t>
      </w:r>
    </w:p>
    <w:p w14:paraId="3AC6A9D9" w14:textId="0983FF53" w:rsidR="0072243A" w:rsidRPr="00FF1366" w:rsidRDefault="0072243A" w:rsidP="0072243A">
      <w:pPr>
        <w:numPr>
          <w:ilvl w:val="0"/>
          <w:numId w:val="34"/>
        </w:numPr>
        <w:autoSpaceDE w:val="0"/>
        <w:autoSpaceDN w:val="0"/>
        <w:adjustRightInd w:val="0"/>
        <w:spacing w:line="240" w:lineRule="auto"/>
        <w:rPr>
          <w:rFonts w:cstheme="minorHAnsi"/>
          <w:szCs w:val="20"/>
        </w:rPr>
      </w:pPr>
      <w:r w:rsidRPr="00FF1366">
        <w:rPr>
          <w:rFonts w:cstheme="minorHAnsi"/>
          <w:szCs w:val="20"/>
        </w:rPr>
        <w:t xml:space="preserve">Sklop 3: Sistemi za arhiviranje najmanj </w:t>
      </w:r>
      <w:r w:rsidR="00544E2A" w:rsidRPr="00FF1366">
        <w:rPr>
          <w:rFonts w:cstheme="minorHAnsi"/>
          <w:szCs w:val="20"/>
        </w:rPr>
        <w:t>–</w:t>
      </w:r>
      <w:r w:rsidR="007D40C5" w:rsidRPr="00FF1366">
        <w:rPr>
          <w:rFonts w:cstheme="minorHAnsi"/>
          <w:szCs w:val="20"/>
        </w:rPr>
        <w:t xml:space="preserve"> </w:t>
      </w:r>
      <w:r w:rsidR="00544E2A" w:rsidRPr="00FF1366">
        <w:rPr>
          <w:rFonts w:cstheme="minorHAnsi"/>
          <w:szCs w:val="20"/>
        </w:rPr>
        <w:t xml:space="preserve">najmanj </w:t>
      </w:r>
      <w:r w:rsidRPr="00FF1366">
        <w:rPr>
          <w:rFonts w:cstheme="minorHAnsi"/>
          <w:szCs w:val="20"/>
        </w:rPr>
        <w:t>4 kadre</w:t>
      </w:r>
      <w:r w:rsidR="00CB214D" w:rsidRPr="00FF1366">
        <w:rPr>
          <w:rFonts w:cstheme="minorHAnsi"/>
          <w:szCs w:val="20"/>
        </w:rPr>
        <w:t>,</w:t>
      </w:r>
    </w:p>
    <w:p w14:paraId="200A5B80" w14:textId="7DADC02A" w:rsidR="0072243A" w:rsidRPr="00FF1366" w:rsidRDefault="0072243A" w:rsidP="0072243A">
      <w:pPr>
        <w:numPr>
          <w:ilvl w:val="0"/>
          <w:numId w:val="34"/>
        </w:numPr>
        <w:autoSpaceDE w:val="0"/>
        <w:autoSpaceDN w:val="0"/>
        <w:adjustRightInd w:val="0"/>
        <w:spacing w:line="240" w:lineRule="auto"/>
        <w:rPr>
          <w:rFonts w:cstheme="minorHAnsi"/>
          <w:szCs w:val="20"/>
        </w:rPr>
      </w:pPr>
      <w:r w:rsidRPr="00FF1366">
        <w:rPr>
          <w:rFonts w:cstheme="minorHAnsi"/>
          <w:szCs w:val="20"/>
        </w:rPr>
        <w:t xml:space="preserve">Sklop 5: Mrežna oprema najmanj </w:t>
      </w:r>
      <w:r w:rsidR="00544E2A" w:rsidRPr="00FF1366">
        <w:rPr>
          <w:rFonts w:cstheme="minorHAnsi"/>
          <w:szCs w:val="20"/>
        </w:rPr>
        <w:t>–</w:t>
      </w:r>
      <w:r w:rsidR="007D40C5" w:rsidRPr="00FF1366">
        <w:rPr>
          <w:rFonts w:cstheme="minorHAnsi"/>
          <w:szCs w:val="20"/>
        </w:rPr>
        <w:t xml:space="preserve"> </w:t>
      </w:r>
      <w:r w:rsidR="00544E2A" w:rsidRPr="00FF1366">
        <w:rPr>
          <w:rFonts w:cstheme="minorHAnsi"/>
          <w:szCs w:val="20"/>
        </w:rPr>
        <w:t xml:space="preserve">najmanj </w:t>
      </w:r>
      <w:r w:rsidRPr="00FF1366">
        <w:rPr>
          <w:rFonts w:cstheme="minorHAnsi"/>
          <w:szCs w:val="20"/>
        </w:rPr>
        <w:t>8 kadrov</w:t>
      </w:r>
      <w:r w:rsidR="00CB214D" w:rsidRPr="00FF1366">
        <w:rPr>
          <w:rFonts w:cstheme="minorHAnsi"/>
          <w:szCs w:val="20"/>
        </w:rPr>
        <w:t>,</w:t>
      </w:r>
    </w:p>
    <w:p w14:paraId="48650A73" w14:textId="51CA0453" w:rsidR="0072243A" w:rsidRPr="00FF1366" w:rsidRDefault="0072243A" w:rsidP="0072243A">
      <w:pPr>
        <w:numPr>
          <w:ilvl w:val="0"/>
          <w:numId w:val="34"/>
        </w:numPr>
        <w:autoSpaceDE w:val="0"/>
        <w:autoSpaceDN w:val="0"/>
        <w:adjustRightInd w:val="0"/>
        <w:spacing w:line="240" w:lineRule="auto"/>
      </w:pPr>
      <w:r w:rsidRPr="00FF1366">
        <w:t xml:space="preserve">Sklop 6: Pasivna mrežna oprema </w:t>
      </w:r>
      <w:r w:rsidR="00544E2A" w:rsidRPr="00FF1366">
        <w:rPr>
          <w:rFonts w:cstheme="minorHAnsi"/>
          <w:szCs w:val="20"/>
        </w:rPr>
        <w:t>–</w:t>
      </w:r>
      <w:r w:rsidR="007D40C5" w:rsidRPr="00FF1366">
        <w:t xml:space="preserve"> </w:t>
      </w:r>
      <w:r w:rsidRPr="00FF1366">
        <w:t xml:space="preserve">najmanj </w:t>
      </w:r>
      <w:r w:rsidR="00890A8A" w:rsidRPr="00FF1366">
        <w:t>6</w:t>
      </w:r>
      <w:r w:rsidRPr="00FF1366">
        <w:t xml:space="preserve"> kadrov</w:t>
      </w:r>
      <w:r w:rsidR="00CB214D" w:rsidRPr="00FF1366">
        <w:t>.</w:t>
      </w:r>
    </w:p>
    <w:p w14:paraId="092754C9" w14:textId="77777777" w:rsidR="0072243A" w:rsidRDefault="0072243A" w:rsidP="0072243A">
      <w:pPr>
        <w:rPr>
          <w:rFonts w:cs="Arial"/>
          <w:szCs w:val="20"/>
        </w:rPr>
      </w:pPr>
    </w:p>
    <w:p w14:paraId="0F208E4B" w14:textId="77777777" w:rsidR="0023099F" w:rsidRPr="00BE331F" w:rsidRDefault="0023099F" w:rsidP="0023099F">
      <w:pPr>
        <w:rPr>
          <w:rFonts w:cstheme="minorHAnsi"/>
        </w:rPr>
      </w:pPr>
      <w:r w:rsidRPr="00BE331F">
        <w:rPr>
          <w:rFonts w:cs="Arial"/>
          <w:szCs w:val="20"/>
        </w:rPr>
        <w:t xml:space="preserve">Vsi predloženi certifikati v vseh navedenih sklopih morajo biti najmanj te stopnje, kot je navedeno </w:t>
      </w:r>
      <w:r w:rsidRPr="00BE331F">
        <w:rPr>
          <w:rFonts w:cstheme="minorHAnsi"/>
        </w:rPr>
        <w:t>iz nabora certifikatov določenih v nadaljevanju teh navodil, oziroma so lahko višje.</w:t>
      </w:r>
    </w:p>
    <w:p w14:paraId="6EFF9841" w14:textId="77777777" w:rsidR="0023099F" w:rsidRPr="00BE331F" w:rsidRDefault="0023099F" w:rsidP="0023099F">
      <w:pPr>
        <w:rPr>
          <w:rFonts w:cs="Arial"/>
          <w:szCs w:val="20"/>
        </w:rPr>
      </w:pPr>
    </w:p>
    <w:p w14:paraId="5E80DA9D" w14:textId="77777777" w:rsidR="0023099F" w:rsidRPr="00BE331F" w:rsidRDefault="0023099F" w:rsidP="0023099F">
      <w:pPr>
        <w:rPr>
          <w:rFonts w:cs="Arial"/>
          <w:szCs w:val="20"/>
        </w:rPr>
      </w:pPr>
      <w:r w:rsidRPr="00BE331F">
        <w:rPr>
          <w:rFonts w:cs="Arial"/>
          <w:szCs w:val="20"/>
        </w:rPr>
        <w:t xml:space="preserve">Ponudnik lahko z enim kadrom pokrije več certifikatov. </w:t>
      </w:r>
    </w:p>
    <w:p w14:paraId="1A5D357F" w14:textId="77777777" w:rsidR="0023099F" w:rsidRPr="00BE331F" w:rsidRDefault="0023099F" w:rsidP="0072243A">
      <w:pPr>
        <w:rPr>
          <w:rFonts w:cs="Arial"/>
          <w:szCs w:val="20"/>
        </w:rPr>
      </w:pPr>
    </w:p>
    <w:p w14:paraId="0B1782CF" w14:textId="159048F6" w:rsidR="0023099F" w:rsidRPr="00544E2A" w:rsidRDefault="0023099F" w:rsidP="0023099F">
      <w:pPr>
        <w:rPr>
          <w:rFonts w:cs="Arial"/>
          <w:szCs w:val="20"/>
          <w:u w:val="single"/>
        </w:rPr>
      </w:pPr>
      <w:r w:rsidRPr="00544E2A">
        <w:rPr>
          <w:rFonts w:cs="Arial"/>
          <w:szCs w:val="20"/>
          <w:u w:val="single"/>
        </w:rPr>
        <w:t>Velja za sklope</w:t>
      </w:r>
      <w:r w:rsidR="00153259" w:rsidRPr="00544E2A">
        <w:rPr>
          <w:rFonts w:cs="Arial"/>
          <w:szCs w:val="20"/>
          <w:u w:val="single"/>
        </w:rPr>
        <w:t xml:space="preserve"> 5 in 6</w:t>
      </w:r>
      <w:r w:rsidRPr="00544E2A">
        <w:rPr>
          <w:rFonts w:cs="Arial"/>
          <w:szCs w:val="20"/>
          <w:u w:val="single"/>
        </w:rPr>
        <w:t xml:space="preserve"> (točke 10.3.</w:t>
      </w:r>
      <w:r w:rsidR="00153259" w:rsidRPr="00544E2A">
        <w:rPr>
          <w:rFonts w:cs="Arial"/>
          <w:szCs w:val="20"/>
          <w:u w:val="single"/>
        </w:rPr>
        <w:t>4</w:t>
      </w:r>
      <w:r w:rsidRPr="00544E2A">
        <w:rPr>
          <w:rFonts w:cs="Arial"/>
          <w:szCs w:val="20"/>
          <w:u w:val="single"/>
        </w:rPr>
        <w:t xml:space="preserve"> – 10.3.5 teh navodil)</w:t>
      </w:r>
      <w:r w:rsidR="00544E2A" w:rsidRPr="00544E2A">
        <w:rPr>
          <w:rFonts w:cs="Arial"/>
          <w:szCs w:val="20"/>
          <w:u w:val="single"/>
        </w:rPr>
        <w:t>:</w:t>
      </w:r>
    </w:p>
    <w:p w14:paraId="370DBD2B" w14:textId="77777777" w:rsidR="0023099F" w:rsidRPr="00BE331F" w:rsidRDefault="0023099F" w:rsidP="0072243A">
      <w:pPr>
        <w:rPr>
          <w:rFonts w:cs="Arial"/>
          <w:szCs w:val="20"/>
        </w:rPr>
      </w:pPr>
    </w:p>
    <w:p w14:paraId="3CB5F5AB" w14:textId="4A9D94AB" w:rsidR="0072243A" w:rsidRDefault="0072243A" w:rsidP="0072243A">
      <w:pPr>
        <w:rPr>
          <w:rFonts w:cs="Arial"/>
          <w:szCs w:val="20"/>
        </w:rPr>
      </w:pPr>
      <w:r w:rsidRPr="00BE331F">
        <w:rPr>
          <w:rFonts w:cs="Arial"/>
          <w:szCs w:val="20"/>
        </w:rPr>
        <w:t>Za veljaven certifikat se šteje, da ima kader veljaven certifikat na dan oddaje ponudbe. Za veljaven certifikat se šteje tudi certifikat, katerega veljavnosti ni mogoče obnoviti in ponudnik o nezmožnosti obnovitve certifikata predloži naročniku dokazilo principala/proizvajalca. V času izvajanja pogodbe morajo kadri, ki izvajajo storitve po tej pogodbi, imeti veljavne certifikate ves čas trajanja pogodbe.</w:t>
      </w:r>
      <w:r w:rsidRPr="00742D3E">
        <w:rPr>
          <w:rFonts w:cs="Arial"/>
          <w:szCs w:val="20"/>
        </w:rPr>
        <w:t xml:space="preserve"> </w:t>
      </w:r>
    </w:p>
    <w:p w14:paraId="11B770EB" w14:textId="77777777" w:rsidR="00EA3BED" w:rsidRDefault="00EA3BED" w:rsidP="0072243A">
      <w:pPr>
        <w:rPr>
          <w:rFonts w:cs="Arial"/>
          <w:szCs w:val="20"/>
        </w:rPr>
      </w:pPr>
    </w:p>
    <w:p w14:paraId="6CE43926" w14:textId="77777777" w:rsidR="0072243A" w:rsidRPr="00E904AF" w:rsidRDefault="0072243A" w:rsidP="0072243A">
      <w:pPr>
        <w:rPr>
          <w:rFonts w:cs="Arial"/>
          <w:b/>
          <w:szCs w:val="20"/>
        </w:rPr>
      </w:pPr>
    </w:p>
    <w:p w14:paraId="0A71510E" w14:textId="77777777" w:rsidR="0072243A" w:rsidRPr="00E904AF" w:rsidRDefault="0072243A" w:rsidP="0072243A">
      <w:pPr>
        <w:pStyle w:val="Odstavekseznama"/>
        <w:numPr>
          <w:ilvl w:val="0"/>
          <w:numId w:val="41"/>
        </w:numPr>
        <w:spacing w:line="240" w:lineRule="auto"/>
        <w:ind w:left="284" w:hanging="284"/>
      </w:pPr>
      <w:r w:rsidRPr="00E904AF">
        <w:t>Za sklop 2:</w:t>
      </w:r>
    </w:p>
    <w:p w14:paraId="27BFBBA3" w14:textId="76A07786" w:rsidR="00D07092" w:rsidRDefault="001E10EF" w:rsidP="0072243A">
      <w:pPr>
        <w:pStyle w:val="Odstavekseznama"/>
        <w:spacing w:line="240" w:lineRule="auto"/>
        <w:ind w:left="284"/>
        <w:rPr>
          <w:rFonts w:cs="Arial"/>
          <w:szCs w:val="20"/>
          <w:lang w:eastAsia="sl-SI"/>
        </w:rPr>
      </w:pPr>
      <w:r w:rsidRPr="001E10EF">
        <w:rPr>
          <w:rFonts w:cstheme="minorHAnsi"/>
        </w:rPr>
        <w:t>Vsak od prijavljenih kadrov za sklop, za katerega ponudnik oddaja ponudbo, mora imeti vsaj en certifikat iz nabora certifikatov določenih v nadaljevanju</w:t>
      </w:r>
      <w:r>
        <w:rPr>
          <w:rFonts w:cstheme="minorHAnsi"/>
        </w:rPr>
        <w:t>.</w:t>
      </w:r>
      <w:r w:rsidRPr="00E904AF">
        <w:t xml:space="preserve"> </w:t>
      </w:r>
      <w:r w:rsidR="0072243A" w:rsidRPr="00E904AF">
        <w:t xml:space="preserve">Prijavljeni kadri skupaj morajo z ustrezno funkcionalno izobrazbo (certifikati) pokrivati naslednja znanja in tehnologije na razpisanih področjih z vsaj minimalnim številom </w:t>
      </w:r>
      <w:r w:rsidR="0072243A" w:rsidRPr="00754711">
        <w:t xml:space="preserve">naslednjih veljavnih </w:t>
      </w:r>
      <w:r w:rsidR="0072243A" w:rsidRPr="00E904AF">
        <w:t>certifikatov:</w:t>
      </w:r>
    </w:p>
    <w:p w14:paraId="37CFCAD6" w14:textId="77777777" w:rsidR="009A280E" w:rsidRDefault="009A280E" w:rsidP="0072243A">
      <w:pPr>
        <w:pStyle w:val="Odstavekseznama"/>
        <w:spacing w:line="240" w:lineRule="auto"/>
        <w:ind w:left="284"/>
        <w:rPr>
          <w:rFonts w:cs="Arial"/>
          <w:szCs w:val="20"/>
          <w:lang w:eastAsia="sl-SI"/>
        </w:rPr>
      </w:pPr>
    </w:p>
    <w:tbl>
      <w:tblPr>
        <w:tblW w:w="4600" w:type="pct"/>
        <w:tblInd w:w="393" w:type="dxa"/>
        <w:tblCellMar>
          <w:left w:w="0" w:type="dxa"/>
          <w:right w:w="0" w:type="dxa"/>
        </w:tblCellMar>
        <w:tblLook w:val="04A0" w:firstRow="1" w:lastRow="0" w:firstColumn="1" w:lastColumn="0" w:noHBand="0" w:noVBand="1"/>
      </w:tblPr>
      <w:tblGrid>
        <w:gridCol w:w="7092"/>
        <w:gridCol w:w="1565"/>
      </w:tblGrid>
      <w:tr w:rsidR="009A280E" w14:paraId="00F46239" w14:textId="77777777" w:rsidTr="009A280E">
        <w:trPr>
          <w:trHeight w:val="300"/>
        </w:trPr>
        <w:tc>
          <w:tcPr>
            <w:tcW w:w="4155" w:type="pct"/>
            <w:tcBorders>
              <w:top w:val="single" w:sz="8" w:space="0" w:color="auto"/>
              <w:left w:val="single" w:sz="8" w:space="0" w:color="auto"/>
              <w:bottom w:val="single" w:sz="8" w:space="0" w:color="auto"/>
              <w:right w:val="single" w:sz="8" w:space="0" w:color="auto"/>
            </w:tcBorders>
            <w:shd w:val="clear" w:color="auto" w:fill="D0CECE"/>
            <w:noWrap/>
            <w:tcMar>
              <w:top w:w="0" w:type="dxa"/>
              <w:left w:w="108" w:type="dxa"/>
              <w:bottom w:w="0" w:type="dxa"/>
              <w:right w:w="108" w:type="dxa"/>
            </w:tcMar>
            <w:hideMark/>
          </w:tcPr>
          <w:p w14:paraId="76FF0457" w14:textId="77777777" w:rsidR="009A280E" w:rsidRDefault="009A280E">
            <w:pPr>
              <w:rPr>
                <w:rFonts w:ascii="Calibri" w:hAnsi="Calibri"/>
                <w:b/>
                <w:bCs/>
                <w:color w:val="000000"/>
                <w:lang w:eastAsia="sl-SI"/>
              </w:rPr>
            </w:pPr>
            <w:r>
              <w:rPr>
                <w:b/>
                <w:bCs/>
                <w:color w:val="000000"/>
                <w:lang w:eastAsia="sl-SI"/>
              </w:rPr>
              <w:t>Certifikat</w:t>
            </w:r>
          </w:p>
        </w:tc>
        <w:tc>
          <w:tcPr>
            <w:tcW w:w="845" w:type="pct"/>
            <w:tcBorders>
              <w:top w:val="single" w:sz="8" w:space="0" w:color="auto"/>
              <w:left w:val="nil"/>
              <w:bottom w:val="single" w:sz="8" w:space="0" w:color="auto"/>
              <w:right w:val="single" w:sz="8" w:space="0" w:color="auto"/>
            </w:tcBorders>
            <w:shd w:val="clear" w:color="auto" w:fill="D0CECE"/>
            <w:noWrap/>
            <w:tcMar>
              <w:top w:w="0" w:type="dxa"/>
              <w:left w:w="108" w:type="dxa"/>
              <w:bottom w:w="0" w:type="dxa"/>
              <w:right w:w="108" w:type="dxa"/>
            </w:tcMar>
            <w:hideMark/>
          </w:tcPr>
          <w:p w14:paraId="30567C89" w14:textId="77777777" w:rsidR="009A280E" w:rsidRDefault="009A280E">
            <w:pPr>
              <w:rPr>
                <w:b/>
                <w:bCs/>
                <w:color w:val="000000"/>
                <w:lang w:eastAsia="sl-SI"/>
              </w:rPr>
            </w:pPr>
            <w:r>
              <w:rPr>
                <w:b/>
                <w:bCs/>
                <w:color w:val="000000"/>
                <w:lang w:eastAsia="sl-SI"/>
              </w:rPr>
              <w:t>Št. kadrov s certifikatom</w:t>
            </w:r>
          </w:p>
        </w:tc>
      </w:tr>
      <w:tr w:rsidR="009A280E" w14:paraId="02D9AC4B"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A68DF00" w14:textId="77777777" w:rsidR="009A280E" w:rsidRDefault="009A280E">
            <w:pPr>
              <w:rPr>
                <w:color w:val="000000"/>
                <w:szCs w:val="20"/>
                <w:lang w:eastAsia="sl-SI"/>
              </w:rPr>
            </w:pPr>
            <w:r>
              <w:rPr>
                <w:color w:val="000000"/>
                <w:szCs w:val="20"/>
                <w:lang w:eastAsia="sl-SI"/>
              </w:rPr>
              <w:t xml:space="preserve">Red Hat Certified System Administrator (RHCSA) ali SUSE Certified Administrator Enterprise Linux (SCA) </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643FE8FA" w14:textId="77777777" w:rsidR="009A280E" w:rsidRDefault="009A280E">
            <w:pPr>
              <w:rPr>
                <w:color w:val="000000"/>
                <w:sz w:val="22"/>
                <w:lang w:eastAsia="sl-SI"/>
              </w:rPr>
            </w:pPr>
            <w:r>
              <w:rPr>
                <w:color w:val="000000"/>
                <w:lang w:eastAsia="sl-SI"/>
              </w:rPr>
              <w:t>2</w:t>
            </w:r>
          </w:p>
        </w:tc>
      </w:tr>
      <w:tr w:rsidR="009A280E" w14:paraId="03166B08"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3B37B2E" w14:textId="77777777" w:rsidR="009A280E" w:rsidRDefault="009A280E">
            <w:pPr>
              <w:rPr>
                <w:color w:val="000000"/>
                <w:szCs w:val="20"/>
                <w:lang w:eastAsia="sl-SI"/>
              </w:rPr>
            </w:pPr>
            <w:r>
              <w:rPr>
                <w:color w:val="000000"/>
                <w:szCs w:val="20"/>
                <w:lang w:eastAsia="sl-SI"/>
              </w:rPr>
              <w:t>Red Hat Certified Engineer (RHCE) ali  SUSE Certified Engineer Enterprise Linux (SCE)</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47898DEC" w14:textId="77777777" w:rsidR="009A280E" w:rsidRDefault="009A280E">
            <w:pPr>
              <w:rPr>
                <w:color w:val="000000"/>
                <w:sz w:val="22"/>
                <w:lang w:eastAsia="sl-SI"/>
              </w:rPr>
            </w:pPr>
            <w:r>
              <w:rPr>
                <w:color w:val="000000"/>
                <w:lang w:eastAsia="sl-SI"/>
              </w:rPr>
              <w:t>4</w:t>
            </w:r>
          </w:p>
        </w:tc>
      </w:tr>
      <w:tr w:rsidR="009A280E" w14:paraId="26AA2E79"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E14D2A6" w14:textId="77777777" w:rsidR="009A280E" w:rsidRDefault="009A280E">
            <w:pPr>
              <w:rPr>
                <w:color w:val="000000"/>
                <w:szCs w:val="20"/>
                <w:lang w:eastAsia="sl-SI"/>
              </w:rPr>
            </w:pPr>
            <w:r>
              <w:rPr>
                <w:color w:val="000000"/>
                <w:szCs w:val="20"/>
                <w:lang w:eastAsia="sl-SI"/>
              </w:rPr>
              <w:t>Microsoft Certified Solutions Expert (MCSE) – Core Infrastructure</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4FE1DB62" w14:textId="77777777" w:rsidR="009A280E" w:rsidRDefault="009A280E">
            <w:pPr>
              <w:rPr>
                <w:color w:val="000000"/>
                <w:sz w:val="22"/>
                <w:lang w:eastAsia="sl-SI"/>
              </w:rPr>
            </w:pPr>
            <w:r>
              <w:rPr>
                <w:color w:val="000000"/>
                <w:lang w:eastAsia="sl-SI"/>
              </w:rPr>
              <w:t>4</w:t>
            </w:r>
          </w:p>
        </w:tc>
      </w:tr>
      <w:tr w:rsidR="009A280E" w14:paraId="355F196C"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9C592B3" w14:textId="77777777" w:rsidR="009A280E" w:rsidRDefault="009A280E">
            <w:pPr>
              <w:rPr>
                <w:color w:val="000000"/>
                <w:szCs w:val="20"/>
                <w:lang w:eastAsia="sl-SI"/>
              </w:rPr>
            </w:pPr>
            <w:r>
              <w:rPr>
                <w:color w:val="000000"/>
                <w:szCs w:val="20"/>
                <w:lang w:eastAsia="sl-SI"/>
              </w:rPr>
              <w:t xml:space="preserve">Microsoft Certified Solutions Expert (MCSE) - Data management and Analytics </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5B99C673" w14:textId="77777777" w:rsidR="009A280E" w:rsidRDefault="009A280E">
            <w:pPr>
              <w:rPr>
                <w:color w:val="000000"/>
                <w:sz w:val="22"/>
                <w:lang w:eastAsia="sl-SI"/>
              </w:rPr>
            </w:pPr>
            <w:r>
              <w:rPr>
                <w:color w:val="000000"/>
                <w:lang w:eastAsia="sl-SI"/>
              </w:rPr>
              <w:t>2</w:t>
            </w:r>
          </w:p>
        </w:tc>
      </w:tr>
      <w:tr w:rsidR="009A280E" w14:paraId="3ED4E8B1"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C5F1070" w14:textId="77777777" w:rsidR="009A280E" w:rsidRDefault="009A280E">
            <w:pPr>
              <w:rPr>
                <w:color w:val="000000"/>
                <w:szCs w:val="20"/>
                <w:lang w:eastAsia="sl-SI"/>
              </w:rPr>
            </w:pPr>
            <w:r>
              <w:rPr>
                <w:color w:val="000000"/>
                <w:szCs w:val="20"/>
                <w:lang w:eastAsia="sl-SI"/>
              </w:rPr>
              <w:t>Microsoft Certified Solution Expert (MSCE) – Productivity Solution Expert</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0606681E" w14:textId="77777777" w:rsidR="009A280E" w:rsidRDefault="009A280E">
            <w:pPr>
              <w:rPr>
                <w:color w:val="000000"/>
                <w:sz w:val="22"/>
                <w:lang w:eastAsia="sl-SI"/>
              </w:rPr>
            </w:pPr>
            <w:r>
              <w:rPr>
                <w:color w:val="000000"/>
                <w:lang w:eastAsia="sl-SI"/>
              </w:rPr>
              <w:t>1</w:t>
            </w:r>
          </w:p>
        </w:tc>
      </w:tr>
      <w:tr w:rsidR="009A280E" w14:paraId="46B72F9F"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8EFA512" w14:textId="77777777" w:rsidR="009A280E" w:rsidRDefault="009A280E">
            <w:pPr>
              <w:rPr>
                <w:color w:val="000000"/>
                <w:szCs w:val="20"/>
                <w:lang w:eastAsia="sl-SI"/>
              </w:rPr>
            </w:pPr>
            <w:r>
              <w:rPr>
                <w:color w:val="000000"/>
                <w:szCs w:val="20"/>
                <w:lang w:eastAsia="sl-SI"/>
              </w:rPr>
              <w:t>Microsoft Certified Solutions Associate (MCSA) – Windows Server 2012 ali Windows Server 2016 (vsaj dva za Windows server 2016 )</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6C9C640D" w14:textId="77777777" w:rsidR="009A280E" w:rsidRDefault="009A280E">
            <w:pPr>
              <w:rPr>
                <w:color w:val="000000"/>
                <w:sz w:val="22"/>
                <w:lang w:eastAsia="sl-SI"/>
              </w:rPr>
            </w:pPr>
            <w:r>
              <w:rPr>
                <w:color w:val="000000"/>
                <w:lang w:eastAsia="sl-SI"/>
              </w:rPr>
              <w:t>4</w:t>
            </w:r>
          </w:p>
        </w:tc>
      </w:tr>
      <w:tr w:rsidR="009A280E" w14:paraId="76CC5751"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CAACBFD" w14:textId="4F5B0721" w:rsidR="009A280E" w:rsidRDefault="009A280E">
            <w:pPr>
              <w:rPr>
                <w:color w:val="000000"/>
                <w:szCs w:val="20"/>
                <w:lang w:eastAsia="sl-SI"/>
              </w:rPr>
            </w:pPr>
            <w:r>
              <w:rPr>
                <w:color w:val="000000"/>
                <w:szCs w:val="20"/>
                <w:lang w:eastAsia="sl-SI"/>
              </w:rPr>
              <w:t>VMware Certified Professional 6.</w:t>
            </w:r>
            <w:r w:rsidR="007C5409">
              <w:rPr>
                <w:color w:val="000000"/>
                <w:szCs w:val="20"/>
                <w:lang w:eastAsia="sl-SI"/>
              </w:rPr>
              <w:t>x</w:t>
            </w:r>
            <w:r>
              <w:rPr>
                <w:color w:val="000000"/>
                <w:szCs w:val="20"/>
                <w:lang w:eastAsia="sl-SI"/>
              </w:rPr>
              <w:t xml:space="preserve"> – Data center virtualization VCP6-DCV</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3F6091F6" w14:textId="77777777" w:rsidR="009A280E" w:rsidRDefault="009A280E">
            <w:pPr>
              <w:rPr>
                <w:color w:val="000000"/>
                <w:sz w:val="22"/>
                <w:lang w:eastAsia="sl-SI"/>
              </w:rPr>
            </w:pPr>
            <w:r>
              <w:rPr>
                <w:color w:val="000000"/>
                <w:lang w:eastAsia="sl-SI"/>
              </w:rPr>
              <w:t>2</w:t>
            </w:r>
          </w:p>
        </w:tc>
      </w:tr>
      <w:tr w:rsidR="009A280E" w14:paraId="32E37580"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83EAD2C" w14:textId="09CC1AFF" w:rsidR="009A280E" w:rsidRDefault="009A280E">
            <w:pPr>
              <w:rPr>
                <w:color w:val="000000"/>
                <w:szCs w:val="20"/>
                <w:lang w:eastAsia="sl-SI"/>
              </w:rPr>
            </w:pPr>
            <w:r>
              <w:rPr>
                <w:color w:val="000000"/>
                <w:szCs w:val="20"/>
                <w:lang w:eastAsia="sl-SI"/>
              </w:rPr>
              <w:t xml:space="preserve">VMware Certified Professional 2019 (ali novejši) </w:t>
            </w:r>
            <w:r w:rsidR="007C5409">
              <w:rPr>
                <w:color w:val="000000"/>
                <w:szCs w:val="20"/>
                <w:lang w:eastAsia="sl-SI"/>
              </w:rPr>
              <w:t>– Data center virtualization</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37863672" w14:textId="77777777" w:rsidR="009A280E" w:rsidRDefault="009A280E">
            <w:pPr>
              <w:rPr>
                <w:color w:val="000000"/>
                <w:sz w:val="22"/>
                <w:lang w:eastAsia="sl-SI"/>
              </w:rPr>
            </w:pPr>
            <w:r>
              <w:rPr>
                <w:color w:val="000000"/>
                <w:lang w:eastAsia="sl-SI"/>
              </w:rPr>
              <w:t>2</w:t>
            </w:r>
          </w:p>
        </w:tc>
      </w:tr>
      <w:tr w:rsidR="009A280E" w14:paraId="7E0D7597"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B1F9148" w14:textId="77777777" w:rsidR="009A280E" w:rsidRDefault="009A280E">
            <w:pPr>
              <w:rPr>
                <w:color w:val="000000"/>
                <w:szCs w:val="20"/>
              </w:rPr>
            </w:pPr>
            <w:r>
              <w:rPr>
                <w:color w:val="000000"/>
                <w:szCs w:val="20"/>
              </w:rPr>
              <w:t>Microsoft Certified: Azure Database Administrator Associate</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65155291" w14:textId="77777777" w:rsidR="009A280E" w:rsidRDefault="009A280E">
            <w:pPr>
              <w:rPr>
                <w:color w:val="000000"/>
                <w:sz w:val="22"/>
                <w:lang w:eastAsia="sl-SI"/>
              </w:rPr>
            </w:pPr>
            <w:r>
              <w:rPr>
                <w:color w:val="000000"/>
                <w:lang w:eastAsia="sl-SI"/>
              </w:rPr>
              <w:t>1</w:t>
            </w:r>
          </w:p>
        </w:tc>
      </w:tr>
      <w:tr w:rsidR="009A280E" w14:paraId="4CE9725F" w14:textId="77777777" w:rsidTr="009A280E">
        <w:trPr>
          <w:trHeight w:val="348"/>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56517CA" w14:textId="77777777" w:rsidR="009A280E" w:rsidRDefault="009A280E">
            <w:pPr>
              <w:rPr>
                <w:color w:val="000000"/>
                <w:szCs w:val="20"/>
                <w:lang w:val="en-US"/>
              </w:rPr>
            </w:pPr>
            <w:r>
              <w:rPr>
                <w:color w:val="000000"/>
                <w:szCs w:val="20"/>
                <w:lang w:val="en-US"/>
              </w:rPr>
              <w:t>Microsoft Certified Solutions Expert: SharePoint</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724E9CFC" w14:textId="77777777" w:rsidR="009A280E" w:rsidRDefault="009A280E">
            <w:pPr>
              <w:rPr>
                <w:color w:val="000000"/>
                <w:sz w:val="22"/>
                <w:lang w:eastAsia="sl-SI"/>
              </w:rPr>
            </w:pPr>
            <w:r>
              <w:rPr>
                <w:color w:val="000000"/>
                <w:lang w:eastAsia="sl-SI"/>
              </w:rPr>
              <w:t>1</w:t>
            </w:r>
          </w:p>
        </w:tc>
      </w:tr>
      <w:tr w:rsidR="009A280E" w14:paraId="2146353B" w14:textId="77777777" w:rsidTr="009A280E">
        <w:trPr>
          <w:trHeight w:val="348"/>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2D5860C" w14:textId="77777777" w:rsidR="009A280E" w:rsidRDefault="009A280E">
            <w:pPr>
              <w:rPr>
                <w:color w:val="000000"/>
                <w:szCs w:val="20"/>
                <w:lang w:val="en-US"/>
              </w:rPr>
            </w:pPr>
            <w:r>
              <w:rPr>
                <w:color w:val="000000"/>
                <w:szCs w:val="20"/>
                <w:lang w:val="en-US"/>
              </w:rPr>
              <w:t>Windows Server Hybrid Administrator Associate</w:t>
            </w:r>
            <w:r>
              <w:rPr>
                <w:color w:val="000000"/>
                <w:szCs w:val="20"/>
                <w:lang w:val="en-US" w:eastAsia="sl-SI"/>
              </w:rPr>
              <w:t xml:space="preserve">  </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4484448A" w14:textId="77777777" w:rsidR="009A280E" w:rsidRDefault="009A280E">
            <w:pPr>
              <w:rPr>
                <w:color w:val="000000"/>
                <w:sz w:val="22"/>
                <w:lang w:eastAsia="sl-SI"/>
              </w:rPr>
            </w:pPr>
            <w:r>
              <w:rPr>
                <w:color w:val="000000"/>
                <w:lang w:eastAsia="sl-SI"/>
              </w:rPr>
              <w:t>1</w:t>
            </w:r>
          </w:p>
        </w:tc>
      </w:tr>
      <w:tr w:rsidR="009A280E" w14:paraId="4CCDBD37"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D74DCC5" w14:textId="71E41E6F" w:rsidR="009A280E" w:rsidRDefault="009A280E">
            <w:pPr>
              <w:rPr>
                <w:color w:val="000000"/>
                <w:szCs w:val="20"/>
                <w:lang w:val="en-US"/>
              </w:rPr>
            </w:pPr>
            <w:r>
              <w:rPr>
                <w:color w:val="000000"/>
                <w:szCs w:val="20"/>
                <w:lang w:val="en-US"/>
              </w:rPr>
              <w:t>Dell Unity Deploy 2023</w:t>
            </w:r>
            <w:r w:rsidR="007C5409">
              <w:rPr>
                <w:color w:val="000000"/>
                <w:szCs w:val="20"/>
                <w:lang w:val="en-US"/>
              </w:rPr>
              <w:t xml:space="preserve"> ali novejši</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27463E38" w14:textId="77777777" w:rsidR="009A280E" w:rsidRDefault="009A280E">
            <w:pPr>
              <w:rPr>
                <w:color w:val="000000"/>
                <w:sz w:val="22"/>
                <w:lang w:val="en-US" w:eastAsia="sl-SI"/>
              </w:rPr>
            </w:pPr>
            <w:r>
              <w:rPr>
                <w:color w:val="000000"/>
                <w:lang w:val="en-US" w:eastAsia="sl-SI"/>
              </w:rPr>
              <w:t>1</w:t>
            </w:r>
          </w:p>
        </w:tc>
      </w:tr>
      <w:tr w:rsidR="009A280E" w14:paraId="4B7AA5A9" w14:textId="77777777" w:rsidTr="009A280E">
        <w:trPr>
          <w:trHeight w:val="266"/>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E0BCC7" w14:textId="77777777" w:rsidR="009A280E" w:rsidRDefault="009A280E">
            <w:pPr>
              <w:rPr>
                <w:color w:val="000000"/>
                <w:szCs w:val="20"/>
                <w:lang w:val="en-US"/>
              </w:rPr>
            </w:pPr>
            <w:r>
              <w:rPr>
                <w:color w:val="000000"/>
                <w:szCs w:val="20"/>
                <w:lang w:val="en-US"/>
              </w:rPr>
              <w:t>Dell Specialist – Implementation Engineer, PowerProtect Data Domain</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47B6D0F2" w14:textId="77777777" w:rsidR="009A280E" w:rsidRDefault="009A280E">
            <w:pPr>
              <w:rPr>
                <w:color w:val="000000"/>
                <w:sz w:val="22"/>
                <w:lang w:eastAsia="sl-SI"/>
              </w:rPr>
            </w:pPr>
            <w:r>
              <w:rPr>
                <w:color w:val="000000"/>
                <w:lang w:eastAsia="sl-SI"/>
              </w:rPr>
              <w:t>1</w:t>
            </w:r>
          </w:p>
        </w:tc>
      </w:tr>
      <w:tr w:rsidR="009A280E" w14:paraId="0532927A"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B3224C1" w14:textId="77777777" w:rsidR="009A280E" w:rsidRDefault="009A280E">
            <w:pPr>
              <w:rPr>
                <w:color w:val="000000"/>
                <w:szCs w:val="20"/>
                <w:lang w:val="en-US"/>
              </w:rPr>
            </w:pPr>
            <w:r>
              <w:rPr>
                <w:color w:val="000000"/>
                <w:szCs w:val="20"/>
              </w:rPr>
              <w:t>HPE Accredited Solution Expert Storage Solutions v4</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0DB8CA39" w14:textId="77777777" w:rsidR="009A280E" w:rsidRDefault="009A280E">
            <w:pPr>
              <w:rPr>
                <w:color w:val="000000"/>
                <w:sz w:val="22"/>
                <w:lang w:val="en-US" w:eastAsia="sl-SI"/>
              </w:rPr>
            </w:pPr>
            <w:r>
              <w:rPr>
                <w:color w:val="000000"/>
                <w:lang w:val="en-US" w:eastAsia="sl-SI"/>
              </w:rPr>
              <w:t>1</w:t>
            </w:r>
          </w:p>
        </w:tc>
      </w:tr>
      <w:tr w:rsidR="009A280E" w14:paraId="5C7EBF69"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029F46B" w14:textId="77777777" w:rsidR="009A280E" w:rsidRDefault="009A280E">
            <w:pPr>
              <w:rPr>
                <w:color w:val="000000"/>
                <w:szCs w:val="20"/>
              </w:rPr>
            </w:pPr>
            <w:r>
              <w:rPr>
                <w:color w:val="000000"/>
                <w:szCs w:val="20"/>
              </w:rPr>
              <w:t>IBM Certified Administrator - Spectrum Virtualize V8.3.1</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649252C8" w14:textId="77777777" w:rsidR="009A280E" w:rsidRDefault="009A280E">
            <w:pPr>
              <w:rPr>
                <w:color w:val="000000"/>
                <w:sz w:val="22"/>
                <w:lang w:eastAsia="sl-SI"/>
              </w:rPr>
            </w:pPr>
            <w:r>
              <w:rPr>
                <w:color w:val="000000"/>
                <w:lang w:eastAsia="sl-SI"/>
              </w:rPr>
              <w:t>1</w:t>
            </w:r>
          </w:p>
        </w:tc>
      </w:tr>
      <w:tr w:rsidR="009A280E" w14:paraId="354FEB94"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58217EF" w14:textId="77777777" w:rsidR="009A280E" w:rsidRDefault="009A280E">
            <w:pPr>
              <w:rPr>
                <w:color w:val="000000"/>
                <w:szCs w:val="20"/>
              </w:rPr>
            </w:pPr>
            <w:r>
              <w:rPr>
                <w:color w:val="000000"/>
                <w:szCs w:val="20"/>
              </w:rPr>
              <w:t>Oracle Database 12c Administrator Certified Professional</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6ADCD7CE" w14:textId="77777777" w:rsidR="009A280E" w:rsidRDefault="009A280E">
            <w:pPr>
              <w:rPr>
                <w:color w:val="000000"/>
                <w:sz w:val="22"/>
                <w:lang w:eastAsia="sl-SI"/>
              </w:rPr>
            </w:pPr>
            <w:r>
              <w:rPr>
                <w:color w:val="000000"/>
                <w:lang w:eastAsia="sl-SI"/>
              </w:rPr>
              <w:t>1</w:t>
            </w:r>
          </w:p>
        </w:tc>
      </w:tr>
      <w:tr w:rsidR="009A280E" w14:paraId="4A574A71"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60D5C6A" w14:textId="77777777" w:rsidR="009A280E" w:rsidRDefault="009A280E">
            <w:pPr>
              <w:rPr>
                <w:color w:val="000000"/>
                <w:szCs w:val="20"/>
                <w:lang w:val="en-US"/>
              </w:rPr>
            </w:pPr>
            <w:r>
              <w:rPr>
                <w:color w:val="000000"/>
                <w:szCs w:val="20"/>
              </w:rPr>
              <w:lastRenderedPageBreak/>
              <w:t>Oracle VM Certified Implementation Specialist</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599F2B91" w14:textId="77777777" w:rsidR="009A280E" w:rsidRDefault="009A280E">
            <w:pPr>
              <w:rPr>
                <w:color w:val="000000"/>
                <w:sz w:val="22"/>
                <w:lang w:eastAsia="sl-SI"/>
              </w:rPr>
            </w:pPr>
            <w:r>
              <w:rPr>
                <w:color w:val="000000"/>
                <w:lang w:eastAsia="sl-SI"/>
              </w:rPr>
              <w:t>1</w:t>
            </w:r>
          </w:p>
        </w:tc>
      </w:tr>
      <w:tr w:rsidR="009A280E" w14:paraId="01243B3B"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1CFB90E" w14:textId="77777777" w:rsidR="009A280E" w:rsidRDefault="009A280E">
            <w:pPr>
              <w:rPr>
                <w:color w:val="000000"/>
                <w:szCs w:val="20"/>
              </w:rPr>
            </w:pPr>
            <w:r>
              <w:rPr>
                <w:color w:val="000000"/>
                <w:szCs w:val="20"/>
              </w:rPr>
              <w:t>Hitachi Vantara Qualified Professional - VSP Midrange Family installation</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68FB060E" w14:textId="77777777" w:rsidR="009A280E" w:rsidRDefault="009A280E">
            <w:pPr>
              <w:rPr>
                <w:color w:val="000000"/>
                <w:sz w:val="22"/>
                <w:lang w:eastAsia="sl-SI"/>
              </w:rPr>
            </w:pPr>
            <w:r>
              <w:rPr>
                <w:color w:val="000000"/>
                <w:lang w:eastAsia="sl-SI"/>
              </w:rPr>
              <w:t>1</w:t>
            </w:r>
          </w:p>
        </w:tc>
      </w:tr>
      <w:tr w:rsidR="009A280E" w14:paraId="5A940ADD" w14:textId="77777777" w:rsidTr="009A280E">
        <w:trPr>
          <w:trHeight w:val="300"/>
        </w:trPr>
        <w:tc>
          <w:tcPr>
            <w:tcW w:w="415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00E860" w14:textId="77777777" w:rsidR="009A280E" w:rsidRDefault="009A280E">
            <w:pPr>
              <w:rPr>
                <w:color w:val="000000"/>
                <w:szCs w:val="20"/>
                <w:lang w:eastAsia="sl-SI"/>
              </w:rPr>
            </w:pPr>
            <w:r>
              <w:rPr>
                <w:color w:val="000000"/>
                <w:szCs w:val="20"/>
                <w:lang w:eastAsia="sl-SI"/>
              </w:rPr>
              <w:t>Hewlett Packard Certified System Administrator HPUX 11</w:t>
            </w:r>
          </w:p>
        </w:tc>
        <w:tc>
          <w:tcPr>
            <w:tcW w:w="845" w:type="pct"/>
            <w:tcBorders>
              <w:top w:val="nil"/>
              <w:left w:val="nil"/>
              <w:bottom w:val="single" w:sz="8" w:space="0" w:color="auto"/>
              <w:right w:val="single" w:sz="8" w:space="0" w:color="auto"/>
            </w:tcBorders>
            <w:noWrap/>
            <w:tcMar>
              <w:top w:w="0" w:type="dxa"/>
              <w:left w:w="108" w:type="dxa"/>
              <w:bottom w:w="0" w:type="dxa"/>
              <w:right w:w="108" w:type="dxa"/>
            </w:tcMar>
            <w:hideMark/>
          </w:tcPr>
          <w:p w14:paraId="4BDF8F94" w14:textId="77777777" w:rsidR="009A280E" w:rsidRDefault="009A280E">
            <w:pPr>
              <w:rPr>
                <w:color w:val="000000"/>
                <w:sz w:val="22"/>
                <w:lang w:eastAsia="sl-SI"/>
              </w:rPr>
            </w:pPr>
            <w:r>
              <w:rPr>
                <w:color w:val="000000"/>
                <w:lang w:eastAsia="sl-SI"/>
              </w:rPr>
              <w:t>1</w:t>
            </w:r>
          </w:p>
        </w:tc>
      </w:tr>
    </w:tbl>
    <w:p w14:paraId="7EECAA96" w14:textId="77777777" w:rsidR="00D07092" w:rsidRPr="009A280E" w:rsidRDefault="00D07092" w:rsidP="009A280E">
      <w:pPr>
        <w:spacing w:line="240" w:lineRule="auto"/>
        <w:rPr>
          <w:rFonts w:cs="Arial"/>
          <w:szCs w:val="20"/>
          <w:lang w:eastAsia="sl-SI"/>
        </w:rPr>
      </w:pPr>
    </w:p>
    <w:p w14:paraId="02A869B5" w14:textId="77777777" w:rsidR="0072243A" w:rsidRDefault="0072243A" w:rsidP="0072243A">
      <w:pPr>
        <w:rPr>
          <w:rFonts w:cs="Arial"/>
          <w:szCs w:val="20"/>
        </w:rPr>
      </w:pPr>
    </w:p>
    <w:p w14:paraId="63E47159" w14:textId="77777777" w:rsidR="00203B87" w:rsidRPr="00544E2A" w:rsidRDefault="00203B87" w:rsidP="00203B87">
      <w:pPr>
        <w:spacing w:line="240" w:lineRule="auto"/>
        <w:ind w:left="284"/>
        <w:rPr>
          <w:b/>
          <w:bCs/>
          <w:szCs w:val="20"/>
        </w:rPr>
      </w:pPr>
      <w:r w:rsidRPr="00544E2A">
        <w:rPr>
          <w:b/>
          <w:bCs/>
          <w:szCs w:val="20"/>
        </w:rPr>
        <w:t xml:space="preserve">DOKAZILO: </w:t>
      </w:r>
    </w:p>
    <w:p w14:paraId="4DDD5F56" w14:textId="77777777" w:rsidR="00203B87" w:rsidRPr="00544E2A" w:rsidRDefault="00203B87" w:rsidP="00203B87">
      <w:pPr>
        <w:spacing w:line="240" w:lineRule="auto"/>
        <w:ind w:left="284"/>
        <w:rPr>
          <w:rFonts w:cs="Arial"/>
          <w:szCs w:val="20"/>
        </w:rPr>
      </w:pPr>
      <w:r>
        <w:rPr>
          <w:szCs w:val="20"/>
        </w:rPr>
        <w:t>I</w:t>
      </w:r>
      <w:r w:rsidRPr="008C4432">
        <w:rPr>
          <w:szCs w:val="20"/>
        </w:rPr>
        <w:t xml:space="preserve">zpolnjen obrazec </w:t>
      </w:r>
      <w:r w:rsidRPr="00203B87">
        <w:rPr>
          <w:b/>
          <w:bCs/>
          <w:szCs w:val="20"/>
        </w:rPr>
        <w:t xml:space="preserve">ESPD </w:t>
      </w:r>
      <w:r w:rsidRPr="008C4432">
        <w:rPr>
          <w:szCs w:val="20"/>
        </w:rPr>
        <w:t xml:space="preserve">v </w:t>
      </w:r>
      <w:r w:rsidRPr="008C4432">
        <w:rPr>
          <w:i/>
          <w:szCs w:val="20"/>
        </w:rPr>
        <w:t>delu IV: Pogoji za sodelovanje, C: Tehnična in strokovna sposobnost</w:t>
      </w:r>
      <w:r w:rsidRPr="008C4432">
        <w:rPr>
          <w:szCs w:val="20"/>
        </w:rPr>
        <w:t xml:space="preserve">, </w:t>
      </w:r>
      <w:r w:rsidRPr="00544E2A">
        <w:rPr>
          <w:szCs w:val="20"/>
        </w:rPr>
        <w:t xml:space="preserve">odstavek </w:t>
      </w:r>
      <w:r w:rsidRPr="00544E2A">
        <w:rPr>
          <w:i/>
          <w:szCs w:val="20"/>
        </w:rPr>
        <w:t xml:space="preserve">Izobrazba in strokovna usposobljenost. </w:t>
      </w:r>
      <w:r w:rsidRPr="00544E2A">
        <w:rPr>
          <w:rFonts w:cs="Arial"/>
          <w:szCs w:val="20"/>
        </w:rPr>
        <w:t xml:space="preserve">Gospodarski subjekt v polje </w:t>
      </w:r>
      <w:r w:rsidRPr="00544E2A">
        <w:rPr>
          <w:rFonts w:cs="Arial"/>
          <w:i/>
          <w:iCs/>
          <w:szCs w:val="20"/>
        </w:rPr>
        <w:t xml:space="preserve">Ime </w:t>
      </w:r>
      <w:r w:rsidRPr="00544E2A">
        <w:rPr>
          <w:rFonts w:cs="Arial"/>
          <w:szCs w:val="20"/>
        </w:rPr>
        <w:t xml:space="preserve">vpiše DA, če izpolnjuje kadrovske pogoje, </w:t>
      </w:r>
      <w:r w:rsidRPr="00544E2A">
        <w:rPr>
          <w:rFonts w:cs="Arial"/>
          <w:b/>
          <w:bCs/>
          <w:szCs w:val="20"/>
        </w:rPr>
        <w:t xml:space="preserve">v obrazec </w:t>
      </w:r>
      <w:r w:rsidRPr="00544E2A">
        <w:rPr>
          <w:rFonts w:cs="Arial"/>
          <w:b/>
          <w:bCs/>
          <w:i/>
          <w:iCs/>
          <w:szCs w:val="20"/>
        </w:rPr>
        <w:t>Prijava kadrov</w:t>
      </w:r>
      <w:r w:rsidRPr="00544E2A">
        <w:rPr>
          <w:rFonts w:cs="Arial"/>
          <w:szCs w:val="20"/>
        </w:rPr>
        <w:t xml:space="preserve"> pri vsakem prijavljenem kadru navede podatke o certifikatih kadra</w:t>
      </w:r>
    </w:p>
    <w:p w14:paraId="5FBB0BAE" w14:textId="77777777" w:rsidR="006C5D13" w:rsidRDefault="006C5D13" w:rsidP="00203B87">
      <w:pPr>
        <w:tabs>
          <w:tab w:val="left" w:pos="817"/>
        </w:tabs>
        <w:ind w:left="284"/>
        <w:rPr>
          <w:szCs w:val="20"/>
        </w:rPr>
      </w:pPr>
    </w:p>
    <w:p w14:paraId="0E7CA9ED" w14:textId="378E0DFA" w:rsidR="00203B87" w:rsidRPr="00544E2A" w:rsidRDefault="00203B87" w:rsidP="00203B87">
      <w:pPr>
        <w:tabs>
          <w:tab w:val="left" w:pos="817"/>
        </w:tabs>
        <w:ind w:left="284"/>
        <w:rPr>
          <w:szCs w:val="20"/>
        </w:rPr>
      </w:pPr>
      <w:r w:rsidRPr="00544E2A">
        <w:rPr>
          <w:szCs w:val="20"/>
        </w:rPr>
        <w:t xml:space="preserve">in </w:t>
      </w:r>
    </w:p>
    <w:p w14:paraId="3955129D" w14:textId="77777777" w:rsidR="006C5D13" w:rsidRDefault="006C5D13" w:rsidP="00544E2A">
      <w:pPr>
        <w:tabs>
          <w:tab w:val="left" w:pos="817"/>
        </w:tabs>
        <w:ind w:left="284"/>
        <w:rPr>
          <w:rStyle w:val="ui-provider"/>
          <w:b/>
          <w:bCs/>
        </w:rPr>
      </w:pPr>
    </w:p>
    <w:p w14:paraId="6DB65E3B" w14:textId="25BC0694" w:rsidR="000B04F0" w:rsidRDefault="000B04F0" w:rsidP="00544E2A">
      <w:pPr>
        <w:tabs>
          <w:tab w:val="left" w:pos="817"/>
        </w:tabs>
        <w:ind w:left="284"/>
        <w:rPr>
          <w:szCs w:val="20"/>
        </w:rPr>
      </w:pPr>
      <w:r w:rsidRPr="00544E2A">
        <w:rPr>
          <w:rStyle w:val="ui-provider"/>
          <w:b/>
          <w:bCs/>
        </w:rPr>
        <w:t>kopije certifikatov</w:t>
      </w:r>
      <w:r w:rsidRPr="00544E2A">
        <w:rPr>
          <w:rStyle w:val="ui-provider"/>
        </w:rPr>
        <w:t xml:space="preserve">, ki glasijo na ime kadra, </w:t>
      </w:r>
      <w:r w:rsidRPr="00544E2A">
        <w:rPr>
          <w:rStyle w:val="ui-provider"/>
          <w:b/>
          <w:bCs/>
        </w:rPr>
        <w:t>ali dokazila</w:t>
      </w:r>
      <w:r w:rsidRPr="00544E2A">
        <w:rPr>
          <w:rStyle w:val="ui-provider"/>
        </w:rPr>
        <w:t> (potrdila certifikacijskega organa, izpisi iz spletne strani,…),</w:t>
      </w:r>
      <w:r>
        <w:rPr>
          <w:rStyle w:val="ui-provider"/>
        </w:rPr>
        <w:t xml:space="preserve"> </w:t>
      </w:r>
      <w:r w:rsidRPr="00544E2A">
        <w:rPr>
          <w:rStyle w:val="ui-provider"/>
          <w:b/>
          <w:bCs/>
        </w:rPr>
        <w:t>iz katerih je razvidno, da je kader uspešno izvedel vsa preverjanja znanja, ki so potrebna za osvojitev certifikata.</w:t>
      </w:r>
    </w:p>
    <w:p w14:paraId="70B77978" w14:textId="77777777" w:rsidR="00544E2A" w:rsidRDefault="00544E2A" w:rsidP="00544E2A">
      <w:pPr>
        <w:tabs>
          <w:tab w:val="left" w:pos="817"/>
        </w:tabs>
        <w:ind w:left="284"/>
        <w:rPr>
          <w:szCs w:val="20"/>
        </w:rPr>
      </w:pPr>
    </w:p>
    <w:p w14:paraId="6FAAD803" w14:textId="77777777" w:rsidR="0072243A" w:rsidRPr="00061C45" w:rsidRDefault="0072243A" w:rsidP="00203B87">
      <w:pPr>
        <w:tabs>
          <w:tab w:val="left" w:pos="284"/>
        </w:tabs>
        <w:rPr>
          <w:rFonts w:cs="Arial"/>
          <w:szCs w:val="20"/>
        </w:rPr>
      </w:pPr>
    </w:p>
    <w:p w14:paraId="082DD485" w14:textId="77777777" w:rsidR="0072243A" w:rsidRDefault="0072243A" w:rsidP="0072243A">
      <w:pPr>
        <w:pStyle w:val="Odstavekseznama"/>
        <w:numPr>
          <w:ilvl w:val="0"/>
          <w:numId w:val="41"/>
        </w:numPr>
        <w:spacing w:line="240" w:lineRule="auto"/>
        <w:ind w:left="284" w:hanging="284"/>
        <w:rPr>
          <w:rFonts w:eastAsia="Times New Roman" w:cs="Arial"/>
          <w:szCs w:val="20"/>
          <w:lang w:eastAsia="sl-SI"/>
        </w:rPr>
      </w:pPr>
      <w:r>
        <w:rPr>
          <w:rFonts w:eastAsia="Times New Roman" w:cs="Arial"/>
          <w:szCs w:val="20"/>
          <w:lang w:eastAsia="sl-SI"/>
        </w:rPr>
        <w:t>Za sklop 3:</w:t>
      </w:r>
    </w:p>
    <w:p w14:paraId="613E954E" w14:textId="473350A8" w:rsidR="0072243A" w:rsidRPr="00E904AF" w:rsidRDefault="001E10EF" w:rsidP="0072243A">
      <w:pPr>
        <w:pStyle w:val="Odstavekseznama"/>
        <w:spacing w:line="240" w:lineRule="auto"/>
        <w:ind w:left="284"/>
        <w:rPr>
          <w:rFonts w:cs="Arial"/>
          <w:szCs w:val="20"/>
          <w:lang w:eastAsia="sl-SI"/>
        </w:rPr>
      </w:pPr>
      <w:r w:rsidRPr="001E10EF">
        <w:rPr>
          <w:rFonts w:cstheme="minorHAnsi"/>
        </w:rPr>
        <w:t>Vsak od prijavljenih kadrov za sklop, za katerega ponudnik oddaja ponudbo, mora imeti vsaj en certifikat iz nabora certifikatov določenih v nadaljevanju</w:t>
      </w:r>
      <w:r>
        <w:rPr>
          <w:rFonts w:cstheme="minorHAnsi"/>
        </w:rPr>
        <w:t>.</w:t>
      </w:r>
      <w:r w:rsidRPr="00E904AF">
        <w:t xml:space="preserve"> </w:t>
      </w:r>
      <w:r w:rsidR="0072243A" w:rsidRPr="00E904AF">
        <w:t>Prijavljeni kadri skupaj morajo z ustrezno funkcionalno izobrazbo (certifikati) pokrivati naslednja znanja in tehnologije na razpisanih področjih z vsaj minimalnim številom naslednjih veljavnih certifikatov:</w:t>
      </w:r>
      <w:r w:rsidR="0072243A" w:rsidRPr="00E904AF">
        <w:rPr>
          <w:rFonts w:cs="Arial"/>
          <w:szCs w:val="20"/>
          <w:lang w:eastAsia="sl-SI"/>
        </w:rPr>
        <w:t xml:space="preserve"> </w:t>
      </w:r>
    </w:p>
    <w:p w14:paraId="38F2CADF" w14:textId="77777777" w:rsidR="0072243A" w:rsidRPr="00E904AF" w:rsidRDefault="0072243A" w:rsidP="0072243A">
      <w:pPr>
        <w:pStyle w:val="Odstavekseznama"/>
        <w:spacing w:line="240" w:lineRule="auto"/>
        <w:ind w:left="284"/>
        <w:rPr>
          <w:rFonts w:eastAsia="Times New Roman" w:cs="Arial"/>
          <w:szCs w:val="20"/>
          <w:lang w:eastAsia="sl-SI"/>
        </w:rPr>
      </w:pPr>
    </w:p>
    <w:tbl>
      <w:tblPr>
        <w:tblW w:w="8570" w:type="dxa"/>
        <w:tblInd w:w="354" w:type="dxa"/>
        <w:tblCellMar>
          <w:left w:w="70" w:type="dxa"/>
          <w:right w:w="70" w:type="dxa"/>
        </w:tblCellMar>
        <w:tblLook w:val="04A0" w:firstRow="1" w:lastRow="0" w:firstColumn="1" w:lastColumn="0" w:noHBand="0" w:noVBand="1"/>
      </w:tblPr>
      <w:tblGrid>
        <w:gridCol w:w="7296"/>
        <w:gridCol w:w="1274"/>
      </w:tblGrid>
      <w:tr w:rsidR="0052063A" w:rsidRPr="00E904AF" w14:paraId="4B05403F" w14:textId="77777777" w:rsidTr="00C039F9">
        <w:trPr>
          <w:trHeight w:val="304"/>
        </w:trPr>
        <w:tc>
          <w:tcPr>
            <w:tcW w:w="7296"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13BD9C" w14:textId="77777777" w:rsidR="00FD72BC" w:rsidRPr="00C039F9" w:rsidRDefault="00FD72BC" w:rsidP="00C039F9">
            <w:pPr>
              <w:spacing w:line="240" w:lineRule="auto"/>
              <w:rPr>
                <w:b/>
              </w:rPr>
            </w:pPr>
            <w:r w:rsidRPr="00C039F9">
              <w:rPr>
                <w:b/>
              </w:rPr>
              <w:t>Certifikat</w:t>
            </w:r>
          </w:p>
        </w:tc>
        <w:tc>
          <w:tcPr>
            <w:tcW w:w="1274" w:type="dxa"/>
            <w:tcBorders>
              <w:top w:val="single" w:sz="4" w:space="0" w:color="auto"/>
              <w:left w:val="nil"/>
              <w:bottom w:val="single" w:sz="4" w:space="0" w:color="auto"/>
              <w:right w:val="single" w:sz="4" w:space="0" w:color="auto"/>
            </w:tcBorders>
            <w:shd w:val="clear" w:color="auto" w:fill="BFBFBF"/>
            <w:noWrap/>
            <w:vAlign w:val="center"/>
            <w:hideMark/>
          </w:tcPr>
          <w:p w14:paraId="205DD6C6" w14:textId="77777777" w:rsidR="00FD72BC" w:rsidRPr="00C039F9" w:rsidRDefault="00FD72BC" w:rsidP="00C039F9">
            <w:pPr>
              <w:spacing w:line="240" w:lineRule="auto"/>
              <w:rPr>
                <w:b/>
              </w:rPr>
            </w:pPr>
            <w:r w:rsidRPr="00C039F9">
              <w:rPr>
                <w:b/>
              </w:rPr>
              <w:t>Št. kadrov s certifikatom</w:t>
            </w:r>
          </w:p>
        </w:tc>
      </w:tr>
      <w:tr w:rsidR="00013AF8" w:rsidRPr="00E904AF" w14:paraId="6695BCEA" w14:textId="77777777" w:rsidTr="00530BC7">
        <w:trPr>
          <w:trHeight w:val="304"/>
        </w:trPr>
        <w:tc>
          <w:tcPr>
            <w:tcW w:w="7296" w:type="dxa"/>
            <w:tcBorders>
              <w:top w:val="nil"/>
              <w:left w:val="single" w:sz="4" w:space="0" w:color="auto"/>
              <w:bottom w:val="single" w:sz="4" w:space="0" w:color="auto"/>
              <w:right w:val="single" w:sz="4" w:space="0" w:color="auto"/>
            </w:tcBorders>
            <w:shd w:val="clear" w:color="auto" w:fill="auto"/>
            <w:noWrap/>
            <w:vAlign w:val="bottom"/>
            <w:hideMark/>
          </w:tcPr>
          <w:p w14:paraId="237E9452" w14:textId="77777777" w:rsidR="00FD72BC" w:rsidRPr="00E904AF" w:rsidRDefault="00FD72BC" w:rsidP="00C039F9">
            <w:pPr>
              <w:spacing w:line="240" w:lineRule="auto"/>
            </w:pPr>
            <w:r w:rsidRPr="00E904AF">
              <w:t>Red Hat Certified System Administrator (RHCSA)  ali SUSE Certified Professional (SCA)</w:t>
            </w:r>
          </w:p>
        </w:tc>
        <w:tc>
          <w:tcPr>
            <w:tcW w:w="1274" w:type="dxa"/>
            <w:tcBorders>
              <w:top w:val="nil"/>
              <w:left w:val="nil"/>
              <w:bottom w:val="single" w:sz="4" w:space="0" w:color="auto"/>
              <w:right w:val="single" w:sz="4" w:space="0" w:color="auto"/>
            </w:tcBorders>
            <w:shd w:val="clear" w:color="auto" w:fill="auto"/>
            <w:noWrap/>
            <w:vAlign w:val="center"/>
            <w:hideMark/>
          </w:tcPr>
          <w:p w14:paraId="4A0CC2B0" w14:textId="77777777" w:rsidR="00FD72BC" w:rsidRPr="00E904AF" w:rsidRDefault="00FD72BC" w:rsidP="00C039F9">
            <w:pPr>
              <w:spacing w:line="240" w:lineRule="auto"/>
            </w:pPr>
            <w:r w:rsidRPr="00E904AF">
              <w:t>2</w:t>
            </w:r>
          </w:p>
        </w:tc>
      </w:tr>
      <w:tr w:rsidR="00013AF8" w:rsidRPr="00E904AF" w14:paraId="48E7C854" w14:textId="77777777" w:rsidTr="00530BC7">
        <w:trPr>
          <w:trHeight w:val="304"/>
        </w:trPr>
        <w:tc>
          <w:tcPr>
            <w:tcW w:w="7296" w:type="dxa"/>
            <w:tcBorders>
              <w:top w:val="nil"/>
              <w:left w:val="single" w:sz="4" w:space="0" w:color="auto"/>
              <w:bottom w:val="single" w:sz="4" w:space="0" w:color="auto"/>
              <w:right w:val="single" w:sz="4" w:space="0" w:color="auto"/>
            </w:tcBorders>
            <w:shd w:val="clear" w:color="auto" w:fill="auto"/>
            <w:noWrap/>
            <w:vAlign w:val="bottom"/>
          </w:tcPr>
          <w:p w14:paraId="792015C7" w14:textId="70D43856" w:rsidR="00FD72BC" w:rsidRPr="00530BC7" w:rsidRDefault="00FD72BC" w:rsidP="00C039F9">
            <w:pPr>
              <w:spacing w:line="240" w:lineRule="auto"/>
            </w:pPr>
            <w:r w:rsidRPr="00530BC7">
              <w:t>Microsoft Certified Solutions Associate (MCSA) – Windows Server 2012 ali Windows Server 2016</w:t>
            </w:r>
            <w:r w:rsidR="00B354BF">
              <w:t xml:space="preserve"> </w:t>
            </w:r>
            <w:r w:rsidR="00530BC7" w:rsidRPr="00530BC7">
              <w:rPr>
                <w:rFonts w:eastAsia="Times New Roman" w:cstheme="minorHAnsi"/>
                <w:lang w:eastAsia="sl-SI"/>
              </w:rPr>
              <w:t>ali</w:t>
            </w:r>
            <w:r w:rsidR="00B354BF">
              <w:rPr>
                <w:rFonts w:eastAsia="Times New Roman" w:cstheme="minorHAnsi"/>
                <w:lang w:eastAsia="sl-SI"/>
              </w:rPr>
              <w:t xml:space="preserve"> </w:t>
            </w:r>
            <w:r w:rsidRPr="00C039F9">
              <w:rPr>
                <w:rFonts w:eastAsia="Times New Roman" w:cstheme="minorHAnsi"/>
                <w:lang w:eastAsia="sl-SI"/>
              </w:rPr>
              <w:t>Microsoft Certified: Windows Server Hybrid Administrator Associate</w:t>
            </w:r>
          </w:p>
        </w:tc>
        <w:tc>
          <w:tcPr>
            <w:tcW w:w="1274" w:type="dxa"/>
            <w:tcBorders>
              <w:top w:val="nil"/>
              <w:left w:val="nil"/>
              <w:bottom w:val="single" w:sz="4" w:space="0" w:color="auto"/>
              <w:right w:val="single" w:sz="4" w:space="0" w:color="auto"/>
            </w:tcBorders>
            <w:shd w:val="clear" w:color="auto" w:fill="auto"/>
            <w:noWrap/>
            <w:vAlign w:val="center"/>
          </w:tcPr>
          <w:p w14:paraId="5EF06F39" w14:textId="77777777" w:rsidR="00FD72BC" w:rsidRPr="00E904AF" w:rsidRDefault="00FD72BC" w:rsidP="00C039F9">
            <w:pPr>
              <w:spacing w:line="240" w:lineRule="auto"/>
            </w:pPr>
            <w:r w:rsidRPr="00E904AF">
              <w:t>2</w:t>
            </w:r>
          </w:p>
        </w:tc>
      </w:tr>
      <w:tr w:rsidR="00530BC7" w:rsidRPr="00E904AF" w14:paraId="6A32E005" w14:textId="77777777" w:rsidTr="00530BC7">
        <w:trPr>
          <w:trHeight w:val="304"/>
        </w:trPr>
        <w:tc>
          <w:tcPr>
            <w:tcW w:w="7296" w:type="dxa"/>
            <w:tcBorders>
              <w:top w:val="single" w:sz="4" w:space="0" w:color="auto"/>
              <w:left w:val="single" w:sz="4" w:space="0" w:color="auto"/>
              <w:bottom w:val="single" w:sz="4" w:space="0" w:color="auto"/>
              <w:right w:val="single" w:sz="4" w:space="0" w:color="auto"/>
            </w:tcBorders>
            <w:noWrap/>
            <w:vAlign w:val="bottom"/>
          </w:tcPr>
          <w:p w14:paraId="78CF64C7" w14:textId="650C2BA1" w:rsidR="00530BC7" w:rsidRPr="00C039F9" w:rsidRDefault="00530BC7" w:rsidP="00AC10E0">
            <w:pPr>
              <w:spacing w:line="240" w:lineRule="auto"/>
            </w:pPr>
            <w:r w:rsidRPr="00C039F9">
              <w:rPr>
                <w:rFonts w:cstheme="minorHAnsi"/>
                <w:lang w:eastAsia="sl-SI"/>
              </w:rPr>
              <w:t>IBM Certified Deployment Professional - Spectrum Protect V8.1.12</w:t>
            </w:r>
          </w:p>
        </w:tc>
        <w:tc>
          <w:tcPr>
            <w:tcW w:w="1274" w:type="dxa"/>
            <w:tcBorders>
              <w:top w:val="single" w:sz="4" w:space="0" w:color="auto"/>
              <w:left w:val="single" w:sz="4" w:space="0" w:color="auto"/>
              <w:bottom w:val="single" w:sz="4" w:space="0" w:color="auto"/>
              <w:right w:val="single" w:sz="4" w:space="0" w:color="auto"/>
            </w:tcBorders>
            <w:noWrap/>
            <w:vAlign w:val="center"/>
          </w:tcPr>
          <w:p w14:paraId="475A31BC" w14:textId="4385838A" w:rsidR="00530BC7" w:rsidRPr="00C039F9" w:rsidRDefault="00530BC7" w:rsidP="0052063A">
            <w:pPr>
              <w:spacing w:line="240" w:lineRule="auto"/>
            </w:pPr>
            <w:r w:rsidRPr="00E904AF">
              <w:t>1</w:t>
            </w:r>
          </w:p>
        </w:tc>
      </w:tr>
      <w:tr w:rsidR="00530BC7" w:rsidRPr="00E904AF" w14:paraId="0499CE86" w14:textId="77777777" w:rsidTr="00C039F9">
        <w:trPr>
          <w:trHeight w:val="304"/>
        </w:trPr>
        <w:tc>
          <w:tcPr>
            <w:tcW w:w="7296" w:type="dxa"/>
            <w:tcBorders>
              <w:top w:val="single" w:sz="4" w:space="0" w:color="auto"/>
              <w:left w:val="single" w:sz="4" w:space="0" w:color="auto"/>
              <w:bottom w:val="single" w:sz="4" w:space="0" w:color="auto"/>
              <w:right w:val="single" w:sz="4" w:space="0" w:color="auto"/>
            </w:tcBorders>
            <w:noWrap/>
            <w:vAlign w:val="bottom"/>
          </w:tcPr>
          <w:p w14:paraId="5156AD4E" w14:textId="04E9CCC3" w:rsidR="00530BC7" w:rsidRPr="00E904AF" w:rsidRDefault="00530BC7" w:rsidP="00C039F9">
            <w:pPr>
              <w:spacing w:line="240" w:lineRule="auto"/>
            </w:pPr>
            <w:r w:rsidRPr="00E904AF">
              <w:t xml:space="preserve">IBM Certified Administrator Tivoli Storage Manager V6.3 ali IBM Certified Administrator Spectrum Protect </w:t>
            </w:r>
            <w:r w:rsidR="00B354BF">
              <w:t>V</w:t>
            </w:r>
            <w:r w:rsidRPr="00E904AF">
              <w:t>8.1</w:t>
            </w:r>
            <w:r w:rsidR="00CB4921">
              <w:t>.9</w:t>
            </w:r>
            <w:r w:rsidR="00526AA1">
              <w:t xml:space="preserve"> ali</w:t>
            </w:r>
            <w:r w:rsidR="00B72194">
              <w:t xml:space="preserve"> </w:t>
            </w:r>
            <w:r w:rsidR="00B72194" w:rsidRPr="00C039F9">
              <w:rPr>
                <w:rFonts w:cstheme="minorHAnsi"/>
                <w:lang w:eastAsia="sl-SI"/>
              </w:rPr>
              <w:t>IBM Certified Deployment Professional - Spectrum Protect V8.1.12</w:t>
            </w:r>
            <w:r w:rsidR="00B72194">
              <w:rPr>
                <w:rFonts w:cstheme="minorHAnsi"/>
                <w:lang w:eastAsia="sl-SI"/>
              </w:rPr>
              <w:t xml:space="preserve"> ali</w:t>
            </w:r>
            <w:r w:rsidR="00526AA1">
              <w:t xml:space="preserve"> </w:t>
            </w:r>
            <w:r w:rsidR="00526AA1" w:rsidRPr="00CB4921">
              <w:rPr>
                <w:rFonts w:cstheme="minorHAnsi"/>
                <w:lang w:eastAsia="sl-SI"/>
              </w:rPr>
              <w:t>IBM Certified Deployment Professional - Spectrum Protect Plus V10.1.9</w:t>
            </w:r>
          </w:p>
        </w:tc>
        <w:tc>
          <w:tcPr>
            <w:tcW w:w="1274" w:type="dxa"/>
            <w:tcBorders>
              <w:top w:val="single" w:sz="4" w:space="0" w:color="auto"/>
              <w:left w:val="single" w:sz="4" w:space="0" w:color="auto"/>
              <w:bottom w:val="single" w:sz="4" w:space="0" w:color="auto"/>
              <w:right w:val="single" w:sz="4" w:space="0" w:color="auto"/>
            </w:tcBorders>
            <w:noWrap/>
            <w:vAlign w:val="center"/>
          </w:tcPr>
          <w:p w14:paraId="05435ED5" w14:textId="4617DAAA" w:rsidR="00530BC7" w:rsidRPr="00E904AF" w:rsidRDefault="00530BC7" w:rsidP="00C039F9">
            <w:pPr>
              <w:spacing w:line="240" w:lineRule="auto"/>
            </w:pPr>
            <w:r w:rsidRPr="00E904AF">
              <w:t>2</w:t>
            </w:r>
          </w:p>
        </w:tc>
      </w:tr>
      <w:tr w:rsidR="00530BC7" w:rsidRPr="00E904AF" w14:paraId="3CEE9609" w14:textId="77777777" w:rsidTr="00C039F9">
        <w:trPr>
          <w:trHeight w:val="304"/>
        </w:trPr>
        <w:tc>
          <w:tcPr>
            <w:tcW w:w="7296" w:type="dxa"/>
            <w:tcBorders>
              <w:top w:val="single" w:sz="4" w:space="0" w:color="auto"/>
              <w:left w:val="single" w:sz="4" w:space="0" w:color="auto"/>
              <w:bottom w:val="single" w:sz="4" w:space="0" w:color="auto"/>
              <w:right w:val="single" w:sz="4" w:space="0" w:color="auto"/>
            </w:tcBorders>
            <w:noWrap/>
            <w:vAlign w:val="bottom"/>
          </w:tcPr>
          <w:p w14:paraId="1B94A68D" w14:textId="758673CD" w:rsidR="00530BC7" w:rsidRPr="00530BC7" w:rsidRDefault="00530BC7" w:rsidP="00C039F9">
            <w:pPr>
              <w:spacing w:line="240" w:lineRule="auto"/>
            </w:pPr>
            <w:r w:rsidRPr="00C039F9">
              <w:rPr>
                <w:rFonts w:eastAsia="Times New Roman" w:cstheme="minorHAnsi"/>
                <w:lang w:eastAsia="sl-SI"/>
              </w:rPr>
              <w:t>Veeam Certified Engineer (VMCE) 2023 ali novejši</w:t>
            </w:r>
          </w:p>
        </w:tc>
        <w:tc>
          <w:tcPr>
            <w:tcW w:w="1274" w:type="dxa"/>
            <w:tcBorders>
              <w:top w:val="single" w:sz="4" w:space="0" w:color="auto"/>
              <w:left w:val="single" w:sz="4" w:space="0" w:color="auto"/>
              <w:bottom w:val="single" w:sz="4" w:space="0" w:color="auto"/>
              <w:right w:val="single" w:sz="4" w:space="0" w:color="auto"/>
            </w:tcBorders>
            <w:noWrap/>
            <w:vAlign w:val="center"/>
          </w:tcPr>
          <w:p w14:paraId="30C627B8" w14:textId="0906B4EA" w:rsidR="00530BC7" w:rsidRPr="00E904AF" w:rsidRDefault="00530BC7" w:rsidP="00C039F9">
            <w:pPr>
              <w:spacing w:line="240" w:lineRule="auto"/>
            </w:pPr>
            <w:r>
              <w:t>2</w:t>
            </w:r>
          </w:p>
        </w:tc>
      </w:tr>
      <w:tr w:rsidR="00530BC7" w:rsidRPr="00E904AF" w14:paraId="5E05058E" w14:textId="77777777" w:rsidTr="00C039F9">
        <w:trPr>
          <w:trHeight w:val="304"/>
        </w:trPr>
        <w:tc>
          <w:tcPr>
            <w:tcW w:w="7296" w:type="dxa"/>
            <w:tcBorders>
              <w:top w:val="single" w:sz="4" w:space="0" w:color="auto"/>
              <w:left w:val="single" w:sz="4" w:space="0" w:color="auto"/>
              <w:bottom w:val="single" w:sz="4" w:space="0" w:color="auto"/>
              <w:right w:val="single" w:sz="4" w:space="0" w:color="auto"/>
            </w:tcBorders>
            <w:noWrap/>
            <w:vAlign w:val="bottom"/>
          </w:tcPr>
          <w:p w14:paraId="27FEA918" w14:textId="71D5E8F4" w:rsidR="00530BC7" w:rsidRPr="00C039F9" w:rsidRDefault="00530BC7" w:rsidP="00AC10E0">
            <w:pPr>
              <w:spacing w:line="240" w:lineRule="auto"/>
              <w:rPr>
                <w:rFonts w:eastAsia="Times New Roman" w:cstheme="minorHAnsi"/>
                <w:lang w:eastAsia="sl-SI"/>
              </w:rPr>
            </w:pPr>
            <w:r w:rsidRPr="00E904AF">
              <w:t>Bacula Community Expert</w:t>
            </w:r>
          </w:p>
        </w:tc>
        <w:tc>
          <w:tcPr>
            <w:tcW w:w="1274" w:type="dxa"/>
            <w:tcBorders>
              <w:top w:val="single" w:sz="4" w:space="0" w:color="auto"/>
              <w:left w:val="single" w:sz="4" w:space="0" w:color="auto"/>
              <w:bottom w:val="single" w:sz="4" w:space="0" w:color="auto"/>
              <w:right w:val="single" w:sz="4" w:space="0" w:color="auto"/>
            </w:tcBorders>
            <w:noWrap/>
            <w:vAlign w:val="center"/>
          </w:tcPr>
          <w:p w14:paraId="6FA9BEAE" w14:textId="3C6ACC8F" w:rsidR="00530BC7" w:rsidRPr="00C039F9" w:rsidRDefault="00530BC7" w:rsidP="00AC10E0">
            <w:pPr>
              <w:spacing w:line="240" w:lineRule="auto"/>
              <w:rPr>
                <w:rFonts w:cstheme="minorHAnsi"/>
                <w:lang w:eastAsia="sl-SI"/>
              </w:rPr>
            </w:pPr>
            <w:r w:rsidRPr="00E904AF">
              <w:t>1</w:t>
            </w:r>
          </w:p>
        </w:tc>
      </w:tr>
    </w:tbl>
    <w:p w14:paraId="00DA5A46" w14:textId="77777777" w:rsidR="00FD72BC" w:rsidRDefault="00FD72BC" w:rsidP="0072243A">
      <w:pPr>
        <w:pStyle w:val="Odstavekseznama"/>
        <w:spacing w:line="240" w:lineRule="auto"/>
        <w:ind w:left="284"/>
        <w:rPr>
          <w:rFonts w:eastAsia="Times New Roman" w:cs="Arial"/>
          <w:szCs w:val="20"/>
          <w:lang w:eastAsia="sl-SI"/>
        </w:rPr>
      </w:pPr>
    </w:p>
    <w:p w14:paraId="60C3228A" w14:textId="77777777" w:rsidR="0072243A" w:rsidRDefault="0072243A" w:rsidP="00C039F9">
      <w:pPr>
        <w:rPr>
          <w:szCs w:val="20"/>
        </w:rPr>
      </w:pPr>
    </w:p>
    <w:p w14:paraId="5D226A7D" w14:textId="77777777" w:rsidR="00203B87" w:rsidRPr="00544E2A" w:rsidRDefault="00203B87" w:rsidP="00203B87">
      <w:pPr>
        <w:spacing w:line="240" w:lineRule="auto"/>
        <w:ind w:left="284"/>
        <w:rPr>
          <w:b/>
          <w:bCs/>
          <w:szCs w:val="20"/>
        </w:rPr>
      </w:pPr>
      <w:r w:rsidRPr="00544E2A">
        <w:rPr>
          <w:b/>
          <w:bCs/>
          <w:szCs w:val="20"/>
        </w:rPr>
        <w:t xml:space="preserve">DOKAZILO: </w:t>
      </w:r>
    </w:p>
    <w:p w14:paraId="0C5C1C6C" w14:textId="77777777" w:rsidR="00203B87" w:rsidRDefault="00203B87" w:rsidP="00203B87">
      <w:pPr>
        <w:spacing w:line="240" w:lineRule="auto"/>
        <w:ind w:left="284"/>
        <w:rPr>
          <w:rFonts w:cs="Arial"/>
          <w:szCs w:val="20"/>
        </w:rPr>
      </w:pPr>
      <w:r>
        <w:rPr>
          <w:szCs w:val="20"/>
        </w:rPr>
        <w:t>I</w:t>
      </w:r>
      <w:r w:rsidRPr="008C4432">
        <w:rPr>
          <w:szCs w:val="20"/>
        </w:rPr>
        <w:t xml:space="preserve">zpolnjen obrazec </w:t>
      </w:r>
      <w:r w:rsidRPr="00203B87">
        <w:rPr>
          <w:b/>
          <w:bCs/>
          <w:szCs w:val="20"/>
        </w:rPr>
        <w:t xml:space="preserve">ESPD </w:t>
      </w:r>
      <w:r w:rsidRPr="008C4432">
        <w:rPr>
          <w:szCs w:val="20"/>
        </w:rPr>
        <w:t xml:space="preserve">v </w:t>
      </w:r>
      <w:r w:rsidRPr="008C4432">
        <w:rPr>
          <w:i/>
          <w:szCs w:val="20"/>
        </w:rPr>
        <w:t>delu IV: Pogoji za sodelovanje, C: Tehnična in strokovna sposobnost</w:t>
      </w:r>
      <w:r w:rsidRPr="008C4432">
        <w:rPr>
          <w:szCs w:val="20"/>
        </w:rPr>
        <w:t xml:space="preserve">, odstavek </w:t>
      </w:r>
      <w:r w:rsidRPr="008C4432">
        <w:rPr>
          <w:i/>
          <w:szCs w:val="20"/>
        </w:rPr>
        <w:t>Izobrazba in strokovna usposobljenost</w:t>
      </w:r>
      <w:r>
        <w:rPr>
          <w:i/>
          <w:szCs w:val="20"/>
        </w:rPr>
        <w:t xml:space="preserve">. </w:t>
      </w:r>
      <w:r>
        <w:rPr>
          <w:rFonts w:cs="Arial"/>
          <w:szCs w:val="20"/>
        </w:rPr>
        <w:t>G</w:t>
      </w:r>
      <w:r w:rsidRPr="00B74538">
        <w:rPr>
          <w:rFonts w:cs="Arial"/>
          <w:szCs w:val="20"/>
        </w:rPr>
        <w:t>ospodarski subjekt v polje</w:t>
      </w:r>
      <w:r>
        <w:rPr>
          <w:rFonts w:cs="Arial"/>
          <w:szCs w:val="20"/>
        </w:rPr>
        <w:t xml:space="preserve"> </w:t>
      </w:r>
      <w:r w:rsidRPr="00A52BEA">
        <w:rPr>
          <w:rFonts w:cs="Arial"/>
          <w:i/>
          <w:iCs/>
          <w:szCs w:val="20"/>
        </w:rPr>
        <w:t>Ime</w:t>
      </w:r>
      <w:r>
        <w:rPr>
          <w:rFonts w:cs="Arial"/>
          <w:i/>
          <w:iCs/>
          <w:szCs w:val="20"/>
        </w:rPr>
        <w:t xml:space="preserve"> </w:t>
      </w:r>
      <w:r>
        <w:rPr>
          <w:rFonts w:cs="Arial"/>
          <w:szCs w:val="20"/>
        </w:rPr>
        <w:t>vpiše DA,</w:t>
      </w:r>
      <w:r w:rsidRPr="00A52BEA">
        <w:rPr>
          <w:rFonts w:cs="Arial"/>
          <w:szCs w:val="20"/>
        </w:rPr>
        <w:t xml:space="preserve"> če</w:t>
      </w:r>
      <w:r>
        <w:rPr>
          <w:rFonts w:cs="Arial"/>
          <w:szCs w:val="20"/>
        </w:rPr>
        <w:t xml:space="preserve"> </w:t>
      </w:r>
      <w:r w:rsidRPr="00A52BEA">
        <w:rPr>
          <w:rFonts w:cs="Arial"/>
          <w:szCs w:val="20"/>
        </w:rPr>
        <w:t xml:space="preserve">izpolnjuje kadrovske pogoje, </w:t>
      </w:r>
      <w:r w:rsidRPr="00544E2A">
        <w:rPr>
          <w:rFonts w:cs="Arial"/>
          <w:b/>
          <w:bCs/>
          <w:szCs w:val="20"/>
        </w:rPr>
        <w:t xml:space="preserve">v obrazec </w:t>
      </w:r>
      <w:r w:rsidRPr="00544E2A">
        <w:rPr>
          <w:rFonts w:cs="Arial"/>
          <w:b/>
          <w:bCs/>
          <w:i/>
          <w:iCs/>
          <w:szCs w:val="20"/>
        </w:rPr>
        <w:t>Prijava kadrov</w:t>
      </w:r>
      <w:r w:rsidRPr="00A52BEA">
        <w:rPr>
          <w:rFonts w:cs="Arial"/>
          <w:szCs w:val="20"/>
        </w:rPr>
        <w:t xml:space="preserve"> pri vsakem prijavljenem kadru navede</w:t>
      </w:r>
      <w:r>
        <w:rPr>
          <w:rFonts w:cs="Arial"/>
          <w:szCs w:val="20"/>
        </w:rPr>
        <w:t xml:space="preserve"> </w:t>
      </w:r>
      <w:r w:rsidRPr="00A52BEA">
        <w:rPr>
          <w:rFonts w:cs="Arial"/>
          <w:szCs w:val="20"/>
        </w:rPr>
        <w:t>podatke o certifikatih kadra</w:t>
      </w:r>
    </w:p>
    <w:p w14:paraId="1D80E7A3" w14:textId="77777777" w:rsidR="006C5D13" w:rsidRDefault="006C5D13" w:rsidP="00203B87">
      <w:pPr>
        <w:tabs>
          <w:tab w:val="left" w:pos="817"/>
        </w:tabs>
        <w:ind w:left="284"/>
        <w:rPr>
          <w:szCs w:val="20"/>
        </w:rPr>
      </w:pPr>
    </w:p>
    <w:p w14:paraId="13754DD8" w14:textId="0FB7E961" w:rsidR="00203B87" w:rsidRPr="00544E2A" w:rsidRDefault="00203B87" w:rsidP="00203B87">
      <w:pPr>
        <w:tabs>
          <w:tab w:val="left" w:pos="817"/>
        </w:tabs>
        <w:ind w:left="284"/>
        <w:rPr>
          <w:szCs w:val="20"/>
        </w:rPr>
      </w:pPr>
      <w:r w:rsidRPr="00544E2A">
        <w:rPr>
          <w:szCs w:val="20"/>
        </w:rPr>
        <w:t xml:space="preserve">in </w:t>
      </w:r>
    </w:p>
    <w:p w14:paraId="28ED8DEC" w14:textId="77777777" w:rsidR="006C5D13" w:rsidRDefault="006C5D13" w:rsidP="00544E2A">
      <w:pPr>
        <w:tabs>
          <w:tab w:val="left" w:pos="817"/>
        </w:tabs>
        <w:ind w:left="284"/>
        <w:rPr>
          <w:rStyle w:val="ui-provider"/>
          <w:b/>
          <w:bCs/>
        </w:rPr>
      </w:pPr>
    </w:p>
    <w:p w14:paraId="748D1826" w14:textId="754310EF" w:rsidR="00203B87" w:rsidRDefault="00EE6E10" w:rsidP="00544E2A">
      <w:pPr>
        <w:tabs>
          <w:tab w:val="left" w:pos="817"/>
        </w:tabs>
        <w:ind w:left="284"/>
        <w:rPr>
          <w:szCs w:val="20"/>
        </w:rPr>
      </w:pPr>
      <w:r w:rsidRPr="00544E2A">
        <w:rPr>
          <w:rStyle w:val="ui-provider"/>
          <w:b/>
          <w:bCs/>
        </w:rPr>
        <w:t>kopije certifikatov</w:t>
      </w:r>
      <w:r>
        <w:rPr>
          <w:rStyle w:val="ui-provider"/>
        </w:rPr>
        <w:t xml:space="preserve">, ki glasijo na ime kadra, </w:t>
      </w:r>
      <w:r w:rsidRPr="00544E2A">
        <w:rPr>
          <w:rStyle w:val="ui-provider"/>
          <w:b/>
          <w:bCs/>
        </w:rPr>
        <w:t>ali dokazila</w:t>
      </w:r>
      <w:r>
        <w:rPr>
          <w:rStyle w:val="ui-provider"/>
        </w:rPr>
        <w:t xml:space="preserve"> (potrdila certifikacijskega organa, izpisi iz spletne strani,…), </w:t>
      </w:r>
      <w:r w:rsidRPr="00544E2A">
        <w:rPr>
          <w:rStyle w:val="ui-provider"/>
          <w:b/>
          <w:bCs/>
        </w:rPr>
        <w:t>iz katerih je razvidno, da je kader uspešno izvedel vsa preverjanja znanja, ki so potrebna za osvojitev certifikata.</w:t>
      </w:r>
    </w:p>
    <w:p w14:paraId="0EF3C8C1" w14:textId="77777777" w:rsidR="0072243A" w:rsidRPr="00863110" w:rsidRDefault="0072243A" w:rsidP="0072243A">
      <w:pPr>
        <w:rPr>
          <w:rFonts w:cs="Arial"/>
          <w:b/>
          <w:szCs w:val="20"/>
        </w:rPr>
      </w:pPr>
    </w:p>
    <w:p w14:paraId="3969560D" w14:textId="77777777" w:rsidR="0072243A" w:rsidRDefault="0072243A" w:rsidP="0072243A">
      <w:pPr>
        <w:pStyle w:val="Odstavekseznama"/>
        <w:numPr>
          <w:ilvl w:val="0"/>
          <w:numId w:val="41"/>
        </w:numPr>
        <w:spacing w:line="240" w:lineRule="auto"/>
        <w:ind w:left="284" w:hanging="284"/>
        <w:rPr>
          <w:rFonts w:cs="Arial"/>
          <w:szCs w:val="20"/>
        </w:rPr>
      </w:pPr>
      <w:bookmarkStart w:id="54" w:name="_Hlk535331337"/>
      <w:r>
        <w:rPr>
          <w:rFonts w:cs="Arial"/>
          <w:szCs w:val="20"/>
        </w:rPr>
        <w:t>Za sklop 5:</w:t>
      </w:r>
    </w:p>
    <w:p w14:paraId="641E41D4" w14:textId="05F1A748" w:rsidR="00E65002" w:rsidRPr="00E904AF" w:rsidRDefault="001E10EF" w:rsidP="0072243A">
      <w:pPr>
        <w:pStyle w:val="Odstavekseznama"/>
        <w:spacing w:line="240" w:lineRule="auto"/>
        <w:ind w:left="284"/>
        <w:rPr>
          <w:rFonts w:cs="Arial"/>
          <w:szCs w:val="20"/>
        </w:rPr>
      </w:pPr>
      <w:r w:rsidRPr="001E10EF">
        <w:rPr>
          <w:rFonts w:cstheme="minorHAnsi"/>
        </w:rPr>
        <w:t>Vsak od prijavljenih kadrov za sklop, za katerega ponudnik oddaja ponudbo, mora imeti vsaj en certifikat iz nabora certifikatov določenih v nadaljevanju</w:t>
      </w:r>
      <w:r>
        <w:rPr>
          <w:rFonts w:cstheme="minorHAnsi"/>
        </w:rPr>
        <w:t>.</w:t>
      </w:r>
      <w:r w:rsidRPr="00E904AF">
        <w:t xml:space="preserve"> </w:t>
      </w:r>
      <w:r w:rsidR="0072243A" w:rsidRPr="00E904AF">
        <w:t xml:space="preserve">Prijavljeni kadri skupaj morajo z ustrezno </w:t>
      </w:r>
      <w:r w:rsidR="0072243A" w:rsidRPr="00E904AF">
        <w:lastRenderedPageBreak/>
        <w:t>funkcionalno izobrazbo (certifikati) pokrivati naslednja znanja in tehnologije na razpisanih področjih z vsaj minimalnim številom naslednjih veljavnih certifikatov</w:t>
      </w:r>
      <w:r w:rsidR="0072243A" w:rsidRPr="00E904AF">
        <w:rPr>
          <w:rFonts w:cs="Arial"/>
          <w:szCs w:val="20"/>
        </w:rPr>
        <w:t xml:space="preserve">: </w:t>
      </w:r>
    </w:p>
    <w:p w14:paraId="23171255" w14:textId="77777777" w:rsidR="0072243A" w:rsidRPr="00E904AF" w:rsidRDefault="0072243A" w:rsidP="0072243A">
      <w:pPr>
        <w:pStyle w:val="Odstavekseznama"/>
        <w:spacing w:line="240" w:lineRule="auto"/>
        <w:ind w:left="284"/>
        <w:rPr>
          <w:rFonts w:cs="Arial"/>
          <w:szCs w:val="20"/>
        </w:rPr>
      </w:pPr>
    </w:p>
    <w:tbl>
      <w:tblPr>
        <w:tblW w:w="8430" w:type="dxa"/>
        <w:tblInd w:w="354" w:type="dxa"/>
        <w:tblCellMar>
          <w:left w:w="70" w:type="dxa"/>
          <w:right w:w="70" w:type="dxa"/>
        </w:tblCellMar>
        <w:tblLook w:val="04A0" w:firstRow="1" w:lastRow="0" w:firstColumn="1" w:lastColumn="0" w:noHBand="0" w:noVBand="1"/>
      </w:tblPr>
      <w:tblGrid>
        <w:gridCol w:w="6729"/>
        <w:gridCol w:w="1701"/>
      </w:tblGrid>
      <w:tr w:rsidR="0052063A" w:rsidRPr="00E904AF" w14:paraId="52DB5E23" w14:textId="77777777" w:rsidTr="0052063A">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9B2527" w14:textId="77777777" w:rsidR="00821E56" w:rsidRPr="00C039F9" w:rsidRDefault="00821E56" w:rsidP="00C039F9">
            <w:pPr>
              <w:spacing w:line="240" w:lineRule="auto"/>
              <w:rPr>
                <w:b/>
              </w:rPr>
            </w:pPr>
            <w:r w:rsidRPr="00C039F9">
              <w:rPr>
                <w:b/>
              </w:rPr>
              <w:t>Certifikat</w:t>
            </w:r>
          </w:p>
        </w:tc>
        <w:tc>
          <w:tcPr>
            <w:tcW w:w="1701" w:type="dxa"/>
            <w:tcBorders>
              <w:top w:val="single" w:sz="4" w:space="0" w:color="auto"/>
              <w:left w:val="nil"/>
              <w:bottom w:val="single" w:sz="4" w:space="0" w:color="auto"/>
              <w:right w:val="single" w:sz="4" w:space="0" w:color="auto"/>
            </w:tcBorders>
            <w:shd w:val="clear" w:color="auto" w:fill="BFBFBF"/>
            <w:noWrap/>
            <w:vAlign w:val="center"/>
            <w:hideMark/>
          </w:tcPr>
          <w:p w14:paraId="5AED0B67" w14:textId="77777777" w:rsidR="00821E56" w:rsidRPr="00C039F9" w:rsidRDefault="00821E56" w:rsidP="00C039F9">
            <w:pPr>
              <w:spacing w:line="240" w:lineRule="auto"/>
              <w:rPr>
                <w:b/>
              </w:rPr>
            </w:pPr>
            <w:r w:rsidRPr="00C039F9">
              <w:rPr>
                <w:b/>
              </w:rPr>
              <w:t>Št. kadrov s certifikatom</w:t>
            </w:r>
          </w:p>
        </w:tc>
      </w:tr>
      <w:tr w:rsidR="00821E56" w:rsidRPr="00E904AF" w14:paraId="166FF95F" w14:textId="77777777" w:rsidTr="00C039F9">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B74359" w14:textId="6FB642C6" w:rsidR="00821E56" w:rsidRPr="00E904AF" w:rsidRDefault="00821E56" w:rsidP="00C039F9">
            <w:pPr>
              <w:spacing w:line="240" w:lineRule="auto"/>
            </w:pPr>
            <w:r w:rsidRPr="00C039F9">
              <w:rPr>
                <w:rFonts w:eastAsia="Times New Roman" w:cstheme="minorHAnsi"/>
                <w:lang w:eastAsia="sl-SI"/>
              </w:rPr>
              <w:t>Cisco: CCNP Enterprise</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F96FB" w14:textId="77777777" w:rsidR="00821E56" w:rsidRPr="00E904AF" w:rsidRDefault="00821E56" w:rsidP="00C039F9">
            <w:pPr>
              <w:spacing w:line="240" w:lineRule="auto"/>
            </w:pPr>
            <w:r w:rsidRPr="00E904AF">
              <w:t>1</w:t>
            </w:r>
          </w:p>
        </w:tc>
      </w:tr>
      <w:tr w:rsidR="00821E56" w:rsidRPr="00E904AF" w14:paraId="3905E07B" w14:textId="77777777" w:rsidTr="00AC10E0">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BE7159" w14:textId="77777777" w:rsidR="00821E56" w:rsidRPr="00C039F9" w:rsidRDefault="00821E56" w:rsidP="00AC10E0">
            <w:pPr>
              <w:spacing w:line="240" w:lineRule="auto"/>
              <w:rPr>
                <w:rFonts w:eastAsia="Times New Roman" w:cstheme="minorHAnsi"/>
                <w:lang w:eastAsia="sl-SI"/>
              </w:rPr>
            </w:pPr>
            <w:r w:rsidRPr="00C039F9">
              <w:rPr>
                <w:rFonts w:eastAsia="Times New Roman" w:cstheme="minorHAnsi"/>
                <w:lang w:eastAsia="sl-SI"/>
              </w:rPr>
              <w:t>Cisco: CCNP Security</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0F5A3F" w14:textId="77777777" w:rsidR="00821E56" w:rsidRPr="00C039F9" w:rsidRDefault="00821E56" w:rsidP="00AC10E0">
            <w:pPr>
              <w:spacing w:line="240" w:lineRule="auto"/>
              <w:rPr>
                <w:rFonts w:cstheme="minorHAnsi"/>
                <w:lang w:eastAsia="sl-SI"/>
              </w:rPr>
            </w:pPr>
            <w:r w:rsidRPr="00C039F9">
              <w:rPr>
                <w:rFonts w:cstheme="minorHAnsi"/>
                <w:lang w:eastAsia="sl-SI"/>
              </w:rPr>
              <w:t>1</w:t>
            </w:r>
          </w:p>
        </w:tc>
      </w:tr>
      <w:tr w:rsidR="00821E56" w:rsidRPr="00E904AF" w14:paraId="4AA85ECA" w14:textId="77777777" w:rsidTr="00C039F9">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818E00" w14:textId="3053EBFB" w:rsidR="00821E56" w:rsidRPr="00E904AF" w:rsidRDefault="00821E56" w:rsidP="00C039F9">
            <w:pPr>
              <w:spacing w:line="240" w:lineRule="auto"/>
            </w:pPr>
            <w:r w:rsidRPr="00C039F9">
              <w:rPr>
                <w:rFonts w:eastAsia="Times New Roman" w:cstheme="minorHAnsi"/>
                <w:lang w:eastAsia="sl-SI"/>
              </w:rPr>
              <w:t>Cisco: CCNA</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15C22" w14:textId="77777777" w:rsidR="00821E56" w:rsidRPr="00E904AF" w:rsidRDefault="00821E56" w:rsidP="00C039F9">
            <w:pPr>
              <w:spacing w:line="240" w:lineRule="auto"/>
            </w:pPr>
            <w:r w:rsidRPr="00E904AF">
              <w:t>2</w:t>
            </w:r>
          </w:p>
        </w:tc>
      </w:tr>
      <w:tr w:rsidR="00821E56" w:rsidRPr="00E904AF" w14:paraId="5DD2DC2E" w14:textId="77777777" w:rsidTr="00C039F9">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94E70" w14:textId="5AF07FBE" w:rsidR="00821E56" w:rsidRPr="00E904AF" w:rsidRDefault="00821E56" w:rsidP="00C039F9">
            <w:pPr>
              <w:spacing w:line="240" w:lineRule="auto"/>
            </w:pPr>
            <w:r w:rsidRPr="00C039F9">
              <w:rPr>
                <w:rFonts w:eastAsia="Times New Roman" w:cstheme="minorHAnsi"/>
                <w:lang w:eastAsia="sl-SI"/>
              </w:rPr>
              <w:t>Juniper Networks: JNCIP-ENT (Enterprise Routing and Switching)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2FD78" w14:textId="77777777" w:rsidR="00821E56" w:rsidRPr="00E904AF" w:rsidRDefault="00821E56" w:rsidP="00C039F9">
            <w:pPr>
              <w:spacing w:line="240" w:lineRule="auto"/>
            </w:pPr>
            <w:r w:rsidRPr="00E904AF">
              <w:t>1</w:t>
            </w:r>
          </w:p>
        </w:tc>
      </w:tr>
      <w:tr w:rsidR="00821E56" w:rsidRPr="00E904AF" w14:paraId="16E70C6B" w14:textId="77777777" w:rsidTr="00C039F9">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55A6A6" w14:textId="53F69129" w:rsidR="00821E56" w:rsidRPr="00E904AF" w:rsidRDefault="00821E56" w:rsidP="00C039F9">
            <w:pPr>
              <w:spacing w:line="240" w:lineRule="auto"/>
            </w:pPr>
            <w:r w:rsidRPr="00E904AF">
              <w:t>Juniper Networks</w:t>
            </w:r>
            <w:r w:rsidRPr="00C039F9">
              <w:rPr>
                <w:rFonts w:eastAsia="Times New Roman" w:cstheme="minorHAnsi"/>
                <w:lang w:eastAsia="sl-SI"/>
              </w:rPr>
              <w:t>: JNCIA-Junos (</w:t>
            </w:r>
            <w:r w:rsidRPr="00E904AF">
              <w:t>Enterprise Routing and Switching)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73B9E" w14:textId="4F45D1F1" w:rsidR="00821E56" w:rsidRPr="00E904AF" w:rsidRDefault="00821E56" w:rsidP="00C039F9">
            <w:pPr>
              <w:spacing w:line="240" w:lineRule="auto"/>
            </w:pPr>
            <w:r w:rsidRPr="00C039F9">
              <w:rPr>
                <w:rFonts w:cstheme="minorHAnsi"/>
                <w:lang w:eastAsia="sl-SI"/>
              </w:rPr>
              <w:t>2</w:t>
            </w:r>
          </w:p>
        </w:tc>
      </w:tr>
      <w:tr w:rsidR="00821E56" w:rsidRPr="00E904AF" w14:paraId="59936ECF" w14:textId="77777777" w:rsidTr="00C039F9">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42D8D" w14:textId="16A7CC8E" w:rsidR="00821E56" w:rsidRPr="00E904AF" w:rsidRDefault="00821E56" w:rsidP="00C039F9">
            <w:pPr>
              <w:spacing w:line="240" w:lineRule="auto"/>
            </w:pPr>
            <w:r w:rsidRPr="00C039F9">
              <w:rPr>
                <w:rFonts w:eastAsia="Times New Roman" w:cstheme="minorHAnsi"/>
                <w:lang w:eastAsia="sl-SI"/>
              </w:rPr>
              <w:t>Extreme Network: Extreme Certified Professional – Extreme</w:t>
            </w:r>
            <w:r w:rsidRPr="00E904AF">
              <w:t xml:space="preserve"> Switching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45B68" w14:textId="54C772E5" w:rsidR="00821E56" w:rsidRPr="00E904AF" w:rsidRDefault="00821E56" w:rsidP="00C039F9">
            <w:pPr>
              <w:spacing w:line="240" w:lineRule="auto"/>
            </w:pPr>
            <w:r w:rsidRPr="00C039F9">
              <w:rPr>
                <w:rFonts w:cstheme="minorHAnsi"/>
                <w:lang w:eastAsia="sl-SI"/>
              </w:rPr>
              <w:t>1</w:t>
            </w:r>
          </w:p>
        </w:tc>
      </w:tr>
      <w:tr w:rsidR="00821E56" w:rsidRPr="00E904AF" w14:paraId="6A21D1EB" w14:textId="77777777" w:rsidTr="00C039F9">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EE6BA" w14:textId="073FF546" w:rsidR="00821E56" w:rsidRPr="00E904AF" w:rsidRDefault="00821E56" w:rsidP="00C039F9">
            <w:pPr>
              <w:spacing w:line="240" w:lineRule="auto"/>
            </w:pPr>
            <w:r w:rsidRPr="00E904AF">
              <w:t>Extreme Network</w:t>
            </w:r>
            <w:r w:rsidRPr="00C039F9">
              <w:rPr>
                <w:rFonts w:eastAsia="Times New Roman" w:cstheme="minorHAnsi"/>
                <w:lang w:eastAsia="sl-SI"/>
              </w:rPr>
              <w:t>: Extreme Certified</w:t>
            </w:r>
            <w:r w:rsidRPr="00E904AF">
              <w:t xml:space="preserve"> Associate </w:t>
            </w:r>
            <w:r w:rsidRPr="00C039F9">
              <w:rPr>
                <w:rFonts w:eastAsia="Times New Roman" w:cstheme="minorHAnsi"/>
                <w:lang w:eastAsia="sl-SI"/>
              </w:rPr>
              <w:t>– Extreme Switching</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613C9" w14:textId="77777777" w:rsidR="00821E56" w:rsidRPr="00E904AF" w:rsidRDefault="00821E56" w:rsidP="00C039F9">
            <w:pPr>
              <w:spacing w:line="240" w:lineRule="auto"/>
            </w:pPr>
            <w:r w:rsidRPr="00E904AF">
              <w:t>2</w:t>
            </w:r>
          </w:p>
        </w:tc>
      </w:tr>
      <w:tr w:rsidR="00821E56" w:rsidRPr="00E904AF" w14:paraId="4C9C352F" w14:textId="77777777" w:rsidTr="00C039F9">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7F24A6" w14:textId="333C9E5E" w:rsidR="00821E56" w:rsidRPr="00E904AF" w:rsidRDefault="00821E56" w:rsidP="00C039F9">
            <w:pPr>
              <w:spacing w:line="240" w:lineRule="auto"/>
            </w:pPr>
            <w:r w:rsidRPr="00C039F9">
              <w:rPr>
                <w:rFonts w:eastAsia="Times New Roman" w:cstheme="minorHAnsi"/>
                <w:lang w:eastAsia="sl-SI"/>
              </w:rPr>
              <w:t>HP/Aruba: Aruba</w:t>
            </w:r>
            <w:r w:rsidRPr="00E904AF">
              <w:t xml:space="preserve"> Certified </w:t>
            </w:r>
            <w:r w:rsidRPr="00C039F9">
              <w:rPr>
                <w:rFonts w:eastAsia="Times New Roman" w:cstheme="minorHAnsi"/>
                <w:lang w:eastAsia="sl-SI"/>
              </w:rPr>
              <w:t xml:space="preserve">Switching </w:t>
            </w:r>
            <w:r w:rsidRPr="00E904AF">
              <w:t xml:space="preserve">Associate </w:t>
            </w:r>
            <w:r w:rsidRPr="00C039F9">
              <w:rPr>
                <w:rFonts w:eastAsia="Times New Roman" w:cstheme="minorHAnsi"/>
                <w:lang w:eastAsia="sl-SI"/>
              </w:rPr>
              <w:t>(ACSA</w:t>
            </w:r>
            <w:r w:rsidRPr="00E904AF">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DCCF1" w14:textId="6AC00AF3" w:rsidR="00821E56" w:rsidRPr="00E904AF" w:rsidRDefault="00821E56" w:rsidP="00C039F9">
            <w:pPr>
              <w:spacing w:line="240" w:lineRule="auto"/>
            </w:pPr>
            <w:r w:rsidRPr="00C039F9">
              <w:rPr>
                <w:rFonts w:cstheme="minorHAnsi"/>
                <w:lang w:eastAsia="sl-SI"/>
              </w:rPr>
              <w:t>1</w:t>
            </w:r>
          </w:p>
        </w:tc>
      </w:tr>
      <w:tr w:rsidR="00821E56" w:rsidRPr="00E904AF" w14:paraId="3F3D0800" w14:textId="77777777" w:rsidTr="00C039F9">
        <w:trPr>
          <w:trHeight w:val="288"/>
        </w:trPr>
        <w:tc>
          <w:tcPr>
            <w:tcW w:w="67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B11AAD" w14:textId="179B9217" w:rsidR="00821E56" w:rsidRPr="00E904AF" w:rsidRDefault="00821E56" w:rsidP="00C039F9">
            <w:pPr>
              <w:spacing w:line="240" w:lineRule="auto"/>
            </w:pPr>
            <w:r w:rsidRPr="00C039F9">
              <w:rPr>
                <w:rFonts w:eastAsia="Times New Roman" w:cstheme="minorHAnsi"/>
                <w:lang w:eastAsia="sl-SI"/>
              </w:rPr>
              <w:t xml:space="preserve">HP/Aruba: </w:t>
            </w:r>
            <w:r w:rsidRPr="00C039F9">
              <w:rPr>
                <w:rFonts w:cstheme="minorHAnsi"/>
                <w:lang w:eastAsia="sl-SI"/>
              </w:rPr>
              <w:t>ACA - Network</w:t>
            </w:r>
            <w:r w:rsidRPr="00E904AF">
              <w:t xml:space="preserve"> Security ali </w:t>
            </w:r>
            <w:r w:rsidRPr="00C039F9">
              <w:rPr>
                <w:rFonts w:cstheme="minorHAnsi"/>
                <w:lang w:eastAsia="sl-SI"/>
              </w:rPr>
              <w:t xml:space="preserve">HP/Aruba: Certified Switching </w:t>
            </w:r>
            <w:r w:rsidRPr="00E904AF">
              <w:t xml:space="preserve">Professional </w:t>
            </w:r>
            <w:r w:rsidRPr="00C039F9">
              <w:rPr>
                <w:rFonts w:cstheme="minorHAnsi"/>
                <w:lang w:eastAsia="sl-SI"/>
              </w:rPr>
              <w:t>(ACSP</w:t>
            </w:r>
            <w:r w:rsidRPr="00E904AF">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92714" w14:textId="77777777" w:rsidR="00821E56" w:rsidRPr="00E904AF" w:rsidRDefault="00821E56" w:rsidP="00C039F9">
            <w:pPr>
              <w:spacing w:line="240" w:lineRule="auto"/>
            </w:pPr>
            <w:r w:rsidRPr="00E904AF">
              <w:t>1</w:t>
            </w:r>
          </w:p>
        </w:tc>
      </w:tr>
    </w:tbl>
    <w:p w14:paraId="68715B69" w14:textId="77777777" w:rsidR="00821E56" w:rsidRDefault="00821E56" w:rsidP="0072243A">
      <w:pPr>
        <w:pStyle w:val="Odstavekseznama"/>
        <w:spacing w:line="240" w:lineRule="auto"/>
        <w:ind w:left="284"/>
        <w:rPr>
          <w:rFonts w:cs="Arial"/>
          <w:szCs w:val="20"/>
        </w:rPr>
      </w:pPr>
    </w:p>
    <w:bookmarkEnd w:id="54"/>
    <w:p w14:paraId="5AAA2A3B" w14:textId="77777777" w:rsidR="0072243A" w:rsidRDefault="0072243A" w:rsidP="00C039F9">
      <w:pPr>
        <w:rPr>
          <w:szCs w:val="20"/>
        </w:rPr>
      </w:pPr>
    </w:p>
    <w:p w14:paraId="02EDD9EC" w14:textId="77777777" w:rsidR="00203B87" w:rsidRPr="0062663E" w:rsidRDefault="00203B87" w:rsidP="00203B87">
      <w:pPr>
        <w:spacing w:line="240" w:lineRule="auto"/>
        <w:ind w:left="284"/>
        <w:rPr>
          <w:b/>
          <w:bCs/>
          <w:szCs w:val="20"/>
        </w:rPr>
      </w:pPr>
      <w:r w:rsidRPr="0062663E">
        <w:rPr>
          <w:b/>
          <w:bCs/>
          <w:szCs w:val="20"/>
        </w:rPr>
        <w:t xml:space="preserve">DOKAZILO: </w:t>
      </w:r>
    </w:p>
    <w:p w14:paraId="79CDD366" w14:textId="77777777" w:rsidR="00203B87" w:rsidRPr="00544E2A" w:rsidRDefault="00203B87" w:rsidP="00203B87">
      <w:pPr>
        <w:spacing w:line="240" w:lineRule="auto"/>
        <w:ind w:left="284"/>
        <w:rPr>
          <w:rFonts w:cs="Arial"/>
          <w:szCs w:val="20"/>
        </w:rPr>
      </w:pPr>
      <w:r>
        <w:rPr>
          <w:szCs w:val="20"/>
        </w:rPr>
        <w:t>I</w:t>
      </w:r>
      <w:r w:rsidRPr="008C4432">
        <w:rPr>
          <w:szCs w:val="20"/>
        </w:rPr>
        <w:t xml:space="preserve">zpolnjen obrazec </w:t>
      </w:r>
      <w:r w:rsidRPr="00203B87">
        <w:rPr>
          <w:b/>
          <w:bCs/>
          <w:szCs w:val="20"/>
        </w:rPr>
        <w:t xml:space="preserve">ESPD </w:t>
      </w:r>
      <w:r w:rsidRPr="008C4432">
        <w:rPr>
          <w:szCs w:val="20"/>
        </w:rPr>
        <w:t xml:space="preserve">v </w:t>
      </w:r>
      <w:r w:rsidRPr="008C4432">
        <w:rPr>
          <w:i/>
          <w:szCs w:val="20"/>
        </w:rPr>
        <w:t>delu IV: Pogoji za sodelovanje, C: Tehnična in strokovna sposobnost</w:t>
      </w:r>
      <w:r w:rsidRPr="008C4432">
        <w:rPr>
          <w:szCs w:val="20"/>
        </w:rPr>
        <w:t xml:space="preserve">, odstavek </w:t>
      </w:r>
      <w:r w:rsidRPr="008C4432">
        <w:rPr>
          <w:i/>
          <w:szCs w:val="20"/>
        </w:rPr>
        <w:t>Izobrazba in strokovna usposobljenost</w:t>
      </w:r>
      <w:r>
        <w:rPr>
          <w:i/>
          <w:szCs w:val="20"/>
        </w:rPr>
        <w:t xml:space="preserve">. </w:t>
      </w:r>
      <w:r>
        <w:rPr>
          <w:rFonts w:cs="Arial"/>
          <w:szCs w:val="20"/>
        </w:rPr>
        <w:t>G</w:t>
      </w:r>
      <w:r w:rsidRPr="00B74538">
        <w:rPr>
          <w:rFonts w:cs="Arial"/>
          <w:szCs w:val="20"/>
        </w:rPr>
        <w:t>ospodarski subjekt v polje</w:t>
      </w:r>
      <w:r>
        <w:rPr>
          <w:rFonts w:cs="Arial"/>
          <w:szCs w:val="20"/>
        </w:rPr>
        <w:t xml:space="preserve"> </w:t>
      </w:r>
      <w:r w:rsidRPr="00A52BEA">
        <w:rPr>
          <w:rFonts w:cs="Arial"/>
          <w:i/>
          <w:iCs/>
          <w:szCs w:val="20"/>
        </w:rPr>
        <w:t>Ime</w:t>
      </w:r>
      <w:r>
        <w:rPr>
          <w:rFonts w:cs="Arial"/>
          <w:i/>
          <w:iCs/>
          <w:szCs w:val="20"/>
        </w:rPr>
        <w:t xml:space="preserve"> </w:t>
      </w:r>
      <w:r>
        <w:rPr>
          <w:rFonts w:cs="Arial"/>
          <w:szCs w:val="20"/>
        </w:rPr>
        <w:t>vpiše DA,</w:t>
      </w:r>
      <w:r w:rsidRPr="00A52BEA">
        <w:rPr>
          <w:rFonts w:cs="Arial"/>
          <w:szCs w:val="20"/>
        </w:rPr>
        <w:t xml:space="preserve"> če</w:t>
      </w:r>
      <w:r>
        <w:rPr>
          <w:rFonts w:cs="Arial"/>
          <w:szCs w:val="20"/>
        </w:rPr>
        <w:t xml:space="preserve"> </w:t>
      </w:r>
      <w:r w:rsidRPr="00A52BEA">
        <w:rPr>
          <w:rFonts w:cs="Arial"/>
          <w:szCs w:val="20"/>
        </w:rPr>
        <w:t xml:space="preserve">izpolnjuje kadrovske pogoje, </w:t>
      </w:r>
      <w:r w:rsidRPr="0062663E">
        <w:rPr>
          <w:rFonts w:cs="Arial"/>
          <w:b/>
          <w:bCs/>
          <w:szCs w:val="20"/>
        </w:rPr>
        <w:t xml:space="preserve">v obrazec </w:t>
      </w:r>
      <w:r w:rsidRPr="0062663E">
        <w:rPr>
          <w:rFonts w:cs="Arial"/>
          <w:b/>
          <w:bCs/>
          <w:i/>
          <w:iCs/>
          <w:szCs w:val="20"/>
        </w:rPr>
        <w:t>Prijava kadrov</w:t>
      </w:r>
      <w:r w:rsidRPr="00A52BEA">
        <w:rPr>
          <w:rFonts w:cs="Arial"/>
          <w:szCs w:val="20"/>
        </w:rPr>
        <w:t xml:space="preserve"> pri vsakem prijavljenem kadru navede</w:t>
      </w:r>
      <w:r>
        <w:rPr>
          <w:rFonts w:cs="Arial"/>
          <w:szCs w:val="20"/>
        </w:rPr>
        <w:t xml:space="preserve"> </w:t>
      </w:r>
      <w:r w:rsidRPr="00544E2A">
        <w:rPr>
          <w:rFonts w:cs="Arial"/>
          <w:szCs w:val="20"/>
        </w:rPr>
        <w:t>podatke o certifikatih kadra</w:t>
      </w:r>
    </w:p>
    <w:p w14:paraId="575FAC40" w14:textId="77777777" w:rsidR="006C5D13" w:rsidRDefault="006C5D13" w:rsidP="00203B87">
      <w:pPr>
        <w:tabs>
          <w:tab w:val="left" w:pos="817"/>
        </w:tabs>
        <w:ind w:left="284"/>
        <w:rPr>
          <w:szCs w:val="20"/>
        </w:rPr>
      </w:pPr>
    </w:p>
    <w:p w14:paraId="212EC00F" w14:textId="3C6A5C32" w:rsidR="00203B87" w:rsidRPr="00544E2A" w:rsidRDefault="00203B87" w:rsidP="00203B87">
      <w:pPr>
        <w:tabs>
          <w:tab w:val="left" w:pos="817"/>
        </w:tabs>
        <w:ind w:left="284"/>
        <w:rPr>
          <w:szCs w:val="20"/>
        </w:rPr>
      </w:pPr>
      <w:r w:rsidRPr="00544E2A">
        <w:rPr>
          <w:szCs w:val="20"/>
        </w:rPr>
        <w:t xml:space="preserve">in </w:t>
      </w:r>
    </w:p>
    <w:p w14:paraId="58480F51" w14:textId="77777777" w:rsidR="006C5D13" w:rsidRDefault="006C5D13" w:rsidP="00544E2A">
      <w:pPr>
        <w:tabs>
          <w:tab w:val="left" w:pos="817"/>
        </w:tabs>
        <w:ind w:left="284"/>
        <w:rPr>
          <w:b/>
          <w:bCs/>
          <w:szCs w:val="20"/>
        </w:rPr>
      </w:pPr>
    </w:p>
    <w:p w14:paraId="43924308" w14:textId="0C5FF509" w:rsidR="00203B87" w:rsidRDefault="00203B87" w:rsidP="00544E2A">
      <w:pPr>
        <w:tabs>
          <w:tab w:val="left" w:pos="817"/>
        </w:tabs>
        <w:ind w:left="284"/>
        <w:rPr>
          <w:szCs w:val="20"/>
        </w:rPr>
      </w:pPr>
      <w:r w:rsidRPr="00544E2A">
        <w:rPr>
          <w:b/>
          <w:bCs/>
          <w:szCs w:val="20"/>
        </w:rPr>
        <w:t>kopije veljavnih certifikatov</w:t>
      </w:r>
      <w:r w:rsidRPr="00544E2A">
        <w:rPr>
          <w:szCs w:val="20"/>
        </w:rPr>
        <w:t>, ki glasijo na ime kadra in imajo naveden datum veljavnosti,</w:t>
      </w:r>
      <w:r w:rsidR="00544E2A">
        <w:rPr>
          <w:szCs w:val="20"/>
        </w:rPr>
        <w:t xml:space="preserve"> </w:t>
      </w:r>
      <w:r w:rsidRPr="00544E2A">
        <w:rPr>
          <w:szCs w:val="20"/>
          <w:u w:val="single"/>
        </w:rPr>
        <w:t>in</w:t>
      </w:r>
      <w:r w:rsidR="00544E2A" w:rsidRPr="00544E2A">
        <w:rPr>
          <w:szCs w:val="20"/>
          <w:u w:val="single"/>
        </w:rPr>
        <w:t xml:space="preserve"> </w:t>
      </w:r>
      <w:r w:rsidRPr="00544E2A">
        <w:rPr>
          <w:b/>
          <w:bCs/>
          <w:szCs w:val="20"/>
        </w:rPr>
        <w:t>dokazilo, iz katerega je razvidno zadnje preverjanje znanja oziroma veljavnost certifikata ali potrdila</w:t>
      </w:r>
      <w:r w:rsidRPr="00544E2A">
        <w:rPr>
          <w:szCs w:val="20"/>
        </w:rPr>
        <w:t xml:space="preserve"> (certifikat, potrdilo certifikacijskega organa, izpis iz spletne strani,…), če veljavnost ni razvidna iz samega certifikata ali potrdila.</w:t>
      </w:r>
    </w:p>
    <w:p w14:paraId="6F2D2B3F" w14:textId="77777777" w:rsidR="0072243A" w:rsidRDefault="0072243A" w:rsidP="0072243A">
      <w:pPr>
        <w:rPr>
          <w:rFonts w:cstheme="minorHAnsi"/>
          <w:szCs w:val="20"/>
        </w:rPr>
      </w:pPr>
    </w:p>
    <w:p w14:paraId="32E0F1F8" w14:textId="77777777" w:rsidR="0072243A" w:rsidRPr="00E904AF" w:rsidRDefault="0072243A" w:rsidP="0072243A">
      <w:pPr>
        <w:pStyle w:val="Odstavekseznama"/>
        <w:numPr>
          <w:ilvl w:val="0"/>
          <w:numId w:val="41"/>
        </w:numPr>
        <w:spacing w:line="240" w:lineRule="auto"/>
        <w:ind w:left="284" w:hanging="284"/>
        <w:rPr>
          <w:rFonts w:eastAsia="Times New Roman" w:cs="Arial"/>
          <w:szCs w:val="20"/>
          <w:lang w:eastAsia="sl-SI"/>
        </w:rPr>
      </w:pPr>
      <w:r w:rsidRPr="00E904AF">
        <w:rPr>
          <w:rFonts w:eastAsia="Times New Roman" w:cs="Arial"/>
          <w:szCs w:val="20"/>
          <w:lang w:eastAsia="sl-SI"/>
        </w:rPr>
        <w:t>Za sklop 6:</w:t>
      </w:r>
    </w:p>
    <w:p w14:paraId="4E44B9BF" w14:textId="20F67C97" w:rsidR="00821E56" w:rsidRPr="00E904AF" w:rsidRDefault="001E10EF" w:rsidP="0072243A">
      <w:pPr>
        <w:pStyle w:val="Odstavekseznama"/>
        <w:spacing w:line="240" w:lineRule="auto"/>
        <w:ind w:left="284"/>
        <w:rPr>
          <w:rFonts w:cs="Arial"/>
          <w:szCs w:val="20"/>
          <w:lang w:eastAsia="sl-SI"/>
        </w:rPr>
      </w:pPr>
      <w:r w:rsidRPr="001E10EF">
        <w:rPr>
          <w:rFonts w:cstheme="minorHAnsi"/>
        </w:rPr>
        <w:t>Vsak od prijavljenih kadrov za sklop, za katerega ponudnik oddaja ponudbo, mora imeti vsaj en certifikat iz nabora certifikatov določenih v nadaljevanju</w:t>
      </w:r>
      <w:r>
        <w:rPr>
          <w:rFonts w:cstheme="minorHAnsi"/>
        </w:rPr>
        <w:t>.</w:t>
      </w:r>
      <w:r>
        <w:t xml:space="preserve"> </w:t>
      </w:r>
      <w:r w:rsidR="00C36B1B">
        <w:t>P</w:t>
      </w:r>
      <w:r w:rsidR="00821E56" w:rsidRPr="00E904AF">
        <w:t xml:space="preserve">rijavljeni kadri </w:t>
      </w:r>
      <w:r w:rsidR="0072243A" w:rsidRPr="00E904AF">
        <w:rPr>
          <w:rFonts w:cs="Arial"/>
          <w:szCs w:val="20"/>
          <w:lang w:eastAsia="sl-SI"/>
        </w:rPr>
        <w:t xml:space="preserve">skupaj </w:t>
      </w:r>
      <w:r w:rsidR="00821E56" w:rsidRPr="00E904AF">
        <w:t xml:space="preserve">morajo </w:t>
      </w:r>
      <w:r w:rsidR="00C36B1B">
        <w:t>z</w:t>
      </w:r>
      <w:r w:rsidR="00821E56" w:rsidRPr="00E904AF">
        <w:t xml:space="preserve"> ustrezno funkcionalno izobrazbo </w:t>
      </w:r>
      <w:r w:rsidR="00C36B1B">
        <w:t xml:space="preserve">(certifikati) </w:t>
      </w:r>
      <w:r w:rsidR="00821E56" w:rsidRPr="00E904AF">
        <w:t>pokrivati naslednja znanja in tehnologije na razpisanih področjih z vsaj minimalnim številom naslednjih veljavnih certifikatov</w:t>
      </w:r>
      <w:r w:rsidR="00E10989">
        <w:t xml:space="preserve"> oziroma potrdil</w:t>
      </w:r>
      <w:r w:rsidR="0072243A" w:rsidRPr="00E904AF">
        <w:t>:</w:t>
      </w:r>
    </w:p>
    <w:p w14:paraId="5BCE7466" w14:textId="77777777" w:rsidR="00821E56" w:rsidRPr="00E904AF" w:rsidRDefault="00821E56" w:rsidP="0072243A">
      <w:pPr>
        <w:pStyle w:val="Odstavekseznama"/>
        <w:spacing w:line="240" w:lineRule="auto"/>
        <w:ind w:left="284"/>
        <w:rPr>
          <w:rFonts w:cs="Arial"/>
          <w:szCs w:val="20"/>
          <w:lang w:eastAsia="sl-SI"/>
        </w:rPr>
      </w:pPr>
    </w:p>
    <w:tbl>
      <w:tblPr>
        <w:tblW w:w="8706" w:type="dxa"/>
        <w:tblInd w:w="354" w:type="dxa"/>
        <w:tblCellMar>
          <w:left w:w="70" w:type="dxa"/>
          <w:right w:w="70" w:type="dxa"/>
        </w:tblCellMar>
        <w:tblLook w:val="04A0" w:firstRow="1" w:lastRow="0" w:firstColumn="1" w:lastColumn="0" w:noHBand="0" w:noVBand="1"/>
      </w:tblPr>
      <w:tblGrid>
        <w:gridCol w:w="6445"/>
        <w:gridCol w:w="2261"/>
      </w:tblGrid>
      <w:tr w:rsidR="0052063A" w:rsidRPr="00E904AF" w14:paraId="3DDC0420" w14:textId="77777777" w:rsidTr="002F2DAC">
        <w:trPr>
          <w:trHeight w:val="288"/>
        </w:trPr>
        <w:tc>
          <w:tcPr>
            <w:tcW w:w="644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E8499E" w14:textId="78F6C3BF" w:rsidR="00821E56" w:rsidRPr="0014355D" w:rsidRDefault="00821E56" w:rsidP="0014355D">
            <w:pPr>
              <w:spacing w:line="240" w:lineRule="auto"/>
              <w:rPr>
                <w:b/>
              </w:rPr>
            </w:pPr>
            <w:r w:rsidRPr="0014355D">
              <w:rPr>
                <w:b/>
              </w:rPr>
              <w:t>Certifikat</w:t>
            </w:r>
            <w:r w:rsidR="00C840FD">
              <w:rPr>
                <w:b/>
              </w:rPr>
              <w:t>i in potrdila</w:t>
            </w:r>
          </w:p>
        </w:tc>
        <w:tc>
          <w:tcPr>
            <w:tcW w:w="2261" w:type="dxa"/>
            <w:tcBorders>
              <w:top w:val="single" w:sz="4" w:space="0" w:color="auto"/>
              <w:left w:val="nil"/>
              <w:bottom w:val="single" w:sz="4" w:space="0" w:color="auto"/>
              <w:right w:val="single" w:sz="4" w:space="0" w:color="auto"/>
            </w:tcBorders>
            <w:shd w:val="clear" w:color="auto" w:fill="BFBFBF"/>
            <w:noWrap/>
            <w:vAlign w:val="center"/>
            <w:hideMark/>
          </w:tcPr>
          <w:p w14:paraId="705D142D" w14:textId="617C46C6" w:rsidR="00821E56" w:rsidRPr="0014355D" w:rsidRDefault="00821E56" w:rsidP="0014355D">
            <w:pPr>
              <w:spacing w:line="240" w:lineRule="auto"/>
              <w:rPr>
                <w:b/>
              </w:rPr>
            </w:pPr>
            <w:r w:rsidRPr="0014355D">
              <w:rPr>
                <w:b/>
              </w:rPr>
              <w:t>Št. kadrov s certifikatom</w:t>
            </w:r>
            <w:r w:rsidR="00C840FD">
              <w:rPr>
                <w:b/>
              </w:rPr>
              <w:t>/potrdilom</w:t>
            </w:r>
          </w:p>
        </w:tc>
      </w:tr>
      <w:tr w:rsidR="00821E56" w:rsidRPr="00E904AF" w14:paraId="68F1049C" w14:textId="77777777" w:rsidTr="002F2DAC">
        <w:trPr>
          <w:trHeight w:val="288"/>
        </w:trPr>
        <w:tc>
          <w:tcPr>
            <w:tcW w:w="6445" w:type="dxa"/>
            <w:tcBorders>
              <w:top w:val="nil"/>
              <w:left w:val="single" w:sz="4" w:space="0" w:color="auto"/>
              <w:bottom w:val="single" w:sz="4" w:space="0" w:color="auto"/>
              <w:right w:val="single" w:sz="4" w:space="0" w:color="auto"/>
            </w:tcBorders>
            <w:noWrap/>
            <w:vAlign w:val="bottom"/>
          </w:tcPr>
          <w:p w14:paraId="3C970A2E" w14:textId="2C115BEF" w:rsidR="00821E56" w:rsidRPr="0014355D" w:rsidRDefault="00821E56" w:rsidP="0014355D">
            <w:pPr>
              <w:spacing w:line="240" w:lineRule="auto"/>
              <w:rPr>
                <w:color w:val="000000" w:themeColor="text1"/>
              </w:rPr>
            </w:pPr>
            <w:r w:rsidRPr="0014355D">
              <w:rPr>
                <w:color w:val="000000" w:themeColor="text1"/>
              </w:rPr>
              <w:t xml:space="preserve">Pooblaščen inženir </w:t>
            </w:r>
            <w:r w:rsidRPr="0014355D">
              <w:rPr>
                <w:rFonts w:eastAsia="Times New Roman" w:cstheme="minorHAnsi"/>
                <w:color w:val="000000" w:themeColor="text1"/>
                <w:lang w:eastAsia="sl-SI"/>
              </w:rPr>
              <w:t>elektrotehnične</w:t>
            </w:r>
            <w:r w:rsidRPr="0014355D">
              <w:rPr>
                <w:color w:val="000000" w:themeColor="text1"/>
              </w:rPr>
              <w:t xml:space="preserve"> stroke s strani Inženirske zbornice Slovenije</w:t>
            </w:r>
            <w:r w:rsidR="00071730">
              <w:rPr>
                <w:color w:val="000000" w:themeColor="text1"/>
              </w:rPr>
              <w:t xml:space="preserve"> (potrdilo)</w:t>
            </w:r>
          </w:p>
        </w:tc>
        <w:tc>
          <w:tcPr>
            <w:tcW w:w="2261" w:type="dxa"/>
            <w:tcBorders>
              <w:top w:val="nil"/>
              <w:left w:val="nil"/>
              <w:bottom w:val="single" w:sz="4" w:space="0" w:color="auto"/>
              <w:right w:val="single" w:sz="4" w:space="0" w:color="auto"/>
            </w:tcBorders>
            <w:noWrap/>
            <w:vAlign w:val="center"/>
          </w:tcPr>
          <w:p w14:paraId="096E564A" w14:textId="77777777" w:rsidR="00821E56" w:rsidRPr="00E904AF" w:rsidRDefault="00821E56" w:rsidP="0014355D">
            <w:pPr>
              <w:spacing w:line="240" w:lineRule="auto"/>
            </w:pPr>
            <w:r w:rsidRPr="00E904AF">
              <w:t>1</w:t>
            </w:r>
          </w:p>
        </w:tc>
      </w:tr>
      <w:tr w:rsidR="00821E56" w:rsidRPr="00E904AF" w14:paraId="40569B43" w14:textId="77777777" w:rsidTr="002F2DAC">
        <w:trPr>
          <w:trHeight w:val="288"/>
        </w:trPr>
        <w:tc>
          <w:tcPr>
            <w:tcW w:w="6445" w:type="dxa"/>
            <w:tcBorders>
              <w:top w:val="nil"/>
              <w:left w:val="single" w:sz="4" w:space="0" w:color="auto"/>
              <w:bottom w:val="single" w:sz="4" w:space="0" w:color="auto"/>
              <w:right w:val="single" w:sz="4" w:space="0" w:color="auto"/>
            </w:tcBorders>
            <w:noWrap/>
            <w:vAlign w:val="bottom"/>
          </w:tcPr>
          <w:p w14:paraId="014AC990" w14:textId="66FC90C0" w:rsidR="00821E56" w:rsidRPr="0095079F" w:rsidRDefault="00821E56" w:rsidP="0014355D">
            <w:pPr>
              <w:spacing w:line="240" w:lineRule="auto"/>
              <w:rPr>
                <w:color w:val="000000" w:themeColor="text1"/>
              </w:rPr>
            </w:pPr>
            <w:bookmarkStart w:id="55" w:name="_Hlk168062068"/>
            <w:r w:rsidRPr="0095079F">
              <w:rPr>
                <w:color w:val="000000" w:themeColor="text1"/>
              </w:rPr>
              <w:t>Leviton</w:t>
            </w:r>
            <w:r w:rsidRPr="0095079F">
              <w:rPr>
                <w:color w:val="000000" w:themeColor="text1"/>
                <w:spacing w:val="-8"/>
              </w:rPr>
              <w:t xml:space="preserve"> </w:t>
            </w:r>
            <w:r w:rsidRPr="0095079F">
              <w:rPr>
                <w:color w:val="000000" w:themeColor="text1"/>
              </w:rPr>
              <w:t xml:space="preserve">(Brand-Rex) </w:t>
            </w:r>
            <w:bookmarkEnd w:id="55"/>
            <w:r w:rsidRPr="0095079F">
              <w:rPr>
                <w:color w:val="000000" w:themeColor="text1"/>
              </w:rPr>
              <w:t>-</w:t>
            </w:r>
            <w:r w:rsidRPr="0095079F">
              <w:rPr>
                <w:color w:val="000000" w:themeColor="text1"/>
                <w:spacing w:val="43"/>
              </w:rPr>
              <w:t xml:space="preserve"> </w:t>
            </w:r>
            <w:r w:rsidRPr="0095079F">
              <w:rPr>
                <w:color w:val="000000" w:themeColor="text1"/>
              </w:rPr>
              <w:t>Design</w:t>
            </w:r>
            <w:r w:rsidRPr="0095079F">
              <w:rPr>
                <w:color w:val="000000" w:themeColor="text1"/>
                <w:spacing w:val="-7"/>
              </w:rPr>
              <w:t xml:space="preserve"> </w:t>
            </w:r>
            <w:r w:rsidRPr="0095079F">
              <w:rPr>
                <w:color w:val="000000" w:themeColor="text1"/>
              </w:rPr>
              <w:t>and</w:t>
            </w:r>
            <w:r w:rsidRPr="0095079F">
              <w:rPr>
                <w:color w:val="000000" w:themeColor="text1"/>
                <w:spacing w:val="-7"/>
              </w:rPr>
              <w:t xml:space="preserve"> </w:t>
            </w:r>
            <w:r w:rsidRPr="0095079F">
              <w:rPr>
                <w:color w:val="000000" w:themeColor="text1"/>
                <w:spacing w:val="-2"/>
              </w:rPr>
              <w:t>Instalation - Leviton Network Solutions Certification Course Copper and Optical Fiber Communications Cabling System</w:t>
            </w:r>
          </w:p>
        </w:tc>
        <w:tc>
          <w:tcPr>
            <w:tcW w:w="2261" w:type="dxa"/>
            <w:tcBorders>
              <w:top w:val="nil"/>
              <w:left w:val="nil"/>
              <w:bottom w:val="single" w:sz="4" w:space="0" w:color="auto"/>
              <w:right w:val="single" w:sz="4" w:space="0" w:color="auto"/>
            </w:tcBorders>
            <w:noWrap/>
            <w:vAlign w:val="center"/>
          </w:tcPr>
          <w:p w14:paraId="2D235A94" w14:textId="77777777" w:rsidR="00821E56" w:rsidRPr="00E904AF" w:rsidRDefault="00821E56" w:rsidP="0014355D">
            <w:pPr>
              <w:spacing w:line="240" w:lineRule="auto"/>
            </w:pPr>
            <w:r w:rsidRPr="00E904AF">
              <w:t>2</w:t>
            </w:r>
          </w:p>
        </w:tc>
      </w:tr>
      <w:tr w:rsidR="00821E56" w:rsidRPr="00E904AF" w14:paraId="7F1FFFA8" w14:textId="77777777" w:rsidTr="002F2DAC">
        <w:trPr>
          <w:trHeight w:val="288"/>
        </w:trPr>
        <w:tc>
          <w:tcPr>
            <w:tcW w:w="6445" w:type="dxa"/>
            <w:tcBorders>
              <w:top w:val="nil"/>
              <w:left w:val="single" w:sz="4" w:space="0" w:color="auto"/>
              <w:bottom w:val="single" w:sz="4" w:space="0" w:color="auto"/>
              <w:right w:val="single" w:sz="4" w:space="0" w:color="auto"/>
            </w:tcBorders>
            <w:noWrap/>
            <w:vAlign w:val="bottom"/>
          </w:tcPr>
          <w:p w14:paraId="558F20DC" w14:textId="1C866C30" w:rsidR="00821E56" w:rsidRPr="0095079F" w:rsidRDefault="00821E56" w:rsidP="0014355D">
            <w:pPr>
              <w:spacing w:line="240" w:lineRule="auto"/>
              <w:rPr>
                <w:color w:val="000000" w:themeColor="text1"/>
              </w:rPr>
            </w:pPr>
            <w:r w:rsidRPr="0095079F">
              <w:rPr>
                <w:color w:val="000000" w:themeColor="text1"/>
              </w:rPr>
              <w:t>Commscope - Systimax</w:t>
            </w:r>
            <w:r w:rsidRPr="0095079F">
              <w:rPr>
                <w:color w:val="000000" w:themeColor="text1"/>
                <w:spacing w:val="46"/>
              </w:rPr>
              <w:t xml:space="preserve"> - </w:t>
            </w:r>
            <w:r w:rsidRPr="0095079F">
              <w:rPr>
                <w:color w:val="000000" w:themeColor="text1"/>
              </w:rPr>
              <w:t>Installation</w:t>
            </w:r>
            <w:r w:rsidRPr="0095079F">
              <w:rPr>
                <w:color w:val="000000" w:themeColor="text1"/>
                <w:spacing w:val="-6"/>
              </w:rPr>
              <w:t xml:space="preserve"> </w:t>
            </w:r>
            <w:r w:rsidRPr="0095079F">
              <w:rPr>
                <w:color w:val="000000" w:themeColor="text1"/>
              </w:rPr>
              <w:t>and</w:t>
            </w:r>
            <w:r w:rsidRPr="0095079F">
              <w:rPr>
                <w:color w:val="000000" w:themeColor="text1"/>
                <w:spacing w:val="-6"/>
              </w:rPr>
              <w:t xml:space="preserve"> </w:t>
            </w:r>
            <w:r w:rsidRPr="0095079F">
              <w:rPr>
                <w:color w:val="000000" w:themeColor="text1"/>
                <w:spacing w:val="-2"/>
              </w:rPr>
              <w:t>Maintenance</w:t>
            </w:r>
          </w:p>
        </w:tc>
        <w:tc>
          <w:tcPr>
            <w:tcW w:w="2261" w:type="dxa"/>
            <w:tcBorders>
              <w:top w:val="nil"/>
              <w:left w:val="nil"/>
              <w:bottom w:val="single" w:sz="4" w:space="0" w:color="auto"/>
              <w:right w:val="single" w:sz="4" w:space="0" w:color="auto"/>
            </w:tcBorders>
            <w:noWrap/>
            <w:vAlign w:val="center"/>
          </w:tcPr>
          <w:p w14:paraId="6EEC6D0A" w14:textId="77777777" w:rsidR="00821E56" w:rsidRPr="00E904AF" w:rsidRDefault="00821E56" w:rsidP="0014355D">
            <w:pPr>
              <w:spacing w:line="240" w:lineRule="auto"/>
            </w:pPr>
            <w:r w:rsidRPr="00E904AF">
              <w:t>2</w:t>
            </w:r>
          </w:p>
        </w:tc>
      </w:tr>
      <w:tr w:rsidR="00821E56" w:rsidRPr="00E904AF" w14:paraId="7FB6ED68" w14:textId="77777777" w:rsidTr="002F2DAC">
        <w:trPr>
          <w:trHeight w:val="323"/>
        </w:trPr>
        <w:tc>
          <w:tcPr>
            <w:tcW w:w="6445" w:type="dxa"/>
            <w:tcBorders>
              <w:top w:val="nil"/>
              <w:left w:val="single" w:sz="4" w:space="0" w:color="auto"/>
              <w:bottom w:val="single" w:sz="4" w:space="0" w:color="auto"/>
              <w:right w:val="single" w:sz="4" w:space="0" w:color="auto"/>
            </w:tcBorders>
            <w:noWrap/>
          </w:tcPr>
          <w:p w14:paraId="099FC6F2" w14:textId="6272AA3F" w:rsidR="00821E56" w:rsidRPr="0095079F" w:rsidRDefault="00821E56" w:rsidP="0014355D">
            <w:pPr>
              <w:spacing w:line="240" w:lineRule="auto"/>
              <w:rPr>
                <w:color w:val="000000" w:themeColor="text1"/>
              </w:rPr>
            </w:pPr>
            <w:r w:rsidRPr="0095079F">
              <w:rPr>
                <w:color w:val="000000" w:themeColor="text1"/>
              </w:rPr>
              <w:t>Commscope - Systimax</w:t>
            </w:r>
            <w:r w:rsidRPr="0095079F">
              <w:rPr>
                <w:color w:val="000000" w:themeColor="text1"/>
                <w:spacing w:val="46"/>
              </w:rPr>
              <w:t xml:space="preserve"> – </w:t>
            </w:r>
            <w:r w:rsidRPr="0095079F">
              <w:rPr>
                <w:color w:val="000000" w:themeColor="text1"/>
              </w:rPr>
              <w:t>Design and engineering</w:t>
            </w:r>
          </w:p>
        </w:tc>
        <w:tc>
          <w:tcPr>
            <w:tcW w:w="2261" w:type="dxa"/>
            <w:tcBorders>
              <w:top w:val="nil"/>
              <w:left w:val="nil"/>
              <w:bottom w:val="single" w:sz="4" w:space="0" w:color="auto"/>
              <w:right w:val="single" w:sz="4" w:space="0" w:color="auto"/>
            </w:tcBorders>
            <w:noWrap/>
            <w:vAlign w:val="center"/>
          </w:tcPr>
          <w:p w14:paraId="519FEF94" w14:textId="14D3E1E5" w:rsidR="00821E56" w:rsidRPr="00E904AF" w:rsidRDefault="00821E56" w:rsidP="0014355D">
            <w:pPr>
              <w:spacing w:line="240" w:lineRule="auto"/>
            </w:pPr>
            <w:r w:rsidRPr="0014355D">
              <w:rPr>
                <w:rFonts w:cstheme="minorHAnsi"/>
                <w:lang w:eastAsia="sl-SI"/>
              </w:rPr>
              <w:t>1</w:t>
            </w:r>
          </w:p>
        </w:tc>
      </w:tr>
      <w:tr w:rsidR="00821E56" w:rsidRPr="00DD4455" w14:paraId="5D1F1B64" w14:textId="77777777" w:rsidTr="002F2DAC">
        <w:trPr>
          <w:trHeight w:val="323"/>
        </w:trPr>
        <w:tc>
          <w:tcPr>
            <w:tcW w:w="6445" w:type="dxa"/>
            <w:tcBorders>
              <w:top w:val="single" w:sz="4" w:space="0" w:color="auto"/>
              <w:left w:val="single" w:sz="4" w:space="0" w:color="auto"/>
              <w:bottom w:val="single" w:sz="4" w:space="0" w:color="auto"/>
              <w:right w:val="single" w:sz="4" w:space="0" w:color="auto"/>
            </w:tcBorders>
            <w:noWrap/>
          </w:tcPr>
          <w:p w14:paraId="27BEBD85" w14:textId="2426BA0E" w:rsidR="00821E56" w:rsidRPr="0014355D" w:rsidRDefault="00A74EE0" w:rsidP="0014355D">
            <w:pPr>
              <w:spacing w:line="240" w:lineRule="auto"/>
              <w:rPr>
                <w:color w:val="000000" w:themeColor="text1"/>
              </w:rPr>
            </w:pPr>
            <w:r>
              <w:rPr>
                <w:color w:val="000000" w:themeColor="text1"/>
              </w:rPr>
              <w:t>Certifikat o p</w:t>
            </w:r>
            <w:r w:rsidR="00D96D31">
              <w:rPr>
                <w:color w:val="000000" w:themeColor="text1"/>
              </w:rPr>
              <w:t>ridobljen</w:t>
            </w:r>
            <w:r>
              <w:rPr>
                <w:color w:val="000000" w:themeColor="text1"/>
              </w:rPr>
              <w:t>i</w:t>
            </w:r>
            <w:r w:rsidR="00D96D31">
              <w:rPr>
                <w:color w:val="000000" w:themeColor="text1"/>
              </w:rPr>
              <w:t xml:space="preserve"> </w:t>
            </w:r>
            <w:r w:rsidR="007069F1" w:rsidRPr="007069F1">
              <w:rPr>
                <w:color w:val="000000" w:themeColor="text1"/>
              </w:rPr>
              <w:t>nacionaln</w:t>
            </w:r>
            <w:r>
              <w:rPr>
                <w:color w:val="000000" w:themeColor="text1"/>
              </w:rPr>
              <w:t>i</w:t>
            </w:r>
            <w:r w:rsidR="007069F1" w:rsidRPr="007069F1">
              <w:rPr>
                <w:color w:val="000000" w:themeColor="text1"/>
              </w:rPr>
              <w:t xml:space="preserve"> poklicn</w:t>
            </w:r>
            <w:r>
              <w:rPr>
                <w:color w:val="000000" w:themeColor="text1"/>
              </w:rPr>
              <w:t>i</w:t>
            </w:r>
            <w:r w:rsidR="007069F1" w:rsidRPr="007069F1">
              <w:rPr>
                <w:color w:val="000000" w:themeColor="text1"/>
              </w:rPr>
              <w:t xml:space="preserve"> kvalifikacij</w:t>
            </w:r>
            <w:r>
              <w:rPr>
                <w:color w:val="000000" w:themeColor="text1"/>
              </w:rPr>
              <w:t>i</w:t>
            </w:r>
            <w:r w:rsidR="007069F1" w:rsidRPr="007069F1">
              <w:rPr>
                <w:color w:val="000000" w:themeColor="text1"/>
              </w:rPr>
              <w:t xml:space="preserve"> za preverjanje manj zahtevnih električnih inštalacij in inštalacij zaščite pred delovanjem strele</w:t>
            </w:r>
            <w:r w:rsidR="00D96D31">
              <w:rPr>
                <w:color w:val="000000" w:themeColor="text1"/>
              </w:rPr>
              <w:t xml:space="preserve"> </w:t>
            </w:r>
            <w:r w:rsidR="007069F1">
              <w:rPr>
                <w:color w:val="000000" w:themeColor="text1"/>
              </w:rPr>
              <w:t>(</w:t>
            </w:r>
            <w:r w:rsidR="00821E56" w:rsidRPr="0014355D">
              <w:rPr>
                <w:color w:val="000000" w:themeColor="text1"/>
              </w:rPr>
              <w:t>preglednik manj zahtevnih električnih instalacij</w:t>
            </w:r>
            <w:r w:rsidR="00821E56" w:rsidRPr="0014355D">
              <w:rPr>
                <w:color w:val="000000" w:themeColor="text1"/>
                <w:spacing w:val="-3"/>
              </w:rPr>
              <w:t xml:space="preserve"> </w:t>
            </w:r>
            <w:r w:rsidR="00821E56" w:rsidRPr="0014355D">
              <w:rPr>
                <w:color w:val="000000" w:themeColor="text1"/>
              </w:rPr>
              <w:t>in</w:t>
            </w:r>
            <w:r w:rsidR="00821E56" w:rsidRPr="0014355D">
              <w:rPr>
                <w:color w:val="000000" w:themeColor="text1"/>
                <w:spacing w:val="-7"/>
              </w:rPr>
              <w:t xml:space="preserve"> </w:t>
            </w:r>
            <w:r w:rsidR="00821E56" w:rsidRPr="0014355D">
              <w:rPr>
                <w:color w:val="000000" w:themeColor="text1"/>
              </w:rPr>
              <w:t>instalacij</w:t>
            </w:r>
            <w:r w:rsidR="00821E56" w:rsidRPr="0014355D">
              <w:rPr>
                <w:color w:val="000000" w:themeColor="text1"/>
                <w:spacing w:val="-3"/>
              </w:rPr>
              <w:t xml:space="preserve"> </w:t>
            </w:r>
            <w:r w:rsidR="00821E56" w:rsidRPr="0014355D">
              <w:rPr>
                <w:color w:val="000000" w:themeColor="text1"/>
              </w:rPr>
              <w:t>zaščite</w:t>
            </w:r>
            <w:r w:rsidR="00821E56" w:rsidRPr="0014355D">
              <w:rPr>
                <w:color w:val="000000" w:themeColor="text1"/>
                <w:spacing w:val="-5"/>
              </w:rPr>
              <w:t xml:space="preserve"> </w:t>
            </w:r>
            <w:r w:rsidR="00821E56" w:rsidRPr="0014355D">
              <w:rPr>
                <w:color w:val="000000" w:themeColor="text1"/>
              </w:rPr>
              <w:t>pred</w:t>
            </w:r>
            <w:r w:rsidR="00821E56" w:rsidRPr="0014355D">
              <w:rPr>
                <w:color w:val="000000" w:themeColor="text1"/>
                <w:spacing w:val="-5"/>
              </w:rPr>
              <w:t xml:space="preserve"> </w:t>
            </w:r>
            <w:r w:rsidR="00821E56" w:rsidRPr="0014355D">
              <w:rPr>
                <w:color w:val="000000" w:themeColor="text1"/>
              </w:rPr>
              <w:t>delovanjem</w:t>
            </w:r>
            <w:r w:rsidR="00821E56" w:rsidRPr="0014355D">
              <w:rPr>
                <w:color w:val="000000" w:themeColor="text1"/>
                <w:spacing w:val="-5"/>
              </w:rPr>
              <w:t xml:space="preserve"> </w:t>
            </w:r>
            <w:r w:rsidR="00821E56" w:rsidRPr="0014355D">
              <w:rPr>
                <w:color w:val="000000" w:themeColor="text1"/>
              </w:rPr>
              <w:t>strele</w:t>
            </w:r>
            <w:r w:rsidR="007069F1">
              <w:rPr>
                <w:color w:val="000000" w:themeColor="text1"/>
              </w:rPr>
              <w:t>)</w:t>
            </w:r>
            <w:r w:rsidR="00821E56" w:rsidRPr="0014355D">
              <w:rPr>
                <w:color w:val="000000" w:themeColor="text1"/>
                <w:spacing w:val="-5"/>
              </w:rPr>
              <w:t xml:space="preserve"> </w:t>
            </w:r>
            <w:r w:rsidR="00821E56" w:rsidRPr="0014355D">
              <w:rPr>
                <w:color w:val="000000" w:themeColor="text1"/>
              </w:rPr>
              <w:t>–</w:t>
            </w:r>
            <w:r w:rsidR="00821E56" w:rsidRPr="0014355D">
              <w:rPr>
                <w:color w:val="000000" w:themeColor="text1"/>
                <w:spacing w:val="-5"/>
              </w:rPr>
              <w:t xml:space="preserve"> </w:t>
            </w:r>
            <w:r w:rsidR="00821E56" w:rsidRPr="0014355D">
              <w:rPr>
                <w:color w:val="000000" w:themeColor="text1"/>
              </w:rPr>
              <w:t>izdan</w:t>
            </w:r>
            <w:r w:rsidR="007069F1">
              <w:rPr>
                <w:color w:val="000000" w:themeColor="text1"/>
              </w:rPr>
              <w:t>o</w:t>
            </w:r>
            <w:r w:rsidR="00821E56" w:rsidRPr="0014355D">
              <w:rPr>
                <w:color w:val="000000" w:themeColor="text1"/>
                <w:spacing w:val="-5"/>
              </w:rPr>
              <w:t xml:space="preserve"> </w:t>
            </w:r>
            <w:r w:rsidR="00821E56" w:rsidRPr="0014355D">
              <w:rPr>
                <w:color w:val="000000" w:themeColor="text1"/>
              </w:rPr>
              <w:t>s</w:t>
            </w:r>
            <w:r w:rsidR="00821E56" w:rsidRPr="0014355D">
              <w:rPr>
                <w:color w:val="000000" w:themeColor="text1"/>
                <w:spacing w:val="-6"/>
              </w:rPr>
              <w:t xml:space="preserve"> </w:t>
            </w:r>
            <w:r w:rsidR="00821E56" w:rsidRPr="0014355D">
              <w:rPr>
                <w:color w:val="000000" w:themeColor="text1"/>
              </w:rPr>
              <w:t>strani pooblaščene institucije v RS</w:t>
            </w:r>
          </w:p>
        </w:tc>
        <w:tc>
          <w:tcPr>
            <w:tcW w:w="2261" w:type="dxa"/>
            <w:tcBorders>
              <w:top w:val="single" w:sz="4" w:space="0" w:color="auto"/>
              <w:left w:val="nil"/>
              <w:bottom w:val="single" w:sz="4" w:space="0" w:color="auto"/>
              <w:right w:val="single" w:sz="4" w:space="0" w:color="auto"/>
            </w:tcBorders>
            <w:noWrap/>
            <w:vAlign w:val="center"/>
          </w:tcPr>
          <w:p w14:paraId="5B797234" w14:textId="40205356" w:rsidR="00821E56" w:rsidRPr="00E95DF8" w:rsidRDefault="00821E56" w:rsidP="0014355D">
            <w:pPr>
              <w:spacing w:line="240" w:lineRule="auto"/>
              <w:rPr>
                <w:rFonts w:cstheme="minorHAnsi"/>
                <w:lang w:eastAsia="sl-SI"/>
              </w:rPr>
            </w:pPr>
            <w:r w:rsidRPr="0014355D">
              <w:rPr>
                <w:rFonts w:cstheme="minorHAnsi"/>
                <w:lang w:eastAsia="sl-SI"/>
              </w:rPr>
              <w:t>1</w:t>
            </w:r>
          </w:p>
        </w:tc>
      </w:tr>
    </w:tbl>
    <w:p w14:paraId="7AAF8817" w14:textId="3D96C348" w:rsidR="0072243A" w:rsidRDefault="0072243A" w:rsidP="0072243A">
      <w:pPr>
        <w:pStyle w:val="Odstavekseznama"/>
        <w:spacing w:line="240" w:lineRule="auto"/>
        <w:ind w:left="284"/>
        <w:rPr>
          <w:rFonts w:cs="Arial"/>
          <w:szCs w:val="20"/>
          <w:lang w:eastAsia="sl-SI"/>
        </w:rPr>
      </w:pPr>
      <w:r w:rsidRPr="00863110">
        <w:rPr>
          <w:rFonts w:cs="Arial"/>
          <w:szCs w:val="20"/>
          <w:lang w:eastAsia="sl-SI"/>
        </w:rPr>
        <w:t xml:space="preserve"> </w:t>
      </w:r>
    </w:p>
    <w:p w14:paraId="6BD89F24" w14:textId="77777777" w:rsidR="0072243A" w:rsidRDefault="0072243A" w:rsidP="0072243A">
      <w:pPr>
        <w:rPr>
          <w:rFonts w:cs="Arial"/>
          <w:szCs w:val="20"/>
        </w:rPr>
      </w:pPr>
    </w:p>
    <w:p w14:paraId="32299E30" w14:textId="708B1A47" w:rsidR="00203B87" w:rsidRPr="00AD20AB" w:rsidRDefault="00203B87" w:rsidP="00203B87">
      <w:pPr>
        <w:spacing w:line="240" w:lineRule="auto"/>
        <w:ind w:left="284"/>
        <w:rPr>
          <w:b/>
          <w:bCs/>
          <w:szCs w:val="20"/>
        </w:rPr>
      </w:pPr>
      <w:r w:rsidRPr="00AD20AB">
        <w:rPr>
          <w:b/>
          <w:bCs/>
          <w:szCs w:val="20"/>
        </w:rPr>
        <w:t>DOKAZILO:</w:t>
      </w:r>
    </w:p>
    <w:p w14:paraId="43BDED7F" w14:textId="76F81BE1" w:rsidR="00203B87" w:rsidRPr="00264965" w:rsidRDefault="00203B87" w:rsidP="00203B87">
      <w:pPr>
        <w:spacing w:line="240" w:lineRule="auto"/>
        <w:ind w:left="284"/>
        <w:rPr>
          <w:rFonts w:cs="Arial"/>
          <w:szCs w:val="20"/>
        </w:rPr>
      </w:pPr>
      <w:r>
        <w:rPr>
          <w:szCs w:val="20"/>
        </w:rPr>
        <w:t>I</w:t>
      </w:r>
      <w:r w:rsidRPr="008C4432">
        <w:rPr>
          <w:szCs w:val="20"/>
        </w:rPr>
        <w:t xml:space="preserve">zpolnjen obrazec </w:t>
      </w:r>
      <w:r w:rsidRPr="00203B87">
        <w:rPr>
          <w:b/>
          <w:bCs/>
          <w:szCs w:val="20"/>
        </w:rPr>
        <w:t xml:space="preserve">ESPD </w:t>
      </w:r>
      <w:r w:rsidRPr="008C4432">
        <w:rPr>
          <w:szCs w:val="20"/>
        </w:rPr>
        <w:t xml:space="preserve">v </w:t>
      </w:r>
      <w:r w:rsidRPr="008C4432">
        <w:rPr>
          <w:i/>
          <w:szCs w:val="20"/>
        </w:rPr>
        <w:t>delu IV: Pogoji za sodelovanje, C: Tehnična in strokovna sposobnost</w:t>
      </w:r>
      <w:r w:rsidRPr="008C4432">
        <w:rPr>
          <w:szCs w:val="20"/>
        </w:rPr>
        <w:t xml:space="preserve">, odstavek </w:t>
      </w:r>
      <w:r w:rsidRPr="008C4432">
        <w:rPr>
          <w:i/>
          <w:szCs w:val="20"/>
        </w:rPr>
        <w:t>Izobrazba in strokovna usposobljenost</w:t>
      </w:r>
      <w:r>
        <w:rPr>
          <w:i/>
          <w:szCs w:val="20"/>
        </w:rPr>
        <w:t xml:space="preserve">. </w:t>
      </w:r>
      <w:r>
        <w:rPr>
          <w:rFonts w:cs="Arial"/>
          <w:szCs w:val="20"/>
        </w:rPr>
        <w:t>G</w:t>
      </w:r>
      <w:r w:rsidRPr="00B74538">
        <w:rPr>
          <w:rFonts w:cs="Arial"/>
          <w:szCs w:val="20"/>
        </w:rPr>
        <w:t>ospodarski subjekt v polje</w:t>
      </w:r>
      <w:r>
        <w:rPr>
          <w:rFonts w:cs="Arial"/>
          <w:szCs w:val="20"/>
        </w:rPr>
        <w:t xml:space="preserve"> </w:t>
      </w:r>
      <w:r w:rsidRPr="00A52BEA">
        <w:rPr>
          <w:rFonts w:cs="Arial"/>
          <w:i/>
          <w:iCs/>
          <w:szCs w:val="20"/>
        </w:rPr>
        <w:t>Ime</w:t>
      </w:r>
      <w:r>
        <w:rPr>
          <w:rFonts w:cs="Arial"/>
          <w:i/>
          <w:iCs/>
          <w:szCs w:val="20"/>
        </w:rPr>
        <w:t xml:space="preserve"> </w:t>
      </w:r>
      <w:r>
        <w:rPr>
          <w:rFonts w:cs="Arial"/>
          <w:szCs w:val="20"/>
        </w:rPr>
        <w:t>vpiše DA,</w:t>
      </w:r>
      <w:r w:rsidRPr="00A52BEA">
        <w:rPr>
          <w:rFonts w:cs="Arial"/>
          <w:szCs w:val="20"/>
        </w:rPr>
        <w:t xml:space="preserve"> če</w:t>
      </w:r>
      <w:r>
        <w:rPr>
          <w:rFonts w:cs="Arial"/>
          <w:szCs w:val="20"/>
        </w:rPr>
        <w:t xml:space="preserve"> </w:t>
      </w:r>
      <w:r w:rsidRPr="00264965">
        <w:rPr>
          <w:rFonts w:cs="Arial"/>
          <w:szCs w:val="20"/>
        </w:rPr>
        <w:t xml:space="preserve">izpolnjuje kadrovske pogoje, </w:t>
      </w:r>
      <w:r w:rsidRPr="00264965">
        <w:rPr>
          <w:rFonts w:cs="Arial"/>
          <w:b/>
          <w:bCs/>
          <w:szCs w:val="20"/>
        </w:rPr>
        <w:t xml:space="preserve">v obrazec </w:t>
      </w:r>
      <w:r w:rsidRPr="00264965">
        <w:rPr>
          <w:rFonts w:cs="Arial"/>
          <w:b/>
          <w:bCs/>
          <w:i/>
          <w:iCs/>
          <w:szCs w:val="20"/>
        </w:rPr>
        <w:t>Prijava kadrov</w:t>
      </w:r>
      <w:r w:rsidRPr="00264965">
        <w:rPr>
          <w:rFonts w:cs="Arial"/>
          <w:szCs w:val="20"/>
        </w:rPr>
        <w:t xml:space="preserve"> pri vsakem prijavljenem kadru navede podatke o certifikatih</w:t>
      </w:r>
      <w:r w:rsidR="00ED79D7" w:rsidRPr="00264965">
        <w:rPr>
          <w:rFonts w:cs="Arial"/>
          <w:szCs w:val="20"/>
        </w:rPr>
        <w:t xml:space="preserve"> oz. potrdilih</w:t>
      </w:r>
      <w:r w:rsidRPr="00264965">
        <w:rPr>
          <w:rFonts w:cs="Arial"/>
          <w:szCs w:val="20"/>
        </w:rPr>
        <w:t xml:space="preserve"> kadra</w:t>
      </w:r>
    </w:p>
    <w:p w14:paraId="60D50A8A" w14:textId="77777777" w:rsidR="006C5D13" w:rsidRDefault="006C5D13" w:rsidP="00203B87">
      <w:pPr>
        <w:spacing w:line="240" w:lineRule="auto"/>
        <w:ind w:left="360" w:hanging="76"/>
        <w:rPr>
          <w:szCs w:val="20"/>
        </w:rPr>
      </w:pPr>
    </w:p>
    <w:p w14:paraId="684CF2A8" w14:textId="5F808757" w:rsidR="00203B87" w:rsidRPr="00264965" w:rsidRDefault="003E2438" w:rsidP="00203B87">
      <w:pPr>
        <w:spacing w:line="240" w:lineRule="auto"/>
        <w:ind w:left="360" w:hanging="76"/>
        <w:rPr>
          <w:szCs w:val="20"/>
        </w:rPr>
      </w:pPr>
      <w:r w:rsidRPr="00264965">
        <w:rPr>
          <w:szCs w:val="20"/>
        </w:rPr>
        <w:t>i</w:t>
      </w:r>
      <w:r w:rsidR="00203B87" w:rsidRPr="00264965">
        <w:rPr>
          <w:szCs w:val="20"/>
        </w:rPr>
        <w:t>n</w:t>
      </w:r>
    </w:p>
    <w:p w14:paraId="3B410B62" w14:textId="77777777" w:rsidR="006C5D13" w:rsidRDefault="006C5D13" w:rsidP="003E2438">
      <w:pPr>
        <w:spacing w:line="240" w:lineRule="auto"/>
        <w:ind w:left="284"/>
        <w:rPr>
          <w:b/>
          <w:bCs/>
          <w:szCs w:val="20"/>
        </w:rPr>
      </w:pPr>
    </w:p>
    <w:p w14:paraId="6340311D" w14:textId="68024C96" w:rsidR="003E2438" w:rsidRPr="00264965" w:rsidRDefault="003E2438" w:rsidP="003E2438">
      <w:pPr>
        <w:spacing w:line="240" w:lineRule="auto"/>
        <w:ind w:left="284"/>
        <w:rPr>
          <w:szCs w:val="20"/>
        </w:rPr>
      </w:pPr>
      <w:r w:rsidRPr="00264965">
        <w:rPr>
          <w:b/>
          <w:bCs/>
          <w:szCs w:val="20"/>
        </w:rPr>
        <w:t>kopije veljavnih certifikatov</w:t>
      </w:r>
      <w:r w:rsidRPr="00264965">
        <w:rPr>
          <w:szCs w:val="20"/>
        </w:rPr>
        <w:t xml:space="preserve">, ki glasijo na ime kadra in imajo naveden datum veljavnosti, </w:t>
      </w:r>
      <w:r w:rsidRPr="00AD20AB">
        <w:rPr>
          <w:szCs w:val="20"/>
          <w:u w:val="single"/>
        </w:rPr>
        <w:t xml:space="preserve">in </w:t>
      </w:r>
      <w:r w:rsidRPr="00264965">
        <w:rPr>
          <w:b/>
          <w:bCs/>
          <w:szCs w:val="20"/>
        </w:rPr>
        <w:t xml:space="preserve">dokazilo, iz katerega je razvidno zadnje preverjanje znanja oziroma veljavnost certifikata ali potrdila </w:t>
      </w:r>
      <w:r w:rsidRPr="00264965">
        <w:rPr>
          <w:szCs w:val="20"/>
        </w:rPr>
        <w:t>(certifikat, potrdilo certifikacijskega organa, izpis iz spletne strani,…), če veljavnost ni razvidna iz samega certifikata ali potrdila</w:t>
      </w:r>
      <w:r w:rsidR="00264965" w:rsidRPr="00264965">
        <w:rPr>
          <w:szCs w:val="20"/>
        </w:rPr>
        <w:t>,</w:t>
      </w:r>
    </w:p>
    <w:p w14:paraId="46F65324" w14:textId="77777777" w:rsidR="006C5D13" w:rsidRDefault="006C5D13" w:rsidP="003E2438">
      <w:pPr>
        <w:spacing w:line="240" w:lineRule="auto"/>
        <w:ind w:left="284"/>
        <w:rPr>
          <w:szCs w:val="20"/>
        </w:rPr>
      </w:pPr>
    </w:p>
    <w:p w14:paraId="337A373E" w14:textId="495E6FDD" w:rsidR="003E2438" w:rsidRPr="00264965" w:rsidRDefault="003E2438" w:rsidP="003E2438">
      <w:pPr>
        <w:spacing w:line="240" w:lineRule="auto"/>
        <w:ind w:left="284"/>
        <w:rPr>
          <w:szCs w:val="20"/>
        </w:rPr>
      </w:pPr>
      <w:r w:rsidRPr="00264965">
        <w:rPr>
          <w:szCs w:val="20"/>
        </w:rPr>
        <w:t>in</w:t>
      </w:r>
    </w:p>
    <w:p w14:paraId="26FA6B4D" w14:textId="77777777" w:rsidR="006C5D13" w:rsidRDefault="006C5D13" w:rsidP="003E2438">
      <w:pPr>
        <w:spacing w:line="240" w:lineRule="auto"/>
        <w:ind w:left="284"/>
        <w:rPr>
          <w:b/>
          <w:bCs/>
          <w:iCs/>
          <w:szCs w:val="20"/>
        </w:rPr>
      </w:pPr>
    </w:p>
    <w:p w14:paraId="4E0B5BD1" w14:textId="0F4C608C" w:rsidR="003E2438" w:rsidRPr="00264965" w:rsidRDefault="00FC2BC1" w:rsidP="003E2438">
      <w:pPr>
        <w:spacing w:line="240" w:lineRule="auto"/>
        <w:ind w:left="284"/>
        <w:rPr>
          <w:iCs/>
          <w:szCs w:val="20"/>
        </w:rPr>
      </w:pPr>
      <w:r w:rsidRPr="00FC2BC1">
        <w:rPr>
          <w:b/>
          <w:bCs/>
          <w:szCs w:val="20"/>
        </w:rPr>
        <w:t xml:space="preserve">predložen obrazec </w:t>
      </w:r>
      <w:r w:rsidRPr="00FC2BC1">
        <w:rPr>
          <w:b/>
          <w:bCs/>
          <w:i/>
          <w:iCs/>
          <w:szCs w:val="20"/>
        </w:rPr>
        <w:t>Prijava kadrov</w:t>
      </w:r>
      <w:r w:rsidR="003E2438" w:rsidRPr="00FC2BC1">
        <w:rPr>
          <w:b/>
          <w:bCs/>
          <w:iCs/>
          <w:szCs w:val="20"/>
        </w:rPr>
        <w:t>, s čimer se gospodarski subjekt zaveže, da bo prijavljen kad</w:t>
      </w:r>
      <w:r w:rsidR="007F0A04" w:rsidRPr="00FC2BC1">
        <w:rPr>
          <w:b/>
          <w:bCs/>
          <w:iCs/>
          <w:szCs w:val="20"/>
        </w:rPr>
        <w:t>er</w:t>
      </w:r>
      <w:r w:rsidR="003E2438" w:rsidRPr="00FC2BC1">
        <w:rPr>
          <w:b/>
          <w:bCs/>
          <w:iCs/>
          <w:szCs w:val="20"/>
        </w:rPr>
        <w:t xml:space="preserve"> zahtevano </w:t>
      </w:r>
      <w:r w:rsidR="00264965" w:rsidRPr="00FC2BC1">
        <w:rPr>
          <w:b/>
          <w:bCs/>
          <w:iCs/>
          <w:szCs w:val="20"/>
        </w:rPr>
        <w:t>potrdilo</w:t>
      </w:r>
      <w:r w:rsidR="003E2438" w:rsidRPr="00FC2BC1">
        <w:rPr>
          <w:b/>
          <w:bCs/>
          <w:iCs/>
          <w:szCs w:val="20"/>
        </w:rPr>
        <w:t xml:space="preserve"> </w:t>
      </w:r>
      <w:r w:rsidRPr="00FC2BC1">
        <w:rPr>
          <w:b/>
          <w:bCs/>
          <w:iCs/>
          <w:szCs w:val="20"/>
        </w:rPr>
        <w:t xml:space="preserve">za pooblaščenega </w:t>
      </w:r>
      <w:r w:rsidRPr="00FC2BC1">
        <w:rPr>
          <w:b/>
          <w:bCs/>
          <w:color w:val="000000" w:themeColor="text1"/>
        </w:rPr>
        <w:t xml:space="preserve">inženirja </w:t>
      </w:r>
      <w:r w:rsidRPr="00FC2BC1">
        <w:rPr>
          <w:rFonts w:eastAsia="Times New Roman" w:cstheme="minorHAnsi"/>
          <w:b/>
          <w:bCs/>
          <w:color w:val="000000" w:themeColor="text1"/>
          <w:lang w:eastAsia="sl-SI"/>
        </w:rPr>
        <w:t>elektrotehnične</w:t>
      </w:r>
      <w:r w:rsidRPr="00FC2BC1">
        <w:rPr>
          <w:b/>
          <w:bCs/>
          <w:color w:val="000000" w:themeColor="text1"/>
        </w:rPr>
        <w:t xml:space="preserve"> stroke</w:t>
      </w:r>
      <w:r w:rsidRPr="00FC2BC1">
        <w:rPr>
          <w:b/>
          <w:bCs/>
          <w:iCs/>
          <w:szCs w:val="20"/>
        </w:rPr>
        <w:t xml:space="preserve"> </w:t>
      </w:r>
      <w:r w:rsidR="003E2438" w:rsidRPr="00FC2BC1">
        <w:rPr>
          <w:b/>
          <w:bCs/>
          <w:iCs/>
          <w:szCs w:val="20"/>
        </w:rPr>
        <w:t>pridobil najkasneje v roku treh mesecev od podpisa pogodbe</w:t>
      </w:r>
      <w:r w:rsidR="007F0A04" w:rsidRPr="00FC2BC1">
        <w:rPr>
          <w:b/>
          <w:bCs/>
          <w:iCs/>
          <w:szCs w:val="20"/>
        </w:rPr>
        <w:t>,</w:t>
      </w:r>
      <w:r w:rsidR="003E2438" w:rsidRPr="00FC2BC1">
        <w:rPr>
          <w:b/>
          <w:bCs/>
          <w:iCs/>
          <w:szCs w:val="20"/>
        </w:rPr>
        <w:t xml:space="preserve"> </w:t>
      </w:r>
      <w:r w:rsidR="003E2438" w:rsidRPr="00C7234E">
        <w:rPr>
          <w:iCs/>
          <w:szCs w:val="20"/>
        </w:rPr>
        <w:t>v primeru, da ob oddaji ponudbe za predmetno naročilo</w:t>
      </w:r>
      <w:r w:rsidR="007F0A04" w:rsidRPr="00C7234E">
        <w:rPr>
          <w:iCs/>
          <w:szCs w:val="20"/>
        </w:rPr>
        <w:t xml:space="preserve"> prijavljeni kader</w:t>
      </w:r>
      <w:r w:rsidR="003E2438" w:rsidRPr="00C7234E">
        <w:rPr>
          <w:iCs/>
          <w:szCs w:val="20"/>
        </w:rPr>
        <w:t xml:space="preserve"> še ni</w:t>
      </w:r>
      <w:r w:rsidR="007F0A04" w:rsidRPr="00C7234E">
        <w:rPr>
          <w:iCs/>
          <w:szCs w:val="20"/>
        </w:rPr>
        <w:t xml:space="preserve">ma tega potrdila oz. ni </w:t>
      </w:r>
      <w:r w:rsidR="003E2438" w:rsidRPr="00C7234E">
        <w:rPr>
          <w:iCs/>
          <w:szCs w:val="20"/>
        </w:rPr>
        <w:t>vpisan v Imenik pooblaščenih inženirjev IZS</w:t>
      </w:r>
      <w:r w:rsidR="00264965" w:rsidRPr="00264965">
        <w:rPr>
          <w:iCs/>
          <w:szCs w:val="20"/>
        </w:rPr>
        <w:t>,</w:t>
      </w:r>
    </w:p>
    <w:p w14:paraId="60DB884E" w14:textId="77777777" w:rsidR="006C5D13" w:rsidRDefault="006C5D13" w:rsidP="000B04F0">
      <w:pPr>
        <w:tabs>
          <w:tab w:val="left" w:pos="817"/>
        </w:tabs>
        <w:ind w:left="284"/>
      </w:pPr>
    </w:p>
    <w:p w14:paraId="12A29B2F" w14:textId="6FF338EB" w:rsidR="007F0A04" w:rsidRPr="00264965" w:rsidRDefault="007F0A04" w:rsidP="000B04F0">
      <w:pPr>
        <w:tabs>
          <w:tab w:val="left" w:pos="817"/>
        </w:tabs>
        <w:ind w:left="284"/>
      </w:pPr>
      <w:r w:rsidRPr="00264965">
        <w:t>in</w:t>
      </w:r>
    </w:p>
    <w:p w14:paraId="303C6EA4" w14:textId="77777777" w:rsidR="006C5D13" w:rsidRDefault="006C5D13" w:rsidP="000B04F0">
      <w:pPr>
        <w:tabs>
          <w:tab w:val="left" w:pos="817"/>
        </w:tabs>
        <w:ind w:left="284"/>
      </w:pPr>
    </w:p>
    <w:p w14:paraId="3F358E9A" w14:textId="6108F8C4" w:rsidR="0059608A" w:rsidRPr="00264965" w:rsidRDefault="00266567" w:rsidP="000B04F0">
      <w:pPr>
        <w:tabs>
          <w:tab w:val="left" w:pos="817"/>
        </w:tabs>
        <w:ind w:left="284"/>
        <w:rPr>
          <w:color w:val="000000" w:themeColor="text1"/>
        </w:rPr>
      </w:pPr>
      <w:r w:rsidRPr="00264965">
        <w:t xml:space="preserve">izpolnjen obrazec </w:t>
      </w:r>
      <w:r w:rsidR="00A74EE0" w:rsidRPr="00264965">
        <w:rPr>
          <w:b/>
          <w:bCs/>
          <w:i/>
          <w:iCs/>
        </w:rPr>
        <w:t>Izjava kadr</w:t>
      </w:r>
      <w:r w:rsidR="00F75582" w:rsidRPr="00264965">
        <w:rPr>
          <w:b/>
          <w:bCs/>
          <w:i/>
          <w:iCs/>
        </w:rPr>
        <w:t>a</w:t>
      </w:r>
      <w:r w:rsidRPr="00264965">
        <w:rPr>
          <w:b/>
          <w:bCs/>
          <w:i/>
          <w:iCs/>
        </w:rPr>
        <w:t xml:space="preserve"> </w:t>
      </w:r>
      <w:r w:rsidR="00A74EE0" w:rsidRPr="00264965">
        <w:rPr>
          <w:b/>
          <w:bCs/>
          <w:i/>
          <w:iCs/>
        </w:rPr>
        <w:t>o NPK za preverjanje manj zahtevnih električnih inštalacij in inštalacij zaščite pred delovanjem strele</w:t>
      </w:r>
      <w:r w:rsidR="000B04F0" w:rsidRPr="00AD20AB">
        <w:rPr>
          <w:i/>
          <w:iCs/>
        </w:rPr>
        <w:t xml:space="preserve"> </w:t>
      </w:r>
      <w:r w:rsidR="0059608A" w:rsidRPr="00AD20AB">
        <w:rPr>
          <w:u w:val="single"/>
        </w:rPr>
        <w:t>ali</w:t>
      </w:r>
      <w:r w:rsidR="000B04F0" w:rsidRPr="00264965">
        <w:rPr>
          <w:b/>
          <w:bCs/>
          <w:i/>
          <w:iCs/>
        </w:rPr>
        <w:t xml:space="preserve"> </w:t>
      </w:r>
      <w:r w:rsidR="0059608A" w:rsidRPr="00FC2BC1">
        <w:rPr>
          <w:b/>
          <w:bCs/>
        </w:rPr>
        <w:t xml:space="preserve">kopija </w:t>
      </w:r>
      <w:r w:rsidR="0059608A" w:rsidRPr="00FC2BC1">
        <w:rPr>
          <w:b/>
          <w:bCs/>
          <w:color w:val="000000" w:themeColor="text1"/>
        </w:rPr>
        <w:t>certifikata o pridobljeni nacionalni poklicni kvalifikaciji za preverjanje manj zahtevnih električnih inštalacij in inštalacij zaščite pred delovanjem strele</w:t>
      </w:r>
    </w:p>
    <w:p w14:paraId="11DFB053" w14:textId="77777777" w:rsidR="006C5D13" w:rsidRDefault="006C5D13" w:rsidP="00264965">
      <w:pPr>
        <w:tabs>
          <w:tab w:val="left" w:pos="817"/>
        </w:tabs>
        <w:ind w:left="284"/>
        <w:rPr>
          <w:color w:val="000000" w:themeColor="text1"/>
        </w:rPr>
      </w:pPr>
    </w:p>
    <w:p w14:paraId="4DEC6105" w14:textId="196D5196" w:rsidR="00264965" w:rsidRPr="00264965" w:rsidRDefault="00264965" w:rsidP="00264965">
      <w:pPr>
        <w:tabs>
          <w:tab w:val="left" w:pos="817"/>
        </w:tabs>
        <w:ind w:left="284"/>
        <w:rPr>
          <w:color w:val="000000" w:themeColor="text1"/>
        </w:rPr>
      </w:pPr>
      <w:r w:rsidRPr="00264965">
        <w:rPr>
          <w:color w:val="000000" w:themeColor="text1"/>
        </w:rPr>
        <w:t>in</w:t>
      </w:r>
    </w:p>
    <w:p w14:paraId="2F3A346F" w14:textId="77777777" w:rsidR="006C5D13" w:rsidRDefault="006C5D13" w:rsidP="00264965">
      <w:pPr>
        <w:spacing w:line="240" w:lineRule="auto"/>
        <w:ind w:left="284"/>
        <w:rPr>
          <w:b/>
          <w:bCs/>
          <w:iCs/>
          <w:szCs w:val="20"/>
        </w:rPr>
      </w:pPr>
    </w:p>
    <w:p w14:paraId="17BD22CA" w14:textId="20FE052D" w:rsidR="00264965" w:rsidRPr="00C7234E" w:rsidRDefault="00C1294C" w:rsidP="00264965">
      <w:pPr>
        <w:spacing w:line="240" w:lineRule="auto"/>
        <w:ind w:left="284"/>
        <w:rPr>
          <w:iCs/>
          <w:szCs w:val="20"/>
        </w:rPr>
      </w:pPr>
      <w:r w:rsidRPr="00A86735">
        <w:rPr>
          <w:b/>
          <w:bCs/>
          <w:szCs w:val="20"/>
        </w:rPr>
        <w:t xml:space="preserve">predložen obrazec </w:t>
      </w:r>
      <w:r w:rsidRPr="00FC2BC1">
        <w:rPr>
          <w:b/>
          <w:bCs/>
          <w:i/>
          <w:iCs/>
          <w:szCs w:val="20"/>
        </w:rPr>
        <w:t>Prijava kadrov</w:t>
      </w:r>
      <w:r w:rsidRPr="00FC2BC1">
        <w:rPr>
          <w:rFonts w:cs="Arial"/>
          <w:b/>
          <w:bCs/>
          <w:szCs w:val="20"/>
        </w:rPr>
        <w:t xml:space="preserve">, z oddajo katerega se </w:t>
      </w:r>
      <w:r w:rsidR="00264965" w:rsidRPr="00FC2BC1">
        <w:rPr>
          <w:b/>
          <w:bCs/>
          <w:iCs/>
          <w:szCs w:val="20"/>
        </w:rPr>
        <w:t xml:space="preserve">gospodarski subjekt zaveže, da bo prijavljen kader zahtevan certifikat </w:t>
      </w:r>
      <w:r w:rsidR="00FC2BC1" w:rsidRPr="00FC2BC1">
        <w:rPr>
          <w:b/>
          <w:bCs/>
          <w:iCs/>
          <w:szCs w:val="20"/>
        </w:rPr>
        <w:t xml:space="preserve">o NPK za preverjanje manj zahtevnih električnih inštalacij in inštalacij zaščite pred delovanjem strele </w:t>
      </w:r>
      <w:r w:rsidR="00264965" w:rsidRPr="00FC2BC1">
        <w:rPr>
          <w:b/>
          <w:bCs/>
          <w:iCs/>
          <w:szCs w:val="20"/>
        </w:rPr>
        <w:t xml:space="preserve">pridobil najkasneje v roku treh mesecev od podpisa pogodbe, </w:t>
      </w:r>
      <w:r w:rsidR="00264965" w:rsidRPr="00C7234E">
        <w:rPr>
          <w:iCs/>
          <w:szCs w:val="20"/>
        </w:rPr>
        <w:t xml:space="preserve">v primeru, da ob oddaji ponudbe za predmetno naročilo prijavljeni kader še nima tega </w:t>
      </w:r>
      <w:r w:rsidR="00C7234E" w:rsidRPr="00C7234E">
        <w:rPr>
          <w:iCs/>
          <w:szCs w:val="20"/>
        </w:rPr>
        <w:t>certifikata</w:t>
      </w:r>
      <w:r w:rsidR="00264965" w:rsidRPr="00C7234E">
        <w:rPr>
          <w:iCs/>
          <w:szCs w:val="20"/>
        </w:rPr>
        <w:t>.</w:t>
      </w:r>
    </w:p>
    <w:p w14:paraId="5B73360C" w14:textId="77777777" w:rsidR="00CD2411" w:rsidRDefault="00CD2411" w:rsidP="00373D82">
      <w:pPr>
        <w:tabs>
          <w:tab w:val="left" w:pos="817"/>
        </w:tabs>
        <w:rPr>
          <w:szCs w:val="20"/>
        </w:rPr>
      </w:pPr>
    </w:p>
    <w:p w14:paraId="7149E433" w14:textId="77777777" w:rsidR="0072243A" w:rsidRDefault="0072243A" w:rsidP="0072243A">
      <w:pPr>
        <w:rPr>
          <w:rFonts w:cs="Arial"/>
          <w:b/>
          <w:szCs w:val="20"/>
        </w:rPr>
      </w:pPr>
    </w:p>
    <w:p w14:paraId="3AC47D4D" w14:textId="77777777" w:rsidR="0072243A" w:rsidRDefault="0072243A" w:rsidP="0072243A">
      <w:pPr>
        <w:pStyle w:val="Odstavekseznama"/>
        <w:numPr>
          <w:ilvl w:val="0"/>
          <w:numId w:val="41"/>
        </w:numPr>
        <w:spacing w:line="240" w:lineRule="auto"/>
        <w:ind w:left="284" w:hanging="284"/>
        <w:rPr>
          <w:rFonts w:cs="Arial"/>
          <w:szCs w:val="20"/>
          <w:lang w:eastAsia="sl-SI"/>
        </w:rPr>
      </w:pPr>
      <w:r>
        <w:rPr>
          <w:rFonts w:cs="Arial"/>
          <w:szCs w:val="20"/>
          <w:lang w:eastAsia="sl-SI"/>
        </w:rPr>
        <w:t>Za vse sklope:</w:t>
      </w:r>
    </w:p>
    <w:p w14:paraId="1F07C7B8" w14:textId="06CCC123" w:rsidR="0072243A" w:rsidRDefault="0072243A" w:rsidP="0072243A">
      <w:pPr>
        <w:pStyle w:val="Odstavekseznama"/>
        <w:spacing w:line="240" w:lineRule="auto"/>
        <w:ind w:left="284"/>
        <w:rPr>
          <w:rFonts w:cs="Arial"/>
          <w:szCs w:val="20"/>
          <w:lang w:eastAsia="sl-SI"/>
        </w:rPr>
      </w:pPr>
      <w:r>
        <w:rPr>
          <w:rFonts w:cs="Arial"/>
          <w:szCs w:val="20"/>
          <w:lang w:eastAsia="sl-SI"/>
        </w:rPr>
        <w:t xml:space="preserve">Vsi prijavljeni kadri morajo </w:t>
      </w:r>
      <w:r w:rsidRPr="00863110">
        <w:rPr>
          <w:rFonts w:cs="Arial"/>
          <w:szCs w:val="20"/>
        </w:rPr>
        <w:t>biti varnostno preverjeni in morajo imeti veljavno dovoljenje za dostop do tajnih podatkov (Personal Security Clearance - PSC) oziroma ustrezna dokazila o izpolnjevanju pogojev za dostop do tajnih podatkov stopnje tajnosti INTERNO</w:t>
      </w:r>
      <w:r>
        <w:rPr>
          <w:rFonts w:cs="Arial"/>
          <w:szCs w:val="20"/>
        </w:rPr>
        <w:t xml:space="preserve">. Za prijavljene kadre, ki navedene stopnje nimajo ali so v pridobivanju te stopnje, mora ponudnik zagotoviti, da bo pridobil dovoljenja za dostop do stopnje tajnosti INTERNO najkasneje v roku treh mesecev od podpisa pogodbe, vendar v času do pridobitve dovoljenja ti kadri ne smejo opravljati predmetnih storitev. </w:t>
      </w:r>
    </w:p>
    <w:p w14:paraId="0885A208" w14:textId="77777777" w:rsidR="0072243A" w:rsidRDefault="0072243A" w:rsidP="0072243A">
      <w:pPr>
        <w:pStyle w:val="Odstavekseznama"/>
        <w:spacing w:line="240" w:lineRule="auto"/>
        <w:ind w:left="284"/>
        <w:rPr>
          <w:rFonts w:cs="Arial"/>
          <w:szCs w:val="20"/>
          <w:lang w:eastAsia="sl-SI"/>
        </w:rPr>
      </w:pPr>
    </w:p>
    <w:p w14:paraId="095F8EA3" w14:textId="77777777" w:rsidR="00CC5507" w:rsidRPr="0062663E" w:rsidRDefault="00B270C6" w:rsidP="00B270C6">
      <w:pPr>
        <w:spacing w:line="240" w:lineRule="auto"/>
        <w:ind w:left="284"/>
        <w:rPr>
          <w:rFonts w:cs="Arial"/>
          <w:b/>
          <w:bCs/>
          <w:szCs w:val="20"/>
        </w:rPr>
      </w:pPr>
      <w:r w:rsidRPr="0062663E">
        <w:rPr>
          <w:rFonts w:cs="Arial"/>
          <w:b/>
          <w:bCs/>
          <w:szCs w:val="20"/>
        </w:rPr>
        <w:t xml:space="preserve">DOKAZILO: </w:t>
      </w:r>
    </w:p>
    <w:p w14:paraId="0E4A3895" w14:textId="266E62B2" w:rsidR="00B270C6" w:rsidRPr="0062663E" w:rsidRDefault="00CC5507" w:rsidP="00B270C6">
      <w:pPr>
        <w:spacing w:line="240" w:lineRule="auto"/>
        <w:ind w:left="284"/>
        <w:rPr>
          <w:rFonts w:cs="Arial"/>
          <w:szCs w:val="20"/>
        </w:rPr>
      </w:pPr>
      <w:r w:rsidRPr="0062663E">
        <w:rPr>
          <w:rFonts w:cs="Arial"/>
          <w:szCs w:val="20"/>
        </w:rPr>
        <w:t>I</w:t>
      </w:r>
      <w:r w:rsidR="00B270C6" w:rsidRPr="0062663E">
        <w:rPr>
          <w:rFonts w:cs="Arial"/>
          <w:szCs w:val="20"/>
        </w:rPr>
        <w:t xml:space="preserve">zpolnjen obrazec </w:t>
      </w:r>
      <w:r w:rsidR="00B270C6" w:rsidRPr="0062663E">
        <w:rPr>
          <w:rFonts w:cs="Arial"/>
          <w:b/>
          <w:bCs/>
          <w:szCs w:val="20"/>
        </w:rPr>
        <w:t>ESPD</w:t>
      </w:r>
      <w:r w:rsidR="00B270C6" w:rsidRPr="0062663E">
        <w:rPr>
          <w:rFonts w:cs="Arial"/>
          <w:szCs w:val="20"/>
        </w:rPr>
        <w:t xml:space="preserve"> v delu IV: Pogoji za sodelovanje, razdelek C: Tehnična in strokovna sposobnost, Izobrazba in strokovna usposobljenost. Gospodarski subjekt v polje</w:t>
      </w:r>
      <w:r w:rsidR="00B270C6" w:rsidRPr="0062663E" w:rsidDel="00860897">
        <w:rPr>
          <w:rFonts w:cs="Arial"/>
          <w:szCs w:val="20"/>
        </w:rPr>
        <w:t xml:space="preserve"> </w:t>
      </w:r>
      <w:r w:rsidR="00F24E65" w:rsidRPr="0062663E">
        <w:rPr>
          <w:rFonts w:cs="Arial"/>
          <w:i/>
          <w:iCs/>
          <w:szCs w:val="20"/>
        </w:rPr>
        <w:t xml:space="preserve">Ime </w:t>
      </w:r>
      <w:r w:rsidR="00F24E65" w:rsidRPr="0062663E">
        <w:rPr>
          <w:rFonts w:cs="Arial"/>
          <w:szCs w:val="20"/>
        </w:rPr>
        <w:t xml:space="preserve">vpiše DA, če izpolnjuje navedeni kadrovski pogoj, v obrazec </w:t>
      </w:r>
      <w:r w:rsidR="00F24E65" w:rsidRPr="0062663E">
        <w:rPr>
          <w:rFonts w:cs="Arial"/>
          <w:i/>
          <w:iCs/>
          <w:szCs w:val="20"/>
        </w:rPr>
        <w:t>Prijava kadr</w:t>
      </w:r>
      <w:r w:rsidR="00C3012F" w:rsidRPr="0062663E">
        <w:rPr>
          <w:rFonts w:cs="Arial"/>
          <w:i/>
          <w:iCs/>
          <w:szCs w:val="20"/>
        </w:rPr>
        <w:t>ov</w:t>
      </w:r>
      <w:r w:rsidR="00F24E65" w:rsidRPr="0062663E">
        <w:rPr>
          <w:rFonts w:cs="Arial"/>
          <w:szCs w:val="20"/>
        </w:rPr>
        <w:t xml:space="preserve"> pri vsakem prijavljenem kadru pa </w:t>
      </w:r>
      <w:r w:rsidR="00B270C6" w:rsidRPr="0062663E">
        <w:rPr>
          <w:rFonts w:cs="Arial"/>
          <w:szCs w:val="20"/>
        </w:rPr>
        <w:t>vpiše številko dovoljenja, stopnjo tajnosti in datum veljavnosti</w:t>
      </w:r>
      <w:r w:rsidRPr="0062663E">
        <w:rPr>
          <w:rFonts w:cs="Arial"/>
          <w:szCs w:val="20"/>
        </w:rPr>
        <w:t>.</w:t>
      </w:r>
    </w:p>
    <w:p w14:paraId="2B4B5F55" w14:textId="77777777" w:rsidR="006C5D13" w:rsidRDefault="006C5D13" w:rsidP="0072243A">
      <w:pPr>
        <w:tabs>
          <w:tab w:val="left" w:pos="817"/>
        </w:tabs>
        <w:ind w:left="284"/>
        <w:rPr>
          <w:szCs w:val="20"/>
        </w:rPr>
      </w:pPr>
    </w:p>
    <w:p w14:paraId="38816DE0" w14:textId="66FA4C3B" w:rsidR="0072243A" w:rsidRPr="0062663E" w:rsidRDefault="0072243A" w:rsidP="0072243A">
      <w:pPr>
        <w:tabs>
          <w:tab w:val="left" w:pos="817"/>
        </w:tabs>
        <w:ind w:left="284"/>
        <w:rPr>
          <w:szCs w:val="20"/>
        </w:rPr>
      </w:pPr>
      <w:r w:rsidRPr="0062663E">
        <w:rPr>
          <w:szCs w:val="20"/>
        </w:rPr>
        <w:t>in</w:t>
      </w:r>
    </w:p>
    <w:p w14:paraId="4184967C" w14:textId="77777777" w:rsidR="006C5D13" w:rsidRDefault="006C5D13" w:rsidP="00CC5507">
      <w:pPr>
        <w:tabs>
          <w:tab w:val="left" w:pos="817"/>
        </w:tabs>
        <w:ind w:left="284"/>
        <w:rPr>
          <w:b/>
          <w:bCs/>
          <w:iCs/>
          <w:szCs w:val="20"/>
        </w:rPr>
      </w:pPr>
    </w:p>
    <w:p w14:paraId="560A33F9" w14:textId="24422200" w:rsidR="00B270C6" w:rsidRPr="00CC5507" w:rsidRDefault="0072243A" w:rsidP="00CC5507">
      <w:pPr>
        <w:tabs>
          <w:tab w:val="left" w:pos="817"/>
        </w:tabs>
        <w:ind w:left="284"/>
        <w:rPr>
          <w:szCs w:val="20"/>
        </w:rPr>
      </w:pPr>
      <w:r w:rsidRPr="0062663E">
        <w:rPr>
          <w:b/>
          <w:bCs/>
          <w:iCs/>
          <w:szCs w:val="20"/>
        </w:rPr>
        <w:t>kopija dovoljenja PSC</w:t>
      </w:r>
      <w:r w:rsidR="00CC5507" w:rsidRPr="0062663E">
        <w:rPr>
          <w:szCs w:val="20"/>
        </w:rPr>
        <w:t xml:space="preserve"> </w:t>
      </w:r>
      <w:r w:rsidR="00B270C6" w:rsidRPr="0062663E">
        <w:rPr>
          <w:rFonts w:cs="Arial"/>
          <w:szCs w:val="20"/>
          <w:u w:val="single"/>
        </w:rPr>
        <w:t>ali</w:t>
      </w:r>
      <w:r w:rsidR="00CC5507" w:rsidRPr="0062663E">
        <w:rPr>
          <w:szCs w:val="20"/>
        </w:rPr>
        <w:t xml:space="preserve"> </w:t>
      </w:r>
      <w:r w:rsidR="00A86735" w:rsidRPr="00A86735">
        <w:rPr>
          <w:b/>
          <w:bCs/>
          <w:szCs w:val="20"/>
        </w:rPr>
        <w:t xml:space="preserve">predložen obrazec </w:t>
      </w:r>
      <w:r w:rsidR="00A86735" w:rsidRPr="00F111C2">
        <w:rPr>
          <w:b/>
          <w:bCs/>
          <w:i/>
          <w:iCs/>
          <w:szCs w:val="20"/>
        </w:rPr>
        <w:t>Prijava kadrov</w:t>
      </w:r>
      <w:r w:rsidR="00B270C6" w:rsidRPr="00A86735">
        <w:rPr>
          <w:rFonts w:cs="Arial"/>
          <w:b/>
          <w:bCs/>
          <w:szCs w:val="20"/>
        </w:rPr>
        <w:t xml:space="preserve">, </w:t>
      </w:r>
      <w:r w:rsidR="00A86735">
        <w:rPr>
          <w:rFonts w:cs="Arial"/>
          <w:b/>
          <w:bCs/>
          <w:szCs w:val="20"/>
        </w:rPr>
        <w:t>z</w:t>
      </w:r>
      <w:r w:rsidR="00B270C6" w:rsidRPr="00A86735">
        <w:rPr>
          <w:rFonts w:cs="Arial"/>
          <w:b/>
          <w:bCs/>
          <w:szCs w:val="20"/>
        </w:rPr>
        <w:t xml:space="preserve"> </w:t>
      </w:r>
      <w:r w:rsidR="00A86735">
        <w:rPr>
          <w:rFonts w:cs="Arial"/>
          <w:b/>
          <w:bCs/>
          <w:szCs w:val="20"/>
        </w:rPr>
        <w:t>oddajo katerega</w:t>
      </w:r>
      <w:r w:rsidR="00B270C6" w:rsidRPr="00A86735">
        <w:rPr>
          <w:rFonts w:cs="Arial"/>
          <w:b/>
          <w:bCs/>
          <w:szCs w:val="20"/>
        </w:rPr>
        <w:t xml:space="preserve"> se gospodarski subjekt zaveže, da bo za prijavljene kadre zahtevano dovoljenje pridobil najkasneje v roku treh mesecev od podpisa pogodbe</w:t>
      </w:r>
      <w:r w:rsidR="002C62BA" w:rsidRPr="0062663E">
        <w:rPr>
          <w:rFonts w:cs="Arial"/>
          <w:szCs w:val="20"/>
        </w:rPr>
        <w:t>.</w:t>
      </w:r>
    </w:p>
    <w:p w14:paraId="4E149AC0" w14:textId="429DA2D2" w:rsidR="00C278FF" w:rsidRPr="00FE73F9" w:rsidRDefault="00C278FF" w:rsidP="00315C8D">
      <w:pPr>
        <w:pStyle w:val="xmsolistparagraph"/>
        <w:spacing w:after="0" w:line="240" w:lineRule="auto"/>
        <w:ind w:left="0"/>
        <w:jc w:val="both"/>
        <w:rPr>
          <w:rFonts w:ascii="Arial" w:hAnsi="Arial" w:cs="Arial"/>
          <w:color w:val="000000" w:themeColor="text1"/>
          <w:sz w:val="20"/>
          <w:szCs w:val="20"/>
        </w:rPr>
      </w:pPr>
    </w:p>
    <w:p w14:paraId="304EE131" w14:textId="53F9BF34" w:rsidR="003F1D5C" w:rsidRPr="00FE73F9" w:rsidRDefault="00C44686" w:rsidP="00BF4C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6" w:name="_Toc336851744"/>
      <w:bookmarkStart w:id="57" w:name="_Toc336851792"/>
      <w:bookmarkStart w:id="58" w:name="_Toc169530322"/>
      <w:bookmarkEnd w:id="44"/>
      <w:r w:rsidRPr="00FE73F9">
        <w:rPr>
          <w:rFonts w:cs="Arial"/>
          <w:caps w:val="0"/>
          <w:szCs w:val="20"/>
          <w:lang w:eastAsia="ar-SA"/>
        </w:rPr>
        <w:t>MERIL</w:t>
      </w:r>
      <w:bookmarkEnd w:id="56"/>
      <w:bookmarkEnd w:id="57"/>
      <w:r w:rsidR="005B3C1D" w:rsidRPr="00FE73F9">
        <w:rPr>
          <w:rFonts w:cs="Arial"/>
          <w:caps w:val="0"/>
          <w:szCs w:val="20"/>
          <w:lang w:eastAsia="ar-SA"/>
        </w:rPr>
        <w:t>O</w:t>
      </w:r>
      <w:bookmarkEnd w:id="58"/>
    </w:p>
    <w:p w14:paraId="36276E19" w14:textId="20B5DC79" w:rsidR="00315C8D" w:rsidRPr="00315C8D" w:rsidRDefault="00315C8D" w:rsidP="00315C8D">
      <w:pPr>
        <w:tabs>
          <w:tab w:val="left" w:pos="4680"/>
        </w:tabs>
        <w:spacing w:line="240" w:lineRule="auto"/>
        <w:rPr>
          <w:color w:val="000000" w:themeColor="text1"/>
        </w:rPr>
      </w:pPr>
      <w:r w:rsidRPr="00315C8D">
        <w:rPr>
          <w:color w:val="000000" w:themeColor="text1"/>
        </w:rPr>
        <w:t>Merilo za izbor ponudnika</w:t>
      </w:r>
      <w:r w:rsidR="008152F0">
        <w:rPr>
          <w:color w:val="000000" w:themeColor="text1"/>
        </w:rPr>
        <w:t xml:space="preserve"> v posameznem sklopu</w:t>
      </w:r>
      <w:r w:rsidRPr="00315C8D">
        <w:rPr>
          <w:color w:val="000000" w:themeColor="text1"/>
        </w:rPr>
        <w:t xml:space="preserve"> je ekonomsko najugodnejša ponudba, določena na podlagi najnižje ponudbene cene za univerzalno točko dela (UTD) v EUR z DDV</w:t>
      </w:r>
      <w:r w:rsidR="008152F0">
        <w:rPr>
          <w:color w:val="000000" w:themeColor="text1"/>
        </w:rPr>
        <w:t xml:space="preserve"> </w:t>
      </w:r>
      <w:r w:rsidR="008152F0">
        <w:rPr>
          <w:rFonts w:cs="Arial"/>
          <w:szCs w:val="20"/>
          <w:lang w:eastAsia="sl-SI"/>
        </w:rPr>
        <w:t>za posamezni sklop</w:t>
      </w:r>
      <w:r w:rsidRPr="00315C8D">
        <w:rPr>
          <w:color w:val="000000" w:themeColor="text1"/>
        </w:rPr>
        <w:t>.</w:t>
      </w:r>
    </w:p>
    <w:p w14:paraId="21B781A9" w14:textId="77777777" w:rsidR="00315C8D" w:rsidRPr="00315C8D" w:rsidRDefault="00315C8D" w:rsidP="00315C8D">
      <w:pPr>
        <w:tabs>
          <w:tab w:val="left" w:pos="4680"/>
        </w:tabs>
        <w:spacing w:line="240" w:lineRule="auto"/>
        <w:rPr>
          <w:color w:val="000000" w:themeColor="text1"/>
        </w:rPr>
      </w:pPr>
      <w:r w:rsidRPr="00315C8D">
        <w:rPr>
          <w:color w:val="000000" w:themeColor="text1"/>
        </w:rPr>
        <w:t xml:space="preserve"> </w:t>
      </w:r>
    </w:p>
    <w:p w14:paraId="32111576" w14:textId="7CC980A1" w:rsidR="00790CE5" w:rsidRPr="006558F1" w:rsidRDefault="00315C8D" w:rsidP="00315C8D">
      <w:pPr>
        <w:tabs>
          <w:tab w:val="left" w:pos="4680"/>
        </w:tabs>
        <w:spacing w:line="240" w:lineRule="auto"/>
        <w:rPr>
          <w:color w:val="000000" w:themeColor="text1"/>
        </w:rPr>
      </w:pPr>
      <w:r w:rsidRPr="00315C8D">
        <w:rPr>
          <w:color w:val="000000" w:themeColor="text1"/>
        </w:rPr>
        <w:lastRenderedPageBreak/>
        <w:t>Če bo po zaključeni elektronski dražbi več ponudnikov ponudilo enako najnižjo ceno UTD v EUR z DDV</w:t>
      </w:r>
      <w:r w:rsidR="008152F0">
        <w:rPr>
          <w:color w:val="000000" w:themeColor="text1"/>
        </w:rPr>
        <w:t xml:space="preserve"> za posamezni sklop,</w:t>
      </w:r>
      <w:r w:rsidRPr="00315C8D">
        <w:rPr>
          <w:color w:val="000000" w:themeColor="text1"/>
        </w:rPr>
        <w:t xml:space="preserve"> bo naročnik izbral ponudnika</w:t>
      </w:r>
      <w:r w:rsidR="008152F0">
        <w:rPr>
          <w:color w:val="000000" w:themeColor="text1"/>
        </w:rPr>
        <w:t xml:space="preserve"> </w:t>
      </w:r>
      <w:r w:rsidRPr="00315C8D">
        <w:rPr>
          <w:color w:val="000000" w:themeColor="text1"/>
        </w:rPr>
        <w:t xml:space="preserve">z žrebom. Žreb se izvede samo med ponudniki, ki so ponudili </w:t>
      </w:r>
      <w:r w:rsidR="008152F0">
        <w:rPr>
          <w:color w:val="000000" w:themeColor="text1"/>
        </w:rPr>
        <w:t xml:space="preserve">v posameznem sklopu </w:t>
      </w:r>
      <w:r w:rsidRPr="00315C8D">
        <w:rPr>
          <w:color w:val="000000" w:themeColor="text1"/>
        </w:rPr>
        <w:t xml:space="preserve">enako najnižjo ceno za UTD v EUR z DDV. Izmed teh ponudnikov bo izbran tisti, ki bo prvi izžreban. Ponudnike, ki so oddali </w:t>
      </w:r>
      <w:r w:rsidR="008152F0">
        <w:rPr>
          <w:color w:val="000000" w:themeColor="text1"/>
        </w:rPr>
        <w:t>v posameznem sklopu</w:t>
      </w:r>
      <w:r w:rsidR="008152F0" w:rsidRPr="00315C8D">
        <w:rPr>
          <w:color w:val="000000" w:themeColor="text1"/>
        </w:rPr>
        <w:t xml:space="preserve"> </w:t>
      </w:r>
      <w:r w:rsidRPr="00315C8D">
        <w:rPr>
          <w:color w:val="000000" w:themeColor="text1"/>
        </w:rPr>
        <w:t>takšne ponudbe, bo naročnik pisno obvestil o žrebu in jim omogočil prisotnost na žrebu. Žreb bo potekal v prostorih naročnika. Ponudnikom, za katere se izvede žreb, ki pa ne bodo prisotni na žrebu, bo naročnik posredoval zapisnik žrebanja.</w:t>
      </w:r>
    </w:p>
    <w:p w14:paraId="60DF14B7" w14:textId="348A2892" w:rsidR="00562109" w:rsidRPr="00FE73F9" w:rsidRDefault="00C44686" w:rsidP="00790CE5">
      <w:pPr>
        <w:pStyle w:val="Naslov1"/>
        <w:numPr>
          <w:ilvl w:val="0"/>
          <w:numId w:val="2"/>
        </w:numPr>
        <w:tabs>
          <w:tab w:val="num" w:pos="0"/>
        </w:tabs>
        <w:suppressAutoHyphens/>
        <w:spacing w:before="280" w:beforeAutospacing="0" w:after="280" w:afterAutospacing="0" w:line="240" w:lineRule="auto"/>
        <w:rPr>
          <w:caps w:val="0"/>
        </w:rPr>
      </w:pPr>
      <w:bookmarkStart w:id="59" w:name="_Toc169530323"/>
      <w:r w:rsidRPr="00FE73F9">
        <w:rPr>
          <w:caps w:val="0"/>
        </w:rPr>
        <w:t>PONUDBA</w:t>
      </w:r>
      <w:bookmarkEnd w:id="59"/>
    </w:p>
    <w:p w14:paraId="692A8A05" w14:textId="77777777" w:rsidR="00120550" w:rsidRPr="00FE73F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60" w:name="_Toc336851746"/>
      <w:bookmarkStart w:id="61" w:name="_Toc336851794"/>
      <w:bookmarkStart w:id="62" w:name="_Toc169530324"/>
      <w:r w:rsidRPr="00FE73F9">
        <w:rPr>
          <w:rFonts w:eastAsia="Arial Unicode MS" w:cs="Arial"/>
          <w:smallCaps w:val="0"/>
          <w:szCs w:val="20"/>
          <w:lang w:eastAsia="ar-SA"/>
        </w:rPr>
        <w:t>P</w:t>
      </w:r>
      <w:r w:rsidR="00120550" w:rsidRPr="00FE73F9">
        <w:rPr>
          <w:rFonts w:eastAsia="Arial Unicode MS" w:cs="Arial"/>
          <w:smallCaps w:val="0"/>
          <w:szCs w:val="20"/>
          <w:lang w:eastAsia="ar-SA"/>
        </w:rPr>
        <w:t>onudbena</w:t>
      </w:r>
      <w:r w:rsidR="00120550" w:rsidRPr="00FE73F9">
        <w:rPr>
          <w:rFonts w:cs="Arial"/>
          <w:smallCaps w:val="0"/>
          <w:szCs w:val="20"/>
          <w:lang w:eastAsia="ar-SA"/>
        </w:rPr>
        <w:t xml:space="preserve"> dokumentacija</w:t>
      </w:r>
      <w:bookmarkEnd w:id="60"/>
      <w:bookmarkEnd w:id="61"/>
      <w:bookmarkEnd w:id="62"/>
    </w:p>
    <w:p w14:paraId="1FFDBDFB" w14:textId="77777777" w:rsidR="00D56D86" w:rsidRPr="00FE73F9" w:rsidRDefault="00E62AE3" w:rsidP="00CD2248">
      <w:pPr>
        <w:spacing w:line="240" w:lineRule="auto"/>
      </w:pPr>
      <w:r w:rsidRPr="00FE73F9">
        <w:t>Ponudbeno dokumentacijo sestavljajo naslednji dokumenti:</w:t>
      </w:r>
    </w:p>
    <w:p w14:paraId="7EDC98B9" w14:textId="316D018F" w:rsidR="00BF4CA1" w:rsidRDefault="00DA319E" w:rsidP="00CD2248">
      <w:pPr>
        <w:pStyle w:val="Odstavekseznama"/>
        <w:numPr>
          <w:ilvl w:val="0"/>
          <w:numId w:val="8"/>
        </w:numPr>
        <w:spacing w:line="240" w:lineRule="auto"/>
        <w:ind w:left="714" w:hanging="357"/>
      </w:pPr>
      <w:r w:rsidRPr="00FE73F9">
        <w:t xml:space="preserve">izpolnjen obrazec </w:t>
      </w:r>
      <w:r w:rsidRPr="002569C6">
        <w:rPr>
          <w:iCs/>
        </w:rPr>
        <w:t>ESPD</w:t>
      </w:r>
      <w:r w:rsidR="00E96793" w:rsidRPr="00FE73F9">
        <w:t xml:space="preserve"> (za vse gospodarske subjekte v ponudbi)</w:t>
      </w:r>
      <w:r w:rsidR="006851E9">
        <w:t>,</w:t>
      </w:r>
    </w:p>
    <w:p w14:paraId="65ED6C3E" w14:textId="78CF4799" w:rsidR="002569C6" w:rsidRPr="002569C6" w:rsidRDefault="002569C6" w:rsidP="002569C6">
      <w:pPr>
        <w:pStyle w:val="Odstavekseznama"/>
        <w:numPr>
          <w:ilvl w:val="0"/>
          <w:numId w:val="8"/>
        </w:numPr>
        <w:spacing w:line="240" w:lineRule="auto"/>
        <w:rPr>
          <w:rFonts w:cs="Arial"/>
          <w:szCs w:val="20"/>
        </w:rPr>
      </w:pPr>
      <w:r w:rsidRPr="00DA3CCA">
        <w:rPr>
          <w:rFonts w:cs="Arial"/>
          <w:szCs w:val="20"/>
        </w:rPr>
        <w:t>v sistemu e-JN izpolnjen obrazec »Predračun za dražbo«</w:t>
      </w:r>
      <w:r>
        <w:rPr>
          <w:szCs w:val="20"/>
        </w:rPr>
        <w:t>,</w:t>
      </w:r>
    </w:p>
    <w:p w14:paraId="12036CB9" w14:textId="46407248" w:rsidR="00577A8F" w:rsidRPr="0014355D" w:rsidRDefault="00577A8F" w:rsidP="0014355D">
      <w:pPr>
        <w:pStyle w:val="Odstavekseznama"/>
        <w:numPr>
          <w:ilvl w:val="0"/>
          <w:numId w:val="8"/>
        </w:numPr>
        <w:suppressAutoHyphens/>
        <w:spacing w:line="240" w:lineRule="auto"/>
      </w:pPr>
      <w:r w:rsidRPr="0014355D">
        <w:t>finančno zavarovanje za resnost ponudbe</w:t>
      </w:r>
      <w:r w:rsidR="006851E9">
        <w:t>,</w:t>
      </w:r>
    </w:p>
    <w:p w14:paraId="3AEFEA45" w14:textId="6C8C4076" w:rsidR="0037437E" w:rsidRDefault="0037437E" w:rsidP="00CD2411">
      <w:pPr>
        <w:pStyle w:val="Odstavekseznama"/>
        <w:numPr>
          <w:ilvl w:val="0"/>
          <w:numId w:val="8"/>
        </w:numPr>
        <w:spacing w:line="240" w:lineRule="auto"/>
        <w:rPr>
          <w:rFonts w:cs="Arial"/>
          <w:szCs w:val="20"/>
        </w:rPr>
      </w:pPr>
      <w:r>
        <w:rPr>
          <w:rFonts w:cs="Arial"/>
          <w:szCs w:val="20"/>
        </w:rPr>
        <w:t xml:space="preserve">izpolnjen obrazec Izjava o referenci </w:t>
      </w:r>
      <w:r w:rsidR="00CD2411">
        <w:rPr>
          <w:rFonts w:cs="Arial"/>
          <w:szCs w:val="20"/>
        </w:rPr>
        <w:t>za izpolnjevanje tehničn</w:t>
      </w:r>
      <w:r>
        <w:rPr>
          <w:rFonts w:cs="Arial"/>
          <w:szCs w:val="20"/>
        </w:rPr>
        <w:t>ega pogoja</w:t>
      </w:r>
      <w:r w:rsidRPr="0037437E">
        <w:rPr>
          <w:rFonts w:cs="Arial"/>
          <w:szCs w:val="20"/>
        </w:rPr>
        <w:t xml:space="preserve"> </w:t>
      </w:r>
      <w:r>
        <w:rPr>
          <w:rFonts w:cs="Arial"/>
          <w:szCs w:val="20"/>
        </w:rPr>
        <w:t>za posamezen sklop,</w:t>
      </w:r>
      <w:r w:rsidRPr="0037437E">
        <w:rPr>
          <w:szCs w:val="20"/>
        </w:rPr>
        <w:t xml:space="preserve"> </w:t>
      </w:r>
      <w:r>
        <w:rPr>
          <w:szCs w:val="20"/>
        </w:rPr>
        <w:t>za katerega ponudnik oddaja svojo ponudbo,</w:t>
      </w:r>
    </w:p>
    <w:p w14:paraId="73DF9191" w14:textId="028A8125" w:rsidR="00CD2411" w:rsidRPr="002959ED" w:rsidRDefault="0037437E" w:rsidP="00CD2411">
      <w:pPr>
        <w:pStyle w:val="Odstavekseznama"/>
        <w:numPr>
          <w:ilvl w:val="0"/>
          <w:numId w:val="8"/>
        </w:numPr>
        <w:spacing w:line="240" w:lineRule="auto"/>
        <w:rPr>
          <w:rFonts w:cs="Arial"/>
          <w:szCs w:val="20"/>
        </w:rPr>
      </w:pPr>
      <w:r>
        <w:rPr>
          <w:rFonts w:cs="Arial"/>
          <w:szCs w:val="20"/>
        </w:rPr>
        <w:t>izpolnjen obrazec Prijava kadrov</w:t>
      </w:r>
      <w:r w:rsidR="00CD2411">
        <w:rPr>
          <w:rFonts w:cs="Arial"/>
          <w:szCs w:val="20"/>
        </w:rPr>
        <w:t xml:space="preserve"> </w:t>
      </w:r>
      <w:r>
        <w:rPr>
          <w:rFonts w:cs="Arial"/>
          <w:szCs w:val="20"/>
        </w:rPr>
        <w:t xml:space="preserve">za izpolnjevanje </w:t>
      </w:r>
      <w:r w:rsidR="00CD2411">
        <w:rPr>
          <w:rFonts w:cs="Arial"/>
          <w:szCs w:val="20"/>
        </w:rPr>
        <w:t xml:space="preserve">kadrovskih pogojev </w:t>
      </w:r>
      <w:r w:rsidR="006851E9">
        <w:rPr>
          <w:szCs w:val="20"/>
        </w:rPr>
        <w:t>za posamezen sklop</w:t>
      </w:r>
      <w:r w:rsidR="005B53C2">
        <w:rPr>
          <w:szCs w:val="20"/>
        </w:rPr>
        <w:t>, za katerega ponudnik oddaja svojo ponudbo</w:t>
      </w:r>
      <w:r w:rsidR="006851E9">
        <w:rPr>
          <w:szCs w:val="20"/>
        </w:rPr>
        <w:t>,</w:t>
      </w:r>
    </w:p>
    <w:p w14:paraId="6C7A6246" w14:textId="3DE196C7" w:rsidR="00251300" w:rsidRPr="00FE73F9" w:rsidRDefault="00577A8F" w:rsidP="00CD2248">
      <w:pPr>
        <w:pStyle w:val="Odstavekseznama"/>
        <w:numPr>
          <w:ilvl w:val="0"/>
          <w:numId w:val="8"/>
        </w:numPr>
        <w:spacing w:line="240" w:lineRule="auto"/>
        <w:ind w:left="714" w:hanging="357"/>
      </w:pPr>
      <w:r>
        <w:t xml:space="preserve">izpolnjen </w:t>
      </w:r>
      <w:r w:rsidR="00CF1894" w:rsidRPr="00FE73F9">
        <w:t xml:space="preserve">obrazec Soglasje podizvajalca (v primeru, da </w:t>
      </w:r>
      <w:r w:rsidR="00EB62BF" w:rsidRPr="00FE73F9">
        <w:t>ponudnik</w:t>
      </w:r>
      <w:r w:rsidR="00CF1894" w:rsidRPr="00FE73F9">
        <w:t xml:space="preserve"> nastopa s podizvajalci in podizvajalci to zahtevajo)</w:t>
      </w:r>
      <w:bookmarkStart w:id="63" w:name="_Hlk514924822"/>
      <w:r w:rsidR="006851E9">
        <w:t>.</w:t>
      </w:r>
    </w:p>
    <w:bookmarkEnd w:id="63"/>
    <w:p w14:paraId="5273EAC3" w14:textId="77777777" w:rsidR="00CD2248" w:rsidRPr="00FE73F9" w:rsidRDefault="00CD2248" w:rsidP="00CD2248">
      <w:pPr>
        <w:spacing w:line="240" w:lineRule="auto"/>
        <w:rPr>
          <w:rFonts w:cs="Arial"/>
          <w:szCs w:val="20"/>
          <w:lang w:eastAsia="sl-SI"/>
        </w:rPr>
      </w:pPr>
    </w:p>
    <w:p w14:paraId="2FD1E407" w14:textId="23ABC7E9" w:rsidR="00342EAB" w:rsidRPr="00FE73F9" w:rsidRDefault="00E905C4" w:rsidP="00CD2248">
      <w:pPr>
        <w:spacing w:line="240" w:lineRule="auto"/>
        <w:rPr>
          <w:rFonts w:cs="Arial"/>
          <w:szCs w:val="20"/>
          <w:lang w:eastAsia="sl-SI"/>
        </w:rPr>
      </w:pPr>
      <w:r w:rsidRPr="00FE73F9">
        <w:rPr>
          <w:rFonts w:cs="Arial"/>
          <w:szCs w:val="20"/>
          <w:lang w:eastAsia="sl-SI"/>
        </w:rPr>
        <w:t>Ponudnik v ponudbi priloži le dokumente, ki so navedeni v tej točki.</w:t>
      </w:r>
      <w:r w:rsidR="00E72D79" w:rsidRPr="00FE73F9">
        <w:rPr>
          <w:rFonts w:cs="Arial"/>
          <w:szCs w:val="20"/>
          <w:lang w:eastAsia="sl-SI"/>
        </w:rPr>
        <w:t xml:space="preserve"> </w:t>
      </w:r>
      <w:r w:rsidR="00342EAB" w:rsidRPr="00FE73F9">
        <w:rPr>
          <w:rFonts w:cs="Arial"/>
          <w:szCs w:val="20"/>
          <w:lang w:eastAsia="sl-SI"/>
        </w:rPr>
        <w:t>V času pregleda ponudb bo moral ponudnik na poziv naročnika ponudbo dopolniti z dokazili, kot je navedeno za posameznim zahtevanim pogojem oziroma razlogom za izključitev.</w:t>
      </w:r>
    </w:p>
    <w:p w14:paraId="2D39D47E" w14:textId="77777777" w:rsidR="00877FA4" w:rsidRPr="00FE73F9" w:rsidRDefault="00877FA4" w:rsidP="00584B84">
      <w:pPr>
        <w:spacing w:line="240" w:lineRule="auto"/>
        <w:rPr>
          <w:rFonts w:cs="Arial"/>
          <w:szCs w:val="20"/>
          <w:lang w:eastAsia="sl-SI"/>
        </w:rPr>
      </w:pPr>
    </w:p>
    <w:p w14:paraId="323C342F" w14:textId="49E80706" w:rsidR="00584B84" w:rsidRPr="00FE73F9" w:rsidRDefault="00584B84" w:rsidP="00584B84">
      <w:pPr>
        <w:spacing w:line="240" w:lineRule="auto"/>
        <w:rPr>
          <w:rFonts w:cs="Arial"/>
        </w:rPr>
      </w:pPr>
      <w:r w:rsidRPr="00FE73F9">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FE73F9">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FE73F9" w:rsidRDefault="00584B84" w:rsidP="00584B84">
      <w:pPr>
        <w:spacing w:line="240" w:lineRule="auto"/>
        <w:rPr>
          <w:rFonts w:cs="Arial"/>
          <w:szCs w:val="20"/>
          <w:lang w:eastAsia="sl-SI"/>
        </w:rPr>
      </w:pPr>
    </w:p>
    <w:p w14:paraId="12E24217" w14:textId="4D4EFA52" w:rsidR="009052E9" w:rsidRPr="00FE73F9" w:rsidRDefault="009052E9" w:rsidP="00584B84">
      <w:pPr>
        <w:spacing w:line="240" w:lineRule="auto"/>
        <w:rPr>
          <w:rFonts w:cs="Arial"/>
          <w:szCs w:val="20"/>
          <w:lang w:eastAsia="sl-SI"/>
        </w:rPr>
      </w:pPr>
      <w:r w:rsidRPr="00FE73F9">
        <w:rPr>
          <w:rFonts w:cs="Arial"/>
          <w:szCs w:val="20"/>
          <w:lang w:eastAsia="sl-SI"/>
        </w:rPr>
        <w:t>Ponudnik, ki odda ponudbo, pod kazensko in materialno odgovornostjo jamči, da so vsi podatki in dokumenti, podani v ponudbi, resnični</w:t>
      </w:r>
      <w:r w:rsidR="00961BF4" w:rsidRPr="00FE73F9">
        <w:rPr>
          <w:rFonts w:cs="Arial"/>
          <w:szCs w:val="20"/>
          <w:lang w:eastAsia="sl-SI"/>
        </w:rPr>
        <w:t>,</w:t>
      </w:r>
      <w:r w:rsidRPr="00FE73F9">
        <w:rPr>
          <w:rFonts w:cs="Arial"/>
          <w:szCs w:val="20"/>
          <w:lang w:eastAsia="sl-SI"/>
        </w:rPr>
        <w:t xml:space="preserve"> in da datoteke priloženih listin ustrezajo originalu. V nasprotnem primeru ponudnik naročniku odgovarja za vso škodo, ki mu je nastala.</w:t>
      </w:r>
      <w:r w:rsidRPr="00FE73F9">
        <w:rPr>
          <w:rFonts w:cs="Arial"/>
        </w:rPr>
        <w:t xml:space="preserve"> </w:t>
      </w:r>
    </w:p>
    <w:p w14:paraId="0D0E3065" w14:textId="77777777" w:rsidR="00E96793" w:rsidRPr="00FE73F9"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64" w:name="_Toc169530325"/>
      <w:r w:rsidRPr="00FE73F9">
        <w:rPr>
          <w:rFonts w:eastAsia="Arial Unicode MS" w:cs="Arial"/>
          <w:smallCaps w:val="0"/>
          <w:szCs w:val="20"/>
          <w:lang w:eastAsia="ar-SA"/>
        </w:rPr>
        <w:t>S</w:t>
      </w:r>
      <w:r w:rsidR="00E96793" w:rsidRPr="00FE73F9">
        <w:rPr>
          <w:rFonts w:eastAsia="Arial Unicode MS" w:cs="Arial"/>
          <w:smallCaps w:val="0"/>
          <w:szCs w:val="20"/>
          <w:lang w:eastAsia="ar-SA"/>
        </w:rPr>
        <w:t>estavljanje ponudbe</w:t>
      </w:r>
      <w:bookmarkEnd w:id="64"/>
    </w:p>
    <w:p w14:paraId="74634378" w14:textId="77777777" w:rsidR="00584B84" w:rsidRPr="00FE73F9" w:rsidRDefault="00584B84" w:rsidP="00584B84">
      <w:pPr>
        <w:pStyle w:val="Naslov3"/>
        <w:rPr>
          <w:rFonts w:eastAsia="Arial Unicode MS" w:cs="Arial"/>
          <w:szCs w:val="20"/>
          <w:lang w:eastAsia="ar-SA"/>
        </w:rPr>
      </w:pPr>
      <w:bookmarkStart w:id="65" w:name="_Toc169530326"/>
      <w:bookmarkStart w:id="66" w:name="_Toc336851750"/>
      <w:bookmarkStart w:id="67" w:name="_Toc336851798"/>
      <w:bookmarkStart w:id="68" w:name="_Toc336851748"/>
      <w:bookmarkStart w:id="69" w:name="_Toc336851796"/>
      <w:r w:rsidRPr="00FE73F9">
        <w:rPr>
          <w:rFonts w:eastAsia="Arial Unicode MS" w:cs="Arial"/>
          <w:szCs w:val="20"/>
          <w:lang w:eastAsia="ar-SA"/>
        </w:rPr>
        <w:t>Obrazec ESPD – za vse gospodarske subjekte</w:t>
      </w:r>
      <w:bookmarkEnd w:id="65"/>
    </w:p>
    <w:p w14:paraId="31C27FB9" w14:textId="5D64BC74" w:rsidR="00584B84" w:rsidRPr="00FE73F9" w:rsidRDefault="00584B84" w:rsidP="00584B84">
      <w:pPr>
        <w:spacing w:line="240" w:lineRule="auto"/>
      </w:pPr>
      <w:r w:rsidRPr="00FE73F9">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FE73F9" w:rsidRDefault="004C29AA" w:rsidP="00584B84">
      <w:pPr>
        <w:spacing w:line="240" w:lineRule="auto"/>
      </w:pPr>
    </w:p>
    <w:p w14:paraId="3673ADD5" w14:textId="1BD3B78B" w:rsidR="00106E09" w:rsidRPr="00FE73F9" w:rsidRDefault="00106E09" w:rsidP="00106E09">
      <w:pPr>
        <w:spacing w:line="240" w:lineRule="auto"/>
      </w:pPr>
      <w:r w:rsidRPr="00FE73F9">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FE73F9" w:rsidRDefault="00106E09" w:rsidP="00584B84">
      <w:pPr>
        <w:spacing w:line="240" w:lineRule="auto"/>
      </w:pPr>
    </w:p>
    <w:p w14:paraId="3EB7BAAE" w14:textId="6D86D300" w:rsidR="00945DC5" w:rsidRPr="00FE73F9" w:rsidRDefault="00584B84" w:rsidP="00945DC5">
      <w:pPr>
        <w:spacing w:line="240" w:lineRule="auto"/>
        <w:rPr>
          <w:rFonts w:cs="Arial"/>
          <w:szCs w:val="20"/>
          <w:lang w:eastAsia="sl-SI"/>
        </w:rPr>
      </w:pPr>
      <w:r w:rsidRPr="00FE73F9">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FE73F9">
        <w:rPr>
          <w:rFonts w:cs="Arial"/>
          <w:szCs w:val="20"/>
          <w:lang w:eastAsia="sl-SI"/>
        </w:rPr>
        <w:t>,</w:t>
      </w:r>
      <w:r w:rsidRPr="00FE73F9">
        <w:rPr>
          <w:rFonts w:cs="Arial"/>
          <w:szCs w:val="20"/>
          <w:lang w:eastAsia="sl-SI"/>
        </w:rPr>
        <w:t xml:space="preserve"> </w:t>
      </w:r>
      <w:r w:rsidR="00342EAB" w:rsidRPr="00FE73F9">
        <w:rPr>
          <w:rFonts w:cs="Arial"/>
          <w:szCs w:val="20"/>
          <w:lang w:eastAsia="sl-SI"/>
        </w:rPr>
        <w:t>158/20</w:t>
      </w:r>
      <w:r w:rsidR="00C92CF4" w:rsidRPr="00FE73F9">
        <w:rPr>
          <w:rFonts w:cs="Arial"/>
          <w:szCs w:val="20"/>
          <w:lang w:eastAsia="sl-SI"/>
        </w:rPr>
        <w:t>, 3/22 – ZDeb in 16/23 – ZZPri</w:t>
      </w:r>
      <w:r w:rsidRPr="00FE73F9">
        <w:rPr>
          <w:rFonts w:cs="Arial"/>
          <w:szCs w:val="20"/>
          <w:lang w:eastAsia="sl-SI"/>
        </w:rPr>
        <w:t>; v nadalj</w:t>
      </w:r>
      <w:r w:rsidR="003C6116" w:rsidRPr="00FE73F9">
        <w:rPr>
          <w:rFonts w:cs="Arial"/>
          <w:szCs w:val="20"/>
          <w:lang w:eastAsia="sl-SI"/>
        </w:rPr>
        <w:t>evanju</w:t>
      </w:r>
      <w:r w:rsidRPr="00FE73F9">
        <w:rPr>
          <w:rFonts w:cs="Arial"/>
          <w:szCs w:val="20"/>
          <w:lang w:eastAsia="sl-SI"/>
        </w:rPr>
        <w:t>: ZIntPK)</w:t>
      </w:r>
      <w:r w:rsidR="00945DC5" w:rsidRPr="00FE73F9">
        <w:rPr>
          <w:rFonts w:cs="Arial"/>
          <w:szCs w:val="20"/>
          <w:lang w:eastAsia="sl-SI"/>
        </w:rPr>
        <w:t xml:space="preserve"> </w:t>
      </w:r>
      <w:r w:rsidR="00945DC5" w:rsidRPr="00FE73F9">
        <w:t>ter izjavo, da ne obstaja izključitveni razlog, določen v podtočki 5 poglavja Razlogi za izključitev teh navodil.</w:t>
      </w:r>
      <w:r w:rsidR="006E79BE" w:rsidRPr="00FE73F9">
        <w:t xml:space="preserve"> </w:t>
      </w:r>
    </w:p>
    <w:p w14:paraId="676A6F4C" w14:textId="77777777" w:rsidR="001C3031" w:rsidRPr="00FE73F9" w:rsidRDefault="001C3031" w:rsidP="00584B84">
      <w:pPr>
        <w:spacing w:line="240" w:lineRule="auto"/>
        <w:rPr>
          <w:rFonts w:cs="Arial"/>
          <w:szCs w:val="20"/>
          <w:lang w:eastAsia="sl-SI"/>
        </w:rPr>
      </w:pPr>
    </w:p>
    <w:p w14:paraId="793CB695" w14:textId="7239184C" w:rsidR="00584B84" w:rsidRPr="00FE73F9" w:rsidRDefault="00584B84" w:rsidP="00584B84">
      <w:pPr>
        <w:spacing w:line="240" w:lineRule="auto"/>
        <w:rPr>
          <w:rFonts w:cs="Arial"/>
          <w:szCs w:val="20"/>
          <w:lang w:eastAsia="sl-SI"/>
        </w:rPr>
      </w:pPr>
      <w:r w:rsidRPr="00FE73F9">
        <w:rPr>
          <w:rFonts w:cs="Arial"/>
          <w:szCs w:val="20"/>
          <w:lang w:eastAsia="sl-SI"/>
        </w:rPr>
        <w:t>Navedbe v ESPD in/ali dokazila, ki ji predloži gospodarski subjekt, morajo biti veljavni.</w:t>
      </w:r>
    </w:p>
    <w:p w14:paraId="13660CFB" w14:textId="77777777" w:rsidR="00660D64" w:rsidRPr="00FE73F9" w:rsidRDefault="00660D64" w:rsidP="00584B84">
      <w:pPr>
        <w:spacing w:line="240" w:lineRule="auto"/>
        <w:rPr>
          <w:rFonts w:cs="Arial"/>
          <w:szCs w:val="20"/>
          <w:lang w:eastAsia="sl-SI"/>
        </w:rPr>
      </w:pPr>
    </w:p>
    <w:p w14:paraId="7D804E6E" w14:textId="2151D98D" w:rsidR="00945DC5" w:rsidRPr="00FE73F9" w:rsidRDefault="00945DC5" w:rsidP="00945DC5">
      <w:pPr>
        <w:spacing w:line="240" w:lineRule="auto"/>
        <w:rPr>
          <w:rFonts w:ascii="Calibri" w:hAnsi="Calibri"/>
        </w:rPr>
      </w:pPr>
      <w:r w:rsidRPr="00FE73F9">
        <w:t xml:space="preserve">Gospodarski subjekt naročnikov obrazec ESPD (datoteka XML) uvozi na spletni povezavi: </w:t>
      </w:r>
      <w:hyperlink r:id="rId16" w:history="1">
        <w:r w:rsidRPr="00FE73F9">
          <w:rPr>
            <w:rStyle w:val="Hiperpovezava"/>
          </w:rPr>
          <w:t>https://ejn.gov.si/espd</w:t>
        </w:r>
      </w:hyperlink>
      <w:r w:rsidRPr="00FE73F9">
        <w:t xml:space="preserve"> in v njega neposredno vnese zahtevane podatke.</w:t>
      </w:r>
    </w:p>
    <w:p w14:paraId="15827866" w14:textId="77777777" w:rsidR="0046776A" w:rsidRPr="00FE73F9" w:rsidRDefault="0046776A" w:rsidP="00584B84">
      <w:pPr>
        <w:spacing w:line="240" w:lineRule="auto"/>
      </w:pPr>
    </w:p>
    <w:p w14:paraId="24D7224C" w14:textId="2C26E3D7" w:rsidR="00584B84" w:rsidRPr="00FE73F9" w:rsidRDefault="00584B84" w:rsidP="00584B84">
      <w:pPr>
        <w:spacing w:line="240" w:lineRule="auto"/>
      </w:pPr>
      <w:r w:rsidRPr="00FE73F9">
        <w:t>Izpolnjen in podpisan ESPD mora biti v ponudbi priložen za vse gospodarske subjekte, ki v kakršni koli vlogi sodelujejo v ponudbi (</w:t>
      </w:r>
      <w:r w:rsidR="00342EAB" w:rsidRPr="00FE73F9">
        <w:t>ponudnik, sodelujoči ponudniki v primeru skupne ponudbe, gospodarski subjekti, na katerih zmogljivosti se sklicuje ponudnik, in podizvajalci</w:t>
      </w:r>
      <w:r w:rsidRPr="00FE73F9">
        <w:t>).</w:t>
      </w:r>
    </w:p>
    <w:p w14:paraId="7945ECB4" w14:textId="77777777" w:rsidR="00660D64" w:rsidRPr="00FE73F9" w:rsidRDefault="00660D64" w:rsidP="00584B84">
      <w:pPr>
        <w:spacing w:line="240" w:lineRule="auto"/>
      </w:pPr>
    </w:p>
    <w:p w14:paraId="50C770BA" w14:textId="77777777" w:rsidR="00660D64" w:rsidRPr="00FE73F9" w:rsidRDefault="00584B84" w:rsidP="00584B84">
      <w:pPr>
        <w:spacing w:line="240" w:lineRule="auto"/>
      </w:pPr>
      <w:bookmarkStart w:id="70" w:name="_Toc466382905"/>
      <w:bookmarkStart w:id="71" w:name="_Toc466382906"/>
      <w:bookmarkStart w:id="72" w:name="_Hlk511905322"/>
      <w:bookmarkEnd w:id="70"/>
      <w:bookmarkEnd w:id="71"/>
      <w:r w:rsidRPr="00FE73F9">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FE73F9" w:rsidRDefault="00584B84" w:rsidP="00584B84">
      <w:pPr>
        <w:spacing w:line="240" w:lineRule="auto"/>
      </w:pPr>
      <w:r w:rsidRPr="00FE73F9">
        <w:t xml:space="preserve">Ponudnik, ki v sistemu e-JN oddaja ponudbo, naloži elektronsko podpisan ESPD v xml. obliki ali nepodpisan ESPD v xml. obliki, </w:t>
      </w:r>
      <w:bookmarkStart w:id="73" w:name="_Hlk531606225"/>
      <w:r w:rsidRPr="00FE73F9">
        <w:t>pri čemer se v slednjem primeru v skladu Splošnimi pogoji uporabe sistema e-JN šteje, da je oddan pravno zavezujoč dokument, ki ima enako veljavnost kot podpisan</w:t>
      </w:r>
      <w:bookmarkEnd w:id="73"/>
      <w:r w:rsidRPr="00FE73F9">
        <w:t xml:space="preserve">. </w:t>
      </w:r>
      <w:bookmarkEnd w:id="72"/>
    </w:p>
    <w:p w14:paraId="5D456E57" w14:textId="77777777" w:rsidR="0046776A" w:rsidRPr="00FE73F9" w:rsidRDefault="0046776A" w:rsidP="00584B84">
      <w:pPr>
        <w:spacing w:line="240" w:lineRule="auto"/>
      </w:pPr>
    </w:p>
    <w:p w14:paraId="57CA2BDE" w14:textId="77777777" w:rsidR="00584B84" w:rsidRPr="00FE73F9" w:rsidRDefault="00584B84" w:rsidP="00584B84">
      <w:pPr>
        <w:spacing w:line="240" w:lineRule="auto"/>
      </w:pPr>
      <w:r w:rsidRPr="00FE73F9">
        <w:t>Za ostale sodelujoče ponudnik v razdelek »Sodelujoči«, del »ESPD – ostali sodelujoči« priloži podpisane ESPD v pdf. obliki, ali v elektronski obliki podpisan xml.</w:t>
      </w:r>
    </w:p>
    <w:p w14:paraId="0201C9A1" w14:textId="77777777" w:rsidR="00A147B1" w:rsidRPr="00645D29" w:rsidRDefault="00A147B1" w:rsidP="00584B84">
      <w:pPr>
        <w:pStyle w:val="Naslov3"/>
        <w:rPr>
          <w:rFonts w:eastAsia="Arial Unicode MS" w:cs="Arial"/>
          <w:szCs w:val="20"/>
          <w:lang w:eastAsia="ar-SA"/>
        </w:rPr>
      </w:pPr>
      <w:bookmarkStart w:id="74" w:name="_Toc169530327"/>
      <w:r w:rsidRPr="00645D29">
        <w:rPr>
          <w:rFonts w:eastAsia="Arial Unicode MS" w:cs="Arial"/>
          <w:szCs w:val="20"/>
          <w:lang w:eastAsia="ar-SA"/>
        </w:rPr>
        <w:t>Predračun</w:t>
      </w:r>
      <w:bookmarkEnd w:id="74"/>
    </w:p>
    <w:p w14:paraId="3E9B9D4B" w14:textId="45E66F20" w:rsidR="004A049F" w:rsidRDefault="004A049F" w:rsidP="004A049F">
      <w:pPr>
        <w:suppressAutoHyphens/>
        <w:autoSpaceDN w:val="0"/>
        <w:spacing w:line="240" w:lineRule="auto"/>
        <w:textAlignment w:val="baseline"/>
        <w:rPr>
          <w:color w:val="000000" w:themeColor="text1"/>
        </w:rPr>
      </w:pPr>
      <w:bookmarkStart w:id="75" w:name="_Hlk66259636"/>
      <w:bookmarkEnd w:id="66"/>
      <w:bookmarkEnd w:id="67"/>
      <w:bookmarkEnd w:id="68"/>
      <w:bookmarkEnd w:id="69"/>
      <w:r w:rsidRPr="00B74538">
        <w:t>Ponudnik mora v Predračunu</w:t>
      </w:r>
      <w:r w:rsidRPr="00B74538">
        <w:rPr>
          <w:i/>
          <w:iCs/>
        </w:rPr>
        <w:t xml:space="preserve"> </w:t>
      </w:r>
      <w:r w:rsidRPr="00B74538">
        <w:t>ponujati postavko</w:t>
      </w:r>
      <w:r w:rsidRPr="00B74538">
        <w:rPr>
          <w:color w:val="000000" w:themeColor="text1"/>
        </w:rPr>
        <w:t xml:space="preserve"> UTD</w:t>
      </w:r>
      <w:r w:rsidR="00CD3C84">
        <w:rPr>
          <w:color w:val="000000" w:themeColor="text1"/>
        </w:rPr>
        <w:t xml:space="preserve"> </w:t>
      </w:r>
      <w:r w:rsidR="003C1A73">
        <w:rPr>
          <w:rFonts w:cs="Arial"/>
          <w:szCs w:val="20"/>
        </w:rPr>
        <w:t>za tisti sklop, za katerega oddaja ponudbo</w:t>
      </w:r>
      <w:r w:rsidRPr="00B74538">
        <w:rPr>
          <w:color w:val="000000" w:themeColor="text1"/>
        </w:rPr>
        <w:t xml:space="preserve">, ob upoštevanju </w:t>
      </w:r>
      <w:r w:rsidR="007C76F6">
        <w:rPr>
          <w:color w:val="000000" w:themeColor="text1"/>
        </w:rPr>
        <w:t xml:space="preserve">tehničnih </w:t>
      </w:r>
      <w:r w:rsidRPr="00B74538">
        <w:rPr>
          <w:color w:val="000000" w:themeColor="text1"/>
        </w:rPr>
        <w:t>specifikacij, ki so del dokumentacije naročila.</w:t>
      </w:r>
    </w:p>
    <w:p w14:paraId="3F94B351" w14:textId="77777777" w:rsidR="003D52AA" w:rsidRDefault="003D52AA" w:rsidP="004A049F">
      <w:pPr>
        <w:suppressAutoHyphens/>
        <w:autoSpaceDN w:val="0"/>
        <w:spacing w:line="240" w:lineRule="auto"/>
        <w:textAlignment w:val="baseline"/>
        <w:rPr>
          <w:color w:val="000000" w:themeColor="text1"/>
        </w:rPr>
      </w:pPr>
    </w:p>
    <w:p w14:paraId="7B5DDB62" w14:textId="26BB8997" w:rsidR="003D52AA" w:rsidRPr="00B74538" w:rsidRDefault="003D52AA" w:rsidP="004A049F">
      <w:pPr>
        <w:suppressAutoHyphens/>
        <w:autoSpaceDN w:val="0"/>
        <w:spacing w:line="240" w:lineRule="auto"/>
        <w:textAlignment w:val="baseline"/>
      </w:pPr>
      <w:r w:rsidRPr="003D52AA">
        <w:t>Ponudbene cene</w:t>
      </w:r>
      <w:r>
        <w:t xml:space="preserve"> </w:t>
      </w:r>
      <w:r w:rsidRPr="003D52AA">
        <w:t xml:space="preserve">z DDV </w:t>
      </w:r>
      <w:r>
        <w:t>v posameznem sklopu</w:t>
      </w:r>
      <w:r w:rsidRPr="003D52AA">
        <w:t xml:space="preserve"> so fiksne za obdobje 48 mesecev.</w:t>
      </w:r>
    </w:p>
    <w:p w14:paraId="72EE0C00" w14:textId="77777777" w:rsidR="004A049F" w:rsidRPr="00B74538" w:rsidRDefault="004A049F" w:rsidP="004A049F">
      <w:pPr>
        <w:spacing w:line="240" w:lineRule="auto"/>
      </w:pPr>
    </w:p>
    <w:p w14:paraId="314F6053" w14:textId="77777777" w:rsidR="004A049F" w:rsidRPr="00B74538" w:rsidRDefault="004A049F" w:rsidP="004A049F">
      <w:pPr>
        <w:spacing w:line="240" w:lineRule="auto"/>
      </w:pPr>
      <w:r w:rsidRPr="00B74538">
        <w:t>Ponudbena cena mora zajemati</w:t>
      </w:r>
      <w:r w:rsidRPr="00B74538">
        <w:rPr>
          <w:rFonts w:cs="Arial"/>
          <w:szCs w:val="20"/>
        </w:rPr>
        <w:t xml:space="preserve"> </w:t>
      </w:r>
      <w:r w:rsidRPr="00B74538">
        <w:t>vse davke, takse, dajatve in vse stroške, ki vplivajo na oblikovanje ponudbene cene. Naročnik ne bo naknadno priznal nobenih dodatnih stroškov.</w:t>
      </w:r>
    </w:p>
    <w:p w14:paraId="4D2F2199" w14:textId="77777777" w:rsidR="004A049F" w:rsidRPr="00B74538" w:rsidRDefault="004A049F" w:rsidP="004A049F">
      <w:pPr>
        <w:suppressAutoHyphens/>
        <w:autoSpaceDN w:val="0"/>
        <w:spacing w:line="240" w:lineRule="auto"/>
        <w:textAlignment w:val="baseline"/>
      </w:pPr>
    </w:p>
    <w:bookmarkEnd w:id="75"/>
    <w:p w14:paraId="2428D56F" w14:textId="77777777" w:rsidR="004A049F" w:rsidRPr="00B74538" w:rsidRDefault="004A049F" w:rsidP="004A049F">
      <w:pPr>
        <w:suppressAutoHyphens/>
        <w:autoSpaceDN w:val="0"/>
        <w:spacing w:line="240" w:lineRule="auto"/>
        <w:textAlignment w:val="baseline"/>
      </w:pPr>
      <w:r w:rsidRPr="00B74538">
        <w:t>Ponudnik v sistem e-JN v razdelku »Ponudbena vrednost« pripravi predračun tako, da po izbiri možnosti »Pripravi predračun za dražbo« v zato namenjeno celico tabele z ročnim vnosom ali uvozom izpolnjene datoteke vnese »Cena/EM mere brez davka (EUR)« in preveri vneseno vrsto davka in davčno stopnjo. Vrednost skupaj brez davka in vrednost skupaj z davkom se izračunata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4D90B78C" w14:textId="77777777" w:rsidR="004A049F" w:rsidRPr="00B74538" w:rsidRDefault="004A049F" w:rsidP="004A049F">
      <w:pPr>
        <w:suppressAutoHyphens/>
        <w:autoSpaceDN w:val="0"/>
        <w:spacing w:line="240" w:lineRule="auto"/>
        <w:textAlignment w:val="baseline"/>
      </w:pPr>
    </w:p>
    <w:p w14:paraId="43DE66DA" w14:textId="77777777" w:rsidR="004A049F" w:rsidRPr="00B74538" w:rsidRDefault="004A049F" w:rsidP="004A049F">
      <w:pPr>
        <w:suppressAutoHyphens/>
        <w:autoSpaceDN w:val="0"/>
        <w:spacing w:line="240" w:lineRule="auto"/>
        <w:textAlignment w:val="baseline"/>
      </w:pPr>
      <w:r w:rsidRPr="00B74538">
        <w:t>V stolpcu B »Naziv predmeta« je navedena postavka Predračuna. Če ponudnik izpolnjuje predračun v sistemu e-JN, so vidni celotni opisi v stolpcu B. Če ponudnik izbere možnost za uvoz datoteke, je potrebno v za to pripravljeni datoteki opise preveriti v vnosnem polju excela, ker so zaradi zaklenjenih celic daljša besedila neposredno v celicah lahko skrita.</w:t>
      </w:r>
    </w:p>
    <w:p w14:paraId="461C8FBD" w14:textId="77777777" w:rsidR="004A049F" w:rsidRPr="00B74538" w:rsidRDefault="004A049F" w:rsidP="004A049F">
      <w:pPr>
        <w:suppressAutoHyphens/>
        <w:autoSpaceDN w:val="0"/>
        <w:spacing w:line="240" w:lineRule="auto"/>
        <w:textAlignment w:val="baseline"/>
      </w:pPr>
    </w:p>
    <w:p w14:paraId="50C317A2" w14:textId="4E2FD323" w:rsidR="004A049F" w:rsidRPr="008C3DD3" w:rsidRDefault="004A049F" w:rsidP="008C3DD3">
      <w:pPr>
        <w:rPr>
          <w:rFonts w:cs="Arial"/>
        </w:rPr>
      </w:pPr>
      <w:r w:rsidRPr="00B74538">
        <w:t>Ponudnik v sistem e-JN v tabelo predračuna, kjer je stolpec »Ponujeno (naziv)« ne vpisuje ničesar.</w:t>
      </w:r>
      <w:r w:rsidR="008C3DD3">
        <w:t xml:space="preserve"> </w:t>
      </w:r>
      <w:r w:rsidR="008C3DD3" w:rsidRPr="002E1254">
        <w:rPr>
          <w:rFonts w:cs="Arial"/>
        </w:rPr>
        <w:t>Če ponudnik v ta stolpec karkoli vpiše, naročnik tega ne bo upošteval.</w:t>
      </w:r>
    </w:p>
    <w:p w14:paraId="676E70C0" w14:textId="77777777" w:rsidR="004A049F" w:rsidRPr="00B74538" w:rsidRDefault="004A049F" w:rsidP="004A049F">
      <w:pPr>
        <w:suppressAutoHyphens/>
        <w:autoSpaceDN w:val="0"/>
        <w:spacing w:line="240" w:lineRule="auto"/>
        <w:textAlignment w:val="baseline"/>
      </w:pPr>
    </w:p>
    <w:p w14:paraId="12E859DB" w14:textId="300F2FEA" w:rsidR="004A049F" w:rsidRPr="00B74538" w:rsidRDefault="004A049F" w:rsidP="004A049F">
      <w:pPr>
        <w:suppressAutoHyphens/>
        <w:autoSpaceDN w:val="0"/>
        <w:spacing w:line="240" w:lineRule="auto"/>
        <w:textAlignment w:val="baseline"/>
      </w:pPr>
      <w:r w:rsidRPr="00B74538">
        <w:t>Ponudnik izpolni postavko v Predračunu</w:t>
      </w:r>
      <w:r w:rsidR="007C76F6">
        <w:t xml:space="preserve"> za tiste sklope, za katere oddaja ponudbo</w:t>
      </w:r>
      <w:r w:rsidRPr="00B74538">
        <w:t>. Ponudnik cen</w:t>
      </w:r>
      <w:r w:rsidR="008C3DD3">
        <w:t>e</w:t>
      </w:r>
      <w:r w:rsidRPr="00B74538">
        <w:t xml:space="preserve"> vpiše na </w:t>
      </w:r>
      <w:r w:rsidR="007F37A0">
        <w:t>dve (2)</w:t>
      </w:r>
      <w:r w:rsidRPr="00B74538">
        <w:t xml:space="preserve"> decimal</w:t>
      </w:r>
      <w:r w:rsidR="007F37A0">
        <w:t>n</w:t>
      </w:r>
      <w:r w:rsidRPr="00B74538">
        <w:t>i</w:t>
      </w:r>
      <w:r w:rsidR="007F37A0">
        <w:t xml:space="preserve"> mesti</w:t>
      </w:r>
      <w:r w:rsidRPr="00B74538">
        <w:t>. Če ponudnik vpiše ceno</w:t>
      </w:r>
      <w:r w:rsidR="00286504">
        <w:t xml:space="preserve"> postavke v posameznem sklopu</w:t>
      </w:r>
      <w:r w:rsidRPr="00B74538">
        <w:t xml:space="preserve"> nič EUR, sistem ne dopusti oddaje take ponudbe.</w:t>
      </w:r>
      <w:r w:rsidR="00286504">
        <w:t xml:space="preserve"> </w:t>
      </w:r>
    </w:p>
    <w:p w14:paraId="76CBF3CF" w14:textId="77777777" w:rsidR="004A049F" w:rsidRPr="00B74538" w:rsidRDefault="004A049F" w:rsidP="004A049F">
      <w:pPr>
        <w:suppressAutoHyphens/>
        <w:autoSpaceDN w:val="0"/>
        <w:spacing w:line="240" w:lineRule="auto"/>
        <w:textAlignment w:val="baseline"/>
      </w:pPr>
    </w:p>
    <w:p w14:paraId="09553075" w14:textId="77777777" w:rsidR="004A049F" w:rsidRPr="00B74538" w:rsidRDefault="004A049F" w:rsidP="004A049F">
      <w:pPr>
        <w:suppressAutoHyphens/>
        <w:autoSpaceDN w:val="0"/>
        <w:spacing w:line="240" w:lineRule="auto"/>
        <w:textAlignment w:val="baseline"/>
      </w:pPr>
      <w:r w:rsidRPr="00B74538">
        <w:t>Naročnik v primeru, da ponudnik poleg cen, vpisanih v sistemu e-JN, v ponudbeni dokumentaciji predloži</w:t>
      </w:r>
    </w:p>
    <w:p w14:paraId="2430AD7B" w14:textId="77777777" w:rsidR="004A049F" w:rsidRDefault="004A049F" w:rsidP="004A049F">
      <w:pPr>
        <w:suppressAutoHyphens/>
        <w:autoSpaceDN w:val="0"/>
        <w:spacing w:line="240" w:lineRule="auto"/>
        <w:textAlignment w:val="baseline"/>
      </w:pPr>
      <w:r w:rsidRPr="00B74538">
        <w:t>dokumente z vpisanimi ponudbenimi cenami, teh vpisov ne bo upošteval in se bo štelo, da ponudnik ponuja cene, kot bodo vpisane v sistemu e-JN v razdelku »Skupna ponudbena vrednost«.</w:t>
      </w:r>
    </w:p>
    <w:p w14:paraId="227147A2" w14:textId="77777777" w:rsidR="000F7439" w:rsidRDefault="000F7439" w:rsidP="004A049F">
      <w:pPr>
        <w:suppressAutoHyphens/>
        <w:autoSpaceDN w:val="0"/>
        <w:spacing w:line="240" w:lineRule="auto"/>
        <w:textAlignment w:val="baseline"/>
      </w:pPr>
    </w:p>
    <w:p w14:paraId="6FBF0CB7" w14:textId="77777777" w:rsidR="000F7439" w:rsidRPr="008D77E4" w:rsidRDefault="000F7439" w:rsidP="000F7439">
      <w:pPr>
        <w:spacing w:line="240" w:lineRule="auto"/>
      </w:pPr>
      <w:r w:rsidRPr="008D77E4">
        <w:t>V primeru, da bo naročnik pri pregledu in ocenjevanju ponudb odkril očitne računske napake, bo ravnal v skladu s sedmim odstavkom 89. člena ZJN-3.</w:t>
      </w:r>
    </w:p>
    <w:p w14:paraId="283DDF12" w14:textId="77777777" w:rsidR="000F7439" w:rsidRPr="00B74538" w:rsidRDefault="000F7439" w:rsidP="004A049F">
      <w:pPr>
        <w:suppressAutoHyphens/>
        <w:autoSpaceDN w:val="0"/>
        <w:spacing w:line="240" w:lineRule="auto"/>
        <w:textAlignment w:val="baseline"/>
      </w:pPr>
    </w:p>
    <w:p w14:paraId="3FBD0E21" w14:textId="686A6959" w:rsidR="00A21A8B" w:rsidRPr="00FE73F9" w:rsidRDefault="00A21A8B" w:rsidP="00237182">
      <w:pPr>
        <w:pStyle w:val="Naslov3"/>
        <w:rPr>
          <w:rFonts w:eastAsia="Arial Unicode MS" w:cs="Arial"/>
          <w:szCs w:val="20"/>
          <w:lang w:eastAsia="ar-SA"/>
        </w:rPr>
      </w:pPr>
      <w:bookmarkStart w:id="76" w:name="_Toc169530328"/>
      <w:r w:rsidRPr="00FE73F9">
        <w:rPr>
          <w:rFonts w:eastAsia="Arial Unicode MS" w:cs="Arial"/>
          <w:szCs w:val="20"/>
          <w:lang w:eastAsia="ar-SA"/>
        </w:rPr>
        <w:t>Drugi dokumenti ponudbe</w:t>
      </w:r>
      <w:bookmarkEnd w:id="76"/>
    </w:p>
    <w:p w14:paraId="52D3EF77" w14:textId="77777777" w:rsidR="00A21A8B" w:rsidRPr="00FE73F9" w:rsidRDefault="00A21A8B" w:rsidP="00A21A8B">
      <w:pPr>
        <w:spacing w:line="240" w:lineRule="auto"/>
        <w:rPr>
          <w:lang w:eastAsia="ar-SA"/>
        </w:rPr>
      </w:pPr>
      <w:r w:rsidRPr="00FE73F9">
        <w:rPr>
          <w:lang w:eastAsia="ar-SA"/>
        </w:rPr>
        <w:t>Ponudnik mora druge dokumente ponudbene dokumentacije naložiti v informacijski sistem e-JN v razdelek »Drugi dokumenti«.</w:t>
      </w:r>
    </w:p>
    <w:p w14:paraId="66BB49A4" w14:textId="77777777" w:rsidR="00A21A8B" w:rsidRPr="00FE73F9" w:rsidRDefault="00A21A8B" w:rsidP="00A21A8B">
      <w:pPr>
        <w:spacing w:line="240" w:lineRule="auto"/>
        <w:rPr>
          <w:lang w:eastAsia="ar-SA"/>
        </w:rPr>
      </w:pPr>
    </w:p>
    <w:p w14:paraId="4DB5F8B2" w14:textId="1B8A2F80" w:rsidR="005804FA" w:rsidRDefault="00A21A8B" w:rsidP="00303DF7">
      <w:pPr>
        <w:spacing w:line="240" w:lineRule="auto"/>
        <w:rPr>
          <w:lang w:eastAsia="ar-SA"/>
        </w:rPr>
      </w:pPr>
      <w:r w:rsidRPr="00FE73F9">
        <w:rPr>
          <w:lang w:eastAsia="ar-SA"/>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115FAF0C" w14:textId="77777777" w:rsidR="001F4172" w:rsidRDefault="001F4172" w:rsidP="00303DF7">
      <w:pPr>
        <w:spacing w:line="240" w:lineRule="auto"/>
        <w:rPr>
          <w:lang w:eastAsia="ar-SA"/>
        </w:rPr>
      </w:pPr>
    </w:p>
    <w:p w14:paraId="4A317C81" w14:textId="56AB25EC" w:rsidR="001F4172" w:rsidRPr="001F4172" w:rsidRDefault="001F4172" w:rsidP="001F4172">
      <w:pPr>
        <w:pStyle w:val="Naslov3"/>
        <w:numPr>
          <w:ilvl w:val="3"/>
          <w:numId w:val="2"/>
        </w:numPr>
        <w:spacing w:before="0" w:after="0"/>
        <w:ind w:left="0" w:firstLine="0"/>
        <w:rPr>
          <w:rFonts w:eastAsia="Arial Unicode MS"/>
          <w:lang w:eastAsia="ar-SA"/>
        </w:rPr>
      </w:pPr>
      <w:bookmarkStart w:id="77" w:name="_Toc169530329"/>
      <w:r w:rsidRPr="00C71C53">
        <w:rPr>
          <w:rFonts w:eastAsia="Arial Unicode MS"/>
          <w:lang w:eastAsia="ar-SA"/>
        </w:rPr>
        <w:lastRenderedPageBreak/>
        <w:t>Obrazec Prijava kadrov</w:t>
      </w:r>
      <w:bookmarkEnd w:id="77"/>
    </w:p>
    <w:p w14:paraId="6782371B" w14:textId="77777777" w:rsidR="001F4172" w:rsidRPr="00C71C53" w:rsidRDefault="001F4172" w:rsidP="001F4172">
      <w:pPr>
        <w:spacing w:line="240" w:lineRule="auto"/>
      </w:pPr>
    </w:p>
    <w:p w14:paraId="0988E346" w14:textId="77777777" w:rsidR="001F4172" w:rsidRPr="00C71C53" w:rsidRDefault="001F4172" w:rsidP="001F4172">
      <w:pPr>
        <w:spacing w:line="240" w:lineRule="auto"/>
      </w:pPr>
      <w:r w:rsidRPr="00C71C53">
        <w:t>Ponudnik v obrazec »Prijava kadra« vpiše in izpolni zahtevane podatke na način, kot je to določeno v obrazcu.</w:t>
      </w:r>
    </w:p>
    <w:p w14:paraId="6383AD73" w14:textId="77777777" w:rsidR="001F4172" w:rsidRPr="00C71C53" w:rsidRDefault="001F4172" w:rsidP="001F4172">
      <w:pPr>
        <w:spacing w:line="240" w:lineRule="auto"/>
      </w:pPr>
    </w:p>
    <w:p w14:paraId="4DA1F762" w14:textId="77777777" w:rsidR="001F4172" w:rsidRPr="001F4172" w:rsidRDefault="001F4172" w:rsidP="001F4172">
      <w:pPr>
        <w:pStyle w:val="Naslov3"/>
        <w:numPr>
          <w:ilvl w:val="3"/>
          <w:numId w:val="2"/>
        </w:numPr>
        <w:spacing w:before="0" w:after="0"/>
        <w:ind w:left="0" w:firstLine="0"/>
        <w:rPr>
          <w:rFonts w:eastAsia="Arial Unicode MS"/>
          <w:lang w:eastAsia="ar-SA"/>
        </w:rPr>
      </w:pPr>
      <w:bookmarkStart w:id="78" w:name="_Toc169530330"/>
      <w:r w:rsidRPr="00C71C53">
        <w:rPr>
          <w:rFonts w:eastAsia="Arial Unicode MS"/>
          <w:lang w:eastAsia="ar-SA"/>
        </w:rPr>
        <w:t>Finančna zavarovanja</w:t>
      </w:r>
      <w:bookmarkEnd w:id="78"/>
    </w:p>
    <w:p w14:paraId="0D9611BE" w14:textId="77777777" w:rsidR="001F4172" w:rsidRDefault="001F4172" w:rsidP="001F4172">
      <w:pPr>
        <w:spacing w:line="240" w:lineRule="auto"/>
        <w:rPr>
          <w:lang w:eastAsia="ar-SA"/>
        </w:rPr>
      </w:pPr>
    </w:p>
    <w:p w14:paraId="5B33F223" w14:textId="5E8F6AED" w:rsidR="001F4172" w:rsidRPr="00C71C53" w:rsidRDefault="001F4172" w:rsidP="001F4172">
      <w:pPr>
        <w:spacing w:line="240" w:lineRule="auto"/>
        <w:rPr>
          <w:lang w:eastAsia="ar-SA"/>
        </w:rPr>
      </w:pPr>
      <w:r w:rsidRPr="00C71C53">
        <w:rPr>
          <w:lang w:eastAsia="ar-SA"/>
        </w:rPr>
        <w:t xml:space="preserve">Ponudnik mora za zavarovanje predložiti finančna zavarovanja. </w:t>
      </w:r>
      <w:r w:rsidR="00BA679F">
        <w:rPr>
          <w:lang w:eastAsia="ar-SA"/>
        </w:rPr>
        <w:t>Finančna z</w:t>
      </w:r>
      <w:r w:rsidRPr="00C71C53">
        <w:rPr>
          <w:lang w:eastAsia="ar-SA"/>
        </w:rPr>
        <w:t>avarovanja morajo biti brezpogojna in plačljiva na prvi poziv. Ponudnik lahko predloži bančno garancijo ali kavcijsko zavarovanje.</w:t>
      </w:r>
    </w:p>
    <w:p w14:paraId="72DCFC68" w14:textId="77777777" w:rsidR="001F4172" w:rsidRPr="00C71C53" w:rsidRDefault="001F4172" w:rsidP="001F4172">
      <w:pPr>
        <w:spacing w:line="240" w:lineRule="auto"/>
        <w:rPr>
          <w:lang w:eastAsia="ar-SA"/>
        </w:rPr>
      </w:pPr>
    </w:p>
    <w:p w14:paraId="22CC1DDD" w14:textId="77777777" w:rsidR="001F4172" w:rsidRPr="00C71C53" w:rsidRDefault="001F4172" w:rsidP="001F4172">
      <w:pPr>
        <w:spacing w:line="240" w:lineRule="auto"/>
        <w:rPr>
          <w:lang w:eastAsia="ar-SA"/>
        </w:rPr>
      </w:pPr>
      <w:r w:rsidRPr="00C71C53">
        <w:rPr>
          <w:lang w:eastAsia="ar-SA"/>
        </w:rPr>
        <w:t>Uporabljena valuta finančnega zavarovanja mora biti enaka valuti javnega naročila. Finančno zavarovanje, ki ga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BA27956" w14:textId="77777777" w:rsidR="001F4172" w:rsidRPr="00C71C53" w:rsidRDefault="001F4172" w:rsidP="001F4172">
      <w:pPr>
        <w:spacing w:line="240" w:lineRule="auto"/>
        <w:rPr>
          <w:lang w:eastAsia="ar-SA"/>
        </w:rPr>
      </w:pPr>
    </w:p>
    <w:p w14:paraId="731587BE" w14:textId="77777777" w:rsidR="001F4172" w:rsidRPr="001F4172" w:rsidRDefault="001F4172" w:rsidP="001F4172">
      <w:pPr>
        <w:pStyle w:val="Naslov3"/>
        <w:numPr>
          <w:ilvl w:val="3"/>
          <w:numId w:val="2"/>
        </w:numPr>
        <w:spacing w:before="0" w:after="0"/>
        <w:ind w:left="0" w:firstLine="0"/>
        <w:rPr>
          <w:rFonts w:eastAsia="Arial Unicode MS"/>
          <w:lang w:eastAsia="ar-SA"/>
        </w:rPr>
      </w:pPr>
      <w:bookmarkStart w:id="79" w:name="_Toc169530331"/>
      <w:r w:rsidRPr="00C71C53">
        <w:rPr>
          <w:rFonts w:eastAsia="Arial Unicode MS"/>
          <w:lang w:eastAsia="ar-SA"/>
        </w:rPr>
        <w:t>Zavarovanje za resnost ponudbe</w:t>
      </w:r>
      <w:bookmarkEnd w:id="79"/>
    </w:p>
    <w:p w14:paraId="1C058A5F" w14:textId="77777777" w:rsidR="001F4172" w:rsidRDefault="001F4172" w:rsidP="001F4172">
      <w:pPr>
        <w:spacing w:line="240" w:lineRule="auto"/>
        <w:rPr>
          <w:lang w:eastAsia="ar-SA"/>
        </w:rPr>
      </w:pPr>
    </w:p>
    <w:p w14:paraId="3C58C0F3" w14:textId="2AF24D2C" w:rsidR="001F4172" w:rsidRDefault="001F4172" w:rsidP="001F4172">
      <w:pPr>
        <w:spacing w:line="240" w:lineRule="auto"/>
        <w:rPr>
          <w:lang w:eastAsia="ar-SA"/>
        </w:rPr>
      </w:pPr>
      <w:r>
        <w:rPr>
          <w:lang w:eastAsia="ar-SA"/>
        </w:rPr>
        <w:t>Ponudnik mora, kot zavarovanje za resnost ponudbe, v ponudbi predložiti finančno zavarovanje za resnost ponudbe, izdano s strani banke (bančna garancija za resnost ponudbe) ali zavarovalnice (kavcijsko zavarovanje) za posamezne sklope, in sicer za:</w:t>
      </w:r>
    </w:p>
    <w:p w14:paraId="3392901D" w14:textId="77777777" w:rsidR="001F4172" w:rsidRDefault="001F4172" w:rsidP="001F4172">
      <w:pPr>
        <w:spacing w:line="240" w:lineRule="auto"/>
        <w:rPr>
          <w:lang w:eastAsia="ar-SA"/>
        </w:rPr>
      </w:pPr>
    </w:p>
    <w:p w14:paraId="73558661" w14:textId="2A0E3A6C" w:rsidR="001F4172" w:rsidRDefault="001F4172" w:rsidP="001F4172">
      <w:pPr>
        <w:pStyle w:val="Odstavekseznama"/>
        <w:numPr>
          <w:ilvl w:val="0"/>
          <w:numId w:val="53"/>
        </w:numPr>
        <w:spacing w:line="240" w:lineRule="auto"/>
        <w:rPr>
          <w:lang w:eastAsia="ar-SA"/>
        </w:rPr>
      </w:pPr>
      <w:r>
        <w:rPr>
          <w:lang w:eastAsia="ar-SA"/>
        </w:rPr>
        <w:t>sklop 2: v višini najmanj 20.000,00 EUR</w:t>
      </w:r>
    </w:p>
    <w:p w14:paraId="331123F6" w14:textId="77777777" w:rsidR="001F4172" w:rsidRDefault="001F4172" w:rsidP="001F4172">
      <w:pPr>
        <w:pStyle w:val="Odstavekseznama"/>
        <w:numPr>
          <w:ilvl w:val="0"/>
          <w:numId w:val="53"/>
        </w:numPr>
        <w:spacing w:line="240" w:lineRule="auto"/>
        <w:rPr>
          <w:lang w:eastAsia="ar-SA"/>
        </w:rPr>
      </w:pPr>
      <w:r>
        <w:rPr>
          <w:lang w:eastAsia="ar-SA"/>
        </w:rPr>
        <w:t>sklop 3: v višini najmanj 10.000,00 EUR</w:t>
      </w:r>
    </w:p>
    <w:p w14:paraId="3715D5E5" w14:textId="77777777" w:rsidR="001F4172" w:rsidRDefault="001F4172" w:rsidP="001F4172">
      <w:pPr>
        <w:pStyle w:val="Odstavekseznama"/>
        <w:numPr>
          <w:ilvl w:val="0"/>
          <w:numId w:val="53"/>
        </w:numPr>
        <w:spacing w:line="240" w:lineRule="auto"/>
        <w:rPr>
          <w:lang w:eastAsia="ar-SA"/>
        </w:rPr>
      </w:pPr>
      <w:r>
        <w:rPr>
          <w:lang w:eastAsia="ar-SA"/>
        </w:rPr>
        <w:t>sklop 5: v višini najmanj 10.000,00 EUR</w:t>
      </w:r>
    </w:p>
    <w:p w14:paraId="5BBB8DFA" w14:textId="77777777" w:rsidR="001F4172" w:rsidRDefault="001F4172" w:rsidP="001F4172">
      <w:pPr>
        <w:pStyle w:val="Odstavekseznama"/>
        <w:numPr>
          <w:ilvl w:val="0"/>
          <w:numId w:val="53"/>
        </w:numPr>
        <w:spacing w:line="240" w:lineRule="auto"/>
        <w:rPr>
          <w:lang w:eastAsia="ar-SA"/>
        </w:rPr>
      </w:pPr>
      <w:r>
        <w:rPr>
          <w:lang w:eastAsia="ar-SA"/>
        </w:rPr>
        <w:t>sklop 6: v višini najmanj 10.000,00 EUR</w:t>
      </w:r>
    </w:p>
    <w:p w14:paraId="049EFB52" w14:textId="77777777" w:rsidR="001F4172" w:rsidRPr="00C71C53" w:rsidRDefault="001F4172" w:rsidP="001F4172">
      <w:pPr>
        <w:spacing w:line="240" w:lineRule="auto"/>
        <w:rPr>
          <w:lang w:eastAsia="ar-SA"/>
        </w:rPr>
      </w:pPr>
    </w:p>
    <w:p w14:paraId="621C3B40" w14:textId="77777777" w:rsidR="001F4172" w:rsidRPr="00C71C53" w:rsidRDefault="001F4172" w:rsidP="001F4172">
      <w:pPr>
        <w:spacing w:line="240" w:lineRule="auto"/>
        <w:rPr>
          <w:lang w:eastAsia="ar-SA"/>
        </w:rPr>
      </w:pPr>
      <w:r w:rsidRPr="00C71C53">
        <w:rPr>
          <w:lang w:eastAsia="ar-SA"/>
        </w:rPr>
        <w:t>Naročnik bo zavarovanje za resnost ponudbe unovčil v naslednjih primerih:</w:t>
      </w:r>
    </w:p>
    <w:p w14:paraId="7019E482" w14:textId="77777777" w:rsidR="001F4172" w:rsidRPr="00C71C53" w:rsidRDefault="001F4172" w:rsidP="001F4172">
      <w:pPr>
        <w:pStyle w:val="Odstavekseznama"/>
        <w:numPr>
          <w:ilvl w:val="0"/>
          <w:numId w:val="54"/>
        </w:numPr>
        <w:suppressAutoHyphens/>
        <w:spacing w:line="240" w:lineRule="auto"/>
        <w:rPr>
          <w:lang w:eastAsia="ar-SA"/>
        </w:rPr>
      </w:pPr>
      <w:r w:rsidRPr="00C71C53">
        <w:rPr>
          <w:lang w:eastAsia="ar-SA"/>
        </w:rPr>
        <w:t>če bo ponudnik umaknil ponudbo po poteku roka za prejem ponudb ali nedopustno spremenil ponudbo v času njene veljavnosti ali</w:t>
      </w:r>
    </w:p>
    <w:p w14:paraId="2C603C66" w14:textId="77777777" w:rsidR="001F4172" w:rsidRPr="00C71C53" w:rsidRDefault="001F4172" w:rsidP="001F4172">
      <w:pPr>
        <w:pStyle w:val="Odstavekseznama"/>
        <w:numPr>
          <w:ilvl w:val="0"/>
          <w:numId w:val="54"/>
        </w:numPr>
        <w:suppressAutoHyphens/>
        <w:spacing w:line="240" w:lineRule="auto"/>
        <w:rPr>
          <w:lang w:eastAsia="ar-SA"/>
        </w:rPr>
      </w:pPr>
      <w:r w:rsidRPr="00C71C53">
        <w:rPr>
          <w:lang w:eastAsia="ar-SA"/>
        </w:rPr>
        <w:t>če ponudnik na poziv naročnika ne bo podpisal pogodbe ali</w:t>
      </w:r>
    </w:p>
    <w:p w14:paraId="02F9E18F" w14:textId="77777777" w:rsidR="001F4172" w:rsidRPr="00C71C53" w:rsidRDefault="001F4172" w:rsidP="001F4172">
      <w:pPr>
        <w:pStyle w:val="Odstavekseznama"/>
        <w:numPr>
          <w:ilvl w:val="0"/>
          <w:numId w:val="54"/>
        </w:numPr>
        <w:suppressAutoHyphens/>
        <w:spacing w:line="240" w:lineRule="auto"/>
        <w:rPr>
          <w:lang w:eastAsia="ar-SA"/>
        </w:rPr>
      </w:pPr>
      <w:r w:rsidRPr="00C71C53">
        <w:rPr>
          <w:lang w:eastAsia="ar-SA"/>
        </w:rPr>
        <w:t>če ponudnik ne bo predložil zavarovanja za dobro izvedbo pogodbenih obveznosti v skladu s pogoji naročila.</w:t>
      </w:r>
    </w:p>
    <w:p w14:paraId="474EEFE2" w14:textId="77777777" w:rsidR="001F4172" w:rsidRPr="00C71C53" w:rsidRDefault="001F4172" w:rsidP="001F4172">
      <w:pPr>
        <w:spacing w:line="240" w:lineRule="auto"/>
        <w:rPr>
          <w:lang w:eastAsia="ar-SA"/>
        </w:rPr>
      </w:pPr>
    </w:p>
    <w:p w14:paraId="3A558F24" w14:textId="77777777" w:rsidR="001F4172" w:rsidRPr="00C71C53" w:rsidRDefault="001F4172" w:rsidP="001F4172">
      <w:pPr>
        <w:spacing w:line="240" w:lineRule="auto"/>
        <w:rPr>
          <w:lang w:eastAsia="ar-SA"/>
        </w:rPr>
      </w:pPr>
      <w:r w:rsidRPr="00C71C53">
        <w:rPr>
          <w:lang w:eastAsia="ar-SA"/>
        </w:rPr>
        <w:t>Zavarovanje za resnost ponudbe mora veljati najmanj do izteka roka veljavnosti ponudbe iz točke 12.3.6 teh navodil.</w:t>
      </w:r>
    </w:p>
    <w:p w14:paraId="7F6120FB" w14:textId="77777777" w:rsidR="001F4172" w:rsidRPr="00C71C53" w:rsidRDefault="001F4172" w:rsidP="001F4172">
      <w:pPr>
        <w:spacing w:line="240" w:lineRule="auto"/>
        <w:rPr>
          <w:lang w:eastAsia="ar-SA"/>
        </w:rPr>
      </w:pPr>
    </w:p>
    <w:p w14:paraId="4C3B3345" w14:textId="77777777" w:rsidR="001F4172" w:rsidRPr="00C71C53" w:rsidRDefault="001F4172" w:rsidP="001F4172">
      <w:pPr>
        <w:spacing w:line="240" w:lineRule="auto"/>
        <w:rPr>
          <w:lang w:eastAsia="ar-SA"/>
        </w:rPr>
      </w:pPr>
      <w:r w:rsidRPr="00C71C53">
        <w:rPr>
          <w:lang w:eastAsia="ar-SA"/>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162AC219" w14:textId="77777777" w:rsidR="001F4172" w:rsidRPr="00C71C53" w:rsidRDefault="001F4172" w:rsidP="001F4172">
      <w:pPr>
        <w:spacing w:line="240" w:lineRule="auto"/>
      </w:pPr>
    </w:p>
    <w:p w14:paraId="0164FF5E" w14:textId="77777777" w:rsidR="001F4172" w:rsidRPr="001F4172" w:rsidRDefault="001F4172" w:rsidP="001F4172">
      <w:pPr>
        <w:pStyle w:val="Naslov3"/>
        <w:numPr>
          <w:ilvl w:val="3"/>
          <w:numId w:val="2"/>
        </w:numPr>
        <w:spacing w:before="0" w:after="0"/>
        <w:ind w:left="0" w:firstLine="0"/>
        <w:rPr>
          <w:rFonts w:eastAsia="Arial Unicode MS"/>
          <w:lang w:eastAsia="ar-SA"/>
        </w:rPr>
      </w:pPr>
      <w:bookmarkStart w:id="80" w:name="_Toc169530332"/>
      <w:r w:rsidRPr="00C71C53">
        <w:rPr>
          <w:rFonts w:eastAsia="Arial Unicode MS"/>
          <w:lang w:eastAsia="ar-SA"/>
        </w:rPr>
        <w:t>Soglasje podizvajalca za neposredna plačila</w:t>
      </w:r>
      <w:bookmarkEnd w:id="80"/>
    </w:p>
    <w:p w14:paraId="1AA57B2A" w14:textId="77777777" w:rsidR="001F4172" w:rsidRPr="00C71C53" w:rsidRDefault="001F4172" w:rsidP="001F4172">
      <w:pPr>
        <w:spacing w:line="240" w:lineRule="auto"/>
        <w:rPr>
          <w:lang w:eastAsia="ar-SA"/>
        </w:rPr>
      </w:pPr>
    </w:p>
    <w:p w14:paraId="5972AEB5" w14:textId="77777777" w:rsidR="001F4172" w:rsidRPr="00C71C53" w:rsidRDefault="001F4172" w:rsidP="001F4172">
      <w:pPr>
        <w:spacing w:line="240" w:lineRule="auto"/>
        <w:rPr>
          <w:rFonts w:eastAsia="Times New Roman"/>
          <w:szCs w:val="20"/>
        </w:rPr>
      </w:pPr>
      <w:r w:rsidRPr="00C71C53">
        <w:rPr>
          <w:lang w:eastAsia="ar-SA"/>
        </w:rPr>
        <w:t xml:space="preserve">Neposredna plačila podizvajalcu so obvezna v primeru, ko podizvajalec zahteva neposredno plačilo in je v ponudbi priložena zahteva podizvajalca za neposredno plačilo. </w:t>
      </w:r>
      <w:r w:rsidRPr="00C71C53">
        <w:rPr>
          <w:szCs w:val="20"/>
        </w:rPr>
        <w:t>V tem primeru se izpolni obrazec  ter ga podpiše odgovorna oseba podizvajalca.</w:t>
      </w:r>
    </w:p>
    <w:p w14:paraId="0DE7703E" w14:textId="77777777" w:rsidR="001F4172" w:rsidRPr="00FE73F9" w:rsidRDefault="001F4172" w:rsidP="00303DF7">
      <w:pPr>
        <w:spacing w:line="240" w:lineRule="auto"/>
        <w:rPr>
          <w:lang w:eastAsia="ar-SA"/>
        </w:rPr>
      </w:pPr>
    </w:p>
    <w:p w14:paraId="43270FE0" w14:textId="5837C466" w:rsidR="002C427C" w:rsidRPr="00FE73F9"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81" w:name="_Toc135996921"/>
      <w:bookmarkStart w:id="82" w:name="_Toc169530333"/>
      <w:bookmarkEnd w:id="81"/>
      <w:r w:rsidRPr="00FE73F9">
        <w:rPr>
          <w:rFonts w:cs="Arial"/>
          <w:smallCaps w:val="0"/>
          <w:szCs w:val="20"/>
          <w:lang w:eastAsia="ar-SA"/>
        </w:rPr>
        <w:t>D</w:t>
      </w:r>
      <w:r w:rsidR="00364A3E" w:rsidRPr="00FE73F9">
        <w:rPr>
          <w:rFonts w:cs="Arial"/>
          <w:smallCaps w:val="0"/>
          <w:szCs w:val="20"/>
          <w:lang w:eastAsia="ar-SA"/>
        </w:rPr>
        <w:t>ruga določila za pripravo ponudbe</w:t>
      </w:r>
      <w:bookmarkEnd w:id="82"/>
    </w:p>
    <w:p w14:paraId="4C98E9D4" w14:textId="77777777" w:rsidR="002C427C" w:rsidRPr="00FE73F9" w:rsidRDefault="002C427C" w:rsidP="00584B84">
      <w:pPr>
        <w:pStyle w:val="Naslov3"/>
        <w:keepLines w:val="0"/>
        <w:spacing w:after="60" w:line="240" w:lineRule="auto"/>
        <w:ind w:left="794" w:hanging="794"/>
        <w:rPr>
          <w:i w:val="0"/>
        </w:rPr>
      </w:pPr>
      <w:bookmarkStart w:id="83" w:name="_Toc336851754"/>
      <w:bookmarkStart w:id="84" w:name="_Toc336851802"/>
      <w:bookmarkStart w:id="85" w:name="_Toc169530334"/>
      <w:r w:rsidRPr="00FE73F9">
        <w:rPr>
          <w:rFonts w:cs="Arial"/>
          <w:i w:val="0"/>
          <w:szCs w:val="20"/>
        </w:rPr>
        <w:t>S</w:t>
      </w:r>
      <w:r w:rsidRPr="00FE73F9">
        <w:rPr>
          <w:rFonts w:eastAsia="Arial Unicode MS" w:cs="Arial"/>
          <w:bCs w:val="0"/>
          <w:i w:val="0"/>
          <w:iCs/>
          <w:szCs w:val="20"/>
          <w:lang w:eastAsia="ar-SA"/>
        </w:rPr>
        <w:t>kupna ponudba</w:t>
      </w:r>
      <w:bookmarkEnd w:id="83"/>
      <w:bookmarkEnd w:id="84"/>
      <w:bookmarkEnd w:id="85"/>
    </w:p>
    <w:p w14:paraId="06AF8D32" w14:textId="3432FD0A" w:rsidR="0001050F" w:rsidRDefault="0001050F" w:rsidP="004A049F">
      <w:pPr>
        <w:spacing w:line="240" w:lineRule="auto"/>
        <w:rPr>
          <w:rFonts w:cs="Arial"/>
          <w:szCs w:val="20"/>
        </w:rPr>
      </w:pPr>
      <w:bookmarkStart w:id="86" w:name="_Toc5277416"/>
      <w:r w:rsidRPr="0001050F">
        <w:rPr>
          <w:rFonts w:cs="Arial"/>
          <w:szCs w:val="20"/>
        </w:rPr>
        <w:t>Če skupna ponudba ni podana za vse sklope, naj bo iz obrazca ESPD razvidno, za katere sklope je podana skupna ponudba in kateri skupni ponudniki oddajajo ponudbo za posamezen sklop.</w:t>
      </w:r>
    </w:p>
    <w:p w14:paraId="7A9943F3" w14:textId="77777777" w:rsidR="0001050F" w:rsidRDefault="0001050F" w:rsidP="004A049F">
      <w:pPr>
        <w:spacing w:line="240" w:lineRule="auto"/>
        <w:rPr>
          <w:rFonts w:cs="Arial"/>
          <w:szCs w:val="20"/>
        </w:rPr>
      </w:pPr>
    </w:p>
    <w:p w14:paraId="71792F22" w14:textId="18FEEBFA" w:rsidR="004A049F" w:rsidRPr="00DA3038" w:rsidRDefault="004A049F" w:rsidP="004A049F">
      <w:pPr>
        <w:spacing w:line="240" w:lineRule="auto"/>
        <w:rPr>
          <w:szCs w:val="20"/>
        </w:rPr>
      </w:pPr>
      <w:r w:rsidRPr="00DA3038">
        <w:rPr>
          <w:rFonts w:cs="Arial"/>
          <w:szCs w:val="20"/>
        </w:rPr>
        <w:t xml:space="preserve">Vsi ponudniki v skupni ponudbi morajo izpolniti obrazec </w:t>
      </w:r>
      <w:r w:rsidRPr="00DA3038">
        <w:rPr>
          <w:rFonts w:cs="Arial"/>
          <w:i/>
          <w:color w:val="000000"/>
          <w:szCs w:val="20"/>
        </w:rPr>
        <w:t>ESPD</w:t>
      </w:r>
      <w:r w:rsidRPr="00DA3038">
        <w:rPr>
          <w:rFonts w:cs="Arial"/>
          <w:szCs w:val="20"/>
        </w:rPr>
        <w:t xml:space="preserve"> posamično in v njem navesti vse zahtevane podatke. </w:t>
      </w:r>
      <w:r w:rsidRPr="00DA3038">
        <w:rPr>
          <w:szCs w:val="20"/>
        </w:rPr>
        <w:t>Ponudnik v sistemu e-JN označi, da gre za skupno ponudbe ter navede ponudnike v skupni ponudbi.</w:t>
      </w:r>
    </w:p>
    <w:p w14:paraId="51122AE1" w14:textId="77777777" w:rsidR="004A049F" w:rsidRPr="00DA3038" w:rsidRDefault="004A049F" w:rsidP="004A049F">
      <w:pPr>
        <w:spacing w:line="240" w:lineRule="auto"/>
        <w:rPr>
          <w:rFonts w:cs="Arial"/>
          <w:szCs w:val="20"/>
        </w:rPr>
      </w:pPr>
    </w:p>
    <w:p w14:paraId="4103D992" w14:textId="77777777" w:rsidR="004A049F" w:rsidRDefault="004A049F" w:rsidP="004A049F">
      <w:pPr>
        <w:spacing w:line="240" w:lineRule="auto"/>
        <w:rPr>
          <w:rFonts w:cs="Arial"/>
          <w:szCs w:val="20"/>
        </w:rPr>
      </w:pPr>
      <w:r w:rsidRPr="00DA3038">
        <w:rPr>
          <w:rFonts w:cs="Arial"/>
          <w:szCs w:val="20"/>
        </w:rPr>
        <w:t>V primeru, da skupina ponudnikov predloži skupno ponudbo, mora vsak ponudnik izpolnjevati vse pogoje določene v točki 10.1. teh navodil.</w:t>
      </w:r>
    </w:p>
    <w:p w14:paraId="78BDAB46" w14:textId="77777777" w:rsidR="0001050F" w:rsidRDefault="0001050F" w:rsidP="004A049F">
      <w:pPr>
        <w:spacing w:line="240" w:lineRule="auto"/>
        <w:rPr>
          <w:rFonts w:cs="Arial"/>
          <w:szCs w:val="20"/>
        </w:rPr>
      </w:pPr>
    </w:p>
    <w:p w14:paraId="7A4FBA3D" w14:textId="2F1DCACA" w:rsidR="0001050F" w:rsidRPr="0001050F" w:rsidRDefault="0001050F" w:rsidP="0001050F">
      <w:pPr>
        <w:spacing w:line="240" w:lineRule="auto"/>
        <w:rPr>
          <w:rFonts w:cs="Arial"/>
          <w:szCs w:val="20"/>
        </w:rPr>
      </w:pPr>
      <w:r w:rsidRPr="0001050F">
        <w:rPr>
          <w:rFonts w:cs="Arial"/>
          <w:szCs w:val="20"/>
        </w:rPr>
        <w:t>Pogoje referenc, določene v točkah 1, 2, 3</w:t>
      </w:r>
      <w:r>
        <w:rPr>
          <w:rFonts w:cs="Arial"/>
          <w:szCs w:val="20"/>
        </w:rPr>
        <w:t xml:space="preserve"> in</w:t>
      </w:r>
      <w:r w:rsidRPr="0001050F">
        <w:rPr>
          <w:rFonts w:cs="Arial"/>
          <w:szCs w:val="20"/>
        </w:rPr>
        <w:t xml:space="preserve"> 4 poglavja 10.2 (Tehničn</w:t>
      </w:r>
      <w:r w:rsidR="00BF54A5">
        <w:rPr>
          <w:rFonts w:cs="Arial"/>
          <w:szCs w:val="20"/>
        </w:rPr>
        <w:t>i pogoji</w:t>
      </w:r>
      <w:r w:rsidRPr="0001050F">
        <w:rPr>
          <w:rFonts w:cs="Arial"/>
          <w:szCs w:val="20"/>
        </w:rPr>
        <w:t xml:space="preserve"> </w:t>
      </w:r>
      <w:r w:rsidR="00BF54A5">
        <w:rPr>
          <w:rFonts w:cs="Arial"/>
          <w:szCs w:val="20"/>
        </w:rPr>
        <w:t xml:space="preserve">oziroma </w:t>
      </w:r>
      <w:r w:rsidRPr="0001050F">
        <w:rPr>
          <w:rFonts w:cs="Arial"/>
          <w:szCs w:val="20"/>
        </w:rPr>
        <w:t xml:space="preserve">sposobnost), pogoje povezav - veljavnih pogodb iz točk </w:t>
      </w:r>
      <w:r>
        <w:rPr>
          <w:rFonts w:cs="Arial"/>
          <w:szCs w:val="20"/>
        </w:rPr>
        <w:t>5</w:t>
      </w:r>
      <w:r w:rsidRPr="0001050F">
        <w:rPr>
          <w:rFonts w:cs="Arial"/>
          <w:szCs w:val="20"/>
        </w:rPr>
        <w:t xml:space="preserve">, </w:t>
      </w:r>
      <w:r>
        <w:rPr>
          <w:rFonts w:cs="Arial"/>
          <w:szCs w:val="20"/>
        </w:rPr>
        <w:t>6</w:t>
      </w:r>
      <w:r w:rsidRPr="0001050F">
        <w:rPr>
          <w:rFonts w:cs="Arial"/>
          <w:szCs w:val="20"/>
        </w:rPr>
        <w:t xml:space="preserve">, </w:t>
      </w:r>
      <w:r>
        <w:rPr>
          <w:rFonts w:cs="Arial"/>
          <w:szCs w:val="20"/>
        </w:rPr>
        <w:t>7 in 8</w:t>
      </w:r>
      <w:r w:rsidRPr="0001050F">
        <w:rPr>
          <w:rFonts w:cs="Arial"/>
          <w:szCs w:val="20"/>
        </w:rPr>
        <w:t xml:space="preserve"> poglavja 10.2 (</w:t>
      </w:r>
      <w:r w:rsidR="00CA4B73" w:rsidRPr="0001050F">
        <w:rPr>
          <w:rFonts w:cs="Arial"/>
          <w:szCs w:val="20"/>
        </w:rPr>
        <w:t>Tehničn</w:t>
      </w:r>
      <w:r w:rsidR="00CA4B73">
        <w:rPr>
          <w:rFonts w:cs="Arial"/>
          <w:szCs w:val="20"/>
        </w:rPr>
        <w:t>i pogoji</w:t>
      </w:r>
      <w:r w:rsidR="00CA4B73" w:rsidRPr="0001050F">
        <w:rPr>
          <w:rFonts w:cs="Arial"/>
          <w:szCs w:val="20"/>
        </w:rPr>
        <w:t xml:space="preserve"> </w:t>
      </w:r>
      <w:r w:rsidR="00CA4B73">
        <w:rPr>
          <w:rFonts w:cs="Arial"/>
          <w:szCs w:val="20"/>
        </w:rPr>
        <w:t xml:space="preserve">oziroma </w:t>
      </w:r>
      <w:r w:rsidR="00CA4B73" w:rsidRPr="0001050F">
        <w:rPr>
          <w:rFonts w:cs="Arial"/>
          <w:szCs w:val="20"/>
        </w:rPr>
        <w:t>sposobnost</w:t>
      </w:r>
      <w:r w:rsidRPr="0001050F">
        <w:rPr>
          <w:rFonts w:cs="Arial"/>
          <w:szCs w:val="20"/>
        </w:rPr>
        <w:t>) ter  kadrovsko sposobnost iz točke 10.3.1 za sklope 2, 3, 5</w:t>
      </w:r>
      <w:r>
        <w:rPr>
          <w:rFonts w:cs="Arial"/>
          <w:szCs w:val="20"/>
        </w:rPr>
        <w:t xml:space="preserve"> in </w:t>
      </w:r>
      <w:r w:rsidRPr="0001050F">
        <w:rPr>
          <w:rFonts w:cs="Arial"/>
          <w:szCs w:val="20"/>
        </w:rPr>
        <w:t>6 lahko ponudniki za vsak posamezni sklop izpolnjujejo kumulativno. Dokumente, ki se nanašajo na dokazovanje teh pogojev, lahko poda katerikoli ponudnik v skupni ponudbi.</w:t>
      </w:r>
    </w:p>
    <w:p w14:paraId="5FA8AE91" w14:textId="77777777" w:rsidR="0001050F" w:rsidRPr="0001050F" w:rsidRDefault="0001050F" w:rsidP="0001050F">
      <w:pPr>
        <w:spacing w:line="240" w:lineRule="auto"/>
        <w:rPr>
          <w:rFonts w:cs="Arial"/>
          <w:szCs w:val="20"/>
        </w:rPr>
      </w:pPr>
    </w:p>
    <w:p w14:paraId="4BBE9C17" w14:textId="58DD0428" w:rsidR="004A049F" w:rsidRPr="00DA3038" w:rsidRDefault="0001050F" w:rsidP="004A049F">
      <w:pPr>
        <w:spacing w:line="240" w:lineRule="auto"/>
        <w:rPr>
          <w:rFonts w:cs="Arial"/>
          <w:szCs w:val="20"/>
        </w:rPr>
      </w:pPr>
      <w:r w:rsidRPr="0001050F">
        <w:rPr>
          <w:rFonts w:cs="Arial"/>
          <w:szCs w:val="20"/>
        </w:rPr>
        <w:t>Pogoj iz točke 10.2.</w:t>
      </w:r>
      <w:r>
        <w:rPr>
          <w:rFonts w:cs="Arial"/>
          <w:szCs w:val="20"/>
        </w:rPr>
        <w:t>9</w:t>
      </w:r>
      <w:r w:rsidRPr="0001050F">
        <w:rPr>
          <w:rFonts w:cs="Arial"/>
          <w:szCs w:val="20"/>
        </w:rPr>
        <w:t xml:space="preserve"> morajo izpolnjevati tisti ponudniki, čigar kadre prijavlja skupina ponudnikov. </w:t>
      </w:r>
    </w:p>
    <w:p w14:paraId="6A770754" w14:textId="77777777" w:rsidR="004A049F" w:rsidRPr="00DA3038" w:rsidRDefault="004A049F" w:rsidP="004A049F">
      <w:pPr>
        <w:spacing w:line="240" w:lineRule="auto"/>
        <w:rPr>
          <w:rFonts w:cs="Arial"/>
          <w:szCs w:val="20"/>
        </w:rPr>
      </w:pPr>
      <w:r w:rsidRPr="00DA3038">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10.1 teh navodil. Če bo katerikoli izmed skupnih ponudnikov v položaju iz točk 10.1.1 do 10.1.4 teh navodil, bo naročnik ravnal v skladu z devetim, desetim in enajstim odstavkom 75. člena ZJN-3.</w:t>
      </w:r>
    </w:p>
    <w:p w14:paraId="3EBA8828" w14:textId="77777777" w:rsidR="004A049F" w:rsidRPr="00EF29BF" w:rsidRDefault="004A049F" w:rsidP="004A049F">
      <w:pPr>
        <w:spacing w:line="240" w:lineRule="auto"/>
        <w:rPr>
          <w:iCs/>
          <w:highlight w:val="yellow"/>
        </w:rPr>
      </w:pPr>
    </w:p>
    <w:p w14:paraId="15063E93" w14:textId="77777777" w:rsidR="004A049F" w:rsidRPr="00DA3038" w:rsidRDefault="004A049F" w:rsidP="004A049F">
      <w:pPr>
        <w:spacing w:line="240" w:lineRule="auto"/>
        <w:rPr>
          <w:rFonts w:cs="Arial"/>
          <w:szCs w:val="20"/>
        </w:rPr>
      </w:pPr>
      <w:r w:rsidRPr="00DA3038">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2B9B514A" w14:textId="77777777" w:rsidR="004A049F" w:rsidRPr="00DA3038" w:rsidRDefault="004A049F" w:rsidP="004A049F">
      <w:pPr>
        <w:spacing w:line="240" w:lineRule="auto"/>
        <w:rPr>
          <w:rFonts w:cs="Arial"/>
          <w:szCs w:val="20"/>
        </w:rPr>
      </w:pPr>
    </w:p>
    <w:p w14:paraId="7D0D390C" w14:textId="008A4D18" w:rsidR="00B86097" w:rsidRPr="00FE73F9" w:rsidRDefault="004A049F" w:rsidP="004A049F">
      <w:pPr>
        <w:spacing w:line="240" w:lineRule="auto"/>
        <w:rPr>
          <w:rFonts w:cs="Arial"/>
          <w:szCs w:val="20"/>
        </w:rPr>
      </w:pPr>
      <w:r w:rsidRPr="00DA3038">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DA3038">
        <w:rPr>
          <w:rFonts w:cs="Arial"/>
          <w:color w:val="0000FF"/>
          <w:szCs w:val="20"/>
        </w:rPr>
        <w:t xml:space="preserve">. </w:t>
      </w:r>
      <w:r w:rsidRPr="00DA3038">
        <w:rPr>
          <w:rFonts w:cs="Arial"/>
          <w:szCs w:val="20"/>
        </w:rPr>
        <w:t>Ne glede na to pa ponudniki odgovarjajo naročniku solidarno.</w:t>
      </w:r>
    </w:p>
    <w:p w14:paraId="7F5272CC" w14:textId="7E7F18A0" w:rsidR="00B86097" w:rsidRPr="00FE73F9" w:rsidRDefault="00B86097" w:rsidP="00584B84">
      <w:pPr>
        <w:pStyle w:val="Naslov3"/>
        <w:keepLines w:val="0"/>
        <w:spacing w:after="60" w:line="240" w:lineRule="auto"/>
        <w:ind w:left="794" w:hanging="794"/>
        <w:rPr>
          <w:rFonts w:cs="Arial"/>
          <w:i w:val="0"/>
          <w:szCs w:val="20"/>
        </w:rPr>
      </w:pPr>
      <w:bookmarkStart w:id="87" w:name="_Toc169530335"/>
      <w:r w:rsidRPr="00FE73F9">
        <w:rPr>
          <w:rFonts w:cs="Arial"/>
          <w:i w:val="0"/>
          <w:szCs w:val="20"/>
        </w:rPr>
        <w:t>Ponudba s podizvajalci</w:t>
      </w:r>
      <w:bookmarkEnd w:id="86"/>
      <w:bookmarkEnd w:id="87"/>
    </w:p>
    <w:p w14:paraId="159F0BD8" w14:textId="6532BF32" w:rsidR="004A049F" w:rsidRPr="00B84273" w:rsidRDefault="004A049F" w:rsidP="004A049F">
      <w:pPr>
        <w:spacing w:line="240" w:lineRule="auto"/>
        <w:rPr>
          <w:rFonts w:cs="Arial"/>
          <w:szCs w:val="20"/>
        </w:rPr>
      </w:pPr>
      <w:r w:rsidRPr="00B84273">
        <w:rPr>
          <w:rFonts w:cs="Arial"/>
          <w:szCs w:val="20"/>
        </w:rPr>
        <w:t>V primeru, da bo ponudnik pri izvedbi naročila sodeloval s podizvajalci, mora v ponudbi navesti vse predlagane podizvajalce ter vsak del javnega naročila, ki ga namerava oddati v podizvajanje. Če ponudnik nastopa v ponudbi z več kot enim podizvajalcem, mora napisati delež podizvajanja za vsakega prijavljenega podizvajalca posebej</w:t>
      </w:r>
      <w:r w:rsidR="00D22830">
        <w:rPr>
          <w:rFonts w:cs="Arial"/>
          <w:szCs w:val="20"/>
        </w:rPr>
        <w:t xml:space="preserve"> </w:t>
      </w:r>
      <w:r w:rsidR="00D22830" w:rsidRPr="00D22830">
        <w:rPr>
          <w:rFonts w:cs="Arial"/>
          <w:i/>
          <w:iCs/>
          <w:szCs w:val="20"/>
        </w:rPr>
        <w:t>(obrazec »ESPD«, del IV: Pogoji za sodelovanje, razdelek C: Tehnična in strokovna sposobnost, odstavek: Delež podizvajanja)</w:t>
      </w:r>
      <w:r w:rsidRPr="00B84273">
        <w:rPr>
          <w:rFonts w:cs="Arial"/>
          <w:szCs w:val="20"/>
        </w:rPr>
        <w:t xml:space="preserve">. </w:t>
      </w:r>
    </w:p>
    <w:p w14:paraId="11961BBD" w14:textId="77777777" w:rsidR="004A049F" w:rsidRPr="00B84273" w:rsidRDefault="004A049F" w:rsidP="004A049F">
      <w:pPr>
        <w:spacing w:line="240" w:lineRule="auto"/>
        <w:rPr>
          <w:rFonts w:cs="Arial"/>
          <w:szCs w:val="20"/>
        </w:rPr>
      </w:pPr>
    </w:p>
    <w:p w14:paraId="46B2D2F7" w14:textId="40CA4FDE" w:rsidR="004A049F" w:rsidRPr="00B84273" w:rsidRDefault="004A049F" w:rsidP="004A049F">
      <w:pPr>
        <w:spacing w:line="240" w:lineRule="auto"/>
        <w:rPr>
          <w:szCs w:val="20"/>
        </w:rPr>
      </w:pPr>
      <w:r w:rsidRPr="00B84273">
        <w:rPr>
          <w:szCs w:val="20"/>
        </w:rPr>
        <w:t>Ponudnik v sistem e-JN označi, da gre za ponudbo s podizvajalci in navede vse sodelujoče gospodarske subjekte</w:t>
      </w:r>
      <w:r w:rsidRPr="00D22830">
        <w:rPr>
          <w:szCs w:val="20"/>
        </w:rPr>
        <w:t>.</w:t>
      </w:r>
      <w:r w:rsidR="00D22830" w:rsidRPr="00D22830">
        <w:rPr>
          <w:szCs w:val="20"/>
        </w:rPr>
        <w:t xml:space="preserve"> </w:t>
      </w:r>
      <w:r w:rsidR="00D22830" w:rsidRPr="00D22830">
        <w:rPr>
          <w:rFonts w:cs="Arial"/>
          <w:szCs w:val="20"/>
        </w:rPr>
        <w:t xml:space="preserve">V primeru neskladja med vpisom podizvajalcev v informacijskem sistemu e-JN in vpisom podizvajalcev v ponudbeni dokumentaciji, se bo štelo, da velja vpis v </w:t>
      </w:r>
      <w:r w:rsidR="00D22830" w:rsidRPr="00D22830">
        <w:rPr>
          <w:rFonts w:cs="Arial"/>
          <w:iCs/>
          <w:szCs w:val="20"/>
        </w:rPr>
        <w:t>ponudbeni dokumentaciji.</w:t>
      </w:r>
    </w:p>
    <w:p w14:paraId="48E950F5" w14:textId="77777777" w:rsidR="00B84273" w:rsidRPr="00B84273" w:rsidRDefault="00B84273" w:rsidP="00B84273">
      <w:pPr>
        <w:spacing w:line="240" w:lineRule="auto"/>
        <w:rPr>
          <w:rFonts w:cs="Arial"/>
          <w:szCs w:val="20"/>
        </w:rPr>
      </w:pPr>
    </w:p>
    <w:p w14:paraId="17FC84E0" w14:textId="7991156B" w:rsidR="00B84273" w:rsidRPr="00B84273" w:rsidRDefault="00B84273" w:rsidP="00B84273">
      <w:pPr>
        <w:spacing w:line="240" w:lineRule="auto"/>
        <w:rPr>
          <w:rFonts w:cs="Arial"/>
          <w:szCs w:val="20"/>
        </w:rPr>
      </w:pPr>
      <w:r w:rsidRPr="00B84273">
        <w:rPr>
          <w:rFonts w:cs="Arial"/>
          <w:szCs w:val="20"/>
        </w:rPr>
        <w:t>Če ponudnik podizvajalca ne prijavlja na vse sklope, naj bo iz navedbe v obrazcu ESPD za posameznega podizvajalca razvidno, za katere sklope je prijavljen posamezni podizvajalec.</w:t>
      </w:r>
    </w:p>
    <w:p w14:paraId="55541523" w14:textId="77777777" w:rsidR="004A049F" w:rsidRPr="00B84273" w:rsidRDefault="004A049F" w:rsidP="004A049F">
      <w:pPr>
        <w:spacing w:line="240" w:lineRule="auto"/>
        <w:rPr>
          <w:rFonts w:cs="Arial"/>
          <w:szCs w:val="20"/>
        </w:rPr>
      </w:pPr>
    </w:p>
    <w:p w14:paraId="15BBBD87" w14:textId="77777777" w:rsidR="004A049F" w:rsidRPr="00B84273" w:rsidRDefault="004A049F" w:rsidP="004A049F">
      <w:pPr>
        <w:spacing w:line="240" w:lineRule="auto"/>
        <w:rPr>
          <w:rFonts w:cs="Arial"/>
          <w:szCs w:val="20"/>
        </w:rPr>
      </w:pPr>
      <w:r w:rsidRPr="00B84273">
        <w:rPr>
          <w:rFonts w:cs="Arial"/>
          <w:szCs w:val="20"/>
        </w:rPr>
        <w:t xml:space="preserve">Ponudnik mora v ponudbi predložiti izpolnjene obrazce </w:t>
      </w:r>
      <w:r w:rsidRPr="00B84273">
        <w:rPr>
          <w:rFonts w:cs="Arial"/>
          <w:i/>
          <w:color w:val="000000"/>
          <w:szCs w:val="20"/>
        </w:rPr>
        <w:t>ESPD</w:t>
      </w:r>
      <w:r w:rsidRPr="00B84273">
        <w:rPr>
          <w:rFonts w:cs="Arial"/>
          <w:szCs w:val="20"/>
        </w:rPr>
        <w:t xml:space="preserve"> za vsakega podizvajalca, s katerim bo sodeloval pri naročilu. Če bodo pri podizvajalcu obstajali razlogi za izključitev iz točke 10.1 teh navodil, bo naročnik podizvajalca zavrnil. </w:t>
      </w:r>
    </w:p>
    <w:p w14:paraId="5E62A767" w14:textId="77777777" w:rsidR="004A049F" w:rsidRPr="00B84273" w:rsidRDefault="004A049F" w:rsidP="004A049F">
      <w:pPr>
        <w:spacing w:line="240" w:lineRule="auto"/>
        <w:rPr>
          <w:rFonts w:cs="Arial"/>
          <w:szCs w:val="20"/>
        </w:rPr>
      </w:pPr>
    </w:p>
    <w:p w14:paraId="09BCFF93" w14:textId="77777777" w:rsidR="004A049F" w:rsidRPr="00B84273" w:rsidRDefault="004A049F" w:rsidP="004A049F">
      <w:pPr>
        <w:spacing w:line="240" w:lineRule="auto"/>
        <w:rPr>
          <w:rFonts w:cs="Arial"/>
          <w:szCs w:val="20"/>
        </w:rPr>
      </w:pPr>
      <w:r w:rsidRPr="00B84273">
        <w:rPr>
          <w:rFonts w:cs="Arial"/>
          <w:szCs w:val="20"/>
        </w:rPr>
        <w:t xml:space="preserve">Ponudnik mora za posameznega podizvajalca priložiti enaka dokazila za izpolnjevanje pogojev, določenih v prejšnjem stavku, kot jih mora priložiti zase. </w:t>
      </w:r>
    </w:p>
    <w:p w14:paraId="32A5661F" w14:textId="77777777" w:rsidR="004A049F" w:rsidRPr="00B84273" w:rsidRDefault="004A049F" w:rsidP="004A049F">
      <w:pPr>
        <w:spacing w:line="240" w:lineRule="auto"/>
        <w:rPr>
          <w:rFonts w:cs="Arial"/>
          <w:szCs w:val="20"/>
        </w:rPr>
      </w:pPr>
    </w:p>
    <w:p w14:paraId="0E4B8430" w14:textId="77777777" w:rsidR="004A049F" w:rsidRPr="00B84273" w:rsidRDefault="004A049F" w:rsidP="004A049F">
      <w:pPr>
        <w:spacing w:line="240" w:lineRule="auto"/>
        <w:rPr>
          <w:szCs w:val="20"/>
        </w:rPr>
      </w:pPr>
      <w:r w:rsidRPr="00B84273">
        <w:rPr>
          <w:szCs w:val="20"/>
        </w:rPr>
        <w:t>Če ponudnik za izpolnjevanje pogojev uporablja zmogljivosti podizvajalca, je poleg določenega v tej točki potrebno upoštevati še naslednjo točko teh navodil.</w:t>
      </w:r>
    </w:p>
    <w:p w14:paraId="021ADF83" w14:textId="77777777" w:rsidR="004A049F" w:rsidRPr="00B84273" w:rsidRDefault="004A049F" w:rsidP="004A049F">
      <w:pPr>
        <w:spacing w:line="240" w:lineRule="auto"/>
        <w:rPr>
          <w:rFonts w:cs="Arial"/>
          <w:szCs w:val="20"/>
        </w:rPr>
      </w:pPr>
    </w:p>
    <w:p w14:paraId="5BFD4F4C" w14:textId="77777777" w:rsidR="004A049F" w:rsidRPr="00B84273" w:rsidRDefault="004A049F" w:rsidP="004A049F">
      <w:pPr>
        <w:spacing w:line="240" w:lineRule="auto"/>
        <w:rPr>
          <w:rFonts w:cs="Arial"/>
          <w:szCs w:val="20"/>
        </w:rPr>
      </w:pPr>
      <w:r w:rsidRPr="00B84273">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FD804FC" w14:textId="77777777" w:rsidR="004A049F" w:rsidRPr="00B84273" w:rsidRDefault="004A049F" w:rsidP="004A049F">
      <w:pPr>
        <w:spacing w:line="240" w:lineRule="auto"/>
        <w:rPr>
          <w:rFonts w:cs="Arial"/>
          <w:szCs w:val="20"/>
        </w:rPr>
      </w:pPr>
    </w:p>
    <w:p w14:paraId="2E0F1EDC" w14:textId="784E924F" w:rsidR="00CA5681" w:rsidRPr="00FE73F9" w:rsidRDefault="004A049F" w:rsidP="00B86097">
      <w:pPr>
        <w:spacing w:line="240" w:lineRule="auto"/>
        <w:rPr>
          <w:rFonts w:cs="Arial"/>
          <w:szCs w:val="20"/>
        </w:rPr>
      </w:pPr>
      <w:r w:rsidRPr="00B84273">
        <w:rPr>
          <w:rFonts w:cs="Arial"/>
          <w:szCs w:val="20"/>
        </w:rPr>
        <w:t>Izbrani ponudnik v razmerju do naročnika v celoti odgovarja za izvedbo naročila.</w:t>
      </w:r>
      <w:r w:rsidRPr="00B74538">
        <w:rPr>
          <w:rFonts w:cs="Arial"/>
          <w:szCs w:val="20"/>
        </w:rPr>
        <w:t xml:space="preserve"> </w:t>
      </w:r>
    </w:p>
    <w:p w14:paraId="2443DE30" w14:textId="77777777" w:rsidR="00CA5681" w:rsidRPr="00FE73F9" w:rsidRDefault="00CA5681" w:rsidP="00CA5681">
      <w:pPr>
        <w:pStyle w:val="Naslov3"/>
        <w:keepLines w:val="0"/>
        <w:spacing w:after="60" w:line="240" w:lineRule="auto"/>
        <w:ind w:left="794" w:hanging="794"/>
        <w:rPr>
          <w:rFonts w:cs="Arial"/>
          <w:i w:val="0"/>
          <w:szCs w:val="20"/>
        </w:rPr>
      </w:pPr>
      <w:bookmarkStart w:id="88" w:name="_Toc5277417"/>
      <w:bookmarkStart w:id="89" w:name="_Toc76985848"/>
      <w:bookmarkStart w:id="90" w:name="_Toc169530336"/>
      <w:r w:rsidRPr="00FE73F9">
        <w:rPr>
          <w:rFonts w:cs="Arial"/>
          <w:i w:val="0"/>
          <w:szCs w:val="20"/>
        </w:rPr>
        <w:t>Uporaba zmogljivosti drugih subjektov</w:t>
      </w:r>
      <w:bookmarkEnd w:id="88"/>
      <w:bookmarkEnd w:id="89"/>
      <w:bookmarkEnd w:id="90"/>
    </w:p>
    <w:p w14:paraId="7CD0BD06" w14:textId="181E6D5B" w:rsidR="0001050F" w:rsidRPr="0001050F" w:rsidRDefault="0001050F" w:rsidP="0001050F">
      <w:pPr>
        <w:spacing w:line="240" w:lineRule="auto"/>
        <w:rPr>
          <w:szCs w:val="20"/>
        </w:rPr>
      </w:pPr>
      <w:r w:rsidRPr="0001050F">
        <w:rPr>
          <w:szCs w:val="20"/>
        </w:rPr>
        <w:t xml:space="preserve">Ponudnik lahko glede kadrovskih pogojev za sklope 2, 3, 5 in 6 za predmetno naročilo uporabi zmogljivosti drugih subjektov v primeru, če bodo slednji izvajali storitve, za katere se zahtevajo te </w:t>
      </w:r>
      <w:r w:rsidRPr="0001050F">
        <w:rPr>
          <w:szCs w:val="20"/>
        </w:rPr>
        <w:lastRenderedPageBreak/>
        <w:t>zmogljivosti. V tem primeru, mora tudi gospodarski subjekt, katerega zmogljivost se uporabi, izpolnjevati pogoj iz točke 10.2.9 teh navodil.</w:t>
      </w:r>
    </w:p>
    <w:p w14:paraId="6EF089FC" w14:textId="77777777" w:rsidR="0001050F" w:rsidRPr="0001050F" w:rsidRDefault="0001050F" w:rsidP="0001050F">
      <w:pPr>
        <w:spacing w:line="240" w:lineRule="auto"/>
        <w:rPr>
          <w:szCs w:val="20"/>
        </w:rPr>
      </w:pPr>
    </w:p>
    <w:p w14:paraId="1CEA7DAA" w14:textId="71E878FA" w:rsidR="0001050F" w:rsidRPr="00893FC9" w:rsidRDefault="0001050F" w:rsidP="0001050F">
      <w:pPr>
        <w:spacing w:line="240" w:lineRule="auto"/>
        <w:rPr>
          <w:szCs w:val="20"/>
        </w:rPr>
      </w:pPr>
      <w:r w:rsidRPr="00893FC9">
        <w:rPr>
          <w:szCs w:val="20"/>
        </w:rPr>
        <w:t>Ponudnik lahko glede tehnične sposobnosti iz točk 5, 6, 7 in 8 poglavja 10. 2 (Tehničn</w:t>
      </w:r>
      <w:r w:rsidR="00BF54A5" w:rsidRPr="00893FC9">
        <w:rPr>
          <w:szCs w:val="20"/>
        </w:rPr>
        <w:t>i pogoji oziroma</w:t>
      </w:r>
      <w:r w:rsidRPr="00893FC9">
        <w:rPr>
          <w:szCs w:val="20"/>
        </w:rPr>
        <w:t xml:space="preserve"> sposobnost) za posamezni sklop uporabi zmogljivosti drugih subjektov.</w:t>
      </w:r>
    </w:p>
    <w:p w14:paraId="6AE392A2" w14:textId="77777777" w:rsidR="0001050F" w:rsidRPr="00893FC9" w:rsidRDefault="0001050F" w:rsidP="0001050F">
      <w:pPr>
        <w:spacing w:line="240" w:lineRule="auto"/>
        <w:rPr>
          <w:szCs w:val="20"/>
        </w:rPr>
      </w:pPr>
    </w:p>
    <w:p w14:paraId="77914EBF" w14:textId="65D2AF05" w:rsidR="00B84273" w:rsidRDefault="0001050F" w:rsidP="0001050F">
      <w:pPr>
        <w:spacing w:line="240" w:lineRule="auto"/>
        <w:rPr>
          <w:szCs w:val="20"/>
        </w:rPr>
      </w:pPr>
      <w:r w:rsidRPr="00893FC9">
        <w:rPr>
          <w:szCs w:val="20"/>
        </w:rPr>
        <w:t>Ponudnik lahko glede tehnične sposobnosti iz točk 1, 2, 3 in 4 poglavja 10.2 (</w:t>
      </w:r>
      <w:r w:rsidR="00CA4B73" w:rsidRPr="00893FC9">
        <w:rPr>
          <w:rFonts w:cs="Arial"/>
          <w:szCs w:val="20"/>
        </w:rPr>
        <w:t>Tehnični pogoji oziroma sposobnost</w:t>
      </w:r>
      <w:r w:rsidRPr="00893FC9">
        <w:rPr>
          <w:szCs w:val="20"/>
        </w:rPr>
        <w:t>) za posamezni sklop uporabi zmogljivosti drugih subjektov, če bo gospodarski subjekt, ki bo namesto ponudnika izpolnjeval pogoje za posamezni sklop iz predmetnih točk, opravljal dela v okviru storitev predmetnega sklopa v več kot 75 %.</w:t>
      </w:r>
    </w:p>
    <w:p w14:paraId="38277421" w14:textId="77777777" w:rsidR="0001050F" w:rsidRPr="00B74538" w:rsidRDefault="0001050F" w:rsidP="0001050F">
      <w:pPr>
        <w:spacing w:line="240" w:lineRule="auto"/>
        <w:rPr>
          <w:szCs w:val="20"/>
        </w:rPr>
      </w:pPr>
    </w:p>
    <w:p w14:paraId="64A4952B" w14:textId="77777777" w:rsidR="004A049F" w:rsidRPr="00B74538" w:rsidRDefault="004A049F" w:rsidP="004A049F">
      <w:pPr>
        <w:spacing w:line="240" w:lineRule="auto"/>
        <w:rPr>
          <w:szCs w:val="20"/>
        </w:rPr>
      </w:pPr>
      <w:r w:rsidRPr="00B74538">
        <w:rPr>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podjemna pogodba, in podobno.</w:t>
      </w:r>
    </w:p>
    <w:p w14:paraId="18FB8603" w14:textId="77777777" w:rsidR="004A049F" w:rsidRPr="00B74538" w:rsidRDefault="004A049F" w:rsidP="004A049F">
      <w:pPr>
        <w:spacing w:line="240" w:lineRule="auto"/>
        <w:rPr>
          <w:rFonts w:cs="Arial"/>
          <w:szCs w:val="20"/>
        </w:rPr>
      </w:pPr>
    </w:p>
    <w:p w14:paraId="3246C35E" w14:textId="0450F071" w:rsidR="00CA5681" w:rsidRPr="00FE73F9" w:rsidRDefault="004A049F" w:rsidP="004A049F">
      <w:pPr>
        <w:spacing w:line="240" w:lineRule="auto"/>
        <w:rPr>
          <w:rFonts w:cs="Arial"/>
          <w:szCs w:val="20"/>
        </w:rPr>
      </w:pPr>
      <w:r w:rsidRPr="00B74538">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w:t>
      </w:r>
      <w:r w:rsidRPr="00B74538">
        <w:rPr>
          <w:rFonts w:cs="Arial"/>
          <w:i/>
          <w:szCs w:val="20"/>
        </w:rPr>
        <w:t>ESPD</w:t>
      </w:r>
      <w:r w:rsidRPr="00B74538">
        <w:rPr>
          <w:rFonts w:cs="Arial"/>
          <w:szCs w:val="20"/>
        </w:rPr>
        <w:t>. V kolikor bodo pri teh subjektih obstajali razlogi za izključitev iz točke 10.1 teh navodil, jih bo naročnik zavrnil.</w:t>
      </w:r>
    </w:p>
    <w:p w14:paraId="31B5BABC" w14:textId="77777777"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91" w:name="_Toc336851756"/>
      <w:bookmarkStart w:id="92" w:name="_Toc336851804"/>
      <w:bookmarkStart w:id="93" w:name="_Toc169530337"/>
      <w:r w:rsidRPr="00FE73F9">
        <w:rPr>
          <w:rFonts w:eastAsia="Arial Unicode MS" w:cs="Arial"/>
          <w:i w:val="0"/>
          <w:szCs w:val="20"/>
          <w:lang w:eastAsia="ar-SA"/>
        </w:rPr>
        <w:t>Variantne ponudbe</w:t>
      </w:r>
      <w:bookmarkEnd w:id="91"/>
      <w:bookmarkEnd w:id="92"/>
      <w:bookmarkEnd w:id="93"/>
    </w:p>
    <w:p w14:paraId="23C99D88" w14:textId="77777777" w:rsidR="003F7D4F" w:rsidRPr="00FE73F9" w:rsidRDefault="003F7D4F" w:rsidP="007466A1">
      <w:pPr>
        <w:spacing w:line="240" w:lineRule="auto"/>
      </w:pPr>
      <w:r w:rsidRPr="00FE73F9">
        <w:t xml:space="preserve">Variantne </w:t>
      </w:r>
      <w:r w:rsidRPr="00FE73F9">
        <w:rPr>
          <w:rFonts w:cs="Arial"/>
          <w:szCs w:val="20"/>
        </w:rPr>
        <w:t>ponudbe</w:t>
      </w:r>
      <w:r w:rsidRPr="00FE73F9">
        <w:t xml:space="preserve"> niso dopuščene.</w:t>
      </w:r>
    </w:p>
    <w:p w14:paraId="08AD3F14" w14:textId="22FA2811"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94" w:name="_Toc336851757"/>
      <w:bookmarkStart w:id="95" w:name="_Toc336851805"/>
      <w:bookmarkStart w:id="96" w:name="_Toc169530338"/>
      <w:r w:rsidRPr="00FE73F9">
        <w:rPr>
          <w:rFonts w:eastAsia="Arial Unicode MS" w:cs="Arial"/>
          <w:i w:val="0"/>
          <w:szCs w:val="20"/>
          <w:lang w:eastAsia="ar-SA"/>
        </w:rPr>
        <w:t>Jezik ponudb</w:t>
      </w:r>
      <w:bookmarkEnd w:id="94"/>
      <w:bookmarkEnd w:id="95"/>
      <w:bookmarkEnd w:id="96"/>
    </w:p>
    <w:p w14:paraId="2B9926BD" w14:textId="18B84C96" w:rsidR="00177B55" w:rsidRPr="00FE73F9" w:rsidRDefault="00177B55" w:rsidP="00177B55">
      <w:pPr>
        <w:spacing w:line="240" w:lineRule="auto"/>
        <w:rPr>
          <w:rFonts w:cs="Arial"/>
          <w:szCs w:val="20"/>
        </w:rPr>
      </w:pPr>
      <w:bookmarkStart w:id="97" w:name="_Toc336851758"/>
      <w:bookmarkStart w:id="98" w:name="_Toc336851806"/>
      <w:bookmarkStart w:id="99" w:name="_Toc370107321"/>
      <w:bookmarkStart w:id="100" w:name="_Toc336851759"/>
      <w:bookmarkStart w:id="101" w:name="_Toc336851807"/>
      <w:r w:rsidRPr="00FE73F9">
        <w:rPr>
          <w:rFonts w:cs="Arial"/>
          <w:szCs w:val="20"/>
        </w:rPr>
        <w:t>Vsi dokumenti v zvezi s ponudbo morajo biti v slovenskem jeziku</w:t>
      </w:r>
      <w:bookmarkEnd w:id="97"/>
      <w:bookmarkEnd w:id="98"/>
      <w:bookmarkEnd w:id="99"/>
      <w:r w:rsidR="005733C5" w:rsidRPr="00FE73F9">
        <w:rPr>
          <w:rFonts w:cs="Arial"/>
          <w:szCs w:val="20"/>
        </w:rPr>
        <w:t>.</w:t>
      </w:r>
    </w:p>
    <w:p w14:paraId="2D6FFB53" w14:textId="77777777" w:rsidR="00177B55" w:rsidRPr="00FE73F9" w:rsidRDefault="00177B55" w:rsidP="00177B55">
      <w:pPr>
        <w:spacing w:line="240" w:lineRule="auto"/>
        <w:rPr>
          <w:rFonts w:cs="Arial"/>
          <w:strike/>
          <w:szCs w:val="20"/>
        </w:rPr>
      </w:pPr>
    </w:p>
    <w:p w14:paraId="73827792" w14:textId="21E555A3" w:rsidR="00FE6BFF" w:rsidRDefault="00FE6BFF" w:rsidP="00FE6BFF">
      <w:pPr>
        <w:spacing w:line="240" w:lineRule="exact"/>
        <w:rPr>
          <w:rFonts w:cs="Arial"/>
          <w:szCs w:val="20"/>
        </w:rPr>
      </w:pPr>
      <w:r w:rsidRPr="001F4172">
        <w:rPr>
          <w:rFonts w:cs="Arial"/>
          <w:szCs w:val="20"/>
        </w:rPr>
        <w:t>Izjema so lahko dokazila uradnih institucij (potrdila), ki jih predloži ponudnik s sedežem v tuji državi, predložena v angleškem jeziku.</w:t>
      </w:r>
    </w:p>
    <w:p w14:paraId="6F32163F" w14:textId="77777777" w:rsidR="00FE6BFF" w:rsidRPr="007F615F" w:rsidRDefault="00FE6BFF" w:rsidP="00FE6BFF">
      <w:pPr>
        <w:spacing w:line="240" w:lineRule="exact"/>
        <w:rPr>
          <w:rFonts w:cs="Arial"/>
          <w:szCs w:val="20"/>
        </w:rPr>
      </w:pPr>
    </w:p>
    <w:p w14:paraId="6F8C529D" w14:textId="77777777" w:rsidR="00FE6BFF" w:rsidRPr="00850EEA" w:rsidRDefault="00FE6BFF" w:rsidP="00FE6BFF">
      <w:pPr>
        <w:spacing w:line="240" w:lineRule="exact"/>
        <w:rPr>
          <w:rFonts w:cs="Arial"/>
          <w:szCs w:val="20"/>
        </w:rPr>
      </w:pPr>
      <w:r w:rsidRPr="007F615F">
        <w:rPr>
          <w:rFonts w:cs="Arial"/>
          <w:szCs w:val="20"/>
        </w:rPr>
        <w:t>Naročnik si pridržuje pravico, da od ponudnika zahteva, da del ponudbe, ki ni predložen v slovenskem</w:t>
      </w:r>
      <w:r>
        <w:rPr>
          <w:rFonts w:cs="Arial"/>
          <w:szCs w:val="20"/>
        </w:rPr>
        <w:t xml:space="preserve"> </w:t>
      </w:r>
      <w:r w:rsidRPr="007F615F">
        <w:rPr>
          <w:rFonts w:cs="Arial"/>
          <w:szCs w:val="20"/>
        </w:rPr>
        <w:t>jeziku, na lastne stroške uradno prevede v slovenski jezik, če ob pregledovanju in ocenjevanju ponudb</w:t>
      </w:r>
      <w:r>
        <w:rPr>
          <w:rFonts w:cs="Arial"/>
          <w:szCs w:val="20"/>
        </w:rPr>
        <w:t xml:space="preserve"> </w:t>
      </w:r>
      <w:r w:rsidRPr="007F615F">
        <w:rPr>
          <w:rFonts w:cs="Arial"/>
          <w:szCs w:val="20"/>
        </w:rPr>
        <w:t>meni, da je to potrebno ter mu za to določi ustrezen rok. Za presojo spornih vprašanj se vedno</w:t>
      </w:r>
      <w:r>
        <w:rPr>
          <w:rFonts w:cs="Arial"/>
          <w:szCs w:val="20"/>
        </w:rPr>
        <w:t xml:space="preserve"> </w:t>
      </w:r>
      <w:r w:rsidRPr="007F615F">
        <w:rPr>
          <w:rFonts w:cs="Arial"/>
          <w:szCs w:val="20"/>
        </w:rPr>
        <w:t>uporablja ponudba oz. uradni prevod v slovenskem jeziku.</w:t>
      </w:r>
    </w:p>
    <w:p w14:paraId="7E481AE1" w14:textId="17A32B40" w:rsidR="009139AC" w:rsidRPr="00FE73F9" w:rsidRDefault="009139AC" w:rsidP="004E68BE">
      <w:pPr>
        <w:pStyle w:val="Naslov3"/>
        <w:keepLines w:val="0"/>
        <w:spacing w:after="60" w:line="240" w:lineRule="auto"/>
        <w:ind w:left="794" w:hanging="794"/>
        <w:rPr>
          <w:rFonts w:eastAsia="Arial Unicode MS" w:cs="Arial"/>
          <w:i w:val="0"/>
          <w:szCs w:val="20"/>
          <w:lang w:eastAsia="ar-SA"/>
        </w:rPr>
      </w:pPr>
      <w:bookmarkStart w:id="102" w:name="_Toc169530339"/>
      <w:r w:rsidRPr="00FE73F9">
        <w:rPr>
          <w:rFonts w:eastAsia="Arial Unicode MS" w:cs="Arial"/>
          <w:i w:val="0"/>
          <w:szCs w:val="20"/>
          <w:lang w:eastAsia="ar-SA"/>
        </w:rPr>
        <w:t>Veljavnost ponudbe</w:t>
      </w:r>
      <w:bookmarkEnd w:id="100"/>
      <w:bookmarkEnd w:id="101"/>
      <w:bookmarkEnd w:id="102"/>
    </w:p>
    <w:p w14:paraId="2F3C2AD7" w14:textId="5C2941FE" w:rsidR="00B86097" w:rsidRPr="00B74538" w:rsidRDefault="009139AC" w:rsidP="007466A1">
      <w:pPr>
        <w:spacing w:line="240" w:lineRule="auto"/>
        <w:rPr>
          <w:rFonts w:cs="Arial"/>
          <w:szCs w:val="20"/>
        </w:rPr>
      </w:pPr>
      <w:r w:rsidRPr="00FE73F9">
        <w:rPr>
          <w:rFonts w:cs="Arial"/>
          <w:szCs w:val="20"/>
        </w:rPr>
        <w:t xml:space="preserve">Ponudba mora veljati </w:t>
      </w:r>
      <w:r w:rsidR="00376417" w:rsidRPr="00FE73F9">
        <w:rPr>
          <w:rFonts w:cs="Arial"/>
          <w:szCs w:val="20"/>
        </w:rPr>
        <w:t xml:space="preserve">do </w:t>
      </w:r>
      <w:r w:rsidR="00B653D5">
        <w:rPr>
          <w:rFonts w:cs="Arial"/>
          <w:szCs w:val="20"/>
        </w:rPr>
        <w:t>3</w:t>
      </w:r>
      <w:r w:rsidR="00177B55" w:rsidRPr="00FE73F9">
        <w:rPr>
          <w:rFonts w:cs="Arial"/>
          <w:szCs w:val="20"/>
        </w:rPr>
        <w:t xml:space="preserve">1. </w:t>
      </w:r>
      <w:r w:rsidR="00E70179">
        <w:rPr>
          <w:rFonts w:cs="Arial"/>
          <w:szCs w:val="20"/>
        </w:rPr>
        <w:t>1</w:t>
      </w:r>
      <w:r w:rsidR="00DE46A4">
        <w:rPr>
          <w:rFonts w:cs="Arial"/>
          <w:szCs w:val="20"/>
        </w:rPr>
        <w:t>2</w:t>
      </w:r>
      <w:r w:rsidR="007559F9" w:rsidRPr="00FE73F9">
        <w:rPr>
          <w:rFonts w:cs="Arial"/>
          <w:szCs w:val="20"/>
        </w:rPr>
        <w:t>.</w:t>
      </w:r>
      <w:r w:rsidR="00177B55" w:rsidRPr="00FE73F9">
        <w:rPr>
          <w:rFonts w:cs="Arial"/>
          <w:szCs w:val="20"/>
        </w:rPr>
        <w:t xml:space="preserve"> 2024</w:t>
      </w:r>
      <w:r w:rsidR="00376417" w:rsidRPr="00FE73F9">
        <w:rPr>
          <w:rFonts w:cs="Arial"/>
          <w:szCs w:val="20"/>
        </w:rPr>
        <w:t>.</w:t>
      </w:r>
      <w:r w:rsidR="00CA21A5" w:rsidRPr="00FE73F9">
        <w:rPr>
          <w:rFonts w:cs="Arial"/>
          <w:szCs w:val="20"/>
        </w:rPr>
        <w:t xml:space="preserve"> </w:t>
      </w:r>
      <w:r w:rsidRPr="00FE73F9">
        <w:rPr>
          <w:rFonts w:cs="Arial"/>
          <w:szCs w:val="20"/>
        </w:rPr>
        <w:t>V izjemnih</w:t>
      </w:r>
      <w:r w:rsidRPr="00B74538">
        <w:rPr>
          <w:rFonts w:cs="Arial"/>
          <w:szCs w:val="20"/>
        </w:rPr>
        <w:t xml:space="preserve"> okoliščinah bo naročnik lahko zahteval, da ponudniki podaljšajo čas veljavnosti ponudb za določeno dodatno obdobje.</w:t>
      </w:r>
      <w:r w:rsidR="00B86097" w:rsidRPr="00B74538">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B74538" w:rsidRDefault="009139AC" w:rsidP="00584B84">
      <w:pPr>
        <w:pStyle w:val="Naslov3"/>
        <w:keepLines w:val="0"/>
        <w:spacing w:after="60" w:line="240" w:lineRule="auto"/>
        <w:ind w:left="794" w:hanging="794"/>
        <w:rPr>
          <w:rFonts w:eastAsia="Arial Unicode MS" w:cs="Arial"/>
          <w:i w:val="0"/>
          <w:szCs w:val="20"/>
          <w:lang w:eastAsia="ar-SA"/>
        </w:rPr>
      </w:pPr>
      <w:bookmarkStart w:id="103" w:name="_Toc336851760"/>
      <w:bookmarkStart w:id="104" w:name="_Toc336851808"/>
      <w:bookmarkStart w:id="105" w:name="_Toc169530340"/>
      <w:r w:rsidRPr="00B74538">
        <w:rPr>
          <w:rFonts w:eastAsia="Arial Unicode MS" w:cs="Arial"/>
          <w:i w:val="0"/>
          <w:szCs w:val="20"/>
          <w:lang w:eastAsia="ar-SA"/>
        </w:rPr>
        <w:t>Stroški ponudbe</w:t>
      </w:r>
      <w:bookmarkEnd w:id="103"/>
      <w:bookmarkEnd w:id="104"/>
      <w:bookmarkEnd w:id="105"/>
    </w:p>
    <w:p w14:paraId="02273EA9" w14:textId="77777777" w:rsidR="009139AC" w:rsidRPr="00B74538" w:rsidRDefault="009139AC" w:rsidP="007466A1">
      <w:pPr>
        <w:spacing w:line="240" w:lineRule="auto"/>
        <w:rPr>
          <w:rFonts w:cs="Arial"/>
          <w:szCs w:val="20"/>
        </w:rPr>
      </w:pPr>
      <w:r w:rsidRPr="00B74538">
        <w:rPr>
          <w:rFonts w:cs="Arial"/>
          <w:szCs w:val="20"/>
        </w:rPr>
        <w:t>Vse stroške, povezane s pripravo in predložitvijo ponudbe, nosi ponudnik.</w:t>
      </w:r>
    </w:p>
    <w:p w14:paraId="369B81A2" w14:textId="3457091C" w:rsidR="003807D9" w:rsidRPr="00B74538" w:rsidRDefault="0019066F" w:rsidP="00584B84">
      <w:pPr>
        <w:pStyle w:val="Naslov1"/>
        <w:numPr>
          <w:ilvl w:val="0"/>
          <w:numId w:val="2"/>
        </w:numPr>
        <w:suppressAutoHyphens/>
        <w:spacing w:before="280" w:beforeAutospacing="0" w:after="280" w:afterAutospacing="0" w:line="240" w:lineRule="auto"/>
      </w:pPr>
      <w:bookmarkStart w:id="106" w:name="_Toc336851763"/>
      <w:bookmarkStart w:id="107" w:name="_Toc336851811"/>
      <w:bookmarkStart w:id="108" w:name="_Toc169530341"/>
      <w:bookmarkStart w:id="109" w:name="_Toc336851761"/>
      <w:bookmarkStart w:id="110" w:name="_Toc336851809"/>
      <w:r w:rsidRPr="00B74538">
        <w:rPr>
          <w:caps w:val="0"/>
        </w:rPr>
        <w:t>OB</w:t>
      </w:r>
      <w:r w:rsidR="005D2C09" w:rsidRPr="00B74538">
        <w:rPr>
          <w:caps w:val="0"/>
        </w:rPr>
        <w:t xml:space="preserve">VESTILO O </w:t>
      </w:r>
      <w:r w:rsidR="005D2C09" w:rsidRPr="00B74538">
        <w:rPr>
          <w:rFonts w:cs="Arial"/>
          <w:caps w:val="0"/>
          <w:szCs w:val="20"/>
          <w:lang w:eastAsia="ar-SA"/>
        </w:rPr>
        <w:t>ODLOČITVI</w:t>
      </w:r>
      <w:r w:rsidR="005D2C09" w:rsidRPr="00B74538">
        <w:rPr>
          <w:caps w:val="0"/>
        </w:rPr>
        <w:t xml:space="preserve"> O ODDAJI NAROČILA</w:t>
      </w:r>
      <w:bookmarkEnd w:id="106"/>
      <w:bookmarkEnd w:id="107"/>
      <w:bookmarkEnd w:id="108"/>
    </w:p>
    <w:p w14:paraId="283674FA" w14:textId="3A97A351" w:rsidR="00676494" w:rsidRPr="00B74538" w:rsidRDefault="003807D9" w:rsidP="007466A1">
      <w:pPr>
        <w:spacing w:line="240" w:lineRule="auto"/>
      </w:pPr>
      <w:r w:rsidRPr="00B74538">
        <w:t>Naročnik bo ponudnike obvestil o odločitvi o oddaji naročila na način, predpisan v ZJN-</w:t>
      </w:r>
      <w:r w:rsidR="0031361E" w:rsidRPr="00B74538">
        <w:t>3</w:t>
      </w:r>
      <w:r w:rsidRPr="00B74538">
        <w:t>.</w:t>
      </w:r>
    </w:p>
    <w:p w14:paraId="6515D65E" w14:textId="77777777" w:rsidR="009139AC" w:rsidRPr="00B74538" w:rsidRDefault="005D2C09" w:rsidP="00584B84">
      <w:pPr>
        <w:pStyle w:val="Naslov1"/>
        <w:numPr>
          <w:ilvl w:val="0"/>
          <w:numId w:val="2"/>
        </w:numPr>
        <w:suppressAutoHyphens/>
        <w:spacing w:before="280" w:beforeAutospacing="0" w:after="280" w:afterAutospacing="0" w:line="240" w:lineRule="auto"/>
      </w:pPr>
      <w:bookmarkStart w:id="111" w:name="_Toc169530342"/>
      <w:r w:rsidRPr="00B74538">
        <w:rPr>
          <w:caps w:val="0"/>
        </w:rPr>
        <w:t xml:space="preserve">ODSTOP </w:t>
      </w:r>
      <w:r w:rsidRPr="00B74538">
        <w:rPr>
          <w:rFonts w:cs="Arial"/>
          <w:caps w:val="0"/>
          <w:szCs w:val="20"/>
          <w:lang w:eastAsia="ar-SA"/>
        </w:rPr>
        <w:t>OD</w:t>
      </w:r>
      <w:r w:rsidRPr="00B74538">
        <w:rPr>
          <w:caps w:val="0"/>
        </w:rPr>
        <w:t xml:space="preserve"> IZVEDBE JAVNEGA NAROČILA</w:t>
      </w:r>
      <w:bookmarkEnd w:id="109"/>
      <w:bookmarkEnd w:id="110"/>
      <w:bookmarkEnd w:id="111"/>
    </w:p>
    <w:p w14:paraId="11CDADD7" w14:textId="102AF595" w:rsidR="00406236" w:rsidRDefault="00CA5681" w:rsidP="007466A1">
      <w:pPr>
        <w:spacing w:line="240" w:lineRule="auto"/>
        <w:rPr>
          <w:rFonts w:cs="Arial"/>
          <w:color w:val="000000"/>
          <w:szCs w:val="20"/>
        </w:rPr>
      </w:pPr>
      <w:bookmarkStart w:id="112" w:name="_Toc336851762"/>
      <w:bookmarkStart w:id="113" w:name="_Toc336851810"/>
      <w:r w:rsidRPr="00B74538">
        <w:rPr>
          <w:rFonts w:cs="Arial"/>
          <w:color w:val="000000"/>
          <w:szCs w:val="20"/>
        </w:rPr>
        <w:t>Naročnik</w:t>
      </w:r>
      <w:r w:rsidR="000C2626" w:rsidRPr="00B74538">
        <w:rPr>
          <w:rFonts w:cs="Arial"/>
          <w:color w:val="000000"/>
          <w:szCs w:val="20"/>
        </w:rPr>
        <w:t xml:space="preserve"> zadeve</w:t>
      </w:r>
      <w:r w:rsidR="00406236" w:rsidRPr="00B74538">
        <w:rPr>
          <w:rFonts w:cs="Arial"/>
          <w:color w:val="000000"/>
          <w:szCs w:val="20"/>
        </w:rPr>
        <w:t xml:space="preserve"> lahko na podlagi osmega odstavka 90. člena ZJN-3 po sprejemu odločitve o oddaji naročila do sklenitve </w:t>
      </w:r>
      <w:r w:rsidR="000C2626" w:rsidRPr="00B74538">
        <w:rPr>
          <w:rFonts w:cs="Arial"/>
          <w:color w:val="000000"/>
          <w:szCs w:val="20"/>
        </w:rPr>
        <w:t>pogodbe</w:t>
      </w:r>
      <w:r w:rsidR="00406236" w:rsidRPr="00B74538">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B74538">
        <w:rPr>
          <w:rFonts w:cs="Arial"/>
          <w:color w:val="000000"/>
          <w:szCs w:val="20"/>
        </w:rPr>
        <w:t>pogodbe</w:t>
      </w:r>
      <w:r w:rsidR="00406236" w:rsidRPr="00B74538">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B74538">
        <w:rPr>
          <w:rFonts w:cs="Arial"/>
          <w:color w:val="000000"/>
          <w:szCs w:val="20"/>
        </w:rPr>
        <w:t>izbranim ponudkom</w:t>
      </w:r>
      <w:r w:rsidR="00406236" w:rsidRPr="00B74538">
        <w:rPr>
          <w:rFonts w:cs="Arial"/>
          <w:color w:val="000000"/>
          <w:szCs w:val="20"/>
        </w:rPr>
        <w:t xml:space="preserve">. V tem primeru bo </w:t>
      </w:r>
      <w:r w:rsidRPr="00B74538">
        <w:rPr>
          <w:rFonts w:cs="Arial"/>
          <w:color w:val="000000"/>
          <w:szCs w:val="20"/>
        </w:rPr>
        <w:t>naročnik</w:t>
      </w:r>
      <w:r w:rsidR="00406236" w:rsidRPr="00B74538">
        <w:rPr>
          <w:rFonts w:cs="Arial"/>
          <w:color w:val="000000"/>
          <w:szCs w:val="20"/>
        </w:rPr>
        <w:t xml:space="preserve"> v svoji odločitvi in o razlogih, zaradi katerih odstopa od izvedbe javnega naročila, pisno obvestil ponudnike.</w:t>
      </w:r>
    </w:p>
    <w:p w14:paraId="79D0E2E7" w14:textId="77777777" w:rsidR="007C76F6" w:rsidRDefault="007C76F6" w:rsidP="007466A1">
      <w:pPr>
        <w:spacing w:line="240" w:lineRule="auto"/>
        <w:rPr>
          <w:rFonts w:cs="Arial"/>
          <w:color w:val="000000"/>
          <w:szCs w:val="20"/>
        </w:rPr>
      </w:pPr>
    </w:p>
    <w:p w14:paraId="4B694D10" w14:textId="0CBABDBB" w:rsidR="007C76F6" w:rsidRPr="00B74538" w:rsidRDefault="007C76F6" w:rsidP="007466A1">
      <w:pPr>
        <w:spacing w:line="240" w:lineRule="auto"/>
        <w:rPr>
          <w:rFonts w:cs="Arial"/>
          <w:color w:val="000000"/>
          <w:szCs w:val="20"/>
        </w:rPr>
      </w:pPr>
      <w:r w:rsidRPr="007C76F6">
        <w:rPr>
          <w:rFonts w:cs="Arial"/>
          <w:color w:val="000000"/>
          <w:szCs w:val="20"/>
        </w:rPr>
        <w:t>Naročnik ne odgovarja za škodo, ki je ali bi iz gornjih razlogov utegnila nastati izbranemu ponudniku.</w:t>
      </w:r>
    </w:p>
    <w:p w14:paraId="1A92D4D8" w14:textId="7FB685AE" w:rsidR="009139AC" w:rsidRPr="00B74538" w:rsidRDefault="00537066" w:rsidP="00584B84">
      <w:pPr>
        <w:pStyle w:val="Naslov1"/>
        <w:numPr>
          <w:ilvl w:val="0"/>
          <w:numId w:val="2"/>
        </w:numPr>
        <w:suppressAutoHyphens/>
        <w:spacing w:before="280" w:beforeAutospacing="0" w:after="280" w:afterAutospacing="0" w:line="240" w:lineRule="auto"/>
      </w:pPr>
      <w:bookmarkStart w:id="114" w:name="_Toc169530343"/>
      <w:bookmarkEnd w:id="112"/>
      <w:bookmarkEnd w:id="113"/>
      <w:r w:rsidRPr="00B74538">
        <w:rPr>
          <w:caps w:val="0"/>
        </w:rPr>
        <w:t>POGODBA</w:t>
      </w:r>
      <w:bookmarkEnd w:id="114"/>
    </w:p>
    <w:p w14:paraId="4CF978CD" w14:textId="2E5335EF" w:rsidR="00EC2F56" w:rsidRDefault="004A049F" w:rsidP="00EC2F56">
      <w:pPr>
        <w:spacing w:line="240" w:lineRule="exact"/>
        <w:rPr>
          <w:rFonts w:cs="Arial"/>
          <w:szCs w:val="20"/>
          <w:lang w:eastAsia="sl-SI"/>
        </w:rPr>
      </w:pPr>
      <w:r w:rsidRPr="004A049F">
        <w:rPr>
          <w:rFonts w:cs="Arial"/>
          <w:szCs w:val="20"/>
          <w:lang w:eastAsia="sl-SI"/>
        </w:rPr>
        <w:t>Posamezni naročniki bodo z izbranim ponudnikom sklenili pogodbe.</w:t>
      </w:r>
    </w:p>
    <w:p w14:paraId="0B832195" w14:textId="77777777" w:rsidR="004A049F" w:rsidRPr="00850EEA" w:rsidRDefault="004A049F" w:rsidP="00EC2F56">
      <w:pPr>
        <w:spacing w:line="240" w:lineRule="exact"/>
        <w:rPr>
          <w:rFonts w:cs="Arial"/>
          <w:szCs w:val="20"/>
          <w:lang w:eastAsia="sl-SI"/>
        </w:rPr>
      </w:pPr>
    </w:p>
    <w:p w14:paraId="199C3C4C" w14:textId="10C4BE31" w:rsidR="00EC2F56" w:rsidRPr="00850EEA" w:rsidRDefault="00EC2F56" w:rsidP="00EC2F56">
      <w:pPr>
        <w:spacing w:line="240" w:lineRule="exact"/>
        <w:rPr>
          <w:rFonts w:cs="Arial"/>
          <w:szCs w:val="20"/>
          <w:lang w:eastAsia="sl-SI"/>
        </w:rPr>
      </w:pPr>
      <w:r w:rsidRPr="00850EEA">
        <w:rPr>
          <w:rFonts w:cs="Arial"/>
          <w:szCs w:val="20"/>
          <w:lang w:eastAsia="sl-SI"/>
        </w:rPr>
        <w:t>S podpisom obrazca ESPD ponudnik potrdi, da sprejema vsebino osnutka pogodbe.</w:t>
      </w:r>
    </w:p>
    <w:p w14:paraId="19C1F1B3" w14:textId="77777777" w:rsidR="00EC2F56" w:rsidRPr="00850EEA" w:rsidRDefault="00EC2F56" w:rsidP="00EC2F56">
      <w:pPr>
        <w:spacing w:line="240" w:lineRule="exact"/>
        <w:rPr>
          <w:rFonts w:cs="Arial"/>
          <w:szCs w:val="20"/>
          <w:lang w:eastAsia="sl-SI"/>
        </w:rPr>
      </w:pPr>
    </w:p>
    <w:p w14:paraId="40621B72" w14:textId="71E83DE3" w:rsidR="00EC2F56" w:rsidRPr="00850EEA" w:rsidRDefault="00EC2F56" w:rsidP="00EC2F56">
      <w:pPr>
        <w:spacing w:line="240" w:lineRule="exact"/>
        <w:rPr>
          <w:rFonts w:cs="Arial"/>
          <w:szCs w:val="20"/>
          <w:lang w:eastAsia="sl-SI"/>
        </w:rPr>
      </w:pPr>
      <w:r w:rsidRPr="00850EEA">
        <w:rPr>
          <w:rFonts w:cs="Arial"/>
          <w:szCs w:val="20"/>
          <w:lang w:eastAsia="sl-SI"/>
        </w:rPr>
        <w:t xml:space="preserve">V skladu s šestim odstavkom 14. člena </w:t>
      </w:r>
      <w:r w:rsidR="00B32DAD" w:rsidRPr="00B32DAD">
        <w:rPr>
          <w:rFonts w:cs="Arial"/>
          <w:szCs w:val="20"/>
          <w:lang w:eastAsia="sl-SI"/>
        </w:rPr>
        <w:t>Zakona o integriteti in preprečevanju korupcije (Uradni list RS, št. 69/11-UPB, 158/20, 3/22 - ZDeb in 16/23 - ZZPri; v nadaljevanju</w:t>
      </w:r>
      <w:r w:rsidR="00B32DAD">
        <w:rPr>
          <w:rFonts w:cs="Arial"/>
          <w:szCs w:val="20"/>
          <w:lang w:eastAsia="sl-SI"/>
        </w:rPr>
        <w:t>:</w:t>
      </w:r>
      <w:r w:rsidR="00B32DAD" w:rsidRPr="00B32DAD">
        <w:rPr>
          <w:rFonts w:cs="Arial"/>
          <w:szCs w:val="20"/>
          <w:lang w:eastAsia="sl-SI"/>
        </w:rPr>
        <w:t xml:space="preserve"> ZIntPK)</w:t>
      </w:r>
      <w:r w:rsidRPr="00850EEA">
        <w:rPr>
          <w:rFonts w:cs="Arial"/>
          <w:szCs w:val="20"/>
          <w:lang w:eastAsia="sl-SI"/>
        </w:rPr>
        <w:t xml:space="preserve"> je dolžan izbrani ponudnik na poziv naročnika, pred podpisom pogodbe, v roku osmih (8) dni od prejema poziva, posredovati izjavo ali podatke o:</w:t>
      </w:r>
    </w:p>
    <w:p w14:paraId="0EC3BFD4" w14:textId="77777777" w:rsidR="00EC2F56" w:rsidRPr="00850EEA" w:rsidRDefault="00EC2F56" w:rsidP="00EC2F56">
      <w:pPr>
        <w:pStyle w:val="Odstavekseznama"/>
        <w:numPr>
          <w:ilvl w:val="0"/>
          <w:numId w:val="19"/>
        </w:numPr>
        <w:spacing w:line="240" w:lineRule="exact"/>
        <w:rPr>
          <w:rFonts w:cs="Arial"/>
          <w:szCs w:val="20"/>
          <w:lang w:eastAsia="sl-SI"/>
        </w:rPr>
      </w:pPr>
      <w:r w:rsidRPr="00850EEA">
        <w:rPr>
          <w:rFonts w:cs="Arial"/>
          <w:szCs w:val="20"/>
          <w:lang w:eastAsia="sl-SI"/>
        </w:rPr>
        <w:t>svojih ustanoviteljih, družbenikih, delničarjih, komanditistih ali drugih lastnikih in podatke o lastniških deležih navedenih oseb,</w:t>
      </w:r>
    </w:p>
    <w:p w14:paraId="06A2F293" w14:textId="77777777" w:rsidR="00EC2F56" w:rsidRPr="00850EEA" w:rsidRDefault="00EC2F56" w:rsidP="00EC2F56">
      <w:pPr>
        <w:pStyle w:val="Odstavekseznama"/>
        <w:numPr>
          <w:ilvl w:val="0"/>
          <w:numId w:val="19"/>
        </w:numPr>
        <w:spacing w:line="240" w:lineRule="exact"/>
        <w:rPr>
          <w:rFonts w:cs="Arial"/>
          <w:szCs w:val="20"/>
          <w:lang w:eastAsia="sl-SI"/>
        </w:rPr>
      </w:pPr>
      <w:r w:rsidRPr="00850EEA">
        <w:rPr>
          <w:rFonts w:cs="Arial"/>
          <w:szCs w:val="20"/>
          <w:lang w:eastAsia="sl-SI"/>
        </w:rPr>
        <w:t>gospodarskih subjektih, za katere se glede na določbe zakona, ki ureja gospodarske družbe, šteje, da so z njim povezane družbe.</w:t>
      </w:r>
    </w:p>
    <w:p w14:paraId="34409A9D" w14:textId="77777777" w:rsidR="00EC2F56" w:rsidRPr="00850EEA" w:rsidRDefault="00EC2F56" w:rsidP="00EC2F56">
      <w:pPr>
        <w:spacing w:line="240" w:lineRule="exact"/>
        <w:rPr>
          <w:rFonts w:cs="Arial"/>
          <w:szCs w:val="20"/>
          <w:lang w:eastAsia="sl-SI"/>
        </w:rPr>
      </w:pPr>
    </w:p>
    <w:p w14:paraId="2D784F21" w14:textId="77777777" w:rsidR="00EC2F56" w:rsidRPr="00850EEA" w:rsidRDefault="00EC2F56" w:rsidP="00EC2F56">
      <w:pPr>
        <w:spacing w:line="240" w:lineRule="exact"/>
        <w:rPr>
          <w:rFonts w:cs="Arial"/>
          <w:szCs w:val="20"/>
          <w:lang w:eastAsia="sl-SI"/>
        </w:rPr>
      </w:pPr>
      <w:r w:rsidRPr="00850EEA">
        <w:rPr>
          <w:rFonts w:cs="Arial"/>
          <w:szCs w:val="20"/>
          <w:lang w:eastAsia="sl-SI"/>
        </w:rPr>
        <w:t>V primeru, da bo izbrani ponudnik prijavil sodelovanje podizvajalcev in bo vrednost pogodbenih del, ki jih bo podizvajalec izvedel v tem naročilu, višja od 10.000,00 EUR brez DDV, bo moral izbrani ponudnik na poziv naročnika zgoraj navedene podatke v roku osmih (8) dni od prejema poziva, posredovati tudi za podizvajalca.</w:t>
      </w:r>
    </w:p>
    <w:p w14:paraId="7B807383" w14:textId="77777777" w:rsidR="00EC2F56" w:rsidRPr="00850EEA" w:rsidRDefault="00EC2F56" w:rsidP="00EC2F56">
      <w:pPr>
        <w:spacing w:line="240" w:lineRule="exact"/>
        <w:rPr>
          <w:rFonts w:cs="Arial"/>
          <w:szCs w:val="20"/>
          <w:lang w:eastAsia="sl-SI"/>
        </w:rPr>
      </w:pPr>
    </w:p>
    <w:p w14:paraId="09DC5038" w14:textId="77777777" w:rsidR="00EC2F56" w:rsidRPr="00850EEA" w:rsidRDefault="00EC2F56" w:rsidP="00EC2F56">
      <w:pPr>
        <w:spacing w:line="240" w:lineRule="exact"/>
        <w:rPr>
          <w:rFonts w:cs="Arial"/>
          <w:szCs w:val="20"/>
          <w:lang w:eastAsia="sl-SI"/>
        </w:rPr>
      </w:pPr>
      <w:r w:rsidRPr="00850EEA">
        <w:rPr>
          <w:rFonts w:cs="Arial"/>
          <w:szCs w:val="20"/>
          <w:lang w:eastAsia="sl-SI"/>
        </w:rPr>
        <w:t>Če bo izbrani ponudnik predložil lažno izjavo oziroma bo dal neresnične podatke o navedenih dejstvih, bo to imelo za posledico ničnost pogodbe.</w:t>
      </w:r>
    </w:p>
    <w:p w14:paraId="63FE2FE9" w14:textId="77777777" w:rsidR="00EC2F56" w:rsidRPr="00850EEA" w:rsidRDefault="00EC2F56" w:rsidP="00EC2F56">
      <w:pPr>
        <w:spacing w:line="240" w:lineRule="exact"/>
        <w:rPr>
          <w:rFonts w:cs="Arial"/>
          <w:szCs w:val="20"/>
          <w:lang w:eastAsia="sl-SI"/>
        </w:rPr>
      </w:pPr>
    </w:p>
    <w:p w14:paraId="2980E6FF" w14:textId="77777777" w:rsidR="00EC2F56" w:rsidRPr="00850EEA" w:rsidRDefault="00EC2F56" w:rsidP="00EC2F56">
      <w:pPr>
        <w:spacing w:line="240" w:lineRule="exact"/>
        <w:rPr>
          <w:rFonts w:cs="Arial"/>
          <w:szCs w:val="20"/>
          <w:lang w:eastAsia="sl-SI"/>
        </w:rPr>
      </w:pPr>
      <w:r w:rsidRPr="00850EEA">
        <w:rPr>
          <w:rFonts w:cs="Arial"/>
          <w:szCs w:val="20"/>
          <w:lang w:eastAsia="sl-SI"/>
        </w:rPr>
        <w:t>Naročnik bo z izbranim ponudnikom sklenil pogodbo, razen če bodo obstajale okoliščine, ki jih določata 35. in 36. člen ZIntPK, ki naročniku prepovedujejo poslovanje z izbranim gospodarskim subjektom.</w:t>
      </w:r>
    </w:p>
    <w:p w14:paraId="512A86F3" w14:textId="77777777" w:rsidR="00EC2F56" w:rsidRPr="00850EEA" w:rsidRDefault="00EC2F56" w:rsidP="00EC2F56">
      <w:pPr>
        <w:spacing w:line="240" w:lineRule="exact"/>
        <w:rPr>
          <w:rFonts w:cs="Arial"/>
          <w:szCs w:val="20"/>
          <w:lang w:eastAsia="sl-SI"/>
        </w:rPr>
      </w:pPr>
    </w:p>
    <w:p w14:paraId="6787E899" w14:textId="46541150" w:rsidR="00EC2F56" w:rsidRPr="00850EEA" w:rsidRDefault="00EC2F56" w:rsidP="00EC2F56">
      <w:pPr>
        <w:spacing w:line="240" w:lineRule="exact"/>
        <w:rPr>
          <w:rFonts w:cs="Arial"/>
          <w:szCs w:val="20"/>
          <w:lang w:eastAsia="sl-SI"/>
        </w:rPr>
      </w:pPr>
      <w:r w:rsidRPr="00850EEA">
        <w:rPr>
          <w:rFonts w:cs="Arial"/>
          <w:szCs w:val="20"/>
          <w:lang w:eastAsia="sl-SI"/>
        </w:rPr>
        <w:t xml:space="preserve">Izbrani ponudnik mora podpisati in vrniti naročniku pogodbo v roku </w:t>
      </w:r>
      <w:r w:rsidR="004A049F">
        <w:rPr>
          <w:rFonts w:cs="Arial"/>
          <w:szCs w:val="20"/>
          <w:lang w:eastAsia="sl-SI"/>
        </w:rPr>
        <w:t>treh</w:t>
      </w:r>
      <w:r w:rsidR="00B32DAD">
        <w:rPr>
          <w:rFonts w:cs="Arial"/>
          <w:szCs w:val="20"/>
          <w:lang w:eastAsia="sl-SI"/>
        </w:rPr>
        <w:t xml:space="preserve"> (</w:t>
      </w:r>
      <w:r w:rsidR="004A049F">
        <w:rPr>
          <w:rFonts w:cs="Arial"/>
          <w:szCs w:val="20"/>
          <w:lang w:eastAsia="sl-SI"/>
        </w:rPr>
        <w:t>3</w:t>
      </w:r>
      <w:r w:rsidR="00B32DAD">
        <w:rPr>
          <w:rFonts w:cs="Arial"/>
          <w:szCs w:val="20"/>
          <w:lang w:eastAsia="sl-SI"/>
        </w:rPr>
        <w:t>)</w:t>
      </w:r>
      <w:r w:rsidRPr="00850EEA">
        <w:rPr>
          <w:rFonts w:cs="Arial"/>
          <w:szCs w:val="20"/>
          <w:lang w:eastAsia="sl-SI"/>
        </w:rPr>
        <w:t xml:space="preserve"> dni od prejema s strani naročnika podpisane pogodbe.</w:t>
      </w:r>
    </w:p>
    <w:p w14:paraId="63F32AFE" w14:textId="77777777" w:rsidR="00EC2F56" w:rsidRPr="00850EEA" w:rsidRDefault="00EC2F56" w:rsidP="00EC2F56">
      <w:pPr>
        <w:spacing w:line="240" w:lineRule="exact"/>
        <w:rPr>
          <w:rFonts w:cs="Arial"/>
          <w:szCs w:val="20"/>
          <w:lang w:eastAsia="sl-SI"/>
        </w:rPr>
      </w:pPr>
    </w:p>
    <w:p w14:paraId="02C54451" w14:textId="22F27B42" w:rsidR="00EC2F56" w:rsidRPr="00850EEA" w:rsidRDefault="00EC2F56" w:rsidP="00EC2F56">
      <w:pPr>
        <w:spacing w:line="240" w:lineRule="exact"/>
        <w:rPr>
          <w:rFonts w:cs="Arial"/>
          <w:szCs w:val="20"/>
          <w:lang w:eastAsia="sl-SI"/>
        </w:rPr>
      </w:pPr>
      <w:r w:rsidRPr="00850EEA">
        <w:rPr>
          <w:rFonts w:cs="Arial"/>
          <w:szCs w:val="20"/>
          <w:lang w:eastAsia="sl-SI"/>
        </w:rPr>
        <w:t xml:space="preserve">Pogodba se bo pred podpisom vsebinsko prilagodila glede na to, </w:t>
      </w:r>
      <w:r w:rsidR="004A049F">
        <w:rPr>
          <w:rFonts w:cs="Arial"/>
          <w:szCs w:val="20"/>
          <w:lang w:eastAsia="sl-SI"/>
        </w:rPr>
        <w:t>ali</w:t>
      </w:r>
      <w:r w:rsidRPr="00850EEA">
        <w:rPr>
          <w:rFonts w:cs="Arial"/>
          <w:szCs w:val="20"/>
          <w:lang w:eastAsia="sl-SI"/>
        </w:rPr>
        <w:t xml:space="preserve"> bo izbrani ponudnik predložil skupno ponudbo, prijavil sodelovanje podizvajalcev in podobno.</w:t>
      </w:r>
    </w:p>
    <w:p w14:paraId="6FFDB5D8" w14:textId="3BCA9C34" w:rsidR="00F9270F" w:rsidRPr="00B74538" w:rsidRDefault="000A268C" w:rsidP="00F9270F">
      <w:pPr>
        <w:pStyle w:val="Naslov2"/>
        <w:keepLines w:val="0"/>
        <w:numPr>
          <w:ilvl w:val="1"/>
          <w:numId w:val="2"/>
        </w:numPr>
        <w:suppressAutoHyphens/>
        <w:spacing w:before="180" w:line="100" w:lineRule="atLeast"/>
        <w:ind w:left="426" w:hanging="426"/>
        <w:rPr>
          <w:rFonts w:cs="Arial"/>
          <w:smallCaps w:val="0"/>
          <w:szCs w:val="20"/>
          <w:lang w:eastAsia="ar-SA"/>
        </w:rPr>
      </w:pPr>
      <w:bookmarkStart w:id="115" w:name="_Toc169530344"/>
      <w:r w:rsidRPr="00B74538">
        <w:rPr>
          <w:rFonts w:cs="Arial"/>
          <w:smallCaps w:val="0"/>
          <w:szCs w:val="20"/>
          <w:lang w:eastAsia="ar-SA"/>
        </w:rPr>
        <w:t>Izjav</w:t>
      </w:r>
      <w:r w:rsidR="00C861FD" w:rsidRPr="00B74538">
        <w:rPr>
          <w:rFonts w:cs="Arial"/>
          <w:smallCaps w:val="0"/>
          <w:szCs w:val="20"/>
          <w:lang w:eastAsia="ar-SA"/>
        </w:rPr>
        <w:t>a</w:t>
      </w:r>
      <w:r w:rsidRPr="00B74538">
        <w:rPr>
          <w:rFonts w:cs="Arial"/>
          <w:smallCaps w:val="0"/>
          <w:szCs w:val="20"/>
          <w:lang w:eastAsia="ar-SA"/>
        </w:rPr>
        <w:t xml:space="preserve"> o </w:t>
      </w:r>
      <w:r w:rsidR="00C861FD" w:rsidRPr="00B74538">
        <w:rPr>
          <w:rFonts w:cs="Arial"/>
          <w:smallCaps w:val="0"/>
          <w:szCs w:val="20"/>
          <w:lang w:eastAsia="ar-SA"/>
        </w:rPr>
        <w:t xml:space="preserve">dolžnosti </w:t>
      </w:r>
      <w:r w:rsidRPr="00B74538">
        <w:rPr>
          <w:rFonts w:cs="Arial"/>
          <w:smallCaps w:val="0"/>
          <w:szCs w:val="20"/>
          <w:lang w:eastAsia="ar-SA"/>
        </w:rPr>
        <w:t>varovanj</w:t>
      </w:r>
      <w:r w:rsidR="00C861FD" w:rsidRPr="00B74538">
        <w:rPr>
          <w:rFonts w:cs="Arial"/>
          <w:smallCaps w:val="0"/>
          <w:szCs w:val="20"/>
          <w:lang w:eastAsia="ar-SA"/>
        </w:rPr>
        <w:t>a</w:t>
      </w:r>
      <w:r w:rsidRPr="00B74538">
        <w:rPr>
          <w:rFonts w:cs="Arial"/>
          <w:smallCaps w:val="0"/>
          <w:szCs w:val="20"/>
          <w:lang w:eastAsia="ar-SA"/>
        </w:rPr>
        <w:t xml:space="preserve"> podatkov</w:t>
      </w:r>
      <w:bookmarkEnd w:id="115"/>
    </w:p>
    <w:p w14:paraId="43A8920B" w14:textId="2FEFF313" w:rsidR="009144CA" w:rsidRPr="00B74538" w:rsidRDefault="004A049F" w:rsidP="000A268C">
      <w:pPr>
        <w:spacing w:line="240" w:lineRule="auto"/>
        <w:rPr>
          <w:rFonts w:cs="Arial"/>
          <w:szCs w:val="20"/>
        </w:rPr>
      </w:pPr>
      <w:r w:rsidRPr="00B74538">
        <w:rPr>
          <w:rFonts w:cs="Arial"/>
          <w:szCs w:val="20"/>
        </w:rPr>
        <w:t>Izbrani ponudnik bo moral najkasneje v roku treh</w:t>
      </w:r>
      <w:r>
        <w:rPr>
          <w:rFonts w:cs="Arial"/>
          <w:szCs w:val="20"/>
        </w:rPr>
        <w:t xml:space="preserve"> (3)</w:t>
      </w:r>
      <w:r w:rsidRPr="00B74538">
        <w:rPr>
          <w:rFonts w:cs="Arial"/>
          <w:szCs w:val="20"/>
        </w:rPr>
        <w:t xml:space="preserve"> dni od podpisa pogodbe posameznemu naročniku posredovati izjave vseh kadrov, ki bodo sodelovali pri izvajanju storitev pogodbe, da bodo spoštovali in varovali vse podatke, ki jim bodo posredovani vezano na izvajanje pogodbe.</w:t>
      </w:r>
    </w:p>
    <w:p w14:paraId="1E08C38D" w14:textId="0E5C4ED9" w:rsidR="009144CA" w:rsidRPr="00B74538" w:rsidRDefault="009144CA" w:rsidP="009144CA">
      <w:pPr>
        <w:pStyle w:val="Naslov2"/>
        <w:keepLines w:val="0"/>
        <w:numPr>
          <w:ilvl w:val="1"/>
          <w:numId w:val="2"/>
        </w:numPr>
        <w:suppressAutoHyphens/>
        <w:spacing w:before="180" w:line="100" w:lineRule="atLeast"/>
        <w:ind w:left="426" w:hanging="426"/>
        <w:rPr>
          <w:rFonts w:cs="Arial"/>
          <w:smallCaps w:val="0"/>
          <w:szCs w:val="20"/>
          <w:lang w:eastAsia="ar-SA"/>
        </w:rPr>
      </w:pPr>
      <w:bookmarkStart w:id="116" w:name="_Toc169530345"/>
      <w:r w:rsidRPr="00B74538">
        <w:rPr>
          <w:rFonts w:cs="Arial"/>
          <w:smallCaps w:val="0"/>
          <w:szCs w:val="20"/>
          <w:lang w:eastAsia="ar-SA"/>
        </w:rPr>
        <w:t>Zavarovanje za dobro izvedbo pogodbenih obveznosti</w:t>
      </w:r>
      <w:bookmarkEnd w:id="116"/>
    </w:p>
    <w:p w14:paraId="7900F46C" w14:textId="6C5B7A0A" w:rsidR="004A049F" w:rsidRPr="004A049F" w:rsidRDefault="004A049F" w:rsidP="004A049F">
      <w:pPr>
        <w:spacing w:line="240" w:lineRule="auto"/>
        <w:rPr>
          <w:rFonts w:cs="Arial"/>
          <w:szCs w:val="20"/>
        </w:rPr>
      </w:pPr>
      <w:r w:rsidRPr="004A049F">
        <w:rPr>
          <w:rFonts w:cs="Arial"/>
          <w:szCs w:val="20"/>
        </w:rPr>
        <w:t xml:space="preserve">Izbrani ponudnik mora Ministrstvu za digitalno preobrazbo predložiti zavarovanje za dobro izvedbo pogodbenih obveznosti (v nadaljevanju: zavarovanje) v skladu z zahtevami iz </w:t>
      </w:r>
      <w:r w:rsidR="00CE12D5">
        <w:rPr>
          <w:rFonts w:cs="Arial"/>
          <w:szCs w:val="20"/>
        </w:rPr>
        <w:t>vzorca</w:t>
      </w:r>
      <w:r w:rsidRPr="004A049F">
        <w:rPr>
          <w:rFonts w:cs="Arial"/>
          <w:szCs w:val="20"/>
        </w:rPr>
        <w:t xml:space="preserve"> pogodbe</w:t>
      </w:r>
      <w:r w:rsidR="00CE12D5">
        <w:rPr>
          <w:rFonts w:cs="Arial"/>
          <w:szCs w:val="20"/>
        </w:rPr>
        <w:t xml:space="preserve"> </w:t>
      </w:r>
      <w:r w:rsidR="00CE12D5" w:rsidRPr="00CE12D5">
        <w:rPr>
          <w:rFonts w:cs="Arial"/>
          <w:szCs w:val="20"/>
        </w:rPr>
        <w:t>in zahtevami iz točke 12.2.</w:t>
      </w:r>
      <w:r w:rsidR="00CE12D5">
        <w:rPr>
          <w:rFonts w:cs="Arial"/>
          <w:szCs w:val="20"/>
        </w:rPr>
        <w:t>3.2</w:t>
      </w:r>
      <w:r w:rsidR="00CE12D5" w:rsidRPr="00CE12D5">
        <w:rPr>
          <w:rFonts w:cs="Arial"/>
          <w:szCs w:val="20"/>
        </w:rPr>
        <w:t xml:space="preserve"> teh navodil</w:t>
      </w:r>
      <w:r w:rsidRPr="004A049F">
        <w:rPr>
          <w:rFonts w:cs="Arial"/>
          <w:szCs w:val="20"/>
        </w:rPr>
        <w:t>.</w:t>
      </w:r>
    </w:p>
    <w:p w14:paraId="1C941303" w14:textId="77777777" w:rsidR="00CE12D5" w:rsidRPr="00CE12D5" w:rsidRDefault="00CE12D5" w:rsidP="00CE12D5">
      <w:pPr>
        <w:spacing w:line="240" w:lineRule="auto"/>
        <w:rPr>
          <w:rFonts w:cs="Arial"/>
          <w:szCs w:val="20"/>
        </w:rPr>
      </w:pPr>
    </w:p>
    <w:p w14:paraId="7A909A5C" w14:textId="44BD3830" w:rsidR="00E0618B" w:rsidRPr="00B74538" w:rsidRDefault="00CE12D5" w:rsidP="00CE12D5">
      <w:pPr>
        <w:spacing w:line="240" w:lineRule="auto"/>
        <w:rPr>
          <w:rFonts w:cs="Arial"/>
          <w:szCs w:val="20"/>
        </w:rPr>
      </w:pPr>
      <w:r w:rsidRPr="00CE12D5">
        <w:rPr>
          <w:rFonts w:cs="Arial"/>
          <w:szCs w:val="20"/>
        </w:rPr>
        <w:t xml:space="preserve">Zavarovanje za dobro izvedbo pogodbenih obveznosti, izročena </w:t>
      </w:r>
      <w:r w:rsidRPr="004A049F">
        <w:rPr>
          <w:rFonts w:cs="Arial"/>
          <w:szCs w:val="20"/>
        </w:rPr>
        <w:t>Ministrstvu za digitalno preobrazbo</w:t>
      </w:r>
      <w:r w:rsidRPr="00CE12D5">
        <w:rPr>
          <w:rFonts w:cs="Arial"/>
          <w:szCs w:val="20"/>
        </w:rPr>
        <w:t>, velja za izpolnjevanje obveznosti za vse naročnike.</w:t>
      </w:r>
    </w:p>
    <w:p w14:paraId="3C2D3652" w14:textId="425AC6A9" w:rsidR="008B6487" w:rsidRPr="00B74538" w:rsidRDefault="005D2C09" w:rsidP="00584B84">
      <w:pPr>
        <w:pStyle w:val="Naslov1"/>
        <w:numPr>
          <w:ilvl w:val="0"/>
          <w:numId w:val="2"/>
        </w:numPr>
        <w:suppressAutoHyphens/>
        <w:spacing w:before="280" w:beforeAutospacing="0" w:after="280" w:afterAutospacing="0" w:line="240" w:lineRule="auto"/>
      </w:pPr>
      <w:bookmarkStart w:id="117" w:name="_Toc336851764"/>
      <w:bookmarkStart w:id="118" w:name="_Toc336851812"/>
      <w:bookmarkStart w:id="119" w:name="_Toc169530346"/>
      <w:r w:rsidRPr="00B74538">
        <w:rPr>
          <w:caps w:val="0"/>
        </w:rPr>
        <w:t xml:space="preserve">PRAVNO </w:t>
      </w:r>
      <w:r w:rsidRPr="00B74538">
        <w:rPr>
          <w:rFonts w:cs="Arial"/>
          <w:caps w:val="0"/>
          <w:szCs w:val="20"/>
          <w:lang w:eastAsia="ar-SA"/>
        </w:rPr>
        <w:t>VARSTVO</w:t>
      </w:r>
      <w:bookmarkEnd w:id="117"/>
      <w:bookmarkEnd w:id="118"/>
      <w:bookmarkEnd w:id="119"/>
    </w:p>
    <w:p w14:paraId="2D89AC0D"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rsidRPr="00B74538">
        <w:lastRenderedPageBreak/>
        <w:t>popravku, če se s tem obvestilom spreminjajo ali dopolnjujejo zahteve ali merila za izbor najugodnejšega ponudnika.</w:t>
      </w:r>
    </w:p>
    <w:p w14:paraId="159A346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Zahtevek za revizijo se vloži prek portala eRevizija.</w:t>
      </w:r>
    </w:p>
    <w:p w14:paraId="39792E00"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B74538"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31C74CE8" w14:textId="03E2FB0A" w:rsidR="004A049F" w:rsidRPr="00B74538" w:rsidRDefault="009F6298" w:rsidP="004A049F">
      <w:pPr>
        <w:spacing w:line="240" w:lineRule="auto"/>
        <w:ind w:left="3545" w:firstLine="709"/>
      </w:pPr>
      <w:r w:rsidRPr="00B74538">
        <w:tab/>
      </w:r>
      <w:r w:rsidR="00A64E2B" w:rsidRPr="00B74538">
        <w:tab/>
      </w:r>
      <w:r w:rsidR="004A049F">
        <w:rPr>
          <w:rFonts w:cs="Arial"/>
          <w:szCs w:val="20"/>
        </w:rPr>
        <w:t>d</w:t>
      </w:r>
      <w:r w:rsidR="004A049F" w:rsidRPr="00B74538">
        <w:rPr>
          <w:rFonts w:cs="Arial"/>
          <w:szCs w:val="20"/>
        </w:rPr>
        <w:t>r. Emilija Stojmenova Duh</w:t>
      </w:r>
    </w:p>
    <w:p w14:paraId="45DE1FAC" w14:textId="77777777" w:rsidR="004A049F" w:rsidRPr="00B74538" w:rsidRDefault="004A049F" w:rsidP="004A049F">
      <w:pPr>
        <w:spacing w:line="240" w:lineRule="auto"/>
        <w:ind w:left="5663" w:firstLine="709"/>
      </w:pPr>
      <w:r w:rsidRPr="00B74538">
        <w:t>ministrica</w:t>
      </w:r>
    </w:p>
    <w:p w14:paraId="41C3671A" w14:textId="7571D695" w:rsidR="00864C5D" w:rsidRPr="00B74538" w:rsidRDefault="00864C5D" w:rsidP="004A049F">
      <w:pPr>
        <w:spacing w:line="240" w:lineRule="auto"/>
        <w:ind w:left="3545" w:firstLine="709"/>
      </w:pPr>
    </w:p>
    <w:sectPr w:rsidR="00864C5D" w:rsidRPr="00B74538" w:rsidSect="00EA0A28">
      <w:footerReference w:type="default" r:id="rId17"/>
      <w:head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15E71" w14:textId="77777777" w:rsidR="001D088C" w:rsidRDefault="001D088C" w:rsidP="00107834">
      <w:pPr>
        <w:spacing w:line="240" w:lineRule="auto"/>
      </w:pPr>
      <w:r>
        <w:separator/>
      </w:r>
    </w:p>
  </w:endnote>
  <w:endnote w:type="continuationSeparator" w:id="0">
    <w:p w14:paraId="0945AA6E" w14:textId="77777777" w:rsidR="001D088C" w:rsidRDefault="001D088C" w:rsidP="00107834">
      <w:pPr>
        <w:spacing w:line="240" w:lineRule="auto"/>
      </w:pPr>
      <w:r>
        <w:continuationSeparator/>
      </w:r>
    </w:p>
  </w:endnote>
  <w:endnote w:type="continuationNotice" w:id="1">
    <w:p w14:paraId="551A108A" w14:textId="77777777" w:rsidR="001D088C" w:rsidRDefault="001D08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3"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Italic">
    <w:altName w:val="Arial"/>
    <w:panose1 w:val="00000000000000000000"/>
    <w:charset w:val="EE"/>
    <w:family w:val="auto"/>
    <w:notTrueType/>
    <w:pitch w:val="default"/>
    <w:sig w:usb0="00000005" w:usb1="00000000" w:usb2="00000000" w:usb3="00000000" w:csb0="00000002"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53F56085" w:rsidR="00E64945" w:rsidRPr="008B285A" w:rsidRDefault="004A1B8E" w:rsidP="008B285A">
    <w:pPr>
      <w:pStyle w:val="Noga"/>
      <w:pBdr>
        <w:top w:val="single" w:sz="4" w:space="1" w:color="auto"/>
      </w:pBdr>
      <w:rPr>
        <w:sz w:val="16"/>
        <w:szCs w:val="16"/>
      </w:rPr>
    </w:pPr>
    <w:r w:rsidRPr="004A1B8E">
      <w:rPr>
        <w:sz w:val="16"/>
        <w:szCs w:val="16"/>
      </w:rPr>
      <w:t>OD</w:t>
    </w:r>
    <w:r w:rsidR="00B8262B">
      <w:rPr>
        <w:sz w:val="16"/>
        <w:szCs w:val="16"/>
      </w:rPr>
      <w:t>PU</w:t>
    </w:r>
    <w:r w:rsidRPr="004A1B8E">
      <w:rPr>
        <w:sz w:val="16"/>
        <w:szCs w:val="16"/>
      </w:rPr>
      <w:t>-1</w:t>
    </w:r>
    <w:r w:rsidR="00B8262B">
      <w:rPr>
        <w:sz w:val="16"/>
        <w:szCs w:val="16"/>
      </w:rPr>
      <w:t>3</w:t>
    </w:r>
    <w:r w:rsidRPr="004A1B8E">
      <w:rPr>
        <w:sz w:val="16"/>
        <w:szCs w:val="16"/>
      </w:rPr>
      <w:t>/2024</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A1EB" w14:textId="77777777" w:rsidR="001D088C" w:rsidRDefault="001D088C" w:rsidP="00107834">
      <w:pPr>
        <w:spacing w:line="240" w:lineRule="auto"/>
      </w:pPr>
      <w:r>
        <w:separator/>
      </w:r>
    </w:p>
  </w:footnote>
  <w:footnote w:type="continuationSeparator" w:id="0">
    <w:p w14:paraId="70DB306E" w14:textId="77777777" w:rsidR="001D088C" w:rsidRDefault="001D088C" w:rsidP="00107834">
      <w:pPr>
        <w:spacing w:line="240" w:lineRule="auto"/>
      </w:pPr>
      <w:r>
        <w:continuationSeparator/>
      </w:r>
    </w:p>
  </w:footnote>
  <w:footnote w:type="continuationNotice" w:id="1">
    <w:p w14:paraId="12A025AE" w14:textId="77777777" w:rsidR="001D088C" w:rsidRDefault="001D088C">
      <w:pPr>
        <w:spacing w:line="240" w:lineRule="auto"/>
      </w:pPr>
    </w:p>
  </w:footnote>
  <w:footnote w:id="2">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9D374" w14:textId="77777777" w:rsidR="001A31B0" w:rsidRPr="009D3A0C" w:rsidRDefault="001A31B0" w:rsidP="001A31B0">
    <w:pPr>
      <w:autoSpaceDE w:val="0"/>
      <w:autoSpaceDN w:val="0"/>
      <w:adjustRightInd w:val="0"/>
      <w:rPr>
        <w:rFonts w:ascii="Republika" w:hAnsi="Republika"/>
        <w:szCs w:val="20"/>
      </w:rPr>
    </w:pPr>
    <w:r w:rsidRPr="009D3A0C">
      <w:rPr>
        <w:rFonts w:ascii="Republika" w:hAnsi="Republika"/>
        <w:noProof/>
        <w:szCs w:val="60"/>
      </w:rPr>
      <w:drawing>
        <wp:anchor distT="0" distB="0" distL="114300" distR="114300" simplePos="0" relativeHeight="251660288" behindDoc="0" locked="0" layoutInCell="1" allowOverlap="1" wp14:anchorId="2535D374" wp14:editId="1CFDC2B0">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9D3A0C">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4E22A098" wp14:editId="2177CC13">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3D495"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9D3A0C">
      <w:rPr>
        <w:rFonts w:ascii="Republika" w:hAnsi="Republika"/>
        <w:szCs w:val="20"/>
      </w:rPr>
      <w:t>REPUBLIKA SLOVENIJA</w:t>
    </w:r>
  </w:p>
  <w:p w14:paraId="55F1E1EE" w14:textId="77777777" w:rsidR="001A31B0" w:rsidRPr="009D3A0C" w:rsidRDefault="001A31B0" w:rsidP="001A31B0">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3B754AAB" w14:textId="77777777" w:rsidR="001A31B0" w:rsidRPr="009D3A0C" w:rsidRDefault="001A31B0" w:rsidP="001A31B0">
    <w:pPr>
      <w:pStyle w:val="Glava"/>
      <w:tabs>
        <w:tab w:val="left" w:pos="5112"/>
      </w:tabs>
      <w:spacing w:line="240" w:lineRule="exact"/>
      <w:rPr>
        <w:rFonts w:cs="Arial"/>
        <w:b/>
        <w:caps/>
      </w:rPr>
    </w:pPr>
    <w:r w:rsidRPr="009D3A0C">
      <w:rPr>
        <w:rFonts w:cs="Arial"/>
        <w:sz w:val="16"/>
      </w:rPr>
      <w:t>Davčna ulica 1, 1000 Ljubljana</w:t>
    </w:r>
    <w:r w:rsidRPr="009D3A0C">
      <w:rPr>
        <w:rFonts w:cs="Arial"/>
        <w:sz w:val="16"/>
      </w:rPr>
      <w:tab/>
    </w:r>
    <w:r>
      <w:rPr>
        <w:rFonts w:cs="Arial"/>
        <w:sz w:val="16"/>
      </w:rPr>
      <w:tab/>
    </w:r>
    <w:r w:rsidRPr="009D3A0C">
      <w:rPr>
        <w:rFonts w:cs="Arial"/>
        <w:sz w:val="16"/>
      </w:rPr>
      <w:t>T: 01 555 58 00</w:t>
    </w:r>
  </w:p>
  <w:p w14:paraId="1DBE487B" w14:textId="77777777" w:rsidR="001A31B0" w:rsidRPr="009D3A0C" w:rsidRDefault="001A31B0" w:rsidP="001A31B0">
    <w:pPr>
      <w:pStyle w:val="Glava"/>
      <w:tabs>
        <w:tab w:val="left" w:pos="5112"/>
      </w:tabs>
      <w:spacing w:line="240" w:lineRule="exact"/>
      <w:rPr>
        <w:rFonts w:cs="Arial"/>
        <w:sz w:val="16"/>
      </w:rPr>
    </w:pPr>
    <w:r w:rsidRPr="009D3A0C">
      <w:rPr>
        <w:rFonts w:cs="Arial"/>
        <w:sz w:val="16"/>
      </w:rPr>
      <w:tab/>
    </w:r>
    <w:r>
      <w:rPr>
        <w:rFonts w:cs="Arial"/>
        <w:sz w:val="16"/>
      </w:rPr>
      <w:tab/>
    </w:r>
    <w:r w:rsidRPr="009D3A0C">
      <w:rPr>
        <w:rFonts w:cs="Arial"/>
        <w:sz w:val="16"/>
      </w:rPr>
      <w:t>E: gp.mdp@gov.si</w:t>
    </w:r>
  </w:p>
  <w:p w14:paraId="27EF5FAA" w14:textId="77777777" w:rsidR="001A31B0" w:rsidRPr="009D3A0C" w:rsidRDefault="001A31B0" w:rsidP="001A31B0">
    <w:pPr>
      <w:pStyle w:val="Glava"/>
      <w:tabs>
        <w:tab w:val="left" w:pos="5112"/>
      </w:tabs>
      <w:spacing w:line="240" w:lineRule="exact"/>
      <w:rPr>
        <w:rFonts w:cs="Arial"/>
      </w:rPr>
    </w:pPr>
    <w:r w:rsidRPr="009D3A0C">
      <w:rPr>
        <w:rFonts w:cs="Arial"/>
        <w:sz w:val="16"/>
      </w:rPr>
      <w:tab/>
    </w:r>
    <w:r>
      <w:rPr>
        <w:rFonts w:cs="Arial"/>
        <w:sz w:val="16"/>
      </w:rPr>
      <w:tab/>
    </w:r>
    <w:r w:rsidRPr="009D3A0C">
      <w:rPr>
        <w:rFonts w:cs="Arial"/>
        <w:sz w:val="16"/>
      </w:rPr>
      <w:t>www.mdp.gov.si</w:t>
    </w:r>
  </w:p>
  <w:p w14:paraId="31FF899A" w14:textId="74D20C57" w:rsidR="00E64945" w:rsidRPr="001A31B0" w:rsidRDefault="00E64945" w:rsidP="001A31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5B345B8"/>
    <w:multiLevelType w:val="hybridMultilevel"/>
    <w:tmpl w:val="BAFA98A0"/>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097F57"/>
    <w:multiLevelType w:val="hybridMultilevel"/>
    <w:tmpl w:val="E3C6B612"/>
    <w:lvl w:ilvl="0" w:tplc="08A4D76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1" w15:restartNumberingAfterBreak="0">
    <w:nsid w:val="1C0770E6"/>
    <w:multiLevelType w:val="hybridMultilevel"/>
    <w:tmpl w:val="787A6F52"/>
    <w:lvl w:ilvl="0" w:tplc="E44CDDE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0D1FE7"/>
    <w:multiLevelType w:val="multilevel"/>
    <w:tmpl w:val="2114831E"/>
    <w:numStyleLink w:val="Headings"/>
  </w:abstractNum>
  <w:abstractNum w:abstractNumId="13"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7B2188"/>
    <w:multiLevelType w:val="hybridMultilevel"/>
    <w:tmpl w:val="8784468E"/>
    <w:lvl w:ilvl="0" w:tplc="0424000F">
      <w:start w:val="1"/>
      <w:numFmt w:val="decimal"/>
      <w:lvlText w:val="%1."/>
      <w:lvlJc w:val="left"/>
      <w:pPr>
        <w:ind w:left="720" w:hanging="360"/>
      </w:pPr>
      <w:rPr>
        <w:rFonts w:hint="default"/>
      </w:rPr>
    </w:lvl>
    <w:lvl w:ilvl="1" w:tplc="B8901994">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2ACD47AE"/>
    <w:multiLevelType w:val="hybridMultilevel"/>
    <w:tmpl w:val="6400B9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EB33832"/>
    <w:multiLevelType w:val="hybridMultilevel"/>
    <w:tmpl w:val="083E7CAC"/>
    <w:lvl w:ilvl="0" w:tplc="8E7EE5A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5B77A3C"/>
    <w:multiLevelType w:val="hybridMultilevel"/>
    <w:tmpl w:val="5A4C6D80"/>
    <w:lvl w:ilvl="0" w:tplc="4CF6F458">
      <w:start w:val="1"/>
      <w:numFmt w:val="decimal"/>
      <w:lvlText w:val="%1)"/>
      <w:lvlJc w:val="left"/>
      <w:pPr>
        <w:ind w:left="1080" w:hanging="360"/>
      </w:pPr>
    </w:lvl>
    <w:lvl w:ilvl="1" w:tplc="58EE35B4">
      <w:start w:val="1"/>
      <w:numFmt w:val="decimal"/>
      <w:lvlText w:val="%2)"/>
      <w:lvlJc w:val="left"/>
      <w:pPr>
        <w:ind w:left="1080" w:hanging="360"/>
      </w:pPr>
    </w:lvl>
    <w:lvl w:ilvl="2" w:tplc="A5DEE62E">
      <w:start w:val="1"/>
      <w:numFmt w:val="decimal"/>
      <w:lvlText w:val="%3)"/>
      <w:lvlJc w:val="left"/>
      <w:pPr>
        <w:ind w:left="1080" w:hanging="360"/>
      </w:pPr>
    </w:lvl>
    <w:lvl w:ilvl="3" w:tplc="F446AB5A">
      <w:start w:val="1"/>
      <w:numFmt w:val="decimal"/>
      <w:lvlText w:val="%4)"/>
      <w:lvlJc w:val="left"/>
      <w:pPr>
        <w:ind w:left="1080" w:hanging="360"/>
      </w:pPr>
    </w:lvl>
    <w:lvl w:ilvl="4" w:tplc="2EE42F1C">
      <w:start w:val="1"/>
      <w:numFmt w:val="decimal"/>
      <w:lvlText w:val="%5)"/>
      <w:lvlJc w:val="left"/>
      <w:pPr>
        <w:ind w:left="1080" w:hanging="360"/>
      </w:pPr>
    </w:lvl>
    <w:lvl w:ilvl="5" w:tplc="A9F8FD56">
      <w:start w:val="1"/>
      <w:numFmt w:val="decimal"/>
      <w:lvlText w:val="%6)"/>
      <w:lvlJc w:val="left"/>
      <w:pPr>
        <w:ind w:left="1080" w:hanging="360"/>
      </w:pPr>
    </w:lvl>
    <w:lvl w:ilvl="6" w:tplc="680E730C">
      <w:start w:val="1"/>
      <w:numFmt w:val="decimal"/>
      <w:lvlText w:val="%7)"/>
      <w:lvlJc w:val="left"/>
      <w:pPr>
        <w:ind w:left="1080" w:hanging="360"/>
      </w:pPr>
    </w:lvl>
    <w:lvl w:ilvl="7" w:tplc="07E2C228">
      <w:start w:val="1"/>
      <w:numFmt w:val="decimal"/>
      <w:lvlText w:val="%8)"/>
      <w:lvlJc w:val="left"/>
      <w:pPr>
        <w:ind w:left="1080" w:hanging="360"/>
      </w:pPr>
    </w:lvl>
    <w:lvl w:ilvl="8" w:tplc="0E728FE2">
      <w:start w:val="1"/>
      <w:numFmt w:val="decimal"/>
      <w:lvlText w:val="%9)"/>
      <w:lvlJc w:val="left"/>
      <w:pPr>
        <w:ind w:left="1080" w:hanging="360"/>
      </w:pPr>
    </w:lvl>
  </w:abstractNum>
  <w:abstractNum w:abstractNumId="21"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2"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23" w15:restartNumberingAfterBreak="0">
    <w:nsid w:val="3DA10226"/>
    <w:multiLevelType w:val="hybridMultilevel"/>
    <w:tmpl w:val="37144B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5"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B202CA"/>
    <w:multiLevelType w:val="hybridMultilevel"/>
    <w:tmpl w:val="91DC322E"/>
    <w:lvl w:ilvl="0" w:tplc="8E7EE5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A2250B3"/>
    <w:multiLevelType w:val="hybridMultilevel"/>
    <w:tmpl w:val="962CA870"/>
    <w:lvl w:ilvl="0" w:tplc="7306334A">
      <w:start w:val="1"/>
      <w:numFmt w:val="bullet"/>
      <w:lvlText w:val="-"/>
      <w:lvlJc w:val="left"/>
      <w:pPr>
        <w:ind w:left="644" w:hanging="360"/>
      </w:pPr>
      <w:rPr>
        <w:rFonts w:ascii="Arial" w:hAnsi="Arial"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8"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9336E5"/>
    <w:multiLevelType w:val="hybridMultilevel"/>
    <w:tmpl w:val="45E4C730"/>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2EA05EB"/>
    <w:multiLevelType w:val="multilevel"/>
    <w:tmpl w:val="B484B00C"/>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DD5530"/>
    <w:multiLevelType w:val="hybridMultilevel"/>
    <w:tmpl w:val="AF34D426"/>
    <w:lvl w:ilvl="0" w:tplc="B8901994">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12230D"/>
    <w:multiLevelType w:val="hybridMultilevel"/>
    <w:tmpl w:val="551465D2"/>
    <w:lvl w:ilvl="0" w:tplc="1F0EB528">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65595FB8"/>
    <w:multiLevelType w:val="hybridMultilevel"/>
    <w:tmpl w:val="AC6633A2"/>
    <w:lvl w:ilvl="0" w:tplc="5052B078">
      <w:start w:val="1"/>
      <w:numFmt w:val="decimal"/>
      <w:lvlText w:val="%1."/>
      <w:lvlJc w:val="left"/>
      <w:pPr>
        <w:tabs>
          <w:tab w:val="num" w:pos="510"/>
        </w:tabs>
        <w:ind w:left="510" w:hanging="510"/>
      </w:pPr>
      <w:rPr>
        <w:rFonts w:ascii="Arial" w:hAnsi="Arial" w:cs="Arial" w:hint="default"/>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58F7EAF"/>
    <w:multiLevelType w:val="multilevel"/>
    <w:tmpl w:val="A28A2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7AA3984"/>
    <w:multiLevelType w:val="hybridMultilevel"/>
    <w:tmpl w:val="692C2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1"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3" w15:restartNumberingAfterBreak="0">
    <w:nsid w:val="6ED81800"/>
    <w:multiLevelType w:val="hybridMultilevel"/>
    <w:tmpl w:val="D6449AF4"/>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8E6EAA"/>
    <w:multiLevelType w:val="hybridMultilevel"/>
    <w:tmpl w:val="6464E90A"/>
    <w:lvl w:ilvl="0" w:tplc="A264450C">
      <w:start w:val="1"/>
      <w:numFmt w:val="decimal"/>
      <w:lvlText w:val="%1."/>
      <w:lvlJc w:val="left"/>
      <w:pPr>
        <w:ind w:left="720" w:hanging="360"/>
      </w:pPr>
    </w:lvl>
    <w:lvl w:ilvl="1" w:tplc="31028276">
      <w:start w:val="1"/>
      <w:numFmt w:val="decimal"/>
      <w:lvlText w:val="%2."/>
      <w:lvlJc w:val="left"/>
      <w:pPr>
        <w:ind w:left="720" w:hanging="360"/>
      </w:pPr>
    </w:lvl>
    <w:lvl w:ilvl="2" w:tplc="892E1D06">
      <w:start w:val="1"/>
      <w:numFmt w:val="decimal"/>
      <w:lvlText w:val="%3."/>
      <w:lvlJc w:val="left"/>
      <w:pPr>
        <w:ind w:left="720" w:hanging="360"/>
      </w:pPr>
    </w:lvl>
    <w:lvl w:ilvl="3" w:tplc="DB529322">
      <w:start w:val="1"/>
      <w:numFmt w:val="decimal"/>
      <w:lvlText w:val="%4."/>
      <w:lvlJc w:val="left"/>
      <w:pPr>
        <w:ind w:left="720" w:hanging="360"/>
      </w:pPr>
    </w:lvl>
    <w:lvl w:ilvl="4" w:tplc="06449E32">
      <w:start w:val="1"/>
      <w:numFmt w:val="decimal"/>
      <w:lvlText w:val="%5."/>
      <w:lvlJc w:val="left"/>
      <w:pPr>
        <w:ind w:left="720" w:hanging="360"/>
      </w:pPr>
    </w:lvl>
    <w:lvl w:ilvl="5" w:tplc="89F6180E">
      <w:start w:val="1"/>
      <w:numFmt w:val="decimal"/>
      <w:lvlText w:val="%6."/>
      <w:lvlJc w:val="left"/>
      <w:pPr>
        <w:ind w:left="720" w:hanging="360"/>
      </w:pPr>
    </w:lvl>
    <w:lvl w:ilvl="6" w:tplc="17DC919A">
      <w:start w:val="1"/>
      <w:numFmt w:val="decimal"/>
      <w:lvlText w:val="%7."/>
      <w:lvlJc w:val="left"/>
      <w:pPr>
        <w:ind w:left="720" w:hanging="360"/>
      </w:pPr>
    </w:lvl>
    <w:lvl w:ilvl="7" w:tplc="6BB6C270">
      <w:start w:val="1"/>
      <w:numFmt w:val="decimal"/>
      <w:lvlText w:val="%8."/>
      <w:lvlJc w:val="left"/>
      <w:pPr>
        <w:ind w:left="720" w:hanging="360"/>
      </w:pPr>
    </w:lvl>
    <w:lvl w:ilvl="8" w:tplc="CF4E6B40">
      <w:start w:val="1"/>
      <w:numFmt w:val="decimal"/>
      <w:lvlText w:val="%9."/>
      <w:lvlJc w:val="left"/>
      <w:pPr>
        <w:ind w:left="720" w:hanging="360"/>
      </w:pPr>
    </w:lvl>
  </w:abstractNum>
  <w:abstractNum w:abstractNumId="45" w15:restartNumberingAfterBreak="0">
    <w:nsid w:val="746C183F"/>
    <w:multiLevelType w:val="hybridMultilevel"/>
    <w:tmpl w:val="C4E2CED8"/>
    <w:lvl w:ilvl="0" w:tplc="B8901994">
      <w:start w:val="1"/>
      <w:numFmt w:val="lowerLetter"/>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7502CF"/>
    <w:multiLevelType w:val="hybridMultilevel"/>
    <w:tmpl w:val="A6F6D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B745B0"/>
    <w:multiLevelType w:val="hybridMultilevel"/>
    <w:tmpl w:val="5F301908"/>
    <w:lvl w:ilvl="0" w:tplc="CFACA27A">
      <w:start w:val="5"/>
      <w:numFmt w:val="bullet"/>
      <w:lvlText w:val="-"/>
      <w:lvlJc w:val="left"/>
      <w:pPr>
        <w:tabs>
          <w:tab w:val="num" w:pos="737"/>
        </w:tabs>
        <w:ind w:left="737" w:hanging="283"/>
      </w:pPr>
      <w:rPr>
        <w:rFonts w:ascii="Times New Roman" w:eastAsia="Times New Roman" w:hAnsi="Times New Roman" w:cs="Times New Roman" w:hint="default"/>
        <w:b/>
      </w:rPr>
    </w:lvl>
    <w:lvl w:ilvl="1" w:tplc="DD7A1368">
      <w:start w:val="5"/>
      <w:numFmt w:val="bullet"/>
      <w:lvlText w:val="-"/>
      <w:lvlJc w:val="left"/>
      <w:pPr>
        <w:tabs>
          <w:tab w:val="num" w:pos="720"/>
        </w:tabs>
        <w:ind w:left="72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030759248">
    <w:abstractNumId w:val="42"/>
  </w:num>
  <w:num w:numId="2" w16cid:durableId="1954484000">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40"/>
  </w:num>
  <w:num w:numId="4" w16cid:durableId="1182663133">
    <w:abstractNumId w:val="24"/>
  </w:num>
  <w:num w:numId="5" w16cid:durableId="1399132975">
    <w:abstractNumId w:val="7"/>
  </w:num>
  <w:num w:numId="6" w16cid:durableId="2108696569">
    <w:abstractNumId w:val="5"/>
  </w:num>
  <w:num w:numId="7" w16cid:durableId="671181671">
    <w:abstractNumId w:val="16"/>
  </w:num>
  <w:num w:numId="8" w16cid:durableId="520365585">
    <w:abstractNumId w:val="33"/>
  </w:num>
  <w:num w:numId="9" w16cid:durableId="1242569128">
    <w:abstractNumId w:val="18"/>
  </w:num>
  <w:num w:numId="10" w16cid:durableId="692195063">
    <w:abstractNumId w:val="41"/>
  </w:num>
  <w:num w:numId="11" w16cid:durableId="1659725942">
    <w:abstractNumId w:val="29"/>
  </w:num>
  <w:num w:numId="12" w16cid:durableId="1683507042">
    <w:abstractNumId w:val="28"/>
  </w:num>
  <w:num w:numId="13" w16cid:durableId="947471569">
    <w:abstractNumId w:val="21"/>
  </w:num>
  <w:num w:numId="14" w16cid:durableId="909271336">
    <w:abstractNumId w:val="48"/>
  </w:num>
  <w:num w:numId="15" w16cid:durableId="62990705">
    <w:abstractNumId w:val="32"/>
  </w:num>
  <w:num w:numId="16" w16cid:durableId="595136802">
    <w:abstractNumId w:val="39"/>
  </w:num>
  <w:num w:numId="17" w16cid:durableId="419103616">
    <w:abstractNumId w:val="11"/>
  </w:num>
  <w:num w:numId="18" w16cid:durableId="1577127447">
    <w:abstractNumId w:val="22"/>
  </w:num>
  <w:num w:numId="19" w16cid:durableId="1167863482">
    <w:abstractNumId w:val="9"/>
  </w:num>
  <w:num w:numId="20" w16cid:durableId="2073382991">
    <w:abstractNumId w:val="44"/>
  </w:num>
  <w:num w:numId="21" w16cid:durableId="1108113435">
    <w:abstractNumId w:val="25"/>
  </w:num>
  <w:num w:numId="22" w16cid:durableId="2111660157">
    <w:abstractNumId w:val="8"/>
  </w:num>
  <w:num w:numId="23" w16cid:durableId="1710572264">
    <w:abstractNumId w:val="31"/>
  </w:num>
  <w:num w:numId="24" w16cid:durableId="228423801">
    <w:abstractNumId w:val="14"/>
  </w:num>
  <w:num w:numId="25" w16cid:durableId="1486821255">
    <w:abstractNumId w:val="30"/>
  </w:num>
  <w:num w:numId="26" w16cid:durableId="751438949">
    <w:abstractNumId w:val="19"/>
  </w:num>
  <w:num w:numId="27" w16cid:durableId="2017727190">
    <w:abstractNumId w:val="13"/>
  </w:num>
  <w:num w:numId="28" w16cid:durableId="1534263735">
    <w:abstractNumId w:val="12"/>
    <w:lvlOverride w:ilvl="0">
      <w:startOverride w:val="1"/>
      <w:lvl w:ilvl="0">
        <w:start w:val="1"/>
        <w:numFmt w:val="decimal"/>
        <w:lvlText w:val="%1."/>
        <w:lvlJc w:val="left"/>
        <w:pPr>
          <w:ind w:left="357" w:hanging="357"/>
        </w:pPr>
        <w:rPr>
          <w:rFonts w:hint="default"/>
        </w:rPr>
      </w:lvl>
    </w:lvlOverride>
  </w:num>
  <w:num w:numId="29" w16cid:durableId="182138875">
    <w:abstractNumId w:val="46"/>
  </w:num>
  <w:num w:numId="30" w16cid:durableId="991328949">
    <w:abstractNumId w:val="17"/>
  </w:num>
  <w:num w:numId="31" w16cid:durableId="845560057">
    <w:abstractNumId w:val="34"/>
  </w:num>
  <w:num w:numId="32" w16cid:durableId="319889614">
    <w:abstractNumId w:val="49"/>
  </w:num>
  <w:num w:numId="33" w16cid:durableId="878738466">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4" w16cid:durableId="535968123">
    <w:abstractNumId w:val="47"/>
  </w:num>
  <w:num w:numId="35" w16cid:durableId="1420371202">
    <w:abstractNumId w:val="37"/>
  </w:num>
  <w:num w:numId="36" w16cid:durableId="1898281667">
    <w:abstractNumId w:val="36"/>
  </w:num>
  <w:num w:numId="37" w16cid:durableId="1535070348">
    <w:abstractNumId w:val="15"/>
  </w:num>
  <w:num w:numId="38" w16cid:durableId="1223902303">
    <w:abstractNumId w:val="45"/>
  </w:num>
  <w:num w:numId="39" w16cid:durableId="852379740">
    <w:abstractNumId w:val="35"/>
  </w:num>
  <w:num w:numId="40" w16cid:durableId="599870693">
    <w:abstractNumId w:val="20"/>
  </w:num>
  <w:num w:numId="41" w16cid:durableId="171073247">
    <w:abstractNumId w:val="23"/>
  </w:num>
  <w:num w:numId="42" w16cid:durableId="2099252365">
    <w:abstractNumId w:val="10"/>
  </w:num>
  <w:num w:numId="43" w16cid:durableId="140199950">
    <w:abstractNumId w:val="3"/>
  </w:num>
  <w:num w:numId="44" w16cid:durableId="1337419459">
    <w:abstractNumId w:val="4"/>
  </w:num>
  <w:num w:numId="45" w16cid:durableId="491913419">
    <w:abstractNumId w:val="38"/>
  </w:num>
  <w:num w:numId="46" w16cid:durableId="173498499">
    <w:abstractNumId w:val="43"/>
  </w:num>
  <w:num w:numId="47" w16cid:durableId="1711148874">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8" w16cid:durableId="1489591803">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9" w16cid:durableId="1145977248">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50" w16cid:durableId="364067240">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51" w16cid:durableId="1010522714">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52" w16cid:durableId="2032950973">
    <w:abstractNumId w:val="12"/>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53" w16cid:durableId="1453741221">
    <w:abstractNumId w:val="6"/>
  </w:num>
  <w:num w:numId="54" w16cid:durableId="634407999">
    <w:abstractNumId w:val="26"/>
  </w:num>
  <w:num w:numId="55" w16cid:durableId="1245452574">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123"/>
    <w:rsid w:val="00001506"/>
    <w:rsid w:val="00001667"/>
    <w:rsid w:val="00002A2A"/>
    <w:rsid w:val="00002C48"/>
    <w:rsid w:val="00004B23"/>
    <w:rsid w:val="00004FB7"/>
    <w:rsid w:val="000051C3"/>
    <w:rsid w:val="00005F4B"/>
    <w:rsid w:val="00005FB0"/>
    <w:rsid w:val="00007768"/>
    <w:rsid w:val="00007818"/>
    <w:rsid w:val="00007A20"/>
    <w:rsid w:val="00010163"/>
    <w:rsid w:val="0001050F"/>
    <w:rsid w:val="00010751"/>
    <w:rsid w:val="00010E37"/>
    <w:rsid w:val="00010E67"/>
    <w:rsid w:val="000114FF"/>
    <w:rsid w:val="000118F7"/>
    <w:rsid w:val="00011ADB"/>
    <w:rsid w:val="00011FB7"/>
    <w:rsid w:val="000120FD"/>
    <w:rsid w:val="00012BC1"/>
    <w:rsid w:val="00013AF8"/>
    <w:rsid w:val="00013F0B"/>
    <w:rsid w:val="00014547"/>
    <w:rsid w:val="00014746"/>
    <w:rsid w:val="00014AA2"/>
    <w:rsid w:val="00014D5F"/>
    <w:rsid w:val="00015C4A"/>
    <w:rsid w:val="00015DD6"/>
    <w:rsid w:val="0002120C"/>
    <w:rsid w:val="000221E2"/>
    <w:rsid w:val="00022797"/>
    <w:rsid w:val="0002415D"/>
    <w:rsid w:val="000277F7"/>
    <w:rsid w:val="00027C43"/>
    <w:rsid w:val="00033810"/>
    <w:rsid w:val="00033A0A"/>
    <w:rsid w:val="00034296"/>
    <w:rsid w:val="000344DF"/>
    <w:rsid w:val="0003458C"/>
    <w:rsid w:val="00035A31"/>
    <w:rsid w:val="000413E4"/>
    <w:rsid w:val="000420F6"/>
    <w:rsid w:val="00042539"/>
    <w:rsid w:val="00042968"/>
    <w:rsid w:val="00044590"/>
    <w:rsid w:val="00045E41"/>
    <w:rsid w:val="00050ECD"/>
    <w:rsid w:val="000520B9"/>
    <w:rsid w:val="0005340D"/>
    <w:rsid w:val="00053B35"/>
    <w:rsid w:val="00053C40"/>
    <w:rsid w:val="0005594F"/>
    <w:rsid w:val="00060C01"/>
    <w:rsid w:val="00060E2A"/>
    <w:rsid w:val="0006117D"/>
    <w:rsid w:val="00063647"/>
    <w:rsid w:val="0006500B"/>
    <w:rsid w:val="00065459"/>
    <w:rsid w:val="000665FB"/>
    <w:rsid w:val="0006669E"/>
    <w:rsid w:val="000679A1"/>
    <w:rsid w:val="00067A71"/>
    <w:rsid w:val="00067B51"/>
    <w:rsid w:val="0007004C"/>
    <w:rsid w:val="000716A4"/>
    <w:rsid w:val="00071730"/>
    <w:rsid w:val="00073F5A"/>
    <w:rsid w:val="000749DF"/>
    <w:rsid w:val="000757BF"/>
    <w:rsid w:val="000764C0"/>
    <w:rsid w:val="0007666B"/>
    <w:rsid w:val="00077BD5"/>
    <w:rsid w:val="00080C83"/>
    <w:rsid w:val="00081285"/>
    <w:rsid w:val="0008262D"/>
    <w:rsid w:val="00083A76"/>
    <w:rsid w:val="000845AA"/>
    <w:rsid w:val="00084D12"/>
    <w:rsid w:val="00085151"/>
    <w:rsid w:val="00087954"/>
    <w:rsid w:val="0009028D"/>
    <w:rsid w:val="00091145"/>
    <w:rsid w:val="000918E8"/>
    <w:rsid w:val="00092E35"/>
    <w:rsid w:val="00093445"/>
    <w:rsid w:val="000937F7"/>
    <w:rsid w:val="00094A97"/>
    <w:rsid w:val="000965DF"/>
    <w:rsid w:val="00096CFE"/>
    <w:rsid w:val="000971EA"/>
    <w:rsid w:val="000979AC"/>
    <w:rsid w:val="00097A70"/>
    <w:rsid w:val="000A1ADC"/>
    <w:rsid w:val="000A268C"/>
    <w:rsid w:val="000A32EF"/>
    <w:rsid w:val="000A351D"/>
    <w:rsid w:val="000A4571"/>
    <w:rsid w:val="000A468F"/>
    <w:rsid w:val="000A4AA4"/>
    <w:rsid w:val="000A4B6A"/>
    <w:rsid w:val="000A7B19"/>
    <w:rsid w:val="000B02B1"/>
    <w:rsid w:val="000B04F0"/>
    <w:rsid w:val="000B375F"/>
    <w:rsid w:val="000B38DE"/>
    <w:rsid w:val="000B44B8"/>
    <w:rsid w:val="000B463B"/>
    <w:rsid w:val="000B66C4"/>
    <w:rsid w:val="000B7A9C"/>
    <w:rsid w:val="000C096B"/>
    <w:rsid w:val="000C21AC"/>
    <w:rsid w:val="000C2626"/>
    <w:rsid w:val="000C369C"/>
    <w:rsid w:val="000C4189"/>
    <w:rsid w:val="000C5083"/>
    <w:rsid w:val="000C6108"/>
    <w:rsid w:val="000C735E"/>
    <w:rsid w:val="000C799C"/>
    <w:rsid w:val="000C7C04"/>
    <w:rsid w:val="000D0D45"/>
    <w:rsid w:val="000D198A"/>
    <w:rsid w:val="000D1F5D"/>
    <w:rsid w:val="000E0FE4"/>
    <w:rsid w:val="000E216D"/>
    <w:rsid w:val="000E2AF5"/>
    <w:rsid w:val="000E359F"/>
    <w:rsid w:val="000E3E99"/>
    <w:rsid w:val="000E4371"/>
    <w:rsid w:val="000E4782"/>
    <w:rsid w:val="000E48CC"/>
    <w:rsid w:val="000E7E80"/>
    <w:rsid w:val="000F2C87"/>
    <w:rsid w:val="000F2D8B"/>
    <w:rsid w:val="000F2FC1"/>
    <w:rsid w:val="000F4172"/>
    <w:rsid w:val="000F4F90"/>
    <w:rsid w:val="000F6C8A"/>
    <w:rsid w:val="000F7439"/>
    <w:rsid w:val="000F75C6"/>
    <w:rsid w:val="0010091F"/>
    <w:rsid w:val="00101682"/>
    <w:rsid w:val="001042E5"/>
    <w:rsid w:val="0010468E"/>
    <w:rsid w:val="00106E09"/>
    <w:rsid w:val="00107834"/>
    <w:rsid w:val="00110423"/>
    <w:rsid w:val="0011198D"/>
    <w:rsid w:val="00112392"/>
    <w:rsid w:val="001149F5"/>
    <w:rsid w:val="0011549B"/>
    <w:rsid w:val="0011613B"/>
    <w:rsid w:val="00116D4B"/>
    <w:rsid w:val="00117DA3"/>
    <w:rsid w:val="00120550"/>
    <w:rsid w:val="00120FA6"/>
    <w:rsid w:val="001211CA"/>
    <w:rsid w:val="00121C77"/>
    <w:rsid w:val="0012374E"/>
    <w:rsid w:val="00126055"/>
    <w:rsid w:val="00126BAF"/>
    <w:rsid w:val="00126FA0"/>
    <w:rsid w:val="001303C4"/>
    <w:rsid w:val="001313B1"/>
    <w:rsid w:val="00131590"/>
    <w:rsid w:val="001317DD"/>
    <w:rsid w:val="00131CF2"/>
    <w:rsid w:val="00131DE5"/>
    <w:rsid w:val="00135727"/>
    <w:rsid w:val="00136A56"/>
    <w:rsid w:val="00137731"/>
    <w:rsid w:val="001401F0"/>
    <w:rsid w:val="00140271"/>
    <w:rsid w:val="00140BF0"/>
    <w:rsid w:val="00141F4A"/>
    <w:rsid w:val="00142EA9"/>
    <w:rsid w:val="0014355D"/>
    <w:rsid w:val="00143C92"/>
    <w:rsid w:val="00144711"/>
    <w:rsid w:val="00145374"/>
    <w:rsid w:val="00146169"/>
    <w:rsid w:val="0014694B"/>
    <w:rsid w:val="0015148F"/>
    <w:rsid w:val="00152686"/>
    <w:rsid w:val="00152883"/>
    <w:rsid w:val="00152B13"/>
    <w:rsid w:val="00153259"/>
    <w:rsid w:val="00153962"/>
    <w:rsid w:val="00155D40"/>
    <w:rsid w:val="00156F6C"/>
    <w:rsid w:val="001627BE"/>
    <w:rsid w:val="001643CF"/>
    <w:rsid w:val="00165CD1"/>
    <w:rsid w:val="00170B7A"/>
    <w:rsid w:val="00170FC3"/>
    <w:rsid w:val="001716C5"/>
    <w:rsid w:val="0017173E"/>
    <w:rsid w:val="0017272F"/>
    <w:rsid w:val="0017436F"/>
    <w:rsid w:val="00174509"/>
    <w:rsid w:val="00174D87"/>
    <w:rsid w:val="001752F1"/>
    <w:rsid w:val="00177B55"/>
    <w:rsid w:val="00177EBD"/>
    <w:rsid w:val="00180240"/>
    <w:rsid w:val="00182BED"/>
    <w:rsid w:val="001832E6"/>
    <w:rsid w:val="00184082"/>
    <w:rsid w:val="00184295"/>
    <w:rsid w:val="001846AB"/>
    <w:rsid w:val="001850D9"/>
    <w:rsid w:val="001853C6"/>
    <w:rsid w:val="00185A5B"/>
    <w:rsid w:val="00185BB1"/>
    <w:rsid w:val="00185CA7"/>
    <w:rsid w:val="00185D8B"/>
    <w:rsid w:val="00190257"/>
    <w:rsid w:val="0019066F"/>
    <w:rsid w:val="00191DE0"/>
    <w:rsid w:val="00191F7A"/>
    <w:rsid w:val="00193695"/>
    <w:rsid w:val="00194259"/>
    <w:rsid w:val="0019446A"/>
    <w:rsid w:val="00195012"/>
    <w:rsid w:val="001955B1"/>
    <w:rsid w:val="00195B86"/>
    <w:rsid w:val="001963D7"/>
    <w:rsid w:val="001A134D"/>
    <w:rsid w:val="001A31B0"/>
    <w:rsid w:val="001A368D"/>
    <w:rsid w:val="001A5F5D"/>
    <w:rsid w:val="001A612B"/>
    <w:rsid w:val="001A6646"/>
    <w:rsid w:val="001A7418"/>
    <w:rsid w:val="001A77EE"/>
    <w:rsid w:val="001B0595"/>
    <w:rsid w:val="001B0726"/>
    <w:rsid w:val="001B0971"/>
    <w:rsid w:val="001B174A"/>
    <w:rsid w:val="001B3302"/>
    <w:rsid w:val="001B3959"/>
    <w:rsid w:val="001B524C"/>
    <w:rsid w:val="001C0916"/>
    <w:rsid w:val="001C20C6"/>
    <w:rsid w:val="001C2DA3"/>
    <w:rsid w:val="001C3031"/>
    <w:rsid w:val="001C3F39"/>
    <w:rsid w:val="001C40F3"/>
    <w:rsid w:val="001C465D"/>
    <w:rsid w:val="001C5AE3"/>
    <w:rsid w:val="001C5B09"/>
    <w:rsid w:val="001C6056"/>
    <w:rsid w:val="001C6449"/>
    <w:rsid w:val="001C650C"/>
    <w:rsid w:val="001C6C48"/>
    <w:rsid w:val="001C6EFF"/>
    <w:rsid w:val="001C6FC8"/>
    <w:rsid w:val="001D0111"/>
    <w:rsid w:val="001D088C"/>
    <w:rsid w:val="001D0C56"/>
    <w:rsid w:val="001D14D6"/>
    <w:rsid w:val="001D2ABE"/>
    <w:rsid w:val="001D31F5"/>
    <w:rsid w:val="001D33CA"/>
    <w:rsid w:val="001D3C2C"/>
    <w:rsid w:val="001D41BE"/>
    <w:rsid w:val="001D46BA"/>
    <w:rsid w:val="001D6A27"/>
    <w:rsid w:val="001E0438"/>
    <w:rsid w:val="001E10EF"/>
    <w:rsid w:val="001E1E80"/>
    <w:rsid w:val="001E287E"/>
    <w:rsid w:val="001E2E1C"/>
    <w:rsid w:val="001E2EA1"/>
    <w:rsid w:val="001E3102"/>
    <w:rsid w:val="001E3776"/>
    <w:rsid w:val="001E42FB"/>
    <w:rsid w:val="001E5107"/>
    <w:rsid w:val="001E57E8"/>
    <w:rsid w:val="001E685C"/>
    <w:rsid w:val="001E7155"/>
    <w:rsid w:val="001E7504"/>
    <w:rsid w:val="001E79D4"/>
    <w:rsid w:val="001F0C07"/>
    <w:rsid w:val="001F191F"/>
    <w:rsid w:val="001F22A5"/>
    <w:rsid w:val="001F2C54"/>
    <w:rsid w:val="001F3027"/>
    <w:rsid w:val="001F4172"/>
    <w:rsid w:val="001F614F"/>
    <w:rsid w:val="001F617D"/>
    <w:rsid w:val="001F6694"/>
    <w:rsid w:val="001F6DE4"/>
    <w:rsid w:val="001F6F87"/>
    <w:rsid w:val="00200933"/>
    <w:rsid w:val="002016D3"/>
    <w:rsid w:val="002025DF"/>
    <w:rsid w:val="00202891"/>
    <w:rsid w:val="002032E0"/>
    <w:rsid w:val="002039B7"/>
    <w:rsid w:val="00203B87"/>
    <w:rsid w:val="00203C20"/>
    <w:rsid w:val="002050D0"/>
    <w:rsid w:val="00205DB4"/>
    <w:rsid w:val="0020686A"/>
    <w:rsid w:val="00206A47"/>
    <w:rsid w:val="002106B8"/>
    <w:rsid w:val="00210D73"/>
    <w:rsid w:val="00211767"/>
    <w:rsid w:val="00211FA8"/>
    <w:rsid w:val="002132CD"/>
    <w:rsid w:val="0021540B"/>
    <w:rsid w:val="0021544D"/>
    <w:rsid w:val="00215A73"/>
    <w:rsid w:val="002163BF"/>
    <w:rsid w:val="002213D4"/>
    <w:rsid w:val="0022399F"/>
    <w:rsid w:val="00223D41"/>
    <w:rsid w:val="00224601"/>
    <w:rsid w:val="0022522F"/>
    <w:rsid w:val="0022603D"/>
    <w:rsid w:val="00226B5F"/>
    <w:rsid w:val="00226C00"/>
    <w:rsid w:val="00227FAA"/>
    <w:rsid w:val="0023099F"/>
    <w:rsid w:val="0023135C"/>
    <w:rsid w:val="00231CD1"/>
    <w:rsid w:val="00232538"/>
    <w:rsid w:val="002327D8"/>
    <w:rsid w:val="00232827"/>
    <w:rsid w:val="00232A29"/>
    <w:rsid w:val="0023306B"/>
    <w:rsid w:val="002331D0"/>
    <w:rsid w:val="002336D8"/>
    <w:rsid w:val="002341E7"/>
    <w:rsid w:val="00234453"/>
    <w:rsid w:val="002344AF"/>
    <w:rsid w:val="00236CD0"/>
    <w:rsid w:val="00237182"/>
    <w:rsid w:val="00241A5C"/>
    <w:rsid w:val="00241B6B"/>
    <w:rsid w:val="00241BE4"/>
    <w:rsid w:val="00244EAA"/>
    <w:rsid w:val="0024518A"/>
    <w:rsid w:val="00245415"/>
    <w:rsid w:val="00245FB1"/>
    <w:rsid w:val="002467FF"/>
    <w:rsid w:val="00246A04"/>
    <w:rsid w:val="00246CCF"/>
    <w:rsid w:val="00247B69"/>
    <w:rsid w:val="00250583"/>
    <w:rsid w:val="00250608"/>
    <w:rsid w:val="0025091C"/>
    <w:rsid w:val="00251300"/>
    <w:rsid w:val="002515AF"/>
    <w:rsid w:val="00252999"/>
    <w:rsid w:val="00253C5B"/>
    <w:rsid w:val="00253CE9"/>
    <w:rsid w:val="00254B15"/>
    <w:rsid w:val="002550D6"/>
    <w:rsid w:val="00255517"/>
    <w:rsid w:val="002569C6"/>
    <w:rsid w:val="00256A17"/>
    <w:rsid w:val="00257686"/>
    <w:rsid w:val="00257A73"/>
    <w:rsid w:val="00257E1E"/>
    <w:rsid w:val="0026289B"/>
    <w:rsid w:val="00262B87"/>
    <w:rsid w:val="002639F8"/>
    <w:rsid w:val="00263F7A"/>
    <w:rsid w:val="00264965"/>
    <w:rsid w:val="0026633B"/>
    <w:rsid w:val="00266567"/>
    <w:rsid w:val="00266AF3"/>
    <w:rsid w:val="00267F61"/>
    <w:rsid w:val="00270283"/>
    <w:rsid w:val="002716F6"/>
    <w:rsid w:val="0027430B"/>
    <w:rsid w:val="00274551"/>
    <w:rsid w:val="00274BC8"/>
    <w:rsid w:val="0027739C"/>
    <w:rsid w:val="0028021E"/>
    <w:rsid w:val="002814E9"/>
    <w:rsid w:val="00281AAF"/>
    <w:rsid w:val="00281D28"/>
    <w:rsid w:val="0028249E"/>
    <w:rsid w:val="002826EF"/>
    <w:rsid w:val="002827DA"/>
    <w:rsid w:val="00283D86"/>
    <w:rsid w:val="002855D0"/>
    <w:rsid w:val="00285AB3"/>
    <w:rsid w:val="00286504"/>
    <w:rsid w:val="002867DC"/>
    <w:rsid w:val="00287575"/>
    <w:rsid w:val="002903E9"/>
    <w:rsid w:val="00292653"/>
    <w:rsid w:val="00292657"/>
    <w:rsid w:val="00292D53"/>
    <w:rsid w:val="00293057"/>
    <w:rsid w:val="00293925"/>
    <w:rsid w:val="00293942"/>
    <w:rsid w:val="002958FE"/>
    <w:rsid w:val="0029623E"/>
    <w:rsid w:val="0029690E"/>
    <w:rsid w:val="00297EA4"/>
    <w:rsid w:val="002A0738"/>
    <w:rsid w:val="002A17A0"/>
    <w:rsid w:val="002A1CBF"/>
    <w:rsid w:val="002A367F"/>
    <w:rsid w:val="002A510B"/>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19D8"/>
    <w:rsid w:val="002C1B22"/>
    <w:rsid w:val="002C3ABE"/>
    <w:rsid w:val="002C3EB0"/>
    <w:rsid w:val="002C3EB7"/>
    <w:rsid w:val="002C427C"/>
    <w:rsid w:val="002C5389"/>
    <w:rsid w:val="002C62BA"/>
    <w:rsid w:val="002C6552"/>
    <w:rsid w:val="002C7707"/>
    <w:rsid w:val="002C78EF"/>
    <w:rsid w:val="002C7B4B"/>
    <w:rsid w:val="002D01C6"/>
    <w:rsid w:val="002D3287"/>
    <w:rsid w:val="002D378A"/>
    <w:rsid w:val="002D3923"/>
    <w:rsid w:val="002D4F2D"/>
    <w:rsid w:val="002D5895"/>
    <w:rsid w:val="002D5913"/>
    <w:rsid w:val="002D6C7B"/>
    <w:rsid w:val="002D6CB5"/>
    <w:rsid w:val="002D7011"/>
    <w:rsid w:val="002D7EA7"/>
    <w:rsid w:val="002D7F0B"/>
    <w:rsid w:val="002E1318"/>
    <w:rsid w:val="002E27A2"/>
    <w:rsid w:val="002E2DC4"/>
    <w:rsid w:val="002E2EB2"/>
    <w:rsid w:val="002E35C9"/>
    <w:rsid w:val="002E3AEB"/>
    <w:rsid w:val="002E3BCF"/>
    <w:rsid w:val="002E4ECA"/>
    <w:rsid w:val="002E5CBD"/>
    <w:rsid w:val="002E5FB8"/>
    <w:rsid w:val="002E65D7"/>
    <w:rsid w:val="002F0282"/>
    <w:rsid w:val="002F11FE"/>
    <w:rsid w:val="002F1783"/>
    <w:rsid w:val="002F2DAC"/>
    <w:rsid w:val="002F3AE7"/>
    <w:rsid w:val="002F5592"/>
    <w:rsid w:val="002F671D"/>
    <w:rsid w:val="002F7D58"/>
    <w:rsid w:val="002F7F47"/>
    <w:rsid w:val="002F7F9C"/>
    <w:rsid w:val="00300276"/>
    <w:rsid w:val="0030028A"/>
    <w:rsid w:val="00300404"/>
    <w:rsid w:val="00300A1F"/>
    <w:rsid w:val="00300E5D"/>
    <w:rsid w:val="00300F2B"/>
    <w:rsid w:val="00303271"/>
    <w:rsid w:val="00303DF7"/>
    <w:rsid w:val="00304BC5"/>
    <w:rsid w:val="00304CE3"/>
    <w:rsid w:val="00306576"/>
    <w:rsid w:val="0030673D"/>
    <w:rsid w:val="00307F37"/>
    <w:rsid w:val="00310410"/>
    <w:rsid w:val="0031108C"/>
    <w:rsid w:val="003126F8"/>
    <w:rsid w:val="00312E92"/>
    <w:rsid w:val="0031361E"/>
    <w:rsid w:val="0031393C"/>
    <w:rsid w:val="00313996"/>
    <w:rsid w:val="003139A6"/>
    <w:rsid w:val="00314B60"/>
    <w:rsid w:val="00315891"/>
    <w:rsid w:val="00315A20"/>
    <w:rsid w:val="00315C8D"/>
    <w:rsid w:val="0031713D"/>
    <w:rsid w:val="003174CC"/>
    <w:rsid w:val="00320129"/>
    <w:rsid w:val="0032053E"/>
    <w:rsid w:val="00320AE5"/>
    <w:rsid w:val="00321473"/>
    <w:rsid w:val="003216B6"/>
    <w:rsid w:val="00321FF8"/>
    <w:rsid w:val="003220BA"/>
    <w:rsid w:val="0032358B"/>
    <w:rsid w:val="0032365A"/>
    <w:rsid w:val="003261E4"/>
    <w:rsid w:val="0032736D"/>
    <w:rsid w:val="00331375"/>
    <w:rsid w:val="003334F7"/>
    <w:rsid w:val="0033532D"/>
    <w:rsid w:val="003353C1"/>
    <w:rsid w:val="00335C34"/>
    <w:rsid w:val="00335EE6"/>
    <w:rsid w:val="00337545"/>
    <w:rsid w:val="0033784C"/>
    <w:rsid w:val="003414A0"/>
    <w:rsid w:val="003423FB"/>
    <w:rsid w:val="00342B1C"/>
    <w:rsid w:val="00342EAB"/>
    <w:rsid w:val="003439F3"/>
    <w:rsid w:val="00343A24"/>
    <w:rsid w:val="003457AE"/>
    <w:rsid w:val="00345BF9"/>
    <w:rsid w:val="00345FE8"/>
    <w:rsid w:val="003468BE"/>
    <w:rsid w:val="00346C6F"/>
    <w:rsid w:val="003471B2"/>
    <w:rsid w:val="00350D7A"/>
    <w:rsid w:val="003510AB"/>
    <w:rsid w:val="0035260D"/>
    <w:rsid w:val="00353466"/>
    <w:rsid w:val="00353EC2"/>
    <w:rsid w:val="00353EDC"/>
    <w:rsid w:val="003548D6"/>
    <w:rsid w:val="00356B02"/>
    <w:rsid w:val="0036007C"/>
    <w:rsid w:val="00360B5B"/>
    <w:rsid w:val="00360DEF"/>
    <w:rsid w:val="00361663"/>
    <w:rsid w:val="00361E99"/>
    <w:rsid w:val="00362575"/>
    <w:rsid w:val="00363A9F"/>
    <w:rsid w:val="00364366"/>
    <w:rsid w:val="00364A3E"/>
    <w:rsid w:val="003650A3"/>
    <w:rsid w:val="00366B65"/>
    <w:rsid w:val="003716C3"/>
    <w:rsid w:val="00371835"/>
    <w:rsid w:val="00373D82"/>
    <w:rsid w:val="0037437E"/>
    <w:rsid w:val="0037515D"/>
    <w:rsid w:val="00375262"/>
    <w:rsid w:val="00375717"/>
    <w:rsid w:val="003759F7"/>
    <w:rsid w:val="00376417"/>
    <w:rsid w:val="003807D9"/>
    <w:rsid w:val="00380A46"/>
    <w:rsid w:val="0038262D"/>
    <w:rsid w:val="00383B2E"/>
    <w:rsid w:val="00384883"/>
    <w:rsid w:val="00386BC6"/>
    <w:rsid w:val="00386C67"/>
    <w:rsid w:val="00387DEF"/>
    <w:rsid w:val="003909C0"/>
    <w:rsid w:val="00390AFD"/>
    <w:rsid w:val="00391464"/>
    <w:rsid w:val="00392C37"/>
    <w:rsid w:val="00394DF4"/>
    <w:rsid w:val="00396165"/>
    <w:rsid w:val="00396276"/>
    <w:rsid w:val="00396585"/>
    <w:rsid w:val="0039689E"/>
    <w:rsid w:val="003969E9"/>
    <w:rsid w:val="003971E2"/>
    <w:rsid w:val="003A00D9"/>
    <w:rsid w:val="003A09A9"/>
    <w:rsid w:val="003A222A"/>
    <w:rsid w:val="003A2683"/>
    <w:rsid w:val="003A2A07"/>
    <w:rsid w:val="003A3046"/>
    <w:rsid w:val="003A4263"/>
    <w:rsid w:val="003A4280"/>
    <w:rsid w:val="003A4888"/>
    <w:rsid w:val="003A528B"/>
    <w:rsid w:val="003A57BB"/>
    <w:rsid w:val="003A7552"/>
    <w:rsid w:val="003A77BA"/>
    <w:rsid w:val="003A784B"/>
    <w:rsid w:val="003A79F7"/>
    <w:rsid w:val="003B04A7"/>
    <w:rsid w:val="003B0F86"/>
    <w:rsid w:val="003B11B5"/>
    <w:rsid w:val="003B217F"/>
    <w:rsid w:val="003B36F0"/>
    <w:rsid w:val="003B4010"/>
    <w:rsid w:val="003B4E7D"/>
    <w:rsid w:val="003B55C7"/>
    <w:rsid w:val="003B5B0C"/>
    <w:rsid w:val="003B604B"/>
    <w:rsid w:val="003B66CD"/>
    <w:rsid w:val="003B6BCF"/>
    <w:rsid w:val="003C020D"/>
    <w:rsid w:val="003C0370"/>
    <w:rsid w:val="003C1A73"/>
    <w:rsid w:val="003C1C0F"/>
    <w:rsid w:val="003C2BA5"/>
    <w:rsid w:val="003C3AD7"/>
    <w:rsid w:val="003C433A"/>
    <w:rsid w:val="003C4685"/>
    <w:rsid w:val="003C5066"/>
    <w:rsid w:val="003C5714"/>
    <w:rsid w:val="003C5CB2"/>
    <w:rsid w:val="003C6116"/>
    <w:rsid w:val="003C6325"/>
    <w:rsid w:val="003D09CD"/>
    <w:rsid w:val="003D302F"/>
    <w:rsid w:val="003D3D86"/>
    <w:rsid w:val="003D4F72"/>
    <w:rsid w:val="003D52AA"/>
    <w:rsid w:val="003D588D"/>
    <w:rsid w:val="003D6E48"/>
    <w:rsid w:val="003D6F8D"/>
    <w:rsid w:val="003E0C42"/>
    <w:rsid w:val="003E2438"/>
    <w:rsid w:val="003E2908"/>
    <w:rsid w:val="003E2C47"/>
    <w:rsid w:val="003E44AE"/>
    <w:rsid w:val="003E4CEC"/>
    <w:rsid w:val="003E7F7D"/>
    <w:rsid w:val="003F03D3"/>
    <w:rsid w:val="003F083A"/>
    <w:rsid w:val="003F095E"/>
    <w:rsid w:val="003F0E9F"/>
    <w:rsid w:val="003F1D5C"/>
    <w:rsid w:val="003F20A0"/>
    <w:rsid w:val="003F22D9"/>
    <w:rsid w:val="003F3678"/>
    <w:rsid w:val="003F3CC8"/>
    <w:rsid w:val="003F46C2"/>
    <w:rsid w:val="003F48CC"/>
    <w:rsid w:val="003F6CAA"/>
    <w:rsid w:val="003F7487"/>
    <w:rsid w:val="003F7D4F"/>
    <w:rsid w:val="003F7F37"/>
    <w:rsid w:val="00400275"/>
    <w:rsid w:val="00400A3C"/>
    <w:rsid w:val="00400DAC"/>
    <w:rsid w:val="00401AAB"/>
    <w:rsid w:val="0040200C"/>
    <w:rsid w:val="004025BA"/>
    <w:rsid w:val="00403961"/>
    <w:rsid w:val="004042ED"/>
    <w:rsid w:val="00404B0F"/>
    <w:rsid w:val="0040502A"/>
    <w:rsid w:val="004059C8"/>
    <w:rsid w:val="00406236"/>
    <w:rsid w:val="004064C4"/>
    <w:rsid w:val="00407EFA"/>
    <w:rsid w:val="00410806"/>
    <w:rsid w:val="0041095C"/>
    <w:rsid w:val="00412AB9"/>
    <w:rsid w:val="00412D1C"/>
    <w:rsid w:val="004137E6"/>
    <w:rsid w:val="00413A34"/>
    <w:rsid w:val="00414AD9"/>
    <w:rsid w:val="004154BF"/>
    <w:rsid w:val="00416CA2"/>
    <w:rsid w:val="00420655"/>
    <w:rsid w:val="004244E2"/>
    <w:rsid w:val="004256DB"/>
    <w:rsid w:val="0042585B"/>
    <w:rsid w:val="00426B88"/>
    <w:rsid w:val="00426C7D"/>
    <w:rsid w:val="00427B96"/>
    <w:rsid w:val="00430AAC"/>
    <w:rsid w:val="00431A03"/>
    <w:rsid w:val="00431E63"/>
    <w:rsid w:val="00433056"/>
    <w:rsid w:val="00433926"/>
    <w:rsid w:val="00433ABE"/>
    <w:rsid w:val="00434057"/>
    <w:rsid w:val="0043429B"/>
    <w:rsid w:val="0043501E"/>
    <w:rsid w:val="00436D1D"/>
    <w:rsid w:val="0044105F"/>
    <w:rsid w:val="0044131E"/>
    <w:rsid w:val="00443449"/>
    <w:rsid w:val="00443A74"/>
    <w:rsid w:val="00443B44"/>
    <w:rsid w:val="0044457A"/>
    <w:rsid w:val="00445DA3"/>
    <w:rsid w:val="00445FA8"/>
    <w:rsid w:val="00446057"/>
    <w:rsid w:val="004461F4"/>
    <w:rsid w:val="00446672"/>
    <w:rsid w:val="004476BA"/>
    <w:rsid w:val="00450136"/>
    <w:rsid w:val="00450935"/>
    <w:rsid w:val="00450FAE"/>
    <w:rsid w:val="0045148B"/>
    <w:rsid w:val="00451B35"/>
    <w:rsid w:val="00452F25"/>
    <w:rsid w:val="00455CB9"/>
    <w:rsid w:val="00455F3B"/>
    <w:rsid w:val="00457290"/>
    <w:rsid w:val="004574D9"/>
    <w:rsid w:val="0046154A"/>
    <w:rsid w:val="00462BD5"/>
    <w:rsid w:val="00465026"/>
    <w:rsid w:val="0046693A"/>
    <w:rsid w:val="0046776A"/>
    <w:rsid w:val="00467C4A"/>
    <w:rsid w:val="00467DA9"/>
    <w:rsid w:val="00470593"/>
    <w:rsid w:val="00470E5B"/>
    <w:rsid w:val="00471CC0"/>
    <w:rsid w:val="0047215B"/>
    <w:rsid w:val="00472345"/>
    <w:rsid w:val="00473C84"/>
    <w:rsid w:val="00474569"/>
    <w:rsid w:val="0047570E"/>
    <w:rsid w:val="00481508"/>
    <w:rsid w:val="004824A2"/>
    <w:rsid w:val="004827D0"/>
    <w:rsid w:val="0048366E"/>
    <w:rsid w:val="0048431B"/>
    <w:rsid w:val="00484989"/>
    <w:rsid w:val="0048535E"/>
    <w:rsid w:val="004860D3"/>
    <w:rsid w:val="004872A6"/>
    <w:rsid w:val="00490F81"/>
    <w:rsid w:val="00491731"/>
    <w:rsid w:val="00491C88"/>
    <w:rsid w:val="00492858"/>
    <w:rsid w:val="00493784"/>
    <w:rsid w:val="00495289"/>
    <w:rsid w:val="00496377"/>
    <w:rsid w:val="0049684E"/>
    <w:rsid w:val="00496C55"/>
    <w:rsid w:val="004A02FC"/>
    <w:rsid w:val="004A049F"/>
    <w:rsid w:val="004A04AB"/>
    <w:rsid w:val="004A05E2"/>
    <w:rsid w:val="004A06D9"/>
    <w:rsid w:val="004A171E"/>
    <w:rsid w:val="004A1921"/>
    <w:rsid w:val="004A1B8E"/>
    <w:rsid w:val="004A20B9"/>
    <w:rsid w:val="004A2348"/>
    <w:rsid w:val="004A2BD2"/>
    <w:rsid w:val="004A2C64"/>
    <w:rsid w:val="004A4966"/>
    <w:rsid w:val="004A51AE"/>
    <w:rsid w:val="004A567B"/>
    <w:rsid w:val="004A56FE"/>
    <w:rsid w:val="004A5F74"/>
    <w:rsid w:val="004A610B"/>
    <w:rsid w:val="004A62FF"/>
    <w:rsid w:val="004A6CAB"/>
    <w:rsid w:val="004A7005"/>
    <w:rsid w:val="004A7821"/>
    <w:rsid w:val="004B1E5B"/>
    <w:rsid w:val="004B3B84"/>
    <w:rsid w:val="004B46B0"/>
    <w:rsid w:val="004B4DB1"/>
    <w:rsid w:val="004B60BF"/>
    <w:rsid w:val="004B70D0"/>
    <w:rsid w:val="004B7F76"/>
    <w:rsid w:val="004C03CC"/>
    <w:rsid w:val="004C29AA"/>
    <w:rsid w:val="004C2BD3"/>
    <w:rsid w:val="004C3682"/>
    <w:rsid w:val="004C5957"/>
    <w:rsid w:val="004C59F5"/>
    <w:rsid w:val="004C66CF"/>
    <w:rsid w:val="004C6D4D"/>
    <w:rsid w:val="004C6D82"/>
    <w:rsid w:val="004C6F58"/>
    <w:rsid w:val="004C7F43"/>
    <w:rsid w:val="004D02AF"/>
    <w:rsid w:val="004D0674"/>
    <w:rsid w:val="004D1D42"/>
    <w:rsid w:val="004D276B"/>
    <w:rsid w:val="004D2D58"/>
    <w:rsid w:val="004D31D8"/>
    <w:rsid w:val="004D3F3F"/>
    <w:rsid w:val="004D4A7A"/>
    <w:rsid w:val="004D551A"/>
    <w:rsid w:val="004D5CA8"/>
    <w:rsid w:val="004D5EF4"/>
    <w:rsid w:val="004D6CFB"/>
    <w:rsid w:val="004E0D87"/>
    <w:rsid w:val="004E118C"/>
    <w:rsid w:val="004E1E57"/>
    <w:rsid w:val="004E2140"/>
    <w:rsid w:val="004E3E32"/>
    <w:rsid w:val="004E5C1B"/>
    <w:rsid w:val="004E5F9B"/>
    <w:rsid w:val="004E68BE"/>
    <w:rsid w:val="004F092C"/>
    <w:rsid w:val="004F093D"/>
    <w:rsid w:val="004F0CA4"/>
    <w:rsid w:val="004F123C"/>
    <w:rsid w:val="004F283B"/>
    <w:rsid w:val="004F42CF"/>
    <w:rsid w:val="004F54B2"/>
    <w:rsid w:val="004F5709"/>
    <w:rsid w:val="004F6FA1"/>
    <w:rsid w:val="00500747"/>
    <w:rsid w:val="0050248B"/>
    <w:rsid w:val="005027BF"/>
    <w:rsid w:val="00503A7D"/>
    <w:rsid w:val="00504598"/>
    <w:rsid w:val="00505019"/>
    <w:rsid w:val="00505619"/>
    <w:rsid w:val="00505FB5"/>
    <w:rsid w:val="00507356"/>
    <w:rsid w:val="00507ED4"/>
    <w:rsid w:val="00510507"/>
    <w:rsid w:val="00511383"/>
    <w:rsid w:val="00511756"/>
    <w:rsid w:val="00511D11"/>
    <w:rsid w:val="00511EFA"/>
    <w:rsid w:val="005120D9"/>
    <w:rsid w:val="005123BE"/>
    <w:rsid w:val="005123C1"/>
    <w:rsid w:val="00512813"/>
    <w:rsid w:val="00515E17"/>
    <w:rsid w:val="00516602"/>
    <w:rsid w:val="005178B0"/>
    <w:rsid w:val="0052063A"/>
    <w:rsid w:val="005211A8"/>
    <w:rsid w:val="00522067"/>
    <w:rsid w:val="00522F48"/>
    <w:rsid w:val="005236ED"/>
    <w:rsid w:val="00523B79"/>
    <w:rsid w:val="005250E9"/>
    <w:rsid w:val="00525CCE"/>
    <w:rsid w:val="00526AA1"/>
    <w:rsid w:val="00526E8A"/>
    <w:rsid w:val="00527091"/>
    <w:rsid w:val="00530BC7"/>
    <w:rsid w:val="00531210"/>
    <w:rsid w:val="0053129E"/>
    <w:rsid w:val="005312B8"/>
    <w:rsid w:val="005312FE"/>
    <w:rsid w:val="005320CB"/>
    <w:rsid w:val="00534047"/>
    <w:rsid w:val="00534521"/>
    <w:rsid w:val="0053462B"/>
    <w:rsid w:val="005347C2"/>
    <w:rsid w:val="00535149"/>
    <w:rsid w:val="0053527D"/>
    <w:rsid w:val="005361C2"/>
    <w:rsid w:val="005367B8"/>
    <w:rsid w:val="00536EF9"/>
    <w:rsid w:val="00537066"/>
    <w:rsid w:val="00540369"/>
    <w:rsid w:val="005419C6"/>
    <w:rsid w:val="00543169"/>
    <w:rsid w:val="00543EC8"/>
    <w:rsid w:val="00544E2A"/>
    <w:rsid w:val="00544E43"/>
    <w:rsid w:val="00547508"/>
    <w:rsid w:val="00552466"/>
    <w:rsid w:val="00552B2B"/>
    <w:rsid w:val="005531CE"/>
    <w:rsid w:val="0055438D"/>
    <w:rsid w:val="00554F8F"/>
    <w:rsid w:val="00555417"/>
    <w:rsid w:val="00556FFE"/>
    <w:rsid w:val="00561312"/>
    <w:rsid w:val="00562109"/>
    <w:rsid w:val="00564676"/>
    <w:rsid w:val="005675A5"/>
    <w:rsid w:val="00570CFD"/>
    <w:rsid w:val="005733C5"/>
    <w:rsid w:val="00573B9B"/>
    <w:rsid w:val="005754EA"/>
    <w:rsid w:val="00575547"/>
    <w:rsid w:val="00575724"/>
    <w:rsid w:val="00575BDD"/>
    <w:rsid w:val="00577A8F"/>
    <w:rsid w:val="005804FA"/>
    <w:rsid w:val="00580A08"/>
    <w:rsid w:val="00580B2D"/>
    <w:rsid w:val="0058130A"/>
    <w:rsid w:val="0058135E"/>
    <w:rsid w:val="00584B84"/>
    <w:rsid w:val="00586102"/>
    <w:rsid w:val="0058728D"/>
    <w:rsid w:val="0059060A"/>
    <w:rsid w:val="005915A6"/>
    <w:rsid w:val="005915F5"/>
    <w:rsid w:val="00591BB9"/>
    <w:rsid w:val="00591F1C"/>
    <w:rsid w:val="0059235C"/>
    <w:rsid w:val="00592C34"/>
    <w:rsid w:val="00593C8B"/>
    <w:rsid w:val="00594448"/>
    <w:rsid w:val="00595054"/>
    <w:rsid w:val="0059608A"/>
    <w:rsid w:val="00596645"/>
    <w:rsid w:val="00596CAB"/>
    <w:rsid w:val="00596D37"/>
    <w:rsid w:val="00597067"/>
    <w:rsid w:val="00597578"/>
    <w:rsid w:val="005A0A3E"/>
    <w:rsid w:val="005A0A9B"/>
    <w:rsid w:val="005A15A5"/>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3E5C"/>
    <w:rsid w:val="005B4135"/>
    <w:rsid w:val="005B4164"/>
    <w:rsid w:val="005B4609"/>
    <w:rsid w:val="005B48AD"/>
    <w:rsid w:val="005B4DBA"/>
    <w:rsid w:val="005B53C2"/>
    <w:rsid w:val="005B7FB2"/>
    <w:rsid w:val="005C2049"/>
    <w:rsid w:val="005C3613"/>
    <w:rsid w:val="005C3BCF"/>
    <w:rsid w:val="005C4466"/>
    <w:rsid w:val="005C49D5"/>
    <w:rsid w:val="005C5966"/>
    <w:rsid w:val="005D0668"/>
    <w:rsid w:val="005D0986"/>
    <w:rsid w:val="005D1D64"/>
    <w:rsid w:val="005D1D90"/>
    <w:rsid w:val="005D2C09"/>
    <w:rsid w:val="005D3E95"/>
    <w:rsid w:val="005D535D"/>
    <w:rsid w:val="005D58DA"/>
    <w:rsid w:val="005D63CA"/>
    <w:rsid w:val="005D6E8B"/>
    <w:rsid w:val="005D721F"/>
    <w:rsid w:val="005D7EFE"/>
    <w:rsid w:val="005E0F97"/>
    <w:rsid w:val="005E12E5"/>
    <w:rsid w:val="005E1669"/>
    <w:rsid w:val="005E1A4C"/>
    <w:rsid w:val="005E1E06"/>
    <w:rsid w:val="005E211B"/>
    <w:rsid w:val="005E38E1"/>
    <w:rsid w:val="005E3DAA"/>
    <w:rsid w:val="005E63DB"/>
    <w:rsid w:val="005E66D0"/>
    <w:rsid w:val="005E7E7A"/>
    <w:rsid w:val="005F0135"/>
    <w:rsid w:val="005F3167"/>
    <w:rsid w:val="005F4FA8"/>
    <w:rsid w:val="005F54D4"/>
    <w:rsid w:val="005F5BA0"/>
    <w:rsid w:val="005F698A"/>
    <w:rsid w:val="00600182"/>
    <w:rsid w:val="0060219D"/>
    <w:rsid w:val="00602679"/>
    <w:rsid w:val="006030B7"/>
    <w:rsid w:val="0060314E"/>
    <w:rsid w:val="00603377"/>
    <w:rsid w:val="00603EDF"/>
    <w:rsid w:val="00607A8C"/>
    <w:rsid w:val="0061105D"/>
    <w:rsid w:val="00611B8E"/>
    <w:rsid w:val="00611C98"/>
    <w:rsid w:val="00611E5D"/>
    <w:rsid w:val="00612607"/>
    <w:rsid w:val="00612808"/>
    <w:rsid w:val="00613FDC"/>
    <w:rsid w:val="00615859"/>
    <w:rsid w:val="00615A0D"/>
    <w:rsid w:val="00617BA4"/>
    <w:rsid w:val="006207AC"/>
    <w:rsid w:val="00621502"/>
    <w:rsid w:val="006222B9"/>
    <w:rsid w:val="00622990"/>
    <w:rsid w:val="00622A32"/>
    <w:rsid w:val="00622AD8"/>
    <w:rsid w:val="00624792"/>
    <w:rsid w:val="006256BD"/>
    <w:rsid w:val="00625A5B"/>
    <w:rsid w:val="0062663E"/>
    <w:rsid w:val="00626F7A"/>
    <w:rsid w:val="00627DAE"/>
    <w:rsid w:val="00631E6C"/>
    <w:rsid w:val="0063205C"/>
    <w:rsid w:val="006324A3"/>
    <w:rsid w:val="006334B0"/>
    <w:rsid w:val="006336FE"/>
    <w:rsid w:val="00634F2E"/>
    <w:rsid w:val="006360DF"/>
    <w:rsid w:val="006369DF"/>
    <w:rsid w:val="006374E6"/>
    <w:rsid w:val="00641BCB"/>
    <w:rsid w:val="00641FF1"/>
    <w:rsid w:val="00642B7C"/>
    <w:rsid w:val="006434FA"/>
    <w:rsid w:val="00643BE3"/>
    <w:rsid w:val="00643CAD"/>
    <w:rsid w:val="00645492"/>
    <w:rsid w:val="00645D29"/>
    <w:rsid w:val="00646143"/>
    <w:rsid w:val="00647183"/>
    <w:rsid w:val="0064766F"/>
    <w:rsid w:val="0065043A"/>
    <w:rsid w:val="00651075"/>
    <w:rsid w:val="00651EBB"/>
    <w:rsid w:val="00652041"/>
    <w:rsid w:val="00654477"/>
    <w:rsid w:val="00654B1F"/>
    <w:rsid w:val="006558F1"/>
    <w:rsid w:val="0065593F"/>
    <w:rsid w:val="00656660"/>
    <w:rsid w:val="00656669"/>
    <w:rsid w:val="00656908"/>
    <w:rsid w:val="00656A83"/>
    <w:rsid w:val="00656DC4"/>
    <w:rsid w:val="00657D7C"/>
    <w:rsid w:val="006602DC"/>
    <w:rsid w:val="00660D64"/>
    <w:rsid w:val="00664C97"/>
    <w:rsid w:val="00665C3F"/>
    <w:rsid w:val="00666119"/>
    <w:rsid w:val="00666A5D"/>
    <w:rsid w:val="00667C9A"/>
    <w:rsid w:val="00670D2D"/>
    <w:rsid w:val="0067160D"/>
    <w:rsid w:val="0067293D"/>
    <w:rsid w:val="00672FA2"/>
    <w:rsid w:val="00672FCC"/>
    <w:rsid w:val="00673339"/>
    <w:rsid w:val="00673FE3"/>
    <w:rsid w:val="0067420D"/>
    <w:rsid w:val="006744F9"/>
    <w:rsid w:val="0067476C"/>
    <w:rsid w:val="00674A2A"/>
    <w:rsid w:val="00675C2F"/>
    <w:rsid w:val="00675CC5"/>
    <w:rsid w:val="00676494"/>
    <w:rsid w:val="00676F13"/>
    <w:rsid w:val="00677E89"/>
    <w:rsid w:val="006818E7"/>
    <w:rsid w:val="00681D3D"/>
    <w:rsid w:val="00682564"/>
    <w:rsid w:val="006826BD"/>
    <w:rsid w:val="00682BA5"/>
    <w:rsid w:val="00682C9B"/>
    <w:rsid w:val="006851E9"/>
    <w:rsid w:val="006852C7"/>
    <w:rsid w:val="0068650C"/>
    <w:rsid w:val="00686D19"/>
    <w:rsid w:val="00690E2B"/>
    <w:rsid w:val="00694803"/>
    <w:rsid w:val="00696331"/>
    <w:rsid w:val="00696A4A"/>
    <w:rsid w:val="00696CCF"/>
    <w:rsid w:val="00696F40"/>
    <w:rsid w:val="006974D6"/>
    <w:rsid w:val="00697871"/>
    <w:rsid w:val="006A0821"/>
    <w:rsid w:val="006A1303"/>
    <w:rsid w:val="006A2604"/>
    <w:rsid w:val="006A574C"/>
    <w:rsid w:val="006A6716"/>
    <w:rsid w:val="006B1402"/>
    <w:rsid w:val="006B14D5"/>
    <w:rsid w:val="006B2D8C"/>
    <w:rsid w:val="006B32D8"/>
    <w:rsid w:val="006B371A"/>
    <w:rsid w:val="006B4A38"/>
    <w:rsid w:val="006B4A80"/>
    <w:rsid w:val="006B5B9F"/>
    <w:rsid w:val="006B7C4D"/>
    <w:rsid w:val="006C1E64"/>
    <w:rsid w:val="006C30C9"/>
    <w:rsid w:val="006C3248"/>
    <w:rsid w:val="006C40F1"/>
    <w:rsid w:val="006C57A0"/>
    <w:rsid w:val="006C5D13"/>
    <w:rsid w:val="006C6364"/>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1D3C"/>
    <w:rsid w:val="006E4F24"/>
    <w:rsid w:val="006E58EE"/>
    <w:rsid w:val="006E5FE0"/>
    <w:rsid w:val="006E66BC"/>
    <w:rsid w:val="006E756F"/>
    <w:rsid w:val="006E79BE"/>
    <w:rsid w:val="006E7A36"/>
    <w:rsid w:val="006F0F28"/>
    <w:rsid w:val="006F2414"/>
    <w:rsid w:val="006F29C3"/>
    <w:rsid w:val="006F32FE"/>
    <w:rsid w:val="006F37E2"/>
    <w:rsid w:val="006F53CD"/>
    <w:rsid w:val="006F5838"/>
    <w:rsid w:val="006F5D6A"/>
    <w:rsid w:val="006F5DEA"/>
    <w:rsid w:val="00700B8E"/>
    <w:rsid w:val="007031B0"/>
    <w:rsid w:val="0070370A"/>
    <w:rsid w:val="0070442A"/>
    <w:rsid w:val="00705D59"/>
    <w:rsid w:val="00706303"/>
    <w:rsid w:val="007069F1"/>
    <w:rsid w:val="007073E4"/>
    <w:rsid w:val="007075AB"/>
    <w:rsid w:val="00710906"/>
    <w:rsid w:val="0071261A"/>
    <w:rsid w:val="00712A38"/>
    <w:rsid w:val="00712F4D"/>
    <w:rsid w:val="00713362"/>
    <w:rsid w:val="00713BBC"/>
    <w:rsid w:val="00714275"/>
    <w:rsid w:val="00714AF9"/>
    <w:rsid w:val="00715D5A"/>
    <w:rsid w:val="00716204"/>
    <w:rsid w:val="00716CB8"/>
    <w:rsid w:val="00717B28"/>
    <w:rsid w:val="00717FE3"/>
    <w:rsid w:val="007203D8"/>
    <w:rsid w:val="0072243A"/>
    <w:rsid w:val="0072261A"/>
    <w:rsid w:val="007228EC"/>
    <w:rsid w:val="007240D4"/>
    <w:rsid w:val="00724AF7"/>
    <w:rsid w:val="0073070B"/>
    <w:rsid w:val="00730EE8"/>
    <w:rsid w:val="00731307"/>
    <w:rsid w:val="00732048"/>
    <w:rsid w:val="00732118"/>
    <w:rsid w:val="00733D08"/>
    <w:rsid w:val="00735CEB"/>
    <w:rsid w:val="007361A0"/>
    <w:rsid w:val="00736D1E"/>
    <w:rsid w:val="007407A9"/>
    <w:rsid w:val="007466A1"/>
    <w:rsid w:val="0074755C"/>
    <w:rsid w:val="00747A74"/>
    <w:rsid w:val="007511EA"/>
    <w:rsid w:val="00751BA9"/>
    <w:rsid w:val="00751CAE"/>
    <w:rsid w:val="00752F55"/>
    <w:rsid w:val="00753260"/>
    <w:rsid w:val="00754711"/>
    <w:rsid w:val="007549DC"/>
    <w:rsid w:val="0075570E"/>
    <w:rsid w:val="007559F9"/>
    <w:rsid w:val="00755C2F"/>
    <w:rsid w:val="00757BBC"/>
    <w:rsid w:val="00760255"/>
    <w:rsid w:val="00760460"/>
    <w:rsid w:val="00760F3D"/>
    <w:rsid w:val="007611C8"/>
    <w:rsid w:val="00761CA7"/>
    <w:rsid w:val="00761E3C"/>
    <w:rsid w:val="0076274E"/>
    <w:rsid w:val="00762819"/>
    <w:rsid w:val="00763CA2"/>
    <w:rsid w:val="00764154"/>
    <w:rsid w:val="007641AC"/>
    <w:rsid w:val="007648C9"/>
    <w:rsid w:val="00765DEE"/>
    <w:rsid w:val="007670DE"/>
    <w:rsid w:val="00770B7C"/>
    <w:rsid w:val="00771795"/>
    <w:rsid w:val="00772BD2"/>
    <w:rsid w:val="00773664"/>
    <w:rsid w:val="00774C2F"/>
    <w:rsid w:val="00775E6B"/>
    <w:rsid w:val="00776275"/>
    <w:rsid w:val="00777B57"/>
    <w:rsid w:val="00780E94"/>
    <w:rsid w:val="00781120"/>
    <w:rsid w:val="0078147C"/>
    <w:rsid w:val="00781DC3"/>
    <w:rsid w:val="00783959"/>
    <w:rsid w:val="00784625"/>
    <w:rsid w:val="00787C8A"/>
    <w:rsid w:val="007908C6"/>
    <w:rsid w:val="007908FF"/>
    <w:rsid w:val="00790CE5"/>
    <w:rsid w:val="0079189D"/>
    <w:rsid w:val="00791993"/>
    <w:rsid w:val="00791C27"/>
    <w:rsid w:val="007944B3"/>
    <w:rsid w:val="00794D45"/>
    <w:rsid w:val="00796BF5"/>
    <w:rsid w:val="00797E59"/>
    <w:rsid w:val="007A07CC"/>
    <w:rsid w:val="007A0813"/>
    <w:rsid w:val="007A08AD"/>
    <w:rsid w:val="007A1C3E"/>
    <w:rsid w:val="007A1E00"/>
    <w:rsid w:val="007A24DD"/>
    <w:rsid w:val="007A273C"/>
    <w:rsid w:val="007A2761"/>
    <w:rsid w:val="007A36CF"/>
    <w:rsid w:val="007A372F"/>
    <w:rsid w:val="007A422E"/>
    <w:rsid w:val="007A4F3A"/>
    <w:rsid w:val="007A5BBB"/>
    <w:rsid w:val="007A6454"/>
    <w:rsid w:val="007A679B"/>
    <w:rsid w:val="007A6FBF"/>
    <w:rsid w:val="007A74E2"/>
    <w:rsid w:val="007A7567"/>
    <w:rsid w:val="007B06B9"/>
    <w:rsid w:val="007B0F20"/>
    <w:rsid w:val="007B1A40"/>
    <w:rsid w:val="007B21AD"/>
    <w:rsid w:val="007B27FF"/>
    <w:rsid w:val="007B2AEE"/>
    <w:rsid w:val="007B2CC3"/>
    <w:rsid w:val="007B3022"/>
    <w:rsid w:val="007B363C"/>
    <w:rsid w:val="007B3795"/>
    <w:rsid w:val="007B440E"/>
    <w:rsid w:val="007B5285"/>
    <w:rsid w:val="007C36A9"/>
    <w:rsid w:val="007C370A"/>
    <w:rsid w:val="007C3C05"/>
    <w:rsid w:val="007C3ECB"/>
    <w:rsid w:val="007C46B1"/>
    <w:rsid w:val="007C5409"/>
    <w:rsid w:val="007C5ED2"/>
    <w:rsid w:val="007C6E80"/>
    <w:rsid w:val="007C72F9"/>
    <w:rsid w:val="007C76F6"/>
    <w:rsid w:val="007C7F57"/>
    <w:rsid w:val="007D07C4"/>
    <w:rsid w:val="007D2661"/>
    <w:rsid w:val="007D2E43"/>
    <w:rsid w:val="007D30BC"/>
    <w:rsid w:val="007D40C5"/>
    <w:rsid w:val="007D4433"/>
    <w:rsid w:val="007D48E5"/>
    <w:rsid w:val="007D4982"/>
    <w:rsid w:val="007D4B7E"/>
    <w:rsid w:val="007D5C3F"/>
    <w:rsid w:val="007D6386"/>
    <w:rsid w:val="007D690C"/>
    <w:rsid w:val="007D7309"/>
    <w:rsid w:val="007D7746"/>
    <w:rsid w:val="007E14A8"/>
    <w:rsid w:val="007E1A2E"/>
    <w:rsid w:val="007E1A8B"/>
    <w:rsid w:val="007E22A3"/>
    <w:rsid w:val="007E2FF4"/>
    <w:rsid w:val="007E5B23"/>
    <w:rsid w:val="007E66B2"/>
    <w:rsid w:val="007E6FB5"/>
    <w:rsid w:val="007E753F"/>
    <w:rsid w:val="007E75E9"/>
    <w:rsid w:val="007F00EE"/>
    <w:rsid w:val="007F01F6"/>
    <w:rsid w:val="007F0A04"/>
    <w:rsid w:val="007F15F0"/>
    <w:rsid w:val="007F17DD"/>
    <w:rsid w:val="007F1931"/>
    <w:rsid w:val="007F3468"/>
    <w:rsid w:val="007F37A0"/>
    <w:rsid w:val="007F405A"/>
    <w:rsid w:val="007F51D3"/>
    <w:rsid w:val="007F73CB"/>
    <w:rsid w:val="007F7980"/>
    <w:rsid w:val="007F7FB1"/>
    <w:rsid w:val="00800B1A"/>
    <w:rsid w:val="00801220"/>
    <w:rsid w:val="008014DE"/>
    <w:rsid w:val="0080230F"/>
    <w:rsid w:val="008069D4"/>
    <w:rsid w:val="0080727F"/>
    <w:rsid w:val="00810D94"/>
    <w:rsid w:val="008111A0"/>
    <w:rsid w:val="0081262C"/>
    <w:rsid w:val="00813862"/>
    <w:rsid w:val="008152F0"/>
    <w:rsid w:val="00815E24"/>
    <w:rsid w:val="00817931"/>
    <w:rsid w:val="008201F1"/>
    <w:rsid w:val="00820A93"/>
    <w:rsid w:val="00820D84"/>
    <w:rsid w:val="00821971"/>
    <w:rsid w:val="00821B7D"/>
    <w:rsid w:val="00821E56"/>
    <w:rsid w:val="0082252F"/>
    <w:rsid w:val="00822BE3"/>
    <w:rsid w:val="00823977"/>
    <w:rsid w:val="008242E7"/>
    <w:rsid w:val="00824C0B"/>
    <w:rsid w:val="00824F8D"/>
    <w:rsid w:val="00825A30"/>
    <w:rsid w:val="00826BBA"/>
    <w:rsid w:val="00830009"/>
    <w:rsid w:val="0083015C"/>
    <w:rsid w:val="00830C79"/>
    <w:rsid w:val="008313EC"/>
    <w:rsid w:val="00831D98"/>
    <w:rsid w:val="00833F02"/>
    <w:rsid w:val="008348E5"/>
    <w:rsid w:val="00834F48"/>
    <w:rsid w:val="00835049"/>
    <w:rsid w:val="008352AD"/>
    <w:rsid w:val="008354E6"/>
    <w:rsid w:val="0083595F"/>
    <w:rsid w:val="00837B1B"/>
    <w:rsid w:val="0084066E"/>
    <w:rsid w:val="0084169F"/>
    <w:rsid w:val="00844218"/>
    <w:rsid w:val="008447C2"/>
    <w:rsid w:val="0084481D"/>
    <w:rsid w:val="00844A9C"/>
    <w:rsid w:val="00845701"/>
    <w:rsid w:val="00846236"/>
    <w:rsid w:val="00846571"/>
    <w:rsid w:val="0084678E"/>
    <w:rsid w:val="00847570"/>
    <w:rsid w:val="00850152"/>
    <w:rsid w:val="00851432"/>
    <w:rsid w:val="00851AC3"/>
    <w:rsid w:val="00851F44"/>
    <w:rsid w:val="008522B5"/>
    <w:rsid w:val="0085369F"/>
    <w:rsid w:val="00854962"/>
    <w:rsid w:val="00855C74"/>
    <w:rsid w:val="00855F90"/>
    <w:rsid w:val="0085746E"/>
    <w:rsid w:val="00860449"/>
    <w:rsid w:val="00860897"/>
    <w:rsid w:val="0086206C"/>
    <w:rsid w:val="0086242B"/>
    <w:rsid w:val="00863794"/>
    <w:rsid w:val="0086460C"/>
    <w:rsid w:val="00864C5D"/>
    <w:rsid w:val="008658E0"/>
    <w:rsid w:val="00865A0D"/>
    <w:rsid w:val="00865A95"/>
    <w:rsid w:val="0086627E"/>
    <w:rsid w:val="00866537"/>
    <w:rsid w:val="00866C97"/>
    <w:rsid w:val="008712C7"/>
    <w:rsid w:val="00871791"/>
    <w:rsid w:val="008741F6"/>
    <w:rsid w:val="00874A6A"/>
    <w:rsid w:val="008759EA"/>
    <w:rsid w:val="00877060"/>
    <w:rsid w:val="00877DF6"/>
    <w:rsid w:val="00877FA4"/>
    <w:rsid w:val="008829D7"/>
    <w:rsid w:val="00882BA8"/>
    <w:rsid w:val="00884B1E"/>
    <w:rsid w:val="00885574"/>
    <w:rsid w:val="00885E09"/>
    <w:rsid w:val="00887C43"/>
    <w:rsid w:val="00890A8A"/>
    <w:rsid w:val="00890B1E"/>
    <w:rsid w:val="008913EC"/>
    <w:rsid w:val="008921D1"/>
    <w:rsid w:val="00893337"/>
    <w:rsid w:val="008933FF"/>
    <w:rsid w:val="008937C5"/>
    <w:rsid w:val="00893FC9"/>
    <w:rsid w:val="0089453D"/>
    <w:rsid w:val="00894DE2"/>
    <w:rsid w:val="008975CE"/>
    <w:rsid w:val="008979AC"/>
    <w:rsid w:val="008979F0"/>
    <w:rsid w:val="008A0503"/>
    <w:rsid w:val="008A07CC"/>
    <w:rsid w:val="008A0D2C"/>
    <w:rsid w:val="008A294A"/>
    <w:rsid w:val="008A2E0D"/>
    <w:rsid w:val="008A41BA"/>
    <w:rsid w:val="008A4773"/>
    <w:rsid w:val="008A69BC"/>
    <w:rsid w:val="008B0144"/>
    <w:rsid w:val="008B1594"/>
    <w:rsid w:val="008B1833"/>
    <w:rsid w:val="008B1E6C"/>
    <w:rsid w:val="008B1EE4"/>
    <w:rsid w:val="008B2345"/>
    <w:rsid w:val="008B285A"/>
    <w:rsid w:val="008B30F8"/>
    <w:rsid w:val="008B3190"/>
    <w:rsid w:val="008B31FE"/>
    <w:rsid w:val="008B3208"/>
    <w:rsid w:val="008B6487"/>
    <w:rsid w:val="008B6B20"/>
    <w:rsid w:val="008B7FC8"/>
    <w:rsid w:val="008C065A"/>
    <w:rsid w:val="008C0918"/>
    <w:rsid w:val="008C0ED9"/>
    <w:rsid w:val="008C3DD3"/>
    <w:rsid w:val="008C3F2C"/>
    <w:rsid w:val="008C51AA"/>
    <w:rsid w:val="008C59A1"/>
    <w:rsid w:val="008C5B91"/>
    <w:rsid w:val="008C6065"/>
    <w:rsid w:val="008C6CB6"/>
    <w:rsid w:val="008C7509"/>
    <w:rsid w:val="008D0587"/>
    <w:rsid w:val="008D061C"/>
    <w:rsid w:val="008D0D09"/>
    <w:rsid w:val="008D245B"/>
    <w:rsid w:val="008D24B9"/>
    <w:rsid w:val="008D28F9"/>
    <w:rsid w:val="008D4102"/>
    <w:rsid w:val="008D454D"/>
    <w:rsid w:val="008D4916"/>
    <w:rsid w:val="008D49DE"/>
    <w:rsid w:val="008D5414"/>
    <w:rsid w:val="008D5678"/>
    <w:rsid w:val="008D625C"/>
    <w:rsid w:val="008D6E8F"/>
    <w:rsid w:val="008D770F"/>
    <w:rsid w:val="008D77E4"/>
    <w:rsid w:val="008E065D"/>
    <w:rsid w:val="008E19E6"/>
    <w:rsid w:val="008E23F2"/>
    <w:rsid w:val="008E280A"/>
    <w:rsid w:val="008E3F72"/>
    <w:rsid w:val="008E404B"/>
    <w:rsid w:val="008E4ECC"/>
    <w:rsid w:val="008E500C"/>
    <w:rsid w:val="008E558C"/>
    <w:rsid w:val="008E5A89"/>
    <w:rsid w:val="008E5D95"/>
    <w:rsid w:val="008E69D1"/>
    <w:rsid w:val="008E7514"/>
    <w:rsid w:val="008F171E"/>
    <w:rsid w:val="008F1793"/>
    <w:rsid w:val="008F353B"/>
    <w:rsid w:val="008F44C4"/>
    <w:rsid w:val="008F6BFB"/>
    <w:rsid w:val="008F6EBB"/>
    <w:rsid w:val="009009F8"/>
    <w:rsid w:val="009014FF"/>
    <w:rsid w:val="009015DA"/>
    <w:rsid w:val="00901C76"/>
    <w:rsid w:val="009032CD"/>
    <w:rsid w:val="00903368"/>
    <w:rsid w:val="00903D6C"/>
    <w:rsid w:val="009042DC"/>
    <w:rsid w:val="00904A0A"/>
    <w:rsid w:val="009052E9"/>
    <w:rsid w:val="00905BF1"/>
    <w:rsid w:val="009060A0"/>
    <w:rsid w:val="0090636C"/>
    <w:rsid w:val="00906F0F"/>
    <w:rsid w:val="00907A40"/>
    <w:rsid w:val="00907E57"/>
    <w:rsid w:val="00911FF7"/>
    <w:rsid w:val="00912107"/>
    <w:rsid w:val="00912274"/>
    <w:rsid w:val="00912A85"/>
    <w:rsid w:val="00913749"/>
    <w:rsid w:val="009139AC"/>
    <w:rsid w:val="00913AE2"/>
    <w:rsid w:val="009143D4"/>
    <w:rsid w:val="0091449E"/>
    <w:rsid w:val="009144CA"/>
    <w:rsid w:val="00914A4D"/>
    <w:rsid w:val="00915901"/>
    <w:rsid w:val="0091664E"/>
    <w:rsid w:val="00920CD4"/>
    <w:rsid w:val="009219FA"/>
    <w:rsid w:val="00923CF0"/>
    <w:rsid w:val="00925C20"/>
    <w:rsid w:val="00926765"/>
    <w:rsid w:val="00926D3C"/>
    <w:rsid w:val="00927706"/>
    <w:rsid w:val="0092794F"/>
    <w:rsid w:val="009279F7"/>
    <w:rsid w:val="0093039D"/>
    <w:rsid w:val="00930D73"/>
    <w:rsid w:val="009327B5"/>
    <w:rsid w:val="00932A18"/>
    <w:rsid w:val="00935CB8"/>
    <w:rsid w:val="009360A8"/>
    <w:rsid w:val="009400F7"/>
    <w:rsid w:val="00941839"/>
    <w:rsid w:val="00941C4B"/>
    <w:rsid w:val="009427DB"/>
    <w:rsid w:val="00942816"/>
    <w:rsid w:val="00942F12"/>
    <w:rsid w:val="00944670"/>
    <w:rsid w:val="00945A9D"/>
    <w:rsid w:val="00945C87"/>
    <w:rsid w:val="00945C8B"/>
    <w:rsid w:val="00945DC5"/>
    <w:rsid w:val="00945E50"/>
    <w:rsid w:val="00946901"/>
    <w:rsid w:val="00946FE7"/>
    <w:rsid w:val="009478CA"/>
    <w:rsid w:val="0095047D"/>
    <w:rsid w:val="0095079F"/>
    <w:rsid w:val="00951216"/>
    <w:rsid w:val="0095326F"/>
    <w:rsid w:val="0095480D"/>
    <w:rsid w:val="00954F0B"/>
    <w:rsid w:val="009558A0"/>
    <w:rsid w:val="00955902"/>
    <w:rsid w:val="00955A83"/>
    <w:rsid w:val="00956AF6"/>
    <w:rsid w:val="0095713A"/>
    <w:rsid w:val="0095747A"/>
    <w:rsid w:val="00957CA5"/>
    <w:rsid w:val="0096180E"/>
    <w:rsid w:val="00961BF4"/>
    <w:rsid w:val="0096210A"/>
    <w:rsid w:val="00964F88"/>
    <w:rsid w:val="009656B7"/>
    <w:rsid w:val="00965766"/>
    <w:rsid w:val="00965866"/>
    <w:rsid w:val="009666C8"/>
    <w:rsid w:val="00966736"/>
    <w:rsid w:val="0096748D"/>
    <w:rsid w:val="00970AD3"/>
    <w:rsid w:val="00971C63"/>
    <w:rsid w:val="00971D53"/>
    <w:rsid w:val="00972071"/>
    <w:rsid w:val="00972DB0"/>
    <w:rsid w:val="0097391D"/>
    <w:rsid w:val="00973C13"/>
    <w:rsid w:val="00974B04"/>
    <w:rsid w:val="00975BFC"/>
    <w:rsid w:val="00975E5C"/>
    <w:rsid w:val="009778DE"/>
    <w:rsid w:val="00977D1F"/>
    <w:rsid w:val="00980271"/>
    <w:rsid w:val="00980566"/>
    <w:rsid w:val="00982606"/>
    <w:rsid w:val="00983030"/>
    <w:rsid w:val="009842B1"/>
    <w:rsid w:val="00986DF2"/>
    <w:rsid w:val="00987D2D"/>
    <w:rsid w:val="009908AB"/>
    <w:rsid w:val="00990C82"/>
    <w:rsid w:val="009910BF"/>
    <w:rsid w:val="00992974"/>
    <w:rsid w:val="00993E08"/>
    <w:rsid w:val="009947F2"/>
    <w:rsid w:val="009949A6"/>
    <w:rsid w:val="00994AFF"/>
    <w:rsid w:val="00997461"/>
    <w:rsid w:val="00997A0E"/>
    <w:rsid w:val="00997B8C"/>
    <w:rsid w:val="00997F1D"/>
    <w:rsid w:val="009A0722"/>
    <w:rsid w:val="009A0740"/>
    <w:rsid w:val="009A0CEA"/>
    <w:rsid w:val="009A280E"/>
    <w:rsid w:val="009A2CF9"/>
    <w:rsid w:val="009A31F6"/>
    <w:rsid w:val="009A388A"/>
    <w:rsid w:val="009A4F9E"/>
    <w:rsid w:val="009A59BF"/>
    <w:rsid w:val="009A5CF3"/>
    <w:rsid w:val="009A6C1B"/>
    <w:rsid w:val="009A7661"/>
    <w:rsid w:val="009B05B7"/>
    <w:rsid w:val="009B0634"/>
    <w:rsid w:val="009B36B2"/>
    <w:rsid w:val="009B38E3"/>
    <w:rsid w:val="009B3CF5"/>
    <w:rsid w:val="009B3F0C"/>
    <w:rsid w:val="009B4BDC"/>
    <w:rsid w:val="009B67D6"/>
    <w:rsid w:val="009C035F"/>
    <w:rsid w:val="009C26AB"/>
    <w:rsid w:val="009C3BD1"/>
    <w:rsid w:val="009C5751"/>
    <w:rsid w:val="009C5A9D"/>
    <w:rsid w:val="009C5AF3"/>
    <w:rsid w:val="009C6475"/>
    <w:rsid w:val="009C6493"/>
    <w:rsid w:val="009C6BD3"/>
    <w:rsid w:val="009C7140"/>
    <w:rsid w:val="009D0BC3"/>
    <w:rsid w:val="009D1DBC"/>
    <w:rsid w:val="009D2396"/>
    <w:rsid w:val="009D2740"/>
    <w:rsid w:val="009D4475"/>
    <w:rsid w:val="009D474A"/>
    <w:rsid w:val="009D57F2"/>
    <w:rsid w:val="009D7267"/>
    <w:rsid w:val="009D726B"/>
    <w:rsid w:val="009D738F"/>
    <w:rsid w:val="009D7F57"/>
    <w:rsid w:val="009E05B1"/>
    <w:rsid w:val="009E11BD"/>
    <w:rsid w:val="009E18AD"/>
    <w:rsid w:val="009E199A"/>
    <w:rsid w:val="009E20EE"/>
    <w:rsid w:val="009E3725"/>
    <w:rsid w:val="009E3BB4"/>
    <w:rsid w:val="009E4942"/>
    <w:rsid w:val="009E4D29"/>
    <w:rsid w:val="009E5A9D"/>
    <w:rsid w:val="009E6C3F"/>
    <w:rsid w:val="009E72CE"/>
    <w:rsid w:val="009E7EFC"/>
    <w:rsid w:val="009F0368"/>
    <w:rsid w:val="009F112C"/>
    <w:rsid w:val="009F1651"/>
    <w:rsid w:val="009F1761"/>
    <w:rsid w:val="009F197F"/>
    <w:rsid w:val="009F1E2F"/>
    <w:rsid w:val="009F2899"/>
    <w:rsid w:val="009F3B11"/>
    <w:rsid w:val="009F3B60"/>
    <w:rsid w:val="009F3D56"/>
    <w:rsid w:val="009F3F4A"/>
    <w:rsid w:val="009F5788"/>
    <w:rsid w:val="009F61CD"/>
    <w:rsid w:val="009F6298"/>
    <w:rsid w:val="009F6DAC"/>
    <w:rsid w:val="009F7950"/>
    <w:rsid w:val="00A002F6"/>
    <w:rsid w:val="00A00E80"/>
    <w:rsid w:val="00A02016"/>
    <w:rsid w:val="00A033B7"/>
    <w:rsid w:val="00A03BB3"/>
    <w:rsid w:val="00A0456C"/>
    <w:rsid w:val="00A048B0"/>
    <w:rsid w:val="00A04B8E"/>
    <w:rsid w:val="00A04F23"/>
    <w:rsid w:val="00A04FF1"/>
    <w:rsid w:val="00A05565"/>
    <w:rsid w:val="00A0713B"/>
    <w:rsid w:val="00A07569"/>
    <w:rsid w:val="00A10076"/>
    <w:rsid w:val="00A101BD"/>
    <w:rsid w:val="00A10237"/>
    <w:rsid w:val="00A112EA"/>
    <w:rsid w:val="00A1195E"/>
    <w:rsid w:val="00A12527"/>
    <w:rsid w:val="00A13804"/>
    <w:rsid w:val="00A14729"/>
    <w:rsid w:val="00A147B1"/>
    <w:rsid w:val="00A14C21"/>
    <w:rsid w:val="00A1590D"/>
    <w:rsid w:val="00A166E7"/>
    <w:rsid w:val="00A20E84"/>
    <w:rsid w:val="00A20EE0"/>
    <w:rsid w:val="00A21809"/>
    <w:rsid w:val="00A21A8B"/>
    <w:rsid w:val="00A2237D"/>
    <w:rsid w:val="00A224C8"/>
    <w:rsid w:val="00A238A6"/>
    <w:rsid w:val="00A245C6"/>
    <w:rsid w:val="00A246C8"/>
    <w:rsid w:val="00A25A09"/>
    <w:rsid w:val="00A25D44"/>
    <w:rsid w:val="00A26645"/>
    <w:rsid w:val="00A266AC"/>
    <w:rsid w:val="00A26878"/>
    <w:rsid w:val="00A30CC3"/>
    <w:rsid w:val="00A3126F"/>
    <w:rsid w:val="00A342A2"/>
    <w:rsid w:val="00A34796"/>
    <w:rsid w:val="00A34902"/>
    <w:rsid w:val="00A34934"/>
    <w:rsid w:val="00A35A5B"/>
    <w:rsid w:val="00A43396"/>
    <w:rsid w:val="00A44036"/>
    <w:rsid w:val="00A44D64"/>
    <w:rsid w:val="00A44DF8"/>
    <w:rsid w:val="00A45614"/>
    <w:rsid w:val="00A4573E"/>
    <w:rsid w:val="00A45BED"/>
    <w:rsid w:val="00A462E2"/>
    <w:rsid w:val="00A47D2E"/>
    <w:rsid w:val="00A47E44"/>
    <w:rsid w:val="00A50238"/>
    <w:rsid w:val="00A5094A"/>
    <w:rsid w:val="00A50AAD"/>
    <w:rsid w:val="00A51C4E"/>
    <w:rsid w:val="00A51C86"/>
    <w:rsid w:val="00A52BEA"/>
    <w:rsid w:val="00A53241"/>
    <w:rsid w:val="00A54DBA"/>
    <w:rsid w:val="00A57310"/>
    <w:rsid w:val="00A61181"/>
    <w:rsid w:val="00A62886"/>
    <w:rsid w:val="00A63090"/>
    <w:rsid w:val="00A635E3"/>
    <w:rsid w:val="00A648B0"/>
    <w:rsid w:val="00A64E2B"/>
    <w:rsid w:val="00A6516F"/>
    <w:rsid w:val="00A66673"/>
    <w:rsid w:val="00A6669A"/>
    <w:rsid w:val="00A66860"/>
    <w:rsid w:val="00A672D2"/>
    <w:rsid w:val="00A67EAE"/>
    <w:rsid w:val="00A70027"/>
    <w:rsid w:val="00A70079"/>
    <w:rsid w:val="00A7071D"/>
    <w:rsid w:val="00A70929"/>
    <w:rsid w:val="00A70B33"/>
    <w:rsid w:val="00A70B3E"/>
    <w:rsid w:val="00A735BA"/>
    <w:rsid w:val="00A74102"/>
    <w:rsid w:val="00A7431D"/>
    <w:rsid w:val="00A74C60"/>
    <w:rsid w:val="00A74EE0"/>
    <w:rsid w:val="00A75741"/>
    <w:rsid w:val="00A766DF"/>
    <w:rsid w:val="00A7759D"/>
    <w:rsid w:val="00A77737"/>
    <w:rsid w:val="00A803D3"/>
    <w:rsid w:val="00A8043D"/>
    <w:rsid w:val="00A805EA"/>
    <w:rsid w:val="00A80829"/>
    <w:rsid w:val="00A8186F"/>
    <w:rsid w:val="00A82414"/>
    <w:rsid w:val="00A82D55"/>
    <w:rsid w:val="00A84B1E"/>
    <w:rsid w:val="00A86735"/>
    <w:rsid w:val="00A86B28"/>
    <w:rsid w:val="00A87005"/>
    <w:rsid w:val="00A8770E"/>
    <w:rsid w:val="00A9087A"/>
    <w:rsid w:val="00A908C6"/>
    <w:rsid w:val="00A90D8F"/>
    <w:rsid w:val="00A91109"/>
    <w:rsid w:val="00A913AF"/>
    <w:rsid w:val="00A92B28"/>
    <w:rsid w:val="00A92E83"/>
    <w:rsid w:val="00A941FB"/>
    <w:rsid w:val="00A945DD"/>
    <w:rsid w:val="00A95266"/>
    <w:rsid w:val="00A96DC5"/>
    <w:rsid w:val="00AA0016"/>
    <w:rsid w:val="00AA1198"/>
    <w:rsid w:val="00AA18D5"/>
    <w:rsid w:val="00AA255B"/>
    <w:rsid w:val="00AA27D2"/>
    <w:rsid w:val="00AA523A"/>
    <w:rsid w:val="00AA65E4"/>
    <w:rsid w:val="00AA6859"/>
    <w:rsid w:val="00AA7182"/>
    <w:rsid w:val="00AA783A"/>
    <w:rsid w:val="00AA7D5B"/>
    <w:rsid w:val="00AA7FF7"/>
    <w:rsid w:val="00AB242E"/>
    <w:rsid w:val="00AB2CDA"/>
    <w:rsid w:val="00AB2DB0"/>
    <w:rsid w:val="00AB47F7"/>
    <w:rsid w:val="00AB5196"/>
    <w:rsid w:val="00AB54BA"/>
    <w:rsid w:val="00AB6864"/>
    <w:rsid w:val="00AB6A80"/>
    <w:rsid w:val="00AB6C05"/>
    <w:rsid w:val="00AC05F7"/>
    <w:rsid w:val="00AC1E9E"/>
    <w:rsid w:val="00AC2F4E"/>
    <w:rsid w:val="00AC425D"/>
    <w:rsid w:val="00AC5074"/>
    <w:rsid w:val="00AC519F"/>
    <w:rsid w:val="00AC5212"/>
    <w:rsid w:val="00AC52EB"/>
    <w:rsid w:val="00AC5509"/>
    <w:rsid w:val="00AC5AD4"/>
    <w:rsid w:val="00AC60DF"/>
    <w:rsid w:val="00AC7997"/>
    <w:rsid w:val="00AD0961"/>
    <w:rsid w:val="00AD10ED"/>
    <w:rsid w:val="00AD19E8"/>
    <w:rsid w:val="00AD1E32"/>
    <w:rsid w:val="00AD20AB"/>
    <w:rsid w:val="00AD2626"/>
    <w:rsid w:val="00AD33D2"/>
    <w:rsid w:val="00AD341B"/>
    <w:rsid w:val="00AD3499"/>
    <w:rsid w:val="00AD36C5"/>
    <w:rsid w:val="00AD3DA4"/>
    <w:rsid w:val="00AD42E1"/>
    <w:rsid w:val="00AD46EB"/>
    <w:rsid w:val="00AD5E91"/>
    <w:rsid w:val="00AD62C1"/>
    <w:rsid w:val="00AD6760"/>
    <w:rsid w:val="00AD6B3B"/>
    <w:rsid w:val="00AD6D71"/>
    <w:rsid w:val="00AD78E5"/>
    <w:rsid w:val="00AD7B83"/>
    <w:rsid w:val="00AE0796"/>
    <w:rsid w:val="00AE0B61"/>
    <w:rsid w:val="00AE168B"/>
    <w:rsid w:val="00AE1A0D"/>
    <w:rsid w:val="00AE27B8"/>
    <w:rsid w:val="00AE2F42"/>
    <w:rsid w:val="00AE3B6E"/>
    <w:rsid w:val="00AE44EE"/>
    <w:rsid w:val="00AE70E0"/>
    <w:rsid w:val="00AE7420"/>
    <w:rsid w:val="00AF0059"/>
    <w:rsid w:val="00AF08F0"/>
    <w:rsid w:val="00AF0C2C"/>
    <w:rsid w:val="00AF0D43"/>
    <w:rsid w:val="00AF18C2"/>
    <w:rsid w:val="00AF2949"/>
    <w:rsid w:val="00AF2CA1"/>
    <w:rsid w:val="00AF593E"/>
    <w:rsid w:val="00AF5B08"/>
    <w:rsid w:val="00AF6718"/>
    <w:rsid w:val="00AF6DBD"/>
    <w:rsid w:val="00B018EC"/>
    <w:rsid w:val="00B02510"/>
    <w:rsid w:val="00B02517"/>
    <w:rsid w:val="00B03701"/>
    <w:rsid w:val="00B04BF7"/>
    <w:rsid w:val="00B050D5"/>
    <w:rsid w:val="00B05B3C"/>
    <w:rsid w:val="00B0607A"/>
    <w:rsid w:val="00B0626F"/>
    <w:rsid w:val="00B10DF7"/>
    <w:rsid w:val="00B119F6"/>
    <w:rsid w:val="00B13318"/>
    <w:rsid w:val="00B152D0"/>
    <w:rsid w:val="00B1534C"/>
    <w:rsid w:val="00B156FE"/>
    <w:rsid w:val="00B162A9"/>
    <w:rsid w:val="00B16389"/>
    <w:rsid w:val="00B1687F"/>
    <w:rsid w:val="00B17538"/>
    <w:rsid w:val="00B17736"/>
    <w:rsid w:val="00B20F0A"/>
    <w:rsid w:val="00B22CB1"/>
    <w:rsid w:val="00B246F2"/>
    <w:rsid w:val="00B25237"/>
    <w:rsid w:val="00B2541A"/>
    <w:rsid w:val="00B26103"/>
    <w:rsid w:val="00B2624B"/>
    <w:rsid w:val="00B270C6"/>
    <w:rsid w:val="00B27224"/>
    <w:rsid w:val="00B27387"/>
    <w:rsid w:val="00B302CE"/>
    <w:rsid w:val="00B31420"/>
    <w:rsid w:val="00B32DAD"/>
    <w:rsid w:val="00B33216"/>
    <w:rsid w:val="00B347E3"/>
    <w:rsid w:val="00B35067"/>
    <w:rsid w:val="00B354BF"/>
    <w:rsid w:val="00B3784C"/>
    <w:rsid w:val="00B3786B"/>
    <w:rsid w:val="00B37EA3"/>
    <w:rsid w:val="00B40FC3"/>
    <w:rsid w:val="00B414FA"/>
    <w:rsid w:val="00B420AC"/>
    <w:rsid w:val="00B42800"/>
    <w:rsid w:val="00B450DD"/>
    <w:rsid w:val="00B4620D"/>
    <w:rsid w:val="00B467A9"/>
    <w:rsid w:val="00B46B78"/>
    <w:rsid w:val="00B46BF7"/>
    <w:rsid w:val="00B474E4"/>
    <w:rsid w:val="00B47B37"/>
    <w:rsid w:val="00B509BB"/>
    <w:rsid w:val="00B50B1E"/>
    <w:rsid w:val="00B51380"/>
    <w:rsid w:val="00B51D93"/>
    <w:rsid w:val="00B5320A"/>
    <w:rsid w:val="00B53367"/>
    <w:rsid w:val="00B538DB"/>
    <w:rsid w:val="00B549B9"/>
    <w:rsid w:val="00B55006"/>
    <w:rsid w:val="00B5564C"/>
    <w:rsid w:val="00B568CC"/>
    <w:rsid w:val="00B61CB9"/>
    <w:rsid w:val="00B62825"/>
    <w:rsid w:val="00B64E92"/>
    <w:rsid w:val="00B653D5"/>
    <w:rsid w:val="00B65A10"/>
    <w:rsid w:val="00B6682E"/>
    <w:rsid w:val="00B674B8"/>
    <w:rsid w:val="00B705AA"/>
    <w:rsid w:val="00B715B6"/>
    <w:rsid w:val="00B72194"/>
    <w:rsid w:val="00B72293"/>
    <w:rsid w:val="00B73CBD"/>
    <w:rsid w:val="00B73EDB"/>
    <w:rsid w:val="00B742D3"/>
    <w:rsid w:val="00B74433"/>
    <w:rsid w:val="00B74538"/>
    <w:rsid w:val="00B74562"/>
    <w:rsid w:val="00B75369"/>
    <w:rsid w:val="00B76A4D"/>
    <w:rsid w:val="00B80181"/>
    <w:rsid w:val="00B8262B"/>
    <w:rsid w:val="00B826DB"/>
    <w:rsid w:val="00B82BDC"/>
    <w:rsid w:val="00B83C12"/>
    <w:rsid w:val="00B84273"/>
    <w:rsid w:val="00B84A33"/>
    <w:rsid w:val="00B84E5C"/>
    <w:rsid w:val="00B84E76"/>
    <w:rsid w:val="00B84EF4"/>
    <w:rsid w:val="00B86097"/>
    <w:rsid w:val="00B86190"/>
    <w:rsid w:val="00B86524"/>
    <w:rsid w:val="00B871BB"/>
    <w:rsid w:val="00B90974"/>
    <w:rsid w:val="00B909DE"/>
    <w:rsid w:val="00B90CEE"/>
    <w:rsid w:val="00B90EB3"/>
    <w:rsid w:val="00B91ADE"/>
    <w:rsid w:val="00B9201D"/>
    <w:rsid w:val="00B92DDC"/>
    <w:rsid w:val="00B931C0"/>
    <w:rsid w:val="00B957BE"/>
    <w:rsid w:val="00B95DDD"/>
    <w:rsid w:val="00B97245"/>
    <w:rsid w:val="00B97F4F"/>
    <w:rsid w:val="00BA2BA7"/>
    <w:rsid w:val="00BA48C4"/>
    <w:rsid w:val="00BA4B1D"/>
    <w:rsid w:val="00BA4E07"/>
    <w:rsid w:val="00BA52BE"/>
    <w:rsid w:val="00BA568B"/>
    <w:rsid w:val="00BA6282"/>
    <w:rsid w:val="00BA6777"/>
    <w:rsid w:val="00BA679F"/>
    <w:rsid w:val="00BA6C5D"/>
    <w:rsid w:val="00BA70AE"/>
    <w:rsid w:val="00BB06EF"/>
    <w:rsid w:val="00BB0E20"/>
    <w:rsid w:val="00BB0E71"/>
    <w:rsid w:val="00BB1E26"/>
    <w:rsid w:val="00BB3ABE"/>
    <w:rsid w:val="00BB49B8"/>
    <w:rsid w:val="00BB4F20"/>
    <w:rsid w:val="00BB7B0C"/>
    <w:rsid w:val="00BC2314"/>
    <w:rsid w:val="00BC386A"/>
    <w:rsid w:val="00BC4F19"/>
    <w:rsid w:val="00BC5C20"/>
    <w:rsid w:val="00BC5F13"/>
    <w:rsid w:val="00BC606B"/>
    <w:rsid w:val="00BC730F"/>
    <w:rsid w:val="00BD163D"/>
    <w:rsid w:val="00BD17EC"/>
    <w:rsid w:val="00BD1E15"/>
    <w:rsid w:val="00BD2B9D"/>
    <w:rsid w:val="00BD4EF4"/>
    <w:rsid w:val="00BD55D6"/>
    <w:rsid w:val="00BD568D"/>
    <w:rsid w:val="00BD56AF"/>
    <w:rsid w:val="00BD5736"/>
    <w:rsid w:val="00BD6886"/>
    <w:rsid w:val="00BD6C3B"/>
    <w:rsid w:val="00BD7262"/>
    <w:rsid w:val="00BD7ED6"/>
    <w:rsid w:val="00BE11BE"/>
    <w:rsid w:val="00BE175C"/>
    <w:rsid w:val="00BE1996"/>
    <w:rsid w:val="00BE21BA"/>
    <w:rsid w:val="00BE228A"/>
    <w:rsid w:val="00BE2562"/>
    <w:rsid w:val="00BE2702"/>
    <w:rsid w:val="00BE2989"/>
    <w:rsid w:val="00BE331F"/>
    <w:rsid w:val="00BE4635"/>
    <w:rsid w:val="00BE6120"/>
    <w:rsid w:val="00BE7475"/>
    <w:rsid w:val="00BE76BC"/>
    <w:rsid w:val="00BF2FD9"/>
    <w:rsid w:val="00BF3673"/>
    <w:rsid w:val="00BF4CA1"/>
    <w:rsid w:val="00BF4E04"/>
    <w:rsid w:val="00BF4E57"/>
    <w:rsid w:val="00BF4F5F"/>
    <w:rsid w:val="00BF5079"/>
    <w:rsid w:val="00BF54A5"/>
    <w:rsid w:val="00BF5C9B"/>
    <w:rsid w:val="00BF6356"/>
    <w:rsid w:val="00BF6B89"/>
    <w:rsid w:val="00BF6F9D"/>
    <w:rsid w:val="00C000EA"/>
    <w:rsid w:val="00C01D58"/>
    <w:rsid w:val="00C03979"/>
    <w:rsid w:val="00C0398E"/>
    <w:rsid w:val="00C039F9"/>
    <w:rsid w:val="00C04C73"/>
    <w:rsid w:val="00C05853"/>
    <w:rsid w:val="00C06097"/>
    <w:rsid w:val="00C063BE"/>
    <w:rsid w:val="00C06663"/>
    <w:rsid w:val="00C06B87"/>
    <w:rsid w:val="00C06F3F"/>
    <w:rsid w:val="00C07992"/>
    <w:rsid w:val="00C10375"/>
    <w:rsid w:val="00C10480"/>
    <w:rsid w:val="00C1060C"/>
    <w:rsid w:val="00C10CD9"/>
    <w:rsid w:val="00C11160"/>
    <w:rsid w:val="00C12236"/>
    <w:rsid w:val="00C1294C"/>
    <w:rsid w:val="00C12AA8"/>
    <w:rsid w:val="00C16717"/>
    <w:rsid w:val="00C170EE"/>
    <w:rsid w:val="00C202E9"/>
    <w:rsid w:val="00C20821"/>
    <w:rsid w:val="00C208E9"/>
    <w:rsid w:val="00C21528"/>
    <w:rsid w:val="00C22469"/>
    <w:rsid w:val="00C25178"/>
    <w:rsid w:val="00C25931"/>
    <w:rsid w:val="00C2643A"/>
    <w:rsid w:val="00C2739E"/>
    <w:rsid w:val="00C278FF"/>
    <w:rsid w:val="00C3012F"/>
    <w:rsid w:val="00C30816"/>
    <w:rsid w:val="00C32E56"/>
    <w:rsid w:val="00C32ED6"/>
    <w:rsid w:val="00C32F61"/>
    <w:rsid w:val="00C3464B"/>
    <w:rsid w:val="00C35639"/>
    <w:rsid w:val="00C35F11"/>
    <w:rsid w:val="00C3634F"/>
    <w:rsid w:val="00C36502"/>
    <w:rsid w:val="00C36B1B"/>
    <w:rsid w:val="00C37268"/>
    <w:rsid w:val="00C37F28"/>
    <w:rsid w:val="00C44686"/>
    <w:rsid w:val="00C450AB"/>
    <w:rsid w:val="00C4637A"/>
    <w:rsid w:val="00C46AAA"/>
    <w:rsid w:val="00C4720C"/>
    <w:rsid w:val="00C47F7E"/>
    <w:rsid w:val="00C50FFD"/>
    <w:rsid w:val="00C5176B"/>
    <w:rsid w:val="00C52A2D"/>
    <w:rsid w:val="00C52B2A"/>
    <w:rsid w:val="00C53E38"/>
    <w:rsid w:val="00C55571"/>
    <w:rsid w:val="00C557BB"/>
    <w:rsid w:val="00C55E3B"/>
    <w:rsid w:val="00C56206"/>
    <w:rsid w:val="00C574EE"/>
    <w:rsid w:val="00C6028B"/>
    <w:rsid w:val="00C61630"/>
    <w:rsid w:val="00C61E91"/>
    <w:rsid w:val="00C63B20"/>
    <w:rsid w:val="00C64BBF"/>
    <w:rsid w:val="00C64F8D"/>
    <w:rsid w:val="00C66966"/>
    <w:rsid w:val="00C70CC8"/>
    <w:rsid w:val="00C70EE9"/>
    <w:rsid w:val="00C7133F"/>
    <w:rsid w:val="00C71702"/>
    <w:rsid w:val="00C7234E"/>
    <w:rsid w:val="00C72BA6"/>
    <w:rsid w:val="00C734B3"/>
    <w:rsid w:val="00C73E52"/>
    <w:rsid w:val="00C760A1"/>
    <w:rsid w:val="00C76B71"/>
    <w:rsid w:val="00C77BE8"/>
    <w:rsid w:val="00C77D71"/>
    <w:rsid w:val="00C809A1"/>
    <w:rsid w:val="00C81125"/>
    <w:rsid w:val="00C8153B"/>
    <w:rsid w:val="00C81CF6"/>
    <w:rsid w:val="00C83F29"/>
    <w:rsid w:val="00C840FD"/>
    <w:rsid w:val="00C8413A"/>
    <w:rsid w:val="00C845A5"/>
    <w:rsid w:val="00C85389"/>
    <w:rsid w:val="00C85960"/>
    <w:rsid w:val="00C85CAE"/>
    <w:rsid w:val="00C861FD"/>
    <w:rsid w:val="00C87405"/>
    <w:rsid w:val="00C8746E"/>
    <w:rsid w:val="00C8762A"/>
    <w:rsid w:val="00C877AA"/>
    <w:rsid w:val="00C87D59"/>
    <w:rsid w:val="00C87E65"/>
    <w:rsid w:val="00C906F5"/>
    <w:rsid w:val="00C90A54"/>
    <w:rsid w:val="00C90B46"/>
    <w:rsid w:val="00C91BF6"/>
    <w:rsid w:val="00C92803"/>
    <w:rsid w:val="00C92CF4"/>
    <w:rsid w:val="00C9391F"/>
    <w:rsid w:val="00C94D5B"/>
    <w:rsid w:val="00C9626F"/>
    <w:rsid w:val="00C96E2A"/>
    <w:rsid w:val="00C970DA"/>
    <w:rsid w:val="00C975B9"/>
    <w:rsid w:val="00CA21A5"/>
    <w:rsid w:val="00CA2846"/>
    <w:rsid w:val="00CA2882"/>
    <w:rsid w:val="00CA2B63"/>
    <w:rsid w:val="00CA2D7F"/>
    <w:rsid w:val="00CA338F"/>
    <w:rsid w:val="00CA3EA0"/>
    <w:rsid w:val="00CA42FD"/>
    <w:rsid w:val="00CA4A09"/>
    <w:rsid w:val="00CA4B73"/>
    <w:rsid w:val="00CA5681"/>
    <w:rsid w:val="00CA5736"/>
    <w:rsid w:val="00CA5BBF"/>
    <w:rsid w:val="00CA6266"/>
    <w:rsid w:val="00CA64A2"/>
    <w:rsid w:val="00CA650F"/>
    <w:rsid w:val="00CA70E4"/>
    <w:rsid w:val="00CB03DE"/>
    <w:rsid w:val="00CB16E8"/>
    <w:rsid w:val="00CB1B87"/>
    <w:rsid w:val="00CB214D"/>
    <w:rsid w:val="00CB233E"/>
    <w:rsid w:val="00CB23C2"/>
    <w:rsid w:val="00CB25DB"/>
    <w:rsid w:val="00CB2D3C"/>
    <w:rsid w:val="00CB2D9D"/>
    <w:rsid w:val="00CB35E4"/>
    <w:rsid w:val="00CB3FFB"/>
    <w:rsid w:val="00CB4921"/>
    <w:rsid w:val="00CB6334"/>
    <w:rsid w:val="00CB6BC8"/>
    <w:rsid w:val="00CB7DA1"/>
    <w:rsid w:val="00CC045C"/>
    <w:rsid w:val="00CC0990"/>
    <w:rsid w:val="00CC0AF0"/>
    <w:rsid w:val="00CC1DA7"/>
    <w:rsid w:val="00CC292F"/>
    <w:rsid w:val="00CC3555"/>
    <w:rsid w:val="00CC3A9A"/>
    <w:rsid w:val="00CC3E80"/>
    <w:rsid w:val="00CC3FE9"/>
    <w:rsid w:val="00CC51C3"/>
    <w:rsid w:val="00CC5507"/>
    <w:rsid w:val="00CC57D1"/>
    <w:rsid w:val="00CC7946"/>
    <w:rsid w:val="00CD0339"/>
    <w:rsid w:val="00CD2248"/>
    <w:rsid w:val="00CD2411"/>
    <w:rsid w:val="00CD2F73"/>
    <w:rsid w:val="00CD3133"/>
    <w:rsid w:val="00CD3C84"/>
    <w:rsid w:val="00CD4B79"/>
    <w:rsid w:val="00CD4EDB"/>
    <w:rsid w:val="00CD4EE5"/>
    <w:rsid w:val="00CD50F9"/>
    <w:rsid w:val="00CD566D"/>
    <w:rsid w:val="00CD5F97"/>
    <w:rsid w:val="00CD6CF1"/>
    <w:rsid w:val="00CE097B"/>
    <w:rsid w:val="00CE12D5"/>
    <w:rsid w:val="00CE12DF"/>
    <w:rsid w:val="00CE3823"/>
    <w:rsid w:val="00CE3DF1"/>
    <w:rsid w:val="00CE454B"/>
    <w:rsid w:val="00CE52D0"/>
    <w:rsid w:val="00CE69E0"/>
    <w:rsid w:val="00CE6E76"/>
    <w:rsid w:val="00CE6EAC"/>
    <w:rsid w:val="00CF14C3"/>
    <w:rsid w:val="00CF1894"/>
    <w:rsid w:val="00CF3CE9"/>
    <w:rsid w:val="00CF3FD5"/>
    <w:rsid w:val="00CF5181"/>
    <w:rsid w:val="00CF6AD9"/>
    <w:rsid w:val="00CF6E3D"/>
    <w:rsid w:val="00CF72B4"/>
    <w:rsid w:val="00D005F8"/>
    <w:rsid w:val="00D00701"/>
    <w:rsid w:val="00D0097B"/>
    <w:rsid w:val="00D026F5"/>
    <w:rsid w:val="00D053ED"/>
    <w:rsid w:val="00D0671A"/>
    <w:rsid w:val="00D07092"/>
    <w:rsid w:val="00D07674"/>
    <w:rsid w:val="00D07C34"/>
    <w:rsid w:val="00D107B2"/>
    <w:rsid w:val="00D1095A"/>
    <w:rsid w:val="00D11DAD"/>
    <w:rsid w:val="00D1244B"/>
    <w:rsid w:val="00D14033"/>
    <w:rsid w:val="00D145B4"/>
    <w:rsid w:val="00D14B03"/>
    <w:rsid w:val="00D14CD1"/>
    <w:rsid w:val="00D167E7"/>
    <w:rsid w:val="00D17F02"/>
    <w:rsid w:val="00D20C9A"/>
    <w:rsid w:val="00D22830"/>
    <w:rsid w:val="00D238FD"/>
    <w:rsid w:val="00D2556F"/>
    <w:rsid w:val="00D25C25"/>
    <w:rsid w:val="00D26262"/>
    <w:rsid w:val="00D267C9"/>
    <w:rsid w:val="00D26EBF"/>
    <w:rsid w:val="00D277D6"/>
    <w:rsid w:val="00D27F77"/>
    <w:rsid w:val="00D27F8E"/>
    <w:rsid w:val="00D30735"/>
    <w:rsid w:val="00D30C18"/>
    <w:rsid w:val="00D30F5E"/>
    <w:rsid w:val="00D31521"/>
    <w:rsid w:val="00D3181B"/>
    <w:rsid w:val="00D31CF5"/>
    <w:rsid w:val="00D334BF"/>
    <w:rsid w:val="00D3437D"/>
    <w:rsid w:val="00D34431"/>
    <w:rsid w:val="00D346E2"/>
    <w:rsid w:val="00D363AD"/>
    <w:rsid w:val="00D3644E"/>
    <w:rsid w:val="00D4112F"/>
    <w:rsid w:val="00D411A6"/>
    <w:rsid w:val="00D414C1"/>
    <w:rsid w:val="00D41E77"/>
    <w:rsid w:val="00D427F4"/>
    <w:rsid w:val="00D42B47"/>
    <w:rsid w:val="00D43931"/>
    <w:rsid w:val="00D44FD0"/>
    <w:rsid w:val="00D451DB"/>
    <w:rsid w:val="00D4564F"/>
    <w:rsid w:val="00D4695D"/>
    <w:rsid w:val="00D46C96"/>
    <w:rsid w:val="00D46D8A"/>
    <w:rsid w:val="00D46F36"/>
    <w:rsid w:val="00D475C8"/>
    <w:rsid w:val="00D506DF"/>
    <w:rsid w:val="00D52397"/>
    <w:rsid w:val="00D52DCD"/>
    <w:rsid w:val="00D533AF"/>
    <w:rsid w:val="00D54958"/>
    <w:rsid w:val="00D55F42"/>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1F7D"/>
    <w:rsid w:val="00D73BEC"/>
    <w:rsid w:val="00D73D3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31"/>
    <w:rsid w:val="00D874EE"/>
    <w:rsid w:val="00D87610"/>
    <w:rsid w:val="00D87A73"/>
    <w:rsid w:val="00D90284"/>
    <w:rsid w:val="00D908BF"/>
    <w:rsid w:val="00D913C8"/>
    <w:rsid w:val="00D91AD5"/>
    <w:rsid w:val="00D92088"/>
    <w:rsid w:val="00D92784"/>
    <w:rsid w:val="00D933BB"/>
    <w:rsid w:val="00D946D9"/>
    <w:rsid w:val="00D94726"/>
    <w:rsid w:val="00D95B56"/>
    <w:rsid w:val="00D95F41"/>
    <w:rsid w:val="00D964AE"/>
    <w:rsid w:val="00D968A8"/>
    <w:rsid w:val="00D9690E"/>
    <w:rsid w:val="00D96A77"/>
    <w:rsid w:val="00D96A9E"/>
    <w:rsid w:val="00D96D31"/>
    <w:rsid w:val="00D96DA7"/>
    <w:rsid w:val="00DA06C7"/>
    <w:rsid w:val="00DA226D"/>
    <w:rsid w:val="00DA259E"/>
    <w:rsid w:val="00DA3038"/>
    <w:rsid w:val="00DA319E"/>
    <w:rsid w:val="00DA454E"/>
    <w:rsid w:val="00DA50C3"/>
    <w:rsid w:val="00DA7602"/>
    <w:rsid w:val="00DB0E05"/>
    <w:rsid w:val="00DB11EA"/>
    <w:rsid w:val="00DB287C"/>
    <w:rsid w:val="00DB338F"/>
    <w:rsid w:val="00DB3FC1"/>
    <w:rsid w:val="00DB4158"/>
    <w:rsid w:val="00DB436A"/>
    <w:rsid w:val="00DB5102"/>
    <w:rsid w:val="00DB5C3E"/>
    <w:rsid w:val="00DB73D7"/>
    <w:rsid w:val="00DC07B5"/>
    <w:rsid w:val="00DC2519"/>
    <w:rsid w:val="00DC35DA"/>
    <w:rsid w:val="00DC38AE"/>
    <w:rsid w:val="00DC4366"/>
    <w:rsid w:val="00DC6E27"/>
    <w:rsid w:val="00DC7219"/>
    <w:rsid w:val="00DD1018"/>
    <w:rsid w:val="00DD1A0E"/>
    <w:rsid w:val="00DD2341"/>
    <w:rsid w:val="00DD2F27"/>
    <w:rsid w:val="00DD3B90"/>
    <w:rsid w:val="00DD4461"/>
    <w:rsid w:val="00DD46C8"/>
    <w:rsid w:val="00DD471E"/>
    <w:rsid w:val="00DD5241"/>
    <w:rsid w:val="00DD66A6"/>
    <w:rsid w:val="00DD6929"/>
    <w:rsid w:val="00DD6D45"/>
    <w:rsid w:val="00DD70C4"/>
    <w:rsid w:val="00DE14F5"/>
    <w:rsid w:val="00DE1B3F"/>
    <w:rsid w:val="00DE208B"/>
    <w:rsid w:val="00DE230E"/>
    <w:rsid w:val="00DE2DBB"/>
    <w:rsid w:val="00DE30BA"/>
    <w:rsid w:val="00DE36CF"/>
    <w:rsid w:val="00DE46A4"/>
    <w:rsid w:val="00DE488B"/>
    <w:rsid w:val="00DE4CAA"/>
    <w:rsid w:val="00DE5147"/>
    <w:rsid w:val="00DE5576"/>
    <w:rsid w:val="00DE571D"/>
    <w:rsid w:val="00DE614A"/>
    <w:rsid w:val="00DE6210"/>
    <w:rsid w:val="00DF1019"/>
    <w:rsid w:val="00DF34C2"/>
    <w:rsid w:val="00DF3681"/>
    <w:rsid w:val="00DF3CA6"/>
    <w:rsid w:val="00DF3EA2"/>
    <w:rsid w:val="00DF5257"/>
    <w:rsid w:val="00DF5A45"/>
    <w:rsid w:val="00DF6F60"/>
    <w:rsid w:val="00DF7417"/>
    <w:rsid w:val="00DF7965"/>
    <w:rsid w:val="00E001DD"/>
    <w:rsid w:val="00E00A5E"/>
    <w:rsid w:val="00E00ACD"/>
    <w:rsid w:val="00E0593F"/>
    <w:rsid w:val="00E06066"/>
    <w:rsid w:val="00E0618B"/>
    <w:rsid w:val="00E10989"/>
    <w:rsid w:val="00E14360"/>
    <w:rsid w:val="00E20084"/>
    <w:rsid w:val="00E203DC"/>
    <w:rsid w:val="00E20A04"/>
    <w:rsid w:val="00E20B06"/>
    <w:rsid w:val="00E221A0"/>
    <w:rsid w:val="00E22208"/>
    <w:rsid w:val="00E22428"/>
    <w:rsid w:val="00E226E5"/>
    <w:rsid w:val="00E22949"/>
    <w:rsid w:val="00E22E29"/>
    <w:rsid w:val="00E23120"/>
    <w:rsid w:val="00E2367D"/>
    <w:rsid w:val="00E240F3"/>
    <w:rsid w:val="00E24B9E"/>
    <w:rsid w:val="00E24FCC"/>
    <w:rsid w:val="00E25695"/>
    <w:rsid w:val="00E25E60"/>
    <w:rsid w:val="00E2608F"/>
    <w:rsid w:val="00E2626A"/>
    <w:rsid w:val="00E26FF0"/>
    <w:rsid w:val="00E278A2"/>
    <w:rsid w:val="00E279E1"/>
    <w:rsid w:val="00E30364"/>
    <w:rsid w:val="00E30CD0"/>
    <w:rsid w:val="00E318AE"/>
    <w:rsid w:val="00E31A33"/>
    <w:rsid w:val="00E325F3"/>
    <w:rsid w:val="00E33527"/>
    <w:rsid w:val="00E338C0"/>
    <w:rsid w:val="00E33A8C"/>
    <w:rsid w:val="00E33B87"/>
    <w:rsid w:val="00E33C61"/>
    <w:rsid w:val="00E350DC"/>
    <w:rsid w:val="00E37305"/>
    <w:rsid w:val="00E4010E"/>
    <w:rsid w:val="00E40300"/>
    <w:rsid w:val="00E40F8E"/>
    <w:rsid w:val="00E41123"/>
    <w:rsid w:val="00E412EB"/>
    <w:rsid w:val="00E41860"/>
    <w:rsid w:val="00E418B5"/>
    <w:rsid w:val="00E42D9F"/>
    <w:rsid w:val="00E444E1"/>
    <w:rsid w:val="00E45D66"/>
    <w:rsid w:val="00E4616C"/>
    <w:rsid w:val="00E47125"/>
    <w:rsid w:val="00E47AEB"/>
    <w:rsid w:val="00E5004A"/>
    <w:rsid w:val="00E500B3"/>
    <w:rsid w:val="00E50E5D"/>
    <w:rsid w:val="00E52A0D"/>
    <w:rsid w:val="00E52D65"/>
    <w:rsid w:val="00E52F53"/>
    <w:rsid w:val="00E53F93"/>
    <w:rsid w:val="00E54083"/>
    <w:rsid w:val="00E54094"/>
    <w:rsid w:val="00E54C05"/>
    <w:rsid w:val="00E56B44"/>
    <w:rsid w:val="00E6027B"/>
    <w:rsid w:val="00E60EA0"/>
    <w:rsid w:val="00E61214"/>
    <w:rsid w:val="00E613E2"/>
    <w:rsid w:val="00E6210F"/>
    <w:rsid w:val="00E6213C"/>
    <w:rsid w:val="00E624BA"/>
    <w:rsid w:val="00E62AE3"/>
    <w:rsid w:val="00E62C33"/>
    <w:rsid w:val="00E63E33"/>
    <w:rsid w:val="00E64945"/>
    <w:rsid w:val="00E65002"/>
    <w:rsid w:val="00E6589C"/>
    <w:rsid w:val="00E65A91"/>
    <w:rsid w:val="00E65BFA"/>
    <w:rsid w:val="00E6650A"/>
    <w:rsid w:val="00E67C4B"/>
    <w:rsid w:val="00E67CB4"/>
    <w:rsid w:val="00E70179"/>
    <w:rsid w:val="00E70372"/>
    <w:rsid w:val="00E71678"/>
    <w:rsid w:val="00E71901"/>
    <w:rsid w:val="00E72D79"/>
    <w:rsid w:val="00E72E42"/>
    <w:rsid w:val="00E7364A"/>
    <w:rsid w:val="00E7393E"/>
    <w:rsid w:val="00E73AB2"/>
    <w:rsid w:val="00E7611F"/>
    <w:rsid w:val="00E769EE"/>
    <w:rsid w:val="00E76F5E"/>
    <w:rsid w:val="00E77104"/>
    <w:rsid w:val="00E80A7E"/>
    <w:rsid w:val="00E81408"/>
    <w:rsid w:val="00E81C85"/>
    <w:rsid w:val="00E82D53"/>
    <w:rsid w:val="00E833E2"/>
    <w:rsid w:val="00E8405C"/>
    <w:rsid w:val="00E85AF2"/>
    <w:rsid w:val="00E85DED"/>
    <w:rsid w:val="00E85F84"/>
    <w:rsid w:val="00E8658C"/>
    <w:rsid w:val="00E87D0E"/>
    <w:rsid w:val="00E904AF"/>
    <w:rsid w:val="00E905C4"/>
    <w:rsid w:val="00E9140B"/>
    <w:rsid w:val="00E91C7F"/>
    <w:rsid w:val="00E91EB6"/>
    <w:rsid w:val="00E91F79"/>
    <w:rsid w:val="00E9226A"/>
    <w:rsid w:val="00E9257A"/>
    <w:rsid w:val="00E94421"/>
    <w:rsid w:val="00E9599E"/>
    <w:rsid w:val="00E96793"/>
    <w:rsid w:val="00E9732A"/>
    <w:rsid w:val="00E97782"/>
    <w:rsid w:val="00E97968"/>
    <w:rsid w:val="00EA0727"/>
    <w:rsid w:val="00EA0A28"/>
    <w:rsid w:val="00EA233B"/>
    <w:rsid w:val="00EA3BED"/>
    <w:rsid w:val="00EA5993"/>
    <w:rsid w:val="00EA638D"/>
    <w:rsid w:val="00EA739B"/>
    <w:rsid w:val="00EA7436"/>
    <w:rsid w:val="00EA7461"/>
    <w:rsid w:val="00EA7A43"/>
    <w:rsid w:val="00EB0BB1"/>
    <w:rsid w:val="00EB0D02"/>
    <w:rsid w:val="00EB1465"/>
    <w:rsid w:val="00EB1F32"/>
    <w:rsid w:val="00EB3A9C"/>
    <w:rsid w:val="00EB3D38"/>
    <w:rsid w:val="00EB4B1E"/>
    <w:rsid w:val="00EB5164"/>
    <w:rsid w:val="00EB5422"/>
    <w:rsid w:val="00EB5A1D"/>
    <w:rsid w:val="00EB62BF"/>
    <w:rsid w:val="00EB687A"/>
    <w:rsid w:val="00EB6FD6"/>
    <w:rsid w:val="00EB7C03"/>
    <w:rsid w:val="00EB7C5B"/>
    <w:rsid w:val="00EC0D8E"/>
    <w:rsid w:val="00EC0E60"/>
    <w:rsid w:val="00EC18F6"/>
    <w:rsid w:val="00EC256F"/>
    <w:rsid w:val="00EC2D91"/>
    <w:rsid w:val="00EC2F56"/>
    <w:rsid w:val="00EC3C94"/>
    <w:rsid w:val="00EC3DA7"/>
    <w:rsid w:val="00EC4178"/>
    <w:rsid w:val="00EC4D01"/>
    <w:rsid w:val="00EC4D3B"/>
    <w:rsid w:val="00EC584B"/>
    <w:rsid w:val="00EC5C94"/>
    <w:rsid w:val="00EC72A3"/>
    <w:rsid w:val="00ED0938"/>
    <w:rsid w:val="00ED0993"/>
    <w:rsid w:val="00ED13E0"/>
    <w:rsid w:val="00ED2FB2"/>
    <w:rsid w:val="00ED3A36"/>
    <w:rsid w:val="00ED3BFB"/>
    <w:rsid w:val="00ED4185"/>
    <w:rsid w:val="00ED4807"/>
    <w:rsid w:val="00ED6978"/>
    <w:rsid w:val="00ED7620"/>
    <w:rsid w:val="00ED79D7"/>
    <w:rsid w:val="00EE0AB2"/>
    <w:rsid w:val="00EE185A"/>
    <w:rsid w:val="00EE2A21"/>
    <w:rsid w:val="00EE2ED3"/>
    <w:rsid w:val="00EE66B0"/>
    <w:rsid w:val="00EE6E10"/>
    <w:rsid w:val="00EE70DD"/>
    <w:rsid w:val="00EF1FAB"/>
    <w:rsid w:val="00EF29BF"/>
    <w:rsid w:val="00EF398B"/>
    <w:rsid w:val="00EF43B2"/>
    <w:rsid w:val="00EF52E5"/>
    <w:rsid w:val="00EF5E95"/>
    <w:rsid w:val="00F008BE"/>
    <w:rsid w:val="00F00A47"/>
    <w:rsid w:val="00F014F4"/>
    <w:rsid w:val="00F0267E"/>
    <w:rsid w:val="00F0286A"/>
    <w:rsid w:val="00F033FE"/>
    <w:rsid w:val="00F03715"/>
    <w:rsid w:val="00F05EAE"/>
    <w:rsid w:val="00F069EF"/>
    <w:rsid w:val="00F07458"/>
    <w:rsid w:val="00F111C2"/>
    <w:rsid w:val="00F1134E"/>
    <w:rsid w:val="00F11AEC"/>
    <w:rsid w:val="00F12959"/>
    <w:rsid w:val="00F130F6"/>
    <w:rsid w:val="00F13526"/>
    <w:rsid w:val="00F13B5B"/>
    <w:rsid w:val="00F14B94"/>
    <w:rsid w:val="00F15521"/>
    <w:rsid w:val="00F15B26"/>
    <w:rsid w:val="00F17891"/>
    <w:rsid w:val="00F20191"/>
    <w:rsid w:val="00F207DD"/>
    <w:rsid w:val="00F21BAA"/>
    <w:rsid w:val="00F22F88"/>
    <w:rsid w:val="00F23066"/>
    <w:rsid w:val="00F23E94"/>
    <w:rsid w:val="00F24435"/>
    <w:rsid w:val="00F24E65"/>
    <w:rsid w:val="00F2657B"/>
    <w:rsid w:val="00F2786F"/>
    <w:rsid w:val="00F27DE0"/>
    <w:rsid w:val="00F31773"/>
    <w:rsid w:val="00F31A73"/>
    <w:rsid w:val="00F32485"/>
    <w:rsid w:val="00F32D4B"/>
    <w:rsid w:val="00F33162"/>
    <w:rsid w:val="00F3506B"/>
    <w:rsid w:val="00F35CD7"/>
    <w:rsid w:val="00F36E04"/>
    <w:rsid w:val="00F378D5"/>
    <w:rsid w:val="00F41BC0"/>
    <w:rsid w:val="00F43007"/>
    <w:rsid w:val="00F4366F"/>
    <w:rsid w:val="00F44D05"/>
    <w:rsid w:val="00F44D54"/>
    <w:rsid w:val="00F472D1"/>
    <w:rsid w:val="00F4767D"/>
    <w:rsid w:val="00F508F0"/>
    <w:rsid w:val="00F50C85"/>
    <w:rsid w:val="00F51224"/>
    <w:rsid w:val="00F51687"/>
    <w:rsid w:val="00F5360C"/>
    <w:rsid w:val="00F53EAB"/>
    <w:rsid w:val="00F54C73"/>
    <w:rsid w:val="00F551E1"/>
    <w:rsid w:val="00F56774"/>
    <w:rsid w:val="00F6023E"/>
    <w:rsid w:val="00F603FA"/>
    <w:rsid w:val="00F605A5"/>
    <w:rsid w:val="00F613BF"/>
    <w:rsid w:val="00F630BC"/>
    <w:rsid w:val="00F631B5"/>
    <w:rsid w:val="00F63C42"/>
    <w:rsid w:val="00F63C93"/>
    <w:rsid w:val="00F63D8B"/>
    <w:rsid w:val="00F647BF"/>
    <w:rsid w:val="00F64CD0"/>
    <w:rsid w:val="00F64D94"/>
    <w:rsid w:val="00F65467"/>
    <w:rsid w:val="00F66254"/>
    <w:rsid w:val="00F67298"/>
    <w:rsid w:val="00F67822"/>
    <w:rsid w:val="00F706A8"/>
    <w:rsid w:val="00F70E79"/>
    <w:rsid w:val="00F72086"/>
    <w:rsid w:val="00F73112"/>
    <w:rsid w:val="00F7431A"/>
    <w:rsid w:val="00F747E3"/>
    <w:rsid w:val="00F74850"/>
    <w:rsid w:val="00F74B65"/>
    <w:rsid w:val="00F75582"/>
    <w:rsid w:val="00F75C90"/>
    <w:rsid w:val="00F810C8"/>
    <w:rsid w:val="00F81327"/>
    <w:rsid w:val="00F8173B"/>
    <w:rsid w:val="00F82BC8"/>
    <w:rsid w:val="00F836EA"/>
    <w:rsid w:val="00F85C9E"/>
    <w:rsid w:val="00F8659A"/>
    <w:rsid w:val="00F87D5C"/>
    <w:rsid w:val="00F90F3E"/>
    <w:rsid w:val="00F915E9"/>
    <w:rsid w:val="00F91653"/>
    <w:rsid w:val="00F91AC0"/>
    <w:rsid w:val="00F9270F"/>
    <w:rsid w:val="00F932BC"/>
    <w:rsid w:val="00F9332A"/>
    <w:rsid w:val="00F93846"/>
    <w:rsid w:val="00F93910"/>
    <w:rsid w:val="00F94A07"/>
    <w:rsid w:val="00F954E2"/>
    <w:rsid w:val="00F96C92"/>
    <w:rsid w:val="00F97631"/>
    <w:rsid w:val="00F97CB8"/>
    <w:rsid w:val="00FA0EDB"/>
    <w:rsid w:val="00FA1231"/>
    <w:rsid w:val="00FA1995"/>
    <w:rsid w:val="00FA1DBF"/>
    <w:rsid w:val="00FA4F1D"/>
    <w:rsid w:val="00FA4F61"/>
    <w:rsid w:val="00FA60FA"/>
    <w:rsid w:val="00FA65B8"/>
    <w:rsid w:val="00FA67F8"/>
    <w:rsid w:val="00FA759C"/>
    <w:rsid w:val="00FA7954"/>
    <w:rsid w:val="00FB0003"/>
    <w:rsid w:val="00FB0DF3"/>
    <w:rsid w:val="00FB31B6"/>
    <w:rsid w:val="00FB3E84"/>
    <w:rsid w:val="00FB4D2F"/>
    <w:rsid w:val="00FB5DDB"/>
    <w:rsid w:val="00FB6779"/>
    <w:rsid w:val="00FB6D29"/>
    <w:rsid w:val="00FB7E6A"/>
    <w:rsid w:val="00FC0937"/>
    <w:rsid w:val="00FC193B"/>
    <w:rsid w:val="00FC2022"/>
    <w:rsid w:val="00FC2BC1"/>
    <w:rsid w:val="00FC2CF5"/>
    <w:rsid w:val="00FC3626"/>
    <w:rsid w:val="00FC3B91"/>
    <w:rsid w:val="00FC4F69"/>
    <w:rsid w:val="00FC5F51"/>
    <w:rsid w:val="00FD0076"/>
    <w:rsid w:val="00FD1653"/>
    <w:rsid w:val="00FD1B54"/>
    <w:rsid w:val="00FD1B63"/>
    <w:rsid w:val="00FD1E25"/>
    <w:rsid w:val="00FD205B"/>
    <w:rsid w:val="00FD2192"/>
    <w:rsid w:val="00FD22F4"/>
    <w:rsid w:val="00FD48DD"/>
    <w:rsid w:val="00FD512E"/>
    <w:rsid w:val="00FD5BBA"/>
    <w:rsid w:val="00FD72BC"/>
    <w:rsid w:val="00FD7BBA"/>
    <w:rsid w:val="00FE0D0E"/>
    <w:rsid w:val="00FE0E9C"/>
    <w:rsid w:val="00FE1D84"/>
    <w:rsid w:val="00FE1F95"/>
    <w:rsid w:val="00FE2E24"/>
    <w:rsid w:val="00FE55A0"/>
    <w:rsid w:val="00FE57B8"/>
    <w:rsid w:val="00FE6BFF"/>
    <w:rsid w:val="00FE70EE"/>
    <w:rsid w:val="00FE710B"/>
    <w:rsid w:val="00FE73F9"/>
    <w:rsid w:val="00FE7472"/>
    <w:rsid w:val="00FF0BA9"/>
    <w:rsid w:val="00FF1366"/>
    <w:rsid w:val="00FF1AC1"/>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09A9"/>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H2,H21,H2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3"/>
      </w:numPr>
      <w:outlineLvl w:val="3"/>
    </w:pPr>
    <w:rPr>
      <w:bCs w:val="0"/>
      <w:iCs/>
      <w:lang w:eastAsia="ar-SA"/>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2 Znak,H21 Znak,H2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UEDAŞ Bulle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A41BA"/>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83F29"/>
    <w:pPr>
      <w:keepNext w:val="0"/>
      <w:keepLines w:val="0"/>
      <w:numPr>
        <w:ilvl w:val="0"/>
        <w:numId w:val="0"/>
      </w:numPr>
      <w:tabs>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qFormat/>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1">
    <w:name w:val="Table Normal1"/>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 w:type="character" w:styleId="Nerazreenaomemba">
    <w:name w:val="Unresolved Mention"/>
    <w:basedOn w:val="Privzetapisavaodstavka"/>
    <w:uiPriority w:val="99"/>
    <w:semiHidden/>
    <w:unhideWhenUsed/>
    <w:rsid w:val="00285AB3"/>
    <w:rPr>
      <w:color w:val="605E5C"/>
      <w:shd w:val="clear" w:color="auto" w:fill="E1DFDD"/>
    </w:rPr>
  </w:style>
  <w:style w:type="table" w:customStyle="1" w:styleId="Tabelamrea1">
    <w:name w:val="Tabela – mreža1"/>
    <w:basedOn w:val="Navadnatabela"/>
    <w:next w:val="Tabelamrea"/>
    <w:uiPriority w:val="39"/>
    <w:rsid w:val="004A17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0B04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82">
      <w:bodyDiv w:val="1"/>
      <w:marLeft w:val="0"/>
      <w:marRight w:val="0"/>
      <w:marTop w:val="0"/>
      <w:marBottom w:val="0"/>
      <w:divBdr>
        <w:top w:val="none" w:sz="0" w:space="0" w:color="auto"/>
        <w:left w:val="none" w:sz="0" w:space="0" w:color="auto"/>
        <w:bottom w:val="none" w:sz="0" w:space="0" w:color="auto"/>
        <w:right w:val="none" w:sz="0" w:space="0" w:color="auto"/>
      </w:divBdr>
    </w:div>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98209154">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41592929">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01644971">
      <w:bodyDiv w:val="1"/>
      <w:marLeft w:val="0"/>
      <w:marRight w:val="0"/>
      <w:marTop w:val="0"/>
      <w:marBottom w:val="0"/>
      <w:divBdr>
        <w:top w:val="none" w:sz="0" w:space="0" w:color="auto"/>
        <w:left w:val="none" w:sz="0" w:space="0" w:color="auto"/>
        <w:bottom w:val="none" w:sz="0" w:space="0" w:color="auto"/>
        <w:right w:val="none" w:sz="0" w:space="0" w:color="auto"/>
      </w:divBdr>
    </w:div>
    <w:div w:id="627317553">
      <w:bodyDiv w:val="1"/>
      <w:marLeft w:val="0"/>
      <w:marRight w:val="0"/>
      <w:marTop w:val="0"/>
      <w:marBottom w:val="0"/>
      <w:divBdr>
        <w:top w:val="none" w:sz="0" w:space="0" w:color="auto"/>
        <w:left w:val="none" w:sz="0" w:space="0" w:color="auto"/>
        <w:bottom w:val="none" w:sz="0" w:space="0" w:color="auto"/>
        <w:right w:val="none" w:sz="0" w:space="0" w:color="auto"/>
      </w:divBdr>
    </w:div>
    <w:div w:id="712770350">
      <w:bodyDiv w:val="1"/>
      <w:marLeft w:val="0"/>
      <w:marRight w:val="0"/>
      <w:marTop w:val="0"/>
      <w:marBottom w:val="0"/>
      <w:divBdr>
        <w:top w:val="none" w:sz="0" w:space="0" w:color="auto"/>
        <w:left w:val="none" w:sz="0" w:space="0" w:color="auto"/>
        <w:bottom w:val="none" w:sz="0" w:space="0" w:color="auto"/>
        <w:right w:val="none" w:sz="0" w:space="0" w:color="auto"/>
      </w:divBdr>
    </w:div>
    <w:div w:id="714157733">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57019125">
      <w:bodyDiv w:val="1"/>
      <w:marLeft w:val="0"/>
      <w:marRight w:val="0"/>
      <w:marTop w:val="0"/>
      <w:marBottom w:val="0"/>
      <w:divBdr>
        <w:top w:val="none" w:sz="0" w:space="0" w:color="auto"/>
        <w:left w:val="none" w:sz="0" w:space="0" w:color="auto"/>
        <w:bottom w:val="none" w:sz="0" w:space="0" w:color="auto"/>
        <w:right w:val="none" w:sz="0" w:space="0" w:color="auto"/>
      </w:divBdr>
    </w:div>
    <w:div w:id="79910922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4782218">
      <w:bodyDiv w:val="1"/>
      <w:marLeft w:val="0"/>
      <w:marRight w:val="0"/>
      <w:marTop w:val="0"/>
      <w:marBottom w:val="0"/>
      <w:divBdr>
        <w:top w:val="none" w:sz="0" w:space="0" w:color="auto"/>
        <w:left w:val="none" w:sz="0" w:space="0" w:color="auto"/>
        <w:bottom w:val="none" w:sz="0" w:space="0" w:color="auto"/>
        <w:right w:val="none" w:sz="0" w:space="0" w:color="auto"/>
      </w:divBdr>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2911821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365326410">
      <w:bodyDiv w:val="1"/>
      <w:marLeft w:val="0"/>
      <w:marRight w:val="0"/>
      <w:marTop w:val="0"/>
      <w:marBottom w:val="0"/>
      <w:divBdr>
        <w:top w:val="none" w:sz="0" w:space="0" w:color="auto"/>
        <w:left w:val="none" w:sz="0" w:space="0" w:color="auto"/>
        <w:bottom w:val="none" w:sz="0" w:space="0" w:color="auto"/>
        <w:right w:val="none" w:sz="0" w:space="0" w:color="auto"/>
      </w:divBdr>
    </w:div>
    <w:div w:id="1403403276">
      <w:bodyDiv w:val="1"/>
      <w:marLeft w:val="0"/>
      <w:marRight w:val="0"/>
      <w:marTop w:val="0"/>
      <w:marBottom w:val="0"/>
      <w:divBdr>
        <w:top w:val="none" w:sz="0" w:space="0" w:color="auto"/>
        <w:left w:val="none" w:sz="0" w:space="0" w:color="auto"/>
        <w:bottom w:val="none" w:sz="0" w:space="0" w:color="auto"/>
        <w:right w:val="none" w:sz="0" w:space="0" w:color="auto"/>
      </w:divBdr>
    </w:div>
    <w:div w:id="1443569972">
      <w:bodyDiv w:val="1"/>
      <w:marLeft w:val="0"/>
      <w:marRight w:val="0"/>
      <w:marTop w:val="0"/>
      <w:marBottom w:val="0"/>
      <w:divBdr>
        <w:top w:val="none" w:sz="0" w:space="0" w:color="auto"/>
        <w:left w:val="none" w:sz="0" w:space="0" w:color="auto"/>
        <w:bottom w:val="none" w:sz="0" w:space="0" w:color="auto"/>
        <w:right w:val="none" w:sz="0" w:space="0" w:color="auto"/>
      </w:divBdr>
    </w:div>
    <w:div w:id="1523087340">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06390430">
      <w:bodyDiv w:val="1"/>
      <w:marLeft w:val="0"/>
      <w:marRight w:val="0"/>
      <w:marTop w:val="0"/>
      <w:marBottom w:val="0"/>
      <w:divBdr>
        <w:top w:val="none" w:sz="0" w:space="0" w:color="auto"/>
        <w:left w:val="none" w:sz="0" w:space="0" w:color="auto"/>
        <w:bottom w:val="none" w:sz="0" w:space="0" w:color="auto"/>
        <w:right w:val="none" w:sz="0" w:space="0" w:color="auto"/>
      </w:divBdr>
    </w:div>
    <w:div w:id="1821656221">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63666978">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09794961">
      <w:bodyDiv w:val="1"/>
      <w:marLeft w:val="0"/>
      <w:marRight w:val="0"/>
      <w:marTop w:val="0"/>
      <w:marBottom w:val="0"/>
      <w:divBdr>
        <w:top w:val="none" w:sz="0" w:space="0" w:color="auto"/>
        <w:left w:val="none" w:sz="0" w:space="0" w:color="auto"/>
        <w:bottom w:val="none" w:sz="0" w:space="0" w:color="auto"/>
        <w:right w:val="none" w:sz="0" w:space="0" w:color="auto"/>
      </w:divBdr>
    </w:div>
    <w:div w:id="2032295842">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10313</Words>
  <Characters>58790</Characters>
  <Application>Microsoft Office Word</Application>
  <DocSecurity>0</DocSecurity>
  <Lines>489</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68966</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2024-06-26T06:06:00Z</dcterms:created>
  <dcterms:modified xsi:type="dcterms:W3CDTF">2024-07-04T11:26:00Z</dcterms:modified>
</cp:coreProperties>
</file>