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5000" w:type="pct"/>
        <w:tblLook w:val="0020" w:firstRow="1" w:lastRow="0" w:firstColumn="0" w:lastColumn="0" w:noHBand="0" w:noVBand="0"/>
      </w:tblPr>
      <w:tblGrid>
        <w:gridCol w:w="4530"/>
        <w:gridCol w:w="4530"/>
      </w:tblGrid>
      <w:tr w:rsidR="00C84FAB" w:rsidRPr="00BD7D7A" w14:paraId="0C852432" w14:textId="77777777" w:rsidTr="000175C1">
        <w:trPr>
          <w:trHeight w:val="292"/>
        </w:trPr>
        <w:tc>
          <w:tcPr>
            <w:tcW w:w="2500" w:type="pct"/>
            <w:vAlign w:val="center"/>
          </w:tcPr>
          <w:p w14:paraId="01934392" w14:textId="77777777" w:rsidR="00C84FAB" w:rsidRPr="00BD7D7A" w:rsidRDefault="00C84FAB" w:rsidP="00AC0A7E">
            <w:pPr>
              <w:spacing w:line="260" w:lineRule="exact"/>
              <w:jc w:val="left"/>
              <w:rPr>
                <w:b/>
                <w:bCs/>
              </w:rPr>
            </w:pPr>
            <w:bookmarkStart w:id="0" w:name="_Hlk508131079"/>
            <w:r w:rsidRPr="00BD7D7A">
              <w:rPr>
                <w:b/>
                <w:bCs/>
              </w:rPr>
              <w:t>Naročnik:</w:t>
            </w:r>
          </w:p>
        </w:tc>
        <w:tc>
          <w:tcPr>
            <w:tcW w:w="2500" w:type="pct"/>
            <w:vAlign w:val="center"/>
          </w:tcPr>
          <w:p w14:paraId="0993F75B" w14:textId="7875B8C9" w:rsidR="00C84FAB" w:rsidRPr="00BD7D7A" w:rsidRDefault="00C84FAB" w:rsidP="00AC0A7E">
            <w:pPr>
              <w:spacing w:line="260" w:lineRule="exact"/>
              <w:jc w:val="left"/>
            </w:pPr>
            <w:r w:rsidRPr="00BD7D7A">
              <w:t>Pod</w:t>
            </w:r>
            <w:r w:rsidR="000E38C3" w:rsidRPr="00BD7D7A">
              <w:t xml:space="preserve">pisnik pogodbe: </w:t>
            </w:r>
            <w:r w:rsidR="003B62C3" w:rsidRPr="00BD7D7A">
              <w:rPr>
                <w:rFonts w:eastAsia="Calibri"/>
              </w:rPr>
              <w:t>mag. Franc Props</w:t>
            </w:r>
            <w:r w:rsidR="002A6721" w:rsidRPr="00BD7D7A">
              <w:rPr>
                <w:rFonts w:eastAsia="Calibri"/>
              </w:rPr>
              <w:t>, minist</w:t>
            </w:r>
            <w:r w:rsidR="003B62C3" w:rsidRPr="00BD7D7A">
              <w:rPr>
                <w:rFonts w:eastAsia="Calibri"/>
              </w:rPr>
              <w:t>er</w:t>
            </w:r>
          </w:p>
        </w:tc>
      </w:tr>
      <w:tr w:rsidR="00C84FAB" w:rsidRPr="00BD7D7A" w14:paraId="3ED71C05" w14:textId="77777777" w:rsidTr="000175C1">
        <w:trPr>
          <w:trHeight w:val="1075"/>
        </w:trPr>
        <w:tc>
          <w:tcPr>
            <w:tcW w:w="2500" w:type="pct"/>
            <w:vAlign w:val="center"/>
          </w:tcPr>
          <w:p w14:paraId="5C84FD05" w14:textId="7964AEAC" w:rsidR="003E18E3" w:rsidRPr="00BD7D7A" w:rsidRDefault="003E18E3" w:rsidP="00AC0A7E">
            <w:pPr>
              <w:spacing w:line="260" w:lineRule="exact"/>
              <w:jc w:val="left"/>
            </w:pPr>
            <w:r w:rsidRPr="00BD7D7A">
              <w:t>Ministrstvo za javno upravo</w:t>
            </w:r>
            <w:r w:rsidR="005436B2" w:rsidRPr="00BD7D7A">
              <w:t>,</w:t>
            </w:r>
          </w:p>
          <w:p w14:paraId="44701617" w14:textId="77777777" w:rsidR="005436B2" w:rsidRPr="00BD7D7A" w:rsidRDefault="003E18E3" w:rsidP="00AC0A7E">
            <w:pPr>
              <w:spacing w:line="260" w:lineRule="exact"/>
              <w:jc w:val="left"/>
            </w:pPr>
            <w:r w:rsidRPr="00BD7D7A">
              <w:t xml:space="preserve">Tržaška cesta 21, </w:t>
            </w:r>
          </w:p>
          <w:p w14:paraId="74EB83B4" w14:textId="4CADD924" w:rsidR="003E18E3" w:rsidRPr="00BD7D7A" w:rsidRDefault="003E18E3" w:rsidP="00AC0A7E">
            <w:pPr>
              <w:spacing w:line="260" w:lineRule="exact"/>
              <w:jc w:val="left"/>
            </w:pPr>
            <w:r w:rsidRPr="00BD7D7A">
              <w:t>1000 Ljubljana</w:t>
            </w:r>
            <w:r w:rsidR="005436B2" w:rsidRPr="00BD7D7A">
              <w:t>,</w:t>
            </w:r>
          </w:p>
          <w:p w14:paraId="0A2876E5" w14:textId="77777777" w:rsidR="003E18E3" w:rsidRPr="00BD7D7A" w:rsidRDefault="003E18E3" w:rsidP="00AC0A7E">
            <w:pPr>
              <w:spacing w:line="260" w:lineRule="exact"/>
              <w:jc w:val="left"/>
            </w:pPr>
          </w:p>
          <w:p w14:paraId="6ACA51BD" w14:textId="0319CF48" w:rsidR="00AF753D" w:rsidRPr="00BD7D7A" w:rsidRDefault="003E18E3" w:rsidP="00AC0A7E">
            <w:pPr>
              <w:spacing w:line="260" w:lineRule="exact"/>
              <w:jc w:val="left"/>
            </w:pPr>
            <w:r w:rsidRPr="00BD7D7A">
              <w:t>ki ga zastopa</w:t>
            </w:r>
            <w:r w:rsidR="000175C1" w:rsidRPr="00BD7D7A">
              <w:t xml:space="preserve"> </w:t>
            </w:r>
            <w:r w:rsidR="003B62C3" w:rsidRPr="00BD7D7A">
              <w:rPr>
                <w:rFonts w:eastAsia="Calibri"/>
              </w:rPr>
              <w:t>mag. Franc Props</w:t>
            </w:r>
            <w:r w:rsidR="002A6721" w:rsidRPr="00BD7D7A">
              <w:rPr>
                <w:rFonts w:eastAsia="Calibri"/>
              </w:rPr>
              <w:t>, minist</w:t>
            </w:r>
            <w:r w:rsidR="003B62C3" w:rsidRPr="00BD7D7A">
              <w:rPr>
                <w:rFonts w:eastAsia="Calibri"/>
              </w:rPr>
              <w:t>er</w:t>
            </w:r>
          </w:p>
        </w:tc>
        <w:tc>
          <w:tcPr>
            <w:tcW w:w="2500" w:type="pct"/>
            <w:vAlign w:val="center"/>
          </w:tcPr>
          <w:p w14:paraId="6EAEB15C" w14:textId="77777777" w:rsidR="00C84FAB" w:rsidRPr="00BD7D7A" w:rsidRDefault="00C84FAB" w:rsidP="00AC0A7E">
            <w:pPr>
              <w:spacing w:line="260" w:lineRule="exact"/>
              <w:jc w:val="left"/>
            </w:pPr>
          </w:p>
        </w:tc>
      </w:tr>
      <w:tr w:rsidR="00C84FAB" w:rsidRPr="00BD7D7A" w14:paraId="1BAAA538" w14:textId="77777777" w:rsidTr="000175C1">
        <w:trPr>
          <w:trHeight w:val="391"/>
        </w:trPr>
        <w:tc>
          <w:tcPr>
            <w:tcW w:w="2500" w:type="pct"/>
            <w:vAlign w:val="center"/>
          </w:tcPr>
          <w:p w14:paraId="5D5AC08F" w14:textId="02375934" w:rsidR="00C84FAB" w:rsidRPr="00BD7D7A" w:rsidRDefault="003E18E3" w:rsidP="00AC0A7E">
            <w:pPr>
              <w:spacing w:line="260" w:lineRule="exact"/>
              <w:jc w:val="left"/>
            </w:pPr>
            <w:bookmarkStart w:id="1" w:name="_Hlk508131093"/>
            <w:bookmarkEnd w:id="0"/>
            <w:r w:rsidRPr="00BD7D7A">
              <w:t>Davčna št: 91838983</w:t>
            </w:r>
          </w:p>
        </w:tc>
        <w:tc>
          <w:tcPr>
            <w:tcW w:w="2500" w:type="pct"/>
            <w:vAlign w:val="center"/>
          </w:tcPr>
          <w:p w14:paraId="7D9A187E" w14:textId="635916E6" w:rsidR="00C84FAB" w:rsidRPr="00BD7D7A" w:rsidRDefault="00C84FAB" w:rsidP="00AC0A7E">
            <w:pPr>
              <w:spacing w:line="260" w:lineRule="exact"/>
              <w:jc w:val="left"/>
            </w:pPr>
            <w:r w:rsidRPr="00BD7D7A">
              <w:t xml:space="preserve">Telefon: </w:t>
            </w:r>
            <w:r w:rsidR="003E18E3" w:rsidRPr="00BD7D7A">
              <w:t>01 478 83 30</w:t>
            </w:r>
          </w:p>
        </w:tc>
      </w:tr>
      <w:tr w:rsidR="005F1F57" w:rsidRPr="00BD7D7A" w14:paraId="26D8F5CA" w14:textId="77777777" w:rsidTr="000175C1">
        <w:trPr>
          <w:trHeight w:val="391"/>
        </w:trPr>
        <w:tc>
          <w:tcPr>
            <w:tcW w:w="2500" w:type="pct"/>
            <w:vAlign w:val="center"/>
          </w:tcPr>
          <w:p w14:paraId="7C910A2A" w14:textId="1D27A602" w:rsidR="005F1F57" w:rsidRPr="00BD7D7A" w:rsidRDefault="005F1F57" w:rsidP="00AC0A7E">
            <w:pPr>
              <w:spacing w:line="260" w:lineRule="exact"/>
              <w:jc w:val="left"/>
            </w:pPr>
            <w:r w:rsidRPr="00BD7D7A">
              <w:t>Matična št.: 2482762</w:t>
            </w:r>
          </w:p>
        </w:tc>
        <w:tc>
          <w:tcPr>
            <w:tcW w:w="2500" w:type="pct"/>
            <w:vMerge w:val="restart"/>
            <w:vAlign w:val="center"/>
          </w:tcPr>
          <w:p w14:paraId="633FEFA2" w14:textId="1AF6C16C" w:rsidR="005F1F57" w:rsidRPr="00BD7D7A" w:rsidRDefault="005F1F57" w:rsidP="00AC0A7E">
            <w:pPr>
              <w:spacing w:line="260" w:lineRule="exact"/>
              <w:jc w:val="left"/>
            </w:pPr>
            <w:r w:rsidRPr="00BD7D7A">
              <w:t xml:space="preserve">E-pošta: </w:t>
            </w:r>
            <w:hyperlink r:id="rId11" w:history="1">
              <w:r w:rsidRPr="00BD7D7A">
                <w:t>gp.mju@gov.si</w:t>
              </w:r>
            </w:hyperlink>
          </w:p>
        </w:tc>
      </w:tr>
      <w:tr w:rsidR="005F1F57" w:rsidRPr="00BD7D7A" w14:paraId="1A080BD0" w14:textId="77777777" w:rsidTr="000175C1">
        <w:trPr>
          <w:trHeight w:val="391"/>
        </w:trPr>
        <w:tc>
          <w:tcPr>
            <w:tcW w:w="2500" w:type="pct"/>
            <w:vAlign w:val="center"/>
          </w:tcPr>
          <w:p w14:paraId="6C5A1B59" w14:textId="10E416B1" w:rsidR="005F1F57" w:rsidRPr="00BD7D7A" w:rsidRDefault="005F1F57" w:rsidP="00AC0A7E">
            <w:pPr>
              <w:spacing w:line="260" w:lineRule="exact"/>
              <w:jc w:val="left"/>
            </w:pPr>
            <w:r w:rsidRPr="00BD7D7A">
              <w:t>Transakcijski račun: SI56 0110 0630 0109 972</w:t>
            </w:r>
          </w:p>
        </w:tc>
        <w:tc>
          <w:tcPr>
            <w:tcW w:w="2500" w:type="pct"/>
            <w:vMerge/>
            <w:vAlign w:val="center"/>
          </w:tcPr>
          <w:p w14:paraId="57D824C9" w14:textId="77777777" w:rsidR="005F1F57" w:rsidRPr="00BD7D7A" w:rsidRDefault="005F1F57" w:rsidP="00AC0A7E">
            <w:pPr>
              <w:spacing w:line="260" w:lineRule="exact"/>
              <w:jc w:val="left"/>
            </w:pPr>
          </w:p>
        </w:tc>
      </w:tr>
      <w:bookmarkEnd w:id="1"/>
    </w:tbl>
    <w:p w14:paraId="1DADD63D" w14:textId="77777777" w:rsidR="004A73B7" w:rsidRPr="00BD7D7A" w:rsidRDefault="004A73B7" w:rsidP="00AC0A7E">
      <w:pPr>
        <w:spacing w:line="260" w:lineRule="exact"/>
      </w:pPr>
    </w:p>
    <w:tbl>
      <w:tblPr>
        <w:tblStyle w:val="Tabelamrea"/>
        <w:tblW w:w="5000" w:type="pct"/>
        <w:tblLook w:val="0020" w:firstRow="1" w:lastRow="0" w:firstColumn="0" w:lastColumn="0" w:noHBand="0" w:noVBand="0"/>
      </w:tblPr>
      <w:tblGrid>
        <w:gridCol w:w="4530"/>
        <w:gridCol w:w="4530"/>
      </w:tblGrid>
      <w:tr w:rsidR="001C72C5" w:rsidRPr="00BD7D7A" w14:paraId="6AC78B24" w14:textId="77777777" w:rsidTr="000175C1">
        <w:trPr>
          <w:trHeight w:val="157"/>
        </w:trPr>
        <w:tc>
          <w:tcPr>
            <w:tcW w:w="2500" w:type="pct"/>
            <w:vAlign w:val="center"/>
          </w:tcPr>
          <w:p w14:paraId="13EF4724" w14:textId="77777777" w:rsidR="001C72C5" w:rsidRPr="00BD7D7A" w:rsidRDefault="001C72C5" w:rsidP="00AC0A7E">
            <w:pPr>
              <w:spacing w:line="260" w:lineRule="exact"/>
              <w:jc w:val="left"/>
              <w:rPr>
                <w:b/>
                <w:bCs/>
              </w:rPr>
            </w:pPr>
            <w:bookmarkStart w:id="2" w:name="_Hlk153281309"/>
            <w:r w:rsidRPr="00BD7D7A">
              <w:rPr>
                <w:b/>
                <w:bCs/>
              </w:rPr>
              <w:t>Izvajalec:</w:t>
            </w:r>
          </w:p>
        </w:tc>
        <w:tc>
          <w:tcPr>
            <w:tcW w:w="2500" w:type="pct"/>
            <w:vAlign w:val="center"/>
          </w:tcPr>
          <w:p w14:paraId="5D88F90F" w14:textId="0C910B8C" w:rsidR="00BA34E9" w:rsidRPr="00BD7D7A" w:rsidRDefault="001C72C5" w:rsidP="00AC0A7E">
            <w:pPr>
              <w:spacing w:line="260" w:lineRule="exact"/>
              <w:jc w:val="left"/>
            </w:pPr>
            <w:r w:rsidRPr="00BD7D7A">
              <w:t>Podpisnik pogodbe:</w:t>
            </w:r>
          </w:p>
        </w:tc>
      </w:tr>
      <w:tr w:rsidR="001C72C5" w:rsidRPr="00BD7D7A" w14:paraId="6415FD9A" w14:textId="77777777" w:rsidTr="000175C1">
        <w:trPr>
          <w:trHeight w:val="1075"/>
        </w:trPr>
        <w:tc>
          <w:tcPr>
            <w:tcW w:w="2500" w:type="pct"/>
            <w:vAlign w:val="center"/>
          </w:tcPr>
          <w:p w14:paraId="7CF67CB1" w14:textId="77777777" w:rsidR="00BA34E9" w:rsidRPr="00BD7D7A" w:rsidRDefault="00BA34E9" w:rsidP="00AC0A7E">
            <w:pPr>
              <w:spacing w:line="260" w:lineRule="exact"/>
              <w:jc w:val="left"/>
            </w:pPr>
          </w:p>
          <w:p w14:paraId="6EC9DBBF" w14:textId="77777777" w:rsidR="00907F8B" w:rsidRPr="00BD7D7A" w:rsidRDefault="00907F8B" w:rsidP="00AC0A7E">
            <w:pPr>
              <w:spacing w:line="260" w:lineRule="exact"/>
              <w:jc w:val="left"/>
            </w:pPr>
          </w:p>
          <w:p w14:paraId="0E41D19B" w14:textId="77777777" w:rsidR="00907F8B" w:rsidRPr="00BD7D7A" w:rsidRDefault="00907F8B" w:rsidP="00AC0A7E">
            <w:pPr>
              <w:spacing w:line="260" w:lineRule="exact"/>
              <w:jc w:val="left"/>
            </w:pPr>
          </w:p>
          <w:p w14:paraId="6FF686FB" w14:textId="7E866BB9" w:rsidR="000E38C3" w:rsidRPr="00BD7D7A" w:rsidRDefault="00AF753D" w:rsidP="00AC0A7E">
            <w:pPr>
              <w:spacing w:line="260" w:lineRule="exact"/>
              <w:jc w:val="left"/>
            </w:pPr>
            <w:r w:rsidRPr="00BD7D7A">
              <w:t xml:space="preserve">ki ga zastopa </w:t>
            </w:r>
          </w:p>
        </w:tc>
        <w:tc>
          <w:tcPr>
            <w:tcW w:w="2500" w:type="pct"/>
            <w:vAlign w:val="center"/>
          </w:tcPr>
          <w:p w14:paraId="5FA550B4" w14:textId="77777777" w:rsidR="001C72C5" w:rsidRPr="00BD7D7A" w:rsidRDefault="001C72C5" w:rsidP="00AC0A7E">
            <w:pPr>
              <w:spacing w:line="260" w:lineRule="exact"/>
              <w:jc w:val="left"/>
            </w:pPr>
          </w:p>
        </w:tc>
      </w:tr>
      <w:tr w:rsidR="001C72C5" w:rsidRPr="00BD7D7A" w14:paraId="7AB00B1F" w14:textId="77777777" w:rsidTr="000175C1">
        <w:trPr>
          <w:trHeight w:val="391"/>
        </w:trPr>
        <w:tc>
          <w:tcPr>
            <w:tcW w:w="2500" w:type="pct"/>
            <w:vAlign w:val="center"/>
          </w:tcPr>
          <w:p w14:paraId="3AAEF295" w14:textId="0E12D1B9" w:rsidR="001C72C5" w:rsidRPr="00BD7D7A" w:rsidRDefault="001C72C5" w:rsidP="00AC0A7E">
            <w:pPr>
              <w:spacing w:line="260" w:lineRule="exact"/>
              <w:jc w:val="left"/>
            </w:pPr>
            <w:r w:rsidRPr="00BD7D7A">
              <w:t xml:space="preserve">Identifikacijska št.: </w:t>
            </w:r>
          </w:p>
        </w:tc>
        <w:tc>
          <w:tcPr>
            <w:tcW w:w="2500" w:type="pct"/>
            <w:vAlign w:val="center"/>
          </w:tcPr>
          <w:p w14:paraId="649D1EB6" w14:textId="0811A0FF" w:rsidR="001C72C5" w:rsidRPr="00BD7D7A" w:rsidRDefault="001C72C5" w:rsidP="00AC0A7E">
            <w:pPr>
              <w:spacing w:line="260" w:lineRule="exact"/>
              <w:jc w:val="left"/>
            </w:pPr>
            <w:r w:rsidRPr="00BD7D7A">
              <w:t>Telefon:</w:t>
            </w:r>
            <w:r w:rsidR="000E38C3" w:rsidRPr="00BD7D7A">
              <w:t xml:space="preserve"> </w:t>
            </w:r>
          </w:p>
        </w:tc>
      </w:tr>
      <w:tr w:rsidR="001C72C5" w:rsidRPr="00BD7D7A" w14:paraId="08C83F40" w14:textId="77777777" w:rsidTr="000175C1">
        <w:trPr>
          <w:trHeight w:val="391"/>
        </w:trPr>
        <w:tc>
          <w:tcPr>
            <w:tcW w:w="2500" w:type="pct"/>
            <w:vAlign w:val="center"/>
          </w:tcPr>
          <w:p w14:paraId="4EA7B0C0" w14:textId="03045258" w:rsidR="001C72C5" w:rsidRPr="00BD7D7A" w:rsidRDefault="001C72C5" w:rsidP="00AC0A7E">
            <w:pPr>
              <w:spacing w:line="260" w:lineRule="exact"/>
              <w:jc w:val="left"/>
            </w:pPr>
            <w:r w:rsidRPr="00BD7D7A">
              <w:t xml:space="preserve">Matična št.: </w:t>
            </w:r>
          </w:p>
        </w:tc>
        <w:tc>
          <w:tcPr>
            <w:tcW w:w="2500" w:type="pct"/>
            <w:vAlign w:val="center"/>
          </w:tcPr>
          <w:p w14:paraId="1234A5C5" w14:textId="275A1727" w:rsidR="001C72C5" w:rsidRPr="00BD7D7A" w:rsidRDefault="001C72C5" w:rsidP="00AC0A7E">
            <w:pPr>
              <w:spacing w:line="260" w:lineRule="exact"/>
              <w:jc w:val="left"/>
            </w:pPr>
            <w:r w:rsidRPr="00BD7D7A">
              <w:t xml:space="preserve">Telefaks: </w:t>
            </w:r>
          </w:p>
        </w:tc>
      </w:tr>
      <w:tr w:rsidR="001C72C5" w:rsidRPr="00BD7D7A" w14:paraId="335C4F33" w14:textId="77777777" w:rsidTr="000175C1">
        <w:trPr>
          <w:trHeight w:val="391"/>
        </w:trPr>
        <w:tc>
          <w:tcPr>
            <w:tcW w:w="2500" w:type="pct"/>
            <w:vAlign w:val="center"/>
          </w:tcPr>
          <w:p w14:paraId="052F3513" w14:textId="57D7ACEB" w:rsidR="001C72C5" w:rsidRPr="00BD7D7A" w:rsidRDefault="001C72C5" w:rsidP="00AC0A7E">
            <w:pPr>
              <w:spacing w:line="260" w:lineRule="exact"/>
              <w:jc w:val="left"/>
            </w:pPr>
            <w:r w:rsidRPr="00BD7D7A">
              <w:t>Transakcijski račun:</w:t>
            </w:r>
            <w:r w:rsidR="000E38C3" w:rsidRPr="00BD7D7A">
              <w:t xml:space="preserve"> </w:t>
            </w:r>
            <w:r w:rsidR="002A1FA9" w:rsidRPr="00BD7D7A">
              <w:t xml:space="preserve">SI56 </w:t>
            </w:r>
          </w:p>
        </w:tc>
        <w:tc>
          <w:tcPr>
            <w:tcW w:w="2500" w:type="pct"/>
            <w:vAlign w:val="center"/>
          </w:tcPr>
          <w:p w14:paraId="7F13BD91" w14:textId="4636F5B4" w:rsidR="001C72C5" w:rsidRPr="00BD7D7A" w:rsidRDefault="001C72C5" w:rsidP="00AC0A7E">
            <w:pPr>
              <w:spacing w:line="260" w:lineRule="exact"/>
              <w:jc w:val="left"/>
            </w:pPr>
            <w:r w:rsidRPr="00BD7D7A">
              <w:t xml:space="preserve">E-pošta: </w:t>
            </w:r>
          </w:p>
        </w:tc>
      </w:tr>
      <w:bookmarkEnd w:id="2"/>
    </w:tbl>
    <w:p w14:paraId="1E05A021" w14:textId="77777777" w:rsidR="00916C65" w:rsidRPr="00BD7D7A" w:rsidRDefault="00916C65" w:rsidP="00AC0A7E">
      <w:pPr>
        <w:spacing w:line="260" w:lineRule="exact"/>
      </w:pPr>
    </w:p>
    <w:p w14:paraId="7389D88D" w14:textId="013A5823" w:rsidR="00BA34E9" w:rsidRPr="00BD7D7A" w:rsidRDefault="00535B9E" w:rsidP="00AC0A7E">
      <w:pPr>
        <w:spacing w:line="260" w:lineRule="exact"/>
      </w:pPr>
      <w:r w:rsidRPr="00BD7D7A">
        <w:t>skleneta naslednjo</w:t>
      </w:r>
    </w:p>
    <w:p w14:paraId="0BB91C32" w14:textId="77777777" w:rsidR="004A73B7" w:rsidRPr="00BD7D7A" w:rsidRDefault="004A73B7" w:rsidP="00AC0A7E">
      <w:pPr>
        <w:spacing w:line="260" w:lineRule="exact"/>
      </w:pPr>
    </w:p>
    <w:p w14:paraId="2C328FBA" w14:textId="6B309417" w:rsidR="00BA34E9" w:rsidRPr="00BD7D7A" w:rsidRDefault="00535B9E" w:rsidP="00AC0A7E">
      <w:pPr>
        <w:spacing w:line="260" w:lineRule="exact"/>
        <w:jc w:val="center"/>
        <w:rPr>
          <w:b/>
        </w:rPr>
      </w:pPr>
      <w:r w:rsidRPr="00BD7D7A">
        <w:rPr>
          <w:b/>
        </w:rPr>
        <w:t>POGODBO</w:t>
      </w:r>
      <w:r w:rsidR="00916C65" w:rsidRPr="00BD7D7A">
        <w:rPr>
          <w:b/>
        </w:rPr>
        <w:t xml:space="preserve"> </w:t>
      </w:r>
      <w:r w:rsidRPr="00BD7D7A">
        <w:rPr>
          <w:b/>
        </w:rPr>
        <w:t>št</w:t>
      </w:r>
      <w:r w:rsidR="00EF35BD" w:rsidRPr="00BD7D7A">
        <w:rPr>
          <w:b/>
        </w:rPr>
        <w:t xml:space="preserve">. </w:t>
      </w:r>
      <w:r w:rsidR="00BD7D7A" w:rsidRPr="00BD7D7A">
        <w:fldChar w:fldCharType="begin">
          <w:ffData>
            <w:name w:val="Besedilo48"/>
            <w:enabled/>
            <w:calcOnExit w:val="0"/>
            <w:textInput/>
          </w:ffData>
        </w:fldChar>
      </w:r>
      <w:r w:rsidR="00BD7D7A" w:rsidRPr="00BD7D7A">
        <w:instrText xml:space="preserve"> FORMTEXT </w:instrText>
      </w:r>
      <w:r w:rsidR="00BD7D7A" w:rsidRPr="00BD7D7A">
        <w:fldChar w:fldCharType="separate"/>
      </w:r>
      <w:r w:rsidR="00BD7D7A" w:rsidRPr="00BD7D7A">
        <w:t> </w:t>
      </w:r>
      <w:r w:rsidR="00BD7D7A" w:rsidRPr="00BD7D7A">
        <w:t> </w:t>
      </w:r>
      <w:r w:rsidR="00BD7D7A" w:rsidRPr="00BD7D7A">
        <w:t> </w:t>
      </w:r>
      <w:r w:rsidR="00BD7D7A" w:rsidRPr="00BD7D7A">
        <w:t> </w:t>
      </w:r>
      <w:r w:rsidR="00BD7D7A" w:rsidRPr="00BD7D7A">
        <w:t> </w:t>
      </w:r>
      <w:r w:rsidR="00BD7D7A" w:rsidRPr="00BD7D7A">
        <w:fldChar w:fldCharType="end"/>
      </w:r>
    </w:p>
    <w:p w14:paraId="76584960" w14:textId="76B4DE1F" w:rsidR="009F578A" w:rsidRPr="00BD7D7A" w:rsidRDefault="009F578A" w:rsidP="00AC0A7E">
      <w:pPr>
        <w:spacing w:line="260" w:lineRule="exact"/>
        <w:jc w:val="center"/>
        <w:rPr>
          <w:b/>
        </w:rPr>
      </w:pPr>
    </w:p>
    <w:p w14:paraId="3EDEA0BA" w14:textId="77777777" w:rsidR="00553A09" w:rsidRPr="00BD7D7A" w:rsidRDefault="00553A09" w:rsidP="00553A09">
      <w:pPr>
        <w:spacing w:line="260" w:lineRule="exact"/>
        <w:jc w:val="center"/>
        <w:rPr>
          <w:b/>
        </w:rPr>
      </w:pPr>
    </w:p>
    <w:p w14:paraId="7DC8C4BA" w14:textId="77777777" w:rsidR="00553A09" w:rsidRPr="00BD7D7A" w:rsidRDefault="00553A09" w:rsidP="00553A09">
      <w:pPr>
        <w:pStyle w:val="Naslov2"/>
        <w:numPr>
          <w:ilvl w:val="0"/>
          <w:numId w:val="2"/>
        </w:numPr>
        <w:spacing w:before="0" w:after="0" w:line="260" w:lineRule="exact"/>
        <w:ind w:left="357" w:hanging="357"/>
      </w:pPr>
      <w:r w:rsidRPr="00BD7D7A">
        <w:t>UVODNE DOLOČBE</w:t>
      </w:r>
    </w:p>
    <w:p w14:paraId="13BA2FBE" w14:textId="77777777" w:rsidR="00AC0A7E" w:rsidRPr="00BD7D7A" w:rsidRDefault="00AC0A7E" w:rsidP="00553A09">
      <w:pPr>
        <w:spacing w:line="260" w:lineRule="exact"/>
        <w:rPr>
          <w:b/>
        </w:rPr>
      </w:pPr>
    </w:p>
    <w:p w14:paraId="4F81A46F" w14:textId="77777777" w:rsidR="00535B9E" w:rsidRPr="00BD7D7A" w:rsidRDefault="00535B9E" w:rsidP="00553FFF">
      <w:pPr>
        <w:pStyle w:val="len"/>
      </w:pPr>
    </w:p>
    <w:p w14:paraId="1158FF5F" w14:textId="77777777" w:rsidR="009F578A" w:rsidRPr="00BD7D7A" w:rsidRDefault="009F578A" w:rsidP="00AC0A7E">
      <w:pPr>
        <w:spacing w:line="260" w:lineRule="exact"/>
      </w:pPr>
    </w:p>
    <w:p w14:paraId="3B8E05C0" w14:textId="17A0DD5D" w:rsidR="00535B9E" w:rsidRPr="00BD7D7A" w:rsidRDefault="00535B9E" w:rsidP="00AC0A7E">
      <w:pPr>
        <w:spacing w:line="260" w:lineRule="exact"/>
      </w:pPr>
      <w:r w:rsidRPr="00BD7D7A">
        <w:t>Pogodbeni stranki ugotavljata</w:t>
      </w:r>
      <w:r w:rsidR="000E6EDF" w:rsidRPr="00BD7D7A">
        <w:t>,</w:t>
      </w:r>
      <w:r w:rsidR="00A02640" w:rsidRPr="00BD7D7A">
        <w:t xml:space="preserve"> da</w:t>
      </w:r>
      <w:r w:rsidRPr="00BD7D7A">
        <w:t>:</w:t>
      </w:r>
    </w:p>
    <w:p w14:paraId="12F5F59A" w14:textId="3DDD06DC" w:rsidR="00405D56" w:rsidRPr="00BD7D7A" w:rsidRDefault="00E16625" w:rsidP="00344662">
      <w:pPr>
        <w:pStyle w:val="Odstavekseznama"/>
        <w:numPr>
          <w:ilvl w:val="0"/>
          <w:numId w:val="10"/>
        </w:numPr>
      </w:pPr>
      <w:r w:rsidRPr="00BD7D7A">
        <w:t>je Ministrstvo za javno upravo, Tržaška cesta 21, 1000 Ljubljana (v nadaljevanju: naročnik) v svojem imenu in za svoj račun izvedlo postopek oddaje javnega naročila, katerega predmet je »</w:t>
      </w:r>
      <w:bookmarkStart w:id="3" w:name="_Hlk105579299"/>
      <w:r w:rsidR="00952970" w:rsidRPr="00BD7D7A">
        <w:t>Priprava, oblikovanje in uporaba razvojnih rešitev na področju izbire in razvoja kadrov v organih državne uprave</w:t>
      </w:r>
      <w:r w:rsidRPr="00BD7D7A">
        <w:rPr>
          <w:color w:val="000000"/>
        </w:rPr>
        <w:t>«;</w:t>
      </w:r>
      <w:r w:rsidRPr="00BD7D7A">
        <w:rPr>
          <w:b/>
        </w:rPr>
        <w:t xml:space="preserve"> </w:t>
      </w:r>
      <w:bookmarkEnd w:id="3"/>
    </w:p>
    <w:p w14:paraId="56B72D7E" w14:textId="0665B944" w:rsidR="00405D56" w:rsidRPr="00BD7D7A" w:rsidRDefault="00405D56" w:rsidP="00405D56">
      <w:pPr>
        <w:pStyle w:val="Odstavekseznama"/>
        <w:numPr>
          <w:ilvl w:val="0"/>
          <w:numId w:val="10"/>
        </w:numPr>
        <w:spacing w:after="0" w:line="260" w:lineRule="exact"/>
      </w:pPr>
      <w:r w:rsidRPr="00BD7D7A">
        <w:t xml:space="preserve">je bilo predmetno naročilo izvedeno in oddano po odprtem postopku z oznako ODIRK-19/2024, objavljenem na Portalu javnih naročil, št. objave </w:t>
      </w:r>
      <w:r w:rsidRPr="00BD7D7A">
        <w:fldChar w:fldCharType="begin">
          <w:ffData>
            <w:name w:val="Besedilo48"/>
            <w:enabled/>
            <w:calcOnExit w:val="0"/>
            <w:textInput/>
          </w:ffData>
        </w:fldChar>
      </w:r>
      <w:r w:rsidRPr="00BD7D7A">
        <w:instrText xml:space="preserve"> FORMTEXT </w:instrText>
      </w:r>
      <w:r w:rsidRPr="00BD7D7A">
        <w:fldChar w:fldCharType="separate"/>
      </w:r>
      <w:r w:rsidRPr="00BD7D7A">
        <w:t> </w:t>
      </w:r>
      <w:r w:rsidRPr="00BD7D7A">
        <w:t> </w:t>
      </w:r>
      <w:r w:rsidRPr="00BD7D7A">
        <w:t> </w:t>
      </w:r>
      <w:r w:rsidRPr="00BD7D7A">
        <w:t> </w:t>
      </w:r>
      <w:r w:rsidRPr="00BD7D7A">
        <w:t> </w:t>
      </w:r>
      <w:r w:rsidRPr="00BD7D7A">
        <w:fldChar w:fldCharType="end"/>
      </w:r>
      <w:r w:rsidRPr="00BD7D7A">
        <w:t xml:space="preserve">, dne </w:t>
      </w:r>
      <w:r w:rsidRPr="00BD7D7A">
        <w:fldChar w:fldCharType="begin">
          <w:ffData>
            <w:name w:val="Besedilo48"/>
            <w:enabled/>
            <w:calcOnExit w:val="0"/>
            <w:textInput/>
          </w:ffData>
        </w:fldChar>
      </w:r>
      <w:r w:rsidRPr="00BD7D7A">
        <w:instrText xml:space="preserve"> FORMTEXT </w:instrText>
      </w:r>
      <w:r w:rsidRPr="00BD7D7A">
        <w:fldChar w:fldCharType="separate"/>
      </w:r>
      <w:r w:rsidRPr="00BD7D7A">
        <w:t>     </w:t>
      </w:r>
      <w:r w:rsidRPr="00BD7D7A">
        <w:fldChar w:fldCharType="end"/>
      </w:r>
      <w:r w:rsidRPr="00BD7D7A">
        <w:t xml:space="preserve"> in v Dodatku k Uradnemu listu EU, št. objave </w:t>
      </w:r>
      <w:r w:rsidRPr="00BD7D7A">
        <w:fldChar w:fldCharType="begin">
          <w:ffData>
            <w:name w:val="Besedilo48"/>
            <w:enabled/>
            <w:calcOnExit w:val="0"/>
            <w:textInput/>
          </w:ffData>
        </w:fldChar>
      </w:r>
      <w:r w:rsidRPr="00BD7D7A">
        <w:instrText xml:space="preserve"> FORMTEXT </w:instrText>
      </w:r>
      <w:r w:rsidRPr="00BD7D7A">
        <w:fldChar w:fldCharType="separate"/>
      </w:r>
      <w:r w:rsidRPr="00BD7D7A">
        <w:t> </w:t>
      </w:r>
      <w:r w:rsidRPr="00BD7D7A">
        <w:t> </w:t>
      </w:r>
      <w:r w:rsidRPr="00BD7D7A">
        <w:t> </w:t>
      </w:r>
      <w:r w:rsidRPr="00BD7D7A">
        <w:t> </w:t>
      </w:r>
      <w:r w:rsidRPr="00BD7D7A">
        <w:t> </w:t>
      </w:r>
      <w:r w:rsidRPr="00BD7D7A">
        <w:fldChar w:fldCharType="end"/>
      </w:r>
      <w:r w:rsidRPr="00BD7D7A">
        <w:t xml:space="preserve">, z dne </w:t>
      </w:r>
      <w:r w:rsidRPr="00BD7D7A">
        <w:fldChar w:fldCharType="begin">
          <w:ffData>
            <w:name w:val="Besedilo48"/>
            <w:enabled/>
            <w:calcOnExit w:val="0"/>
            <w:textInput/>
          </w:ffData>
        </w:fldChar>
      </w:r>
      <w:r w:rsidRPr="00BD7D7A">
        <w:instrText xml:space="preserve"> FORMTEXT </w:instrText>
      </w:r>
      <w:r w:rsidRPr="00BD7D7A">
        <w:fldChar w:fldCharType="separate"/>
      </w:r>
      <w:r w:rsidRPr="00BD7D7A">
        <w:t> </w:t>
      </w:r>
      <w:r w:rsidRPr="00BD7D7A">
        <w:t> </w:t>
      </w:r>
      <w:r w:rsidRPr="00BD7D7A">
        <w:t> </w:t>
      </w:r>
      <w:r w:rsidRPr="00BD7D7A">
        <w:t> </w:t>
      </w:r>
      <w:r w:rsidRPr="00BD7D7A">
        <w:t> </w:t>
      </w:r>
      <w:r w:rsidRPr="00BD7D7A">
        <w:fldChar w:fldCharType="end"/>
      </w:r>
      <w:r w:rsidRPr="00BD7D7A">
        <w:t>;</w:t>
      </w:r>
    </w:p>
    <w:p w14:paraId="583E97F2" w14:textId="1A6075C0" w:rsidR="00405D56" w:rsidRPr="00BD7D7A" w:rsidRDefault="00E16625" w:rsidP="004E5991">
      <w:pPr>
        <w:pStyle w:val="Odstavekseznama"/>
        <w:numPr>
          <w:ilvl w:val="0"/>
          <w:numId w:val="6"/>
        </w:numPr>
        <w:spacing w:after="0" w:line="260" w:lineRule="exact"/>
      </w:pPr>
      <w:r w:rsidRPr="00BD7D7A">
        <w:t xml:space="preserve">je bil izvajalec izbran kot najugodnejši ponudnik na podlagi Odločitve o oddaji naročila št. </w:t>
      </w:r>
      <w:r w:rsidR="00405D56" w:rsidRPr="00BD7D7A">
        <w:fldChar w:fldCharType="begin">
          <w:ffData>
            <w:name w:val="Besedilo48"/>
            <w:enabled/>
            <w:calcOnExit w:val="0"/>
            <w:textInput/>
          </w:ffData>
        </w:fldChar>
      </w:r>
      <w:r w:rsidR="00405D56" w:rsidRPr="00BD7D7A">
        <w:instrText xml:space="preserve"> FORMTEXT </w:instrText>
      </w:r>
      <w:r w:rsidR="00405D56" w:rsidRPr="00BD7D7A">
        <w:fldChar w:fldCharType="separate"/>
      </w:r>
      <w:r w:rsidR="00405D56" w:rsidRPr="00BD7D7A">
        <w:t> </w:t>
      </w:r>
      <w:r w:rsidR="00405D56" w:rsidRPr="00BD7D7A">
        <w:t> </w:t>
      </w:r>
      <w:r w:rsidR="00405D56" w:rsidRPr="00BD7D7A">
        <w:t> </w:t>
      </w:r>
      <w:r w:rsidR="00405D56" w:rsidRPr="00BD7D7A">
        <w:t> </w:t>
      </w:r>
      <w:r w:rsidR="00405D56" w:rsidRPr="00BD7D7A">
        <w:t> </w:t>
      </w:r>
      <w:r w:rsidR="00405D56" w:rsidRPr="00BD7D7A">
        <w:fldChar w:fldCharType="end"/>
      </w:r>
      <w:r w:rsidRPr="00BD7D7A">
        <w:t xml:space="preserve">, z dne </w:t>
      </w:r>
      <w:r w:rsidR="00405D56" w:rsidRPr="00BD7D7A">
        <w:fldChar w:fldCharType="begin">
          <w:ffData>
            <w:name w:val="Besedilo48"/>
            <w:enabled/>
            <w:calcOnExit w:val="0"/>
            <w:textInput/>
          </w:ffData>
        </w:fldChar>
      </w:r>
      <w:r w:rsidR="00405D56" w:rsidRPr="00BD7D7A">
        <w:instrText xml:space="preserve"> FORMTEXT </w:instrText>
      </w:r>
      <w:r w:rsidR="00405D56" w:rsidRPr="00BD7D7A">
        <w:fldChar w:fldCharType="separate"/>
      </w:r>
      <w:r w:rsidR="00405D56" w:rsidRPr="00BD7D7A">
        <w:t> </w:t>
      </w:r>
      <w:r w:rsidR="00405D56" w:rsidRPr="00BD7D7A">
        <w:t> </w:t>
      </w:r>
      <w:r w:rsidR="00405D56" w:rsidRPr="00BD7D7A">
        <w:t> </w:t>
      </w:r>
      <w:r w:rsidR="00405D56" w:rsidRPr="00BD7D7A">
        <w:t> </w:t>
      </w:r>
      <w:r w:rsidR="00405D56" w:rsidRPr="00BD7D7A">
        <w:t> </w:t>
      </w:r>
      <w:r w:rsidR="00405D56" w:rsidRPr="00BD7D7A">
        <w:fldChar w:fldCharType="end"/>
      </w:r>
      <w:r w:rsidRPr="00BD7D7A">
        <w:t xml:space="preserve">; </w:t>
      </w:r>
    </w:p>
    <w:p w14:paraId="7C972494" w14:textId="5C29AD3D" w:rsidR="004E5991" w:rsidRPr="00BD7D7A" w:rsidRDefault="004E5991" w:rsidP="004E5991">
      <w:pPr>
        <w:pStyle w:val="Odstavekseznama"/>
        <w:numPr>
          <w:ilvl w:val="0"/>
          <w:numId w:val="6"/>
        </w:numPr>
        <w:spacing w:after="0" w:line="260" w:lineRule="exact"/>
      </w:pPr>
      <w:r w:rsidRPr="00BD7D7A">
        <w:rPr>
          <w:noProof/>
          <w:shd w:val="clear" w:color="auto" w:fill="FFFFFF"/>
        </w:rPr>
        <w:t xml:space="preserve">se predmetno javno naročilo se izvaja v </w:t>
      </w:r>
      <w:r w:rsidR="002C2586" w:rsidRPr="00BD7D7A">
        <w:rPr>
          <w:noProof/>
        </w:rPr>
        <w:t>okviru ukrepa Modernizacija digitalnega okolja javne uprave,</w:t>
      </w:r>
      <w:r w:rsidR="001928D2" w:rsidRPr="00BD7D7A">
        <w:rPr>
          <w:noProof/>
        </w:rPr>
        <w:t xml:space="preserve"> </w:t>
      </w:r>
      <w:bookmarkStart w:id="4" w:name="_Hlk172269077"/>
      <w:r w:rsidR="001928D2" w:rsidRPr="00BD7D7A">
        <w:rPr>
          <w:noProof/>
        </w:rPr>
        <w:t>C2.K7.IG</w:t>
      </w:r>
      <w:bookmarkEnd w:id="4"/>
      <w:r w:rsidR="001928D2" w:rsidRPr="00BD7D7A">
        <w:rPr>
          <w:noProof/>
        </w:rPr>
        <w:t>, projekta</w:t>
      </w:r>
      <w:r w:rsidR="002C2586" w:rsidRPr="00BD7D7A">
        <w:rPr>
          <w:noProof/>
        </w:rPr>
        <w:t xml:space="preserve"> Vzpostavitev kompetenčnega centra in dvig usposobljenosti zaposlenih v državni upravi</w:t>
      </w:r>
      <w:r w:rsidRPr="00BD7D7A">
        <w:rPr>
          <w:noProof/>
        </w:rPr>
        <w:t>;</w:t>
      </w:r>
    </w:p>
    <w:p w14:paraId="3E6926A5" w14:textId="3D89EC87" w:rsidR="00A10A03" w:rsidRPr="00BD7D7A" w:rsidRDefault="004E5991" w:rsidP="004E5991">
      <w:pPr>
        <w:pStyle w:val="Odstavekseznama"/>
        <w:numPr>
          <w:ilvl w:val="0"/>
          <w:numId w:val="6"/>
        </w:numPr>
        <w:spacing w:after="0" w:line="260" w:lineRule="exact"/>
      </w:pPr>
      <w:r w:rsidRPr="00BD7D7A">
        <w:rPr>
          <w:noProof/>
        </w:rPr>
        <w:t xml:space="preserve">so </w:t>
      </w:r>
      <w:bookmarkStart w:id="5" w:name="_Hlk172269090"/>
      <w:r w:rsidRPr="00BD7D7A">
        <w:rPr>
          <w:noProof/>
        </w:rPr>
        <w:t xml:space="preserve">sredstva za izvedbo projekta so zagotovljena </w:t>
      </w:r>
      <w:r w:rsidRPr="00BD7D7A">
        <w:rPr>
          <w:noProof/>
          <w:shd w:val="clear" w:color="auto" w:fill="FFFFFF"/>
        </w:rPr>
        <w:t xml:space="preserve">v okviru </w:t>
      </w:r>
      <w:r w:rsidR="00A10A03" w:rsidRPr="00BD7D7A">
        <w:rPr>
          <w:noProof/>
          <w:shd w:val="clear" w:color="auto" w:fill="FFFFFF"/>
        </w:rPr>
        <w:t xml:space="preserve">Načrta za okrevanje in odpornost s spremembami, ki je bil potrjen z </w:t>
      </w:r>
      <w:r w:rsidR="004D6406" w:rsidRPr="00BD7D7A">
        <w:rPr>
          <w:noProof/>
          <w:shd w:val="clear" w:color="auto" w:fill="FFFFFF"/>
        </w:rPr>
        <w:t>I</w:t>
      </w:r>
      <w:r w:rsidR="00A10A03" w:rsidRPr="00BD7D7A">
        <w:rPr>
          <w:noProof/>
          <w:shd w:val="clear" w:color="auto" w:fill="FFFFFF"/>
        </w:rPr>
        <w:t>zvedbenim sklepom Sveta</w:t>
      </w:r>
      <w:r w:rsidR="004D6406" w:rsidRPr="00BD7D7A">
        <w:rPr>
          <w:noProof/>
          <w:shd w:val="clear" w:color="auto" w:fill="FFFFFF"/>
        </w:rPr>
        <w:t xml:space="preserve"> EU z dne 17. 10 .2023 o spremembi</w:t>
      </w:r>
      <w:r w:rsidR="00244943" w:rsidRPr="00BD7D7A">
        <w:rPr>
          <w:noProof/>
          <w:shd w:val="clear" w:color="auto" w:fill="FFFFFF"/>
        </w:rPr>
        <w:t xml:space="preserve"> </w:t>
      </w:r>
      <w:r w:rsidR="004D6406" w:rsidRPr="00BD7D7A">
        <w:rPr>
          <w:noProof/>
          <w:shd w:val="clear" w:color="auto" w:fill="FFFFFF"/>
        </w:rPr>
        <w:lastRenderedPageBreak/>
        <w:t xml:space="preserve">Izvedbenega sklepa Sveta EU  </w:t>
      </w:r>
      <w:r w:rsidR="00A10A03" w:rsidRPr="00BD7D7A">
        <w:rPr>
          <w:noProof/>
          <w:shd w:val="clear" w:color="auto" w:fill="FFFFFF"/>
        </w:rPr>
        <w:t>z dne 1. 7. 2021</w:t>
      </w:r>
      <w:r w:rsidR="004D6406" w:rsidRPr="00BD7D7A">
        <w:rPr>
          <w:noProof/>
          <w:shd w:val="clear" w:color="auto" w:fill="FFFFFF"/>
        </w:rPr>
        <w:t xml:space="preserve"> o  odobritvi ocene načrta za okrevanje in odpornost za Slovenijo</w:t>
      </w:r>
      <w:bookmarkEnd w:id="5"/>
      <w:r w:rsidRPr="00BD7D7A">
        <w:rPr>
          <w:noProof/>
          <w:shd w:val="clear" w:color="auto" w:fill="FFFFFF"/>
        </w:rPr>
        <w:t>;</w:t>
      </w:r>
    </w:p>
    <w:p w14:paraId="74D610AA" w14:textId="30112CBA" w:rsidR="00405D56" w:rsidRPr="00BD7D7A" w:rsidRDefault="006E53B0" w:rsidP="006E53B0">
      <w:pPr>
        <w:pStyle w:val="Odstavekseznama"/>
        <w:numPr>
          <w:ilvl w:val="0"/>
          <w:numId w:val="6"/>
        </w:numPr>
        <w:spacing w:after="0" w:line="260" w:lineRule="exact"/>
      </w:pPr>
      <w:r w:rsidRPr="00BD7D7A">
        <w:t>se osebni podatki zaposlenih navedenih v tej pogodbi obdelujejo za potrebe izvajanja te pogodbe v skladu z 48. členom Zakona o delovnih razmerjih (Uradni list RS, št. 21/13, 78/13 – popr., 47/15 – ZZSDT, 33/16 – PZ-F, 52/16, 15/17 – odl. US, 22/19 – ZPosS, 81/19, 203/20 – ZIUPOPDVE, 119/21 – ZČmIS-A, 202/21 – odl. US, 15/22, 54/22 – ZUPŠ-1, 114/23 in 136/23 – ZIUZDS)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0809ED4A" w14:textId="3F557B74" w:rsidR="006E53B0" w:rsidRPr="00BD7D7A" w:rsidRDefault="006E53B0" w:rsidP="00405D56">
      <w:pPr>
        <w:pStyle w:val="Odstavekseznama"/>
        <w:numPr>
          <w:ilvl w:val="0"/>
          <w:numId w:val="6"/>
        </w:numPr>
        <w:spacing w:after="0" w:line="260" w:lineRule="exact"/>
      </w:pPr>
      <w:r w:rsidRPr="00BD7D7A">
        <w:t>ima naročnik v skladu s Splošno uredbo o varstvu podatkov vlogo upravljalca,</w:t>
      </w:r>
    </w:p>
    <w:p w14:paraId="366B6E8F" w14:textId="48413137" w:rsidR="00405D56" w:rsidRPr="00BD7D7A" w:rsidRDefault="00A10A03" w:rsidP="00405D56">
      <w:pPr>
        <w:pStyle w:val="Odstavekseznama"/>
        <w:numPr>
          <w:ilvl w:val="0"/>
          <w:numId w:val="6"/>
        </w:numPr>
        <w:spacing w:after="0" w:line="260" w:lineRule="exact"/>
      </w:pPr>
      <w:r w:rsidRPr="00BD7D7A">
        <w:rPr>
          <w:noProof/>
          <w:shd w:val="clear" w:color="auto" w:fill="FFFFFF"/>
        </w:rPr>
        <w:t>ima izvajalec v skladu s Splošno uredbo o varstvu podatkov vlogo obdelovalca;</w:t>
      </w:r>
    </w:p>
    <w:p w14:paraId="1123D215" w14:textId="4C21594B" w:rsidR="00AA31B0" w:rsidRPr="00BD7D7A" w:rsidRDefault="00A10A03" w:rsidP="00405D56">
      <w:pPr>
        <w:pStyle w:val="Odstavekseznama"/>
        <w:numPr>
          <w:ilvl w:val="0"/>
          <w:numId w:val="6"/>
        </w:numPr>
        <w:spacing w:after="0" w:line="260" w:lineRule="exact"/>
      </w:pPr>
      <w:r w:rsidRPr="00BD7D7A">
        <w:t xml:space="preserve">da </w:t>
      </w:r>
      <w:r w:rsidR="00AA31B0" w:rsidRPr="00BD7D7A">
        <w:t>ima ta pogodba naslednje priloge, ki so sestavni del določil te pogodbe, in sicer:</w:t>
      </w:r>
    </w:p>
    <w:p w14:paraId="5B0FF27C" w14:textId="1DED9D96" w:rsidR="006E53B0" w:rsidRPr="00BD7D7A" w:rsidRDefault="006E53B0" w:rsidP="006E53B0">
      <w:pPr>
        <w:widowControl/>
        <w:numPr>
          <w:ilvl w:val="1"/>
          <w:numId w:val="6"/>
        </w:numPr>
        <w:autoSpaceDE/>
        <w:autoSpaceDN/>
        <w:adjustRightInd/>
        <w:spacing w:line="260" w:lineRule="exact"/>
        <w:ind w:left="993" w:hanging="284"/>
      </w:pPr>
      <w:r w:rsidRPr="00BD7D7A">
        <w:t>Priloga 1 vsebuje Vsebinske in tehnične specifikacije;</w:t>
      </w:r>
    </w:p>
    <w:p w14:paraId="0DD665DA" w14:textId="3FC337F1" w:rsidR="006E53B0" w:rsidRPr="00BD7D7A" w:rsidRDefault="006E53B0" w:rsidP="006E53B0">
      <w:pPr>
        <w:widowControl/>
        <w:numPr>
          <w:ilvl w:val="1"/>
          <w:numId w:val="6"/>
        </w:numPr>
        <w:autoSpaceDE/>
        <w:autoSpaceDN/>
        <w:adjustRightInd/>
        <w:spacing w:line="260" w:lineRule="exact"/>
        <w:ind w:left="993" w:hanging="284"/>
      </w:pPr>
      <w:r w:rsidRPr="00BD7D7A">
        <w:t>Priloga 2 vsebuje Predračun;</w:t>
      </w:r>
    </w:p>
    <w:p w14:paraId="750E17C3" w14:textId="3F45F816" w:rsidR="006E53B0" w:rsidRPr="00BD7D7A" w:rsidRDefault="006E53B0" w:rsidP="006E53B0">
      <w:pPr>
        <w:widowControl/>
        <w:numPr>
          <w:ilvl w:val="1"/>
          <w:numId w:val="6"/>
        </w:numPr>
        <w:autoSpaceDE/>
        <w:autoSpaceDN/>
        <w:adjustRightInd/>
        <w:spacing w:line="260" w:lineRule="exact"/>
        <w:ind w:left="993" w:hanging="284"/>
      </w:pPr>
      <w:r w:rsidRPr="00BD7D7A">
        <w:t>Priloga 3 vsebuje podrobnosti o obdelavi osebnih podatkov, vključno z namenom in naravo obdelave, vrstami osebnih podatkov, kategorijami posameznikov, na katere se nanašajo osebni podatki, in trajanjem obdelave;</w:t>
      </w:r>
    </w:p>
    <w:p w14:paraId="38B27D31" w14:textId="7A4B2E2B" w:rsidR="006E53B0" w:rsidRPr="00BD7D7A" w:rsidRDefault="006E53B0" w:rsidP="006E53B0">
      <w:pPr>
        <w:widowControl/>
        <w:numPr>
          <w:ilvl w:val="1"/>
          <w:numId w:val="6"/>
        </w:numPr>
        <w:autoSpaceDE/>
        <w:autoSpaceDN/>
        <w:adjustRightInd/>
        <w:spacing w:line="260" w:lineRule="exact"/>
        <w:ind w:left="993" w:hanging="284"/>
      </w:pPr>
      <w:r w:rsidRPr="00BD7D7A">
        <w:t xml:space="preserve">Priloga 4 vsebuje seznam pod-izvajalcev oziroma pod-obdelovalcev, ki opravljajo naloge v času podpisa pogodbe; </w:t>
      </w:r>
    </w:p>
    <w:p w14:paraId="32798343" w14:textId="31372115" w:rsidR="006E53B0" w:rsidRPr="00BD7D7A" w:rsidRDefault="006E53B0" w:rsidP="006E53B0">
      <w:pPr>
        <w:widowControl/>
        <w:numPr>
          <w:ilvl w:val="1"/>
          <w:numId w:val="6"/>
        </w:numPr>
        <w:autoSpaceDE/>
        <w:autoSpaceDN/>
        <w:adjustRightInd/>
        <w:spacing w:line="260" w:lineRule="exact"/>
        <w:ind w:left="993" w:hanging="284"/>
      </w:pPr>
      <w:r w:rsidRPr="00BD7D7A">
        <w:t>Priloga 5 vsebuje navodila naročnika glede obdelave osebnih podatkov, minimalni nabor zahtev glede varnosti podatkov in opis poteka revizij nad delovanjem izvajalca in pod-izvajalcev oziroma pod-obdelovalcev;</w:t>
      </w:r>
    </w:p>
    <w:p w14:paraId="7AAD7F99" w14:textId="77777777" w:rsidR="006E53B0" w:rsidRPr="00BD7D7A" w:rsidRDefault="006E53B0"/>
    <w:p w14:paraId="0B85BAC5" w14:textId="756CC0A4" w:rsidR="00D4317E" w:rsidRPr="00BD7D7A" w:rsidRDefault="0072060A" w:rsidP="00405D56">
      <w:pPr>
        <w:widowControl/>
        <w:numPr>
          <w:ilvl w:val="1"/>
          <w:numId w:val="6"/>
        </w:numPr>
        <w:autoSpaceDE/>
        <w:autoSpaceDN/>
        <w:adjustRightInd/>
        <w:spacing w:line="260" w:lineRule="exact"/>
        <w:ind w:left="993" w:hanging="284"/>
      </w:pPr>
      <w:r w:rsidRPr="00BD7D7A">
        <w:t>Priloga 6 vsebuje obrazce ESPD</w:t>
      </w:r>
      <w:r w:rsidR="00405D56" w:rsidRPr="00BD7D7A">
        <w:t xml:space="preserve"> </w:t>
      </w:r>
      <w:r w:rsidR="00405D56" w:rsidRPr="00BD7D7A">
        <w:rPr>
          <w:i/>
          <w:iCs/>
        </w:rPr>
        <w:t>/ če bo izvajalec nastopal s podizvajalci/.</w:t>
      </w:r>
    </w:p>
    <w:p w14:paraId="506FA4D7" w14:textId="77777777" w:rsidR="00553A09" w:rsidRPr="00BD7D7A" w:rsidRDefault="00553A09" w:rsidP="00553A09">
      <w:pPr>
        <w:spacing w:line="260" w:lineRule="exact"/>
      </w:pPr>
    </w:p>
    <w:p w14:paraId="36DB08B6" w14:textId="40530140" w:rsidR="00553A09" w:rsidRPr="00BD7D7A" w:rsidRDefault="00553A09" w:rsidP="005757FD">
      <w:pPr>
        <w:pStyle w:val="Naslov2"/>
        <w:numPr>
          <w:ilvl w:val="0"/>
          <w:numId w:val="2"/>
        </w:numPr>
        <w:spacing w:before="0" w:after="0" w:line="260" w:lineRule="exact"/>
        <w:ind w:left="357" w:hanging="357"/>
      </w:pPr>
      <w:r w:rsidRPr="00BD7D7A">
        <w:t>PREDMET POGODBE IN NAČIN IZVAJANJA STORITEV</w:t>
      </w:r>
    </w:p>
    <w:p w14:paraId="40E60BF9" w14:textId="77777777" w:rsidR="005F4120" w:rsidRPr="00BD7D7A" w:rsidRDefault="005F4120" w:rsidP="005F4120">
      <w:pPr>
        <w:spacing w:line="260" w:lineRule="exact"/>
        <w:rPr>
          <w:b/>
        </w:rPr>
      </w:pPr>
    </w:p>
    <w:p w14:paraId="54662BEB" w14:textId="77777777" w:rsidR="005F4120" w:rsidRPr="00BD7D7A" w:rsidRDefault="005F4120" w:rsidP="005F4120">
      <w:pPr>
        <w:pStyle w:val="len"/>
        <w:spacing w:before="0" w:after="0" w:line="260" w:lineRule="exact"/>
      </w:pPr>
    </w:p>
    <w:p w14:paraId="6EAFB5C1" w14:textId="77777777" w:rsidR="005F4120" w:rsidRPr="00BD7D7A" w:rsidRDefault="005F4120" w:rsidP="005F4120">
      <w:pPr>
        <w:spacing w:line="260" w:lineRule="exact"/>
      </w:pPr>
    </w:p>
    <w:p w14:paraId="1962A809" w14:textId="26E2B163" w:rsidR="0053783B" w:rsidRPr="00BD7D7A" w:rsidRDefault="00A33A9A" w:rsidP="00D76549">
      <w:pPr>
        <w:spacing w:line="276" w:lineRule="auto"/>
      </w:pPr>
      <w:r w:rsidRPr="00BD7D7A">
        <w:t xml:space="preserve">Predmet </w:t>
      </w:r>
      <w:r w:rsidR="006D7143" w:rsidRPr="00BD7D7A">
        <w:t xml:space="preserve">te </w:t>
      </w:r>
      <w:r w:rsidRPr="00BD7D7A">
        <w:t xml:space="preserve">pogodbe </w:t>
      </w:r>
      <w:r w:rsidR="00EF1626" w:rsidRPr="00BD7D7A">
        <w:t>so</w:t>
      </w:r>
      <w:r w:rsidR="00AD2334" w:rsidRPr="00BD7D7A">
        <w:t xml:space="preserve"> </w:t>
      </w:r>
      <w:r w:rsidR="00952970" w:rsidRPr="00BD7D7A">
        <w:t>aktivnosti v zvezi s pripravo, oblikovanjem in uporabo razvojnih rešitev na področju izbire in razvoja kadrov v organih državne uprave</w:t>
      </w:r>
      <w:r w:rsidR="00405D56" w:rsidRPr="00BD7D7A">
        <w:rPr>
          <w:color w:val="000000"/>
        </w:rPr>
        <w:t xml:space="preserve">, ki </w:t>
      </w:r>
      <w:r w:rsidR="00FD0BD7" w:rsidRPr="00BD7D7A">
        <w:rPr>
          <w:color w:val="000000"/>
        </w:rPr>
        <w:t xml:space="preserve">so razdeljene </w:t>
      </w:r>
      <w:r w:rsidR="00727885" w:rsidRPr="00BD7D7A">
        <w:rPr>
          <w:color w:val="000000"/>
        </w:rPr>
        <w:t>v</w:t>
      </w:r>
      <w:r w:rsidR="00A61BD8" w:rsidRPr="00BD7D7A">
        <w:rPr>
          <w:color w:val="000000"/>
        </w:rPr>
        <w:t xml:space="preserve"> </w:t>
      </w:r>
      <w:r w:rsidR="00FD0BD7" w:rsidRPr="00BD7D7A">
        <w:rPr>
          <w:color w:val="000000"/>
        </w:rPr>
        <w:t>tri faze</w:t>
      </w:r>
      <w:r w:rsidR="0053783B" w:rsidRPr="00BD7D7A">
        <w:t>:</w:t>
      </w:r>
    </w:p>
    <w:p w14:paraId="72B88C60" w14:textId="33954224" w:rsidR="0053783B" w:rsidRPr="00BD7D7A" w:rsidRDefault="00D47074" w:rsidP="00D76549">
      <w:pPr>
        <w:spacing w:line="276" w:lineRule="auto"/>
        <w:ind w:left="708"/>
      </w:pPr>
      <w:bookmarkStart w:id="6" w:name="_Hlk137199658"/>
      <w:bookmarkStart w:id="7" w:name="_Hlk162424716"/>
      <w:r w:rsidRPr="00BD7D7A">
        <w:t xml:space="preserve">1. </w:t>
      </w:r>
      <w:r w:rsidR="00D76549" w:rsidRPr="00BD7D7A">
        <w:t>p</w:t>
      </w:r>
      <w:r w:rsidR="0053783B" w:rsidRPr="00BD7D7A">
        <w:t>odročje izbirnih postopkov – izvedba zaposlitvenih razgovorov</w:t>
      </w:r>
      <w:bookmarkStart w:id="8" w:name="_Hlk166059866"/>
      <w:bookmarkEnd w:id="6"/>
      <w:bookmarkEnd w:id="7"/>
      <w:r w:rsidR="00D76549" w:rsidRPr="00BD7D7A">
        <w:t>;</w:t>
      </w:r>
    </w:p>
    <w:p w14:paraId="60F3CBA5" w14:textId="7AD05D2D" w:rsidR="0053783B" w:rsidRPr="00BD7D7A" w:rsidRDefault="00D47074" w:rsidP="00D76549">
      <w:pPr>
        <w:spacing w:line="276" w:lineRule="auto"/>
        <w:ind w:left="708"/>
      </w:pPr>
      <w:r w:rsidRPr="00BD7D7A">
        <w:t xml:space="preserve">2. </w:t>
      </w:r>
      <w:r w:rsidR="00D76549" w:rsidRPr="00BD7D7A">
        <w:t>n</w:t>
      </w:r>
      <w:r w:rsidR="0053783B" w:rsidRPr="00BD7D7A">
        <w:t>adgradnj</w:t>
      </w:r>
      <w:r w:rsidR="00D61DD6" w:rsidRPr="00BD7D7A">
        <w:t>a</w:t>
      </w:r>
      <w:r w:rsidR="0053783B" w:rsidRPr="00BD7D7A">
        <w:t xml:space="preserve"> obstoječega kompetenčnega modela</w:t>
      </w:r>
      <w:r w:rsidR="00D76549" w:rsidRPr="00BD7D7A">
        <w:t>;</w:t>
      </w:r>
    </w:p>
    <w:p w14:paraId="1E0367C9" w14:textId="4F470A51" w:rsidR="0053783B" w:rsidRPr="00BD7D7A" w:rsidRDefault="00D47074" w:rsidP="00D76549">
      <w:pPr>
        <w:spacing w:line="276" w:lineRule="auto"/>
        <w:ind w:left="708"/>
      </w:pPr>
      <w:r w:rsidRPr="00BD7D7A">
        <w:t xml:space="preserve">3. </w:t>
      </w:r>
      <w:r w:rsidR="00D76549" w:rsidRPr="00BD7D7A">
        <w:t>p</w:t>
      </w:r>
      <w:r w:rsidR="0053783B" w:rsidRPr="00BD7D7A">
        <w:t>odročje prepoznavanja, razvoja in ohranjanja talentov in načrtovanje nasledstev</w:t>
      </w:r>
      <w:r w:rsidR="00D76549" w:rsidRPr="00BD7D7A">
        <w:t>.</w:t>
      </w:r>
    </w:p>
    <w:bookmarkEnd w:id="8"/>
    <w:p w14:paraId="103F8DB9" w14:textId="77777777" w:rsidR="00D64307" w:rsidRPr="00BD7D7A" w:rsidRDefault="00D64307" w:rsidP="00AC0A7E">
      <w:pPr>
        <w:spacing w:line="260" w:lineRule="exact"/>
      </w:pPr>
    </w:p>
    <w:p w14:paraId="60634117" w14:textId="77777777" w:rsidR="006E53B0" w:rsidRPr="00BD7D7A" w:rsidRDefault="006E53B0" w:rsidP="00AC0A7E">
      <w:pPr>
        <w:spacing w:line="260" w:lineRule="exact"/>
      </w:pPr>
      <w:r w:rsidRPr="00BD7D7A">
        <w:t>Faze, navedene v prejšnjem odstavku, ter posamezne aktivnosti znotraj teh faz, bo izvajalec opravljal s storitvami svetovanja in storitvami usposabljanja, kot je to podrobneje specificirano v Vsebinskih in tehničnih specifikacijah (Priloga 1) in Predračunu (Priloga 2) predmetnega naročila, ki sta prilogi te pogodbe in njen sestavni del, ter se izvajajo na način, kot je določen v teh prilogah in v tej pogodbi.</w:t>
      </w:r>
    </w:p>
    <w:p w14:paraId="5AC4F9FA" w14:textId="77777777" w:rsidR="006E53B0" w:rsidRPr="00BD7D7A" w:rsidRDefault="006E53B0" w:rsidP="00AC0A7E">
      <w:pPr>
        <w:spacing w:line="260" w:lineRule="exact"/>
      </w:pPr>
    </w:p>
    <w:p w14:paraId="65B6B761" w14:textId="77777777" w:rsidR="00991C9A" w:rsidRDefault="006E53B0" w:rsidP="00973174">
      <w:r w:rsidRPr="00BD7D7A">
        <w:t xml:space="preserve">Naročnik si pridržuje pravico, da ne porabi vseh navedenih količin storitev za posamezno aktivnost. </w:t>
      </w:r>
    </w:p>
    <w:p w14:paraId="50032E67" w14:textId="77777777" w:rsidR="00991C9A" w:rsidRDefault="00991C9A" w:rsidP="00973174"/>
    <w:p w14:paraId="51B6D7DE" w14:textId="2DA5E306" w:rsidR="006E53B0" w:rsidRPr="00BD7D7A" w:rsidRDefault="006E53B0" w:rsidP="00973174">
      <w:r w:rsidRPr="007C68F2">
        <w:t>Naročnik si pridržuje možnost, da v obdobju iz 3</w:t>
      </w:r>
      <w:r w:rsidR="009B5170" w:rsidRPr="007C68F2">
        <w:t>5</w:t>
      </w:r>
      <w:r w:rsidRPr="007C68F2">
        <w:t>. člena te pogodbe,</w:t>
      </w:r>
      <w:r w:rsidRPr="00BD7D7A">
        <w:t xml:space="preserve"> poveča predvidene količine storitev za postavko »svetovalni dan« v obsegu do 20 % po fiksnih cenah iz predračuna, ki je priloga 2 in sestavni del te pogodbe. Naročnik bo lahko povečal obseg predvidenih</w:t>
      </w:r>
      <w:r w:rsidR="00244943" w:rsidRPr="00BD7D7A">
        <w:t xml:space="preserve"> storitev </w:t>
      </w:r>
      <w:r w:rsidRPr="00BD7D7A">
        <w:t>z prejšnjega stavka iz razloga sprejetja novega Zakona o javnih uslužbencih (ZJU-1). Naročnik in izvajalec bosta v tem primeru sklenila aneks k tej pogodbi.</w:t>
      </w:r>
    </w:p>
    <w:p w14:paraId="5AFDB275" w14:textId="77777777" w:rsidR="00973174" w:rsidRPr="00BD7D7A" w:rsidRDefault="00973174" w:rsidP="00973174"/>
    <w:p w14:paraId="36736D6A" w14:textId="411328C0" w:rsidR="00233A7D" w:rsidRPr="00BD7D7A" w:rsidRDefault="00AA31B0" w:rsidP="00AC0A7E">
      <w:pPr>
        <w:spacing w:line="260" w:lineRule="exact"/>
      </w:pPr>
      <w:r w:rsidRPr="00BD7D7A">
        <w:t>V okviru te pogodbe pogodbeni stranki določita tudi odnose z vidika varstva osebnih podatkov pri izvajanju pogodbe, in sicer v skladu s Splošno uredbo o varstvu podatkov, pri čemer bo izvajalec obdeloval podatke v okviru izvajanja nalog po tej pogodbi na podlagi pooblastila, ki mu ga s to pogodbo daje naročnik, in sicer izključno za namene izvajanja te pogodbe.</w:t>
      </w:r>
    </w:p>
    <w:p w14:paraId="68346289" w14:textId="77777777" w:rsidR="00100413" w:rsidRPr="00BD7D7A" w:rsidRDefault="00100413" w:rsidP="00AC0A7E">
      <w:pPr>
        <w:spacing w:line="260" w:lineRule="exact"/>
      </w:pPr>
    </w:p>
    <w:p w14:paraId="076DF512" w14:textId="77777777" w:rsidR="00E71647" w:rsidRPr="00BD7D7A" w:rsidRDefault="00E71647" w:rsidP="00E71647">
      <w:pPr>
        <w:spacing w:line="260" w:lineRule="exact"/>
      </w:pPr>
    </w:p>
    <w:p w14:paraId="5F588BDF" w14:textId="66486B46" w:rsidR="00E71647" w:rsidRPr="00BD7D7A" w:rsidRDefault="00E71647" w:rsidP="00D61DD6">
      <w:pPr>
        <w:pStyle w:val="Naslov2"/>
        <w:numPr>
          <w:ilvl w:val="0"/>
          <w:numId w:val="2"/>
        </w:numPr>
        <w:spacing w:before="0" w:after="0" w:line="260" w:lineRule="exact"/>
        <w:ind w:left="357" w:hanging="357"/>
      </w:pPr>
      <w:r w:rsidRPr="00BD7D7A">
        <w:t>OBVEZNOSTI POGODBENIH STRANK</w:t>
      </w:r>
    </w:p>
    <w:p w14:paraId="07576758" w14:textId="77777777" w:rsidR="005F4120" w:rsidRPr="00BD7D7A" w:rsidRDefault="005F4120" w:rsidP="005F4120">
      <w:pPr>
        <w:spacing w:line="260" w:lineRule="exact"/>
        <w:rPr>
          <w:b/>
        </w:rPr>
      </w:pPr>
    </w:p>
    <w:p w14:paraId="3F245F74" w14:textId="77777777" w:rsidR="005F4120" w:rsidRPr="00BD7D7A" w:rsidRDefault="005F4120" w:rsidP="005F4120">
      <w:pPr>
        <w:pStyle w:val="len"/>
        <w:spacing w:before="0" w:after="0" w:line="260" w:lineRule="exact"/>
      </w:pPr>
    </w:p>
    <w:p w14:paraId="5B60CA32" w14:textId="77777777" w:rsidR="003C0001" w:rsidRPr="00BD7D7A" w:rsidRDefault="003C0001" w:rsidP="00AC0A7E">
      <w:pPr>
        <w:spacing w:line="260" w:lineRule="exact"/>
      </w:pPr>
    </w:p>
    <w:p w14:paraId="740C3F25" w14:textId="1684AE90" w:rsidR="00100413" w:rsidRPr="00BD7D7A" w:rsidRDefault="00100413" w:rsidP="00AC0A7E">
      <w:pPr>
        <w:spacing w:line="260" w:lineRule="exact"/>
      </w:pPr>
      <w:r w:rsidRPr="00BD7D7A">
        <w:t xml:space="preserve">Izvajalec s podpisom te pogodbe potrjuje, da je v celoti seznanjen </w:t>
      </w:r>
      <w:r w:rsidR="00FD0BD7" w:rsidRPr="00BD7D7A">
        <w:rPr>
          <w:lang w:eastAsia="zh-CN"/>
        </w:rPr>
        <w:t xml:space="preserve">z vsemi zahtevami iz dokumentacije v zvezi z oddajo javnega naročila oziroma dokumentacijo predmetnega naročila ter </w:t>
      </w:r>
      <w:r w:rsidRPr="00BD7D7A">
        <w:t xml:space="preserve">z obsegom in zahtevnostjo pogodbenih storitev. </w:t>
      </w:r>
    </w:p>
    <w:p w14:paraId="7B029B9F" w14:textId="77777777" w:rsidR="00100413" w:rsidRPr="00BD7D7A" w:rsidRDefault="00100413" w:rsidP="00AC0A7E">
      <w:pPr>
        <w:spacing w:line="260" w:lineRule="exact"/>
      </w:pPr>
    </w:p>
    <w:p w14:paraId="7CE0D44F" w14:textId="77777777" w:rsidR="00100413" w:rsidRPr="00BD7D7A" w:rsidRDefault="00100413" w:rsidP="00100413">
      <w:pPr>
        <w:rPr>
          <w:noProof/>
        </w:rPr>
      </w:pPr>
      <w:r w:rsidRPr="00BD7D7A">
        <w:rPr>
          <w:noProof/>
        </w:rPr>
        <w:t>Za opravljanje storitev po tej pogodbi je izvajalec dolžan:</w:t>
      </w:r>
    </w:p>
    <w:p w14:paraId="583DE3D1" w14:textId="116E245E" w:rsidR="00100413" w:rsidRPr="00BD7D7A" w:rsidRDefault="00100413" w:rsidP="00FD2DA4">
      <w:pPr>
        <w:pStyle w:val="Odstavekseznama"/>
        <w:widowControl w:val="0"/>
        <w:numPr>
          <w:ilvl w:val="0"/>
          <w:numId w:val="11"/>
        </w:numPr>
        <w:tabs>
          <w:tab w:val="left" w:pos="567"/>
        </w:tabs>
        <w:autoSpaceDE w:val="0"/>
        <w:autoSpaceDN w:val="0"/>
        <w:spacing w:after="0" w:line="247" w:lineRule="auto"/>
        <w:contextualSpacing w:val="0"/>
        <w:rPr>
          <w:noProof/>
        </w:rPr>
      </w:pPr>
      <w:r w:rsidRPr="00BD7D7A">
        <w:rPr>
          <w:noProof/>
        </w:rPr>
        <w:t xml:space="preserve">svoje pogodbene obveznosti opravljati </w:t>
      </w:r>
      <w:r w:rsidRPr="00BD7D7A">
        <w:t xml:space="preserve">pravilno, kvalitetno, brezhibno ter </w:t>
      </w:r>
      <w:r w:rsidRPr="00BD7D7A">
        <w:rPr>
          <w:noProof/>
        </w:rPr>
        <w:t>strokovno in na najracionalnejši način v okviru naročnikovih specifikacij,</w:t>
      </w:r>
    </w:p>
    <w:p w14:paraId="5959B259" w14:textId="77777777" w:rsidR="00100413" w:rsidRPr="00BD7D7A" w:rsidRDefault="00100413" w:rsidP="00FD2DA4">
      <w:pPr>
        <w:pStyle w:val="Odstavekseznama"/>
        <w:widowControl w:val="0"/>
        <w:numPr>
          <w:ilvl w:val="0"/>
          <w:numId w:val="11"/>
        </w:numPr>
        <w:tabs>
          <w:tab w:val="left" w:pos="567"/>
        </w:tabs>
        <w:autoSpaceDE w:val="0"/>
        <w:autoSpaceDN w:val="0"/>
        <w:spacing w:after="0" w:line="247" w:lineRule="auto"/>
        <w:contextualSpacing w:val="0"/>
        <w:rPr>
          <w:noProof/>
        </w:rPr>
      </w:pPr>
      <w:r w:rsidRPr="00BD7D7A">
        <w:rPr>
          <w:noProof/>
        </w:rPr>
        <w:t>izvajati svoje pogodbene obveznosti v dogovorjenih rokih,</w:t>
      </w:r>
    </w:p>
    <w:p w14:paraId="611BEFF9" w14:textId="77777777" w:rsidR="00100413" w:rsidRPr="00BD7D7A" w:rsidRDefault="00100413" w:rsidP="00FD2DA4">
      <w:pPr>
        <w:pStyle w:val="Odstavekseznama"/>
        <w:widowControl w:val="0"/>
        <w:numPr>
          <w:ilvl w:val="0"/>
          <w:numId w:val="11"/>
        </w:numPr>
        <w:tabs>
          <w:tab w:val="left" w:pos="567"/>
        </w:tabs>
        <w:autoSpaceDE w:val="0"/>
        <w:autoSpaceDN w:val="0"/>
        <w:spacing w:after="0" w:line="247" w:lineRule="auto"/>
        <w:contextualSpacing w:val="0"/>
        <w:rPr>
          <w:noProof/>
        </w:rPr>
      </w:pPr>
      <w:r w:rsidRPr="00BD7D7A">
        <w:rPr>
          <w:noProof/>
        </w:rPr>
        <w:t>pogodbene obveznosti izvajati s strokovno usposobljenimi kadri,</w:t>
      </w:r>
    </w:p>
    <w:p w14:paraId="07D21607" w14:textId="77777777" w:rsidR="00100413" w:rsidRPr="00BD7D7A" w:rsidRDefault="00100413" w:rsidP="00FD2DA4">
      <w:pPr>
        <w:pStyle w:val="Odstavekseznama"/>
        <w:widowControl w:val="0"/>
        <w:numPr>
          <w:ilvl w:val="0"/>
          <w:numId w:val="11"/>
        </w:numPr>
        <w:tabs>
          <w:tab w:val="left" w:pos="567"/>
        </w:tabs>
        <w:autoSpaceDE w:val="0"/>
        <w:autoSpaceDN w:val="0"/>
        <w:spacing w:after="0" w:line="247" w:lineRule="auto"/>
        <w:contextualSpacing w:val="0"/>
        <w:rPr>
          <w:noProof/>
        </w:rPr>
      </w:pPr>
      <w:r w:rsidRPr="00BD7D7A">
        <w:rPr>
          <w:noProof/>
        </w:rPr>
        <w:t>omogočati ustrezen nadzor naročniku,</w:t>
      </w:r>
    </w:p>
    <w:p w14:paraId="21A3B39B" w14:textId="77777777" w:rsidR="00100413" w:rsidRPr="00BD7D7A" w:rsidRDefault="00100413" w:rsidP="00FD2DA4">
      <w:pPr>
        <w:pStyle w:val="Odstavekseznama"/>
        <w:widowControl w:val="0"/>
        <w:numPr>
          <w:ilvl w:val="0"/>
          <w:numId w:val="11"/>
        </w:numPr>
        <w:tabs>
          <w:tab w:val="left" w:pos="567"/>
        </w:tabs>
        <w:autoSpaceDE w:val="0"/>
        <w:autoSpaceDN w:val="0"/>
        <w:spacing w:after="0" w:line="247" w:lineRule="auto"/>
        <w:contextualSpacing w:val="0"/>
        <w:rPr>
          <w:noProof/>
        </w:rPr>
      </w:pPr>
      <w:r w:rsidRPr="00BD7D7A">
        <w:rPr>
          <w:noProof/>
        </w:rPr>
        <w:t xml:space="preserve">pravočasno pisno opozoriti na morebitne ovire ali težave pri izvajanju pogodbenih obveznosti, </w:t>
      </w:r>
      <w:r w:rsidRPr="00BD7D7A">
        <w:t>ki lahko ogrozijo izvedbo pogodbenih obveznosti v pogodbenih rokih ali povzročijo kakršnokoli škodo naročniku,</w:t>
      </w:r>
    </w:p>
    <w:p w14:paraId="202E0978" w14:textId="77777777" w:rsidR="00100413" w:rsidRPr="00BD7D7A" w:rsidRDefault="00100413" w:rsidP="00FD2DA4">
      <w:pPr>
        <w:pStyle w:val="Odstavekseznama"/>
        <w:widowControl w:val="0"/>
        <w:numPr>
          <w:ilvl w:val="0"/>
          <w:numId w:val="11"/>
        </w:numPr>
        <w:tabs>
          <w:tab w:val="left" w:pos="567"/>
        </w:tabs>
        <w:autoSpaceDE w:val="0"/>
        <w:autoSpaceDN w:val="0"/>
        <w:spacing w:after="0" w:line="247" w:lineRule="auto"/>
        <w:contextualSpacing w:val="0"/>
        <w:rPr>
          <w:noProof/>
        </w:rPr>
      </w:pPr>
      <w:r w:rsidRPr="00BD7D7A">
        <w:rPr>
          <w:noProof/>
        </w:rPr>
        <w:t>ščititi interese naročnika,</w:t>
      </w:r>
    </w:p>
    <w:p w14:paraId="212DF100" w14:textId="77777777" w:rsidR="00100413" w:rsidRPr="00BD7D7A" w:rsidRDefault="00100413" w:rsidP="00FD2DA4">
      <w:pPr>
        <w:pStyle w:val="Odstavekseznama"/>
        <w:widowControl w:val="0"/>
        <w:numPr>
          <w:ilvl w:val="0"/>
          <w:numId w:val="11"/>
        </w:numPr>
        <w:tabs>
          <w:tab w:val="left" w:pos="567"/>
        </w:tabs>
        <w:autoSpaceDE w:val="0"/>
        <w:autoSpaceDN w:val="0"/>
        <w:spacing w:after="0" w:line="247" w:lineRule="auto"/>
        <w:contextualSpacing w:val="0"/>
        <w:rPr>
          <w:noProof/>
        </w:rPr>
      </w:pPr>
      <w:r w:rsidRPr="00BD7D7A">
        <w:rPr>
          <w:noProof/>
        </w:rPr>
        <w:t>v primeru nastanka kakršnihkoli okoliščin, ki mu otežujejo ali onemogočajo ali bi mu lahko otežile ali onemogočile pravočasno in pravilno izvedbo posla, o tem obvestiti skrbnika pogodbe na strani naročnika,</w:t>
      </w:r>
    </w:p>
    <w:p w14:paraId="7A834D83" w14:textId="77777777" w:rsidR="00100413" w:rsidRPr="00BD7D7A" w:rsidRDefault="00100413" w:rsidP="00FD2DA4">
      <w:pPr>
        <w:pStyle w:val="Odstavekseznama"/>
        <w:numPr>
          <w:ilvl w:val="0"/>
          <w:numId w:val="11"/>
        </w:numPr>
        <w:tabs>
          <w:tab w:val="left" w:pos="567"/>
        </w:tabs>
        <w:spacing w:line="247" w:lineRule="auto"/>
        <w:rPr>
          <w:noProof/>
        </w:rPr>
      </w:pPr>
      <w:r w:rsidRPr="00BD7D7A">
        <w:rPr>
          <w:noProof/>
        </w:rPr>
        <w:t>pri izvajanju pogodbenih obveznosti uporabljati napredne metode;</w:t>
      </w:r>
    </w:p>
    <w:p w14:paraId="1A41837E" w14:textId="77777777" w:rsidR="00100413" w:rsidRPr="00BD7D7A" w:rsidRDefault="00100413" w:rsidP="00FD2DA4">
      <w:pPr>
        <w:pStyle w:val="Odstavekseznama"/>
        <w:numPr>
          <w:ilvl w:val="0"/>
          <w:numId w:val="11"/>
        </w:numPr>
        <w:tabs>
          <w:tab w:val="left" w:pos="567"/>
        </w:tabs>
        <w:spacing w:line="247" w:lineRule="auto"/>
        <w:rPr>
          <w:noProof/>
        </w:rPr>
      </w:pPr>
      <w:r w:rsidRPr="00BD7D7A">
        <w:rPr>
          <w:noProof/>
        </w:rPr>
        <w:t>upoštevati zakonske določbe in veljavna naročnikova pravila za varovanje in zaščito, s katerimi se je dolžan seznaniti ob podpisu pogodbe;</w:t>
      </w:r>
    </w:p>
    <w:p w14:paraId="5E5E37A3" w14:textId="2BE18C83" w:rsidR="00100413" w:rsidRPr="00BD7D7A" w:rsidRDefault="00100413" w:rsidP="00FD2DA4">
      <w:pPr>
        <w:pStyle w:val="Odstavekseznama"/>
        <w:widowControl w:val="0"/>
        <w:numPr>
          <w:ilvl w:val="0"/>
          <w:numId w:val="11"/>
        </w:numPr>
        <w:tabs>
          <w:tab w:val="left" w:pos="567"/>
        </w:tabs>
        <w:autoSpaceDE w:val="0"/>
        <w:autoSpaceDN w:val="0"/>
        <w:spacing w:after="0" w:line="247" w:lineRule="auto"/>
        <w:contextualSpacing w:val="0"/>
        <w:rPr>
          <w:noProof/>
        </w:rPr>
      </w:pPr>
      <w:r w:rsidRPr="00BD7D7A">
        <w:rPr>
          <w:noProof/>
        </w:rPr>
        <w:t>zagotoviti, da kadri, ki izvajajo pogodbene storitve, z naročnikom komunicirajo v slovenskem jeziku ter poznajo slovensko</w:t>
      </w:r>
      <w:r w:rsidR="0039191C" w:rsidRPr="00BD7D7A">
        <w:rPr>
          <w:noProof/>
        </w:rPr>
        <w:t xml:space="preserve"> strokovno</w:t>
      </w:r>
      <w:r w:rsidRPr="00BD7D7A">
        <w:rPr>
          <w:noProof/>
        </w:rPr>
        <w:t xml:space="preserve"> izrazoslovje, vezano na predmet te pogodbe. Če kadri ne govorijo slovenskega jezika in ne razumejo ter ne poznajo slovenskega</w:t>
      </w:r>
      <w:r w:rsidR="0039191C" w:rsidRPr="00BD7D7A">
        <w:rPr>
          <w:noProof/>
        </w:rPr>
        <w:t xml:space="preserve"> strokovnega</w:t>
      </w:r>
      <w:r w:rsidRPr="00BD7D7A">
        <w:rPr>
          <w:noProof/>
        </w:rPr>
        <w:t xml:space="preserve"> izrazoslovja, mora izvajalec na svoje stroške brez sprememb pogojev izvajanja storitev zagotoviti uradnega tolmača/prevajalca z znanjem slovenskega jezika in slovenskega</w:t>
      </w:r>
      <w:r w:rsidR="0039191C" w:rsidRPr="00BD7D7A">
        <w:rPr>
          <w:noProof/>
        </w:rPr>
        <w:t xml:space="preserve"> strokovnega</w:t>
      </w:r>
      <w:r w:rsidRPr="00BD7D7A">
        <w:rPr>
          <w:noProof/>
        </w:rPr>
        <w:t xml:space="preserve"> izrazoslovja.</w:t>
      </w:r>
    </w:p>
    <w:p w14:paraId="24AEB407" w14:textId="77777777" w:rsidR="005F4120" w:rsidRPr="00BD7D7A" w:rsidRDefault="005F4120" w:rsidP="005F4120">
      <w:pPr>
        <w:spacing w:line="260" w:lineRule="exact"/>
        <w:rPr>
          <w:b/>
        </w:rPr>
      </w:pPr>
    </w:p>
    <w:p w14:paraId="5D3D36F9" w14:textId="77777777" w:rsidR="005F4120" w:rsidRPr="00BD7D7A" w:rsidRDefault="005F4120" w:rsidP="005F4120">
      <w:pPr>
        <w:pStyle w:val="len"/>
        <w:spacing w:before="0" w:after="0" w:line="260" w:lineRule="exact"/>
      </w:pPr>
    </w:p>
    <w:p w14:paraId="1072E4C6" w14:textId="77777777" w:rsidR="005F4120" w:rsidRPr="00BD7D7A" w:rsidRDefault="005F4120" w:rsidP="005F4120">
      <w:pPr>
        <w:spacing w:line="260" w:lineRule="exact"/>
      </w:pPr>
    </w:p>
    <w:p w14:paraId="2286669E" w14:textId="77777777" w:rsidR="00704629" w:rsidRPr="00BD7D7A" w:rsidRDefault="00704629" w:rsidP="00704629">
      <w:pPr>
        <w:spacing w:line="260" w:lineRule="exact"/>
      </w:pPr>
      <w:r w:rsidRPr="00BD7D7A">
        <w:t>Naročnik ima pravico izvajati nadzor nad izvajanjem storitev izvajalca po tej pogodbi.</w:t>
      </w:r>
    </w:p>
    <w:p w14:paraId="191B716D" w14:textId="77777777" w:rsidR="00704629" w:rsidRPr="00BD7D7A" w:rsidRDefault="00704629" w:rsidP="00704629">
      <w:pPr>
        <w:spacing w:line="260" w:lineRule="exact"/>
      </w:pPr>
    </w:p>
    <w:p w14:paraId="4CDB14A6" w14:textId="77777777" w:rsidR="00704629" w:rsidRPr="00BD7D7A" w:rsidRDefault="00704629" w:rsidP="00704629">
      <w:pPr>
        <w:spacing w:line="260" w:lineRule="exact"/>
      </w:pPr>
      <w:r w:rsidRPr="00BD7D7A">
        <w:t>Izvajalec mora naročniku na podlagi predhodne najave omogočiti izvajanje nadzorstvenega pregleda kadarkoli med rednim delovnim časom izvajalca.</w:t>
      </w:r>
    </w:p>
    <w:p w14:paraId="0BB40B09" w14:textId="77777777" w:rsidR="00704629" w:rsidRPr="00BD7D7A" w:rsidRDefault="00704629" w:rsidP="00704629">
      <w:pPr>
        <w:spacing w:line="260" w:lineRule="exact"/>
      </w:pPr>
    </w:p>
    <w:p w14:paraId="15180CDF" w14:textId="77777777" w:rsidR="00704629" w:rsidRPr="00BD7D7A" w:rsidRDefault="00704629" w:rsidP="00704629">
      <w:pPr>
        <w:spacing w:line="260" w:lineRule="exact"/>
      </w:pPr>
      <w:r w:rsidRPr="00BD7D7A">
        <w:t>Naročnik lahko izvede nadzorstveni pregled zaradi preverjanja katerekoli izvajalčeve obveznosti po tej pogodbi, vključno s preverjanjem, ali izvajalec:</w:t>
      </w:r>
    </w:p>
    <w:p w14:paraId="56B28E1E" w14:textId="77777777" w:rsidR="00704629" w:rsidRPr="00BD7D7A" w:rsidRDefault="00704629" w:rsidP="00704629">
      <w:pPr>
        <w:pStyle w:val="Odstavekseznama"/>
        <w:tabs>
          <w:tab w:val="clear" w:pos="2348"/>
        </w:tabs>
        <w:ind w:left="709" w:hanging="425"/>
      </w:pPr>
      <w:r w:rsidRPr="00BD7D7A">
        <w:t>opravlja storitve po tej pogodbi v skladu z zahtevami iz te pogodbe,</w:t>
      </w:r>
    </w:p>
    <w:p w14:paraId="0D75436B" w14:textId="77777777" w:rsidR="009860D4" w:rsidRPr="00BD7D7A" w:rsidRDefault="00704629" w:rsidP="009860D4">
      <w:pPr>
        <w:pStyle w:val="Odstavekseznama"/>
        <w:tabs>
          <w:tab w:val="clear" w:pos="2348"/>
        </w:tabs>
        <w:ind w:left="709" w:hanging="425"/>
      </w:pPr>
      <w:r w:rsidRPr="00BD7D7A">
        <w:t>izvaja oziroma upošteva tehnične in druge varnostne ukrepe glede varovanja zaupnih podatkov ali kakovosti izvedenih storitev,</w:t>
      </w:r>
    </w:p>
    <w:p w14:paraId="25C017D1" w14:textId="57CA7848" w:rsidR="00704629" w:rsidRPr="00BD7D7A" w:rsidRDefault="00704629" w:rsidP="009860D4">
      <w:pPr>
        <w:pStyle w:val="Odstavekseznama"/>
        <w:tabs>
          <w:tab w:val="clear" w:pos="2348"/>
        </w:tabs>
        <w:ind w:left="709" w:hanging="425"/>
      </w:pPr>
      <w:r w:rsidRPr="00BD7D7A">
        <w:t>spoštuje finančne predpise v pomenu revizijskega nadzora oziroma upošteva predpise, ki se uporabljajo za storitve, ki so predmet te pogodbe.</w:t>
      </w:r>
    </w:p>
    <w:p w14:paraId="7191BDC2" w14:textId="77777777" w:rsidR="00704629" w:rsidRPr="00BD7D7A" w:rsidRDefault="00704629" w:rsidP="00100413">
      <w:pPr>
        <w:pStyle w:val="Telobesedila"/>
        <w:rPr>
          <w:noProof/>
        </w:rPr>
      </w:pPr>
    </w:p>
    <w:p w14:paraId="3CC39232" w14:textId="78BFCFBF" w:rsidR="00100413" w:rsidRPr="00BD7D7A" w:rsidRDefault="00100413" w:rsidP="00100413">
      <w:pPr>
        <w:pStyle w:val="Telobesedila"/>
        <w:rPr>
          <w:noProof/>
        </w:rPr>
      </w:pPr>
      <w:r w:rsidRPr="00BD7D7A">
        <w:rPr>
          <w:noProof/>
        </w:rPr>
        <w:t>Za opravljanje pogodbenih storitev je naročnik dolžan:</w:t>
      </w:r>
    </w:p>
    <w:p w14:paraId="35CC4D8D" w14:textId="77777777" w:rsidR="00100413" w:rsidRPr="00BD7D7A" w:rsidRDefault="00100413" w:rsidP="00FD2DA4">
      <w:pPr>
        <w:pStyle w:val="Odstavekseznama"/>
        <w:widowControl w:val="0"/>
        <w:numPr>
          <w:ilvl w:val="0"/>
          <w:numId w:val="11"/>
        </w:numPr>
        <w:tabs>
          <w:tab w:val="left" w:pos="567"/>
        </w:tabs>
        <w:autoSpaceDE w:val="0"/>
        <w:autoSpaceDN w:val="0"/>
        <w:spacing w:after="0" w:line="247" w:lineRule="auto"/>
        <w:contextualSpacing w:val="0"/>
        <w:rPr>
          <w:noProof/>
        </w:rPr>
      </w:pPr>
      <w:r w:rsidRPr="00BD7D7A">
        <w:rPr>
          <w:noProof/>
        </w:rPr>
        <w:t>zagotoviti primerne delovne pogoje za delo izvajalca, če se delo opravlja na lokaciji naročnika,</w:t>
      </w:r>
    </w:p>
    <w:p w14:paraId="79C7EC57" w14:textId="77777777" w:rsidR="00100413" w:rsidRPr="00BD7D7A" w:rsidRDefault="00100413" w:rsidP="00FD2DA4">
      <w:pPr>
        <w:pStyle w:val="Odstavekseznama"/>
        <w:widowControl w:val="0"/>
        <w:numPr>
          <w:ilvl w:val="0"/>
          <w:numId w:val="11"/>
        </w:numPr>
        <w:tabs>
          <w:tab w:val="left" w:pos="567"/>
        </w:tabs>
        <w:autoSpaceDE w:val="0"/>
        <w:autoSpaceDN w:val="0"/>
        <w:spacing w:after="0" w:line="247" w:lineRule="auto"/>
        <w:contextualSpacing w:val="0"/>
        <w:rPr>
          <w:noProof/>
        </w:rPr>
      </w:pPr>
      <w:r w:rsidRPr="00BD7D7A">
        <w:rPr>
          <w:noProof/>
        </w:rPr>
        <w:t>na upravičeno zahtevo izvajalca omogočiti sodelovanje kontaktne osebe in drugega naročnikovega osebja,</w:t>
      </w:r>
    </w:p>
    <w:p w14:paraId="05C2C8CF" w14:textId="77777777" w:rsidR="00100413" w:rsidRPr="00BD7D7A" w:rsidRDefault="00100413" w:rsidP="00FD2DA4">
      <w:pPr>
        <w:pStyle w:val="Odstavekseznama"/>
        <w:widowControl w:val="0"/>
        <w:numPr>
          <w:ilvl w:val="0"/>
          <w:numId w:val="11"/>
        </w:numPr>
        <w:tabs>
          <w:tab w:val="left" w:pos="567"/>
        </w:tabs>
        <w:autoSpaceDE w:val="0"/>
        <w:autoSpaceDN w:val="0"/>
        <w:spacing w:after="0" w:line="247" w:lineRule="auto"/>
        <w:contextualSpacing w:val="0"/>
        <w:rPr>
          <w:noProof/>
        </w:rPr>
      </w:pPr>
      <w:r w:rsidRPr="00BD7D7A">
        <w:rPr>
          <w:noProof/>
        </w:rPr>
        <w:t>zagotoviti dovoljenja ali pooblastila za pridobivanje kakršnihkoli podatkov, ki jih v zvezi z izvajanjem pogodbenih obveznosti potrebuje izvajalec pri delu.</w:t>
      </w:r>
    </w:p>
    <w:p w14:paraId="5D1F65CE" w14:textId="77777777" w:rsidR="005F4120" w:rsidRPr="00BD7D7A" w:rsidRDefault="005F4120" w:rsidP="005F4120">
      <w:pPr>
        <w:spacing w:line="260" w:lineRule="exact"/>
        <w:rPr>
          <w:b/>
        </w:rPr>
      </w:pPr>
    </w:p>
    <w:p w14:paraId="1891742B" w14:textId="77777777" w:rsidR="005F4120" w:rsidRPr="00BD7D7A" w:rsidRDefault="005F4120" w:rsidP="005F4120">
      <w:pPr>
        <w:pStyle w:val="len"/>
        <w:spacing w:before="0" w:after="0" w:line="260" w:lineRule="exact"/>
      </w:pPr>
    </w:p>
    <w:p w14:paraId="1F22516B" w14:textId="77777777" w:rsidR="005F4120" w:rsidRPr="00BD7D7A" w:rsidRDefault="005F4120" w:rsidP="005F4120">
      <w:pPr>
        <w:spacing w:line="260" w:lineRule="exact"/>
      </w:pPr>
    </w:p>
    <w:p w14:paraId="3EB8F861" w14:textId="40A91713" w:rsidR="007514BF" w:rsidRPr="00BD7D7A" w:rsidRDefault="00814720" w:rsidP="007514BF">
      <w:r w:rsidRPr="00BD7D7A">
        <w:t xml:space="preserve">Izvajalec mora imeti ves čas izvajanja pogodbenih storitev na voljo zahtevano število kadrov, s katerimi pogodbene storitve izvaja in ki izpolnjujejo vse zahtevane pogoje iz dokumentacije v zvezi z oddajo javnega naročila, na podlagi </w:t>
      </w:r>
      <w:r w:rsidR="003A49FF" w:rsidRPr="00BD7D7A">
        <w:t>katere</w:t>
      </w:r>
      <w:r w:rsidRPr="00BD7D7A">
        <w:t xml:space="preserve"> je bilo izvajalcu naročilo oddano in podpisana ta pogodba.</w:t>
      </w:r>
    </w:p>
    <w:p w14:paraId="35F51AC2" w14:textId="77777777" w:rsidR="00704629" w:rsidRPr="00BD7D7A" w:rsidRDefault="00704629" w:rsidP="007514BF"/>
    <w:p w14:paraId="3D33C224" w14:textId="432D3AB6" w:rsidR="00814720" w:rsidRPr="00BD7D7A" w:rsidRDefault="00814720" w:rsidP="00E23B2B">
      <w:r w:rsidRPr="00BD7D7A">
        <w:t xml:space="preserve">Izvajalec je dolžan naročnika vnaprej pisno obvestiti o vsaki kadrovski spremembi za izvajanje storitev te pogodbe. Kot sprememba se štejejo morebitni dodatni kadri, ki bi opravljali predmetne storitve kot tudi morebitna zamenjava prijavljenega kadra (ob vsaki spremembi je potrebno predložiti dokumente, ki so zahtevani in štejejo za usposobljenost kadra). Novi kadri morajo izpolnjevati enake pogoje, kot so bili zahtevani v dokumentaciji v zvezi z oddajo javnega naročila. </w:t>
      </w:r>
      <w:r w:rsidR="007514BF" w:rsidRPr="00BD7D7A">
        <w:t>Morebitni zamenjani kader mora izpolnjevati vse zahtevane kadrovske pogoje in mora omogočiti, da dosežene točke iz merila ne padejo. Naročnik mora s tako spremembo soglašati. Če naročnik v petih (5) delovnih dneh po prejetem obvestilu o napovedani spremembi ne pošlje odgovora izvajalcu, se šteje da s spremembo soglaša.</w:t>
      </w:r>
    </w:p>
    <w:p w14:paraId="7EE2FFA4" w14:textId="77777777" w:rsidR="005F4120" w:rsidRPr="00BD7D7A" w:rsidRDefault="005F4120" w:rsidP="005F4120">
      <w:pPr>
        <w:spacing w:line="260" w:lineRule="exact"/>
      </w:pPr>
    </w:p>
    <w:p w14:paraId="63A4C73D" w14:textId="77777777" w:rsidR="00100413" w:rsidRPr="00BD7D7A" w:rsidRDefault="00100413" w:rsidP="00100413">
      <w:pPr>
        <w:ind w:left="284"/>
      </w:pPr>
    </w:p>
    <w:p w14:paraId="0850F547" w14:textId="77777777" w:rsidR="00100413" w:rsidRPr="00BD7D7A" w:rsidRDefault="00100413" w:rsidP="00100413">
      <w:pPr>
        <w:pStyle w:val="Naslov2"/>
        <w:numPr>
          <w:ilvl w:val="0"/>
          <w:numId w:val="2"/>
        </w:numPr>
        <w:spacing w:before="0" w:after="0" w:line="260" w:lineRule="exact"/>
        <w:ind w:left="357" w:hanging="357"/>
      </w:pPr>
      <w:r w:rsidRPr="00BD7D7A">
        <w:t>CENA IN PLAČILNI POGOJI</w:t>
      </w:r>
    </w:p>
    <w:p w14:paraId="05C958D7" w14:textId="77777777" w:rsidR="005F4120" w:rsidRPr="00BD7D7A" w:rsidRDefault="005F4120" w:rsidP="005F4120">
      <w:pPr>
        <w:spacing w:line="260" w:lineRule="exact"/>
        <w:rPr>
          <w:b/>
        </w:rPr>
      </w:pPr>
    </w:p>
    <w:p w14:paraId="1861E887" w14:textId="77777777" w:rsidR="005F4120" w:rsidRPr="00BD7D7A" w:rsidRDefault="005F4120" w:rsidP="00553FFF">
      <w:pPr>
        <w:pStyle w:val="len"/>
      </w:pPr>
    </w:p>
    <w:p w14:paraId="7F225443" w14:textId="77777777" w:rsidR="005F4120" w:rsidRPr="00BD7D7A" w:rsidRDefault="005F4120" w:rsidP="005F4120">
      <w:pPr>
        <w:spacing w:line="260" w:lineRule="exact"/>
      </w:pPr>
    </w:p>
    <w:p w14:paraId="13E5BB62" w14:textId="77777777" w:rsidR="00100413" w:rsidRPr="00BD7D7A" w:rsidRDefault="00100413" w:rsidP="00100413">
      <w:pPr>
        <w:spacing w:line="260" w:lineRule="exact"/>
      </w:pPr>
      <w:r w:rsidRPr="00BD7D7A">
        <w:t>Storitve se zaračunavajo po cenah iz Priloge 2.</w:t>
      </w:r>
    </w:p>
    <w:p w14:paraId="6F52578B" w14:textId="77777777" w:rsidR="00100413" w:rsidRPr="00BD7D7A" w:rsidRDefault="00100413" w:rsidP="00100413">
      <w:pPr>
        <w:shd w:val="clear" w:color="auto" w:fill="FFFFFF"/>
        <w:rPr>
          <w:noProof/>
        </w:rPr>
      </w:pPr>
    </w:p>
    <w:p w14:paraId="44F5717F" w14:textId="6591D6D5" w:rsidR="00100413" w:rsidRPr="00BD7D7A" w:rsidRDefault="00100413" w:rsidP="00100413">
      <w:pPr>
        <w:shd w:val="clear" w:color="auto" w:fill="FFFFFF"/>
        <w:rPr>
          <w:noProof/>
        </w:rPr>
      </w:pPr>
      <w:r w:rsidRPr="00BD7D7A">
        <w:rPr>
          <w:noProof/>
        </w:rPr>
        <w:t xml:space="preserve">Skupna predvidena pogodbena vrednost storitev po tej pogodbi znaša </w:t>
      </w:r>
      <w:r w:rsidRPr="00BD7D7A">
        <w:fldChar w:fldCharType="begin">
          <w:ffData>
            <w:name w:val="Besedilo45"/>
            <w:enabled/>
            <w:calcOnExit w:val="0"/>
            <w:textInput/>
          </w:ffData>
        </w:fldChar>
      </w:r>
      <w:r w:rsidRPr="00BD7D7A">
        <w:instrText xml:space="preserve"> FORMTEXT </w:instrText>
      </w:r>
      <w:r w:rsidRPr="00BD7D7A">
        <w:fldChar w:fldCharType="separate"/>
      </w:r>
      <w:r w:rsidRPr="00BD7D7A">
        <w:t> </w:t>
      </w:r>
      <w:r w:rsidRPr="00BD7D7A">
        <w:t> </w:t>
      </w:r>
      <w:r w:rsidRPr="00BD7D7A">
        <w:t> </w:t>
      </w:r>
      <w:r w:rsidRPr="00BD7D7A">
        <w:t> </w:t>
      </w:r>
      <w:r w:rsidRPr="00BD7D7A">
        <w:t> </w:t>
      </w:r>
      <w:r w:rsidRPr="00BD7D7A">
        <w:fldChar w:fldCharType="end"/>
      </w:r>
      <w:r w:rsidR="00620910" w:rsidRPr="00BD7D7A">
        <w:rPr>
          <w:noProof/>
        </w:rPr>
        <w:t xml:space="preserve"> </w:t>
      </w:r>
      <w:r w:rsidRPr="00BD7D7A">
        <w:rPr>
          <w:noProof/>
        </w:rPr>
        <w:t xml:space="preserve">EUR z </w:t>
      </w:r>
      <w:r w:rsidR="003D796E" w:rsidRPr="00BD7D7A">
        <w:fldChar w:fldCharType="begin">
          <w:ffData>
            <w:name w:val="Besedilo45"/>
            <w:enabled/>
            <w:calcOnExit w:val="0"/>
            <w:textInput/>
          </w:ffData>
        </w:fldChar>
      </w:r>
      <w:r w:rsidR="003D796E" w:rsidRPr="00BD7D7A">
        <w:instrText xml:space="preserve"> FORMTEXT </w:instrText>
      </w:r>
      <w:r w:rsidR="003D796E" w:rsidRPr="00BD7D7A">
        <w:fldChar w:fldCharType="separate"/>
      </w:r>
      <w:r w:rsidR="003D796E" w:rsidRPr="00BD7D7A">
        <w:t> </w:t>
      </w:r>
      <w:r w:rsidR="003D796E" w:rsidRPr="00BD7D7A">
        <w:t> </w:t>
      </w:r>
      <w:r w:rsidR="003D796E" w:rsidRPr="00BD7D7A">
        <w:t> </w:t>
      </w:r>
      <w:r w:rsidR="003D796E" w:rsidRPr="00BD7D7A">
        <w:t> </w:t>
      </w:r>
      <w:r w:rsidR="003D796E" w:rsidRPr="00BD7D7A">
        <w:t> </w:t>
      </w:r>
      <w:r w:rsidR="003D796E" w:rsidRPr="00BD7D7A">
        <w:fldChar w:fldCharType="end"/>
      </w:r>
      <w:r w:rsidR="003D796E" w:rsidRPr="00BD7D7A">
        <w:t xml:space="preserve">% </w:t>
      </w:r>
      <w:r w:rsidRPr="00BD7D7A">
        <w:rPr>
          <w:noProof/>
        </w:rPr>
        <w:t xml:space="preserve">DDV (z besedo: </w:t>
      </w:r>
      <w:r w:rsidRPr="00BD7D7A">
        <w:fldChar w:fldCharType="begin">
          <w:ffData>
            <w:name w:val="Besedilo45"/>
            <w:enabled/>
            <w:calcOnExit w:val="0"/>
            <w:textInput/>
          </w:ffData>
        </w:fldChar>
      </w:r>
      <w:r w:rsidRPr="00BD7D7A">
        <w:instrText xml:space="preserve"> FORMTEXT </w:instrText>
      </w:r>
      <w:r w:rsidRPr="00BD7D7A">
        <w:fldChar w:fldCharType="separate"/>
      </w:r>
      <w:r w:rsidRPr="00BD7D7A">
        <w:t> </w:t>
      </w:r>
      <w:r w:rsidRPr="00BD7D7A">
        <w:t> </w:t>
      </w:r>
      <w:r w:rsidRPr="00BD7D7A">
        <w:t> </w:t>
      </w:r>
      <w:r w:rsidRPr="00BD7D7A">
        <w:t> </w:t>
      </w:r>
      <w:r w:rsidRPr="00BD7D7A">
        <w:t> </w:t>
      </w:r>
      <w:r w:rsidRPr="00BD7D7A">
        <w:fldChar w:fldCharType="end"/>
      </w:r>
      <w:r w:rsidRPr="00BD7D7A">
        <w:t xml:space="preserve"> evrov in </w:t>
      </w:r>
      <w:r w:rsidRPr="00BD7D7A">
        <w:fldChar w:fldCharType="begin">
          <w:ffData>
            <w:name w:val="Besedilo45"/>
            <w:enabled/>
            <w:calcOnExit w:val="0"/>
            <w:textInput/>
          </w:ffData>
        </w:fldChar>
      </w:r>
      <w:r w:rsidRPr="00BD7D7A">
        <w:instrText xml:space="preserve"> FORMTEXT </w:instrText>
      </w:r>
      <w:r w:rsidRPr="00BD7D7A">
        <w:fldChar w:fldCharType="separate"/>
      </w:r>
      <w:r w:rsidRPr="00BD7D7A">
        <w:t> </w:t>
      </w:r>
      <w:r w:rsidRPr="00BD7D7A">
        <w:t> </w:t>
      </w:r>
      <w:r w:rsidRPr="00BD7D7A">
        <w:t> </w:t>
      </w:r>
      <w:r w:rsidRPr="00BD7D7A">
        <w:t> </w:t>
      </w:r>
      <w:r w:rsidRPr="00BD7D7A">
        <w:t> </w:t>
      </w:r>
      <w:r w:rsidRPr="00BD7D7A">
        <w:fldChar w:fldCharType="end"/>
      </w:r>
      <w:r w:rsidRPr="00BD7D7A">
        <w:t xml:space="preserve"> centov z davkom na dodano vrednost</w:t>
      </w:r>
      <w:r w:rsidR="00620910" w:rsidRPr="00BD7D7A">
        <w:t xml:space="preserve"> …………………….</w:t>
      </w:r>
      <w:r w:rsidRPr="00BD7D7A">
        <w:t xml:space="preserve"> </w:t>
      </w:r>
      <w:r w:rsidRPr="00BD7D7A">
        <w:rPr>
          <w:noProof/>
        </w:rPr>
        <w:t>).</w:t>
      </w:r>
    </w:p>
    <w:p w14:paraId="170FF4AC" w14:textId="77777777" w:rsidR="00100413" w:rsidRPr="00BD7D7A" w:rsidRDefault="00100413" w:rsidP="00100413">
      <w:pPr>
        <w:rPr>
          <w:noProof/>
        </w:rPr>
      </w:pPr>
    </w:p>
    <w:p w14:paraId="5A2A34AA" w14:textId="041B7A5C" w:rsidR="00100413" w:rsidRPr="0048023B" w:rsidRDefault="00100413" w:rsidP="00100413">
      <w:pPr>
        <w:rPr>
          <w:noProof/>
        </w:rPr>
      </w:pPr>
      <w:r w:rsidRPr="00BD7D7A">
        <w:rPr>
          <w:noProof/>
        </w:rPr>
        <w:t xml:space="preserve">Cena za izvedbo predmeta pogodbe iz ponudbenega predračuna </w:t>
      </w:r>
      <w:r w:rsidRPr="00BD7D7A">
        <w:t>na enoto mere z DDV</w:t>
      </w:r>
      <w:r w:rsidRPr="00BD7D7A">
        <w:rPr>
          <w:noProof/>
        </w:rPr>
        <w:t xml:space="preserve"> so fiksne za </w:t>
      </w:r>
      <w:r w:rsidRPr="0048023B">
        <w:rPr>
          <w:noProof/>
        </w:rPr>
        <w:t>obdobje veljavnosti pogodbe in vključuje vse stroške za izvedbo predmeta pogodbe.</w:t>
      </w:r>
    </w:p>
    <w:p w14:paraId="21CEF495" w14:textId="77777777" w:rsidR="00D47074" w:rsidRPr="0048023B" w:rsidRDefault="00D47074" w:rsidP="00D47074">
      <w:pPr>
        <w:spacing w:line="260" w:lineRule="exact"/>
      </w:pPr>
    </w:p>
    <w:p w14:paraId="5D20F549" w14:textId="161AEBA6" w:rsidR="00D47074" w:rsidRPr="0048023B" w:rsidRDefault="00D47074" w:rsidP="00D47074">
      <w:pPr>
        <w:spacing w:line="260" w:lineRule="exact"/>
      </w:pPr>
      <w:r w:rsidRPr="0048023B">
        <w:t>Izvajalec nima pravice od naročnika zahtevati povrnitve potnih stroškov ali drugih morebitnih stroškov, povezanih z izvajanjem te pogodbe. Ti stroški v celoti bremenijo izvajalca.</w:t>
      </w:r>
    </w:p>
    <w:p w14:paraId="203330DB" w14:textId="77777777" w:rsidR="00100413" w:rsidRPr="0048023B" w:rsidRDefault="00100413" w:rsidP="00100413">
      <w:pPr>
        <w:rPr>
          <w:noProof/>
        </w:rPr>
      </w:pPr>
    </w:p>
    <w:p w14:paraId="2388E884" w14:textId="3391CF3B" w:rsidR="005F4120" w:rsidRPr="00BD7D7A" w:rsidRDefault="00100413" w:rsidP="00A61BD8">
      <w:r w:rsidRPr="0048023B">
        <w:t>Skupna predvidena pogodbena vrednost za dodatni 1 mesec, v primeru da se bo naročnik odločil za podaljšanje do</w:t>
      </w:r>
      <w:r w:rsidRPr="0048023B">
        <w:rPr>
          <w:lang w:eastAsia="sl-SI"/>
        </w:rPr>
        <w:t xml:space="preserve"> 3</w:t>
      </w:r>
      <w:r w:rsidR="004D6406" w:rsidRPr="0048023B">
        <w:rPr>
          <w:lang w:eastAsia="sl-SI"/>
        </w:rPr>
        <w:t>0</w:t>
      </w:r>
      <w:r w:rsidRPr="0048023B">
        <w:rPr>
          <w:lang w:eastAsia="sl-SI"/>
        </w:rPr>
        <w:t xml:space="preserve">. </w:t>
      </w:r>
      <w:r w:rsidR="00CA251F" w:rsidRPr="0048023B">
        <w:rPr>
          <w:lang w:eastAsia="sl-SI"/>
        </w:rPr>
        <w:t>6</w:t>
      </w:r>
      <w:r w:rsidRPr="0048023B">
        <w:rPr>
          <w:lang w:eastAsia="sl-SI"/>
        </w:rPr>
        <w:t>. 2026</w:t>
      </w:r>
      <w:r w:rsidRPr="0048023B">
        <w:t>,</w:t>
      </w:r>
      <w:r w:rsidR="00126970" w:rsidRPr="0048023B">
        <w:t xml:space="preserve"> ostaja nespremenjena.</w:t>
      </w:r>
      <w:r w:rsidRPr="00BD7D7A">
        <w:t xml:space="preserve"> </w:t>
      </w:r>
    </w:p>
    <w:p w14:paraId="5966B0DC" w14:textId="77777777" w:rsidR="00100413" w:rsidRPr="00BD7D7A" w:rsidRDefault="00100413" w:rsidP="00100413">
      <w:pPr>
        <w:pStyle w:val="len"/>
        <w:numPr>
          <w:ilvl w:val="0"/>
          <w:numId w:val="0"/>
        </w:numPr>
        <w:spacing w:before="0" w:after="0" w:line="260" w:lineRule="exact"/>
        <w:jc w:val="both"/>
      </w:pPr>
    </w:p>
    <w:p w14:paraId="498FAE3D" w14:textId="2FC9FD85" w:rsidR="00100413" w:rsidRPr="00BD7D7A" w:rsidRDefault="00100413" w:rsidP="00100413">
      <w:pPr>
        <w:pStyle w:val="Telobesedila"/>
        <w:rPr>
          <w:noProof/>
          <w:color w:val="000000"/>
        </w:rPr>
      </w:pPr>
      <w:r w:rsidRPr="00BD7D7A">
        <w:rPr>
          <w:noProof/>
        </w:rPr>
        <w:t xml:space="preserve">Izvajalec bo naročniku izstavil račun za opravljene storitve </w:t>
      </w:r>
      <w:r w:rsidRPr="00BD7D7A">
        <w:rPr>
          <w:noProof/>
          <w:color w:val="000000"/>
        </w:rPr>
        <w:t xml:space="preserve">po zaključku </w:t>
      </w:r>
      <w:r w:rsidR="008077A3" w:rsidRPr="00BD7D7A">
        <w:rPr>
          <w:noProof/>
          <w:color w:val="000000"/>
        </w:rPr>
        <w:t>posameznih izvedbenih faz javnega naročila</w:t>
      </w:r>
      <w:r w:rsidR="009D2C44" w:rsidRPr="00BD7D7A">
        <w:rPr>
          <w:noProof/>
          <w:color w:val="000000"/>
        </w:rPr>
        <w:t xml:space="preserve">, skladno </w:t>
      </w:r>
      <w:r w:rsidR="00766FD5" w:rsidRPr="00BD7D7A">
        <w:rPr>
          <w:noProof/>
          <w:color w:val="000000"/>
        </w:rPr>
        <w:t xml:space="preserve"> s terminskim planom izvedbe, ki je določen v 6. točki </w:t>
      </w:r>
      <w:r w:rsidR="009D2C44" w:rsidRPr="00BD7D7A">
        <w:rPr>
          <w:noProof/>
          <w:color w:val="000000"/>
        </w:rPr>
        <w:t xml:space="preserve">priloge 1 </w:t>
      </w:r>
      <w:r w:rsidR="00766FD5" w:rsidRPr="00BD7D7A">
        <w:rPr>
          <w:noProof/>
          <w:color w:val="000000"/>
        </w:rPr>
        <w:t xml:space="preserve">k tej </w:t>
      </w:r>
      <w:r w:rsidR="009D2C44" w:rsidRPr="00BD7D7A">
        <w:rPr>
          <w:noProof/>
          <w:color w:val="000000"/>
        </w:rPr>
        <w:t xml:space="preserve"> pogodb</w:t>
      </w:r>
      <w:r w:rsidR="00766FD5" w:rsidRPr="00BD7D7A">
        <w:rPr>
          <w:noProof/>
          <w:color w:val="000000"/>
        </w:rPr>
        <w:t>i</w:t>
      </w:r>
      <w:r w:rsidR="009D2C44" w:rsidRPr="00BD7D7A">
        <w:rPr>
          <w:noProof/>
          <w:color w:val="000000"/>
        </w:rPr>
        <w:t>.</w:t>
      </w:r>
      <w:r w:rsidR="008077A3" w:rsidRPr="00BD7D7A">
        <w:rPr>
          <w:noProof/>
          <w:color w:val="000000"/>
        </w:rPr>
        <w:t xml:space="preserve"> </w:t>
      </w:r>
    </w:p>
    <w:p w14:paraId="37F1F15C" w14:textId="635BB070" w:rsidR="003A20FD" w:rsidRPr="00BD7D7A" w:rsidRDefault="003A20FD" w:rsidP="00100413">
      <w:pPr>
        <w:pStyle w:val="Telobesedila"/>
        <w:rPr>
          <w:noProof/>
          <w:color w:val="000000"/>
        </w:rPr>
      </w:pPr>
    </w:p>
    <w:p w14:paraId="687D953B" w14:textId="4994F6D9" w:rsidR="00100413" w:rsidRPr="00BD7D7A" w:rsidRDefault="00100413" w:rsidP="00A32D82">
      <w:pPr>
        <w:pStyle w:val="Telobesedila"/>
        <w:rPr>
          <w:b/>
          <w:bCs/>
          <w:noProof/>
          <w:color w:val="000000"/>
        </w:rPr>
      </w:pPr>
      <w:r w:rsidRPr="00BD7D7A">
        <w:rPr>
          <w:b/>
          <w:bCs/>
          <w:noProof/>
          <w:color w:val="000000"/>
        </w:rPr>
        <w:t>I. del plačila</w:t>
      </w:r>
    </w:p>
    <w:p w14:paraId="2390037F" w14:textId="72CEAF42" w:rsidR="00A32D82" w:rsidRPr="00BD7D7A" w:rsidRDefault="00A32D82" w:rsidP="008C00E2">
      <w:pPr>
        <w:spacing w:line="240" w:lineRule="auto"/>
      </w:pPr>
    </w:p>
    <w:p w14:paraId="34D2F2A5" w14:textId="5B08169C" w:rsidR="00100413" w:rsidRPr="00BD7D7A" w:rsidRDefault="00100413" w:rsidP="00FD2DA4">
      <w:pPr>
        <w:pStyle w:val="Odstavekseznama"/>
        <w:numPr>
          <w:ilvl w:val="0"/>
          <w:numId w:val="20"/>
        </w:numPr>
        <w:spacing w:line="240" w:lineRule="auto"/>
      </w:pPr>
      <w:r w:rsidRPr="00BD7D7A">
        <w:t>Področje izbirnih postopkov – izvedba zaposlitvenih razgovorov</w:t>
      </w:r>
    </w:p>
    <w:p w14:paraId="1BB3613C" w14:textId="3792E1EC" w:rsidR="00100413" w:rsidRPr="00BD7D7A" w:rsidRDefault="00D47074" w:rsidP="00FD2DA4">
      <w:pPr>
        <w:pStyle w:val="Odstavekseznama"/>
        <w:numPr>
          <w:ilvl w:val="0"/>
          <w:numId w:val="20"/>
        </w:numPr>
        <w:spacing w:line="240" w:lineRule="auto"/>
      </w:pPr>
      <w:r w:rsidRPr="00BD7D7A">
        <w:t>N</w:t>
      </w:r>
      <w:r w:rsidR="00100413" w:rsidRPr="00BD7D7A">
        <w:t>adgradnj</w:t>
      </w:r>
      <w:r w:rsidRPr="00BD7D7A">
        <w:t>a</w:t>
      </w:r>
      <w:r w:rsidR="00100413" w:rsidRPr="00BD7D7A">
        <w:t xml:space="preserve"> obstoječega kompetenčnega modela</w:t>
      </w:r>
    </w:p>
    <w:p w14:paraId="4BA6049A" w14:textId="18F1E883" w:rsidR="00100413" w:rsidRPr="00BD7D7A" w:rsidRDefault="00100413" w:rsidP="00100413">
      <w:pPr>
        <w:spacing w:line="240" w:lineRule="auto"/>
        <w:rPr>
          <w:rStyle w:val="ui-provider"/>
          <w:shd w:val="clear" w:color="auto" w:fill="E5F18F"/>
        </w:rPr>
      </w:pPr>
    </w:p>
    <w:p w14:paraId="47A0F0F3" w14:textId="0BC282E6" w:rsidR="006E53B0" w:rsidRPr="00BD7D7A" w:rsidRDefault="006E53B0">
      <w:r w:rsidRPr="00BD7D7A">
        <w:t>Pogoj za izplačilo so zaključene vse aktivnosti v okviru storitev iz 1. in 2. točke 2. člena te pogodbe</w:t>
      </w:r>
    </w:p>
    <w:p w14:paraId="5F6710ED" w14:textId="402469D3" w:rsidR="00A61BD8" w:rsidRPr="00BD7D7A" w:rsidRDefault="00A61BD8" w:rsidP="00100413">
      <w:pPr>
        <w:pStyle w:val="Telobesedila"/>
        <w:rPr>
          <w:b/>
          <w:bCs/>
          <w:noProof/>
          <w:color w:val="000000"/>
        </w:rPr>
      </w:pPr>
    </w:p>
    <w:p w14:paraId="3928BAFB" w14:textId="2B914129" w:rsidR="00100413" w:rsidRPr="00BD7D7A" w:rsidRDefault="00100413" w:rsidP="00100413">
      <w:pPr>
        <w:pStyle w:val="Telobesedila"/>
        <w:rPr>
          <w:b/>
          <w:bCs/>
          <w:noProof/>
          <w:color w:val="000000"/>
        </w:rPr>
      </w:pPr>
      <w:r w:rsidRPr="00BD7D7A">
        <w:rPr>
          <w:b/>
          <w:bCs/>
          <w:noProof/>
          <w:color w:val="000000"/>
        </w:rPr>
        <w:t>II. del plačila</w:t>
      </w:r>
    </w:p>
    <w:p w14:paraId="6A9A081F" w14:textId="7E7D81BB" w:rsidR="00100413" w:rsidRPr="00BD7D7A" w:rsidRDefault="00100413" w:rsidP="00100413">
      <w:pPr>
        <w:pStyle w:val="Telobesedila"/>
        <w:rPr>
          <w:b/>
          <w:bCs/>
          <w:noProof/>
          <w:color w:val="000000"/>
        </w:rPr>
      </w:pPr>
    </w:p>
    <w:p w14:paraId="32367E68" w14:textId="23D24FC9" w:rsidR="00100413" w:rsidRPr="00BD7D7A" w:rsidRDefault="00100413" w:rsidP="00FD2DA4">
      <w:pPr>
        <w:pStyle w:val="Odstavekseznama"/>
        <w:numPr>
          <w:ilvl w:val="0"/>
          <w:numId w:val="20"/>
        </w:numPr>
        <w:spacing w:line="240" w:lineRule="auto"/>
      </w:pPr>
      <w:r w:rsidRPr="00BD7D7A">
        <w:t>Področje prepoznavanja, razvoja in ohranjanja talentov in načrtovanje nasledstev</w:t>
      </w:r>
    </w:p>
    <w:p w14:paraId="6F9C19E5" w14:textId="564B9408" w:rsidR="00100413" w:rsidRPr="00BD7D7A" w:rsidRDefault="00100413" w:rsidP="00100413">
      <w:pPr>
        <w:spacing w:line="260" w:lineRule="exact"/>
      </w:pPr>
    </w:p>
    <w:p w14:paraId="7890ABF8" w14:textId="7ECC5F60" w:rsidR="006E53B0" w:rsidRPr="00BD7D7A" w:rsidRDefault="006E53B0" w:rsidP="00244943">
      <w:pPr>
        <w:spacing w:line="240" w:lineRule="auto"/>
      </w:pPr>
      <w:r w:rsidRPr="00BD7D7A">
        <w:t>Pogoj za izplačilo so zaključene vse aktivnosti v okviru storitev iz 3. točke 2. člena te pogodbe.</w:t>
      </w:r>
    </w:p>
    <w:p w14:paraId="6F57C7FA" w14:textId="7F265CAF" w:rsidR="00100413" w:rsidRPr="00BD7D7A" w:rsidRDefault="00100413" w:rsidP="006E53B0">
      <w:pPr>
        <w:spacing w:line="240" w:lineRule="auto"/>
      </w:pPr>
    </w:p>
    <w:p w14:paraId="29FBBAF4" w14:textId="4F05F277" w:rsidR="00100413" w:rsidRPr="00BD7D7A" w:rsidRDefault="00100413" w:rsidP="00100413">
      <w:pPr>
        <w:spacing w:line="260" w:lineRule="exact"/>
        <w:rPr>
          <w:snapToGrid w:val="0"/>
          <w:color w:val="000000"/>
        </w:rPr>
      </w:pPr>
      <w:r w:rsidRPr="00BD7D7A">
        <w:t>Podlaga za izstavitev računa je obojestransko podpisan prevzemni zapisnik iz 1</w:t>
      </w:r>
      <w:r w:rsidR="001E18AE" w:rsidRPr="00BD7D7A">
        <w:t>1</w:t>
      </w:r>
      <w:r w:rsidRPr="00BD7D7A">
        <w:t xml:space="preserve">. člena te pogodbe o opravljenih storitvah </w:t>
      </w:r>
      <w:r w:rsidR="003864AC" w:rsidRPr="00BD7D7A">
        <w:t xml:space="preserve">z navedbo </w:t>
      </w:r>
      <w:r w:rsidRPr="00BD7D7A">
        <w:t xml:space="preserve">in opisom opravljenih storitev, skladno s prilogo 1 te pogodbe. </w:t>
      </w:r>
      <w:r w:rsidRPr="00BD7D7A">
        <w:rPr>
          <w:snapToGrid w:val="0"/>
          <w:color w:val="000000"/>
        </w:rPr>
        <w:t>Kopija s strani naročnika potrjenega prevzemnega zapisnika je priloga računa</w:t>
      </w:r>
      <w:r w:rsidR="00C5471D" w:rsidRPr="00BD7D7A">
        <w:rPr>
          <w:snapToGrid w:val="0"/>
          <w:color w:val="000000"/>
        </w:rPr>
        <w:t>.</w:t>
      </w:r>
    </w:p>
    <w:p w14:paraId="4C2EF470" w14:textId="77777777" w:rsidR="005F4120" w:rsidRPr="00BD7D7A" w:rsidRDefault="005F4120" w:rsidP="005F4120">
      <w:pPr>
        <w:spacing w:line="260" w:lineRule="exact"/>
        <w:rPr>
          <w:b/>
        </w:rPr>
      </w:pPr>
    </w:p>
    <w:p w14:paraId="40644315" w14:textId="77777777" w:rsidR="005F4120" w:rsidRPr="00BD7D7A" w:rsidRDefault="005F4120" w:rsidP="005F4120">
      <w:pPr>
        <w:pStyle w:val="len"/>
        <w:spacing w:before="0" w:after="0" w:line="260" w:lineRule="exact"/>
      </w:pPr>
    </w:p>
    <w:p w14:paraId="616E40A9" w14:textId="77777777" w:rsidR="005F4120" w:rsidRPr="00BD7D7A" w:rsidRDefault="005F4120" w:rsidP="005F4120">
      <w:pPr>
        <w:spacing w:line="260" w:lineRule="exact"/>
      </w:pPr>
    </w:p>
    <w:p w14:paraId="2AA393F7" w14:textId="36F344EF" w:rsidR="00C5471D" w:rsidRPr="00BD7D7A" w:rsidRDefault="00C5471D" w:rsidP="00C5471D">
      <w:pPr>
        <w:pStyle w:val="Telobesedila"/>
        <w:spacing w:line="249" w:lineRule="auto"/>
        <w:rPr>
          <w:noProof/>
        </w:rPr>
      </w:pPr>
      <w:r w:rsidRPr="00BD7D7A">
        <w:t>Izvajalec mora vse račune naročniku pošiljati izključno v elektronski obliki (e-račun), skladno z veljavnim Zakonom o opravljanju plačilnih storitev za proračunske uporabnike.</w:t>
      </w:r>
      <w:r w:rsidRPr="00BD7D7A">
        <w:rPr>
          <w:noProof/>
        </w:rPr>
        <w:t xml:space="preserve"> Račun se</w:t>
      </w:r>
      <w:r w:rsidRPr="00BD7D7A">
        <w:rPr>
          <w:noProof/>
          <w:spacing w:val="-6"/>
        </w:rPr>
        <w:t xml:space="preserve"> </w:t>
      </w:r>
      <w:r w:rsidRPr="00BD7D7A">
        <w:rPr>
          <w:noProof/>
        </w:rPr>
        <w:t>mora</w:t>
      </w:r>
      <w:r w:rsidRPr="00BD7D7A">
        <w:rPr>
          <w:noProof/>
          <w:spacing w:val="-1"/>
        </w:rPr>
        <w:t xml:space="preserve"> </w:t>
      </w:r>
      <w:r w:rsidRPr="00BD7D7A">
        <w:rPr>
          <w:noProof/>
        </w:rPr>
        <w:t>sklicevati</w:t>
      </w:r>
      <w:r w:rsidRPr="00BD7D7A">
        <w:rPr>
          <w:noProof/>
          <w:spacing w:val="-5"/>
        </w:rPr>
        <w:t xml:space="preserve"> </w:t>
      </w:r>
      <w:r w:rsidRPr="00BD7D7A">
        <w:rPr>
          <w:noProof/>
        </w:rPr>
        <w:t>na</w:t>
      </w:r>
      <w:r w:rsidRPr="00BD7D7A">
        <w:rPr>
          <w:noProof/>
          <w:spacing w:val="-1"/>
        </w:rPr>
        <w:t xml:space="preserve"> </w:t>
      </w:r>
      <w:r w:rsidRPr="00BD7D7A">
        <w:rPr>
          <w:noProof/>
        </w:rPr>
        <w:t>številko</w:t>
      </w:r>
      <w:r w:rsidRPr="00BD7D7A">
        <w:rPr>
          <w:noProof/>
          <w:spacing w:val="-6"/>
        </w:rPr>
        <w:t xml:space="preserve"> </w:t>
      </w:r>
      <w:r w:rsidRPr="00BD7D7A">
        <w:rPr>
          <w:noProof/>
        </w:rPr>
        <w:t>pogodbe,</w:t>
      </w:r>
      <w:r w:rsidRPr="00BD7D7A">
        <w:rPr>
          <w:noProof/>
          <w:spacing w:val="-6"/>
        </w:rPr>
        <w:t xml:space="preserve"> </w:t>
      </w:r>
      <w:r w:rsidRPr="00BD7D7A">
        <w:rPr>
          <w:noProof/>
        </w:rPr>
        <w:t>na</w:t>
      </w:r>
      <w:r w:rsidRPr="00BD7D7A">
        <w:rPr>
          <w:noProof/>
          <w:spacing w:val="-6"/>
        </w:rPr>
        <w:t xml:space="preserve"> </w:t>
      </w:r>
      <w:r w:rsidRPr="00BD7D7A">
        <w:rPr>
          <w:noProof/>
        </w:rPr>
        <w:t>podlagi</w:t>
      </w:r>
      <w:r w:rsidRPr="00BD7D7A">
        <w:rPr>
          <w:noProof/>
          <w:spacing w:val="-5"/>
        </w:rPr>
        <w:t xml:space="preserve"> </w:t>
      </w:r>
      <w:r w:rsidRPr="00BD7D7A">
        <w:rPr>
          <w:noProof/>
        </w:rPr>
        <w:t>katere</w:t>
      </w:r>
      <w:r w:rsidRPr="00BD7D7A">
        <w:rPr>
          <w:noProof/>
          <w:spacing w:val="-1"/>
        </w:rPr>
        <w:t xml:space="preserve"> </w:t>
      </w:r>
      <w:r w:rsidRPr="00BD7D7A">
        <w:rPr>
          <w:noProof/>
        </w:rPr>
        <w:t>se</w:t>
      </w:r>
      <w:r w:rsidRPr="00BD7D7A">
        <w:rPr>
          <w:noProof/>
          <w:spacing w:val="-6"/>
        </w:rPr>
        <w:t xml:space="preserve"> </w:t>
      </w:r>
      <w:r w:rsidRPr="00BD7D7A">
        <w:rPr>
          <w:noProof/>
        </w:rPr>
        <w:t>račun</w:t>
      </w:r>
      <w:r w:rsidRPr="00BD7D7A">
        <w:rPr>
          <w:noProof/>
          <w:spacing w:val="-6"/>
        </w:rPr>
        <w:t xml:space="preserve"> </w:t>
      </w:r>
      <w:r w:rsidRPr="00BD7D7A">
        <w:rPr>
          <w:noProof/>
        </w:rPr>
        <w:t>izstavlja.</w:t>
      </w:r>
    </w:p>
    <w:p w14:paraId="6070325C" w14:textId="77777777" w:rsidR="00C5471D" w:rsidRPr="00BD7D7A" w:rsidRDefault="00C5471D" w:rsidP="00C5471D">
      <w:pPr>
        <w:pStyle w:val="Telobesedila"/>
        <w:spacing w:line="249" w:lineRule="auto"/>
        <w:rPr>
          <w:noProof/>
        </w:rPr>
      </w:pPr>
    </w:p>
    <w:p w14:paraId="4B48E623" w14:textId="745BCBF9" w:rsidR="00C5471D" w:rsidRPr="00BD7D7A" w:rsidRDefault="00C5471D" w:rsidP="00C5471D">
      <w:pPr>
        <w:pStyle w:val="Telobesedila"/>
        <w:spacing w:line="249" w:lineRule="auto"/>
        <w:rPr>
          <w:noProof/>
        </w:rPr>
      </w:pPr>
      <w:r w:rsidRPr="00BD7D7A">
        <w:rPr>
          <w:snapToGrid w:val="0"/>
          <w:color w:val="000000"/>
        </w:rPr>
        <w:t xml:space="preserve">Rok plačila je </w:t>
      </w:r>
      <w:r w:rsidR="006A6704" w:rsidRPr="00BD7D7A">
        <w:rPr>
          <w:snapToGrid w:val="0"/>
          <w:color w:val="000000"/>
        </w:rPr>
        <w:t xml:space="preserve">največ </w:t>
      </w:r>
      <w:r w:rsidRPr="00BD7D7A">
        <w:rPr>
          <w:snapToGrid w:val="0"/>
          <w:color w:val="000000"/>
        </w:rPr>
        <w:t xml:space="preserve">30. (trideseti) dan po uradnem prejemu pravilno izstavljenega računa. </w:t>
      </w:r>
      <w:r w:rsidRPr="00BD7D7A">
        <w:rPr>
          <w:noProof/>
        </w:rPr>
        <w:t>Če zadnji dan roka sovpada z dnem, ko je po zakonu dela prost dan oziroma v plačilnem sistemu TARGET2 ni opredeljen kot plačilni dan, se za zadnji dan roka šteje naslednji delavnik oziroma naslednji plačilni dan v sistemu</w:t>
      </w:r>
      <w:r w:rsidRPr="00BD7D7A">
        <w:rPr>
          <w:noProof/>
          <w:spacing w:val="-19"/>
        </w:rPr>
        <w:t xml:space="preserve"> </w:t>
      </w:r>
      <w:r w:rsidRPr="00BD7D7A">
        <w:rPr>
          <w:noProof/>
        </w:rPr>
        <w:t>TARGET2.</w:t>
      </w:r>
    </w:p>
    <w:p w14:paraId="46B1AA13" w14:textId="77777777" w:rsidR="00C5471D" w:rsidRPr="00BD7D7A" w:rsidRDefault="00C5471D" w:rsidP="00C5471D">
      <w:pPr>
        <w:pStyle w:val="Telobesedila"/>
        <w:spacing w:line="249" w:lineRule="auto"/>
        <w:rPr>
          <w:noProof/>
        </w:rPr>
      </w:pPr>
    </w:p>
    <w:p w14:paraId="476AC21C" w14:textId="4DC0416C" w:rsidR="006A6704" w:rsidRPr="00BD7D7A" w:rsidRDefault="004E5991" w:rsidP="006A6704">
      <w:r w:rsidRPr="00BD7D7A">
        <w:t xml:space="preserve">Vse storitve iz 2. člena pogodbe </w:t>
      </w:r>
      <w:r w:rsidR="006A6704" w:rsidRPr="00BD7D7A">
        <w:t xml:space="preserve">sofinancirata Evropska unija iz Mehanizma za okrevanje in odpornost in Republika Slovenija, </w:t>
      </w:r>
      <w:r w:rsidR="006A6704" w:rsidRPr="00BD7D7A">
        <w:rPr>
          <w:noProof/>
        </w:rPr>
        <w:t>v okviru ukrepa Modernizacija digitalnega okolja javne uprave,</w:t>
      </w:r>
      <w:r w:rsidR="00244943" w:rsidRPr="00BD7D7A">
        <w:t xml:space="preserve"> C2.K7.IG,</w:t>
      </w:r>
      <w:r w:rsidR="006A6704" w:rsidRPr="00BD7D7A">
        <w:rPr>
          <w:noProof/>
        </w:rPr>
        <w:t xml:space="preserve"> </w:t>
      </w:r>
      <w:r w:rsidR="00244943" w:rsidRPr="00BD7D7A">
        <w:rPr>
          <w:noProof/>
        </w:rPr>
        <w:t>projekt</w:t>
      </w:r>
      <w:r w:rsidR="006A6704" w:rsidRPr="00BD7D7A">
        <w:rPr>
          <w:noProof/>
        </w:rPr>
        <w:t xml:space="preserve"> Vzpostavitev kompetenčnega centra in dvig usposobljenosti zaposlenih v državni upravi </w:t>
      </w:r>
      <w:r w:rsidR="006A6704" w:rsidRPr="00BD7D7A">
        <w:t>iz Načrta za okrevanje in odpornost</w:t>
      </w:r>
      <w:r w:rsidRPr="00BD7D7A">
        <w:t xml:space="preserve">. </w:t>
      </w:r>
    </w:p>
    <w:p w14:paraId="74211E1F" w14:textId="77777777" w:rsidR="006A6704" w:rsidRPr="00BD7D7A" w:rsidRDefault="006A6704" w:rsidP="00C5471D">
      <w:pPr>
        <w:pStyle w:val="Telobesedila"/>
        <w:spacing w:line="249" w:lineRule="auto"/>
        <w:rPr>
          <w:noProof/>
        </w:rPr>
      </w:pPr>
    </w:p>
    <w:p w14:paraId="65D17759" w14:textId="5340BD02" w:rsidR="00100413" w:rsidRPr="00BD7D7A" w:rsidRDefault="002C2586" w:rsidP="00244943">
      <w:pPr>
        <w:pStyle w:val="Odstavekseznama"/>
        <w:numPr>
          <w:ilvl w:val="0"/>
          <w:numId w:val="0"/>
        </w:numPr>
        <w:spacing w:line="260" w:lineRule="exact"/>
        <w:rPr>
          <w:kern w:val="2"/>
          <w14:ligatures w14:val="standardContextual"/>
        </w:rPr>
      </w:pPr>
      <w:r w:rsidRPr="00BD7D7A">
        <w:rPr>
          <w:kern w:val="2"/>
          <w14:ligatures w14:val="standardContextual"/>
        </w:rPr>
        <w:t xml:space="preserve">Za storitve iz 2. člena te pogodbe, ki so upravičena do sofinanciranja iz </w:t>
      </w:r>
      <w:r w:rsidRPr="00BD7D7A">
        <w:t>Mehanizma za okrevanje in odpornost</w:t>
      </w:r>
      <w:r w:rsidRPr="00BD7D7A">
        <w:rPr>
          <w:kern w:val="2"/>
          <w14:ligatures w14:val="standardContextual"/>
        </w:rPr>
        <w:t>, se pripadajoči davek na dodano vrednost (DDV) krije iz integralnih sredstev proračuna Republike Slovenije.</w:t>
      </w:r>
    </w:p>
    <w:p w14:paraId="4903A1B0" w14:textId="77777777" w:rsidR="00062174" w:rsidRPr="00BD7D7A" w:rsidRDefault="00062174" w:rsidP="00062174">
      <w:pPr>
        <w:pStyle w:val="len"/>
        <w:spacing w:before="0" w:after="0" w:line="260" w:lineRule="exact"/>
      </w:pPr>
    </w:p>
    <w:p w14:paraId="2B5EB07C" w14:textId="77777777" w:rsidR="00062174" w:rsidRPr="00BD7D7A" w:rsidRDefault="00062174" w:rsidP="00062174">
      <w:pPr>
        <w:spacing w:line="260" w:lineRule="exact"/>
      </w:pPr>
    </w:p>
    <w:p w14:paraId="4C81B327" w14:textId="4AB02B3E" w:rsidR="002665BC" w:rsidRPr="00BD7D7A" w:rsidRDefault="00062174" w:rsidP="00062174">
      <w:pPr>
        <w:spacing w:line="260" w:lineRule="exact"/>
        <w:rPr>
          <w:iCs/>
          <w:snapToGrid w:val="0"/>
          <w:color w:val="000000"/>
        </w:rPr>
      </w:pPr>
      <w:r w:rsidRPr="00BD7D7A">
        <w:rPr>
          <w:iCs/>
          <w:snapToGrid w:val="0"/>
          <w:color w:val="000000"/>
        </w:rPr>
        <w:t>Naročnik je izvajalcu zavezan za plačila,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ta pogodba za razvezano. Obveznosti in pravice, nastale do dne razveze te pogodbe, sta naročnik in izvajalec dolžna medsebojno izpolniti in poravnati.</w:t>
      </w:r>
    </w:p>
    <w:p w14:paraId="3BE032D1" w14:textId="77777777" w:rsidR="00062174" w:rsidRPr="00BD7D7A" w:rsidRDefault="00062174" w:rsidP="00062174">
      <w:pPr>
        <w:spacing w:line="260" w:lineRule="exact"/>
        <w:rPr>
          <w:iCs/>
          <w:snapToGrid w:val="0"/>
          <w:color w:val="000000"/>
        </w:rPr>
      </w:pPr>
    </w:p>
    <w:p w14:paraId="7A6963BE" w14:textId="0F2CCB98" w:rsidR="00062174" w:rsidRPr="00BD7D7A" w:rsidRDefault="00062174" w:rsidP="00062174">
      <w:pPr>
        <w:pStyle w:val="Naslov2"/>
        <w:numPr>
          <w:ilvl w:val="0"/>
          <w:numId w:val="2"/>
        </w:numPr>
        <w:spacing w:before="0" w:after="0" w:line="260" w:lineRule="exact"/>
        <w:ind w:left="357" w:hanging="357"/>
      </w:pPr>
      <w:r w:rsidRPr="00BD7D7A">
        <w:t xml:space="preserve"> PREPOVED DVOJNEGA FINANCIRANJA</w:t>
      </w:r>
    </w:p>
    <w:p w14:paraId="02DB0119" w14:textId="77777777" w:rsidR="00062174" w:rsidRPr="00BD7D7A" w:rsidRDefault="00062174" w:rsidP="00062174">
      <w:pPr>
        <w:spacing w:line="260" w:lineRule="exact"/>
        <w:rPr>
          <w:iCs/>
          <w:snapToGrid w:val="0"/>
          <w:color w:val="000000"/>
        </w:rPr>
      </w:pPr>
    </w:p>
    <w:p w14:paraId="5C9578C5" w14:textId="77777777" w:rsidR="005F4120" w:rsidRPr="00BD7D7A" w:rsidRDefault="005F4120" w:rsidP="005F4120">
      <w:pPr>
        <w:spacing w:line="260" w:lineRule="exact"/>
        <w:rPr>
          <w:b/>
        </w:rPr>
      </w:pPr>
    </w:p>
    <w:p w14:paraId="6D47075D" w14:textId="77777777" w:rsidR="005F4120" w:rsidRPr="00BD7D7A" w:rsidRDefault="005F4120" w:rsidP="005F4120">
      <w:pPr>
        <w:pStyle w:val="len"/>
        <w:spacing w:before="0" w:after="0" w:line="260" w:lineRule="exact"/>
      </w:pPr>
    </w:p>
    <w:p w14:paraId="58F266E8" w14:textId="77777777" w:rsidR="005F4120" w:rsidRPr="00BD7D7A" w:rsidRDefault="005F4120" w:rsidP="005F4120">
      <w:pPr>
        <w:spacing w:line="260" w:lineRule="exact"/>
      </w:pPr>
    </w:p>
    <w:p w14:paraId="18CBE311" w14:textId="62269253" w:rsidR="00062174" w:rsidRPr="00BD7D7A" w:rsidRDefault="006A6704" w:rsidP="001B6A39">
      <w:r w:rsidRPr="00BD7D7A">
        <w:t>Noben strošek/izdatek po tej pogodbi ne sme biti dvojno financiran iz kakršnih koli drugih evropskih in/ali nacionalnih sredstev. To pomeni, da se za iste stroške/izdatke ne sme dvakrat zahtevati plačila/povračila</w:t>
      </w:r>
    </w:p>
    <w:p w14:paraId="51442665" w14:textId="77777777" w:rsidR="00244943" w:rsidRPr="00BD7D7A" w:rsidRDefault="00244943" w:rsidP="001B6A39"/>
    <w:p w14:paraId="7002AADE" w14:textId="7F592D93" w:rsidR="00062174" w:rsidRPr="00BD7D7A" w:rsidRDefault="00062174" w:rsidP="00062174">
      <w:pPr>
        <w:pStyle w:val="Naslov2"/>
        <w:numPr>
          <w:ilvl w:val="0"/>
          <w:numId w:val="2"/>
        </w:numPr>
        <w:spacing w:before="0" w:after="0" w:line="260" w:lineRule="exact"/>
        <w:ind w:left="357" w:hanging="357"/>
      </w:pPr>
      <w:r w:rsidRPr="00BD7D7A">
        <w:t>INFORMIRANJE, OBVEŠČANJE IN KOMUNICIRANJE</w:t>
      </w:r>
    </w:p>
    <w:p w14:paraId="41B57AF6" w14:textId="77777777" w:rsidR="00932A7D" w:rsidRPr="00BD7D7A" w:rsidRDefault="00932A7D" w:rsidP="00244943"/>
    <w:p w14:paraId="1BF176D7" w14:textId="7618EB6C" w:rsidR="00062174" w:rsidRPr="00BD7D7A" w:rsidRDefault="00062174" w:rsidP="00244943">
      <w:pPr>
        <w:pStyle w:val="len"/>
        <w:spacing w:before="0" w:after="0" w:line="260" w:lineRule="exact"/>
      </w:pPr>
    </w:p>
    <w:p w14:paraId="36FB348C" w14:textId="77777777" w:rsidR="00932A7D" w:rsidRPr="00BD7D7A" w:rsidRDefault="00932A7D" w:rsidP="00244943"/>
    <w:p w14:paraId="1E43B3AF" w14:textId="0D758420" w:rsidR="00062174" w:rsidRPr="00BD7D7A" w:rsidRDefault="001B6A39" w:rsidP="00244943">
      <w:pPr>
        <w:spacing w:line="240" w:lineRule="auto"/>
        <w:rPr>
          <w:lang w:eastAsia="zh-CN"/>
        </w:rPr>
      </w:pPr>
      <w:r w:rsidRPr="00BD7D7A">
        <w:rPr>
          <w:lang w:eastAsia="zh-CN"/>
        </w:rPr>
        <w:t>Pogodbeni stranki spoštujeta pravila o informiranju</w:t>
      </w:r>
      <w:r w:rsidR="00062174" w:rsidRPr="00BD7D7A">
        <w:rPr>
          <w:lang w:eastAsia="zh-CN"/>
        </w:rPr>
        <w:t xml:space="preserve">, obveščanju in komuniciranju </w:t>
      </w:r>
      <w:r w:rsidRPr="00BD7D7A">
        <w:rPr>
          <w:lang w:eastAsia="zh-CN"/>
        </w:rPr>
        <w:t>ki so podrobneje določena</w:t>
      </w:r>
      <w:r w:rsidR="00062174" w:rsidRPr="00BD7D7A">
        <w:rPr>
          <w:lang w:eastAsia="zh-CN"/>
        </w:rPr>
        <w:t xml:space="preserve"> </w:t>
      </w:r>
      <w:bookmarkStart w:id="9" w:name="_Hlk86066606"/>
      <w:r w:rsidR="00932A7D" w:rsidRPr="00BD7D7A">
        <w:rPr>
          <w:lang w:eastAsia="zh-CN"/>
        </w:rPr>
        <w:t xml:space="preserve">v </w:t>
      </w:r>
      <w:r w:rsidR="00062174" w:rsidRPr="00BD7D7A">
        <w:rPr>
          <w:lang w:eastAsia="zh-CN"/>
        </w:rPr>
        <w:t>Priročnik</w:t>
      </w:r>
      <w:r w:rsidR="00932A7D" w:rsidRPr="00BD7D7A">
        <w:rPr>
          <w:lang w:eastAsia="zh-CN"/>
        </w:rPr>
        <w:t>u</w:t>
      </w:r>
      <w:r w:rsidR="00062174" w:rsidRPr="00BD7D7A">
        <w:rPr>
          <w:lang w:eastAsia="zh-CN"/>
        </w:rPr>
        <w:t xml:space="preserve"> o načinu izvajanja Mehanizma za okrevanje in odpornost </w:t>
      </w:r>
      <w:r w:rsidR="00932A7D" w:rsidRPr="00BD7D7A">
        <w:rPr>
          <w:lang w:eastAsia="zh-CN"/>
        </w:rPr>
        <w:t xml:space="preserve"> april 2024</w:t>
      </w:r>
      <w:r w:rsidR="00720134" w:rsidRPr="00BD7D7A">
        <w:rPr>
          <w:lang w:eastAsia="zh-CN"/>
        </w:rPr>
        <w:t>.</w:t>
      </w:r>
    </w:p>
    <w:bookmarkEnd w:id="9"/>
    <w:p w14:paraId="223D4CFD" w14:textId="77777777" w:rsidR="00720134" w:rsidRPr="00BD7D7A" w:rsidRDefault="00720134" w:rsidP="001B6A39">
      <w:pPr>
        <w:rPr>
          <w:lang w:eastAsia="zh-CN"/>
        </w:rPr>
      </w:pPr>
    </w:p>
    <w:p w14:paraId="4009AAF8" w14:textId="245FFF20" w:rsidR="001B6A39" w:rsidRPr="00BD7D7A" w:rsidRDefault="00062174" w:rsidP="001B6A39">
      <w:pPr>
        <w:rPr>
          <w:lang w:eastAsia="zh-CN"/>
        </w:rPr>
      </w:pPr>
      <w:r w:rsidRPr="00BD7D7A">
        <w:rPr>
          <w:lang w:eastAsia="zh-CN"/>
        </w:rPr>
        <w:t xml:space="preserve">V </w:t>
      </w:r>
      <w:r w:rsidR="001B6A39" w:rsidRPr="00BD7D7A">
        <w:rPr>
          <w:lang w:eastAsia="zh-CN"/>
        </w:rPr>
        <w:t>Pri nastajanju gradiv bosta uporabili ustrezen emblem Mehanizma za okrevanje in odpornost</w:t>
      </w:r>
      <w:r w:rsidR="00932A7D" w:rsidRPr="00BD7D7A">
        <w:rPr>
          <w:lang w:eastAsia="zh-CN"/>
        </w:rPr>
        <w:t xml:space="preserve"> in navedbe o sofinanciranju</w:t>
      </w:r>
      <w:r w:rsidR="00720134" w:rsidRPr="00BD7D7A">
        <w:rPr>
          <w:lang w:eastAsia="zh-CN"/>
        </w:rPr>
        <w:t>.</w:t>
      </w:r>
    </w:p>
    <w:p w14:paraId="00D716D5" w14:textId="77777777" w:rsidR="005F4120" w:rsidRPr="00BD7D7A" w:rsidRDefault="005F4120" w:rsidP="005F4120">
      <w:pPr>
        <w:spacing w:line="260" w:lineRule="exact"/>
        <w:rPr>
          <w:b/>
        </w:rPr>
      </w:pPr>
    </w:p>
    <w:p w14:paraId="4B3EC46B" w14:textId="77777777" w:rsidR="00171F5C" w:rsidRPr="00BD7D7A" w:rsidRDefault="00171F5C" w:rsidP="00C5471D">
      <w:pPr>
        <w:spacing w:line="260" w:lineRule="exact"/>
        <w:rPr>
          <w:iCs/>
          <w:snapToGrid w:val="0"/>
          <w:color w:val="000000"/>
        </w:rPr>
      </w:pPr>
    </w:p>
    <w:p w14:paraId="4CF1743B" w14:textId="72AA21F7" w:rsidR="005F4120" w:rsidRPr="00BD7D7A" w:rsidRDefault="00C5471D" w:rsidP="005F4120">
      <w:pPr>
        <w:pStyle w:val="Naslov2"/>
        <w:numPr>
          <w:ilvl w:val="0"/>
          <w:numId w:val="2"/>
        </w:numPr>
        <w:spacing w:before="0" w:after="0" w:line="260" w:lineRule="exact"/>
        <w:ind w:left="357" w:hanging="357"/>
      </w:pPr>
      <w:r w:rsidRPr="00BD7D7A">
        <w:t>PREVZEM</w:t>
      </w:r>
    </w:p>
    <w:p w14:paraId="25B3D121" w14:textId="77777777" w:rsidR="00A61BD8" w:rsidRPr="00BD7D7A" w:rsidRDefault="00A61BD8" w:rsidP="00A61BD8"/>
    <w:p w14:paraId="6604CA68" w14:textId="77777777" w:rsidR="005F4120" w:rsidRPr="00BD7D7A" w:rsidRDefault="005F4120" w:rsidP="005F4120">
      <w:pPr>
        <w:pStyle w:val="len"/>
        <w:spacing w:before="0" w:after="0" w:line="260" w:lineRule="exact"/>
      </w:pPr>
    </w:p>
    <w:p w14:paraId="60D5E2DA" w14:textId="77777777" w:rsidR="005F4120" w:rsidRPr="00BD7D7A" w:rsidRDefault="005F4120" w:rsidP="005F4120">
      <w:pPr>
        <w:spacing w:line="260" w:lineRule="exact"/>
      </w:pPr>
    </w:p>
    <w:p w14:paraId="2BD69FBF" w14:textId="4893CF34" w:rsidR="00171F5C" w:rsidRPr="00BD7D7A" w:rsidRDefault="00C5471D" w:rsidP="00C5471D">
      <w:pPr>
        <w:spacing w:line="276" w:lineRule="auto"/>
        <w:rPr>
          <w:lang w:eastAsia="zh-CN"/>
        </w:rPr>
      </w:pPr>
      <w:r w:rsidRPr="00BD7D7A">
        <w:rPr>
          <w:lang w:eastAsia="zh-CN"/>
        </w:rPr>
        <w:t xml:space="preserve">Naročnik pogodbene storitve prevzame s podpisom </w:t>
      </w:r>
      <w:r w:rsidR="00FA7866" w:rsidRPr="00BD7D7A">
        <w:rPr>
          <w:lang w:eastAsia="zh-CN"/>
        </w:rPr>
        <w:t xml:space="preserve">prevzemnega </w:t>
      </w:r>
      <w:r w:rsidRPr="00BD7D7A">
        <w:rPr>
          <w:lang w:eastAsia="zh-CN"/>
        </w:rPr>
        <w:t>zapisnika, ki ga podpišeta obe pogodbeni stranki.</w:t>
      </w:r>
    </w:p>
    <w:p w14:paraId="5FBBCD67" w14:textId="77777777" w:rsidR="003B12B1" w:rsidRPr="00BD7D7A" w:rsidRDefault="003B12B1" w:rsidP="00C5471D">
      <w:pPr>
        <w:spacing w:line="276" w:lineRule="auto"/>
        <w:rPr>
          <w:lang w:eastAsia="zh-CN"/>
        </w:rPr>
      </w:pPr>
    </w:p>
    <w:p w14:paraId="49E73888" w14:textId="77777777" w:rsidR="00A61BD8" w:rsidRPr="00BD7D7A" w:rsidRDefault="0023787F" w:rsidP="00A61BD8">
      <w:pPr>
        <w:spacing w:line="276" w:lineRule="auto"/>
        <w:rPr>
          <w:lang w:eastAsia="zh-CN"/>
        </w:rPr>
      </w:pPr>
      <w:r w:rsidRPr="00BD7D7A">
        <w:rPr>
          <w:lang w:eastAsia="zh-CN"/>
        </w:rPr>
        <w:t xml:space="preserve">Iz </w:t>
      </w:r>
      <w:r w:rsidR="00950733" w:rsidRPr="00BD7D7A">
        <w:rPr>
          <w:lang w:eastAsia="zh-CN"/>
        </w:rPr>
        <w:t xml:space="preserve">prevzemnega </w:t>
      </w:r>
      <w:r w:rsidR="003B12B1" w:rsidRPr="00BD7D7A">
        <w:rPr>
          <w:lang w:eastAsia="zh-CN"/>
        </w:rPr>
        <w:t>zapisnik</w:t>
      </w:r>
      <w:r w:rsidRPr="00BD7D7A">
        <w:rPr>
          <w:lang w:eastAsia="zh-CN"/>
        </w:rPr>
        <w:t>a</w:t>
      </w:r>
      <w:r w:rsidR="003B12B1" w:rsidRPr="00BD7D7A">
        <w:rPr>
          <w:lang w:eastAsia="zh-CN"/>
        </w:rPr>
        <w:t xml:space="preserve"> </w:t>
      </w:r>
      <w:r w:rsidRPr="00BD7D7A">
        <w:rPr>
          <w:lang w:eastAsia="zh-CN"/>
        </w:rPr>
        <w:t xml:space="preserve">mora biti razvidna </w:t>
      </w:r>
      <w:r w:rsidR="003B12B1" w:rsidRPr="00BD7D7A">
        <w:rPr>
          <w:lang w:eastAsia="zh-CN"/>
        </w:rPr>
        <w:t>navedb</w:t>
      </w:r>
      <w:r w:rsidRPr="00BD7D7A">
        <w:rPr>
          <w:lang w:eastAsia="zh-CN"/>
        </w:rPr>
        <w:t>a</w:t>
      </w:r>
      <w:r w:rsidR="003B12B1" w:rsidRPr="00BD7D7A">
        <w:rPr>
          <w:lang w:eastAsia="zh-CN"/>
        </w:rPr>
        <w:t xml:space="preserve"> in opis opravljenih aktivnosti</w:t>
      </w:r>
      <w:r w:rsidR="00A61BD8" w:rsidRPr="00BD7D7A">
        <w:rPr>
          <w:lang w:eastAsia="zh-CN"/>
        </w:rPr>
        <w:t xml:space="preserve"> za posamezno fazo </w:t>
      </w:r>
      <w:r w:rsidR="00D035F5" w:rsidRPr="00BD7D7A">
        <w:rPr>
          <w:lang w:eastAsia="zh-CN"/>
        </w:rPr>
        <w:t xml:space="preserve">(najmanj </w:t>
      </w:r>
      <w:r w:rsidR="007A5F6C" w:rsidRPr="00BD7D7A">
        <w:rPr>
          <w:lang w:eastAsia="zh-CN"/>
        </w:rPr>
        <w:t>tist</w:t>
      </w:r>
      <w:r w:rsidR="00A61BD8" w:rsidRPr="00BD7D7A">
        <w:rPr>
          <w:lang w:eastAsia="zh-CN"/>
        </w:rPr>
        <w:t>ih</w:t>
      </w:r>
      <w:r w:rsidR="007A5F6C" w:rsidRPr="00BD7D7A">
        <w:rPr>
          <w:lang w:eastAsia="zh-CN"/>
        </w:rPr>
        <w:t xml:space="preserve">, </w:t>
      </w:r>
      <w:r w:rsidR="00D035F5" w:rsidRPr="00BD7D7A">
        <w:rPr>
          <w:lang w:eastAsia="zh-CN"/>
        </w:rPr>
        <w:t>zajet</w:t>
      </w:r>
      <w:r w:rsidR="00A61BD8" w:rsidRPr="00BD7D7A">
        <w:rPr>
          <w:lang w:eastAsia="zh-CN"/>
        </w:rPr>
        <w:t>ih</w:t>
      </w:r>
      <w:r w:rsidR="00D035F5" w:rsidRPr="00BD7D7A">
        <w:rPr>
          <w:lang w:eastAsia="zh-CN"/>
        </w:rPr>
        <w:t xml:space="preserve"> v</w:t>
      </w:r>
      <w:r w:rsidR="00D10A2B" w:rsidRPr="00BD7D7A">
        <w:rPr>
          <w:lang w:eastAsia="zh-CN"/>
        </w:rPr>
        <w:t xml:space="preserve"> točki 4 priloge 1</w:t>
      </w:r>
      <w:r w:rsidR="00D035F5" w:rsidRPr="00BD7D7A">
        <w:rPr>
          <w:lang w:eastAsia="zh-CN"/>
        </w:rPr>
        <w:t>)</w:t>
      </w:r>
      <w:r w:rsidRPr="00BD7D7A">
        <w:rPr>
          <w:lang w:eastAsia="zh-CN"/>
        </w:rPr>
        <w:t>,</w:t>
      </w:r>
      <w:r w:rsidR="003B12B1" w:rsidRPr="00BD7D7A">
        <w:rPr>
          <w:lang w:eastAsia="zh-CN"/>
        </w:rPr>
        <w:t xml:space="preserve"> število opravljenih svetovalnih dni ter število izvedenih usposabljanj</w:t>
      </w:r>
      <w:r w:rsidR="00A61BD8" w:rsidRPr="00BD7D7A">
        <w:rPr>
          <w:lang w:eastAsia="zh-CN"/>
        </w:rPr>
        <w:t>. Prevzemni zapisnik mora biti pripravljen posebej za:</w:t>
      </w:r>
    </w:p>
    <w:p w14:paraId="7AA5D245" w14:textId="2BF898AF" w:rsidR="00A61BD8" w:rsidRPr="00BD7D7A" w:rsidRDefault="00A61BD8" w:rsidP="00A61BD8">
      <w:pPr>
        <w:pStyle w:val="Odstavekseznama"/>
        <w:numPr>
          <w:ilvl w:val="0"/>
          <w:numId w:val="11"/>
        </w:numPr>
        <w:spacing w:line="276" w:lineRule="auto"/>
        <w:rPr>
          <w:lang w:eastAsia="zh-CN"/>
        </w:rPr>
      </w:pPr>
      <w:r w:rsidRPr="00BD7D7A">
        <w:rPr>
          <w:lang w:eastAsia="zh-CN"/>
        </w:rPr>
        <w:t>1. in 2. točko prvega odstavka 2. člena te pogodbe</w:t>
      </w:r>
      <w:r w:rsidR="008A7E85" w:rsidRPr="00BD7D7A">
        <w:rPr>
          <w:lang w:eastAsia="zh-CN"/>
        </w:rPr>
        <w:t xml:space="preserve"> in</w:t>
      </w:r>
    </w:p>
    <w:p w14:paraId="6E70F576" w14:textId="31ED1782" w:rsidR="00FD2DA4" w:rsidRPr="00BD7D7A" w:rsidRDefault="00A61BD8" w:rsidP="00A61BD8">
      <w:pPr>
        <w:pStyle w:val="Odstavekseznama"/>
        <w:numPr>
          <w:ilvl w:val="0"/>
          <w:numId w:val="11"/>
        </w:numPr>
        <w:spacing w:line="276" w:lineRule="auto"/>
        <w:rPr>
          <w:lang w:eastAsia="zh-CN"/>
        </w:rPr>
      </w:pPr>
      <w:r w:rsidRPr="00BD7D7A">
        <w:rPr>
          <w:lang w:eastAsia="zh-CN"/>
        </w:rPr>
        <w:t>3. točko prvega odstavka 2. člena te pogodbe.</w:t>
      </w:r>
    </w:p>
    <w:p w14:paraId="2366285F" w14:textId="54EDE60D" w:rsidR="00C5471D" w:rsidRPr="00BD7D7A" w:rsidRDefault="00FD2DA4" w:rsidP="00FD2DA4">
      <w:pPr>
        <w:spacing w:line="240" w:lineRule="auto"/>
      </w:pPr>
      <w:r w:rsidRPr="00BD7D7A">
        <w:t xml:space="preserve">Izvajalec mora naročniku poslati </w:t>
      </w:r>
      <w:r w:rsidR="008077A3" w:rsidRPr="00BD7D7A">
        <w:t xml:space="preserve">prevzemni </w:t>
      </w:r>
      <w:r w:rsidRPr="00BD7D7A">
        <w:t xml:space="preserve">zapisnik v pregled in potrditev v roku </w:t>
      </w:r>
      <w:r w:rsidR="007A5F6C" w:rsidRPr="00BD7D7A">
        <w:t>7</w:t>
      </w:r>
      <w:r w:rsidRPr="00BD7D7A">
        <w:t xml:space="preserve"> delovnih dni po zaključku</w:t>
      </w:r>
      <w:r w:rsidR="00D10A2B" w:rsidRPr="00BD7D7A">
        <w:t xml:space="preserve"> faz,</w:t>
      </w:r>
      <w:r w:rsidR="00C41300" w:rsidRPr="00BD7D7A">
        <w:t xml:space="preserve"> kot izhaja iz drugega odstavka tega člena pogodbe.</w:t>
      </w:r>
    </w:p>
    <w:p w14:paraId="3E04EC94" w14:textId="77777777" w:rsidR="00C8346B" w:rsidRPr="00BD7D7A" w:rsidRDefault="00C8346B" w:rsidP="00FD2DA4">
      <w:pPr>
        <w:spacing w:line="240" w:lineRule="auto"/>
      </w:pPr>
    </w:p>
    <w:p w14:paraId="44B17C7D" w14:textId="5B4E8CB9" w:rsidR="00CC3CC9" w:rsidRPr="00BD7D7A" w:rsidRDefault="00C5471D" w:rsidP="00CC3CC9">
      <w:pPr>
        <w:spacing w:line="276" w:lineRule="auto"/>
        <w:rPr>
          <w:lang w:eastAsia="zh-CN"/>
        </w:rPr>
      </w:pPr>
      <w:r w:rsidRPr="00BD7D7A">
        <w:rPr>
          <w:lang w:eastAsia="zh-CN"/>
        </w:rPr>
        <w:t>V primeru</w:t>
      </w:r>
      <w:r w:rsidR="001D2CF7" w:rsidRPr="00BD7D7A">
        <w:rPr>
          <w:lang w:eastAsia="zh-CN"/>
        </w:rPr>
        <w:t xml:space="preserve"> morebitnih, ob prevzemu ugotovljenih, pomanjkljivosti</w:t>
      </w:r>
      <w:r w:rsidR="00A61BD8" w:rsidRPr="00BD7D7A">
        <w:rPr>
          <w:lang w:eastAsia="zh-CN"/>
        </w:rPr>
        <w:t xml:space="preserve"> </w:t>
      </w:r>
      <w:r w:rsidRPr="00BD7D7A">
        <w:rPr>
          <w:lang w:eastAsia="zh-CN"/>
        </w:rPr>
        <w:t xml:space="preserve">naročnik in izvajalec sestavita zapisnik o ugotovljenih pomanjkljivostih, v katerem navedeta ugotovljene pomanjkljivosti in določita dodatni rok za njihovo odpravo, ki ne more biti daljši od 14 dni. </w:t>
      </w:r>
      <w:r w:rsidR="0067470B" w:rsidRPr="00BD7D7A">
        <w:rPr>
          <w:lang w:eastAsia="zh-CN"/>
        </w:rPr>
        <w:t>I</w:t>
      </w:r>
      <w:r w:rsidRPr="00BD7D7A">
        <w:rPr>
          <w:lang w:eastAsia="zh-CN"/>
        </w:rPr>
        <w:t>zvajalec</w:t>
      </w:r>
      <w:r w:rsidR="0067470B" w:rsidRPr="00BD7D7A">
        <w:rPr>
          <w:lang w:eastAsia="zh-CN"/>
        </w:rPr>
        <w:t xml:space="preserve"> je</w:t>
      </w:r>
      <w:r w:rsidRPr="00BD7D7A">
        <w:rPr>
          <w:lang w:eastAsia="zh-CN"/>
        </w:rPr>
        <w:t xml:space="preserve"> dolžan ugotovljene pomanjkljivosti</w:t>
      </w:r>
      <w:r w:rsidR="0067470B" w:rsidRPr="00BD7D7A">
        <w:rPr>
          <w:lang w:eastAsia="zh-CN"/>
        </w:rPr>
        <w:t xml:space="preserve"> </w:t>
      </w:r>
      <w:r w:rsidRPr="00BD7D7A">
        <w:rPr>
          <w:lang w:eastAsia="zh-CN"/>
        </w:rPr>
        <w:t xml:space="preserve">odpraviti na lastne stroške. Po odpravi pomanjkljivosti se sestavi zapisnik o odpravljenih pomanjkljivostih, ki je sestavljen v okviru </w:t>
      </w:r>
      <w:r w:rsidR="00FA7866" w:rsidRPr="00BD7D7A">
        <w:rPr>
          <w:lang w:eastAsia="zh-CN"/>
        </w:rPr>
        <w:t>prevzemne</w:t>
      </w:r>
      <w:r w:rsidR="009D2C44" w:rsidRPr="00BD7D7A">
        <w:rPr>
          <w:lang w:eastAsia="zh-CN"/>
        </w:rPr>
        <w:t>ga</w:t>
      </w:r>
      <w:r w:rsidR="00FA7866" w:rsidRPr="00BD7D7A">
        <w:rPr>
          <w:lang w:eastAsia="zh-CN"/>
        </w:rPr>
        <w:t xml:space="preserve"> </w:t>
      </w:r>
      <w:r w:rsidRPr="00BD7D7A">
        <w:rPr>
          <w:lang w:eastAsia="zh-CN"/>
        </w:rPr>
        <w:t>zapisnika, ali pa je njegova priloga</w:t>
      </w:r>
      <w:r w:rsidR="00E234E6" w:rsidRPr="00BD7D7A">
        <w:rPr>
          <w:lang w:eastAsia="zh-CN"/>
        </w:rPr>
        <w:t>.</w:t>
      </w:r>
    </w:p>
    <w:p w14:paraId="4D1EBB51" w14:textId="77777777" w:rsidR="00FD2DA4" w:rsidRPr="00BD7D7A" w:rsidRDefault="00FD2DA4" w:rsidP="00C5471D">
      <w:pPr>
        <w:spacing w:line="260" w:lineRule="exact"/>
        <w:rPr>
          <w:noProof/>
        </w:rPr>
      </w:pPr>
    </w:p>
    <w:p w14:paraId="15C286D4" w14:textId="11BA505D" w:rsidR="005F1B5B" w:rsidRPr="00BD7D7A" w:rsidRDefault="005F1B5B" w:rsidP="005F1B5B">
      <w:r w:rsidRPr="00BD7D7A">
        <w:rPr>
          <w:lang w:eastAsia="zh-CN"/>
        </w:rPr>
        <w:t xml:space="preserve">Če izvajalec ne bo odpravil napak in/ali pomanjkljivosti v dogovorjenem dodatnem roku, </w:t>
      </w:r>
      <w:r w:rsidRPr="00BD7D7A">
        <w:t>bo naročnik izplačal samo</w:t>
      </w:r>
      <w:r w:rsidR="00720134" w:rsidRPr="00BD7D7A">
        <w:t xml:space="preserve"> uspešno</w:t>
      </w:r>
      <w:r w:rsidR="00720134" w:rsidRPr="00BD7D7A">
        <w:rPr>
          <w:rStyle w:val="Sprotnaopomba-sklic"/>
        </w:rPr>
        <w:footnoteReference w:id="1"/>
      </w:r>
      <w:r w:rsidR="00720134" w:rsidRPr="00BD7D7A">
        <w:t xml:space="preserve"> </w:t>
      </w:r>
      <w:r w:rsidRPr="00BD7D7A">
        <w:t>dokončan</w:t>
      </w:r>
      <w:r w:rsidR="00E234E6" w:rsidRPr="00BD7D7A">
        <w:t>e aktivnosti posameznih faz</w:t>
      </w:r>
      <w:r w:rsidRPr="00BD7D7A">
        <w:t xml:space="preserve"> iz prvega odstavka 2. člena. </w:t>
      </w:r>
      <w:r w:rsidRPr="00BD7D7A">
        <w:rPr>
          <w:snapToGrid w:val="0"/>
        </w:rPr>
        <w:t>V tem primeru lahko naročnik izvajalcu zaračuna tudi pogodbeno kazen, kot je to določeno s to pogodbo.</w:t>
      </w:r>
    </w:p>
    <w:p w14:paraId="0323E5E6" w14:textId="77777777" w:rsidR="005F4120" w:rsidRPr="00BD7D7A" w:rsidRDefault="005F4120" w:rsidP="005F4120">
      <w:pPr>
        <w:spacing w:line="260" w:lineRule="exact"/>
        <w:rPr>
          <w:b/>
        </w:rPr>
      </w:pPr>
    </w:p>
    <w:p w14:paraId="133754EA" w14:textId="77777777" w:rsidR="005F4120" w:rsidRPr="00BD7D7A" w:rsidRDefault="005F4120" w:rsidP="005F4120">
      <w:pPr>
        <w:pStyle w:val="len"/>
        <w:spacing w:before="0" w:after="0" w:line="260" w:lineRule="exact"/>
      </w:pPr>
    </w:p>
    <w:p w14:paraId="4CC15CDE" w14:textId="77777777" w:rsidR="005F4120" w:rsidRPr="00BD7D7A" w:rsidRDefault="005F4120" w:rsidP="005F4120">
      <w:pPr>
        <w:spacing w:line="260" w:lineRule="exact"/>
      </w:pPr>
    </w:p>
    <w:p w14:paraId="3C9073E6" w14:textId="3FAD7E42" w:rsidR="00FD2DA4" w:rsidRPr="00BD7D7A" w:rsidRDefault="00FD2DA4" w:rsidP="00FD2DA4">
      <w:pPr>
        <w:spacing w:line="260" w:lineRule="exact"/>
      </w:pPr>
      <w:r w:rsidRPr="00BD7D7A">
        <w:t xml:space="preserve">Če naročnik po že opravljenem prevzemu, ugotovi bistvena odstopanja od specifikacije zahtev, mora izvajalec v roku </w:t>
      </w:r>
      <w:r w:rsidR="006A4E6B" w:rsidRPr="00BD7D7A">
        <w:t>7</w:t>
      </w:r>
      <w:r w:rsidRPr="00BD7D7A">
        <w:t xml:space="preserve"> delovnih dni od obvestila naročnika oz. po dogovoru z naročnikom odpraviti vsa neskladja.</w:t>
      </w:r>
    </w:p>
    <w:p w14:paraId="0CBB0CB5" w14:textId="77777777" w:rsidR="00FD2DA4" w:rsidRPr="00BD7D7A" w:rsidRDefault="00FD2DA4" w:rsidP="00FD2DA4">
      <w:pPr>
        <w:spacing w:line="260" w:lineRule="exact"/>
      </w:pPr>
    </w:p>
    <w:p w14:paraId="15749B47" w14:textId="709737C2" w:rsidR="00FD2DA4" w:rsidRPr="00BD7D7A" w:rsidRDefault="00FD2DA4" w:rsidP="00FD2DA4">
      <w:pPr>
        <w:spacing w:line="260" w:lineRule="exact"/>
        <w:rPr>
          <w:noProof/>
        </w:rPr>
      </w:pPr>
      <w:r w:rsidRPr="00BD7D7A">
        <w:t>Če je izvajalec že izstavil račun, in neskladje še ni odpravljeno, naročnik zadrži plačilo do odprave neskladja</w:t>
      </w:r>
      <w:r w:rsidR="002778C8" w:rsidRPr="00BD7D7A">
        <w:t>.</w:t>
      </w:r>
    </w:p>
    <w:p w14:paraId="455F8880" w14:textId="77777777" w:rsidR="00CC3CC9" w:rsidRPr="00BD7D7A" w:rsidRDefault="00CC3CC9" w:rsidP="00CC3CC9">
      <w:pPr>
        <w:spacing w:line="260" w:lineRule="exact"/>
        <w:rPr>
          <w:noProof/>
        </w:rPr>
      </w:pPr>
    </w:p>
    <w:p w14:paraId="39149733" w14:textId="588F75FF" w:rsidR="00CC3CC9" w:rsidRPr="00BD7D7A" w:rsidRDefault="00CC3CC9" w:rsidP="00CC3CC9">
      <w:pPr>
        <w:pStyle w:val="Naslov2"/>
        <w:spacing w:line="240" w:lineRule="auto"/>
        <w:ind w:left="357" w:hanging="357"/>
      </w:pPr>
      <w:r w:rsidRPr="00BD7D7A">
        <w:t>PRESOJA KAKOVOSTI IN OBSEGA REALIZACIJE POGODBE</w:t>
      </w:r>
    </w:p>
    <w:p w14:paraId="2EFD43C7" w14:textId="12AEA9E8" w:rsidR="00CC3CC9" w:rsidRPr="00BD7D7A" w:rsidRDefault="00CC3CC9" w:rsidP="000315F6">
      <w:pPr>
        <w:pStyle w:val="len"/>
        <w:spacing w:before="0" w:after="0" w:line="260" w:lineRule="exact"/>
        <w:rPr>
          <w:noProof/>
        </w:rPr>
      </w:pPr>
    </w:p>
    <w:p w14:paraId="2A069110" w14:textId="77777777" w:rsidR="00CC3CC9" w:rsidRPr="00BD7D7A" w:rsidRDefault="00CC3CC9" w:rsidP="00CC3CC9">
      <w:pPr>
        <w:spacing w:line="260" w:lineRule="exact"/>
        <w:rPr>
          <w:noProof/>
        </w:rPr>
      </w:pPr>
    </w:p>
    <w:p w14:paraId="68695344" w14:textId="4C40CA81" w:rsidR="006A159E" w:rsidRPr="00BD7D7A" w:rsidRDefault="006A159E" w:rsidP="00CC3CC9">
      <w:pPr>
        <w:rPr>
          <w:color w:val="000000"/>
        </w:rPr>
      </w:pPr>
      <w:r w:rsidRPr="00BD7D7A">
        <w:rPr>
          <w:color w:val="000000"/>
        </w:rPr>
        <w:t>Če naročnik ugotovi in pisno (ali v obliki elektronskega komuniciranja) obvesti izvajalca, da sta vsebina, kvaliteta (kakovost, strokovnost) in obseg sporna, zadrži izplačilo zadnjega izdanega računa.</w:t>
      </w:r>
    </w:p>
    <w:p w14:paraId="2BAC428D" w14:textId="77777777" w:rsidR="006A159E" w:rsidRPr="00BD7D7A" w:rsidRDefault="006A159E" w:rsidP="00CC3CC9">
      <w:pPr>
        <w:rPr>
          <w:color w:val="000000"/>
        </w:rPr>
      </w:pPr>
    </w:p>
    <w:p w14:paraId="0A81F5D1" w14:textId="5CA2191C" w:rsidR="006A159E" w:rsidRPr="00BD7D7A" w:rsidRDefault="006A159E" w:rsidP="00CC3CC9">
      <w:pPr>
        <w:rPr>
          <w:color w:val="000000"/>
        </w:rPr>
      </w:pPr>
      <w:r w:rsidRPr="00BD7D7A">
        <w:rPr>
          <w:color w:val="000000"/>
        </w:rPr>
        <w:t>Preverjanje vsebine, kvalitete in obsega realizacije predmeta izvaja naročnik, ki po potrebi, za posamezne naloge predmeta, lahko organizira komisijo za preverjanje kvalitete in obsega, ki jo sestavljajo</w:t>
      </w:r>
      <w:r w:rsidR="00720134" w:rsidRPr="00BD7D7A">
        <w:rPr>
          <w:color w:val="000000"/>
        </w:rPr>
        <w:t xml:space="preserve"> </w:t>
      </w:r>
      <w:r w:rsidRPr="00BD7D7A">
        <w:rPr>
          <w:color w:val="000000"/>
        </w:rPr>
        <w:t>predstavnik naročnika, predstavnik izvajalca, druge odgovorne osebe pri naročniku in zunanji svetovalec, če je to potrebno. na naslednji način:</w:t>
      </w:r>
    </w:p>
    <w:p w14:paraId="36BFF731" w14:textId="77777777" w:rsidR="006A159E" w:rsidRPr="00BD7D7A" w:rsidRDefault="006A159E" w:rsidP="006A159E">
      <w:pPr>
        <w:widowControl/>
        <w:numPr>
          <w:ilvl w:val="0"/>
          <w:numId w:val="1"/>
        </w:numPr>
        <w:tabs>
          <w:tab w:val="clear" w:pos="2348"/>
          <w:tab w:val="num" w:pos="284"/>
        </w:tabs>
        <w:autoSpaceDE/>
        <w:autoSpaceDN/>
        <w:adjustRightInd/>
        <w:spacing w:line="240" w:lineRule="auto"/>
        <w:ind w:left="284" w:hanging="284"/>
      </w:pPr>
      <w:r w:rsidRPr="00BD7D7A">
        <w:t>primerjava z vsebino predmeta pogodbe,</w:t>
      </w:r>
    </w:p>
    <w:p w14:paraId="7D7AE957" w14:textId="77777777" w:rsidR="006A159E" w:rsidRPr="00BD7D7A" w:rsidRDefault="006A159E" w:rsidP="006A159E">
      <w:pPr>
        <w:widowControl/>
        <w:numPr>
          <w:ilvl w:val="0"/>
          <w:numId w:val="1"/>
        </w:numPr>
        <w:tabs>
          <w:tab w:val="clear" w:pos="2348"/>
          <w:tab w:val="num" w:pos="284"/>
        </w:tabs>
        <w:autoSpaceDE/>
        <w:autoSpaceDN/>
        <w:adjustRightInd/>
        <w:spacing w:line="240" w:lineRule="auto"/>
        <w:ind w:left="284" w:hanging="284"/>
      </w:pPr>
      <w:r w:rsidRPr="00BD7D7A">
        <w:t>primerjava z dostavljenim predajnim zapisnikom,</w:t>
      </w:r>
    </w:p>
    <w:p w14:paraId="6F56A6F0" w14:textId="77777777" w:rsidR="006A159E" w:rsidRPr="00BD7D7A" w:rsidRDefault="006A159E" w:rsidP="006A159E">
      <w:pPr>
        <w:widowControl/>
        <w:numPr>
          <w:ilvl w:val="0"/>
          <w:numId w:val="1"/>
        </w:numPr>
        <w:tabs>
          <w:tab w:val="clear" w:pos="2348"/>
          <w:tab w:val="num" w:pos="284"/>
        </w:tabs>
        <w:autoSpaceDE/>
        <w:autoSpaceDN/>
        <w:adjustRightInd/>
        <w:spacing w:line="240" w:lineRule="auto"/>
        <w:ind w:left="284" w:hanging="284"/>
      </w:pPr>
      <w:r w:rsidRPr="00BD7D7A">
        <w:t>primerjava z vsebinskimi in tehničnimi specifikacijami,</w:t>
      </w:r>
    </w:p>
    <w:p w14:paraId="6A4F3A99" w14:textId="77777777" w:rsidR="006A159E" w:rsidRPr="00BD7D7A" w:rsidRDefault="006A159E" w:rsidP="006A159E">
      <w:pPr>
        <w:widowControl/>
        <w:numPr>
          <w:ilvl w:val="0"/>
          <w:numId w:val="1"/>
        </w:numPr>
        <w:tabs>
          <w:tab w:val="clear" w:pos="2348"/>
          <w:tab w:val="num" w:pos="284"/>
        </w:tabs>
        <w:autoSpaceDE/>
        <w:autoSpaceDN/>
        <w:adjustRightInd/>
        <w:spacing w:line="240" w:lineRule="auto"/>
        <w:ind w:left="284" w:hanging="284"/>
      </w:pPr>
      <w:r w:rsidRPr="00BD7D7A">
        <w:t>primerjava s standardi stroke in zahtevami naročnika.</w:t>
      </w:r>
    </w:p>
    <w:p w14:paraId="7C87F1B2" w14:textId="77777777" w:rsidR="006A159E" w:rsidRPr="00BD7D7A" w:rsidRDefault="006A159E"/>
    <w:p w14:paraId="750D7D5A" w14:textId="47987B64" w:rsidR="00CC3CC9" w:rsidRPr="00BD7D7A" w:rsidRDefault="00CC3CC9" w:rsidP="00CC3CC9">
      <w:pPr>
        <w:rPr>
          <w:color w:val="000000"/>
        </w:rPr>
      </w:pPr>
    </w:p>
    <w:p w14:paraId="3645021F" w14:textId="1DF59A61" w:rsidR="00CC3CC9" w:rsidRPr="00BD7D7A" w:rsidRDefault="00CC3CC9" w:rsidP="00CC3CC9">
      <w:pPr>
        <w:spacing w:line="260" w:lineRule="exact"/>
        <w:rPr>
          <w:noProof/>
        </w:rPr>
      </w:pPr>
      <w:r w:rsidRPr="00BD7D7A">
        <w:rPr>
          <w:color w:val="000000"/>
        </w:rPr>
        <w:t>Rezultati teh preverjanj morajo biti dokumentirani in so tudi pogoj za realizacijo ali zavrnitev plačil.</w:t>
      </w:r>
      <w:r w:rsidR="00E37A16" w:rsidRPr="00BD7D7A">
        <w:rPr>
          <w:color w:val="000000"/>
        </w:rPr>
        <w:t xml:space="preserve"> Dokumentiranje je lahko v pisni ali elektronski obliki.</w:t>
      </w:r>
    </w:p>
    <w:p w14:paraId="16056B16" w14:textId="7135CD30" w:rsidR="00CC3CC9" w:rsidRPr="00BD7D7A" w:rsidRDefault="00CC3CC9" w:rsidP="00052A98">
      <w:pPr>
        <w:pStyle w:val="Naslov2"/>
        <w:tabs>
          <w:tab w:val="clear" w:pos="2629"/>
        </w:tabs>
        <w:ind w:left="426" w:hanging="426"/>
      </w:pPr>
      <w:r w:rsidRPr="00BD7D7A">
        <w:t>PODIZVAJALCI</w:t>
      </w:r>
    </w:p>
    <w:p w14:paraId="40A181AF" w14:textId="77777777" w:rsidR="00CC3CC9" w:rsidRPr="00BD7D7A" w:rsidRDefault="00CC3CC9" w:rsidP="00CC3CC9">
      <w:pPr>
        <w:spacing w:line="260" w:lineRule="exact"/>
        <w:rPr>
          <w:noProof/>
        </w:rPr>
      </w:pPr>
    </w:p>
    <w:p w14:paraId="1D1CE847" w14:textId="77777777" w:rsidR="00CC3CC9" w:rsidRPr="00BD7D7A" w:rsidRDefault="00CC3CC9" w:rsidP="00CC3CC9">
      <w:pPr>
        <w:spacing w:line="276" w:lineRule="auto"/>
        <w:rPr>
          <w:i/>
        </w:rPr>
      </w:pPr>
      <w:r w:rsidRPr="00BD7D7A">
        <w:rPr>
          <w:i/>
        </w:rPr>
        <w:t>(Opomba: Določbe navedene v tem delu bodo vključene v pogodbo le v primeru, če bo izvajalec nastopal skupaj s podizvajalci. V nasprotnem primeru se ta del osnutka pogodbe, ki se nanaša na izvajanje del s podizvajalci, črta).</w:t>
      </w:r>
    </w:p>
    <w:p w14:paraId="7907B1B3" w14:textId="77777777" w:rsidR="00CC3CC9" w:rsidRPr="00BD7D7A" w:rsidRDefault="00CC3CC9" w:rsidP="00CC3CC9">
      <w:pPr>
        <w:pStyle w:val="len"/>
        <w:numPr>
          <w:ilvl w:val="0"/>
          <w:numId w:val="0"/>
        </w:numPr>
        <w:spacing w:before="0" w:after="0" w:line="276" w:lineRule="auto"/>
        <w:rPr>
          <w:i/>
          <w:iCs/>
        </w:rPr>
      </w:pPr>
      <w:r w:rsidRPr="00BD7D7A">
        <w:rPr>
          <w:i/>
          <w:iCs/>
        </w:rPr>
        <w:fldChar w:fldCharType="begin">
          <w:ffData>
            <w:name w:val="Besedilo49"/>
            <w:enabled/>
            <w:calcOnExit w:val="0"/>
            <w:textInput/>
          </w:ffData>
        </w:fldChar>
      </w:r>
      <w:bookmarkStart w:id="10" w:name="Besedilo49"/>
      <w:r w:rsidRPr="00BD7D7A">
        <w:rPr>
          <w:i/>
          <w:iCs/>
        </w:rPr>
        <w:instrText xml:space="preserve"> FORMTEXT </w:instrText>
      </w:r>
      <w:r w:rsidRPr="00BD7D7A">
        <w:rPr>
          <w:i/>
          <w:iCs/>
        </w:rPr>
      </w:r>
      <w:r w:rsidRPr="00BD7D7A">
        <w:rPr>
          <w:i/>
          <w:iCs/>
        </w:rPr>
        <w:fldChar w:fldCharType="separate"/>
      </w:r>
      <w:r w:rsidRPr="00BD7D7A">
        <w:rPr>
          <w:i/>
          <w:iCs/>
          <w:noProof/>
        </w:rPr>
        <w:t> </w:t>
      </w:r>
      <w:r w:rsidRPr="00BD7D7A">
        <w:rPr>
          <w:i/>
          <w:iCs/>
          <w:noProof/>
        </w:rPr>
        <w:t> </w:t>
      </w:r>
      <w:r w:rsidRPr="00BD7D7A">
        <w:rPr>
          <w:i/>
          <w:iCs/>
          <w:noProof/>
        </w:rPr>
        <w:t> </w:t>
      </w:r>
      <w:r w:rsidRPr="00BD7D7A">
        <w:rPr>
          <w:i/>
          <w:iCs/>
          <w:noProof/>
        </w:rPr>
        <w:t> </w:t>
      </w:r>
      <w:r w:rsidRPr="00BD7D7A">
        <w:rPr>
          <w:i/>
          <w:iCs/>
          <w:noProof/>
        </w:rPr>
        <w:t> </w:t>
      </w:r>
      <w:r w:rsidRPr="00BD7D7A">
        <w:rPr>
          <w:i/>
          <w:iCs/>
        </w:rPr>
        <w:fldChar w:fldCharType="end"/>
      </w:r>
      <w:bookmarkEnd w:id="10"/>
      <w:r w:rsidRPr="00BD7D7A">
        <w:rPr>
          <w:i/>
          <w:iCs/>
        </w:rPr>
        <w:t>. člen</w:t>
      </w:r>
    </w:p>
    <w:p w14:paraId="37390BED" w14:textId="77777777" w:rsidR="00CC3CC9" w:rsidRPr="00BD7D7A" w:rsidRDefault="00CC3CC9" w:rsidP="00CC3CC9">
      <w:pPr>
        <w:spacing w:line="276" w:lineRule="auto"/>
        <w:rPr>
          <w:i/>
          <w:iCs/>
        </w:rPr>
      </w:pPr>
    </w:p>
    <w:p w14:paraId="228B4C28" w14:textId="0C6A8145" w:rsidR="00CC3CC9" w:rsidRPr="00BD7D7A" w:rsidRDefault="00CC3CC9" w:rsidP="00CC3CC9">
      <w:pPr>
        <w:spacing w:line="276" w:lineRule="auto"/>
        <w:rPr>
          <w:i/>
          <w:iCs/>
        </w:rPr>
      </w:pPr>
      <w:r w:rsidRPr="00BD7D7A">
        <w:rPr>
          <w:i/>
          <w:iCs/>
        </w:rPr>
        <w:t>Izvajalec bo pogodbene storitve izvajal s podizvajalci, navedenimi v izpolnjenem obrazcu Enotni evropski dokument v zvezi z oddajo javnega naročila</w:t>
      </w:r>
      <w:r w:rsidR="006A159E" w:rsidRPr="00BD7D7A">
        <w:rPr>
          <w:i/>
          <w:iCs/>
        </w:rPr>
        <w:t xml:space="preserve"> (</w:t>
      </w:r>
      <w:r w:rsidRPr="00BD7D7A">
        <w:rPr>
          <w:i/>
          <w:iCs/>
        </w:rPr>
        <w:t>v nadaljevanju ESPD), ki je priloga te pogodbe (Priloga 6) in njen sestavni del, v obsegu in načinu, ki je določen v tej prilogi.</w:t>
      </w:r>
    </w:p>
    <w:p w14:paraId="54F551D4" w14:textId="77777777" w:rsidR="00CC3CC9" w:rsidRPr="00BD7D7A" w:rsidRDefault="00CC3CC9" w:rsidP="00CC3CC9">
      <w:pPr>
        <w:spacing w:line="276" w:lineRule="auto"/>
        <w:rPr>
          <w:i/>
          <w:iCs/>
        </w:rPr>
      </w:pPr>
    </w:p>
    <w:p w14:paraId="62510DCD" w14:textId="77777777" w:rsidR="00CC3CC9" w:rsidRPr="00BD7D7A" w:rsidRDefault="00CC3CC9" w:rsidP="00CC3CC9">
      <w:pPr>
        <w:pStyle w:val="len"/>
        <w:numPr>
          <w:ilvl w:val="0"/>
          <w:numId w:val="0"/>
        </w:numPr>
        <w:spacing w:before="0" w:after="0" w:line="276" w:lineRule="auto"/>
        <w:rPr>
          <w:i/>
          <w:iCs/>
        </w:rPr>
      </w:pPr>
      <w:r w:rsidRPr="00BD7D7A">
        <w:rPr>
          <w:i/>
          <w:iCs/>
        </w:rPr>
        <w:fldChar w:fldCharType="begin">
          <w:ffData>
            <w:name w:val="Besedilo49"/>
            <w:enabled/>
            <w:calcOnExit w:val="0"/>
            <w:textInput/>
          </w:ffData>
        </w:fldChar>
      </w:r>
      <w:r w:rsidRPr="00BD7D7A">
        <w:rPr>
          <w:i/>
          <w:iCs/>
        </w:rPr>
        <w:instrText xml:space="preserve"> FORMTEXT </w:instrText>
      </w:r>
      <w:r w:rsidRPr="00BD7D7A">
        <w:rPr>
          <w:i/>
          <w:iCs/>
        </w:rPr>
      </w:r>
      <w:r w:rsidRPr="00BD7D7A">
        <w:rPr>
          <w:i/>
          <w:iCs/>
        </w:rPr>
        <w:fldChar w:fldCharType="separate"/>
      </w:r>
      <w:r w:rsidRPr="00BD7D7A">
        <w:rPr>
          <w:i/>
          <w:iCs/>
          <w:noProof/>
        </w:rPr>
        <w:t> </w:t>
      </w:r>
      <w:r w:rsidRPr="00BD7D7A">
        <w:rPr>
          <w:i/>
          <w:iCs/>
          <w:noProof/>
        </w:rPr>
        <w:t> </w:t>
      </w:r>
      <w:r w:rsidRPr="00BD7D7A">
        <w:rPr>
          <w:i/>
          <w:iCs/>
          <w:noProof/>
        </w:rPr>
        <w:t> </w:t>
      </w:r>
      <w:r w:rsidRPr="00BD7D7A">
        <w:rPr>
          <w:i/>
          <w:iCs/>
          <w:noProof/>
        </w:rPr>
        <w:t> </w:t>
      </w:r>
      <w:r w:rsidRPr="00BD7D7A">
        <w:rPr>
          <w:i/>
          <w:iCs/>
          <w:noProof/>
        </w:rPr>
        <w:t> </w:t>
      </w:r>
      <w:r w:rsidRPr="00BD7D7A">
        <w:rPr>
          <w:i/>
          <w:iCs/>
        </w:rPr>
        <w:fldChar w:fldCharType="end"/>
      </w:r>
      <w:r w:rsidRPr="00BD7D7A">
        <w:rPr>
          <w:i/>
          <w:iCs/>
        </w:rPr>
        <w:t>. člen</w:t>
      </w:r>
    </w:p>
    <w:p w14:paraId="5A8B5EDE" w14:textId="77777777" w:rsidR="00CC3CC9" w:rsidRPr="00BD7D7A" w:rsidRDefault="00CC3CC9" w:rsidP="00CC3CC9">
      <w:pPr>
        <w:spacing w:line="276" w:lineRule="auto"/>
        <w:rPr>
          <w:i/>
        </w:rPr>
      </w:pPr>
    </w:p>
    <w:p w14:paraId="2FC34BFB" w14:textId="4EB29EE2" w:rsidR="00CC3CC9" w:rsidRPr="00BD7D7A" w:rsidRDefault="00CC3CC9" w:rsidP="00556C80">
      <w:r w:rsidRPr="00BD7D7A">
        <w:rPr>
          <w:i/>
        </w:rPr>
        <w:t xml:space="preserve">Izvajalec mora med izvajanjem te pogodbe naročnika obvestiti o spremembah informacij iz drugega odstavka 94. člena ZJN-3 in jim poslati informacije o novih podizvajalcih najkasneje v 5 (petih) dneh po spremembi. V primeru vključitve novih podizvajalcev mora izvajalec v skladu s tretjim odstavkom 94. člena Zakona o javnem naročanju (Uradni list RS, št. 91/15, 14/18, 121/21, 10/22, 74/22 – odl. US, 100/22 </w:t>
      </w:r>
      <w:r w:rsidR="00556C80" w:rsidRPr="00BD7D7A">
        <w:rPr>
          <w:i/>
        </w:rPr>
        <w:t>ZNUZSZS, 28/23 in 88/23 – ZOPNN-F</w:t>
      </w:r>
      <w:r w:rsidRPr="00BD7D7A">
        <w:rPr>
          <w:i/>
        </w:rPr>
        <w:t>; v nadaljevanju ZJN-3) skupaj z obvestilom naročniku med drugim predložiti podatke in dokumente:</w:t>
      </w:r>
    </w:p>
    <w:p w14:paraId="7246B426" w14:textId="77777777" w:rsidR="00CC3CC9" w:rsidRPr="00BD7D7A" w:rsidRDefault="00CC3CC9" w:rsidP="00CC3CC9">
      <w:pPr>
        <w:pStyle w:val="Odstavekseznama"/>
        <w:tabs>
          <w:tab w:val="num" w:pos="709"/>
        </w:tabs>
        <w:spacing w:after="0" w:line="276" w:lineRule="auto"/>
        <w:ind w:left="709" w:hanging="425"/>
        <w:rPr>
          <w:i/>
        </w:rPr>
      </w:pPr>
      <w:r w:rsidRPr="00BD7D7A">
        <w:rPr>
          <w:i/>
        </w:rPr>
        <w:t>kontaktne podatke in zakonite zastopnike novih podizvajalcev;</w:t>
      </w:r>
    </w:p>
    <w:p w14:paraId="1D79F916" w14:textId="77777777" w:rsidR="00CC3CC9" w:rsidRPr="00BD7D7A" w:rsidRDefault="00CC3CC9" w:rsidP="00CC3CC9">
      <w:pPr>
        <w:pStyle w:val="Odstavekseznama"/>
        <w:tabs>
          <w:tab w:val="num" w:pos="709"/>
        </w:tabs>
        <w:spacing w:after="0" w:line="276" w:lineRule="auto"/>
        <w:ind w:left="709" w:hanging="425"/>
        <w:rPr>
          <w:i/>
        </w:rPr>
      </w:pPr>
      <w:r w:rsidRPr="00BD7D7A">
        <w:rPr>
          <w:i/>
        </w:rPr>
        <w:t>izpolnjene ESPD novih podizvajalcev v skladu z 79. členom ZJN-3 in</w:t>
      </w:r>
    </w:p>
    <w:p w14:paraId="6B558E64" w14:textId="77777777" w:rsidR="00CC3CC9" w:rsidRPr="00BD7D7A" w:rsidRDefault="00CC3CC9" w:rsidP="00CC3CC9">
      <w:pPr>
        <w:pStyle w:val="Odstavekseznama"/>
        <w:tabs>
          <w:tab w:val="num" w:pos="709"/>
        </w:tabs>
        <w:spacing w:after="0" w:line="276" w:lineRule="auto"/>
        <w:ind w:left="709" w:hanging="425"/>
        <w:rPr>
          <w:i/>
        </w:rPr>
      </w:pPr>
      <w:r w:rsidRPr="00BD7D7A">
        <w:rPr>
          <w:i/>
        </w:rPr>
        <w:t>pisno zahtevo novega podizvajalca za neposredno plačilo, če novi podizvajalec to zahteva.</w:t>
      </w:r>
    </w:p>
    <w:p w14:paraId="4C448485" w14:textId="77777777" w:rsidR="00CC3CC9" w:rsidRPr="00BD7D7A" w:rsidRDefault="00CC3CC9" w:rsidP="00CC3CC9">
      <w:pPr>
        <w:spacing w:line="276" w:lineRule="auto"/>
        <w:rPr>
          <w:i/>
        </w:rPr>
      </w:pPr>
    </w:p>
    <w:p w14:paraId="7B9CB542" w14:textId="77777777" w:rsidR="00CC3CC9" w:rsidRPr="00BD7D7A" w:rsidRDefault="00CC3CC9" w:rsidP="00CC3CC9">
      <w:pPr>
        <w:spacing w:line="276" w:lineRule="auto"/>
        <w:jc w:val="center"/>
        <w:rPr>
          <w:i/>
        </w:rPr>
      </w:pPr>
      <w:r w:rsidRPr="00BD7D7A">
        <w:fldChar w:fldCharType="begin">
          <w:ffData>
            <w:name w:val="Besedilo49"/>
            <w:enabled/>
            <w:calcOnExit w:val="0"/>
            <w:textInput/>
          </w:ffData>
        </w:fldChar>
      </w:r>
      <w:r w:rsidRPr="00BD7D7A">
        <w:instrText xml:space="preserve"> FORMTEXT </w:instrText>
      </w:r>
      <w:r w:rsidRPr="00BD7D7A">
        <w:fldChar w:fldCharType="separate"/>
      </w:r>
      <w:r w:rsidRPr="00BD7D7A">
        <w:rPr>
          <w:noProof/>
        </w:rPr>
        <w:t> </w:t>
      </w:r>
      <w:r w:rsidRPr="00BD7D7A">
        <w:rPr>
          <w:noProof/>
        </w:rPr>
        <w:t> </w:t>
      </w:r>
      <w:r w:rsidRPr="00BD7D7A">
        <w:rPr>
          <w:noProof/>
        </w:rPr>
        <w:t> </w:t>
      </w:r>
      <w:r w:rsidRPr="00BD7D7A">
        <w:rPr>
          <w:noProof/>
        </w:rPr>
        <w:t> </w:t>
      </w:r>
      <w:r w:rsidRPr="00BD7D7A">
        <w:rPr>
          <w:noProof/>
        </w:rPr>
        <w:t> </w:t>
      </w:r>
      <w:r w:rsidRPr="00BD7D7A">
        <w:fldChar w:fldCharType="end"/>
      </w:r>
      <w:r w:rsidRPr="00BD7D7A">
        <w:rPr>
          <w:i/>
        </w:rPr>
        <w:t>. člen</w:t>
      </w:r>
    </w:p>
    <w:p w14:paraId="45E2A81A" w14:textId="77777777" w:rsidR="00CC3CC9" w:rsidRPr="00BD7D7A" w:rsidRDefault="00CC3CC9" w:rsidP="00CC3CC9">
      <w:pPr>
        <w:spacing w:line="276" w:lineRule="auto"/>
        <w:rPr>
          <w:i/>
        </w:rPr>
      </w:pPr>
    </w:p>
    <w:p w14:paraId="2357C27E" w14:textId="7C74EE29" w:rsidR="00CC3CC9" w:rsidRPr="00BD7D7A" w:rsidRDefault="00CC3CC9" w:rsidP="00CC3CC9">
      <w:pPr>
        <w:spacing w:line="276" w:lineRule="auto"/>
        <w:rPr>
          <w:i/>
        </w:rPr>
      </w:pPr>
      <w:r w:rsidRPr="00BD7D7A">
        <w:rPr>
          <w:i/>
        </w:rPr>
        <w:t>V razmerju do naročnika izvajalec v celoti odgovarja za izvedbo storitev, ki so predmet te pogodbe.</w:t>
      </w:r>
    </w:p>
    <w:p w14:paraId="78CD1577" w14:textId="77777777" w:rsidR="00CC3CC9" w:rsidRPr="00BD7D7A" w:rsidRDefault="00CC3CC9" w:rsidP="00CC3CC9">
      <w:pPr>
        <w:spacing w:line="276" w:lineRule="auto"/>
        <w:rPr>
          <w:i/>
        </w:rPr>
      </w:pPr>
    </w:p>
    <w:p w14:paraId="6EBD712F" w14:textId="77777777" w:rsidR="00CC3CC9" w:rsidRPr="00BD7D7A" w:rsidRDefault="00CC3CC9" w:rsidP="00CC3CC9">
      <w:pPr>
        <w:spacing w:line="276" w:lineRule="auto"/>
        <w:jc w:val="center"/>
        <w:rPr>
          <w:i/>
        </w:rPr>
      </w:pPr>
      <w:r w:rsidRPr="00BD7D7A">
        <w:fldChar w:fldCharType="begin">
          <w:ffData>
            <w:name w:val="Besedilo49"/>
            <w:enabled/>
            <w:calcOnExit w:val="0"/>
            <w:textInput/>
          </w:ffData>
        </w:fldChar>
      </w:r>
      <w:r w:rsidRPr="00BD7D7A">
        <w:instrText xml:space="preserve"> FORMTEXT </w:instrText>
      </w:r>
      <w:r w:rsidRPr="00BD7D7A">
        <w:fldChar w:fldCharType="separate"/>
      </w:r>
      <w:r w:rsidRPr="00BD7D7A">
        <w:rPr>
          <w:noProof/>
        </w:rPr>
        <w:t> </w:t>
      </w:r>
      <w:r w:rsidRPr="00BD7D7A">
        <w:rPr>
          <w:noProof/>
        </w:rPr>
        <w:t> </w:t>
      </w:r>
      <w:r w:rsidRPr="00BD7D7A">
        <w:rPr>
          <w:noProof/>
        </w:rPr>
        <w:t> </w:t>
      </w:r>
      <w:r w:rsidRPr="00BD7D7A">
        <w:rPr>
          <w:noProof/>
        </w:rPr>
        <w:t> </w:t>
      </w:r>
      <w:r w:rsidRPr="00BD7D7A">
        <w:rPr>
          <w:noProof/>
        </w:rPr>
        <w:t> </w:t>
      </w:r>
      <w:r w:rsidRPr="00BD7D7A">
        <w:fldChar w:fldCharType="end"/>
      </w:r>
      <w:r w:rsidRPr="00BD7D7A">
        <w:rPr>
          <w:i/>
        </w:rPr>
        <w:t>. člen</w:t>
      </w:r>
    </w:p>
    <w:p w14:paraId="74AC1B1F" w14:textId="77777777" w:rsidR="00CC3CC9" w:rsidRPr="00BD7D7A" w:rsidRDefault="00CC3CC9" w:rsidP="00CC3CC9">
      <w:pPr>
        <w:spacing w:line="276" w:lineRule="auto"/>
        <w:rPr>
          <w:i/>
        </w:rPr>
      </w:pPr>
    </w:p>
    <w:p w14:paraId="099968A1" w14:textId="77777777" w:rsidR="00CC3CC9" w:rsidRPr="00BD7D7A" w:rsidRDefault="00CC3CC9" w:rsidP="00CC3CC9">
      <w:pPr>
        <w:spacing w:line="276" w:lineRule="auto"/>
        <w:rPr>
          <w:i/>
        </w:rPr>
      </w:pPr>
      <w:r w:rsidRPr="00BD7D7A">
        <w:rPr>
          <w:i/>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5D4F9F69" w14:textId="77777777" w:rsidR="00CC3CC9" w:rsidRPr="00BD7D7A" w:rsidRDefault="00CC3CC9" w:rsidP="00CC3CC9">
      <w:pPr>
        <w:spacing w:line="276" w:lineRule="auto"/>
        <w:jc w:val="center"/>
        <w:rPr>
          <w:i/>
        </w:rPr>
      </w:pPr>
      <w:r w:rsidRPr="00BD7D7A">
        <w:fldChar w:fldCharType="begin">
          <w:ffData>
            <w:name w:val="Besedilo49"/>
            <w:enabled/>
            <w:calcOnExit w:val="0"/>
            <w:textInput/>
          </w:ffData>
        </w:fldChar>
      </w:r>
      <w:r w:rsidRPr="00BD7D7A">
        <w:instrText xml:space="preserve"> FORMTEXT </w:instrText>
      </w:r>
      <w:r w:rsidRPr="00BD7D7A">
        <w:fldChar w:fldCharType="separate"/>
      </w:r>
      <w:r w:rsidRPr="00BD7D7A">
        <w:rPr>
          <w:noProof/>
        </w:rPr>
        <w:t> </w:t>
      </w:r>
      <w:r w:rsidRPr="00BD7D7A">
        <w:rPr>
          <w:noProof/>
        </w:rPr>
        <w:t> </w:t>
      </w:r>
      <w:r w:rsidRPr="00BD7D7A">
        <w:rPr>
          <w:noProof/>
        </w:rPr>
        <w:t> </w:t>
      </w:r>
      <w:r w:rsidRPr="00BD7D7A">
        <w:rPr>
          <w:noProof/>
        </w:rPr>
        <w:t> </w:t>
      </w:r>
      <w:r w:rsidRPr="00BD7D7A">
        <w:rPr>
          <w:noProof/>
        </w:rPr>
        <w:t> </w:t>
      </w:r>
      <w:r w:rsidRPr="00BD7D7A">
        <w:fldChar w:fldCharType="end"/>
      </w:r>
      <w:r w:rsidRPr="00BD7D7A">
        <w:rPr>
          <w:i/>
        </w:rPr>
        <w:t>. člen</w:t>
      </w:r>
    </w:p>
    <w:p w14:paraId="52A35E74" w14:textId="77777777" w:rsidR="00CC3CC9" w:rsidRPr="00BD7D7A" w:rsidRDefault="00CC3CC9" w:rsidP="00CC3CC9">
      <w:pPr>
        <w:spacing w:line="276" w:lineRule="auto"/>
        <w:rPr>
          <w:i/>
        </w:rPr>
      </w:pPr>
    </w:p>
    <w:p w14:paraId="606B63C7" w14:textId="77777777" w:rsidR="00CC3CC9" w:rsidRPr="00BD7D7A" w:rsidRDefault="00CC3CC9" w:rsidP="00CC3CC9">
      <w:pPr>
        <w:spacing w:line="276" w:lineRule="auto"/>
        <w:rPr>
          <w:i/>
        </w:rPr>
      </w:pPr>
      <w:r w:rsidRPr="00BD7D7A">
        <w:rPr>
          <w:i/>
        </w:rPr>
        <w:t>/če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12DFA8C1" w14:textId="77777777" w:rsidR="00CC3CC9" w:rsidRPr="00BD7D7A" w:rsidRDefault="00CC3CC9" w:rsidP="00CC3CC9">
      <w:pPr>
        <w:spacing w:line="276" w:lineRule="auto"/>
        <w:rPr>
          <w:i/>
        </w:rPr>
      </w:pPr>
    </w:p>
    <w:p w14:paraId="22372FA5" w14:textId="3141BB3E" w:rsidR="00CC3CC9" w:rsidRPr="00BD7D7A" w:rsidRDefault="00CC3CC9" w:rsidP="005F4120">
      <w:pPr>
        <w:spacing w:line="276" w:lineRule="auto"/>
        <w:rPr>
          <w:i/>
        </w:rPr>
      </w:pPr>
      <w:r w:rsidRPr="00BD7D7A">
        <w:rPr>
          <w: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47B805F6" w14:textId="77777777" w:rsidR="00CC3CC9" w:rsidRPr="00BD7D7A" w:rsidRDefault="00CC3CC9" w:rsidP="00CC3CC9">
      <w:pPr>
        <w:pStyle w:val="Naslov2"/>
        <w:spacing w:line="240" w:lineRule="auto"/>
        <w:ind w:left="357" w:hanging="357"/>
      </w:pPr>
      <w:r w:rsidRPr="00BD7D7A">
        <w:t>POGODBENA KAZEN</w:t>
      </w:r>
    </w:p>
    <w:p w14:paraId="78627B65" w14:textId="63393AF0" w:rsidR="009F3466" w:rsidRPr="00BD7D7A" w:rsidRDefault="009F3466" w:rsidP="009F3466">
      <w:pPr>
        <w:pStyle w:val="len"/>
        <w:spacing w:before="0" w:after="0" w:line="260" w:lineRule="exact"/>
      </w:pPr>
    </w:p>
    <w:p w14:paraId="66C27092" w14:textId="77777777" w:rsidR="009F3466" w:rsidRPr="00BD7D7A" w:rsidRDefault="009F3466" w:rsidP="00CC3CC9"/>
    <w:p w14:paraId="545DC970" w14:textId="17261C5A" w:rsidR="00CC3CC9" w:rsidRPr="00BD7D7A" w:rsidRDefault="00CC3CC9" w:rsidP="00CC3CC9">
      <w:r w:rsidRPr="00BD7D7A">
        <w:t>V primeru zamude rokov izvedbe</w:t>
      </w:r>
      <w:r w:rsidR="0048023B">
        <w:t xml:space="preserve"> </w:t>
      </w:r>
      <w:r w:rsidR="0048023B">
        <w:t>oziroma zamude dogovorjenih rokov izvedbe iz priloge 1 predmetne pogodbe</w:t>
      </w:r>
      <w:r w:rsidRPr="00BD7D7A">
        <w:t xml:space="preserve"> za aktivnosti iz</w:t>
      </w:r>
      <w:r w:rsidR="00564D24" w:rsidRPr="00BD7D7A">
        <w:t xml:space="preserve"> </w:t>
      </w:r>
      <w:r w:rsidR="009E460B" w:rsidRPr="00BD7D7A">
        <w:t>prvega odstavka</w:t>
      </w:r>
      <w:r w:rsidRPr="00BD7D7A">
        <w:t xml:space="preserve"> 2. člena te pogodbe</w:t>
      </w:r>
      <w:r w:rsidR="00AA7C26" w:rsidRPr="00BD7D7A">
        <w:t xml:space="preserve"> </w:t>
      </w:r>
      <w:r w:rsidRPr="00BD7D7A">
        <w:t>po izključni krivdi izvajalca, naročnik izvajalcu lahko zaračuna pogodbeno kazen v višini</w:t>
      </w:r>
      <w:r w:rsidR="009F3466" w:rsidRPr="00BD7D7A">
        <w:t xml:space="preserve"> 1</w:t>
      </w:r>
      <w:r w:rsidRPr="00BD7D7A">
        <w:t xml:space="preserve"> %</w:t>
      </w:r>
      <w:r w:rsidR="009F3466" w:rsidRPr="00BD7D7A">
        <w:t xml:space="preserve"> pogodbene vrednosti </w:t>
      </w:r>
      <w:r w:rsidRPr="00BD7D7A">
        <w:t>v EUR z DDV za vsak zamujeni dan, vendar največ do vključno</w:t>
      </w:r>
      <w:r w:rsidR="009F3466" w:rsidRPr="00BD7D7A">
        <w:t xml:space="preserve"> 50</w:t>
      </w:r>
      <w:r w:rsidRPr="00BD7D7A">
        <w:t xml:space="preserve"> % </w:t>
      </w:r>
      <w:r w:rsidR="009F3466" w:rsidRPr="00BD7D7A">
        <w:t xml:space="preserve">pogodbene </w:t>
      </w:r>
      <w:r w:rsidRPr="00BD7D7A">
        <w:t>vrednosti naročila.</w:t>
      </w:r>
    </w:p>
    <w:p w14:paraId="1C2DFA12" w14:textId="77777777" w:rsidR="00CC3CC9" w:rsidRPr="00BD7D7A" w:rsidRDefault="00CC3CC9" w:rsidP="00CC3CC9"/>
    <w:p w14:paraId="2ADF388A" w14:textId="77777777" w:rsidR="00CC3CC9" w:rsidRPr="00BD7D7A" w:rsidRDefault="00CC3CC9" w:rsidP="00CC3CC9">
      <w:r w:rsidRPr="00BD7D7A">
        <w:t>Če izvajalec zamuja z izvajanjem pogodbenih storitev toliko, da bi lahko naročniku nastala škoda ali da bi izvedba izgubila pomen, lahko naročnik nadomestno storitev naroči pri drugem izvajalcu na stroške zamudnika, lahko pa razdre pogodbo in zahteva povrnitev dejanske škode.</w:t>
      </w:r>
    </w:p>
    <w:p w14:paraId="02AEA51A" w14:textId="77777777" w:rsidR="00CC3CC9" w:rsidRPr="00BD7D7A" w:rsidRDefault="00CC3CC9" w:rsidP="00CC3CC9"/>
    <w:p w14:paraId="0100898D" w14:textId="73E01C1F" w:rsidR="00CC3CC9" w:rsidRPr="00BD7D7A" w:rsidRDefault="00CC3CC9" w:rsidP="00CC3CC9">
      <w:bookmarkStart w:id="11" w:name="_Hlk30061722"/>
      <w:r w:rsidRPr="00BD7D7A">
        <w:t xml:space="preserve">Za vsako drugo posamezno kršitev pogodbe, ki ni posebej opredeljena v </w:t>
      </w:r>
      <w:r w:rsidR="00564D24" w:rsidRPr="00BD7D7A">
        <w:t>prvem</w:t>
      </w:r>
      <w:r w:rsidRPr="00BD7D7A">
        <w:t xml:space="preserve"> odstavk</w:t>
      </w:r>
      <w:r w:rsidR="00564D24" w:rsidRPr="00BD7D7A">
        <w:t>u</w:t>
      </w:r>
      <w:r w:rsidRPr="00BD7D7A">
        <w:t xml:space="preserve"> tega člena, lahko naročnik izvajalcu zaračuna pogodbeno kazen v višini </w:t>
      </w:r>
      <w:r w:rsidR="009A5B75" w:rsidRPr="00BD7D7A">
        <w:t>1</w:t>
      </w:r>
      <w:r w:rsidRPr="00BD7D7A">
        <w:t xml:space="preserve">% skupne </w:t>
      </w:r>
      <w:r w:rsidR="009A5B75" w:rsidRPr="00BD7D7A">
        <w:t xml:space="preserve">pogodbene </w:t>
      </w:r>
      <w:r w:rsidRPr="00BD7D7A">
        <w:t>vrednosti</w:t>
      </w:r>
      <w:r w:rsidR="009A5B75" w:rsidRPr="00BD7D7A">
        <w:t xml:space="preserve"> </w:t>
      </w:r>
      <w:r w:rsidRPr="00BD7D7A">
        <w:t xml:space="preserve"> v EUR z DDV. V primeru ponovitve kršitve pogodbe naročnik lahko unovči zavarovanje za dobro izvedbo pogodbenih obveznosti.</w:t>
      </w:r>
    </w:p>
    <w:p w14:paraId="0CA9950F" w14:textId="77777777" w:rsidR="00CC3CC9" w:rsidRPr="00BD7D7A" w:rsidRDefault="00CC3CC9" w:rsidP="00CC3CC9"/>
    <w:bookmarkEnd w:id="11"/>
    <w:p w14:paraId="60C818B6" w14:textId="2ECEA089" w:rsidR="00CC3CC9" w:rsidRPr="00BD7D7A" w:rsidRDefault="00CC3CC9" w:rsidP="00CC3CC9">
      <w:r w:rsidRPr="00BD7D7A">
        <w:t xml:space="preserve">Izvajalec ne odgovarja za pravočasno izvedbo predmetnih storitev, če naročnik ne izpolni vseh svojih obveznosti. </w:t>
      </w:r>
      <w:r w:rsidR="00556C80" w:rsidRPr="00BD7D7A">
        <w:t xml:space="preserve">Če </w:t>
      </w:r>
      <w:r w:rsidRPr="00BD7D7A">
        <w:t>naročnik zamuja z izpolnitvijo svojih obveznosti, se roki izvedbe storitev s strani izvajalca podaljšajo za čas te zamude.</w:t>
      </w:r>
    </w:p>
    <w:p w14:paraId="7768FB00" w14:textId="77777777" w:rsidR="00CC3CC9" w:rsidRPr="00BD7D7A" w:rsidRDefault="00CC3CC9" w:rsidP="00CC3CC9"/>
    <w:p w14:paraId="11722F35" w14:textId="1F2DCD8C" w:rsidR="00CC3CC9" w:rsidRPr="00BD7D7A" w:rsidRDefault="00CC3CC9" w:rsidP="00CC3CC9">
      <w:r w:rsidRPr="00BD7D7A">
        <w:t>Pogodbena kazen ali kritje za nadomestno storitev se obračuna pri naslednjih izplačilih izvajalcu oziroma</w:t>
      </w:r>
      <w:r w:rsidR="00556C80" w:rsidRPr="00BD7D7A">
        <w:t xml:space="preserve"> če </w:t>
      </w:r>
      <w:r w:rsidRPr="00BD7D7A">
        <w:t>navedeno ni mogoče, se iz tega naslova izstavi poseben račun, ki ga mora izvajalec plačati v roku osem dni od prejema.</w:t>
      </w:r>
    </w:p>
    <w:p w14:paraId="6489AFA3" w14:textId="77777777" w:rsidR="00CC3CC9" w:rsidRPr="00BD7D7A" w:rsidRDefault="00CC3CC9" w:rsidP="00CC3CC9"/>
    <w:p w14:paraId="48C621C8" w14:textId="66480291" w:rsidR="00586879" w:rsidRPr="00BD7D7A" w:rsidRDefault="00CC3CC9" w:rsidP="00CC3CC9">
      <w:r w:rsidRPr="00BD7D7A">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14323000" w14:textId="77777777" w:rsidR="0083329E" w:rsidRPr="00BD7D7A" w:rsidRDefault="0083329E" w:rsidP="00CC3CC9"/>
    <w:p w14:paraId="286B3182" w14:textId="77777777" w:rsidR="00CC3CC9" w:rsidRPr="00BD7D7A" w:rsidRDefault="00CC3CC9" w:rsidP="00CC3CC9">
      <w:pPr>
        <w:pStyle w:val="Naslov2"/>
        <w:spacing w:line="240" w:lineRule="auto"/>
        <w:ind w:left="357" w:hanging="357"/>
      </w:pPr>
      <w:r w:rsidRPr="00BD7D7A">
        <w:t>ZAVAROVANJE ZA DOBRO IZVEDBO POGODBENIH OBVEZNOSTI</w:t>
      </w:r>
    </w:p>
    <w:p w14:paraId="3357145B" w14:textId="77777777" w:rsidR="00CC3CC9" w:rsidRPr="00BD7D7A" w:rsidRDefault="00CC3CC9" w:rsidP="00CC3CC9">
      <w:pPr>
        <w:rPr>
          <w:noProof/>
        </w:rPr>
      </w:pPr>
    </w:p>
    <w:p w14:paraId="2EB4AF84" w14:textId="77777777" w:rsidR="00CC3CC9" w:rsidRPr="00BD7D7A" w:rsidRDefault="00CC3CC9" w:rsidP="00CC3CC9">
      <w:pPr>
        <w:pStyle w:val="len"/>
        <w:spacing w:before="0" w:after="0" w:line="260" w:lineRule="exact"/>
      </w:pPr>
    </w:p>
    <w:p w14:paraId="64BE273A" w14:textId="77777777" w:rsidR="00CC3CC9" w:rsidRPr="00BD7D7A" w:rsidRDefault="00CC3CC9" w:rsidP="00CC3CC9">
      <w:pPr>
        <w:widowControl/>
        <w:autoSpaceDE/>
        <w:autoSpaceDN/>
        <w:adjustRightInd/>
        <w:spacing w:line="240" w:lineRule="auto"/>
        <w:jc w:val="left"/>
      </w:pPr>
    </w:p>
    <w:p w14:paraId="6DF3D8D3" w14:textId="26E0D4F2" w:rsidR="00CC3CC9" w:rsidRPr="00BD7D7A" w:rsidRDefault="00CC3CC9" w:rsidP="00CC3CC9">
      <w:r w:rsidRPr="00BD7D7A">
        <w:t>Zavarovanje za dobro izvedbo pogodbenih obveznosti mora izvajalec predložiti naročniku ob podpisu pogodbe oziroma najkasneje v roku</w:t>
      </w:r>
      <w:r w:rsidR="009F3466" w:rsidRPr="00BD7D7A">
        <w:t xml:space="preserve"> 10</w:t>
      </w:r>
      <w:r w:rsidRPr="00BD7D7A">
        <w:t xml:space="preserve"> </w:t>
      </w:r>
      <w:r w:rsidR="009F3466" w:rsidRPr="00BD7D7A">
        <w:t>(</w:t>
      </w:r>
      <w:r w:rsidRPr="00BD7D7A">
        <w:t>deset</w:t>
      </w:r>
      <w:r w:rsidR="009F3466" w:rsidRPr="00BD7D7A">
        <w:t>)</w:t>
      </w:r>
      <w:r w:rsidRPr="00BD7D7A">
        <w:t xml:space="preserve"> delovnih dni od obojestranskega podpisa pogodbe, v višini </w:t>
      </w:r>
      <w:r w:rsidR="00315B8D" w:rsidRPr="00BD7D7A">
        <w:t xml:space="preserve">5 </w:t>
      </w:r>
      <w:r w:rsidRPr="00BD7D7A">
        <w:t>% od skupne predvidene pogodbene vrednosti v EUR z DDV.</w:t>
      </w:r>
    </w:p>
    <w:p w14:paraId="3ED2010D" w14:textId="77777777" w:rsidR="00CC3CC9" w:rsidRPr="00BD7D7A" w:rsidRDefault="00CC3CC9" w:rsidP="00CC3CC9"/>
    <w:p w14:paraId="197F26DE" w14:textId="583A231D" w:rsidR="00CC3CC9" w:rsidRPr="00BD7D7A" w:rsidRDefault="00CC3CC9" w:rsidP="00CC3CC9">
      <w:r w:rsidRPr="00BD7D7A">
        <w:t xml:space="preserve">Veljavnost zavarovanja za dobro izvedbo pogodbenih obveznosti mora </w:t>
      </w:r>
      <w:r w:rsidR="00F36E5D">
        <w:t xml:space="preserve">veljati do </w:t>
      </w:r>
      <w:r w:rsidR="00E4393B" w:rsidRPr="00BD7D7A">
        <w:t>31. 7. 2026.</w:t>
      </w:r>
    </w:p>
    <w:p w14:paraId="3E02CFA4" w14:textId="77777777" w:rsidR="00CC3CC9" w:rsidRPr="00BD7D7A" w:rsidRDefault="00CC3CC9" w:rsidP="00CC3CC9"/>
    <w:p w14:paraId="0CE49AE0" w14:textId="77777777" w:rsidR="00CC3CC9" w:rsidRPr="00BD7D7A" w:rsidRDefault="00CC3CC9" w:rsidP="00CC3CC9">
      <w:r w:rsidRPr="00BD7D7A">
        <w:t>V primeru sprememb pogodbe, ki bi vplivale na višino oziroma veljavnost zavarovanja, mora izvajalec le tega ustrezno spremeniti oziroma podaljšati njegovo veljavnost.</w:t>
      </w:r>
    </w:p>
    <w:p w14:paraId="3916441D" w14:textId="77777777" w:rsidR="00CC3CC9" w:rsidRPr="00BD7D7A" w:rsidRDefault="00CC3CC9" w:rsidP="00CC3CC9"/>
    <w:p w14:paraId="263FE3FA" w14:textId="77777777" w:rsidR="00CC3CC9" w:rsidRPr="00BD7D7A" w:rsidRDefault="00CC3CC9" w:rsidP="00CC3CC9">
      <w:r w:rsidRPr="00BD7D7A">
        <w:t>Naročnik bo unovčil zavarovanje za dobro izvedbo pogodbenih obveznosti, v primeru če izvajalec:</w:t>
      </w:r>
    </w:p>
    <w:p w14:paraId="7C19C6AF" w14:textId="77777777" w:rsidR="00CC3CC9" w:rsidRPr="00BD7D7A" w:rsidRDefault="00CC3CC9" w:rsidP="00CC3CC9">
      <w:pPr>
        <w:widowControl/>
        <w:numPr>
          <w:ilvl w:val="0"/>
          <w:numId w:val="1"/>
        </w:numPr>
        <w:tabs>
          <w:tab w:val="clear" w:pos="2348"/>
          <w:tab w:val="num" w:pos="284"/>
        </w:tabs>
        <w:autoSpaceDE/>
        <w:autoSpaceDN/>
        <w:adjustRightInd/>
        <w:spacing w:line="240" w:lineRule="auto"/>
        <w:ind w:left="284" w:hanging="284"/>
      </w:pPr>
      <w:r w:rsidRPr="00BD7D7A">
        <w:t>ne bo pričel izvajati svojih pogodbenih obveznosti v skladu z določili pogodbe ali</w:t>
      </w:r>
    </w:p>
    <w:p w14:paraId="03E811C0" w14:textId="77777777" w:rsidR="00CC3CC9" w:rsidRPr="00BD7D7A" w:rsidRDefault="00CC3CC9" w:rsidP="00CC3CC9">
      <w:pPr>
        <w:widowControl/>
        <w:numPr>
          <w:ilvl w:val="0"/>
          <w:numId w:val="1"/>
        </w:numPr>
        <w:tabs>
          <w:tab w:val="clear" w:pos="2348"/>
          <w:tab w:val="num" w:pos="284"/>
        </w:tabs>
        <w:autoSpaceDE/>
        <w:autoSpaceDN/>
        <w:adjustRightInd/>
        <w:spacing w:line="240" w:lineRule="auto"/>
        <w:ind w:left="284" w:hanging="284"/>
      </w:pPr>
      <w:r w:rsidRPr="00BD7D7A">
        <w:t>ne bo izpolnil svojih pogodbenih obveznosti v skladu z določili pogodbe ali</w:t>
      </w:r>
    </w:p>
    <w:p w14:paraId="78FDB50F" w14:textId="77777777" w:rsidR="00CC3CC9" w:rsidRPr="00BD7D7A" w:rsidRDefault="00CC3CC9" w:rsidP="00CC3CC9">
      <w:pPr>
        <w:widowControl/>
        <w:numPr>
          <w:ilvl w:val="0"/>
          <w:numId w:val="1"/>
        </w:numPr>
        <w:tabs>
          <w:tab w:val="clear" w:pos="2348"/>
          <w:tab w:val="num" w:pos="284"/>
        </w:tabs>
        <w:autoSpaceDE/>
        <w:autoSpaceDN/>
        <w:adjustRightInd/>
        <w:spacing w:line="240" w:lineRule="auto"/>
        <w:ind w:left="284" w:hanging="284"/>
      </w:pPr>
      <w:r w:rsidRPr="00BD7D7A">
        <w:t>ne bo pravočasno izpolnil svojih pogodbenih obveznosti v skladu z določili pogodbe ali</w:t>
      </w:r>
    </w:p>
    <w:p w14:paraId="3817F723" w14:textId="77777777" w:rsidR="00CC3CC9" w:rsidRPr="00BD7D7A" w:rsidRDefault="00CC3CC9" w:rsidP="00CC3CC9">
      <w:pPr>
        <w:widowControl/>
        <w:numPr>
          <w:ilvl w:val="0"/>
          <w:numId w:val="1"/>
        </w:numPr>
        <w:tabs>
          <w:tab w:val="clear" w:pos="2348"/>
          <w:tab w:val="num" w:pos="284"/>
        </w:tabs>
        <w:autoSpaceDE/>
        <w:autoSpaceDN/>
        <w:adjustRightInd/>
        <w:spacing w:line="240" w:lineRule="auto"/>
        <w:ind w:left="284" w:hanging="284"/>
      </w:pPr>
      <w:r w:rsidRPr="00BD7D7A">
        <w:t>ne bo pravilno izpolnil svojih pogodbenih obveznosti v skladu z določili pogodbe ali</w:t>
      </w:r>
    </w:p>
    <w:p w14:paraId="0A70C8C5" w14:textId="77777777" w:rsidR="00CC3CC9" w:rsidRPr="00BD7D7A" w:rsidRDefault="00CC3CC9" w:rsidP="00CC3CC9">
      <w:pPr>
        <w:widowControl/>
        <w:numPr>
          <w:ilvl w:val="0"/>
          <w:numId w:val="1"/>
        </w:numPr>
        <w:tabs>
          <w:tab w:val="clear" w:pos="2348"/>
          <w:tab w:val="num" w:pos="284"/>
        </w:tabs>
        <w:autoSpaceDE/>
        <w:autoSpaceDN/>
        <w:adjustRightInd/>
        <w:spacing w:line="240" w:lineRule="auto"/>
        <w:ind w:left="284" w:hanging="284"/>
      </w:pPr>
      <w:r w:rsidRPr="00BD7D7A">
        <w:t>bo prenehal izpolnjevati svoje pogodbene obveznosti določene v pogodbi.</w:t>
      </w:r>
    </w:p>
    <w:p w14:paraId="23D2D2E2" w14:textId="77777777" w:rsidR="00CC3CC9" w:rsidRPr="00BD7D7A" w:rsidRDefault="00CC3CC9" w:rsidP="00CC3CC9"/>
    <w:p w14:paraId="69F0ED1C" w14:textId="77777777" w:rsidR="00CC3CC9" w:rsidRPr="00BD7D7A" w:rsidRDefault="00CC3CC9" w:rsidP="00CC3CC9">
      <w:r w:rsidRPr="00BD7D7A">
        <w:t>Če bo naročnik unovčil zavarovanje za dobro izvedbo pogodbenih obveznosti, bo moral ponudnik naročniku v roku desetih (10) dni od unovčenja zavarovanja, predložiti novo zavarovanje za dobro izvedbo pogodbenih obveznosti v enaki višini in z enako končno veljavnostjo, kot prvotno zavarovanje za dobro izvedbo pogodbenih obveznosti.</w:t>
      </w:r>
    </w:p>
    <w:p w14:paraId="5AC5302D" w14:textId="77777777" w:rsidR="00CC3CC9" w:rsidRPr="00BD7D7A" w:rsidRDefault="00CC3CC9" w:rsidP="00CC3CC9"/>
    <w:p w14:paraId="1E002F7B" w14:textId="6C487315" w:rsidR="00CC3CC9" w:rsidRPr="00BD7D7A" w:rsidRDefault="00CC3CC9" w:rsidP="00CC3CC9">
      <w:pPr>
        <w:spacing w:line="260" w:lineRule="exact"/>
      </w:pPr>
      <w:r w:rsidRPr="00BD7D7A">
        <w:t xml:space="preserve">V primerih zamud ali kršitev, za katere je v tej pogodbi določena pogodbena kazen, se prvenstveno obračuna pogodbena kazen na način določen v </w:t>
      </w:r>
      <w:r w:rsidR="00241A66" w:rsidRPr="00BD7D7A">
        <w:t>tej pogodbi</w:t>
      </w:r>
      <w:r w:rsidRPr="00BD7D7A">
        <w:t>, zavarovanje za dobro izvedbo pogodbenih obveznosti pa se lahko unovči ob nadaljevanju zamude ali kršitve</w:t>
      </w:r>
      <w:r w:rsidR="00E71647" w:rsidRPr="00BD7D7A">
        <w:t xml:space="preserve"> izvajalca.</w:t>
      </w:r>
    </w:p>
    <w:p w14:paraId="543D5A7A" w14:textId="77777777" w:rsidR="00E71647" w:rsidRPr="00BD7D7A" w:rsidRDefault="00E71647" w:rsidP="00CC3CC9">
      <w:pPr>
        <w:spacing w:line="260" w:lineRule="exact"/>
      </w:pPr>
    </w:p>
    <w:p w14:paraId="3E19DC0C" w14:textId="77777777" w:rsidR="00E71647" w:rsidRPr="00BD7D7A" w:rsidRDefault="00E71647" w:rsidP="00E71647">
      <w:pPr>
        <w:spacing w:line="0" w:lineRule="atLeast"/>
        <w:rPr>
          <w:rFonts w:eastAsia="Calibri"/>
        </w:rPr>
      </w:pPr>
      <w:r w:rsidRPr="00BD7D7A">
        <w:rPr>
          <w:rFonts w:eastAsia="Calibri"/>
        </w:rPr>
        <w:t xml:space="preserve">V primeru, da ima naročnik zaradi neizpolnitve pogodbenih obveznosti s strani izvajalca stroške in škodo, ki presega unovčeno finančno zavarovanje, je izvajalec, poleg unovčenega finančnega </w:t>
      </w:r>
      <w:r w:rsidRPr="00BD7D7A">
        <w:rPr>
          <w:rFonts w:eastAsia="Calibri"/>
        </w:rPr>
        <w:lastRenderedPageBreak/>
        <w:t>zavarovanja dolžan plačati tudi vse nastale stroške in povrniti nastalo škodo v ugotovljeni višini oziroma razliko do polne višine nastalih stroškov in škode, in sicer v roku 30 dni od datuma pisnega zahtevka naročnika.</w:t>
      </w:r>
    </w:p>
    <w:p w14:paraId="726684C4" w14:textId="77777777" w:rsidR="00CC3CC9" w:rsidRPr="00BD7D7A" w:rsidRDefault="00CC3CC9" w:rsidP="00C5471D">
      <w:pPr>
        <w:spacing w:line="260" w:lineRule="exact"/>
        <w:rPr>
          <w:noProof/>
        </w:rPr>
      </w:pPr>
    </w:p>
    <w:p w14:paraId="40B2185B" w14:textId="23245B04" w:rsidR="00CC3CC9" w:rsidRPr="00BD7D7A" w:rsidRDefault="00CC3CC9" w:rsidP="00C5471D">
      <w:pPr>
        <w:pStyle w:val="Naslov2"/>
        <w:numPr>
          <w:ilvl w:val="0"/>
          <w:numId w:val="2"/>
        </w:numPr>
        <w:spacing w:before="0" w:after="0" w:line="260" w:lineRule="exact"/>
        <w:ind w:left="357" w:hanging="357"/>
      </w:pPr>
      <w:r w:rsidRPr="00BD7D7A">
        <w:t>AVTORSKE PRAVICE</w:t>
      </w:r>
    </w:p>
    <w:p w14:paraId="51AA98BC" w14:textId="77777777" w:rsidR="005F4120" w:rsidRPr="00BD7D7A" w:rsidRDefault="005F4120" w:rsidP="005F4120">
      <w:pPr>
        <w:spacing w:line="260" w:lineRule="exact"/>
        <w:rPr>
          <w:b/>
        </w:rPr>
      </w:pPr>
    </w:p>
    <w:p w14:paraId="5ED71004" w14:textId="77777777" w:rsidR="005F4120" w:rsidRPr="00BD7D7A" w:rsidRDefault="005F4120" w:rsidP="00C5471D">
      <w:pPr>
        <w:pStyle w:val="len"/>
        <w:spacing w:before="0" w:after="0" w:line="260" w:lineRule="exact"/>
      </w:pPr>
    </w:p>
    <w:p w14:paraId="28277FF7" w14:textId="77777777" w:rsidR="00CC3CC9" w:rsidRPr="00BD7D7A" w:rsidRDefault="00CC3CC9" w:rsidP="00CC3CC9">
      <w:pPr>
        <w:spacing w:line="276" w:lineRule="auto"/>
      </w:pPr>
    </w:p>
    <w:p w14:paraId="170262E1" w14:textId="15C3033B" w:rsidR="00CC3CC9" w:rsidRPr="00BD7D7A" w:rsidRDefault="00CC3CC9" w:rsidP="00CC3CC9">
      <w:pPr>
        <w:spacing w:line="276" w:lineRule="auto"/>
      </w:pPr>
      <w:r w:rsidRPr="00BD7D7A">
        <w:t>Za izdelke, ki nastanejo v okviru izvajanja te pogodbe in imajo značaj avtorskega dela, se materialne avtorske pravice s prevzemom izdelka (stvaritve) neizključno prenesejo na naročnika, prostorsko in časovno neomejeno, in sicer pravica do reproduciranja sestavnih delov ali celote stvaritve, pravica do objave, pravica predelave, pravica prevoda, prilagoditve, priredbe oziroma drugačne predelave ter reproduciranja teh predelav in pravica distribucije v okviru javnega sektorja v katerikoli obliki ter pravico dajanja v najem. Prenesena avtorska pravica naročniku omogoča, da lahko komurkoli naroči obdelovanje, predelovanje, nadgrajevanje in vzdrževanje izdelka, ki je predmet oz. nastal v okviru te pogodbe.</w:t>
      </w:r>
    </w:p>
    <w:p w14:paraId="51980B22" w14:textId="77777777" w:rsidR="00CC3CC9" w:rsidRPr="00BD7D7A" w:rsidRDefault="00CC3CC9" w:rsidP="00CC3CC9">
      <w:pPr>
        <w:spacing w:line="276" w:lineRule="auto"/>
      </w:pPr>
    </w:p>
    <w:p w14:paraId="50EFF66F" w14:textId="77777777" w:rsidR="00CC3CC9" w:rsidRPr="00BD7D7A" w:rsidRDefault="00CC3CC9" w:rsidP="00CC3CC9">
      <w:pPr>
        <w:spacing w:line="276" w:lineRule="auto"/>
      </w:pPr>
      <w:r w:rsidRPr="00BD7D7A">
        <w:t>Naročnik lahko avtorska dela, ki so predmet te pogodbe, uporablja brez omejitev, ves čas trajanja avtorske pravice in za vse primere. Naročnik ima pravico, da za potrebe javnega sektorja pravice, ki jih je pridobil na podlagi te pogodbe, prenaša na tretje osebe, ne da bi za to potreboval soglasje avtorja in ne da bi za tak prenos avtorskih pravic moral avtorju izplačevati kakršnokoli dodatno plačilo.</w:t>
      </w:r>
    </w:p>
    <w:p w14:paraId="20CDED6C" w14:textId="77777777" w:rsidR="00CC3CC9" w:rsidRPr="00BD7D7A" w:rsidRDefault="00CC3CC9" w:rsidP="00CC3CC9">
      <w:pPr>
        <w:spacing w:line="276" w:lineRule="auto"/>
      </w:pPr>
    </w:p>
    <w:p w14:paraId="35420B30" w14:textId="6ED2261D" w:rsidR="0039092C" w:rsidRPr="00BD7D7A" w:rsidRDefault="0039092C" w:rsidP="0039092C">
      <w:r w:rsidRPr="00BD7D7A">
        <w:t>Izvajalec je ob prevzemu dolžan naročniku izročiti celotno</w:t>
      </w:r>
      <w:r w:rsidR="00A94A0D" w:rsidRPr="00BD7D7A">
        <w:t xml:space="preserve"> izvedbeno in uporabniško</w:t>
      </w:r>
      <w:r w:rsidRPr="00BD7D7A">
        <w:t xml:space="preserve"> dokumentacijo </w:t>
      </w:r>
      <w:r w:rsidR="00A94A0D" w:rsidRPr="00BD7D7A">
        <w:t>ter</w:t>
      </w:r>
      <w:r w:rsidRPr="00BD7D7A">
        <w:t xml:space="preserve"> rešitve, ki so nastale v okviru izvajanja predmetnega naročila. Vsi izdelki, ki jih mora izvajalec predložiti naročniku morajo biti v končni različici predloženi v obliki, ki omogoča naročniku nadaljnjo obdelavo, dodelavo, spreminjanje, shranjevanje in izpisovanje.</w:t>
      </w:r>
    </w:p>
    <w:p w14:paraId="12AE96B4" w14:textId="77777777" w:rsidR="0039092C" w:rsidRPr="00BD7D7A" w:rsidRDefault="0039092C" w:rsidP="00CC3CC9">
      <w:pPr>
        <w:spacing w:line="276" w:lineRule="auto"/>
      </w:pPr>
    </w:p>
    <w:p w14:paraId="13AEB71D" w14:textId="5DB41EE4" w:rsidR="00CC3CC9" w:rsidRPr="00BD7D7A" w:rsidRDefault="00CC3CC9" w:rsidP="00CC3CC9">
      <w:pPr>
        <w:spacing w:line="260" w:lineRule="exact"/>
        <w:rPr>
          <w:noProof/>
        </w:rPr>
      </w:pPr>
      <w:r w:rsidRPr="00BD7D7A">
        <w:t>Če izvajalec v okviru izvajanja te pogodbe ponudi rešitev ali uporabi komponento, ki je že izdelana izven te pogodbe, ali njen del, se šteje, da so ti izdelki nastali v okviru izvajanja te pogodbe</w:t>
      </w:r>
      <w:r w:rsidR="00190B6F" w:rsidRPr="00BD7D7A">
        <w:t>.</w:t>
      </w:r>
      <w:r w:rsidRPr="00BD7D7A">
        <w:t xml:space="preserve"> Izvajalec jamči, da ni tretje fizične ali pravne osebe, ki bi si lastile kakršnokoli moralno ali materialno avtorsko pravico na avtorskih delih, ki so predmet te pogodbe, ter da naročnik lahko zakonito razpolaga z avtorskimi pravicami, ki se prenašajo s to pogodbo</w:t>
      </w:r>
      <w:r w:rsidR="00E4393B" w:rsidRPr="00BD7D7A">
        <w:t>.</w:t>
      </w:r>
    </w:p>
    <w:p w14:paraId="7F8D7DAC" w14:textId="77777777" w:rsidR="00CC3CC9" w:rsidRPr="00BD7D7A" w:rsidRDefault="00CC3CC9" w:rsidP="00CC3CC9">
      <w:pPr>
        <w:rPr>
          <w:iCs/>
          <w:snapToGrid w:val="0"/>
          <w:color w:val="000000"/>
        </w:rPr>
      </w:pPr>
    </w:p>
    <w:p w14:paraId="7B358B00" w14:textId="77569A4E" w:rsidR="005F4120" w:rsidRPr="00BD7D7A" w:rsidRDefault="00CC3CC9" w:rsidP="005F4120">
      <w:pPr>
        <w:pStyle w:val="Naslov2"/>
        <w:spacing w:line="240" w:lineRule="auto"/>
        <w:ind w:left="357" w:hanging="357"/>
      </w:pPr>
      <w:r w:rsidRPr="00BD7D7A">
        <w:t>VARNOSTNE DOLOČBE</w:t>
      </w:r>
    </w:p>
    <w:p w14:paraId="50228353" w14:textId="77777777" w:rsidR="005F4120" w:rsidRPr="00BD7D7A" w:rsidRDefault="005F4120" w:rsidP="005F4120">
      <w:pPr>
        <w:pStyle w:val="len"/>
        <w:spacing w:before="0" w:after="0" w:line="260" w:lineRule="exact"/>
      </w:pPr>
    </w:p>
    <w:p w14:paraId="5714EF87" w14:textId="77777777" w:rsidR="005F4120" w:rsidRPr="00BD7D7A" w:rsidRDefault="005F4120" w:rsidP="005F4120">
      <w:pPr>
        <w:spacing w:line="260" w:lineRule="exact"/>
      </w:pPr>
    </w:p>
    <w:p w14:paraId="6CED90F8" w14:textId="4AE68BDA" w:rsidR="00CC3CC9" w:rsidRPr="00BD7D7A" w:rsidRDefault="00CC3CC9" w:rsidP="00CC3CC9">
      <w:r w:rsidRPr="00BD7D7A">
        <w:t>Izvajalec se zavezuje, da bo vse podatke, dejstva in listine naročnika, s katerimi bo prišel v stik ob izvajanju te pogodbe, skrbno varoval in jih ne bo razkril tretji osebi tudi po opravljeni storitvi. Izvajalec se zavezuje, da rezultati dela ne bodo zapustili delovnega okolja izvajalca in naročnika in ne bodo uporabljeni za druge namene.</w:t>
      </w:r>
    </w:p>
    <w:p w14:paraId="5A5CD519" w14:textId="77777777" w:rsidR="00CC3CC9" w:rsidRPr="00BD7D7A" w:rsidRDefault="00CC3CC9" w:rsidP="00CC3CC9"/>
    <w:p w14:paraId="366807C9" w14:textId="14AD4F00" w:rsidR="00CC3CC9" w:rsidRPr="00BD7D7A" w:rsidRDefault="00B14400" w:rsidP="00CC3CC9">
      <w:r w:rsidRPr="00BD7D7A">
        <w:t xml:space="preserve">Izvajalec se zavezuje, da bo ves čas strogo varoval kot poslovno skrivnost vse podatke in informacije v zvezi z delom in poslovanjem naročnika, ki jih bo na kakršen koli način pridobil pri delu oziroma v zvezi z delom po tej pogodbi. </w:t>
      </w:r>
    </w:p>
    <w:p w14:paraId="4FFF6C7B" w14:textId="77777777" w:rsidR="00CC3CC9" w:rsidRPr="00BD7D7A" w:rsidRDefault="00CC3CC9" w:rsidP="00CC3CC9"/>
    <w:p w14:paraId="14F188F2" w14:textId="2D4B4E99" w:rsidR="00CC3CC9" w:rsidRPr="00BD7D7A" w:rsidRDefault="00CC3CC9" w:rsidP="00CC3CC9">
      <w:r w:rsidRPr="00BD7D7A">
        <w:t xml:space="preserve">Vse </w:t>
      </w:r>
      <w:r w:rsidRPr="00BD7D7A">
        <w:rPr>
          <w:color w:val="000000" w:themeColor="text1"/>
        </w:rPr>
        <w:t xml:space="preserve">pogodbene obveznosti bo izvajalec izvajal le v dogovorjenih časovnih okvirih in s </w:t>
      </w:r>
      <w:r w:rsidRPr="00BD7D7A">
        <w:t>soglasjem ter vednostjo naročnika.</w:t>
      </w:r>
    </w:p>
    <w:p w14:paraId="462A60F6" w14:textId="77777777" w:rsidR="00CC3CC9" w:rsidRPr="00BD7D7A" w:rsidRDefault="00CC3CC9" w:rsidP="00CC3CC9">
      <w:pPr>
        <w:rPr>
          <w:iCs/>
          <w:snapToGrid w:val="0"/>
          <w:color w:val="000000"/>
        </w:rPr>
      </w:pPr>
    </w:p>
    <w:p w14:paraId="68EB97B2" w14:textId="77777777" w:rsidR="00CC3CC9" w:rsidRPr="00BD7D7A" w:rsidRDefault="00CC3CC9" w:rsidP="00CC3CC9">
      <w:r w:rsidRPr="00BD7D7A">
        <w:t>Za morebitne kršitve obveznosti, določene v prvem, drugem in tretjem odstavku tega člena, je izvajalec odškodninsko odgovoren.</w:t>
      </w:r>
    </w:p>
    <w:p w14:paraId="312785D8" w14:textId="77777777" w:rsidR="00CC3CC9" w:rsidRPr="00BD7D7A" w:rsidRDefault="00CC3CC9" w:rsidP="00CC3CC9"/>
    <w:p w14:paraId="4F6742A1" w14:textId="166BE187" w:rsidR="00CC3CC9" w:rsidRPr="00BD7D7A" w:rsidRDefault="00CC3CC9" w:rsidP="00CC3CC9">
      <w:r w:rsidRPr="00BD7D7A">
        <w:t>Izvajalec naročniku omogoča izvajanje nadzora nad izvajanjem postopkov in ukrepov iz tega poglavja.</w:t>
      </w:r>
    </w:p>
    <w:p w14:paraId="38D00E3E" w14:textId="77777777" w:rsidR="00CC3CC9" w:rsidRPr="00BD7D7A" w:rsidRDefault="00CC3CC9" w:rsidP="00CC3CC9"/>
    <w:p w14:paraId="1555220C" w14:textId="298B4CBE" w:rsidR="00D02E48" w:rsidRPr="00BD7D7A" w:rsidRDefault="00D02E48" w:rsidP="00D02E48">
      <w:pPr>
        <w:pStyle w:val="Naslov2"/>
        <w:tabs>
          <w:tab w:val="clear" w:pos="2629"/>
          <w:tab w:val="num" w:pos="360"/>
        </w:tabs>
        <w:spacing w:line="240" w:lineRule="auto"/>
        <w:ind w:left="357" w:hanging="357"/>
      </w:pPr>
      <w:r w:rsidRPr="00BD7D7A">
        <w:t>VARSTVO OSEBNIH PODATKOV</w:t>
      </w:r>
    </w:p>
    <w:p w14:paraId="722BB26B" w14:textId="77777777" w:rsidR="005F4120" w:rsidRPr="00BD7D7A" w:rsidRDefault="005F4120" w:rsidP="005F4120">
      <w:pPr>
        <w:spacing w:line="260" w:lineRule="exact"/>
        <w:rPr>
          <w:b/>
        </w:rPr>
      </w:pPr>
    </w:p>
    <w:p w14:paraId="11689CBF" w14:textId="77777777" w:rsidR="005F4120" w:rsidRPr="00BD7D7A" w:rsidRDefault="005F4120" w:rsidP="005F4120">
      <w:pPr>
        <w:pStyle w:val="len"/>
        <w:spacing w:before="0" w:after="0" w:line="260" w:lineRule="exact"/>
      </w:pPr>
    </w:p>
    <w:p w14:paraId="7552182F" w14:textId="77777777" w:rsidR="005F4120" w:rsidRPr="00BD7D7A" w:rsidRDefault="005F4120" w:rsidP="005F4120">
      <w:pPr>
        <w:spacing w:line="260" w:lineRule="exact"/>
      </w:pPr>
    </w:p>
    <w:p w14:paraId="0C7ED10B" w14:textId="33BE4BE1" w:rsidR="00CC3CC9" w:rsidRPr="00BD7D7A" w:rsidRDefault="00CC3CC9" w:rsidP="00CC3CC9">
      <w:pPr>
        <w:widowControl/>
        <w:autoSpaceDE/>
        <w:autoSpaceDN/>
        <w:rPr>
          <w:noProof/>
        </w:rPr>
      </w:pPr>
      <w:r w:rsidRPr="00BD7D7A">
        <w:rPr>
          <w:noProof/>
        </w:rPr>
        <w:t xml:space="preserve">Namen </w:t>
      </w:r>
      <w:r w:rsidR="00E257E2" w:rsidRPr="00BD7D7A">
        <w:rPr>
          <w:noProof/>
        </w:rPr>
        <w:t xml:space="preserve">tega poglavja </w:t>
      </w:r>
      <w:r w:rsidRPr="00BD7D7A">
        <w:rPr>
          <w:noProof/>
        </w:rPr>
        <w:t>je določitev pravic, obveznosti in pooblastil upravljavca in obdelovalca podatkov v zvezi s pogodbeno obdelavo osebnih podatkov, ki se obdelujejo za namene</w:t>
      </w:r>
      <w:r w:rsidR="00A75051" w:rsidRPr="00BD7D7A">
        <w:rPr>
          <w:noProof/>
        </w:rPr>
        <w:t>:</w:t>
      </w:r>
    </w:p>
    <w:p w14:paraId="78265887" w14:textId="6CB781FF" w:rsidR="00CC3CC9" w:rsidRPr="00BD7D7A" w:rsidRDefault="00CC3CC9" w:rsidP="00FD2DA4">
      <w:pPr>
        <w:widowControl/>
        <w:numPr>
          <w:ilvl w:val="0"/>
          <w:numId w:val="14"/>
        </w:numPr>
        <w:autoSpaceDE/>
        <w:autoSpaceDN/>
        <w:adjustRightInd/>
        <w:spacing w:line="260" w:lineRule="exact"/>
        <w:contextualSpacing/>
        <w:rPr>
          <w:noProof/>
        </w:rPr>
      </w:pPr>
      <w:r w:rsidRPr="00BD7D7A">
        <w:rPr>
          <w:noProof/>
        </w:rPr>
        <w:t>uresničevanje te pogodbe, to je za</w:t>
      </w:r>
      <w:r w:rsidR="00A75051" w:rsidRPr="00BD7D7A">
        <w:rPr>
          <w:noProof/>
        </w:rPr>
        <w:t xml:space="preserve"> Pripravo, oblikovanje in uporabo razvojnih rešitev na področju izbire in razvoja kadrov v organih državne uprave, kot izhaja i</w:t>
      </w:r>
      <w:r w:rsidRPr="00BD7D7A">
        <w:rPr>
          <w:noProof/>
        </w:rPr>
        <w:t>z 2. člena te pogodbe.</w:t>
      </w:r>
    </w:p>
    <w:p w14:paraId="721F2275" w14:textId="77777777" w:rsidR="00CC3CC9" w:rsidRPr="00BD7D7A" w:rsidRDefault="00CC3CC9" w:rsidP="00CC3CC9">
      <w:pPr>
        <w:widowControl/>
        <w:autoSpaceDE/>
        <w:autoSpaceDN/>
        <w:rPr>
          <w:noProof/>
        </w:rPr>
      </w:pPr>
    </w:p>
    <w:p w14:paraId="4060CA15" w14:textId="7A9C1F86" w:rsidR="00CC3CC9" w:rsidRPr="00BD7D7A" w:rsidRDefault="00CC3CC9" w:rsidP="00CC3CC9">
      <w:r w:rsidRPr="00BD7D7A">
        <w:rPr>
          <w:noProof/>
        </w:rPr>
        <w:t>Izvajalec kot obdelovalec osebnih podatkov ne sme uporabljati osebnih podatkov na način, ki ni skladen z namenom te pogodbe, zlasti pa: nepooblaščeno razkritje, posredovanje podatkov tretjim osebam, javna objava itd</w:t>
      </w:r>
      <w:r w:rsidR="005F4120" w:rsidRPr="00BD7D7A">
        <w:rPr>
          <w:noProof/>
        </w:rPr>
        <w:t>.</w:t>
      </w:r>
    </w:p>
    <w:p w14:paraId="40D02E94" w14:textId="77777777" w:rsidR="005F4120" w:rsidRPr="00BD7D7A" w:rsidRDefault="005F4120" w:rsidP="005F4120">
      <w:pPr>
        <w:spacing w:line="260" w:lineRule="exact"/>
        <w:rPr>
          <w:b/>
        </w:rPr>
      </w:pPr>
    </w:p>
    <w:p w14:paraId="0D97C82C" w14:textId="77777777" w:rsidR="005F4120" w:rsidRPr="00BD7D7A" w:rsidRDefault="005F4120" w:rsidP="005F4120">
      <w:pPr>
        <w:pStyle w:val="len"/>
        <w:spacing w:before="0" w:after="0" w:line="260" w:lineRule="exact"/>
      </w:pPr>
    </w:p>
    <w:p w14:paraId="12E702C0" w14:textId="77777777" w:rsidR="005F4120" w:rsidRPr="00BD7D7A" w:rsidRDefault="005F4120" w:rsidP="005F4120">
      <w:pPr>
        <w:spacing w:line="260" w:lineRule="exact"/>
      </w:pPr>
    </w:p>
    <w:p w14:paraId="624C4BFF" w14:textId="781A219C" w:rsidR="00CC3CC9" w:rsidRPr="00BD7D7A" w:rsidRDefault="00CC3CC9" w:rsidP="00CC3CC9">
      <w:pPr>
        <w:rPr>
          <w:iCs/>
          <w:snapToGrid w:val="0"/>
          <w:color w:val="000000"/>
        </w:rPr>
      </w:pPr>
      <w:r w:rsidRPr="00BD7D7A">
        <w:rPr>
          <w:noProof/>
        </w:rPr>
        <w:t>V zvezi s to pogodbo se bodo obdelovali</w:t>
      </w:r>
      <w:r w:rsidR="00A75051" w:rsidRPr="00BD7D7A">
        <w:rPr>
          <w:noProof/>
        </w:rPr>
        <w:t xml:space="preserve"> naslednji osebni podatki: </w:t>
      </w:r>
      <w:r w:rsidRPr="00BD7D7A">
        <w:rPr>
          <w:noProof/>
        </w:rPr>
        <w:t>i</w:t>
      </w:r>
      <w:r w:rsidRPr="00BD7D7A">
        <w:rPr>
          <w:noProof/>
          <w:lang w:eastAsia="sl-SI"/>
        </w:rPr>
        <w:t>me</w:t>
      </w:r>
      <w:r w:rsidR="00A75051" w:rsidRPr="00BD7D7A">
        <w:rPr>
          <w:noProof/>
          <w:lang w:eastAsia="sl-SI"/>
        </w:rPr>
        <w:t>,</w:t>
      </w:r>
      <w:r w:rsidRPr="00BD7D7A">
        <w:rPr>
          <w:noProof/>
          <w:lang w:eastAsia="sl-SI"/>
        </w:rPr>
        <w:t xml:space="preserve"> priimek</w:t>
      </w:r>
      <w:r w:rsidR="009860D4" w:rsidRPr="00BD7D7A">
        <w:rPr>
          <w:noProof/>
          <w:lang w:eastAsia="sl-SI"/>
        </w:rPr>
        <w:t>,</w:t>
      </w:r>
      <w:r w:rsidRPr="00BD7D7A">
        <w:rPr>
          <w:noProof/>
          <w:lang w:eastAsia="sl-SI"/>
        </w:rPr>
        <w:t xml:space="preserve"> rezultati uporabe orodij za razvoj zaposleni</w:t>
      </w:r>
      <w:r w:rsidR="00006A25" w:rsidRPr="00BD7D7A">
        <w:rPr>
          <w:noProof/>
          <w:lang w:eastAsia="sl-SI"/>
        </w:rPr>
        <w:t>h</w:t>
      </w:r>
      <w:r w:rsidR="00CB356F" w:rsidRPr="00BD7D7A">
        <w:rPr>
          <w:noProof/>
          <w:lang w:eastAsia="sl-SI"/>
        </w:rPr>
        <w:t>, elektronska pošta, organ zapos</w:t>
      </w:r>
      <w:r w:rsidR="003E1C87" w:rsidRPr="00BD7D7A">
        <w:rPr>
          <w:noProof/>
          <w:lang w:eastAsia="sl-SI"/>
        </w:rPr>
        <w:t>litve, naziv, področje dela</w:t>
      </w:r>
      <w:r w:rsidR="00A75051" w:rsidRPr="00BD7D7A">
        <w:rPr>
          <w:noProof/>
          <w:lang w:eastAsia="sl-SI"/>
        </w:rPr>
        <w:t>.</w:t>
      </w:r>
    </w:p>
    <w:p w14:paraId="6C2D1B95" w14:textId="77777777" w:rsidR="005F4120" w:rsidRPr="00BD7D7A" w:rsidRDefault="005F4120" w:rsidP="005F4120">
      <w:pPr>
        <w:spacing w:line="260" w:lineRule="exact"/>
        <w:rPr>
          <w:b/>
        </w:rPr>
      </w:pPr>
    </w:p>
    <w:p w14:paraId="19881745" w14:textId="77777777" w:rsidR="005F4120" w:rsidRPr="00BD7D7A" w:rsidRDefault="005F4120" w:rsidP="005F4120">
      <w:pPr>
        <w:pStyle w:val="len"/>
        <w:spacing w:before="0" w:after="0" w:line="260" w:lineRule="exact"/>
      </w:pPr>
    </w:p>
    <w:p w14:paraId="14F17A86" w14:textId="77777777" w:rsidR="005F4120" w:rsidRPr="00BD7D7A" w:rsidRDefault="005F4120" w:rsidP="005F4120">
      <w:pPr>
        <w:spacing w:line="260" w:lineRule="exact"/>
      </w:pPr>
    </w:p>
    <w:p w14:paraId="5EA46D58" w14:textId="433769AD" w:rsidR="00CC3CC9" w:rsidRPr="00BD7D7A" w:rsidRDefault="00CC3CC9" w:rsidP="00CC3CC9">
      <w:pPr>
        <w:widowControl/>
        <w:autoSpaceDE/>
        <w:autoSpaceDN/>
        <w:rPr>
          <w:noProof/>
        </w:rPr>
      </w:pPr>
      <w:r w:rsidRPr="00BD7D7A">
        <w:rPr>
          <w:noProof/>
        </w:rPr>
        <w:t>Izvajalec kot obdelovalec po tej pogodbi obdeluje osebne podatke za čas izvajanja te pogodbe.</w:t>
      </w:r>
    </w:p>
    <w:p w14:paraId="11313F3E" w14:textId="77777777" w:rsidR="005F4120" w:rsidRPr="00BD7D7A" w:rsidRDefault="005F4120" w:rsidP="005F4120">
      <w:pPr>
        <w:spacing w:line="260" w:lineRule="exact"/>
        <w:rPr>
          <w:b/>
        </w:rPr>
      </w:pPr>
    </w:p>
    <w:p w14:paraId="2953E559" w14:textId="77777777" w:rsidR="005F4120" w:rsidRPr="00BD7D7A" w:rsidRDefault="005F4120" w:rsidP="005F4120">
      <w:pPr>
        <w:pStyle w:val="len"/>
        <w:spacing w:before="0" w:after="0" w:line="260" w:lineRule="exact"/>
      </w:pPr>
    </w:p>
    <w:p w14:paraId="1292472D" w14:textId="77777777" w:rsidR="005F4120" w:rsidRPr="00BD7D7A" w:rsidRDefault="005F4120" w:rsidP="005F4120">
      <w:pPr>
        <w:spacing w:line="260" w:lineRule="exact"/>
      </w:pPr>
    </w:p>
    <w:p w14:paraId="7B365A3B" w14:textId="77777777" w:rsidR="00CC3CC9" w:rsidRPr="00BD7D7A" w:rsidRDefault="00CC3CC9" w:rsidP="00CC3CC9">
      <w:pPr>
        <w:widowControl/>
        <w:autoSpaceDE/>
        <w:autoSpaceDN/>
        <w:spacing w:line="260" w:lineRule="exact"/>
        <w:rPr>
          <w:noProof/>
        </w:rPr>
      </w:pPr>
      <w:r w:rsidRPr="00BD7D7A">
        <w:rPr>
          <w:noProof/>
        </w:rPr>
        <w:t>Obdelovalec se zavezuje, da:</w:t>
      </w:r>
    </w:p>
    <w:p w14:paraId="6F3086F0" w14:textId="77777777" w:rsidR="00CC3CC9" w:rsidRPr="00BD7D7A" w:rsidRDefault="00CC3CC9" w:rsidP="00FD2DA4">
      <w:pPr>
        <w:widowControl/>
        <w:numPr>
          <w:ilvl w:val="0"/>
          <w:numId w:val="15"/>
        </w:numPr>
        <w:tabs>
          <w:tab w:val="center" w:pos="284"/>
          <w:tab w:val="left" w:pos="567"/>
          <w:tab w:val="num" w:pos="3122"/>
        </w:tabs>
        <w:autoSpaceDE/>
        <w:autoSpaceDN/>
        <w:adjustRightInd/>
        <w:spacing w:line="260" w:lineRule="exact"/>
        <w:ind w:left="284" w:hanging="284"/>
        <w:rPr>
          <w:noProof/>
        </w:rPr>
      </w:pPr>
      <w:r w:rsidRPr="00BD7D7A">
        <w:rPr>
          <w:noProof/>
        </w:rPr>
        <w:t>bo osebne podatke, do katerih ima dostop, obdeloval izključno za namen izvajanja te pogodbe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33B5889E" w14:textId="374DEB20" w:rsidR="00CC3CC9" w:rsidRPr="00BD7D7A" w:rsidRDefault="00CC3CC9" w:rsidP="00FD2DA4">
      <w:pPr>
        <w:widowControl/>
        <w:numPr>
          <w:ilvl w:val="0"/>
          <w:numId w:val="15"/>
        </w:numPr>
        <w:tabs>
          <w:tab w:val="center" w:pos="284"/>
          <w:tab w:val="left" w:pos="567"/>
          <w:tab w:val="num" w:pos="3122"/>
        </w:tabs>
        <w:autoSpaceDE/>
        <w:autoSpaceDN/>
        <w:adjustRightInd/>
        <w:spacing w:line="260" w:lineRule="exact"/>
        <w:ind w:left="284" w:hanging="284"/>
        <w:rPr>
          <w:noProof/>
        </w:rPr>
      </w:pPr>
      <w:r w:rsidRPr="00BD7D7A">
        <w:rPr>
          <w:noProof/>
        </w:rPr>
        <w:t>osebnih podatkov ne bo dajal fizično katerimkoli nepooblaščenim osebam, ali jih prenašal po telekomunikacijskih sredstvih in omrežjih;</w:t>
      </w:r>
    </w:p>
    <w:p w14:paraId="1E4095EA" w14:textId="616F0CEA" w:rsidR="00E257E2" w:rsidRPr="00BD7D7A" w:rsidRDefault="00E257E2" w:rsidP="00E257E2">
      <w:pPr>
        <w:widowControl/>
        <w:numPr>
          <w:ilvl w:val="0"/>
          <w:numId w:val="15"/>
        </w:numPr>
        <w:tabs>
          <w:tab w:val="center" w:pos="284"/>
          <w:tab w:val="left" w:pos="567"/>
          <w:tab w:val="num" w:pos="3122"/>
        </w:tabs>
        <w:autoSpaceDE/>
        <w:autoSpaceDN/>
        <w:adjustRightInd/>
        <w:spacing w:line="260" w:lineRule="exact"/>
        <w:ind w:left="284" w:hanging="284"/>
        <w:rPr>
          <w:noProof/>
        </w:rPr>
      </w:pPr>
      <w:r w:rsidRPr="00BD7D7A">
        <w:rPr>
          <w:noProof/>
        </w:rPr>
        <w:t>osebnih podatkov, do katerih ima dostop, ne bo na kakršenkoli način dajal na razpolago osebi, ki dela za njega kot podizvajalec, in jih ne potrebuje za opravo nalog, ki izhajajo iz te pogodbe;</w:t>
      </w:r>
    </w:p>
    <w:p w14:paraId="5646F0BC" w14:textId="77777777" w:rsidR="00CC3CC9" w:rsidRPr="00BD7D7A" w:rsidRDefault="00CC3CC9" w:rsidP="00FD2DA4">
      <w:pPr>
        <w:widowControl/>
        <w:numPr>
          <w:ilvl w:val="0"/>
          <w:numId w:val="16"/>
        </w:numPr>
        <w:tabs>
          <w:tab w:val="center" w:pos="284"/>
          <w:tab w:val="right" w:pos="9072"/>
        </w:tabs>
        <w:autoSpaceDE/>
        <w:autoSpaceDN/>
        <w:adjustRightInd/>
        <w:spacing w:line="260" w:lineRule="exact"/>
        <w:ind w:left="284" w:hanging="284"/>
        <w:rPr>
          <w:noProof/>
        </w:rPr>
      </w:pPr>
      <w:r w:rsidRPr="00BD7D7A">
        <w:rPr>
          <w:noProof/>
        </w:rPr>
        <w:t>bo podatke, ki bi se morebiti nahajali v njegovem informacijskem sistemu, po koncu izvajanja pogodbe, nepovratno uničil;</w:t>
      </w:r>
    </w:p>
    <w:p w14:paraId="7A8E463E" w14:textId="77777777" w:rsidR="00CC3CC9" w:rsidRPr="00BD7D7A" w:rsidRDefault="00CC3CC9" w:rsidP="00FD2DA4">
      <w:pPr>
        <w:widowControl/>
        <w:numPr>
          <w:ilvl w:val="0"/>
          <w:numId w:val="15"/>
        </w:numPr>
        <w:tabs>
          <w:tab w:val="center" w:pos="284"/>
          <w:tab w:val="left" w:pos="567"/>
          <w:tab w:val="num" w:pos="3122"/>
        </w:tabs>
        <w:autoSpaceDE/>
        <w:autoSpaceDN/>
        <w:adjustRightInd/>
        <w:spacing w:line="260" w:lineRule="exact"/>
        <w:ind w:left="284" w:hanging="284"/>
        <w:rPr>
          <w:noProof/>
        </w:rPr>
      </w:pPr>
      <w:r w:rsidRPr="00BD7D7A">
        <w:rPr>
          <w:noProof/>
        </w:rPr>
        <w:t>bo varoval strojno, sistemsko in aplikativno programsko računalniško opremo, s katero se obdelujejo osebni podatki po tej pogodbi;</w:t>
      </w:r>
    </w:p>
    <w:p w14:paraId="3F29B295" w14:textId="77777777" w:rsidR="00CC3CC9" w:rsidRPr="00BD7D7A" w:rsidRDefault="00CC3CC9" w:rsidP="00FD2DA4">
      <w:pPr>
        <w:widowControl/>
        <w:numPr>
          <w:ilvl w:val="0"/>
          <w:numId w:val="15"/>
        </w:numPr>
        <w:tabs>
          <w:tab w:val="center" w:pos="284"/>
          <w:tab w:val="left" w:pos="567"/>
          <w:tab w:val="num" w:pos="3122"/>
        </w:tabs>
        <w:autoSpaceDE/>
        <w:autoSpaceDN/>
        <w:adjustRightInd/>
        <w:spacing w:line="260" w:lineRule="exact"/>
        <w:ind w:left="284" w:hanging="284"/>
        <w:rPr>
          <w:noProof/>
        </w:rPr>
      </w:pPr>
      <w:r w:rsidRPr="00BD7D7A">
        <w:rPr>
          <w:noProof/>
        </w:rPr>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3DB4D3EC" w14:textId="77777777" w:rsidR="00CC3CC9" w:rsidRPr="00BD7D7A" w:rsidRDefault="00CC3CC9" w:rsidP="00FD2DA4">
      <w:pPr>
        <w:widowControl/>
        <w:numPr>
          <w:ilvl w:val="0"/>
          <w:numId w:val="15"/>
        </w:numPr>
        <w:tabs>
          <w:tab w:val="center" w:pos="284"/>
          <w:tab w:val="left" w:pos="567"/>
          <w:tab w:val="num" w:pos="3122"/>
        </w:tabs>
        <w:autoSpaceDE/>
        <w:autoSpaceDN/>
        <w:adjustRightInd/>
        <w:spacing w:line="260" w:lineRule="exact"/>
        <w:ind w:left="284" w:hanging="284"/>
        <w:rPr>
          <w:noProof/>
        </w:rPr>
      </w:pPr>
      <w:r w:rsidRPr="00BD7D7A">
        <w:rPr>
          <w:noProof/>
        </w:rPr>
        <w:t>bo varoval prostore, v katerih se nahaja oprema, s katero se dostopa ali drugače obdeluje osebne podatke upravljavca z organizacijskimi, fizičnimi in tehničnimi ukrepi, ki onemogočajo nepooblaščenim osebam dostop do opreme iz prejšnje alineje;</w:t>
      </w:r>
    </w:p>
    <w:p w14:paraId="5D32DDBF" w14:textId="77777777" w:rsidR="00CC3CC9" w:rsidRPr="00BD7D7A" w:rsidRDefault="00CC3CC9" w:rsidP="00FD2DA4">
      <w:pPr>
        <w:widowControl/>
        <w:numPr>
          <w:ilvl w:val="0"/>
          <w:numId w:val="15"/>
        </w:numPr>
        <w:tabs>
          <w:tab w:val="center" w:pos="284"/>
          <w:tab w:val="left" w:pos="567"/>
          <w:tab w:val="num" w:pos="3122"/>
        </w:tabs>
        <w:autoSpaceDE/>
        <w:autoSpaceDN/>
        <w:adjustRightInd/>
        <w:spacing w:line="260" w:lineRule="exact"/>
        <w:ind w:left="284" w:hanging="284"/>
        <w:rPr>
          <w:noProof/>
        </w:rPr>
      </w:pPr>
      <w:r w:rsidRPr="00BD7D7A">
        <w:rPr>
          <w:noProof/>
        </w:rPr>
        <w:t>bo preprečeval nepooblaščen dostop tudi pri njihovem prenosu s telekomunikacijskimi sredstvi in omrežji;</w:t>
      </w:r>
    </w:p>
    <w:p w14:paraId="0371E080" w14:textId="77777777" w:rsidR="00CC3CC9" w:rsidRPr="00BD7D7A" w:rsidRDefault="00CC3CC9" w:rsidP="00FD2DA4">
      <w:pPr>
        <w:widowControl/>
        <w:numPr>
          <w:ilvl w:val="0"/>
          <w:numId w:val="15"/>
        </w:numPr>
        <w:tabs>
          <w:tab w:val="center" w:pos="284"/>
          <w:tab w:val="left" w:pos="567"/>
          <w:tab w:val="num" w:pos="3122"/>
        </w:tabs>
        <w:autoSpaceDE/>
        <w:autoSpaceDN/>
        <w:adjustRightInd/>
        <w:spacing w:line="260" w:lineRule="exact"/>
        <w:ind w:left="284" w:hanging="284"/>
        <w:rPr>
          <w:noProof/>
        </w:rPr>
      </w:pPr>
      <w:r w:rsidRPr="00BD7D7A">
        <w:rPr>
          <w:noProof/>
        </w:rPr>
        <w:t>bo zagotavljal možnost poznejšega ugotavljanja, kdaj so bili ti podatki posredovani drugim naslovnikom ali drugače obdelovani, pri avtomatizirani obdelavi podatkov pa tudi, kdo jih je obdeloval;</w:t>
      </w:r>
    </w:p>
    <w:p w14:paraId="730311EC" w14:textId="77777777" w:rsidR="00E257E2" w:rsidRPr="00BD7D7A" w:rsidRDefault="00E257E2" w:rsidP="00E257E2">
      <w:pPr>
        <w:widowControl/>
        <w:numPr>
          <w:ilvl w:val="0"/>
          <w:numId w:val="15"/>
        </w:numPr>
        <w:tabs>
          <w:tab w:val="center" w:pos="284"/>
          <w:tab w:val="left" w:pos="567"/>
          <w:tab w:val="num" w:pos="3122"/>
        </w:tabs>
        <w:autoSpaceDE/>
        <w:autoSpaceDN/>
        <w:adjustRightInd/>
        <w:spacing w:line="260" w:lineRule="exact"/>
        <w:ind w:left="284" w:hanging="284"/>
        <w:rPr>
          <w:noProof/>
        </w:rPr>
      </w:pPr>
      <w:r w:rsidRPr="00BD7D7A">
        <w:rPr>
          <w:noProof/>
        </w:rPr>
        <w:lastRenderedPageBreak/>
        <w:t>bo ažurno odpravljal vse varnostne ranljivosti;</w:t>
      </w:r>
    </w:p>
    <w:p w14:paraId="57D38025" w14:textId="77777777" w:rsidR="00E257E2" w:rsidRPr="00BD7D7A" w:rsidRDefault="00E257E2" w:rsidP="00E257E2">
      <w:pPr>
        <w:widowControl/>
        <w:numPr>
          <w:ilvl w:val="0"/>
          <w:numId w:val="15"/>
        </w:numPr>
        <w:tabs>
          <w:tab w:val="center" w:pos="284"/>
          <w:tab w:val="left" w:pos="567"/>
          <w:tab w:val="num" w:pos="3122"/>
        </w:tabs>
        <w:autoSpaceDE/>
        <w:autoSpaceDN/>
        <w:adjustRightInd/>
        <w:spacing w:line="260" w:lineRule="exact"/>
        <w:ind w:left="284" w:hanging="284"/>
        <w:rPr>
          <w:noProof/>
        </w:rPr>
      </w:pPr>
      <w:r w:rsidRPr="00BD7D7A">
        <w:rPr>
          <w:noProof/>
        </w:rPr>
        <w:t>bo izvajal vse druge potrebne ukrepe in postopke, s katerimi se preprečuje slučajna ali namerna nepooblaščena obdelava varovanih podatkov, njihova sprememba ali uničevanje, za katere kot dober gospodar ocenjuje, da jih mora izvajati;</w:t>
      </w:r>
    </w:p>
    <w:p w14:paraId="67E7FD8E" w14:textId="77777777" w:rsidR="00E257E2" w:rsidRPr="00BD7D7A" w:rsidRDefault="00E257E2" w:rsidP="00E257E2">
      <w:pPr>
        <w:widowControl/>
        <w:numPr>
          <w:ilvl w:val="0"/>
          <w:numId w:val="15"/>
        </w:numPr>
        <w:tabs>
          <w:tab w:val="center" w:pos="284"/>
          <w:tab w:val="left" w:pos="567"/>
          <w:tab w:val="num" w:pos="3122"/>
        </w:tabs>
        <w:autoSpaceDE/>
        <w:autoSpaceDN/>
        <w:adjustRightInd/>
        <w:spacing w:line="260" w:lineRule="exact"/>
        <w:ind w:left="284" w:hanging="284"/>
        <w:rPr>
          <w:noProof/>
        </w:rPr>
      </w:pPr>
      <w:r w:rsidRPr="00BD7D7A">
        <w:rPr>
          <w:noProof/>
        </w:rPr>
        <w:t>bo naročniku kot upravljavcu pomagal pri izpolnjevanju obveznosti iz členov 32 do 36 Splošne uredbe o varstvu podatkov ob upoštevanju narave obdelave in informacij, ki so dostopne obdelovalcu;</w:t>
      </w:r>
    </w:p>
    <w:p w14:paraId="49F722ED" w14:textId="77777777" w:rsidR="00E257E2" w:rsidRPr="00BD7D7A" w:rsidRDefault="00E257E2" w:rsidP="00E257E2">
      <w:pPr>
        <w:widowControl/>
        <w:numPr>
          <w:ilvl w:val="0"/>
          <w:numId w:val="15"/>
        </w:numPr>
        <w:tabs>
          <w:tab w:val="center" w:pos="284"/>
          <w:tab w:val="left" w:pos="567"/>
          <w:tab w:val="num" w:pos="3122"/>
        </w:tabs>
        <w:autoSpaceDE/>
        <w:autoSpaceDN/>
        <w:adjustRightInd/>
        <w:spacing w:line="260" w:lineRule="exact"/>
        <w:ind w:left="284" w:hanging="284"/>
        <w:rPr>
          <w:noProof/>
        </w:rPr>
      </w:pPr>
      <w:r w:rsidRPr="00BD7D7A">
        <w:rPr>
          <w:noProof/>
        </w:rPr>
        <w:t>bo naročniku kot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dveh (2) tednov;</w:t>
      </w:r>
    </w:p>
    <w:p w14:paraId="2903BEFB" w14:textId="77777777" w:rsidR="00E257E2" w:rsidRPr="00BD7D7A" w:rsidRDefault="00E257E2" w:rsidP="00E257E2">
      <w:pPr>
        <w:widowControl/>
        <w:numPr>
          <w:ilvl w:val="0"/>
          <w:numId w:val="15"/>
        </w:numPr>
        <w:tabs>
          <w:tab w:val="center" w:pos="284"/>
          <w:tab w:val="left" w:pos="567"/>
          <w:tab w:val="num" w:pos="3122"/>
        </w:tabs>
        <w:autoSpaceDE/>
        <w:autoSpaceDN/>
        <w:adjustRightInd/>
        <w:spacing w:line="260" w:lineRule="exact"/>
        <w:ind w:left="284" w:hanging="284"/>
        <w:rPr>
          <w:noProof/>
        </w:rPr>
      </w:pPr>
      <w:r w:rsidRPr="00BD7D7A">
        <w:rPr>
          <w:noProof/>
        </w:rPr>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4C9F5E76" w14:textId="15696E98" w:rsidR="00CC3CC9" w:rsidRPr="00BD7D7A" w:rsidRDefault="00E257E2" w:rsidP="00E257E2">
      <w:pPr>
        <w:widowControl/>
        <w:numPr>
          <w:ilvl w:val="0"/>
          <w:numId w:val="15"/>
        </w:numPr>
        <w:tabs>
          <w:tab w:val="center" w:pos="284"/>
          <w:tab w:val="left" w:pos="567"/>
          <w:tab w:val="num" w:pos="3122"/>
        </w:tabs>
        <w:autoSpaceDE/>
        <w:autoSpaceDN/>
        <w:adjustRightInd/>
        <w:spacing w:line="260" w:lineRule="exact"/>
        <w:ind w:left="284" w:hanging="284"/>
        <w:rPr>
          <w:noProof/>
        </w:rPr>
      </w:pPr>
      <w:r w:rsidRPr="00BD7D7A">
        <w:rPr>
          <w:noProof/>
        </w:rPr>
        <w:t>bo nemudoma obvestil naročnika kot upravljavca o morebitni zahtevi za vpogled, popravek ali izbris posameznika, na katerega se podatki nanašajo, ter počakal na njegova pisna navodila.</w:t>
      </w:r>
    </w:p>
    <w:p w14:paraId="18F7A6D7" w14:textId="77777777" w:rsidR="00CC3CC9" w:rsidRPr="00BD7D7A" w:rsidRDefault="00CC3CC9" w:rsidP="00CC3CC9">
      <w:pPr>
        <w:widowControl/>
        <w:tabs>
          <w:tab w:val="center" w:pos="284"/>
        </w:tabs>
        <w:autoSpaceDE/>
        <w:autoSpaceDN/>
        <w:spacing w:line="260" w:lineRule="exact"/>
        <w:rPr>
          <w:noProof/>
        </w:rPr>
      </w:pPr>
    </w:p>
    <w:p w14:paraId="6FC85501" w14:textId="77777777" w:rsidR="00CC3CC9" w:rsidRPr="00BD7D7A" w:rsidRDefault="00CC3CC9" w:rsidP="00CC3CC9">
      <w:pPr>
        <w:widowControl/>
        <w:tabs>
          <w:tab w:val="center" w:pos="284"/>
        </w:tabs>
        <w:autoSpaceDE/>
        <w:autoSpaceDN/>
        <w:spacing w:line="260" w:lineRule="exact"/>
        <w:rPr>
          <w:noProof/>
        </w:rPr>
      </w:pPr>
      <w:r w:rsidRPr="00BD7D7A">
        <w:rPr>
          <w:noProof/>
        </w:rPr>
        <w:t>Obveznosti obdelovalca, za katere to izhaja iz njihovega smisla, se nanašajo tudi na čas po izvajanju te pogodbe.</w:t>
      </w:r>
    </w:p>
    <w:p w14:paraId="14A2B256" w14:textId="77777777" w:rsidR="005F4120" w:rsidRPr="00BD7D7A" w:rsidRDefault="005F4120" w:rsidP="005F4120">
      <w:pPr>
        <w:spacing w:line="260" w:lineRule="exact"/>
        <w:rPr>
          <w:b/>
        </w:rPr>
      </w:pPr>
    </w:p>
    <w:p w14:paraId="40A03794" w14:textId="77777777" w:rsidR="005F4120" w:rsidRPr="00BD7D7A" w:rsidRDefault="005F4120" w:rsidP="005F4120">
      <w:pPr>
        <w:pStyle w:val="len"/>
        <w:spacing w:before="0" w:after="0" w:line="260" w:lineRule="exact"/>
      </w:pPr>
    </w:p>
    <w:p w14:paraId="5D80F44B" w14:textId="77777777" w:rsidR="005F4120" w:rsidRPr="00BD7D7A" w:rsidRDefault="005F4120" w:rsidP="005F4120">
      <w:pPr>
        <w:spacing w:line="260" w:lineRule="exact"/>
      </w:pPr>
    </w:p>
    <w:p w14:paraId="2033B2C3" w14:textId="308C3C3C" w:rsidR="00CC3CC9" w:rsidRPr="00BD7D7A" w:rsidRDefault="00CC3CC9" w:rsidP="00CC3CC9">
      <w:pPr>
        <w:widowControl/>
        <w:tabs>
          <w:tab w:val="center" w:pos="284"/>
        </w:tabs>
        <w:autoSpaceDE/>
        <w:autoSpaceDN/>
        <w:spacing w:line="260" w:lineRule="exact"/>
        <w:rPr>
          <w:noProof/>
        </w:rPr>
      </w:pPr>
      <w:r w:rsidRPr="00BD7D7A">
        <w:rPr>
          <w:noProof/>
        </w:rPr>
        <w:t xml:space="preserve">Obdelovalec bo obdeloval osebne podatke samo na podlagi dokumentiranih navodil upravljavca, razen če to od njega zahteva pravo Unije ali države članice, ki velja za obdelovalca. Navodila so podrobneje opredeljena v prilogah </w:t>
      </w:r>
      <w:r w:rsidR="00E257E2" w:rsidRPr="00BD7D7A">
        <w:rPr>
          <w:noProof/>
        </w:rPr>
        <w:t>3</w:t>
      </w:r>
      <w:r w:rsidRPr="00BD7D7A">
        <w:rPr>
          <w:noProof/>
        </w:rPr>
        <w:t xml:space="preserve"> in </w:t>
      </w:r>
      <w:r w:rsidR="00E257E2" w:rsidRPr="00BD7D7A">
        <w:rPr>
          <w:noProof/>
        </w:rPr>
        <w:t>5</w:t>
      </w:r>
      <w:r w:rsidRPr="00BD7D7A">
        <w:rPr>
          <w:noProof/>
        </w:rPr>
        <w:t xml:space="preserve">. </w:t>
      </w:r>
      <w:r w:rsidR="00E257E2" w:rsidRPr="00BD7D7A">
        <w:rPr>
          <w:noProof/>
        </w:rPr>
        <w:t>Naročnik kot u</w:t>
      </w:r>
      <w:r w:rsidRPr="00BD7D7A">
        <w:rPr>
          <w:noProof/>
        </w:rPr>
        <w:t>pravljavec lahko poda nadaljnja navodila ves čas trajanja obdelave osebnih podatkov, pri čemer bodo navodila vedno dokumentirana in v pisni obliki.</w:t>
      </w:r>
    </w:p>
    <w:p w14:paraId="7A5D957D" w14:textId="77777777" w:rsidR="00CC3CC9" w:rsidRPr="00BD7D7A" w:rsidRDefault="00CC3CC9" w:rsidP="00CC3CC9">
      <w:pPr>
        <w:widowControl/>
        <w:tabs>
          <w:tab w:val="center" w:pos="284"/>
        </w:tabs>
        <w:autoSpaceDE/>
        <w:autoSpaceDN/>
        <w:spacing w:line="260" w:lineRule="exact"/>
        <w:rPr>
          <w:noProof/>
        </w:rPr>
      </w:pPr>
    </w:p>
    <w:p w14:paraId="733CD484" w14:textId="26C456D0" w:rsidR="00CC3CC9" w:rsidRPr="00BD7D7A" w:rsidRDefault="00CC3CC9" w:rsidP="00CC3CC9">
      <w:pPr>
        <w:widowControl/>
        <w:tabs>
          <w:tab w:val="center" w:pos="284"/>
        </w:tabs>
        <w:autoSpaceDE/>
        <w:autoSpaceDN/>
        <w:spacing w:line="260" w:lineRule="exact"/>
        <w:rPr>
          <w:noProof/>
        </w:rPr>
      </w:pPr>
      <w:r w:rsidRPr="00BD7D7A">
        <w:rPr>
          <w:noProof/>
        </w:rPr>
        <w:t xml:space="preserve">Če obdelovalec meni, da navodila </w:t>
      </w:r>
      <w:r w:rsidR="00E257E2" w:rsidRPr="00BD7D7A">
        <w:rPr>
          <w:noProof/>
        </w:rPr>
        <w:t xml:space="preserve">naročnika kot </w:t>
      </w:r>
      <w:r w:rsidRPr="00BD7D7A">
        <w:rPr>
          <w:noProof/>
        </w:rPr>
        <w:t>upravljavca kršijo Splošno uredbo o varstvu podatkov ali določbe prava Unije ali držav članic o varstvu osebnih podatkov, bo o tem obvestil upravljavca.</w:t>
      </w:r>
    </w:p>
    <w:p w14:paraId="7FB1D2BF" w14:textId="77777777" w:rsidR="00CC3CC9" w:rsidRPr="00BD7D7A" w:rsidRDefault="00CC3CC9" w:rsidP="00CC3CC9">
      <w:pPr>
        <w:widowControl/>
        <w:tabs>
          <w:tab w:val="center" w:pos="284"/>
        </w:tabs>
        <w:autoSpaceDE/>
        <w:autoSpaceDN/>
        <w:spacing w:line="260" w:lineRule="exact"/>
        <w:ind w:left="360"/>
        <w:rPr>
          <w:noProof/>
        </w:rPr>
      </w:pPr>
    </w:p>
    <w:p w14:paraId="63EEE0E5" w14:textId="77777777" w:rsidR="00CC3CC9" w:rsidRPr="00BD7D7A" w:rsidRDefault="00CC3CC9" w:rsidP="00CC3CC9">
      <w:pPr>
        <w:widowControl/>
        <w:autoSpaceDE/>
        <w:autoSpaceDN/>
        <w:rPr>
          <w:noProof/>
        </w:rPr>
      </w:pPr>
      <w:r w:rsidRPr="00BD7D7A">
        <w:rPr>
          <w:noProof/>
        </w:rPr>
        <w:t>Obdelovalec bo v skladu z določbo drugega odstavka člena 30 Splošne uredbe o varstvu podatkov vodil evidenco dejavnosti obdelave, ki jih izvajata v skladu s to pogodbo.</w:t>
      </w:r>
    </w:p>
    <w:p w14:paraId="4A595C82" w14:textId="77777777" w:rsidR="005F4120" w:rsidRPr="00BD7D7A" w:rsidRDefault="005F4120" w:rsidP="005F4120">
      <w:pPr>
        <w:spacing w:line="260" w:lineRule="exact"/>
        <w:rPr>
          <w:b/>
        </w:rPr>
      </w:pPr>
    </w:p>
    <w:p w14:paraId="613ED525" w14:textId="77777777" w:rsidR="005F4120" w:rsidRPr="00BD7D7A" w:rsidRDefault="005F4120" w:rsidP="005F4120">
      <w:pPr>
        <w:pStyle w:val="len"/>
        <w:spacing w:before="0" w:after="0" w:line="260" w:lineRule="exact"/>
      </w:pPr>
    </w:p>
    <w:p w14:paraId="4283D830" w14:textId="77777777" w:rsidR="005F4120" w:rsidRPr="00BD7D7A" w:rsidRDefault="005F4120" w:rsidP="005F4120">
      <w:pPr>
        <w:spacing w:line="260" w:lineRule="exact"/>
      </w:pPr>
    </w:p>
    <w:p w14:paraId="33666B28" w14:textId="4026B6C7" w:rsidR="00E257E2" w:rsidRPr="00BD7D7A" w:rsidRDefault="00E257E2" w:rsidP="00CC3CC9">
      <w:pPr>
        <w:widowControl/>
        <w:tabs>
          <w:tab w:val="center" w:pos="284"/>
        </w:tabs>
        <w:autoSpaceDE/>
        <w:autoSpaceDN/>
        <w:spacing w:line="260" w:lineRule="exact"/>
        <w:rPr>
          <w:noProof/>
        </w:rPr>
      </w:pPr>
      <w:r w:rsidRPr="00BD7D7A">
        <w:rPr>
          <w:noProof/>
        </w:rPr>
        <w:t>Obdelovalec bo dostop do osebnih podatkov, ki jih obdeluje v imenu in za račun naročnika kot upravljavca, omogočil samo tistim osebam pod nadzorom obdelovalca, ki so se zavezale k zaupnosti ali so ustrezno statusno-pravno zavezane glede zaupnosti in samo glede na izkazano potrebo po dostopu do podatkov. Seznam oseb, ki jim je omogočen dostop do osebnih podatkov, bo voden in redno pregledovan. Na podlagi rednih pregledov bo dostop do osebnih podatkov ukinjen, če ni več potreben, s čimer osebni podatki zadevnim osebam ne bodo več dostopni.</w:t>
      </w:r>
    </w:p>
    <w:p w14:paraId="7B2999EC" w14:textId="77777777" w:rsidR="00E257E2" w:rsidRPr="00BD7D7A" w:rsidRDefault="00E257E2" w:rsidP="00CC3CC9">
      <w:pPr>
        <w:widowControl/>
        <w:tabs>
          <w:tab w:val="center" w:pos="284"/>
        </w:tabs>
        <w:autoSpaceDE/>
        <w:autoSpaceDN/>
        <w:spacing w:line="260" w:lineRule="exact"/>
        <w:rPr>
          <w:noProof/>
        </w:rPr>
      </w:pPr>
    </w:p>
    <w:p w14:paraId="0602DC03" w14:textId="77777777" w:rsidR="00E257E2" w:rsidRPr="00BD7D7A" w:rsidRDefault="00E257E2" w:rsidP="00CC3CC9">
      <w:pPr>
        <w:widowControl/>
        <w:autoSpaceDE/>
        <w:autoSpaceDN/>
        <w:rPr>
          <w:noProof/>
        </w:rPr>
      </w:pPr>
      <w:r w:rsidRPr="00BD7D7A">
        <w:rPr>
          <w:noProof/>
        </w:rPr>
        <w:t>Na zahtevo naročnika kot upravljavca bo obdelovalec izkazal, da so zadevne osebe pod nadzorom obdelovalca zavezane k zgoraj navedenim zahtevam glede zaupnosti in imajo dostop do podatkov samo ob obstoju potrebe po dostopu do osebnih podatkov.</w:t>
      </w:r>
    </w:p>
    <w:p w14:paraId="4926B2FC" w14:textId="77777777" w:rsidR="005F4120" w:rsidRPr="00BD7D7A" w:rsidRDefault="005F4120" w:rsidP="005F4120">
      <w:pPr>
        <w:spacing w:line="260" w:lineRule="exact"/>
        <w:rPr>
          <w:b/>
        </w:rPr>
      </w:pPr>
    </w:p>
    <w:p w14:paraId="6CAD47D5" w14:textId="77777777" w:rsidR="005F4120" w:rsidRPr="00BD7D7A" w:rsidRDefault="005F4120" w:rsidP="005F4120">
      <w:pPr>
        <w:pStyle w:val="len"/>
        <w:spacing w:before="0" w:after="0" w:line="260" w:lineRule="exact"/>
      </w:pPr>
    </w:p>
    <w:p w14:paraId="4EA9B1DC" w14:textId="77777777" w:rsidR="005F4120" w:rsidRPr="00BD7D7A" w:rsidRDefault="005F4120" w:rsidP="005F4120">
      <w:pPr>
        <w:spacing w:line="260" w:lineRule="exact"/>
      </w:pPr>
    </w:p>
    <w:p w14:paraId="16304CB7" w14:textId="54C0CCC8" w:rsidR="00E257E2" w:rsidRPr="00BD7D7A" w:rsidRDefault="00E257E2" w:rsidP="00CC3CC9">
      <w:pPr>
        <w:widowControl/>
        <w:tabs>
          <w:tab w:val="center" w:pos="284"/>
        </w:tabs>
        <w:autoSpaceDE/>
        <w:autoSpaceDN/>
        <w:spacing w:line="260" w:lineRule="exact"/>
        <w:rPr>
          <w:noProof/>
        </w:rPr>
      </w:pPr>
      <w:r w:rsidRPr="00BD7D7A">
        <w:rPr>
          <w:noProof/>
        </w:rPr>
        <w:t>Naročnik kot upravljavec in izvajalec kot obdelovalec z izvajanjem ustreznih tehničnih in organizacijskih ukrepov zagotovita ustrezno raven varnosti glede na tveganje.</w:t>
      </w:r>
    </w:p>
    <w:p w14:paraId="55FBB5BC" w14:textId="77777777" w:rsidR="00E257E2" w:rsidRPr="00BD7D7A" w:rsidRDefault="00E257E2" w:rsidP="00CC3CC9">
      <w:pPr>
        <w:widowControl/>
        <w:tabs>
          <w:tab w:val="center" w:pos="284"/>
        </w:tabs>
        <w:autoSpaceDE/>
        <w:autoSpaceDN/>
        <w:spacing w:line="260" w:lineRule="exact"/>
        <w:rPr>
          <w:noProof/>
        </w:rPr>
      </w:pPr>
    </w:p>
    <w:p w14:paraId="3477E269" w14:textId="77777777" w:rsidR="00E257E2" w:rsidRPr="00BD7D7A" w:rsidRDefault="00E257E2" w:rsidP="00CC3CC9">
      <w:pPr>
        <w:widowControl/>
        <w:tabs>
          <w:tab w:val="center" w:pos="284"/>
        </w:tabs>
        <w:autoSpaceDE/>
        <w:autoSpaceDN/>
        <w:spacing w:line="260" w:lineRule="exact"/>
        <w:rPr>
          <w:noProof/>
        </w:rPr>
      </w:pPr>
      <w:r w:rsidRPr="00BD7D7A">
        <w:rPr>
          <w:noProof/>
        </w:rPr>
        <w:lastRenderedPageBreak/>
        <w:t xml:space="preserve">Obdelovalec bo v skladu s praksami, ki jih uveljavlja za ostalo enakovrstno obdelavo podatkov skrbel za izvajanje ukrepov za ublažitev tveganj za pravice in svoboščine posameznikov, ki izhajajo iz obdelave osebnih podatkov. </w:t>
      </w:r>
    </w:p>
    <w:p w14:paraId="7635AC4F" w14:textId="77777777" w:rsidR="00E257E2" w:rsidRPr="00BD7D7A" w:rsidRDefault="00E257E2" w:rsidP="00CC3CC9">
      <w:pPr>
        <w:widowControl/>
        <w:tabs>
          <w:tab w:val="center" w:pos="284"/>
        </w:tabs>
        <w:autoSpaceDE/>
        <w:autoSpaceDN/>
        <w:spacing w:line="260" w:lineRule="exact"/>
        <w:rPr>
          <w:noProof/>
        </w:rPr>
      </w:pPr>
    </w:p>
    <w:p w14:paraId="04204E8F" w14:textId="77777777" w:rsidR="00E257E2" w:rsidRPr="00BD7D7A" w:rsidRDefault="00E257E2" w:rsidP="00CC3CC9">
      <w:pPr>
        <w:widowControl/>
        <w:tabs>
          <w:tab w:val="center" w:pos="284"/>
        </w:tabs>
        <w:autoSpaceDE/>
        <w:autoSpaceDN/>
        <w:spacing w:line="260" w:lineRule="exact"/>
        <w:rPr>
          <w:noProof/>
        </w:rPr>
      </w:pPr>
      <w:r w:rsidRPr="00BD7D7A">
        <w:rPr>
          <w:noProof/>
        </w:rPr>
        <w:t>Obdelovalec bo pomagal naročniku kot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naročnik kot upravljavec zagotovi skladnost z določbami člena 32 Splošne uredbe o varstvu podatkov.</w:t>
      </w:r>
    </w:p>
    <w:p w14:paraId="6672812A" w14:textId="77777777" w:rsidR="00E257E2" w:rsidRPr="00BD7D7A" w:rsidRDefault="00E257E2" w:rsidP="00CC3CC9">
      <w:pPr>
        <w:widowControl/>
        <w:autoSpaceDE/>
        <w:autoSpaceDN/>
        <w:spacing w:line="260" w:lineRule="exact"/>
        <w:rPr>
          <w:noProof/>
        </w:rPr>
      </w:pPr>
    </w:p>
    <w:p w14:paraId="51D21175" w14:textId="4C9D8E9B" w:rsidR="00E257E2" w:rsidRPr="00BD7D7A" w:rsidRDefault="00E257E2" w:rsidP="00CC3CC9">
      <w:pPr>
        <w:widowControl/>
        <w:autoSpaceDE/>
        <w:autoSpaceDN/>
        <w:rPr>
          <w:noProof/>
        </w:rPr>
      </w:pPr>
      <w:r w:rsidRPr="00BD7D7A">
        <w:rPr>
          <w:noProof/>
        </w:rPr>
        <w:t>Če bi se naknadno izkazalo, da bi ublažitev morebiti identificiranih tveganj zahtevala dodatne ukrepe, ki jih mora zagotoviti obdelovalec, glede na ukrepe, ki jih obdelovalec že zagotavlja skladno z zahtevami člena 32 Splošne uredbe o varstvu podatkov, bo naročnik kot upravljavec specificiral dodatne ukrepe, ki morajo biti zagotovljeni.</w:t>
      </w:r>
    </w:p>
    <w:p w14:paraId="4A63880C" w14:textId="77777777" w:rsidR="005F4120" w:rsidRPr="00BD7D7A" w:rsidRDefault="005F4120" w:rsidP="005F4120">
      <w:pPr>
        <w:spacing w:line="260" w:lineRule="exact"/>
        <w:rPr>
          <w:b/>
        </w:rPr>
      </w:pPr>
    </w:p>
    <w:p w14:paraId="67671671" w14:textId="77777777" w:rsidR="005F4120" w:rsidRPr="00BD7D7A" w:rsidRDefault="005F4120" w:rsidP="005F4120">
      <w:pPr>
        <w:pStyle w:val="len"/>
        <w:spacing w:before="0" w:after="0" w:line="260" w:lineRule="exact"/>
      </w:pPr>
    </w:p>
    <w:p w14:paraId="761E0A8A" w14:textId="77777777" w:rsidR="00CC3CC9" w:rsidRPr="00BD7D7A" w:rsidRDefault="00CC3CC9" w:rsidP="00CC3CC9">
      <w:pPr>
        <w:widowControl/>
        <w:autoSpaceDE/>
        <w:autoSpaceDN/>
        <w:rPr>
          <w:noProof/>
        </w:rPr>
      </w:pPr>
    </w:p>
    <w:p w14:paraId="78C92A42" w14:textId="77777777" w:rsidR="00CC3CC9" w:rsidRPr="00BD7D7A" w:rsidRDefault="00CC3CC9" w:rsidP="00CC3CC9">
      <w:pPr>
        <w:widowControl/>
        <w:autoSpaceDE/>
        <w:autoSpaceDN/>
        <w:spacing w:line="260" w:lineRule="exact"/>
        <w:rPr>
          <w:noProof/>
        </w:rPr>
      </w:pPr>
      <w:r w:rsidRPr="00BD7D7A">
        <w:rPr>
          <w:noProof/>
        </w:rPr>
        <w:t>Obdelovalec se zavezuje, da bo podatke obdeloval izključno na območju Republike Slovenije.</w:t>
      </w:r>
    </w:p>
    <w:p w14:paraId="185348C9" w14:textId="77777777" w:rsidR="005F4120" w:rsidRPr="00BD7D7A" w:rsidRDefault="005F4120" w:rsidP="005F4120">
      <w:pPr>
        <w:spacing w:line="260" w:lineRule="exact"/>
        <w:rPr>
          <w:b/>
        </w:rPr>
      </w:pPr>
    </w:p>
    <w:p w14:paraId="4E1BFE9E" w14:textId="77777777" w:rsidR="005F4120" w:rsidRPr="00BD7D7A" w:rsidRDefault="005F4120" w:rsidP="005F4120">
      <w:pPr>
        <w:pStyle w:val="len"/>
        <w:spacing w:before="0" w:after="0" w:line="260" w:lineRule="exact"/>
      </w:pPr>
    </w:p>
    <w:p w14:paraId="2303C4B3" w14:textId="77777777" w:rsidR="005F4120" w:rsidRPr="00BD7D7A" w:rsidRDefault="005F4120" w:rsidP="005F4120">
      <w:pPr>
        <w:spacing w:line="260" w:lineRule="exact"/>
      </w:pPr>
    </w:p>
    <w:p w14:paraId="40B593F8" w14:textId="77777777" w:rsidR="00E257E2" w:rsidRPr="00BD7D7A" w:rsidRDefault="00E257E2" w:rsidP="00CC3CC9">
      <w:pPr>
        <w:widowControl/>
        <w:autoSpaceDE/>
        <w:autoSpaceDN/>
        <w:spacing w:line="260" w:lineRule="exact"/>
        <w:rPr>
          <w:noProof/>
        </w:rPr>
      </w:pPr>
      <w:r w:rsidRPr="00BD7D7A">
        <w:rPr>
          <w:noProof/>
        </w:rPr>
        <w:t>Obdelovalec bo ob upoštevanju narave obdelave, pomagal naročniku kot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10FA7AE5" w14:textId="77777777" w:rsidR="00E257E2" w:rsidRPr="00BD7D7A" w:rsidRDefault="00E257E2" w:rsidP="00CC3CC9">
      <w:pPr>
        <w:widowControl/>
        <w:autoSpaceDE/>
        <w:autoSpaceDN/>
        <w:spacing w:line="260" w:lineRule="exact"/>
        <w:rPr>
          <w:noProof/>
        </w:rPr>
      </w:pPr>
    </w:p>
    <w:p w14:paraId="744968F2" w14:textId="77777777" w:rsidR="00E257E2" w:rsidRPr="00BD7D7A" w:rsidRDefault="00E257E2" w:rsidP="00CC3CC9">
      <w:pPr>
        <w:widowControl/>
        <w:autoSpaceDE/>
        <w:autoSpaceDN/>
        <w:spacing w:line="260" w:lineRule="exact"/>
        <w:rPr>
          <w:noProof/>
        </w:rPr>
      </w:pPr>
      <w:r w:rsidRPr="00BD7D7A">
        <w:rPr>
          <w:noProof/>
        </w:rPr>
        <w:t>Navedeno pomeni, da bo obdelovalec, kolikor je to mogoče, pomagal naročniku kot upravljavcu pri izpolnjevanju obveznosti upravljavca, ki se nanašajo na:</w:t>
      </w:r>
    </w:p>
    <w:p w14:paraId="3F4C103D" w14:textId="77777777" w:rsidR="00E257E2" w:rsidRPr="00BD7D7A" w:rsidRDefault="00E257E2" w:rsidP="00E257E2">
      <w:pPr>
        <w:widowControl/>
        <w:numPr>
          <w:ilvl w:val="0"/>
          <w:numId w:val="17"/>
        </w:numPr>
        <w:autoSpaceDE/>
        <w:autoSpaceDN/>
        <w:adjustRightInd/>
        <w:spacing w:line="260" w:lineRule="exact"/>
        <w:ind w:left="1068" w:hanging="360"/>
        <w:rPr>
          <w:noProof/>
        </w:rPr>
      </w:pPr>
      <w:r w:rsidRPr="00BD7D7A">
        <w:rPr>
          <w:noProof/>
        </w:rPr>
        <w:t>pravico do informiranja o obdelavi osebnih podatkov, kadar se osebni podatki pridobijo od posameznika, na katerega se nanašajo osebni podatki;</w:t>
      </w:r>
    </w:p>
    <w:p w14:paraId="6417C59B" w14:textId="77777777" w:rsidR="00E257E2" w:rsidRPr="00BD7D7A" w:rsidRDefault="00E257E2" w:rsidP="00E257E2">
      <w:pPr>
        <w:widowControl/>
        <w:numPr>
          <w:ilvl w:val="0"/>
          <w:numId w:val="17"/>
        </w:numPr>
        <w:autoSpaceDE/>
        <w:autoSpaceDN/>
        <w:adjustRightInd/>
        <w:spacing w:line="260" w:lineRule="exact"/>
        <w:ind w:left="1068" w:hanging="360"/>
        <w:rPr>
          <w:noProof/>
        </w:rPr>
      </w:pPr>
      <w:r w:rsidRPr="00BD7D7A">
        <w:rPr>
          <w:noProof/>
        </w:rPr>
        <w:t>pravico do informiranja o obdelavi osebnih podatkov, kadar osebni podatki niso bili pridobljeni od posameznika, na katerega se nanašajo osebni podatki;</w:t>
      </w:r>
    </w:p>
    <w:p w14:paraId="7F04B627" w14:textId="77777777" w:rsidR="00E257E2" w:rsidRPr="00BD7D7A" w:rsidRDefault="00E257E2" w:rsidP="00E257E2">
      <w:pPr>
        <w:widowControl/>
        <w:numPr>
          <w:ilvl w:val="0"/>
          <w:numId w:val="17"/>
        </w:numPr>
        <w:autoSpaceDE/>
        <w:autoSpaceDN/>
        <w:adjustRightInd/>
        <w:spacing w:line="260" w:lineRule="exact"/>
        <w:ind w:left="1068" w:hanging="360"/>
        <w:rPr>
          <w:noProof/>
        </w:rPr>
      </w:pPr>
      <w:r w:rsidRPr="00BD7D7A">
        <w:rPr>
          <w:noProof/>
        </w:rPr>
        <w:t>pravico dostopa posameznika, na katerega se nanašajo osebni podatki;</w:t>
      </w:r>
    </w:p>
    <w:p w14:paraId="72CCF71E" w14:textId="77777777" w:rsidR="00E257E2" w:rsidRPr="00BD7D7A" w:rsidRDefault="00E257E2" w:rsidP="00E257E2">
      <w:pPr>
        <w:widowControl/>
        <w:numPr>
          <w:ilvl w:val="0"/>
          <w:numId w:val="17"/>
        </w:numPr>
        <w:autoSpaceDE/>
        <w:autoSpaceDN/>
        <w:adjustRightInd/>
        <w:spacing w:line="260" w:lineRule="exact"/>
        <w:ind w:left="1068" w:hanging="360"/>
        <w:rPr>
          <w:noProof/>
        </w:rPr>
      </w:pPr>
      <w:r w:rsidRPr="00BD7D7A">
        <w:rPr>
          <w:noProof/>
        </w:rPr>
        <w:t>pravico do popravka;</w:t>
      </w:r>
    </w:p>
    <w:p w14:paraId="3C312AF7" w14:textId="77777777" w:rsidR="00E257E2" w:rsidRPr="00BD7D7A" w:rsidRDefault="00E257E2" w:rsidP="00E257E2">
      <w:pPr>
        <w:widowControl/>
        <w:numPr>
          <w:ilvl w:val="0"/>
          <w:numId w:val="17"/>
        </w:numPr>
        <w:autoSpaceDE/>
        <w:autoSpaceDN/>
        <w:adjustRightInd/>
        <w:spacing w:line="260" w:lineRule="exact"/>
        <w:ind w:left="1068" w:hanging="360"/>
        <w:rPr>
          <w:noProof/>
        </w:rPr>
      </w:pPr>
      <w:r w:rsidRPr="00BD7D7A">
        <w:rPr>
          <w:noProof/>
        </w:rPr>
        <w:t>pravico do izbrisa (“pravico do pozabe”);</w:t>
      </w:r>
    </w:p>
    <w:p w14:paraId="454A2351" w14:textId="77777777" w:rsidR="00E257E2" w:rsidRPr="00BD7D7A" w:rsidRDefault="00E257E2" w:rsidP="00E257E2">
      <w:pPr>
        <w:widowControl/>
        <w:numPr>
          <w:ilvl w:val="0"/>
          <w:numId w:val="17"/>
        </w:numPr>
        <w:autoSpaceDE/>
        <w:autoSpaceDN/>
        <w:adjustRightInd/>
        <w:spacing w:line="260" w:lineRule="exact"/>
        <w:ind w:left="1068" w:hanging="360"/>
        <w:rPr>
          <w:noProof/>
        </w:rPr>
      </w:pPr>
      <w:r w:rsidRPr="00BD7D7A">
        <w:rPr>
          <w:noProof/>
        </w:rPr>
        <w:t>pravico do omejitve obdelave;</w:t>
      </w:r>
    </w:p>
    <w:p w14:paraId="4839AF3F" w14:textId="77777777" w:rsidR="00E257E2" w:rsidRPr="00BD7D7A" w:rsidRDefault="00E257E2" w:rsidP="00E257E2">
      <w:pPr>
        <w:widowControl/>
        <w:numPr>
          <w:ilvl w:val="0"/>
          <w:numId w:val="17"/>
        </w:numPr>
        <w:autoSpaceDE/>
        <w:autoSpaceDN/>
        <w:adjustRightInd/>
        <w:spacing w:line="260" w:lineRule="exact"/>
        <w:ind w:left="1068" w:hanging="360"/>
        <w:rPr>
          <w:noProof/>
        </w:rPr>
      </w:pPr>
      <w:r w:rsidRPr="00BD7D7A">
        <w:rPr>
          <w:noProof/>
        </w:rPr>
        <w:t>obveznost obveščanja v zvezi s popravkom ali izbrisom osebnih podatkov ali omejitvijo obdelave;</w:t>
      </w:r>
    </w:p>
    <w:p w14:paraId="6804CF0A" w14:textId="77777777" w:rsidR="00E257E2" w:rsidRPr="00BD7D7A" w:rsidRDefault="00E257E2" w:rsidP="00E257E2">
      <w:pPr>
        <w:widowControl/>
        <w:numPr>
          <w:ilvl w:val="0"/>
          <w:numId w:val="17"/>
        </w:numPr>
        <w:autoSpaceDE/>
        <w:autoSpaceDN/>
        <w:adjustRightInd/>
        <w:spacing w:line="260" w:lineRule="exact"/>
        <w:ind w:left="1068" w:hanging="360"/>
        <w:rPr>
          <w:noProof/>
        </w:rPr>
      </w:pPr>
      <w:r w:rsidRPr="00BD7D7A">
        <w:rPr>
          <w:noProof/>
        </w:rPr>
        <w:t>pravico do prenosljivosti podatkov;</w:t>
      </w:r>
    </w:p>
    <w:p w14:paraId="1B879398" w14:textId="77777777" w:rsidR="00E257E2" w:rsidRPr="00BD7D7A" w:rsidRDefault="00E257E2" w:rsidP="00E257E2">
      <w:pPr>
        <w:widowControl/>
        <w:numPr>
          <w:ilvl w:val="0"/>
          <w:numId w:val="17"/>
        </w:numPr>
        <w:autoSpaceDE/>
        <w:autoSpaceDN/>
        <w:adjustRightInd/>
        <w:spacing w:line="260" w:lineRule="exact"/>
        <w:ind w:left="1068" w:hanging="360"/>
        <w:rPr>
          <w:noProof/>
        </w:rPr>
      </w:pPr>
      <w:r w:rsidRPr="00BD7D7A">
        <w:rPr>
          <w:noProof/>
        </w:rPr>
        <w:t>pravico do ugovora;</w:t>
      </w:r>
    </w:p>
    <w:p w14:paraId="3B35E358" w14:textId="77777777" w:rsidR="00E257E2" w:rsidRPr="00BD7D7A" w:rsidRDefault="00E257E2" w:rsidP="00E257E2">
      <w:pPr>
        <w:widowControl/>
        <w:numPr>
          <w:ilvl w:val="0"/>
          <w:numId w:val="17"/>
        </w:numPr>
        <w:autoSpaceDE/>
        <w:autoSpaceDN/>
        <w:adjustRightInd/>
        <w:spacing w:line="260" w:lineRule="exact"/>
        <w:ind w:left="1068" w:hanging="360"/>
        <w:rPr>
          <w:noProof/>
        </w:rPr>
      </w:pPr>
      <w:r w:rsidRPr="00BD7D7A">
        <w:rPr>
          <w:noProof/>
        </w:rPr>
        <w:t>pravico, da za posameznika, na katerega se nanašajo osebni podatki, ne velja odločitev, ki temelji zgolj na avtomatizirani obdelavi, vključno z oblikovanjem profilov.</w:t>
      </w:r>
    </w:p>
    <w:p w14:paraId="1D5F787E" w14:textId="77777777" w:rsidR="00E257E2" w:rsidRPr="00BD7D7A" w:rsidRDefault="00E257E2" w:rsidP="00CC3CC9">
      <w:pPr>
        <w:widowControl/>
        <w:autoSpaceDE/>
        <w:autoSpaceDN/>
        <w:spacing w:line="260" w:lineRule="exact"/>
        <w:rPr>
          <w:noProof/>
        </w:rPr>
      </w:pPr>
    </w:p>
    <w:p w14:paraId="729E4539" w14:textId="77777777" w:rsidR="00E257E2" w:rsidRPr="00BD7D7A" w:rsidRDefault="00E257E2" w:rsidP="00CC3CC9">
      <w:pPr>
        <w:widowControl/>
        <w:autoSpaceDE/>
        <w:autoSpaceDN/>
        <w:spacing w:after="200" w:line="260" w:lineRule="exact"/>
        <w:contextualSpacing/>
        <w:rPr>
          <w:noProof/>
        </w:rPr>
      </w:pPr>
      <w:r w:rsidRPr="00BD7D7A">
        <w:rPr>
          <w:noProof/>
        </w:rPr>
        <w:t>Obdelovalec bo, upoštevaje naravo obdelave podatkov in informacije, ki so na voljo obdelovalcu, naročniku kot upravljavcu pomagal pri izpolnjevanju obveznosti glede:</w:t>
      </w:r>
    </w:p>
    <w:p w14:paraId="3CD2988A" w14:textId="77777777" w:rsidR="00E257E2" w:rsidRPr="00BD7D7A" w:rsidRDefault="00E257E2" w:rsidP="00E257E2">
      <w:pPr>
        <w:widowControl/>
        <w:numPr>
          <w:ilvl w:val="0"/>
          <w:numId w:val="7"/>
        </w:numPr>
        <w:tabs>
          <w:tab w:val="clear" w:pos="510"/>
          <w:tab w:val="num" w:pos="0"/>
        </w:tabs>
        <w:autoSpaceDE/>
        <w:autoSpaceDN/>
        <w:adjustRightInd/>
        <w:spacing w:after="200" w:line="260" w:lineRule="exact"/>
        <w:ind w:left="1068" w:hanging="360"/>
        <w:contextualSpacing/>
        <w:rPr>
          <w:noProof/>
        </w:rPr>
      </w:pPr>
      <w:r w:rsidRPr="00BD7D7A">
        <w:rPr>
          <w:noProof/>
        </w:rP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7632B148" w14:textId="77777777" w:rsidR="00E257E2" w:rsidRPr="00BD7D7A" w:rsidRDefault="00E257E2" w:rsidP="00E257E2">
      <w:pPr>
        <w:widowControl/>
        <w:numPr>
          <w:ilvl w:val="0"/>
          <w:numId w:val="7"/>
        </w:numPr>
        <w:tabs>
          <w:tab w:val="clear" w:pos="510"/>
          <w:tab w:val="num" w:pos="0"/>
        </w:tabs>
        <w:autoSpaceDE/>
        <w:autoSpaceDN/>
        <w:adjustRightInd/>
        <w:spacing w:after="200" w:line="260" w:lineRule="exact"/>
        <w:ind w:left="1068" w:hanging="360"/>
        <w:contextualSpacing/>
        <w:rPr>
          <w:noProof/>
        </w:rPr>
      </w:pPr>
      <w:r w:rsidRPr="00BD7D7A">
        <w:rPr>
          <w:noProof/>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11C81E7B" w14:textId="77777777" w:rsidR="00E257E2" w:rsidRPr="00BD7D7A" w:rsidRDefault="00E257E2" w:rsidP="00E257E2">
      <w:pPr>
        <w:widowControl/>
        <w:numPr>
          <w:ilvl w:val="0"/>
          <w:numId w:val="7"/>
        </w:numPr>
        <w:tabs>
          <w:tab w:val="clear" w:pos="510"/>
          <w:tab w:val="num" w:pos="0"/>
        </w:tabs>
        <w:autoSpaceDE/>
        <w:autoSpaceDN/>
        <w:adjustRightInd/>
        <w:spacing w:after="200" w:line="260" w:lineRule="exact"/>
        <w:ind w:left="1068" w:hanging="360"/>
        <w:contextualSpacing/>
        <w:rPr>
          <w:noProof/>
        </w:rPr>
      </w:pPr>
      <w:r w:rsidRPr="00BD7D7A">
        <w:rPr>
          <w:noProof/>
        </w:rPr>
        <w:lastRenderedPageBreak/>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454609F5" w14:textId="77777777" w:rsidR="00E257E2" w:rsidRPr="00BD7D7A" w:rsidRDefault="00E257E2" w:rsidP="00E257E2">
      <w:pPr>
        <w:widowControl/>
        <w:numPr>
          <w:ilvl w:val="0"/>
          <w:numId w:val="7"/>
        </w:numPr>
        <w:tabs>
          <w:tab w:val="clear" w:pos="510"/>
          <w:tab w:val="num" w:pos="0"/>
        </w:tabs>
        <w:autoSpaceDE/>
        <w:autoSpaceDN/>
        <w:adjustRightInd/>
        <w:spacing w:after="200" w:line="260" w:lineRule="exact"/>
        <w:ind w:left="1068" w:hanging="360"/>
        <w:contextualSpacing/>
        <w:rPr>
          <w:noProof/>
        </w:rPr>
      </w:pPr>
      <w:r w:rsidRPr="00BD7D7A">
        <w:rPr>
          <w:noProof/>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2AF8DB77" w14:textId="77777777" w:rsidR="00E257E2" w:rsidRPr="00BD7D7A" w:rsidRDefault="00E257E2" w:rsidP="00CC3CC9">
      <w:pPr>
        <w:widowControl/>
        <w:autoSpaceDE/>
        <w:autoSpaceDN/>
        <w:spacing w:line="260" w:lineRule="exact"/>
        <w:rPr>
          <w:noProof/>
        </w:rPr>
      </w:pPr>
    </w:p>
    <w:p w14:paraId="28082771" w14:textId="2917B13C" w:rsidR="00E257E2" w:rsidRPr="00BD7D7A" w:rsidRDefault="00E257E2" w:rsidP="00CC3CC9">
      <w:pPr>
        <w:widowControl/>
        <w:autoSpaceDE/>
        <w:autoSpaceDN/>
        <w:spacing w:line="260" w:lineRule="exact"/>
        <w:rPr>
          <w:noProof/>
        </w:rPr>
      </w:pPr>
      <w:r w:rsidRPr="00BD7D7A">
        <w:rPr>
          <w:noProof/>
        </w:rPr>
        <w:t xml:space="preserve">Stranki v </w:t>
      </w:r>
      <w:r w:rsidR="00C61685" w:rsidRPr="00BD7D7A">
        <w:rPr>
          <w:noProof/>
        </w:rPr>
        <w:t>P</w:t>
      </w:r>
      <w:r w:rsidRPr="00BD7D7A">
        <w:rPr>
          <w:noProof/>
        </w:rPr>
        <w:t xml:space="preserve">rilogi </w:t>
      </w:r>
      <w:r w:rsidR="00FF7C44" w:rsidRPr="00BD7D7A">
        <w:rPr>
          <w:noProof/>
        </w:rPr>
        <w:t>5</w:t>
      </w:r>
      <w:r w:rsidRPr="00BD7D7A">
        <w:rPr>
          <w:noProof/>
        </w:rPr>
        <w:t xml:space="preserve"> določita ustrezne tehnične in organizacijske ukrepe, s katerimi mora obdelovalec pomagati naročniku kot upravljavcu, vključno s predmetom in obsegom potrebne pomoči. </w:t>
      </w:r>
    </w:p>
    <w:p w14:paraId="048DDDCD" w14:textId="37EAAB2C" w:rsidR="00CC3CC9" w:rsidRPr="00BD7D7A" w:rsidRDefault="00CC3CC9" w:rsidP="00CC3CC9">
      <w:pPr>
        <w:widowControl/>
        <w:autoSpaceDE/>
        <w:autoSpaceDN/>
        <w:spacing w:line="260" w:lineRule="exact"/>
        <w:rPr>
          <w:noProof/>
        </w:rPr>
      </w:pPr>
      <w:r w:rsidRPr="00BD7D7A">
        <w:rPr>
          <w:noProof/>
        </w:rPr>
        <w:t xml:space="preserve"> </w:t>
      </w:r>
    </w:p>
    <w:p w14:paraId="5629E1DC" w14:textId="77777777" w:rsidR="005F4120" w:rsidRPr="00BD7D7A" w:rsidRDefault="005F4120" w:rsidP="005F4120">
      <w:pPr>
        <w:spacing w:line="260" w:lineRule="exact"/>
        <w:rPr>
          <w:b/>
        </w:rPr>
      </w:pPr>
    </w:p>
    <w:p w14:paraId="1FCA9090" w14:textId="77777777" w:rsidR="005F4120" w:rsidRPr="00BD7D7A" w:rsidRDefault="005F4120" w:rsidP="005F4120">
      <w:pPr>
        <w:pStyle w:val="len"/>
        <w:spacing w:before="0" w:after="0" w:line="260" w:lineRule="exact"/>
      </w:pPr>
    </w:p>
    <w:p w14:paraId="39189D69" w14:textId="77777777" w:rsidR="005F4120" w:rsidRPr="00BD7D7A" w:rsidRDefault="005F4120" w:rsidP="005F4120">
      <w:pPr>
        <w:spacing w:line="260" w:lineRule="exact"/>
      </w:pPr>
    </w:p>
    <w:p w14:paraId="14087FF2" w14:textId="77777777" w:rsidR="00E257E2" w:rsidRPr="00BD7D7A" w:rsidRDefault="00E257E2" w:rsidP="00CC3CC9">
      <w:pPr>
        <w:widowControl/>
        <w:autoSpaceDE/>
        <w:autoSpaceDN/>
        <w:spacing w:line="260" w:lineRule="exact"/>
        <w:rPr>
          <w:noProof/>
        </w:rPr>
      </w:pPr>
      <w:r w:rsidRPr="00BD7D7A">
        <w:rPr>
          <w:noProof/>
        </w:rPr>
        <w:t>V primeru kršitve varnosti osebnih podatkov bo obdelovalec brez nepotrebnega odlašanja potem, ko se je seznanil s kršitvijo varnosti, uradno obvestil naročnika kot upravljavca o kršitvi varnosti osebnih podatkov.</w:t>
      </w:r>
    </w:p>
    <w:p w14:paraId="25213597" w14:textId="77777777" w:rsidR="00E257E2" w:rsidRPr="00BD7D7A" w:rsidRDefault="00E257E2" w:rsidP="00CC3CC9">
      <w:pPr>
        <w:widowControl/>
        <w:autoSpaceDE/>
        <w:autoSpaceDN/>
        <w:spacing w:line="260" w:lineRule="exact"/>
        <w:rPr>
          <w:noProof/>
        </w:rPr>
      </w:pPr>
    </w:p>
    <w:p w14:paraId="0611B10F" w14:textId="77777777" w:rsidR="00E257E2" w:rsidRPr="00BD7D7A" w:rsidRDefault="00E257E2" w:rsidP="00CC3CC9">
      <w:pPr>
        <w:widowControl/>
        <w:autoSpaceDE/>
        <w:autoSpaceDN/>
        <w:spacing w:line="260" w:lineRule="exact"/>
        <w:rPr>
          <w:noProof/>
        </w:rPr>
      </w:pPr>
      <w:r w:rsidRPr="00BD7D7A">
        <w:rPr>
          <w:noProof/>
        </w:rPr>
        <w:t>Kolikor je možno, bo obdelovalec o kršitvi varnosti naročnika kot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6FC23FB3" w14:textId="77777777" w:rsidR="00E257E2" w:rsidRPr="00BD7D7A" w:rsidRDefault="00E257E2" w:rsidP="00CC3CC9">
      <w:pPr>
        <w:widowControl/>
        <w:autoSpaceDE/>
        <w:autoSpaceDN/>
        <w:spacing w:line="260" w:lineRule="exact"/>
        <w:rPr>
          <w:noProof/>
        </w:rPr>
      </w:pPr>
    </w:p>
    <w:p w14:paraId="0A129929" w14:textId="77777777" w:rsidR="00E257E2" w:rsidRPr="00BD7D7A" w:rsidRDefault="00E257E2" w:rsidP="00CC3CC9">
      <w:pPr>
        <w:widowControl/>
        <w:autoSpaceDE/>
        <w:autoSpaceDN/>
        <w:spacing w:line="260" w:lineRule="exact"/>
        <w:rPr>
          <w:noProof/>
        </w:rPr>
      </w:pPr>
      <w:r w:rsidRPr="00BD7D7A">
        <w:rPr>
          <w:noProof/>
        </w:rPr>
        <w:t xml:space="preserve">Obdelovalec bo pomagal naročniku kot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068A795D" w14:textId="77777777" w:rsidR="00E257E2" w:rsidRPr="00BD7D7A" w:rsidRDefault="00E257E2" w:rsidP="00E257E2">
      <w:pPr>
        <w:widowControl/>
        <w:numPr>
          <w:ilvl w:val="0"/>
          <w:numId w:val="18"/>
        </w:numPr>
        <w:autoSpaceDE/>
        <w:autoSpaceDN/>
        <w:adjustRightInd/>
        <w:spacing w:line="260" w:lineRule="exact"/>
        <w:ind w:left="1068" w:hanging="360"/>
        <w:rPr>
          <w:noProof/>
        </w:rPr>
      </w:pPr>
      <w:r w:rsidRPr="00BD7D7A">
        <w:rPr>
          <w:noProof/>
        </w:rPr>
        <w:t xml:space="preserve">naravo kršitve varnosti osebnih podatkov, po možnosti tudi kategorije in približno število zadevnih posameznikov, na katere se nanašajo osebni podatki, ter vrste in približno število zadevnih evidenc osebnih podatkov; </w:t>
      </w:r>
    </w:p>
    <w:p w14:paraId="095E927F" w14:textId="77777777" w:rsidR="00E257E2" w:rsidRPr="00BD7D7A" w:rsidRDefault="00E257E2" w:rsidP="00E257E2">
      <w:pPr>
        <w:widowControl/>
        <w:numPr>
          <w:ilvl w:val="0"/>
          <w:numId w:val="18"/>
        </w:numPr>
        <w:autoSpaceDE/>
        <w:autoSpaceDN/>
        <w:adjustRightInd/>
        <w:spacing w:line="260" w:lineRule="exact"/>
        <w:ind w:left="1068" w:hanging="360"/>
        <w:rPr>
          <w:noProof/>
        </w:rPr>
      </w:pPr>
      <w:r w:rsidRPr="00BD7D7A">
        <w:rPr>
          <w:noProof/>
        </w:rPr>
        <w:t xml:space="preserve">verjetne posledice kršitve varnosti osebnih podatkov; </w:t>
      </w:r>
    </w:p>
    <w:p w14:paraId="0C26BDF9" w14:textId="77777777" w:rsidR="00E257E2" w:rsidRPr="00BD7D7A" w:rsidRDefault="00E257E2" w:rsidP="00E257E2">
      <w:pPr>
        <w:widowControl/>
        <w:numPr>
          <w:ilvl w:val="0"/>
          <w:numId w:val="18"/>
        </w:numPr>
        <w:autoSpaceDE/>
        <w:autoSpaceDN/>
        <w:adjustRightInd/>
        <w:spacing w:line="260" w:lineRule="exact"/>
        <w:ind w:left="1068" w:hanging="360"/>
        <w:rPr>
          <w:noProof/>
        </w:rPr>
      </w:pPr>
      <w:r w:rsidRPr="00BD7D7A">
        <w:rPr>
          <w:noProof/>
        </w:rPr>
        <w:t>ukrepe, ki naj jih upravljavec sprejme ali katerih sprejetje predlaga upravljavcu za obravnavanje kršitve varnosti osebnih podatkov, pa tudi, kjer ustrezno, ukrepe za ublažitev morebitnih škodljivih učinkov kršitve.</w:t>
      </w:r>
    </w:p>
    <w:p w14:paraId="4552B6E6" w14:textId="77777777" w:rsidR="00E257E2" w:rsidRPr="00BD7D7A" w:rsidRDefault="00E257E2" w:rsidP="00CC3CC9">
      <w:pPr>
        <w:widowControl/>
        <w:autoSpaceDE/>
        <w:autoSpaceDN/>
        <w:rPr>
          <w:noProof/>
        </w:rPr>
      </w:pPr>
    </w:p>
    <w:p w14:paraId="113F6D4D" w14:textId="0EDAF577" w:rsidR="00E257E2" w:rsidRPr="00BD7D7A" w:rsidRDefault="00E257E2" w:rsidP="00CC3CC9">
      <w:pPr>
        <w:widowControl/>
        <w:autoSpaceDE/>
        <w:autoSpaceDN/>
        <w:spacing w:line="260" w:lineRule="exact"/>
        <w:rPr>
          <w:noProof/>
        </w:rPr>
      </w:pPr>
      <w:r w:rsidRPr="00BD7D7A">
        <w:rPr>
          <w:noProof/>
        </w:rPr>
        <w:t xml:space="preserve">Stranki v Prilogi </w:t>
      </w:r>
      <w:r w:rsidR="007B18C0" w:rsidRPr="00BD7D7A">
        <w:rPr>
          <w:noProof/>
        </w:rPr>
        <w:t>3</w:t>
      </w:r>
      <w:r w:rsidRPr="00BD7D7A">
        <w:rPr>
          <w:noProof/>
        </w:rPr>
        <w:t xml:space="preserve"> določita vse elemente, ki jih mora zagotoviti obdelovalec pri zagotavljanju pomoči upravljavcu pri obveščanju pristojnega nadzornega organa o kršitvi varnosti osebnih podatkov.</w:t>
      </w:r>
    </w:p>
    <w:p w14:paraId="35215CA2" w14:textId="4768A180" w:rsidR="00CC3CC9" w:rsidRPr="00BD7D7A" w:rsidRDefault="00CC3CC9" w:rsidP="00CC3CC9">
      <w:pPr>
        <w:widowControl/>
        <w:autoSpaceDE/>
        <w:autoSpaceDN/>
        <w:spacing w:line="260" w:lineRule="exact"/>
        <w:rPr>
          <w:noProof/>
        </w:rPr>
      </w:pPr>
    </w:p>
    <w:p w14:paraId="0AED9DD6" w14:textId="77777777" w:rsidR="005F4120" w:rsidRPr="00BD7D7A" w:rsidRDefault="005F4120" w:rsidP="005F4120">
      <w:pPr>
        <w:spacing w:line="260" w:lineRule="exact"/>
        <w:rPr>
          <w:b/>
        </w:rPr>
      </w:pPr>
    </w:p>
    <w:p w14:paraId="58CCC96C" w14:textId="77777777" w:rsidR="005F4120" w:rsidRPr="00BD7D7A" w:rsidRDefault="005F4120" w:rsidP="005F4120">
      <w:pPr>
        <w:pStyle w:val="len"/>
        <w:spacing w:before="0" w:after="0" w:line="260" w:lineRule="exact"/>
      </w:pPr>
    </w:p>
    <w:p w14:paraId="4358144B" w14:textId="77777777" w:rsidR="005F4120" w:rsidRPr="00BD7D7A" w:rsidRDefault="005F4120" w:rsidP="005F4120">
      <w:pPr>
        <w:spacing w:line="260" w:lineRule="exact"/>
      </w:pPr>
    </w:p>
    <w:p w14:paraId="184A49E6" w14:textId="77777777" w:rsidR="00E257E2" w:rsidRPr="00BD7D7A" w:rsidRDefault="00E257E2" w:rsidP="00CC3CC9">
      <w:pPr>
        <w:widowControl/>
        <w:autoSpaceDE/>
        <w:autoSpaceDN/>
        <w:spacing w:line="260" w:lineRule="exact"/>
        <w:rPr>
          <w:noProof/>
        </w:rPr>
      </w:pPr>
      <w:r w:rsidRPr="00BD7D7A">
        <w:rPr>
          <w:noProof/>
        </w:rPr>
        <w:t>Obdelovalec se zavezuje, da bo ob prekinitvi zagotavljanja storitev obdelave osebnih podatkov izbrisal vse osebne podatke, ki jih obdeluje v imenu in za račun naročnika kot upravljavca in zagotovil upravljavcu, da je to tudi storil.</w:t>
      </w:r>
    </w:p>
    <w:p w14:paraId="7501C289" w14:textId="77777777" w:rsidR="00E257E2" w:rsidRPr="00BD7D7A" w:rsidRDefault="00E257E2" w:rsidP="00CC3CC9">
      <w:pPr>
        <w:widowControl/>
        <w:autoSpaceDE/>
        <w:autoSpaceDN/>
        <w:spacing w:line="260" w:lineRule="exact"/>
        <w:rPr>
          <w:noProof/>
        </w:rPr>
      </w:pPr>
    </w:p>
    <w:p w14:paraId="5F90F4A2" w14:textId="77777777" w:rsidR="00E257E2" w:rsidRPr="00BD7D7A" w:rsidRDefault="00E257E2" w:rsidP="00CC3CC9">
      <w:pPr>
        <w:widowControl/>
        <w:autoSpaceDE/>
        <w:autoSpaceDN/>
        <w:spacing w:line="260" w:lineRule="exact"/>
        <w:rPr>
          <w:noProof/>
        </w:rPr>
      </w:pPr>
      <w:r w:rsidRPr="00BD7D7A">
        <w:rPr>
          <w:noProof/>
        </w:rPr>
        <w:t>Če pogodbo odpove:</w:t>
      </w:r>
    </w:p>
    <w:p w14:paraId="13F1BB9D" w14:textId="77777777" w:rsidR="007B18C0" w:rsidRPr="00BD7D7A" w:rsidRDefault="00E257E2" w:rsidP="00CC3CC9">
      <w:pPr>
        <w:widowControl/>
        <w:numPr>
          <w:ilvl w:val="0"/>
          <w:numId w:val="19"/>
        </w:numPr>
        <w:autoSpaceDE/>
        <w:autoSpaceDN/>
        <w:adjustRightInd/>
        <w:spacing w:line="260" w:lineRule="exact"/>
        <w:rPr>
          <w:noProof/>
        </w:rPr>
      </w:pPr>
      <w:r w:rsidRPr="00BD7D7A">
        <w:rPr>
          <w:noProof/>
        </w:rPr>
        <w:t>naročnik kot upravljavec, mora obdelovalec v roku 2 tednov izbrisati vse podatke, ki se nahajajo v njegovih sistemih;</w:t>
      </w:r>
    </w:p>
    <w:p w14:paraId="6CFE7342" w14:textId="18AFC585" w:rsidR="00E257E2" w:rsidRPr="00BD7D7A" w:rsidRDefault="007B18C0" w:rsidP="00CC3CC9">
      <w:pPr>
        <w:widowControl/>
        <w:numPr>
          <w:ilvl w:val="0"/>
          <w:numId w:val="19"/>
        </w:numPr>
        <w:autoSpaceDE/>
        <w:autoSpaceDN/>
        <w:adjustRightInd/>
        <w:spacing w:line="260" w:lineRule="exact"/>
        <w:rPr>
          <w:noProof/>
        </w:rPr>
      </w:pPr>
      <w:r w:rsidRPr="00BD7D7A">
        <w:rPr>
          <w:noProof/>
        </w:rPr>
        <w:t>o</w:t>
      </w:r>
      <w:r w:rsidR="00E257E2" w:rsidRPr="00BD7D7A">
        <w:rPr>
          <w:noProof/>
        </w:rPr>
        <w:t>bdelovalec, mora svoje storitve zagotavljati še vsaj 1 mesec po odpovedi te pogodbe in z dnem poteka odpovednega roka izbrisati vse podatke, ki se nahajajo v njegovih sistemih.</w:t>
      </w:r>
    </w:p>
    <w:p w14:paraId="7898AA80" w14:textId="77777777" w:rsidR="00E257E2" w:rsidRPr="00BD7D7A" w:rsidRDefault="00E257E2" w:rsidP="00CC3CC9">
      <w:pPr>
        <w:widowControl/>
        <w:autoSpaceDE/>
        <w:autoSpaceDN/>
        <w:spacing w:line="260" w:lineRule="exact"/>
        <w:rPr>
          <w:noProof/>
        </w:rPr>
      </w:pPr>
    </w:p>
    <w:p w14:paraId="4641C8F2" w14:textId="17CFBD0D" w:rsidR="00CC3CC9" w:rsidRPr="00BD7D7A" w:rsidRDefault="00B20CC3" w:rsidP="00E257E2">
      <w:r w:rsidRPr="00BD7D7A">
        <w:rPr>
          <w:noProof/>
        </w:rPr>
        <w:t>Obdelovalcu</w:t>
      </w:r>
      <w:r w:rsidR="00E257E2" w:rsidRPr="00BD7D7A">
        <w:rPr>
          <w:noProof/>
        </w:rPr>
        <w:t xml:space="preserve"> ni potrebno izbrisati osebnih podatkov, če je njihova nadaljnja obdelava utemeljena na podlagi posebnega predpisa, ki ga je </w:t>
      </w:r>
      <w:r w:rsidRPr="00BD7D7A">
        <w:rPr>
          <w:noProof/>
        </w:rPr>
        <w:t>obdelovalec</w:t>
      </w:r>
      <w:r w:rsidR="00E257E2" w:rsidRPr="00BD7D7A">
        <w:rPr>
          <w:noProof/>
        </w:rPr>
        <w:t xml:space="preserve"> dolžan upoštevati, s čimer je potrebno seznaniti naročnika</w:t>
      </w:r>
      <w:r w:rsidRPr="00BD7D7A">
        <w:rPr>
          <w:noProof/>
        </w:rPr>
        <w:t>, kot upravljalca</w:t>
      </w:r>
      <w:r w:rsidR="00E257E2" w:rsidRPr="00BD7D7A">
        <w:rPr>
          <w:noProof/>
        </w:rPr>
        <w:t xml:space="preserve">.  </w:t>
      </w:r>
      <w:r w:rsidR="00CC3CC9" w:rsidRPr="00BD7D7A">
        <w:rPr>
          <w:noProof/>
        </w:rPr>
        <w:t xml:space="preserve">  </w:t>
      </w:r>
    </w:p>
    <w:p w14:paraId="0F09744B" w14:textId="77777777" w:rsidR="005F4120" w:rsidRPr="00BD7D7A" w:rsidRDefault="005F4120" w:rsidP="005F4120">
      <w:pPr>
        <w:spacing w:line="260" w:lineRule="exact"/>
        <w:rPr>
          <w:b/>
        </w:rPr>
      </w:pPr>
    </w:p>
    <w:p w14:paraId="78BF1505" w14:textId="77777777" w:rsidR="005F4120" w:rsidRPr="00BD7D7A" w:rsidRDefault="005F4120" w:rsidP="005F4120">
      <w:pPr>
        <w:pStyle w:val="len"/>
        <w:spacing w:before="0" w:after="0" w:line="260" w:lineRule="exact"/>
      </w:pPr>
    </w:p>
    <w:p w14:paraId="55964E5C" w14:textId="77777777" w:rsidR="005F4120" w:rsidRPr="00BD7D7A" w:rsidRDefault="005F4120" w:rsidP="005F4120">
      <w:pPr>
        <w:spacing w:line="260" w:lineRule="exact"/>
      </w:pPr>
    </w:p>
    <w:p w14:paraId="63B11506" w14:textId="77777777" w:rsidR="00E257E2" w:rsidRPr="00BD7D7A" w:rsidRDefault="00E257E2" w:rsidP="00CC3CC9">
      <w:pPr>
        <w:spacing w:line="260" w:lineRule="exact"/>
        <w:rPr>
          <w:noProof/>
        </w:rPr>
      </w:pPr>
      <w:r w:rsidRPr="00BD7D7A">
        <w:rPr>
          <w:noProof/>
        </w:rPr>
        <w:t>Obdelovalec bo dal naročniku kot upravljavcu na voljo vse informacije, potrebne za dokazovanje izpolnjevanja obveznosti iz člena 28 Splošne uredbe o varstvu podatkov in določil te pogodbe, ter naročniku kot upravljavcu ali drugemu revizorju, ki ga pooblasti upravljavec, omogočil izvajanje revizij, vključno s pregledi, in pri njih sodeloval.</w:t>
      </w:r>
    </w:p>
    <w:p w14:paraId="1B8075C7" w14:textId="77777777" w:rsidR="00E257E2" w:rsidRPr="00BD7D7A" w:rsidRDefault="00E257E2" w:rsidP="00CC3CC9">
      <w:pPr>
        <w:spacing w:line="260" w:lineRule="exact"/>
        <w:rPr>
          <w:noProof/>
        </w:rPr>
      </w:pPr>
    </w:p>
    <w:p w14:paraId="2A330AAB" w14:textId="5461774C" w:rsidR="00E257E2" w:rsidRPr="00BD7D7A" w:rsidRDefault="00E257E2" w:rsidP="00CC3CC9">
      <w:pPr>
        <w:spacing w:line="260" w:lineRule="exact"/>
        <w:rPr>
          <w:noProof/>
        </w:rPr>
      </w:pPr>
      <w:r w:rsidRPr="00BD7D7A">
        <w:rPr>
          <w:noProof/>
        </w:rPr>
        <w:t xml:space="preserve">Postopke, ki se nanašajo na izvajanje revizij, vključno s pregledi obdelovalca in pod-obdelovalcev s strani naročnika kot upravljavca, podrobneje določata prilogi </w:t>
      </w:r>
      <w:r w:rsidR="00BE5DBB" w:rsidRPr="00BD7D7A">
        <w:rPr>
          <w:noProof/>
        </w:rPr>
        <w:t>5</w:t>
      </w:r>
      <w:r w:rsidRPr="00BD7D7A">
        <w:rPr>
          <w:noProof/>
        </w:rPr>
        <w:t xml:space="preserve">.7. </w:t>
      </w:r>
    </w:p>
    <w:p w14:paraId="032CFE84" w14:textId="77777777" w:rsidR="00E257E2" w:rsidRPr="00BD7D7A" w:rsidRDefault="00E257E2" w:rsidP="00CC3CC9">
      <w:pPr>
        <w:spacing w:line="260" w:lineRule="exact"/>
        <w:ind w:left="360"/>
        <w:rPr>
          <w:noProof/>
        </w:rPr>
      </w:pPr>
    </w:p>
    <w:p w14:paraId="702CD0DD" w14:textId="4C60829B" w:rsidR="00E257E2" w:rsidRPr="00BD7D7A" w:rsidRDefault="00E257E2" w:rsidP="00CC3CC9">
      <w:pPr>
        <w:spacing w:line="260" w:lineRule="exact"/>
        <w:rPr>
          <w:noProof/>
        </w:rPr>
      </w:pPr>
      <w:r w:rsidRPr="00BD7D7A">
        <w:rPr>
          <w:noProof/>
        </w:rPr>
        <w:t>Obdelovalec se zavezuje, da bo nadzornim organom, ki imajo skladno z relevantno zakonodajo dostop do prostorov naročnika kot upravljavca in izvajalca kot obdelovalca ter sredstev obdelave, ali predstavnikom, ki delujejo na podlagi pooblastila takšnega nadzornega organa, na podlagi ustrezne identifikacije omogočil dostop do prostorov in sredstev obdelave pri obdelovalcu.</w:t>
      </w:r>
    </w:p>
    <w:p w14:paraId="1C5F5818" w14:textId="77777777" w:rsidR="005F4120" w:rsidRPr="00BD7D7A" w:rsidRDefault="005F4120" w:rsidP="005F4120">
      <w:pPr>
        <w:spacing w:line="260" w:lineRule="exact"/>
        <w:rPr>
          <w:b/>
        </w:rPr>
      </w:pPr>
    </w:p>
    <w:p w14:paraId="10C35282" w14:textId="77777777" w:rsidR="005F4120" w:rsidRPr="00BD7D7A" w:rsidRDefault="005F4120" w:rsidP="005F4120">
      <w:pPr>
        <w:pStyle w:val="len"/>
        <w:spacing w:before="0" w:after="0" w:line="260" w:lineRule="exact"/>
      </w:pPr>
    </w:p>
    <w:p w14:paraId="30410B23" w14:textId="77777777" w:rsidR="005F4120" w:rsidRPr="00BD7D7A" w:rsidRDefault="005F4120" w:rsidP="005F4120">
      <w:pPr>
        <w:spacing w:line="260" w:lineRule="exact"/>
      </w:pPr>
    </w:p>
    <w:p w14:paraId="419BBF78" w14:textId="44709F11" w:rsidR="00E257E2" w:rsidRPr="00BD7D7A" w:rsidRDefault="00E257E2" w:rsidP="00CC3CC9">
      <w:pPr>
        <w:spacing w:line="260" w:lineRule="exact"/>
        <w:rPr>
          <w:noProof/>
        </w:rPr>
      </w:pPr>
      <w:r w:rsidRPr="00BD7D7A">
        <w:rPr>
          <w:noProof/>
        </w:rPr>
        <w:t>Izvajalec</w:t>
      </w:r>
      <w:r w:rsidRPr="00BD7D7A">
        <w:rPr>
          <w:noProof/>
          <w:spacing w:val="-9"/>
        </w:rPr>
        <w:t xml:space="preserve"> </w:t>
      </w:r>
      <w:r w:rsidRPr="00BD7D7A">
        <w:rPr>
          <w:noProof/>
        </w:rPr>
        <w:t>se</w:t>
      </w:r>
      <w:r w:rsidRPr="00BD7D7A">
        <w:rPr>
          <w:noProof/>
          <w:spacing w:val="-10"/>
        </w:rPr>
        <w:t xml:space="preserve"> </w:t>
      </w:r>
      <w:r w:rsidRPr="00BD7D7A">
        <w:rPr>
          <w:noProof/>
        </w:rPr>
        <w:t>zavezuje,</w:t>
      </w:r>
      <w:r w:rsidRPr="00BD7D7A">
        <w:rPr>
          <w:noProof/>
          <w:spacing w:val="-10"/>
        </w:rPr>
        <w:t xml:space="preserve"> </w:t>
      </w:r>
      <w:r w:rsidRPr="00BD7D7A">
        <w:rPr>
          <w:noProof/>
        </w:rPr>
        <w:t>da</w:t>
      </w:r>
      <w:r w:rsidRPr="00BD7D7A">
        <w:rPr>
          <w:noProof/>
          <w:spacing w:val="-5"/>
        </w:rPr>
        <w:t xml:space="preserve"> </w:t>
      </w:r>
      <w:r w:rsidRPr="00BD7D7A">
        <w:rPr>
          <w:noProof/>
        </w:rPr>
        <w:t>bo</w:t>
      </w:r>
      <w:r w:rsidRPr="00BD7D7A">
        <w:rPr>
          <w:noProof/>
          <w:spacing w:val="-10"/>
        </w:rPr>
        <w:t xml:space="preserve"> </w:t>
      </w:r>
      <w:r w:rsidRPr="00BD7D7A">
        <w:rPr>
          <w:noProof/>
        </w:rPr>
        <w:t>varoval</w:t>
      </w:r>
      <w:r w:rsidRPr="00BD7D7A">
        <w:rPr>
          <w:noProof/>
          <w:spacing w:val="-8"/>
        </w:rPr>
        <w:t xml:space="preserve"> </w:t>
      </w:r>
      <w:r w:rsidRPr="00BD7D7A">
        <w:rPr>
          <w:noProof/>
        </w:rPr>
        <w:t>osebne</w:t>
      </w:r>
      <w:r w:rsidRPr="00BD7D7A">
        <w:rPr>
          <w:noProof/>
          <w:spacing w:val="-5"/>
        </w:rPr>
        <w:t xml:space="preserve"> </w:t>
      </w:r>
      <w:r w:rsidRPr="00BD7D7A">
        <w:rPr>
          <w:noProof/>
        </w:rPr>
        <w:t>podatke</w:t>
      </w:r>
      <w:r w:rsidRPr="00BD7D7A">
        <w:rPr>
          <w:noProof/>
          <w:spacing w:val="-10"/>
        </w:rPr>
        <w:t xml:space="preserve"> </w:t>
      </w:r>
      <w:r w:rsidRPr="00BD7D7A">
        <w:rPr>
          <w:noProof/>
        </w:rPr>
        <w:t>pridobljene</w:t>
      </w:r>
      <w:r w:rsidRPr="00BD7D7A">
        <w:rPr>
          <w:noProof/>
          <w:spacing w:val="-10"/>
        </w:rPr>
        <w:t xml:space="preserve"> </w:t>
      </w:r>
      <w:r w:rsidRPr="00BD7D7A">
        <w:rPr>
          <w:noProof/>
        </w:rPr>
        <w:t>pri</w:t>
      </w:r>
      <w:r w:rsidRPr="00BD7D7A">
        <w:rPr>
          <w:noProof/>
          <w:spacing w:val="-8"/>
        </w:rPr>
        <w:t xml:space="preserve"> </w:t>
      </w:r>
      <w:r w:rsidRPr="00BD7D7A">
        <w:rPr>
          <w:noProof/>
        </w:rPr>
        <w:t>delu</w:t>
      </w:r>
      <w:r w:rsidRPr="00BD7D7A">
        <w:rPr>
          <w:noProof/>
          <w:spacing w:val="-10"/>
        </w:rPr>
        <w:t xml:space="preserve"> </w:t>
      </w:r>
      <w:r w:rsidRPr="00BD7D7A">
        <w:rPr>
          <w:noProof/>
        </w:rPr>
        <w:t>oziroma</w:t>
      </w:r>
      <w:r w:rsidRPr="00BD7D7A">
        <w:rPr>
          <w:noProof/>
          <w:spacing w:val="-5"/>
        </w:rPr>
        <w:t xml:space="preserve"> </w:t>
      </w:r>
      <w:r w:rsidRPr="00BD7D7A">
        <w:rPr>
          <w:noProof/>
        </w:rPr>
        <w:t>v</w:t>
      </w:r>
      <w:r w:rsidRPr="00BD7D7A">
        <w:rPr>
          <w:noProof/>
          <w:spacing w:val="-9"/>
        </w:rPr>
        <w:t xml:space="preserve"> </w:t>
      </w:r>
      <w:r w:rsidRPr="00BD7D7A">
        <w:rPr>
          <w:noProof/>
        </w:rPr>
        <w:t>zvezi</w:t>
      </w:r>
      <w:r w:rsidRPr="00BD7D7A">
        <w:rPr>
          <w:noProof/>
          <w:spacing w:val="-9"/>
        </w:rPr>
        <w:t xml:space="preserve"> </w:t>
      </w:r>
      <w:r w:rsidRPr="00BD7D7A">
        <w:rPr>
          <w:noProof/>
        </w:rPr>
        <w:t>z</w:t>
      </w:r>
      <w:r w:rsidRPr="00BD7D7A">
        <w:rPr>
          <w:noProof/>
          <w:spacing w:val="-9"/>
        </w:rPr>
        <w:t xml:space="preserve"> </w:t>
      </w:r>
      <w:r w:rsidRPr="00BD7D7A">
        <w:rPr>
          <w:noProof/>
        </w:rPr>
        <w:t>delom</w:t>
      </w:r>
      <w:r w:rsidRPr="00BD7D7A">
        <w:rPr>
          <w:noProof/>
          <w:spacing w:val="-11"/>
        </w:rPr>
        <w:t xml:space="preserve"> </w:t>
      </w:r>
      <w:r w:rsidRPr="00BD7D7A">
        <w:rPr>
          <w:noProof/>
        </w:rPr>
        <w:t>po</w:t>
      </w:r>
      <w:r w:rsidRPr="00BD7D7A">
        <w:rPr>
          <w:noProof/>
          <w:spacing w:val="-10"/>
        </w:rPr>
        <w:t xml:space="preserve"> </w:t>
      </w:r>
      <w:r w:rsidRPr="00BD7D7A">
        <w:rPr>
          <w:noProof/>
        </w:rPr>
        <w:t>tej pogodbi</w:t>
      </w:r>
      <w:r w:rsidRPr="00BD7D7A">
        <w:rPr>
          <w:noProof/>
          <w:spacing w:val="-8"/>
        </w:rPr>
        <w:t xml:space="preserve"> </w:t>
      </w:r>
      <w:r w:rsidRPr="00BD7D7A">
        <w:rPr>
          <w:noProof/>
        </w:rPr>
        <w:t>v</w:t>
      </w:r>
      <w:r w:rsidRPr="00BD7D7A">
        <w:rPr>
          <w:noProof/>
          <w:spacing w:val="-13"/>
        </w:rPr>
        <w:t xml:space="preserve"> </w:t>
      </w:r>
      <w:r w:rsidRPr="00BD7D7A">
        <w:rPr>
          <w:noProof/>
        </w:rPr>
        <w:t>skladu</w:t>
      </w:r>
      <w:r w:rsidRPr="00BD7D7A">
        <w:rPr>
          <w:noProof/>
          <w:spacing w:val="-14"/>
        </w:rPr>
        <w:t xml:space="preserve"> </w:t>
      </w:r>
      <w:r w:rsidRPr="00BD7D7A">
        <w:rPr>
          <w:noProof/>
        </w:rPr>
        <w:t>z</w:t>
      </w:r>
      <w:r w:rsidRPr="00BD7D7A">
        <w:rPr>
          <w:noProof/>
          <w:spacing w:val="-13"/>
        </w:rPr>
        <w:t xml:space="preserve"> </w:t>
      </w:r>
      <w:r w:rsidRPr="00BD7D7A">
        <w:rPr>
          <w:noProof/>
        </w:rPr>
        <w:t>nacionalno</w:t>
      </w:r>
      <w:r w:rsidRPr="00BD7D7A">
        <w:rPr>
          <w:noProof/>
          <w:spacing w:val="-14"/>
        </w:rPr>
        <w:t xml:space="preserve"> </w:t>
      </w:r>
      <w:r w:rsidRPr="00BD7D7A">
        <w:rPr>
          <w:noProof/>
        </w:rPr>
        <w:t>zakonodajo,</w:t>
      </w:r>
      <w:r w:rsidRPr="00BD7D7A">
        <w:rPr>
          <w:noProof/>
          <w:spacing w:val="-14"/>
        </w:rPr>
        <w:t xml:space="preserve"> </w:t>
      </w:r>
      <w:r w:rsidRPr="00BD7D7A">
        <w:rPr>
          <w:noProof/>
        </w:rPr>
        <w:t>ki</w:t>
      </w:r>
      <w:r w:rsidRPr="00BD7D7A">
        <w:rPr>
          <w:noProof/>
          <w:spacing w:val="-13"/>
        </w:rPr>
        <w:t xml:space="preserve"> </w:t>
      </w:r>
      <w:r w:rsidRPr="00BD7D7A">
        <w:rPr>
          <w:noProof/>
        </w:rPr>
        <w:t>ureja</w:t>
      </w:r>
      <w:r w:rsidRPr="00BD7D7A">
        <w:rPr>
          <w:noProof/>
          <w:spacing w:val="30"/>
        </w:rPr>
        <w:t xml:space="preserve"> </w:t>
      </w:r>
      <w:r w:rsidRPr="00BD7D7A">
        <w:rPr>
          <w:noProof/>
        </w:rPr>
        <w:t>varstvo</w:t>
      </w:r>
      <w:r w:rsidRPr="00BD7D7A">
        <w:rPr>
          <w:noProof/>
          <w:spacing w:val="-14"/>
        </w:rPr>
        <w:t xml:space="preserve"> </w:t>
      </w:r>
      <w:r w:rsidRPr="00BD7D7A">
        <w:rPr>
          <w:noProof/>
        </w:rPr>
        <w:t>osebnih</w:t>
      </w:r>
      <w:r w:rsidRPr="00BD7D7A">
        <w:rPr>
          <w:noProof/>
          <w:spacing w:val="-14"/>
        </w:rPr>
        <w:t xml:space="preserve"> </w:t>
      </w:r>
      <w:r w:rsidRPr="00BD7D7A">
        <w:rPr>
          <w:noProof/>
        </w:rPr>
        <w:t>podatkov</w:t>
      </w:r>
      <w:r w:rsidRPr="00BD7D7A">
        <w:rPr>
          <w:noProof/>
          <w:spacing w:val="-13"/>
        </w:rPr>
        <w:t xml:space="preserve"> </w:t>
      </w:r>
      <w:r w:rsidRPr="00BD7D7A">
        <w:rPr>
          <w:noProof/>
          <w:spacing w:val="1"/>
        </w:rPr>
        <w:t>in</w:t>
      </w:r>
      <w:r w:rsidRPr="00BD7D7A">
        <w:rPr>
          <w:noProof/>
          <w:spacing w:val="-14"/>
        </w:rPr>
        <w:t xml:space="preserve"> </w:t>
      </w:r>
      <w:r w:rsidRPr="00BD7D7A">
        <w:rPr>
          <w:noProof/>
        </w:rPr>
        <w:t>v</w:t>
      </w:r>
      <w:r w:rsidRPr="00BD7D7A">
        <w:rPr>
          <w:noProof/>
          <w:spacing w:val="-13"/>
        </w:rPr>
        <w:t xml:space="preserve"> </w:t>
      </w:r>
      <w:r w:rsidRPr="00BD7D7A">
        <w:rPr>
          <w:noProof/>
        </w:rPr>
        <w:t>skladu</w:t>
      </w:r>
      <w:r w:rsidRPr="00BD7D7A">
        <w:rPr>
          <w:noProof/>
          <w:spacing w:val="-14"/>
        </w:rPr>
        <w:t xml:space="preserve"> </w:t>
      </w:r>
      <w:r w:rsidRPr="00BD7D7A">
        <w:rPr>
          <w:noProof/>
        </w:rPr>
        <w:t>z</w:t>
      </w:r>
      <w:r w:rsidRPr="00BD7D7A">
        <w:rPr>
          <w:noProof/>
          <w:spacing w:val="-13"/>
        </w:rPr>
        <w:t xml:space="preserve"> </w:t>
      </w:r>
      <w:r w:rsidRPr="00BD7D7A">
        <w:rPr>
          <w:noProof/>
        </w:rPr>
        <w:t>Uredbo</w:t>
      </w:r>
      <w:r w:rsidRPr="00BD7D7A">
        <w:rPr>
          <w:noProof/>
          <w:spacing w:val="-9"/>
        </w:rPr>
        <w:t xml:space="preserve"> </w:t>
      </w:r>
      <w:r w:rsidRPr="00BD7D7A">
        <w:rPr>
          <w:noProof/>
        </w:rPr>
        <w:t>(EU) 2016/679 Evropskega parlamenta in Sveta z dne 27. aprila 2016 o varstvu posameznikov pri obdelavi osebnih podatkov in o prostem pretoku takih podatkov ter o razveljavitvi Direktive 95/46/ES (Splošna uredba o varstvu podatkov –</w:t>
      </w:r>
      <w:r w:rsidRPr="00BD7D7A">
        <w:rPr>
          <w:noProof/>
          <w:spacing w:val="-17"/>
        </w:rPr>
        <w:t xml:space="preserve"> </w:t>
      </w:r>
      <w:r w:rsidRPr="00BD7D7A">
        <w:rPr>
          <w:noProof/>
        </w:rPr>
        <w:t>GDPR).</w:t>
      </w:r>
    </w:p>
    <w:p w14:paraId="0F0D38E3" w14:textId="77777777" w:rsidR="00E257E2" w:rsidRPr="00BD7D7A" w:rsidRDefault="00E257E2" w:rsidP="00CC3CC9">
      <w:pPr>
        <w:spacing w:line="260" w:lineRule="exact"/>
        <w:rPr>
          <w:noProof/>
        </w:rPr>
      </w:pPr>
    </w:p>
    <w:p w14:paraId="094C0B39" w14:textId="77777777" w:rsidR="00E257E2" w:rsidRPr="00BD7D7A" w:rsidRDefault="00E257E2" w:rsidP="00D779CA">
      <w:pPr>
        <w:pStyle w:val="Telobesedila"/>
        <w:rPr>
          <w:noProof/>
        </w:rPr>
      </w:pPr>
      <w:r w:rsidRPr="00BD7D7A">
        <w:rPr>
          <w:noProof/>
        </w:rPr>
        <w:t>V skladu s b/1/6. členom GDPR daje izvajalec privolitev za obdelavo osebnih podatkov strokovnega izvajalca izvajalca za namen izvajanja te pogodbe. Strokovni izvajalec izvajalca je seznanjen, da bo naročnik</w:t>
      </w:r>
      <w:r w:rsidRPr="00BD7D7A">
        <w:rPr>
          <w:noProof/>
          <w:spacing w:val="-3"/>
        </w:rPr>
        <w:t xml:space="preserve"> </w:t>
      </w:r>
      <w:r w:rsidRPr="00BD7D7A">
        <w:rPr>
          <w:noProof/>
        </w:rPr>
        <w:t>njegove</w:t>
      </w:r>
      <w:r w:rsidRPr="00BD7D7A">
        <w:rPr>
          <w:noProof/>
          <w:spacing w:val="-10"/>
        </w:rPr>
        <w:t xml:space="preserve"> </w:t>
      </w:r>
      <w:r w:rsidRPr="00BD7D7A">
        <w:rPr>
          <w:noProof/>
        </w:rPr>
        <w:t>osebne</w:t>
      </w:r>
      <w:r w:rsidRPr="00BD7D7A">
        <w:rPr>
          <w:noProof/>
          <w:spacing w:val="-5"/>
        </w:rPr>
        <w:t xml:space="preserve"> </w:t>
      </w:r>
      <w:r w:rsidRPr="00BD7D7A">
        <w:rPr>
          <w:noProof/>
        </w:rPr>
        <w:t>podatke</w:t>
      </w:r>
      <w:r w:rsidRPr="00BD7D7A">
        <w:rPr>
          <w:noProof/>
          <w:spacing w:val="-10"/>
        </w:rPr>
        <w:t xml:space="preserve"> </w:t>
      </w:r>
      <w:r w:rsidRPr="00BD7D7A">
        <w:rPr>
          <w:noProof/>
        </w:rPr>
        <w:t>obdeloval</w:t>
      </w:r>
      <w:r w:rsidRPr="00BD7D7A">
        <w:rPr>
          <w:noProof/>
          <w:spacing w:val="-4"/>
        </w:rPr>
        <w:t xml:space="preserve"> </w:t>
      </w:r>
      <w:r w:rsidRPr="00BD7D7A">
        <w:rPr>
          <w:noProof/>
        </w:rPr>
        <w:t>za</w:t>
      </w:r>
      <w:r w:rsidRPr="00BD7D7A">
        <w:rPr>
          <w:noProof/>
          <w:spacing w:val="-10"/>
        </w:rPr>
        <w:t xml:space="preserve"> </w:t>
      </w:r>
      <w:r w:rsidRPr="00BD7D7A">
        <w:rPr>
          <w:noProof/>
        </w:rPr>
        <w:t>čas</w:t>
      </w:r>
      <w:r w:rsidRPr="00BD7D7A">
        <w:rPr>
          <w:noProof/>
          <w:spacing w:val="-4"/>
        </w:rPr>
        <w:t xml:space="preserve"> </w:t>
      </w:r>
      <w:r w:rsidRPr="00BD7D7A">
        <w:rPr>
          <w:noProof/>
        </w:rPr>
        <w:t>trajanja</w:t>
      </w:r>
      <w:r w:rsidRPr="00BD7D7A">
        <w:rPr>
          <w:noProof/>
          <w:spacing w:val="-10"/>
        </w:rPr>
        <w:t xml:space="preserve"> </w:t>
      </w:r>
      <w:r w:rsidRPr="00BD7D7A">
        <w:rPr>
          <w:noProof/>
        </w:rPr>
        <w:t>pogodbe</w:t>
      </w:r>
      <w:r w:rsidRPr="00BD7D7A">
        <w:rPr>
          <w:noProof/>
          <w:spacing w:val="-5"/>
        </w:rPr>
        <w:t xml:space="preserve"> </w:t>
      </w:r>
      <w:r w:rsidRPr="00BD7D7A">
        <w:rPr>
          <w:noProof/>
        </w:rPr>
        <w:t>in</w:t>
      </w:r>
      <w:r w:rsidRPr="00BD7D7A">
        <w:rPr>
          <w:noProof/>
          <w:spacing w:val="-10"/>
        </w:rPr>
        <w:t xml:space="preserve"> </w:t>
      </w:r>
      <w:r w:rsidRPr="00BD7D7A">
        <w:rPr>
          <w:noProof/>
        </w:rPr>
        <w:t>jih</w:t>
      </w:r>
      <w:r w:rsidRPr="00BD7D7A">
        <w:rPr>
          <w:noProof/>
          <w:spacing w:val="-5"/>
        </w:rPr>
        <w:t xml:space="preserve"> </w:t>
      </w:r>
      <w:r w:rsidRPr="00BD7D7A">
        <w:rPr>
          <w:noProof/>
        </w:rPr>
        <w:t>bo</w:t>
      </w:r>
      <w:r w:rsidRPr="00BD7D7A">
        <w:rPr>
          <w:noProof/>
          <w:spacing w:val="-10"/>
        </w:rPr>
        <w:t xml:space="preserve"> </w:t>
      </w:r>
      <w:r w:rsidRPr="00BD7D7A">
        <w:rPr>
          <w:noProof/>
        </w:rPr>
        <w:t>hranil</w:t>
      </w:r>
      <w:r w:rsidRPr="00BD7D7A">
        <w:rPr>
          <w:noProof/>
          <w:spacing w:val="-8"/>
        </w:rPr>
        <w:t xml:space="preserve"> </w:t>
      </w:r>
      <w:r w:rsidRPr="00BD7D7A">
        <w:rPr>
          <w:noProof/>
        </w:rPr>
        <w:t>še</w:t>
      </w:r>
      <w:r w:rsidRPr="00BD7D7A">
        <w:rPr>
          <w:noProof/>
          <w:spacing w:val="-5"/>
        </w:rPr>
        <w:t xml:space="preserve"> </w:t>
      </w:r>
      <w:r w:rsidRPr="00BD7D7A">
        <w:rPr>
          <w:noProof/>
        </w:rPr>
        <w:t>deset</w:t>
      </w:r>
      <w:r w:rsidRPr="00BD7D7A">
        <w:rPr>
          <w:noProof/>
          <w:spacing w:val="-10"/>
        </w:rPr>
        <w:t xml:space="preserve"> </w:t>
      </w:r>
      <w:r w:rsidRPr="00BD7D7A">
        <w:rPr>
          <w:noProof/>
        </w:rPr>
        <w:t>(10)</w:t>
      </w:r>
      <w:r w:rsidRPr="00BD7D7A">
        <w:rPr>
          <w:noProof/>
          <w:spacing w:val="-11"/>
        </w:rPr>
        <w:t xml:space="preserve"> </w:t>
      </w:r>
      <w:r w:rsidRPr="00BD7D7A">
        <w:rPr>
          <w:noProof/>
        </w:rPr>
        <w:t>let</w:t>
      </w:r>
      <w:r w:rsidRPr="00BD7D7A">
        <w:rPr>
          <w:noProof/>
          <w:spacing w:val="-10"/>
        </w:rPr>
        <w:t xml:space="preserve"> </w:t>
      </w:r>
      <w:r w:rsidRPr="00BD7D7A">
        <w:rPr>
          <w:noProof/>
        </w:rPr>
        <w:t>po izteku pogodbenega razmerja, izključno na ozemlju</w:t>
      </w:r>
      <w:r w:rsidRPr="00BD7D7A">
        <w:rPr>
          <w:noProof/>
          <w:spacing w:val="-26"/>
        </w:rPr>
        <w:t xml:space="preserve"> </w:t>
      </w:r>
      <w:r w:rsidRPr="00BD7D7A">
        <w:rPr>
          <w:noProof/>
        </w:rPr>
        <w:t>Republike Slovenije.</w:t>
      </w:r>
    </w:p>
    <w:p w14:paraId="716DACB2" w14:textId="77777777" w:rsidR="00272211" w:rsidRPr="00BD7D7A" w:rsidRDefault="00272211" w:rsidP="00D779CA">
      <w:pPr>
        <w:pStyle w:val="Telobesedila"/>
        <w:rPr>
          <w:noProof/>
        </w:rPr>
      </w:pPr>
    </w:p>
    <w:p w14:paraId="344BA047" w14:textId="3D68003E" w:rsidR="00272211" w:rsidRPr="00BD7D7A" w:rsidRDefault="00272211" w:rsidP="00FE6B40">
      <w:pPr>
        <w:pStyle w:val="Naslov2"/>
        <w:tabs>
          <w:tab w:val="clear" w:pos="2629"/>
          <w:tab w:val="num" w:pos="360"/>
        </w:tabs>
        <w:spacing w:line="240" w:lineRule="auto"/>
        <w:ind w:left="357" w:hanging="357"/>
        <w:rPr>
          <w:noProof/>
        </w:rPr>
      </w:pPr>
      <w:r w:rsidRPr="00BD7D7A">
        <w:t>PODATKI O DEJANSKIH LASTNIKIH</w:t>
      </w:r>
    </w:p>
    <w:p w14:paraId="70D11A4F" w14:textId="77777777" w:rsidR="005F4120" w:rsidRPr="00BD7D7A" w:rsidRDefault="005F4120" w:rsidP="005F4120">
      <w:pPr>
        <w:spacing w:line="260" w:lineRule="exact"/>
        <w:rPr>
          <w:b/>
        </w:rPr>
      </w:pPr>
    </w:p>
    <w:p w14:paraId="20EB2D7B" w14:textId="77777777" w:rsidR="005F4120" w:rsidRPr="00BD7D7A" w:rsidRDefault="005F4120" w:rsidP="005F4120">
      <w:pPr>
        <w:pStyle w:val="len"/>
        <w:spacing w:before="0" w:after="0" w:line="260" w:lineRule="exact"/>
      </w:pPr>
    </w:p>
    <w:p w14:paraId="793C86FF" w14:textId="77777777" w:rsidR="005F4120" w:rsidRPr="00BD7D7A" w:rsidRDefault="005F4120" w:rsidP="005F4120">
      <w:pPr>
        <w:spacing w:line="260" w:lineRule="exact"/>
      </w:pPr>
    </w:p>
    <w:p w14:paraId="2093F71B" w14:textId="24EFF0BB" w:rsidR="00932A7D" w:rsidRPr="00BD7D7A" w:rsidRDefault="00FE6B40" w:rsidP="00932A7D">
      <w:pPr>
        <w:rPr>
          <w:i/>
          <w:iCs/>
        </w:rPr>
      </w:pPr>
      <w:bookmarkStart w:id="12" w:name="_Hlk167958116"/>
      <w:r w:rsidRPr="00BD7D7A">
        <w:rPr>
          <w:i/>
          <w:iCs/>
        </w:rPr>
        <w:t>V primeru gospodarskega subjekta, ki je vpisan v Poslovni register Slovenije: /</w:t>
      </w:r>
      <w:r w:rsidR="00932A7D" w:rsidRPr="00BD7D7A">
        <w:rPr>
          <w:i/>
          <w:iCs/>
        </w:rPr>
        <w:t xml:space="preserve">Na podlagi 22(2)(d) člena Uredbe (EU)2021/241 Evropskega parlamenta in Sveta z dne 12. februarja 2021 o vzpostavitvi Mehanizma za okrevanje in odpornost s spremembami, </w:t>
      </w:r>
      <w:r w:rsidR="00272211" w:rsidRPr="00BD7D7A">
        <w:rPr>
          <w:i/>
          <w:iCs/>
        </w:rPr>
        <w:t xml:space="preserve">naročnik </w:t>
      </w:r>
      <w:r w:rsidR="00932A7D" w:rsidRPr="00BD7D7A">
        <w:rPr>
          <w:i/>
          <w:iCs/>
        </w:rPr>
        <w:t xml:space="preserve">za namen revizije, nadzora in za zagotovitev primerljivih informacij o porabi sredstev v zvezi z ukrepi za izvajanje reform in naložb v okviru Mehanizma za okrevanje in odpornost, preverja obstoj podatkov o dejanskih lastnikih. </w:t>
      </w:r>
      <w:bookmarkEnd w:id="12"/>
      <w:r w:rsidR="00932A7D" w:rsidRPr="00BD7D7A">
        <w:rPr>
          <w:i/>
          <w:iCs/>
        </w:rPr>
        <w:t>S podpisom te pogodbe se izvajalec/dobavitelj zaveže, da bo vsakršno spremembo lastništva v roku osmih dni uredil v Registru dejanskih lastnikov – eRDL (AJPES).</w:t>
      </w:r>
      <w:r w:rsidRPr="00BD7D7A">
        <w:rPr>
          <w:i/>
          <w:iCs/>
        </w:rPr>
        <w:t>/</w:t>
      </w:r>
    </w:p>
    <w:p w14:paraId="53AE552E" w14:textId="77777777" w:rsidR="00272211" w:rsidRPr="00BD7D7A" w:rsidRDefault="00272211" w:rsidP="00932A7D">
      <w:pPr>
        <w:rPr>
          <w:i/>
          <w:iCs/>
        </w:rPr>
      </w:pPr>
    </w:p>
    <w:p w14:paraId="7509DAF4" w14:textId="77777777" w:rsidR="00272211" w:rsidRPr="00BD7D7A" w:rsidRDefault="00272211" w:rsidP="00932A7D">
      <w:pPr>
        <w:rPr>
          <w:i/>
          <w:iCs/>
        </w:rPr>
      </w:pPr>
    </w:p>
    <w:p w14:paraId="0B958014" w14:textId="06EFE94E" w:rsidR="00932A7D" w:rsidRPr="00BD7D7A" w:rsidRDefault="00FE6B40" w:rsidP="00932A7D">
      <w:pPr>
        <w:rPr>
          <w:b/>
          <w:bCs/>
          <w:i/>
          <w:iCs/>
        </w:rPr>
      </w:pPr>
      <w:r w:rsidRPr="00BD7D7A">
        <w:rPr>
          <w:i/>
          <w:iCs/>
        </w:rPr>
        <w:t>V primeru tujih gospodarskih subjektov, ki niso vpisani v Poslovni register Slovenije in enoosebnih d.o.o.: /</w:t>
      </w:r>
      <w:r w:rsidR="00932A7D" w:rsidRPr="00BD7D7A">
        <w:rPr>
          <w:i/>
          <w:iCs/>
        </w:rPr>
        <w:t xml:space="preserve">Na podlagi 22(2)(d) člena Uredbe (EU)2021/241 Evropskega parlamenta in Sveta z dne 12. februarja 2021 o vzpostavitvi Mehanizma za okrevanje in odpornost s spremembami, </w:t>
      </w:r>
      <w:r w:rsidR="00272211" w:rsidRPr="00BD7D7A">
        <w:rPr>
          <w:i/>
          <w:iCs/>
        </w:rPr>
        <w:t xml:space="preserve">naročnik </w:t>
      </w:r>
      <w:r w:rsidR="00932A7D" w:rsidRPr="00BD7D7A">
        <w:rPr>
          <w:i/>
          <w:iCs/>
        </w:rPr>
        <w:t xml:space="preserve"> za namen revizije, nadzora in za zagotovitev primerljivih informacij o porabi sredstev v zvezi z ukrepi za izvajanje reform in naložb v okviru Mehanizma za okrevanje in odpornost, preverja in zbira obstoj podatkov o dejanskih lastnikih. S podpisom te pogodbe se izvajalec/dobavitelj zaveže, da bo naročniku v osmih dneh sporočil vsakršno spremembo lastništva z novo izjavo o lastniški strukturi in njihovimi osebnimi podatki (ime in priimek, datum rojstva).</w:t>
      </w:r>
      <w:r w:rsidRPr="00BD7D7A">
        <w:rPr>
          <w:i/>
          <w:iCs/>
        </w:rPr>
        <w:t>/</w:t>
      </w:r>
    </w:p>
    <w:p w14:paraId="547A0518" w14:textId="77777777" w:rsidR="002836DE" w:rsidRPr="00BD7D7A" w:rsidRDefault="002836DE" w:rsidP="002836DE">
      <w:pPr>
        <w:spacing w:line="260" w:lineRule="exact"/>
        <w:rPr>
          <w:b/>
        </w:rPr>
      </w:pPr>
    </w:p>
    <w:p w14:paraId="422CE10F" w14:textId="77777777" w:rsidR="00B22A43" w:rsidRPr="00BD7D7A" w:rsidRDefault="00B22A43" w:rsidP="00CC3CC9">
      <w:pPr>
        <w:widowControl/>
        <w:autoSpaceDE/>
        <w:autoSpaceDN/>
        <w:rPr>
          <w:noProof/>
        </w:rPr>
      </w:pPr>
    </w:p>
    <w:p w14:paraId="4EC2DBE8" w14:textId="77777777" w:rsidR="00B22A43" w:rsidRPr="00BD7D7A" w:rsidRDefault="00B22A43" w:rsidP="00385499">
      <w:pPr>
        <w:pStyle w:val="len"/>
        <w:spacing w:before="0" w:after="0" w:line="260" w:lineRule="exact"/>
      </w:pPr>
    </w:p>
    <w:p w14:paraId="247B3CDB" w14:textId="77777777" w:rsidR="00B22A43" w:rsidRPr="00BD7D7A" w:rsidRDefault="00B22A43" w:rsidP="00CC3CC9">
      <w:pPr>
        <w:widowControl/>
        <w:autoSpaceDE/>
        <w:autoSpaceDN/>
        <w:rPr>
          <w:noProof/>
        </w:rPr>
      </w:pPr>
    </w:p>
    <w:p w14:paraId="25BEBA41" w14:textId="29DF3D67" w:rsidR="00B22A43" w:rsidRPr="00BD7D7A" w:rsidRDefault="00B22A43">
      <w:r w:rsidRPr="00BD7D7A">
        <w:t>Stranki te pogodbe se obvezujeta, da se bosta medsebojno redno in pravočasno obveščali o vseh okoliščinah, ki bi lahko vplivale na izvajanje pogodbe in se vzdržali vsakršnih dejanj, ki nasprotujejo dobrim poslovnim običajem, ter da bosta morebitna nesoglasja reševali sporazumno z medsebojnim dogovarjanjem.</w:t>
      </w:r>
    </w:p>
    <w:p w14:paraId="05E90C5F" w14:textId="77777777" w:rsidR="00B22A43" w:rsidRPr="00BD7D7A" w:rsidRDefault="00B22A43" w:rsidP="002836DE">
      <w:pPr>
        <w:spacing w:line="260" w:lineRule="exact"/>
        <w:rPr>
          <w:b/>
        </w:rPr>
      </w:pPr>
    </w:p>
    <w:p w14:paraId="24D8BDCF" w14:textId="1080686E" w:rsidR="002836DE" w:rsidRPr="00BD7D7A" w:rsidRDefault="002836DE" w:rsidP="002E1A54">
      <w:pPr>
        <w:pStyle w:val="Naslov2"/>
        <w:tabs>
          <w:tab w:val="clear" w:pos="2629"/>
        </w:tabs>
        <w:spacing w:line="240" w:lineRule="auto"/>
        <w:ind w:left="357" w:hanging="357"/>
      </w:pPr>
      <w:r w:rsidRPr="00BD7D7A">
        <w:t>PROTIKORUPCIJSKA KLAVZULA</w:t>
      </w:r>
    </w:p>
    <w:p w14:paraId="12B9097F" w14:textId="77777777" w:rsidR="005F4120" w:rsidRPr="00BD7D7A" w:rsidRDefault="005F4120" w:rsidP="005F4120">
      <w:pPr>
        <w:pStyle w:val="len"/>
        <w:spacing w:before="0" w:after="0" w:line="260" w:lineRule="exact"/>
      </w:pPr>
    </w:p>
    <w:p w14:paraId="5FAE13A5" w14:textId="77777777" w:rsidR="005F4120" w:rsidRPr="00BD7D7A" w:rsidRDefault="005F4120" w:rsidP="005F4120">
      <w:pPr>
        <w:spacing w:line="260" w:lineRule="exact"/>
      </w:pPr>
    </w:p>
    <w:p w14:paraId="6B5AAA71" w14:textId="132956DF" w:rsidR="00D779CA" w:rsidRPr="00BD7D7A" w:rsidRDefault="00D779CA" w:rsidP="00D779CA">
      <w:pPr>
        <w:spacing w:line="260" w:lineRule="exact"/>
      </w:pPr>
      <w:r w:rsidRPr="00BD7D7A">
        <w:t xml:space="preserve">V primeru, da se ugotovi, da je pri izvedbi javnega naročila, na podlagi katerega je sklenjena ta pogodba, ali pri izvajanju te pogodbe, kdo v imenu ali na račun druge </w:t>
      </w:r>
      <w:r w:rsidR="006642CE" w:rsidRPr="00BD7D7A">
        <w:t xml:space="preserve">pogodbene </w:t>
      </w:r>
      <w:r w:rsidRPr="00BD7D7A">
        <w:t>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10499083" w14:textId="77777777" w:rsidR="00D779CA" w:rsidRPr="00BD7D7A" w:rsidRDefault="00D779CA" w:rsidP="00D779CA">
      <w:pPr>
        <w:spacing w:line="260" w:lineRule="exact"/>
      </w:pPr>
    </w:p>
    <w:p w14:paraId="7139B4F3" w14:textId="77777777" w:rsidR="00D779CA" w:rsidRPr="00BD7D7A" w:rsidRDefault="00D779CA" w:rsidP="00D779CA">
      <w:pPr>
        <w:spacing w:line="260" w:lineRule="exact"/>
      </w:pPr>
      <w:r w:rsidRPr="00BD7D7A">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65112EB" w14:textId="77777777" w:rsidR="00CC3CC9" w:rsidRPr="00BD7D7A" w:rsidRDefault="00CC3CC9" w:rsidP="00CC3CC9">
      <w:pPr>
        <w:widowControl/>
        <w:autoSpaceDE/>
        <w:autoSpaceDN/>
        <w:rPr>
          <w:noProof/>
        </w:rPr>
      </w:pPr>
    </w:p>
    <w:p w14:paraId="4B91F2BB" w14:textId="2E8CD3E0" w:rsidR="005F4120" w:rsidRPr="00BD7D7A" w:rsidRDefault="000468B3" w:rsidP="005F4120">
      <w:pPr>
        <w:pStyle w:val="Naslov2"/>
        <w:tabs>
          <w:tab w:val="clear" w:pos="2629"/>
        </w:tabs>
        <w:spacing w:line="240" w:lineRule="auto"/>
        <w:ind w:left="357" w:hanging="357"/>
      </w:pPr>
      <w:r w:rsidRPr="00BD7D7A">
        <w:t>SKRBNIK</w:t>
      </w:r>
      <w:r w:rsidR="00FC5099" w:rsidRPr="00BD7D7A">
        <w:t>I</w:t>
      </w:r>
      <w:r w:rsidRPr="00BD7D7A">
        <w:t xml:space="preserve"> POGODBE</w:t>
      </w:r>
    </w:p>
    <w:p w14:paraId="3919CD98" w14:textId="77777777" w:rsidR="005F4120" w:rsidRPr="00BD7D7A" w:rsidRDefault="005F4120" w:rsidP="005F4120">
      <w:pPr>
        <w:pStyle w:val="len"/>
        <w:spacing w:before="0" w:after="0" w:line="260" w:lineRule="exact"/>
      </w:pPr>
    </w:p>
    <w:p w14:paraId="2D3C9CE6" w14:textId="77777777" w:rsidR="000468B3" w:rsidRPr="00BD7D7A" w:rsidRDefault="000468B3" w:rsidP="000468B3">
      <w:pPr>
        <w:spacing w:line="260" w:lineRule="exact"/>
        <w:rPr>
          <w:noProof/>
        </w:rPr>
      </w:pPr>
    </w:p>
    <w:p w14:paraId="095BEC50" w14:textId="61B28535" w:rsidR="000468B3" w:rsidRPr="00BD7D7A" w:rsidRDefault="000468B3" w:rsidP="000468B3">
      <w:pPr>
        <w:spacing w:line="260" w:lineRule="exact"/>
        <w:rPr>
          <w:noProof/>
        </w:rPr>
      </w:pPr>
      <w:r w:rsidRPr="00BD7D7A">
        <w:rPr>
          <w:noProof/>
        </w:rPr>
        <w:t>Skrbnik te po</w:t>
      </w:r>
      <w:r w:rsidR="00B22A43" w:rsidRPr="00BD7D7A">
        <w:rPr>
          <w:noProof/>
        </w:rPr>
        <w:t>go</w:t>
      </w:r>
      <w:r w:rsidRPr="00BD7D7A">
        <w:rPr>
          <w:noProof/>
        </w:rPr>
        <w:t>dbe na strani naročnika je</w:t>
      </w:r>
      <w:r w:rsidR="00A56426" w:rsidRPr="00BD7D7A">
        <w:rPr>
          <w:noProof/>
        </w:rPr>
        <w:t xml:space="preserve"> </w:t>
      </w:r>
      <w:r w:rsidR="0042082C" w:rsidRPr="00BD7D7A">
        <w:rPr>
          <w:b/>
        </w:rPr>
        <w:fldChar w:fldCharType="begin">
          <w:ffData>
            <w:name w:val="Besedilo50"/>
            <w:enabled/>
            <w:calcOnExit w:val="0"/>
            <w:textInput/>
          </w:ffData>
        </w:fldChar>
      </w:r>
      <w:r w:rsidR="0042082C" w:rsidRPr="00BD7D7A">
        <w:rPr>
          <w:b/>
        </w:rPr>
        <w:instrText xml:space="preserve"> FORMTEXT </w:instrText>
      </w:r>
      <w:r w:rsidR="0042082C" w:rsidRPr="00BD7D7A">
        <w:rPr>
          <w:b/>
        </w:rPr>
      </w:r>
      <w:r w:rsidR="0042082C" w:rsidRPr="00BD7D7A">
        <w:rPr>
          <w:b/>
        </w:rPr>
        <w:fldChar w:fldCharType="separate"/>
      </w:r>
      <w:r w:rsidR="0042082C" w:rsidRPr="00BD7D7A">
        <w:rPr>
          <w:b/>
          <w:noProof/>
        </w:rPr>
        <w:t> </w:t>
      </w:r>
      <w:r w:rsidR="0042082C" w:rsidRPr="00BD7D7A">
        <w:rPr>
          <w:b/>
          <w:noProof/>
        </w:rPr>
        <w:t> </w:t>
      </w:r>
      <w:r w:rsidR="0042082C" w:rsidRPr="00BD7D7A">
        <w:rPr>
          <w:b/>
          <w:noProof/>
        </w:rPr>
        <w:t> </w:t>
      </w:r>
      <w:r w:rsidR="0042082C" w:rsidRPr="00BD7D7A">
        <w:rPr>
          <w:b/>
          <w:noProof/>
        </w:rPr>
        <w:t> </w:t>
      </w:r>
      <w:r w:rsidR="0042082C" w:rsidRPr="00BD7D7A">
        <w:rPr>
          <w:b/>
          <w:noProof/>
        </w:rPr>
        <w:t> </w:t>
      </w:r>
      <w:r w:rsidR="0042082C" w:rsidRPr="00BD7D7A">
        <w:rPr>
          <w:b/>
        </w:rPr>
        <w:fldChar w:fldCharType="end"/>
      </w:r>
      <w:r w:rsidR="002814DD" w:rsidRPr="00BD7D7A">
        <w:rPr>
          <w:noProof/>
        </w:rPr>
        <w:t>(elektronski naslov:</w:t>
      </w:r>
      <w:r w:rsidR="0042082C" w:rsidRPr="00BD7D7A">
        <w:rPr>
          <w:noProof/>
        </w:rPr>
        <w:t xml:space="preserve"> </w:t>
      </w:r>
      <w:r w:rsidR="0042082C" w:rsidRPr="00BD7D7A">
        <w:rPr>
          <w:b/>
        </w:rPr>
        <w:fldChar w:fldCharType="begin">
          <w:ffData>
            <w:name w:val="Besedilo50"/>
            <w:enabled/>
            <w:calcOnExit w:val="0"/>
            <w:textInput/>
          </w:ffData>
        </w:fldChar>
      </w:r>
      <w:r w:rsidR="0042082C" w:rsidRPr="00BD7D7A">
        <w:rPr>
          <w:b/>
        </w:rPr>
        <w:instrText xml:space="preserve"> FORMTEXT </w:instrText>
      </w:r>
      <w:r w:rsidR="0042082C" w:rsidRPr="00BD7D7A">
        <w:rPr>
          <w:b/>
        </w:rPr>
      </w:r>
      <w:r w:rsidR="0042082C" w:rsidRPr="00BD7D7A">
        <w:rPr>
          <w:b/>
        </w:rPr>
        <w:fldChar w:fldCharType="separate"/>
      </w:r>
      <w:r w:rsidR="0042082C" w:rsidRPr="00BD7D7A">
        <w:rPr>
          <w:b/>
          <w:noProof/>
        </w:rPr>
        <w:t> </w:t>
      </w:r>
      <w:r w:rsidR="0042082C" w:rsidRPr="00BD7D7A">
        <w:rPr>
          <w:b/>
          <w:noProof/>
        </w:rPr>
        <w:t> </w:t>
      </w:r>
      <w:r w:rsidR="0042082C" w:rsidRPr="00BD7D7A">
        <w:rPr>
          <w:b/>
          <w:noProof/>
        </w:rPr>
        <w:t> </w:t>
      </w:r>
      <w:r w:rsidR="0042082C" w:rsidRPr="00BD7D7A">
        <w:rPr>
          <w:b/>
          <w:noProof/>
        </w:rPr>
        <w:t> </w:t>
      </w:r>
      <w:r w:rsidR="0042082C" w:rsidRPr="00BD7D7A">
        <w:rPr>
          <w:b/>
          <w:noProof/>
        </w:rPr>
        <w:t> </w:t>
      </w:r>
      <w:r w:rsidR="0042082C" w:rsidRPr="00BD7D7A">
        <w:rPr>
          <w:b/>
        </w:rPr>
        <w:fldChar w:fldCharType="end"/>
      </w:r>
      <w:r w:rsidR="00A56426" w:rsidRPr="00BD7D7A">
        <w:rPr>
          <w:noProof/>
        </w:rPr>
        <w:t>)</w:t>
      </w:r>
      <w:r w:rsidRPr="00BD7D7A">
        <w:rPr>
          <w:noProof/>
        </w:rPr>
        <w:t xml:space="preserve">; na strani izvajalca pa </w:t>
      </w:r>
      <w:r w:rsidR="00434FFD" w:rsidRPr="00BD7D7A">
        <w:rPr>
          <w:b/>
        </w:rPr>
        <w:fldChar w:fldCharType="begin">
          <w:ffData>
            <w:name w:val="Besedilo50"/>
            <w:enabled/>
            <w:calcOnExit w:val="0"/>
            <w:textInput/>
          </w:ffData>
        </w:fldChar>
      </w:r>
      <w:r w:rsidR="00434FFD" w:rsidRPr="00BD7D7A">
        <w:rPr>
          <w:b/>
        </w:rPr>
        <w:instrText xml:space="preserve"> FORMTEXT </w:instrText>
      </w:r>
      <w:r w:rsidR="00434FFD" w:rsidRPr="00BD7D7A">
        <w:rPr>
          <w:b/>
        </w:rPr>
      </w:r>
      <w:r w:rsidR="00434FFD" w:rsidRPr="00BD7D7A">
        <w:rPr>
          <w:b/>
        </w:rPr>
        <w:fldChar w:fldCharType="separate"/>
      </w:r>
      <w:r w:rsidR="00434FFD" w:rsidRPr="00BD7D7A">
        <w:rPr>
          <w:b/>
          <w:noProof/>
        </w:rPr>
        <w:t> </w:t>
      </w:r>
      <w:r w:rsidR="00434FFD" w:rsidRPr="00BD7D7A">
        <w:rPr>
          <w:b/>
          <w:noProof/>
        </w:rPr>
        <w:t> </w:t>
      </w:r>
      <w:r w:rsidR="00434FFD" w:rsidRPr="00BD7D7A">
        <w:rPr>
          <w:b/>
          <w:noProof/>
        </w:rPr>
        <w:t> </w:t>
      </w:r>
      <w:r w:rsidR="00434FFD" w:rsidRPr="00BD7D7A">
        <w:rPr>
          <w:b/>
          <w:noProof/>
        </w:rPr>
        <w:t> </w:t>
      </w:r>
      <w:r w:rsidR="00434FFD" w:rsidRPr="00BD7D7A">
        <w:rPr>
          <w:b/>
          <w:noProof/>
        </w:rPr>
        <w:t> </w:t>
      </w:r>
      <w:r w:rsidR="00434FFD" w:rsidRPr="00BD7D7A">
        <w:rPr>
          <w:b/>
        </w:rPr>
        <w:fldChar w:fldCharType="end"/>
      </w:r>
      <w:r w:rsidR="002814DD" w:rsidRPr="00BD7D7A">
        <w:rPr>
          <w:noProof/>
        </w:rPr>
        <w:t xml:space="preserve"> (elektronski naslov:</w:t>
      </w:r>
      <w:r w:rsidR="00434FFD" w:rsidRPr="00BD7D7A">
        <w:rPr>
          <w:b/>
        </w:rPr>
        <w:t xml:space="preserve"> </w:t>
      </w:r>
      <w:r w:rsidR="00434FFD" w:rsidRPr="00BD7D7A">
        <w:rPr>
          <w:b/>
        </w:rPr>
        <w:fldChar w:fldCharType="begin">
          <w:ffData>
            <w:name w:val="Besedilo50"/>
            <w:enabled/>
            <w:calcOnExit w:val="0"/>
            <w:textInput/>
          </w:ffData>
        </w:fldChar>
      </w:r>
      <w:r w:rsidR="00434FFD" w:rsidRPr="00BD7D7A">
        <w:rPr>
          <w:b/>
        </w:rPr>
        <w:instrText xml:space="preserve"> FORMTEXT </w:instrText>
      </w:r>
      <w:r w:rsidR="00434FFD" w:rsidRPr="00BD7D7A">
        <w:rPr>
          <w:b/>
        </w:rPr>
      </w:r>
      <w:r w:rsidR="00434FFD" w:rsidRPr="00BD7D7A">
        <w:rPr>
          <w:b/>
        </w:rPr>
        <w:fldChar w:fldCharType="separate"/>
      </w:r>
      <w:r w:rsidR="00434FFD" w:rsidRPr="00BD7D7A">
        <w:rPr>
          <w:b/>
          <w:noProof/>
        </w:rPr>
        <w:t> </w:t>
      </w:r>
      <w:r w:rsidR="00434FFD" w:rsidRPr="00BD7D7A">
        <w:rPr>
          <w:b/>
          <w:noProof/>
        </w:rPr>
        <w:t> </w:t>
      </w:r>
      <w:r w:rsidR="00434FFD" w:rsidRPr="00BD7D7A">
        <w:rPr>
          <w:b/>
          <w:noProof/>
        </w:rPr>
        <w:t> </w:t>
      </w:r>
      <w:r w:rsidR="00434FFD" w:rsidRPr="00BD7D7A">
        <w:rPr>
          <w:b/>
          <w:noProof/>
        </w:rPr>
        <w:t> </w:t>
      </w:r>
      <w:r w:rsidR="00434FFD" w:rsidRPr="00BD7D7A">
        <w:rPr>
          <w:b/>
          <w:noProof/>
        </w:rPr>
        <w:t> </w:t>
      </w:r>
      <w:r w:rsidR="00434FFD" w:rsidRPr="00BD7D7A">
        <w:rPr>
          <w:b/>
        </w:rPr>
        <w:fldChar w:fldCharType="end"/>
      </w:r>
      <w:r w:rsidR="002814DD" w:rsidRPr="00BD7D7A">
        <w:rPr>
          <w:noProof/>
        </w:rPr>
        <w:t>)</w:t>
      </w:r>
      <w:r w:rsidR="00434FFD" w:rsidRPr="00BD7D7A">
        <w:rPr>
          <w:noProof/>
        </w:rPr>
        <w:t>.</w:t>
      </w:r>
    </w:p>
    <w:p w14:paraId="26857ADA" w14:textId="77777777" w:rsidR="000468B3" w:rsidRPr="00BD7D7A" w:rsidRDefault="000468B3" w:rsidP="000468B3">
      <w:pPr>
        <w:spacing w:line="260" w:lineRule="exact"/>
        <w:rPr>
          <w:noProof/>
        </w:rPr>
      </w:pPr>
    </w:p>
    <w:p w14:paraId="718C46BF" w14:textId="04C51686" w:rsidR="000468B3" w:rsidRPr="00BD7D7A" w:rsidRDefault="00B22A43" w:rsidP="00B22A43">
      <w:pPr>
        <w:spacing w:line="260" w:lineRule="exact"/>
        <w:rPr>
          <w:noProof/>
        </w:rPr>
      </w:pPr>
      <w:r w:rsidRPr="00BD7D7A">
        <w:rPr>
          <w:noProof/>
        </w:rPr>
        <w:t>O spremembi skrbnika pogodbe zadostuje pisno obvestilo drugi pogodbeni stranki, sprememba pa začne veljati z dnem prejema dopisa.</w:t>
      </w:r>
    </w:p>
    <w:p w14:paraId="3B22E468" w14:textId="77777777" w:rsidR="000468B3" w:rsidRPr="00BD7D7A" w:rsidRDefault="000468B3" w:rsidP="00CC3CC9">
      <w:pPr>
        <w:widowControl/>
        <w:autoSpaceDE/>
        <w:autoSpaceDN/>
        <w:rPr>
          <w:noProof/>
        </w:rPr>
      </w:pPr>
    </w:p>
    <w:p w14:paraId="349F8EE6" w14:textId="1007DFCB" w:rsidR="005F4120" w:rsidRPr="00BD7D7A" w:rsidRDefault="006B5B1F" w:rsidP="005F4120">
      <w:pPr>
        <w:pStyle w:val="Naslov2"/>
        <w:tabs>
          <w:tab w:val="clear" w:pos="2629"/>
        </w:tabs>
        <w:ind w:left="709" w:hanging="709"/>
      </w:pPr>
      <w:r w:rsidRPr="00BD7D7A">
        <w:t>POSEBNE IN KONČNE DOLOČBE</w:t>
      </w:r>
    </w:p>
    <w:p w14:paraId="6839E73E" w14:textId="77777777" w:rsidR="005F4120" w:rsidRPr="00BD7D7A" w:rsidRDefault="005F4120" w:rsidP="005F4120">
      <w:pPr>
        <w:pStyle w:val="len"/>
        <w:spacing w:before="0" w:after="0" w:line="260" w:lineRule="exact"/>
      </w:pPr>
    </w:p>
    <w:p w14:paraId="737A811D" w14:textId="77777777" w:rsidR="006B5B1F" w:rsidRPr="00BD7D7A" w:rsidRDefault="006B5B1F" w:rsidP="006B5B1F"/>
    <w:p w14:paraId="7715AED0" w14:textId="77777777" w:rsidR="00B22A43" w:rsidRPr="00BD7D7A" w:rsidRDefault="00B22A43" w:rsidP="006B5B1F">
      <w:pPr>
        <w:rPr>
          <w:rFonts w:eastAsia="Calibri"/>
        </w:rPr>
      </w:pPr>
      <w:r w:rsidRPr="00BD7D7A">
        <w:t xml:space="preserve">Ta pogodba se sklepa od dneva obojestranskega podpisa do vključno dne 31. 5. 2026, </w:t>
      </w:r>
      <w:r w:rsidRPr="00BD7D7A">
        <w:rPr>
          <w:rFonts w:eastAsia="Calibri"/>
        </w:rPr>
        <w:t>pod pogojem, da izvajalec naročniku izroči zavarovanje za dobro izvedbo pogodbenih obveznosti iz te pogodbe.</w:t>
      </w:r>
    </w:p>
    <w:p w14:paraId="15E06690" w14:textId="77777777" w:rsidR="00B22A43" w:rsidRPr="00BD7D7A" w:rsidRDefault="00B22A43" w:rsidP="006B5B1F"/>
    <w:p w14:paraId="5CCB65AC" w14:textId="6873D922" w:rsidR="00B22A43" w:rsidRPr="00E05C36" w:rsidRDefault="00B22A43" w:rsidP="006B5B1F">
      <w:r w:rsidRPr="00E76AD0">
        <w:t>Če vse aktivnosti v okviru storitev 3. faze v skladu s prvim odstavkom 2. člena te pogodbe do 31. 5. 2026 ne bodo zaključene, si naročnik pridržuje možnost podaljšanja veljavnosti pogodbe do najkasneje 30. 6. 2026 za vse storitve iz priloge 2.</w:t>
      </w:r>
      <w:r w:rsidRPr="00E05C36">
        <w:t xml:space="preserve"> </w:t>
      </w:r>
    </w:p>
    <w:p w14:paraId="02085CA4" w14:textId="77777777" w:rsidR="00B22A43" w:rsidRPr="00E05C36" w:rsidRDefault="00B22A43" w:rsidP="006B5B1F"/>
    <w:p w14:paraId="15D6BB4D" w14:textId="3F5DD98C" w:rsidR="00B22A43" w:rsidRPr="00E05C36" w:rsidRDefault="00B22A43" w:rsidP="006B5B1F">
      <w:r w:rsidRPr="00E05C36">
        <w:t xml:space="preserve">Naročnik bo najkasneje 30 dni pred iztekom obdobja iz prvega odstavka tega člena izvajalca obvestil o podaljšanju pogodbe. </w:t>
      </w:r>
    </w:p>
    <w:p w14:paraId="69DC2388" w14:textId="77777777" w:rsidR="00B22A43" w:rsidRPr="00E05C36" w:rsidRDefault="00B22A43" w:rsidP="006B5B1F"/>
    <w:p w14:paraId="3D4C0FD8" w14:textId="362CDBAE" w:rsidR="00B22A43" w:rsidRPr="00E05C36" w:rsidRDefault="00B22A43" w:rsidP="006B5B1F">
      <w:r w:rsidRPr="00E05C36">
        <w:t xml:space="preserve">Pogodba se bo lahko podaljšala, če bodo izpolnjeni naslednji pogoji: </w:t>
      </w:r>
    </w:p>
    <w:p w14:paraId="2A08997A" w14:textId="77777777" w:rsidR="00B22A43" w:rsidRPr="00E76AD0" w:rsidRDefault="00B22A43" w:rsidP="00B22A43">
      <w:pPr>
        <w:pStyle w:val="Odstavekseznama"/>
        <w:numPr>
          <w:ilvl w:val="0"/>
          <w:numId w:val="26"/>
        </w:numPr>
      </w:pPr>
      <w:r w:rsidRPr="00E76AD0">
        <w:t>da je izvajalec izvajal dela v skladu s pogodbo,</w:t>
      </w:r>
    </w:p>
    <w:p w14:paraId="11CA5874" w14:textId="759D19F5" w:rsidR="006B5B1F" w:rsidRPr="00E76AD0" w:rsidRDefault="00B22A43" w:rsidP="00B22A43">
      <w:pPr>
        <w:pStyle w:val="Odstavekseznama"/>
        <w:numPr>
          <w:ilvl w:val="0"/>
          <w:numId w:val="26"/>
        </w:numPr>
      </w:pPr>
      <w:r w:rsidRPr="00E76AD0">
        <w:lastRenderedPageBreak/>
        <w:t>da se potrebe po izvajanju storitve oziroma okoliščine, v katerih se izvajajo pogodbene storitve, po izteku obdobja iz prvega odstavka tega člena, niso bistveno spremenile.</w:t>
      </w:r>
    </w:p>
    <w:p w14:paraId="497C87DB" w14:textId="77777777" w:rsidR="005F4120" w:rsidRPr="00BD7D7A" w:rsidRDefault="005F4120" w:rsidP="005F4120">
      <w:pPr>
        <w:spacing w:line="260" w:lineRule="exact"/>
        <w:rPr>
          <w:b/>
        </w:rPr>
      </w:pPr>
    </w:p>
    <w:p w14:paraId="4974BCD7" w14:textId="77777777" w:rsidR="005F4120" w:rsidRPr="00BD7D7A" w:rsidRDefault="005F4120" w:rsidP="005F4120">
      <w:pPr>
        <w:pStyle w:val="len"/>
        <w:spacing w:before="0" w:after="0" w:line="260" w:lineRule="exact"/>
      </w:pPr>
    </w:p>
    <w:p w14:paraId="1E7D6D9B" w14:textId="77777777" w:rsidR="005F4120" w:rsidRPr="00BD7D7A" w:rsidRDefault="005F4120" w:rsidP="005F4120">
      <w:pPr>
        <w:spacing w:line="260" w:lineRule="exact"/>
      </w:pPr>
    </w:p>
    <w:p w14:paraId="74BD5064" w14:textId="77777777" w:rsidR="006642CE" w:rsidRPr="00BD7D7A" w:rsidRDefault="006642CE" w:rsidP="006642CE">
      <w:pPr>
        <w:rPr>
          <w:rFonts w:eastAsia="Calibri"/>
        </w:rPr>
      </w:pPr>
      <w:r w:rsidRPr="00BD7D7A">
        <w:rPr>
          <w:rFonts w:eastAsia="Calibri"/>
        </w:rPr>
        <w:t xml:space="preserve">Izvajalec je na poziv </w:t>
      </w:r>
      <w:r w:rsidRPr="00BD7D7A">
        <w:t>naročnika</w:t>
      </w:r>
      <w:r w:rsidRPr="00BD7D7A">
        <w:rPr>
          <w:rFonts w:eastAsia="Calibri"/>
        </w:rPr>
        <w:t xml:space="preserve"> pri izvajanju predmetnega javnega naročila oziroma te pogodbe, v roku osmih (8) dni od </w:t>
      </w:r>
      <w:r w:rsidRPr="00BD7D7A">
        <w:t>prejema</w:t>
      </w:r>
      <w:r w:rsidRPr="00BD7D7A">
        <w:rPr>
          <w:rFonts w:eastAsia="Calibri"/>
        </w:rPr>
        <w:t xml:space="preserve"> poziva, naročniku dolžan posredovati podatke o:</w:t>
      </w:r>
    </w:p>
    <w:p w14:paraId="1DC20E42" w14:textId="6B86FC70" w:rsidR="006642CE" w:rsidRPr="00BD7D7A" w:rsidRDefault="006642CE" w:rsidP="006642CE">
      <w:pPr>
        <w:pStyle w:val="Odstavekseznama"/>
        <w:numPr>
          <w:ilvl w:val="0"/>
          <w:numId w:val="32"/>
        </w:numPr>
        <w:spacing w:after="0" w:line="240" w:lineRule="auto"/>
        <w:ind w:left="426" w:hanging="284"/>
      </w:pPr>
      <w:r w:rsidRPr="00BD7D7A">
        <w:t xml:space="preserve">svojih ustanoviteljih, družbenikih, delničarjih, </w:t>
      </w:r>
      <w:r w:rsidR="002833DA" w:rsidRPr="00BD7D7A">
        <w:t>komanditistih</w:t>
      </w:r>
      <w:r w:rsidRPr="00BD7D7A">
        <w:t xml:space="preserve"> ali drugih lastnikih in podatke o lastniških deležih navedenih oseb,</w:t>
      </w:r>
    </w:p>
    <w:p w14:paraId="38A9AC41" w14:textId="77777777" w:rsidR="006642CE" w:rsidRPr="00BD7D7A" w:rsidRDefault="006642CE" w:rsidP="006642CE">
      <w:pPr>
        <w:pStyle w:val="Odstavekseznama"/>
        <w:numPr>
          <w:ilvl w:val="0"/>
          <w:numId w:val="32"/>
        </w:numPr>
        <w:spacing w:after="0" w:line="240" w:lineRule="auto"/>
        <w:ind w:left="426" w:hanging="284"/>
      </w:pPr>
      <w:r w:rsidRPr="00BD7D7A">
        <w:t>gospodarskih subjektih, za katere se glede na določbe zakona, ki ureja gospodarske družbe, šteje, da so z njim povezane družbe.</w:t>
      </w:r>
    </w:p>
    <w:p w14:paraId="077AAEC1" w14:textId="77777777" w:rsidR="005F4120" w:rsidRPr="00BD7D7A" w:rsidRDefault="005F4120" w:rsidP="005F4120">
      <w:pPr>
        <w:spacing w:line="260" w:lineRule="exact"/>
        <w:rPr>
          <w:b/>
        </w:rPr>
      </w:pPr>
    </w:p>
    <w:p w14:paraId="088ED4FE" w14:textId="77777777" w:rsidR="005F4120" w:rsidRPr="00BD7D7A" w:rsidRDefault="005F4120" w:rsidP="005F4120">
      <w:pPr>
        <w:pStyle w:val="len"/>
        <w:spacing w:before="0" w:after="0" w:line="260" w:lineRule="exact"/>
      </w:pPr>
    </w:p>
    <w:p w14:paraId="6A8DD48F" w14:textId="77777777" w:rsidR="005F4120" w:rsidRPr="00BD7D7A" w:rsidRDefault="005F4120" w:rsidP="005F4120">
      <w:pPr>
        <w:spacing w:line="260" w:lineRule="exact"/>
      </w:pPr>
    </w:p>
    <w:p w14:paraId="226C0342" w14:textId="2216927B" w:rsidR="00553CE5" w:rsidRPr="00BD7D7A" w:rsidRDefault="00553CE5" w:rsidP="00EB5285">
      <w:r w:rsidRPr="00BD7D7A">
        <w:t>Pogodba se lahko spremeni ali dopolni s pisnim aneksom, ki ga sporazumno sprejmeta in podpišeta obe pogodbeni stranki.</w:t>
      </w:r>
    </w:p>
    <w:p w14:paraId="24C5CFB9" w14:textId="77777777" w:rsidR="00553CE5" w:rsidRPr="00BD7D7A" w:rsidRDefault="00553CE5" w:rsidP="00553CE5"/>
    <w:p w14:paraId="53BEB064" w14:textId="77777777" w:rsidR="00553CE5" w:rsidRPr="00BD7D7A" w:rsidRDefault="00553CE5" w:rsidP="00553CE5">
      <w:r w:rsidRPr="00BD7D7A">
        <w:t>Če katerokoli od določil pogodbe je ali postane neveljavno, to ne vpliva na ostala določila pogodbe. Neveljavno določilo se nadomesti z veljavnim, ki mora čimbolj ustrezati namenu, ki ga je želelo doseči neveljavno.</w:t>
      </w:r>
    </w:p>
    <w:p w14:paraId="1BBA5E4D" w14:textId="77777777" w:rsidR="005F4120" w:rsidRPr="00BD7D7A" w:rsidRDefault="005F4120" w:rsidP="005F4120">
      <w:pPr>
        <w:spacing w:line="260" w:lineRule="exact"/>
        <w:rPr>
          <w:b/>
        </w:rPr>
      </w:pPr>
    </w:p>
    <w:p w14:paraId="57C07B6D" w14:textId="77777777" w:rsidR="005F4120" w:rsidRPr="00BD7D7A" w:rsidRDefault="005F4120" w:rsidP="005F4120">
      <w:pPr>
        <w:pStyle w:val="len"/>
        <w:spacing w:before="0" w:after="0" w:line="260" w:lineRule="exact"/>
      </w:pPr>
    </w:p>
    <w:p w14:paraId="0E4BDB11" w14:textId="77777777" w:rsidR="005F4120" w:rsidRPr="00BD7D7A" w:rsidRDefault="005F4120" w:rsidP="005F4120">
      <w:pPr>
        <w:spacing w:line="260" w:lineRule="exact"/>
      </w:pPr>
    </w:p>
    <w:p w14:paraId="704B5DE4" w14:textId="2DC4D741" w:rsidR="00553CE5" w:rsidRPr="00BD7D7A" w:rsidRDefault="00553CE5" w:rsidP="00553CE5">
      <w:r w:rsidRPr="00BD7D7A">
        <w:t>Naročnik lahko odstopi od pogodbe brez razloga. Odstop mora biti pisen. Odpovedni rok je tri</w:t>
      </w:r>
      <w:r w:rsidR="006642CE" w:rsidRPr="00BD7D7A">
        <w:t xml:space="preserve"> (3)</w:t>
      </w:r>
      <w:r w:rsidRPr="00BD7D7A">
        <w:t xml:space="preserve"> mesece</w:t>
      </w:r>
      <w:r w:rsidR="006642CE" w:rsidRPr="00BD7D7A">
        <w:t xml:space="preserve"> in začne teči naslednji dan po prejemu odpovedi</w:t>
      </w:r>
      <w:r w:rsidRPr="00BD7D7A">
        <w:t>.</w:t>
      </w:r>
    </w:p>
    <w:p w14:paraId="165DEF3D" w14:textId="77777777" w:rsidR="00553CE5" w:rsidRPr="00BD7D7A" w:rsidRDefault="00553CE5" w:rsidP="00553CE5"/>
    <w:p w14:paraId="2CAFB0EE" w14:textId="3569F792" w:rsidR="00553CE5" w:rsidRPr="00BD7D7A" w:rsidRDefault="00553CE5" w:rsidP="00553CE5">
      <w:r w:rsidRPr="00BD7D7A">
        <w:t>V primeru bistvenih ali ponavljajočih kršitev določb te pogodbe lahko katera koli od strank pogodbe pisno odstopi od te pogodbe z odstopnim rokom en</w:t>
      </w:r>
      <w:r w:rsidR="006642CE" w:rsidRPr="00BD7D7A">
        <w:t xml:space="preserve"> (1)</w:t>
      </w:r>
      <w:r w:rsidRPr="00BD7D7A">
        <w:t xml:space="preserve"> mesec. V primeru uveljavljanja skrajšanega odpovednega roka morata tako izvajalec kot naročnik predhodno pisno opozoriti na bistvene ali ponavljajoče se kršitve s 30 dnevnim rokom za odpravo pomanjkljivosti.</w:t>
      </w:r>
    </w:p>
    <w:p w14:paraId="411B41FB" w14:textId="77777777" w:rsidR="00C75182" w:rsidRPr="00BD7D7A" w:rsidRDefault="00C75182" w:rsidP="00553CE5"/>
    <w:p w14:paraId="378F244F" w14:textId="7B33FF2E" w:rsidR="00C75182" w:rsidRPr="00BD7D7A" w:rsidRDefault="00C75182" w:rsidP="00C75182">
      <w:r w:rsidRPr="00BD7D7A">
        <w:t xml:space="preserve">V primeru, da naročnik tekom izvajanja javnega naročila ugotovi, da je izvajalec izvedel le </w:t>
      </w:r>
      <w:r w:rsidR="00BC7F90" w:rsidRPr="00BD7D7A">
        <w:t>eno ali dve fazi</w:t>
      </w:r>
      <w:r w:rsidRPr="00BD7D7A">
        <w:t xml:space="preserve"> izvedbe javnega naročila in izvajalec preostalih faz ne bo izvedel, lahko naročnik odstopi od pogodbe. V primeru delne izpolnitve obveznosti iz naslednje faze, bo naročnik izplačal samo uspešno dokončane</w:t>
      </w:r>
      <w:r w:rsidR="00EC447A" w:rsidRPr="00BD7D7A">
        <w:t xml:space="preserve"> aktivnosti posameznih faz iz prvega odstavka 2. člena te pogodbe. </w:t>
      </w:r>
      <w:r w:rsidRPr="00BD7D7A">
        <w:rPr>
          <w:snapToGrid w:val="0"/>
        </w:rPr>
        <w:t>V tem primeru lahko naročnik izvajalcu zaračuna tudi pogodbeno kazen, kot je to določeno s to pogodbo.</w:t>
      </w:r>
    </w:p>
    <w:p w14:paraId="742E0AD0" w14:textId="77777777" w:rsidR="00C75182" w:rsidRPr="00BD7D7A" w:rsidRDefault="00C75182" w:rsidP="00553CE5"/>
    <w:p w14:paraId="71F8983D" w14:textId="77777777" w:rsidR="005F4120" w:rsidRPr="00BD7D7A" w:rsidRDefault="005F4120" w:rsidP="005F4120">
      <w:pPr>
        <w:spacing w:line="260" w:lineRule="exact"/>
        <w:rPr>
          <w:b/>
        </w:rPr>
      </w:pPr>
    </w:p>
    <w:p w14:paraId="68F55611" w14:textId="77777777" w:rsidR="005F4120" w:rsidRPr="00BD7D7A" w:rsidRDefault="005F4120" w:rsidP="005F4120">
      <w:pPr>
        <w:pStyle w:val="len"/>
        <w:spacing w:before="0" w:after="0" w:line="260" w:lineRule="exact"/>
      </w:pPr>
    </w:p>
    <w:p w14:paraId="26F3B866" w14:textId="77777777" w:rsidR="005F4120" w:rsidRPr="00BD7D7A" w:rsidRDefault="005F4120" w:rsidP="005F4120">
      <w:pPr>
        <w:spacing w:line="260" w:lineRule="exact"/>
      </w:pPr>
    </w:p>
    <w:p w14:paraId="116CCAB1" w14:textId="77777777" w:rsidR="006642CE" w:rsidRPr="00BD7D7A" w:rsidRDefault="006642CE" w:rsidP="006642CE">
      <w:r w:rsidRPr="00BD7D7A">
        <w:t>Ta pogodba je sklenjena pod razveznim pogojem, ki se uresniči v primeru izpolnitve ene od naslednjih okoliščin:</w:t>
      </w:r>
    </w:p>
    <w:p w14:paraId="15A8B089" w14:textId="77777777" w:rsidR="006642CE" w:rsidRPr="00BD7D7A" w:rsidRDefault="006642CE" w:rsidP="006642CE">
      <w:pPr>
        <w:pStyle w:val="Odstavekseznama"/>
        <w:numPr>
          <w:ilvl w:val="0"/>
          <w:numId w:val="22"/>
        </w:numPr>
        <w:spacing w:after="0" w:line="240" w:lineRule="auto"/>
      </w:pPr>
      <w:r w:rsidRPr="00BD7D7A">
        <w:t xml:space="preserve">če bo naročnik seznanjen, da je sodišče s pravnomočno odločitvijo ugotovilo kršitev obveznosti delovne, okoljske ali socialne zakonodaje s strani izvajalca ali podizvajalca ali </w:t>
      </w:r>
    </w:p>
    <w:p w14:paraId="03892F25" w14:textId="77777777" w:rsidR="006642CE" w:rsidRPr="00BD7D7A" w:rsidRDefault="006642CE" w:rsidP="006642CE">
      <w:pPr>
        <w:pStyle w:val="Odstavekseznama"/>
        <w:numPr>
          <w:ilvl w:val="0"/>
          <w:numId w:val="22"/>
        </w:numPr>
        <w:spacing w:after="0" w:line="240" w:lineRule="auto"/>
      </w:pPr>
      <w:r w:rsidRPr="00BD7D7A">
        <w:t>če bo naročnik seznanjen, da je pristojni državni organ pri izvajalcu ali podizvajalcu v času izvajanja pogodbe ugotovil najmanj dve kršitvi v zvezi s:</w:t>
      </w:r>
    </w:p>
    <w:p w14:paraId="40E25AD5" w14:textId="77777777" w:rsidR="006642CE" w:rsidRPr="00BD7D7A" w:rsidRDefault="006642CE" w:rsidP="006642CE">
      <w:pPr>
        <w:pStyle w:val="Odstavekseznama"/>
        <w:numPr>
          <w:ilvl w:val="1"/>
          <w:numId w:val="22"/>
        </w:numPr>
        <w:spacing w:after="0" w:line="240" w:lineRule="auto"/>
      </w:pPr>
      <w:r w:rsidRPr="00BD7D7A">
        <w:t xml:space="preserve">plačilom za delo, </w:t>
      </w:r>
    </w:p>
    <w:p w14:paraId="46C386A7" w14:textId="77777777" w:rsidR="006642CE" w:rsidRPr="00BD7D7A" w:rsidRDefault="006642CE" w:rsidP="006642CE">
      <w:pPr>
        <w:pStyle w:val="Odstavekseznama"/>
        <w:numPr>
          <w:ilvl w:val="1"/>
          <w:numId w:val="22"/>
        </w:numPr>
        <w:spacing w:after="0" w:line="240" w:lineRule="auto"/>
      </w:pPr>
      <w:r w:rsidRPr="00BD7D7A">
        <w:t xml:space="preserve">delovnim časom, </w:t>
      </w:r>
    </w:p>
    <w:p w14:paraId="56119660" w14:textId="77777777" w:rsidR="006642CE" w:rsidRPr="00BD7D7A" w:rsidRDefault="006642CE" w:rsidP="006642CE">
      <w:pPr>
        <w:pStyle w:val="Odstavekseznama"/>
        <w:numPr>
          <w:ilvl w:val="1"/>
          <w:numId w:val="22"/>
        </w:numPr>
        <w:spacing w:after="0" w:line="240" w:lineRule="auto"/>
      </w:pPr>
      <w:r w:rsidRPr="00BD7D7A">
        <w:t xml:space="preserve">počitki, </w:t>
      </w:r>
    </w:p>
    <w:p w14:paraId="7BC2B551" w14:textId="77777777" w:rsidR="006642CE" w:rsidRPr="00BD7D7A" w:rsidRDefault="006642CE" w:rsidP="006642CE">
      <w:pPr>
        <w:pStyle w:val="Odstavekseznama"/>
        <w:numPr>
          <w:ilvl w:val="1"/>
          <w:numId w:val="22"/>
        </w:numPr>
        <w:spacing w:after="0" w:line="240" w:lineRule="auto"/>
      </w:pPr>
      <w:r w:rsidRPr="00BD7D7A">
        <w:t xml:space="preserve">opravljanjem dela na podlagi pogodb civilnega prava kljub obstoju elementov delovnega razmerja ali </w:t>
      </w:r>
    </w:p>
    <w:p w14:paraId="77B2D976" w14:textId="77777777" w:rsidR="006642CE" w:rsidRPr="00BD7D7A" w:rsidRDefault="006642CE" w:rsidP="006642CE">
      <w:pPr>
        <w:pStyle w:val="Odstavekseznama"/>
        <w:numPr>
          <w:ilvl w:val="1"/>
          <w:numId w:val="22"/>
        </w:numPr>
        <w:spacing w:after="0" w:line="240" w:lineRule="auto"/>
      </w:pPr>
      <w:r w:rsidRPr="00BD7D7A">
        <w:t xml:space="preserve">v zvezi z zaposlovanjem na črno </w:t>
      </w:r>
    </w:p>
    <w:p w14:paraId="234D7995" w14:textId="77777777" w:rsidR="006642CE" w:rsidRPr="00BD7D7A" w:rsidRDefault="006642CE" w:rsidP="006642CE">
      <w:pPr>
        <w:ind w:left="708"/>
      </w:pPr>
      <w:r w:rsidRPr="00BD7D7A">
        <w:t>in za kateri mu je bila s pravnomočno odločitvijo ali več pravnomočnimi odločitvami izrečena globa za prekršek.</w:t>
      </w:r>
    </w:p>
    <w:p w14:paraId="6E3E0A64" w14:textId="77777777" w:rsidR="006642CE" w:rsidRPr="00BD7D7A" w:rsidRDefault="006642CE" w:rsidP="006642CE"/>
    <w:p w14:paraId="5D21802F" w14:textId="77777777" w:rsidR="006642CE" w:rsidRPr="00BD7D7A" w:rsidRDefault="006642CE" w:rsidP="006642CE">
      <w:r w:rsidRPr="00BD7D7A">
        <w:lastRenderedPageBreak/>
        <w:t xml:space="preserve">V primeru seznanitve naročnika s kršitvijo bo naročnik o tem obvestil izvajalca v desetih dneh. </w:t>
      </w:r>
    </w:p>
    <w:p w14:paraId="693F6D9A" w14:textId="77777777" w:rsidR="006642CE" w:rsidRPr="00BD7D7A" w:rsidRDefault="006642CE" w:rsidP="006642CE"/>
    <w:p w14:paraId="415CA7AE" w14:textId="77777777" w:rsidR="006642CE" w:rsidRPr="00BD7D7A" w:rsidRDefault="006642CE" w:rsidP="006642CE">
      <w:r w:rsidRPr="00BD7D7A">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A9985EC" w14:textId="77777777" w:rsidR="006642CE" w:rsidRPr="00BD7D7A" w:rsidRDefault="006642CE" w:rsidP="006642CE"/>
    <w:p w14:paraId="0EB35BB2" w14:textId="77777777" w:rsidR="006642CE" w:rsidRPr="00BD7D7A" w:rsidRDefault="006642CE" w:rsidP="006642CE">
      <w:r w:rsidRPr="00BD7D7A">
        <w:t>V primeru izpolnitve razveznega pogoja se šteje, da je pogodba za tega izvajalca razvezana z dnem sklenitve nove pogodbe o izvedbi javnega naročila za predmetno naročilo. O datumu sklenitve nove pogodbe bo naročnik obvestil izvajalca.</w:t>
      </w:r>
    </w:p>
    <w:p w14:paraId="11D16E8B" w14:textId="77777777" w:rsidR="006642CE" w:rsidRPr="00BD7D7A" w:rsidRDefault="006642CE" w:rsidP="006642CE"/>
    <w:p w14:paraId="2A8A8AC9" w14:textId="77777777" w:rsidR="006642CE" w:rsidRPr="00BD7D7A" w:rsidRDefault="006642CE" w:rsidP="006642CE">
      <w:r w:rsidRPr="00BD7D7A">
        <w:t>Če naročnik v 60 dneh od seznanitve s kršitvijo ne začne novega postopka javnega naročila, se šteje, da je pogodba razvezana šestdeseti dan od seznanitve s kršitvijo.</w:t>
      </w:r>
    </w:p>
    <w:p w14:paraId="20F98C44" w14:textId="77777777" w:rsidR="00CD5604" w:rsidRPr="00BD7D7A" w:rsidRDefault="00CD5604" w:rsidP="00CD5604">
      <w:pPr>
        <w:spacing w:line="260" w:lineRule="exact"/>
        <w:rPr>
          <w:b/>
        </w:rPr>
      </w:pPr>
    </w:p>
    <w:p w14:paraId="2086DA1B" w14:textId="77777777" w:rsidR="00CD5604" w:rsidRPr="00BD7D7A" w:rsidRDefault="00CD5604" w:rsidP="00CD5604">
      <w:pPr>
        <w:pStyle w:val="len"/>
        <w:spacing w:before="0" w:after="0" w:line="260" w:lineRule="exact"/>
      </w:pPr>
    </w:p>
    <w:p w14:paraId="706A09A2" w14:textId="77777777" w:rsidR="00CD5604" w:rsidRPr="00BD7D7A" w:rsidRDefault="00CD5604" w:rsidP="00CD5604">
      <w:pPr>
        <w:spacing w:line="260" w:lineRule="exact"/>
      </w:pPr>
    </w:p>
    <w:p w14:paraId="4FFC09AE" w14:textId="77777777" w:rsidR="006642CE" w:rsidRPr="00BD7D7A" w:rsidRDefault="006642CE" w:rsidP="006642CE">
      <w:r w:rsidRPr="00BD7D7A">
        <w:t>Med veljavnostjo te pogodbe lahko naročnik ne glede na določbe zakona, ki ureja obligacijska razmerja, odstopi od pogodbe v naslednjih okoliščinah:</w:t>
      </w:r>
    </w:p>
    <w:p w14:paraId="130C4070" w14:textId="77777777" w:rsidR="006642CE" w:rsidRPr="00BD7D7A" w:rsidRDefault="006642CE" w:rsidP="006642CE">
      <w:pPr>
        <w:widowControl/>
        <w:numPr>
          <w:ilvl w:val="0"/>
          <w:numId w:val="33"/>
        </w:numPr>
        <w:autoSpaceDE/>
        <w:autoSpaceDN/>
        <w:adjustRightInd/>
        <w:spacing w:line="240" w:lineRule="auto"/>
      </w:pPr>
      <w:r w:rsidRPr="00BD7D7A">
        <w:t>javno naročilo je bilo bistveno spremenjeno, kar terja nov postopek javnega naročanja,</w:t>
      </w:r>
    </w:p>
    <w:p w14:paraId="5810D590" w14:textId="77777777" w:rsidR="006642CE" w:rsidRPr="00BD7D7A" w:rsidRDefault="006642CE" w:rsidP="006642CE">
      <w:pPr>
        <w:widowControl/>
        <w:numPr>
          <w:ilvl w:val="0"/>
          <w:numId w:val="33"/>
        </w:numPr>
        <w:autoSpaceDE/>
        <w:autoSpaceDN/>
        <w:adjustRightInd/>
        <w:spacing w:line="240" w:lineRule="auto"/>
      </w:pPr>
      <w:r w:rsidRPr="00BD7D7A">
        <w:t>v času oddaje javnega naročila je bil izvajalec v enem od položajev, zaradi katerega bi ga naročnik moral izključiti iz postopka javnega naročanja, pa s tem dejstvom naročnik ni bil seznanjen v postopku javnega naročanja,</w:t>
      </w:r>
    </w:p>
    <w:p w14:paraId="18DDDD17" w14:textId="77777777" w:rsidR="006642CE" w:rsidRPr="00BD7D7A" w:rsidRDefault="006642CE" w:rsidP="006642CE">
      <w:pPr>
        <w:widowControl/>
        <w:numPr>
          <w:ilvl w:val="0"/>
          <w:numId w:val="33"/>
        </w:numPr>
        <w:autoSpaceDE/>
        <w:autoSpaceDN/>
        <w:adjustRightInd/>
        <w:spacing w:line="240" w:lineRule="auto"/>
      </w:pPr>
      <w:r w:rsidRPr="00BD7D7A">
        <w:t>zaradi hudih kršitev obveznosti iz Pogodbe o Evropski uniji, Pogodbe o delovanju Evropske unije in ZJN-3, ki jih je po postopku v skladu z 258. členom PDEU ugotovilo Sodišče Evropske unije, javno naročilo ne bi smelo biti oddano izvajalcu.</w:t>
      </w:r>
    </w:p>
    <w:p w14:paraId="127784CA" w14:textId="77777777" w:rsidR="006642CE" w:rsidRPr="00BD7D7A" w:rsidRDefault="006642CE" w:rsidP="006642CE">
      <w:pPr>
        <w:ind w:left="720"/>
      </w:pPr>
    </w:p>
    <w:p w14:paraId="0E2DED29" w14:textId="77777777" w:rsidR="006642CE" w:rsidRPr="00BD7D7A" w:rsidRDefault="006642CE" w:rsidP="006642CE">
      <w:r w:rsidRPr="00BD7D7A">
        <w:t>Odstop učinkuje z dnem, ko izvajalec prejme pisno izjavo naročnika o odstopu.</w:t>
      </w:r>
    </w:p>
    <w:p w14:paraId="12F00514" w14:textId="77777777" w:rsidR="006642CE" w:rsidRPr="00BD7D7A" w:rsidRDefault="006642CE" w:rsidP="006642CE"/>
    <w:p w14:paraId="1CFF992C" w14:textId="18AD1C78" w:rsidR="006642CE" w:rsidRPr="00BD7D7A" w:rsidRDefault="006642CE" w:rsidP="006642CE">
      <w:r w:rsidRPr="00BD7D7A">
        <w:t>Izvajalec ima v primerih iz prvega odstavka tega člena pravico do plačila za dotlej kvalitetno opravljena dela, naročniku pa je</w:t>
      </w:r>
      <w:r w:rsidR="0042082C" w:rsidRPr="00BD7D7A">
        <w:t>, v primeru iz druge in tretje alineje,</w:t>
      </w:r>
      <w:r w:rsidRPr="00BD7D7A">
        <w:t xml:space="preserve"> dolžan povrniti vso škodo, ki jo je zaradi tega utrpel, tudi razliko do morebitne višje cene, ki jo bo za predmetne storitve za preostanek pogodbenega obdobja</w:t>
      </w:r>
      <w:r w:rsidR="0042082C" w:rsidRPr="00BD7D7A">
        <w:t xml:space="preserve"> plačal naročnik novemu izvajalcu</w:t>
      </w:r>
      <w:r w:rsidRPr="00BD7D7A">
        <w:t>.</w:t>
      </w:r>
    </w:p>
    <w:p w14:paraId="14A3FCB6" w14:textId="77777777" w:rsidR="006642CE" w:rsidRPr="00BD7D7A" w:rsidRDefault="006642CE" w:rsidP="006642CE"/>
    <w:p w14:paraId="72228FC8" w14:textId="77777777" w:rsidR="006642CE" w:rsidRPr="00BD7D7A" w:rsidRDefault="006642CE" w:rsidP="006642CE">
      <w:r w:rsidRPr="00BD7D7A">
        <w:t>Naročnik ne odgovarja za škodo, ki je ali bi iz gornjih razlogov utegnila nastati izvajalcu.</w:t>
      </w:r>
    </w:p>
    <w:p w14:paraId="32F2D84E" w14:textId="77777777" w:rsidR="006642CE" w:rsidRPr="00BD7D7A" w:rsidRDefault="006642CE" w:rsidP="006642CE"/>
    <w:p w14:paraId="2960EA80" w14:textId="76FECACC" w:rsidR="006642CE" w:rsidRPr="00BD7D7A" w:rsidRDefault="006642CE" w:rsidP="006642CE">
      <w:r w:rsidRPr="00BD7D7A">
        <w:t xml:space="preserve">V primeru odstopa po </w:t>
      </w:r>
      <w:r w:rsidR="00B22A43" w:rsidRPr="00BD7D7A">
        <w:t>drugi</w:t>
      </w:r>
      <w:r w:rsidRPr="00BD7D7A">
        <w:t xml:space="preserve"> ali </w:t>
      </w:r>
      <w:r w:rsidR="00B22A43" w:rsidRPr="00BD7D7A">
        <w:t xml:space="preserve">tretji </w:t>
      </w:r>
      <w:r w:rsidRPr="00BD7D7A">
        <w:t>alineji prvega odstavka tega člena se šteje, da izvajalec ne izpolnjuje pogodbenih obveznosti skladno z določili te pogodbe, zaradi česar je naročnik z odstopom upravičen unovčiti zavarovanje za dobro izvedbo pogodbenih obveznosti.</w:t>
      </w:r>
    </w:p>
    <w:p w14:paraId="20BEAF10" w14:textId="77777777" w:rsidR="00CD5604" w:rsidRPr="00BD7D7A" w:rsidRDefault="00CD5604" w:rsidP="00CD5604">
      <w:pPr>
        <w:spacing w:line="260" w:lineRule="exact"/>
        <w:rPr>
          <w:b/>
        </w:rPr>
      </w:pPr>
    </w:p>
    <w:p w14:paraId="4E4EC3D1" w14:textId="77777777" w:rsidR="00CD5604" w:rsidRPr="00BD7D7A" w:rsidRDefault="00CD5604" w:rsidP="00CD5604">
      <w:pPr>
        <w:pStyle w:val="len"/>
        <w:spacing w:before="0" w:after="0" w:line="260" w:lineRule="exact"/>
      </w:pPr>
    </w:p>
    <w:p w14:paraId="3EBAFBF2" w14:textId="77777777" w:rsidR="00CD5604" w:rsidRPr="00BD7D7A" w:rsidRDefault="00CD5604" w:rsidP="00CD5604">
      <w:pPr>
        <w:spacing w:line="260" w:lineRule="exact"/>
      </w:pPr>
    </w:p>
    <w:p w14:paraId="2B4E66F6" w14:textId="452F148C" w:rsidR="00553CE5" w:rsidRPr="00BD7D7A" w:rsidRDefault="00553CE5" w:rsidP="00553CE5">
      <w:r w:rsidRPr="00BD7D7A">
        <w:t>Pogodbeni stranki bosta pri tolmačenju posameznih določb pogodbe ter za ostala razmerja in vprašanja, ki niso urejena s to pogodbo, uporabljali ZJN-3, v delu, ki ga ta zakon ne ureja pa se dogovorita, da bosta uporabljali Obligacijski zakonik (Uradni list RS, št. 97/07 – UPB1, 64/16 – odl. US in 20/18 – OROZ631)</w:t>
      </w:r>
      <w:r w:rsidR="00075E3E" w:rsidRPr="00BD7D7A">
        <w:t>.</w:t>
      </w:r>
    </w:p>
    <w:p w14:paraId="2263E07D" w14:textId="77777777" w:rsidR="00075E3E" w:rsidRPr="00BD7D7A" w:rsidRDefault="00075E3E" w:rsidP="00075E3E">
      <w:pPr>
        <w:spacing w:line="260" w:lineRule="exact"/>
        <w:rPr>
          <w:b/>
        </w:rPr>
      </w:pPr>
    </w:p>
    <w:p w14:paraId="6CA7DE3E" w14:textId="77777777" w:rsidR="00075E3E" w:rsidRPr="00BD7D7A" w:rsidRDefault="00075E3E" w:rsidP="00075E3E">
      <w:pPr>
        <w:pStyle w:val="len"/>
        <w:spacing w:before="0" w:after="0" w:line="260" w:lineRule="exact"/>
      </w:pPr>
    </w:p>
    <w:p w14:paraId="79D0ACED" w14:textId="77777777" w:rsidR="00553CE5" w:rsidRPr="00BD7D7A" w:rsidRDefault="00553CE5" w:rsidP="00553CE5"/>
    <w:p w14:paraId="5586FDD4" w14:textId="1D6A7559" w:rsidR="00553CE5" w:rsidRPr="00BD7D7A" w:rsidRDefault="00553CE5" w:rsidP="00553CE5">
      <w:r w:rsidRPr="00BD7D7A">
        <w:t xml:space="preserve">Vse morebitne spore iz te pogodbe bosta pogodbeni stranki reševali sporazumno. </w:t>
      </w:r>
      <w:r w:rsidR="005B0FFB" w:rsidRPr="00BD7D7A">
        <w:t xml:space="preserve">Če </w:t>
      </w:r>
      <w:r w:rsidRPr="00BD7D7A">
        <w:t>to ne bo mogoče, spore rešuje stvarno pristojno sodišče v Ljubljani.</w:t>
      </w:r>
    </w:p>
    <w:p w14:paraId="6A3F79B2" w14:textId="77777777" w:rsidR="00CD5604" w:rsidRPr="00BD7D7A" w:rsidRDefault="00CD5604" w:rsidP="00CD5604">
      <w:pPr>
        <w:spacing w:line="260" w:lineRule="exact"/>
        <w:rPr>
          <w:b/>
        </w:rPr>
      </w:pPr>
    </w:p>
    <w:p w14:paraId="202C8BD7" w14:textId="77777777" w:rsidR="00CD5604" w:rsidRPr="00BD7D7A" w:rsidRDefault="00CD5604" w:rsidP="00CD5604">
      <w:pPr>
        <w:pStyle w:val="len"/>
        <w:spacing w:before="0" w:after="0" w:line="260" w:lineRule="exact"/>
      </w:pPr>
    </w:p>
    <w:p w14:paraId="67FD7957" w14:textId="77777777" w:rsidR="00CD5604" w:rsidRPr="00BD7D7A" w:rsidRDefault="00CD5604" w:rsidP="00CD5604">
      <w:pPr>
        <w:spacing w:line="260" w:lineRule="exact"/>
      </w:pPr>
    </w:p>
    <w:p w14:paraId="153413E2" w14:textId="0486236E" w:rsidR="006B5B1F" w:rsidRPr="00BD7D7A" w:rsidRDefault="00553CE5" w:rsidP="00553CE5">
      <w:r w:rsidRPr="00BD7D7A">
        <w:t xml:space="preserve">Pogodba je podpisana elektronsko. </w:t>
      </w:r>
      <w:r w:rsidRPr="00BD7D7A">
        <w:rPr>
          <w:i/>
          <w:iCs/>
        </w:rPr>
        <w:t>/V primeru, da bo pogodba podpisana v fizični obliki, se besedilo tega člena spremeni: Ta pogodb</w:t>
      </w:r>
      <w:r w:rsidR="00FC5099" w:rsidRPr="00BD7D7A">
        <w:rPr>
          <w:i/>
          <w:iCs/>
        </w:rPr>
        <w:t>a</w:t>
      </w:r>
      <w:r w:rsidRPr="00BD7D7A">
        <w:rPr>
          <w:i/>
          <w:iCs/>
        </w:rPr>
        <w:t xml:space="preserve"> je sestavljena v </w:t>
      </w:r>
      <w:r w:rsidR="005B0FFB" w:rsidRPr="00BD7D7A">
        <w:rPr>
          <w:i/>
          <w:iCs/>
        </w:rPr>
        <w:t>treh</w:t>
      </w:r>
      <w:r w:rsidRPr="00BD7D7A">
        <w:rPr>
          <w:i/>
          <w:iCs/>
        </w:rPr>
        <w:t xml:space="preserve"> enakih izvodih, od katerih prejme naročnik </w:t>
      </w:r>
      <w:r w:rsidR="005B0FFB" w:rsidRPr="00BD7D7A">
        <w:rPr>
          <w:i/>
          <w:iCs/>
        </w:rPr>
        <w:t>dva</w:t>
      </w:r>
      <w:r w:rsidRPr="00BD7D7A">
        <w:rPr>
          <w:i/>
          <w:iCs/>
        </w:rPr>
        <w:t xml:space="preserve"> in izvajalec en izvod</w:t>
      </w:r>
      <w:r w:rsidR="00CD5604" w:rsidRPr="00BD7D7A">
        <w:rPr>
          <w:i/>
          <w:iCs/>
        </w:rPr>
        <w:t>/</w:t>
      </w:r>
      <w:r w:rsidRPr="00BD7D7A">
        <w:rPr>
          <w:i/>
          <w:iCs/>
        </w:rPr>
        <w:t>.</w:t>
      </w:r>
    </w:p>
    <w:p w14:paraId="57A8406C" w14:textId="77777777" w:rsidR="00D779CA" w:rsidRPr="00BD7D7A" w:rsidRDefault="00D779CA" w:rsidP="00CC3CC9">
      <w:pPr>
        <w:widowControl/>
        <w:autoSpaceDE/>
        <w:autoSpaceDN/>
        <w:rPr>
          <w:noProof/>
        </w:rPr>
      </w:pPr>
    </w:p>
    <w:p w14:paraId="76693E85" w14:textId="0FB0C157" w:rsidR="00C672E6" w:rsidRPr="00185853" w:rsidRDefault="00C672E6" w:rsidP="00C672E6">
      <w:pPr>
        <w:pStyle w:val="Telobesedila"/>
        <w:rPr>
          <w:i/>
          <w:iCs/>
        </w:rPr>
      </w:pPr>
      <w:r w:rsidRPr="00185853">
        <w:rPr>
          <w:i/>
          <w:iCs/>
        </w:rPr>
        <w:t xml:space="preserve">/v kolikor bo pogodba podpisna elektronsko, se </w:t>
      </w:r>
      <w:r>
        <w:rPr>
          <w:i/>
          <w:iCs/>
        </w:rPr>
        <w:t>bo ta del osnutka pogodbe izbrisan</w:t>
      </w:r>
      <w:r w:rsidRPr="00185853">
        <w:rPr>
          <w:i/>
          <w:iCs/>
        </w:rPr>
        <w:t>:/</w:t>
      </w:r>
    </w:p>
    <w:p w14:paraId="3E907186" w14:textId="77777777" w:rsidR="00C672E6" w:rsidRPr="00185853" w:rsidRDefault="00C672E6" w:rsidP="00C672E6">
      <w:pPr>
        <w:pStyle w:val="Telobesedila"/>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C672E6" w:rsidRPr="00185853" w14:paraId="38DBB5F6" w14:textId="77777777" w:rsidTr="007F3B36">
        <w:trPr>
          <w:cantSplit/>
        </w:trPr>
        <w:tc>
          <w:tcPr>
            <w:tcW w:w="4465" w:type="dxa"/>
          </w:tcPr>
          <w:p w14:paraId="465FE93C" w14:textId="77777777" w:rsidR="00C672E6" w:rsidRPr="00185853" w:rsidRDefault="00C672E6" w:rsidP="007F3B36">
            <w:pPr>
              <w:spacing w:line="0" w:lineRule="atLeast"/>
              <w:rPr>
                <w:szCs w:val="18"/>
              </w:rPr>
            </w:pPr>
          </w:p>
          <w:p w14:paraId="68838E8B" w14:textId="77777777" w:rsidR="00C672E6" w:rsidRPr="00185853" w:rsidRDefault="00C672E6" w:rsidP="007F3B36">
            <w:pPr>
              <w:spacing w:line="0" w:lineRule="atLeast"/>
              <w:rPr>
                <w:szCs w:val="18"/>
              </w:rPr>
            </w:pPr>
            <w:r w:rsidRPr="00185853">
              <w:rPr>
                <w:i/>
                <w:iCs/>
                <w:szCs w:val="18"/>
              </w:rPr>
              <w:t>/Kraj/,</w:t>
            </w:r>
            <w:r w:rsidRPr="00185853">
              <w:rPr>
                <w:szCs w:val="18"/>
              </w:rPr>
              <w:t xml:space="preserve"> dne </w:t>
            </w:r>
            <w:r>
              <w:rPr>
                <w:rFonts w:eastAsia="Calibri"/>
                <w:szCs w:val="18"/>
              </w:rPr>
              <w:fldChar w:fldCharType="begin">
                <w:ffData>
                  <w:name w:val="Besedilo471"/>
                  <w:enabled/>
                  <w:calcOnExit w:val="0"/>
                  <w:textInput/>
                </w:ffData>
              </w:fldChar>
            </w:r>
            <w:r>
              <w:rPr>
                <w:rFonts w:eastAsia="Calibri"/>
                <w:szCs w:val="18"/>
              </w:rPr>
              <w:instrText xml:space="preserve"> FORMTEXT </w:instrText>
            </w:r>
            <w:r>
              <w:rPr>
                <w:rFonts w:eastAsia="Calibri"/>
                <w:szCs w:val="18"/>
              </w:rPr>
            </w:r>
            <w:r>
              <w:rPr>
                <w:rFonts w:eastAsia="Calibri"/>
                <w:szCs w:val="18"/>
              </w:rPr>
              <w:fldChar w:fldCharType="separate"/>
            </w:r>
            <w:r>
              <w:rPr>
                <w:rFonts w:eastAsia="Calibri"/>
                <w:noProof/>
                <w:szCs w:val="18"/>
              </w:rPr>
              <w:t> </w:t>
            </w:r>
            <w:r>
              <w:rPr>
                <w:rFonts w:eastAsia="Calibri"/>
                <w:noProof/>
                <w:szCs w:val="18"/>
              </w:rPr>
              <w:t> </w:t>
            </w:r>
            <w:r>
              <w:rPr>
                <w:rFonts w:eastAsia="Calibri"/>
                <w:noProof/>
                <w:szCs w:val="18"/>
              </w:rPr>
              <w:t> </w:t>
            </w:r>
            <w:r>
              <w:rPr>
                <w:rFonts w:eastAsia="Calibri"/>
                <w:noProof/>
                <w:szCs w:val="18"/>
              </w:rPr>
              <w:t> </w:t>
            </w:r>
            <w:r>
              <w:rPr>
                <w:rFonts w:eastAsia="Calibri"/>
                <w:noProof/>
                <w:szCs w:val="18"/>
              </w:rPr>
              <w:t> </w:t>
            </w:r>
            <w:r>
              <w:rPr>
                <w:rFonts w:eastAsia="Calibri"/>
                <w:szCs w:val="18"/>
              </w:rPr>
              <w:fldChar w:fldCharType="end"/>
            </w:r>
          </w:p>
        </w:tc>
        <w:tc>
          <w:tcPr>
            <w:tcW w:w="170" w:type="dxa"/>
          </w:tcPr>
          <w:p w14:paraId="1A004BFB" w14:textId="77777777" w:rsidR="00C672E6" w:rsidRPr="00185853" w:rsidRDefault="00C672E6" w:rsidP="007F3B36">
            <w:pPr>
              <w:spacing w:line="0" w:lineRule="atLeast"/>
              <w:rPr>
                <w:szCs w:val="18"/>
              </w:rPr>
            </w:pPr>
          </w:p>
        </w:tc>
        <w:tc>
          <w:tcPr>
            <w:tcW w:w="4590" w:type="dxa"/>
          </w:tcPr>
          <w:p w14:paraId="186F9BBA" w14:textId="77777777" w:rsidR="00C672E6" w:rsidRPr="00185853" w:rsidRDefault="00C672E6" w:rsidP="007F3B36">
            <w:pPr>
              <w:spacing w:line="0" w:lineRule="atLeast"/>
              <w:rPr>
                <w:szCs w:val="18"/>
              </w:rPr>
            </w:pPr>
          </w:p>
          <w:p w14:paraId="0CB5E340" w14:textId="77777777" w:rsidR="00C672E6" w:rsidRPr="00185853" w:rsidRDefault="00C672E6" w:rsidP="007F3B36">
            <w:pPr>
              <w:spacing w:line="0" w:lineRule="atLeast"/>
              <w:rPr>
                <w:szCs w:val="18"/>
              </w:rPr>
            </w:pPr>
            <w:r w:rsidRPr="00185853">
              <w:rPr>
                <w:i/>
                <w:iCs/>
                <w:szCs w:val="18"/>
              </w:rPr>
              <w:t>/Kraj/,</w:t>
            </w:r>
            <w:r w:rsidRPr="00185853">
              <w:rPr>
                <w:szCs w:val="18"/>
              </w:rPr>
              <w:t xml:space="preserve"> dne </w:t>
            </w:r>
            <w:r>
              <w:rPr>
                <w:rFonts w:eastAsia="Calibri"/>
                <w:szCs w:val="18"/>
              </w:rPr>
              <w:fldChar w:fldCharType="begin">
                <w:ffData>
                  <w:name w:val="Besedilo471"/>
                  <w:enabled/>
                  <w:calcOnExit w:val="0"/>
                  <w:textInput/>
                </w:ffData>
              </w:fldChar>
            </w:r>
            <w:r>
              <w:rPr>
                <w:rFonts w:eastAsia="Calibri"/>
                <w:szCs w:val="18"/>
              </w:rPr>
              <w:instrText xml:space="preserve"> FORMTEXT </w:instrText>
            </w:r>
            <w:r>
              <w:rPr>
                <w:rFonts w:eastAsia="Calibri"/>
                <w:szCs w:val="18"/>
              </w:rPr>
            </w:r>
            <w:r>
              <w:rPr>
                <w:rFonts w:eastAsia="Calibri"/>
                <w:szCs w:val="18"/>
              </w:rPr>
              <w:fldChar w:fldCharType="separate"/>
            </w:r>
            <w:r>
              <w:rPr>
                <w:rFonts w:eastAsia="Calibri"/>
                <w:noProof/>
                <w:szCs w:val="18"/>
              </w:rPr>
              <w:t> </w:t>
            </w:r>
            <w:r>
              <w:rPr>
                <w:rFonts w:eastAsia="Calibri"/>
                <w:noProof/>
                <w:szCs w:val="18"/>
              </w:rPr>
              <w:t> </w:t>
            </w:r>
            <w:r>
              <w:rPr>
                <w:rFonts w:eastAsia="Calibri"/>
                <w:noProof/>
                <w:szCs w:val="18"/>
              </w:rPr>
              <w:t> </w:t>
            </w:r>
            <w:r>
              <w:rPr>
                <w:rFonts w:eastAsia="Calibri"/>
                <w:noProof/>
                <w:szCs w:val="18"/>
              </w:rPr>
              <w:t> </w:t>
            </w:r>
            <w:r>
              <w:rPr>
                <w:rFonts w:eastAsia="Calibri"/>
                <w:noProof/>
                <w:szCs w:val="18"/>
              </w:rPr>
              <w:t> </w:t>
            </w:r>
            <w:r>
              <w:rPr>
                <w:rFonts w:eastAsia="Calibri"/>
                <w:szCs w:val="18"/>
              </w:rPr>
              <w:fldChar w:fldCharType="end"/>
            </w:r>
          </w:p>
        </w:tc>
      </w:tr>
      <w:tr w:rsidR="00C672E6" w:rsidRPr="00185853" w14:paraId="2898498C" w14:textId="77777777" w:rsidTr="007F3B36">
        <w:trPr>
          <w:cantSplit/>
        </w:trPr>
        <w:tc>
          <w:tcPr>
            <w:tcW w:w="4465" w:type="dxa"/>
          </w:tcPr>
          <w:p w14:paraId="5FE0828B" w14:textId="77777777" w:rsidR="00C672E6" w:rsidRPr="00185853" w:rsidRDefault="00C672E6" w:rsidP="007F3B36">
            <w:pPr>
              <w:spacing w:line="0" w:lineRule="atLeast"/>
              <w:rPr>
                <w:szCs w:val="18"/>
              </w:rPr>
            </w:pPr>
          </w:p>
          <w:p w14:paraId="42FD0914" w14:textId="77777777" w:rsidR="00C672E6" w:rsidRPr="00185853" w:rsidRDefault="00C672E6" w:rsidP="007F3B36">
            <w:pPr>
              <w:spacing w:line="0" w:lineRule="atLeast"/>
              <w:rPr>
                <w:szCs w:val="18"/>
              </w:rPr>
            </w:pPr>
            <w:r w:rsidRPr="00185853">
              <w:rPr>
                <w:szCs w:val="18"/>
              </w:rPr>
              <w:t>Naročnik:</w:t>
            </w:r>
          </w:p>
        </w:tc>
        <w:tc>
          <w:tcPr>
            <w:tcW w:w="170" w:type="dxa"/>
          </w:tcPr>
          <w:p w14:paraId="00522467" w14:textId="77777777" w:rsidR="00C672E6" w:rsidRPr="00185853" w:rsidRDefault="00C672E6" w:rsidP="007F3B36">
            <w:pPr>
              <w:spacing w:line="0" w:lineRule="atLeast"/>
              <w:rPr>
                <w:szCs w:val="18"/>
              </w:rPr>
            </w:pPr>
          </w:p>
        </w:tc>
        <w:tc>
          <w:tcPr>
            <w:tcW w:w="4590" w:type="dxa"/>
          </w:tcPr>
          <w:p w14:paraId="6A4B389D" w14:textId="77777777" w:rsidR="00C672E6" w:rsidRPr="00185853" w:rsidRDefault="00C672E6" w:rsidP="007F3B36">
            <w:pPr>
              <w:spacing w:line="0" w:lineRule="atLeast"/>
              <w:rPr>
                <w:szCs w:val="18"/>
              </w:rPr>
            </w:pPr>
          </w:p>
          <w:p w14:paraId="62C7DDE3" w14:textId="77777777" w:rsidR="00C672E6" w:rsidRPr="00185853" w:rsidRDefault="00C672E6" w:rsidP="007F3B36">
            <w:pPr>
              <w:spacing w:line="0" w:lineRule="atLeast"/>
              <w:rPr>
                <w:szCs w:val="18"/>
              </w:rPr>
            </w:pPr>
            <w:r>
              <w:rPr>
                <w:szCs w:val="18"/>
              </w:rPr>
              <w:t>Izvajalec</w:t>
            </w:r>
            <w:r w:rsidRPr="00185853">
              <w:rPr>
                <w:szCs w:val="18"/>
              </w:rPr>
              <w:t>:</w:t>
            </w:r>
          </w:p>
        </w:tc>
      </w:tr>
      <w:tr w:rsidR="00C672E6" w:rsidRPr="00185853" w14:paraId="2690CD06" w14:textId="77777777" w:rsidTr="007F3B36">
        <w:trPr>
          <w:cantSplit/>
          <w:trHeight w:val="68"/>
        </w:trPr>
        <w:tc>
          <w:tcPr>
            <w:tcW w:w="4465" w:type="dxa"/>
          </w:tcPr>
          <w:p w14:paraId="754A51E7" w14:textId="77777777" w:rsidR="00C672E6" w:rsidRPr="00185853" w:rsidRDefault="00C672E6" w:rsidP="007F3B36">
            <w:pPr>
              <w:spacing w:line="0" w:lineRule="atLeast"/>
              <w:rPr>
                <w:szCs w:val="18"/>
              </w:rPr>
            </w:pPr>
            <w:r w:rsidRPr="00185853">
              <w:rPr>
                <w:szCs w:val="18"/>
              </w:rPr>
              <w:t>Republika Slovenija</w:t>
            </w:r>
          </w:p>
          <w:p w14:paraId="3F350726" w14:textId="7AB013F4" w:rsidR="00C672E6" w:rsidRPr="00C672E6" w:rsidRDefault="00C672E6" w:rsidP="007F3B36">
            <w:pPr>
              <w:spacing w:line="0" w:lineRule="atLeast"/>
              <w:rPr>
                <w:szCs w:val="18"/>
              </w:rPr>
            </w:pPr>
            <w:r w:rsidRPr="00C672E6">
              <w:rPr>
                <w:szCs w:val="18"/>
              </w:rPr>
              <w:t>Ministrstvo za javno upravo</w:t>
            </w:r>
          </w:p>
          <w:p w14:paraId="70601CEF" w14:textId="77777777" w:rsidR="00C672E6" w:rsidRPr="00185853" w:rsidRDefault="00C672E6" w:rsidP="007F3B36">
            <w:pPr>
              <w:spacing w:line="0" w:lineRule="atLeast"/>
              <w:rPr>
                <w:szCs w:val="18"/>
              </w:rPr>
            </w:pPr>
          </w:p>
          <w:p w14:paraId="3242FEC0" w14:textId="77777777" w:rsidR="00C672E6" w:rsidRPr="00185853" w:rsidRDefault="00C672E6" w:rsidP="007F3B36">
            <w:pPr>
              <w:spacing w:line="0" w:lineRule="atLeast"/>
              <w:rPr>
                <w:szCs w:val="18"/>
              </w:rPr>
            </w:pPr>
          </w:p>
          <w:p w14:paraId="1737CF67" w14:textId="77777777" w:rsidR="00C672E6" w:rsidRPr="00C672E6" w:rsidRDefault="00C672E6" w:rsidP="00C672E6">
            <w:pPr>
              <w:spacing w:line="0" w:lineRule="atLeast"/>
              <w:rPr>
                <w:szCs w:val="18"/>
              </w:rPr>
            </w:pPr>
            <w:r w:rsidRPr="00C672E6">
              <w:rPr>
                <w:szCs w:val="18"/>
              </w:rPr>
              <w:t xml:space="preserve">mag. Franc </w:t>
            </w:r>
            <w:proofErr w:type="spellStart"/>
            <w:r w:rsidRPr="00C672E6">
              <w:rPr>
                <w:szCs w:val="18"/>
              </w:rPr>
              <w:t>Props</w:t>
            </w:r>
            <w:proofErr w:type="spellEnd"/>
          </w:p>
          <w:p w14:paraId="4F33E464" w14:textId="531C6E35" w:rsidR="00C672E6" w:rsidRPr="00185853" w:rsidRDefault="00C672E6" w:rsidP="00C672E6">
            <w:pPr>
              <w:spacing w:line="0" w:lineRule="atLeast"/>
              <w:rPr>
                <w:i/>
                <w:iCs/>
                <w:szCs w:val="18"/>
                <w:u w:val="single"/>
              </w:rPr>
            </w:pPr>
            <w:r w:rsidRPr="00C672E6">
              <w:rPr>
                <w:szCs w:val="18"/>
              </w:rPr>
              <w:t xml:space="preserve">        minister</w:t>
            </w:r>
          </w:p>
        </w:tc>
        <w:tc>
          <w:tcPr>
            <w:tcW w:w="170" w:type="dxa"/>
          </w:tcPr>
          <w:p w14:paraId="14CDA599" w14:textId="77777777" w:rsidR="00C672E6" w:rsidRPr="00185853" w:rsidRDefault="00C672E6" w:rsidP="007F3B36">
            <w:pPr>
              <w:spacing w:line="0" w:lineRule="atLeast"/>
              <w:rPr>
                <w:szCs w:val="18"/>
              </w:rPr>
            </w:pPr>
          </w:p>
        </w:tc>
        <w:tc>
          <w:tcPr>
            <w:tcW w:w="4590" w:type="dxa"/>
          </w:tcPr>
          <w:p w14:paraId="3056AD2F" w14:textId="77777777" w:rsidR="00C672E6" w:rsidRPr="00185853" w:rsidRDefault="00C672E6" w:rsidP="007F3B36">
            <w:pPr>
              <w:rPr>
                <w:rFonts w:eastAsia="Calibri"/>
                <w:szCs w:val="18"/>
              </w:rPr>
            </w:pPr>
            <w:r>
              <w:rPr>
                <w:rFonts w:eastAsia="Calibri"/>
                <w:szCs w:val="18"/>
              </w:rPr>
              <w:fldChar w:fldCharType="begin">
                <w:ffData>
                  <w:name w:val="Besedilo471"/>
                  <w:enabled/>
                  <w:calcOnExit w:val="0"/>
                  <w:textInput/>
                </w:ffData>
              </w:fldChar>
            </w:r>
            <w:bookmarkStart w:id="13" w:name="Besedilo471"/>
            <w:r>
              <w:rPr>
                <w:rFonts w:eastAsia="Calibri"/>
                <w:szCs w:val="18"/>
              </w:rPr>
              <w:instrText xml:space="preserve"> FORMTEXT </w:instrText>
            </w:r>
            <w:r>
              <w:rPr>
                <w:rFonts w:eastAsia="Calibri"/>
                <w:szCs w:val="18"/>
              </w:rPr>
            </w:r>
            <w:r>
              <w:rPr>
                <w:rFonts w:eastAsia="Calibri"/>
                <w:szCs w:val="18"/>
              </w:rPr>
              <w:fldChar w:fldCharType="separate"/>
            </w:r>
            <w:r>
              <w:rPr>
                <w:rFonts w:eastAsia="Calibri"/>
                <w:noProof/>
                <w:szCs w:val="18"/>
              </w:rPr>
              <w:t> </w:t>
            </w:r>
            <w:r>
              <w:rPr>
                <w:rFonts w:eastAsia="Calibri"/>
                <w:noProof/>
                <w:szCs w:val="18"/>
              </w:rPr>
              <w:t> </w:t>
            </w:r>
            <w:r>
              <w:rPr>
                <w:rFonts w:eastAsia="Calibri"/>
                <w:noProof/>
                <w:szCs w:val="18"/>
              </w:rPr>
              <w:t> </w:t>
            </w:r>
            <w:r>
              <w:rPr>
                <w:rFonts w:eastAsia="Calibri"/>
                <w:noProof/>
                <w:szCs w:val="18"/>
              </w:rPr>
              <w:t> </w:t>
            </w:r>
            <w:r>
              <w:rPr>
                <w:rFonts w:eastAsia="Calibri"/>
                <w:noProof/>
                <w:szCs w:val="18"/>
              </w:rPr>
              <w:t> </w:t>
            </w:r>
            <w:r>
              <w:rPr>
                <w:rFonts w:eastAsia="Calibri"/>
                <w:szCs w:val="18"/>
              </w:rPr>
              <w:fldChar w:fldCharType="end"/>
            </w:r>
            <w:bookmarkEnd w:id="13"/>
          </w:p>
          <w:p w14:paraId="083EAC4F" w14:textId="77777777" w:rsidR="00C672E6" w:rsidRPr="00185853" w:rsidRDefault="00C672E6" w:rsidP="007F3B36">
            <w:pPr>
              <w:spacing w:line="0" w:lineRule="atLeast"/>
              <w:rPr>
                <w:szCs w:val="18"/>
              </w:rPr>
            </w:pPr>
          </w:p>
          <w:p w14:paraId="67650A12" w14:textId="77777777" w:rsidR="00C672E6" w:rsidRPr="00185853" w:rsidRDefault="00C672E6" w:rsidP="007F3B36">
            <w:pPr>
              <w:spacing w:line="0" w:lineRule="atLeast"/>
              <w:rPr>
                <w:szCs w:val="18"/>
              </w:rPr>
            </w:pPr>
          </w:p>
          <w:p w14:paraId="2A40374C" w14:textId="77777777" w:rsidR="00C672E6" w:rsidRPr="00185853" w:rsidRDefault="00C672E6" w:rsidP="007F3B36">
            <w:pPr>
              <w:spacing w:line="0" w:lineRule="atLeast"/>
              <w:rPr>
                <w:szCs w:val="18"/>
              </w:rPr>
            </w:pPr>
          </w:p>
          <w:p w14:paraId="7C962184" w14:textId="77777777" w:rsidR="00C672E6" w:rsidRPr="00185853" w:rsidRDefault="00C672E6" w:rsidP="007F3B36">
            <w:pPr>
              <w:spacing w:line="0" w:lineRule="atLeast"/>
              <w:rPr>
                <w:szCs w:val="18"/>
                <w:u w:val="single"/>
              </w:rPr>
            </w:pPr>
            <w:r w:rsidRPr="00185853">
              <w:rPr>
                <w:i/>
                <w:iCs/>
                <w:szCs w:val="18"/>
                <w:u w:val="single"/>
              </w:rPr>
              <w:t>/navedba podpisnika/</w:t>
            </w:r>
            <w:proofErr w:type="spellStart"/>
            <w:r w:rsidRPr="00185853">
              <w:rPr>
                <w:i/>
                <w:iCs/>
                <w:szCs w:val="18"/>
                <w:u w:val="single"/>
              </w:rPr>
              <w:t>ce</w:t>
            </w:r>
            <w:proofErr w:type="spellEnd"/>
            <w:r w:rsidRPr="00185853">
              <w:rPr>
                <w:i/>
                <w:iCs/>
                <w:szCs w:val="18"/>
                <w:u w:val="single"/>
              </w:rPr>
              <w:t xml:space="preserve"> pogodbe na strani izvajalca/</w:t>
            </w:r>
          </w:p>
        </w:tc>
      </w:tr>
    </w:tbl>
    <w:p w14:paraId="49EA3A6E" w14:textId="77777777" w:rsidR="00A83A51" w:rsidRPr="00BD7D7A" w:rsidRDefault="00A83A51" w:rsidP="00344662">
      <w:pPr>
        <w:rPr>
          <w:b/>
          <w:bCs/>
          <w:lang w:eastAsia="sl-SI"/>
        </w:rPr>
      </w:pPr>
    </w:p>
    <w:p w14:paraId="2EC123E1" w14:textId="77777777" w:rsidR="00CD5604" w:rsidRPr="00BD7D7A" w:rsidRDefault="00CD5604" w:rsidP="00344662">
      <w:pPr>
        <w:rPr>
          <w:b/>
          <w:bCs/>
          <w:lang w:eastAsia="sl-SI"/>
        </w:rPr>
      </w:pPr>
    </w:p>
    <w:p w14:paraId="13039E02" w14:textId="5F4709C2" w:rsidR="00A83A51" w:rsidRPr="00BD7D7A" w:rsidRDefault="00A83A51" w:rsidP="00344662">
      <w:pPr>
        <w:rPr>
          <w:b/>
          <w:bCs/>
          <w:lang w:eastAsia="sl-SI"/>
        </w:rPr>
      </w:pPr>
      <w:r w:rsidRPr="00BD7D7A">
        <w:rPr>
          <w:b/>
          <w:bCs/>
          <w:lang w:eastAsia="sl-SI"/>
        </w:rPr>
        <w:t>Priloge:</w:t>
      </w:r>
    </w:p>
    <w:p w14:paraId="2C5660E2" w14:textId="77777777" w:rsidR="00101204" w:rsidRPr="00BD7D7A" w:rsidRDefault="00101204" w:rsidP="00101204">
      <w:pPr>
        <w:pStyle w:val="Odstavekseznama"/>
        <w:widowControl w:val="0"/>
        <w:numPr>
          <w:ilvl w:val="0"/>
          <w:numId w:val="8"/>
        </w:numPr>
        <w:autoSpaceDE w:val="0"/>
        <w:autoSpaceDN w:val="0"/>
        <w:adjustRightInd w:val="0"/>
        <w:spacing w:after="0" w:line="260" w:lineRule="exact"/>
        <w:jc w:val="left"/>
      </w:pPr>
      <w:r w:rsidRPr="00BD7D7A">
        <w:t xml:space="preserve">Priloga 1: Vsebinske in tehnične specifikacije </w:t>
      </w:r>
    </w:p>
    <w:p w14:paraId="08CF801E" w14:textId="77777777" w:rsidR="00101204" w:rsidRPr="00BD7D7A" w:rsidRDefault="00101204" w:rsidP="00101204">
      <w:pPr>
        <w:pStyle w:val="Odstavekseznama"/>
        <w:widowControl w:val="0"/>
        <w:numPr>
          <w:ilvl w:val="0"/>
          <w:numId w:val="8"/>
        </w:numPr>
        <w:autoSpaceDE w:val="0"/>
        <w:autoSpaceDN w:val="0"/>
        <w:adjustRightInd w:val="0"/>
        <w:spacing w:after="0" w:line="260" w:lineRule="exact"/>
        <w:jc w:val="left"/>
      </w:pPr>
      <w:r w:rsidRPr="00BD7D7A">
        <w:t>Priloga 2: Predračun</w:t>
      </w:r>
    </w:p>
    <w:p w14:paraId="1B72B35A" w14:textId="77777777" w:rsidR="00101204" w:rsidRPr="00BD7D7A" w:rsidRDefault="00101204" w:rsidP="00101204">
      <w:pPr>
        <w:pStyle w:val="Odstavekseznama"/>
        <w:widowControl w:val="0"/>
        <w:numPr>
          <w:ilvl w:val="0"/>
          <w:numId w:val="8"/>
        </w:numPr>
        <w:autoSpaceDE w:val="0"/>
        <w:autoSpaceDN w:val="0"/>
        <w:adjustRightInd w:val="0"/>
        <w:spacing w:after="0" w:line="260" w:lineRule="exact"/>
        <w:jc w:val="left"/>
      </w:pPr>
      <w:r w:rsidRPr="00BD7D7A">
        <w:t>Priloga 3: Informacije o obdelavi</w:t>
      </w:r>
    </w:p>
    <w:p w14:paraId="1A573CDE" w14:textId="77777777" w:rsidR="00101204" w:rsidRPr="00BD7D7A" w:rsidRDefault="00101204" w:rsidP="00101204">
      <w:pPr>
        <w:pStyle w:val="Odstavekseznama"/>
        <w:widowControl w:val="0"/>
        <w:numPr>
          <w:ilvl w:val="0"/>
          <w:numId w:val="8"/>
        </w:numPr>
        <w:autoSpaceDE w:val="0"/>
        <w:autoSpaceDN w:val="0"/>
        <w:adjustRightInd w:val="0"/>
        <w:spacing w:after="0" w:line="260" w:lineRule="exact"/>
        <w:jc w:val="left"/>
      </w:pPr>
      <w:r w:rsidRPr="00BD7D7A">
        <w:t>Priloga 4: Odobreni pod-izvajalci oziroma pod-obdelovalci</w:t>
      </w:r>
    </w:p>
    <w:p w14:paraId="1FC6DAD4" w14:textId="77777777" w:rsidR="00101204" w:rsidRPr="00BD7D7A" w:rsidRDefault="00101204" w:rsidP="00101204">
      <w:pPr>
        <w:pStyle w:val="Odstavekseznama"/>
        <w:widowControl w:val="0"/>
        <w:numPr>
          <w:ilvl w:val="0"/>
          <w:numId w:val="8"/>
        </w:numPr>
        <w:autoSpaceDE w:val="0"/>
        <w:autoSpaceDN w:val="0"/>
        <w:adjustRightInd w:val="0"/>
        <w:spacing w:after="0" w:line="260" w:lineRule="exact"/>
        <w:jc w:val="left"/>
      </w:pPr>
      <w:r w:rsidRPr="00BD7D7A">
        <w:t>Priloga 5: Navodilo glede uporabe osebnih podatkov</w:t>
      </w:r>
    </w:p>
    <w:p w14:paraId="2AC5CA1D" w14:textId="77777777" w:rsidR="00101204" w:rsidRPr="00BD7D7A" w:rsidRDefault="00101204" w:rsidP="00101204">
      <w:pPr>
        <w:pStyle w:val="Odstavekseznama"/>
        <w:widowControl w:val="0"/>
        <w:numPr>
          <w:ilvl w:val="0"/>
          <w:numId w:val="8"/>
        </w:numPr>
        <w:autoSpaceDE w:val="0"/>
        <w:autoSpaceDN w:val="0"/>
        <w:adjustRightInd w:val="0"/>
        <w:spacing w:after="0" w:line="260" w:lineRule="exact"/>
        <w:jc w:val="left"/>
        <w:rPr>
          <w:i/>
          <w:iCs/>
        </w:rPr>
      </w:pPr>
      <w:r w:rsidRPr="00BD7D7A">
        <w:t>Priloga</w:t>
      </w:r>
      <w:r w:rsidRPr="00BD7D7A">
        <w:rPr>
          <w:i/>
          <w:iCs/>
        </w:rPr>
        <w:t xml:space="preserve"> 6: ESPD - Podatki o podizvajalcih (če bo ponudnik nastopal s podizvajalcem)</w:t>
      </w:r>
    </w:p>
    <w:p w14:paraId="1696C1C7" w14:textId="77777777" w:rsidR="00A83A51" w:rsidRPr="00BD7D7A" w:rsidRDefault="00A83A51" w:rsidP="00344662">
      <w:pPr>
        <w:rPr>
          <w:b/>
          <w:bCs/>
          <w:lang w:eastAsia="sl-SI"/>
        </w:rPr>
      </w:pPr>
    </w:p>
    <w:p w14:paraId="597760BF" w14:textId="77777777" w:rsidR="00A83A51" w:rsidRPr="00BD7D7A" w:rsidRDefault="00A83A51">
      <w:pPr>
        <w:widowControl/>
        <w:autoSpaceDE/>
        <w:autoSpaceDN/>
        <w:adjustRightInd/>
        <w:spacing w:line="240" w:lineRule="auto"/>
        <w:jc w:val="left"/>
        <w:rPr>
          <w:b/>
          <w:bCs/>
          <w:lang w:eastAsia="sl-SI"/>
        </w:rPr>
      </w:pPr>
      <w:r w:rsidRPr="00BD7D7A">
        <w:rPr>
          <w:b/>
          <w:bCs/>
          <w:lang w:eastAsia="sl-SI"/>
        </w:rPr>
        <w:br w:type="page"/>
      </w:r>
    </w:p>
    <w:p w14:paraId="2BBABF6B" w14:textId="78325C26" w:rsidR="005B0FFB" w:rsidRPr="00BD7D7A" w:rsidRDefault="005B0FFB" w:rsidP="00344662">
      <w:pPr>
        <w:rPr>
          <w:b/>
          <w:bCs/>
          <w:lang w:eastAsia="sl-SI"/>
        </w:rPr>
      </w:pPr>
      <w:r w:rsidRPr="00BD7D7A">
        <w:rPr>
          <w:b/>
          <w:bCs/>
          <w:lang w:eastAsia="sl-SI"/>
        </w:rPr>
        <w:lastRenderedPageBreak/>
        <w:t xml:space="preserve">Priloga 3 – Informacije o obdelavi  </w:t>
      </w:r>
    </w:p>
    <w:p w14:paraId="11AF1D85" w14:textId="77777777" w:rsidR="006D2BCC" w:rsidRPr="00BD7D7A" w:rsidRDefault="006D2BCC" w:rsidP="00344662">
      <w:pPr>
        <w:rPr>
          <w:b/>
          <w:bCs/>
          <w:lang w:eastAsia="sl-SI"/>
        </w:rPr>
      </w:pPr>
    </w:p>
    <w:p w14:paraId="364E3574" w14:textId="20EAF544" w:rsidR="005B0FFB" w:rsidRPr="00BD7D7A" w:rsidRDefault="005B0FFB" w:rsidP="000D20E3">
      <w:pPr>
        <w:widowControl/>
        <w:autoSpaceDE/>
        <w:autoSpaceDN/>
        <w:spacing w:after="200"/>
        <w:rPr>
          <w:lang w:eastAsia="sl-SI"/>
        </w:rPr>
      </w:pPr>
      <w:r w:rsidRPr="00BD7D7A">
        <w:rPr>
          <w:lang w:eastAsia="sl-SI"/>
        </w:rPr>
        <w:t xml:space="preserve">Namen obdelave osebnih podatkov s strani obdelovalca v imenu in za račun upravljavca je opredeljen v </w:t>
      </w:r>
      <w:r w:rsidR="006C0F78" w:rsidRPr="00BD7D7A">
        <w:rPr>
          <w:lang w:eastAsia="sl-SI"/>
        </w:rPr>
        <w:t>18</w:t>
      </w:r>
      <w:r w:rsidRPr="00BD7D7A">
        <w:rPr>
          <w:lang w:eastAsia="sl-SI"/>
        </w:rPr>
        <w:t>. členu pogodbe.</w:t>
      </w:r>
    </w:p>
    <w:p w14:paraId="04D7E3A6" w14:textId="36F8C58F" w:rsidR="00006A25" w:rsidRPr="00BD7D7A" w:rsidRDefault="005B0FFB" w:rsidP="00006A25">
      <w:pPr>
        <w:widowControl/>
        <w:autoSpaceDE/>
        <w:autoSpaceDN/>
        <w:spacing w:after="200"/>
        <w:rPr>
          <w:lang w:eastAsia="sl-SI"/>
        </w:rPr>
      </w:pPr>
      <w:r w:rsidRPr="00BD7D7A">
        <w:rPr>
          <w:lang w:eastAsia="sl-SI"/>
        </w:rPr>
        <w:t>Obdelava osebnih podatkov s strani obdelovalca v imenu in za račun upravljavca se nanaša na podatke, ki so opredeljene v 1</w:t>
      </w:r>
      <w:r w:rsidR="006C0F78" w:rsidRPr="00BD7D7A">
        <w:rPr>
          <w:lang w:eastAsia="sl-SI"/>
        </w:rPr>
        <w:t>9</w:t>
      </w:r>
      <w:r w:rsidRPr="00BD7D7A">
        <w:rPr>
          <w:lang w:eastAsia="sl-SI"/>
        </w:rPr>
        <w:t>. členu pogodbe.</w:t>
      </w:r>
      <w:r w:rsidR="001E1FEE" w:rsidRPr="00BD7D7A">
        <w:rPr>
          <w:lang w:eastAsia="sl-SI"/>
        </w:rPr>
        <w:t xml:space="preserve"> Obdelava podatkov se nanaša na zaposlene pri upravljalcu. </w:t>
      </w:r>
    </w:p>
    <w:p w14:paraId="5D4D5CCB" w14:textId="37D8B1B5" w:rsidR="005B0FFB" w:rsidRPr="00BD7D7A" w:rsidRDefault="005B0FFB" w:rsidP="00006A25">
      <w:pPr>
        <w:widowControl/>
        <w:autoSpaceDE/>
        <w:autoSpaceDN/>
        <w:spacing w:after="200"/>
        <w:rPr>
          <w:lang w:eastAsia="sl-SI"/>
        </w:rPr>
      </w:pPr>
      <w:r w:rsidRPr="00BD7D7A">
        <w:rPr>
          <w:lang w:eastAsia="sl-SI"/>
        </w:rPr>
        <w:t xml:space="preserve">Čas obdelave je opredeljen v </w:t>
      </w:r>
      <w:r w:rsidR="006C0F78" w:rsidRPr="00BD7D7A">
        <w:rPr>
          <w:lang w:eastAsia="sl-SI"/>
        </w:rPr>
        <w:t>20</w:t>
      </w:r>
      <w:r w:rsidRPr="00BD7D7A">
        <w:rPr>
          <w:lang w:eastAsia="sl-SI"/>
        </w:rPr>
        <w:t>. členu pogodbe.</w:t>
      </w:r>
    </w:p>
    <w:p w14:paraId="427B44FB" w14:textId="7DB4F61C" w:rsidR="001E1FEE" w:rsidRPr="00BD7D7A" w:rsidRDefault="001E1FEE" w:rsidP="001E1FEE">
      <w:pPr>
        <w:widowControl/>
        <w:autoSpaceDE/>
        <w:autoSpaceDN/>
        <w:spacing w:after="200"/>
        <w:rPr>
          <w:lang w:eastAsia="sl-SI"/>
        </w:rPr>
      </w:pPr>
      <w:bookmarkStart w:id="14" w:name="_Hlk172634482"/>
      <w:r w:rsidRPr="00BD7D7A">
        <w:rPr>
          <w:lang w:eastAsia="sl-SI"/>
        </w:rPr>
        <w:t xml:space="preserve">Obdelava podatkov se začne z dnem pričetka pogodbe in poteka do rokov za uveljavljanje potencialnih pravnih zahtevkov v zvezi s to pogodbo. </w:t>
      </w:r>
    </w:p>
    <w:bookmarkEnd w:id="14"/>
    <w:p w14:paraId="61D84C2B" w14:textId="77777777" w:rsidR="005B0FFB" w:rsidRPr="00BD7D7A" w:rsidRDefault="005B0FFB"/>
    <w:p w14:paraId="7FA81DDE" w14:textId="77777777" w:rsidR="00344662" w:rsidRPr="00BD7D7A" w:rsidRDefault="00344662" w:rsidP="00344662">
      <w:pPr>
        <w:spacing w:line="240" w:lineRule="exact"/>
        <w:jc w:val="left"/>
      </w:pPr>
    </w:p>
    <w:p w14:paraId="060FCFBA" w14:textId="77777777" w:rsidR="00881D85" w:rsidRPr="00BD7D7A" w:rsidRDefault="00881D85">
      <w:pPr>
        <w:widowControl/>
        <w:autoSpaceDE/>
        <w:autoSpaceDN/>
        <w:adjustRightInd/>
        <w:spacing w:line="240" w:lineRule="auto"/>
        <w:jc w:val="left"/>
        <w:rPr>
          <w:rFonts w:eastAsia="Calibri"/>
          <w:b/>
          <w:bCs/>
        </w:rPr>
      </w:pPr>
      <w:r w:rsidRPr="00BD7D7A">
        <w:rPr>
          <w:rFonts w:eastAsia="Calibri"/>
          <w:b/>
          <w:bCs/>
        </w:rPr>
        <w:br w:type="page"/>
      </w:r>
    </w:p>
    <w:p w14:paraId="7C949E93" w14:textId="31C67B9E" w:rsidR="00881D85" w:rsidRPr="00BD7D7A" w:rsidRDefault="00881D85" w:rsidP="00881D85">
      <w:pPr>
        <w:widowControl/>
        <w:autoSpaceDE/>
        <w:autoSpaceDN/>
        <w:adjustRightInd/>
        <w:spacing w:line="240" w:lineRule="auto"/>
        <w:jc w:val="left"/>
        <w:rPr>
          <w:rFonts w:eastAsia="Calibri"/>
          <w:b/>
          <w:bCs/>
        </w:rPr>
      </w:pPr>
      <w:r w:rsidRPr="00BD7D7A">
        <w:rPr>
          <w:rFonts w:eastAsia="Calibri"/>
          <w:b/>
          <w:bCs/>
        </w:rPr>
        <w:lastRenderedPageBreak/>
        <w:t>Priloga 4 – Odobreni pod-obdelovalci (</w:t>
      </w:r>
      <w:r w:rsidRPr="00BD7D7A">
        <w:rPr>
          <w:rFonts w:eastAsia="Calibri"/>
          <w:b/>
          <w:bCs/>
          <w:i/>
          <w:iCs/>
        </w:rPr>
        <w:t>se izpolni v primeru, če ima izvajalec podizvajalce</w:t>
      </w:r>
      <w:r w:rsidRPr="00BD7D7A">
        <w:rPr>
          <w:rFonts w:eastAsia="Calibri"/>
          <w:b/>
          <w:bCs/>
        </w:rPr>
        <w:t>)</w:t>
      </w:r>
    </w:p>
    <w:p w14:paraId="5E814526" w14:textId="77777777" w:rsidR="00881D85" w:rsidRPr="00BD7D7A" w:rsidRDefault="00881D85" w:rsidP="00881D85">
      <w:pPr>
        <w:widowControl/>
        <w:autoSpaceDE/>
        <w:autoSpaceDN/>
        <w:adjustRightInd/>
        <w:spacing w:line="240" w:lineRule="auto"/>
        <w:jc w:val="left"/>
        <w:rPr>
          <w:rFonts w:eastAsia="Calibri"/>
          <w:b/>
          <w:bCs/>
        </w:rPr>
      </w:pPr>
    </w:p>
    <w:p w14:paraId="6C9474F2" w14:textId="5EA434B4" w:rsidR="00881D85" w:rsidRPr="00BD7D7A" w:rsidRDefault="00A54780" w:rsidP="00881D85">
      <w:pPr>
        <w:widowControl/>
        <w:autoSpaceDE/>
        <w:autoSpaceDN/>
        <w:adjustRightInd/>
        <w:spacing w:line="240" w:lineRule="auto"/>
        <w:jc w:val="left"/>
        <w:rPr>
          <w:rFonts w:eastAsia="Calibri"/>
          <w:b/>
          <w:bCs/>
        </w:rPr>
      </w:pPr>
      <w:r w:rsidRPr="00BD7D7A">
        <w:rPr>
          <w:rFonts w:eastAsia="Calibri"/>
          <w:b/>
          <w:bCs/>
        </w:rPr>
        <w:t>4</w:t>
      </w:r>
      <w:r w:rsidR="00881D85" w:rsidRPr="00BD7D7A">
        <w:rPr>
          <w:rFonts w:eastAsia="Calibri"/>
          <w:b/>
          <w:bCs/>
        </w:rPr>
        <w:t>.1 Odobreni pod-obdelovalci</w:t>
      </w:r>
    </w:p>
    <w:p w14:paraId="16575862" w14:textId="21D78FCE" w:rsidR="00881D85" w:rsidRPr="00BD7D7A" w:rsidRDefault="00881D85" w:rsidP="00881D85">
      <w:pPr>
        <w:widowControl/>
        <w:autoSpaceDE/>
        <w:autoSpaceDN/>
        <w:adjustRightInd/>
        <w:spacing w:line="240" w:lineRule="auto"/>
        <w:jc w:val="left"/>
        <w:rPr>
          <w:rFonts w:eastAsia="Calibri"/>
          <w:b/>
          <w:bCs/>
        </w:rPr>
      </w:pPr>
    </w:p>
    <w:p w14:paraId="20885697" w14:textId="69B22278" w:rsidR="001E1FEE" w:rsidRPr="00BD7D7A" w:rsidRDefault="001E1FEE" w:rsidP="001E1FEE">
      <w:r w:rsidRPr="00BD7D7A">
        <w:t xml:space="preserve">Upravljalec z začetkom izvajanja pogodbe odobri uporabo storitev zgoraj navedenih pod-obdelovalcev za obdelavo osebnih podatkov za obdelavo, opisano za to stranko. Obdelovalec brez eksplicitnega pisnega dovoljenja upravljalca ni upravičen do uporabe pod-obdelovalcev za drugačno obdelavo osebnih podatkov, kot je obdelava, ki je dogovorjena, ali do uporabe storitev drugih pod-obdelovalcev za opisane obdelave. </w:t>
      </w:r>
    </w:p>
    <w:p w14:paraId="43FC8B80" w14:textId="77777777" w:rsidR="00881D85" w:rsidRPr="00BD7D7A" w:rsidRDefault="00881D85">
      <w:pPr>
        <w:widowControl/>
        <w:autoSpaceDE/>
        <w:autoSpaceDN/>
        <w:adjustRightInd/>
        <w:spacing w:line="240" w:lineRule="auto"/>
        <w:jc w:val="left"/>
        <w:rPr>
          <w:rFonts w:eastAsia="Calibri"/>
          <w:b/>
          <w:bCs/>
        </w:rPr>
      </w:pPr>
      <w:r w:rsidRPr="00BD7D7A">
        <w:rPr>
          <w:rFonts w:eastAsia="Calibri"/>
          <w:b/>
          <w:bCs/>
        </w:rPr>
        <w:br w:type="page"/>
      </w:r>
    </w:p>
    <w:p w14:paraId="36F57543" w14:textId="0190C57F" w:rsidR="00881D85" w:rsidRPr="00BD7D7A" w:rsidRDefault="00881D85" w:rsidP="00A051B2">
      <w:pPr>
        <w:widowControl/>
        <w:autoSpaceDE/>
        <w:autoSpaceDN/>
        <w:adjustRightInd/>
        <w:spacing w:line="240" w:lineRule="auto"/>
        <w:rPr>
          <w:rFonts w:eastAsia="Calibri"/>
          <w:b/>
          <w:bCs/>
        </w:rPr>
      </w:pPr>
      <w:r w:rsidRPr="00BD7D7A">
        <w:rPr>
          <w:rFonts w:eastAsia="Calibri"/>
          <w:b/>
          <w:bCs/>
        </w:rPr>
        <w:lastRenderedPageBreak/>
        <w:t xml:space="preserve">Priloga </w:t>
      </w:r>
      <w:r w:rsidR="000B067B" w:rsidRPr="00BD7D7A">
        <w:rPr>
          <w:rFonts w:eastAsia="Calibri"/>
          <w:b/>
          <w:bCs/>
        </w:rPr>
        <w:t>5</w:t>
      </w:r>
      <w:r w:rsidRPr="00BD7D7A">
        <w:rPr>
          <w:rFonts w:eastAsia="Calibri"/>
          <w:b/>
          <w:bCs/>
        </w:rPr>
        <w:t xml:space="preserve"> – Navodilo glede uporabe osebnih podatkov </w:t>
      </w:r>
    </w:p>
    <w:p w14:paraId="002C239A" w14:textId="77777777" w:rsidR="00881D85" w:rsidRPr="00BD7D7A" w:rsidRDefault="00881D85" w:rsidP="00A051B2">
      <w:pPr>
        <w:widowControl/>
        <w:autoSpaceDE/>
        <w:autoSpaceDN/>
        <w:adjustRightInd/>
        <w:spacing w:line="240" w:lineRule="auto"/>
        <w:rPr>
          <w:rFonts w:eastAsia="Calibri"/>
          <w:b/>
          <w:bCs/>
        </w:rPr>
      </w:pPr>
    </w:p>
    <w:p w14:paraId="01A05380" w14:textId="4288F4B5" w:rsidR="00881D85" w:rsidRPr="00BD7D7A" w:rsidRDefault="000B067B" w:rsidP="00A051B2">
      <w:pPr>
        <w:widowControl/>
        <w:autoSpaceDE/>
        <w:autoSpaceDN/>
        <w:adjustRightInd/>
        <w:spacing w:line="240" w:lineRule="auto"/>
        <w:rPr>
          <w:rFonts w:eastAsia="Calibri"/>
          <w:b/>
          <w:bCs/>
        </w:rPr>
      </w:pPr>
      <w:r w:rsidRPr="00BD7D7A">
        <w:rPr>
          <w:rFonts w:eastAsia="Calibri"/>
          <w:b/>
          <w:bCs/>
        </w:rPr>
        <w:t>5</w:t>
      </w:r>
      <w:r w:rsidR="00881D85" w:rsidRPr="00BD7D7A">
        <w:rPr>
          <w:rFonts w:eastAsia="Calibri"/>
          <w:b/>
          <w:bCs/>
        </w:rPr>
        <w:t>.1 Predmet navodila glede obdelave osebnih podatkov</w:t>
      </w:r>
    </w:p>
    <w:p w14:paraId="1D94B65B" w14:textId="77777777" w:rsidR="00881D85" w:rsidRPr="00BD7D7A" w:rsidRDefault="00881D85" w:rsidP="00A051B2">
      <w:pPr>
        <w:widowControl/>
        <w:autoSpaceDE/>
        <w:autoSpaceDN/>
        <w:adjustRightInd/>
        <w:spacing w:line="240" w:lineRule="auto"/>
        <w:rPr>
          <w:rFonts w:eastAsia="Calibri"/>
        </w:rPr>
      </w:pPr>
    </w:p>
    <w:p w14:paraId="7EB005E6" w14:textId="385E8803" w:rsidR="00881D85" w:rsidRPr="00BD7D7A" w:rsidRDefault="00881D85" w:rsidP="00A051B2">
      <w:pPr>
        <w:widowControl/>
        <w:autoSpaceDE/>
        <w:autoSpaceDN/>
        <w:adjustRightInd/>
        <w:spacing w:line="240" w:lineRule="auto"/>
        <w:rPr>
          <w:rFonts w:eastAsia="Calibri"/>
        </w:rPr>
      </w:pPr>
      <w:r w:rsidRPr="00BD7D7A">
        <w:rPr>
          <w:rFonts w:eastAsia="Calibri"/>
        </w:rPr>
        <w:t xml:space="preserve">Obdelava osebnih podatkov s strani obdelovalca v imenu in za račun upravljavca vključuje zagotovitev </w:t>
      </w:r>
    </w:p>
    <w:p w14:paraId="41DF55CC" w14:textId="5DD5731B" w:rsidR="00881D85" w:rsidRPr="00BD7D7A" w:rsidRDefault="00881D85" w:rsidP="00A051B2">
      <w:pPr>
        <w:widowControl/>
        <w:autoSpaceDE/>
        <w:autoSpaceDN/>
        <w:adjustRightInd/>
        <w:spacing w:line="240" w:lineRule="auto"/>
        <w:rPr>
          <w:rFonts w:eastAsia="Calibri"/>
        </w:rPr>
      </w:pPr>
      <w:r w:rsidRPr="00BD7D7A">
        <w:rPr>
          <w:rFonts w:eastAsia="Calibri"/>
        </w:rPr>
        <w:t xml:space="preserve">namena dogovora iz </w:t>
      </w:r>
      <w:r w:rsidR="000B067B" w:rsidRPr="00BD7D7A">
        <w:rPr>
          <w:rFonts w:eastAsia="Calibri"/>
        </w:rPr>
        <w:t>21</w:t>
      </w:r>
      <w:r w:rsidRPr="00BD7D7A">
        <w:rPr>
          <w:rFonts w:eastAsia="Calibri"/>
        </w:rPr>
        <w:t>. člena te pogodbe.</w:t>
      </w:r>
    </w:p>
    <w:p w14:paraId="3DCC9DB0" w14:textId="77777777" w:rsidR="00881D85" w:rsidRPr="00BD7D7A" w:rsidRDefault="00881D85" w:rsidP="00A051B2">
      <w:pPr>
        <w:widowControl/>
        <w:autoSpaceDE/>
        <w:autoSpaceDN/>
        <w:adjustRightInd/>
        <w:spacing w:line="240" w:lineRule="auto"/>
        <w:rPr>
          <w:rFonts w:eastAsia="Calibri"/>
          <w:b/>
          <w:bCs/>
        </w:rPr>
      </w:pPr>
    </w:p>
    <w:p w14:paraId="2FEB4143" w14:textId="4EF29EDA" w:rsidR="00881D85" w:rsidRPr="00BD7D7A" w:rsidRDefault="000B067B" w:rsidP="00A051B2">
      <w:pPr>
        <w:widowControl/>
        <w:autoSpaceDE/>
        <w:autoSpaceDN/>
        <w:adjustRightInd/>
        <w:spacing w:line="240" w:lineRule="auto"/>
        <w:rPr>
          <w:rFonts w:eastAsia="Calibri"/>
          <w:b/>
          <w:bCs/>
        </w:rPr>
      </w:pPr>
      <w:r w:rsidRPr="00BD7D7A">
        <w:rPr>
          <w:rFonts w:eastAsia="Calibri"/>
          <w:b/>
          <w:bCs/>
        </w:rPr>
        <w:t>5</w:t>
      </w:r>
      <w:r w:rsidR="00881D85" w:rsidRPr="00BD7D7A">
        <w:rPr>
          <w:rFonts w:eastAsia="Calibri"/>
          <w:b/>
          <w:bCs/>
        </w:rPr>
        <w:t>.2 Varnost obdelave</w:t>
      </w:r>
    </w:p>
    <w:p w14:paraId="2E1E14D6" w14:textId="77777777" w:rsidR="00881D85" w:rsidRPr="00BD7D7A" w:rsidRDefault="00881D85" w:rsidP="00A051B2">
      <w:pPr>
        <w:widowControl/>
        <w:autoSpaceDE/>
        <w:autoSpaceDN/>
        <w:adjustRightInd/>
        <w:spacing w:line="240" w:lineRule="auto"/>
        <w:rPr>
          <w:rFonts w:eastAsia="Calibri"/>
          <w:b/>
          <w:bCs/>
        </w:rPr>
      </w:pPr>
    </w:p>
    <w:p w14:paraId="542AD34E" w14:textId="51F1F928" w:rsidR="00881D85" w:rsidRPr="00BD7D7A" w:rsidRDefault="00881D85" w:rsidP="00A051B2">
      <w:pPr>
        <w:widowControl/>
        <w:autoSpaceDE/>
        <w:autoSpaceDN/>
        <w:spacing w:after="200"/>
        <w:rPr>
          <w:lang w:eastAsia="sl-SI"/>
        </w:rPr>
      </w:pPr>
      <w:r w:rsidRPr="00BD7D7A">
        <w:rPr>
          <w:lang w:eastAsia="sl-SI"/>
        </w:rPr>
        <w:t xml:space="preserve">Obdelovalec je upravičen in zavezan za sprejemanje odločitev o tehničnih in organizacijskih ukrepih za varnost </w:t>
      </w:r>
      <w:r w:rsidR="00A051B2" w:rsidRPr="00BD7D7A">
        <w:rPr>
          <w:lang w:eastAsia="sl-SI"/>
        </w:rPr>
        <w:t xml:space="preserve"> </w:t>
      </w:r>
      <w:r w:rsidRPr="00BD7D7A">
        <w:rPr>
          <w:lang w:eastAsia="sl-SI"/>
        </w:rPr>
        <w:t xml:space="preserve">podatkov, ki se izvajajo za zagotovitev potrebne (in dogovorjene) ravni varnosti podatkov. </w:t>
      </w:r>
    </w:p>
    <w:p w14:paraId="1092CC8B" w14:textId="4AF064F9" w:rsidR="00881D85" w:rsidRPr="00BD7D7A" w:rsidRDefault="00881D85" w:rsidP="00A051B2">
      <w:pPr>
        <w:widowControl/>
        <w:autoSpaceDE/>
        <w:autoSpaceDN/>
        <w:spacing w:after="200"/>
        <w:rPr>
          <w:lang w:eastAsia="sl-SI"/>
        </w:rPr>
      </w:pPr>
      <w:r w:rsidRPr="00BD7D7A">
        <w:rPr>
          <w:lang w:eastAsia="sl-SI"/>
        </w:rPr>
        <w:t>Obdelovalec bo v vsakem primeru zagotovil najmanj naslednje ukrepe, ki so dogovorjeni z</w:t>
      </w:r>
      <w:r w:rsidR="00A051B2" w:rsidRPr="00BD7D7A">
        <w:rPr>
          <w:lang w:eastAsia="sl-SI"/>
        </w:rPr>
        <w:t xml:space="preserve"> </w:t>
      </w:r>
      <w:r w:rsidRPr="00BD7D7A">
        <w:rPr>
          <w:lang w:eastAsia="sl-SI"/>
        </w:rPr>
        <w:t>upravljavcem:</w:t>
      </w:r>
    </w:p>
    <w:p w14:paraId="41438864" w14:textId="77777777" w:rsidR="00881D85" w:rsidRPr="00BD7D7A" w:rsidRDefault="00881D85" w:rsidP="00A051B2">
      <w:pPr>
        <w:widowControl/>
        <w:autoSpaceDE/>
        <w:autoSpaceDN/>
        <w:adjustRightInd/>
        <w:spacing w:line="240" w:lineRule="auto"/>
        <w:rPr>
          <w:rFonts w:eastAsia="Calibri"/>
          <w:u w:val="single"/>
        </w:rPr>
      </w:pPr>
      <w:r w:rsidRPr="00BD7D7A">
        <w:rPr>
          <w:rFonts w:eastAsia="Calibri"/>
          <w:u w:val="single"/>
        </w:rPr>
        <w:t>UKREPI ZA PSEVDONIMIZACIJO IN ŠIFRIRANJE OSEBNIH PODATKOV:</w:t>
      </w:r>
    </w:p>
    <w:p w14:paraId="084E18E0" w14:textId="77777777" w:rsidR="00881D85" w:rsidRPr="00BD7D7A" w:rsidRDefault="00881D85" w:rsidP="00A051B2">
      <w:pPr>
        <w:widowControl/>
        <w:autoSpaceDE/>
        <w:autoSpaceDN/>
        <w:adjustRightInd/>
        <w:spacing w:line="240" w:lineRule="auto"/>
        <w:rPr>
          <w:rFonts w:eastAsia="Calibri"/>
          <w:b/>
          <w:bCs/>
        </w:rPr>
      </w:pPr>
    </w:p>
    <w:p w14:paraId="6CCF97DE" w14:textId="7D6DE815" w:rsidR="00881D85" w:rsidRPr="00BD7D7A" w:rsidRDefault="00881D85" w:rsidP="006463E0">
      <w:pPr>
        <w:widowControl/>
        <w:autoSpaceDE/>
        <w:autoSpaceDN/>
        <w:spacing w:after="200"/>
        <w:rPr>
          <w:lang w:eastAsia="sl-SI"/>
        </w:rPr>
      </w:pPr>
      <w:r w:rsidRPr="00BD7D7A">
        <w:rPr>
          <w:lang w:eastAsia="sl-SI"/>
        </w:rPr>
        <w:t>Obdelovalec bo</w:t>
      </w:r>
      <w:r w:rsidR="00A051B2" w:rsidRPr="00BD7D7A">
        <w:rPr>
          <w:lang w:eastAsia="sl-SI"/>
        </w:rPr>
        <w:t xml:space="preserve"> pred uporabo </w:t>
      </w:r>
      <w:r w:rsidR="00A051B2" w:rsidRPr="00BD7D7A">
        <w:t>vprašalnikov za presojo kompetenc/osebnostnih lastnosti in sposobnosti</w:t>
      </w:r>
      <w:r w:rsidR="00A051B2" w:rsidRPr="00BD7D7A">
        <w:rPr>
          <w:lang w:eastAsia="sl-SI"/>
        </w:rPr>
        <w:t xml:space="preserve"> </w:t>
      </w:r>
      <w:r w:rsidRPr="00BD7D7A">
        <w:rPr>
          <w:lang w:eastAsia="sl-SI"/>
        </w:rPr>
        <w:t>kandidatom</w:t>
      </w:r>
      <w:r w:rsidR="00A051B2" w:rsidRPr="00BD7D7A">
        <w:rPr>
          <w:lang w:eastAsia="sl-SI"/>
        </w:rPr>
        <w:t xml:space="preserve"> </w:t>
      </w:r>
      <w:r w:rsidRPr="00BD7D7A">
        <w:rPr>
          <w:lang w:eastAsia="sl-SI"/>
        </w:rPr>
        <w:t>dodelil ustrezno šifro. Do predaje poročil</w:t>
      </w:r>
      <w:r w:rsidR="00A051B2" w:rsidRPr="00BD7D7A">
        <w:rPr>
          <w:lang w:eastAsia="sl-SI"/>
        </w:rPr>
        <w:t xml:space="preserve"> </w:t>
      </w:r>
      <w:r w:rsidRPr="00BD7D7A">
        <w:rPr>
          <w:lang w:eastAsia="sl-SI"/>
        </w:rPr>
        <w:t>upravljalcu/naročniku, so vsi podatki obravnavani in hranjeni izključno pod to šifro. Poročila, ki jih bo obdelovalec posredoval upravljavcu/naročniku bodo vsebovala izključno šifro kandidata.</w:t>
      </w:r>
      <w:r w:rsidR="0065308D" w:rsidRPr="00BD7D7A">
        <w:rPr>
          <w:lang w:eastAsia="sl-SI"/>
        </w:rPr>
        <w:t xml:space="preserve"> </w:t>
      </w:r>
      <w:r w:rsidRPr="00BD7D7A">
        <w:rPr>
          <w:lang w:eastAsia="sl-SI"/>
        </w:rPr>
        <w:t>Obdelovalec bo</w:t>
      </w:r>
      <w:r w:rsidR="00A051B2" w:rsidRPr="00BD7D7A">
        <w:rPr>
          <w:lang w:eastAsia="sl-SI"/>
        </w:rPr>
        <w:t xml:space="preserve"> </w:t>
      </w:r>
      <w:r w:rsidRPr="00BD7D7A">
        <w:rPr>
          <w:lang w:eastAsia="sl-SI"/>
        </w:rPr>
        <w:t>upravljavcu v ločenem sporočilu posredoval informacijo, katera šifra pripada kateremu kandidatu.</w:t>
      </w:r>
    </w:p>
    <w:p w14:paraId="0A885552" w14:textId="371CF429" w:rsidR="00881D85" w:rsidRPr="00BD7D7A" w:rsidRDefault="00881D85" w:rsidP="00A051B2">
      <w:pPr>
        <w:widowControl/>
        <w:autoSpaceDE/>
        <w:autoSpaceDN/>
        <w:adjustRightInd/>
        <w:spacing w:line="240" w:lineRule="auto"/>
        <w:rPr>
          <w:rFonts w:eastAsia="Calibri"/>
          <w:u w:val="single"/>
        </w:rPr>
      </w:pPr>
      <w:r w:rsidRPr="00BD7D7A">
        <w:rPr>
          <w:rFonts w:eastAsia="Calibri"/>
          <w:u w:val="single"/>
        </w:rPr>
        <w:t xml:space="preserve">UKREPI ZA ZAGOTAVLJANJE STALNE ZAUPNOSTI, CELOVITOSTI RAZPOLOŽLJIVOSTI IN </w:t>
      </w:r>
    </w:p>
    <w:p w14:paraId="73FC9557" w14:textId="77777777" w:rsidR="006463E0" w:rsidRPr="00BD7D7A" w:rsidRDefault="00881D85" w:rsidP="00A051B2">
      <w:pPr>
        <w:widowControl/>
        <w:autoSpaceDE/>
        <w:autoSpaceDN/>
        <w:adjustRightInd/>
        <w:spacing w:line="240" w:lineRule="auto"/>
        <w:rPr>
          <w:rFonts w:eastAsia="Calibri"/>
          <w:u w:val="single"/>
        </w:rPr>
      </w:pPr>
      <w:r w:rsidRPr="00BD7D7A">
        <w:rPr>
          <w:rFonts w:eastAsia="Calibri"/>
          <w:u w:val="single"/>
        </w:rPr>
        <w:t>ODPORNOSTI SISTEMOV IN STORITEV ZA OBDELAVO:</w:t>
      </w:r>
    </w:p>
    <w:p w14:paraId="2B3DF379" w14:textId="003B0A08" w:rsidR="00881D85" w:rsidRPr="00BD7D7A" w:rsidRDefault="00881D85" w:rsidP="00A051B2">
      <w:pPr>
        <w:widowControl/>
        <w:autoSpaceDE/>
        <w:autoSpaceDN/>
        <w:adjustRightInd/>
        <w:spacing w:line="240" w:lineRule="auto"/>
        <w:rPr>
          <w:rFonts w:eastAsia="Calibri"/>
        </w:rPr>
      </w:pPr>
      <w:r w:rsidRPr="00BD7D7A">
        <w:rPr>
          <w:rFonts w:eastAsia="Calibri"/>
        </w:rPr>
        <w:t>/</w:t>
      </w:r>
    </w:p>
    <w:p w14:paraId="3062246A" w14:textId="77777777" w:rsidR="00881D85" w:rsidRPr="00BD7D7A" w:rsidRDefault="00881D85" w:rsidP="00F71D23">
      <w:pPr>
        <w:widowControl/>
        <w:autoSpaceDE/>
        <w:autoSpaceDN/>
        <w:adjustRightInd/>
        <w:spacing w:line="240" w:lineRule="auto"/>
        <w:rPr>
          <w:rFonts w:eastAsia="Calibri"/>
        </w:rPr>
      </w:pPr>
    </w:p>
    <w:p w14:paraId="07135353" w14:textId="4C545AEC" w:rsidR="00881D85" w:rsidRPr="00BD7D7A" w:rsidRDefault="00881D85" w:rsidP="00F71D23">
      <w:pPr>
        <w:widowControl/>
        <w:autoSpaceDE/>
        <w:autoSpaceDN/>
        <w:adjustRightInd/>
        <w:spacing w:line="240" w:lineRule="auto"/>
        <w:rPr>
          <w:rFonts w:eastAsia="Calibri"/>
          <w:u w:val="single"/>
        </w:rPr>
      </w:pPr>
      <w:r w:rsidRPr="00BD7D7A">
        <w:rPr>
          <w:rFonts w:eastAsia="Calibri"/>
          <w:u w:val="single"/>
        </w:rPr>
        <w:t>UKREPI ZA ZAGOTAVLJANJE ZMOŽNOSTI ZA PRAVOČASNO POVRNITEV RAZPOLOŽLJIVOSTI IN DOSTOP DO OSEBNIH PODATKOV V PRIMERU FIZIČNEGA ALI TEHNIČNEGA INCIDENTA:</w:t>
      </w:r>
    </w:p>
    <w:p w14:paraId="344B030D" w14:textId="77777777" w:rsidR="00881D85" w:rsidRPr="00BD7D7A" w:rsidRDefault="00881D85" w:rsidP="00F71D23">
      <w:pPr>
        <w:widowControl/>
        <w:autoSpaceDE/>
        <w:autoSpaceDN/>
        <w:adjustRightInd/>
        <w:spacing w:line="240" w:lineRule="auto"/>
        <w:rPr>
          <w:rFonts w:eastAsia="Calibri"/>
        </w:rPr>
      </w:pPr>
    </w:p>
    <w:p w14:paraId="3792BCCB" w14:textId="4256B6DE" w:rsidR="00881D85" w:rsidRPr="00BD7D7A" w:rsidRDefault="00881D85" w:rsidP="00F71D23">
      <w:pPr>
        <w:widowControl/>
        <w:autoSpaceDE/>
        <w:autoSpaceDN/>
        <w:spacing w:after="200"/>
        <w:rPr>
          <w:lang w:eastAsia="sl-SI"/>
        </w:rPr>
      </w:pPr>
      <w:r w:rsidRPr="00BD7D7A">
        <w:rPr>
          <w:lang w:eastAsia="sl-SI"/>
        </w:rPr>
        <w:t xml:space="preserve">Vsi obravnavani podatki se takoj po obravnavi prenesejo na ločen podatkovni nosilec, zaščiten s kodo. Nosilec se hrani v zaščitenem trezorju. Po potrditvi prejema poročila s strani upravljavca, se vsi podatki (skladno s  členom </w:t>
      </w:r>
      <w:r w:rsidR="00F71D23" w:rsidRPr="00BD7D7A">
        <w:rPr>
          <w:lang w:eastAsia="sl-SI"/>
        </w:rPr>
        <w:t>5</w:t>
      </w:r>
      <w:r w:rsidRPr="00BD7D7A">
        <w:rPr>
          <w:lang w:eastAsia="sl-SI"/>
        </w:rPr>
        <w:t>.4.) nepovratno izbrišejo iz vseh nosilcev.</w:t>
      </w:r>
    </w:p>
    <w:p w14:paraId="0746EBF3" w14:textId="77777777" w:rsidR="00881D85" w:rsidRPr="00BD7D7A" w:rsidRDefault="00881D85" w:rsidP="00F71D23">
      <w:pPr>
        <w:widowControl/>
        <w:autoSpaceDE/>
        <w:autoSpaceDN/>
        <w:adjustRightInd/>
        <w:spacing w:line="240" w:lineRule="auto"/>
        <w:rPr>
          <w:rFonts w:eastAsia="Calibri"/>
        </w:rPr>
      </w:pPr>
    </w:p>
    <w:p w14:paraId="372EEC01" w14:textId="77777777" w:rsidR="006463E0" w:rsidRPr="00BD7D7A" w:rsidRDefault="00881D85" w:rsidP="00F71D23">
      <w:pPr>
        <w:widowControl/>
        <w:autoSpaceDE/>
        <w:autoSpaceDN/>
        <w:adjustRightInd/>
        <w:spacing w:line="240" w:lineRule="auto"/>
        <w:rPr>
          <w:rFonts w:eastAsia="Calibri"/>
          <w:u w:val="single"/>
        </w:rPr>
      </w:pPr>
      <w:r w:rsidRPr="00BD7D7A">
        <w:rPr>
          <w:rFonts w:eastAsia="Calibri"/>
          <w:u w:val="single"/>
        </w:rPr>
        <w:t>UKREPI ZA POSTOPKE REDNEGA TESTIRANJA, OCENJEVANJA IN VREDNOTENJA UČINKOVITOSTI TEHNIČNIH IN ORGANIZACIJSKIH UKREPOV ZA ZAGOTAVLJANJE VARNOSTI OBDELAVE:</w:t>
      </w:r>
    </w:p>
    <w:p w14:paraId="220C6E4E" w14:textId="683793D3" w:rsidR="00881D85" w:rsidRPr="00BD7D7A" w:rsidRDefault="00881D85" w:rsidP="00F71D23">
      <w:pPr>
        <w:widowControl/>
        <w:autoSpaceDE/>
        <w:autoSpaceDN/>
        <w:adjustRightInd/>
        <w:spacing w:line="240" w:lineRule="auto"/>
        <w:rPr>
          <w:rFonts w:eastAsia="Calibri"/>
        </w:rPr>
      </w:pPr>
      <w:r w:rsidRPr="00BD7D7A">
        <w:rPr>
          <w:rFonts w:eastAsia="Calibri"/>
        </w:rPr>
        <w:t>/</w:t>
      </w:r>
    </w:p>
    <w:p w14:paraId="7E12F82A" w14:textId="77777777" w:rsidR="00881D85" w:rsidRPr="00BD7D7A" w:rsidRDefault="00881D85" w:rsidP="00F71D23">
      <w:pPr>
        <w:widowControl/>
        <w:autoSpaceDE/>
        <w:autoSpaceDN/>
        <w:adjustRightInd/>
        <w:spacing w:line="240" w:lineRule="auto"/>
        <w:rPr>
          <w:rFonts w:eastAsia="Calibri"/>
        </w:rPr>
      </w:pPr>
    </w:p>
    <w:p w14:paraId="51F05876" w14:textId="2D6E5DD8" w:rsidR="00881D85" w:rsidRPr="00BD7D7A" w:rsidRDefault="00881D85" w:rsidP="00F71D23">
      <w:pPr>
        <w:widowControl/>
        <w:autoSpaceDE/>
        <w:autoSpaceDN/>
        <w:adjustRightInd/>
        <w:spacing w:line="240" w:lineRule="auto"/>
        <w:rPr>
          <w:rFonts w:eastAsia="Calibri"/>
          <w:u w:val="single"/>
        </w:rPr>
      </w:pPr>
      <w:r w:rsidRPr="00BD7D7A">
        <w:rPr>
          <w:rFonts w:eastAsia="Calibri"/>
          <w:u w:val="single"/>
        </w:rPr>
        <w:t>UKREPI ZA PREPREČEVANJE NEPOOBLAŠČENEGA DOSTOPA DO OSEBNIH PODATKOV:</w:t>
      </w:r>
    </w:p>
    <w:p w14:paraId="4418862D" w14:textId="77777777" w:rsidR="00881D85" w:rsidRPr="00BD7D7A" w:rsidRDefault="00881D85" w:rsidP="00F71D23">
      <w:pPr>
        <w:widowControl/>
        <w:autoSpaceDE/>
        <w:autoSpaceDN/>
        <w:adjustRightInd/>
        <w:spacing w:line="240" w:lineRule="auto"/>
        <w:rPr>
          <w:rFonts w:eastAsia="Calibri"/>
        </w:rPr>
      </w:pPr>
    </w:p>
    <w:p w14:paraId="0C7E9491" w14:textId="5B50C167" w:rsidR="00881D85" w:rsidRPr="00BD7D7A" w:rsidRDefault="00881D85" w:rsidP="00F71D23">
      <w:pPr>
        <w:widowControl/>
        <w:autoSpaceDE/>
        <w:autoSpaceDN/>
        <w:adjustRightInd/>
        <w:spacing w:line="240" w:lineRule="auto"/>
        <w:rPr>
          <w:rFonts w:eastAsia="Calibri"/>
        </w:rPr>
      </w:pPr>
      <w:r w:rsidRPr="00BD7D7A">
        <w:rPr>
          <w:rFonts w:eastAsia="Calibri"/>
        </w:rPr>
        <w:t xml:space="preserve">Obdelovalec bo poskrbel za varovanje prostorov, opreme in sistemsko programske opreme, vključno z </w:t>
      </w:r>
    </w:p>
    <w:p w14:paraId="6F162F27" w14:textId="77777777" w:rsidR="00881D85" w:rsidRPr="00BD7D7A" w:rsidRDefault="00881D85" w:rsidP="00F71D23">
      <w:pPr>
        <w:widowControl/>
        <w:autoSpaceDE/>
        <w:autoSpaceDN/>
        <w:adjustRightInd/>
        <w:spacing w:line="240" w:lineRule="auto"/>
        <w:rPr>
          <w:rFonts w:eastAsia="Calibri"/>
        </w:rPr>
      </w:pPr>
      <w:r w:rsidRPr="00BD7D7A">
        <w:rPr>
          <w:rFonts w:eastAsia="Calibri"/>
        </w:rPr>
        <w:t xml:space="preserve">vhodno-izhodnimi enotami. </w:t>
      </w:r>
    </w:p>
    <w:p w14:paraId="521A703D" w14:textId="77777777" w:rsidR="00881D85" w:rsidRPr="00BD7D7A" w:rsidRDefault="00881D85" w:rsidP="00F71D23">
      <w:pPr>
        <w:widowControl/>
        <w:autoSpaceDE/>
        <w:autoSpaceDN/>
        <w:adjustRightInd/>
        <w:spacing w:line="240" w:lineRule="auto"/>
        <w:rPr>
          <w:rFonts w:eastAsia="Calibri"/>
        </w:rPr>
      </w:pPr>
    </w:p>
    <w:p w14:paraId="411BD903" w14:textId="38C75526" w:rsidR="00881D85" w:rsidRPr="00BD7D7A" w:rsidRDefault="00881D85" w:rsidP="00F71D23">
      <w:pPr>
        <w:widowControl/>
        <w:autoSpaceDE/>
        <w:autoSpaceDN/>
        <w:adjustRightInd/>
        <w:spacing w:line="240" w:lineRule="auto"/>
        <w:rPr>
          <w:rFonts w:eastAsia="Calibri"/>
          <w:u w:val="single"/>
        </w:rPr>
      </w:pPr>
      <w:r w:rsidRPr="00BD7D7A">
        <w:rPr>
          <w:rFonts w:eastAsia="Calibri"/>
          <w:u w:val="single"/>
        </w:rPr>
        <w:t>UKREPI ZA VARNOST PODATKOV MED PRENOSOM:</w:t>
      </w:r>
    </w:p>
    <w:p w14:paraId="66E5C61D" w14:textId="77777777" w:rsidR="00881D85" w:rsidRPr="00BD7D7A" w:rsidRDefault="00881D85" w:rsidP="00F71D23">
      <w:pPr>
        <w:widowControl/>
        <w:autoSpaceDE/>
        <w:autoSpaceDN/>
        <w:adjustRightInd/>
        <w:spacing w:line="240" w:lineRule="auto"/>
        <w:rPr>
          <w:rFonts w:eastAsia="Calibri"/>
        </w:rPr>
      </w:pPr>
    </w:p>
    <w:p w14:paraId="136C1E90" w14:textId="0BCC6C90" w:rsidR="00881D85" w:rsidRPr="00BD7D7A" w:rsidRDefault="00881D85" w:rsidP="00F71D23">
      <w:pPr>
        <w:widowControl/>
        <w:autoSpaceDE/>
        <w:autoSpaceDN/>
        <w:adjustRightInd/>
        <w:spacing w:line="240" w:lineRule="auto"/>
        <w:rPr>
          <w:rFonts w:eastAsia="Calibri"/>
        </w:rPr>
      </w:pPr>
      <w:r w:rsidRPr="00BD7D7A">
        <w:rPr>
          <w:rFonts w:eastAsia="Calibri"/>
        </w:rPr>
        <w:t xml:space="preserve">V primeru spletnega reševanja </w:t>
      </w:r>
      <w:r w:rsidR="00E01127" w:rsidRPr="00BD7D7A">
        <w:rPr>
          <w:rFonts w:eastAsia="Calibri"/>
        </w:rPr>
        <w:t>vprašalnikov</w:t>
      </w:r>
      <w:r w:rsidRPr="00BD7D7A">
        <w:rPr>
          <w:rFonts w:eastAsia="Calibri"/>
        </w:rPr>
        <w:t xml:space="preserve">, se prenašajo samo numerične vrednosti testnih odgovorov ter šifra kandidata, ki je vprašalnike reševal. Poročila, ki jih po analizi zbranih podatkov obdelovalec posreduje upravljavcu, vsebujejo samo šifro obravnavanega kandidata. </w:t>
      </w:r>
    </w:p>
    <w:p w14:paraId="2A4D9BA5" w14:textId="77777777" w:rsidR="00881D85" w:rsidRPr="00BD7D7A" w:rsidRDefault="00881D85" w:rsidP="00F71D23">
      <w:pPr>
        <w:widowControl/>
        <w:autoSpaceDE/>
        <w:autoSpaceDN/>
        <w:adjustRightInd/>
        <w:spacing w:line="240" w:lineRule="auto"/>
        <w:rPr>
          <w:rFonts w:eastAsia="Calibri"/>
        </w:rPr>
      </w:pPr>
    </w:p>
    <w:p w14:paraId="35DD3355" w14:textId="17EE4158" w:rsidR="00881D85" w:rsidRPr="00BD7D7A" w:rsidRDefault="00881D85" w:rsidP="00F71D23">
      <w:pPr>
        <w:widowControl/>
        <w:autoSpaceDE/>
        <w:autoSpaceDN/>
        <w:adjustRightInd/>
        <w:spacing w:line="240" w:lineRule="auto"/>
        <w:rPr>
          <w:rFonts w:eastAsia="Calibri"/>
          <w:u w:val="single"/>
        </w:rPr>
      </w:pPr>
      <w:r w:rsidRPr="00BD7D7A">
        <w:rPr>
          <w:rFonts w:eastAsia="Calibri"/>
          <w:u w:val="single"/>
        </w:rPr>
        <w:t xml:space="preserve">UKREPI ZA VARNOST PROGRAMSKE OPREME, KI SE UPORABLJA ZA OBDELAVO OSEBNIH </w:t>
      </w:r>
    </w:p>
    <w:p w14:paraId="0207267D" w14:textId="77777777" w:rsidR="00881D85" w:rsidRPr="00BD7D7A" w:rsidRDefault="00881D85" w:rsidP="00F71D23">
      <w:pPr>
        <w:widowControl/>
        <w:autoSpaceDE/>
        <w:autoSpaceDN/>
        <w:adjustRightInd/>
        <w:spacing w:line="240" w:lineRule="auto"/>
        <w:rPr>
          <w:rFonts w:eastAsia="Calibri"/>
          <w:u w:val="single"/>
        </w:rPr>
      </w:pPr>
      <w:r w:rsidRPr="00BD7D7A">
        <w:rPr>
          <w:rFonts w:eastAsia="Calibri"/>
          <w:u w:val="single"/>
        </w:rPr>
        <w:t>PODATKOV:</w:t>
      </w:r>
    </w:p>
    <w:p w14:paraId="176EA0F8" w14:textId="77777777" w:rsidR="00881D85" w:rsidRPr="00BD7D7A" w:rsidRDefault="00881D85" w:rsidP="00F71D23">
      <w:pPr>
        <w:widowControl/>
        <w:autoSpaceDE/>
        <w:autoSpaceDN/>
        <w:adjustRightInd/>
        <w:spacing w:line="240" w:lineRule="auto"/>
        <w:rPr>
          <w:rFonts w:eastAsia="Calibri"/>
        </w:rPr>
      </w:pPr>
    </w:p>
    <w:p w14:paraId="10114EEC" w14:textId="1E97A849" w:rsidR="00881D85" w:rsidRPr="00BD7D7A" w:rsidRDefault="00881D85" w:rsidP="00F71D23">
      <w:pPr>
        <w:widowControl/>
        <w:autoSpaceDE/>
        <w:autoSpaceDN/>
        <w:adjustRightInd/>
        <w:spacing w:line="240" w:lineRule="auto"/>
        <w:rPr>
          <w:rFonts w:eastAsia="Calibri"/>
        </w:rPr>
      </w:pPr>
      <w:r w:rsidRPr="00BD7D7A">
        <w:rPr>
          <w:rFonts w:eastAsia="Calibri"/>
        </w:rPr>
        <w:t>Programska oprema za obdelavo podatkov, je nameščena na računalnike, ki med obdelavo podatkov niso  povezani v omrežje. Zaščitena je z antivirusnim programom, požarnim zidom ter geslom, ki ga mora</w:t>
      </w:r>
      <w:r w:rsidR="006463E0" w:rsidRPr="00BD7D7A">
        <w:rPr>
          <w:rFonts w:eastAsia="Calibri"/>
        </w:rPr>
        <w:t xml:space="preserve"> </w:t>
      </w:r>
      <w:r w:rsidRPr="00BD7D7A">
        <w:rPr>
          <w:rFonts w:eastAsia="Calibri"/>
        </w:rPr>
        <w:t xml:space="preserve">obdelovalec redno posodabljati. </w:t>
      </w:r>
    </w:p>
    <w:p w14:paraId="44FBE114" w14:textId="77777777" w:rsidR="00881D85" w:rsidRPr="00BD7D7A" w:rsidRDefault="00881D85" w:rsidP="00F71D23">
      <w:pPr>
        <w:widowControl/>
        <w:autoSpaceDE/>
        <w:autoSpaceDN/>
        <w:adjustRightInd/>
        <w:spacing w:line="240" w:lineRule="auto"/>
        <w:rPr>
          <w:rFonts w:eastAsia="Calibri"/>
        </w:rPr>
      </w:pPr>
    </w:p>
    <w:p w14:paraId="030D8064" w14:textId="77777777" w:rsidR="00881D85" w:rsidRPr="00BD7D7A" w:rsidRDefault="00881D85" w:rsidP="00F71D23">
      <w:pPr>
        <w:widowControl/>
        <w:autoSpaceDE/>
        <w:autoSpaceDN/>
        <w:adjustRightInd/>
        <w:spacing w:line="240" w:lineRule="auto"/>
        <w:rPr>
          <w:rFonts w:eastAsia="Calibri"/>
        </w:rPr>
      </w:pPr>
      <w:r w:rsidRPr="00BD7D7A">
        <w:rPr>
          <w:rFonts w:eastAsia="Calibri"/>
          <w:u w:val="single"/>
        </w:rPr>
        <w:t>UKREPI ZA VARNOST PODATKOV V ČASU HRAMBE</w:t>
      </w:r>
      <w:r w:rsidRPr="00BD7D7A">
        <w:rPr>
          <w:rFonts w:eastAsia="Calibri"/>
        </w:rPr>
        <w:t>:</w:t>
      </w:r>
    </w:p>
    <w:p w14:paraId="45823728" w14:textId="77777777" w:rsidR="00881D85" w:rsidRPr="00BD7D7A" w:rsidRDefault="00881D85" w:rsidP="00F71D23">
      <w:pPr>
        <w:widowControl/>
        <w:autoSpaceDE/>
        <w:autoSpaceDN/>
        <w:adjustRightInd/>
        <w:spacing w:line="240" w:lineRule="auto"/>
        <w:rPr>
          <w:rFonts w:eastAsia="Calibri"/>
        </w:rPr>
      </w:pPr>
    </w:p>
    <w:p w14:paraId="4BBDCAC9" w14:textId="4888C877" w:rsidR="00881D85" w:rsidRPr="00BD7D7A" w:rsidRDefault="00881D85" w:rsidP="00F71D23">
      <w:pPr>
        <w:widowControl/>
        <w:autoSpaceDE/>
        <w:autoSpaceDN/>
        <w:adjustRightInd/>
        <w:spacing w:line="240" w:lineRule="auto"/>
        <w:rPr>
          <w:rFonts w:eastAsia="Calibri"/>
        </w:rPr>
      </w:pPr>
      <w:r w:rsidRPr="00BD7D7A">
        <w:rPr>
          <w:rFonts w:eastAsia="Calibri"/>
        </w:rPr>
        <w:lastRenderedPageBreak/>
        <w:t>Obdelovalec bo v času hrambe osebnih podatkov skrbel za tehnične ukrepe, kot so zaklepanje prostorov, omar, predalov, zaklepanje računalnika ipd. Prav tako pa bo redno posodabljal operacijske sisteme,</w:t>
      </w:r>
      <w:r w:rsidR="006463E0" w:rsidRPr="00BD7D7A">
        <w:rPr>
          <w:rFonts w:eastAsia="Calibri"/>
        </w:rPr>
        <w:t xml:space="preserve"> </w:t>
      </w:r>
      <w:r w:rsidRPr="00BD7D7A">
        <w:rPr>
          <w:rFonts w:eastAsia="Calibri"/>
        </w:rPr>
        <w:t xml:space="preserve">protivirusne programe ter skrbel za redno spreminjanje gesel. </w:t>
      </w:r>
    </w:p>
    <w:p w14:paraId="2728AEF8" w14:textId="77777777" w:rsidR="00881D85" w:rsidRPr="00BD7D7A" w:rsidRDefault="00881D85" w:rsidP="00F71D23">
      <w:pPr>
        <w:widowControl/>
        <w:autoSpaceDE/>
        <w:autoSpaceDN/>
        <w:adjustRightInd/>
        <w:spacing w:line="240" w:lineRule="auto"/>
        <w:rPr>
          <w:rFonts w:eastAsia="Calibri"/>
          <w:b/>
          <w:bCs/>
        </w:rPr>
      </w:pPr>
    </w:p>
    <w:p w14:paraId="4B197023" w14:textId="7F8EDFB2" w:rsidR="00881D85" w:rsidRPr="00BD7D7A" w:rsidRDefault="00881D85" w:rsidP="00F71D23">
      <w:pPr>
        <w:widowControl/>
        <w:autoSpaceDE/>
        <w:autoSpaceDN/>
        <w:adjustRightInd/>
        <w:spacing w:line="240" w:lineRule="auto"/>
        <w:rPr>
          <w:rFonts w:eastAsia="Calibri"/>
          <w:u w:val="single"/>
        </w:rPr>
      </w:pPr>
      <w:r w:rsidRPr="00BD7D7A">
        <w:rPr>
          <w:rFonts w:eastAsia="Calibri"/>
          <w:u w:val="single"/>
        </w:rPr>
        <w:t xml:space="preserve">UKREPI ZA VARNOST PROSTOROV, OPREME IN SISTEMSKE PROGRAMSKE OPREME ZA </w:t>
      </w:r>
    </w:p>
    <w:p w14:paraId="29EFD6DE" w14:textId="77777777" w:rsidR="00881D85" w:rsidRPr="00BD7D7A" w:rsidRDefault="00881D85" w:rsidP="00F71D23">
      <w:pPr>
        <w:widowControl/>
        <w:autoSpaceDE/>
        <w:autoSpaceDN/>
        <w:adjustRightInd/>
        <w:spacing w:line="240" w:lineRule="auto"/>
        <w:rPr>
          <w:rFonts w:eastAsia="Calibri"/>
          <w:u w:val="single"/>
        </w:rPr>
      </w:pPr>
      <w:r w:rsidRPr="00BD7D7A">
        <w:rPr>
          <w:rFonts w:eastAsia="Calibri"/>
          <w:u w:val="single"/>
        </w:rPr>
        <w:t>OBDELAVO OSEBNIH PODATKOV:</w:t>
      </w:r>
    </w:p>
    <w:p w14:paraId="346B8994" w14:textId="77777777" w:rsidR="00881D85" w:rsidRPr="00BD7D7A" w:rsidRDefault="00881D85" w:rsidP="00F71D23">
      <w:pPr>
        <w:widowControl/>
        <w:autoSpaceDE/>
        <w:autoSpaceDN/>
        <w:adjustRightInd/>
        <w:spacing w:line="240" w:lineRule="auto"/>
        <w:rPr>
          <w:rFonts w:eastAsia="Calibri"/>
        </w:rPr>
      </w:pPr>
    </w:p>
    <w:p w14:paraId="33B8C5A8" w14:textId="37DD0091" w:rsidR="00881D85" w:rsidRPr="00BD7D7A" w:rsidRDefault="00881D85" w:rsidP="00F71D23">
      <w:pPr>
        <w:widowControl/>
        <w:autoSpaceDE/>
        <w:autoSpaceDN/>
        <w:adjustRightInd/>
        <w:spacing w:line="240" w:lineRule="auto"/>
        <w:rPr>
          <w:rFonts w:eastAsia="Calibri"/>
        </w:rPr>
      </w:pPr>
      <w:r w:rsidRPr="00BD7D7A">
        <w:rPr>
          <w:rFonts w:eastAsia="Calibri"/>
        </w:rPr>
        <w:t xml:space="preserve">Prostori, v katerih se nahaja strojna, programska in telekomunikacijska oprema, ki omogoča dostop do teh podatkov, bodo varovani z organizacijskimi ter fizičnimi in tehničnimi ukrepi (npr. zaklepanje prostorov, omar,  predalov, ipd.), ki onemogočajo nepooblaščenim osebam dostop do podatkov. Prostori obdelovalca, v katerih se obdelujejo osebni podatki upravljavca bodo fizično varovani, npr. s kontrolo  vstopa, videonadzorom vstopa, tehničnim varovanjem s strani varnostne službe, ipd. </w:t>
      </w:r>
    </w:p>
    <w:p w14:paraId="0AE79714" w14:textId="77777777" w:rsidR="00881D85" w:rsidRPr="00BD7D7A" w:rsidRDefault="00881D85" w:rsidP="00F71D23">
      <w:pPr>
        <w:widowControl/>
        <w:autoSpaceDE/>
        <w:autoSpaceDN/>
        <w:adjustRightInd/>
        <w:spacing w:line="240" w:lineRule="auto"/>
        <w:rPr>
          <w:rFonts w:eastAsia="Calibri"/>
        </w:rPr>
      </w:pPr>
    </w:p>
    <w:p w14:paraId="5283874F" w14:textId="4BE5B9D5" w:rsidR="00881D85" w:rsidRPr="00BD7D7A" w:rsidRDefault="00881D85" w:rsidP="00F71D23">
      <w:pPr>
        <w:widowControl/>
        <w:autoSpaceDE/>
        <w:autoSpaceDN/>
        <w:adjustRightInd/>
        <w:spacing w:line="240" w:lineRule="auto"/>
        <w:rPr>
          <w:rFonts w:eastAsia="Calibri"/>
          <w:u w:val="single"/>
        </w:rPr>
      </w:pPr>
      <w:r w:rsidRPr="00BD7D7A">
        <w:rPr>
          <w:rFonts w:eastAsia="Calibri"/>
          <w:u w:val="single"/>
        </w:rPr>
        <w:t>UKREPI ZA UPORABO ODDALJENEGA DOSTOPA/DELA OD DOMA:</w:t>
      </w:r>
    </w:p>
    <w:p w14:paraId="070DCF79" w14:textId="77777777" w:rsidR="00881D85" w:rsidRPr="00BD7D7A" w:rsidRDefault="00881D85" w:rsidP="00F71D23">
      <w:pPr>
        <w:widowControl/>
        <w:autoSpaceDE/>
        <w:autoSpaceDN/>
        <w:adjustRightInd/>
        <w:spacing w:line="240" w:lineRule="auto"/>
        <w:rPr>
          <w:rFonts w:eastAsia="Calibri"/>
        </w:rPr>
      </w:pPr>
    </w:p>
    <w:p w14:paraId="1AEAD444" w14:textId="531FD3D1" w:rsidR="00881D85" w:rsidRPr="00BD7D7A" w:rsidRDefault="00881D85" w:rsidP="00F71D23">
      <w:pPr>
        <w:widowControl/>
        <w:autoSpaceDE/>
        <w:autoSpaceDN/>
        <w:adjustRightInd/>
        <w:spacing w:line="240" w:lineRule="auto"/>
        <w:rPr>
          <w:rFonts w:eastAsia="Calibri"/>
        </w:rPr>
      </w:pPr>
      <w:r w:rsidRPr="00BD7D7A">
        <w:rPr>
          <w:rFonts w:eastAsia="Calibri"/>
        </w:rPr>
        <w:t xml:space="preserve">Če je omogočeno delo od doma, mora obdelovalec poskrbeti za varen dostop do službenega omrežja. </w:t>
      </w:r>
    </w:p>
    <w:p w14:paraId="3C563AF0" w14:textId="77777777" w:rsidR="00881D85" w:rsidRPr="00BD7D7A" w:rsidRDefault="00881D85" w:rsidP="00F71D23">
      <w:pPr>
        <w:widowControl/>
        <w:autoSpaceDE/>
        <w:autoSpaceDN/>
        <w:adjustRightInd/>
        <w:spacing w:line="240" w:lineRule="auto"/>
        <w:rPr>
          <w:rFonts w:eastAsia="Calibri"/>
          <w:b/>
          <w:bCs/>
        </w:rPr>
      </w:pPr>
    </w:p>
    <w:p w14:paraId="3DDE0421" w14:textId="471707DB" w:rsidR="00881D85" w:rsidRPr="00BD7D7A" w:rsidRDefault="00881D85" w:rsidP="00F71D23">
      <w:pPr>
        <w:widowControl/>
        <w:autoSpaceDE/>
        <w:autoSpaceDN/>
        <w:adjustRightInd/>
        <w:spacing w:line="240" w:lineRule="auto"/>
      </w:pPr>
      <w:r w:rsidRPr="00BD7D7A">
        <w:rPr>
          <w:u w:val="single"/>
        </w:rPr>
        <w:t>UKREPI ZA SLEDLJIVOST OBDELAVE</w:t>
      </w:r>
      <w:r w:rsidRPr="00BD7D7A">
        <w:t>:</w:t>
      </w:r>
    </w:p>
    <w:p w14:paraId="09512E26" w14:textId="77777777" w:rsidR="00881D85" w:rsidRPr="00BD7D7A" w:rsidRDefault="00881D85" w:rsidP="00F71D23">
      <w:pPr>
        <w:widowControl/>
        <w:autoSpaceDE/>
        <w:autoSpaceDN/>
        <w:adjustRightInd/>
        <w:spacing w:line="240" w:lineRule="auto"/>
        <w:rPr>
          <w:rFonts w:eastAsia="Calibri"/>
        </w:rPr>
      </w:pPr>
      <w:r w:rsidRPr="00BD7D7A">
        <w:rPr>
          <w:rFonts w:eastAsia="Calibri"/>
        </w:rPr>
        <w:t>/</w:t>
      </w:r>
    </w:p>
    <w:p w14:paraId="6945387A" w14:textId="77777777" w:rsidR="00881D85" w:rsidRPr="00BD7D7A" w:rsidRDefault="00881D85" w:rsidP="00F71D23">
      <w:pPr>
        <w:widowControl/>
        <w:autoSpaceDE/>
        <w:autoSpaceDN/>
        <w:adjustRightInd/>
        <w:spacing w:line="240" w:lineRule="auto"/>
        <w:rPr>
          <w:rFonts w:eastAsia="Calibri"/>
          <w:b/>
          <w:bCs/>
        </w:rPr>
      </w:pPr>
    </w:p>
    <w:p w14:paraId="0A641836" w14:textId="36EFC2C8" w:rsidR="00881D85" w:rsidRPr="00BD7D7A" w:rsidRDefault="00F71D23" w:rsidP="00F71D23">
      <w:pPr>
        <w:widowControl/>
        <w:autoSpaceDE/>
        <w:autoSpaceDN/>
        <w:adjustRightInd/>
        <w:spacing w:line="240" w:lineRule="auto"/>
        <w:rPr>
          <w:rFonts w:eastAsia="Calibri"/>
          <w:b/>
          <w:bCs/>
        </w:rPr>
      </w:pPr>
      <w:r w:rsidRPr="00BD7D7A">
        <w:rPr>
          <w:rFonts w:eastAsia="Calibri"/>
          <w:b/>
          <w:bCs/>
        </w:rPr>
        <w:t>5</w:t>
      </w:r>
      <w:r w:rsidR="00881D85" w:rsidRPr="00BD7D7A">
        <w:rPr>
          <w:rFonts w:eastAsia="Calibri"/>
          <w:b/>
          <w:bCs/>
        </w:rPr>
        <w:t>.3 Pomoč upravljavcu</w:t>
      </w:r>
    </w:p>
    <w:p w14:paraId="1FAED698" w14:textId="77777777" w:rsidR="00881D85" w:rsidRPr="00BD7D7A" w:rsidRDefault="00881D85" w:rsidP="00F71D23">
      <w:pPr>
        <w:widowControl/>
        <w:autoSpaceDE/>
        <w:autoSpaceDN/>
        <w:adjustRightInd/>
        <w:spacing w:line="240" w:lineRule="auto"/>
        <w:rPr>
          <w:rFonts w:eastAsia="Calibri"/>
          <w:b/>
          <w:bCs/>
        </w:rPr>
      </w:pPr>
    </w:p>
    <w:p w14:paraId="00032AE4" w14:textId="59BE3296" w:rsidR="00881D85" w:rsidRPr="00BD7D7A" w:rsidRDefault="00881D85" w:rsidP="00F71D23">
      <w:pPr>
        <w:widowControl/>
        <w:autoSpaceDE/>
        <w:autoSpaceDN/>
        <w:adjustRightInd/>
        <w:spacing w:line="240" w:lineRule="auto"/>
        <w:rPr>
          <w:rFonts w:eastAsia="Calibri"/>
        </w:rPr>
      </w:pPr>
      <w:r w:rsidRPr="00BD7D7A">
        <w:rPr>
          <w:rFonts w:eastAsia="Calibri"/>
        </w:rPr>
        <w:t>Obdelovalec bo v obsegu pomoči, kot je opredeljena spodaj, kolikor je mogoče pomagal upravljavcu skladno  z določbami te pogodbe z uveljavitvijo naslednjih tehničnih in organizacijskih ukrepov:</w:t>
      </w:r>
    </w:p>
    <w:p w14:paraId="63EB7CF4" w14:textId="77777777" w:rsidR="00881D85" w:rsidRPr="00BD7D7A" w:rsidRDefault="00881D85" w:rsidP="00F71D23">
      <w:pPr>
        <w:widowControl/>
        <w:autoSpaceDE/>
        <w:autoSpaceDN/>
        <w:adjustRightInd/>
        <w:spacing w:line="240" w:lineRule="auto"/>
        <w:rPr>
          <w:rFonts w:eastAsia="Calibri"/>
        </w:rPr>
      </w:pPr>
    </w:p>
    <w:p w14:paraId="20460E5B" w14:textId="29D783BD" w:rsidR="00881D85" w:rsidRPr="00BD7D7A" w:rsidRDefault="00881D85" w:rsidP="00F71D23">
      <w:pPr>
        <w:widowControl/>
        <w:autoSpaceDE/>
        <w:autoSpaceDN/>
        <w:adjustRightInd/>
        <w:spacing w:line="240" w:lineRule="auto"/>
        <w:rPr>
          <w:rFonts w:eastAsia="Calibri"/>
        </w:rPr>
      </w:pPr>
      <w:r w:rsidRPr="00BD7D7A">
        <w:rPr>
          <w:rFonts w:eastAsia="Calibri"/>
        </w:rPr>
        <w:t>Obseg pomoči, ki ga zagotavlja obdelovalec je določen v skladu z dogovorom o obdelavi osebnih podatkov in izvajanju dobrih praks pri tovrstni obdelavi.</w:t>
      </w:r>
    </w:p>
    <w:p w14:paraId="1C04572E" w14:textId="77777777" w:rsidR="00881D85" w:rsidRPr="00BD7D7A" w:rsidRDefault="00881D85" w:rsidP="00F71D23">
      <w:pPr>
        <w:widowControl/>
        <w:autoSpaceDE/>
        <w:autoSpaceDN/>
        <w:adjustRightInd/>
        <w:spacing w:line="240" w:lineRule="auto"/>
        <w:rPr>
          <w:rFonts w:eastAsia="Calibri"/>
          <w:u w:val="single"/>
        </w:rPr>
      </w:pPr>
    </w:p>
    <w:p w14:paraId="3AA16D52" w14:textId="77777777" w:rsidR="00881D85" w:rsidRPr="00BD7D7A" w:rsidRDefault="00881D85" w:rsidP="00F71D23">
      <w:pPr>
        <w:widowControl/>
        <w:autoSpaceDE/>
        <w:autoSpaceDN/>
        <w:adjustRightInd/>
        <w:spacing w:line="240" w:lineRule="auto"/>
        <w:rPr>
          <w:rFonts w:eastAsia="Calibri"/>
          <w:u w:val="single"/>
        </w:rPr>
      </w:pPr>
      <w:r w:rsidRPr="00BD7D7A">
        <w:rPr>
          <w:rFonts w:eastAsia="Calibri"/>
          <w:u w:val="single"/>
        </w:rPr>
        <w:t xml:space="preserve">VSEBINA OBVESTILA O KRŠITVI VARNOSTI OSEBNIH PODATKOV, KI GA BO ZAGOTOVIL </w:t>
      </w:r>
    </w:p>
    <w:p w14:paraId="5DEBC415" w14:textId="77777777" w:rsidR="00881D85" w:rsidRPr="00BD7D7A" w:rsidRDefault="00881D85" w:rsidP="00F71D23">
      <w:pPr>
        <w:widowControl/>
        <w:autoSpaceDE/>
        <w:autoSpaceDN/>
        <w:adjustRightInd/>
        <w:spacing w:line="240" w:lineRule="auto"/>
        <w:rPr>
          <w:rFonts w:eastAsia="Calibri"/>
          <w:u w:val="single"/>
        </w:rPr>
      </w:pPr>
      <w:r w:rsidRPr="00BD7D7A">
        <w:rPr>
          <w:rFonts w:eastAsia="Calibri"/>
          <w:u w:val="single"/>
        </w:rPr>
        <w:t>OBDELOVALEC:</w:t>
      </w:r>
    </w:p>
    <w:p w14:paraId="6AD1FE81" w14:textId="77777777" w:rsidR="00881D85" w:rsidRPr="00BD7D7A" w:rsidRDefault="00881D85" w:rsidP="00F71D23">
      <w:pPr>
        <w:widowControl/>
        <w:autoSpaceDE/>
        <w:autoSpaceDN/>
        <w:adjustRightInd/>
        <w:spacing w:line="240" w:lineRule="auto"/>
        <w:rPr>
          <w:rFonts w:eastAsia="Calibri"/>
          <w:u w:val="single"/>
        </w:rPr>
      </w:pPr>
    </w:p>
    <w:p w14:paraId="1B2513DE" w14:textId="7992964E" w:rsidR="00881D85" w:rsidRPr="00BD7D7A" w:rsidRDefault="00881D85" w:rsidP="00F71D23">
      <w:pPr>
        <w:pStyle w:val="Odstavekseznama"/>
        <w:numPr>
          <w:ilvl w:val="0"/>
          <w:numId w:val="38"/>
        </w:numPr>
        <w:spacing w:line="240" w:lineRule="auto"/>
      </w:pPr>
      <w:r w:rsidRPr="00BD7D7A">
        <w:t>opis vrste kršitve varstva osebnih podatkov, po možnosti tudi kategorije in približno število zadevnih posameznikov, na katere se nanašajo osebni podatki, ter vrste in približno število zadevnih evidenc osebnih podatkov;</w:t>
      </w:r>
    </w:p>
    <w:p w14:paraId="2C9D3EEF" w14:textId="5E4EAD9F" w:rsidR="00881D85" w:rsidRPr="00BD7D7A" w:rsidRDefault="00881D85" w:rsidP="00F71D23">
      <w:pPr>
        <w:pStyle w:val="Odstavekseznama"/>
        <w:numPr>
          <w:ilvl w:val="0"/>
          <w:numId w:val="38"/>
        </w:numPr>
        <w:spacing w:line="240" w:lineRule="auto"/>
      </w:pPr>
      <w:r w:rsidRPr="00BD7D7A">
        <w:t>sporočilo o imenu in kontaktnih podatkih pooblaščene osebe za varstvo podatkov ali druge kontaktne točke, pri kateri je mogoče pridobiti več informacij;</w:t>
      </w:r>
    </w:p>
    <w:p w14:paraId="278414CB" w14:textId="706C9B92" w:rsidR="00881D85" w:rsidRPr="00BD7D7A" w:rsidRDefault="00881D85" w:rsidP="00F71D23">
      <w:pPr>
        <w:pStyle w:val="Odstavekseznama"/>
        <w:numPr>
          <w:ilvl w:val="0"/>
          <w:numId w:val="38"/>
        </w:numPr>
        <w:spacing w:line="240" w:lineRule="auto"/>
      </w:pPr>
      <w:r w:rsidRPr="00BD7D7A">
        <w:t>opis verjetnih posledic kršitve varstva osebnih podatkov;</w:t>
      </w:r>
    </w:p>
    <w:p w14:paraId="57106506" w14:textId="49B05800" w:rsidR="00881D85" w:rsidRPr="00BD7D7A" w:rsidRDefault="00881D85" w:rsidP="00F71D23">
      <w:pPr>
        <w:pStyle w:val="Odstavekseznama"/>
        <w:numPr>
          <w:ilvl w:val="0"/>
          <w:numId w:val="38"/>
        </w:numPr>
        <w:spacing w:line="240" w:lineRule="auto"/>
      </w:pPr>
      <w:r w:rsidRPr="00BD7D7A">
        <w:t>opis ukrepov, ki jih obdelovalec sprejme ali katerih sprejetje predlaga za obravnavanje kršitve varstva osebnih podatkov, pa tudi ukrepov za ublažitev morebitnih škodljivih učinkov kršitve, če je to ustrezno.</w:t>
      </w:r>
    </w:p>
    <w:p w14:paraId="2A967B26" w14:textId="77777777" w:rsidR="00881D85" w:rsidRPr="00BD7D7A" w:rsidRDefault="00881D85" w:rsidP="00F71D23">
      <w:pPr>
        <w:widowControl/>
        <w:autoSpaceDE/>
        <w:autoSpaceDN/>
        <w:adjustRightInd/>
        <w:spacing w:line="240" w:lineRule="auto"/>
        <w:rPr>
          <w:rFonts w:eastAsia="Calibri"/>
          <w:b/>
          <w:bCs/>
          <w:u w:val="single"/>
        </w:rPr>
      </w:pPr>
    </w:p>
    <w:p w14:paraId="0F6CA132" w14:textId="361B864B" w:rsidR="00881D85" w:rsidRPr="00BD7D7A" w:rsidRDefault="00881D85" w:rsidP="00F71D23">
      <w:pPr>
        <w:widowControl/>
        <w:autoSpaceDE/>
        <w:autoSpaceDN/>
        <w:adjustRightInd/>
        <w:spacing w:line="240" w:lineRule="auto"/>
        <w:rPr>
          <w:rFonts w:eastAsia="Calibri"/>
          <w:u w:val="single"/>
        </w:rPr>
      </w:pPr>
      <w:r w:rsidRPr="00BD7D7A">
        <w:rPr>
          <w:rFonts w:eastAsia="Calibri"/>
          <w:u w:val="single"/>
        </w:rPr>
        <w:t>POSTOPEK, KI GA MORA UPOŠTEVATI OBDELOVALEC PRI NUDENJU POMOČI UPRAVLJAVCU PRI  IZPOLNJEVANJU OBVEZNOSTI UPRAVLJAVCA GLEDE OBVEŠČANJA POSAMEZNIKOV O KRŠITVAH  VARNOSTI OSEBNIH PODATKOV:</w:t>
      </w:r>
    </w:p>
    <w:p w14:paraId="4CBF1A6F" w14:textId="77777777" w:rsidR="00881D85" w:rsidRPr="00BD7D7A" w:rsidRDefault="00881D85" w:rsidP="00F71D23">
      <w:pPr>
        <w:widowControl/>
        <w:autoSpaceDE/>
        <w:autoSpaceDN/>
        <w:adjustRightInd/>
        <w:spacing w:line="240" w:lineRule="auto"/>
        <w:rPr>
          <w:rFonts w:eastAsia="Calibri"/>
          <w:b/>
          <w:bCs/>
        </w:rPr>
      </w:pPr>
    </w:p>
    <w:p w14:paraId="5F0559F5" w14:textId="74BF8114" w:rsidR="00881D85" w:rsidRPr="00BD7D7A" w:rsidRDefault="00881D85" w:rsidP="00F71D23">
      <w:pPr>
        <w:widowControl/>
        <w:autoSpaceDE/>
        <w:autoSpaceDN/>
        <w:adjustRightInd/>
        <w:spacing w:line="240" w:lineRule="auto"/>
        <w:rPr>
          <w:rFonts w:eastAsia="Calibri"/>
        </w:rPr>
      </w:pPr>
      <w:r w:rsidRPr="00BD7D7A">
        <w:rPr>
          <w:rFonts w:eastAsia="Calibri"/>
        </w:rPr>
        <w:t>Obdelovalec lahko izdela seznam posameznikov in njihovih naslovov, na katere se nanaša morebitna kršitev. Seznam se lahko pripravi za obdelavo, ki se nanaša na objavo osebnih podatkov kandidatov.</w:t>
      </w:r>
    </w:p>
    <w:p w14:paraId="1212C295" w14:textId="77777777" w:rsidR="00881D85" w:rsidRPr="00BD7D7A" w:rsidRDefault="00881D85" w:rsidP="00F71D23">
      <w:pPr>
        <w:widowControl/>
        <w:autoSpaceDE/>
        <w:autoSpaceDN/>
        <w:adjustRightInd/>
        <w:spacing w:line="240" w:lineRule="auto"/>
        <w:rPr>
          <w:rFonts w:eastAsia="Calibri"/>
          <w:b/>
          <w:bCs/>
        </w:rPr>
      </w:pPr>
    </w:p>
    <w:p w14:paraId="5CA9C961" w14:textId="789F7B1B" w:rsidR="00881D85" w:rsidRPr="00BD7D7A" w:rsidRDefault="00881D85" w:rsidP="00F71D23">
      <w:pPr>
        <w:widowControl/>
        <w:autoSpaceDE/>
        <w:autoSpaceDN/>
        <w:adjustRightInd/>
        <w:spacing w:line="240" w:lineRule="auto"/>
        <w:rPr>
          <w:rFonts w:eastAsia="Calibri"/>
          <w:u w:val="single"/>
        </w:rPr>
      </w:pPr>
      <w:r w:rsidRPr="00BD7D7A">
        <w:rPr>
          <w:rFonts w:eastAsia="Calibri"/>
          <w:u w:val="single"/>
        </w:rPr>
        <w:t>POSTOPEK, KI GA MORA UPOŠTEVATI OBDELOVALEC PRI NUDENJU POMOČI PRI IZPOLNJEVANJU OBVEZNOSTI UPRAVLJAVCA GLEDE IZVAJANJA OCEN UČINKOV V ZVEZI Z VARSTVOM PODATKOV IN MOREBITNEGA PREDHODNEGA POSVETOVANJA Z NADZORNIM ORGANOM:</w:t>
      </w:r>
    </w:p>
    <w:p w14:paraId="626A6FA3" w14:textId="77777777" w:rsidR="00881D85" w:rsidRPr="00BD7D7A" w:rsidRDefault="00881D85" w:rsidP="00F71D23">
      <w:pPr>
        <w:widowControl/>
        <w:autoSpaceDE/>
        <w:autoSpaceDN/>
        <w:adjustRightInd/>
        <w:spacing w:line="240" w:lineRule="auto"/>
        <w:rPr>
          <w:rFonts w:eastAsia="Calibri"/>
        </w:rPr>
      </w:pPr>
      <w:r w:rsidRPr="00BD7D7A">
        <w:rPr>
          <w:rFonts w:eastAsia="Calibri"/>
        </w:rPr>
        <w:t>/</w:t>
      </w:r>
    </w:p>
    <w:p w14:paraId="2F9D18CF" w14:textId="77777777" w:rsidR="00881D85" w:rsidRPr="00BD7D7A" w:rsidRDefault="00881D85" w:rsidP="00F71D23">
      <w:pPr>
        <w:widowControl/>
        <w:autoSpaceDE/>
        <w:autoSpaceDN/>
        <w:adjustRightInd/>
        <w:spacing w:line="240" w:lineRule="auto"/>
        <w:rPr>
          <w:rFonts w:eastAsia="Calibri"/>
          <w:b/>
          <w:bCs/>
        </w:rPr>
      </w:pPr>
    </w:p>
    <w:p w14:paraId="2849AB97" w14:textId="379592D6" w:rsidR="00881D85" w:rsidRPr="00BD7D7A" w:rsidRDefault="00F71D23" w:rsidP="00F71D23">
      <w:pPr>
        <w:widowControl/>
        <w:autoSpaceDE/>
        <w:autoSpaceDN/>
        <w:adjustRightInd/>
        <w:spacing w:line="240" w:lineRule="auto"/>
        <w:rPr>
          <w:rFonts w:eastAsia="Calibri"/>
          <w:b/>
          <w:bCs/>
        </w:rPr>
      </w:pPr>
      <w:r w:rsidRPr="00BD7D7A">
        <w:rPr>
          <w:rFonts w:eastAsia="Calibri"/>
          <w:b/>
          <w:bCs/>
        </w:rPr>
        <w:t>5</w:t>
      </w:r>
      <w:r w:rsidR="00881D85" w:rsidRPr="00BD7D7A">
        <w:rPr>
          <w:rFonts w:eastAsia="Calibri"/>
          <w:b/>
          <w:bCs/>
        </w:rPr>
        <w:t xml:space="preserve">.4 Roki hrambe podatkov/postopki izbrisa podatkov </w:t>
      </w:r>
    </w:p>
    <w:p w14:paraId="3D6E02C0" w14:textId="77777777" w:rsidR="00881D85" w:rsidRPr="00BD7D7A" w:rsidRDefault="00881D85" w:rsidP="00F71D23">
      <w:pPr>
        <w:widowControl/>
        <w:autoSpaceDE/>
        <w:autoSpaceDN/>
        <w:adjustRightInd/>
        <w:spacing w:line="240" w:lineRule="auto"/>
        <w:rPr>
          <w:rFonts w:eastAsia="Calibri"/>
          <w:b/>
          <w:bCs/>
        </w:rPr>
      </w:pPr>
    </w:p>
    <w:p w14:paraId="2D488CE2" w14:textId="17F89232" w:rsidR="00881D85" w:rsidRPr="00BD7D7A" w:rsidRDefault="00881D85" w:rsidP="00F71D23">
      <w:pPr>
        <w:widowControl/>
        <w:autoSpaceDE/>
        <w:autoSpaceDN/>
        <w:adjustRightInd/>
        <w:spacing w:line="240" w:lineRule="auto"/>
        <w:rPr>
          <w:rFonts w:eastAsia="Calibri"/>
        </w:rPr>
      </w:pPr>
      <w:r w:rsidRPr="00BD7D7A">
        <w:rPr>
          <w:rFonts w:eastAsia="Calibri"/>
        </w:rPr>
        <w:t>Obdelovalec izbriše vse podatke kandidatov po predaji poročila naročniku</w:t>
      </w:r>
      <w:r w:rsidR="001E1FEE" w:rsidRPr="00BD7D7A">
        <w:rPr>
          <w:rFonts w:eastAsia="Calibri"/>
        </w:rPr>
        <w:t xml:space="preserve">, oz. v rokih in podpogojih določenih s to pogodbo. </w:t>
      </w:r>
    </w:p>
    <w:p w14:paraId="53518973" w14:textId="77777777" w:rsidR="00881D85" w:rsidRPr="00BD7D7A" w:rsidRDefault="00881D85" w:rsidP="00F71D23">
      <w:pPr>
        <w:widowControl/>
        <w:autoSpaceDE/>
        <w:autoSpaceDN/>
        <w:adjustRightInd/>
        <w:spacing w:line="240" w:lineRule="auto"/>
        <w:rPr>
          <w:rFonts w:eastAsia="Calibri"/>
          <w:b/>
          <w:bCs/>
        </w:rPr>
      </w:pPr>
      <w:r w:rsidRPr="00BD7D7A">
        <w:rPr>
          <w:rFonts w:eastAsia="Calibri"/>
          <w:b/>
          <w:bCs/>
        </w:rPr>
        <w:t xml:space="preserve"> </w:t>
      </w:r>
    </w:p>
    <w:p w14:paraId="7A12E853" w14:textId="21CA26BF" w:rsidR="00881D85" w:rsidRPr="00BD7D7A" w:rsidRDefault="00F71D23" w:rsidP="00F71D23">
      <w:pPr>
        <w:widowControl/>
        <w:autoSpaceDE/>
        <w:autoSpaceDN/>
        <w:adjustRightInd/>
        <w:spacing w:line="240" w:lineRule="auto"/>
        <w:rPr>
          <w:rFonts w:eastAsia="Calibri"/>
          <w:b/>
          <w:bCs/>
        </w:rPr>
      </w:pPr>
      <w:r w:rsidRPr="00BD7D7A">
        <w:rPr>
          <w:rFonts w:eastAsia="Calibri"/>
          <w:b/>
          <w:bCs/>
        </w:rPr>
        <w:t>5</w:t>
      </w:r>
      <w:r w:rsidR="00881D85" w:rsidRPr="00BD7D7A">
        <w:rPr>
          <w:rFonts w:eastAsia="Calibri"/>
          <w:b/>
          <w:bCs/>
        </w:rPr>
        <w:t>.5 Lokacija obdelave podatkov</w:t>
      </w:r>
    </w:p>
    <w:p w14:paraId="18EF196F" w14:textId="77777777" w:rsidR="00881D85" w:rsidRPr="00BD7D7A" w:rsidRDefault="00881D85" w:rsidP="00F71D23">
      <w:pPr>
        <w:widowControl/>
        <w:autoSpaceDE/>
        <w:autoSpaceDN/>
        <w:adjustRightInd/>
        <w:spacing w:line="240" w:lineRule="auto"/>
        <w:rPr>
          <w:rFonts w:eastAsia="Calibri"/>
          <w:b/>
          <w:bCs/>
        </w:rPr>
      </w:pPr>
    </w:p>
    <w:p w14:paraId="20408AFF" w14:textId="3ECE643B" w:rsidR="00881D85" w:rsidRPr="00BD7D7A" w:rsidRDefault="00881D85" w:rsidP="00F71D23">
      <w:pPr>
        <w:widowControl/>
        <w:autoSpaceDE/>
        <w:autoSpaceDN/>
        <w:adjustRightInd/>
        <w:spacing w:line="240" w:lineRule="auto"/>
        <w:rPr>
          <w:rFonts w:eastAsia="Calibri"/>
        </w:rPr>
      </w:pPr>
      <w:r w:rsidRPr="00BD7D7A">
        <w:rPr>
          <w:rFonts w:eastAsia="Calibri"/>
        </w:rPr>
        <w:t>Obdelava osebnih podatkov skladno s pogodbo ne sme potekati na drugih lokacijah, razen na naslednjih brez predhodne pisne odobritve upravljavca:</w:t>
      </w:r>
    </w:p>
    <w:p w14:paraId="113C19A7" w14:textId="77777777" w:rsidR="00881D85" w:rsidRPr="00BD7D7A" w:rsidRDefault="00881D85" w:rsidP="00F71D23">
      <w:pPr>
        <w:widowControl/>
        <w:autoSpaceDE/>
        <w:autoSpaceDN/>
        <w:adjustRightInd/>
        <w:spacing w:line="240" w:lineRule="auto"/>
        <w:rPr>
          <w:rFonts w:eastAsia="Calibri"/>
        </w:rPr>
      </w:pPr>
    </w:p>
    <w:p w14:paraId="7DAEBA1A" w14:textId="3E221BD0" w:rsidR="00881D85" w:rsidRPr="00BD7D7A" w:rsidRDefault="00F71D23" w:rsidP="00F71D23">
      <w:pPr>
        <w:widowControl/>
        <w:autoSpaceDE/>
        <w:autoSpaceDN/>
        <w:adjustRightInd/>
        <w:spacing w:line="240" w:lineRule="auto"/>
        <w:rPr>
          <w:rFonts w:eastAsia="Calibri"/>
          <w:b/>
          <w:bCs/>
        </w:rPr>
      </w:pPr>
      <w:r w:rsidRPr="00BD7D7A">
        <w:rPr>
          <w:rFonts w:eastAsia="Calibri"/>
          <w:b/>
          <w:bCs/>
        </w:rPr>
        <w:t>5</w:t>
      </w:r>
      <w:r w:rsidR="00881D85" w:rsidRPr="00BD7D7A">
        <w:rPr>
          <w:rFonts w:eastAsia="Calibri"/>
          <w:b/>
          <w:bCs/>
        </w:rPr>
        <w:t xml:space="preserve">.6 Navodilo glede prenosa osebnih podatkov v tretje države </w:t>
      </w:r>
    </w:p>
    <w:p w14:paraId="22A2469A" w14:textId="77777777" w:rsidR="00881D85" w:rsidRPr="00BD7D7A" w:rsidRDefault="00881D85" w:rsidP="00F71D23">
      <w:pPr>
        <w:widowControl/>
        <w:autoSpaceDE/>
        <w:autoSpaceDN/>
        <w:adjustRightInd/>
        <w:spacing w:line="240" w:lineRule="auto"/>
        <w:rPr>
          <w:rFonts w:eastAsia="Calibri"/>
          <w:b/>
          <w:bCs/>
        </w:rPr>
      </w:pPr>
    </w:p>
    <w:p w14:paraId="1A364953" w14:textId="77777777" w:rsidR="001E1FEE" w:rsidRPr="00BD7D7A" w:rsidRDefault="001E1FEE" w:rsidP="001E1FEE">
      <w:r w:rsidRPr="00BD7D7A">
        <w:t>Obdelovalec se zavezuje, da bo podatke obdeloval izključno na območju Evropske unije.</w:t>
      </w:r>
    </w:p>
    <w:p w14:paraId="02A5C06A" w14:textId="2FA7AF13" w:rsidR="00881D85" w:rsidRPr="00BD7D7A" w:rsidRDefault="001E1FEE" w:rsidP="001E1FEE">
      <w:pPr>
        <w:widowControl/>
        <w:autoSpaceDE/>
        <w:autoSpaceDN/>
        <w:adjustRightInd/>
        <w:spacing w:line="240" w:lineRule="auto"/>
      </w:pPr>
      <w:r w:rsidRPr="00BD7D7A">
        <w:t>Če upravljavec v dogovoru ali naknadno ne poda dokumentiranih navodili glede prenosa osebnih podatkov v tretje države, obdelovalec ni upravičen do prenosa osebnih podatkov v tretje države v okviru dogovora.</w:t>
      </w:r>
    </w:p>
    <w:p w14:paraId="7A807E64" w14:textId="77777777" w:rsidR="001E1FEE" w:rsidRPr="00BD7D7A" w:rsidRDefault="001E1FEE" w:rsidP="001E1FEE">
      <w:pPr>
        <w:widowControl/>
        <w:autoSpaceDE/>
        <w:autoSpaceDN/>
        <w:adjustRightInd/>
        <w:spacing w:line="240" w:lineRule="auto"/>
        <w:rPr>
          <w:rFonts w:eastAsia="Calibri"/>
          <w:b/>
          <w:bCs/>
        </w:rPr>
      </w:pPr>
    </w:p>
    <w:p w14:paraId="3C937DF1" w14:textId="10B29FCB" w:rsidR="00881D85" w:rsidRPr="00BD7D7A" w:rsidRDefault="00F71D23" w:rsidP="00F71D23">
      <w:pPr>
        <w:widowControl/>
        <w:autoSpaceDE/>
        <w:autoSpaceDN/>
        <w:adjustRightInd/>
        <w:spacing w:line="240" w:lineRule="auto"/>
        <w:rPr>
          <w:rFonts w:eastAsia="Calibri"/>
          <w:b/>
          <w:bCs/>
        </w:rPr>
      </w:pPr>
      <w:r w:rsidRPr="00BD7D7A">
        <w:rPr>
          <w:rFonts w:eastAsia="Calibri"/>
          <w:b/>
          <w:bCs/>
        </w:rPr>
        <w:t>5</w:t>
      </w:r>
      <w:r w:rsidR="00881D85" w:rsidRPr="00BD7D7A">
        <w:rPr>
          <w:rFonts w:eastAsia="Calibri"/>
          <w:b/>
          <w:bCs/>
        </w:rPr>
        <w:t>.7 Postopki izvajanja pregledov s stani upravljavca, vključno z izvajanjem pregledov</w:t>
      </w:r>
      <w:r w:rsidR="00BE5DBB" w:rsidRPr="00BD7D7A">
        <w:rPr>
          <w:rFonts w:eastAsia="Calibri"/>
          <w:b/>
          <w:bCs/>
        </w:rPr>
        <w:t xml:space="preserve"> </w:t>
      </w:r>
      <w:r w:rsidR="00881D85" w:rsidRPr="00BD7D7A">
        <w:rPr>
          <w:rFonts w:eastAsia="Calibri"/>
          <w:b/>
          <w:bCs/>
        </w:rPr>
        <w:t>nad obdelavami osebnih podatkov pri obdelovalcu</w:t>
      </w:r>
    </w:p>
    <w:p w14:paraId="3355C684" w14:textId="01536ABC" w:rsidR="00344662" w:rsidRPr="00881D85" w:rsidRDefault="00881D85" w:rsidP="00F71D23">
      <w:pPr>
        <w:widowControl/>
        <w:autoSpaceDE/>
        <w:autoSpaceDN/>
        <w:adjustRightInd/>
        <w:spacing w:line="240" w:lineRule="auto"/>
        <w:rPr>
          <w:rFonts w:eastAsia="Calibri"/>
        </w:rPr>
      </w:pPr>
      <w:r w:rsidRPr="00BD7D7A">
        <w:rPr>
          <w:rFonts w:eastAsia="Calibri"/>
        </w:rPr>
        <w:t>/</w:t>
      </w:r>
    </w:p>
    <w:sectPr w:rsidR="00344662" w:rsidRPr="00881D85" w:rsidSect="003670FF">
      <w:headerReference w:type="default" r:id="rId12"/>
      <w:footerReference w:type="default" r:id="rId13"/>
      <w:headerReference w:type="first" r:id="rId14"/>
      <w:pgSz w:w="11906" w:h="16838" w:code="9"/>
      <w:pgMar w:top="1369" w:right="1418" w:bottom="1418" w:left="1418" w:header="851"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4FB03" w14:textId="77777777" w:rsidR="000C0417" w:rsidRDefault="000C0417" w:rsidP="009060FB">
      <w:r>
        <w:separator/>
      </w:r>
    </w:p>
    <w:p w14:paraId="7B3E8C1C" w14:textId="77777777" w:rsidR="000C0417" w:rsidRDefault="000C0417" w:rsidP="009060FB"/>
  </w:endnote>
  <w:endnote w:type="continuationSeparator" w:id="0">
    <w:p w14:paraId="635DE946" w14:textId="77777777" w:rsidR="000C0417" w:rsidRDefault="000C0417" w:rsidP="009060FB">
      <w:r>
        <w:continuationSeparator/>
      </w:r>
    </w:p>
    <w:p w14:paraId="24CB02CA" w14:textId="77777777" w:rsidR="000C0417" w:rsidRDefault="000C0417" w:rsidP="00906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3109D" w14:textId="69EC2083" w:rsidR="008136B2" w:rsidRPr="00CB161A" w:rsidRDefault="00400720" w:rsidP="002F0B80">
    <w:pPr>
      <w:pStyle w:val="Noga"/>
      <w:pBdr>
        <w:top w:val="single" w:sz="4" w:space="1" w:color="auto"/>
      </w:pBdr>
      <w:rPr>
        <w:sz w:val="16"/>
        <w:szCs w:val="16"/>
      </w:rPr>
    </w:pPr>
    <w:r>
      <w:rPr>
        <w:sz w:val="16"/>
        <w:szCs w:val="16"/>
      </w:rPr>
      <w:t>ODIRK-19/2024</w:t>
    </w:r>
    <w:r w:rsidR="008136B2" w:rsidRPr="00A71E5A">
      <w:rPr>
        <w:sz w:val="16"/>
        <w:szCs w:val="16"/>
      </w:rPr>
      <w:tab/>
    </w:r>
    <w:r w:rsidR="008136B2" w:rsidRPr="00A71E5A">
      <w:rPr>
        <w:sz w:val="16"/>
        <w:szCs w:val="16"/>
      </w:rPr>
      <w:tab/>
      <w:t xml:space="preserve">Stran </w:t>
    </w:r>
    <w:r w:rsidR="008136B2" w:rsidRPr="00A71E5A">
      <w:rPr>
        <w:sz w:val="16"/>
        <w:szCs w:val="16"/>
      </w:rPr>
      <w:fldChar w:fldCharType="begin"/>
    </w:r>
    <w:r w:rsidR="008136B2" w:rsidRPr="00A71E5A">
      <w:rPr>
        <w:sz w:val="16"/>
        <w:szCs w:val="16"/>
      </w:rPr>
      <w:instrText xml:space="preserve"> PAGE </w:instrText>
    </w:r>
    <w:r w:rsidR="008136B2" w:rsidRPr="00A71E5A">
      <w:rPr>
        <w:sz w:val="16"/>
        <w:szCs w:val="16"/>
      </w:rPr>
      <w:fldChar w:fldCharType="separate"/>
    </w:r>
    <w:r w:rsidR="008136B2">
      <w:rPr>
        <w:sz w:val="16"/>
        <w:szCs w:val="16"/>
      </w:rPr>
      <w:t>1</w:t>
    </w:r>
    <w:r w:rsidR="008136B2" w:rsidRPr="00A71E5A">
      <w:rPr>
        <w:sz w:val="16"/>
        <w:szCs w:val="16"/>
      </w:rPr>
      <w:fldChar w:fldCharType="end"/>
    </w:r>
    <w:r w:rsidR="008136B2" w:rsidRPr="00A71E5A">
      <w:rPr>
        <w:sz w:val="16"/>
        <w:szCs w:val="16"/>
      </w:rPr>
      <w:t xml:space="preserve"> od </w:t>
    </w:r>
    <w:r w:rsidR="008136B2" w:rsidRPr="00A71E5A">
      <w:rPr>
        <w:sz w:val="16"/>
        <w:szCs w:val="16"/>
      </w:rPr>
      <w:fldChar w:fldCharType="begin"/>
    </w:r>
    <w:r w:rsidR="008136B2" w:rsidRPr="00A71E5A">
      <w:rPr>
        <w:sz w:val="16"/>
        <w:szCs w:val="16"/>
      </w:rPr>
      <w:instrText xml:space="preserve"> NUMPAGES </w:instrText>
    </w:r>
    <w:r w:rsidR="008136B2" w:rsidRPr="00A71E5A">
      <w:rPr>
        <w:sz w:val="16"/>
        <w:szCs w:val="16"/>
      </w:rPr>
      <w:fldChar w:fldCharType="separate"/>
    </w:r>
    <w:r w:rsidR="008136B2">
      <w:rPr>
        <w:sz w:val="16"/>
        <w:szCs w:val="16"/>
      </w:rPr>
      <w:t>14</w:t>
    </w:r>
    <w:r w:rsidR="008136B2" w:rsidRPr="00A71E5A">
      <w:rPr>
        <w:sz w:val="16"/>
        <w:szCs w:val="16"/>
      </w:rPr>
      <w:fldChar w:fldCharType="end"/>
    </w:r>
  </w:p>
  <w:p w14:paraId="059979D0" w14:textId="1FBBEF88" w:rsidR="008136B2" w:rsidRDefault="008136B2" w:rsidP="00906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7E6AE" w14:textId="77777777" w:rsidR="000C0417" w:rsidRDefault="000C0417" w:rsidP="009060FB">
      <w:r>
        <w:separator/>
      </w:r>
    </w:p>
    <w:p w14:paraId="3649732F" w14:textId="77777777" w:rsidR="000C0417" w:rsidRDefault="000C0417" w:rsidP="009060FB"/>
  </w:footnote>
  <w:footnote w:type="continuationSeparator" w:id="0">
    <w:p w14:paraId="0A305491" w14:textId="77777777" w:rsidR="000C0417" w:rsidRDefault="000C0417" w:rsidP="009060FB">
      <w:r>
        <w:continuationSeparator/>
      </w:r>
    </w:p>
    <w:p w14:paraId="7B28E58F" w14:textId="77777777" w:rsidR="000C0417" w:rsidRDefault="000C0417" w:rsidP="009060FB"/>
  </w:footnote>
  <w:footnote w:id="1">
    <w:p w14:paraId="74D0D2A3" w14:textId="6FED7ADB" w:rsidR="00720134" w:rsidRPr="00F476D9" w:rsidRDefault="00720134" w:rsidP="00720134">
      <w:pPr>
        <w:pStyle w:val="Sprotnaopomba-besedilo"/>
        <w:rPr>
          <w:sz w:val="16"/>
          <w:szCs w:val="16"/>
        </w:rPr>
      </w:pPr>
      <w:r>
        <w:rPr>
          <w:rStyle w:val="Sprotnaopomba-sklic"/>
        </w:rPr>
        <w:footnoteRef/>
      </w:r>
      <w:r>
        <w:t xml:space="preserve"> </w:t>
      </w:r>
      <w:r>
        <w:rPr>
          <w:sz w:val="16"/>
          <w:szCs w:val="16"/>
        </w:rPr>
        <w:t xml:space="preserve">Uspešno pomeni v skladu z določili te pogodbe in </w:t>
      </w:r>
      <w:r w:rsidR="00031344">
        <w:rPr>
          <w:sz w:val="16"/>
          <w:szCs w:val="16"/>
        </w:rPr>
        <w:t>P</w:t>
      </w:r>
      <w:r>
        <w:rPr>
          <w:sz w:val="16"/>
          <w:szCs w:val="16"/>
        </w:rPr>
        <w:t>rilogo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86C6B" w14:textId="418BF7CB" w:rsidR="008136B2" w:rsidRPr="002F0B80" w:rsidRDefault="00400720" w:rsidP="002F0B80">
    <w:pPr>
      <w:pStyle w:val="Glava"/>
      <w:pBdr>
        <w:bottom w:val="single" w:sz="4" w:space="1" w:color="auto"/>
      </w:pBdr>
      <w:rPr>
        <w:sz w:val="18"/>
        <w:szCs w:val="18"/>
      </w:rPr>
    </w:pPr>
    <w:r>
      <w:rPr>
        <w:sz w:val="18"/>
        <w:szCs w:val="18"/>
      </w:rPr>
      <w:t>Osnutek pogodbe</w:t>
    </w:r>
    <w:r w:rsidR="00876D36">
      <w:rPr>
        <w:sz w:val="18"/>
        <w:szCs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308D" w14:textId="68759701" w:rsidR="005069A3" w:rsidRDefault="005069A3" w:rsidP="005069A3">
    <w:pPr>
      <w:ind w:left="708"/>
    </w:pPr>
  </w:p>
  <w:p w14:paraId="3EE302ED" w14:textId="022EFAAD" w:rsidR="004E1795" w:rsidRDefault="001B3C5A" w:rsidP="005069A3">
    <w:pPr>
      <w:pStyle w:val="Glava"/>
      <w:pBdr>
        <w:bottom w:val="single" w:sz="4" w:space="1" w:color="auto"/>
      </w:pBdr>
      <w:jc w:val="right"/>
    </w:pPr>
    <w:r>
      <w:rPr>
        <w:noProof/>
        <w:sz w:val="16"/>
        <w:szCs w:val="16"/>
      </w:rPr>
      <w:drawing>
        <wp:anchor distT="0" distB="0" distL="114300" distR="114300" simplePos="0" relativeHeight="251659264" behindDoc="0" locked="0" layoutInCell="1" allowOverlap="1" wp14:anchorId="634A7241" wp14:editId="1655B204">
          <wp:simplePos x="0" y="0"/>
          <wp:positionH relativeFrom="column">
            <wp:posOffset>2294255</wp:posOffset>
          </wp:positionH>
          <wp:positionV relativeFrom="paragraph">
            <wp:posOffset>74930</wp:posOffset>
          </wp:positionV>
          <wp:extent cx="1657985" cy="341630"/>
          <wp:effectExtent l="0" t="0" r="0" b="127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985" cy="341630"/>
                  </a:xfrm>
                  <a:prstGeom prst="rect">
                    <a:avLst/>
                  </a:prstGeom>
                  <a:noFill/>
                </pic:spPr>
              </pic:pic>
            </a:graphicData>
          </a:graphic>
        </wp:anchor>
      </w:drawing>
    </w:r>
    <w:r>
      <w:rPr>
        <w:noProof/>
        <w:sz w:val="16"/>
        <w:szCs w:val="16"/>
      </w:rPr>
      <w:drawing>
        <wp:anchor distT="0" distB="0" distL="114300" distR="114300" simplePos="0" relativeHeight="251660288" behindDoc="0" locked="0" layoutInCell="1" allowOverlap="1" wp14:anchorId="47A521F1" wp14:editId="2F677BF3">
          <wp:simplePos x="0" y="0"/>
          <wp:positionH relativeFrom="margin">
            <wp:align>right</wp:align>
          </wp:positionH>
          <wp:positionV relativeFrom="paragraph">
            <wp:posOffset>22860</wp:posOffset>
          </wp:positionV>
          <wp:extent cx="1540510" cy="458470"/>
          <wp:effectExtent l="0" t="0" r="254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0510" cy="458470"/>
                  </a:xfrm>
                  <a:prstGeom prst="rect">
                    <a:avLst/>
                  </a:prstGeom>
                  <a:noFill/>
                </pic:spPr>
              </pic:pic>
            </a:graphicData>
          </a:graphic>
          <wp14:sizeRelH relativeFrom="margin">
            <wp14:pctWidth>0</wp14:pctWidth>
          </wp14:sizeRelH>
          <wp14:sizeRelV relativeFrom="margin">
            <wp14:pctHeight>0</wp14:pctHeight>
          </wp14:sizeRelV>
        </wp:anchor>
      </w:drawing>
    </w:r>
    <w:r>
      <w:tab/>
    </w:r>
  </w:p>
  <w:p w14:paraId="0D5447FE" w14:textId="0028D958" w:rsidR="005069A3" w:rsidRDefault="005069A3" w:rsidP="001B3C5A">
    <w:pPr>
      <w:pStyle w:val="Glava"/>
      <w:pBdr>
        <w:bottom w:val="single" w:sz="4" w:space="1" w:color="auto"/>
      </w:pBdr>
      <w:tabs>
        <w:tab w:val="left" w:pos="6804"/>
      </w:tabs>
    </w:pPr>
  </w:p>
  <w:p w14:paraId="2C939F66" w14:textId="7465A887" w:rsidR="005069A3" w:rsidRDefault="001B3C5A" w:rsidP="002A6721">
    <w:pPr>
      <w:pStyle w:val="Glava"/>
      <w:pBdr>
        <w:bottom w:val="single" w:sz="4" w:space="1" w:color="auto"/>
      </w:pBdr>
    </w:pPr>
    <w:r>
      <w:t xml:space="preserve">                                                  </w:t>
    </w:r>
  </w:p>
  <w:p w14:paraId="3E4B5909" w14:textId="77777777" w:rsidR="005069A3" w:rsidRDefault="005069A3" w:rsidP="002A6721">
    <w:pPr>
      <w:pStyle w:val="Glava"/>
      <w:pBdr>
        <w:bottom w:val="single" w:sz="4" w:space="1" w:color="auto"/>
      </w:pBdr>
    </w:pPr>
  </w:p>
  <w:p w14:paraId="00A3482D" w14:textId="228FA2E6" w:rsidR="002A6721" w:rsidRDefault="00400720" w:rsidP="002A6721">
    <w:pPr>
      <w:pStyle w:val="Glava"/>
      <w:pBdr>
        <w:bottom w:val="single" w:sz="4" w:space="1" w:color="auto"/>
      </w:pBdr>
    </w:pPr>
    <w:r>
      <w:t>Osnutek pogodbe</w:t>
    </w:r>
    <w:r w:rsidR="003B62C3">
      <w:t xml:space="preserve"> </w:t>
    </w:r>
  </w:p>
  <w:p w14:paraId="5ED8E757" w14:textId="77777777" w:rsidR="001A47E0" w:rsidRDefault="001A47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numFmt w:val="bullet"/>
      <w:lvlText w:val="-"/>
      <w:lvlJc w:val="left"/>
      <w:pPr>
        <w:tabs>
          <w:tab w:val="num" w:pos="-76"/>
        </w:tabs>
        <w:ind w:left="1004" w:hanging="720"/>
      </w:pPr>
      <w:rPr>
        <w:rFonts w:ascii="Verdana" w:hAnsi="Verdana" w:cs="Arial" w:hint="default"/>
        <w:color w:val="000000"/>
        <w:sz w:val="20"/>
        <w:szCs w:val="20"/>
        <w:shd w:val="clear" w:color="auto" w:fill="C0C0C0"/>
      </w:rPr>
    </w:lvl>
  </w:abstractNum>
  <w:abstractNum w:abstractNumId="1"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2"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3" w15:restartNumberingAfterBreak="0">
    <w:nsid w:val="00000007"/>
    <w:multiLevelType w:val="singleLevel"/>
    <w:tmpl w:val="00000007"/>
    <w:name w:val="WW8Num7"/>
    <w:lvl w:ilvl="0">
      <w:start w:val="2"/>
      <w:numFmt w:val="bullet"/>
      <w:lvlText w:val="-"/>
      <w:lvlJc w:val="left"/>
      <w:pPr>
        <w:tabs>
          <w:tab w:val="num" w:pos="0"/>
        </w:tabs>
        <w:ind w:left="1080" w:hanging="720"/>
      </w:pPr>
      <w:rPr>
        <w:rFonts w:ascii="Times New Roman" w:hAnsi="Times New Roman" w:cs="Times New Roman" w:hint="default"/>
      </w:rPr>
    </w:lvl>
  </w:abstractNum>
  <w:abstractNum w:abstractNumId="4"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11"/>
    <w:multiLevelType w:val="multilevel"/>
    <w:tmpl w:val="00000011"/>
    <w:name w:val="WWNum31"/>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4B54493"/>
    <w:multiLevelType w:val="hybridMultilevel"/>
    <w:tmpl w:val="2C8A005A"/>
    <w:lvl w:ilvl="0" w:tplc="E84E8F74">
      <w:start w:val="1"/>
      <w:numFmt w:val="bullet"/>
      <w:lvlText w:val="-"/>
      <w:lvlJc w:val="left"/>
      <w:pPr>
        <w:tabs>
          <w:tab w:val="num" w:pos="794"/>
        </w:tabs>
        <w:ind w:left="794" w:hanging="397"/>
      </w:pPr>
      <w:rPr>
        <w:rFonts w:ascii="Sylfaen" w:hAnsi="Sylfaen" w:hint="default"/>
        <w:b/>
      </w:rPr>
    </w:lvl>
    <w:lvl w:ilvl="1" w:tplc="0424000F">
      <w:start w:val="1"/>
      <w:numFmt w:val="decimal"/>
      <w:lvlText w:val="%2."/>
      <w:lvlJc w:val="left"/>
      <w:pPr>
        <w:tabs>
          <w:tab w:val="num" w:pos="1837"/>
        </w:tabs>
        <w:ind w:left="1837" w:hanging="360"/>
      </w:pPr>
      <w:rPr>
        <w:rFonts w:hint="default"/>
      </w:rPr>
    </w:lvl>
    <w:lvl w:ilvl="2" w:tplc="04240005" w:tentative="1">
      <w:start w:val="1"/>
      <w:numFmt w:val="bullet"/>
      <w:lvlText w:val=""/>
      <w:lvlJc w:val="left"/>
      <w:pPr>
        <w:tabs>
          <w:tab w:val="num" w:pos="2557"/>
        </w:tabs>
        <w:ind w:left="2557" w:hanging="360"/>
      </w:pPr>
      <w:rPr>
        <w:rFonts w:ascii="Wingdings" w:hAnsi="Wingdings" w:hint="default"/>
      </w:rPr>
    </w:lvl>
    <w:lvl w:ilvl="3" w:tplc="04240001" w:tentative="1">
      <w:start w:val="1"/>
      <w:numFmt w:val="bullet"/>
      <w:lvlText w:val=""/>
      <w:lvlJc w:val="left"/>
      <w:pPr>
        <w:tabs>
          <w:tab w:val="num" w:pos="3277"/>
        </w:tabs>
        <w:ind w:left="3277" w:hanging="360"/>
      </w:pPr>
      <w:rPr>
        <w:rFonts w:ascii="Symbol" w:hAnsi="Symbol" w:hint="default"/>
      </w:rPr>
    </w:lvl>
    <w:lvl w:ilvl="4" w:tplc="04240003" w:tentative="1">
      <w:start w:val="1"/>
      <w:numFmt w:val="bullet"/>
      <w:lvlText w:val="o"/>
      <w:lvlJc w:val="left"/>
      <w:pPr>
        <w:tabs>
          <w:tab w:val="num" w:pos="3997"/>
        </w:tabs>
        <w:ind w:left="3997" w:hanging="360"/>
      </w:pPr>
      <w:rPr>
        <w:rFonts w:ascii="Courier New" w:hAnsi="Courier New" w:cs="Courier New" w:hint="default"/>
      </w:rPr>
    </w:lvl>
    <w:lvl w:ilvl="5" w:tplc="04240005" w:tentative="1">
      <w:start w:val="1"/>
      <w:numFmt w:val="bullet"/>
      <w:lvlText w:val=""/>
      <w:lvlJc w:val="left"/>
      <w:pPr>
        <w:tabs>
          <w:tab w:val="num" w:pos="4717"/>
        </w:tabs>
        <w:ind w:left="4717" w:hanging="360"/>
      </w:pPr>
      <w:rPr>
        <w:rFonts w:ascii="Wingdings" w:hAnsi="Wingdings" w:hint="default"/>
      </w:rPr>
    </w:lvl>
    <w:lvl w:ilvl="6" w:tplc="04240001" w:tentative="1">
      <w:start w:val="1"/>
      <w:numFmt w:val="bullet"/>
      <w:lvlText w:val=""/>
      <w:lvlJc w:val="left"/>
      <w:pPr>
        <w:tabs>
          <w:tab w:val="num" w:pos="5437"/>
        </w:tabs>
        <w:ind w:left="5437" w:hanging="360"/>
      </w:pPr>
      <w:rPr>
        <w:rFonts w:ascii="Symbol" w:hAnsi="Symbol" w:hint="default"/>
      </w:rPr>
    </w:lvl>
    <w:lvl w:ilvl="7" w:tplc="04240003" w:tentative="1">
      <w:start w:val="1"/>
      <w:numFmt w:val="bullet"/>
      <w:lvlText w:val="o"/>
      <w:lvlJc w:val="left"/>
      <w:pPr>
        <w:tabs>
          <w:tab w:val="num" w:pos="6157"/>
        </w:tabs>
        <w:ind w:left="6157" w:hanging="360"/>
      </w:pPr>
      <w:rPr>
        <w:rFonts w:ascii="Courier New" w:hAnsi="Courier New" w:cs="Courier New" w:hint="default"/>
      </w:rPr>
    </w:lvl>
    <w:lvl w:ilvl="8" w:tplc="04240005" w:tentative="1">
      <w:start w:val="1"/>
      <w:numFmt w:val="bullet"/>
      <w:lvlText w:val=""/>
      <w:lvlJc w:val="left"/>
      <w:pPr>
        <w:tabs>
          <w:tab w:val="num" w:pos="6877"/>
        </w:tabs>
        <w:ind w:left="6877" w:hanging="360"/>
      </w:pPr>
      <w:rPr>
        <w:rFonts w:ascii="Wingdings" w:hAnsi="Wingdings" w:hint="default"/>
      </w:rPr>
    </w:lvl>
  </w:abstractNum>
  <w:abstractNum w:abstractNumId="8" w15:restartNumberingAfterBreak="0">
    <w:nsid w:val="05D8521F"/>
    <w:multiLevelType w:val="hybridMultilevel"/>
    <w:tmpl w:val="8B84AF06"/>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08E14E82"/>
    <w:multiLevelType w:val="hybridMultilevel"/>
    <w:tmpl w:val="2C68F9E8"/>
    <w:lvl w:ilvl="0" w:tplc="67F6C016">
      <w:numFmt w:val="bullet"/>
      <w:lvlText w:val="-"/>
      <w:lvlJc w:val="left"/>
      <w:pPr>
        <w:ind w:left="1068" w:hanging="360"/>
      </w:pPr>
      <w:rPr>
        <w:rFonts w:ascii="Calibri" w:eastAsia="Times New Roman"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44D7383"/>
    <w:multiLevelType w:val="hybridMultilevel"/>
    <w:tmpl w:val="6FA6AA0A"/>
    <w:lvl w:ilvl="0" w:tplc="5186FE3A">
      <w:start w:val="1"/>
      <w:numFmt w:val="bullet"/>
      <w:lvlText w:val=""/>
      <w:lvlJc w:val="left"/>
      <w:pPr>
        <w:tabs>
          <w:tab w:val="num" w:pos="1496"/>
        </w:tabs>
        <w:ind w:left="1496" w:hanging="360"/>
      </w:pPr>
      <w:rPr>
        <w:rFonts w:ascii="Symbol" w:hAnsi="Symbo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1" w15:restartNumberingAfterBreak="0">
    <w:nsid w:val="16B377FE"/>
    <w:multiLevelType w:val="hybridMultilevel"/>
    <w:tmpl w:val="68702156"/>
    <w:lvl w:ilvl="0" w:tplc="78F25C44">
      <w:start w:val="1"/>
      <w:numFmt w:val="decimal"/>
      <w:pStyle w:val="pogodbaleni"/>
      <w:lvlText w:val="%1. člen"/>
      <w:lvlJc w:val="left"/>
      <w:pPr>
        <w:ind w:left="5039"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1F0821EE"/>
    <w:multiLevelType w:val="hybridMultilevel"/>
    <w:tmpl w:val="E53E2E3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484A84"/>
    <w:multiLevelType w:val="multilevel"/>
    <w:tmpl w:val="8D1604E2"/>
    <w:lvl w:ilvl="0">
      <w:start w:val="1"/>
      <w:numFmt w:val="decimal"/>
      <w:pStyle w:val="leni"/>
      <w:lvlText w:val="%1. člen"/>
      <w:lvlJc w:val="center"/>
      <w:pPr>
        <w:tabs>
          <w:tab w:val="num" w:pos="3800"/>
        </w:tabs>
        <w:ind w:left="3800" w:firstLine="737"/>
      </w:pPr>
      <w:rPr>
        <w:rFonts w:cs="Times New Roman" w:hint="default"/>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14" w15:restartNumberingAfterBreak="0">
    <w:nsid w:val="2479681E"/>
    <w:multiLevelType w:val="hybridMultilevel"/>
    <w:tmpl w:val="162847A8"/>
    <w:lvl w:ilvl="0" w:tplc="2BCA36C4">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994570"/>
    <w:multiLevelType w:val="hybridMultilevel"/>
    <w:tmpl w:val="3C1A0E72"/>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EF3D9F"/>
    <w:multiLevelType w:val="hybridMultilevel"/>
    <w:tmpl w:val="3A7044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BF7518A"/>
    <w:multiLevelType w:val="hybridMultilevel"/>
    <w:tmpl w:val="26ACDF94"/>
    <w:lvl w:ilvl="0" w:tplc="4BF8EDA0">
      <w:start w:val="1"/>
      <w:numFmt w:val="decimal"/>
      <w:lvlText w:val="%1."/>
      <w:lvlJc w:val="left"/>
      <w:pPr>
        <w:ind w:left="496" w:hanging="362"/>
      </w:pPr>
      <w:rPr>
        <w:rFonts w:ascii="Republika" w:eastAsia="Republika" w:hAnsi="Republika" w:cs="Republika" w:hint="default"/>
        <w:spacing w:val="0"/>
        <w:w w:val="99"/>
        <w:sz w:val="20"/>
        <w:szCs w:val="20"/>
      </w:rPr>
    </w:lvl>
    <w:lvl w:ilvl="1" w:tplc="9B463C14">
      <w:numFmt w:val="bullet"/>
      <w:lvlText w:val=""/>
      <w:lvlJc w:val="left"/>
      <w:pPr>
        <w:ind w:left="790" w:hanging="360"/>
      </w:pPr>
      <w:rPr>
        <w:rFonts w:ascii="Symbol" w:eastAsia="Symbol" w:hAnsi="Symbol" w:cs="Symbol" w:hint="default"/>
        <w:w w:val="99"/>
        <w:sz w:val="20"/>
        <w:szCs w:val="20"/>
      </w:rPr>
    </w:lvl>
    <w:lvl w:ilvl="2" w:tplc="79D435A0">
      <w:start w:val="5"/>
      <w:numFmt w:val="decimal"/>
      <w:lvlText w:val="%3."/>
      <w:lvlJc w:val="left"/>
      <w:pPr>
        <w:ind w:left="100" w:hanging="360"/>
      </w:pPr>
      <w:rPr>
        <w:rFonts w:ascii="Arial" w:eastAsia="Arial" w:hAnsi="Arial" w:cs="Arial" w:hint="default"/>
        <w:spacing w:val="-2"/>
        <w:w w:val="100"/>
        <w:sz w:val="20"/>
        <w:szCs w:val="20"/>
      </w:rPr>
    </w:lvl>
    <w:lvl w:ilvl="3" w:tplc="50761596">
      <w:numFmt w:val="bullet"/>
      <w:lvlText w:val="•"/>
      <w:lvlJc w:val="left"/>
      <w:pPr>
        <w:ind w:left="2480" w:hanging="360"/>
      </w:pPr>
      <w:rPr>
        <w:rFonts w:hint="default"/>
      </w:rPr>
    </w:lvl>
    <w:lvl w:ilvl="4" w:tplc="6F8023BE">
      <w:numFmt w:val="bullet"/>
      <w:lvlText w:val="•"/>
      <w:lvlJc w:val="left"/>
      <w:pPr>
        <w:ind w:left="3426" w:hanging="360"/>
      </w:pPr>
      <w:rPr>
        <w:rFonts w:hint="default"/>
      </w:rPr>
    </w:lvl>
    <w:lvl w:ilvl="5" w:tplc="751666C0">
      <w:numFmt w:val="bullet"/>
      <w:lvlText w:val="•"/>
      <w:lvlJc w:val="left"/>
      <w:pPr>
        <w:ind w:left="4373" w:hanging="360"/>
      </w:pPr>
      <w:rPr>
        <w:rFonts w:hint="default"/>
      </w:rPr>
    </w:lvl>
    <w:lvl w:ilvl="6" w:tplc="53E046CE">
      <w:numFmt w:val="bullet"/>
      <w:lvlText w:val="•"/>
      <w:lvlJc w:val="left"/>
      <w:pPr>
        <w:ind w:left="5319" w:hanging="360"/>
      </w:pPr>
      <w:rPr>
        <w:rFonts w:hint="default"/>
      </w:rPr>
    </w:lvl>
    <w:lvl w:ilvl="7" w:tplc="A516E584">
      <w:numFmt w:val="bullet"/>
      <w:lvlText w:val="•"/>
      <w:lvlJc w:val="left"/>
      <w:pPr>
        <w:ind w:left="6266" w:hanging="360"/>
      </w:pPr>
      <w:rPr>
        <w:rFonts w:hint="default"/>
      </w:rPr>
    </w:lvl>
    <w:lvl w:ilvl="8" w:tplc="828A8286">
      <w:numFmt w:val="bullet"/>
      <w:lvlText w:val="•"/>
      <w:lvlJc w:val="left"/>
      <w:pPr>
        <w:ind w:left="7213" w:hanging="360"/>
      </w:pPr>
      <w:rPr>
        <w:rFonts w:hint="default"/>
      </w:rPr>
    </w:lvl>
  </w:abstractNum>
  <w:abstractNum w:abstractNumId="18"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E3724CC"/>
    <w:multiLevelType w:val="hybridMultilevel"/>
    <w:tmpl w:val="CC58C17C"/>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8E6F96"/>
    <w:multiLevelType w:val="hybridMultilevel"/>
    <w:tmpl w:val="34F27D72"/>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1" w15:restartNumberingAfterBreak="0">
    <w:nsid w:val="3C94305F"/>
    <w:multiLevelType w:val="hybridMultilevel"/>
    <w:tmpl w:val="6C54420C"/>
    <w:lvl w:ilvl="0" w:tplc="2DA0CC76">
      <w:start w:val="1"/>
      <w:numFmt w:val="decimal"/>
      <w:pStyle w:val="len"/>
      <w:lvlText w:val="%1. člen"/>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FC81597"/>
    <w:multiLevelType w:val="hybridMultilevel"/>
    <w:tmpl w:val="C748C54C"/>
    <w:lvl w:ilvl="0" w:tplc="8E7EE5A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7C2987"/>
    <w:multiLevelType w:val="hybridMultilevel"/>
    <w:tmpl w:val="26C6D198"/>
    <w:lvl w:ilvl="0" w:tplc="6908B53E">
      <w:start w:val="1"/>
      <w:numFmt w:val="decimal"/>
      <w:pStyle w:val="Naslov2"/>
      <w:lvlText w:val="%1."/>
      <w:lvlJc w:val="left"/>
      <w:pPr>
        <w:tabs>
          <w:tab w:val="num" w:pos="2629"/>
        </w:tabs>
        <w:ind w:left="2629" w:hanging="360"/>
      </w:pPr>
      <w:rPr>
        <w:rFonts w:cs="Times New Roman" w:hint="default"/>
        <w:b/>
        <w:bCs/>
        <w:i w:val="0"/>
        <w:iCs/>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55D34016"/>
    <w:multiLevelType w:val="hybridMultilevel"/>
    <w:tmpl w:val="324A965E"/>
    <w:lvl w:ilvl="0" w:tplc="FFFFFFFF">
      <w:start w:val="8"/>
      <w:numFmt w:val="bullet"/>
      <w:pStyle w:val="Odstavekseznama"/>
      <w:lvlText w:val="-"/>
      <w:lvlJc w:val="left"/>
      <w:pPr>
        <w:tabs>
          <w:tab w:val="num" w:pos="2348"/>
        </w:tabs>
        <w:ind w:left="2348" w:hanging="360"/>
      </w:pPr>
      <w:rPr>
        <w:rFonts w:ascii="Arial" w:hAnsi="Arial" w:hint="default"/>
      </w:rPr>
    </w:lvl>
    <w:lvl w:ilvl="1" w:tplc="04240003" w:tentative="1">
      <w:start w:val="1"/>
      <w:numFmt w:val="bullet"/>
      <w:lvlText w:val="o"/>
      <w:lvlJc w:val="left"/>
      <w:pPr>
        <w:tabs>
          <w:tab w:val="num" w:pos="3068"/>
        </w:tabs>
        <w:ind w:left="3068" w:hanging="360"/>
      </w:pPr>
      <w:rPr>
        <w:rFonts w:ascii="Courier New" w:hAnsi="Courier New" w:hint="default"/>
      </w:rPr>
    </w:lvl>
    <w:lvl w:ilvl="2" w:tplc="04240005">
      <w:start w:val="1"/>
      <w:numFmt w:val="bullet"/>
      <w:lvlText w:val=""/>
      <w:lvlJc w:val="left"/>
      <w:pPr>
        <w:tabs>
          <w:tab w:val="num" w:pos="3788"/>
        </w:tabs>
        <w:ind w:left="3788" w:hanging="360"/>
      </w:pPr>
      <w:rPr>
        <w:rFonts w:ascii="Wingdings" w:hAnsi="Wingdings" w:hint="default"/>
      </w:rPr>
    </w:lvl>
    <w:lvl w:ilvl="3" w:tplc="04240001" w:tentative="1">
      <w:start w:val="1"/>
      <w:numFmt w:val="bullet"/>
      <w:lvlText w:val=""/>
      <w:lvlJc w:val="left"/>
      <w:pPr>
        <w:tabs>
          <w:tab w:val="num" w:pos="4508"/>
        </w:tabs>
        <w:ind w:left="4508" w:hanging="360"/>
      </w:pPr>
      <w:rPr>
        <w:rFonts w:ascii="Symbol" w:hAnsi="Symbol" w:hint="default"/>
      </w:rPr>
    </w:lvl>
    <w:lvl w:ilvl="4" w:tplc="04240003" w:tentative="1">
      <w:start w:val="1"/>
      <w:numFmt w:val="bullet"/>
      <w:lvlText w:val="o"/>
      <w:lvlJc w:val="left"/>
      <w:pPr>
        <w:tabs>
          <w:tab w:val="num" w:pos="5228"/>
        </w:tabs>
        <w:ind w:left="5228" w:hanging="360"/>
      </w:pPr>
      <w:rPr>
        <w:rFonts w:ascii="Courier New" w:hAnsi="Courier New" w:hint="default"/>
      </w:rPr>
    </w:lvl>
    <w:lvl w:ilvl="5" w:tplc="04240005" w:tentative="1">
      <w:start w:val="1"/>
      <w:numFmt w:val="bullet"/>
      <w:lvlText w:val=""/>
      <w:lvlJc w:val="left"/>
      <w:pPr>
        <w:tabs>
          <w:tab w:val="num" w:pos="5948"/>
        </w:tabs>
        <w:ind w:left="5948" w:hanging="360"/>
      </w:pPr>
      <w:rPr>
        <w:rFonts w:ascii="Wingdings" w:hAnsi="Wingdings" w:hint="default"/>
      </w:rPr>
    </w:lvl>
    <w:lvl w:ilvl="6" w:tplc="04240001" w:tentative="1">
      <w:start w:val="1"/>
      <w:numFmt w:val="bullet"/>
      <w:lvlText w:val=""/>
      <w:lvlJc w:val="left"/>
      <w:pPr>
        <w:tabs>
          <w:tab w:val="num" w:pos="6668"/>
        </w:tabs>
        <w:ind w:left="6668" w:hanging="360"/>
      </w:pPr>
      <w:rPr>
        <w:rFonts w:ascii="Symbol" w:hAnsi="Symbol" w:hint="default"/>
      </w:rPr>
    </w:lvl>
    <w:lvl w:ilvl="7" w:tplc="04240003" w:tentative="1">
      <w:start w:val="1"/>
      <w:numFmt w:val="bullet"/>
      <w:lvlText w:val="o"/>
      <w:lvlJc w:val="left"/>
      <w:pPr>
        <w:tabs>
          <w:tab w:val="num" w:pos="7388"/>
        </w:tabs>
        <w:ind w:left="7388" w:hanging="360"/>
      </w:pPr>
      <w:rPr>
        <w:rFonts w:ascii="Courier New" w:hAnsi="Courier New" w:hint="default"/>
      </w:rPr>
    </w:lvl>
    <w:lvl w:ilvl="8" w:tplc="04240005" w:tentative="1">
      <w:start w:val="1"/>
      <w:numFmt w:val="bullet"/>
      <w:lvlText w:val=""/>
      <w:lvlJc w:val="left"/>
      <w:pPr>
        <w:tabs>
          <w:tab w:val="num" w:pos="8108"/>
        </w:tabs>
        <w:ind w:left="8108" w:hanging="360"/>
      </w:pPr>
      <w:rPr>
        <w:rFonts w:ascii="Wingdings" w:hAnsi="Wingdings" w:hint="default"/>
      </w:rPr>
    </w:lvl>
  </w:abstractNum>
  <w:abstractNum w:abstractNumId="26" w15:restartNumberingAfterBreak="0">
    <w:nsid w:val="59304F12"/>
    <w:multiLevelType w:val="hybridMultilevel"/>
    <w:tmpl w:val="51FA6902"/>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B3546F8"/>
    <w:multiLevelType w:val="hybridMultilevel"/>
    <w:tmpl w:val="6A6E9BA8"/>
    <w:lvl w:ilvl="0" w:tplc="092053B4">
      <w:start w:val="3"/>
      <w:numFmt w:val="bullet"/>
      <w:lvlText w:val="-"/>
      <w:lvlJc w:val="left"/>
      <w:pPr>
        <w:ind w:left="546" w:hanging="426"/>
      </w:pPr>
      <w:rPr>
        <w:rFonts w:ascii="Arial" w:eastAsia="Times New Roman" w:hAnsi="Arial" w:cs="Arial" w:hint="default"/>
        <w:w w:val="100"/>
        <w:sz w:val="20"/>
        <w:szCs w:val="20"/>
      </w:rPr>
    </w:lvl>
    <w:lvl w:ilvl="1" w:tplc="FFFFFFFF">
      <w:start w:val="1"/>
      <w:numFmt w:val="bullet"/>
      <w:lvlText w:val=""/>
      <w:lvlJc w:val="left"/>
      <w:pPr>
        <w:ind w:left="840" w:hanging="360"/>
      </w:pPr>
      <w:rPr>
        <w:rFonts w:ascii="Symbol" w:hAnsi="Symbol" w:hint="default"/>
      </w:rPr>
    </w:lvl>
    <w:lvl w:ilvl="2" w:tplc="FFFFFFFF">
      <w:numFmt w:val="bullet"/>
      <w:lvlText w:val="•"/>
      <w:lvlJc w:val="left"/>
      <w:pPr>
        <w:ind w:left="1800" w:hanging="426"/>
      </w:pPr>
      <w:rPr>
        <w:rFonts w:hint="default"/>
      </w:rPr>
    </w:lvl>
    <w:lvl w:ilvl="3" w:tplc="FFFFFFFF">
      <w:numFmt w:val="bullet"/>
      <w:lvlText w:val="•"/>
      <w:lvlJc w:val="left"/>
      <w:pPr>
        <w:ind w:left="2901" w:hanging="426"/>
      </w:pPr>
      <w:rPr>
        <w:rFonts w:hint="default"/>
      </w:rPr>
    </w:lvl>
    <w:lvl w:ilvl="4" w:tplc="FFFFFFFF">
      <w:numFmt w:val="bullet"/>
      <w:lvlText w:val="•"/>
      <w:lvlJc w:val="left"/>
      <w:pPr>
        <w:ind w:left="4001" w:hanging="426"/>
      </w:pPr>
      <w:rPr>
        <w:rFonts w:hint="default"/>
      </w:rPr>
    </w:lvl>
    <w:lvl w:ilvl="5" w:tplc="FFFFFFFF">
      <w:numFmt w:val="bullet"/>
      <w:lvlText w:val="•"/>
      <w:lvlJc w:val="left"/>
      <w:pPr>
        <w:ind w:left="5102" w:hanging="426"/>
      </w:pPr>
      <w:rPr>
        <w:rFonts w:hint="default"/>
      </w:rPr>
    </w:lvl>
    <w:lvl w:ilvl="6" w:tplc="FFFFFFFF">
      <w:numFmt w:val="bullet"/>
      <w:lvlText w:val="•"/>
      <w:lvlJc w:val="left"/>
      <w:pPr>
        <w:ind w:left="6202" w:hanging="426"/>
      </w:pPr>
      <w:rPr>
        <w:rFonts w:hint="default"/>
      </w:rPr>
    </w:lvl>
    <w:lvl w:ilvl="7" w:tplc="FFFFFFFF">
      <w:numFmt w:val="bullet"/>
      <w:lvlText w:val="•"/>
      <w:lvlJc w:val="left"/>
      <w:pPr>
        <w:ind w:left="7303" w:hanging="426"/>
      </w:pPr>
      <w:rPr>
        <w:rFonts w:hint="default"/>
      </w:rPr>
    </w:lvl>
    <w:lvl w:ilvl="8" w:tplc="FFFFFFFF">
      <w:numFmt w:val="bullet"/>
      <w:lvlText w:val="•"/>
      <w:lvlJc w:val="left"/>
      <w:pPr>
        <w:ind w:left="8403" w:hanging="426"/>
      </w:pPr>
      <w:rPr>
        <w:rFonts w:hint="default"/>
      </w:rPr>
    </w:lvl>
  </w:abstractNum>
  <w:abstractNum w:abstractNumId="28" w15:restartNumberingAfterBreak="0">
    <w:nsid w:val="634F115E"/>
    <w:multiLevelType w:val="hybridMultilevel"/>
    <w:tmpl w:val="2434607C"/>
    <w:lvl w:ilvl="0" w:tplc="188648E8">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2225E97"/>
    <w:multiLevelType w:val="hybridMultilevel"/>
    <w:tmpl w:val="3F9EDC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74399924">
    <w:abstractNumId w:val="25"/>
  </w:num>
  <w:num w:numId="2" w16cid:durableId="574825799">
    <w:abstractNumId w:val="24"/>
  </w:num>
  <w:num w:numId="3" w16cid:durableId="547957522">
    <w:abstractNumId w:val="11"/>
  </w:num>
  <w:num w:numId="4" w16cid:durableId="1927570548">
    <w:abstractNumId w:val="13"/>
  </w:num>
  <w:num w:numId="5" w16cid:durableId="1430732474">
    <w:abstractNumId w:val="21"/>
  </w:num>
  <w:num w:numId="6" w16cid:durableId="929897689">
    <w:abstractNumId w:val="23"/>
  </w:num>
  <w:num w:numId="7" w16cid:durableId="1801682693">
    <w:abstractNumId w:val="2"/>
  </w:num>
  <w:num w:numId="8" w16cid:durableId="1111777353">
    <w:abstractNumId w:val="29"/>
  </w:num>
  <w:num w:numId="9" w16cid:durableId="593250113">
    <w:abstractNumId w:val="24"/>
  </w:num>
  <w:num w:numId="10" w16cid:durableId="300890890">
    <w:abstractNumId w:val="14"/>
  </w:num>
  <w:num w:numId="11" w16cid:durableId="1601065693">
    <w:abstractNumId w:val="27"/>
  </w:num>
  <w:num w:numId="12" w16cid:durableId="1119109534">
    <w:abstractNumId w:val="17"/>
  </w:num>
  <w:num w:numId="13" w16cid:durableId="2089571358">
    <w:abstractNumId w:val="20"/>
  </w:num>
  <w:num w:numId="14" w16cid:durableId="1254511685">
    <w:abstractNumId w:val="28"/>
  </w:num>
  <w:num w:numId="15" w16cid:durableId="554244768">
    <w:abstractNumId w:val="0"/>
  </w:num>
  <w:num w:numId="16" w16cid:durableId="277444678">
    <w:abstractNumId w:val="10"/>
  </w:num>
  <w:num w:numId="17" w16cid:durableId="1863980025">
    <w:abstractNumId w:val="1"/>
  </w:num>
  <w:num w:numId="18" w16cid:durableId="1887058226">
    <w:abstractNumId w:val="3"/>
  </w:num>
  <w:num w:numId="19" w16cid:durableId="1682270700">
    <w:abstractNumId w:val="5"/>
  </w:num>
  <w:num w:numId="20" w16cid:durableId="1993753922">
    <w:abstractNumId w:val="16"/>
  </w:num>
  <w:num w:numId="21" w16cid:durableId="1143348960">
    <w:abstractNumId w:val="9"/>
  </w:num>
  <w:num w:numId="22" w16cid:durableId="1275819682">
    <w:abstractNumId w:val="31"/>
  </w:num>
  <w:num w:numId="23" w16cid:durableId="730079105">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17178623">
    <w:abstractNumId w:val="7"/>
  </w:num>
  <w:num w:numId="25" w16cid:durableId="342779426">
    <w:abstractNumId w:val="24"/>
  </w:num>
  <w:num w:numId="26" w16cid:durableId="493688430">
    <w:abstractNumId w:val="22"/>
  </w:num>
  <w:num w:numId="27" w16cid:durableId="1137452138">
    <w:abstractNumId w:val="25"/>
  </w:num>
  <w:num w:numId="28" w16cid:durableId="1817450151">
    <w:abstractNumId w:val="19"/>
  </w:num>
  <w:num w:numId="29" w16cid:durableId="389501532">
    <w:abstractNumId w:val="26"/>
  </w:num>
  <w:num w:numId="30" w16cid:durableId="1206482037">
    <w:abstractNumId w:val="8"/>
  </w:num>
  <w:num w:numId="31" w16cid:durableId="1565600411">
    <w:abstractNumId w:val="24"/>
  </w:num>
  <w:num w:numId="32" w16cid:durableId="1205482594">
    <w:abstractNumId w:val="6"/>
  </w:num>
  <w:num w:numId="33" w16cid:durableId="212156987">
    <w:abstractNumId w:val="12"/>
  </w:num>
  <w:num w:numId="34" w16cid:durableId="816610590">
    <w:abstractNumId w:val="25"/>
  </w:num>
  <w:num w:numId="35" w16cid:durableId="1458529897">
    <w:abstractNumId w:val="25"/>
  </w:num>
  <w:num w:numId="36" w16cid:durableId="836269868">
    <w:abstractNumId w:val="21"/>
  </w:num>
  <w:num w:numId="37" w16cid:durableId="1987466486">
    <w:abstractNumId w:val="15"/>
  </w:num>
  <w:num w:numId="38" w16cid:durableId="901519767">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B94"/>
    <w:rsid w:val="00000E58"/>
    <w:rsid w:val="00001781"/>
    <w:rsid w:val="00002F9B"/>
    <w:rsid w:val="00003566"/>
    <w:rsid w:val="00005BB1"/>
    <w:rsid w:val="000066BF"/>
    <w:rsid w:val="000067C9"/>
    <w:rsid w:val="00006A25"/>
    <w:rsid w:val="00010BC3"/>
    <w:rsid w:val="00011166"/>
    <w:rsid w:val="000111AE"/>
    <w:rsid w:val="0001135A"/>
    <w:rsid w:val="000115C2"/>
    <w:rsid w:val="00012A50"/>
    <w:rsid w:val="00014913"/>
    <w:rsid w:val="00014EC9"/>
    <w:rsid w:val="000155BB"/>
    <w:rsid w:val="00015754"/>
    <w:rsid w:val="000163E3"/>
    <w:rsid w:val="000175C1"/>
    <w:rsid w:val="00020A34"/>
    <w:rsid w:val="00021F97"/>
    <w:rsid w:val="00023791"/>
    <w:rsid w:val="000245E2"/>
    <w:rsid w:val="0002493A"/>
    <w:rsid w:val="00025DEC"/>
    <w:rsid w:val="0002680F"/>
    <w:rsid w:val="00026A54"/>
    <w:rsid w:val="00030287"/>
    <w:rsid w:val="00031344"/>
    <w:rsid w:val="000315F6"/>
    <w:rsid w:val="0003192C"/>
    <w:rsid w:val="000319EF"/>
    <w:rsid w:val="00032879"/>
    <w:rsid w:val="000340AB"/>
    <w:rsid w:val="000343D6"/>
    <w:rsid w:val="00034BD1"/>
    <w:rsid w:val="000351C1"/>
    <w:rsid w:val="00035B74"/>
    <w:rsid w:val="00035C2B"/>
    <w:rsid w:val="0004106C"/>
    <w:rsid w:val="00041762"/>
    <w:rsid w:val="00043BFE"/>
    <w:rsid w:val="00044FB9"/>
    <w:rsid w:val="000450D7"/>
    <w:rsid w:val="000468B3"/>
    <w:rsid w:val="00046BB1"/>
    <w:rsid w:val="00046D3C"/>
    <w:rsid w:val="00047D22"/>
    <w:rsid w:val="00050D47"/>
    <w:rsid w:val="00052A98"/>
    <w:rsid w:val="0005487D"/>
    <w:rsid w:val="000558A9"/>
    <w:rsid w:val="000602C0"/>
    <w:rsid w:val="000602F3"/>
    <w:rsid w:val="00060E93"/>
    <w:rsid w:val="00061B03"/>
    <w:rsid w:val="00062174"/>
    <w:rsid w:val="00063865"/>
    <w:rsid w:val="00063BD0"/>
    <w:rsid w:val="00064C13"/>
    <w:rsid w:val="00065E2E"/>
    <w:rsid w:val="00066787"/>
    <w:rsid w:val="00070049"/>
    <w:rsid w:val="000703AD"/>
    <w:rsid w:val="00071534"/>
    <w:rsid w:val="00072FBC"/>
    <w:rsid w:val="00075314"/>
    <w:rsid w:val="00075E3E"/>
    <w:rsid w:val="00077281"/>
    <w:rsid w:val="00077477"/>
    <w:rsid w:val="00080E94"/>
    <w:rsid w:val="000814F4"/>
    <w:rsid w:val="00082749"/>
    <w:rsid w:val="00083D23"/>
    <w:rsid w:val="0008503A"/>
    <w:rsid w:val="00087F3E"/>
    <w:rsid w:val="00090770"/>
    <w:rsid w:val="000907F1"/>
    <w:rsid w:val="000917D1"/>
    <w:rsid w:val="00091B2A"/>
    <w:rsid w:val="00093802"/>
    <w:rsid w:val="000962CB"/>
    <w:rsid w:val="0009715A"/>
    <w:rsid w:val="000A018F"/>
    <w:rsid w:val="000A03C9"/>
    <w:rsid w:val="000A1794"/>
    <w:rsid w:val="000A17FA"/>
    <w:rsid w:val="000A2714"/>
    <w:rsid w:val="000A4EAF"/>
    <w:rsid w:val="000A5994"/>
    <w:rsid w:val="000A6325"/>
    <w:rsid w:val="000A66D1"/>
    <w:rsid w:val="000B025B"/>
    <w:rsid w:val="000B067B"/>
    <w:rsid w:val="000B0920"/>
    <w:rsid w:val="000B0BCB"/>
    <w:rsid w:val="000B4335"/>
    <w:rsid w:val="000B4941"/>
    <w:rsid w:val="000B4BCB"/>
    <w:rsid w:val="000B4FF2"/>
    <w:rsid w:val="000C001C"/>
    <w:rsid w:val="000C0417"/>
    <w:rsid w:val="000C14F5"/>
    <w:rsid w:val="000C1F71"/>
    <w:rsid w:val="000C3998"/>
    <w:rsid w:val="000C569B"/>
    <w:rsid w:val="000C66E7"/>
    <w:rsid w:val="000C7C92"/>
    <w:rsid w:val="000D192F"/>
    <w:rsid w:val="000D20E3"/>
    <w:rsid w:val="000D2A51"/>
    <w:rsid w:val="000D493F"/>
    <w:rsid w:val="000D5063"/>
    <w:rsid w:val="000D56F8"/>
    <w:rsid w:val="000E11EA"/>
    <w:rsid w:val="000E13C9"/>
    <w:rsid w:val="000E2554"/>
    <w:rsid w:val="000E2917"/>
    <w:rsid w:val="000E38C3"/>
    <w:rsid w:val="000E38D6"/>
    <w:rsid w:val="000E3AB7"/>
    <w:rsid w:val="000E417E"/>
    <w:rsid w:val="000E486B"/>
    <w:rsid w:val="000E5FFC"/>
    <w:rsid w:val="000E6EDF"/>
    <w:rsid w:val="000E7880"/>
    <w:rsid w:val="000E7B40"/>
    <w:rsid w:val="000F2AD8"/>
    <w:rsid w:val="000F356C"/>
    <w:rsid w:val="000F37BD"/>
    <w:rsid w:val="000F4AD1"/>
    <w:rsid w:val="000F5B1D"/>
    <w:rsid w:val="000F5C41"/>
    <w:rsid w:val="000F6F99"/>
    <w:rsid w:val="000F74AE"/>
    <w:rsid w:val="00100413"/>
    <w:rsid w:val="001004BA"/>
    <w:rsid w:val="00101204"/>
    <w:rsid w:val="001027E3"/>
    <w:rsid w:val="00104447"/>
    <w:rsid w:val="001049CA"/>
    <w:rsid w:val="00104DC9"/>
    <w:rsid w:val="00105E79"/>
    <w:rsid w:val="00106183"/>
    <w:rsid w:val="0010680A"/>
    <w:rsid w:val="001068A3"/>
    <w:rsid w:val="001076D7"/>
    <w:rsid w:val="0010795E"/>
    <w:rsid w:val="00113D3D"/>
    <w:rsid w:val="00114BFB"/>
    <w:rsid w:val="00120427"/>
    <w:rsid w:val="0012078A"/>
    <w:rsid w:val="00122647"/>
    <w:rsid w:val="00122992"/>
    <w:rsid w:val="00123AAC"/>
    <w:rsid w:val="00124BF7"/>
    <w:rsid w:val="00124F0E"/>
    <w:rsid w:val="00126862"/>
    <w:rsid w:val="00126970"/>
    <w:rsid w:val="001276A8"/>
    <w:rsid w:val="00130129"/>
    <w:rsid w:val="001305CE"/>
    <w:rsid w:val="0013202B"/>
    <w:rsid w:val="0013454F"/>
    <w:rsid w:val="00134675"/>
    <w:rsid w:val="00134C90"/>
    <w:rsid w:val="001361F1"/>
    <w:rsid w:val="001364E7"/>
    <w:rsid w:val="0013776F"/>
    <w:rsid w:val="00137919"/>
    <w:rsid w:val="001433D0"/>
    <w:rsid w:val="00144EC8"/>
    <w:rsid w:val="0014652B"/>
    <w:rsid w:val="00147032"/>
    <w:rsid w:val="00147FD4"/>
    <w:rsid w:val="00150F52"/>
    <w:rsid w:val="00154F45"/>
    <w:rsid w:val="00156BDD"/>
    <w:rsid w:val="00156E71"/>
    <w:rsid w:val="00161006"/>
    <w:rsid w:val="00161613"/>
    <w:rsid w:val="00162C42"/>
    <w:rsid w:val="00162FB6"/>
    <w:rsid w:val="0016354D"/>
    <w:rsid w:val="00163741"/>
    <w:rsid w:val="00163BF6"/>
    <w:rsid w:val="00164B59"/>
    <w:rsid w:val="00164B84"/>
    <w:rsid w:val="00166BC3"/>
    <w:rsid w:val="00166D30"/>
    <w:rsid w:val="00166E65"/>
    <w:rsid w:val="001678DB"/>
    <w:rsid w:val="001711D2"/>
    <w:rsid w:val="00171F5C"/>
    <w:rsid w:val="00174361"/>
    <w:rsid w:val="00175D9A"/>
    <w:rsid w:val="001763FA"/>
    <w:rsid w:val="00176C2E"/>
    <w:rsid w:val="001779C2"/>
    <w:rsid w:val="00180BA5"/>
    <w:rsid w:val="00181F93"/>
    <w:rsid w:val="001841AE"/>
    <w:rsid w:val="001857CC"/>
    <w:rsid w:val="00186C06"/>
    <w:rsid w:val="001876B2"/>
    <w:rsid w:val="001879C2"/>
    <w:rsid w:val="00187C60"/>
    <w:rsid w:val="00190B6F"/>
    <w:rsid w:val="001918CD"/>
    <w:rsid w:val="0019258A"/>
    <w:rsid w:val="001928D2"/>
    <w:rsid w:val="00192A9F"/>
    <w:rsid w:val="00193E6D"/>
    <w:rsid w:val="0019400F"/>
    <w:rsid w:val="00195DFE"/>
    <w:rsid w:val="0019660C"/>
    <w:rsid w:val="00196EBD"/>
    <w:rsid w:val="00197282"/>
    <w:rsid w:val="00197382"/>
    <w:rsid w:val="0019740E"/>
    <w:rsid w:val="001A0789"/>
    <w:rsid w:val="001A094A"/>
    <w:rsid w:val="001A2462"/>
    <w:rsid w:val="001A27A4"/>
    <w:rsid w:val="001A29CF"/>
    <w:rsid w:val="001A446C"/>
    <w:rsid w:val="001A47E0"/>
    <w:rsid w:val="001A7131"/>
    <w:rsid w:val="001B0873"/>
    <w:rsid w:val="001B0E53"/>
    <w:rsid w:val="001B142B"/>
    <w:rsid w:val="001B22FC"/>
    <w:rsid w:val="001B3C5A"/>
    <w:rsid w:val="001B5851"/>
    <w:rsid w:val="001B6480"/>
    <w:rsid w:val="001B6A39"/>
    <w:rsid w:val="001B779E"/>
    <w:rsid w:val="001C006B"/>
    <w:rsid w:val="001C08D8"/>
    <w:rsid w:val="001C0F73"/>
    <w:rsid w:val="001C3623"/>
    <w:rsid w:val="001C72C5"/>
    <w:rsid w:val="001C7AA3"/>
    <w:rsid w:val="001D0ED6"/>
    <w:rsid w:val="001D2196"/>
    <w:rsid w:val="001D2CF7"/>
    <w:rsid w:val="001D305B"/>
    <w:rsid w:val="001D36A7"/>
    <w:rsid w:val="001D382C"/>
    <w:rsid w:val="001D41AF"/>
    <w:rsid w:val="001D5418"/>
    <w:rsid w:val="001D5C1B"/>
    <w:rsid w:val="001D5C4F"/>
    <w:rsid w:val="001E1313"/>
    <w:rsid w:val="001E18AE"/>
    <w:rsid w:val="001E1FEE"/>
    <w:rsid w:val="001E330A"/>
    <w:rsid w:val="001E5F12"/>
    <w:rsid w:val="001E6751"/>
    <w:rsid w:val="001E74C7"/>
    <w:rsid w:val="001E7CB5"/>
    <w:rsid w:val="001F1AFA"/>
    <w:rsid w:val="001F23DC"/>
    <w:rsid w:val="001F2F66"/>
    <w:rsid w:val="001F3747"/>
    <w:rsid w:val="001F52AB"/>
    <w:rsid w:val="001F7E89"/>
    <w:rsid w:val="002005AA"/>
    <w:rsid w:val="00200695"/>
    <w:rsid w:val="002012E5"/>
    <w:rsid w:val="002014F8"/>
    <w:rsid w:val="00202307"/>
    <w:rsid w:val="0020312A"/>
    <w:rsid w:val="00203F0B"/>
    <w:rsid w:val="00203FE7"/>
    <w:rsid w:val="002043B6"/>
    <w:rsid w:val="002045CA"/>
    <w:rsid w:val="002052A8"/>
    <w:rsid w:val="002057F7"/>
    <w:rsid w:val="00205A2B"/>
    <w:rsid w:val="00210696"/>
    <w:rsid w:val="00210910"/>
    <w:rsid w:val="00210DE6"/>
    <w:rsid w:val="00212536"/>
    <w:rsid w:val="00212D9D"/>
    <w:rsid w:val="00214498"/>
    <w:rsid w:val="00216E0C"/>
    <w:rsid w:val="00222152"/>
    <w:rsid w:val="00224DDB"/>
    <w:rsid w:val="002254AB"/>
    <w:rsid w:val="00230DAE"/>
    <w:rsid w:val="002324D7"/>
    <w:rsid w:val="00233A7D"/>
    <w:rsid w:val="00235326"/>
    <w:rsid w:val="00235399"/>
    <w:rsid w:val="0023609B"/>
    <w:rsid w:val="002364F0"/>
    <w:rsid w:val="002365EB"/>
    <w:rsid w:val="0023743D"/>
    <w:rsid w:val="0023787F"/>
    <w:rsid w:val="002409BC"/>
    <w:rsid w:val="00241A66"/>
    <w:rsid w:val="00241F1E"/>
    <w:rsid w:val="0024296B"/>
    <w:rsid w:val="002439E1"/>
    <w:rsid w:val="00244020"/>
    <w:rsid w:val="002440C5"/>
    <w:rsid w:val="00244472"/>
    <w:rsid w:val="00244943"/>
    <w:rsid w:val="00246121"/>
    <w:rsid w:val="00247BB9"/>
    <w:rsid w:val="00250CCF"/>
    <w:rsid w:val="00250E33"/>
    <w:rsid w:val="00251CC4"/>
    <w:rsid w:val="00251F9C"/>
    <w:rsid w:val="00252983"/>
    <w:rsid w:val="002529A2"/>
    <w:rsid w:val="00256254"/>
    <w:rsid w:val="00256581"/>
    <w:rsid w:val="002567E9"/>
    <w:rsid w:val="00256AFB"/>
    <w:rsid w:val="0026067F"/>
    <w:rsid w:val="0026085E"/>
    <w:rsid w:val="00262DCA"/>
    <w:rsid w:val="00264244"/>
    <w:rsid w:val="00264328"/>
    <w:rsid w:val="00264423"/>
    <w:rsid w:val="002648F4"/>
    <w:rsid w:val="00264E8C"/>
    <w:rsid w:val="00265A40"/>
    <w:rsid w:val="002665BC"/>
    <w:rsid w:val="00266675"/>
    <w:rsid w:val="0026756E"/>
    <w:rsid w:val="00270012"/>
    <w:rsid w:val="00270E55"/>
    <w:rsid w:val="00271337"/>
    <w:rsid w:val="00272211"/>
    <w:rsid w:val="00272301"/>
    <w:rsid w:val="00275292"/>
    <w:rsid w:val="002778C8"/>
    <w:rsid w:val="00277CDF"/>
    <w:rsid w:val="0028139B"/>
    <w:rsid w:val="002814DD"/>
    <w:rsid w:val="00281FED"/>
    <w:rsid w:val="00282E81"/>
    <w:rsid w:val="002833DA"/>
    <w:rsid w:val="0028358E"/>
    <w:rsid w:val="002836DE"/>
    <w:rsid w:val="00283ACD"/>
    <w:rsid w:val="00287048"/>
    <w:rsid w:val="0029037B"/>
    <w:rsid w:val="00290F80"/>
    <w:rsid w:val="00291FC0"/>
    <w:rsid w:val="002921AB"/>
    <w:rsid w:val="00292BAA"/>
    <w:rsid w:val="002935FD"/>
    <w:rsid w:val="002941F3"/>
    <w:rsid w:val="002941FA"/>
    <w:rsid w:val="00295631"/>
    <w:rsid w:val="0029610F"/>
    <w:rsid w:val="002A02D4"/>
    <w:rsid w:val="002A078F"/>
    <w:rsid w:val="002A0825"/>
    <w:rsid w:val="002A084D"/>
    <w:rsid w:val="002A17ED"/>
    <w:rsid w:val="002A1A3B"/>
    <w:rsid w:val="002A1FA9"/>
    <w:rsid w:val="002A2487"/>
    <w:rsid w:val="002A4367"/>
    <w:rsid w:val="002A6721"/>
    <w:rsid w:val="002A79DC"/>
    <w:rsid w:val="002A7EE7"/>
    <w:rsid w:val="002B0D30"/>
    <w:rsid w:val="002B17B5"/>
    <w:rsid w:val="002B2E5C"/>
    <w:rsid w:val="002B4076"/>
    <w:rsid w:val="002B410C"/>
    <w:rsid w:val="002B51AF"/>
    <w:rsid w:val="002B5B40"/>
    <w:rsid w:val="002B6061"/>
    <w:rsid w:val="002B68D0"/>
    <w:rsid w:val="002B6900"/>
    <w:rsid w:val="002C1485"/>
    <w:rsid w:val="002C148B"/>
    <w:rsid w:val="002C2586"/>
    <w:rsid w:val="002C2C8C"/>
    <w:rsid w:val="002C415E"/>
    <w:rsid w:val="002D0CC4"/>
    <w:rsid w:val="002D1C48"/>
    <w:rsid w:val="002D1FB6"/>
    <w:rsid w:val="002D3B99"/>
    <w:rsid w:val="002D46C6"/>
    <w:rsid w:val="002D4779"/>
    <w:rsid w:val="002E0A77"/>
    <w:rsid w:val="002E1A54"/>
    <w:rsid w:val="002E22EF"/>
    <w:rsid w:val="002E2AF8"/>
    <w:rsid w:val="002E306A"/>
    <w:rsid w:val="002E4339"/>
    <w:rsid w:val="002E4660"/>
    <w:rsid w:val="002E4952"/>
    <w:rsid w:val="002E556A"/>
    <w:rsid w:val="002E7065"/>
    <w:rsid w:val="002E7943"/>
    <w:rsid w:val="002E7FF6"/>
    <w:rsid w:val="002F0B80"/>
    <w:rsid w:val="002F3AE0"/>
    <w:rsid w:val="002F3F50"/>
    <w:rsid w:val="002F45A1"/>
    <w:rsid w:val="002F6ABC"/>
    <w:rsid w:val="00300AE1"/>
    <w:rsid w:val="00300F12"/>
    <w:rsid w:val="00304D0D"/>
    <w:rsid w:val="00304D1D"/>
    <w:rsid w:val="00304DE7"/>
    <w:rsid w:val="0030580B"/>
    <w:rsid w:val="00307541"/>
    <w:rsid w:val="00310C04"/>
    <w:rsid w:val="00310F7E"/>
    <w:rsid w:val="003112A7"/>
    <w:rsid w:val="003131C9"/>
    <w:rsid w:val="00313771"/>
    <w:rsid w:val="0031450B"/>
    <w:rsid w:val="0031499B"/>
    <w:rsid w:val="003156B0"/>
    <w:rsid w:val="00315B8D"/>
    <w:rsid w:val="003166FC"/>
    <w:rsid w:val="00316FAC"/>
    <w:rsid w:val="003174E8"/>
    <w:rsid w:val="00320BBE"/>
    <w:rsid w:val="00321619"/>
    <w:rsid w:val="00322FED"/>
    <w:rsid w:val="0032358A"/>
    <w:rsid w:val="00323933"/>
    <w:rsid w:val="00325101"/>
    <w:rsid w:val="00325BFB"/>
    <w:rsid w:val="00330A93"/>
    <w:rsid w:val="00330CBC"/>
    <w:rsid w:val="0033140B"/>
    <w:rsid w:val="00332055"/>
    <w:rsid w:val="003331B6"/>
    <w:rsid w:val="00334834"/>
    <w:rsid w:val="003353EF"/>
    <w:rsid w:val="0033544E"/>
    <w:rsid w:val="00336EF1"/>
    <w:rsid w:val="003370D3"/>
    <w:rsid w:val="003403AD"/>
    <w:rsid w:val="00340CF7"/>
    <w:rsid w:val="00341A9F"/>
    <w:rsid w:val="00341ABF"/>
    <w:rsid w:val="00341CA3"/>
    <w:rsid w:val="00343299"/>
    <w:rsid w:val="0034367B"/>
    <w:rsid w:val="00343871"/>
    <w:rsid w:val="003440EE"/>
    <w:rsid w:val="00344662"/>
    <w:rsid w:val="003507C0"/>
    <w:rsid w:val="00351E60"/>
    <w:rsid w:val="00353D11"/>
    <w:rsid w:val="00354A8B"/>
    <w:rsid w:val="0035723D"/>
    <w:rsid w:val="00357B0B"/>
    <w:rsid w:val="00357C7B"/>
    <w:rsid w:val="00360D3B"/>
    <w:rsid w:val="00362901"/>
    <w:rsid w:val="00362F7A"/>
    <w:rsid w:val="0036308C"/>
    <w:rsid w:val="003632F4"/>
    <w:rsid w:val="0036400A"/>
    <w:rsid w:val="003644D4"/>
    <w:rsid w:val="00365F6A"/>
    <w:rsid w:val="003670FF"/>
    <w:rsid w:val="0036760C"/>
    <w:rsid w:val="00370A0E"/>
    <w:rsid w:val="00375C6A"/>
    <w:rsid w:val="00377FA1"/>
    <w:rsid w:val="003802DF"/>
    <w:rsid w:val="00380B00"/>
    <w:rsid w:val="003823D4"/>
    <w:rsid w:val="00382686"/>
    <w:rsid w:val="003826D3"/>
    <w:rsid w:val="0038289D"/>
    <w:rsid w:val="00382B16"/>
    <w:rsid w:val="003831F4"/>
    <w:rsid w:val="003836FD"/>
    <w:rsid w:val="0038565D"/>
    <w:rsid w:val="003864AC"/>
    <w:rsid w:val="0038748F"/>
    <w:rsid w:val="00387BD3"/>
    <w:rsid w:val="00387E3C"/>
    <w:rsid w:val="00387F24"/>
    <w:rsid w:val="00390521"/>
    <w:rsid w:val="003906E1"/>
    <w:rsid w:val="0039092C"/>
    <w:rsid w:val="0039137D"/>
    <w:rsid w:val="0039191C"/>
    <w:rsid w:val="0039327F"/>
    <w:rsid w:val="00394375"/>
    <w:rsid w:val="00396871"/>
    <w:rsid w:val="00396E75"/>
    <w:rsid w:val="00397503"/>
    <w:rsid w:val="00397682"/>
    <w:rsid w:val="0039781E"/>
    <w:rsid w:val="003A050D"/>
    <w:rsid w:val="003A0B2A"/>
    <w:rsid w:val="003A20FD"/>
    <w:rsid w:val="003A229E"/>
    <w:rsid w:val="003A2E37"/>
    <w:rsid w:val="003A49FF"/>
    <w:rsid w:val="003A54CC"/>
    <w:rsid w:val="003B12B1"/>
    <w:rsid w:val="003B1B2D"/>
    <w:rsid w:val="003B5291"/>
    <w:rsid w:val="003B564A"/>
    <w:rsid w:val="003B5B5B"/>
    <w:rsid w:val="003B5FA5"/>
    <w:rsid w:val="003B62C3"/>
    <w:rsid w:val="003B6625"/>
    <w:rsid w:val="003B69D1"/>
    <w:rsid w:val="003B6EC2"/>
    <w:rsid w:val="003B7EAC"/>
    <w:rsid w:val="003C0001"/>
    <w:rsid w:val="003C09C9"/>
    <w:rsid w:val="003C0CCA"/>
    <w:rsid w:val="003C173C"/>
    <w:rsid w:val="003C26A9"/>
    <w:rsid w:val="003C3A61"/>
    <w:rsid w:val="003C4B61"/>
    <w:rsid w:val="003C59BC"/>
    <w:rsid w:val="003C73B5"/>
    <w:rsid w:val="003D3307"/>
    <w:rsid w:val="003D3AC6"/>
    <w:rsid w:val="003D5FF9"/>
    <w:rsid w:val="003D70E1"/>
    <w:rsid w:val="003D796E"/>
    <w:rsid w:val="003D7D0A"/>
    <w:rsid w:val="003E0413"/>
    <w:rsid w:val="003E135B"/>
    <w:rsid w:val="003E1519"/>
    <w:rsid w:val="003E18E3"/>
    <w:rsid w:val="003E1C87"/>
    <w:rsid w:val="003E2F57"/>
    <w:rsid w:val="003E4D54"/>
    <w:rsid w:val="003E5CB8"/>
    <w:rsid w:val="003E5F2D"/>
    <w:rsid w:val="003E6BD4"/>
    <w:rsid w:val="003F05D6"/>
    <w:rsid w:val="003F2705"/>
    <w:rsid w:val="003F291B"/>
    <w:rsid w:val="003F67BC"/>
    <w:rsid w:val="003F6871"/>
    <w:rsid w:val="003F7BC0"/>
    <w:rsid w:val="004000D3"/>
    <w:rsid w:val="00400720"/>
    <w:rsid w:val="00403E22"/>
    <w:rsid w:val="00403EC6"/>
    <w:rsid w:val="00404F5F"/>
    <w:rsid w:val="00404FEF"/>
    <w:rsid w:val="00405103"/>
    <w:rsid w:val="00405D56"/>
    <w:rsid w:val="004116F4"/>
    <w:rsid w:val="00413825"/>
    <w:rsid w:val="0041469A"/>
    <w:rsid w:val="004146DC"/>
    <w:rsid w:val="00416070"/>
    <w:rsid w:val="004164EA"/>
    <w:rsid w:val="004165C4"/>
    <w:rsid w:val="00417987"/>
    <w:rsid w:val="0042082C"/>
    <w:rsid w:val="004221FF"/>
    <w:rsid w:val="00423A5B"/>
    <w:rsid w:val="00425534"/>
    <w:rsid w:val="00425D82"/>
    <w:rsid w:val="004261FE"/>
    <w:rsid w:val="00427278"/>
    <w:rsid w:val="0042751D"/>
    <w:rsid w:val="00431921"/>
    <w:rsid w:val="004337B3"/>
    <w:rsid w:val="00434038"/>
    <w:rsid w:val="00434EF0"/>
    <w:rsid w:val="00434FFD"/>
    <w:rsid w:val="00436F7C"/>
    <w:rsid w:val="004376F3"/>
    <w:rsid w:val="00442B95"/>
    <w:rsid w:val="00443B24"/>
    <w:rsid w:val="00443F90"/>
    <w:rsid w:val="00445682"/>
    <w:rsid w:val="00447180"/>
    <w:rsid w:val="0045210C"/>
    <w:rsid w:val="004531A6"/>
    <w:rsid w:val="004537D8"/>
    <w:rsid w:val="00453FA4"/>
    <w:rsid w:val="00454562"/>
    <w:rsid w:val="00454E2E"/>
    <w:rsid w:val="00454FB3"/>
    <w:rsid w:val="00455019"/>
    <w:rsid w:val="00455E3E"/>
    <w:rsid w:val="00456471"/>
    <w:rsid w:val="004620FB"/>
    <w:rsid w:val="004651A8"/>
    <w:rsid w:val="004661FB"/>
    <w:rsid w:val="00466598"/>
    <w:rsid w:val="004669FD"/>
    <w:rsid w:val="00467358"/>
    <w:rsid w:val="00467410"/>
    <w:rsid w:val="004674AE"/>
    <w:rsid w:val="004674E0"/>
    <w:rsid w:val="00467D35"/>
    <w:rsid w:val="004703E8"/>
    <w:rsid w:val="00470F03"/>
    <w:rsid w:val="004730CF"/>
    <w:rsid w:val="0047353A"/>
    <w:rsid w:val="0047363E"/>
    <w:rsid w:val="00473A41"/>
    <w:rsid w:val="00473CD1"/>
    <w:rsid w:val="00473E32"/>
    <w:rsid w:val="00474D4C"/>
    <w:rsid w:val="00474E06"/>
    <w:rsid w:val="00475A28"/>
    <w:rsid w:val="00475E72"/>
    <w:rsid w:val="00476B01"/>
    <w:rsid w:val="0047710E"/>
    <w:rsid w:val="00477B5B"/>
    <w:rsid w:val="0048023B"/>
    <w:rsid w:val="00480724"/>
    <w:rsid w:val="0048228A"/>
    <w:rsid w:val="004829CA"/>
    <w:rsid w:val="004868B9"/>
    <w:rsid w:val="0048709A"/>
    <w:rsid w:val="00491543"/>
    <w:rsid w:val="0049211A"/>
    <w:rsid w:val="00492AA7"/>
    <w:rsid w:val="00492E6B"/>
    <w:rsid w:val="00493D90"/>
    <w:rsid w:val="00494F1F"/>
    <w:rsid w:val="0049693F"/>
    <w:rsid w:val="004969F2"/>
    <w:rsid w:val="00496A00"/>
    <w:rsid w:val="004A1440"/>
    <w:rsid w:val="004A2073"/>
    <w:rsid w:val="004A322D"/>
    <w:rsid w:val="004A3A8A"/>
    <w:rsid w:val="004A3DCB"/>
    <w:rsid w:val="004A44B0"/>
    <w:rsid w:val="004A6F49"/>
    <w:rsid w:val="004A73B7"/>
    <w:rsid w:val="004A79D4"/>
    <w:rsid w:val="004A79FF"/>
    <w:rsid w:val="004B024E"/>
    <w:rsid w:val="004B29EA"/>
    <w:rsid w:val="004B3D50"/>
    <w:rsid w:val="004B46B1"/>
    <w:rsid w:val="004B4810"/>
    <w:rsid w:val="004B4859"/>
    <w:rsid w:val="004B546E"/>
    <w:rsid w:val="004B62D5"/>
    <w:rsid w:val="004B683E"/>
    <w:rsid w:val="004B7254"/>
    <w:rsid w:val="004C092A"/>
    <w:rsid w:val="004C1D8F"/>
    <w:rsid w:val="004C1F8E"/>
    <w:rsid w:val="004C243B"/>
    <w:rsid w:val="004C47D9"/>
    <w:rsid w:val="004C6C88"/>
    <w:rsid w:val="004D07C6"/>
    <w:rsid w:val="004D182C"/>
    <w:rsid w:val="004D1BFB"/>
    <w:rsid w:val="004D1D0A"/>
    <w:rsid w:val="004D299C"/>
    <w:rsid w:val="004D2BA3"/>
    <w:rsid w:val="004D3A04"/>
    <w:rsid w:val="004D3F22"/>
    <w:rsid w:val="004D4D28"/>
    <w:rsid w:val="004D5FCC"/>
    <w:rsid w:val="004D6048"/>
    <w:rsid w:val="004D6406"/>
    <w:rsid w:val="004D6604"/>
    <w:rsid w:val="004E03A0"/>
    <w:rsid w:val="004E043B"/>
    <w:rsid w:val="004E15E1"/>
    <w:rsid w:val="004E1795"/>
    <w:rsid w:val="004E2791"/>
    <w:rsid w:val="004E33DC"/>
    <w:rsid w:val="004E3573"/>
    <w:rsid w:val="004E3A93"/>
    <w:rsid w:val="004E579A"/>
    <w:rsid w:val="004E5991"/>
    <w:rsid w:val="004E59CE"/>
    <w:rsid w:val="004E6DCD"/>
    <w:rsid w:val="004E77CD"/>
    <w:rsid w:val="004F151F"/>
    <w:rsid w:val="004F1B31"/>
    <w:rsid w:val="004F2EA1"/>
    <w:rsid w:val="004F52D5"/>
    <w:rsid w:val="004F532B"/>
    <w:rsid w:val="004F5600"/>
    <w:rsid w:val="004F6873"/>
    <w:rsid w:val="004F6EBE"/>
    <w:rsid w:val="00504F5D"/>
    <w:rsid w:val="00505D01"/>
    <w:rsid w:val="00506849"/>
    <w:rsid w:val="005069A3"/>
    <w:rsid w:val="00507A6D"/>
    <w:rsid w:val="00511915"/>
    <w:rsid w:val="00511DA8"/>
    <w:rsid w:val="0051206B"/>
    <w:rsid w:val="00512DF7"/>
    <w:rsid w:val="00513150"/>
    <w:rsid w:val="00513ABE"/>
    <w:rsid w:val="00513B1A"/>
    <w:rsid w:val="00513B66"/>
    <w:rsid w:val="005160F1"/>
    <w:rsid w:val="0051657C"/>
    <w:rsid w:val="00516993"/>
    <w:rsid w:val="00520C79"/>
    <w:rsid w:val="00521DA9"/>
    <w:rsid w:val="00523F01"/>
    <w:rsid w:val="0052451B"/>
    <w:rsid w:val="00526955"/>
    <w:rsid w:val="00527511"/>
    <w:rsid w:val="005277D9"/>
    <w:rsid w:val="00530B60"/>
    <w:rsid w:val="00531324"/>
    <w:rsid w:val="00534CFF"/>
    <w:rsid w:val="00535B9E"/>
    <w:rsid w:val="00537045"/>
    <w:rsid w:val="0053783B"/>
    <w:rsid w:val="005400DB"/>
    <w:rsid w:val="00542612"/>
    <w:rsid w:val="00542F1E"/>
    <w:rsid w:val="005436B2"/>
    <w:rsid w:val="005438BD"/>
    <w:rsid w:val="00544308"/>
    <w:rsid w:val="00544A57"/>
    <w:rsid w:val="0054525B"/>
    <w:rsid w:val="005455FB"/>
    <w:rsid w:val="00545872"/>
    <w:rsid w:val="005466A3"/>
    <w:rsid w:val="005470F9"/>
    <w:rsid w:val="005508C3"/>
    <w:rsid w:val="00550F65"/>
    <w:rsid w:val="0055266B"/>
    <w:rsid w:val="00553A09"/>
    <w:rsid w:val="00553CE5"/>
    <w:rsid w:val="00553FFF"/>
    <w:rsid w:val="00555063"/>
    <w:rsid w:val="005567B8"/>
    <w:rsid w:val="005569BF"/>
    <w:rsid w:val="00556C80"/>
    <w:rsid w:val="00560841"/>
    <w:rsid w:val="00560AF1"/>
    <w:rsid w:val="005634E0"/>
    <w:rsid w:val="0056483B"/>
    <w:rsid w:val="00564D24"/>
    <w:rsid w:val="00565513"/>
    <w:rsid w:val="00565778"/>
    <w:rsid w:val="00565E1D"/>
    <w:rsid w:val="0056707A"/>
    <w:rsid w:val="00567419"/>
    <w:rsid w:val="00570DF6"/>
    <w:rsid w:val="005710C6"/>
    <w:rsid w:val="005743F6"/>
    <w:rsid w:val="00574B62"/>
    <w:rsid w:val="00574CA8"/>
    <w:rsid w:val="005757FD"/>
    <w:rsid w:val="005767C4"/>
    <w:rsid w:val="00576A1E"/>
    <w:rsid w:val="00577809"/>
    <w:rsid w:val="00580449"/>
    <w:rsid w:val="00580F6E"/>
    <w:rsid w:val="00581604"/>
    <w:rsid w:val="005831BE"/>
    <w:rsid w:val="00583BDA"/>
    <w:rsid w:val="00584487"/>
    <w:rsid w:val="00585A01"/>
    <w:rsid w:val="00586879"/>
    <w:rsid w:val="005868F5"/>
    <w:rsid w:val="00586A4C"/>
    <w:rsid w:val="00591146"/>
    <w:rsid w:val="00592FB5"/>
    <w:rsid w:val="00593861"/>
    <w:rsid w:val="00593B7A"/>
    <w:rsid w:val="0059567A"/>
    <w:rsid w:val="00596897"/>
    <w:rsid w:val="00597301"/>
    <w:rsid w:val="00597532"/>
    <w:rsid w:val="00597925"/>
    <w:rsid w:val="00597978"/>
    <w:rsid w:val="005A08D7"/>
    <w:rsid w:val="005A34FA"/>
    <w:rsid w:val="005A3723"/>
    <w:rsid w:val="005A43D2"/>
    <w:rsid w:val="005A45CC"/>
    <w:rsid w:val="005A4B9F"/>
    <w:rsid w:val="005A4D30"/>
    <w:rsid w:val="005A55D5"/>
    <w:rsid w:val="005A58C5"/>
    <w:rsid w:val="005A6150"/>
    <w:rsid w:val="005A6430"/>
    <w:rsid w:val="005B0D46"/>
    <w:rsid w:val="005B0FFB"/>
    <w:rsid w:val="005B1785"/>
    <w:rsid w:val="005B1908"/>
    <w:rsid w:val="005B1A93"/>
    <w:rsid w:val="005B22C2"/>
    <w:rsid w:val="005B3D27"/>
    <w:rsid w:val="005B4A83"/>
    <w:rsid w:val="005B4EC1"/>
    <w:rsid w:val="005B5BB5"/>
    <w:rsid w:val="005B5E60"/>
    <w:rsid w:val="005C0A55"/>
    <w:rsid w:val="005C167F"/>
    <w:rsid w:val="005C17CB"/>
    <w:rsid w:val="005C2EE2"/>
    <w:rsid w:val="005C325F"/>
    <w:rsid w:val="005C3E78"/>
    <w:rsid w:val="005C5E5B"/>
    <w:rsid w:val="005D0E2E"/>
    <w:rsid w:val="005D103F"/>
    <w:rsid w:val="005D1B40"/>
    <w:rsid w:val="005D1F31"/>
    <w:rsid w:val="005D2CD7"/>
    <w:rsid w:val="005D5BDF"/>
    <w:rsid w:val="005D5DE2"/>
    <w:rsid w:val="005D7A95"/>
    <w:rsid w:val="005E0791"/>
    <w:rsid w:val="005E4058"/>
    <w:rsid w:val="005E58B6"/>
    <w:rsid w:val="005E6F12"/>
    <w:rsid w:val="005E6F4E"/>
    <w:rsid w:val="005E6F81"/>
    <w:rsid w:val="005F0A57"/>
    <w:rsid w:val="005F113B"/>
    <w:rsid w:val="005F1B5B"/>
    <w:rsid w:val="005F1F57"/>
    <w:rsid w:val="005F255B"/>
    <w:rsid w:val="005F411E"/>
    <w:rsid w:val="005F4120"/>
    <w:rsid w:val="005F5779"/>
    <w:rsid w:val="005F6D32"/>
    <w:rsid w:val="005F6EBC"/>
    <w:rsid w:val="005F7078"/>
    <w:rsid w:val="005F71CA"/>
    <w:rsid w:val="00600289"/>
    <w:rsid w:val="00600524"/>
    <w:rsid w:val="00601363"/>
    <w:rsid w:val="00601AA0"/>
    <w:rsid w:val="00601E85"/>
    <w:rsid w:val="0060379A"/>
    <w:rsid w:val="00604622"/>
    <w:rsid w:val="0060463B"/>
    <w:rsid w:val="00606EAE"/>
    <w:rsid w:val="0060784D"/>
    <w:rsid w:val="006079AE"/>
    <w:rsid w:val="00610234"/>
    <w:rsid w:val="00612019"/>
    <w:rsid w:val="006133E4"/>
    <w:rsid w:val="0061370D"/>
    <w:rsid w:val="00614589"/>
    <w:rsid w:val="00615EFD"/>
    <w:rsid w:val="00617443"/>
    <w:rsid w:val="00617A61"/>
    <w:rsid w:val="0062078F"/>
    <w:rsid w:val="00620910"/>
    <w:rsid w:val="00622D2E"/>
    <w:rsid w:val="00623C66"/>
    <w:rsid w:val="00626ABB"/>
    <w:rsid w:val="00626FA4"/>
    <w:rsid w:val="00627149"/>
    <w:rsid w:val="00630B7D"/>
    <w:rsid w:val="00630ED1"/>
    <w:rsid w:val="00631762"/>
    <w:rsid w:val="006327F2"/>
    <w:rsid w:val="006329D7"/>
    <w:rsid w:val="00633052"/>
    <w:rsid w:val="006339EF"/>
    <w:rsid w:val="00633E46"/>
    <w:rsid w:val="00634A71"/>
    <w:rsid w:val="00634C4B"/>
    <w:rsid w:val="00635C71"/>
    <w:rsid w:val="00636B33"/>
    <w:rsid w:val="006375C6"/>
    <w:rsid w:val="00641232"/>
    <w:rsid w:val="006418FB"/>
    <w:rsid w:val="00641DA7"/>
    <w:rsid w:val="006427C8"/>
    <w:rsid w:val="006431C4"/>
    <w:rsid w:val="006438F1"/>
    <w:rsid w:val="006463E0"/>
    <w:rsid w:val="0065014A"/>
    <w:rsid w:val="00651159"/>
    <w:rsid w:val="00651A55"/>
    <w:rsid w:val="00652BA4"/>
    <w:rsid w:val="0065308D"/>
    <w:rsid w:val="006541B3"/>
    <w:rsid w:val="00656415"/>
    <w:rsid w:val="0065706C"/>
    <w:rsid w:val="00660796"/>
    <w:rsid w:val="00660EC2"/>
    <w:rsid w:val="00660F17"/>
    <w:rsid w:val="0066123D"/>
    <w:rsid w:val="00661792"/>
    <w:rsid w:val="00662603"/>
    <w:rsid w:val="006642CE"/>
    <w:rsid w:val="006646E8"/>
    <w:rsid w:val="00664CEC"/>
    <w:rsid w:val="00664D28"/>
    <w:rsid w:val="00665E2E"/>
    <w:rsid w:val="006666AB"/>
    <w:rsid w:val="00666783"/>
    <w:rsid w:val="00670147"/>
    <w:rsid w:val="0067073C"/>
    <w:rsid w:val="00671B38"/>
    <w:rsid w:val="0067470B"/>
    <w:rsid w:val="00674B94"/>
    <w:rsid w:val="00676986"/>
    <w:rsid w:val="00681A8A"/>
    <w:rsid w:val="006821F4"/>
    <w:rsid w:val="0068306F"/>
    <w:rsid w:val="006839CF"/>
    <w:rsid w:val="00685BB6"/>
    <w:rsid w:val="00685F6A"/>
    <w:rsid w:val="00686470"/>
    <w:rsid w:val="0068773F"/>
    <w:rsid w:val="0069659E"/>
    <w:rsid w:val="0069682C"/>
    <w:rsid w:val="00697B6B"/>
    <w:rsid w:val="00697EEB"/>
    <w:rsid w:val="006A01A2"/>
    <w:rsid w:val="006A0706"/>
    <w:rsid w:val="006A0F06"/>
    <w:rsid w:val="006A1025"/>
    <w:rsid w:val="006A159E"/>
    <w:rsid w:val="006A2297"/>
    <w:rsid w:val="006A2C02"/>
    <w:rsid w:val="006A3365"/>
    <w:rsid w:val="006A3730"/>
    <w:rsid w:val="006A4E6B"/>
    <w:rsid w:val="006A6704"/>
    <w:rsid w:val="006A7ABD"/>
    <w:rsid w:val="006B18A8"/>
    <w:rsid w:val="006B1D57"/>
    <w:rsid w:val="006B2398"/>
    <w:rsid w:val="006B33A3"/>
    <w:rsid w:val="006B439E"/>
    <w:rsid w:val="006B5B1F"/>
    <w:rsid w:val="006B5E93"/>
    <w:rsid w:val="006B6104"/>
    <w:rsid w:val="006B7813"/>
    <w:rsid w:val="006C0603"/>
    <w:rsid w:val="006C0F78"/>
    <w:rsid w:val="006C46D5"/>
    <w:rsid w:val="006C4761"/>
    <w:rsid w:val="006C4E1F"/>
    <w:rsid w:val="006C6FD1"/>
    <w:rsid w:val="006C753E"/>
    <w:rsid w:val="006C79A0"/>
    <w:rsid w:val="006D0935"/>
    <w:rsid w:val="006D254B"/>
    <w:rsid w:val="006D2BCC"/>
    <w:rsid w:val="006D345A"/>
    <w:rsid w:val="006D348D"/>
    <w:rsid w:val="006D5939"/>
    <w:rsid w:val="006D60B9"/>
    <w:rsid w:val="006D7143"/>
    <w:rsid w:val="006D71EC"/>
    <w:rsid w:val="006D762D"/>
    <w:rsid w:val="006E1682"/>
    <w:rsid w:val="006E1D2C"/>
    <w:rsid w:val="006E2726"/>
    <w:rsid w:val="006E457A"/>
    <w:rsid w:val="006E53B0"/>
    <w:rsid w:val="006E554C"/>
    <w:rsid w:val="006E5E35"/>
    <w:rsid w:val="006E7F41"/>
    <w:rsid w:val="006F00C8"/>
    <w:rsid w:val="006F0A66"/>
    <w:rsid w:val="006F0BB6"/>
    <w:rsid w:val="006F14BC"/>
    <w:rsid w:val="006F20E0"/>
    <w:rsid w:val="006F2D96"/>
    <w:rsid w:val="006F3538"/>
    <w:rsid w:val="006F39F2"/>
    <w:rsid w:val="006F45B6"/>
    <w:rsid w:val="006F4AC2"/>
    <w:rsid w:val="006F727F"/>
    <w:rsid w:val="006F7498"/>
    <w:rsid w:val="00700D71"/>
    <w:rsid w:val="00701A61"/>
    <w:rsid w:val="00704629"/>
    <w:rsid w:val="007060E1"/>
    <w:rsid w:val="00706564"/>
    <w:rsid w:val="007127B1"/>
    <w:rsid w:val="00714444"/>
    <w:rsid w:val="0071461B"/>
    <w:rsid w:val="00714635"/>
    <w:rsid w:val="00714F25"/>
    <w:rsid w:val="007153BD"/>
    <w:rsid w:val="00715803"/>
    <w:rsid w:val="00715849"/>
    <w:rsid w:val="00716255"/>
    <w:rsid w:val="00716FAC"/>
    <w:rsid w:val="00717452"/>
    <w:rsid w:val="00717564"/>
    <w:rsid w:val="00720134"/>
    <w:rsid w:val="00720179"/>
    <w:rsid w:val="0072060A"/>
    <w:rsid w:val="00720D5C"/>
    <w:rsid w:val="00720EB5"/>
    <w:rsid w:val="00722EFD"/>
    <w:rsid w:val="007240EA"/>
    <w:rsid w:val="00726743"/>
    <w:rsid w:val="00726F15"/>
    <w:rsid w:val="00727280"/>
    <w:rsid w:val="00727885"/>
    <w:rsid w:val="00727F5C"/>
    <w:rsid w:val="007303BB"/>
    <w:rsid w:val="007317B7"/>
    <w:rsid w:val="00734AF9"/>
    <w:rsid w:val="007355BA"/>
    <w:rsid w:val="0073573F"/>
    <w:rsid w:val="00745A8F"/>
    <w:rsid w:val="00746625"/>
    <w:rsid w:val="00750D83"/>
    <w:rsid w:val="007514BF"/>
    <w:rsid w:val="007553BB"/>
    <w:rsid w:val="007556B1"/>
    <w:rsid w:val="007607CF"/>
    <w:rsid w:val="007610B3"/>
    <w:rsid w:val="0076165F"/>
    <w:rsid w:val="007624B5"/>
    <w:rsid w:val="007624EC"/>
    <w:rsid w:val="007646AF"/>
    <w:rsid w:val="007648BB"/>
    <w:rsid w:val="00764BDE"/>
    <w:rsid w:val="00764D8D"/>
    <w:rsid w:val="00764F89"/>
    <w:rsid w:val="00765695"/>
    <w:rsid w:val="00766FD5"/>
    <w:rsid w:val="00767817"/>
    <w:rsid w:val="00767903"/>
    <w:rsid w:val="007705EA"/>
    <w:rsid w:val="007720B0"/>
    <w:rsid w:val="00772A7C"/>
    <w:rsid w:val="007730F0"/>
    <w:rsid w:val="0077349A"/>
    <w:rsid w:val="0077482B"/>
    <w:rsid w:val="00774F30"/>
    <w:rsid w:val="00775198"/>
    <w:rsid w:val="0077573E"/>
    <w:rsid w:val="0077691C"/>
    <w:rsid w:val="00777794"/>
    <w:rsid w:val="00777932"/>
    <w:rsid w:val="007800E4"/>
    <w:rsid w:val="007816A7"/>
    <w:rsid w:val="00782850"/>
    <w:rsid w:val="00784B2D"/>
    <w:rsid w:val="007852FA"/>
    <w:rsid w:val="00785468"/>
    <w:rsid w:val="007921BE"/>
    <w:rsid w:val="00793D73"/>
    <w:rsid w:val="00794A39"/>
    <w:rsid w:val="00794D91"/>
    <w:rsid w:val="007956DE"/>
    <w:rsid w:val="00796712"/>
    <w:rsid w:val="007A1DDF"/>
    <w:rsid w:val="007A3217"/>
    <w:rsid w:val="007A3BEF"/>
    <w:rsid w:val="007A4BA0"/>
    <w:rsid w:val="007A5B1C"/>
    <w:rsid w:val="007A5F6C"/>
    <w:rsid w:val="007B106C"/>
    <w:rsid w:val="007B18C0"/>
    <w:rsid w:val="007B55B2"/>
    <w:rsid w:val="007B55E3"/>
    <w:rsid w:val="007B6AB9"/>
    <w:rsid w:val="007B6ED9"/>
    <w:rsid w:val="007B7D1A"/>
    <w:rsid w:val="007C0299"/>
    <w:rsid w:val="007C118D"/>
    <w:rsid w:val="007C2BCF"/>
    <w:rsid w:val="007C3C3D"/>
    <w:rsid w:val="007C469F"/>
    <w:rsid w:val="007C46F5"/>
    <w:rsid w:val="007C68F2"/>
    <w:rsid w:val="007C6BFF"/>
    <w:rsid w:val="007C7D57"/>
    <w:rsid w:val="007D0A73"/>
    <w:rsid w:val="007D0B72"/>
    <w:rsid w:val="007D0DDA"/>
    <w:rsid w:val="007D2115"/>
    <w:rsid w:val="007D40D0"/>
    <w:rsid w:val="007D47C6"/>
    <w:rsid w:val="007D751A"/>
    <w:rsid w:val="007D76F4"/>
    <w:rsid w:val="007E2946"/>
    <w:rsid w:val="007E5435"/>
    <w:rsid w:val="007E5EEF"/>
    <w:rsid w:val="007F3AF1"/>
    <w:rsid w:val="007F4050"/>
    <w:rsid w:val="007F53D4"/>
    <w:rsid w:val="008014D5"/>
    <w:rsid w:val="00801B87"/>
    <w:rsid w:val="00804E8D"/>
    <w:rsid w:val="008055BE"/>
    <w:rsid w:val="00805EF5"/>
    <w:rsid w:val="008077A3"/>
    <w:rsid w:val="0081082D"/>
    <w:rsid w:val="00811A53"/>
    <w:rsid w:val="00811AFE"/>
    <w:rsid w:val="00811E71"/>
    <w:rsid w:val="00813006"/>
    <w:rsid w:val="008130BB"/>
    <w:rsid w:val="008136B2"/>
    <w:rsid w:val="00814720"/>
    <w:rsid w:val="0081521E"/>
    <w:rsid w:val="00816458"/>
    <w:rsid w:val="0081740F"/>
    <w:rsid w:val="00817633"/>
    <w:rsid w:val="008205F9"/>
    <w:rsid w:val="0082060C"/>
    <w:rsid w:val="00821EAE"/>
    <w:rsid w:val="00824468"/>
    <w:rsid w:val="00824940"/>
    <w:rsid w:val="00826495"/>
    <w:rsid w:val="00831D01"/>
    <w:rsid w:val="00831FFA"/>
    <w:rsid w:val="0083329E"/>
    <w:rsid w:val="0083669D"/>
    <w:rsid w:val="00837851"/>
    <w:rsid w:val="00837A04"/>
    <w:rsid w:val="00842C70"/>
    <w:rsid w:val="008435D8"/>
    <w:rsid w:val="008446B5"/>
    <w:rsid w:val="0084555F"/>
    <w:rsid w:val="00845B26"/>
    <w:rsid w:val="00846449"/>
    <w:rsid w:val="00847E79"/>
    <w:rsid w:val="008500CF"/>
    <w:rsid w:val="008502E1"/>
    <w:rsid w:val="00850B10"/>
    <w:rsid w:val="008524ED"/>
    <w:rsid w:val="00852CEC"/>
    <w:rsid w:val="008546B4"/>
    <w:rsid w:val="00854BEE"/>
    <w:rsid w:val="00854D94"/>
    <w:rsid w:val="00855336"/>
    <w:rsid w:val="00855E0E"/>
    <w:rsid w:val="0085625E"/>
    <w:rsid w:val="00857834"/>
    <w:rsid w:val="00861E67"/>
    <w:rsid w:val="008635A2"/>
    <w:rsid w:val="0086406F"/>
    <w:rsid w:val="008650DC"/>
    <w:rsid w:val="0086616C"/>
    <w:rsid w:val="00867894"/>
    <w:rsid w:val="00870CBF"/>
    <w:rsid w:val="00873D9B"/>
    <w:rsid w:val="0087485F"/>
    <w:rsid w:val="00874FBC"/>
    <w:rsid w:val="0087510B"/>
    <w:rsid w:val="00876704"/>
    <w:rsid w:val="00876714"/>
    <w:rsid w:val="008767D8"/>
    <w:rsid w:val="00876D36"/>
    <w:rsid w:val="00877179"/>
    <w:rsid w:val="00877466"/>
    <w:rsid w:val="00881249"/>
    <w:rsid w:val="00881D85"/>
    <w:rsid w:val="00883482"/>
    <w:rsid w:val="00884518"/>
    <w:rsid w:val="00885296"/>
    <w:rsid w:val="0088727D"/>
    <w:rsid w:val="0089022A"/>
    <w:rsid w:val="008932CE"/>
    <w:rsid w:val="00893CB1"/>
    <w:rsid w:val="0089436E"/>
    <w:rsid w:val="008971B1"/>
    <w:rsid w:val="008A07C7"/>
    <w:rsid w:val="008A0841"/>
    <w:rsid w:val="008A152E"/>
    <w:rsid w:val="008A17C5"/>
    <w:rsid w:val="008A3F30"/>
    <w:rsid w:val="008A490B"/>
    <w:rsid w:val="008A4EE5"/>
    <w:rsid w:val="008A5A74"/>
    <w:rsid w:val="008A60D8"/>
    <w:rsid w:val="008A64C3"/>
    <w:rsid w:val="008A78D2"/>
    <w:rsid w:val="008A7D2B"/>
    <w:rsid w:val="008A7E85"/>
    <w:rsid w:val="008B0AD7"/>
    <w:rsid w:val="008B1F80"/>
    <w:rsid w:val="008B368F"/>
    <w:rsid w:val="008B622F"/>
    <w:rsid w:val="008B6F2B"/>
    <w:rsid w:val="008C00E2"/>
    <w:rsid w:val="008C16DD"/>
    <w:rsid w:val="008C23B3"/>
    <w:rsid w:val="008C419A"/>
    <w:rsid w:val="008C522E"/>
    <w:rsid w:val="008C6D06"/>
    <w:rsid w:val="008C7EF8"/>
    <w:rsid w:val="008D0C31"/>
    <w:rsid w:val="008D145A"/>
    <w:rsid w:val="008D1710"/>
    <w:rsid w:val="008D1C06"/>
    <w:rsid w:val="008D22E7"/>
    <w:rsid w:val="008D2948"/>
    <w:rsid w:val="008D2B57"/>
    <w:rsid w:val="008D337F"/>
    <w:rsid w:val="008D4884"/>
    <w:rsid w:val="008D533D"/>
    <w:rsid w:val="008D5613"/>
    <w:rsid w:val="008D6A2A"/>
    <w:rsid w:val="008E0B39"/>
    <w:rsid w:val="008E447A"/>
    <w:rsid w:val="008E5446"/>
    <w:rsid w:val="008E5DA5"/>
    <w:rsid w:val="008E73F9"/>
    <w:rsid w:val="008E7407"/>
    <w:rsid w:val="008F194A"/>
    <w:rsid w:val="008F35A7"/>
    <w:rsid w:val="008F48B6"/>
    <w:rsid w:val="008F5BFB"/>
    <w:rsid w:val="008F5E48"/>
    <w:rsid w:val="008F6F80"/>
    <w:rsid w:val="008F72CF"/>
    <w:rsid w:val="00902129"/>
    <w:rsid w:val="00902CAC"/>
    <w:rsid w:val="00903AC7"/>
    <w:rsid w:val="00904C87"/>
    <w:rsid w:val="00904D0E"/>
    <w:rsid w:val="009060FB"/>
    <w:rsid w:val="009061AD"/>
    <w:rsid w:val="009061FA"/>
    <w:rsid w:val="00906738"/>
    <w:rsid w:val="00907B14"/>
    <w:rsid w:val="00907F8B"/>
    <w:rsid w:val="009129F8"/>
    <w:rsid w:val="00912E4F"/>
    <w:rsid w:val="00913AAC"/>
    <w:rsid w:val="00914B69"/>
    <w:rsid w:val="0091690C"/>
    <w:rsid w:val="00916A78"/>
    <w:rsid w:val="00916C65"/>
    <w:rsid w:val="00920BEC"/>
    <w:rsid w:val="00921509"/>
    <w:rsid w:val="0092154A"/>
    <w:rsid w:val="009225AF"/>
    <w:rsid w:val="009229CD"/>
    <w:rsid w:val="009238BD"/>
    <w:rsid w:val="00923C13"/>
    <w:rsid w:val="00924C15"/>
    <w:rsid w:val="0092546E"/>
    <w:rsid w:val="00930B31"/>
    <w:rsid w:val="00931230"/>
    <w:rsid w:val="00932A7D"/>
    <w:rsid w:val="009336CF"/>
    <w:rsid w:val="00934CA2"/>
    <w:rsid w:val="0093722F"/>
    <w:rsid w:val="0093750C"/>
    <w:rsid w:val="00937D07"/>
    <w:rsid w:val="009404F8"/>
    <w:rsid w:val="00941F5A"/>
    <w:rsid w:val="009425EE"/>
    <w:rsid w:val="00943031"/>
    <w:rsid w:val="00943C93"/>
    <w:rsid w:val="00943F30"/>
    <w:rsid w:val="00945746"/>
    <w:rsid w:val="00947B22"/>
    <w:rsid w:val="00950733"/>
    <w:rsid w:val="00952970"/>
    <w:rsid w:val="00952F0F"/>
    <w:rsid w:val="00953765"/>
    <w:rsid w:val="009547CC"/>
    <w:rsid w:val="009579FC"/>
    <w:rsid w:val="00957E8D"/>
    <w:rsid w:val="00960714"/>
    <w:rsid w:val="00960D36"/>
    <w:rsid w:val="00961982"/>
    <w:rsid w:val="009625EE"/>
    <w:rsid w:val="009629C7"/>
    <w:rsid w:val="00963002"/>
    <w:rsid w:val="00963203"/>
    <w:rsid w:val="009632DA"/>
    <w:rsid w:val="009648A7"/>
    <w:rsid w:val="009664A6"/>
    <w:rsid w:val="00970211"/>
    <w:rsid w:val="009711A5"/>
    <w:rsid w:val="00972776"/>
    <w:rsid w:val="00973174"/>
    <w:rsid w:val="009752F8"/>
    <w:rsid w:val="0097570F"/>
    <w:rsid w:val="00976EAF"/>
    <w:rsid w:val="00980697"/>
    <w:rsid w:val="009813F9"/>
    <w:rsid w:val="00981A81"/>
    <w:rsid w:val="00983F75"/>
    <w:rsid w:val="009860D4"/>
    <w:rsid w:val="0098656E"/>
    <w:rsid w:val="00986DBE"/>
    <w:rsid w:val="00987142"/>
    <w:rsid w:val="009878B7"/>
    <w:rsid w:val="009909D6"/>
    <w:rsid w:val="00990B7A"/>
    <w:rsid w:val="00991881"/>
    <w:rsid w:val="00991A1F"/>
    <w:rsid w:val="00991C9A"/>
    <w:rsid w:val="00992B41"/>
    <w:rsid w:val="00993AE1"/>
    <w:rsid w:val="00993C01"/>
    <w:rsid w:val="00994C55"/>
    <w:rsid w:val="009A025B"/>
    <w:rsid w:val="009A26D4"/>
    <w:rsid w:val="009A2826"/>
    <w:rsid w:val="009A3F45"/>
    <w:rsid w:val="009A4B78"/>
    <w:rsid w:val="009A5175"/>
    <w:rsid w:val="009A5B75"/>
    <w:rsid w:val="009A6226"/>
    <w:rsid w:val="009A65B6"/>
    <w:rsid w:val="009A6FBC"/>
    <w:rsid w:val="009B0588"/>
    <w:rsid w:val="009B11AF"/>
    <w:rsid w:val="009B13DE"/>
    <w:rsid w:val="009B3C51"/>
    <w:rsid w:val="009B5170"/>
    <w:rsid w:val="009B6B8B"/>
    <w:rsid w:val="009B6DCF"/>
    <w:rsid w:val="009B7D1B"/>
    <w:rsid w:val="009C07FB"/>
    <w:rsid w:val="009C0A2B"/>
    <w:rsid w:val="009C19D2"/>
    <w:rsid w:val="009C281A"/>
    <w:rsid w:val="009C2DE5"/>
    <w:rsid w:val="009C4D6F"/>
    <w:rsid w:val="009C4FCE"/>
    <w:rsid w:val="009C53BB"/>
    <w:rsid w:val="009C5CAF"/>
    <w:rsid w:val="009C61AF"/>
    <w:rsid w:val="009C72A9"/>
    <w:rsid w:val="009C7324"/>
    <w:rsid w:val="009D1947"/>
    <w:rsid w:val="009D25D3"/>
    <w:rsid w:val="009D2C44"/>
    <w:rsid w:val="009D491D"/>
    <w:rsid w:val="009D7542"/>
    <w:rsid w:val="009E10FA"/>
    <w:rsid w:val="009E208B"/>
    <w:rsid w:val="009E223D"/>
    <w:rsid w:val="009E3131"/>
    <w:rsid w:val="009E3671"/>
    <w:rsid w:val="009E460B"/>
    <w:rsid w:val="009E4F8D"/>
    <w:rsid w:val="009E56FA"/>
    <w:rsid w:val="009F1D62"/>
    <w:rsid w:val="009F2863"/>
    <w:rsid w:val="009F2C14"/>
    <w:rsid w:val="009F3466"/>
    <w:rsid w:val="009F36EC"/>
    <w:rsid w:val="009F578A"/>
    <w:rsid w:val="009F6F08"/>
    <w:rsid w:val="00A002AE"/>
    <w:rsid w:val="00A02640"/>
    <w:rsid w:val="00A02DC5"/>
    <w:rsid w:val="00A03047"/>
    <w:rsid w:val="00A04F46"/>
    <w:rsid w:val="00A051B2"/>
    <w:rsid w:val="00A075F7"/>
    <w:rsid w:val="00A07AE1"/>
    <w:rsid w:val="00A104C9"/>
    <w:rsid w:val="00A10705"/>
    <w:rsid w:val="00A10918"/>
    <w:rsid w:val="00A10A03"/>
    <w:rsid w:val="00A12B18"/>
    <w:rsid w:val="00A14C12"/>
    <w:rsid w:val="00A20180"/>
    <w:rsid w:val="00A208AC"/>
    <w:rsid w:val="00A2140A"/>
    <w:rsid w:val="00A216A0"/>
    <w:rsid w:val="00A217BF"/>
    <w:rsid w:val="00A21A29"/>
    <w:rsid w:val="00A227D4"/>
    <w:rsid w:val="00A228ED"/>
    <w:rsid w:val="00A2296F"/>
    <w:rsid w:val="00A23CE2"/>
    <w:rsid w:val="00A241D2"/>
    <w:rsid w:val="00A25A77"/>
    <w:rsid w:val="00A26860"/>
    <w:rsid w:val="00A2751F"/>
    <w:rsid w:val="00A27A1B"/>
    <w:rsid w:val="00A30FF4"/>
    <w:rsid w:val="00A31D69"/>
    <w:rsid w:val="00A322D8"/>
    <w:rsid w:val="00A32D82"/>
    <w:rsid w:val="00A33A9A"/>
    <w:rsid w:val="00A341F3"/>
    <w:rsid w:val="00A350AB"/>
    <w:rsid w:val="00A365C5"/>
    <w:rsid w:val="00A40486"/>
    <w:rsid w:val="00A42B1B"/>
    <w:rsid w:val="00A43FB1"/>
    <w:rsid w:val="00A44BDC"/>
    <w:rsid w:val="00A4593A"/>
    <w:rsid w:val="00A468FA"/>
    <w:rsid w:val="00A51961"/>
    <w:rsid w:val="00A523CF"/>
    <w:rsid w:val="00A53F9F"/>
    <w:rsid w:val="00A54780"/>
    <w:rsid w:val="00A5520D"/>
    <w:rsid w:val="00A553D3"/>
    <w:rsid w:val="00A55DC4"/>
    <w:rsid w:val="00A56426"/>
    <w:rsid w:val="00A602A4"/>
    <w:rsid w:val="00A61AB1"/>
    <w:rsid w:val="00A61BD8"/>
    <w:rsid w:val="00A61C32"/>
    <w:rsid w:val="00A62347"/>
    <w:rsid w:val="00A62901"/>
    <w:rsid w:val="00A62E7A"/>
    <w:rsid w:val="00A6413E"/>
    <w:rsid w:val="00A6461F"/>
    <w:rsid w:val="00A667A6"/>
    <w:rsid w:val="00A66EF6"/>
    <w:rsid w:val="00A705A7"/>
    <w:rsid w:val="00A71AB3"/>
    <w:rsid w:val="00A71CDA"/>
    <w:rsid w:val="00A71DEE"/>
    <w:rsid w:val="00A71E5A"/>
    <w:rsid w:val="00A7228D"/>
    <w:rsid w:val="00A72588"/>
    <w:rsid w:val="00A741A0"/>
    <w:rsid w:val="00A741D3"/>
    <w:rsid w:val="00A74995"/>
    <w:rsid w:val="00A75051"/>
    <w:rsid w:val="00A75AE8"/>
    <w:rsid w:val="00A801A4"/>
    <w:rsid w:val="00A80BB6"/>
    <w:rsid w:val="00A80E47"/>
    <w:rsid w:val="00A81DBA"/>
    <w:rsid w:val="00A835BB"/>
    <w:rsid w:val="00A835D6"/>
    <w:rsid w:val="00A83A51"/>
    <w:rsid w:val="00A84FB3"/>
    <w:rsid w:val="00A86E37"/>
    <w:rsid w:val="00A874C4"/>
    <w:rsid w:val="00A91FF1"/>
    <w:rsid w:val="00A9258E"/>
    <w:rsid w:val="00A92D92"/>
    <w:rsid w:val="00A92DEA"/>
    <w:rsid w:val="00A94A0D"/>
    <w:rsid w:val="00A95F48"/>
    <w:rsid w:val="00A972B6"/>
    <w:rsid w:val="00AA01B4"/>
    <w:rsid w:val="00AA04C7"/>
    <w:rsid w:val="00AA2108"/>
    <w:rsid w:val="00AA2903"/>
    <w:rsid w:val="00AA31B0"/>
    <w:rsid w:val="00AA32CD"/>
    <w:rsid w:val="00AA3C34"/>
    <w:rsid w:val="00AA3E9F"/>
    <w:rsid w:val="00AA40B5"/>
    <w:rsid w:val="00AA426B"/>
    <w:rsid w:val="00AA5537"/>
    <w:rsid w:val="00AA665A"/>
    <w:rsid w:val="00AA7C26"/>
    <w:rsid w:val="00AB0008"/>
    <w:rsid w:val="00AB0276"/>
    <w:rsid w:val="00AB08C8"/>
    <w:rsid w:val="00AB090B"/>
    <w:rsid w:val="00AB2312"/>
    <w:rsid w:val="00AB2350"/>
    <w:rsid w:val="00AB40AF"/>
    <w:rsid w:val="00AB4340"/>
    <w:rsid w:val="00AB4850"/>
    <w:rsid w:val="00AB6E14"/>
    <w:rsid w:val="00AB7031"/>
    <w:rsid w:val="00AC01B3"/>
    <w:rsid w:val="00AC071F"/>
    <w:rsid w:val="00AC0A7E"/>
    <w:rsid w:val="00AC18F0"/>
    <w:rsid w:val="00AC1EF3"/>
    <w:rsid w:val="00AC392F"/>
    <w:rsid w:val="00AC4120"/>
    <w:rsid w:val="00AC4852"/>
    <w:rsid w:val="00AC6591"/>
    <w:rsid w:val="00AC66BD"/>
    <w:rsid w:val="00AD2334"/>
    <w:rsid w:val="00AD2C57"/>
    <w:rsid w:val="00AD2F5D"/>
    <w:rsid w:val="00AD3AEC"/>
    <w:rsid w:val="00AD3FDF"/>
    <w:rsid w:val="00AD405B"/>
    <w:rsid w:val="00AD4280"/>
    <w:rsid w:val="00AD614C"/>
    <w:rsid w:val="00AD62E9"/>
    <w:rsid w:val="00AD6C9B"/>
    <w:rsid w:val="00AD7122"/>
    <w:rsid w:val="00AE01C3"/>
    <w:rsid w:val="00AE1B68"/>
    <w:rsid w:val="00AE2265"/>
    <w:rsid w:val="00AE2443"/>
    <w:rsid w:val="00AE27E6"/>
    <w:rsid w:val="00AE46D4"/>
    <w:rsid w:val="00AE47BD"/>
    <w:rsid w:val="00AE5690"/>
    <w:rsid w:val="00AE6F1F"/>
    <w:rsid w:val="00AE747C"/>
    <w:rsid w:val="00AF00D5"/>
    <w:rsid w:val="00AF23A6"/>
    <w:rsid w:val="00AF2DA7"/>
    <w:rsid w:val="00AF3359"/>
    <w:rsid w:val="00AF3F21"/>
    <w:rsid w:val="00AF617C"/>
    <w:rsid w:val="00AF6F52"/>
    <w:rsid w:val="00AF753D"/>
    <w:rsid w:val="00AF7606"/>
    <w:rsid w:val="00B00B31"/>
    <w:rsid w:val="00B01756"/>
    <w:rsid w:val="00B050F2"/>
    <w:rsid w:val="00B0560E"/>
    <w:rsid w:val="00B060AF"/>
    <w:rsid w:val="00B076AF"/>
    <w:rsid w:val="00B11A17"/>
    <w:rsid w:val="00B13FF0"/>
    <w:rsid w:val="00B14400"/>
    <w:rsid w:val="00B14A61"/>
    <w:rsid w:val="00B14BC3"/>
    <w:rsid w:val="00B15AF8"/>
    <w:rsid w:val="00B1733C"/>
    <w:rsid w:val="00B20CC3"/>
    <w:rsid w:val="00B21BBF"/>
    <w:rsid w:val="00B22A43"/>
    <w:rsid w:val="00B22D3D"/>
    <w:rsid w:val="00B23BA4"/>
    <w:rsid w:val="00B244DE"/>
    <w:rsid w:val="00B25486"/>
    <w:rsid w:val="00B25A86"/>
    <w:rsid w:val="00B26600"/>
    <w:rsid w:val="00B26884"/>
    <w:rsid w:val="00B310E8"/>
    <w:rsid w:val="00B32B94"/>
    <w:rsid w:val="00B342FD"/>
    <w:rsid w:val="00B35AF6"/>
    <w:rsid w:val="00B371F5"/>
    <w:rsid w:val="00B409B6"/>
    <w:rsid w:val="00B40BB7"/>
    <w:rsid w:val="00B40E9A"/>
    <w:rsid w:val="00B4110B"/>
    <w:rsid w:val="00B41C03"/>
    <w:rsid w:val="00B42DB4"/>
    <w:rsid w:val="00B42F80"/>
    <w:rsid w:val="00B430F4"/>
    <w:rsid w:val="00B434D2"/>
    <w:rsid w:val="00B452C1"/>
    <w:rsid w:val="00B461D5"/>
    <w:rsid w:val="00B46AEB"/>
    <w:rsid w:val="00B46F03"/>
    <w:rsid w:val="00B474B3"/>
    <w:rsid w:val="00B5357C"/>
    <w:rsid w:val="00B537F6"/>
    <w:rsid w:val="00B5587F"/>
    <w:rsid w:val="00B55F04"/>
    <w:rsid w:val="00B564A6"/>
    <w:rsid w:val="00B574FB"/>
    <w:rsid w:val="00B57977"/>
    <w:rsid w:val="00B61979"/>
    <w:rsid w:val="00B61D36"/>
    <w:rsid w:val="00B665BE"/>
    <w:rsid w:val="00B672FB"/>
    <w:rsid w:val="00B674B9"/>
    <w:rsid w:val="00B6752F"/>
    <w:rsid w:val="00B67F62"/>
    <w:rsid w:val="00B70B1E"/>
    <w:rsid w:val="00B729CD"/>
    <w:rsid w:val="00B73DAC"/>
    <w:rsid w:val="00B74126"/>
    <w:rsid w:val="00B77BB8"/>
    <w:rsid w:val="00B84306"/>
    <w:rsid w:val="00B848E6"/>
    <w:rsid w:val="00B85B23"/>
    <w:rsid w:val="00B85C70"/>
    <w:rsid w:val="00B85F35"/>
    <w:rsid w:val="00B870E0"/>
    <w:rsid w:val="00B87CFA"/>
    <w:rsid w:val="00B90B27"/>
    <w:rsid w:val="00B90F46"/>
    <w:rsid w:val="00B919AF"/>
    <w:rsid w:val="00B91BDF"/>
    <w:rsid w:val="00B91C96"/>
    <w:rsid w:val="00B937AC"/>
    <w:rsid w:val="00B94727"/>
    <w:rsid w:val="00B95649"/>
    <w:rsid w:val="00B95BD9"/>
    <w:rsid w:val="00B964EC"/>
    <w:rsid w:val="00B97AEB"/>
    <w:rsid w:val="00B97C7C"/>
    <w:rsid w:val="00B97DF4"/>
    <w:rsid w:val="00BA0AF0"/>
    <w:rsid w:val="00BA34E9"/>
    <w:rsid w:val="00BA4502"/>
    <w:rsid w:val="00BA569B"/>
    <w:rsid w:val="00BA6242"/>
    <w:rsid w:val="00BA7ED4"/>
    <w:rsid w:val="00BB0264"/>
    <w:rsid w:val="00BB087B"/>
    <w:rsid w:val="00BB0A2C"/>
    <w:rsid w:val="00BB2811"/>
    <w:rsid w:val="00BB3092"/>
    <w:rsid w:val="00BB3571"/>
    <w:rsid w:val="00BB3AE4"/>
    <w:rsid w:val="00BB4705"/>
    <w:rsid w:val="00BB6B9A"/>
    <w:rsid w:val="00BB763C"/>
    <w:rsid w:val="00BC135A"/>
    <w:rsid w:val="00BC2B9F"/>
    <w:rsid w:val="00BC2C36"/>
    <w:rsid w:val="00BC383C"/>
    <w:rsid w:val="00BC53D5"/>
    <w:rsid w:val="00BC7440"/>
    <w:rsid w:val="00BC7F90"/>
    <w:rsid w:val="00BD1CCA"/>
    <w:rsid w:val="00BD37BC"/>
    <w:rsid w:val="00BD3DF9"/>
    <w:rsid w:val="00BD6AAC"/>
    <w:rsid w:val="00BD7D7A"/>
    <w:rsid w:val="00BD7DC5"/>
    <w:rsid w:val="00BE0D13"/>
    <w:rsid w:val="00BE18EC"/>
    <w:rsid w:val="00BE2189"/>
    <w:rsid w:val="00BE29A4"/>
    <w:rsid w:val="00BE32C5"/>
    <w:rsid w:val="00BE383A"/>
    <w:rsid w:val="00BE4CFA"/>
    <w:rsid w:val="00BE5DBB"/>
    <w:rsid w:val="00BE68D4"/>
    <w:rsid w:val="00BE6950"/>
    <w:rsid w:val="00BE6FC3"/>
    <w:rsid w:val="00BE7764"/>
    <w:rsid w:val="00BE7D03"/>
    <w:rsid w:val="00BE7D95"/>
    <w:rsid w:val="00BF05CE"/>
    <w:rsid w:val="00BF099B"/>
    <w:rsid w:val="00BF305A"/>
    <w:rsid w:val="00BF41C0"/>
    <w:rsid w:val="00BF59E4"/>
    <w:rsid w:val="00BF65C7"/>
    <w:rsid w:val="00BF6A49"/>
    <w:rsid w:val="00BF6CD5"/>
    <w:rsid w:val="00C01456"/>
    <w:rsid w:val="00C015A5"/>
    <w:rsid w:val="00C02C7A"/>
    <w:rsid w:val="00C03506"/>
    <w:rsid w:val="00C03CEB"/>
    <w:rsid w:val="00C04577"/>
    <w:rsid w:val="00C05343"/>
    <w:rsid w:val="00C05492"/>
    <w:rsid w:val="00C10DE9"/>
    <w:rsid w:val="00C111C2"/>
    <w:rsid w:val="00C11A97"/>
    <w:rsid w:val="00C12F39"/>
    <w:rsid w:val="00C13C35"/>
    <w:rsid w:val="00C147CD"/>
    <w:rsid w:val="00C16C14"/>
    <w:rsid w:val="00C17F7E"/>
    <w:rsid w:val="00C209D4"/>
    <w:rsid w:val="00C218CA"/>
    <w:rsid w:val="00C222B9"/>
    <w:rsid w:val="00C224AD"/>
    <w:rsid w:val="00C23FA0"/>
    <w:rsid w:val="00C252E4"/>
    <w:rsid w:val="00C30405"/>
    <w:rsid w:val="00C30550"/>
    <w:rsid w:val="00C31171"/>
    <w:rsid w:val="00C3210B"/>
    <w:rsid w:val="00C3212F"/>
    <w:rsid w:val="00C328AF"/>
    <w:rsid w:val="00C34ADF"/>
    <w:rsid w:val="00C34F1B"/>
    <w:rsid w:val="00C35B64"/>
    <w:rsid w:val="00C366CD"/>
    <w:rsid w:val="00C36C57"/>
    <w:rsid w:val="00C4016F"/>
    <w:rsid w:val="00C41300"/>
    <w:rsid w:val="00C41675"/>
    <w:rsid w:val="00C422CA"/>
    <w:rsid w:val="00C424B4"/>
    <w:rsid w:val="00C431F3"/>
    <w:rsid w:val="00C440AA"/>
    <w:rsid w:val="00C44D0C"/>
    <w:rsid w:val="00C46335"/>
    <w:rsid w:val="00C471A1"/>
    <w:rsid w:val="00C4727C"/>
    <w:rsid w:val="00C479C4"/>
    <w:rsid w:val="00C50939"/>
    <w:rsid w:val="00C51402"/>
    <w:rsid w:val="00C530E9"/>
    <w:rsid w:val="00C5348E"/>
    <w:rsid w:val="00C538B2"/>
    <w:rsid w:val="00C53AE1"/>
    <w:rsid w:val="00C5471D"/>
    <w:rsid w:val="00C5639A"/>
    <w:rsid w:val="00C56934"/>
    <w:rsid w:val="00C603D5"/>
    <w:rsid w:val="00C615A0"/>
    <w:rsid w:val="00C61685"/>
    <w:rsid w:val="00C622AB"/>
    <w:rsid w:val="00C62405"/>
    <w:rsid w:val="00C62DBB"/>
    <w:rsid w:val="00C62E53"/>
    <w:rsid w:val="00C655BE"/>
    <w:rsid w:val="00C65BE7"/>
    <w:rsid w:val="00C665A0"/>
    <w:rsid w:val="00C672E6"/>
    <w:rsid w:val="00C7181E"/>
    <w:rsid w:val="00C75182"/>
    <w:rsid w:val="00C751DE"/>
    <w:rsid w:val="00C765D9"/>
    <w:rsid w:val="00C770A9"/>
    <w:rsid w:val="00C772BE"/>
    <w:rsid w:val="00C8346B"/>
    <w:rsid w:val="00C84FAB"/>
    <w:rsid w:val="00C86D7C"/>
    <w:rsid w:val="00C92184"/>
    <w:rsid w:val="00C97878"/>
    <w:rsid w:val="00CA1491"/>
    <w:rsid w:val="00CA251F"/>
    <w:rsid w:val="00CA48A2"/>
    <w:rsid w:val="00CA60CD"/>
    <w:rsid w:val="00CA6207"/>
    <w:rsid w:val="00CA7533"/>
    <w:rsid w:val="00CA75C3"/>
    <w:rsid w:val="00CA789D"/>
    <w:rsid w:val="00CB161A"/>
    <w:rsid w:val="00CB176C"/>
    <w:rsid w:val="00CB356F"/>
    <w:rsid w:val="00CB6AAB"/>
    <w:rsid w:val="00CB6C14"/>
    <w:rsid w:val="00CC0859"/>
    <w:rsid w:val="00CC0AE0"/>
    <w:rsid w:val="00CC0C12"/>
    <w:rsid w:val="00CC27DC"/>
    <w:rsid w:val="00CC2B30"/>
    <w:rsid w:val="00CC3CC9"/>
    <w:rsid w:val="00CC461C"/>
    <w:rsid w:val="00CC53A9"/>
    <w:rsid w:val="00CC6609"/>
    <w:rsid w:val="00CC6CD1"/>
    <w:rsid w:val="00CC72CC"/>
    <w:rsid w:val="00CC7A33"/>
    <w:rsid w:val="00CD1410"/>
    <w:rsid w:val="00CD1BB9"/>
    <w:rsid w:val="00CD1E87"/>
    <w:rsid w:val="00CD403E"/>
    <w:rsid w:val="00CD4A47"/>
    <w:rsid w:val="00CD5604"/>
    <w:rsid w:val="00CD5CA8"/>
    <w:rsid w:val="00CE0849"/>
    <w:rsid w:val="00CE1949"/>
    <w:rsid w:val="00CE1EAB"/>
    <w:rsid w:val="00CE2623"/>
    <w:rsid w:val="00CE26B9"/>
    <w:rsid w:val="00CE4308"/>
    <w:rsid w:val="00CF18C9"/>
    <w:rsid w:val="00CF1B16"/>
    <w:rsid w:val="00CF5021"/>
    <w:rsid w:val="00CF591F"/>
    <w:rsid w:val="00CF5CBF"/>
    <w:rsid w:val="00CF7C4D"/>
    <w:rsid w:val="00D00A4A"/>
    <w:rsid w:val="00D0273F"/>
    <w:rsid w:val="00D02E48"/>
    <w:rsid w:val="00D035F5"/>
    <w:rsid w:val="00D03DEB"/>
    <w:rsid w:val="00D04E2C"/>
    <w:rsid w:val="00D106D8"/>
    <w:rsid w:val="00D10A2B"/>
    <w:rsid w:val="00D11B4E"/>
    <w:rsid w:val="00D12855"/>
    <w:rsid w:val="00D13079"/>
    <w:rsid w:val="00D13094"/>
    <w:rsid w:val="00D137D8"/>
    <w:rsid w:val="00D13D7C"/>
    <w:rsid w:val="00D13D8B"/>
    <w:rsid w:val="00D14BCC"/>
    <w:rsid w:val="00D14E05"/>
    <w:rsid w:val="00D15ADF"/>
    <w:rsid w:val="00D16166"/>
    <w:rsid w:val="00D16824"/>
    <w:rsid w:val="00D16874"/>
    <w:rsid w:val="00D17377"/>
    <w:rsid w:val="00D17468"/>
    <w:rsid w:val="00D21109"/>
    <w:rsid w:val="00D215B4"/>
    <w:rsid w:val="00D2195E"/>
    <w:rsid w:val="00D247E6"/>
    <w:rsid w:val="00D24B42"/>
    <w:rsid w:val="00D25E67"/>
    <w:rsid w:val="00D25FD5"/>
    <w:rsid w:val="00D26429"/>
    <w:rsid w:val="00D26936"/>
    <w:rsid w:val="00D27D81"/>
    <w:rsid w:val="00D32505"/>
    <w:rsid w:val="00D3254C"/>
    <w:rsid w:val="00D330A8"/>
    <w:rsid w:val="00D34353"/>
    <w:rsid w:val="00D347AD"/>
    <w:rsid w:val="00D348E0"/>
    <w:rsid w:val="00D3520A"/>
    <w:rsid w:val="00D356E8"/>
    <w:rsid w:val="00D3595B"/>
    <w:rsid w:val="00D365C9"/>
    <w:rsid w:val="00D37B00"/>
    <w:rsid w:val="00D412F2"/>
    <w:rsid w:val="00D4317E"/>
    <w:rsid w:val="00D44E94"/>
    <w:rsid w:val="00D4517F"/>
    <w:rsid w:val="00D45B1D"/>
    <w:rsid w:val="00D461CB"/>
    <w:rsid w:val="00D47074"/>
    <w:rsid w:val="00D47903"/>
    <w:rsid w:val="00D5134B"/>
    <w:rsid w:val="00D52068"/>
    <w:rsid w:val="00D52912"/>
    <w:rsid w:val="00D532BF"/>
    <w:rsid w:val="00D54D96"/>
    <w:rsid w:val="00D56432"/>
    <w:rsid w:val="00D57E0F"/>
    <w:rsid w:val="00D60F55"/>
    <w:rsid w:val="00D61723"/>
    <w:rsid w:val="00D61DD6"/>
    <w:rsid w:val="00D64307"/>
    <w:rsid w:val="00D653B5"/>
    <w:rsid w:val="00D656AD"/>
    <w:rsid w:val="00D666A3"/>
    <w:rsid w:val="00D667B5"/>
    <w:rsid w:val="00D66A8D"/>
    <w:rsid w:val="00D67992"/>
    <w:rsid w:val="00D67FA2"/>
    <w:rsid w:val="00D7173D"/>
    <w:rsid w:val="00D73D1D"/>
    <w:rsid w:val="00D74D2B"/>
    <w:rsid w:val="00D750A1"/>
    <w:rsid w:val="00D761C3"/>
    <w:rsid w:val="00D76549"/>
    <w:rsid w:val="00D767E5"/>
    <w:rsid w:val="00D768EA"/>
    <w:rsid w:val="00D779CA"/>
    <w:rsid w:val="00D77E2D"/>
    <w:rsid w:val="00D831B5"/>
    <w:rsid w:val="00D83D61"/>
    <w:rsid w:val="00D83F5C"/>
    <w:rsid w:val="00D8477F"/>
    <w:rsid w:val="00D853A8"/>
    <w:rsid w:val="00D856AA"/>
    <w:rsid w:val="00D85FAC"/>
    <w:rsid w:val="00D869F9"/>
    <w:rsid w:val="00D872E7"/>
    <w:rsid w:val="00D9269D"/>
    <w:rsid w:val="00D94B2F"/>
    <w:rsid w:val="00D958B6"/>
    <w:rsid w:val="00D966FE"/>
    <w:rsid w:val="00D9708A"/>
    <w:rsid w:val="00D9752B"/>
    <w:rsid w:val="00D976A3"/>
    <w:rsid w:val="00DA0179"/>
    <w:rsid w:val="00DA0561"/>
    <w:rsid w:val="00DA0876"/>
    <w:rsid w:val="00DA0C0A"/>
    <w:rsid w:val="00DA0DBC"/>
    <w:rsid w:val="00DA1506"/>
    <w:rsid w:val="00DA1A1A"/>
    <w:rsid w:val="00DA1EBD"/>
    <w:rsid w:val="00DA29FA"/>
    <w:rsid w:val="00DA4450"/>
    <w:rsid w:val="00DA5097"/>
    <w:rsid w:val="00DA695B"/>
    <w:rsid w:val="00DA6A6E"/>
    <w:rsid w:val="00DA733F"/>
    <w:rsid w:val="00DB068B"/>
    <w:rsid w:val="00DB0B61"/>
    <w:rsid w:val="00DB1AAA"/>
    <w:rsid w:val="00DC0A07"/>
    <w:rsid w:val="00DC0E9F"/>
    <w:rsid w:val="00DC1A2F"/>
    <w:rsid w:val="00DC3444"/>
    <w:rsid w:val="00DC41BE"/>
    <w:rsid w:val="00DC43ED"/>
    <w:rsid w:val="00DC500D"/>
    <w:rsid w:val="00DC5968"/>
    <w:rsid w:val="00DC71AB"/>
    <w:rsid w:val="00DD106C"/>
    <w:rsid w:val="00DD1270"/>
    <w:rsid w:val="00DD2EE7"/>
    <w:rsid w:val="00DD3CF7"/>
    <w:rsid w:val="00DD52DF"/>
    <w:rsid w:val="00DD5B2B"/>
    <w:rsid w:val="00DD7675"/>
    <w:rsid w:val="00DE2E17"/>
    <w:rsid w:val="00DE3ECC"/>
    <w:rsid w:val="00DE4EEB"/>
    <w:rsid w:val="00DE5ED4"/>
    <w:rsid w:val="00DE6987"/>
    <w:rsid w:val="00DE7DAA"/>
    <w:rsid w:val="00DF113A"/>
    <w:rsid w:val="00DF36D9"/>
    <w:rsid w:val="00DF5D73"/>
    <w:rsid w:val="00DF65CC"/>
    <w:rsid w:val="00DF6BCE"/>
    <w:rsid w:val="00DF7441"/>
    <w:rsid w:val="00E01127"/>
    <w:rsid w:val="00E018DC"/>
    <w:rsid w:val="00E02E90"/>
    <w:rsid w:val="00E0333E"/>
    <w:rsid w:val="00E05C36"/>
    <w:rsid w:val="00E10933"/>
    <w:rsid w:val="00E10963"/>
    <w:rsid w:val="00E10D05"/>
    <w:rsid w:val="00E11477"/>
    <w:rsid w:val="00E11B12"/>
    <w:rsid w:val="00E132E6"/>
    <w:rsid w:val="00E14D0D"/>
    <w:rsid w:val="00E14E12"/>
    <w:rsid w:val="00E16625"/>
    <w:rsid w:val="00E219DC"/>
    <w:rsid w:val="00E21E02"/>
    <w:rsid w:val="00E234E6"/>
    <w:rsid w:val="00E23B2B"/>
    <w:rsid w:val="00E23E96"/>
    <w:rsid w:val="00E24570"/>
    <w:rsid w:val="00E2476F"/>
    <w:rsid w:val="00E257E2"/>
    <w:rsid w:val="00E25F79"/>
    <w:rsid w:val="00E26884"/>
    <w:rsid w:val="00E27000"/>
    <w:rsid w:val="00E27638"/>
    <w:rsid w:val="00E3154C"/>
    <w:rsid w:val="00E31C73"/>
    <w:rsid w:val="00E328B9"/>
    <w:rsid w:val="00E33B3E"/>
    <w:rsid w:val="00E340F3"/>
    <w:rsid w:val="00E35BAD"/>
    <w:rsid w:val="00E37A16"/>
    <w:rsid w:val="00E4149F"/>
    <w:rsid w:val="00E4393B"/>
    <w:rsid w:val="00E470D4"/>
    <w:rsid w:val="00E47F72"/>
    <w:rsid w:val="00E51348"/>
    <w:rsid w:val="00E5284E"/>
    <w:rsid w:val="00E52E2A"/>
    <w:rsid w:val="00E536DF"/>
    <w:rsid w:val="00E54184"/>
    <w:rsid w:val="00E54A2C"/>
    <w:rsid w:val="00E54F5E"/>
    <w:rsid w:val="00E55199"/>
    <w:rsid w:val="00E5633B"/>
    <w:rsid w:val="00E638F2"/>
    <w:rsid w:val="00E6395C"/>
    <w:rsid w:val="00E6757C"/>
    <w:rsid w:val="00E67FDC"/>
    <w:rsid w:val="00E67FE1"/>
    <w:rsid w:val="00E70DD7"/>
    <w:rsid w:val="00E71647"/>
    <w:rsid w:val="00E740F9"/>
    <w:rsid w:val="00E75035"/>
    <w:rsid w:val="00E761CA"/>
    <w:rsid w:val="00E76AD0"/>
    <w:rsid w:val="00E77CA3"/>
    <w:rsid w:val="00E82870"/>
    <w:rsid w:val="00E82B80"/>
    <w:rsid w:val="00E82C05"/>
    <w:rsid w:val="00E84B57"/>
    <w:rsid w:val="00E84F36"/>
    <w:rsid w:val="00E8503D"/>
    <w:rsid w:val="00E869F4"/>
    <w:rsid w:val="00E8785A"/>
    <w:rsid w:val="00E91182"/>
    <w:rsid w:val="00E9129B"/>
    <w:rsid w:val="00E917F5"/>
    <w:rsid w:val="00E93982"/>
    <w:rsid w:val="00E95082"/>
    <w:rsid w:val="00E95115"/>
    <w:rsid w:val="00E96764"/>
    <w:rsid w:val="00EA1D6B"/>
    <w:rsid w:val="00EA24FE"/>
    <w:rsid w:val="00EA3B3B"/>
    <w:rsid w:val="00EA4C2E"/>
    <w:rsid w:val="00EA5490"/>
    <w:rsid w:val="00EA7A29"/>
    <w:rsid w:val="00EB0799"/>
    <w:rsid w:val="00EB0BB5"/>
    <w:rsid w:val="00EB0C6E"/>
    <w:rsid w:val="00EB12A8"/>
    <w:rsid w:val="00EB1387"/>
    <w:rsid w:val="00EB2089"/>
    <w:rsid w:val="00EB2525"/>
    <w:rsid w:val="00EB31A0"/>
    <w:rsid w:val="00EB412D"/>
    <w:rsid w:val="00EB500D"/>
    <w:rsid w:val="00EB5285"/>
    <w:rsid w:val="00EB718B"/>
    <w:rsid w:val="00EC1039"/>
    <w:rsid w:val="00EC16BD"/>
    <w:rsid w:val="00EC1E46"/>
    <w:rsid w:val="00EC4054"/>
    <w:rsid w:val="00EC447A"/>
    <w:rsid w:val="00EC4A55"/>
    <w:rsid w:val="00EC519B"/>
    <w:rsid w:val="00EC6087"/>
    <w:rsid w:val="00ED0079"/>
    <w:rsid w:val="00ED0944"/>
    <w:rsid w:val="00ED12E5"/>
    <w:rsid w:val="00ED4E51"/>
    <w:rsid w:val="00ED6838"/>
    <w:rsid w:val="00ED773A"/>
    <w:rsid w:val="00EE1570"/>
    <w:rsid w:val="00EE68D7"/>
    <w:rsid w:val="00EE739A"/>
    <w:rsid w:val="00EE75D8"/>
    <w:rsid w:val="00EF1626"/>
    <w:rsid w:val="00EF22CD"/>
    <w:rsid w:val="00EF35BD"/>
    <w:rsid w:val="00EF3726"/>
    <w:rsid w:val="00EF39FC"/>
    <w:rsid w:val="00EF420A"/>
    <w:rsid w:val="00EF5F53"/>
    <w:rsid w:val="00EF6A71"/>
    <w:rsid w:val="00EF7E3B"/>
    <w:rsid w:val="00EF7EC3"/>
    <w:rsid w:val="00F020E8"/>
    <w:rsid w:val="00F02A58"/>
    <w:rsid w:val="00F0318C"/>
    <w:rsid w:val="00F03234"/>
    <w:rsid w:val="00F032CE"/>
    <w:rsid w:val="00F03851"/>
    <w:rsid w:val="00F049E7"/>
    <w:rsid w:val="00F04DE0"/>
    <w:rsid w:val="00F04F18"/>
    <w:rsid w:val="00F058C3"/>
    <w:rsid w:val="00F069E5"/>
    <w:rsid w:val="00F07382"/>
    <w:rsid w:val="00F0762D"/>
    <w:rsid w:val="00F10592"/>
    <w:rsid w:val="00F105BA"/>
    <w:rsid w:val="00F106D6"/>
    <w:rsid w:val="00F1082A"/>
    <w:rsid w:val="00F12285"/>
    <w:rsid w:val="00F12C87"/>
    <w:rsid w:val="00F16315"/>
    <w:rsid w:val="00F16815"/>
    <w:rsid w:val="00F16BE9"/>
    <w:rsid w:val="00F20B19"/>
    <w:rsid w:val="00F214B9"/>
    <w:rsid w:val="00F2405B"/>
    <w:rsid w:val="00F24A3A"/>
    <w:rsid w:val="00F24C0A"/>
    <w:rsid w:val="00F24C8B"/>
    <w:rsid w:val="00F2600F"/>
    <w:rsid w:val="00F26CDE"/>
    <w:rsid w:val="00F271ED"/>
    <w:rsid w:val="00F27EDC"/>
    <w:rsid w:val="00F30E5E"/>
    <w:rsid w:val="00F31FA2"/>
    <w:rsid w:val="00F321B8"/>
    <w:rsid w:val="00F34016"/>
    <w:rsid w:val="00F3579B"/>
    <w:rsid w:val="00F36E5D"/>
    <w:rsid w:val="00F4290C"/>
    <w:rsid w:val="00F43258"/>
    <w:rsid w:val="00F449B6"/>
    <w:rsid w:val="00F45BB1"/>
    <w:rsid w:val="00F45D8E"/>
    <w:rsid w:val="00F4771D"/>
    <w:rsid w:val="00F50530"/>
    <w:rsid w:val="00F51281"/>
    <w:rsid w:val="00F5199F"/>
    <w:rsid w:val="00F52064"/>
    <w:rsid w:val="00F55FA0"/>
    <w:rsid w:val="00F577E6"/>
    <w:rsid w:val="00F61FA4"/>
    <w:rsid w:val="00F62298"/>
    <w:rsid w:val="00F64899"/>
    <w:rsid w:val="00F64F37"/>
    <w:rsid w:val="00F65629"/>
    <w:rsid w:val="00F677C7"/>
    <w:rsid w:val="00F71BE2"/>
    <w:rsid w:val="00F71D23"/>
    <w:rsid w:val="00F73B49"/>
    <w:rsid w:val="00F7493B"/>
    <w:rsid w:val="00F804EE"/>
    <w:rsid w:val="00F8391E"/>
    <w:rsid w:val="00F84E66"/>
    <w:rsid w:val="00F85CED"/>
    <w:rsid w:val="00F85EE6"/>
    <w:rsid w:val="00F86C4B"/>
    <w:rsid w:val="00F934EC"/>
    <w:rsid w:val="00F93B39"/>
    <w:rsid w:val="00F94DF0"/>
    <w:rsid w:val="00F97E2E"/>
    <w:rsid w:val="00FA1A97"/>
    <w:rsid w:val="00FA7866"/>
    <w:rsid w:val="00FA7AE7"/>
    <w:rsid w:val="00FB0645"/>
    <w:rsid w:val="00FB23A1"/>
    <w:rsid w:val="00FB33E0"/>
    <w:rsid w:val="00FB35C4"/>
    <w:rsid w:val="00FB37F2"/>
    <w:rsid w:val="00FB38FB"/>
    <w:rsid w:val="00FB4620"/>
    <w:rsid w:val="00FB54DF"/>
    <w:rsid w:val="00FB5E04"/>
    <w:rsid w:val="00FB64F7"/>
    <w:rsid w:val="00FC383A"/>
    <w:rsid w:val="00FC3971"/>
    <w:rsid w:val="00FC4F6A"/>
    <w:rsid w:val="00FC5099"/>
    <w:rsid w:val="00FC54FE"/>
    <w:rsid w:val="00FD0293"/>
    <w:rsid w:val="00FD02F2"/>
    <w:rsid w:val="00FD04E9"/>
    <w:rsid w:val="00FD0BD7"/>
    <w:rsid w:val="00FD1A68"/>
    <w:rsid w:val="00FD235F"/>
    <w:rsid w:val="00FD2DA4"/>
    <w:rsid w:val="00FD34DF"/>
    <w:rsid w:val="00FD4171"/>
    <w:rsid w:val="00FD5295"/>
    <w:rsid w:val="00FD5436"/>
    <w:rsid w:val="00FE304E"/>
    <w:rsid w:val="00FE39DB"/>
    <w:rsid w:val="00FE40BC"/>
    <w:rsid w:val="00FE6655"/>
    <w:rsid w:val="00FE69AD"/>
    <w:rsid w:val="00FE6B40"/>
    <w:rsid w:val="00FE709F"/>
    <w:rsid w:val="00FF0588"/>
    <w:rsid w:val="00FF128D"/>
    <w:rsid w:val="00FF20AC"/>
    <w:rsid w:val="00FF25BC"/>
    <w:rsid w:val="00FF4740"/>
    <w:rsid w:val="00FF7C44"/>
    <w:rsid w:val="0226A519"/>
    <w:rsid w:val="023023CA"/>
    <w:rsid w:val="032332E2"/>
    <w:rsid w:val="03483336"/>
    <w:rsid w:val="039911B0"/>
    <w:rsid w:val="03A916F1"/>
    <w:rsid w:val="05F11AF2"/>
    <w:rsid w:val="07D69F25"/>
    <w:rsid w:val="09552693"/>
    <w:rsid w:val="0BBF80B7"/>
    <w:rsid w:val="0C38CA6D"/>
    <w:rsid w:val="0D5B3B33"/>
    <w:rsid w:val="0D6A1A4A"/>
    <w:rsid w:val="0FF7B399"/>
    <w:rsid w:val="113ECF12"/>
    <w:rsid w:val="11CEBFBC"/>
    <w:rsid w:val="126409F3"/>
    <w:rsid w:val="12DBAD1E"/>
    <w:rsid w:val="14A37F5E"/>
    <w:rsid w:val="14B89E4F"/>
    <w:rsid w:val="14D77281"/>
    <w:rsid w:val="17401A70"/>
    <w:rsid w:val="17F76EEC"/>
    <w:rsid w:val="18221F91"/>
    <w:rsid w:val="1ACF9EC7"/>
    <w:rsid w:val="1BAE7530"/>
    <w:rsid w:val="1CB53840"/>
    <w:rsid w:val="1D1F5D4B"/>
    <w:rsid w:val="1E30568F"/>
    <w:rsid w:val="1F5E694F"/>
    <w:rsid w:val="1F5F3716"/>
    <w:rsid w:val="1FC55BB9"/>
    <w:rsid w:val="20BA1CCD"/>
    <w:rsid w:val="22336A99"/>
    <w:rsid w:val="2254AB01"/>
    <w:rsid w:val="22C401D4"/>
    <w:rsid w:val="22D8AE9D"/>
    <w:rsid w:val="24EA7556"/>
    <w:rsid w:val="25C68538"/>
    <w:rsid w:val="26D33521"/>
    <w:rsid w:val="26E1E042"/>
    <w:rsid w:val="29FFD399"/>
    <w:rsid w:val="2A57015F"/>
    <w:rsid w:val="2AAE4FCD"/>
    <w:rsid w:val="2AD1848A"/>
    <w:rsid w:val="2B29B809"/>
    <w:rsid w:val="2CAF7883"/>
    <w:rsid w:val="2CD1B1F0"/>
    <w:rsid w:val="2D1AE806"/>
    <w:rsid w:val="2EEDDE96"/>
    <w:rsid w:val="2F42EF1D"/>
    <w:rsid w:val="2FBB1584"/>
    <w:rsid w:val="317D0D7E"/>
    <w:rsid w:val="31E950C6"/>
    <w:rsid w:val="3332642D"/>
    <w:rsid w:val="3477387F"/>
    <w:rsid w:val="36325C5F"/>
    <w:rsid w:val="364E6820"/>
    <w:rsid w:val="3796A9A4"/>
    <w:rsid w:val="37E62B83"/>
    <w:rsid w:val="383E3CAA"/>
    <w:rsid w:val="39FDA38B"/>
    <w:rsid w:val="3A77ABDC"/>
    <w:rsid w:val="3A8EA0D9"/>
    <w:rsid w:val="3B509C31"/>
    <w:rsid w:val="3BDD77DB"/>
    <w:rsid w:val="3C919795"/>
    <w:rsid w:val="3D783866"/>
    <w:rsid w:val="3DD76243"/>
    <w:rsid w:val="3E4D0A66"/>
    <w:rsid w:val="3E61BB86"/>
    <w:rsid w:val="3E89A3E2"/>
    <w:rsid w:val="3EB8FC99"/>
    <w:rsid w:val="3F5A283F"/>
    <w:rsid w:val="40331CD9"/>
    <w:rsid w:val="409E1E24"/>
    <w:rsid w:val="40B02537"/>
    <w:rsid w:val="42203209"/>
    <w:rsid w:val="42C6BDAF"/>
    <w:rsid w:val="45B98CA4"/>
    <w:rsid w:val="45CA53C0"/>
    <w:rsid w:val="466FFD16"/>
    <w:rsid w:val="471B5C06"/>
    <w:rsid w:val="47D099ED"/>
    <w:rsid w:val="47E6B700"/>
    <w:rsid w:val="482FD543"/>
    <w:rsid w:val="48999CD9"/>
    <w:rsid w:val="49C75941"/>
    <w:rsid w:val="49EA0B06"/>
    <w:rsid w:val="4A57016D"/>
    <w:rsid w:val="4AD669E9"/>
    <w:rsid w:val="4AFEE787"/>
    <w:rsid w:val="4B11875A"/>
    <w:rsid w:val="4B1E3CF4"/>
    <w:rsid w:val="4CA6BEFD"/>
    <w:rsid w:val="4DEE69E6"/>
    <w:rsid w:val="4DF773B2"/>
    <w:rsid w:val="4E33FF24"/>
    <w:rsid w:val="4E56FADB"/>
    <w:rsid w:val="4E825E8E"/>
    <w:rsid w:val="4F194D6F"/>
    <w:rsid w:val="4F2EA372"/>
    <w:rsid w:val="4FDE17DE"/>
    <w:rsid w:val="5009481B"/>
    <w:rsid w:val="5088FBF0"/>
    <w:rsid w:val="50D05A8B"/>
    <w:rsid w:val="5113FEFC"/>
    <w:rsid w:val="5278FA28"/>
    <w:rsid w:val="5306FE40"/>
    <w:rsid w:val="531CEDF5"/>
    <w:rsid w:val="5507D790"/>
    <w:rsid w:val="551487D2"/>
    <w:rsid w:val="5549F911"/>
    <w:rsid w:val="56DD38B3"/>
    <w:rsid w:val="5A68EB7B"/>
    <w:rsid w:val="5A701D01"/>
    <w:rsid w:val="5C191605"/>
    <w:rsid w:val="5C556B79"/>
    <w:rsid w:val="5C6B6088"/>
    <w:rsid w:val="5FB2EF16"/>
    <w:rsid w:val="6006C85A"/>
    <w:rsid w:val="601ACE4B"/>
    <w:rsid w:val="60DF8FA8"/>
    <w:rsid w:val="61FC007A"/>
    <w:rsid w:val="621DA712"/>
    <w:rsid w:val="63BFAD32"/>
    <w:rsid w:val="63C78EC9"/>
    <w:rsid w:val="63E6CFA9"/>
    <w:rsid w:val="64BA0D3D"/>
    <w:rsid w:val="663A9872"/>
    <w:rsid w:val="666943FD"/>
    <w:rsid w:val="67239A55"/>
    <w:rsid w:val="68147C06"/>
    <w:rsid w:val="6861AFCE"/>
    <w:rsid w:val="69FEAF62"/>
    <w:rsid w:val="6A921D62"/>
    <w:rsid w:val="6BFDCBB4"/>
    <w:rsid w:val="6CA8D671"/>
    <w:rsid w:val="6D596530"/>
    <w:rsid w:val="6DCB0085"/>
    <w:rsid w:val="71B57530"/>
    <w:rsid w:val="72478A61"/>
    <w:rsid w:val="731CEE85"/>
    <w:rsid w:val="740E4BAB"/>
    <w:rsid w:val="75466ACD"/>
    <w:rsid w:val="754DD740"/>
    <w:rsid w:val="76272558"/>
    <w:rsid w:val="7635E5CD"/>
    <w:rsid w:val="767BC76C"/>
    <w:rsid w:val="76F8B7AE"/>
    <w:rsid w:val="79E96227"/>
    <w:rsid w:val="7B4B081D"/>
    <w:rsid w:val="7BB60DE6"/>
    <w:rsid w:val="7BBEFEC8"/>
    <w:rsid w:val="7BDFBCCA"/>
    <w:rsid w:val="7CD4CE60"/>
    <w:rsid w:val="7D2D11E4"/>
    <w:rsid w:val="7D51B8D9"/>
    <w:rsid w:val="7DBA3D48"/>
    <w:rsid w:val="7E9AD3B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346F97"/>
  <w15:docId w15:val="{42E81F88-260D-44B6-B1E2-98194D474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iPriority="0"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60FB"/>
    <w:pPr>
      <w:widowControl w:val="0"/>
      <w:autoSpaceDE w:val="0"/>
      <w:autoSpaceDN w:val="0"/>
      <w:adjustRightInd w:val="0"/>
      <w:spacing w:line="260" w:lineRule="atLeast"/>
      <w:jc w:val="both"/>
    </w:pPr>
    <w:rPr>
      <w:rFonts w:ascii="Arial" w:eastAsia="Times New Roman" w:hAnsi="Arial" w:cs="Arial"/>
      <w:lang w:eastAsia="en-US"/>
    </w:rPr>
  </w:style>
  <w:style w:type="paragraph" w:styleId="Naslov1">
    <w:name w:val="heading 1"/>
    <w:basedOn w:val="Navaden"/>
    <w:next w:val="Navaden"/>
    <w:link w:val="Naslov1Znak"/>
    <w:qFormat/>
    <w:locked/>
    <w:rsid w:val="00EA7A29"/>
    <w:pPr>
      <w:keepNext/>
      <w:keepLines/>
      <w:spacing w:before="240"/>
      <w:outlineLvl w:val="0"/>
    </w:pPr>
    <w:rPr>
      <w:rFonts w:ascii="Cambria" w:hAnsi="Cambria" w:cs="Times New Roman"/>
      <w:color w:val="365F91"/>
      <w:sz w:val="32"/>
      <w:szCs w:val="32"/>
    </w:rPr>
  </w:style>
  <w:style w:type="paragraph" w:styleId="Naslov2">
    <w:name w:val="heading 2"/>
    <w:basedOn w:val="Navaden"/>
    <w:next w:val="Navaden"/>
    <w:link w:val="Naslov2Znak"/>
    <w:uiPriority w:val="99"/>
    <w:qFormat/>
    <w:rsid w:val="00674B94"/>
    <w:pPr>
      <w:numPr>
        <w:numId w:val="9"/>
      </w:numPr>
      <w:spacing w:before="240" w:after="240"/>
      <w:outlineLvl w:val="1"/>
    </w:pPr>
    <w:rPr>
      <w:b/>
      <w:bCs/>
      <w:iCs/>
    </w:rPr>
  </w:style>
  <w:style w:type="paragraph" w:styleId="Naslov3">
    <w:name w:val="heading 3"/>
    <w:basedOn w:val="Navaden"/>
    <w:next w:val="Navaden"/>
    <w:link w:val="Naslov3Znak"/>
    <w:semiHidden/>
    <w:unhideWhenUsed/>
    <w:qFormat/>
    <w:locked/>
    <w:rsid w:val="00C751DE"/>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locked/>
    <w:rsid w:val="00674B94"/>
    <w:rPr>
      <w:rFonts w:ascii="Arial" w:eastAsia="Times New Roman" w:hAnsi="Arial" w:cs="Arial"/>
      <w:b/>
      <w:bCs/>
      <w:iCs/>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link w:val="Noga"/>
    <w:uiPriority w:val="99"/>
    <w:locked/>
    <w:rsid w:val="00674B94"/>
    <w:rPr>
      <w:rFonts w:ascii="Arial" w:hAnsi="Arial" w:cs="Times New Roman"/>
      <w:sz w:val="20"/>
      <w:szCs w:val="20"/>
    </w:rPr>
  </w:style>
  <w:style w:type="paragraph" w:customStyle="1" w:styleId="pogodbaleni">
    <w:name w:val="pogodba členi"/>
    <w:next w:val="Navaden"/>
    <w:uiPriority w:val="99"/>
    <w:qFormat/>
    <w:rsid w:val="009D491D"/>
    <w:pPr>
      <w:numPr>
        <w:numId w:val="3"/>
      </w:numPr>
      <w:tabs>
        <w:tab w:val="left" w:pos="357"/>
      </w:tabs>
      <w:spacing w:before="120" w:after="120" w:line="260" w:lineRule="atLeast"/>
      <w:jc w:val="center"/>
    </w:pPr>
    <w:rPr>
      <w:rFonts w:ascii="Arial" w:hAnsi="Arial" w:cs="Arial"/>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qFormat/>
    <w:rsid w:val="00D47903"/>
    <w:rPr>
      <w:rFonts w:cs="Times New Roman"/>
      <w:sz w:val="16"/>
      <w:szCs w:val="16"/>
    </w:rPr>
  </w:style>
  <w:style w:type="paragraph" w:styleId="Pripombabesedilo">
    <w:name w:val="annotation text"/>
    <w:basedOn w:val="Navaden"/>
    <w:link w:val="PripombabesediloZnak"/>
    <w:rsid w:val="00D47903"/>
  </w:style>
  <w:style w:type="character" w:customStyle="1" w:styleId="PripombabesediloZnak">
    <w:name w:val="Pripomba – besedilo Znak"/>
    <w:link w:val="Pripombabesedilo"/>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link w:val="Besedilooblaka"/>
    <w:uiPriority w:val="99"/>
    <w:semiHidden/>
    <w:locked/>
    <w:rsid w:val="00923C13"/>
    <w:rPr>
      <w:rFonts w:ascii="Times New Roman" w:hAnsi="Times New Roman" w:cs="Times New Roman"/>
      <w:sz w:val="2"/>
      <w:lang w:eastAsia="en-US"/>
    </w:rPr>
  </w:style>
  <w:style w:type="paragraph" w:customStyle="1" w:styleId="BodyText23">
    <w:name w:val="Body Text 23"/>
    <w:basedOn w:val="Navaden"/>
    <w:rsid w:val="00A25A7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lang w:eastAsia="sl-SI"/>
    </w:rPr>
  </w:style>
  <w:style w:type="paragraph" w:customStyle="1" w:styleId="leni">
    <w:name w:val="Členi"/>
    <w:basedOn w:val="Navaden"/>
    <w:rsid w:val="00622D2E"/>
    <w:pPr>
      <w:widowControl/>
      <w:numPr>
        <w:numId w:val="4"/>
      </w:numPr>
      <w:tabs>
        <w:tab w:val="clear" w:pos="3800"/>
        <w:tab w:val="num" w:pos="3375"/>
        <w:tab w:val="num" w:pos="4483"/>
      </w:tabs>
      <w:autoSpaceDE/>
      <w:autoSpaceDN/>
      <w:adjustRightInd/>
      <w:spacing w:after="120"/>
      <w:ind w:left="3375"/>
      <w:jc w:val="center"/>
      <w:outlineLvl w:val="0"/>
    </w:pPr>
    <w:rPr>
      <w:rFonts w:eastAsia="Calibri"/>
      <w:lang w:eastAsia="sl-SI"/>
    </w:rPr>
  </w:style>
  <w:style w:type="paragraph" w:customStyle="1" w:styleId="StyleleniBefore30ptAfter12pt">
    <w:name w:val="Style Členi + Before:  30 pt After:  12 pt"/>
    <w:basedOn w:val="leni"/>
    <w:rsid w:val="00622D2E"/>
    <w:pPr>
      <w:tabs>
        <w:tab w:val="clear" w:pos="3375"/>
      </w:tabs>
      <w:spacing w:before="600"/>
      <w:ind w:left="4483"/>
    </w:pPr>
  </w:style>
  <w:style w:type="paragraph" w:customStyle="1" w:styleId="StyleArialCentered">
    <w:name w:val="Style Arial Centered"/>
    <w:basedOn w:val="Navaden"/>
    <w:rsid w:val="00622D2E"/>
    <w:pPr>
      <w:widowControl/>
      <w:autoSpaceDE/>
      <w:autoSpaceDN/>
      <w:adjustRightInd/>
      <w:spacing w:before="120" w:after="240"/>
      <w:jc w:val="center"/>
    </w:pPr>
    <w:rPr>
      <w:rFonts w:eastAsia="Calibri"/>
      <w:lang w:eastAsia="sl-SI"/>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3"/>
    <w:basedOn w:val="Navaden"/>
    <w:link w:val="OdstavekseznamaZnak"/>
    <w:uiPriority w:val="34"/>
    <w:qFormat/>
    <w:rsid w:val="009060FB"/>
    <w:pPr>
      <w:widowControl/>
      <w:numPr>
        <w:numId w:val="1"/>
      </w:numPr>
      <w:autoSpaceDE/>
      <w:autoSpaceDN/>
      <w:adjustRightInd/>
      <w:spacing w:after="120"/>
      <w:contextualSpacing/>
    </w:pPr>
    <w:rPr>
      <w:rFonts w:eastAsia="Calibri"/>
      <w:lang w:eastAsia="sl-SI"/>
    </w:rPr>
  </w:style>
  <w:style w:type="paragraph" w:styleId="Revizija">
    <w:name w:val="Revision"/>
    <w:hidden/>
    <w:uiPriority w:val="99"/>
    <w:semiHidden/>
    <w:rsid w:val="001305CE"/>
    <w:rPr>
      <w:rFonts w:ascii="Arial" w:eastAsia="Times New Roman" w:hAnsi="Arial"/>
      <w:sz w:val="22"/>
      <w:lang w:eastAsia="en-US"/>
    </w:rPr>
  </w:style>
  <w:style w:type="character" w:styleId="Hiperpovezava">
    <w:name w:val="Hyperlink"/>
    <w:uiPriority w:val="99"/>
    <w:unhideWhenUsed/>
    <w:rsid w:val="00FD0293"/>
    <w:rPr>
      <w:color w:val="0000FF"/>
      <w:u w:val="single"/>
    </w:rPr>
  </w:style>
  <w:style w:type="character" w:customStyle="1" w:styleId="Nerazreenaomemba1">
    <w:name w:val="Nerazrešena omemba1"/>
    <w:uiPriority w:val="99"/>
    <w:semiHidden/>
    <w:unhideWhenUsed/>
    <w:rsid w:val="00FD0293"/>
    <w:rPr>
      <w:color w:val="808080"/>
      <w:shd w:val="clear" w:color="auto" w:fill="E6E6E6"/>
    </w:rPr>
  </w:style>
  <w:style w:type="character" w:customStyle="1" w:styleId="Naslov1Znak">
    <w:name w:val="Naslov 1 Znak"/>
    <w:link w:val="Naslov1"/>
    <w:rsid w:val="00EA7A29"/>
    <w:rPr>
      <w:rFonts w:ascii="Cambria" w:eastAsia="Times New Roman" w:hAnsi="Cambria" w:cs="Times New Roman"/>
      <w:color w:val="365F91"/>
      <w:sz w:val="32"/>
      <w:szCs w:val="32"/>
      <w:lang w:eastAsia="en-US"/>
    </w:rPr>
  </w:style>
  <w:style w:type="paragraph" w:customStyle="1" w:styleId="len">
    <w:name w:val="člen"/>
    <w:basedOn w:val="DefaultText"/>
    <w:qFormat/>
    <w:rsid w:val="00233A7D"/>
    <w:pPr>
      <w:numPr>
        <w:numId w:val="5"/>
      </w:numPr>
      <w:spacing w:before="120" w:after="120" w:line="264" w:lineRule="auto"/>
      <w:jc w:val="center"/>
    </w:p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3 Znak"/>
    <w:link w:val="Odstavekseznama"/>
    <w:uiPriority w:val="34"/>
    <w:qFormat/>
    <w:locked/>
    <w:rsid w:val="009060FB"/>
    <w:rPr>
      <w:rFonts w:ascii="Arial" w:hAnsi="Arial" w:cs="Arial"/>
      <w:lang w:eastAsia="sl-SI"/>
    </w:rPr>
  </w:style>
  <w:style w:type="character" w:customStyle="1" w:styleId="Nerazreenaomemba2">
    <w:name w:val="Nerazrešena omemba2"/>
    <w:basedOn w:val="Privzetapisavaodstavka"/>
    <w:uiPriority w:val="99"/>
    <w:semiHidden/>
    <w:unhideWhenUsed/>
    <w:rsid w:val="00AF753D"/>
    <w:rPr>
      <w:color w:val="605E5C"/>
      <w:shd w:val="clear" w:color="auto" w:fill="E1DFDD"/>
    </w:rPr>
  </w:style>
  <w:style w:type="paragraph" w:styleId="Telobesedila3">
    <w:name w:val="Body Text 3"/>
    <w:basedOn w:val="Navaden"/>
    <w:link w:val="Telobesedila3Znak"/>
    <w:uiPriority w:val="99"/>
    <w:unhideWhenUsed/>
    <w:rsid w:val="00EE1570"/>
    <w:pPr>
      <w:spacing w:after="120"/>
    </w:pPr>
    <w:rPr>
      <w:sz w:val="16"/>
      <w:szCs w:val="16"/>
    </w:rPr>
  </w:style>
  <w:style w:type="character" w:customStyle="1" w:styleId="Telobesedila3Znak">
    <w:name w:val="Telo besedila 3 Znak"/>
    <w:basedOn w:val="Privzetapisavaodstavka"/>
    <w:link w:val="Telobesedila3"/>
    <w:uiPriority w:val="99"/>
    <w:rsid w:val="00EE1570"/>
    <w:rPr>
      <w:rFonts w:ascii="Arial" w:eastAsia="Times New Roman" w:hAnsi="Arial" w:cs="Arial"/>
      <w:sz w:val="16"/>
      <w:szCs w:val="16"/>
      <w:lang w:eastAsia="en-US"/>
    </w:rPr>
  </w:style>
  <w:style w:type="character" w:customStyle="1" w:styleId="descriptionid3siteid0">
    <w:name w:val="descriptionid3siteid0"/>
    <w:rsid w:val="0020312A"/>
  </w:style>
  <w:style w:type="paragraph" w:styleId="Sprotnaopomba-besedilo">
    <w:name w:val="footnote text"/>
    <w:aliases w:val="Sprotna opomba-besedilo,Char Char,Char Char Char Char,Char Char Char,Sprotna opomba - besedilo Znak1,Sprotna opomba - besedilo Znak Znak2,Sprotna opomba - besedilo Znak1 Znak Znak1,Sprotna opomba - besedilo Znak1 Znak Znak Znak"/>
    <w:basedOn w:val="Navaden"/>
    <w:link w:val="Sprotnaopomba-besediloZnak"/>
    <w:uiPriority w:val="99"/>
    <w:unhideWhenUsed/>
    <w:qFormat/>
    <w:rsid w:val="00106183"/>
    <w:pPr>
      <w:spacing w:line="240" w:lineRule="auto"/>
    </w:pPr>
  </w:style>
  <w:style w:type="character" w:customStyle="1" w:styleId="Sprotnaopomba-besediloZnak">
    <w:name w:val="Sprotna opomba - besedilo Znak"/>
    <w:aliases w:val="Sprotna opomba-besedilo Znak,Char Char Znak,Char Char Char Char Znak,Char Char Char Znak,Sprotna opomba - besedilo Znak1 Znak,Sprotna opomba - besedilo Znak Znak2 Znak,Sprotna opomba - besedilo Znak1 Znak Znak1 Znak"/>
    <w:basedOn w:val="Privzetapisavaodstavka"/>
    <w:link w:val="Sprotnaopomba-besedilo"/>
    <w:uiPriority w:val="99"/>
    <w:rsid w:val="00106183"/>
    <w:rPr>
      <w:rFonts w:ascii="Arial" w:eastAsia="Times New Roman" w:hAnsi="Arial" w:cs="Arial"/>
      <w:lang w:eastAsia="en-US"/>
    </w:rPr>
  </w:style>
  <w:style w:type="character" w:styleId="Sprotnaopomba-sklic">
    <w:name w:val="footnote reference"/>
    <w:aliases w:val="Footnote symbol,Fussnota,Footnote reference number,note TESI,SUPERS,EN Footnote Reference,-E Fußnotenzeichen,number,Times 10 Point,Exposant 3 Point,Footnote Reference_LVL6,Footnote Reference_LVL61,Footnote Reference_LVL62,Footnote"/>
    <w:basedOn w:val="Privzetapisavaodstavka"/>
    <w:unhideWhenUsed/>
    <w:qFormat/>
    <w:rsid w:val="00106183"/>
    <w:rPr>
      <w:vertAlign w:val="superscript"/>
    </w:rPr>
  </w:style>
  <w:style w:type="paragraph" w:styleId="Navadensplet">
    <w:name w:val="Normal (Web)"/>
    <w:basedOn w:val="Navaden"/>
    <w:uiPriority w:val="99"/>
    <w:unhideWhenUsed/>
    <w:rsid w:val="009B0588"/>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table" w:styleId="Tabelamrea">
    <w:name w:val="Table Grid"/>
    <w:basedOn w:val="Navadnatabela"/>
    <w:uiPriority w:val="39"/>
    <w:locked/>
    <w:rsid w:val="00496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rsid w:val="003D7D0A"/>
    <w:pPr>
      <w:widowControl/>
      <w:numPr>
        <w:numId w:val="7"/>
      </w:numPr>
      <w:suppressAutoHyphens/>
      <w:autoSpaceDE/>
      <w:autoSpaceDN/>
      <w:adjustRightInd/>
      <w:spacing w:before="240" w:after="60" w:line="240" w:lineRule="auto"/>
    </w:pPr>
    <w:rPr>
      <w:lang w:eastAsia="sl-SI"/>
    </w:rPr>
  </w:style>
  <w:style w:type="paragraph" w:styleId="Brezrazmikov">
    <w:name w:val="No Spacing"/>
    <w:uiPriority w:val="1"/>
    <w:qFormat/>
    <w:rsid w:val="007E5EEF"/>
    <w:pPr>
      <w:widowControl w:val="0"/>
      <w:autoSpaceDE w:val="0"/>
      <w:autoSpaceDN w:val="0"/>
      <w:adjustRightInd w:val="0"/>
    </w:pPr>
    <w:rPr>
      <w:rFonts w:ascii="Arial" w:eastAsia="Times New Roman" w:hAnsi="Arial"/>
      <w:sz w:val="22"/>
      <w:lang w:eastAsia="en-US"/>
    </w:rPr>
  </w:style>
  <w:style w:type="character" w:customStyle="1" w:styleId="ui-provider">
    <w:name w:val="ui-provider"/>
    <w:basedOn w:val="Privzetapisavaodstavka"/>
    <w:rsid w:val="00664D28"/>
  </w:style>
  <w:style w:type="character" w:customStyle="1" w:styleId="cf01">
    <w:name w:val="cf01"/>
    <w:basedOn w:val="Privzetapisavaodstavka"/>
    <w:rsid w:val="009336CF"/>
    <w:rPr>
      <w:rFonts w:ascii="Segoe UI" w:hAnsi="Segoe UI" w:cs="Segoe UI" w:hint="default"/>
      <w:sz w:val="18"/>
      <w:szCs w:val="18"/>
      <w:shd w:val="clear" w:color="auto" w:fill="FFFF00"/>
    </w:rPr>
  </w:style>
  <w:style w:type="character" w:styleId="Nerazreenaomemba">
    <w:name w:val="Unresolved Mention"/>
    <w:basedOn w:val="Privzetapisavaodstavka"/>
    <w:uiPriority w:val="99"/>
    <w:semiHidden/>
    <w:unhideWhenUsed/>
    <w:rsid w:val="000F74AE"/>
    <w:rPr>
      <w:color w:val="605E5C"/>
      <w:shd w:val="clear" w:color="auto" w:fill="E1DFDD"/>
    </w:rPr>
  </w:style>
  <w:style w:type="character" w:customStyle="1" w:styleId="Naslov3Znak">
    <w:name w:val="Naslov 3 Znak"/>
    <w:basedOn w:val="Privzetapisavaodstavka"/>
    <w:link w:val="Naslov3"/>
    <w:semiHidden/>
    <w:rsid w:val="00C751DE"/>
    <w:rPr>
      <w:rFonts w:asciiTheme="majorHAnsi" w:eastAsiaTheme="majorEastAsia" w:hAnsiTheme="majorHAnsi" w:cstheme="majorBidi"/>
      <w:color w:val="1F3763" w:themeColor="accent1" w:themeShade="7F"/>
      <w:sz w:val="24"/>
      <w:szCs w:val="24"/>
      <w:lang w:eastAsia="en-US"/>
    </w:rPr>
  </w:style>
  <w:style w:type="character" w:styleId="Besedilooznabemesta">
    <w:name w:val="Placeholder Text"/>
    <w:basedOn w:val="Privzetapisavaodstavka"/>
    <w:uiPriority w:val="99"/>
    <w:semiHidden/>
    <w:rsid w:val="00A7505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91866">
      <w:bodyDiv w:val="1"/>
      <w:marLeft w:val="0"/>
      <w:marRight w:val="0"/>
      <w:marTop w:val="0"/>
      <w:marBottom w:val="0"/>
      <w:divBdr>
        <w:top w:val="none" w:sz="0" w:space="0" w:color="auto"/>
        <w:left w:val="none" w:sz="0" w:space="0" w:color="auto"/>
        <w:bottom w:val="none" w:sz="0" w:space="0" w:color="auto"/>
        <w:right w:val="none" w:sz="0" w:space="0" w:color="auto"/>
      </w:divBdr>
    </w:div>
    <w:div w:id="118227043">
      <w:bodyDiv w:val="1"/>
      <w:marLeft w:val="0"/>
      <w:marRight w:val="0"/>
      <w:marTop w:val="0"/>
      <w:marBottom w:val="0"/>
      <w:divBdr>
        <w:top w:val="none" w:sz="0" w:space="0" w:color="auto"/>
        <w:left w:val="none" w:sz="0" w:space="0" w:color="auto"/>
        <w:bottom w:val="none" w:sz="0" w:space="0" w:color="auto"/>
        <w:right w:val="none" w:sz="0" w:space="0" w:color="auto"/>
      </w:divBdr>
    </w:div>
    <w:div w:id="411395332">
      <w:bodyDiv w:val="1"/>
      <w:marLeft w:val="0"/>
      <w:marRight w:val="0"/>
      <w:marTop w:val="0"/>
      <w:marBottom w:val="0"/>
      <w:divBdr>
        <w:top w:val="none" w:sz="0" w:space="0" w:color="auto"/>
        <w:left w:val="none" w:sz="0" w:space="0" w:color="auto"/>
        <w:bottom w:val="none" w:sz="0" w:space="0" w:color="auto"/>
        <w:right w:val="none" w:sz="0" w:space="0" w:color="auto"/>
      </w:divBdr>
    </w:div>
    <w:div w:id="561136794">
      <w:bodyDiv w:val="1"/>
      <w:marLeft w:val="0"/>
      <w:marRight w:val="0"/>
      <w:marTop w:val="0"/>
      <w:marBottom w:val="0"/>
      <w:divBdr>
        <w:top w:val="none" w:sz="0" w:space="0" w:color="auto"/>
        <w:left w:val="none" w:sz="0" w:space="0" w:color="auto"/>
        <w:bottom w:val="none" w:sz="0" w:space="0" w:color="auto"/>
        <w:right w:val="none" w:sz="0" w:space="0" w:color="auto"/>
      </w:divBdr>
    </w:div>
    <w:div w:id="614097336">
      <w:bodyDiv w:val="1"/>
      <w:marLeft w:val="0"/>
      <w:marRight w:val="0"/>
      <w:marTop w:val="0"/>
      <w:marBottom w:val="0"/>
      <w:divBdr>
        <w:top w:val="none" w:sz="0" w:space="0" w:color="auto"/>
        <w:left w:val="none" w:sz="0" w:space="0" w:color="auto"/>
        <w:bottom w:val="none" w:sz="0" w:space="0" w:color="auto"/>
        <w:right w:val="none" w:sz="0" w:space="0" w:color="auto"/>
      </w:divBdr>
    </w:div>
    <w:div w:id="787359474">
      <w:bodyDiv w:val="1"/>
      <w:marLeft w:val="0"/>
      <w:marRight w:val="0"/>
      <w:marTop w:val="0"/>
      <w:marBottom w:val="0"/>
      <w:divBdr>
        <w:top w:val="none" w:sz="0" w:space="0" w:color="auto"/>
        <w:left w:val="none" w:sz="0" w:space="0" w:color="auto"/>
        <w:bottom w:val="none" w:sz="0" w:space="0" w:color="auto"/>
        <w:right w:val="none" w:sz="0" w:space="0" w:color="auto"/>
      </w:divBdr>
    </w:div>
    <w:div w:id="827133175">
      <w:bodyDiv w:val="1"/>
      <w:marLeft w:val="0"/>
      <w:marRight w:val="0"/>
      <w:marTop w:val="0"/>
      <w:marBottom w:val="0"/>
      <w:divBdr>
        <w:top w:val="none" w:sz="0" w:space="0" w:color="auto"/>
        <w:left w:val="none" w:sz="0" w:space="0" w:color="auto"/>
        <w:bottom w:val="none" w:sz="0" w:space="0" w:color="auto"/>
        <w:right w:val="none" w:sz="0" w:space="0" w:color="auto"/>
      </w:divBdr>
    </w:div>
    <w:div w:id="1190097185">
      <w:bodyDiv w:val="1"/>
      <w:marLeft w:val="0"/>
      <w:marRight w:val="0"/>
      <w:marTop w:val="0"/>
      <w:marBottom w:val="0"/>
      <w:divBdr>
        <w:top w:val="none" w:sz="0" w:space="0" w:color="auto"/>
        <w:left w:val="none" w:sz="0" w:space="0" w:color="auto"/>
        <w:bottom w:val="none" w:sz="0" w:space="0" w:color="auto"/>
        <w:right w:val="none" w:sz="0" w:space="0" w:color="auto"/>
      </w:divBdr>
    </w:div>
    <w:div w:id="1270120013">
      <w:bodyDiv w:val="1"/>
      <w:marLeft w:val="0"/>
      <w:marRight w:val="0"/>
      <w:marTop w:val="0"/>
      <w:marBottom w:val="0"/>
      <w:divBdr>
        <w:top w:val="none" w:sz="0" w:space="0" w:color="auto"/>
        <w:left w:val="none" w:sz="0" w:space="0" w:color="auto"/>
        <w:bottom w:val="none" w:sz="0" w:space="0" w:color="auto"/>
        <w:right w:val="none" w:sz="0" w:space="0" w:color="auto"/>
      </w:divBdr>
      <w:divsChild>
        <w:div w:id="546113325">
          <w:marLeft w:val="0"/>
          <w:marRight w:val="0"/>
          <w:marTop w:val="0"/>
          <w:marBottom w:val="0"/>
          <w:divBdr>
            <w:top w:val="none" w:sz="0" w:space="0" w:color="auto"/>
            <w:left w:val="none" w:sz="0" w:space="0" w:color="auto"/>
            <w:bottom w:val="none" w:sz="0" w:space="0" w:color="auto"/>
            <w:right w:val="none" w:sz="0" w:space="0" w:color="auto"/>
          </w:divBdr>
        </w:div>
      </w:divsChild>
    </w:div>
    <w:div w:id="1332560147">
      <w:bodyDiv w:val="1"/>
      <w:marLeft w:val="0"/>
      <w:marRight w:val="0"/>
      <w:marTop w:val="0"/>
      <w:marBottom w:val="0"/>
      <w:divBdr>
        <w:top w:val="none" w:sz="0" w:space="0" w:color="auto"/>
        <w:left w:val="none" w:sz="0" w:space="0" w:color="auto"/>
        <w:bottom w:val="none" w:sz="0" w:space="0" w:color="auto"/>
        <w:right w:val="none" w:sz="0" w:space="0" w:color="auto"/>
      </w:divBdr>
    </w:div>
    <w:div w:id="1553887094">
      <w:bodyDiv w:val="1"/>
      <w:marLeft w:val="0"/>
      <w:marRight w:val="0"/>
      <w:marTop w:val="0"/>
      <w:marBottom w:val="0"/>
      <w:divBdr>
        <w:top w:val="none" w:sz="0" w:space="0" w:color="auto"/>
        <w:left w:val="none" w:sz="0" w:space="0" w:color="auto"/>
        <w:bottom w:val="none" w:sz="0" w:space="0" w:color="auto"/>
        <w:right w:val="none" w:sz="0" w:space="0" w:color="auto"/>
      </w:divBdr>
    </w:div>
    <w:div w:id="1826315729">
      <w:bodyDiv w:val="1"/>
      <w:marLeft w:val="0"/>
      <w:marRight w:val="0"/>
      <w:marTop w:val="0"/>
      <w:marBottom w:val="0"/>
      <w:divBdr>
        <w:top w:val="none" w:sz="0" w:space="0" w:color="auto"/>
        <w:left w:val="none" w:sz="0" w:space="0" w:color="auto"/>
        <w:bottom w:val="none" w:sz="0" w:space="0" w:color="auto"/>
        <w:right w:val="none" w:sz="0" w:space="0" w:color="auto"/>
      </w:divBdr>
    </w:div>
    <w:div w:id="2028629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mju@gov.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2D87340577594BBE73EC4B4F002C64" ma:contentTypeVersion="3" ma:contentTypeDescription="Create a new document." ma:contentTypeScope="" ma:versionID="20153c0203d2e6c734584d7c84013fd0">
  <xsd:schema xmlns:xsd="http://www.w3.org/2001/XMLSchema" xmlns:xs="http://www.w3.org/2001/XMLSchema" xmlns:p="http://schemas.microsoft.com/office/2006/metadata/properties" xmlns:ns2="eff11547-8760-4501-a5c0-ad9dab688a4a" targetNamespace="http://schemas.microsoft.com/office/2006/metadata/properties" ma:root="true" ma:fieldsID="549af3c69cf5e27536f4fd04e070b498" ns2:_="">
    <xsd:import namespace="eff11547-8760-4501-a5c0-ad9dab688a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11547-8760-4501-a5c0-ad9dab688a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6171E27-D44E-47BE-9106-FD4C3F203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11547-8760-4501-a5c0-ad9dab688a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4B530C-19C3-4A72-9EAC-06FE731A320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9E894B-CC3D-4CB4-95CE-2DBDA6F17F3D}">
  <ds:schemaRefs>
    <ds:schemaRef ds:uri="http://schemas.microsoft.com/sharepoint/v3/contenttype/forms"/>
  </ds:schemaRefs>
</ds:datastoreItem>
</file>

<file path=customXml/itemProps4.xml><?xml version="1.0" encoding="utf-8"?>
<ds:datastoreItem xmlns:ds="http://schemas.openxmlformats.org/officeDocument/2006/customXml" ds:itemID="{F3C79737-87A9-431F-B73D-2B2184064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8673</Words>
  <Characters>49437</Characters>
  <Application>Microsoft Office Word</Application>
  <DocSecurity>0</DocSecurity>
  <Lines>411</Lines>
  <Paragraphs>115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cp:revision>
  <cp:lastPrinted>2024-07-15T11:55:00Z</cp:lastPrinted>
  <dcterms:created xsi:type="dcterms:W3CDTF">2024-08-02T09:47:00Z</dcterms:created>
  <dcterms:modified xsi:type="dcterms:W3CDTF">2024-08-05T10:24:00Z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0x0101004B2D87340577594BBE73EC4B4F002C64</vt:lpwstr>
  </property>
</Properties>
</file>