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B722CC8" w14:textId="77777777" w:rsidTr="004F2927">
        <w:trPr>
          <w:trHeight w:val="1268"/>
        </w:trPr>
        <w:tc>
          <w:tcPr>
            <w:tcW w:w="1668" w:type="dxa"/>
          </w:tcPr>
          <w:p w14:paraId="09FA81B1" w14:textId="77777777" w:rsidR="004702FB" w:rsidRPr="006F1DA5" w:rsidRDefault="004702FB" w:rsidP="004702FB">
            <w:pPr>
              <w:pStyle w:val="Glava"/>
              <w:rPr>
                <w:rFonts w:ascii="Arial" w:hAnsi="Arial" w:cs="Arial"/>
                <w:b/>
                <w:color w:val="000000" w:themeColor="text1"/>
              </w:rPr>
            </w:pPr>
          </w:p>
        </w:tc>
        <w:tc>
          <w:tcPr>
            <w:tcW w:w="3361" w:type="dxa"/>
          </w:tcPr>
          <w:p w14:paraId="6A4E089D" w14:textId="77777777" w:rsidR="004702FB" w:rsidRPr="006F1DA5" w:rsidRDefault="004702FB" w:rsidP="004702FB">
            <w:pPr>
              <w:pStyle w:val="Glava"/>
              <w:rPr>
                <w:rFonts w:ascii="Arial" w:hAnsi="Arial" w:cs="Arial"/>
                <w:b/>
                <w:color w:val="000000" w:themeColor="text1"/>
              </w:rPr>
            </w:pPr>
          </w:p>
        </w:tc>
        <w:tc>
          <w:tcPr>
            <w:tcW w:w="4209" w:type="dxa"/>
          </w:tcPr>
          <w:p w14:paraId="4EAD5A68" w14:textId="77777777" w:rsidR="004702FB" w:rsidRPr="006F1DA5" w:rsidRDefault="004702FB" w:rsidP="004702FB">
            <w:pPr>
              <w:pStyle w:val="Glava"/>
              <w:rPr>
                <w:rFonts w:ascii="Arial" w:hAnsi="Arial" w:cs="Arial"/>
                <w:b/>
                <w:color w:val="000000" w:themeColor="text1"/>
              </w:rPr>
            </w:pPr>
          </w:p>
        </w:tc>
      </w:tr>
    </w:tbl>
    <w:p w14:paraId="162CEF2B" w14:textId="77777777" w:rsidR="004702FB" w:rsidRDefault="004702FB" w:rsidP="006975C6">
      <w:pPr>
        <w:pStyle w:val="Paragraf"/>
        <w:rPr>
          <w:rFonts w:ascii="Arial" w:hAnsi="Arial" w:cs="Arial"/>
        </w:rPr>
      </w:pPr>
    </w:p>
    <w:p w14:paraId="54DFF77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16-49/24</w:t>
      </w:r>
    </w:p>
    <w:p w14:paraId="2F26A9CA"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29.07.2024</w:t>
      </w:r>
      <w:r w:rsidR="00FC2646" w:rsidRPr="006F1DA5">
        <w:rPr>
          <w:rFonts w:ascii="Arial" w:hAnsi="Arial" w:cs="Arial"/>
        </w:rPr>
        <w:tab/>
      </w:r>
    </w:p>
    <w:p w14:paraId="794C7E6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1B2E8E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6991A7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A992F28" w14:textId="3A4DBC75"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PREVZEM IN ODVOZ ODPADKOV IN NAKUP </w:t>
            </w:r>
            <w:r w:rsidR="00B14F05">
              <w:rPr>
                <w:rFonts w:ascii="Arial" w:hAnsi="Arial" w:cs="Arial"/>
                <w:sz w:val="44"/>
                <w:szCs w:val="44"/>
              </w:rPr>
              <w:t>ZBIRALNIKOV</w:t>
            </w:r>
            <w:r w:rsidRPr="006F1DA5">
              <w:rPr>
                <w:rFonts w:ascii="Arial" w:hAnsi="Arial" w:cs="Arial"/>
                <w:sz w:val="44"/>
                <w:szCs w:val="44"/>
              </w:rPr>
              <w:t xml:space="preserve"> ZA ODPADKE</w:t>
            </w:r>
          </w:p>
        </w:tc>
      </w:tr>
    </w:tbl>
    <w:p w14:paraId="679D9173" w14:textId="77777777" w:rsidR="00FB3258" w:rsidRPr="006F1DA5" w:rsidRDefault="00FB3258" w:rsidP="006975C6">
      <w:pPr>
        <w:pStyle w:val="Paragraf"/>
        <w:rPr>
          <w:rFonts w:ascii="Arial" w:hAnsi="Arial" w:cs="Arial"/>
        </w:rPr>
      </w:pPr>
    </w:p>
    <w:p w14:paraId="22E1D713" w14:textId="77777777" w:rsidR="00FB3258" w:rsidRPr="006F1DA5" w:rsidRDefault="00FB3258" w:rsidP="006975C6">
      <w:pPr>
        <w:pStyle w:val="Paragraf"/>
        <w:rPr>
          <w:rFonts w:ascii="Arial" w:hAnsi="Arial" w:cs="Arial"/>
        </w:rPr>
      </w:pPr>
      <w:r w:rsidRPr="006F1DA5">
        <w:rPr>
          <w:rFonts w:ascii="Arial" w:hAnsi="Arial" w:cs="Arial"/>
        </w:rPr>
        <w:t>Zaporedna številka: 16-49/24</w:t>
      </w:r>
    </w:p>
    <w:p w14:paraId="4D04B5C4"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8BDED14" w14:textId="77777777" w:rsidR="00337E4D" w:rsidRDefault="00337E4D">
      <w:pPr>
        <w:rPr>
          <w:rFonts w:ascii="Arial" w:hAnsi="Arial" w:cs="Arial"/>
          <w:sz w:val="18"/>
          <w:szCs w:val="18"/>
        </w:rPr>
      </w:pPr>
    </w:p>
    <w:p w14:paraId="393D000B" w14:textId="77777777" w:rsidR="00960022" w:rsidRDefault="00E55B9D">
      <w:pPr>
        <w:rPr>
          <w:rFonts w:ascii="Arial" w:hAnsi="Arial" w:cs="Arial"/>
          <w:sz w:val="18"/>
          <w:szCs w:val="18"/>
        </w:rPr>
      </w:pPr>
      <w:r>
        <w:rPr>
          <w:rFonts w:ascii="Arial" w:hAnsi="Arial" w:cs="Arial"/>
        </w:rPr>
        <w:br w:type="page"/>
      </w:r>
    </w:p>
    <w:p w14:paraId="74376F6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E80F27E" w14:textId="77777777" w:rsidTr="004F2927">
        <w:trPr>
          <w:trHeight w:val="1268"/>
        </w:trPr>
        <w:tc>
          <w:tcPr>
            <w:tcW w:w="1668" w:type="dxa"/>
          </w:tcPr>
          <w:p w14:paraId="0DBA82BD" w14:textId="77777777" w:rsidR="004702FB" w:rsidRPr="006F1DA5" w:rsidRDefault="004702FB" w:rsidP="004702FB">
            <w:pPr>
              <w:pStyle w:val="Glava"/>
              <w:rPr>
                <w:rFonts w:ascii="Arial" w:hAnsi="Arial" w:cs="Arial"/>
                <w:b/>
                <w:color w:val="000000" w:themeColor="text1"/>
              </w:rPr>
            </w:pPr>
          </w:p>
        </w:tc>
        <w:tc>
          <w:tcPr>
            <w:tcW w:w="3361" w:type="dxa"/>
          </w:tcPr>
          <w:p w14:paraId="473653EB" w14:textId="77777777" w:rsidR="004702FB" w:rsidRPr="006F1DA5" w:rsidRDefault="004702FB" w:rsidP="004702FB">
            <w:pPr>
              <w:pStyle w:val="Glava"/>
              <w:rPr>
                <w:rFonts w:ascii="Arial" w:hAnsi="Arial" w:cs="Arial"/>
                <w:b/>
                <w:color w:val="000000" w:themeColor="text1"/>
              </w:rPr>
            </w:pPr>
          </w:p>
        </w:tc>
        <w:tc>
          <w:tcPr>
            <w:tcW w:w="4209" w:type="dxa"/>
          </w:tcPr>
          <w:p w14:paraId="0A3E2E40" w14:textId="77777777" w:rsidR="004702FB" w:rsidRPr="006F1DA5" w:rsidRDefault="004702FB" w:rsidP="004702FB">
            <w:pPr>
              <w:pStyle w:val="Glava"/>
              <w:rPr>
                <w:rFonts w:ascii="Arial" w:hAnsi="Arial" w:cs="Arial"/>
                <w:b/>
                <w:color w:val="000000" w:themeColor="text1"/>
              </w:rPr>
            </w:pPr>
          </w:p>
        </w:tc>
      </w:tr>
    </w:tbl>
    <w:p w14:paraId="03E389D1" w14:textId="77777777" w:rsidR="00F5315F" w:rsidRPr="002B6779" w:rsidRDefault="00F5315F"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B2AD9B0" w14:textId="77777777" w:rsidR="00F5315F" w:rsidRPr="00D36F2E" w:rsidRDefault="00F5315F"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5EE08B5" w14:textId="5CA63C0D" w:rsidR="009F6D02" w:rsidRDefault="00F5315F">
      <w:pPr>
        <w:spacing w:before="225" w:after="225" w:line="240" w:lineRule="auto"/>
      </w:pPr>
      <w:r>
        <w:rPr>
          <w:rFonts w:ascii="Arial" w:hAnsi="Arial" w:cs="Arial"/>
          <w:color w:val="000000"/>
          <w:sz w:val="18"/>
          <w:szCs w:val="18"/>
        </w:rPr>
        <w:t>Predmet javnega naročila je storitev prevzema in odvoza odpadkov ter dobava zabojnikov za odpadke, za obdobje do 31.12.202</w:t>
      </w:r>
      <w:r w:rsidR="007677EB">
        <w:rPr>
          <w:rFonts w:ascii="Arial" w:hAnsi="Arial" w:cs="Arial"/>
          <w:color w:val="000000"/>
          <w:sz w:val="18"/>
          <w:szCs w:val="18"/>
        </w:rPr>
        <w:t>5</w:t>
      </w:r>
      <w:r>
        <w:rPr>
          <w:rFonts w:ascii="Arial" w:hAnsi="Arial" w:cs="Arial"/>
          <w:color w:val="000000"/>
          <w:sz w:val="18"/>
          <w:szCs w:val="18"/>
        </w:rPr>
        <w:t>. </w:t>
      </w:r>
    </w:p>
    <w:p w14:paraId="57D0E470" w14:textId="77777777" w:rsidR="009F6D02" w:rsidRDefault="00F5315F">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14:paraId="03D890FB" w14:textId="66649910" w:rsidR="009F6D02" w:rsidRDefault="00F5315F">
      <w:pPr>
        <w:spacing w:before="225" w:after="225" w:line="240" w:lineRule="auto"/>
        <w:jc w:val="both"/>
      </w:pPr>
      <w:r>
        <w:rPr>
          <w:rFonts w:ascii="Arial" w:hAnsi="Arial" w:cs="Arial"/>
          <w:color w:val="000000"/>
          <w:sz w:val="18"/>
          <w:szCs w:val="18"/>
        </w:rPr>
        <w:t xml:space="preserve">Predmet javnega naročila je: PREVZEM IN ODVOZ ODPADKOV IN NAKUP </w:t>
      </w:r>
      <w:r w:rsidR="00B14F05">
        <w:rPr>
          <w:rFonts w:ascii="Arial" w:hAnsi="Arial" w:cs="Arial"/>
          <w:color w:val="000000"/>
          <w:sz w:val="18"/>
          <w:szCs w:val="18"/>
        </w:rPr>
        <w:t>ZBIRALNIKOV</w:t>
      </w:r>
      <w:r>
        <w:rPr>
          <w:rFonts w:ascii="Arial" w:hAnsi="Arial" w:cs="Arial"/>
          <w:color w:val="000000"/>
          <w:sz w:val="18"/>
          <w:szCs w:val="18"/>
        </w:rPr>
        <w:t xml:space="preserve"> ZA ODPADKE.</w:t>
      </w:r>
    </w:p>
    <w:p w14:paraId="263E9D11" w14:textId="77777777" w:rsidR="009F6D02" w:rsidRDefault="00F5315F">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4B1C4B46" w14:textId="77777777" w:rsidR="009F6D02" w:rsidRDefault="00F5315F">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7809BD1" w14:textId="77777777" w:rsidR="00F5315F" w:rsidRDefault="00F5315F"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9F6D02" w14:paraId="4C0441F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E65D2B" w14:textId="77777777" w:rsidR="009F6D02" w:rsidRDefault="00F5315F">
            <w:bookmarkStart w:id="0" w:name="_Hlk17323379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9115F6" w14:textId="77777777" w:rsidR="009F6D02" w:rsidRDefault="00F5315F">
            <w:pPr>
              <w:jc w:val="right"/>
            </w:pPr>
            <w:r>
              <w:rPr>
                <w:rFonts w:ascii="Arial" w:hAnsi="Arial" w:cs="Arial"/>
                <w:b/>
                <w:bCs/>
                <w:color w:val="000000"/>
                <w:position w:val="-2"/>
                <w:sz w:val="18"/>
                <w:szCs w:val="18"/>
                <w:shd w:val="clear" w:color="auto" w:fill="D1D1D1"/>
              </w:rPr>
              <w:t>Datumi</w:t>
            </w:r>
          </w:p>
        </w:tc>
      </w:tr>
      <w:tr w:rsidR="009F6D02" w14:paraId="1352506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30156" w14:textId="77777777" w:rsidR="009F6D02" w:rsidRDefault="00F5315F">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715F6" w14:textId="77777777" w:rsidR="009F6D02" w:rsidRDefault="00F5315F">
            <w:pPr>
              <w:jc w:val="right"/>
            </w:pPr>
            <w:r>
              <w:rPr>
                <w:rFonts w:ascii="Arial" w:hAnsi="Arial" w:cs="Arial"/>
                <w:color w:val="000000"/>
                <w:position w:val="-2"/>
                <w:sz w:val="18"/>
                <w:szCs w:val="18"/>
              </w:rPr>
              <w:t>do 07.09.2024 do 09:00</w:t>
            </w:r>
          </w:p>
        </w:tc>
      </w:tr>
      <w:tr w:rsidR="009F6D02" w14:paraId="6460C78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3C860" w14:textId="77777777" w:rsidR="009F6D02" w:rsidRDefault="00F5315F">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AEADB" w14:textId="77777777" w:rsidR="009F6D02" w:rsidRDefault="00F5315F">
            <w:pPr>
              <w:jc w:val="right"/>
            </w:pPr>
            <w:r>
              <w:rPr>
                <w:rFonts w:ascii="Arial" w:hAnsi="Arial" w:cs="Arial"/>
                <w:color w:val="000000"/>
                <w:position w:val="-2"/>
                <w:sz w:val="18"/>
                <w:szCs w:val="18"/>
              </w:rPr>
              <w:t>do 17.09.2024 do 09:00</w:t>
            </w:r>
          </w:p>
        </w:tc>
      </w:tr>
      <w:tr w:rsidR="009F6D02" w14:paraId="05A3A58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42697" w14:textId="77777777" w:rsidR="009F6D02" w:rsidRDefault="00F5315F">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95BCD" w14:textId="77777777" w:rsidR="009F6D02" w:rsidRDefault="00F5315F">
            <w:pPr>
              <w:jc w:val="right"/>
            </w:pPr>
            <w:r>
              <w:rPr>
                <w:rFonts w:ascii="Arial" w:hAnsi="Arial" w:cs="Arial"/>
                <w:color w:val="000000"/>
                <w:position w:val="-2"/>
                <w:sz w:val="18"/>
                <w:szCs w:val="18"/>
              </w:rPr>
              <w:t>17.09.2024 ob 12:00</w:t>
            </w:r>
          </w:p>
        </w:tc>
      </w:tr>
      <w:bookmarkEnd w:id="0"/>
    </w:tbl>
    <w:p w14:paraId="7211447D" w14:textId="77777777" w:rsidR="00F5315F" w:rsidRDefault="00F5315F" w:rsidP="00782787">
      <w:pPr>
        <w:pStyle w:val="Paragraf"/>
        <w:spacing w:line="240" w:lineRule="auto"/>
        <w:rPr>
          <w:rFonts w:ascii="Arial" w:hAnsi="Arial" w:cs="Arial"/>
        </w:rPr>
      </w:pPr>
    </w:p>
    <w:p w14:paraId="1B7D6E91" w14:textId="77777777" w:rsidR="00F5315F" w:rsidRPr="008806CE" w:rsidRDefault="00F5315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6076D98" w14:textId="77777777" w:rsidR="00F5315F" w:rsidRDefault="00F5315F"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56042D8B" w14:textId="77777777" w:rsidR="00F5315F" w:rsidRDefault="00F5315F"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795418B7" w14:textId="77777777" w:rsidR="00F5315F" w:rsidRDefault="00F5315F"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2A4521E9" w14:textId="77777777" w:rsidR="009F6D02" w:rsidRDefault="00F5315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932C42F" w14:textId="77777777" w:rsidR="00F5315F" w:rsidRPr="008806CE" w:rsidRDefault="00F5315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B9CFF10" w14:textId="77777777" w:rsidR="00F5315F" w:rsidRDefault="00F5315F"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F6D02" w14:paraId="5B432A65" w14:textId="77777777">
        <w:tc>
          <w:tcPr>
            <w:tcW w:w="0" w:type="auto"/>
            <w:tcMar>
              <w:top w:w="0" w:type="auto"/>
              <w:bottom w:w="0" w:type="auto"/>
            </w:tcMar>
          </w:tcPr>
          <w:p w14:paraId="00F1E74D" w14:textId="77777777" w:rsidR="009F6D02" w:rsidRDefault="00F5315F">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ABE5217" w14:textId="77777777" w:rsidR="009F6D02" w:rsidRDefault="00F5315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26002CA" w14:textId="77777777" w:rsidR="009F6D02" w:rsidRDefault="00F5315F">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2857CF55" w14:textId="77777777" w:rsidR="009F6D02" w:rsidRDefault="00F5315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BB9C273" w14:textId="77777777" w:rsidR="009F6D02" w:rsidRDefault="00F5315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0659610" w14:textId="77777777" w:rsidR="009F6D02" w:rsidRDefault="00F5315F">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43AA6F3" w14:textId="77777777" w:rsidR="009F6D02" w:rsidRDefault="00F5315F">
      <w:pPr>
        <w:spacing w:before="225" w:after="225" w:line="240" w:lineRule="auto"/>
        <w:jc w:val="both"/>
      </w:pPr>
      <w:r>
        <w:rPr>
          <w:rFonts w:ascii="Arial" w:hAnsi="Arial" w:cs="Arial"/>
          <w:color w:val="000000"/>
          <w:sz w:val="18"/>
          <w:szCs w:val="18"/>
        </w:rPr>
        <w:t>Po preteku roka za predložitev ponudb ponudbe ne bo več mogoče oddati.</w:t>
      </w:r>
    </w:p>
    <w:p w14:paraId="19238887" w14:textId="77777777" w:rsidR="00F5315F" w:rsidRPr="008806CE" w:rsidRDefault="00F5315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3396B21" w14:textId="77777777" w:rsidR="00F5315F" w:rsidRPr="00445A62" w:rsidRDefault="00F5315F"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CCF7A6C" w14:textId="77777777" w:rsidR="00F5315F" w:rsidRPr="00445A62" w:rsidRDefault="00F5315F" w:rsidP="005747CB">
      <w:pPr>
        <w:spacing w:before="120" w:after="120"/>
        <w:jc w:val="both"/>
        <w:rPr>
          <w:rFonts w:ascii="Arial" w:hAnsi="Arial" w:cs="Arial"/>
          <w:b/>
          <w:sz w:val="18"/>
          <w:szCs w:val="18"/>
        </w:rPr>
      </w:pPr>
      <w:r>
        <w:rPr>
          <w:rFonts w:ascii="Arial" w:hAnsi="Arial" w:cs="Arial"/>
          <w:b/>
          <w:sz w:val="18"/>
          <w:szCs w:val="18"/>
        </w:rPr>
        <w:t>Spletna aplikacija e-JN</w:t>
      </w:r>
    </w:p>
    <w:p w14:paraId="4E986C3C" w14:textId="77777777" w:rsidR="009F6D02" w:rsidRDefault="00F5315F">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87D12F6" w14:textId="77777777" w:rsidR="00F5315F" w:rsidRPr="008806CE" w:rsidRDefault="00F5315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14D470E" w14:textId="77777777" w:rsidR="00F5315F" w:rsidRPr="00445A62" w:rsidRDefault="00F5315F"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CAB95D7" w14:textId="77777777" w:rsidR="009F6D02" w:rsidRDefault="00F5315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DA023F6" w14:textId="77777777" w:rsidR="00F5315F" w:rsidRPr="008806CE" w:rsidRDefault="00F5315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39064F3" w14:textId="77777777" w:rsidR="00F5315F" w:rsidRPr="00445A62" w:rsidRDefault="00F5315F"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57DB8E7" w14:textId="77777777" w:rsidR="009F6D02" w:rsidRDefault="00F5315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32B201A" w14:textId="77777777" w:rsidR="00F5315F" w:rsidRPr="008806CE" w:rsidRDefault="00F5315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87B6966" w14:textId="77777777" w:rsidR="009F6D02" w:rsidRDefault="00F5315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F6D02" w14:paraId="1FA4196F" w14:textId="77777777">
        <w:tc>
          <w:tcPr>
            <w:tcW w:w="0" w:type="auto"/>
            <w:tcMar>
              <w:top w:w="0" w:type="auto"/>
              <w:bottom w:w="0" w:type="auto"/>
            </w:tcMar>
          </w:tcPr>
          <w:p w14:paraId="618753BB" w14:textId="77777777" w:rsidR="009F6D02" w:rsidRDefault="00F5315F">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5706B65" w14:textId="77777777" w:rsidR="009F6D02" w:rsidRDefault="00F5315F">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4D50B1B" w14:textId="77777777" w:rsidR="009F6D02" w:rsidRDefault="00F5315F">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C18101C" w14:textId="77777777" w:rsidR="00F5315F" w:rsidRPr="008806CE" w:rsidRDefault="00F5315F"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322EBB0B" w14:textId="77777777" w:rsidR="009F6D02" w:rsidRDefault="00F5315F">
      <w:pPr>
        <w:spacing w:after="0" w:line="240" w:lineRule="auto"/>
        <w:jc w:val="both"/>
      </w:pPr>
      <w:r>
        <w:rPr>
          <w:rFonts w:ascii="Arial" w:hAnsi="Arial" w:cs="Arial"/>
          <w:color w:val="000000"/>
          <w:sz w:val="18"/>
          <w:szCs w:val="18"/>
        </w:rPr>
        <w:t> </w:t>
      </w:r>
    </w:p>
    <w:p w14:paraId="01448257" w14:textId="1FC81959" w:rsidR="009F6D02" w:rsidRDefault="00F5315F" w:rsidP="00371199">
      <w:pPr>
        <w:spacing w:after="0" w:line="240" w:lineRule="auto"/>
        <w:rPr>
          <w:rFonts w:ascii="Arial" w:hAnsi="Arial" w:cs="Arial"/>
          <w:color w:val="000000"/>
          <w:sz w:val="18"/>
          <w:szCs w:val="18"/>
        </w:rPr>
      </w:pPr>
      <w:r>
        <w:rPr>
          <w:rFonts w:ascii="Arial" w:hAnsi="Arial" w:cs="Arial"/>
          <w:b/>
          <w:bCs/>
          <w:color w:val="000000"/>
          <w:sz w:val="18"/>
          <w:szCs w:val="18"/>
        </w:rPr>
        <w:t>Termin ogleda je:</w:t>
      </w:r>
      <w:r w:rsidR="00371199">
        <w:rPr>
          <w:rFonts w:ascii="Arial" w:hAnsi="Arial" w:cs="Arial"/>
          <w:b/>
          <w:bCs/>
          <w:color w:val="000000"/>
          <w:sz w:val="18"/>
          <w:szCs w:val="18"/>
        </w:rPr>
        <w:t xml:space="preserve"> </w:t>
      </w:r>
      <w:r>
        <w:rPr>
          <w:rFonts w:ascii="Arial" w:hAnsi="Arial" w:cs="Arial"/>
          <w:color w:val="000000"/>
          <w:sz w:val="18"/>
          <w:szCs w:val="18"/>
        </w:rPr>
        <w:t>03.09.2024 ob 11:00 uri</w:t>
      </w:r>
    </w:p>
    <w:p w14:paraId="5888F7CA" w14:textId="77777777" w:rsidR="009F6D02" w:rsidRDefault="00F5315F">
      <w:pPr>
        <w:spacing w:before="225" w:after="225" w:line="240" w:lineRule="auto"/>
      </w:pPr>
      <w:r>
        <w:rPr>
          <w:rFonts w:ascii="Arial" w:hAnsi="Arial" w:cs="Arial"/>
          <w:color w:val="000000"/>
          <w:sz w:val="18"/>
          <w:szCs w:val="18"/>
        </w:rPr>
        <w:t>Sestanek s potencialnimi ponudniki oz. ogled prevzemnega mesta odpadkov je zaželen - ni pa obvezen -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1996E46A" w14:textId="77777777" w:rsidR="009F6D02" w:rsidRDefault="00F5315F">
      <w:pPr>
        <w:spacing w:before="225" w:after="225" w:line="240" w:lineRule="auto"/>
      </w:pPr>
      <w:r>
        <w:rPr>
          <w:rFonts w:ascii="Arial" w:hAnsi="Arial" w:cs="Arial"/>
          <w:color w:val="000000"/>
          <w:sz w:val="18"/>
          <w:szCs w:val="18"/>
        </w:rPr>
        <w:t xml:space="preserve">Svojo prisotnost na ogledu </w:t>
      </w:r>
      <w:r w:rsidRPr="00371199">
        <w:rPr>
          <w:rFonts w:ascii="Arial" w:hAnsi="Arial" w:cs="Arial"/>
          <w:color w:val="000000"/>
          <w:sz w:val="18"/>
          <w:szCs w:val="18"/>
          <w:u w:val="single"/>
        </w:rPr>
        <w:t>obvezno sporočite</w:t>
      </w:r>
      <w:r>
        <w:rPr>
          <w:rFonts w:ascii="Arial" w:hAnsi="Arial" w:cs="Arial"/>
          <w:color w:val="000000"/>
          <w:sz w:val="18"/>
          <w:szCs w:val="18"/>
        </w:rPr>
        <w:t xml:space="preserve"> kontaktni osebi na strani naročnika, to je Ingrid Jaklič, odgovorni sanitarni inženir za bolnišnično higieno, tel. 041 576 068, kjer boste dobili tudi informacijo o lokaciji ogleda oz. sestanku.</w:t>
      </w:r>
    </w:p>
    <w:p w14:paraId="4CC57CCA" w14:textId="77777777" w:rsidR="00F5315F" w:rsidRPr="00445A62" w:rsidRDefault="00F5315F" w:rsidP="001761E6">
      <w:pPr>
        <w:pStyle w:val="Paragraf"/>
        <w:spacing w:before="0" w:after="0"/>
        <w:jc w:val="both"/>
        <w:rPr>
          <w:rFonts w:ascii="Arial" w:hAnsi="Arial" w:cs="Arial"/>
        </w:rPr>
      </w:pPr>
    </w:p>
    <w:p w14:paraId="4F5139C2" w14:textId="1FC3729D" w:rsidR="009F6D02" w:rsidRDefault="00F5315F">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4069C9">
        <w:rPr>
          <w:rFonts w:ascii="Arial" w:hAnsi="Arial" w:cs="Arial"/>
          <w:color w:val="000000"/>
          <w:sz w:val="18"/>
          <w:szCs w:val="18"/>
        </w:rPr>
        <w:t>05.08.</w:t>
      </w:r>
      <w:r>
        <w:rPr>
          <w:rFonts w:ascii="Arial" w:hAnsi="Arial" w:cs="Arial"/>
          <w:color w:val="000000"/>
          <w:sz w:val="18"/>
          <w:szCs w:val="18"/>
        </w:rPr>
        <w:t>2024</w:t>
      </w:r>
      <w:r>
        <w:rPr>
          <w:rFonts w:ascii="Arial" w:hAnsi="Arial" w:cs="Arial"/>
          <w:color w:val="000000"/>
          <w:sz w:val="18"/>
          <w:szCs w:val="18"/>
        </w:rPr>
        <w:br/>
        <w:t>Kraj: Novo mesto</w:t>
      </w:r>
    </w:p>
    <w:p w14:paraId="33660670" w14:textId="77777777" w:rsidR="00371199" w:rsidRDefault="00371199">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9F6D02" w14:paraId="18576321" w14:textId="77777777">
        <w:trPr>
          <w:cantSplit/>
        </w:trPr>
        <w:tc>
          <w:tcPr>
            <w:tcW w:w="0" w:type="auto"/>
            <w:tcMar>
              <w:top w:w="135" w:type="dxa"/>
              <w:bottom w:w="135" w:type="dxa"/>
            </w:tcMar>
            <w:vAlign w:val="center"/>
          </w:tcPr>
          <w:p w14:paraId="7A21A249" w14:textId="77777777" w:rsidR="009F6D02" w:rsidRDefault="00F5315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75BD06A" w14:textId="77777777" w:rsidR="009F6D02" w:rsidRDefault="00F5315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B829CC3" w14:textId="77777777" w:rsidR="009F6D02" w:rsidRDefault="009F6D0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9F6D02" w14:paraId="1143427B" w14:textId="77777777">
        <w:tc>
          <w:tcPr>
            <w:tcW w:w="0" w:type="auto"/>
            <w:tcMar>
              <w:top w:w="135" w:type="dxa"/>
              <w:bottom w:w="135" w:type="dxa"/>
            </w:tcMar>
            <w:vAlign w:val="center"/>
          </w:tcPr>
          <w:p w14:paraId="0CC4D263" w14:textId="77777777" w:rsidR="009F6D02" w:rsidRDefault="009F6D02"/>
        </w:tc>
        <w:tc>
          <w:tcPr>
            <w:tcW w:w="4000" w:type="pct"/>
            <w:shd w:val="clear" w:color="auto" w:fill="3E8BC9"/>
            <w:tcMar>
              <w:top w:w="135" w:type="dxa"/>
              <w:bottom w:w="135" w:type="dxa"/>
            </w:tcMar>
            <w:vAlign w:val="center"/>
          </w:tcPr>
          <w:p w14:paraId="75C7E904" w14:textId="77777777" w:rsidR="009F6D02" w:rsidRDefault="00F5315F">
            <w:r>
              <w:rPr>
                <w:rFonts w:ascii="Arial" w:hAnsi="Arial" w:cs="Arial"/>
                <w:color w:val="FFFFFF"/>
                <w:position w:val="-2"/>
                <w:sz w:val="18"/>
                <w:szCs w:val="18"/>
                <w:shd w:val="clear" w:color="auto" w:fill="3E8BC9"/>
              </w:rPr>
              <w:t>Sklopi</w:t>
            </w:r>
          </w:p>
        </w:tc>
      </w:tr>
    </w:tbl>
    <w:p w14:paraId="5C5A1E42" w14:textId="77777777" w:rsidR="009F6D02" w:rsidRDefault="00F5315F">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9F6D02" w14:paraId="08139615"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479EF3" w14:textId="77777777" w:rsidR="009F6D02" w:rsidRDefault="00F5315F">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A98301" w14:textId="77777777" w:rsidR="009F6D02" w:rsidRDefault="00F5315F">
            <w:pPr>
              <w:jc w:val="center"/>
            </w:pPr>
            <w:r>
              <w:rPr>
                <w:rFonts w:ascii="Arial" w:hAnsi="Arial" w:cs="Arial"/>
                <w:b/>
                <w:bCs/>
                <w:color w:val="000000"/>
                <w:position w:val="-2"/>
                <w:sz w:val="18"/>
                <w:szCs w:val="18"/>
                <w:shd w:val="clear" w:color="auto" w:fill="D1D1D1"/>
              </w:rPr>
              <w:t>Naziv sklopa</w:t>
            </w:r>
          </w:p>
        </w:tc>
      </w:tr>
      <w:tr w:rsidR="009F6D02" w14:paraId="2B131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15980" w14:textId="77777777" w:rsidR="009F6D02" w:rsidRDefault="00F5315F">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37459" w14:textId="77777777" w:rsidR="009F6D02" w:rsidRDefault="00F5315F">
            <w:r>
              <w:rPr>
                <w:rFonts w:ascii="Arial" w:hAnsi="Arial" w:cs="Arial"/>
                <w:color w:val="000000"/>
                <w:position w:val="-2"/>
                <w:sz w:val="18"/>
                <w:szCs w:val="18"/>
              </w:rPr>
              <w:t>Sklop 1: ODPADKI SKUPINE 18/a</w:t>
            </w:r>
          </w:p>
        </w:tc>
      </w:tr>
      <w:tr w:rsidR="009F6D02" w14:paraId="30B5A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1CD5D" w14:textId="77777777" w:rsidR="009F6D02" w:rsidRDefault="00F5315F">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13D5" w14:textId="77777777" w:rsidR="009F6D02" w:rsidRDefault="00F5315F">
            <w:r>
              <w:rPr>
                <w:rFonts w:ascii="Arial" w:hAnsi="Arial" w:cs="Arial"/>
                <w:color w:val="000000"/>
                <w:position w:val="-2"/>
                <w:sz w:val="18"/>
                <w:szCs w:val="18"/>
              </w:rPr>
              <w:t>Sklop 2: ODPADKI SKUPINE 18/b</w:t>
            </w:r>
          </w:p>
        </w:tc>
      </w:tr>
      <w:tr w:rsidR="009F6D02" w14:paraId="5A487C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3ABBE" w14:textId="77777777" w:rsidR="009F6D02" w:rsidRDefault="00F5315F">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0722A" w14:textId="77777777" w:rsidR="009F6D02" w:rsidRDefault="00F5315F">
            <w:r>
              <w:rPr>
                <w:rFonts w:ascii="Arial" w:hAnsi="Arial" w:cs="Arial"/>
                <w:color w:val="000000"/>
                <w:position w:val="-2"/>
                <w:sz w:val="18"/>
                <w:szCs w:val="18"/>
              </w:rPr>
              <w:t>Sklop 3: ODPADKI KOSOVNI</w:t>
            </w:r>
          </w:p>
        </w:tc>
      </w:tr>
      <w:tr w:rsidR="009F6D02" w14:paraId="31C48C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AC3F5" w14:textId="77777777" w:rsidR="009F6D02" w:rsidRDefault="00F5315F">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C5DBA" w14:textId="77777777" w:rsidR="009F6D02" w:rsidRDefault="00F5315F">
            <w:r>
              <w:rPr>
                <w:rFonts w:ascii="Arial" w:hAnsi="Arial" w:cs="Arial"/>
                <w:color w:val="000000"/>
                <w:position w:val="-2"/>
                <w:sz w:val="18"/>
                <w:szCs w:val="18"/>
              </w:rPr>
              <w:t>Sklop 4: EMBALAŽA ODPADNA PO SHEMI</w:t>
            </w:r>
          </w:p>
        </w:tc>
      </w:tr>
      <w:tr w:rsidR="009F6D02" w14:paraId="7DFB6B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2B63A" w14:textId="77777777" w:rsidR="009F6D02" w:rsidRDefault="00F5315F">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5B771" w14:textId="77777777" w:rsidR="009F6D02" w:rsidRDefault="00F5315F">
            <w:r>
              <w:rPr>
                <w:rFonts w:ascii="Arial" w:hAnsi="Arial" w:cs="Arial"/>
                <w:color w:val="000000"/>
                <w:position w:val="-2"/>
                <w:sz w:val="18"/>
                <w:szCs w:val="18"/>
              </w:rPr>
              <w:t>Sklop 5: ODPADKI BIOLOŠKI</w:t>
            </w:r>
          </w:p>
        </w:tc>
      </w:tr>
      <w:tr w:rsidR="009F6D02" w14:paraId="018F09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D6F9B" w14:textId="77777777" w:rsidR="009F6D02" w:rsidRDefault="00F5315F">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F5791" w14:textId="77777777" w:rsidR="009F6D02" w:rsidRDefault="00F5315F">
            <w:r>
              <w:rPr>
                <w:rFonts w:ascii="Arial" w:hAnsi="Arial" w:cs="Arial"/>
                <w:color w:val="000000"/>
                <w:position w:val="-2"/>
                <w:sz w:val="18"/>
                <w:szCs w:val="18"/>
              </w:rPr>
              <w:t>Sklop 6: ODPADKI OSTALI</w:t>
            </w:r>
          </w:p>
        </w:tc>
      </w:tr>
      <w:tr w:rsidR="009F6D02" w14:paraId="099B10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78E74" w14:textId="77777777" w:rsidR="009F6D02" w:rsidRDefault="00F5315F">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0DC2B" w14:textId="77777777" w:rsidR="009F6D02" w:rsidRDefault="00F5315F">
            <w:r>
              <w:rPr>
                <w:rFonts w:ascii="Arial" w:hAnsi="Arial" w:cs="Arial"/>
                <w:color w:val="000000"/>
                <w:position w:val="-2"/>
                <w:sz w:val="18"/>
                <w:szCs w:val="18"/>
              </w:rPr>
              <w:t>Sklop 7: ZABOJNIKI IN OSTALI PRIPOMOČKI ZA ZBIRANJE ODPADKOV IZ ZDRAVSTVA, RAZNI</w:t>
            </w:r>
          </w:p>
        </w:tc>
      </w:tr>
    </w:tbl>
    <w:p w14:paraId="1CE03E46" w14:textId="77777777" w:rsidR="009F6D02" w:rsidRDefault="009F6D02">
      <w:pPr>
        <w:sectPr w:rsidR="009F6D02" w:rsidSect="006E7A2B">
          <w:headerReference w:type="default" r:id="rId10"/>
          <w:footerReference w:type="default" r:id="rId11"/>
          <w:pgSz w:w="11906" w:h="16838"/>
          <w:pgMar w:top="1418" w:right="1418" w:bottom="1418" w:left="1418" w:header="567" w:footer="596" w:gutter="0"/>
          <w:cols w:space="708"/>
          <w:docGrid w:linePitch="360"/>
        </w:sectPr>
      </w:pPr>
    </w:p>
    <w:p w14:paraId="61C1C6F0" w14:textId="77777777" w:rsidR="00F5315F" w:rsidRPr="00EF740C" w:rsidRDefault="00F5315F"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1F9D847" w14:textId="77777777" w:rsidR="00F5315F" w:rsidRDefault="00F5315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F6D02" w14:paraId="78DE1985" w14:textId="77777777">
        <w:tc>
          <w:tcPr>
            <w:tcW w:w="0" w:type="auto"/>
            <w:shd w:val="clear" w:color="auto" w:fill="000000"/>
            <w:tcMar>
              <w:top w:w="150" w:type="dxa"/>
              <w:bottom w:w="150" w:type="dxa"/>
            </w:tcMar>
            <w:vAlign w:val="center"/>
          </w:tcPr>
          <w:p w14:paraId="48EAF5A2" w14:textId="77777777" w:rsidR="009F6D02" w:rsidRDefault="00F5315F">
            <w:r>
              <w:rPr>
                <w:rFonts w:ascii="Arial" w:hAnsi="Arial" w:cs="Arial"/>
                <w:b/>
                <w:bCs/>
                <w:color w:val="FFFFFF"/>
                <w:position w:val="-2"/>
                <w:sz w:val="18"/>
                <w:szCs w:val="18"/>
                <w:shd w:val="clear" w:color="auto" w:fill="000000"/>
              </w:rPr>
              <w:t>1. Splošna navodila</w:t>
            </w:r>
          </w:p>
        </w:tc>
      </w:tr>
    </w:tbl>
    <w:p w14:paraId="7B860311" w14:textId="77777777" w:rsidR="009F6D02" w:rsidRDefault="00F5315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F3097D6" w14:textId="77777777" w:rsidR="009F6D02" w:rsidRDefault="00F5315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63DE5E6" w14:textId="77777777" w:rsidR="009F6D02" w:rsidRDefault="00F5315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FA99DBD" w14:textId="77777777" w:rsidR="009F6D02" w:rsidRDefault="00F5315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9155F28" w14:textId="77777777" w:rsidR="009F6D02" w:rsidRDefault="00F5315F">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23F07958" w14:textId="77777777" w:rsidR="009F6D02" w:rsidRDefault="00F5315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B6BE974" w14:textId="77777777" w:rsidR="009F6D02" w:rsidRDefault="00F5315F">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5E7E1BA" w14:textId="77777777" w:rsidR="009F6D02" w:rsidRDefault="009F6D0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F6D02" w14:paraId="0B02A3DC" w14:textId="77777777">
        <w:tc>
          <w:tcPr>
            <w:tcW w:w="0" w:type="auto"/>
            <w:shd w:val="clear" w:color="auto" w:fill="000000"/>
            <w:tcMar>
              <w:top w:w="150" w:type="dxa"/>
              <w:bottom w:w="150" w:type="dxa"/>
            </w:tcMar>
            <w:vAlign w:val="center"/>
          </w:tcPr>
          <w:p w14:paraId="3BCB8D90" w14:textId="77777777" w:rsidR="009F6D02" w:rsidRDefault="00F5315F">
            <w:r>
              <w:rPr>
                <w:rFonts w:ascii="Arial" w:hAnsi="Arial" w:cs="Arial"/>
                <w:b/>
                <w:bCs/>
                <w:color w:val="FFFFFF"/>
                <w:position w:val="-2"/>
                <w:sz w:val="18"/>
                <w:szCs w:val="18"/>
                <w:shd w:val="clear" w:color="auto" w:fill="000000"/>
              </w:rPr>
              <w:t>2. Zakoni in predpisi</w:t>
            </w:r>
          </w:p>
        </w:tc>
      </w:tr>
    </w:tbl>
    <w:p w14:paraId="7F54DA87" w14:textId="77777777" w:rsidR="009F6D02" w:rsidRDefault="00F5315F">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F6D02" w14:paraId="79BC7128" w14:textId="77777777">
        <w:tc>
          <w:tcPr>
            <w:tcW w:w="0" w:type="auto"/>
            <w:tcMar>
              <w:top w:w="0" w:type="auto"/>
              <w:bottom w:w="0" w:type="auto"/>
            </w:tcMar>
          </w:tcPr>
          <w:p w14:paraId="7550624E"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27D82E84"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B7D5240"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01C921FE"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14:paraId="1C29BE5B"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8785B91"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0C5D7E21" w14:textId="77777777" w:rsidR="009F6D02" w:rsidRDefault="00F5315F">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D4DFC13" w14:textId="77777777" w:rsidR="009F6D02" w:rsidRDefault="00F5315F">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w:t>
      </w:r>
      <w:r>
        <w:rPr>
          <w:rFonts w:ascii="Arial" w:hAnsi="Arial" w:cs="Arial"/>
          <w:color w:val="000000"/>
          <w:sz w:val="18"/>
          <w:szCs w:val="18"/>
        </w:rPr>
        <w:lastRenderedPageBreak/>
        <w:t xml:space="preserve">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3CC3826" w14:textId="77777777" w:rsidR="009F6D02" w:rsidRDefault="00F5315F">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C92DC14" w14:textId="77777777" w:rsidR="009F6D02" w:rsidRDefault="00F5315F">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911AFAC" w14:textId="77777777" w:rsidR="009F6D02" w:rsidRDefault="00F5315F">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368D5378" w14:textId="77777777" w:rsidR="009F6D02" w:rsidRDefault="00F5315F">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6C7F157" w14:textId="77777777" w:rsidR="009F6D02" w:rsidRDefault="00F5315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F829323" w14:textId="77777777" w:rsidR="009F6D02" w:rsidRDefault="00F5315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F6D02" w14:paraId="70AA83C2" w14:textId="77777777">
        <w:tc>
          <w:tcPr>
            <w:tcW w:w="0" w:type="auto"/>
            <w:shd w:val="clear" w:color="auto" w:fill="000000"/>
            <w:tcMar>
              <w:top w:w="150" w:type="dxa"/>
              <w:bottom w:w="150" w:type="dxa"/>
            </w:tcMar>
            <w:vAlign w:val="center"/>
          </w:tcPr>
          <w:p w14:paraId="6F537B35" w14:textId="77777777" w:rsidR="009F6D02" w:rsidRDefault="00F5315F">
            <w:r>
              <w:rPr>
                <w:rFonts w:ascii="Arial" w:hAnsi="Arial" w:cs="Arial"/>
                <w:b/>
                <w:bCs/>
                <w:color w:val="FFFFFF"/>
                <w:position w:val="-2"/>
                <w:sz w:val="18"/>
                <w:szCs w:val="18"/>
                <w:shd w:val="clear" w:color="auto" w:fill="000000"/>
              </w:rPr>
              <w:t>3. Jezik razpisne dokumentacije in ponudbe ter oblika</w:t>
            </w:r>
          </w:p>
        </w:tc>
      </w:tr>
    </w:tbl>
    <w:p w14:paraId="588D8BB5" w14:textId="77777777" w:rsidR="009F6D02" w:rsidRDefault="00F5315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9357DB0" w14:textId="77777777" w:rsidR="009F6D02" w:rsidRDefault="00F5315F">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423A819" w14:textId="77777777" w:rsidR="009F6D02" w:rsidRDefault="00F5315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6F494C9" w14:textId="77777777" w:rsidR="009F6D02" w:rsidRDefault="00F5315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FFCA45B" w14:textId="77777777" w:rsidR="009F6D02" w:rsidRDefault="00F5315F">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F6D02" w14:paraId="32E5FF70" w14:textId="77777777">
        <w:tc>
          <w:tcPr>
            <w:tcW w:w="0" w:type="auto"/>
            <w:shd w:val="clear" w:color="auto" w:fill="000000"/>
            <w:tcMar>
              <w:top w:w="150" w:type="dxa"/>
              <w:bottom w:w="150" w:type="dxa"/>
            </w:tcMar>
            <w:vAlign w:val="center"/>
          </w:tcPr>
          <w:p w14:paraId="4A3A1FE2" w14:textId="77777777" w:rsidR="009F6D02" w:rsidRDefault="00F5315F">
            <w:r>
              <w:rPr>
                <w:rFonts w:ascii="Arial" w:hAnsi="Arial" w:cs="Arial"/>
                <w:b/>
                <w:bCs/>
                <w:color w:val="FFFFFF"/>
                <w:position w:val="-2"/>
                <w:sz w:val="18"/>
                <w:szCs w:val="18"/>
                <w:shd w:val="clear" w:color="auto" w:fill="000000"/>
              </w:rPr>
              <w:t>4. Skupna ponudba</w:t>
            </w:r>
          </w:p>
        </w:tc>
      </w:tr>
    </w:tbl>
    <w:p w14:paraId="3C853977" w14:textId="77777777" w:rsidR="009F6D02" w:rsidRDefault="00F5315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F6D02" w14:paraId="1EF7C9DD" w14:textId="77777777">
        <w:tc>
          <w:tcPr>
            <w:tcW w:w="0" w:type="auto"/>
            <w:tcMar>
              <w:top w:w="0" w:type="auto"/>
              <w:bottom w:w="0" w:type="auto"/>
            </w:tcMar>
          </w:tcPr>
          <w:p w14:paraId="5DFA5289" w14:textId="77777777" w:rsidR="009F6D02" w:rsidRDefault="00F5315F">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73D3679" w14:textId="77777777" w:rsidR="009F6D02" w:rsidRDefault="00F5315F">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25F9E98" w14:textId="77777777" w:rsidR="009F6D02" w:rsidRDefault="00F5315F">
            <w:pPr>
              <w:numPr>
                <w:ilvl w:val="0"/>
                <w:numId w:val="12"/>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1953F082" w14:textId="77777777" w:rsidR="009F6D02" w:rsidRDefault="00F5315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43E630C" w14:textId="77777777" w:rsidR="009F6D02" w:rsidRDefault="00F5315F">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86AA990" w14:textId="77777777" w:rsidR="009F6D02" w:rsidRDefault="00F5315F">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307E0E1" w14:textId="77777777" w:rsidR="009F6D02" w:rsidRDefault="00F5315F">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04AD70F" w14:textId="77777777" w:rsidR="009F6D02" w:rsidRDefault="00F5315F">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F6D02" w14:paraId="091410CA" w14:textId="77777777">
        <w:tc>
          <w:tcPr>
            <w:tcW w:w="0" w:type="auto"/>
            <w:shd w:val="clear" w:color="auto" w:fill="000000"/>
            <w:tcMar>
              <w:top w:w="150" w:type="dxa"/>
              <w:bottom w:w="150" w:type="dxa"/>
            </w:tcMar>
            <w:vAlign w:val="center"/>
          </w:tcPr>
          <w:p w14:paraId="5228FA38" w14:textId="77777777" w:rsidR="009F6D02" w:rsidRDefault="00F5315F">
            <w:r>
              <w:rPr>
                <w:rFonts w:ascii="Arial" w:hAnsi="Arial" w:cs="Arial"/>
                <w:b/>
                <w:bCs/>
                <w:color w:val="FFFFFF"/>
                <w:position w:val="-2"/>
                <w:sz w:val="18"/>
                <w:szCs w:val="18"/>
                <w:shd w:val="clear" w:color="auto" w:fill="000000"/>
              </w:rPr>
              <w:t>5. ESPD</w:t>
            </w:r>
          </w:p>
        </w:tc>
      </w:tr>
    </w:tbl>
    <w:p w14:paraId="61D4BA19" w14:textId="77777777" w:rsidR="009F6D02" w:rsidRDefault="00F5315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8F42B12" w14:textId="77777777" w:rsidR="009F6D02" w:rsidRDefault="00F5315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A253127" w14:textId="77777777" w:rsidR="009F6D02" w:rsidRDefault="009F6D0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F6D02" w14:paraId="2B97129E" w14:textId="77777777">
        <w:tc>
          <w:tcPr>
            <w:tcW w:w="0" w:type="auto"/>
            <w:shd w:val="clear" w:color="auto" w:fill="000000"/>
            <w:tcMar>
              <w:top w:w="150" w:type="dxa"/>
              <w:bottom w:w="150" w:type="dxa"/>
            </w:tcMar>
            <w:vAlign w:val="center"/>
          </w:tcPr>
          <w:p w14:paraId="4FDB4FF4" w14:textId="77777777" w:rsidR="009F6D02" w:rsidRDefault="00F5315F">
            <w:r>
              <w:rPr>
                <w:rFonts w:ascii="Arial" w:hAnsi="Arial" w:cs="Arial"/>
                <w:b/>
                <w:bCs/>
                <w:color w:val="FFFFFF"/>
                <w:position w:val="-2"/>
                <w:sz w:val="18"/>
                <w:szCs w:val="18"/>
                <w:shd w:val="clear" w:color="auto" w:fill="000000"/>
              </w:rPr>
              <w:t>6. Ponudba s podizvajalci</w:t>
            </w:r>
          </w:p>
        </w:tc>
      </w:tr>
    </w:tbl>
    <w:p w14:paraId="5DB1FC1B" w14:textId="77777777" w:rsidR="009F6D02" w:rsidRDefault="00F5315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021874E" w14:textId="77777777" w:rsidR="009F6D02" w:rsidRDefault="00F5315F">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9F6D02" w14:paraId="589A6F93" w14:textId="77777777">
        <w:tc>
          <w:tcPr>
            <w:tcW w:w="0" w:type="auto"/>
            <w:tcMar>
              <w:top w:w="0" w:type="auto"/>
              <w:bottom w:w="0" w:type="auto"/>
            </w:tcMar>
          </w:tcPr>
          <w:p w14:paraId="71507999" w14:textId="77777777" w:rsidR="009F6D02" w:rsidRDefault="00F5315F">
            <w:pPr>
              <w:numPr>
                <w:ilvl w:val="0"/>
                <w:numId w:val="13"/>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3755E09D" w14:textId="77777777" w:rsidR="009F6D02" w:rsidRDefault="00F5315F">
            <w:pPr>
              <w:numPr>
                <w:ilvl w:val="0"/>
                <w:numId w:val="13"/>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496AE97" w14:textId="77777777" w:rsidR="009F6D02" w:rsidRDefault="00F5315F">
            <w:pPr>
              <w:numPr>
                <w:ilvl w:val="0"/>
                <w:numId w:val="13"/>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53B4C29A" w14:textId="77777777" w:rsidR="009F6D02" w:rsidRDefault="00F5315F">
            <w:pPr>
              <w:numPr>
                <w:ilvl w:val="0"/>
                <w:numId w:val="13"/>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7B74E3E" w14:textId="77777777" w:rsidR="009F6D02" w:rsidRDefault="00F5315F">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E417353" w14:textId="77777777" w:rsidR="009F6D02" w:rsidRDefault="00F5315F">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FF1DF9C" w14:textId="77777777" w:rsidR="009F6D02" w:rsidRDefault="00F5315F">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D1C672B" w14:textId="77777777" w:rsidR="009F6D02" w:rsidRDefault="00F5315F">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5AED46E" w14:textId="77777777" w:rsidR="009F6D02" w:rsidRDefault="00F5315F">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F186AE2" w14:textId="77777777" w:rsidR="009F6D02" w:rsidRDefault="00F5315F">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46C941A8" w14:textId="77777777" w:rsidR="009F6D02" w:rsidRDefault="00F5315F">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9F6D02" w14:paraId="5A433A75" w14:textId="77777777">
        <w:tc>
          <w:tcPr>
            <w:tcW w:w="0" w:type="auto"/>
            <w:tcMar>
              <w:top w:w="0" w:type="auto"/>
              <w:bottom w:w="0" w:type="auto"/>
            </w:tcMar>
          </w:tcPr>
          <w:p w14:paraId="31E8B6E7" w14:textId="77777777" w:rsidR="009F6D02" w:rsidRDefault="00F5315F">
            <w:pPr>
              <w:numPr>
                <w:ilvl w:val="0"/>
                <w:numId w:val="14"/>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47BD92D6" w14:textId="77777777" w:rsidR="009F6D02" w:rsidRDefault="00F5315F">
            <w:pPr>
              <w:numPr>
                <w:ilvl w:val="0"/>
                <w:numId w:val="14"/>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4EB6EA31" w14:textId="77777777" w:rsidR="009F6D02" w:rsidRDefault="00F5315F">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026807B" w14:textId="77777777" w:rsidR="009F6D02" w:rsidRDefault="00F5315F">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9F6D02" w14:paraId="0621E042" w14:textId="77777777">
        <w:tc>
          <w:tcPr>
            <w:tcW w:w="0" w:type="auto"/>
            <w:shd w:val="clear" w:color="auto" w:fill="000000"/>
            <w:tcMar>
              <w:top w:w="150" w:type="dxa"/>
              <w:bottom w:w="150" w:type="dxa"/>
            </w:tcMar>
            <w:vAlign w:val="center"/>
          </w:tcPr>
          <w:p w14:paraId="401BD0B1" w14:textId="77777777" w:rsidR="009F6D02" w:rsidRDefault="00F5315F">
            <w:r>
              <w:rPr>
                <w:rFonts w:ascii="Arial" w:hAnsi="Arial" w:cs="Arial"/>
                <w:b/>
                <w:bCs/>
                <w:color w:val="FFFFFF"/>
                <w:position w:val="-2"/>
                <w:sz w:val="18"/>
                <w:szCs w:val="18"/>
                <w:shd w:val="clear" w:color="auto" w:fill="000000"/>
              </w:rPr>
              <w:t>7. Ustavitev postopka, zavrnitev vseh ponudb, odstop od izvedbe javnega naročila</w:t>
            </w:r>
          </w:p>
        </w:tc>
      </w:tr>
    </w:tbl>
    <w:p w14:paraId="5CA5022A" w14:textId="77777777" w:rsidR="009F6D02" w:rsidRDefault="00F5315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F6D02" w14:paraId="5AECA151" w14:textId="77777777">
        <w:tc>
          <w:tcPr>
            <w:tcW w:w="0" w:type="auto"/>
            <w:shd w:val="clear" w:color="auto" w:fill="000000"/>
            <w:tcMar>
              <w:top w:w="150" w:type="dxa"/>
              <w:bottom w:w="150" w:type="dxa"/>
            </w:tcMar>
            <w:vAlign w:val="center"/>
          </w:tcPr>
          <w:p w14:paraId="4150FC52" w14:textId="77777777" w:rsidR="009F6D02" w:rsidRDefault="00F5315F">
            <w:r>
              <w:rPr>
                <w:rFonts w:ascii="Arial" w:hAnsi="Arial" w:cs="Arial"/>
                <w:b/>
                <w:bCs/>
                <w:color w:val="FFFFFF"/>
                <w:position w:val="-2"/>
                <w:sz w:val="18"/>
                <w:szCs w:val="18"/>
                <w:shd w:val="clear" w:color="auto" w:fill="000000"/>
              </w:rPr>
              <w:t>8. Zmanjšanje obsega naročila</w:t>
            </w:r>
          </w:p>
        </w:tc>
      </w:tr>
    </w:tbl>
    <w:p w14:paraId="42F57DDD" w14:textId="77777777" w:rsidR="009F6D02" w:rsidRDefault="00F5315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EEA4E2A" w14:textId="77777777" w:rsidR="009F6D02" w:rsidRDefault="00F5315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F6D02" w14:paraId="00D8C8AA" w14:textId="77777777">
        <w:tc>
          <w:tcPr>
            <w:tcW w:w="0" w:type="auto"/>
            <w:shd w:val="clear" w:color="auto" w:fill="000000"/>
            <w:tcMar>
              <w:top w:w="150" w:type="dxa"/>
              <w:bottom w:w="150" w:type="dxa"/>
            </w:tcMar>
            <w:vAlign w:val="center"/>
          </w:tcPr>
          <w:p w14:paraId="5DC59B04" w14:textId="77777777" w:rsidR="009F6D02" w:rsidRDefault="00F5315F">
            <w:r>
              <w:rPr>
                <w:rFonts w:ascii="Arial" w:hAnsi="Arial" w:cs="Arial"/>
                <w:b/>
                <w:bCs/>
                <w:color w:val="FFFFFF"/>
                <w:position w:val="-2"/>
                <w:sz w:val="18"/>
                <w:szCs w:val="18"/>
                <w:shd w:val="clear" w:color="auto" w:fill="000000"/>
              </w:rPr>
              <w:t>9. Dopolnjevanje, spreminjanje ter pojasnjevanje ponudb</w:t>
            </w:r>
          </w:p>
        </w:tc>
      </w:tr>
    </w:tbl>
    <w:p w14:paraId="1796DDEE" w14:textId="77777777" w:rsidR="009F6D02" w:rsidRDefault="00F5315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1CCA179" w14:textId="77777777" w:rsidR="009F6D02" w:rsidRDefault="00F5315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5B4BCD" w14:textId="77777777" w:rsidR="009F6D02" w:rsidRDefault="00F5315F">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14:paraId="3377D971" w14:textId="77777777" w:rsidR="009F6D02" w:rsidRDefault="00F5315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7DD9DBE" w14:textId="77777777" w:rsidR="009F6D02" w:rsidRDefault="00F5315F">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BF945C3" w14:textId="77777777" w:rsidR="009F6D02" w:rsidRDefault="00F5315F">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F6D02" w14:paraId="3D2ED0A6" w14:textId="77777777">
        <w:tc>
          <w:tcPr>
            <w:tcW w:w="0" w:type="auto"/>
            <w:shd w:val="clear" w:color="auto" w:fill="000000"/>
            <w:tcMar>
              <w:top w:w="150" w:type="dxa"/>
              <w:bottom w:w="150" w:type="dxa"/>
            </w:tcMar>
            <w:vAlign w:val="center"/>
          </w:tcPr>
          <w:p w14:paraId="14F6051C" w14:textId="77777777" w:rsidR="009F6D02" w:rsidRDefault="00F5315F">
            <w:r>
              <w:rPr>
                <w:rFonts w:ascii="Arial" w:hAnsi="Arial" w:cs="Arial"/>
                <w:b/>
                <w:bCs/>
                <w:color w:val="FFFFFF"/>
                <w:position w:val="-2"/>
                <w:sz w:val="18"/>
                <w:szCs w:val="18"/>
                <w:shd w:val="clear" w:color="auto" w:fill="000000"/>
              </w:rPr>
              <w:t>10. Obvestilo o oddaji naročila</w:t>
            </w:r>
          </w:p>
        </w:tc>
      </w:tr>
    </w:tbl>
    <w:p w14:paraId="4807431A" w14:textId="77777777" w:rsidR="009F6D02" w:rsidRDefault="00F5315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9A60B45" w14:textId="77777777" w:rsidR="009F6D02" w:rsidRDefault="00F5315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20B3334" w14:textId="77777777" w:rsidR="009F6D02" w:rsidRDefault="00F5315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2B82344" w14:textId="77777777" w:rsidR="009F6D02" w:rsidRDefault="00F5315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F6D02" w14:paraId="1B28340E" w14:textId="77777777">
        <w:tc>
          <w:tcPr>
            <w:tcW w:w="0" w:type="auto"/>
            <w:shd w:val="clear" w:color="auto" w:fill="000000"/>
            <w:tcMar>
              <w:top w:w="150" w:type="dxa"/>
              <w:bottom w:w="150" w:type="dxa"/>
            </w:tcMar>
            <w:vAlign w:val="center"/>
          </w:tcPr>
          <w:p w14:paraId="3D2DA538" w14:textId="77777777" w:rsidR="009F6D02" w:rsidRDefault="00F5315F">
            <w:r>
              <w:rPr>
                <w:rFonts w:ascii="Arial" w:hAnsi="Arial" w:cs="Arial"/>
                <w:b/>
                <w:bCs/>
                <w:color w:val="FFFFFF"/>
                <w:position w:val="-2"/>
                <w:sz w:val="18"/>
                <w:szCs w:val="18"/>
                <w:shd w:val="clear" w:color="auto" w:fill="000000"/>
              </w:rPr>
              <w:t>11. Zaupnost ponudbene dokumentacije</w:t>
            </w:r>
          </w:p>
        </w:tc>
      </w:tr>
    </w:tbl>
    <w:p w14:paraId="7061C756" w14:textId="77777777" w:rsidR="009F6D02" w:rsidRDefault="00F5315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2292EAB" w14:textId="77777777" w:rsidR="009F6D02" w:rsidRDefault="00F5315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0F03CD9" w14:textId="77777777" w:rsidR="009F6D02" w:rsidRDefault="00F5315F">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9F6D02" w14:paraId="38D47434" w14:textId="77777777">
        <w:tc>
          <w:tcPr>
            <w:tcW w:w="0" w:type="auto"/>
            <w:tcMar>
              <w:top w:w="0" w:type="auto"/>
              <w:bottom w:w="0" w:type="auto"/>
            </w:tcMar>
          </w:tcPr>
          <w:p w14:paraId="0B5B2BE0" w14:textId="77777777" w:rsidR="009F6D02" w:rsidRDefault="00F5315F">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3AED816" w14:textId="77777777" w:rsidR="009F6D02" w:rsidRDefault="00F5315F">
            <w:pPr>
              <w:numPr>
                <w:ilvl w:val="0"/>
                <w:numId w:val="15"/>
              </w:numPr>
              <w:rPr>
                <w:rFonts w:ascii="Arial" w:hAnsi="Arial" w:cs="Arial"/>
                <w:color w:val="000000"/>
                <w:sz w:val="18"/>
                <w:szCs w:val="18"/>
              </w:rPr>
            </w:pPr>
            <w:r>
              <w:rPr>
                <w:rFonts w:ascii="Arial" w:hAnsi="Arial" w:cs="Arial"/>
                <w:color w:val="000000"/>
                <w:sz w:val="18"/>
                <w:szCs w:val="18"/>
              </w:rPr>
              <w:t>ima tržno vrednost;</w:t>
            </w:r>
          </w:p>
          <w:p w14:paraId="25A4A82C" w14:textId="77777777" w:rsidR="009F6D02" w:rsidRDefault="00F5315F">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97ACF06" w14:textId="77777777" w:rsidR="009F6D02" w:rsidRDefault="00F5315F">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764F4BF" w14:textId="77777777" w:rsidR="009F6D02" w:rsidRDefault="00F5315F">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70DF583" w14:textId="77777777" w:rsidR="009F6D02" w:rsidRDefault="00F5315F">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9F6D02" w14:paraId="2DFC175D" w14:textId="77777777">
        <w:tc>
          <w:tcPr>
            <w:tcW w:w="0" w:type="auto"/>
            <w:shd w:val="clear" w:color="auto" w:fill="000000"/>
            <w:tcMar>
              <w:top w:w="150" w:type="dxa"/>
              <w:bottom w:w="150" w:type="dxa"/>
            </w:tcMar>
            <w:vAlign w:val="center"/>
          </w:tcPr>
          <w:p w14:paraId="7D909048" w14:textId="77777777" w:rsidR="009F6D02" w:rsidRDefault="00F5315F">
            <w:r>
              <w:rPr>
                <w:rFonts w:ascii="Arial" w:hAnsi="Arial" w:cs="Arial"/>
                <w:b/>
                <w:bCs/>
                <w:color w:val="FFFFFF"/>
                <w:position w:val="-2"/>
                <w:sz w:val="18"/>
                <w:szCs w:val="18"/>
                <w:shd w:val="clear" w:color="auto" w:fill="000000"/>
              </w:rPr>
              <w:t>12. Način predložitve dokumentov v ponudbi</w:t>
            </w:r>
          </w:p>
        </w:tc>
      </w:tr>
    </w:tbl>
    <w:p w14:paraId="3B191258" w14:textId="77777777" w:rsidR="009F6D02" w:rsidRDefault="00F5315F">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9F6D02" w14:paraId="104A4F4B" w14:textId="77777777">
        <w:tc>
          <w:tcPr>
            <w:tcW w:w="0" w:type="auto"/>
            <w:tcMar>
              <w:top w:w="0" w:type="auto"/>
              <w:bottom w:w="0" w:type="auto"/>
            </w:tcMar>
          </w:tcPr>
          <w:p w14:paraId="4BE17F5A" w14:textId="77777777" w:rsidR="009F6D02" w:rsidRDefault="00F5315F">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4DF812E" w14:textId="77777777" w:rsidR="009F6D02" w:rsidRDefault="00F5315F">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2D6B8140" w14:textId="77777777" w:rsidR="009F6D02" w:rsidRDefault="00F5315F">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0DD097F6" w14:textId="77777777" w:rsidR="009F6D02" w:rsidRDefault="00F5315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6627630" w14:textId="77777777" w:rsidR="009F6D02" w:rsidRDefault="00F5315F">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A5CBD4B" w14:textId="77777777" w:rsidR="009F6D02" w:rsidRDefault="00F5315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2D6C661" w14:textId="77777777" w:rsidR="009F6D02" w:rsidRDefault="00F5315F">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F6D02" w14:paraId="39C65AF7" w14:textId="77777777">
        <w:tc>
          <w:tcPr>
            <w:tcW w:w="0" w:type="auto"/>
            <w:shd w:val="clear" w:color="auto" w:fill="000000"/>
            <w:tcMar>
              <w:top w:w="150" w:type="dxa"/>
              <w:bottom w:w="150" w:type="dxa"/>
            </w:tcMar>
            <w:vAlign w:val="center"/>
          </w:tcPr>
          <w:p w14:paraId="748552CC" w14:textId="77777777" w:rsidR="009F6D02" w:rsidRDefault="00F5315F">
            <w:r>
              <w:rPr>
                <w:rFonts w:ascii="Arial" w:hAnsi="Arial" w:cs="Arial"/>
                <w:b/>
                <w:bCs/>
                <w:color w:val="FFFFFF"/>
                <w:position w:val="-2"/>
                <w:sz w:val="18"/>
                <w:szCs w:val="18"/>
                <w:shd w:val="clear" w:color="auto" w:fill="000000"/>
              </w:rPr>
              <w:t>13. Veljavnost ponudbe</w:t>
            </w:r>
          </w:p>
        </w:tc>
      </w:tr>
    </w:tbl>
    <w:p w14:paraId="099C7D24" w14:textId="77777777" w:rsidR="009F6D02" w:rsidRDefault="00F5315F">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3798586" w14:textId="77777777" w:rsidR="009F6D02" w:rsidRDefault="00F5315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F6D02" w14:paraId="58670792" w14:textId="77777777">
        <w:tc>
          <w:tcPr>
            <w:tcW w:w="0" w:type="auto"/>
            <w:shd w:val="clear" w:color="auto" w:fill="000000"/>
            <w:tcMar>
              <w:top w:w="150" w:type="dxa"/>
              <w:bottom w:w="150" w:type="dxa"/>
            </w:tcMar>
            <w:vAlign w:val="center"/>
          </w:tcPr>
          <w:p w14:paraId="78044F67" w14:textId="77777777" w:rsidR="009F6D02" w:rsidRDefault="00F5315F">
            <w:r>
              <w:rPr>
                <w:rFonts w:ascii="Arial" w:hAnsi="Arial" w:cs="Arial"/>
                <w:b/>
                <w:bCs/>
                <w:color w:val="FFFFFF"/>
                <w:position w:val="-2"/>
                <w:sz w:val="18"/>
                <w:szCs w:val="18"/>
                <w:shd w:val="clear" w:color="auto" w:fill="000000"/>
              </w:rPr>
              <w:lastRenderedPageBreak/>
              <w:t>14. Pravno varstvo</w:t>
            </w:r>
          </w:p>
        </w:tc>
      </w:tr>
    </w:tbl>
    <w:p w14:paraId="039A4E46" w14:textId="77777777" w:rsidR="009F6D02" w:rsidRDefault="00F5315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1B98BED" w14:textId="77777777" w:rsidR="009F6D02" w:rsidRDefault="00F5315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639DB4A" w14:textId="77777777" w:rsidR="009F6D02" w:rsidRDefault="00F5315F">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49E77B5" w14:textId="77777777" w:rsidR="009F6D02" w:rsidRDefault="00F5315F">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E631BB7" w14:textId="77777777" w:rsidR="009F6D02" w:rsidRDefault="00F5315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B2B27D4" w14:textId="77777777" w:rsidR="009F6D02" w:rsidRDefault="00F5315F">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1A3BC84" w14:textId="77777777" w:rsidR="009F6D02" w:rsidRDefault="00F5315F">
      <w:pPr>
        <w:spacing w:before="225" w:after="225" w:line="240" w:lineRule="auto"/>
        <w:jc w:val="both"/>
      </w:pPr>
      <w:r>
        <w:rPr>
          <w:rFonts w:ascii="Arial" w:hAnsi="Arial" w:cs="Arial"/>
          <w:color w:val="000000"/>
          <w:sz w:val="18"/>
          <w:szCs w:val="18"/>
        </w:rPr>
        <w:t>https://ejn.gov.si/sistem/pravno-varstvo.html</w:t>
      </w:r>
    </w:p>
    <w:p w14:paraId="1183FF41" w14:textId="77777777" w:rsidR="009F6D02" w:rsidRDefault="00F5315F">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FE4184A" w14:textId="77777777" w:rsidR="009F6D02" w:rsidRDefault="00F5315F">
      <w:pPr>
        <w:spacing w:before="225" w:after="225" w:line="240" w:lineRule="auto"/>
        <w:jc w:val="both"/>
      </w:pPr>
      <w:r>
        <w:rPr>
          <w:rFonts w:ascii="Arial" w:hAnsi="Arial" w:cs="Arial"/>
          <w:color w:val="000000"/>
          <w:sz w:val="18"/>
          <w:szCs w:val="18"/>
        </w:rPr>
        <w:t>Zahtevek za revizijo se lahko vloži v roku iz 25. člena ZPVPJN.</w:t>
      </w:r>
    </w:p>
    <w:p w14:paraId="3C8480C9" w14:textId="77777777" w:rsidR="009F6D02" w:rsidRDefault="00F5315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9F6D02" w14:paraId="30FA2368" w14:textId="77777777">
        <w:tc>
          <w:tcPr>
            <w:tcW w:w="0" w:type="auto"/>
            <w:shd w:val="clear" w:color="auto" w:fill="000000"/>
            <w:tcMar>
              <w:top w:w="150" w:type="dxa"/>
              <w:bottom w:w="150" w:type="dxa"/>
            </w:tcMar>
            <w:vAlign w:val="center"/>
          </w:tcPr>
          <w:p w14:paraId="424D77CF" w14:textId="77777777" w:rsidR="009F6D02" w:rsidRDefault="00F5315F">
            <w:r>
              <w:rPr>
                <w:rFonts w:ascii="Arial" w:hAnsi="Arial" w:cs="Arial"/>
                <w:b/>
                <w:bCs/>
                <w:color w:val="FFFFFF"/>
                <w:position w:val="-2"/>
                <w:sz w:val="18"/>
                <w:szCs w:val="18"/>
                <w:shd w:val="clear" w:color="auto" w:fill="000000"/>
              </w:rPr>
              <w:t>15. Sklenitev pogodbe</w:t>
            </w:r>
          </w:p>
        </w:tc>
      </w:tr>
    </w:tbl>
    <w:p w14:paraId="072D1325" w14:textId="77777777" w:rsidR="009F6D02" w:rsidRDefault="00F5315F">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744150E" w14:textId="77777777" w:rsidR="009F6D02" w:rsidRDefault="00F5315F">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9E8B724" w14:textId="77777777" w:rsidR="009F6D02" w:rsidRDefault="00F5315F">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FC6BFFD" w14:textId="77777777" w:rsidR="009F6D02" w:rsidRDefault="009F6D02">
      <w:pPr>
        <w:sectPr w:rsidR="009F6D02" w:rsidSect="00D931BF">
          <w:pgSz w:w="11906" w:h="16838"/>
          <w:pgMar w:top="1418" w:right="1418" w:bottom="1418" w:left="1418" w:header="567" w:footer="680" w:gutter="0"/>
          <w:cols w:space="708"/>
          <w:docGrid w:linePitch="360"/>
        </w:sectPr>
      </w:pPr>
    </w:p>
    <w:p w14:paraId="76C01391" w14:textId="77777777" w:rsidR="00F5315F" w:rsidRPr="00A820C7" w:rsidRDefault="00F5315F"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1BB8688" w14:textId="77777777" w:rsidR="00F5315F" w:rsidRDefault="00F5315F" w:rsidP="00C25086">
      <w:pPr>
        <w:rPr>
          <w:rFonts w:ascii="Arial" w:hAnsi="Arial" w:cs="Arial"/>
          <w:sz w:val="18"/>
          <w:szCs w:val="18"/>
        </w:rPr>
      </w:pPr>
    </w:p>
    <w:p w14:paraId="5224D5C3" w14:textId="77777777" w:rsidR="009F6D02" w:rsidRDefault="00F5315F">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A29892E" w14:textId="77777777" w:rsidR="009F6D02" w:rsidRDefault="00F5315F">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9F6D02" w14:paraId="0F98D76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A6C4" w14:textId="77777777" w:rsidR="009F6D02" w:rsidRDefault="00F5315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A8D1D" w14:textId="77777777" w:rsidR="009F6D02" w:rsidRDefault="00F5315F">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45830" w14:textId="5DEC45DF" w:rsidR="009F6D02" w:rsidRDefault="007677EB">
            <w:pPr>
              <w:spacing w:before="135" w:after="135"/>
              <w:jc w:val="both"/>
              <w:textAlignment w:val="center"/>
            </w:pPr>
            <w:r>
              <w:rPr>
                <w:rFonts w:ascii="Arial" w:hAnsi="Arial" w:cs="Arial"/>
                <w:color w:val="000000"/>
                <w:position w:val="-2"/>
                <w:sz w:val="18"/>
                <w:szCs w:val="18"/>
              </w:rPr>
              <w:t>V</w:t>
            </w:r>
            <w:r w:rsidR="00F5315F">
              <w:rPr>
                <w:rFonts w:ascii="Arial" w:hAnsi="Arial" w:cs="Arial"/>
                <w:color w:val="000000"/>
                <w:position w:val="-2"/>
                <w:sz w:val="18"/>
                <w:szCs w:val="18"/>
              </w:rPr>
              <w:t xml:space="preserve"> primeru zaprtih sklopov (</w:t>
            </w:r>
            <w:proofErr w:type="spellStart"/>
            <w:r w:rsidR="00F5315F">
              <w:rPr>
                <w:rFonts w:ascii="Arial" w:hAnsi="Arial" w:cs="Arial"/>
                <w:color w:val="000000"/>
                <w:position w:val="-2"/>
                <w:sz w:val="18"/>
                <w:szCs w:val="18"/>
              </w:rPr>
              <w:t>I.sklop</w:t>
            </w:r>
            <w:proofErr w:type="spellEnd"/>
            <w:r w:rsidR="00F5315F">
              <w:rPr>
                <w:rFonts w:ascii="Arial" w:hAnsi="Arial" w:cs="Arial"/>
                <w:color w:val="000000"/>
                <w:position w:val="-2"/>
                <w:sz w:val="18"/>
                <w:szCs w:val="18"/>
              </w:rPr>
              <w:t>): najnižja končna vrednost predračuna za sklop;</w:t>
            </w:r>
          </w:p>
          <w:p w14:paraId="04C834A9" w14:textId="04A679EB" w:rsidR="009F6D02" w:rsidRDefault="007677EB">
            <w:pPr>
              <w:spacing w:before="135" w:after="135"/>
              <w:jc w:val="both"/>
              <w:textAlignment w:val="center"/>
            </w:pPr>
            <w:r>
              <w:rPr>
                <w:rFonts w:ascii="Arial" w:hAnsi="Arial" w:cs="Arial"/>
                <w:color w:val="000000"/>
                <w:position w:val="-2"/>
                <w:sz w:val="18"/>
                <w:szCs w:val="18"/>
              </w:rPr>
              <w:t>V</w:t>
            </w:r>
            <w:r w:rsidR="00F5315F">
              <w:rPr>
                <w:rFonts w:ascii="Arial" w:hAnsi="Arial" w:cs="Arial"/>
                <w:color w:val="000000"/>
                <w:position w:val="-2"/>
                <w:sz w:val="18"/>
                <w:szCs w:val="18"/>
              </w:rPr>
              <w:t xml:space="preserve"> primeru odprtih sklopov pa je merilo najnižja končna vrednost predračuna za posamezen podsklop. Pri čemer bo naročnik, kjer je ponujena tudi možnost odkupa, izbiro izvedel ročno, in sicer na način, da bo pri ponudbah, kjer bo ponudnik nudil odkup, dodal predznak minus (-). Opomba: Programska aplikacija vnosa negativnih števil ne omogoča.</w:t>
            </w:r>
          </w:p>
        </w:tc>
      </w:tr>
    </w:tbl>
    <w:p w14:paraId="758BE04E" w14:textId="77777777" w:rsidR="009F6D02" w:rsidRDefault="00F5315F">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12290D65" w14:textId="77777777" w:rsidR="00F5315F" w:rsidRPr="00C25086" w:rsidRDefault="00F5315F" w:rsidP="00C25086"/>
    <w:p w14:paraId="4BF39550" w14:textId="77777777" w:rsidR="009F6D02" w:rsidRDefault="009F6D02">
      <w:pPr>
        <w:sectPr w:rsidR="009F6D02" w:rsidSect="00D931BF">
          <w:pgSz w:w="11906" w:h="16838"/>
          <w:pgMar w:top="1418" w:right="1418" w:bottom="1418" w:left="1418" w:header="567" w:footer="680" w:gutter="0"/>
          <w:cols w:space="708"/>
          <w:docGrid w:linePitch="360"/>
        </w:sectPr>
      </w:pPr>
    </w:p>
    <w:p w14:paraId="5AB3EBB0" w14:textId="77777777" w:rsidR="006975C6" w:rsidRPr="00563971" w:rsidRDefault="00F5315F"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3659FAC" w14:textId="77777777" w:rsidR="009F6D02" w:rsidRDefault="00F5315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AB5011" w14:textId="77777777" w:rsidR="009F6D02" w:rsidRDefault="00F5315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9F6D02" w14:paraId="75F6822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32B7A10" w14:textId="77777777" w:rsidR="009F6D02" w:rsidRDefault="00F5315F">
            <w:r>
              <w:rPr>
                <w:rFonts w:ascii="Arial" w:hAnsi="Arial" w:cs="Arial"/>
                <w:color w:val="FFFFFF"/>
                <w:position w:val="-2"/>
                <w:sz w:val="18"/>
                <w:szCs w:val="18"/>
              </w:rPr>
              <w:t>Razlogi za izključitev</w:t>
            </w:r>
          </w:p>
        </w:tc>
      </w:tr>
    </w:tbl>
    <w:p w14:paraId="0CEB801D"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04B5A7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9E94B4" w14:textId="77777777" w:rsidR="009F6D02" w:rsidRDefault="00F5315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B91C2" w14:textId="77777777" w:rsidR="009F6D02" w:rsidRDefault="00F5315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5D3AD8B" w14:textId="77777777" w:rsidR="009F6D02" w:rsidRDefault="00F5315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F6D02" w14:paraId="2F61C9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E48D2"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C82D2" w14:textId="77777777" w:rsidR="009F6D02" w:rsidRDefault="00F5315F">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05386A8" w14:textId="77777777" w:rsidR="009F6D02" w:rsidRDefault="00F5315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F6D02" w14:paraId="6610BC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CBDC4"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8E171" w14:textId="77777777" w:rsidR="009F6D02" w:rsidRDefault="00F5315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AAD92B5" w14:textId="77777777" w:rsidR="009F6D02" w:rsidRDefault="00F5315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FE1D763" w14:textId="77777777" w:rsidR="009F6D02" w:rsidRDefault="00F5315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F6D02" w14:paraId="39DEB5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08BBA"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D35F0"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3F9B0A16" w14:textId="77777777" w:rsidR="009F6D02" w:rsidRDefault="00F5315F">
            <w:pPr>
              <w:spacing w:before="135" w:after="135"/>
              <w:jc w:val="both"/>
              <w:textAlignment w:val="center"/>
            </w:pPr>
            <w:r>
              <w:rPr>
                <w:rFonts w:ascii="Arial" w:hAnsi="Arial" w:cs="Arial"/>
                <w:color w:val="000000"/>
                <w:position w:val="-2"/>
                <w:sz w:val="18"/>
                <w:szCs w:val="18"/>
              </w:rPr>
              <w:t>Velja enako kot za vodilnega partnerja.</w:t>
            </w:r>
          </w:p>
        </w:tc>
      </w:tr>
      <w:tr w:rsidR="009F6D02" w14:paraId="5BA8EA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606F6" w14:textId="77777777" w:rsidR="009F6D02" w:rsidRDefault="00F5315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5D83F"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1FF5AA4D" w14:textId="77777777" w:rsidR="009F6D02" w:rsidRDefault="00F5315F">
            <w:pPr>
              <w:spacing w:before="135" w:after="135"/>
              <w:jc w:val="both"/>
              <w:textAlignment w:val="center"/>
            </w:pPr>
            <w:r>
              <w:rPr>
                <w:rFonts w:ascii="Arial" w:hAnsi="Arial" w:cs="Arial"/>
                <w:color w:val="000000"/>
                <w:position w:val="-2"/>
                <w:sz w:val="18"/>
                <w:szCs w:val="18"/>
              </w:rPr>
              <w:t>Velja enako kot za ponudnika.</w:t>
            </w:r>
          </w:p>
          <w:p w14:paraId="2E931567" w14:textId="77777777" w:rsidR="009F6D02" w:rsidRDefault="00F5315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A3B3721"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4F80C1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BEDC42" w14:textId="77777777" w:rsidR="009F6D02" w:rsidRDefault="00F5315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49FC6" w14:textId="77777777" w:rsidR="009F6D02" w:rsidRDefault="00F5315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F4259EE" w14:textId="77777777" w:rsidR="009F6D02" w:rsidRDefault="00F5315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F6D02" w14:paraId="785516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0D984"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54DE1"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p w14:paraId="31B9A208" w14:textId="77777777" w:rsidR="009F6D02" w:rsidRDefault="00F5315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989D8F6" w14:textId="77777777" w:rsidR="009F6D02" w:rsidRDefault="00F5315F">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9F6D02" w14:paraId="21160A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A9FF4"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75018" w14:textId="77777777" w:rsidR="009F6D02" w:rsidRDefault="00F5315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1889DAE" w14:textId="77777777" w:rsidR="009F6D02" w:rsidRDefault="00F5315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F6D02" w14:paraId="2F579B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C3E84"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7338F"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0FB1B41E" w14:textId="77777777" w:rsidR="009F6D02" w:rsidRDefault="00F5315F">
            <w:pPr>
              <w:spacing w:before="135" w:after="135"/>
              <w:jc w:val="both"/>
              <w:textAlignment w:val="center"/>
            </w:pPr>
            <w:r>
              <w:rPr>
                <w:rFonts w:ascii="Arial" w:hAnsi="Arial" w:cs="Arial"/>
                <w:color w:val="000000"/>
                <w:position w:val="-2"/>
                <w:sz w:val="18"/>
                <w:szCs w:val="18"/>
              </w:rPr>
              <w:t>Veljajo enake zahteve kot za vodilnega partnerja.</w:t>
            </w:r>
          </w:p>
        </w:tc>
      </w:tr>
      <w:tr w:rsidR="009F6D02" w14:paraId="6A4B23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5CA66"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28D5C"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7145E83F" w14:textId="77777777" w:rsidR="009F6D02" w:rsidRDefault="00F5315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1EBB352" w14:textId="77777777" w:rsidR="009F6D02" w:rsidRDefault="00F5315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F8FC117"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0ABC856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EF8538" w14:textId="77777777" w:rsidR="009F6D02" w:rsidRDefault="00F5315F">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68479" w14:textId="77777777" w:rsidR="009F6D02" w:rsidRDefault="00F5315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BA4C23D" w14:textId="77777777" w:rsidR="009F6D02" w:rsidRDefault="00F5315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F6D02" w14:paraId="5AF0DD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6F285"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2CF4E"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p w14:paraId="7FF7A7E4" w14:textId="77777777" w:rsidR="009F6D02" w:rsidRDefault="00F5315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F6D02" w14:paraId="7B5F8A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7D568"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2DBA3" w14:textId="77777777" w:rsidR="009F6D02" w:rsidRDefault="00F5315F">
            <w:pPr>
              <w:jc w:val="both"/>
              <w:textAlignment w:val="center"/>
            </w:pPr>
            <w:r>
              <w:rPr>
                <w:rFonts w:ascii="Arial" w:hAnsi="Arial" w:cs="Arial"/>
                <w:color w:val="000000"/>
                <w:position w:val="-2"/>
                <w:sz w:val="18"/>
                <w:szCs w:val="18"/>
              </w:rPr>
              <w:t> </w:t>
            </w:r>
          </w:p>
          <w:p w14:paraId="3CF0C26C" w14:textId="77777777" w:rsidR="009F6D02" w:rsidRDefault="00F5315F">
            <w:r>
              <w:rPr>
                <w:rFonts w:ascii="Arial" w:hAnsi="Arial" w:cs="Arial"/>
                <w:color w:val="000000"/>
                <w:position w:val="-2"/>
                <w:sz w:val="18"/>
                <w:szCs w:val="18"/>
              </w:rPr>
              <w:t xml:space="preserve"> /</w:t>
            </w:r>
          </w:p>
        </w:tc>
      </w:tr>
      <w:tr w:rsidR="009F6D02" w14:paraId="06A658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69484"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C44D2"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17392753"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tc>
      </w:tr>
      <w:tr w:rsidR="009F6D02" w14:paraId="120AA5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8F759"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5EC12"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6C4E471A" w14:textId="77777777" w:rsidR="009F6D02" w:rsidRDefault="00F5315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D6CF5F8"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1AEBFE7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824F9EC" w14:textId="77777777" w:rsidR="009F6D02" w:rsidRDefault="00F5315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8981" w14:textId="77777777" w:rsidR="009F6D02" w:rsidRDefault="00F5315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6C119A" w14:textId="77777777" w:rsidR="009F6D02" w:rsidRDefault="00F5315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F6D02" w14:paraId="043B92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DD393"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A9F05"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p w14:paraId="72B35CE1" w14:textId="77777777" w:rsidR="009F6D02" w:rsidRDefault="00F5315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5FF0A50" w14:textId="77777777" w:rsidR="009F6D02" w:rsidRDefault="00F5315F">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9F6D02" w14:paraId="442335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11B5B"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37BDB" w14:textId="77777777" w:rsidR="009F6D02" w:rsidRDefault="00F5315F">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9F6D02" w14:paraId="4D323C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98C5C" w14:textId="77777777" w:rsidR="009F6D02" w:rsidRDefault="00F5315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A52C0"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3CE58BD5"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tc>
      </w:tr>
      <w:tr w:rsidR="009F6D02" w14:paraId="6B830E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4F778"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67037"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209BBB9C" w14:textId="77777777" w:rsidR="009F6D02" w:rsidRDefault="00F5315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1790A0B" w14:textId="77777777" w:rsidR="009F6D02" w:rsidRDefault="00F5315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DD321A7" w14:textId="77777777" w:rsidR="009F6D02" w:rsidRDefault="009F6D02"/>
    <w:tbl>
      <w:tblPr>
        <w:tblStyle w:val="NormalTablePHPDOCX"/>
        <w:tblW w:w="2500" w:type="pct"/>
        <w:tblInd w:w="108" w:type="dxa"/>
        <w:tblLook w:val="04A0" w:firstRow="1" w:lastRow="0" w:firstColumn="1" w:lastColumn="0" w:noHBand="0" w:noVBand="1"/>
      </w:tblPr>
      <w:tblGrid>
        <w:gridCol w:w="4504"/>
      </w:tblGrid>
      <w:tr w:rsidR="009F6D02" w14:paraId="7DF4708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7BECE12" w14:textId="77777777" w:rsidR="009F6D02" w:rsidRDefault="00F5315F">
            <w:r>
              <w:rPr>
                <w:rFonts w:ascii="Arial" w:hAnsi="Arial" w:cs="Arial"/>
                <w:color w:val="FFFFFF"/>
                <w:position w:val="-2"/>
                <w:sz w:val="18"/>
                <w:szCs w:val="18"/>
              </w:rPr>
              <w:t>Poslovna in finančna sposobnost</w:t>
            </w:r>
          </w:p>
        </w:tc>
      </w:tr>
    </w:tbl>
    <w:p w14:paraId="258E3C78"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3013118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CB29571" w14:textId="77777777" w:rsidR="009F6D02" w:rsidRDefault="00F5315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05B0" w14:textId="77777777" w:rsidR="009F6D02" w:rsidRDefault="00F5315F">
            <w:pPr>
              <w:spacing w:before="135" w:after="135"/>
              <w:jc w:val="both"/>
              <w:textAlignment w:val="center"/>
            </w:pPr>
            <w:r>
              <w:rPr>
                <w:rFonts w:ascii="Arial" w:hAnsi="Arial" w:cs="Arial"/>
                <w:color w:val="000000"/>
                <w:position w:val="-2"/>
                <w:sz w:val="18"/>
                <w:szCs w:val="18"/>
              </w:rPr>
              <w:t>Ponudnik mora biti registriran kot prevoznik, zbiralec ali predelovalec odpadkov za klasifikacijsko skupino odpadkov za katero se prijavlja.</w:t>
            </w:r>
          </w:p>
        </w:tc>
      </w:tr>
      <w:tr w:rsidR="009F6D02" w14:paraId="05D11B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3FA53"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72847"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 ter priloženo potrdilo o vpisu (kopijo) na Seznam prevoznikov, zbiralcev ali predelovalcev odpadkov, iz katerega je razviden datum veljavnosti potrdila, za vsako skupino odpadkov.</w:t>
            </w:r>
          </w:p>
        </w:tc>
      </w:tr>
      <w:tr w:rsidR="009F6D02" w14:paraId="51D643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1E35F"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C98D1" w14:textId="77777777" w:rsidR="009F6D02" w:rsidRDefault="00F5315F">
            <w:pPr>
              <w:jc w:val="both"/>
              <w:textAlignment w:val="center"/>
            </w:pPr>
            <w:r>
              <w:rPr>
                <w:rFonts w:ascii="Arial" w:hAnsi="Arial" w:cs="Arial"/>
                <w:color w:val="000000"/>
                <w:position w:val="-2"/>
                <w:sz w:val="18"/>
                <w:szCs w:val="18"/>
              </w:rPr>
              <w:t> </w:t>
            </w:r>
          </w:p>
          <w:p w14:paraId="491F5394" w14:textId="77777777" w:rsidR="009F6D02" w:rsidRDefault="00F5315F">
            <w:r>
              <w:rPr>
                <w:rFonts w:ascii="Arial" w:hAnsi="Arial" w:cs="Arial"/>
                <w:color w:val="000000"/>
                <w:position w:val="-2"/>
                <w:sz w:val="18"/>
                <w:szCs w:val="18"/>
              </w:rPr>
              <w:t xml:space="preserve"> /</w:t>
            </w:r>
          </w:p>
        </w:tc>
      </w:tr>
      <w:tr w:rsidR="009F6D02" w14:paraId="199ECD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43D62"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3A2A1"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16E2E603" w14:textId="77777777" w:rsidR="009F6D02" w:rsidRDefault="00F531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F6D02" w14:paraId="0B499B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7C4E4"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95AFB"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47044EA3" w14:textId="77777777" w:rsidR="009F6D02" w:rsidRDefault="00F531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1EFD5B3"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6F5EB75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8E5FE82" w14:textId="77777777" w:rsidR="009F6D02" w:rsidRDefault="00F5315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189D4" w14:textId="77777777" w:rsidR="009F6D02" w:rsidRDefault="00F5315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AF18A99" w14:textId="77777777" w:rsidR="009F6D02" w:rsidRDefault="00F5315F">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9F6D02" w14:paraId="51162D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D7C4C" w14:textId="77777777" w:rsidR="009F6D02" w:rsidRDefault="00F5315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63FDB"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w:t>
            </w:r>
          </w:p>
          <w:p w14:paraId="024CA302" w14:textId="77777777" w:rsidR="009F6D02" w:rsidRDefault="00F5315F">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F6D02" w14:paraId="6A6D8D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F68E5"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7F25B" w14:textId="77777777" w:rsidR="009F6D02" w:rsidRDefault="00F5315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196CBF" w14:textId="77777777" w:rsidR="009F6D02" w:rsidRDefault="00F5315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F6D02" w14:paraId="67FCCA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C68F0"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26B8B"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5444A1B7" w14:textId="77777777" w:rsidR="009F6D02" w:rsidRDefault="00F531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F6D02" w14:paraId="0BB90C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A85A8"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6656F"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71CE2046" w14:textId="77777777" w:rsidR="009F6D02" w:rsidRDefault="00F531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514DFCE"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60D6496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CDACA4A" w14:textId="77777777" w:rsidR="009F6D02" w:rsidRDefault="00F5315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F344E" w14:textId="77777777" w:rsidR="009F6D02" w:rsidRDefault="00F5315F">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9F6D02" w14:paraId="5829B6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A2585"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E2EE4"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tc>
      </w:tr>
      <w:tr w:rsidR="009F6D02" w14:paraId="4BF671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B4A42"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CAD9A" w14:textId="77777777" w:rsidR="009F6D02" w:rsidRDefault="00F5315F">
            <w:pPr>
              <w:jc w:val="both"/>
              <w:textAlignment w:val="center"/>
            </w:pPr>
            <w:r>
              <w:rPr>
                <w:rFonts w:ascii="Arial" w:hAnsi="Arial" w:cs="Arial"/>
                <w:color w:val="000000"/>
                <w:position w:val="-2"/>
                <w:sz w:val="18"/>
                <w:szCs w:val="18"/>
              </w:rPr>
              <w:t> </w:t>
            </w:r>
          </w:p>
          <w:p w14:paraId="62DCCECD" w14:textId="77777777" w:rsidR="009F6D02" w:rsidRDefault="00F5315F">
            <w:r>
              <w:rPr>
                <w:rFonts w:ascii="Arial" w:hAnsi="Arial" w:cs="Arial"/>
                <w:color w:val="000000"/>
                <w:position w:val="-2"/>
                <w:sz w:val="18"/>
                <w:szCs w:val="18"/>
              </w:rPr>
              <w:t xml:space="preserve"> /</w:t>
            </w:r>
          </w:p>
        </w:tc>
      </w:tr>
      <w:tr w:rsidR="009F6D02" w14:paraId="7B593E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A07BB"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77F01" w14:textId="77777777" w:rsidR="009F6D02" w:rsidRDefault="00F5315F">
            <w:pPr>
              <w:spacing w:before="135" w:after="135"/>
              <w:jc w:val="both"/>
              <w:textAlignment w:val="center"/>
            </w:pPr>
            <w:r>
              <w:rPr>
                <w:rFonts w:ascii="Arial" w:hAnsi="Arial" w:cs="Arial"/>
                <w:color w:val="000000"/>
                <w:position w:val="-2"/>
                <w:sz w:val="18"/>
                <w:szCs w:val="18"/>
              </w:rPr>
              <w:t>KUMULATIVNO izpolnjevanje pogoja</w:t>
            </w:r>
          </w:p>
          <w:p w14:paraId="0C001CB0" w14:textId="77777777" w:rsidR="009F6D02" w:rsidRDefault="00F531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F6D02" w14:paraId="767AD3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B9837"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B4A21" w14:textId="77777777" w:rsidR="009F6D02" w:rsidRDefault="00F5315F">
            <w:pPr>
              <w:spacing w:before="135" w:after="135"/>
              <w:jc w:val="both"/>
              <w:textAlignment w:val="center"/>
            </w:pPr>
            <w:r>
              <w:rPr>
                <w:rFonts w:ascii="Arial" w:hAnsi="Arial" w:cs="Arial"/>
                <w:color w:val="000000"/>
                <w:position w:val="-2"/>
                <w:sz w:val="18"/>
                <w:szCs w:val="18"/>
              </w:rPr>
              <w:t>NI POTREBNO izpolnjevati pogoja</w:t>
            </w:r>
          </w:p>
          <w:p w14:paraId="1A7786CB" w14:textId="77777777" w:rsidR="009F6D02" w:rsidRDefault="00F5315F">
            <w:pPr>
              <w:jc w:val="both"/>
              <w:textAlignment w:val="center"/>
            </w:pPr>
            <w:r>
              <w:rPr>
                <w:rFonts w:ascii="Arial" w:hAnsi="Arial" w:cs="Arial"/>
                <w:color w:val="000000"/>
                <w:position w:val="-2"/>
                <w:sz w:val="18"/>
                <w:szCs w:val="18"/>
              </w:rPr>
              <w:t> </w:t>
            </w:r>
          </w:p>
        </w:tc>
      </w:tr>
    </w:tbl>
    <w:p w14:paraId="6100224B"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4694002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D307F78" w14:textId="77777777" w:rsidR="009F6D02" w:rsidRDefault="00F5315F">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11D6" w14:textId="77777777" w:rsidR="009F6D02" w:rsidRDefault="00F5315F">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9F6D02" w14:paraId="75E6FC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6C7F6"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20281" w14:textId="77777777" w:rsidR="009F6D02" w:rsidRDefault="00F5315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9F6D02" w14:paraId="577C61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E110D"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0EF85" w14:textId="77777777" w:rsidR="009F6D02" w:rsidRDefault="00F5315F">
            <w:pPr>
              <w:jc w:val="both"/>
              <w:textAlignment w:val="center"/>
            </w:pPr>
            <w:r>
              <w:rPr>
                <w:rFonts w:ascii="Arial" w:hAnsi="Arial" w:cs="Arial"/>
                <w:color w:val="000000"/>
                <w:position w:val="-2"/>
                <w:sz w:val="18"/>
                <w:szCs w:val="18"/>
              </w:rPr>
              <w:t> </w:t>
            </w:r>
          </w:p>
          <w:p w14:paraId="2941AC51" w14:textId="77777777" w:rsidR="009F6D02" w:rsidRDefault="00F5315F">
            <w:r>
              <w:rPr>
                <w:rFonts w:ascii="Arial" w:hAnsi="Arial" w:cs="Arial"/>
                <w:color w:val="000000"/>
                <w:position w:val="-2"/>
                <w:sz w:val="18"/>
                <w:szCs w:val="18"/>
              </w:rPr>
              <w:t xml:space="preserve"> /</w:t>
            </w:r>
          </w:p>
        </w:tc>
      </w:tr>
      <w:tr w:rsidR="009F6D02" w14:paraId="1DB3D2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8A03E"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841D1"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5B31B9DA" w14:textId="77777777" w:rsidR="009F6D02" w:rsidRDefault="00F5315F">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9F6D02" w14:paraId="4B9CC0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39286"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8EF15"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4F38A848" w14:textId="77777777" w:rsidR="009F6D02" w:rsidRDefault="00F5315F">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578184A6" w14:textId="77777777" w:rsidR="009F6D02" w:rsidRDefault="009F6D02"/>
    <w:tbl>
      <w:tblPr>
        <w:tblStyle w:val="NormalTablePHPDOCX"/>
        <w:tblW w:w="2500" w:type="pct"/>
        <w:tblInd w:w="108" w:type="dxa"/>
        <w:tblLook w:val="04A0" w:firstRow="1" w:lastRow="0" w:firstColumn="1" w:lastColumn="0" w:noHBand="0" w:noVBand="1"/>
      </w:tblPr>
      <w:tblGrid>
        <w:gridCol w:w="4504"/>
      </w:tblGrid>
      <w:tr w:rsidR="009F6D02" w14:paraId="61ACC5E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ECAB5CA" w14:textId="77777777" w:rsidR="009F6D02" w:rsidRDefault="00F5315F">
            <w:r>
              <w:rPr>
                <w:rFonts w:ascii="Arial" w:hAnsi="Arial" w:cs="Arial"/>
                <w:color w:val="FFFFFF"/>
                <w:position w:val="-2"/>
                <w:sz w:val="18"/>
                <w:szCs w:val="18"/>
              </w:rPr>
              <w:t>Tehnična sposobnost</w:t>
            </w:r>
          </w:p>
        </w:tc>
      </w:tr>
    </w:tbl>
    <w:p w14:paraId="3C31C9C6"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51C701B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D167F01" w14:textId="77777777" w:rsidR="009F6D02" w:rsidRDefault="00F5315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izvedbe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32D8B" w14:textId="77777777" w:rsidR="009F6D02" w:rsidRDefault="00F5315F">
            <w:pPr>
              <w:spacing w:before="135" w:after="135"/>
              <w:jc w:val="both"/>
              <w:textAlignment w:val="center"/>
            </w:pPr>
            <w:r>
              <w:rPr>
                <w:rFonts w:ascii="Arial" w:hAnsi="Arial" w:cs="Arial"/>
                <w:color w:val="000000"/>
                <w:position w:val="-2"/>
                <w:sz w:val="18"/>
                <w:szCs w:val="18"/>
              </w:rPr>
              <w:t>Da razpolaga z zadostnim, ustrezno usposobljenim kadrom, ustreznimi transportnimi sredstvi, prostori in opremo za zbiranje (začasno skladiščenje) in odvoz odpadkov, v skladu s tehničnimi standardi in drugimi zakonskimi predpisi.</w:t>
            </w:r>
          </w:p>
        </w:tc>
      </w:tr>
      <w:tr w:rsidR="009F6D02" w14:paraId="09521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9A99D"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CC799"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tc>
      </w:tr>
      <w:tr w:rsidR="009F6D02" w14:paraId="6DEFA8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5CD3C"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F4DA3" w14:textId="77777777" w:rsidR="009F6D02" w:rsidRDefault="00F5315F">
            <w:pPr>
              <w:jc w:val="both"/>
              <w:textAlignment w:val="center"/>
            </w:pPr>
            <w:r>
              <w:rPr>
                <w:rFonts w:ascii="Arial" w:hAnsi="Arial" w:cs="Arial"/>
                <w:color w:val="000000"/>
                <w:position w:val="-2"/>
                <w:sz w:val="18"/>
                <w:szCs w:val="18"/>
              </w:rPr>
              <w:t> </w:t>
            </w:r>
          </w:p>
          <w:p w14:paraId="26D25410" w14:textId="77777777" w:rsidR="009F6D02" w:rsidRDefault="00F5315F">
            <w:r>
              <w:rPr>
                <w:rFonts w:ascii="Arial" w:hAnsi="Arial" w:cs="Arial"/>
                <w:color w:val="000000"/>
                <w:position w:val="-2"/>
                <w:sz w:val="18"/>
                <w:szCs w:val="18"/>
              </w:rPr>
              <w:t xml:space="preserve"> /</w:t>
            </w:r>
          </w:p>
        </w:tc>
      </w:tr>
      <w:tr w:rsidR="009F6D02" w14:paraId="4F3751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59EAD"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51203"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2C40DBA7" w14:textId="77777777" w:rsidR="009F6D02" w:rsidRDefault="00F531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F6D02" w14:paraId="48282E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112DB"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D1B05"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1E128940" w14:textId="77777777" w:rsidR="009F6D02" w:rsidRDefault="00F5315F">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8906EF6"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1677979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FDA2DD" w14:textId="77777777" w:rsidR="009F6D02" w:rsidRDefault="00F5315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DEDC7" w14:textId="77777777" w:rsidR="009F6D02" w:rsidRDefault="00F5315F">
            <w:pPr>
              <w:spacing w:before="135" w:after="135"/>
              <w:jc w:val="both"/>
              <w:textAlignment w:val="center"/>
            </w:pPr>
            <w:r>
              <w:rPr>
                <w:rFonts w:ascii="Arial" w:hAnsi="Arial" w:cs="Arial"/>
                <w:color w:val="000000"/>
                <w:position w:val="-2"/>
                <w:sz w:val="18"/>
                <w:szCs w:val="18"/>
              </w:rPr>
              <w:t>Da je seznanjen z vsemi deli razpisne dokumentacije in da v celoti sprejema vse naročnikove zahteve in določila navedene v predmetni razpisni dokumentaciji.</w:t>
            </w:r>
          </w:p>
        </w:tc>
      </w:tr>
      <w:tr w:rsidR="009F6D02" w14:paraId="164E29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EC9A8"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AF10C" w14:textId="77777777" w:rsidR="009F6D02" w:rsidRDefault="00F5315F">
            <w:pPr>
              <w:spacing w:before="135" w:after="135"/>
              <w:jc w:val="both"/>
              <w:textAlignment w:val="center"/>
            </w:pPr>
            <w:r>
              <w:rPr>
                <w:rFonts w:ascii="Arial" w:hAnsi="Arial" w:cs="Arial"/>
                <w:color w:val="000000"/>
                <w:position w:val="-2"/>
                <w:sz w:val="18"/>
                <w:szCs w:val="18"/>
              </w:rPr>
              <w:t>Izpolnjen in podpisan Obrazec  KROVNA IZJAVA in ESPD</w:t>
            </w:r>
          </w:p>
        </w:tc>
      </w:tr>
      <w:tr w:rsidR="009F6D02" w14:paraId="655E25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D6D1B"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F865D" w14:textId="77777777" w:rsidR="009F6D02" w:rsidRDefault="00F5315F">
            <w:pPr>
              <w:jc w:val="both"/>
              <w:textAlignment w:val="center"/>
            </w:pPr>
            <w:r>
              <w:rPr>
                <w:rFonts w:ascii="Arial" w:hAnsi="Arial" w:cs="Arial"/>
                <w:color w:val="000000"/>
                <w:position w:val="-2"/>
                <w:sz w:val="18"/>
                <w:szCs w:val="18"/>
              </w:rPr>
              <w:t> </w:t>
            </w:r>
          </w:p>
          <w:p w14:paraId="5F128AA8" w14:textId="77777777" w:rsidR="009F6D02" w:rsidRDefault="00F5315F">
            <w:r>
              <w:rPr>
                <w:rFonts w:ascii="Arial" w:hAnsi="Arial" w:cs="Arial"/>
                <w:color w:val="000000"/>
                <w:position w:val="-2"/>
                <w:sz w:val="18"/>
                <w:szCs w:val="18"/>
              </w:rPr>
              <w:t xml:space="preserve"> /</w:t>
            </w:r>
          </w:p>
        </w:tc>
      </w:tr>
      <w:tr w:rsidR="009F6D02" w14:paraId="358496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2A9BA"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62539"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041F080D" w14:textId="77777777" w:rsidR="009F6D02" w:rsidRDefault="00F531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F6D02" w14:paraId="27BF75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C3DF9" w14:textId="77777777" w:rsidR="009F6D02" w:rsidRDefault="00F531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259E4" w14:textId="77777777" w:rsidR="009F6D02" w:rsidRDefault="00F5315F">
            <w:pPr>
              <w:spacing w:before="135" w:after="135"/>
              <w:jc w:val="both"/>
              <w:textAlignment w:val="center"/>
            </w:pPr>
            <w:r>
              <w:rPr>
                <w:rFonts w:ascii="Arial" w:hAnsi="Arial" w:cs="Arial"/>
                <w:color w:val="000000"/>
                <w:position w:val="-2"/>
                <w:sz w:val="18"/>
                <w:szCs w:val="18"/>
              </w:rPr>
              <w:t>MORAJO izpolnjevati pogoj</w:t>
            </w:r>
          </w:p>
          <w:p w14:paraId="73AF50E6" w14:textId="77777777" w:rsidR="009F6D02" w:rsidRDefault="00F531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71BCE00" w14:textId="77777777" w:rsidR="009F6D02" w:rsidRDefault="009F6D02"/>
    <w:tbl>
      <w:tblPr>
        <w:tblStyle w:val="NormalTablePHPDOCX"/>
        <w:tblW w:w="9300" w:type="dxa"/>
        <w:tblInd w:w="108" w:type="dxa"/>
        <w:tblLook w:val="04A0" w:firstRow="1" w:lastRow="0" w:firstColumn="1" w:lastColumn="0" w:noHBand="0" w:noVBand="1"/>
      </w:tblPr>
      <w:tblGrid>
        <w:gridCol w:w="1860"/>
        <w:gridCol w:w="7440"/>
      </w:tblGrid>
      <w:tr w:rsidR="009F6D02" w14:paraId="0655487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BACC17" w14:textId="77777777" w:rsidR="009F6D02" w:rsidRDefault="00F5315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44C06" w14:textId="77777777" w:rsidR="009F6D02" w:rsidRDefault="00F5315F">
            <w:pPr>
              <w:spacing w:before="135" w:after="135"/>
              <w:jc w:val="both"/>
              <w:textAlignment w:val="center"/>
            </w:pPr>
            <w:r>
              <w:rPr>
                <w:rFonts w:ascii="Arial" w:hAnsi="Arial" w:cs="Arial"/>
                <w:color w:val="000000"/>
                <w:position w:val="-2"/>
                <w:sz w:val="18"/>
                <w:szCs w:val="18"/>
              </w:rPr>
              <w:t>Ponudnik zagotavlja, da je v zadnjih treh letih, šteto od dneva objave obvestila o tem naročilu na portalu javnih naročil, vsaj 1 leto opravljal storitve prevoza in obdelave odpadkov v Republiki Sloveniji ali pri naročnikih v EU, za enako vrsto odpadkov za katere oddaja ponudbo in vsaj v količinah kot jih navaja naročnik po posameznih sklopih (velja samo za sklope od I. do VI.). </w:t>
            </w:r>
          </w:p>
        </w:tc>
      </w:tr>
      <w:tr w:rsidR="009F6D02" w14:paraId="5CB0BA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9CABF" w14:textId="77777777" w:rsidR="009F6D02" w:rsidRDefault="00F531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3C47D" w14:textId="77777777" w:rsidR="009F6D02" w:rsidRDefault="00F5315F">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in:</w:t>
            </w:r>
          </w:p>
          <w:tbl>
            <w:tblPr>
              <w:tblStyle w:val="NormalTablePHPDOCX"/>
              <w:tblW w:w="0" w:type="auto"/>
              <w:tblLook w:val="04A0" w:firstRow="1" w:lastRow="0" w:firstColumn="1" w:lastColumn="0" w:noHBand="0" w:noVBand="1"/>
            </w:tblPr>
            <w:tblGrid>
              <w:gridCol w:w="7224"/>
            </w:tblGrid>
            <w:tr w:rsidR="009F6D02" w14:paraId="1770F599" w14:textId="77777777">
              <w:tc>
                <w:tcPr>
                  <w:tcW w:w="0" w:type="auto"/>
                  <w:tcMar>
                    <w:top w:w="0" w:type="auto"/>
                    <w:bottom w:w="0" w:type="auto"/>
                  </w:tcMar>
                </w:tcPr>
                <w:p w14:paraId="7C45A8FD" w14:textId="77777777" w:rsidR="009F6D02" w:rsidRDefault="00F5315F">
                  <w:pPr>
                    <w:numPr>
                      <w:ilvl w:val="0"/>
                      <w:numId w:val="17"/>
                    </w:numPr>
                    <w:rPr>
                      <w:rFonts w:ascii="Arial" w:hAnsi="Arial" w:cs="Arial"/>
                      <w:color w:val="000000"/>
                      <w:sz w:val="18"/>
                      <w:szCs w:val="18"/>
                    </w:rPr>
                  </w:pPr>
                  <w:r>
                    <w:rPr>
                      <w:rFonts w:ascii="Arial" w:hAnsi="Arial" w:cs="Arial"/>
                      <w:color w:val="000000"/>
                      <w:position w:val="-2"/>
                      <w:sz w:val="18"/>
                      <w:szCs w:val="18"/>
                    </w:rPr>
                    <w:t> vsaj eno referenco/dokazilo o izvedeni storitvi za posamezni sklop/podsklop za katerega oddaja ponudbo.</w:t>
                  </w:r>
                </w:p>
              </w:tc>
            </w:tr>
          </w:tbl>
          <w:p w14:paraId="638ABE3B" w14:textId="77777777" w:rsidR="009F6D02" w:rsidRDefault="009F6D02"/>
        </w:tc>
      </w:tr>
      <w:tr w:rsidR="009F6D02" w14:paraId="1F1B5C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F648B" w14:textId="77777777" w:rsidR="009F6D02" w:rsidRDefault="00F531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0EA22" w14:textId="77777777" w:rsidR="009F6D02" w:rsidRDefault="00F5315F">
            <w:pPr>
              <w:jc w:val="both"/>
              <w:textAlignment w:val="center"/>
            </w:pPr>
            <w:r>
              <w:rPr>
                <w:rFonts w:ascii="Arial" w:hAnsi="Arial" w:cs="Arial"/>
                <w:color w:val="000000"/>
                <w:position w:val="-2"/>
                <w:sz w:val="18"/>
                <w:szCs w:val="18"/>
              </w:rPr>
              <w:t> </w:t>
            </w:r>
          </w:p>
          <w:p w14:paraId="1952F8B1" w14:textId="77777777" w:rsidR="009F6D02" w:rsidRDefault="00F5315F">
            <w:r>
              <w:rPr>
                <w:rFonts w:ascii="Arial" w:hAnsi="Arial" w:cs="Arial"/>
                <w:color w:val="000000"/>
                <w:position w:val="-2"/>
                <w:sz w:val="18"/>
                <w:szCs w:val="18"/>
              </w:rPr>
              <w:t xml:space="preserve"> /</w:t>
            </w:r>
          </w:p>
        </w:tc>
      </w:tr>
      <w:tr w:rsidR="009F6D02" w14:paraId="0FA6D6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0BE15" w14:textId="77777777" w:rsidR="009F6D02" w:rsidRDefault="00F531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91128" w14:textId="77777777" w:rsidR="009F6D02" w:rsidRDefault="00F5315F">
            <w:pPr>
              <w:spacing w:before="135" w:after="135"/>
              <w:jc w:val="both"/>
              <w:textAlignment w:val="center"/>
            </w:pPr>
            <w:r>
              <w:rPr>
                <w:rFonts w:ascii="Arial" w:hAnsi="Arial" w:cs="Arial"/>
                <w:color w:val="000000"/>
                <w:position w:val="-2"/>
                <w:sz w:val="18"/>
                <w:szCs w:val="18"/>
              </w:rPr>
              <w:t>KUMULATIVNO izpolnjevanje pogoja</w:t>
            </w:r>
          </w:p>
          <w:p w14:paraId="66240A2A" w14:textId="77777777" w:rsidR="009F6D02" w:rsidRDefault="00F531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9F6D02" w14:paraId="3FC96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F6078" w14:textId="77777777" w:rsidR="009F6D02" w:rsidRDefault="00F5315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9B6F" w14:textId="77777777" w:rsidR="009F6D02" w:rsidRDefault="00F5315F">
            <w:pPr>
              <w:spacing w:before="135" w:after="135"/>
              <w:jc w:val="both"/>
              <w:textAlignment w:val="center"/>
            </w:pPr>
            <w:r>
              <w:rPr>
                <w:rFonts w:ascii="Arial" w:hAnsi="Arial" w:cs="Arial"/>
                <w:color w:val="000000"/>
                <w:position w:val="-2"/>
                <w:sz w:val="18"/>
                <w:szCs w:val="18"/>
              </w:rPr>
              <w:t>KUMULATIVNO izpolnjevanje pogoja</w:t>
            </w:r>
          </w:p>
          <w:p w14:paraId="6D7BC1DF" w14:textId="77777777" w:rsidR="009F6D02" w:rsidRDefault="00F531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D3FC88F" w14:textId="77777777" w:rsidR="009F6D02" w:rsidRDefault="009F6D02">
      <w:pPr>
        <w:sectPr w:rsidR="009F6D02" w:rsidSect="00D931BF">
          <w:pgSz w:w="11906" w:h="16838"/>
          <w:pgMar w:top="1418" w:right="1418" w:bottom="1418" w:left="1418" w:header="567" w:footer="680" w:gutter="0"/>
          <w:cols w:space="708"/>
          <w:docGrid w:linePitch="360"/>
        </w:sectPr>
      </w:pPr>
    </w:p>
    <w:p w14:paraId="02FDEA06" w14:textId="77777777" w:rsidR="00F5315F" w:rsidRPr="00141928" w:rsidRDefault="00F5315F"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F6D02" w14:paraId="57C61AE5" w14:textId="77777777">
        <w:tc>
          <w:tcPr>
            <w:tcW w:w="0" w:type="auto"/>
            <w:shd w:val="clear" w:color="auto" w:fill="000000"/>
            <w:tcMar>
              <w:top w:w="150" w:type="dxa"/>
              <w:bottom w:w="150" w:type="dxa"/>
            </w:tcMar>
            <w:vAlign w:val="center"/>
          </w:tcPr>
          <w:p w14:paraId="62079403" w14:textId="77777777" w:rsidR="009F6D02" w:rsidRDefault="00F5315F">
            <w:pPr>
              <w:jc w:val="center"/>
            </w:pPr>
            <w:r>
              <w:rPr>
                <w:rFonts w:ascii="Arial" w:hAnsi="Arial" w:cs="Arial"/>
                <w:b/>
                <w:bCs/>
                <w:color w:val="FFFFFF"/>
                <w:position w:val="-2"/>
                <w:sz w:val="18"/>
                <w:szCs w:val="18"/>
                <w:shd w:val="clear" w:color="auto" w:fill="000000"/>
              </w:rPr>
              <w:t>Zavarovanje za dobro izvedbo</w:t>
            </w:r>
          </w:p>
        </w:tc>
      </w:tr>
    </w:tbl>
    <w:p w14:paraId="6602B1EF" w14:textId="77777777" w:rsidR="009F6D02" w:rsidRDefault="00F5315F">
      <w:pPr>
        <w:spacing w:before="225" w:after="225" w:line="240" w:lineRule="auto"/>
        <w:jc w:val="both"/>
      </w:pPr>
      <w:r>
        <w:rPr>
          <w:rFonts w:ascii="Arial" w:hAnsi="Arial" w:cs="Arial"/>
          <w:color w:val="000000"/>
          <w:sz w:val="18"/>
          <w:szCs w:val="18"/>
        </w:rPr>
        <w:t>Instrument zavarovanja: menica</w:t>
      </w:r>
    </w:p>
    <w:p w14:paraId="10710980" w14:textId="77777777" w:rsidR="009F6D02" w:rsidRDefault="00F5315F">
      <w:pPr>
        <w:spacing w:before="225" w:after="225" w:line="240" w:lineRule="auto"/>
        <w:jc w:val="both"/>
      </w:pPr>
      <w:r>
        <w:rPr>
          <w:rFonts w:ascii="Arial" w:hAnsi="Arial" w:cs="Arial"/>
          <w:color w:val="000000"/>
          <w:sz w:val="18"/>
          <w:szCs w:val="18"/>
        </w:rPr>
        <w:t>Višina zavarovanja: 10 % pogodbene vrednosti z DDV</w:t>
      </w:r>
    </w:p>
    <w:p w14:paraId="5B8627A6" w14:textId="77777777" w:rsidR="009F6D02" w:rsidRDefault="00F5315F">
      <w:pPr>
        <w:spacing w:before="225" w:after="225" w:line="240" w:lineRule="auto"/>
        <w:jc w:val="both"/>
      </w:pPr>
      <w:r>
        <w:rPr>
          <w:rFonts w:ascii="Arial" w:hAnsi="Arial" w:cs="Arial"/>
          <w:color w:val="000000"/>
          <w:sz w:val="18"/>
          <w:szCs w:val="18"/>
        </w:rPr>
        <w:t>Čas veljavnosti: do izteka veljavnosti predmetne pogodbe</w:t>
      </w:r>
    </w:p>
    <w:p w14:paraId="44ABF554" w14:textId="77777777" w:rsidR="009F6D02" w:rsidRDefault="00F5315F">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13EF722F" w14:textId="77777777" w:rsidR="009F6D02" w:rsidRDefault="00F5315F">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3FC204E" w14:textId="77777777" w:rsidR="009F6D02" w:rsidRDefault="009F6D02">
      <w:pPr>
        <w:sectPr w:rsidR="009F6D02" w:rsidSect="00D931BF">
          <w:pgSz w:w="11906" w:h="16838"/>
          <w:pgMar w:top="1418" w:right="1418" w:bottom="1418" w:left="1418" w:header="567" w:footer="680" w:gutter="0"/>
          <w:cols w:space="708"/>
          <w:docGrid w:linePitch="360"/>
        </w:sectPr>
      </w:pPr>
    </w:p>
    <w:p w14:paraId="5A70491E" w14:textId="77777777" w:rsidR="00F5315F" w:rsidRPr="00A207D9" w:rsidRDefault="00F5315F"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0B1FC9C" w14:textId="77777777" w:rsidR="00F5315F" w:rsidRDefault="00F5315F"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F6D02" w14:paraId="6C859A3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734B80C" w14:textId="77777777" w:rsidR="009F6D02" w:rsidRDefault="00F5315F">
            <w:r>
              <w:rPr>
                <w:rFonts w:ascii="Arial" w:hAnsi="Arial" w:cs="Arial"/>
                <w:b/>
                <w:bCs/>
                <w:color w:val="000000"/>
                <w:position w:val="-2"/>
                <w:sz w:val="18"/>
                <w:szCs w:val="18"/>
                <w:shd w:val="clear" w:color="auto" w:fill="FFFFFF"/>
              </w:rPr>
              <w:t>Splošne specifikacije</w:t>
            </w:r>
          </w:p>
        </w:tc>
      </w:tr>
    </w:tbl>
    <w:p w14:paraId="5C7A4BD4" w14:textId="77777777" w:rsidR="009F6D02" w:rsidRDefault="00F5315F">
      <w:pPr>
        <w:spacing w:before="225" w:after="225" w:line="240" w:lineRule="auto"/>
      </w:pPr>
      <w:r>
        <w:rPr>
          <w:rFonts w:ascii="Arial" w:hAnsi="Arial" w:cs="Arial"/>
          <w:color w:val="000000"/>
          <w:sz w:val="18"/>
          <w:szCs w:val="18"/>
        </w:rPr>
        <w:t>Ponudnik mora biti vpisan v seznam prevoznikov, zbiralcev ali predelovalcev odpadkov pri Agenciji RS za okolje (v nadaljevanju: MOP) za skupino odpadkov za katero se prijavlja, kar bo izkazal s kopijo potrdila.</w:t>
      </w:r>
    </w:p>
    <w:p w14:paraId="5ABBFD06" w14:textId="77777777" w:rsidR="009F6D02" w:rsidRDefault="00F5315F">
      <w:pPr>
        <w:spacing w:before="225" w:after="225" w:line="240" w:lineRule="auto"/>
      </w:pPr>
      <w:r>
        <w:rPr>
          <w:rFonts w:ascii="Arial" w:hAnsi="Arial" w:cs="Arial"/>
          <w:color w:val="000000"/>
          <w:sz w:val="18"/>
          <w:szCs w:val="18"/>
        </w:rPr>
        <w:t>b) Izbrani izvajalec bo moral zagotoviti prevzem odpadkov ob delavnikih, najkasneje v 24 urah od prejema pisnega naročila s strani pooblaščene osebe naročnika (velja tudi za naročila v petek), v kolikor ne bo drugače dogovorjeno.</w:t>
      </w:r>
    </w:p>
    <w:p w14:paraId="78E6B66D" w14:textId="77777777" w:rsidR="009F6D02" w:rsidRDefault="00F5315F">
      <w:pPr>
        <w:spacing w:before="225" w:after="225" w:line="240" w:lineRule="auto"/>
      </w:pPr>
      <w:r>
        <w:rPr>
          <w:rFonts w:ascii="Arial" w:hAnsi="Arial" w:cs="Arial"/>
          <w:color w:val="000000"/>
          <w:sz w:val="18"/>
          <w:szCs w:val="18"/>
        </w:rPr>
        <w:t>c) Izbrani ponudnik bo moral ob prevzemu odpadkov podpisati interno evidenco iz katere je razvidno, da je bil opravljen prevzem, v kolikor bo naročnik imel vzpostavljen sistem internih evidenc.</w:t>
      </w:r>
    </w:p>
    <w:p w14:paraId="45F17F57" w14:textId="77777777" w:rsidR="009F6D02" w:rsidRDefault="00F5315F">
      <w:pPr>
        <w:spacing w:before="225" w:after="225" w:line="240" w:lineRule="auto"/>
      </w:pPr>
      <w:r>
        <w:rPr>
          <w:rFonts w:ascii="Arial" w:hAnsi="Arial" w:cs="Arial"/>
          <w:color w:val="000000"/>
          <w:sz w:val="18"/>
          <w:szCs w:val="18"/>
        </w:rPr>
        <w:t>d) Izbrani ponudnik bo moral ob prevzemu odpadkov izročiti prisotni osebi naročnika prevzemnico ali drugo potrdilo iz katere je razvidno, da je bil opravljen prevzem. Ob koncu koledarskega leta bo moral ponudnik posredovati letno zbirno količino prevzetih odpadkov po posamezni skupini odpadkov.</w:t>
      </w:r>
    </w:p>
    <w:p w14:paraId="5CAEFD4D" w14:textId="77777777" w:rsidR="009F6D02" w:rsidRDefault="00F5315F">
      <w:pPr>
        <w:spacing w:before="225" w:after="225" w:line="240" w:lineRule="auto"/>
      </w:pPr>
      <w:r>
        <w:rPr>
          <w:rFonts w:ascii="Arial" w:hAnsi="Arial" w:cs="Arial"/>
          <w:color w:val="000000"/>
          <w:sz w:val="18"/>
          <w:szCs w:val="18"/>
        </w:rPr>
        <w:t>f) Izbrani ponudnik bo moral z naročnikom skleniti dogovor o podpisovanju elektronskega evidenčnega lista v imenu naročnika.</w:t>
      </w:r>
    </w:p>
    <w:p w14:paraId="403864DD" w14:textId="77777777" w:rsidR="009F6D02" w:rsidRDefault="00F5315F">
      <w:pPr>
        <w:spacing w:before="225" w:after="225" w:line="240" w:lineRule="auto"/>
      </w:pPr>
      <w:r>
        <w:rPr>
          <w:rFonts w:ascii="Arial" w:hAnsi="Arial" w:cs="Arial"/>
          <w:color w:val="000000"/>
          <w:sz w:val="18"/>
          <w:szCs w:val="18"/>
        </w:rPr>
        <w:t>g) Cene morajo biti izražene v evrih. Cena na enoto mere mora zajemati vse stroške prevzema, odvoza in obdelave odpadkov v skladu z veljavno zakonodajo, upoštevane popuste in davek na dodano vrednost. Izbrani ponudnik ne bo mogel uveljavljati naknadnih podražitev iz naslova nepopolne ali neustrezne razpisne dokumentacije, za tiste dele javnega naročila, ki v razpisni dokumentaciji ne bi bili ustrezno opredeljeni, pa bi jih glede na predmet javnega naročila in na ostalo dokumentacijo ponudnik lahko predvidel in naročnika na to pravočasno opozoril.</w:t>
      </w:r>
    </w:p>
    <w:p w14:paraId="4E824FB8" w14:textId="77777777" w:rsidR="009F6D02" w:rsidRDefault="00F5315F">
      <w:pPr>
        <w:spacing w:before="225" w:after="225" w:line="240" w:lineRule="auto"/>
      </w:pPr>
      <w:r>
        <w:rPr>
          <w:rFonts w:ascii="Arial" w:hAnsi="Arial" w:cs="Arial"/>
          <w:color w:val="000000"/>
          <w:sz w:val="18"/>
          <w:szCs w:val="18"/>
        </w:rPr>
        <w:t>h) Naročnik je pri:  III. sklopu, podsklopu 1., 2., 3. in 4.; IV. sklopu, podsklopu 3., V. sklopu, podsklopu 2. ter VI. sklopu, podsklopu 5., predvidel možnost odkupa odpadka. V primeru, da ponudnik nudi odkup odpadka, mora obvezno v vrstice, kjer je potreben vnos cene za prevzem odpadka, vpisati ceno 0,0001 EUR ali obratno, v kolikor ne nudi odkupa, temveč prevzem.</w:t>
      </w:r>
    </w:p>
    <w:p w14:paraId="78393316" w14:textId="77777777" w:rsidR="009F6D02" w:rsidRDefault="00F5315F">
      <w:pPr>
        <w:spacing w:before="225" w:after="225" w:line="240" w:lineRule="auto"/>
      </w:pPr>
      <w:r>
        <w:rPr>
          <w:rFonts w:ascii="Arial" w:hAnsi="Arial" w:cs="Arial"/>
          <w:color w:val="000000"/>
          <w:sz w:val="18"/>
          <w:szCs w:val="18"/>
        </w:rPr>
        <w:t>i) Zahtevani vzorci so za naročnika brezplačni (velja samo za sklop II.4/2 in sklop VII.).</w:t>
      </w:r>
    </w:p>
    <w:p w14:paraId="4569CCC0" w14:textId="77777777" w:rsidR="009F6D02" w:rsidRDefault="00F5315F">
      <w:pPr>
        <w:spacing w:before="225" w:after="225" w:line="240" w:lineRule="auto"/>
      </w:pPr>
      <w:r>
        <w:rPr>
          <w:rFonts w:ascii="Arial" w:hAnsi="Arial" w:cs="Arial"/>
          <w:color w:val="000000"/>
          <w:sz w:val="18"/>
          <w:szCs w:val="18"/>
        </w:rPr>
        <w:t>j) Vzorčenje blaga - velja za sklop II.4/2 in sklop VII.: ZABOJNIKI IN OSTALI PRIPOMOČKI ZA ZBIRANJE ODPADKOV IZ ZDRAVSTVA, RAZNI</w:t>
      </w:r>
    </w:p>
    <w:p w14:paraId="06E0C209" w14:textId="77777777" w:rsidR="009F6D02" w:rsidRDefault="00F5315F">
      <w:pPr>
        <w:spacing w:before="225" w:after="225" w:line="240" w:lineRule="auto"/>
      </w:pPr>
      <w:r>
        <w:rPr>
          <w:rFonts w:ascii="Arial" w:hAnsi="Arial" w:cs="Arial"/>
          <w:color w:val="000000"/>
          <w:sz w:val="18"/>
          <w:szCs w:val="18"/>
        </w:rPr>
        <w:t>Naročnik si pridržuje pravico, da testira ponujeno blago, ki ga ne pozna. V kolikor pri tem ugotovi, da blago ne ustreza naročnikovim strokovnim zahtevam oz. potrebam, si pridržuje pravico, da blago izloči iz nadaljnje obravnave. V primeru, da bo naročnik od ponudnika zahteval predložitev vzorcev za preizkušnjo bo moral ponudnik le te dostaviti v roku 6 delovnih dni. Število vzorcev, ki jih bo naročnik zahteval, v primeru. da blaga ne pozna, je navedeno v Predračunu-seznamu razpisanega blaga, v stolpcu Št. vzorcev.</w:t>
      </w:r>
    </w:p>
    <w:tbl>
      <w:tblPr>
        <w:tblStyle w:val="NormalTablePHPDOCX"/>
        <w:tblW w:w="4945" w:type="pct"/>
        <w:tblInd w:w="108" w:type="dxa"/>
        <w:tblLook w:val="04A0" w:firstRow="1" w:lastRow="0" w:firstColumn="1" w:lastColumn="0" w:noHBand="0" w:noVBand="1"/>
      </w:tblPr>
      <w:tblGrid>
        <w:gridCol w:w="8958"/>
      </w:tblGrid>
      <w:tr w:rsidR="009F6D02" w14:paraId="5836CF10" w14:textId="77777777" w:rsidTr="007677E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B16E408" w14:textId="04F4F118" w:rsidR="009F6D02" w:rsidRDefault="00F5315F">
            <w:r>
              <w:rPr>
                <w:rFonts w:ascii="Arial" w:hAnsi="Arial" w:cs="Arial"/>
                <w:b/>
                <w:bCs/>
                <w:color w:val="000000"/>
                <w:position w:val="-2"/>
                <w:sz w:val="18"/>
                <w:szCs w:val="18"/>
                <w:shd w:val="clear" w:color="auto" w:fill="FFFFFF"/>
              </w:rPr>
              <w:t xml:space="preserve">Opis predmeta/postavke 1: PREVZEM IN ODVOZ ODPADKOV IN NAKUP </w:t>
            </w:r>
            <w:r w:rsidR="00B14F05">
              <w:rPr>
                <w:rFonts w:ascii="Arial" w:hAnsi="Arial" w:cs="Arial"/>
                <w:b/>
                <w:bCs/>
                <w:color w:val="000000"/>
                <w:position w:val="-2"/>
                <w:sz w:val="18"/>
                <w:szCs w:val="18"/>
                <w:shd w:val="clear" w:color="auto" w:fill="FFFFFF"/>
              </w:rPr>
              <w:t>ZBIRALNIKOV</w:t>
            </w:r>
            <w:r>
              <w:rPr>
                <w:rFonts w:ascii="Arial" w:hAnsi="Arial" w:cs="Arial"/>
                <w:b/>
                <w:bCs/>
                <w:color w:val="000000"/>
                <w:position w:val="-2"/>
                <w:sz w:val="18"/>
                <w:szCs w:val="18"/>
                <w:shd w:val="clear" w:color="auto" w:fill="FFFFFF"/>
              </w:rPr>
              <w:t xml:space="preserve"> ZA ODPADKE</w:t>
            </w:r>
          </w:p>
        </w:tc>
      </w:tr>
    </w:tbl>
    <w:p w14:paraId="49B26F94" w14:textId="77777777" w:rsidR="009F6D02" w:rsidRDefault="00F5315F" w:rsidP="00552F73">
      <w:pPr>
        <w:spacing w:before="225" w:after="225" w:line="240" w:lineRule="auto"/>
      </w:pPr>
      <w:r>
        <w:rPr>
          <w:rFonts w:ascii="Arial" w:hAnsi="Arial" w:cs="Arial"/>
          <w:color w:val="000000"/>
          <w:sz w:val="18"/>
          <w:szCs w:val="18"/>
        </w:rPr>
        <w:t>Zahteve za posamezne sklope ali podsklope/</w:t>
      </w:r>
      <w:proofErr w:type="spellStart"/>
      <w:r>
        <w:rPr>
          <w:rFonts w:ascii="Arial" w:hAnsi="Arial" w:cs="Arial"/>
          <w:color w:val="000000"/>
          <w:sz w:val="18"/>
          <w:szCs w:val="18"/>
        </w:rPr>
        <w:t>zap.št</w:t>
      </w:r>
      <w:proofErr w:type="spellEnd"/>
      <w:r>
        <w:rPr>
          <w:rFonts w:ascii="Arial" w:hAnsi="Arial" w:cs="Arial"/>
          <w:color w:val="000000"/>
          <w:sz w:val="18"/>
          <w:szCs w:val="18"/>
        </w:rPr>
        <w:t>.:</w:t>
      </w:r>
    </w:p>
    <w:p w14:paraId="5D6F67A4" w14:textId="77777777" w:rsidR="009F6D02" w:rsidRDefault="00F5315F" w:rsidP="00552F73">
      <w:pPr>
        <w:spacing w:before="225" w:after="225" w:line="240" w:lineRule="auto"/>
      </w:pPr>
      <w:r>
        <w:rPr>
          <w:rFonts w:ascii="Arial" w:hAnsi="Arial" w:cs="Arial"/>
          <w:b/>
          <w:bCs/>
          <w:color w:val="000000"/>
          <w:sz w:val="18"/>
          <w:szCs w:val="18"/>
          <w:u w:val="single"/>
        </w:rPr>
        <w:t>Strokovne zahteve za sklop III.4 Odpadki - arhivski papir št. 20 01 01</w:t>
      </w:r>
    </w:p>
    <w:p w14:paraId="15E7E77B" w14:textId="77777777" w:rsidR="009F6D02" w:rsidRDefault="00F5315F" w:rsidP="00552F73">
      <w:pPr>
        <w:spacing w:before="225" w:after="225" w:line="240" w:lineRule="auto"/>
      </w:pPr>
      <w:r>
        <w:rPr>
          <w:rFonts w:ascii="Arial" w:hAnsi="Arial" w:cs="Arial"/>
          <w:color w:val="000000"/>
          <w:sz w:val="18"/>
          <w:szCs w:val="18"/>
        </w:rPr>
        <w:t>Izbrani ponudnik bo moral zagotoviti:</w:t>
      </w:r>
    </w:p>
    <w:p w14:paraId="7CA8188C" w14:textId="77777777" w:rsidR="009F6D02" w:rsidRDefault="00F5315F" w:rsidP="00552F73">
      <w:pPr>
        <w:spacing w:before="225" w:after="225" w:line="240" w:lineRule="auto"/>
      </w:pPr>
      <w:r>
        <w:rPr>
          <w:rFonts w:ascii="Arial" w:hAnsi="Arial" w:cs="Arial"/>
          <w:color w:val="000000"/>
          <w:sz w:val="18"/>
          <w:szCs w:val="18"/>
        </w:rPr>
        <w:t>- varno uničenje odpadkov, kar bo izkazal s pisno izjavo za vsak prevzem posebej;</w:t>
      </w:r>
      <w:r>
        <w:rPr>
          <w:rFonts w:ascii="Arial" w:hAnsi="Arial" w:cs="Arial"/>
          <w:color w:val="000000"/>
          <w:sz w:val="18"/>
          <w:szCs w:val="18"/>
        </w:rPr>
        <w:br/>
        <w:t>- kontejner, ki bo pokrit in zaklenjen,</w:t>
      </w:r>
      <w:r>
        <w:rPr>
          <w:rFonts w:ascii="Arial" w:hAnsi="Arial" w:cs="Arial"/>
          <w:color w:val="000000"/>
          <w:sz w:val="18"/>
          <w:szCs w:val="18"/>
        </w:rPr>
        <w:br/>
        <w:t>- odvoz odpadka isti dan kot bo prejel naročilo za prevzem s strani naročnika.</w:t>
      </w:r>
    </w:p>
    <w:p w14:paraId="57C29BE8" w14:textId="77777777" w:rsidR="009F6D02" w:rsidRDefault="00F5315F" w:rsidP="00552F73">
      <w:pPr>
        <w:spacing w:before="225" w:after="225" w:line="240" w:lineRule="auto"/>
      </w:pPr>
      <w:r>
        <w:rPr>
          <w:rFonts w:ascii="Arial" w:hAnsi="Arial" w:cs="Arial"/>
          <w:b/>
          <w:bCs/>
          <w:color w:val="000000"/>
          <w:sz w:val="18"/>
          <w:szCs w:val="18"/>
          <w:u w:val="single"/>
        </w:rPr>
        <w:t>Strokovne zahteve za sklop II.4/2 in VII:</w:t>
      </w:r>
    </w:p>
    <w:p w14:paraId="5FE40698" w14:textId="77777777" w:rsidR="009F6D02" w:rsidRDefault="00F5315F" w:rsidP="00552F73">
      <w:pPr>
        <w:spacing w:before="225" w:after="225" w:line="240" w:lineRule="auto"/>
      </w:pPr>
      <w:r>
        <w:rPr>
          <w:rFonts w:ascii="Arial" w:hAnsi="Arial" w:cs="Arial"/>
          <w:color w:val="000000"/>
          <w:sz w:val="18"/>
          <w:szCs w:val="18"/>
        </w:rPr>
        <w:lastRenderedPageBreak/>
        <w:t xml:space="preserve">Naročanje, dostava in prevzem blaga: Naročnik bo blago naročal sukcesivno, in sicer s pisno naročilnico (e-mailu). Dobavni rok: </w:t>
      </w:r>
      <w:proofErr w:type="spellStart"/>
      <w:r>
        <w:rPr>
          <w:rFonts w:ascii="Arial" w:hAnsi="Arial" w:cs="Arial"/>
          <w:color w:val="000000"/>
          <w:sz w:val="18"/>
          <w:szCs w:val="18"/>
        </w:rPr>
        <w:t>max</w:t>
      </w:r>
      <w:proofErr w:type="spellEnd"/>
      <w:r>
        <w:rPr>
          <w:rFonts w:ascii="Arial" w:hAnsi="Arial" w:cs="Arial"/>
          <w:color w:val="000000"/>
          <w:sz w:val="18"/>
          <w:szCs w:val="18"/>
        </w:rPr>
        <w:t xml:space="preserve">. 5 dni. Dobavni rok se lahko podaljša samo v primeru pisnega dogovora med pogodbenima strankama. Dostava: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v centralno skladišče Splošna bolnišnica Novo mesto – klet pod Urgentnim centrom.</w:t>
      </w:r>
    </w:p>
    <w:tbl>
      <w:tblPr>
        <w:tblStyle w:val="NormalTablePHPDOCX"/>
        <w:tblW w:w="0" w:type="auto"/>
        <w:tblInd w:w="108" w:type="dxa"/>
        <w:tblLook w:val="04A0" w:firstRow="1" w:lastRow="0" w:firstColumn="1" w:lastColumn="0" w:noHBand="0" w:noVBand="1"/>
      </w:tblPr>
      <w:tblGrid>
        <w:gridCol w:w="4609"/>
      </w:tblGrid>
      <w:tr w:rsidR="009F6D02" w14:paraId="607F400A" w14:textId="77777777">
        <w:tc>
          <w:tcPr>
            <w:tcW w:w="0" w:type="auto"/>
            <w:tcMar>
              <w:top w:w="0" w:type="auto"/>
              <w:bottom w:w="0" w:type="auto"/>
            </w:tcMar>
          </w:tcPr>
          <w:p w14:paraId="49DDE3F6" w14:textId="77777777" w:rsidR="009F6D02" w:rsidRDefault="00F5315F" w:rsidP="00552F73">
            <w:pPr>
              <w:numPr>
                <w:ilvl w:val="0"/>
                <w:numId w:val="18"/>
              </w:numPr>
              <w:rPr>
                <w:rFonts w:ascii="Arial" w:hAnsi="Arial" w:cs="Arial"/>
                <w:color w:val="000000"/>
                <w:sz w:val="18"/>
                <w:szCs w:val="18"/>
              </w:rPr>
            </w:pPr>
            <w:r>
              <w:rPr>
                <w:rFonts w:ascii="Arial" w:hAnsi="Arial" w:cs="Arial"/>
                <w:color w:val="000000"/>
                <w:sz w:val="18"/>
                <w:szCs w:val="18"/>
                <w:u w:val="single"/>
              </w:rPr>
              <w:t xml:space="preserve">II. sklop, 4.podsklop, </w:t>
            </w:r>
            <w:proofErr w:type="spellStart"/>
            <w:r>
              <w:rPr>
                <w:rFonts w:ascii="Arial" w:hAnsi="Arial" w:cs="Arial"/>
                <w:color w:val="000000"/>
                <w:sz w:val="18"/>
                <w:szCs w:val="18"/>
                <w:u w:val="single"/>
              </w:rPr>
              <w:t>zap.št</w:t>
            </w:r>
            <w:proofErr w:type="spellEnd"/>
            <w:r>
              <w:rPr>
                <w:rFonts w:ascii="Arial" w:hAnsi="Arial" w:cs="Arial"/>
                <w:color w:val="000000"/>
                <w:sz w:val="18"/>
                <w:szCs w:val="18"/>
                <w:u w:val="single"/>
              </w:rPr>
              <w:t>. 2 in VII.1/1,2 in 3:</w:t>
            </w:r>
          </w:p>
        </w:tc>
      </w:tr>
    </w:tbl>
    <w:p w14:paraId="0CC89A26" w14:textId="77777777" w:rsidR="009F6D02" w:rsidRDefault="00F5315F" w:rsidP="00552F73">
      <w:pPr>
        <w:spacing w:before="225" w:after="225" w:line="240" w:lineRule="auto"/>
      </w:pPr>
      <w:r>
        <w:rPr>
          <w:rFonts w:ascii="Arial" w:hAnsi="Arial" w:cs="Arial"/>
          <w:color w:val="000000"/>
          <w:sz w:val="18"/>
          <w:szCs w:val="18"/>
        </w:rPr>
        <w:t>Zabojniki morajo omogočati hermetično zapiranje in jih po zaprtju ni več možno odpreti.</w:t>
      </w:r>
      <w:r>
        <w:rPr>
          <w:rFonts w:ascii="Arial" w:hAnsi="Arial" w:cs="Arial"/>
          <w:color w:val="000000"/>
          <w:sz w:val="18"/>
          <w:szCs w:val="18"/>
        </w:rPr>
        <w:br/>
        <w:t>Zabojniki morajo biti za enkratno uporabo ter primerni za sežig.</w:t>
      </w:r>
      <w:r>
        <w:rPr>
          <w:rFonts w:ascii="Arial" w:hAnsi="Arial" w:cs="Arial"/>
          <w:color w:val="000000"/>
          <w:sz w:val="18"/>
          <w:szCs w:val="18"/>
        </w:rPr>
        <w:br/>
        <w:t>Omogočati morajo varen in enostaven transport.</w:t>
      </w:r>
      <w:r>
        <w:rPr>
          <w:rFonts w:ascii="Arial" w:hAnsi="Arial" w:cs="Arial"/>
          <w:color w:val="000000"/>
          <w:sz w:val="18"/>
          <w:szCs w:val="18"/>
        </w:rPr>
        <w:br/>
        <w:t>Biti morajo predhodno označeni z vrsto odpadka.</w:t>
      </w:r>
      <w:r>
        <w:rPr>
          <w:rFonts w:ascii="Arial" w:hAnsi="Arial" w:cs="Arial"/>
          <w:color w:val="000000"/>
          <w:sz w:val="18"/>
          <w:szCs w:val="18"/>
        </w:rPr>
        <w:br/>
        <w:t>Omogočati morajo enostavno označevanje mesta nastanka odpadka in beleženje datuma nastanka.</w:t>
      </w:r>
      <w:r>
        <w:rPr>
          <w:rFonts w:ascii="Arial" w:hAnsi="Arial" w:cs="Arial"/>
          <w:color w:val="000000"/>
          <w:sz w:val="18"/>
          <w:szCs w:val="18"/>
        </w:rPr>
        <w:br/>
        <w:t>Zabojnik mora biti opremljen tudi z nalepko ali tiskom, kot je razvidno iz Prilog 1 in 2 razpisne dokumentacije. Velikost tiska ali nalepke mora biti prilagojena velikosti zabojnika. Nalepka ali tisk na zabojniku mora omogočati pisanje z alkoholnim flomastrom (napisano se pri rokovanju zabojnikom ne sme brisati oz. razmazati).</w:t>
      </w:r>
    </w:p>
    <w:p w14:paraId="06CE6778" w14:textId="77777777" w:rsidR="009F6D02" w:rsidRDefault="00F5315F" w:rsidP="00552F73">
      <w:pPr>
        <w:spacing w:before="225" w:after="225" w:line="240" w:lineRule="auto"/>
      </w:pPr>
      <w:r>
        <w:rPr>
          <w:rFonts w:ascii="Arial" w:hAnsi="Arial" w:cs="Arial"/>
          <w:color w:val="000000"/>
          <w:sz w:val="18"/>
          <w:szCs w:val="18"/>
        </w:rPr>
        <w:t>Ponujeni zabojniki morajo zanesljivo preprečevati ogrožanje okolja in zdravja ljudi - pri običajnem ravnanju z njimi.</w:t>
      </w:r>
      <w:r>
        <w:rPr>
          <w:rFonts w:ascii="Arial" w:hAnsi="Arial" w:cs="Arial"/>
          <w:color w:val="000000"/>
          <w:sz w:val="18"/>
          <w:szCs w:val="18"/>
        </w:rPr>
        <w:br/>
        <w:t xml:space="preserve">V primeru, da ponudnik ponuja zabojnike za odpadke mora k ponudbi obvezno priložiti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in tehnične specifikacije za ponujeno blaga. </w:t>
      </w:r>
    </w:p>
    <w:tbl>
      <w:tblPr>
        <w:tblStyle w:val="NormalTablePHPDOCX"/>
        <w:tblW w:w="0" w:type="auto"/>
        <w:tblInd w:w="108" w:type="dxa"/>
        <w:tblLook w:val="04A0" w:firstRow="1" w:lastRow="0" w:firstColumn="1" w:lastColumn="0" w:noHBand="0" w:noVBand="1"/>
      </w:tblPr>
      <w:tblGrid>
        <w:gridCol w:w="8962"/>
      </w:tblGrid>
      <w:tr w:rsidR="009F6D02" w14:paraId="166894CB" w14:textId="77777777">
        <w:tc>
          <w:tcPr>
            <w:tcW w:w="0" w:type="auto"/>
            <w:tcMar>
              <w:top w:w="0" w:type="auto"/>
              <w:bottom w:w="0" w:type="auto"/>
            </w:tcMar>
          </w:tcPr>
          <w:p w14:paraId="37641AE5" w14:textId="77777777" w:rsidR="009F6D02" w:rsidRDefault="00F5315F" w:rsidP="00552F73">
            <w:pPr>
              <w:numPr>
                <w:ilvl w:val="0"/>
                <w:numId w:val="19"/>
              </w:numPr>
              <w:rPr>
                <w:rFonts w:ascii="Arial" w:hAnsi="Arial" w:cs="Arial"/>
                <w:color w:val="000000"/>
                <w:sz w:val="18"/>
                <w:szCs w:val="18"/>
              </w:rPr>
            </w:pPr>
            <w:r>
              <w:rPr>
                <w:rFonts w:ascii="Arial" w:hAnsi="Arial" w:cs="Arial"/>
                <w:color w:val="000000"/>
                <w:sz w:val="18"/>
                <w:szCs w:val="18"/>
                <w:u w:val="single"/>
              </w:rPr>
              <w:t xml:space="preserve">VII.1/ 4-10 in VII.2: Zabojniki za ostre infektivne in </w:t>
            </w:r>
            <w:proofErr w:type="spellStart"/>
            <w:r>
              <w:rPr>
                <w:rFonts w:ascii="Arial" w:hAnsi="Arial" w:cs="Arial"/>
                <w:color w:val="000000"/>
                <w:sz w:val="18"/>
                <w:szCs w:val="18"/>
                <w:u w:val="single"/>
              </w:rPr>
              <w:t>neinfektivne</w:t>
            </w:r>
            <w:proofErr w:type="spellEnd"/>
            <w:r>
              <w:rPr>
                <w:rFonts w:ascii="Arial" w:hAnsi="Arial" w:cs="Arial"/>
                <w:color w:val="000000"/>
                <w:sz w:val="18"/>
                <w:szCs w:val="18"/>
                <w:u w:val="single"/>
              </w:rPr>
              <w:t xml:space="preserve"> odpadke; Zabojniki za daljše infektivne ali ostre medicinske pripomočke</w:t>
            </w:r>
          </w:p>
        </w:tc>
      </w:tr>
    </w:tbl>
    <w:p w14:paraId="4520DBCE" w14:textId="77777777" w:rsidR="009F6D02" w:rsidRDefault="00F5315F" w:rsidP="00552F73">
      <w:pPr>
        <w:spacing w:before="225" w:after="225" w:line="240" w:lineRule="auto"/>
      </w:pPr>
      <w:r>
        <w:rPr>
          <w:rFonts w:ascii="Arial" w:hAnsi="Arial" w:cs="Arial"/>
          <w:color w:val="000000"/>
          <w:sz w:val="18"/>
          <w:szCs w:val="18"/>
        </w:rPr>
        <w:t>UN certificirani zabojnik mora izpolnjevati naslednje zahteve:</w:t>
      </w:r>
    </w:p>
    <w:tbl>
      <w:tblPr>
        <w:tblStyle w:val="NormalTablePHPDOCX"/>
        <w:tblW w:w="0" w:type="auto"/>
        <w:tblInd w:w="108" w:type="dxa"/>
        <w:tblLook w:val="04A0" w:firstRow="1" w:lastRow="0" w:firstColumn="1" w:lastColumn="0" w:noHBand="0" w:noVBand="1"/>
      </w:tblPr>
      <w:tblGrid>
        <w:gridCol w:w="8962"/>
      </w:tblGrid>
      <w:tr w:rsidR="009F6D02" w14:paraId="279A52FD" w14:textId="77777777">
        <w:tc>
          <w:tcPr>
            <w:tcW w:w="0" w:type="auto"/>
            <w:tcMar>
              <w:top w:w="0" w:type="auto"/>
              <w:bottom w:w="0" w:type="auto"/>
            </w:tcMar>
          </w:tcPr>
          <w:p w14:paraId="189D402F"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 xml:space="preserve">mora biti namenjen zbiranju ostrih infektivnih in </w:t>
            </w:r>
            <w:proofErr w:type="spellStart"/>
            <w:r>
              <w:rPr>
                <w:rFonts w:ascii="Arial" w:hAnsi="Arial" w:cs="Arial"/>
                <w:color w:val="000000"/>
                <w:sz w:val="18"/>
                <w:szCs w:val="18"/>
              </w:rPr>
              <w:t>neinfektivnih</w:t>
            </w:r>
            <w:proofErr w:type="spellEnd"/>
            <w:r>
              <w:rPr>
                <w:rFonts w:ascii="Arial" w:hAnsi="Arial" w:cs="Arial"/>
                <w:color w:val="000000"/>
                <w:sz w:val="18"/>
                <w:szCs w:val="18"/>
              </w:rPr>
              <w:t xml:space="preserve"> predmetov,</w:t>
            </w:r>
          </w:p>
          <w:p w14:paraId="63B41673"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biti okolju prijaznega materiala,</w:t>
            </w:r>
          </w:p>
          <w:p w14:paraId="0ECE2FA5"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pri uničevanju/sežigu zabojnikov ne smejo izhajati okolju škodljive snovi,</w:t>
            </w:r>
          </w:p>
          <w:p w14:paraId="170675B5"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biti stabilen na ravni površini,</w:t>
            </w:r>
          </w:p>
          <w:p w14:paraId="6DDE4D09"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zgornji del (pokrov) mora biti z mehanizmom za zapiranje, ki je del pokrova (ne sme biti povezan zgolj s eno tanko PVC vrvico),</w:t>
            </w:r>
          </w:p>
          <w:p w14:paraId="043E3986"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biti opremljen z dobro vidno oznako o maksimalnem nivoju polnjenja,</w:t>
            </w:r>
          </w:p>
          <w:p w14:paraId="623188D8"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biti brez ostrih robov,</w:t>
            </w:r>
          </w:p>
          <w:p w14:paraId="215BA508"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odprtina mora biti dovolj velika za neovirano odlaganje odpadkov,</w:t>
            </w:r>
          </w:p>
          <w:p w14:paraId="53D6E039"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odprtina za odlaganje mora imeti zatič za snemanje igel različnih proizvajalcev,</w:t>
            </w:r>
          </w:p>
          <w:p w14:paraId="7564CD03"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imeti tako konstrukcijo vhodnega mehanizma, ki onemogoča raztresanje shranjenih odpadkov,</w:t>
            </w:r>
          </w:p>
          <w:p w14:paraId="3719D1EB"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končno zapiranje mora biti takšno, da zabojnika ni mogoče več odpreti,</w:t>
            </w:r>
          </w:p>
          <w:p w14:paraId="7496F883"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imeti zapiralni mehanizem, ki onemogoča poškodbe uporabnika zabojnika,</w:t>
            </w:r>
          </w:p>
          <w:p w14:paraId="5EC8B91E"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mora imeti opozorilno oznako, ki je trajna,</w:t>
            </w:r>
          </w:p>
          <w:p w14:paraId="557293BB" w14:textId="77777777" w:rsidR="009F6D02" w:rsidRDefault="00F5315F" w:rsidP="00552F73">
            <w:pPr>
              <w:numPr>
                <w:ilvl w:val="0"/>
                <w:numId w:val="20"/>
              </w:numPr>
              <w:rPr>
                <w:rFonts w:ascii="Arial" w:hAnsi="Arial" w:cs="Arial"/>
                <w:color w:val="000000"/>
                <w:sz w:val="18"/>
                <w:szCs w:val="18"/>
              </w:rPr>
            </w:pPr>
            <w:r>
              <w:rPr>
                <w:rFonts w:ascii="Arial" w:hAnsi="Arial" w:cs="Arial"/>
                <w:color w:val="000000"/>
                <w:sz w:val="18"/>
                <w:szCs w:val="18"/>
              </w:rPr>
              <w:t>zagotavljati mora možnost za samostojni transport.</w:t>
            </w:r>
          </w:p>
        </w:tc>
      </w:tr>
    </w:tbl>
    <w:p w14:paraId="666E7685" w14:textId="77777777" w:rsidR="009F6D02" w:rsidRDefault="00F5315F" w:rsidP="00552F73">
      <w:pPr>
        <w:spacing w:before="225" w:after="225" w:line="240" w:lineRule="auto"/>
      </w:pPr>
      <w:r>
        <w:rPr>
          <w:rFonts w:ascii="Arial" w:hAnsi="Arial" w:cs="Arial"/>
          <w:color w:val="000000"/>
          <w:sz w:val="18"/>
          <w:szCs w:val="18"/>
        </w:rPr>
        <w:t>Zabojniki (podsklop 1. in 2.) morajo biti opremljeni tudi z nalepko ali tiskom, kot je razvidno iz Priloge 1 razpisne dokumentacije. Velikost tiska ali nalepke mora biti prilagojena velikosti zabojnika. Nalepka ali tisk na zabojniku mora omogočati pisanje z alkoholnim flomastrom (napisano se pri rokovanju zabojnikom ne sme brisati oz. razmazati).</w:t>
      </w:r>
    </w:p>
    <w:p w14:paraId="36C5B884" w14:textId="77777777" w:rsidR="009F6D02" w:rsidRDefault="00F5315F" w:rsidP="00552F73">
      <w:pPr>
        <w:spacing w:before="225" w:after="225" w:line="240" w:lineRule="auto"/>
      </w:pPr>
      <w:r>
        <w:rPr>
          <w:rFonts w:ascii="Arial" w:hAnsi="Arial" w:cs="Arial"/>
          <w:color w:val="000000"/>
          <w:sz w:val="18"/>
          <w:szCs w:val="18"/>
        </w:rPr>
        <w:t xml:space="preserve">V primeru, da ponudnik ponuja zabojnike za odpadke mora k ponudbi obvezno priložiti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in tehnične specifikacije za ponujeno blaga.  Dostavljeni zabojnik ne smejo biti kontaminirani z insekti.</w:t>
      </w:r>
    </w:p>
    <w:p w14:paraId="4E792AC2" w14:textId="77777777" w:rsidR="009F6D02" w:rsidRDefault="009F6D02" w:rsidP="00552F73">
      <w:pPr>
        <w:sectPr w:rsidR="009F6D02" w:rsidSect="00D931BF">
          <w:pgSz w:w="11906" w:h="16838"/>
          <w:pgMar w:top="1418" w:right="1418" w:bottom="1418" w:left="1418" w:header="567" w:footer="680" w:gutter="0"/>
          <w:cols w:space="708"/>
          <w:docGrid w:linePitch="360"/>
        </w:sectPr>
      </w:pPr>
    </w:p>
    <w:p w14:paraId="196A301E" w14:textId="77777777" w:rsidR="00F5315F" w:rsidRPr="00A17BFF" w:rsidRDefault="00F5315F"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9C4A7FF" w14:textId="77777777" w:rsidR="00F5315F" w:rsidRPr="00A17BFF" w:rsidRDefault="00F5315F" w:rsidP="00827BFC">
      <w:pPr>
        <w:pStyle w:val="Paragraf"/>
        <w:rPr>
          <w:rFonts w:ascii="Arial" w:hAnsi="Arial" w:cs="Arial"/>
        </w:rPr>
      </w:pPr>
    </w:p>
    <w:p w14:paraId="286DA4D9" w14:textId="77777777" w:rsidR="009F6D02" w:rsidRDefault="00F5315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59F00D" w14:textId="77777777" w:rsidR="009F6D02" w:rsidRDefault="00F5315F">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425AE6AF" w14:textId="77777777" w:rsidR="009F6D02" w:rsidRDefault="00F5315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5097C0" w14:textId="77777777" w:rsidR="009F6D02" w:rsidRDefault="00F5315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2DA61DE" w14:textId="77777777" w:rsidR="00F5315F" w:rsidRPr="00A17BFF" w:rsidRDefault="00F5315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9F6D02" w14:paraId="270F8535"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E92F34" w14:textId="77777777" w:rsidR="009F6D02" w:rsidRDefault="00F5315F">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C4C884" w14:textId="77777777" w:rsidR="009F6D02" w:rsidRDefault="00F5315F">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4D35A3" w14:textId="77777777" w:rsidR="009F6D02" w:rsidRDefault="00F5315F">
            <w:pPr>
              <w:jc w:val="center"/>
            </w:pPr>
            <w:r>
              <w:rPr>
                <w:rFonts w:ascii="Arial" w:hAnsi="Arial" w:cs="Arial"/>
                <w:b/>
                <w:bCs/>
                <w:color w:val="000000"/>
                <w:position w:val="-3"/>
                <w:sz w:val="20"/>
                <w:szCs w:val="20"/>
                <w:shd w:val="clear" w:color="auto" w:fill="AAAAAA"/>
              </w:rPr>
              <w:t>Opombe</w:t>
            </w:r>
          </w:p>
        </w:tc>
      </w:tr>
      <w:tr w:rsidR="009F6D02" w14:paraId="36FD43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617AD" w14:textId="77777777" w:rsidR="009F6D02" w:rsidRDefault="00F5315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6FE05" w14:textId="77777777" w:rsidR="009F6D02" w:rsidRDefault="00F5315F">
            <w:r>
              <w:rPr>
                <w:rFonts w:ascii="Arial" w:hAnsi="Arial" w:cs="Arial"/>
                <w:color w:val="000000"/>
                <w:position w:val="-2"/>
                <w:sz w:val="18"/>
                <w:szCs w:val="18"/>
              </w:rPr>
              <w:t>Ponudba</w:t>
            </w:r>
          </w:p>
          <w:p w14:paraId="09FBEC2C"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00C1C" w14:textId="77777777" w:rsidR="009F6D02" w:rsidRDefault="00F5315F">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9F6D02" w14:paraId="18DB0C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42BBF" w14:textId="77777777" w:rsidR="009F6D02" w:rsidRDefault="00F5315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EFD79" w14:textId="77777777" w:rsidR="009F6D02" w:rsidRDefault="00F5315F">
            <w:r>
              <w:rPr>
                <w:rFonts w:ascii="Arial" w:hAnsi="Arial" w:cs="Arial"/>
                <w:color w:val="000000"/>
                <w:position w:val="-2"/>
                <w:sz w:val="18"/>
                <w:szCs w:val="18"/>
              </w:rPr>
              <w:t>Krovna izjava</w:t>
            </w:r>
          </w:p>
          <w:p w14:paraId="7AAF08E9"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5B986" w14:textId="77777777" w:rsidR="009F6D02" w:rsidRDefault="00F5315F">
            <w:pPr>
              <w:spacing w:before="135" w:after="135"/>
              <w:jc w:val="both"/>
              <w:textAlignment w:val="center"/>
            </w:pPr>
            <w:r>
              <w:rPr>
                <w:rFonts w:ascii="Arial" w:hAnsi="Arial" w:cs="Arial"/>
                <w:color w:val="000000"/>
                <w:position w:val="-2"/>
                <w:sz w:val="18"/>
                <w:szCs w:val="18"/>
              </w:rPr>
              <w:t>Izpolnjen, podpisan in žigosan.</w:t>
            </w:r>
          </w:p>
        </w:tc>
      </w:tr>
      <w:tr w:rsidR="009F6D02" w14:paraId="430653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35F15" w14:textId="77777777" w:rsidR="009F6D02" w:rsidRDefault="00F5315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36732" w14:textId="77777777" w:rsidR="009F6D02" w:rsidRDefault="00F5315F">
            <w:r>
              <w:rPr>
                <w:rFonts w:ascii="Arial" w:hAnsi="Arial" w:cs="Arial"/>
                <w:color w:val="000000"/>
                <w:position w:val="-2"/>
                <w:sz w:val="18"/>
                <w:szCs w:val="18"/>
              </w:rPr>
              <w:t>ESPD</w:t>
            </w:r>
          </w:p>
          <w:p w14:paraId="0A6AB658"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3093D" w14:textId="14BAACD6" w:rsidR="009F6D02" w:rsidRDefault="007677EB">
            <w:r w:rsidRPr="007677EB">
              <w:rPr>
                <w:rFonts w:ascii="Arial" w:hAnsi="Arial" w:cs="Arial"/>
                <w:color w:val="000000"/>
                <w:position w:val="-2"/>
                <w:sz w:val="18"/>
                <w:szCs w:val="18"/>
              </w:rPr>
              <w:t>Izpolnjen .</w:t>
            </w:r>
            <w:proofErr w:type="spellStart"/>
            <w:r w:rsidRPr="007677EB">
              <w:rPr>
                <w:rFonts w:ascii="Arial" w:hAnsi="Arial" w:cs="Arial"/>
                <w:color w:val="000000"/>
                <w:position w:val="-2"/>
                <w:sz w:val="18"/>
                <w:szCs w:val="18"/>
              </w:rPr>
              <w:t>xml</w:t>
            </w:r>
            <w:proofErr w:type="spellEnd"/>
            <w:r w:rsidRPr="007677EB">
              <w:rPr>
                <w:rFonts w:ascii="Arial" w:hAnsi="Arial" w:cs="Arial"/>
                <w:color w:val="000000"/>
                <w:position w:val="-2"/>
                <w:sz w:val="18"/>
                <w:szCs w:val="18"/>
              </w:rPr>
              <w:t>, uvoziti v e-Oddajo. Scan ESPD dokumenta priložiti v razdelek Drugi dokumenti.</w:t>
            </w:r>
          </w:p>
        </w:tc>
      </w:tr>
      <w:tr w:rsidR="009F6D02" w14:paraId="62B4B5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D8C38" w14:textId="77777777" w:rsidR="009F6D02" w:rsidRDefault="00F5315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927D2" w14:textId="77777777" w:rsidR="009F6D02" w:rsidRDefault="00F5315F">
            <w:r>
              <w:rPr>
                <w:rFonts w:ascii="Arial" w:hAnsi="Arial" w:cs="Arial"/>
                <w:color w:val="000000"/>
                <w:position w:val="-2"/>
                <w:sz w:val="18"/>
                <w:szCs w:val="18"/>
              </w:rPr>
              <w:t>Seznam članov organov in zastopnikov gospodarskega subjekta</w:t>
            </w:r>
          </w:p>
          <w:p w14:paraId="18397736"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F16E0" w14:textId="77777777" w:rsidR="009F6D02" w:rsidRDefault="00F5315F">
            <w:pPr>
              <w:spacing w:before="135" w:after="135"/>
              <w:jc w:val="both"/>
              <w:textAlignment w:val="center"/>
            </w:pPr>
            <w:r>
              <w:rPr>
                <w:rFonts w:ascii="Arial" w:hAnsi="Arial" w:cs="Arial"/>
                <w:color w:val="000000"/>
                <w:position w:val="-2"/>
                <w:sz w:val="18"/>
                <w:szCs w:val="18"/>
              </w:rPr>
              <w:t>Izpolnjen, podpisan in žigosan. </w:t>
            </w:r>
          </w:p>
          <w:p w14:paraId="453D7B6C" w14:textId="77777777" w:rsidR="009F6D02" w:rsidRDefault="00F5315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F6D02" w14:paraId="3760E9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F073B" w14:textId="77777777" w:rsidR="009F6D02" w:rsidRDefault="00F5315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164AD" w14:textId="21BFC28E" w:rsidR="009F6D02" w:rsidRDefault="007677EB">
            <w:r w:rsidRPr="007677EB">
              <w:rPr>
                <w:rFonts w:ascii="Arial" w:hAnsi="Arial" w:cs="Arial"/>
                <w:color w:val="000000"/>
                <w:position w:val="-2"/>
                <w:sz w:val="18"/>
                <w:szCs w:val="18"/>
              </w:rPr>
              <w:t>Referenčna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F1ED" w14:textId="77777777" w:rsidR="009F6D02" w:rsidRDefault="00F5315F">
            <w:pPr>
              <w:spacing w:before="135" w:after="135"/>
              <w:jc w:val="both"/>
              <w:textAlignment w:val="center"/>
            </w:pPr>
            <w:r>
              <w:rPr>
                <w:rFonts w:ascii="Arial" w:hAnsi="Arial" w:cs="Arial"/>
                <w:color w:val="000000"/>
                <w:position w:val="-2"/>
                <w:sz w:val="18"/>
                <w:szCs w:val="18"/>
              </w:rPr>
              <w:t>Izpolnjen, potrjen s strani naročnika posla.</w:t>
            </w:r>
          </w:p>
        </w:tc>
      </w:tr>
      <w:tr w:rsidR="009F6D02" w14:paraId="408C4F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C6C8B" w14:textId="77777777" w:rsidR="009F6D02" w:rsidRDefault="00F5315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CD2BC" w14:textId="77777777" w:rsidR="009F6D02" w:rsidRDefault="00F5315F">
            <w:r>
              <w:rPr>
                <w:rFonts w:ascii="Arial" w:hAnsi="Arial" w:cs="Arial"/>
                <w:color w:val="000000"/>
                <w:position w:val="-2"/>
                <w:sz w:val="18"/>
                <w:szCs w:val="18"/>
              </w:rPr>
              <w:t>Vzorec menične izjave za dobro izvedbo</w:t>
            </w:r>
          </w:p>
          <w:p w14:paraId="5B8D3FA6"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FBCD6" w14:textId="77777777" w:rsidR="009F6D02" w:rsidRDefault="00F5315F">
            <w:pPr>
              <w:spacing w:before="135" w:after="135"/>
              <w:jc w:val="both"/>
              <w:textAlignment w:val="center"/>
            </w:pPr>
            <w:r>
              <w:rPr>
                <w:rFonts w:ascii="Arial" w:hAnsi="Arial" w:cs="Arial"/>
                <w:color w:val="000000"/>
                <w:position w:val="-2"/>
                <w:sz w:val="18"/>
                <w:szCs w:val="18"/>
              </w:rPr>
              <w:t>Parafiran ali elektronsko podpisan.</w:t>
            </w:r>
          </w:p>
        </w:tc>
      </w:tr>
      <w:tr w:rsidR="009F6D02" w14:paraId="2349F2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F37AC" w14:textId="77777777" w:rsidR="009F6D02" w:rsidRDefault="00F5315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7BB17" w14:textId="77777777" w:rsidR="009F6D02" w:rsidRDefault="00F5315F">
            <w:r>
              <w:rPr>
                <w:rFonts w:ascii="Arial" w:hAnsi="Arial" w:cs="Arial"/>
                <w:color w:val="000000"/>
                <w:position w:val="-2"/>
                <w:sz w:val="18"/>
                <w:szCs w:val="18"/>
              </w:rPr>
              <w:t>Izjava zastopnika podizvajalca v zvezi z izpolnjevanjem obveznih pogojev za podizvajalce</w:t>
            </w:r>
          </w:p>
          <w:p w14:paraId="08F159FE"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629AF" w14:textId="77777777" w:rsidR="009F6D02" w:rsidRDefault="00F5315F">
            <w:pPr>
              <w:spacing w:before="135" w:after="135"/>
              <w:jc w:val="both"/>
              <w:textAlignment w:val="center"/>
            </w:pPr>
            <w:r>
              <w:rPr>
                <w:rFonts w:ascii="Arial" w:hAnsi="Arial" w:cs="Arial"/>
                <w:color w:val="000000"/>
                <w:position w:val="-2"/>
                <w:sz w:val="18"/>
                <w:szCs w:val="18"/>
              </w:rPr>
              <w:t>Izpolnjen, podpisan in žigosan.</w:t>
            </w:r>
          </w:p>
        </w:tc>
      </w:tr>
      <w:tr w:rsidR="009F6D02" w14:paraId="242915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D36E9" w14:textId="77777777" w:rsidR="009F6D02" w:rsidRDefault="00F5315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0852D" w14:textId="77777777" w:rsidR="009F6D02" w:rsidRDefault="00F5315F">
            <w:r>
              <w:rPr>
                <w:rFonts w:ascii="Arial" w:hAnsi="Arial" w:cs="Arial"/>
                <w:color w:val="000000"/>
                <w:position w:val="-2"/>
                <w:sz w:val="18"/>
                <w:szCs w:val="18"/>
              </w:rPr>
              <w:t>Izjava podizvajalca</w:t>
            </w:r>
          </w:p>
          <w:p w14:paraId="7651E4D6"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4EF9C" w14:textId="77777777" w:rsidR="009F6D02" w:rsidRDefault="00F5315F">
            <w:pPr>
              <w:spacing w:before="135" w:after="135"/>
              <w:jc w:val="both"/>
              <w:textAlignment w:val="center"/>
            </w:pPr>
            <w:r>
              <w:rPr>
                <w:rFonts w:ascii="Arial" w:hAnsi="Arial" w:cs="Arial"/>
                <w:color w:val="000000"/>
                <w:position w:val="-2"/>
                <w:sz w:val="18"/>
                <w:szCs w:val="18"/>
              </w:rPr>
              <w:t>Izpolnjen, podpisan in žigosan.</w:t>
            </w:r>
          </w:p>
        </w:tc>
      </w:tr>
      <w:tr w:rsidR="009F6D02" w14:paraId="1C10F0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A1DC7" w14:textId="77777777" w:rsidR="009F6D02" w:rsidRDefault="00F5315F">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5337B" w14:textId="77777777" w:rsidR="009F6D02" w:rsidRDefault="00F5315F">
            <w:r>
              <w:rPr>
                <w:rFonts w:ascii="Arial" w:hAnsi="Arial" w:cs="Arial"/>
                <w:color w:val="000000"/>
                <w:position w:val="-2"/>
                <w:sz w:val="18"/>
                <w:szCs w:val="18"/>
              </w:rPr>
              <w:t>Izjava o nastopu s podizvajalci</w:t>
            </w:r>
          </w:p>
          <w:p w14:paraId="55E4EDDE"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644F9" w14:textId="77777777" w:rsidR="009F6D02" w:rsidRDefault="00F5315F">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9F6D02" w14:paraId="7A8C1F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2DB56" w14:textId="77777777" w:rsidR="009F6D02" w:rsidRDefault="00F5315F">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55D8B" w14:textId="77777777" w:rsidR="009F6D02" w:rsidRDefault="00F5315F">
            <w:r>
              <w:rPr>
                <w:rFonts w:ascii="Arial" w:hAnsi="Arial" w:cs="Arial"/>
                <w:color w:val="000000"/>
                <w:position w:val="-2"/>
                <w:sz w:val="18"/>
                <w:szCs w:val="18"/>
              </w:rPr>
              <w:t>Izjava o lastniških deležih</w:t>
            </w:r>
          </w:p>
          <w:p w14:paraId="0772552C"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A2AE3" w14:textId="77777777" w:rsidR="009F6D02" w:rsidRDefault="00F5315F">
            <w:pPr>
              <w:spacing w:before="135" w:after="135"/>
              <w:jc w:val="both"/>
              <w:textAlignment w:val="center"/>
            </w:pPr>
            <w:r>
              <w:rPr>
                <w:rFonts w:ascii="Arial" w:hAnsi="Arial" w:cs="Arial"/>
                <w:color w:val="000000"/>
                <w:position w:val="-2"/>
                <w:sz w:val="18"/>
                <w:szCs w:val="18"/>
              </w:rPr>
              <w:t>Izpolnjen, podpisan in žigosan</w:t>
            </w:r>
          </w:p>
        </w:tc>
      </w:tr>
      <w:tr w:rsidR="009F6D02" w14:paraId="7481E6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7E3D1" w14:textId="77777777" w:rsidR="009F6D02" w:rsidRDefault="00F5315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BB5A6" w14:textId="77777777" w:rsidR="009F6D02" w:rsidRDefault="00F5315F">
            <w:r>
              <w:rPr>
                <w:rFonts w:ascii="Arial" w:hAnsi="Arial" w:cs="Arial"/>
                <w:color w:val="000000"/>
                <w:position w:val="-2"/>
                <w:sz w:val="18"/>
                <w:szCs w:val="18"/>
              </w:rPr>
              <w:t>Predračun - seznam razpisanega blaga ali storitev</w:t>
            </w:r>
          </w:p>
          <w:p w14:paraId="4E446A5C"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12915" w14:textId="77777777" w:rsidR="009F6D02" w:rsidRDefault="00F5315F">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9F6D02" w14:paraId="395763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15DE7" w14:textId="77777777" w:rsidR="009F6D02" w:rsidRDefault="00F5315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C4840" w14:textId="77777777" w:rsidR="009F6D02" w:rsidRDefault="00F5315F">
            <w:r>
              <w:rPr>
                <w:rFonts w:ascii="Arial" w:hAnsi="Arial" w:cs="Arial"/>
                <w:color w:val="000000"/>
                <w:position w:val="-2"/>
                <w:sz w:val="18"/>
                <w:szCs w:val="18"/>
              </w:rPr>
              <w:t>Vzorec pogodbe: Pogodba o izvedbi storitev .</w:t>
            </w:r>
          </w:p>
          <w:p w14:paraId="5BDC9737" w14:textId="77777777" w:rsidR="009F6D02" w:rsidRDefault="009F6D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FC43" w14:textId="77777777" w:rsidR="009F6D02" w:rsidRDefault="00F5315F">
            <w:pPr>
              <w:spacing w:before="135" w:after="135"/>
              <w:jc w:val="both"/>
              <w:textAlignment w:val="center"/>
            </w:pPr>
            <w:r>
              <w:rPr>
                <w:rFonts w:ascii="Arial" w:hAnsi="Arial" w:cs="Arial"/>
                <w:color w:val="000000"/>
                <w:position w:val="-2"/>
                <w:sz w:val="18"/>
                <w:szCs w:val="18"/>
              </w:rPr>
              <w:t>Podpisan (ročno ali elektronsko).</w:t>
            </w:r>
          </w:p>
        </w:tc>
      </w:tr>
    </w:tbl>
    <w:p w14:paraId="68975BFA" w14:textId="77777777" w:rsidR="009F6D02" w:rsidRDefault="009F6D02">
      <w:pPr>
        <w:sectPr w:rsidR="009F6D02" w:rsidSect="00D931BF">
          <w:pgSz w:w="11906" w:h="16838"/>
          <w:pgMar w:top="1418" w:right="1418" w:bottom="1418" w:left="1418" w:header="567" w:footer="680" w:gutter="0"/>
          <w:cols w:space="708"/>
          <w:docGrid w:linePitch="360"/>
        </w:sectPr>
      </w:pPr>
    </w:p>
    <w:p w14:paraId="11B08341"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BA80AA3" w14:textId="77777777" w:rsidR="00F5315F" w:rsidRPr="00252358" w:rsidRDefault="00F5315F" w:rsidP="00252358"/>
    <w:p w14:paraId="38ACE7A2"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C3EF237" w14:textId="77777777" w:rsidR="00F5315F" w:rsidRDefault="00F5315F" w:rsidP="00EB2A75">
      <w:pPr>
        <w:spacing w:after="120"/>
        <w:rPr>
          <w:rFonts w:ascii="Arial" w:hAnsi="Arial" w:cs="Arial"/>
        </w:rPr>
      </w:pPr>
    </w:p>
    <w:p w14:paraId="75DF02F1" w14:textId="62781C80" w:rsidR="009F6D02" w:rsidRDefault="00F5315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PREVZEM IN ODVOZ ODPADKOV IN NAKUP </w:t>
      </w:r>
      <w:r w:rsidR="00B14F05">
        <w:rPr>
          <w:rFonts w:ascii="Arial" w:hAnsi="Arial" w:cs="Arial"/>
          <w:b/>
          <w:bCs/>
          <w:color w:val="000000"/>
          <w:sz w:val="18"/>
          <w:szCs w:val="18"/>
        </w:rPr>
        <w:t>ZBIRALNIKOV</w:t>
      </w:r>
      <w:r>
        <w:rPr>
          <w:rFonts w:ascii="Arial" w:hAnsi="Arial" w:cs="Arial"/>
          <w:b/>
          <w:bCs/>
          <w:color w:val="000000"/>
          <w:sz w:val="18"/>
          <w:szCs w:val="18"/>
        </w:rPr>
        <w:t xml:space="preserve"> ZA ODPADKE</w:t>
      </w:r>
      <w:r>
        <w:rPr>
          <w:rFonts w:ascii="Arial" w:hAnsi="Arial" w:cs="Arial"/>
          <w:color w:val="000000"/>
          <w:sz w:val="18"/>
          <w:szCs w:val="18"/>
        </w:rPr>
        <w:t>« dajemo ponudbo, kot sledi:</w:t>
      </w:r>
    </w:p>
    <w:p w14:paraId="0780C506" w14:textId="77777777" w:rsidR="009F6D02" w:rsidRDefault="00F5315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F6D02" w14:paraId="3A13519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33930" w14:textId="77777777" w:rsidR="009F6D02" w:rsidRDefault="00F5315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5E79D" w14:textId="77777777" w:rsidR="009F6D02" w:rsidRDefault="00F5315F">
            <w:r>
              <w:rPr>
                <w:rFonts w:ascii="Arial" w:hAnsi="Arial" w:cs="Arial"/>
                <w:color w:val="000000"/>
                <w:position w:val="-2"/>
                <w:sz w:val="18"/>
                <w:szCs w:val="18"/>
              </w:rPr>
              <w:t> </w:t>
            </w:r>
          </w:p>
        </w:tc>
      </w:tr>
      <w:tr w:rsidR="009F6D02" w14:paraId="101C866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2D1839" w14:textId="77777777" w:rsidR="009F6D02" w:rsidRDefault="00F5315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6EF70" w14:textId="77777777" w:rsidR="009F6D02" w:rsidRDefault="00F5315F">
            <w:r>
              <w:rPr>
                <w:rFonts w:ascii="Arial" w:hAnsi="Arial" w:cs="Arial"/>
                <w:color w:val="000000"/>
                <w:position w:val="-2"/>
                <w:sz w:val="18"/>
                <w:szCs w:val="18"/>
              </w:rPr>
              <w:t> </w:t>
            </w:r>
          </w:p>
        </w:tc>
      </w:tr>
    </w:tbl>
    <w:p w14:paraId="315C509E" w14:textId="77777777" w:rsidR="009F6D02" w:rsidRDefault="00F5315F">
      <w:pPr>
        <w:spacing w:before="225" w:after="225" w:line="240" w:lineRule="auto"/>
        <w:jc w:val="both"/>
      </w:pPr>
      <w:r>
        <w:rPr>
          <w:rFonts w:ascii="Arial" w:hAnsi="Arial" w:cs="Arial"/>
          <w:color w:val="000000"/>
          <w:sz w:val="18"/>
          <w:szCs w:val="18"/>
        </w:rPr>
        <w:t>Ponudbo oddajamo (ustrezno označite):</w:t>
      </w:r>
    </w:p>
    <w:p w14:paraId="3D8D9045" w14:textId="77777777" w:rsidR="009F6D02" w:rsidRDefault="00F5315F">
      <w:pPr>
        <w:spacing w:before="225" w:after="225" w:line="240" w:lineRule="auto"/>
        <w:jc w:val="both"/>
      </w:pPr>
      <w:r>
        <w:fldChar w:fldCharType="begin">
          <w:ffData>
            <w:name w:val="cbox166a8b41d37f78"/>
            <w:enabled/>
            <w:calcOnExit w:val="0"/>
            <w:checkBox>
              <w:sizeAuto/>
              <w:default w:val="0"/>
            </w:checkBox>
          </w:ffData>
        </w:fldChar>
      </w:r>
      <w:bookmarkStart w:id="1" w:name="cbox166a8b41d37f78"/>
      <w:r>
        <w:instrText xml:space="preserve"> FORMCHECKBOX </w:instrText>
      </w:r>
      <w:r w:rsidR="00D579FF">
        <w:fldChar w:fldCharType="separate"/>
      </w:r>
      <w:r>
        <w:fldChar w:fldCharType="end"/>
      </w:r>
      <w:bookmarkEnd w:id="1"/>
      <w:r>
        <w:rPr>
          <w:rFonts w:ascii="Arial" w:hAnsi="Arial" w:cs="Arial"/>
          <w:color w:val="000000"/>
          <w:sz w:val="18"/>
          <w:szCs w:val="18"/>
        </w:rPr>
        <w:t> samostojno</w:t>
      </w:r>
    </w:p>
    <w:p w14:paraId="7AE47CDB" w14:textId="77777777" w:rsidR="009F6D02" w:rsidRDefault="00F5315F">
      <w:pPr>
        <w:spacing w:before="225" w:after="225" w:line="240" w:lineRule="auto"/>
        <w:jc w:val="both"/>
      </w:pPr>
      <w:r>
        <w:fldChar w:fldCharType="begin">
          <w:ffData>
            <w:name w:val="cbox166a8b41d38210"/>
            <w:enabled/>
            <w:calcOnExit w:val="0"/>
            <w:checkBox>
              <w:sizeAuto/>
              <w:default w:val="0"/>
            </w:checkBox>
          </w:ffData>
        </w:fldChar>
      </w:r>
      <w:bookmarkStart w:id="2" w:name="cbox166a8b41d38210"/>
      <w:r>
        <w:instrText xml:space="preserve"> FORMCHECKBOX </w:instrText>
      </w:r>
      <w:r w:rsidR="00D579FF">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2A96DCF0" w14:textId="77777777" w:rsidR="009F6D02" w:rsidRDefault="00F5315F">
      <w:pPr>
        <w:spacing w:before="225" w:after="225" w:line="240" w:lineRule="auto"/>
        <w:jc w:val="both"/>
      </w:pPr>
      <w:r>
        <w:fldChar w:fldCharType="begin">
          <w:ffData>
            <w:name w:val="cbox166a8b41d38463"/>
            <w:enabled/>
            <w:calcOnExit w:val="0"/>
            <w:checkBox>
              <w:sizeAuto/>
              <w:default w:val="0"/>
            </w:checkBox>
          </w:ffData>
        </w:fldChar>
      </w:r>
      <w:bookmarkStart w:id="3" w:name="cbox166a8b41d38463"/>
      <w:r>
        <w:instrText xml:space="preserve"> FORMCHECKBOX </w:instrText>
      </w:r>
      <w:r w:rsidR="00D579FF">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78A6B4EE" w14:textId="77777777" w:rsidR="009F6D02" w:rsidRDefault="00F5315F">
      <w:pPr>
        <w:spacing w:before="225" w:after="225" w:line="240" w:lineRule="auto"/>
        <w:jc w:val="both"/>
      </w:pPr>
      <w:r>
        <w:fldChar w:fldCharType="begin">
          <w:ffData>
            <w:name w:val="cbox166a8b41d38715"/>
            <w:enabled/>
            <w:calcOnExit w:val="0"/>
            <w:checkBox>
              <w:sizeAuto/>
              <w:default w:val="0"/>
            </w:checkBox>
          </w:ffData>
        </w:fldChar>
      </w:r>
      <w:bookmarkStart w:id="4" w:name="cbox166a8b41d38715"/>
      <w:r>
        <w:instrText xml:space="preserve"> FORMCHECKBOX </w:instrText>
      </w:r>
      <w:r w:rsidR="00D579F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E78152F" w14:textId="77777777" w:rsidR="009F6D02" w:rsidRDefault="00F5315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14:paraId="4FD17654" w14:textId="77777777" w:rsidR="009F6D02" w:rsidRDefault="00F5315F">
      <w:pPr>
        <w:spacing w:before="225" w:after="225" w:line="240" w:lineRule="auto"/>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31B54E95" w14:textId="77777777" w:rsidR="009F6D02" w:rsidRDefault="00F5315F">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3946A58" w14:textId="77777777" w:rsidR="009F6D02" w:rsidRDefault="00F5315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3FC07EFF" w14:textId="77777777" w:rsidR="009F6D02" w:rsidRDefault="00F5315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6D4CBFC" w14:textId="77777777" w:rsidR="009F6D02" w:rsidRDefault="00F5315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CA26A19" w14:textId="77777777" w:rsidR="009F6D02" w:rsidRDefault="00F5315F">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Roki plačil podizvajalcem so enaki kot za izvajalca.</w:t>
      </w:r>
    </w:p>
    <w:p w14:paraId="3DCD1BF8" w14:textId="77777777" w:rsidR="009F6D02" w:rsidRDefault="00F5315F">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0B6DF9A" w14:textId="77777777" w:rsidR="009F6D02" w:rsidRDefault="00F5315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2ACB6A5" w14:textId="77777777" w:rsidR="009F6D02" w:rsidRDefault="00F5315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9F6D02" w14:paraId="63BBFF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E7850D" w14:textId="77777777" w:rsidR="009F6D02" w:rsidRDefault="00F5315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81008" w14:textId="77777777" w:rsidR="009F6D02" w:rsidRDefault="00F5315F">
            <w:r>
              <w:rPr>
                <w:rFonts w:ascii="Arial" w:hAnsi="Arial" w:cs="Arial"/>
                <w:color w:val="000000"/>
                <w:position w:val="-2"/>
                <w:sz w:val="18"/>
                <w:szCs w:val="18"/>
              </w:rPr>
              <w:t> </w:t>
            </w:r>
          </w:p>
        </w:tc>
      </w:tr>
      <w:tr w:rsidR="009F6D02" w14:paraId="54B9EA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406163" w14:textId="77777777" w:rsidR="009F6D02" w:rsidRDefault="00F5315F">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4DB32" w14:textId="77777777" w:rsidR="009F6D02" w:rsidRDefault="00F5315F">
            <w:r>
              <w:rPr>
                <w:rFonts w:ascii="Arial" w:hAnsi="Arial" w:cs="Arial"/>
                <w:color w:val="000000"/>
                <w:position w:val="-2"/>
                <w:sz w:val="18"/>
                <w:szCs w:val="18"/>
              </w:rPr>
              <w:t> </w:t>
            </w:r>
          </w:p>
        </w:tc>
      </w:tr>
      <w:tr w:rsidR="009F6D02" w14:paraId="579AD1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755C4F" w14:textId="77777777" w:rsidR="009F6D02" w:rsidRDefault="00F5315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32BF9" w14:textId="77777777" w:rsidR="009F6D02" w:rsidRDefault="00F5315F">
            <w:r>
              <w:rPr>
                <w:rFonts w:ascii="Arial" w:hAnsi="Arial" w:cs="Arial"/>
                <w:color w:val="000000"/>
                <w:position w:val="-2"/>
                <w:sz w:val="18"/>
                <w:szCs w:val="18"/>
              </w:rPr>
              <w:t> </w:t>
            </w:r>
          </w:p>
        </w:tc>
      </w:tr>
      <w:tr w:rsidR="009F6D02" w14:paraId="50B3BF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9EC92" w14:textId="77777777" w:rsidR="009F6D02" w:rsidRDefault="00F5315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58DF5" w14:textId="77777777" w:rsidR="009F6D02" w:rsidRDefault="00F5315F">
            <w:r>
              <w:rPr>
                <w:rFonts w:ascii="Arial" w:hAnsi="Arial" w:cs="Arial"/>
                <w:color w:val="000000"/>
                <w:position w:val="-2"/>
                <w:sz w:val="18"/>
                <w:szCs w:val="18"/>
              </w:rPr>
              <w:t> </w:t>
            </w:r>
          </w:p>
        </w:tc>
      </w:tr>
      <w:tr w:rsidR="009F6D02" w14:paraId="189201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C966DC" w14:textId="77777777" w:rsidR="009F6D02" w:rsidRDefault="00F5315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BD473" w14:textId="77777777" w:rsidR="009F6D02" w:rsidRDefault="00F5315F">
            <w:r>
              <w:rPr>
                <w:rFonts w:ascii="Arial" w:hAnsi="Arial" w:cs="Arial"/>
                <w:color w:val="000000"/>
                <w:position w:val="-2"/>
                <w:sz w:val="18"/>
                <w:szCs w:val="18"/>
              </w:rPr>
              <w:t> </w:t>
            </w:r>
          </w:p>
        </w:tc>
      </w:tr>
      <w:tr w:rsidR="009F6D02" w14:paraId="407E69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3EBE7D" w14:textId="77777777" w:rsidR="009F6D02" w:rsidRDefault="00F5315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EA3CA" w14:textId="77777777" w:rsidR="009F6D02" w:rsidRDefault="00F5315F">
            <w:r>
              <w:rPr>
                <w:rFonts w:ascii="Arial" w:hAnsi="Arial" w:cs="Arial"/>
                <w:color w:val="000000"/>
                <w:position w:val="-2"/>
                <w:sz w:val="18"/>
                <w:szCs w:val="18"/>
              </w:rPr>
              <w:t> </w:t>
            </w:r>
          </w:p>
        </w:tc>
      </w:tr>
      <w:tr w:rsidR="009F6D02" w14:paraId="4B67B60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95D9A9" w14:textId="77777777" w:rsidR="009F6D02" w:rsidRDefault="00F5315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BFAF8" w14:textId="77777777" w:rsidR="009F6D02" w:rsidRDefault="00F5315F">
            <w:r>
              <w:rPr>
                <w:rFonts w:ascii="Arial" w:hAnsi="Arial" w:cs="Arial"/>
                <w:color w:val="000000"/>
                <w:position w:val="-2"/>
                <w:sz w:val="18"/>
                <w:szCs w:val="18"/>
              </w:rPr>
              <w:t> </w:t>
            </w:r>
          </w:p>
        </w:tc>
      </w:tr>
      <w:tr w:rsidR="009F6D02" w14:paraId="7956AA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E7A96" w14:textId="77777777" w:rsidR="009F6D02" w:rsidRDefault="00F5315F">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1C31A" w14:textId="77777777" w:rsidR="009F6D02" w:rsidRDefault="00F5315F">
            <w:r>
              <w:rPr>
                <w:rFonts w:ascii="Arial" w:hAnsi="Arial" w:cs="Arial"/>
                <w:color w:val="000000"/>
                <w:position w:val="-2"/>
                <w:sz w:val="18"/>
                <w:szCs w:val="18"/>
              </w:rPr>
              <w:t> </w:t>
            </w:r>
          </w:p>
        </w:tc>
      </w:tr>
      <w:tr w:rsidR="009F6D02" w14:paraId="0BFC0E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CC8" w14:textId="77777777" w:rsidR="009F6D02" w:rsidRDefault="00F5315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4F0F1" w14:textId="77777777" w:rsidR="009F6D02" w:rsidRDefault="00F5315F">
            <w:r>
              <w:rPr>
                <w:rFonts w:ascii="Arial" w:hAnsi="Arial" w:cs="Arial"/>
                <w:color w:val="000000"/>
                <w:position w:val="-2"/>
                <w:sz w:val="18"/>
                <w:szCs w:val="18"/>
              </w:rPr>
              <w:t> </w:t>
            </w:r>
          </w:p>
        </w:tc>
      </w:tr>
      <w:tr w:rsidR="009F6D02" w14:paraId="6E07CD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2C410" w14:textId="77777777" w:rsidR="009F6D02" w:rsidRDefault="00F5315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890CC" w14:textId="77777777" w:rsidR="009F6D02" w:rsidRDefault="00F5315F">
            <w:r>
              <w:rPr>
                <w:rFonts w:ascii="Arial" w:hAnsi="Arial" w:cs="Arial"/>
                <w:color w:val="000000"/>
                <w:position w:val="-2"/>
                <w:sz w:val="18"/>
                <w:szCs w:val="18"/>
              </w:rPr>
              <w:t> </w:t>
            </w:r>
          </w:p>
        </w:tc>
      </w:tr>
      <w:tr w:rsidR="009F6D02" w14:paraId="446FED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518D77" w14:textId="77777777" w:rsidR="009F6D02" w:rsidRDefault="00F5315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CD4E4" w14:textId="77777777" w:rsidR="009F6D02" w:rsidRDefault="00F5315F">
            <w:r>
              <w:rPr>
                <w:rFonts w:ascii="Arial" w:hAnsi="Arial" w:cs="Arial"/>
                <w:color w:val="000000"/>
                <w:position w:val="-2"/>
                <w:sz w:val="18"/>
                <w:szCs w:val="18"/>
              </w:rPr>
              <w:t> </w:t>
            </w:r>
          </w:p>
        </w:tc>
      </w:tr>
      <w:tr w:rsidR="009F6D02" w14:paraId="2845A4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F02900" w14:textId="77777777" w:rsidR="009F6D02" w:rsidRDefault="00F5315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1A00B" w14:textId="77777777" w:rsidR="009F6D02" w:rsidRDefault="00F5315F">
            <w:r>
              <w:rPr>
                <w:rFonts w:ascii="Arial" w:hAnsi="Arial" w:cs="Arial"/>
                <w:color w:val="000000"/>
                <w:position w:val="-2"/>
                <w:sz w:val="18"/>
                <w:szCs w:val="18"/>
              </w:rPr>
              <w:t> </w:t>
            </w:r>
          </w:p>
        </w:tc>
      </w:tr>
      <w:tr w:rsidR="009F6D02" w14:paraId="2A0FD8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D51D9F" w14:textId="77777777" w:rsidR="009F6D02" w:rsidRDefault="00F5315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2A77" w14:textId="77777777" w:rsidR="009F6D02" w:rsidRDefault="00F5315F">
            <w:r>
              <w:rPr>
                <w:rFonts w:ascii="Arial" w:hAnsi="Arial" w:cs="Arial"/>
                <w:color w:val="000000"/>
                <w:position w:val="-2"/>
                <w:sz w:val="18"/>
                <w:szCs w:val="18"/>
              </w:rPr>
              <w:t> </w:t>
            </w:r>
          </w:p>
        </w:tc>
      </w:tr>
      <w:tr w:rsidR="009F6D02" w14:paraId="702E8E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41B80" w14:textId="77777777" w:rsidR="009F6D02" w:rsidRDefault="00F5315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FDBC2" w14:textId="77777777" w:rsidR="009F6D02" w:rsidRDefault="00F5315F">
            <w:r>
              <w:rPr>
                <w:rFonts w:ascii="Arial" w:hAnsi="Arial" w:cs="Arial"/>
                <w:color w:val="000000"/>
                <w:position w:val="-2"/>
                <w:sz w:val="18"/>
                <w:szCs w:val="18"/>
              </w:rPr>
              <w:t> </w:t>
            </w:r>
          </w:p>
        </w:tc>
      </w:tr>
    </w:tbl>
    <w:p w14:paraId="452342CE" w14:textId="77777777" w:rsidR="009F6D02" w:rsidRDefault="009F6D02"/>
    <w:tbl>
      <w:tblPr>
        <w:tblStyle w:val="NormalTablePHPDOCX"/>
        <w:tblW w:w="8745" w:type="dxa"/>
        <w:tblInd w:w="108" w:type="dxa"/>
        <w:tblLook w:val="04A0" w:firstRow="1" w:lastRow="0" w:firstColumn="1" w:lastColumn="0" w:noHBand="0" w:noVBand="1"/>
      </w:tblPr>
      <w:tblGrid>
        <w:gridCol w:w="4080"/>
        <w:gridCol w:w="4665"/>
      </w:tblGrid>
      <w:tr w:rsidR="009F6D02" w14:paraId="08620A43" w14:textId="77777777">
        <w:tc>
          <w:tcPr>
            <w:tcW w:w="4080" w:type="dxa"/>
            <w:gridSpan w:val="2"/>
            <w:tcMar>
              <w:top w:w="75" w:type="dxa"/>
              <w:bottom w:w="75" w:type="dxa"/>
            </w:tcMar>
            <w:vAlign w:val="center"/>
          </w:tcPr>
          <w:p w14:paraId="74C6C435" w14:textId="77777777" w:rsidR="009F6D02" w:rsidRDefault="00F5315F">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9F6D02" w14:paraId="5B94A548" w14:textId="77777777">
        <w:tc>
          <w:tcPr>
            <w:tcW w:w="4080" w:type="dxa"/>
            <w:tcMar>
              <w:top w:w="75" w:type="dxa"/>
              <w:bottom w:w="75" w:type="dxa"/>
            </w:tcMar>
            <w:vAlign w:val="center"/>
          </w:tcPr>
          <w:p w14:paraId="34305A1F" w14:textId="77777777" w:rsidR="009F6D02" w:rsidRDefault="00F5315F">
            <w:r>
              <w:rPr>
                <w:rFonts w:ascii="Arial" w:hAnsi="Arial" w:cs="Arial"/>
                <w:color w:val="000000"/>
                <w:position w:val="-2"/>
                <w:sz w:val="18"/>
                <w:szCs w:val="18"/>
              </w:rPr>
              <w:t>Kraj in datum:</w:t>
            </w:r>
          </w:p>
        </w:tc>
        <w:tc>
          <w:tcPr>
            <w:tcW w:w="0" w:type="auto"/>
            <w:tcMar>
              <w:top w:w="75" w:type="dxa"/>
              <w:bottom w:w="75" w:type="dxa"/>
            </w:tcMar>
            <w:vAlign w:val="center"/>
          </w:tcPr>
          <w:p w14:paraId="3DFE306D" w14:textId="77777777" w:rsidR="009F6D02" w:rsidRDefault="00F5315F">
            <w:pPr>
              <w:jc w:val="center"/>
            </w:pPr>
            <w:r>
              <w:rPr>
                <w:rFonts w:ascii="Arial" w:hAnsi="Arial" w:cs="Arial"/>
                <w:color w:val="000000"/>
                <w:position w:val="-2"/>
                <w:sz w:val="18"/>
                <w:szCs w:val="18"/>
              </w:rPr>
              <w:t>Ime in priimek: _____________________</w:t>
            </w:r>
          </w:p>
        </w:tc>
      </w:tr>
      <w:tr w:rsidR="009F6D02" w14:paraId="5BD507C9" w14:textId="77777777">
        <w:tc>
          <w:tcPr>
            <w:tcW w:w="4080" w:type="dxa"/>
            <w:tcMar>
              <w:top w:w="75" w:type="dxa"/>
              <w:bottom w:w="75" w:type="dxa"/>
            </w:tcMar>
            <w:vAlign w:val="center"/>
          </w:tcPr>
          <w:p w14:paraId="70959345" w14:textId="77777777" w:rsidR="009F6D02" w:rsidRDefault="00F5315F">
            <w:r>
              <w:rPr>
                <w:rFonts w:ascii="Arial" w:hAnsi="Arial" w:cs="Arial"/>
                <w:color w:val="000000"/>
                <w:position w:val="-2"/>
                <w:sz w:val="18"/>
                <w:szCs w:val="18"/>
              </w:rPr>
              <w:t> </w:t>
            </w:r>
          </w:p>
        </w:tc>
        <w:tc>
          <w:tcPr>
            <w:tcW w:w="0" w:type="auto"/>
            <w:tcMar>
              <w:top w:w="75" w:type="dxa"/>
              <w:bottom w:w="75" w:type="dxa"/>
            </w:tcMar>
            <w:vAlign w:val="center"/>
          </w:tcPr>
          <w:p w14:paraId="353FAF49" w14:textId="77777777" w:rsidR="009F6D02" w:rsidRDefault="009F6D02"/>
          <w:p w14:paraId="673448AD" w14:textId="77777777" w:rsidR="009F6D02" w:rsidRDefault="00F5315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6989C4A" w14:textId="77777777" w:rsidR="009F6D02" w:rsidRDefault="00F5315F">
      <w:pPr>
        <w:spacing w:before="225" w:after="225" w:line="240" w:lineRule="auto"/>
        <w:jc w:val="both"/>
        <w:sectPr w:rsidR="009F6D02"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77B0766E"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7BC58F7" w14:textId="77777777" w:rsidR="00F5315F" w:rsidRPr="00252358" w:rsidRDefault="00F5315F" w:rsidP="00252358"/>
    <w:p w14:paraId="1FADD113"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A3A9B78" w14:textId="77777777" w:rsidR="00F5315F" w:rsidRDefault="00F5315F" w:rsidP="00EB2A75">
      <w:pPr>
        <w:spacing w:after="120"/>
        <w:rPr>
          <w:rFonts w:ascii="Arial" w:hAnsi="Arial" w:cs="Arial"/>
        </w:rPr>
      </w:pPr>
    </w:p>
    <w:p w14:paraId="656B3511" w14:textId="1B9E3479" w:rsidR="009F6D02" w:rsidRDefault="00F5315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PREVZEM IN ODVOZ ODPADKOV IN NAKUP </w:t>
      </w:r>
      <w:r w:rsidR="00B14F05">
        <w:rPr>
          <w:rFonts w:ascii="Arial" w:hAnsi="Arial" w:cs="Arial"/>
          <w:b/>
          <w:bCs/>
          <w:color w:val="000000"/>
          <w:sz w:val="18"/>
          <w:szCs w:val="18"/>
        </w:rPr>
        <w:t>ZBIRALNIKOV</w:t>
      </w:r>
      <w:r>
        <w:rPr>
          <w:rFonts w:ascii="Arial" w:hAnsi="Arial" w:cs="Arial"/>
          <w:b/>
          <w:bCs/>
          <w:color w:val="000000"/>
          <w:sz w:val="18"/>
          <w:szCs w:val="18"/>
        </w:rPr>
        <w:t xml:space="preserve"> ZA ODPADKE</w:t>
      </w:r>
      <w:r>
        <w:rPr>
          <w:rFonts w:ascii="Arial" w:hAnsi="Arial" w:cs="Arial"/>
          <w:color w:val="000000"/>
          <w:sz w:val="18"/>
          <w:szCs w:val="18"/>
        </w:rPr>
        <w:t>«,</w:t>
      </w:r>
    </w:p>
    <w:p w14:paraId="5CDFAB49" w14:textId="77777777" w:rsidR="009F6D02" w:rsidRDefault="00F5315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BBAEEC2" w14:textId="77777777" w:rsidR="009F6D02" w:rsidRDefault="00F5315F">
      <w:pPr>
        <w:spacing w:before="225" w:after="225" w:line="240" w:lineRule="auto"/>
        <w:jc w:val="both"/>
      </w:pPr>
      <w:r>
        <w:rPr>
          <w:rFonts w:ascii="Arial" w:hAnsi="Arial" w:cs="Arial"/>
          <w:i/>
          <w:iCs/>
          <w:color w:val="000000"/>
          <w:sz w:val="18"/>
          <w:szCs w:val="18"/>
        </w:rPr>
        <w:t>(naziv ponudnika, partnerja v skupni ponudbi)</w:t>
      </w:r>
    </w:p>
    <w:p w14:paraId="1D6636C9" w14:textId="77777777" w:rsidR="009F6D02" w:rsidRDefault="00F5315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F6D02" w14:paraId="37FCAF47" w14:textId="77777777">
        <w:tc>
          <w:tcPr>
            <w:tcW w:w="0" w:type="auto"/>
            <w:tcMar>
              <w:top w:w="0" w:type="auto"/>
              <w:bottom w:w="0" w:type="auto"/>
            </w:tcMar>
          </w:tcPr>
          <w:p w14:paraId="75507A3C"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B6E38FF"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E8D6960"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106071"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9509D5A"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4B1586C"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299C8BB"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0B668D5"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0E05E03"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A83807D"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1E53A43"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1F90A08"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A02D21D"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9436A04"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A47003B"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0E0BD09"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C0E7CC"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B895BAA"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F8E91CD"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B7C47DA"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9DD62FD"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D2B7A38" w14:textId="77777777" w:rsidR="009F6D02" w:rsidRDefault="00F5315F">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3DD1739" w14:textId="77777777" w:rsidR="009F6D02" w:rsidRDefault="00F5315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F6D02" w14:paraId="04BC31F8" w14:textId="77777777">
        <w:tc>
          <w:tcPr>
            <w:tcW w:w="0" w:type="auto"/>
            <w:tcMar>
              <w:top w:w="0" w:type="auto"/>
              <w:bottom w:w="0" w:type="auto"/>
            </w:tcMar>
          </w:tcPr>
          <w:p w14:paraId="03D0DD26"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EC09C98"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E447059"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296ED5B"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31CB2E5"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07D82E"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AFD2026"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BC71791"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FDFCD46"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7D2C7BB"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C45077B"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3CDC84"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CE47DD6" w14:textId="77777777" w:rsidR="009F6D02" w:rsidRDefault="00F5315F">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2D5A58D" w14:textId="77777777" w:rsidR="009F6D02" w:rsidRDefault="00F5315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93CDD61" w14:textId="5304EC6A" w:rsidR="009F6D02" w:rsidRDefault="00F5315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 xml:space="preserve">PREVZEM IN ODVOZ ODPADKOV IN NAKUP </w:t>
      </w:r>
      <w:r w:rsidR="00B14F05">
        <w:rPr>
          <w:rFonts w:ascii="Arial" w:hAnsi="Arial" w:cs="Arial"/>
          <w:b/>
          <w:bCs/>
          <w:color w:val="000000"/>
          <w:sz w:val="18"/>
          <w:szCs w:val="18"/>
        </w:rPr>
        <w:t>ZBIRALNIKOV</w:t>
      </w:r>
      <w:r>
        <w:rPr>
          <w:rFonts w:ascii="Arial" w:hAnsi="Arial" w:cs="Arial"/>
          <w:b/>
          <w:bCs/>
          <w:color w:val="000000"/>
          <w:sz w:val="18"/>
          <w:szCs w:val="18"/>
        </w:rPr>
        <w:t xml:space="preserve"> ZA ODPADKE,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F058CD5" w14:textId="77777777" w:rsidR="009F6D02" w:rsidRDefault="00F5315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F6D02" w14:paraId="34E69370" w14:textId="77777777">
        <w:tc>
          <w:tcPr>
            <w:tcW w:w="2500" w:type="pct"/>
            <w:tcMar>
              <w:top w:w="75" w:type="dxa"/>
              <w:bottom w:w="75" w:type="dxa"/>
            </w:tcMar>
            <w:vAlign w:val="center"/>
          </w:tcPr>
          <w:p w14:paraId="22F8A2DE" w14:textId="77777777" w:rsidR="009F6D02" w:rsidRDefault="00F5315F">
            <w:r>
              <w:rPr>
                <w:rFonts w:ascii="Arial" w:hAnsi="Arial" w:cs="Arial"/>
                <w:color w:val="000000"/>
                <w:position w:val="-2"/>
                <w:sz w:val="18"/>
                <w:szCs w:val="18"/>
              </w:rPr>
              <w:t>Kraj in datum:</w:t>
            </w:r>
          </w:p>
        </w:tc>
        <w:tc>
          <w:tcPr>
            <w:tcW w:w="0" w:type="auto"/>
            <w:tcMar>
              <w:top w:w="75" w:type="dxa"/>
              <w:bottom w:w="75" w:type="dxa"/>
            </w:tcMar>
            <w:vAlign w:val="center"/>
          </w:tcPr>
          <w:p w14:paraId="378CF02C" w14:textId="77777777" w:rsidR="009F6D02" w:rsidRDefault="00F5315F">
            <w:r>
              <w:rPr>
                <w:rFonts w:ascii="Arial" w:hAnsi="Arial" w:cs="Arial"/>
                <w:color w:val="000000"/>
                <w:position w:val="-2"/>
                <w:sz w:val="18"/>
                <w:szCs w:val="18"/>
              </w:rPr>
              <w:t>Ime in priimek: _____________________</w:t>
            </w:r>
          </w:p>
        </w:tc>
      </w:tr>
      <w:tr w:rsidR="009F6D02" w14:paraId="0EF8CA1E" w14:textId="77777777">
        <w:tc>
          <w:tcPr>
            <w:tcW w:w="2500" w:type="pct"/>
            <w:tcMar>
              <w:top w:w="75" w:type="dxa"/>
              <w:bottom w:w="75" w:type="dxa"/>
            </w:tcMar>
            <w:vAlign w:val="center"/>
          </w:tcPr>
          <w:p w14:paraId="0CB30629" w14:textId="77777777" w:rsidR="009F6D02" w:rsidRDefault="00F5315F">
            <w:r>
              <w:rPr>
                <w:rFonts w:ascii="Arial" w:hAnsi="Arial" w:cs="Arial"/>
                <w:color w:val="000000"/>
                <w:position w:val="-2"/>
                <w:sz w:val="18"/>
                <w:szCs w:val="18"/>
              </w:rPr>
              <w:t> </w:t>
            </w:r>
          </w:p>
        </w:tc>
        <w:tc>
          <w:tcPr>
            <w:tcW w:w="0" w:type="auto"/>
            <w:tcMar>
              <w:top w:w="75" w:type="dxa"/>
              <w:bottom w:w="75" w:type="dxa"/>
            </w:tcMar>
            <w:vAlign w:val="center"/>
          </w:tcPr>
          <w:p w14:paraId="4AFFF789" w14:textId="77777777" w:rsidR="009F6D02" w:rsidRDefault="009F6D02"/>
          <w:p w14:paraId="58C815CA" w14:textId="77777777" w:rsidR="009F6D02" w:rsidRDefault="00F5315F">
            <w:pPr>
              <w:jc w:val="center"/>
            </w:pPr>
            <w:r>
              <w:rPr>
                <w:rFonts w:ascii="Arial" w:hAnsi="Arial" w:cs="Arial"/>
                <w:color w:val="A9A9A9"/>
                <w:position w:val="-2"/>
                <w:sz w:val="18"/>
                <w:szCs w:val="18"/>
              </w:rPr>
              <w:t>(žig in podpis)</w:t>
            </w:r>
          </w:p>
        </w:tc>
      </w:tr>
    </w:tbl>
    <w:p w14:paraId="796E8B4E" w14:textId="77777777" w:rsidR="009F6D02" w:rsidRDefault="00F5315F">
      <w:pPr>
        <w:spacing w:before="225" w:after="225" w:line="240" w:lineRule="auto"/>
        <w:jc w:val="both"/>
      </w:pPr>
      <w:r>
        <w:rPr>
          <w:rFonts w:ascii="Arial" w:hAnsi="Arial" w:cs="Arial"/>
          <w:color w:val="000000"/>
          <w:sz w:val="18"/>
          <w:szCs w:val="18"/>
        </w:rPr>
        <w:t> </w:t>
      </w:r>
    </w:p>
    <w:p w14:paraId="20E32833" w14:textId="77777777" w:rsidR="009F6D02" w:rsidRDefault="009F6D02">
      <w:pPr>
        <w:sectPr w:rsidR="009F6D02" w:rsidSect="006E7A2B">
          <w:footerReference w:type="default" r:id="rId13"/>
          <w:pgSz w:w="11906" w:h="16838"/>
          <w:pgMar w:top="1418" w:right="1418" w:bottom="1418" w:left="1418" w:header="567" w:footer="596" w:gutter="0"/>
          <w:cols w:space="708"/>
          <w:docGrid w:linePitch="360"/>
        </w:sectPr>
      </w:pPr>
    </w:p>
    <w:p w14:paraId="4589DF8E"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55218CF" w14:textId="77777777" w:rsidR="00F5315F" w:rsidRPr="00252358" w:rsidRDefault="00F5315F" w:rsidP="00252358"/>
    <w:p w14:paraId="498EAF51"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1E88268" w14:textId="77777777" w:rsidR="00F5315F" w:rsidRDefault="00F5315F" w:rsidP="00EB2A75">
      <w:pPr>
        <w:spacing w:after="120"/>
        <w:rPr>
          <w:rFonts w:ascii="Arial" w:hAnsi="Arial" w:cs="Arial"/>
        </w:rPr>
      </w:pPr>
    </w:p>
    <w:p w14:paraId="4FDF8A4D" w14:textId="77777777" w:rsidR="009F6D02" w:rsidRDefault="00F5315F">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DC9807E" w14:textId="77777777" w:rsidR="009F6D02" w:rsidRDefault="00F5315F">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6534E6B" w14:textId="77777777" w:rsidR="009F6D02" w:rsidRDefault="00F5315F">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04F44740" w14:textId="77777777" w:rsidR="009F6D02" w:rsidRDefault="009F6D02">
      <w:pPr>
        <w:sectPr w:rsidR="009F6D02" w:rsidSect="006E7A2B">
          <w:footerReference w:type="default" r:id="rId14"/>
          <w:pgSz w:w="11906" w:h="16838"/>
          <w:pgMar w:top="1418" w:right="1418" w:bottom="1418" w:left="1418" w:header="567" w:footer="596" w:gutter="0"/>
          <w:cols w:space="708"/>
          <w:docGrid w:linePitch="360"/>
        </w:sectPr>
      </w:pPr>
    </w:p>
    <w:p w14:paraId="2A5E16B4"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699B08F" w14:textId="77777777" w:rsidR="00F5315F" w:rsidRPr="00252358" w:rsidRDefault="00F5315F" w:rsidP="00252358"/>
    <w:p w14:paraId="01174E7F"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62B0B04" w14:textId="77777777" w:rsidR="00F5315F" w:rsidRDefault="00F5315F" w:rsidP="00EB2A75">
      <w:pPr>
        <w:spacing w:after="120"/>
        <w:rPr>
          <w:rFonts w:ascii="Arial" w:hAnsi="Arial" w:cs="Arial"/>
        </w:rPr>
      </w:pPr>
    </w:p>
    <w:p w14:paraId="6C529116" w14:textId="77777777" w:rsidR="009F6D02" w:rsidRDefault="00F5315F">
      <w:pPr>
        <w:spacing w:before="225" w:after="225" w:line="240" w:lineRule="auto"/>
        <w:jc w:val="center"/>
      </w:pPr>
      <w:r>
        <w:rPr>
          <w:rFonts w:ascii="Arial" w:hAnsi="Arial" w:cs="Arial"/>
          <w:b/>
          <w:bCs/>
          <w:color w:val="000000"/>
          <w:sz w:val="18"/>
          <w:szCs w:val="18"/>
        </w:rPr>
        <w:t>SEZNAM ČLANOV ORGANOV IN ZASTOPNIKOV GOSPODARSKEGA SUBJEKTA</w:t>
      </w:r>
    </w:p>
    <w:p w14:paraId="3694EF4E" w14:textId="77777777" w:rsidR="009F6D02" w:rsidRDefault="00F5315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F6D02" w14:paraId="40E838B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D55FC" w14:textId="77777777" w:rsidR="009F6D02" w:rsidRDefault="00F5315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6570" w14:textId="77777777" w:rsidR="009F6D02" w:rsidRDefault="00F5315F">
            <w:r>
              <w:rPr>
                <w:rFonts w:ascii="Arial" w:hAnsi="Arial" w:cs="Arial"/>
                <w:color w:val="000000"/>
                <w:position w:val="-2"/>
                <w:sz w:val="18"/>
                <w:szCs w:val="18"/>
              </w:rPr>
              <w:t> </w:t>
            </w:r>
          </w:p>
        </w:tc>
      </w:tr>
      <w:tr w:rsidR="009F6D02" w14:paraId="2B852CA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42204" w14:textId="77777777" w:rsidR="009F6D02" w:rsidRDefault="00F5315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9B804" w14:textId="77777777" w:rsidR="009F6D02" w:rsidRDefault="00F5315F">
            <w:r>
              <w:rPr>
                <w:rFonts w:ascii="Arial" w:hAnsi="Arial" w:cs="Arial"/>
                <w:color w:val="000000"/>
                <w:position w:val="-2"/>
                <w:sz w:val="18"/>
                <w:szCs w:val="18"/>
              </w:rPr>
              <w:t> </w:t>
            </w:r>
          </w:p>
        </w:tc>
      </w:tr>
      <w:tr w:rsidR="009F6D02" w14:paraId="207F29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EA2D0" w14:textId="77777777" w:rsidR="009F6D02" w:rsidRDefault="00F5315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8DC7A" w14:textId="77777777" w:rsidR="009F6D02" w:rsidRDefault="00F5315F">
            <w:r>
              <w:rPr>
                <w:rFonts w:ascii="Arial" w:hAnsi="Arial" w:cs="Arial"/>
                <w:color w:val="000000"/>
                <w:position w:val="-2"/>
                <w:sz w:val="18"/>
                <w:szCs w:val="18"/>
              </w:rPr>
              <w:t> </w:t>
            </w:r>
          </w:p>
        </w:tc>
      </w:tr>
      <w:tr w:rsidR="009F6D02" w14:paraId="76D453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9DE02" w14:textId="77777777" w:rsidR="009F6D02" w:rsidRDefault="00F5315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6D8B5" w14:textId="77777777" w:rsidR="009F6D02" w:rsidRDefault="00F5315F">
            <w:r>
              <w:rPr>
                <w:rFonts w:ascii="Arial" w:hAnsi="Arial" w:cs="Arial"/>
                <w:color w:val="000000"/>
                <w:position w:val="-2"/>
                <w:sz w:val="18"/>
                <w:szCs w:val="18"/>
              </w:rPr>
              <w:t> </w:t>
            </w:r>
          </w:p>
        </w:tc>
      </w:tr>
    </w:tbl>
    <w:p w14:paraId="4A903A02" w14:textId="77777777" w:rsidR="009F6D02" w:rsidRDefault="00F5315F">
      <w:pPr>
        <w:spacing w:before="225" w:after="225" w:line="240" w:lineRule="auto"/>
        <w:jc w:val="both"/>
      </w:pPr>
      <w:r>
        <w:rPr>
          <w:rFonts w:ascii="Arial" w:hAnsi="Arial" w:cs="Arial"/>
          <w:color w:val="000000"/>
          <w:sz w:val="18"/>
          <w:szCs w:val="18"/>
        </w:rPr>
        <w:t> </w:t>
      </w:r>
    </w:p>
    <w:p w14:paraId="1A0E435C" w14:textId="77777777" w:rsidR="009F6D02" w:rsidRDefault="00F5315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F6D02" w14:paraId="4BCBF9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AD1BA" w14:textId="77777777" w:rsidR="009F6D02" w:rsidRDefault="00F5315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C93FA" w14:textId="77777777" w:rsidR="009F6D02" w:rsidRDefault="00F5315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5BBA2" w14:textId="77777777" w:rsidR="009F6D02" w:rsidRDefault="00F5315F">
            <w:r>
              <w:rPr>
                <w:rFonts w:ascii="Arial" w:hAnsi="Arial" w:cs="Arial"/>
                <w:color w:val="000000"/>
                <w:position w:val="-2"/>
                <w:sz w:val="18"/>
                <w:szCs w:val="18"/>
              </w:rPr>
              <w:t>EMŠO*</w:t>
            </w:r>
          </w:p>
        </w:tc>
      </w:tr>
      <w:tr w:rsidR="009F6D02" w14:paraId="3E63D2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471C5"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D74A5"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0D54E" w14:textId="77777777" w:rsidR="009F6D02" w:rsidRDefault="00F5315F">
            <w:r>
              <w:rPr>
                <w:rFonts w:ascii="Arial" w:hAnsi="Arial" w:cs="Arial"/>
                <w:color w:val="000000"/>
                <w:position w:val="-2"/>
                <w:sz w:val="18"/>
                <w:szCs w:val="18"/>
              </w:rPr>
              <w:t> </w:t>
            </w:r>
          </w:p>
        </w:tc>
      </w:tr>
      <w:tr w:rsidR="009F6D02" w14:paraId="6C50C9A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D59B3"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6EC49"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939891" w14:textId="77777777" w:rsidR="009F6D02" w:rsidRDefault="00F5315F">
            <w:r>
              <w:rPr>
                <w:rFonts w:ascii="Arial" w:hAnsi="Arial" w:cs="Arial"/>
                <w:color w:val="000000"/>
                <w:position w:val="-2"/>
                <w:sz w:val="18"/>
                <w:szCs w:val="18"/>
              </w:rPr>
              <w:t> </w:t>
            </w:r>
          </w:p>
        </w:tc>
      </w:tr>
      <w:tr w:rsidR="009F6D02" w14:paraId="47374A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57A89"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ADCAB"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0728C" w14:textId="77777777" w:rsidR="009F6D02" w:rsidRDefault="00F5315F">
            <w:r>
              <w:rPr>
                <w:rFonts w:ascii="Arial" w:hAnsi="Arial" w:cs="Arial"/>
                <w:color w:val="000000"/>
                <w:position w:val="-2"/>
                <w:sz w:val="18"/>
                <w:szCs w:val="18"/>
              </w:rPr>
              <w:t> </w:t>
            </w:r>
          </w:p>
        </w:tc>
      </w:tr>
      <w:tr w:rsidR="009F6D02" w14:paraId="79EAEA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AB6A8"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E0B79"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ADC86" w14:textId="77777777" w:rsidR="009F6D02" w:rsidRDefault="00F5315F">
            <w:r>
              <w:rPr>
                <w:rFonts w:ascii="Arial" w:hAnsi="Arial" w:cs="Arial"/>
                <w:color w:val="000000"/>
                <w:position w:val="-2"/>
                <w:sz w:val="18"/>
                <w:szCs w:val="18"/>
              </w:rPr>
              <w:t> </w:t>
            </w:r>
          </w:p>
        </w:tc>
      </w:tr>
      <w:tr w:rsidR="009F6D02" w14:paraId="030967F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0F75E"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EAF7C"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F5D3" w14:textId="77777777" w:rsidR="009F6D02" w:rsidRDefault="00F5315F">
            <w:r>
              <w:rPr>
                <w:rFonts w:ascii="Arial" w:hAnsi="Arial" w:cs="Arial"/>
                <w:color w:val="000000"/>
                <w:position w:val="-2"/>
                <w:sz w:val="18"/>
                <w:szCs w:val="18"/>
              </w:rPr>
              <w:t> </w:t>
            </w:r>
          </w:p>
        </w:tc>
      </w:tr>
      <w:tr w:rsidR="009F6D02" w14:paraId="1E1FCC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606B6"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C2C65"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FD29E" w14:textId="77777777" w:rsidR="009F6D02" w:rsidRDefault="00F5315F">
            <w:r>
              <w:rPr>
                <w:rFonts w:ascii="Arial" w:hAnsi="Arial" w:cs="Arial"/>
                <w:color w:val="000000"/>
                <w:position w:val="-2"/>
                <w:sz w:val="18"/>
                <w:szCs w:val="18"/>
              </w:rPr>
              <w:t> </w:t>
            </w:r>
          </w:p>
        </w:tc>
      </w:tr>
      <w:tr w:rsidR="009F6D02" w14:paraId="6208AC4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5CAFB"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8CFA9"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33D04" w14:textId="77777777" w:rsidR="009F6D02" w:rsidRDefault="00F5315F">
            <w:r>
              <w:rPr>
                <w:rFonts w:ascii="Arial" w:hAnsi="Arial" w:cs="Arial"/>
                <w:color w:val="000000"/>
                <w:position w:val="-2"/>
                <w:sz w:val="18"/>
                <w:szCs w:val="18"/>
              </w:rPr>
              <w:t> </w:t>
            </w:r>
          </w:p>
        </w:tc>
      </w:tr>
      <w:tr w:rsidR="009F6D02" w14:paraId="5AF15D8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4FF60"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5BD78"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29C43" w14:textId="77777777" w:rsidR="009F6D02" w:rsidRDefault="00F5315F">
            <w:r>
              <w:rPr>
                <w:rFonts w:ascii="Arial" w:hAnsi="Arial" w:cs="Arial"/>
                <w:color w:val="000000"/>
                <w:position w:val="-2"/>
                <w:sz w:val="18"/>
                <w:szCs w:val="18"/>
              </w:rPr>
              <w:t> </w:t>
            </w:r>
          </w:p>
        </w:tc>
      </w:tr>
      <w:tr w:rsidR="009F6D02" w14:paraId="7C97B0A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9DDDCE" w14:textId="77777777" w:rsidR="009F6D02" w:rsidRDefault="00F5315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318E7" w14:textId="77777777" w:rsidR="009F6D02" w:rsidRDefault="00F5315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F3381" w14:textId="77777777" w:rsidR="009F6D02" w:rsidRDefault="00F5315F">
            <w:r>
              <w:rPr>
                <w:rFonts w:ascii="Arial" w:hAnsi="Arial" w:cs="Arial"/>
                <w:color w:val="000000"/>
                <w:position w:val="-2"/>
                <w:sz w:val="18"/>
                <w:szCs w:val="18"/>
              </w:rPr>
              <w:t> </w:t>
            </w:r>
          </w:p>
        </w:tc>
      </w:tr>
    </w:tbl>
    <w:p w14:paraId="6261F4BA" w14:textId="77777777" w:rsidR="009F6D02" w:rsidRDefault="00F5315F">
      <w:pPr>
        <w:spacing w:before="225" w:after="225" w:line="240" w:lineRule="auto"/>
        <w:jc w:val="both"/>
      </w:pPr>
      <w:r>
        <w:rPr>
          <w:rFonts w:ascii="Arial" w:hAnsi="Arial" w:cs="Arial"/>
          <w:color w:val="000000"/>
          <w:sz w:val="18"/>
          <w:szCs w:val="18"/>
        </w:rPr>
        <w:t>* podatek je potreben za preverbo v e-Dosje</w:t>
      </w:r>
    </w:p>
    <w:p w14:paraId="62F6649A" w14:textId="77777777" w:rsidR="009F6D02" w:rsidRDefault="00F5315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F6D02" w14:paraId="64202A1D" w14:textId="77777777">
        <w:tc>
          <w:tcPr>
            <w:tcW w:w="2500" w:type="pct"/>
            <w:tcMar>
              <w:top w:w="75" w:type="dxa"/>
              <w:bottom w:w="75" w:type="dxa"/>
            </w:tcMar>
            <w:vAlign w:val="center"/>
          </w:tcPr>
          <w:p w14:paraId="217E4A67" w14:textId="77777777" w:rsidR="009F6D02" w:rsidRDefault="00F5315F">
            <w:r>
              <w:rPr>
                <w:rFonts w:ascii="Arial" w:hAnsi="Arial" w:cs="Arial"/>
                <w:color w:val="000000"/>
                <w:position w:val="-2"/>
                <w:sz w:val="18"/>
                <w:szCs w:val="18"/>
              </w:rPr>
              <w:t>Kraj in datum:</w:t>
            </w:r>
          </w:p>
        </w:tc>
        <w:tc>
          <w:tcPr>
            <w:tcW w:w="0" w:type="auto"/>
            <w:tcMar>
              <w:top w:w="75" w:type="dxa"/>
              <w:bottom w:w="75" w:type="dxa"/>
            </w:tcMar>
            <w:vAlign w:val="center"/>
          </w:tcPr>
          <w:p w14:paraId="04F91ED3" w14:textId="77777777" w:rsidR="009F6D02" w:rsidRDefault="00F5315F">
            <w:r>
              <w:rPr>
                <w:rFonts w:ascii="Arial" w:hAnsi="Arial" w:cs="Arial"/>
                <w:color w:val="000000"/>
                <w:position w:val="-2"/>
                <w:sz w:val="18"/>
                <w:szCs w:val="18"/>
              </w:rPr>
              <w:t>Ime in priimek: _____________________</w:t>
            </w:r>
          </w:p>
        </w:tc>
      </w:tr>
      <w:tr w:rsidR="009F6D02" w14:paraId="5D1C8653" w14:textId="77777777">
        <w:tc>
          <w:tcPr>
            <w:tcW w:w="2500" w:type="pct"/>
            <w:tcMar>
              <w:top w:w="75" w:type="dxa"/>
              <w:bottom w:w="75" w:type="dxa"/>
            </w:tcMar>
            <w:vAlign w:val="center"/>
          </w:tcPr>
          <w:p w14:paraId="40FC93D8" w14:textId="77777777" w:rsidR="009F6D02" w:rsidRDefault="00F5315F">
            <w:r>
              <w:rPr>
                <w:rFonts w:ascii="Arial" w:hAnsi="Arial" w:cs="Arial"/>
                <w:color w:val="000000"/>
                <w:position w:val="-2"/>
                <w:sz w:val="18"/>
                <w:szCs w:val="18"/>
              </w:rPr>
              <w:t> </w:t>
            </w:r>
          </w:p>
        </w:tc>
        <w:tc>
          <w:tcPr>
            <w:tcW w:w="0" w:type="auto"/>
            <w:tcMar>
              <w:top w:w="75" w:type="dxa"/>
              <w:bottom w:w="75" w:type="dxa"/>
            </w:tcMar>
            <w:vAlign w:val="center"/>
          </w:tcPr>
          <w:p w14:paraId="34C0A23B" w14:textId="77777777" w:rsidR="009F6D02" w:rsidRDefault="00F5315F">
            <w:pPr>
              <w:jc w:val="center"/>
            </w:pPr>
            <w:r>
              <w:rPr>
                <w:rFonts w:ascii="Arial" w:hAnsi="Arial" w:cs="Arial"/>
                <w:color w:val="A9A9A9"/>
                <w:position w:val="-2"/>
                <w:sz w:val="18"/>
                <w:szCs w:val="18"/>
              </w:rPr>
              <w:t>(podpis)</w:t>
            </w:r>
          </w:p>
        </w:tc>
      </w:tr>
    </w:tbl>
    <w:p w14:paraId="2A5A16A4" w14:textId="77777777" w:rsidR="009F6D02" w:rsidRDefault="00F5315F">
      <w:pPr>
        <w:spacing w:before="225" w:after="225" w:line="240" w:lineRule="auto"/>
        <w:jc w:val="both"/>
      </w:pPr>
      <w:r>
        <w:rPr>
          <w:rFonts w:ascii="Arial" w:hAnsi="Arial" w:cs="Arial"/>
          <w:color w:val="000000"/>
          <w:sz w:val="18"/>
          <w:szCs w:val="18"/>
        </w:rPr>
        <w:t> </w:t>
      </w:r>
    </w:p>
    <w:p w14:paraId="5D23480D" w14:textId="77777777" w:rsidR="009F6D02" w:rsidRDefault="00F5315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D8FF696" w14:textId="77777777" w:rsidR="009F6D02" w:rsidRDefault="00F5315F">
      <w:pPr>
        <w:spacing w:before="225" w:after="225" w:line="240" w:lineRule="auto"/>
        <w:jc w:val="both"/>
      </w:pPr>
      <w:r>
        <w:rPr>
          <w:rFonts w:ascii="Arial" w:hAnsi="Arial" w:cs="Arial"/>
          <w:color w:val="000000"/>
          <w:sz w:val="18"/>
          <w:szCs w:val="18"/>
        </w:rPr>
        <w:t> </w:t>
      </w:r>
    </w:p>
    <w:p w14:paraId="06F3A67F" w14:textId="77777777" w:rsidR="009F6D02" w:rsidRDefault="009F6D02">
      <w:pPr>
        <w:sectPr w:rsidR="009F6D02" w:rsidSect="006E7A2B">
          <w:footerReference w:type="default" r:id="rId15"/>
          <w:pgSz w:w="11906" w:h="16838"/>
          <w:pgMar w:top="1418" w:right="1418" w:bottom="1418" w:left="1418" w:header="567" w:footer="596" w:gutter="0"/>
          <w:cols w:space="708"/>
          <w:docGrid w:linePitch="360"/>
        </w:sectPr>
      </w:pPr>
    </w:p>
    <w:p w14:paraId="4C470CFC"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CC9F7E3" w14:textId="77777777" w:rsidR="00F5315F" w:rsidRPr="00252358" w:rsidRDefault="00F5315F" w:rsidP="00252358"/>
    <w:p w14:paraId="4B379F39" w14:textId="4413EF1E" w:rsidR="00F5315F" w:rsidRDefault="007677E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izjava</w:t>
      </w:r>
    </w:p>
    <w:p w14:paraId="2FE42CCB" w14:textId="77777777" w:rsidR="00F5315F" w:rsidRDefault="00F5315F" w:rsidP="00EB2A75">
      <w:pPr>
        <w:spacing w:after="120"/>
        <w:rPr>
          <w:rFonts w:ascii="Arial" w:hAnsi="Arial" w:cs="Arial"/>
        </w:rPr>
      </w:pPr>
    </w:p>
    <w:p w14:paraId="5F972E7A" w14:textId="77777777" w:rsidR="009F6D02" w:rsidRDefault="00F5315F">
      <w:pPr>
        <w:spacing w:before="225" w:after="225" w:line="240" w:lineRule="auto"/>
      </w:pPr>
      <w:r>
        <w:rPr>
          <w:rFonts w:ascii="Arial" w:hAnsi="Arial" w:cs="Arial"/>
          <w:color w:val="000000"/>
          <w:sz w:val="18"/>
          <w:szCs w:val="18"/>
        </w:rPr>
        <w:t>Ponudnik: __________________________________________________       </w:t>
      </w:r>
    </w:p>
    <w:p w14:paraId="45DEEA24" w14:textId="77777777" w:rsidR="009F6D02" w:rsidRDefault="00F5315F">
      <w:pPr>
        <w:spacing w:before="225" w:after="225" w:line="240" w:lineRule="auto"/>
      </w:pPr>
      <w:r>
        <w:rPr>
          <w:rFonts w:ascii="Arial" w:hAnsi="Arial" w:cs="Arial"/>
          <w:color w:val="000000"/>
          <w:sz w:val="18"/>
          <w:szCs w:val="18"/>
        </w:rPr>
        <w:t>Naročnik: SPLOŠNA BOLNIŠNICA Novo mesto</w:t>
      </w:r>
    </w:p>
    <w:p w14:paraId="2CFCCFD3" w14:textId="77777777" w:rsidR="009F6D02" w:rsidRDefault="00F5315F">
      <w:pPr>
        <w:spacing w:before="225" w:after="225" w:line="240" w:lineRule="auto"/>
        <w:jc w:val="center"/>
      </w:pPr>
      <w:r>
        <w:rPr>
          <w:rFonts w:ascii="Arial" w:hAnsi="Arial" w:cs="Arial"/>
          <w:b/>
          <w:bCs/>
          <w:color w:val="000000"/>
          <w:sz w:val="18"/>
          <w:szCs w:val="18"/>
        </w:rPr>
        <w:t>(ustanove o izvedbi)</w:t>
      </w:r>
    </w:p>
    <w:p w14:paraId="79BDAD10" w14:textId="77777777" w:rsidR="009F6D02" w:rsidRDefault="00F5315F">
      <w:pPr>
        <w:spacing w:before="225" w:after="225" w:line="240" w:lineRule="auto"/>
      </w:pPr>
      <w:r>
        <w:rPr>
          <w:rFonts w:ascii="Arial" w:hAnsi="Arial" w:cs="Arial"/>
          <w:color w:val="000000"/>
          <w:sz w:val="18"/>
          <w:szCs w:val="18"/>
        </w:rPr>
        <w:t>Naziv referenčnega naročnika (potrjevalca reference):</w:t>
      </w:r>
    </w:p>
    <w:p w14:paraId="7CA52FBA" w14:textId="77777777" w:rsidR="009F6D02" w:rsidRDefault="00F5315F">
      <w:pPr>
        <w:spacing w:before="225" w:after="225" w:line="240" w:lineRule="auto"/>
      </w:pPr>
      <w:r>
        <w:rPr>
          <w:rFonts w:ascii="Arial" w:hAnsi="Arial" w:cs="Arial"/>
          <w:color w:val="000000"/>
          <w:sz w:val="18"/>
          <w:szCs w:val="18"/>
        </w:rPr>
        <w:t>....................................................................................................................................................</w:t>
      </w:r>
    </w:p>
    <w:p w14:paraId="6824E895" w14:textId="77777777" w:rsidR="009F6D02" w:rsidRDefault="00F5315F">
      <w:pPr>
        <w:spacing w:before="225" w:after="225" w:line="240" w:lineRule="auto"/>
      </w:pPr>
      <w:r>
        <w:rPr>
          <w:rFonts w:ascii="Arial" w:hAnsi="Arial" w:cs="Arial"/>
          <w:color w:val="000000"/>
          <w:sz w:val="18"/>
          <w:szCs w:val="18"/>
        </w:rPr>
        <w:t>Naslov referenčnega naročnika:</w:t>
      </w:r>
    </w:p>
    <w:p w14:paraId="6AFB7943" w14:textId="77777777" w:rsidR="009F6D02" w:rsidRDefault="00F5315F">
      <w:pPr>
        <w:spacing w:before="225" w:after="225" w:line="240" w:lineRule="auto"/>
      </w:pPr>
      <w:r>
        <w:rPr>
          <w:rFonts w:ascii="Arial" w:hAnsi="Arial" w:cs="Arial"/>
          <w:color w:val="000000"/>
          <w:sz w:val="18"/>
          <w:szCs w:val="18"/>
        </w:rPr>
        <w:t>....................................................................................................................................................</w:t>
      </w:r>
    </w:p>
    <w:p w14:paraId="4C67F713" w14:textId="77777777" w:rsidR="009F6D02" w:rsidRDefault="00F5315F">
      <w:pPr>
        <w:spacing w:before="225" w:after="225" w:line="240" w:lineRule="auto"/>
      </w:pPr>
      <w:r>
        <w:rPr>
          <w:rFonts w:ascii="Arial" w:hAnsi="Arial" w:cs="Arial"/>
          <w:color w:val="000000"/>
          <w:sz w:val="18"/>
          <w:szCs w:val="18"/>
        </w:rPr>
        <w:t>Pod kazensko in materialno odgovornostjo izjavljamo, da je</w:t>
      </w:r>
    </w:p>
    <w:p w14:paraId="4B7E77EE" w14:textId="77777777" w:rsidR="009F6D02" w:rsidRDefault="00F5315F">
      <w:pPr>
        <w:spacing w:before="225" w:after="225" w:line="240" w:lineRule="auto"/>
      </w:pPr>
      <w:r>
        <w:rPr>
          <w:rFonts w:ascii="Arial" w:hAnsi="Arial" w:cs="Arial"/>
          <w:color w:val="000000"/>
          <w:sz w:val="18"/>
          <w:szCs w:val="18"/>
        </w:rPr>
        <w:t>...................................................................................................................../navesti ponudnika/ </w:t>
      </w:r>
    </w:p>
    <w:p w14:paraId="4DCBD21B" w14:textId="77777777" w:rsidR="009F6D02" w:rsidRDefault="00F5315F">
      <w:pPr>
        <w:spacing w:before="225" w:after="225" w:line="240" w:lineRule="auto"/>
      </w:pPr>
      <w:r>
        <w:rPr>
          <w:rFonts w:ascii="Arial" w:hAnsi="Arial" w:cs="Arial"/>
          <w:color w:val="000000"/>
          <w:sz w:val="18"/>
          <w:szCs w:val="18"/>
        </w:rPr>
        <w:t>na podlagi pogodbe št. .....................................  z dne …..……………, sklenjene z  nami kot naročnikom, v obdobju od ……………… do ..…………opravljali storitve prevoza in obdelave odpadkov in sicer:</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26"/>
        <w:gridCol w:w="4526"/>
      </w:tblGrid>
      <w:tr w:rsidR="009F6D02" w14:paraId="0CE5C300"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83E30" w14:textId="77777777" w:rsidR="009F6D02" w:rsidRDefault="00F5315F">
            <w:pPr>
              <w:spacing w:before="135" w:after="135"/>
              <w:textAlignment w:val="center"/>
            </w:pPr>
            <w:r>
              <w:rPr>
                <w:rFonts w:ascii="Arial" w:hAnsi="Arial" w:cs="Arial"/>
                <w:color w:val="000000"/>
                <w:position w:val="-2"/>
                <w:sz w:val="18"/>
                <w:szCs w:val="18"/>
                <w:u w:val="single"/>
              </w:rPr>
              <w:t>Številka odpadka</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66BE3" w14:textId="77777777" w:rsidR="009F6D02" w:rsidRDefault="00F5315F">
            <w:pPr>
              <w:spacing w:before="135" w:after="135"/>
              <w:textAlignment w:val="center"/>
            </w:pPr>
            <w:r>
              <w:rPr>
                <w:rFonts w:ascii="Arial" w:hAnsi="Arial" w:cs="Arial"/>
                <w:color w:val="000000"/>
                <w:position w:val="-2"/>
                <w:sz w:val="18"/>
                <w:szCs w:val="18"/>
                <w:u w:val="single"/>
              </w:rPr>
              <w:t>Prevzeta in obdelana količina</w:t>
            </w:r>
          </w:p>
        </w:tc>
      </w:tr>
      <w:tr w:rsidR="009F6D02" w14:paraId="3C80AD89"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6A12D"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234CF"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23C0F09B"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E2D6C"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15B1A"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711331C8"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B1D09"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5BAFC"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24BB46C4"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9B681"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1541"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3F7BCC98"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6931D"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68512"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78B92912"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64C0E2"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85387"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200A3411"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99F3B"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E98D6"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0790421F"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C4059"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D7DCF" w14:textId="77777777" w:rsidR="009F6D02" w:rsidRDefault="00F5315F">
            <w:pPr>
              <w:spacing w:before="135" w:after="135"/>
              <w:textAlignment w:val="center"/>
            </w:pPr>
            <w:r>
              <w:rPr>
                <w:rFonts w:ascii="Arial" w:hAnsi="Arial" w:cs="Arial"/>
                <w:color w:val="000000"/>
                <w:position w:val="-2"/>
                <w:sz w:val="18"/>
                <w:szCs w:val="18"/>
              </w:rPr>
              <w:t> </w:t>
            </w:r>
          </w:p>
        </w:tc>
      </w:tr>
      <w:tr w:rsidR="009F6D02" w14:paraId="07F7B3C8" w14:textId="77777777">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56385" w14:textId="77777777" w:rsidR="009F6D02" w:rsidRDefault="00F5315F">
            <w:pPr>
              <w:spacing w:before="135" w:after="135"/>
              <w:textAlignment w:val="center"/>
            </w:pPr>
            <w:r>
              <w:rPr>
                <w:rFonts w:ascii="Arial" w:hAnsi="Arial" w:cs="Arial"/>
                <w:color w:val="000000"/>
                <w:position w:val="-2"/>
                <w:sz w:val="18"/>
                <w:szCs w:val="18"/>
              </w:rPr>
              <w:t> </w:t>
            </w:r>
          </w:p>
        </w:tc>
        <w:tc>
          <w:tcPr>
            <w:tcW w:w="4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07D15D" w14:textId="77777777" w:rsidR="009F6D02" w:rsidRDefault="00F5315F">
            <w:pPr>
              <w:spacing w:before="135" w:after="135"/>
              <w:textAlignment w:val="center"/>
            </w:pPr>
            <w:r>
              <w:rPr>
                <w:rFonts w:ascii="Arial" w:hAnsi="Arial" w:cs="Arial"/>
                <w:color w:val="000000"/>
                <w:position w:val="-2"/>
                <w:sz w:val="18"/>
                <w:szCs w:val="18"/>
              </w:rPr>
              <w:t> </w:t>
            </w:r>
          </w:p>
        </w:tc>
      </w:tr>
    </w:tbl>
    <w:p w14:paraId="44B8AEB6" w14:textId="77777777" w:rsidR="009F6D02" w:rsidRDefault="00F5315F">
      <w:pPr>
        <w:spacing w:before="225" w:after="225" w:line="240" w:lineRule="auto"/>
      </w:pPr>
      <w:r>
        <w:rPr>
          <w:rFonts w:ascii="Arial" w:hAnsi="Arial" w:cs="Arial"/>
          <w:color w:val="000000"/>
          <w:sz w:val="18"/>
          <w:szCs w:val="18"/>
        </w:rPr>
        <w:t> </w:t>
      </w:r>
    </w:p>
    <w:p w14:paraId="7C1358A6" w14:textId="77777777" w:rsidR="009F6D02" w:rsidRDefault="00F5315F">
      <w:pPr>
        <w:spacing w:before="225" w:after="225" w:line="240" w:lineRule="auto"/>
      </w:pPr>
      <w:r>
        <w:rPr>
          <w:rFonts w:ascii="Arial" w:hAnsi="Arial" w:cs="Arial"/>
          <w:color w:val="000000"/>
          <w:sz w:val="18"/>
          <w:szCs w:val="18"/>
        </w:rPr>
        <w:t>Ponudnik je storitev opravil kvalitetno in v dogovorjenih rokih.</w:t>
      </w:r>
    </w:p>
    <w:p w14:paraId="0D3CE506" w14:textId="77777777" w:rsidR="009F6D02" w:rsidRDefault="00F5315F">
      <w:pPr>
        <w:spacing w:before="225" w:after="225" w:line="240" w:lineRule="auto"/>
      </w:pPr>
      <w:r>
        <w:rPr>
          <w:rFonts w:ascii="Arial" w:hAnsi="Arial" w:cs="Arial"/>
          <w:color w:val="000000"/>
          <w:sz w:val="18"/>
          <w:szCs w:val="18"/>
        </w:rPr>
        <w:t>Morebitne pripombe:_______________________________________________________</w:t>
      </w:r>
    </w:p>
    <w:p w14:paraId="742ACF73" w14:textId="77777777" w:rsidR="009F6D02" w:rsidRDefault="00F5315F">
      <w:pPr>
        <w:spacing w:before="225" w:after="225" w:line="240" w:lineRule="auto"/>
      </w:pPr>
      <w:r>
        <w:rPr>
          <w:rFonts w:ascii="Arial" w:hAnsi="Arial" w:cs="Arial"/>
          <w:color w:val="000000"/>
          <w:sz w:val="18"/>
          <w:szCs w:val="18"/>
        </w:rPr>
        <w:t> </w:t>
      </w:r>
    </w:p>
    <w:p w14:paraId="2965586E" w14:textId="77777777" w:rsidR="009F6D02" w:rsidRDefault="00F5315F">
      <w:pPr>
        <w:spacing w:before="225" w:after="225" w:line="240" w:lineRule="auto"/>
      </w:pPr>
      <w:r>
        <w:rPr>
          <w:rFonts w:ascii="Arial" w:hAnsi="Arial" w:cs="Arial"/>
          <w:color w:val="000000"/>
          <w:sz w:val="18"/>
          <w:szCs w:val="18"/>
        </w:rPr>
        <w:lastRenderedPageBreak/>
        <w:t>Predmetno izjavo je mogoče preveriti pri ................................... /ime in priimek/, na telefonski</w:t>
      </w:r>
    </w:p>
    <w:p w14:paraId="2FFE2BEF" w14:textId="77777777" w:rsidR="009F6D02" w:rsidRDefault="00F5315F">
      <w:pPr>
        <w:spacing w:before="225" w:after="225" w:line="240" w:lineRule="auto"/>
      </w:pPr>
      <w:r>
        <w:rPr>
          <w:rFonts w:ascii="Arial" w:hAnsi="Arial" w:cs="Arial"/>
          <w:color w:val="000000"/>
          <w:sz w:val="18"/>
          <w:szCs w:val="18"/>
        </w:rPr>
        <w:t>številki ................................... in/ali elektronskem naslovu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F6D02" w14:paraId="44630B46" w14:textId="77777777">
        <w:tc>
          <w:tcPr>
            <w:tcW w:w="3195" w:type="dxa"/>
            <w:shd w:val="clear" w:color="auto" w:fill="FFFFFF"/>
            <w:tcMar>
              <w:top w:w="75" w:type="dxa"/>
              <w:bottom w:w="75" w:type="dxa"/>
            </w:tcMar>
            <w:vAlign w:val="center"/>
          </w:tcPr>
          <w:p w14:paraId="44E83D9A" w14:textId="77777777" w:rsidR="009F6D02" w:rsidRDefault="00F5315F">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C900541" w14:textId="77777777" w:rsidR="009F6D02" w:rsidRDefault="00F5315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C264CF4" w14:textId="77777777" w:rsidR="009F6D02" w:rsidRDefault="00F5315F">
            <w:r>
              <w:rPr>
                <w:rFonts w:ascii="Arial" w:hAnsi="Arial" w:cs="Arial"/>
                <w:color w:val="000000"/>
                <w:position w:val="-2"/>
                <w:sz w:val="18"/>
                <w:szCs w:val="18"/>
                <w:shd w:val="clear" w:color="auto" w:fill="FFFFFF"/>
              </w:rPr>
              <w:t> </w:t>
            </w:r>
          </w:p>
        </w:tc>
      </w:tr>
      <w:tr w:rsidR="009F6D02" w14:paraId="21F602F7" w14:textId="77777777">
        <w:tc>
          <w:tcPr>
            <w:tcW w:w="3195" w:type="dxa"/>
            <w:shd w:val="clear" w:color="auto" w:fill="FFFFFF"/>
            <w:tcMar>
              <w:top w:w="75" w:type="dxa"/>
              <w:bottom w:w="75" w:type="dxa"/>
            </w:tcMar>
            <w:vAlign w:val="center"/>
          </w:tcPr>
          <w:p w14:paraId="26B46615" w14:textId="77777777" w:rsidR="009F6D02" w:rsidRDefault="00F5315F">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1BCEB73" w14:textId="77777777" w:rsidR="009F6D02" w:rsidRDefault="00F5315F">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7A180FA" w14:textId="77777777" w:rsidR="009F6D02" w:rsidRDefault="009F6D02"/>
          <w:p w14:paraId="09DDEDBC" w14:textId="77777777" w:rsidR="009F6D02" w:rsidRDefault="00F5315F">
            <w:pPr>
              <w:jc w:val="center"/>
            </w:pPr>
            <w:r>
              <w:rPr>
                <w:rFonts w:ascii="Arial" w:hAnsi="Arial" w:cs="Arial"/>
                <w:color w:val="A9A9A9"/>
                <w:position w:val="-2"/>
                <w:sz w:val="18"/>
                <w:szCs w:val="18"/>
                <w:shd w:val="clear" w:color="auto" w:fill="FFFFFF"/>
              </w:rPr>
              <w:t>(žig in podpis)</w:t>
            </w:r>
          </w:p>
        </w:tc>
      </w:tr>
    </w:tbl>
    <w:p w14:paraId="75DC8403" w14:textId="77777777" w:rsidR="009F6D02" w:rsidRDefault="00F5315F">
      <w:pPr>
        <w:shd w:val="clear" w:color="auto" w:fill="FFFFFF"/>
        <w:spacing w:before="225" w:after="375" w:line="333" w:lineRule="auto"/>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9F6D02" w14:paraId="31F2A17A" w14:textId="77777777">
        <w:tc>
          <w:tcPr>
            <w:tcW w:w="0" w:type="auto"/>
            <w:tcMar>
              <w:top w:w="0" w:type="auto"/>
              <w:bottom w:w="0" w:type="auto"/>
            </w:tcMar>
          </w:tcPr>
          <w:p w14:paraId="3E12631E" w14:textId="77777777" w:rsidR="009F6D02" w:rsidRDefault="00F5315F">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2715C66" w14:textId="77777777" w:rsidR="009F6D02" w:rsidRDefault="00F5315F">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42998CA" w14:textId="77777777" w:rsidR="009F6D02" w:rsidRDefault="009F6D02">
      <w:pPr>
        <w:sectPr w:rsidR="009F6D02" w:rsidSect="006E7A2B">
          <w:footerReference w:type="default" r:id="rId16"/>
          <w:pgSz w:w="11906" w:h="16838"/>
          <w:pgMar w:top="1418" w:right="1418" w:bottom="1418" w:left="1418" w:header="567" w:footer="596" w:gutter="0"/>
          <w:cols w:space="708"/>
          <w:docGrid w:linePitch="360"/>
        </w:sectPr>
      </w:pPr>
    </w:p>
    <w:p w14:paraId="0AD76490"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439A05D" w14:textId="77777777" w:rsidR="00F5315F" w:rsidRPr="00252358" w:rsidRDefault="00F5315F" w:rsidP="00252358"/>
    <w:p w14:paraId="31C9BE2B"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3913BCF" w14:textId="77777777" w:rsidR="00F5315F" w:rsidRDefault="00F5315F" w:rsidP="00EB2A75">
      <w:pPr>
        <w:spacing w:after="120"/>
        <w:rPr>
          <w:rFonts w:ascii="Arial" w:hAnsi="Arial" w:cs="Arial"/>
        </w:rPr>
      </w:pPr>
    </w:p>
    <w:p w14:paraId="15B032EB" w14:textId="77777777" w:rsidR="009F6D02" w:rsidRDefault="00F5315F">
      <w:pPr>
        <w:spacing w:before="225" w:after="225" w:line="240" w:lineRule="auto"/>
        <w:jc w:val="center"/>
      </w:pPr>
      <w:r>
        <w:rPr>
          <w:rFonts w:ascii="Arial" w:hAnsi="Arial" w:cs="Arial"/>
          <w:b/>
          <w:bCs/>
          <w:color w:val="000000"/>
          <w:sz w:val="24"/>
          <w:szCs w:val="24"/>
        </w:rPr>
        <w:t>MENIČNA IZJAVA</w:t>
      </w:r>
    </w:p>
    <w:p w14:paraId="239E161F" w14:textId="77777777" w:rsidR="009F6D02" w:rsidRDefault="00F5315F">
      <w:pPr>
        <w:spacing w:before="225" w:after="225" w:line="240" w:lineRule="auto"/>
        <w:jc w:val="center"/>
      </w:pPr>
      <w:r>
        <w:rPr>
          <w:rFonts w:ascii="Arial" w:hAnsi="Arial" w:cs="Arial"/>
          <w:color w:val="000000"/>
          <w:sz w:val="21"/>
          <w:szCs w:val="21"/>
        </w:rPr>
        <w:t>s pooblastilom za izpolnitev in unovčenje menice</w:t>
      </w:r>
    </w:p>
    <w:p w14:paraId="02C3784F" w14:textId="77777777" w:rsidR="009F6D02" w:rsidRDefault="00F5315F">
      <w:pPr>
        <w:spacing w:before="225" w:after="225" w:line="240" w:lineRule="auto"/>
        <w:jc w:val="both"/>
      </w:pPr>
      <w:r>
        <w:rPr>
          <w:rFonts w:ascii="Arial" w:hAnsi="Arial" w:cs="Arial"/>
          <w:color w:val="000000"/>
          <w:sz w:val="18"/>
          <w:szCs w:val="18"/>
        </w:rPr>
        <w:t> </w:t>
      </w:r>
    </w:p>
    <w:p w14:paraId="1FEB2865" w14:textId="77777777" w:rsidR="009F6D02" w:rsidRDefault="00F5315F">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B797F4A" w14:textId="1EF8CF95" w:rsidR="009F6D02" w:rsidRDefault="00F5315F">
      <w:pPr>
        <w:spacing w:before="225" w:after="225" w:line="240" w:lineRule="auto"/>
        <w:jc w:val="both"/>
      </w:pPr>
      <w:r>
        <w:rPr>
          <w:rFonts w:ascii="Arial" w:hAnsi="Arial" w:cs="Arial"/>
          <w:b/>
          <w:bCs/>
          <w:color w:val="000000"/>
          <w:sz w:val="18"/>
          <w:szCs w:val="18"/>
        </w:rPr>
        <w:t xml:space="preserve">PREVZEM IN ODVOZ ODPADKOV IN NAKUP </w:t>
      </w:r>
      <w:r w:rsidR="00B14F05">
        <w:rPr>
          <w:rFonts w:ascii="Arial" w:hAnsi="Arial" w:cs="Arial"/>
          <w:b/>
          <w:bCs/>
          <w:color w:val="000000"/>
          <w:sz w:val="18"/>
          <w:szCs w:val="18"/>
        </w:rPr>
        <w:t>ZBIRALNIKOV</w:t>
      </w:r>
      <w:r>
        <w:rPr>
          <w:rFonts w:ascii="Arial" w:hAnsi="Arial" w:cs="Arial"/>
          <w:b/>
          <w:bCs/>
          <w:color w:val="000000"/>
          <w:sz w:val="18"/>
          <w:szCs w:val="18"/>
        </w:rPr>
        <w:t xml:space="preserve"> ZA ODPADKE, </w:t>
      </w:r>
      <w:r>
        <w:rPr>
          <w:rFonts w:ascii="Arial" w:hAnsi="Arial" w:cs="Arial"/>
          <w:color w:val="000000"/>
          <w:sz w:val="18"/>
          <w:szCs w:val="18"/>
        </w:rPr>
        <w:t>16-49/24</w:t>
      </w:r>
    </w:p>
    <w:p w14:paraId="1F150723" w14:textId="77777777" w:rsidR="009F6D02" w:rsidRDefault="00F5315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4BF879C" w14:textId="77777777" w:rsidR="009F6D02" w:rsidRDefault="00F5315F">
      <w:pPr>
        <w:spacing w:before="225" w:after="225" w:line="240" w:lineRule="auto"/>
        <w:jc w:val="both"/>
      </w:pPr>
      <w:r>
        <w:rPr>
          <w:rFonts w:ascii="Arial" w:hAnsi="Arial" w:cs="Arial"/>
          <w:color w:val="000000"/>
          <w:sz w:val="18"/>
          <w:szCs w:val="18"/>
        </w:rPr>
        <w:t> </w:t>
      </w:r>
    </w:p>
    <w:p w14:paraId="42C2207F" w14:textId="77777777" w:rsidR="009F6D02" w:rsidRDefault="00F5315F">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2C658426" w14:textId="77777777" w:rsidR="009F6D02" w:rsidRDefault="00F5315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D8B81BE" w14:textId="77777777" w:rsidR="009F6D02" w:rsidRDefault="00F5315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BFD2AFD" w14:textId="77777777" w:rsidR="009F6D02" w:rsidRDefault="00F5315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A672B5D" w14:textId="77777777" w:rsidR="009F6D02" w:rsidRDefault="00F5315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2F76794" w14:textId="77777777" w:rsidR="009F6D02" w:rsidRDefault="00F5315F">
      <w:pPr>
        <w:spacing w:before="225" w:after="225" w:line="240" w:lineRule="auto"/>
        <w:jc w:val="both"/>
      </w:pPr>
      <w:r>
        <w:rPr>
          <w:rFonts w:ascii="Arial" w:hAnsi="Arial" w:cs="Arial"/>
          <w:color w:val="000000"/>
          <w:sz w:val="18"/>
          <w:szCs w:val="18"/>
        </w:rPr>
        <w:t> </w:t>
      </w:r>
    </w:p>
    <w:p w14:paraId="084D559C" w14:textId="77777777" w:rsidR="009F6D02" w:rsidRDefault="00F5315F">
      <w:pPr>
        <w:spacing w:before="225" w:after="225" w:line="240" w:lineRule="auto"/>
        <w:jc w:val="both"/>
      </w:pPr>
      <w:r>
        <w:rPr>
          <w:rFonts w:ascii="Arial" w:hAnsi="Arial" w:cs="Arial"/>
          <w:color w:val="000000"/>
          <w:sz w:val="18"/>
          <w:szCs w:val="18"/>
        </w:rPr>
        <w:t>Priloga: </w:t>
      </w:r>
    </w:p>
    <w:p w14:paraId="19DA0808" w14:textId="77777777" w:rsidR="009F6D02" w:rsidRDefault="00F5315F">
      <w:pPr>
        <w:spacing w:before="225" w:after="225" w:line="240" w:lineRule="auto"/>
        <w:jc w:val="both"/>
      </w:pPr>
      <w:r>
        <w:rPr>
          <w:rFonts w:ascii="Arial" w:hAnsi="Arial" w:cs="Arial"/>
          <w:color w:val="000000"/>
          <w:sz w:val="18"/>
          <w:szCs w:val="18"/>
        </w:rPr>
        <w:t>- bianco menica, podpisana in žigosana</w:t>
      </w:r>
    </w:p>
    <w:p w14:paraId="5C72E3E3" w14:textId="77777777" w:rsidR="009F6D02" w:rsidRDefault="00F5315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F6D02" w14:paraId="3AFBBDB5" w14:textId="77777777">
        <w:tc>
          <w:tcPr>
            <w:tcW w:w="2500" w:type="pct"/>
            <w:tcMar>
              <w:top w:w="75" w:type="dxa"/>
              <w:bottom w:w="75" w:type="dxa"/>
            </w:tcMar>
            <w:vAlign w:val="center"/>
          </w:tcPr>
          <w:p w14:paraId="3E9D5228" w14:textId="77777777" w:rsidR="009F6D02" w:rsidRDefault="00F5315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465A871" w14:textId="77777777" w:rsidR="009F6D02" w:rsidRDefault="00F5315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F6D02" w14:paraId="669E3660" w14:textId="77777777">
        <w:tc>
          <w:tcPr>
            <w:tcW w:w="2500" w:type="pct"/>
            <w:tcMar>
              <w:top w:w="75" w:type="dxa"/>
              <w:bottom w:w="75" w:type="dxa"/>
            </w:tcMar>
            <w:vAlign w:val="center"/>
          </w:tcPr>
          <w:p w14:paraId="66A9AD9B" w14:textId="77777777" w:rsidR="009F6D02" w:rsidRDefault="00F5315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675FFE2" w14:textId="77777777" w:rsidR="009F6D02" w:rsidRDefault="009F6D02"/>
          <w:p w14:paraId="47E63C25" w14:textId="77777777" w:rsidR="009F6D02" w:rsidRDefault="00F5315F">
            <w:pPr>
              <w:jc w:val="center"/>
            </w:pPr>
            <w:r>
              <w:rPr>
                <w:rFonts w:ascii="Arial" w:hAnsi="Arial" w:cs="Arial"/>
                <w:color w:val="A9A9A9"/>
                <w:position w:val="-2"/>
                <w:sz w:val="18"/>
                <w:szCs w:val="18"/>
              </w:rPr>
              <w:t>(žig in podpis)</w:t>
            </w:r>
          </w:p>
        </w:tc>
      </w:tr>
    </w:tbl>
    <w:p w14:paraId="5E98E008" w14:textId="77777777" w:rsidR="009F6D02" w:rsidRDefault="00F5315F">
      <w:pPr>
        <w:spacing w:before="225" w:after="225" w:line="240" w:lineRule="auto"/>
        <w:jc w:val="both"/>
      </w:pPr>
      <w:r>
        <w:rPr>
          <w:rFonts w:ascii="Arial" w:hAnsi="Arial" w:cs="Arial"/>
          <w:color w:val="000000"/>
          <w:sz w:val="18"/>
          <w:szCs w:val="18"/>
        </w:rPr>
        <w:t> </w:t>
      </w:r>
    </w:p>
    <w:p w14:paraId="29D786F9" w14:textId="77777777" w:rsidR="009F6D02" w:rsidRDefault="00F5315F">
      <w:pPr>
        <w:spacing w:before="225" w:after="225" w:line="240" w:lineRule="auto"/>
        <w:jc w:val="both"/>
      </w:pPr>
      <w:r>
        <w:rPr>
          <w:rFonts w:ascii="Arial" w:hAnsi="Arial" w:cs="Arial"/>
          <w:color w:val="000000"/>
          <w:sz w:val="18"/>
          <w:szCs w:val="18"/>
        </w:rPr>
        <w:t> </w:t>
      </w:r>
    </w:p>
    <w:p w14:paraId="4C61BFCB" w14:textId="77777777" w:rsidR="009F6D02" w:rsidRDefault="009F6D02">
      <w:pPr>
        <w:sectPr w:rsidR="009F6D02" w:rsidSect="006E7A2B">
          <w:footerReference w:type="default" r:id="rId17"/>
          <w:pgSz w:w="11906" w:h="16838"/>
          <w:pgMar w:top="1418" w:right="1418" w:bottom="1418" w:left="1418" w:header="567" w:footer="596" w:gutter="0"/>
          <w:cols w:space="708"/>
          <w:docGrid w:linePitch="360"/>
        </w:sectPr>
      </w:pPr>
    </w:p>
    <w:p w14:paraId="5D07B792"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C1A3A4D" w14:textId="77777777" w:rsidR="00F5315F" w:rsidRPr="00252358" w:rsidRDefault="00F5315F" w:rsidP="00252358"/>
    <w:p w14:paraId="653B62C7"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3D18CF5" w14:textId="77777777" w:rsidR="009F6D02" w:rsidRDefault="00F5315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9197529" w14:textId="77777777" w:rsidR="009F6D02" w:rsidRDefault="00F5315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6D02" w14:paraId="7A3E1BD3" w14:textId="77777777">
        <w:tc>
          <w:tcPr>
            <w:tcW w:w="0" w:type="auto"/>
            <w:tcMar>
              <w:top w:w="0" w:type="auto"/>
              <w:bottom w:w="0" w:type="auto"/>
            </w:tcMar>
          </w:tcPr>
          <w:p w14:paraId="40B07DC9"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DD66455"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4D3E254"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3F9E7500"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CFB5B97"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1F57A7D"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168BD98" w14:textId="77777777" w:rsidR="009F6D02" w:rsidRDefault="00F5315F">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BBE62EA" w14:textId="77777777" w:rsidR="009F6D02" w:rsidRDefault="00F5315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1E58F31" w14:textId="77777777" w:rsidR="009F6D02" w:rsidRDefault="00F5315F">
      <w:pPr>
        <w:spacing w:before="225" w:after="225" w:line="240" w:lineRule="auto"/>
        <w:jc w:val="center"/>
      </w:pPr>
      <w:r>
        <w:rPr>
          <w:rFonts w:ascii="Arial" w:hAnsi="Arial" w:cs="Arial"/>
          <w:b/>
          <w:bCs/>
          <w:color w:val="000000"/>
          <w:sz w:val="21"/>
          <w:szCs w:val="21"/>
        </w:rPr>
        <w:t>in</w:t>
      </w:r>
    </w:p>
    <w:p w14:paraId="2EB2F8A9" w14:textId="77777777" w:rsidR="009F6D02" w:rsidRDefault="00F5315F">
      <w:pPr>
        <w:spacing w:before="225" w:after="225" w:line="240" w:lineRule="auto"/>
        <w:jc w:val="center"/>
      </w:pPr>
      <w:r>
        <w:rPr>
          <w:rFonts w:ascii="Arial" w:hAnsi="Arial" w:cs="Arial"/>
          <w:b/>
          <w:bCs/>
          <w:color w:val="000000"/>
          <w:sz w:val="21"/>
          <w:szCs w:val="21"/>
        </w:rPr>
        <w:t>POOBLASTILO</w:t>
      </w:r>
    </w:p>
    <w:p w14:paraId="22FA252B" w14:textId="77777777" w:rsidR="009F6D02" w:rsidRDefault="00F5315F">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9F6D02" w14:paraId="68055F1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097D1" w14:textId="77777777" w:rsidR="009F6D02" w:rsidRDefault="00F5315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D2BC8" w14:textId="77777777" w:rsidR="009F6D02" w:rsidRDefault="00F5315F">
            <w:r>
              <w:rPr>
                <w:rFonts w:ascii="Arial" w:hAnsi="Arial" w:cs="Arial"/>
                <w:color w:val="000000"/>
                <w:position w:val="-2"/>
                <w:sz w:val="18"/>
                <w:szCs w:val="18"/>
              </w:rPr>
              <w:t> </w:t>
            </w:r>
          </w:p>
        </w:tc>
      </w:tr>
      <w:tr w:rsidR="009F6D02" w14:paraId="734B993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CC6A0" w14:textId="77777777" w:rsidR="009F6D02" w:rsidRDefault="00F5315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CAB7D" w14:textId="77777777" w:rsidR="009F6D02" w:rsidRDefault="00F5315F">
            <w:r>
              <w:rPr>
                <w:rFonts w:ascii="Arial" w:hAnsi="Arial" w:cs="Arial"/>
                <w:color w:val="000000"/>
                <w:position w:val="-2"/>
                <w:sz w:val="18"/>
                <w:szCs w:val="18"/>
              </w:rPr>
              <w:t> </w:t>
            </w:r>
          </w:p>
        </w:tc>
      </w:tr>
      <w:tr w:rsidR="009F6D02" w14:paraId="259F878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11B9C" w14:textId="77777777" w:rsidR="009F6D02" w:rsidRDefault="00F5315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D00AB" w14:textId="77777777" w:rsidR="009F6D02" w:rsidRDefault="00F5315F">
            <w:r>
              <w:rPr>
                <w:rFonts w:ascii="Arial" w:hAnsi="Arial" w:cs="Arial"/>
                <w:color w:val="000000"/>
                <w:position w:val="-2"/>
                <w:sz w:val="18"/>
                <w:szCs w:val="18"/>
              </w:rPr>
              <w:t> </w:t>
            </w:r>
          </w:p>
        </w:tc>
      </w:tr>
      <w:tr w:rsidR="009F6D02" w14:paraId="0C49824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EECA1" w14:textId="77777777" w:rsidR="009F6D02" w:rsidRDefault="00F5315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8CB3B" w14:textId="77777777" w:rsidR="009F6D02" w:rsidRDefault="00F5315F">
            <w:r>
              <w:rPr>
                <w:rFonts w:ascii="Arial" w:hAnsi="Arial" w:cs="Arial"/>
                <w:color w:val="000000"/>
                <w:position w:val="-2"/>
                <w:sz w:val="18"/>
                <w:szCs w:val="18"/>
              </w:rPr>
              <w:t> </w:t>
            </w:r>
          </w:p>
        </w:tc>
      </w:tr>
      <w:tr w:rsidR="009F6D02" w14:paraId="5C904DB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6E00F" w14:textId="77777777" w:rsidR="009F6D02" w:rsidRDefault="00F5315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EA798" w14:textId="77777777" w:rsidR="009F6D02" w:rsidRDefault="00F5315F">
            <w:r>
              <w:rPr>
                <w:rFonts w:ascii="Arial" w:hAnsi="Arial" w:cs="Arial"/>
                <w:color w:val="000000"/>
                <w:position w:val="-2"/>
                <w:sz w:val="18"/>
                <w:szCs w:val="18"/>
              </w:rPr>
              <w:t> </w:t>
            </w:r>
          </w:p>
        </w:tc>
      </w:tr>
    </w:tbl>
    <w:p w14:paraId="2701EA47" w14:textId="77777777" w:rsidR="009F6D02" w:rsidRDefault="00F5315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F6D02" w14:paraId="43EEF210" w14:textId="77777777">
        <w:tc>
          <w:tcPr>
            <w:tcW w:w="4080" w:type="dxa"/>
            <w:tcMar>
              <w:top w:w="75" w:type="dxa"/>
              <w:bottom w:w="75" w:type="dxa"/>
            </w:tcMar>
            <w:vAlign w:val="center"/>
          </w:tcPr>
          <w:p w14:paraId="0F857140" w14:textId="77777777" w:rsidR="009F6D02" w:rsidRDefault="00F5315F">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0D56545B" w14:textId="77777777" w:rsidR="009F6D02" w:rsidRDefault="00F5315F">
            <w:r>
              <w:rPr>
                <w:rFonts w:ascii="Arial" w:hAnsi="Arial" w:cs="Arial"/>
                <w:color w:val="000000"/>
                <w:position w:val="-2"/>
                <w:sz w:val="18"/>
                <w:szCs w:val="18"/>
              </w:rPr>
              <w:t>Ime in priimek: _____________________</w:t>
            </w:r>
          </w:p>
        </w:tc>
      </w:tr>
      <w:tr w:rsidR="009F6D02" w14:paraId="3F2A018F" w14:textId="77777777">
        <w:tc>
          <w:tcPr>
            <w:tcW w:w="4080" w:type="dxa"/>
            <w:tcMar>
              <w:top w:w="75" w:type="dxa"/>
              <w:bottom w:w="75" w:type="dxa"/>
            </w:tcMar>
            <w:vAlign w:val="center"/>
          </w:tcPr>
          <w:p w14:paraId="40C922D5" w14:textId="77777777" w:rsidR="009F6D02" w:rsidRDefault="00F5315F">
            <w:r>
              <w:rPr>
                <w:rFonts w:ascii="Arial" w:hAnsi="Arial" w:cs="Arial"/>
                <w:color w:val="000000"/>
                <w:position w:val="-2"/>
                <w:sz w:val="18"/>
                <w:szCs w:val="18"/>
              </w:rPr>
              <w:t> </w:t>
            </w:r>
          </w:p>
        </w:tc>
        <w:tc>
          <w:tcPr>
            <w:tcW w:w="0" w:type="auto"/>
            <w:tcMar>
              <w:top w:w="75" w:type="dxa"/>
              <w:bottom w:w="75" w:type="dxa"/>
            </w:tcMar>
            <w:vAlign w:val="center"/>
          </w:tcPr>
          <w:p w14:paraId="7F4A291B" w14:textId="77777777" w:rsidR="009F6D02" w:rsidRDefault="009F6D02"/>
          <w:p w14:paraId="5B17E7F1" w14:textId="77777777" w:rsidR="009F6D02" w:rsidRDefault="00F5315F">
            <w:pPr>
              <w:jc w:val="center"/>
            </w:pPr>
            <w:r>
              <w:rPr>
                <w:rFonts w:ascii="Arial" w:hAnsi="Arial" w:cs="Arial"/>
                <w:color w:val="A9A9A9"/>
                <w:position w:val="-2"/>
                <w:sz w:val="18"/>
                <w:szCs w:val="18"/>
              </w:rPr>
              <w:t>(žig in podpis)</w:t>
            </w:r>
          </w:p>
        </w:tc>
      </w:tr>
    </w:tbl>
    <w:p w14:paraId="498AB233" w14:textId="77777777" w:rsidR="009F6D02" w:rsidRDefault="00F5315F">
      <w:pPr>
        <w:spacing w:before="225" w:after="225" w:line="240" w:lineRule="auto"/>
        <w:jc w:val="both"/>
      </w:pPr>
      <w:r>
        <w:rPr>
          <w:rFonts w:ascii="Arial" w:hAnsi="Arial" w:cs="Arial"/>
          <w:color w:val="000000"/>
          <w:sz w:val="18"/>
          <w:szCs w:val="18"/>
        </w:rPr>
        <w:t> </w:t>
      </w:r>
    </w:p>
    <w:p w14:paraId="68E333E7" w14:textId="77777777" w:rsidR="009F6D02" w:rsidRDefault="00F5315F">
      <w:pPr>
        <w:spacing w:before="525" w:after="225" w:line="240" w:lineRule="auto"/>
        <w:jc w:val="both"/>
      </w:pPr>
      <w:r>
        <w:rPr>
          <w:rFonts w:ascii="Arial" w:hAnsi="Arial" w:cs="Arial"/>
          <w:color w:val="000000"/>
          <w:sz w:val="18"/>
          <w:szCs w:val="18"/>
        </w:rPr>
        <w:t> </w:t>
      </w:r>
    </w:p>
    <w:p w14:paraId="6F4B1BE7" w14:textId="77777777" w:rsidR="009F6D02" w:rsidRDefault="009F6D02">
      <w:pPr>
        <w:sectPr w:rsidR="009F6D02" w:rsidSect="006E7A2B">
          <w:footerReference w:type="default" r:id="rId18"/>
          <w:pgSz w:w="11906" w:h="16838"/>
          <w:pgMar w:top="1418" w:right="1418" w:bottom="1418" w:left="1418" w:header="567" w:footer="596" w:gutter="0"/>
          <w:cols w:space="708"/>
          <w:docGrid w:linePitch="360"/>
        </w:sectPr>
      </w:pPr>
    </w:p>
    <w:p w14:paraId="2F7A57D8"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388B4BE" w14:textId="77777777" w:rsidR="00F5315F" w:rsidRPr="00252358" w:rsidRDefault="00F5315F" w:rsidP="00252358"/>
    <w:p w14:paraId="2E8A8423"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2FC0584" w14:textId="77777777" w:rsidR="00F5315F" w:rsidRDefault="00F5315F" w:rsidP="00EB2A75">
      <w:pPr>
        <w:spacing w:after="120"/>
        <w:rPr>
          <w:rFonts w:ascii="Arial" w:hAnsi="Arial" w:cs="Arial"/>
        </w:rPr>
      </w:pPr>
    </w:p>
    <w:p w14:paraId="696C416A" w14:textId="1F14C6F6" w:rsidR="009F6D02" w:rsidRDefault="00F5315F">
      <w:pPr>
        <w:spacing w:before="225" w:after="225" w:line="240" w:lineRule="auto"/>
        <w:jc w:val="both"/>
      </w:pPr>
      <w:r>
        <w:rPr>
          <w:rFonts w:ascii="Arial" w:hAnsi="Arial" w:cs="Arial"/>
          <w:color w:val="000000"/>
          <w:sz w:val="18"/>
          <w:szCs w:val="18"/>
        </w:rPr>
        <w:t xml:space="preserve">V zvezi z javnim naročilom »PREVZEM IN ODVOZ ODPADKOV IN NAKUP </w:t>
      </w:r>
      <w:r w:rsidR="00B14F05">
        <w:rPr>
          <w:rFonts w:ascii="Arial" w:hAnsi="Arial" w:cs="Arial"/>
          <w:color w:val="000000"/>
          <w:sz w:val="18"/>
          <w:szCs w:val="18"/>
        </w:rPr>
        <w:t>ZBIRALNIKOV</w:t>
      </w:r>
      <w:r>
        <w:rPr>
          <w:rFonts w:ascii="Arial" w:hAnsi="Arial" w:cs="Arial"/>
          <w:color w:val="000000"/>
          <w:sz w:val="18"/>
          <w:szCs w:val="18"/>
        </w:rPr>
        <w:t xml:space="preserve"> ZA ODPADKE«,</w:t>
      </w:r>
    </w:p>
    <w:p w14:paraId="79165CA4" w14:textId="77777777" w:rsidR="009F6D02" w:rsidRDefault="00F5315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9ECF750" w14:textId="77777777" w:rsidR="009F6D02" w:rsidRDefault="00F5315F">
      <w:pPr>
        <w:spacing w:before="225" w:after="225" w:line="240" w:lineRule="auto"/>
        <w:jc w:val="both"/>
      </w:pPr>
      <w:r>
        <w:rPr>
          <w:rFonts w:ascii="Arial" w:hAnsi="Arial" w:cs="Arial"/>
          <w:color w:val="000000"/>
          <w:sz w:val="18"/>
          <w:szCs w:val="18"/>
        </w:rPr>
        <w:t>Izjavljamo (ustrezno označi):</w:t>
      </w:r>
    </w:p>
    <w:p w14:paraId="42D89C18" w14:textId="77777777" w:rsidR="009F6D02" w:rsidRDefault="00F5315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AE90B01" w14:textId="77777777" w:rsidR="009F6D02" w:rsidRDefault="00F5315F">
      <w:pPr>
        <w:spacing w:before="225" w:after="225" w:line="240" w:lineRule="auto"/>
        <w:jc w:val="both"/>
      </w:pPr>
      <w:r>
        <w:rPr>
          <w:rFonts w:ascii="Arial" w:hAnsi="Arial" w:cs="Arial"/>
          <w:color w:val="000000"/>
          <w:sz w:val="18"/>
          <w:szCs w:val="18"/>
        </w:rPr>
        <w:t>[   ] NE zahtevamo izvedbe neposrednih plačil.</w:t>
      </w:r>
    </w:p>
    <w:p w14:paraId="2957E760" w14:textId="77777777" w:rsidR="009F6D02" w:rsidRDefault="00F5315F">
      <w:pPr>
        <w:spacing w:before="225" w:after="225" w:line="240" w:lineRule="auto"/>
        <w:jc w:val="both"/>
      </w:pPr>
      <w:r>
        <w:rPr>
          <w:rFonts w:ascii="Arial" w:hAnsi="Arial" w:cs="Arial"/>
          <w:color w:val="000000"/>
          <w:sz w:val="18"/>
          <w:szCs w:val="18"/>
        </w:rPr>
        <w:t> </w:t>
      </w:r>
    </w:p>
    <w:p w14:paraId="2C5428B1" w14:textId="77777777" w:rsidR="009F6D02" w:rsidRDefault="00F5315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F6D02" w14:paraId="6D8E0CCF" w14:textId="77777777">
        <w:tc>
          <w:tcPr>
            <w:tcW w:w="4080" w:type="dxa"/>
            <w:tcMar>
              <w:top w:w="75" w:type="dxa"/>
              <w:bottom w:w="75" w:type="dxa"/>
            </w:tcMar>
            <w:vAlign w:val="center"/>
          </w:tcPr>
          <w:p w14:paraId="33A9C779" w14:textId="77777777" w:rsidR="009F6D02" w:rsidRDefault="00F5315F">
            <w:r>
              <w:rPr>
                <w:rFonts w:ascii="Arial" w:hAnsi="Arial" w:cs="Arial"/>
                <w:color w:val="000000"/>
                <w:position w:val="-2"/>
                <w:sz w:val="18"/>
                <w:szCs w:val="18"/>
              </w:rPr>
              <w:t>Kraj in datum:</w:t>
            </w:r>
          </w:p>
        </w:tc>
        <w:tc>
          <w:tcPr>
            <w:tcW w:w="0" w:type="auto"/>
            <w:tcMar>
              <w:top w:w="75" w:type="dxa"/>
              <w:bottom w:w="75" w:type="dxa"/>
            </w:tcMar>
            <w:vAlign w:val="center"/>
          </w:tcPr>
          <w:p w14:paraId="13563724" w14:textId="77777777" w:rsidR="009F6D02" w:rsidRDefault="00F5315F">
            <w:r>
              <w:rPr>
                <w:rFonts w:ascii="Arial" w:hAnsi="Arial" w:cs="Arial"/>
                <w:color w:val="000000"/>
                <w:position w:val="-2"/>
                <w:sz w:val="18"/>
                <w:szCs w:val="18"/>
              </w:rPr>
              <w:t>Ime in priimek: _____________________</w:t>
            </w:r>
          </w:p>
        </w:tc>
      </w:tr>
      <w:tr w:rsidR="009F6D02" w14:paraId="6F679049" w14:textId="77777777">
        <w:tc>
          <w:tcPr>
            <w:tcW w:w="4080" w:type="dxa"/>
            <w:tcMar>
              <w:top w:w="75" w:type="dxa"/>
              <w:bottom w:w="75" w:type="dxa"/>
            </w:tcMar>
            <w:vAlign w:val="center"/>
          </w:tcPr>
          <w:p w14:paraId="7D8E4BE5" w14:textId="77777777" w:rsidR="009F6D02" w:rsidRDefault="00F5315F">
            <w:r>
              <w:rPr>
                <w:rFonts w:ascii="Arial" w:hAnsi="Arial" w:cs="Arial"/>
                <w:color w:val="000000"/>
                <w:position w:val="-2"/>
                <w:sz w:val="18"/>
                <w:szCs w:val="18"/>
              </w:rPr>
              <w:t> </w:t>
            </w:r>
          </w:p>
        </w:tc>
        <w:tc>
          <w:tcPr>
            <w:tcW w:w="0" w:type="auto"/>
            <w:tcMar>
              <w:top w:w="75" w:type="dxa"/>
              <w:bottom w:w="75" w:type="dxa"/>
            </w:tcMar>
            <w:vAlign w:val="center"/>
          </w:tcPr>
          <w:p w14:paraId="57028335" w14:textId="77777777" w:rsidR="009F6D02" w:rsidRDefault="009F6D02"/>
          <w:p w14:paraId="16705B34" w14:textId="77777777" w:rsidR="009F6D02" w:rsidRDefault="00F5315F">
            <w:pPr>
              <w:jc w:val="center"/>
            </w:pPr>
            <w:r>
              <w:rPr>
                <w:rFonts w:ascii="Arial" w:hAnsi="Arial" w:cs="Arial"/>
                <w:color w:val="A9A9A9"/>
                <w:position w:val="-2"/>
                <w:sz w:val="18"/>
                <w:szCs w:val="18"/>
              </w:rPr>
              <w:t>(žig in podpis)</w:t>
            </w:r>
          </w:p>
        </w:tc>
      </w:tr>
    </w:tbl>
    <w:p w14:paraId="73173BC6" w14:textId="77777777" w:rsidR="009F6D02" w:rsidRDefault="00F5315F">
      <w:pPr>
        <w:spacing w:before="225" w:after="225" w:line="240" w:lineRule="auto"/>
        <w:jc w:val="both"/>
      </w:pPr>
      <w:r>
        <w:rPr>
          <w:rFonts w:ascii="Arial" w:hAnsi="Arial" w:cs="Arial"/>
          <w:color w:val="000000"/>
          <w:sz w:val="18"/>
          <w:szCs w:val="18"/>
        </w:rPr>
        <w:t> </w:t>
      </w:r>
    </w:p>
    <w:p w14:paraId="5D5D137D" w14:textId="77777777" w:rsidR="009F6D02" w:rsidRDefault="00F5315F">
      <w:pPr>
        <w:spacing w:before="225" w:after="225" w:line="240" w:lineRule="auto"/>
        <w:jc w:val="both"/>
      </w:pPr>
      <w:r>
        <w:rPr>
          <w:rFonts w:ascii="Arial" w:hAnsi="Arial" w:cs="Arial"/>
          <w:color w:val="000000"/>
          <w:sz w:val="18"/>
          <w:szCs w:val="18"/>
        </w:rPr>
        <w:t> </w:t>
      </w:r>
    </w:p>
    <w:p w14:paraId="56C1864A" w14:textId="77777777" w:rsidR="009F6D02" w:rsidRDefault="00F5315F">
      <w:pPr>
        <w:spacing w:before="225" w:after="225" w:line="240" w:lineRule="auto"/>
        <w:jc w:val="both"/>
      </w:pPr>
      <w:r>
        <w:rPr>
          <w:rFonts w:ascii="Arial" w:hAnsi="Arial" w:cs="Arial"/>
          <w:color w:val="000000"/>
          <w:sz w:val="18"/>
          <w:szCs w:val="18"/>
        </w:rPr>
        <w:t> </w:t>
      </w:r>
    </w:p>
    <w:p w14:paraId="5949A397" w14:textId="77777777" w:rsidR="009F6D02" w:rsidRDefault="00F5315F">
      <w:pPr>
        <w:spacing w:before="225" w:after="225" w:line="240" w:lineRule="auto"/>
        <w:jc w:val="both"/>
      </w:pPr>
      <w:r>
        <w:rPr>
          <w:rFonts w:ascii="Arial" w:hAnsi="Arial" w:cs="Arial"/>
          <w:b/>
          <w:bCs/>
          <w:i/>
          <w:iCs/>
          <w:color w:val="000000"/>
          <w:sz w:val="18"/>
          <w:szCs w:val="18"/>
          <w:u w:val="single"/>
        </w:rPr>
        <w:t>Opomba:</w:t>
      </w:r>
    </w:p>
    <w:p w14:paraId="7915C878" w14:textId="77777777" w:rsidR="009F6D02" w:rsidRDefault="00F5315F">
      <w:pPr>
        <w:spacing w:before="225" w:after="225" w:line="240" w:lineRule="auto"/>
        <w:jc w:val="both"/>
      </w:pPr>
      <w:r>
        <w:rPr>
          <w:rFonts w:ascii="Arial" w:hAnsi="Arial" w:cs="Arial"/>
          <w:i/>
          <w:iCs/>
          <w:color w:val="000000"/>
          <w:sz w:val="18"/>
          <w:szCs w:val="18"/>
        </w:rPr>
        <w:t>V primeru večjega števila podizvajalcev se obrazec fotokopira.</w:t>
      </w:r>
    </w:p>
    <w:p w14:paraId="53B8A405" w14:textId="77777777" w:rsidR="009F6D02" w:rsidRDefault="009F6D02">
      <w:pPr>
        <w:sectPr w:rsidR="009F6D02" w:rsidSect="006E7A2B">
          <w:footerReference w:type="default" r:id="rId19"/>
          <w:pgSz w:w="11906" w:h="16838"/>
          <w:pgMar w:top="1418" w:right="1418" w:bottom="1418" w:left="1418" w:header="567" w:footer="596" w:gutter="0"/>
          <w:cols w:space="708"/>
          <w:docGrid w:linePitch="360"/>
        </w:sectPr>
      </w:pPr>
    </w:p>
    <w:p w14:paraId="6D793A8A"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EC7C175" w14:textId="77777777" w:rsidR="00F5315F" w:rsidRPr="00252358" w:rsidRDefault="00F5315F" w:rsidP="00252358"/>
    <w:p w14:paraId="30559320"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DFA027F" w14:textId="77777777" w:rsidR="00F5315F" w:rsidRDefault="00F5315F" w:rsidP="00EB2A75">
      <w:pPr>
        <w:spacing w:after="120"/>
        <w:rPr>
          <w:rFonts w:ascii="Arial" w:hAnsi="Arial" w:cs="Arial"/>
        </w:rPr>
      </w:pPr>
    </w:p>
    <w:p w14:paraId="5B3EB41A" w14:textId="54083CB8" w:rsidR="009F6D02" w:rsidRDefault="00F5315F">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PREVZEM IN ODVOZ ODPADKOV IN NAKUP </w:t>
      </w:r>
      <w:r w:rsidR="00B14F05">
        <w:rPr>
          <w:rFonts w:ascii="Arial" w:hAnsi="Arial" w:cs="Arial"/>
          <w:b/>
          <w:bCs/>
          <w:color w:val="000000"/>
          <w:sz w:val="18"/>
          <w:szCs w:val="18"/>
        </w:rPr>
        <w:t>ZBIRALNIKOV</w:t>
      </w:r>
      <w:r>
        <w:rPr>
          <w:rFonts w:ascii="Arial" w:hAnsi="Arial" w:cs="Arial"/>
          <w:b/>
          <w:bCs/>
          <w:color w:val="000000"/>
          <w:sz w:val="18"/>
          <w:szCs w:val="18"/>
        </w:rPr>
        <w:t xml:space="preserve"> ZA ODPADKE</w:t>
      </w:r>
      <w:r>
        <w:rPr>
          <w:rFonts w:ascii="Arial" w:hAnsi="Arial" w:cs="Arial"/>
          <w:color w:val="000000"/>
          <w:sz w:val="18"/>
          <w:szCs w:val="18"/>
        </w:rPr>
        <w:t>«,</w:t>
      </w:r>
    </w:p>
    <w:p w14:paraId="0F902DDA" w14:textId="77777777" w:rsidR="009F6D02" w:rsidRDefault="00F5315F">
      <w:pPr>
        <w:spacing w:before="225" w:after="225" w:line="240" w:lineRule="auto"/>
        <w:jc w:val="both"/>
      </w:pPr>
      <w:r>
        <w:rPr>
          <w:rFonts w:ascii="Arial" w:hAnsi="Arial" w:cs="Arial"/>
          <w:color w:val="000000"/>
          <w:sz w:val="18"/>
          <w:szCs w:val="18"/>
        </w:rPr>
        <w:t>izjavljamo, da (ustrezno označi in izpolni):</w:t>
      </w:r>
    </w:p>
    <w:p w14:paraId="293BC6F5" w14:textId="77777777" w:rsidR="009F6D02" w:rsidRDefault="00F5315F">
      <w:pPr>
        <w:spacing w:before="225" w:after="225" w:line="240" w:lineRule="auto"/>
        <w:jc w:val="both"/>
      </w:pPr>
      <w:r>
        <w:rPr>
          <w:rFonts w:ascii="Arial" w:hAnsi="Arial" w:cs="Arial"/>
          <w:b/>
          <w:bCs/>
          <w:color w:val="000000"/>
          <w:sz w:val="18"/>
          <w:szCs w:val="18"/>
        </w:rPr>
        <w:t>[   ] ne nastopamo s podizvajalci</w:t>
      </w:r>
    </w:p>
    <w:p w14:paraId="754C78C5" w14:textId="77777777" w:rsidR="009F6D02" w:rsidRDefault="00F5315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9F6D02" w14:paraId="04A9F54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C2209E" w14:textId="77777777" w:rsidR="009F6D02" w:rsidRDefault="00F5315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6A1B66" w14:textId="77777777" w:rsidR="009F6D02" w:rsidRDefault="00F5315F">
            <w:r>
              <w:rPr>
                <w:rFonts w:ascii="Arial" w:hAnsi="Arial" w:cs="Arial"/>
                <w:color w:val="000000"/>
                <w:position w:val="-2"/>
                <w:sz w:val="18"/>
                <w:szCs w:val="18"/>
              </w:rPr>
              <w:t> </w:t>
            </w:r>
          </w:p>
        </w:tc>
      </w:tr>
      <w:tr w:rsidR="009F6D02" w14:paraId="44F4D4C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330A0C" w14:textId="77777777" w:rsidR="009F6D02" w:rsidRDefault="00F5315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1527C1" w14:textId="77777777" w:rsidR="009F6D02" w:rsidRDefault="00F5315F">
            <w:pPr>
              <w:spacing w:before="135" w:after="135"/>
              <w:jc w:val="both"/>
              <w:textAlignment w:val="center"/>
            </w:pPr>
            <w:r>
              <w:rPr>
                <w:rFonts w:ascii="Arial" w:hAnsi="Arial" w:cs="Arial"/>
                <w:color w:val="000000"/>
                <w:position w:val="-2"/>
                <w:sz w:val="18"/>
                <w:szCs w:val="18"/>
              </w:rPr>
              <w:t>Opis del, ki jih bo izvedel podizvajalec:</w:t>
            </w:r>
          </w:p>
          <w:p w14:paraId="62A2F632" w14:textId="77777777" w:rsidR="009F6D02" w:rsidRDefault="00F5315F">
            <w:pPr>
              <w:spacing w:before="135" w:after="135"/>
              <w:jc w:val="both"/>
              <w:textAlignment w:val="center"/>
            </w:pPr>
            <w:r>
              <w:rPr>
                <w:rFonts w:ascii="Arial" w:hAnsi="Arial" w:cs="Arial"/>
                <w:color w:val="000000"/>
                <w:position w:val="-2"/>
                <w:sz w:val="18"/>
                <w:szCs w:val="18"/>
              </w:rPr>
              <w:t> </w:t>
            </w:r>
          </w:p>
          <w:p w14:paraId="20CBC943" w14:textId="77777777" w:rsidR="009F6D02" w:rsidRDefault="00F5315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F6D02" w14:paraId="5CF6826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947E8E" w14:textId="77777777" w:rsidR="009F6D02" w:rsidRDefault="00F5315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C815BA" w14:textId="77777777" w:rsidR="009F6D02" w:rsidRDefault="00F5315F">
            <w:r>
              <w:rPr>
                <w:rFonts w:ascii="Arial" w:hAnsi="Arial" w:cs="Arial"/>
                <w:color w:val="000000"/>
                <w:position w:val="-2"/>
                <w:sz w:val="18"/>
                <w:szCs w:val="18"/>
              </w:rPr>
              <w:t> </w:t>
            </w:r>
          </w:p>
        </w:tc>
      </w:tr>
      <w:tr w:rsidR="009F6D02" w14:paraId="139341E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F63AD4" w14:textId="77777777" w:rsidR="009F6D02" w:rsidRDefault="00F5315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3BCFCD" w14:textId="77777777" w:rsidR="009F6D02" w:rsidRDefault="00F5315F">
            <w:pPr>
              <w:spacing w:before="135" w:after="135"/>
              <w:jc w:val="both"/>
              <w:textAlignment w:val="center"/>
            </w:pPr>
            <w:r>
              <w:rPr>
                <w:rFonts w:ascii="Arial" w:hAnsi="Arial" w:cs="Arial"/>
                <w:color w:val="000000"/>
                <w:position w:val="-2"/>
                <w:sz w:val="18"/>
                <w:szCs w:val="18"/>
              </w:rPr>
              <w:t>Opis del, ki jih bo izvedel podizvajalec:</w:t>
            </w:r>
          </w:p>
          <w:p w14:paraId="5D9FBDD1" w14:textId="77777777" w:rsidR="009F6D02" w:rsidRDefault="00F5315F">
            <w:pPr>
              <w:spacing w:before="135" w:after="135"/>
              <w:jc w:val="both"/>
              <w:textAlignment w:val="center"/>
            </w:pPr>
            <w:r>
              <w:rPr>
                <w:rFonts w:ascii="Arial" w:hAnsi="Arial" w:cs="Arial"/>
                <w:color w:val="000000"/>
                <w:position w:val="-2"/>
                <w:sz w:val="18"/>
                <w:szCs w:val="18"/>
              </w:rPr>
              <w:t> </w:t>
            </w:r>
          </w:p>
          <w:p w14:paraId="5441ECAA" w14:textId="77777777" w:rsidR="009F6D02" w:rsidRDefault="00F5315F">
            <w:pPr>
              <w:spacing w:before="135" w:after="135"/>
              <w:jc w:val="both"/>
              <w:textAlignment w:val="center"/>
            </w:pPr>
            <w:r>
              <w:rPr>
                <w:rFonts w:ascii="Arial" w:hAnsi="Arial" w:cs="Arial"/>
                <w:color w:val="000000"/>
                <w:position w:val="-2"/>
                <w:sz w:val="18"/>
                <w:szCs w:val="18"/>
              </w:rPr>
              <w:t>% končne ponudbe vrednosti, ki jo bo izvedel podizvajalec: ____</w:t>
            </w:r>
          </w:p>
          <w:p w14:paraId="00212BA0" w14:textId="77777777" w:rsidR="009F6D02" w:rsidRDefault="00F5315F">
            <w:pPr>
              <w:spacing w:before="135" w:after="135"/>
              <w:jc w:val="both"/>
              <w:textAlignment w:val="center"/>
            </w:pPr>
            <w:r>
              <w:rPr>
                <w:rFonts w:ascii="Arial" w:hAnsi="Arial" w:cs="Arial"/>
                <w:color w:val="000000"/>
                <w:position w:val="-2"/>
                <w:sz w:val="18"/>
                <w:szCs w:val="18"/>
              </w:rPr>
              <w:t> </w:t>
            </w:r>
          </w:p>
        </w:tc>
      </w:tr>
    </w:tbl>
    <w:p w14:paraId="1353741E" w14:textId="77777777" w:rsidR="009F6D02" w:rsidRDefault="00F5315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39A4BCB" w14:textId="77777777" w:rsidR="009F6D02" w:rsidRDefault="00F5315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F6D02" w14:paraId="3AF0AADB" w14:textId="77777777">
        <w:tc>
          <w:tcPr>
            <w:tcW w:w="4080" w:type="dxa"/>
            <w:tcMar>
              <w:top w:w="135" w:type="dxa"/>
              <w:bottom w:w="135" w:type="dxa"/>
            </w:tcMar>
            <w:vAlign w:val="center"/>
          </w:tcPr>
          <w:p w14:paraId="515A6CD0" w14:textId="77777777" w:rsidR="009F6D02" w:rsidRDefault="00F5315F">
            <w:r>
              <w:rPr>
                <w:rFonts w:ascii="Arial" w:hAnsi="Arial" w:cs="Arial"/>
                <w:color w:val="000000"/>
                <w:position w:val="-2"/>
                <w:sz w:val="18"/>
                <w:szCs w:val="18"/>
              </w:rPr>
              <w:t>Kraj in datum:</w:t>
            </w:r>
          </w:p>
        </w:tc>
        <w:tc>
          <w:tcPr>
            <w:tcW w:w="0" w:type="auto"/>
            <w:tcMar>
              <w:top w:w="135" w:type="dxa"/>
              <w:bottom w:w="135" w:type="dxa"/>
            </w:tcMar>
            <w:vAlign w:val="center"/>
          </w:tcPr>
          <w:p w14:paraId="150D5132" w14:textId="77777777" w:rsidR="009F6D02" w:rsidRDefault="00F5315F">
            <w:r>
              <w:rPr>
                <w:rFonts w:ascii="Arial" w:hAnsi="Arial" w:cs="Arial"/>
                <w:color w:val="000000"/>
                <w:position w:val="-2"/>
                <w:sz w:val="18"/>
                <w:szCs w:val="18"/>
              </w:rPr>
              <w:t>Ime in priimek: _____________________</w:t>
            </w:r>
          </w:p>
        </w:tc>
      </w:tr>
      <w:tr w:rsidR="009F6D02" w14:paraId="4D82EFBC" w14:textId="77777777">
        <w:tc>
          <w:tcPr>
            <w:tcW w:w="4080" w:type="dxa"/>
            <w:tcMar>
              <w:top w:w="135" w:type="dxa"/>
              <w:bottom w:w="135" w:type="dxa"/>
            </w:tcMar>
            <w:vAlign w:val="center"/>
          </w:tcPr>
          <w:p w14:paraId="3DD7562C" w14:textId="77777777" w:rsidR="009F6D02" w:rsidRDefault="00F5315F">
            <w:r>
              <w:rPr>
                <w:rFonts w:ascii="Arial" w:hAnsi="Arial" w:cs="Arial"/>
                <w:color w:val="000000"/>
                <w:position w:val="-2"/>
                <w:sz w:val="18"/>
                <w:szCs w:val="18"/>
              </w:rPr>
              <w:t> </w:t>
            </w:r>
          </w:p>
        </w:tc>
        <w:tc>
          <w:tcPr>
            <w:tcW w:w="0" w:type="auto"/>
            <w:tcMar>
              <w:top w:w="135" w:type="dxa"/>
              <w:bottom w:w="135" w:type="dxa"/>
            </w:tcMar>
            <w:vAlign w:val="center"/>
          </w:tcPr>
          <w:p w14:paraId="09119BD2" w14:textId="77777777" w:rsidR="009F6D02" w:rsidRDefault="009F6D02"/>
          <w:p w14:paraId="039385DC" w14:textId="77777777" w:rsidR="009F6D02" w:rsidRDefault="00F5315F">
            <w:pPr>
              <w:jc w:val="center"/>
            </w:pPr>
            <w:r>
              <w:rPr>
                <w:rFonts w:ascii="Arial" w:hAnsi="Arial" w:cs="Arial"/>
                <w:color w:val="A9A9A9"/>
                <w:position w:val="-2"/>
                <w:sz w:val="18"/>
                <w:szCs w:val="18"/>
              </w:rPr>
              <w:t>(žig in podpis)</w:t>
            </w:r>
          </w:p>
        </w:tc>
      </w:tr>
    </w:tbl>
    <w:p w14:paraId="3333DC95" w14:textId="77777777" w:rsidR="009F6D02" w:rsidRDefault="00F5315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7A21F70" w14:textId="77777777" w:rsidR="009F6D02" w:rsidRDefault="009F6D02">
      <w:pPr>
        <w:sectPr w:rsidR="009F6D02" w:rsidSect="006E7A2B">
          <w:footerReference w:type="default" r:id="rId20"/>
          <w:pgSz w:w="11906" w:h="16838"/>
          <w:pgMar w:top="1418" w:right="1418" w:bottom="1418" w:left="1418" w:header="567" w:footer="596" w:gutter="0"/>
          <w:cols w:space="708"/>
          <w:docGrid w:linePitch="360"/>
        </w:sectPr>
      </w:pPr>
    </w:p>
    <w:p w14:paraId="519CE753" w14:textId="77777777" w:rsidR="00F5315F" w:rsidRPr="00590863" w:rsidRDefault="00F5315F"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B633A9D" w14:textId="77777777" w:rsidR="00F5315F" w:rsidRPr="00252358" w:rsidRDefault="00F5315F" w:rsidP="00252358"/>
    <w:p w14:paraId="78CC5C3E" w14:textId="77777777" w:rsidR="00F5315F" w:rsidRDefault="00F5315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2FBB41A" w14:textId="77777777" w:rsidR="00F5315F" w:rsidRDefault="00F5315F" w:rsidP="00EB2A75">
      <w:pPr>
        <w:spacing w:after="120"/>
        <w:rPr>
          <w:rFonts w:ascii="Arial" w:hAnsi="Arial" w:cs="Arial"/>
        </w:rPr>
      </w:pPr>
    </w:p>
    <w:p w14:paraId="1D3933C5" w14:textId="77777777" w:rsidR="009F6D02" w:rsidRDefault="00F5315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83DCBE" w14:textId="77777777" w:rsidR="009F6D02" w:rsidRDefault="00F5315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F6D02" w14:paraId="5151A9C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82622" w14:textId="77777777" w:rsidR="009F6D02" w:rsidRDefault="00F5315F">
            <w:pPr>
              <w:spacing w:before="135" w:after="135"/>
              <w:jc w:val="both"/>
              <w:textAlignment w:val="center"/>
            </w:pPr>
            <w:r>
              <w:rPr>
                <w:rFonts w:ascii="Arial" w:hAnsi="Arial" w:cs="Arial"/>
                <w:b/>
                <w:bCs/>
                <w:color w:val="000000"/>
                <w:position w:val="-2"/>
                <w:sz w:val="18"/>
                <w:szCs w:val="18"/>
              </w:rPr>
              <w:t>Ime in priimek</w:t>
            </w:r>
          </w:p>
          <w:p w14:paraId="629BE0A2" w14:textId="77777777" w:rsidR="009F6D02" w:rsidRDefault="00F5315F">
            <w:pPr>
              <w:spacing w:before="135" w:after="135"/>
              <w:jc w:val="both"/>
              <w:textAlignment w:val="center"/>
            </w:pPr>
            <w:r>
              <w:rPr>
                <w:rFonts w:ascii="Arial" w:hAnsi="Arial" w:cs="Arial"/>
                <w:b/>
                <w:bCs/>
                <w:color w:val="000000"/>
                <w:position w:val="-2"/>
                <w:sz w:val="18"/>
                <w:szCs w:val="18"/>
              </w:rPr>
              <w:t>ali</w:t>
            </w:r>
          </w:p>
          <w:p w14:paraId="1105917A" w14:textId="77777777" w:rsidR="009F6D02" w:rsidRDefault="00F5315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ABB02" w14:textId="77777777" w:rsidR="009F6D02" w:rsidRDefault="00F5315F">
            <w:pPr>
              <w:spacing w:before="135" w:after="135"/>
              <w:jc w:val="both"/>
              <w:textAlignment w:val="center"/>
            </w:pPr>
            <w:r>
              <w:rPr>
                <w:rFonts w:ascii="Arial" w:hAnsi="Arial" w:cs="Arial"/>
                <w:b/>
                <w:bCs/>
                <w:color w:val="000000"/>
                <w:position w:val="-2"/>
                <w:sz w:val="18"/>
                <w:szCs w:val="18"/>
              </w:rPr>
              <w:t>Naslov prebivališča</w:t>
            </w:r>
          </w:p>
          <w:p w14:paraId="39D4EC5B" w14:textId="77777777" w:rsidR="009F6D02" w:rsidRDefault="00F5315F">
            <w:pPr>
              <w:spacing w:before="135" w:after="135"/>
              <w:jc w:val="both"/>
              <w:textAlignment w:val="center"/>
            </w:pPr>
            <w:r>
              <w:rPr>
                <w:rFonts w:ascii="Arial" w:hAnsi="Arial" w:cs="Arial"/>
                <w:b/>
                <w:bCs/>
                <w:color w:val="000000"/>
                <w:position w:val="-2"/>
                <w:sz w:val="18"/>
                <w:szCs w:val="18"/>
              </w:rPr>
              <w:t>ali</w:t>
            </w:r>
          </w:p>
          <w:p w14:paraId="387C347A" w14:textId="77777777" w:rsidR="009F6D02" w:rsidRDefault="00F5315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608DC" w14:textId="77777777" w:rsidR="009F6D02" w:rsidRDefault="00F5315F">
            <w:pPr>
              <w:spacing w:before="135" w:after="135"/>
              <w:jc w:val="both"/>
              <w:textAlignment w:val="center"/>
            </w:pPr>
            <w:r>
              <w:rPr>
                <w:rFonts w:ascii="Arial" w:hAnsi="Arial" w:cs="Arial"/>
                <w:b/>
                <w:bCs/>
                <w:color w:val="000000"/>
                <w:position w:val="-2"/>
                <w:sz w:val="18"/>
                <w:szCs w:val="18"/>
              </w:rPr>
              <w:t>Delež lastništva</w:t>
            </w:r>
          </w:p>
          <w:p w14:paraId="6CBE9FE9" w14:textId="77777777" w:rsidR="009F6D02" w:rsidRDefault="00F5315F">
            <w:pPr>
              <w:spacing w:before="135" w:after="135"/>
              <w:jc w:val="both"/>
              <w:textAlignment w:val="center"/>
            </w:pPr>
            <w:r>
              <w:rPr>
                <w:rFonts w:ascii="Arial" w:hAnsi="Arial" w:cs="Arial"/>
                <w:b/>
                <w:bCs/>
                <w:color w:val="000000"/>
                <w:position w:val="-2"/>
                <w:sz w:val="18"/>
                <w:szCs w:val="18"/>
              </w:rPr>
              <w:t>ali</w:t>
            </w:r>
          </w:p>
          <w:p w14:paraId="68098C21" w14:textId="77777777" w:rsidR="009F6D02" w:rsidRDefault="00F5315F">
            <w:pPr>
              <w:spacing w:before="135" w:after="135"/>
              <w:jc w:val="both"/>
              <w:textAlignment w:val="center"/>
            </w:pPr>
            <w:r>
              <w:rPr>
                <w:rFonts w:ascii="Arial" w:hAnsi="Arial" w:cs="Arial"/>
                <w:b/>
                <w:bCs/>
                <w:color w:val="000000"/>
                <w:position w:val="-2"/>
                <w:sz w:val="18"/>
                <w:szCs w:val="18"/>
              </w:rPr>
              <w:t>Delež lastništva gospodarskega subjekta</w:t>
            </w:r>
          </w:p>
        </w:tc>
      </w:tr>
      <w:tr w:rsidR="009F6D02" w14:paraId="4F5A7E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AFE53"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B977D"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F4803" w14:textId="77777777" w:rsidR="009F6D02" w:rsidRDefault="00F5315F">
            <w:pPr>
              <w:spacing w:before="135" w:after="135"/>
              <w:jc w:val="both"/>
              <w:textAlignment w:val="center"/>
            </w:pPr>
            <w:r>
              <w:rPr>
                <w:rFonts w:ascii="Arial" w:hAnsi="Arial" w:cs="Arial"/>
                <w:color w:val="000000"/>
                <w:position w:val="-2"/>
                <w:sz w:val="18"/>
                <w:szCs w:val="18"/>
              </w:rPr>
              <w:t> </w:t>
            </w:r>
          </w:p>
        </w:tc>
      </w:tr>
      <w:tr w:rsidR="009F6D02" w14:paraId="762387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ECFD6"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82FF8"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4EDCC" w14:textId="77777777" w:rsidR="009F6D02" w:rsidRDefault="00F5315F">
            <w:pPr>
              <w:spacing w:before="135" w:after="135"/>
              <w:jc w:val="both"/>
              <w:textAlignment w:val="center"/>
            </w:pPr>
            <w:r>
              <w:rPr>
                <w:rFonts w:ascii="Arial" w:hAnsi="Arial" w:cs="Arial"/>
                <w:color w:val="000000"/>
                <w:position w:val="-2"/>
                <w:sz w:val="18"/>
                <w:szCs w:val="18"/>
              </w:rPr>
              <w:t> </w:t>
            </w:r>
          </w:p>
        </w:tc>
      </w:tr>
      <w:tr w:rsidR="009F6D02" w14:paraId="1F0E38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1EB8D"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8666F3"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8533D" w14:textId="77777777" w:rsidR="009F6D02" w:rsidRDefault="00F5315F">
            <w:pPr>
              <w:spacing w:before="135" w:after="135"/>
              <w:jc w:val="both"/>
              <w:textAlignment w:val="center"/>
            </w:pPr>
            <w:r>
              <w:rPr>
                <w:rFonts w:ascii="Arial" w:hAnsi="Arial" w:cs="Arial"/>
                <w:color w:val="000000"/>
                <w:position w:val="-2"/>
                <w:sz w:val="18"/>
                <w:szCs w:val="18"/>
              </w:rPr>
              <w:t> </w:t>
            </w:r>
          </w:p>
        </w:tc>
      </w:tr>
      <w:tr w:rsidR="009F6D02" w14:paraId="1462CE4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F60C9"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0F93B"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609CC" w14:textId="77777777" w:rsidR="009F6D02" w:rsidRDefault="00F5315F">
            <w:pPr>
              <w:spacing w:before="135" w:after="135"/>
              <w:jc w:val="both"/>
              <w:textAlignment w:val="center"/>
            </w:pPr>
            <w:r>
              <w:rPr>
                <w:rFonts w:ascii="Arial" w:hAnsi="Arial" w:cs="Arial"/>
                <w:color w:val="000000"/>
                <w:position w:val="-2"/>
                <w:sz w:val="18"/>
                <w:szCs w:val="18"/>
              </w:rPr>
              <w:t> </w:t>
            </w:r>
          </w:p>
        </w:tc>
      </w:tr>
    </w:tbl>
    <w:p w14:paraId="2D8F1962" w14:textId="77777777" w:rsidR="009F6D02" w:rsidRDefault="00F5315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F6D02" w14:paraId="43066A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D9DEA" w14:textId="77777777" w:rsidR="009F6D02" w:rsidRDefault="00F5315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007A1" w14:textId="77777777" w:rsidR="009F6D02" w:rsidRDefault="00F5315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A17B5C" w14:textId="77777777" w:rsidR="009F6D02" w:rsidRDefault="00F5315F">
            <w:pPr>
              <w:spacing w:before="135" w:after="135"/>
              <w:jc w:val="both"/>
              <w:textAlignment w:val="center"/>
            </w:pPr>
            <w:r>
              <w:rPr>
                <w:rFonts w:ascii="Arial" w:hAnsi="Arial" w:cs="Arial"/>
                <w:b/>
                <w:bCs/>
                <w:color w:val="000000"/>
                <w:position w:val="-2"/>
                <w:sz w:val="18"/>
                <w:szCs w:val="18"/>
              </w:rPr>
              <w:t>Delež lastništva gospodarskega subjekta</w:t>
            </w:r>
          </w:p>
        </w:tc>
      </w:tr>
      <w:tr w:rsidR="009F6D02" w14:paraId="6F11A1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C3C71"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7AB26"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D7A18" w14:textId="77777777" w:rsidR="009F6D02" w:rsidRDefault="00F5315F">
            <w:pPr>
              <w:spacing w:before="135" w:after="135"/>
              <w:jc w:val="both"/>
              <w:textAlignment w:val="center"/>
            </w:pPr>
            <w:r>
              <w:rPr>
                <w:rFonts w:ascii="Arial" w:hAnsi="Arial" w:cs="Arial"/>
                <w:color w:val="000000"/>
                <w:position w:val="-2"/>
                <w:sz w:val="18"/>
                <w:szCs w:val="18"/>
              </w:rPr>
              <w:t> </w:t>
            </w:r>
          </w:p>
        </w:tc>
      </w:tr>
      <w:tr w:rsidR="009F6D02" w14:paraId="7EE72A4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A5047"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67582"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6BB2B" w14:textId="77777777" w:rsidR="009F6D02" w:rsidRDefault="00F5315F">
            <w:pPr>
              <w:spacing w:before="135" w:after="135"/>
              <w:jc w:val="both"/>
              <w:textAlignment w:val="center"/>
            </w:pPr>
            <w:r>
              <w:rPr>
                <w:rFonts w:ascii="Arial" w:hAnsi="Arial" w:cs="Arial"/>
                <w:color w:val="000000"/>
                <w:position w:val="-2"/>
                <w:sz w:val="18"/>
                <w:szCs w:val="18"/>
              </w:rPr>
              <w:t> </w:t>
            </w:r>
          </w:p>
        </w:tc>
      </w:tr>
      <w:tr w:rsidR="009F6D02" w14:paraId="22379F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DAE7A"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B394B"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1A3D9" w14:textId="77777777" w:rsidR="009F6D02" w:rsidRDefault="00F5315F">
            <w:pPr>
              <w:spacing w:before="135" w:after="135"/>
              <w:jc w:val="both"/>
              <w:textAlignment w:val="center"/>
            </w:pPr>
            <w:r>
              <w:rPr>
                <w:rFonts w:ascii="Arial" w:hAnsi="Arial" w:cs="Arial"/>
                <w:color w:val="000000"/>
                <w:position w:val="-2"/>
                <w:sz w:val="18"/>
                <w:szCs w:val="18"/>
              </w:rPr>
              <w:t> </w:t>
            </w:r>
          </w:p>
        </w:tc>
      </w:tr>
      <w:tr w:rsidR="009F6D02" w14:paraId="5B97B4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FE8DC"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52B26" w14:textId="77777777" w:rsidR="009F6D02" w:rsidRDefault="00F5315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50181" w14:textId="77777777" w:rsidR="009F6D02" w:rsidRDefault="00F5315F">
            <w:pPr>
              <w:spacing w:before="135" w:after="135"/>
              <w:jc w:val="both"/>
              <w:textAlignment w:val="center"/>
            </w:pPr>
            <w:r>
              <w:rPr>
                <w:rFonts w:ascii="Arial" w:hAnsi="Arial" w:cs="Arial"/>
                <w:color w:val="000000"/>
                <w:position w:val="-2"/>
                <w:sz w:val="18"/>
                <w:szCs w:val="18"/>
              </w:rPr>
              <w:t> </w:t>
            </w:r>
          </w:p>
        </w:tc>
      </w:tr>
    </w:tbl>
    <w:p w14:paraId="65F8C386" w14:textId="77777777" w:rsidR="009F6D02" w:rsidRDefault="00F5315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F6D02" w14:paraId="371A7054" w14:textId="77777777">
        <w:tc>
          <w:tcPr>
            <w:tcW w:w="4080" w:type="dxa"/>
            <w:tcMar>
              <w:top w:w="75" w:type="dxa"/>
              <w:bottom w:w="75" w:type="dxa"/>
            </w:tcMar>
            <w:vAlign w:val="center"/>
          </w:tcPr>
          <w:p w14:paraId="1371D961" w14:textId="77777777" w:rsidR="009F6D02" w:rsidRDefault="00F5315F">
            <w:r>
              <w:rPr>
                <w:rFonts w:ascii="Arial" w:hAnsi="Arial" w:cs="Arial"/>
                <w:color w:val="000000"/>
                <w:position w:val="-2"/>
                <w:sz w:val="18"/>
                <w:szCs w:val="18"/>
              </w:rPr>
              <w:t>Kraj in datum:</w:t>
            </w:r>
          </w:p>
        </w:tc>
        <w:tc>
          <w:tcPr>
            <w:tcW w:w="0" w:type="auto"/>
            <w:tcMar>
              <w:top w:w="75" w:type="dxa"/>
              <w:bottom w:w="75" w:type="dxa"/>
            </w:tcMar>
            <w:vAlign w:val="center"/>
          </w:tcPr>
          <w:p w14:paraId="11AD0EB8" w14:textId="77777777" w:rsidR="009F6D02" w:rsidRDefault="00F5315F">
            <w:r>
              <w:rPr>
                <w:rFonts w:ascii="Arial" w:hAnsi="Arial" w:cs="Arial"/>
                <w:color w:val="000000"/>
                <w:position w:val="-2"/>
                <w:sz w:val="18"/>
                <w:szCs w:val="18"/>
              </w:rPr>
              <w:t>Ime in priimek: _____________________</w:t>
            </w:r>
          </w:p>
        </w:tc>
      </w:tr>
      <w:tr w:rsidR="009F6D02" w14:paraId="61FEBF57" w14:textId="77777777">
        <w:tc>
          <w:tcPr>
            <w:tcW w:w="4080" w:type="dxa"/>
            <w:tcMar>
              <w:top w:w="75" w:type="dxa"/>
              <w:bottom w:w="75" w:type="dxa"/>
            </w:tcMar>
            <w:vAlign w:val="center"/>
          </w:tcPr>
          <w:p w14:paraId="0C5404EF" w14:textId="77777777" w:rsidR="009F6D02" w:rsidRDefault="00F5315F">
            <w:r>
              <w:rPr>
                <w:rFonts w:ascii="Arial" w:hAnsi="Arial" w:cs="Arial"/>
                <w:color w:val="000000"/>
                <w:position w:val="-2"/>
                <w:sz w:val="18"/>
                <w:szCs w:val="18"/>
              </w:rPr>
              <w:t> </w:t>
            </w:r>
          </w:p>
        </w:tc>
        <w:tc>
          <w:tcPr>
            <w:tcW w:w="0" w:type="auto"/>
            <w:tcMar>
              <w:top w:w="75" w:type="dxa"/>
              <w:bottom w:w="75" w:type="dxa"/>
            </w:tcMar>
            <w:vAlign w:val="center"/>
          </w:tcPr>
          <w:p w14:paraId="0E4E0411" w14:textId="77777777" w:rsidR="009F6D02" w:rsidRDefault="00F5315F">
            <w:pPr>
              <w:jc w:val="center"/>
            </w:pPr>
            <w:r>
              <w:rPr>
                <w:rFonts w:ascii="Arial" w:hAnsi="Arial" w:cs="Arial"/>
                <w:color w:val="000000"/>
                <w:position w:val="-2"/>
                <w:sz w:val="18"/>
                <w:szCs w:val="18"/>
              </w:rPr>
              <w:t>(žig in podpis)</w:t>
            </w:r>
          </w:p>
        </w:tc>
      </w:tr>
    </w:tbl>
    <w:p w14:paraId="04FF4B2B" w14:textId="77777777" w:rsidR="009F6D02" w:rsidRDefault="00F5315F">
      <w:pPr>
        <w:spacing w:before="225" w:after="225" w:line="240" w:lineRule="auto"/>
        <w:jc w:val="both"/>
      </w:pPr>
      <w:r>
        <w:rPr>
          <w:rFonts w:ascii="Arial" w:hAnsi="Arial" w:cs="Arial"/>
          <w:color w:val="000000"/>
          <w:sz w:val="18"/>
          <w:szCs w:val="18"/>
        </w:rPr>
        <w:t> </w:t>
      </w:r>
    </w:p>
    <w:p w14:paraId="50F36CF0" w14:textId="77777777" w:rsidR="009F6D02" w:rsidRDefault="00F5315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5A7157F" w14:textId="77777777" w:rsidR="009F6D02" w:rsidRDefault="009F6D02">
      <w:pPr>
        <w:sectPr w:rsidR="009F6D02" w:rsidSect="006E7A2B">
          <w:footerReference w:type="default" r:id="rId21"/>
          <w:pgSz w:w="11906" w:h="16838"/>
          <w:pgMar w:top="1418" w:right="1418" w:bottom="1418" w:left="1418" w:header="567" w:footer="596" w:gutter="0"/>
          <w:cols w:space="708"/>
          <w:docGrid w:linePitch="360"/>
        </w:sectPr>
      </w:pPr>
    </w:p>
    <w:p w14:paraId="15F0689B" w14:textId="77777777" w:rsidR="00F5315F" w:rsidRPr="00116091" w:rsidRDefault="00F5315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2E9B004" w14:textId="77777777" w:rsidR="00F5315F" w:rsidRDefault="00F5315F" w:rsidP="00AC0380">
      <w:pPr>
        <w:rPr>
          <w:rFonts w:ascii="Arial" w:hAnsi="Arial" w:cs="Arial"/>
        </w:rPr>
      </w:pPr>
    </w:p>
    <w:p w14:paraId="1A125BA7" w14:textId="77777777" w:rsidR="009F6D02" w:rsidRDefault="00F5315F">
      <w:pPr>
        <w:spacing w:before="224" w:after="224" w:line="240" w:lineRule="auto"/>
        <w:jc w:val="center"/>
        <w:outlineLvl w:val="1"/>
      </w:pPr>
      <w:r>
        <w:rPr>
          <w:rFonts w:ascii="Arial" w:hAnsi="Arial" w:cs="Arial"/>
          <w:b/>
          <w:bCs/>
          <w:color w:val="000000"/>
          <w:sz w:val="27"/>
          <w:szCs w:val="27"/>
        </w:rPr>
        <w:t>POGODBA O IZVEDBI STORITEV</w:t>
      </w:r>
    </w:p>
    <w:p w14:paraId="4D52D31C" w14:textId="77777777" w:rsidR="009F6D02" w:rsidRDefault="00F5315F">
      <w:pPr>
        <w:spacing w:before="225" w:after="225" w:line="240" w:lineRule="auto"/>
        <w:jc w:val="center"/>
      </w:pPr>
      <w:r>
        <w:rPr>
          <w:rFonts w:ascii="Arial" w:hAnsi="Arial" w:cs="Arial"/>
          <w:color w:val="000000"/>
          <w:sz w:val="18"/>
          <w:szCs w:val="18"/>
        </w:rPr>
        <w:t>sklenjena med</w:t>
      </w:r>
    </w:p>
    <w:p w14:paraId="7D79B0E9" w14:textId="77777777" w:rsidR="009F6D02" w:rsidRDefault="00F5315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F6D02" w14:paraId="308E0CB9" w14:textId="77777777">
        <w:tc>
          <w:tcPr>
            <w:tcW w:w="3300" w:type="dxa"/>
            <w:tcMar>
              <w:top w:w="0" w:type="auto"/>
              <w:bottom w:w="0" w:type="auto"/>
            </w:tcMar>
            <w:vAlign w:val="center"/>
          </w:tcPr>
          <w:p w14:paraId="4084CF62" w14:textId="77777777" w:rsidR="009F6D02" w:rsidRDefault="00F5315F">
            <w:r>
              <w:rPr>
                <w:rFonts w:ascii="Arial" w:hAnsi="Arial" w:cs="Arial"/>
                <w:color w:val="000000"/>
                <w:position w:val="-2"/>
                <w:sz w:val="18"/>
                <w:szCs w:val="18"/>
              </w:rPr>
              <w:t>Matična številka:</w:t>
            </w:r>
          </w:p>
        </w:tc>
        <w:tc>
          <w:tcPr>
            <w:tcW w:w="0" w:type="auto"/>
            <w:tcMar>
              <w:top w:w="0" w:type="auto"/>
              <w:bottom w:w="0" w:type="auto"/>
            </w:tcMar>
            <w:vAlign w:val="center"/>
          </w:tcPr>
          <w:p w14:paraId="4214BC71" w14:textId="77777777" w:rsidR="009F6D02" w:rsidRDefault="00F5315F">
            <w:r>
              <w:rPr>
                <w:rFonts w:ascii="Arial" w:hAnsi="Arial" w:cs="Arial"/>
                <w:color w:val="000000"/>
                <w:position w:val="-2"/>
                <w:sz w:val="18"/>
                <w:szCs w:val="18"/>
              </w:rPr>
              <w:t>5054621000</w:t>
            </w:r>
          </w:p>
        </w:tc>
      </w:tr>
      <w:tr w:rsidR="009F6D02" w14:paraId="49B39DF4" w14:textId="77777777">
        <w:tc>
          <w:tcPr>
            <w:tcW w:w="3300" w:type="dxa"/>
            <w:tcMar>
              <w:top w:w="0" w:type="auto"/>
              <w:bottom w:w="0" w:type="auto"/>
            </w:tcMar>
            <w:vAlign w:val="center"/>
          </w:tcPr>
          <w:p w14:paraId="548AEE98" w14:textId="77777777" w:rsidR="009F6D02" w:rsidRDefault="00F5315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0F031CE" w14:textId="77777777" w:rsidR="009F6D02" w:rsidRDefault="00F5315F">
            <w:r>
              <w:rPr>
                <w:rFonts w:ascii="Arial" w:hAnsi="Arial" w:cs="Arial"/>
                <w:color w:val="000000"/>
                <w:position w:val="-2"/>
                <w:sz w:val="18"/>
                <w:szCs w:val="18"/>
              </w:rPr>
              <w:t>SI 82657106</w:t>
            </w:r>
          </w:p>
        </w:tc>
      </w:tr>
      <w:tr w:rsidR="009F6D02" w14:paraId="6B90EB90" w14:textId="77777777">
        <w:tc>
          <w:tcPr>
            <w:tcW w:w="3300" w:type="dxa"/>
            <w:tcMar>
              <w:top w:w="0" w:type="auto"/>
              <w:bottom w:w="0" w:type="auto"/>
            </w:tcMar>
            <w:vAlign w:val="center"/>
          </w:tcPr>
          <w:p w14:paraId="0ABF65B2" w14:textId="77777777" w:rsidR="009F6D02" w:rsidRDefault="00F5315F">
            <w:r>
              <w:rPr>
                <w:rFonts w:ascii="Arial" w:hAnsi="Arial" w:cs="Arial"/>
                <w:color w:val="000000"/>
                <w:position w:val="-2"/>
                <w:sz w:val="18"/>
                <w:szCs w:val="18"/>
              </w:rPr>
              <w:t>Transakcijski račun (TRR):</w:t>
            </w:r>
          </w:p>
        </w:tc>
        <w:tc>
          <w:tcPr>
            <w:tcW w:w="0" w:type="auto"/>
            <w:tcMar>
              <w:top w:w="0" w:type="auto"/>
              <w:bottom w:w="0" w:type="auto"/>
            </w:tcMar>
            <w:vAlign w:val="center"/>
          </w:tcPr>
          <w:p w14:paraId="6BAD1F26" w14:textId="77777777" w:rsidR="009F6D02" w:rsidRDefault="00F5315F">
            <w:r>
              <w:rPr>
                <w:rFonts w:ascii="Arial" w:hAnsi="Arial" w:cs="Arial"/>
                <w:color w:val="000000"/>
                <w:position w:val="-2"/>
                <w:sz w:val="18"/>
                <w:szCs w:val="18"/>
              </w:rPr>
              <w:t>SI56 0110 0603 0278 379</w:t>
            </w:r>
          </w:p>
        </w:tc>
      </w:tr>
    </w:tbl>
    <w:p w14:paraId="31A9EFC5" w14:textId="77777777" w:rsidR="009F6D02" w:rsidRDefault="009F6D02"/>
    <w:p w14:paraId="5F60272A" w14:textId="77777777" w:rsidR="009F6D02" w:rsidRDefault="00F5315F">
      <w:pPr>
        <w:spacing w:before="225" w:after="225" w:line="240" w:lineRule="auto"/>
        <w:jc w:val="center"/>
      </w:pPr>
      <w:r>
        <w:rPr>
          <w:rFonts w:ascii="Arial" w:hAnsi="Arial" w:cs="Arial"/>
          <w:color w:val="000000"/>
          <w:sz w:val="18"/>
          <w:szCs w:val="18"/>
        </w:rPr>
        <w:t>in</w:t>
      </w:r>
    </w:p>
    <w:p w14:paraId="06CB64DB" w14:textId="77777777" w:rsidR="009F6D02" w:rsidRDefault="00F5315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F6D02" w14:paraId="10E71C42" w14:textId="77777777">
        <w:tc>
          <w:tcPr>
            <w:tcW w:w="3300" w:type="dxa"/>
            <w:tcMar>
              <w:top w:w="0" w:type="auto"/>
              <w:bottom w:w="0" w:type="auto"/>
            </w:tcMar>
            <w:vAlign w:val="center"/>
          </w:tcPr>
          <w:p w14:paraId="43E8DCEE" w14:textId="77777777" w:rsidR="009F6D02" w:rsidRDefault="00F5315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7707937" w14:textId="77777777" w:rsidR="009F6D02" w:rsidRDefault="00F5315F">
            <w:r>
              <w:rPr>
                <w:rFonts w:ascii="Arial" w:hAnsi="Arial" w:cs="Arial"/>
                <w:color w:val="000000"/>
                <w:position w:val="-2"/>
                <w:sz w:val="18"/>
                <w:szCs w:val="18"/>
              </w:rPr>
              <w:t> </w:t>
            </w:r>
          </w:p>
        </w:tc>
      </w:tr>
      <w:tr w:rsidR="009F6D02" w14:paraId="3D331579" w14:textId="77777777">
        <w:tc>
          <w:tcPr>
            <w:tcW w:w="3300" w:type="dxa"/>
            <w:tcMar>
              <w:top w:w="0" w:type="auto"/>
              <w:bottom w:w="0" w:type="auto"/>
            </w:tcMar>
            <w:vAlign w:val="center"/>
          </w:tcPr>
          <w:p w14:paraId="0D33CB53" w14:textId="77777777" w:rsidR="009F6D02" w:rsidRDefault="00F5315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70BDD3C" w14:textId="77777777" w:rsidR="009F6D02" w:rsidRDefault="00F5315F">
            <w:r>
              <w:rPr>
                <w:rFonts w:ascii="Arial" w:hAnsi="Arial" w:cs="Arial"/>
                <w:color w:val="000000"/>
                <w:position w:val="-2"/>
                <w:sz w:val="18"/>
                <w:szCs w:val="18"/>
              </w:rPr>
              <w:t> </w:t>
            </w:r>
          </w:p>
        </w:tc>
      </w:tr>
      <w:tr w:rsidR="009F6D02" w14:paraId="189A8893" w14:textId="77777777">
        <w:tc>
          <w:tcPr>
            <w:tcW w:w="3300" w:type="dxa"/>
            <w:tcMar>
              <w:top w:w="0" w:type="auto"/>
              <w:bottom w:w="0" w:type="auto"/>
            </w:tcMar>
            <w:vAlign w:val="center"/>
          </w:tcPr>
          <w:p w14:paraId="6BCB9227" w14:textId="77777777" w:rsidR="009F6D02" w:rsidRDefault="00F5315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BB2E224" w14:textId="77777777" w:rsidR="009F6D02" w:rsidRDefault="00F5315F">
            <w:r>
              <w:rPr>
                <w:rFonts w:ascii="Arial" w:hAnsi="Arial" w:cs="Arial"/>
                <w:color w:val="000000"/>
                <w:position w:val="-2"/>
                <w:sz w:val="18"/>
                <w:szCs w:val="18"/>
              </w:rPr>
              <w:t> </w:t>
            </w:r>
          </w:p>
        </w:tc>
      </w:tr>
    </w:tbl>
    <w:p w14:paraId="7B762EDD" w14:textId="77777777" w:rsidR="009F6D02" w:rsidRDefault="00F5315F">
      <w:pPr>
        <w:spacing w:before="225" w:after="225" w:line="240" w:lineRule="auto"/>
        <w:jc w:val="both"/>
      </w:pPr>
      <w:r>
        <w:rPr>
          <w:rFonts w:ascii="Arial" w:hAnsi="Arial" w:cs="Arial"/>
          <w:color w:val="000000"/>
          <w:sz w:val="18"/>
          <w:szCs w:val="18"/>
        </w:rPr>
        <w:t> </w:t>
      </w:r>
    </w:p>
    <w:p w14:paraId="7FF0CEB7" w14:textId="77777777" w:rsidR="009F6D02" w:rsidRDefault="00F5315F">
      <w:pPr>
        <w:spacing w:before="225" w:after="225" w:line="240" w:lineRule="auto"/>
        <w:jc w:val="both"/>
      </w:pPr>
      <w:r>
        <w:rPr>
          <w:rFonts w:ascii="Arial" w:hAnsi="Arial" w:cs="Arial"/>
          <w:b/>
          <w:bCs/>
          <w:color w:val="000000"/>
          <w:sz w:val="18"/>
          <w:szCs w:val="18"/>
        </w:rPr>
        <w:t>I. UVODNE DOLOČBE</w:t>
      </w:r>
    </w:p>
    <w:p w14:paraId="54373B30" w14:textId="77777777" w:rsidR="009F6D02" w:rsidRDefault="00F5315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F6D02" w14:paraId="5781DA9B" w14:textId="77777777">
        <w:tc>
          <w:tcPr>
            <w:tcW w:w="0" w:type="auto"/>
            <w:tcMar>
              <w:top w:w="0" w:type="auto"/>
              <w:bottom w:w="0" w:type="auto"/>
            </w:tcMar>
          </w:tcPr>
          <w:p w14:paraId="65E69240" w14:textId="77777777" w:rsidR="009F6D02" w:rsidRDefault="00F5315F">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F6D02" w14:paraId="1F1E57E0" w14:textId="77777777">
              <w:tc>
                <w:tcPr>
                  <w:tcW w:w="0" w:type="auto"/>
                  <w:tcMar>
                    <w:top w:w="0" w:type="auto"/>
                    <w:bottom w:w="0" w:type="auto"/>
                  </w:tcMar>
                </w:tcPr>
                <w:p w14:paraId="59859E14" w14:textId="4D564F97" w:rsidR="009F6D02" w:rsidRDefault="00F5315F">
                  <w:pPr>
                    <w:numPr>
                      <w:ilvl w:val="0"/>
                      <w:numId w:val="25"/>
                    </w:numPr>
                    <w:jc w:val="both"/>
                    <w:rPr>
                      <w:rFonts w:ascii="Arial" w:hAnsi="Arial" w:cs="Arial"/>
                      <w:color w:val="000000"/>
                      <w:sz w:val="18"/>
                      <w:szCs w:val="18"/>
                    </w:rPr>
                  </w:pPr>
                  <w:r>
                    <w:rPr>
                      <w:rFonts w:ascii="Arial" w:hAnsi="Arial" w:cs="Arial"/>
                      <w:color w:val="000000"/>
                      <w:sz w:val="18"/>
                      <w:szCs w:val="18"/>
                    </w:rPr>
                    <w:t>javnega naročila</w:t>
                  </w:r>
                  <w:r w:rsidR="00441C8F">
                    <w:rPr>
                      <w:rFonts w:ascii="Arial" w:hAnsi="Arial" w:cs="Arial"/>
                      <w:color w:val="000000"/>
                      <w:sz w:val="18"/>
                      <w:szCs w:val="18"/>
                    </w:rPr>
                    <w:t xml:space="preserve"> za predmet </w:t>
                  </w:r>
                  <w:r w:rsidR="00441C8F" w:rsidRPr="00441C8F">
                    <w:rPr>
                      <w:rFonts w:ascii="Arial" w:hAnsi="Arial" w:cs="Arial"/>
                      <w:b/>
                      <w:bCs/>
                      <w:color w:val="000000"/>
                      <w:sz w:val="18"/>
                      <w:szCs w:val="18"/>
                    </w:rPr>
                    <w:t xml:space="preserve">PREVZEM IN ODVOZ ODPADKOV IN NAKUP </w:t>
                  </w:r>
                  <w:r w:rsidR="00B14F05">
                    <w:rPr>
                      <w:rFonts w:ascii="Arial" w:hAnsi="Arial" w:cs="Arial"/>
                      <w:b/>
                      <w:bCs/>
                      <w:color w:val="000000"/>
                      <w:sz w:val="18"/>
                      <w:szCs w:val="18"/>
                    </w:rPr>
                    <w:t>ZBIRALNIKOV</w:t>
                  </w:r>
                  <w:r w:rsidR="00441C8F" w:rsidRPr="00441C8F">
                    <w:rPr>
                      <w:rFonts w:ascii="Arial" w:hAnsi="Arial" w:cs="Arial"/>
                      <w:b/>
                      <w:bCs/>
                      <w:color w:val="000000"/>
                      <w:sz w:val="18"/>
                      <w:szCs w:val="18"/>
                    </w:rPr>
                    <w:t xml:space="preserve"> ZA ODPADKE</w:t>
                  </w:r>
                  <w:r>
                    <w:rPr>
                      <w:rFonts w:ascii="Arial" w:hAnsi="Arial" w:cs="Arial"/>
                      <w:color w:val="000000"/>
                      <w:sz w:val="18"/>
                      <w:szCs w:val="18"/>
                    </w:rPr>
                    <w:t>, objavljenega na Portalu javnih naročil, številka _____________ z dne ___________ in</w:t>
                  </w:r>
                </w:p>
                <w:p w14:paraId="760E56A1" w14:textId="77777777" w:rsidR="009F6D02" w:rsidRDefault="00F5315F">
                  <w:pPr>
                    <w:numPr>
                      <w:ilvl w:val="0"/>
                      <w:numId w:val="25"/>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6A1DE9BD" w14:textId="77777777" w:rsidR="009F6D02" w:rsidRDefault="009F6D02"/>
          <w:p w14:paraId="189CEECD" w14:textId="77777777" w:rsidR="009F6D02" w:rsidRDefault="00F5315F">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2BAC45A0" w14:textId="77777777" w:rsidR="009F6D02" w:rsidRDefault="00F5315F">
      <w:pPr>
        <w:spacing w:before="225" w:after="225" w:line="240" w:lineRule="auto"/>
        <w:jc w:val="both"/>
      </w:pPr>
      <w:r>
        <w:rPr>
          <w:rFonts w:ascii="Arial" w:hAnsi="Arial" w:cs="Arial"/>
          <w:b/>
          <w:bCs/>
          <w:color w:val="000000"/>
          <w:sz w:val="18"/>
          <w:szCs w:val="18"/>
        </w:rPr>
        <w:t>II. PREDMET POGODBE</w:t>
      </w:r>
    </w:p>
    <w:p w14:paraId="0AF7D263" w14:textId="77777777" w:rsidR="009F6D02" w:rsidRDefault="00F5315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F6D02" w14:paraId="499418EC" w14:textId="77777777">
        <w:tc>
          <w:tcPr>
            <w:tcW w:w="0" w:type="auto"/>
            <w:tcMar>
              <w:top w:w="0" w:type="auto"/>
              <w:bottom w:w="0" w:type="auto"/>
            </w:tcMar>
          </w:tcPr>
          <w:p w14:paraId="604EC979" w14:textId="41655C5B" w:rsidR="009F6D02" w:rsidRDefault="00F5315F">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 xml:space="preserve">PREVZEM IN ODVOZ ODPADKOV IN NAKUP </w:t>
            </w:r>
            <w:r w:rsidR="00D579FF">
              <w:rPr>
                <w:rFonts w:ascii="Arial" w:hAnsi="Arial" w:cs="Arial"/>
                <w:b/>
                <w:bCs/>
                <w:color w:val="000000"/>
                <w:sz w:val="18"/>
                <w:szCs w:val="18"/>
              </w:rPr>
              <w:t>ZABOJNIKOV</w:t>
            </w:r>
            <w:r>
              <w:rPr>
                <w:rFonts w:ascii="Arial" w:hAnsi="Arial" w:cs="Arial"/>
                <w:b/>
                <w:bCs/>
                <w:color w:val="000000"/>
                <w:sz w:val="18"/>
                <w:szCs w:val="18"/>
              </w:rPr>
              <w:t xml:space="preserve"> ZA ODPADKE'</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518CFA23" w14:textId="77777777" w:rsidR="009F6D02" w:rsidRDefault="00F5315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F6D02" w14:paraId="2417095F" w14:textId="77777777">
        <w:tc>
          <w:tcPr>
            <w:tcW w:w="0" w:type="auto"/>
            <w:tcMar>
              <w:top w:w="0" w:type="auto"/>
              <w:bottom w:w="0" w:type="auto"/>
            </w:tcMar>
          </w:tcPr>
          <w:p w14:paraId="2864F9D7" w14:textId="77777777" w:rsidR="009F6D02" w:rsidRDefault="00F5315F">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9F6D02" w14:paraId="66028DE7" w14:textId="77777777">
              <w:tc>
                <w:tcPr>
                  <w:tcW w:w="0" w:type="auto"/>
                  <w:tcMar>
                    <w:top w:w="0" w:type="auto"/>
                    <w:bottom w:w="0" w:type="auto"/>
                  </w:tcMar>
                </w:tcPr>
                <w:p w14:paraId="44D180E0" w14:textId="77777777" w:rsidR="009F6D02" w:rsidRDefault="00F5315F">
                  <w:pPr>
                    <w:numPr>
                      <w:ilvl w:val="0"/>
                      <w:numId w:val="26"/>
                    </w:numPr>
                    <w:jc w:val="both"/>
                    <w:rPr>
                      <w:rFonts w:ascii="Arial" w:hAnsi="Arial" w:cs="Arial"/>
                      <w:color w:val="000000"/>
                      <w:sz w:val="18"/>
                      <w:szCs w:val="18"/>
                    </w:rPr>
                  </w:pPr>
                  <w:r>
                    <w:rPr>
                      <w:rFonts w:ascii="Arial" w:hAnsi="Arial" w:cs="Arial"/>
                      <w:color w:val="000000"/>
                      <w:sz w:val="18"/>
                      <w:szCs w:val="18"/>
                    </w:rPr>
                    <w:t>Ponudba številka _____________ z dne _______________ in priloga: Predračun seznam razpisanega blaga ali storitev;</w:t>
                  </w:r>
                </w:p>
                <w:p w14:paraId="3449EE10" w14:textId="77777777" w:rsidR="009F6D02" w:rsidRDefault="00F5315F">
                  <w:pPr>
                    <w:numPr>
                      <w:ilvl w:val="0"/>
                      <w:numId w:val="26"/>
                    </w:numPr>
                    <w:jc w:val="both"/>
                    <w:rPr>
                      <w:rFonts w:ascii="Arial" w:hAnsi="Arial" w:cs="Arial"/>
                      <w:color w:val="000000"/>
                      <w:sz w:val="18"/>
                      <w:szCs w:val="18"/>
                    </w:rPr>
                  </w:pPr>
                  <w:r>
                    <w:rPr>
                      <w:rFonts w:ascii="Arial" w:hAnsi="Arial" w:cs="Arial"/>
                      <w:color w:val="000000"/>
                      <w:sz w:val="18"/>
                      <w:szCs w:val="18"/>
                    </w:rPr>
                    <w:lastRenderedPageBreak/>
                    <w:t>Specifikacija zahtev za predmetno naročilo (poglavje Tehnične specifikacije v predmetni razpisni dokumentaciji;</w:t>
                  </w:r>
                </w:p>
                <w:p w14:paraId="133EA9BE" w14:textId="77777777" w:rsidR="009F6D02" w:rsidRDefault="00F5315F">
                  <w:pPr>
                    <w:numPr>
                      <w:ilvl w:val="0"/>
                      <w:numId w:val="26"/>
                    </w:numPr>
                    <w:jc w:val="both"/>
                    <w:rPr>
                      <w:rFonts w:ascii="Arial" w:hAnsi="Arial" w:cs="Arial"/>
                      <w:color w:val="000000"/>
                      <w:sz w:val="18"/>
                      <w:szCs w:val="18"/>
                    </w:rPr>
                  </w:pPr>
                  <w:r>
                    <w:rPr>
                      <w:rFonts w:ascii="Arial" w:hAnsi="Arial" w:cs="Arial"/>
                      <w:color w:val="000000"/>
                      <w:sz w:val="18"/>
                      <w:szCs w:val="18"/>
                    </w:rPr>
                    <w:t>Ostali deli  dokumentacije v zvezi z oddajo javnega naročila v predmetnem postopku.</w:t>
                  </w:r>
                </w:p>
              </w:tc>
            </w:tr>
          </w:tbl>
          <w:p w14:paraId="0B0AB362" w14:textId="77777777" w:rsidR="009F6D02" w:rsidRDefault="009F6D02"/>
          <w:p w14:paraId="34906F9F" w14:textId="77777777" w:rsidR="009F6D02" w:rsidRDefault="00F5315F">
            <w:pPr>
              <w:spacing w:before="225" w:after="225"/>
              <w:jc w:val="both"/>
            </w:pPr>
            <w:r>
              <w:rPr>
                <w:rFonts w:ascii="Arial" w:hAnsi="Arial" w:cs="Arial"/>
                <w:color w:val="000000"/>
                <w:sz w:val="18"/>
                <w:szCs w:val="18"/>
              </w:rPr>
              <w:t>Predmetni dokumenti so priloga in sestavni del te pogodbe.</w:t>
            </w:r>
          </w:p>
        </w:tc>
      </w:tr>
    </w:tbl>
    <w:p w14:paraId="22CF367D" w14:textId="77777777" w:rsidR="009F6D02" w:rsidRDefault="00F5315F">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F6D02" w14:paraId="301C309A" w14:textId="77777777">
        <w:tc>
          <w:tcPr>
            <w:tcW w:w="0" w:type="auto"/>
            <w:tcMar>
              <w:top w:w="0" w:type="auto"/>
              <w:bottom w:w="0" w:type="auto"/>
            </w:tcMar>
          </w:tcPr>
          <w:p w14:paraId="026A1D00" w14:textId="77777777" w:rsidR="009F6D02" w:rsidRDefault="00F5315F">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BE73655" w14:textId="77777777" w:rsidR="009F6D02" w:rsidRDefault="00F5315F">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48146A2" w14:textId="77777777" w:rsidR="009F6D02" w:rsidRDefault="00F5315F">
      <w:pPr>
        <w:spacing w:before="225" w:after="225" w:line="240" w:lineRule="auto"/>
        <w:jc w:val="both"/>
      </w:pPr>
      <w:r>
        <w:rPr>
          <w:rFonts w:ascii="Arial" w:hAnsi="Arial" w:cs="Arial"/>
          <w:b/>
          <w:bCs/>
          <w:color w:val="000000"/>
          <w:sz w:val="18"/>
          <w:szCs w:val="18"/>
        </w:rPr>
        <w:t>III. POGODBENA CENA IN PLAČILNI POGOJI</w:t>
      </w:r>
    </w:p>
    <w:p w14:paraId="2E7F81A8" w14:textId="77777777" w:rsidR="009F6D02" w:rsidRDefault="00F5315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F6D02" w14:paraId="149A39EC" w14:textId="77777777">
        <w:tc>
          <w:tcPr>
            <w:tcW w:w="0" w:type="auto"/>
            <w:tcMar>
              <w:top w:w="0" w:type="auto"/>
              <w:bottom w:w="0" w:type="auto"/>
            </w:tcMar>
          </w:tcPr>
          <w:p w14:paraId="6C9DC479" w14:textId="77777777" w:rsidR="009F6D02" w:rsidRDefault="00F5315F">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7B8749DE" w14:textId="77777777" w:rsidR="009F6D02" w:rsidRDefault="00F5315F">
            <w:pPr>
              <w:spacing w:before="225" w:after="225"/>
              <w:jc w:val="both"/>
            </w:pPr>
            <w:r>
              <w:rPr>
                <w:rFonts w:ascii="Arial" w:hAnsi="Arial" w:cs="Arial"/>
                <w:color w:val="000000"/>
                <w:sz w:val="18"/>
                <w:szCs w:val="18"/>
              </w:rPr>
              <w:t>Vrednost brez davka na dodano vrednost (DDV): ____________ EUR</w:t>
            </w:r>
          </w:p>
          <w:p w14:paraId="1029C9DB" w14:textId="77777777" w:rsidR="009F6D02" w:rsidRDefault="00F5315F">
            <w:pPr>
              <w:spacing w:before="225" w:after="225"/>
              <w:jc w:val="both"/>
            </w:pPr>
            <w:r>
              <w:rPr>
                <w:rFonts w:ascii="Arial" w:hAnsi="Arial" w:cs="Arial"/>
                <w:color w:val="000000"/>
                <w:sz w:val="18"/>
                <w:szCs w:val="18"/>
              </w:rPr>
              <w:t>Pogodbena vrednost vključno z davkom na dodano vrednost (DDV): _________________ EUR</w:t>
            </w:r>
          </w:p>
          <w:p w14:paraId="2E3181F2" w14:textId="77777777" w:rsidR="009F6D02" w:rsidRDefault="009F6D02">
            <w:pPr>
              <w:spacing w:before="225" w:after="225"/>
              <w:jc w:val="both"/>
            </w:pPr>
          </w:p>
          <w:p w14:paraId="3C52DAE9" w14:textId="77777777" w:rsidR="009F6D02" w:rsidRDefault="00F5315F">
            <w:pPr>
              <w:spacing w:before="225" w:after="225"/>
              <w:jc w:val="both"/>
            </w:pPr>
            <w:r>
              <w:rPr>
                <w:rFonts w:ascii="Arial" w:hAnsi="Arial" w:cs="Arial"/>
                <w:color w:val="000000"/>
                <w:sz w:val="18"/>
                <w:szCs w:val="18"/>
              </w:rPr>
              <w:t>Cene iz Predračuna - Seznama razpisanega blaga so izražene v evrih. V ceni so zajeti vsi stroški, ki ima izvajalec z izvedbo storitve oz. dobavo blaga.</w:t>
            </w:r>
          </w:p>
          <w:p w14:paraId="3E351FE1" w14:textId="3D9623C3" w:rsidR="009F6D02" w:rsidRDefault="00F5315F">
            <w:pPr>
              <w:spacing w:before="225" w:after="225"/>
              <w:jc w:val="both"/>
            </w:pPr>
            <w:r>
              <w:rPr>
                <w:rFonts w:ascii="Arial" w:hAnsi="Arial" w:cs="Arial"/>
                <w:color w:val="000000"/>
                <w:sz w:val="18"/>
                <w:szCs w:val="18"/>
              </w:rPr>
              <w:t>Cena blaga po predračunu je fiksna za obdobje enega leta od datuma sklenitve pogodbe. </w:t>
            </w:r>
          </w:p>
          <w:p w14:paraId="1714C332" w14:textId="77777777" w:rsidR="009F6D02" w:rsidRDefault="00F5315F">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387C5373" w14:textId="43E6D6CB" w:rsidR="009F6D02" w:rsidRDefault="00F5315F">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7BACCFB9" w14:textId="77777777" w:rsidR="009F6D02" w:rsidRDefault="00F5315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F6D02" w14:paraId="38B86E81" w14:textId="77777777">
        <w:tc>
          <w:tcPr>
            <w:tcW w:w="0" w:type="auto"/>
            <w:tcMar>
              <w:top w:w="0" w:type="auto"/>
              <w:bottom w:w="0" w:type="auto"/>
            </w:tcMar>
          </w:tcPr>
          <w:p w14:paraId="2FA9E6DE" w14:textId="77777777" w:rsidR="009F6D02" w:rsidRDefault="00F5315F">
            <w:pPr>
              <w:spacing w:before="225" w:after="225"/>
              <w:jc w:val="both"/>
            </w:pPr>
            <w:r>
              <w:rPr>
                <w:rFonts w:ascii="Arial" w:hAnsi="Arial" w:cs="Arial"/>
                <w:color w:val="000000"/>
                <w:sz w:val="18"/>
                <w:szCs w:val="18"/>
              </w:rPr>
              <w:t>Izvajalec izda naročniku račun v osmih (8) dneh od zaključka meseca za storitve izvedene v preteklem mesecu. Na računu mora biti navedena številka in datum naročila, številka pogodbe ter priložen evidenčni list za odvoz odpadkov.</w:t>
            </w:r>
          </w:p>
          <w:p w14:paraId="240A9377" w14:textId="77777777" w:rsidR="009F6D02" w:rsidRDefault="00F5315F">
            <w:pPr>
              <w:spacing w:before="225" w:after="225"/>
              <w:jc w:val="both"/>
            </w:pPr>
            <w:r>
              <w:rPr>
                <w:rFonts w:ascii="Arial" w:hAnsi="Arial" w:cs="Arial"/>
                <w:color w:val="000000"/>
                <w:sz w:val="18"/>
                <w:szCs w:val="18"/>
              </w:rPr>
              <w:t>V primeru dobave zabojnikov se račun izstavi po vsakokratni dobavi. Na računu mora biti navedena številka in datum naročila ter številka pogodbe.</w:t>
            </w:r>
          </w:p>
          <w:p w14:paraId="44C7F447" w14:textId="77777777" w:rsidR="009F6D02" w:rsidRDefault="00F5315F">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5F31C89" w14:textId="77777777" w:rsidR="009F6D02" w:rsidRDefault="00F5315F">
            <w:pPr>
              <w:spacing w:before="225" w:after="225"/>
              <w:jc w:val="both"/>
            </w:pPr>
            <w:r>
              <w:rPr>
                <w:rFonts w:ascii="Arial" w:hAnsi="Arial" w:cs="Arial"/>
                <w:color w:val="000000"/>
                <w:sz w:val="18"/>
                <w:szCs w:val="18"/>
              </w:rPr>
              <w:t>V kolikor naročnik računa ne zavrne v roku 8 delovnih dni od prejema, se račun šteje za potrjenega.</w:t>
            </w:r>
          </w:p>
          <w:p w14:paraId="1A9A9E52" w14:textId="77777777" w:rsidR="009F6D02" w:rsidRDefault="00F5315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67425FB" w14:textId="77777777" w:rsidR="009F6D02" w:rsidRDefault="00F5315F">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9F6D02" w14:paraId="71190A89" w14:textId="77777777">
        <w:tc>
          <w:tcPr>
            <w:tcW w:w="0" w:type="auto"/>
            <w:tcMar>
              <w:top w:w="0" w:type="auto"/>
              <w:bottom w:w="0" w:type="auto"/>
            </w:tcMar>
          </w:tcPr>
          <w:p w14:paraId="00E1BCDE" w14:textId="77777777" w:rsidR="009F6D02" w:rsidRDefault="00F5315F">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14:paraId="6B8BE690" w14:textId="77777777" w:rsidR="009F6D02" w:rsidRDefault="00F5315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68B61D15" w14:textId="77777777" w:rsidR="009F6D02" w:rsidRDefault="00F5315F">
      <w:pPr>
        <w:spacing w:before="225" w:after="225" w:line="240" w:lineRule="auto"/>
        <w:jc w:val="both"/>
      </w:pPr>
      <w:r>
        <w:rPr>
          <w:rFonts w:ascii="Arial" w:hAnsi="Arial" w:cs="Arial"/>
          <w:b/>
          <w:bCs/>
          <w:color w:val="000000"/>
          <w:sz w:val="18"/>
          <w:szCs w:val="18"/>
        </w:rPr>
        <w:t>IV. PODIZVAJALCI</w:t>
      </w:r>
    </w:p>
    <w:p w14:paraId="2D869D73" w14:textId="77777777" w:rsidR="009F6D02" w:rsidRDefault="00F5315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658"/>
      </w:tblGrid>
      <w:tr w:rsidR="009F6D02" w14:paraId="240F4E5F" w14:textId="77777777">
        <w:tc>
          <w:tcPr>
            <w:tcW w:w="0" w:type="auto"/>
            <w:tcMar>
              <w:top w:w="0" w:type="auto"/>
              <w:bottom w:w="0" w:type="auto"/>
            </w:tcMar>
          </w:tcPr>
          <w:p w14:paraId="2053110E" w14:textId="77777777" w:rsidR="009F6D02" w:rsidRDefault="00F5315F">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F6D02" w14:paraId="36FD8FF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C21C7B" w14:textId="77777777" w:rsidR="009F6D02" w:rsidRDefault="00F5315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CB5EB9" w14:textId="77777777" w:rsidR="009F6D02" w:rsidRDefault="009F6D02"/>
              </w:tc>
            </w:tr>
            <w:tr w:rsidR="009F6D02" w14:paraId="321F2F4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8999E7" w14:textId="77777777" w:rsidR="009F6D02" w:rsidRDefault="00F5315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E20737" w14:textId="77777777" w:rsidR="009F6D02" w:rsidRDefault="00F5315F">
                  <w:pPr>
                    <w:spacing w:before="135" w:after="135"/>
                    <w:jc w:val="both"/>
                    <w:textAlignment w:val="center"/>
                  </w:pPr>
                  <w:r>
                    <w:rPr>
                      <w:rFonts w:ascii="Arial" w:hAnsi="Arial" w:cs="Arial"/>
                      <w:color w:val="000000"/>
                      <w:position w:val="-2"/>
                      <w:sz w:val="18"/>
                      <w:szCs w:val="18"/>
                    </w:rPr>
                    <w:t>Opis del, ki jih bo izvedel podizvajalec:</w:t>
                  </w:r>
                </w:p>
                <w:p w14:paraId="273B89B8" w14:textId="77777777" w:rsidR="009F6D02" w:rsidRDefault="00F5315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F6D02" w14:paraId="6D4CE59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65DC62" w14:textId="77777777" w:rsidR="009F6D02" w:rsidRDefault="00F5315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C485C6" w14:textId="77777777" w:rsidR="009F6D02" w:rsidRDefault="009F6D02"/>
              </w:tc>
            </w:tr>
            <w:tr w:rsidR="009F6D02" w14:paraId="0B9235B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113BB5" w14:textId="77777777" w:rsidR="009F6D02" w:rsidRDefault="00F5315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2C64D9" w14:textId="77777777" w:rsidR="009F6D02" w:rsidRDefault="00F5315F">
                  <w:pPr>
                    <w:spacing w:before="135" w:after="135"/>
                    <w:jc w:val="both"/>
                    <w:textAlignment w:val="center"/>
                  </w:pPr>
                  <w:r>
                    <w:rPr>
                      <w:rFonts w:ascii="Arial" w:hAnsi="Arial" w:cs="Arial"/>
                      <w:color w:val="000000"/>
                      <w:position w:val="-2"/>
                      <w:sz w:val="18"/>
                      <w:szCs w:val="18"/>
                    </w:rPr>
                    <w:t>Opis del, ki jih bo izvedel podizvajalec:</w:t>
                  </w:r>
                </w:p>
                <w:p w14:paraId="3C25A75C" w14:textId="77777777" w:rsidR="009F6D02" w:rsidRDefault="00F5315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3225C6F" w14:textId="77777777" w:rsidR="009F6D02" w:rsidRDefault="009F6D02"/>
          <w:p w14:paraId="5840CA57" w14:textId="77777777" w:rsidR="009F6D02" w:rsidRDefault="00F5315F">
            <w:pPr>
              <w:spacing w:before="225" w:after="225"/>
              <w:jc w:val="both"/>
            </w:pPr>
            <w:r>
              <w:rPr>
                <w:rFonts w:ascii="Arial" w:hAnsi="Arial" w:cs="Arial"/>
                <w:i/>
                <w:iCs/>
                <w:color w:val="000000"/>
                <w:sz w:val="18"/>
                <w:szCs w:val="18"/>
              </w:rPr>
              <w:t>Opomba:</w:t>
            </w:r>
          </w:p>
          <w:p w14:paraId="489F5867" w14:textId="77777777" w:rsidR="009F6D02" w:rsidRDefault="00F5315F">
            <w:pPr>
              <w:spacing w:before="225" w:after="225"/>
              <w:jc w:val="both"/>
            </w:pPr>
            <w:r>
              <w:rPr>
                <w:rFonts w:ascii="Arial" w:hAnsi="Arial" w:cs="Arial"/>
                <w:i/>
                <w:iCs/>
                <w:color w:val="000000"/>
                <w:sz w:val="18"/>
                <w:szCs w:val="18"/>
              </w:rPr>
              <w:t>V KOLIKOR PONUDNIK NE NASTOPA S PODIZVAJALCI SE RAZDELEK IZBRIŠE</w:t>
            </w:r>
          </w:p>
        </w:tc>
      </w:tr>
    </w:tbl>
    <w:p w14:paraId="7A3E5C03" w14:textId="77777777" w:rsidR="009F6D02" w:rsidRDefault="00F5315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F6D02" w14:paraId="204E298A" w14:textId="77777777">
        <w:tc>
          <w:tcPr>
            <w:tcW w:w="0" w:type="auto"/>
            <w:tcMar>
              <w:top w:w="0" w:type="auto"/>
              <w:bottom w:w="0" w:type="auto"/>
            </w:tcMar>
          </w:tcPr>
          <w:p w14:paraId="455CE68F" w14:textId="77777777" w:rsidR="009F6D02" w:rsidRDefault="00F5315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805E560" w14:textId="77777777" w:rsidR="009F6D02" w:rsidRDefault="00F5315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F6D02" w14:paraId="070B1B5E" w14:textId="77777777">
              <w:tc>
                <w:tcPr>
                  <w:tcW w:w="0" w:type="auto"/>
                  <w:tcMar>
                    <w:top w:w="0" w:type="auto"/>
                    <w:bottom w:w="0" w:type="auto"/>
                  </w:tcMar>
                </w:tcPr>
                <w:p w14:paraId="353D5D28" w14:textId="77777777" w:rsidR="009F6D02" w:rsidRDefault="00F5315F">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E2B93BD" w14:textId="77777777" w:rsidR="009F6D02" w:rsidRDefault="00F5315F">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8CF62B9" w14:textId="77777777" w:rsidR="009F6D02" w:rsidRDefault="00F5315F">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025958D" w14:textId="77777777" w:rsidR="009F6D02" w:rsidRDefault="009F6D02"/>
          <w:p w14:paraId="4CE72919" w14:textId="77777777" w:rsidR="009F6D02" w:rsidRDefault="00F5315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B208CFB" w14:textId="77777777" w:rsidR="009F6D02" w:rsidRDefault="00F5315F">
            <w:pPr>
              <w:spacing w:before="225" w:after="225"/>
              <w:jc w:val="both"/>
            </w:pPr>
            <w:r>
              <w:rPr>
                <w:rFonts w:ascii="Arial" w:hAnsi="Arial" w:cs="Arial"/>
                <w:color w:val="000000"/>
                <w:sz w:val="18"/>
                <w:szCs w:val="18"/>
              </w:rPr>
              <w:t>Plačila podizvajalcem se izvedejo v rokih in na enak način kot velja za plačila izvajalcu.</w:t>
            </w:r>
          </w:p>
          <w:p w14:paraId="0ACD5E6A" w14:textId="77777777" w:rsidR="009F6D02" w:rsidRDefault="00F5315F">
            <w:pPr>
              <w:spacing w:before="225" w:after="225"/>
              <w:jc w:val="both"/>
            </w:pPr>
            <w:r>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3ABCB33" w14:textId="77777777" w:rsidR="009F6D02" w:rsidRDefault="00F5315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09F09F7" w14:textId="77777777" w:rsidR="009F6D02" w:rsidRDefault="00F5315F">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19C60AE" w14:textId="77777777" w:rsidR="009F6D02" w:rsidRDefault="00F5315F">
      <w:pPr>
        <w:spacing w:before="225" w:after="225" w:line="240" w:lineRule="auto"/>
        <w:jc w:val="both"/>
      </w:pPr>
      <w:r>
        <w:rPr>
          <w:rFonts w:ascii="Arial" w:hAnsi="Arial" w:cs="Arial"/>
          <w:b/>
          <w:bCs/>
          <w:color w:val="000000"/>
          <w:sz w:val="18"/>
          <w:szCs w:val="18"/>
        </w:rPr>
        <w:lastRenderedPageBreak/>
        <w:t>V. OBVEZNOSTI NAROČNIKA</w:t>
      </w:r>
    </w:p>
    <w:p w14:paraId="1735F357" w14:textId="77777777" w:rsidR="009F6D02" w:rsidRDefault="00F5315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F6D02" w14:paraId="2BC25DD6" w14:textId="77777777">
        <w:tc>
          <w:tcPr>
            <w:tcW w:w="0" w:type="auto"/>
            <w:tcMar>
              <w:top w:w="0" w:type="auto"/>
              <w:bottom w:w="0" w:type="auto"/>
            </w:tcMar>
          </w:tcPr>
          <w:p w14:paraId="0BC51B76" w14:textId="77777777" w:rsidR="009F6D02" w:rsidRDefault="00F5315F">
            <w:pPr>
              <w:spacing w:before="225" w:after="225"/>
              <w:jc w:val="both"/>
            </w:pPr>
            <w:r>
              <w:rPr>
                <w:rFonts w:ascii="Arial" w:hAnsi="Arial" w:cs="Arial"/>
                <w:color w:val="000000"/>
                <w:sz w:val="18"/>
                <w:szCs w:val="18"/>
              </w:rPr>
              <w:t>Naročnik se zavezuje, da bo:</w:t>
            </w:r>
          </w:p>
          <w:tbl>
            <w:tblPr>
              <w:tblStyle w:val="NormalTablePHPDOCX"/>
              <w:tblW w:w="0" w:type="auto"/>
              <w:tblLook w:val="04A0" w:firstRow="1" w:lastRow="0" w:firstColumn="1" w:lastColumn="0" w:noHBand="0" w:noVBand="1"/>
            </w:tblPr>
            <w:tblGrid>
              <w:gridCol w:w="8746"/>
            </w:tblGrid>
            <w:tr w:rsidR="009F6D02" w14:paraId="6961403C" w14:textId="77777777">
              <w:tc>
                <w:tcPr>
                  <w:tcW w:w="0" w:type="auto"/>
                  <w:tcMar>
                    <w:top w:w="0" w:type="auto"/>
                    <w:bottom w:w="0" w:type="auto"/>
                  </w:tcMar>
                </w:tcPr>
                <w:p w14:paraId="23BB42F4"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storitev odvoza odpadkov ter dobavo zabojnikov naročal s pisno naročilnico;</w:t>
                  </w:r>
                </w:p>
                <w:p w14:paraId="6204503F"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poravnal pogodbeno ceno za pravilno izvedbo storitev na podlagi te pogodbe;</w:t>
                  </w:r>
                </w:p>
                <w:p w14:paraId="5A877746"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da bo za nemoteno izvajanje pogodbenih obveznosti izvajalca zagotovil sodelovanje oseb, ki bodo v stiku z izvajalcem; </w:t>
                  </w:r>
                </w:p>
                <w:p w14:paraId="19F791F9"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naročene zabojnike v celoti prevzel na podlagi dobavnice;</w:t>
                  </w:r>
                </w:p>
                <w:p w14:paraId="49A7B341"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odpadke zbiral v skladu z veljavno zakonodajo v Republiki Sloveniji;</w:t>
                  </w:r>
                </w:p>
                <w:p w14:paraId="4194AE7D"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izvajalcu posredoval vse potrebne podatke, ki se nanašajo na izvajanje pogodbenih storitev;</w:t>
                  </w:r>
                </w:p>
                <w:p w14:paraId="7FF6BE22"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tekoče obveščal izvajalca o vseh spremembah in novo nastalih okoliščinah, ki bi lahko vplivali na izvajanje storitev;</w:t>
                  </w:r>
                </w:p>
                <w:p w14:paraId="37E91E8E"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pooblastil izvajalca za podpisovanje elektronskega evidenčnega lista;</w:t>
                  </w:r>
                </w:p>
                <w:p w14:paraId="0545FF56" w14:textId="77777777" w:rsidR="009F6D02" w:rsidRDefault="00F5315F">
                  <w:pPr>
                    <w:numPr>
                      <w:ilvl w:val="0"/>
                      <w:numId w:val="28"/>
                    </w:numPr>
                    <w:jc w:val="both"/>
                    <w:rPr>
                      <w:rFonts w:ascii="Arial" w:hAnsi="Arial" w:cs="Arial"/>
                      <w:color w:val="000000"/>
                      <w:sz w:val="18"/>
                      <w:szCs w:val="18"/>
                    </w:rPr>
                  </w:pPr>
                  <w:r>
                    <w:rPr>
                      <w:rFonts w:ascii="Arial" w:hAnsi="Arial" w:cs="Arial"/>
                      <w:color w:val="000000"/>
                      <w:sz w:val="18"/>
                      <w:szCs w:val="18"/>
                    </w:rPr>
                    <w:t>omogočil izvajalcu dostop do zbirnih mest odpadkov.</w:t>
                  </w:r>
                </w:p>
              </w:tc>
            </w:tr>
          </w:tbl>
          <w:p w14:paraId="52EA2E43" w14:textId="77777777" w:rsidR="009F6D02" w:rsidRDefault="009F6D02"/>
          <w:p w14:paraId="7CFDB2D4" w14:textId="77777777" w:rsidR="009F6D02" w:rsidRDefault="00F5315F">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5A96A718" w14:textId="77777777" w:rsidR="009F6D02" w:rsidRDefault="00F5315F">
      <w:pPr>
        <w:spacing w:before="225" w:after="225" w:line="240" w:lineRule="auto"/>
        <w:jc w:val="both"/>
      </w:pPr>
      <w:r>
        <w:rPr>
          <w:rFonts w:ascii="Arial" w:hAnsi="Arial" w:cs="Arial"/>
          <w:b/>
          <w:bCs/>
          <w:color w:val="000000"/>
          <w:sz w:val="18"/>
          <w:szCs w:val="18"/>
        </w:rPr>
        <w:t>VI. OBVEZNOSTI IZVAJALCA</w:t>
      </w:r>
    </w:p>
    <w:p w14:paraId="60952114" w14:textId="77777777" w:rsidR="009F6D02" w:rsidRDefault="00F5315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F6D02" w14:paraId="42168055" w14:textId="77777777">
        <w:tc>
          <w:tcPr>
            <w:tcW w:w="0" w:type="auto"/>
            <w:tcMar>
              <w:top w:w="0" w:type="auto"/>
              <w:bottom w:w="0" w:type="auto"/>
            </w:tcMar>
          </w:tcPr>
          <w:p w14:paraId="5422E28B" w14:textId="77777777" w:rsidR="009F6D02" w:rsidRDefault="00F5315F">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9F6D02" w14:paraId="3AEAFE81" w14:textId="77777777">
              <w:tc>
                <w:tcPr>
                  <w:tcW w:w="0" w:type="auto"/>
                  <w:tcMar>
                    <w:top w:w="0" w:type="auto"/>
                    <w:bottom w:w="0" w:type="auto"/>
                  </w:tcMar>
                </w:tcPr>
                <w:p w14:paraId="5959C603"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ter v skladu z veljavno zakonodajo v Republiki Sloveniji, pri čemer mora skrbeti, da bo storitev opravljena ekonomično v okviru določil te pogodbe in morebitnih dodatnih dogovorov med pogodbenima strankama;</w:t>
                  </w:r>
                </w:p>
                <w:p w14:paraId="640E40EC"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vsako pošiljko odpadkov odpremil z elektronskim evidenčnim listom, ki mora biti izpolnjen v skladu z veljavno zakonodajo v Republiki Sloveniji;</w:t>
                  </w:r>
                </w:p>
                <w:p w14:paraId="11DD83CA"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lastRenderedPageBreak/>
                    <w:t>odpadke prevzel v roku 24 ur od prejema naročila, v nujnih primerih pa tudi manj, in sicer na dan in uro, ki ju določi naročnik;</w:t>
                  </w:r>
                </w:p>
                <w:p w14:paraId="7A159EFE"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 xml:space="preserve">naročene zabojnike dostavil v roku 5 dni od prejema pisnega naročila, in sicer: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v centralno skladišče Splošne bolnišnice Novo mesto - klet pod stavbo urgentnega centra;</w:t>
                  </w:r>
                </w:p>
                <w:p w14:paraId="2A816279"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prevzemal odpadke iz zbirnih mest naročnika;</w:t>
                  </w:r>
                </w:p>
                <w:p w14:paraId="40AB7A86"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pri vsakem posameznem naročilu izvedel celotno naročilo (prevzel, transportiral in zbral celotno količino odpadkov ali dobavil celotno količino naročenih zabojnikov); </w:t>
                  </w:r>
                </w:p>
                <w:p w14:paraId="0D8833DC"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v primeru, zamude pri izvedbi pogodbenih storitev ali dobave blaga, ki ni posledica izrednih okoliščin (višja sila, ukrepi državnih organov ali organov lokalne skupnosti, ki bi vplivali na izpolnitev pogodbenih obveznosti ali ravnanja tretjih oseb, ki onemogočajo izvedbo pogodbenih obveznosti) ali ravnanja naročnika, plačal naročniku vse stroške, ki bi nastali zaradi nepravočasne izvedbe storitev ali dobave zabojnikov, in v primeru, da bo zaradi tega  naročnik storitev/zabojnike naročil pri drugem izvajalcu, tudi morebitno razliko v ceni storitve/zabojnikov drugega izvajalca;</w:t>
                  </w:r>
                </w:p>
                <w:p w14:paraId="3D3A35D8"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 xml:space="preserve">v primeru zamude z izvedbo storitev/dobavo zabojnikov ali v primeru  </w:t>
                  </w:r>
                  <w:proofErr w:type="spellStart"/>
                  <w:r>
                    <w:rPr>
                      <w:rFonts w:ascii="Arial" w:hAnsi="Arial" w:cs="Arial"/>
                      <w:color w:val="000000"/>
                      <w:sz w:val="18"/>
                      <w:szCs w:val="18"/>
                    </w:rPr>
                    <w:t>neizvedbe</w:t>
                  </w:r>
                  <w:proofErr w:type="spellEnd"/>
                  <w:r>
                    <w:rPr>
                      <w:rFonts w:ascii="Arial" w:hAnsi="Arial" w:cs="Arial"/>
                      <w:color w:val="000000"/>
                      <w:sz w:val="18"/>
                      <w:szCs w:val="18"/>
                    </w:rPr>
                    <w:t xml:space="preserve"> celotnega naročila, naročnika o tem pisno obvestil in mu sporočil naknadni rok izvedbe, in sicer na e-mail: ingrid.jaklič@sb-nm.si (v zvezi z izvedbo storitve)</w:t>
                  </w:r>
                  <w:r>
                    <w:rPr>
                      <w:rFonts w:ascii="Arial" w:hAnsi="Arial" w:cs="Arial"/>
                      <w:strike/>
                      <w:color w:val="000000"/>
                      <w:sz w:val="18"/>
                      <w:szCs w:val="18"/>
                    </w:rPr>
                    <w:t> </w:t>
                  </w:r>
                  <w:r>
                    <w:rPr>
                      <w:rFonts w:ascii="Arial" w:hAnsi="Arial" w:cs="Arial"/>
                      <w:color w:val="000000"/>
                      <w:sz w:val="18"/>
                      <w:szCs w:val="18"/>
                    </w:rPr>
                    <w:t>in luka.molek@sb-nm.si (dobava zabojnikov);</w:t>
                  </w:r>
                </w:p>
                <w:p w14:paraId="7D307EC6"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ob prevzemu odpadka pooblaščeni osebi naročnika izročil prevzemnico (ali drugo ustrezno potrdilo) ali podpisal interno evidenco, iz katere bo razvidno, da je bil opravljen prevzem odpadkov; </w:t>
                  </w:r>
                </w:p>
                <w:p w14:paraId="487C73EE"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ob izstavitvi e-računa priložil izpis potrjenega elektronskega evidenčnega lista;</w:t>
                  </w:r>
                </w:p>
                <w:p w14:paraId="697850FE"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podpisoval elektronski evidenčni list v imenu naročnika;</w:t>
                  </w:r>
                </w:p>
                <w:p w14:paraId="47C810D1"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6139F505"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779AB85"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61B5B39A"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12B8142F" w14:textId="77777777" w:rsidR="009F6D02" w:rsidRDefault="00F5315F">
                  <w:pPr>
                    <w:numPr>
                      <w:ilvl w:val="0"/>
                      <w:numId w:val="2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643273E0" w14:textId="77777777" w:rsidR="009F6D02" w:rsidRDefault="009F6D02"/>
          <w:p w14:paraId="7E94507B" w14:textId="77777777" w:rsidR="009F6D02" w:rsidRDefault="00F5315F">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AE08568" w14:textId="77777777" w:rsidR="009F6D02" w:rsidRDefault="00F5315F">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326AB109" w14:textId="77777777" w:rsidR="009F6D02" w:rsidRDefault="00F5315F">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74462374" w14:textId="77777777" w:rsidR="009F6D02" w:rsidRDefault="00F5315F">
      <w:pPr>
        <w:spacing w:before="225" w:after="225" w:line="240" w:lineRule="auto"/>
        <w:jc w:val="both"/>
      </w:pPr>
      <w:r>
        <w:rPr>
          <w:rFonts w:ascii="Arial" w:hAnsi="Arial" w:cs="Arial"/>
          <w:b/>
          <w:bCs/>
          <w:color w:val="000000"/>
          <w:sz w:val="18"/>
          <w:szCs w:val="18"/>
        </w:rPr>
        <w:lastRenderedPageBreak/>
        <w:t>VII. SKRBNIKI POGODBE</w:t>
      </w:r>
    </w:p>
    <w:p w14:paraId="41CB0C88" w14:textId="77777777" w:rsidR="009F6D02" w:rsidRDefault="00F5315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F6D02" w14:paraId="37E68B72" w14:textId="77777777">
        <w:tc>
          <w:tcPr>
            <w:tcW w:w="0" w:type="auto"/>
            <w:tcMar>
              <w:top w:w="0" w:type="auto"/>
              <w:bottom w:w="0" w:type="auto"/>
            </w:tcMar>
          </w:tcPr>
          <w:p w14:paraId="25AC8CC2" w14:textId="77777777" w:rsidR="009F6D02" w:rsidRDefault="00F5315F">
            <w:pPr>
              <w:spacing w:before="225" w:after="225"/>
              <w:jc w:val="both"/>
            </w:pPr>
            <w:r>
              <w:rPr>
                <w:rFonts w:ascii="Arial" w:hAnsi="Arial" w:cs="Arial"/>
                <w:color w:val="000000"/>
                <w:sz w:val="18"/>
                <w:szCs w:val="18"/>
              </w:rPr>
              <w:t>Pooblaščena predstavnica naročnika za nadzor nad izvajanjem pogodbe, naročanjem ter kontrolo kakovosti izvajanja storitev dobavljenega blaga po tej pogodbi sta: Ingrid Jaklič, odgovorni sanitarni inženir za bolnišnični higieno, tel.: 07/39-16-195, e-pošta: ingrid.jaklic@sb-nm.si.</w:t>
            </w:r>
          </w:p>
          <w:p w14:paraId="67A0AFA9" w14:textId="77777777" w:rsidR="009F6D02" w:rsidRDefault="00F5315F">
            <w:pPr>
              <w:spacing w:before="225" w:after="225"/>
              <w:jc w:val="both"/>
            </w:pPr>
            <w:r>
              <w:rPr>
                <w:rFonts w:ascii="Arial" w:hAnsi="Arial" w:cs="Arial"/>
                <w:color w:val="000000"/>
                <w:sz w:val="18"/>
                <w:szCs w:val="18"/>
              </w:rPr>
              <w:t>Skrbnik pogodbe s strani naročnika je Barbara Slak Turk, vodja službe za nabavo in skladiščenje.</w:t>
            </w:r>
          </w:p>
          <w:p w14:paraId="1A7FE7A6" w14:textId="77777777" w:rsidR="009F6D02" w:rsidRDefault="00F5315F">
            <w:pPr>
              <w:spacing w:before="225" w:after="225"/>
              <w:jc w:val="both"/>
            </w:pPr>
            <w:proofErr w:type="spellStart"/>
            <w:r>
              <w:rPr>
                <w:rFonts w:ascii="Arial" w:hAnsi="Arial" w:cs="Arial"/>
                <w:color w:val="000000"/>
                <w:sz w:val="18"/>
                <w:szCs w:val="18"/>
              </w:rPr>
              <w:t>krbnik</w:t>
            </w:r>
            <w:proofErr w:type="spellEnd"/>
            <w:r>
              <w:rPr>
                <w:rFonts w:ascii="Arial" w:hAnsi="Arial" w:cs="Arial"/>
                <w:color w:val="000000"/>
                <w:sz w:val="18"/>
                <w:szCs w:val="18"/>
              </w:rPr>
              <w:t xml:space="preserve"> pogodbe s strani dobavitelja je___________________________.</w:t>
            </w:r>
          </w:p>
        </w:tc>
      </w:tr>
    </w:tbl>
    <w:p w14:paraId="22805A79" w14:textId="77777777" w:rsidR="009F6D02" w:rsidRDefault="00F5315F">
      <w:pPr>
        <w:spacing w:before="225" w:after="225" w:line="240" w:lineRule="auto"/>
        <w:jc w:val="both"/>
      </w:pPr>
      <w:r>
        <w:rPr>
          <w:rFonts w:ascii="Arial" w:hAnsi="Arial" w:cs="Arial"/>
          <w:b/>
          <w:bCs/>
          <w:color w:val="000000"/>
          <w:sz w:val="18"/>
          <w:szCs w:val="18"/>
        </w:rPr>
        <w:t>VIII. POGODBENA KAZEN</w:t>
      </w:r>
    </w:p>
    <w:p w14:paraId="311BA76E" w14:textId="77777777" w:rsidR="009F6D02" w:rsidRDefault="00F5315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F6D02" w14:paraId="66F2C3E1" w14:textId="77777777">
        <w:tc>
          <w:tcPr>
            <w:tcW w:w="0" w:type="auto"/>
            <w:tcMar>
              <w:top w:w="0" w:type="auto"/>
              <w:bottom w:w="0" w:type="auto"/>
            </w:tcMar>
          </w:tcPr>
          <w:p w14:paraId="0CF2E7C7" w14:textId="77777777" w:rsidR="009F6D02" w:rsidRDefault="00F5315F">
            <w:pPr>
              <w:spacing w:before="225" w:after="225"/>
              <w:jc w:val="both"/>
            </w:pPr>
            <w:r>
              <w:rPr>
                <w:rFonts w:ascii="Arial" w:hAnsi="Arial" w:cs="Arial"/>
                <w:color w:val="000000"/>
                <w:sz w:val="18"/>
                <w:szCs w:val="18"/>
              </w:rPr>
              <w:lastRenderedPageBreak/>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5DB27556" w14:textId="77777777" w:rsidR="009F6D02" w:rsidRDefault="00F5315F">
            <w:pPr>
              <w:spacing w:before="225" w:after="225"/>
              <w:jc w:val="both"/>
            </w:pPr>
            <w:r>
              <w:rPr>
                <w:rFonts w:ascii="Arial" w:hAnsi="Arial" w:cs="Arial"/>
                <w:color w:val="000000"/>
                <w:sz w:val="18"/>
                <w:szCs w:val="18"/>
              </w:rPr>
              <w:t>Pogodbena kazen se obračuna pri plačilu za opravljeno storitev.</w:t>
            </w:r>
          </w:p>
          <w:p w14:paraId="224C5F5A" w14:textId="77777777" w:rsidR="009F6D02" w:rsidRDefault="00F5315F">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A5173D2" w14:textId="77777777" w:rsidR="009F6D02" w:rsidRDefault="00F5315F">
      <w:pPr>
        <w:spacing w:before="225" w:after="225" w:line="240" w:lineRule="auto"/>
        <w:jc w:val="both"/>
      </w:pPr>
      <w:r>
        <w:rPr>
          <w:rFonts w:ascii="Arial" w:hAnsi="Arial" w:cs="Arial"/>
          <w:b/>
          <w:bCs/>
          <w:color w:val="000000"/>
          <w:sz w:val="18"/>
          <w:szCs w:val="18"/>
        </w:rPr>
        <w:t>IX. ZAVAROVANJE POSLA</w:t>
      </w:r>
    </w:p>
    <w:p w14:paraId="71D4F409" w14:textId="77777777" w:rsidR="009F6D02" w:rsidRDefault="00F5315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F6D02" w14:paraId="6009BBF9" w14:textId="77777777">
        <w:tc>
          <w:tcPr>
            <w:tcW w:w="0" w:type="auto"/>
            <w:tcMar>
              <w:top w:w="0" w:type="auto"/>
              <w:bottom w:w="0" w:type="auto"/>
            </w:tcMar>
          </w:tcPr>
          <w:p w14:paraId="11A2F8AE" w14:textId="77777777" w:rsidR="009F6D02" w:rsidRDefault="00F5315F">
            <w:pPr>
              <w:spacing w:before="225" w:after="225"/>
              <w:jc w:val="both"/>
            </w:pPr>
            <w:r>
              <w:rPr>
                <w:rFonts w:ascii="Arial" w:hAnsi="Arial" w:cs="Arial"/>
                <w:color w:val="000000"/>
                <w:sz w:val="18"/>
                <w:szCs w:val="18"/>
              </w:rPr>
              <w:t>ZAVAROVANJE ZA DOBRO IZVEDBO</w:t>
            </w:r>
          </w:p>
          <w:p w14:paraId="342AE4FB" w14:textId="77777777" w:rsidR="009F6D02" w:rsidRDefault="00F5315F">
            <w:pPr>
              <w:spacing w:before="225" w:after="225"/>
              <w:jc w:val="both"/>
            </w:pPr>
            <w:r>
              <w:rPr>
                <w:rFonts w:ascii="Arial" w:hAnsi="Arial" w:cs="Arial"/>
                <w:color w:val="000000"/>
                <w:sz w:val="18"/>
                <w:szCs w:val="18"/>
              </w:rPr>
              <w:t>Instrument zavarovanja: menica z menično izjavo</w:t>
            </w:r>
          </w:p>
          <w:p w14:paraId="6C9F4CBE" w14:textId="77777777" w:rsidR="009F6D02" w:rsidRDefault="00F5315F">
            <w:pPr>
              <w:spacing w:before="225" w:after="225"/>
              <w:jc w:val="both"/>
            </w:pPr>
            <w:r>
              <w:rPr>
                <w:rFonts w:ascii="Arial" w:hAnsi="Arial" w:cs="Arial"/>
                <w:color w:val="000000"/>
                <w:sz w:val="18"/>
                <w:szCs w:val="18"/>
              </w:rPr>
              <w:t>Višina zavarovanja: 10% pogodbene vrednosti z DDV, v kolikor pogodbena vrednost presega vrednost 5.000 EUR z DDV.</w:t>
            </w:r>
          </w:p>
          <w:p w14:paraId="365013E1" w14:textId="77777777" w:rsidR="009F6D02" w:rsidRDefault="00F5315F">
            <w:pPr>
              <w:spacing w:before="225" w:after="225"/>
              <w:jc w:val="both"/>
            </w:pPr>
            <w:r>
              <w:rPr>
                <w:rFonts w:ascii="Arial" w:hAnsi="Arial" w:cs="Arial"/>
                <w:color w:val="000000"/>
                <w:sz w:val="18"/>
                <w:szCs w:val="18"/>
              </w:rPr>
              <w:t>Čas veljavnosti: do izteka predmetne pogodbe</w:t>
            </w:r>
          </w:p>
          <w:p w14:paraId="39176625" w14:textId="77777777" w:rsidR="009F6D02" w:rsidRDefault="00F5315F">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1B67740" w14:textId="77777777" w:rsidR="009F6D02" w:rsidRDefault="00F5315F">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07D249C" w14:textId="77777777" w:rsidR="009F6D02" w:rsidRDefault="00F5315F">
      <w:pPr>
        <w:spacing w:before="225" w:after="225" w:line="240" w:lineRule="auto"/>
        <w:jc w:val="both"/>
      </w:pPr>
      <w:r>
        <w:rPr>
          <w:rFonts w:ascii="Arial" w:hAnsi="Arial" w:cs="Arial"/>
          <w:b/>
          <w:bCs/>
          <w:color w:val="000000"/>
          <w:sz w:val="18"/>
          <w:szCs w:val="18"/>
        </w:rPr>
        <w:t>X. ODSTOP OD POGODBE</w:t>
      </w:r>
    </w:p>
    <w:p w14:paraId="0BF256C2" w14:textId="77777777" w:rsidR="009F6D02" w:rsidRDefault="00F5315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F6D02" w14:paraId="35FA349F" w14:textId="77777777">
        <w:tc>
          <w:tcPr>
            <w:tcW w:w="0" w:type="auto"/>
            <w:tcMar>
              <w:top w:w="0" w:type="auto"/>
              <w:bottom w:w="0" w:type="auto"/>
            </w:tcMar>
          </w:tcPr>
          <w:p w14:paraId="6AF6FB1C" w14:textId="77777777" w:rsidR="009F6D02" w:rsidRDefault="00F5315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200C4893" w14:textId="77777777" w:rsidR="009F6D02" w:rsidRDefault="00F5315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248FC5B" w14:textId="77777777" w:rsidR="009F6D02" w:rsidRDefault="00F5315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F6D02" w14:paraId="135C18DA" w14:textId="77777777">
              <w:tc>
                <w:tcPr>
                  <w:tcW w:w="0" w:type="auto"/>
                  <w:tcMar>
                    <w:top w:w="0" w:type="auto"/>
                    <w:bottom w:w="0" w:type="auto"/>
                  </w:tcMar>
                </w:tcPr>
                <w:p w14:paraId="1505F771" w14:textId="77777777" w:rsidR="009F6D02" w:rsidRDefault="00F5315F">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0F26F5D" w14:textId="77777777" w:rsidR="009F6D02" w:rsidRDefault="00F5315F">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FA6F6F0" w14:textId="77777777" w:rsidR="009F6D02" w:rsidRDefault="00F5315F">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4F32177F" w14:textId="77777777" w:rsidR="009F6D02" w:rsidRDefault="009F6D02"/>
          <w:p w14:paraId="4FBC34BC" w14:textId="77777777" w:rsidR="009F6D02" w:rsidRDefault="00F5315F">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23FE2B9" w14:textId="77777777" w:rsidR="009F6D02" w:rsidRDefault="00F5315F">
            <w:pPr>
              <w:spacing w:before="225" w:after="225"/>
              <w:jc w:val="both"/>
            </w:pPr>
            <w:r>
              <w:rPr>
                <w:rFonts w:ascii="Arial" w:hAnsi="Arial" w:cs="Arial"/>
                <w:color w:val="000000"/>
                <w:sz w:val="18"/>
                <w:szCs w:val="18"/>
              </w:rPr>
              <w:lastRenderedPageBreak/>
              <w:t>Naročnik ima pravico enostransko odstopiti od pogodbe brez odpovednega roka v primeru, da zanjo nima zagotovljenih sredstev.</w:t>
            </w:r>
          </w:p>
          <w:p w14:paraId="67E97F30" w14:textId="77777777" w:rsidR="009F6D02" w:rsidRDefault="00F5315F">
            <w:pPr>
              <w:spacing w:before="225" w:after="225"/>
              <w:jc w:val="both"/>
            </w:pPr>
            <w:r>
              <w:rPr>
                <w:rFonts w:ascii="Arial" w:hAnsi="Arial" w:cs="Arial"/>
                <w:color w:val="000000"/>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 zagotovil ugodnejše cene.</w:t>
            </w:r>
          </w:p>
          <w:p w14:paraId="03C1462F" w14:textId="77777777" w:rsidR="009F6D02" w:rsidRDefault="00F5315F">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8AE3937" w14:textId="77777777" w:rsidR="009F6D02" w:rsidRDefault="00F5315F">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ED5B90A" w14:textId="77777777" w:rsidR="009F6D02" w:rsidRDefault="00F5315F">
            <w:pPr>
              <w:spacing w:before="225" w:after="225"/>
              <w:jc w:val="both"/>
            </w:pPr>
            <w:r>
              <w:rPr>
                <w:rFonts w:ascii="Arial" w:hAnsi="Arial" w:cs="Arial"/>
                <w:color w:val="000000"/>
                <w:sz w:val="18"/>
                <w:szCs w:val="18"/>
              </w:rPr>
              <w:t>Odstop od pogodbe učinkuje z dnem, ko izvajalec prejme pisno izjavo naročnika o odstopu.</w:t>
            </w:r>
          </w:p>
          <w:p w14:paraId="2828881B" w14:textId="77777777" w:rsidR="009F6D02" w:rsidRDefault="00F5315F">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5AC1962C" w14:textId="77777777" w:rsidR="009F6D02" w:rsidRDefault="00F5315F">
      <w:pPr>
        <w:spacing w:before="225" w:after="225" w:line="240" w:lineRule="auto"/>
        <w:jc w:val="both"/>
      </w:pPr>
      <w:r>
        <w:rPr>
          <w:rFonts w:ascii="Arial" w:hAnsi="Arial" w:cs="Arial"/>
          <w:b/>
          <w:bCs/>
          <w:color w:val="000000"/>
          <w:sz w:val="18"/>
          <w:szCs w:val="18"/>
        </w:rPr>
        <w:lastRenderedPageBreak/>
        <w:t>XI. SOCIALNA KLAVZULA IN RAZVEZNI POGOJ</w:t>
      </w:r>
    </w:p>
    <w:p w14:paraId="4FAAEABA" w14:textId="77777777" w:rsidR="009F6D02" w:rsidRDefault="00F5315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F6D02" w14:paraId="5A89A9BD" w14:textId="77777777">
        <w:tc>
          <w:tcPr>
            <w:tcW w:w="0" w:type="auto"/>
            <w:tcMar>
              <w:top w:w="0" w:type="auto"/>
              <w:bottom w:w="0" w:type="auto"/>
            </w:tcMar>
          </w:tcPr>
          <w:p w14:paraId="6AFBCC1E" w14:textId="77777777" w:rsidR="009F6D02" w:rsidRDefault="00F5315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8D27FFA" w14:textId="77777777" w:rsidR="009F6D02" w:rsidRDefault="00F5315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E847503" w14:textId="77777777" w:rsidR="009F6D02" w:rsidRDefault="00F5315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6E419398" w14:textId="77777777" w:rsidR="009F6D02" w:rsidRDefault="00F5315F">
      <w:pPr>
        <w:spacing w:before="225" w:after="225" w:line="240" w:lineRule="auto"/>
        <w:jc w:val="both"/>
      </w:pPr>
      <w:r>
        <w:rPr>
          <w:rFonts w:ascii="Arial" w:hAnsi="Arial" w:cs="Arial"/>
          <w:b/>
          <w:bCs/>
          <w:color w:val="000000"/>
          <w:sz w:val="18"/>
          <w:szCs w:val="18"/>
        </w:rPr>
        <w:t>XII. POSLOVNA SKRIVNOST</w:t>
      </w:r>
    </w:p>
    <w:p w14:paraId="64C8298C" w14:textId="77777777" w:rsidR="009F6D02" w:rsidRDefault="00F5315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F6D02" w14:paraId="0B8AFA77" w14:textId="77777777">
        <w:tc>
          <w:tcPr>
            <w:tcW w:w="0" w:type="auto"/>
            <w:tcMar>
              <w:top w:w="0" w:type="auto"/>
              <w:bottom w:w="0" w:type="auto"/>
            </w:tcMar>
          </w:tcPr>
          <w:p w14:paraId="6DEEDF76" w14:textId="77777777" w:rsidR="009F6D02" w:rsidRDefault="00F5315F">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7FFF9884" w14:textId="77777777" w:rsidR="009F6D02" w:rsidRDefault="00F5315F">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6DB75A1B" w14:textId="77777777" w:rsidR="009F6D02" w:rsidRDefault="00F5315F">
      <w:pPr>
        <w:spacing w:before="225" w:after="225" w:line="240" w:lineRule="auto"/>
        <w:jc w:val="both"/>
      </w:pPr>
      <w:r>
        <w:rPr>
          <w:rFonts w:ascii="Arial" w:hAnsi="Arial" w:cs="Arial"/>
          <w:b/>
          <w:bCs/>
          <w:color w:val="000000"/>
          <w:sz w:val="18"/>
          <w:szCs w:val="18"/>
        </w:rPr>
        <w:t>XIII. REVIZIJSKA SLED</w:t>
      </w:r>
    </w:p>
    <w:p w14:paraId="2E08A476" w14:textId="77777777" w:rsidR="009F6D02" w:rsidRDefault="00F5315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F6D02" w14:paraId="7EC797C1" w14:textId="77777777">
        <w:tc>
          <w:tcPr>
            <w:tcW w:w="0" w:type="auto"/>
            <w:tcMar>
              <w:top w:w="0" w:type="auto"/>
              <w:bottom w:w="0" w:type="auto"/>
            </w:tcMar>
          </w:tcPr>
          <w:p w14:paraId="1C9A1704" w14:textId="77777777" w:rsidR="009F6D02" w:rsidRDefault="00F5315F">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izvedbe storitev.</w:t>
            </w:r>
          </w:p>
          <w:p w14:paraId="5E71A741" w14:textId="77777777" w:rsidR="009F6D02" w:rsidRDefault="00F5315F">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492A484C" w14:textId="77777777" w:rsidR="009F6D02" w:rsidRDefault="00F5315F">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762463B9" w14:textId="77777777" w:rsidR="009F6D02" w:rsidRDefault="00F5315F">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D12A16C" w14:textId="77777777" w:rsidR="009F6D02" w:rsidRDefault="00F5315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A15BA21" w14:textId="77777777" w:rsidR="009F6D02" w:rsidRDefault="00F5315F">
      <w:pPr>
        <w:spacing w:before="225" w:after="225" w:line="240" w:lineRule="auto"/>
        <w:jc w:val="both"/>
      </w:pPr>
      <w:r>
        <w:rPr>
          <w:rFonts w:ascii="Arial" w:hAnsi="Arial" w:cs="Arial"/>
          <w:b/>
          <w:bCs/>
          <w:color w:val="000000"/>
          <w:sz w:val="18"/>
          <w:szCs w:val="18"/>
        </w:rPr>
        <w:t>XIV. PROTIKORUPCIJSKA KLAVZULA</w:t>
      </w:r>
    </w:p>
    <w:p w14:paraId="3E9256EF" w14:textId="77777777" w:rsidR="009F6D02" w:rsidRDefault="00F5315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F6D02" w14:paraId="620B60D2" w14:textId="77777777">
        <w:tc>
          <w:tcPr>
            <w:tcW w:w="0" w:type="auto"/>
            <w:tcMar>
              <w:top w:w="0" w:type="auto"/>
              <w:bottom w:w="0" w:type="auto"/>
            </w:tcMar>
          </w:tcPr>
          <w:p w14:paraId="0F1DEB97" w14:textId="77777777" w:rsidR="009F6D02" w:rsidRDefault="00F5315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F6D02" w14:paraId="280C439C" w14:textId="77777777">
              <w:tc>
                <w:tcPr>
                  <w:tcW w:w="0" w:type="auto"/>
                  <w:tcMar>
                    <w:top w:w="0" w:type="auto"/>
                    <w:bottom w:w="0" w:type="auto"/>
                  </w:tcMar>
                </w:tcPr>
                <w:p w14:paraId="09E3AE64" w14:textId="77777777" w:rsidR="009F6D02" w:rsidRDefault="00F5315F">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7EA5DE15" w14:textId="77777777" w:rsidR="009F6D02" w:rsidRDefault="00F5315F">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C45CED4" w14:textId="77777777" w:rsidR="009F6D02" w:rsidRDefault="00F5315F">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D1C76F4" w14:textId="77777777" w:rsidR="009F6D02" w:rsidRDefault="00F5315F">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98A90C2" w14:textId="77777777" w:rsidR="009F6D02" w:rsidRDefault="009F6D02"/>
          <w:p w14:paraId="53E0618E" w14:textId="77777777" w:rsidR="009F6D02" w:rsidRDefault="00F5315F">
            <w:pPr>
              <w:spacing w:before="225" w:after="225"/>
              <w:jc w:val="both"/>
            </w:pPr>
            <w:r>
              <w:rPr>
                <w:rFonts w:ascii="Arial" w:hAnsi="Arial" w:cs="Arial"/>
                <w:color w:val="000000"/>
                <w:sz w:val="18"/>
                <w:szCs w:val="18"/>
              </w:rPr>
              <w:t>je pogodba nična.</w:t>
            </w:r>
          </w:p>
        </w:tc>
      </w:tr>
    </w:tbl>
    <w:p w14:paraId="698E4921" w14:textId="77777777" w:rsidR="009F6D02" w:rsidRDefault="00F5315F">
      <w:pPr>
        <w:spacing w:before="225" w:after="225" w:line="240" w:lineRule="auto"/>
        <w:jc w:val="both"/>
      </w:pPr>
      <w:r>
        <w:rPr>
          <w:rFonts w:ascii="Arial" w:hAnsi="Arial" w:cs="Arial"/>
          <w:b/>
          <w:bCs/>
          <w:color w:val="000000"/>
          <w:sz w:val="18"/>
          <w:szCs w:val="18"/>
        </w:rPr>
        <w:t>XV. REŠEVANJE SPOROV</w:t>
      </w:r>
    </w:p>
    <w:p w14:paraId="129865F6" w14:textId="77777777" w:rsidR="009F6D02" w:rsidRDefault="00F5315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F6D02" w14:paraId="4ED52C7E" w14:textId="77777777">
        <w:tc>
          <w:tcPr>
            <w:tcW w:w="0" w:type="auto"/>
            <w:tcMar>
              <w:top w:w="0" w:type="auto"/>
              <w:bottom w:w="0" w:type="auto"/>
            </w:tcMar>
          </w:tcPr>
          <w:p w14:paraId="7B8C4237" w14:textId="77777777" w:rsidR="009F6D02" w:rsidRDefault="00F5315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318C8FE" w14:textId="77777777" w:rsidR="009F6D02" w:rsidRDefault="00F5315F">
      <w:pPr>
        <w:spacing w:before="225" w:after="225" w:line="240" w:lineRule="auto"/>
        <w:jc w:val="both"/>
      </w:pPr>
      <w:r>
        <w:rPr>
          <w:rFonts w:ascii="Arial" w:hAnsi="Arial" w:cs="Arial"/>
          <w:b/>
          <w:bCs/>
          <w:color w:val="000000"/>
          <w:sz w:val="18"/>
          <w:szCs w:val="18"/>
        </w:rPr>
        <w:t>XVI. KONČNE DOLOČBE</w:t>
      </w:r>
    </w:p>
    <w:p w14:paraId="48E3B5B4" w14:textId="77777777" w:rsidR="009F6D02" w:rsidRDefault="00F5315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F6D02" w14:paraId="155B2630" w14:textId="77777777">
        <w:tc>
          <w:tcPr>
            <w:tcW w:w="0" w:type="auto"/>
            <w:tcMar>
              <w:top w:w="0" w:type="auto"/>
              <w:bottom w:w="0" w:type="auto"/>
            </w:tcMar>
          </w:tcPr>
          <w:p w14:paraId="62BE96C7" w14:textId="77777777" w:rsidR="009F6D02" w:rsidRDefault="00F5315F">
            <w:pPr>
              <w:spacing w:before="225" w:after="225"/>
              <w:jc w:val="both"/>
            </w:pPr>
            <w:r>
              <w:rPr>
                <w:rFonts w:ascii="Arial" w:hAnsi="Arial" w:cs="Arial"/>
                <w:color w:val="000000"/>
                <w:sz w:val="18"/>
                <w:szCs w:val="18"/>
              </w:rPr>
              <w:t xml:space="preserve">Ta pogodba se sklepa za obdobje do 31.12.2025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če je to zahtevano.</w:t>
            </w:r>
          </w:p>
          <w:p w14:paraId="44AB28B5" w14:textId="77777777" w:rsidR="009F6D02" w:rsidRDefault="00F5315F">
            <w:pPr>
              <w:spacing w:before="225" w:after="225"/>
              <w:jc w:val="both"/>
            </w:pPr>
            <w:r>
              <w:rPr>
                <w:rFonts w:ascii="Arial" w:hAnsi="Arial" w:cs="Arial"/>
                <w:color w:val="000000"/>
                <w:sz w:val="18"/>
                <w:szCs w:val="18"/>
              </w:rPr>
              <w:lastRenderedPageBreak/>
              <w:t>Pogodba se lahko spremeni ali dopolni s pisnim dodatkom, ki ga sprejmeta in podpišeta obe stranki.</w:t>
            </w:r>
          </w:p>
          <w:p w14:paraId="75458E7A" w14:textId="77777777" w:rsidR="009F6D02" w:rsidRDefault="00F5315F">
            <w:pPr>
              <w:spacing w:before="225" w:after="225"/>
              <w:jc w:val="both"/>
            </w:pPr>
            <w:r>
              <w:rPr>
                <w:rFonts w:ascii="Arial" w:hAnsi="Arial" w:cs="Arial"/>
                <w:color w:val="000000"/>
                <w:sz w:val="18"/>
                <w:szCs w:val="18"/>
              </w:rPr>
              <w:t>Za razmerja, ki jih predmetna pogodba ne ureja, veljajo določbe zakona, ki ureja obligacijska razmerja.</w:t>
            </w:r>
          </w:p>
          <w:p w14:paraId="0877DFA6" w14:textId="77777777" w:rsidR="009F6D02" w:rsidRDefault="00F5315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9CBAA8F" w14:textId="77777777" w:rsidR="009F6D02" w:rsidRDefault="00F5315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4D4CB30" w14:textId="77777777" w:rsidR="009F6D02" w:rsidRDefault="00F5315F">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272"/>
      </w:tblGrid>
      <w:tr w:rsidR="009F6D02" w14:paraId="289FCD2D" w14:textId="77777777">
        <w:tc>
          <w:tcPr>
            <w:tcW w:w="0" w:type="auto"/>
            <w:tcMar>
              <w:top w:w="0" w:type="auto"/>
              <w:bottom w:w="0" w:type="auto"/>
            </w:tcMar>
          </w:tcPr>
          <w:p w14:paraId="5283E2C7" w14:textId="77777777" w:rsidR="009F6D02" w:rsidRDefault="00F5315F">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158F0BDF" w14:textId="77777777" w:rsidR="009F6D02" w:rsidRDefault="00F5315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9F6D02" w14:paraId="2DB19016" w14:textId="77777777">
        <w:tc>
          <w:tcPr>
            <w:tcW w:w="0" w:type="auto"/>
            <w:tcMar>
              <w:top w:w="0" w:type="auto"/>
              <w:bottom w:w="0" w:type="auto"/>
            </w:tcMar>
          </w:tcPr>
          <w:p w14:paraId="2BC7194B" w14:textId="77777777" w:rsidR="009F6D02" w:rsidRDefault="00F5315F">
            <w:pPr>
              <w:spacing w:before="225" w:after="225"/>
              <w:jc w:val="both"/>
            </w:pPr>
            <w:r>
              <w:rPr>
                <w:rFonts w:ascii="Arial" w:hAnsi="Arial" w:cs="Arial"/>
                <w:color w:val="000000"/>
                <w:sz w:val="18"/>
                <w:szCs w:val="18"/>
              </w:rPr>
              <w:t>Sestavni del te pogodbe so naslednje priloge:</w:t>
            </w:r>
          </w:p>
          <w:p w14:paraId="10221D54" w14:textId="77777777" w:rsidR="009F6D02" w:rsidRDefault="00F5315F">
            <w:pPr>
              <w:spacing w:before="225" w:after="225"/>
              <w:jc w:val="both"/>
            </w:pPr>
            <w:r>
              <w:rPr>
                <w:rFonts w:ascii="Arial" w:hAnsi="Arial" w:cs="Arial"/>
                <w:color w:val="000000"/>
                <w:sz w:val="18"/>
                <w:szCs w:val="18"/>
              </w:rPr>
              <w:t>- Ponudba izvajalca,</w:t>
            </w:r>
          </w:p>
          <w:p w14:paraId="07CBD325" w14:textId="77777777" w:rsidR="009F6D02" w:rsidRDefault="00F5315F">
            <w:pPr>
              <w:spacing w:before="225" w:after="225"/>
              <w:jc w:val="both"/>
            </w:pPr>
            <w:r>
              <w:rPr>
                <w:rFonts w:ascii="Arial" w:hAnsi="Arial" w:cs="Arial"/>
                <w:color w:val="000000"/>
                <w:sz w:val="18"/>
                <w:szCs w:val="18"/>
              </w:rPr>
              <w:t>- Izbrane ponudbe po ponudnikih,</w:t>
            </w:r>
          </w:p>
          <w:p w14:paraId="316FEBB0" w14:textId="77777777" w:rsidR="009F6D02" w:rsidRDefault="00F5315F">
            <w:pPr>
              <w:spacing w:before="225" w:after="225"/>
              <w:jc w:val="both"/>
            </w:pPr>
            <w:r>
              <w:rPr>
                <w:rFonts w:ascii="Arial" w:hAnsi="Arial" w:cs="Arial"/>
                <w:color w:val="000000"/>
                <w:sz w:val="18"/>
                <w:szCs w:val="18"/>
              </w:rPr>
              <w:t>- Tehnične specifikacije.</w:t>
            </w:r>
          </w:p>
        </w:tc>
      </w:tr>
    </w:tbl>
    <w:p w14:paraId="0FF16AF8" w14:textId="77777777" w:rsidR="009F6D02" w:rsidRDefault="00F5315F">
      <w:pPr>
        <w:spacing w:before="975" w:after="225" w:line="240" w:lineRule="auto"/>
        <w:jc w:val="both"/>
      </w:pPr>
      <w:r>
        <w:rPr>
          <w:rFonts w:ascii="Arial" w:hAnsi="Arial" w:cs="Arial"/>
          <w:color w:val="000000"/>
          <w:sz w:val="18"/>
          <w:szCs w:val="18"/>
        </w:rPr>
        <w:t>V/na ________________, dne ________________</w:t>
      </w:r>
    </w:p>
    <w:sectPr w:rsidR="009F6D0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CC3A7" w14:textId="77777777" w:rsidR="006B2936" w:rsidRDefault="006B2936" w:rsidP="006975C6">
      <w:pPr>
        <w:spacing w:after="0" w:line="240" w:lineRule="auto"/>
      </w:pPr>
      <w:r>
        <w:separator/>
      </w:r>
    </w:p>
  </w:endnote>
  <w:endnote w:type="continuationSeparator" w:id="0">
    <w:p w14:paraId="25C06EB3"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4ED7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871E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DAE1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7B8C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4907C" w14:textId="77777777" w:rsidR="00F5315F" w:rsidRPr="006F1DA5" w:rsidRDefault="00D579FF"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5315F" w:rsidRPr="006F1DA5">
          <w:rPr>
            <w:rFonts w:ascii="Arial" w:hAnsi="Arial" w:cs="Arial"/>
          </w:rPr>
          <w:fldChar w:fldCharType="begin"/>
        </w:r>
        <w:r w:rsidR="00F5315F" w:rsidRPr="006F1DA5">
          <w:rPr>
            <w:rFonts w:ascii="Arial" w:hAnsi="Arial" w:cs="Arial"/>
          </w:rPr>
          <w:instrText xml:space="preserve"> PAGE   \* MERGEFORMAT </w:instrText>
        </w:r>
        <w:r w:rsidR="00F5315F" w:rsidRPr="006F1DA5">
          <w:rPr>
            <w:rFonts w:ascii="Arial" w:hAnsi="Arial" w:cs="Arial"/>
          </w:rPr>
          <w:fldChar w:fldCharType="separate"/>
        </w:r>
        <w:r w:rsidR="00F5315F">
          <w:rPr>
            <w:rFonts w:ascii="Arial" w:hAnsi="Arial" w:cs="Arial"/>
            <w:noProof/>
          </w:rPr>
          <w:t>1</w:t>
        </w:r>
        <w:r w:rsidR="00F5315F" w:rsidRPr="006F1DA5">
          <w:rPr>
            <w:rFonts w:ascii="Arial" w:hAnsi="Arial" w:cs="Arial"/>
            <w:noProof/>
          </w:rPr>
          <w:fldChar w:fldCharType="end"/>
        </w:r>
      </w:sdtContent>
    </w:sdt>
  </w:p>
  <w:p w14:paraId="2917A99C" w14:textId="77777777" w:rsidR="00F5315F" w:rsidRDefault="00F5315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8B2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8E3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6FC1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11DE9"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1B3F4"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039B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2E99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157F7" w14:textId="77777777" w:rsidR="006B2936" w:rsidRDefault="006B2936" w:rsidP="006975C6">
      <w:pPr>
        <w:spacing w:after="0" w:line="240" w:lineRule="auto"/>
      </w:pPr>
      <w:r>
        <w:separator/>
      </w:r>
    </w:p>
  </w:footnote>
  <w:footnote w:type="continuationSeparator" w:id="0">
    <w:p w14:paraId="26E43817"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1F6F8743" w14:textId="77777777" w:rsidTr="007C4767">
      <w:trPr>
        <w:trHeight w:val="1268"/>
      </w:trPr>
      <w:tc>
        <w:tcPr>
          <w:tcW w:w="1668" w:type="dxa"/>
        </w:tcPr>
        <w:p w14:paraId="1EE8645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4895A2C" wp14:editId="2454EEE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45D0B2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080E86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C61659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F83B42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AA291D5"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9C1809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95EC2A0" wp14:editId="735D6D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4A4DDB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0671AC14" w14:textId="77777777" w:rsidTr="00B169F3">
      <w:trPr>
        <w:trHeight w:val="1268"/>
      </w:trPr>
      <w:tc>
        <w:tcPr>
          <w:tcW w:w="1668" w:type="dxa"/>
        </w:tcPr>
        <w:p w14:paraId="1B931047" w14:textId="77777777" w:rsidR="00F5315F" w:rsidRPr="006F1DA5" w:rsidRDefault="00F5315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2479791" wp14:editId="6F8E8099">
                <wp:simplePos x="0" y="0"/>
                <wp:positionH relativeFrom="page">
                  <wp:posOffset>4433</wp:posOffset>
                </wp:positionH>
                <wp:positionV relativeFrom="paragraph">
                  <wp:posOffset>-3810</wp:posOffset>
                </wp:positionV>
                <wp:extent cx="990000" cy="720000"/>
                <wp:effectExtent l="0" t="0" r="0" b="0"/>
                <wp:wrapNone/>
                <wp:docPr id="64332294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3E44563" w14:textId="77777777" w:rsidR="00F5315F" w:rsidRPr="006F1DA5" w:rsidRDefault="00F5315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746DFC1" w14:textId="77777777" w:rsidR="00F5315F" w:rsidRPr="006F1DA5" w:rsidRDefault="00F5315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5029B19" w14:textId="77777777" w:rsidR="00F5315F" w:rsidRPr="006F1DA5" w:rsidRDefault="00F5315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004D976" w14:textId="77777777" w:rsidR="00F5315F" w:rsidRPr="006F1DA5" w:rsidRDefault="00F5315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517535D" w14:textId="77777777" w:rsidR="00F5315F" w:rsidRPr="006F1DA5" w:rsidRDefault="00F5315F"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AE60C46" w14:textId="77777777" w:rsidR="00F5315F" w:rsidRPr="006F1DA5" w:rsidRDefault="00F5315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8E84F23" wp14:editId="1330DEB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1E33C27" w14:textId="77777777" w:rsidR="00F5315F" w:rsidRPr="006F1DA5" w:rsidRDefault="00F5315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F643E"/>
    <w:multiLevelType w:val="hybridMultilevel"/>
    <w:tmpl w:val="BC9AF7FA"/>
    <w:lvl w:ilvl="0" w:tplc="C60AE856">
      <w:start w:val="1"/>
      <w:numFmt w:val="bullet"/>
      <w:lvlText w:val=""/>
      <w:lvlJc w:val="left"/>
      <w:pPr>
        <w:ind w:left="720" w:hanging="360"/>
      </w:pPr>
      <w:rPr>
        <w:rFonts w:ascii="Symbol" w:hAnsi="Symbol" w:cs="Symbol" w:hint="default"/>
        <w:sz w:val="18"/>
        <w:szCs w:val="18"/>
      </w:rPr>
    </w:lvl>
    <w:lvl w:ilvl="1" w:tplc="CB204862">
      <w:start w:val="1"/>
      <w:numFmt w:val="bullet"/>
      <w:lvlText w:val="o"/>
      <w:lvlJc w:val="left"/>
      <w:pPr>
        <w:ind w:left="1440" w:hanging="360"/>
      </w:pPr>
      <w:rPr>
        <w:rFonts w:ascii="Courier New" w:hAnsi="Courier New" w:cs="Courier New" w:hint="default"/>
      </w:rPr>
    </w:lvl>
    <w:lvl w:ilvl="2" w:tplc="442E2B3A">
      <w:start w:val="1"/>
      <w:numFmt w:val="bullet"/>
      <w:lvlText w:val=""/>
      <w:lvlJc w:val="left"/>
      <w:pPr>
        <w:ind w:left="2160" w:hanging="360"/>
      </w:pPr>
      <w:rPr>
        <w:rFonts w:ascii="Wingdings" w:hAnsi="Wingdings" w:cs="Wingdings" w:hint="default"/>
      </w:rPr>
    </w:lvl>
    <w:lvl w:ilvl="3" w:tplc="C30C351E">
      <w:start w:val="1"/>
      <w:numFmt w:val="bullet"/>
      <w:lvlText w:val=""/>
      <w:lvlJc w:val="left"/>
      <w:pPr>
        <w:ind w:left="2880" w:hanging="360"/>
      </w:pPr>
      <w:rPr>
        <w:rFonts w:ascii="Symbol" w:hAnsi="Symbol" w:cs="Symbol" w:hint="default"/>
      </w:rPr>
    </w:lvl>
    <w:lvl w:ilvl="4" w:tplc="4072DCEA">
      <w:start w:val="1"/>
      <w:numFmt w:val="bullet"/>
      <w:lvlText w:val="o"/>
      <w:lvlJc w:val="left"/>
      <w:pPr>
        <w:ind w:left="3600" w:hanging="360"/>
      </w:pPr>
      <w:rPr>
        <w:rFonts w:ascii="Courier New" w:hAnsi="Courier New" w:cs="Courier New" w:hint="default"/>
      </w:rPr>
    </w:lvl>
    <w:lvl w:ilvl="5" w:tplc="77F20EB4">
      <w:start w:val="1"/>
      <w:numFmt w:val="bullet"/>
      <w:lvlText w:val=""/>
      <w:lvlJc w:val="left"/>
      <w:pPr>
        <w:ind w:left="4320" w:hanging="360"/>
      </w:pPr>
      <w:rPr>
        <w:rFonts w:ascii="Wingdings" w:hAnsi="Wingdings" w:cs="Wingdings" w:hint="default"/>
      </w:rPr>
    </w:lvl>
    <w:lvl w:ilvl="6" w:tplc="7D26989A">
      <w:start w:val="1"/>
      <w:numFmt w:val="bullet"/>
      <w:lvlText w:val=""/>
      <w:lvlJc w:val="left"/>
      <w:pPr>
        <w:ind w:left="5040" w:hanging="360"/>
      </w:pPr>
      <w:rPr>
        <w:rFonts w:ascii="Symbol" w:hAnsi="Symbol" w:cs="Symbol" w:hint="default"/>
      </w:rPr>
    </w:lvl>
    <w:lvl w:ilvl="7" w:tplc="B2B66448">
      <w:start w:val="1"/>
      <w:numFmt w:val="bullet"/>
      <w:lvlText w:val="o"/>
      <w:lvlJc w:val="left"/>
      <w:pPr>
        <w:ind w:left="5760" w:hanging="360"/>
      </w:pPr>
      <w:rPr>
        <w:rFonts w:ascii="Courier New" w:hAnsi="Courier New" w:cs="Courier New" w:hint="default"/>
      </w:rPr>
    </w:lvl>
    <w:lvl w:ilvl="8" w:tplc="BD1C804E">
      <w:start w:val="1"/>
      <w:numFmt w:val="bullet"/>
      <w:lvlText w:val=""/>
      <w:lvlJc w:val="left"/>
      <w:pPr>
        <w:ind w:left="6480" w:hanging="360"/>
      </w:pPr>
      <w:rPr>
        <w:rFonts w:ascii="Wingdings" w:hAnsi="Wingdings" w:cs="Wingdings" w:hint="default"/>
      </w:rPr>
    </w:lvl>
  </w:abstractNum>
  <w:abstractNum w:abstractNumId="1" w15:restartNumberingAfterBreak="0">
    <w:nsid w:val="0BCD7123"/>
    <w:multiLevelType w:val="hybridMultilevel"/>
    <w:tmpl w:val="1F16E400"/>
    <w:lvl w:ilvl="0" w:tplc="60980DA0">
      <w:start w:val="1"/>
      <w:numFmt w:val="bullet"/>
      <w:lvlText w:val=""/>
      <w:lvlJc w:val="left"/>
      <w:pPr>
        <w:ind w:left="720" w:hanging="360"/>
      </w:pPr>
      <w:rPr>
        <w:rFonts w:ascii="Symbol" w:hAnsi="Symbol" w:cs="Symbol" w:hint="default"/>
        <w:sz w:val="18"/>
        <w:szCs w:val="18"/>
      </w:rPr>
    </w:lvl>
    <w:lvl w:ilvl="1" w:tplc="1BAE23BA">
      <w:start w:val="1"/>
      <w:numFmt w:val="bullet"/>
      <w:lvlText w:val="o"/>
      <w:lvlJc w:val="left"/>
      <w:pPr>
        <w:ind w:left="1440" w:hanging="360"/>
      </w:pPr>
      <w:rPr>
        <w:rFonts w:ascii="Courier New" w:hAnsi="Courier New" w:cs="Courier New" w:hint="default"/>
      </w:rPr>
    </w:lvl>
    <w:lvl w:ilvl="2" w:tplc="19A40160">
      <w:start w:val="1"/>
      <w:numFmt w:val="bullet"/>
      <w:lvlText w:val=""/>
      <w:lvlJc w:val="left"/>
      <w:pPr>
        <w:ind w:left="2160" w:hanging="360"/>
      </w:pPr>
      <w:rPr>
        <w:rFonts w:ascii="Wingdings" w:hAnsi="Wingdings" w:cs="Wingdings" w:hint="default"/>
      </w:rPr>
    </w:lvl>
    <w:lvl w:ilvl="3" w:tplc="0570D8FA">
      <w:start w:val="1"/>
      <w:numFmt w:val="bullet"/>
      <w:lvlText w:val=""/>
      <w:lvlJc w:val="left"/>
      <w:pPr>
        <w:ind w:left="2880" w:hanging="360"/>
      </w:pPr>
      <w:rPr>
        <w:rFonts w:ascii="Symbol" w:hAnsi="Symbol" w:cs="Symbol" w:hint="default"/>
      </w:rPr>
    </w:lvl>
    <w:lvl w:ilvl="4" w:tplc="879AC1C6">
      <w:start w:val="1"/>
      <w:numFmt w:val="bullet"/>
      <w:lvlText w:val="o"/>
      <w:lvlJc w:val="left"/>
      <w:pPr>
        <w:ind w:left="3600" w:hanging="360"/>
      </w:pPr>
      <w:rPr>
        <w:rFonts w:ascii="Courier New" w:hAnsi="Courier New" w:cs="Courier New" w:hint="default"/>
      </w:rPr>
    </w:lvl>
    <w:lvl w:ilvl="5" w:tplc="82D6DF82">
      <w:start w:val="1"/>
      <w:numFmt w:val="bullet"/>
      <w:lvlText w:val=""/>
      <w:lvlJc w:val="left"/>
      <w:pPr>
        <w:ind w:left="4320" w:hanging="360"/>
      </w:pPr>
      <w:rPr>
        <w:rFonts w:ascii="Wingdings" w:hAnsi="Wingdings" w:cs="Wingdings" w:hint="default"/>
      </w:rPr>
    </w:lvl>
    <w:lvl w:ilvl="6" w:tplc="09C65F40">
      <w:start w:val="1"/>
      <w:numFmt w:val="bullet"/>
      <w:lvlText w:val=""/>
      <w:lvlJc w:val="left"/>
      <w:pPr>
        <w:ind w:left="5040" w:hanging="360"/>
      </w:pPr>
      <w:rPr>
        <w:rFonts w:ascii="Symbol" w:hAnsi="Symbol" w:cs="Symbol" w:hint="default"/>
      </w:rPr>
    </w:lvl>
    <w:lvl w:ilvl="7" w:tplc="8AE05F28">
      <w:start w:val="1"/>
      <w:numFmt w:val="bullet"/>
      <w:lvlText w:val="o"/>
      <w:lvlJc w:val="left"/>
      <w:pPr>
        <w:ind w:left="5760" w:hanging="360"/>
      </w:pPr>
      <w:rPr>
        <w:rFonts w:ascii="Courier New" w:hAnsi="Courier New" w:cs="Courier New" w:hint="default"/>
      </w:rPr>
    </w:lvl>
    <w:lvl w:ilvl="8" w:tplc="EA3C86FC">
      <w:start w:val="1"/>
      <w:numFmt w:val="bullet"/>
      <w:lvlText w:val=""/>
      <w:lvlJc w:val="left"/>
      <w:pPr>
        <w:ind w:left="6480" w:hanging="360"/>
      </w:pPr>
      <w:rPr>
        <w:rFonts w:ascii="Wingdings" w:hAnsi="Wingdings" w:cs="Wingdings" w:hint="default"/>
      </w:rPr>
    </w:lvl>
  </w:abstractNum>
  <w:abstractNum w:abstractNumId="2" w15:restartNumberingAfterBreak="0">
    <w:nsid w:val="0F4E5B6D"/>
    <w:multiLevelType w:val="hybridMultilevel"/>
    <w:tmpl w:val="59C40942"/>
    <w:lvl w:ilvl="0" w:tplc="A368672C">
      <w:start w:val="1"/>
      <w:numFmt w:val="bullet"/>
      <w:lvlText w:val=""/>
      <w:lvlJc w:val="left"/>
      <w:pPr>
        <w:ind w:left="720" w:hanging="360"/>
      </w:pPr>
      <w:rPr>
        <w:rFonts w:ascii="Symbol" w:hAnsi="Symbol" w:cs="Symbol" w:hint="default"/>
        <w:sz w:val="24"/>
        <w:szCs w:val="24"/>
      </w:rPr>
    </w:lvl>
    <w:lvl w:ilvl="1" w:tplc="636A30E2">
      <w:start w:val="1"/>
      <w:numFmt w:val="bullet"/>
      <w:lvlText w:val="o"/>
      <w:lvlJc w:val="left"/>
      <w:pPr>
        <w:ind w:left="1440" w:hanging="360"/>
      </w:pPr>
      <w:rPr>
        <w:rFonts w:ascii="Courier New" w:hAnsi="Courier New" w:cs="Courier New" w:hint="default"/>
      </w:rPr>
    </w:lvl>
    <w:lvl w:ilvl="2" w:tplc="CAE8B350">
      <w:start w:val="1"/>
      <w:numFmt w:val="bullet"/>
      <w:lvlText w:val=""/>
      <w:lvlJc w:val="left"/>
      <w:pPr>
        <w:ind w:left="2160" w:hanging="360"/>
      </w:pPr>
      <w:rPr>
        <w:rFonts w:ascii="Wingdings" w:hAnsi="Wingdings" w:cs="Wingdings" w:hint="default"/>
      </w:rPr>
    </w:lvl>
    <w:lvl w:ilvl="3" w:tplc="B8B6C69C">
      <w:start w:val="1"/>
      <w:numFmt w:val="bullet"/>
      <w:lvlText w:val=""/>
      <w:lvlJc w:val="left"/>
      <w:pPr>
        <w:ind w:left="2880" w:hanging="360"/>
      </w:pPr>
      <w:rPr>
        <w:rFonts w:ascii="Symbol" w:hAnsi="Symbol" w:cs="Symbol" w:hint="default"/>
      </w:rPr>
    </w:lvl>
    <w:lvl w:ilvl="4" w:tplc="EDAA5726">
      <w:start w:val="1"/>
      <w:numFmt w:val="bullet"/>
      <w:lvlText w:val="o"/>
      <w:lvlJc w:val="left"/>
      <w:pPr>
        <w:ind w:left="3600" w:hanging="360"/>
      </w:pPr>
      <w:rPr>
        <w:rFonts w:ascii="Courier New" w:hAnsi="Courier New" w:cs="Courier New" w:hint="default"/>
      </w:rPr>
    </w:lvl>
    <w:lvl w:ilvl="5" w:tplc="CBB2DEF4">
      <w:start w:val="1"/>
      <w:numFmt w:val="bullet"/>
      <w:lvlText w:val=""/>
      <w:lvlJc w:val="left"/>
      <w:pPr>
        <w:ind w:left="4320" w:hanging="360"/>
      </w:pPr>
      <w:rPr>
        <w:rFonts w:ascii="Wingdings" w:hAnsi="Wingdings" w:cs="Wingdings" w:hint="default"/>
      </w:rPr>
    </w:lvl>
    <w:lvl w:ilvl="6" w:tplc="EA66C768">
      <w:start w:val="1"/>
      <w:numFmt w:val="bullet"/>
      <w:lvlText w:val=""/>
      <w:lvlJc w:val="left"/>
      <w:pPr>
        <w:ind w:left="5040" w:hanging="360"/>
      </w:pPr>
      <w:rPr>
        <w:rFonts w:ascii="Symbol" w:hAnsi="Symbol" w:cs="Symbol" w:hint="default"/>
      </w:rPr>
    </w:lvl>
    <w:lvl w:ilvl="7" w:tplc="804C5A4C">
      <w:start w:val="1"/>
      <w:numFmt w:val="bullet"/>
      <w:lvlText w:val="o"/>
      <w:lvlJc w:val="left"/>
      <w:pPr>
        <w:ind w:left="5760" w:hanging="360"/>
      </w:pPr>
      <w:rPr>
        <w:rFonts w:ascii="Courier New" w:hAnsi="Courier New" w:cs="Courier New" w:hint="default"/>
      </w:rPr>
    </w:lvl>
    <w:lvl w:ilvl="8" w:tplc="764CAF72">
      <w:start w:val="1"/>
      <w:numFmt w:val="bullet"/>
      <w:lvlText w:val=""/>
      <w:lvlJc w:val="left"/>
      <w:pPr>
        <w:ind w:left="6480" w:hanging="360"/>
      </w:pPr>
      <w:rPr>
        <w:rFonts w:ascii="Wingdings" w:hAnsi="Wingdings" w:cs="Wingdings" w:hint="default"/>
      </w:rPr>
    </w:lvl>
  </w:abstractNum>
  <w:abstractNum w:abstractNumId="3" w15:restartNumberingAfterBreak="0">
    <w:nsid w:val="12B71C1F"/>
    <w:multiLevelType w:val="hybridMultilevel"/>
    <w:tmpl w:val="02048A32"/>
    <w:lvl w:ilvl="0" w:tplc="41AE2C80">
      <w:start w:val="1"/>
      <w:numFmt w:val="bullet"/>
      <w:lvlText w:val=""/>
      <w:lvlJc w:val="left"/>
      <w:pPr>
        <w:ind w:left="720" w:hanging="360"/>
      </w:pPr>
      <w:rPr>
        <w:rFonts w:ascii="Symbol" w:hAnsi="Symbol" w:cs="Symbol" w:hint="default"/>
        <w:sz w:val="24"/>
        <w:szCs w:val="24"/>
      </w:rPr>
    </w:lvl>
    <w:lvl w:ilvl="1" w:tplc="7354CB34">
      <w:start w:val="1"/>
      <w:numFmt w:val="bullet"/>
      <w:lvlText w:val="o"/>
      <w:lvlJc w:val="left"/>
      <w:pPr>
        <w:ind w:left="1440" w:hanging="360"/>
      </w:pPr>
      <w:rPr>
        <w:rFonts w:ascii="Courier New" w:hAnsi="Courier New" w:cs="Courier New" w:hint="default"/>
      </w:rPr>
    </w:lvl>
    <w:lvl w:ilvl="2" w:tplc="18560E3E">
      <w:start w:val="1"/>
      <w:numFmt w:val="bullet"/>
      <w:lvlText w:val=""/>
      <w:lvlJc w:val="left"/>
      <w:pPr>
        <w:ind w:left="2160" w:hanging="360"/>
      </w:pPr>
      <w:rPr>
        <w:rFonts w:ascii="Wingdings" w:hAnsi="Wingdings" w:cs="Wingdings" w:hint="default"/>
      </w:rPr>
    </w:lvl>
    <w:lvl w:ilvl="3" w:tplc="B8367A02">
      <w:start w:val="1"/>
      <w:numFmt w:val="bullet"/>
      <w:lvlText w:val=""/>
      <w:lvlJc w:val="left"/>
      <w:pPr>
        <w:ind w:left="2880" w:hanging="360"/>
      </w:pPr>
      <w:rPr>
        <w:rFonts w:ascii="Symbol" w:hAnsi="Symbol" w:cs="Symbol" w:hint="default"/>
      </w:rPr>
    </w:lvl>
    <w:lvl w:ilvl="4" w:tplc="2E08693E">
      <w:start w:val="1"/>
      <w:numFmt w:val="bullet"/>
      <w:lvlText w:val="o"/>
      <w:lvlJc w:val="left"/>
      <w:pPr>
        <w:ind w:left="3600" w:hanging="360"/>
      </w:pPr>
      <w:rPr>
        <w:rFonts w:ascii="Courier New" w:hAnsi="Courier New" w:cs="Courier New" w:hint="default"/>
      </w:rPr>
    </w:lvl>
    <w:lvl w:ilvl="5" w:tplc="E1540EE4">
      <w:start w:val="1"/>
      <w:numFmt w:val="bullet"/>
      <w:lvlText w:val=""/>
      <w:lvlJc w:val="left"/>
      <w:pPr>
        <w:ind w:left="4320" w:hanging="360"/>
      </w:pPr>
      <w:rPr>
        <w:rFonts w:ascii="Wingdings" w:hAnsi="Wingdings" w:cs="Wingdings" w:hint="default"/>
      </w:rPr>
    </w:lvl>
    <w:lvl w:ilvl="6" w:tplc="A1C6D3AC">
      <w:start w:val="1"/>
      <w:numFmt w:val="bullet"/>
      <w:lvlText w:val=""/>
      <w:lvlJc w:val="left"/>
      <w:pPr>
        <w:ind w:left="5040" w:hanging="360"/>
      </w:pPr>
      <w:rPr>
        <w:rFonts w:ascii="Symbol" w:hAnsi="Symbol" w:cs="Symbol" w:hint="default"/>
      </w:rPr>
    </w:lvl>
    <w:lvl w:ilvl="7" w:tplc="FA5085CC">
      <w:start w:val="1"/>
      <w:numFmt w:val="bullet"/>
      <w:lvlText w:val="o"/>
      <w:lvlJc w:val="left"/>
      <w:pPr>
        <w:ind w:left="5760" w:hanging="360"/>
      </w:pPr>
      <w:rPr>
        <w:rFonts w:ascii="Courier New" w:hAnsi="Courier New" w:cs="Courier New" w:hint="default"/>
      </w:rPr>
    </w:lvl>
    <w:lvl w:ilvl="8" w:tplc="4E8A75B6">
      <w:start w:val="1"/>
      <w:numFmt w:val="bullet"/>
      <w:lvlText w:val=""/>
      <w:lvlJc w:val="left"/>
      <w:pPr>
        <w:ind w:left="6480" w:hanging="360"/>
      </w:pPr>
      <w:rPr>
        <w:rFonts w:ascii="Wingdings" w:hAnsi="Wingdings" w:cs="Wingdings" w:hint="default"/>
      </w:rPr>
    </w:lvl>
  </w:abstractNum>
  <w:abstractNum w:abstractNumId="4" w15:restartNumberingAfterBreak="0">
    <w:nsid w:val="1F996C22"/>
    <w:multiLevelType w:val="hybridMultilevel"/>
    <w:tmpl w:val="4BA4560A"/>
    <w:lvl w:ilvl="0" w:tplc="56182740">
      <w:start w:val="1"/>
      <w:numFmt w:val="bullet"/>
      <w:lvlText w:val=""/>
      <w:lvlJc w:val="left"/>
      <w:pPr>
        <w:ind w:left="720" w:hanging="360"/>
      </w:pPr>
      <w:rPr>
        <w:rFonts w:ascii="Symbol" w:hAnsi="Symbol" w:cs="Symbol" w:hint="default"/>
        <w:sz w:val="18"/>
        <w:szCs w:val="18"/>
      </w:rPr>
    </w:lvl>
    <w:lvl w:ilvl="1" w:tplc="4DAC4DE8">
      <w:start w:val="1"/>
      <w:numFmt w:val="bullet"/>
      <w:lvlText w:val="o"/>
      <w:lvlJc w:val="left"/>
      <w:pPr>
        <w:ind w:left="1440" w:hanging="360"/>
      </w:pPr>
      <w:rPr>
        <w:rFonts w:ascii="Courier New" w:hAnsi="Courier New" w:cs="Courier New" w:hint="default"/>
      </w:rPr>
    </w:lvl>
    <w:lvl w:ilvl="2" w:tplc="4C14F6FE">
      <w:start w:val="1"/>
      <w:numFmt w:val="bullet"/>
      <w:lvlText w:val=""/>
      <w:lvlJc w:val="left"/>
      <w:pPr>
        <w:ind w:left="2160" w:hanging="360"/>
      </w:pPr>
      <w:rPr>
        <w:rFonts w:ascii="Wingdings" w:hAnsi="Wingdings" w:cs="Wingdings" w:hint="default"/>
      </w:rPr>
    </w:lvl>
    <w:lvl w:ilvl="3" w:tplc="110C6AE4">
      <w:start w:val="1"/>
      <w:numFmt w:val="bullet"/>
      <w:lvlText w:val=""/>
      <w:lvlJc w:val="left"/>
      <w:pPr>
        <w:ind w:left="2880" w:hanging="360"/>
      </w:pPr>
      <w:rPr>
        <w:rFonts w:ascii="Symbol" w:hAnsi="Symbol" w:cs="Symbol" w:hint="default"/>
      </w:rPr>
    </w:lvl>
    <w:lvl w:ilvl="4" w:tplc="472AA94E">
      <w:start w:val="1"/>
      <w:numFmt w:val="bullet"/>
      <w:lvlText w:val="o"/>
      <w:lvlJc w:val="left"/>
      <w:pPr>
        <w:ind w:left="3600" w:hanging="360"/>
      </w:pPr>
      <w:rPr>
        <w:rFonts w:ascii="Courier New" w:hAnsi="Courier New" w:cs="Courier New" w:hint="default"/>
      </w:rPr>
    </w:lvl>
    <w:lvl w:ilvl="5" w:tplc="A1E66450">
      <w:start w:val="1"/>
      <w:numFmt w:val="bullet"/>
      <w:lvlText w:val=""/>
      <w:lvlJc w:val="left"/>
      <w:pPr>
        <w:ind w:left="4320" w:hanging="360"/>
      </w:pPr>
      <w:rPr>
        <w:rFonts w:ascii="Wingdings" w:hAnsi="Wingdings" w:cs="Wingdings" w:hint="default"/>
      </w:rPr>
    </w:lvl>
    <w:lvl w:ilvl="6" w:tplc="B53E79B0">
      <w:start w:val="1"/>
      <w:numFmt w:val="bullet"/>
      <w:lvlText w:val=""/>
      <w:lvlJc w:val="left"/>
      <w:pPr>
        <w:ind w:left="5040" w:hanging="360"/>
      </w:pPr>
      <w:rPr>
        <w:rFonts w:ascii="Symbol" w:hAnsi="Symbol" w:cs="Symbol" w:hint="default"/>
      </w:rPr>
    </w:lvl>
    <w:lvl w:ilvl="7" w:tplc="DC1011D4">
      <w:start w:val="1"/>
      <w:numFmt w:val="bullet"/>
      <w:lvlText w:val="o"/>
      <w:lvlJc w:val="left"/>
      <w:pPr>
        <w:ind w:left="5760" w:hanging="360"/>
      </w:pPr>
      <w:rPr>
        <w:rFonts w:ascii="Courier New" w:hAnsi="Courier New" w:cs="Courier New" w:hint="default"/>
      </w:rPr>
    </w:lvl>
    <w:lvl w:ilvl="8" w:tplc="5538D012">
      <w:start w:val="1"/>
      <w:numFmt w:val="bullet"/>
      <w:lvlText w:val=""/>
      <w:lvlJc w:val="left"/>
      <w:pPr>
        <w:ind w:left="6480" w:hanging="360"/>
      </w:pPr>
      <w:rPr>
        <w:rFonts w:ascii="Wingdings" w:hAnsi="Wingdings" w:cs="Wingdings" w:hint="default"/>
      </w:rPr>
    </w:lvl>
  </w:abstractNum>
  <w:abstractNum w:abstractNumId="5" w15:restartNumberingAfterBreak="0">
    <w:nsid w:val="24325B3C"/>
    <w:multiLevelType w:val="hybridMultilevel"/>
    <w:tmpl w:val="8AC05DCC"/>
    <w:lvl w:ilvl="0" w:tplc="B7A0E2FE">
      <w:start w:val="1"/>
      <w:numFmt w:val="bullet"/>
      <w:lvlText w:val=""/>
      <w:lvlJc w:val="left"/>
      <w:pPr>
        <w:ind w:left="720" w:hanging="360"/>
      </w:pPr>
      <w:rPr>
        <w:rFonts w:ascii="Symbol" w:hAnsi="Symbol" w:cs="Symbol" w:hint="default"/>
        <w:sz w:val="18"/>
        <w:szCs w:val="18"/>
      </w:rPr>
    </w:lvl>
    <w:lvl w:ilvl="1" w:tplc="D48C75C6">
      <w:start w:val="1"/>
      <w:numFmt w:val="bullet"/>
      <w:lvlText w:val="o"/>
      <w:lvlJc w:val="left"/>
      <w:pPr>
        <w:ind w:left="1440" w:hanging="360"/>
      </w:pPr>
      <w:rPr>
        <w:rFonts w:ascii="Courier New" w:hAnsi="Courier New" w:cs="Courier New" w:hint="default"/>
      </w:rPr>
    </w:lvl>
    <w:lvl w:ilvl="2" w:tplc="C164A658">
      <w:start w:val="1"/>
      <w:numFmt w:val="bullet"/>
      <w:lvlText w:val=""/>
      <w:lvlJc w:val="left"/>
      <w:pPr>
        <w:ind w:left="2160" w:hanging="360"/>
      </w:pPr>
      <w:rPr>
        <w:rFonts w:ascii="Wingdings" w:hAnsi="Wingdings" w:cs="Wingdings" w:hint="default"/>
      </w:rPr>
    </w:lvl>
    <w:lvl w:ilvl="3" w:tplc="10FE1C1A">
      <w:start w:val="1"/>
      <w:numFmt w:val="bullet"/>
      <w:lvlText w:val=""/>
      <w:lvlJc w:val="left"/>
      <w:pPr>
        <w:ind w:left="2880" w:hanging="360"/>
      </w:pPr>
      <w:rPr>
        <w:rFonts w:ascii="Symbol" w:hAnsi="Symbol" w:cs="Symbol" w:hint="default"/>
      </w:rPr>
    </w:lvl>
    <w:lvl w:ilvl="4" w:tplc="63FC2F72">
      <w:start w:val="1"/>
      <w:numFmt w:val="bullet"/>
      <w:lvlText w:val="o"/>
      <w:lvlJc w:val="left"/>
      <w:pPr>
        <w:ind w:left="3600" w:hanging="360"/>
      </w:pPr>
      <w:rPr>
        <w:rFonts w:ascii="Courier New" w:hAnsi="Courier New" w:cs="Courier New" w:hint="default"/>
      </w:rPr>
    </w:lvl>
    <w:lvl w:ilvl="5" w:tplc="6E08828E">
      <w:start w:val="1"/>
      <w:numFmt w:val="bullet"/>
      <w:lvlText w:val=""/>
      <w:lvlJc w:val="left"/>
      <w:pPr>
        <w:ind w:left="4320" w:hanging="360"/>
      </w:pPr>
      <w:rPr>
        <w:rFonts w:ascii="Wingdings" w:hAnsi="Wingdings" w:cs="Wingdings" w:hint="default"/>
      </w:rPr>
    </w:lvl>
    <w:lvl w:ilvl="6" w:tplc="202213A0">
      <w:start w:val="1"/>
      <w:numFmt w:val="bullet"/>
      <w:lvlText w:val=""/>
      <w:lvlJc w:val="left"/>
      <w:pPr>
        <w:ind w:left="5040" w:hanging="360"/>
      </w:pPr>
      <w:rPr>
        <w:rFonts w:ascii="Symbol" w:hAnsi="Symbol" w:cs="Symbol" w:hint="default"/>
      </w:rPr>
    </w:lvl>
    <w:lvl w:ilvl="7" w:tplc="695429A2">
      <w:start w:val="1"/>
      <w:numFmt w:val="bullet"/>
      <w:lvlText w:val="o"/>
      <w:lvlJc w:val="left"/>
      <w:pPr>
        <w:ind w:left="5760" w:hanging="360"/>
      </w:pPr>
      <w:rPr>
        <w:rFonts w:ascii="Courier New" w:hAnsi="Courier New" w:cs="Courier New" w:hint="default"/>
      </w:rPr>
    </w:lvl>
    <w:lvl w:ilvl="8" w:tplc="9AF2B474">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A2E644D"/>
    <w:multiLevelType w:val="hybridMultilevel"/>
    <w:tmpl w:val="4D18DFEA"/>
    <w:lvl w:ilvl="0" w:tplc="92B6C086">
      <w:start w:val="1"/>
      <w:numFmt w:val="bullet"/>
      <w:lvlText w:val=""/>
      <w:lvlJc w:val="left"/>
      <w:pPr>
        <w:ind w:left="720" w:hanging="360"/>
      </w:pPr>
      <w:rPr>
        <w:rFonts w:ascii="Symbol" w:hAnsi="Symbol" w:cs="Symbol" w:hint="default"/>
        <w:sz w:val="18"/>
        <w:szCs w:val="18"/>
      </w:rPr>
    </w:lvl>
    <w:lvl w:ilvl="1" w:tplc="57A02D82">
      <w:start w:val="1"/>
      <w:numFmt w:val="bullet"/>
      <w:lvlText w:val="o"/>
      <w:lvlJc w:val="left"/>
      <w:pPr>
        <w:ind w:left="1440" w:hanging="360"/>
      </w:pPr>
      <w:rPr>
        <w:rFonts w:ascii="Courier New" w:hAnsi="Courier New" w:cs="Courier New" w:hint="default"/>
      </w:rPr>
    </w:lvl>
    <w:lvl w:ilvl="2" w:tplc="3B325C38">
      <w:start w:val="1"/>
      <w:numFmt w:val="bullet"/>
      <w:lvlText w:val=""/>
      <w:lvlJc w:val="left"/>
      <w:pPr>
        <w:ind w:left="2160" w:hanging="360"/>
      </w:pPr>
      <w:rPr>
        <w:rFonts w:ascii="Wingdings" w:hAnsi="Wingdings" w:cs="Wingdings" w:hint="default"/>
      </w:rPr>
    </w:lvl>
    <w:lvl w:ilvl="3" w:tplc="5B486B34">
      <w:start w:val="1"/>
      <w:numFmt w:val="bullet"/>
      <w:lvlText w:val=""/>
      <w:lvlJc w:val="left"/>
      <w:pPr>
        <w:ind w:left="2880" w:hanging="360"/>
      </w:pPr>
      <w:rPr>
        <w:rFonts w:ascii="Symbol" w:hAnsi="Symbol" w:cs="Symbol" w:hint="default"/>
      </w:rPr>
    </w:lvl>
    <w:lvl w:ilvl="4" w:tplc="0CFA1184">
      <w:start w:val="1"/>
      <w:numFmt w:val="bullet"/>
      <w:lvlText w:val="o"/>
      <w:lvlJc w:val="left"/>
      <w:pPr>
        <w:ind w:left="3600" w:hanging="360"/>
      </w:pPr>
      <w:rPr>
        <w:rFonts w:ascii="Courier New" w:hAnsi="Courier New" w:cs="Courier New" w:hint="default"/>
      </w:rPr>
    </w:lvl>
    <w:lvl w:ilvl="5" w:tplc="527245FC">
      <w:start w:val="1"/>
      <w:numFmt w:val="bullet"/>
      <w:lvlText w:val=""/>
      <w:lvlJc w:val="left"/>
      <w:pPr>
        <w:ind w:left="4320" w:hanging="360"/>
      </w:pPr>
      <w:rPr>
        <w:rFonts w:ascii="Wingdings" w:hAnsi="Wingdings" w:cs="Wingdings" w:hint="default"/>
      </w:rPr>
    </w:lvl>
    <w:lvl w:ilvl="6" w:tplc="651A0652">
      <w:start w:val="1"/>
      <w:numFmt w:val="bullet"/>
      <w:lvlText w:val=""/>
      <w:lvlJc w:val="left"/>
      <w:pPr>
        <w:ind w:left="5040" w:hanging="360"/>
      </w:pPr>
      <w:rPr>
        <w:rFonts w:ascii="Symbol" w:hAnsi="Symbol" w:cs="Symbol" w:hint="default"/>
      </w:rPr>
    </w:lvl>
    <w:lvl w:ilvl="7" w:tplc="DD04A3F8">
      <w:start w:val="1"/>
      <w:numFmt w:val="bullet"/>
      <w:lvlText w:val="o"/>
      <w:lvlJc w:val="left"/>
      <w:pPr>
        <w:ind w:left="5760" w:hanging="360"/>
      </w:pPr>
      <w:rPr>
        <w:rFonts w:ascii="Courier New" w:hAnsi="Courier New" w:cs="Courier New" w:hint="default"/>
      </w:rPr>
    </w:lvl>
    <w:lvl w:ilvl="8" w:tplc="DC124902">
      <w:start w:val="1"/>
      <w:numFmt w:val="bullet"/>
      <w:lvlText w:val=""/>
      <w:lvlJc w:val="left"/>
      <w:pPr>
        <w:ind w:left="6480" w:hanging="360"/>
      </w:pPr>
      <w:rPr>
        <w:rFonts w:ascii="Wingdings" w:hAnsi="Wingdings" w:cs="Wingdings" w:hint="default"/>
      </w:rPr>
    </w:lvl>
  </w:abstractNum>
  <w:abstractNum w:abstractNumId="8" w15:restartNumberingAfterBreak="0">
    <w:nsid w:val="2C097E61"/>
    <w:multiLevelType w:val="hybridMultilevel"/>
    <w:tmpl w:val="53404374"/>
    <w:lvl w:ilvl="0" w:tplc="2C48124A">
      <w:start w:val="1"/>
      <w:numFmt w:val="bullet"/>
      <w:lvlText w:val=""/>
      <w:lvlJc w:val="left"/>
      <w:pPr>
        <w:ind w:left="720" w:hanging="360"/>
      </w:pPr>
      <w:rPr>
        <w:rFonts w:ascii="Symbol" w:hAnsi="Symbol" w:cs="Symbol" w:hint="default"/>
        <w:sz w:val="18"/>
        <w:szCs w:val="18"/>
      </w:rPr>
    </w:lvl>
    <w:lvl w:ilvl="1" w:tplc="ED4ACA08">
      <w:start w:val="1"/>
      <w:numFmt w:val="bullet"/>
      <w:lvlText w:val="o"/>
      <w:lvlJc w:val="left"/>
      <w:pPr>
        <w:ind w:left="1440" w:hanging="360"/>
      </w:pPr>
      <w:rPr>
        <w:rFonts w:ascii="Courier New" w:hAnsi="Courier New" w:cs="Courier New" w:hint="default"/>
      </w:rPr>
    </w:lvl>
    <w:lvl w:ilvl="2" w:tplc="52D6486E">
      <w:start w:val="1"/>
      <w:numFmt w:val="bullet"/>
      <w:lvlText w:val=""/>
      <w:lvlJc w:val="left"/>
      <w:pPr>
        <w:ind w:left="2160" w:hanging="360"/>
      </w:pPr>
      <w:rPr>
        <w:rFonts w:ascii="Wingdings" w:hAnsi="Wingdings" w:cs="Wingdings" w:hint="default"/>
      </w:rPr>
    </w:lvl>
    <w:lvl w:ilvl="3" w:tplc="254412A2">
      <w:start w:val="1"/>
      <w:numFmt w:val="bullet"/>
      <w:lvlText w:val=""/>
      <w:lvlJc w:val="left"/>
      <w:pPr>
        <w:ind w:left="2880" w:hanging="360"/>
      </w:pPr>
      <w:rPr>
        <w:rFonts w:ascii="Symbol" w:hAnsi="Symbol" w:cs="Symbol" w:hint="default"/>
      </w:rPr>
    </w:lvl>
    <w:lvl w:ilvl="4" w:tplc="22765BAE">
      <w:start w:val="1"/>
      <w:numFmt w:val="bullet"/>
      <w:lvlText w:val="o"/>
      <w:lvlJc w:val="left"/>
      <w:pPr>
        <w:ind w:left="3600" w:hanging="360"/>
      </w:pPr>
      <w:rPr>
        <w:rFonts w:ascii="Courier New" w:hAnsi="Courier New" w:cs="Courier New" w:hint="default"/>
      </w:rPr>
    </w:lvl>
    <w:lvl w:ilvl="5" w:tplc="A4106986">
      <w:start w:val="1"/>
      <w:numFmt w:val="bullet"/>
      <w:lvlText w:val=""/>
      <w:lvlJc w:val="left"/>
      <w:pPr>
        <w:ind w:left="4320" w:hanging="360"/>
      </w:pPr>
      <w:rPr>
        <w:rFonts w:ascii="Wingdings" w:hAnsi="Wingdings" w:cs="Wingdings" w:hint="default"/>
      </w:rPr>
    </w:lvl>
    <w:lvl w:ilvl="6" w:tplc="C194C68A">
      <w:start w:val="1"/>
      <w:numFmt w:val="bullet"/>
      <w:lvlText w:val=""/>
      <w:lvlJc w:val="left"/>
      <w:pPr>
        <w:ind w:left="5040" w:hanging="360"/>
      </w:pPr>
      <w:rPr>
        <w:rFonts w:ascii="Symbol" w:hAnsi="Symbol" w:cs="Symbol" w:hint="default"/>
      </w:rPr>
    </w:lvl>
    <w:lvl w:ilvl="7" w:tplc="4EDCBE2C">
      <w:start w:val="1"/>
      <w:numFmt w:val="bullet"/>
      <w:lvlText w:val="o"/>
      <w:lvlJc w:val="left"/>
      <w:pPr>
        <w:ind w:left="5760" w:hanging="360"/>
      </w:pPr>
      <w:rPr>
        <w:rFonts w:ascii="Courier New" w:hAnsi="Courier New" w:cs="Courier New" w:hint="default"/>
      </w:rPr>
    </w:lvl>
    <w:lvl w:ilvl="8" w:tplc="589A9C14">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4C80959"/>
    <w:multiLevelType w:val="hybridMultilevel"/>
    <w:tmpl w:val="9F0C2FDA"/>
    <w:lvl w:ilvl="0" w:tplc="34A29F30">
      <w:start w:val="1"/>
      <w:numFmt w:val="bullet"/>
      <w:lvlText w:val=""/>
      <w:lvlJc w:val="left"/>
      <w:pPr>
        <w:ind w:left="720" w:hanging="360"/>
      </w:pPr>
      <w:rPr>
        <w:rFonts w:ascii="Symbol" w:hAnsi="Symbol" w:cs="Symbol" w:hint="default"/>
        <w:sz w:val="18"/>
        <w:szCs w:val="18"/>
      </w:rPr>
    </w:lvl>
    <w:lvl w:ilvl="1" w:tplc="9EDE17C6">
      <w:start w:val="1"/>
      <w:numFmt w:val="bullet"/>
      <w:lvlText w:val="o"/>
      <w:lvlJc w:val="left"/>
      <w:pPr>
        <w:ind w:left="1440" w:hanging="360"/>
      </w:pPr>
      <w:rPr>
        <w:rFonts w:ascii="Courier New" w:hAnsi="Courier New" w:cs="Courier New" w:hint="default"/>
      </w:rPr>
    </w:lvl>
    <w:lvl w:ilvl="2" w:tplc="845C1F80">
      <w:start w:val="1"/>
      <w:numFmt w:val="bullet"/>
      <w:lvlText w:val=""/>
      <w:lvlJc w:val="left"/>
      <w:pPr>
        <w:ind w:left="2160" w:hanging="360"/>
      </w:pPr>
      <w:rPr>
        <w:rFonts w:ascii="Wingdings" w:hAnsi="Wingdings" w:cs="Wingdings" w:hint="default"/>
      </w:rPr>
    </w:lvl>
    <w:lvl w:ilvl="3" w:tplc="DA5465BA">
      <w:start w:val="1"/>
      <w:numFmt w:val="bullet"/>
      <w:lvlText w:val=""/>
      <w:lvlJc w:val="left"/>
      <w:pPr>
        <w:ind w:left="2880" w:hanging="360"/>
      </w:pPr>
      <w:rPr>
        <w:rFonts w:ascii="Symbol" w:hAnsi="Symbol" w:cs="Symbol" w:hint="default"/>
      </w:rPr>
    </w:lvl>
    <w:lvl w:ilvl="4" w:tplc="EF621972">
      <w:start w:val="1"/>
      <w:numFmt w:val="bullet"/>
      <w:lvlText w:val="o"/>
      <w:lvlJc w:val="left"/>
      <w:pPr>
        <w:ind w:left="3600" w:hanging="360"/>
      </w:pPr>
      <w:rPr>
        <w:rFonts w:ascii="Courier New" w:hAnsi="Courier New" w:cs="Courier New" w:hint="default"/>
      </w:rPr>
    </w:lvl>
    <w:lvl w:ilvl="5" w:tplc="AF248BB4">
      <w:start w:val="1"/>
      <w:numFmt w:val="bullet"/>
      <w:lvlText w:val=""/>
      <w:lvlJc w:val="left"/>
      <w:pPr>
        <w:ind w:left="4320" w:hanging="360"/>
      </w:pPr>
      <w:rPr>
        <w:rFonts w:ascii="Wingdings" w:hAnsi="Wingdings" w:cs="Wingdings" w:hint="default"/>
      </w:rPr>
    </w:lvl>
    <w:lvl w:ilvl="6" w:tplc="DBE8157C">
      <w:start w:val="1"/>
      <w:numFmt w:val="bullet"/>
      <w:lvlText w:val=""/>
      <w:lvlJc w:val="left"/>
      <w:pPr>
        <w:ind w:left="5040" w:hanging="360"/>
      </w:pPr>
      <w:rPr>
        <w:rFonts w:ascii="Symbol" w:hAnsi="Symbol" w:cs="Symbol" w:hint="default"/>
      </w:rPr>
    </w:lvl>
    <w:lvl w:ilvl="7" w:tplc="9288091A">
      <w:start w:val="1"/>
      <w:numFmt w:val="bullet"/>
      <w:lvlText w:val="o"/>
      <w:lvlJc w:val="left"/>
      <w:pPr>
        <w:ind w:left="5760" w:hanging="360"/>
      </w:pPr>
      <w:rPr>
        <w:rFonts w:ascii="Courier New" w:hAnsi="Courier New" w:cs="Courier New" w:hint="default"/>
      </w:rPr>
    </w:lvl>
    <w:lvl w:ilvl="8" w:tplc="8468F820">
      <w:start w:val="1"/>
      <w:numFmt w:val="bullet"/>
      <w:lvlText w:val=""/>
      <w:lvlJc w:val="left"/>
      <w:pPr>
        <w:ind w:left="6480" w:hanging="360"/>
      </w:pPr>
      <w:rPr>
        <w:rFonts w:ascii="Wingdings" w:hAnsi="Wingdings" w:cs="Wingdings" w:hint="default"/>
      </w:rPr>
    </w:lvl>
  </w:abstractNum>
  <w:abstractNum w:abstractNumId="11" w15:restartNumberingAfterBreak="0">
    <w:nsid w:val="35D747EA"/>
    <w:multiLevelType w:val="hybridMultilevel"/>
    <w:tmpl w:val="41EC6D6A"/>
    <w:lvl w:ilvl="0" w:tplc="E16C8F3C">
      <w:start w:val="1"/>
      <w:numFmt w:val="bullet"/>
      <w:lvlText w:val=""/>
      <w:lvlJc w:val="left"/>
      <w:pPr>
        <w:ind w:left="720" w:hanging="360"/>
      </w:pPr>
      <w:rPr>
        <w:rFonts w:ascii="Symbol" w:hAnsi="Symbol" w:cs="Symbol" w:hint="default"/>
        <w:sz w:val="18"/>
        <w:szCs w:val="18"/>
      </w:rPr>
    </w:lvl>
    <w:lvl w:ilvl="1" w:tplc="6F8603DC">
      <w:start w:val="1"/>
      <w:numFmt w:val="bullet"/>
      <w:lvlText w:val="o"/>
      <w:lvlJc w:val="left"/>
      <w:pPr>
        <w:ind w:left="1440" w:hanging="360"/>
      </w:pPr>
      <w:rPr>
        <w:rFonts w:ascii="Courier New" w:hAnsi="Courier New" w:cs="Courier New" w:hint="default"/>
      </w:rPr>
    </w:lvl>
    <w:lvl w:ilvl="2" w:tplc="8EFAA076">
      <w:start w:val="1"/>
      <w:numFmt w:val="bullet"/>
      <w:lvlText w:val=""/>
      <w:lvlJc w:val="left"/>
      <w:pPr>
        <w:ind w:left="2160" w:hanging="360"/>
      </w:pPr>
      <w:rPr>
        <w:rFonts w:ascii="Wingdings" w:hAnsi="Wingdings" w:cs="Wingdings" w:hint="default"/>
      </w:rPr>
    </w:lvl>
    <w:lvl w:ilvl="3" w:tplc="770A241C">
      <w:start w:val="1"/>
      <w:numFmt w:val="bullet"/>
      <w:lvlText w:val=""/>
      <w:lvlJc w:val="left"/>
      <w:pPr>
        <w:ind w:left="2880" w:hanging="360"/>
      </w:pPr>
      <w:rPr>
        <w:rFonts w:ascii="Symbol" w:hAnsi="Symbol" w:cs="Symbol" w:hint="default"/>
      </w:rPr>
    </w:lvl>
    <w:lvl w:ilvl="4" w:tplc="BB8676C0">
      <w:start w:val="1"/>
      <w:numFmt w:val="bullet"/>
      <w:lvlText w:val="o"/>
      <w:lvlJc w:val="left"/>
      <w:pPr>
        <w:ind w:left="3600" w:hanging="360"/>
      </w:pPr>
      <w:rPr>
        <w:rFonts w:ascii="Courier New" w:hAnsi="Courier New" w:cs="Courier New" w:hint="default"/>
      </w:rPr>
    </w:lvl>
    <w:lvl w:ilvl="5" w:tplc="235CF342">
      <w:start w:val="1"/>
      <w:numFmt w:val="bullet"/>
      <w:lvlText w:val=""/>
      <w:lvlJc w:val="left"/>
      <w:pPr>
        <w:ind w:left="4320" w:hanging="360"/>
      </w:pPr>
      <w:rPr>
        <w:rFonts w:ascii="Wingdings" w:hAnsi="Wingdings" w:cs="Wingdings" w:hint="default"/>
      </w:rPr>
    </w:lvl>
    <w:lvl w:ilvl="6" w:tplc="D2BC1938">
      <w:start w:val="1"/>
      <w:numFmt w:val="bullet"/>
      <w:lvlText w:val=""/>
      <w:lvlJc w:val="left"/>
      <w:pPr>
        <w:ind w:left="5040" w:hanging="360"/>
      </w:pPr>
      <w:rPr>
        <w:rFonts w:ascii="Symbol" w:hAnsi="Symbol" w:cs="Symbol" w:hint="default"/>
      </w:rPr>
    </w:lvl>
    <w:lvl w:ilvl="7" w:tplc="C36444EA">
      <w:start w:val="1"/>
      <w:numFmt w:val="bullet"/>
      <w:lvlText w:val="o"/>
      <w:lvlJc w:val="left"/>
      <w:pPr>
        <w:ind w:left="5760" w:hanging="360"/>
      </w:pPr>
      <w:rPr>
        <w:rFonts w:ascii="Courier New" w:hAnsi="Courier New" w:cs="Courier New" w:hint="default"/>
      </w:rPr>
    </w:lvl>
    <w:lvl w:ilvl="8" w:tplc="1C6008F6">
      <w:start w:val="1"/>
      <w:numFmt w:val="bullet"/>
      <w:lvlText w:val=""/>
      <w:lvlJc w:val="left"/>
      <w:pPr>
        <w:ind w:left="6480" w:hanging="360"/>
      </w:pPr>
      <w:rPr>
        <w:rFonts w:ascii="Wingdings" w:hAnsi="Wingdings" w:cs="Wingdings" w:hint="default"/>
      </w:rPr>
    </w:lvl>
  </w:abstractNum>
  <w:abstractNum w:abstractNumId="12" w15:restartNumberingAfterBreak="0">
    <w:nsid w:val="39385D4A"/>
    <w:multiLevelType w:val="hybridMultilevel"/>
    <w:tmpl w:val="5BB80806"/>
    <w:lvl w:ilvl="0" w:tplc="0C5EB432">
      <w:start w:val="1"/>
      <w:numFmt w:val="bullet"/>
      <w:lvlText w:val=""/>
      <w:lvlJc w:val="left"/>
      <w:pPr>
        <w:ind w:left="720" w:hanging="360"/>
      </w:pPr>
      <w:rPr>
        <w:rFonts w:ascii="Symbol" w:hAnsi="Symbol" w:cs="Symbol" w:hint="default"/>
        <w:sz w:val="18"/>
        <w:szCs w:val="18"/>
      </w:rPr>
    </w:lvl>
    <w:lvl w:ilvl="1" w:tplc="69E28460">
      <w:start w:val="1"/>
      <w:numFmt w:val="bullet"/>
      <w:lvlText w:val="o"/>
      <w:lvlJc w:val="left"/>
      <w:pPr>
        <w:ind w:left="1440" w:hanging="360"/>
      </w:pPr>
      <w:rPr>
        <w:rFonts w:ascii="Courier New" w:hAnsi="Courier New" w:cs="Courier New" w:hint="default"/>
      </w:rPr>
    </w:lvl>
    <w:lvl w:ilvl="2" w:tplc="F2847244">
      <w:start w:val="1"/>
      <w:numFmt w:val="bullet"/>
      <w:lvlText w:val=""/>
      <w:lvlJc w:val="left"/>
      <w:pPr>
        <w:ind w:left="2160" w:hanging="360"/>
      </w:pPr>
      <w:rPr>
        <w:rFonts w:ascii="Wingdings" w:hAnsi="Wingdings" w:cs="Wingdings" w:hint="default"/>
      </w:rPr>
    </w:lvl>
    <w:lvl w:ilvl="3" w:tplc="39B89E28">
      <w:start w:val="1"/>
      <w:numFmt w:val="bullet"/>
      <w:lvlText w:val=""/>
      <w:lvlJc w:val="left"/>
      <w:pPr>
        <w:ind w:left="2880" w:hanging="360"/>
      </w:pPr>
      <w:rPr>
        <w:rFonts w:ascii="Symbol" w:hAnsi="Symbol" w:cs="Symbol" w:hint="default"/>
      </w:rPr>
    </w:lvl>
    <w:lvl w:ilvl="4" w:tplc="D3F26794">
      <w:start w:val="1"/>
      <w:numFmt w:val="bullet"/>
      <w:lvlText w:val="o"/>
      <w:lvlJc w:val="left"/>
      <w:pPr>
        <w:ind w:left="3600" w:hanging="360"/>
      </w:pPr>
      <w:rPr>
        <w:rFonts w:ascii="Courier New" w:hAnsi="Courier New" w:cs="Courier New" w:hint="default"/>
      </w:rPr>
    </w:lvl>
    <w:lvl w:ilvl="5" w:tplc="2514FB6C">
      <w:start w:val="1"/>
      <w:numFmt w:val="bullet"/>
      <w:lvlText w:val=""/>
      <w:lvlJc w:val="left"/>
      <w:pPr>
        <w:ind w:left="4320" w:hanging="360"/>
      </w:pPr>
      <w:rPr>
        <w:rFonts w:ascii="Wingdings" w:hAnsi="Wingdings" w:cs="Wingdings" w:hint="default"/>
      </w:rPr>
    </w:lvl>
    <w:lvl w:ilvl="6" w:tplc="E80A5952">
      <w:start w:val="1"/>
      <w:numFmt w:val="bullet"/>
      <w:lvlText w:val=""/>
      <w:lvlJc w:val="left"/>
      <w:pPr>
        <w:ind w:left="5040" w:hanging="360"/>
      </w:pPr>
      <w:rPr>
        <w:rFonts w:ascii="Symbol" w:hAnsi="Symbol" w:cs="Symbol" w:hint="default"/>
      </w:rPr>
    </w:lvl>
    <w:lvl w:ilvl="7" w:tplc="0D968F8A">
      <w:start w:val="1"/>
      <w:numFmt w:val="bullet"/>
      <w:lvlText w:val="o"/>
      <w:lvlJc w:val="left"/>
      <w:pPr>
        <w:ind w:left="5760" w:hanging="360"/>
      </w:pPr>
      <w:rPr>
        <w:rFonts w:ascii="Courier New" w:hAnsi="Courier New" w:cs="Courier New" w:hint="default"/>
      </w:rPr>
    </w:lvl>
    <w:lvl w:ilvl="8" w:tplc="0DCC9C26">
      <w:start w:val="1"/>
      <w:numFmt w:val="bullet"/>
      <w:lvlText w:val=""/>
      <w:lvlJc w:val="left"/>
      <w:pPr>
        <w:ind w:left="6480" w:hanging="360"/>
      </w:pPr>
      <w:rPr>
        <w:rFonts w:ascii="Wingdings" w:hAnsi="Wingdings" w:cs="Wingdings" w:hint="default"/>
      </w:rPr>
    </w:lvl>
  </w:abstractNum>
  <w:abstractNum w:abstractNumId="13" w15:restartNumberingAfterBreak="0">
    <w:nsid w:val="3FBA0A9C"/>
    <w:multiLevelType w:val="hybridMultilevel"/>
    <w:tmpl w:val="7E54BE5C"/>
    <w:lvl w:ilvl="0" w:tplc="3FAADC48">
      <w:start w:val="1"/>
      <w:numFmt w:val="bullet"/>
      <w:lvlText w:val=""/>
      <w:lvlJc w:val="left"/>
      <w:pPr>
        <w:ind w:left="720" w:hanging="360"/>
      </w:pPr>
      <w:rPr>
        <w:rFonts w:ascii="Symbol" w:hAnsi="Symbol" w:cs="Symbol" w:hint="default"/>
        <w:sz w:val="18"/>
        <w:szCs w:val="18"/>
      </w:rPr>
    </w:lvl>
    <w:lvl w:ilvl="1" w:tplc="4A8A0684">
      <w:start w:val="1"/>
      <w:numFmt w:val="bullet"/>
      <w:lvlText w:val="o"/>
      <w:lvlJc w:val="left"/>
      <w:pPr>
        <w:ind w:left="1440" w:hanging="360"/>
      </w:pPr>
      <w:rPr>
        <w:rFonts w:ascii="Courier New" w:hAnsi="Courier New" w:cs="Courier New" w:hint="default"/>
      </w:rPr>
    </w:lvl>
    <w:lvl w:ilvl="2" w:tplc="6414CB92">
      <w:start w:val="1"/>
      <w:numFmt w:val="bullet"/>
      <w:lvlText w:val=""/>
      <w:lvlJc w:val="left"/>
      <w:pPr>
        <w:ind w:left="2160" w:hanging="360"/>
      </w:pPr>
      <w:rPr>
        <w:rFonts w:ascii="Wingdings" w:hAnsi="Wingdings" w:cs="Wingdings" w:hint="default"/>
      </w:rPr>
    </w:lvl>
    <w:lvl w:ilvl="3" w:tplc="53A8B3EE">
      <w:start w:val="1"/>
      <w:numFmt w:val="bullet"/>
      <w:lvlText w:val=""/>
      <w:lvlJc w:val="left"/>
      <w:pPr>
        <w:ind w:left="2880" w:hanging="360"/>
      </w:pPr>
      <w:rPr>
        <w:rFonts w:ascii="Symbol" w:hAnsi="Symbol" w:cs="Symbol" w:hint="default"/>
      </w:rPr>
    </w:lvl>
    <w:lvl w:ilvl="4" w:tplc="2760FBC6">
      <w:start w:val="1"/>
      <w:numFmt w:val="bullet"/>
      <w:lvlText w:val="o"/>
      <w:lvlJc w:val="left"/>
      <w:pPr>
        <w:ind w:left="3600" w:hanging="360"/>
      </w:pPr>
      <w:rPr>
        <w:rFonts w:ascii="Courier New" w:hAnsi="Courier New" w:cs="Courier New" w:hint="default"/>
      </w:rPr>
    </w:lvl>
    <w:lvl w:ilvl="5" w:tplc="6B645636">
      <w:start w:val="1"/>
      <w:numFmt w:val="bullet"/>
      <w:lvlText w:val=""/>
      <w:lvlJc w:val="left"/>
      <w:pPr>
        <w:ind w:left="4320" w:hanging="360"/>
      </w:pPr>
      <w:rPr>
        <w:rFonts w:ascii="Wingdings" w:hAnsi="Wingdings" w:cs="Wingdings" w:hint="default"/>
      </w:rPr>
    </w:lvl>
    <w:lvl w:ilvl="6" w:tplc="C1B86B10">
      <w:start w:val="1"/>
      <w:numFmt w:val="bullet"/>
      <w:lvlText w:val=""/>
      <w:lvlJc w:val="left"/>
      <w:pPr>
        <w:ind w:left="5040" w:hanging="360"/>
      </w:pPr>
      <w:rPr>
        <w:rFonts w:ascii="Symbol" w:hAnsi="Symbol" w:cs="Symbol" w:hint="default"/>
      </w:rPr>
    </w:lvl>
    <w:lvl w:ilvl="7" w:tplc="D42E74C6">
      <w:start w:val="1"/>
      <w:numFmt w:val="bullet"/>
      <w:lvlText w:val="o"/>
      <w:lvlJc w:val="left"/>
      <w:pPr>
        <w:ind w:left="5760" w:hanging="360"/>
      </w:pPr>
      <w:rPr>
        <w:rFonts w:ascii="Courier New" w:hAnsi="Courier New" w:cs="Courier New" w:hint="default"/>
      </w:rPr>
    </w:lvl>
    <w:lvl w:ilvl="8" w:tplc="45D43668">
      <w:start w:val="1"/>
      <w:numFmt w:val="bullet"/>
      <w:lvlText w:val=""/>
      <w:lvlJc w:val="left"/>
      <w:pPr>
        <w:ind w:left="6480" w:hanging="360"/>
      </w:pPr>
      <w:rPr>
        <w:rFonts w:ascii="Wingdings" w:hAnsi="Wingdings" w:cs="Wingdings" w:hint="default"/>
      </w:rPr>
    </w:lvl>
  </w:abstractNum>
  <w:abstractNum w:abstractNumId="14" w15:restartNumberingAfterBreak="0">
    <w:nsid w:val="48FA5FF7"/>
    <w:multiLevelType w:val="hybridMultilevel"/>
    <w:tmpl w:val="7F78BCF0"/>
    <w:lvl w:ilvl="0" w:tplc="C2FCF9DA">
      <w:start w:val="1"/>
      <w:numFmt w:val="lowerLetter"/>
      <w:lvlText w:val="%1."/>
      <w:lvlJc w:val="left"/>
      <w:pPr>
        <w:ind w:left="720" w:hanging="360"/>
      </w:pPr>
      <w:rPr>
        <w:rFonts w:ascii="Arial" w:hAnsi="Arial" w:cs="Arial" w:hint="default"/>
        <w:sz w:val="18"/>
        <w:szCs w:val="18"/>
      </w:rPr>
    </w:lvl>
    <w:lvl w:ilvl="1" w:tplc="D542D02A">
      <w:start w:val="1"/>
      <w:numFmt w:val="lowerLetter"/>
      <w:lvlText w:val="%2."/>
      <w:lvlJc w:val="left"/>
      <w:pPr>
        <w:ind w:left="1440" w:hanging="360"/>
      </w:pPr>
    </w:lvl>
    <w:lvl w:ilvl="2" w:tplc="91D05456">
      <w:start w:val="1"/>
      <w:numFmt w:val="lowerLetter"/>
      <w:lvlText w:val="%3."/>
      <w:lvlJc w:val="left"/>
      <w:pPr>
        <w:ind w:left="2160" w:hanging="360"/>
      </w:pPr>
    </w:lvl>
    <w:lvl w:ilvl="3" w:tplc="DEF87638">
      <w:start w:val="1"/>
      <w:numFmt w:val="lowerLetter"/>
      <w:lvlText w:val="%4."/>
      <w:lvlJc w:val="left"/>
      <w:pPr>
        <w:ind w:left="2880" w:hanging="360"/>
      </w:pPr>
    </w:lvl>
    <w:lvl w:ilvl="4" w:tplc="CD606AA2">
      <w:start w:val="1"/>
      <w:numFmt w:val="lowerLetter"/>
      <w:lvlText w:val="%5."/>
      <w:lvlJc w:val="left"/>
      <w:pPr>
        <w:ind w:left="3600" w:hanging="360"/>
      </w:pPr>
    </w:lvl>
    <w:lvl w:ilvl="5" w:tplc="6478EDF8">
      <w:start w:val="1"/>
      <w:numFmt w:val="lowerLetter"/>
      <w:lvlText w:val="%6."/>
      <w:lvlJc w:val="left"/>
      <w:pPr>
        <w:ind w:left="4320" w:hanging="360"/>
      </w:pPr>
    </w:lvl>
    <w:lvl w:ilvl="6" w:tplc="E7321E24">
      <w:start w:val="1"/>
      <w:numFmt w:val="lowerLetter"/>
      <w:lvlText w:val="%7."/>
      <w:lvlJc w:val="left"/>
      <w:pPr>
        <w:ind w:left="5040" w:hanging="360"/>
      </w:pPr>
    </w:lvl>
    <w:lvl w:ilvl="7" w:tplc="93F815F2">
      <w:start w:val="1"/>
      <w:numFmt w:val="lowerLetter"/>
      <w:lvlText w:val="%8."/>
      <w:lvlJc w:val="left"/>
      <w:pPr>
        <w:ind w:left="5760" w:hanging="360"/>
      </w:pPr>
    </w:lvl>
    <w:lvl w:ilvl="8" w:tplc="33C227AE">
      <w:start w:val="1"/>
      <w:numFmt w:val="lowerLetter"/>
      <w:lvlText w:val="%9."/>
      <w:lvlJc w:val="left"/>
      <w:pPr>
        <w:ind w:left="6480" w:hanging="360"/>
      </w:pPr>
    </w:lvl>
  </w:abstractNum>
  <w:abstractNum w:abstractNumId="15" w15:restartNumberingAfterBreak="0">
    <w:nsid w:val="4CE81D6B"/>
    <w:multiLevelType w:val="hybridMultilevel"/>
    <w:tmpl w:val="73923DF4"/>
    <w:lvl w:ilvl="0" w:tplc="2010826E">
      <w:start w:val="1"/>
      <w:numFmt w:val="bullet"/>
      <w:lvlText w:val=""/>
      <w:lvlJc w:val="left"/>
      <w:pPr>
        <w:ind w:left="720" w:hanging="360"/>
      </w:pPr>
      <w:rPr>
        <w:rFonts w:ascii="Symbol" w:hAnsi="Symbol" w:cs="Symbol" w:hint="default"/>
        <w:sz w:val="18"/>
        <w:szCs w:val="18"/>
      </w:rPr>
    </w:lvl>
    <w:lvl w:ilvl="1" w:tplc="5532EE90">
      <w:start w:val="1"/>
      <w:numFmt w:val="bullet"/>
      <w:lvlText w:val="o"/>
      <w:lvlJc w:val="left"/>
      <w:pPr>
        <w:ind w:left="1440" w:hanging="360"/>
      </w:pPr>
      <w:rPr>
        <w:rFonts w:ascii="Courier New" w:hAnsi="Courier New" w:cs="Courier New" w:hint="default"/>
      </w:rPr>
    </w:lvl>
    <w:lvl w:ilvl="2" w:tplc="A114F0A4">
      <w:start w:val="1"/>
      <w:numFmt w:val="bullet"/>
      <w:lvlText w:val=""/>
      <w:lvlJc w:val="left"/>
      <w:pPr>
        <w:ind w:left="2160" w:hanging="360"/>
      </w:pPr>
      <w:rPr>
        <w:rFonts w:ascii="Wingdings" w:hAnsi="Wingdings" w:cs="Wingdings" w:hint="default"/>
      </w:rPr>
    </w:lvl>
    <w:lvl w:ilvl="3" w:tplc="743A53DA">
      <w:start w:val="1"/>
      <w:numFmt w:val="bullet"/>
      <w:lvlText w:val=""/>
      <w:lvlJc w:val="left"/>
      <w:pPr>
        <w:ind w:left="2880" w:hanging="360"/>
      </w:pPr>
      <w:rPr>
        <w:rFonts w:ascii="Symbol" w:hAnsi="Symbol" w:cs="Symbol" w:hint="default"/>
      </w:rPr>
    </w:lvl>
    <w:lvl w:ilvl="4" w:tplc="3976EC3C">
      <w:start w:val="1"/>
      <w:numFmt w:val="bullet"/>
      <w:lvlText w:val="o"/>
      <w:lvlJc w:val="left"/>
      <w:pPr>
        <w:ind w:left="3600" w:hanging="360"/>
      </w:pPr>
      <w:rPr>
        <w:rFonts w:ascii="Courier New" w:hAnsi="Courier New" w:cs="Courier New" w:hint="default"/>
      </w:rPr>
    </w:lvl>
    <w:lvl w:ilvl="5" w:tplc="4BDA71E4">
      <w:start w:val="1"/>
      <w:numFmt w:val="bullet"/>
      <w:lvlText w:val=""/>
      <w:lvlJc w:val="left"/>
      <w:pPr>
        <w:ind w:left="4320" w:hanging="360"/>
      </w:pPr>
      <w:rPr>
        <w:rFonts w:ascii="Wingdings" w:hAnsi="Wingdings" w:cs="Wingdings" w:hint="default"/>
      </w:rPr>
    </w:lvl>
    <w:lvl w:ilvl="6" w:tplc="A2AAE0A6">
      <w:start w:val="1"/>
      <w:numFmt w:val="bullet"/>
      <w:lvlText w:val=""/>
      <w:lvlJc w:val="left"/>
      <w:pPr>
        <w:ind w:left="5040" w:hanging="360"/>
      </w:pPr>
      <w:rPr>
        <w:rFonts w:ascii="Symbol" w:hAnsi="Symbol" w:cs="Symbol" w:hint="default"/>
      </w:rPr>
    </w:lvl>
    <w:lvl w:ilvl="7" w:tplc="01CE7D10">
      <w:start w:val="1"/>
      <w:numFmt w:val="bullet"/>
      <w:lvlText w:val="o"/>
      <w:lvlJc w:val="left"/>
      <w:pPr>
        <w:ind w:left="5760" w:hanging="360"/>
      </w:pPr>
      <w:rPr>
        <w:rFonts w:ascii="Courier New" w:hAnsi="Courier New" w:cs="Courier New" w:hint="default"/>
      </w:rPr>
    </w:lvl>
    <w:lvl w:ilvl="8" w:tplc="42868A8E">
      <w:start w:val="1"/>
      <w:numFmt w:val="bullet"/>
      <w:lvlText w:val=""/>
      <w:lvlJc w:val="left"/>
      <w:pPr>
        <w:ind w:left="6480" w:hanging="360"/>
      </w:pPr>
      <w:rPr>
        <w:rFonts w:ascii="Wingdings" w:hAnsi="Wingdings" w:cs="Wingdings" w:hint="default"/>
      </w:rPr>
    </w:lvl>
  </w:abstractNum>
  <w:abstractNum w:abstractNumId="16" w15:restartNumberingAfterBreak="0">
    <w:nsid w:val="4D586D7C"/>
    <w:multiLevelType w:val="hybridMultilevel"/>
    <w:tmpl w:val="E7F2E12C"/>
    <w:lvl w:ilvl="0" w:tplc="14D48B98">
      <w:start w:val="1"/>
      <w:numFmt w:val="lowerLetter"/>
      <w:lvlText w:val="%1."/>
      <w:lvlJc w:val="left"/>
      <w:pPr>
        <w:ind w:left="720" w:hanging="360"/>
      </w:pPr>
      <w:rPr>
        <w:rFonts w:ascii="Arial" w:hAnsi="Arial" w:cs="Arial" w:hint="default"/>
        <w:sz w:val="18"/>
        <w:szCs w:val="18"/>
      </w:rPr>
    </w:lvl>
    <w:lvl w:ilvl="1" w:tplc="E55CA232">
      <w:start w:val="1"/>
      <w:numFmt w:val="lowerLetter"/>
      <w:lvlText w:val="%2."/>
      <w:lvlJc w:val="left"/>
      <w:pPr>
        <w:ind w:left="1440" w:hanging="360"/>
      </w:pPr>
    </w:lvl>
    <w:lvl w:ilvl="2" w:tplc="C1F2E152">
      <w:start w:val="1"/>
      <w:numFmt w:val="lowerLetter"/>
      <w:lvlText w:val="%3."/>
      <w:lvlJc w:val="left"/>
      <w:pPr>
        <w:ind w:left="2160" w:hanging="360"/>
      </w:pPr>
    </w:lvl>
    <w:lvl w:ilvl="3" w:tplc="C1C6767C">
      <w:start w:val="1"/>
      <w:numFmt w:val="lowerLetter"/>
      <w:lvlText w:val="%4."/>
      <w:lvlJc w:val="left"/>
      <w:pPr>
        <w:ind w:left="2880" w:hanging="360"/>
      </w:pPr>
    </w:lvl>
    <w:lvl w:ilvl="4" w:tplc="CD548554">
      <w:start w:val="1"/>
      <w:numFmt w:val="lowerLetter"/>
      <w:lvlText w:val="%5."/>
      <w:lvlJc w:val="left"/>
      <w:pPr>
        <w:ind w:left="3600" w:hanging="360"/>
      </w:pPr>
    </w:lvl>
    <w:lvl w:ilvl="5" w:tplc="7B3AF73A">
      <w:start w:val="1"/>
      <w:numFmt w:val="lowerLetter"/>
      <w:lvlText w:val="%6."/>
      <w:lvlJc w:val="left"/>
      <w:pPr>
        <w:ind w:left="4320" w:hanging="360"/>
      </w:pPr>
    </w:lvl>
    <w:lvl w:ilvl="6" w:tplc="0FC65D46">
      <w:start w:val="1"/>
      <w:numFmt w:val="lowerLetter"/>
      <w:lvlText w:val="%7."/>
      <w:lvlJc w:val="left"/>
      <w:pPr>
        <w:ind w:left="5040" w:hanging="360"/>
      </w:pPr>
    </w:lvl>
    <w:lvl w:ilvl="7" w:tplc="CE343E98">
      <w:start w:val="1"/>
      <w:numFmt w:val="lowerLetter"/>
      <w:lvlText w:val="%8."/>
      <w:lvlJc w:val="left"/>
      <w:pPr>
        <w:ind w:left="5760" w:hanging="360"/>
      </w:pPr>
    </w:lvl>
    <w:lvl w:ilvl="8" w:tplc="C4B2610C">
      <w:start w:val="1"/>
      <w:numFmt w:val="lowerLetter"/>
      <w:lvlText w:val="%9."/>
      <w:lvlJc w:val="left"/>
      <w:pPr>
        <w:ind w:left="6480" w:hanging="360"/>
      </w:p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69C596B"/>
    <w:multiLevelType w:val="hybridMultilevel"/>
    <w:tmpl w:val="469AE678"/>
    <w:lvl w:ilvl="0" w:tplc="0C0ECA52">
      <w:start w:val="1"/>
      <w:numFmt w:val="bullet"/>
      <w:lvlText w:val=""/>
      <w:lvlJc w:val="left"/>
      <w:pPr>
        <w:ind w:left="720" w:hanging="360"/>
      </w:pPr>
      <w:rPr>
        <w:rFonts w:ascii="Symbol" w:hAnsi="Symbol" w:cs="Symbol" w:hint="default"/>
        <w:sz w:val="24"/>
        <w:szCs w:val="24"/>
      </w:rPr>
    </w:lvl>
    <w:lvl w:ilvl="1" w:tplc="579C74C4">
      <w:start w:val="1"/>
      <w:numFmt w:val="bullet"/>
      <w:lvlText w:val="o"/>
      <w:lvlJc w:val="left"/>
      <w:pPr>
        <w:ind w:left="1440" w:hanging="360"/>
      </w:pPr>
      <w:rPr>
        <w:rFonts w:ascii="Courier New" w:hAnsi="Courier New" w:cs="Courier New" w:hint="default"/>
      </w:rPr>
    </w:lvl>
    <w:lvl w:ilvl="2" w:tplc="2744B694">
      <w:start w:val="1"/>
      <w:numFmt w:val="bullet"/>
      <w:lvlText w:val=""/>
      <w:lvlJc w:val="left"/>
      <w:pPr>
        <w:ind w:left="2160" w:hanging="360"/>
      </w:pPr>
      <w:rPr>
        <w:rFonts w:ascii="Wingdings" w:hAnsi="Wingdings" w:cs="Wingdings" w:hint="default"/>
      </w:rPr>
    </w:lvl>
    <w:lvl w:ilvl="3" w:tplc="BD6ECF20">
      <w:start w:val="1"/>
      <w:numFmt w:val="bullet"/>
      <w:lvlText w:val=""/>
      <w:lvlJc w:val="left"/>
      <w:pPr>
        <w:ind w:left="2880" w:hanging="360"/>
      </w:pPr>
      <w:rPr>
        <w:rFonts w:ascii="Symbol" w:hAnsi="Symbol" w:cs="Symbol" w:hint="default"/>
      </w:rPr>
    </w:lvl>
    <w:lvl w:ilvl="4" w:tplc="8C12389A">
      <w:start w:val="1"/>
      <w:numFmt w:val="bullet"/>
      <w:lvlText w:val="o"/>
      <w:lvlJc w:val="left"/>
      <w:pPr>
        <w:ind w:left="3600" w:hanging="360"/>
      </w:pPr>
      <w:rPr>
        <w:rFonts w:ascii="Courier New" w:hAnsi="Courier New" w:cs="Courier New" w:hint="default"/>
      </w:rPr>
    </w:lvl>
    <w:lvl w:ilvl="5" w:tplc="B5588572">
      <w:start w:val="1"/>
      <w:numFmt w:val="bullet"/>
      <w:lvlText w:val=""/>
      <w:lvlJc w:val="left"/>
      <w:pPr>
        <w:ind w:left="4320" w:hanging="360"/>
      </w:pPr>
      <w:rPr>
        <w:rFonts w:ascii="Wingdings" w:hAnsi="Wingdings" w:cs="Wingdings" w:hint="default"/>
      </w:rPr>
    </w:lvl>
    <w:lvl w:ilvl="6" w:tplc="E20A57EE">
      <w:start w:val="1"/>
      <w:numFmt w:val="bullet"/>
      <w:lvlText w:val=""/>
      <w:lvlJc w:val="left"/>
      <w:pPr>
        <w:ind w:left="5040" w:hanging="360"/>
      </w:pPr>
      <w:rPr>
        <w:rFonts w:ascii="Symbol" w:hAnsi="Symbol" w:cs="Symbol" w:hint="default"/>
      </w:rPr>
    </w:lvl>
    <w:lvl w:ilvl="7" w:tplc="DEA637BE">
      <w:start w:val="1"/>
      <w:numFmt w:val="bullet"/>
      <w:lvlText w:val="o"/>
      <w:lvlJc w:val="left"/>
      <w:pPr>
        <w:ind w:left="5760" w:hanging="360"/>
      </w:pPr>
      <w:rPr>
        <w:rFonts w:ascii="Courier New" w:hAnsi="Courier New" w:cs="Courier New" w:hint="default"/>
      </w:rPr>
    </w:lvl>
    <w:lvl w:ilvl="8" w:tplc="F9E2E1E4">
      <w:start w:val="1"/>
      <w:numFmt w:val="bullet"/>
      <w:lvlText w:val=""/>
      <w:lvlJc w:val="left"/>
      <w:pPr>
        <w:ind w:left="6480" w:hanging="360"/>
      </w:pPr>
      <w:rPr>
        <w:rFonts w:ascii="Wingdings" w:hAnsi="Wingdings" w:cs="Wingdings" w:hint="default"/>
      </w:rPr>
    </w:lvl>
  </w:abstractNum>
  <w:abstractNum w:abstractNumId="22" w15:restartNumberingAfterBreak="0">
    <w:nsid w:val="570A57F5"/>
    <w:multiLevelType w:val="hybridMultilevel"/>
    <w:tmpl w:val="2558E388"/>
    <w:lvl w:ilvl="0" w:tplc="6E36AD00">
      <w:start w:val="1"/>
      <w:numFmt w:val="bullet"/>
      <w:lvlText w:val=""/>
      <w:lvlJc w:val="left"/>
      <w:pPr>
        <w:ind w:left="720" w:hanging="360"/>
      </w:pPr>
      <w:rPr>
        <w:rFonts w:ascii="Symbol" w:hAnsi="Symbol" w:cs="Symbol" w:hint="default"/>
        <w:sz w:val="18"/>
        <w:szCs w:val="18"/>
      </w:rPr>
    </w:lvl>
    <w:lvl w:ilvl="1" w:tplc="4CA27638">
      <w:start w:val="1"/>
      <w:numFmt w:val="bullet"/>
      <w:lvlText w:val="o"/>
      <w:lvlJc w:val="left"/>
      <w:pPr>
        <w:ind w:left="1440" w:hanging="360"/>
      </w:pPr>
      <w:rPr>
        <w:rFonts w:ascii="Courier New" w:hAnsi="Courier New" w:cs="Courier New" w:hint="default"/>
      </w:rPr>
    </w:lvl>
    <w:lvl w:ilvl="2" w:tplc="AE3221A0">
      <w:start w:val="1"/>
      <w:numFmt w:val="bullet"/>
      <w:lvlText w:val=""/>
      <w:lvlJc w:val="left"/>
      <w:pPr>
        <w:ind w:left="2160" w:hanging="360"/>
      </w:pPr>
      <w:rPr>
        <w:rFonts w:ascii="Wingdings" w:hAnsi="Wingdings" w:cs="Wingdings" w:hint="default"/>
      </w:rPr>
    </w:lvl>
    <w:lvl w:ilvl="3" w:tplc="4B8218E6">
      <w:start w:val="1"/>
      <w:numFmt w:val="bullet"/>
      <w:lvlText w:val=""/>
      <w:lvlJc w:val="left"/>
      <w:pPr>
        <w:ind w:left="2880" w:hanging="360"/>
      </w:pPr>
      <w:rPr>
        <w:rFonts w:ascii="Symbol" w:hAnsi="Symbol" w:cs="Symbol" w:hint="default"/>
      </w:rPr>
    </w:lvl>
    <w:lvl w:ilvl="4" w:tplc="81D65592">
      <w:start w:val="1"/>
      <w:numFmt w:val="bullet"/>
      <w:lvlText w:val="o"/>
      <w:lvlJc w:val="left"/>
      <w:pPr>
        <w:ind w:left="3600" w:hanging="360"/>
      </w:pPr>
      <w:rPr>
        <w:rFonts w:ascii="Courier New" w:hAnsi="Courier New" w:cs="Courier New" w:hint="default"/>
      </w:rPr>
    </w:lvl>
    <w:lvl w:ilvl="5" w:tplc="563CBBCC">
      <w:start w:val="1"/>
      <w:numFmt w:val="bullet"/>
      <w:lvlText w:val=""/>
      <w:lvlJc w:val="left"/>
      <w:pPr>
        <w:ind w:left="4320" w:hanging="360"/>
      </w:pPr>
      <w:rPr>
        <w:rFonts w:ascii="Wingdings" w:hAnsi="Wingdings" w:cs="Wingdings" w:hint="default"/>
      </w:rPr>
    </w:lvl>
    <w:lvl w:ilvl="6" w:tplc="1256D326">
      <w:start w:val="1"/>
      <w:numFmt w:val="bullet"/>
      <w:lvlText w:val=""/>
      <w:lvlJc w:val="left"/>
      <w:pPr>
        <w:ind w:left="5040" w:hanging="360"/>
      </w:pPr>
      <w:rPr>
        <w:rFonts w:ascii="Symbol" w:hAnsi="Symbol" w:cs="Symbol" w:hint="default"/>
      </w:rPr>
    </w:lvl>
    <w:lvl w:ilvl="7" w:tplc="FA88F59C">
      <w:start w:val="1"/>
      <w:numFmt w:val="bullet"/>
      <w:lvlText w:val="o"/>
      <w:lvlJc w:val="left"/>
      <w:pPr>
        <w:ind w:left="5760" w:hanging="360"/>
      </w:pPr>
      <w:rPr>
        <w:rFonts w:ascii="Courier New" w:hAnsi="Courier New" w:cs="Courier New" w:hint="default"/>
      </w:rPr>
    </w:lvl>
    <w:lvl w:ilvl="8" w:tplc="1FEAD8DC">
      <w:start w:val="1"/>
      <w:numFmt w:val="bullet"/>
      <w:lvlText w:val=""/>
      <w:lvlJc w:val="left"/>
      <w:pPr>
        <w:ind w:left="6480" w:hanging="360"/>
      </w:pPr>
      <w:rPr>
        <w:rFonts w:ascii="Wingdings" w:hAnsi="Wingdings" w:cs="Wingdings" w:hint="default"/>
      </w:rPr>
    </w:lvl>
  </w:abstractNum>
  <w:abstractNum w:abstractNumId="2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83479"/>
    <w:multiLevelType w:val="hybridMultilevel"/>
    <w:tmpl w:val="94CAAE7A"/>
    <w:lvl w:ilvl="0" w:tplc="2CEA5172">
      <w:start w:val="1"/>
      <w:numFmt w:val="decimal"/>
      <w:lvlText w:val="%1."/>
      <w:lvlJc w:val="left"/>
      <w:pPr>
        <w:ind w:left="720" w:hanging="360"/>
      </w:pPr>
      <w:rPr>
        <w:rFonts w:ascii="Arial" w:hAnsi="Arial" w:cs="Arial" w:hint="default"/>
        <w:sz w:val="18"/>
        <w:szCs w:val="18"/>
      </w:rPr>
    </w:lvl>
    <w:lvl w:ilvl="1" w:tplc="D666890A">
      <w:start w:val="1"/>
      <w:numFmt w:val="decimal"/>
      <w:lvlText w:val="%2."/>
      <w:lvlJc w:val="left"/>
      <w:pPr>
        <w:ind w:left="1440" w:hanging="360"/>
      </w:pPr>
    </w:lvl>
    <w:lvl w:ilvl="2" w:tplc="BBD6AE38">
      <w:start w:val="1"/>
      <w:numFmt w:val="decimal"/>
      <w:lvlText w:val="%3."/>
      <w:lvlJc w:val="left"/>
      <w:pPr>
        <w:ind w:left="2160" w:hanging="360"/>
      </w:pPr>
    </w:lvl>
    <w:lvl w:ilvl="3" w:tplc="06CC0DBE">
      <w:start w:val="1"/>
      <w:numFmt w:val="decimal"/>
      <w:lvlText w:val="%4."/>
      <w:lvlJc w:val="left"/>
      <w:pPr>
        <w:ind w:left="2880" w:hanging="360"/>
      </w:pPr>
    </w:lvl>
    <w:lvl w:ilvl="4" w:tplc="94EEE08C">
      <w:start w:val="1"/>
      <w:numFmt w:val="decimal"/>
      <w:lvlText w:val="%5."/>
      <w:lvlJc w:val="left"/>
      <w:pPr>
        <w:ind w:left="3600" w:hanging="360"/>
      </w:pPr>
    </w:lvl>
    <w:lvl w:ilvl="5" w:tplc="11DEB2F2">
      <w:start w:val="1"/>
      <w:numFmt w:val="decimal"/>
      <w:lvlText w:val="%6."/>
      <w:lvlJc w:val="left"/>
      <w:pPr>
        <w:ind w:left="4320" w:hanging="360"/>
      </w:pPr>
    </w:lvl>
    <w:lvl w:ilvl="6" w:tplc="7F30FA94">
      <w:start w:val="1"/>
      <w:numFmt w:val="decimal"/>
      <w:lvlText w:val="%7."/>
      <w:lvlJc w:val="left"/>
      <w:pPr>
        <w:ind w:left="5040" w:hanging="360"/>
      </w:pPr>
    </w:lvl>
    <w:lvl w:ilvl="7" w:tplc="B0C4ECD0">
      <w:start w:val="1"/>
      <w:numFmt w:val="decimal"/>
      <w:lvlText w:val="%8."/>
      <w:lvlJc w:val="left"/>
      <w:pPr>
        <w:ind w:left="5760" w:hanging="360"/>
      </w:pPr>
    </w:lvl>
    <w:lvl w:ilvl="8" w:tplc="7FAC7B58">
      <w:start w:val="1"/>
      <w:numFmt w:val="decimal"/>
      <w:lvlText w:val="%9."/>
      <w:lvlJc w:val="left"/>
      <w:pPr>
        <w:ind w:left="6480" w:hanging="360"/>
      </w:pPr>
    </w:lvl>
  </w:abstractNum>
  <w:abstractNum w:abstractNumId="25" w15:restartNumberingAfterBreak="0">
    <w:nsid w:val="63F6214F"/>
    <w:multiLevelType w:val="hybridMultilevel"/>
    <w:tmpl w:val="32345E68"/>
    <w:lvl w:ilvl="0" w:tplc="28BC224E">
      <w:start w:val="1"/>
      <w:numFmt w:val="bullet"/>
      <w:lvlText w:val=""/>
      <w:lvlJc w:val="left"/>
      <w:pPr>
        <w:ind w:left="720" w:hanging="360"/>
      </w:pPr>
      <w:rPr>
        <w:rFonts w:ascii="Symbol" w:hAnsi="Symbol" w:cs="Symbol" w:hint="default"/>
        <w:sz w:val="18"/>
        <w:szCs w:val="18"/>
      </w:rPr>
    </w:lvl>
    <w:lvl w:ilvl="1" w:tplc="5E845138">
      <w:start w:val="1"/>
      <w:numFmt w:val="bullet"/>
      <w:lvlText w:val="o"/>
      <w:lvlJc w:val="left"/>
      <w:pPr>
        <w:ind w:left="1440" w:hanging="360"/>
      </w:pPr>
      <w:rPr>
        <w:rFonts w:ascii="Courier New" w:hAnsi="Courier New" w:cs="Courier New" w:hint="default"/>
      </w:rPr>
    </w:lvl>
    <w:lvl w:ilvl="2" w:tplc="2EF24C6C">
      <w:start w:val="1"/>
      <w:numFmt w:val="bullet"/>
      <w:lvlText w:val=""/>
      <w:lvlJc w:val="left"/>
      <w:pPr>
        <w:ind w:left="2160" w:hanging="360"/>
      </w:pPr>
      <w:rPr>
        <w:rFonts w:ascii="Wingdings" w:hAnsi="Wingdings" w:cs="Wingdings" w:hint="default"/>
      </w:rPr>
    </w:lvl>
    <w:lvl w:ilvl="3" w:tplc="5512E730">
      <w:start w:val="1"/>
      <w:numFmt w:val="bullet"/>
      <w:lvlText w:val=""/>
      <w:lvlJc w:val="left"/>
      <w:pPr>
        <w:ind w:left="2880" w:hanging="360"/>
      </w:pPr>
      <w:rPr>
        <w:rFonts w:ascii="Symbol" w:hAnsi="Symbol" w:cs="Symbol" w:hint="default"/>
      </w:rPr>
    </w:lvl>
    <w:lvl w:ilvl="4" w:tplc="B0ECC8E6">
      <w:start w:val="1"/>
      <w:numFmt w:val="bullet"/>
      <w:lvlText w:val="o"/>
      <w:lvlJc w:val="left"/>
      <w:pPr>
        <w:ind w:left="3600" w:hanging="360"/>
      </w:pPr>
      <w:rPr>
        <w:rFonts w:ascii="Courier New" w:hAnsi="Courier New" w:cs="Courier New" w:hint="default"/>
      </w:rPr>
    </w:lvl>
    <w:lvl w:ilvl="5" w:tplc="CD56D53C">
      <w:start w:val="1"/>
      <w:numFmt w:val="bullet"/>
      <w:lvlText w:val=""/>
      <w:lvlJc w:val="left"/>
      <w:pPr>
        <w:ind w:left="4320" w:hanging="360"/>
      </w:pPr>
      <w:rPr>
        <w:rFonts w:ascii="Wingdings" w:hAnsi="Wingdings" w:cs="Wingdings" w:hint="default"/>
      </w:rPr>
    </w:lvl>
    <w:lvl w:ilvl="6" w:tplc="DE9A61CE">
      <w:start w:val="1"/>
      <w:numFmt w:val="bullet"/>
      <w:lvlText w:val=""/>
      <w:lvlJc w:val="left"/>
      <w:pPr>
        <w:ind w:left="5040" w:hanging="360"/>
      </w:pPr>
      <w:rPr>
        <w:rFonts w:ascii="Symbol" w:hAnsi="Symbol" w:cs="Symbol" w:hint="default"/>
      </w:rPr>
    </w:lvl>
    <w:lvl w:ilvl="7" w:tplc="A950CC4E">
      <w:start w:val="1"/>
      <w:numFmt w:val="bullet"/>
      <w:lvlText w:val="o"/>
      <w:lvlJc w:val="left"/>
      <w:pPr>
        <w:ind w:left="5760" w:hanging="360"/>
      </w:pPr>
      <w:rPr>
        <w:rFonts w:ascii="Courier New" w:hAnsi="Courier New" w:cs="Courier New" w:hint="default"/>
      </w:rPr>
    </w:lvl>
    <w:lvl w:ilvl="8" w:tplc="81A63358">
      <w:start w:val="1"/>
      <w:numFmt w:val="bullet"/>
      <w:lvlText w:val=""/>
      <w:lvlJc w:val="left"/>
      <w:pPr>
        <w:ind w:left="6480" w:hanging="360"/>
      </w:pPr>
      <w:rPr>
        <w:rFonts w:ascii="Wingdings" w:hAnsi="Wingdings" w:cs="Wingdings" w:hint="default"/>
      </w:rPr>
    </w:lvl>
  </w:abstractNum>
  <w:abstractNum w:abstractNumId="26" w15:restartNumberingAfterBreak="0">
    <w:nsid w:val="6B920FAB"/>
    <w:multiLevelType w:val="hybridMultilevel"/>
    <w:tmpl w:val="A76205EE"/>
    <w:lvl w:ilvl="0" w:tplc="221238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CAF429B"/>
    <w:multiLevelType w:val="hybridMultilevel"/>
    <w:tmpl w:val="12269AB2"/>
    <w:lvl w:ilvl="0" w:tplc="03E82502">
      <w:start w:val="1"/>
      <w:numFmt w:val="bullet"/>
      <w:lvlText w:val=""/>
      <w:lvlJc w:val="left"/>
      <w:pPr>
        <w:ind w:left="720" w:hanging="360"/>
      </w:pPr>
      <w:rPr>
        <w:rFonts w:ascii="Symbol" w:hAnsi="Symbol" w:cs="Symbol" w:hint="default"/>
        <w:sz w:val="18"/>
        <w:szCs w:val="18"/>
      </w:rPr>
    </w:lvl>
    <w:lvl w:ilvl="1" w:tplc="2E90A430">
      <w:start w:val="1"/>
      <w:numFmt w:val="bullet"/>
      <w:lvlText w:val="o"/>
      <w:lvlJc w:val="left"/>
      <w:pPr>
        <w:ind w:left="1440" w:hanging="360"/>
      </w:pPr>
      <w:rPr>
        <w:rFonts w:ascii="Courier New" w:hAnsi="Courier New" w:cs="Courier New" w:hint="default"/>
      </w:rPr>
    </w:lvl>
    <w:lvl w:ilvl="2" w:tplc="3DE872F4">
      <w:start w:val="1"/>
      <w:numFmt w:val="bullet"/>
      <w:lvlText w:val=""/>
      <w:lvlJc w:val="left"/>
      <w:pPr>
        <w:ind w:left="2160" w:hanging="360"/>
      </w:pPr>
      <w:rPr>
        <w:rFonts w:ascii="Wingdings" w:hAnsi="Wingdings" w:cs="Wingdings" w:hint="default"/>
      </w:rPr>
    </w:lvl>
    <w:lvl w:ilvl="3" w:tplc="99A8441C">
      <w:start w:val="1"/>
      <w:numFmt w:val="bullet"/>
      <w:lvlText w:val=""/>
      <w:lvlJc w:val="left"/>
      <w:pPr>
        <w:ind w:left="2880" w:hanging="360"/>
      </w:pPr>
      <w:rPr>
        <w:rFonts w:ascii="Symbol" w:hAnsi="Symbol" w:cs="Symbol" w:hint="default"/>
      </w:rPr>
    </w:lvl>
    <w:lvl w:ilvl="4" w:tplc="738AFF40">
      <w:start w:val="1"/>
      <w:numFmt w:val="bullet"/>
      <w:lvlText w:val="o"/>
      <w:lvlJc w:val="left"/>
      <w:pPr>
        <w:ind w:left="3600" w:hanging="360"/>
      </w:pPr>
      <w:rPr>
        <w:rFonts w:ascii="Courier New" w:hAnsi="Courier New" w:cs="Courier New" w:hint="default"/>
      </w:rPr>
    </w:lvl>
    <w:lvl w:ilvl="5" w:tplc="F51271B4">
      <w:start w:val="1"/>
      <w:numFmt w:val="bullet"/>
      <w:lvlText w:val=""/>
      <w:lvlJc w:val="left"/>
      <w:pPr>
        <w:ind w:left="4320" w:hanging="360"/>
      </w:pPr>
      <w:rPr>
        <w:rFonts w:ascii="Wingdings" w:hAnsi="Wingdings" w:cs="Wingdings" w:hint="default"/>
      </w:rPr>
    </w:lvl>
    <w:lvl w:ilvl="6" w:tplc="607CEDD0">
      <w:start w:val="1"/>
      <w:numFmt w:val="bullet"/>
      <w:lvlText w:val=""/>
      <w:lvlJc w:val="left"/>
      <w:pPr>
        <w:ind w:left="5040" w:hanging="360"/>
      </w:pPr>
      <w:rPr>
        <w:rFonts w:ascii="Symbol" w:hAnsi="Symbol" w:cs="Symbol" w:hint="default"/>
      </w:rPr>
    </w:lvl>
    <w:lvl w:ilvl="7" w:tplc="C3C02D0A">
      <w:start w:val="1"/>
      <w:numFmt w:val="bullet"/>
      <w:lvlText w:val="o"/>
      <w:lvlJc w:val="left"/>
      <w:pPr>
        <w:ind w:left="5760" w:hanging="360"/>
      </w:pPr>
      <w:rPr>
        <w:rFonts w:ascii="Courier New" w:hAnsi="Courier New" w:cs="Courier New" w:hint="default"/>
      </w:rPr>
    </w:lvl>
    <w:lvl w:ilvl="8" w:tplc="66D0955E">
      <w:start w:val="1"/>
      <w:numFmt w:val="bullet"/>
      <w:lvlText w:val=""/>
      <w:lvlJc w:val="left"/>
      <w:pPr>
        <w:ind w:left="6480" w:hanging="360"/>
      </w:pPr>
      <w:rPr>
        <w:rFonts w:ascii="Wingdings" w:hAnsi="Wingdings" w:cs="Wingdings" w:hint="default"/>
      </w:rPr>
    </w:lvl>
  </w:abstractNum>
  <w:abstractNum w:abstractNumId="28" w15:restartNumberingAfterBreak="0">
    <w:nsid w:val="73873FD5"/>
    <w:multiLevelType w:val="hybridMultilevel"/>
    <w:tmpl w:val="FFFCEEDA"/>
    <w:lvl w:ilvl="0" w:tplc="D6FE8636">
      <w:start w:val="1"/>
      <w:numFmt w:val="bullet"/>
      <w:lvlText w:val=""/>
      <w:lvlJc w:val="left"/>
      <w:pPr>
        <w:ind w:left="720" w:hanging="360"/>
      </w:pPr>
      <w:rPr>
        <w:rFonts w:ascii="Symbol" w:hAnsi="Symbol" w:cs="Symbol" w:hint="default"/>
        <w:sz w:val="18"/>
        <w:szCs w:val="18"/>
      </w:rPr>
    </w:lvl>
    <w:lvl w:ilvl="1" w:tplc="5F5EF9D8">
      <w:start w:val="1"/>
      <w:numFmt w:val="bullet"/>
      <w:lvlText w:val="o"/>
      <w:lvlJc w:val="left"/>
      <w:pPr>
        <w:ind w:left="1440" w:hanging="360"/>
      </w:pPr>
      <w:rPr>
        <w:rFonts w:ascii="Courier New" w:hAnsi="Courier New" w:cs="Courier New" w:hint="default"/>
      </w:rPr>
    </w:lvl>
    <w:lvl w:ilvl="2" w:tplc="831C68EE">
      <w:start w:val="1"/>
      <w:numFmt w:val="bullet"/>
      <w:lvlText w:val=""/>
      <w:lvlJc w:val="left"/>
      <w:pPr>
        <w:ind w:left="2160" w:hanging="360"/>
      </w:pPr>
      <w:rPr>
        <w:rFonts w:ascii="Wingdings" w:hAnsi="Wingdings" w:cs="Wingdings" w:hint="default"/>
      </w:rPr>
    </w:lvl>
    <w:lvl w:ilvl="3" w:tplc="DC8203A4">
      <w:start w:val="1"/>
      <w:numFmt w:val="bullet"/>
      <w:lvlText w:val=""/>
      <w:lvlJc w:val="left"/>
      <w:pPr>
        <w:ind w:left="2880" w:hanging="360"/>
      </w:pPr>
      <w:rPr>
        <w:rFonts w:ascii="Symbol" w:hAnsi="Symbol" w:cs="Symbol" w:hint="default"/>
      </w:rPr>
    </w:lvl>
    <w:lvl w:ilvl="4" w:tplc="E4029C24">
      <w:start w:val="1"/>
      <w:numFmt w:val="bullet"/>
      <w:lvlText w:val="o"/>
      <w:lvlJc w:val="left"/>
      <w:pPr>
        <w:ind w:left="3600" w:hanging="360"/>
      </w:pPr>
      <w:rPr>
        <w:rFonts w:ascii="Courier New" w:hAnsi="Courier New" w:cs="Courier New" w:hint="default"/>
      </w:rPr>
    </w:lvl>
    <w:lvl w:ilvl="5" w:tplc="A956F846">
      <w:start w:val="1"/>
      <w:numFmt w:val="bullet"/>
      <w:lvlText w:val=""/>
      <w:lvlJc w:val="left"/>
      <w:pPr>
        <w:ind w:left="4320" w:hanging="360"/>
      </w:pPr>
      <w:rPr>
        <w:rFonts w:ascii="Wingdings" w:hAnsi="Wingdings" w:cs="Wingdings" w:hint="default"/>
      </w:rPr>
    </w:lvl>
    <w:lvl w:ilvl="6" w:tplc="28BAB356">
      <w:start w:val="1"/>
      <w:numFmt w:val="bullet"/>
      <w:lvlText w:val=""/>
      <w:lvlJc w:val="left"/>
      <w:pPr>
        <w:ind w:left="5040" w:hanging="360"/>
      </w:pPr>
      <w:rPr>
        <w:rFonts w:ascii="Symbol" w:hAnsi="Symbol" w:cs="Symbol" w:hint="default"/>
      </w:rPr>
    </w:lvl>
    <w:lvl w:ilvl="7" w:tplc="7E842880">
      <w:start w:val="1"/>
      <w:numFmt w:val="bullet"/>
      <w:lvlText w:val="o"/>
      <w:lvlJc w:val="left"/>
      <w:pPr>
        <w:ind w:left="5760" w:hanging="360"/>
      </w:pPr>
      <w:rPr>
        <w:rFonts w:ascii="Courier New" w:hAnsi="Courier New" w:cs="Courier New" w:hint="default"/>
      </w:rPr>
    </w:lvl>
    <w:lvl w:ilvl="8" w:tplc="2C540690">
      <w:start w:val="1"/>
      <w:numFmt w:val="bullet"/>
      <w:lvlText w:val=""/>
      <w:lvlJc w:val="left"/>
      <w:pPr>
        <w:ind w:left="6480" w:hanging="360"/>
      </w:pPr>
      <w:rPr>
        <w:rFonts w:ascii="Wingdings" w:hAnsi="Wingdings" w:cs="Wingdings" w:hint="default"/>
      </w:rPr>
    </w:lvl>
  </w:abstractNum>
  <w:abstractNum w:abstractNumId="29" w15:restartNumberingAfterBreak="0">
    <w:nsid w:val="73B36C70"/>
    <w:multiLevelType w:val="hybridMultilevel"/>
    <w:tmpl w:val="AA2615E8"/>
    <w:lvl w:ilvl="0" w:tplc="E3C24B9E">
      <w:start w:val="1"/>
      <w:numFmt w:val="bullet"/>
      <w:lvlText w:val=""/>
      <w:lvlJc w:val="left"/>
      <w:pPr>
        <w:ind w:left="720" w:hanging="360"/>
      </w:pPr>
      <w:rPr>
        <w:rFonts w:ascii="Symbol" w:hAnsi="Symbol" w:cs="Symbol" w:hint="default"/>
        <w:sz w:val="18"/>
        <w:szCs w:val="18"/>
      </w:rPr>
    </w:lvl>
    <w:lvl w:ilvl="1" w:tplc="4652419C">
      <w:start w:val="1"/>
      <w:numFmt w:val="bullet"/>
      <w:lvlText w:val="o"/>
      <w:lvlJc w:val="left"/>
      <w:pPr>
        <w:ind w:left="1440" w:hanging="360"/>
      </w:pPr>
      <w:rPr>
        <w:rFonts w:ascii="Courier New" w:hAnsi="Courier New" w:cs="Courier New" w:hint="default"/>
      </w:rPr>
    </w:lvl>
    <w:lvl w:ilvl="2" w:tplc="4A180E68">
      <w:start w:val="1"/>
      <w:numFmt w:val="bullet"/>
      <w:lvlText w:val=""/>
      <w:lvlJc w:val="left"/>
      <w:pPr>
        <w:ind w:left="2160" w:hanging="360"/>
      </w:pPr>
      <w:rPr>
        <w:rFonts w:ascii="Wingdings" w:hAnsi="Wingdings" w:cs="Wingdings" w:hint="default"/>
      </w:rPr>
    </w:lvl>
    <w:lvl w:ilvl="3" w:tplc="FBE08C78">
      <w:start w:val="1"/>
      <w:numFmt w:val="bullet"/>
      <w:lvlText w:val=""/>
      <w:lvlJc w:val="left"/>
      <w:pPr>
        <w:ind w:left="2880" w:hanging="360"/>
      </w:pPr>
      <w:rPr>
        <w:rFonts w:ascii="Symbol" w:hAnsi="Symbol" w:cs="Symbol" w:hint="default"/>
      </w:rPr>
    </w:lvl>
    <w:lvl w:ilvl="4" w:tplc="3BE647F4">
      <w:start w:val="1"/>
      <w:numFmt w:val="bullet"/>
      <w:lvlText w:val="o"/>
      <w:lvlJc w:val="left"/>
      <w:pPr>
        <w:ind w:left="3600" w:hanging="360"/>
      </w:pPr>
      <w:rPr>
        <w:rFonts w:ascii="Courier New" w:hAnsi="Courier New" w:cs="Courier New" w:hint="default"/>
      </w:rPr>
    </w:lvl>
    <w:lvl w:ilvl="5" w:tplc="BFF6D4FA">
      <w:start w:val="1"/>
      <w:numFmt w:val="bullet"/>
      <w:lvlText w:val=""/>
      <w:lvlJc w:val="left"/>
      <w:pPr>
        <w:ind w:left="4320" w:hanging="360"/>
      </w:pPr>
      <w:rPr>
        <w:rFonts w:ascii="Wingdings" w:hAnsi="Wingdings" w:cs="Wingdings" w:hint="default"/>
      </w:rPr>
    </w:lvl>
    <w:lvl w:ilvl="6" w:tplc="370E9EF6">
      <w:start w:val="1"/>
      <w:numFmt w:val="bullet"/>
      <w:lvlText w:val=""/>
      <w:lvlJc w:val="left"/>
      <w:pPr>
        <w:ind w:left="5040" w:hanging="360"/>
      </w:pPr>
      <w:rPr>
        <w:rFonts w:ascii="Symbol" w:hAnsi="Symbol" w:cs="Symbol" w:hint="default"/>
      </w:rPr>
    </w:lvl>
    <w:lvl w:ilvl="7" w:tplc="CD40BF66">
      <w:start w:val="1"/>
      <w:numFmt w:val="bullet"/>
      <w:lvlText w:val="o"/>
      <w:lvlJc w:val="left"/>
      <w:pPr>
        <w:ind w:left="5760" w:hanging="360"/>
      </w:pPr>
      <w:rPr>
        <w:rFonts w:ascii="Courier New" w:hAnsi="Courier New" w:cs="Courier New" w:hint="default"/>
      </w:rPr>
    </w:lvl>
    <w:lvl w:ilvl="8" w:tplc="33F0E086">
      <w:start w:val="1"/>
      <w:numFmt w:val="bullet"/>
      <w:lvlText w:val=""/>
      <w:lvlJc w:val="left"/>
      <w:pPr>
        <w:ind w:left="6480" w:hanging="360"/>
      </w:pPr>
      <w:rPr>
        <w:rFonts w:ascii="Wingdings" w:hAnsi="Wingdings" w:cs="Wingdings" w:hint="default"/>
      </w:rPr>
    </w:lvl>
  </w:abstractNum>
  <w:abstractNum w:abstractNumId="30" w15:restartNumberingAfterBreak="0">
    <w:nsid w:val="765744BE"/>
    <w:multiLevelType w:val="hybridMultilevel"/>
    <w:tmpl w:val="BB58C856"/>
    <w:lvl w:ilvl="0" w:tplc="46F6B31C">
      <w:start w:val="1"/>
      <w:numFmt w:val="bullet"/>
      <w:lvlText w:val=""/>
      <w:lvlJc w:val="left"/>
      <w:pPr>
        <w:ind w:left="720" w:hanging="360"/>
      </w:pPr>
      <w:rPr>
        <w:rFonts w:ascii="Symbol" w:hAnsi="Symbol" w:cs="Symbol" w:hint="default"/>
        <w:sz w:val="18"/>
        <w:szCs w:val="18"/>
      </w:rPr>
    </w:lvl>
    <w:lvl w:ilvl="1" w:tplc="D2DCECE2">
      <w:start w:val="1"/>
      <w:numFmt w:val="bullet"/>
      <w:lvlText w:val="o"/>
      <w:lvlJc w:val="left"/>
      <w:pPr>
        <w:ind w:left="1440" w:hanging="360"/>
      </w:pPr>
      <w:rPr>
        <w:rFonts w:ascii="Courier New" w:hAnsi="Courier New" w:cs="Courier New" w:hint="default"/>
      </w:rPr>
    </w:lvl>
    <w:lvl w:ilvl="2" w:tplc="1AC08A74">
      <w:start w:val="1"/>
      <w:numFmt w:val="bullet"/>
      <w:lvlText w:val=""/>
      <w:lvlJc w:val="left"/>
      <w:pPr>
        <w:ind w:left="2160" w:hanging="360"/>
      </w:pPr>
      <w:rPr>
        <w:rFonts w:ascii="Wingdings" w:hAnsi="Wingdings" w:cs="Wingdings" w:hint="default"/>
      </w:rPr>
    </w:lvl>
    <w:lvl w:ilvl="3" w:tplc="2F08AB52">
      <w:start w:val="1"/>
      <w:numFmt w:val="bullet"/>
      <w:lvlText w:val=""/>
      <w:lvlJc w:val="left"/>
      <w:pPr>
        <w:ind w:left="2880" w:hanging="360"/>
      </w:pPr>
      <w:rPr>
        <w:rFonts w:ascii="Symbol" w:hAnsi="Symbol" w:cs="Symbol" w:hint="default"/>
      </w:rPr>
    </w:lvl>
    <w:lvl w:ilvl="4" w:tplc="D9ECAE6E">
      <w:start w:val="1"/>
      <w:numFmt w:val="bullet"/>
      <w:lvlText w:val="o"/>
      <w:lvlJc w:val="left"/>
      <w:pPr>
        <w:ind w:left="3600" w:hanging="360"/>
      </w:pPr>
      <w:rPr>
        <w:rFonts w:ascii="Courier New" w:hAnsi="Courier New" w:cs="Courier New" w:hint="default"/>
      </w:rPr>
    </w:lvl>
    <w:lvl w:ilvl="5" w:tplc="4BEAE236">
      <w:start w:val="1"/>
      <w:numFmt w:val="bullet"/>
      <w:lvlText w:val=""/>
      <w:lvlJc w:val="left"/>
      <w:pPr>
        <w:ind w:left="4320" w:hanging="360"/>
      </w:pPr>
      <w:rPr>
        <w:rFonts w:ascii="Wingdings" w:hAnsi="Wingdings" w:cs="Wingdings" w:hint="default"/>
      </w:rPr>
    </w:lvl>
    <w:lvl w:ilvl="6" w:tplc="BBB47218">
      <w:start w:val="1"/>
      <w:numFmt w:val="bullet"/>
      <w:lvlText w:val=""/>
      <w:lvlJc w:val="left"/>
      <w:pPr>
        <w:ind w:left="5040" w:hanging="360"/>
      </w:pPr>
      <w:rPr>
        <w:rFonts w:ascii="Symbol" w:hAnsi="Symbol" w:cs="Symbol" w:hint="default"/>
      </w:rPr>
    </w:lvl>
    <w:lvl w:ilvl="7" w:tplc="61B24B4C">
      <w:start w:val="1"/>
      <w:numFmt w:val="bullet"/>
      <w:lvlText w:val="o"/>
      <w:lvlJc w:val="left"/>
      <w:pPr>
        <w:ind w:left="5760" w:hanging="360"/>
      </w:pPr>
      <w:rPr>
        <w:rFonts w:ascii="Courier New" w:hAnsi="Courier New" w:cs="Courier New" w:hint="default"/>
      </w:rPr>
    </w:lvl>
    <w:lvl w:ilvl="8" w:tplc="06D21C0A">
      <w:start w:val="1"/>
      <w:numFmt w:val="bullet"/>
      <w:lvlText w:val=""/>
      <w:lvlJc w:val="left"/>
      <w:pPr>
        <w:ind w:left="6480" w:hanging="360"/>
      </w:pPr>
      <w:rPr>
        <w:rFonts w:ascii="Wingdings" w:hAnsi="Wingdings" w:cs="Wingdings" w:hint="default"/>
      </w:rPr>
    </w:lvl>
  </w:abstractNum>
  <w:num w:numId="1" w16cid:durableId="1764452423">
    <w:abstractNumId w:val="18"/>
  </w:num>
  <w:num w:numId="2" w16cid:durableId="1826050991">
    <w:abstractNumId w:val="20"/>
  </w:num>
  <w:num w:numId="3" w16cid:durableId="1893341989">
    <w:abstractNumId w:val="23"/>
  </w:num>
  <w:num w:numId="4" w16cid:durableId="1761872652">
    <w:abstractNumId w:val="19"/>
  </w:num>
  <w:num w:numId="5" w16cid:durableId="1913657912">
    <w:abstractNumId w:val="9"/>
  </w:num>
  <w:num w:numId="6" w16cid:durableId="1987666506">
    <w:abstractNumId w:val="6"/>
  </w:num>
  <w:num w:numId="7" w16cid:durableId="1670517056">
    <w:abstractNumId w:val="17"/>
  </w:num>
  <w:num w:numId="8" w16cid:durableId="299270016">
    <w:abstractNumId w:val="26"/>
  </w:num>
  <w:num w:numId="9" w16cid:durableId="132910979">
    <w:abstractNumId w:val="29"/>
  </w:num>
  <w:num w:numId="10" w16cid:durableId="1973170257">
    <w:abstractNumId w:val="28"/>
  </w:num>
  <w:num w:numId="11" w16cid:durableId="1896240453">
    <w:abstractNumId w:val="13"/>
  </w:num>
  <w:num w:numId="12" w16cid:durableId="1691028286">
    <w:abstractNumId w:val="0"/>
  </w:num>
  <w:num w:numId="13" w16cid:durableId="263733598">
    <w:abstractNumId w:val="27"/>
  </w:num>
  <w:num w:numId="14" w16cid:durableId="130172735">
    <w:abstractNumId w:val="22"/>
  </w:num>
  <w:num w:numId="15" w16cid:durableId="1872840589">
    <w:abstractNumId w:val="12"/>
  </w:num>
  <w:num w:numId="16" w16cid:durableId="476336580">
    <w:abstractNumId w:val="1"/>
  </w:num>
  <w:num w:numId="17" w16cid:durableId="714426470">
    <w:abstractNumId w:val="5"/>
  </w:num>
  <w:num w:numId="18" w16cid:durableId="1942108107">
    <w:abstractNumId w:val="16"/>
  </w:num>
  <w:num w:numId="19" w16cid:durableId="1690915146">
    <w:abstractNumId w:val="14"/>
  </w:num>
  <w:num w:numId="20" w16cid:durableId="311562775">
    <w:abstractNumId w:val="2"/>
  </w:num>
  <w:num w:numId="21" w16cid:durableId="1958488131">
    <w:abstractNumId w:val="7"/>
  </w:num>
  <w:num w:numId="22" w16cid:durableId="772628008">
    <w:abstractNumId w:val="11"/>
  </w:num>
  <w:num w:numId="23" w16cid:durableId="1474172304">
    <w:abstractNumId w:val="24"/>
  </w:num>
  <w:num w:numId="24" w16cid:durableId="1881741304">
    <w:abstractNumId w:val="10"/>
  </w:num>
  <w:num w:numId="25" w16cid:durableId="389184516">
    <w:abstractNumId w:val="30"/>
  </w:num>
  <w:num w:numId="26" w16cid:durableId="927079760">
    <w:abstractNumId w:val="21"/>
  </w:num>
  <w:num w:numId="27" w16cid:durableId="1456558284">
    <w:abstractNumId w:val="15"/>
  </w:num>
  <w:num w:numId="28" w16cid:durableId="1361317123">
    <w:abstractNumId w:val="25"/>
  </w:num>
  <w:num w:numId="29" w16cid:durableId="1974091912">
    <w:abstractNumId w:val="8"/>
  </w:num>
  <w:num w:numId="30" w16cid:durableId="2105297898">
    <w:abstractNumId w:val="4"/>
  </w:num>
  <w:num w:numId="31" w16cid:durableId="1292707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01AD"/>
    <w:rsid w:val="00097F4A"/>
    <w:rsid w:val="000C5527"/>
    <w:rsid w:val="000E76C6"/>
    <w:rsid w:val="00127127"/>
    <w:rsid w:val="00134892"/>
    <w:rsid w:val="001A1908"/>
    <w:rsid w:val="001A55EA"/>
    <w:rsid w:val="00204EDB"/>
    <w:rsid w:val="002634AA"/>
    <w:rsid w:val="002D58B5"/>
    <w:rsid w:val="00331589"/>
    <w:rsid w:val="0033249E"/>
    <w:rsid w:val="00337E4D"/>
    <w:rsid w:val="00343395"/>
    <w:rsid w:val="00371199"/>
    <w:rsid w:val="003A1AA2"/>
    <w:rsid w:val="004069C9"/>
    <w:rsid w:val="00441C8F"/>
    <w:rsid w:val="004702FB"/>
    <w:rsid w:val="00471503"/>
    <w:rsid w:val="0049479E"/>
    <w:rsid w:val="004D2F9F"/>
    <w:rsid w:val="004F2927"/>
    <w:rsid w:val="0052142A"/>
    <w:rsid w:val="0053510E"/>
    <w:rsid w:val="005423BF"/>
    <w:rsid w:val="00552F73"/>
    <w:rsid w:val="005B6195"/>
    <w:rsid w:val="00605200"/>
    <w:rsid w:val="006347C3"/>
    <w:rsid w:val="0064042C"/>
    <w:rsid w:val="006618D9"/>
    <w:rsid w:val="006975C6"/>
    <w:rsid w:val="006A5918"/>
    <w:rsid w:val="006B2936"/>
    <w:rsid w:val="006C2117"/>
    <w:rsid w:val="006F1DA5"/>
    <w:rsid w:val="007109D5"/>
    <w:rsid w:val="007677EB"/>
    <w:rsid w:val="00785F39"/>
    <w:rsid w:val="007C3EA0"/>
    <w:rsid w:val="007D6FB3"/>
    <w:rsid w:val="007E0E83"/>
    <w:rsid w:val="00805D70"/>
    <w:rsid w:val="008278F5"/>
    <w:rsid w:val="008B72CE"/>
    <w:rsid w:val="00930868"/>
    <w:rsid w:val="00960022"/>
    <w:rsid w:val="009F6D02"/>
    <w:rsid w:val="00A52459"/>
    <w:rsid w:val="00AF7FB0"/>
    <w:rsid w:val="00B05771"/>
    <w:rsid w:val="00B14F05"/>
    <w:rsid w:val="00B169F3"/>
    <w:rsid w:val="00B757D1"/>
    <w:rsid w:val="00B77AB7"/>
    <w:rsid w:val="00B93434"/>
    <w:rsid w:val="00BC2D61"/>
    <w:rsid w:val="00C02EF0"/>
    <w:rsid w:val="00C125C6"/>
    <w:rsid w:val="00C24613"/>
    <w:rsid w:val="00C315C9"/>
    <w:rsid w:val="00C4793C"/>
    <w:rsid w:val="00C73586"/>
    <w:rsid w:val="00CD6E25"/>
    <w:rsid w:val="00D379CF"/>
    <w:rsid w:val="00D579FF"/>
    <w:rsid w:val="00D60A0B"/>
    <w:rsid w:val="00D7467F"/>
    <w:rsid w:val="00D931BF"/>
    <w:rsid w:val="00DD2FA1"/>
    <w:rsid w:val="00DF6C92"/>
    <w:rsid w:val="00E1124D"/>
    <w:rsid w:val="00E55B9D"/>
    <w:rsid w:val="00EB58D0"/>
    <w:rsid w:val="00ED41BC"/>
    <w:rsid w:val="00EF3AE5"/>
    <w:rsid w:val="00F5315F"/>
    <w:rsid w:val="00F851F3"/>
    <w:rsid w:val="00FB3258"/>
    <w:rsid w:val="00FC2646"/>
    <w:rsid w:val="00FC7B0D"/>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8196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49</Pages>
  <Words>15932</Words>
  <Characters>90814</Characters>
  <Application>Microsoft Office Word</Application>
  <DocSecurity>0</DocSecurity>
  <Lines>756</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9</cp:revision>
  <cp:lastPrinted>2024-08-05T09:23:00Z</cp:lastPrinted>
  <dcterms:created xsi:type="dcterms:W3CDTF">2024-07-30T09:38:00Z</dcterms:created>
  <dcterms:modified xsi:type="dcterms:W3CDTF">2024-08-14T05:45:00Z</dcterms:modified>
</cp:coreProperties>
</file>