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540C57A" w14:textId="77777777" w:rsidTr="004F2927">
        <w:trPr>
          <w:trHeight w:val="1268"/>
        </w:trPr>
        <w:tc>
          <w:tcPr>
            <w:tcW w:w="1668" w:type="dxa"/>
          </w:tcPr>
          <w:p w14:paraId="6DF2ABB5" w14:textId="77777777" w:rsidR="004702FB" w:rsidRPr="006F1DA5" w:rsidRDefault="004702FB" w:rsidP="004702FB">
            <w:pPr>
              <w:pStyle w:val="Glava"/>
              <w:rPr>
                <w:rFonts w:ascii="Arial" w:hAnsi="Arial" w:cs="Arial"/>
                <w:b/>
                <w:color w:val="000000" w:themeColor="text1"/>
              </w:rPr>
            </w:pPr>
          </w:p>
        </w:tc>
        <w:tc>
          <w:tcPr>
            <w:tcW w:w="3361" w:type="dxa"/>
          </w:tcPr>
          <w:p w14:paraId="11B22D93" w14:textId="77777777" w:rsidR="004702FB" w:rsidRPr="006F1DA5" w:rsidRDefault="004702FB" w:rsidP="004702FB">
            <w:pPr>
              <w:pStyle w:val="Glava"/>
              <w:rPr>
                <w:rFonts w:ascii="Arial" w:hAnsi="Arial" w:cs="Arial"/>
                <w:b/>
                <w:color w:val="000000" w:themeColor="text1"/>
              </w:rPr>
            </w:pPr>
          </w:p>
        </w:tc>
        <w:tc>
          <w:tcPr>
            <w:tcW w:w="4209" w:type="dxa"/>
          </w:tcPr>
          <w:p w14:paraId="7B8B2CC0" w14:textId="77777777" w:rsidR="004702FB" w:rsidRPr="006F1DA5" w:rsidRDefault="004702FB" w:rsidP="004702FB">
            <w:pPr>
              <w:pStyle w:val="Glava"/>
              <w:rPr>
                <w:rFonts w:ascii="Arial" w:hAnsi="Arial" w:cs="Arial"/>
                <w:b/>
                <w:color w:val="000000" w:themeColor="text1"/>
              </w:rPr>
            </w:pPr>
          </w:p>
        </w:tc>
      </w:tr>
    </w:tbl>
    <w:p w14:paraId="40E49962" w14:textId="77777777" w:rsidR="004702FB" w:rsidRDefault="004702FB" w:rsidP="006975C6">
      <w:pPr>
        <w:pStyle w:val="Paragraf"/>
        <w:rPr>
          <w:rFonts w:ascii="Arial" w:hAnsi="Arial" w:cs="Arial"/>
        </w:rPr>
      </w:pPr>
    </w:p>
    <w:p w14:paraId="1CDD2A0F"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16-44/24</w:t>
      </w:r>
    </w:p>
    <w:p w14:paraId="6BA332AD"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05.07.2024</w:t>
      </w:r>
      <w:r w:rsidR="00FC2646" w:rsidRPr="006F1DA5">
        <w:rPr>
          <w:rFonts w:ascii="Arial" w:hAnsi="Arial" w:cs="Arial"/>
        </w:rPr>
        <w:tab/>
      </w:r>
    </w:p>
    <w:p w14:paraId="6EDBFDA6"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302781FD"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89EAB3D"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4A1C0638"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RAZKUŽILA</w:t>
            </w:r>
          </w:p>
        </w:tc>
      </w:tr>
    </w:tbl>
    <w:p w14:paraId="76B2931C" w14:textId="77777777" w:rsidR="00FB3258" w:rsidRPr="006F1DA5" w:rsidRDefault="00FB3258" w:rsidP="006975C6">
      <w:pPr>
        <w:pStyle w:val="Paragraf"/>
        <w:rPr>
          <w:rFonts w:ascii="Arial" w:hAnsi="Arial" w:cs="Arial"/>
        </w:rPr>
      </w:pPr>
    </w:p>
    <w:p w14:paraId="3BC28EF6" w14:textId="77777777" w:rsidR="00FB3258" w:rsidRPr="006F1DA5" w:rsidRDefault="00FB3258" w:rsidP="006975C6">
      <w:pPr>
        <w:pStyle w:val="Paragraf"/>
        <w:rPr>
          <w:rFonts w:ascii="Arial" w:hAnsi="Arial" w:cs="Arial"/>
        </w:rPr>
      </w:pPr>
      <w:r w:rsidRPr="006F1DA5">
        <w:rPr>
          <w:rFonts w:ascii="Arial" w:hAnsi="Arial" w:cs="Arial"/>
        </w:rPr>
        <w:t>Zaporedna številka: 16-44/24</w:t>
      </w:r>
    </w:p>
    <w:p w14:paraId="31F33B86"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5B3F5A72" w14:textId="77777777" w:rsidR="00337E4D" w:rsidRDefault="00337E4D">
      <w:pPr>
        <w:rPr>
          <w:rFonts w:ascii="Arial" w:hAnsi="Arial" w:cs="Arial"/>
          <w:sz w:val="18"/>
          <w:szCs w:val="18"/>
        </w:rPr>
      </w:pPr>
    </w:p>
    <w:p w14:paraId="287DAE4B" w14:textId="77777777" w:rsidR="00960022" w:rsidRDefault="00E55B9D">
      <w:pPr>
        <w:rPr>
          <w:rFonts w:ascii="Arial" w:hAnsi="Arial" w:cs="Arial"/>
          <w:sz w:val="18"/>
          <w:szCs w:val="18"/>
        </w:rPr>
      </w:pPr>
      <w:r>
        <w:rPr>
          <w:rFonts w:ascii="Arial" w:hAnsi="Arial" w:cs="Arial"/>
        </w:rPr>
        <w:br w:type="page"/>
      </w:r>
    </w:p>
    <w:p w14:paraId="789435C7"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B0BDDF1" w14:textId="77777777" w:rsidTr="004F2927">
        <w:trPr>
          <w:trHeight w:val="1268"/>
        </w:trPr>
        <w:tc>
          <w:tcPr>
            <w:tcW w:w="1668" w:type="dxa"/>
          </w:tcPr>
          <w:p w14:paraId="68E01EE2" w14:textId="77777777" w:rsidR="004702FB" w:rsidRPr="006F1DA5" w:rsidRDefault="004702FB" w:rsidP="004702FB">
            <w:pPr>
              <w:pStyle w:val="Glava"/>
              <w:rPr>
                <w:rFonts w:ascii="Arial" w:hAnsi="Arial" w:cs="Arial"/>
                <w:b/>
                <w:color w:val="000000" w:themeColor="text1"/>
              </w:rPr>
            </w:pPr>
          </w:p>
        </w:tc>
        <w:tc>
          <w:tcPr>
            <w:tcW w:w="3361" w:type="dxa"/>
          </w:tcPr>
          <w:p w14:paraId="790DAD39" w14:textId="77777777" w:rsidR="004702FB" w:rsidRPr="006F1DA5" w:rsidRDefault="004702FB" w:rsidP="004702FB">
            <w:pPr>
              <w:pStyle w:val="Glava"/>
              <w:rPr>
                <w:rFonts w:ascii="Arial" w:hAnsi="Arial" w:cs="Arial"/>
                <w:b/>
                <w:color w:val="000000" w:themeColor="text1"/>
              </w:rPr>
            </w:pPr>
          </w:p>
        </w:tc>
        <w:tc>
          <w:tcPr>
            <w:tcW w:w="4209" w:type="dxa"/>
          </w:tcPr>
          <w:p w14:paraId="1CBB5DD8" w14:textId="77777777" w:rsidR="004702FB" w:rsidRPr="006F1DA5" w:rsidRDefault="004702FB" w:rsidP="004702FB">
            <w:pPr>
              <w:pStyle w:val="Glava"/>
              <w:rPr>
                <w:rFonts w:ascii="Arial" w:hAnsi="Arial" w:cs="Arial"/>
                <w:b/>
                <w:color w:val="000000" w:themeColor="text1"/>
              </w:rPr>
            </w:pPr>
          </w:p>
        </w:tc>
      </w:tr>
    </w:tbl>
    <w:p w14:paraId="714E4269" w14:textId="77777777" w:rsidR="004E07A4" w:rsidRPr="002B6779" w:rsidRDefault="004E07A4"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6256AA82" w14:textId="77777777" w:rsidR="004E07A4" w:rsidRPr="00D36F2E" w:rsidRDefault="004E07A4"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31D81A83" w14:textId="77777777" w:rsidR="00084B71" w:rsidRDefault="004E07A4">
      <w:pPr>
        <w:spacing w:before="225" w:after="225" w:line="240" w:lineRule="auto"/>
      </w:pPr>
      <w:r>
        <w:rPr>
          <w:rFonts w:ascii="Arial" w:hAnsi="Arial" w:cs="Arial"/>
          <w:color w:val="000000"/>
          <w:sz w:val="18"/>
          <w:szCs w:val="18"/>
        </w:rPr>
        <w:t>Sukcesivni nakup razkužil za potrebe Splošne bolnišnice Novo mesto, za obdobje dveh let, brez odpiranja konkurence.</w:t>
      </w:r>
    </w:p>
    <w:p w14:paraId="4A7DF2E6" w14:textId="77777777" w:rsidR="00084B71" w:rsidRDefault="004E07A4">
      <w:pPr>
        <w:spacing w:before="225" w:after="225" w:line="240" w:lineRule="auto"/>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5CDC3D31" w14:textId="77777777" w:rsidR="00084B71" w:rsidRDefault="004E07A4">
      <w:pPr>
        <w:spacing w:before="225" w:after="225" w:line="240" w:lineRule="auto"/>
      </w:pPr>
      <w:r>
        <w:rPr>
          <w:rFonts w:ascii="Arial" w:hAnsi="Arial" w:cs="Arial"/>
          <w:color w:val="000000"/>
          <w:sz w:val="18"/>
          <w:szCs w:val="18"/>
        </w:rPr>
        <w:t>Predmet javnega naročila je: RAZKUŽILA.</w:t>
      </w:r>
    </w:p>
    <w:p w14:paraId="08246043" w14:textId="77777777" w:rsidR="00084B71" w:rsidRDefault="004E07A4">
      <w:pPr>
        <w:spacing w:before="225" w:after="225" w:line="240" w:lineRule="auto"/>
      </w:pPr>
      <w:r>
        <w:rPr>
          <w:rFonts w:ascii="Arial" w:hAnsi="Arial" w:cs="Arial"/>
          <w:color w:val="000000"/>
          <w:sz w:val="18"/>
          <w:szCs w:val="18"/>
        </w:rPr>
        <w:t>Delitev naročila na sklope. Podrobnejše informacije o sklopih se nahajajo v poglavju Sklopi.</w:t>
      </w:r>
    </w:p>
    <w:p w14:paraId="768DAD8C" w14:textId="77777777" w:rsidR="00084B71" w:rsidRDefault="004E07A4">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14:paraId="3447D171" w14:textId="77777777" w:rsidR="004E07A4" w:rsidRDefault="004E07A4"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084B71" w14:paraId="0F01E8D2"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3AA003" w14:textId="77777777" w:rsidR="00084B71" w:rsidRDefault="004E07A4">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196343" w14:textId="77777777" w:rsidR="00084B71" w:rsidRDefault="004E07A4">
            <w:pPr>
              <w:jc w:val="right"/>
            </w:pPr>
            <w:r>
              <w:rPr>
                <w:rFonts w:ascii="Arial" w:hAnsi="Arial" w:cs="Arial"/>
                <w:b/>
                <w:bCs/>
                <w:color w:val="000000"/>
                <w:position w:val="-2"/>
                <w:sz w:val="18"/>
                <w:szCs w:val="18"/>
                <w:shd w:val="clear" w:color="auto" w:fill="D1D1D1"/>
              </w:rPr>
              <w:t>Datumi</w:t>
            </w:r>
          </w:p>
        </w:tc>
      </w:tr>
      <w:tr w:rsidR="00084B71" w14:paraId="3B9D7867"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4D6DD8" w14:textId="77777777" w:rsidR="00084B71" w:rsidRDefault="004E07A4">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BE217" w14:textId="77777777" w:rsidR="00084B71" w:rsidRDefault="004E07A4">
            <w:pPr>
              <w:jc w:val="right"/>
            </w:pPr>
            <w:r>
              <w:rPr>
                <w:rFonts w:ascii="Arial" w:hAnsi="Arial" w:cs="Arial"/>
                <w:color w:val="000000"/>
                <w:position w:val="-2"/>
                <w:sz w:val="18"/>
                <w:szCs w:val="18"/>
              </w:rPr>
              <w:t>do 14.08.2024 do 09:00</w:t>
            </w:r>
          </w:p>
        </w:tc>
      </w:tr>
      <w:tr w:rsidR="00084B71" w14:paraId="2CBD6BD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20DE69" w14:textId="77777777" w:rsidR="00084B71" w:rsidRDefault="004E07A4">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13790" w14:textId="77777777" w:rsidR="00084B71" w:rsidRDefault="004E07A4">
            <w:pPr>
              <w:jc w:val="right"/>
            </w:pPr>
            <w:r>
              <w:rPr>
                <w:rFonts w:ascii="Arial" w:hAnsi="Arial" w:cs="Arial"/>
                <w:color w:val="000000"/>
                <w:position w:val="-2"/>
                <w:sz w:val="18"/>
                <w:szCs w:val="18"/>
              </w:rPr>
              <w:t>do 26.08.2024 do 09:00</w:t>
            </w:r>
          </w:p>
        </w:tc>
      </w:tr>
      <w:tr w:rsidR="00084B71" w14:paraId="25E708B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DF4A2E" w14:textId="77777777" w:rsidR="00084B71" w:rsidRDefault="004E07A4">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2DCB90" w14:textId="77777777" w:rsidR="00084B71" w:rsidRDefault="004E07A4">
            <w:pPr>
              <w:jc w:val="right"/>
            </w:pPr>
            <w:r>
              <w:rPr>
                <w:rFonts w:ascii="Arial" w:hAnsi="Arial" w:cs="Arial"/>
                <w:color w:val="000000"/>
                <w:position w:val="-2"/>
                <w:sz w:val="18"/>
                <w:szCs w:val="18"/>
              </w:rPr>
              <w:t>26.08.2024 ob 12:00</w:t>
            </w:r>
          </w:p>
        </w:tc>
      </w:tr>
    </w:tbl>
    <w:p w14:paraId="2B4701B2" w14:textId="77777777" w:rsidR="004E07A4" w:rsidRDefault="004E07A4" w:rsidP="00782787">
      <w:pPr>
        <w:pStyle w:val="Paragraf"/>
        <w:spacing w:line="240" w:lineRule="auto"/>
        <w:rPr>
          <w:rFonts w:ascii="Arial" w:hAnsi="Arial" w:cs="Arial"/>
        </w:rPr>
      </w:pPr>
    </w:p>
    <w:p w14:paraId="5E18C4A2" w14:textId="77777777" w:rsidR="004E07A4" w:rsidRPr="008806CE" w:rsidRDefault="004E07A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773C52D0" w14:textId="77777777" w:rsidR="004E07A4" w:rsidRDefault="004E07A4"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6041FF34" w14:textId="77777777" w:rsidR="004E07A4" w:rsidRDefault="004E07A4"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5EE861A7" w14:textId="77777777" w:rsidR="004E07A4" w:rsidRDefault="004E07A4"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13F735DD" w14:textId="77777777" w:rsidR="00084B71" w:rsidRDefault="004E07A4">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0DDA0BDF" w14:textId="77777777" w:rsidR="004E07A4" w:rsidRPr="008806CE" w:rsidRDefault="004E07A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0106206A" w14:textId="77777777" w:rsidR="004E07A4" w:rsidRDefault="004E07A4"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084B71" w14:paraId="65641EC1" w14:textId="77777777">
        <w:tc>
          <w:tcPr>
            <w:tcW w:w="0" w:type="auto"/>
            <w:tcMar>
              <w:top w:w="0" w:type="auto"/>
              <w:bottom w:w="0" w:type="auto"/>
            </w:tcMar>
          </w:tcPr>
          <w:p w14:paraId="63163109" w14:textId="77777777" w:rsidR="00084B71" w:rsidRDefault="004E07A4" w:rsidP="00847591">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4CFCBA6A" w14:textId="77777777" w:rsidR="00084B71" w:rsidRDefault="004E07A4">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1688485B" w14:textId="77777777" w:rsidR="00084B71" w:rsidRDefault="004E07A4">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054C885B" w14:textId="77777777" w:rsidR="00084B71" w:rsidRDefault="004E07A4">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6417AE7F" w14:textId="77777777" w:rsidR="00084B71" w:rsidRDefault="004E07A4">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7B8E3B1D" w14:textId="77777777" w:rsidR="00084B71" w:rsidRDefault="004E07A4">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A7EC6D7" w14:textId="77777777" w:rsidR="00084B71" w:rsidRDefault="004E07A4">
      <w:pPr>
        <w:spacing w:before="225" w:after="225" w:line="240" w:lineRule="auto"/>
        <w:jc w:val="both"/>
      </w:pPr>
      <w:r>
        <w:rPr>
          <w:rFonts w:ascii="Arial" w:hAnsi="Arial" w:cs="Arial"/>
          <w:color w:val="000000"/>
          <w:sz w:val="18"/>
          <w:szCs w:val="18"/>
        </w:rPr>
        <w:t>Po preteku roka za predložitev ponudb ponudbe ne bo več mogoče oddati.</w:t>
      </w:r>
    </w:p>
    <w:p w14:paraId="0C9EF0F6" w14:textId="77777777" w:rsidR="004E07A4" w:rsidRPr="008806CE" w:rsidRDefault="004E07A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488ED273" w14:textId="77777777" w:rsidR="004E07A4" w:rsidRPr="00445A62" w:rsidRDefault="004E07A4"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2A2C71C0" w14:textId="77777777" w:rsidR="004E07A4" w:rsidRPr="00445A62" w:rsidRDefault="004E07A4" w:rsidP="005747CB">
      <w:pPr>
        <w:spacing w:before="120" w:after="120"/>
        <w:jc w:val="both"/>
        <w:rPr>
          <w:rFonts w:ascii="Arial" w:hAnsi="Arial" w:cs="Arial"/>
          <w:b/>
          <w:sz w:val="18"/>
          <w:szCs w:val="18"/>
        </w:rPr>
      </w:pPr>
      <w:r>
        <w:rPr>
          <w:rFonts w:ascii="Arial" w:hAnsi="Arial" w:cs="Arial"/>
          <w:b/>
          <w:sz w:val="18"/>
          <w:szCs w:val="18"/>
        </w:rPr>
        <w:t>Spletna aplikacija e-JN</w:t>
      </w:r>
    </w:p>
    <w:p w14:paraId="0614A2C7" w14:textId="77777777" w:rsidR="00084B71" w:rsidRDefault="004E07A4">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60B55F78" w14:textId="77777777" w:rsidR="004E07A4" w:rsidRPr="008806CE" w:rsidRDefault="004E07A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291C5AC2" w14:textId="77777777" w:rsidR="004E07A4" w:rsidRPr="00445A62" w:rsidRDefault="004E07A4"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3FD287FD" w14:textId="77777777" w:rsidR="00084B71" w:rsidRDefault="004E07A4">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AB7C1A4" w14:textId="77777777" w:rsidR="004E07A4" w:rsidRPr="008806CE" w:rsidRDefault="004E07A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468C640E" w14:textId="77777777" w:rsidR="004E07A4" w:rsidRPr="00445A62" w:rsidRDefault="004E07A4"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12E73EC3" w14:textId="77777777" w:rsidR="00084B71" w:rsidRDefault="004E07A4">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C5F71DE" w14:textId="77777777" w:rsidR="004E07A4" w:rsidRPr="008806CE" w:rsidRDefault="004E07A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04A01FE1" w14:textId="77777777" w:rsidR="00084B71" w:rsidRDefault="004E07A4">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084B71" w14:paraId="5652DDF7" w14:textId="77777777">
        <w:tc>
          <w:tcPr>
            <w:tcW w:w="0" w:type="auto"/>
            <w:tcMar>
              <w:top w:w="0" w:type="auto"/>
              <w:bottom w:w="0" w:type="auto"/>
            </w:tcMar>
          </w:tcPr>
          <w:p w14:paraId="0DF3A022" w14:textId="77777777" w:rsidR="00084B71" w:rsidRDefault="004E07A4" w:rsidP="00847591">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441A2D9D" w14:textId="77777777" w:rsidR="00084B71" w:rsidRDefault="004E07A4">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B54B48E" w14:textId="77777777" w:rsidR="00084B71" w:rsidRDefault="004E07A4">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B9F813B" w14:textId="77777777" w:rsidR="004E07A4" w:rsidRPr="00BB1848" w:rsidRDefault="004E07A4" w:rsidP="00872C8A">
      <w:pPr>
        <w:pStyle w:val="Paragraf"/>
        <w:spacing w:before="0" w:after="0"/>
        <w:rPr>
          <w:rFonts w:cs="Arial"/>
        </w:rPr>
      </w:pPr>
    </w:p>
    <w:p w14:paraId="712D7F82" w14:textId="77777777" w:rsidR="004E07A4" w:rsidRPr="00445A62" w:rsidRDefault="004E07A4" w:rsidP="001761E6">
      <w:pPr>
        <w:pStyle w:val="Paragraf"/>
        <w:spacing w:before="0" w:after="0"/>
        <w:jc w:val="both"/>
        <w:rPr>
          <w:rFonts w:ascii="Arial" w:hAnsi="Arial" w:cs="Arial"/>
        </w:rPr>
      </w:pPr>
    </w:p>
    <w:p w14:paraId="79819E93" w14:textId="060961BE" w:rsidR="00084B71" w:rsidRDefault="004E07A4">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847591">
        <w:rPr>
          <w:rFonts w:ascii="Arial" w:hAnsi="Arial" w:cs="Arial"/>
          <w:color w:val="000000"/>
          <w:sz w:val="18"/>
          <w:szCs w:val="18"/>
        </w:rPr>
        <w:t>19</w:t>
      </w:r>
      <w:r>
        <w:rPr>
          <w:rFonts w:ascii="Arial" w:hAnsi="Arial" w:cs="Arial"/>
          <w:color w:val="000000"/>
          <w:sz w:val="18"/>
          <w:szCs w:val="18"/>
        </w:rPr>
        <w:t>.07.2024</w:t>
      </w:r>
      <w:r>
        <w:rPr>
          <w:rFonts w:ascii="Arial" w:hAnsi="Arial" w:cs="Arial"/>
          <w:color w:val="000000"/>
          <w:sz w:val="18"/>
          <w:szCs w:val="18"/>
        </w:rPr>
        <w:br/>
        <w:t>Kraj: Novo mesto</w:t>
      </w:r>
    </w:p>
    <w:p w14:paraId="1F159F7C" w14:textId="77777777" w:rsidR="00847591" w:rsidRDefault="00847591">
      <w:pPr>
        <w:spacing w:after="0" w:line="240" w:lineRule="auto"/>
        <w:rPr>
          <w:rFonts w:ascii="Arial" w:hAnsi="Arial" w:cs="Arial"/>
          <w:color w:val="000000"/>
          <w:sz w:val="18"/>
          <w:szCs w:val="18"/>
        </w:rPr>
      </w:pPr>
    </w:p>
    <w:p w14:paraId="1B0C1406" w14:textId="77777777" w:rsidR="00847591" w:rsidRDefault="00847591">
      <w:pPr>
        <w:spacing w:after="0" w:line="240" w:lineRule="auto"/>
        <w:rPr>
          <w:rFonts w:ascii="Arial" w:hAnsi="Arial" w:cs="Arial"/>
          <w:color w:val="000000"/>
          <w:sz w:val="18"/>
          <w:szCs w:val="18"/>
        </w:rPr>
      </w:pPr>
    </w:p>
    <w:p w14:paraId="0A762064" w14:textId="77777777" w:rsidR="00847591" w:rsidRDefault="00847591">
      <w:pPr>
        <w:spacing w:after="0" w:line="240" w:lineRule="auto"/>
        <w:rPr>
          <w:rFonts w:ascii="Arial" w:hAnsi="Arial" w:cs="Arial"/>
          <w:color w:val="000000"/>
          <w:sz w:val="18"/>
          <w:szCs w:val="18"/>
        </w:rPr>
      </w:pPr>
    </w:p>
    <w:p w14:paraId="5E7C0D85" w14:textId="77777777" w:rsidR="00847591" w:rsidRDefault="00847591">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084B71" w14:paraId="2B072DFE" w14:textId="77777777">
        <w:trPr>
          <w:cantSplit/>
        </w:trPr>
        <w:tc>
          <w:tcPr>
            <w:tcW w:w="0" w:type="auto"/>
            <w:tcMar>
              <w:top w:w="135" w:type="dxa"/>
              <w:bottom w:w="135" w:type="dxa"/>
            </w:tcMar>
            <w:vAlign w:val="center"/>
          </w:tcPr>
          <w:p w14:paraId="7CAD7372" w14:textId="77777777" w:rsidR="00084B71" w:rsidRDefault="004E07A4">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2532DAF8" w14:textId="77777777" w:rsidR="00084B71" w:rsidRDefault="004E07A4">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4D7C3134" w14:textId="77777777" w:rsidR="00084B71" w:rsidRDefault="00084B71">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084B71" w14:paraId="06B152B6" w14:textId="77777777">
        <w:tc>
          <w:tcPr>
            <w:tcW w:w="0" w:type="auto"/>
            <w:tcMar>
              <w:top w:w="135" w:type="dxa"/>
              <w:bottom w:w="135" w:type="dxa"/>
            </w:tcMar>
            <w:vAlign w:val="center"/>
          </w:tcPr>
          <w:p w14:paraId="3078801E" w14:textId="77777777" w:rsidR="00084B71" w:rsidRDefault="00084B71"/>
        </w:tc>
        <w:tc>
          <w:tcPr>
            <w:tcW w:w="4000" w:type="pct"/>
            <w:shd w:val="clear" w:color="auto" w:fill="3E8BC9"/>
            <w:tcMar>
              <w:top w:w="135" w:type="dxa"/>
              <w:bottom w:w="135" w:type="dxa"/>
            </w:tcMar>
            <w:vAlign w:val="center"/>
          </w:tcPr>
          <w:p w14:paraId="19D7CBC7" w14:textId="77777777" w:rsidR="00084B71" w:rsidRDefault="004E07A4">
            <w:r>
              <w:rPr>
                <w:rFonts w:ascii="Arial" w:hAnsi="Arial" w:cs="Arial"/>
                <w:color w:val="FFFFFF"/>
                <w:position w:val="-2"/>
                <w:sz w:val="18"/>
                <w:szCs w:val="18"/>
                <w:shd w:val="clear" w:color="auto" w:fill="3E8BC9"/>
              </w:rPr>
              <w:t>Sklopi</w:t>
            </w:r>
          </w:p>
        </w:tc>
      </w:tr>
    </w:tbl>
    <w:p w14:paraId="5BBEB32F" w14:textId="77777777" w:rsidR="00084B71" w:rsidRDefault="004E07A4">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3DECEC37" w14:textId="77777777" w:rsidR="00084B71" w:rsidRDefault="004E07A4">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452EC12A" w14:textId="77777777" w:rsidR="00084B71" w:rsidRDefault="004E07A4">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084B71" w14:paraId="7E6F6C36"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B5312A" w14:textId="77777777" w:rsidR="00084B71" w:rsidRDefault="004E07A4">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2BE7FC" w14:textId="77777777" w:rsidR="00084B71" w:rsidRDefault="004E07A4">
            <w:pPr>
              <w:jc w:val="center"/>
            </w:pPr>
            <w:r>
              <w:rPr>
                <w:rFonts w:ascii="Arial" w:hAnsi="Arial" w:cs="Arial"/>
                <w:b/>
                <w:bCs/>
                <w:color w:val="000000"/>
                <w:position w:val="-2"/>
                <w:sz w:val="18"/>
                <w:szCs w:val="18"/>
                <w:shd w:val="clear" w:color="auto" w:fill="D1D1D1"/>
              </w:rPr>
              <w:t>Naziv sklopa</w:t>
            </w:r>
          </w:p>
        </w:tc>
      </w:tr>
      <w:tr w:rsidR="00084B71" w14:paraId="267131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974044" w14:textId="77777777" w:rsidR="00084B71" w:rsidRDefault="004E07A4">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8932DE" w14:textId="77777777" w:rsidR="00084B71" w:rsidRDefault="004E07A4">
            <w:r>
              <w:rPr>
                <w:rFonts w:ascii="Arial" w:hAnsi="Arial" w:cs="Arial"/>
                <w:color w:val="000000"/>
                <w:position w:val="-2"/>
                <w:sz w:val="18"/>
                <w:szCs w:val="18"/>
              </w:rPr>
              <w:t>Sklop 1: SREDSTVA ZA INŠTRUMENTE IN PRIPOMOČKE</w:t>
            </w:r>
          </w:p>
        </w:tc>
      </w:tr>
      <w:tr w:rsidR="00084B71" w14:paraId="29BE3E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2FD8F" w14:textId="77777777" w:rsidR="00084B71" w:rsidRDefault="004E07A4">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6483D" w14:textId="77777777" w:rsidR="00084B71" w:rsidRDefault="004E07A4">
            <w:r>
              <w:rPr>
                <w:rFonts w:ascii="Arial" w:hAnsi="Arial" w:cs="Arial"/>
                <w:color w:val="000000"/>
                <w:position w:val="-2"/>
                <w:sz w:val="18"/>
                <w:szCs w:val="18"/>
              </w:rPr>
              <w:t>Sklop 2: RAZKUŽILA ZA POVRŠINE IN OPREMO</w:t>
            </w:r>
          </w:p>
        </w:tc>
      </w:tr>
      <w:tr w:rsidR="00084B71" w14:paraId="405ABC1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737542" w14:textId="77777777" w:rsidR="00084B71" w:rsidRDefault="004E07A4">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660F03" w14:textId="77777777" w:rsidR="00084B71" w:rsidRDefault="004E07A4">
            <w:r>
              <w:rPr>
                <w:rFonts w:ascii="Arial" w:hAnsi="Arial" w:cs="Arial"/>
                <w:color w:val="000000"/>
                <w:position w:val="-2"/>
                <w:sz w:val="18"/>
                <w:szCs w:val="18"/>
              </w:rPr>
              <w:t>Sklop 3: RAZKUŽILA ZA KOŽO IN SLUZNICE</w:t>
            </w:r>
          </w:p>
        </w:tc>
      </w:tr>
      <w:tr w:rsidR="00084B71" w14:paraId="6D4BED6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EF5CBB" w14:textId="77777777" w:rsidR="00084B71" w:rsidRDefault="004E07A4">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C5549D" w14:textId="77777777" w:rsidR="00084B71" w:rsidRDefault="004E07A4">
            <w:r>
              <w:rPr>
                <w:rFonts w:ascii="Arial" w:hAnsi="Arial" w:cs="Arial"/>
                <w:color w:val="000000"/>
                <w:position w:val="-2"/>
                <w:sz w:val="18"/>
                <w:szCs w:val="18"/>
              </w:rPr>
              <w:t>Sklop 4: SREDSTVA ZA HIGIENSKO IN KIRURŠKO RAZKUŽEVANJE ROK</w:t>
            </w:r>
          </w:p>
        </w:tc>
      </w:tr>
      <w:tr w:rsidR="00084B71" w14:paraId="60136B1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DFE84F" w14:textId="77777777" w:rsidR="00084B71" w:rsidRDefault="004E07A4">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DFC848" w14:textId="77777777" w:rsidR="00084B71" w:rsidRDefault="004E07A4">
            <w:r>
              <w:rPr>
                <w:rFonts w:ascii="Arial" w:hAnsi="Arial" w:cs="Arial"/>
                <w:color w:val="000000"/>
                <w:position w:val="-2"/>
                <w:sz w:val="18"/>
                <w:szCs w:val="18"/>
              </w:rPr>
              <w:t>Sklop 5: RAZKUŽILA ZA ČISTE PROSTORE</w:t>
            </w:r>
          </w:p>
        </w:tc>
      </w:tr>
    </w:tbl>
    <w:p w14:paraId="640031C9" w14:textId="77777777" w:rsidR="00084B71" w:rsidRDefault="00084B71">
      <w:pPr>
        <w:sectPr w:rsidR="00084B71" w:rsidSect="006E7A2B">
          <w:headerReference w:type="default" r:id="rId10"/>
          <w:footerReference w:type="default" r:id="rId11"/>
          <w:pgSz w:w="11906" w:h="16838"/>
          <w:pgMar w:top="1418" w:right="1418" w:bottom="1418" w:left="1418" w:header="567" w:footer="596" w:gutter="0"/>
          <w:cols w:space="708"/>
          <w:docGrid w:linePitch="360"/>
        </w:sectPr>
      </w:pPr>
    </w:p>
    <w:p w14:paraId="7682E374" w14:textId="77777777" w:rsidR="004E07A4" w:rsidRPr="00EF740C" w:rsidRDefault="004E07A4"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165CC783" w14:textId="77777777" w:rsidR="004E07A4" w:rsidRDefault="004E07A4"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084B71" w14:paraId="4C6598DC" w14:textId="77777777">
        <w:tc>
          <w:tcPr>
            <w:tcW w:w="0" w:type="auto"/>
            <w:shd w:val="clear" w:color="auto" w:fill="000000"/>
            <w:tcMar>
              <w:top w:w="150" w:type="dxa"/>
              <w:bottom w:w="150" w:type="dxa"/>
            </w:tcMar>
            <w:vAlign w:val="center"/>
          </w:tcPr>
          <w:p w14:paraId="005EB580" w14:textId="77777777" w:rsidR="00084B71" w:rsidRDefault="004E07A4">
            <w:r>
              <w:rPr>
                <w:rFonts w:ascii="Arial" w:hAnsi="Arial" w:cs="Arial"/>
                <w:b/>
                <w:bCs/>
                <w:color w:val="FFFFFF"/>
                <w:position w:val="-2"/>
                <w:sz w:val="18"/>
                <w:szCs w:val="18"/>
                <w:shd w:val="clear" w:color="auto" w:fill="000000"/>
              </w:rPr>
              <w:t>1. Splošna navodila</w:t>
            </w:r>
          </w:p>
        </w:tc>
      </w:tr>
    </w:tbl>
    <w:p w14:paraId="70A613F3" w14:textId="77777777" w:rsidR="00084B71" w:rsidRDefault="004E07A4">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2E584C50" w14:textId="77777777" w:rsidR="00084B71" w:rsidRDefault="004E07A4">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0C74566F" w14:textId="77777777" w:rsidR="00084B71" w:rsidRDefault="004E07A4">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6248ABB" w14:textId="77777777" w:rsidR="00084B71" w:rsidRDefault="004E07A4">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22EB20CC" w14:textId="77777777" w:rsidR="00084B71" w:rsidRDefault="004E07A4">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3155E510" w14:textId="77777777" w:rsidR="00084B71" w:rsidRDefault="004E07A4">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47415E12" w14:textId="77777777" w:rsidR="00084B71" w:rsidRDefault="004E07A4">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31C2A86A" w14:textId="77777777" w:rsidR="00084B71" w:rsidRDefault="00084B71">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084B71" w14:paraId="562E3493" w14:textId="77777777">
        <w:tc>
          <w:tcPr>
            <w:tcW w:w="0" w:type="auto"/>
            <w:shd w:val="clear" w:color="auto" w:fill="000000"/>
            <w:tcMar>
              <w:top w:w="150" w:type="dxa"/>
              <w:bottom w:w="150" w:type="dxa"/>
            </w:tcMar>
            <w:vAlign w:val="center"/>
          </w:tcPr>
          <w:p w14:paraId="13C3B61D" w14:textId="77777777" w:rsidR="00084B71" w:rsidRDefault="004E07A4">
            <w:r>
              <w:rPr>
                <w:rFonts w:ascii="Arial" w:hAnsi="Arial" w:cs="Arial"/>
                <w:b/>
                <w:bCs/>
                <w:color w:val="FFFFFF"/>
                <w:position w:val="-2"/>
                <w:sz w:val="18"/>
                <w:szCs w:val="18"/>
                <w:shd w:val="clear" w:color="auto" w:fill="000000"/>
              </w:rPr>
              <w:t>2. Zakoni in predpisi</w:t>
            </w:r>
          </w:p>
        </w:tc>
      </w:tr>
    </w:tbl>
    <w:p w14:paraId="45A3D487" w14:textId="77777777" w:rsidR="00084B71" w:rsidRDefault="004E07A4">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084B71" w14:paraId="670B3F2C" w14:textId="77777777">
        <w:tc>
          <w:tcPr>
            <w:tcW w:w="0" w:type="auto"/>
            <w:tcMar>
              <w:top w:w="0" w:type="auto"/>
              <w:bottom w:w="0" w:type="auto"/>
            </w:tcMar>
          </w:tcPr>
          <w:p w14:paraId="391D12D0" w14:textId="77777777" w:rsidR="00084B71" w:rsidRDefault="004E07A4" w:rsidP="00847591">
            <w:pPr>
              <w:numPr>
                <w:ilvl w:val="0"/>
                <w:numId w:val="3"/>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w:t>
            </w:r>
          </w:p>
          <w:p w14:paraId="2B679240" w14:textId="77777777" w:rsidR="00084B71" w:rsidRDefault="004E07A4" w:rsidP="00847591">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3F626F2D" w14:textId="77777777" w:rsidR="00084B71" w:rsidRDefault="004E07A4" w:rsidP="00847591">
            <w:pPr>
              <w:numPr>
                <w:ilvl w:val="0"/>
                <w:numId w:val="3"/>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in 76/23)</w:t>
            </w:r>
          </w:p>
          <w:p w14:paraId="3E4FE797" w14:textId="77777777" w:rsidR="00084B71" w:rsidRDefault="004E07A4" w:rsidP="00847591">
            <w:pPr>
              <w:numPr>
                <w:ilvl w:val="0"/>
                <w:numId w:val="3"/>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1A746852" w14:textId="77777777" w:rsidR="00084B71" w:rsidRDefault="004E07A4" w:rsidP="00847591">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7ED2CACE" w14:textId="77777777" w:rsidR="00084B71" w:rsidRDefault="004E07A4" w:rsidP="00847591">
            <w:pPr>
              <w:numPr>
                <w:ilvl w:val="0"/>
                <w:numId w:val="3"/>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77BB49CD" w14:textId="77777777" w:rsidR="00084B71" w:rsidRDefault="004E07A4" w:rsidP="00847591">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35836502" w14:textId="77777777" w:rsidR="00084B71" w:rsidRDefault="004E07A4">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lastRenderedPageBreak/>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0CC6D865" w14:textId="77777777" w:rsidR="00084B71" w:rsidRDefault="004E07A4">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436845ED" w14:textId="77777777" w:rsidR="00084B71" w:rsidRDefault="004E07A4">
      <w:pPr>
        <w:spacing w:before="225" w:after="225" w:line="240" w:lineRule="auto"/>
        <w:jc w:val="both"/>
      </w:pPr>
      <w:r>
        <w:rPr>
          <w:rFonts w:ascii="Arial" w:hAnsi="Arial" w:cs="Arial"/>
          <w:color w:val="000000"/>
          <w:sz w:val="18"/>
          <w:szCs w:val="18"/>
        </w:rPr>
        <w:t xml:space="preserve">•              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124F6786" w14:textId="77777777" w:rsidR="00084B71" w:rsidRDefault="004E07A4">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0B432BAB" w14:textId="77777777" w:rsidR="00084B71" w:rsidRDefault="004E07A4">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AEEE423" w14:textId="77777777" w:rsidR="00084B71" w:rsidRDefault="004E07A4">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9B2E237" w14:textId="77777777" w:rsidR="00084B71" w:rsidRDefault="004E07A4">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ook w:val="04A0" w:firstRow="1" w:lastRow="0" w:firstColumn="1" w:lastColumn="0" w:noHBand="0" w:noVBand="1"/>
      </w:tblPr>
      <w:tblGrid>
        <w:gridCol w:w="4818"/>
      </w:tblGrid>
      <w:tr w:rsidR="00084B71" w14:paraId="3EA077DB" w14:textId="77777777" w:rsidTr="00847591">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084B71" w14:paraId="7DF20973" w14:textId="77777777">
              <w:tc>
                <w:tcPr>
                  <w:tcW w:w="0" w:type="auto"/>
                  <w:tcMar>
                    <w:top w:w="0" w:type="auto"/>
                    <w:bottom w:w="0" w:type="auto"/>
                  </w:tcMar>
                </w:tcPr>
                <w:p w14:paraId="4E9D271B" w14:textId="77777777" w:rsidR="00084B71" w:rsidRDefault="00084B71"/>
              </w:tc>
            </w:tr>
          </w:tbl>
          <w:p w14:paraId="49618E64" w14:textId="77777777" w:rsidR="00084B71" w:rsidRDefault="00084B71"/>
        </w:tc>
      </w:tr>
      <w:tr w:rsidR="00084B71" w14:paraId="11C2D013" w14:textId="77777777" w:rsidTr="00847591">
        <w:tc>
          <w:tcPr>
            <w:tcW w:w="0" w:type="auto"/>
            <w:shd w:val="clear" w:color="auto" w:fill="000000"/>
            <w:tcMar>
              <w:top w:w="150" w:type="dxa"/>
              <w:bottom w:w="150" w:type="dxa"/>
            </w:tcMar>
            <w:vAlign w:val="center"/>
          </w:tcPr>
          <w:p w14:paraId="2FA2C095" w14:textId="77777777" w:rsidR="00084B71" w:rsidRDefault="004E07A4">
            <w:r>
              <w:rPr>
                <w:rFonts w:ascii="Arial" w:hAnsi="Arial" w:cs="Arial"/>
                <w:b/>
                <w:bCs/>
                <w:color w:val="FFFFFF"/>
                <w:position w:val="-2"/>
                <w:sz w:val="18"/>
                <w:szCs w:val="18"/>
                <w:shd w:val="clear" w:color="auto" w:fill="000000"/>
              </w:rPr>
              <w:t>3. Jezik razpisne dokumentacije in ponudbe ter oblika</w:t>
            </w:r>
          </w:p>
        </w:tc>
      </w:tr>
    </w:tbl>
    <w:p w14:paraId="79B5285D" w14:textId="77777777" w:rsidR="00084B71" w:rsidRDefault="004E07A4">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35DA7238" w14:textId="77777777" w:rsidR="00084B71" w:rsidRDefault="004E07A4">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185CA0B1" w14:textId="77777777" w:rsidR="00084B71" w:rsidRDefault="004E07A4">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348D71AE" w14:textId="77777777" w:rsidR="00084B71" w:rsidRDefault="004E07A4">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14EEFB6" w14:textId="77777777" w:rsidR="00084B71" w:rsidRDefault="004E07A4">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084B71" w14:paraId="3A30652C" w14:textId="77777777">
        <w:tc>
          <w:tcPr>
            <w:tcW w:w="0" w:type="auto"/>
            <w:shd w:val="clear" w:color="auto" w:fill="000000"/>
            <w:tcMar>
              <w:top w:w="150" w:type="dxa"/>
              <w:bottom w:w="150" w:type="dxa"/>
            </w:tcMar>
            <w:vAlign w:val="center"/>
          </w:tcPr>
          <w:p w14:paraId="3C4EE83E" w14:textId="77777777" w:rsidR="00084B71" w:rsidRDefault="004E07A4">
            <w:r>
              <w:rPr>
                <w:rFonts w:ascii="Arial" w:hAnsi="Arial" w:cs="Arial"/>
                <w:b/>
                <w:bCs/>
                <w:color w:val="FFFFFF"/>
                <w:position w:val="-2"/>
                <w:sz w:val="18"/>
                <w:szCs w:val="18"/>
                <w:shd w:val="clear" w:color="auto" w:fill="000000"/>
              </w:rPr>
              <w:t>4. Skupna ponudba</w:t>
            </w:r>
          </w:p>
        </w:tc>
      </w:tr>
    </w:tbl>
    <w:p w14:paraId="6DA609DF" w14:textId="77777777" w:rsidR="00084B71" w:rsidRDefault="004E07A4">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084B71" w14:paraId="76D2794D" w14:textId="77777777">
        <w:tc>
          <w:tcPr>
            <w:tcW w:w="0" w:type="auto"/>
            <w:tcMar>
              <w:top w:w="0" w:type="auto"/>
              <w:bottom w:w="0" w:type="auto"/>
            </w:tcMar>
          </w:tcPr>
          <w:p w14:paraId="15D59565" w14:textId="77777777" w:rsidR="00084B71" w:rsidRDefault="004E07A4" w:rsidP="00847591">
            <w:pPr>
              <w:numPr>
                <w:ilvl w:val="0"/>
                <w:numId w:val="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3DD0EE07" w14:textId="77777777" w:rsidR="00084B71" w:rsidRDefault="004E07A4" w:rsidP="00847591">
            <w:pPr>
              <w:numPr>
                <w:ilvl w:val="0"/>
                <w:numId w:val="4"/>
              </w:numPr>
              <w:jc w:val="both"/>
              <w:rPr>
                <w:rFonts w:ascii="Arial" w:hAnsi="Arial" w:cs="Arial"/>
                <w:color w:val="000000"/>
                <w:sz w:val="18"/>
                <w:szCs w:val="18"/>
              </w:rPr>
            </w:pPr>
            <w:r>
              <w:rPr>
                <w:rFonts w:ascii="Arial" w:hAnsi="Arial" w:cs="Arial"/>
                <w:color w:val="000000"/>
                <w:sz w:val="18"/>
                <w:szCs w:val="18"/>
              </w:rPr>
              <w:lastRenderedPageBreak/>
              <w:t>pooblastilo nosilcu posla in odgovorni osebi za podpis ponudbe, za komunikacijo z naročnikom, za zastopnika za sprejem pošiljk ter podpis pogodbe,</w:t>
            </w:r>
          </w:p>
          <w:p w14:paraId="13484E13" w14:textId="77777777" w:rsidR="00084B71" w:rsidRDefault="004E07A4" w:rsidP="00847591">
            <w:pPr>
              <w:numPr>
                <w:ilvl w:val="0"/>
                <w:numId w:val="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57E7E5F9" w14:textId="77777777" w:rsidR="00084B71" w:rsidRDefault="004E07A4" w:rsidP="00847591">
            <w:pPr>
              <w:numPr>
                <w:ilvl w:val="0"/>
                <w:numId w:val="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766E6EB3" w14:textId="77777777" w:rsidR="00084B71" w:rsidRDefault="004E07A4" w:rsidP="00847591">
            <w:pPr>
              <w:numPr>
                <w:ilvl w:val="0"/>
                <w:numId w:val="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0599C2CA" w14:textId="77777777" w:rsidR="00084B71" w:rsidRDefault="004E07A4" w:rsidP="00847591">
            <w:pPr>
              <w:numPr>
                <w:ilvl w:val="0"/>
                <w:numId w:val="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384687A" w14:textId="77777777" w:rsidR="00084B71" w:rsidRDefault="004E07A4">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09A8BA35" w14:textId="77777777" w:rsidR="00084B71" w:rsidRDefault="004E07A4">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084B71" w14:paraId="71E2F20A" w14:textId="77777777">
        <w:tc>
          <w:tcPr>
            <w:tcW w:w="0" w:type="auto"/>
            <w:shd w:val="clear" w:color="auto" w:fill="000000"/>
            <w:tcMar>
              <w:top w:w="150" w:type="dxa"/>
              <w:bottom w:w="150" w:type="dxa"/>
            </w:tcMar>
            <w:vAlign w:val="center"/>
          </w:tcPr>
          <w:p w14:paraId="28FC4B56" w14:textId="77777777" w:rsidR="00084B71" w:rsidRDefault="004E07A4">
            <w:r>
              <w:rPr>
                <w:rFonts w:ascii="Arial" w:hAnsi="Arial" w:cs="Arial"/>
                <w:b/>
                <w:bCs/>
                <w:color w:val="FFFFFF"/>
                <w:position w:val="-2"/>
                <w:sz w:val="18"/>
                <w:szCs w:val="18"/>
                <w:shd w:val="clear" w:color="auto" w:fill="000000"/>
              </w:rPr>
              <w:t>5. ESPD</w:t>
            </w:r>
          </w:p>
        </w:tc>
      </w:tr>
    </w:tbl>
    <w:p w14:paraId="2A6C54A2" w14:textId="77777777" w:rsidR="00084B71" w:rsidRDefault="004E07A4">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18F78D04" w14:textId="77777777" w:rsidR="00084B71" w:rsidRDefault="004E07A4">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084B71" w14:paraId="435DBB0F" w14:textId="77777777">
        <w:tc>
          <w:tcPr>
            <w:tcW w:w="0" w:type="auto"/>
            <w:shd w:val="clear" w:color="auto" w:fill="000000"/>
            <w:tcMar>
              <w:top w:w="150" w:type="dxa"/>
              <w:bottom w:w="150" w:type="dxa"/>
            </w:tcMar>
            <w:vAlign w:val="center"/>
          </w:tcPr>
          <w:p w14:paraId="7AFFD365" w14:textId="77777777" w:rsidR="00084B71" w:rsidRDefault="004E07A4">
            <w:r>
              <w:rPr>
                <w:rFonts w:ascii="Arial" w:hAnsi="Arial" w:cs="Arial"/>
                <w:b/>
                <w:bCs/>
                <w:color w:val="FFFFFF"/>
                <w:position w:val="-2"/>
                <w:sz w:val="18"/>
                <w:szCs w:val="18"/>
                <w:shd w:val="clear" w:color="auto" w:fill="000000"/>
              </w:rPr>
              <w:t>6. Ponudba s podizvajalci</w:t>
            </w:r>
          </w:p>
        </w:tc>
      </w:tr>
    </w:tbl>
    <w:p w14:paraId="7DDE018B" w14:textId="77777777" w:rsidR="00084B71" w:rsidRDefault="004E07A4">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8EE1C32" w14:textId="77777777" w:rsidR="00084B71" w:rsidRDefault="004E07A4">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084B71" w14:paraId="662702CB" w14:textId="77777777">
        <w:tc>
          <w:tcPr>
            <w:tcW w:w="0" w:type="auto"/>
            <w:shd w:val="clear" w:color="auto" w:fill="000000"/>
            <w:tcMar>
              <w:top w:w="150" w:type="dxa"/>
              <w:bottom w:w="150" w:type="dxa"/>
            </w:tcMar>
            <w:vAlign w:val="center"/>
          </w:tcPr>
          <w:p w14:paraId="71BC76D0" w14:textId="77777777" w:rsidR="00084B71" w:rsidRDefault="004E07A4">
            <w:r>
              <w:rPr>
                <w:rFonts w:ascii="Arial" w:hAnsi="Arial" w:cs="Arial"/>
                <w:b/>
                <w:bCs/>
                <w:color w:val="FFFFFF"/>
                <w:position w:val="-2"/>
                <w:sz w:val="18"/>
                <w:szCs w:val="18"/>
                <w:shd w:val="clear" w:color="auto" w:fill="000000"/>
              </w:rPr>
              <w:t>7. Ustavitev postopka, zavrnitev vseh ponudb, odstop od izvedbe javnega naročila</w:t>
            </w:r>
          </w:p>
        </w:tc>
      </w:tr>
    </w:tbl>
    <w:p w14:paraId="01A3220E" w14:textId="77777777" w:rsidR="00084B71" w:rsidRDefault="004E07A4">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084B71" w14:paraId="3AF13D5B" w14:textId="77777777">
        <w:tc>
          <w:tcPr>
            <w:tcW w:w="0" w:type="auto"/>
            <w:shd w:val="clear" w:color="auto" w:fill="000000"/>
            <w:tcMar>
              <w:top w:w="150" w:type="dxa"/>
              <w:bottom w:w="150" w:type="dxa"/>
            </w:tcMar>
            <w:vAlign w:val="center"/>
          </w:tcPr>
          <w:p w14:paraId="6A5E33AC" w14:textId="77777777" w:rsidR="00084B71" w:rsidRDefault="004E07A4">
            <w:r>
              <w:rPr>
                <w:rFonts w:ascii="Arial" w:hAnsi="Arial" w:cs="Arial"/>
                <w:b/>
                <w:bCs/>
                <w:color w:val="FFFFFF"/>
                <w:position w:val="-2"/>
                <w:sz w:val="18"/>
                <w:szCs w:val="18"/>
                <w:shd w:val="clear" w:color="auto" w:fill="000000"/>
              </w:rPr>
              <w:t>8. Zmanjšanje obsega naročila</w:t>
            </w:r>
          </w:p>
        </w:tc>
      </w:tr>
    </w:tbl>
    <w:p w14:paraId="53CB9244" w14:textId="77777777" w:rsidR="00084B71" w:rsidRDefault="004E07A4">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3B71C1C" w14:textId="77777777" w:rsidR="00084B71" w:rsidRDefault="004E07A4">
      <w:pPr>
        <w:spacing w:before="225" w:after="225" w:line="240" w:lineRule="auto"/>
        <w:jc w:val="both"/>
      </w:pPr>
      <w:r>
        <w:rPr>
          <w:rFonts w:ascii="Arial" w:hAnsi="Arial" w:cs="Arial"/>
          <w:color w:val="000000"/>
          <w:sz w:val="18"/>
          <w:szCs w:val="18"/>
        </w:rPr>
        <w:lastRenderedPageBreak/>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084B71" w14:paraId="373B13F8" w14:textId="77777777">
        <w:tc>
          <w:tcPr>
            <w:tcW w:w="0" w:type="auto"/>
            <w:shd w:val="clear" w:color="auto" w:fill="000000"/>
            <w:tcMar>
              <w:top w:w="150" w:type="dxa"/>
              <w:bottom w:w="150" w:type="dxa"/>
            </w:tcMar>
            <w:vAlign w:val="center"/>
          </w:tcPr>
          <w:p w14:paraId="62BE3D1B" w14:textId="77777777" w:rsidR="00084B71" w:rsidRDefault="004E07A4">
            <w:r>
              <w:rPr>
                <w:rFonts w:ascii="Arial" w:hAnsi="Arial" w:cs="Arial"/>
                <w:b/>
                <w:bCs/>
                <w:color w:val="FFFFFF"/>
                <w:position w:val="-2"/>
                <w:sz w:val="18"/>
                <w:szCs w:val="18"/>
                <w:shd w:val="clear" w:color="auto" w:fill="000000"/>
              </w:rPr>
              <w:t>9. Dopolnjevanje, spreminjanje ter pojasnjevanje ponudb</w:t>
            </w:r>
          </w:p>
        </w:tc>
      </w:tr>
    </w:tbl>
    <w:p w14:paraId="7079DECB" w14:textId="77777777" w:rsidR="00084B71" w:rsidRDefault="004E07A4">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0E64F973" w14:textId="77777777" w:rsidR="00084B71" w:rsidRDefault="004E07A4">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2C2733D" w14:textId="77777777" w:rsidR="00084B71" w:rsidRDefault="004E07A4">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8CBC96C" w14:textId="77777777" w:rsidR="00084B71" w:rsidRDefault="004E07A4">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CFAFB0C" w14:textId="77777777" w:rsidR="00084B71" w:rsidRDefault="004E07A4">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37DA16D" w14:textId="77777777" w:rsidR="00084B71" w:rsidRDefault="004E07A4">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084B71" w14:paraId="7204C677" w14:textId="77777777">
        <w:tc>
          <w:tcPr>
            <w:tcW w:w="0" w:type="auto"/>
            <w:shd w:val="clear" w:color="auto" w:fill="000000"/>
            <w:tcMar>
              <w:top w:w="150" w:type="dxa"/>
              <w:bottom w:w="150" w:type="dxa"/>
            </w:tcMar>
            <w:vAlign w:val="center"/>
          </w:tcPr>
          <w:p w14:paraId="55A69090" w14:textId="77777777" w:rsidR="00084B71" w:rsidRDefault="004E07A4">
            <w:r>
              <w:rPr>
                <w:rFonts w:ascii="Arial" w:hAnsi="Arial" w:cs="Arial"/>
                <w:b/>
                <w:bCs/>
                <w:color w:val="FFFFFF"/>
                <w:position w:val="-2"/>
                <w:sz w:val="18"/>
                <w:szCs w:val="18"/>
                <w:shd w:val="clear" w:color="auto" w:fill="000000"/>
              </w:rPr>
              <w:t>10. Obvestilo o oddaji naročila</w:t>
            </w:r>
          </w:p>
        </w:tc>
      </w:tr>
    </w:tbl>
    <w:p w14:paraId="3C3EC17C" w14:textId="77777777" w:rsidR="00084B71" w:rsidRDefault="004E07A4">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4E918E6F" w14:textId="77777777" w:rsidR="00084B71" w:rsidRDefault="004E07A4">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411210BD" w14:textId="77777777" w:rsidR="00084B71" w:rsidRDefault="004E07A4">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D190962" w14:textId="77777777" w:rsidR="00084B71" w:rsidRDefault="004E07A4">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084B71" w14:paraId="6BAC72B7" w14:textId="77777777">
        <w:tc>
          <w:tcPr>
            <w:tcW w:w="0" w:type="auto"/>
            <w:shd w:val="clear" w:color="auto" w:fill="000000"/>
            <w:tcMar>
              <w:top w:w="150" w:type="dxa"/>
              <w:bottom w:w="150" w:type="dxa"/>
            </w:tcMar>
            <w:vAlign w:val="center"/>
          </w:tcPr>
          <w:p w14:paraId="7489F5ED" w14:textId="77777777" w:rsidR="00084B71" w:rsidRDefault="004E07A4">
            <w:r>
              <w:rPr>
                <w:rFonts w:ascii="Arial" w:hAnsi="Arial" w:cs="Arial"/>
                <w:b/>
                <w:bCs/>
                <w:color w:val="FFFFFF"/>
                <w:position w:val="-2"/>
                <w:sz w:val="18"/>
                <w:szCs w:val="18"/>
                <w:shd w:val="clear" w:color="auto" w:fill="000000"/>
              </w:rPr>
              <w:lastRenderedPageBreak/>
              <w:t>11. Zaupnost ponudbene dokumentacije</w:t>
            </w:r>
          </w:p>
        </w:tc>
      </w:tr>
    </w:tbl>
    <w:p w14:paraId="51B9CCCB" w14:textId="77777777" w:rsidR="00084B71" w:rsidRDefault="004E07A4">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5FF25A64" w14:textId="77777777" w:rsidR="00084B71" w:rsidRDefault="004E07A4">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6F829594" w14:textId="77777777" w:rsidR="00084B71" w:rsidRDefault="004E07A4">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084B71" w14:paraId="624EA79D" w14:textId="77777777">
        <w:tc>
          <w:tcPr>
            <w:tcW w:w="0" w:type="auto"/>
            <w:tcMar>
              <w:top w:w="0" w:type="auto"/>
              <w:bottom w:w="0" w:type="auto"/>
            </w:tcMar>
          </w:tcPr>
          <w:p w14:paraId="7FB13424" w14:textId="77777777" w:rsidR="00084B71" w:rsidRDefault="004E07A4" w:rsidP="00847591">
            <w:pPr>
              <w:numPr>
                <w:ilvl w:val="0"/>
                <w:numId w:val="5"/>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4C2A4024" w14:textId="77777777" w:rsidR="00084B71" w:rsidRDefault="004E07A4" w:rsidP="00847591">
            <w:pPr>
              <w:numPr>
                <w:ilvl w:val="0"/>
                <w:numId w:val="5"/>
              </w:numPr>
              <w:rPr>
                <w:rFonts w:ascii="Arial" w:hAnsi="Arial" w:cs="Arial"/>
                <w:color w:val="000000"/>
                <w:sz w:val="18"/>
                <w:szCs w:val="18"/>
              </w:rPr>
            </w:pPr>
            <w:r>
              <w:rPr>
                <w:rFonts w:ascii="Arial" w:hAnsi="Arial" w:cs="Arial"/>
                <w:color w:val="000000"/>
                <w:sz w:val="18"/>
                <w:szCs w:val="18"/>
              </w:rPr>
              <w:t>ima tržno vrednost;</w:t>
            </w:r>
          </w:p>
          <w:p w14:paraId="0BEB70AF" w14:textId="77777777" w:rsidR="00084B71" w:rsidRDefault="004E07A4" w:rsidP="00847591">
            <w:pPr>
              <w:numPr>
                <w:ilvl w:val="0"/>
                <w:numId w:val="5"/>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7E811B28" w14:textId="77777777" w:rsidR="00084B71" w:rsidRDefault="004E07A4">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39FBC7AA" w14:textId="77777777" w:rsidR="00084B71" w:rsidRDefault="004E07A4">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kat. </w:t>
      </w:r>
      <w:proofErr w:type="spellStart"/>
      <w:r>
        <w:rPr>
          <w:rFonts w:ascii="Arial" w:hAnsi="Arial" w:cs="Arial"/>
          <w:color w:val="000000"/>
          <w:sz w:val="18"/>
          <w:szCs w:val="18"/>
        </w:rPr>
        <w: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0B27A199" w14:textId="77777777" w:rsidR="00084B71" w:rsidRDefault="004E07A4">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084B71" w14:paraId="642E93A1" w14:textId="77777777">
        <w:tc>
          <w:tcPr>
            <w:tcW w:w="0" w:type="auto"/>
            <w:shd w:val="clear" w:color="auto" w:fill="000000"/>
            <w:tcMar>
              <w:top w:w="150" w:type="dxa"/>
              <w:bottom w:w="150" w:type="dxa"/>
            </w:tcMar>
            <w:vAlign w:val="center"/>
          </w:tcPr>
          <w:p w14:paraId="0A6F2016" w14:textId="77777777" w:rsidR="00084B71" w:rsidRDefault="004E07A4">
            <w:r>
              <w:rPr>
                <w:rFonts w:ascii="Arial" w:hAnsi="Arial" w:cs="Arial"/>
                <w:b/>
                <w:bCs/>
                <w:color w:val="FFFFFF"/>
                <w:position w:val="-2"/>
                <w:sz w:val="18"/>
                <w:szCs w:val="18"/>
                <w:shd w:val="clear" w:color="auto" w:fill="000000"/>
              </w:rPr>
              <w:t>12. Način predložitve dokumentov v ponudbi</w:t>
            </w:r>
          </w:p>
        </w:tc>
      </w:tr>
    </w:tbl>
    <w:p w14:paraId="69E264B2" w14:textId="77777777" w:rsidR="00084B71" w:rsidRDefault="004E07A4">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2D3DFF5F" w14:textId="77777777" w:rsidR="00084B71" w:rsidRDefault="004E07A4">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E7A98E8" w14:textId="77777777" w:rsidR="00084B71" w:rsidRDefault="004E07A4">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048DB5F" w14:textId="77777777" w:rsidR="00084B71" w:rsidRDefault="004E07A4">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06146BE2" w14:textId="77777777" w:rsidR="00084B71" w:rsidRDefault="004E07A4">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084B71" w14:paraId="154C9EC6" w14:textId="77777777">
        <w:tc>
          <w:tcPr>
            <w:tcW w:w="0" w:type="auto"/>
            <w:shd w:val="clear" w:color="auto" w:fill="000000"/>
            <w:tcMar>
              <w:top w:w="150" w:type="dxa"/>
              <w:bottom w:w="150" w:type="dxa"/>
            </w:tcMar>
            <w:vAlign w:val="center"/>
          </w:tcPr>
          <w:p w14:paraId="587B828F" w14:textId="77777777" w:rsidR="00084B71" w:rsidRDefault="004E07A4">
            <w:r>
              <w:rPr>
                <w:rFonts w:ascii="Arial" w:hAnsi="Arial" w:cs="Arial"/>
                <w:b/>
                <w:bCs/>
                <w:color w:val="FFFFFF"/>
                <w:position w:val="-2"/>
                <w:sz w:val="18"/>
                <w:szCs w:val="18"/>
                <w:shd w:val="clear" w:color="auto" w:fill="000000"/>
              </w:rPr>
              <w:lastRenderedPageBreak/>
              <w:t>13. Veljavnost ponudbe</w:t>
            </w:r>
          </w:p>
        </w:tc>
      </w:tr>
    </w:tbl>
    <w:p w14:paraId="3773D810" w14:textId="77777777" w:rsidR="00084B71" w:rsidRDefault="004E07A4">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7234B840" w14:textId="77777777" w:rsidR="00084B71" w:rsidRDefault="004E07A4">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084B71" w14:paraId="279B5946" w14:textId="77777777">
        <w:tc>
          <w:tcPr>
            <w:tcW w:w="0" w:type="auto"/>
            <w:shd w:val="clear" w:color="auto" w:fill="000000"/>
            <w:tcMar>
              <w:top w:w="150" w:type="dxa"/>
              <w:bottom w:w="150" w:type="dxa"/>
            </w:tcMar>
            <w:vAlign w:val="center"/>
          </w:tcPr>
          <w:p w14:paraId="6B8D524E" w14:textId="77777777" w:rsidR="00084B71" w:rsidRDefault="004E07A4">
            <w:r>
              <w:rPr>
                <w:rFonts w:ascii="Arial" w:hAnsi="Arial" w:cs="Arial"/>
                <w:b/>
                <w:bCs/>
                <w:color w:val="FFFFFF"/>
                <w:position w:val="-2"/>
                <w:sz w:val="18"/>
                <w:szCs w:val="18"/>
                <w:shd w:val="clear" w:color="auto" w:fill="000000"/>
              </w:rPr>
              <w:t>14. Pravno varstvo</w:t>
            </w:r>
          </w:p>
        </w:tc>
      </w:tr>
    </w:tbl>
    <w:p w14:paraId="0DBC8B4E" w14:textId="77777777" w:rsidR="00084B71" w:rsidRDefault="004E07A4">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538DDA5" w14:textId="77777777" w:rsidR="00084B71" w:rsidRDefault="004E07A4">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19BC028" w14:textId="77777777" w:rsidR="00084B71" w:rsidRDefault="004E07A4">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0F27A7BC" w14:textId="77777777" w:rsidR="00084B71" w:rsidRDefault="004E07A4">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F5A8BAB" w14:textId="77777777" w:rsidR="00084B71" w:rsidRDefault="004E07A4">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4FAD1E0D" w14:textId="77777777" w:rsidR="00084B71" w:rsidRDefault="004E07A4">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3F66A72C" w14:textId="77777777" w:rsidR="00084B71" w:rsidRDefault="004E07A4">
      <w:pPr>
        <w:spacing w:before="225" w:after="225" w:line="240" w:lineRule="auto"/>
        <w:jc w:val="both"/>
      </w:pPr>
      <w:r>
        <w:rPr>
          <w:rFonts w:ascii="Arial" w:hAnsi="Arial" w:cs="Arial"/>
          <w:color w:val="000000"/>
          <w:sz w:val="18"/>
          <w:szCs w:val="18"/>
        </w:rPr>
        <w:t>https://ejn.gov.si/sistem/pravno-varstvo.html</w:t>
      </w:r>
    </w:p>
    <w:p w14:paraId="602823A4" w14:textId="77777777" w:rsidR="00084B71" w:rsidRDefault="004E07A4">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7EEC308D" w14:textId="77777777" w:rsidR="00084B71" w:rsidRDefault="004E07A4">
      <w:pPr>
        <w:spacing w:before="225" w:after="225" w:line="240" w:lineRule="auto"/>
        <w:jc w:val="both"/>
      </w:pPr>
      <w:r>
        <w:rPr>
          <w:rFonts w:ascii="Arial" w:hAnsi="Arial" w:cs="Arial"/>
          <w:color w:val="000000"/>
          <w:sz w:val="18"/>
          <w:szCs w:val="18"/>
        </w:rPr>
        <w:t>Zahtevek za revizijo se lahko vloži v roku iz 25. člena ZPVPJN.</w:t>
      </w:r>
    </w:p>
    <w:p w14:paraId="460F9998" w14:textId="77777777" w:rsidR="00084B71" w:rsidRDefault="004E07A4">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084B71" w14:paraId="6BB94A89" w14:textId="77777777">
        <w:tc>
          <w:tcPr>
            <w:tcW w:w="0" w:type="auto"/>
            <w:shd w:val="clear" w:color="auto" w:fill="000000"/>
            <w:tcMar>
              <w:top w:w="150" w:type="dxa"/>
              <w:bottom w:w="150" w:type="dxa"/>
            </w:tcMar>
            <w:vAlign w:val="center"/>
          </w:tcPr>
          <w:p w14:paraId="5F84262C" w14:textId="77777777" w:rsidR="00084B71" w:rsidRDefault="004E07A4">
            <w:r>
              <w:rPr>
                <w:rFonts w:ascii="Arial" w:hAnsi="Arial" w:cs="Arial"/>
                <w:b/>
                <w:bCs/>
                <w:color w:val="FFFFFF"/>
                <w:position w:val="-2"/>
                <w:sz w:val="18"/>
                <w:szCs w:val="18"/>
                <w:shd w:val="clear" w:color="auto" w:fill="000000"/>
              </w:rPr>
              <w:t>15. Sklenitev pogodbe</w:t>
            </w:r>
          </w:p>
        </w:tc>
      </w:tr>
    </w:tbl>
    <w:p w14:paraId="3E6D60D5" w14:textId="77777777" w:rsidR="00084B71" w:rsidRDefault="004E07A4">
      <w:pPr>
        <w:spacing w:before="225" w:after="225" w:line="240" w:lineRule="auto"/>
        <w:jc w:val="both"/>
      </w:pPr>
      <w:r>
        <w:rPr>
          <w:rFonts w:ascii="Arial" w:hAnsi="Arial" w:cs="Arial"/>
          <w:color w:val="000000"/>
          <w:sz w:val="18"/>
          <w:szCs w:val="18"/>
        </w:rPr>
        <w:lastRenderedPageBreak/>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052896FC" w14:textId="642386F8" w:rsidR="00084B71" w:rsidRDefault="004E07A4">
      <w:pPr>
        <w:spacing w:before="225" w:after="225" w:line="240" w:lineRule="auto"/>
        <w:jc w:val="both"/>
      </w:pPr>
      <w:r>
        <w:rPr>
          <w:rFonts w:ascii="Arial" w:hAnsi="Arial" w:cs="Arial"/>
          <w:color w:val="000000"/>
          <w:sz w:val="18"/>
          <w:szCs w:val="18"/>
        </w:rPr>
        <w:t xml:space="preserve">Če se ponudnik v </w:t>
      </w:r>
      <w:r w:rsidRPr="00EE2CAD">
        <w:rPr>
          <w:rFonts w:ascii="Arial" w:hAnsi="Arial" w:cs="Arial"/>
          <w:strike/>
          <w:color w:val="000000"/>
          <w:sz w:val="18"/>
          <w:szCs w:val="18"/>
        </w:rPr>
        <w:t>petih (5)</w:t>
      </w:r>
      <w:r w:rsidR="00EE2CAD">
        <w:rPr>
          <w:rFonts w:ascii="Arial" w:hAnsi="Arial" w:cs="Arial"/>
          <w:color w:val="000000"/>
          <w:sz w:val="18"/>
          <w:szCs w:val="18"/>
        </w:rPr>
        <w:t xml:space="preserve"> v osmih (8)</w:t>
      </w:r>
      <w:r>
        <w:rPr>
          <w:rFonts w:ascii="Arial" w:hAnsi="Arial" w:cs="Arial"/>
          <w:color w:val="000000"/>
          <w:sz w:val="18"/>
          <w:szCs w:val="18"/>
        </w:rPr>
        <w:t xml:space="preserve"> delovnih dneh po pozivu k podpisu pogodbe ne bo odzval na poziv, lahko naročnik šteje, da je odstopil od ponudbe.</w:t>
      </w:r>
    </w:p>
    <w:p w14:paraId="0134FF97" w14:textId="77777777" w:rsidR="00084B71" w:rsidRDefault="004E07A4">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693E069D" w14:textId="77777777" w:rsidR="00084B71" w:rsidRDefault="00084B71">
      <w:pPr>
        <w:sectPr w:rsidR="00084B71" w:rsidSect="00D931BF">
          <w:pgSz w:w="11906" w:h="16838"/>
          <w:pgMar w:top="1418" w:right="1418" w:bottom="1418" w:left="1418" w:header="567" w:footer="680" w:gutter="0"/>
          <w:cols w:space="708"/>
          <w:docGrid w:linePitch="360"/>
        </w:sectPr>
      </w:pPr>
    </w:p>
    <w:p w14:paraId="0B90AF2C" w14:textId="77777777" w:rsidR="004E07A4" w:rsidRPr="00A820C7" w:rsidRDefault="004E07A4"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489CECC5" w14:textId="77777777" w:rsidR="004E07A4" w:rsidRDefault="004E07A4" w:rsidP="00C25086">
      <w:pPr>
        <w:rPr>
          <w:rFonts w:ascii="Arial" w:hAnsi="Arial" w:cs="Arial"/>
          <w:sz w:val="18"/>
          <w:szCs w:val="18"/>
        </w:rPr>
      </w:pPr>
    </w:p>
    <w:p w14:paraId="47342DD6" w14:textId="77777777" w:rsidR="00084B71" w:rsidRDefault="004E07A4">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37CF56A4" w14:textId="77777777" w:rsidR="00084B71" w:rsidRDefault="004E07A4">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084B71" w14:paraId="27ADFF46"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3B9AA3" w14:textId="77777777" w:rsidR="00084B71" w:rsidRDefault="004E07A4">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A81684" w14:textId="77777777" w:rsidR="00084B71" w:rsidRDefault="004E07A4">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747B60" w14:textId="77777777" w:rsidR="00084B71" w:rsidRDefault="004E07A4">
            <w:pPr>
              <w:spacing w:before="135" w:after="135"/>
              <w:jc w:val="both"/>
              <w:textAlignment w:val="center"/>
            </w:pPr>
            <w:r>
              <w:rPr>
                <w:rFonts w:ascii="Arial" w:hAnsi="Arial" w:cs="Arial"/>
                <w:color w:val="000000"/>
                <w:position w:val="-2"/>
                <w:sz w:val="18"/>
                <w:szCs w:val="18"/>
              </w:rPr>
              <w:t>Merilo je najnižja ponudbena cena z DDV za podsklop v primeru zaprtih podsklopov oz. za posamezno vrsto blaga v primeru odprtih podsklopov.</w:t>
            </w:r>
          </w:p>
        </w:tc>
      </w:tr>
    </w:tbl>
    <w:p w14:paraId="5926DB66" w14:textId="77777777" w:rsidR="00084B71" w:rsidRDefault="004E07A4">
      <w:pPr>
        <w:spacing w:before="225" w:after="225" w:line="240" w:lineRule="auto"/>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42BBB005" w14:textId="77777777" w:rsidR="004E07A4" w:rsidRPr="00C25086" w:rsidRDefault="004E07A4" w:rsidP="00C25086"/>
    <w:p w14:paraId="355C9319" w14:textId="77777777" w:rsidR="00084B71" w:rsidRDefault="00084B71">
      <w:pPr>
        <w:sectPr w:rsidR="00084B71" w:rsidSect="00D931BF">
          <w:pgSz w:w="11906" w:h="16838"/>
          <w:pgMar w:top="1418" w:right="1418" w:bottom="1418" w:left="1418" w:header="567" w:footer="680" w:gutter="0"/>
          <w:cols w:space="708"/>
          <w:docGrid w:linePitch="360"/>
        </w:sectPr>
      </w:pPr>
    </w:p>
    <w:p w14:paraId="3B83F369" w14:textId="77777777" w:rsidR="006975C6" w:rsidRPr="00563971" w:rsidRDefault="004E07A4"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501DC801" w14:textId="77777777" w:rsidR="00084B71" w:rsidRDefault="004E07A4">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18EA56F" w14:textId="77777777" w:rsidR="00084B71" w:rsidRDefault="004E07A4">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084B71" w14:paraId="13A3B3C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786D4958" w14:textId="77777777" w:rsidR="00084B71" w:rsidRDefault="004E07A4">
            <w:r>
              <w:rPr>
                <w:rFonts w:ascii="Arial" w:hAnsi="Arial" w:cs="Arial"/>
                <w:color w:val="FFFFFF"/>
                <w:position w:val="-2"/>
                <w:sz w:val="18"/>
                <w:szCs w:val="18"/>
              </w:rPr>
              <w:t>Razlogi za izključitev</w:t>
            </w:r>
          </w:p>
        </w:tc>
      </w:tr>
    </w:tbl>
    <w:p w14:paraId="0A338D1E" w14:textId="77777777" w:rsidR="00084B71" w:rsidRDefault="00084B71"/>
    <w:tbl>
      <w:tblPr>
        <w:tblStyle w:val="NormalTablePHPDOCX"/>
        <w:tblW w:w="9300" w:type="dxa"/>
        <w:tblInd w:w="108" w:type="dxa"/>
        <w:tblLook w:val="04A0" w:firstRow="1" w:lastRow="0" w:firstColumn="1" w:lastColumn="0" w:noHBand="0" w:noVBand="1"/>
      </w:tblPr>
      <w:tblGrid>
        <w:gridCol w:w="1860"/>
        <w:gridCol w:w="7440"/>
      </w:tblGrid>
      <w:tr w:rsidR="00084B71" w14:paraId="354AE76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6B96C7F" w14:textId="77777777" w:rsidR="00084B71" w:rsidRDefault="004E07A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84319B" w14:textId="77777777" w:rsidR="00084B71" w:rsidRDefault="004E07A4">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646FEFAF" w14:textId="77777777" w:rsidR="00084B71" w:rsidRDefault="004E07A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84B71" w14:paraId="0D9A010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9BA080" w14:textId="77777777" w:rsidR="00084B71" w:rsidRDefault="004E07A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918AF" w14:textId="77777777" w:rsidR="00084B71" w:rsidRDefault="004E07A4">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70E49E4E" w14:textId="77777777" w:rsidR="00084B71" w:rsidRDefault="004E07A4">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084B71" w14:paraId="4EB7289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682EB" w14:textId="77777777" w:rsidR="00084B71" w:rsidRDefault="004E07A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796A9B" w14:textId="77777777" w:rsidR="00084B71" w:rsidRDefault="004E07A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4FB921A" w14:textId="77777777" w:rsidR="00084B71" w:rsidRDefault="004E07A4">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5220C876" w14:textId="77777777" w:rsidR="00084B71" w:rsidRDefault="004E07A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084B71" w14:paraId="35C1099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9DEF64" w14:textId="77777777" w:rsidR="00084B71" w:rsidRDefault="004E07A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5BFCC"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3ACBC13D" w14:textId="77777777" w:rsidR="00084B71" w:rsidRDefault="004E07A4">
            <w:pPr>
              <w:spacing w:before="135" w:after="135"/>
              <w:jc w:val="both"/>
              <w:textAlignment w:val="center"/>
            </w:pPr>
            <w:r>
              <w:rPr>
                <w:rFonts w:ascii="Arial" w:hAnsi="Arial" w:cs="Arial"/>
                <w:color w:val="000000"/>
                <w:position w:val="-2"/>
                <w:sz w:val="18"/>
                <w:szCs w:val="18"/>
              </w:rPr>
              <w:t>Velja enako kot za vodilnega partnerja.</w:t>
            </w:r>
          </w:p>
        </w:tc>
      </w:tr>
      <w:tr w:rsidR="00084B71" w14:paraId="2E4951B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9ABEAD" w14:textId="77777777" w:rsidR="00084B71" w:rsidRDefault="004E07A4">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1C93D"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03E21390" w14:textId="77777777" w:rsidR="00084B71" w:rsidRDefault="004E07A4">
            <w:pPr>
              <w:spacing w:before="135" w:after="135"/>
              <w:jc w:val="both"/>
              <w:textAlignment w:val="center"/>
            </w:pPr>
            <w:r>
              <w:rPr>
                <w:rFonts w:ascii="Arial" w:hAnsi="Arial" w:cs="Arial"/>
                <w:color w:val="000000"/>
                <w:position w:val="-2"/>
                <w:sz w:val="18"/>
                <w:szCs w:val="18"/>
              </w:rPr>
              <w:t>Velja enako kot za ponudnika.</w:t>
            </w:r>
          </w:p>
          <w:p w14:paraId="13152C18" w14:textId="77777777" w:rsidR="00084B71" w:rsidRDefault="004E07A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4DD08769" w14:textId="77777777" w:rsidR="00084B71" w:rsidRDefault="00084B71"/>
    <w:tbl>
      <w:tblPr>
        <w:tblStyle w:val="NormalTablePHPDOCX"/>
        <w:tblW w:w="9300" w:type="dxa"/>
        <w:tblInd w:w="108" w:type="dxa"/>
        <w:tblLook w:val="04A0" w:firstRow="1" w:lastRow="0" w:firstColumn="1" w:lastColumn="0" w:noHBand="0" w:noVBand="1"/>
      </w:tblPr>
      <w:tblGrid>
        <w:gridCol w:w="1860"/>
        <w:gridCol w:w="7440"/>
      </w:tblGrid>
      <w:tr w:rsidR="00084B71" w14:paraId="36EFB49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3E7AE3F" w14:textId="77777777" w:rsidR="00084B71" w:rsidRDefault="004E07A4">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47E53" w14:textId="77777777" w:rsidR="00084B71" w:rsidRDefault="004E07A4">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F3F3561" w14:textId="77777777" w:rsidR="00084B71" w:rsidRDefault="004E07A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84B71" w14:paraId="0DD2C2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EEC890" w14:textId="77777777" w:rsidR="00084B71" w:rsidRDefault="004E07A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910464" w14:textId="77777777" w:rsidR="00084B71" w:rsidRDefault="004E07A4">
            <w:pPr>
              <w:spacing w:before="135" w:after="135"/>
              <w:jc w:val="both"/>
              <w:textAlignment w:val="center"/>
            </w:pPr>
            <w:r>
              <w:rPr>
                <w:rFonts w:ascii="Arial" w:hAnsi="Arial" w:cs="Arial"/>
                <w:color w:val="000000"/>
                <w:position w:val="-2"/>
                <w:sz w:val="18"/>
                <w:szCs w:val="18"/>
              </w:rPr>
              <w:t>Izpolnjen in podpisan Obrazec  KROVNA IZJAVA in ESPD.</w:t>
            </w:r>
          </w:p>
          <w:p w14:paraId="1162667E" w14:textId="77777777" w:rsidR="00084B71" w:rsidRDefault="004E07A4">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0702B47D" w14:textId="77777777" w:rsidR="00084B71" w:rsidRDefault="004E07A4">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084B71" w14:paraId="0C1033B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701CF9" w14:textId="77777777" w:rsidR="00084B71" w:rsidRDefault="004E07A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147A7D" w14:textId="77777777" w:rsidR="00084B71" w:rsidRDefault="004E07A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5ABD4D1" w14:textId="77777777" w:rsidR="00084B71" w:rsidRDefault="004E07A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84B71" w14:paraId="168FC04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9D9D05" w14:textId="77777777" w:rsidR="00084B71" w:rsidRDefault="004E07A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9DADF9"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7527E52C" w14:textId="77777777" w:rsidR="00084B71" w:rsidRDefault="004E07A4">
            <w:pPr>
              <w:spacing w:before="135" w:after="135"/>
              <w:jc w:val="both"/>
              <w:textAlignment w:val="center"/>
            </w:pPr>
            <w:r>
              <w:rPr>
                <w:rFonts w:ascii="Arial" w:hAnsi="Arial" w:cs="Arial"/>
                <w:color w:val="000000"/>
                <w:position w:val="-2"/>
                <w:sz w:val="18"/>
                <w:szCs w:val="18"/>
              </w:rPr>
              <w:t>Veljajo enake zahteve kot za vodilnega partnerja.</w:t>
            </w:r>
          </w:p>
        </w:tc>
      </w:tr>
      <w:tr w:rsidR="00084B71" w14:paraId="1F523C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CFF780" w14:textId="77777777" w:rsidR="00084B71" w:rsidRDefault="004E07A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56BA92"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26406169" w14:textId="77777777" w:rsidR="00084B71" w:rsidRDefault="004E07A4">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0EE5C20E" w14:textId="77777777" w:rsidR="00084B71" w:rsidRDefault="004E07A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0E5C572" w14:textId="77777777" w:rsidR="00084B71" w:rsidRDefault="00084B71"/>
    <w:tbl>
      <w:tblPr>
        <w:tblStyle w:val="NormalTablePHPDOCX"/>
        <w:tblW w:w="9300" w:type="dxa"/>
        <w:tblInd w:w="108" w:type="dxa"/>
        <w:tblLook w:val="04A0" w:firstRow="1" w:lastRow="0" w:firstColumn="1" w:lastColumn="0" w:noHBand="0" w:noVBand="1"/>
      </w:tblPr>
      <w:tblGrid>
        <w:gridCol w:w="1860"/>
        <w:gridCol w:w="7440"/>
      </w:tblGrid>
      <w:tr w:rsidR="00084B71" w14:paraId="204E9FD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9D46CB2" w14:textId="77777777" w:rsidR="00084B71" w:rsidRDefault="004E07A4">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AD10A" w14:textId="77777777" w:rsidR="00084B71" w:rsidRDefault="004E07A4">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68124785" w14:textId="77777777" w:rsidR="00084B71" w:rsidRDefault="004E07A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84B71" w14:paraId="36DDB7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56015A" w14:textId="77777777" w:rsidR="00084B71" w:rsidRDefault="004E07A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7E86CE" w14:textId="77777777" w:rsidR="00084B71" w:rsidRDefault="004E07A4">
            <w:pPr>
              <w:spacing w:before="135" w:after="135"/>
              <w:jc w:val="both"/>
              <w:textAlignment w:val="center"/>
            </w:pPr>
            <w:r>
              <w:rPr>
                <w:rFonts w:ascii="Arial" w:hAnsi="Arial" w:cs="Arial"/>
                <w:color w:val="000000"/>
                <w:position w:val="-2"/>
                <w:sz w:val="18"/>
                <w:szCs w:val="18"/>
              </w:rPr>
              <w:t>Izpolnjen in podpisan Obrazec  KROVNA IZJAVA in ESPD.</w:t>
            </w:r>
          </w:p>
          <w:p w14:paraId="32064DA6" w14:textId="77777777" w:rsidR="00084B71" w:rsidRDefault="004E07A4">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084B71" w14:paraId="21E084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DDBC39" w14:textId="77777777" w:rsidR="00084B71" w:rsidRDefault="004E07A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8AC141" w14:textId="77777777" w:rsidR="00084B71" w:rsidRDefault="004E07A4">
            <w:pPr>
              <w:jc w:val="both"/>
              <w:textAlignment w:val="center"/>
            </w:pPr>
            <w:r>
              <w:rPr>
                <w:rFonts w:ascii="Arial" w:hAnsi="Arial" w:cs="Arial"/>
                <w:color w:val="000000"/>
                <w:position w:val="-2"/>
                <w:sz w:val="18"/>
                <w:szCs w:val="18"/>
              </w:rPr>
              <w:t> </w:t>
            </w:r>
          </w:p>
          <w:p w14:paraId="4924BFD7" w14:textId="77777777" w:rsidR="00084B71" w:rsidRDefault="004E07A4">
            <w:r>
              <w:rPr>
                <w:rFonts w:ascii="Arial" w:hAnsi="Arial" w:cs="Arial"/>
                <w:color w:val="000000"/>
                <w:position w:val="-2"/>
                <w:sz w:val="18"/>
                <w:szCs w:val="18"/>
              </w:rPr>
              <w:t xml:space="preserve"> /</w:t>
            </w:r>
          </w:p>
        </w:tc>
      </w:tr>
      <w:tr w:rsidR="00084B71" w14:paraId="206BEE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3ABF55" w14:textId="77777777" w:rsidR="00084B71" w:rsidRDefault="004E07A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B00B0"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33E62D7D" w14:textId="77777777" w:rsidR="00084B71" w:rsidRDefault="004E07A4">
            <w:pPr>
              <w:spacing w:before="135" w:after="135"/>
              <w:jc w:val="both"/>
              <w:textAlignment w:val="center"/>
            </w:pPr>
            <w:r>
              <w:rPr>
                <w:rFonts w:ascii="Arial" w:hAnsi="Arial" w:cs="Arial"/>
                <w:color w:val="000000"/>
                <w:position w:val="-2"/>
                <w:sz w:val="18"/>
                <w:szCs w:val="18"/>
              </w:rPr>
              <w:t>Izpolnjen in podpisan Obrazec  KROVNA IZJAVA.</w:t>
            </w:r>
          </w:p>
        </w:tc>
      </w:tr>
      <w:tr w:rsidR="00084B71" w14:paraId="66ACB9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9CFF0D" w14:textId="77777777" w:rsidR="00084B71" w:rsidRDefault="004E07A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F1733D"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25DE92A6" w14:textId="77777777" w:rsidR="00084B71" w:rsidRDefault="004E07A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0B58435A" w14:textId="77777777" w:rsidR="00084B71" w:rsidRDefault="00084B71"/>
    <w:tbl>
      <w:tblPr>
        <w:tblStyle w:val="NormalTablePHPDOCX"/>
        <w:tblW w:w="9300" w:type="dxa"/>
        <w:tblInd w:w="108" w:type="dxa"/>
        <w:tblLook w:val="04A0" w:firstRow="1" w:lastRow="0" w:firstColumn="1" w:lastColumn="0" w:noHBand="0" w:noVBand="1"/>
      </w:tblPr>
      <w:tblGrid>
        <w:gridCol w:w="1860"/>
        <w:gridCol w:w="7440"/>
      </w:tblGrid>
      <w:tr w:rsidR="00084B71" w14:paraId="212BDD7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41C8C57" w14:textId="77777777" w:rsidR="00084B71" w:rsidRDefault="004E07A4">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0CBBB" w14:textId="77777777" w:rsidR="00084B71" w:rsidRDefault="004E07A4">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ED4B4E0" w14:textId="77777777" w:rsidR="00084B71" w:rsidRDefault="004E07A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84B71" w14:paraId="495ED72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DB6A15" w14:textId="77777777" w:rsidR="00084B71" w:rsidRDefault="004E07A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17149" w14:textId="77777777" w:rsidR="00084B71" w:rsidRDefault="004E07A4">
            <w:pPr>
              <w:spacing w:before="135" w:after="135"/>
              <w:jc w:val="both"/>
              <w:textAlignment w:val="center"/>
            </w:pPr>
            <w:r>
              <w:rPr>
                <w:rFonts w:ascii="Arial" w:hAnsi="Arial" w:cs="Arial"/>
                <w:color w:val="000000"/>
                <w:position w:val="-2"/>
                <w:sz w:val="18"/>
                <w:szCs w:val="18"/>
              </w:rPr>
              <w:t>Izpolnjen in podpisan Obrazec  KROVNA IZJAVA in ESPD.</w:t>
            </w:r>
          </w:p>
          <w:p w14:paraId="06E3C634" w14:textId="77777777" w:rsidR="00084B71" w:rsidRDefault="004E07A4">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6B3773B5" w14:textId="77777777" w:rsidR="00084B71" w:rsidRDefault="004E07A4">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084B71" w14:paraId="09800B9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7091F6" w14:textId="77777777" w:rsidR="00084B71" w:rsidRDefault="004E07A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9C7D4F" w14:textId="77777777" w:rsidR="00084B71" w:rsidRDefault="004E07A4">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084B71" w14:paraId="019333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49ECDD" w14:textId="77777777" w:rsidR="00084B71" w:rsidRDefault="004E07A4">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08C8F"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38ED4595" w14:textId="77777777" w:rsidR="00084B71" w:rsidRDefault="004E07A4">
            <w:pPr>
              <w:spacing w:before="135" w:after="135"/>
              <w:jc w:val="both"/>
              <w:textAlignment w:val="center"/>
            </w:pPr>
            <w:r>
              <w:rPr>
                <w:rFonts w:ascii="Arial" w:hAnsi="Arial" w:cs="Arial"/>
                <w:color w:val="000000"/>
                <w:position w:val="-2"/>
                <w:sz w:val="18"/>
                <w:szCs w:val="18"/>
              </w:rPr>
              <w:t>Izpolnjen in podpisan Obrazec  KROVNA IZJAVA in ESPD.</w:t>
            </w:r>
          </w:p>
        </w:tc>
      </w:tr>
      <w:tr w:rsidR="00084B71" w14:paraId="7D93C0B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3A14E9" w14:textId="77777777" w:rsidR="00084B71" w:rsidRDefault="004E07A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40DDC6"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0588E3F1" w14:textId="77777777" w:rsidR="00084B71" w:rsidRDefault="004E07A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6F9D38AA" w14:textId="77777777" w:rsidR="00084B71" w:rsidRDefault="004E07A4">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podizvajalca.</w:t>
            </w:r>
          </w:p>
        </w:tc>
      </w:tr>
    </w:tbl>
    <w:p w14:paraId="285579DC" w14:textId="77777777" w:rsidR="00084B71" w:rsidRDefault="00084B71"/>
    <w:tbl>
      <w:tblPr>
        <w:tblStyle w:val="NormalTablePHPDOCX"/>
        <w:tblW w:w="2500" w:type="pct"/>
        <w:tblInd w:w="108" w:type="dxa"/>
        <w:tblLook w:val="04A0" w:firstRow="1" w:lastRow="0" w:firstColumn="1" w:lastColumn="0" w:noHBand="0" w:noVBand="1"/>
      </w:tblPr>
      <w:tblGrid>
        <w:gridCol w:w="4504"/>
      </w:tblGrid>
      <w:tr w:rsidR="00084B71" w14:paraId="5393C087"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230C21D" w14:textId="77777777" w:rsidR="00084B71" w:rsidRDefault="004E07A4">
            <w:r>
              <w:rPr>
                <w:rFonts w:ascii="Arial" w:hAnsi="Arial" w:cs="Arial"/>
                <w:color w:val="FFFFFF"/>
                <w:position w:val="-2"/>
                <w:sz w:val="18"/>
                <w:szCs w:val="18"/>
              </w:rPr>
              <w:t>Poslovna in finančna sposobnost</w:t>
            </w:r>
          </w:p>
        </w:tc>
      </w:tr>
    </w:tbl>
    <w:p w14:paraId="664DEDC2" w14:textId="77777777" w:rsidR="00084B71" w:rsidRDefault="00084B71"/>
    <w:tbl>
      <w:tblPr>
        <w:tblStyle w:val="NormalTablePHPDOCX"/>
        <w:tblW w:w="9300" w:type="dxa"/>
        <w:tblInd w:w="108" w:type="dxa"/>
        <w:tblLook w:val="04A0" w:firstRow="1" w:lastRow="0" w:firstColumn="1" w:lastColumn="0" w:noHBand="0" w:noVBand="1"/>
      </w:tblPr>
      <w:tblGrid>
        <w:gridCol w:w="1860"/>
        <w:gridCol w:w="7440"/>
      </w:tblGrid>
      <w:tr w:rsidR="00084B71" w14:paraId="7940F75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6A708D6" w14:textId="77777777" w:rsidR="00084B71" w:rsidRDefault="004E07A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0AE005" w14:textId="77777777" w:rsidR="00084B71" w:rsidRDefault="004E07A4">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084B71" w14:paraId="36BA85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5D57B6" w14:textId="77777777" w:rsidR="00084B71" w:rsidRDefault="004E07A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FAC73F" w14:textId="77777777" w:rsidR="00084B71" w:rsidRDefault="004E07A4">
            <w:pPr>
              <w:spacing w:before="135" w:after="135"/>
              <w:jc w:val="both"/>
              <w:textAlignment w:val="center"/>
            </w:pPr>
            <w:r>
              <w:rPr>
                <w:rFonts w:ascii="Arial" w:hAnsi="Arial" w:cs="Arial"/>
                <w:color w:val="000000"/>
                <w:position w:val="-2"/>
                <w:sz w:val="18"/>
                <w:szCs w:val="18"/>
              </w:rPr>
              <w:t>Izpolnjen in podpisan Obrazec  KROVNA IZJAVA in ESPD.</w:t>
            </w:r>
          </w:p>
        </w:tc>
      </w:tr>
      <w:tr w:rsidR="00084B71" w14:paraId="46CFD28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F0E4F" w14:textId="77777777" w:rsidR="00084B71" w:rsidRDefault="004E07A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F4ABA3" w14:textId="77777777" w:rsidR="00084B71" w:rsidRDefault="004E07A4">
            <w:pPr>
              <w:jc w:val="both"/>
              <w:textAlignment w:val="center"/>
            </w:pPr>
            <w:r>
              <w:rPr>
                <w:rFonts w:ascii="Arial" w:hAnsi="Arial" w:cs="Arial"/>
                <w:color w:val="000000"/>
                <w:position w:val="-2"/>
                <w:sz w:val="18"/>
                <w:szCs w:val="18"/>
              </w:rPr>
              <w:t> </w:t>
            </w:r>
          </w:p>
          <w:p w14:paraId="01697C3D" w14:textId="77777777" w:rsidR="00084B71" w:rsidRDefault="004E07A4">
            <w:r>
              <w:rPr>
                <w:rFonts w:ascii="Arial" w:hAnsi="Arial" w:cs="Arial"/>
                <w:color w:val="000000"/>
                <w:position w:val="-2"/>
                <w:sz w:val="18"/>
                <w:szCs w:val="18"/>
              </w:rPr>
              <w:t xml:space="preserve"> /</w:t>
            </w:r>
          </w:p>
        </w:tc>
      </w:tr>
      <w:tr w:rsidR="00084B71" w14:paraId="235934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D5360" w14:textId="77777777" w:rsidR="00084B71" w:rsidRDefault="004E07A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045B3F"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772D63C3" w14:textId="77777777" w:rsidR="00084B71" w:rsidRDefault="004E07A4">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084B71" w14:paraId="1C2FA3B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FBF43" w14:textId="77777777" w:rsidR="00084B71" w:rsidRDefault="004E07A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94766"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27E520FF" w14:textId="77777777" w:rsidR="00084B71" w:rsidRDefault="004E07A4">
            <w:pPr>
              <w:spacing w:before="135" w:after="135"/>
              <w:jc w:val="both"/>
              <w:textAlignment w:val="center"/>
            </w:pPr>
            <w:r>
              <w:rPr>
                <w:rFonts w:ascii="Arial" w:hAnsi="Arial" w:cs="Arial"/>
                <w:color w:val="000000"/>
                <w:position w:val="-2"/>
                <w:sz w:val="18"/>
                <w:szCs w:val="18"/>
              </w:rPr>
              <w:t>Podizvajalec mora predložiti podpisan in žigosan obrazec Krovne izjave in ESPD s podpisom katerega izjavlja, da izpolnjuje navedeni pogoj.</w:t>
            </w:r>
          </w:p>
        </w:tc>
      </w:tr>
    </w:tbl>
    <w:p w14:paraId="6AA95FFA" w14:textId="77777777" w:rsidR="00084B71" w:rsidRDefault="00084B71"/>
    <w:tbl>
      <w:tblPr>
        <w:tblStyle w:val="NormalTablePHPDOCX"/>
        <w:tblW w:w="9300" w:type="dxa"/>
        <w:tblInd w:w="108" w:type="dxa"/>
        <w:tblLook w:val="04A0" w:firstRow="1" w:lastRow="0" w:firstColumn="1" w:lastColumn="0" w:noHBand="0" w:noVBand="1"/>
      </w:tblPr>
      <w:tblGrid>
        <w:gridCol w:w="1860"/>
        <w:gridCol w:w="7440"/>
      </w:tblGrid>
      <w:tr w:rsidR="00084B71" w14:paraId="54253F98"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ED3DD3F" w14:textId="77777777" w:rsidR="00084B71" w:rsidRDefault="004E07A4">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DBBB84" w14:textId="77777777" w:rsidR="00084B71" w:rsidRDefault="004E07A4">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28B573B9" w14:textId="77777777" w:rsidR="00084B71" w:rsidRDefault="004E07A4">
            <w:pPr>
              <w:spacing w:before="135" w:after="135"/>
              <w:jc w:val="both"/>
              <w:textAlignment w:val="center"/>
            </w:pPr>
            <w:proofErr w:type="spellStart"/>
            <w:r>
              <w:rPr>
                <w:rFonts w:ascii="Arial" w:hAnsi="Arial" w:cs="Arial"/>
                <w:color w:val="000000"/>
                <w:position w:val="-2"/>
                <w:sz w:val="18"/>
                <w:szCs w:val="18"/>
              </w:rPr>
              <w:lastRenderedPageBreak/>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084B71" w14:paraId="1DC4AD3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059DAF" w14:textId="77777777" w:rsidR="00084B71" w:rsidRDefault="004E07A4">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7F18E4" w14:textId="77777777" w:rsidR="00084B71" w:rsidRDefault="004E07A4">
            <w:pPr>
              <w:spacing w:before="135" w:after="135"/>
              <w:jc w:val="both"/>
              <w:textAlignment w:val="center"/>
            </w:pPr>
            <w:r>
              <w:rPr>
                <w:rFonts w:ascii="Arial" w:hAnsi="Arial" w:cs="Arial"/>
                <w:color w:val="000000"/>
                <w:position w:val="-2"/>
                <w:sz w:val="18"/>
                <w:szCs w:val="18"/>
              </w:rPr>
              <w:t>Izpolnjen in podpisan Obrazec  KROVNA IZJAVA in ESPD.</w:t>
            </w:r>
          </w:p>
          <w:p w14:paraId="64EAC642" w14:textId="77777777" w:rsidR="00084B71" w:rsidRDefault="004E07A4">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084B71" w14:paraId="0795A75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36E025" w14:textId="77777777" w:rsidR="00084B71" w:rsidRDefault="004E07A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419CE5" w14:textId="77777777" w:rsidR="00084B71" w:rsidRDefault="004E07A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92CD289" w14:textId="77777777" w:rsidR="00084B71" w:rsidRDefault="004E07A4">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084B71" w14:paraId="714139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4178B8" w14:textId="77777777" w:rsidR="00084B71" w:rsidRDefault="004E07A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C0E297"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6FC19A16" w14:textId="77777777" w:rsidR="00084B71" w:rsidRDefault="004E07A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084B71" w14:paraId="116611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57EE8" w14:textId="77777777" w:rsidR="00084B71" w:rsidRDefault="004E07A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52817F"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193E9851" w14:textId="77777777" w:rsidR="00084B71" w:rsidRDefault="004E07A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13AFA195" w14:textId="77777777" w:rsidR="00084B71" w:rsidRDefault="00084B71"/>
    <w:tbl>
      <w:tblPr>
        <w:tblStyle w:val="NormalTablePHPDOCX"/>
        <w:tblW w:w="9300" w:type="dxa"/>
        <w:tblInd w:w="108" w:type="dxa"/>
        <w:tblLook w:val="04A0" w:firstRow="1" w:lastRow="0" w:firstColumn="1" w:lastColumn="0" w:noHBand="0" w:noVBand="1"/>
      </w:tblPr>
      <w:tblGrid>
        <w:gridCol w:w="1860"/>
        <w:gridCol w:w="7440"/>
      </w:tblGrid>
      <w:tr w:rsidR="00084B71" w14:paraId="2A7F7EB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3D69DDB" w14:textId="77777777" w:rsidR="00084B71" w:rsidRDefault="004E07A4">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72B465" w14:textId="77777777" w:rsidR="00084B71" w:rsidRDefault="004E07A4">
            <w:pPr>
              <w:spacing w:before="135" w:after="135"/>
              <w:jc w:val="both"/>
              <w:textAlignment w:val="center"/>
            </w:pPr>
            <w:r>
              <w:rPr>
                <w:rFonts w:ascii="Arial" w:hAnsi="Arial" w:cs="Arial"/>
                <w:color w:val="000000"/>
                <w:position w:val="-2"/>
                <w:sz w:val="18"/>
                <w:szCs w:val="18"/>
              </w:rPr>
              <w:t>Da je kvalitetno in strokovno izpolnjeval pogodbene obveznosti iz pogodb sklenjenih z naročniki v zadnjih treh letih.</w:t>
            </w:r>
          </w:p>
        </w:tc>
      </w:tr>
      <w:tr w:rsidR="00084B71" w14:paraId="1CFA3F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2D7F1B" w14:textId="77777777" w:rsidR="00084B71" w:rsidRDefault="004E07A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23156" w14:textId="77777777" w:rsidR="00084B71" w:rsidRDefault="004E07A4">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navedeni pogoj.</w:t>
            </w:r>
          </w:p>
          <w:p w14:paraId="2BDB73E7" w14:textId="77777777" w:rsidR="00084B71" w:rsidRDefault="004E07A4">
            <w:pPr>
              <w:spacing w:before="135" w:after="135"/>
              <w:jc w:val="both"/>
              <w:textAlignment w:val="center"/>
            </w:pPr>
            <w:r>
              <w:rPr>
                <w:rFonts w:ascii="Arial" w:hAnsi="Arial" w:cs="Arial"/>
                <w:color w:val="000000"/>
                <w:position w:val="-2"/>
                <w:sz w:val="18"/>
                <w:szCs w:val="18"/>
              </w:rPr>
              <w:t>Ta pogoj naročnik preveri sam in ponudnik ne prilaga drugih dokazil.  </w:t>
            </w:r>
          </w:p>
        </w:tc>
      </w:tr>
      <w:tr w:rsidR="00084B71" w14:paraId="5E45779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6608BA" w14:textId="77777777" w:rsidR="00084B71" w:rsidRDefault="004E07A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6999FE" w14:textId="77777777" w:rsidR="00084B71" w:rsidRDefault="004E07A4">
            <w:pPr>
              <w:spacing w:before="135" w:after="135"/>
              <w:jc w:val="both"/>
              <w:textAlignment w:val="center"/>
            </w:pPr>
            <w:r>
              <w:rPr>
                <w:rFonts w:ascii="Arial" w:hAnsi="Arial" w:cs="Arial"/>
                <w:color w:val="000000"/>
                <w:position w:val="-2"/>
                <w:sz w:val="18"/>
                <w:szCs w:val="18"/>
              </w:rPr>
              <w:t>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ali unovčil bančno garancijo, bo takšen ponudnik izločen iz postopka. Kot dokazila o nekvalitetno izvedenih delih bo naročnik štel pisne reklamacije, pisna opozorila dobavitelju o kršitvah pogodbenih obveznosti, obračunane pogodbene kazni ali unovčenje bančne garancije. </w:t>
            </w:r>
          </w:p>
        </w:tc>
      </w:tr>
      <w:tr w:rsidR="00084B71" w14:paraId="27CFCC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0ADA24" w14:textId="77777777" w:rsidR="00084B71" w:rsidRDefault="004E07A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F6693"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4FEF0AE4"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20819F7A" w14:textId="77777777" w:rsidR="00084B71" w:rsidRDefault="004E07A4">
            <w:pPr>
              <w:spacing w:before="135" w:after="135"/>
              <w:jc w:val="both"/>
              <w:textAlignment w:val="center"/>
            </w:pPr>
            <w:r>
              <w:rPr>
                <w:rFonts w:ascii="Arial" w:hAnsi="Arial" w:cs="Arial"/>
                <w:color w:val="000000"/>
                <w:position w:val="-2"/>
                <w:sz w:val="18"/>
                <w:szCs w:val="18"/>
              </w:rPr>
              <w:lastRenderedPageBreak/>
              <w:t>Partner mora predložiti podpisan in žigosan obrazec Krovne izjave in ESPD s podpisom katerega izjavlja, da izpolnjuje navedeni pogoj.</w:t>
            </w:r>
          </w:p>
        </w:tc>
      </w:tr>
      <w:tr w:rsidR="00084B71" w14:paraId="38A9BE4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D9F2A1" w14:textId="77777777" w:rsidR="00084B71" w:rsidRDefault="004E07A4">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3E0179"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0ACB69E2" w14:textId="77777777" w:rsidR="00084B71" w:rsidRDefault="004E07A4">
            <w:pPr>
              <w:spacing w:before="135" w:after="135"/>
              <w:jc w:val="both"/>
              <w:textAlignment w:val="center"/>
            </w:pPr>
            <w:r>
              <w:rPr>
                <w:rFonts w:ascii="Arial" w:hAnsi="Arial" w:cs="Arial"/>
                <w:color w:val="000000"/>
                <w:position w:val="-2"/>
                <w:sz w:val="18"/>
                <w:szCs w:val="18"/>
              </w:rPr>
              <w:t>Podizvajalec mora predložiti podpisan in žigosan obrazec Izjava pooblaščene osebe podizvajalca v zvezi z izpolnjevanjem obveznih pogojev za podizvajalce in ESPD s podpisom katerega izjavlja, da izpolnjuje navedeni pogoj.</w:t>
            </w:r>
          </w:p>
        </w:tc>
      </w:tr>
    </w:tbl>
    <w:p w14:paraId="62F6301D" w14:textId="77777777" w:rsidR="00084B71" w:rsidRDefault="00084B71"/>
    <w:tbl>
      <w:tblPr>
        <w:tblStyle w:val="NormalTablePHPDOCX"/>
        <w:tblW w:w="2500" w:type="pct"/>
        <w:tblInd w:w="108" w:type="dxa"/>
        <w:tblLook w:val="04A0" w:firstRow="1" w:lastRow="0" w:firstColumn="1" w:lastColumn="0" w:noHBand="0" w:noVBand="1"/>
      </w:tblPr>
      <w:tblGrid>
        <w:gridCol w:w="4504"/>
      </w:tblGrid>
      <w:tr w:rsidR="00084B71" w14:paraId="47D1B160"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19A0C5D1" w14:textId="77777777" w:rsidR="00084B71" w:rsidRDefault="004E07A4">
            <w:r>
              <w:rPr>
                <w:rFonts w:ascii="Arial" w:hAnsi="Arial" w:cs="Arial"/>
                <w:color w:val="FFFFFF"/>
                <w:position w:val="-2"/>
                <w:sz w:val="18"/>
                <w:szCs w:val="18"/>
              </w:rPr>
              <w:t>Tehnična sposobnost</w:t>
            </w:r>
          </w:p>
        </w:tc>
      </w:tr>
    </w:tbl>
    <w:p w14:paraId="528E9088" w14:textId="77777777" w:rsidR="00084B71" w:rsidRDefault="00084B71"/>
    <w:tbl>
      <w:tblPr>
        <w:tblStyle w:val="NormalTablePHPDOCX"/>
        <w:tblW w:w="9300" w:type="dxa"/>
        <w:tblInd w:w="108" w:type="dxa"/>
        <w:tblLook w:val="04A0" w:firstRow="1" w:lastRow="0" w:firstColumn="1" w:lastColumn="0" w:noHBand="0" w:noVBand="1"/>
      </w:tblPr>
      <w:tblGrid>
        <w:gridCol w:w="1860"/>
        <w:gridCol w:w="7440"/>
      </w:tblGrid>
      <w:tr w:rsidR="00084B71" w14:paraId="108266A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24B9762" w14:textId="77777777" w:rsidR="00084B71" w:rsidRDefault="004E07A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B6C9B" w14:textId="77777777" w:rsidR="00084B71" w:rsidRDefault="004E07A4">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084B71" w14:paraId="2C16794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7ECAD" w14:textId="77777777" w:rsidR="00084B71" w:rsidRDefault="004E07A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2F9FE9" w14:textId="77777777" w:rsidR="00084B71" w:rsidRDefault="004E07A4">
            <w:pPr>
              <w:spacing w:before="135" w:after="135"/>
              <w:jc w:val="both"/>
              <w:textAlignment w:val="center"/>
            </w:pPr>
            <w:r>
              <w:rPr>
                <w:rFonts w:ascii="Arial" w:hAnsi="Arial" w:cs="Arial"/>
                <w:color w:val="000000"/>
                <w:position w:val="-2"/>
                <w:sz w:val="18"/>
                <w:szCs w:val="18"/>
              </w:rPr>
              <w:t>Izjava ponudnika (obrazec Krovna izjava) in ESPD ter priloge iz katerih je razvidno, da blago izpolnjuje vse strokovne zahteve naročnika v skladu z navodilu v poglavju Tehnične specifikacije.</w:t>
            </w:r>
          </w:p>
        </w:tc>
      </w:tr>
      <w:tr w:rsidR="00084B71" w14:paraId="115ED6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364A4A" w14:textId="77777777" w:rsidR="00084B71" w:rsidRDefault="004E07A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CCE202" w14:textId="77777777" w:rsidR="00084B71" w:rsidRDefault="004E07A4">
            <w:pPr>
              <w:jc w:val="both"/>
              <w:textAlignment w:val="center"/>
            </w:pPr>
            <w:r>
              <w:rPr>
                <w:rFonts w:ascii="Arial" w:hAnsi="Arial" w:cs="Arial"/>
                <w:color w:val="000000"/>
                <w:position w:val="-2"/>
                <w:sz w:val="18"/>
                <w:szCs w:val="18"/>
              </w:rPr>
              <w:t> </w:t>
            </w:r>
          </w:p>
          <w:p w14:paraId="55073A92" w14:textId="77777777" w:rsidR="00084B71" w:rsidRDefault="004E07A4">
            <w:r>
              <w:rPr>
                <w:rFonts w:ascii="Arial" w:hAnsi="Arial" w:cs="Arial"/>
                <w:color w:val="000000"/>
                <w:position w:val="-2"/>
                <w:sz w:val="18"/>
                <w:szCs w:val="18"/>
              </w:rPr>
              <w:t xml:space="preserve"> /</w:t>
            </w:r>
          </w:p>
        </w:tc>
      </w:tr>
      <w:tr w:rsidR="00084B71" w14:paraId="7C164EB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5F3477" w14:textId="77777777" w:rsidR="00084B71" w:rsidRDefault="004E07A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6CB636"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56970E8E" w14:textId="77777777" w:rsidR="00084B71" w:rsidRDefault="004E07A4">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084B71" w14:paraId="369357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D71A0C" w14:textId="77777777" w:rsidR="00084B71" w:rsidRDefault="004E07A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0F2E88"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6A78C7BC" w14:textId="77777777" w:rsidR="00084B71" w:rsidRDefault="004E07A4">
            <w:pPr>
              <w:spacing w:before="135" w:after="135"/>
              <w:jc w:val="both"/>
              <w:textAlignment w:val="center"/>
            </w:pPr>
            <w:r>
              <w:rPr>
                <w:rFonts w:ascii="Arial" w:hAnsi="Arial" w:cs="Arial"/>
                <w:color w:val="000000"/>
                <w:position w:val="-2"/>
                <w:sz w:val="18"/>
                <w:szCs w:val="18"/>
              </w:rPr>
              <w:t>Podizvajalec mora predložiti podpisan in žigosan obrazec Izjava pooblaščene osebe podizvajalca v zvezi z izpolnjevanjem obveznih pogojev za podizvajalce in ESPD s podpisom katerega izjavlja, da izpolnjuje navedeni pogoj.</w:t>
            </w:r>
          </w:p>
        </w:tc>
      </w:tr>
    </w:tbl>
    <w:p w14:paraId="4D8552E9" w14:textId="77777777" w:rsidR="00084B71" w:rsidRDefault="00084B71"/>
    <w:tbl>
      <w:tblPr>
        <w:tblStyle w:val="NormalTablePHPDOCX"/>
        <w:tblW w:w="9300" w:type="dxa"/>
        <w:tblInd w:w="108" w:type="dxa"/>
        <w:tblLook w:val="04A0" w:firstRow="1" w:lastRow="0" w:firstColumn="1" w:lastColumn="0" w:noHBand="0" w:noVBand="1"/>
      </w:tblPr>
      <w:tblGrid>
        <w:gridCol w:w="1860"/>
        <w:gridCol w:w="7440"/>
      </w:tblGrid>
      <w:tr w:rsidR="00084B71" w14:paraId="0B02C62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ECA9980" w14:textId="77777777" w:rsidR="00084B71" w:rsidRDefault="004E07A4">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6F89B6" w14:textId="77777777" w:rsidR="00084B71" w:rsidRDefault="004E07A4">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datoteka: Format zapisa elektronske dobavnice - Struktura za prenos RACUNOV – DOBAVNIC). Elektronsko dobavnico mora ponudnik urediti v roku dveh mesecev po podpisu predmetne pogodbe.</w:t>
            </w:r>
          </w:p>
        </w:tc>
      </w:tr>
      <w:tr w:rsidR="00084B71" w14:paraId="3685590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8F1D5" w14:textId="77777777" w:rsidR="00084B71" w:rsidRDefault="004E07A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E2312D" w14:textId="77777777" w:rsidR="00084B71" w:rsidRDefault="004E07A4">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084B71" w14:paraId="5B29F11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B60910" w14:textId="77777777" w:rsidR="00084B71" w:rsidRDefault="004E07A4">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866D46" w14:textId="77777777" w:rsidR="00084B71" w:rsidRDefault="004E07A4">
            <w:pPr>
              <w:jc w:val="both"/>
              <w:textAlignment w:val="center"/>
            </w:pPr>
            <w:r>
              <w:rPr>
                <w:rFonts w:ascii="Arial" w:hAnsi="Arial" w:cs="Arial"/>
                <w:color w:val="000000"/>
                <w:position w:val="-2"/>
                <w:sz w:val="18"/>
                <w:szCs w:val="18"/>
              </w:rPr>
              <w:t> </w:t>
            </w:r>
          </w:p>
          <w:p w14:paraId="2E1AF4B1" w14:textId="77777777" w:rsidR="00084B71" w:rsidRDefault="004E07A4">
            <w:r>
              <w:rPr>
                <w:rFonts w:ascii="Arial" w:hAnsi="Arial" w:cs="Arial"/>
                <w:color w:val="000000"/>
                <w:position w:val="-2"/>
                <w:sz w:val="18"/>
                <w:szCs w:val="18"/>
              </w:rPr>
              <w:t xml:space="preserve"> /</w:t>
            </w:r>
          </w:p>
        </w:tc>
      </w:tr>
      <w:tr w:rsidR="00084B71" w14:paraId="58395C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138B99" w14:textId="77777777" w:rsidR="00084B71" w:rsidRDefault="004E07A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F50E9" w14:textId="77777777" w:rsidR="00084B71" w:rsidRDefault="004E07A4">
            <w:pPr>
              <w:spacing w:before="135" w:after="135"/>
              <w:jc w:val="both"/>
              <w:textAlignment w:val="center"/>
            </w:pPr>
            <w:r>
              <w:rPr>
                <w:rFonts w:ascii="Arial" w:hAnsi="Arial" w:cs="Arial"/>
                <w:color w:val="000000"/>
                <w:position w:val="-2"/>
                <w:sz w:val="18"/>
                <w:szCs w:val="18"/>
              </w:rPr>
              <w:t>MORAJO izpolnjevati pogoj</w:t>
            </w:r>
          </w:p>
          <w:p w14:paraId="452FDCE0" w14:textId="77777777" w:rsidR="00084B71" w:rsidRDefault="004E07A4">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084B71" w14:paraId="1FB401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9441FD" w14:textId="77777777" w:rsidR="00084B71" w:rsidRDefault="004E07A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458BB" w14:textId="77777777" w:rsidR="00084B71" w:rsidRDefault="004E07A4">
            <w:pPr>
              <w:spacing w:before="135" w:after="135"/>
              <w:jc w:val="both"/>
              <w:textAlignment w:val="center"/>
            </w:pPr>
            <w:r>
              <w:rPr>
                <w:rFonts w:ascii="Arial" w:hAnsi="Arial" w:cs="Arial"/>
                <w:color w:val="000000"/>
                <w:position w:val="-2"/>
                <w:sz w:val="18"/>
                <w:szCs w:val="18"/>
              </w:rPr>
              <w:t>NI POTREBNO izpolnjevati pogoja</w:t>
            </w:r>
          </w:p>
          <w:p w14:paraId="2EBCE543" w14:textId="77777777" w:rsidR="00084B71" w:rsidRDefault="004E07A4">
            <w:pPr>
              <w:jc w:val="both"/>
              <w:textAlignment w:val="center"/>
            </w:pPr>
            <w:r>
              <w:rPr>
                <w:rFonts w:ascii="Arial" w:hAnsi="Arial" w:cs="Arial"/>
                <w:color w:val="000000"/>
                <w:position w:val="-2"/>
                <w:sz w:val="18"/>
                <w:szCs w:val="18"/>
              </w:rPr>
              <w:t> </w:t>
            </w:r>
          </w:p>
        </w:tc>
      </w:tr>
    </w:tbl>
    <w:p w14:paraId="57A67986" w14:textId="77777777" w:rsidR="00084B71" w:rsidRDefault="00084B71">
      <w:pPr>
        <w:sectPr w:rsidR="00084B71" w:rsidSect="00D931BF">
          <w:pgSz w:w="11906" w:h="16838"/>
          <w:pgMar w:top="1418" w:right="1418" w:bottom="1418" w:left="1418" w:header="567" w:footer="680" w:gutter="0"/>
          <w:cols w:space="708"/>
          <w:docGrid w:linePitch="360"/>
        </w:sectPr>
      </w:pPr>
    </w:p>
    <w:p w14:paraId="2890F0DC" w14:textId="77777777" w:rsidR="004E07A4" w:rsidRPr="00141928" w:rsidRDefault="004E07A4"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084B71" w14:paraId="2DC101D7" w14:textId="77777777">
        <w:tc>
          <w:tcPr>
            <w:tcW w:w="0" w:type="auto"/>
            <w:shd w:val="clear" w:color="auto" w:fill="000000"/>
            <w:tcMar>
              <w:top w:w="150" w:type="dxa"/>
              <w:bottom w:w="150" w:type="dxa"/>
            </w:tcMar>
            <w:vAlign w:val="center"/>
          </w:tcPr>
          <w:p w14:paraId="5B74DFF8" w14:textId="77777777" w:rsidR="00084B71" w:rsidRDefault="004E07A4">
            <w:pPr>
              <w:jc w:val="center"/>
            </w:pPr>
            <w:r>
              <w:rPr>
                <w:rFonts w:ascii="Arial" w:hAnsi="Arial" w:cs="Arial"/>
                <w:b/>
                <w:bCs/>
                <w:color w:val="FFFFFF"/>
                <w:position w:val="-2"/>
                <w:sz w:val="18"/>
                <w:szCs w:val="18"/>
                <w:shd w:val="clear" w:color="auto" w:fill="000000"/>
              </w:rPr>
              <w:t>Zavarovanje za dobro izvedbo</w:t>
            </w:r>
          </w:p>
        </w:tc>
      </w:tr>
    </w:tbl>
    <w:p w14:paraId="6070594A" w14:textId="77777777" w:rsidR="00084B71" w:rsidRDefault="004E07A4">
      <w:pPr>
        <w:spacing w:before="225" w:after="225" w:line="240" w:lineRule="auto"/>
        <w:jc w:val="both"/>
      </w:pPr>
      <w:r>
        <w:rPr>
          <w:rFonts w:ascii="Arial" w:hAnsi="Arial" w:cs="Arial"/>
          <w:color w:val="000000"/>
          <w:sz w:val="18"/>
          <w:szCs w:val="18"/>
        </w:rPr>
        <w:t>Instrument zavarovanja: bančna garancija / kavcijsko zavarovanje, menica</w:t>
      </w:r>
    </w:p>
    <w:p w14:paraId="511E50F6" w14:textId="77777777" w:rsidR="00084B71" w:rsidRDefault="004E07A4">
      <w:pPr>
        <w:spacing w:before="225" w:after="225" w:line="240" w:lineRule="auto"/>
        <w:jc w:val="both"/>
      </w:pPr>
      <w:r>
        <w:rPr>
          <w:rFonts w:ascii="Arial" w:hAnsi="Arial" w:cs="Arial"/>
          <w:color w:val="000000"/>
          <w:sz w:val="18"/>
          <w:szCs w:val="18"/>
        </w:rPr>
        <w:t>Višina zavarovanja: 10 % pogodbene vrednosti z DDV</w:t>
      </w:r>
    </w:p>
    <w:p w14:paraId="1314C87C" w14:textId="77777777" w:rsidR="00084B71" w:rsidRDefault="004E07A4">
      <w:pPr>
        <w:spacing w:before="225" w:after="225" w:line="240" w:lineRule="auto"/>
        <w:jc w:val="both"/>
      </w:pPr>
      <w:r>
        <w:rPr>
          <w:rFonts w:ascii="Arial" w:hAnsi="Arial" w:cs="Arial"/>
          <w:color w:val="000000"/>
          <w:sz w:val="18"/>
          <w:szCs w:val="18"/>
        </w:rPr>
        <w:t>Čas veljavnosti: do izteka predmetne pogodbe</w:t>
      </w:r>
    </w:p>
    <w:p w14:paraId="1F5BEBBB" w14:textId="77777777" w:rsidR="00084B71" w:rsidRDefault="004E07A4">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246F1EA1" w14:textId="77777777" w:rsidR="00084B71" w:rsidRDefault="004E07A4">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14:paraId="55F6DB15" w14:textId="77777777" w:rsidR="00084B71" w:rsidRDefault="00084B71">
      <w:pPr>
        <w:sectPr w:rsidR="00084B71" w:rsidSect="00D931BF">
          <w:pgSz w:w="11906" w:h="16838"/>
          <w:pgMar w:top="1418" w:right="1418" w:bottom="1418" w:left="1418" w:header="567" w:footer="680" w:gutter="0"/>
          <w:cols w:space="708"/>
          <w:docGrid w:linePitch="360"/>
        </w:sectPr>
      </w:pPr>
    </w:p>
    <w:p w14:paraId="7A3F913D" w14:textId="77777777" w:rsidR="004E07A4" w:rsidRPr="00A207D9" w:rsidRDefault="004E07A4"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73B3BE7A" w14:textId="77777777" w:rsidR="004E07A4" w:rsidRDefault="004E07A4"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084B71" w14:paraId="67AB3B64"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19F4F1F" w14:textId="77777777" w:rsidR="00084B71" w:rsidRDefault="004E07A4">
            <w:r>
              <w:rPr>
                <w:rFonts w:ascii="Arial" w:hAnsi="Arial" w:cs="Arial"/>
                <w:b/>
                <w:bCs/>
                <w:color w:val="000000"/>
                <w:position w:val="-2"/>
                <w:sz w:val="18"/>
                <w:szCs w:val="18"/>
                <w:shd w:val="clear" w:color="auto" w:fill="FFFFFF"/>
              </w:rPr>
              <w:t>Splošne specifikacije</w:t>
            </w:r>
          </w:p>
        </w:tc>
      </w:tr>
    </w:tbl>
    <w:p w14:paraId="2F125115" w14:textId="77777777" w:rsidR="00084B71" w:rsidRDefault="004E07A4">
      <w:pPr>
        <w:spacing w:before="225" w:after="225" w:line="240" w:lineRule="auto"/>
      </w:pPr>
      <w:r>
        <w:rPr>
          <w:rFonts w:ascii="Arial" w:hAnsi="Arial" w:cs="Arial"/>
          <w:color w:val="000000"/>
          <w:sz w:val="18"/>
          <w:szCs w:val="18"/>
        </w:rPr>
        <w:t>1. Vsi ponujeni medicinski pripomočki morajo biti v skladu:</w:t>
      </w:r>
    </w:p>
    <w:p w14:paraId="6CBD5FBA" w14:textId="77777777" w:rsidR="00084B71" w:rsidRDefault="004E07A4">
      <w:pPr>
        <w:spacing w:before="225" w:after="225" w:line="240" w:lineRule="auto"/>
      </w:pPr>
      <w:r>
        <w:rPr>
          <w:rFonts w:ascii="Arial" w:hAnsi="Arial" w:cs="Arial"/>
          <w:color w:val="000000"/>
          <w:sz w:val="18"/>
          <w:szCs w:val="18"/>
        </w:rPr>
        <w:t xml:space="preserve">- z določili Zakona o medicinskih pripomočkih (Uradni list RS, št. RS, št. 98/09 in 112/21-ZNUPZ; v nadaljevanju: </w:t>
      </w:r>
      <w:proofErr w:type="spellStart"/>
      <w:r>
        <w:rPr>
          <w:rFonts w:ascii="Arial" w:hAnsi="Arial" w:cs="Arial"/>
          <w:color w:val="000000"/>
          <w:sz w:val="18"/>
          <w:szCs w:val="18"/>
        </w:rPr>
        <w:t>ZMedPri</w:t>
      </w:r>
      <w:proofErr w:type="spellEnd"/>
      <w:r>
        <w:rPr>
          <w:rFonts w:ascii="Arial" w:hAnsi="Arial" w:cs="Arial"/>
          <w:color w:val="000000"/>
          <w:sz w:val="18"/>
          <w:szCs w:val="18"/>
        </w:rPr>
        <w:t>),</w:t>
      </w:r>
    </w:p>
    <w:p w14:paraId="380E5F40" w14:textId="77777777" w:rsidR="00084B71" w:rsidRDefault="004E07A4">
      <w:pPr>
        <w:spacing w:before="225" w:after="225" w:line="240" w:lineRule="auto"/>
      </w:pPr>
      <w:r>
        <w:rPr>
          <w:rFonts w:ascii="Arial" w:hAnsi="Arial" w:cs="Arial"/>
          <w:color w:val="000000"/>
          <w:sz w:val="18"/>
          <w:szCs w:val="18"/>
        </w:rPr>
        <w:t>-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p w14:paraId="1A68FDAF" w14:textId="77777777" w:rsidR="00084B71" w:rsidRDefault="004E07A4">
      <w:pPr>
        <w:spacing w:before="225" w:after="225" w:line="240" w:lineRule="auto"/>
      </w:pPr>
      <w:r>
        <w:rPr>
          <w:rFonts w:ascii="Arial" w:hAnsi="Arial" w:cs="Arial"/>
          <w:color w:val="000000"/>
          <w:sz w:val="18"/>
          <w:szCs w:val="18"/>
        </w:rPr>
        <w:t>2. Vrste in količine razpisanega blaga so podane v Predračunu-seznamu razpisanega blaga. Razpisane količine so okvirne za obdobje dveh let.</w:t>
      </w:r>
    </w:p>
    <w:p w14:paraId="48D8D779" w14:textId="77777777" w:rsidR="00084B71" w:rsidRDefault="004E07A4">
      <w:pPr>
        <w:spacing w:before="225" w:after="225" w:line="240" w:lineRule="auto"/>
      </w:pPr>
      <w:r>
        <w:rPr>
          <w:rFonts w:ascii="Arial" w:hAnsi="Arial" w:cs="Arial"/>
          <w:color w:val="000000"/>
          <w:sz w:val="18"/>
          <w:szCs w:val="18"/>
        </w:rPr>
        <w:t xml:space="preserve">3. Rok dobave: </w:t>
      </w:r>
      <w:proofErr w:type="spellStart"/>
      <w:r>
        <w:rPr>
          <w:rFonts w:ascii="Arial" w:hAnsi="Arial" w:cs="Arial"/>
          <w:color w:val="000000"/>
          <w:sz w:val="18"/>
          <w:szCs w:val="18"/>
        </w:rPr>
        <w:t>max</w:t>
      </w:r>
      <w:proofErr w:type="spellEnd"/>
      <w:r>
        <w:rPr>
          <w:rFonts w:ascii="Arial" w:hAnsi="Arial" w:cs="Arial"/>
          <w:color w:val="000000"/>
          <w:sz w:val="18"/>
          <w:szCs w:val="18"/>
        </w:rPr>
        <w:t>. 5 dni od prejema naročila s strani pooblaščene osebe naročnika, v nujnih primerih v 24 urah oz. po dogovoru z naročnikom.</w:t>
      </w:r>
    </w:p>
    <w:p w14:paraId="41CF1FF0" w14:textId="77777777" w:rsidR="00084B71" w:rsidRDefault="004E07A4">
      <w:pPr>
        <w:spacing w:before="225" w:after="225" w:line="240" w:lineRule="auto"/>
      </w:pPr>
      <w:r>
        <w:rPr>
          <w:rFonts w:ascii="Arial" w:hAnsi="Arial" w:cs="Arial"/>
          <w:color w:val="000000"/>
          <w:sz w:val="18"/>
          <w:szCs w:val="18"/>
        </w:rPr>
        <w:t>4. Skladnost z naročnikovimi  strokovnimi zahtevami</w:t>
      </w:r>
    </w:p>
    <w:p w14:paraId="42091201" w14:textId="77777777" w:rsidR="00084B71" w:rsidRDefault="004E07A4">
      <w:pPr>
        <w:spacing w:before="225" w:after="225" w:line="240" w:lineRule="auto"/>
      </w:pPr>
      <w:r>
        <w:rPr>
          <w:rFonts w:ascii="Arial" w:hAnsi="Arial" w:cs="Arial"/>
          <w:color w:val="000000"/>
          <w:sz w:val="18"/>
          <w:szCs w:val="18"/>
        </w:rPr>
        <w:t>Ponujeno blago mora ustrezati strokovnim zahtevam naročnika navedenim v Tehničnih specifikacijah in Predračunu-seznamu razpisanega blaga ali storitev.</w:t>
      </w:r>
    </w:p>
    <w:p w14:paraId="710485B4" w14:textId="77777777" w:rsidR="00084B71" w:rsidRDefault="004E07A4">
      <w:pPr>
        <w:spacing w:before="225" w:after="225" w:line="240" w:lineRule="auto"/>
      </w:pPr>
      <w:r>
        <w:rPr>
          <w:rFonts w:ascii="Arial" w:hAnsi="Arial" w:cs="Arial"/>
          <w:color w:val="000000"/>
          <w:sz w:val="18"/>
          <w:szCs w:val="18"/>
        </w:rPr>
        <w:t>Kot dokazilo, da ponujeno blago ustreza vsem zahtevam naročnika mora ponudnik predložiti tehnično dokumentacijo (</w:t>
      </w:r>
      <w:proofErr w:type="spellStart"/>
      <w:r>
        <w:rPr>
          <w:rFonts w:ascii="Arial" w:hAnsi="Arial" w:cs="Arial"/>
          <w:color w:val="000000"/>
          <w:sz w:val="18"/>
          <w:szCs w:val="18"/>
        </w:rPr>
        <w:t>prospektni</w:t>
      </w:r>
      <w:proofErr w:type="spellEnd"/>
      <w:r>
        <w:rPr>
          <w:rFonts w:ascii="Arial" w:hAnsi="Arial" w:cs="Arial"/>
          <w:color w:val="000000"/>
          <w:sz w:val="18"/>
          <w:szCs w:val="18"/>
        </w:rPr>
        <w:t xml:space="preserve"> material, kataloge, tehnične opise, …) v slovenskem ali angleškem jeziku. To lahko naredi kot sledi v nadaljevanju:</w:t>
      </w:r>
    </w:p>
    <w:p w14:paraId="558A4652" w14:textId="77777777" w:rsidR="00084B71" w:rsidRDefault="004E07A4">
      <w:pPr>
        <w:spacing w:before="225" w:after="225" w:line="240" w:lineRule="auto"/>
        <w:ind w:left="600"/>
      </w:pPr>
      <w:r>
        <w:rPr>
          <w:rFonts w:ascii="Arial" w:hAnsi="Arial" w:cs="Arial"/>
          <w:color w:val="000000"/>
          <w:sz w:val="18"/>
          <w:szCs w:val="18"/>
        </w:rPr>
        <w:t xml:space="preserve">a) V posebni zavihek Tehnična dokumentacija ponudnik priloži </w:t>
      </w:r>
      <w:proofErr w:type="spellStart"/>
      <w:r>
        <w:rPr>
          <w:rFonts w:ascii="Arial" w:hAnsi="Arial" w:cs="Arial"/>
          <w:color w:val="000000"/>
          <w:sz w:val="18"/>
          <w:szCs w:val="18"/>
        </w:rPr>
        <w:t>prospektni</w:t>
      </w:r>
      <w:proofErr w:type="spellEnd"/>
      <w:r>
        <w:rPr>
          <w:rFonts w:ascii="Arial" w:hAnsi="Arial" w:cs="Arial"/>
          <w:color w:val="000000"/>
          <w:sz w:val="18"/>
          <w:szCs w:val="18"/>
        </w:rPr>
        <w:t xml:space="preserve"> material, kataloge, tehnično dokumentacijo, … Ponudnik mora v priloženi tehnični dokumentaciji nedvoumno označiti tiste dele dokumentacije, iz katerih bo razvidno, da ponujen artikel izpolnjuje zahteve definirane v specifikaciji zahtev naročnika, in sicer tako da poleg opisa blaga doda oznako: </w:t>
      </w:r>
      <w:proofErr w:type="spellStart"/>
      <w:r>
        <w:rPr>
          <w:rFonts w:ascii="Arial" w:hAnsi="Arial" w:cs="Arial"/>
          <w:color w:val="000000"/>
          <w:sz w:val="18"/>
          <w:szCs w:val="18"/>
        </w:rPr>
        <w:t>sklop.podsklop</w:t>
      </w:r>
      <w:proofErr w:type="spellEnd"/>
      <w:r>
        <w:rPr>
          <w:rFonts w:ascii="Arial" w:hAnsi="Arial" w:cs="Arial"/>
          <w:color w:val="000000"/>
          <w:sz w:val="18"/>
          <w:szCs w:val="18"/>
        </w:rPr>
        <w:t>/</w:t>
      </w:r>
      <w:proofErr w:type="spellStart"/>
      <w:r>
        <w:rPr>
          <w:rFonts w:ascii="Arial" w:hAnsi="Arial" w:cs="Arial"/>
          <w:color w:val="000000"/>
          <w:sz w:val="18"/>
          <w:szCs w:val="18"/>
        </w:rPr>
        <w:t>zap</w:t>
      </w:r>
      <w:proofErr w:type="spellEnd"/>
      <w:r>
        <w:rPr>
          <w:rFonts w:ascii="Arial" w:hAnsi="Arial" w:cs="Arial"/>
          <w:color w:val="000000"/>
          <w:sz w:val="18"/>
          <w:szCs w:val="18"/>
        </w:rPr>
        <w:t xml:space="preserve">. št. blaga. </w:t>
      </w:r>
      <w:proofErr w:type="spellStart"/>
      <w:r>
        <w:rPr>
          <w:rFonts w:ascii="Arial" w:hAnsi="Arial" w:cs="Arial"/>
          <w:color w:val="000000"/>
          <w:sz w:val="18"/>
          <w:szCs w:val="18"/>
        </w:rPr>
        <w:t>Prospektna</w:t>
      </w:r>
      <w:proofErr w:type="spellEnd"/>
      <w:r>
        <w:rPr>
          <w:rFonts w:ascii="Arial" w:hAnsi="Arial" w:cs="Arial"/>
          <w:color w:val="000000"/>
          <w:sz w:val="18"/>
          <w:szCs w:val="18"/>
        </w:rPr>
        <w:t xml:space="preserve"> dokumentacija mora biti zložena v zaporedju kot je navedeno v Predračunu-seznamu razpisanega blaga. </w:t>
      </w:r>
    </w:p>
    <w:p w14:paraId="34B8A26A" w14:textId="77777777" w:rsidR="00084B71" w:rsidRDefault="004E07A4">
      <w:pPr>
        <w:spacing w:before="225" w:after="225" w:line="240" w:lineRule="auto"/>
        <w:ind w:left="600"/>
      </w:pPr>
      <w:r>
        <w:rPr>
          <w:rFonts w:ascii="Arial" w:hAnsi="Arial" w:cs="Arial"/>
          <w:color w:val="000000"/>
          <w:sz w:val="18"/>
          <w:szCs w:val="18"/>
        </w:rPr>
        <w:t>b) V posebni zavihek Tehnična dokumentacija ponudnik naloži kataloge ponujenega blaga v PDF obliki, ki omogoča iskanje z iskalnikom, v predračunu v stolpec Opomba ponudnik vpiše naslov kataloga v katerem naročnik najde ta podatek (če je katalogov več). Ponudnike pri tem opozarjamo na točnost navedenih kataloških številk, saj v nasprotnem primeru takšen način iskanja ne pride v poštev.</w:t>
      </w:r>
    </w:p>
    <w:p w14:paraId="2A3B8231" w14:textId="77777777" w:rsidR="00084B71" w:rsidRDefault="004E07A4">
      <w:pPr>
        <w:spacing w:before="225" w:after="225" w:line="240" w:lineRule="auto"/>
        <w:ind w:left="600"/>
      </w:pPr>
      <w:r>
        <w:rPr>
          <w:rFonts w:ascii="Arial" w:hAnsi="Arial" w:cs="Arial"/>
          <w:color w:val="000000"/>
          <w:sz w:val="18"/>
          <w:szCs w:val="18"/>
        </w:rPr>
        <w:t>c) Ponudnik lahko navede tudi samo povezavo  - spletni naslov na katerem lahko naročnik preveri ustreznost ponujenega blaga, če obstajajo spletni katalogi ponujenega blaga.</w:t>
      </w:r>
    </w:p>
    <w:p w14:paraId="47FE68CB" w14:textId="77777777" w:rsidR="00084B71" w:rsidRDefault="004E07A4">
      <w:pPr>
        <w:spacing w:before="225" w:after="225" w:line="240" w:lineRule="auto"/>
      </w:pPr>
      <w:r>
        <w:rPr>
          <w:rFonts w:ascii="Arial" w:hAnsi="Arial" w:cs="Arial"/>
          <w:color w:val="000000"/>
          <w:sz w:val="18"/>
          <w:szCs w:val="18"/>
        </w:rPr>
        <w:t>Ponudnik sam izbere način, ki mu najbolj odgovarja - lahko tudi kombinacijo vseh treh - za naročnika je pomembno, da bo iz ponudbe jasno razvidno, kje se podatek nahaja in da je iz priložene dokumentacije nedvoumno razvidno, da ponujeno blago izpolnjuje vse zahteve naročnika.</w:t>
      </w:r>
    </w:p>
    <w:p w14:paraId="0607092B" w14:textId="77777777" w:rsidR="00084B71" w:rsidRDefault="004E07A4">
      <w:pPr>
        <w:spacing w:before="225" w:after="225" w:line="240" w:lineRule="auto"/>
      </w:pPr>
      <w:r>
        <w:rPr>
          <w:rFonts w:ascii="Arial" w:hAnsi="Arial" w:cs="Arial"/>
          <w:color w:val="000000"/>
          <w:sz w:val="18"/>
          <w:szCs w:val="18"/>
        </w:rPr>
        <w:t xml:space="preserve">V kolikor iz proizvajalčeve </w:t>
      </w:r>
      <w:proofErr w:type="spellStart"/>
      <w:r>
        <w:rPr>
          <w:rFonts w:ascii="Arial" w:hAnsi="Arial" w:cs="Arial"/>
          <w:color w:val="000000"/>
          <w:sz w:val="18"/>
          <w:szCs w:val="18"/>
        </w:rPr>
        <w:t>prospektne</w:t>
      </w:r>
      <w:proofErr w:type="spellEnd"/>
      <w:r>
        <w:rPr>
          <w:rFonts w:ascii="Arial" w:hAnsi="Arial" w:cs="Arial"/>
          <w:color w:val="000000"/>
          <w:sz w:val="18"/>
          <w:szCs w:val="18"/>
        </w:rPr>
        <w:t xml:space="preserv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14:paraId="56F76CCB" w14:textId="77777777" w:rsidR="00084B71" w:rsidRDefault="004E07A4">
      <w:pPr>
        <w:spacing w:before="225" w:after="225" w:line="240" w:lineRule="auto"/>
      </w:pPr>
      <w:r>
        <w:rPr>
          <w:rFonts w:ascii="Arial" w:hAnsi="Arial" w:cs="Arial"/>
          <w:color w:val="000000"/>
          <w:sz w:val="18"/>
          <w:szCs w:val="18"/>
        </w:rPr>
        <w:t>Naročnik ponudb v tem delu ne bo dopolnjeval. V kolikor naročnik blaga ne bo poznal in ponudnik v ponudbi ne bo predložil ustreznih dokazil v skladu z zahtevami naročnika - iz priložene dokumentacije ne bo v celoti razvidno, da ponujen proizvod izpolnjuje vse zahteve naročnika, bo naročnik tako ponudbo izločil iz  ocenjevanja ponudb.</w:t>
      </w:r>
    </w:p>
    <w:p w14:paraId="6D158E19" w14:textId="77777777" w:rsidR="00084B71" w:rsidRDefault="004E07A4">
      <w:pPr>
        <w:spacing w:before="225" w:after="225" w:line="240" w:lineRule="auto"/>
      </w:pPr>
      <w:r>
        <w:rPr>
          <w:rFonts w:ascii="Arial" w:hAnsi="Arial" w:cs="Arial"/>
          <w:color w:val="000000"/>
          <w:sz w:val="18"/>
          <w:szCs w:val="18"/>
        </w:rPr>
        <w:lastRenderedPageBreak/>
        <w:t>5. Plačilni pogoji: kot je navedeno v vzorcu pogodbe</w:t>
      </w:r>
    </w:p>
    <w:p w14:paraId="6EF93390" w14:textId="77777777" w:rsidR="00084B71" w:rsidRDefault="004E07A4">
      <w:pPr>
        <w:spacing w:before="225" w:after="225" w:line="240" w:lineRule="auto"/>
      </w:pPr>
      <w:r>
        <w:rPr>
          <w:rFonts w:ascii="Arial" w:hAnsi="Arial" w:cs="Arial"/>
          <w:color w:val="000000"/>
          <w:sz w:val="18"/>
          <w:szCs w:val="18"/>
        </w:rPr>
        <w:t>6. Sledljivost blaga</w:t>
      </w:r>
    </w:p>
    <w:p w14:paraId="693C1D76" w14:textId="77777777" w:rsidR="00084B71" w:rsidRDefault="004E07A4">
      <w:pPr>
        <w:spacing w:before="225" w:after="225" w:line="240" w:lineRule="auto"/>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14:paraId="42432556" w14:textId="77777777" w:rsidR="00084B71" w:rsidRDefault="004E07A4">
      <w:pPr>
        <w:spacing w:before="225" w:after="225" w:line="240" w:lineRule="auto"/>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14:paraId="24FC3C8B" w14:textId="77777777" w:rsidR="00084B71" w:rsidRDefault="004E07A4">
      <w:pPr>
        <w:spacing w:before="225" w:after="225" w:line="240" w:lineRule="auto"/>
      </w:pPr>
      <w:r>
        <w:rPr>
          <w:rFonts w:ascii="Arial" w:hAnsi="Arial" w:cs="Arial"/>
          <w:color w:val="000000"/>
          <w:sz w:val="18"/>
          <w:szCs w:val="18"/>
        </w:rPr>
        <w:t>Podatki o blagu: naziv blaga, kataloška številka proizvajalca in proizvajalec se morajo ujemati, in sicer v ponudbeni dokumentaciji, na dobavnici in embalaži.</w:t>
      </w:r>
    </w:p>
    <w:p w14:paraId="7BAB7456" w14:textId="77777777" w:rsidR="00084B71" w:rsidRDefault="004E07A4">
      <w:pPr>
        <w:spacing w:before="225" w:after="225" w:line="240" w:lineRule="auto"/>
      </w:pPr>
      <w:r>
        <w:rPr>
          <w:rFonts w:ascii="Arial" w:hAnsi="Arial" w:cs="Arial"/>
          <w:b/>
          <w:bCs/>
          <w:color w:val="000000"/>
          <w:sz w:val="18"/>
          <w:szCs w:val="18"/>
        </w:rPr>
        <w:t>Opozorilo: 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14:paraId="7B9B1142" w14:textId="77777777" w:rsidR="00084B71" w:rsidRDefault="004E07A4">
      <w:pPr>
        <w:spacing w:before="225" w:after="225" w:line="240" w:lineRule="auto"/>
      </w:pPr>
      <w:r>
        <w:rPr>
          <w:rFonts w:ascii="Arial" w:hAnsi="Arial" w:cs="Arial"/>
          <w:color w:val="000000"/>
          <w:sz w:val="18"/>
          <w:szCs w:val="18"/>
        </w:rPr>
        <w:t>7. Vzorčenje blaga</w:t>
      </w:r>
    </w:p>
    <w:p w14:paraId="06F2014C" w14:textId="77777777" w:rsidR="00084B71" w:rsidRDefault="004E07A4">
      <w:pPr>
        <w:spacing w:before="225" w:after="225" w:line="240" w:lineRule="auto"/>
      </w:pPr>
      <w:r>
        <w:rPr>
          <w:rFonts w:ascii="Arial" w:hAnsi="Arial" w:cs="Arial"/>
          <w:color w:val="000000"/>
          <w:sz w:val="18"/>
          <w:szCs w:val="18"/>
        </w:rPr>
        <w:t>V primeru, da naročnik ponujenega blaga ne pozna ali ga še ni uporabljal, se pridružuje pravico do testiranja ponujenega blaga.</w:t>
      </w:r>
    </w:p>
    <w:p w14:paraId="0D287EE1" w14:textId="77777777" w:rsidR="00084B71" w:rsidRDefault="004E07A4">
      <w:pPr>
        <w:spacing w:before="225" w:after="225" w:line="240" w:lineRule="auto"/>
      </w:pPr>
      <w:r>
        <w:rPr>
          <w:rFonts w:ascii="Arial" w:hAnsi="Arial" w:cs="Arial"/>
          <w:color w:val="000000"/>
          <w:sz w:val="18"/>
          <w:szCs w:val="18"/>
        </w:rPr>
        <w:t>Ponudnik ob moral na poziv naročnika, v roku 6 delovnih dni, predložiti brezplačne vzorce ponujenega blaga in se udeležiti predstavitve ponujenega blaga oz. ponudbe, v primeru, da bo naročnik to zahteval.</w:t>
      </w:r>
    </w:p>
    <w:p w14:paraId="65982F0A" w14:textId="77777777" w:rsidR="00084B71" w:rsidRDefault="004E07A4">
      <w:pPr>
        <w:spacing w:before="225" w:after="225" w:line="240" w:lineRule="auto"/>
      </w:pPr>
      <w:r>
        <w:rPr>
          <w:rFonts w:ascii="Arial" w:hAnsi="Arial" w:cs="Arial"/>
          <w:color w:val="000000"/>
          <w:sz w:val="18"/>
          <w:szCs w:val="18"/>
        </w:rPr>
        <w:t>V kolikor se pri testiranju ugotovi, da blago ne ustreza potrebam naročnika, si naročnik pridržuje pravico, da blago izloči iz nadaljnjega ocenjevanja ponudb.</w:t>
      </w:r>
    </w:p>
    <w:p w14:paraId="1A518068" w14:textId="77777777" w:rsidR="00084B71" w:rsidRDefault="004E07A4">
      <w:pPr>
        <w:spacing w:before="225" w:after="225" w:line="240" w:lineRule="auto"/>
      </w:pPr>
      <w:r>
        <w:rPr>
          <w:rFonts w:ascii="Arial" w:hAnsi="Arial" w:cs="Arial"/>
          <w:color w:val="000000"/>
          <w:sz w:val="18"/>
          <w:szCs w:val="18"/>
        </w:rPr>
        <w:t>8. Ostalo</w:t>
      </w:r>
    </w:p>
    <w:p w14:paraId="43B7CD3A" w14:textId="77777777" w:rsidR="00084B71" w:rsidRDefault="004E07A4">
      <w:pPr>
        <w:spacing w:before="225" w:after="225" w:line="240" w:lineRule="auto"/>
      </w:pPr>
      <w:r>
        <w:rPr>
          <w:rFonts w:ascii="Arial" w:hAnsi="Arial" w:cs="Arial"/>
          <w:color w:val="000000"/>
          <w:sz w:val="18"/>
          <w:szCs w:val="18"/>
        </w:rPr>
        <w:t xml:space="preserve">V primeru, da naročnik v predračunu pri posamezni vrsti blaga navaja »funkcionalno in kakovostno enakovreden kot </w:t>
      </w:r>
      <w:proofErr w:type="spellStart"/>
      <w:r>
        <w:rPr>
          <w:rFonts w:ascii="Arial" w:hAnsi="Arial" w:cs="Arial"/>
          <w:color w:val="000000"/>
          <w:sz w:val="18"/>
          <w:szCs w:val="18"/>
        </w:rPr>
        <w:t>kat.št</w:t>
      </w:r>
      <w:proofErr w:type="spellEnd"/>
      <w:r>
        <w:rPr>
          <w:rFonts w:ascii="Arial" w:hAnsi="Arial" w:cs="Arial"/>
          <w:color w:val="000000"/>
          <w:sz w:val="18"/>
          <w:szCs w:val="18"/>
        </w:rPr>
        <w:t>. xxx, proizvajalca xxx« je to izključno z namenom, da ponudnika seznani, kakšna mora biti funkcionalnost  ter nivo kakovosti artikla in ne gre za zahtevo po popolnoma identičnem blagu, kot je blago, na katerega se sklicuje.</w:t>
      </w:r>
    </w:p>
    <w:tbl>
      <w:tblPr>
        <w:tblW w:w="4700" w:type="pct"/>
        <w:tblInd w:w="104"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75" w:type="dxa"/>
          <w:left w:w="97" w:type="dxa"/>
          <w:bottom w:w="75" w:type="dxa"/>
        </w:tblCellMar>
        <w:tblLook w:val="04A0" w:firstRow="1" w:lastRow="0" w:firstColumn="1" w:lastColumn="0" w:noHBand="0" w:noVBand="1"/>
      </w:tblPr>
      <w:tblGrid>
        <w:gridCol w:w="8516"/>
      </w:tblGrid>
      <w:tr w:rsidR="00847591" w:rsidRPr="00847591" w14:paraId="29C0DE38" w14:textId="77777777" w:rsidTr="008D68CB">
        <w:tc>
          <w:tcPr>
            <w:tcW w:w="8527" w:type="dxa"/>
            <w:tcBorders>
              <w:top w:val="single" w:sz="4" w:space="0" w:color="000001"/>
              <w:left w:val="single" w:sz="4" w:space="0" w:color="000001"/>
              <w:bottom w:val="single" w:sz="4" w:space="0" w:color="000001"/>
              <w:right w:val="single" w:sz="4" w:space="0" w:color="000001"/>
            </w:tcBorders>
            <w:shd w:val="clear" w:color="auto" w:fill="FFFFFF"/>
            <w:tcMar>
              <w:left w:w="97" w:type="dxa"/>
            </w:tcMar>
            <w:vAlign w:val="center"/>
          </w:tcPr>
          <w:p w14:paraId="087C75D3" w14:textId="77777777" w:rsidR="00847591" w:rsidRPr="00847591" w:rsidRDefault="00847591" w:rsidP="00847591">
            <w:pPr>
              <w:rPr>
                <w:rFonts w:eastAsia="Aptos" w:cs="Aptos"/>
                <w:color w:val="00000A"/>
              </w:rPr>
            </w:pPr>
            <w:r w:rsidRPr="00847591">
              <w:rPr>
                <w:rFonts w:ascii="Arial" w:eastAsia="Aptos" w:hAnsi="Arial" w:cs="Arial"/>
                <w:b/>
                <w:bCs/>
                <w:color w:val="000000"/>
                <w:sz w:val="18"/>
                <w:szCs w:val="18"/>
                <w:shd w:val="clear" w:color="auto" w:fill="FFFFFF"/>
              </w:rPr>
              <w:t>Strokovne zahteve po posameznih vrstah blaga</w:t>
            </w:r>
          </w:p>
        </w:tc>
      </w:tr>
    </w:tbl>
    <w:p w14:paraId="6719D785" w14:textId="77777777" w:rsidR="00847591" w:rsidRPr="00847591" w:rsidRDefault="00847591" w:rsidP="00847591">
      <w:pPr>
        <w:spacing w:after="0" w:line="240" w:lineRule="auto"/>
        <w:jc w:val="both"/>
        <w:rPr>
          <w:rFonts w:eastAsia="Aptos" w:cs="Aptos"/>
          <w:color w:val="00000A"/>
        </w:rPr>
      </w:pPr>
      <w:r w:rsidRPr="00847591">
        <w:rPr>
          <w:rFonts w:ascii="Arial" w:eastAsia="Aptos" w:hAnsi="Arial" w:cs="Arial"/>
          <w:color w:val="000000"/>
          <w:sz w:val="18"/>
          <w:szCs w:val="18"/>
        </w:rPr>
        <w:t> </w:t>
      </w:r>
    </w:p>
    <w:p w14:paraId="656DE69A" w14:textId="77777777" w:rsidR="00847591" w:rsidRPr="00847591" w:rsidRDefault="00847591" w:rsidP="00847591">
      <w:pPr>
        <w:rPr>
          <w:rFonts w:ascii="Arial" w:eastAsia="Aptos Display" w:hAnsi="Arial" w:cs="Arial"/>
          <w:b/>
          <w:bCs/>
          <w:color w:val="FFFFFF"/>
          <w:szCs w:val="26"/>
        </w:rPr>
      </w:pPr>
    </w:p>
    <w:p w14:paraId="44348141" w14:textId="77777777" w:rsidR="00847591" w:rsidRPr="00847591" w:rsidRDefault="00847591" w:rsidP="00847591">
      <w:pPr>
        <w:keepNext/>
        <w:keepLines/>
        <w:spacing w:after="0"/>
        <w:ind w:left="118" w:hanging="432"/>
        <w:outlineLvl w:val="0"/>
        <w:rPr>
          <w:rFonts w:ascii="Arial" w:eastAsia="Aptos Display" w:hAnsi="Arial" w:cs="Arial"/>
          <w:b/>
          <w:bCs/>
          <w:sz w:val="18"/>
          <w:szCs w:val="18"/>
        </w:rPr>
      </w:pPr>
      <w:r w:rsidRPr="00847591">
        <w:rPr>
          <w:rFonts w:ascii="Arial" w:eastAsia="Aptos Display" w:hAnsi="Arial" w:cs="Arial"/>
          <w:b/>
          <w:bCs/>
          <w:spacing w:val="-1"/>
          <w:sz w:val="18"/>
          <w:szCs w:val="18"/>
          <w:u w:val="thick" w:color="000000"/>
        </w:rPr>
        <w:t>SKLOP</w:t>
      </w:r>
      <w:r w:rsidRPr="00847591">
        <w:rPr>
          <w:rFonts w:ascii="Arial" w:eastAsia="Aptos Display" w:hAnsi="Arial" w:cs="Arial"/>
          <w:b/>
          <w:bCs/>
          <w:spacing w:val="-9"/>
          <w:sz w:val="18"/>
          <w:szCs w:val="18"/>
          <w:u w:val="thick" w:color="000000"/>
        </w:rPr>
        <w:t xml:space="preserve"> </w:t>
      </w:r>
      <w:r w:rsidRPr="00847591">
        <w:rPr>
          <w:rFonts w:ascii="Arial" w:eastAsia="Aptos Display" w:hAnsi="Arial" w:cs="Arial"/>
          <w:b/>
          <w:bCs/>
          <w:sz w:val="18"/>
          <w:szCs w:val="18"/>
          <w:u w:val="thick" w:color="000000"/>
        </w:rPr>
        <w:t>I:</w:t>
      </w:r>
      <w:r w:rsidRPr="00847591">
        <w:rPr>
          <w:rFonts w:ascii="Arial" w:eastAsia="Aptos Display" w:hAnsi="Arial" w:cs="Arial"/>
          <w:b/>
          <w:bCs/>
          <w:spacing w:val="-10"/>
          <w:sz w:val="18"/>
          <w:szCs w:val="18"/>
          <w:u w:val="thick" w:color="000000"/>
        </w:rPr>
        <w:t xml:space="preserve"> </w:t>
      </w:r>
      <w:r w:rsidRPr="00847591">
        <w:rPr>
          <w:rFonts w:ascii="Arial" w:eastAsia="Aptos Display" w:hAnsi="Arial" w:cs="Arial"/>
          <w:b/>
          <w:bCs/>
          <w:spacing w:val="-1"/>
          <w:sz w:val="18"/>
          <w:szCs w:val="18"/>
          <w:u w:val="thick" w:color="000000"/>
        </w:rPr>
        <w:t>SREDSTVA</w:t>
      </w:r>
      <w:r w:rsidRPr="00847591">
        <w:rPr>
          <w:rFonts w:ascii="Arial" w:eastAsia="Aptos Display" w:hAnsi="Arial" w:cs="Arial"/>
          <w:b/>
          <w:bCs/>
          <w:spacing w:val="-11"/>
          <w:sz w:val="18"/>
          <w:szCs w:val="18"/>
          <w:u w:val="thick" w:color="000000"/>
        </w:rPr>
        <w:t xml:space="preserve"> </w:t>
      </w:r>
      <w:r w:rsidRPr="00847591">
        <w:rPr>
          <w:rFonts w:ascii="Arial" w:eastAsia="Aptos Display" w:hAnsi="Arial" w:cs="Arial"/>
          <w:b/>
          <w:bCs/>
          <w:spacing w:val="1"/>
          <w:sz w:val="18"/>
          <w:szCs w:val="18"/>
          <w:u w:val="thick" w:color="000000"/>
        </w:rPr>
        <w:t>ZA</w:t>
      </w:r>
      <w:r w:rsidRPr="00847591">
        <w:rPr>
          <w:rFonts w:ascii="Arial" w:eastAsia="Aptos Display" w:hAnsi="Arial" w:cs="Arial"/>
          <w:b/>
          <w:bCs/>
          <w:spacing w:val="-11"/>
          <w:sz w:val="18"/>
          <w:szCs w:val="18"/>
          <w:u w:val="thick" w:color="000000"/>
        </w:rPr>
        <w:t xml:space="preserve"> </w:t>
      </w:r>
      <w:r w:rsidRPr="00847591">
        <w:rPr>
          <w:rFonts w:ascii="Arial" w:eastAsia="Aptos Display" w:hAnsi="Arial" w:cs="Arial"/>
          <w:b/>
          <w:bCs/>
          <w:sz w:val="18"/>
          <w:szCs w:val="18"/>
          <w:u w:val="thick" w:color="000000"/>
        </w:rPr>
        <w:t>INŠTRUMENTE</w:t>
      </w:r>
      <w:r w:rsidRPr="00847591">
        <w:rPr>
          <w:rFonts w:ascii="Arial" w:eastAsia="Aptos Display" w:hAnsi="Arial" w:cs="Arial"/>
          <w:b/>
          <w:bCs/>
          <w:spacing w:val="-9"/>
          <w:sz w:val="18"/>
          <w:szCs w:val="18"/>
          <w:u w:val="thick" w:color="000000"/>
        </w:rPr>
        <w:t xml:space="preserve"> </w:t>
      </w:r>
      <w:r w:rsidRPr="00847591">
        <w:rPr>
          <w:rFonts w:ascii="Arial" w:eastAsia="Aptos Display" w:hAnsi="Arial" w:cs="Arial"/>
          <w:b/>
          <w:bCs/>
          <w:sz w:val="18"/>
          <w:szCs w:val="18"/>
          <w:u w:val="thick" w:color="000000"/>
        </w:rPr>
        <w:t>IN</w:t>
      </w:r>
      <w:r w:rsidRPr="00847591">
        <w:rPr>
          <w:rFonts w:ascii="Arial" w:eastAsia="Aptos Display" w:hAnsi="Arial" w:cs="Arial"/>
          <w:b/>
          <w:bCs/>
          <w:spacing w:val="-9"/>
          <w:sz w:val="18"/>
          <w:szCs w:val="18"/>
          <w:u w:val="thick" w:color="000000"/>
        </w:rPr>
        <w:t xml:space="preserve"> </w:t>
      </w:r>
      <w:r w:rsidRPr="00847591">
        <w:rPr>
          <w:rFonts w:ascii="Arial" w:eastAsia="Aptos Display" w:hAnsi="Arial" w:cs="Arial"/>
          <w:b/>
          <w:bCs/>
          <w:spacing w:val="-1"/>
          <w:sz w:val="18"/>
          <w:szCs w:val="18"/>
          <w:u w:val="thick" w:color="000000"/>
        </w:rPr>
        <w:t>PRIPOMOČKE</w:t>
      </w:r>
    </w:p>
    <w:p w14:paraId="2D4F7641" w14:textId="77777777" w:rsidR="00847591" w:rsidRPr="00847591" w:rsidRDefault="00847591" w:rsidP="00847591">
      <w:pPr>
        <w:spacing w:after="0"/>
        <w:rPr>
          <w:rFonts w:ascii="Arial" w:eastAsia="Arial" w:hAnsi="Arial" w:cs="Arial"/>
          <w:bCs/>
          <w:color w:val="00000A"/>
          <w:sz w:val="18"/>
          <w:szCs w:val="18"/>
        </w:rPr>
      </w:pPr>
    </w:p>
    <w:p w14:paraId="5C7854B5" w14:textId="77777777" w:rsidR="00847591" w:rsidRPr="00847591" w:rsidRDefault="00847591" w:rsidP="00847591">
      <w:pPr>
        <w:widowControl w:val="0"/>
        <w:numPr>
          <w:ilvl w:val="1"/>
          <w:numId w:val="36"/>
        </w:numPr>
        <w:tabs>
          <w:tab w:val="left" w:pos="522"/>
        </w:tabs>
        <w:spacing w:after="0" w:line="240" w:lineRule="auto"/>
        <w:contextualSpacing/>
        <w:rPr>
          <w:rFonts w:ascii="Arial" w:eastAsia="Arial" w:hAnsi="Arial" w:cs="Arial"/>
          <w:color w:val="00000A"/>
          <w:sz w:val="18"/>
          <w:szCs w:val="18"/>
        </w:rPr>
      </w:pPr>
      <w:r w:rsidRPr="00847591">
        <w:rPr>
          <w:rFonts w:ascii="Arial" w:eastAsia="Aptos" w:hAnsi="Arial" w:cs="Arial"/>
          <w:b/>
          <w:color w:val="00000A"/>
          <w:spacing w:val="-1"/>
          <w:sz w:val="18"/>
          <w:szCs w:val="18"/>
        </w:rPr>
        <w:t>SREDSTVO</w:t>
      </w:r>
      <w:r w:rsidRPr="00847591">
        <w:rPr>
          <w:rFonts w:ascii="Arial" w:eastAsia="Aptos" w:hAnsi="Arial" w:cs="Arial"/>
          <w:b/>
          <w:color w:val="00000A"/>
          <w:spacing w:val="-12"/>
          <w:sz w:val="18"/>
          <w:szCs w:val="18"/>
        </w:rPr>
        <w:t xml:space="preserve"> </w:t>
      </w:r>
      <w:r w:rsidRPr="00847591">
        <w:rPr>
          <w:rFonts w:ascii="Arial" w:eastAsia="Aptos" w:hAnsi="Arial" w:cs="Arial"/>
          <w:b/>
          <w:color w:val="00000A"/>
          <w:sz w:val="18"/>
          <w:szCs w:val="18"/>
        </w:rPr>
        <w:t>ZA</w:t>
      </w:r>
      <w:r w:rsidRPr="00847591">
        <w:rPr>
          <w:rFonts w:ascii="Arial" w:eastAsia="Aptos" w:hAnsi="Arial" w:cs="Arial"/>
          <w:b/>
          <w:color w:val="00000A"/>
          <w:spacing w:val="-13"/>
          <w:sz w:val="18"/>
          <w:szCs w:val="18"/>
        </w:rPr>
        <w:t xml:space="preserve"> </w:t>
      </w:r>
      <w:r w:rsidRPr="00847591">
        <w:rPr>
          <w:rFonts w:ascii="Arial" w:eastAsia="Aptos" w:hAnsi="Arial" w:cs="Arial"/>
          <w:b/>
          <w:color w:val="00000A"/>
          <w:spacing w:val="-1"/>
          <w:sz w:val="18"/>
          <w:szCs w:val="18"/>
        </w:rPr>
        <w:t>DEKONTAMINACIJO</w:t>
      </w:r>
      <w:r w:rsidRPr="00847591">
        <w:rPr>
          <w:rFonts w:ascii="Arial" w:eastAsia="Aptos" w:hAnsi="Arial" w:cs="Arial"/>
          <w:b/>
          <w:color w:val="00000A"/>
          <w:spacing w:val="-11"/>
          <w:sz w:val="18"/>
          <w:szCs w:val="18"/>
        </w:rPr>
        <w:t xml:space="preserve"> </w:t>
      </w:r>
      <w:r w:rsidRPr="00847591">
        <w:rPr>
          <w:rFonts w:ascii="Arial" w:eastAsia="Aptos" w:hAnsi="Arial" w:cs="Arial"/>
          <w:b/>
          <w:color w:val="00000A"/>
          <w:sz w:val="18"/>
          <w:szCs w:val="18"/>
        </w:rPr>
        <w:t>IN</w:t>
      </w:r>
      <w:r w:rsidRPr="00847591">
        <w:rPr>
          <w:rFonts w:ascii="Arial" w:eastAsia="Aptos" w:hAnsi="Arial" w:cs="Arial"/>
          <w:b/>
          <w:color w:val="00000A"/>
          <w:spacing w:val="-10"/>
          <w:sz w:val="18"/>
          <w:szCs w:val="18"/>
        </w:rPr>
        <w:t xml:space="preserve"> </w:t>
      </w:r>
      <w:r w:rsidRPr="00847591">
        <w:rPr>
          <w:rFonts w:ascii="Arial" w:eastAsia="Aptos" w:hAnsi="Arial" w:cs="Arial"/>
          <w:b/>
          <w:color w:val="00000A"/>
          <w:spacing w:val="-1"/>
          <w:sz w:val="18"/>
          <w:szCs w:val="18"/>
        </w:rPr>
        <w:t>ČIŠČENJE</w:t>
      </w:r>
      <w:r w:rsidRPr="00847591">
        <w:rPr>
          <w:rFonts w:ascii="Arial" w:eastAsia="Aptos" w:hAnsi="Arial" w:cs="Arial"/>
          <w:b/>
          <w:color w:val="00000A"/>
          <w:spacing w:val="-11"/>
          <w:sz w:val="18"/>
          <w:szCs w:val="18"/>
        </w:rPr>
        <w:t xml:space="preserve"> </w:t>
      </w:r>
      <w:r w:rsidRPr="00847591">
        <w:rPr>
          <w:rFonts w:ascii="Arial" w:eastAsia="Aptos" w:hAnsi="Arial" w:cs="Arial"/>
          <w:b/>
          <w:color w:val="00000A"/>
          <w:spacing w:val="-1"/>
          <w:sz w:val="18"/>
          <w:szCs w:val="18"/>
        </w:rPr>
        <w:t>INŠTRUMENTOV</w:t>
      </w:r>
      <w:r w:rsidRPr="00847591">
        <w:rPr>
          <w:rFonts w:ascii="Arial" w:eastAsia="Aptos" w:hAnsi="Arial" w:cs="Arial"/>
          <w:b/>
          <w:color w:val="00000A"/>
          <w:spacing w:val="-10"/>
          <w:sz w:val="18"/>
          <w:szCs w:val="18"/>
        </w:rPr>
        <w:t xml:space="preserve"> </w:t>
      </w:r>
      <w:r w:rsidRPr="00847591">
        <w:rPr>
          <w:rFonts w:ascii="Arial" w:eastAsia="Aptos" w:hAnsi="Arial" w:cs="Arial"/>
          <w:b/>
          <w:color w:val="00000A"/>
          <w:sz w:val="18"/>
          <w:szCs w:val="18"/>
        </w:rPr>
        <w:t>TER</w:t>
      </w:r>
      <w:r w:rsidRPr="00847591">
        <w:rPr>
          <w:rFonts w:ascii="Arial" w:eastAsia="Aptos" w:hAnsi="Arial" w:cs="Arial"/>
          <w:b/>
          <w:color w:val="00000A"/>
          <w:spacing w:val="-11"/>
          <w:sz w:val="18"/>
          <w:szCs w:val="18"/>
        </w:rPr>
        <w:t xml:space="preserve"> </w:t>
      </w:r>
      <w:r w:rsidRPr="00847591">
        <w:rPr>
          <w:rFonts w:ascii="Arial" w:eastAsia="Aptos" w:hAnsi="Arial" w:cs="Arial"/>
          <w:b/>
          <w:color w:val="00000A"/>
          <w:spacing w:val="-1"/>
          <w:sz w:val="18"/>
          <w:szCs w:val="18"/>
        </w:rPr>
        <w:t>PRIPOMOČKOV</w:t>
      </w:r>
    </w:p>
    <w:p w14:paraId="0F568D55" w14:textId="77777777" w:rsidR="00847591" w:rsidRPr="00847591" w:rsidRDefault="00847591" w:rsidP="00847591">
      <w:pPr>
        <w:spacing w:after="0"/>
        <w:rPr>
          <w:rFonts w:ascii="Arial" w:eastAsia="Arial" w:hAnsi="Arial" w:cs="Arial"/>
          <w:bCs/>
          <w:color w:val="00000A"/>
          <w:sz w:val="18"/>
          <w:szCs w:val="18"/>
        </w:rPr>
      </w:pPr>
    </w:p>
    <w:p w14:paraId="0678A6BC" w14:textId="77777777" w:rsidR="00847591" w:rsidRPr="00847591" w:rsidRDefault="00847591" w:rsidP="00847591">
      <w:pPr>
        <w:widowControl w:val="0"/>
        <w:numPr>
          <w:ilvl w:val="3"/>
          <w:numId w:val="36"/>
        </w:numPr>
        <w:tabs>
          <w:tab w:val="left" w:pos="839"/>
        </w:tabs>
        <w:spacing w:after="0" w:line="207" w:lineRule="exact"/>
        <w:ind w:hanging="27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5DA13E41" w14:textId="77777777" w:rsidR="00847591" w:rsidRPr="00847591" w:rsidRDefault="00847591" w:rsidP="00847591">
      <w:pPr>
        <w:widowControl w:val="0"/>
        <w:numPr>
          <w:ilvl w:val="4"/>
          <w:numId w:val="36"/>
        </w:numPr>
        <w:tabs>
          <w:tab w:val="left" w:pos="1919"/>
        </w:tabs>
        <w:spacing w:after="0" w:line="207" w:lineRule="exact"/>
        <w:rPr>
          <w:rFonts w:ascii="Arial" w:eastAsia="Arial" w:hAnsi="Arial" w:cs="Arial"/>
          <w:color w:val="00000A"/>
          <w:sz w:val="18"/>
          <w:szCs w:val="18"/>
        </w:rPr>
      </w:pPr>
      <w:r w:rsidRPr="00847591">
        <w:rPr>
          <w:rFonts w:ascii="Arial" w:eastAsia="Arial" w:hAnsi="Arial" w:cs="Arial"/>
          <w:color w:val="00000A"/>
          <w:sz w:val="18"/>
          <w:szCs w:val="18"/>
        </w:rPr>
        <w:t>visoki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čistilni</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razkužilni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učinki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kratkem</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kontaktnem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času</w:t>
      </w:r>
    </w:p>
    <w:p w14:paraId="0DDE3A27" w14:textId="77777777" w:rsidR="00847591" w:rsidRPr="00847591" w:rsidRDefault="00847591" w:rsidP="00847591">
      <w:pPr>
        <w:widowControl w:val="0"/>
        <w:numPr>
          <w:ilvl w:val="4"/>
          <w:numId w:val="36"/>
        </w:numPr>
        <w:tabs>
          <w:tab w:val="left" w:pos="1969"/>
        </w:tabs>
        <w:spacing w:after="0" w:line="206" w:lineRule="exact"/>
        <w:ind w:left="1968" w:hanging="410"/>
        <w:rPr>
          <w:rFonts w:ascii="Arial" w:eastAsia="Arial" w:hAnsi="Arial" w:cs="Arial"/>
          <w:color w:val="00000A"/>
          <w:sz w:val="18"/>
          <w:szCs w:val="18"/>
        </w:rPr>
      </w:pPr>
      <w:r w:rsidRPr="00847591">
        <w:rPr>
          <w:rFonts w:ascii="Arial" w:eastAsia="Arial" w:hAnsi="Arial" w:cs="Arial"/>
          <w:color w:val="00000A"/>
          <w:spacing w:val="-1"/>
          <w:sz w:val="18"/>
          <w:szCs w:val="18"/>
        </w:rPr>
        <w:t>tekoči koncentrat</w:t>
      </w:r>
    </w:p>
    <w:p w14:paraId="2169AB48" w14:textId="77777777" w:rsidR="00847591" w:rsidRPr="00847591" w:rsidRDefault="00847591" w:rsidP="00847591">
      <w:pPr>
        <w:widowControl w:val="0"/>
        <w:numPr>
          <w:ilvl w:val="4"/>
          <w:numId w:val="36"/>
        </w:numPr>
        <w:tabs>
          <w:tab w:val="left" w:pos="191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delovna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raztopina</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se</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pripravlja</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vodovodno</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vodo in je obstojna 24 ur</w:t>
      </w:r>
    </w:p>
    <w:p w14:paraId="6DDCBD13" w14:textId="77777777" w:rsidR="00847591" w:rsidRPr="00847591" w:rsidRDefault="00847591" w:rsidP="00847591">
      <w:pPr>
        <w:widowControl w:val="0"/>
        <w:numPr>
          <w:ilvl w:val="4"/>
          <w:numId w:val="36"/>
        </w:numPr>
        <w:tabs>
          <w:tab w:val="left" w:pos="191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namenjeno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je</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dekontaminaciji,</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čiščenju</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razkuževanju</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pripomočkov</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inštrumentov</w:t>
      </w:r>
    </w:p>
    <w:p w14:paraId="484E6C86" w14:textId="77777777" w:rsidR="00847591" w:rsidRPr="00847591" w:rsidRDefault="00847591" w:rsidP="00847591">
      <w:pPr>
        <w:widowControl w:val="0"/>
        <w:numPr>
          <w:ilvl w:val="4"/>
          <w:numId w:val="36"/>
        </w:numPr>
        <w:tabs>
          <w:tab w:val="left" w:pos="1919"/>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rPr>
        <w:t xml:space="preserve">aktivna komponenta je </w:t>
      </w:r>
      <w:proofErr w:type="spellStart"/>
      <w:r w:rsidRPr="00847591">
        <w:rPr>
          <w:rFonts w:ascii="Arial" w:eastAsia="Arial" w:hAnsi="Arial" w:cs="Arial"/>
          <w:color w:val="00000A"/>
          <w:sz w:val="18"/>
          <w:szCs w:val="18"/>
        </w:rPr>
        <w:t>kvaterni</w:t>
      </w:r>
      <w:proofErr w:type="spellEnd"/>
      <w:r w:rsidRPr="00847591">
        <w:rPr>
          <w:rFonts w:ascii="Arial" w:eastAsia="Arial" w:hAnsi="Arial" w:cs="Arial"/>
          <w:color w:val="00000A"/>
          <w:sz w:val="18"/>
          <w:szCs w:val="18"/>
        </w:rPr>
        <w:t xml:space="preserve"> amonijev karbonat</w:t>
      </w:r>
    </w:p>
    <w:p w14:paraId="03A63CCE" w14:textId="77777777" w:rsidR="00847591" w:rsidRPr="00847591" w:rsidRDefault="00847591" w:rsidP="00847591">
      <w:pPr>
        <w:widowControl w:val="0"/>
        <w:numPr>
          <w:ilvl w:val="4"/>
          <w:numId w:val="36"/>
        </w:numPr>
        <w:tabs>
          <w:tab w:val="left" w:pos="1919"/>
        </w:tabs>
        <w:spacing w:after="0" w:line="206" w:lineRule="exact"/>
        <w:rPr>
          <w:rFonts w:ascii="Arial" w:eastAsia="Arial" w:hAnsi="Arial" w:cs="Arial"/>
          <w:color w:val="00000A"/>
          <w:sz w:val="18"/>
          <w:szCs w:val="18"/>
        </w:rPr>
      </w:pPr>
      <w:proofErr w:type="spellStart"/>
      <w:r w:rsidRPr="00847591">
        <w:rPr>
          <w:rFonts w:ascii="Arial" w:eastAsia="Arial" w:hAnsi="Arial" w:cs="Arial"/>
          <w:color w:val="00000A"/>
          <w:spacing w:val="-1"/>
          <w:sz w:val="18"/>
          <w:szCs w:val="18"/>
        </w:rPr>
        <w:t>dodai</w:t>
      </w:r>
      <w:proofErr w:type="spellEnd"/>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encimski kompleks (</w:t>
      </w:r>
      <w:r w:rsidRPr="00847591">
        <w:rPr>
          <w:rFonts w:ascii="Arial" w:eastAsia="Arial" w:hAnsi="Arial" w:cs="Arial"/>
          <w:color w:val="00000A"/>
          <w:sz w:val="18"/>
          <w:szCs w:val="18"/>
        </w:rPr>
        <w:t xml:space="preserve">proteaza, amilaza, </w:t>
      </w:r>
      <w:proofErr w:type="spellStart"/>
      <w:r w:rsidRPr="00847591">
        <w:rPr>
          <w:rFonts w:ascii="Arial" w:eastAsia="Arial" w:hAnsi="Arial" w:cs="Arial"/>
          <w:color w:val="00000A"/>
          <w:sz w:val="18"/>
          <w:szCs w:val="18"/>
        </w:rPr>
        <w:t>mananaza</w:t>
      </w:r>
      <w:proofErr w:type="spellEnd"/>
      <w:r w:rsidRPr="00847591">
        <w:rPr>
          <w:rFonts w:ascii="Arial" w:eastAsia="Arial" w:hAnsi="Arial" w:cs="Arial"/>
          <w:color w:val="00000A"/>
          <w:sz w:val="18"/>
          <w:szCs w:val="18"/>
        </w:rPr>
        <w:t>)</w:t>
      </w:r>
    </w:p>
    <w:p w14:paraId="1B77626F" w14:textId="77777777" w:rsidR="00847591" w:rsidRPr="00847591" w:rsidRDefault="00847591" w:rsidP="00847591">
      <w:pPr>
        <w:widowControl w:val="0"/>
        <w:tabs>
          <w:tab w:val="left" w:pos="1918"/>
        </w:tabs>
        <w:spacing w:after="0" w:line="240" w:lineRule="auto"/>
        <w:ind w:left="1918" w:right="185" w:hanging="360"/>
        <w:rPr>
          <w:rFonts w:ascii="Arial" w:eastAsia="Arial" w:hAnsi="Arial" w:cs="Arial"/>
          <w:color w:val="00000A"/>
          <w:sz w:val="18"/>
          <w:szCs w:val="18"/>
        </w:rPr>
      </w:pPr>
      <w:r w:rsidRPr="00847591">
        <w:rPr>
          <w:rFonts w:ascii="Arial" w:eastAsia="Arial" w:hAnsi="Arial" w:cs="Arial"/>
          <w:color w:val="00000A"/>
          <w:w w:val="95"/>
          <w:sz w:val="18"/>
          <w:szCs w:val="18"/>
        </w:rPr>
        <w:t>-</w:t>
      </w:r>
      <w:r w:rsidRPr="00847591">
        <w:rPr>
          <w:rFonts w:ascii="Arial" w:eastAsia="Arial" w:hAnsi="Arial" w:cs="Arial"/>
          <w:color w:val="00000A"/>
          <w:w w:val="95"/>
          <w:sz w:val="18"/>
          <w:szCs w:val="18"/>
        </w:rPr>
        <w:tab/>
      </w:r>
      <w:r w:rsidRPr="00847591">
        <w:rPr>
          <w:rFonts w:ascii="Arial" w:eastAsia="Arial" w:hAnsi="Arial" w:cs="Arial"/>
          <w:color w:val="00000A"/>
          <w:spacing w:val="-1"/>
          <w:sz w:val="18"/>
          <w:szCs w:val="18"/>
        </w:rPr>
        <w:t>ustreza</w:t>
      </w:r>
      <w:r w:rsidRPr="00847591">
        <w:rPr>
          <w:rFonts w:ascii="Arial" w:eastAsia="Arial" w:hAnsi="Arial" w:cs="Arial"/>
          <w:color w:val="00000A"/>
          <w:spacing w:val="25"/>
          <w:sz w:val="18"/>
          <w:szCs w:val="18"/>
        </w:rPr>
        <w:t xml:space="preserve"> </w:t>
      </w:r>
      <w:r w:rsidRPr="00847591">
        <w:rPr>
          <w:rFonts w:ascii="Arial" w:eastAsia="Arial" w:hAnsi="Arial" w:cs="Arial"/>
          <w:color w:val="00000A"/>
          <w:spacing w:val="-1"/>
          <w:sz w:val="18"/>
          <w:szCs w:val="18"/>
        </w:rPr>
        <w:t>standardom</w:t>
      </w:r>
      <w:r w:rsidRPr="00847591">
        <w:rPr>
          <w:rFonts w:ascii="Arial" w:eastAsia="Arial" w:hAnsi="Arial" w:cs="Arial"/>
          <w:color w:val="00000A"/>
          <w:spacing w:val="27"/>
          <w:sz w:val="18"/>
          <w:szCs w:val="18"/>
        </w:rPr>
        <w:t xml:space="preserve"> </w:t>
      </w:r>
      <w:r w:rsidRPr="00847591">
        <w:rPr>
          <w:rFonts w:ascii="Arial" w:eastAsia="Arial" w:hAnsi="Arial" w:cs="Arial"/>
          <w:color w:val="00000A"/>
          <w:spacing w:val="-1"/>
          <w:sz w:val="18"/>
          <w:szCs w:val="18"/>
        </w:rPr>
        <w:t>EN 13727,</w:t>
      </w:r>
      <w:r w:rsidRPr="00847591">
        <w:rPr>
          <w:rFonts w:ascii="Arial" w:eastAsia="Arial" w:hAnsi="Arial" w:cs="Arial"/>
          <w:color w:val="00000A"/>
          <w:spacing w:val="26"/>
          <w:sz w:val="18"/>
          <w:szCs w:val="18"/>
        </w:rPr>
        <w:t xml:space="preserve"> </w:t>
      </w:r>
      <w:r w:rsidRPr="00847591">
        <w:rPr>
          <w:rFonts w:ascii="Arial" w:eastAsia="Arial" w:hAnsi="Arial" w:cs="Arial"/>
          <w:color w:val="00000A"/>
          <w:spacing w:val="-1"/>
          <w:sz w:val="18"/>
          <w:szCs w:val="18"/>
        </w:rPr>
        <w:t>EN 14561,</w:t>
      </w:r>
      <w:r w:rsidRPr="00847591">
        <w:rPr>
          <w:rFonts w:ascii="Arial" w:eastAsia="Arial" w:hAnsi="Arial" w:cs="Arial"/>
          <w:color w:val="00000A"/>
          <w:spacing w:val="26"/>
          <w:sz w:val="18"/>
          <w:szCs w:val="18"/>
        </w:rPr>
        <w:t xml:space="preserve"> </w:t>
      </w:r>
      <w:r w:rsidRPr="00847591">
        <w:rPr>
          <w:rFonts w:ascii="Arial" w:eastAsia="Arial" w:hAnsi="Arial" w:cs="Arial"/>
          <w:color w:val="00000A"/>
          <w:spacing w:val="-1"/>
          <w:sz w:val="18"/>
          <w:szCs w:val="18"/>
        </w:rPr>
        <w:t xml:space="preserve">EN 14348, </w:t>
      </w:r>
      <w:r w:rsidRPr="00847591">
        <w:rPr>
          <w:rFonts w:ascii="Arial" w:eastAsia="Arial" w:hAnsi="Arial" w:cs="Arial"/>
          <w:color w:val="00000A"/>
          <w:sz w:val="18"/>
          <w:szCs w:val="18"/>
        </w:rPr>
        <w:t xml:space="preserve">EN 14563, </w:t>
      </w:r>
      <w:r w:rsidRPr="00847591">
        <w:rPr>
          <w:rFonts w:ascii="Arial" w:eastAsia="Arial" w:hAnsi="Arial" w:cs="Arial"/>
          <w:color w:val="00000A"/>
          <w:spacing w:val="-1"/>
          <w:sz w:val="18"/>
          <w:szCs w:val="18"/>
        </w:rPr>
        <w:t>EN 13624,</w:t>
      </w:r>
      <w:r w:rsidRPr="00847591">
        <w:rPr>
          <w:rFonts w:ascii="Arial" w:eastAsia="Arial" w:hAnsi="Arial" w:cs="Arial"/>
          <w:color w:val="00000A"/>
          <w:spacing w:val="25"/>
          <w:sz w:val="18"/>
          <w:szCs w:val="18"/>
        </w:rPr>
        <w:t xml:space="preserve"> </w:t>
      </w:r>
      <w:r w:rsidRPr="00847591">
        <w:rPr>
          <w:rFonts w:ascii="Arial" w:eastAsia="Arial" w:hAnsi="Arial" w:cs="Arial"/>
          <w:color w:val="00000A"/>
          <w:spacing w:val="-1"/>
          <w:sz w:val="18"/>
          <w:szCs w:val="18"/>
        </w:rPr>
        <w:t>EN 14562,</w:t>
      </w:r>
      <w:r w:rsidRPr="00847591">
        <w:rPr>
          <w:rFonts w:ascii="Arial" w:eastAsia="Arial" w:hAnsi="Arial" w:cs="Arial"/>
          <w:color w:val="00000A"/>
          <w:spacing w:val="26"/>
          <w:sz w:val="18"/>
          <w:szCs w:val="18"/>
        </w:rPr>
        <w:t xml:space="preserve"> </w:t>
      </w:r>
      <w:r w:rsidRPr="00847591">
        <w:rPr>
          <w:rFonts w:ascii="Arial" w:eastAsia="Arial" w:hAnsi="Arial" w:cs="Arial"/>
          <w:color w:val="00000A"/>
          <w:spacing w:val="-1"/>
          <w:sz w:val="18"/>
          <w:szCs w:val="18"/>
        </w:rPr>
        <w:t>EN 14476</w:t>
      </w:r>
    </w:p>
    <w:p w14:paraId="4E080D9F" w14:textId="77777777" w:rsidR="00847591" w:rsidRPr="00847591" w:rsidRDefault="00847591" w:rsidP="00847591">
      <w:pPr>
        <w:widowControl w:val="0"/>
        <w:numPr>
          <w:ilvl w:val="3"/>
          <w:numId w:val="36"/>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25FF69AD" w14:textId="77777777" w:rsidR="00847591" w:rsidRPr="00847591" w:rsidRDefault="00847591" w:rsidP="00847591">
      <w:pPr>
        <w:widowControl w:val="0"/>
        <w:numPr>
          <w:ilvl w:val="0"/>
          <w:numId w:val="39"/>
        </w:numPr>
        <w:tabs>
          <w:tab w:val="left" w:pos="1559"/>
        </w:tabs>
        <w:spacing w:after="0" w:line="240" w:lineRule="auto"/>
        <w:ind w:right="109"/>
        <w:rPr>
          <w:rFonts w:ascii="Arial" w:eastAsia="Arial" w:hAnsi="Arial" w:cs="Arial"/>
          <w:color w:val="00000A"/>
          <w:sz w:val="18"/>
          <w:szCs w:val="18"/>
        </w:rPr>
      </w:pPr>
      <w:r w:rsidRPr="00847591">
        <w:rPr>
          <w:rFonts w:ascii="Arial" w:eastAsia="Arial" w:hAnsi="Arial" w:cs="Arial"/>
          <w:color w:val="00000A"/>
          <w:spacing w:val="-1"/>
          <w:sz w:val="18"/>
          <w:szCs w:val="18"/>
        </w:rPr>
        <w:t>priloženi</w:t>
      </w:r>
      <w:r w:rsidRPr="00847591">
        <w:rPr>
          <w:rFonts w:ascii="Arial" w:eastAsia="Arial" w:hAnsi="Arial" w:cs="Arial"/>
          <w:color w:val="00000A"/>
          <w:spacing w:val="-17"/>
          <w:sz w:val="18"/>
          <w:szCs w:val="18"/>
        </w:rPr>
        <w:t xml:space="preserve"> </w:t>
      </w:r>
      <w:r w:rsidRPr="00847591">
        <w:rPr>
          <w:rFonts w:ascii="Arial" w:eastAsia="Arial" w:hAnsi="Arial" w:cs="Arial"/>
          <w:color w:val="00000A"/>
          <w:spacing w:val="-1"/>
          <w:sz w:val="18"/>
          <w:szCs w:val="18"/>
        </w:rPr>
        <w:t>morajo</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biti</w:t>
      </w:r>
      <w:r w:rsidRPr="00847591">
        <w:rPr>
          <w:rFonts w:ascii="Arial" w:eastAsia="Arial" w:hAnsi="Arial" w:cs="Arial"/>
          <w:color w:val="00000A"/>
          <w:spacing w:val="-17"/>
          <w:sz w:val="18"/>
          <w:szCs w:val="18"/>
        </w:rPr>
        <w:t xml:space="preserve"> </w:t>
      </w:r>
      <w:r w:rsidRPr="00847591">
        <w:rPr>
          <w:rFonts w:ascii="Arial" w:eastAsia="Arial" w:hAnsi="Arial" w:cs="Arial"/>
          <w:color w:val="00000A"/>
          <w:spacing w:val="-1"/>
          <w:sz w:val="18"/>
          <w:szCs w:val="18"/>
        </w:rPr>
        <w:t>podatki</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testiranjih</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različnih</w:t>
      </w:r>
      <w:r w:rsidRPr="00847591">
        <w:rPr>
          <w:rFonts w:ascii="Arial" w:eastAsia="Arial" w:hAnsi="Arial" w:cs="Arial"/>
          <w:color w:val="00000A"/>
          <w:spacing w:val="-16"/>
          <w:sz w:val="18"/>
          <w:szCs w:val="18"/>
        </w:rPr>
        <w:t xml:space="preserve"> </w:t>
      </w:r>
      <w:r w:rsidRPr="00847591">
        <w:rPr>
          <w:rFonts w:ascii="Arial" w:eastAsia="Arial" w:hAnsi="Arial" w:cs="Arial"/>
          <w:color w:val="00000A"/>
          <w:spacing w:val="-1"/>
          <w:sz w:val="18"/>
          <w:szCs w:val="18"/>
        </w:rPr>
        <w:t>materialih</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(npr.</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nerjaveče</w:t>
      </w:r>
      <w:r w:rsidRPr="00847591">
        <w:rPr>
          <w:rFonts w:ascii="Arial" w:eastAsia="Arial" w:hAnsi="Arial" w:cs="Arial"/>
          <w:color w:val="00000A"/>
          <w:spacing w:val="-16"/>
          <w:sz w:val="18"/>
          <w:szCs w:val="18"/>
        </w:rPr>
        <w:t xml:space="preserve"> </w:t>
      </w:r>
      <w:r w:rsidRPr="00847591">
        <w:rPr>
          <w:rFonts w:ascii="Arial" w:eastAsia="Arial" w:hAnsi="Arial" w:cs="Arial"/>
          <w:color w:val="00000A"/>
          <w:spacing w:val="-1"/>
          <w:sz w:val="18"/>
          <w:szCs w:val="18"/>
        </w:rPr>
        <w:t>jeklo,</w:t>
      </w:r>
      <w:r w:rsidRPr="00847591">
        <w:rPr>
          <w:rFonts w:ascii="Arial" w:eastAsia="Arial" w:hAnsi="Arial" w:cs="Arial"/>
          <w:color w:val="00000A"/>
          <w:spacing w:val="-18"/>
          <w:sz w:val="18"/>
          <w:szCs w:val="18"/>
        </w:rPr>
        <w:t xml:space="preserve"> </w:t>
      </w:r>
      <w:r w:rsidRPr="00847591">
        <w:rPr>
          <w:rFonts w:ascii="Arial" w:eastAsia="Arial" w:hAnsi="Arial" w:cs="Arial"/>
          <w:color w:val="00000A"/>
          <w:spacing w:val="-1"/>
          <w:sz w:val="18"/>
          <w:szCs w:val="18"/>
        </w:rPr>
        <w:t>baker,</w:t>
      </w:r>
      <w:r w:rsidRPr="00847591">
        <w:rPr>
          <w:rFonts w:ascii="Arial" w:eastAsia="Arial" w:hAnsi="Arial" w:cs="Arial"/>
          <w:color w:val="00000A"/>
          <w:spacing w:val="-19"/>
          <w:sz w:val="18"/>
          <w:szCs w:val="18"/>
        </w:rPr>
        <w:t xml:space="preserve"> </w:t>
      </w:r>
      <w:r w:rsidRPr="00847591">
        <w:rPr>
          <w:rFonts w:ascii="Arial" w:eastAsia="Arial" w:hAnsi="Arial" w:cs="Arial"/>
          <w:color w:val="00000A"/>
          <w:spacing w:val="-1"/>
          <w:sz w:val="18"/>
          <w:szCs w:val="18"/>
        </w:rPr>
        <w:t>guma, plastika)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dokazujejo</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kompatibilnost</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nadzor</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korozije</w:t>
      </w:r>
    </w:p>
    <w:p w14:paraId="5285CE50" w14:textId="77777777" w:rsidR="00847591" w:rsidRPr="00847591" w:rsidRDefault="00847591" w:rsidP="00847591">
      <w:pPr>
        <w:widowControl w:val="0"/>
        <w:numPr>
          <w:ilvl w:val="0"/>
          <w:numId w:val="39"/>
        </w:numPr>
        <w:tabs>
          <w:tab w:val="left" w:pos="155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lastRenderedPageBreak/>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7248C34D" w14:textId="77777777" w:rsidR="00847591" w:rsidRPr="00847591" w:rsidRDefault="00847591" w:rsidP="00847591">
      <w:pPr>
        <w:widowControl w:val="0"/>
        <w:numPr>
          <w:ilvl w:val="3"/>
          <w:numId w:val="36"/>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6C7964EB" w14:textId="77777777" w:rsidR="00847591" w:rsidRPr="00847591" w:rsidRDefault="00847591" w:rsidP="00847591">
      <w:pPr>
        <w:widowControl w:val="0"/>
        <w:numPr>
          <w:ilvl w:val="2"/>
          <w:numId w:val="40"/>
        </w:numPr>
        <w:tabs>
          <w:tab w:val="left" w:pos="1985"/>
        </w:tabs>
        <w:spacing w:after="0" w:line="207" w:lineRule="exact"/>
        <w:ind w:hanging="600"/>
        <w:rPr>
          <w:rFonts w:ascii="Arial" w:eastAsia="Arial" w:hAnsi="Arial" w:cs="Arial"/>
          <w:color w:val="00000A"/>
          <w:sz w:val="18"/>
          <w:szCs w:val="18"/>
        </w:rPr>
      </w:pPr>
      <w:r w:rsidRPr="00847591">
        <w:rPr>
          <w:rFonts w:ascii="Arial" w:eastAsia="Arial" w:hAnsi="Arial" w:cs="Arial"/>
          <w:color w:val="00000A"/>
          <w:spacing w:val="-1"/>
          <w:sz w:val="18"/>
          <w:szCs w:val="18"/>
        </w:rPr>
        <w:t>embalaža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mora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imeti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dozirni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sistem,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ki</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enostaven</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uporabo in omogoča natančno doziranje sredstva</w:t>
      </w:r>
    </w:p>
    <w:p w14:paraId="082186A2" w14:textId="77777777" w:rsidR="00847591" w:rsidRPr="00847591" w:rsidRDefault="00847591" w:rsidP="00847591">
      <w:pPr>
        <w:widowControl w:val="0"/>
        <w:numPr>
          <w:ilvl w:val="2"/>
          <w:numId w:val="40"/>
        </w:numPr>
        <w:tabs>
          <w:tab w:val="left" w:pos="1985"/>
        </w:tabs>
        <w:spacing w:after="0" w:line="207" w:lineRule="exact"/>
        <w:ind w:hanging="600"/>
        <w:rPr>
          <w:rFonts w:ascii="Arial" w:eastAsia="Arial" w:hAnsi="Arial" w:cs="Arial"/>
          <w:color w:val="00000A"/>
          <w:sz w:val="18"/>
          <w:szCs w:val="18"/>
        </w:rPr>
      </w:pPr>
      <w:r w:rsidRPr="00847591">
        <w:rPr>
          <w:rFonts w:ascii="Arial" w:eastAsia="Arial" w:hAnsi="Arial" w:cs="Arial"/>
          <w:color w:val="00000A"/>
          <w:spacing w:val="-1"/>
          <w:sz w:val="18"/>
          <w:szCs w:val="18"/>
        </w:rPr>
        <w:t>ponudnik</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mora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navesti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količino</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ob</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enkratni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aktivaciji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dozirnega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sistema</w:t>
      </w:r>
    </w:p>
    <w:p w14:paraId="0936A0B0" w14:textId="77777777" w:rsidR="00847591" w:rsidRPr="00847591" w:rsidRDefault="00847591" w:rsidP="00847591">
      <w:pPr>
        <w:spacing w:after="0"/>
        <w:rPr>
          <w:rFonts w:ascii="Arial" w:eastAsia="Arial" w:hAnsi="Arial" w:cs="Arial"/>
          <w:color w:val="00000A"/>
          <w:sz w:val="18"/>
          <w:szCs w:val="18"/>
        </w:rPr>
      </w:pPr>
    </w:p>
    <w:p w14:paraId="0FBF3D62" w14:textId="77777777" w:rsidR="00847591" w:rsidRPr="00847591" w:rsidRDefault="00847591" w:rsidP="00847591">
      <w:pPr>
        <w:numPr>
          <w:ilvl w:val="1"/>
          <w:numId w:val="36"/>
        </w:numPr>
        <w:spacing w:after="0"/>
        <w:contextualSpacing/>
        <w:rPr>
          <w:rFonts w:ascii="Arial" w:eastAsia="Arial" w:hAnsi="Arial" w:cs="Arial"/>
          <w:b/>
          <w:color w:val="00000A"/>
          <w:sz w:val="18"/>
          <w:szCs w:val="18"/>
        </w:rPr>
      </w:pPr>
      <w:r w:rsidRPr="00847591">
        <w:rPr>
          <w:rFonts w:ascii="Arial" w:eastAsia="Arial" w:hAnsi="Arial" w:cs="Arial"/>
          <w:color w:val="00000A"/>
          <w:sz w:val="18"/>
          <w:szCs w:val="18"/>
        </w:rPr>
        <w:tab/>
      </w:r>
      <w:r w:rsidRPr="00847591">
        <w:rPr>
          <w:rFonts w:ascii="Arial" w:eastAsia="Arial" w:hAnsi="Arial" w:cs="Arial"/>
          <w:b/>
          <w:color w:val="00000A"/>
          <w:sz w:val="18"/>
          <w:szCs w:val="18"/>
        </w:rPr>
        <w:t>SREDSTVO ZA SUHI TRANSPORT</w:t>
      </w:r>
    </w:p>
    <w:p w14:paraId="36A289FB" w14:textId="77777777" w:rsidR="00847591" w:rsidRPr="00847591" w:rsidRDefault="00847591" w:rsidP="00847591">
      <w:pPr>
        <w:widowControl w:val="0"/>
        <w:numPr>
          <w:ilvl w:val="3"/>
          <w:numId w:val="36"/>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14943090" w14:textId="77777777" w:rsidR="00847591" w:rsidRPr="00847591" w:rsidRDefault="00847591" w:rsidP="00847591">
      <w:pPr>
        <w:widowControl w:val="0"/>
        <w:numPr>
          <w:ilvl w:val="4"/>
          <w:numId w:val="36"/>
        </w:numPr>
        <w:tabs>
          <w:tab w:val="left" w:pos="1969"/>
        </w:tabs>
        <w:spacing w:after="0" w:line="206" w:lineRule="exact"/>
        <w:ind w:left="1968" w:hanging="410"/>
        <w:rPr>
          <w:rFonts w:ascii="Arial" w:eastAsia="Arial" w:hAnsi="Arial" w:cs="Arial"/>
          <w:color w:val="00000A"/>
          <w:sz w:val="18"/>
          <w:szCs w:val="18"/>
        </w:rPr>
      </w:pPr>
      <w:r w:rsidRPr="00847591">
        <w:rPr>
          <w:rFonts w:ascii="Arial" w:eastAsia="Arial" w:hAnsi="Arial" w:cs="Arial"/>
          <w:color w:val="00000A"/>
          <w:spacing w:val="-1"/>
          <w:sz w:val="18"/>
          <w:szCs w:val="18"/>
        </w:rPr>
        <w:t xml:space="preserve">pena, ki preprečuje </w:t>
      </w:r>
      <w:proofErr w:type="spellStart"/>
      <w:r w:rsidRPr="00847591">
        <w:rPr>
          <w:rFonts w:ascii="Arial" w:eastAsia="Arial" w:hAnsi="Arial" w:cs="Arial"/>
          <w:color w:val="00000A"/>
          <w:spacing w:val="-1"/>
          <w:sz w:val="18"/>
          <w:szCs w:val="18"/>
        </w:rPr>
        <w:t>zasušitev</w:t>
      </w:r>
      <w:proofErr w:type="spellEnd"/>
      <w:r w:rsidRPr="00847591">
        <w:rPr>
          <w:rFonts w:ascii="Arial" w:eastAsia="Arial" w:hAnsi="Arial" w:cs="Arial"/>
          <w:color w:val="00000A"/>
          <w:spacing w:val="-1"/>
          <w:sz w:val="18"/>
          <w:szCs w:val="18"/>
        </w:rPr>
        <w:t xml:space="preserve"> nečistoč</w:t>
      </w:r>
    </w:p>
    <w:p w14:paraId="1417B7A4" w14:textId="77777777" w:rsidR="00847591" w:rsidRPr="00847591" w:rsidRDefault="00847591" w:rsidP="00847591">
      <w:pPr>
        <w:widowControl w:val="0"/>
        <w:numPr>
          <w:ilvl w:val="4"/>
          <w:numId w:val="36"/>
        </w:numPr>
        <w:tabs>
          <w:tab w:val="left" w:pos="191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namenjeno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je</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dekontaminaciji</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inštrumentov neposredno po uporabi</w:t>
      </w:r>
    </w:p>
    <w:p w14:paraId="6CECD250" w14:textId="77777777" w:rsidR="00847591" w:rsidRPr="00847591" w:rsidRDefault="00847591" w:rsidP="00847591">
      <w:pPr>
        <w:widowControl w:val="0"/>
        <w:numPr>
          <w:ilvl w:val="4"/>
          <w:numId w:val="36"/>
        </w:numPr>
        <w:tabs>
          <w:tab w:val="left" w:pos="1919"/>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rPr>
        <w:t xml:space="preserve">aktivna komponenta je </w:t>
      </w:r>
      <w:proofErr w:type="spellStart"/>
      <w:r w:rsidRPr="00847591">
        <w:rPr>
          <w:rFonts w:ascii="Arial" w:eastAsia="Arial" w:hAnsi="Arial" w:cs="Arial"/>
          <w:color w:val="00000A"/>
          <w:sz w:val="18"/>
          <w:szCs w:val="18"/>
        </w:rPr>
        <w:t>neionski</w:t>
      </w:r>
      <w:proofErr w:type="spellEnd"/>
      <w:r w:rsidRPr="00847591">
        <w:rPr>
          <w:rFonts w:ascii="Arial" w:eastAsia="Arial" w:hAnsi="Arial" w:cs="Arial"/>
          <w:color w:val="00000A"/>
          <w:sz w:val="18"/>
          <w:szCs w:val="18"/>
        </w:rPr>
        <w:t xml:space="preserve"> </w:t>
      </w:r>
      <w:proofErr w:type="spellStart"/>
      <w:r w:rsidRPr="00847591">
        <w:rPr>
          <w:rFonts w:ascii="Arial" w:eastAsia="Arial" w:hAnsi="Arial" w:cs="Arial"/>
          <w:color w:val="00000A"/>
          <w:sz w:val="18"/>
          <w:szCs w:val="18"/>
        </w:rPr>
        <w:t>surfaktanti</w:t>
      </w:r>
      <w:proofErr w:type="spellEnd"/>
    </w:p>
    <w:p w14:paraId="544D28B1" w14:textId="77777777" w:rsidR="00847591" w:rsidRPr="00847591" w:rsidRDefault="00847591" w:rsidP="00847591">
      <w:pPr>
        <w:widowControl w:val="0"/>
        <w:numPr>
          <w:ilvl w:val="4"/>
          <w:numId w:val="36"/>
        </w:numPr>
        <w:tabs>
          <w:tab w:val="left" w:pos="1919"/>
        </w:tabs>
        <w:spacing w:after="0" w:line="206" w:lineRule="exact"/>
        <w:rPr>
          <w:rFonts w:ascii="Arial" w:eastAsia="Arial" w:hAnsi="Arial" w:cs="Arial"/>
          <w:color w:val="00000A"/>
          <w:sz w:val="18"/>
          <w:szCs w:val="18"/>
        </w:rPr>
      </w:pPr>
      <w:proofErr w:type="spellStart"/>
      <w:r w:rsidRPr="00847591">
        <w:rPr>
          <w:rFonts w:ascii="Arial" w:eastAsia="Arial" w:hAnsi="Arial" w:cs="Arial"/>
          <w:color w:val="00000A"/>
          <w:spacing w:val="-1"/>
          <w:sz w:val="18"/>
          <w:szCs w:val="18"/>
        </w:rPr>
        <w:t>dodai</w:t>
      </w:r>
      <w:proofErr w:type="spellEnd"/>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encimski kompleks (</w:t>
      </w:r>
      <w:r w:rsidRPr="00847591">
        <w:rPr>
          <w:rFonts w:ascii="Arial" w:eastAsia="Arial" w:hAnsi="Arial" w:cs="Arial"/>
          <w:color w:val="00000A"/>
          <w:sz w:val="18"/>
          <w:szCs w:val="18"/>
        </w:rPr>
        <w:t>proteaza, amilaza, lipaza)</w:t>
      </w:r>
    </w:p>
    <w:p w14:paraId="2F1F0237" w14:textId="77777777" w:rsidR="00847591" w:rsidRPr="00847591" w:rsidRDefault="00847591" w:rsidP="00847591">
      <w:pPr>
        <w:widowControl w:val="0"/>
        <w:numPr>
          <w:ilvl w:val="4"/>
          <w:numId w:val="36"/>
        </w:numPr>
        <w:tabs>
          <w:tab w:val="left" w:pos="1919"/>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rPr>
        <w:t>dodan inhibitor korozije</w:t>
      </w:r>
    </w:p>
    <w:p w14:paraId="53A4D1BE" w14:textId="77777777" w:rsidR="00847591" w:rsidRPr="00847591" w:rsidRDefault="00847591" w:rsidP="00847591">
      <w:pPr>
        <w:widowControl w:val="0"/>
        <w:tabs>
          <w:tab w:val="left" w:pos="1918"/>
        </w:tabs>
        <w:spacing w:after="0" w:line="240" w:lineRule="auto"/>
        <w:ind w:left="1918" w:right="185" w:hanging="360"/>
        <w:rPr>
          <w:rFonts w:ascii="Arial" w:eastAsia="Arial" w:hAnsi="Arial" w:cs="Arial"/>
          <w:color w:val="00000A"/>
          <w:sz w:val="18"/>
          <w:szCs w:val="18"/>
        </w:rPr>
      </w:pPr>
      <w:r w:rsidRPr="00847591">
        <w:rPr>
          <w:rFonts w:ascii="Arial" w:eastAsia="Arial" w:hAnsi="Arial" w:cs="Arial"/>
          <w:color w:val="00000A"/>
          <w:w w:val="95"/>
          <w:sz w:val="18"/>
          <w:szCs w:val="18"/>
        </w:rPr>
        <w:t>-</w:t>
      </w:r>
      <w:r w:rsidRPr="00847591">
        <w:rPr>
          <w:rFonts w:ascii="Arial" w:eastAsia="Arial" w:hAnsi="Arial" w:cs="Arial"/>
          <w:color w:val="00000A"/>
          <w:w w:val="95"/>
          <w:sz w:val="18"/>
          <w:szCs w:val="18"/>
        </w:rPr>
        <w:tab/>
      </w:r>
      <w:r w:rsidRPr="00847591">
        <w:rPr>
          <w:rFonts w:ascii="Arial" w:eastAsia="Arial" w:hAnsi="Arial" w:cs="Arial"/>
          <w:color w:val="00000A"/>
          <w:spacing w:val="-1"/>
          <w:sz w:val="18"/>
          <w:szCs w:val="18"/>
        </w:rPr>
        <w:t>ustreza</w:t>
      </w:r>
      <w:r w:rsidRPr="00847591">
        <w:rPr>
          <w:rFonts w:ascii="Arial" w:eastAsia="Arial" w:hAnsi="Arial" w:cs="Arial"/>
          <w:color w:val="00000A"/>
          <w:spacing w:val="25"/>
          <w:sz w:val="18"/>
          <w:szCs w:val="18"/>
        </w:rPr>
        <w:t xml:space="preserve"> </w:t>
      </w:r>
      <w:r w:rsidRPr="00847591">
        <w:rPr>
          <w:rFonts w:ascii="Arial" w:eastAsia="Arial" w:hAnsi="Arial" w:cs="Arial"/>
          <w:color w:val="00000A"/>
          <w:spacing w:val="-1"/>
          <w:sz w:val="18"/>
          <w:szCs w:val="18"/>
        </w:rPr>
        <w:t>standardom</w:t>
      </w:r>
      <w:r w:rsidRPr="00847591">
        <w:rPr>
          <w:rFonts w:ascii="Arial" w:eastAsia="Arial" w:hAnsi="Arial" w:cs="Arial"/>
          <w:color w:val="00000A"/>
          <w:spacing w:val="27"/>
          <w:sz w:val="18"/>
          <w:szCs w:val="18"/>
        </w:rPr>
        <w:t xml:space="preserve"> </w:t>
      </w:r>
      <w:r w:rsidRPr="00847591">
        <w:rPr>
          <w:rFonts w:ascii="Arial" w:eastAsia="Arial" w:hAnsi="Arial" w:cs="Arial"/>
          <w:color w:val="00000A"/>
          <w:spacing w:val="-1"/>
          <w:sz w:val="18"/>
          <w:szCs w:val="18"/>
        </w:rPr>
        <w:t>EN 13727,</w:t>
      </w:r>
      <w:r w:rsidRPr="00847591">
        <w:rPr>
          <w:rFonts w:ascii="Arial" w:eastAsia="Arial" w:hAnsi="Arial" w:cs="Arial"/>
          <w:color w:val="00000A"/>
          <w:spacing w:val="26"/>
          <w:sz w:val="18"/>
          <w:szCs w:val="18"/>
        </w:rPr>
        <w:t xml:space="preserve"> </w:t>
      </w:r>
      <w:r w:rsidRPr="00847591">
        <w:rPr>
          <w:rFonts w:ascii="Arial" w:eastAsia="Arial" w:hAnsi="Arial" w:cs="Arial"/>
          <w:color w:val="00000A"/>
          <w:spacing w:val="-1"/>
          <w:sz w:val="18"/>
          <w:szCs w:val="18"/>
        </w:rPr>
        <w:t>EN 13624,</w:t>
      </w:r>
      <w:r w:rsidRPr="00847591">
        <w:rPr>
          <w:rFonts w:ascii="Arial" w:eastAsia="Arial" w:hAnsi="Arial" w:cs="Arial"/>
          <w:color w:val="00000A"/>
          <w:spacing w:val="25"/>
          <w:sz w:val="18"/>
          <w:szCs w:val="18"/>
        </w:rPr>
        <w:t xml:space="preserve"> </w:t>
      </w:r>
      <w:r w:rsidRPr="00847591">
        <w:rPr>
          <w:rFonts w:ascii="Arial" w:eastAsia="Arial" w:hAnsi="Arial" w:cs="Arial"/>
          <w:color w:val="00000A"/>
          <w:spacing w:val="-1"/>
          <w:sz w:val="18"/>
          <w:szCs w:val="18"/>
        </w:rPr>
        <w:t>EN 14348</w:t>
      </w:r>
    </w:p>
    <w:p w14:paraId="750F5716" w14:textId="77777777" w:rsidR="00847591" w:rsidRPr="00847591" w:rsidRDefault="00847591" w:rsidP="00847591">
      <w:pPr>
        <w:widowControl w:val="0"/>
        <w:numPr>
          <w:ilvl w:val="3"/>
          <w:numId w:val="36"/>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688CEADD" w14:textId="77777777" w:rsidR="00847591" w:rsidRPr="00847591" w:rsidRDefault="00847591" w:rsidP="00847591">
      <w:pPr>
        <w:widowControl w:val="0"/>
        <w:numPr>
          <w:ilvl w:val="0"/>
          <w:numId w:val="39"/>
        </w:numPr>
        <w:tabs>
          <w:tab w:val="left" w:pos="1559"/>
        </w:tabs>
        <w:spacing w:after="0" w:line="240" w:lineRule="auto"/>
        <w:ind w:right="109"/>
        <w:rPr>
          <w:rFonts w:ascii="Arial" w:eastAsia="Arial" w:hAnsi="Arial" w:cs="Arial"/>
          <w:color w:val="00000A"/>
          <w:sz w:val="18"/>
          <w:szCs w:val="18"/>
        </w:rPr>
      </w:pPr>
      <w:r w:rsidRPr="00847591">
        <w:rPr>
          <w:rFonts w:ascii="Arial" w:eastAsia="Arial" w:hAnsi="Arial" w:cs="Arial"/>
          <w:color w:val="00000A"/>
          <w:spacing w:val="-1"/>
          <w:sz w:val="18"/>
          <w:szCs w:val="18"/>
        </w:rPr>
        <w:t>priloženi</w:t>
      </w:r>
      <w:r w:rsidRPr="00847591">
        <w:rPr>
          <w:rFonts w:ascii="Arial" w:eastAsia="Arial" w:hAnsi="Arial" w:cs="Arial"/>
          <w:color w:val="00000A"/>
          <w:spacing w:val="-17"/>
          <w:sz w:val="18"/>
          <w:szCs w:val="18"/>
        </w:rPr>
        <w:t xml:space="preserve"> </w:t>
      </w:r>
      <w:r w:rsidRPr="00847591">
        <w:rPr>
          <w:rFonts w:ascii="Arial" w:eastAsia="Arial" w:hAnsi="Arial" w:cs="Arial"/>
          <w:color w:val="00000A"/>
          <w:spacing w:val="-1"/>
          <w:sz w:val="18"/>
          <w:szCs w:val="18"/>
        </w:rPr>
        <w:t>morajo</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biti</w:t>
      </w:r>
      <w:r w:rsidRPr="00847591">
        <w:rPr>
          <w:rFonts w:ascii="Arial" w:eastAsia="Arial" w:hAnsi="Arial" w:cs="Arial"/>
          <w:color w:val="00000A"/>
          <w:spacing w:val="-17"/>
          <w:sz w:val="18"/>
          <w:szCs w:val="18"/>
        </w:rPr>
        <w:t xml:space="preserve"> </w:t>
      </w:r>
      <w:r w:rsidRPr="00847591">
        <w:rPr>
          <w:rFonts w:ascii="Arial" w:eastAsia="Arial" w:hAnsi="Arial" w:cs="Arial"/>
          <w:color w:val="00000A"/>
          <w:spacing w:val="-1"/>
          <w:sz w:val="18"/>
          <w:szCs w:val="18"/>
        </w:rPr>
        <w:t>podatki</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testiranjih</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različnih</w:t>
      </w:r>
      <w:r w:rsidRPr="00847591">
        <w:rPr>
          <w:rFonts w:ascii="Arial" w:eastAsia="Arial" w:hAnsi="Arial" w:cs="Arial"/>
          <w:color w:val="00000A"/>
          <w:spacing w:val="-16"/>
          <w:sz w:val="18"/>
          <w:szCs w:val="18"/>
        </w:rPr>
        <w:t xml:space="preserve"> </w:t>
      </w:r>
      <w:r w:rsidRPr="00847591">
        <w:rPr>
          <w:rFonts w:ascii="Arial" w:eastAsia="Arial" w:hAnsi="Arial" w:cs="Arial"/>
          <w:color w:val="00000A"/>
          <w:spacing w:val="-1"/>
          <w:sz w:val="18"/>
          <w:szCs w:val="18"/>
        </w:rPr>
        <w:t>materialih</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(npr.</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nerjaveče</w:t>
      </w:r>
      <w:r w:rsidRPr="00847591">
        <w:rPr>
          <w:rFonts w:ascii="Arial" w:eastAsia="Arial" w:hAnsi="Arial" w:cs="Arial"/>
          <w:color w:val="00000A"/>
          <w:spacing w:val="-16"/>
          <w:sz w:val="18"/>
          <w:szCs w:val="18"/>
        </w:rPr>
        <w:t xml:space="preserve"> </w:t>
      </w:r>
      <w:r w:rsidRPr="00847591">
        <w:rPr>
          <w:rFonts w:ascii="Arial" w:eastAsia="Arial" w:hAnsi="Arial" w:cs="Arial"/>
          <w:color w:val="00000A"/>
          <w:spacing w:val="-1"/>
          <w:sz w:val="18"/>
          <w:szCs w:val="18"/>
        </w:rPr>
        <w:t>jeklo,</w:t>
      </w:r>
      <w:r w:rsidRPr="00847591">
        <w:rPr>
          <w:rFonts w:ascii="Arial" w:eastAsia="Arial" w:hAnsi="Arial" w:cs="Arial"/>
          <w:color w:val="00000A"/>
          <w:spacing w:val="-18"/>
          <w:sz w:val="18"/>
          <w:szCs w:val="18"/>
        </w:rPr>
        <w:t xml:space="preserve"> </w:t>
      </w:r>
      <w:r w:rsidRPr="00847591">
        <w:rPr>
          <w:rFonts w:ascii="Arial" w:eastAsia="Arial" w:hAnsi="Arial" w:cs="Arial"/>
          <w:color w:val="00000A"/>
          <w:spacing w:val="-1"/>
          <w:sz w:val="18"/>
          <w:szCs w:val="18"/>
        </w:rPr>
        <w:t>baker,</w:t>
      </w:r>
      <w:r w:rsidRPr="00847591">
        <w:rPr>
          <w:rFonts w:ascii="Arial" w:eastAsia="Arial" w:hAnsi="Arial" w:cs="Arial"/>
          <w:color w:val="00000A"/>
          <w:spacing w:val="-19"/>
          <w:sz w:val="18"/>
          <w:szCs w:val="18"/>
        </w:rPr>
        <w:t xml:space="preserve"> </w:t>
      </w:r>
      <w:r w:rsidRPr="00847591">
        <w:rPr>
          <w:rFonts w:ascii="Arial" w:eastAsia="Arial" w:hAnsi="Arial" w:cs="Arial"/>
          <w:color w:val="00000A"/>
          <w:spacing w:val="-1"/>
          <w:sz w:val="18"/>
          <w:szCs w:val="18"/>
        </w:rPr>
        <w:t>guma, plastika)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dokazujejo</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kompatibilnost</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nadzor</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korozije</w:t>
      </w:r>
    </w:p>
    <w:p w14:paraId="011B1481" w14:textId="77777777" w:rsidR="00847591" w:rsidRPr="00847591" w:rsidRDefault="00847591" w:rsidP="00847591">
      <w:pPr>
        <w:widowControl w:val="0"/>
        <w:numPr>
          <w:ilvl w:val="0"/>
          <w:numId w:val="39"/>
        </w:numPr>
        <w:tabs>
          <w:tab w:val="left" w:pos="155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06EE41C7" w14:textId="77777777" w:rsidR="00847591" w:rsidRPr="00847591" w:rsidRDefault="00847591" w:rsidP="00847591">
      <w:pPr>
        <w:widowControl w:val="0"/>
        <w:numPr>
          <w:ilvl w:val="3"/>
          <w:numId w:val="36"/>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7D5E2983" w14:textId="77777777" w:rsidR="00847591" w:rsidRPr="00847591" w:rsidRDefault="00847591" w:rsidP="00847591">
      <w:pPr>
        <w:widowControl w:val="0"/>
        <w:numPr>
          <w:ilvl w:val="2"/>
          <w:numId w:val="40"/>
        </w:numPr>
        <w:tabs>
          <w:tab w:val="left" w:pos="1985"/>
        </w:tabs>
        <w:spacing w:after="0" w:line="207" w:lineRule="exact"/>
        <w:ind w:hanging="600"/>
        <w:rPr>
          <w:rFonts w:ascii="Arial" w:eastAsia="Arial" w:hAnsi="Arial" w:cs="Arial"/>
          <w:color w:val="00000A"/>
          <w:sz w:val="18"/>
          <w:szCs w:val="18"/>
        </w:rPr>
      </w:pPr>
      <w:r w:rsidRPr="00847591">
        <w:rPr>
          <w:rFonts w:ascii="Arial" w:eastAsia="Arial" w:hAnsi="Arial" w:cs="Arial"/>
          <w:color w:val="00000A"/>
          <w:spacing w:val="-1"/>
          <w:sz w:val="18"/>
          <w:szCs w:val="18"/>
        </w:rPr>
        <w:t>embalaža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mora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narediti peno s pršilko, ki je integrirana v plastenko</w:t>
      </w:r>
    </w:p>
    <w:p w14:paraId="206B711A" w14:textId="77777777" w:rsidR="00847591" w:rsidRPr="00847591" w:rsidRDefault="00847591" w:rsidP="00847591">
      <w:pPr>
        <w:widowControl w:val="0"/>
        <w:numPr>
          <w:ilvl w:val="2"/>
          <w:numId w:val="40"/>
        </w:numPr>
        <w:tabs>
          <w:tab w:val="left" w:pos="1985"/>
        </w:tabs>
        <w:spacing w:after="0" w:line="207" w:lineRule="exact"/>
        <w:ind w:hanging="600"/>
        <w:rPr>
          <w:rFonts w:ascii="Arial" w:eastAsia="Arial" w:hAnsi="Arial" w:cs="Arial"/>
          <w:color w:val="00000A"/>
          <w:sz w:val="18"/>
          <w:szCs w:val="18"/>
        </w:rPr>
      </w:pPr>
      <w:r w:rsidRPr="00847591">
        <w:rPr>
          <w:rFonts w:ascii="Arial" w:eastAsia="Arial" w:hAnsi="Arial" w:cs="Arial"/>
          <w:color w:val="00000A"/>
          <w:spacing w:val="-1"/>
          <w:sz w:val="18"/>
          <w:szCs w:val="18"/>
        </w:rPr>
        <w:t xml:space="preserve">do 1000 </w:t>
      </w:r>
      <w:proofErr w:type="spellStart"/>
      <w:r w:rsidRPr="00847591">
        <w:rPr>
          <w:rFonts w:ascii="Arial" w:eastAsia="Arial" w:hAnsi="Arial" w:cs="Arial"/>
          <w:color w:val="00000A"/>
          <w:spacing w:val="-1"/>
          <w:sz w:val="18"/>
          <w:szCs w:val="18"/>
        </w:rPr>
        <w:t>mL</w:t>
      </w:r>
      <w:proofErr w:type="spellEnd"/>
    </w:p>
    <w:p w14:paraId="54DEC0E5" w14:textId="77777777" w:rsidR="00847591" w:rsidRPr="00847591" w:rsidRDefault="00847591" w:rsidP="00847591">
      <w:pPr>
        <w:spacing w:after="0"/>
        <w:rPr>
          <w:rFonts w:ascii="Arial" w:eastAsia="Arial" w:hAnsi="Arial" w:cs="Arial"/>
          <w:color w:val="00000A"/>
          <w:sz w:val="18"/>
          <w:szCs w:val="18"/>
        </w:rPr>
      </w:pPr>
    </w:p>
    <w:p w14:paraId="009AF1DA" w14:textId="77777777" w:rsidR="00847591" w:rsidRPr="00847591" w:rsidRDefault="00847591" w:rsidP="00847591">
      <w:pPr>
        <w:keepNext/>
        <w:widowControl w:val="0"/>
        <w:numPr>
          <w:ilvl w:val="1"/>
          <w:numId w:val="36"/>
        </w:numPr>
        <w:tabs>
          <w:tab w:val="left" w:pos="522"/>
        </w:tabs>
        <w:spacing w:after="0" w:line="240" w:lineRule="auto"/>
        <w:outlineLvl w:val="0"/>
        <w:rPr>
          <w:rFonts w:ascii="Arial" w:eastAsia="Aptos Display" w:hAnsi="Arial" w:cs="Arial"/>
          <w:b/>
          <w:bCs/>
          <w:color w:val="0F4761"/>
          <w:sz w:val="18"/>
          <w:szCs w:val="18"/>
        </w:rPr>
      </w:pPr>
      <w:r w:rsidRPr="00847591">
        <w:rPr>
          <w:rFonts w:ascii="Arial" w:eastAsia="Aptos Display" w:hAnsi="Arial" w:cs="Arial"/>
          <w:b/>
          <w:color w:val="00000A"/>
          <w:spacing w:val="-1"/>
          <w:sz w:val="18"/>
          <w:szCs w:val="18"/>
        </w:rPr>
        <w:t>SREDSTVO</w:t>
      </w:r>
      <w:r w:rsidRPr="00847591">
        <w:rPr>
          <w:rFonts w:ascii="Arial" w:eastAsia="Aptos Display" w:hAnsi="Arial" w:cs="Arial"/>
          <w:b/>
          <w:color w:val="00000A"/>
          <w:spacing w:val="-11"/>
          <w:sz w:val="18"/>
          <w:szCs w:val="18"/>
        </w:rPr>
        <w:t xml:space="preserve"> </w:t>
      </w:r>
      <w:r w:rsidRPr="00847591">
        <w:rPr>
          <w:rFonts w:ascii="Arial" w:eastAsia="Aptos Display" w:hAnsi="Arial" w:cs="Arial"/>
          <w:b/>
          <w:color w:val="00000A"/>
          <w:sz w:val="18"/>
          <w:szCs w:val="18"/>
        </w:rPr>
        <w:t>ZA</w:t>
      </w:r>
      <w:r w:rsidRPr="00847591">
        <w:rPr>
          <w:rFonts w:ascii="Arial" w:eastAsia="Aptos Display" w:hAnsi="Arial" w:cs="Arial"/>
          <w:b/>
          <w:color w:val="00000A"/>
          <w:spacing w:val="-13"/>
          <w:sz w:val="18"/>
          <w:szCs w:val="18"/>
        </w:rPr>
        <w:t xml:space="preserve"> </w:t>
      </w:r>
      <w:r w:rsidRPr="00847591">
        <w:rPr>
          <w:rFonts w:ascii="Arial" w:eastAsia="Aptos Display" w:hAnsi="Arial" w:cs="Arial"/>
          <w:b/>
          <w:color w:val="00000A"/>
          <w:spacing w:val="-1"/>
          <w:sz w:val="18"/>
          <w:szCs w:val="18"/>
        </w:rPr>
        <w:t>ROČNO</w:t>
      </w:r>
      <w:r w:rsidRPr="00847591">
        <w:rPr>
          <w:rFonts w:ascii="Arial" w:eastAsia="Aptos Display" w:hAnsi="Arial" w:cs="Arial"/>
          <w:b/>
          <w:color w:val="00000A"/>
          <w:spacing w:val="-8"/>
          <w:sz w:val="18"/>
          <w:szCs w:val="18"/>
        </w:rPr>
        <w:t xml:space="preserve"> </w:t>
      </w:r>
      <w:r w:rsidRPr="00847591">
        <w:rPr>
          <w:rFonts w:ascii="Arial" w:eastAsia="Aptos Display" w:hAnsi="Arial" w:cs="Arial"/>
          <w:b/>
          <w:color w:val="00000A"/>
          <w:spacing w:val="-1"/>
          <w:sz w:val="18"/>
          <w:szCs w:val="18"/>
        </w:rPr>
        <w:t>ČIŠČENJE</w:t>
      </w:r>
      <w:r w:rsidRPr="00847591">
        <w:rPr>
          <w:rFonts w:ascii="Arial" w:eastAsia="Aptos Display" w:hAnsi="Arial" w:cs="Arial"/>
          <w:b/>
          <w:color w:val="00000A"/>
          <w:spacing w:val="-10"/>
          <w:sz w:val="18"/>
          <w:szCs w:val="18"/>
        </w:rPr>
        <w:t xml:space="preserve"> </w:t>
      </w:r>
      <w:r w:rsidRPr="00847591">
        <w:rPr>
          <w:rFonts w:ascii="Arial" w:eastAsia="Aptos Display" w:hAnsi="Arial" w:cs="Arial"/>
          <w:b/>
          <w:color w:val="00000A"/>
          <w:spacing w:val="-1"/>
          <w:sz w:val="18"/>
          <w:szCs w:val="18"/>
        </w:rPr>
        <w:t>STEKLOVINE</w:t>
      </w:r>
    </w:p>
    <w:p w14:paraId="533CF7CF" w14:textId="77777777" w:rsidR="00847591" w:rsidRPr="00847591" w:rsidRDefault="00847591" w:rsidP="00847591">
      <w:pPr>
        <w:spacing w:after="0"/>
        <w:rPr>
          <w:rFonts w:ascii="Arial" w:eastAsia="Arial" w:hAnsi="Arial" w:cs="Arial"/>
          <w:bCs/>
          <w:color w:val="00000A"/>
          <w:sz w:val="18"/>
          <w:szCs w:val="18"/>
        </w:rPr>
      </w:pPr>
    </w:p>
    <w:p w14:paraId="64FBA234" w14:textId="77777777" w:rsidR="00847591" w:rsidRPr="00847591" w:rsidRDefault="00847591" w:rsidP="00847591">
      <w:pPr>
        <w:widowControl w:val="0"/>
        <w:numPr>
          <w:ilvl w:val="3"/>
          <w:numId w:val="36"/>
        </w:numPr>
        <w:tabs>
          <w:tab w:val="left" w:pos="839"/>
        </w:tabs>
        <w:spacing w:after="0" w:line="240" w:lineRule="auto"/>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248AA0AD" w14:textId="77777777" w:rsidR="00847591" w:rsidRPr="00847591" w:rsidRDefault="00847591" w:rsidP="00847591">
      <w:pPr>
        <w:widowControl w:val="0"/>
        <w:numPr>
          <w:ilvl w:val="4"/>
          <w:numId w:val="36"/>
        </w:numPr>
        <w:tabs>
          <w:tab w:val="left" w:pos="191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učinkovina</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so</w:t>
      </w:r>
      <w:r w:rsidRPr="00847591">
        <w:rPr>
          <w:rFonts w:ascii="Arial" w:eastAsia="Arial" w:hAnsi="Arial" w:cs="Arial"/>
          <w:color w:val="00000A"/>
          <w:spacing w:val="-6"/>
          <w:sz w:val="18"/>
          <w:szCs w:val="18"/>
        </w:rPr>
        <w:t xml:space="preserve"> </w:t>
      </w:r>
      <w:proofErr w:type="spellStart"/>
      <w:r w:rsidRPr="00847591">
        <w:rPr>
          <w:rFonts w:ascii="Arial" w:eastAsia="Arial" w:hAnsi="Arial" w:cs="Arial"/>
          <w:color w:val="00000A"/>
          <w:spacing w:val="-1"/>
          <w:sz w:val="18"/>
          <w:szCs w:val="18"/>
        </w:rPr>
        <w:t>neionske</w:t>
      </w:r>
      <w:proofErr w:type="spellEnd"/>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amfoterne</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površinsko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aktivne</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snovi</w:t>
      </w:r>
    </w:p>
    <w:p w14:paraId="7542C305" w14:textId="77777777" w:rsidR="00847591" w:rsidRPr="00847591" w:rsidRDefault="00847591" w:rsidP="00847591">
      <w:pPr>
        <w:widowControl w:val="0"/>
        <w:numPr>
          <w:ilvl w:val="4"/>
          <w:numId w:val="36"/>
        </w:numPr>
        <w:tabs>
          <w:tab w:val="left" w:pos="1919"/>
        </w:tabs>
        <w:spacing w:after="0" w:line="240" w:lineRule="auto"/>
        <w:ind w:right="185"/>
        <w:rPr>
          <w:rFonts w:ascii="Arial" w:eastAsia="Arial" w:hAnsi="Arial" w:cs="Arial"/>
          <w:color w:val="00000A"/>
          <w:sz w:val="18"/>
          <w:szCs w:val="18"/>
        </w:rPr>
      </w:pPr>
      <w:r w:rsidRPr="00847591">
        <w:rPr>
          <w:rFonts w:ascii="Arial" w:eastAsia="Arial" w:hAnsi="Arial" w:cs="Arial"/>
          <w:color w:val="00000A"/>
          <w:spacing w:val="-1"/>
          <w:sz w:val="18"/>
          <w:szCs w:val="18"/>
        </w:rPr>
        <w:t>sredstvo</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ima</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močne</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čistilne</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učinke</w:t>
      </w:r>
      <w:r w:rsidRPr="00847591">
        <w:rPr>
          <w:rFonts w:ascii="Arial" w:eastAsia="Arial" w:hAnsi="Arial" w:cs="Arial"/>
          <w:color w:val="00000A"/>
          <w:spacing w:val="12"/>
          <w:sz w:val="18"/>
          <w:szCs w:val="18"/>
        </w:rPr>
        <w:t xml:space="preserve"> </w:t>
      </w:r>
      <w:r w:rsidRPr="00847591">
        <w:rPr>
          <w:rFonts w:ascii="Arial" w:eastAsia="Arial" w:hAnsi="Arial" w:cs="Arial"/>
          <w:color w:val="00000A"/>
          <w:sz w:val="18"/>
          <w:szCs w:val="18"/>
        </w:rPr>
        <w:t>pri</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trdovratni</w:t>
      </w:r>
      <w:r w:rsidRPr="00847591">
        <w:rPr>
          <w:rFonts w:ascii="Arial" w:eastAsia="Arial" w:hAnsi="Arial" w:cs="Arial"/>
          <w:color w:val="00000A"/>
          <w:spacing w:val="13"/>
          <w:sz w:val="18"/>
          <w:szCs w:val="18"/>
        </w:rPr>
        <w:t xml:space="preserve"> </w:t>
      </w:r>
      <w:r w:rsidRPr="00847591">
        <w:rPr>
          <w:rFonts w:ascii="Arial" w:eastAsia="Arial" w:hAnsi="Arial" w:cs="Arial"/>
          <w:color w:val="00000A"/>
          <w:spacing w:val="-1"/>
          <w:sz w:val="18"/>
          <w:szCs w:val="18"/>
        </w:rPr>
        <w:t>umazaniji,</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odstranjuje</w:t>
      </w:r>
      <w:r w:rsidRPr="00847591">
        <w:rPr>
          <w:rFonts w:ascii="Arial" w:eastAsia="Arial" w:hAnsi="Arial" w:cs="Arial"/>
          <w:color w:val="00000A"/>
          <w:spacing w:val="11"/>
          <w:sz w:val="18"/>
          <w:szCs w:val="18"/>
        </w:rPr>
        <w:t xml:space="preserve"> </w:t>
      </w:r>
      <w:proofErr w:type="spellStart"/>
      <w:r w:rsidRPr="00847591">
        <w:rPr>
          <w:rFonts w:ascii="Arial" w:eastAsia="Arial" w:hAnsi="Arial" w:cs="Arial"/>
          <w:color w:val="00000A"/>
          <w:spacing w:val="-1"/>
          <w:sz w:val="18"/>
          <w:szCs w:val="18"/>
        </w:rPr>
        <w:t>biofilm</w:t>
      </w:r>
      <w:proofErr w:type="spellEnd"/>
      <w:r w:rsidRPr="00847591">
        <w:rPr>
          <w:rFonts w:ascii="Arial" w:eastAsia="Arial" w:hAnsi="Arial" w:cs="Arial"/>
          <w:color w:val="00000A"/>
          <w:spacing w:val="13"/>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deluje</w:t>
      </w:r>
      <w:r w:rsidRPr="00847591">
        <w:rPr>
          <w:rFonts w:ascii="Arial" w:eastAsia="Arial" w:hAnsi="Arial" w:cs="Arial"/>
          <w:color w:val="00000A"/>
          <w:spacing w:val="14"/>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85"/>
          <w:w w:val="99"/>
          <w:sz w:val="18"/>
          <w:szCs w:val="18"/>
        </w:rPr>
        <w:t xml:space="preserve"> </w:t>
      </w:r>
      <w:r w:rsidRPr="00847591">
        <w:rPr>
          <w:rFonts w:ascii="Arial" w:eastAsia="Arial" w:hAnsi="Arial" w:cs="Arial"/>
          <w:color w:val="00000A"/>
          <w:spacing w:val="-1"/>
          <w:sz w:val="18"/>
          <w:szCs w:val="18"/>
        </w:rPr>
        <w:t>kratkem</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kontaktnem</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času</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5</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10</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minut</w:t>
      </w:r>
    </w:p>
    <w:p w14:paraId="1D407D2C" w14:textId="77777777" w:rsidR="00847591" w:rsidRPr="00847591" w:rsidRDefault="00847591" w:rsidP="00847591">
      <w:pPr>
        <w:widowControl w:val="0"/>
        <w:numPr>
          <w:ilvl w:val="4"/>
          <w:numId w:val="36"/>
        </w:numPr>
        <w:tabs>
          <w:tab w:val="left" w:pos="191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dnevna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priprava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delovne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raztopine z vodovodno vodo</w:t>
      </w:r>
    </w:p>
    <w:p w14:paraId="4E0EB941" w14:textId="77777777" w:rsidR="00847591" w:rsidRPr="00847591" w:rsidRDefault="00847591" w:rsidP="00847591">
      <w:pPr>
        <w:widowControl w:val="0"/>
        <w:numPr>
          <w:ilvl w:val="4"/>
          <w:numId w:val="36"/>
        </w:numPr>
        <w:tabs>
          <w:tab w:val="left" w:pos="191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sredstva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nadzor</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nad</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korozijo</w:t>
      </w:r>
    </w:p>
    <w:p w14:paraId="25E5DC44" w14:textId="77777777" w:rsidR="00847591" w:rsidRPr="00847591" w:rsidRDefault="00847591" w:rsidP="00847591">
      <w:pPr>
        <w:widowControl w:val="0"/>
        <w:numPr>
          <w:ilvl w:val="4"/>
          <w:numId w:val="36"/>
        </w:numPr>
        <w:tabs>
          <w:tab w:val="left" w:pos="1919"/>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rPr>
        <w:t>se</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ne</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peni</w:t>
      </w:r>
    </w:p>
    <w:p w14:paraId="7E3FD485" w14:textId="77777777" w:rsidR="00847591" w:rsidRPr="00847591" w:rsidRDefault="00847591" w:rsidP="00847591">
      <w:pPr>
        <w:widowControl w:val="0"/>
        <w:numPr>
          <w:ilvl w:val="3"/>
          <w:numId w:val="36"/>
        </w:numPr>
        <w:tabs>
          <w:tab w:val="left" w:pos="851"/>
        </w:tabs>
        <w:spacing w:after="0" w:line="206" w:lineRule="exact"/>
        <w:ind w:left="1198" w:hanging="772"/>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71C8FEE1" w14:textId="77777777" w:rsidR="00847591" w:rsidRPr="00847591" w:rsidRDefault="00847591" w:rsidP="00847591">
      <w:pPr>
        <w:widowControl w:val="0"/>
        <w:numPr>
          <w:ilvl w:val="4"/>
          <w:numId w:val="36"/>
        </w:numPr>
        <w:tabs>
          <w:tab w:val="left" w:pos="1560"/>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46E6F4A6" w14:textId="77777777" w:rsidR="00847591" w:rsidRPr="00847591" w:rsidRDefault="00847591" w:rsidP="00847591">
      <w:pPr>
        <w:widowControl w:val="0"/>
        <w:numPr>
          <w:ilvl w:val="3"/>
          <w:numId w:val="36"/>
        </w:numPr>
        <w:tabs>
          <w:tab w:val="left" w:pos="851"/>
        </w:tabs>
        <w:spacing w:after="0" w:line="206" w:lineRule="exact"/>
        <w:ind w:left="1198" w:hanging="797"/>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25446856" w14:textId="77777777" w:rsidR="00847591" w:rsidRPr="00847591" w:rsidRDefault="00847591" w:rsidP="00847591">
      <w:pPr>
        <w:widowControl w:val="0"/>
        <w:numPr>
          <w:ilvl w:val="4"/>
          <w:numId w:val="36"/>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embalaža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mora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imeti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dozirni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sistem,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ki</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enostaven</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uporabo</w:t>
      </w:r>
    </w:p>
    <w:p w14:paraId="4C637186" w14:textId="77777777" w:rsidR="00847591" w:rsidRPr="00847591" w:rsidRDefault="00847591" w:rsidP="00847591">
      <w:pPr>
        <w:widowControl w:val="0"/>
        <w:numPr>
          <w:ilvl w:val="4"/>
          <w:numId w:val="36"/>
        </w:numPr>
        <w:spacing w:after="0" w:line="207" w:lineRule="exact"/>
        <w:rPr>
          <w:rFonts w:ascii="Arial" w:eastAsia="Arial" w:hAnsi="Arial" w:cs="Aptos"/>
          <w:color w:val="00000A"/>
          <w:sz w:val="18"/>
          <w:szCs w:val="18"/>
        </w:rPr>
      </w:pPr>
      <w:r w:rsidRPr="00847591">
        <w:rPr>
          <w:rFonts w:ascii="Arial" w:eastAsia="Arial" w:hAnsi="Arial" w:cs="Arial"/>
          <w:color w:val="00000A"/>
          <w:spacing w:val="-1"/>
          <w:sz w:val="18"/>
          <w:szCs w:val="18"/>
        </w:rPr>
        <w:t>ponudnik</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mora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navesti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količino</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ob</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enkratni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aktivaciji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dozirnega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sistema</w:t>
      </w:r>
    </w:p>
    <w:p w14:paraId="1E070A0F" w14:textId="77777777" w:rsidR="00847591" w:rsidRPr="00847591" w:rsidRDefault="00847591" w:rsidP="00847591">
      <w:pPr>
        <w:widowControl w:val="0"/>
        <w:spacing w:after="0" w:line="207" w:lineRule="exact"/>
        <w:ind w:left="1558" w:hanging="360"/>
        <w:rPr>
          <w:rFonts w:ascii="Arial" w:eastAsia="Arial" w:hAnsi="Arial" w:cs="Arial"/>
          <w:color w:val="00000A"/>
          <w:spacing w:val="-1"/>
          <w:sz w:val="18"/>
          <w:szCs w:val="18"/>
        </w:rPr>
      </w:pPr>
    </w:p>
    <w:p w14:paraId="0F1995E7" w14:textId="77777777" w:rsidR="00847591" w:rsidRPr="00847591" w:rsidRDefault="00847591" w:rsidP="00847591">
      <w:pPr>
        <w:spacing w:after="0"/>
        <w:rPr>
          <w:rFonts w:ascii="Arial" w:eastAsia="Arial" w:hAnsi="Arial" w:cs="Arial"/>
          <w:color w:val="00000A"/>
          <w:sz w:val="18"/>
          <w:szCs w:val="18"/>
        </w:rPr>
      </w:pPr>
    </w:p>
    <w:p w14:paraId="63987816" w14:textId="77777777" w:rsidR="00847591" w:rsidRPr="00847591" w:rsidRDefault="00847591" w:rsidP="00847591">
      <w:pPr>
        <w:keepNext/>
        <w:widowControl w:val="0"/>
        <w:tabs>
          <w:tab w:val="left" w:pos="640"/>
        </w:tabs>
        <w:spacing w:after="0" w:line="271" w:lineRule="auto"/>
        <w:ind w:left="432" w:right="185" w:hanging="432"/>
        <w:outlineLvl w:val="0"/>
        <w:rPr>
          <w:rFonts w:ascii="Arial" w:eastAsia="Aptos Display" w:hAnsi="Arial" w:cs="Arial"/>
          <w:b/>
          <w:bCs/>
          <w:color w:val="00000A"/>
          <w:sz w:val="18"/>
          <w:szCs w:val="18"/>
        </w:rPr>
      </w:pPr>
      <w:bookmarkStart w:id="0" w:name="__DdeLink__5321_485231835"/>
      <w:r w:rsidRPr="00847591">
        <w:rPr>
          <w:rFonts w:ascii="Arial" w:eastAsia="Aptos Display" w:hAnsi="Arial" w:cs="Arial"/>
          <w:b/>
          <w:color w:val="00000A"/>
          <w:spacing w:val="-1"/>
          <w:sz w:val="18"/>
          <w:szCs w:val="18"/>
        </w:rPr>
        <w:t xml:space="preserve">I.4 </w:t>
      </w:r>
      <w:bookmarkEnd w:id="0"/>
      <w:r w:rsidRPr="00847591">
        <w:rPr>
          <w:rFonts w:ascii="Arial" w:eastAsia="Aptos Display" w:hAnsi="Arial" w:cs="Arial"/>
          <w:b/>
          <w:color w:val="00000A"/>
          <w:spacing w:val="-1"/>
          <w:sz w:val="18"/>
          <w:szCs w:val="18"/>
        </w:rPr>
        <w:tab/>
        <w:t>SREDSTVO</w:t>
      </w:r>
      <w:r w:rsidRPr="00847591">
        <w:rPr>
          <w:rFonts w:ascii="Arial" w:eastAsia="Aptos Display" w:hAnsi="Arial" w:cs="Arial"/>
          <w:b/>
          <w:color w:val="00000A"/>
          <w:sz w:val="18"/>
          <w:szCs w:val="18"/>
        </w:rPr>
        <w:t xml:space="preserve"> ZA ČIŠČENJE IN </w:t>
      </w:r>
      <w:r w:rsidRPr="00847591">
        <w:rPr>
          <w:rFonts w:ascii="Arial" w:eastAsia="Aptos Display" w:hAnsi="Arial" w:cs="Arial"/>
          <w:b/>
          <w:color w:val="00000A"/>
          <w:spacing w:val="-1"/>
          <w:sz w:val="18"/>
          <w:szCs w:val="18"/>
        </w:rPr>
        <w:t>RAZKUŽEVANJE</w:t>
      </w:r>
      <w:r w:rsidRPr="00847591">
        <w:rPr>
          <w:rFonts w:ascii="Arial" w:eastAsia="Aptos Display" w:hAnsi="Arial" w:cs="Arial"/>
          <w:b/>
          <w:color w:val="00000A"/>
          <w:spacing w:val="10"/>
          <w:sz w:val="18"/>
          <w:szCs w:val="18"/>
        </w:rPr>
        <w:t xml:space="preserve"> </w:t>
      </w:r>
      <w:r w:rsidRPr="00847591">
        <w:rPr>
          <w:rFonts w:ascii="Arial" w:eastAsia="Aptos Display" w:hAnsi="Arial" w:cs="Arial"/>
          <w:b/>
          <w:color w:val="00000A"/>
          <w:spacing w:val="1"/>
          <w:sz w:val="18"/>
          <w:szCs w:val="18"/>
        </w:rPr>
        <w:t>INŠTRUMENTOV IN</w:t>
      </w:r>
      <w:r w:rsidRPr="00847591">
        <w:rPr>
          <w:rFonts w:ascii="Arial" w:eastAsia="Aptos Display" w:hAnsi="Arial" w:cs="Arial"/>
          <w:b/>
          <w:color w:val="00000A"/>
          <w:spacing w:val="69"/>
          <w:w w:val="99"/>
          <w:sz w:val="18"/>
          <w:szCs w:val="18"/>
        </w:rPr>
        <w:t xml:space="preserve"> </w:t>
      </w:r>
      <w:r w:rsidRPr="00847591">
        <w:rPr>
          <w:rFonts w:ascii="Arial" w:eastAsia="Aptos Display" w:hAnsi="Arial" w:cs="Arial"/>
          <w:b/>
          <w:color w:val="00000A"/>
          <w:spacing w:val="-1"/>
          <w:sz w:val="18"/>
          <w:szCs w:val="18"/>
        </w:rPr>
        <w:t>MEDICINSKIH</w:t>
      </w:r>
      <w:r w:rsidRPr="00847591">
        <w:rPr>
          <w:rFonts w:ascii="Arial" w:eastAsia="Aptos Display" w:hAnsi="Arial" w:cs="Arial"/>
          <w:b/>
          <w:color w:val="00000A"/>
          <w:spacing w:val="-26"/>
          <w:sz w:val="18"/>
          <w:szCs w:val="18"/>
        </w:rPr>
        <w:t xml:space="preserve"> </w:t>
      </w:r>
      <w:r w:rsidRPr="00847591">
        <w:rPr>
          <w:rFonts w:ascii="Arial" w:eastAsia="Aptos Display" w:hAnsi="Arial" w:cs="Arial"/>
          <w:b/>
          <w:color w:val="00000A"/>
          <w:spacing w:val="-1"/>
          <w:sz w:val="18"/>
          <w:szCs w:val="18"/>
        </w:rPr>
        <w:t>PRIPOMOČKOV</w:t>
      </w:r>
    </w:p>
    <w:p w14:paraId="6B43D488" w14:textId="77777777" w:rsidR="00847591" w:rsidRPr="00847591" w:rsidRDefault="00847591" w:rsidP="00847591">
      <w:pPr>
        <w:spacing w:after="0"/>
        <w:rPr>
          <w:rFonts w:ascii="Arial" w:eastAsia="Arial" w:hAnsi="Arial" w:cs="Arial"/>
          <w:b/>
          <w:bCs/>
          <w:color w:val="00000A"/>
          <w:sz w:val="18"/>
          <w:szCs w:val="18"/>
        </w:rPr>
      </w:pPr>
    </w:p>
    <w:p w14:paraId="243D5EDE" w14:textId="77777777" w:rsidR="00847591" w:rsidRPr="00847591" w:rsidRDefault="00847591" w:rsidP="00847591">
      <w:pPr>
        <w:spacing w:after="0"/>
        <w:rPr>
          <w:rFonts w:ascii="Arial" w:eastAsia="Arial" w:hAnsi="Arial" w:cs="Arial"/>
          <w:b/>
          <w:bCs/>
          <w:color w:val="00000A"/>
          <w:sz w:val="18"/>
          <w:szCs w:val="18"/>
        </w:rPr>
      </w:pPr>
      <w:r w:rsidRPr="00847591">
        <w:rPr>
          <w:rFonts w:ascii="Arial" w:eastAsia="Arial" w:hAnsi="Arial" w:cs="Arial"/>
          <w:b/>
          <w:bCs/>
          <w:color w:val="00000A"/>
          <w:sz w:val="18"/>
          <w:szCs w:val="18"/>
        </w:rPr>
        <w:t>I.4.1 SREDSTVO ZA ČIŠČENJE IN RAZKUŽEVANJE NA TEMPERATURO OBČUTLJIVIH MEDICINSKIH INŠTRUMENTOV</w:t>
      </w:r>
    </w:p>
    <w:p w14:paraId="616D2F0E" w14:textId="77777777" w:rsidR="00847591" w:rsidRPr="00847591" w:rsidRDefault="00847591" w:rsidP="00847591">
      <w:pPr>
        <w:widowControl w:val="0"/>
        <w:numPr>
          <w:ilvl w:val="0"/>
          <w:numId w:val="60"/>
        </w:numPr>
        <w:tabs>
          <w:tab w:val="left" w:pos="851"/>
        </w:tabs>
        <w:spacing w:after="0" w:line="240" w:lineRule="auto"/>
        <w:ind w:hanging="99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34B32612" w14:textId="77777777" w:rsidR="00847591" w:rsidRPr="00847591" w:rsidRDefault="00847591" w:rsidP="00847591">
      <w:pPr>
        <w:widowControl w:val="0"/>
        <w:numPr>
          <w:ilvl w:val="4"/>
          <w:numId w:val="61"/>
        </w:numPr>
        <w:tabs>
          <w:tab w:val="left" w:pos="1919"/>
        </w:tabs>
        <w:spacing w:after="0" w:line="207" w:lineRule="exact"/>
        <w:ind w:hanging="2878"/>
        <w:rPr>
          <w:rFonts w:ascii="Arial" w:eastAsia="Arial" w:hAnsi="Arial" w:cs="Aptos"/>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učinkovina</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7"/>
          <w:sz w:val="18"/>
          <w:szCs w:val="18"/>
        </w:rPr>
        <w:t xml:space="preserve"> </w:t>
      </w:r>
      <w:proofErr w:type="spellStart"/>
      <w:r w:rsidRPr="00847591">
        <w:rPr>
          <w:rFonts w:ascii="Arial" w:eastAsia="Arial" w:hAnsi="Arial" w:cs="Arial"/>
          <w:color w:val="1B1B1B"/>
          <w:sz w:val="18"/>
          <w:szCs w:val="18"/>
        </w:rPr>
        <w:t>kokopropilendiamin</w:t>
      </w:r>
      <w:proofErr w:type="spellEnd"/>
      <w:r w:rsidRPr="00847591">
        <w:rPr>
          <w:rFonts w:ascii="Arial" w:eastAsia="Arial" w:hAnsi="Arial" w:cs="Arial"/>
          <w:color w:val="1B1B1B"/>
          <w:spacing w:val="-1"/>
          <w:sz w:val="18"/>
          <w:szCs w:val="18"/>
        </w:rPr>
        <w:t xml:space="preserve"> </w:t>
      </w:r>
    </w:p>
    <w:p w14:paraId="57C84F4A" w14:textId="77777777" w:rsidR="00847591" w:rsidRPr="00847591" w:rsidRDefault="00847591" w:rsidP="00847591">
      <w:pPr>
        <w:widowControl w:val="0"/>
        <w:numPr>
          <w:ilvl w:val="4"/>
          <w:numId w:val="61"/>
        </w:numPr>
        <w:tabs>
          <w:tab w:val="left" w:pos="1919"/>
        </w:tabs>
        <w:spacing w:after="0" w:line="206" w:lineRule="exact"/>
        <w:ind w:hanging="2878"/>
        <w:rPr>
          <w:rFonts w:ascii="Arial" w:eastAsia="Arial" w:hAnsi="Arial" w:cs="Arial"/>
          <w:color w:val="00000A"/>
          <w:sz w:val="18"/>
          <w:szCs w:val="18"/>
        </w:rPr>
      </w:pPr>
      <w:r w:rsidRPr="00847591">
        <w:rPr>
          <w:rFonts w:ascii="Arial" w:eastAsia="Arial" w:hAnsi="Arial" w:cs="Arial"/>
          <w:color w:val="00000A"/>
          <w:sz w:val="18"/>
          <w:szCs w:val="18"/>
        </w:rPr>
        <w:t>vsebuje tudi površinsko aktivne snovi, inhibitorje korozije</w:t>
      </w:r>
    </w:p>
    <w:p w14:paraId="3A96A00D" w14:textId="77777777" w:rsidR="00847591" w:rsidRPr="00847591" w:rsidRDefault="00847591" w:rsidP="00847591">
      <w:pPr>
        <w:widowControl w:val="0"/>
        <w:numPr>
          <w:ilvl w:val="4"/>
          <w:numId w:val="61"/>
        </w:numPr>
        <w:tabs>
          <w:tab w:val="left" w:pos="1919"/>
        </w:tabs>
        <w:spacing w:after="0" w:line="206" w:lineRule="exact"/>
        <w:ind w:hanging="2878"/>
        <w:rPr>
          <w:rFonts w:ascii="Arial" w:eastAsia="Arial" w:hAnsi="Arial" w:cs="Arial"/>
          <w:color w:val="00000A"/>
          <w:sz w:val="18"/>
          <w:szCs w:val="18"/>
        </w:rPr>
      </w:pPr>
      <w:r w:rsidRPr="00847591">
        <w:rPr>
          <w:rFonts w:ascii="Arial" w:eastAsia="Arial" w:hAnsi="Arial" w:cs="Arial"/>
          <w:color w:val="00000A"/>
          <w:sz w:val="18"/>
          <w:szCs w:val="18"/>
        </w:rPr>
        <w:t>dobri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razkužilni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učinki</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kratkem</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kontaktnem</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času</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5</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minut</w:t>
      </w:r>
    </w:p>
    <w:p w14:paraId="3F86E837" w14:textId="77777777" w:rsidR="00847591" w:rsidRPr="00847591" w:rsidRDefault="00847591" w:rsidP="00847591">
      <w:pPr>
        <w:widowControl w:val="0"/>
        <w:numPr>
          <w:ilvl w:val="4"/>
          <w:numId w:val="61"/>
        </w:numPr>
        <w:tabs>
          <w:tab w:val="left" w:pos="1919"/>
        </w:tabs>
        <w:spacing w:after="0" w:line="240" w:lineRule="auto"/>
        <w:ind w:left="1843" w:right="185" w:hanging="283"/>
        <w:rPr>
          <w:rFonts w:ascii="Arial" w:eastAsia="Arial" w:hAnsi="Arial" w:cs="Arial"/>
          <w:color w:val="00000A"/>
          <w:sz w:val="18"/>
          <w:szCs w:val="18"/>
        </w:rPr>
      </w:pPr>
      <w:r w:rsidRPr="00847591">
        <w:rPr>
          <w:rFonts w:ascii="Arial" w:eastAsia="Arial" w:hAnsi="Arial" w:cs="Arial"/>
          <w:color w:val="00000A"/>
          <w:spacing w:val="-1"/>
          <w:sz w:val="18"/>
          <w:szCs w:val="18"/>
        </w:rPr>
        <w:t>popoln</w:t>
      </w:r>
      <w:r w:rsidRPr="00847591">
        <w:rPr>
          <w:rFonts w:ascii="Arial" w:eastAsia="Arial" w:hAnsi="Arial" w:cs="Arial"/>
          <w:color w:val="00000A"/>
          <w:spacing w:val="40"/>
          <w:sz w:val="18"/>
          <w:szCs w:val="18"/>
        </w:rPr>
        <w:t xml:space="preserve"> </w:t>
      </w:r>
      <w:r w:rsidRPr="00847591">
        <w:rPr>
          <w:rFonts w:ascii="Arial" w:eastAsia="Arial" w:hAnsi="Arial" w:cs="Arial"/>
          <w:color w:val="00000A"/>
          <w:spacing w:val="-1"/>
          <w:sz w:val="18"/>
          <w:szCs w:val="18"/>
        </w:rPr>
        <w:t>protimikrobni</w:t>
      </w:r>
      <w:r w:rsidRPr="00847591">
        <w:rPr>
          <w:rFonts w:ascii="Arial" w:eastAsia="Arial" w:hAnsi="Arial" w:cs="Arial"/>
          <w:color w:val="00000A"/>
          <w:spacing w:val="38"/>
          <w:sz w:val="18"/>
          <w:szCs w:val="18"/>
        </w:rPr>
        <w:t xml:space="preserve"> </w:t>
      </w:r>
      <w:r w:rsidRPr="00847591">
        <w:rPr>
          <w:rFonts w:ascii="Arial" w:eastAsia="Arial" w:hAnsi="Arial" w:cs="Arial"/>
          <w:color w:val="00000A"/>
          <w:spacing w:val="-1"/>
          <w:sz w:val="18"/>
          <w:szCs w:val="18"/>
        </w:rPr>
        <w:t>spekter</w:t>
      </w:r>
      <w:r w:rsidRPr="00847591">
        <w:rPr>
          <w:rFonts w:ascii="Arial" w:eastAsia="Arial" w:hAnsi="Arial" w:cs="Arial"/>
          <w:color w:val="00000A"/>
          <w:spacing w:val="38"/>
          <w:sz w:val="18"/>
          <w:szCs w:val="18"/>
        </w:rPr>
        <w:t xml:space="preserve"> </w:t>
      </w:r>
      <w:r w:rsidRPr="00847591">
        <w:rPr>
          <w:rFonts w:ascii="Arial" w:eastAsia="Arial" w:hAnsi="Arial" w:cs="Arial"/>
          <w:color w:val="00000A"/>
          <w:spacing w:val="-1"/>
          <w:sz w:val="18"/>
          <w:szCs w:val="18"/>
        </w:rPr>
        <w:t>delovanja:</w:t>
      </w:r>
      <w:r w:rsidRPr="00847591">
        <w:rPr>
          <w:rFonts w:ascii="Arial" w:eastAsia="Arial" w:hAnsi="Arial" w:cs="Arial"/>
          <w:color w:val="00000A"/>
          <w:spacing w:val="40"/>
          <w:sz w:val="18"/>
          <w:szCs w:val="18"/>
        </w:rPr>
        <w:t xml:space="preserve"> </w:t>
      </w:r>
      <w:r w:rsidRPr="00847591">
        <w:rPr>
          <w:rFonts w:ascii="Arial" w:eastAsia="Arial" w:hAnsi="Arial" w:cs="Arial"/>
          <w:color w:val="00000A"/>
          <w:spacing w:val="-1"/>
          <w:sz w:val="18"/>
          <w:szCs w:val="18"/>
        </w:rPr>
        <w:t>baktericidno,</w:t>
      </w:r>
      <w:r w:rsidRPr="00847591">
        <w:rPr>
          <w:rFonts w:ascii="Arial" w:eastAsia="Arial" w:hAnsi="Arial" w:cs="Arial"/>
          <w:color w:val="00000A"/>
          <w:spacing w:val="40"/>
          <w:sz w:val="18"/>
          <w:szCs w:val="18"/>
        </w:rPr>
        <w:t xml:space="preserve"> </w:t>
      </w:r>
      <w:proofErr w:type="spellStart"/>
      <w:r w:rsidRPr="00847591">
        <w:rPr>
          <w:rFonts w:ascii="Arial" w:eastAsia="Arial" w:hAnsi="Arial" w:cs="Arial"/>
          <w:color w:val="00000A"/>
          <w:spacing w:val="-1"/>
          <w:sz w:val="18"/>
          <w:szCs w:val="18"/>
        </w:rPr>
        <w:t>virucidno</w:t>
      </w:r>
      <w:proofErr w:type="spellEnd"/>
      <w:r w:rsidRPr="00847591">
        <w:rPr>
          <w:rFonts w:ascii="Arial" w:eastAsia="Arial" w:hAnsi="Arial" w:cs="Arial"/>
          <w:color w:val="00000A"/>
          <w:spacing w:val="41"/>
          <w:sz w:val="18"/>
          <w:szCs w:val="18"/>
        </w:rPr>
        <w:t xml:space="preserve"> </w:t>
      </w:r>
      <w:r w:rsidRPr="00847591">
        <w:rPr>
          <w:rFonts w:ascii="Arial" w:eastAsia="Arial" w:hAnsi="Arial" w:cs="Arial"/>
          <w:color w:val="00000A"/>
          <w:spacing w:val="-1"/>
          <w:sz w:val="18"/>
          <w:szCs w:val="18"/>
        </w:rPr>
        <w:t>(HBV,</w:t>
      </w:r>
      <w:r w:rsidRPr="00847591">
        <w:rPr>
          <w:rFonts w:ascii="Arial" w:eastAsia="Arial" w:hAnsi="Arial" w:cs="Arial"/>
          <w:color w:val="00000A"/>
          <w:spacing w:val="40"/>
          <w:sz w:val="18"/>
          <w:szCs w:val="18"/>
        </w:rPr>
        <w:t xml:space="preserve"> </w:t>
      </w:r>
      <w:r w:rsidRPr="00847591">
        <w:rPr>
          <w:rFonts w:ascii="Arial" w:eastAsia="Arial" w:hAnsi="Arial" w:cs="Arial"/>
          <w:color w:val="00000A"/>
          <w:spacing w:val="-1"/>
          <w:sz w:val="18"/>
          <w:szCs w:val="18"/>
        </w:rPr>
        <w:t>HIV),</w:t>
      </w:r>
      <w:r w:rsidRPr="00847591">
        <w:rPr>
          <w:rFonts w:ascii="Arial" w:eastAsia="Arial" w:hAnsi="Arial" w:cs="Arial"/>
          <w:color w:val="00000A"/>
          <w:spacing w:val="38"/>
          <w:sz w:val="18"/>
          <w:szCs w:val="18"/>
        </w:rPr>
        <w:t xml:space="preserve"> </w:t>
      </w:r>
      <w:proofErr w:type="spellStart"/>
      <w:r w:rsidRPr="00847591">
        <w:rPr>
          <w:rFonts w:ascii="Arial" w:eastAsia="Arial" w:hAnsi="Arial" w:cs="Arial"/>
          <w:color w:val="00000A"/>
          <w:spacing w:val="-1"/>
          <w:sz w:val="18"/>
          <w:szCs w:val="18"/>
        </w:rPr>
        <w:t>fungicidno</w:t>
      </w:r>
      <w:proofErr w:type="spellEnd"/>
      <w:r w:rsidRPr="00847591">
        <w:rPr>
          <w:rFonts w:ascii="Arial" w:eastAsia="Arial" w:hAnsi="Arial" w:cs="Arial"/>
          <w:color w:val="00000A"/>
          <w:spacing w:val="-1"/>
          <w:sz w:val="18"/>
          <w:szCs w:val="18"/>
        </w:rPr>
        <w:t>,</w:t>
      </w:r>
      <w:r w:rsidRPr="00847591">
        <w:rPr>
          <w:rFonts w:ascii="Arial" w:eastAsia="Arial" w:hAnsi="Arial" w:cs="Arial"/>
          <w:color w:val="00000A"/>
          <w:spacing w:val="93"/>
          <w:w w:val="99"/>
          <w:sz w:val="18"/>
          <w:szCs w:val="18"/>
        </w:rPr>
        <w:t xml:space="preserve"> </w:t>
      </w:r>
      <w:proofErr w:type="spellStart"/>
      <w:r w:rsidRPr="00847591">
        <w:rPr>
          <w:rFonts w:ascii="Arial" w:eastAsia="Arial" w:hAnsi="Arial" w:cs="Arial"/>
          <w:color w:val="00000A"/>
          <w:spacing w:val="-1"/>
          <w:sz w:val="18"/>
          <w:szCs w:val="18"/>
        </w:rPr>
        <w:t>tuberkulocidno</w:t>
      </w:r>
      <w:proofErr w:type="spellEnd"/>
      <w:r w:rsidRPr="00847591">
        <w:rPr>
          <w:rFonts w:ascii="Arial" w:eastAsia="Arial" w:hAnsi="Arial" w:cs="Arial"/>
          <w:color w:val="00000A"/>
          <w:spacing w:val="-13"/>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13"/>
          <w:sz w:val="18"/>
          <w:szCs w:val="18"/>
        </w:rPr>
        <w:t xml:space="preserve"> </w:t>
      </w:r>
      <w:proofErr w:type="spellStart"/>
      <w:r w:rsidRPr="00847591">
        <w:rPr>
          <w:rFonts w:ascii="Arial" w:eastAsia="Arial" w:hAnsi="Arial" w:cs="Arial"/>
          <w:color w:val="00000A"/>
          <w:spacing w:val="-1"/>
          <w:sz w:val="18"/>
          <w:szCs w:val="18"/>
        </w:rPr>
        <w:t>sporocidno</w:t>
      </w:r>
      <w:proofErr w:type="spellEnd"/>
    </w:p>
    <w:p w14:paraId="3587697C" w14:textId="77777777" w:rsidR="00847591" w:rsidRPr="00847591" w:rsidRDefault="00847591" w:rsidP="00847591">
      <w:pPr>
        <w:widowControl w:val="0"/>
        <w:numPr>
          <w:ilvl w:val="4"/>
          <w:numId w:val="61"/>
        </w:numPr>
        <w:tabs>
          <w:tab w:val="left" w:pos="1919"/>
        </w:tabs>
        <w:spacing w:after="0" w:line="207" w:lineRule="exact"/>
        <w:ind w:hanging="2878"/>
        <w:rPr>
          <w:rFonts w:ascii="Arial" w:eastAsia="Arial" w:hAnsi="Arial" w:cs="Arial"/>
          <w:color w:val="00000A"/>
          <w:sz w:val="18"/>
          <w:szCs w:val="18"/>
        </w:rPr>
      </w:pPr>
      <w:r w:rsidRPr="00847591">
        <w:rPr>
          <w:rFonts w:ascii="Arial" w:eastAsia="Arial" w:hAnsi="Arial" w:cs="Arial"/>
          <w:color w:val="00000A"/>
          <w:spacing w:val="-1"/>
          <w:sz w:val="18"/>
          <w:szCs w:val="18"/>
        </w:rPr>
        <w:t>tekoči koncentrat, delovno raztopino se pripravlja z vodovodno vodo</w:t>
      </w:r>
    </w:p>
    <w:p w14:paraId="26E69C48" w14:textId="77777777" w:rsidR="00847591" w:rsidRPr="00847591" w:rsidRDefault="00847591" w:rsidP="00847591">
      <w:pPr>
        <w:widowControl w:val="0"/>
        <w:numPr>
          <w:ilvl w:val="0"/>
          <w:numId w:val="61"/>
        </w:numPr>
        <w:tabs>
          <w:tab w:val="left" w:pos="851"/>
        </w:tabs>
        <w:spacing w:after="0" w:line="206" w:lineRule="exact"/>
        <w:ind w:hanging="849"/>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78062EA6" w14:textId="77777777" w:rsidR="00847591" w:rsidRPr="00847591" w:rsidRDefault="00847591" w:rsidP="00847591">
      <w:pPr>
        <w:widowControl w:val="0"/>
        <w:numPr>
          <w:ilvl w:val="4"/>
          <w:numId w:val="62"/>
        </w:numPr>
        <w:tabs>
          <w:tab w:val="left" w:pos="1559"/>
        </w:tabs>
        <w:spacing w:after="0" w:line="207" w:lineRule="exact"/>
        <w:ind w:left="1985" w:hanging="425"/>
        <w:rPr>
          <w:rFonts w:ascii="Arial" w:eastAsia="Arial" w:hAnsi="Arial" w:cs="Arial"/>
          <w:color w:val="00000A"/>
          <w:sz w:val="18"/>
          <w:szCs w:val="18"/>
        </w:rPr>
      </w:pPr>
      <w:r w:rsidRPr="00847591">
        <w:rPr>
          <w:rFonts w:ascii="Arial" w:eastAsia="Arial" w:hAnsi="Arial" w:cs="Arial"/>
          <w:color w:val="00000A"/>
          <w:spacing w:val="-1"/>
          <w:sz w:val="18"/>
          <w:szCs w:val="18"/>
        </w:rPr>
        <w:t>biološko</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razgradljivo</w:t>
      </w:r>
    </w:p>
    <w:p w14:paraId="203894DC" w14:textId="77777777" w:rsidR="00847591" w:rsidRPr="00847591" w:rsidRDefault="00847591" w:rsidP="00847591">
      <w:pPr>
        <w:widowControl w:val="0"/>
        <w:numPr>
          <w:ilvl w:val="5"/>
          <w:numId w:val="62"/>
        </w:numPr>
        <w:tabs>
          <w:tab w:val="left" w:pos="1559"/>
        </w:tabs>
        <w:spacing w:after="0" w:line="240" w:lineRule="auto"/>
        <w:ind w:left="1985" w:right="109" w:hanging="425"/>
        <w:rPr>
          <w:rFonts w:ascii="Arial" w:eastAsia="Arial" w:hAnsi="Arial" w:cs="Arial"/>
          <w:color w:val="00000A"/>
          <w:sz w:val="18"/>
          <w:szCs w:val="18"/>
        </w:rPr>
      </w:pPr>
      <w:r w:rsidRPr="00847591">
        <w:rPr>
          <w:rFonts w:ascii="Arial" w:eastAsia="Arial" w:hAnsi="Arial" w:cs="Arial"/>
          <w:color w:val="00000A"/>
          <w:spacing w:val="-1"/>
          <w:sz w:val="18"/>
          <w:szCs w:val="18"/>
        </w:rPr>
        <w:t>priloženi</w:t>
      </w:r>
      <w:r w:rsidRPr="00847591">
        <w:rPr>
          <w:rFonts w:ascii="Arial" w:eastAsia="Arial" w:hAnsi="Arial" w:cs="Arial"/>
          <w:color w:val="00000A"/>
          <w:spacing w:val="-17"/>
          <w:sz w:val="18"/>
          <w:szCs w:val="18"/>
        </w:rPr>
        <w:t xml:space="preserve"> </w:t>
      </w:r>
      <w:r w:rsidRPr="00847591">
        <w:rPr>
          <w:rFonts w:ascii="Arial" w:eastAsia="Arial" w:hAnsi="Arial" w:cs="Arial"/>
          <w:color w:val="00000A"/>
          <w:spacing w:val="-1"/>
          <w:sz w:val="18"/>
          <w:szCs w:val="18"/>
        </w:rPr>
        <w:t>morajo</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biti</w:t>
      </w:r>
      <w:r w:rsidRPr="00847591">
        <w:rPr>
          <w:rFonts w:ascii="Arial" w:eastAsia="Arial" w:hAnsi="Arial" w:cs="Arial"/>
          <w:color w:val="00000A"/>
          <w:spacing w:val="-17"/>
          <w:sz w:val="18"/>
          <w:szCs w:val="18"/>
        </w:rPr>
        <w:t xml:space="preserve"> </w:t>
      </w:r>
      <w:r w:rsidRPr="00847591">
        <w:rPr>
          <w:rFonts w:ascii="Arial" w:eastAsia="Arial" w:hAnsi="Arial" w:cs="Arial"/>
          <w:color w:val="00000A"/>
          <w:spacing w:val="-1"/>
          <w:sz w:val="18"/>
          <w:szCs w:val="18"/>
        </w:rPr>
        <w:t>podatki</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testiranjih</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različnih</w:t>
      </w:r>
      <w:r w:rsidRPr="00847591">
        <w:rPr>
          <w:rFonts w:ascii="Arial" w:eastAsia="Arial" w:hAnsi="Arial" w:cs="Arial"/>
          <w:color w:val="00000A"/>
          <w:spacing w:val="-16"/>
          <w:sz w:val="18"/>
          <w:szCs w:val="18"/>
        </w:rPr>
        <w:t xml:space="preserve"> </w:t>
      </w:r>
      <w:r w:rsidRPr="00847591">
        <w:rPr>
          <w:rFonts w:ascii="Arial" w:eastAsia="Arial" w:hAnsi="Arial" w:cs="Arial"/>
          <w:color w:val="00000A"/>
          <w:spacing w:val="-1"/>
          <w:sz w:val="18"/>
          <w:szCs w:val="18"/>
        </w:rPr>
        <w:t>materialih</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(npr.</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nerjaveče</w:t>
      </w:r>
      <w:r w:rsidRPr="00847591">
        <w:rPr>
          <w:rFonts w:ascii="Arial" w:eastAsia="Arial" w:hAnsi="Arial" w:cs="Arial"/>
          <w:color w:val="00000A"/>
          <w:spacing w:val="-16"/>
          <w:sz w:val="18"/>
          <w:szCs w:val="18"/>
        </w:rPr>
        <w:t xml:space="preserve"> </w:t>
      </w:r>
      <w:r w:rsidRPr="00847591">
        <w:rPr>
          <w:rFonts w:ascii="Arial" w:eastAsia="Arial" w:hAnsi="Arial" w:cs="Arial"/>
          <w:color w:val="00000A"/>
          <w:spacing w:val="-1"/>
          <w:sz w:val="18"/>
          <w:szCs w:val="18"/>
        </w:rPr>
        <w:t>jeklo,</w:t>
      </w:r>
      <w:r w:rsidRPr="00847591">
        <w:rPr>
          <w:rFonts w:ascii="Arial" w:eastAsia="Arial" w:hAnsi="Arial" w:cs="Arial"/>
          <w:color w:val="00000A"/>
          <w:spacing w:val="-18"/>
          <w:sz w:val="18"/>
          <w:szCs w:val="18"/>
        </w:rPr>
        <w:t xml:space="preserve"> </w:t>
      </w:r>
      <w:r w:rsidRPr="00847591">
        <w:rPr>
          <w:rFonts w:ascii="Arial" w:eastAsia="Arial" w:hAnsi="Arial" w:cs="Arial"/>
          <w:color w:val="00000A"/>
          <w:spacing w:val="-1"/>
          <w:sz w:val="18"/>
          <w:szCs w:val="18"/>
        </w:rPr>
        <w:t>baker,</w:t>
      </w:r>
      <w:r w:rsidRPr="00847591">
        <w:rPr>
          <w:rFonts w:ascii="Arial" w:eastAsia="Arial" w:hAnsi="Arial" w:cs="Arial"/>
          <w:color w:val="00000A"/>
          <w:spacing w:val="-19"/>
          <w:sz w:val="18"/>
          <w:szCs w:val="18"/>
        </w:rPr>
        <w:t xml:space="preserve"> </w:t>
      </w:r>
      <w:r w:rsidRPr="00847591">
        <w:rPr>
          <w:rFonts w:ascii="Arial" w:eastAsia="Arial" w:hAnsi="Arial" w:cs="Arial"/>
          <w:color w:val="00000A"/>
          <w:spacing w:val="-1"/>
          <w:sz w:val="18"/>
          <w:szCs w:val="18"/>
        </w:rPr>
        <w:t>guma,</w:t>
      </w:r>
      <w:r w:rsidRPr="00847591">
        <w:rPr>
          <w:rFonts w:ascii="Arial" w:eastAsia="Arial" w:hAnsi="Arial" w:cs="Arial"/>
          <w:color w:val="00000A"/>
          <w:spacing w:val="89"/>
          <w:w w:val="99"/>
          <w:sz w:val="18"/>
          <w:szCs w:val="18"/>
        </w:rPr>
        <w:t xml:space="preserve"> </w:t>
      </w:r>
      <w:r w:rsidRPr="00847591">
        <w:rPr>
          <w:rFonts w:ascii="Arial" w:eastAsia="Arial" w:hAnsi="Arial" w:cs="Arial"/>
          <w:color w:val="00000A"/>
          <w:spacing w:val="-1"/>
          <w:sz w:val="18"/>
          <w:szCs w:val="18"/>
        </w:rPr>
        <w:t>plastika)</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dokazujejo</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kompatibilnost</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7"/>
          <w:sz w:val="18"/>
          <w:szCs w:val="18"/>
        </w:rPr>
        <w:t xml:space="preserve"> </w:t>
      </w:r>
      <w:proofErr w:type="spellStart"/>
      <w:r w:rsidRPr="00847591">
        <w:rPr>
          <w:rFonts w:ascii="Arial" w:eastAsia="Arial" w:hAnsi="Arial" w:cs="Arial"/>
          <w:color w:val="00000A"/>
          <w:spacing w:val="-1"/>
          <w:sz w:val="18"/>
          <w:szCs w:val="18"/>
        </w:rPr>
        <w:t>nekorozivnost</w:t>
      </w:r>
      <w:proofErr w:type="spellEnd"/>
    </w:p>
    <w:p w14:paraId="35B38DD2" w14:textId="77777777" w:rsidR="00847591" w:rsidRPr="00847591" w:rsidRDefault="00847591" w:rsidP="00847591">
      <w:pPr>
        <w:widowControl w:val="0"/>
        <w:numPr>
          <w:ilvl w:val="4"/>
          <w:numId w:val="62"/>
        </w:numPr>
        <w:tabs>
          <w:tab w:val="left" w:pos="839"/>
        </w:tabs>
        <w:spacing w:after="0" w:line="207" w:lineRule="exact"/>
        <w:ind w:left="1985" w:hanging="425"/>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44547938" w14:textId="77777777" w:rsidR="00847591" w:rsidRPr="00847591" w:rsidRDefault="00847591" w:rsidP="00847591">
      <w:pPr>
        <w:widowControl w:val="0"/>
        <w:numPr>
          <w:ilvl w:val="4"/>
          <w:numId w:val="62"/>
        </w:numPr>
        <w:tabs>
          <w:tab w:val="left" w:pos="1438"/>
        </w:tabs>
        <w:spacing w:after="0" w:line="207" w:lineRule="exact"/>
        <w:ind w:left="1985" w:hanging="425"/>
        <w:rPr>
          <w:rFonts w:ascii="Arial" w:eastAsia="Arial" w:hAnsi="Arial" w:cs="Arial"/>
          <w:color w:val="00000A"/>
          <w:sz w:val="18"/>
          <w:szCs w:val="18"/>
        </w:rPr>
      </w:pPr>
      <w:r w:rsidRPr="00847591">
        <w:rPr>
          <w:rFonts w:ascii="Arial" w:eastAsia="Arial" w:hAnsi="Arial" w:cs="Arial"/>
          <w:color w:val="00000A"/>
          <w:spacing w:val="-1"/>
          <w:sz w:val="18"/>
          <w:szCs w:val="18"/>
        </w:rPr>
        <w:t>ustreza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standardom</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EN 13727,</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EN 14561,</w:t>
      </w:r>
      <w:r w:rsidRPr="00847591">
        <w:rPr>
          <w:rFonts w:ascii="Arial" w:eastAsia="Arial" w:hAnsi="Arial" w:cs="Arial"/>
          <w:color w:val="00000A"/>
          <w:spacing w:val="-9"/>
          <w:sz w:val="18"/>
          <w:szCs w:val="18"/>
        </w:rPr>
        <w:t xml:space="preserve"> EN 13624, EN 14562</w:t>
      </w:r>
    </w:p>
    <w:p w14:paraId="77BB4191" w14:textId="77777777" w:rsidR="00847591" w:rsidRPr="00847591" w:rsidRDefault="00847591" w:rsidP="00847591">
      <w:pPr>
        <w:widowControl w:val="0"/>
        <w:tabs>
          <w:tab w:val="left" w:pos="851"/>
        </w:tabs>
        <w:spacing w:after="0" w:line="207" w:lineRule="exact"/>
        <w:ind w:left="1558" w:hanging="425"/>
        <w:rPr>
          <w:rFonts w:ascii="Arial" w:eastAsia="Arial" w:hAnsi="Arial" w:cs="Arial"/>
          <w:color w:val="00000A"/>
          <w:sz w:val="18"/>
          <w:szCs w:val="18"/>
        </w:rPr>
      </w:pPr>
      <w:r w:rsidRPr="00847591">
        <w:rPr>
          <w:rFonts w:ascii="Arial" w:eastAsia="Arial" w:hAnsi="Arial" w:cs="Arial"/>
          <w:color w:val="00000A"/>
          <w:w w:val="99"/>
          <w:sz w:val="18"/>
          <w:szCs w:val="18"/>
          <w:u w:val="single" w:color="000000"/>
        </w:rPr>
        <w:t xml:space="preserve">c) </w:t>
      </w:r>
      <w:r w:rsidRPr="00847591">
        <w:rPr>
          <w:rFonts w:ascii="Arial" w:eastAsia="Arial" w:hAnsi="Arial" w:cs="Arial"/>
          <w:color w:val="00000A"/>
          <w:sz w:val="18"/>
          <w:szCs w:val="18"/>
          <w:u w:val="single" w:color="000000"/>
        </w:rPr>
        <w:t>Oprema:</w:t>
      </w:r>
    </w:p>
    <w:p w14:paraId="65CF4AEA" w14:textId="77777777" w:rsidR="00847591" w:rsidRPr="00847591" w:rsidRDefault="00847591" w:rsidP="00847591">
      <w:pPr>
        <w:widowControl w:val="0"/>
        <w:numPr>
          <w:ilvl w:val="0"/>
          <w:numId w:val="37"/>
        </w:numPr>
        <w:tabs>
          <w:tab w:val="left" w:pos="839"/>
        </w:tabs>
        <w:spacing w:after="0" w:line="207" w:lineRule="exact"/>
        <w:ind w:hanging="358"/>
        <w:rPr>
          <w:rFonts w:ascii="Arial" w:eastAsia="Arial" w:hAnsi="Arial" w:cs="Arial"/>
          <w:color w:val="00000A"/>
          <w:sz w:val="18"/>
          <w:szCs w:val="18"/>
        </w:rPr>
      </w:pPr>
      <w:r w:rsidRPr="00847591">
        <w:rPr>
          <w:rFonts w:ascii="Arial" w:eastAsia="Arial" w:hAnsi="Arial" w:cs="Arial"/>
          <w:color w:val="00000A"/>
          <w:spacing w:val="-1"/>
          <w:sz w:val="18"/>
          <w:szCs w:val="18"/>
        </w:rPr>
        <w:t xml:space="preserve">plastenka  1000 </w:t>
      </w:r>
      <w:proofErr w:type="spellStart"/>
      <w:r w:rsidRPr="00847591">
        <w:rPr>
          <w:rFonts w:ascii="Arial" w:eastAsia="Arial" w:hAnsi="Arial" w:cs="Arial"/>
          <w:color w:val="00000A"/>
          <w:spacing w:val="-1"/>
          <w:sz w:val="18"/>
          <w:szCs w:val="18"/>
        </w:rPr>
        <w:t>mL</w:t>
      </w:r>
      <w:proofErr w:type="spellEnd"/>
      <w:r w:rsidRPr="00847591">
        <w:rPr>
          <w:rFonts w:ascii="Arial" w:eastAsia="Arial" w:hAnsi="Arial" w:cs="Arial"/>
          <w:color w:val="00000A"/>
          <w:spacing w:val="-1"/>
          <w:sz w:val="18"/>
          <w:szCs w:val="18"/>
        </w:rPr>
        <w:t xml:space="preserve"> z ozkim </w:t>
      </w:r>
      <w:proofErr w:type="spellStart"/>
      <w:r w:rsidRPr="00847591">
        <w:rPr>
          <w:rFonts w:ascii="Arial" w:eastAsia="Arial" w:hAnsi="Arial" w:cs="Arial"/>
          <w:color w:val="00000A"/>
          <w:spacing w:val="-1"/>
          <w:sz w:val="18"/>
          <w:szCs w:val="18"/>
        </w:rPr>
        <w:t>izlivnikom</w:t>
      </w:r>
      <w:proofErr w:type="spellEnd"/>
    </w:p>
    <w:p w14:paraId="5C79DAEF" w14:textId="77777777" w:rsidR="00847591" w:rsidRPr="00847591" w:rsidRDefault="00847591" w:rsidP="00847591">
      <w:pPr>
        <w:spacing w:after="0"/>
        <w:rPr>
          <w:rFonts w:ascii="Arial" w:eastAsia="Arial" w:hAnsi="Arial" w:cs="Arial"/>
          <w:b/>
          <w:color w:val="00000A"/>
          <w:sz w:val="18"/>
          <w:szCs w:val="18"/>
        </w:rPr>
      </w:pPr>
    </w:p>
    <w:p w14:paraId="49D0DA31" w14:textId="77777777" w:rsidR="00847591" w:rsidRPr="00847591" w:rsidRDefault="00847591" w:rsidP="00847591">
      <w:pPr>
        <w:spacing w:after="0"/>
        <w:rPr>
          <w:rFonts w:ascii="Arial" w:eastAsia="Arial" w:hAnsi="Arial" w:cs="Arial"/>
          <w:b/>
          <w:color w:val="00000A"/>
          <w:sz w:val="18"/>
          <w:szCs w:val="18"/>
        </w:rPr>
      </w:pPr>
      <w:r w:rsidRPr="00847591">
        <w:rPr>
          <w:rFonts w:ascii="Arial" w:eastAsia="Arial" w:hAnsi="Arial" w:cs="Arial"/>
          <w:b/>
          <w:color w:val="00000A"/>
          <w:sz w:val="18"/>
          <w:szCs w:val="18"/>
        </w:rPr>
        <w:t>I.4.2 TEKOČE SREDSTVO</w:t>
      </w:r>
    </w:p>
    <w:p w14:paraId="6C4F5BB2" w14:textId="77777777" w:rsidR="00847591" w:rsidRPr="00847591" w:rsidRDefault="00847591" w:rsidP="00847591">
      <w:pPr>
        <w:widowControl w:val="0"/>
        <w:tabs>
          <w:tab w:val="left" w:pos="988"/>
        </w:tabs>
        <w:spacing w:after="0" w:line="207" w:lineRule="exact"/>
        <w:ind w:left="1558" w:right="5891" w:hanging="99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a) 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3B7DA9F6" w14:textId="77777777" w:rsidR="00847591" w:rsidRPr="00847591" w:rsidRDefault="00847591" w:rsidP="00847591">
      <w:pPr>
        <w:widowControl w:val="0"/>
        <w:numPr>
          <w:ilvl w:val="4"/>
          <w:numId w:val="63"/>
        </w:numPr>
        <w:tabs>
          <w:tab w:val="left" w:pos="1919"/>
        </w:tabs>
        <w:spacing w:after="0" w:line="207" w:lineRule="exact"/>
        <w:ind w:hanging="2878"/>
        <w:rPr>
          <w:rFonts w:ascii="Arial" w:eastAsia="Arial" w:hAnsi="Arial" w:cs="Arial"/>
          <w:color w:val="00000A"/>
          <w:sz w:val="18"/>
          <w:szCs w:val="18"/>
        </w:rPr>
      </w:pPr>
      <w:r w:rsidRPr="00847591">
        <w:rPr>
          <w:rFonts w:ascii="Arial" w:eastAsia="Arial" w:hAnsi="Arial" w:cs="Arial"/>
          <w:color w:val="00000A"/>
          <w:sz w:val="18"/>
          <w:szCs w:val="18"/>
        </w:rPr>
        <w:t>tekoči koncentrat</w:t>
      </w:r>
    </w:p>
    <w:p w14:paraId="5EEE043A" w14:textId="77777777" w:rsidR="00847591" w:rsidRPr="00847591" w:rsidRDefault="00847591" w:rsidP="00847591">
      <w:pPr>
        <w:widowControl w:val="0"/>
        <w:numPr>
          <w:ilvl w:val="4"/>
          <w:numId w:val="63"/>
        </w:numPr>
        <w:tabs>
          <w:tab w:val="left" w:pos="1919"/>
        </w:tabs>
        <w:spacing w:after="0" w:line="207" w:lineRule="exact"/>
        <w:ind w:hanging="2878"/>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učinkovina</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7"/>
          <w:sz w:val="18"/>
          <w:szCs w:val="18"/>
        </w:rPr>
        <w:t xml:space="preserve"> </w:t>
      </w:r>
      <w:proofErr w:type="spellStart"/>
      <w:r w:rsidRPr="00847591">
        <w:rPr>
          <w:rFonts w:ascii="Arial" w:eastAsia="Arial" w:hAnsi="Arial" w:cs="Arial"/>
          <w:color w:val="00000A"/>
          <w:spacing w:val="-1"/>
          <w:sz w:val="18"/>
          <w:szCs w:val="18"/>
        </w:rPr>
        <w:t>glukoprotamini</w:t>
      </w:r>
      <w:proofErr w:type="spellEnd"/>
      <w:r w:rsidRPr="00847591">
        <w:rPr>
          <w:rFonts w:ascii="Arial" w:eastAsia="Arial" w:hAnsi="Arial" w:cs="Arial"/>
          <w:color w:val="00000A"/>
          <w:spacing w:val="-1"/>
          <w:sz w:val="18"/>
          <w:szCs w:val="18"/>
        </w:rPr>
        <w:t>,</w:t>
      </w:r>
      <w:r w:rsidRPr="00847591">
        <w:rPr>
          <w:rFonts w:ascii="Arial" w:eastAsia="Arial" w:hAnsi="Arial" w:cs="Arial"/>
          <w:color w:val="00000A"/>
          <w:spacing w:val="-8"/>
          <w:sz w:val="18"/>
          <w:szCs w:val="18"/>
        </w:rPr>
        <w:t xml:space="preserve"> </w:t>
      </w:r>
      <w:proofErr w:type="spellStart"/>
      <w:r w:rsidRPr="00847591">
        <w:rPr>
          <w:rFonts w:ascii="Arial" w:eastAsia="Arial" w:hAnsi="Arial" w:cs="Arial"/>
          <w:color w:val="00000A"/>
          <w:spacing w:val="-1"/>
          <w:sz w:val="18"/>
          <w:szCs w:val="18"/>
        </w:rPr>
        <w:t>neionski</w:t>
      </w:r>
      <w:proofErr w:type="spellEnd"/>
      <w:r w:rsidRPr="00847591">
        <w:rPr>
          <w:rFonts w:ascii="Arial" w:eastAsia="Arial" w:hAnsi="Arial" w:cs="Arial"/>
          <w:color w:val="00000A"/>
          <w:spacing w:val="-7"/>
          <w:sz w:val="18"/>
          <w:szCs w:val="18"/>
        </w:rPr>
        <w:t xml:space="preserve"> </w:t>
      </w:r>
      <w:proofErr w:type="spellStart"/>
      <w:r w:rsidRPr="00847591">
        <w:rPr>
          <w:rFonts w:ascii="Arial" w:eastAsia="Arial" w:hAnsi="Arial" w:cs="Arial"/>
          <w:color w:val="00000A"/>
          <w:spacing w:val="-1"/>
          <w:sz w:val="18"/>
          <w:szCs w:val="18"/>
        </w:rPr>
        <w:t>tenzidi</w:t>
      </w:r>
      <w:proofErr w:type="spellEnd"/>
    </w:p>
    <w:p w14:paraId="6C25184F" w14:textId="77777777" w:rsidR="00847591" w:rsidRPr="00847591" w:rsidRDefault="00847591" w:rsidP="00847591">
      <w:pPr>
        <w:widowControl w:val="0"/>
        <w:numPr>
          <w:ilvl w:val="4"/>
          <w:numId w:val="63"/>
        </w:numPr>
        <w:tabs>
          <w:tab w:val="left" w:pos="1919"/>
        </w:tabs>
        <w:spacing w:after="0" w:line="207" w:lineRule="exact"/>
        <w:ind w:hanging="2878"/>
        <w:rPr>
          <w:rFonts w:ascii="Arial" w:eastAsia="Arial" w:hAnsi="Arial" w:cs="Arial"/>
          <w:color w:val="00000A"/>
          <w:sz w:val="18"/>
          <w:szCs w:val="18"/>
        </w:rPr>
      </w:pPr>
      <w:r w:rsidRPr="00847591">
        <w:rPr>
          <w:rFonts w:ascii="Arial" w:eastAsia="Arial" w:hAnsi="Arial" w:cs="Arial"/>
          <w:color w:val="00000A"/>
          <w:sz w:val="18"/>
          <w:szCs w:val="18"/>
        </w:rPr>
        <w:lastRenderedPageBreak/>
        <w:t>dobri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čistilni</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razkužilni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učinki</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15</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min</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kontaktnem</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času</w:t>
      </w:r>
    </w:p>
    <w:p w14:paraId="66227679" w14:textId="77777777" w:rsidR="00847591" w:rsidRPr="00847591" w:rsidRDefault="00847591" w:rsidP="00847591">
      <w:pPr>
        <w:widowControl w:val="0"/>
        <w:numPr>
          <w:ilvl w:val="4"/>
          <w:numId w:val="63"/>
        </w:numPr>
        <w:tabs>
          <w:tab w:val="left" w:pos="1919"/>
        </w:tabs>
        <w:spacing w:after="0" w:line="240" w:lineRule="auto"/>
        <w:ind w:left="1985" w:right="185" w:hanging="425"/>
        <w:jc w:val="both"/>
        <w:rPr>
          <w:rFonts w:ascii="Arial" w:eastAsia="Arial" w:hAnsi="Arial" w:cs="Arial"/>
          <w:color w:val="00000A"/>
          <w:sz w:val="18"/>
          <w:szCs w:val="18"/>
        </w:rPr>
      </w:pPr>
      <w:r w:rsidRPr="00847591">
        <w:rPr>
          <w:rFonts w:ascii="Arial" w:eastAsia="Arial" w:hAnsi="Arial" w:cs="Arial"/>
          <w:color w:val="00000A"/>
          <w:spacing w:val="-1"/>
          <w:sz w:val="18"/>
          <w:szCs w:val="18"/>
        </w:rPr>
        <w:t>popoln</w:t>
      </w:r>
      <w:r w:rsidRPr="00847591">
        <w:rPr>
          <w:rFonts w:ascii="Arial" w:eastAsia="Arial" w:hAnsi="Arial" w:cs="Arial"/>
          <w:color w:val="00000A"/>
          <w:spacing w:val="19"/>
          <w:sz w:val="18"/>
          <w:szCs w:val="18"/>
        </w:rPr>
        <w:t xml:space="preserve"> </w:t>
      </w:r>
      <w:r w:rsidRPr="00847591">
        <w:rPr>
          <w:rFonts w:ascii="Arial" w:eastAsia="Arial" w:hAnsi="Arial" w:cs="Arial"/>
          <w:color w:val="00000A"/>
          <w:spacing w:val="-1"/>
          <w:sz w:val="18"/>
          <w:szCs w:val="18"/>
        </w:rPr>
        <w:t>protimikrobni</w:t>
      </w:r>
      <w:r w:rsidRPr="00847591">
        <w:rPr>
          <w:rFonts w:ascii="Arial" w:eastAsia="Arial" w:hAnsi="Arial" w:cs="Arial"/>
          <w:color w:val="00000A"/>
          <w:spacing w:val="20"/>
          <w:sz w:val="18"/>
          <w:szCs w:val="18"/>
        </w:rPr>
        <w:t xml:space="preserve"> </w:t>
      </w:r>
      <w:r w:rsidRPr="00847591">
        <w:rPr>
          <w:rFonts w:ascii="Arial" w:eastAsia="Arial" w:hAnsi="Arial" w:cs="Arial"/>
          <w:color w:val="00000A"/>
          <w:spacing w:val="-1"/>
          <w:sz w:val="18"/>
          <w:szCs w:val="18"/>
        </w:rPr>
        <w:t>spekter</w:t>
      </w:r>
      <w:r w:rsidRPr="00847591">
        <w:rPr>
          <w:rFonts w:ascii="Arial" w:eastAsia="Arial" w:hAnsi="Arial" w:cs="Arial"/>
          <w:color w:val="00000A"/>
          <w:spacing w:val="17"/>
          <w:sz w:val="18"/>
          <w:szCs w:val="18"/>
        </w:rPr>
        <w:t xml:space="preserve"> </w:t>
      </w:r>
      <w:r w:rsidRPr="00847591">
        <w:rPr>
          <w:rFonts w:ascii="Arial" w:eastAsia="Arial" w:hAnsi="Arial" w:cs="Arial"/>
          <w:color w:val="00000A"/>
          <w:spacing w:val="-1"/>
          <w:sz w:val="18"/>
          <w:szCs w:val="18"/>
        </w:rPr>
        <w:t>delovanja:</w:t>
      </w:r>
      <w:r w:rsidRPr="00847591">
        <w:rPr>
          <w:rFonts w:ascii="Arial" w:eastAsia="Arial" w:hAnsi="Arial" w:cs="Arial"/>
          <w:color w:val="00000A"/>
          <w:spacing w:val="20"/>
          <w:sz w:val="18"/>
          <w:szCs w:val="18"/>
        </w:rPr>
        <w:t xml:space="preserve"> </w:t>
      </w:r>
      <w:r w:rsidRPr="00847591">
        <w:rPr>
          <w:rFonts w:ascii="Arial" w:eastAsia="Arial" w:hAnsi="Arial" w:cs="Arial"/>
          <w:color w:val="00000A"/>
          <w:spacing w:val="-1"/>
          <w:sz w:val="18"/>
          <w:szCs w:val="18"/>
        </w:rPr>
        <w:t>baktericidno,</w:t>
      </w:r>
      <w:r w:rsidRPr="00847591">
        <w:rPr>
          <w:rFonts w:ascii="Arial" w:eastAsia="Arial" w:hAnsi="Arial" w:cs="Arial"/>
          <w:color w:val="00000A"/>
          <w:spacing w:val="19"/>
          <w:sz w:val="18"/>
          <w:szCs w:val="18"/>
        </w:rPr>
        <w:t xml:space="preserve"> </w:t>
      </w:r>
      <w:proofErr w:type="spellStart"/>
      <w:r w:rsidRPr="00847591">
        <w:rPr>
          <w:rFonts w:ascii="Arial" w:eastAsia="Arial" w:hAnsi="Arial" w:cs="Arial"/>
          <w:color w:val="00000A"/>
          <w:spacing w:val="-1"/>
          <w:sz w:val="18"/>
          <w:szCs w:val="18"/>
        </w:rPr>
        <w:t>virucidno</w:t>
      </w:r>
      <w:proofErr w:type="spellEnd"/>
      <w:r w:rsidRPr="00847591">
        <w:rPr>
          <w:rFonts w:ascii="Arial" w:eastAsia="Arial" w:hAnsi="Arial" w:cs="Arial"/>
          <w:color w:val="00000A"/>
          <w:spacing w:val="20"/>
          <w:sz w:val="18"/>
          <w:szCs w:val="18"/>
        </w:rPr>
        <w:t xml:space="preserve"> </w:t>
      </w:r>
      <w:r w:rsidRPr="00847591">
        <w:rPr>
          <w:rFonts w:ascii="Arial" w:eastAsia="Arial" w:hAnsi="Arial" w:cs="Arial"/>
          <w:color w:val="00000A"/>
          <w:spacing w:val="-1"/>
          <w:sz w:val="18"/>
          <w:szCs w:val="18"/>
        </w:rPr>
        <w:t>(HBV,</w:t>
      </w:r>
      <w:r w:rsidRPr="00847591">
        <w:rPr>
          <w:rFonts w:ascii="Arial" w:eastAsia="Arial" w:hAnsi="Arial" w:cs="Arial"/>
          <w:color w:val="00000A"/>
          <w:spacing w:val="20"/>
          <w:sz w:val="18"/>
          <w:szCs w:val="18"/>
        </w:rPr>
        <w:t xml:space="preserve"> </w:t>
      </w:r>
      <w:r w:rsidRPr="00847591">
        <w:rPr>
          <w:rFonts w:ascii="Arial" w:eastAsia="Arial" w:hAnsi="Arial" w:cs="Arial"/>
          <w:color w:val="00000A"/>
          <w:spacing w:val="-1"/>
          <w:sz w:val="18"/>
          <w:szCs w:val="18"/>
        </w:rPr>
        <w:t>HIV),</w:t>
      </w:r>
      <w:r w:rsidRPr="00847591">
        <w:rPr>
          <w:rFonts w:ascii="Arial" w:eastAsia="Arial" w:hAnsi="Arial" w:cs="Arial"/>
          <w:color w:val="00000A"/>
          <w:spacing w:val="19"/>
          <w:sz w:val="18"/>
          <w:szCs w:val="18"/>
        </w:rPr>
        <w:t xml:space="preserve"> </w:t>
      </w:r>
      <w:proofErr w:type="spellStart"/>
      <w:r w:rsidRPr="00847591">
        <w:rPr>
          <w:rFonts w:ascii="Arial" w:eastAsia="Arial" w:hAnsi="Arial" w:cs="Arial"/>
          <w:color w:val="00000A"/>
          <w:spacing w:val="-1"/>
          <w:sz w:val="18"/>
          <w:szCs w:val="18"/>
        </w:rPr>
        <w:t>fungicidno</w:t>
      </w:r>
      <w:proofErr w:type="spellEnd"/>
      <w:r w:rsidRPr="00847591">
        <w:rPr>
          <w:rFonts w:ascii="Arial" w:eastAsia="Arial" w:hAnsi="Arial" w:cs="Arial"/>
          <w:color w:val="00000A"/>
          <w:spacing w:val="20"/>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97"/>
          <w:w w:val="99"/>
          <w:sz w:val="18"/>
          <w:szCs w:val="18"/>
        </w:rPr>
        <w:t xml:space="preserve"> </w:t>
      </w:r>
      <w:proofErr w:type="spellStart"/>
      <w:r w:rsidRPr="00847591">
        <w:rPr>
          <w:rFonts w:ascii="Arial" w:eastAsia="Arial" w:hAnsi="Arial" w:cs="Arial"/>
          <w:color w:val="00000A"/>
          <w:spacing w:val="-1"/>
          <w:sz w:val="18"/>
          <w:szCs w:val="18"/>
        </w:rPr>
        <w:t>tuberkulocidno</w:t>
      </w:r>
      <w:proofErr w:type="spellEnd"/>
    </w:p>
    <w:p w14:paraId="5327EFD3" w14:textId="77777777" w:rsidR="00847591" w:rsidRPr="00847591" w:rsidRDefault="00847591" w:rsidP="00847591">
      <w:pPr>
        <w:widowControl w:val="0"/>
        <w:numPr>
          <w:ilvl w:val="4"/>
          <w:numId w:val="63"/>
        </w:numPr>
        <w:tabs>
          <w:tab w:val="left" w:pos="1919"/>
        </w:tabs>
        <w:spacing w:after="0" w:line="207" w:lineRule="exact"/>
        <w:ind w:hanging="2878"/>
        <w:rPr>
          <w:rFonts w:ascii="Arial" w:eastAsia="Arial" w:hAnsi="Arial" w:cs="Arial"/>
          <w:color w:val="00000A"/>
          <w:sz w:val="18"/>
          <w:szCs w:val="18"/>
        </w:rPr>
      </w:pPr>
      <w:r w:rsidRPr="00847591">
        <w:rPr>
          <w:rFonts w:ascii="Arial" w:eastAsia="Arial" w:hAnsi="Arial" w:cs="Arial"/>
          <w:color w:val="00000A"/>
          <w:spacing w:val="-1"/>
          <w:sz w:val="18"/>
          <w:szCs w:val="18"/>
        </w:rPr>
        <w:t>dnevna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priprava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delovne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raztopine z vodovodno vodo</w:t>
      </w:r>
    </w:p>
    <w:p w14:paraId="3E2852C3" w14:textId="77777777" w:rsidR="00847591" w:rsidRPr="00847591" w:rsidRDefault="00847591" w:rsidP="00847591">
      <w:pPr>
        <w:widowControl w:val="0"/>
        <w:numPr>
          <w:ilvl w:val="4"/>
          <w:numId w:val="63"/>
        </w:numPr>
        <w:tabs>
          <w:tab w:val="left" w:pos="1919"/>
        </w:tabs>
        <w:spacing w:after="0" w:line="207" w:lineRule="exact"/>
        <w:ind w:hanging="2878"/>
        <w:rPr>
          <w:rFonts w:ascii="Arial" w:eastAsia="Arial" w:hAnsi="Arial" w:cs="Arial"/>
          <w:color w:val="00000A"/>
          <w:sz w:val="18"/>
          <w:szCs w:val="18"/>
        </w:rPr>
      </w:pPr>
    </w:p>
    <w:p w14:paraId="2BFBC5E7" w14:textId="77777777" w:rsidR="00847591" w:rsidRPr="00847591" w:rsidRDefault="00847591" w:rsidP="00847591">
      <w:pPr>
        <w:widowControl w:val="0"/>
        <w:numPr>
          <w:ilvl w:val="0"/>
          <w:numId w:val="63"/>
        </w:numPr>
        <w:tabs>
          <w:tab w:val="left" w:pos="993"/>
        </w:tabs>
        <w:spacing w:after="0" w:line="240" w:lineRule="auto"/>
        <w:ind w:left="709" w:right="3557"/>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pacing w:val="-1"/>
          <w:sz w:val="18"/>
          <w:szCs w:val="18"/>
          <w:u w:val="single" w:color="000000"/>
        </w:rPr>
        <w:t>in</w:t>
      </w:r>
      <w:r w:rsidRPr="00847591">
        <w:rPr>
          <w:rFonts w:ascii="Arial" w:eastAsia="Arial" w:hAnsi="Arial" w:cs="Arial"/>
          <w:color w:val="00000A"/>
          <w:spacing w:val="-8"/>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74E3F832" w14:textId="77777777" w:rsidR="00847591" w:rsidRPr="00847591" w:rsidRDefault="00847591" w:rsidP="00847591">
      <w:pPr>
        <w:widowControl w:val="0"/>
        <w:numPr>
          <w:ilvl w:val="0"/>
          <w:numId w:val="35"/>
        </w:numPr>
        <w:tabs>
          <w:tab w:val="left" w:pos="1558"/>
        </w:tabs>
        <w:spacing w:after="0" w:line="207" w:lineRule="exact"/>
        <w:ind w:left="1985" w:hanging="412"/>
        <w:rPr>
          <w:rFonts w:ascii="Arial" w:eastAsia="Arial" w:hAnsi="Arial" w:cs="Arial"/>
          <w:color w:val="00000A"/>
          <w:sz w:val="18"/>
          <w:szCs w:val="18"/>
        </w:rPr>
      </w:pPr>
      <w:r w:rsidRPr="00847591">
        <w:rPr>
          <w:rFonts w:ascii="Arial" w:eastAsia="Arial" w:hAnsi="Arial" w:cs="Arial"/>
          <w:color w:val="00000A"/>
          <w:spacing w:val="-1"/>
          <w:sz w:val="18"/>
          <w:szCs w:val="18"/>
        </w:rPr>
        <w:t>biološko</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razgradljivo</w:t>
      </w:r>
    </w:p>
    <w:p w14:paraId="68B588BA" w14:textId="77777777" w:rsidR="00847591" w:rsidRPr="00847591" w:rsidRDefault="00847591" w:rsidP="00847591">
      <w:pPr>
        <w:widowControl w:val="0"/>
        <w:numPr>
          <w:ilvl w:val="0"/>
          <w:numId w:val="35"/>
        </w:numPr>
        <w:tabs>
          <w:tab w:val="left" w:pos="839"/>
        </w:tabs>
        <w:spacing w:after="0" w:line="240" w:lineRule="auto"/>
        <w:ind w:left="1985" w:right="185" w:hanging="412"/>
        <w:jc w:val="both"/>
        <w:rPr>
          <w:rFonts w:ascii="Arial" w:eastAsia="Arial" w:hAnsi="Arial" w:cs="Arial"/>
          <w:color w:val="00000A"/>
          <w:sz w:val="18"/>
          <w:szCs w:val="18"/>
        </w:rPr>
      </w:pPr>
      <w:r w:rsidRPr="00847591">
        <w:rPr>
          <w:rFonts w:ascii="Arial" w:eastAsia="Arial" w:hAnsi="Arial" w:cs="Arial"/>
          <w:color w:val="00000A"/>
          <w:spacing w:val="-1"/>
          <w:sz w:val="18"/>
          <w:szCs w:val="18"/>
        </w:rPr>
        <w:t>priloženi</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morajo</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biti</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podatki</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testiranjih</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na</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različnih</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materialih</w:t>
      </w:r>
      <w:r w:rsidRPr="00847591">
        <w:rPr>
          <w:rFonts w:ascii="Arial" w:eastAsia="Arial" w:hAnsi="Arial" w:cs="Arial"/>
          <w:color w:val="00000A"/>
          <w:spacing w:val="-14"/>
          <w:sz w:val="18"/>
          <w:szCs w:val="18"/>
        </w:rPr>
        <w:t xml:space="preserve"> </w:t>
      </w:r>
      <w:r w:rsidRPr="00847591">
        <w:rPr>
          <w:rFonts w:ascii="Arial" w:eastAsia="Arial" w:hAnsi="Arial" w:cs="Arial"/>
          <w:color w:val="00000A"/>
          <w:sz w:val="18"/>
          <w:szCs w:val="18"/>
        </w:rPr>
        <w:t>(npr.</w:t>
      </w:r>
      <w:r w:rsidRPr="00847591">
        <w:rPr>
          <w:rFonts w:ascii="Arial" w:eastAsia="Arial" w:hAnsi="Arial" w:cs="Arial"/>
          <w:color w:val="00000A"/>
          <w:spacing w:val="-18"/>
          <w:sz w:val="18"/>
          <w:szCs w:val="18"/>
        </w:rPr>
        <w:t xml:space="preserve"> </w:t>
      </w:r>
      <w:r w:rsidRPr="00847591">
        <w:rPr>
          <w:rFonts w:ascii="Arial" w:eastAsia="Arial" w:hAnsi="Arial" w:cs="Arial"/>
          <w:color w:val="00000A"/>
          <w:spacing w:val="-1"/>
          <w:sz w:val="18"/>
          <w:szCs w:val="18"/>
        </w:rPr>
        <w:t>nerjaveče</w:t>
      </w:r>
      <w:r w:rsidRPr="00847591">
        <w:rPr>
          <w:rFonts w:ascii="Arial" w:eastAsia="Arial" w:hAnsi="Arial" w:cs="Arial"/>
          <w:color w:val="00000A"/>
          <w:spacing w:val="-16"/>
          <w:sz w:val="18"/>
          <w:szCs w:val="18"/>
        </w:rPr>
        <w:t xml:space="preserve"> </w:t>
      </w:r>
      <w:r w:rsidRPr="00847591">
        <w:rPr>
          <w:rFonts w:ascii="Arial" w:eastAsia="Arial" w:hAnsi="Arial" w:cs="Arial"/>
          <w:color w:val="00000A"/>
          <w:spacing w:val="-1"/>
          <w:sz w:val="18"/>
          <w:szCs w:val="18"/>
        </w:rPr>
        <w:t>jeklo,</w:t>
      </w:r>
      <w:r w:rsidRPr="00847591">
        <w:rPr>
          <w:rFonts w:ascii="Arial" w:eastAsia="Arial" w:hAnsi="Arial" w:cs="Arial"/>
          <w:color w:val="00000A"/>
          <w:spacing w:val="-17"/>
          <w:sz w:val="18"/>
          <w:szCs w:val="18"/>
        </w:rPr>
        <w:t xml:space="preserve"> </w:t>
      </w:r>
      <w:r w:rsidRPr="00847591">
        <w:rPr>
          <w:rFonts w:ascii="Arial" w:eastAsia="Arial" w:hAnsi="Arial" w:cs="Arial"/>
          <w:color w:val="00000A"/>
          <w:spacing w:val="-1"/>
          <w:sz w:val="18"/>
          <w:szCs w:val="18"/>
        </w:rPr>
        <w:t>baker,</w:t>
      </w:r>
      <w:r w:rsidRPr="00847591">
        <w:rPr>
          <w:rFonts w:ascii="Arial" w:eastAsia="Arial" w:hAnsi="Arial" w:cs="Arial"/>
          <w:color w:val="00000A"/>
          <w:spacing w:val="-18"/>
          <w:sz w:val="18"/>
          <w:szCs w:val="18"/>
        </w:rPr>
        <w:t xml:space="preserve"> </w:t>
      </w:r>
      <w:r w:rsidRPr="00847591">
        <w:rPr>
          <w:rFonts w:ascii="Arial" w:eastAsia="Arial" w:hAnsi="Arial" w:cs="Arial"/>
          <w:color w:val="00000A"/>
          <w:spacing w:val="-1"/>
          <w:sz w:val="18"/>
          <w:szCs w:val="18"/>
        </w:rPr>
        <w:t>guma,</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plastika)</w:t>
      </w:r>
      <w:r w:rsidRPr="00847591">
        <w:rPr>
          <w:rFonts w:ascii="Arial" w:eastAsia="Arial" w:hAnsi="Arial" w:cs="Arial"/>
          <w:color w:val="00000A"/>
          <w:spacing w:val="99"/>
          <w:w w:val="99"/>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dokazujejo</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kompatibilnost</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10"/>
          <w:sz w:val="18"/>
          <w:szCs w:val="18"/>
        </w:rPr>
        <w:t xml:space="preserve"> </w:t>
      </w:r>
      <w:proofErr w:type="spellStart"/>
      <w:r w:rsidRPr="00847591">
        <w:rPr>
          <w:rFonts w:ascii="Arial" w:eastAsia="Arial" w:hAnsi="Arial" w:cs="Arial"/>
          <w:color w:val="00000A"/>
          <w:spacing w:val="-1"/>
          <w:sz w:val="18"/>
          <w:szCs w:val="18"/>
        </w:rPr>
        <w:t>nekorozivnost</w:t>
      </w:r>
      <w:proofErr w:type="spellEnd"/>
    </w:p>
    <w:p w14:paraId="174B3D6F" w14:textId="77777777" w:rsidR="00847591" w:rsidRPr="00847591" w:rsidRDefault="00847591" w:rsidP="00847591">
      <w:pPr>
        <w:widowControl w:val="0"/>
        <w:numPr>
          <w:ilvl w:val="0"/>
          <w:numId w:val="35"/>
        </w:numPr>
        <w:tabs>
          <w:tab w:val="left" w:pos="839"/>
        </w:tabs>
        <w:spacing w:after="0" w:line="207" w:lineRule="exact"/>
        <w:ind w:left="1985" w:hanging="412"/>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3C809A73" w14:textId="77777777" w:rsidR="00847591" w:rsidRPr="00847591" w:rsidRDefault="00847591" w:rsidP="00847591">
      <w:pPr>
        <w:widowControl w:val="0"/>
        <w:numPr>
          <w:ilvl w:val="4"/>
          <w:numId w:val="63"/>
        </w:numPr>
        <w:tabs>
          <w:tab w:val="left" w:pos="1985"/>
        </w:tabs>
        <w:spacing w:after="0" w:line="240" w:lineRule="auto"/>
        <w:ind w:right="1645" w:hanging="2878"/>
        <w:rPr>
          <w:rFonts w:ascii="Arial" w:eastAsia="Arial" w:hAnsi="Arial" w:cs="Arial"/>
          <w:color w:val="00000A"/>
          <w:spacing w:val="57"/>
          <w:w w:val="99"/>
          <w:sz w:val="18"/>
          <w:szCs w:val="18"/>
        </w:rPr>
      </w:pPr>
      <w:r w:rsidRPr="00847591">
        <w:rPr>
          <w:rFonts w:ascii="Arial" w:eastAsia="Arial" w:hAnsi="Arial" w:cs="Aptos"/>
          <w:noProof/>
          <w:color w:val="00000A"/>
          <w:sz w:val="18"/>
          <w:szCs w:val="18"/>
          <w:lang w:eastAsia="sl-SI"/>
        </w:rPr>
        <mc:AlternateContent>
          <mc:Choice Requires="wpg">
            <w:drawing>
              <wp:anchor distT="0" distB="0" distL="114300" distR="114300" simplePos="0" relativeHeight="251659264" behindDoc="1" locked="0" layoutInCell="1" allowOverlap="1" wp14:anchorId="7FC18408" wp14:editId="3DF33173">
                <wp:simplePos x="0" y="0"/>
                <wp:positionH relativeFrom="page">
                  <wp:posOffset>1510030</wp:posOffset>
                </wp:positionH>
                <wp:positionV relativeFrom="paragraph">
                  <wp:posOffset>78105</wp:posOffset>
                </wp:positionV>
                <wp:extent cx="39370" cy="7620"/>
                <wp:effectExtent l="5080" t="8255" r="13970" b="4445"/>
                <wp:wrapNone/>
                <wp:docPr id="1488031341" name="Group 2"/>
                <wp:cNvGraphicFramePr/>
                <a:graphic xmlns:a="http://schemas.openxmlformats.org/drawingml/2006/main">
                  <a:graphicData uri="http://schemas.microsoft.com/office/word/2010/wordprocessingGroup">
                    <wpg:wgp>
                      <wpg:cNvGrpSpPr/>
                      <wpg:grpSpPr>
                        <a:xfrm>
                          <a:off x="0" y="0"/>
                          <a:ext cx="38880" cy="6840"/>
                          <a:chOff x="0" y="0"/>
                          <a:chExt cx="0" cy="0"/>
                        </a:xfrm>
                      </wpg:grpSpPr>
                      <wps:wsp>
                        <wps:cNvPr id="1189390017" name="Prostoročno 2"/>
                        <wps:cNvSpPr/>
                        <wps:spPr>
                          <a:xfrm>
                            <a:off x="0" y="0"/>
                            <a:ext cx="38880" cy="6840"/>
                          </a:xfrm>
                          <a:custGeom>
                            <a:avLst/>
                            <a:gdLst/>
                            <a:ahLst/>
                            <a:cxnLst/>
                            <a:rect l="l" t="t" r="r" b="b"/>
                            <a:pathLst>
                              <a:path w="60" h="10">
                                <a:moveTo>
                                  <a:pt x="0" y="5"/>
                                </a:moveTo>
                                <a:lnTo>
                                  <a:pt x="60" y="5"/>
                                </a:lnTo>
                              </a:path>
                            </a:pathLst>
                          </a:custGeom>
                          <a:noFill/>
                          <a:ln w="6840">
                            <a:solidFill>
                              <a:srgbClr val="000000"/>
                            </a:solidFill>
                            <a:round/>
                          </a:ln>
                          <a:effectLst/>
                        </wps:spPr>
                        <wps:bodyPr/>
                      </wps:wsp>
                    </wpg:wgp>
                  </a:graphicData>
                </a:graphic>
              </wp:anchor>
            </w:drawing>
          </mc:Choice>
          <mc:Fallback>
            <w:pict>
              <v:group w14:anchorId="6A344CCA" id="Group 2" o:spid="_x0000_s1026" style="position:absolute;margin-left:118.9pt;margin-top:6.15pt;width:3.1pt;height:.6pt;z-index:-251657216;mso-position-horizontal-relative:page"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">
                <v:shape id="Prostoročno 2" o:spid="_x0000_s1027" style="position:absolute;width:38880;height:6840;visibility:visible;mso-wrap-style:square;v-text-anchor:top" coordsize="6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" path="m,5r60,e" filled="f" strokeweight=".19mm">
                  <v:path arrowok="t"/>
                </v:shape>
                <w10:wrap anchorx="page"/>
              </v:group>
            </w:pict>
          </mc:Fallback>
        </mc:AlternateContent>
      </w:r>
      <w:r w:rsidRPr="00847591">
        <w:rPr>
          <w:rFonts w:ascii="Arial" w:eastAsia="Arial" w:hAnsi="Arial" w:cs="Arial"/>
          <w:color w:val="00000A"/>
          <w:spacing w:val="-1"/>
          <w:sz w:val="18"/>
          <w:szCs w:val="18"/>
        </w:rPr>
        <w:t>ustreza</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standardom</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EN 13727,</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EN 14563,</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EN 14348,</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EN 13624</w:t>
      </w:r>
    </w:p>
    <w:p w14:paraId="2CB2006D" w14:textId="77777777" w:rsidR="00847591" w:rsidRPr="00847591" w:rsidRDefault="00847591" w:rsidP="00847591">
      <w:pPr>
        <w:widowControl w:val="0"/>
        <w:numPr>
          <w:ilvl w:val="0"/>
          <w:numId w:val="63"/>
        </w:numPr>
        <w:spacing w:after="0" w:line="240" w:lineRule="auto"/>
        <w:ind w:left="993" w:right="2916" w:hanging="284"/>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Oprema:</w:t>
      </w:r>
    </w:p>
    <w:p w14:paraId="43C7167C" w14:textId="77777777" w:rsidR="00847591" w:rsidRPr="00847591" w:rsidRDefault="00847591" w:rsidP="00847591">
      <w:pPr>
        <w:widowControl w:val="0"/>
        <w:numPr>
          <w:ilvl w:val="0"/>
          <w:numId w:val="38"/>
        </w:numPr>
        <w:spacing w:after="0" w:line="240" w:lineRule="auto"/>
        <w:ind w:left="1843" w:hanging="283"/>
        <w:rPr>
          <w:rFonts w:ascii="Arial" w:eastAsia="Arial" w:hAnsi="Arial" w:cs="Arial"/>
          <w:color w:val="00000A"/>
          <w:sz w:val="18"/>
          <w:szCs w:val="18"/>
        </w:rPr>
      </w:pPr>
      <w:r w:rsidRPr="00847591">
        <w:rPr>
          <w:rFonts w:ascii="Arial" w:eastAsia="Arial" w:hAnsi="Arial" w:cs="Arial"/>
          <w:color w:val="00000A"/>
          <w:sz w:val="18"/>
          <w:szCs w:val="18"/>
        </w:rPr>
        <w:t>2</w:t>
      </w:r>
      <w:r w:rsidRPr="00847591">
        <w:rPr>
          <w:rFonts w:ascii="Arial" w:eastAsia="Arial" w:hAnsi="Arial" w:cs="Arial"/>
          <w:color w:val="4C94D8"/>
          <w:sz w:val="18"/>
          <w:szCs w:val="18"/>
        </w:rPr>
        <w:t>- 6</w:t>
      </w:r>
      <w:r w:rsidRPr="00847591">
        <w:rPr>
          <w:rFonts w:ascii="Arial" w:eastAsia="Arial" w:hAnsi="Arial" w:cs="Arial"/>
          <w:color w:val="00000A"/>
          <w:sz w:val="18"/>
          <w:szCs w:val="18"/>
        </w:rPr>
        <w:t xml:space="preserve"> L embalaža</w:t>
      </w:r>
    </w:p>
    <w:p w14:paraId="47B6786D" w14:textId="77777777" w:rsidR="00847591" w:rsidRPr="00847591" w:rsidRDefault="00847591" w:rsidP="00847591">
      <w:pPr>
        <w:spacing w:after="0"/>
        <w:rPr>
          <w:rFonts w:ascii="Arial" w:eastAsia="Arial" w:hAnsi="Arial" w:cs="Arial"/>
          <w:b/>
          <w:color w:val="00000A"/>
          <w:sz w:val="18"/>
          <w:szCs w:val="18"/>
        </w:rPr>
      </w:pPr>
    </w:p>
    <w:p w14:paraId="3E36BE39" w14:textId="77777777" w:rsidR="00847591" w:rsidRPr="00847591" w:rsidRDefault="00847591" w:rsidP="00847591">
      <w:pPr>
        <w:spacing w:after="0"/>
        <w:rPr>
          <w:rFonts w:ascii="Arial" w:eastAsia="Arial" w:hAnsi="Arial" w:cs="Arial"/>
          <w:b/>
          <w:color w:val="00000A"/>
          <w:sz w:val="18"/>
          <w:szCs w:val="18"/>
        </w:rPr>
      </w:pPr>
      <w:r w:rsidRPr="00847591">
        <w:rPr>
          <w:rFonts w:ascii="Arial" w:eastAsia="Arial" w:hAnsi="Arial" w:cs="Arial"/>
          <w:b/>
          <w:color w:val="00000A"/>
          <w:sz w:val="18"/>
          <w:szCs w:val="18"/>
        </w:rPr>
        <w:t>I.4.3 PRAŠKASTO SREDSTVO</w:t>
      </w:r>
    </w:p>
    <w:p w14:paraId="552C5544" w14:textId="77777777" w:rsidR="00847591" w:rsidRPr="00847591" w:rsidRDefault="00847591" w:rsidP="00847591">
      <w:pPr>
        <w:widowControl w:val="0"/>
        <w:numPr>
          <w:ilvl w:val="0"/>
          <w:numId w:val="41"/>
        </w:numPr>
        <w:tabs>
          <w:tab w:val="left" w:pos="988"/>
        </w:tabs>
        <w:spacing w:after="0" w:line="207" w:lineRule="exact"/>
        <w:ind w:right="589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20CFF343" w14:textId="77777777" w:rsidR="00847591" w:rsidRPr="00847591" w:rsidRDefault="00847591" w:rsidP="00847591">
      <w:pPr>
        <w:widowControl w:val="0"/>
        <w:numPr>
          <w:ilvl w:val="0"/>
          <w:numId w:val="42"/>
        </w:numPr>
        <w:spacing w:after="0" w:line="207" w:lineRule="exact"/>
        <w:ind w:left="1558" w:firstLine="722"/>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učinkovina</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7"/>
          <w:sz w:val="18"/>
          <w:szCs w:val="18"/>
        </w:rPr>
        <w:t xml:space="preserve"> </w:t>
      </w:r>
      <w:proofErr w:type="spellStart"/>
      <w:r w:rsidRPr="00847591">
        <w:rPr>
          <w:rFonts w:ascii="Arial" w:eastAsia="Arial" w:hAnsi="Arial" w:cs="Arial"/>
          <w:color w:val="00000A"/>
          <w:spacing w:val="-1"/>
          <w:sz w:val="18"/>
          <w:szCs w:val="18"/>
        </w:rPr>
        <w:t>perocetna</w:t>
      </w:r>
      <w:proofErr w:type="spellEnd"/>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kislina</w:t>
      </w:r>
    </w:p>
    <w:p w14:paraId="64B417D8" w14:textId="77777777" w:rsidR="00847591" w:rsidRPr="00847591" w:rsidRDefault="00847591" w:rsidP="00847591">
      <w:pPr>
        <w:widowControl w:val="0"/>
        <w:numPr>
          <w:ilvl w:val="0"/>
          <w:numId w:val="42"/>
        </w:numPr>
        <w:spacing w:after="0" w:line="207" w:lineRule="exact"/>
        <w:ind w:left="1558" w:firstLine="722"/>
        <w:rPr>
          <w:rFonts w:ascii="Arial" w:eastAsia="Arial" w:hAnsi="Arial" w:cs="Arial"/>
          <w:color w:val="00000A"/>
          <w:sz w:val="18"/>
          <w:szCs w:val="18"/>
        </w:rPr>
      </w:pPr>
      <w:r w:rsidRPr="00847591">
        <w:rPr>
          <w:rFonts w:ascii="Arial" w:eastAsia="Arial" w:hAnsi="Arial" w:cs="Arial"/>
          <w:color w:val="00000A"/>
          <w:sz w:val="18"/>
          <w:szCs w:val="18"/>
        </w:rPr>
        <w:t>dobri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čistilni</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razkužilni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učinki</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5</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min</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kontaktnem</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času</w:t>
      </w:r>
    </w:p>
    <w:p w14:paraId="6C03B6BF" w14:textId="77777777" w:rsidR="00847591" w:rsidRPr="00847591" w:rsidRDefault="00847591" w:rsidP="00847591">
      <w:pPr>
        <w:widowControl w:val="0"/>
        <w:numPr>
          <w:ilvl w:val="0"/>
          <w:numId w:val="42"/>
        </w:numPr>
        <w:tabs>
          <w:tab w:val="left" w:pos="993"/>
        </w:tabs>
        <w:spacing w:after="0" w:line="240" w:lineRule="auto"/>
        <w:ind w:left="2127" w:right="185" w:hanging="567"/>
        <w:rPr>
          <w:rFonts w:ascii="Arial" w:eastAsia="Arial" w:hAnsi="Arial" w:cs="Arial"/>
          <w:color w:val="00000A"/>
          <w:sz w:val="18"/>
          <w:szCs w:val="18"/>
        </w:rPr>
      </w:pPr>
      <w:r w:rsidRPr="00847591">
        <w:rPr>
          <w:rFonts w:ascii="Arial" w:eastAsia="Arial" w:hAnsi="Arial" w:cs="Arial"/>
          <w:color w:val="00000A"/>
          <w:spacing w:val="-1"/>
          <w:sz w:val="18"/>
          <w:szCs w:val="18"/>
        </w:rPr>
        <w:t>popoln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protimikrobni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spekter</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delovanja: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baktericidno,</w:t>
      </w:r>
      <w:r w:rsidRPr="00847591">
        <w:rPr>
          <w:rFonts w:ascii="Arial" w:eastAsia="Arial" w:hAnsi="Arial" w:cs="Arial"/>
          <w:color w:val="00000A"/>
          <w:spacing w:val="-2"/>
          <w:sz w:val="18"/>
          <w:szCs w:val="18"/>
        </w:rPr>
        <w:t xml:space="preserve"> </w:t>
      </w:r>
      <w:proofErr w:type="spellStart"/>
      <w:r w:rsidRPr="00847591">
        <w:rPr>
          <w:rFonts w:ascii="Arial" w:eastAsia="Arial" w:hAnsi="Arial" w:cs="Arial"/>
          <w:color w:val="00000A"/>
          <w:spacing w:val="-1"/>
          <w:sz w:val="18"/>
          <w:szCs w:val="18"/>
        </w:rPr>
        <w:t>virucidno</w:t>
      </w:r>
      <w:proofErr w:type="spellEnd"/>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(HBV,</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HIV),</w:t>
      </w:r>
      <w:r w:rsidRPr="00847591">
        <w:rPr>
          <w:rFonts w:ascii="Arial" w:eastAsia="Arial" w:hAnsi="Arial" w:cs="Arial"/>
          <w:color w:val="00000A"/>
          <w:spacing w:val="-3"/>
          <w:sz w:val="18"/>
          <w:szCs w:val="18"/>
        </w:rPr>
        <w:t xml:space="preserve"> </w:t>
      </w:r>
      <w:proofErr w:type="spellStart"/>
      <w:r w:rsidRPr="00847591">
        <w:rPr>
          <w:rFonts w:ascii="Arial" w:eastAsia="Arial" w:hAnsi="Arial" w:cs="Arial"/>
          <w:color w:val="00000A"/>
          <w:spacing w:val="-1"/>
          <w:sz w:val="18"/>
          <w:szCs w:val="18"/>
        </w:rPr>
        <w:t>fungicidno</w:t>
      </w:r>
      <w:proofErr w:type="spellEnd"/>
      <w:r w:rsidRPr="00847591">
        <w:rPr>
          <w:rFonts w:ascii="Arial" w:eastAsia="Arial" w:hAnsi="Arial" w:cs="Arial"/>
          <w:color w:val="00000A"/>
          <w:spacing w:val="-1"/>
          <w:sz w:val="18"/>
          <w:szCs w:val="18"/>
        </w:rPr>
        <w:t>,</w:t>
      </w:r>
      <w:r w:rsidRPr="00847591">
        <w:rPr>
          <w:rFonts w:ascii="Arial" w:eastAsia="Arial" w:hAnsi="Arial" w:cs="Arial"/>
          <w:color w:val="00000A"/>
          <w:spacing w:val="-3"/>
          <w:sz w:val="18"/>
          <w:szCs w:val="18"/>
        </w:rPr>
        <w:t xml:space="preserve"> </w:t>
      </w:r>
      <w:proofErr w:type="spellStart"/>
      <w:r w:rsidRPr="00847591">
        <w:rPr>
          <w:rFonts w:ascii="Arial" w:eastAsia="Arial" w:hAnsi="Arial" w:cs="Arial"/>
          <w:color w:val="00000A"/>
          <w:spacing w:val="-1"/>
          <w:sz w:val="18"/>
          <w:szCs w:val="18"/>
        </w:rPr>
        <w:t>tuberkulocidno</w:t>
      </w:r>
      <w:proofErr w:type="spellEnd"/>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105"/>
          <w:w w:val="99"/>
          <w:sz w:val="18"/>
          <w:szCs w:val="18"/>
        </w:rPr>
        <w:t xml:space="preserve"> </w:t>
      </w:r>
      <w:proofErr w:type="spellStart"/>
      <w:r w:rsidRPr="00847591">
        <w:rPr>
          <w:rFonts w:ascii="Arial" w:eastAsia="Arial" w:hAnsi="Arial" w:cs="Arial"/>
          <w:color w:val="00000A"/>
          <w:spacing w:val="-1"/>
          <w:sz w:val="18"/>
          <w:szCs w:val="18"/>
        </w:rPr>
        <w:t>sporocidno</w:t>
      </w:r>
      <w:proofErr w:type="spellEnd"/>
    </w:p>
    <w:p w14:paraId="6586B233" w14:textId="77777777" w:rsidR="00847591" w:rsidRPr="00847591" w:rsidRDefault="00847591" w:rsidP="00847591">
      <w:pPr>
        <w:widowControl w:val="0"/>
        <w:numPr>
          <w:ilvl w:val="4"/>
          <w:numId w:val="42"/>
        </w:numPr>
        <w:tabs>
          <w:tab w:val="left" w:pos="2127"/>
        </w:tabs>
        <w:spacing w:after="0" w:line="207" w:lineRule="exact"/>
        <w:ind w:left="2835" w:hanging="1275"/>
        <w:rPr>
          <w:rFonts w:ascii="Arial" w:eastAsia="Arial" w:hAnsi="Arial" w:cs="Arial"/>
          <w:color w:val="00000A"/>
          <w:sz w:val="18"/>
          <w:szCs w:val="18"/>
        </w:rPr>
      </w:pPr>
      <w:r w:rsidRPr="00847591">
        <w:rPr>
          <w:rFonts w:ascii="Arial" w:eastAsia="Arial" w:hAnsi="Arial" w:cs="Arial"/>
          <w:color w:val="00000A"/>
          <w:spacing w:val="-1"/>
          <w:sz w:val="18"/>
          <w:szCs w:val="18"/>
        </w:rPr>
        <w:t>dnevna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priprava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delovne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raztopine z vodovodno vodo</w:t>
      </w:r>
    </w:p>
    <w:p w14:paraId="7B6F2F42" w14:textId="77777777" w:rsidR="00847591" w:rsidRPr="00847591" w:rsidRDefault="00847591" w:rsidP="00847591">
      <w:pPr>
        <w:widowControl w:val="0"/>
        <w:numPr>
          <w:ilvl w:val="0"/>
          <w:numId w:val="42"/>
        </w:numPr>
        <w:spacing w:after="0" w:line="240" w:lineRule="auto"/>
        <w:ind w:right="1929" w:firstLine="722"/>
        <w:rPr>
          <w:rFonts w:ascii="Arial" w:eastAsia="Arial" w:hAnsi="Arial" w:cs="Arial"/>
          <w:color w:val="00000A"/>
          <w:sz w:val="18"/>
          <w:szCs w:val="18"/>
        </w:rPr>
      </w:pPr>
      <w:r w:rsidRPr="00847591">
        <w:rPr>
          <w:rFonts w:ascii="Arial" w:eastAsia="Arial" w:hAnsi="Arial" w:cs="Arial"/>
          <w:color w:val="00000A"/>
          <w:spacing w:val="-1"/>
          <w:sz w:val="18"/>
          <w:szCs w:val="18"/>
        </w:rPr>
        <w:t>omogočena</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kontrola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testnimi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lističi</w:t>
      </w:r>
      <w:r w:rsidRPr="00847591">
        <w:rPr>
          <w:rFonts w:ascii="Arial" w:eastAsia="Arial" w:hAnsi="Arial" w:cs="Arial"/>
          <w:color w:val="00000A"/>
          <w:spacing w:val="59"/>
          <w:w w:val="99"/>
          <w:sz w:val="18"/>
          <w:szCs w:val="18"/>
        </w:rPr>
        <w:t xml:space="preserve"> </w:t>
      </w:r>
    </w:p>
    <w:p w14:paraId="7374E3EB" w14:textId="77777777" w:rsidR="00847591" w:rsidRPr="00847591" w:rsidRDefault="00847591" w:rsidP="00847591">
      <w:pPr>
        <w:widowControl w:val="0"/>
        <w:tabs>
          <w:tab w:val="left" w:pos="839"/>
        </w:tabs>
        <w:spacing w:after="0" w:line="240" w:lineRule="auto"/>
        <w:ind w:right="4354"/>
        <w:rPr>
          <w:rFonts w:ascii="Arial" w:eastAsia="Arial" w:hAnsi="Arial" w:cs="Arial"/>
          <w:color w:val="00000A"/>
          <w:spacing w:val="-1"/>
          <w:sz w:val="18"/>
          <w:szCs w:val="18"/>
          <w:u w:val="single" w:color="000000"/>
        </w:rPr>
      </w:pPr>
    </w:p>
    <w:p w14:paraId="6658B2C4" w14:textId="77777777" w:rsidR="00847591" w:rsidRPr="00847591" w:rsidRDefault="00847591" w:rsidP="00847591">
      <w:pPr>
        <w:widowControl w:val="0"/>
        <w:numPr>
          <w:ilvl w:val="0"/>
          <w:numId w:val="41"/>
        </w:numPr>
        <w:tabs>
          <w:tab w:val="left" w:pos="839"/>
        </w:tabs>
        <w:spacing w:after="0" w:line="240" w:lineRule="auto"/>
        <w:ind w:right="4354"/>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pacing w:val="-1"/>
          <w:sz w:val="18"/>
          <w:szCs w:val="18"/>
          <w:u w:val="single" w:color="000000"/>
        </w:rPr>
        <w:t>in</w:t>
      </w:r>
      <w:r w:rsidRPr="00847591">
        <w:rPr>
          <w:rFonts w:ascii="Arial" w:eastAsia="Arial" w:hAnsi="Arial" w:cs="Arial"/>
          <w:color w:val="00000A"/>
          <w:spacing w:val="-8"/>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73CF07E7" w14:textId="77777777" w:rsidR="00847591" w:rsidRPr="00847591" w:rsidRDefault="00847591" w:rsidP="00847591">
      <w:pPr>
        <w:widowControl w:val="0"/>
        <w:numPr>
          <w:ilvl w:val="1"/>
          <w:numId w:val="34"/>
        </w:numPr>
        <w:tabs>
          <w:tab w:val="left" w:pos="1985"/>
        </w:tabs>
        <w:spacing w:after="0" w:line="207" w:lineRule="exact"/>
        <w:ind w:left="1985" w:hanging="425"/>
        <w:rPr>
          <w:rFonts w:ascii="Arial" w:eastAsia="Arial" w:hAnsi="Arial" w:cs="Arial"/>
          <w:color w:val="00000A"/>
          <w:sz w:val="18"/>
          <w:szCs w:val="18"/>
        </w:rPr>
      </w:pPr>
      <w:r w:rsidRPr="00847591">
        <w:rPr>
          <w:rFonts w:ascii="Arial" w:eastAsia="Arial" w:hAnsi="Arial" w:cs="Arial"/>
          <w:color w:val="00000A"/>
          <w:spacing w:val="-1"/>
          <w:sz w:val="18"/>
          <w:szCs w:val="18"/>
        </w:rPr>
        <w:t>biološko</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razgradljivo</w:t>
      </w:r>
    </w:p>
    <w:p w14:paraId="686F2F0A" w14:textId="77777777" w:rsidR="00847591" w:rsidRPr="00847591" w:rsidRDefault="00847591" w:rsidP="00847591">
      <w:pPr>
        <w:widowControl w:val="0"/>
        <w:numPr>
          <w:ilvl w:val="1"/>
          <w:numId w:val="34"/>
        </w:numPr>
        <w:spacing w:after="0" w:line="240" w:lineRule="auto"/>
        <w:ind w:left="1985" w:right="109" w:hanging="425"/>
        <w:rPr>
          <w:rFonts w:ascii="Arial" w:eastAsia="Arial" w:hAnsi="Arial" w:cs="Arial"/>
          <w:color w:val="00000A"/>
          <w:sz w:val="18"/>
          <w:szCs w:val="18"/>
        </w:rPr>
      </w:pPr>
      <w:r w:rsidRPr="00847591">
        <w:rPr>
          <w:rFonts w:ascii="Arial" w:eastAsia="Arial" w:hAnsi="Arial" w:cs="Arial"/>
          <w:color w:val="00000A"/>
          <w:spacing w:val="-1"/>
          <w:sz w:val="18"/>
          <w:szCs w:val="18"/>
        </w:rPr>
        <w:t>priloženi</w:t>
      </w:r>
      <w:r w:rsidRPr="00847591">
        <w:rPr>
          <w:rFonts w:ascii="Arial" w:eastAsia="Arial" w:hAnsi="Arial" w:cs="Arial"/>
          <w:color w:val="00000A"/>
          <w:spacing w:val="-17"/>
          <w:sz w:val="18"/>
          <w:szCs w:val="18"/>
        </w:rPr>
        <w:t xml:space="preserve"> </w:t>
      </w:r>
      <w:r w:rsidRPr="00847591">
        <w:rPr>
          <w:rFonts w:ascii="Arial" w:eastAsia="Arial" w:hAnsi="Arial" w:cs="Arial"/>
          <w:color w:val="00000A"/>
          <w:spacing w:val="-1"/>
          <w:sz w:val="18"/>
          <w:szCs w:val="18"/>
        </w:rPr>
        <w:t>morajo</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biti</w:t>
      </w:r>
      <w:r w:rsidRPr="00847591">
        <w:rPr>
          <w:rFonts w:ascii="Arial" w:eastAsia="Arial" w:hAnsi="Arial" w:cs="Arial"/>
          <w:color w:val="00000A"/>
          <w:spacing w:val="-17"/>
          <w:sz w:val="18"/>
          <w:szCs w:val="18"/>
        </w:rPr>
        <w:t xml:space="preserve"> </w:t>
      </w:r>
      <w:r w:rsidRPr="00847591">
        <w:rPr>
          <w:rFonts w:ascii="Arial" w:eastAsia="Arial" w:hAnsi="Arial" w:cs="Arial"/>
          <w:color w:val="00000A"/>
          <w:spacing w:val="-1"/>
          <w:sz w:val="18"/>
          <w:szCs w:val="18"/>
        </w:rPr>
        <w:t>podatki</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testiranjih</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različnih</w:t>
      </w:r>
      <w:r w:rsidRPr="00847591">
        <w:rPr>
          <w:rFonts w:ascii="Arial" w:eastAsia="Arial" w:hAnsi="Arial" w:cs="Arial"/>
          <w:color w:val="00000A"/>
          <w:spacing w:val="-16"/>
          <w:sz w:val="18"/>
          <w:szCs w:val="18"/>
        </w:rPr>
        <w:t xml:space="preserve"> </w:t>
      </w:r>
      <w:r w:rsidRPr="00847591">
        <w:rPr>
          <w:rFonts w:ascii="Arial" w:eastAsia="Arial" w:hAnsi="Arial" w:cs="Arial"/>
          <w:color w:val="00000A"/>
          <w:spacing w:val="-1"/>
          <w:sz w:val="18"/>
          <w:szCs w:val="18"/>
        </w:rPr>
        <w:t>materialih</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(npr.</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nerjaveče</w:t>
      </w:r>
      <w:r w:rsidRPr="00847591">
        <w:rPr>
          <w:rFonts w:ascii="Arial" w:eastAsia="Arial" w:hAnsi="Arial" w:cs="Arial"/>
          <w:color w:val="00000A"/>
          <w:spacing w:val="-16"/>
          <w:sz w:val="18"/>
          <w:szCs w:val="18"/>
        </w:rPr>
        <w:t xml:space="preserve"> </w:t>
      </w:r>
      <w:r w:rsidRPr="00847591">
        <w:rPr>
          <w:rFonts w:ascii="Arial" w:eastAsia="Arial" w:hAnsi="Arial" w:cs="Arial"/>
          <w:color w:val="00000A"/>
          <w:spacing w:val="-1"/>
          <w:sz w:val="18"/>
          <w:szCs w:val="18"/>
        </w:rPr>
        <w:t>jeklo,</w:t>
      </w:r>
      <w:r w:rsidRPr="00847591">
        <w:rPr>
          <w:rFonts w:ascii="Arial" w:eastAsia="Arial" w:hAnsi="Arial" w:cs="Arial"/>
          <w:color w:val="00000A"/>
          <w:spacing w:val="-18"/>
          <w:sz w:val="18"/>
          <w:szCs w:val="18"/>
        </w:rPr>
        <w:t xml:space="preserve"> </w:t>
      </w:r>
      <w:r w:rsidRPr="00847591">
        <w:rPr>
          <w:rFonts w:ascii="Arial" w:eastAsia="Arial" w:hAnsi="Arial" w:cs="Arial"/>
          <w:color w:val="00000A"/>
          <w:spacing w:val="-1"/>
          <w:sz w:val="18"/>
          <w:szCs w:val="18"/>
        </w:rPr>
        <w:t>baker,</w:t>
      </w:r>
      <w:r w:rsidRPr="00847591">
        <w:rPr>
          <w:rFonts w:ascii="Arial" w:eastAsia="Arial" w:hAnsi="Arial" w:cs="Arial"/>
          <w:color w:val="00000A"/>
          <w:spacing w:val="-19"/>
          <w:sz w:val="18"/>
          <w:szCs w:val="18"/>
        </w:rPr>
        <w:t xml:space="preserve"> </w:t>
      </w:r>
      <w:r w:rsidRPr="00847591">
        <w:rPr>
          <w:rFonts w:ascii="Arial" w:eastAsia="Arial" w:hAnsi="Arial" w:cs="Arial"/>
          <w:color w:val="00000A"/>
          <w:spacing w:val="-1"/>
          <w:sz w:val="18"/>
          <w:szCs w:val="18"/>
        </w:rPr>
        <w:t>guma,</w:t>
      </w:r>
      <w:r w:rsidRPr="00847591">
        <w:rPr>
          <w:rFonts w:ascii="Arial" w:eastAsia="Arial" w:hAnsi="Arial" w:cs="Arial"/>
          <w:color w:val="00000A"/>
          <w:spacing w:val="89"/>
          <w:w w:val="99"/>
          <w:sz w:val="18"/>
          <w:szCs w:val="18"/>
        </w:rPr>
        <w:t xml:space="preserve"> </w:t>
      </w:r>
      <w:r w:rsidRPr="00847591">
        <w:rPr>
          <w:rFonts w:ascii="Arial" w:eastAsia="Arial" w:hAnsi="Arial" w:cs="Arial"/>
          <w:color w:val="00000A"/>
          <w:spacing w:val="-1"/>
          <w:sz w:val="18"/>
          <w:szCs w:val="18"/>
        </w:rPr>
        <w:t>plastika)</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dokazujejo</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kompatibilnost</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7"/>
          <w:sz w:val="18"/>
          <w:szCs w:val="18"/>
        </w:rPr>
        <w:t xml:space="preserve"> </w:t>
      </w:r>
      <w:proofErr w:type="spellStart"/>
      <w:r w:rsidRPr="00847591">
        <w:rPr>
          <w:rFonts w:ascii="Arial" w:eastAsia="Arial" w:hAnsi="Arial" w:cs="Arial"/>
          <w:color w:val="00000A"/>
          <w:spacing w:val="-1"/>
          <w:sz w:val="18"/>
          <w:szCs w:val="18"/>
        </w:rPr>
        <w:t>nekorozivnost</w:t>
      </w:r>
      <w:proofErr w:type="spellEnd"/>
    </w:p>
    <w:p w14:paraId="0C6C71DF" w14:textId="77777777" w:rsidR="00847591" w:rsidRPr="00847591" w:rsidRDefault="00847591" w:rsidP="00847591">
      <w:pPr>
        <w:widowControl w:val="0"/>
        <w:numPr>
          <w:ilvl w:val="1"/>
          <w:numId w:val="34"/>
        </w:numPr>
        <w:tabs>
          <w:tab w:val="left" w:pos="839"/>
        </w:tabs>
        <w:spacing w:after="0" w:line="207" w:lineRule="exact"/>
        <w:ind w:left="1985" w:hanging="425"/>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37592651" w14:textId="77777777" w:rsidR="00847591" w:rsidRPr="00847591" w:rsidRDefault="00847591" w:rsidP="00847591">
      <w:pPr>
        <w:widowControl w:val="0"/>
        <w:numPr>
          <w:ilvl w:val="1"/>
          <w:numId w:val="34"/>
        </w:numPr>
        <w:tabs>
          <w:tab w:val="left" w:pos="1438"/>
        </w:tabs>
        <w:spacing w:after="0" w:line="206" w:lineRule="exact"/>
        <w:ind w:left="1985" w:hanging="425"/>
        <w:rPr>
          <w:rFonts w:ascii="Arial" w:eastAsia="Arial" w:hAnsi="Arial" w:cs="Arial"/>
          <w:color w:val="00000A"/>
          <w:sz w:val="18"/>
          <w:szCs w:val="18"/>
        </w:rPr>
      </w:pPr>
      <w:r w:rsidRPr="00847591">
        <w:rPr>
          <w:rFonts w:ascii="Arial" w:eastAsia="Arial" w:hAnsi="Arial" w:cs="Arial"/>
          <w:color w:val="00000A"/>
          <w:spacing w:val="-1"/>
          <w:sz w:val="18"/>
          <w:szCs w:val="18"/>
        </w:rPr>
        <w:t>ustreza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standardom</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EN13727,</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EN14348,</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EN13624,</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EN14476,</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EN13704</w:t>
      </w:r>
    </w:p>
    <w:p w14:paraId="721FD501" w14:textId="77777777" w:rsidR="00847591" w:rsidRPr="00847591" w:rsidRDefault="00847591" w:rsidP="00847591">
      <w:pPr>
        <w:widowControl w:val="0"/>
        <w:numPr>
          <w:ilvl w:val="0"/>
          <w:numId w:val="41"/>
        </w:numPr>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Oprema:</w:t>
      </w:r>
    </w:p>
    <w:p w14:paraId="4A3B7090" w14:textId="77777777" w:rsidR="00847591" w:rsidRPr="00847591" w:rsidRDefault="00847591" w:rsidP="00847591">
      <w:pPr>
        <w:widowControl w:val="0"/>
        <w:numPr>
          <w:ilvl w:val="0"/>
          <w:numId w:val="43"/>
        </w:numPr>
        <w:tabs>
          <w:tab w:val="left" w:pos="1307"/>
        </w:tabs>
        <w:spacing w:after="0" w:line="207" w:lineRule="exact"/>
        <w:ind w:left="1985" w:hanging="425"/>
        <w:rPr>
          <w:rFonts w:ascii="Arial" w:eastAsia="Arial" w:hAnsi="Arial" w:cs="Arial"/>
          <w:color w:val="00000A"/>
          <w:sz w:val="18"/>
          <w:szCs w:val="18"/>
        </w:rPr>
      </w:pPr>
      <w:r w:rsidRPr="00847591">
        <w:rPr>
          <w:rFonts w:ascii="Arial" w:eastAsia="Arial" w:hAnsi="Arial" w:cs="Arial"/>
          <w:color w:val="00000A"/>
          <w:spacing w:val="-1"/>
          <w:sz w:val="18"/>
          <w:szCs w:val="18"/>
        </w:rPr>
        <w:t>vedro</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praškom</w:t>
      </w:r>
    </w:p>
    <w:p w14:paraId="655A1F0C" w14:textId="77777777" w:rsidR="00847591" w:rsidRPr="00847591" w:rsidRDefault="00847591" w:rsidP="00847591">
      <w:pPr>
        <w:widowControl w:val="0"/>
        <w:numPr>
          <w:ilvl w:val="0"/>
          <w:numId w:val="43"/>
        </w:numPr>
        <w:tabs>
          <w:tab w:val="left" w:pos="839"/>
        </w:tabs>
        <w:spacing w:after="0" w:line="240" w:lineRule="auto"/>
        <w:ind w:left="1985" w:hanging="425"/>
        <w:rPr>
          <w:rFonts w:ascii="Arial" w:eastAsia="Arial" w:hAnsi="Arial" w:cs="Arial"/>
          <w:color w:val="00000A"/>
          <w:sz w:val="18"/>
          <w:szCs w:val="18"/>
        </w:rPr>
      </w:pPr>
      <w:r w:rsidRPr="00847591">
        <w:rPr>
          <w:rFonts w:ascii="Arial" w:eastAsia="Arial" w:hAnsi="Arial" w:cs="Arial"/>
          <w:color w:val="00000A"/>
          <w:spacing w:val="-1"/>
          <w:sz w:val="18"/>
          <w:szCs w:val="18"/>
        </w:rPr>
        <w:t>testni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lističi</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ločeni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embalaži</w:t>
      </w:r>
    </w:p>
    <w:p w14:paraId="4D660E4A" w14:textId="77777777" w:rsidR="00847591" w:rsidRPr="00847591" w:rsidRDefault="00847591" w:rsidP="00847591">
      <w:pPr>
        <w:keepNext/>
        <w:widowControl w:val="0"/>
        <w:tabs>
          <w:tab w:val="left" w:pos="522"/>
        </w:tabs>
        <w:spacing w:after="0" w:line="240" w:lineRule="auto"/>
        <w:outlineLvl w:val="0"/>
        <w:rPr>
          <w:rFonts w:ascii="Arial" w:eastAsia="Arial" w:hAnsi="Arial" w:cs="Arial"/>
          <w:b/>
          <w:color w:val="00000A"/>
          <w:sz w:val="18"/>
          <w:szCs w:val="18"/>
        </w:rPr>
      </w:pPr>
    </w:p>
    <w:p w14:paraId="5F3EFB2E" w14:textId="77777777" w:rsidR="00847591" w:rsidRPr="00847591" w:rsidRDefault="00847591" w:rsidP="00847591">
      <w:pPr>
        <w:keepNext/>
        <w:widowControl w:val="0"/>
        <w:tabs>
          <w:tab w:val="left" w:pos="522"/>
        </w:tabs>
        <w:spacing w:after="0" w:line="240" w:lineRule="auto"/>
        <w:ind w:left="432" w:hanging="432"/>
        <w:outlineLvl w:val="0"/>
        <w:rPr>
          <w:rFonts w:ascii="Arial" w:eastAsia="Aptos Display" w:hAnsi="Arial" w:cs="Arial"/>
          <w:b/>
          <w:color w:val="00000A"/>
          <w:spacing w:val="-12"/>
          <w:sz w:val="18"/>
          <w:szCs w:val="18"/>
        </w:rPr>
      </w:pPr>
      <w:r w:rsidRPr="00847591">
        <w:rPr>
          <w:rFonts w:ascii="Arial" w:eastAsia="Aptos Display" w:hAnsi="Arial" w:cs="Arial"/>
          <w:b/>
          <w:color w:val="00000A"/>
          <w:spacing w:val="-1"/>
          <w:sz w:val="18"/>
          <w:szCs w:val="18"/>
        </w:rPr>
        <w:t>I.5 SREDSTVO</w:t>
      </w:r>
      <w:r w:rsidRPr="00847591">
        <w:rPr>
          <w:rFonts w:ascii="Arial" w:eastAsia="Aptos Display" w:hAnsi="Arial" w:cs="Arial"/>
          <w:b/>
          <w:color w:val="00000A"/>
          <w:spacing w:val="-13"/>
          <w:sz w:val="18"/>
          <w:szCs w:val="18"/>
        </w:rPr>
        <w:t xml:space="preserve"> </w:t>
      </w:r>
      <w:r w:rsidRPr="00847591">
        <w:rPr>
          <w:rFonts w:ascii="Arial" w:eastAsia="Aptos Display" w:hAnsi="Arial" w:cs="Arial"/>
          <w:b/>
          <w:color w:val="00000A"/>
          <w:sz w:val="18"/>
          <w:szCs w:val="18"/>
        </w:rPr>
        <w:t>ZA</w:t>
      </w:r>
      <w:r w:rsidRPr="00847591">
        <w:rPr>
          <w:rFonts w:ascii="Arial" w:eastAsia="Aptos Display" w:hAnsi="Arial" w:cs="Arial"/>
          <w:b/>
          <w:color w:val="00000A"/>
          <w:spacing w:val="-14"/>
          <w:sz w:val="18"/>
          <w:szCs w:val="18"/>
        </w:rPr>
        <w:t xml:space="preserve"> </w:t>
      </w:r>
      <w:r w:rsidRPr="00847591">
        <w:rPr>
          <w:rFonts w:ascii="Arial" w:eastAsia="Aptos Display" w:hAnsi="Arial" w:cs="Arial"/>
          <w:b/>
          <w:color w:val="00000A"/>
          <w:spacing w:val="-1"/>
          <w:sz w:val="18"/>
          <w:szCs w:val="18"/>
        </w:rPr>
        <w:t>VISOKO</w:t>
      </w:r>
      <w:r w:rsidRPr="00847591">
        <w:rPr>
          <w:rFonts w:ascii="Arial" w:eastAsia="Aptos Display" w:hAnsi="Arial" w:cs="Arial"/>
          <w:b/>
          <w:color w:val="00000A"/>
          <w:spacing w:val="-10"/>
          <w:sz w:val="18"/>
          <w:szCs w:val="18"/>
        </w:rPr>
        <w:t xml:space="preserve"> </w:t>
      </w:r>
      <w:r w:rsidRPr="00847591">
        <w:rPr>
          <w:rFonts w:ascii="Arial" w:eastAsia="Aptos Display" w:hAnsi="Arial" w:cs="Arial"/>
          <w:b/>
          <w:color w:val="00000A"/>
          <w:spacing w:val="-1"/>
          <w:sz w:val="18"/>
          <w:szCs w:val="18"/>
        </w:rPr>
        <w:t>UČINKOVITO</w:t>
      </w:r>
      <w:r w:rsidRPr="00847591">
        <w:rPr>
          <w:rFonts w:ascii="Arial" w:eastAsia="Aptos Display" w:hAnsi="Arial" w:cs="Arial"/>
          <w:b/>
          <w:color w:val="00000A"/>
          <w:spacing w:val="-13"/>
          <w:sz w:val="18"/>
          <w:szCs w:val="18"/>
        </w:rPr>
        <w:t xml:space="preserve"> </w:t>
      </w:r>
      <w:r w:rsidRPr="00847591">
        <w:rPr>
          <w:rFonts w:ascii="Arial" w:eastAsia="Aptos Display" w:hAnsi="Arial" w:cs="Arial"/>
          <w:b/>
          <w:color w:val="00000A"/>
          <w:spacing w:val="-1"/>
          <w:sz w:val="18"/>
          <w:szCs w:val="18"/>
        </w:rPr>
        <w:t>RAZKUŽEVANJE</w:t>
      </w:r>
    </w:p>
    <w:p w14:paraId="0E370CCC" w14:textId="77777777" w:rsidR="00847591" w:rsidRPr="00847591" w:rsidRDefault="00847591" w:rsidP="00847591">
      <w:pPr>
        <w:keepNext/>
        <w:widowControl w:val="0"/>
        <w:tabs>
          <w:tab w:val="left" w:pos="522"/>
        </w:tabs>
        <w:spacing w:after="0" w:line="240" w:lineRule="auto"/>
        <w:ind w:left="432" w:hanging="432"/>
        <w:outlineLvl w:val="0"/>
        <w:rPr>
          <w:rFonts w:ascii="Arial" w:eastAsia="Aptos Display" w:hAnsi="Arial" w:cs="Arial"/>
          <w:b/>
          <w:bCs/>
          <w:color w:val="00000A"/>
          <w:sz w:val="18"/>
          <w:szCs w:val="18"/>
        </w:rPr>
      </w:pPr>
    </w:p>
    <w:p w14:paraId="70F2B5F7" w14:textId="77777777" w:rsidR="00847591" w:rsidRPr="00847591" w:rsidRDefault="00847591" w:rsidP="00847591">
      <w:pPr>
        <w:keepNext/>
        <w:widowControl w:val="0"/>
        <w:tabs>
          <w:tab w:val="left" w:pos="522"/>
        </w:tabs>
        <w:spacing w:after="0" w:line="240" w:lineRule="auto"/>
        <w:outlineLvl w:val="0"/>
        <w:rPr>
          <w:rFonts w:ascii="Arial" w:eastAsia="Aptos Display" w:hAnsi="Arial" w:cs="Arial"/>
          <w:b/>
          <w:color w:val="00000A"/>
          <w:spacing w:val="-1"/>
          <w:sz w:val="18"/>
          <w:szCs w:val="18"/>
        </w:rPr>
      </w:pPr>
      <w:r w:rsidRPr="00847591">
        <w:rPr>
          <w:rFonts w:ascii="Arial" w:eastAsia="Aptos Display" w:hAnsi="Arial" w:cs="Arial"/>
          <w:b/>
          <w:color w:val="00000A"/>
          <w:spacing w:val="-1"/>
          <w:sz w:val="18"/>
          <w:szCs w:val="18"/>
        </w:rPr>
        <w:t>I.5.1 SREDSTVO ZA VISOKO UČINKOVITO RAZKUŽEVANJE ENDOSKOPOV</w:t>
      </w:r>
    </w:p>
    <w:p w14:paraId="2A3BA5FD" w14:textId="77777777" w:rsidR="00847591" w:rsidRPr="00847591" w:rsidRDefault="00847591" w:rsidP="00847591">
      <w:pPr>
        <w:widowControl w:val="0"/>
        <w:numPr>
          <w:ilvl w:val="3"/>
          <w:numId w:val="79"/>
        </w:numPr>
        <w:tabs>
          <w:tab w:val="left" w:pos="1418"/>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4D5BAC0F" w14:textId="77777777" w:rsidR="00847591" w:rsidRPr="00847591" w:rsidRDefault="00847591" w:rsidP="00847591">
      <w:pPr>
        <w:widowControl w:val="0"/>
        <w:numPr>
          <w:ilvl w:val="0"/>
          <w:numId w:val="37"/>
        </w:numPr>
        <w:tabs>
          <w:tab w:val="left" w:pos="1535"/>
          <w:tab w:val="left" w:pos="1701"/>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učinkovina</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7"/>
          <w:sz w:val="18"/>
          <w:szCs w:val="18"/>
        </w:rPr>
        <w:t xml:space="preserve"> </w:t>
      </w:r>
      <w:proofErr w:type="spellStart"/>
      <w:r w:rsidRPr="00847591">
        <w:rPr>
          <w:rFonts w:ascii="Arial" w:eastAsia="Arial" w:hAnsi="Arial" w:cs="Arial"/>
          <w:color w:val="00000A"/>
          <w:spacing w:val="-1"/>
          <w:sz w:val="18"/>
          <w:szCs w:val="18"/>
        </w:rPr>
        <w:t>perocetna</w:t>
      </w:r>
      <w:proofErr w:type="spellEnd"/>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kislina</w:t>
      </w:r>
    </w:p>
    <w:p w14:paraId="50E48A6C" w14:textId="77777777" w:rsidR="00847591" w:rsidRPr="00847591" w:rsidRDefault="00847591" w:rsidP="00847591">
      <w:pPr>
        <w:widowControl w:val="0"/>
        <w:numPr>
          <w:ilvl w:val="0"/>
          <w:numId w:val="37"/>
        </w:numPr>
        <w:tabs>
          <w:tab w:val="left" w:pos="1535"/>
          <w:tab w:val="left" w:pos="1701"/>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rPr>
        <w:t>dobri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čistilni</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razkužilni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učinki</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kratkem</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kontaktnem</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času</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5</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minut</w:t>
      </w:r>
    </w:p>
    <w:p w14:paraId="6A9F3C4E" w14:textId="77777777" w:rsidR="00847591" w:rsidRPr="00847591" w:rsidRDefault="00847591" w:rsidP="00847591">
      <w:pPr>
        <w:widowControl w:val="0"/>
        <w:numPr>
          <w:ilvl w:val="0"/>
          <w:numId w:val="37"/>
        </w:numPr>
        <w:tabs>
          <w:tab w:val="left" w:pos="1535"/>
          <w:tab w:val="left" w:pos="1701"/>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 xml:space="preserve">preprečuje nastanek </w:t>
      </w:r>
      <w:proofErr w:type="spellStart"/>
      <w:r w:rsidRPr="00847591">
        <w:rPr>
          <w:rFonts w:ascii="Arial" w:eastAsia="Arial" w:hAnsi="Arial" w:cs="Arial"/>
          <w:color w:val="00000A"/>
          <w:spacing w:val="-1"/>
          <w:sz w:val="18"/>
          <w:szCs w:val="18"/>
        </w:rPr>
        <w:t>biofilma</w:t>
      </w:r>
      <w:proofErr w:type="spellEnd"/>
    </w:p>
    <w:p w14:paraId="79D96BD3" w14:textId="77777777" w:rsidR="00847591" w:rsidRPr="00847591" w:rsidRDefault="00847591" w:rsidP="00847591">
      <w:pPr>
        <w:widowControl w:val="0"/>
        <w:numPr>
          <w:ilvl w:val="0"/>
          <w:numId w:val="37"/>
        </w:numPr>
        <w:tabs>
          <w:tab w:val="left" w:pos="1535"/>
          <w:tab w:val="left" w:pos="1701"/>
        </w:tabs>
        <w:spacing w:after="0" w:line="240" w:lineRule="auto"/>
        <w:ind w:left="1701" w:right="185" w:hanging="143"/>
        <w:rPr>
          <w:rFonts w:ascii="Arial" w:eastAsia="Arial" w:hAnsi="Arial" w:cs="Arial"/>
          <w:color w:val="00000A"/>
          <w:sz w:val="18"/>
          <w:szCs w:val="18"/>
        </w:rPr>
      </w:pPr>
      <w:r w:rsidRPr="00847591">
        <w:rPr>
          <w:rFonts w:ascii="Arial" w:eastAsia="Arial" w:hAnsi="Arial" w:cs="Arial"/>
          <w:color w:val="00000A"/>
          <w:spacing w:val="-1"/>
          <w:sz w:val="18"/>
          <w:szCs w:val="18"/>
        </w:rPr>
        <w:t>popoln</w:t>
      </w:r>
      <w:r w:rsidRPr="00847591">
        <w:rPr>
          <w:rFonts w:ascii="Arial" w:eastAsia="Arial" w:hAnsi="Arial" w:cs="Arial"/>
          <w:color w:val="00000A"/>
          <w:sz w:val="18"/>
          <w:szCs w:val="18"/>
        </w:rPr>
        <w:t xml:space="preserve"> </w:t>
      </w:r>
      <w:r w:rsidRPr="00847591">
        <w:rPr>
          <w:rFonts w:ascii="Arial" w:eastAsia="Arial" w:hAnsi="Arial" w:cs="Arial"/>
          <w:color w:val="00000A"/>
          <w:spacing w:val="38"/>
          <w:sz w:val="18"/>
          <w:szCs w:val="18"/>
        </w:rPr>
        <w:t xml:space="preserve"> </w:t>
      </w:r>
      <w:r w:rsidRPr="00847591">
        <w:rPr>
          <w:rFonts w:ascii="Arial" w:eastAsia="Arial" w:hAnsi="Arial" w:cs="Arial"/>
          <w:color w:val="00000A"/>
          <w:spacing w:val="-1"/>
          <w:sz w:val="18"/>
          <w:szCs w:val="18"/>
        </w:rPr>
        <w:t>protimikrobni</w:t>
      </w:r>
      <w:r w:rsidRPr="00847591">
        <w:rPr>
          <w:rFonts w:ascii="Arial" w:eastAsia="Arial" w:hAnsi="Arial" w:cs="Arial"/>
          <w:color w:val="00000A"/>
          <w:sz w:val="18"/>
          <w:szCs w:val="18"/>
        </w:rPr>
        <w:t xml:space="preserve"> </w:t>
      </w:r>
      <w:r w:rsidRPr="00847591">
        <w:rPr>
          <w:rFonts w:ascii="Arial" w:eastAsia="Arial" w:hAnsi="Arial" w:cs="Arial"/>
          <w:color w:val="00000A"/>
          <w:spacing w:val="36"/>
          <w:sz w:val="18"/>
          <w:szCs w:val="18"/>
        </w:rPr>
        <w:t xml:space="preserve"> </w:t>
      </w:r>
      <w:r w:rsidRPr="00847591">
        <w:rPr>
          <w:rFonts w:ascii="Arial" w:eastAsia="Arial" w:hAnsi="Arial" w:cs="Arial"/>
          <w:color w:val="00000A"/>
          <w:spacing w:val="-1"/>
          <w:sz w:val="18"/>
          <w:szCs w:val="18"/>
        </w:rPr>
        <w:t>spekter</w:t>
      </w:r>
      <w:r w:rsidRPr="00847591">
        <w:rPr>
          <w:rFonts w:ascii="Arial" w:eastAsia="Arial" w:hAnsi="Arial" w:cs="Arial"/>
          <w:color w:val="00000A"/>
          <w:sz w:val="18"/>
          <w:szCs w:val="18"/>
        </w:rPr>
        <w:t xml:space="preserve"> </w:t>
      </w:r>
      <w:r w:rsidRPr="00847591">
        <w:rPr>
          <w:rFonts w:ascii="Arial" w:eastAsia="Arial" w:hAnsi="Arial" w:cs="Arial"/>
          <w:color w:val="00000A"/>
          <w:spacing w:val="35"/>
          <w:sz w:val="18"/>
          <w:szCs w:val="18"/>
        </w:rPr>
        <w:t xml:space="preserve"> </w:t>
      </w:r>
      <w:r w:rsidRPr="00847591">
        <w:rPr>
          <w:rFonts w:ascii="Arial" w:eastAsia="Arial" w:hAnsi="Arial" w:cs="Arial"/>
          <w:color w:val="00000A"/>
          <w:spacing w:val="-1"/>
          <w:sz w:val="18"/>
          <w:szCs w:val="18"/>
        </w:rPr>
        <w:t>delovanja:</w:t>
      </w:r>
      <w:r w:rsidRPr="00847591">
        <w:rPr>
          <w:rFonts w:ascii="Arial" w:eastAsia="Arial" w:hAnsi="Arial" w:cs="Arial"/>
          <w:color w:val="00000A"/>
          <w:sz w:val="18"/>
          <w:szCs w:val="18"/>
        </w:rPr>
        <w:t xml:space="preserve"> </w:t>
      </w:r>
      <w:r w:rsidRPr="00847591">
        <w:rPr>
          <w:rFonts w:ascii="Arial" w:eastAsia="Arial" w:hAnsi="Arial" w:cs="Arial"/>
          <w:color w:val="00000A"/>
          <w:spacing w:val="38"/>
          <w:sz w:val="18"/>
          <w:szCs w:val="18"/>
        </w:rPr>
        <w:t xml:space="preserve"> </w:t>
      </w:r>
      <w:r w:rsidRPr="00847591">
        <w:rPr>
          <w:rFonts w:ascii="Arial" w:eastAsia="Arial" w:hAnsi="Arial" w:cs="Arial"/>
          <w:color w:val="00000A"/>
          <w:spacing w:val="-1"/>
          <w:sz w:val="18"/>
          <w:szCs w:val="18"/>
        </w:rPr>
        <w:t>baktericidno,</w:t>
      </w:r>
      <w:r w:rsidRPr="00847591">
        <w:rPr>
          <w:rFonts w:ascii="Arial" w:eastAsia="Arial" w:hAnsi="Arial" w:cs="Arial"/>
          <w:color w:val="00000A"/>
          <w:sz w:val="18"/>
          <w:szCs w:val="18"/>
        </w:rPr>
        <w:t xml:space="preserve"> </w:t>
      </w:r>
      <w:r w:rsidRPr="00847591">
        <w:rPr>
          <w:rFonts w:ascii="Arial" w:eastAsia="Arial" w:hAnsi="Arial" w:cs="Arial"/>
          <w:color w:val="00000A"/>
          <w:spacing w:val="38"/>
          <w:sz w:val="18"/>
          <w:szCs w:val="18"/>
        </w:rPr>
        <w:t xml:space="preserve"> </w:t>
      </w:r>
      <w:proofErr w:type="spellStart"/>
      <w:r w:rsidRPr="00847591">
        <w:rPr>
          <w:rFonts w:ascii="Arial" w:eastAsia="Arial" w:hAnsi="Arial" w:cs="Arial"/>
          <w:color w:val="00000A"/>
          <w:spacing w:val="-1"/>
          <w:sz w:val="18"/>
          <w:szCs w:val="18"/>
        </w:rPr>
        <w:t>virucidno</w:t>
      </w:r>
      <w:proofErr w:type="spellEnd"/>
      <w:r w:rsidRPr="00847591">
        <w:rPr>
          <w:rFonts w:ascii="Arial" w:eastAsia="Arial" w:hAnsi="Arial" w:cs="Arial"/>
          <w:color w:val="00000A"/>
          <w:sz w:val="18"/>
          <w:szCs w:val="18"/>
        </w:rPr>
        <w:t xml:space="preserve"> </w:t>
      </w:r>
      <w:r w:rsidRPr="00847591">
        <w:rPr>
          <w:rFonts w:ascii="Arial" w:eastAsia="Arial" w:hAnsi="Arial" w:cs="Arial"/>
          <w:color w:val="00000A"/>
          <w:spacing w:val="39"/>
          <w:sz w:val="18"/>
          <w:szCs w:val="18"/>
        </w:rPr>
        <w:t xml:space="preserve"> </w:t>
      </w:r>
      <w:r w:rsidRPr="00847591">
        <w:rPr>
          <w:rFonts w:ascii="Arial" w:eastAsia="Arial" w:hAnsi="Arial" w:cs="Arial"/>
          <w:color w:val="00000A"/>
          <w:spacing w:val="-1"/>
          <w:sz w:val="18"/>
          <w:szCs w:val="18"/>
        </w:rPr>
        <w:t>(HBV,</w:t>
      </w:r>
      <w:r w:rsidRPr="00847591">
        <w:rPr>
          <w:rFonts w:ascii="Arial" w:eastAsia="Arial" w:hAnsi="Arial" w:cs="Arial"/>
          <w:color w:val="00000A"/>
          <w:sz w:val="18"/>
          <w:szCs w:val="18"/>
        </w:rPr>
        <w:t xml:space="preserve"> </w:t>
      </w:r>
      <w:r w:rsidRPr="00847591">
        <w:rPr>
          <w:rFonts w:ascii="Arial" w:eastAsia="Arial" w:hAnsi="Arial" w:cs="Arial"/>
          <w:color w:val="00000A"/>
          <w:spacing w:val="38"/>
          <w:sz w:val="18"/>
          <w:szCs w:val="18"/>
        </w:rPr>
        <w:t xml:space="preserve"> </w:t>
      </w:r>
      <w:r w:rsidRPr="00847591">
        <w:rPr>
          <w:rFonts w:ascii="Arial" w:eastAsia="Arial" w:hAnsi="Arial" w:cs="Arial"/>
          <w:color w:val="00000A"/>
          <w:spacing w:val="-1"/>
          <w:sz w:val="18"/>
          <w:szCs w:val="18"/>
        </w:rPr>
        <w:t>HIV),</w:t>
      </w:r>
      <w:r w:rsidRPr="00847591">
        <w:rPr>
          <w:rFonts w:ascii="Arial" w:eastAsia="Arial" w:hAnsi="Arial" w:cs="Arial"/>
          <w:color w:val="00000A"/>
          <w:sz w:val="18"/>
          <w:szCs w:val="18"/>
        </w:rPr>
        <w:t xml:space="preserve"> </w:t>
      </w:r>
      <w:proofErr w:type="spellStart"/>
      <w:r w:rsidRPr="00847591">
        <w:rPr>
          <w:rFonts w:ascii="Arial" w:eastAsia="Arial" w:hAnsi="Arial" w:cs="Arial"/>
          <w:color w:val="00000A"/>
          <w:spacing w:val="-1"/>
          <w:sz w:val="18"/>
          <w:szCs w:val="18"/>
        </w:rPr>
        <w:t>fungicidno</w:t>
      </w:r>
      <w:proofErr w:type="spellEnd"/>
      <w:r w:rsidRPr="00847591">
        <w:rPr>
          <w:rFonts w:ascii="Arial" w:eastAsia="Arial" w:hAnsi="Arial" w:cs="Arial"/>
          <w:color w:val="00000A"/>
          <w:spacing w:val="-1"/>
          <w:sz w:val="18"/>
          <w:szCs w:val="18"/>
        </w:rPr>
        <w:t>,</w:t>
      </w:r>
      <w:r w:rsidRPr="00847591">
        <w:rPr>
          <w:rFonts w:ascii="Arial" w:eastAsia="Arial" w:hAnsi="Arial" w:cs="Arial"/>
          <w:color w:val="00000A"/>
          <w:spacing w:val="93"/>
          <w:w w:val="99"/>
          <w:sz w:val="18"/>
          <w:szCs w:val="18"/>
        </w:rPr>
        <w:t xml:space="preserve"> </w:t>
      </w:r>
      <w:proofErr w:type="spellStart"/>
      <w:r w:rsidRPr="00847591">
        <w:rPr>
          <w:rFonts w:ascii="Arial" w:eastAsia="Arial" w:hAnsi="Arial" w:cs="Arial"/>
          <w:color w:val="00000A"/>
          <w:spacing w:val="-1"/>
          <w:sz w:val="18"/>
          <w:szCs w:val="18"/>
        </w:rPr>
        <w:t>tuberkulocidno</w:t>
      </w:r>
      <w:proofErr w:type="spellEnd"/>
      <w:r w:rsidRPr="00847591">
        <w:rPr>
          <w:rFonts w:ascii="Arial" w:eastAsia="Arial" w:hAnsi="Arial" w:cs="Arial"/>
          <w:color w:val="00000A"/>
          <w:spacing w:val="-13"/>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13"/>
          <w:sz w:val="18"/>
          <w:szCs w:val="18"/>
        </w:rPr>
        <w:t xml:space="preserve"> </w:t>
      </w:r>
      <w:proofErr w:type="spellStart"/>
      <w:r w:rsidRPr="00847591">
        <w:rPr>
          <w:rFonts w:ascii="Arial" w:eastAsia="Arial" w:hAnsi="Arial" w:cs="Arial"/>
          <w:color w:val="00000A"/>
          <w:spacing w:val="-1"/>
          <w:sz w:val="18"/>
          <w:szCs w:val="18"/>
        </w:rPr>
        <w:t>sporocidno</w:t>
      </w:r>
      <w:proofErr w:type="spellEnd"/>
      <w:r w:rsidRPr="00847591">
        <w:rPr>
          <w:rFonts w:ascii="Arial" w:eastAsia="Arial" w:hAnsi="Arial" w:cs="Arial"/>
          <w:color w:val="00000A"/>
          <w:spacing w:val="-1"/>
          <w:sz w:val="18"/>
          <w:szCs w:val="18"/>
        </w:rPr>
        <w:t>, skladno s določenimi EN</w:t>
      </w:r>
    </w:p>
    <w:p w14:paraId="250A88A5" w14:textId="77777777" w:rsidR="00847591" w:rsidRPr="00847591" w:rsidRDefault="00847591" w:rsidP="00847591">
      <w:pPr>
        <w:widowControl w:val="0"/>
        <w:numPr>
          <w:ilvl w:val="0"/>
          <w:numId w:val="37"/>
        </w:numPr>
        <w:tabs>
          <w:tab w:val="left" w:pos="1535"/>
          <w:tab w:val="left" w:pos="1701"/>
        </w:tabs>
        <w:spacing w:after="0" w:line="240" w:lineRule="auto"/>
        <w:rPr>
          <w:rFonts w:ascii="Arial" w:eastAsia="Arial" w:hAnsi="Arial" w:cs="Arial"/>
          <w:color w:val="00000A"/>
          <w:sz w:val="18"/>
          <w:szCs w:val="18"/>
        </w:rPr>
      </w:pPr>
      <w:r w:rsidRPr="00847591">
        <w:rPr>
          <w:rFonts w:ascii="Arial" w:eastAsia="Arial" w:hAnsi="Arial" w:cs="Arial"/>
          <w:color w:val="00000A"/>
          <w:spacing w:val="-1"/>
          <w:sz w:val="18"/>
          <w:szCs w:val="18"/>
        </w:rPr>
        <w:t>omogočena</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kontrola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testnimi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lističi</w:t>
      </w:r>
    </w:p>
    <w:p w14:paraId="2028F9AF" w14:textId="77777777" w:rsidR="00847591" w:rsidRPr="00847591" w:rsidRDefault="00847591" w:rsidP="00847591">
      <w:pPr>
        <w:widowControl w:val="0"/>
        <w:numPr>
          <w:ilvl w:val="3"/>
          <w:numId w:val="79"/>
        </w:numPr>
        <w:tabs>
          <w:tab w:val="left" w:pos="993"/>
        </w:tabs>
        <w:spacing w:after="0" w:line="207" w:lineRule="exact"/>
        <w:ind w:left="1276" w:hanging="709"/>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5EFF7CF3" w14:textId="77777777" w:rsidR="00847591" w:rsidRPr="00847591" w:rsidRDefault="00847591" w:rsidP="00847591">
      <w:pPr>
        <w:widowControl w:val="0"/>
        <w:numPr>
          <w:ilvl w:val="4"/>
          <w:numId w:val="79"/>
        </w:numPr>
        <w:tabs>
          <w:tab w:val="left" w:pos="1559"/>
        </w:tabs>
        <w:spacing w:after="0" w:line="207" w:lineRule="exact"/>
        <w:ind w:left="1843" w:hanging="294"/>
        <w:rPr>
          <w:rFonts w:ascii="Arial" w:eastAsia="Arial" w:hAnsi="Arial" w:cs="Arial"/>
          <w:color w:val="00000A"/>
          <w:sz w:val="18"/>
          <w:szCs w:val="18"/>
        </w:rPr>
      </w:pPr>
      <w:r w:rsidRPr="00847591">
        <w:rPr>
          <w:rFonts w:ascii="Arial" w:eastAsia="Arial" w:hAnsi="Arial" w:cs="Arial"/>
          <w:color w:val="00000A"/>
          <w:spacing w:val="-1"/>
          <w:sz w:val="18"/>
          <w:szCs w:val="18"/>
        </w:rPr>
        <w:t>biološko</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razgradljivo</w:t>
      </w:r>
    </w:p>
    <w:p w14:paraId="0A694FF8" w14:textId="77777777" w:rsidR="00847591" w:rsidRPr="00847591" w:rsidRDefault="00847591" w:rsidP="00847591">
      <w:pPr>
        <w:widowControl w:val="0"/>
        <w:numPr>
          <w:ilvl w:val="4"/>
          <w:numId w:val="79"/>
        </w:numPr>
        <w:tabs>
          <w:tab w:val="left" w:pos="1559"/>
        </w:tabs>
        <w:spacing w:after="0" w:line="240" w:lineRule="auto"/>
        <w:ind w:left="1843" w:right="109" w:hanging="294"/>
        <w:rPr>
          <w:rFonts w:ascii="Arial" w:eastAsia="Arial" w:hAnsi="Arial" w:cs="Arial"/>
          <w:color w:val="00000A"/>
          <w:sz w:val="18"/>
          <w:szCs w:val="18"/>
        </w:rPr>
      </w:pPr>
      <w:r w:rsidRPr="00847591">
        <w:rPr>
          <w:rFonts w:ascii="Arial" w:eastAsia="Arial" w:hAnsi="Arial" w:cs="Arial"/>
          <w:color w:val="00000A"/>
          <w:spacing w:val="-1"/>
          <w:sz w:val="18"/>
          <w:szCs w:val="18"/>
        </w:rPr>
        <w:t>priloženi</w:t>
      </w:r>
      <w:r w:rsidRPr="00847591">
        <w:rPr>
          <w:rFonts w:ascii="Arial" w:eastAsia="Arial" w:hAnsi="Arial" w:cs="Arial"/>
          <w:color w:val="00000A"/>
          <w:spacing w:val="-17"/>
          <w:sz w:val="18"/>
          <w:szCs w:val="18"/>
        </w:rPr>
        <w:t xml:space="preserve"> </w:t>
      </w:r>
      <w:r w:rsidRPr="00847591">
        <w:rPr>
          <w:rFonts w:ascii="Arial" w:eastAsia="Arial" w:hAnsi="Arial" w:cs="Arial"/>
          <w:color w:val="00000A"/>
          <w:spacing w:val="-1"/>
          <w:sz w:val="18"/>
          <w:szCs w:val="18"/>
        </w:rPr>
        <w:t>morajo</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biti</w:t>
      </w:r>
      <w:r w:rsidRPr="00847591">
        <w:rPr>
          <w:rFonts w:ascii="Arial" w:eastAsia="Arial" w:hAnsi="Arial" w:cs="Arial"/>
          <w:color w:val="00000A"/>
          <w:spacing w:val="-17"/>
          <w:sz w:val="18"/>
          <w:szCs w:val="18"/>
        </w:rPr>
        <w:t xml:space="preserve"> </w:t>
      </w:r>
      <w:r w:rsidRPr="00847591">
        <w:rPr>
          <w:rFonts w:ascii="Arial" w:eastAsia="Arial" w:hAnsi="Arial" w:cs="Arial"/>
          <w:color w:val="00000A"/>
          <w:spacing w:val="-1"/>
          <w:sz w:val="18"/>
          <w:szCs w:val="18"/>
        </w:rPr>
        <w:t>podatki</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testiranjih</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različnih</w:t>
      </w:r>
      <w:r w:rsidRPr="00847591">
        <w:rPr>
          <w:rFonts w:ascii="Arial" w:eastAsia="Arial" w:hAnsi="Arial" w:cs="Arial"/>
          <w:color w:val="00000A"/>
          <w:spacing w:val="-16"/>
          <w:sz w:val="18"/>
          <w:szCs w:val="18"/>
        </w:rPr>
        <w:t xml:space="preserve"> </w:t>
      </w:r>
      <w:r w:rsidRPr="00847591">
        <w:rPr>
          <w:rFonts w:ascii="Arial" w:eastAsia="Arial" w:hAnsi="Arial" w:cs="Arial"/>
          <w:color w:val="00000A"/>
          <w:spacing w:val="-1"/>
          <w:sz w:val="18"/>
          <w:szCs w:val="18"/>
        </w:rPr>
        <w:t>materialih</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(npr.</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nerjaveče</w:t>
      </w:r>
      <w:r w:rsidRPr="00847591">
        <w:rPr>
          <w:rFonts w:ascii="Arial" w:eastAsia="Arial" w:hAnsi="Arial" w:cs="Arial"/>
          <w:color w:val="00000A"/>
          <w:spacing w:val="-16"/>
          <w:sz w:val="18"/>
          <w:szCs w:val="18"/>
        </w:rPr>
        <w:t xml:space="preserve"> </w:t>
      </w:r>
      <w:r w:rsidRPr="00847591">
        <w:rPr>
          <w:rFonts w:ascii="Arial" w:eastAsia="Arial" w:hAnsi="Arial" w:cs="Arial"/>
          <w:color w:val="00000A"/>
          <w:spacing w:val="-1"/>
          <w:sz w:val="18"/>
          <w:szCs w:val="18"/>
        </w:rPr>
        <w:t>jeklo,</w:t>
      </w:r>
      <w:r w:rsidRPr="00847591">
        <w:rPr>
          <w:rFonts w:ascii="Arial" w:eastAsia="Arial" w:hAnsi="Arial" w:cs="Arial"/>
          <w:color w:val="00000A"/>
          <w:spacing w:val="-18"/>
          <w:sz w:val="18"/>
          <w:szCs w:val="18"/>
        </w:rPr>
        <w:t xml:space="preserve"> </w:t>
      </w:r>
      <w:r w:rsidRPr="00847591">
        <w:rPr>
          <w:rFonts w:ascii="Arial" w:eastAsia="Arial" w:hAnsi="Arial" w:cs="Arial"/>
          <w:color w:val="00000A"/>
          <w:spacing w:val="-1"/>
          <w:sz w:val="18"/>
          <w:szCs w:val="18"/>
        </w:rPr>
        <w:t>baker,</w:t>
      </w:r>
      <w:r w:rsidRPr="00847591">
        <w:rPr>
          <w:rFonts w:ascii="Arial" w:eastAsia="Arial" w:hAnsi="Arial" w:cs="Arial"/>
          <w:color w:val="00000A"/>
          <w:spacing w:val="-19"/>
          <w:sz w:val="18"/>
          <w:szCs w:val="18"/>
        </w:rPr>
        <w:t xml:space="preserve"> </w:t>
      </w:r>
      <w:r w:rsidRPr="00847591">
        <w:rPr>
          <w:rFonts w:ascii="Arial" w:eastAsia="Arial" w:hAnsi="Arial" w:cs="Arial"/>
          <w:color w:val="00000A"/>
          <w:spacing w:val="-1"/>
          <w:sz w:val="18"/>
          <w:szCs w:val="18"/>
        </w:rPr>
        <w:t>guma,</w:t>
      </w:r>
      <w:r w:rsidRPr="00847591">
        <w:rPr>
          <w:rFonts w:ascii="Arial" w:eastAsia="Arial" w:hAnsi="Arial" w:cs="Arial"/>
          <w:color w:val="00000A"/>
          <w:spacing w:val="89"/>
          <w:w w:val="99"/>
          <w:sz w:val="18"/>
          <w:szCs w:val="18"/>
        </w:rPr>
        <w:t xml:space="preserve"> </w:t>
      </w:r>
      <w:r w:rsidRPr="00847591">
        <w:rPr>
          <w:rFonts w:ascii="Arial" w:eastAsia="Arial" w:hAnsi="Arial" w:cs="Arial"/>
          <w:color w:val="00000A"/>
          <w:spacing w:val="-1"/>
          <w:sz w:val="18"/>
          <w:szCs w:val="18"/>
        </w:rPr>
        <w:t>plastika)</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dokazujejo</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kompatibilnost</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7"/>
          <w:sz w:val="18"/>
          <w:szCs w:val="18"/>
        </w:rPr>
        <w:t xml:space="preserve"> </w:t>
      </w:r>
      <w:proofErr w:type="spellStart"/>
      <w:r w:rsidRPr="00847591">
        <w:rPr>
          <w:rFonts w:ascii="Arial" w:eastAsia="Arial" w:hAnsi="Arial" w:cs="Arial"/>
          <w:color w:val="00000A"/>
          <w:spacing w:val="-1"/>
          <w:sz w:val="18"/>
          <w:szCs w:val="18"/>
        </w:rPr>
        <w:t>nekorozivnost</w:t>
      </w:r>
      <w:proofErr w:type="spellEnd"/>
    </w:p>
    <w:p w14:paraId="052DA0D5" w14:textId="77777777" w:rsidR="00847591" w:rsidRPr="00847591" w:rsidRDefault="00847591" w:rsidP="00847591">
      <w:pPr>
        <w:widowControl w:val="0"/>
        <w:numPr>
          <w:ilvl w:val="4"/>
          <w:numId w:val="79"/>
        </w:numPr>
        <w:tabs>
          <w:tab w:val="left" w:pos="1768"/>
        </w:tabs>
        <w:spacing w:after="0" w:line="207" w:lineRule="exact"/>
        <w:ind w:left="1843" w:hanging="294"/>
        <w:rPr>
          <w:rFonts w:ascii="Arial" w:eastAsia="Arial" w:hAnsi="Arial" w:cs="Arial"/>
          <w:color w:val="00000A"/>
          <w:sz w:val="18"/>
          <w:szCs w:val="18"/>
        </w:rPr>
      </w:pPr>
      <w:r w:rsidRPr="00847591">
        <w:rPr>
          <w:rFonts w:ascii="Arial" w:eastAsia="Arial" w:hAnsi="Arial" w:cs="Arial"/>
          <w:color w:val="00000A"/>
          <w:spacing w:val="-1"/>
          <w:sz w:val="18"/>
          <w:szCs w:val="18"/>
        </w:rPr>
        <w:t xml:space="preserve"> 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427FC6A6" w14:textId="77777777" w:rsidR="00847591" w:rsidRPr="00847591" w:rsidRDefault="00847591" w:rsidP="00847591">
      <w:pPr>
        <w:widowControl w:val="0"/>
        <w:tabs>
          <w:tab w:val="left" w:pos="1767"/>
        </w:tabs>
        <w:spacing w:after="0" w:line="206" w:lineRule="exact"/>
        <w:ind w:left="1843" w:hanging="294"/>
        <w:rPr>
          <w:rFonts w:ascii="Arial" w:eastAsia="Arial" w:hAnsi="Arial" w:cs="Arial"/>
          <w:color w:val="00000A"/>
          <w:sz w:val="18"/>
          <w:szCs w:val="18"/>
        </w:rPr>
      </w:pPr>
      <w:r w:rsidRPr="00847591">
        <w:rPr>
          <w:rFonts w:ascii="Arial" w:eastAsia="Arial" w:hAnsi="Arial" w:cs="Arial"/>
          <w:color w:val="00000A"/>
          <w:w w:val="95"/>
          <w:sz w:val="18"/>
          <w:szCs w:val="18"/>
        </w:rPr>
        <w:t>-</w:t>
      </w:r>
      <w:r w:rsidRPr="00847591">
        <w:rPr>
          <w:rFonts w:ascii="Arial" w:eastAsia="Arial" w:hAnsi="Arial" w:cs="Arial"/>
          <w:color w:val="00000A"/>
          <w:w w:val="95"/>
          <w:sz w:val="18"/>
          <w:szCs w:val="18"/>
        </w:rPr>
        <w:tab/>
      </w:r>
      <w:r w:rsidRPr="00847591">
        <w:rPr>
          <w:rFonts w:ascii="Arial" w:eastAsia="Arial" w:hAnsi="Arial" w:cs="Arial"/>
          <w:color w:val="00000A"/>
          <w:spacing w:val="-1"/>
          <w:sz w:val="18"/>
          <w:szCs w:val="18"/>
        </w:rPr>
        <w:t>ustreza</w:t>
      </w:r>
      <w:r w:rsidRPr="00847591">
        <w:rPr>
          <w:rFonts w:ascii="Arial" w:eastAsia="Arial" w:hAnsi="Arial" w:cs="Arial"/>
          <w:color w:val="00000A"/>
          <w:spacing w:val="-18"/>
          <w:sz w:val="18"/>
          <w:szCs w:val="18"/>
        </w:rPr>
        <w:t xml:space="preserve"> </w:t>
      </w:r>
      <w:r w:rsidRPr="00847591">
        <w:rPr>
          <w:rFonts w:ascii="Arial" w:eastAsia="Arial" w:hAnsi="Arial" w:cs="Arial"/>
          <w:color w:val="00000A"/>
          <w:spacing w:val="-1"/>
          <w:sz w:val="18"/>
          <w:szCs w:val="18"/>
        </w:rPr>
        <w:t>standardom</w:t>
      </w:r>
      <w:r w:rsidRPr="00847591">
        <w:rPr>
          <w:rFonts w:ascii="Arial" w:eastAsia="Arial" w:hAnsi="Arial" w:cs="Arial"/>
          <w:color w:val="00000A"/>
          <w:spacing w:val="-18"/>
          <w:sz w:val="18"/>
          <w:szCs w:val="18"/>
        </w:rPr>
        <w:t xml:space="preserve">  </w:t>
      </w:r>
      <w:r w:rsidRPr="00847591">
        <w:rPr>
          <w:rFonts w:ascii="Arial" w:eastAsia="Arial" w:hAnsi="Arial" w:cs="Arial"/>
          <w:color w:val="00000A"/>
          <w:spacing w:val="-1"/>
          <w:sz w:val="18"/>
          <w:szCs w:val="18"/>
        </w:rPr>
        <w:t>EN 13727,</w:t>
      </w:r>
      <w:r w:rsidRPr="00847591">
        <w:rPr>
          <w:rFonts w:ascii="Arial" w:eastAsia="Arial" w:hAnsi="Arial" w:cs="Arial"/>
          <w:color w:val="00000A"/>
          <w:spacing w:val="-20"/>
          <w:sz w:val="18"/>
          <w:szCs w:val="18"/>
        </w:rPr>
        <w:t xml:space="preserve"> </w:t>
      </w:r>
      <w:r w:rsidRPr="00847591">
        <w:rPr>
          <w:rFonts w:ascii="Arial" w:eastAsia="Arial" w:hAnsi="Arial" w:cs="Arial"/>
          <w:color w:val="00000A"/>
          <w:spacing w:val="-1"/>
          <w:sz w:val="18"/>
          <w:szCs w:val="18"/>
        </w:rPr>
        <w:t>EN 13624,</w:t>
      </w:r>
      <w:r w:rsidRPr="00847591">
        <w:rPr>
          <w:rFonts w:ascii="Arial" w:eastAsia="Arial" w:hAnsi="Arial" w:cs="Arial"/>
          <w:color w:val="00000A"/>
          <w:spacing w:val="-18"/>
          <w:sz w:val="18"/>
          <w:szCs w:val="18"/>
        </w:rPr>
        <w:t xml:space="preserve"> </w:t>
      </w:r>
      <w:r w:rsidRPr="00847591">
        <w:rPr>
          <w:rFonts w:ascii="Arial" w:eastAsia="Arial" w:hAnsi="Arial" w:cs="Arial"/>
          <w:color w:val="00000A"/>
          <w:spacing w:val="-1"/>
          <w:sz w:val="18"/>
          <w:szCs w:val="18"/>
        </w:rPr>
        <w:t>EN 14348,</w:t>
      </w:r>
      <w:r w:rsidRPr="00847591">
        <w:rPr>
          <w:rFonts w:ascii="Arial" w:eastAsia="Arial" w:hAnsi="Arial" w:cs="Arial"/>
          <w:color w:val="00000A"/>
          <w:spacing w:val="-18"/>
          <w:sz w:val="18"/>
          <w:szCs w:val="18"/>
        </w:rPr>
        <w:t xml:space="preserve"> </w:t>
      </w:r>
      <w:r w:rsidRPr="00847591">
        <w:rPr>
          <w:rFonts w:ascii="Arial" w:eastAsia="Arial" w:hAnsi="Arial" w:cs="Arial"/>
          <w:color w:val="00000A"/>
          <w:spacing w:val="-1"/>
          <w:sz w:val="18"/>
          <w:szCs w:val="18"/>
        </w:rPr>
        <w:t>EN 14347,</w:t>
      </w:r>
      <w:r w:rsidRPr="00847591">
        <w:rPr>
          <w:rFonts w:ascii="Arial" w:eastAsia="Arial" w:hAnsi="Arial" w:cs="Arial"/>
          <w:color w:val="00000A"/>
          <w:spacing w:val="-18"/>
          <w:sz w:val="18"/>
          <w:szCs w:val="18"/>
        </w:rPr>
        <w:t xml:space="preserve"> </w:t>
      </w:r>
      <w:r w:rsidRPr="00847591">
        <w:rPr>
          <w:rFonts w:ascii="Arial" w:eastAsia="Arial" w:hAnsi="Arial" w:cs="Arial"/>
          <w:color w:val="00000A"/>
          <w:spacing w:val="-1"/>
          <w:sz w:val="18"/>
          <w:szCs w:val="18"/>
        </w:rPr>
        <w:t>EN 14476</w:t>
      </w:r>
    </w:p>
    <w:p w14:paraId="3AF49BC8" w14:textId="77777777" w:rsidR="00847591" w:rsidRPr="00847591" w:rsidRDefault="00847591" w:rsidP="00847591">
      <w:pPr>
        <w:widowControl w:val="0"/>
        <w:numPr>
          <w:ilvl w:val="3"/>
          <w:numId w:val="79"/>
        </w:numPr>
        <w:tabs>
          <w:tab w:val="left" w:pos="1276"/>
        </w:tabs>
        <w:spacing w:after="0" w:line="206" w:lineRule="exact"/>
        <w:ind w:left="993" w:hanging="413"/>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55091A73" w14:textId="77777777" w:rsidR="00847591" w:rsidRPr="00847591" w:rsidRDefault="00847591" w:rsidP="00847591">
      <w:pPr>
        <w:widowControl w:val="0"/>
        <w:numPr>
          <w:ilvl w:val="4"/>
          <w:numId w:val="79"/>
        </w:numPr>
        <w:tabs>
          <w:tab w:val="left" w:pos="1768"/>
        </w:tabs>
        <w:spacing w:after="0" w:line="207" w:lineRule="exact"/>
        <w:ind w:left="1767"/>
        <w:rPr>
          <w:rFonts w:ascii="Arial" w:eastAsia="Arial" w:hAnsi="Arial" w:cs="Arial"/>
          <w:color w:val="00000A"/>
          <w:sz w:val="18"/>
          <w:szCs w:val="18"/>
        </w:rPr>
      </w:pPr>
      <w:r w:rsidRPr="00847591">
        <w:rPr>
          <w:rFonts w:ascii="Arial" w:eastAsia="Arial" w:hAnsi="Arial" w:cs="Arial"/>
          <w:color w:val="00000A"/>
          <w:sz w:val="18"/>
          <w:szCs w:val="18"/>
        </w:rPr>
        <w:t>do</w:t>
      </w:r>
      <w:r w:rsidRPr="00847591">
        <w:rPr>
          <w:rFonts w:ascii="Arial" w:eastAsia="Arial" w:hAnsi="Arial" w:cs="Arial"/>
          <w:color w:val="00000A"/>
          <w:spacing w:val="-3"/>
          <w:sz w:val="18"/>
          <w:szCs w:val="18"/>
        </w:rPr>
        <w:t xml:space="preserve"> </w:t>
      </w:r>
      <w:r w:rsidRPr="00847591">
        <w:rPr>
          <w:rFonts w:ascii="Arial" w:eastAsia="Arial" w:hAnsi="Arial" w:cs="Arial"/>
          <w:color w:val="00000A"/>
          <w:sz w:val="18"/>
          <w:szCs w:val="18"/>
        </w:rPr>
        <w:t>5</w:t>
      </w:r>
      <w:r w:rsidRPr="00847591">
        <w:rPr>
          <w:rFonts w:ascii="Arial" w:eastAsia="Arial" w:hAnsi="Arial" w:cs="Arial"/>
          <w:color w:val="00000A"/>
          <w:spacing w:val="-1"/>
          <w:sz w:val="18"/>
          <w:szCs w:val="18"/>
        </w:rPr>
        <w:t>L</w:t>
      </w:r>
      <w:r w:rsidRPr="00847591">
        <w:rPr>
          <w:rFonts w:ascii="Arial" w:eastAsia="Arial" w:hAnsi="Arial" w:cs="Arial"/>
          <w:color w:val="00000A"/>
          <w:spacing w:val="-2"/>
          <w:sz w:val="18"/>
          <w:szCs w:val="18"/>
        </w:rPr>
        <w:t xml:space="preserve"> </w:t>
      </w:r>
      <w:r w:rsidRPr="00847591">
        <w:rPr>
          <w:rFonts w:ascii="Arial" w:eastAsia="Arial" w:hAnsi="Arial" w:cs="Arial"/>
          <w:color w:val="00000A"/>
          <w:spacing w:val="-1"/>
          <w:sz w:val="18"/>
          <w:szCs w:val="18"/>
        </w:rPr>
        <w:t>embalaža</w:t>
      </w:r>
    </w:p>
    <w:p w14:paraId="5948A2F7" w14:textId="77777777" w:rsidR="00847591" w:rsidRPr="00847591" w:rsidRDefault="00847591" w:rsidP="00847591">
      <w:pPr>
        <w:widowControl w:val="0"/>
        <w:numPr>
          <w:ilvl w:val="4"/>
          <w:numId w:val="79"/>
        </w:numPr>
        <w:tabs>
          <w:tab w:val="left" w:pos="1768"/>
        </w:tabs>
        <w:spacing w:after="0" w:line="207" w:lineRule="exact"/>
        <w:ind w:left="1767"/>
        <w:rPr>
          <w:rFonts w:ascii="Arial" w:eastAsia="Arial" w:hAnsi="Arial" w:cs="Arial"/>
          <w:color w:val="00000A"/>
          <w:sz w:val="18"/>
          <w:szCs w:val="18"/>
        </w:rPr>
      </w:pPr>
      <w:r w:rsidRPr="00847591">
        <w:rPr>
          <w:rFonts w:ascii="Arial" w:eastAsia="Arial" w:hAnsi="Arial" w:cs="Arial"/>
          <w:color w:val="00000A"/>
          <w:spacing w:val="-1"/>
          <w:sz w:val="18"/>
          <w:szCs w:val="18"/>
        </w:rPr>
        <w:t>testni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lističi</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ločeni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embalaži</w:t>
      </w:r>
    </w:p>
    <w:p w14:paraId="52A0BADE" w14:textId="77777777" w:rsidR="00847591" w:rsidRPr="00847591" w:rsidRDefault="00847591" w:rsidP="00847591">
      <w:pPr>
        <w:spacing w:after="0"/>
        <w:rPr>
          <w:rFonts w:eastAsia="Aptos" w:cs="Aptos"/>
          <w:color w:val="00000A"/>
        </w:rPr>
      </w:pPr>
    </w:p>
    <w:p w14:paraId="7B2DA804" w14:textId="77777777" w:rsidR="00847591" w:rsidRPr="00847591" w:rsidRDefault="00847591" w:rsidP="00847591">
      <w:pPr>
        <w:widowControl w:val="0"/>
        <w:spacing w:after="0" w:line="240" w:lineRule="auto"/>
        <w:rPr>
          <w:rFonts w:ascii="Arial" w:eastAsia="Aptos" w:hAnsi="Arial" w:cs="Arial"/>
          <w:b/>
          <w:bCs/>
          <w:color w:val="00000A"/>
          <w:sz w:val="18"/>
          <w:szCs w:val="18"/>
        </w:rPr>
      </w:pPr>
      <w:r w:rsidRPr="00847591">
        <w:rPr>
          <w:rFonts w:ascii="Arial" w:eastAsia="Aptos" w:hAnsi="Arial" w:cs="Arial"/>
          <w:b/>
          <w:color w:val="00000A"/>
          <w:sz w:val="18"/>
          <w:szCs w:val="18"/>
        </w:rPr>
        <w:t>I.5.2 SREDSTVO</w:t>
      </w:r>
      <w:r w:rsidRPr="00847591">
        <w:rPr>
          <w:rFonts w:ascii="Arial" w:eastAsia="Aptos" w:hAnsi="Arial" w:cs="Arial"/>
          <w:b/>
          <w:color w:val="00000A"/>
          <w:spacing w:val="-12"/>
          <w:sz w:val="18"/>
          <w:szCs w:val="18"/>
        </w:rPr>
        <w:t xml:space="preserve"> </w:t>
      </w:r>
      <w:r w:rsidRPr="00847591">
        <w:rPr>
          <w:rFonts w:ascii="Arial" w:eastAsia="Aptos" w:hAnsi="Arial" w:cs="Arial"/>
          <w:b/>
          <w:color w:val="00000A"/>
          <w:sz w:val="18"/>
          <w:szCs w:val="18"/>
        </w:rPr>
        <w:t>ZA</w:t>
      </w:r>
      <w:r w:rsidRPr="00847591">
        <w:rPr>
          <w:rFonts w:ascii="Arial" w:eastAsia="Aptos" w:hAnsi="Arial" w:cs="Arial"/>
          <w:b/>
          <w:color w:val="00000A"/>
          <w:spacing w:val="-13"/>
          <w:sz w:val="18"/>
          <w:szCs w:val="18"/>
        </w:rPr>
        <w:t xml:space="preserve"> </w:t>
      </w:r>
      <w:r w:rsidRPr="00847591">
        <w:rPr>
          <w:rFonts w:ascii="Arial" w:eastAsia="Aptos" w:hAnsi="Arial" w:cs="Arial"/>
          <w:b/>
          <w:color w:val="00000A"/>
          <w:sz w:val="18"/>
          <w:szCs w:val="18"/>
        </w:rPr>
        <w:t>VISOKO STOPNJO RAZKUŽEVANJA</w:t>
      </w:r>
      <w:r w:rsidRPr="00847591">
        <w:rPr>
          <w:rFonts w:ascii="Arial" w:eastAsia="Aptos" w:hAnsi="Arial" w:cs="Arial"/>
          <w:b/>
          <w:color w:val="00000A"/>
          <w:spacing w:val="-11"/>
          <w:sz w:val="18"/>
          <w:szCs w:val="18"/>
        </w:rPr>
        <w:t xml:space="preserve"> </w:t>
      </w:r>
      <w:r w:rsidRPr="00847591">
        <w:rPr>
          <w:rFonts w:ascii="Arial" w:eastAsia="Aptos" w:hAnsi="Arial" w:cs="Arial"/>
          <w:b/>
          <w:color w:val="00000A"/>
          <w:sz w:val="18"/>
          <w:szCs w:val="18"/>
        </w:rPr>
        <w:t>INŠTRUMENTOV</w:t>
      </w:r>
    </w:p>
    <w:p w14:paraId="2193ABB3" w14:textId="77777777" w:rsidR="00847591" w:rsidRPr="00847591" w:rsidRDefault="00847591" w:rsidP="00847591">
      <w:pPr>
        <w:spacing w:after="0"/>
        <w:rPr>
          <w:rFonts w:ascii="Arial" w:eastAsia="Arial" w:hAnsi="Arial" w:cs="Arial"/>
          <w:b/>
          <w:bCs/>
          <w:color w:val="00000A"/>
          <w:sz w:val="18"/>
          <w:szCs w:val="18"/>
        </w:rPr>
      </w:pPr>
    </w:p>
    <w:p w14:paraId="392EAA73" w14:textId="77777777" w:rsidR="00847591" w:rsidRPr="00847591" w:rsidRDefault="00847591" w:rsidP="00847591">
      <w:pPr>
        <w:widowControl w:val="0"/>
        <w:numPr>
          <w:ilvl w:val="0"/>
          <w:numId w:val="56"/>
        </w:numPr>
        <w:tabs>
          <w:tab w:val="left" w:pos="988"/>
        </w:tabs>
        <w:spacing w:after="0" w:line="207" w:lineRule="exact"/>
        <w:ind w:right="589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4E4DCF00" w14:textId="4CB1D8EB" w:rsidR="00847591" w:rsidRPr="008E1165" w:rsidRDefault="00847591" w:rsidP="00847591">
      <w:pPr>
        <w:widowControl w:val="0"/>
        <w:numPr>
          <w:ilvl w:val="0"/>
          <w:numId w:val="42"/>
        </w:numPr>
        <w:spacing w:after="0" w:line="207" w:lineRule="exact"/>
        <w:ind w:left="1558" w:firstLine="143"/>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učinkovina</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7"/>
          <w:sz w:val="18"/>
          <w:szCs w:val="18"/>
        </w:rPr>
        <w:t xml:space="preserve"> </w:t>
      </w:r>
      <w:proofErr w:type="spellStart"/>
      <w:r w:rsidRPr="008E1165">
        <w:rPr>
          <w:rFonts w:ascii="Arial" w:eastAsia="Arial" w:hAnsi="Arial" w:cs="Arial"/>
          <w:strike/>
          <w:color w:val="00000A"/>
          <w:spacing w:val="-1"/>
          <w:sz w:val="18"/>
          <w:szCs w:val="18"/>
        </w:rPr>
        <w:t>glutaraldehid</w:t>
      </w:r>
      <w:proofErr w:type="spellEnd"/>
      <w:r w:rsidR="008E1165">
        <w:rPr>
          <w:rFonts w:ascii="Arial" w:eastAsia="Arial" w:hAnsi="Arial" w:cs="Arial"/>
          <w:strike/>
          <w:color w:val="00000A"/>
          <w:spacing w:val="-1"/>
          <w:sz w:val="18"/>
          <w:szCs w:val="18"/>
        </w:rPr>
        <w:t xml:space="preserve"> </w:t>
      </w:r>
      <w:proofErr w:type="spellStart"/>
      <w:r w:rsidR="008E1165" w:rsidRPr="008E1165">
        <w:rPr>
          <w:rFonts w:ascii="Arial" w:eastAsia="Arial" w:hAnsi="Arial" w:cs="Arial"/>
          <w:color w:val="00000A"/>
          <w:spacing w:val="-1"/>
          <w:sz w:val="18"/>
          <w:szCs w:val="18"/>
        </w:rPr>
        <w:t>ortoftalaldehid</w:t>
      </w:r>
      <w:proofErr w:type="spellEnd"/>
    </w:p>
    <w:p w14:paraId="1A0B08F2" w14:textId="77777777" w:rsidR="00847591" w:rsidRPr="00847591" w:rsidRDefault="00847591" w:rsidP="00847591">
      <w:pPr>
        <w:widowControl w:val="0"/>
        <w:numPr>
          <w:ilvl w:val="0"/>
          <w:numId w:val="42"/>
        </w:numPr>
        <w:spacing w:after="0" w:line="207" w:lineRule="exact"/>
        <w:ind w:left="1558" w:firstLine="143"/>
        <w:rPr>
          <w:rFonts w:ascii="Arial" w:eastAsia="Arial" w:hAnsi="Arial" w:cs="Arial"/>
          <w:color w:val="00000A"/>
          <w:sz w:val="18"/>
          <w:szCs w:val="18"/>
        </w:rPr>
      </w:pPr>
      <w:r w:rsidRPr="00847591">
        <w:rPr>
          <w:rFonts w:ascii="Arial" w:eastAsia="Arial" w:hAnsi="Arial" w:cs="Arial"/>
          <w:color w:val="00000A"/>
          <w:sz w:val="18"/>
          <w:szCs w:val="18"/>
        </w:rPr>
        <w:t>dobri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čistilni</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razkužilni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učinki</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5</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min</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kontaktnem</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času</w:t>
      </w:r>
    </w:p>
    <w:p w14:paraId="3462EC81" w14:textId="77777777" w:rsidR="00847591" w:rsidRPr="00847591" w:rsidRDefault="00847591" w:rsidP="00847591">
      <w:pPr>
        <w:widowControl w:val="0"/>
        <w:numPr>
          <w:ilvl w:val="0"/>
          <w:numId w:val="42"/>
        </w:numPr>
        <w:tabs>
          <w:tab w:val="left" w:pos="993"/>
        </w:tabs>
        <w:spacing w:after="0" w:line="240" w:lineRule="auto"/>
        <w:ind w:left="2127" w:right="185" w:hanging="426"/>
        <w:rPr>
          <w:rFonts w:ascii="Arial" w:eastAsia="Arial" w:hAnsi="Arial" w:cs="Arial"/>
          <w:color w:val="00000A"/>
          <w:sz w:val="18"/>
          <w:szCs w:val="18"/>
        </w:rPr>
      </w:pPr>
      <w:r w:rsidRPr="00847591">
        <w:rPr>
          <w:rFonts w:ascii="Arial" w:eastAsia="Arial" w:hAnsi="Arial" w:cs="Arial"/>
          <w:color w:val="00000A"/>
          <w:spacing w:val="-1"/>
          <w:sz w:val="18"/>
          <w:szCs w:val="18"/>
        </w:rPr>
        <w:t>popoln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protimikrobni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spekter</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delovanja: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baktericidno,</w:t>
      </w:r>
      <w:r w:rsidRPr="00847591">
        <w:rPr>
          <w:rFonts w:ascii="Arial" w:eastAsia="Arial" w:hAnsi="Arial" w:cs="Arial"/>
          <w:color w:val="00000A"/>
          <w:spacing w:val="-2"/>
          <w:sz w:val="18"/>
          <w:szCs w:val="18"/>
        </w:rPr>
        <w:t xml:space="preserve"> </w:t>
      </w:r>
      <w:proofErr w:type="spellStart"/>
      <w:r w:rsidRPr="00847591">
        <w:rPr>
          <w:rFonts w:ascii="Arial" w:eastAsia="Arial" w:hAnsi="Arial" w:cs="Arial"/>
          <w:color w:val="00000A"/>
          <w:spacing w:val="-1"/>
          <w:sz w:val="18"/>
          <w:szCs w:val="18"/>
        </w:rPr>
        <w:t>virucidno</w:t>
      </w:r>
      <w:proofErr w:type="spellEnd"/>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(HBV,</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HIV),</w:t>
      </w:r>
      <w:r w:rsidRPr="00847591">
        <w:rPr>
          <w:rFonts w:ascii="Arial" w:eastAsia="Arial" w:hAnsi="Arial" w:cs="Arial"/>
          <w:color w:val="00000A"/>
          <w:spacing w:val="-3"/>
          <w:sz w:val="18"/>
          <w:szCs w:val="18"/>
        </w:rPr>
        <w:t xml:space="preserve"> </w:t>
      </w:r>
      <w:proofErr w:type="spellStart"/>
      <w:r w:rsidRPr="00847591">
        <w:rPr>
          <w:rFonts w:ascii="Arial" w:eastAsia="Arial" w:hAnsi="Arial" w:cs="Arial"/>
          <w:color w:val="00000A"/>
          <w:spacing w:val="-1"/>
          <w:sz w:val="18"/>
          <w:szCs w:val="18"/>
        </w:rPr>
        <w:t>fungicidno</w:t>
      </w:r>
      <w:proofErr w:type="spellEnd"/>
      <w:r w:rsidRPr="00847591">
        <w:rPr>
          <w:rFonts w:ascii="Arial" w:eastAsia="Arial" w:hAnsi="Arial" w:cs="Arial"/>
          <w:color w:val="00000A"/>
          <w:spacing w:val="-1"/>
          <w:sz w:val="18"/>
          <w:szCs w:val="18"/>
        </w:rPr>
        <w:t>,</w:t>
      </w:r>
      <w:r w:rsidRPr="00847591">
        <w:rPr>
          <w:rFonts w:ascii="Arial" w:eastAsia="Arial" w:hAnsi="Arial" w:cs="Arial"/>
          <w:color w:val="00000A"/>
          <w:spacing w:val="-3"/>
          <w:sz w:val="18"/>
          <w:szCs w:val="18"/>
        </w:rPr>
        <w:t xml:space="preserve"> </w:t>
      </w:r>
      <w:proofErr w:type="spellStart"/>
      <w:r w:rsidRPr="00847591">
        <w:rPr>
          <w:rFonts w:ascii="Arial" w:eastAsia="Arial" w:hAnsi="Arial" w:cs="Arial"/>
          <w:color w:val="00000A"/>
          <w:spacing w:val="-1"/>
          <w:sz w:val="18"/>
          <w:szCs w:val="18"/>
        </w:rPr>
        <w:t>tuberkulocidno</w:t>
      </w:r>
      <w:proofErr w:type="spellEnd"/>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105"/>
          <w:w w:val="99"/>
          <w:sz w:val="18"/>
          <w:szCs w:val="18"/>
        </w:rPr>
        <w:t xml:space="preserve"> </w:t>
      </w:r>
      <w:proofErr w:type="spellStart"/>
      <w:r w:rsidRPr="00847591">
        <w:rPr>
          <w:rFonts w:ascii="Arial" w:eastAsia="Arial" w:hAnsi="Arial" w:cs="Arial"/>
          <w:color w:val="00000A"/>
          <w:spacing w:val="-1"/>
          <w:sz w:val="18"/>
          <w:szCs w:val="18"/>
        </w:rPr>
        <w:t>sporocidno</w:t>
      </w:r>
      <w:proofErr w:type="spellEnd"/>
    </w:p>
    <w:p w14:paraId="5217DA5E" w14:textId="77777777" w:rsidR="00847591" w:rsidRPr="00847591" w:rsidRDefault="00847591" w:rsidP="00847591">
      <w:pPr>
        <w:widowControl w:val="0"/>
        <w:numPr>
          <w:ilvl w:val="0"/>
          <w:numId w:val="42"/>
        </w:numPr>
        <w:tabs>
          <w:tab w:val="left" w:pos="993"/>
        </w:tabs>
        <w:spacing w:after="0" w:line="240" w:lineRule="auto"/>
        <w:ind w:left="2127" w:right="185" w:hanging="567"/>
        <w:rPr>
          <w:rFonts w:ascii="Arial" w:eastAsia="Arial" w:hAnsi="Arial" w:cs="Arial"/>
          <w:color w:val="00000A"/>
          <w:sz w:val="18"/>
          <w:szCs w:val="18"/>
        </w:rPr>
      </w:pPr>
      <w:r w:rsidRPr="00847591">
        <w:rPr>
          <w:rFonts w:ascii="Arial" w:eastAsia="Arial" w:hAnsi="Arial" w:cs="Arial"/>
          <w:color w:val="00000A"/>
          <w:spacing w:val="-1"/>
          <w:sz w:val="18"/>
          <w:szCs w:val="18"/>
        </w:rPr>
        <w:t>kontaktni čas 5 min</w:t>
      </w:r>
    </w:p>
    <w:p w14:paraId="78212941" w14:textId="77777777" w:rsidR="00847591" w:rsidRPr="00847591" w:rsidRDefault="00847591" w:rsidP="00847591">
      <w:pPr>
        <w:widowControl w:val="0"/>
        <w:numPr>
          <w:ilvl w:val="0"/>
          <w:numId w:val="42"/>
        </w:numPr>
        <w:spacing w:after="0" w:line="240" w:lineRule="auto"/>
        <w:ind w:right="1929" w:firstLine="722"/>
        <w:rPr>
          <w:rFonts w:ascii="Arial" w:eastAsia="Arial" w:hAnsi="Arial" w:cs="Arial"/>
          <w:color w:val="00000A"/>
          <w:sz w:val="18"/>
          <w:szCs w:val="18"/>
        </w:rPr>
      </w:pPr>
      <w:r w:rsidRPr="00847591">
        <w:rPr>
          <w:rFonts w:ascii="Arial" w:eastAsia="Arial" w:hAnsi="Arial" w:cs="Arial"/>
          <w:color w:val="00000A"/>
          <w:spacing w:val="-1"/>
          <w:sz w:val="18"/>
          <w:szCs w:val="18"/>
        </w:rPr>
        <w:t>omogočena</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kontrola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testnimi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lističi</w:t>
      </w:r>
      <w:r w:rsidRPr="00847591">
        <w:rPr>
          <w:rFonts w:ascii="Arial" w:eastAsia="Arial" w:hAnsi="Arial" w:cs="Arial"/>
          <w:color w:val="00000A"/>
          <w:spacing w:val="59"/>
          <w:w w:val="99"/>
          <w:sz w:val="18"/>
          <w:szCs w:val="18"/>
        </w:rPr>
        <w:t xml:space="preserve"> </w:t>
      </w:r>
    </w:p>
    <w:p w14:paraId="2B388C0A" w14:textId="77777777" w:rsidR="00847591" w:rsidRPr="00847591" w:rsidRDefault="00847591" w:rsidP="00847591">
      <w:pPr>
        <w:widowControl w:val="0"/>
        <w:tabs>
          <w:tab w:val="left" w:pos="839"/>
        </w:tabs>
        <w:spacing w:after="0" w:line="240" w:lineRule="auto"/>
        <w:ind w:right="4354"/>
        <w:rPr>
          <w:rFonts w:ascii="Arial" w:eastAsia="Arial" w:hAnsi="Arial" w:cs="Arial"/>
          <w:color w:val="00000A"/>
          <w:spacing w:val="-1"/>
          <w:sz w:val="18"/>
          <w:szCs w:val="18"/>
          <w:u w:val="single" w:color="000000"/>
        </w:rPr>
      </w:pPr>
    </w:p>
    <w:p w14:paraId="336124FD" w14:textId="77777777" w:rsidR="00847591" w:rsidRPr="00847591" w:rsidRDefault="00847591" w:rsidP="00847591">
      <w:pPr>
        <w:widowControl w:val="0"/>
        <w:numPr>
          <w:ilvl w:val="0"/>
          <w:numId w:val="56"/>
        </w:numPr>
        <w:tabs>
          <w:tab w:val="left" w:pos="839"/>
        </w:tabs>
        <w:spacing w:after="0" w:line="240" w:lineRule="auto"/>
        <w:ind w:right="4354"/>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lastRenderedPageBreak/>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pacing w:val="-1"/>
          <w:sz w:val="18"/>
          <w:szCs w:val="18"/>
          <w:u w:val="single" w:color="000000"/>
        </w:rPr>
        <w:t>in</w:t>
      </w:r>
      <w:r w:rsidRPr="00847591">
        <w:rPr>
          <w:rFonts w:ascii="Arial" w:eastAsia="Arial" w:hAnsi="Arial" w:cs="Arial"/>
          <w:color w:val="00000A"/>
          <w:spacing w:val="-8"/>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30D4D115" w14:textId="77777777" w:rsidR="00847591" w:rsidRPr="00847591" w:rsidRDefault="00847591" w:rsidP="00847591">
      <w:pPr>
        <w:widowControl w:val="0"/>
        <w:numPr>
          <w:ilvl w:val="1"/>
          <w:numId w:val="34"/>
        </w:numPr>
        <w:tabs>
          <w:tab w:val="left" w:pos="1985"/>
        </w:tabs>
        <w:spacing w:after="0" w:line="207" w:lineRule="exact"/>
        <w:ind w:left="1985" w:hanging="425"/>
        <w:rPr>
          <w:rFonts w:ascii="Arial" w:eastAsia="Arial" w:hAnsi="Arial" w:cs="Arial"/>
          <w:color w:val="00000A"/>
          <w:sz w:val="18"/>
          <w:szCs w:val="18"/>
        </w:rPr>
      </w:pPr>
      <w:r w:rsidRPr="00847591">
        <w:rPr>
          <w:rFonts w:ascii="Arial" w:eastAsia="Arial" w:hAnsi="Arial" w:cs="Arial"/>
          <w:color w:val="00000A"/>
          <w:spacing w:val="-1"/>
          <w:sz w:val="18"/>
          <w:szCs w:val="18"/>
        </w:rPr>
        <w:t>biološko</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razgradljivo</w:t>
      </w:r>
    </w:p>
    <w:p w14:paraId="6F65DDEE" w14:textId="77777777" w:rsidR="00847591" w:rsidRPr="00847591" w:rsidRDefault="00847591" w:rsidP="00847591">
      <w:pPr>
        <w:widowControl w:val="0"/>
        <w:numPr>
          <w:ilvl w:val="1"/>
          <w:numId w:val="34"/>
        </w:numPr>
        <w:spacing w:after="0" w:line="240" w:lineRule="auto"/>
        <w:ind w:left="1985" w:right="109" w:hanging="425"/>
        <w:rPr>
          <w:rFonts w:ascii="Arial" w:eastAsia="Arial" w:hAnsi="Arial" w:cs="Arial"/>
          <w:color w:val="00000A"/>
          <w:sz w:val="18"/>
          <w:szCs w:val="18"/>
        </w:rPr>
      </w:pPr>
      <w:r w:rsidRPr="00847591">
        <w:rPr>
          <w:rFonts w:ascii="Arial" w:eastAsia="Arial" w:hAnsi="Arial" w:cs="Arial"/>
          <w:color w:val="00000A"/>
          <w:spacing w:val="-1"/>
          <w:sz w:val="18"/>
          <w:szCs w:val="18"/>
        </w:rPr>
        <w:t>priloženi</w:t>
      </w:r>
      <w:r w:rsidRPr="00847591">
        <w:rPr>
          <w:rFonts w:ascii="Arial" w:eastAsia="Arial" w:hAnsi="Arial" w:cs="Arial"/>
          <w:color w:val="00000A"/>
          <w:spacing w:val="-17"/>
          <w:sz w:val="18"/>
          <w:szCs w:val="18"/>
        </w:rPr>
        <w:t xml:space="preserve"> </w:t>
      </w:r>
      <w:r w:rsidRPr="00847591">
        <w:rPr>
          <w:rFonts w:ascii="Arial" w:eastAsia="Arial" w:hAnsi="Arial" w:cs="Arial"/>
          <w:color w:val="00000A"/>
          <w:spacing w:val="-1"/>
          <w:sz w:val="18"/>
          <w:szCs w:val="18"/>
        </w:rPr>
        <w:t>morajo</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biti</w:t>
      </w:r>
      <w:r w:rsidRPr="00847591">
        <w:rPr>
          <w:rFonts w:ascii="Arial" w:eastAsia="Arial" w:hAnsi="Arial" w:cs="Arial"/>
          <w:color w:val="00000A"/>
          <w:spacing w:val="-17"/>
          <w:sz w:val="18"/>
          <w:szCs w:val="18"/>
        </w:rPr>
        <w:t xml:space="preserve"> </w:t>
      </w:r>
      <w:r w:rsidRPr="00847591">
        <w:rPr>
          <w:rFonts w:ascii="Arial" w:eastAsia="Arial" w:hAnsi="Arial" w:cs="Arial"/>
          <w:color w:val="00000A"/>
          <w:spacing w:val="-1"/>
          <w:sz w:val="18"/>
          <w:szCs w:val="18"/>
        </w:rPr>
        <w:t>podatki</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testiranjih</w:t>
      </w:r>
      <w:r w:rsidRPr="00847591">
        <w:rPr>
          <w:rFonts w:ascii="Arial" w:eastAsia="Arial" w:hAnsi="Arial" w:cs="Arial"/>
          <w:color w:val="00000A"/>
          <w:spacing w:val="-1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različnih</w:t>
      </w:r>
      <w:r w:rsidRPr="00847591">
        <w:rPr>
          <w:rFonts w:ascii="Arial" w:eastAsia="Arial" w:hAnsi="Arial" w:cs="Arial"/>
          <w:color w:val="00000A"/>
          <w:spacing w:val="-16"/>
          <w:sz w:val="18"/>
          <w:szCs w:val="18"/>
        </w:rPr>
        <w:t xml:space="preserve"> </w:t>
      </w:r>
      <w:r w:rsidRPr="00847591">
        <w:rPr>
          <w:rFonts w:ascii="Arial" w:eastAsia="Arial" w:hAnsi="Arial" w:cs="Arial"/>
          <w:color w:val="00000A"/>
          <w:spacing w:val="-1"/>
          <w:sz w:val="18"/>
          <w:szCs w:val="18"/>
        </w:rPr>
        <w:t>materialih</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(npr.</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nerjaveče</w:t>
      </w:r>
      <w:r w:rsidRPr="00847591">
        <w:rPr>
          <w:rFonts w:ascii="Arial" w:eastAsia="Arial" w:hAnsi="Arial" w:cs="Arial"/>
          <w:color w:val="00000A"/>
          <w:spacing w:val="-16"/>
          <w:sz w:val="18"/>
          <w:szCs w:val="18"/>
        </w:rPr>
        <w:t xml:space="preserve"> </w:t>
      </w:r>
      <w:r w:rsidRPr="00847591">
        <w:rPr>
          <w:rFonts w:ascii="Arial" w:eastAsia="Arial" w:hAnsi="Arial" w:cs="Arial"/>
          <w:color w:val="00000A"/>
          <w:spacing w:val="-1"/>
          <w:sz w:val="18"/>
          <w:szCs w:val="18"/>
        </w:rPr>
        <w:t>jeklo,</w:t>
      </w:r>
      <w:r w:rsidRPr="00847591">
        <w:rPr>
          <w:rFonts w:ascii="Arial" w:eastAsia="Arial" w:hAnsi="Arial" w:cs="Arial"/>
          <w:color w:val="00000A"/>
          <w:spacing w:val="-18"/>
          <w:sz w:val="18"/>
          <w:szCs w:val="18"/>
        </w:rPr>
        <w:t xml:space="preserve"> </w:t>
      </w:r>
      <w:r w:rsidRPr="00847591">
        <w:rPr>
          <w:rFonts w:ascii="Arial" w:eastAsia="Arial" w:hAnsi="Arial" w:cs="Arial"/>
          <w:color w:val="00000A"/>
          <w:spacing w:val="-1"/>
          <w:sz w:val="18"/>
          <w:szCs w:val="18"/>
        </w:rPr>
        <w:t>baker,</w:t>
      </w:r>
      <w:r w:rsidRPr="00847591">
        <w:rPr>
          <w:rFonts w:ascii="Arial" w:eastAsia="Arial" w:hAnsi="Arial" w:cs="Arial"/>
          <w:color w:val="00000A"/>
          <w:spacing w:val="-19"/>
          <w:sz w:val="18"/>
          <w:szCs w:val="18"/>
        </w:rPr>
        <w:t xml:space="preserve"> </w:t>
      </w:r>
      <w:r w:rsidRPr="00847591">
        <w:rPr>
          <w:rFonts w:ascii="Arial" w:eastAsia="Arial" w:hAnsi="Arial" w:cs="Arial"/>
          <w:color w:val="00000A"/>
          <w:spacing w:val="-1"/>
          <w:sz w:val="18"/>
          <w:szCs w:val="18"/>
        </w:rPr>
        <w:t>guma,</w:t>
      </w:r>
      <w:r w:rsidRPr="00847591">
        <w:rPr>
          <w:rFonts w:ascii="Arial" w:eastAsia="Arial" w:hAnsi="Arial" w:cs="Arial"/>
          <w:color w:val="00000A"/>
          <w:spacing w:val="89"/>
          <w:w w:val="99"/>
          <w:sz w:val="18"/>
          <w:szCs w:val="18"/>
        </w:rPr>
        <w:t xml:space="preserve"> </w:t>
      </w:r>
      <w:r w:rsidRPr="00847591">
        <w:rPr>
          <w:rFonts w:ascii="Arial" w:eastAsia="Arial" w:hAnsi="Arial" w:cs="Arial"/>
          <w:color w:val="00000A"/>
          <w:spacing w:val="-1"/>
          <w:sz w:val="18"/>
          <w:szCs w:val="18"/>
        </w:rPr>
        <w:t>plastika)</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dokazujejo</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kompatibilnost</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7"/>
          <w:sz w:val="18"/>
          <w:szCs w:val="18"/>
        </w:rPr>
        <w:t xml:space="preserve"> </w:t>
      </w:r>
      <w:proofErr w:type="spellStart"/>
      <w:r w:rsidRPr="00847591">
        <w:rPr>
          <w:rFonts w:ascii="Arial" w:eastAsia="Arial" w:hAnsi="Arial" w:cs="Arial"/>
          <w:color w:val="00000A"/>
          <w:spacing w:val="-1"/>
          <w:sz w:val="18"/>
          <w:szCs w:val="18"/>
        </w:rPr>
        <w:t>nekorozivnost</w:t>
      </w:r>
      <w:proofErr w:type="spellEnd"/>
    </w:p>
    <w:p w14:paraId="31FFE25B" w14:textId="77777777" w:rsidR="00847591" w:rsidRPr="00847591" w:rsidRDefault="00847591" w:rsidP="00847591">
      <w:pPr>
        <w:widowControl w:val="0"/>
        <w:numPr>
          <w:ilvl w:val="1"/>
          <w:numId w:val="34"/>
        </w:numPr>
        <w:tabs>
          <w:tab w:val="left" w:pos="839"/>
        </w:tabs>
        <w:spacing w:after="0" w:line="207" w:lineRule="exact"/>
        <w:ind w:left="1985" w:hanging="425"/>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409B904E" w14:textId="77777777" w:rsidR="00847591" w:rsidRPr="00847591" w:rsidRDefault="00847591" w:rsidP="00847591">
      <w:pPr>
        <w:widowControl w:val="0"/>
        <w:numPr>
          <w:ilvl w:val="1"/>
          <w:numId w:val="34"/>
        </w:numPr>
        <w:tabs>
          <w:tab w:val="left" w:pos="1438"/>
        </w:tabs>
        <w:spacing w:after="0" w:line="206" w:lineRule="exact"/>
        <w:ind w:left="1985" w:hanging="425"/>
        <w:rPr>
          <w:rFonts w:ascii="Arial" w:eastAsia="Arial" w:hAnsi="Arial" w:cs="Arial"/>
          <w:color w:val="00000A"/>
          <w:sz w:val="18"/>
          <w:szCs w:val="18"/>
        </w:rPr>
      </w:pPr>
      <w:r w:rsidRPr="00847591">
        <w:rPr>
          <w:rFonts w:ascii="Arial" w:eastAsia="Arial" w:hAnsi="Arial" w:cs="Arial"/>
          <w:color w:val="00000A"/>
          <w:spacing w:val="-1"/>
          <w:sz w:val="18"/>
          <w:szCs w:val="18"/>
        </w:rPr>
        <w:t>ustreza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standardom</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EN13727,</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EN14348,</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EN13624,</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EN14476,</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EN13704</w:t>
      </w:r>
    </w:p>
    <w:p w14:paraId="2AFBD29C" w14:textId="77777777" w:rsidR="00847591" w:rsidRPr="00847591" w:rsidRDefault="00847591" w:rsidP="00847591">
      <w:pPr>
        <w:widowControl w:val="0"/>
        <w:numPr>
          <w:ilvl w:val="0"/>
          <w:numId w:val="56"/>
        </w:numPr>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Oprema:</w:t>
      </w:r>
    </w:p>
    <w:p w14:paraId="19CB6F16" w14:textId="77777777" w:rsidR="00847591" w:rsidRPr="00847591" w:rsidRDefault="00847591" w:rsidP="00847591">
      <w:pPr>
        <w:widowControl w:val="0"/>
        <w:numPr>
          <w:ilvl w:val="0"/>
          <w:numId w:val="43"/>
        </w:numPr>
        <w:tabs>
          <w:tab w:val="left" w:pos="1307"/>
        </w:tabs>
        <w:spacing w:after="0" w:line="207" w:lineRule="exact"/>
        <w:ind w:left="1985" w:hanging="425"/>
        <w:rPr>
          <w:rFonts w:ascii="Arial" w:eastAsia="Arial" w:hAnsi="Arial" w:cs="Arial"/>
          <w:color w:val="00000A"/>
          <w:sz w:val="18"/>
          <w:szCs w:val="18"/>
        </w:rPr>
      </w:pPr>
      <w:r w:rsidRPr="00847591">
        <w:rPr>
          <w:rFonts w:ascii="Arial" w:eastAsia="Arial" w:hAnsi="Arial" w:cs="Arial"/>
          <w:color w:val="00000A"/>
          <w:spacing w:val="-1"/>
          <w:sz w:val="18"/>
          <w:szCs w:val="18"/>
        </w:rPr>
        <w:t>plastenka 3,78L</w:t>
      </w:r>
    </w:p>
    <w:p w14:paraId="2C714C40" w14:textId="77777777" w:rsidR="00847591" w:rsidRPr="00847591" w:rsidRDefault="00847591" w:rsidP="00847591">
      <w:pPr>
        <w:widowControl w:val="0"/>
        <w:numPr>
          <w:ilvl w:val="0"/>
          <w:numId w:val="43"/>
        </w:numPr>
        <w:tabs>
          <w:tab w:val="left" w:pos="839"/>
        </w:tabs>
        <w:spacing w:after="0" w:line="240" w:lineRule="auto"/>
        <w:ind w:left="1985" w:hanging="425"/>
        <w:rPr>
          <w:rFonts w:ascii="Arial" w:eastAsia="Arial" w:hAnsi="Arial" w:cs="Arial"/>
          <w:color w:val="00000A"/>
          <w:sz w:val="18"/>
          <w:szCs w:val="18"/>
        </w:rPr>
      </w:pPr>
      <w:r w:rsidRPr="00847591">
        <w:rPr>
          <w:rFonts w:ascii="Arial" w:eastAsia="Arial" w:hAnsi="Arial" w:cs="Arial"/>
          <w:color w:val="00000A"/>
          <w:spacing w:val="-1"/>
          <w:sz w:val="18"/>
          <w:szCs w:val="18"/>
        </w:rPr>
        <w:t>testni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lističi</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ločeni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embalaži</w:t>
      </w:r>
    </w:p>
    <w:p w14:paraId="11870201" w14:textId="77777777" w:rsidR="00847591" w:rsidRPr="00847591" w:rsidRDefault="00847591" w:rsidP="00847591">
      <w:pPr>
        <w:spacing w:after="0"/>
        <w:rPr>
          <w:rFonts w:ascii="Arial" w:eastAsia="Arial" w:hAnsi="Arial" w:cs="Arial"/>
          <w:b/>
          <w:bCs/>
          <w:color w:val="00000A"/>
          <w:sz w:val="18"/>
          <w:szCs w:val="18"/>
        </w:rPr>
      </w:pPr>
    </w:p>
    <w:p w14:paraId="0364902C" w14:textId="77777777" w:rsidR="00847591" w:rsidRPr="00847591" w:rsidRDefault="00847591" w:rsidP="00847591">
      <w:pPr>
        <w:widowControl w:val="0"/>
        <w:tabs>
          <w:tab w:val="left" w:pos="1418"/>
        </w:tabs>
        <w:spacing w:after="0" w:line="207" w:lineRule="exact"/>
        <w:rPr>
          <w:rFonts w:ascii="Arial" w:eastAsia="Arial" w:hAnsi="Arial" w:cs="Arial"/>
          <w:color w:val="00000A"/>
          <w:sz w:val="18"/>
          <w:szCs w:val="18"/>
        </w:rPr>
      </w:pPr>
    </w:p>
    <w:p w14:paraId="43FB971D" w14:textId="6966335D" w:rsidR="00847591" w:rsidRPr="00847591" w:rsidRDefault="006A0F35" w:rsidP="006A0F35">
      <w:pPr>
        <w:keepNext/>
        <w:widowControl w:val="0"/>
        <w:tabs>
          <w:tab w:val="left" w:pos="522"/>
        </w:tabs>
        <w:spacing w:after="0" w:line="240" w:lineRule="auto"/>
        <w:outlineLvl w:val="0"/>
        <w:rPr>
          <w:rFonts w:ascii="Arial" w:eastAsia="Aptos Display" w:hAnsi="Arial" w:cs="Arial"/>
          <w:b/>
          <w:color w:val="0F4761"/>
          <w:sz w:val="18"/>
          <w:szCs w:val="18"/>
        </w:rPr>
      </w:pPr>
      <w:r w:rsidRPr="00847591">
        <w:rPr>
          <w:rFonts w:ascii="Arial" w:eastAsia="Aptos" w:hAnsi="Arial" w:cs="Arial"/>
          <w:b/>
          <w:color w:val="00000A"/>
          <w:sz w:val="18"/>
          <w:szCs w:val="18"/>
        </w:rPr>
        <w:t>I.5.</w:t>
      </w:r>
      <w:r>
        <w:rPr>
          <w:rFonts w:ascii="Arial" w:eastAsia="Aptos" w:hAnsi="Arial" w:cs="Arial"/>
          <w:b/>
          <w:color w:val="00000A"/>
          <w:sz w:val="18"/>
          <w:szCs w:val="18"/>
        </w:rPr>
        <w:t>3</w:t>
      </w:r>
      <w:r w:rsidRPr="00847591">
        <w:rPr>
          <w:rFonts w:ascii="Arial" w:eastAsia="Aptos" w:hAnsi="Arial" w:cs="Arial"/>
          <w:b/>
          <w:color w:val="00000A"/>
          <w:sz w:val="18"/>
          <w:szCs w:val="18"/>
        </w:rPr>
        <w:t xml:space="preserve"> </w:t>
      </w:r>
      <w:r w:rsidR="00847591" w:rsidRPr="00847591">
        <w:rPr>
          <w:rFonts w:ascii="Arial" w:eastAsia="Aptos Display" w:hAnsi="Arial" w:cs="Arial"/>
          <w:b/>
          <w:color w:val="00000A"/>
          <w:spacing w:val="-1"/>
          <w:sz w:val="18"/>
          <w:szCs w:val="18"/>
        </w:rPr>
        <w:t>SREDSTVO</w:t>
      </w:r>
      <w:r w:rsidR="00847591" w:rsidRPr="00847591">
        <w:rPr>
          <w:rFonts w:ascii="Arial" w:eastAsia="Aptos Display" w:hAnsi="Arial" w:cs="Arial"/>
          <w:b/>
          <w:color w:val="00000A"/>
          <w:spacing w:val="-11"/>
          <w:sz w:val="18"/>
          <w:szCs w:val="18"/>
        </w:rPr>
        <w:t xml:space="preserve"> </w:t>
      </w:r>
      <w:r w:rsidR="00847591" w:rsidRPr="00847591">
        <w:rPr>
          <w:rFonts w:ascii="Arial" w:eastAsia="Aptos Display" w:hAnsi="Arial" w:cs="Arial"/>
          <w:b/>
          <w:color w:val="00000A"/>
          <w:sz w:val="18"/>
          <w:szCs w:val="18"/>
        </w:rPr>
        <w:t>ZA</w:t>
      </w:r>
      <w:r w:rsidR="00847591" w:rsidRPr="00847591">
        <w:rPr>
          <w:rFonts w:ascii="Arial" w:eastAsia="Aptos Display" w:hAnsi="Arial" w:cs="Arial"/>
          <w:b/>
          <w:color w:val="00000A"/>
          <w:spacing w:val="-12"/>
          <w:sz w:val="18"/>
          <w:szCs w:val="18"/>
        </w:rPr>
        <w:t xml:space="preserve"> </w:t>
      </w:r>
      <w:r w:rsidR="00847591" w:rsidRPr="00847591">
        <w:rPr>
          <w:rFonts w:ascii="Arial" w:eastAsia="Aptos Display" w:hAnsi="Arial" w:cs="Arial"/>
          <w:b/>
          <w:color w:val="00000A"/>
          <w:spacing w:val="-1"/>
          <w:sz w:val="18"/>
          <w:szCs w:val="18"/>
        </w:rPr>
        <w:t>OBNOVO</w:t>
      </w:r>
      <w:r w:rsidR="00847591" w:rsidRPr="00847591">
        <w:rPr>
          <w:rFonts w:ascii="Arial" w:eastAsia="Aptos Display" w:hAnsi="Arial" w:cs="Arial"/>
          <w:b/>
          <w:color w:val="00000A"/>
          <w:spacing w:val="-10"/>
          <w:sz w:val="18"/>
          <w:szCs w:val="18"/>
        </w:rPr>
        <w:t xml:space="preserve"> </w:t>
      </w:r>
      <w:r w:rsidR="00847591" w:rsidRPr="00847591">
        <w:rPr>
          <w:rFonts w:ascii="Arial" w:eastAsia="Aptos Display" w:hAnsi="Arial" w:cs="Arial"/>
          <w:b/>
          <w:color w:val="00000A"/>
          <w:spacing w:val="-1"/>
          <w:sz w:val="18"/>
          <w:szCs w:val="18"/>
        </w:rPr>
        <w:t>INŠTRUMENTOV</w:t>
      </w:r>
      <w:r w:rsidR="00847591" w:rsidRPr="00847591">
        <w:rPr>
          <w:rFonts w:ascii="Arial" w:eastAsia="Aptos Display" w:hAnsi="Arial" w:cs="Arial"/>
          <w:b/>
          <w:color w:val="00000A"/>
          <w:spacing w:val="-10"/>
          <w:sz w:val="18"/>
          <w:szCs w:val="18"/>
        </w:rPr>
        <w:t xml:space="preserve"> </w:t>
      </w:r>
      <w:r w:rsidR="00847591" w:rsidRPr="00847591">
        <w:rPr>
          <w:rFonts w:ascii="Arial" w:eastAsia="Aptos Display" w:hAnsi="Arial" w:cs="Arial"/>
          <w:b/>
          <w:color w:val="00000A"/>
          <w:sz w:val="18"/>
          <w:szCs w:val="18"/>
        </w:rPr>
        <w:t>IZ</w:t>
      </w:r>
      <w:r w:rsidR="00847591" w:rsidRPr="00847591">
        <w:rPr>
          <w:rFonts w:ascii="Arial" w:eastAsia="Aptos Display" w:hAnsi="Arial" w:cs="Arial"/>
          <w:b/>
          <w:color w:val="00000A"/>
          <w:spacing w:val="-9"/>
          <w:sz w:val="18"/>
          <w:szCs w:val="18"/>
        </w:rPr>
        <w:t xml:space="preserve"> </w:t>
      </w:r>
      <w:r w:rsidR="00847591" w:rsidRPr="00847591">
        <w:rPr>
          <w:rFonts w:ascii="Arial" w:eastAsia="Aptos Display" w:hAnsi="Arial" w:cs="Arial"/>
          <w:b/>
          <w:color w:val="00000A"/>
          <w:spacing w:val="-1"/>
          <w:sz w:val="18"/>
          <w:szCs w:val="18"/>
        </w:rPr>
        <w:t>NERJAVEČEGA</w:t>
      </w:r>
      <w:r w:rsidR="00847591" w:rsidRPr="00847591">
        <w:rPr>
          <w:rFonts w:ascii="Arial" w:eastAsia="Aptos Display" w:hAnsi="Arial" w:cs="Arial"/>
          <w:b/>
          <w:color w:val="00000A"/>
          <w:spacing w:val="-12"/>
          <w:sz w:val="18"/>
          <w:szCs w:val="18"/>
        </w:rPr>
        <w:t xml:space="preserve"> </w:t>
      </w:r>
      <w:r w:rsidR="00847591" w:rsidRPr="00847591">
        <w:rPr>
          <w:rFonts w:ascii="Arial" w:eastAsia="Aptos Display" w:hAnsi="Arial" w:cs="Arial"/>
          <w:b/>
          <w:color w:val="00000A"/>
          <w:sz w:val="18"/>
          <w:szCs w:val="18"/>
        </w:rPr>
        <w:t>JEKLA</w:t>
      </w:r>
    </w:p>
    <w:p w14:paraId="25E1170B" w14:textId="77777777" w:rsidR="00847591" w:rsidRPr="00847591" w:rsidRDefault="00847591" w:rsidP="00847591">
      <w:pPr>
        <w:spacing w:after="0"/>
        <w:rPr>
          <w:rFonts w:ascii="Arial" w:eastAsia="Aptos" w:hAnsi="Arial" w:cs="Arial"/>
          <w:color w:val="00000A"/>
          <w:sz w:val="18"/>
          <w:szCs w:val="18"/>
        </w:rPr>
      </w:pPr>
    </w:p>
    <w:p w14:paraId="473DBCDD" w14:textId="77777777" w:rsidR="00847591" w:rsidRPr="00847591" w:rsidRDefault="00847591" w:rsidP="00847591">
      <w:pPr>
        <w:keepNext/>
        <w:widowControl w:val="0"/>
        <w:numPr>
          <w:ilvl w:val="3"/>
          <w:numId w:val="79"/>
        </w:numPr>
        <w:tabs>
          <w:tab w:val="left" w:pos="522"/>
        </w:tabs>
        <w:spacing w:after="0" w:line="240" w:lineRule="auto"/>
        <w:ind w:hanging="271"/>
        <w:outlineLvl w:val="0"/>
        <w:rPr>
          <w:rFonts w:ascii="Arial" w:eastAsia="Aptos Display" w:hAnsi="Arial" w:cs="Arial"/>
          <w:bCs/>
          <w:color w:val="00000A"/>
          <w:sz w:val="18"/>
          <w:szCs w:val="18"/>
        </w:rPr>
      </w:pPr>
      <w:r w:rsidRPr="00847591">
        <w:rPr>
          <w:rFonts w:ascii="Arial" w:eastAsia="Aptos Display" w:hAnsi="Arial" w:cs="Arial"/>
          <w:color w:val="00000A"/>
          <w:spacing w:val="-1"/>
          <w:sz w:val="18"/>
          <w:szCs w:val="18"/>
        </w:rPr>
        <w:t>Strokovne</w:t>
      </w:r>
      <w:r w:rsidRPr="00847591">
        <w:rPr>
          <w:rFonts w:ascii="Arial" w:eastAsia="Aptos Display" w:hAnsi="Arial" w:cs="Arial"/>
          <w:color w:val="00000A"/>
          <w:spacing w:val="-15"/>
          <w:sz w:val="18"/>
          <w:szCs w:val="18"/>
        </w:rPr>
        <w:t xml:space="preserve"> </w:t>
      </w:r>
      <w:r w:rsidRPr="00847591">
        <w:rPr>
          <w:rFonts w:ascii="Arial" w:eastAsia="Aptos Display" w:hAnsi="Arial" w:cs="Arial"/>
          <w:color w:val="00000A"/>
          <w:spacing w:val="-1"/>
          <w:sz w:val="18"/>
          <w:szCs w:val="18"/>
        </w:rPr>
        <w:t>zahteve:</w:t>
      </w:r>
    </w:p>
    <w:p w14:paraId="26834925" w14:textId="77777777" w:rsidR="00847591" w:rsidRPr="00847591" w:rsidRDefault="00847591" w:rsidP="00847591">
      <w:pPr>
        <w:widowControl w:val="0"/>
        <w:numPr>
          <w:ilvl w:val="4"/>
          <w:numId w:val="79"/>
        </w:numPr>
        <w:tabs>
          <w:tab w:val="left" w:pos="1919"/>
        </w:tabs>
        <w:spacing w:after="0" w:line="240" w:lineRule="auto"/>
        <w:ind w:right="185"/>
        <w:rPr>
          <w:rFonts w:ascii="Arial" w:eastAsia="Arial" w:hAnsi="Arial" w:cs="Arial"/>
          <w:color w:val="00000A"/>
          <w:sz w:val="18"/>
          <w:szCs w:val="18"/>
        </w:rPr>
      </w:pPr>
      <w:r w:rsidRPr="00847591">
        <w:rPr>
          <w:rFonts w:ascii="Arial" w:eastAsia="Arial" w:hAnsi="Arial" w:cs="Arial"/>
          <w:color w:val="00000A"/>
          <w:spacing w:val="-1"/>
          <w:sz w:val="18"/>
          <w:szCs w:val="18"/>
        </w:rPr>
        <w:t>namenjeno</w:t>
      </w:r>
      <w:r w:rsidRPr="00847591">
        <w:rPr>
          <w:rFonts w:ascii="Arial" w:eastAsia="Arial" w:hAnsi="Arial" w:cs="Arial"/>
          <w:color w:val="00000A"/>
          <w:spacing w:val="44"/>
          <w:sz w:val="18"/>
          <w:szCs w:val="18"/>
        </w:rPr>
        <w:t xml:space="preserve"> </w:t>
      </w:r>
      <w:r w:rsidRPr="00847591">
        <w:rPr>
          <w:rFonts w:ascii="Arial" w:eastAsia="Arial" w:hAnsi="Arial" w:cs="Arial"/>
          <w:color w:val="00000A"/>
          <w:spacing w:val="-1"/>
          <w:sz w:val="18"/>
          <w:szCs w:val="18"/>
        </w:rPr>
        <w:t>je</w:t>
      </w:r>
      <w:r w:rsidRPr="00847591">
        <w:rPr>
          <w:rFonts w:ascii="Arial" w:eastAsia="Arial" w:hAnsi="Arial" w:cs="Arial"/>
          <w:color w:val="00000A"/>
          <w:spacing w:val="45"/>
          <w:sz w:val="18"/>
          <w:szCs w:val="18"/>
        </w:rPr>
        <w:t xml:space="preserve"> </w:t>
      </w:r>
      <w:r w:rsidRPr="00847591">
        <w:rPr>
          <w:rFonts w:ascii="Arial" w:eastAsia="Arial" w:hAnsi="Arial" w:cs="Arial"/>
          <w:color w:val="00000A"/>
          <w:spacing w:val="-1"/>
          <w:sz w:val="18"/>
          <w:szCs w:val="18"/>
        </w:rPr>
        <w:t>učinkovitemu</w:t>
      </w:r>
      <w:r w:rsidRPr="00847591">
        <w:rPr>
          <w:rFonts w:ascii="Arial" w:eastAsia="Arial" w:hAnsi="Arial" w:cs="Arial"/>
          <w:color w:val="00000A"/>
          <w:spacing w:val="43"/>
          <w:sz w:val="18"/>
          <w:szCs w:val="18"/>
        </w:rPr>
        <w:t xml:space="preserve"> </w:t>
      </w:r>
      <w:r w:rsidRPr="00847591">
        <w:rPr>
          <w:rFonts w:ascii="Arial" w:eastAsia="Arial" w:hAnsi="Arial" w:cs="Arial"/>
          <w:color w:val="00000A"/>
          <w:spacing w:val="-1"/>
          <w:sz w:val="18"/>
          <w:szCs w:val="18"/>
        </w:rPr>
        <w:t>odstranjevanju</w:t>
      </w:r>
      <w:r w:rsidRPr="00847591">
        <w:rPr>
          <w:rFonts w:ascii="Arial" w:eastAsia="Arial" w:hAnsi="Arial" w:cs="Arial"/>
          <w:color w:val="00000A"/>
          <w:spacing w:val="45"/>
          <w:sz w:val="18"/>
          <w:szCs w:val="18"/>
        </w:rPr>
        <w:t xml:space="preserve"> </w:t>
      </w:r>
      <w:r w:rsidRPr="00847591">
        <w:rPr>
          <w:rFonts w:ascii="Arial" w:eastAsia="Arial" w:hAnsi="Arial" w:cs="Arial"/>
          <w:color w:val="00000A"/>
          <w:spacing w:val="-1"/>
          <w:sz w:val="18"/>
          <w:szCs w:val="18"/>
        </w:rPr>
        <w:t>ostankov</w:t>
      </w:r>
      <w:r w:rsidRPr="00847591">
        <w:rPr>
          <w:rFonts w:ascii="Arial" w:eastAsia="Arial" w:hAnsi="Arial" w:cs="Arial"/>
          <w:color w:val="00000A"/>
          <w:spacing w:val="42"/>
          <w:sz w:val="18"/>
          <w:szCs w:val="18"/>
        </w:rPr>
        <w:t xml:space="preserve"> </w:t>
      </w:r>
      <w:r w:rsidRPr="00847591">
        <w:rPr>
          <w:rFonts w:ascii="Arial" w:eastAsia="Arial" w:hAnsi="Arial" w:cs="Arial"/>
          <w:color w:val="00000A"/>
          <w:spacing w:val="-1"/>
          <w:sz w:val="18"/>
          <w:szCs w:val="18"/>
        </w:rPr>
        <w:t>proteinov,</w:t>
      </w:r>
      <w:r w:rsidRPr="00847591">
        <w:rPr>
          <w:rFonts w:ascii="Arial" w:eastAsia="Arial" w:hAnsi="Arial" w:cs="Arial"/>
          <w:color w:val="00000A"/>
          <w:spacing w:val="45"/>
          <w:sz w:val="18"/>
          <w:szCs w:val="18"/>
        </w:rPr>
        <w:t xml:space="preserve"> </w:t>
      </w:r>
      <w:r w:rsidRPr="00847591">
        <w:rPr>
          <w:rFonts w:ascii="Arial" w:eastAsia="Arial" w:hAnsi="Arial" w:cs="Arial"/>
          <w:color w:val="00000A"/>
          <w:spacing w:val="-1"/>
          <w:sz w:val="18"/>
          <w:szCs w:val="18"/>
        </w:rPr>
        <w:t>rje</w:t>
      </w:r>
      <w:r w:rsidRPr="00847591">
        <w:rPr>
          <w:rFonts w:ascii="Arial" w:eastAsia="Arial" w:hAnsi="Arial" w:cs="Arial"/>
          <w:color w:val="00000A"/>
          <w:spacing w:val="45"/>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43"/>
          <w:sz w:val="18"/>
          <w:szCs w:val="18"/>
        </w:rPr>
        <w:t xml:space="preserve"> </w:t>
      </w:r>
      <w:r w:rsidRPr="00847591">
        <w:rPr>
          <w:rFonts w:ascii="Arial" w:eastAsia="Arial" w:hAnsi="Arial" w:cs="Arial"/>
          <w:color w:val="00000A"/>
          <w:spacing w:val="-1"/>
          <w:sz w:val="18"/>
          <w:szCs w:val="18"/>
        </w:rPr>
        <w:t>ostalih</w:t>
      </w:r>
      <w:r w:rsidRPr="00847591">
        <w:rPr>
          <w:rFonts w:ascii="Arial" w:eastAsia="Arial" w:hAnsi="Arial" w:cs="Arial"/>
          <w:color w:val="00000A"/>
          <w:spacing w:val="45"/>
          <w:sz w:val="18"/>
          <w:szCs w:val="18"/>
        </w:rPr>
        <w:t xml:space="preserve"> </w:t>
      </w:r>
      <w:r w:rsidRPr="00847591">
        <w:rPr>
          <w:rFonts w:ascii="Arial" w:eastAsia="Arial" w:hAnsi="Arial" w:cs="Arial"/>
          <w:color w:val="00000A"/>
          <w:spacing w:val="-1"/>
          <w:sz w:val="18"/>
          <w:szCs w:val="18"/>
        </w:rPr>
        <w:t>oblog</w:t>
      </w:r>
      <w:r w:rsidRPr="00847591">
        <w:rPr>
          <w:rFonts w:ascii="Arial" w:eastAsia="Arial" w:hAnsi="Arial" w:cs="Arial"/>
          <w:color w:val="00000A"/>
          <w:spacing w:val="44"/>
          <w:sz w:val="18"/>
          <w:szCs w:val="18"/>
        </w:rPr>
        <w:t xml:space="preserve"> </w:t>
      </w:r>
      <w:r w:rsidRPr="00847591">
        <w:rPr>
          <w:rFonts w:ascii="Arial" w:eastAsia="Arial" w:hAnsi="Arial" w:cs="Arial"/>
          <w:color w:val="00000A"/>
          <w:spacing w:val="-1"/>
          <w:sz w:val="18"/>
          <w:szCs w:val="18"/>
        </w:rPr>
        <w:t>na</w:t>
      </w:r>
      <w:r w:rsidRPr="00847591">
        <w:rPr>
          <w:rFonts w:ascii="Arial" w:eastAsia="Arial" w:hAnsi="Arial" w:cs="Arial"/>
          <w:color w:val="00000A"/>
          <w:spacing w:val="75"/>
          <w:w w:val="99"/>
          <w:sz w:val="18"/>
          <w:szCs w:val="18"/>
        </w:rPr>
        <w:t xml:space="preserve"> </w:t>
      </w:r>
      <w:r w:rsidRPr="00847591">
        <w:rPr>
          <w:rFonts w:ascii="Arial" w:eastAsia="Arial" w:hAnsi="Arial" w:cs="Arial"/>
          <w:color w:val="00000A"/>
          <w:spacing w:val="-1"/>
          <w:sz w:val="18"/>
          <w:szCs w:val="18"/>
        </w:rPr>
        <w:t>inštrumentih</w:t>
      </w:r>
    </w:p>
    <w:p w14:paraId="1599E8A3" w14:textId="77777777" w:rsidR="00847591" w:rsidRPr="00847591" w:rsidRDefault="00847591" w:rsidP="00847591">
      <w:pPr>
        <w:widowControl w:val="0"/>
        <w:numPr>
          <w:ilvl w:val="4"/>
          <w:numId w:val="79"/>
        </w:numPr>
        <w:tabs>
          <w:tab w:val="left" w:pos="191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koncentrat</w:t>
      </w:r>
    </w:p>
    <w:p w14:paraId="4C7E60AC" w14:textId="77777777" w:rsidR="00847591" w:rsidRPr="00847591" w:rsidRDefault="00847591" w:rsidP="00847591">
      <w:pPr>
        <w:widowControl w:val="0"/>
        <w:numPr>
          <w:ilvl w:val="4"/>
          <w:numId w:val="79"/>
        </w:numPr>
        <w:tabs>
          <w:tab w:val="left" w:pos="191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učinkovina</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fosforna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 xml:space="preserve">kislina in </w:t>
      </w:r>
      <w:proofErr w:type="spellStart"/>
      <w:r w:rsidRPr="00847591">
        <w:rPr>
          <w:rFonts w:ascii="Arial" w:eastAsia="Arial" w:hAnsi="Arial" w:cs="Arial"/>
          <w:color w:val="00000A"/>
          <w:spacing w:val="-1"/>
          <w:sz w:val="18"/>
          <w:szCs w:val="18"/>
        </w:rPr>
        <w:t>neionski</w:t>
      </w:r>
      <w:proofErr w:type="spellEnd"/>
      <w:r w:rsidRPr="00847591">
        <w:rPr>
          <w:rFonts w:ascii="Arial" w:eastAsia="Arial" w:hAnsi="Arial" w:cs="Arial"/>
          <w:color w:val="00000A"/>
          <w:spacing w:val="-1"/>
          <w:sz w:val="18"/>
          <w:szCs w:val="18"/>
        </w:rPr>
        <w:t xml:space="preserve"> </w:t>
      </w:r>
      <w:proofErr w:type="spellStart"/>
      <w:r w:rsidRPr="00847591">
        <w:rPr>
          <w:rFonts w:ascii="Arial" w:eastAsia="Arial" w:hAnsi="Arial" w:cs="Arial"/>
          <w:color w:val="00000A"/>
          <w:spacing w:val="-1"/>
          <w:sz w:val="18"/>
          <w:szCs w:val="18"/>
        </w:rPr>
        <w:t>surfaktanti</w:t>
      </w:r>
      <w:proofErr w:type="spellEnd"/>
    </w:p>
    <w:p w14:paraId="274F8DD0" w14:textId="77777777" w:rsidR="00847591" w:rsidRPr="00847591" w:rsidRDefault="00847591" w:rsidP="00847591">
      <w:pPr>
        <w:widowControl w:val="0"/>
        <w:numPr>
          <w:ilvl w:val="3"/>
          <w:numId w:val="79"/>
        </w:numPr>
        <w:tabs>
          <w:tab w:val="left" w:pos="839"/>
        </w:tabs>
        <w:spacing w:after="0" w:line="206" w:lineRule="exact"/>
        <w:ind w:hanging="27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32002A8C" w14:textId="77777777" w:rsidR="00847591" w:rsidRPr="00847591" w:rsidRDefault="00847591" w:rsidP="00847591">
      <w:pPr>
        <w:widowControl w:val="0"/>
        <w:numPr>
          <w:ilvl w:val="4"/>
          <w:numId w:val="79"/>
        </w:numPr>
        <w:tabs>
          <w:tab w:val="left" w:pos="155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biološko</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razgradljivo</w:t>
      </w:r>
    </w:p>
    <w:p w14:paraId="4B6D095C" w14:textId="77777777" w:rsidR="00847591" w:rsidRPr="00847591" w:rsidRDefault="00847591" w:rsidP="00847591">
      <w:pPr>
        <w:widowControl w:val="0"/>
        <w:numPr>
          <w:ilvl w:val="3"/>
          <w:numId w:val="79"/>
        </w:numPr>
        <w:tabs>
          <w:tab w:val="left" w:pos="839"/>
        </w:tabs>
        <w:spacing w:after="0" w:line="207" w:lineRule="exact"/>
        <w:ind w:hanging="271"/>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310CF9B8" w14:textId="77777777" w:rsidR="00847591" w:rsidRPr="00847591" w:rsidRDefault="00847591" w:rsidP="00847591">
      <w:pPr>
        <w:widowControl w:val="0"/>
        <w:numPr>
          <w:ilvl w:val="4"/>
          <w:numId w:val="79"/>
        </w:numPr>
        <w:tabs>
          <w:tab w:val="left" w:pos="838"/>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embalaža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mora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imeti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dozirni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sistem,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ki</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enostaven</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uporabo</w:t>
      </w:r>
    </w:p>
    <w:p w14:paraId="59D4E5E1" w14:textId="77777777" w:rsidR="00847591" w:rsidRPr="00847591" w:rsidRDefault="00847591" w:rsidP="00847591">
      <w:pPr>
        <w:spacing w:after="0"/>
        <w:rPr>
          <w:rFonts w:ascii="Arial" w:eastAsia="Arial" w:hAnsi="Arial" w:cs="Arial"/>
          <w:color w:val="00000A"/>
          <w:sz w:val="18"/>
          <w:szCs w:val="18"/>
        </w:rPr>
      </w:pPr>
    </w:p>
    <w:p w14:paraId="5783C101" w14:textId="77777777" w:rsidR="00847591" w:rsidRPr="00847591" w:rsidRDefault="00847591" w:rsidP="00847591">
      <w:pPr>
        <w:spacing w:after="0"/>
        <w:rPr>
          <w:rFonts w:ascii="Arial" w:eastAsia="Arial" w:hAnsi="Arial" w:cs="Arial"/>
          <w:color w:val="00000A"/>
          <w:sz w:val="18"/>
          <w:szCs w:val="18"/>
        </w:rPr>
      </w:pPr>
    </w:p>
    <w:p w14:paraId="74901C27" w14:textId="77777777" w:rsidR="00847591" w:rsidRPr="00847591" w:rsidRDefault="00847591" w:rsidP="00847591">
      <w:pPr>
        <w:keepNext/>
        <w:widowControl w:val="0"/>
        <w:numPr>
          <w:ilvl w:val="0"/>
          <w:numId w:val="33"/>
        </w:numPr>
        <w:tabs>
          <w:tab w:val="left" w:pos="270"/>
          <w:tab w:val="left" w:pos="426"/>
        </w:tabs>
        <w:spacing w:after="0" w:line="240" w:lineRule="auto"/>
        <w:ind w:right="2268"/>
        <w:outlineLvl w:val="0"/>
        <w:rPr>
          <w:rFonts w:ascii="Arial" w:eastAsia="Aptos Display" w:hAnsi="Arial" w:cs="Arial"/>
          <w:b/>
          <w:bCs/>
          <w:sz w:val="18"/>
          <w:szCs w:val="18"/>
        </w:rPr>
      </w:pPr>
      <w:r w:rsidRPr="00847591">
        <w:rPr>
          <w:rFonts w:ascii="Arial" w:eastAsia="Aptos Display" w:hAnsi="Arial" w:cs="Arial"/>
          <w:b/>
          <w:bCs/>
          <w:spacing w:val="-1"/>
          <w:sz w:val="18"/>
          <w:szCs w:val="18"/>
          <w:u w:val="thick" w:color="000000"/>
        </w:rPr>
        <w:t>SREDSTVA ZA RAZKUŽEVANJE</w:t>
      </w:r>
      <w:r w:rsidRPr="00847591">
        <w:rPr>
          <w:rFonts w:ascii="Arial" w:eastAsia="Aptos Display" w:hAnsi="Arial" w:cs="Arial"/>
          <w:b/>
          <w:bCs/>
          <w:spacing w:val="-11"/>
          <w:sz w:val="18"/>
          <w:szCs w:val="18"/>
          <w:u w:val="thick" w:color="000000"/>
        </w:rPr>
        <w:t xml:space="preserve"> </w:t>
      </w:r>
      <w:r w:rsidRPr="00847591">
        <w:rPr>
          <w:rFonts w:ascii="Arial" w:eastAsia="Aptos Display" w:hAnsi="Arial" w:cs="Arial"/>
          <w:b/>
          <w:bCs/>
          <w:spacing w:val="-1"/>
          <w:sz w:val="18"/>
          <w:szCs w:val="18"/>
          <w:u w:val="thick" w:color="000000"/>
        </w:rPr>
        <w:t>POVRŠIN</w:t>
      </w:r>
      <w:r w:rsidRPr="00847591">
        <w:rPr>
          <w:rFonts w:ascii="Arial" w:eastAsia="Aptos Display" w:hAnsi="Arial" w:cs="Arial"/>
          <w:b/>
          <w:bCs/>
          <w:spacing w:val="-9"/>
          <w:sz w:val="18"/>
          <w:szCs w:val="18"/>
          <w:u w:val="thick" w:color="000000"/>
        </w:rPr>
        <w:t xml:space="preserve"> </w:t>
      </w:r>
      <w:r w:rsidRPr="00847591">
        <w:rPr>
          <w:rFonts w:ascii="Arial" w:eastAsia="Aptos Display" w:hAnsi="Arial" w:cs="Arial"/>
          <w:b/>
          <w:bCs/>
          <w:spacing w:val="1"/>
          <w:sz w:val="18"/>
          <w:szCs w:val="18"/>
          <w:u w:val="thick" w:color="000000"/>
        </w:rPr>
        <w:t>IN</w:t>
      </w:r>
      <w:r w:rsidRPr="00847591">
        <w:rPr>
          <w:rFonts w:ascii="Arial" w:eastAsia="Aptos Display" w:hAnsi="Arial" w:cs="Arial"/>
          <w:b/>
          <w:bCs/>
          <w:spacing w:val="-8"/>
          <w:sz w:val="18"/>
          <w:szCs w:val="18"/>
          <w:u w:val="thick" w:color="000000"/>
        </w:rPr>
        <w:t xml:space="preserve"> </w:t>
      </w:r>
      <w:r w:rsidRPr="00847591">
        <w:rPr>
          <w:rFonts w:ascii="Arial" w:eastAsia="Aptos Display" w:hAnsi="Arial" w:cs="Arial"/>
          <w:b/>
          <w:bCs/>
          <w:spacing w:val="-1"/>
          <w:sz w:val="18"/>
          <w:szCs w:val="18"/>
          <w:u w:val="thick" w:color="000000"/>
        </w:rPr>
        <w:t>OPREME</w:t>
      </w:r>
    </w:p>
    <w:p w14:paraId="5794E75F" w14:textId="77777777" w:rsidR="00847591" w:rsidRPr="00847591" w:rsidRDefault="00847591" w:rsidP="00847591">
      <w:pPr>
        <w:spacing w:after="0"/>
        <w:rPr>
          <w:rFonts w:ascii="Arial" w:eastAsia="Arial" w:hAnsi="Arial" w:cs="Arial"/>
          <w:bCs/>
          <w:color w:val="00000A"/>
          <w:sz w:val="18"/>
          <w:szCs w:val="18"/>
        </w:rPr>
      </w:pPr>
    </w:p>
    <w:p w14:paraId="067D143D" w14:textId="77777777" w:rsidR="00847591" w:rsidRPr="00847591" w:rsidRDefault="00847591" w:rsidP="00847591">
      <w:pPr>
        <w:spacing w:after="0"/>
        <w:rPr>
          <w:rFonts w:ascii="Arial" w:eastAsia="Arial" w:hAnsi="Arial" w:cs="Arial"/>
          <w:b/>
          <w:color w:val="00000A"/>
          <w:sz w:val="18"/>
          <w:szCs w:val="18"/>
        </w:rPr>
      </w:pPr>
      <w:r w:rsidRPr="00847591">
        <w:rPr>
          <w:rFonts w:ascii="Arial" w:eastAsia="Arial" w:hAnsi="Arial" w:cs="Arial"/>
          <w:bCs/>
          <w:color w:val="00000A"/>
          <w:sz w:val="18"/>
          <w:szCs w:val="18"/>
        </w:rPr>
        <w:t xml:space="preserve">II.1 </w:t>
      </w:r>
      <w:r w:rsidRPr="00847591">
        <w:rPr>
          <w:rFonts w:ascii="Arial" w:eastAsia="Arial" w:hAnsi="Arial" w:cs="Arial"/>
          <w:b/>
          <w:color w:val="00000A"/>
          <w:sz w:val="18"/>
          <w:szCs w:val="18"/>
        </w:rPr>
        <w:t>SREDSTVO ZA RAZKUŽEVANJE POVRŠIN – TEKOČINA</w:t>
      </w:r>
    </w:p>
    <w:p w14:paraId="077E0AC8" w14:textId="77777777" w:rsidR="00847591" w:rsidRPr="00847591" w:rsidRDefault="00847591" w:rsidP="00847591">
      <w:pPr>
        <w:spacing w:after="0"/>
        <w:rPr>
          <w:rFonts w:ascii="Arial" w:eastAsia="Arial" w:hAnsi="Arial" w:cs="Arial"/>
          <w:b/>
          <w:color w:val="00000A"/>
          <w:sz w:val="18"/>
          <w:szCs w:val="18"/>
        </w:rPr>
      </w:pPr>
    </w:p>
    <w:p w14:paraId="09704AFD" w14:textId="77777777" w:rsidR="00847591" w:rsidRPr="00847591" w:rsidRDefault="00847591" w:rsidP="00847591">
      <w:pPr>
        <w:widowControl w:val="0"/>
        <w:numPr>
          <w:ilvl w:val="0"/>
          <w:numId w:val="30"/>
        </w:numPr>
        <w:tabs>
          <w:tab w:val="left" w:pos="993"/>
        </w:tabs>
        <w:spacing w:after="0" w:line="240" w:lineRule="auto"/>
        <w:ind w:left="1558" w:hanging="99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33F98575" w14:textId="77777777" w:rsidR="00847591" w:rsidRPr="00847591" w:rsidRDefault="00847591" w:rsidP="00847591">
      <w:pPr>
        <w:widowControl w:val="0"/>
        <w:numPr>
          <w:ilvl w:val="0"/>
          <w:numId w:val="44"/>
        </w:numPr>
        <w:spacing w:after="0" w:line="207" w:lineRule="exact"/>
        <w:rPr>
          <w:rFonts w:ascii="Arial" w:eastAsia="Arial" w:hAnsi="Arial" w:cs="Arial"/>
          <w:color w:val="FF0000"/>
          <w:sz w:val="18"/>
          <w:szCs w:val="18"/>
        </w:rPr>
      </w:pPr>
      <w:r w:rsidRPr="00847591">
        <w:rPr>
          <w:rFonts w:ascii="Arial" w:eastAsia="Arial" w:hAnsi="Arial" w:cs="Arial"/>
          <w:color w:val="00000A"/>
          <w:spacing w:val="-1"/>
          <w:sz w:val="18"/>
          <w:szCs w:val="18"/>
        </w:rPr>
        <w:t>aktivne</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komponente: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 xml:space="preserve">etanol, </w:t>
      </w:r>
      <w:proofErr w:type="spellStart"/>
      <w:r w:rsidRPr="00847591">
        <w:rPr>
          <w:rFonts w:ascii="Arial" w:eastAsia="Arial" w:hAnsi="Arial" w:cs="Arial"/>
          <w:color w:val="00000A"/>
          <w:spacing w:val="-1"/>
          <w:sz w:val="18"/>
          <w:szCs w:val="18"/>
        </w:rPr>
        <w:t>propanol</w:t>
      </w:r>
      <w:proofErr w:type="spellEnd"/>
    </w:p>
    <w:p w14:paraId="0681A02A"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sredstvo</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namenjeno</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razkuževanju</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površin, ki so iz alkoholno odpornih materialov</w:t>
      </w:r>
    </w:p>
    <w:p w14:paraId="35EA29C0"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popoln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protimikrobni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spekter</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delovanja: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baktericidno,</w:t>
      </w:r>
      <w:r w:rsidRPr="00847591">
        <w:rPr>
          <w:rFonts w:ascii="Arial" w:eastAsia="Arial" w:hAnsi="Arial" w:cs="Arial"/>
          <w:color w:val="00000A"/>
          <w:spacing w:val="-2"/>
          <w:sz w:val="18"/>
          <w:szCs w:val="18"/>
        </w:rPr>
        <w:t xml:space="preserve"> </w:t>
      </w:r>
      <w:proofErr w:type="spellStart"/>
      <w:r w:rsidRPr="00847591">
        <w:rPr>
          <w:rFonts w:ascii="Arial" w:eastAsia="Arial" w:hAnsi="Arial" w:cs="Arial"/>
          <w:color w:val="00000A"/>
          <w:spacing w:val="-1"/>
          <w:sz w:val="18"/>
          <w:szCs w:val="18"/>
        </w:rPr>
        <w:t>virucidno</w:t>
      </w:r>
      <w:proofErr w:type="spellEnd"/>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(HBV,</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HIV),</w:t>
      </w:r>
      <w:r w:rsidRPr="00847591">
        <w:rPr>
          <w:rFonts w:ascii="Arial" w:eastAsia="Arial" w:hAnsi="Arial" w:cs="Arial"/>
          <w:color w:val="00000A"/>
          <w:spacing w:val="-3"/>
          <w:sz w:val="18"/>
          <w:szCs w:val="18"/>
        </w:rPr>
        <w:t xml:space="preserve"> </w:t>
      </w:r>
      <w:proofErr w:type="spellStart"/>
      <w:r w:rsidRPr="00847591">
        <w:rPr>
          <w:rFonts w:ascii="Arial" w:eastAsia="Arial" w:hAnsi="Arial" w:cs="Arial"/>
          <w:color w:val="00000A"/>
          <w:spacing w:val="-1"/>
          <w:sz w:val="18"/>
          <w:szCs w:val="18"/>
        </w:rPr>
        <w:t>fungicidno</w:t>
      </w:r>
      <w:proofErr w:type="spellEnd"/>
      <w:r w:rsidRPr="00847591">
        <w:rPr>
          <w:rFonts w:ascii="Arial" w:eastAsia="Arial" w:hAnsi="Arial" w:cs="Arial"/>
          <w:color w:val="00000A"/>
          <w:spacing w:val="-1"/>
          <w:sz w:val="18"/>
          <w:szCs w:val="18"/>
        </w:rPr>
        <w:t>,</w:t>
      </w:r>
      <w:r w:rsidRPr="00847591">
        <w:rPr>
          <w:rFonts w:ascii="Arial" w:eastAsia="Arial" w:hAnsi="Arial" w:cs="Arial"/>
          <w:color w:val="00000A"/>
          <w:spacing w:val="-3"/>
          <w:sz w:val="18"/>
          <w:szCs w:val="18"/>
        </w:rPr>
        <w:t xml:space="preserve"> </w:t>
      </w:r>
      <w:proofErr w:type="spellStart"/>
      <w:r w:rsidRPr="00847591">
        <w:rPr>
          <w:rFonts w:ascii="Arial" w:eastAsia="Arial" w:hAnsi="Arial" w:cs="Arial"/>
          <w:color w:val="00000A"/>
          <w:spacing w:val="-1"/>
          <w:sz w:val="18"/>
          <w:szCs w:val="18"/>
        </w:rPr>
        <w:t>tuberkulocidno</w:t>
      </w:r>
      <w:proofErr w:type="spellEnd"/>
    </w:p>
    <w:p w14:paraId="735070F4" w14:textId="77777777" w:rsidR="00847591" w:rsidRPr="00847591" w:rsidRDefault="00847591" w:rsidP="00847591">
      <w:pPr>
        <w:widowControl w:val="0"/>
        <w:numPr>
          <w:ilvl w:val="0"/>
          <w:numId w:val="44"/>
        </w:numPr>
        <w:spacing w:after="0" w:line="240" w:lineRule="auto"/>
        <w:ind w:right="369"/>
        <w:rPr>
          <w:rFonts w:ascii="Arial" w:eastAsia="Arial" w:hAnsi="Arial" w:cs="Arial"/>
          <w:color w:val="00000A"/>
          <w:sz w:val="18"/>
          <w:szCs w:val="18"/>
        </w:rPr>
      </w:pPr>
      <w:r w:rsidRPr="00847591">
        <w:rPr>
          <w:rFonts w:ascii="Arial" w:eastAsia="Arial" w:hAnsi="Arial" w:cs="Arial"/>
          <w:color w:val="00000A"/>
          <w:spacing w:val="-1"/>
          <w:sz w:val="18"/>
          <w:szCs w:val="18"/>
        </w:rPr>
        <w:t>kontaktni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čas</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do</w:t>
      </w:r>
      <w:r w:rsidRPr="00847591">
        <w:rPr>
          <w:rFonts w:ascii="Arial" w:eastAsia="Arial" w:hAnsi="Arial" w:cs="Arial"/>
          <w:color w:val="00000A"/>
          <w:spacing w:val="-3"/>
          <w:sz w:val="18"/>
          <w:szCs w:val="18"/>
        </w:rPr>
        <w:t xml:space="preserve"> </w:t>
      </w:r>
      <w:r w:rsidRPr="00847591">
        <w:rPr>
          <w:rFonts w:ascii="Arial" w:eastAsia="Arial" w:hAnsi="Arial" w:cs="Arial"/>
          <w:color w:val="00000A"/>
          <w:sz w:val="18"/>
          <w:szCs w:val="18"/>
        </w:rPr>
        <w:t>5 minut</w:t>
      </w:r>
    </w:p>
    <w:p w14:paraId="700A4868" w14:textId="77777777" w:rsidR="00847591" w:rsidRPr="00847591" w:rsidRDefault="00847591" w:rsidP="00847591">
      <w:pPr>
        <w:widowControl w:val="0"/>
        <w:tabs>
          <w:tab w:val="left" w:pos="839"/>
        </w:tabs>
        <w:spacing w:after="0" w:line="240" w:lineRule="auto"/>
        <w:ind w:left="279" w:right="6225"/>
        <w:rPr>
          <w:rFonts w:ascii="Arial" w:eastAsia="Arial" w:hAnsi="Arial" w:cs="Arial"/>
          <w:color w:val="00000A"/>
          <w:sz w:val="18"/>
          <w:szCs w:val="18"/>
        </w:rPr>
      </w:pPr>
    </w:p>
    <w:p w14:paraId="5588C314" w14:textId="77777777" w:rsidR="00847591" w:rsidRPr="00847591" w:rsidRDefault="00847591" w:rsidP="00847591">
      <w:pPr>
        <w:widowControl w:val="0"/>
        <w:numPr>
          <w:ilvl w:val="0"/>
          <w:numId w:val="30"/>
        </w:numPr>
        <w:tabs>
          <w:tab w:val="left" w:pos="839"/>
        </w:tabs>
        <w:spacing w:after="0" w:line="240" w:lineRule="auto"/>
        <w:ind w:right="6225" w:firstLine="288"/>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 xml:space="preserve"> 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pacing w:val="-1"/>
          <w:sz w:val="18"/>
          <w:szCs w:val="18"/>
          <w:u w:val="single" w:color="000000"/>
        </w:rPr>
        <w:t>in</w:t>
      </w:r>
      <w:r w:rsidRPr="00847591">
        <w:rPr>
          <w:rFonts w:ascii="Arial" w:eastAsia="Arial" w:hAnsi="Arial" w:cs="Arial"/>
          <w:color w:val="00000A"/>
          <w:spacing w:val="-8"/>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7AB0B57F" w14:textId="77777777" w:rsidR="00847591" w:rsidRPr="00847591" w:rsidRDefault="00847591" w:rsidP="00847591">
      <w:pPr>
        <w:widowControl w:val="0"/>
        <w:numPr>
          <w:ilvl w:val="0"/>
          <w:numId w:val="45"/>
        </w:numPr>
        <w:tabs>
          <w:tab w:val="left" w:pos="1276"/>
        </w:tabs>
        <w:spacing w:after="0" w:line="240" w:lineRule="auto"/>
        <w:ind w:left="1276" w:right="228" w:hanging="425"/>
        <w:rPr>
          <w:rFonts w:ascii="Arial" w:eastAsia="Arial" w:hAnsi="Arial" w:cs="Arial"/>
          <w:color w:val="00000A"/>
          <w:sz w:val="18"/>
          <w:szCs w:val="18"/>
        </w:rPr>
      </w:pPr>
      <w:r w:rsidRPr="00847591">
        <w:rPr>
          <w:rFonts w:ascii="Arial" w:eastAsia="Arial" w:hAnsi="Arial" w:cs="Arial"/>
          <w:color w:val="00000A"/>
          <w:spacing w:val="-1"/>
          <w:sz w:val="18"/>
          <w:szCs w:val="18"/>
        </w:rPr>
        <w:t>ustreza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zahtevam</w:t>
      </w:r>
      <w:r w:rsidRPr="00847591">
        <w:rPr>
          <w:rFonts w:ascii="Arial" w:eastAsia="Arial" w:hAnsi="Arial" w:cs="Arial"/>
          <w:color w:val="00000A"/>
          <w:spacing w:val="-8"/>
          <w:sz w:val="18"/>
          <w:szCs w:val="18"/>
        </w:rPr>
        <w:t xml:space="preserve"> EN 13727, EN 16615, EN 14476, EN 16777</w:t>
      </w:r>
    </w:p>
    <w:p w14:paraId="682FC42B" w14:textId="77777777" w:rsidR="00847591" w:rsidRPr="00847591" w:rsidRDefault="00847591" w:rsidP="00847591">
      <w:pPr>
        <w:widowControl w:val="0"/>
        <w:tabs>
          <w:tab w:val="left" w:pos="685"/>
        </w:tabs>
        <w:spacing w:after="0" w:line="240" w:lineRule="auto"/>
        <w:ind w:left="478" w:right="3839"/>
        <w:rPr>
          <w:rFonts w:ascii="Arial" w:eastAsia="Arial" w:hAnsi="Arial" w:cs="Arial"/>
          <w:color w:val="00000A"/>
          <w:sz w:val="18"/>
          <w:szCs w:val="18"/>
        </w:rPr>
      </w:pPr>
    </w:p>
    <w:p w14:paraId="0B85895B" w14:textId="77777777" w:rsidR="00847591" w:rsidRPr="00847591" w:rsidRDefault="00847591" w:rsidP="00847591">
      <w:pPr>
        <w:widowControl w:val="0"/>
        <w:numPr>
          <w:ilvl w:val="0"/>
          <w:numId w:val="30"/>
        </w:numPr>
        <w:tabs>
          <w:tab w:val="left" w:pos="993"/>
        </w:tabs>
        <w:spacing w:after="0" w:line="240" w:lineRule="auto"/>
        <w:ind w:left="851" w:right="3839" w:hanging="284"/>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Oprema:</w:t>
      </w:r>
      <w:r w:rsidRPr="00847591">
        <w:rPr>
          <w:rFonts w:ascii="Arial" w:eastAsia="Arial" w:hAnsi="Arial" w:cs="Arial"/>
          <w:color w:val="00000A"/>
          <w:sz w:val="18"/>
          <w:szCs w:val="18"/>
        </w:rPr>
        <w:t xml:space="preserve"> </w:t>
      </w:r>
    </w:p>
    <w:p w14:paraId="1CF31278" w14:textId="77777777" w:rsidR="00847591" w:rsidRPr="00847591" w:rsidRDefault="00847591" w:rsidP="00847591">
      <w:pPr>
        <w:numPr>
          <w:ilvl w:val="1"/>
          <w:numId w:val="30"/>
        </w:numPr>
        <w:spacing w:after="0"/>
        <w:ind w:left="284" w:firstLine="733"/>
        <w:contextualSpacing/>
        <w:rPr>
          <w:rFonts w:ascii="Arial" w:eastAsia="Arial" w:hAnsi="Arial" w:cs="Arial"/>
          <w:bCs/>
          <w:color w:val="00000A"/>
          <w:sz w:val="18"/>
          <w:szCs w:val="18"/>
        </w:rPr>
      </w:pPr>
      <w:r w:rsidRPr="00847591">
        <w:rPr>
          <w:rFonts w:ascii="Arial" w:eastAsia="Arial" w:hAnsi="Arial" w:cs="Arial"/>
          <w:bCs/>
          <w:color w:val="00000A"/>
          <w:sz w:val="18"/>
          <w:szCs w:val="18"/>
        </w:rPr>
        <w:t xml:space="preserve">plastenka 1 000 </w:t>
      </w:r>
      <w:proofErr w:type="spellStart"/>
      <w:r w:rsidRPr="00847591">
        <w:rPr>
          <w:rFonts w:ascii="Arial" w:eastAsia="Arial" w:hAnsi="Arial" w:cs="Arial"/>
          <w:bCs/>
          <w:color w:val="00000A"/>
          <w:sz w:val="18"/>
          <w:szCs w:val="18"/>
        </w:rPr>
        <w:t>mL</w:t>
      </w:r>
      <w:proofErr w:type="spellEnd"/>
      <w:r w:rsidRPr="00847591">
        <w:rPr>
          <w:rFonts w:ascii="Arial" w:eastAsia="Arial" w:hAnsi="Arial" w:cs="Arial"/>
          <w:bCs/>
          <w:color w:val="00000A"/>
          <w:sz w:val="18"/>
          <w:szCs w:val="18"/>
        </w:rPr>
        <w:t xml:space="preserve"> z ozkim </w:t>
      </w:r>
      <w:proofErr w:type="spellStart"/>
      <w:r w:rsidRPr="00847591">
        <w:rPr>
          <w:rFonts w:ascii="Arial" w:eastAsia="Arial" w:hAnsi="Arial" w:cs="Arial"/>
          <w:bCs/>
          <w:color w:val="00000A"/>
          <w:sz w:val="18"/>
          <w:szCs w:val="18"/>
        </w:rPr>
        <w:t>izlivnikom</w:t>
      </w:r>
      <w:proofErr w:type="spellEnd"/>
    </w:p>
    <w:p w14:paraId="34185817" w14:textId="77777777" w:rsidR="00847591" w:rsidRPr="00847591" w:rsidRDefault="00847591" w:rsidP="00847591">
      <w:pPr>
        <w:spacing w:after="0"/>
        <w:rPr>
          <w:rFonts w:ascii="Arial" w:eastAsia="Arial" w:hAnsi="Arial" w:cs="Arial"/>
          <w:bCs/>
          <w:color w:val="00000A"/>
          <w:sz w:val="18"/>
          <w:szCs w:val="18"/>
        </w:rPr>
      </w:pPr>
    </w:p>
    <w:p w14:paraId="24F843AC" w14:textId="77777777" w:rsidR="00847591" w:rsidRPr="00847591" w:rsidRDefault="00847591" w:rsidP="00847591">
      <w:pPr>
        <w:spacing w:after="0"/>
        <w:rPr>
          <w:rFonts w:ascii="Arial" w:eastAsia="Arial" w:hAnsi="Arial" w:cs="Arial"/>
          <w:b/>
          <w:bCs/>
          <w:color w:val="00000A"/>
          <w:sz w:val="18"/>
          <w:szCs w:val="18"/>
        </w:rPr>
      </w:pPr>
      <w:r w:rsidRPr="00847591">
        <w:rPr>
          <w:rFonts w:ascii="Arial" w:eastAsia="Arial" w:hAnsi="Arial" w:cs="Arial"/>
          <w:b/>
          <w:bCs/>
          <w:color w:val="00000A"/>
          <w:sz w:val="18"/>
          <w:szCs w:val="18"/>
        </w:rPr>
        <w:t>II.2 SREDSTVO ZA RAZKUŽEVANJE POVRŠIN – PENA</w:t>
      </w:r>
    </w:p>
    <w:p w14:paraId="6348E4BD" w14:textId="77777777" w:rsidR="00847591" w:rsidRPr="00847591" w:rsidRDefault="00847591" w:rsidP="00847591">
      <w:pPr>
        <w:widowControl w:val="0"/>
        <w:numPr>
          <w:ilvl w:val="0"/>
          <w:numId w:val="66"/>
        </w:numPr>
        <w:tabs>
          <w:tab w:val="left" w:pos="993"/>
        </w:tabs>
        <w:spacing w:after="0" w:line="240" w:lineRule="auto"/>
        <w:ind w:left="1558" w:hanging="99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7E7C1CE5" w14:textId="77777777" w:rsidR="00847591" w:rsidRPr="00847591" w:rsidRDefault="00847591" w:rsidP="00847591">
      <w:pPr>
        <w:widowControl w:val="0"/>
        <w:numPr>
          <w:ilvl w:val="0"/>
          <w:numId w:val="44"/>
        </w:numPr>
        <w:spacing w:after="0" w:line="207" w:lineRule="exact"/>
        <w:rPr>
          <w:rFonts w:ascii="Arial" w:eastAsia="Arial" w:hAnsi="Arial" w:cs="Arial"/>
          <w:color w:val="FF0000"/>
          <w:sz w:val="18"/>
          <w:szCs w:val="18"/>
        </w:rPr>
      </w:pPr>
      <w:r w:rsidRPr="00847591">
        <w:rPr>
          <w:rFonts w:ascii="Arial" w:eastAsia="Arial" w:hAnsi="Arial" w:cs="Arial"/>
          <w:color w:val="00000A"/>
          <w:spacing w:val="-1"/>
          <w:sz w:val="18"/>
          <w:szCs w:val="18"/>
        </w:rPr>
        <w:t>aktivne</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komponente:</w:t>
      </w:r>
      <w:r w:rsidRPr="00847591">
        <w:rPr>
          <w:rFonts w:ascii="Arial" w:eastAsia="Arial" w:hAnsi="Arial" w:cs="Arial"/>
          <w:color w:val="00000A"/>
          <w:spacing w:val="-8"/>
          <w:sz w:val="18"/>
          <w:szCs w:val="18"/>
        </w:rPr>
        <w:t xml:space="preserve"> </w:t>
      </w:r>
      <w:proofErr w:type="spellStart"/>
      <w:r w:rsidRPr="00847591">
        <w:rPr>
          <w:rFonts w:ascii="Arial" w:eastAsia="Arial" w:hAnsi="Arial" w:cs="Arial"/>
          <w:color w:val="00000A"/>
          <w:spacing w:val="-8"/>
          <w:sz w:val="18"/>
          <w:szCs w:val="18"/>
        </w:rPr>
        <w:t>amino</w:t>
      </w:r>
      <w:proofErr w:type="spellEnd"/>
      <w:r w:rsidRPr="00847591">
        <w:rPr>
          <w:rFonts w:ascii="Arial" w:eastAsia="Arial" w:hAnsi="Arial" w:cs="Arial"/>
          <w:color w:val="00000A"/>
          <w:spacing w:val="-8"/>
          <w:sz w:val="18"/>
          <w:szCs w:val="18"/>
        </w:rPr>
        <w:t xml:space="preserve"> </w:t>
      </w:r>
      <w:proofErr w:type="spellStart"/>
      <w:r w:rsidRPr="00847591">
        <w:rPr>
          <w:rFonts w:ascii="Arial" w:eastAsia="Arial" w:hAnsi="Arial" w:cs="Arial"/>
          <w:color w:val="00000A"/>
          <w:spacing w:val="-8"/>
          <w:sz w:val="18"/>
          <w:szCs w:val="18"/>
        </w:rPr>
        <w:t>propilglicin</w:t>
      </w:r>
      <w:proofErr w:type="spellEnd"/>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 xml:space="preserve">etanol, </w:t>
      </w:r>
      <w:proofErr w:type="spellStart"/>
      <w:r w:rsidRPr="00847591">
        <w:rPr>
          <w:rFonts w:ascii="Arial" w:eastAsia="Arial" w:hAnsi="Arial" w:cs="Arial"/>
          <w:color w:val="00000A"/>
          <w:spacing w:val="-1"/>
          <w:sz w:val="18"/>
          <w:szCs w:val="18"/>
        </w:rPr>
        <w:t>propanol</w:t>
      </w:r>
      <w:proofErr w:type="spellEnd"/>
    </w:p>
    <w:p w14:paraId="7A6D6F27"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sredstvo</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namenjeno</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čiščenju in razkuževanju</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manjših</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površin</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opreme,</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ki</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občutljive</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 xml:space="preserve">alkohol </w:t>
      </w:r>
    </w:p>
    <w:p w14:paraId="534E3602"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popoln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protimikrobni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spekter</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delovanja: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baktericidno,</w:t>
      </w:r>
      <w:r w:rsidRPr="00847591">
        <w:rPr>
          <w:rFonts w:ascii="Arial" w:eastAsia="Arial" w:hAnsi="Arial" w:cs="Arial"/>
          <w:color w:val="00000A"/>
          <w:spacing w:val="-2"/>
          <w:sz w:val="18"/>
          <w:szCs w:val="18"/>
        </w:rPr>
        <w:t xml:space="preserve"> </w:t>
      </w:r>
      <w:proofErr w:type="spellStart"/>
      <w:r w:rsidRPr="00847591">
        <w:rPr>
          <w:rFonts w:ascii="Arial" w:eastAsia="Arial" w:hAnsi="Arial" w:cs="Arial"/>
          <w:color w:val="00000A"/>
          <w:spacing w:val="-1"/>
          <w:sz w:val="18"/>
          <w:szCs w:val="18"/>
        </w:rPr>
        <w:t>virucidno</w:t>
      </w:r>
      <w:proofErr w:type="spellEnd"/>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(HBV,</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HIV),</w:t>
      </w:r>
      <w:r w:rsidRPr="00847591">
        <w:rPr>
          <w:rFonts w:ascii="Arial" w:eastAsia="Arial" w:hAnsi="Arial" w:cs="Arial"/>
          <w:color w:val="00000A"/>
          <w:spacing w:val="-3"/>
          <w:sz w:val="18"/>
          <w:szCs w:val="18"/>
        </w:rPr>
        <w:t xml:space="preserve"> </w:t>
      </w:r>
      <w:proofErr w:type="spellStart"/>
      <w:r w:rsidRPr="00847591">
        <w:rPr>
          <w:rFonts w:ascii="Arial" w:eastAsia="Arial" w:hAnsi="Arial" w:cs="Arial"/>
          <w:color w:val="00000A"/>
          <w:spacing w:val="-1"/>
          <w:sz w:val="18"/>
          <w:szCs w:val="18"/>
        </w:rPr>
        <w:t>fungicidno</w:t>
      </w:r>
      <w:proofErr w:type="spellEnd"/>
      <w:r w:rsidRPr="00847591">
        <w:rPr>
          <w:rFonts w:ascii="Arial" w:eastAsia="Arial" w:hAnsi="Arial" w:cs="Arial"/>
          <w:color w:val="00000A"/>
          <w:spacing w:val="-1"/>
          <w:sz w:val="18"/>
          <w:szCs w:val="18"/>
        </w:rPr>
        <w:t>,</w:t>
      </w:r>
      <w:r w:rsidRPr="00847591">
        <w:rPr>
          <w:rFonts w:ascii="Arial" w:eastAsia="Arial" w:hAnsi="Arial" w:cs="Arial"/>
          <w:color w:val="00000A"/>
          <w:spacing w:val="-3"/>
          <w:sz w:val="18"/>
          <w:szCs w:val="18"/>
        </w:rPr>
        <w:t xml:space="preserve"> </w:t>
      </w:r>
      <w:proofErr w:type="spellStart"/>
      <w:r w:rsidRPr="00847591">
        <w:rPr>
          <w:rFonts w:ascii="Arial" w:eastAsia="Arial" w:hAnsi="Arial" w:cs="Arial"/>
          <w:color w:val="00000A"/>
          <w:spacing w:val="-1"/>
          <w:sz w:val="18"/>
          <w:szCs w:val="18"/>
        </w:rPr>
        <w:t>tuberkulocidno</w:t>
      </w:r>
      <w:proofErr w:type="spellEnd"/>
    </w:p>
    <w:p w14:paraId="7A7ADAE4" w14:textId="0FEF4263" w:rsidR="00847591" w:rsidRPr="00847591" w:rsidRDefault="00847591" w:rsidP="00847591">
      <w:pPr>
        <w:widowControl w:val="0"/>
        <w:numPr>
          <w:ilvl w:val="0"/>
          <w:numId w:val="44"/>
        </w:numPr>
        <w:spacing w:after="0" w:line="240" w:lineRule="auto"/>
        <w:ind w:right="369"/>
        <w:rPr>
          <w:rFonts w:ascii="Arial" w:eastAsia="Arial" w:hAnsi="Arial" w:cs="Arial"/>
          <w:color w:val="00000A"/>
          <w:sz w:val="18"/>
          <w:szCs w:val="18"/>
        </w:rPr>
      </w:pPr>
      <w:r w:rsidRPr="00847591">
        <w:rPr>
          <w:rFonts w:ascii="Arial" w:eastAsia="Arial" w:hAnsi="Arial" w:cs="Arial"/>
          <w:color w:val="00000A"/>
          <w:spacing w:val="-1"/>
          <w:sz w:val="18"/>
          <w:szCs w:val="18"/>
        </w:rPr>
        <w:t>kontaktni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čas</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do</w:t>
      </w:r>
      <w:r w:rsidRPr="00847591">
        <w:rPr>
          <w:rFonts w:ascii="Arial" w:eastAsia="Arial" w:hAnsi="Arial" w:cs="Arial"/>
          <w:color w:val="00000A"/>
          <w:spacing w:val="-3"/>
          <w:sz w:val="18"/>
          <w:szCs w:val="18"/>
        </w:rPr>
        <w:t xml:space="preserve"> </w:t>
      </w:r>
      <w:r w:rsidRPr="00847591">
        <w:rPr>
          <w:rFonts w:ascii="Arial" w:eastAsia="Arial" w:hAnsi="Arial" w:cs="Arial"/>
          <w:color w:val="00000A"/>
          <w:sz w:val="18"/>
          <w:szCs w:val="18"/>
        </w:rPr>
        <w:t>3</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 xml:space="preserve">minute za </w:t>
      </w:r>
      <w:proofErr w:type="spellStart"/>
      <w:r w:rsidRPr="00847591">
        <w:rPr>
          <w:rFonts w:ascii="Arial" w:eastAsia="Arial" w:hAnsi="Arial" w:cs="Arial"/>
          <w:color w:val="00000A"/>
          <w:spacing w:val="-1"/>
          <w:sz w:val="18"/>
          <w:szCs w:val="18"/>
        </w:rPr>
        <w:t>tuberkulocidno</w:t>
      </w:r>
      <w:proofErr w:type="spellEnd"/>
      <w:r w:rsidRPr="00847591">
        <w:rPr>
          <w:rFonts w:ascii="Arial" w:eastAsia="Arial" w:hAnsi="Arial" w:cs="Arial"/>
          <w:color w:val="00000A"/>
          <w:spacing w:val="-1"/>
          <w:sz w:val="18"/>
          <w:szCs w:val="18"/>
        </w:rPr>
        <w:t xml:space="preserve"> delovanje</w:t>
      </w:r>
      <w:r w:rsidR="00250A5F">
        <w:rPr>
          <w:rFonts w:ascii="Arial" w:eastAsia="Arial" w:hAnsi="Arial" w:cs="Arial"/>
          <w:color w:val="00000A"/>
          <w:spacing w:val="-1"/>
          <w:sz w:val="18"/>
          <w:szCs w:val="18"/>
        </w:rPr>
        <w:t xml:space="preserve"> (testiranje: dodatno še </w:t>
      </w:r>
      <w:r w:rsidR="00250A5F" w:rsidRPr="00250A5F">
        <w:rPr>
          <w:rFonts w:ascii="Arial" w:eastAsia="Arial" w:hAnsi="Arial" w:cs="Arial"/>
          <w:color w:val="00000A"/>
          <w:spacing w:val="-1"/>
          <w:sz w:val="18"/>
          <w:szCs w:val="18"/>
        </w:rPr>
        <w:t>aktivnost na viruse brez ovojnice, vse v kontaktnem času 5 minut</w:t>
      </w:r>
      <w:r w:rsidR="00250A5F">
        <w:rPr>
          <w:rFonts w:ascii="Arial" w:eastAsia="Arial" w:hAnsi="Arial" w:cs="Arial"/>
          <w:color w:val="00000A"/>
          <w:spacing w:val="-1"/>
          <w:sz w:val="18"/>
          <w:szCs w:val="18"/>
        </w:rPr>
        <w:t>)</w:t>
      </w:r>
    </w:p>
    <w:p w14:paraId="562C59CF" w14:textId="77777777" w:rsidR="00847591" w:rsidRPr="00847591" w:rsidRDefault="00847591" w:rsidP="00847591">
      <w:pPr>
        <w:widowControl w:val="0"/>
        <w:tabs>
          <w:tab w:val="left" w:pos="839"/>
        </w:tabs>
        <w:spacing w:after="0" w:line="240" w:lineRule="auto"/>
        <w:ind w:left="279" w:right="6225"/>
        <w:rPr>
          <w:rFonts w:ascii="Arial" w:eastAsia="Arial" w:hAnsi="Arial" w:cs="Arial"/>
          <w:color w:val="00000A"/>
          <w:sz w:val="18"/>
          <w:szCs w:val="18"/>
        </w:rPr>
      </w:pPr>
    </w:p>
    <w:p w14:paraId="7E7E3323" w14:textId="77777777" w:rsidR="00847591" w:rsidRPr="00847591" w:rsidRDefault="00847591" w:rsidP="00847591">
      <w:pPr>
        <w:widowControl w:val="0"/>
        <w:numPr>
          <w:ilvl w:val="0"/>
          <w:numId w:val="66"/>
        </w:numPr>
        <w:tabs>
          <w:tab w:val="left" w:pos="839"/>
        </w:tabs>
        <w:spacing w:after="0" w:line="240" w:lineRule="auto"/>
        <w:ind w:right="6225" w:firstLine="288"/>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 xml:space="preserve"> 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pacing w:val="-1"/>
          <w:sz w:val="18"/>
          <w:szCs w:val="18"/>
          <w:u w:val="single" w:color="000000"/>
        </w:rPr>
        <w:t>in</w:t>
      </w:r>
      <w:r w:rsidRPr="00847591">
        <w:rPr>
          <w:rFonts w:ascii="Arial" w:eastAsia="Arial" w:hAnsi="Arial" w:cs="Arial"/>
          <w:color w:val="00000A"/>
          <w:spacing w:val="-8"/>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4A7CB6DB" w14:textId="77777777" w:rsidR="00847591" w:rsidRPr="00847591" w:rsidRDefault="00847591" w:rsidP="00847591">
      <w:pPr>
        <w:widowControl w:val="0"/>
        <w:numPr>
          <w:ilvl w:val="0"/>
          <w:numId w:val="45"/>
        </w:numPr>
        <w:tabs>
          <w:tab w:val="left" w:pos="1276"/>
        </w:tabs>
        <w:spacing w:after="0" w:line="207" w:lineRule="exact"/>
        <w:ind w:left="1276" w:hanging="425"/>
        <w:rPr>
          <w:rFonts w:ascii="Arial" w:eastAsia="Arial" w:hAnsi="Arial" w:cs="Arial"/>
          <w:color w:val="00000A"/>
          <w:sz w:val="18"/>
          <w:szCs w:val="18"/>
        </w:rPr>
      </w:pPr>
      <w:r w:rsidRPr="00847591">
        <w:rPr>
          <w:rFonts w:ascii="Arial" w:eastAsia="Arial" w:hAnsi="Arial" w:cs="Arial"/>
          <w:color w:val="00000A"/>
          <w:sz w:val="18"/>
          <w:szCs w:val="18"/>
        </w:rPr>
        <w:t>je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biološko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razgradljivo</w:t>
      </w:r>
    </w:p>
    <w:p w14:paraId="2D7FD430" w14:textId="77777777" w:rsidR="00847591" w:rsidRPr="00847591" w:rsidRDefault="00847591" w:rsidP="00847591">
      <w:pPr>
        <w:widowControl w:val="0"/>
        <w:numPr>
          <w:ilvl w:val="0"/>
          <w:numId w:val="45"/>
        </w:numPr>
        <w:tabs>
          <w:tab w:val="left" w:pos="1276"/>
        </w:tabs>
        <w:spacing w:after="0" w:line="240" w:lineRule="auto"/>
        <w:ind w:left="1276" w:right="228" w:hanging="425"/>
        <w:rPr>
          <w:rFonts w:ascii="Arial" w:eastAsia="Arial" w:hAnsi="Arial" w:cs="Arial"/>
          <w:color w:val="00000A"/>
          <w:sz w:val="18"/>
          <w:szCs w:val="18"/>
        </w:rPr>
      </w:pPr>
      <w:r w:rsidRPr="00847591">
        <w:rPr>
          <w:rFonts w:ascii="Arial" w:eastAsia="Arial" w:hAnsi="Arial" w:cs="Arial"/>
          <w:color w:val="00000A"/>
          <w:spacing w:val="-1"/>
          <w:sz w:val="18"/>
          <w:szCs w:val="18"/>
        </w:rPr>
        <w:t>ustreza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zahtevam</w:t>
      </w:r>
      <w:r w:rsidRPr="00847591">
        <w:rPr>
          <w:rFonts w:ascii="Arial" w:eastAsia="Arial" w:hAnsi="Arial" w:cs="Arial"/>
          <w:color w:val="00000A"/>
          <w:spacing w:val="-8"/>
          <w:sz w:val="18"/>
          <w:szCs w:val="18"/>
        </w:rPr>
        <w:t xml:space="preserve"> EN 13727, EN 13624, EN 16615, EN 14348, EN 14476, EN 16777</w:t>
      </w:r>
    </w:p>
    <w:p w14:paraId="1BFC0D1B" w14:textId="77777777" w:rsidR="00847591" w:rsidRPr="00847591" w:rsidRDefault="00847591" w:rsidP="00847591">
      <w:pPr>
        <w:widowControl w:val="0"/>
        <w:tabs>
          <w:tab w:val="left" w:pos="685"/>
        </w:tabs>
        <w:spacing w:after="0" w:line="240" w:lineRule="auto"/>
        <w:ind w:left="478" w:right="3839"/>
        <w:rPr>
          <w:rFonts w:ascii="Arial" w:eastAsia="Arial" w:hAnsi="Arial" w:cs="Arial"/>
          <w:color w:val="00000A"/>
          <w:sz w:val="18"/>
          <w:szCs w:val="18"/>
        </w:rPr>
      </w:pPr>
    </w:p>
    <w:p w14:paraId="2F8F8C37" w14:textId="77777777" w:rsidR="00847591" w:rsidRPr="00847591" w:rsidRDefault="00847591" w:rsidP="00847591">
      <w:pPr>
        <w:widowControl w:val="0"/>
        <w:numPr>
          <w:ilvl w:val="0"/>
          <w:numId w:val="66"/>
        </w:numPr>
        <w:tabs>
          <w:tab w:val="left" w:pos="993"/>
        </w:tabs>
        <w:spacing w:after="0" w:line="240" w:lineRule="auto"/>
        <w:ind w:left="851" w:right="3839" w:hanging="284"/>
        <w:rPr>
          <w:rFonts w:ascii="Arial" w:eastAsia="Arial" w:hAnsi="Arial" w:cs="Arial"/>
          <w:sz w:val="18"/>
          <w:szCs w:val="18"/>
        </w:rPr>
      </w:pPr>
      <w:r w:rsidRPr="00847591">
        <w:rPr>
          <w:rFonts w:ascii="Arial" w:eastAsia="Arial" w:hAnsi="Arial" w:cs="Arial"/>
          <w:color w:val="00000A"/>
          <w:spacing w:val="-1"/>
          <w:sz w:val="18"/>
          <w:szCs w:val="18"/>
          <w:u w:val="single" w:color="000000"/>
        </w:rPr>
        <w:t>Oprema:</w:t>
      </w:r>
      <w:r w:rsidRPr="00847591">
        <w:rPr>
          <w:rFonts w:ascii="Arial" w:eastAsia="Arial" w:hAnsi="Arial" w:cs="Arial"/>
          <w:color w:val="00000A"/>
          <w:sz w:val="18"/>
          <w:szCs w:val="18"/>
        </w:rPr>
        <w:t xml:space="preserve"> </w:t>
      </w:r>
    </w:p>
    <w:p w14:paraId="3102F7CB" w14:textId="77777777" w:rsidR="00847591" w:rsidRPr="00847591" w:rsidRDefault="00847591" w:rsidP="00847591">
      <w:pPr>
        <w:numPr>
          <w:ilvl w:val="1"/>
          <w:numId w:val="66"/>
        </w:numPr>
        <w:spacing w:after="0"/>
        <w:ind w:left="284" w:firstLine="733"/>
        <w:contextualSpacing/>
        <w:rPr>
          <w:rFonts w:ascii="Arial" w:eastAsia="Arial" w:hAnsi="Arial" w:cs="Arial"/>
          <w:bCs/>
          <w:sz w:val="18"/>
          <w:szCs w:val="18"/>
        </w:rPr>
      </w:pPr>
      <w:r w:rsidRPr="00847591">
        <w:rPr>
          <w:rFonts w:ascii="Arial" w:eastAsia="Arial" w:hAnsi="Arial" w:cs="Arial"/>
          <w:bCs/>
          <w:sz w:val="18"/>
          <w:szCs w:val="18"/>
        </w:rPr>
        <w:t xml:space="preserve">plastenka z razpršilno šobo 750 mL-1000 </w:t>
      </w:r>
      <w:proofErr w:type="spellStart"/>
      <w:r w:rsidRPr="00847591">
        <w:rPr>
          <w:rFonts w:ascii="Arial" w:eastAsia="Arial" w:hAnsi="Arial" w:cs="Arial"/>
          <w:bCs/>
          <w:sz w:val="18"/>
          <w:szCs w:val="18"/>
        </w:rPr>
        <w:t>mL</w:t>
      </w:r>
      <w:proofErr w:type="spellEnd"/>
    </w:p>
    <w:p w14:paraId="59E8EA1B" w14:textId="77777777" w:rsidR="00847591" w:rsidRPr="00847591" w:rsidRDefault="00847591" w:rsidP="00847591">
      <w:pPr>
        <w:spacing w:after="0"/>
        <w:rPr>
          <w:rFonts w:ascii="Arial" w:eastAsia="Arial" w:hAnsi="Arial" w:cs="Arial"/>
          <w:bCs/>
          <w:color w:val="00000A"/>
          <w:sz w:val="18"/>
          <w:szCs w:val="18"/>
        </w:rPr>
      </w:pPr>
    </w:p>
    <w:p w14:paraId="5769F2F6" w14:textId="77777777" w:rsidR="00847591" w:rsidRPr="00847591" w:rsidRDefault="00847591" w:rsidP="00847591">
      <w:pPr>
        <w:spacing w:after="0"/>
        <w:rPr>
          <w:rFonts w:ascii="Arial" w:eastAsia="Arial" w:hAnsi="Arial" w:cs="Arial"/>
          <w:b/>
          <w:bCs/>
          <w:color w:val="00000A"/>
          <w:sz w:val="18"/>
          <w:szCs w:val="18"/>
        </w:rPr>
      </w:pPr>
      <w:r w:rsidRPr="00847591">
        <w:rPr>
          <w:rFonts w:ascii="Arial" w:eastAsia="Arial" w:hAnsi="Arial" w:cs="Arial"/>
          <w:b/>
          <w:bCs/>
          <w:color w:val="00000A"/>
          <w:sz w:val="18"/>
          <w:szCs w:val="18"/>
        </w:rPr>
        <w:t>II.3 SREDSTVA ZA DEKONTAMINACIJO VEČJIH POVRŠIN V PRAHU/GRANULAH</w:t>
      </w:r>
    </w:p>
    <w:p w14:paraId="169AA974" w14:textId="77777777" w:rsidR="00847591" w:rsidRPr="00847591" w:rsidRDefault="00847591" w:rsidP="00847591">
      <w:pPr>
        <w:widowControl w:val="0"/>
        <w:numPr>
          <w:ilvl w:val="0"/>
          <w:numId w:val="64"/>
        </w:numPr>
        <w:tabs>
          <w:tab w:val="left" w:pos="993"/>
        </w:tabs>
        <w:spacing w:after="0" w:line="240" w:lineRule="auto"/>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466371B3" w14:textId="77777777" w:rsidR="00847591" w:rsidRPr="00847591" w:rsidRDefault="00847591" w:rsidP="00847591">
      <w:pPr>
        <w:widowControl w:val="0"/>
        <w:numPr>
          <w:ilvl w:val="0"/>
          <w:numId w:val="44"/>
        </w:numPr>
        <w:spacing w:after="0" w:line="207" w:lineRule="exact"/>
        <w:rPr>
          <w:rFonts w:ascii="Arial" w:eastAsia="Arial" w:hAnsi="Arial" w:cs="Arial"/>
          <w:color w:val="FF0000"/>
          <w:sz w:val="18"/>
          <w:szCs w:val="18"/>
        </w:rPr>
      </w:pPr>
      <w:r w:rsidRPr="00847591">
        <w:rPr>
          <w:rFonts w:ascii="Arial" w:eastAsia="Arial" w:hAnsi="Arial" w:cs="Arial"/>
          <w:color w:val="00000A"/>
          <w:spacing w:val="-1"/>
          <w:sz w:val="18"/>
          <w:szCs w:val="18"/>
        </w:rPr>
        <w:t>aktivne</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komponente:</w:t>
      </w:r>
      <w:r w:rsidRPr="00847591">
        <w:rPr>
          <w:rFonts w:ascii="Arial" w:eastAsia="Arial" w:hAnsi="Arial" w:cs="Arial"/>
          <w:color w:val="00000A"/>
          <w:spacing w:val="-8"/>
          <w:sz w:val="18"/>
          <w:szCs w:val="18"/>
        </w:rPr>
        <w:t xml:space="preserve"> vodikov peroksid, </w:t>
      </w:r>
      <w:proofErr w:type="spellStart"/>
      <w:r w:rsidRPr="00847591">
        <w:rPr>
          <w:rFonts w:ascii="Arial" w:eastAsia="Arial" w:hAnsi="Arial" w:cs="Arial"/>
          <w:color w:val="00000A"/>
          <w:spacing w:val="-8"/>
          <w:sz w:val="18"/>
          <w:szCs w:val="18"/>
        </w:rPr>
        <w:t>kvaterne</w:t>
      </w:r>
      <w:proofErr w:type="spellEnd"/>
      <w:r w:rsidRPr="00847591">
        <w:rPr>
          <w:rFonts w:ascii="Arial" w:eastAsia="Arial" w:hAnsi="Arial" w:cs="Arial"/>
          <w:color w:val="00000A"/>
          <w:spacing w:val="-8"/>
          <w:sz w:val="18"/>
          <w:szCs w:val="18"/>
        </w:rPr>
        <w:t xml:space="preserve"> amonijeve spojine, </w:t>
      </w:r>
      <w:proofErr w:type="spellStart"/>
      <w:r w:rsidRPr="00847591">
        <w:rPr>
          <w:rFonts w:ascii="Arial" w:eastAsia="Arial" w:hAnsi="Arial" w:cs="Arial"/>
          <w:color w:val="00000A"/>
          <w:spacing w:val="-8"/>
          <w:sz w:val="18"/>
          <w:szCs w:val="18"/>
        </w:rPr>
        <w:t>neionske</w:t>
      </w:r>
      <w:proofErr w:type="spellEnd"/>
      <w:r w:rsidRPr="00847591">
        <w:rPr>
          <w:rFonts w:ascii="Arial" w:eastAsia="Arial" w:hAnsi="Arial" w:cs="Arial"/>
          <w:color w:val="00000A"/>
          <w:spacing w:val="-8"/>
          <w:sz w:val="18"/>
          <w:szCs w:val="18"/>
        </w:rPr>
        <w:t xml:space="preserve"> površinsko aktivne snovi</w:t>
      </w:r>
    </w:p>
    <w:p w14:paraId="700DC075"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sredstvo</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namenjeno</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čiščenju in razkuževanju</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površin</w:t>
      </w:r>
    </w:p>
    <w:p w14:paraId="5A9D3FF0"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lastRenderedPageBreak/>
        <w:t>popoln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protimikrobni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spekter</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delovanja: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baktericidno,</w:t>
      </w:r>
      <w:r w:rsidRPr="00847591">
        <w:rPr>
          <w:rFonts w:ascii="Arial" w:eastAsia="Arial" w:hAnsi="Arial" w:cs="Arial"/>
          <w:color w:val="00000A"/>
          <w:spacing w:val="-2"/>
          <w:sz w:val="18"/>
          <w:szCs w:val="18"/>
        </w:rPr>
        <w:t xml:space="preserve"> </w:t>
      </w:r>
      <w:proofErr w:type="spellStart"/>
      <w:r w:rsidRPr="00847591">
        <w:rPr>
          <w:rFonts w:ascii="Arial" w:eastAsia="Arial" w:hAnsi="Arial" w:cs="Arial"/>
          <w:color w:val="00000A"/>
          <w:spacing w:val="-1"/>
          <w:sz w:val="18"/>
          <w:szCs w:val="18"/>
        </w:rPr>
        <w:t>virucidno</w:t>
      </w:r>
      <w:proofErr w:type="spellEnd"/>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(HBV,</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HIV),</w:t>
      </w:r>
      <w:r w:rsidRPr="00847591">
        <w:rPr>
          <w:rFonts w:ascii="Arial" w:eastAsia="Arial" w:hAnsi="Arial" w:cs="Arial"/>
          <w:color w:val="00000A"/>
          <w:spacing w:val="-3"/>
          <w:sz w:val="18"/>
          <w:szCs w:val="18"/>
        </w:rPr>
        <w:t xml:space="preserve"> </w:t>
      </w:r>
      <w:proofErr w:type="spellStart"/>
      <w:r w:rsidRPr="00847591">
        <w:rPr>
          <w:rFonts w:ascii="Arial" w:eastAsia="Arial" w:hAnsi="Arial" w:cs="Arial"/>
          <w:color w:val="00000A"/>
          <w:spacing w:val="-1"/>
          <w:sz w:val="18"/>
          <w:szCs w:val="18"/>
        </w:rPr>
        <w:t>fungicidno</w:t>
      </w:r>
      <w:proofErr w:type="spellEnd"/>
      <w:r w:rsidRPr="00847591">
        <w:rPr>
          <w:rFonts w:ascii="Arial" w:eastAsia="Arial" w:hAnsi="Arial" w:cs="Arial"/>
          <w:color w:val="00000A"/>
          <w:spacing w:val="-1"/>
          <w:sz w:val="18"/>
          <w:szCs w:val="18"/>
        </w:rPr>
        <w:t>,</w:t>
      </w:r>
      <w:r w:rsidRPr="00847591">
        <w:rPr>
          <w:rFonts w:ascii="Arial" w:eastAsia="Arial" w:hAnsi="Arial" w:cs="Arial"/>
          <w:color w:val="00000A"/>
          <w:spacing w:val="-3"/>
          <w:sz w:val="18"/>
          <w:szCs w:val="18"/>
        </w:rPr>
        <w:t xml:space="preserve"> </w:t>
      </w:r>
      <w:proofErr w:type="spellStart"/>
      <w:r w:rsidRPr="00847591">
        <w:rPr>
          <w:rFonts w:ascii="Arial" w:eastAsia="Arial" w:hAnsi="Arial" w:cs="Arial"/>
          <w:color w:val="00000A"/>
          <w:spacing w:val="-1"/>
          <w:sz w:val="18"/>
          <w:szCs w:val="18"/>
        </w:rPr>
        <w:t>tuberkulocidno</w:t>
      </w:r>
      <w:proofErr w:type="spellEnd"/>
      <w:r w:rsidRPr="00847591">
        <w:rPr>
          <w:rFonts w:ascii="Arial" w:eastAsia="Arial" w:hAnsi="Arial" w:cs="Arial"/>
          <w:color w:val="00000A"/>
          <w:spacing w:val="-1"/>
          <w:sz w:val="18"/>
          <w:szCs w:val="18"/>
        </w:rPr>
        <w:t xml:space="preserve">, </w:t>
      </w:r>
      <w:proofErr w:type="spellStart"/>
      <w:r w:rsidRPr="00847591">
        <w:rPr>
          <w:rFonts w:ascii="Arial" w:eastAsia="Arial" w:hAnsi="Arial" w:cs="Arial"/>
          <w:color w:val="00000A"/>
          <w:spacing w:val="-1"/>
          <w:sz w:val="18"/>
          <w:szCs w:val="18"/>
        </w:rPr>
        <w:t>sporocidno</w:t>
      </w:r>
      <w:proofErr w:type="spellEnd"/>
    </w:p>
    <w:p w14:paraId="5DAAC8B5" w14:textId="77777777" w:rsidR="00847591" w:rsidRPr="00847591" w:rsidRDefault="00847591" w:rsidP="00847591">
      <w:pPr>
        <w:widowControl w:val="0"/>
        <w:numPr>
          <w:ilvl w:val="0"/>
          <w:numId w:val="44"/>
        </w:numPr>
        <w:spacing w:after="0" w:line="240" w:lineRule="auto"/>
        <w:ind w:right="369"/>
        <w:rPr>
          <w:rFonts w:ascii="Arial" w:eastAsia="Arial" w:hAnsi="Arial" w:cs="Arial"/>
          <w:color w:val="00000A"/>
          <w:sz w:val="18"/>
          <w:szCs w:val="18"/>
        </w:rPr>
      </w:pPr>
      <w:r w:rsidRPr="00847591">
        <w:rPr>
          <w:rFonts w:ascii="Arial" w:eastAsia="Arial" w:hAnsi="Arial" w:cs="Arial"/>
          <w:color w:val="00000A"/>
          <w:spacing w:val="-1"/>
          <w:sz w:val="18"/>
          <w:szCs w:val="18"/>
        </w:rPr>
        <w:t>kontaktni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čas</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do</w:t>
      </w:r>
      <w:r w:rsidRPr="00847591">
        <w:rPr>
          <w:rFonts w:ascii="Arial" w:eastAsia="Arial" w:hAnsi="Arial" w:cs="Arial"/>
          <w:color w:val="00000A"/>
          <w:spacing w:val="-3"/>
          <w:sz w:val="18"/>
          <w:szCs w:val="18"/>
        </w:rPr>
        <w:t xml:space="preserve"> </w:t>
      </w:r>
      <w:r w:rsidRPr="00847591">
        <w:rPr>
          <w:rFonts w:ascii="Arial" w:eastAsia="Arial" w:hAnsi="Arial" w:cs="Arial"/>
          <w:color w:val="00000A"/>
          <w:sz w:val="18"/>
          <w:szCs w:val="18"/>
        </w:rPr>
        <w:t>3</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 xml:space="preserve">minute za </w:t>
      </w:r>
      <w:proofErr w:type="spellStart"/>
      <w:r w:rsidRPr="00847591">
        <w:rPr>
          <w:rFonts w:ascii="Arial" w:eastAsia="Arial" w:hAnsi="Arial" w:cs="Arial"/>
          <w:color w:val="00000A"/>
          <w:spacing w:val="-1"/>
          <w:sz w:val="18"/>
          <w:szCs w:val="18"/>
        </w:rPr>
        <w:t>tuberkulocidno</w:t>
      </w:r>
      <w:proofErr w:type="spellEnd"/>
      <w:r w:rsidRPr="00847591">
        <w:rPr>
          <w:rFonts w:ascii="Arial" w:eastAsia="Arial" w:hAnsi="Arial" w:cs="Arial"/>
          <w:color w:val="00000A"/>
          <w:spacing w:val="-1"/>
          <w:sz w:val="18"/>
          <w:szCs w:val="18"/>
        </w:rPr>
        <w:t xml:space="preserve"> delovanje</w:t>
      </w:r>
    </w:p>
    <w:p w14:paraId="7BE29E84" w14:textId="77777777" w:rsidR="00847591" w:rsidRPr="00847591" w:rsidRDefault="00847591" w:rsidP="00847591">
      <w:pPr>
        <w:widowControl w:val="0"/>
        <w:tabs>
          <w:tab w:val="left" w:pos="839"/>
        </w:tabs>
        <w:spacing w:after="0" w:line="240" w:lineRule="auto"/>
        <w:ind w:left="279" w:right="6225"/>
        <w:rPr>
          <w:rFonts w:ascii="Arial" w:eastAsia="Arial" w:hAnsi="Arial" w:cs="Arial"/>
          <w:color w:val="00000A"/>
          <w:sz w:val="18"/>
          <w:szCs w:val="18"/>
        </w:rPr>
      </w:pPr>
    </w:p>
    <w:p w14:paraId="3FE83B31" w14:textId="77777777" w:rsidR="00847591" w:rsidRPr="00847591" w:rsidRDefault="00847591" w:rsidP="00847591">
      <w:pPr>
        <w:widowControl w:val="0"/>
        <w:numPr>
          <w:ilvl w:val="0"/>
          <w:numId w:val="64"/>
        </w:numPr>
        <w:tabs>
          <w:tab w:val="left" w:pos="839"/>
        </w:tabs>
        <w:spacing w:after="0" w:line="240" w:lineRule="auto"/>
        <w:ind w:right="6225"/>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pacing w:val="-1"/>
          <w:sz w:val="18"/>
          <w:szCs w:val="18"/>
          <w:u w:val="single" w:color="000000"/>
        </w:rPr>
        <w:t>in</w:t>
      </w:r>
      <w:r w:rsidRPr="00847591">
        <w:rPr>
          <w:rFonts w:ascii="Arial" w:eastAsia="Arial" w:hAnsi="Arial" w:cs="Arial"/>
          <w:color w:val="00000A"/>
          <w:spacing w:val="-8"/>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4B33AFC6" w14:textId="77777777" w:rsidR="00847591" w:rsidRPr="00847591" w:rsidRDefault="00847591" w:rsidP="00847591">
      <w:pPr>
        <w:widowControl w:val="0"/>
        <w:numPr>
          <w:ilvl w:val="0"/>
          <w:numId w:val="45"/>
        </w:numPr>
        <w:tabs>
          <w:tab w:val="left" w:pos="1276"/>
        </w:tabs>
        <w:spacing w:after="0" w:line="207" w:lineRule="exact"/>
        <w:ind w:left="1276" w:hanging="425"/>
        <w:rPr>
          <w:rFonts w:ascii="Arial" w:eastAsia="Arial" w:hAnsi="Arial" w:cs="Arial"/>
          <w:color w:val="00000A"/>
          <w:sz w:val="18"/>
          <w:szCs w:val="18"/>
        </w:rPr>
      </w:pPr>
      <w:r w:rsidRPr="00847591">
        <w:rPr>
          <w:rFonts w:ascii="Arial" w:eastAsia="Arial" w:hAnsi="Arial" w:cs="Arial"/>
          <w:color w:val="00000A"/>
          <w:sz w:val="18"/>
          <w:szCs w:val="18"/>
        </w:rPr>
        <w:t>je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biološko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razgradljivo</w:t>
      </w:r>
    </w:p>
    <w:p w14:paraId="18EB2B21" w14:textId="77777777" w:rsidR="00847591" w:rsidRPr="00847591" w:rsidRDefault="00847591" w:rsidP="00847591">
      <w:pPr>
        <w:widowControl w:val="0"/>
        <w:numPr>
          <w:ilvl w:val="0"/>
          <w:numId w:val="45"/>
        </w:numPr>
        <w:tabs>
          <w:tab w:val="left" w:pos="1276"/>
        </w:tabs>
        <w:spacing w:after="0" w:line="240" w:lineRule="auto"/>
        <w:ind w:left="1276" w:right="228" w:hanging="425"/>
        <w:rPr>
          <w:rFonts w:ascii="Arial" w:eastAsia="Arial" w:hAnsi="Arial" w:cs="Arial"/>
          <w:color w:val="00000A"/>
          <w:sz w:val="18"/>
          <w:szCs w:val="18"/>
        </w:rPr>
      </w:pPr>
      <w:r w:rsidRPr="00847591">
        <w:rPr>
          <w:rFonts w:ascii="Arial" w:eastAsia="Arial" w:hAnsi="Arial" w:cs="Arial"/>
          <w:color w:val="00000A"/>
          <w:spacing w:val="-1"/>
          <w:sz w:val="18"/>
          <w:szCs w:val="18"/>
        </w:rPr>
        <w:t>ustreza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zahtevam</w:t>
      </w:r>
      <w:r w:rsidRPr="00847591">
        <w:rPr>
          <w:rFonts w:ascii="Arial" w:eastAsia="Arial" w:hAnsi="Arial" w:cs="Arial"/>
          <w:color w:val="00000A"/>
          <w:spacing w:val="-8"/>
          <w:sz w:val="18"/>
          <w:szCs w:val="18"/>
        </w:rPr>
        <w:t xml:space="preserve"> EN 13727, EN 14348, EN 14476, EN 13704</w:t>
      </w:r>
    </w:p>
    <w:p w14:paraId="10E24F8E" w14:textId="77777777" w:rsidR="00847591" w:rsidRPr="00847591" w:rsidRDefault="00847591" w:rsidP="00847591">
      <w:pPr>
        <w:widowControl w:val="0"/>
        <w:tabs>
          <w:tab w:val="left" w:pos="685"/>
        </w:tabs>
        <w:spacing w:after="0" w:line="240" w:lineRule="auto"/>
        <w:ind w:left="478" w:right="3839"/>
        <w:rPr>
          <w:rFonts w:ascii="Arial" w:eastAsia="Arial" w:hAnsi="Arial" w:cs="Arial"/>
          <w:color w:val="00000A"/>
          <w:sz w:val="18"/>
          <w:szCs w:val="18"/>
        </w:rPr>
      </w:pPr>
    </w:p>
    <w:p w14:paraId="5512C7C3" w14:textId="77777777" w:rsidR="00847591" w:rsidRPr="00847591" w:rsidRDefault="00847591" w:rsidP="00847591">
      <w:pPr>
        <w:widowControl w:val="0"/>
        <w:numPr>
          <w:ilvl w:val="0"/>
          <w:numId w:val="64"/>
        </w:numPr>
        <w:tabs>
          <w:tab w:val="left" w:pos="993"/>
        </w:tabs>
        <w:spacing w:after="0" w:line="240" w:lineRule="auto"/>
        <w:ind w:left="851" w:right="3839" w:hanging="284"/>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Oprema:</w:t>
      </w:r>
      <w:r w:rsidRPr="00847591">
        <w:rPr>
          <w:rFonts w:ascii="Arial" w:eastAsia="Arial" w:hAnsi="Arial" w:cs="Arial"/>
          <w:color w:val="00000A"/>
          <w:sz w:val="18"/>
          <w:szCs w:val="18"/>
        </w:rPr>
        <w:t xml:space="preserve"> </w:t>
      </w:r>
    </w:p>
    <w:p w14:paraId="4C866120" w14:textId="77777777" w:rsidR="00847591" w:rsidRPr="00847591" w:rsidRDefault="00847591" w:rsidP="00847591">
      <w:pPr>
        <w:numPr>
          <w:ilvl w:val="0"/>
          <w:numId w:val="45"/>
        </w:numPr>
        <w:spacing w:after="0"/>
        <w:ind w:firstLine="131"/>
        <w:contextualSpacing/>
        <w:rPr>
          <w:rFonts w:ascii="Arial" w:eastAsia="Arial" w:hAnsi="Arial" w:cs="Arial"/>
          <w:bCs/>
          <w:color w:val="00000A"/>
          <w:sz w:val="18"/>
          <w:szCs w:val="18"/>
        </w:rPr>
      </w:pPr>
      <w:proofErr w:type="spellStart"/>
      <w:r w:rsidRPr="00847591">
        <w:rPr>
          <w:rFonts w:ascii="Arial" w:eastAsia="Arial" w:hAnsi="Arial" w:cs="Arial"/>
          <w:bCs/>
          <w:color w:val="00000A"/>
          <w:sz w:val="18"/>
          <w:szCs w:val="18"/>
        </w:rPr>
        <w:t>pakrianje</w:t>
      </w:r>
      <w:proofErr w:type="spellEnd"/>
      <w:r w:rsidRPr="00847591">
        <w:rPr>
          <w:rFonts w:ascii="Arial" w:eastAsia="Arial" w:hAnsi="Arial" w:cs="Arial"/>
          <w:bCs/>
          <w:color w:val="00000A"/>
          <w:sz w:val="18"/>
          <w:szCs w:val="18"/>
        </w:rPr>
        <w:t xml:space="preserve"> po 25 g ali do 1000 g</w:t>
      </w:r>
    </w:p>
    <w:p w14:paraId="5A48E7EF" w14:textId="77777777" w:rsidR="00847591" w:rsidRPr="00847591" w:rsidRDefault="00847591" w:rsidP="00847591">
      <w:pPr>
        <w:spacing w:after="0"/>
        <w:ind w:left="851"/>
        <w:contextualSpacing/>
        <w:rPr>
          <w:rFonts w:ascii="Arial" w:eastAsia="Arial" w:hAnsi="Arial" w:cs="Arial"/>
          <w:bCs/>
          <w:color w:val="00000A"/>
          <w:sz w:val="18"/>
          <w:szCs w:val="18"/>
        </w:rPr>
      </w:pPr>
    </w:p>
    <w:p w14:paraId="39F69776" w14:textId="77777777" w:rsidR="00847591" w:rsidRPr="00847591" w:rsidRDefault="00847591" w:rsidP="00847591">
      <w:pPr>
        <w:spacing w:after="0"/>
        <w:rPr>
          <w:rFonts w:ascii="Arial" w:eastAsia="Arial" w:hAnsi="Arial" w:cs="Arial"/>
          <w:b/>
          <w:bCs/>
          <w:color w:val="00000A"/>
          <w:sz w:val="18"/>
          <w:szCs w:val="18"/>
        </w:rPr>
      </w:pPr>
      <w:r w:rsidRPr="00847591">
        <w:rPr>
          <w:rFonts w:ascii="Arial" w:eastAsia="Arial" w:hAnsi="Arial" w:cs="Arial"/>
          <w:b/>
          <w:bCs/>
          <w:color w:val="00000A"/>
          <w:sz w:val="18"/>
          <w:szCs w:val="18"/>
        </w:rPr>
        <w:t>II.4 TEKOČA SREDSTVA ZA RAZKUŽEVANJE VEČJIH POVRŠIN</w:t>
      </w:r>
    </w:p>
    <w:p w14:paraId="441D6953" w14:textId="77777777" w:rsidR="00847591" w:rsidRPr="00847591" w:rsidRDefault="00847591" w:rsidP="00847591">
      <w:pPr>
        <w:spacing w:after="0"/>
        <w:rPr>
          <w:rFonts w:ascii="Arial" w:eastAsia="Arial" w:hAnsi="Arial" w:cs="Arial"/>
          <w:b/>
          <w:bCs/>
          <w:color w:val="00000A"/>
          <w:sz w:val="18"/>
          <w:szCs w:val="18"/>
        </w:rPr>
      </w:pPr>
    </w:p>
    <w:p w14:paraId="375E7EBA" w14:textId="77777777" w:rsidR="00847591" w:rsidRPr="00847591" w:rsidRDefault="00847591" w:rsidP="00847591">
      <w:pPr>
        <w:spacing w:after="0"/>
        <w:rPr>
          <w:rFonts w:ascii="Arial" w:eastAsia="Arial" w:hAnsi="Arial" w:cs="Arial"/>
          <w:b/>
          <w:bCs/>
          <w:color w:val="00000A"/>
          <w:sz w:val="18"/>
          <w:szCs w:val="18"/>
        </w:rPr>
      </w:pPr>
      <w:r w:rsidRPr="00847591">
        <w:rPr>
          <w:rFonts w:ascii="Arial" w:eastAsia="Arial" w:hAnsi="Arial" w:cs="Arial"/>
          <w:b/>
          <w:bCs/>
          <w:color w:val="00000A"/>
          <w:sz w:val="18"/>
          <w:szCs w:val="18"/>
        </w:rPr>
        <w:t>II.4.1. TEKOČE SREDSTVO - VEČJE PAKIRANJE</w:t>
      </w:r>
    </w:p>
    <w:p w14:paraId="3F307CCA" w14:textId="77777777" w:rsidR="00847591" w:rsidRPr="00847591" w:rsidRDefault="00847591" w:rsidP="00847591">
      <w:pPr>
        <w:widowControl w:val="0"/>
        <w:numPr>
          <w:ilvl w:val="0"/>
          <w:numId w:val="73"/>
        </w:numPr>
        <w:tabs>
          <w:tab w:val="left" w:pos="851"/>
        </w:tabs>
        <w:spacing w:after="0" w:line="240" w:lineRule="auto"/>
        <w:ind w:left="1558" w:hanging="99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 xml:space="preserve"> 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42301558" w14:textId="77777777" w:rsidR="00847591" w:rsidRPr="00847591" w:rsidRDefault="00847591" w:rsidP="00847591">
      <w:pPr>
        <w:widowControl w:val="0"/>
        <w:numPr>
          <w:ilvl w:val="0"/>
          <w:numId w:val="44"/>
        </w:numPr>
        <w:spacing w:after="0" w:line="207" w:lineRule="exact"/>
        <w:rPr>
          <w:rFonts w:ascii="Arial" w:eastAsia="Arial" w:hAnsi="Arial" w:cs="Arial"/>
          <w:color w:val="FF0000"/>
          <w:sz w:val="18"/>
          <w:szCs w:val="18"/>
        </w:rPr>
      </w:pPr>
      <w:r w:rsidRPr="00847591">
        <w:rPr>
          <w:rFonts w:ascii="Arial" w:eastAsia="Arial" w:hAnsi="Arial" w:cs="Arial"/>
          <w:color w:val="00000A"/>
          <w:spacing w:val="-1"/>
          <w:sz w:val="18"/>
          <w:szCs w:val="18"/>
        </w:rPr>
        <w:t>aktivne</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 xml:space="preserve">komponente: </w:t>
      </w:r>
      <w:proofErr w:type="spellStart"/>
      <w:r w:rsidRPr="00847591">
        <w:rPr>
          <w:rFonts w:ascii="Arial" w:eastAsia="Arial" w:hAnsi="Arial" w:cs="Arial"/>
          <w:color w:val="00000A"/>
          <w:spacing w:val="-1"/>
          <w:sz w:val="18"/>
          <w:szCs w:val="18"/>
        </w:rPr>
        <w:t>fenoksietanol</w:t>
      </w:r>
      <w:proofErr w:type="spellEnd"/>
      <w:r w:rsidRPr="00847591">
        <w:rPr>
          <w:rFonts w:ascii="Arial" w:eastAsia="Arial" w:hAnsi="Arial" w:cs="Arial"/>
          <w:color w:val="00000A"/>
          <w:spacing w:val="-1"/>
          <w:sz w:val="18"/>
          <w:szCs w:val="18"/>
        </w:rPr>
        <w:t xml:space="preserve">, </w:t>
      </w:r>
      <w:proofErr w:type="spellStart"/>
      <w:r w:rsidRPr="00847591">
        <w:rPr>
          <w:rFonts w:ascii="Arial" w:eastAsia="Arial" w:hAnsi="Arial" w:cs="Arial"/>
          <w:color w:val="00000A"/>
          <w:spacing w:val="-1"/>
          <w:sz w:val="18"/>
          <w:szCs w:val="18"/>
        </w:rPr>
        <w:t>dodecilamin</w:t>
      </w:r>
      <w:proofErr w:type="spellEnd"/>
      <w:r w:rsidRPr="00847591">
        <w:rPr>
          <w:rFonts w:ascii="Arial" w:eastAsia="Arial" w:hAnsi="Arial" w:cs="Arial"/>
          <w:color w:val="00000A"/>
          <w:spacing w:val="-1"/>
          <w:sz w:val="18"/>
          <w:szCs w:val="18"/>
        </w:rPr>
        <w:t xml:space="preserve">, </w:t>
      </w:r>
      <w:proofErr w:type="spellStart"/>
      <w:r w:rsidRPr="00847591">
        <w:rPr>
          <w:rFonts w:ascii="Arial" w:eastAsia="Arial" w:hAnsi="Arial" w:cs="Arial"/>
          <w:color w:val="00000A"/>
          <w:spacing w:val="-1"/>
          <w:sz w:val="18"/>
          <w:szCs w:val="18"/>
        </w:rPr>
        <w:t>benzalkonijev</w:t>
      </w:r>
      <w:proofErr w:type="spellEnd"/>
      <w:r w:rsidRPr="00847591">
        <w:rPr>
          <w:rFonts w:ascii="Arial" w:eastAsia="Arial" w:hAnsi="Arial" w:cs="Arial"/>
          <w:color w:val="00000A"/>
          <w:spacing w:val="-1"/>
          <w:sz w:val="18"/>
          <w:szCs w:val="18"/>
        </w:rPr>
        <w:t xml:space="preserve"> klorid</w:t>
      </w:r>
    </w:p>
    <w:p w14:paraId="49AFA124"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sredstvo</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namenjeno</w:t>
      </w:r>
      <w:r w:rsidRPr="00847591">
        <w:rPr>
          <w:rFonts w:ascii="Arial" w:eastAsia="Arial" w:hAnsi="Arial" w:cs="Arial"/>
          <w:color w:val="00000A"/>
          <w:spacing w:val="-5"/>
          <w:sz w:val="18"/>
          <w:szCs w:val="18"/>
        </w:rPr>
        <w:t xml:space="preserve"> čiščenju in </w:t>
      </w:r>
      <w:r w:rsidRPr="00847591">
        <w:rPr>
          <w:rFonts w:ascii="Arial" w:eastAsia="Arial" w:hAnsi="Arial" w:cs="Arial"/>
          <w:color w:val="00000A"/>
          <w:spacing w:val="-1"/>
          <w:sz w:val="18"/>
          <w:szCs w:val="18"/>
        </w:rPr>
        <w:t>razkuževanju</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površin iz različnih materialov</w:t>
      </w:r>
    </w:p>
    <w:p w14:paraId="71C5C98D"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sredstvo omogoča pripravo delovne raztopine z vodovodno vodo in se uporablja v sistemu za pripravo delovne raztopine</w:t>
      </w:r>
    </w:p>
    <w:p w14:paraId="4BD22081"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popoln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protimikrobni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spekter</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delovanja: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baktericidno,</w:t>
      </w:r>
      <w:r w:rsidRPr="00847591">
        <w:rPr>
          <w:rFonts w:ascii="Arial" w:eastAsia="Arial" w:hAnsi="Arial" w:cs="Arial"/>
          <w:color w:val="00000A"/>
          <w:spacing w:val="-2"/>
          <w:sz w:val="18"/>
          <w:szCs w:val="18"/>
        </w:rPr>
        <w:t xml:space="preserve"> </w:t>
      </w:r>
      <w:proofErr w:type="spellStart"/>
      <w:r w:rsidRPr="00847591">
        <w:rPr>
          <w:rFonts w:ascii="Arial" w:eastAsia="Arial" w:hAnsi="Arial" w:cs="Arial"/>
          <w:color w:val="00000A"/>
          <w:spacing w:val="-1"/>
          <w:sz w:val="18"/>
          <w:szCs w:val="18"/>
        </w:rPr>
        <w:t>virucidno</w:t>
      </w:r>
      <w:proofErr w:type="spellEnd"/>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(HBV,</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HIV),</w:t>
      </w:r>
      <w:r w:rsidRPr="00847591">
        <w:rPr>
          <w:rFonts w:ascii="Arial" w:eastAsia="Arial" w:hAnsi="Arial" w:cs="Arial"/>
          <w:color w:val="00000A"/>
          <w:spacing w:val="-3"/>
          <w:sz w:val="18"/>
          <w:szCs w:val="18"/>
        </w:rPr>
        <w:t xml:space="preserve"> </w:t>
      </w:r>
      <w:proofErr w:type="spellStart"/>
      <w:r w:rsidRPr="00847591">
        <w:rPr>
          <w:rFonts w:ascii="Arial" w:eastAsia="Arial" w:hAnsi="Arial" w:cs="Arial"/>
          <w:color w:val="00000A"/>
          <w:spacing w:val="-1"/>
          <w:sz w:val="18"/>
          <w:szCs w:val="18"/>
        </w:rPr>
        <w:t>fungicidno</w:t>
      </w:r>
      <w:proofErr w:type="spellEnd"/>
      <w:r w:rsidRPr="00847591">
        <w:rPr>
          <w:rFonts w:ascii="Arial" w:eastAsia="Arial" w:hAnsi="Arial" w:cs="Arial"/>
          <w:color w:val="00000A"/>
          <w:spacing w:val="-1"/>
          <w:sz w:val="18"/>
          <w:szCs w:val="18"/>
        </w:rPr>
        <w:t>,</w:t>
      </w:r>
      <w:r w:rsidRPr="00847591">
        <w:rPr>
          <w:rFonts w:ascii="Arial" w:eastAsia="Arial" w:hAnsi="Arial" w:cs="Arial"/>
          <w:color w:val="00000A"/>
          <w:spacing w:val="-3"/>
          <w:sz w:val="18"/>
          <w:szCs w:val="18"/>
        </w:rPr>
        <w:t xml:space="preserve"> </w:t>
      </w:r>
      <w:proofErr w:type="spellStart"/>
      <w:r w:rsidRPr="00847591">
        <w:rPr>
          <w:rFonts w:ascii="Arial" w:eastAsia="Arial" w:hAnsi="Arial" w:cs="Arial"/>
          <w:color w:val="00000A"/>
          <w:spacing w:val="-1"/>
          <w:sz w:val="18"/>
          <w:szCs w:val="18"/>
        </w:rPr>
        <w:t>tuberkulocidno</w:t>
      </w:r>
      <w:proofErr w:type="spellEnd"/>
    </w:p>
    <w:p w14:paraId="5735DF7C" w14:textId="77777777" w:rsidR="00847591" w:rsidRPr="00847591" w:rsidRDefault="00847591" w:rsidP="00847591">
      <w:pPr>
        <w:widowControl w:val="0"/>
        <w:numPr>
          <w:ilvl w:val="0"/>
          <w:numId w:val="44"/>
        </w:numPr>
        <w:spacing w:after="0" w:line="240" w:lineRule="auto"/>
        <w:ind w:right="369"/>
        <w:rPr>
          <w:rFonts w:ascii="Arial" w:eastAsia="Arial" w:hAnsi="Arial" w:cs="Arial"/>
          <w:color w:val="00000A"/>
          <w:sz w:val="18"/>
          <w:szCs w:val="18"/>
        </w:rPr>
      </w:pPr>
      <w:r w:rsidRPr="00847591">
        <w:rPr>
          <w:rFonts w:ascii="Arial" w:eastAsia="Arial" w:hAnsi="Arial" w:cs="Arial"/>
          <w:color w:val="00000A"/>
          <w:spacing w:val="-1"/>
          <w:sz w:val="18"/>
          <w:szCs w:val="18"/>
        </w:rPr>
        <w:t>čim krajši kontaktni čas</w:t>
      </w:r>
    </w:p>
    <w:p w14:paraId="48CB8418" w14:textId="77777777" w:rsidR="00847591" w:rsidRPr="00847591" w:rsidRDefault="00847591" w:rsidP="00847591">
      <w:pPr>
        <w:widowControl w:val="0"/>
        <w:numPr>
          <w:ilvl w:val="0"/>
          <w:numId w:val="44"/>
        </w:numPr>
        <w:spacing w:after="0" w:line="240" w:lineRule="auto"/>
        <w:ind w:right="369"/>
        <w:rPr>
          <w:rFonts w:ascii="Arial" w:eastAsia="Arial" w:hAnsi="Arial" w:cs="Arial"/>
          <w:color w:val="00000A"/>
          <w:sz w:val="18"/>
          <w:szCs w:val="18"/>
        </w:rPr>
      </w:pPr>
      <w:r w:rsidRPr="00847591">
        <w:rPr>
          <w:rFonts w:ascii="Arial" w:eastAsia="Arial" w:hAnsi="Arial" w:cs="Arial"/>
          <w:color w:val="00000A"/>
          <w:spacing w:val="-1"/>
          <w:sz w:val="18"/>
          <w:szCs w:val="18"/>
        </w:rPr>
        <w:t>ne pušča madežev in se hitro suši</w:t>
      </w:r>
    </w:p>
    <w:p w14:paraId="429763B6" w14:textId="77777777" w:rsidR="00847591" w:rsidRPr="00847591" w:rsidRDefault="00847591" w:rsidP="00847591">
      <w:pPr>
        <w:widowControl w:val="0"/>
        <w:tabs>
          <w:tab w:val="left" w:pos="839"/>
        </w:tabs>
        <w:spacing w:after="0" w:line="240" w:lineRule="auto"/>
        <w:ind w:left="279" w:right="6225"/>
        <w:rPr>
          <w:rFonts w:ascii="Arial" w:eastAsia="Arial" w:hAnsi="Arial" w:cs="Arial"/>
          <w:color w:val="00000A"/>
          <w:sz w:val="18"/>
          <w:szCs w:val="18"/>
        </w:rPr>
      </w:pPr>
    </w:p>
    <w:p w14:paraId="44D91289" w14:textId="77777777" w:rsidR="00847591" w:rsidRPr="00847591" w:rsidRDefault="00847591" w:rsidP="00847591">
      <w:pPr>
        <w:widowControl w:val="0"/>
        <w:numPr>
          <w:ilvl w:val="0"/>
          <w:numId w:val="73"/>
        </w:numPr>
        <w:tabs>
          <w:tab w:val="left" w:pos="839"/>
        </w:tabs>
        <w:spacing w:after="0" w:line="240" w:lineRule="auto"/>
        <w:ind w:right="6225" w:firstLine="288"/>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 xml:space="preserve"> 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pacing w:val="-1"/>
          <w:sz w:val="18"/>
          <w:szCs w:val="18"/>
          <w:u w:val="single" w:color="000000"/>
        </w:rPr>
        <w:t>in</w:t>
      </w:r>
      <w:r w:rsidRPr="00847591">
        <w:rPr>
          <w:rFonts w:ascii="Arial" w:eastAsia="Arial" w:hAnsi="Arial" w:cs="Arial"/>
          <w:color w:val="00000A"/>
          <w:spacing w:val="-8"/>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56A8EE4E" w14:textId="77777777" w:rsidR="00847591" w:rsidRPr="00847591" w:rsidRDefault="00847591" w:rsidP="00847591">
      <w:pPr>
        <w:widowControl w:val="0"/>
        <w:numPr>
          <w:ilvl w:val="0"/>
          <w:numId w:val="45"/>
        </w:numPr>
        <w:tabs>
          <w:tab w:val="left" w:pos="1276"/>
        </w:tabs>
        <w:spacing w:after="0" w:line="240" w:lineRule="auto"/>
        <w:ind w:left="1276" w:right="228" w:hanging="425"/>
        <w:rPr>
          <w:rFonts w:ascii="Arial" w:eastAsia="Arial" w:hAnsi="Arial" w:cs="Arial"/>
          <w:color w:val="00000A"/>
          <w:sz w:val="18"/>
          <w:szCs w:val="18"/>
        </w:rPr>
      </w:pPr>
      <w:r w:rsidRPr="00847591">
        <w:rPr>
          <w:rFonts w:ascii="Arial" w:eastAsia="Arial" w:hAnsi="Arial" w:cs="Arial"/>
          <w:color w:val="00000A"/>
          <w:spacing w:val="-1"/>
          <w:sz w:val="18"/>
          <w:szCs w:val="18"/>
        </w:rPr>
        <w:t>ustreza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zahtevam</w:t>
      </w:r>
      <w:r w:rsidRPr="00847591">
        <w:rPr>
          <w:rFonts w:ascii="Arial" w:eastAsia="Arial" w:hAnsi="Arial" w:cs="Arial"/>
          <w:color w:val="00000A"/>
          <w:spacing w:val="-8"/>
          <w:sz w:val="18"/>
          <w:szCs w:val="18"/>
        </w:rPr>
        <w:t xml:space="preserve"> EN 13727, EN 13624, EN 14348, 144476</w:t>
      </w:r>
    </w:p>
    <w:p w14:paraId="29CB0CB1" w14:textId="77777777" w:rsidR="00847591" w:rsidRPr="00847591" w:rsidRDefault="00847591" w:rsidP="00847591">
      <w:pPr>
        <w:widowControl w:val="0"/>
        <w:tabs>
          <w:tab w:val="left" w:pos="685"/>
        </w:tabs>
        <w:spacing w:after="0" w:line="240" w:lineRule="auto"/>
        <w:ind w:left="478" w:right="3839"/>
        <w:rPr>
          <w:rFonts w:ascii="Arial" w:eastAsia="Arial" w:hAnsi="Arial" w:cs="Arial"/>
          <w:color w:val="00000A"/>
          <w:sz w:val="18"/>
          <w:szCs w:val="18"/>
        </w:rPr>
      </w:pPr>
    </w:p>
    <w:p w14:paraId="6DB29A6B" w14:textId="77777777" w:rsidR="00847591" w:rsidRPr="00847591" w:rsidRDefault="00847591" w:rsidP="00847591">
      <w:pPr>
        <w:widowControl w:val="0"/>
        <w:numPr>
          <w:ilvl w:val="0"/>
          <w:numId w:val="73"/>
        </w:numPr>
        <w:tabs>
          <w:tab w:val="left" w:pos="993"/>
        </w:tabs>
        <w:spacing w:after="0" w:line="240" w:lineRule="auto"/>
        <w:ind w:left="851" w:right="3839" w:hanging="284"/>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Oprema:</w:t>
      </w:r>
      <w:r w:rsidRPr="00847591">
        <w:rPr>
          <w:rFonts w:ascii="Arial" w:eastAsia="Arial" w:hAnsi="Arial" w:cs="Arial"/>
          <w:color w:val="00000A"/>
          <w:sz w:val="18"/>
          <w:szCs w:val="18"/>
        </w:rPr>
        <w:t xml:space="preserve"> </w:t>
      </w:r>
    </w:p>
    <w:p w14:paraId="77DAFCF2" w14:textId="77777777" w:rsidR="00847591" w:rsidRPr="00847591" w:rsidRDefault="00847591" w:rsidP="00847591">
      <w:pPr>
        <w:numPr>
          <w:ilvl w:val="1"/>
          <w:numId w:val="73"/>
        </w:numPr>
        <w:spacing w:after="0"/>
        <w:ind w:left="284" w:firstLine="733"/>
        <w:contextualSpacing/>
        <w:rPr>
          <w:rFonts w:ascii="Arial" w:eastAsia="Arial" w:hAnsi="Arial" w:cs="Arial"/>
          <w:bCs/>
          <w:color w:val="00000A"/>
          <w:sz w:val="18"/>
          <w:szCs w:val="18"/>
        </w:rPr>
      </w:pPr>
      <w:r w:rsidRPr="00847591">
        <w:rPr>
          <w:rFonts w:ascii="Arial" w:eastAsia="Arial" w:hAnsi="Arial" w:cs="Arial"/>
          <w:bCs/>
          <w:color w:val="00000A"/>
          <w:sz w:val="18"/>
          <w:szCs w:val="18"/>
        </w:rPr>
        <w:t xml:space="preserve">Plastenka/kanister 5000 do 6000 </w:t>
      </w:r>
      <w:proofErr w:type="spellStart"/>
      <w:r w:rsidRPr="00847591">
        <w:rPr>
          <w:rFonts w:ascii="Arial" w:eastAsia="Arial" w:hAnsi="Arial" w:cs="Arial"/>
          <w:bCs/>
          <w:color w:val="00000A"/>
          <w:sz w:val="18"/>
          <w:szCs w:val="18"/>
        </w:rPr>
        <w:t>mL</w:t>
      </w:r>
      <w:proofErr w:type="spellEnd"/>
    </w:p>
    <w:p w14:paraId="2726B658" w14:textId="77777777" w:rsidR="00847591" w:rsidRPr="00847591" w:rsidRDefault="00847591" w:rsidP="00847591">
      <w:pPr>
        <w:spacing w:after="0" w:line="259" w:lineRule="auto"/>
        <w:rPr>
          <w:rFonts w:ascii="Arial" w:eastAsia="Arial" w:hAnsi="Arial" w:cs="Arial"/>
          <w:bCs/>
          <w:color w:val="00000A"/>
          <w:sz w:val="18"/>
          <w:szCs w:val="18"/>
        </w:rPr>
      </w:pPr>
    </w:p>
    <w:p w14:paraId="132E0D23" w14:textId="77777777" w:rsidR="00847591" w:rsidRPr="00847591" w:rsidRDefault="00847591" w:rsidP="00847591">
      <w:pPr>
        <w:spacing w:after="0"/>
        <w:rPr>
          <w:rFonts w:ascii="Arial" w:eastAsia="Arial" w:hAnsi="Arial" w:cs="Arial"/>
          <w:b/>
          <w:bCs/>
          <w:color w:val="00000A"/>
          <w:sz w:val="18"/>
          <w:szCs w:val="18"/>
        </w:rPr>
      </w:pPr>
      <w:r w:rsidRPr="00847591">
        <w:rPr>
          <w:rFonts w:ascii="Arial" w:eastAsia="Arial" w:hAnsi="Arial" w:cs="Arial"/>
          <w:b/>
          <w:bCs/>
          <w:color w:val="00000A"/>
          <w:sz w:val="18"/>
          <w:szCs w:val="18"/>
        </w:rPr>
        <w:t>II.4.2. TEKOČE SREDSTVO - MANJŠE PAKIRANJE</w:t>
      </w:r>
    </w:p>
    <w:p w14:paraId="68BAAFE9" w14:textId="77777777" w:rsidR="00847591" w:rsidRPr="00847591" w:rsidRDefault="00847591" w:rsidP="00847591">
      <w:pPr>
        <w:widowControl w:val="0"/>
        <w:numPr>
          <w:ilvl w:val="0"/>
          <w:numId w:val="74"/>
        </w:numPr>
        <w:tabs>
          <w:tab w:val="left" w:pos="851"/>
        </w:tabs>
        <w:spacing w:after="0" w:line="240" w:lineRule="auto"/>
        <w:ind w:left="1558" w:hanging="99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 xml:space="preserve"> 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5CFB6053" w14:textId="77777777" w:rsidR="00847591" w:rsidRPr="00847591" w:rsidRDefault="00847591" w:rsidP="00847591">
      <w:pPr>
        <w:widowControl w:val="0"/>
        <w:numPr>
          <w:ilvl w:val="0"/>
          <w:numId w:val="44"/>
        </w:numPr>
        <w:spacing w:after="0" w:line="207" w:lineRule="exact"/>
        <w:rPr>
          <w:rFonts w:ascii="Arial" w:eastAsia="Arial" w:hAnsi="Arial" w:cs="Arial"/>
          <w:color w:val="FF0000"/>
          <w:sz w:val="18"/>
          <w:szCs w:val="18"/>
        </w:rPr>
      </w:pPr>
      <w:r w:rsidRPr="00847591">
        <w:rPr>
          <w:rFonts w:ascii="Arial" w:eastAsia="Arial" w:hAnsi="Arial" w:cs="Arial"/>
          <w:color w:val="00000A"/>
          <w:spacing w:val="-1"/>
          <w:sz w:val="18"/>
          <w:szCs w:val="18"/>
        </w:rPr>
        <w:t>aktivne</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 xml:space="preserve">komponente: </w:t>
      </w:r>
      <w:proofErr w:type="spellStart"/>
      <w:r w:rsidRPr="00847591">
        <w:rPr>
          <w:rFonts w:ascii="Arial" w:eastAsia="Arial" w:hAnsi="Arial" w:cs="Arial"/>
          <w:color w:val="00000A"/>
          <w:spacing w:val="-1"/>
          <w:sz w:val="18"/>
          <w:szCs w:val="18"/>
        </w:rPr>
        <w:t>dodecilpropian</w:t>
      </w:r>
      <w:proofErr w:type="spellEnd"/>
      <w:r w:rsidRPr="00847591">
        <w:rPr>
          <w:rFonts w:ascii="Arial" w:eastAsia="Arial" w:hAnsi="Arial" w:cs="Arial"/>
          <w:color w:val="00000A"/>
          <w:spacing w:val="-1"/>
          <w:sz w:val="18"/>
          <w:szCs w:val="18"/>
        </w:rPr>
        <w:t xml:space="preserve">, </w:t>
      </w:r>
      <w:proofErr w:type="spellStart"/>
      <w:r w:rsidRPr="00847591">
        <w:rPr>
          <w:rFonts w:ascii="Arial" w:eastAsia="Arial" w:hAnsi="Arial" w:cs="Arial"/>
          <w:color w:val="00000A"/>
          <w:spacing w:val="-1"/>
          <w:sz w:val="18"/>
          <w:szCs w:val="18"/>
        </w:rPr>
        <w:t>didecil</w:t>
      </w:r>
      <w:proofErr w:type="spellEnd"/>
      <w:r w:rsidRPr="00847591">
        <w:rPr>
          <w:rFonts w:ascii="Arial" w:eastAsia="Arial" w:hAnsi="Arial" w:cs="Arial"/>
          <w:color w:val="00000A"/>
          <w:spacing w:val="-1"/>
          <w:sz w:val="18"/>
          <w:szCs w:val="18"/>
        </w:rPr>
        <w:t xml:space="preserve"> </w:t>
      </w:r>
      <w:proofErr w:type="spellStart"/>
      <w:r w:rsidRPr="00847591">
        <w:rPr>
          <w:rFonts w:ascii="Arial" w:eastAsia="Arial" w:hAnsi="Arial" w:cs="Arial"/>
          <w:color w:val="00000A"/>
          <w:spacing w:val="-1"/>
          <w:sz w:val="18"/>
          <w:szCs w:val="18"/>
        </w:rPr>
        <w:t>metilamonijev</w:t>
      </w:r>
      <w:proofErr w:type="spellEnd"/>
      <w:r w:rsidRPr="00847591">
        <w:rPr>
          <w:rFonts w:ascii="Arial" w:eastAsia="Arial" w:hAnsi="Arial" w:cs="Arial"/>
          <w:color w:val="00000A"/>
          <w:spacing w:val="-1"/>
          <w:sz w:val="18"/>
          <w:szCs w:val="18"/>
        </w:rPr>
        <w:t xml:space="preserve"> klorid, </w:t>
      </w:r>
      <w:proofErr w:type="spellStart"/>
      <w:r w:rsidRPr="00847591">
        <w:rPr>
          <w:rFonts w:ascii="Arial" w:eastAsia="Arial" w:hAnsi="Arial" w:cs="Arial"/>
          <w:color w:val="00000A"/>
          <w:spacing w:val="-1"/>
          <w:sz w:val="18"/>
          <w:szCs w:val="18"/>
        </w:rPr>
        <w:t>neionski</w:t>
      </w:r>
      <w:proofErr w:type="spellEnd"/>
      <w:r w:rsidRPr="00847591">
        <w:rPr>
          <w:rFonts w:ascii="Arial" w:eastAsia="Arial" w:hAnsi="Arial" w:cs="Arial"/>
          <w:color w:val="00000A"/>
          <w:spacing w:val="-1"/>
          <w:sz w:val="18"/>
          <w:szCs w:val="18"/>
        </w:rPr>
        <w:t xml:space="preserve"> </w:t>
      </w:r>
      <w:proofErr w:type="spellStart"/>
      <w:r w:rsidRPr="00847591">
        <w:rPr>
          <w:rFonts w:ascii="Arial" w:eastAsia="Arial" w:hAnsi="Arial" w:cs="Arial"/>
          <w:color w:val="00000A"/>
          <w:spacing w:val="-1"/>
          <w:sz w:val="18"/>
          <w:szCs w:val="18"/>
        </w:rPr>
        <w:t>tenzidi</w:t>
      </w:r>
      <w:proofErr w:type="spellEnd"/>
      <w:r w:rsidRPr="00847591">
        <w:rPr>
          <w:rFonts w:ascii="Arial" w:eastAsia="Arial" w:hAnsi="Arial" w:cs="Arial"/>
          <w:color w:val="00000A"/>
          <w:spacing w:val="-1"/>
          <w:sz w:val="18"/>
          <w:szCs w:val="18"/>
        </w:rPr>
        <w:t>, barvilo, parfum</w:t>
      </w:r>
    </w:p>
    <w:p w14:paraId="32AB3276"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sredstvo</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namenjeno</w:t>
      </w:r>
      <w:r w:rsidRPr="00847591">
        <w:rPr>
          <w:rFonts w:ascii="Arial" w:eastAsia="Arial" w:hAnsi="Arial" w:cs="Arial"/>
          <w:color w:val="00000A"/>
          <w:spacing w:val="-5"/>
          <w:sz w:val="18"/>
          <w:szCs w:val="18"/>
        </w:rPr>
        <w:t xml:space="preserve"> čiščenju in </w:t>
      </w:r>
      <w:r w:rsidRPr="00847591">
        <w:rPr>
          <w:rFonts w:ascii="Arial" w:eastAsia="Arial" w:hAnsi="Arial" w:cs="Arial"/>
          <w:color w:val="00000A"/>
          <w:spacing w:val="-1"/>
          <w:sz w:val="18"/>
          <w:szCs w:val="18"/>
        </w:rPr>
        <w:t>razkuževanju</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površin iz različnih materialov</w:t>
      </w:r>
    </w:p>
    <w:p w14:paraId="6CBB9854"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sredstvo omogoča pripravo delovne raztopine z vodovodno vodo in se uporablja s sistemom za pripravo delovne raztopine</w:t>
      </w:r>
    </w:p>
    <w:p w14:paraId="73CFC8F2" w14:textId="77777777" w:rsidR="00847591" w:rsidRPr="00847591" w:rsidRDefault="00847591" w:rsidP="00847591">
      <w:pPr>
        <w:widowControl w:val="0"/>
        <w:numPr>
          <w:ilvl w:val="0"/>
          <w:numId w:val="44"/>
        </w:numPr>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popoln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protimikrobni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spekter</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delovanja: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baktericidno,</w:t>
      </w:r>
      <w:r w:rsidRPr="00847591">
        <w:rPr>
          <w:rFonts w:ascii="Arial" w:eastAsia="Arial" w:hAnsi="Arial" w:cs="Arial"/>
          <w:color w:val="00000A"/>
          <w:spacing w:val="-2"/>
          <w:sz w:val="18"/>
          <w:szCs w:val="18"/>
        </w:rPr>
        <w:t xml:space="preserve"> </w:t>
      </w:r>
      <w:proofErr w:type="spellStart"/>
      <w:r w:rsidRPr="00847591">
        <w:rPr>
          <w:rFonts w:ascii="Arial" w:eastAsia="Arial" w:hAnsi="Arial" w:cs="Arial"/>
          <w:color w:val="00000A"/>
          <w:spacing w:val="-1"/>
          <w:sz w:val="18"/>
          <w:szCs w:val="18"/>
        </w:rPr>
        <w:t>virucidno</w:t>
      </w:r>
      <w:proofErr w:type="spellEnd"/>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(HBV,</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HIV),</w:t>
      </w:r>
      <w:r w:rsidRPr="00847591">
        <w:rPr>
          <w:rFonts w:ascii="Arial" w:eastAsia="Arial" w:hAnsi="Arial" w:cs="Arial"/>
          <w:color w:val="00000A"/>
          <w:spacing w:val="-3"/>
          <w:sz w:val="18"/>
          <w:szCs w:val="18"/>
        </w:rPr>
        <w:t xml:space="preserve"> </w:t>
      </w:r>
      <w:proofErr w:type="spellStart"/>
      <w:r w:rsidRPr="00847591">
        <w:rPr>
          <w:rFonts w:ascii="Arial" w:eastAsia="Arial" w:hAnsi="Arial" w:cs="Arial"/>
          <w:color w:val="00000A"/>
          <w:spacing w:val="-1"/>
          <w:sz w:val="18"/>
          <w:szCs w:val="18"/>
        </w:rPr>
        <w:t>fungicidno</w:t>
      </w:r>
      <w:proofErr w:type="spellEnd"/>
      <w:r w:rsidRPr="00847591">
        <w:rPr>
          <w:rFonts w:ascii="Arial" w:eastAsia="Arial" w:hAnsi="Arial" w:cs="Arial"/>
          <w:color w:val="00000A"/>
          <w:spacing w:val="-1"/>
          <w:sz w:val="18"/>
          <w:szCs w:val="18"/>
        </w:rPr>
        <w:t>,</w:t>
      </w:r>
      <w:r w:rsidRPr="00847591">
        <w:rPr>
          <w:rFonts w:ascii="Arial" w:eastAsia="Arial" w:hAnsi="Arial" w:cs="Arial"/>
          <w:color w:val="00000A"/>
          <w:spacing w:val="-3"/>
          <w:sz w:val="18"/>
          <w:szCs w:val="18"/>
        </w:rPr>
        <w:t xml:space="preserve"> </w:t>
      </w:r>
      <w:proofErr w:type="spellStart"/>
      <w:r w:rsidRPr="00847591">
        <w:rPr>
          <w:rFonts w:ascii="Arial" w:eastAsia="Arial" w:hAnsi="Arial" w:cs="Arial"/>
          <w:color w:val="00000A"/>
          <w:spacing w:val="-1"/>
          <w:sz w:val="18"/>
          <w:szCs w:val="18"/>
        </w:rPr>
        <w:t>tuberkulocidno</w:t>
      </w:r>
      <w:proofErr w:type="spellEnd"/>
    </w:p>
    <w:p w14:paraId="055CE4A1" w14:textId="77777777" w:rsidR="00847591" w:rsidRPr="00847591" w:rsidRDefault="00847591" w:rsidP="00847591">
      <w:pPr>
        <w:widowControl w:val="0"/>
        <w:numPr>
          <w:ilvl w:val="0"/>
          <w:numId w:val="44"/>
        </w:numPr>
        <w:spacing w:after="0" w:line="240" w:lineRule="auto"/>
        <w:ind w:right="369"/>
        <w:rPr>
          <w:rFonts w:ascii="Arial" w:eastAsia="Arial" w:hAnsi="Arial" w:cs="Arial"/>
          <w:color w:val="00000A"/>
          <w:sz w:val="18"/>
          <w:szCs w:val="18"/>
        </w:rPr>
      </w:pPr>
      <w:r w:rsidRPr="00847591">
        <w:rPr>
          <w:rFonts w:ascii="Arial" w:eastAsia="Arial" w:hAnsi="Arial" w:cs="Arial"/>
          <w:color w:val="00000A"/>
          <w:spacing w:val="-1"/>
          <w:sz w:val="18"/>
          <w:szCs w:val="18"/>
        </w:rPr>
        <w:t>čim krajši kontaktni čas</w:t>
      </w:r>
    </w:p>
    <w:p w14:paraId="57BB9994" w14:textId="77777777" w:rsidR="00847591" w:rsidRPr="00847591" w:rsidRDefault="00847591" w:rsidP="00847591">
      <w:pPr>
        <w:widowControl w:val="0"/>
        <w:numPr>
          <w:ilvl w:val="0"/>
          <w:numId w:val="44"/>
        </w:numPr>
        <w:spacing w:after="0" w:line="240" w:lineRule="auto"/>
        <w:ind w:right="369"/>
        <w:rPr>
          <w:rFonts w:ascii="Arial" w:eastAsia="Arial" w:hAnsi="Arial" w:cs="Arial"/>
          <w:color w:val="00000A"/>
          <w:sz w:val="18"/>
          <w:szCs w:val="18"/>
        </w:rPr>
      </w:pPr>
      <w:r w:rsidRPr="00847591">
        <w:rPr>
          <w:rFonts w:ascii="Arial" w:eastAsia="Arial" w:hAnsi="Arial" w:cs="Arial"/>
          <w:color w:val="00000A"/>
          <w:spacing w:val="-1"/>
          <w:sz w:val="18"/>
          <w:szCs w:val="18"/>
        </w:rPr>
        <w:t>ne pušča madežev in se hitro suši</w:t>
      </w:r>
    </w:p>
    <w:p w14:paraId="52FF993B" w14:textId="77777777" w:rsidR="00847591" w:rsidRPr="00847591" w:rsidRDefault="00847591" w:rsidP="00847591">
      <w:pPr>
        <w:widowControl w:val="0"/>
        <w:tabs>
          <w:tab w:val="left" w:pos="839"/>
        </w:tabs>
        <w:spacing w:after="0" w:line="240" w:lineRule="auto"/>
        <w:ind w:left="279" w:right="6225"/>
        <w:rPr>
          <w:rFonts w:ascii="Arial" w:eastAsia="Arial" w:hAnsi="Arial" w:cs="Arial"/>
          <w:color w:val="00000A"/>
          <w:sz w:val="18"/>
          <w:szCs w:val="18"/>
        </w:rPr>
      </w:pPr>
    </w:p>
    <w:p w14:paraId="32A65DCD" w14:textId="77777777" w:rsidR="00847591" w:rsidRPr="00847591" w:rsidRDefault="00847591" w:rsidP="00847591">
      <w:pPr>
        <w:widowControl w:val="0"/>
        <w:numPr>
          <w:ilvl w:val="0"/>
          <w:numId w:val="74"/>
        </w:numPr>
        <w:tabs>
          <w:tab w:val="left" w:pos="839"/>
        </w:tabs>
        <w:spacing w:after="0" w:line="240" w:lineRule="auto"/>
        <w:ind w:right="6225" w:firstLine="288"/>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 xml:space="preserve"> 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pacing w:val="-1"/>
          <w:sz w:val="18"/>
          <w:szCs w:val="18"/>
          <w:u w:val="single" w:color="000000"/>
        </w:rPr>
        <w:t>in</w:t>
      </w:r>
      <w:r w:rsidRPr="00847591">
        <w:rPr>
          <w:rFonts w:ascii="Arial" w:eastAsia="Arial" w:hAnsi="Arial" w:cs="Arial"/>
          <w:color w:val="00000A"/>
          <w:spacing w:val="-8"/>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3369547F" w14:textId="77777777" w:rsidR="00847591" w:rsidRPr="00847591" w:rsidRDefault="00847591" w:rsidP="00847591">
      <w:pPr>
        <w:widowControl w:val="0"/>
        <w:numPr>
          <w:ilvl w:val="0"/>
          <w:numId w:val="45"/>
        </w:numPr>
        <w:tabs>
          <w:tab w:val="left" w:pos="1276"/>
        </w:tabs>
        <w:spacing w:after="0" w:line="240" w:lineRule="auto"/>
        <w:ind w:left="1276" w:right="228" w:hanging="425"/>
        <w:rPr>
          <w:rFonts w:ascii="Arial" w:eastAsia="Arial" w:hAnsi="Arial" w:cs="Arial"/>
          <w:color w:val="00000A"/>
          <w:sz w:val="18"/>
          <w:szCs w:val="18"/>
        </w:rPr>
      </w:pPr>
      <w:r w:rsidRPr="00847591">
        <w:rPr>
          <w:rFonts w:ascii="Arial" w:eastAsia="Arial" w:hAnsi="Arial" w:cs="Arial"/>
          <w:color w:val="00000A"/>
          <w:spacing w:val="-1"/>
          <w:sz w:val="18"/>
          <w:szCs w:val="18"/>
        </w:rPr>
        <w:t>ustreza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zahtevam</w:t>
      </w:r>
      <w:r w:rsidRPr="00847591">
        <w:rPr>
          <w:rFonts w:ascii="Arial" w:eastAsia="Arial" w:hAnsi="Arial" w:cs="Arial"/>
          <w:color w:val="00000A"/>
          <w:spacing w:val="-8"/>
          <w:sz w:val="18"/>
          <w:szCs w:val="18"/>
        </w:rPr>
        <w:t xml:space="preserve"> EN 13727, EN 13624, EN 14348, 144476</w:t>
      </w:r>
    </w:p>
    <w:p w14:paraId="6ADB4980" w14:textId="77777777" w:rsidR="00847591" w:rsidRPr="00847591" w:rsidRDefault="00847591" w:rsidP="00847591">
      <w:pPr>
        <w:widowControl w:val="0"/>
        <w:tabs>
          <w:tab w:val="left" w:pos="685"/>
        </w:tabs>
        <w:spacing w:after="0" w:line="240" w:lineRule="auto"/>
        <w:ind w:left="478" w:right="3839"/>
        <w:rPr>
          <w:rFonts w:ascii="Arial" w:eastAsia="Arial" w:hAnsi="Arial" w:cs="Arial"/>
          <w:color w:val="00000A"/>
          <w:sz w:val="18"/>
          <w:szCs w:val="18"/>
        </w:rPr>
      </w:pPr>
    </w:p>
    <w:p w14:paraId="799FAAA2" w14:textId="77777777" w:rsidR="00847591" w:rsidRPr="00847591" w:rsidRDefault="00847591" w:rsidP="00847591">
      <w:pPr>
        <w:widowControl w:val="0"/>
        <w:numPr>
          <w:ilvl w:val="0"/>
          <w:numId w:val="74"/>
        </w:numPr>
        <w:tabs>
          <w:tab w:val="left" w:pos="993"/>
        </w:tabs>
        <w:spacing w:after="0" w:line="240" w:lineRule="auto"/>
        <w:ind w:left="851" w:right="3839" w:hanging="284"/>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Oprema:</w:t>
      </w:r>
      <w:r w:rsidRPr="00847591">
        <w:rPr>
          <w:rFonts w:ascii="Arial" w:eastAsia="Arial" w:hAnsi="Arial" w:cs="Arial"/>
          <w:color w:val="00000A"/>
          <w:sz w:val="18"/>
          <w:szCs w:val="18"/>
        </w:rPr>
        <w:t xml:space="preserve"> </w:t>
      </w:r>
    </w:p>
    <w:p w14:paraId="7D6201DB" w14:textId="77777777" w:rsidR="00847591" w:rsidRPr="00847591" w:rsidRDefault="00847591" w:rsidP="00847591">
      <w:pPr>
        <w:numPr>
          <w:ilvl w:val="1"/>
          <w:numId w:val="74"/>
        </w:numPr>
        <w:spacing w:after="0"/>
        <w:ind w:left="284" w:firstLine="733"/>
        <w:contextualSpacing/>
        <w:rPr>
          <w:rFonts w:ascii="Arial" w:eastAsia="Arial" w:hAnsi="Arial" w:cs="Arial"/>
          <w:bCs/>
          <w:color w:val="00000A"/>
          <w:sz w:val="18"/>
          <w:szCs w:val="18"/>
        </w:rPr>
      </w:pPr>
      <w:r w:rsidRPr="00847591">
        <w:rPr>
          <w:rFonts w:ascii="Arial" w:eastAsia="Arial" w:hAnsi="Arial" w:cs="Arial"/>
          <w:bCs/>
          <w:color w:val="00000A"/>
          <w:sz w:val="18"/>
          <w:szCs w:val="18"/>
        </w:rPr>
        <w:t xml:space="preserve">Plastenka/kanister z dozirnim sistemom do 5000 </w:t>
      </w:r>
      <w:proofErr w:type="spellStart"/>
      <w:r w:rsidRPr="00847591">
        <w:rPr>
          <w:rFonts w:ascii="Arial" w:eastAsia="Arial" w:hAnsi="Arial" w:cs="Arial"/>
          <w:bCs/>
          <w:color w:val="00000A"/>
          <w:sz w:val="18"/>
          <w:szCs w:val="18"/>
        </w:rPr>
        <w:t>mL</w:t>
      </w:r>
      <w:proofErr w:type="spellEnd"/>
    </w:p>
    <w:p w14:paraId="33EE3C40" w14:textId="77777777" w:rsidR="00847591" w:rsidRPr="00847591" w:rsidRDefault="00847591" w:rsidP="00847591">
      <w:pPr>
        <w:spacing w:after="0" w:line="259" w:lineRule="auto"/>
        <w:rPr>
          <w:rFonts w:ascii="Arial" w:eastAsia="Arial" w:hAnsi="Arial" w:cs="Arial"/>
          <w:bCs/>
          <w:color w:val="00000A"/>
          <w:sz w:val="18"/>
          <w:szCs w:val="18"/>
        </w:rPr>
      </w:pPr>
    </w:p>
    <w:p w14:paraId="558A294F" w14:textId="77777777" w:rsidR="00847591" w:rsidRPr="00847591" w:rsidRDefault="00847591" w:rsidP="00847591">
      <w:pPr>
        <w:spacing w:after="0"/>
        <w:rPr>
          <w:rFonts w:ascii="Arial" w:eastAsia="Arial" w:hAnsi="Arial" w:cs="Arial"/>
          <w:b/>
          <w:bCs/>
          <w:color w:val="00000A"/>
          <w:sz w:val="18"/>
          <w:szCs w:val="18"/>
        </w:rPr>
      </w:pPr>
      <w:r w:rsidRPr="00847591">
        <w:rPr>
          <w:rFonts w:ascii="Arial" w:eastAsia="Arial" w:hAnsi="Arial" w:cs="Arial"/>
          <w:b/>
          <w:bCs/>
          <w:color w:val="00000A"/>
          <w:sz w:val="18"/>
          <w:szCs w:val="18"/>
        </w:rPr>
        <w:t>II.4.2. NAPRAVA ZA DOZIRANJE SREDSTEV ZA RAZKUŽEVANJE IN ČIŠČENJE VEČJIH POVRŠIN</w:t>
      </w:r>
    </w:p>
    <w:p w14:paraId="305F8F2C" w14:textId="77777777" w:rsidR="00847591" w:rsidRPr="00847591" w:rsidRDefault="00847591" w:rsidP="00847591">
      <w:pPr>
        <w:widowControl w:val="0"/>
        <w:numPr>
          <w:ilvl w:val="0"/>
          <w:numId w:val="75"/>
        </w:numPr>
        <w:tabs>
          <w:tab w:val="left" w:pos="851"/>
        </w:tabs>
        <w:spacing w:after="0" w:line="240" w:lineRule="auto"/>
        <w:ind w:left="1558" w:hanging="99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 xml:space="preserve"> 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5D044BCC" w14:textId="77777777" w:rsidR="00847591" w:rsidRPr="00847591" w:rsidRDefault="00847591" w:rsidP="00847591">
      <w:pPr>
        <w:numPr>
          <w:ilvl w:val="1"/>
          <w:numId w:val="75"/>
        </w:numPr>
        <w:spacing w:after="0"/>
        <w:ind w:left="1276" w:hanging="259"/>
        <w:contextualSpacing/>
        <w:rPr>
          <w:rFonts w:ascii="Arial" w:eastAsia="Arial" w:hAnsi="Arial" w:cs="Arial"/>
          <w:bCs/>
          <w:color w:val="00000A"/>
          <w:sz w:val="18"/>
          <w:szCs w:val="18"/>
        </w:rPr>
      </w:pPr>
      <w:r w:rsidRPr="00847591">
        <w:rPr>
          <w:rFonts w:ascii="Arial" w:eastAsia="Arial" w:hAnsi="Arial" w:cs="Arial"/>
          <w:bCs/>
          <w:color w:val="00000A"/>
          <w:sz w:val="18"/>
          <w:szCs w:val="18"/>
        </w:rPr>
        <w:t>naprava omogoča enostavno dnevno pripravo delovne raztopine z vodovodno vodo v različnih koncentracijah</w:t>
      </w:r>
    </w:p>
    <w:p w14:paraId="08DCAF86" w14:textId="77777777" w:rsidR="00847591" w:rsidRPr="00847591" w:rsidRDefault="00847591" w:rsidP="00847591">
      <w:pPr>
        <w:numPr>
          <w:ilvl w:val="1"/>
          <w:numId w:val="75"/>
        </w:numPr>
        <w:spacing w:after="0"/>
        <w:ind w:left="1276" w:hanging="259"/>
        <w:contextualSpacing/>
        <w:rPr>
          <w:rFonts w:ascii="Arial" w:eastAsia="Arial" w:hAnsi="Arial" w:cs="Arial"/>
          <w:bCs/>
          <w:color w:val="00000A"/>
          <w:sz w:val="18"/>
          <w:szCs w:val="18"/>
        </w:rPr>
      </w:pPr>
      <w:r w:rsidRPr="00847591">
        <w:rPr>
          <w:rFonts w:ascii="Arial" w:eastAsia="Arial" w:hAnsi="Arial" w:cs="Arial"/>
          <w:bCs/>
          <w:color w:val="00000A"/>
          <w:sz w:val="18"/>
          <w:szCs w:val="18"/>
        </w:rPr>
        <w:t>zaprt sistem in neposrednega stika s kemikalijami</w:t>
      </w:r>
    </w:p>
    <w:p w14:paraId="15465610" w14:textId="77777777" w:rsidR="00847591" w:rsidRPr="00847591" w:rsidRDefault="00847591" w:rsidP="00847591">
      <w:pPr>
        <w:numPr>
          <w:ilvl w:val="1"/>
          <w:numId w:val="75"/>
        </w:numPr>
        <w:spacing w:after="0"/>
        <w:ind w:left="1276" w:hanging="259"/>
        <w:contextualSpacing/>
        <w:rPr>
          <w:rFonts w:ascii="Arial" w:eastAsia="Arial" w:hAnsi="Arial" w:cs="Arial"/>
          <w:bCs/>
          <w:color w:val="00000A"/>
          <w:sz w:val="18"/>
          <w:szCs w:val="18"/>
        </w:rPr>
      </w:pPr>
      <w:r w:rsidRPr="00847591">
        <w:rPr>
          <w:rFonts w:ascii="Arial" w:eastAsia="Arial" w:hAnsi="Arial" w:cs="Arial"/>
          <w:bCs/>
          <w:color w:val="00000A"/>
          <w:sz w:val="18"/>
          <w:szCs w:val="18"/>
        </w:rPr>
        <w:t>delovna raztopina se enostavno nalije v manjše plastenke</w:t>
      </w:r>
    </w:p>
    <w:p w14:paraId="466067FF" w14:textId="77777777" w:rsidR="00847591" w:rsidRPr="00847591" w:rsidRDefault="00847591" w:rsidP="00847591">
      <w:pPr>
        <w:numPr>
          <w:ilvl w:val="1"/>
          <w:numId w:val="75"/>
        </w:numPr>
        <w:spacing w:after="0"/>
        <w:ind w:left="1276" w:hanging="259"/>
        <w:contextualSpacing/>
        <w:rPr>
          <w:rFonts w:ascii="Arial" w:eastAsia="Arial" w:hAnsi="Arial" w:cs="Arial"/>
          <w:bCs/>
          <w:color w:val="00000A"/>
          <w:sz w:val="18"/>
          <w:szCs w:val="18"/>
        </w:rPr>
      </w:pPr>
      <w:r w:rsidRPr="00847591">
        <w:rPr>
          <w:rFonts w:ascii="Arial" w:eastAsia="Arial" w:hAnsi="Arial" w:cs="Arial"/>
          <w:bCs/>
          <w:color w:val="00000A"/>
          <w:sz w:val="18"/>
          <w:szCs w:val="18"/>
        </w:rPr>
        <w:t>velikost naprave do 30 cm v višino</w:t>
      </w:r>
    </w:p>
    <w:p w14:paraId="7B8286B6" w14:textId="77777777" w:rsidR="00847591" w:rsidRPr="00847591" w:rsidRDefault="00847591" w:rsidP="00847591">
      <w:pPr>
        <w:numPr>
          <w:ilvl w:val="1"/>
          <w:numId w:val="75"/>
        </w:numPr>
        <w:spacing w:after="0"/>
        <w:ind w:left="1276" w:hanging="259"/>
        <w:contextualSpacing/>
        <w:rPr>
          <w:rFonts w:ascii="Arial" w:eastAsia="Arial" w:hAnsi="Arial" w:cs="Arial"/>
          <w:bCs/>
          <w:color w:val="00000A"/>
          <w:sz w:val="18"/>
          <w:szCs w:val="18"/>
        </w:rPr>
      </w:pPr>
      <w:r w:rsidRPr="00847591">
        <w:rPr>
          <w:rFonts w:ascii="Arial" w:eastAsia="Arial" w:hAnsi="Arial" w:cs="Arial"/>
          <w:bCs/>
          <w:color w:val="00000A"/>
          <w:sz w:val="18"/>
          <w:szCs w:val="18"/>
        </w:rPr>
        <w:t>dvakrat letno je potrebno na napravi opraviti kalibracijo z ustreznim poročilom</w:t>
      </w:r>
    </w:p>
    <w:p w14:paraId="5976F598" w14:textId="77777777" w:rsidR="00847591" w:rsidRPr="00847591" w:rsidRDefault="00847591" w:rsidP="00847591">
      <w:pPr>
        <w:spacing w:after="0" w:line="259" w:lineRule="auto"/>
        <w:rPr>
          <w:rFonts w:ascii="Arial" w:eastAsia="Arial" w:hAnsi="Arial" w:cs="Arial"/>
          <w:bCs/>
          <w:color w:val="00000A"/>
          <w:sz w:val="18"/>
          <w:szCs w:val="18"/>
        </w:rPr>
      </w:pPr>
    </w:p>
    <w:p w14:paraId="43B89D43" w14:textId="77777777" w:rsidR="00847591" w:rsidRPr="00847591" w:rsidRDefault="00847591" w:rsidP="00847591">
      <w:pPr>
        <w:spacing w:after="0" w:line="259" w:lineRule="auto"/>
        <w:rPr>
          <w:rFonts w:ascii="Arial" w:eastAsia="Arial" w:hAnsi="Arial" w:cs="Arial"/>
          <w:bCs/>
          <w:color w:val="00000A"/>
          <w:sz w:val="18"/>
          <w:szCs w:val="18"/>
        </w:rPr>
      </w:pPr>
    </w:p>
    <w:p w14:paraId="1C75F367" w14:textId="77777777" w:rsidR="00847591" w:rsidRPr="00847591" w:rsidRDefault="00847591" w:rsidP="00847591">
      <w:pPr>
        <w:spacing w:after="0"/>
        <w:rPr>
          <w:rFonts w:ascii="Arial" w:eastAsia="Arial" w:hAnsi="Arial" w:cs="Arial"/>
          <w:b/>
          <w:bCs/>
          <w:color w:val="00000A"/>
          <w:sz w:val="18"/>
          <w:szCs w:val="18"/>
        </w:rPr>
      </w:pPr>
      <w:r w:rsidRPr="00847591">
        <w:rPr>
          <w:rFonts w:ascii="Arial" w:eastAsia="Arial" w:hAnsi="Arial" w:cs="Arial"/>
          <w:b/>
          <w:bCs/>
          <w:color w:val="00000A"/>
          <w:sz w:val="18"/>
          <w:szCs w:val="18"/>
        </w:rPr>
        <w:t>II.5 ROBČKI ZA MANJŠE POVRŠINE IN OPREMO</w:t>
      </w:r>
    </w:p>
    <w:p w14:paraId="740764A5" w14:textId="77777777" w:rsidR="00847591" w:rsidRPr="00847591" w:rsidRDefault="00847591" w:rsidP="00847591">
      <w:pPr>
        <w:spacing w:after="0"/>
        <w:rPr>
          <w:rFonts w:ascii="Arial" w:eastAsia="Arial" w:hAnsi="Arial" w:cs="Arial"/>
          <w:b/>
          <w:bCs/>
          <w:color w:val="00000A"/>
          <w:sz w:val="18"/>
          <w:szCs w:val="18"/>
        </w:rPr>
      </w:pPr>
      <w:r w:rsidRPr="00847591">
        <w:rPr>
          <w:rFonts w:ascii="Arial" w:eastAsia="Arial" w:hAnsi="Arial" w:cs="Arial"/>
          <w:b/>
          <w:bCs/>
          <w:color w:val="00000A"/>
          <w:sz w:val="18"/>
          <w:szCs w:val="18"/>
        </w:rPr>
        <w:t>II.5.1 RAZKUŽILNI ROBČKI ZA MANJŠE POVRŠINE IN OPREMO - NA OSNOVI ALKOHOLA</w:t>
      </w:r>
    </w:p>
    <w:p w14:paraId="5AAD10EA" w14:textId="77777777" w:rsidR="00847591" w:rsidRPr="00847591" w:rsidRDefault="00847591" w:rsidP="00847591">
      <w:pPr>
        <w:widowControl w:val="0"/>
        <w:numPr>
          <w:ilvl w:val="3"/>
          <w:numId w:val="32"/>
        </w:numPr>
        <w:tabs>
          <w:tab w:val="left" w:pos="906"/>
        </w:tabs>
        <w:spacing w:after="0" w:line="240" w:lineRule="auto"/>
        <w:ind w:hanging="479"/>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3C6ECE54" w14:textId="77777777" w:rsidR="00847591" w:rsidRPr="00847591" w:rsidRDefault="00847591" w:rsidP="00847591">
      <w:pPr>
        <w:widowControl w:val="0"/>
        <w:numPr>
          <w:ilvl w:val="4"/>
          <w:numId w:val="32"/>
        </w:numPr>
        <w:tabs>
          <w:tab w:val="left" w:pos="191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komponenta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9"/>
          <w:sz w:val="18"/>
          <w:szCs w:val="18"/>
        </w:rPr>
        <w:t xml:space="preserve"> 70% propan-2ol.</w:t>
      </w:r>
    </w:p>
    <w:p w14:paraId="01EE46E2" w14:textId="77777777" w:rsidR="00847591" w:rsidRPr="00847591" w:rsidRDefault="00847591" w:rsidP="00847591">
      <w:pPr>
        <w:widowControl w:val="0"/>
        <w:numPr>
          <w:ilvl w:val="4"/>
          <w:numId w:val="32"/>
        </w:numPr>
        <w:tabs>
          <w:tab w:val="left" w:pos="191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lastRenderedPageBreak/>
        <w:t>sredstvo</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namenjeno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vmesnemu</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razkuževanju</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manjših</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površin</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opreme</w:t>
      </w:r>
    </w:p>
    <w:p w14:paraId="2D2201D4" w14:textId="77777777" w:rsidR="00847591" w:rsidRPr="00847591" w:rsidRDefault="00847591" w:rsidP="00847591">
      <w:pPr>
        <w:widowControl w:val="0"/>
        <w:numPr>
          <w:ilvl w:val="4"/>
          <w:numId w:val="32"/>
        </w:numPr>
        <w:tabs>
          <w:tab w:val="left" w:pos="191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kontaktni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čas</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do</w:t>
      </w:r>
      <w:r w:rsidRPr="00847591">
        <w:rPr>
          <w:rFonts w:ascii="Arial" w:eastAsia="Arial" w:hAnsi="Arial" w:cs="Arial"/>
          <w:color w:val="00000A"/>
          <w:spacing w:val="-3"/>
          <w:sz w:val="18"/>
          <w:szCs w:val="18"/>
        </w:rPr>
        <w:t xml:space="preserve"> </w:t>
      </w:r>
      <w:r w:rsidRPr="00847591">
        <w:rPr>
          <w:rFonts w:ascii="Arial" w:eastAsia="Arial" w:hAnsi="Arial" w:cs="Arial"/>
          <w:color w:val="00000A"/>
          <w:sz w:val="18"/>
          <w:szCs w:val="18"/>
        </w:rPr>
        <w:t>1</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minute</w:t>
      </w:r>
    </w:p>
    <w:p w14:paraId="0CACDE90" w14:textId="77777777" w:rsidR="00847591" w:rsidRPr="00847591" w:rsidRDefault="00847591" w:rsidP="00847591">
      <w:pPr>
        <w:widowControl w:val="0"/>
        <w:numPr>
          <w:ilvl w:val="4"/>
          <w:numId w:val="32"/>
        </w:numPr>
        <w:tabs>
          <w:tab w:val="left" w:pos="191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robčki</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so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dobro</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prepojeni</w:t>
      </w:r>
      <w:r w:rsidRPr="00847591">
        <w:rPr>
          <w:rFonts w:ascii="Arial" w:eastAsia="Arial" w:hAnsi="Arial" w:cs="Arial"/>
          <w:color w:val="00000A"/>
          <w:spacing w:val="-4"/>
          <w:sz w:val="18"/>
          <w:szCs w:val="18"/>
        </w:rPr>
        <w:t xml:space="preserve"> (teža robčka vsaj 23g/m²) </w:t>
      </w:r>
      <w:r w:rsidRPr="00847591">
        <w:rPr>
          <w:rFonts w:ascii="Arial" w:eastAsia="Arial" w:hAnsi="Arial" w:cs="Arial"/>
          <w:color w:val="00000A"/>
          <w:spacing w:val="-1"/>
          <w:sz w:val="18"/>
          <w:szCs w:val="18"/>
        </w:rPr>
        <w:t>in</w:t>
      </w:r>
      <w:r w:rsidRPr="00847591">
        <w:rPr>
          <w:rFonts w:ascii="Arial" w:eastAsia="Arial" w:hAnsi="Arial" w:cs="Arial"/>
          <w:color w:val="00000A"/>
          <w:spacing w:val="-3"/>
          <w:sz w:val="18"/>
          <w:szCs w:val="18"/>
        </w:rPr>
        <w:t xml:space="preserve"> </w:t>
      </w:r>
      <w:r w:rsidRPr="00847591">
        <w:rPr>
          <w:rFonts w:ascii="Arial" w:eastAsia="Arial" w:hAnsi="Arial" w:cs="Arial"/>
          <w:color w:val="00000A"/>
          <w:sz w:val="18"/>
          <w:szCs w:val="18"/>
        </w:rPr>
        <w:t>se</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lahko</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izvlečejo</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iz</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doze</w:t>
      </w:r>
    </w:p>
    <w:p w14:paraId="5EE2FBCC" w14:textId="77777777" w:rsidR="00847591" w:rsidRPr="00847591" w:rsidRDefault="00847591" w:rsidP="00847591">
      <w:pPr>
        <w:widowControl w:val="0"/>
        <w:numPr>
          <w:ilvl w:val="3"/>
          <w:numId w:val="32"/>
        </w:numPr>
        <w:tabs>
          <w:tab w:val="left" w:pos="906"/>
        </w:tabs>
        <w:spacing w:after="0" w:line="207" w:lineRule="exact"/>
        <w:ind w:hanging="479"/>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44E2B7DF" w14:textId="77777777" w:rsidR="00847591" w:rsidRPr="00847591" w:rsidRDefault="00847591" w:rsidP="00847591">
      <w:pPr>
        <w:widowControl w:val="0"/>
        <w:numPr>
          <w:ilvl w:val="4"/>
          <w:numId w:val="32"/>
        </w:numPr>
        <w:tabs>
          <w:tab w:val="left" w:pos="1985"/>
        </w:tabs>
        <w:spacing w:after="0" w:line="207" w:lineRule="exact"/>
        <w:ind w:left="1985" w:hanging="425"/>
        <w:rPr>
          <w:rFonts w:ascii="Arial" w:eastAsia="Arial" w:hAnsi="Arial" w:cs="Arial"/>
          <w:color w:val="00000A"/>
          <w:sz w:val="18"/>
          <w:szCs w:val="18"/>
        </w:rPr>
      </w:pPr>
      <w:r w:rsidRPr="00847591">
        <w:rPr>
          <w:rFonts w:ascii="Arial" w:eastAsia="Arial" w:hAnsi="Arial" w:cs="Arial"/>
          <w:color w:val="00000A"/>
          <w:sz w:val="18"/>
          <w:szCs w:val="18"/>
        </w:rPr>
        <w:t>je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biološko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razgradljivo</w:t>
      </w:r>
    </w:p>
    <w:p w14:paraId="48B4BC07" w14:textId="77777777" w:rsidR="00847591" w:rsidRPr="00847591" w:rsidRDefault="00847591" w:rsidP="00847591">
      <w:pPr>
        <w:widowControl w:val="0"/>
        <w:numPr>
          <w:ilvl w:val="4"/>
          <w:numId w:val="32"/>
        </w:numPr>
        <w:tabs>
          <w:tab w:val="left" w:pos="1985"/>
        </w:tabs>
        <w:spacing w:after="0" w:line="206" w:lineRule="exact"/>
        <w:ind w:left="1985" w:hanging="425"/>
        <w:rPr>
          <w:rFonts w:ascii="Arial" w:eastAsia="Arial" w:hAnsi="Arial" w:cs="Arial"/>
          <w:color w:val="00000A"/>
          <w:sz w:val="18"/>
          <w:szCs w:val="18"/>
        </w:rPr>
      </w:pPr>
      <w:r w:rsidRPr="00847591">
        <w:rPr>
          <w:rFonts w:ascii="Arial" w:eastAsia="Arial" w:hAnsi="Arial" w:cs="Arial"/>
          <w:color w:val="00000A"/>
          <w:sz w:val="18"/>
          <w:szCs w:val="18"/>
        </w:rPr>
        <w:t>pokrov</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doze</w:t>
      </w:r>
      <w:r w:rsidRPr="00847591">
        <w:rPr>
          <w:rFonts w:ascii="Arial" w:eastAsia="Arial" w:hAnsi="Arial" w:cs="Arial"/>
          <w:color w:val="00000A"/>
          <w:spacing w:val="-3"/>
          <w:sz w:val="18"/>
          <w:szCs w:val="18"/>
        </w:rPr>
        <w:t xml:space="preserve"> omogoča učinkovito </w:t>
      </w:r>
      <w:r w:rsidRPr="00847591">
        <w:rPr>
          <w:rFonts w:ascii="Arial" w:eastAsia="Arial" w:hAnsi="Arial" w:cs="Arial"/>
          <w:color w:val="00000A"/>
          <w:spacing w:val="-1"/>
          <w:sz w:val="18"/>
          <w:szCs w:val="18"/>
        </w:rPr>
        <w:t>zapiranje (preprečuje izsuševanje)</w:t>
      </w:r>
    </w:p>
    <w:p w14:paraId="589E4676" w14:textId="77777777" w:rsidR="00847591" w:rsidRPr="00847591" w:rsidRDefault="00847591" w:rsidP="00847591">
      <w:pPr>
        <w:widowControl w:val="0"/>
        <w:numPr>
          <w:ilvl w:val="4"/>
          <w:numId w:val="32"/>
        </w:numPr>
        <w:tabs>
          <w:tab w:val="left" w:pos="1985"/>
        </w:tabs>
        <w:spacing w:after="0" w:line="207" w:lineRule="exact"/>
        <w:ind w:left="1985" w:hanging="425"/>
        <w:rPr>
          <w:rFonts w:ascii="Arial" w:eastAsia="Arial" w:hAnsi="Arial" w:cs="Arial"/>
          <w:color w:val="00000A"/>
          <w:sz w:val="18"/>
          <w:szCs w:val="18"/>
        </w:rPr>
      </w:pPr>
      <w:r w:rsidRPr="00847591">
        <w:rPr>
          <w:rFonts w:ascii="Arial" w:eastAsia="Arial" w:hAnsi="Arial" w:cs="Arial"/>
          <w:color w:val="00000A"/>
          <w:spacing w:val="-1"/>
          <w:sz w:val="18"/>
          <w:szCs w:val="18"/>
        </w:rPr>
        <w:t>ustreza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zahtevam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 13727,</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 13624,</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EN 14476,</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EN</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14348, EN 16615</w:t>
      </w:r>
    </w:p>
    <w:p w14:paraId="4B02089D" w14:textId="77777777" w:rsidR="00847591" w:rsidRPr="00847591" w:rsidRDefault="00847591" w:rsidP="00847591">
      <w:pPr>
        <w:widowControl w:val="0"/>
        <w:numPr>
          <w:ilvl w:val="3"/>
          <w:numId w:val="32"/>
        </w:numPr>
        <w:tabs>
          <w:tab w:val="left" w:pos="906"/>
        </w:tabs>
        <w:spacing w:after="0" w:line="207" w:lineRule="exact"/>
        <w:ind w:hanging="479"/>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28115085" w14:textId="77777777" w:rsidR="00847591" w:rsidRPr="00847591" w:rsidRDefault="00847591" w:rsidP="00847591">
      <w:pPr>
        <w:widowControl w:val="0"/>
        <w:numPr>
          <w:ilvl w:val="0"/>
          <w:numId w:val="31"/>
        </w:numPr>
        <w:tabs>
          <w:tab w:val="left" w:pos="1985"/>
        </w:tabs>
        <w:spacing w:after="0" w:line="207" w:lineRule="exact"/>
        <w:ind w:firstLine="722"/>
        <w:rPr>
          <w:rFonts w:ascii="Arial" w:eastAsia="Arial" w:hAnsi="Arial" w:cs="Arial"/>
          <w:color w:val="00000A"/>
          <w:sz w:val="18"/>
          <w:szCs w:val="18"/>
        </w:rPr>
      </w:pPr>
      <w:r w:rsidRPr="00847591">
        <w:rPr>
          <w:rFonts w:ascii="Arial" w:eastAsia="Arial" w:hAnsi="Arial" w:cs="Arial"/>
          <w:color w:val="00000A"/>
          <w:sz w:val="18"/>
          <w:szCs w:val="18"/>
        </w:rPr>
        <w:t>PVC</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doza (trda ali mehka)</w:t>
      </w:r>
    </w:p>
    <w:p w14:paraId="3B4ABDDB" w14:textId="77777777" w:rsidR="00847591" w:rsidRPr="00847591" w:rsidRDefault="00847591" w:rsidP="00847591">
      <w:pPr>
        <w:widowControl w:val="0"/>
        <w:numPr>
          <w:ilvl w:val="0"/>
          <w:numId w:val="31"/>
        </w:numPr>
        <w:tabs>
          <w:tab w:val="left" w:pos="1985"/>
        </w:tabs>
        <w:spacing w:after="0" w:line="207" w:lineRule="exact"/>
        <w:ind w:firstLine="722"/>
        <w:rPr>
          <w:rFonts w:ascii="Arial" w:eastAsia="Arial" w:hAnsi="Arial" w:cs="Arial"/>
          <w:color w:val="00000A"/>
          <w:sz w:val="18"/>
          <w:szCs w:val="18"/>
        </w:rPr>
      </w:pPr>
      <w:r w:rsidRPr="00847591">
        <w:rPr>
          <w:rFonts w:ascii="Arial" w:eastAsia="Arial" w:hAnsi="Arial" w:cs="Arial"/>
          <w:color w:val="00000A"/>
          <w:spacing w:val="-1"/>
          <w:sz w:val="18"/>
          <w:szCs w:val="18"/>
        </w:rPr>
        <w:t>velikost</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robčkov</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najmanj</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200</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X</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 xml:space="preserve">200 mm; vsaj </w:t>
      </w:r>
      <w:r w:rsidRPr="00847591">
        <w:rPr>
          <w:rFonts w:ascii="Arial" w:eastAsia="Arial" w:hAnsi="Arial" w:cs="Arial"/>
          <w:color w:val="00000A"/>
          <w:sz w:val="18"/>
          <w:szCs w:val="18"/>
        </w:rPr>
        <w:t>400 cm</w:t>
      </w:r>
      <w:r w:rsidRPr="00847591">
        <w:rPr>
          <w:rFonts w:ascii="Arial" w:eastAsia="Arial" w:hAnsi="Arial" w:cs="Arial"/>
          <w:color w:val="00000A"/>
          <w:sz w:val="18"/>
          <w:szCs w:val="18"/>
          <w:vertAlign w:val="superscript"/>
        </w:rPr>
        <w:t>2</w:t>
      </w:r>
    </w:p>
    <w:p w14:paraId="3D625599" w14:textId="77777777" w:rsidR="00847591" w:rsidRPr="00847591" w:rsidRDefault="00847591" w:rsidP="00847591">
      <w:pPr>
        <w:widowControl w:val="0"/>
        <w:tabs>
          <w:tab w:val="left" w:pos="1985"/>
        </w:tabs>
        <w:spacing w:after="0" w:line="207" w:lineRule="exact"/>
        <w:rPr>
          <w:rFonts w:ascii="Arial" w:eastAsia="Arial" w:hAnsi="Arial" w:cs="Arial"/>
          <w:color w:val="00000A"/>
          <w:sz w:val="18"/>
          <w:szCs w:val="18"/>
        </w:rPr>
      </w:pPr>
    </w:p>
    <w:p w14:paraId="007A9CA9" w14:textId="77777777" w:rsidR="00847591" w:rsidRDefault="00847591" w:rsidP="00847591">
      <w:pPr>
        <w:spacing w:after="0"/>
        <w:rPr>
          <w:rFonts w:ascii="Arial" w:eastAsia="Arial" w:hAnsi="Arial" w:cs="Arial"/>
          <w:b/>
          <w:bCs/>
          <w:color w:val="00000A"/>
          <w:sz w:val="18"/>
          <w:szCs w:val="18"/>
        </w:rPr>
      </w:pPr>
      <w:r w:rsidRPr="00847591">
        <w:rPr>
          <w:rFonts w:ascii="Arial" w:eastAsia="Arial" w:hAnsi="Arial" w:cs="Arial"/>
          <w:b/>
          <w:bCs/>
          <w:color w:val="00000A"/>
          <w:sz w:val="18"/>
          <w:szCs w:val="18"/>
        </w:rPr>
        <w:t>II.5.2 RAZKUŽILNI ROBČKI ZA MANJŠE POVRŠINE IN OPREMO - ZA OBČUTLJIVE MATERIALE</w:t>
      </w:r>
    </w:p>
    <w:p w14:paraId="41D5192C" w14:textId="77777777" w:rsidR="003C3C14" w:rsidRPr="006A0F35" w:rsidRDefault="003C3C14" w:rsidP="003C3C14">
      <w:pPr>
        <w:widowControl w:val="0"/>
        <w:numPr>
          <w:ilvl w:val="0"/>
          <w:numId w:val="85"/>
        </w:numPr>
        <w:tabs>
          <w:tab w:val="left" w:pos="993"/>
        </w:tabs>
        <w:spacing w:after="0" w:line="240" w:lineRule="auto"/>
        <w:rPr>
          <w:rFonts w:ascii="Arial" w:eastAsia="Arial" w:hAnsi="Arial" w:cs="Arial"/>
          <w:color w:val="FF0000"/>
          <w:sz w:val="18"/>
          <w:szCs w:val="18"/>
        </w:rPr>
      </w:pPr>
      <w:r w:rsidRPr="006A0F35">
        <w:rPr>
          <w:rFonts w:ascii="Arial" w:eastAsia="Arial" w:hAnsi="Arial" w:cs="Arial"/>
          <w:color w:val="FF0000"/>
          <w:spacing w:val="-1"/>
          <w:sz w:val="18"/>
          <w:szCs w:val="18"/>
          <w:u w:val="single" w:color="000000"/>
        </w:rPr>
        <w:t>Strokovne</w:t>
      </w:r>
      <w:r w:rsidRPr="006A0F35">
        <w:rPr>
          <w:rFonts w:ascii="Arial" w:eastAsia="Arial" w:hAnsi="Arial" w:cs="Arial"/>
          <w:color w:val="FF0000"/>
          <w:spacing w:val="-15"/>
          <w:sz w:val="18"/>
          <w:szCs w:val="18"/>
          <w:u w:val="single" w:color="000000"/>
        </w:rPr>
        <w:t xml:space="preserve"> </w:t>
      </w:r>
      <w:r w:rsidRPr="006A0F35">
        <w:rPr>
          <w:rFonts w:ascii="Arial" w:eastAsia="Arial" w:hAnsi="Arial" w:cs="Arial"/>
          <w:color w:val="FF0000"/>
          <w:spacing w:val="-1"/>
          <w:sz w:val="18"/>
          <w:szCs w:val="18"/>
          <w:u w:val="single" w:color="000000"/>
        </w:rPr>
        <w:t>zahteve:</w:t>
      </w:r>
    </w:p>
    <w:p w14:paraId="27337212" w14:textId="77777777" w:rsidR="003C3C14" w:rsidRPr="006A0F35" w:rsidRDefault="003C3C14" w:rsidP="003C3C14">
      <w:pPr>
        <w:widowControl w:val="0"/>
        <w:numPr>
          <w:ilvl w:val="0"/>
          <w:numId w:val="44"/>
        </w:numPr>
        <w:spacing w:after="0" w:line="207" w:lineRule="exact"/>
        <w:rPr>
          <w:rFonts w:ascii="Arial" w:eastAsia="Arial" w:hAnsi="Arial" w:cs="Arial"/>
          <w:color w:val="FF0000"/>
          <w:sz w:val="18"/>
          <w:szCs w:val="18"/>
        </w:rPr>
      </w:pPr>
      <w:r w:rsidRPr="006A0F35">
        <w:rPr>
          <w:rFonts w:ascii="Arial" w:eastAsia="Arial" w:hAnsi="Arial" w:cs="Arial"/>
          <w:color w:val="FF0000"/>
          <w:spacing w:val="-1"/>
          <w:sz w:val="18"/>
          <w:szCs w:val="18"/>
        </w:rPr>
        <w:t>aktivne</w:t>
      </w:r>
      <w:r w:rsidRPr="006A0F35">
        <w:rPr>
          <w:rFonts w:ascii="Arial" w:eastAsia="Arial" w:hAnsi="Arial" w:cs="Arial"/>
          <w:color w:val="FF0000"/>
          <w:spacing w:val="-9"/>
          <w:sz w:val="18"/>
          <w:szCs w:val="18"/>
        </w:rPr>
        <w:t xml:space="preserve"> </w:t>
      </w:r>
      <w:r w:rsidRPr="006A0F35">
        <w:rPr>
          <w:rFonts w:ascii="Arial" w:eastAsia="Arial" w:hAnsi="Arial" w:cs="Arial"/>
          <w:color w:val="FF0000"/>
          <w:spacing w:val="-1"/>
          <w:sz w:val="18"/>
          <w:szCs w:val="18"/>
        </w:rPr>
        <w:t>komponente:</w:t>
      </w:r>
      <w:r w:rsidRPr="006A0F35">
        <w:rPr>
          <w:rFonts w:ascii="Arial" w:eastAsia="Arial" w:hAnsi="Arial" w:cs="Arial"/>
          <w:color w:val="FF0000"/>
          <w:spacing w:val="-8"/>
          <w:sz w:val="18"/>
          <w:szCs w:val="18"/>
        </w:rPr>
        <w:t xml:space="preserve"> </w:t>
      </w:r>
      <w:proofErr w:type="spellStart"/>
      <w:r w:rsidRPr="006A0F35">
        <w:rPr>
          <w:rFonts w:ascii="Arial" w:eastAsia="Arial" w:hAnsi="Arial" w:cs="Arial"/>
          <w:color w:val="FF0000"/>
          <w:spacing w:val="-8"/>
          <w:sz w:val="18"/>
          <w:szCs w:val="18"/>
        </w:rPr>
        <w:t>amino</w:t>
      </w:r>
      <w:proofErr w:type="spellEnd"/>
      <w:r w:rsidRPr="006A0F35">
        <w:rPr>
          <w:rFonts w:ascii="Arial" w:eastAsia="Arial" w:hAnsi="Arial" w:cs="Arial"/>
          <w:color w:val="FF0000"/>
          <w:spacing w:val="-8"/>
          <w:sz w:val="18"/>
          <w:szCs w:val="18"/>
        </w:rPr>
        <w:t xml:space="preserve"> </w:t>
      </w:r>
      <w:proofErr w:type="spellStart"/>
      <w:r w:rsidRPr="006A0F35">
        <w:rPr>
          <w:rFonts w:ascii="Arial" w:eastAsia="Arial" w:hAnsi="Arial" w:cs="Arial"/>
          <w:color w:val="FF0000"/>
          <w:spacing w:val="-8"/>
          <w:sz w:val="18"/>
          <w:szCs w:val="18"/>
        </w:rPr>
        <w:t>propilglicin</w:t>
      </w:r>
      <w:proofErr w:type="spellEnd"/>
      <w:r w:rsidRPr="006A0F35">
        <w:rPr>
          <w:rFonts w:ascii="Arial" w:eastAsia="Arial" w:hAnsi="Arial" w:cs="Arial"/>
          <w:color w:val="FF0000"/>
          <w:spacing w:val="-8"/>
          <w:sz w:val="18"/>
          <w:szCs w:val="18"/>
        </w:rPr>
        <w:t xml:space="preserve">, </w:t>
      </w:r>
      <w:r w:rsidRPr="006A0F35">
        <w:rPr>
          <w:rFonts w:ascii="Arial" w:eastAsia="Arial" w:hAnsi="Arial" w:cs="Arial"/>
          <w:color w:val="FF0000"/>
          <w:spacing w:val="-1"/>
          <w:sz w:val="18"/>
          <w:szCs w:val="18"/>
        </w:rPr>
        <w:t xml:space="preserve">etanol, </w:t>
      </w:r>
      <w:proofErr w:type="spellStart"/>
      <w:r w:rsidRPr="006A0F35">
        <w:rPr>
          <w:rFonts w:ascii="Arial" w:eastAsia="Arial" w:hAnsi="Arial" w:cs="Arial"/>
          <w:color w:val="FF0000"/>
          <w:spacing w:val="-1"/>
          <w:sz w:val="18"/>
          <w:szCs w:val="18"/>
        </w:rPr>
        <w:t>propanol</w:t>
      </w:r>
      <w:proofErr w:type="spellEnd"/>
    </w:p>
    <w:p w14:paraId="7BABE225" w14:textId="77777777" w:rsidR="003C3C14" w:rsidRPr="006A0F35" w:rsidRDefault="003C3C14" w:rsidP="003C3C14">
      <w:pPr>
        <w:widowControl w:val="0"/>
        <w:numPr>
          <w:ilvl w:val="0"/>
          <w:numId w:val="44"/>
        </w:numPr>
        <w:spacing w:after="0" w:line="207" w:lineRule="exact"/>
        <w:rPr>
          <w:rFonts w:ascii="Arial" w:eastAsia="Arial" w:hAnsi="Arial" w:cs="Arial"/>
          <w:color w:val="FF0000"/>
          <w:sz w:val="18"/>
          <w:szCs w:val="18"/>
        </w:rPr>
      </w:pPr>
      <w:r w:rsidRPr="006A0F35">
        <w:rPr>
          <w:rFonts w:ascii="Arial" w:eastAsia="Arial" w:hAnsi="Arial" w:cs="Arial"/>
          <w:color w:val="FF0000"/>
          <w:spacing w:val="-1"/>
          <w:sz w:val="18"/>
          <w:szCs w:val="18"/>
        </w:rPr>
        <w:t>sredstvo</w:t>
      </w:r>
      <w:r w:rsidRPr="006A0F35">
        <w:rPr>
          <w:rFonts w:ascii="Arial" w:eastAsia="Arial" w:hAnsi="Arial" w:cs="Arial"/>
          <w:color w:val="FF0000"/>
          <w:spacing w:val="-5"/>
          <w:sz w:val="18"/>
          <w:szCs w:val="18"/>
        </w:rPr>
        <w:t xml:space="preserve"> </w:t>
      </w:r>
      <w:r w:rsidRPr="006A0F35">
        <w:rPr>
          <w:rFonts w:ascii="Arial" w:eastAsia="Arial" w:hAnsi="Arial" w:cs="Arial"/>
          <w:color w:val="FF0000"/>
          <w:sz w:val="18"/>
          <w:szCs w:val="18"/>
        </w:rPr>
        <w:t>je</w:t>
      </w:r>
      <w:r w:rsidRPr="006A0F35">
        <w:rPr>
          <w:rFonts w:ascii="Arial" w:eastAsia="Arial" w:hAnsi="Arial" w:cs="Arial"/>
          <w:color w:val="FF0000"/>
          <w:spacing w:val="-8"/>
          <w:sz w:val="18"/>
          <w:szCs w:val="18"/>
        </w:rPr>
        <w:t xml:space="preserve"> </w:t>
      </w:r>
      <w:r w:rsidRPr="006A0F35">
        <w:rPr>
          <w:rFonts w:ascii="Arial" w:eastAsia="Arial" w:hAnsi="Arial" w:cs="Arial"/>
          <w:color w:val="FF0000"/>
          <w:spacing w:val="-1"/>
          <w:sz w:val="18"/>
          <w:szCs w:val="18"/>
        </w:rPr>
        <w:t>namenjeno</w:t>
      </w:r>
      <w:r w:rsidRPr="006A0F35">
        <w:rPr>
          <w:rFonts w:ascii="Arial" w:eastAsia="Arial" w:hAnsi="Arial" w:cs="Arial"/>
          <w:color w:val="FF0000"/>
          <w:spacing w:val="-5"/>
          <w:sz w:val="18"/>
          <w:szCs w:val="18"/>
        </w:rPr>
        <w:t xml:space="preserve"> </w:t>
      </w:r>
      <w:r w:rsidRPr="006A0F35">
        <w:rPr>
          <w:rFonts w:ascii="Arial" w:eastAsia="Arial" w:hAnsi="Arial" w:cs="Arial"/>
          <w:color w:val="FF0000"/>
          <w:spacing w:val="-1"/>
          <w:sz w:val="18"/>
          <w:szCs w:val="18"/>
        </w:rPr>
        <w:t>čiščenju in razkuževanju</w:t>
      </w:r>
      <w:r w:rsidRPr="006A0F35">
        <w:rPr>
          <w:rFonts w:ascii="Arial" w:eastAsia="Arial" w:hAnsi="Arial" w:cs="Arial"/>
          <w:color w:val="FF0000"/>
          <w:spacing w:val="-7"/>
          <w:sz w:val="18"/>
          <w:szCs w:val="18"/>
        </w:rPr>
        <w:t xml:space="preserve"> </w:t>
      </w:r>
      <w:r w:rsidRPr="006A0F35">
        <w:rPr>
          <w:rFonts w:ascii="Arial" w:eastAsia="Arial" w:hAnsi="Arial" w:cs="Arial"/>
          <w:color w:val="FF0000"/>
          <w:spacing w:val="-1"/>
          <w:sz w:val="18"/>
          <w:szCs w:val="18"/>
        </w:rPr>
        <w:t>manjših</w:t>
      </w:r>
      <w:r w:rsidRPr="006A0F35">
        <w:rPr>
          <w:rFonts w:ascii="Arial" w:eastAsia="Arial" w:hAnsi="Arial" w:cs="Arial"/>
          <w:color w:val="FF0000"/>
          <w:spacing w:val="-5"/>
          <w:sz w:val="18"/>
          <w:szCs w:val="18"/>
        </w:rPr>
        <w:t xml:space="preserve"> </w:t>
      </w:r>
      <w:r w:rsidRPr="006A0F35">
        <w:rPr>
          <w:rFonts w:ascii="Arial" w:eastAsia="Arial" w:hAnsi="Arial" w:cs="Arial"/>
          <w:color w:val="FF0000"/>
          <w:spacing w:val="-1"/>
          <w:sz w:val="18"/>
          <w:szCs w:val="18"/>
        </w:rPr>
        <w:t>površin</w:t>
      </w:r>
      <w:r w:rsidRPr="006A0F35">
        <w:rPr>
          <w:rFonts w:ascii="Arial" w:eastAsia="Arial" w:hAnsi="Arial" w:cs="Arial"/>
          <w:color w:val="FF0000"/>
          <w:spacing w:val="-5"/>
          <w:sz w:val="18"/>
          <w:szCs w:val="18"/>
        </w:rPr>
        <w:t xml:space="preserve"> </w:t>
      </w:r>
      <w:r w:rsidRPr="006A0F35">
        <w:rPr>
          <w:rFonts w:ascii="Arial" w:eastAsia="Arial" w:hAnsi="Arial" w:cs="Arial"/>
          <w:color w:val="FF0000"/>
          <w:sz w:val="18"/>
          <w:szCs w:val="18"/>
        </w:rPr>
        <w:t>in</w:t>
      </w:r>
      <w:r w:rsidRPr="006A0F35">
        <w:rPr>
          <w:rFonts w:ascii="Arial" w:eastAsia="Arial" w:hAnsi="Arial" w:cs="Arial"/>
          <w:color w:val="FF0000"/>
          <w:spacing w:val="-8"/>
          <w:sz w:val="18"/>
          <w:szCs w:val="18"/>
        </w:rPr>
        <w:t xml:space="preserve"> </w:t>
      </w:r>
      <w:r w:rsidRPr="006A0F35">
        <w:rPr>
          <w:rFonts w:ascii="Arial" w:eastAsia="Arial" w:hAnsi="Arial" w:cs="Arial"/>
          <w:color w:val="FF0000"/>
          <w:spacing w:val="-1"/>
          <w:sz w:val="18"/>
          <w:szCs w:val="18"/>
        </w:rPr>
        <w:t>opreme,</w:t>
      </w:r>
      <w:r w:rsidRPr="006A0F35">
        <w:rPr>
          <w:rFonts w:ascii="Arial" w:eastAsia="Arial" w:hAnsi="Arial" w:cs="Arial"/>
          <w:color w:val="FF0000"/>
          <w:spacing w:val="-7"/>
          <w:sz w:val="18"/>
          <w:szCs w:val="18"/>
        </w:rPr>
        <w:t xml:space="preserve"> </w:t>
      </w:r>
      <w:r w:rsidRPr="006A0F35">
        <w:rPr>
          <w:rFonts w:ascii="Arial" w:eastAsia="Arial" w:hAnsi="Arial" w:cs="Arial"/>
          <w:color w:val="FF0000"/>
          <w:sz w:val="18"/>
          <w:szCs w:val="18"/>
        </w:rPr>
        <w:t>ki</w:t>
      </w:r>
      <w:r w:rsidRPr="006A0F35">
        <w:rPr>
          <w:rFonts w:ascii="Arial" w:eastAsia="Arial" w:hAnsi="Arial" w:cs="Arial"/>
          <w:color w:val="FF0000"/>
          <w:spacing w:val="-8"/>
          <w:sz w:val="18"/>
          <w:szCs w:val="18"/>
        </w:rPr>
        <w:t xml:space="preserve"> </w:t>
      </w:r>
      <w:r w:rsidRPr="006A0F35">
        <w:rPr>
          <w:rFonts w:ascii="Arial" w:eastAsia="Arial" w:hAnsi="Arial" w:cs="Arial"/>
          <w:color w:val="FF0000"/>
          <w:sz w:val="18"/>
          <w:szCs w:val="18"/>
        </w:rPr>
        <w:t>so</w:t>
      </w:r>
      <w:r w:rsidRPr="006A0F35">
        <w:rPr>
          <w:rFonts w:ascii="Arial" w:eastAsia="Arial" w:hAnsi="Arial" w:cs="Arial"/>
          <w:color w:val="FF0000"/>
          <w:spacing w:val="-8"/>
          <w:sz w:val="18"/>
          <w:szCs w:val="18"/>
        </w:rPr>
        <w:t xml:space="preserve"> </w:t>
      </w:r>
      <w:r w:rsidRPr="006A0F35">
        <w:rPr>
          <w:rFonts w:ascii="Arial" w:eastAsia="Arial" w:hAnsi="Arial" w:cs="Arial"/>
          <w:color w:val="FF0000"/>
          <w:spacing w:val="-1"/>
          <w:sz w:val="18"/>
          <w:szCs w:val="18"/>
        </w:rPr>
        <w:t>občutljive</w:t>
      </w:r>
      <w:r w:rsidRPr="006A0F35">
        <w:rPr>
          <w:rFonts w:ascii="Arial" w:eastAsia="Arial" w:hAnsi="Arial" w:cs="Arial"/>
          <w:color w:val="FF0000"/>
          <w:spacing w:val="-4"/>
          <w:sz w:val="18"/>
          <w:szCs w:val="18"/>
        </w:rPr>
        <w:t xml:space="preserve"> </w:t>
      </w:r>
      <w:r w:rsidRPr="006A0F35">
        <w:rPr>
          <w:rFonts w:ascii="Arial" w:eastAsia="Arial" w:hAnsi="Arial" w:cs="Arial"/>
          <w:color w:val="FF0000"/>
          <w:sz w:val="18"/>
          <w:szCs w:val="18"/>
        </w:rPr>
        <w:t>na</w:t>
      </w:r>
      <w:r w:rsidRPr="006A0F35">
        <w:rPr>
          <w:rFonts w:ascii="Arial" w:eastAsia="Arial" w:hAnsi="Arial" w:cs="Arial"/>
          <w:color w:val="FF0000"/>
          <w:spacing w:val="-5"/>
          <w:sz w:val="18"/>
          <w:szCs w:val="18"/>
        </w:rPr>
        <w:t xml:space="preserve"> </w:t>
      </w:r>
      <w:r w:rsidRPr="006A0F35">
        <w:rPr>
          <w:rFonts w:ascii="Arial" w:eastAsia="Arial" w:hAnsi="Arial" w:cs="Arial"/>
          <w:color w:val="FF0000"/>
          <w:spacing w:val="-1"/>
          <w:sz w:val="18"/>
          <w:szCs w:val="18"/>
        </w:rPr>
        <w:t xml:space="preserve">alkohol </w:t>
      </w:r>
    </w:p>
    <w:p w14:paraId="0C0F9BD5" w14:textId="77777777" w:rsidR="003C3C14" w:rsidRPr="006A0F35" w:rsidRDefault="003C3C14" w:rsidP="003C3C14">
      <w:pPr>
        <w:widowControl w:val="0"/>
        <w:numPr>
          <w:ilvl w:val="0"/>
          <w:numId w:val="44"/>
        </w:numPr>
        <w:spacing w:after="0" w:line="207" w:lineRule="exact"/>
        <w:rPr>
          <w:rFonts w:ascii="Arial" w:eastAsia="Arial" w:hAnsi="Arial" w:cs="Arial"/>
          <w:color w:val="FF0000"/>
          <w:sz w:val="18"/>
          <w:szCs w:val="18"/>
        </w:rPr>
      </w:pPr>
      <w:r w:rsidRPr="006A0F35">
        <w:rPr>
          <w:rFonts w:ascii="Arial" w:eastAsia="Arial" w:hAnsi="Arial" w:cs="Arial"/>
          <w:color w:val="FF0000"/>
          <w:spacing w:val="-1"/>
          <w:sz w:val="18"/>
          <w:szCs w:val="18"/>
        </w:rPr>
        <w:t>popoln</w:t>
      </w:r>
      <w:r w:rsidRPr="006A0F35">
        <w:rPr>
          <w:rFonts w:ascii="Arial" w:eastAsia="Arial" w:hAnsi="Arial" w:cs="Arial"/>
          <w:color w:val="FF0000"/>
          <w:spacing w:val="-3"/>
          <w:sz w:val="18"/>
          <w:szCs w:val="18"/>
        </w:rPr>
        <w:t xml:space="preserve"> </w:t>
      </w:r>
      <w:r w:rsidRPr="006A0F35">
        <w:rPr>
          <w:rFonts w:ascii="Arial" w:eastAsia="Arial" w:hAnsi="Arial" w:cs="Arial"/>
          <w:color w:val="FF0000"/>
          <w:spacing w:val="-1"/>
          <w:sz w:val="18"/>
          <w:szCs w:val="18"/>
        </w:rPr>
        <w:t>protimikrobni</w:t>
      </w:r>
      <w:r w:rsidRPr="006A0F35">
        <w:rPr>
          <w:rFonts w:ascii="Arial" w:eastAsia="Arial" w:hAnsi="Arial" w:cs="Arial"/>
          <w:color w:val="FF0000"/>
          <w:spacing w:val="-5"/>
          <w:sz w:val="18"/>
          <w:szCs w:val="18"/>
        </w:rPr>
        <w:t xml:space="preserve"> </w:t>
      </w:r>
      <w:r w:rsidRPr="006A0F35">
        <w:rPr>
          <w:rFonts w:ascii="Arial" w:eastAsia="Arial" w:hAnsi="Arial" w:cs="Arial"/>
          <w:color w:val="FF0000"/>
          <w:sz w:val="18"/>
          <w:szCs w:val="18"/>
        </w:rPr>
        <w:t>spekter</w:t>
      </w:r>
      <w:r w:rsidRPr="006A0F35">
        <w:rPr>
          <w:rFonts w:ascii="Arial" w:eastAsia="Arial" w:hAnsi="Arial" w:cs="Arial"/>
          <w:color w:val="FF0000"/>
          <w:spacing w:val="-3"/>
          <w:sz w:val="18"/>
          <w:szCs w:val="18"/>
        </w:rPr>
        <w:t xml:space="preserve"> </w:t>
      </w:r>
      <w:r w:rsidRPr="006A0F35">
        <w:rPr>
          <w:rFonts w:ascii="Arial" w:eastAsia="Arial" w:hAnsi="Arial" w:cs="Arial"/>
          <w:color w:val="FF0000"/>
          <w:spacing w:val="-1"/>
          <w:sz w:val="18"/>
          <w:szCs w:val="18"/>
        </w:rPr>
        <w:t>delovanja:</w:t>
      </w:r>
      <w:r w:rsidRPr="006A0F35">
        <w:rPr>
          <w:rFonts w:ascii="Arial" w:eastAsia="Arial" w:hAnsi="Arial" w:cs="Arial"/>
          <w:color w:val="FF0000"/>
          <w:spacing w:val="-3"/>
          <w:sz w:val="18"/>
          <w:szCs w:val="18"/>
        </w:rPr>
        <w:t xml:space="preserve"> </w:t>
      </w:r>
      <w:r w:rsidRPr="006A0F35">
        <w:rPr>
          <w:rFonts w:ascii="Arial" w:eastAsia="Arial" w:hAnsi="Arial" w:cs="Arial"/>
          <w:color w:val="FF0000"/>
          <w:spacing w:val="-1"/>
          <w:sz w:val="18"/>
          <w:szCs w:val="18"/>
        </w:rPr>
        <w:t>baktericidno,</w:t>
      </w:r>
      <w:r w:rsidRPr="006A0F35">
        <w:rPr>
          <w:rFonts w:ascii="Arial" w:eastAsia="Arial" w:hAnsi="Arial" w:cs="Arial"/>
          <w:color w:val="FF0000"/>
          <w:spacing w:val="-2"/>
          <w:sz w:val="18"/>
          <w:szCs w:val="18"/>
        </w:rPr>
        <w:t xml:space="preserve"> </w:t>
      </w:r>
      <w:proofErr w:type="spellStart"/>
      <w:r w:rsidRPr="006A0F35">
        <w:rPr>
          <w:rFonts w:ascii="Arial" w:eastAsia="Arial" w:hAnsi="Arial" w:cs="Arial"/>
          <w:color w:val="FF0000"/>
          <w:spacing w:val="-1"/>
          <w:sz w:val="18"/>
          <w:szCs w:val="18"/>
        </w:rPr>
        <w:t>virucidno</w:t>
      </w:r>
      <w:proofErr w:type="spellEnd"/>
      <w:r w:rsidRPr="006A0F35">
        <w:rPr>
          <w:rFonts w:ascii="Arial" w:eastAsia="Arial" w:hAnsi="Arial" w:cs="Arial"/>
          <w:color w:val="FF0000"/>
          <w:spacing w:val="-3"/>
          <w:sz w:val="18"/>
          <w:szCs w:val="18"/>
        </w:rPr>
        <w:t xml:space="preserve"> </w:t>
      </w:r>
      <w:r w:rsidRPr="006A0F35">
        <w:rPr>
          <w:rFonts w:ascii="Arial" w:eastAsia="Arial" w:hAnsi="Arial" w:cs="Arial"/>
          <w:color w:val="FF0000"/>
          <w:spacing w:val="-1"/>
          <w:sz w:val="18"/>
          <w:szCs w:val="18"/>
        </w:rPr>
        <w:t>(HBV,</w:t>
      </w:r>
      <w:r w:rsidRPr="006A0F35">
        <w:rPr>
          <w:rFonts w:ascii="Arial" w:eastAsia="Arial" w:hAnsi="Arial" w:cs="Arial"/>
          <w:color w:val="FF0000"/>
          <w:spacing w:val="-3"/>
          <w:sz w:val="18"/>
          <w:szCs w:val="18"/>
        </w:rPr>
        <w:t xml:space="preserve"> </w:t>
      </w:r>
      <w:r w:rsidRPr="006A0F35">
        <w:rPr>
          <w:rFonts w:ascii="Arial" w:eastAsia="Arial" w:hAnsi="Arial" w:cs="Arial"/>
          <w:color w:val="FF0000"/>
          <w:spacing w:val="-1"/>
          <w:sz w:val="18"/>
          <w:szCs w:val="18"/>
        </w:rPr>
        <w:t>HIV),</w:t>
      </w:r>
      <w:r w:rsidRPr="006A0F35">
        <w:rPr>
          <w:rFonts w:ascii="Arial" w:eastAsia="Arial" w:hAnsi="Arial" w:cs="Arial"/>
          <w:color w:val="FF0000"/>
          <w:spacing w:val="-3"/>
          <w:sz w:val="18"/>
          <w:szCs w:val="18"/>
        </w:rPr>
        <w:t xml:space="preserve"> </w:t>
      </w:r>
      <w:proofErr w:type="spellStart"/>
      <w:r w:rsidRPr="006A0F35">
        <w:rPr>
          <w:rFonts w:ascii="Arial" w:eastAsia="Arial" w:hAnsi="Arial" w:cs="Arial"/>
          <w:color w:val="FF0000"/>
          <w:spacing w:val="-1"/>
          <w:sz w:val="18"/>
          <w:szCs w:val="18"/>
        </w:rPr>
        <w:t>fungicidno</w:t>
      </w:r>
      <w:proofErr w:type="spellEnd"/>
      <w:r w:rsidRPr="006A0F35">
        <w:rPr>
          <w:rFonts w:ascii="Arial" w:eastAsia="Arial" w:hAnsi="Arial" w:cs="Arial"/>
          <w:color w:val="FF0000"/>
          <w:spacing w:val="-1"/>
          <w:sz w:val="18"/>
          <w:szCs w:val="18"/>
        </w:rPr>
        <w:t>,</w:t>
      </w:r>
      <w:r w:rsidRPr="006A0F35">
        <w:rPr>
          <w:rFonts w:ascii="Arial" w:eastAsia="Arial" w:hAnsi="Arial" w:cs="Arial"/>
          <w:color w:val="FF0000"/>
          <w:spacing w:val="-3"/>
          <w:sz w:val="18"/>
          <w:szCs w:val="18"/>
        </w:rPr>
        <w:t xml:space="preserve"> </w:t>
      </w:r>
      <w:proofErr w:type="spellStart"/>
      <w:r w:rsidRPr="006A0F35">
        <w:rPr>
          <w:rFonts w:ascii="Arial" w:eastAsia="Arial" w:hAnsi="Arial" w:cs="Arial"/>
          <w:color w:val="FF0000"/>
          <w:spacing w:val="-1"/>
          <w:sz w:val="18"/>
          <w:szCs w:val="18"/>
        </w:rPr>
        <w:t>tuberkulocidno</w:t>
      </w:r>
      <w:proofErr w:type="spellEnd"/>
    </w:p>
    <w:p w14:paraId="4DD9ED8E" w14:textId="77777777" w:rsidR="003C3C14" w:rsidRPr="006A0F35" w:rsidRDefault="003C3C14" w:rsidP="003C3C14">
      <w:pPr>
        <w:widowControl w:val="0"/>
        <w:numPr>
          <w:ilvl w:val="0"/>
          <w:numId w:val="44"/>
        </w:numPr>
        <w:spacing w:after="0" w:line="207" w:lineRule="exact"/>
        <w:rPr>
          <w:rFonts w:ascii="Arial" w:eastAsia="Arial" w:hAnsi="Arial" w:cs="Arial"/>
          <w:color w:val="FF0000"/>
          <w:sz w:val="18"/>
          <w:szCs w:val="18"/>
        </w:rPr>
      </w:pPr>
      <w:r w:rsidRPr="006A0F35">
        <w:rPr>
          <w:rFonts w:ascii="Arial" w:eastAsia="Arial" w:hAnsi="Arial" w:cs="Arial"/>
          <w:color w:val="FF0000"/>
          <w:sz w:val="18"/>
          <w:szCs w:val="18"/>
        </w:rPr>
        <w:t>robčki morajo biti iz PET materiala, dobro prepojeni (vsaj 2,7mL)</w:t>
      </w:r>
    </w:p>
    <w:p w14:paraId="3C7B3CC0" w14:textId="77777777" w:rsidR="003C3C14" w:rsidRPr="006A0F35" w:rsidRDefault="003C3C14" w:rsidP="003C3C14">
      <w:pPr>
        <w:widowControl w:val="0"/>
        <w:numPr>
          <w:ilvl w:val="0"/>
          <w:numId w:val="44"/>
        </w:numPr>
        <w:spacing w:after="0" w:line="240" w:lineRule="auto"/>
        <w:ind w:right="369"/>
        <w:rPr>
          <w:rFonts w:ascii="Arial" w:eastAsia="Arial" w:hAnsi="Arial" w:cs="Arial"/>
          <w:color w:val="FF0000"/>
          <w:sz w:val="18"/>
          <w:szCs w:val="18"/>
        </w:rPr>
      </w:pPr>
      <w:r w:rsidRPr="006A0F35">
        <w:rPr>
          <w:rFonts w:ascii="Arial" w:eastAsia="Arial" w:hAnsi="Arial" w:cs="Arial"/>
          <w:color w:val="FF0000"/>
          <w:spacing w:val="-1"/>
          <w:sz w:val="18"/>
          <w:szCs w:val="18"/>
        </w:rPr>
        <w:t>kontaktni</w:t>
      </w:r>
      <w:r w:rsidRPr="006A0F35">
        <w:rPr>
          <w:rFonts w:ascii="Arial" w:eastAsia="Arial" w:hAnsi="Arial" w:cs="Arial"/>
          <w:color w:val="FF0000"/>
          <w:spacing w:val="-4"/>
          <w:sz w:val="18"/>
          <w:szCs w:val="18"/>
        </w:rPr>
        <w:t xml:space="preserve"> </w:t>
      </w:r>
      <w:r w:rsidRPr="006A0F35">
        <w:rPr>
          <w:rFonts w:ascii="Arial" w:eastAsia="Arial" w:hAnsi="Arial" w:cs="Arial"/>
          <w:color w:val="FF0000"/>
          <w:spacing w:val="-1"/>
          <w:sz w:val="18"/>
          <w:szCs w:val="18"/>
        </w:rPr>
        <w:t>čas</w:t>
      </w:r>
      <w:r w:rsidRPr="006A0F35">
        <w:rPr>
          <w:rFonts w:ascii="Arial" w:eastAsia="Arial" w:hAnsi="Arial" w:cs="Arial"/>
          <w:color w:val="FF0000"/>
          <w:spacing w:val="-4"/>
          <w:sz w:val="18"/>
          <w:szCs w:val="18"/>
        </w:rPr>
        <w:t xml:space="preserve"> </w:t>
      </w:r>
      <w:r w:rsidRPr="006A0F35">
        <w:rPr>
          <w:rFonts w:ascii="Arial" w:eastAsia="Arial" w:hAnsi="Arial" w:cs="Arial"/>
          <w:color w:val="FF0000"/>
          <w:sz w:val="18"/>
          <w:szCs w:val="18"/>
        </w:rPr>
        <w:t>je</w:t>
      </w:r>
      <w:r w:rsidRPr="006A0F35">
        <w:rPr>
          <w:rFonts w:ascii="Arial" w:eastAsia="Arial" w:hAnsi="Arial" w:cs="Arial"/>
          <w:color w:val="FF0000"/>
          <w:spacing w:val="-3"/>
          <w:sz w:val="18"/>
          <w:szCs w:val="18"/>
        </w:rPr>
        <w:t xml:space="preserve"> </w:t>
      </w:r>
      <w:r w:rsidRPr="006A0F35">
        <w:rPr>
          <w:rFonts w:ascii="Arial" w:eastAsia="Arial" w:hAnsi="Arial" w:cs="Arial"/>
          <w:color w:val="FF0000"/>
          <w:spacing w:val="-1"/>
          <w:sz w:val="18"/>
          <w:szCs w:val="18"/>
        </w:rPr>
        <w:t>do</w:t>
      </w:r>
      <w:r w:rsidRPr="006A0F35">
        <w:rPr>
          <w:rFonts w:ascii="Arial" w:eastAsia="Arial" w:hAnsi="Arial" w:cs="Arial"/>
          <w:color w:val="FF0000"/>
          <w:spacing w:val="-3"/>
          <w:sz w:val="18"/>
          <w:szCs w:val="18"/>
        </w:rPr>
        <w:t xml:space="preserve"> </w:t>
      </w:r>
      <w:r w:rsidRPr="006A0F35">
        <w:rPr>
          <w:rFonts w:ascii="Arial" w:eastAsia="Arial" w:hAnsi="Arial" w:cs="Arial"/>
          <w:color w:val="FF0000"/>
          <w:sz w:val="18"/>
          <w:szCs w:val="18"/>
        </w:rPr>
        <w:t>1</w:t>
      </w:r>
      <w:r w:rsidRPr="006A0F35">
        <w:rPr>
          <w:rFonts w:ascii="Arial" w:eastAsia="Arial" w:hAnsi="Arial" w:cs="Arial"/>
          <w:color w:val="FF0000"/>
          <w:spacing w:val="-6"/>
          <w:sz w:val="18"/>
          <w:szCs w:val="18"/>
        </w:rPr>
        <w:t xml:space="preserve"> </w:t>
      </w:r>
      <w:r w:rsidRPr="006A0F35">
        <w:rPr>
          <w:rFonts w:ascii="Arial" w:eastAsia="Arial" w:hAnsi="Arial" w:cs="Arial"/>
          <w:color w:val="FF0000"/>
          <w:spacing w:val="-1"/>
          <w:sz w:val="18"/>
          <w:szCs w:val="18"/>
        </w:rPr>
        <w:t>minute</w:t>
      </w:r>
      <w:r w:rsidRPr="006A0F35">
        <w:rPr>
          <w:rFonts w:ascii="Arial" w:eastAsia="Arial" w:hAnsi="Arial" w:cs="Arial"/>
          <w:color w:val="FF0000"/>
          <w:spacing w:val="27"/>
          <w:w w:val="99"/>
          <w:sz w:val="18"/>
          <w:szCs w:val="18"/>
        </w:rPr>
        <w:t xml:space="preserve"> </w:t>
      </w:r>
    </w:p>
    <w:p w14:paraId="5ED65542" w14:textId="77777777" w:rsidR="003C3C14" w:rsidRPr="006A0F35" w:rsidRDefault="003C3C14" w:rsidP="003C3C14">
      <w:pPr>
        <w:widowControl w:val="0"/>
        <w:tabs>
          <w:tab w:val="left" w:pos="839"/>
        </w:tabs>
        <w:spacing w:after="0" w:line="240" w:lineRule="auto"/>
        <w:ind w:left="279" w:right="6225"/>
        <w:rPr>
          <w:rFonts w:ascii="Arial" w:eastAsia="Arial" w:hAnsi="Arial" w:cs="Arial"/>
          <w:color w:val="FF0000"/>
          <w:sz w:val="18"/>
          <w:szCs w:val="18"/>
        </w:rPr>
      </w:pPr>
    </w:p>
    <w:p w14:paraId="5F91B811" w14:textId="77777777" w:rsidR="003C3C14" w:rsidRPr="006A0F35" w:rsidRDefault="003C3C14" w:rsidP="003C3C14">
      <w:pPr>
        <w:widowControl w:val="0"/>
        <w:numPr>
          <w:ilvl w:val="0"/>
          <w:numId w:val="85"/>
        </w:numPr>
        <w:tabs>
          <w:tab w:val="left" w:pos="839"/>
        </w:tabs>
        <w:spacing w:after="0" w:line="240" w:lineRule="auto"/>
        <w:ind w:right="6225"/>
        <w:rPr>
          <w:rFonts w:ascii="Arial" w:eastAsia="Arial" w:hAnsi="Arial" w:cs="Arial"/>
          <w:color w:val="FF0000"/>
          <w:sz w:val="18"/>
          <w:szCs w:val="18"/>
        </w:rPr>
      </w:pPr>
      <w:r w:rsidRPr="006A0F35">
        <w:rPr>
          <w:rFonts w:ascii="Arial" w:eastAsia="Arial" w:hAnsi="Arial" w:cs="Arial"/>
          <w:color w:val="FF0000"/>
          <w:spacing w:val="-1"/>
          <w:sz w:val="18"/>
          <w:szCs w:val="18"/>
          <w:u w:val="single" w:color="000000"/>
        </w:rPr>
        <w:t xml:space="preserve"> Varnost</w:t>
      </w:r>
      <w:r w:rsidRPr="006A0F35">
        <w:rPr>
          <w:rFonts w:ascii="Arial" w:eastAsia="Arial" w:hAnsi="Arial" w:cs="Arial"/>
          <w:color w:val="FF0000"/>
          <w:spacing w:val="-9"/>
          <w:sz w:val="18"/>
          <w:szCs w:val="18"/>
          <w:u w:val="single" w:color="000000"/>
        </w:rPr>
        <w:t xml:space="preserve"> </w:t>
      </w:r>
      <w:r w:rsidRPr="006A0F35">
        <w:rPr>
          <w:rFonts w:ascii="Arial" w:eastAsia="Arial" w:hAnsi="Arial" w:cs="Arial"/>
          <w:color w:val="FF0000"/>
          <w:spacing w:val="-1"/>
          <w:sz w:val="18"/>
          <w:szCs w:val="18"/>
          <w:u w:val="single" w:color="000000"/>
        </w:rPr>
        <w:t>in</w:t>
      </w:r>
      <w:r w:rsidRPr="006A0F35">
        <w:rPr>
          <w:rFonts w:ascii="Arial" w:eastAsia="Arial" w:hAnsi="Arial" w:cs="Arial"/>
          <w:color w:val="FF0000"/>
          <w:spacing w:val="-8"/>
          <w:sz w:val="18"/>
          <w:szCs w:val="18"/>
          <w:u w:val="single" w:color="000000"/>
        </w:rPr>
        <w:t xml:space="preserve"> </w:t>
      </w:r>
      <w:r w:rsidRPr="006A0F35">
        <w:rPr>
          <w:rFonts w:ascii="Arial" w:eastAsia="Arial" w:hAnsi="Arial" w:cs="Arial"/>
          <w:color w:val="FF0000"/>
          <w:spacing w:val="-1"/>
          <w:sz w:val="18"/>
          <w:szCs w:val="18"/>
          <w:u w:val="single" w:color="000000"/>
        </w:rPr>
        <w:t>testiranja:</w:t>
      </w:r>
    </w:p>
    <w:p w14:paraId="744F3E03" w14:textId="77777777" w:rsidR="003C3C14" w:rsidRPr="006A0F35" w:rsidRDefault="003C3C14" w:rsidP="003C3C14">
      <w:pPr>
        <w:widowControl w:val="0"/>
        <w:numPr>
          <w:ilvl w:val="0"/>
          <w:numId w:val="45"/>
        </w:numPr>
        <w:tabs>
          <w:tab w:val="left" w:pos="1276"/>
        </w:tabs>
        <w:spacing w:after="0" w:line="207" w:lineRule="exact"/>
        <w:ind w:left="1276" w:hanging="425"/>
        <w:rPr>
          <w:rFonts w:ascii="Arial" w:eastAsia="Arial" w:hAnsi="Arial" w:cs="Arial"/>
          <w:color w:val="FF0000"/>
          <w:sz w:val="18"/>
          <w:szCs w:val="18"/>
        </w:rPr>
      </w:pPr>
      <w:r w:rsidRPr="006A0F35">
        <w:rPr>
          <w:rFonts w:ascii="Arial" w:eastAsia="Arial" w:hAnsi="Arial" w:cs="Arial"/>
          <w:color w:val="FF0000"/>
          <w:sz w:val="18"/>
          <w:szCs w:val="18"/>
        </w:rPr>
        <w:t>je</w:t>
      </w:r>
      <w:r w:rsidRPr="006A0F35">
        <w:rPr>
          <w:rFonts w:ascii="Arial" w:eastAsia="Arial" w:hAnsi="Arial" w:cs="Arial"/>
          <w:color w:val="FF0000"/>
          <w:spacing w:val="-8"/>
          <w:sz w:val="18"/>
          <w:szCs w:val="18"/>
        </w:rPr>
        <w:t xml:space="preserve"> </w:t>
      </w:r>
      <w:r w:rsidRPr="006A0F35">
        <w:rPr>
          <w:rFonts w:ascii="Arial" w:eastAsia="Arial" w:hAnsi="Arial" w:cs="Arial"/>
          <w:color w:val="FF0000"/>
          <w:spacing w:val="-1"/>
          <w:sz w:val="18"/>
          <w:szCs w:val="18"/>
        </w:rPr>
        <w:t>biološko</w:t>
      </w:r>
      <w:r w:rsidRPr="006A0F35">
        <w:rPr>
          <w:rFonts w:ascii="Arial" w:eastAsia="Arial" w:hAnsi="Arial" w:cs="Arial"/>
          <w:color w:val="FF0000"/>
          <w:spacing w:val="-8"/>
          <w:sz w:val="18"/>
          <w:szCs w:val="18"/>
        </w:rPr>
        <w:t xml:space="preserve"> </w:t>
      </w:r>
      <w:r w:rsidRPr="006A0F35">
        <w:rPr>
          <w:rFonts w:ascii="Arial" w:eastAsia="Arial" w:hAnsi="Arial" w:cs="Arial"/>
          <w:color w:val="FF0000"/>
          <w:spacing w:val="-1"/>
          <w:sz w:val="18"/>
          <w:szCs w:val="18"/>
        </w:rPr>
        <w:t>razgradljivo</w:t>
      </w:r>
    </w:p>
    <w:p w14:paraId="1F0AF121" w14:textId="77777777" w:rsidR="003C3C14" w:rsidRPr="006A0F35" w:rsidRDefault="003C3C14" w:rsidP="003C3C14">
      <w:pPr>
        <w:widowControl w:val="0"/>
        <w:numPr>
          <w:ilvl w:val="0"/>
          <w:numId w:val="45"/>
        </w:numPr>
        <w:tabs>
          <w:tab w:val="left" w:pos="1276"/>
          <w:tab w:val="left" w:pos="1985"/>
        </w:tabs>
        <w:spacing w:after="0" w:line="206" w:lineRule="exact"/>
        <w:ind w:left="1276" w:hanging="425"/>
        <w:rPr>
          <w:rFonts w:ascii="Arial" w:eastAsia="Arial" w:hAnsi="Arial" w:cs="Arial"/>
          <w:color w:val="FF0000"/>
          <w:sz w:val="18"/>
          <w:szCs w:val="18"/>
        </w:rPr>
      </w:pPr>
      <w:r w:rsidRPr="006A0F35">
        <w:rPr>
          <w:rFonts w:ascii="Arial" w:eastAsia="Arial" w:hAnsi="Arial" w:cs="Arial"/>
          <w:color w:val="FF0000"/>
          <w:sz w:val="18"/>
          <w:szCs w:val="18"/>
        </w:rPr>
        <w:t>pokrov</w:t>
      </w:r>
      <w:r w:rsidRPr="006A0F35">
        <w:rPr>
          <w:rFonts w:ascii="Arial" w:eastAsia="Arial" w:hAnsi="Arial" w:cs="Arial"/>
          <w:color w:val="FF0000"/>
          <w:spacing w:val="-6"/>
          <w:sz w:val="18"/>
          <w:szCs w:val="18"/>
        </w:rPr>
        <w:t xml:space="preserve"> </w:t>
      </w:r>
      <w:r w:rsidRPr="006A0F35">
        <w:rPr>
          <w:rFonts w:ascii="Arial" w:eastAsia="Arial" w:hAnsi="Arial" w:cs="Arial"/>
          <w:color w:val="FF0000"/>
          <w:spacing w:val="-1"/>
          <w:sz w:val="18"/>
          <w:szCs w:val="18"/>
        </w:rPr>
        <w:t>pakiranja</w:t>
      </w:r>
      <w:r w:rsidRPr="006A0F35">
        <w:rPr>
          <w:rFonts w:ascii="Arial" w:eastAsia="Arial" w:hAnsi="Arial" w:cs="Arial"/>
          <w:color w:val="FF0000"/>
          <w:spacing w:val="-3"/>
          <w:sz w:val="18"/>
          <w:szCs w:val="18"/>
        </w:rPr>
        <w:t xml:space="preserve"> omogoča učinkovito </w:t>
      </w:r>
      <w:r w:rsidRPr="006A0F35">
        <w:rPr>
          <w:rFonts w:ascii="Arial" w:eastAsia="Arial" w:hAnsi="Arial" w:cs="Arial"/>
          <w:color w:val="FF0000"/>
          <w:spacing w:val="-1"/>
          <w:sz w:val="18"/>
          <w:szCs w:val="18"/>
        </w:rPr>
        <w:t>zapiranje (preprečuje izsuševanje)</w:t>
      </w:r>
    </w:p>
    <w:p w14:paraId="01D1322B" w14:textId="77777777" w:rsidR="003C3C14" w:rsidRPr="006A0F35" w:rsidRDefault="003C3C14" w:rsidP="003C3C14">
      <w:pPr>
        <w:widowControl w:val="0"/>
        <w:numPr>
          <w:ilvl w:val="0"/>
          <w:numId w:val="45"/>
        </w:numPr>
        <w:tabs>
          <w:tab w:val="left" w:pos="1276"/>
        </w:tabs>
        <w:spacing w:after="0" w:line="240" w:lineRule="auto"/>
        <w:ind w:left="1276" w:right="228" w:hanging="425"/>
        <w:rPr>
          <w:rFonts w:ascii="Arial" w:eastAsia="Arial" w:hAnsi="Arial" w:cs="Arial"/>
          <w:color w:val="FF0000"/>
          <w:sz w:val="18"/>
          <w:szCs w:val="18"/>
        </w:rPr>
      </w:pPr>
      <w:r w:rsidRPr="006A0F35">
        <w:rPr>
          <w:rFonts w:ascii="Arial" w:eastAsia="Arial" w:hAnsi="Arial" w:cs="Arial"/>
          <w:color w:val="FF0000"/>
          <w:spacing w:val="-1"/>
          <w:sz w:val="18"/>
          <w:szCs w:val="18"/>
        </w:rPr>
        <w:t>ustreza</w:t>
      </w:r>
      <w:r w:rsidRPr="006A0F35">
        <w:rPr>
          <w:rFonts w:ascii="Arial" w:eastAsia="Arial" w:hAnsi="Arial" w:cs="Arial"/>
          <w:color w:val="FF0000"/>
          <w:spacing w:val="-9"/>
          <w:sz w:val="18"/>
          <w:szCs w:val="18"/>
        </w:rPr>
        <w:t xml:space="preserve"> </w:t>
      </w:r>
      <w:r w:rsidRPr="006A0F35">
        <w:rPr>
          <w:rFonts w:ascii="Arial" w:eastAsia="Arial" w:hAnsi="Arial" w:cs="Arial"/>
          <w:color w:val="FF0000"/>
          <w:spacing w:val="-1"/>
          <w:sz w:val="18"/>
          <w:szCs w:val="18"/>
        </w:rPr>
        <w:t>zahtevam</w:t>
      </w:r>
      <w:r w:rsidRPr="006A0F35">
        <w:rPr>
          <w:rFonts w:ascii="Arial" w:eastAsia="Arial" w:hAnsi="Arial" w:cs="Arial"/>
          <w:color w:val="FF0000"/>
          <w:spacing w:val="-8"/>
          <w:sz w:val="18"/>
          <w:szCs w:val="18"/>
        </w:rPr>
        <w:t xml:space="preserve"> EN 13727, EN 13624, EN 16615, EN 14348, EN 14476, EN 16777</w:t>
      </w:r>
    </w:p>
    <w:p w14:paraId="517E516B" w14:textId="77777777" w:rsidR="003C3C14" w:rsidRPr="006A0F35" w:rsidRDefault="003C3C14" w:rsidP="003C3C14">
      <w:pPr>
        <w:widowControl w:val="0"/>
        <w:tabs>
          <w:tab w:val="left" w:pos="685"/>
        </w:tabs>
        <w:spacing w:after="0" w:line="240" w:lineRule="auto"/>
        <w:ind w:left="478" w:right="3839"/>
        <w:rPr>
          <w:rFonts w:ascii="Arial" w:eastAsia="Arial" w:hAnsi="Arial" w:cs="Arial"/>
          <w:color w:val="FF0000"/>
          <w:sz w:val="18"/>
          <w:szCs w:val="18"/>
        </w:rPr>
      </w:pPr>
    </w:p>
    <w:p w14:paraId="76065FBE" w14:textId="77777777" w:rsidR="003C3C14" w:rsidRPr="006A0F35" w:rsidRDefault="003C3C14" w:rsidP="003C3C14">
      <w:pPr>
        <w:widowControl w:val="0"/>
        <w:numPr>
          <w:ilvl w:val="0"/>
          <w:numId w:val="85"/>
        </w:numPr>
        <w:tabs>
          <w:tab w:val="left" w:pos="685"/>
        </w:tabs>
        <w:spacing w:after="0" w:line="240" w:lineRule="auto"/>
        <w:ind w:right="3839"/>
        <w:rPr>
          <w:rFonts w:ascii="Arial" w:eastAsia="Arial" w:hAnsi="Arial" w:cs="Arial"/>
          <w:color w:val="FF0000"/>
          <w:sz w:val="18"/>
          <w:szCs w:val="18"/>
        </w:rPr>
      </w:pPr>
      <w:r w:rsidRPr="006A0F35">
        <w:rPr>
          <w:rFonts w:ascii="Arial" w:eastAsia="Arial" w:hAnsi="Arial" w:cs="Arial"/>
          <w:color w:val="FF0000"/>
          <w:spacing w:val="-1"/>
          <w:sz w:val="18"/>
          <w:szCs w:val="18"/>
          <w:u w:val="single" w:color="000000"/>
        </w:rPr>
        <w:t xml:space="preserve"> Oprema:</w:t>
      </w:r>
      <w:r w:rsidRPr="006A0F35">
        <w:rPr>
          <w:rFonts w:ascii="Arial" w:eastAsia="Arial" w:hAnsi="Arial" w:cs="Arial"/>
          <w:color w:val="FF0000"/>
          <w:sz w:val="18"/>
          <w:szCs w:val="18"/>
        </w:rPr>
        <w:t xml:space="preserve"> </w:t>
      </w:r>
    </w:p>
    <w:p w14:paraId="6D94061D" w14:textId="313AED9A" w:rsidR="003C3C14" w:rsidRPr="006A0F35" w:rsidRDefault="003C3C14" w:rsidP="003C3C14">
      <w:pPr>
        <w:widowControl w:val="0"/>
        <w:numPr>
          <w:ilvl w:val="0"/>
          <w:numId w:val="46"/>
        </w:numPr>
        <w:tabs>
          <w:tab w:val="left" w:pos="1276"/>
        </w:tabs>
        <w:spacing w:after="0" w:line="207" w:lineRule="exact"/>
        <w:ind w:left="1558" w:hanging="707"/>
        <w:rPr>
          <w:rFonts w:ascii="Arial" w:eastAsia="Arial" w:hAnsi="Arial" w:cs="Arial"/>
          <w:color w:val="FF0000"/>
          <w:sz w:val="18"/>
          <w:szCs w:val="18"/>
        </w:rPr>
      </w:pPr>
      <w:r w:rsidRPr="006A0F35">
        <w:rPr>
          <w:rFonts w:ascii="Arial" w:eastAsia="Arial" w:hAnsi="Arial" w:cs="Arial"/>
          <w:color w:val="FF0000"/>
          <w:sz w:val="18"/>
          <w:szCs w:val="18"/>
        </w:rPr>
        <w:t>mehko pakiranje s trdim pokrovom proti izsuševanju</w:t>
      </w:r>
      <w:r w:rsidR="00250A5F">
        <w:rPr>
          <w:rFonts w:ascii="Arial" w:eastAsia="Arial" w:hAnsi="Arial" w:cs="Arial"/>
          <w:color w:val="FF0000"/>
          <w:sz w:val="18"/>
          <w:szCs w:val="18"/>
        </w:rPr>
        <w:t xml:space="preserve"> (lahko tudi trda doza)</w:t>
      </w:r>
    </w:p>
    <w:p w14:paraId="62BB7DBF" w14:textId="77777777" w:rsidR="003C3C14" w:rsidRPr="006A0F35" w:rsidRDefault="003C3C14" w:rsidP="003C3C14">
      <w:pPr>
        <w:widowControl w:val="0"/>
        <w:numPr>
          <w:ilvl w:val="0"/>
          <w:numId w:val="46"/>
        </w:numPr>
        <w:tabs>
          <w:tab w:val="left" w:pos="685"/>
          <w:tab w:val="left" w:pos="1276"/>
        </w:tabs>
        <w:spacing w:after="0" w:line="240" w:lineRule="auto"/>
        <w:ind w:right="86" w:firstLine="131"/>
        <w:rPr>
          <w:rFonts w:ascii="Arial" w:eastAsia="Arial" w:hAnsi="Arial" w:cs="Arial"/>
          <w:color w:val="FF0000"/>
          <w:sz w:val="18"/>
          <w:szCs w:val="18"/>
        </w:rPr>
      </w:pPr>
      <w:r w:rsidRPr="006A0F35">
        <w:rPr>
          <w:rFonts w:ascii="Arial" w:eastAsia="Arial" w:hAnsi="Arial" w:cs="Arial"/>
          <w:color w:val="FF0000"/>
          <w:spacing w:val="-1"/>
          <w:sz w:val="18"/>
          <w:szCs w:val="18"/>
        </w:rPr>
        <w:t>velikost</w:t>
      </w:r>
      <w:r w:rsidRPr="006A0F35">
        <w:rPr>
          <w:rFonts w:ascii="Arial" w:eastAsia="Arial" w:hAnsi="Arial" w:cs="Arial"/>
          <w:color w:val="FF0000"/>
          <w:spacing w:val="-6"/>
          <w:sz w:val="18"/>
          <w:szCs w:val="18"/>
        </w:rPr>
        <w:t xml:space="preserve"> </w:t>
      </w:r>
      <w:r w:rsidRPr="006A0F35">
        <w:rPr>
          <w:rFonts w:ascii="Arial" w:eastAsia="Arial" w:hAnsi="Arial" w:cs="Arial"/>
          <w:color w:val="FF0000"/>
          <w:spacing w:val="-1"/>
          <w:sz w:val="18"/>
          <w:szCs w:val="18"/>
        </w:rPr>
        <w:t>robčkov</w:t>
      </w:r>
      <w:r w:rsidRPr="006A0F35">
        <w:rPr>
          <w:rFonts w:ascii="Arial" w:eastAsia="Arial" w:hAnsi="Arial" w:cs="Arial"/>
          <w:color w:val="FF0000"/>
          <w:spacing w:val="-7"/>
          <w:sz w:val="18"/>
          <w:szCs w:val="18"/>
        </w:rPr>
        <w:t xml:space="preserve"> </w:t>
      </w:r>
      <w:r w:rsidRPr="006A0F35">
        <w:rPr>
          <w:rFonts w:ascii="Arial" w:eastAsia="Arial" w:hAnsi="Arial" w:cs="Arial"/>
          <w:color w:val="FF0000"/>
          <w:sz w:val="18"/>
          <w:szCs w:val="18"/>
        </w:rPr>
        <w:t>je</w:t>
      </w:r>
      <w:r w:rsidRPr="006A0F35">
        <w:rPr>
          <w:rFonts w:ascii="Arial" w:eastAsia="Arial" w:hAnsi="Arial" w:cs="Arial"/>
          <w:color w:val="FF0000"/>
          <w:spacing w:val="-7"/>
          <w:sz w:val="18"/>
          <w:szCs w:val="18"/>
        </w:rPr>
        <w:t xml:space="preserve"> </w:t>
      </w:r>
      <w:r w:rsidRPr="006A0F35">
        <w:rPr>
          <w:rFonts w:ascii="Arial" w:eastAsia="Arial" w:hAnsi="Arial" w:cs="Arial"/>
          <w:color w:val="FF0000"/>
          <w:spacing w:val="-1"/>
          <w:sz w:val="18"/>
          <w:szCs w:val="18"/>
        </w:rPr>
        <w:t xml:space="preserve">cca 250x380 mm </w:t>
      </w:r>
    </w:p>
    <w:p w14:paraId="131E9A42" w14:textId="77777777" w:rsidR="003C3C14" w:rsidRPr="006A0F35" w:rsidRDefault="003C3C14" w:rsidP="00847591">
      <w:pPr>
        <w:spacing w:after="0"/>
        <w:rPr>
          <w:rFonts w:ascii="Arial" w:eastAsia="Arial" w:hAnsi="Arial" w:cs="Arial"/>
          <w:b/>
          <w:bCs/>
          <w:color w:val="FF0000"/>
          <w:sz w:val="18"/>
          <w:szCs w:val="18"/>
        </w:rPr>
      </w:pPr>
    </w:p>
    <w:p w14:paraId="79F3BD1B" w14:textId="77777777" w:rsidR="00847591" w:rsidRPr="00847591" w:rsidRDefault="00847591" w:rsidP="00847591">
      <w:pPr>
        <w:spacing w:after="0"/>
        <w:rPr>
          <w:rFonts w:ascii="Arial" w:eastAsia="Arial" w:hAnsi="Arial" w:cs="Arial"/>
          <w:bCs/>
          <w:color w:val="00000A"/>
          <w:sz w:val="18"/>
          <w:szCs w:val="18"/>
        </w:rPr>
      </w:pPr>
    </w:p>
    <w:p w14:paraId="16AAB71D" w14:textId="77777777" w:rsidR="00847591" w:rsidRDefault="00847591" w:rsidP="00847591">
      <w:pPr>
        <w:spacing w:after="0"/>
        <w:rPr>
          <w:rFonts w:ascii="Arial" w:eastAsia="Arial" w:hAnsi="Arial" w:cs="Arial"/>
          <w:b/>
          <w:bCs/>
          <w:color w:val="00000A"/>
          <w:sz w:val="18"/>
          <w:szCs w:val="18"/>
        </w:rPr>
      </w:pPr>
      <w:r w:rsidRPr="00847591">
        <w:rPr>
          <w:rFonts w:ascii="Arial" w:eastAsia="Arial" w:hAnsi="Arial" w:cs="Arial"/>
          <w:b/>
          <w:bCs/>
          <w:color w:val="00000A"/>
          <w:sz w:val="18"/>
          <w:szCs w:val="18"/>
        </w:rPr>
        <w:t>II.5.3 RAZKUŽILNI ROBČKI ZA MANJŠE POVRŠINE IN OPREMO -  BREZ ALKOHOLA</w:t>
      </w:r>
    </w:p>
    <w:p w14:paraId="4695886D" w14:textId="77777777" w:rsidR="003C3C14" w:rsidRPr="006A0F35" w:rsidRDefault="003C3C14" w:rsidP="003C3C14">
      <w:pPr>
        <w:widowControl w:val="0"/>
        <w:numPr>
          <w:ilvl w:val="0"/>
          <w:numId w:val="65"/>
        </w:numPr>
        <w:tabs>
          <w:tab w:val="left" w:pos="993"/>
        </w:tabs>
        <w:spacing w:after="0" w:line="240" w:lineRule="auto"/>
        <w:rPr>
          <w:rFonts w:ascii="Arial" w:eastAsia="Arial" w:hAnsi="Arial" w:cs="Arial"/>
          <w:color w:val="FF0000"/>
          <w:sz w:val="18"/>
          <w:szCs w:val="18"/>
        </w:rPr>
      </w:pPr>
      <w:r w:rsidRPr="006A0F35">
        <w:rPr>
          <w:rFonts w:ascii="Arial" w:eastAsia="Arial" w:hAnsi="Arial" w:cs="Arial"/>
          <w:color w:val="FF0000"/>
          <w:spacing w:val="-1"/>
          <w:sz w:val="18"/>
          <w:szCs w:val="18"/>
          <w:u w:val="single" w:color="000000"/>
        </w:rPr>
        <w:t>Strokovne</w:t>
      </w:r>
      <w:r w:rsidRPr="006A0F35">
        <w:rPr>
          <w:rFonts w:ascii="Arial" w:eastAsia="Arial" w:hAnsi="Arial" w:cs="Arial"/>
          <w:color w:val="FF0000"/>
          <w:spacing w:val="-15"/>
          <w:sz w:val="18"/>
          <w:szCs w:val="18"/>
          <w:u w:val="single" w:color="000000"/>
        </w:rPr>
        <w:t xml:space="preserve"> </w:t>
      </w:r>
      <w:r w:rsidRPr="006A0F35">
        <w:rPr>
          <w:rFonts w:ascii="Arial" w:eastAsia="Arial" w:hAnsi="Arial" w:cs="Arial"/>
          <w:color w:val="FF0000"/>
          <w:spacing w:val="-1"/>
          <w:sz w:val="18"/>
          <w:szCs w:val="18"/>
          <w:u w:val="single" w:color="000000"/>
        </w:rPr>
        <w:t>zahteve:</w:t>
      </w:r>
    </w:p>
    <w:p w14:paraId="719FA179" w14:textId="77777777" w:rsidR="003C3C14" w:rsidRPr="006A0F35" w:rsidRDefault="003C3C14" w:rsidP="003C3C14">
      <w:pPr>
        <w:widowControl w:val="0"/>
        <w:numPr>
          <w:ilvl w:val="0"/>
          <w:numId w:val="44"/>
        </w:numPr>
        <w:spacing w:after="0" w:line="207" w:lineRule="exact"/>
        <w:rPr>
          <w:rFonts w:ascii="Arial" w:eastAsia="Arial" w:hAnsi="Arial" w:cs="Arial"/>
          <w:color w:val="FF0000"/>
          <w:sz w:val="18"/>
          <w:szCs w:val="18"/>
        </w:rPr>
      </w:pPr>
      <w:r w:rsidRPr="006A0F35">
        <w:rPr>
          <w:rFonts w:ascii="Arial" w:eastAsia="Arial" w:hAnsi="Arial" w:cs="Arial"/>
          <w:color w:val="FF0000"/>
          <w:spacing w:val="-1"/>
          <w:sz w:val="18"/>
          <w:szCs w:val="18"/>
        </w:rPr>
        <w:t>aktivne</w:t>
      </w:r>
      <w:r w:rsidRPr="006A0F35">
        <w:rPr>
          <w:rFonts w:ascii="Arial" w:eastAsia="Arial" w:hAnsi="Arial" w:cs="Arial"/>
          <w:color w:val="FF0000"/>
          <w:spacing w:val="-9"/>
          <w:sz w:val="18"/>
          <w:szCs w:val="18"/>
        </w:rPr>
        <w:t xml:space="preserve"> </w:t>
      </w:r>
      <w:r w:rsidRPr="006A0F35">
        <w:rPr>
          <w:rFonts w:ascii="Arial" w:eastAsia="Arial" w:hAnsi="Arial" w:cs="Arial"/>
          <w:color w:val="FF0000"/>
          <w:spacing w:val="-1"/>
          <w:sz w:val="18"/>
          <w:szCs w:val="18"/>
        </w:rPr>
        <w:t>komponente:</w:t>
      </w:r>
      <w:r w:rsidRPr="006A0F35">
        <w:rPr>
          <w:rFonts w:ascii="Arial" w:eastAsia="Arial" w:hAnsi="Arial" w:cs="Arial"/>
          <w:color w:val="FF0000"/>
          <w:spacing w:val="-8"/>
          <w:sz w:val="18"/>
          <w:szCs w:val="18"/>
        </w:rPr>
        <w:t xml:space="preserve"> </w:t>
      </w:r>
      <w:proofErr w:type="spellStart"/>
      <w:r w:rsidRPr="006A0F35">
        <w:rPr>
          <w:rFonts w:ascii="Arial" w:eastAsia="Arial" w:hAnsi="Arial" w:cs="Arial"/>
          <w:color w:val="FF0000"/>
          <w:spacing w:val="-8"/>
          <w:sz w:val="18"/>
          <w:szCs w:val="18"/>
        </w:rPr>
        <w:t>kvaterne</w:t>
      </w:r>
      <w:proofErr w:type="spellEnd"/>
      <w:r w:rsidRPr="006A0F35">
        <w:rPr>
          <w:rFonts w:ascii="Arial" w:eastAsia="Arial" w:hAnsi="Arial" w:cs="Arial"/>
          <w:color w:val="FF0000"/>
          <w:spacing w:val="-8"/>
          <w:sz w:val="18"/>
          <w:szCs w:val="18"/>
        </w:rPr>
        <w:t xml:space="preserve"> amonijeve spojine, </w:t>
      </w:r>
      <w:proofErr w:type="spellStart"/>
      <w:r w:rsidRPr="006A0F35">
        <w:rPr>
          <w:rFonts w:ascii="Arial" w:eastAsia="Arial" w:hAnsi="Arial" w:cs="Arial"/>
          <w:color w:val="FF0000"/>
          <w:spacing w:val="-8"/>
          <w:sz w:val="18"/>
          <w:szCs w:val="18"/>
        </w:rPr>
        <w:t>pomerni</w:t>
      </w:r>
      <w:proofErr w:type="spellEnd"/>
      <w:r w:rsidRPr="006A0F35">
        <w:rPr>
          <w:rFonts w:ascii="Arial" w:eastAsia="Arial" w:hAnsi="Arial" w:cs="Arial"/>
          <w:color w:val="FF0000"/>
          <w:spacing w:val="-8"/>
          <w:sz w:val="18"/>
          <w:szCs w:val="18"/>
        </w:rPr>
        <w:t xml:space="preserve"> </w:t>
      </w:r>
      <w:proofErr w:type="spellStart"/>
      <w:r w:rsidRPr="006A0F35">
        <w:rPr>
          <w:rFonts w:ascii="Arial" w:eastAsia="Arial" w:hAnsi="Arial" w:cs="Arial"/>
          <w:color w:val="FF0000"/>
          <w:spacing w:val="-8"/>
          <w:sz w:val="18"/>
          <w:szCs w:val="18"/>
        </w:rPr>
        <w:t>bigvanid</w:t>
      </w:r>
      <w:proofErr w:type="spellEnd"/>
    </w:p>
    <w:p w14:paraId="1402A408" w14:textId="77777777" w:rsidR="003C3C14" w:rsidRPr="006A0F35" w:rsidRDefault="003C3C14" w:rsidP="003C3C14">
      <w:pPr>
        <w:widowControl w:val="0"/>
        <w:numPr>
          <w:ilvl w:val="0"/>
          <w:numId w:val="44"/>
        </w:numPr>
        <w:spacing w:after="0" w:line="207" w:lineRule="exact"/>
        <w:rPr>
          <w:rFonts w:ascii="Arial" w:eastAsia="Arial" w:hAnsi="Arial" w:cs="Arial"/>
          <w:color w:val="FF0000"/>
          <w:sz w:val="18"/>
          <w:szCs w:val="18"/>
        </w:rPr>
      </w:pPr>
      <w:r w:rsidRPr="006A0F35">
        <w:rPr>
          <w:rFonts w:ascii="Arial" w:eastAsia="Arial" w:hAnsi="Arial" w:cs="Arial"/>
          <w:color w:val="FF0000"/>
          <w:spacing w:val="-1"/>
          <w:sz w:val="18"/>
          <w:szCs w:val="18"/>
        </w:rPr>
        <w:t>sredstvo</w:t>
      </w:r>
      <w:r w:rsidRPr="006A0F35">
        <w:rPr>
          <w:rFonts w:ascii="Arial" w:eastAsia="Arial" w:hAnsi="Arial" w:cs="Arial"/>
          <w:color w:val="FF0000"/>
          <w:spacing w:val="-5"/>
          <w:sz w:val="18"/>
          <w:szCs w:val="18"/>
        </w:rPr>
        <w:t xml:space="preserve"> </w:t>
      </w:r>
      <w:r w:rsidRPr="006A0F35">
        <w:rPr>
          <w:rFonts w:ascii="Arial" w:eastAsia="Arial" w:hAnsi="Arial" w:cs="Arial"/>
          <w:color w:val="FF0000"/>
          <w:sz w:val="18"/>
          <w:szCs w:val="18"/>
        </w:rPr>
        <w:t>je</w:t>
      </w:r>
      <w:r w:rsidRPr="006A0F35">
        <w:rPr>
          <w:rFonts w:ascii="Arial" w:eastAsia="Arial" w:hAnsi="Arial" w:cs="Arial"/>
          <w:color w:val="FF0000"/>
          <w:spacing w:val="-8"/>
          <w:sz w:val="18"/>
          <w:szCs w:val="18"/>
        </w:rPr>
        <w:t xml:space="preserve"> </w:t>
      </w:r>
      <w:r w:rsidRPr="006A0F35">
        <w:rPr>
          <w:rFonts w:ascii="Arial" w:eastAsia="Arial" w:hAnsi="Arial" w:cs="Arial"/>
          <w:color w:val="FF0000"/>
          <w:spacing w:val="-1"/>
          <w:sz w:val="18"/>
          <w:szCs w:val="18"/>
        </w:rPr>
        <w:t>namenjeno</w:t>
      </w:r>
      <w:r w:rsidRPr="006A0F35">
        <w:rPr>
          <w:rFonts w:ascii="Arial" w:eastAsia="Arial" w:hAnsi="Arial" w:cs="Arial"/>
          <w:color w:val="FF0000"/>
          <w:spacing w:val="-5"/>
          <w:sz w:val="18"/>
          <w:szCs w:val="18"/>
        </w:rPr>
        <w:t xml:space="preserve"> </w:t>
      </w:r>
      <w:r w:rsidRPr="006A0F35">
        <w:rPr>
          <w:rFonts w:ascii="Arial" w:eastAsia="Arial" w:hAnsi="Arial" w:cs="Arial"/>
          <w:color w:val="FF0000"/>
          <w:spacing w:val="-1"/>
          <w:sz w:val="18"/>
          <w:szCs w:val="18"/>
        </w:rPr>
        <w:t>čiščenju in razkuževanju</w:t>
      </w:r>
      <w:r w:rsidRPr="006A0F35">
        <w:rPr>
          <w:rFonts w:ascii="Arial" w:eastAsia="Arial" w:hAnsi="Arial" w:cs="Arial"/>
          <w:color w:val="FF0000"/>
          <w:spacing w:val="-7"/>
          <w:sz w:val="18"/>
          <w:szCs w:val="18"/>
        </w:rPr>
        <w:t xml:space="preserve"> </w:t>
      </w:r>
      <w:r w:rsidRPr="006A0F35">
        <w:rPr>
          <w:rFonts w:ascii="Arial" w:eastAsia="Arial" w:hAnsi="Arial" w:cs="Arial"/>
          <w:color w:val="FF0000"/>
          <w:spacing w:val="-1"/>
          <w:sz w:val="18"/>
          <w:szCs w:val="18"/>
        </w:rPr>
        <w:t>manjših</w:t>
      </w:r>
      <w:r w:rsidRPr="006A0F35">
        <w:rPr>
          <w:rFonts w:ascii="Arial" w:eastAsia="Arial" w:hAnsi="Arial" w:cs="Arial"/>
          <w:color w:val="FF0000"/>
          <w:spacing w:val="-5"/>
          <w:sz w:val="18"/>
          <w:szCs w:val="18"/>
        </w:rPr>
        <w:t xml:space="preserve"> </w:t>
      </w:r>
      <w:r w:rsidRPr="006A0F35">
        <w:rPr>
          <w:rFonts w:ascii="Arial" w:eastAsia="Arial" w:hAnsi="Arial" w:cs="Arial"/>
          <w:color w:val="FF0000"/>
          <w:spacing w:val="-1"/>
          <w:sz w:val="18"/>
          <w:szCs w:val="18"/>
        </w:rPr>
        <w:t>površin</w:t>
      </w:r>
      <w:r w:rsidRPr="006A0F35">
        <w:rPr>
          <w:rFonts w:ascii="Arial" w:eastAsia="Arial" w:hAnsi="Arial" w:cs="Arial"/>
          <w:color w:val="FF0000"/>
          <w:spacing w:val="-5"/>
          <w:sz w:val="18"/>
          <w:szCs w:val="18"/>
        </w:rPr>
        <w:t xml:space="preserve"> </w:t>
      </w:r>
      <w:r w:rsidRPr="006A0F35">
        <w:rPr>
          <w:rFonts w:ascii="Arial" w:eastAsia="Arial" w:hAnsi="Arial" w:cs="Arial"/>
          <w:color w:val="FF0000"/>
          <w:sz w:val="18"/>
          <w:szCs w:val="18"/>
        </w:rPr>
        <w:t>in</w:t>
      </w:r>
      <w:r w:rsidRPr="006A0F35">
        <w:rPr>
          <w:rFonts w:ascii="Arial" w:eastAsia="Arial" w:hAnsi="Arial" w:cs="Arial"/>
          <w:color w:val="FF0000"/>
          <w:spacing w:val="-8"/>
          <w:sz w:val="18"/>
          <w:szCs w:val="18"/>
        </w:rPr>
        <w:t xml:space="preserve"> </w:t>
      </w:r>
      <w:r w:rsidRPr="006A0F35">
        <w:rPr>
          <w:rFonts w:ascii="Arial" w:eastAsia="Arial" w:hAnsi="Arial" w:cs="Arial"/>
          <w:color w:val="FF0000"/>
          <w:spacing w:val="-1"/>
          <w:sz w:val="18"/>
          <w:szCs w:val="18"/>
        </w:rPr>
        <w:t>opreme,</w:t>
      </w:r>
      <w:r w:rsidRPr="006A0F35">
        <w:rPr>
          <w:rFonts w:ascii="Arial" w:eastAsia="Arial" w:hAnsi="Arial" w:cs="Arial"/>
          <w:color w:val="FF0000"/>
          <w:spacing w:val="-7"/>
          <w:sz w:val="18"/>
          <w:szCs w:val="18"/>
        </w:rPr>
        <w:t xml:space="preserve"> </w:t>
      </w:r>
      <w:r w:rsidRPr="006A0F35">
        <w:rPr>
          <w:rFonts w:ascii="Arial" w:eastAsia="Arial" w:hAnsi="Arial" w:cs="Arial"/>
          <w:color w:val="FF0000"/>
          <w:sz w:val="18"/>
          <w:szCs w:val="18"/>
        </w:rPr>
        <w:t>ki</w:t>
      </w:r>
      <w:r w:rsidRPr="006A0F35">
        <w:rPr>
          <w:rFonts w:ascii="Arial" w:eastAsia="Arial" w:hAnsi="Arial" w:cs="Arial"/>
          <w:color w:val="FF0000"/>
          <w:spacing w:val="-8"/>
          <w:sz w:val="18"/>
          <w:szCs w:val="18"/>
        </w:rPr>
        <w:t xml:space="preserve"> </w:t>
      </w:r>
      <w:r w:rsidRPr="006A0F35">
        <w:rPr>
          <w:rFonts w:ascii="Arial" w:eastAsia="Arial" w:hAnsi="Arial" w:cs="Arial"/>
          <w:color w:val="FF0000"/>
          <w:sz w:val="18"/>
          <w:szCs w:val="18"/>
        </w:rPr>
        <w:t>so</w:t>
      </w:r>
      <w:r w:rsidRPr="006A0F35">
        <w:rPr>
          <w:rFonts w:ascii="Arial" w:eastAsia="Arial" w:hAnsi="Arial" w:cs="Arial"/>
          <w:color w:val="FF0000"/>
          <w:spacing w:val="-8"/>
          <w:sz w:val="18"/>
          <w:szCs w:val="18"/>
        </w:rPr>
        <w:t xml:space="preserve"> </w:t>
      </w:r>
      <w:r w:rsidRPr="006A0F35">
        <w:rPr>
          <w:rFonts w:ascii="Arial" w:eastAsia="Arial" w:hAnsi="Arial" w:cs="Arial"/>
          <w:color w:val="FF0000"/>
          <w:spacing w:val="-1"/>
          <w:sz w:val="18"/>
          <w:szCs w:val="18"/>
        </w:rPr>
        <w:t>občutljive</w:t>
      </w:r>
      <w:r w:rsidRPr="006A0F35">
        <w:rPr>
          <w:rFonts w:ascii="Arial" w:eastAsia="Arial" w:hAnsi="Arial" w:cs="Arial"/>
          <w:color w:val="FF0000"/>
          <w:spacing w:val="-4"/>
          <w:sz w:val="18"/>
          <w:szCs w:val="18"/>
        </w:rPr>
        <w:t xml:space="preserve"> </w:t>
      </w:r>
      <w:r w:rsidRPr="006A0F35">
        <w:rPr>
          <w:rFonts w:ascii="Arial" w:eastAsia="Arial" w:hAnsi="Arial" w:cs="Arial"/>
          <w:color w:val="FF0000"/>
          <w:sz w:val="18"/>
          <w:szCs w:val="18"/>
        </w:rPr>
        <w:t>na</w:t>
      </w:r>
      <w:r w:rsidRPr="006A0F35">
        <w:rPr>
          <w:rFonts w:ascii="Arial" w:eastAsia="Arial" w:hAnsi="Arial" w:cs="Arial"/>
          <w:color w:val="FF0000"/>
          <w:spacing w:val="-5"/>
          <w:sz w:val="18"/>
          <w:szCs w:val="18"/>
        </w:rPr>
        <w:t xml:space="preserve"> </w:t>
      </w:r>
      <w:r w:rsidRPr="006A0F35">
        <w:rPr>
          <w:rFonts w:ascii="Arial" w:eastAsia="Arial" w:hAnsi="Arial" w:cs="Arial"/>
          <w:color w:val="FF0000"/>
          <w:spacing w:val="-1"/>
          <w:sz w:val="18"/>
          <w:szCs w:val="18"/>
        </w:rPr>
        <w:t xml:space="preserve">alkohol </w:t>
      </w:r>
    </w:p>
    <w:p w14:paraId="445B9129" w14:textId="77777777" w:rsidR="003C3C14" w:rsidRPr="006A0F35" w:rsidRDefault="003C3C14" w:rsidP="003C3C14">
      <w:pPr>
        <w:widowControl w:val="0"/>
        <w:numPr>
          <w:ilvl w:val="0"/>
          <w:numId w:val="44"/>
        </w:numPr>
        <w:spacing w:after="0" w:line="207" w:lineRule="exact"/>
        <w:rPr>
          <w:rFonts w:ascii="Arial" w:eastAsia="Arial" w:hAnsi="Arial" w:cs="Arial"/>
          <w:color w:val="FF0000"/>
          <w:sz w:val="18"/>
          <w:szCs w:val="18"/>
        </w:rPr>
      </w:pPr>
      <w:r w:rsidRPr="006A0F35">
        <w:rPr>
          <w:rFonts w:ascii="Arial" w:eastAsia="Arial" w:hAnsi="Arial" w:cs="Arial"/>
          <w:color w:val="FF0000"/>
          <w:spacing w:val="-1"/>
          <w:sz w:val="18"/>
          <w:szCs w:val="18"/>
        </w:rPr>
        <w:t>popoln</w:t>
      </w:r>
      <w:r w:rsidRPr="006A0F35">
        <w:rPr>
          <w:rFonts w:ascii="Arial" w:eastAsia="Arial" w:hAnsi="Arial" w:cs="Arial"/>
          <w:color w:val="FF0000"/>
          <w:spacing w:val="-3"/>
          <w:sz w:val="18"/>
          <w:szCs w:val="18"/>
        </w:rPr>
        <w:t xml:space="preserve"> </w:t>
      </w:r>
      <w:r w:rsidRPr="006A0F35">
        <w:rPr>
          <w:rFonts w:ascii="Arial" w:eastAsia="Arial" w:hAnsi="Arial" w:cs="Arial"/>
          <w:color w:val="FF0000"/>
          <w:spacing w:val="-1"/>
          <w:sz w:val="18"/>
          <w:szCs w:val="18"/>
        </w:rPr>
        <w:t>protimikrobni</w:t>
      </w:r>
      <w:r w:rsidRPr="006A0F35">
        <w:rPr>
          <w:rFonts w:ascii="Arial" w:eastAsia="Arial" w:hAnsi="Arial" w:cs="Arial"/>
          <w:color w:val="FF0000"/>
          <w:spacing w:val="-5"/>
          <w:sz w:val="18"/>
          <w:szCs w:val="18"/>
        </w:rPr>
        <w:t xml:space="preserve"> </w:t>
      </w:r>
      <w:r w:rsidRPr="006A0F35">
        <w:rPr>
          <w:rFonts w:ascii="Arial" w:eastAsia="Arial" w:hAnsi="Arial" w:cs="Arial"/>
          <w:color w:val="FF0000"/>
          <w:sz w:val="18"/>
          <w:szCs w:val="18"/>
        </w:rPr>
        <w:t>spekter</w:t>
      </w:r>
      <w:r w:rsidRPr="006A0F35">
        <w:rPr>
          <w:rFonts w:ascii="Arial" w:eastAsia="Arial" w:hAnsi="Arial" w:cs="Arial"/>
          <w:color w:val="FF0000"/>
          <w:spacing w:val="-3"/>
          <w:sz w:val="18"/>
          <w:szCs w:val="18"/>
        </w:rPr>
        <w:t xml:space="preserve"> </w:t>
      </w:r>
      <w:r w:rsidRPr="006A0F35">
        <w:rPr>
          <w:rFonts w:ascii="Arial" w:eastAsia="Arial" w:hAnsi="Arial" w:cs="Arial"/>
          <w:color w:val="FF0000"/>
          <w:spacing w:val="-1"/>
          <w:sz w:val="18"/>
          <w:szCs w:val="18"/>
        </w:rPr>
        <w:t>delovanja:</w:t>
      </w:r>
      <w:r w:rsidRPr="006A0F35">
        <w:rPr>
          <w:rFonts w:ascii="Arial" w:eastAsia="Arial" w:hAnsi="Arial" w:cs="Arial"/>
          <w:color w:val="FF0000"/>
          <w:spacing w:val="-3"/>
          <w:sz w:val="18"/>
          <w:szCs w:val="18"/>
        </w:rPr>
        <w:t xml:space="preserve"> </w:t>
      </w:r>
      <w:r w:rsidRPr="006A0F35">
        <w:rPr>
          <w:rFonts w:ascii="Arial" w:eastAsia="Arial" w:hAnsi="Arial" w:cs="Arial"/>
          <w:color w:val="FF0000"/>
          <w:spacing w:val="-1"/>
          <w:sz w:val="18"/>
          <w:szCs w:val="18"/>
        </w:rPr>
        <w:t>baktericidno,</w:t>
      </w:r>
      <w:r w:rsidRPr="006A0F35">
        <w:rPr>
          <w:rFonts w:ascii="Arial" w:eastAsia="Arial" w:hAnsi="Arial" w:cs="Arial"/>
          <w:color w:val="FF0000"/>
          <w:spacing w:val="-2"/>
          <w:sz w:val="18"/>
          <w:szCs w:val="18"/>
        </w:rPr>
        <w:t xml:space="preserve"> </w:t>
      </w:r>
      <w:proofErr w:type="spellStart"/>
      <w:r w:rsidRPr="006A0F35">
        <w:rPr>
          <w:rFonts w:ascii="Arial" w:eastAsia="Arial" w:hAnsi="Arial" w:cs="Arial"/>
          <w:color w:val="FF0000"/>
          <w:spacing w:val="-1"/>
          <w:sz w:val="18"/>
          <w:szCs w:val="18"/>
        </w:rPr>
        <w:t>virucidno</w:t>
      </w:r>
      <w:proofErr w:type="spellEnd"/>
      <w:r w:rsidRPr="006A0F35">
        <w:rPr>
          <w:rFonts w:ascii="Arial" w:eastAsia="Arial" w:hAnsi="Arial" w:cs="Arial"/>
          <w:color w:val="FF0000"/>
          <w:spacing w:val="-3"/>
          <w:sz w:val="18"/>
          <w:szCs w:val="18"/>
        </w:rPr>
        <w:t xml:space="preserve"> </w:t>
      </w:r>
      <w:r w:rsidRPr="006A0F35">
        <w:rPr>
          <w:rFonts w:ascii="Arial" w:eastAsia="Arial" w:hAnsi="Arial" w:cs="Arial"/>
          <w:color w:val="FF0000"/>
          <w:spacing w:val="-1"/>
          <w:sz w:val="18"/>
          <w:szCs w:val="18"/>
        </w:rPr>
        <w:t>(HBV,</w:t>
      </w:r>
      <w:r w:rsidRPr="006A0F35">
        <w:rPr>
          <w:rFonts w:ascii="Arial" w:eastAsia="Arial" w:hAnsi="Arial" w:cs="Arial"/>
          <w:color w:val="FF0000"/>
          <w:spacing w:val="-3"/>
          <w:sz w:val="18"/>
          <w:szCs w:val="18"/>
        </w:rPr>
        <w:t xml:space="preserve"> </w:t>
      </w:r>
      <w:r w:rsidRPr="006A0F35">
        <w:rPr>
          <w:rFonts w:ascii="Arial" w:eastAsia="Arial" w:hAnsi="Arial" w:cs="Arial"/>
          <w:color w:val="FF0000"/>
          <w:spacing w:val="-1"/>
          <w:sz w:val="18"/>
          <w:szCs w:val="18"/>
        </w:rPr>
        <w:t>HIV),</w:t>
      </w:r>
      <w:r w:rsidRPr="006A0F35">
        <w:rPr>
          <w:rFonts w:ascii="Arial" w:eastAsia="Arial" w:hAnsi="Arial" w:cs="Arial"/>
          <w:color w:val="FF0000"/>
          <w:spacing w:val="-3"/>
          <w:sz w:val="18"/>
          <w:szCs w:val="18"/>
        </w:rPr>
        <w:t xml:space="preserve"> </w:t>
      </w:r>
      <w:proofErr w:type="spellStart"/>
      <w:r w:rsidRPr="006A0F35">
        <w:rPr>
          <w:rFonts w:ascii="Arial" w:eastAsia="Arial" w:hAnsi="Arial" w:cs="Arial"/>
          <w:color w:val="FF0000"/>
          <w:spacing w:val="-1"/>
          <w:sz w:val="18"/>
          <w:szCs w:val="18"/>
        </w:rPr>
        <w:t>fungicidno</w:t>
      </w:r>
      <w:proofErr w:type="spellEnd"/>
      <w:r w:rsidRPr="006A0F35">
        <w:rPr>
          <w:rFonts w:ascii="Arial" w:eastAsia="Arial" w:hAnsi="Arial" w:cs="Arial"/>
          <w:color w:val="FF0000"/>
          <w:spacing w:val="-1"/>
          <w:sz w:val="18"/>
          <w:szCs w:val="18"/>
        </w:rPr>
        <w:t>,</w:t>
      </w:r>
      <w:r w:rsidRPr="006A0F35">
        <w:rPr>
          <w:rFonts w:ascii="Arial" w:eastAsia="Arial" w:hAnsi="Arial" w:cs="Arial"/>
          <w:color w:val="FF0000"/>
          <w:spacing w:val="-3"/>
          <w:sz w:val="18"/>
          <w:szCs w:val="18"/>
        </w:rPr>
        <w:t xml:space="preserve"> </w:t>
      </w:r>
      <w:proofErr w:type="spellStart"/>
      <w:r w:rsidRPr="006A0F35">
        <w:rPr>
          <w:rFonts w:ascii="Arial" w:eastAsia="Arial" w:hAnsi="Arial" w:cs="Arial"/>
          <w:color w:val="FF0000"/>
          <w:spacing w:val="-1"/>
          <w:sz w:val="18"/>
          <w:szCs w:val="18"/>
        </w:rPr>
        <w:t>tuberkulocidno</w:t>
      </w:r>
      <w:proofErr w:type="spellEnd"/>
    </w:p>
    <w:p w14:paraId="07DCABF6" w14:textId="77777777" w:rsidR="003C3C14" w:rsidRPr="006A0F35" w:rsidRDefault="003C3C14" w:rsidP="003C3C14">
      <w:pPr>
        <w:widowControl w:val="0"/>
        <w:numPr>
          <w:ilvl w:val="0"/>
          <w:numId w:val="44"/>
        </w:numPr>
        <w:spacing w:after="0" w:line="207" w:lineRule="exact"/>
        <w:rPr>
          <w:rFonts w:ascii="Arial" w:eastAsia="Arial" w:hAnsi="Arial" w:cs="Arial"/>
          <w:color w:val="FF0000"/>
          <w:sz w:val="18"/>
          <w:szCs w:val="18"/>
        </w:rPr>
      </w:pPr>
      <w:r w:rsidRPr="006A0F35">
        <w:rPr>
          <w:rFonts w:ascii="Arial" w:eastAsia="Arial" w:hAnsi="Arial" w:cs="Arial"/>
          <w:color w:val="FF0000"/>
          <w:sz w:val="18"/>
          <w:szCs w:val="18"/>
        </w:rPr>
        <w:t>robčki morajo biti iz PET materiala, dobro prepojeni (vsaj 2,7mL)</w:t>
      </w:r>
    </w:p>
    <w:p w14:paraId="37BDBC95" w14:textId="77777777" w:rsidR="003C3C14" w:rsidRPr="006A0F35" w:rsidRDefault="003C3C14" w:rsidP="003C3C14">
      <w:pPr>
        <w:widowControl w:val="0"/>
        <w:numPr>
          <w:ilvl w:val="0"/>
          <w:numId w:val="44"/>
        </w:numPr>
        <w:spacing w:after="0" w:line="240" w:lineRule="auto"/>
        <w:ind w:right="369"/>
        <w:rPr>
          <w:rFonts w:ascii="Arial" w:eastAsia="Arial" w:hAnsi="Arial" w:cs="Arial"/>
          <w:color w:val="FF0000"/>
          <w:sz w:val="18"/>
          <w:szCs w:val="18"/>
        </w:rPr>
      </w:pPr>
      <w:r w:rsidRPr="006A0F35">
        <w:rPr>
          <w:rFonts w:ascii="Arial" w:eastAsia="Arial" w:hAnsi="Arial" w:cs="Arial"/>
          <w:color w:val="FF0000"/>
          <w:spacing w:val="-1"/>
          <w:sz w:val="18"/>
          <w:szCs w:val="18"/>
        </w:rPr>
        <w:t>kontaktni</w:t>
      </w:r>
      <w:r w:rsidRPr="006A0F35">
        <w:rPr>
          <w:rFonts w:ascii="Arial" w:eastAsia="Arial" w:hAnsi="Arial" w:cs="Arial"/>
          <w:color w:val="FF0000"/>
          <w:spacing w:val="-4"/>
          <w:sz w:val="18"/>
          <w:szCs w:val="18"/>
        </w:rPr>
        <w:t xml:space="preserve"> </w:t>
      </w:r>
      <w:r w:rsidRPr="006A0F35">
        <w:rPr>
          <w:rFonts w:ascii="Arial" w:eastAsia="Arial" w:hAnsi="Arial" w:cs="Arial"/>
          <w:color w:val="FF0000"/>
          <w:spacing w:val="-1"/>
          <w:sz w:val="18"/>
          <w:szCs w:val="18"/>
        </w:rPr>
        <w:t>čas</w:t>
      </w:r>
      <w:r w:rsidRPr="006A0F35">
        <w:rPr>
          <w:rFonts w:ascii="Arial" w:eastAsia="Arial" w:hAnsi="Arial" w:cs="Arial"/>
          <w:color w:val="FF0000"/>
          <w:spacing w:val="-4"/>
          <w:sz w:val="18"/>
          <w:szCs w:val="18"/>
        </w:rPr>
        <w:t xml:space="preserve"> </w:t>
      </w:r>
      <w:r w:rsidRPr="006A0F35">
        <w:rPr>
          <w:rFonts w:ascii="Arial" w:eastAsia="Arial" w:hAnsi="Arial" w:cs="Arial"/>
          <w:color w:val="FF0000"/>
          <w:sz w:val="18"/>
          <w:szCs w:val="18"/>
        </w:rPr>
        <w:t>je</w:t>
      </w:r>
      <w:r w:rsidRPr="006A0F35">
        <w:rPr>
          <w:rFonts w:ascii="Arial" w:eastAsia="Arial" w:hAnsi="Arial" w:cs="Arial"/>
          <w:color w:val="FF0000"/>
          <w:spacing w:val="-3"/>
          <w:sz w:val="18"/>
          <w:szCs w:val="18"/>
        </w:rPr>
        <w:t xml:space="preserve"> </w:t>
      </w:r>
      <w:r w:rsidRPr="006A0F35">
        <w:rPr>
          <w:rFonts w:ascii="Arial" w:eastAsia="Arial" w:hAnsi="Arial" w:cs="Arial"/>
          <w:color w:val="FF0000"/>
          <w:spacing w:val="-1"/>
          <w:sz w:val="18"/>
          <w:szCs w:val="18"/>
        </w:rPr>
        <w:t>do</w:t>
      </w:r>
      <w:r w:rsidRPr="006A0F35">
        <w:rPr>
          <w:rFonts w:ascii="Arial" w:eastAsia="Arial" w:hAnsi="Arial" w:cs="Arial"/>
          <w:color w:val="FF0000"/>
          <w:spacing w:val="-3"/>
          <w:sz w:val="18"/>
          <w:szCs w:val="18"/>
        </w:rPr>
        <w:t xml:space="preserve"> </w:t>
      </w:r>
      <w:r w:rsidRPr="006A0F35">
        <w:rPr>
          <w:rFonts w:ascii="Arial" w:eastAsia="Arial" w:hAnsi="Arial" w:cs="Arial"/>
          <w:color w:val="FF0000"/>
          <w:sz w:val="18"/>
          <w:szCs w:val="18"/>
        </w:rPr>
        <w:t>1</w:t>
      </w:r>
      <w:r w:rsidRPr="006A0F35">
        <w:rPr>
          <w:rFonts w:ascii="Arial" w:eastAsia="Arial" w:hAnsi="Arial" w:cs="Arial"/>
          <w:color w:val="FF0000"/>
          <w:spacing w:val="-6"/>
          <w:sz w:val="18"/>
          <w:szCs w:val="18"/>
        </w:rPr>
        <w:t xml:space="preserve"> </w:t>
      </w:r>
      <w:r w:rsidRPr="006A0F35">
        <w:rPr>
          <w:rFonts w:ascii="Arial" w:eastAsia="Arial" w:hAnsi="Arial" w:cs="Arial"/>
          <w:color w:val="FF0000"/>
          <w:spacing w:val="-1"/>
          <w:sz w:val="18"/>
          <w:szCs w:val="18"/>
        </w:rPr>
        <w:t>minute</w:t>
      </w:r>
      <w:r w:rsidRPr="006A0F35">
        <w:rPr>
          <w:rFonts w:ascii="Arial" w:eastAsia="Arial" w:hAnsi="Arial" w:cs="Arial"/>
          <w:color w:val="FF0000"/>
          <w:spacing w:val="27"/>
          <w:w w:val="99"/>
          <w:sz w:val="18"/>
          <w:szCs w:val="18"/>
        </w:rPr>
        <w:t xml:space="preserve"> </w:t>
      </w:r>
    </w:p>
    <w:p w14:paraId="04F86D29" w14:textId="77777777" w:rsidR="003C3C14" w:rsidRPr="006A0F35" w:rsidRDefault="003C3C14" w:rsidP="003C3C14">
      <w:pPr>
        <w:widowControl w:val="0"/>
        <w:tabs>
          <w:tab w:val="left" w:pos="839"/>
        </w:tabs>
        <w:spacing w:after="0" w:line="240" w:lineRule="auto"/>
        <w:ind w:left="279" w:right="6225"/>
        <w:rPr>
          <w:rFonts w:ascii="Arial" w:eastAsia="Arial" w:hAnsi="Arial" w:cs="Arial"/>
          <w:color w:val="FF0000"/>
          <w:sz w:val="18"/>
          <w:szCs w:val="18"/>
        </w:rPr>
      </w:pPr>
    </w:p>
    <w:p w14:paraId="498066E1" w14:textId="77777777" w:rsidR="003C3C14" w:rsidRPr="006A0F35" w:rsidRDefault="003C3C14" w:rsidP="003C3C14">
      <w:pPr>
        <w:widowControl w:val="0"/>
        <w:numPr>
          <w:ilvl w:val="0"/>
          <w:numId w:val="65"/>
        </w:numPr>
        <w:tabs>
          <w:tab w:val="left" w:pos="839"/>
        </w:tabs>
        <w:spacing w:after="0" w:line="240" w:lineRule="auto"/>
        <w:ind w:right="6225"/>
        <w:rPr>
          <w:rFonts w:ascii="Arial" w:eastAsia="Arial" w:hAnsi="Arial" w:cs="Arial"/>
          <w:color w:val="FF0000"/>
          <w:sz w:val="18"/>
          <w:szCs w:val="18"/>
        </w:rPr>
      </w:pPr>
      <w:r w:rsidRPr="006A0F35">
        <w:rPr>
          <w:rFonts w:ascii="Arial" w:eastAsia="Arial" w:hAnsi="Arial" w:cs="Arial"/>
          <w:color w:val="FF0000"/>
          <w:spacing w:val="-1"/>
          <w:sz w:val="18"/>
          <w:szCs w:val="18"/>
          <w:u w:val="single" w:color="000000"/>
        </w:rPr>
        <w:t xml:space="preserve"> Varnost</w:t>
      </w:r>
      <w:r w:rsidRPr="006A0F35">
        <w:rPr>
          <w:rFonts w:ascii="Arial" w:eastAsia="Arial" w:hAnsi="Arial" w:cs="Arial"/>
          <w:color w:val="FF0000"/>
          <w:spacing w:val="-9"/>
          <w:sz w:val="18"/>
          <w:szCs w:val="18"/>
          <w:u w:val="single" w:color="000000"/>
        </w:rPr>
        <w:t xml:space="preserve"> </w:t>
      </w:r>
      <w:r w:rsidRPr="006A0F35">
        <w:rPr>
          <w:rFonts w:ascii="Arial" w:eastAsia="Arial" w:hAnsi="Arial" w:cs="Arial"/>
          <w:color w:val="FF0000"/>
          <w:spacing w:val="-1"/>
          <w:sz w:val="18"/>
          <w:szCs w:val="18"/>
          <w:u w:val="single" w:color="000000"/>
        </w:rPr>
        <w:t>in</w:t>
      </w:r>
      <w:r w:rsidRPr="006A0F35">
        <w:rPr>
          <w:rFonts w:ascii="Arial" w:eastAsia="Arial" w:hAnsi="Arial" w:cs="Arial"/>
          <w:color w:val="FF0000"/>
          <w:spacing w:val="-8"/>
          <w:sz w:val="18"/>
          <w:szCs w:val="18"/>
          <w:u w:val="single" w:color="000000"/>
        </w:rPr>
        <w:t xml:space="preserve"> </w:t>
      </w:r>
      <w:r w:rsidRPr="006A0F35">
        <w:rPr>
          <w:rFonts w:ascii="Arial" w:eastAsia="Arial" w:hAnsi="Arial" w:cs="Arial"/>
          <w:color w:val="FF0000"/>
          <w:spacing w:val="-1"/>
          <w:sz w:val="18"/>
          <w:szCs w:val="18"/>
          <w:u w:val="single" w:color="000000"/>
        </w:rPr>
        <w:t>testiranja:</w:t>
      </w:r>
    </w:p>
    <w:p w14:paraId="5DF7AD4A" w14:textId="77777777" w:rsidR="003C3C14" w:rsidRPr="006A0F35" w:rsidRDefault="003C3C14" w:rsidP="003C3C14">
      <w:pPr>
        <w:widowControl w:val="0"/>
        <w:numPr>
          <w:ilvl w:val="0"/>
          <w:numId w:val="45"/>
        </w:numPr>
        <w:tabs>
          <w:tab w:val="left" w:pos="1276"/>
        </w:tabs>
        <w:spacing w:after="0" w:line="207" w:lineRule="exact"/>
        <w:ind w:left="1276" w:hanging="425"/>
        <w:rPr>
          <w:rFonts w:ascii="Arial" w:eastAsia="Arial" w:hAnsi="Arial" w:cs="Arial"/>
          <w:color w:val="FF0000"/>
          <w:sz w:val="18"/>
          <w:szCs w:val="18"/>
        </w:rPr>
      </w:pPr>
      <w:r w:rsidRPr="006A0F35">
        <w:rPr>
          <w:rFonts w:ascii="Arial" w:eastAsia="Arial" w:hAnsi="Arial" w:cs="Arial"/>
          <w:color w:val="FF0000"/>
          <w:sz w:val="18"/>
          <w:szCs w:val="18"/>
        </w:rPr>
        <w:t>je</w:t>
      </w:r>
      <w:r w:rsidRPr="006A0F35">
        <w:rPr>
          <w:rFonts w:ascii="Arial" w:eastAsia="Arial" w:hAnsi="Arial" w:cs="Arial"/>
          <w:color w:val="FF0000"/>
          <w:spacing w:val="-8"/>
          <w:sz w:val="18"/>
          <w:szCs w:val="18"/>
        </w:rPr>
        <w:t xml:space="preserve"> </w:t>
      </w:r>
      <w:r w:rsidRPr="006A0F35">
        <w:rPr>
          <w:rFonts w:ascii="Arial" w:eastAsia="Arial" w:hAnsi="Arial" w:cs="Arial"/>
          <w:color w:val="FF0000"/>
          <w:spacing w:val="-1"/>
          <w:sz w:val="18"/>
          <w:szCs w:val="18"/>
        </w:rPr>
        <w:t>biološko</w:t>
      </w:r>
      <w:r w:rsidRPr="006A0F35">
        <w:rPr>
          <w:rFonts w:ascii="Arial" w:eastAsia="Arial" w:hAnsi="Arial" w:cs="Arial"/>
          <w:color w:val="FF0000"/>
          <w:spacing w:val="-8"/>
          <w:sz w:val="18"/>
          <w:szCs w:val="18"/>
        </w:rPr>
        <w:t xml:space="preserve"> </w:t>
      </w:r>
      <w:r w:rsidRPr="006A0F35">
        <w:rPr>
          <w:rFonts w:ascii="Arial" w:eastAsia="Arial" w:hAnsi="Arial" w:cs="Arial"/>
          <w:color w:val="FF0000"/>
          <w:spacing w:val="-1"/>
          <w:sz w:val="18"/>
          <w:szCs w:val="18"/>
        </w:rPr>
        <w:t>razgradljivo</w:t>
      </w:r>
    </w:p>
    <w:p w14:paraId="01BFCAC6" w14:textId="77777777" w:rsidR="003C3C14" w:rsidRPr="006A0F35" w:rsidRDefault="003C3C14" w:rsidP="003C3C14">
      <w:pPr>
        <w:widowControl w:val="0"/>
        <w:numPr>
          <w:ilvl w:val="0"/>
          <w:numId w:val="45"/>
        </w:numPr>
        <w:tabs>
          <w:tab w:val="left" w:pos="1276"/>
          <w:tab w:val="left" w:pos="1985"/>
        </w:tabs>
        <w:spacing w:after="0" w:line="206" w:lineRule="exact"/>
        <w:ind w:left="1276" w:hanging="425"/>
        <w:rPr>
          <w:rFonts w:ascii="Arial" w:eastAsia="Arial" w:hAnsi="Arial" w:cs="Arial"/>
          <w:color w:val="FF0000"/>
          <w:sz w:val="18"/>
          <w:szCs w:val="18"/>
        </w:rPr>
      </w:pPr>
      <w:r w:rsidRPr="006A0F35">
        <w:rPr>
          <w:rFonts w:ascii="Arial" w:eastAsia="Arial" w:hAnsi="Arial" w:cs="Arial"/>
          <w:color w:val="FF0000"/>
          <w:sz w:val="18"/>
          <w:szCs w:val="18"/>
        </w:rPr>
        <w:t>pokrov</w:t>
      </w:r>
      <w:r w:rsidRPr="006A0F35">
        <w:rPr>
          <w:rFonts w:ascii="Arial" w:eastAsia="Arial" w:hAnsi="Arial" w:cs="Arial"/>
          <w:color w:val="FF0000"/>
          <w:spacing w:val="-6"/>
          <w:sz w:val="18"/>
          <w:szCs w:val="18"/>
        </w:rPr>
        <w:t xml:space="preserve"> </w:t>
      </w:r>
      <w:r w:rsidRPr="006A0F35">
        <w:rPr>
          <w:rFonts w:ascii="Arial" w:eastAsia="Arial" w:hAnsi="Arial" w:cs="Arial"/>
          <w:color w:val="FF0000"/>
          <w:spacing w:val="-1"/>
          <w:sz w:val="18"/>
          <w:szCs w:val="18"/>
        </w:rPr>
        <w:t>pakiranja</w:t>
      </w:r>
      <w:r w:rsidRPr="006A0F35">
        <w:rPr>
          <w:rFonts w:ascii="Arial" w:eastAsia="Arial" w:hAnsi="Arial" w:cs="Arial"/>
          <w:color w:val="FF0000"/>
          <w:spacing w:val="-3"/>
          <w:sz w:val="18"/>
          <w:szCs w:val="18"/>
        </w:rPr>
        <w:t xml:space="preserve"> omogoča učinkovito </w:t>
      </w:r>
      <w:r w:rsidRPr="006A0F35">
        <w:rPr>
          <w:rFonts w:ascii="Arial" w:eastAsia="Arial" w:hAnsi="Arial" w:cs="Arial"/>
          <w:color w:val="FF0000"/>
          <w:spacing w:val="-1"/>
          <w:sz w:val="18"/>
          <w:szCs w:val="18"/>
        </w:rPr>
        <w:t>zapiranje (preprečuje izsuševanje)</w:t>
      </w:r>
    </w:p>
    <w:p w14:paraId="35D2CE12" w14:textId="77777777" w:rsidR="003C3C14" w:rsidRPr="006A0F35" w:rsidRDefault="003C3C14" w:rsidP="003C3C14">
      <w:pPr>
        <w:widowControl w:val="0"/>
        <w:numPr>
          <w:ilvl w:val="0"/>
          <w:numId w:val="45"/>
        </w:numPr>
        <w:tabs>
          <w:tab w:val="left" w:pos="1276"/>
        </w:tabs>
        <w:spacing w:after="0" w:line="240" w:lineRule="auto"/>
        <w:ind w:left="1276" w:right="228" w:hanging="425"/>
        <w:rPr>
          <w:rFonts w:ascii="Arial" w:eastAsia="Arial" w:hAnsi="Arial" w:cs="Arial"/>
          <w:color w:val="FF0000"/>
          <w:sz w:val="18"/>
          <w:szCs w:val="18"/>
        </w:rPr>
      </w:pPr>
      <w:r w:rsidRPr="006A0F35">
        <w:rPr>
          <w:rFonts w:ascii="Arial" w:eastAsia="Arial" w:hAnsi="Arial" w:cs="Arial"/>
          <w:color w:val="FF0000"/>
          <w:spacing w:val="-1"/>
          <w:sz w:val="18"/>
          <w:szCs w:val="18"/>
        </w:rPr>
        <w:t>ustreza</w:t>
      </w:r>
      <w:r w:rsidRPr="006A0F35">
        <w:rPr>
          <w:rFonts w:ascii="Arial" w:eastAsia="Arial" w:hAnsi="Arial" w:cs="Arial"/>
          <w:color w:val="FF0000"/>
          <w:spacing w:val="-9"/>
          <w:sz w:val="18"/>
          <w:szCs w:val="18"/>
        </w:rPr>
        <w:t xml:space="preserve"> </w:t>
      </w:r>
      <w:r w:rsidRPr="006A0F35">
        <w:rPr>
          <w:rFonts w:ascii="Arial" w:eastAsia="Arial" w:hAnsi="Arial" w:cs="Arial"/>
          <w:color w:val="FF0000"/>
          <w:spacing w:val="-1"/>
          <w:sz w:val="18"/>
          <w:szCs w:val="18"/>
        </w:rPr>
        <w:t>zahtevam</w:t>
      </w:r>
      <w:r w:rsidRPr="006A0F35">
        <w:rPr>
          <w:rFonts w:ascii="Arial" w:eastAsia="Arial" w:hAnsi="Arial" w:cs="Arial"/>
          <w:color w:val="FF0000"/>
          <w:spacing w:val="-8"/>
          <w:sz w:val="18"/>
          <w:szCs w:val="18"/>
        </w:rPr>
        <w:t xml:space="preserve"> EN 13727, EN 13624, EN 16615, EN 14348, EN 14476, EN 16777</w:t>
      </w:r>
    </w:p>
    <w:p w14:paraId="73384E99" w14:textId="77777777" w:rsidR="003C3C14" w:rsidRPr="006A0F35" w:rsidRDefault="003C3C14" w:rsidP="003C3C14">
      <w:pPr>
        <w:widowControl w:val="0"/>
        <w:tabs>
          <w:tab w:val="left" w:pos="685"/>
        </w:tabs>
        <w:spacing w:after="0" w:line="240" w:lineRule="auto"/>
        <w:ind w:left="478" w:right="3839"/>
        <w:rPr>
          <w:rFonts w:ascii="Arial" w:eastAsia="Arial" w:hAnsi="Arial" w:cs="Arial"/>
          <w:color w:val="FF0000"/>
          <w:sz w:val="18"/>
          <w:szCs w:val="18"/>
        </w:rPr>
      </w:pPr>
    </w:p>
    <w:p w14:paraId="522C2E0E" w14:textId="77777777" w:rsidR="003C3C14" w:rsidRPr="006A0F35" w:rsidRDefault="003C3C14" w:rsidP="003C3C14">
      <w:pPr>
        <w:widowControl w:val="0"/>
        <w:numPr>
          <w:ilvl w:val="0"/>
          <w:numId w:val="65"/>
        </w:numPr>
        <w:tabs>
          <w:tab w:val="left" w:pos="685"/>
        </w:tabs>
        <w:spacing w:after="0" w:line="240" w:lineRule="auto"/>
        <w:ind w:right="3839"/>
        <w:rPr>
          <w:rFonts w:ascii="Arial" w:eastAsia="Arial" w:hAnsi="Arial" w:cs="Arial"/>
          <w:color w:val="FF0000"/>
          <w:sz w:val="18"/>
          <w:szCs w:val="18"/>
        </w:rPr>
      </w:pPr>
      <w:r w:rsidRPr="006A0F35">
        <w:rPr>
          <w:rFonts w:ascii="Arial" w:eastAsia="Arial" w:hAnsi="Arial" w:cs="Arial"/>
          <w:color w:val="FF0000"/>
          <w:spacing w:val="-1"/>
          <w:sz w:val="18"/>
          <w:szCs w:val="18"/>
          <w:u w:val="single" w:color="000000"/>
        </w:rPr>
        <w:t xml:space="preserve"> Oprema:</w:t>
      </w:r>
      <w:r w:rsidRPr="006A0F35">
        <w:rPr>
          <w:rFonts w:ascii="Arial" w:eastAsia="Arial" w:hAnsi="Arial" w:cs="Arial"/>
          <w:color w:val="FF0000"/>
          <w:sz w:val="18"/>
          <w:szCs w:val="18"/>
        </w:rPr>
        <w:t xml:space="preserve"> </w:t>
      </w:r>
    </w:p>
    <w:p w14:paraId="03EFAD46" w14:textId="77777777" w:rsidR="003C3C14" w:rsidRPr="006A0F35" w:rsidRDefault="003C3C14" w:rsidP="003C3C14">
      <w:pPr>
        <w:widowControl w:val="0"/>
        <w:numPr>
          <w:ilvl w:val="0"/>
          <w:numId w:val="46"/>
        </w:numPr>
        <w:tabs>
          <w:tab w:val="left" w:pos="1276"/>
        </w:tabs>
        <w:spacing w:after="0" w:line="207" w:lineRule="exact"/>
        <w:ind w:left="1558" w:hanging="707"/>
        <w:rPr>
          <w:rFonts w:ascii="Arial" w:eastAsia="Arial" w:hAnsi="Arial" w:cs="Arial"/>
          <w:color w:val="FF0000"/>
          <w:sz w:val="18"/>
          <w:szCs w:val="18"/>
        </w:rPr>
      </w:pPr>
      <w:r w:rsidRPr="006A0F35">
        <w:rPr>
          <w:rFonts w:ascii="Arial" w:eastAsia="Arial" w:hAnsi="Arial" w:cs="Arial"/>
          <w:color w:val="FF0000"/>
          <w:sz w:val="18"/>
          <w:szCs w:val="18"/>
        </w:rPr>
        <w:t>mehko pakiranje s trdim pokrovom proti izsuševanju</w:t>
      </w:r>
    </w:p>
    <w:p w14:paraId="1CD71645" w14:textId="77777777" w:rsidR="003C3C14" w:rsidRPr="006A0F35" w:rsidRDefault="003C3C14" w:rsidP="003C3C14">
      <w:pPr>
        <w:widowControl w:val="0"/>
        <w:numPr>
          <w:ilvl w:val="0"/>
          <w:numId w:val="46"/>
        </w:numPr>
        <w:tabs>
          <w:tab w:val="left" w:pos="685"/>
          <w:tab w:val="left" w:pos="1276"/>
        </w:tabs>
        <w:spacing w:after="0" w:line="240" w:lineRule="auto"/>
        <w:ind w:right="86" w:firstLine="131"/>
        <w:rPr>
          <w:rFonts w:ascii="Arial" w:eastAsia="Arial" w:hAnsi="Arial" w:cs="Arial"/>
          <w:color w:val="FF0000"/>
          <w:sz w:val="18"/>
          <w:szCs w:val="18"/>
        </w:rPr>
      </w:pPr>
      <w:r w:rsidRPr="006A0F35">
        <w:rPr>
          <w:rFonts w:ascii="Arial" w:eastAsia="Arial" w:hAnsi="Arial" w:cs="Arial"/>
          <w:color w:val="FF0000"/>
          <w:spacing w:val="-1"/>
          <w:sz w:val="18"/>
          <w:szCs w:val="18"/>
        </w:rPr>
        <w:t>velikost</w:t>
      </w:r>
      <w:r w:rsidRPr="006A0F35">
        <w:rPr>
          <w:rFonts w:ascii="Arial" w:eastAsia="Arial" w:hAnsi="Arial" w:cs="Arial"/>
          <w:color w:val="FF0000"/>
          <w:spacing w:val="-6"/>
          <w:sz w:val="18"/>
          <w:szCs w:val="18"/>
        </w:rPr>
        <w:t xml:space="preserve"> </w:t>
      </w:r>
      <w:r w:rsidRPr="006A0F35">
        <w:rPr>
          <w:rFonts w:ascii="Arial" w:eastAsia="Arial" w:hAnsi="Arial" w:cs="Arial"/>
          <w:color w:val="FF0000"/>
          <w:spacing w:val="-1"/>
          <w:sz w:val="18"/>
          <w:szCs w:val="18"/>
        </w:rPr>
        <w:t>robčkov</w:t>
      </w:r>
      <w:r w:rsidRPr="006A0F35">
        <w:rPr>
          <w:rFonts w:ascii="Arial" w:eastAsia="Arial" w:hAnsi="Arial" w:cs="Arial"/>
          <w:color w:val="FF0000"/>
          <w:spacing w:val="-7"/>
          <w:sz w:val="18"/>
          <w:szCs w:val="18"/>
        </w:rPr>
        <w:t xml:space="preserve"> </w:t>
      </w:r>
      <w:r w:rsidRPr="006A0F35">
        <w:rPr>
          <w:rFonts w:ascii="Arial" w:eastAsia="Arial" w:hAnsi="Arial" w:cs="Arial"/>
          <w:color w:val="FF0000"/>
          <w:sz w:val="18"/>
          <w:szCs w:val="18"/>
        </w:rPr>
        <w:t>je</w:t>
      </w:r>
      <w:r w:rsidRPr="006A0F35">
        <w:rPr>
          <w:rFonts w:ascii="Arial" w:eastAsia="Arial" w:hAnsi="Arial" w:cs="Arial"/>
          <w:color w:val="FF0000"/>
          <w:spacing w:val="-7"/>
          <w:sz w:val="18"/>
          <w:szCs w:val="18"/>
        </w:rPr>
        <w:t xml:space="preserve"> </w:t>
      </w:r>
      <w:r w:rsidRPr="006A0F35">
        <w:rPr>
          <w:rFonts w:ascii="Arial" w:eastAsia="Arial" w:hAnsi="Arial" w:cs="Arial"/>
          <w:color w:val="FF0000"/>
          <w:spacing w:val="-1"/>
          <w:sz w:val="18"/>
          <w:szCs w:val="18"/>
        </w:rPr>
        <w:t xml:space="preserve">cca 250x380 mm </w:t>
      </w:r>
    </w:p>
    <w:p w14:paraId="548F1D42" w14:textId="77777777" w:rsidR="003C3C14" w:rsidRPr="00847591" w:rsidRDefault="003C3C14" w:rsidP="00847591">
      <w:pPr>
        <w:spacing w:after="0"/>
        <w:rPr>
          <w:rFonts w:ascii="Arial" w:eastAsia="Arial" w:hAnsi="Arial" w:cs="Arial"/>
          <w:b/>
          <w:bCs/>
          <w:color w:val="00000A"/>
          <w:sz w:val="18"/>
          <w:szCs w:val="18"/>
        </w:rPr>
      </w:pPr>
    </w:p>
    <w:p w14:paraId="0C49B29C" w14:textId="77777777" w:rsidR="00847591" w:rsidRPr="00847591" w:rsidRDefault="00847591" w:rsidP="00847591">
      <w:pPr>
        <w:spacing w:after="0"/>
        <w:rPr>
          <w:rFonts w:ascii="Arial" w:eastAsia="Arial" w:hAnsi="Arial" w:cs="Arial"/>
          <w:bCs/>
          <w:color w:val="00000A"/>
          <w:sz w:val="18"/>
          <w:szCs w:val="18"/>
        </w:rPr>
      </w:pPr>
    </w:p>
    <w:p w14:paraId="0255C7BE" w14:textId="77777777" w:rsidR="00847591" w:rsidRPr="00847591" w:rsidRDefault="00847591" w:rsidP="00847591">
      <w:pPr>
        <w:spacing w:after="0"/>
        <w:rPr>
          <w:rFonts w:ascii="Arial" w:eastAsia="Arial" w:hAnsi="Arial" w:cs="Arial"/>
          <w:b/>
          <w:bCs/>
          <w:color w:val="00000A"/>
          <w:sz w:val="18"/>
          <w:szCs w:val="18"/>
        </w:rPr>
      </w:pPr>
      <w:r w:rsidRPr="00847591">
        <w:rPr>
          <w:rFonts w:ascii="Arial" w:eastAsia="Arial" w:hAnsi="Arial" w:cs="Arial"/>
          <w:b/>
          <w:bCs/>
          <w:color w:val="00000A"/>
          <w:sz w:val="18"/>
          <w:szCs w:val="18"/>
        </w:rPr>
        <w:t>II.5.4 RAZKUŽILNI ROBČKI ZA ULTRAZVOČNE SONDE - BREZ ALKOHOLA</w:t>
      </w:r>
    </w:p>
    <w:p w14:paraId="2FDC78ED" w14:textId="77777777" w:rsidR="00847591" w:rsidRPr="00847591" w:rsidRDefault="00847591" w:rsidP="00847591">
      <w:pPr>
        <w:widowControl w:val="0"/>
        <w:numPr>
          <w:ilvl w:val="0"/>
          <w:numId w:val="47"/>
        </w:numPr>
        <w:spacing w:after="0" w:line="240" w:lineRule="auto"/>
        <w:ind w:left="851" w:hanging="284"/>
        <w:rPr>
          <w:rFonts w:ascii="Arial" w:eastAsia="Arial" w:hAnsi="Arial" w:cs="Arial"/>
          <w:color w:val="00000A"/>
          <w:sz w:val="18"/>
          <w:szCs w:val="18"/>
          <w:u w:val="single"/>
        </w:rPr>
      </w:pPr>
      <w:r w:rsidRPr="00847591">
        <w:rPr>
          <w:rFonts w:ascii="Arial" w:eastAsia="Arial" w:hAnsi="Arial" w:cs="Arial"/>
          <w:color w:val="00000A"/>
          <w:sz w:val="18"/>
          <w:szCs w:val="18"/>
          <w:u w:val="single"/>
        </w:rPr>
        <w:t>Strokovne zahteve:</w:t>
      </w:r>
    </w:p>
    <w:p w14:paraId="3817D8B8" w14:textId="77777777" w:rsidR="00847591" w:rsidRPr="00847591" w:rsidRDefault="00847591" w:rsidP="00847591">
      <w:pPr>
        <w:widowControl w:val="0"/>
        <w:numPr>
          <w:ilvl w:val="4"/>
          <w:numId w:val="51"/>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pacing w:val="-1"/>
          <w:sz w:val="18"/>
          <w:szCs w:val="18"/>
        </w:rPr>
        <w:t>aktivne</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komponente:</w:t>
      </w:r>
      <w:r w:rsidRPr="00847591">
        <w:rPr>
          <w:rFonts w:ascii="Arial" w:eastAsia="Arial" w:hAnsi="Arial" w:cs="Arial"/>
          <w:color w:val="00000A"/>
          <w:spacing w:val="-9"/>
          <w:sz w:val="18"/>
          <w:szCs w:val="18"/>
        </w:rPr>
        <w:t xml:space="preserve"> </w:t>
      </w:r>
      <w:proofErr w:type="spellStart"/>
      <w:r w:rsidRPr="00847591">
        <w:rPr>
          <w:rFonts w:ascii="Arial" w:eastAsia="Arial" w:hAnsi="Arial" w:cs="Arial"/>
          <w:color w:val="00000A"/>
          <w:spacing w:val="-9"/>
          <w:sz w:val="18"/>
          <w:szCs w:val="18"/>
        </w:rPr>
        <w:t>dideciL</w:t>
      </w:r>
      <w:proofErr w:type="spellEnd"/>
      <w:r w:rsidRPr="00847591">
        <w:rPr>
          <w:rFonts w:ascii="Arial" w:eastAsia="Arial" w:hAnsi="Arial" w:cs="Arial"/>
          <w:color w:val="00000A"/>
          <w:spacing w:val="-9"/>
          <w:sz w:val="18"/>
          <w:szCs w:val="18"/>
        </w:rPr>
        <w:t xml:space="preserve"> metil amonijev klorid, </w:t>
      </w:r>
      <w:proofErr w:type="spellStart"/>
      <w:r w:rsidRPr="00847591">
        <w:rPr>
          <w:rFonts w:ascii="Arial" w:eastAsia="Arial" w:hAnsi="Arial" w:cs="Arial"/>
          <w:color w:val="00000A"/>
          <w:spacing w:val="-9"/>
          <w:sz w:val="18"/>
          <w:szCs w:val="18"/>
        </w:rPr>
        <w:t>kvaterne</w:t>
      </w:r>
      <w:proofErr w:type="spellEnd"/>
      <w:r w:rsidRPr="00847591">
        <w:rPr>
          <w:rFonts w:ascii="Arial" w:eastAsia="Arial" w:hAnsi="Arial" w:cs="Arial"/>
          <w:color w:val="00000A"/>
          <w:spacing w:val="-9"/>
          <w:sz w:val="18"/>
          <w:szCs w:val="18"/>
        </w:rPr>
        <w:t xml:space="preserve"> amonijeve spojine</w:t>
      </w:r>
    </w:p>
    <w:p w14:paraId="05E1D34E" w14:textId="77777777" w:rsidR="00847591" w:rsidRPr="00847591" w:rsidRDefault="00847591" w:rsidP="00847591">
      <w:pPr>
        <w:widowControl w:val="0"/>
        <w:numPr>
          <w:ilvl w:val="4"/>
          <w:numId w:val="51"/>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pacing w:val="-9"/>
          <w:sz w:val="18"/>
          <w:szCs w:val="18"/>
        </w:rPr>
        <w:t>sredstvo je namenjeno razkuževanju UZ sond</w:t>
      </w:r>
    </w:p>
    <w:p w14:paraId="4373FD40" w14:textId="77777777" w:rsidR="00847591" w:rsidRPr="00847591" w:rsidRDefault="00847591" w:rsidP="00847591">
      <w:pPr>
        <w:widowControl w:val="0"/>
        <w:numPr>
          <w:ilvl w:val="4"/>
          <w:numId w:val="51"/>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pacing w:val="-9"/>
          <w:sz w:val="18"/>
          <w:szCs w:val="18"/>
        </w:rPr>
        <w:t>kontaktni čas je 1 minuta</w:t>
      </w:r>
    </w:p>
    <w:p w14:paraId="53C756A4" w14:textId="77777777" w:rsidR="00847591" w:rsidRPr="00847591" w:rsidRDefault="00847591" w:rsidP="00847591">
      <w:pPr>
        <w:widowControl w:val="0"/>
        <w:numPr>
          <w:ilvl w:val="4"/>
          <w:numId w:val="51"/>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pacing w:val="-9"/>
          <w:sz w:val="18"/>
          <w:szCs w:val="18"/>
        </w:rPr>
        <w:t>pisna izjava proizvajalcev UZ sond (Toshiba, Siemens, Philips) o kompatibilnosti sredstva z aktivno komponento in UZ sondami</w:t>
      </w:r>
    </w:p>
    <w:p w14:paraId="2153BBFA" w14:textId="77777777" w:rsidR="00847591" w:rsidRPr="00847591" w:rsidRDefault="00847591" w:rsidP="00847591">
      <w:pPr>
        <w:widowControl w:val="0"/>
        <w:numPr>
          <w:ilvl w:val="0"/>
          <w:numId w:val="47"/>
        </w:numPr>
        <w:spacing w:after="0" w:line="240" w:lineRule="auto"/>
        <w:ind w:left="851" w:hanging="284"/>
        <w:rPr>
          <w:rFonts w:ascii="Arial" w:eastAsia="Arial" w:hAnsi="Arial" w:cs="Arial"/>
          <w:color w:val="00000A"/>
          <w:sz w:val="18"/>
          <w:szCs w:val="18"/>
          <w:u w:val="single"/>
        </w:rPr>
      </w:pPr>
      <w:r w:rsidRPr="00847591">
        <w:rPr>
          <w:rFonts w:ascii="Arial" w:eastAsia="Arial" w:hAnsi="Arial" w:cs="Arial"/>
          <w:color w:val="00000A"/>
          <w:sz w:val="18"/>
          <w:szCs w:val="18"/>
          <w:u w:val="single"/>
        </w:rPr>
        <w:t>Varnost in testiranje:</w:t>
      </w:r>
    </w:p>
    <w:p w14:paraId="245F3CF7" w14:textId="77777777" w:rsidR="00847591" w:rsidRPr="00847591" w:rsidRDefault="00847591" w:rsidP="00847591">
      <w:pPr>
        <w:widowControl w:val="0"/>
        <w:numPr>
          <w:ilvl w:val="4"/>
          <w:numId w:val="51"/>
        </w:numPr>
        <w:tabs>
          <w:tab w:val="left" w:pos="1276"/>
        </w:tabs>
        <w:spacing w:after="0" w:line="207" w:lineRule="exact"/>
        <w:ind w:left="1418" w:hanging="567"/>
        <w:rPr>
          <w:rFonts w:ascii="Arial" w:eastAsia="Arial" w:hAnsi="Arial" w:cs="Arial"/>
          <w:color w:val="00000A"/>
          <w:sz w:val="18"/>
          <w:szCs w:val="18"/>
        </w:rPr>
      </w:pPr>
      <w:r w:rsidRPr="00847591">
        <w:rPr>
          <w:rFonts w:ascii="Arial" w:eastAsia="Arial" w:hAnsi="Arial" w:cs="Arial"/>
          <w:color w:val="00000A"/>
          <w:sz w:val="18"/>
          <w:szCs w:val="18"/>
        </w:rPr>
        <w:t>je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biološko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razgradljivo</w:t>
      </w:r>
    </w:p>
    <w:p w14:paraId="74B28CB8" w14:textId="77777777" w:rsidR="00847591" w:rsidRPr="00847591" w:rsidRDefault="00847591" w:rsidP="00847591">
      <w:pPr>
        <w:widowControl w:val="0"/>
        <w:numPr>
          <w:ilvl w:val="4"/>
          <w:numId w:val="51"/>
        </w:numPr>
        <w:tabs>
          <w:tab w:val="left" w:pos="1276"/>
        </w:tabs>
        <w:spacing w:after="0" w:line="206" w:lineRule="exact"/>
        <w:ind w:hanging="1067"/>
        <w:rPr>
          <w:rFonts w:ascii="Arial" w:eastAsia="Arial" w:hAnsi="Arial" w:cs="Arial"/>
          <w:color w:val="00000A"/>
          <w:sz w:val="18"/>
          <w:szCs w:val="18"/>
        </w:rPr>
      </w:pPr>
      <w:r w:rsidRPr="00847591">
        <w:rPr>
          <w:rFonts w:ascii="Arial" w:eastAsia="Arial" w:hAnsi="Arial" w:cs="Arial"/>
          <w:color w:val="00000A"/>
          <w:sz w:val="18"/>
          <w:szCs w:val="18"/>
        </w:rPr>
        <w:t>pokrov</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doze</w:t>
      </w:r>
      <w:r w:rsidRPr="00847591">
        <w:rPr>
          <w:rFonts w:ascii="Arial" w:eastAsia="Arial" w:hAnsi="Arial" w:cs="Arial"/>
          <w:color w:val="00000A"/>
          <w:spacing w:val="-3"/>
          <w:sz w:val="18"/>
          <w:szCs w:val="18"/>
        </w:rPr>
        <w:t xml:space="preserve"> omogoča učinkovito </w:t>
      </w:r>
      <w:r w:rsidRPr="00847591">
        <w:rPr>
          <w:rFonts w:ascii="Arial" w:eastAsia="Arial" w:hAnsi="Arial" w:cs="Arial"/>
          <w:color w:val="00000A"/>
          <w:spacing w:val="-1"/>
          <w:sz w:val="18"/>
          <w:szCs w:val="18"/>
        </w:rPr>
        <w:t>zapiranje (preprečuje izsuševanje)</w:t>
      </w:r>
    </w:p>
    <w:p w14:paraId="00CD6981" w14:textId="77777777" w:rsidR="00847591" w:rsidRPr="00847591" w:rsidRDefault="00847591" w:rsidP="00847591">
      <w:pPr>
        <w:widowControl w:val="0"/>
        <w:numPr>
          <w:ilvl w:val="4"/>
          <w:numId w:val="51"/>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pacing w:val="-1"/>
          <w:sz w:val="18"/>
          <w:szCs w:val="18"/>
        </w:rPr>
        <w:t>ustreza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zahtevam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 13727,</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 13624,</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EN 14476,</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 16615</w:t>
      </w:r>
    </w:p>
    <w:p w14:paraId="63553AAD" w14:textId="77777777" w:rsidR="00847591" w:rsidRPr="00847591" w:rsidRDefault="00847591" w:rsidP="00847591">
      <w:pPr>
        <w:widowControl w:val="0"/>
        <w:numPr>
          <w:ilvl w:val="0"/>
          <w:numId w:val="47"/>
        </w:numPr>
        <w:spacing w:after="0" w:line="240" w:lineRule="auto"/>
        <w:ind w:left="851" w:hanging="284"/>
        <w:rPr>
          <w:rFonts w:ascii="Arial" w:eastAsia="Arial" w:hAnsi="Arial" w:cs="Arial"/>
          <w:color w:val="00000A"/>
          <w:sz w:val="18"/>
          <w:szCs w:val="18"/>
          <w:u w:val="single"/>
        </w:rPr>
      </w:pPr>
      <w:r w:rsidRPr="00847591">
        <w:rPr>
          <w:rFonts w:ascii="Arial" w:eastAsia="Arial" w:hAnsi="Arial" w:cs="Arial"/>
          <w:color w:val="00000A"/>
          <w:sz w:val="18"/>
          <w:szCs w:val="18"/>
          <w:u w:val="single"/>
        </w:rPr>
        <w:t>Oprema</w:t>
      </w:r>
    </w:p>
    <w:p w14:paraId="57B8DD42" w14:textId="77777777" w:rsidR="00847591" w:rsidRPr="00847591" w:rsidRDefault="00847591" w:rsidP="00847591">
      <w:pPr>
        <w:widowControl w:val="0"/>
        <w:numPr>
          <w:ilvl w:val="4"/>
          <w:numId w:val="51"/>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z w:val="18"/>
          <w:szCs w:val="18"/>
        </w:rPr>
        <w:lastRenderedPageBreak/>
        <w:t>PVC</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doza (trda ali mehka)</w:t>
      </w:r>
    </w:p>
    <w:p w14:paraId="6A0D0D2F" w14:textId="77777777" w:rsidR="00847591" w:rsidRPr="00847591" w:rsidRDefault="00847591" w:rsidP="00847591">
      <w:pPr>
        <w:widowControl w:val="0"/>
        <w:numPr>
          <w:ilvl w:val="4"/>
          <w:numId w:val="51"/>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pacing w:val="-1"/>
          <w:sz w:val="18"/>
          <w:szCs w:val="18"/>
        </w:rPr>
        <w:t xml:space="preserve">Velikost robčkov najmanj 140 x 200 mm </w:t>
      </w:r>
    </w:p>
    <w:p w14:paraId="11BFA69C" w14:textId="6FBA74C0" w:rsidR="00847591" w:rsidRPr="00847591" w:rsidRDefault="00847591" w:rsidP="00847591">
      <w:pPr>
        <w:widowControl w:val="0"/>
        <w:numPr>
          <w:ilvl w:val="4"/>
          <w:numId w:val="51"/>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pacing w:val="-1"/>
          <w:sz w:val="18"/>
          <w:szCs w:val="18"/>
        </w:rPr>
        <w:t xml:space="preserve">Max. do 125 robčkov v pakiranju </w:t>
      </w:r>
      <w:r w:rsidR="00250A5F">
        <w:rPr>
          <w:rFonts w:ascii="Arial" w:eastAsia="Arial" w:hAnsi="Arial" w:cs="Arial"/>
          <w:color w:val="00000A"/>
          <w:spacing w:val="-1"/>
          <w:sz w:val="18"/>
          <w:szCs w:val="18"/>
        </w:rPr>
        <w:t>(testiranje 150 robčkov)</w:t>
      </w:r>
    </w:p>
    <w:p w14:paraId="00675CAF" w14:textId="77777777" w:rsidR="00847591" w:rsidRPr="00847591" w:rsidRDefault="00847591" w:rsidP="00847591">
      <w:pPr>
        <w:spacing w:after="0"/>
        <w:rPr>
          <w:rFonts w:ascii="Arial" w:eastAsia="Arial" w:hAnsi="Arial" w:cs="Arial"/>
          <w:bCs/>
          <w:color w:val="00000A"/>
          <w:sz w:val="18"/>
          <w:szCs w:val="18"/>
        </w:rPr>
      </w:pPr>
    </w:p>
    <w:p w14:paraId="185B46EC" w14:textId="77777777" w:rsidR="00847591" w:rsidRPr="00847591" w:rsidRDefault="00847591" w:rsidP="00847591">
      <w:pPr>
        <w:spacing w:after="0"/>
        <w:rPr>
          <w:rFonts w:ascii="Arial" w:eastAsia="Arial" w:hAnsi="Arial" w:cs="Arial"/>
          <w:b/>
          <w:bCs/>
          <w:color w:val="00000A"/>
          <w:sz w:val="18"/>
          <w:szCs w:val="18"/>
        </w:rPr>
      </w:pPr>
      <w:r w:rsidRPr="00847591">
        <w:rPr>
          <w:rFonts w:ascii="Arial" w:eastAsia="Arial" w:hAnsi="Arial" w:cs="Arial"/>
          <w:b/>
          <w:bCs/>
          <w:color w:val="00000A"/>
          <w:sz w:val="18"/>
          <w:szCs w:val="18"/>
        </w:rPr>
        <w:t>II.5.5 in 6 DOZE ZA AEROGENO RAZKUŽEVANJE PROSTOROV</w:t>
      </w:r>
    </w:p>
    <w:p w14:paraId="00BC78B2" w14:textId="77777777" w:rsidR="00847591" w:rsidRPr="00847591" w:rsidRDefault="00847591" w:rsidP="00847591">
      <w:pPr>
        <w:widowControl w:val="0"/>
        <w:numPr>
          <w:ilvl w:val="0"/>
          <w:numId w:val="57"/>
        </w:numPr>
        <w:spacing w:after="0" w:line="240" w:lineRule="auto"/>
        <w:ind w:left="851" w:hanging="284"/>
        <w:rPr>
          <w:rFonts w:ascii="Arial" w:eastAsia="Arial" w:hAnsi="Arial" w:cs="Arial"/>
          <w:color w:val="00000A"/>
          <w:sz w:val="18"/>
          <w:szCs w:val="18"/>
          <w:u w:val="single"/>
        </w:rPr>
      </w:pPr>
      <w:r w:rsidRPr="00847591">
        <w:rPr>
          <w:rFonts w:ascii="Arial" w:eastAsia="Arial" w:hAnsi="Arial" w:cs="Arial"/>
          <w:color w:val="00000A"/>
          <w:sz w:val="18"/>
          <w:szCs w:val="18"/>
          <w:u w:val="single"/>
        </w:rPr>
        <w:t>Strokovne zahteve:</w:t>
      </w:r>
    </w:p>
    <w:p w14:paraId="596F05E8" w14:textId="77777777" w:rsidR="00847591" w:rsidRPr="00847591" w:rsidRDefault="00847591" w:rsidP="00847591">
      <w:pPr>
        <w:widowControl w:val="0"/>
        <w:numPr>
          <w:ilvl w:val="4"/>
          <w:numId w:val="51"/>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pacing w:val="-1"/>
          <w:sz w:val="18"/>
          <w:szCs w:val="18"/>
        </w:rPr>
        <w:t>aktivne</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komponente:</w:t>
      </w:r>
      <w:r w:rsidRPr="00847591">
        <w:rPr>
          <w:rFonts w:ascii="Arial" w:eastAsia="Arial" w:hAnsi="Arial" w:cs="Arial"/>
          <w:color w:val="00000A"/>
          <w:spacing w:val="-9"/>
          <w:sz w:val="18"/>
          <w:szCs w:val="18"/>
        </w:rPr>
        <w:t xml:space="preserve"> </w:t>
      </w:r>
      <w:proofErr w:type="spellStart"/>
      <w:r w:rsidRPr="00847591">
        <w:rPr>
          <w:rFonts w:ascii="Arial" w:eastAsia="Arial" w:hAnsi="Arial" w:cs="Arial"/>
          <w:color w:val="00000A"/>
          <w:spacing w:val="-9"/>
          <w:sz w:val="18"/>
          <w:szCs w:val="18"/>
        </w:rPr>
        <w:t>dideciL</w:t>
      </w:r>
      <w:proofErr w:type="spellEnd"/>
      <w:r w:rsidRPr="00847591">
        <w:rPr>
          <w:rFonts w:ascii="Arial" w:eastAsia="Arial" w:hAnsi="Arial" w:cs="Arial"/>
          <w:color w:val="00000A"/>
          <w:spacing w:val="-9"/>
          <w:sz w:val="18"/>
          <w:szCs w:val="18"/>
        </w:rPr>
        <w:t xml:space="preserve"> </w:t>
      </w:r>
      <w:proofErr w:type="spellStart"/>
      <w:r w:rsidRPr="00847591">
        <w:rPr>
          <w:rFonts w:ascii="Arial" w:eastAsia="Arial" w:hAnsi="Arial" w:cs="Arial"/>
          <w:color w:val="00000A"/>
          <w:spacing w:val="-9"/>
          <w:sz w:val="18"/>
          <w:szCs w:val="18"/>
        </w:rPr>
        <w:t>dimetil</w:t>
      </w:r>
      <w:proofErr w:type="spellEnd"/>
      <w:r w:rsidRPr="00847591">
        <w:rPr>
          <w:rFonts w:ascii="Arial" w:eastAsia="Arial" w:hAnsi="Arial" w:cs="Arial"/>
          <w:color w:val="00000A"/>
          <w:spacing w:val="-9"/>
          <w:sz w:val="18"/>
          <w:szCs w:val="18"/>
        </w:rPr>
        <w:t xml:space="preserve"> amonijev klorid, </w:t>
      </w:r>
      <w:proofErr w:type="spellStart"/>
      <w:r w:rsidRPr="00847591">
        <w:rPr>
          <w:rFonts w:ascii="Arial" w:eastAsia="Arial" w:hAnsi="Arial" w:cs="Arial"/>
          <w:color w:val="00000A"/>
          <w:spacing w:val="-9"/>
          <w:sz w:val="18"/>
          <w:szCs w:val="18"/>
        </w:rPr>
        <w:t>fenoksietanol</w:t>
      </w:r>
      <w:proofErr w:type="spellEnd"/>
    </w:p>
    <w:p w14:paraId="13427EFE" w14:textId="77777777" w:rsidR="00847591" w:rsidRPr="00847591" w:rsidRDefault="00847591" w:rsidP="00847591">
      <w:pPr>
        <w:widowControl w:val="0"/>
        <w:numPr>
          <w:ilvl w:val="4"/>
          <w:numId w:val="51"/>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pacing w:val="-9"/>
          <w:sz w:val="18"/>
          <w:szCs w:val="18"/>
        </w:rPr>
        <w:t>sredstvo je namenjeno razkuževanju prostorov in površin</w:t>
      </w:r>
    </w:p>
    <w:p w14:paraId="790E8207" w14:textId="77777777" w:rsidR="00847591" w:rsidRPr="00847591" w:rsidRDefault="00847591" w:rsidP="00847591">
      <w:pPr>
        <w:widowControl w:val="0"/>
        <w:numPr>
          <w:ilvl w:val="4"/>
          <w:numId w:val="51"/>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pacing w:val="-9"/>
          <w:sz w:val="18"/>
          <w:szCs w:val="18"/>
        </w:rPr>
        <w:t>kontaktni čas je odvisen od velikosti prostora (m³)</w:t>
      </w:r>
    </w:p>
    <w:p w14:paraId="3C9F49BE" w14:textId="77777777" w:rsidR="00847591" w:rsidRPr="00847591" w:rsidRDefault="00847591" w:rsidP="00847591">
      <w:pPr>
        <w:widowControl w:val="0"/>
        <w:numPr>
          <w:ilvl w:val="4"/>
          <w:numId w:val="51"/>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pacing w:val="-9"/>
          <w:sz w:val="18"/>
          <w:szCs w:val="18"/>
        </w:rPr>
        <w:t>enostavna aktivacija doze</w:t>
      </w:r>
    </w:p>
    <w:p w14:paraId="45DCD9F6" w14:textId="77777777" w:rsidR="00847591" w:rsidRPr="00847591" w:rsidRDefault="00847591" w:rsidP="00847591">
      <w:pPr>
        <w:widowControl w:val="0"/>
        <w:numPr>
          <w:ilvl w:val="0"/>
          <w:numId w:val="57"/>
        </w:numPr>
        <w:spacing w:after="0" w:line="240" w:lineRule="auto"/>
        <w:ind w:left="851" w:hanging="284"/>
        <w:rPr>
          <w:rFonts w:ascii="Arial" w:eastAsia="Arial" w:hAnsi="Arial" w:cs="Arial"/>
          <w:color w:val="00000A"/>
          <w:sz w:val="18"/>
          <w:szCs w:val="18"/>
          <w:u w:val="single"/>
        </w:rPr>
      </w:pPr>
      <w:r w:rsidRPr="00847591">
        <w:rPr>
          <w:rFonts w:ascii="Arial" w:eastAsia="Arial" w:hAnsi="Arial" w:cs="Arial"/>
          <w:color w:val="00000A"/>
          <w:sz w:val="18"/>
          <w:szCs w:val="18"/>
          <w:u w:val="single"/>
        </w:rPr>
        <w:t>Varnost in testiranje:</w:t>
      </w:r>
    </w:p>
    <w:p w14:paraId="44A28756" w14:textId="77777777" w:rsidR="00847591" w:rsidRPr="00847591" w:rsidRDefault="00847591" w:rsidP="00847591">
      <w:pPr>
        <w:widowControl w:val="0"/>
        <w:numPr>
          <w:ilvl w:val="4"/>
          <w:numId w:val="51"/>
        </w:numPr>
        <w:tabs>
          <w:tab w:val="left" w:pos="1276"/>
        </w:tabs>
        <w:spacing w:after="0" w:line="207" w:lineRule="exact"/>
        <w:ind w:left="1418" w:hanging="567"/>
        <w:rPr>
          <w:rFonts w:ascii="Arial" w:eastAsia="Arial" w:hAnsi="Arial" w:cs="Arial"/>
          <w:color w:val="00000A"/>
          <w:sz w:val="18"/>
          <w:szCs w:val="18"/>
        </w:rPr>
      </w:pPr>
      <w:r w:rsidRPr="00847591">
        <w:rPr>
          <w:rFonts w:ascii="Arial" w:eastAsia="Arial" w:hAnsi="Arial" w:cs="Arial"/>
          <w:color w:val="00000A"/>
          <w:sz w:val="18"/>
          <w:szCs w:val="18"/>
        </w:rPr>
        <w:t>je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biološko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razgradljivo</w:t>
      </w:r>
    </w:p>
    <w:p w14:paraId="2A2EC755" w14:textId="77777777" w:rsidR="00847591" w:rsidRPr="00847591" w:rsidRDefault="00847591" w:rsidP="00847591">
      <w:pPr>
        <w:widowControl w:val="0"/>
        <w:numPr>
          <w:ilvl w:val="4"/>
          <w:numId w:val="51"/>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pacing w:val="-1"/>
          <w:sz w:val="18"/>
          <w:szCs w:val="18"/>
        </w:rPr>
        <w:t>ustreza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zahtevam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 13727,</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 13697,</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EN 13624,</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EN</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 xml:space="preserve">14476, EN 14348 </w:t>
      </w:r>
    </w:p>
    <w:p w14:paraId="5FA1E098" w14:textId="77777777" w:rsidR="00847591" w:rsidRPr="00847591" w:rsidRDefault="00847591" w:rsidP="00847591">
      <w:pPr>
        <w:widowControl w:val="0"/>
        <w:numPr>
          <w:ilvl w:val="3"/>
          <w:numId w:val="58"/>
        </w:numPr>
        <w:spacing w:after="0" w:line="240" w:lineRule="auto"/>
        <w:rPr>
          <w:rFonts w:ascii="Arial" w:eastAsia="Arial" w:hAnsi="Arial" w:cs="Arial"/>
          <w:color w:val="00000A"/>
          <w:sz w:val="18"/>
          <w:szCs w:val="18"/>
          <w:u w:val="single"/>
        </w:rPr>
      </w:pPr>
      <w:r w:rsidRPr="00847591">
        <w:rPr>
          <w:rFonts w:ascii="Arial" w:eastAsia="Arial" w:hAnsi="Arial" w:cs="Arial"/>
          <w:color w:val="00000A"/>
          <w:sz w:val="18"/>
          <w:szCs w:val="18"/>
          <w:u w:val="single"/>
        </w:rPr>
        <w:t>Oprema</w:t>
      </w:r>
    </w:p>
    <w:p w14:paraId="60320374" w14:textId="77777777" w:rsidR="00847591" w:rsidRPr="00847591" w:rsidRDefault="00847591" w:rsidP="00847591">
      <w:pPr>
        <w:widowControl w:val="0"/>
        <w:numPr>
          <w:ilvl w:val="4"/>
          <w:numId w:val="58"/>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z w:val="18"/>
          <w:szCs w:val="18"/>
        </w:rPr>
        <w:t xml:space="preserve">50 </w:t>
      </w:r>
      <w:proofErr w:type="spellStart"/>
      <w:r w:rsidRPr="00847591">
        <w:rPr>
          <w:rFonts w:ascii="Arial" w:eastAsia="Arial" w:hAnsi="Arial" w:cs="Arial"/>
          <w:color w:val="00000A"/>
          <w:sz w:val="18"/>
          <w:szCs w:val="18"/>
        </w:rPr>
        <w:t>mL</w:t>
      </w:r>
      <w:proofErr w:type="spellEnd"/>
      <w:r w:rsidRPr="00847591">
        <w:rPr>
          <w:rFonts w:ascii="Arial" w:eastAsia="Arial" w:hAnsi="Arial" w:cs="Arial"/>
          <w:color w:val="00000A"/>
          <w:sz w:val="18"/>
          <w:szCs w:val="18"/>
        </w:rPr>
        <w:t xml:space="preserve"> doza</w:t>
      </w:r>
    </w:p>
    <w:p w14:paraId="79BB69FB" w14:textId="77777777" w:rsidR="00847591" w:rsidRPr="00847591" w:rsidRDefault="00847591" w:rsidP="00847591">
      <w:pPr>
        <w:widowControl w:val="0"/>
        <w:numPr>
          <w:ilvl w:val="4"/>
          <w:numId w:val="58"/>
        </w:numPr>
        <w:spacing w:after="0" w:line="240" w:lineRule="auto"/>
        <w:ind w:left="1276" w:hanging="425"/>
        <w:rPr>
          <w:rFonts w:ascii="Arial" w:eastAsia="Arial" w:hAnsi="Arial" w:cs="Arial"/>
          <w:color w:val="00000A"/>
          <w:sz w:val="18"/>
          <w:szCs w:val="18"/>
        </w:rPr>
      </w:pPr>
      <w:r w:rsidRPr="00847591">
        <w:rPr>
          <w:rFonts w:ascii="Arial" w:eastAsia="Arial" w:hAnsi="Arial" w:cs="Arial"/>
          <w:color w:val="00000A"/>
          <w:sz w:val="18"/>
          <w:szCs w:val="18"/>
        </w:rPr>
        <w:t xml:space="preserve">300 </w:t>
      </w:r>
      <w:proofErr w:type="spellStart"/>
      <w:r w:rsidRPr="00847591">
        <w:rPr>
          <w:rFonts w:ascii="Arial" w:eastAsia="Arial" w:hAnsi="Arial" w:cs="Arial"/>
          <w:color w:val="00000A"/>
          <w:sz w:val="18"/>
          <w:szCs w:val="18"/>
        </w:rPr>
        <w:t>mL</w:t>
      </w:r>
      <w:proofErr w:type="spellEnd"/>
      <w:r w:rsidRPr="00847591">
        <w:rPr>
          <w:rFonts w:ascii="Arial" w:eastAsia="Arial" w:hAnsi="Arial" w:cs="Arial"/>
          <w:color w:val="00000A"/>
          <w:sz w:val="18"/>
          <w:szCs w:val="18"/>
        </w:rPr>
        <w:t xml:space="preserve"> doza</w:t>
      </w:r>
    </w:p>
    <w:p w14:paraId="25DDB128" w14:textId="77777777" w:rsidR="00847591" w:rsidRPr="00847591" w:rsidRDefault="00847591" w:rsidP="00847591">
      <w:pPr>
        <w:spacing w:after="0"/>
        <w:rPr>
          <w:rFonts w:ascii="Arial" w:eastAsia="Arial" w:hAnsi="Arial" w:cs="Arial"/>
          <w:bCs/>
          <w:color w:val="00000A"/>
          <w:sz w:val="18"/>
          <w:szCs w:val="18"/>
        </w:rPr>
      </w:pPr>
    </w:p>
    <w:p w14:paraId="44E1FF75" w14:textId="77777777" w:rsidR="00847591" w:rsidRPr="00847591" w:rsidRDefault="00847591" w:rsidP="00847591">
      <w:pPr>
        <w:keepNext/>
        <w:widowControl w:val="0"/>
        <w:numPr>
          <w:ilvl w:val="0"/>
          <w:numId w:val="33"/>
        </w:numPr>
        <w:tabs>
          <w:tab w:val="left" w:pos="0"/>
          <w:tab w:val="left" w:pos="426"/>
        </w:tabs>
        <w:spacing w:after="0" w:line="240" w:lineRule="auto"/>
        <w:outlineLvl w:val="0"/>
        <w:rPr>
          <w:rFonts w:ascii="Arial" w:eastAsia="Aptos Display" w:hAnsi="Arial" w:cs="Arial"/>
          <w:b/>
          <w:bCs/>
          <w:sz w:val="18"/>
          <w:szCs w:val="18"/>
        </w:rPr>
      </w:pPr>
      <w:r w:rsidRPr="00847591">
        <w:rPr>
          <w:rFonts w:ascii="Arial" w:eastAsia="Aptos Display" w:hAnsi="Arial" w:cs="Arial"/>
          <w:b/>
          <w:bCs/>
          <w:spacing w:val="-1"/>
          <w:sz w:val="18"/>
          <w:szCs w:val="18"/>
          <w:u w:val="thick" w:color="000000"/>
        </w:rPr>
        <w:t>RAZKUŽILA</w:t>
      </w:r>
      <w:r w:rsidRPr="00847591">
        <w:rPr>
          <w:rFonts w:ascii="Arial" w:eastAsia="Aptos Display" w:hAnsi="Arial" w:cs="Arial"/>
          <w:b/>
          <w:bCs/>
          <w:spacing w:val="-11"/>
          <w:sz w:val="18"/>
          <w:szCs w:val="18"/>
          <w:u w:val="thick" w:color="000000"/>
        </w:rPr>
        <w:t xml:space="preserve"> </w:t>
      </w:r>
      <w:r w:rsidRPr="00847591">
        <w:rPr>
          <w:rFonts w:ascii="Arial" w:eastAsia="Aptos Display" w:hAnsi="Arial" w:cs="Arial"/>
          <w:b/>
          <w:bCs/>
          <w:spacing w:val="1"/>
          <w:sz w:val="18"/>
          <w:szCs w:val="18"/>
          <w:u w:val="thick" w:color="000000"/>
        </w:rPr>
        <w:t>ZA</w:t>
      </w:r>
      <w:r w:rsidRPr="00847591">
        <w:rPr>
          <w:rFonts w:ascii="Arial" w:eastAsia="Aptos Display" w:hAnsi="Arial" w:cs="Arial"/>
          <w:b/>
          <w:bCs/>
          <w:spacing w:val="-10"/>
          <w:sz w:val="18"/>
          <w:szCs w:val="18"/>
          <w:u w:val="thick" w:color="000000"/>
        </w:rPr>
        <w:t xml:space="preserve"> </w:t>
      </w:r>
      <w:r w:rsidRPr="00847591">
        <w:rPr>
          <w:rFonts w:ascii="Arial" w:eastAsia="Aptos Display" w:hAnsi="Arial" w:cs="Arial"/>
          <w:b/>
          <w:bCs/>
          <w:spacing w:val="-1"/>
          <w:sz w:val="18"/>
          <w:szCs w:val="18"/>
          <w:u w:val="thick" w:color="000000"/>
        </w:rPr>
        <w:t>KOŽO</w:t>
      </w:r>
      <w:r w:rsidRPr="00847591">
        <w:rPr>
          <w:rFonts w:ascii="Arial" w:eastAsia="Aptos Display" w:hAnsi="Arial" w:cs="Arial"/>
          <w:b/>
          <w:bCs/>
          <w:spacing w:val="-9"/>
          <w:sz w:val="18"/>
          <w:szCs w:val="18"/>
          <w:u w:val="thick" w:color="000000"/>
        </w:rPr>
        <w:t xml:space="preserve"> </w:t>
      </w:r>
      <w:r w:rsidRPr="00847591">
        <w:rPr>
          <w:rFonts w:ascii="Arial" w:eastAsia="Aptos Display" w:hAnsi="Arial" w:cs="Arial"/>
          <w:b/>
          <w:bCs/>
          <w:sz w:val="18"/>
          <w:szCs w:val="18"/>
          <w:u w:val="thick" w:color="000000"/>
        </w:rPr>
        <w:t>IN</w:t>
      </w:r>
      <w:r w:rsidRPr="00847591">
        <w:rPr>
          <w:rFonts w:ascii="Arial" w:eastAsia="Aptos Display" w:hAnsi="Arial" w:cs="Arial"/>
          <w:b/>
          <w:bCs/>
          <w:spacing w:val="-8"/>
          <w:sz w:val="18"/>
          <w:szCs w:val="18"/>
          <w:u w:val="thick" w:color="000000"/>
        </w:rPr>
        <w:t xml:space="preserve"> </w:t>
      </w:r>
      <w:r w:rsidRPr="00847591">
        <w:rPr>
          <w:rFonts w:ascii="Arial" w:eastAsia="Aptos Display" w:hAnsi="Arial" w:cs="Arial"/>
          <w:b/>
          <w:bCs/>
          <w:spacing w:val="-1"/>
          <w:sz w:val="18"/>
          <w:szCs w:val="18"/>
          <w:u w:val="thick" w:color="000000"/>
        </w:rPr>
        <w:t>SLUZNICE</w:t>
      </w:r>
    </w:p>
    <w:p w14:paraId="2D1200A0" w14:textId="77777777" w:rsidR="00847591" w:rsidRPr="00847591" w:rsidRDefault="00847591" w:rsidP="00847591">
      <w:pPr>
        <w:spacing w:after="0"/>
        <w:rPr>
          <w:rFonts w:ascii="Arial" w:eastAsia="Arial" w:hAnsi="Arial" w:cs="Arial"/>
          <w:bCs/>
          <w:color w:val="00000A"/>
          <w:sz w:val="18"/>
          <w:szCs w:val="18"/>
        </w:rPr>
      </w:pPr>
    </w:p>
    <w:p w14:paraId="26AEBACA" w14:textId="77777777" w:rsidR="00847591" w:rsidRPr="00847591" w:rsidRDefault="00847591" w:rsidP="00847591">
      <w:pPr>
        <w:spacing w:after="0"/>
        <w:rPr>
          <w:rFonts w:ascii="Arial" w:eastAsia="Arial" w:hAnsi="Arial" w:cs="Arial"/>
          <w:color w:val="00000A"/>
          <w:sz w:val="18"/>
          <w:szCs w:val="18"/>
        </w:rPr>
      </w:pPr>
      <w:r w:rsidRPr="00847591">
        <w:rPr>
          <w:rFonts w:ascii="Arial" w:eastAsia="Aptos" w:hAnsi="Arial" w:cs="Arial"/>
          <w:b/>
          <w:color w:val="00000A"/>
          <w:sz w:val="18"/>
          <w:szCs w:val="18"/>
        </w:rPr>
        <w:t>III</w:t>
      </w:r>
      <w:r w:rsidRPr="00847591">
        <w:rPr>
          <w:rFonts w:ascii="Arial" w:eastAsia="Aptos" w:hAnsi="Arial" w:cs="Arial"/>
          <w:b/>
          <w:color w:val="00000A"/>
          <w:spacing w:val="-7"/>
          <w:sz w:val="18"/>
          <w:szCs w:val="18"/>
        </w:rPr>
        <w:t xml:space="preserve"> </w:t>
      </w:r>
      <w:r w:rsidRPr="00847591">
        <w:rPr>
          <w:rFonts w:ascii="Arial" w:eastAsia="Aptos" w:hAnsi="Arial" w:cs="Arial"/>
          <w:b/>
          <w:color w:val="00000A"/>
          <w:sz w:val="18"/>
          <w:szCs w:val="18"/>
        </w:rPr>
        <w:t>1.</w:t>
      </w:r>
      <w:r w:rsidRPr="00847591">
        <w:rPr>
          <w:rFonts w:ascii="Arial" w:eastAsia="Aptos" w:hAnsi="Arial" w:cs="Arial"/>
          <w:b/>
          <w:color w:val="00000A"/>
          <w:spacing w:val="-8"/>
          <w:sz w:val="18"/>
          <w:szCs w:val="18"/>
        </w:rPr>
        <w:t xml:space="preserve"> </w:t>
      </w:r>
      <w:r w:rsidRPr="00847591">
        <w:rPr>
          <w:rFonts w:ascii="Arial" w:eastAsia="Aptos" w:hAnsi="Arial" w:cs="Arial"/>
          <w:b/>
          <w:color w:val="00000A"/>
          <w:sz w:val="18"/>
          <w:szCs w:val="18"/>
        </w:rPr>
        <w:t>1,2</w:t>
      </w:r>
      <w:r w:rsidRPr="00847591">
        <w:rPr>
          <w:rFonts w:ascii="Arial" w:eastAsia="Aptos" w:hAnsi="Arial" w:cs="Arial"/>
          <w:b/>
          <w:color w:val="00000A"/>
          <w:spacing w:val="-5"/>
          <w:sz w:val="18"/>
          <w:szCs w:val="18"/>
        </w:rPr>
        <w:t xml:space="preserve"> </w:t>
      </w:r>
      <w:r w:rsidRPr="00847591">
        <w:rPr>
          <w:rFonts w:ascii="Arial" w:eastAsia="Aptos" w:hAnsi="Arial" w:cs="Arial"/>
          <w:b/>
          <w:color w:val="00000A"/>
          <w:spacing w:val="-1"/>
          <w:sz w:val="18"/>
          <w:szCs w:val="18"/>
        </w:rPr>
        <w:t>RAZKUŽILO</w:t>
      </w:r>
      <w:r w:rsidRPr="00847591">
        <w:rPr>
          <w:rFonts w:ascii="Arial" w:eastAsia="Aptos" w:hAnsi="Arial" w:cs="Arial"/>
          <w:b/>
          <w:color w:val="00000A"/>
          <w:spacing w:val="-7"/>
          <w:sz w:val="18"/>
          <w:szCs w:val="18"/>
        </w:rPr>
        <w:t xml:space="preserve"> </w:t>
      </w:r>
      <w:r w:rsidRPr="00847591">
        <w:rPr>
          <w:rFonts w:ascii="Arial" w:eastAsia="Aptos" w:hAnsi="Arial" w:cs="Arial"/>
          <w:b/>
          <w:color w:val="00000A"/>
          <w:sz w:val="18"/>
          <w:szCs w:val="18"/>
        </w:rPr>
        <w:t>ZA</w:t>
      </w:r>
      <w:r w:rsidRPr="00847591">
        <w:rPr>
          <w:rFonts w:ascii="Arial" w:eastAsia="Aptos" w:hAnsi="Arial" w:cs="Arial"/>
          <w:b/>
          <w:color w:val="00000A"/>
          <w:spacing w:val="-9"/>
          <w:sz w:val="18"/>
          <w:szCs w:val="18"/>
        </w:rPr>
        <w:t xml:space="preserve"> </w:t>
      </w:r>
      <w:r w:rsidRPr="00847591">
        <w:rPr>
          <w:rFonts w:ascii="Arial" w:eastAsia="Aptos" w:hAnsi="Arial" w:cs="Arial"/>
          <w:b/>
          <w:color w:val="00000A"/>
          <w:sz w:val="18"/>
          <w:szCs w:val="18"/>
        </w:rPr>
        <w:t>KOŽO</w:t>
      </w:r>
      <w:r w:rsidRPr="00847591">
        <w:rPr>
          <w:rFonts w:ascii="Arial" w:eastAsia="Aptos" w:hAnsi="Arial" w:cs="Arial"/>
          <w:b/>
          <w:color w:val="00000A"/>
          <w:spacing w:val="-7"/>
          <w:sz w:val="18"/>
          <w:szCs w:val="18"/>
        </w:rPr>
        <w:t xml:space="preserve"> Z ALKOHOLOM, </w:t>
      </w:r>
      <w:r w:rsidRPr="00847591">
        <w:rPr>
          <w:rFonts w:ascii="Arial" w:eastAsia="Aptos" w:hAnsi="Arial" w:cs="Arial"/>
          <w:b/>
          <w:color w:val="00000A"/>
          <w:spacing w:val="-1"/>
          <w:sz w:val="18"/>
          <w:szCs w:val="18"/>
        </w:rPr>
        <w:t>NEOBARVANO</w:t>
      </w:r>
    </w:p>
    <w:p w14:paraId="1840A7DC" w14:textId="77777777" w:rsidR="00847591" w:rsidRPr="00847591" w:rsidRDefault="00847591" w:rsidP="00847591">
      <w:pPr>
        <w:widowControl w:val="0"/>
        <w:numPr>
          <w:ilvl w:val="0"/>
          <w:numId w:val="29"/>
        </w:numPr>
        <w:tabs>
          <w:tab w:val="left" w:pos="839"/>
        </w:tabs>
        <w:spacing w:after="0" w:line="207" w:lineRule="exact"/>
        <w:ind w:hanging="27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0374598C" w14:textId="77777777" w:rsidR="00847591" w:rsidRPr="00847591" w:rsidRDefault="00847591" w:rsidP="00847591">
      <w:pPr>
        <w:widowControl w:val="0"/>
        <w:numPr>
          <w:ilvl w:val="0"/>
          <w:numId w:val="48"/>
        </w:numPr>
        <w:tabs>
          <w:tab w:val="left" w:pos="1560"/>
        </w:tabs>
        <w:spacing w:after="0" w:line="207" w:lineRule="exact"/>
        <w:ind w:left="1560" w:hanging="426"/>
        <w:rPr>
          <w:rFonts w:ascii="Arial" w:eastAsia="Arial" w:hAnsi="Arial" w:cs="Arial"/>
          <w:color w:val="00000A"/>
          <w:sz w:val="18"/>
          <w:szCs w:val="18"/>
        </w:rPr>
      </w:pPr>
      <w:r w:rsidRPr="00847591">
        <w:rPr>
          <w:rFonts w:ascii="Arial" w:eastAsia="Arial" w:hAnsi="Arial" w:cs="Arial"/>
          <w:color w:val="00000A"/>
          <w:sz w:val="18"/>
          <w:szCs w:val="18"/>
        </w:rPr>
        <w:t>na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alkoholni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osnovi, sestava na 100g: (70 g 2-propanol),</w:t>
      </w:r>
      <w:r w:rsidRPr="00847591">
        <w:rPr>
          <w:rFonts w:ascii="Arial" w:eastAsia="Arial" w:hAnsi="Arial" w:cs="Arial"/>
          <w:color w:val="00000A"/>
          <w:spacing w:val="-7"/>
          <w:sz w:val="18"/>
          <w:szCs w:val="18"/>
        </w:rPr>
        <w:t xml:space="preserve"> 0,5 g </w:t>
      </w:r>
      <w:proofErr w:type="spellStart"/>
      <w:r w:rsidRPr="00847591">
        <w:rPr>
          <w:rFonts w:ascii="Arial" w:eastAsia="Arial" w:hAnsi="Arial" w:cs="Arial"/>
          <w:color w:val="00000A"/>
          <w:spacing w:val="-1"/>
          <w:sz w:val="18"/>
          <w:szCs w:val="18"/>
        </w:rPr>
        <w:t>klorheksidin</w:t>
      </w:r>
      <w:proofErr w:type="spellEnd"/>
      <w:r w:rsidRPr="00847591">
        <w:rPr>
          <w:rFonts w:ascii="Arial" w:eastAsia="Arial" w:hAnsi="Arial" w:cs="Arial"/>
          <w:color w:val="00000A"/>
          <w:spacing w:val="-6"/>
          <w:sz w:val="18"/>
          <w:szCs w:val="18"/>
        </w:rPr>
        <w:t xml:space="preserve"> </w:t>
      </w:r>
      <w:proofErr w:type="spellStart"/>
      <w:r w:rsidRPr="00847591">
        <w:rPr>
          <w:rFonts w:ascii="Arial" w:eastAsia="Arial" w:hAnsi="Arial" w:cs="Arial"/>
          <w:color w:val="00000A"/>
          <w:spacing w:val="-6"/>
          <w:sz w:val="18"/>
          <w:szCs w:val="18"/>
        </w:rPr>
        <w:t>di</w:t>
      </w:r>
      <w:r w:rsidRPr="00847591">
        <w:rPr>
          <w:rFonts w:ascii="Arial" w:eastAsia="Arial" w:hAnsi="Arial" w:cs="Arial"/>
          <w:color w:val="00000A"/>
          <w:spacing w:val="-1"/>
          <w:sz w:val="18"/>
          <w:szCs w:val="18"/>
        </w:rPr>
        <w:t>glukonat</w:t>
      </w:r>
      <w:proofErr w:type="spellEnd"/>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6"/>
          <w:sz w:val="18"/>
          <w:szCs w:val="18"/>
        </w:rPr>
        <w:t xml:space="preserve"> 0, 45 g </w:t>
      </w:r>
      <w:r w:rsidRPr="00847591">
        <w:rPr>
          <w:rFonts w:ascii="Arial" w:eastAsia="Arial" w:hAnsi="Arial" w:cs="Arial"/>
          <w:color w:val="00000A"/>
          <w:spacing w:val="-1"/>
          <w:sz w:val="18"/>
          <w:szCs w:val="18"/>
        </w:rPr>
        <w:t>vodikov</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peroksid</w:t>
      </w:r>
    </w:p>
    <w:p w14:paraId="219C134C" w14:textId="77777777" w:rsidR="00847591" w:rsidRPr="00847591" w:rsidRDefault="00847591" w:rsidP="00847591">
      <w:pPr>
        <w:widowControl w:val="0"/>
        <w:numPr>
          <w:ilvl w:val="0"/>
          <w:numId w:val="48"/>
        </w:numPr>
        <w:tabs>
          <w:tab w:val="left" w:pos="1560"/>
        </w:tabs>
        <w:spacing w:after="0" w:line="207" w:lineRule="exact"/>
        <w:ind w:left="1560" w:hanging="426"/>
        <w:rPr>
          <w:rFonts w:ascii="Arial" w:eastAsia="Arial" w:hAnsi="Arial" w:cs="Arial"/>
          <w:color w:val="00000A"/>
          <w:sz w:val="18"/>
          <w:szCs w:val="18"/>
        </w:rPr>
      </w:pPr>
      <w:r w:rsidRPr="00847591">
        <w:rPr>
          <w:rFonts w:ascii="Arial" w:eastAsia="Arial" w:hAnsi="Arial" w:cs="Arial"/>
          <w:color w:val="00000A"/>
          <w:spacing w:val="-1"/>
          <w:sz w:val="18"/>
          <w:szCs w:val="18"/>
        </w:rPr>
        <w:t>pripravljena</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tekočina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uporabo</w:t>
      </w:r>
    </w:p>
    <w:p w14:paraId="7B9D105D" w14:textId="77777777" w:rsidR="00847591" w:rsidRPr="00847591" w:rsidRDefault="00847591" w:rsidP="00847591">
      <w:pPr>
        <w:widowControl w:val="0"/>
        <w:numPr>
          <w:ilvl w:val="0"/>
          <w:numId w:val="48"/>
        </w:numPr>
        <w:tabs>
          <w:tab w:val="left" w:pos="1560"/>
        </w:tabs>
        <w:spacing w:after="0" w:line="240" w:lineRule="auto"/>
        <w:ind w:left="1560" w:right="88" w:hanging="426"/>
        <w:rPr>
          <w:rFonts w:ascii="Arial" w:eastAsia="Arial" w:hAnsi="Arial" w:cs="Arial"/>
          <w:color w:val="00000A"/>
          <w:sz w:val="18"/>
          <w:szCs w:val="18"/>
        </w:rPr>
      </w:pPr>
      <w:r w:rsidRPr="00847591">
        <w:rPr>
          <w:rFonts w:ascii="Arial" w:eastAsia="Arial" w:hAnsi="Arial" w:cs="Arial"/>
          <w:color w:val="00000A"/>
          <w:spacing w:val="-1"/>
          <w:sz w:val="18"/>
          <w:szCs w:val="18"/>
        </w:rPr>
        <w:t>namenjeno</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je</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razkuževanju</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15"/>
          <w:sz w:val="18"/>
          <w:szCs w:val="18"/>
        </w:rPr>
        <w:t xml:space="preserve"> </w:t>
      </w:r>
      <w:r w:rsidRPr="00847591">
        <w:rPr>
          <w:rFonts w:ascii="Arial" w:eastAsia="Arial" w:hAnsi="Arial" w:cs="Arial"/>
          <w:color w:val="00000A"/>
          <w:sz w:val="18"/>
          <w:szCs w:val="18"/>
        </w:rPr>
        <w:t>pred</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injekcijami,</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infuzijami,</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punkcijami,</w:t>
      </w:r>
      <w:r w:rsidRPr="00847591">
        <w:rPr>
          <w:rFonts w:ascii="Arial" w:eastAsia="Arial" w:hAnsi="Arial" w:cs="Arial"/>
          <w:color w:val="00000A"/>
          <w:spacing w:val="15"/>
          <w:sz w:val="18"/>
          <w:szCs w:val="18"/>
        </w:rPr>
        <w:t xml:space="preserve"> </w:t>
      </w:r>
      <w:r w:rsidRPr="00847591">
        <w:rPr>
          <w:rFonts w:ascii="Arial" w:eastAsia="Arial" w:hAnsi="Arial" w:cs="Arial"/>
          <w:color w:val="00000A"/>
          <w:spacing w:val="-1"/>
          <w:sz w:val="18"/>
          <w:szCs w:val="18"/>
        </w:rPr>
        <w:t>odvzemom</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krvi,</w:t>
      </w:r>
      <w:r w:rsidRPr="00847591">
        <w:rPr>
          <w:rFonts w:ascii="Arial" w:eastAsia="Arial" w:hAnsi="Arial" w:cs="Arial"/>
          <w:color w:val="00000A"/>
          <w:spacing w:val="61"/>
          <w:w w:val="99"/>
          <w:sz w:val="18"/>
          <w:szCs w:val="18"/>
        </w:rPr>
        <w:t xml:space="preserve"> </w:t>
      </w:r>
      <w:r w:rsidRPr="00847591">
        <w:rPr>
          <w:rFonts w:ascii="Arial" w:eastAsia="Arial" w:hAnsi="Arial" w:cs="Arial"/>
          <w:color w:val="00000A"/>
          <w:spacing w:val="-1"/>
          <w:sz w:val="18"/>
          <w:szCs w:val="18"/>
        </w:rPr>
        <w:t>cepljenjem</w:t>
      </w:r>
    </w:p>
    <w:p w14:paraId="5389C41C" w14:textId="77777777" w:rsidR="00847591" w:rsidRPr="00847591" w:rsidRDefault="00847591" w:rsidP="00847591">
      <w:pPr>
        <w:widowControl w:val="0"/>
        <w:numPr>
          <w:ilvl w:val="0"/>
          <w:numId w:val="48"/>
        </w:numPr>
        <w:tabs>
          <w:tab w:val="left" w:pos="1560"/>
        </w:tabs>
        <w:spacing w:after="0" w:line="207" w:lineRule="exact"/>
        <w:ind w:left="1560" w:hanging="426"/>
        <w:rPr>
          <w:rFonts w:ascii="Arial" w:eastAsia="Arial" w:hAnsi="Arial" w:cs="Arial"/>
          <w:color w:val="00000A"/>
          <w:sz w:val="18"/>
          <w:szCs w:val="18"/>
        </w:rPr>
      </w:pPr>
      <w:r w:rsidRPr="00847591">
        <w:rPr>
          <w:rFonts w:ascii="Arial" w:eastAsia="Arial" w:hAnsi="Arial" w:cs="Arial"/>
          <w:color w:val="00000A"/>
          <w:spacing w:val="-1"/>
          <w:sz w:val="18"/>
          <w:szCs w:val="18"/>
        </w:rPr>
        <w:t>kontaktni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čas</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15</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sekund</w:t>
      </w:r>
    </w:p>
    <w:p w14:paraId="6735379E" w14:textId="77777777" w:rsidR="00847591" w:rsidRPr="00847591" w:rsidRDefault="00847591" w:rsidP="00847591">
      <w:pPr>
        <w:widowControl w:val="0"/>
        <w:numPr>
          <w:ilvl w:val="0"/>
          <w:numId w:val="29"/>
        </w:numPr>
        <w:tabs>
          <w:tab w:val="left" w:pos="839"/>
        </w:tabs>
        <w:spacing w:after="0" w:line="207" w:lineRule="exact"/>
        <w:ind w:hanging="27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7FA3933E" w14:textId="77777777" w:rsidR="00847591" w:rsidRPr="00847591" w:rsidRDefault="00847591" w:rsidP="00847591">
      <w:pPr>
        <w:widowControl w:val="0"/>
        <w:numPr>
          <w:ilvl w:val="1"/>
          <w:numId w:val="29"/>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učinkovitost</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zagotovljena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skladu</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standardi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EN12791,</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EN13727,</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EN13624</w:t>
      </w:r>
    </w:p>
    <w:p w14:paraId="4154B27A" w14:textId="77777777" w:rsidR="00847591" w:rsidRPr="00847591" w:rsidRDefault="00847591" w:rsidP="00847591">
      <w:pPr>
        <w:widowControl w:val="0"/>
        <w:numPr>
          <w:ilvl w:val="1"/>
          <w:numId w:val="29"/>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testiranja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izvedena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akreditiranem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laboratoriju</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EU</w:t>
      </w:r>
    </w:p>
    <w:p w14:paraId="694FBD06" w14:textId="77777777" w:rsidR="00847591" w:rsidRPr="00847591" w:rsidRDefault="00847591" w:rsidP="00847591">
      <w:pPr>
        <w:widowControl w:val="0"/>
        <w:numPr>
          <w:ilvl w:val="1"/>
          <w:numId w:val="29"/>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izdelana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toksikološka</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ocena</w:t>
      </w:r>
    </w:p>
    <w:p w14:paraId="33136CB1" w14:textId="77777777" w:rsidR="00847591" w:rsidRPr="00847591" w:rsidRDefault="00847591" w:rsidP="00847591">
      <w:pPr>
        <w:widowControl w:val="0"/>
        <w:numPr>
          <w:ilvl w:val="1"/>
          <w:numId w:val="29"/>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dokazila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toleranci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proizvod</w:t>
      </w:r>
    </w:p>
    <w:p w14:paraId="0B3D9028" w14:textId="77777777" w:rsidR="00847591" w:rsidRPr="00847591" w:rsidRDefault="00847591" w:rsidP="00847591">
      <w:pPr>
        <w:widowControl w:val="0"/>
        <w:numPr>
          <w:ilvl w:val="1"/>
          <w:numId w:val="29"/>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navodila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embalaži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53CFF771" w14:textId="77777777" w:rsidR="00847591" w:rsidRPr="00847591" w:rsidRDefault="00847591" w:rsidP="00847591">
      <w:pPr>
        <w:widowControl w:val="0"/>
        <w:numPr>
          <w:ilvl w:val="1"/>
          <w:numId w:val="29"/>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6C548AA2" w14:textId="77777777" w:rsidR="00847591" w:rsidRPr="00847591" w:rsidRDefault="00847591" w:rsidP="00847591">
      <w:pPr>
        <w:widowControl w:val="0"/>
        <w:numPr>
          <w:ilvl w:val="0"/>
          <w:numId w:val="29"/>
        </w:numPr>
        <w:tabs>
          <w:tab w:val="left" w:pos="839"/>
        </w:tabs>
        <w:spacing w:after="0" w:line="207" w:lineRule="exact"/>
        <w:ind w:hanging="271"/>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025747DD" w14:textId="77777777" w:rsidR="00847591" w:rsidRPr="00847591" w:rsidRDefault="00847591" w:rsidP="00847591">
      <w:pPr>
        <w:widowControl w:val="0"/>
        <w:numPr>
          <w:ilvl w:val="1"/>
          <w:numId w:val="29"/>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dve</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velikosti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plastenk:</w:t>
      </w:r>
    </w:p>
    <w:p w14:paraId="696CA90C" w14:textId="77777777" w:rsidR="00847591" w:rsidRPr="00847591" w:rsidRDefault="00847591" w:rsidP="00847591">
      <w:pPr>
        <w:widowControl w:val="0"/>
        <w:tabs>
          <w:tab w:val="left" w:pos="1559"/>
        </w:tabs>
        <w:spacing w:after="0" w:line="207" w:lineRule="exact"/>
        <w:ind w:left="1198"/>
        <w:rPr>
          <w:rFonts w:ascii="Arial" w:eastAsia="Arial" w:hAnsi="Arial" w:cs="Arial"/>
          <w:color w:val="00000A"/>
          <w:sz w:val="18"/>
          <w:szCs w:val="18"/>
        </w:rPr>
      </w:pPr>
      <w:r w:rsidRPr="00847591">
        <w:rPr>
          <w:rFonts w:ascii="Arial" w:eastAsia="Arial" w:hAnsi="Arial" w:cs="Arial"/>
          <w:color w:val="00000A"/>
          <w:sz w:val="18"/>
          <w:szCs w:val="18"/>
        </w:rPr>
        <w:tab/>
      </w:r>
      <w:r w:rsidRPr="00847591">
        <w:rPr>
          <w:rFonts w:ascii="Arial" w:eastAsia="Arial" w:hAnsi="Arial" w:cs="Arial"/>
          <w:color w:val="00000A"/>
          <w:sz w:val="18"/>
          <w:szCs w:val="18"/>
        </w:rPr>
        <w:tab/>
        <w:t>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200-350</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ml</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pršilko</w:t>
      </w:r>
    </w:p>
    <w:p w14:paraId="089E214F" w14:textId="77777777" w:rsidR="00847591" w:rsidRPr="00847591" w:rsidRDefault="00847591" w:rsidP="00847591">
      <w:pPr>
        <w:widowControl w:val="0"/>
        <w:spacing w:after="0" w:line="206" w:lineRule="exact"/>
        <w:ind w:left="1558" w:firstLine="602"/>
        <w:rPr>
          <w:rFonts w:ascii="Arial" w:eastAsia="Arial" w:hAnsi="Arial" w:cs="Arial"/>
          <w:color w:val="00000A"/>
          <w:sz w:val="18"/>
          <w:szCs w:val="18"/>
        </w:rPr>
      </w:pPr>
      <w:r w:rsidRPr="00847591">
        <w:rPr>
          <w:rFonts w:ascii="Arial" w:eastAsia="Arial" w:hAnsi="Arial" w:cs="Arial"/>
          <w:color w:val="00000A"/>
          <w:sz w:val="18"/>
          <w:szCs w:val="18"/>
        </w:rPr>
        <w:t>b)</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500</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ml</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plastenka</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ozkim</w:t>
      </w:r>
      <w:r w:rsidRPr="00847591">
        <w:rPr>
          <w:rFonts w:ascii="Arial" w:eastAsia="Arial" w:hAnsi="Arial" w:cs="Arial"/>
          <w:color w:val="00000A"/>
          <w:spacing w:val="-5"/>
          <w:sz w:val="18"/>
          <w:szCs w:val="18"/>
        </w:rPr>
        <w:t xml:space="preserve"> </w:t>
      </w:r>
      <w:proofErr w:type="spellStart"/>
      <w:r w:rsidRPr="00847591">
        <w:rPr>
          <w:rFonts w:ascii="Arial" w:eastAsia="Arial" w:hAnsi="Arial" w:cs="Arial"/>
          <w:color w:val="00000A"/>
          <w:spacing w:val="-1"/>
          <w:sz w:val="18"/>
          <w:szCs w:val="18"/>
        </w:rPr>
        <w:t>izlivnikom</w:t>
      </w:r>
      <w:proofErr w:type="spellEnd"/>
      <w:r w:rsidRPr="00847591">
        <w:rPr>
          <w:rFonts w:ascii="Arial" w:eastAsia="Arial" w:hAnsi="Arial" w:cs="Arial"/>
          <w:color w:val="00000A"/>
          <w:spacing w:val="-1"/>
          <w:sz w:val="18"/>
          <w:szCs w:val="18"/>
        </w:rPr>
        <w:t xml:space="preserve"> in zapiralom, ki omogoča enoročno zapiranje</w:t>
      </w:r>
    </w:p>
    <w:p w14:paraId="3570860D" w14:textId="77777777" w:rsidR="00847591" w:rsidRPr="00847591" w:rsidRDefault="00847591" w:rsidP="00847591">
      <w:pPr>
        <w:spacing w:after="0"/>
        <w:rPr>
          <w:rFonts w:ascii="Arial" w:eastAsia="Arial" w:hAnsi="Arial" w:cs="Arial"/>
          <w:color w:val="00000A"/>
          <w:sz w:val="18"/>
          <w:szCs w:val="18"/>
        </w:rPr>
      </w:pPr>
    </w:p>
    <w:p w14:paraId="38D37CF6" w14:textId="77777777" w:rsidR="00847591" w:rsidRPr="00847591" w:rsidRDefault="00847591" w:rsidP="00847591">
      <w:pPr>
        <w:keepNext/>
        <w:keepLines/>
        <w:spacing w:after="0"/>
        <w:ind w:left="118"/>
        <w:outlineLvl w:val="0"/>
        <w:rPr>
          <w:rFonts w:ascii="Arial" w:eastAsia="Aptos Display" w:hAnsi="Arial" w:cs="Arial"/>
          <w:b/>
          <w:bCs/>
          <w:color w:val="00000A"/>
          <w:sz w:val="18"/>
          <w:szCs w:val="18"/>
        </w:rPr>
      </w:pPr>
      <w:r w:rsidRPr="00847591">
        <w:rPr>
          <w:rFonts w:ascii="Arial" w:eastAsia="Aptos Display" w:hAnsi="Arial" w:cs="Arial"/>
          <w:b/>
          <w:color w:val="00000A"/>
          <w:sz w:val="18"/>
          <w:szCs w:val="18"/>
        </w:rPr>
        <w:t>III</w:t>
      </w:r>
      <w:r w:rsidRPr="00847591">
        <w:rPr>
          <w:rFonts w:ascii="Arial" w:eastAsia="Aptos Display" w:hAnsi="Arial" w:cs="Arial"/>
          <w:b/>
          <w:color w:val="00000A"/>
          <w:spacing w:val="-8"/>
          <w:sz w:val="18"/>
          <w:szCs w:val="18"/>
        </w:rPr>
        <w:t xml:space="preserve"> </w:t>
      </w:r>
      <w:r w:rsidRPr="00847591">
        <w:rPr>
          <w:rFonts w:ascii="Arial" w:eastAsia="Aptos Display" w:hAnsi="Arial" w:cs="Arial"/>
          <w:b/>
          <w:color w:val="00000A"/>
          <w:spacing w:val="-1"/>
          <w:sz w:val="18"/>
          <w:szCs w:val="18"/>
        </w:rPr>
        <w:t>2. 1,2</w:t>
      </w:r>
      <w:r w:rsidRPr="00847591">
        <w:rPr>
          <w:rFonts w:ascii="Arial" w:eastAsia="Aptos Display" w:hAnsi="Arial" w:cs="Arial"/>
          <w:b/>
          <w:color w:val="00000A"/>
          <w:spacing w:val="-6"/>
          <w:sz w:val="18"/>
          <w:szCs w:val="18"/>
        </w:rPr>
        <w:t xml:space="preserve"> </w:t>
      </w:r>
      <w:r w:rsidRPr="00847591">
        <w:rPr>
          <w:rFonts w:ascii="Arial" w:eastAsia="Aptos Display" w:hAnsi="Arial" w:cs="Arial"/>
          <w:b/>
          <w:color w:val="00000A"/>
          <w:spacing w:val="-1"/>
          <w:sz w:val="18"/>
          <w:szCs w:val="18"/>
        </w:rPr>
        <w:t>RAZKUŽILO</w:t>
      </w:r>
      <w:r w:rsidRPr="00847591">
        <w:rPr>
          <w:rFonts w:ascii="Arial" w:eastAsia="Aptos Display" w:hAnsi="Arial" w:cs="Arial"/>
          <w:b/>
          <w:color w:val="00000A"/>
          <w:spacing w:val="-9"/>
          <w:sz w:val="18"/>
          <w:szCs w:val="18"/>
        </w:rPr>
        <w:t xml:space="preserve"> </w:t>
      </w:r>
      <w:r w:rsidRPr="00847591">
        <w:rPr>
          <w:rFonts w:ascii="Arial" w:eastAsia="Aptos Display" w:hAnsi="Arial" w:cs="Arial"/>
          <w:b/>
          <w:color w:val="00000A"/>
          <w:sz w:val="18"/>
          <w:szCs w:val="18"/>
        </w:rPr>
        <w:t>ZA</w:t>
      </w:r>
      <w:r w:rsidRPr="00847591">
        <w:rPr>
          <w:rFonts w:ascii="Arial" w:eastAsia="Aptos Display" w:hAnsi="Arial" w:cs="Arial"/>
          <w:b/>
          <w:color w:val="00000A"/>
          <w:spacing w:val="-10"/>
          <w:sz w:val="18"/>
          <w:szCs w:val="18"/>
        </w:rPr>
        <w:t xml:space="preserve"> </w:t>
      </w:r>
      <w:r w:rsidRPr="00847591">
        <w:rPr>
          <w:rFonts w:ascii="Arial" w:eastAsia="Aptos Display" w:hAnsi="Arial" w:cs="Arial"/>
          <w:b/>
          <w:color w:val="00000A"/>
          <w:sz w:val="18"/>
          <w:szCs w:val="18"/>
        </w:rPr>
        <w:t>KOŽO</w:t>
      </w:r>
      <w:r w:rsidRPr="00847591">
        <w:rPr>
          <w:rFonts w:ascii="Arial" w:eastAsia="Aptos Display" w:hAnsi="Arial" w:cs="Arial"/>
          <w:b/>
          <w:color w:val="00000A"/>
          <w:spacing w:val="-8"/>
          <w:sz w:val="18"/>
          <w:szCs w:val="18"/>
        </w:rPr>
        <w:t xml:space="preserve"> S PODALJŠANIM DELOVANJEM, </w:t>
      </w:r>
      <w:r w:rsidRPr="00847591">
        <w:rPr>
          <w:rFonts w:ascii="Arial" w:eastAsia="Aptos Display" w:hAnsi="Arial" w:cs="Arial"/>
          <w:b/>
          <w:color w:val="00000A"/>
          <w:spacing w:val="-1"/>
          <w:sz w:val="18"/>
          <w:szCs w:val="18"/>
        </w:rPr>
        <w:t>NEOBARVANO</w:t>
      </w:r>
    </w:p>
    <w:p w14:paraId="246DB3D9" w14:textId="77777777" w:rsidR="00847591" w:rsidRPr="00847591" w:rsidRDefault="00847591" w:rsidP="00847591">
      <w:pPr>
        <w:widowControl w:val="0"/>
        <w:numPr>
          <w:ilvl w:val="0"/>
          <w:numId w:val="28"/>
        </w:numPr>
        <w:tabs>
          <w:tab w:val="left" w:pos="851"/>
        </w:tabs>
        <w:spacing w:after="0" w:line="207" w:lineRule="exact"/>
        <w:ind w:hanging="655"/>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1F995471" w14:textId="77777777" w:rsidR="00847591" w:rsidRPr="00847591" w:rsidRDefault="00847591" w:rsidP="00847591">
      <w:pPr>
        <w:widowControl w:val="0"/>
        <w:numPr>
          <w:ilvl w:val="0"/>
          <w:numId w:val="49"/>
        </w:numPr>
        <w:tabs>
          <w:tab w:val="left" w:pos="1919"/>
        </w:tabs>
        <w:spacing w:after="0" w:line="207" w:lineRule="exact"/>
        <w:ind w:left="1701" w:hanging="425"/>
        <w:rPr>
          <w:rFonts w:ascii="Arial" w:eastAsia="Arial" w:hAnsi="Arial" w:cs="Arial"/>
          <w:color w:val="00000A"/>
          <w:sz w:val="18"/>
          <w:szCs w:val="18"/>
        </w:rPr>
      </w:pP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osnovi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etanola/izopropanola</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2%klorheksidin</w:t>
      </w:r>
      <w:r w:rsidRPr="00847591">
        <w:rPr>
          <w:rFonts w:ascii="Arial" w:eastAsia="Arial" w:hAnsi="Arial" w:cs="Arial"/>
          <w:color w:val="00000A"/>
          <w:spacing w:val="-8"/>
          <w:sz w:val="18"/>
          <w:szCs w:val="18"/>
        </w:rPr>
        <w:t xml:space="preserve"> </w:t>
      </w:r>
      <w:proofErr w:type="spellStart"/>
      <w:r w:rsidRPr="00847591">
        <w:rPr>
          <w:rFonts w:ascii="Arial" w:eastAsia="Arial" w:hAnsi="Arial" w:cs="Arial"/>
          <w:color w:val="00000A"/>
          <w:spacing w:val="-8"/>
          <w:sz w:val="18"/>
          <w:szCs w:val="18"/>
        </w:rPr>
        <w:t>di</w:t>
      </w:r>
      <w:r w:rsidRPr="00847591">
        <w:rPr>
          <w:rFonts w:ascii="Arial" w:eastAsia="Arial" w:hAnsi="Arial" w:cs="Arial"/>
          <w:color w:val="00000A"/>
          <w:spacing w:val="-1"/>
          <w:sz w:val="18"/>
          <w:szCs w:val="18"/>
        </w:rPr>
        <w:t>glukonat</w:t>
      </w:r>
      <w:proofErr w:type="spellEnd"/>
    </w:p>
    <w:p w14:paraId="584926E6" w14:textId="77777777" w:rsidR="00847591" w:rsidRPr="00847591" w:rsidRDefault="00847591" w:rsidP="00847591">
      <w:pPr>
        <w:widowControl w:val="0"/>
        <w:numPr>
          <w:ilvl w:val="0"/>
          <w:numId w:val="49"/>
        </w:numPr>
        <w:tabs>
          <w:tab w:val="left" w:pos="1919"/>
        </w:tabs>
        <w:spacing w:after="0" w:line="206" w:lineRule="exact"/>
        <w:ind w:left="1701" w:hanging="425"/>
        <w:rPr>
          <w:rFonts w:ascii="Arial" w:eastAsia="Arial" w:hAnsi="Arial" w:cs="Arial"/>
          <w:color w:val="00000A"/>
          <w:sz w:val="18"/>
          <w:szCs w:val="18"/>
        </w:rPr>
      </w:pPr>
      <w:r w:rsidRPr="00847591">
        <w:rPr>
          <w:rFonts w:ascii="Arial" w:eastAsia="Arial" w:hAnsi="Arial" w:cs="Arial"/>
          <w:color w:val="00000A"/>
          <w:spacing w:val="-1"/>
          <w:sz w:val="18"/>
          <w:szCs w:val="18"/>
        </w:rPr>
        <w:t>pripravljena</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tekočina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uporabo</w:t>
      </w:r>
    </w:p>
    <w:p w14:paraId="09663A12" w14:textId="77777777" w:rsidR="00847591" w:rsidRPr="00847591" w:rsidRDefault="00847591" w:rsidP="00847591">
      <w:pPr>
        <w:widowControl w:val="0"/>
        <w:numPr>
          <w:ilvl w:val="0"/>
          <w:numId w:val="49"/>
        </w:numPr>
        <w:tabs>
          <w:tab w:val="left" w:pos="1919"/>
        </w:tabs>
        <w:spacing w:after="0" w:line="240" w:lineRule="auto"/>
        <w:ind w:left="1701" w:right="-54" w:hanging="425"/>
        <w:rPr>
          <w:rFonts w:ascii="Arial" w:eastAsia="Arial" w:hAnsi="Arial" w:cs="Arial"/>
          <w:color w:val="00000A"/>
          <w:sz w:val="18"/>
          <w:szCs w:val="18"/>
        </w:rPr>
      </w:pPr>
      <w:r w:rsidRPr="00847591">
        <w:rPr>
          <w:rFonts w:ascii="Arial" w:eastAsia="Arial" w:hAnsi="Arial" w:cs="Arial"/>
          <w:color w:val="00000A"/>
          <w:spacing w:val="-1"/>
          <w:sz w:val="18"/>
          <w:szCs w:val="18"/>
        </w:rPr>
        <w:t>namenjeno</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je</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razkuževanju</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pred</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velikimi</w:t>
      </w:r>
      <w:r w:rsidRPr="00847591">
        <w:rPr>
          <w:rFonts w:ascii="Arial" w:eastAsia="Arial" w:hAnsi="Arial" w:cs="Arial"/>
          <w:color w:val="00000A"/>
          <w:spacing w:val="-11"/>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malimi</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posegi,</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kot</w:t>
      </w:r>
      <w:r w:rsidRPr="00847591">
        <w:rPr>
          <w:rFonts w:ascii="Arial" w:eastAsia="Arial" w:hAnsi="Arial" w:cs="Arial"/>
          <w:color w:val="00000A"/>
          <w:spacing w:val="-12"/>
          <w:sz w:val="18"/>
          <w:szCs w:val="18"/>
        </w:rPr>
        <w:t xml:space="preserve"> </w:t>
      </w:r>
      <w:r w:rsidRPr="00847591">
        <w:rPr>
          <w:rFonts w:ascii="Arial" w:eastAsia="Arial" w:hAnsi="Arial" w:cs="Arial"/>
          <w:color w:val="00000A"/>
          <w:sz w:val="18"/>
          <w:szCs w:val="18"/>
        </w:rPr>
        <w:t>so</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vstavljanje</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venskih</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65"/>
          <w:w w:val="99"/>
          <w:sz w:val="18"/>
          <w:szCs w:val="18"/>
        </w:rPr>
        <w:t xml:space="preserve"> </w:t>
      </w:r>
      <w:r w:rsidRPr="00847591">
        <w:rPr>
          <w:rFonts w:ascii="Arial" w:eastAsia="Arial" w:hAnsi="Arial" w:cs="Arial"/>
          <w:color w:val="00000A"/>
          <w:spacing w:val="-1"/>
          <w:sz w:val="18"/>
          <w:szCs w:val="18"/>
        </w:rPr>
        <w:t>arterijskih,</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perifernih</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centralnih</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kanalov,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biopsijami,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odvzemi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krvi,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kirurškimi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posegi</w:t>
      </w:r>
    </w:p>
    <w:p w14:paraId="31CE8953" w14:textId="77777777" w:rsidR="00847591" w:rsidRPr="00847591" w:rsidRDefault="00847591" w:rsidP="00847591">
      <w:pPr>
        <w:widowControl w:val="0"/>
        <w:numPr>
          <w:ilvl w:val="0"/>
          <w:numId w:val="49"/>
        </w:numPr>
        <w:tabs>
          <w:tab w:val="left" w:pos="359"/>
          <w:tab w:val="left" w:pos="1919"/>
        </w:tabs>
        <w:spacing w:after="0" w:line="207" w:lineRule="exact"/>
        <w:ind w:left="1701" w:right="3887" w:hanging="425"/>
        <w:rPr>
          <w:rFonts w:ascii="Arial" w:eastAsia="Arial" w:hAnsi="Arial" w:cs="Arial"/>
          <w:color w:val="00000A"/>
          <w:sz w:val="18"/>
          <w:szCs w:val="18"/>
        </w:rPr>
      </w:pPr>
      <w:r w:rsidRPr="00847591">
        <w:rPr>
          <w:rFonts w:ascii="Arial" w:eastAsia="Arial" w:hAnsi="Arial" w:cs="Arial"/>
          <w:color w:val="00000A"/>
          <w:spacing w:val="-1"/>
          <w:sz w:val="18"/>
          <w:szCs w:val="18"/>
        </w:rPr>
        <w:t>kontaktni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čas</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15</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sekund</w:t>
      </w:r>
    </w:p>
    <w:p w14:paraId="5B770540" w14:textId="77777777" w:rsidR="00847591" w:rsidRPr="00847591" w:rsidRDefault="00847591" w:rsidP="00847591">
      <w:pPr>
        <w:widowControl w:val="0"/>
        <w:numPr>
          <w:ilvl w:val="0"/>
          <w:numId w:val="28"/>
        </w:numPr>
        <w:spacing w:after="0" w:line="206" w:lineRule="exact"/>
        <w:ind w:left="851" w:hanging="284"/>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001148C3" w14:textId="77777777" w:rsidR="00847591" w:rsidRPr="00847591" w:rsidRDefault="00847591" w:rsidP="00847591">
      <w:pPr>
        <w:widowControl w:val="0"/>
        <w:numPr>
          <w:ilvl w:val="1"/>
          <w:numId w:val="28"/>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učinkovitost</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zagotovljena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skladu</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standardi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EN 13727</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EN 12791, EN 13624</w:t>
      </w:r>
    </w:p>
    <w:p w14:paraId="32211285" w14:textId="77777777" w:rsidR="00847591" w:rsidRPr="00847591" w:rsidRDefault="00847591" w:rsidP="00847591">
      <w:pPr>
        <w:widowControl w:val="0"/>
        <w:numPr>
          <w:ilvl w:val="1"/>
          <w:numId w:val="28"/>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testiranja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izvedena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akreditiranem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laboratoriju</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EU</w:t>
      </w:r>
    </w:p>
    <w:p w14:paraId="39D03C34" w14:textId="77777777" w:rsidR="00847591" w:rsidRPr="00847591" w:rsidRDefault="00847591" w:rsidP="00847591">
      <w:pPr>
        <w:widowControl w:val="0"/>
        <w:numPr>
          <w:ilvl w:val="1"/>
          <w:numId w:val="28"/>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izdelana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toksikološka</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ocena</w:t>
      </w:r>
    </w:p>
    <w:p w14:paraId="04A26DBD" w14:textId="77777777" w:rsidR="00847591" w:rsidRPr="00847591" w:rsidRDefault="00847591" w:rsidP="00847591">
      <w:pPr>
        <w:widowControl w:val="0"/>
        <w:numPr>
          <w:ilvl w:val="1"/>
          <w:numId w:val="28"/>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dokazila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toleranci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proizvod</w:t>
      </w:r>
    </w:p>
    <w:p w14:paraId="66588CC7" w14:textId="77777777" w:rsidR="00847591" w:rsidRPr="00847591" w:rsidRDefault="00847591" w:rsidP="00847591">
      <w:pPr>
        <w:widowControl w:val="0"/>
        <w:numPr>
          <w:ilvl w:val="1"/>
          <w:numId w:val="28"/>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navodila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embalaži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6E1D9312" w14:textId="77777777" w:rsidR="00847591" w:rsidRPr="00847591" w:rsidRDefault="00847591" w:rsidP="00847591">
      <w:pPr>
        <w:widowControl w:val="0"/>
        <w:numPr>
          <w:ilvl w:val="1"/>
          <w:numId w:val="28"/>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7F9FFF23" w14:textId="77777777" w:rsidR="00847591" w:rsidRPr="00847591" w:rsidRDefault="00847591" w:rsidP="00847591">
      <w:pPr>
        <w:widowControl w:val="0"/>
        <w:numPr>
          <w:ilvl w:val="0"/>
          <w:numId w:val="28"/>
        </w:numPr>
        <w:tabs>
          <w:tab w:val="left" w:pos="851"/>
        </w:tabs>
        <w:spacing w:after="0" w:line="206" w:lineRule="exact"/>
        <w:ind w:hanging="655"/>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380BED9B" w14:textId="77777777" w:rsidR="00847591" w:rsidRPr="00847591" w:rsidRDefault="00847591" w:rsidP="00847591">
      <w:pPr>
        <w:widowControl w:val="0"/>
        <w:numPr>
          <w:ilvl w:val="1"/>
          <w:numId w:val="28"/>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dve</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velikosti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plastenk:</w:t>
      </w:r>
      <w:r w:rsidRPr="00847591">
        <w:rPr>
          <w:rFonts w:ascii="Arial" w:eastAsia="Arial" w:hAnsi="Arial" w:cs="Arial"/>
          <w:color w:val="00000A"/>
          <w:spacing w:val="-7"/>
          <w:sz w:val="18"/>
          <w:szCs w:val="18"/>
        </w:rPr>
        <w:t xml:space="preserve"> </w:t>
      </w:r>
    </w:p>
    <w:p w14:paraId="3CA731F2" w14:textId="77777777" w:rsidR="00847591" w:rsidRPr="00847591" w:rsidRDefault="00847591" w:rsidP="00847591">
      <w:pPr>
        <w:widowControl w:val="0"/>
        <w:tabs>
          <w:tab w:val="left" w:pos="1559"/>
        </w:tabs>
        <w:spacing w:after="0" w:line="207" w:lineRule="exact"/>
        <w:ind w:left="1198"/>
        <w:rPr>
          <w:rFonts w:ascii="Arial" w:eastAsia="Arial" w:hAnsi="Arial" w:cs="Arial"/>
          <w:color w:val="00000A"/>
          <w:spacing w:val="-1"/>
          <w:sz w:val="18"/>
          <w:szCs w:val="18"/>
        </w:rPr>
      </w:pPr>
      <w:r w:rsidRPr="00847591">
        <w:rPr>
          <w:rFonts w:ascii="Arial" w:eastAsia="Arial" w:hAnsi="Arial" w:cs="Arial"/>
          <w:color w:val="00000A"/>
          <w:sz w:val="18"/>
          <w:szCs w:val="18"/>
        </w:rPr>
        <w:tab/>
      </w:r>
      <w:r w:rsidRPr="00847591">
        <w:rPr>
          <w:rFonts w:ascii="Arial" w:eastAsia="Arial" w:hAnsi="Arial" w:cs="Arial"/>
          <w:color w:val="00000A"/>
          <w:sz w:val="18"/>
          <w:szCs w:val="18"/>
        </w:rPr>
        <w:tab/>
        <w:t>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200-350</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ml</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ozkim</w:t>
      </w:r>
      <w:r w:rsidRPr="00847591">
        <w:rPr>
          <w:rFonts w:ascii="Arial" w:eastAsia="Arial" w:hAnsi="Arial" w:cs="Arial"/>
          <w:color w:val="00000A"/>
          <w:spacing w:val="-4"/>
          <w:sz w:val="18"/>
          <w:szCs w:val="18"/>
        </w:rPr>
        <w:t xml:space="preserve"> </w:t>
      </w:r>
      <w:proofErr w:type="spellStart"/>
      <w:r w:rsidRPr="00847591">
        <w:rPr>
          <w:rFonts w:ascii="Arial" w:eastAsia="Arial" w:hAnsi="Arial" w:cs="Arial"/>
          <w:color w:val="00000A"/>
          <w:spacing w:val="-1"/>
          <w:sz w:val="18"/>
          <w:szCs w:val="18"/>
        </w:rPr>
        <w:t>izlivnikom</w:t>
      </w:r>
      <w:proofErr w:type="spellEnd"/>
      <w:r w:rsidRPr="00847591">
        <w:rPr>
          <w:rFonts w:ascii="Arial" w:eastAsia="Arial" w:hAnsi="Arial" w:cs="Arial"/>
          <w:color w:val="00000A"/>
          <w:spacing w:val="-1"/>
          <w:sz w:val="18"/>
          <w:szCs w:val="18"/>
        </w:rPr>
        <w:t xml:space="preserve"> in zapiralom, ki omogoča enoročno zapiranje</w:t>
      </w:r>
    </w:p>
    <w:p w14:paraId="7533D432" w14:textId="77777777" w:rsidR="00847591" w:rsidRPr="00847591" w:rsidRDefault="00847591" w:rsidP="00847591">
      <w:pPr>
        <w:widowControl w:val="0"/>
        <w:tabs>
          <w:tab w:val="left" w:pos="1559"/>
        </w:tabs>
        <w:spacing w:after="0" w:line="207" w:lineRule="exact"/>
        <w:ind w:left="1198"/>
        <w:rPr>
          <w:rFonts w:ascii="Arial" w:eastAsia="Arial" w:hAnsi="Arial" w:cs="Arial"/>
          <w:color w:val="00000A"/>
          <w:sz w:val="18"/>
          <w:szCs w:val="18"/>
        </w:rPr>
      </w:pPr>
      <w:r w:rsidRPr="00847591">
        <w:rPr>
          <w:rFonts w:ascii="Arial" w:eastAsia="Arial" w:hAnsi="Arial" w:cs="Arial"/>
          <w:color w:val="00000A"/>
          <w:sz w:val="18"/>
          <w:szCs w:val="18"/>
        </w:rPr>
        <w:tab/>
      </w:r>
      <w:r w:rsidRPr="00847591">
        <w:rPr>
          <w:rFonts w:ascii="Arial" w:eastAsia="Arial" w:hAnsi="Arial" w:cs="Arial"/>
          <w:color w:val="00000A"/>
          <w:sz w:val="18"/>
          <w:szCs w:val="18"/>
        </w:rPr>
        <w:tab/>
        <w:t>b) 500 ml z</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ozkim</w:t>
      </w:r>
      <w:r w:rsidRPr="00847591">
        <w:rPr>
          <w:rFonts w:ascii="Arial" w:eastAsia="Arial" w:hAnsi="Arial" w:cs="Arial"/>
          <w:color w:val="00000A"/>
          <w:spacing w:val="-4"/>
          <w:sz w:val="18"/>
          <w:szCs w:val="18"/>
        </w:rPr>
        <w:t xml:space="preserve"> </w:t>
      </w:r>
      <w:proofErr w:type="spellStart"/>
      <w:r w:rsidRPr="00847591">
        <w:rPr>
          <w:rFonts w:ascii="Arial" w:eastAsia="Arial" w:hAnsi="Arial" w:cs="Arial"/>
          <w:color w:val="00000A"/>
          <w:spacing w:val="-1"/>
          <w:sz w:val="18"/>
          <w:szCs w:val="18"/>
        </w:rPr>
        <w:t>izlivnikom</w:t>
      </w:r>
      <w:proofErr w:type="spellEnd"/>
      <w:r w:rsidRPr="00847591">
        <w:rPr>
          <w:rFonts w:ascii="Arial" w:eastAsia="Arial" w:hAnsi="Arial" w:cs="Arial"/>
          <w:color w:val="00000A"/>
          <w:spacing w:val="-1"/>
          <w:sz w:val="18"/>
          <w:szCs w:val="18"/>
        </w:rPr>
        <w:t xml:space="preserve"> in zapiralom, ki omogoča enoročno zapiranje</w:t>
      </w:r>
    </w:p>
    <w:p w14:paraId="606086B6" w14:textId="77777777" w:rsidR="00847591" w:rsidRPr="00847591" w:rsidRDefault="00847591" w:rsidP="00847591">
      <w:pPr>
        <w:spacing w:after="0"/>
        <w:rPr>
          <w:rFonts w:ascii="Arial" w:eastAsia="Arial" w:hAnsi="Arial" w:cs="Arial"/>
          <w:color w:val="00000A"/>
          <w:sz w:val="18"/>
          <w:szCs w:val="18"/>
        </w:rPr>
      </w:pPr>
    </w:p>
    <w:p w14:paraId="721CDA64" w14:textId="77777777" w:rsidR="00847591" w:rsidRPr="00847591" w:rsidRDefault="00847591" w:rsidP="00847591">
      <w:pPr>
        <w:keepNext/>
        <w:widowControl w:val="0"/>
        <w:tabs>
          <w:tab w:val="left" w:pos="572"/>
        </w:tabs>
        <w:spacing w:after="0" w:line="240" w:lineRule="auto"/>
        <w:ind w:left="432" w:hanging="432"/>
        <w:outlineLvl w:val="0"/>
        <w:rPr>
          <w:rFonts w:ascii="Arial" w:eastAsia="Aptos Display" w:hAnsi="Arial" w:cs="Arial"/>
          <w:b/>
          <w:bCs/>
          <w:color w:val="00000A"/>
          <w:sz w:val="18"/>
          <w:szCs w:val="18"/>
        </w:rPr>
      </w:pPr>
      <w:r w:rsidRPr="00847591">
        <w:rPr>
          <w:rFonts w:ascii="Arial" w:eastAsia="Aptos Display" w:hAnsi="Arial" w:cs="Arial"/>
          <w:b/>
          <w:color w:val="00000A"/>
          <w:spacing w:val="-7"/>
          <w:sz w:val="18"/>
          <w:szCs w:val="18"/>
        </w:rPr>
        <w:t xml:space="preserve">III.3. </w:t>
      </w:r>
      <w:r w:rsidRPr="00847591">
        <w:rPr>
          <w:rFonts w:ascii="Arial" w:eastAsia="Aptos Display" w:hAnsi="Arial" w:cs="Arial"/>
          <w:b/>
          <w:color w:val="00000A"/>
          <w:spacing w:val="-1"/>
          <w:sz w:val="18"/>
          <w:szCs w:val="18"/>
        </w:rPr>
        <w:t>RAZKUŽILO</w:t>
      </w:r>
      <w:r w:rsidRPr="00847591">
        <w:rPr>
          <w:rFonts w:ascii="Arial" w:eastAsia="Aptos Display" w:hAnsi="Arial" w:cs="Arial"/>
          <w:b/>
          <w:color w:val="00000A"/>
          <w:spacing w:val="-9"/>
          <w:sz w:val="18"/>
          <w:szCs w:val="18"/>
        </w:rPr>
        <w:t xml:space="preserve"> </w:t>
      </w:r>
      <w:r w:rsidRPr="00847591">
        <w:rPr>
          <w:rFonts w:ascii="Arial" w:eastAsia="Aptos Display" w:hAnsi="Arial" w:cs="Arial"/>
          <w:b/>
          <w:color w:val="00000A"/>
          <w:sz w:val="18"/>
          <w:szCs w:val="18"/>
        </w:rPr>
        <w:t>ZA</w:t>
      </w:r>
      <w:r w:rsidRPr="00847591">
        <w:rPr>
          <w:rFonts w:ascii="Arial" w:eastAsia="Aptos Display" w:hAnsi="Arial" w:cs="Arial"/>
          <w:b/>
          <w:color w:val="00000A"/>
          <w:spacing w:val="-10"/>
          <w:sz w:val="18"/>
          <w:szCs w:val="18"/>
        </w:rPr>
        <w:t xml:space="preserve"> </w:t>
      </w:r>
      <w:r w:rsidRPr="00847591">
        <w:rPr>
          <w:rFonts w:ascii="Arial" w:eastAsia="Aptos Display" w:hAnsi="Arial" w:cs="Arial"/>
          <w:b/>
          <w:color w:val="00000A"/>
          <w:sz w:val="18"/>
          <w:szCs w:val="18"/>
        </w:rPr>
        <w:t>KOŽO</w:t>
      </w:r>
      <w:r w:rsidRPr="00847591">
        <w:rPr>
          <w:rFonts w:ascii="Arial" w:eastAsia="Aptos Display" w:hAnsi="Arial" w:cs="Arial"/>
          <w:b/>
          <w:color w:val="00000A"/>
          <w:spacing w:val="-8"/>
          <w:sz w:val="18"/>
          <w:szCs w:val="18"/>
        </w:rPr>
        <w:t xml:space="preserve"> </w:t>
      </w:r>
      <w:r w:rsidRPr="00847591">
        <w:rPr>
          <w:rFonts w:ascii="Arial" w:eastAsia="Aptos Display" w:hAnsi="Arial" w:cs="Arial"/>
          <w:b/>
          <w:color w:val="00000A"/>
          <w:spacing w:val="-1"/>
          <w:sz w:val="18"/>
          <w:szCs w:val="18"/>
        </w:rPr>
        <w:t>OBARVANO</w:t>
      </w:r>
    </w:p>
    <w:p w14:paraId="57F32C35" w14:textId="77777777" w:rsidR="00847591" w:rsidRPr="00847591" w:rsidRDefault="00847591" w:rsidP="00847591">
      <w:pPr>
        <w:spacing w:after="0"/>
        <w:rPr>
          <w:rFonts w:ascii="Arial" w:eastAsia="Arial" w:hAnsi="Arial" w:cs="Arial"/>
          <w:b/>
          <w:color w:val="00000A"/>
          <w:sz w:val="18"/>
          <w:szCs w:val="18"/>
        </w:rPr>
      </w:pPr>
    </w:p>
    <w:p w14:paraId="26F3CD17" w14:textId="77777777" w:rsidR="00847591" w:rsidRPr="00847591" w:rsidRDefault="00847591" w:rsidP="00847591">
      <w:pPr>
        <w:spacing w:after="0"/>
        <w:rPr>
          <w:rFonts w:ascii="Arial" w:eastAsia="Arial" w:hAnsi="Arial" w:cs="Arial"/>
          <w:b/>
          <w:color w:val="00000A"/>
          <w:sz w:val="18"/>
          <w:szCs w:val="18"/>
        </w:rPr>
      </w:pPr>
      <w:r w:rsidRPr="00847591">
        <w:rPr>
          <w:rFonts w:ascii="Arial" w:eastAsia="Arial" w:hAnsi="Arial" w:cs="Arial"/>
          <w:b/>
          <w:color w:val="00000A"/>
          <w:sz w:val="18"/>
          <w:szCs w:val="18"/>
        </w:rPr>
        <w:t>III.3.1 RAZKUŽILO NA ALKOHOLNI OSNOVI</w:t>
      </w:r>
    </w:p>
    <w:p w14:paraId="720FAB0B" w14:textId="77777777" w:rsidR="00847591" w:rsidRPr="00847591" w:rsidRDefault="00847591" w:rsidP="00847591">
      <w:pPr>
        <w:widowControl w:val="0"/>
        <w:numPr>
          <w:ilvl w:val="3"/>
          <w:numId w:val="33"/>
        </w:numPr>
        <w:tabs>
          <w:tab w:val="left" w:pos="839"/>
        </w:tabs>
        <w:spacing w:after="0" w:line="207" w:lineRule="exact"/>
        <w:ind w:left="1276" w:hanging="709"/>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5E21ADF8" w14:textId="77777777" w:rsidR="00847591" w:rsidRPr="00847591" w:rsidRDefault="00847591" w:rsidP="00847591">
      <w:pPr>
        <w:widowControl w:val="0"/>
        <w:numPr>
          <w:ilvl w:val="4"/>
          <w:numId w:val="67"/>
        </w:numPr>
        <w:tabs>
          <w:tab w:val="left" w:pos="1609"/>
        </w:tabs>
        <w:spacing w:after="0" w:line="207" w:lineRule="exact"/>
        <w:ind w:left="1560" w:hanging="426"/>
        <w:rPr>
          <w:rFonts w:ascii="Arial" w:eastAsia="Arial" w:hAnsi="Arial" w:cs="Arial"/>
          <w:color w:val="00000A"/>
          <w:sz w:val="18"/>
          <w:szCs w:val="18"/>
        </w:rPr>
      </w:pPr>
      <w:r w:rsidRPr="00847591">
        <w:rPr>
          <w:rFonts w:ascii="Arial" w:eastAsia="Arial" w:hAnsi="Arial" w:cs="Arial"/>
          <w:color w:val="00000A"/>
          <w:sz w:val="18"/>
          <w:szCs w:val="18"/>
        </w:rPr>
        <w:lastRenderedPageBreak/>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osnovi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etanola/izopropanola, vodikovega peroksida</w:t>
      </w:r>
      <w:r w:rsidRPr="00847591">
        <w:rPr>
          <w:rFonts w:ascii="Arial" w:eastAsia="Arial" w:hAnsi="Arial" w:cs="Arial"/>
          <w:color w:val="00000A"/>
          <w:sz w:val="18"/>
          <w:szCs w:val="18"/>
        </w:rPr>
        <w:t xml:space="preserve"> z</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dodanim</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barvilom</w:t>
      </w:r>
    </w:p>
    <w:p w14:paraId="4D1BEF5D" w14:textId="77777777" w:rsidR="00847591" w:rsidRPr="00847591" w:rsidRDefault="00847591" w:rsidP="00847591">
      <w:pPr>
        <w:widowControl w:val="0"/>
        <w:numPr>
          <w:ilvl w:val="4"/>
          <w:numId w:val="67"/>
        </w:numPr>
        <w:tabs>
          <w:tab w:val="left" w:pos="1609"/>
        </w:tabs>
        <w:spacing w:after="0" w:line="207" w:lineRule="exact"/>
        <w:ind w:left="1560" w:hanging="426"/>
        <w:rPr>
          <w:rFonts w:ascii="Arial" w:eastAsia="Arial" w:hAnsi="Arial" w:cs="Arial"/>
          <w:color w:val="00000A"/>
          <w:sz w:val="18"/>
          <w:szCs w:val="18"/>
        </w:rPr>
      </w:pPr>
      <w:r w:rsidRPr="00847591">
        <w:rPr>
          <w:rFonts w:ascii="Arial" w:eastAsia="Arial" w:hAnsi="Arial" w:cs="Arial"/>
          <w:color w:val="00000A"/>
          <w:spacing w:val="-1"/>
          <w:sz w:val="18"/>
          <w:szCs w:val="18"/>
        </w:rPr>
        <w:t>pripravljena</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tekočina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uporabo</w:t>
      </w:r>
    </w:p>
    <w:p w14:paraId="43BAAEAF" w14:textId="77777777" w:rsidR="00847591" w:rsidRPr="00847591" w:rsidRDefault="00847591" w:rsidP="00847591">
      <w:pPr>
        <w:widowControl w:val="0"/>
        <w:numPr>
          <w:ilvl w:val="4"/>
          <w:numId w:val="67"/>
        </w:numPr>
        <w:tabs>
          <w:tab w:val="left" w:pos="1609"/>
        </w:tabs>
        <w:spacing w:after="0" w:line="240" w:lineRule="auto"/>
        <w:ind w:left="1560" w:right="88" w:hanging="426"/>
        <w:rPr>
          <w:rFonts w:ascii="Arial" w:eastAsia="Arial" w:hAnsi="Arial" w:cs="Arial"/>
          <w:color w:val="00000A"/>
          <w:sz w:val="18"/>
          <w:szCs w:val="18"/>
        </w:rPr>
      </w:pPr>
      <w:r w:rsidRPr="00847591">
        <w:rPr>
          <w:rFonts w:ascii="Arial" w:eastAsia="Arial" w:hAnsi="Arial" w:cs="Arial"/>
          <w:color w:val="00000A"/>
          <w:spacing w:val="-1"/>
          <w:sz w:val="18"/>
          <w:szCs w:val="18"/>
        </w:rPr>
        <w:t>namenjeno</w:t>
      </w:r>
      <w:r w:rsidRPr="00847591">
        <w:rPr>
          <w:rFonts w:ascii="Arial" w:eastAsia="Arial" w:hAnsi="Arial" w:cs="Arial"/>
          <w:color w:val="00000A"/>
          <w:spacing w:val="28"/>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28"/>
          <w:sz w:val="18"/>
          <w:szCs w:val="18"/>
        </w:rPr>
        <w:t xml:space="preserve"> </w:t>
      </w:r>
      <w:r w:rsidRPr="00847591">
        <w:rPr>
          <w:rFonts w:ascii="Arial" w:eastAsia="Arial" w:hAnsi="Arial" w:cs="Arial"/>
          <w:color w:val="00000A"/>
          <w:spacing w:val="-1"/>
          <w:sz w:val="18"/>
          <w:szCs w:val="18"/>
        </w:rPr>
        <w:t>higienskemu</w:t>
      </w:r>
      <w:r w:rsidRPr="00847591">
        <w:rPr>
          <w:rFonts w:ascii="Arial" w:eastAsia="Arial" w:hAnsi="Arial" w:cs="Arial"/>
          <w:color w:val="00000A"/>
          <w:spacing w:val="28"/>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28"/>
          <w:sz w:val="18"/>
          <w:szCs w:val="18"/>
        </w:rPr>
        <w:t xml:space="preserve"> </w:t>
      </w:r>
      <w:r w:rsidRPr="00847591">
        <w:rPr>
          <w:rFonts w:ascii="Arial" w:eastAsia="Arial" w:hAnsi="Arial" w:cs="Arial"/>
          <w:color w:val="00000A"/>
          <w:spacing w:val="-1"/>
          <w:sz w:val="18"/>
          <w:szCs w:val="18"/>
        </w:rPr>
        <w:t>kirurškemu</w:t>
      </w:r>
      <w:r w:rsidRPr="00847591">
        <w:rPr>
          <w:rFonts w:ascii="Arial" w:eastAsia="Arial" w:hAnsi="Arial" w:cs="Arial"/>
          <w:color w:val="00000A"/>
          <w:spacing w:val="31"/>
          <w:sz w:val="18"/>
          <w:szCs w:val="18"/>
        </w:rPr>
        <w:t xml:space="preserve"> </w:t>
      </w:r>
      <w:r w:rsidRPr="00847591">
        <w:rPr>
          <w:rFonts w:ascii="Arial" w:eastAsia="Arial" w:hAnsi="Arial" w:cs="Arial"/>
          <w:color w:val="00000A"/>
          <w:spacing w:val="-1"/>
          <w:sz w:val="18"/>
          <w:szCs w:val="18"/>
        </w:rPr>
        <w:t>razkuževanju</w:t>
      </w:r>
      <w:r w:rsidRPr="00847591">
        <w:rPr>
          <w:rFonts w:ascii="Arial" w:eastAsia="Arial" w:hAnsi="Arial" w:cs="Arial"/>
          <w:color w:val="00000A"/>
          <w:spacing w:val="28"/>
          <w:sz w:val="18"/>
          <w:szCs w:val="18"/>
        </w:rPr>
        <w:t xml:space="preserve"> </w:t>
      </w:r>
      <w:r w:rsidRPr="00847591">
        <w:rPr>
          <w:rFonts w:ascii="Arial" w:eastAsia="Arial" w:hAnsi="Arial" w:cs="Arial"/>
          <w:color w:val="00000A"/>
          <w:spacing w:val="-2"/>
          <w:sz w:val="18"/>
          <w:szCs w:val="18"/>
        </w:rPr>
        <w:t>kože</w:t>
      </w:r>
      <w:r w:rsidRPr="00847591">
        <w:rPr>
          <w:rFonts w:ascii="Arial" w:eastAsia="Arial" w:hAnsi="Arial" w:cs="Arial"/>
          <w:color w:val="00000A"/>
          <w:spacing w:val="30"/>
          <w:sz w:val="18"/>
          <w:szCs w:val="18"/>
        </w:rPr>
        <w:t xml:space="preserve"> </w:t>
      </w:r>
      <w:r w:rsidRPr="00847591">
        <w:rPr>
          <w:rFonts w:ascii="Arial" w:eastAsia="Arial" w:hAnsi="Arial" w:cs="Arial"/>
          <w:color w:val="00000A"/>
          <w:sz w:val="18"/>
          <w:szCs w:val="18"/>
        </w:rPr>
        <w:t>pred</w:t>
      </w:r>
      <w:r w:rsidRPr="00847591">
        <w:rPr>
          <w:rFonts w:ascii="Arial" w:eastAsia="Arial" w:hAnsi="Arial" w:cs="Arial"/>
          <w:color w:val="00000A"/>
          <w:spacing w:val="28"/>
          <w:sz w:val="18"/>
          <w:szCs w:val="18"/>
        </w:rPr>
        <w:t xml:space="preserve"> </w:t>
      </w:r>
      <w:r w:rsidRPr="00847591">
        <w:rPr>
          <w:rFonts w:ascii="Arial" w:eastAsia="Arial" w:hAnsi="Arial" w:cs="Arial"/>
          <w:color w:val="00000A"/>
          <w:spacing w:val="-1"/>
          <w:sz w:val="18"/>
          <w:szCs w:val="18"/>
        </w:rPr>
        <w:t>malimi</w:t>
      </w:r>
      <w:r w:rsidRPr="00847591">
        <w:rPr>
          <w:rFonts w:ascii="Arial" w:eastAsia="Arial" w:hAnsi="Arial" w:cs="Arial"/>
          <w:color w:val="00000A"/>
          <w:spacing w:val="28"/>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29"/>
          <w:sz w:val="18"/>
          <w:szCs w:val="18"/>
        </w:rPr>
        <w:t xml:space="preserve"> </w:t>
      </w:r>
      <w:r w:rsidRPr="00847591">
        <w:rPr>
          <w:rFonts w:ascii="Arial" w:eastAsia="Arial" w:hAnsi="Arial" w:cs="Arial"/>
          <w:color w:val="00000A"/>
          <w:spacing w:val="-1"/>
          <w:sz w:val="18"/>
          <w:szCs w:val="18"/>
        </w:rPr>
        <w:t>velikimi</w:t>
      </w:r>
      <w:r w:rsidRPr="00847591">
        <w:rPr>
          <w:rFonts w:ascii="Arial" w:eastAsia="Arial" w:hAnsi="Arial" w:cs="Arial"/>
          <w:color w:val="00000A"/>
          <w:spacing w:val="28"/>
          <w:sz w:val="18"/>
          <w:szCs w:val="18"/>
        </w:rPr>
        <w:t xml:space="preserve"> </w:t>
      </w:r>
      <w:r w:rsidRPr="00847591">
        <w:rPr>
          <w:rFonts w:ascii="Arial" w:eastAsia="Arial" w:hAnsi="Arial" w:cs="Arial"/>
          <w:color w:val="00000A"/>
          <w:spacing w:val="-1"/>
          <w:sz w:val="18"/>
          <w:szCs w:val="18"/>
        </w:rPr>
        <w:t>posegi</w:t>
      </w:r>
      <w:r w:rsidRPr="00847591">
        <w:rPr>
          <w:rFonts w:ascii="Arial" w:eastAsia="Arial" w:hAnsi="Arial" w:cs="Arial"/>
          <w:color w:val="00000A"/>
          <w:spacing w:val="75"/>
          <w:w w:val="99"/>
          <w:sz w:val="18"/>
          <w:szCs w:val="18"/>
        </w:rPr>
        <w:t xml:space="preserve"> </w:t>
      </w:r>
      <w:r w:rsidRPr="00847591">
        <w:rPr>
          <w:rFonts w:ascii="Arial" w:eastAsia="Arial" w:hAnsi="Arial" w:cs="Arial"/>
          <w:color w:val="00000A"/>
          <w:spacing w:val="-1"/>
          <w:sz w:val="18"/>
          <w:szCs w:val="18"/>
        </w:rPr>
        <w:t>(vstavljanje</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centralnih</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perifernih</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kanalov,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kirurški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posegi,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biopsije)</w:t>
      </w:r>
    </w:p>
    <w:p w14:paraId="6BCC38A1" w14:textId="77777777" w:rsidR="00847591" w:rsidRPr="00847591" w:rsidRDefault="00847591" w:rsidP="00847591">
      <w:pPr>
        <w:widowControl w:val="0"/>
        <w:numPr>
          <w:ilvl w:val="4"/>
          <w:numId w:val="67"/>
        </w:numPr>
        <w:tabs>
          <w:tab w:val="left" w:pos="1609"/>
        </w:tabs>
        <w:spacing w:after="0" w:line="207" w:lineRule="exact"/>
        <w:ind w:left="1560" w:hanging="426"/>
        <w:rPr>
          <w:rFonts w:ascii="Arial" w:eastAsia="Arial" w:hAnsi="Arial" w:cs="Arial"/>
          <w:color w:val="00000A"/>
          <w:sz w:val="18"/>
          <w:szCs w:val="18"/>
        </w:rPr>
      </w:pPr>
      <w:r w:rsidRPr="00847591">
        <w:rPr>
          <w:rFonts w:ascii="Arial" w:eastAsia="Arial" w:hAnsi="Arial" w:cs="Arial"/>
          <w:color w:val="00000A"/>
          <w:spacing w:val="-1"/>
          <w:sz w:val="18"/>
          <w:szCs w:val="18"/>
        </w:rPr>
        <w:t>kontaktni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čas</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15</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sekund</w:t>
      </w:r>
    </w:p>
    <w:p w14:paraId="14A55627" w14:textId="77777777" w:rsidR="00847591" w:rsidRPr="00847591" w:rsidRDefault="00847591" w:rsidP="00847591">
      <w:pPr>
        <w:widowControl w:val="0"/>
        <w:numPr>
          <w:ilvl w:val="4"/>
          <w:numId w:val="67"/>
        </w:numPr>
        <w:tabs>
          <w:tab w:val="left" w:pos="1609"/>
        </w:tabs>
        <w:spacing w:after="0" w:line="207" w:lineRule="exact"/>
        <w:ind w:left="1560" w:hanging="426"/>
        <w:rPr>
          <w:rFonts w:ascii="Arial" w:eastAsia="Arial" w:hAnsi="Arial" w:cs="Arial"/>
          <w:color w:val="00000A"/>
          <w:sz w:val="18"/>
          <w:szCs w:val="18"/>
        </w:rPr>
      </w:pPr>
      <w:r w:rsidRPr="00847591">
        <w:rPr>
          <w:rFonts w:ascii="Arial" w:eastAsia="Arial" w:hAnsi="Arial" w:cs="Arial"/>
          <w:color w:val="00000A"/>
          <w:sz w:val="18"/>
          <w:szCs w:val="18"/>
        </w:rPr>
        <w:t>dobro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markira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OP</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polje</w:t>
      </w:r>
    </w:p>
    <w:p w14:paraId="25E6CBBE" w14:textId="77777777" w:rsidR="00847591" w:rsidRPr="00847591" w:rsidRDefault="00847591" w:rsidP="00847591">
      <w:pPr>
        <w:widowControl w:val="0"/>
        <w:numPr>
          <w:ilvl w:val="3"/>
          <w:numId w:val="33"/>
        </w:numPr>
        <w:tabs>
          <w:tab w:val="left" w:pos="839"/>
        </w:tabs>
        <w:spacing w:after="0" w:line="207" w:lineRule="exact"/>
        <w:ind w:hanging="241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22230CFF" w14:textId="77777777" w:rsidR="00847591" w:rsidRPr="00847591" w:rsidRDefault="00847591" w:rsidP="00847591">
      <w:pPr>
        <w:widowControl w:val="0"/>
        <w:numPr>
          <w:ilvl w:val="0"/>
          <w:numId w:val="69"/>
        </w:numPr>
        <w:tabs>
          <w:tab w:val="left" w:pos="1559"/>
        </w:tabs>
        <w:spacing w:after="0" w:line="207" w:lineRule="exact"/>
        <w:ind w:left="1560" w:hanging="426"/>
        <w:rPr>
          <w:rFonts w:ascii="Arial" w:eastAsia="Arial" w:hAnsi="Arial" w:cs="Arial"/>
          <w:color w:val="00000A"/>
          <w:sz w:val="18"/>
          <w:szCs w:val="18"/>
        </w:rPr>
      </w:pPr>
      <w:r w:rsidRPr="00847591">
        <w:rPr>
          <w:rFonts w:ascii="Arial" w:eastAsia="Arial" w:hAnsi="Arial" w:cs="Arial"/>
          <w:color w:val="00000A"/>
          <w:spacing w:val="-1"/>
          <w:sz w:val="18"/>
          <w:szCs w:val="18"/>
        </w:rPr>
        <w:t>učinkovitost</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zagotovljena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skladu</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standardi</w:t>
      </w:r>
      <w:r w:rsidRPr="00847591">
        <w:rPr>
          <w:rFonts w:ascii="Arial" w:eastAsia="Arial" w:hAnsi="Arial" w:cs="Arial"/>
          <w:color w:val="00000A"/>
          <w:spacing w:val="-4"/>
          <w:sz w:val="18"/>
          <w:szCs w:val="18"/>
        </w:rPr>
        <w:t xml:space="preserve"> EN 1276, </w:t>
      </w:r>
      <w:r w:rsidRPr="00847591">
        <w:rPr>
          <w:rFonts w:ascii="Arial" w:eastAsia="Arial" w:hAnsi="Arial" w:cs="Arial"/>
          <w:color w:val="00000A"/>
          <w:spacing w:val="-1"/>
          <w:sz w:val="18"/>
          <w:szCs w:val="18"/>
        </w:rPr>
        <w:t>EN 13727</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EN 12791, EN 1650EN 13624</w:t>
      </w:r>
    </w:p>
    <w:p w14:paraId="35B6455D" w14:textId="77777777" w:rsidR="00847591" w:rsidRPr="00847591" w:rsidRDefault="00847591" w:rsidP="00847591">
      <w:pPr>
        <w:widowControl w:val="0"/>
        <w:numPr>
          <w:ilvl w:val="4"/>
          <w:numId w:val="68"/>
        </w:numPr>
        <w:tabs>
          <w:tab w:val="left" w:pos="1559"/>
        </w:tabs>
        <w:spacing w:after="0" w:line="206" w:lineRule="exact"/>
        <w:ind w:hanging="2747"/>
        <w:rPr>
          <w:rFonts w:ascii="Arial" w:eastAsia="Arial" w:hAnsi="Arial" w:cs="Arial"/>
          <w:color w:val="00000A"/>
          <w:sz w:val="18"/>
          <w:szCs w:val="18"/>
        </w:rPr>
      </w:pPr>
      <w:r w:rsidRPr="00847591">
        <w:rPr>
          <w:rFonts w:ascii="Arial" w:eastAsia="Arial" w:hAnsi="Arial" w:cs="Arial"/>
          <w:color w:val="00000A"/>
          <w:spacing w:val="-1"/>
          <w:sz w:val="18"/>
          <w:szCs w:val="18"/>
        </w:rPr>
        <w:t>testiranja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izvedena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akreditiranem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laboratoriju</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EU</w:t>
      </w:r>
    </w:p>
    <w:p w14:paraId="2C8FD980" w14:textId="77777777" w:rsidR="00847591" w:rsidRPr="00847591" w:rsidRDefault="00847591" w:rsidP="00847591">
      <w:pPr>
        <w:widowControl w:val="0"/>
        <w:numPr>
          <w:ilvl w:val="4"/>
          <w:numId w:val="68"/>
        </w:numPr>
        <w:tabs>
          <w:tab w:val="left" w:pos="1559"/>
        </w:tabs>
        <w:spacing w:after="0" w:line="207" w:lineRule="exact"/>
        <w:ind w:hanging="2747"/>
        <w:rPr>
          <w:rFonts w:ascii="Arial" w:eastAsia="Arial" w:hAnsi="Arial" w:cs="Arial"/>
          <w:color w:val="00000A"/>
          <w:sz w:val="18"/>
          <w:szCs w:val="18"/>
        </w:rPr>
      </w:pPr>
      <w:r w:rsidRPr="00847591">
        <w:rPr>
          <w:rFonts w:ascii="Arial" w:eastAsia="Arial" w:hAnsi="Arial" w:cs="Arial"/>
          <w:color w:val="00000A"/>
          <w:spacing w:val="-1"/>
          <w:sz w:val="18"/>
          <w:szCs w:val="18"/>
        </w:rPr>
        <w:t>izdelana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toksikološka</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ocena</w:t>
      </w:r>
    </w:p>
    <w:p w14:paraId="2597DFBD" w14:textId="77777777" w:rsidR="00847591" w:rsidRPr="00847591" w:rsidRDefault="00847591" w:rsidP="00847591">
      <w:pPr>
        <w:widowControl w:val="0"/>
        <w:numPr>
          <w:ilvl w:val="4"/>
          <w:numId w:val="68"/>
        </w:numPr>
        <w:tabs>
          <w:tab w:val="left" w:pos="1559"/>
        </w:tabs>
        <w:spacing w:after="0" w:line="207" w:lineRule="exact"/>
        <w:ind w:hanging="2747"/>
        <w:rPr>
          <w:rFonts w:ascii="Arial" w:eastAsia="Arial" w:hAnsi="Arial" w:cs="Arial"/>
          <w:color w:val="00000A"/>
          <w:sz w:val="18"/>
          <w:szCs w:val="18"/>
        </w:rPr>
      </w:pPr>
      <w:r w:rsidRPr="00847591">
        <w:rPr>
          <w:rFonts w:ascii="Arial" w:eastAsia="Arial" w:hAnsi="Arial" w:cs="Arial"/>
          <w:color w:val="00000A"/>
          <w:spacing w:val="-1"/>
          <w:sz w:val="18"/>
          <w:szCs w:val="18"/>
        </w:rPr>
        <w:t>dokazila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toleranci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proizvod</w:t>
      </w:r>
    </w:p>
    <w:p w14:paraId="4E6F2023" w14:textId="77777777" w:rsidR="00847591" w:rsidRPr="00847591" w:rsidRDefault="00847591" w:rsidP="00847591">
      <w:pPr>
        <w:widowControl w:val="0"/>
        <w:numPr>
          <w:ilvl w:val="4"/>
          <w:numId w:val="68"/>
        </w:numPr>
        <w:tabs>
          <w:tab w:val="left" w:pos="1559"/>
        </w:tabs>
        <w:spacing w:after="0" w:line="206" w:lineRule="exact"/>
        <w:ind w:hanging="2747"/>
        <w:rPr>
          <w:rFonts w:ascii="Arial" w:eastAsia="Arial" w:hAnsi="Arial" w:cs="Arial"/>
          <w:color w:val="00000A"/>
          <w:sz w:val="18"/>
          <w:szCs w:val="18"/>
        </w:rPr>
      </w:pPr>
      <w:r w:rsidRPr="00847591">
        <w:rPr>
          <w:rFonts w:ascii="Arial" w:eastAsia="Arial" w:hAnsi="Arial" w:cs="Arial"/>
          <w:color w:val="00000A"/>
          <w:spacing w:val="-1"/>
          <w:sz w:val="18"/>
          <w:szCs w:val="18"/>
        </w:rPr>
        <w:t>podatki</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vplivu</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na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celjenje</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ran</w:t>
      </w:r>
    </w:p>
    <w:p w14:paraId="1830CDB0" w14:textId="77777777" w:rsidR="00847591" w:rsidRPr="00847591" w:rsidRDefault="00847591" w:rsidP="00847591">
      <w:pPr>
        <w:widowControl w:val="0"/>
        <w:numPr>
          <w:ilvl w:val="4"/>
          <w:numId w:val="68"/>
        </w:numPr>
        <w:tabs>
          <w:tab w:val="left" w:pos="1559"/>
        </w:tabs>
        <w:spacing w:after="0" w:line="206" w:lineRule="exact"/>
        <w:ind w:hanging="2747"/>
        <w:rPr>
          <w:rFonts w:ascii="Arial" w:eastAsia="Arial" w:hAnsi="Arial" w:cs="Arial"/>
          <w:color w:val="00000A"/>
          <w:sz w:val="18"/>
          <w:szCs w:val="18"/>
        </w:rPr>
      </w:pPr>
      <w:r w:rsidRPr="00847591">
        <w:rPr>
          <w:rFonts w:ascii="Arial" w:eastAsia="Arial" w:hAnsi="Arial" w:cs="Arial"/>
          <w:color w:val="00000A"/>
          <w:spacing w:val="-1"/>
          <w:sz w:val="18"/>
          <w:szCs w:val="18"/>
        </w:rPr>
        <w:t>navodila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embalaži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234F8CCA" w14:textId="77777777" w:rsidR="00847591" w:rsidRPr="00847591" w:rsidRDefault="00847591" w:rsidP="00847591">
      <w:pPr>
        <w:widowControl w:val="0"/>
        <w:numPr>
          <w:ilvl w:val="4"/>
          <w:numId w:val="68"/>
        </w:numPr>
        <w:tabs>
          <w:tab w:val="left" w:pos="1559"/>
        </w:tabs>
        <w:spacing w:after="0" w:line="207" w:lineRule="exact"/>
        <w:ind w:hanging="2747"/>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3DD8EF89" w14:textId="77777777" w:rsidR="00847591" w:rsidRPr="00847591" w:rsidRDefault="00847591" w:rsidP="00847591">
      <w:pPr>
        <w:widowControl w:val="0"/>
        <w:numPr>
          <w:ilvl w:val="3"/>
          <w:numId w:val="33"/>
        </w:numPr>
        <w:tabs>
          <w:tab w:val="left" w:pos="839"/>
        </w:tabs>
        <w:spacing w:after="0" w:line="195" w:lineRule="exact"/>
        <w:ind w:hanging="2411"/>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466A1F8E" w14:textId="77777777" w:rsidR="00847591" w:rsidRPr="00847591" w:rsidRDefault="00847591" w:rsidP="00847591">
      <w:pPr>
        <w:widowControl w:val="0"/>
        <w:numPr>
          <w:ilvl w:val="0"/>
          <w:numId w:val="50"/>
        </w:numPr>
        <w:spacing w:after="0" w:line="206" w:lineRule="exact"/>
        <w:ind w:left="1560" w:hanging="426"/>
        <w:rPr>
          <w:rFonts w:ascii="Arial" w:eastAsia="Arial" w:hAnsi="Arial" w:cs="Aptos"/>
          <w:color w:val="00000A"/>
          <w:sz w:val="18"/>
          <w:szCs w:val="18"/>
        </w:rPr>
      </w:pPr>
      <w:r w:rsidRPr="00847591">
        <w:rPr>
          <w:rFonts w:ascii="Arial" w:eastAsia="Arial" w:hAnsi="Arial" w:cs="Arial"/>
          <w:color w:val="00000A"/>
          <w:sz w:val="18"/>
          <w:szCs w:val="18"/>
        </w:rPr>
        <w:t>500</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ml</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plastenka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ozkim</w:t>
      </w:r>
      <w:r w:rsidRPr="00847591">
        <w:rPr>
          <w:rFonts w:ascii="Arial" w:eastAsia="Arial" w:hAnsi="Arial" w:cs="Arial"/>
          <w:color w:val="00000A"/>
          <w:spacing w:val="-4"/>
          <w:sz w:val="18"/>
          <w:szCs w:val="18"/>
        </w:rPr>
        <w:t xml:space="preserve"> </w:t>
      </w:r>
      <w:proofErr w:type="spellStart"/>
      <w:r w:rsidRPr="00847591">
        <w:rPr>
          <w:rFonts w:ascii="Arial" w:eastAsia="Arial" w:hAnsi="Arial" w:cs="Arial"/>
          <w:color w:val="00000A"/>
          <w:spacing w:val="-1"/>
          <w:sz w:val="18"/>
          <w:szCs w:val="18"/>
        </w:rPr>
        <w:t>izlivnikom</w:t>
      </w:r>
      <w:proofErr w:type="spellEnd"/>
      <w:r w:rsidRPr="00847591">
        <w:rPr>
          <w:rFonts w:ascii="Arial" w:eastAsia="Arial" w:hAnsi="Arial" w:cs="Arial"/>
          <w:color w:val="00000A"/>
          <w:spacing w:val="-1"/>
          <w:sz w:val="18"/>
          <w:szCs w:val="18"/>
        </w:rPr>
        <w:t xml:space="preserve"> in zapiralom, ki omogoča enoročno zapiranje</w:t>
      </w:r>
    </w:p>
    <w:p w14:paraId="70495AAF" w14:textId="77777777" w:rsidR="00847591" w:rsidRPr="00847591" w:rsidRDefault="00847591" w:rsidP="00847591">
      <w:pPr>
        <w:widowControl w:val="0"/>
        <w:spacing w:after="0" w:line="206" w:lineRule="exact"/>
        <w:ind w:left="1560" w:hanging="426"/>
        <w:rPr>
          <w:rFonts w:ascii="Arial" w:eastAsia="Arial" w:hAnsi="Arial" w:cs="Arial"/>
          <w:color w:val="00000A"/>
          <w:spacing w:val="-1"/>
          <w:sz w:val="18"/>
          <w:szCs w:val="18"/>
          <w:highlight w:val="yellow"/>
        </w:rPr>
      </w:pPr>
    </w:p>
    <w:p w14:paraId="4928CC15" w14:textId="77777777" w:rsidR="00847591" w:rsidRPr="00847591" w:rsidRDefault="00847591" w:rsidP="00847591">
      <w:pPr>
        <w:spacing w:after="0"/>
        <w:rPr>
          <w:rFonts w:ascii="Arial" w:eastAsia="Arial" w:hAnsi="Arial" w:cs="Arial"/>
          <w:b/>
          <w:color w:val="00000A"/>
          <w:sz w:val="18"/>
          <w:szCs w:val="18"/>
        </w:rPr>
      </w:pPr>
      <w:r w:rsidRPr="00847591">
        <w:rPr>
          <w:rFonts w:ascii="Arial" w:eastAsia="Arial" w:hAnsi="Arial" w:cs="Arial"/>
          <w:b/>
          <w:color w:val="00000A"/>
          <w:sz w:val="18"/>
          <w:szCs w:val="18"/>
        </w:rPr>
        <w:t>III.3.2 RAZKUŽILO NA ALKOHOLNI OSNOVI S KLORHEKSIDIN DIGLUKONATOM</w:t>
      </w:r>
    </w:p>
    <w:p w14:paraId="3D2A19AC" w14:textId="77777777" w:rsidR="00847591" w:rsidRPr="00847591" w:rsidRDefault="00847591" w:rsidP="00847591">
      <w:pPr>
        <w:widowControl w:val="0"/>
        <w:numPr>
          <w:ilvl w:val="3"/>
          <w:numId w:val="80"/>
        </w:numPr>
        <w:tabs>
          <w:tab w:val="left" w:pos="839"/>
        </w:tabs>
        <w:spacing w:after="0" w:line="207" w:lineRule="exact"/>
        <w:ind w:hanging="241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13279F5F" w14:textId="77777777" w:rsidR="00847591" w:rsidRPr="00847591" w:rsidRDefault="00847591" w:rsidP="00847591">
      <w:pPr>
        <w:widowControl w:val="0"/>
        <w:numPr>
          <w:ilvl w:val="4"/>
          <w:numId w:val="67"/>
        </w:numPr>
        <w:tabs>
          <w:tab w:val="left" w:pos="1609"/>
        </w:tabs>
        <w:spacing w:after="0" w:line="207" w:lineRule="exact"/>
        <w:ind w:left="1560" w:hanging="426"/>
        <w:rPr>
          <w:rFonts w:ascii="Arial" w:eastAsia="Arial" w:hAnsi="Arial" w:cs="Arial"/>
          <w:color w:val="00000A"/>
          <w:sz w:val="18"/>
          <w:szCs w:val="18"/>
        </w:rPr>
      </w:pP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osnovi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etanola/izopropanola</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2%klorheksidin</w:t>
      </w:r>
      <w:r w:rsidRPr="00847591">
        <w:rPr>
          <w:rFonts w:ascii="Arial" w:eastAsia="Arial" w:hAnsi="Arial" w:cs="Arial"/>
          <w:color w:val="00000A"/>
          <w:spacing w:val="-8"/>
          <w:sz w:val="18"/>
          <w:szCs w:val="18"/>
        </w:rPr>
        <w:t xml:space="preserve"> </w:t>
      </w:r>
      <w:proofErr w:type="spellStart"/>
      <w:r w:rsidRPr="00847591">
        <w:rPr>
          <w:rFonts w:ascii="Arial" w:eastAsia="Arial" w:hAnsi="Arial" w:cs="Arial"/>
          <w:color w:val="00000A"/>
          <w:spacing w:val="-8"/>
          <w:sz w:val="18"/>
          <w:szCs w:val="18"/>
        </w:rPr>
        <w:t>di</w:t>
      </w:r>
      <w:r w:rsidRPr="00847591">
        <w:rPr>
          <w:rFonts w:ascii="Arial" w:eastAsia="Arial" w:hAnsi="Arial" w:cs="Arial"/>
          <w:color w:val="00000A"/>
          <w:spacing w:val="-1"/>
          <w:sz w:val="18"/>
          <w:szCs w:val="18"/>
        </w:rPr>
        <w:t>glukonat</w:t>
      </w:r>
      <w:proofErr w:type="spellEnd"/>
      <w:r w:rsidRPr="00847591">
        <w:rPr>
          <w:rFonts w:ascii="Arial" w:eastAsia="Arial" w:hAnsi="Arial" w:cs="Arial"/>
          <w:color w:val="00000A"/>
          <w:sz w:val="18"/>
          <w:szCs w:val="18"/>
        </w:rPr>
        <w:t xml:space="preserve"> z</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dodanim</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barvilom</w:t>
      </w:r>
    </w:p>
    <w:p w14:paraId="7219C8B7" w14:textId="77777777" w:rsidR="00847591" w:rsidRPr="00847591" w:rsidRDefault="00847591" w:rsidP="00847591">
      <w:pPr>
        <w:widowControl w:val="0"/>
        <w:numPr>
          <w:ilvl w:val="4"/>
          <w:numId w:val="67"/>
        </w:numPr>
        <w:tabs>
          <w:tab w:val="left" w:pos="1609"/>
        </w:tabs>
        <w:spacing w:after="0" w:line="207" w:lineRule="exact"/>
        <w:ind w:left="1560" w:hanging="426"/>
        <w:rPr>
          <w:rFonts w:ascii="Arial" w:eastAsia="Arial" w:hAnsi="Arial" w:cs="Arial"/>
          <w:color w:val="00000A"/>
          <w:sz w:val="18"/>
          <w:szCs w:val="18"/>
        </w:rPr>
      </w:pPr>
      <w:r w:rsidRPr="00847591">
        <w:rPr>
          <w:rFonts w:ascii="Arial" w:eastAsia="Arial" w:hAnsi="Arial" w:cs="Arial"/>
          <w:color w:val="00000A"/>
          <w:spacing w:val="-1"/>
          <w:sz w:val="18"/>
          <w:szCs w:val="18"/>
        </w:rPr>
        <w:t>pripravljena</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tekočina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uporabo</w:t>
      </w:r>
    </w:p>
    <w:p w14:paraId="62360013" w14:textId="77777777" w:rsidR="00847591" w:rsidRPr="00847591" w:rsidRDefault="00847591" w:rsidP="00847591">
      <w:pPr>
        <w:widowControl w:val="0"/>
        <w:numPr>
          <w:ilvl w:val="4"/>
          <w:numId w:val="67"/>
        </w:numPr>
        <w:tabs>
          <w:tab w:val="left" w:pos="1609"/>
        </w:tabs>
        <w:spacing w:after="0" w:line="240" w:lineRule="auto"/>
        <w:ind w:left="1560" w:right="88" w:hanging="426"/>
        <w:rPr>
          <w:rFonts w:ascii="Arial" w:eastAsia="Arial" w:hAnsi="Arial" w:cs="Arial"/>
          <w:color w:val="00000A"/>
          <w:sz w:val="18"/>
          <w:szCs w:val="18"/>
        </w:rPr>
      </w:pPr>
      <w:r w:rsidRPr="00847591">
        <w:rPr>
          <w:rFonts w:ascii="Arial" w:eastAsia="Arial" w:hAnsi="Arial" w:cs="Arial"/>
          <w:color w:val="00000A"/>
          <w:spacing w:val="-1"/>
          <w:sz w:val="18"/>
          <w:szCs w:val="18"/>
        </w:rPr>
        <w:t>namenjeno</w:t>
      </w:r>
      <w:r w:rsidRPr="00847591">
        <w:rPr>
          <w:rFonts w:ascii="Arial" w:eastAsia="Arial" w:hAnsi="Arial" w:cs="Arial"/>
          <w:color w:val="00000A"/>
          <w:spacing w:val="28"/>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28"/>
          <w:sz w:val="18"/>
          <w:szCs w:val="18"/>
        </w:rPr>
        <w:t xml:space="preserve"> </w:t>
      </w:r>
      <w:r w:rsidRPr="00847591">
        <w:rPr>
          <w:rFonts w:ascii="Arial" w:eastAsia="Arial" w:hAnsi="Arial" w:cs="Arial"/>
          <w:color w:val="00000A"/>
          <w:spacing w:val="-1"/>
          <w:sz w:val="18"/>
          <w:szCs w:val="18"/>
        </w:rPr>
        <w:t>higienskemu</w:t>
      </w:r>
      <w:r w:rsidRPr="00847591">
        <w:rPr>
          <w:rFonts w:ascii="Arial" w:eastAsia="Arial" w:hAnsi="Arial" w:cs="Arial"/>
          <w:color w:val="00000A"/>
          <w:spacing w:val="28"/>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28"/>
          <w:sz w:val="18"/>
          <w:szCs w:val="18"/>
        </w:rPr>
        <w:t xml:space="preserve"> </w:t>
      </w:r>
      <w:r w:rsidRPr="00847591">
        <w:rPr>
          <w:rFonts w:ascii="Arial" w:eastAsia="Arial" w:hAnsi="Arial" w:cs="Arial"/>
          <w:color w:val="00000A"/>
          <w:spacing w:val="-1"/>
          <w:sz w:val="18"/>
          <w:szCs w:val="18"/>
        </w:rPr>
        <w:t>kirurškemu</w:t>
      </w:r>
      <w:r w:rsidRPr="00847591">
        <w:rPr>
          <w:rFonts w:ascii="Arial" w:eastAsia="Arial" w:hAnsi="Arial" w:cs="Arial"/>
          <w:color w:val="00000A"/>
          <w:spacing w:val="31"/>
          <w:sz w:val="18"/>
          <w:szCs w:val="18"/>
        </w:rPr>
        <w:t xml:space="preserve"> </w:t>
      </w:r>
      <w:r w:rsidRPr="00847591">
        <w:rPr>
          <w:rFonts w:ascii="Arial" w:eastAsia="Arial" w:hAnsi="Arial" w:cs="Arial"/>
          <w:color w:val="00000A"/>
          <w:spacing w:val="-1"/>
          <w:sz w:val="18"/>
          <w:szCs w:val="18"/>
        </w:rPr>
        <w:t>razkuževanju</w:t>
      </w:r>
      <w:r w:rsidRPr="00847591">
        <w:rPr>
          <w:rFonts w:ascii="Arial" w:eastAsia="Arial" w:hAnsi="Arial" w:cs="Arial"/>
          <w:color w:val="00000A"/>
          <w:spacing w:val="28"/>
          <w:sz w:val="18"/>
          <w:szCs w:val="18"/>
        </w:rPr>
        <w:t xml:space="preserve"> </w:t>
      </w:r>
      <w:r w:rsidRPr="00847591">
        <w:rPr>
          <w:rFonts w:ascii="Arial" w:eastAsia="Arial" w:hAnsi="Arial" w:cs="Arial"/>
          <w:color w:val="00000A"/>
          <w:spacing w:val="-2"/>
          <w:sz w:val="18"/>
          <w:szCs w:val="18"/>
        </w:rPr>
        <w:t>kože</w:t>
      </w:r>
      <w:r w:rsidRPr="00847591">
        <w:rPr>
          <w:rFonts w:ascii="Arial" w:eastAsia="Arial" w:hAnsi="Arial" w:cs="Arial"/>
          <w:color w:val="00000A"/>
          <w:spacing w:val="30"/>
          <w:sz w:val="18"/>
          <w:szCs w:val="18"/>
        </w:rPr>
        <w:t xml:space="preserve"> </w:t>
      </w:r>
      <w:r w:rsidRPr="00847591">
        <w:rPr>
          <w:rFonts w:ascii="Arial" w:eastAsia="Arial" w:hAnsi="Arial" w:cs="Arial"/>
          <w:color w:val="00000A"/>
          <w:sz w:val="18"/>
          <w:szCs w:val="18"/>
        </w:rPr>
        <w:t>pred</w:t>
      </w:r>
      <w:r w:rsidRPr="00847591">
        <w:rPr>
          <w:rFonts w:ascii="Arial" w:eastAsia="Arial" w:hAnsi="Arial" w:cs="Arial"/>
          <w:color w:val="00000A"/>
          <w:spacing w:val="28"/>
          <w:sz w:val="18"/>
          <w:szCs w:val="18"/>
        </w:rPr>
        <w:t xml:space="preserve"> </w:t>
      </w:r>
      <w:r w:rsidRPr="00847591">
        <w:rPr>
          <w:rFonts w:ascii="Arial" w:eastAsia="Arial" w:hAnsi="Arial" w:cs="Arial"/>
          <w:color w:val="00000A"/>
          <w:spacing w:val="-1"/>
          <w:sz w:val="18"/>
          <w:szCs w:val="18"/>
        </w:rPr>
        <w:t>malimi</w:t>
      </w:r>
      <w:r w:rsidRPr="00847591">
        <w:rPr>
          <w:rFonts w:ascii="Arial" w:eastAsia="Arial" w:hAnsi="Arial" w:cs="Arial"/>
          <w:color w:val="00000A"/>
          <w:spacing w:val="28"/>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29"/>
          <w:sz w:val="18"/>
          <w:szCs w:val="18"/>
        </w:rPr>
        <w:t xml:space="preserve"> </w:t>
      </w:r>
      <w:r w:rsidRPr="00847591">
        <w:rPr>
          <w:rFonts w:ascii="Arial" w:eastAsia="Arial" w:hAnsi="Arial" w:cs="Arial"/>
          <w:color w:val="00000A"/>
          <w:spacing w:val="-1"/>
          <w:sz w:val="18"/>
          <w:szCs w:val="18"/>
        </w:rPr>
        <w:t>velikimi</w:t>
      </w:r>
      <w:r w:rsidRPr="00847591">
        <w:rPr>
          <w:rFonts w:ascii="Arial" w:eastAsia="Arial" w:hAnsi="Arial" w:cs="Arial"/>
          <w:color w:val="00000A"/>
          <w:spacing w:val="28"/>
          <w:sz w:val="18"/>
          <w:szCs w:val="18"/>
        </w:rPr>
        <w:t xml:space="preserve"> </w:t>
      </w:r>
      <w:r w:rsidRPr="00847591">
        <w:rPr>
          <w:rFonts w:ascii="Arial" w:eastAsia="Arial" w:hAnsi="Arial" w:cs="Arial"/>
          <w:color w:val="00000A"/>
          <w:spacing w:val="-1"/>
          <w:sz w:val="18"/>
          <w:szCs w:val="18"/>
        </w:rPr>
        <w:t>posegi</w:t>
      </w:r>
      <w:r w:rsidRPr="00847591">
        <w:rPr>
          <w:rFonts w:ascii="Arial" w:eastAsia="Arial" w:hAnsi="Arial" w:cs="Arial"/>
          <w:color w:val="00000A"/>
          <w:spacing w:val="75"/>
          <w:w w:val="99"/>
          <w:sz w:val="18"/>
          <w:szCs w:val="18"/>
        </w:rPr>
        <w:t xml:space="preserve"> </w:t>
      </w:r>
      <w:r w:rsidRPr="00847591">
        <w:rPr>
          <w:rFonts w:ascii="Arial" w:eastAsia="Arial" w:hAnsi="Arial" w:cs="Arial"/>
          <w:color w:val="00000A"/>
          <w:spacing w:val="-1"/>
          <w:sz w:val="18"/>
          <w:szCs w:val="18"/>
        </w:rPr>
        <w:t>(vstavljanje</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centralnih</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perifernih</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kanalov,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kirurški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posegi,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biopsije)</w:t>
      </w:r>
    </w:p>
    <w:p w14:paraId="4CADD2CF" w14:textId="77777777" w:rsidR="00847591" w:rsidRPr="00847591" w:rsidRDefault="00847591" w:rsidP="00847591">
      <w:pPr>
        <w:widowControl w:val="0"/>
        <w:numPr>
          <w:ilvl w:val="4"/>
          <w:numId w:val="67"/>
        </w:numPr>
        <w:tabs>
          <w:tab w:val="left" w:pos="1609"/>
        </w:tabs>
        <w:spacing w:after="0" w:line="207" w:lineRule="exact"/>
        <w:ind w:left="1560" w:hanging="426"/>
        <w:rPr>
          <w:rFonts w:ascii="Arial" w:eastAsia="Arial" w:hAnsi="Arial" w:cs="Arial"/>
          <w:color w:val="00000A"/>
          <w:sz w:val="18"/>
          <w:szCs w:val="18"/>
        </w:rPr>
      </w:pPr>
      <w:r w:rsidRPr="00847591">
        <w:rPr>
          <w:rFonts w:ascii="Arial" w:eastAsia="Arial" w:hAnsi="Arial" w:cs="Arial"/>
          <w:color w:val="00000A"/>
          <w:spacing w:val="-1"/>
          <w:sz w:val="18"/>
          <w:szCs w:val="18"/>
        </w:rPr>
        <w:t>kontaktni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čas</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15</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sekund</w:t>
      </w:r>
    </w:p>
    <w:p w14:paraId="437D3D58" w14:textId="77777777" w:rsidR="00847591" w:rsidRPr="00847591" w:rsidRDefault="00847591" w:rsidP="00847591">
      <w:pPr>
        <w:widowControl w:val="0"/>
        <w:numPr>
          <w:ilvl w:val="4"/>
          <w:numId w:val="67"/>
        </w:numPr>
        <w:tabs>
          <w:tab w:val="left" w:pos="1609"/>
        </w:tabs>
        <w:spacing w:after="0" w:line="207" w:lineRule="exact"/>
        <w:ind w:left="1560" w:hanging="426"/>
        <w:rPr>
          <w:rFonts w:ascii="Arial" w:eastAsia="Arial" w:hAnsi="Arial" w:cs="Arial"/>
          <w:color w:val="00000A"/>
          <w:sz w:val="18"/>
          <w:szCs w:val="18"/>
        </w:rPr>
      </w:pPr>
      <w:r w:rsidRPr="00847591">
        <w:rPr>
          <w:rFonts w:ascii="Arial" w:eastAsia="Arial" w:hAnsi="Arial" w:cs="Arial"/>
          <w:color w:val="00000A"/>
          <w:sz w:val="18"/>
          <w:szCs w:val="18"/>
        </w:rPr>
        <w:t>dobro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markira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OP</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polje</w:t>
      </w:r>
    </w:p>
    <w:p w14:paraId="36A73342" w14:textId="77777777" w:rsidR="00847591" w:rsidRPr="00847591" w:rsidRDefault="00847591" w:rsidP="00847591">
      <w:pPr>
        <w:widowControl w:val="0"/>
        <w:numPr>
          <w:ilvl w:val="3"/>
          <w:numId w:val="80"/>
        </w:numPr>
        <w:tabs>
          <w:tab w:val="left" w:pos="839"/>
        </w:tabs>
        <w:spacing w:after="0" w:line="207" w:lineRule="exact"/>
        <w:ind w:hanging="241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47664018" w14:textId="77777777" w:rsidR="00847591" w:rsidRPr="00847591" w:rsidRDefault="00847591" w:rsidP="00847591">
      <w:pPr>
        <w:widowControl w:val="0"/>
        <w:numPr>
          <w:ilvl w:val="0"/>
          <w:numId w:val="69"/>
        </w:numPr>
        <w:tabs>
          <w:tab w:val="left" w:pos="1559"/>
        </w:tabs>
        <w:spacing w:after="0" w:line="207" w:lineRule="exact"/>
        <w:ind w:left="1560" w:hanging="426"/>
        <w:rPr>
          <w:rFonts w:ascii="Arial" w:eastAsia="Arial" w:hAnsi="Arial" w:cs="Arial"/>
          <w:color w:val="00000A"/>
          <w:sz w:val="18"/>
          <w:szCs w:val="18"/>
        </w:rPr>
      </w:pPr>
      <w:r w:rsidRPr="00847591">
        <w:rPr>
          <w:rFonts w:ascii="Arial" w:eastAsia="Arial" w:hAnsi="Arial" w:cs="Arial"/>
          <w:color w:val="00000A"/>
          <w:spacing w:val="-1"/>
          <w:sz w:val="18"/>
          <w:szCs w:val="18"/>
        </w:rPr>
        <w:t>učinkovitost</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zagotovljena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skladu</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standardi</w:t>
      </w:r>
      <w:r w:rsidRPr="00847591">
        <w:rPr>
          <w:rFonts w:ascii="Arial" w:eastAsia="Arial" w:hAnsi="Arial" w:cs="Arial"/>
          <w:color w:val="00000A"/>
          <w:spacing w:val="-4"/>
          <w:sz w:val="18"/>
          <w:szCs w:val="18"/>
        </w:rPr>
        <w:t xml:space="preserve"> EN 1276, </w:t>
      </w:r>
      <w:r w:rsidRPr="00847591">
        <w:rPr>
          <w:rFonts w:ascii="Arial" w:eastAsia="Arial" w:hAnsi="Arial" w:cs="Arial"/>
          <w:color w:val="00000A"/>
          <w:spacing w:val="-1"/>
          <w:sz w:val="18"/>
          <w:szCs w:val="18"/>
        </w:rPr>
        <w:t>EN 13727</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EN 12791, EN 1650EN 13624</w:t>
      </w:r>
    </w:p>
    <w:p w14:paraId="38B5BFBF" w14:textId="77777777" w:rsidR="00847591" w:rsidRPr="00847591" w:rsidRDefault="00847591" w:rsidP="00847591">
      <w:pPr>
        <w:widowControl w:val="0"/>
        <w:numPr>
          <w:ilvl w:val="4"/>
          <w:numId w:val="68"/>
        </w:numPr>
        <w:tabs>
          <w:tab w:val="left" w:pos="1559"/>
        </w:tabs>
        <w:spacing w:after="0" w:line="206" w:lineRule="exact"/>
        <w:ind w:hanging="2747"/>
        <w:rPr>
          <w:rFonts w:ascii="Arial" w:eastAsia="Arial" w:hAnsi="Arial" w:cs="Arial"/>
          <w:color w:val="00000A"/>
          <w:sz w:val="18"/>
          <w:szCs w:val="18"/>
        </w:rPr>
      </w:pPr>
      <w:r w:rsidRPr="00847591">
        <w:rPr>
          <w:rFonts w:ascii="Arial" w:eastAsia="Arial" w:hAnsi="Arial" w:cs="Arial"/>
          <w:color w:val="00000A"/>
          <w:spacing w:val="-1"/>
          <w:sz w:val="18"/>
          <w:szCs w:val="18"/>
        </w:rPr>
        <w:t>testiranja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izvedena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akreditiranem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laboratoriju</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EU</w:t>
      </w:r>
    </w:p>
    <w:p w14:paraId="2F89D2DC" w14:textId="77777777" w:rsidR="00847591" w:rsidRPr="00847591" w:rsidRDefault="00847591" w:rsidP="00847591">
      <w:pPr>
        <w:widowControl w:val="0"/>
        <w:numPr>
          <w:ilvl w:val="4"/>
          <w:numId w:val="68"/>
        </w:numPr>
        <w:tabs>
          <w:tab w:val="left" w:pos="1559"/>
        </w:tabs>
        <w:spacing w:after="0" w:line="207" w:lineRule="exact"/>
        <w:ind w:hanging="2747"/>
        <w:rPr>
          <w:rFonts w:ascii="Arial" w:eastAsia="Arial" w:hAnsi="Arial" w:cs="Arial"/>
          <w:color w:val="00000A"/>
          <w:sz w:val="18"/>
          <w:szCs w:val="18"/>
        </w:rPr>
      </w:pPr>
      <w:r w:rsidRPr="00847591">
        <w:rPr>
          <w:rFonts w:ascii="Arial" w:eastAsia="Arial" w:hAnsi="Arial" w:cs="Arial"/>
          <w:color w:val="00000A"/>
          <w:spacing w:val="-1"/>
          <w:sz w:val="18"/>
          <w:szCs w:val="18"/>
        </w:rPr>
        <w:t>izdelana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toksikološka</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ocena</w:t>
      </w:r>
    </w:p>
    <w:p w14:paraId="556B1EE8" w14:textId="77777777" w:rsidR="00847591" w:rsidRPr="00847591" w:rsidRDefault="00847591" w:rsidP="00847591">
      <w:pPr>
        <w:widowControl w:val="0"/>
        <w:numPr>
          <w:ilvl w:val="4"/>
          <w:numId w:val="68"/>
        </w:numPr>
        <w:tabs>
          <w:tab w:val="left" w:pos="1559"/>
        </w:tabs>
        <w:spacing w:after="0" w:line="207" w:lineRule="exact"/>
        <w:ind w:hanging="2747"/>
        <w:rPr>
          <w:rFonts w:ascii="Arial" w:eastAsia="Arial" w:hAnsi="Arial" w:cs="Arial"/>
          <w:color w:val="00000A"/>
          <w:sz w:val="18"/>
          <w:szCs w:val="18"/>
        </w:rPr>
      </w:pPr>
      <w:r w:rsidRPr="00847591">
        <w:rPr>
          <w:rFonts w:ascii="Arial" w:eastAsia="Arial" w:hAnsi="Arial" w:cs="Arial"/>
          <w:color w:val="00000A"/>
          <w:spacing w:val="-1"/>
          <w:sz w:val="18"/>
          <w:szCs w:val="18"/>
        </w:rPr>
        <w:t>dokazila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toleranci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proizvod</w:t>
      </w:r>
    </w:p>
    <w:p w14:paraId="098D9415" w14:textId="77777777" w:rsidR="00847591" w:rsidRPr="00847591" w:rsidRDefault="00847591" w:rsidP="00847591">
      <w:pPr>
        <w:widowControl w:val="0"/>
        <w:numPr>
          <w:ilvl w:val="4"/>
          <w:numId w:val="68"/>
        </w:numPr>
        <w:tabs>
          <w:tab w:val="left" w:pos="1559"/>
        </w:tabs>
        <w:spacing w:after="0" w:line="206" w:lineRule="exact"/>
        <w:ind w:hanging="2747"/>
        <w:rPr>
          <w:rFonts w:ascii="Arial" w:eastAsia="Arial" w:hAnsi="Arial" w:cs="Arial"/>
          <w:color w:val="00000A"/>
          <w:sz w:val="18"/>
          <w:szCs w:val="18"/>
        </w:rPr>
      </w:pPr>
      <w:r w:rsidRPr="00847591">
        <w:rPr>
          <w:rFonts w:ascii="Arial" w:eastAsia="Arial" w:hAnsi="Arial" w:cs="Arial"/>
          <w:color w:val="00000A"/>
          <w:spacing w:val="-1"/>
          <w:sz w:val="18"/>
          <w:szCs w:val="18"/>
        </w:rPr>
        <w:t>podatki</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vplivu</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na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celjenje</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ran</w:t>
      </w:r>
    </w:p>
    <w:p w14:paraId="1776AF64" w14:textId="77777777" w:rsidR="00847591" w:rsidRPr="00847591" w:rsidRDefault="00847591" w:rsidP="00847591">
      <w:pPr>
        <w:widowControl w:val="0"/>
        <w:numPr>
          <w:ilvl w:val="4"/>
          <w:numId w:val="68"/>
        </w:numPr>
        <w:tabs>
          <w:tab w:val="left" w:pos="1559"/>
        </w:tabs>
        <w:spacing w:after="0" w:line="206" w:lineRule="exact"/>
        <w:ind w:hanging="2747"/>
        <w:rPr>
          <w:rFonts w:ascii="Arial" w:eastAsia="Arial" w:hAnsi="Arial" w:cs="Arial"/>
          <w:color w:val="00000A"/>
          <w:sz w:val="18"/>
          <w:szCs w:val="18"/>
        </w:rPr>
      </w:pPr>
      <w:r w:rsidRPr="00847591">
        <w:rPr>
          <w:rFonts w:ascii="Arial" w:eastAsia="Arial" w:hAnsi="Arial" w:cs="Arial"/>
          <w:color w:val="00000A"/>
          <w:spacing w:val="-1"/>
          <w:sz w:val="18"/>
          <w:szCs w:val="18"/>
        </w:rPr>
        <w:t>navodila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embalaži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3F3346ED" w14:textId="77777777" w:rsidR="00847591" w:rsidRPr="00847591" w:rsidRDefault="00847591" w:rsidP="00847591">
      <w:pPr>
        <w:widowControl w:val="0"/>
        <w:numPr>
          <w:ilvl w:val="4"/>
          <w:numId w:val="68"/>
        </w:numPr>
        <w:tabs>
          <w:tab w:val="left" w:pos="1559"/>
        </w:tabs>
        <w:spacing w:after="0" w:line="207" w:lineRule="exact"/>
        <w:ind w:hanging="2747"/>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2D34C365" w14:textId="77777777" w:rsidR="00847591" w:rsidRPr="00847591" w:rsidRDefault="00847591" w:rsidP="00847591">
      <w:pPr>
        <w:widowControl w:val="0"/>
        <w:numPr>
          <w:ilvl w:val="3"/>
          <w:numId w:val="80"/>
        </w:numPr>
        <w:tabs>
          <w:tab w:val="left" w:pos="839"/>
        </w:tabs>
        <w:spacing w:after="0" w:line="195" w:lineRule="exact"/>
        <w:ind w:hanging="2411"/>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5C38D69A" w14:textId="77777777" w:rsidR="00847591" w:rsidRPr="00847591" w:rsidRDefault="00847591" w:rsidP="00847591">
      <w:pPr>
        <w:widowControl w:val="0"/>
        <w:numPr>
          <w:ilvl w:val="0"/>
          <w:numId w:val="50"/>
        </w:numPr>
        <w:spacing w:after="0" w:line="206" w:lineRule="exact"/>
        <w:ind w:left="1560" w:hanging="426"/>
        <w:rPr>
          <w:rFonts w:ascii="Arial" w:eastAsia="Arial" w:hAnsi="Arial" w:cs="Aptos"/>
          <w:color w:val="00000A"/>
          <w:sz w:val="18"/>
          <w:szCs w:val="18"/>
        </w:rPr>
      </w:pPr>
      <w:r w:rsidRPr="00847591">
        <w:rPr>
          <w:rFonts w:ascii="Arial" w:eastAsia="Arial" w:hAnsi="Arial" w:cs="Arial"/>
          <w:color w:val="00000A"/>
          <w:sz w:val="18"/>
          <w:szCs w:val="18"/>
        </w:rPr>
        <w:t>500</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ml</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plastenka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ozkim</w:t>
      </w:r>
      <w:r w:rsidRPr="00847591">
        <w:rPr>
          <w:rFonts w:ascii="Arial" w:eastAsia="Arial" w:hAnsi="Arial" w:cs="Arial"/>
          <w:color w:val="00000A"/>
          <w:spacing w:val="-4"/>
          <w:sz w:val="18"/>
          <w:szCs w:val="18"/>
        </w:rPr>
        <w:t xml:space="preserve"> </w:t>
      </w:r>
      <w:proofErr w:type="spellStart"/>
      <w:r w:rsidRPr="00847591">
        <w:rPr>
          <w:rFonts w:ascii="Arial" w:eastAsia="Arial" w:hAnsi="Arial" w:cs="Arial"/>
          <w:color w:val="00000A"/>
          <w:spacing w:val="-1"/>
          <w:sz w:val="18"/>
          <w:szCs w:val="18"/>
        </w:rPr>
        <w:t>izlivnikom</w:t>
      </w:r>
      <w:proofErr w:type="spellEnd"/>
      <w:r w:rsidRPr="00847591">
        <w:rPr>
          <w:rFonts w:ascii="Arial" w:eastAsia="Arial" w:hAnsi="Arial" w:cs="Arial"/>
          <w:color w:val="00000A"/>
          <w:spacing w:val="-1"/>
          <w:sz w:val="18"/>
          <w:szCs w:val="18"/>
        </w:rPr>
        <w:t xml:space="preserve"> in zapiralom, ki omogoča enoročno zapiranje</w:t>
      </w:r>
    </w:p>
    <w:p w14:paraId="0B8DB4C7" w14:textId="77777777" w:rsidR="00847591" w:rsidRPr="00847591" w:rsidRDefault="00847591" w:rsidP="00847591">
      <w:pPr>
        <w:widowControl w:val="0"/>
        <w:spacing w:after="0" w:line="206" w:lineRule="exact"/>
        <w:ind w:left="1560" w:hanging="426"/>
        <w:rPr>
          <w:rFonts w:ascii="Arial" w:eastAsia="Arial" w:hAnsi="Arial" w:cs="Arial"/>
          <w:color w:val="00000A"/>
          <w:spacing w:val="-1"/>
          <w:sz w:val="18"/>
          <w:szCs w:val="18"/>
          <w:highlight w:val="yellow"/>
        </w:rPr>
      </w:pPr>
    </w:p>
    <w:p w14:paraId="565D002C" w14:textId="77777777" w:rsidR="00847591" w:rsidRPr="00847591" w:rsidRDefault="00847591" w:rsidP="00847591">
      <w:pPr>
        <w:widowControl w:val="0"/>
        <w:spacing w:after="0" w:line="206" w:lineRule="exact"/>
        <w:ind w:left="1560" w:hanging="426"/>
        <w:rPr>
          <w:rFonts w:ascii="Arial" w:eastAsia="Arial" w:hAnsi="Arial" w:cs="Arial"/>
          <w:color w:val="00000A"/>
          <w:spacing w:val="-1"/>
          <w:sz w:val="18"/>
          <w:szCs w:val="18"/>
          <w:highlight w:val="yellow"/>
        </w:rPr>
      </w:pPr>
    </w:p>
    <w:p w14:paraId="48DC7592" w14:textId="77777777" w:rsidR="00847591" w:rsidRPr="00847591" w:rsidRDefault="00847591" w:rsidP="00847591">
      <w:pPr>
        <w:keepNext/>
        <w:keepLines/>
        <w:widowControl w:val="0"/>
        <w:tabs>
          <w:tab w:val="left" w:pos="620"/>
        </w:tabs>
        <w:spacing w:after="0" w:line="240" w:lineRule="auto"/>
        <w:ind w:left="118"/>
        <w:outlineLvl w:val="0"/>
        <w:rPr>
          <w:rFonts w:ascii="Aptos Display" w:eastAsia="Aptos Display" w:hAnsi="Aptos Display" w:cs="Aptos Display"/>
          <w:color w:val="0F4761"/>
          <w:sz w:val="40"/>
          <w:szCs w:val="40"/>
        </w:rPr>
      </w:pPr>
      <w:r w:rsidRPr="00847591">
        <w:rPr>
          <w:rFonts w:ascii="Arial" w:eastAsia="Aptos Display" w:hAnsi="Arial" w:cs="Arial"/>
          <w:b/>
          <w:color w:val="00000A"/>
          <w:spacing w:val="-1"/>
          <w:sz w:val="18"/>
          <w:szCs w:val="18"/>
        </w:rPr>
        <w:t>III.4 RAZKUŽILO</w:t>
      </w:r>
      <w:r w:rsidRPr="00847591">
        <w:rPr>
          <w:rFonts w:ascii="Arial" w:eastAsia="Aptos Display" w:hAnsi="Arial" w:cs="Arial"/>
          <w:b/>
          <w:color w:val="00000A"/>
          <w:spacing w:val="-9"/>
          <w:sz w:val="18"/>
          <w:szCs w:val="18"/>
        </w:rPr>
        <w:t xml:space="preserve"> </w:t>
      </w:r>
      <w:r w:rsidRPr="00847591">
        <w:rPr>
          <w:rFonts w:ascii="Arial" w:eastAsia="Aptos Display" w:hAnsi="Arial" w:cs="Arial"/>
          <w:b/>
          <w:color w:val="00000A"/>
          <w:spacing w:val="1"/>
          <w:sz w:val="18"/>
          <w:szCs w:val="18"/>
        </w:rPr>
        <w:t>ZA</w:t>
      </w:r>
      <w:r w:rsidRPr="00847591">
        <w:rPr>
          <w:rFonts w:ascii="Arial" w:eastAsia="Aptos Display" w:hAnsi="Arial" w:cs="Arial"/>
          <w:b/>
          <w:color w:val="00000A"/>
          <w:spacing w:val="-11"/>
          <w:sz w:val="18"/>
          <w:szCs w:val="18"/>
        </w:rPr>
        <w:t xml:space="preserve"> </w:t>
      </w:r>
      <w:r w:rsidRPr="00847591">
        <w:rPr>
          <w:rFonts w:ascii="Arial" w:eastAsia="Aptos Display" w:hAnsi="Arial" w:cs="Arial"/>
          <w:b/>
          <w:color w:val="00000A"/>
          <w:spacing w:val="-1"/>
          <w:sz w:val="18"/>
          <w:szCs w:val="18"/>
        </w:rPr>
        <w:t>KOŽO</w:t>
      </w:r>
      <w:r w:rsidRPr="00847591">
        <w:rPr>
          <w:rFonts w:ascii="Arial" w:eastAsia="Aptos Display" w:hAnsi="Arial" w:cs="Arial"/>
          <w:b/>
          <w:color w:val="00000A"/>
          <w:spacing w:val="-6"/>
          <w:sz w:val="18"/>
          <w:szCs w:val="18"/>
        </w:rPr>
        <w:t xml:space="preserve"> </w:t>
      </w:r>
      <w:r w:rsidRPr="00847591">
        <w:rPr>
          <w:rFonts w:ascii="Arial" w:eastAsia="Aptos Display" w:hAnsi="Arial" w:cs="Arial"/>
          <w:b/>
          <w:color w:val="00000A"/>
          <w:sz w:val="18"/>
          <w:szCs w:val="18"/>
        </w:rPr>
        <w:t>Z</w:t>
      </w:r>
      <w:r w:rsidRPr="00847591">
        <w:rPr>
          <w:rFonts w:ascii="Arial" w:eastAsia="Aptos Display" w:hAnsi="Arial" w:cs="Arial"/>
          <w:b/>
          <w:color w:val="00000A"/>
          <w:spacing w:val="-9"/>
          <w:sz w:val="18"/>
          <w:szCs w:val="18"/>
        </w:rPr>
        <w:t xml:space="preserve"> </w:t>
      </w:r>
      <w:r w:rsidRPr="00847591">
        <w:rPr>
          <w:rFonts w:ascii="Arial" w:eastAsia="Aptos Display" w:hAnsi="Arial" w:cs="Arial"/>
          <w:b/>
          <w:color w:val="00000A"/>
          <w:spacing w:val="-1"/>
          <w:sz w:val="18"/>
          <w:szCs w:val="18"/>
        </w:rPr>
        <w:t>JODOM</w:t>
      </w:r>
    </w:p>
    <w:p w14:paraId="4C9736DC" w14:textId="77777777" w:rsidR="00847591" w:rsidRPr="00847591" w:rsidRDefault="00847591" w:rsidP="00847591">
      <w:pPr>
        <w:widowControl w:val="0"/>
        <w:numPr>
          <w:ilvl w:val="3"/>
          <w:numId w:val="27"/>
        </w:numPr>
        <w:tabs>
          <w:tab w:val="left" w:pos="839"/>
        </w:tabs>
        <w:spacing w:after="0" w:line="207" w:lineRule="exact"/>
        <w:ind w:hanging="27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60206113" w14:textId="77777777" w:rsidR="00847591" w:rsidRPr="00847591" w:rsidRDefault="00847591" w:rsidP="00847591">
      <w:pPr>
        <w:widowControl w:val="0"/>
        <w:numPr>
          <w:ilvl w:val="4"/>
          <w:numId w:val="27"/>
        </w:numPr>
        <w:tabs>
          <w:tab w:val="left" w:pos="1609"/>
        </w:tabs>
        <w:spacing w:after="0" w:line="240" w:lineRule="auto"/>
        <w:ind w:right="185" w:hanging="332"/>
        <w:rPr>
          <w:rFonts w:ascii="Arial" w:eastAsia="Arial" w:hAnsi="Arial" w:cs="Arial"/>
          <w:color w:val="00000A"/>
          <w:sz w:val="18"/>
          <w:szCs w:val="18"/>
        </w:rPr>
      </w:pPr>
      <w:r w:rsidRPr="00847591">
        <w:rPr>
          <w:rFonts w:ascii="Arial" w:eastAsia="Arial" w:hAnsi="Arial" w:cs="Arial"/>
          <w:color w:val="00000A"/>
          <w:sz w:val="18"/>
          <w:szCs w:val="18"/>
        </w:rPr>
        <w:t>na</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vodni</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osnovi, jodiran</w:t>
      </w:r>
      <w:r w:rsidRPr="00847591">
        <w:rPr>
          <w:rFonts w:ascii="Arial" w:eastAsia="Arial" w:hAnsi="Arial" w:cs="Arial"/>
          <w:color w:val="00000A"/>
          <w:spacing w:val="12"/>
          <w:sz w:val="18"/>
          <w:szCs w:val="18"/>
        </w:rPr>
        <w:t xml:space="preserve"> </w:t>
      </w:r>
      <w:proofErr w:type="spellStart"/>
      <w:r w:rsidRPr="00847591">
        <w:rPr>
          <w:rFonts w:ascii="Arial" w:eastAsia="Arial" w:hAnsi="Arial" w:cs="Arial"/>
          <w:color w:val="00000A"/>
          <w:spacing w:val="-1"/>
          <w:sz w:val="18"/>
          <w:szCs w:val="18"/>
        </w:rPr>
        <w:t>povidon</w:t>
      </w:r>
      <w:proofErr w:type="spellEnd"/>
      <w:r w:rsidRPr="00847591">
        <w:rPr>
          <w:rFonts w:ascii="Arial" w:eastAsia="Arial" w:hAnsi="Arial" w:cs="Arial"/>
          <w:color w:val="00000A"/>
          <w:spacing w:val="14"/>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83"/>
          <w:w w:val="99"/>
          <w:sz w:val="18"/>
          <w:szCs w:val="18"/>
        </w:rPr>
        <w:t xml:space="preserve"> </w:t>
      </w:r>
      <w:r w:rsidRPr="00847591">
        <w:rPr>
          <w:rFonts w:ascii="Arial" w:eastAsia="Arial" w:hAnsi="Arial" w:cs="Arial"/>
          <w:color w:val="00000A"/>
          <w:sz w:val="18"/>
          <w:szCs w:val="18"/>
        </w:rPr>
        <w:t>10%</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razpoložljivim</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jodom</w:t>
      </w:r>
    </w:p>
    <w:p w14:paraId="5538F6DC" w14:textId="77777777" w:rsidR="00847591" w:rsidRPr="00847591" w:rsidRDefault="00847591" w:rsidP="00847591">
      <w:pPr>
        <w:widowControl w:val="0"/>
        <w:numPr>
          <w:ilvl w:val="4"/>
          <w:numId w:val="27"/>
        </w:numPr>
        <w:tabs>
          <w:tab w:val="left" w:pos="1609"/>
        </w:tabs>
        <w:spacing w:after="0" w:line="207" w:lineRule="exact"/>
        <w:ind w:hanging="357"/>
        <w:rPr>
          <w:rFonts w:ascii="Arial" w:eastAsia="Arial" w:hAnsi="Arial" w:cs="Arial"/>
          <w:color w:val="00000A"/>
          <w:sz w:val="18"/>
          <w:szCs w:val="18"/>
        </w:rPr>
      </w:pPr>
      <w:r w:rsidRPr="00847591">
        <w:rPr>
          <w:rFonts w:ascii="Arial" w:eastAsia="Arial" w:hAnsi="Arial" w:cs="Arial"/>
          <w:color w:val="00000A"/>
          <w:spacing w:val="-1"/>
          <w:sz w:val="18"/>
          <w:szCs w:val="18"/>
        </w:rPr>
        <w:t>pripravljena</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tekočina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uporabo</w:t>
      </w:r>
    </w:p>
    <w:p w14:paraId="0563316A" w14:textId="77777777" w:rsidR="00847591" w:rsidRPr="00847591" w:rsidRDefault="00847591" w:rsidP="00847591">
      <w:pPr>
        <w:widowControl w:val="0"/>
        <w:numPr>
          <w:ilvl w:val="4"/>
          <w:numId w:val="27"/>
        </w:numPr>
        <w:spacing w:after="0" w:line="207" w:lineRule="exact"/>
        <w:rPr>
          <w:rFonts w:ascii="Arial" w:eastAsia="Arial" w:hAnsi="Arial" w:cs="Arial"/>
          <w:color w:val="00000A"/>
          <w:sz w:val="18"/>
          <w:szCs w:val="18"/>
        </w:rPr>
      </w:pPr>
      <w:r w:rsidRPr="00847591">
        <w:rPr>
          <w:rFonts w:ascii="Arial" w:eastAsia="Arial" w:hAnsi="Arial" w:cs="Arial"/>
          <w:color w:val="00000A"/>
          <w:sz w:val="18"/>
          <w:szCs w:val="18"/>
        </w:rPr>
        <w:t>namenjeno je higienskemu in kirurškemu razkuževanju kože pred posegi (vstavljanje centralnih in perifernih kanalov, kirurški posegi, biopsije)</w:t>
      </w:r>
    </w:p>
    <w:p w14:paraId="496B5AAB" w14:textId="77777777" w:rsidR="00847591" w:rsidRPr="00847591" w:rsidRDefault="00847591" w:rsidP="00847591">
      <w:pPr>
        <w:widowControl w:val="0"/>
        <w:numPr>
          <w:ilvl w:val="4"/>
          <w:numId w:val="27"/>
        </w:numPr>
        <w:spacing w:after="0" w:line="240" w:lineRule="auto"/>
        <w:rPr>
          <w:rFonts w:ascii="Arial" w:eastAsia="Arial" w:hAnsi="Arial" w:cs="Arial"/>
          <w:color w:val="00000A"/>
          <w:sz w:val="18"/>
          <w:szCs w:val="18"/>
        </w:rPr>
      </w:pPr>
      <w:r w:rsidRPr="00847591">
        <w:rPr>
          <w:rFonts w:ascii="Arial" w:eastAsia="Arial" w:hAnsi="Arial" w:cs="Arial"/>
          <w:color w:val="00000A"/>
          <w:sz w:val="18"/>
          <w:szCs w:val="18"/>
        </w:rPr>
        <w:t>dobro markira OP polje</w:t>
      </w:r>
    </w:p>
    <w:p w14:paraId="36821D93" w14:textId="77777777" w:rsidR="00847591" w:rsidRPr="00847591" w:rsidRDefault="00847591" w:rsidP="00847591">
      <w:pPr>
        <w:widowControl w:val="0"/>
        <w:numPr>
          <w:ilvl w:val="3"/>
          <w:numId w:val="27"/>
        </w:numPr>
        <w:tabs>
          <w:tab w:val="left" w:pos="839"/>
        </w:tabs>
        <w:spacing w:after="0" w:line="207" w:lineRule="exact"/>
        <w:ind w:hanging="27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38B566DF" w14:textId="77777777" w:rsidR="00847591" w:rsidRPr="00847591" w:rsidRDefault="00847591" w:rsidP="00847591">
      <w:pPr>
        <w:widowControl w:val="0"/>
        <w:numPr>
          <w:ilvl w:val="4"/>
          <w:numId w:val="27"/>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učinkovitost</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zagotovljena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skladu</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EN13727,</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EN13624,</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EN12791</w:t>
      </w:r>
    </w:p>
    <w:p w14:paraId="22384404" w14:textId="77777777" w:rsidR="00847591" w:rsidRPr="00847591" w:rsidRDefault="00847591" w:rsidP="00847591">
      <w:pPr>
        <w:widowControl w:val="0"/>
        <w:numPr>
          <w:ilvl w:val="4"/>
          <w:numId w:val="27"/>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testiranja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izvedena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akreditiranem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laboratoriju</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EU</w:t>
      </w:r>
    </w:p>
    <w:p w14:paraId="63962079" w14:textId="77777777" w:rsidR="00847591" w:rsidRPr="00847591" w:rsidRDefault="00847591" w:rsidP="00847591">
      <w:pPr>
        <w:widowControl w:val="0"/>
        <w:numPr>
          <w:ilvl w:val="4"/>
          <w:numId w:val="27"/>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izdelana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toksikološka</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ocena</w:t>
      </w:r>
    </w:p>
    <w:p w14:paraId="1168A5B1" w14:textId="77777777" w:rsidR="00847591" w:rsidRPr="00847591" w:rsidRDefault="00847591" w:rsidP="00847591">
      <w:pPr>
        <w:widowControl w:val="0"/>
        <w:numPr>
          <w:ilvl w:val="4"/>
          <w:numId w:val="27"/>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dokazila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toleranci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proizvod</w:t>
      </w:r>
    </w:p>
    <w:p w14:paraId="76A921B5" w14:textId="77777777" w:rsidR="00847591" w:rsidRPr="00847591" w:rsidRDefault="00847591" w:rsidP="00847591">
      <w:pPr>
        <w:widowControl w:val="0"/>
        <w:numPr>
          <w:ilvl w:val="4"/>
          <w:numId w:val="27"/>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podatki</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vplivu</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na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celjenje</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ran</w:t>
      </w:r>
    </w:p>
    <w:p w14:paraId="517F159D" w14:textId="77777777" w:rsidR="00847591" w:rsidRPr="00847591" w:rsidRDefault="00847591" w:rsidP="00847591">
      <w:pPr>
        <w:widowControl w:val="0"/>
        <w:numPr>
          <w:ilvl w:val="4"/>
          <w:numId w:val="27"/>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navodila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embalaži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136D016D" w14:textId="77777777" w:rsidR="00847591" w:rsidRPr="00847591" w:rsidRDefault="00847591" w:rsidP="00847591">
      <w:pPr>
        <w:widowControl w:val="0"/>
        <w:numPr>
          <w:ilvl w:val="4"/>
          <w:numId w:val="27"/>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57DC80D2" w14:textId="77777777" w:rsidR="00847591" w:rsidRPr="00847591" w:rsidRDefault="00847591" w:rsidP="00847591">
      <w:pPr>
        <w:widowControl w:val="0"/>
        <w:numPr>
          <w:ilvl w:val="3"/>
          <w:numId w:val="27"/>
        </w:numPr>
        <w:tabs>
          <w:tab w:val="left" w:pos="839"/>
        </w:tabs>
        <w:spacing w:after="0" w:line="207" w:lineRule="exact"/>
        <w:ind w:hanging="271"/>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4146EA68" w14:textId="77777777" w:rsidR="00847591" w:rsidRPr="00847591" w:rsidRDefault="00847591" w:rsidP="00847591">
      <w:pPr>
        <w:widowControl w:val="0"/>
        <w:numPr>
          <w:ilvl w:val="4"/>
          <w:numId w:val="27"/>
        </w:numPr>
        <w:tabs>
          <w:tab w:val="left" w:pos="949"/>
        </w:tabs>
        <w:spacing w:after="0" w:line="207" w:lineRule="exact"/>
        <w:ind w:left="948" w:right="796" w:hanging="239"/>
        <w:jc w:val="center"/>
        <w:rPr>
          <w:rFonts w:ascii="Arial" w:eastAsia="Arial" w:hAnsi="Arial" w:cs="Arial"/>
          <w:color w:val="00000A"/>
          <w:sz w:val="18"/>
          <w:szCs w:val="18"/>
        </w:rPr>
      </w:pPr>
      <w:r w:rsidRPr="00847591">
        <w:rPr>
          <w:rFonts w:ascii="Arial" w:eastAsia="Arial" w:hAnsi="Arial" w:cs="Arial"/>
          <w:color w:val="00000A"/>
          <w:sz w:val="18"/>
          <w:szCs w:val="18"/>
        </w:rPr>
        <w:t>1000</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ml</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plastenka</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ozkim</w:t>
      </w:r>
      <w:r w:rsidRPr="00847591">
        <w:rPr>
          <w:rFonts w:ascii="Arial" w:eastAsia="Arial" w:hAnsi="Arial" w:cs="Arial"/>
          <w:color w:val="00000A"/>
          <w:spacing w:val="-6"/>
          <w:sz w:val="18"/>
          <w:szCs w:val="18"/>
        </w:rPr>
        <w:t xml:space="preserve"> </w:t>
      </w:r>
      <w:proofErr w:type="spellStart"/>
      <w:r w:rsidRPr="00847591">
        <w:rPr>
          <w:rFonts w:ascii="Arial" w:eastAsia="Arial" w:hAnsi="Arial" w:cs="Arial"/>
          <w:color w:val="00000A"/>
          <w:spacing w:val="-1"/>
          <w:sz w:val="18"/>
          <w:szCs w:val="18"/>
        </w:rPr>
        <w:t>izlivnikom</w:t>
      </w:r>
      <w:proofErr w:type="spellEnd"/>
      <w:r w:rsidRPr="00847591">
        <w:rPr>
          <w:rFonts w:ascii="Arial" w:eastAsia="Arial" w:hAnsi="Arial" w:cs="Arial"/>
          <w:color w:val="00000A"/>
          <w:spacing w:val="-1"/>
          <w:sz w:val="18"/>
          <w:szCs w:val="18"/>
        </w:rPr>
        <w:t xml:space="preserve"> in zapiralom, ki omogoča enoročno zapiranje</w:t>
      </w:r>
    </w:p>
    <w:p w14:paraId="589B63C2" w14:textId="77777777" w:rsidR="00847591" w:rsidRPr="00847591" w:rsidRDefault="00847591" w:rsidP="00847591">
      <w:pPr>
        <w:spacing w:after="0"/>
        <w:rPr>
          <w:rFonts w:ascii="Arial" w:eastAsia="Arial" w:hAnsi="Arial" w:cs="Arial"/>
          <w:color w:val="00000A"/>
          <w:sz w:val="18"/>
          <w:szCs w:val="18"/>
        </w:rPr>
      </w:pPr>
    </w:p>
    <w:p w14:paraId="5C4EEA5C" w14:textId="77777777" w:rsidR="00847591" w:rsidRPr="00847591" w:rsidRDefault="00847591" w:rsidP="00847591">
      <w:pPr>
        <w:spacing w:after="0"/>
        <w:rPr>
          <w:rFonts w:ascii="Arial" w:eastAsia="Arial" w:hAnsi="Arial" w:cs="Arial"/>
          <w:color w:val="00000A"/>
          <w:sz w:val="18"/>
          <w:szCs w:val="18"/>
        </w:rPr>
      </w:pPr>
    </w:p>
    <w:p w14:paraId="5A819FF1" w14:textId="77777777" w:rsidR="00847591" w:rsidRPr="00847591" w:rsidRDefault="00847591" w:rsidP="00847591">
      <w:pPr>
        <w:keepNext/>
        <w:keepLines/>
        <w:tabs>
          <w:tab w:val="left" w:pos="620"/>
        </w:tabs>
        <w:spacing w:after="0"/>
        <w:ind w:left="432" w:hanging="432"/>
        <w:outlineLvl w:val="0"/>
        <w:rPr>
          <w:rFonts w:ascii="Arial" w:eastAsia="Aptos Display" w:hAnsi="Arial" w:cs="Arial"/>
          <w:b/>
          <w:color w:val="00000A"/>
          <w:spacing w:val="-1"/>
          <w:sz w:val="18"/>
          <w:szCs w:val="18"/>
        </w:rPr>
      </w:pPr>
      <w:r w:rsidRPr="00847591">
        <w:rPr>
          <w:rFonts w:ascii="Arial" w:eastAsia="Aptos Display" w:hAnsi="Arial" w:cs="Arial"/>
          <w:b/>
          <w:color w:val="00000A"/>
          <w:spacing w:val="-1"/>
          <w:sz w:val="18"/>
          <w:szCs w:val="18"/>
        </w:rPr>
        <w:t>III.5</w:t>
      </w:r>
      <w:r w:rsidRPr="00847591">
        <w:rPr>
          <w:rFonts w:ascii="Arial" w:eastAsia="Aptos Display" w:hAnsi="Arial" w:cs="Arial"/>
          <w:color w:val="00000A"/>
          <w:spacing w:val="-1"/>
          <w:sz w:val="18"/>
          <w:szCs w:val="18"/>
        </w:rPr>
        <w:t xml:space="preserve"> </w:t>
      </w:r>
      <w:r w:rsidRPr="00847591">
        <w:rPr>
          <w:rFonts w:ascii="Arial" w:eastAsia="Aptos Display" w:hAnsi="Arial" w:cs="Arial"/>
          <w:b/>
          <w:color w:val="00000A"/>
          <w:spacing w:val="-1"/>
          <w:sz w:val="18"/>
          <w:szCs w:val="18"/>
        </w:rPr>
        <w:t>RAZKUŽILO</w:t>
      </w:r>
      <w:r w:rsidRPr="00847591">
        <w:rPr>
          <w:rFonts w:ascii="Arial" w:eastAsia="Aptos Display" w:hAnsi="Arial" w:cs="Arial"/>
          <w:b/>
          <w:color w:val="00000A"/>
          <w:spacing w:val="-15"/>
          <w:sz w:val="18"/>
          <w:szCs w:val="18"/>
        </w:rPr>
        <w:t xml:space="preserve"> </w:t>
      </w:r>
      <w:r w:rsidRPr="00847591">
        <w:rPr>
          <w:rFonts w:ascii="Arial" w:eastAsia="Aptos Display" w:hAnsi="Arial" w:cs="Arial"/>
          <w:b/>
          <w:color w:val="00000A"/>
          <w:spacing w:val="1"/>
          <w:sz w:val="18"/>
          <w:szCs w:val="18"/>
        </w:rPr>
        <w:t>ZA</w:t>
      </w:r>
      <w:r w:rsidRPr="00847591">
        <w:rPr>
          <w:rFonts w:ascii="Arial" w:eastAsia="Aptos Display" w:hAnsi="Arial" w:cs="Arial"/>
          <w:b/>
          <w:color w:val="00000A"/>
          <w:spacing w:val="-15"/>
          <w:sz w:val="18"/>
          <w:szCs w:val="18"/>
        </w:rPr>
        <w:t xml:space="preserve"> </w:t>
      </w:r>
      <w:r w:rsidRPr="00847591">
        <w:rPr>
          <w:rFonts w:ascii="Arial" w:eastAsia="Aptos Display" w:hAnsi="Arial" w:cs="Arial"/>
          <w:b/>
          <w:color w:val="00000A"/>
          <w:spacing w:val="-1"/>
          <w:sz w:val="18"/>
          <w:szCs w:val="18"/>
        </w:rPr>
        <w:t>RAZKUŽEVANJE</w:t>
      </w:r>
      <w:r w:rsidRPr="00847591">
        <w:rPr>
          <w:rFonts w:ascii="Arial" w:eastAsia="Aptos Display" w:hAnsi="Arial" w:cs="Arial"/>
          <w:b/>
          <w:color w:val="00000A"/>
          <w:spacing w:val="-12"/>
          <w:sz w:val="18"/>
          <w:szCs w:val="18"/>
        </w:rPr>
        <w:t xml:space="preserve"> </w:t>
      </w:r>
      <w:r w:rsidRPr="00847591">
        <w:rPr>
          <w:rFonts w:ascii="Arial" w:eastAsia="Aptos Display" w:hAnsi="Arial" w:cs="Arial"/>
          <w:b/>
          <w:color w:val="00000A"/>
          <w:spacing w:val="-1"/>
          <w:sz w:val="18"/>
          <w:szCs w:val="18"/>
        </w:rPr>
        <w:t>SLUZNICE S KLORHEKSIDINOM NA VODNI OSNOVI</w:t>
      </w:r>
    </w:p>
    <w:p w14:paraId="39E1B632" w14:textId="77777777" w:rsidR="00847591" w:rsidRPr="00847591" w:rsidRDefault="00847591" w:rsidP="00847591">
      <w:pPr>
        <w:widowControl w:val="0"/>
        <w:numPr>
          <w:ilvl w:val="3"/>
          <w:numId w:val="26"/>
        </w:numPr>
        <w:tabs>
          <w:tab w:val="left" w:pos="839"/>
        </w:tabs>
        <w:spacing w:after="0" w:line="240" w:lineRule="auto"/>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2317673F" w14:textId="77777777" w:rsidR="00847591" w:rsidRPr="00847591" w:rsidRDefault="00847591" w:rsidP="00847591">
      <w:pPr>
        <w:widowControl w:val="0"/>
        <w:numPr>
          <w:ilvl w:val="4"/>
          <w:numId w:val="26"/>
        </w:numPr>
        <w:tabs>
          <w:tab w:val="left" w:pos="1609"/>
        </w:tabs>
        <w:spacing w:after="0" w:line="207" w:lineRule="exact"/>
        <w:ind w:hanging="357"/>
        <w:rPr>
          <w:rFonts w:ascii="Arial" w:eastAsia="Arial" w:hAnsi="Arial" w:cs="Arial"/>
          <w:color w:val="00000A"/>
          <w:sz w:val="18"/>
          <w:szCs w:val="18"/>
        </w:rPr>
      </w:pPr>
      <w:r w:rsidRPr="00847591">
        <w:rPr>
          <w:rFonts w:ascii="Arial" w:eastAsia="Arial" w:hAnsi="Arial" w:cs="Arial"/>
          <w:color w:val="00000A"/>
          <w:spacing w:val="-1"/>
          <w:sz w:val="18"/>
          <w:szCs w:val="18"/>
        </w:rPr>
        <w:t xml:space="preserve">2% </w:t>
      </w:r>
      <w:proofErr w:type="spellStart"/>
      <w:r w:rsidRPr="00847591">
        <w:rPr>
          <w:rFonts w:ascii="Arial" w:eastAsia="Arial" w:hAnsi="Arial" w:cs="Arial"/>
          <w:color w:val="00000A"/>
          <w:spacing w:val="-1"/>
          <w:sz w:val="18"/>
          <w:szCs w:val="18"/>
        </w:rPr>
        <w:t>klorheksidin</w:t>
      </w:r>
      <w:proofErr w:type="spellEnd"/>
      <w:r w:rsidRPr="00847591">
        <w:rPr>
          <w:rFonts w:ascii="Arial" w:eastAsia="Arial" w:hAnsi="Arial" w:cs="Arial"/>
          <w:color w:val="00000A"/>
          <w:spacing w:val="-1"/>
          <w:sz w:val="18"/>
          <w:szCs w:val="18"/>
        </w:rPr>
        <w:t xml:space="preserve"> </w:t>
      </w:r>
      <w:proofErr w:type="spellStart"/>
      <w:r w:rsidRPr="00847591">
        <w:rPr>
          <w:rFonts w:ascii="Arial" w:eastAsia="Arial" w:hAnsi="Arial" w:cs="Arial"/>
          <w:color w:val="00000A"/>
          <w:spacing w:val="-1"/>
          <w:sz w:val="18"/>
          <w:szCs w:val="18"/>
        </w:rPr>
        <w:t>diglukonat</w:t>
      </w:r>
      <w:proofErr w:type="spellEnd"/>
      <w:r w:rsidRPr="00847591">
        <w:rPr>
          <w:rFonts w:ascii="Arial" w:eastAsia="Arial" w:hAnsi="Arial" w:cs="Arial"/>
          <w:color w:val="00000A"/>
          <w:spacing w:val="-1"/>
          <w:sz w:val="18"/>
          <w:szCs w:val="18"/>
        </w:rPr>
        <w:t xml:space="preserve"> na vodni osnovi</w:t>
      </w:r>
    </w:p>
    <w:p w14:paraId="53E08F83" w14:textId="77777777" w:rsidR="00847591" w:rsidRPr="00847591" w:rsidRDefault="00847591" w:rsidP="00847591">
      <w:pPr>
        <w:widowControl w:val="0"/>
        <w:numPr>
          <w:ilvl w:val="4"/>
          <w:numId w:val="26"/>
        </w:numPr>
        <w:tabs>
          <w:tab w:val="left" w:pos="1609"/>
        </w:tabs>
        <w:spacing w:after="0" w:line="206" w:lineRule="exact"/>
        <w:ind w:hanging="357"/>
        <w:rPr>
          <w:rFonts w:ascii="Arial" w:eastAsia="Arial" w:hAnsi="Arial" w:cs="Arial"/>
          <w:color w:val="00000A"/>
          <w:sz w:val="18"/>
          <w:szCs w:val="18"/>
        </w:rPr>
      </w:pPr>
      <w:r w:rsidRPr="00847591">
        <w:rPr>
          <w:rFonts w:ascii="Arial" w:eastAsia="Arial" w:hAnsi="Arial" w:cs="Arial"/>
          <w:color w:val="00000A"/>
          <w:sz w:val="18"/>
          <w:szCs w:val="18"/>
        </w:rPr>
        <w:t>s</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podaljšanim</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delovanjem</w:t>
      </w:r>
    </w:p>
    <w:p w14:paraId="68EE7432" w14:textId="77777777" w:rsidR="00847591" w:rsidRPr="00847591" w:rsidRDefault="00847591" w:rsidP="00847591">
      <w:pPr>
        <w:widowControl w:val="0"/>
        <w:numPr>
          <w:ilvl w:val="4"/>
          <w:numId w:val="26"/>
        </w:numPr>
        <w:tabs>
          <w:tab w:val="left" w:pos="1609"/>
        </w:tabs>
        <w:spacing w:after="0" w:line="206" w:lineRule="exact"/>
        <w:ind w:hanging="357"/>
        <w:rPr>
          <w:rFonts w:ascii="Arial" w:eastAsia="Arial" w:hAnsi="Arial" w:cs="Arial"/>
          <w:color w:val="00000A"/>
          <w:sz w:val="18"/>
          <w:szCs w:val="18"/>
        </w:rPr>
      </w:pPr>
      <w:r w:rsidRPr="00847591">
        <w:rPr>
          <w:rFonts w:ascii="Arial" w:eastAsia="Arial" w:hAnsi="Arial" w:cs="Arial"/>
          <w:color w:val="00000A"/>
          <w:spacing w:val="-1"/>
          <w:sz w:val="18"/>
          <w:szCs w:val="18"/>
        </w:rPr>
        <w:t>pripravljena</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tekočina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uporabo</w:t>
      </w:r>
    </w:p>
    <w:p w14:paraId="1EEC99AD" w14:textId="77777777" w:rsidR="00847591" w:rsidRPr="00847591" w:rsidRDefault="00847591" w:rsidP="00847591">
      <w:pPr>
        <w:widowControl w:val="0"/>
        <w:numPr>
          <w:ilvl w:val="4"/>
          <w:numId w:val="26"/>
        </w:numPr>
        <w:tabs>
          <w:tab w:val="left" w:pos="1609"/>
        </w:tabs>
        <w:spacing w:after="0" w:line="240" w:lineRule="auto"/>
        <w:ind w:right="109" w:hanging="357"/>
        <w:rPr>
          <w:rFonts w:ascii="Arial" w:eastAsia="Arial" w:hAnsi="Arial" w:cs="Arial"/>
          <w:color w:val="00000A"/>
          <w:sz w:val="18"/>
          <w:szCs w:val="18"/>
        </w:rPr>
      </w:pPr>
      <w:r w:rsidRPr="00847591">
        <w:rPr>
          <w:rFonts w:ascii="Arial" w:eastAsia="Arial" w:hAnsi="Arial" w:cs="Arial"/>
          <w:color w:val="00000A"/>
          <w:spacing w:val="-1"/>
          <w:sz w:val="18"/>
          <w:szCs w:val="18"/>
        </w:rPr>
        <w:lastRenderedPageBreak/>
        <w:t>namenjeno</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 xml:space="preserve">je </w:t>
      </w:r>
      <w:r w:rsidRPr="00847591">
        <w:rPr>
          <w:rFonts w:ascii="Arial" w:eastAsia="Arial" w:hAnsi="Arial" w:cs="Arial"/>
          <w:color w:val="00000A"/>
          <w:spacing w:val="-1"/>
          <w:sz w:val="18"/>
          <w:szCs w:val="18"/>
        </w:rPr>
        <w:t>razkuževanju</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sluznic,</w:t>
      </w:r>
      <w:r w:rsidRPr="00847591">
        <w:rPr>
          <w:rFonts w:ascii="Arial" w:eastAsia="Arial" w:hAnsi="Arial" w:cs="Arial"/>
          <w:color w:val="00000A"/>
          <w:spacing w:val="75"/>
          <w:w w:val="99"/>
          <w:sz w:val="18"/>
          <w:szCs w:val="18"/>
        </w:rPr>
        <w:t xml:space="preserve"> </w:t>
      </w:r>
      <w:proofErr w:type="spellStart"/>
      <w:r w:rsidRPr="00847591">
        <w:rPr>
          <w:rFonts w:ascii="Arial" w:eastAsia="Arial" w:hAnsi="Arial" w:cs="Arial"/>
          <w:color w:val="00000A"/>
          <w:spacing w:val="-1"/>
          <w:sz w:val="18"/>
          <w:szCs w:val="18"/>
        </w:rPr>
        <w:t>urovaginalnega</w:t>
      </w:r>
      <w:proofErr w:type="spellEnd"/>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področja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pred</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OP</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6"/>
          <w:sz w:val="18"/>
          <w:szCs w:val="18"/>
        </w:rPr>
        <w:t xml:space="preserve"> </w:t>
      </w:r>
      <w:proofErr w:type="spellStart"/>
      <w:r w:rsidRPr="00847591">
        <w:rPr>
          <w:rFonts w:ascii="Arial" w:eastAsia="Arial" w:hAnsi="Arial" w:cs="Arial"/>
          <w:color w:val="00000A"/>
          <w:spacing w:val="-1"/>
          <w:sz w:val="18"/>
          <w:szCs w:val="18"/>
        </w:rPr>
        <w:t>transuretralnimi</w:t>
      </w:r>
      <w:proofErr w:type="spellEnd"/>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posegi</w:t>
      </w:r>
    </w:p>
    <w:p w14:paraId="75D050D2" w14:textId="77777777" w:rsidR="00847591" w:rsidRPr="00847591" w:rsidRDefault="00847591" w:rsidP="00847591">
      <w:pPr>
        <w:widowControl w:val="0"/>
        <w:numPr>
          <w:ilvl w:val="4"/>
          <w:numId w:val="26"/>
        </w:numPr>
        <w:tabs>
          <w:tab w:val="left" w:pos="1609"/>
        </w:tabs>
        <w:spacing w:after="0" w:line="207" w:lineRule="exact"/>
        <w:ind w:hanging="357"/>
        <w:rPr>
          <w:rFonts w:ascii="Arial" w:eastAsia="Arial" w:hAnsi="Arial" w:cs="Arial"/>
          <w:color w:val="00000A"/>
          <w:sz w:val="18"/>
          <w:szCs w:val="18"/>
        </w:rPr>
      </w:pPr>
      <w:r w:rsidRPr="00847591">
        <w:rPr>
          <w:rFonts w:ascii="Arial" w:eastAsia="Arial" w:hAnsi="Arial" w:cs="Arial"/>
          <w:color w:val="00000A"/>
          <w:spacing w:val="-1"/>
          <w:sz w:val="18"/>
          <w:szCs w:val="18"/>
        </w:rPr>
        <w:t>fiziološki</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pH</w:t>
      </w:r>
    </w:p>
    <w:p w14:paraId="53B9735C" w14:textId="77777777" w:rsidR="00847591" w:rsidRPr="00847591" w:rsidRDefault="00847591" w:rsidP="00847591">
      <w:pPr>
        <w:widowControl w:val="0"/>
        <w:numPr>
          <w:ilvl w:val="3"/>
          <w:numId w:val="26"/>
        </w:numPr>
        <w:tabs>
          <w:tab w:val="left" w:pos="83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0C8B7FFE" w14:textId="77777777" w:rsidR="00847591" w:rsidRPr="00847591" w:rsidRDefault="00847591" w:rsidP="00847591">
      <w:pPr>
        <w:widowControl w:val="0"/>
        <w:numPr>
          <w:ilvl w:val="4"/>
          <w:numId w:val="26"/>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učinkovitost</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zagotovljena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skladu</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6"/>
          <w:sz w:val="18"/>
          <w:szCs w:val="18"/>
        </w:rPr>
        <w:t xml:space="preserve"> standardi </w:t>
      </w:r>
      <w:r w:rsidRPr="00847591">
        <w:rPr>
          <w:rFonts w:ascii="Arial" w:eastAsia="Arial" w:hAnsi="Arial" w:cs="Arial"/>
          <w:color w:val="00000A"/>
          <w:spacing w:val="-1"/>
          <w:sz w:val="18"/>
          <w:szCs w:val="18"/>
        </w:rPr>
        <w:t>EN 13727,</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 13624,</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EN 12791</w:t>
      </w:r>
    </w:p>
    <w:p w14:paraId="5EB9F881" w14:textId="77777777" w:rsidR="00847591" w:rsidRPr="00847591" w:rsidRDefault="00847591" w:rsidP="00847591">
      <w:pPr>
        <w:widowControl w:val="0"/>
        <w:numPr>
          <w:ilvl w:val="4"/>
          <w:numId w:val="26"/>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testiranja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izvedena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akreditiranem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laboratoriju</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EU</w:t>
      </w:r>
    </w:p>
    <w:p w14:paraId="1F7F66C6" w14:textId="77777777" w:rsidR="00847591" w:rsidRPr="00847591" w:rsidRDefault="00847591" w:rsidP="00847591">
      <w:pPr>
        <w:widowControl w:val="0"/>
        <w:numPr>
          <w:ilvl w:val="4"/>
          <w:numId w:val="26"/>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izdelana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toksikološka</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ocena</w:t>
      </w:r>
    </w:p>
    <w:p w14:paraId="759681B5" w14:textId="77777777" w:rsidR="00847591" w:rsidRPr="00847591" w:rsidRDefault="00847591" w:rsidP="00847591">
      <w:pPr>
        <w:widowControl w:val="0"/>
        <w:numPr>
          <w:ilvl w:val="4"/>
          <w:numId w:val="26"/>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dokazila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toleranci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proizvod</w:t>
      </w:r>
    </w:p>
    <w:p w14:paraId="29FAFD68" w14:textId="77777777" w:rsidR="00847591" w:rsidRPr="00847591" w:rsidRDefault="00847591" w:rsidP="00847591">
      <w:pPr>
        <w:widowControl w:val="0"/>
        <w:numPr>
          <w:ilvl w:val="4"/>
          <w:numId w:val="26"/>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podatki</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vplivu</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na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celjenje</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ran</w:t>
      </w:r>
    </w:p>
    <w:p w14:paraId="1CD853FA" w14:textId="77777777" w:rsidR="00847591" w:rsidRPr="00847591" w:rsidRDefault="00847591" w:rsidP="00847591">
      <w:pPr>
        <w:widowControl w:val="0"/>
        <w:numPr>
          <w:ilvl w:val="4"/>
          <w:numId w:val="26"/>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navodila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embalaži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321A6574" w14:textId="77777777" w:rsidR="00847591" w:rsidRPr="00847591" w:rsidRDefault="00847591" w:rsidP="00847591">
      <w:pPr>
        <w:widowControl w:val="0"/>
        <w:numPr>
          <w:ilvl w:val="4"/>
          <w:numId w:val="26"/>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39B2DF7E" w14:textId="77777777" w:rsidR="00847591" w:rsidRPr="00847591" w:rsidRDefault="00847591" w:rsidP="00847591">
      <w:pPr>
        <w:widowControl w:val="0"/>
        <w:numPr>
          <w:ilvl w:val="4"/>
          <w:numId w:val="26"/>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dostopni</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podatki</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kontraindikacijah</w:t>
      </w:r>
    </w:p>
    <w:p w14:paraId="1E34C223" w14:textId="77777777" w:rsidR="00847591" w:rsidRPr="00847591" w:rsidRDefault="00847591" w:rsidP="00847591">
      <w:pPr>
        <w:widowControl w:val="0"/>
        <w:numPr>
          <w:ilvl w:val="3"/>
          <w:numId w:val="26"/>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690878A0" w14:textId="77777777" w:rsidR="00847591" w:rsidRPr="00847591" w:rsidRDefault="00847591" w:rsidP="00847591">
      <w:pPr>
        <w:widowControl w:val="0"/>
        <w:numPr>
          <w:ilvl w:val="4"/>
          <w:numId w:val="26"/>
        </w:numPr>
        <w:tabs>
          <w:tab w:val="left" w:pos="1559"/>
        </w:tabs>
        <w:spacing w:after="0" w:line="207" w:lineRule="exact"/>
        <w:ind w:left="1558" w:hanging="307"/>
        <w:rPr>
          <w:rFonts w:ascii="Arial" w:eastAsia="Arial" w:hAnsi="Arial" w:cs="Arial"/>
          <w:color w:val="00000A"/>
          <w:sz w:val="18"/>
          <w:szCs w:val="18"/>
        </w:rPr>
      </w:pPr>
      <w:r w:rsidRPr="00847591">
        <w:rPr>
          <w:rFonts w:ascii="Arial" w:eastAsia="Arial" w:hAnsi="Arial" w:cs="Arial"/>
          <w:color w:val="00000A"/>
          <w:sz w:val="18"/>
          <w:szCs w:val="18"/>
        </w:rPr>
        <w:t>250</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ml</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plastenka</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ozkim</w:t>
      </w:r>
      <w:r w:rsidRPr="00847591">
        <w:rPr>
          <w:rFonts w:ascii="Arial" w:eastAsia="Arial" w:hAnsi="Arial" w:cs="Arial"/>
          <w:color w:val="00000A"/>
          <w:spacing w:val="-4"/>
          <w:sz w:val="18"/>
          <w:szCs w:val="18"/>
        </w:rPr>
        <w:t xml:space="preserve"> </w:t>
      </w:r>
      <w:proofErr w:type="spellStart"/>
      <w:r w:rsidRPr="00847591">
        <w:rPr>
          <w:rFonts w:ascii="Arial" w:eastAsia="Arial" w:hAnsi="Arial" w:cs="Arial"/>
          <w:color w:val="00000A"/>
          <w:spacing w:val="-1"/>
          <w:sz w:val="18"/>
          <w:szCs w:val="18"/>
        </w:rPr>
        <w:t>izlivnikom</w:t>
      </w:r>
      <w:proofErr w:type="spellEnd"/>
    </w:p>
    <w:p w14:paraId="05089002" w14:textId="77777777" w:rsidR="00847591" w:rsidRPr="00847591" w:rsidRDefault="00847591" w:rsidP="00847591">
      <w:pPr>
        <w:widowControl w:val="0"/>
        <w:tabs>
          <w:tab w:val="left" w:pos="1559"/>
        </w:tabs>
        <w:spacing w:after="0" w:line="207" w:lineRule="exact"/>
        <w:rPr>
          <w:rFonts w:ascii="Arial" w:eastAsia="Arial" w:hAnsi="Arial" w:cs="Arial"/>
          <w:b/>
          <w:color w:val="00000A"/>
          <w:sz w:val="18"/>
          <w:szCs w:val="18"/>
        </w:rPr>
      </w:pPr>
    </w:p>
    <w:p w14:paraId="34895633" w14:textId="77777777" w:rsidR="00847591" w:rsidRPr="00847591" w:rsidRDefault="00847591" w:rsidP="00847591">
      <w:pPr>
        <w:widowControl w:val="0"/>
        <w:tabs>
          <w:tab w:val="left" w:pos="1559"/>
        </w:tabs>
        <w:spacing w:after="0" w:line="207" w:lineRule="exact"/>
        <w:rPr>
          <w:rFonts w:ascii="Arial" w:eastAsia="Arial" w:hAnsi="Arial" w:cs="Arial"/>
          <w:b/>
          <w:color w:val="00000A"/>
          <w:sz w:val="18"/>
          <w:szCs w:val="18"/>
        </w:rPr>
      </w:pPr>
    </w:p>
    <w:p w14:paraId="13BCA238" w14:textId="77777777" w:rsidR="00847591" w:rsidRPr="00847591" w:rsidRDefault="00847591" w:rsidP="00847591">
      <w:pPr>
        <w:keepNext/>
        <w:widowControl w:val="0"/>
        <w:numPr>
          <w:ilvl w:val="0"/>
          <w:numId w:val="25"/>
        </w:numPr>
        <w:tabs>
          <w:tab w:val="left" w:pos="371"/>
        </w:tabs>
        <w:spacing w:after="0" w:line="240" w:lineRule="auto"/>
        <w:outlineLvl w:val="0"/>
        <w:rPr>
          <w:rFonts w:ascii="Arial" w:eastAsia="Aptos Display" w:hAnsi="Arial" w:cs="Arial"/>
          <w:b/>
          <w:bCs/>
          <w:color w:val="00000A"/>
          <w:sz w:val="18"/>
          <w:szCs w:val="18"/>
        </w:rPr>
      </w:pPr>
      <w:r w:rsidRPr="00847591">
        <w:rPr>
          <w:rFonts w:ascii="Arial" w:eastAsia="Aptos Display" w:hAnsi="Arial" w:cs="Arial"/>
          <w:b/>
          <w:color w:val="00000A"/>
          <w:spacing w:val="-1"/>
          <w:sz w:val="18"/>
          <w:szCs w:val="18"/>
        </w:rPr>
        <w:t>6</w:t>
      </w:r>
      <w:r w:rsidRPr="00847591">
        <w:rPr>
          <w:rFonts w:ascii="Arial" w:eastAsia="Aptos Display" w:hAnsi="Arial" w:cs="Arial"/>
          <w:b/>
          <w:color w:val="00000A"/>
          <w:spacing w:val="-7"/>
          <w:sz w:val="18"/>
          <w:szCs w:val="18"/>
        </w:rPr>
        <w:t xml:space="preserve"> </w:t>
      </w:r>
      <w:r w:rsidRPr="00847591">
        <w:rPr>
          <w:rFonts w:ascii="Arial" w:eastAsia="Aptos Display" w:hAnsi="Arial" w:cs="Arial"/>
          <w:b/>
          <w:color w:val="00000A"/>
          <w:spacing w:val="-1"/>
          <w:sz w:val="18"/>
          <w:szCs w:val="18"/>
        </w:rPr>
        <w:t>RAZKUŽILNI</w:t>
      </w:r>
      <w:r w:rsidRPr="00847591">
        <w:rPr>
          <w:rFonts w:ascii="Arial" w:eastAsia="Aptos Display" w:hAnsi="Arial" w:cs="Arial"/>
          <w:b/>
          <w:color w:val="00000A"/>
          <w:spacing w:val="-7"/>
          <w:sz w:val="18"/>
          <w:szCs w:val="18"/>
        </w:rPr>
        <w:t xml:space="preserve"> </w:t>
      </w:r>
      <w:r w:rsidRPr="00847591">
        <w:rPr>
          <w:rFonts w:ascii="Arial" w:eastAsia="Aptos Display" w:hAnsi="Arial" w:cs="Arial"/>
          <w:b/>
          <w:color w:val="00000A"/>
          <w:spacing w:val="-1"/>
          <w:sz w:val="18"/>
          <w:szCs w:val="18"/>
        </w:rPr>
        <w:t>ROBČKI</w:t>
      </w:r>
      <w:r w:rsidRPr="00847591">
        <w:rPr>
          <w:rFonts w:ascii="Arial" w:eastAsia="Aptos Display" w:hAnsi="Arial" w:cs="Arial"/>
          <w:b/>
          <w:color w:val="00000A"/>
          <w:spacing w:val="-4"/>
          <w:sz w:val="18"/>
          <w:szCs w:val="18"/>
        </w:rPr>
        <w:t xml:space="preserve"> </w:t>
      </w:r>
      <w:r w:rsidRPr="00847591">
        <w:rPr>
          <w:rFonts w:ascii="Arial" w:eastAsia="Aptos Display" w:hAnsi="Arial" w:cs="Arial"/>
          <w:b/>
          <w:color w:val="00000A"/>
          <w:sz w:val="18"/>
          <w:szCs w:val="18"/>
        </w:rPr>
        <w:t>ZA</w:t>
      </w:r>
      <w:r w:rsidRPr="00847591">
        <w:rPr>
          <w:rFonts w:ascii="Arial" w:eastAsia="Aptos Display" w:hAnsi="Arial" w:cs="Arial"/>
          <w:b/>
          <w:color w:val="00000A"/>
          <w:spacing w:val="-9"/>
          <w:sz w:val="18"/>
          <w:szCs w:val="18"/>
        </w:rPr>
        <w:t xml:space="preserve"> </w:t>
      </w:r>
      <w:r w:rsidRPr="00847591">
        <w:rPr>
          <w:rFonts w:ascii="Arial" w:eastAsia="Aptos Display" w:hAnsi="Arial" w:cs="Arial"/>
          <w:b/>
          <w:color w:val="00000A"/>
          <w:spacing w:val="-1"/>
          <w:sz w:val="18"/>
          <w:szCs w:val="18"/>
        </w:rPr>
        <w:t>KOŽO</w:t>
      </w:r>
    </w:p>
    <w:p w14:paraId="46A800F4" w14:textId="77777777" w:rsidR="00847591" w:rsidRPr="00847591" w:rsidRDefault="00847591" w:rsidP="00847591">
      <w:pPr>
        <w:widowControl w:val="0"/>
        <w:numPr>
          <w:ilvl w:val="1"/>
          <w:numId w:val="25"/>
        </w:numPr>
        <w:tabs>
          <w:tab w:val="left" w:pos="839"/>
        </w:tabs>
        <w:spacing w:after="0" w:line="207" w:lineRule="exact"/>
        <w:ind w:hanging="412"/>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36397CD7" w14:textId="77777777" w:rsidR="00847591" w:rsidRPr="00847591" w:rsidRDefault="00847591" w:rsidP="00847591">
      <w:pPr>
        <w:widowControl w:val="0"/>
        <w:numPr>
          <w:ilvl w:val="2"/>
          <w:numId w:val="25"/>
        </w:numPr>
        <w:tabs>
          <w:tab w:val="left" w:pos="1609"/>
        </w:tabs>
        <w:spacing w:after="0" w:line="207" w:lineRule="exact"/>
        <w:ind w:hanging="357"/>
        <w:rPr>
          <w:rFonts w:ascii="Arial" w:eastAsia="Arial" w:hAnsi="Arial" w:cs="Arial"/>
          <w:color w:val="00000A"/>
          <w:sz w:val="18"/>
          <w:szCs w:val="18"/>
        </w:rPr>
      </w:pP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alkoholni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osnovi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(vsaj</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70%</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etanol/izopropanol)</w:t>
      </w:r>
    </w:p>
    <w:p w14:paraId="567702AB" w14:textId="77777777" w:rsidR="00847591" w:rsidRPr="00847591" w:rsidRDefault="00847591" w:rsidP="00847591">
      <w:pPr>
        <w:widowControl w:val="0"/>
        <w:numPr>
          <w:ilvl w:val="2"/>
          <w:numId w:val="25"/>
        </w:numPr>
        <w:tabs>
          <w:tab w:val="left" w:pos="1609"/>
        </w:tabs>
        <w:spacing w:after="0" w:line="207" w:lineRule="exact"/>
        <w:ind w:hanging="357"/>
        <w:rPr>
          <w:rFonts w:ascii="Arial" w:eastAsia="Arial" w:hAnsi="Arial" w:cs="Arial"/>
          <w:color w:val="00000A"/>
          <w:sz w:val="18"/>
          <w:szCs w:val="18"/>
        </w:rPr>
      </w:pPr>
      <w:r w:rsidRPr="00847591">
        <w:rPr>
          <w:rFonts w:ascii="Arial" w:eastAsia="Arial" w:hAnsi="Arial" w:cs="Arial"/>
          <w:color w:val="00000A"/>
          <w:spacing w:val="-1"/>
          <w:sz w:val="18"/>
          <w:szCs w:val="18"/>
        </w:rPr>
        <w:t>namenjeno</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je</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razkuževanju</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pred</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posegi</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manjšim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tveganjem</w:t>
      </w:r>
    </w:p>
    <w:p w14:paraId="2EAE4DA9" w14:textId="77777777" w:rsidR="00847591" w:rsidRPr="00847591" w:rsidRDefault="00847591" w:rsidP="00847591">
      <w:pPr>
        <w:widowControl w:val="0"/>
        <w:numPr>
          <w:ilvl w:val="2"/>
          <w:numId w:val="25"/>
        </w:numPr>
        <w:tabs>
          <w:tab w:val="left" w:pos="1609"/>
        </w:tabs>
        <w:spacing w:after="0" w:line="206" w:lineRule="exact"/>
        <w:ind w:hanging="357"/>
        <w:rPr>
          <w:rFonts w:ascii="Arial" w:eastAsia="Arial" w:hAnsi="Arial" w:cs="Arial"/>
          <w:color w:val="00000A"/>
          <w:sz w:val="18"/>
          <w:szCs w:val="18"/>
        </w:rPr>
      </w:pPr>
      <w:r w:rsidRPr="00847591">
        <w:rPr>
          <w:rFonts w:ascii="Arial" w:eastAsia="Arial" w:hAnsi="Arial" w:cs="Arial"/>
          <w:color w:val="00000A"/>
          <w:spacing w:val="-1"/>
          <w:sz w:val="18"/>
          <w:szCs w:val="18"/>
        </w:rPr>
        <w:t>robčki</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so</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posamično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pakirani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enkratno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uporabo</w:t>
      </w:r>
    </w:p>
    <w:p w14:paraId="6FE629AD" w14:textId="77777777" w:rsidR="00847591" w:rsidRPr="00847591" w:rsidRDefault="00847591" w:rsidP="00847591">
      <w:pPr>
        <w:widowControl w:val="0"/>
        <w:numPr>
          <w:ilvl w:val="2"/>
          <w:numId w:val="25"/>
        </w:numPr>
        <w:tabs>
          <w:tab w:val="left" w:pos="1609"/>
        </w:tabs>
        <w:spacing w:after="0" w:line="206" w:lineRule="exact"/>
        <w:ind w:hanging="357"/>
        <w:rPr>
          <w:rFonts w:ascii="Arial" w:eastAsia="Arial" w:hAnsi="Arial" w:cs="Arial"/>
          <w:color w:val="00000A"/>
          <w:sz w:val="18"/>
          <w:szCs w:val="18"/>
        </w:rPr>
      </w:pPr>
      <w:r w:rsidRPr="00847591">
        <w:rPr>
          <w:rFonts w:ascii="Arial" w:eastAsia="Arial" w:hAnsi="Arial" w:cs="Arial"/>
          <w:color w:val="00000A"/>
          <w:spacing w:val="-1"/>
          <w:sz w:val="18"/>
          <w:szCs w:val="18"/>
        </w:rPr>
        <w:t>velikost</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robčka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30-50</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x</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60-80 mm</w:t>
      </w:r>
    </w:p>
    <w:p w14:paraId="6BD9D784" w14:textId="77777777" w:rsidR="00847591" w:rsidRPr="00847591" w:rsidRDefault="00847591" w:rsidP="00847591">
      <w:pPr>
        <w:widowControl w:val="0"/>
        <w:numPr>
          <w:ilvl w:val="1"/>
          <w:numId w:val="25"/>
        </w:numPr>
        <w:tabs>
          <w:tab w:val="left" w:pos="839"/>
        </w:tabs>
        <w:spacing w:after="0" w:line="206" w:lineRule="exact"/>
        <w:ind w:hanging="412"/>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1F2DE4F5" w14:textId="77777777" w:rsidR="00847591" w:rsidRPr="00847591" w:rsidRDefault="00847591" w:rsidP="00847591">
      <w:pPr>
        <w:widowControl w:val="0"/>
        <w:numPr>
          <w:ilvl w:val="2"/>
          <w:numId w:val="25"/>
        </w:numPr>
        <w:tabs>
          <w:tab w:val="left" w:pos="1559"/>
        </w:tabs>
        <w:spacing w:after="0" w:line="207" w:lineRule="exact"/>
        <w:ind w:left="1558" w:hanging="307"/>
        <w:rPr>
          <w:rFonts w:ascii="Arial" w:eastAsia="Arial" w:hAnsi="Arial" w:cs="Arial"/>
          <w:color w:val="00000A"/>
          <w:sz w:val="18"/>
          <w:szCs w:val="18"/>
        </w:rPr>
      </w:pPr>
      <w:r w:rsidRPr="00847591">
        <w:rPr>
          <w:rFonts w:ascii="Arial" w:eastAsia="Arial" w:hAnsi="Arial" w:cs="Arial"/>
          <w:color w:val="00000A"/>
          <w:spacing w:val="-1"/>
          <w:sz w:val="18"/>
          <w:szCs w:val="18"/>
        </w:rPr>
        <w:t>učinkovitost</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zagotovljena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skladu</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standardi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EN 13727,</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 13624</w:t>
      </w:r>
    </w:p>
    <w:p w14:paraId="3EB5442D" w14:textId="77777777" w:rsidR="00847591" w:rsidRPr="00847591" w:rsidRDefault="00847591" w:rsidP="00847591">
      <w:pPr>
        <w:widowControl w:val="0"/>
        <w:numPr>
          <w:ilvl w:val="2"/>
          <w:numId w:val="25"/>
        </w:numPr>
        <w:tabs>
          <w:tab w:val="left" w:pos="1559"/>
        </w:tabs>
        <w:spacing w:after="0" w:line="206" w:lineRule="exact"/>
        <w:ind w:left="1559" w:hanging="306"/>
        <w:rPr>
          <w:rFonts w:ascii="Arial" w:eastAsia="Arial" w:hAnsi="Arial" w:cs="Arial"/>
          <w:color w:val="00000A"/>
          <w:sz w:val="18"/>
          <w:szCs w:val="18"/>
        </w:rPr>
      </w:pPr>
      <w:r w:rsidRPr="00847591">
        <w:rPr>
          <w:rFonts w:ascii="Arial" w:eastAsia="Arial" w:hAnsi="Arial" w:cs="Arial"/>
          <w:color w:val="00000A"/>
          <w:spacing w:val="-1"/>
          <w:sz w:val="18"/>
          <w:szCs w:val="18"/>
        </w:rPr>
        <w:t>dokazila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9"/>
          <w:sz w:val="18"/>
          <w:szCs w:val="18"/>
        </w:rPr>
        <w:t xml:space="preserve"> </w:t>
      </w:r>
      <w:proofErr w:type="spellStart"/>
      <w:r w:rsidRPr="00847591">
        <w:rPr>
          <w:rFonts w:ascii="Arial" w:eastAsia="Arial" w:hAnsi="Arial" w:cs="Arial"/>
          <w:color w:val="00000A"/>
          <w:spacing w:val="-1"/>
          <w:sz w:val="18"/>
          <w:szCs w:val="18"/>
        </w:rPr>
        <w:t>netoksičnosti</w:t>
      </w:r>
      <w:proofErr w:type="spellEnd"/>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nealergenosti</w:t>
      </w:r>
    </w:p>
    <w:p w14:paraId="4B053C87" w14:textId="77777777" w:rsidR="00847591" w:rsidRPr="00847591" w:rsidRDefault="00847591" w:rsidP="00847591">
      <w:pPr>
        <w:widowControl w:val="0"/>
        <w:numPr>
          <w:ilvl w:val="2"/>
          <w:numId w:val="25"/>
        </w:numPr>
        <w:tabs>
          <w:tab w:val="left" w:pos="1559"/>
        </w:tabs>
        <w:spacing w:after="0" w:line="206" w:lineRule="exact"/>
        <w:ind w:left="1558" w:hanging="307"/>
        <w:rPr>
          <w:rFonts w:ascii="Arial" w:eastAsia="Arial" w:hAnsi="Arial" w:cs="Arial"/>
          <w:color w:val="00000A"/>
          <w:sz w:val="18"/>
          <w:szCs w:val="18"/>
        </w:rPr>
      </w:pPr>
      <w:r w:rsidRPr="00847591">
        <w:rPr>
          <w:rFonts w:ascii="Arial" w:eastAsia="Arial" w:hAnsi="Arial" w:cs="Arial"/>
          <w:color w:val="00000A"/>
          <w:spacing w:val="-1"/>
          <w:sz w:val="18"/>
          <w:szCs w:val="18"/>
        </w:rPr>
        <w:t>navodila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embalaži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22EFDA24" w14:textId="77777777" w:rsidR="00847591" w:rsidRPr="00847591" w:rsidRDefault="00847591" w:rsidP="00847591">
      <w:pPr>
        <w:widowControl w:val="0"/>
        <w:numPr>
          <w:ilvl w:val="2"/>
          <w:numId w:val="25"/>
        </w:numPr>
        <w:tabs>
          <w:tab w:val="left" w:pos="1559"/>
        </w:tabs>
        <w:spacing w:after="0" w:line="207" w:lineRule="exact"/>
        <w:ind w:left="1558" w:hanging="307"/>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66905B69" w14:textId="77777777" w:rsidR="00847591" w:rsidRPr="00847591" w:rsidRDefault="00847591" w:rsidP="00847591">
      <w:pPr>
        <w:widowControl w:val="0"/>
        <w:numPr>
          <w:ilvl w:val="2"/>
          <w:numId w:val="25"/>
        </w:numPr>
        <w:tabs>
          <w:tab w:val="left" w:pos="1559"/>
        </w:tabs>
        <w:spacing w:after="0" w:line="207" w:lineRule="exact"/>
        <w:ind w:left="1558" w:hanging="307"/>
        <w:rPr>
          <w:rFonts w:ascii="Arial" w:eastAsia="Arial" w:hAnsi="Arial" w:cs="Arial"/>
          <w:color w:val="00000A"/>
          <w:sz w:val="18"/>
          <w:szCs w:val="18"/>
        </w:rPr>
      </w:pPr>
      <w:r w:rsidRPr="00847591">
        <w:rPr>
          <w:rFonts w:ascii="Arial" w:eastAsia="Arial" w:hAnsi="Arial" w:cs="Arial"/>
          <w:color w:val="00000A"/>
          <w:spacing w:val="-1"/>
          <w:sz w:val="18"/>
          <w:szCs w:val="18"/>
        </w:rPr>
        <w:t>dokazila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toleranci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proizvod</w:t>
      </w:r>
    </w:p>
    <w:p w14:paraId="4B0FBE29" w14:textId="77777777" w:rsidR="00847591" w:rsidRPr="00847591" w:rsidRDefault="00847591" w:rsidP="00847591">
      <w:pPr>
        <w:widowControl w:val="0"/>
        <w:numPr>
          <w:ilvl w:val="1"/>
          <w:numId w:val="25"/>
        </w:numPr>
        <w:tabs>
          <w:tab w:val="left" w:pos="839"/>
        </w:tabs>
        <w:spacing w:after="0" w:line="206" w:lineRule="exact"/>
        <w:ind w:hanging="271"/>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35FEFDC4" w14:textId="77777777" w:rsidR="00847591" w:rsidRPr="00847591" w:rsidRDefault="00847591" w:rsidP="00847591">
      <w:pPr>
        <w:widowControl w:val="0"/>
        <w:numPr>
          <w:ilvl w:val="2"/>
          <w:numId w:val="25"/>
        </w:numPr>
        <w:tabs>
          <w:tab w:val="left" w:pos="1609"/>
        </w:tabs>
        <w:spacing w:after="0" w:line="207" w:lineRule="exact"/>
        <w:ind w:hanging="357"/>
        <w:rPr>
          <w:rFonts w:ascii="Arial" w:eastAsia="Arial" w:hAnsi="Arial" w:cs="Arial"/>
          <w:color w:val="00000A"/>
          <w:sz w:val="18"/>
          <w:szCs w:val="18"/>
        </w:rPr>
      </w:pPr>
      <w:r w:rsidRPr="00847591">
        <w:rPr>
          <w:rFonts w:ascii="Arial" w:eastAsia="Arial" w:hAnsi="Arial" w:cs="Arial"/>
          <w:color w:val="00000A"/>
          <w:sz w:val="18"/>
          <w:szCs w:val="18"/>
        </w:rPr>
        <w:t>Max. 200</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robčkov v paketu (</w:t>
      </w:r>
      <w:proofErr w:type="spellStart"/>
      <w:r w:rsidRPr="00847591">
        <w:rPr>
          <w:rFonts w:ascii="Arial" w:eastAsia="Arial" w:hAnsi="Arial" w:cs="Arial"/>
          <w:color w:val="00000A"/>
          <w:spacing w:val="-1"/>
          <w:sz w:val="18"/>
          <w:szCs w:val="18"/>
        </w:rPr>
        <w:t>sc</w:t>
      </w:r>
      <w:proofErr w:type="spellEnd"/>
      <w:r w:rsidRPr="00847591">
        <w:rPr>
          <w:rFonts w:ascii="Arial" w:eastAsia="Arial" w:hAnsi="Arial" w:cs="Arial"/>
          <w:color w:val="00000A"/>
          <w:spacing w:val="-1"/>
          <w:sz w:val="18"/>
          <w:szCs w:val="18"/>
        </w:rPr>
        <w:t>)</w:t>
      </w:r>
    </w:p>
    <w:p w14:paraId="125A1E00" w14:textId="77777777" w:rsidR="00847591" w:rsidRPr="00847591" w:rsidRDefault="00847591" w:rsidP="00847591">
      <w:pPr>
        <w:spacing w:after="0"/>
        <w:rPr>
          <w:rFonts w:ascii="Arial" w:eastAsia="Arial" w:hAnsi="Arial" w:cs="Arial"/>
          <w:color w:val="00000A"/>
          <w:sz w:val="18"/>
          <w:szCs w:val="18"/>
        </w:rPr>
      </w:pPr>
    </w:p>
    <w:p w14:paraId="263D98A7" w14:textId="77777777" w:rsidR="00847591" w:rsidRPr="00847591" w:rsidRDefault="00847591" w:rsidP="00847591">
      <w:pPr>
        <w:spacing w:after="0"/>
        <w:rPr>
          <w:rFonts w:ascii="Arial" w:eastAsia="Arial" w:hAnsi="Arial" w:cs="Arial"/>
          <w:color w:val="00000A"/>
          <w:sz w:val="18"/>
          <w:szCs w:val="18"/>
        </w:rPr>
      </w:pPr>
    </w:p>
    <w:p w14:paraId="2416106B" w14:textId="77777777" w:rsidR="00847591" w:rsidRPr="00847591" w:rsidRDefault="00847591" w:rsidP="00847591">
      <w:pPr>
        <w:keepNext/>
        <w:widowControl w:val="0"/>
        <w:tabs>
          <w:tab w:val="left" w:pos="472"/>
        </w:tabs>
        <w:spacing w:after="0" w:line="240" w:lineRule="auto"/>
        <w:ind w:left="118"/>
        <w:outlineLvl w:val="0"/>
        <w:rPr>
          <w:rFonts w:ascii="Arial" w:eastAsia="Aptos Display" w:hAnsi="Arial" w:cs="Arial"/>
          <w:b/>
          <w:bCs/>
          <w:color w:val="00000A"/>
          <w:sz w:val="18"/>
          <w:szCs w:val="18"/>
        </w:rPr>
      </w:pPr>
      <w:r w:rsidRPr="00847591">
        <w:rPr>
          <w:rFonts w:ascii="Arial" w:eastAsia="Aptos Display" w:hAnsi="Arial" w:cs="Arial"/>
          <w:b/>
          <w:color w:val="00000A"/>
          <w:spacing w:val="-1"/>
          <w:sz w:val="18"/>
          <w:szCs w:val="18"/>
        </w:rPr>
        <w:t>III.7 SREDSTVA</w:t>
      </w:r>
      <w:r w:rsidRPr="00847591">
        <w:rPr>
          <w:rFonts w:ascii="Arial" w:eastAsia="Aptos Display" w:hAnsi="Arial" w:cs="Arial"/>
          <w:b/>
          <w:color w:val="00000A"/>
          <w:spacing w:val="-15"/>
          <w:sz w:val="18"/>
          <w:szCs w:val="18"/>
        </w:rPr>
        <w:t xml:space="preserve"> </w:t>
      </w:r>
      <w:r w:rsidRPr="00847591">
        <w:rPr>
          <w:rFonts w:ascii="Arial" w:eastAsia="Aptos Display" w:hAnsi="Arial" w:cs="Arial"/>
          <w:b/>
          <w:color w:val="00000A"/>
          <w:sz w:val="18"/>
          <w:szCs w:val="18"/>
        </w:rPr>
        <w:t>ZA</w:t>
      </w:r>
      <w:r w:rsidRPr="00847591">
        <w:rPr>
          <w:rFonts w:ascii="Arial" w:eastAsia="Aptos Display" w:hAnsi="Arial" w:cs="Arial"/>
          <w:b/>
          <w:color w:val="00000A"/>
          <w:spacing w:val="-14"/>
          <w:sz w:val="18"/>
          <w:szCs w:val="18"/>
        </w:rPr>
        <w:t xml:space="preserve"> </w:t>
      </w:r>
      <w:r w:rsidRPr="00847591">
        <w:rPr>
          <w:rFonts w:ascii="Arial" w:eastAsia="Aptos Display" w:hAnsi="Arial" w:cs="Arial"/>
          <w:b/>
          <w:color w:val="00000A"/>
          <w:spacing w:val="-1"/>
          <w:sz w:val="18"/>
          <w:szCs w:val="18"/>
        </w:rPr>
        <w:t>DEKOLONIZACIJO</w:t>
      </w:r>
      <w:r w:rsidRPr="00847591">
        <w:rPr>
          <w:rFonts w:ascii="Arial" w:eastAsia="Aptos Display" w:hAnsi="Arial" w:cs="Arial"/>
          <w:b/>
          <w:color w:val="00000A"/>
          <w:spacing w:val="-13"/>
          <w:sz w:val="18"/>
          <w:szCs w:val="18"/>
        </w:rPr>
        <w:t xml:space="preserve"> </w:t>
      </w:r>
      <w:r w:rsidRPr="00847591">
        <w:rPr>
          <w:rFonts w:ascii="Arial" w:eastAsia="Aptos Display" w:hAnsi="Arial" w:cs="Arial"/>
          <w:b/>
          <w:color w:val="00000A"/>
          <w:sz w:val="18"/>
          <w:szCs w:val="18"/>
        </w:rPr>
        <w:t>S</w:t>
      </w:r>
      <w:r w:rsidRPr="00847591">
        <w:rPr>
          <w:rFonts w:ascii="Arial" w:eastAsia="Aptos Display" w:hAnsi="Arial" w:cs="Arial"/>
          <w:b/>
          <w:color w:val="00000A"/>
          <w:spacing w:val="-11"/>
          <w:sz w:val="18"/>
          <w:szCs w:val="18"/>
        </w:rPr>
        <w:t xml:space="preserve"> </w:t>
      </w:r>
      <w:r w:rsidRPr="00847591">
        <w:rPr>
          <w:rFonts w:ascii="Arial" w:eastAsia="Aptos Display" w:hAnsi="Arial" w:cs="Arial"/>
          <w:b/>
          <w:color w:val="00000A"/>
          <w:spacing w:val="-1"/>
          <w:sz w:val="18"/>
          <w:szCs w:val="18"/>
        </w:rPr>
        <w:t>POLIHEKSANIDOM</w:t>
      </w:r>
    </w:p>
    <w:p w14:paraId="7D8092DD" w14:textId="77777777" w:rsidR="00847591" w:rsidRPr="00847591" w:rsidRDefault="00847591" w:rsidP="00847591">
      <w:pPr>
        <w:spacing w:after="0"/>
        <w:rPr>
          <w:rFonts w:ascii="Arial" w:eastAsia="Arial" w:hAnsi="Arial" w:cs="Arial"/>
          <w:b/>
          <w:bCs/>
          <w:color w:val="00000A"/>
          <w:sz w:val="18"/>
          <w:szCs w:val="18"/>
        </w:rPr>
      </w:pPr>
    </w:p>
    <w:p w14:paraId="488F18C1" w14:textId="77777777" w:rsidR="00847591" w:rsidRPr="00847591" w:rsidRDefault="00847591" w:rsidP="00847591">
      <w:pPr>
        <w:widowControl w:val="0"/>
        <w:tabs>
          <w:tab w:val="left" w:pos="620"/>
        </w:tabs>
        <w:spacing w:after="0" w:line="240" w:lineRule="auto"/>
        <w:ind w:left="118"/>
        <w:rPr>
          <w:rFonts w:ascii="Arial" w:eastAsia="Arial" w:hAnsi="Arial" w:cs="Arial"/>
          <w:color w:val="00000A"/>
          <w:sz w:val="18"/>
          <w:szCs w:val="18"/>
        </w:rPr>
      </w:pPr>
      <w:r w:rsidRPr="00847591">
        <w:rPr>
          <w:rFonts w:ascii="Arial" w:eastAsia="Arial" w:hAnsi="Arial" w:cs="Arial"/>
          <w:b/>
          <w:bCs/>
          <w:color w:val="00000A"/>
          <w:spacing w:val="-1"/>
          <w:sz w:val="18"/>
          <w:szCs w:val="18"/>
        </w:rPr>
        <w:t>III.7.1 Sredstvo</w:t>
      </w:r>
      <w:r w:rsidRPr="00847591">
        <w:rPr>
          <w:rFonts w:ascii="Arial" w:eastAsia="Arial" w:hAnsi="Arial" w:cs="Arial"/>
          <w:b/>
          <w:bCs/>
          <w:color w:val="00000A"/>
          <w:spacing w:val="-7"/>
          <w:sz w:val="18"/>
          <w:szCs w:val="18"/>
        </w:rPr>
        <w:t xml:space="preserve"> </w:t>
      </w:r>
      <w:r w:rsidRPr="00847591">
        <w:rPr>
          <w:rFonts w:ascii="Arial" w:eastAsia="Arial" w:hAnsi="Arial" w:cs="Arial"/>
          <w:b/>
          <w:bCs/>
          <w:color w:val="00000A"/>
          <w:spacing w:val="-1"/>
          <w:sz w:val="18"/>
          <w:szCs w:val="18"/>
        </w:rPr>
        <w:t>za</w:t>
      </w:r>
      <w:r w:rsidRPr="00847591">
        <w:rPr>
          <w:rFonts w:ascii="Arial" w:eastAsia="Arial" w:hAnsi="Arial" w:cs="Arial"/>
          <w:b/>
          <w:bCs/>
          <w:color w:val="00000A"/>
          <w:spacing w:val="-6"/>
          <w:sz w:val="18"/>
          <w:szCs w:val="18"/>
        </w:rPr>
        <w:t xml:space="preserve"> </w:t>
      </w:r>
      <w:r w:rsidRPr="00847591">
        <w:rPr>
          <w:rFonts w:ascii="Arial" w:eastAsia="Arial" w:hAnsi="Arial" w:cs="Arial"/>
          <w:b/>
          <w:bCs/>
          <w:color w:val="00000A"/>
          <w:spacing w:val="-1"/>
          <w:sz w:val="18"/>
          <w:szCs w:val="18"/>
        </w:rPr>
        <w:t>dekolonizacijo</w:t>
      </w:r>
      <w:r w:rsidRPr="00847591">
        <w:rPr>
          <w:rFonts w:ascii="Arial" w:eastAsia="Arial" w:hAnsi="Arial" w:cs="Arial"/>
          <w:b/>
          <w:bCs/>
          <w:color w:val="00000A"/>
          <w:spacing w:val="-9"/>
          <w:sz w:val="18"/>
          <w:szCs w:val="18"/>
        </w:rPr>
        <w:t xml:space="preserve"> </w:t>
      </w:r>
      <w:r w:rsidRPr="00847591">
        <w:rPr>
          <w:rFonts w:ascii="Arial" w:eastAsia="Arial" w:hAnsi="Arial" w:cs="Arial"/>
          <w:b/>
          <w:bCs/>
          <w:color w:val="00000A"/>
          <w:sz w:val="18"/>
          <w:szCs w:val="18"/>
        </w:rPr>
        <w:t>–</w:t>
      </w:r>
      <w:r w:rsidRPr="00847591">
        <w:rPr>
          <w:rFonts w:ascii="Arial" w:eastAsia="Arial" w:hAnsi="Arial" w:cs="Arial"/>
          <w:b/>
          <w:bCs/>
          <w:color w:val="00000A"/>
          <w:spacing w:val="-5"/>
          <w:sz w:val="18"/>
          <w:szCs w:val="18"/>
        </w:rPr>
        <w:t xml:space="preserve"> </w:t>
      </w:r>
      <w:r w:rsidRPr="00847591">
        <w:rPr>
          <w:rFonts w:ascii="Arial" w:eastAsia="Arial" w:hAnsi="Arial" w:cs="Arial"/>
          <w:b/>
          <w:bCs/>
          <w:color w:val="00000A"/>
          <w:spacing w:val="-1"/>
          <w:sz w:val="18"/>
          <w:szCs w:val="18"/>
        </w:rPr>
        <w:t>pena</w:t>
      </w:r>
      <w:r w:rsidRPr="00847591">
        <w:rPr>
          <w:rFonts w:ascii="Arial" w:eastAsia="Arial" w:hAnsi="Arial" w:cs="Arial"/>
          <w:b/>
          <w:bCs/>
          <w:color w:val="00000A"/>
          <w:spacing w:val="-6"/>
          <w:sz w:val="18"/>
          <w:szCs w:val="18"/>
        </w:rPr>
        <w:t xml:space="preserve"> </w:t>
      </w:r>
      <w:r w:rsidRPr="00847591">
        <w:rPr>
          <w:rFonts w:ascii="Arial" w:eastAsia="Arial" w:hAnsi="Arial" w:cs="Arial"/>
          <w:b/>
          <w:bCs/>
          <w:color w:val="00000A"/>
          <w:spacing w:val="-1"/>
          <w:sz w:val="18"/>
          <w:szCs w:val="18"/>
        </w:rPr>
        <w:t>pripravljena</w:t>
      </w:r>
      <w:r w:rsidRPr="00847591">
        <w:rPr>
          <w:rFonts w:ascii="Arial" w:eastAsia="Arial" w:hAnsi="Arial" w:cs="Arial"/>
          <w:b/>
          <w:bCs/>
          <w:color w:val="00000A"/>
          <w:spacing w:val="-6"/>
          <w:sz w:val="18"/>
          <w:szCs w:val="18"/>
        </w:rPr>
        <w:t xml:space="preserve"> </w:t>
      </w:r>
      <w:r w:rsidRPr="00847591">
        <w:rPr>
          <w:rFonts w:ascii="Arial" w:eastAsia="Arial" w:hAnsi="Arial" w:cs="Arial"/>
          <w:b/>
          <w:bCs/>
          <w:color w:val="00000A"/>
          <w:spacing w:val="-1"/>
          <w:sz w:val="18"/>
          <w:szCs w:val="18"/>
        </w:rPr>
        <w:t>za</w:t>
      </w:r>
      <w:r w:rsidRPr="00847591">
        <w:rPr>
          <w:rFonts w:ascii="Arial" w:eastAsia="Arial" w:hAnsi="Arial" w:cs="Arial"/>
          <w:b/>
          <w:bCs/>
          <w:color w:val="00000A"/>
          <w:spacing w:val="-6"/>
          <w:sz w:val="18"/>
          <w:szCs w:val="18"/>
        </w:rPr>
        <w:t xml:space="preserve"> </w:t>
      </w:r>
      <w:r w:rsidRPr="00847591">
        <w:rPr>
          <w:rFonts w:ascii="Arial" w:eastAsia="Arial" w:hAnsi="Arial" w:cs="Arial"/>
          <w:b/>
          <w:bCs/>
          <w:color w:val="00000A"/>
          <w:spacing w:val="-1"/>
          <w:sz w:val="18"/>
          <w:szCs w:val="18"/>
        </w:rPr>
        <w:t>takojšnjo</w:t>
      </w:r>
      <w:r w:rsidRPr="00847591">
        <w:rPr>
          <w:rFonts w:ascii="Arial" w:eastAsia="Arial" w:hAnsi="Arial" w:cs="Arial"/>
          <w:b/>
          <w:bCs/>
          <w:color w:val="00000A"/>
          <w:spacing w:val="-7"/>
          <w:sz w:val="18"/>
          <w:szCs w:val="18"/>
        </w:rPr>
        <w:t xml:space="preserve"> </w:t>
      </w:r>
      <w:r w:rsidRPr="00847591">
        <w:rPr>
          <w:rFonts w:ascii="Arial" w:eastAsia="Arial" w:hAnsi="Arial" w:cs="Arial"/>
          <w:b/>
          <w:bCs/>
          <w:color w:val="00000A"/>
          <w:spacing w:val="-1"/>
          <w:sz w:val="18"/>
          <w:szCs w:val="18"/>
        </w:rPr>
        <w:t>uporabo</w:t>
      </w:r>
    </w:p>
    <w:p w14:paraId="34B57051" w14:textId="77777777" w:rsidR="00847591" w:rsidRPr="00847591" w:rsidRDefault="00847591" w:rsidP="00847591">
      <w:pPr>
        <w:widowControl w:val="0"/>
        <w:numPr>
          <w:ilvl w:val="3"/>
          <w:numId w:val="24"/>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Strokovne</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zahteve:</w:t>
      </w:r>
    </w:p>
    <w:p w14:paraId="2FA2A2DA" w14:textId="77777777" w:rsidR="00847591" w:rsidRPr="00847591" w:rsidRDefault="00847591" w:rsidP="00847591">
      <w:pPr>
        <w:widowControl w:val="0"/>
        <w:numPr>
          <w:ilvl w:val="4"/>
          <w:numId w:val="24"/>
        </w:numPr>
        <w:tabs>
          <w:tab w:val="left" w:pos="1379"/>
        </w:tabs>
        <w:spacing w:after="0" w:line="207" w:lineRule="exact"/>
        <w:ind w:hanging="385"/>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substanca: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0,1</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w:t>
      </w:r>
      <w:r w:rsidRPr="00847591">
        <w:rPr>
          <w:rFonts w:ascii="Arial" w:eastAsia="Arial" w:hAnsi="Arial" w:cs="Arial"/>
          <w:color w:val="00000A"/>
          <w:spacing w:val="-7"/>
          <w:sz w:val="18"/>
          <w:szCs w:val="18"/>
        </w:rPr>
        <w:t xml:space="preserve"> </w:t>
      </w:r>
      <w:proofErr w:type="spellStart"/>
      <w:r w:rsidRPr="00847591">
        <w:rPr>
          <w:rFonts w:ascii="Arial" w:eastAsia="Arial" w:hAnsi="Arial" w:cs="Arial"/>
          <w:color w:val="00000A"/>
          <w:spacing w:val="-1"/>
          <w:sz w:val="18"/>
          <w:szCs w:val="18"/>
        </w:rPr>
        <w:t>poliheksanid</w:t>
      </w:r>
      <w:proofErr w:type="spellEnd"/>
      <w:r w:rsidRPr="00847591">
        <w:rPr>
          <w:rFonts w:ascii="Arial" w:eastAsia="Arial" w:hAnsi="Arial" w:cs="Arial"/>
          <w:color w:val="00000A"/>
          <w:spacing w:val="-1"/>
          <w:sz w:val="18"/>
          <w:szCs w:val="18"/>
        </w:rPr>
        <w:t>,</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0,1</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w:t>
      </w:r>
      <w:r w:rsidRPr="00847591">
        <w:rPr>
          <w:rFonts w:ascii="Arial" w:eastAsia="Arial" w:hAnsi="Arial" w:cs="Arial"/>
          <w:color w:val="00000A"/>
          <w:spacing w:val="-4"/>
          <w:sz w:val="18"/>
          <w:szCs w:val="18"/>
        </w:rPr>
        <w:t xml:space="preserve"> </w:t>
      </w:r>
      <w:proofErr w:type="spellStart"/>
      <w:r w:rsidRPr="00847591">
        <w:rPr>
          <w:rFonts w:ascii="Arial" w:eastAsia="Arial" w:hAnsi="Arial" w:cs="Arial"/>
          <w:color w:val="00000A"/>
          <w:spacing w:val="-1"/>
          <w:sz w:val="18"/>
          <w:szCs w:val="18"/>
        </w:rPr>
        <w:t>betain</w:t>
      </w:r>
      <w:proofErr w:type="spellEnd"/>
    </w:p>
    <w:p w14:paraId="0D4E4D5B" w14:textId="77777777" w:rsidR="00847591" w:rsidRPr="00847591" w:rsidRDefault="00847591" w:rsidP="00847591">
      <w:pPr>
        <w:widowControl w:val="0"/>
        <w:numPr>
          <w:ilvl w:val="4"/>
          <w:numId w:val="24"/>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učinkovit</w:t>
      </w:r>
      <w:r w:rsidRPr="00847591">
        <w:rPr>
          <w:rFonts w:ascii="Arial" w:eastAsia="Arial" w:hAnsi="Arial" w:cs="Arial"/>
          <w:color w:val="00000A"/>
          <w:spacing w:val="46"/>
          <w:sz w:val="18"/>
          <w:szCs w:val="18"/>
        </w:rPr>
        <w:t xml:space="preserve"> </w:t>
      </w:r>
      <w:r w:rsidRPr="00847591">
        <w:rPr>
          <w:rFonts w:ascii="Arial" w:eastAsia="Arial" w:hAnsi="Arial" w:cs="Arial"/>
          <w:color w:val="00000A"/>
          <w:spacing w:val="-1"/>
          <w:sz w:val="18"/>
          <w:szCs w:val="18"/>
        </w:rPr>
        <w:t>pri</w:t>
      </w:r>
      <w:r w:rsidRPr="00847591">
        <w:rPr>
          <w:rFonts w:ascii="Arial" w:eastAsia="Arial" w:hAnsi="Arial" w:cs="Arial"/>
          <w:color w:val="00000A"/>
          <w:spacing w:val="47"/>
          <w:sz w:val="18"/>
          <w:szCs w:val="18"/>
        </w:rPr>
        <w:t xml:space="preserve"> </w:t>
      </w:r>
      <w:r w:rsidRPr="00847591">
        <w:rPr>
          <w:rFonts w:ascii="Arial" w:eastAsia="Arial" w:hAnsi="Arial" w:cs="Arial"/>
          <w:color w:val="00000A"/>
          <w:spacing w:val="-1"/>
          <w:sz w:val="18"/>
          <w:szCs w:val="18"/>
        </w:rPr>
        <w:t>dekolonizaciji</w:t>
      </w:r>
      <w:r w:rsidRPr="00847591">
        <w:rPr>
          <w:rFonts w:ascii="Arial" w:eastAsia="Arial" w:hAnsi="Arial" w:cs="Arial"/>
          <w:color w:val="00000A"/>
          <w:spacing w:val="47"/>
          <w:sz w:val="18"/>
          <w:szCs w:val="18"/>
        </w:rPr>
        <w:t xml:space="preserve"> </w:t>
      </w:r>
      <w:r w:rsidRPr="00847591">
        <w:rPr>
          <w:rFonts w:ascii="Arial" w:eastAsia="Arial" w:hAnsi="Arial" w:cs="Arial"/>
          <w:color w:val="00000A"/>
          <w:spacing w:val="-1"/>
          <w:sz w:val="18"/>
          <w:szCs w:val="18"/>
        </w:rPr>
        <w:t>bolnika</w:t>
      </w:r>
      <w:r w:rsidRPr="00847591">
        <w:rPr>
          <w:rFonts w:ascii="Arial" w:eastAsia="Arial" w:hAnsi="Arial" w:cs="Arial"/>
          <w:color w:val="00000A"/>
          <w:spacing w:val="46"/>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45"/>
          <w:sz w:val="18"/>
          <w:szCs w:val="18"/>
        </w:rPr>
        <w:t xml:space="preserve"> </w:t>
      </w:r>
      <w:r w:rsidRPr="00847591">
        <w:rPr>
          <w:rFonts w:ascii="Arial" w:eastAsia="Arial" w:hAnsi="Arial" w:cs="Arial"/>
          <w:color w:val="00000A"/>
          <w:spacing w:val="-1"/>
          <w:sz w:val="18"/>
          <w:szCs w:val="18"/>
        </w:rPr>
        <w:t>MRSA,</w:t>
      </w:r>
      <w:r w:rsidRPr="00847591">
        <w:rPr>
          <w:rFonts w:ascii="Arial" w:eastAsia="Arial" w:hAnsi="Arial" w:cs="Arial"/>
          <w:color w:val="00000A"/>
          <w:spacing w:val="46"/>
          <w:sz w:val="18"/>
          <w:szCs w:val="18"/>
        </w:rPr>
        <w:t xml:space="preserve"> </w:t>
      </w:r>
      <w:r w:rsidRPr="00847591">
        <w:rPr>
          <w:rFonts w:ascii="Arial" w:eastAsia="Arial" w:hAnsi="Arial" w:cs="Arial"/>
          <w:color w:val="00000A"/>
          <w:spacing w:val="-1"/>
          <w:sz w:val="18"/>
          <w:szCs w:val="18"/>
        </w:rPr>
        <w:t>umivanje</w:t>
      </w:r>
      <w:r w:rsidRPr="00847591">
        <w:rPr>
          <w:rFonts w:ascii="Arial" w:eastAsia="Arial" w:hAnsi="Arial" w:cs="Arial"/>
          <w:color w:val="00000A"/>
          <w:spacing w:val="46"/>
          <w:sz w:val="18"/>
          <w:szCs w:val="18"/>
        </w:rPr>
        <w:t xml:space="preserve"> </w:t>
      </w:r>
      <w:r w:rsidRPr="00847591">
        <w:rPr>
          <w:rFonts w:ascii="Arial" w:eastAsia="Arial" w:hAnsi="Arial" w:cs="Arial"/>
          <w:color w:val="00000A"/>
          <w:spacing w:val="-1"/>
          <w:sz w:val="18"/>
          <w:szCs w:val="18"/>
        </w:rPr>
        <w:t>las,</w:t>
      </w:r>
      <w:r w:rsidRPr="00847591">
        <w:rPr>
          <w:rFonts w:ascii="Arial" w:eastAsia="Arial" w:hAnsi="Arial" w:cs="Arial"/>
          <w:color w:val="00000A"/>
          <w:spacing w:val="47"/>
          <w:sz w:val="18"/>
          <w:szCs w:val="18"/>
        </w:rPr>
        <w:t xml:space="preserve"> </w:t>
      </w:r>
      <w:r w:rsidRPr="00847591">
        <w:rPr>
          <w:rFonts w:ascii="Arial" w:eastAsia="Arial" w:hAnsi="Arial" w:cs="Arial"/>
          <w:color w:val="00000A"/>
          <w:spacing w:val="-1"/>
          <w:sz w:val="18"/>
          <w:szCs w:val="18"/>
        </w:rPr>
        <w:t>odstranjevanje</w:t>
      </w:r>
      <w:r w:rsidRPr="00847591">
        <w:rPr>
          <w:rFonts w:ascii="Arial" w:eastAsia="Arial" w:hAnsi="Arial" w:cs="Arial"/>
          <w:color w:val="00000A"/>
          <w:spacing w:val="46"/>
          <w:sz w:val="18"/>
          <w:szCs w:val="18"/>
        </w:rPr>
        <w:t xml:space="preserve"> </w:t>
      </w:r>
      <w:r w:rsidRPr="00847591">
        <w:rPr>
          <w:rFonts w:ascii="Arial" w:eastAsia="Arial" w:hAnsi="Arial" w:cs="Arial"/>
          <w:color w:val="00000A"/>
          <w:spacing w:val="-1"/>
          <w:sz w:val="18"/>
          <w:szCs w:val="18"/>
        </w:rPr>
        <w:t>neprijetnih</w:t>
      </w:r>
      <w:r w:rsidRPr="00847591">
        <w:rPr>
          <w:rFonts w:ascii="Arial" w:eastAsia="Arial" w:hAnsi="Arial" w:cs="Arial"/>
          <w:color w:val="00000A"/>
          <w:spacing w:val="44"/>
          <w:sz w:val="18"/>
          <w:szCs w:val="18"/>
        </w:rPr>
        <w:t xml:space="preserve"> </w:t>
      </w:r>
      <w:r w:rsidRPr="00847591">
        <w:rPr>
          <w:rFonts w:ascii="Arial" w:eastAsia="Arial" w:hAnsi="Arial" w:cs="Arial"/>
          <w:color w:val="00000A"/>
          <w:spacing w:val="-1"/>
          <w:sz w:val="18"/>
          <w:szCs w:val="18"/>
        </w:rPr>
        <w:t>vonjav,</w:t>
      </w:r>
    </w:p>
    <w:p w14:paraId="0FFA4C77" w14:textId="77777777" w:rsidR="00847591" w:rsidRPr="00847591" w:rsidRDefault="00847591" w:rsidP="00847591">
      <w:pPr>
        <w:widowControl w:val="0"/>
        <w:spacing w:after="0" w:line="206" w:lineRule="exact"/>
        <w:ind w:left="833" w:right="3413"/>
        <w:jc w:val="center"/>
        <w:rPr>
          <w:rFonts w:ascii="Arial" w:eastAsia="Arial" w:hAnsi="Arial" w:cs="Arial"/>
          <w:color w:val="00000A"/>
          <w:spacing w:val="-1"/>
          <w:sz w:val="18"/>
          <w:szCs w:val="18"/>
        </w:rPr>
      </w:pPr>
      <w:r w:rsidRPr="00847591">
        <w:rPr>
          <w:rFonts w:ascii="Arial" w:eastAsia="Arial" w:hAnsi="Arial" w:cs="Arial"/>
          <w:color w:val="00000A"/>
          <w:spacing w:val="-1"/>
          <w:sz w:val="18"/>
          <w:szCs w:val="18"/>
        </w:rPr>
        <w:t>čiščenje</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ter</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nego</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občutljive</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problematične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p>
    <w:p w14:paraId="105431BF" w14:textId="77777777" w:rsidR="00847591" w:rsidRPr="00847591" w:rsidRDefault="00847591" w:rsidP="00847591">
      <w:pPr>
        <w:widowControl w:val="0"/>
        <w:numPr>
          <w:ilvl w:val="4"/>
          <w:numId w:val="24"/>
        </w:numPr>
        <w:spacing w:after="0" w:line="206" w:lineRule="exact"/>
        <w:ind w:right="3413"/>
        <w:rPr>
          <w:rFonts w:ascii="Arial" w:eastAsia="Arial" w:hAnsi="Arial" w:cs="Arial"/>
          <w:color w:val="00000A"/>
          <w:sz w:val="18"/>
          <w:szCs w:val="18"/>
        </w:rPr>
      </w:pPr>
      <w:r w:rsidRPr="00847591">
        <w:rPr>
          <w:rFonts w:ascii="Arial" w:eastAsia="Arial" w:hAnsi="Arial" w:cs="Arial"/>
          <w:color w:val="00000A"/>
          <w:spacing w:val="-1"/>
          <w:sz w:val="18"/>
          <w:szCs w:val="18"/>
        </w:rPr>
        <w:t>dodatno izpiranje ni potrebno</w:t>
      </w:r>
    </w:p>
    <w:p w14:paraId="09052EED" w14:textId="77777777" w:rsidR="00847591" w:rsidRPr="00847591" w:rsidRDefault="00847591" w:rsidP="00847591">
      <w:pPr>
        <w:widowControl w:val="0"/>
        <w:numPr>
          <w:ilvl w:val="4"/>
          <w:numId w:val="24"/>
        </w:numPr>
        <w:spacing w:after="0" w:line="206" w:lineRule="exact"/>
        <w:ind w:right="3413"/>
        <w:rPr>
          <w:rFonts w:ascii="Arial" w:eastAsia="Arial" w:hAnsi="Arial" w:cs="Arial"/>
          <w:color w:val="00000A"/>
          <w:sz w:val="18"/>
          <w:szCs w:val="18"/>
        </w:rPr>
      </w:pPr>
      <w:r w:rsidRPr="00847591">
        <w:rPr>
          <w:rFonts w:ascii="Arial" w:eastAsia="Arial" w:hAnsi="Arial" w:cs="Arial"/>
          <w:color w:val="00000A"/>
          <w:spacing w:val="-1"/>
          <w:sz w:val="18"/>
          <w:szCs w:val="18"/>
        </w:rPr>
        <w:t>brezbarvna raztopina, ki je pripravljena za takojšnjo uporabo</w:t>
      </w:r>
    </w:p>
    <w:p w14:paraId="26E5F8F7" w14:textId="77777777" w:rsidR="00847591" w:rsidRPr="00847591" w:rsidRDefault="00847591" w:rsidP="00847591">
      <w:pPr>
        <w:widowControl w:val="0"/>
        <w:numPr>
          <w:ilvl w:val="3"/>
          <w:numId w:val="24"/>
        </w:numPr>
        <w:tabs>
          <w:tab w:val="left" w:pos="83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Varnost:</w:t>
      </w:r>
    </w:p>
    <w:p w14:paraId="5F8CDE6A" w14:textId="77777777" w:rsidR="00847591" w:rsidRPr="00847591" w:rsidRDefault="00847591" w:rsidP="00847591">
      <w:pPr>
        <w:widowControl w:val="0"/>
        <w:numPr>
          <w:ilvl w:val="4"/>
          <w:numId w:val="24"/>
        </w:numPr>
        <w:spacing w:after="0" w:line="207" w:lineRule="exact"/>
        <w:ind w:left="1418" w:hanging="425"/>
        <w:rPr>
          <w:rFonts w:ascii="Arial" w:eastAsia="Arial" w:hAnsi="Arial" w:cs="Arial"/>
          <w:color w:val="00000A"/>
          <w:sz w:val="18"/>
          <w:szCs w:val="18"/>
        </w:rPr>
      </w:pPr>
      <w:r w:rsidRPr="00847591">
        <w:rPr>
          <w:rFonts w:ascii="Arial" w:eastAsia="Arial" w:hAnsi="Arial" w:cs="Arial"/>
          <w:color w:val="00000A"/>
          <w:sz w:val="18"/>
          <w:szCs w:val="18"/>
        </w:rPr>
        <w:t>ne</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draži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sluznic</w:t>
      </w:r>
    </w:p>
    <w:p w14:paraId="3A3D7BAC" w14:textId="77777777" w:rsidR="00847591" w:rsidRPr="00847591" w:rsidRDefault="00847591" w:rsidP="00847591">
      <w:pPr>
        <w:widowControl w:val="0"/>
        <w:numPr>
          <w:ilvl w:val="4"/>
          <w:numId w:val="24"/>
        </w:numPr>
        <w:spacing w:after="0" w:line="207" w:lineRule="exact"/>
        <w:ind w:left="1418" w:hanging="425"/>
        <w:rPr>
          <w:rFonts w:ascii="Arial" w:eastAsia="Arial" w:hAnsi="Arial" w:cs="Arial"/>
          <w:color w:val="00000A"/>
          <w:sz w:val="18"/>
          <w:szCs w:val="18"/>
        </w:rPr>
      </w:pPr>
      <w:r w:rsidRPr="00847591">
        <w:rPr>
          <w:rFonts w:ascii="Arial" w:eastAsia="Arial" w:hAnsi="Arial" w:cs="Arial"/>
          <w:color w:val="00000A"/>
          <w:spacing w:val="-1"/>
          <w:sz w:val="18"/>
          <w:szCs w:val="18"/>
        </w:rPr>
        <w:t>opravljeno</w:t>
      </w:r>
      <w:r w:rsidRPr="00847591">
        <w:rPr>
          <w:rFonts w:ascii="Arial" w:eastAsia="Arial" w:hAnsi="Arial" w:cs="Arial"/>
          <w:color w:val="00000A"/>
          <w:spacing w:val="-13"/>
          <w:sz w:val="18"/>
          <w:szCs w:val="18"/>
        </w:rPr>
        <w:t xml:space="preserve"> </w:t>
      </w:r>
      <w:r w:rsidRPr="00847591">
        <w:rPr>
          <w:rFonts w:ascii="Arial" w:eastAsia="Arial" w:hAnsi="Arial" w:cs="Arial"/>
          <w:color w:val="00000A"/>
          <w:spacing w:val="-1"/>
          <w:sz w:val="18"/>
          <w:szCs w:val="18"/>
        </w:rPr>
        <w:t>klinično</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testiranje</w:t>
      </w:r>
    </w:p>
    <w:p w14:paraId="63BE564A" w14:textId="77777777" w:rsidR="00847591" w:rsidRPr="00847591" w:rsidRDefault="00847591" w:rsidP="00847591">
      <w:pPr>
        <w:widowControl w:val="0"/>
        <w:numPr>
          <w:ilvl w:val="3"/>
          <w:numId w:val="24"/>
        </w:numPr>
        <w:tabs>
          <w:tab w:val="left" w:pos="839"/>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rPr>
        <w:t>Oprema:</w:t>
      </w:r>
    </w:p>
    <w:p w14:paraId="180148CD" w14:textId="77777777" w:rsidR="00847591" w:rsidRPr="00847591" w:rsidRDefault="00847591" w:rsidP="00847591">
      <w:pPr>
        <w:widowControl w:val="0"/>
        <w:numPr>
          <w:ilvl w:val="4"/>
          <w:numId w:val="24"/>
        </w:numPr>
        <w:tabs>
          <w:tab w:val="left" w:pos="1535"/>
        </w:tabs>
        <w:spacing w:after="0" w:line="207" w:lineRule="exact"/>
        <w:ind w:left="1534" w:hanging="329"/>
        <w:rPr>
          <w:rFonts w:ascii="Arial" w:eastAsia="Arial" w:hAnsi="Arial" w:cs="Arial"/>
          <w:color w:val="00000A"/>
          <w:sz w:val="18"/>
          <w:szCs w:val="18"/>
        </w:rPr>
      </w:pPr>
      <w:r w:rsidRPr="00847591">
        <w:rPr>
          <w:rFonts w:ascii="Arial" w:eastAsia="Arial" w:hAnsi="Arial" w:cs="Arial"/>
          <w:color w:val="00000A"/>
          <w:sz w:val="18"/>
          <w:szCs w:val="18"/>
        </w:rPr>
        <w:t>200</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ml</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penilna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plastenka</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omogoča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večkratno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uporabo</w:t>
      </w:r>
    </w:p>
    <w:p w14:paraId="045293E1" w14:textId="77777777" w:rsidR="00847591" w:rsidRPr="00847591" w:rsidRDefault="00847591" w:rsidP="00847591">
      <w:pPr>
        <w:spacing w:after="0"/>
        <w:rPr>
          <w:rFonts w:ascii="Arial" w:eastAsia="Arial" w:hAnsi="Arial" w:cs="Arial"/>
          <w:color w:val="00000A"/>
          <w:sz w:val="18"/>
          <w:szCs w:val="18"/>
        </w:rPr>
      </w:pPr>
    </w:p>
    <w:p w14:paraId="6EFFC313" w14:textId="77777777" w:rsidR="00847591" w:rsidRPr="00847591" w:rsidRDefault="00847591" w:rsidP="00847591">
      <w:pPr>
        <w:keepNext/>
        <w:widowControl w:val="0"/>
        <w:tabs>
          <w:tab w:val="left" w:pos="620"/>
        </w:tabs>
        <w:spacing w:after="0" w:line="240" w:lineRule="auto"/>
        <w:ind w:left="118"/>
        <w:outlineLvl w:val="0"/>
        <w:rPr>
          <w:rFonts w:ascii="Arial" w:eastAsia="Aptos Display" w:hAnsi="Arial" w:cs="Arial"/>
          <w:b/>
          <w:bCs/>
          <w:color w:val="00000A"/>
          <w:sz w:val="18"/>
          <w:szCs w:val="18"/>
        </w:rPr>
      </w:pPr>
      <w:r w:rsidRPr="00847591">
        <w:rPr>
          <w:rFonts w:ascii="Arial" w:eastAsia="Aptos Display" w:hAnsi="Arial" w:cs="Arial"/>
          <w:b/>
          <w:color w:val="00000A"/>
          <w:spacing w:val="-1"/>
          <w:sz w:val="18"/>
          <w:szCs w:val="18"/>
        </w:rPr>
        <w:t>III.7.2 Sredstvo</w:t>
      </w:r>
      <w:r w:rsidRPr="00847591">
        <w:rPr>
          <w:rFonts w:ascii="Arial" w:eastAsia="Aptos Display" w:hAnsi="Arial" w:cs="Arial"/>
          <w:b/>
          <w:color w:val="00000A"/>
          <w:spacing w:val="-7"/>
          <w:sz w:val="18"/>
          <w:szCs w:val="18"/>
        </w:rPr>
        <w:t xml:space="preserve"> </w:t>
      </w:r>
      <w:r w:rsidRPr="00847591">
        <w:rPr>
          <w:rFonts w:ascii="Arial" w:eastAsia="Aptos Display" w:hAnsi="Arial" w:cs="Arial"/>
          <w:b/>
          <w:color w:val="00000A"/>
          <w:spacing w:val="-1"/>
          <w:sz w:val="18"/>
          <w:szCs w:val="18"/>
        </w:rPr>
        <w:t>za</w:t>
      </w:r>
      <w:r w:rsidRPr="00847591">
        <w:rPr>
          <w:rFonts w:ascii="Arial" w:eastAsia="Aptos Display" w:hAnsi="Arial" w:cs="Arial"/>
          <w:b/>
          <w:color w:val="00000A"/>
          <w:spacing w:val="-6"/>
          <w:sz w:val="18"/>
          <w:szCs w:val="18"/>
        </w:rPr>
        <w:t xml:space="preserve"> </w:t>
      </w:r>
      <w:r w:rsidRPr="00847591">
        <w:rPr>
          <w:rFonts w:ascii="Arial" w:eastAsia="Aptos Display" w:hAnsi="Arial" w:cs="Arial"/>
          <w:b/>
          <w:color w:val="00000A"/>
          <w:spacing w:val="-1"/>
          <w:sz w:val="18"/>
          <w:szCs w:val="18"/>
        </w:rPr>
        <w:t>dekolonizacijo</w:t>
      </w:r>
      <w:r w:rsidRPr="00847591">
        <w:rPr>
          <w:rFonts w:ascii="Arial" w:eastAsia="Aptos Display" w:hAnsi="Arial" w:cs="Arial"/>
          <w:b/>
          <w:color w:val="00000A"/>
          <w:spacing w:val="-8"/>
          <w:sz w:val="18"/>
          <w:szCs w:val="18"/>
        </w:rPr>
        <w:t xml:space="preserve"> </w:t>
      </w:r>
      <w:r w:rsidRPr="00847591">
        <w:rPr>
          <w:rFonts w:ascii="Arial" w:eastAsia="Aptos Display" w:hAnsi="Arial" w:cs="Arial"/>
          <w:b/>
          <w:color w:val="00000A"/>
          <w:sz w:val="18"/>
          <w:szCs w:val="18"/>
        </w:rPr>
        <w:t>–</w:t>
      </w:r>
      <w:r w:rsidRPr="00847591">
        <w:rPr>
          <w:rFonts w:ascii="Arial" w:eastAsia="Aptos Display" w:hAnsi="Arial" w:cs="Arial"/>
          <w:b/>
          <w:color w:val="00000A"/>
          <w:spacing w:val="-5"/>
          <w:sz w:val="18"/>
          <w:szCs w:val="18"/>
        </w:rPr>
        <w:t xml:space="preserve"> </w:t>
      </w:r>
      <w:r w:rsidRPr="00847591">
        <w:rPr>
          <w:rFonts w:ascii="Arial" w:eastAsia="Aptos Display" w:hAnsi="Arial" w:cs="Arial"/>
          <w:b/>
          <w:color w:val="00000A"/>
          <w:spacing w:val="-1"/>
          <w:sz w:val="18"/>
          <w:szCs w:val="18"/>
        </w:rPr>
        <w:t>raztopina</w:t>
      </w:r>
      <w:r w:rsidRPr="00847591">
        <w:rPr>
          <w:rFonts w:ascii="Arial" w:eastAsia="Aptos Display" w:hAnsi="Arial" w:cs="Arial"/>
          <w:b/>
          <w:color w:val="00000A"/>
          <w:spacing w:val="36"/>
          <w:sz w:val="18"/>
          <w:szCs w:val="18"/>
        </w:rPr>
        <w:t xml:space="preserve"> </w:t>
      </w:r>
      <w:r w:rsidRPr="00847591">
        <w:rPr>
          <w:rFonts w:ascii="Arial" w:eastAsia="Aptos Display" w:hAnsi="Arial" w:cs="Arial"/>
          <w:b/>
          <w:color w:val="00000A"/>
          <w:spacing w:val="-1"/>
          <w:sz w:val="18"/>
          <w:szCs w:val="18"/>
        </w:rPr>
        <w:t>pripravljena</w:t>
      </w:r>
      <w:r w:rsidRPr="00847591">
        <w:rPr>
          <w:rFonts w:ascii="Arial" w:eastAsia="Aptos Display" w:hAnsi="Arial" w:cs="Arial"/>
          <w:b/>
          <w:color w:val="00000A"/>
          <w:spacing w:val="-6"/>
          <w:sz w:val="18"/>
          <w:szCs w:val="18"/>
        </w:rPr>
        <w:t xml:space="preserve"> </w:t>
      </w:r>
      <w:r w:rsidRPr="00847591">
        <w:rPr>
          <w:rFonts w:ascii="Arial" w:eastAsia="Aptos Display" w:hAnsi="Arial" w:cs="Arial"/>
          <w:b/>
          <w:color w:val="00000A"/>
          <w:sz w:val="18"/>
          <w:szCs w:val="18"/>
        </w:rPr>
        <w:t>za</w:t>
      </w:r>
      <w:r w:rsidRPr="00847591">
        <w:rPr>
          <w:rFonts w:ascii="Arial" w:eastAsia="Aptos Display" w:hAnsi="Arial" w:cs="Arial"/>
          <w:b/>
          <w:color w:val="00000A"/>
          <w:spacing w:val="-5"/>
          <w:sz w:val="18"/>
          <w:szCs w:val="18"/>
        </w:rPr>
        <w:t xml:space="preserve"> </w:t>
      </w:r>
      <w:r w:rsidRPr="00847591">
        <w:rPr>
          <w:rFonts w:ascii="Arial" w:eastAsia="Aptos Display" w:hAnsi="Arial" w:cs="Arial"/>
          <w:b/>
          <w:color w:val="00000A"/>
          <w:spacing w:val="-1"/>
          <w:sz w:val="18"/>
          <w:szCs w:val="18"/>
        </w:rPr>
        <w:t>takojšnjo</w:t>
      </w:r>
      <w:r w:rsidRPr="00847591">
        <w:rPr>
          <w:rFonts w:ascii="Arial" w:eastAsia="Aptos Display" w:hAnsi="Arial" w:cs="Arial"/>
          <w:b/>
          <w:color w:val="00000A"/>
          <w:spacing w:val="-7"/>
          <w:sz w:val="18"/>
          <w:szCs w:val="18"/>
        </w:rPr>
        <w:t xml:space="preserve"> </w:t>
      </w:r>
      <w:r w:rsidRPr="00847591">
        <w:rPr>
          <w:rFonts w:ascii="Arial" w:eastAsia="Aptos Display" w:hAnsi="Arial" w:cs="Arial"/>
          <w:b/>
          <w:color w:val="00000A"/>
          <w:spacing w:val="-1"/>
          <w:sz w:val="18"/>
          <w:szCs w:val="18"/>
        </w:rPr>
        <w:t>uporabo</w:t>
      </w:r>
    </w:p>
    <w:p w14:paraId="64EBB3C6" w14:textId="77777777" w:rsidR="00847591" w:rsidRPr="00847591" w:rsidRDefault="00847591" w:rsidP="00847591">
      <w:pPr>
        <w:widowControl w:val="0"/>
        <w:numPr>
          <w:ilvl w:val="3"/>
          <w:numId w:val="82"/>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Strokovne</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zahteve:</w:t>
      </w:r>
    </w:p>
    <w:p w14:paraId="415CA725" w14:textId="77777777" w:rsidR="00847591" w:rsidRPr="00847591" w:rsidRDefault="00847591" w:rsidP="00847591">
      <w:pPr>
        <w:widowControl w:val="0"/>
        <w:numPr>
          <w:ilvl w:val="4"/>
          <w:numId w:val="82"/>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substanca: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0,1</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w:t>
      </w:r>
      <w:r w:rsidRPr="00847591">
        <w:rPr>
          <w:rFonts w:ascii="Arial" w:eastAsia="Arial" w:hAnsi="Arial" w:cs="Arial"/>
          <w:color w:val="00000A"/>
          <w:spacing w:val="-7"/>
          <w:sz w:val="18"/>
          <w:szCs w:val="18"/>
        </w:rPr>
        <w:t xml:space="preserve"> </w:t>
      </w:r>
      <w:proofErr w:type="spellStart"/>
      <w:r w:rsidRPr="00847591">
        <w:rPr>
          <w:rFonts w:ascii="Arial" w:eastAsia="Arial" w:hAnsi="Arial" w:cs="Arial"/>
          <w:color w:val="00000A"/>
          <w:spacing w:val="-1"/>
          <w:sz w:val="18"/>
          <w:szCs w:val="18"/>
        </w:rPr>
        <w:t>poliheksanid</w:t>
      </w:r>
      <w:proofErr w:type="spellEnd"/>
      <w:r w:rsidRPr="00847591">
        <w:rPr>
          <w:rFonts w:ascii="Arial" w:eastAsia="Arial" w:hAnsi="Arial" w:cs="Arial"/>
          <w:color w:val="00000A"/>
          <w:spacing w:val="-1"/>
          <w:sz w:val="18"/>
          <w:szCs w:val="18"/>
        </w:rPr>
        <w:t>,</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0,1</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w:t>
      </w:r>
      <w:r w:rsidRPr="00847591">
        <w:rPr>
          <w:rFonts w:ascii="Arial" w:eastAsia="Arial" w:hAnsi="Arial" w:cs="Arial"/>
          <w:color w:val="00000A"/>
          <w:spacing w:val="-4"/>
          <w:sz w:val="18"/>
          <w:szCs w:val="18"/>
        </w:rPr>
        <w:t xml:space="preserve"> </w:t>
      </w:r>
      <w:proofErr w:type="spellStart"/>
      <w:r w:rsidRPr="00847591">
        <w:rPr>
          <w:rFonts w:ascii="Arial" w:eastAsia="Arial" w:hAnsi="Arial" w:cs="Arial"/>
          <w:color w:val="00000A"/>
          <w:spacing w:val="-1"/>
          <w:sz w:val="18"/>
          <w:szCs w:val="18"/>
        </w:rPr>
        <w:t>betain</w:t>
      </w:r>
      <w:proofErr w:type="spellEnd"/>
    </w:p>
    <w:p w14:paraId="1A8505B8" w14:textId="77777777" w:rsidR="00847591" w:rsidRPr="00847591" w:rsidRDefault="00847591" w:rsidP="00847591">
      <w:pPr>
        <w:widowControl w:val="0"/>
        <w:numPr>
          <w:ilvl w:val="4"/>
          <w:numId w:val="82"/>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učinkovit</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pri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dekolonizaciji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bolnika</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2"/>
          <w:sz w:val="18"/>
          <w:szCs w:val="18"/>
        </w:rPr>
        <w:t>MRSA</w:t>
      </w:r>
    </w:p>
    <w:p w14:paraId="7C391E0F" w14:textId="77777777" w:rsidR="00847591" w:rsidRPr="00847591" w:rsidRDefault="00847591" w:rsidP="00847591">
      <w:pPr>
        <w:widowControl w:val="0"/>
        <w:numPr>
          <w:ilvl w:val="4"/>
          <w:numId w:val="82"/>
        </w:numPr>
        <w:tabs>
          <w:tab w:val="left" w:pos="137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Namenjena</w:t>
      </w:r>
      <w:r w:rsidRPr="00847591">
        <w:rPr>
          <w:rFonts w:ascii="Arial" w:eastAsia="Arial" w:hAnsi="Arial" w:cs="Arial"/>
          <w:color w:val="00000A"/>
          <w:spacing w:val="-13"/>
          <w:sz w:val="18"/>
          <w:szCs w:val="18"/>
        </w:rPr>
        <w:t xml:space="preserve"> </w:t>
      </w:r>
      <w:r w:rsidRPr="00847591">
        <w:rPr>
          <w:rFonts w:ascii="Arial" w:eastAsia="Arial" w:hAnsi="Arial" w:cs="Arial"/>
          <w:color w:val="00000A"/>
          <w:spacing w:val="-1"/>
          <w:sz w:val="18"/>
          <w:szCs w:val="18"/>
        </w:rPr>
        <w:t>aseptičnemu</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čiščenju</w:t>
      </w:r>
      <w:r w:rsidRPr="00847591">
        <w:rPr>
          <w:rFonts w:ascii="Arial" w:eastAsia="Arial" w:hAnsi="Arial" w:cs="Arial"/>
          <w:color w:val="00000A"/>
          <w:spacing w:val="-13"/>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negi</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telesa,</w:t>
      </w:r>
      <w:r w:rsidRPr="00847591">
        <w:rPr>
          <w:rFonts w:ascii="Arial" w:eastAsia="Arial" w:hAnsi="Arial" w:cs="Arial"/>
          <w:color w:val="00000A"/>
          <w:spacing w:val="-13"/>
          <w:sz w:val="18"/>
          <w:szCs w:val="18"/>
        </w:rPr>
        <w:t xml:space="preserve"> </w:t>
      </w:r>
      <w:r w:rsidRPr="00847591">
        <w:rPr>
          <w:rFonts w:ascii="Arial" w:eastAsia="Arial" w:hAnsi="Arial" w:cs="Arial"/>
          <w:color w:val="00000A"/>
          <w:spacing w:val="-1"/>
          <w:sz w:val="18"/>
          <w:szCs w:val="18"/>
        </w:rPr>
        <w:t>primerna</w:t>
      </w:r>
      <w:r w:rsidRPr="00847591">
        <w:rPr>
          <w:rFonts w:ascii="Arial" w:eastAsia="Arial" w:hAnsi="Arial" w:cs="Arial"/>
          <w:color w:val="00000A"/>
          <w:spacing w:val="-13"/>
          <w:sz w:val="18"/>
          <w:szCs w:val="18"/>
        </w:rPr>
        <w:t xml:space="preserve"> </w:t>
      </w:r>
      <w:r w:rsidRPr="00847591">
        <w:rPr>
          <w:rFonts w:ascii="Arial" w:eastAsia="Arial" w:hAnsi="Arial" w:cs="Arial"/>
          <w:color w:val="00000A"/>
          <w:spacing w:val="-1"/>
          <w:sz w:val="18"/>
          <w:szCs w:val="18"/>
        </w:rPr>
        <w:t>tudi</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čiščenje</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vhodnega</w:t>
      </w:r>
      <w:r w:rsidRPr="00847591">
        <w:rPr>
          <w:rFonts w:ascii="Arial" w:eastAsia="Arial" w:hAnsi="Arial" w:cs="Arial"/>
          <w:color w:val="00000A"/>
          <w:spacing w:val="-13"/>
          <w:sz w:val="18"/>
          <w:szCs w:val="18"/>
        </w:rPr>
        <w:t xml:space="preserve"> </w:t>
      </w:r>
      <w:r w:rsidRPr="00847591">
        <w:rPr>
          <w:rFonts w:ascii="Arial" w:eastAsia="Arial" w:hAnsi="Arial" w:cs="Arial"/>
          <w:color w:val="00000A"/>
          <w:sz w:val="18"/>
          <w:szCs w:val="18"/>
        </w:rPr>
        <w:t>mesta</w:t>
      </w:r>
      <w:r w:rsidRPr="00847591">
        <w:rPr>
          <w:rFonts w:ascii="Arial" w:eastAsia="Arial" w:hAnsi="Arial" w:cs="Arial"/>
          <w:color w:val="00000A"/>
          <w:spacing w:val="-13"/>
          <w:sz w:val="18"/>
          <w:szCs w:val="18"/>
        </w:rPr>
        <w:t xml:space="preserve"> </w:t>
      </w:r>
      <w:r w:rsidRPr="00847591">
        <w:rPr>
          <w:rFonts w:ascii="Arial" w:eastAsia="Arial" w:hAnsi="Arial" w:cs="Arial"/>
          <w:color w:val="00000A"/>
          <w:spacing w:val="-1"/>
          <w:sz w:val="18"/>
          <w:szCs w:val="18"/>
        </w:rPr>
        <w:t>katetra</w:t>
      </w:r>
    </w:p>
    <w:p w14:paraId="36432AD3" w14:textId="77777777" w:rsidR="00847591" w:rsidRPr="00847591" w:rsidRDefault="00847591" w:rsidP="00847591">
      <w:pPr>
        <w:widowControl w:val="0"/>
        <w:numPr>
          <w:ilvl w:val="4"/>
          <w:numId w:val="82"/>
        </w:numPr>
        <w:tabs>
          <w:tab w:val="left" w:pos="137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brezbarvna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raztopina,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ki</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pripravljena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takojšnjo</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uporabo</w:t>
      </w:r>
    </w:p>
    <w:p w14:paraId="49CEA06B" w14:textId="77777777" w:rsidR="00847591" w:rsidRPr="00847591" w:rsidRDefault="00847591" w:rsidP="00847591">
      <w:pPr>
        <w:widowControl w:val="0"/>
        <w:numPr>
          <w:ilvl w:val="4"/>
          <w:numId w:val="82"/>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primeren</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tudi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bolnike</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občutljivo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kožo</w:t>
      </w:r>
    </w:p>
    <w:p w14:paraId="16ECF274" w14:textId="77777777" w:rsidR="00847591" w:rsidRPr="00847591" w:rsidRDefault="00847591" w:rsidP="00847591">
      <w:pPr>
        <w:widowControl w:val="0"/>
        <w:numPr>
          <w:ilvl w:val="4"/>
          <w:numId w:val="82"/>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dodatno</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izpiranje</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po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uporabi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ni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potrebno</w:t>
      </w:r>
    </w:p>
    <w:p w14:paraId="1B1E0DDB" w14:textId="77777777" w:rsidR="00847591" w:rsidRPr="00847591" w:rsidRDefault="00847591" w:rsidP="00847591">
      <w:pPr>
        <w:widowControl w:val="0"/>
        <w:numPr>
          <w:ilvl w:val="4"/>
          <w:numId w:val="82"/>
        </w:numPr>
        <w:tabs>
          <w:tab w:val="left" w:pos="137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pripravljeno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takojšnjo</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uporabo</w:t>
      </w:r>
    </w:p>
    <w:p w14:paraId="6B06497F" w14:textId="77777777" w:rsidR="00847591" w:rsidRPr="00847591" w:rsidRDefault="00847591" w:rsidP="00847591">
      <w:pPr>
        <w:widowControl w:val="0"/>
        <w:numPr>
          <w:ilvl w:val="3"/>
          <w:numId w:val="82"/>
        </w:numPr>
        <w:tabs>
          <w:tab w:val="left" w:pos="83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Varnost:</w:t>
      </w:r>
    </w:p>
    <w:p w14:paraId="6B3E7D27" w14:textId="77777777" w:rsidR="00847591" w:rsidRPr="00847591" w:rsidRDefault="00847591" w:rsidP="00847591">
      <w:pPr>
        <w:widowControl w:val="0"/>
        <w:numPr>
          <w:ilvl w:val="4"/>
          <w:numId w:val="82"/>
        </w:numPr>
        <w:tabs>
          <w:tab w:val="left" w:pos="1559"/>
        </w:tabs>
        <w:spacing w:after="0" w:line="207" w:lineRule="exact"/>
        <w:ind w:left="1558" w:hanging="307"/>
        <w:rPr>
          <w:rFonts w:ascii="Arial" w:eastAsia="Arial" w:hAnsi="Arial" w:cs="Arial"/>
          <w:color w:val="00000A"/>
          <w:sz w:val="18"/>
          <w:szCs w:val="18"/>
        </w:rPr>
      </w:pPr>
      <w:r w:rsidRPr="00847591">
        <w:rPr>
          <w:rFonts w:ascii="Arial" w:eastAsia="Arial" w:hAnsi="Arial" w:cs="Arial"/>
          <w:color w:val="00000A"/>
          <w:sz w:val="18"/>
          <w:szCs w:val="18"/>
        </w:rPr>
        <w:t>ne</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draži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sluznic</w:t>
      </w:r>
    </w:p>
    <w:p w14:paraId="57543049" w14:textId="77777777" w:rsidR="00847591" w:rsidRPr="00847591" w:rsidRDefault="00847591" w:rsidP="00847591">
      <w:pPr>
        <w:widowControl w:val="0"/>
        <w:numPr>
          <w:ilvl w:val="4"/>
          <w:numId w:val="82"/>
        </w:numPr>
        <w:tabs>
          <w:tab w:val="left" w:pos="1609"/>
        </w:tabs>
        <w:spacing w:after="0" w:line="207" w:lineRule="exact"/>
        <w:ind w:left="1608" w:hanging="357"/>
        <w:rPr>
          <w:rFonts w:ascii="Arial" w:eastAsia="Arial" w:hAnsi="Arial" w:cs="Arial"/>
          <w:color w:val="00000A"/>
          <w:sz w:val="18"/>
          <w:szCs w:val="18"/>
        </w:rPr>
      </w:pPr>
      <w:r w:rsidRPr="00847591">
        <w:rPr>
          <w:rFonts w:ascii="Arial" w:eastAsia="Arial" w:hAnsi="Arial" w:cs="Arial"/>
          <w:color w:val="00000A"/>
          <w:spacing w:val="-1"/>
          <w:sz w:val="18"/>
          <w:szCs w:val="18"/>
        </w:rPr>
        <w:t>opravljeno</w:t>
      </w:r>
      <w:r w:rsidRPr="00847591">
        <w:rPr>
          <w:rFonts w:ascii="Arial" w:eastAsia="Arial" w:hAnsi="Arial" w:cs="Arial"/>
          <w:color w:val="00000A"/>
          <w:spacing w:val="-13"/>
          <w:sz w:val="18"/>
          <w:szCs w:val="18"/>
        </w:rPr>
        <w:t xml:space="preserve"> </w:t>
      </w:r>
      <w:r w:rsidRPr="00847591">
        <w:rPr>
          <w:rFonts w:ascii="Arial" w:eastAsia="Arial" w:hAnsi="Arial" w:cs="Arial"/>
          <w:color w:val="00000A"/>
          <w:spacing w:val="-1"/>
          <w:sz w:val="18"/>
          <w:szCs w:val="18"/>
        </w:rPr>
        <w:t>klinično</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testiranje</w:t>
      </w:r>
    </w:p>
    <w:p w14:paraId="53CD48BE" w14:textId="77777777" w:rsidR="00847591" w:rsidRPr="00847591" w:rsidRDefault="00847591" w:rsidP="00847591">
      <w:pPr>
        <w:widowControl w:val="0"/>
        <w:numPr>
          <w:ilvl w:val="3"/>
          <w:numId w:val="82"/>
        </w:numPr>
        <w:tabs>
          <w:tab w:val="left" w:pos="839"/>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rPr>
        <w:t>Oprema:</w:t>
      </w:r>
    </w:p>
    <w:p w14:paraId="056C9444" w14:textId="77777777" w:rsidR="00847591" w:rsidRPr="00847591" w:rsidRDefault="00847591" w:rsidP="00847591">
      <w:pPr>
        <w:widowControl w:val="0"/>
        <w:numPr>
          <w:ilvl w:val="4"/>
          <w:numId w:val="82"/>
        </w:numPr>
        <w:tabs>
          <w:tab w:val="left" w:pos="1535"/>
        </w:tabs>
        <w:spacing w:after="0" w:line="207" w:lineRule="exact"/>
        <w:ind w:left="1534" w:hanging="329"/>
        <w:rPr>
          <w:rFonts w:ascii="Arial" w:eastAsia="Arial" w:hAnsi="Arial" w:cs="Arial"/>
          <w:color w:val="00000A"/>
          <w:sz w:val="18"/>
          <w:szCs w:val="18"/>
        </w:rPr>
      </w:pPr>
      <w:r w:rsidRPr="00847591">
        <w:rPr>
          <w:rFonts w:ascii="Arial" w:eastAsia="Arial" w:hAnsi="Arial" w:cs="Arial"/>
          <w:color w:val="00000A"/>
          <w:sz w:val="18"/>
          <w:szCs w:val="18"/>
        </w:rPr>
        <w:t>500</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ml</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embalaža</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zaporko</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ozkim</w:t>
      </w:r>
      <w:r w:rsidRPr="00847591">
        <w:rPr>
          <w:rFonts w:ascii="Arial" w:eastAsia="Arial" w:hAnsi="Arial" w:cs="Arial"/>
          <w:color w:val="00000A"/>
          <w:spacing w:val="-5"/>
          <w:sz w:val="18"/>
          <w:szCs w:val="18"/>
        </w:rPr>
        <w:t xml:space="preserve"> </w:t>
      </w:r>
      <w:proofErr w:type="spellStart"/>
      <w:r w:rsidRPr="00847591">
        <w:rPr>
          <w:rFonts w:ascii="Arial" w:eastAsia="Arial" w:hAnsi="Arial" w:cs="Arial"/>
          <w:color w:val="00000A"/>
          <w:spacing w:val="-1"/>
          <w:sz w:val="18"/>
          <w:szCs w:val="18"/>
        </w:rPr>
        <w:t>izlivnikom</w:t>
      </w:r>
      <w:proofErr w:type="spellEnd"/>
    </w:p>
    <w:p w14:paraId="3180B61E" w14:textId="77777777" w:rsidR="00847591" w:rsidRPr="00847591" w:rsidRDefault="00847591" w:rsidP="00847591">
      <w:pPr>
        <w:spacing w:after="0"/>
        <w:rPr>
          <w:rFonts w:ascii="Arial" w:eastAsia="Arial" w:hAnsi="Arial" w:cs="Arial"/>
          <w:color w:val="00000A"/>
          <w:sz w:val="18"/>
          <w:szCs w:val="18"/>
        </w:rPr>
      </w:pPr>
    </w:p>
    <w:p w14:paraId="31D76654" w14:textId="77777777" w:rsidR="00847591" w:rsidRPr="00847591" w:rsidRDefault="00847591" w:rsidP="00847591">
      <w:pPr>
        <w:keepNext/>
        <w:widowControl w:val="0"/>
        <w:tabs>
          <w:tab w:val="left" w:pos="621"/>
        </w:tabs>
        <w:spacing w:after="0" w:line="240" w:lineRule="auto"/>
        <w:ind w:left="432" w:hanging="432"/>
        <w:outlineLvl w:val="0"/>
        <w:rPr>
          <w:rFonts w:ascii="Arial" w:eastAsia="Aptos Display" w:hAnsi="Arial" w:cs="Arial"/>
          <w:b/>
          <w:bCs/>
          <w:color w:val="00000A"/>
          <w:sz w:val="18"/>
          <w:szCs w:val="18"/>
        </w:rPr>
      </w:pPr>
      <w:r w:rsidRPr="00847591">
        <w:rPr>
          <w:rFonts w:ascii="Arial" w:eastAsia="Aptos Display" w:hAnsi="Arial" w:cs="Arial"/>
          <w:b/>
          <w:color w:val="00000A"/>
          <w:spacing w:val="-1"/>
          <w:sz w:val="18"/>
          <w:szCs w:val="18"/>
        </w:rPr>
        <w:lastRenderedPageBreak/>
        <w:t>III.7.3 Sredstvo</w:t>
      </w:r>
      <w:r w:rsidRPr="00847591">
        <w:rPr>
          <w:rFonts w:ascii="Arial" w:eastAsia="Aptos Display" w:hAnsi="Arial" w:cs="Arial"/>
          <w:b/>
          <w:color w:val="00000A"/>
          <w:spacing w:val="-7"/>
          <w:sz w:val="18"/>
          <w:szCs w:val="18"/>
        </w:rPr>
        <w:t xml:space="preserve"> </w:t>
      </w:r>
      <w:r w:rsidRPr="00847591">
        <w:rPr>
          <w:rFonts w:ascii="Arial" w:eastAsia="Aptos Display" w:hAnsi="Arial" w:cs="Arial"/>
          <w:b/>
          <w:color w:val="00000A"/>
          <w:spacing w:val="-1"/>
          <w:sz w:val="18"/>
          <w:szCs w:val="18"/>
        </w:rPr>
        <w:t>za</w:t>
      </w:r>
      <w:r w:rsidRPr="00847591">
        <w:rPr>
          <w:rFonts w:ascii="Arial" w:eastAsia="Aptos Display" w:hAnsi="Arial" w:cs="Arial"/>
          <w:b/>
          <w:color w:val="00000A"/>
          <w:spacing w:val="-5"/>
          <w:sz w:val="18"/>
          <w:szCs w:val="18"/>
        </w:rPr>
        <w:t xml:space="preserve"> </w:t>
      </w:r>
      <w:r w:rsidRPr="00847591">
        <w:rPr>
          <w:rFonts w:ascii="Arial" w:eastAsia="Aptos Display" w:hAnsi="Arial" w:cs="Arial"/>
          <w:b/>
          <w:color w:val="00000A"/>
          <w:spacing w:val="-1"/>
          <w:sz w:val="18"/>
          <w:szCs w:val="18"/>
        </w:rPr>
        <w:t>dekolonizacijo</w:t>
      </w:r>
      <w:r w:rsidRPr="00847591">
        <w:rPr>
          <w:rFonts w:ascii="Arial" w:eastAsia="Aptos Display" w:hAnsi="Arial" w:cs="Arial"/>
          <w:b/>
          <w:color w:val="00000A"/>
          <w:spacing w:val="-9"/>
          <w:sz w:val="18"/>
          <w:szCs w:val="18"/>
        </w:rPr>
        <w:t xml:space="preserve"> </w:t>
      </w:r>
      <w:r w:rsidRPr="00847591">
        <w:rPr>
          <w:rFonts w:ascii="Arial" w:eastAsia="Aptos Display" w:hAnsi="Arial" w:cs="Arial"/>
          <w:b/>
          <w:color w:val="00000A"/>
          <w:sz w:val="18"/>
          <w:szCs w:val="18"/>
        </w:rPr>
        <w:t>–</w:t>
      </w:r>
      <w:r w:rsidRPr="00847591">
        <w:rPr>
          <w:rFonts w:ascii="Arial" w:eastAsia="Aptos Display" w:hAnsi="Arial" w:cs="Arial"/>
          <w:b/>
          <w:color w:val="00000A"/>
          <w:spacing w:val="-5"/>
          <w:sz w:val="18"/>
          <w:szCs w:val="18"/>
        </w:rPr>
        <w:t xml:space="preserve"> </w:t>
      </w:r>
      <w:r w:rsidRPr="00847591">
        <w:rPr>
          <w:rFonts w:ascii="Arial" w:eastAsia="Aptos Display" w:hAnsi="Arial" w:cs="Arial"/>
          <w:b/>
          <w:color w:val="00000A"/>
          <w:spacing w:val="-1"/>
          <w:sz w:val="18"/>
          <w:szCs w:val="18"/>
        </w:rPr>
        <w:t>raztopina</w:t>
      </w:r>
      <w:r w:rsidRPr="00847591">
        <w:rPr>
          <w:rFonts w:ascii="Arial" w:eastAsia="Aptos Display" w:hAnsi="Arial" w:cs="Arial"/>
          <w:b/>
          <w:color w:val="00000A"/>
          <w:spacing w:val="-8"/>
          <w:sz w:val="18"/>
          <w:szCs w:val="18"/>
        </w:rPr>
        <w:t xml:space="preserve"> </w:t>
      </w:r>
      <w:r w:rsidRPr="00847591">
        <w:rPr>
          <w:rFonts w:ascii="Arial" w:eastAsia="Aptos Display" w:hAnsi="Arial" w:cs="Arial"/>
          <w:b/>
          <w:color w:val="00000A"/>
          <w:sz w:val="18"/>
          <w:szCs w:val="18"/>
        </w:rPr>
        <w:t>za</w:t>
      </w:r>
      <w:r w:rsidRPr="00847591">
        <w:rPr>
          <w:rFonts w:ascii="Arial" w:eastAsia="Aptos Display" w:hAnsi="Arial" w:cs="Arial"/>
          <w:b/>
          <w:color w:val="00000A"/>
          <w:spacing w:val="-9"/>
          <w:sz w:val="18"/>
          <w:szCs w:val="18"/>
        </w:rPr>
        <w:t xml:space="preserve"> </w:t>
      </w:r>
      <w:r w:rsidRPr="00847591">
        <w:rPr>
          <w:rFonts w:ascii="Arial" w:eastAsia="Aptos Display" w:hAnsi="Arial" w:cs="Arial"/>
          <w:b/>
          <w:color w:val="00000A"/>
          <w:spacing w:val="-1"/>
          <w:sz w:val="18"/>
          <w:szCs w:val="18"/>
        </w:rPr>
        <w:t>izpiranje</w:t>
      </w:r>
      <w:r w:rsidRPr="00847591">
        <w:rPr>
          <w:rFonts w:ascii="Arial" w:eastAsia="Aptos Display" w:hAnsi="Arial" w:cs="Arial"/>
          <w:b/>
          <w:color w:val="00000A"/>
          <w:spacing w:val="-8"/>
          <w:sz w:val="18"/>
          <w:szCs w:val="18"/>
        </w:rPr>
        <w:t xml:space="preserve"> </w:t>
      </w:r>
      <w:r w:rsidRPr="00847591">
        <w:rPr>
          <w:rFonts w:ascii="Arial" w:eastAsia="Aptos Display" w:hAnsi="Arial" w:cs="Arial"/>
          <w:b/>
          <w:color w:val="00000A"/>
          <w:sz w:val="18"/>
          <w:szCs w:val="18"/>
        </w:rPr>
        <w:t>ustne</w:t>
      </w:r>
      <w:r w:rsidRPr="00847591">
        <w:rPr>
          <w:rFonts w:ascii="Arial" w:eastAsia="Aptos Display" w:hAnsi="Arial" w:cs="Arial"/>
          <w:b/>
          <w:color w:val="00000A"/>
          <w:spacing w:val="-5"/>
          <w:sz w:val="18"/>
          <w:szCs w:val="18"/>
        </w:rPr>
        <w:t xml:space="preserve"> </w:t>
      </w:r>
      <w:r w:rsidRPr="00847591">
        <w:rPr>
          <w:rFonts w:ascii="Arial" w:eastAsia="Aptos Display" w:hAnsi="Arial" w:cs="Arial"/>
          <w:b/>
          <w:color w:val="00000A"/>
          <w:spacing w:val="-1"/>
          <w:sz w:val="18"/>
          <w:szCs w:val="18"/>
        </w:rPr>
        <w:t>votline</w:t>
      </w:r>
    </w:p>
    <w:p w14:paraId="2F7D7EA8" w14:textId="77777777" w:rsidR="00847591" w:rsidRPr="00847591" w:rsidRDefault="00847591" w:rsidP="00847591">
      <w:pPr>
        <w:widowControl w:val="0"/>
        <w:numPr>
          <w:ilvl w:val="3"/>
          <w:numId w:val="78"/>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Strokovne</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zahteve:</w:t>
      </w:r>
    </w:p>
    <w:p w14:paraId="7C70BA36" w14:textId="77777777" w:rsidR="00847591" w:rsidRPr="00847591" w:rsidRDefault="00847591" w:rsidP="00847591">
      <w:pPr>
        <w:widowControl w:val="0"/>
        <w:numPr>
          <w:ilvl w:val="4"/>
          <w:numId w:val="78"/>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substanca: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0,1%</w:t>
      </w:r>
      <w:r w:rsidRPr="00847591">
        <w:rPr>
          <w:rFonts w:ascii="Arial" w:eastAsia="Arial" w:hAnsi="Arial" w:cs="Arial"/>
          <w:color w:val="00000A"/>
          <w:spacing w:val="-5"/>
          <w:sz w:val="18"/>
          <w:szCs w:val="18"/>
        </w:rPr>
        <w:t xml:space="preserve"> </w:t>
      </w:r>
      <w:proofErr w:type="spellStart"/>
      <w:r w:rsidRPr="00847591">
        <w:rPr>
          <w:rFonts w:ascii="Arial" w:eastAsia="Arial" w:hAnsi="Arial" w:cs="Arial"/>
          <w:color w:val="00000A"/>
          <w:spacing w:val="-1"/>
          <w:sz w:val="18"/>
          <w:szCs w:val="18"/>
        </w:rPr>
        <w:t>poliheksanid</w:t>
      </w:r>
      <w:proofErr w:type="spellEnd"/>
      <w:r w:rsidRPr="00847591">
        <w:rPr>
          <w:rFonts w:ascii="Arial" w:eastAsia="Arial" w:hAnsi="Arial" w:cs="Arial"/>
          <w:color w:val="00000A"/>
          <w:spacing w:val="-1"/>
          <w:sz w:val="18"/>
          <w:szCs w:val="18"/>
        </w:rPr>
        <w:t>,</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0,1</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w:t>
      </w:r>
      <w:r w:rsidRPr="00847591">
        <w:rPr>
          <w:rFonts w:ascii="Arial" w:eastAsia="Arial" w:hAnsi="Arial" w:cs="Arial"/>
          <w:color w:val="00000A"/>
          <w:spacing w:val="-5"/>
          <w:sz w:val="18"/>
          <w:szCs w:val="18"/>
        </w:rPr>
        <w:t xml:space="preserve"> </w:t>
      </w:r>
      <w:proofErr w:type="spellStart"/>
      <w:r w:rsidRPr="00847591">
        <w:rPr>
          <w:rFonts w:ascii="Arial" w:eastAsia="Arial" w:hAnsi="Arial" w:cs="Arial"/>
          <w:color w:val="00000A"/>
          <w:spacing w:val="-1"/>
          <w:sz w:val="18"/>
          <w:szCs w:val="18"/>
        </w:rPr>
        <w:t>betain</w:t>
      </w:r>
      <w:proofErr w:type="spellEnd"/>
    </w:p>
    <w:p w14:paraId="0BA498E4" w14:textId="77777777" w:rsidR="00847591" w:rsidRPr="00847591" w:rsidRDefault="00847591" w:rsidP="00847591">
      <w:pPr>
        <w:widowControl w:val="0"/>
        <w:numPr>
          <w:ilvl w:val="4"/>
          <w:numId w:val="78"/>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učinkovit</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pri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dekolonizaciji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bolnika</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MRSA,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vzdrževanje</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ustne</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flore</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dnevno</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higieno</w:t>
      </w:r>
    </w:p>
    <w:p w14:paraId="448A0C43" w14:textId="77777777" w:rsidR="00847591" w:rsidRPr="00847591" w:rsidRDefault="00847591" w:rsidP="00847591">
      <w:pPr>
        <w:widowControl w:val="0"/>
        <w:numPr>
          <w:ilvl w:val="4"/>
          <w:numId w:val="78"/>
        </w:numPr>
        <w:tabs>
          <w:tab w:val="left" w:pos="137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brezbarvno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pripravljeno</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takojšnjo</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uporabo</w:t>
      </w:r>
    </w:p>
    <w:p w14:paraId="7F055155" w14:textId="77777777" w:rsidR="00847591" w:rsidRPr="00847591" w:rsidRDefault="00847591" w:rsidP="00847591">
      <w:pPr>
        <w:widowControl w:val="0"/>
        <w:numPr>
          <w:ilvl w:val="4"/>
          <w:numId w:val="78"/>
        </w:numPr>
        <w:tabs>
          <w:tab w:val="left" w:pos="137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primeren</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tudi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bolnike</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občutljivo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kožo</w:t>
      </w:r>
    </w:p>
    <w:p w14:paraId="0A0E38C5" w14:textId="77777777" w:rsidR="00847591" w:rsidRPr="00847591" w:rsidRDefault="00847591" w:rsidP="00847591">
      <w:pPr>
        <w:widowControl w:val="0"/>
        <w:numPr>
          <w:ilvl w:val="4"/>
          <w:numId w:val="78"/>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dodatno</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izpiranje</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po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uporabi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ni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potrebno</w:t>
      </w:r>
    </w:p>
    <w:p w14:paraId="5EA4A007" w14:textId="77777777" w:rsidR="00847591" w:rsidRPr="00847591" w:rsidRDefault="00847591" w:rsidP="00847591">
      <w:pPr>
        <w:widowControl w:val="0"/>
        <w:numPr>
          <w:ilvl w:val="3"/>
          <w:numId w:val="78"/>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Varnost:</w:t>
      </w:r>
    </w:p>
    <w:p w14:paraId="6C9C0ACD" w14:textId="77777777" w:rsidR="00847591" w:rsidRPr="00847591" w:rsidRDefault="00847591" w:rsidP="00847591">
      <w:pPr>
        <w:widowControl w:val="0"/>
        <w:numPr>
          <w:ilvl w:val="4"/>
          <w:numId w:val="78"/>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z w:val="18"/>
          <w:szCs w:val="18"/>
        </w:rPr>
        <w:t>ne</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draži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sluznic</w:t>
      </w:r>
    </w:p>
    <w:p w14:paraId="395747A5" w14:textId="77777777" w:rsidR="00847591" w:rsidRPr="00847591" w:rsidRDefault="00847591" w:rsidP="00847591">
      <w:pPr>
        <w:widowControl w:val="0"/>
        <w:numPr>
          <w:ilvl w:val="4"/>
          <w:numId w:val="78"/>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opravljena</w:t>
      </w:r>
      <w:r w:rsidRPr="00847591">
        <w:rPr>
          <w:rFonts w:ascii="Arial" w:eastAsia="Arial" w:hAnsi="Arial" w:cs="Arial"/>
          <w:color w:val="00000A"/>
          <w:spacing w:val="-13"/>
          <w:sz w:val="18"/>
          <w:szCs w:val="18"/>
        </w:rPr>
        <w:t xml:space="preserve"> </w:t>
      </w:r>
      <w:r w:rsidRPr="00847591">
        <w:rPr>
          <w:rFonts w:ascii="Arial" w:eastAsia="Arial" w:hAnsi="Arial" w:cs="Arial"/>
          <w:color w:val="00000A"/>
          <w:spacing w:val="-1"/>
          <w:sz w:val="18"/>
          <w:szCs w:val="18"/>
        </w:rPr>
        <w:t>klinična</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testiranja</w:t>
      </w:r>
    </w:p>
    <w:p w14:paraId="64645171" w14:textId="77777777" w:rsidR="00847591" w:rsidRPr="00847591" w:rsidRDefault="00847591" w:rsidP="00847591">
      <w:pPr>
        <w:widowControl w:val="0"/>
        <w:numPr>
          <w:ilvl w:val="3"/>
          <w:numId w:val="78"/>
        </w:numPr>
        <w:tabs>
          <w:tab w:val="left" w:pos="839"/>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rPr>
        <w:t>Oprema:</w:t>
      </w:r>
    </w:p>
    <w:p w14:paraId="77954758" w14:textId="77777777" w:rsidR="00847591" w:rsidRPr="00847591" w:rsidRDefault="00847591" w:rsidP="00847591">
      <w:pPr>
        <w:widowControl w:val="0"/>
        <w:numPr>
          <w:ilvl w:val="4"/>
          <w:numId w:val="78"/>
        </w:numPr>
        <w:tabs>
          <w:tab w:val="left" w:pos="1535"/>
        </w:tabs>
        <w:spacing w:after="0" w:line="240" w:lineRule="auto"/>
        <w:ind w:left="1534" w:hanging="329"/>
        <w:rPr>
          <w:rFonts w:ascii="Arial" w:eastAsia="Arial" w:hAnsi="Arial" w:cs="Arial"/>
          <w:color w:val="00000A"/>
          <w:sz w:val="18"/>
          <w:szCs w:val="18"/>
        </w:rPr>
      </w:pPr>
      <w:r w:rsidRPr="00847591">
        <w:rPr>
          <w:rFonts w:ascii="Arial" w:eastAsia="Arial" w:hAnsi="Arial" w:cs="Arial"/>
          <w:color w:val="00000A"/>
          <w:sz w:val="18"/>
          <w:szCs w:val="18"/>
        </w:rPr>
        <w:t>250</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ml</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embalaža,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ki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omogoča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večkratno</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uporabo</w:t>
      </w:r>
    </w:p>
    <w:p w14:paraId="34DEFF5E" w14:textId="77777777" w:rsidR="00847591" w:rsidRPr="00847591" w:rsidRDefault="00847591" w:rsidP="00847591">
      <w:pPr>
        <w:spacing w:after="0"/>
        <w:rPr>
          <w:rFonts w:ascii="Arial" w:eastAsia="Arial" w:hAnsi="Arial" w:cs="Arial"/>
          <w:b/>
          <w:color w:val="00000A"/>
          <w:sz w:val="18"/>
          <w:szCs w:val="18"/>
        </w:rPr>
      </w:pPr>
    </w:p>
    <w:p w14:paraId="69F7917D" w14:textId="77777777" w:rsidR="00847591" w:rsidRPr="00847591" w:rsidRDefault="00847591" w:rsidP="00847591">
      <w:pPr>
        <w:keepNext/>
        <w:widowControl w:val="0"/>
        <w:tabs>
          <w:tab w:val="left" w:pos="621"/>
        </w:tabs>
        <w:spacing w:after="0" w:line="240" w:lineRule="auto"/>
        <w:ind w:left="521" w:hanging="521"/>
        <w:outlineLvl w:val="0"/>
        <w:rPr>
          <w:rFonts w:ascii="Arial" w:eastAsia="Aptos Display" w:hAnsi="Arial" w:cs="Arial"/>
          <w:b/>
          <w:bCs/>
          <w:color w:val="00000A"/>
          <w:sz w:val="18"/>
          <w:szCs w:val="18"/>
        </w:rPr>
      </w:pPr>
      <w:r w:rsidRPr="00847591">
        <w:rPr>
          <w:rFonts w:ascii="Arial" w:eastAsia="Aptos Display" w:hAnsi="Arial" w:cs="Arial"/>
          <w:b/>
          <w:color w:val="00000A"/>
          <w:spacing w:val="-1"/>
          <w:sz w:val="18"/>
          <w:szCs w:val="18"/>
        </w:rPr>
        <w:t>III.7.4 Sredstvo</w:t>
      </w:r>
      <w:r w:rsidRPr="00847591">
        <w:rPr>
          <w:rFonts w:ascii="Arial" w:eastAsia="Aptos Display" w:hAnsi="Arial" w:cs="Arial"/>
          <w:b/>
          <w:color w:val="00000A"/>
          <w:spacing w:val="-6"/>
          <w:sz w:val="18"/>
          <w:szCs w:val="18"/>
        </w:rPr>
        <w:t xml:space="preserve"> </w:t>
      </w:r>
      <w:r w:rsidRPr="00847591">
        <w:rPr>
          <w:rFonts w:ascii="Arial" w:eastAsia="Aptos Display" w:hAnsi="Arial" w:cs="Arial"/>
          <w:b/>
          <w:color w:val="00000A"/>
          <w:spacing w:val="-1"/>
          <w:sz w:val="18"/>
          <w:szCs w:val="18"/>
        </w:rPr>
        <w:t>za</w:t>
      </w:r>
      <w:r w:rsidRPr="00847591">
        <w:rPr>
          <w:rFonts w:ascii="Arial" w:eastAsia="Aptos Display" w:hAnsi="Arial" w:cs="Arial"/>
          <w:b/>
          <w:color w:val="00000A"/>
          <w:spacing w:val="-5"/>
          <w:sz w:val="18"/>
          <w:szCs w:val="18"/>
        </w:rPr>
        <w:t xml:space="preserve"> </w:t>
      </w:r>
      <w:r w:rsidRPr="00847591">
        <w:rPr>
          <w:rFonts w:ascii="Arial" w:eastAsia="Aptos Display" w:hAnsi="Arial" w:cs="Arial"/>
          <w:b/>
          <w:color w:val="00000A"/>
          <w:spacing w:val="-1"/>
          <w:sz w:val="18"/>
          <w:szCs w:val="18"/>
        </w:rPr>
        <w:t>dekolonizacijo</w:t>
      </w:r>
      <w:r w:rsidRPr="00847591">
        <w:rPr>
          <w:rFonts w:ascii="Arial" w:eastAsia="Aptos Display" w:hAnsi="Arial" w:cs="Arial"/>
          <w:b/>
          <w:color w:val="00000A"/>
          <w:spacing w:val="-8"/>
          <w:sz w:val="18"/>
          <w:szCs w:val="18"/>
        </w:rPr>
        <w:t xml:space="preserve"> </w:t>
      </w:r>
      <w:r w:rsidRPr="00847591">
        <w:rPr>
          <w:rFonts w:ascii="Arial" w:eastAsia="Aptos Display" w:hAnsi="Arial" w:cs="Arial"/>
          <w:b/>
          <w:color w:val="00000A"/>
          <w:sz w:val="18"/>
          <w:szCs w:val="18"/>
        </w:rPr>
        <w:t>–</w:t>
      </w:r>
      <w:r w:rsidRPr="00847591">
        <w:rPr>
          <w:rFonts w:ascii="Arial" w:eastAsia="Aptos Display" w:hAnsi="Arial" w:cs="Arial"/>
          <w:b/>
          <w:color w:val="00000A"/>
          <w:spacing w:val="-5"/>
          <w:sz w:val="18"/>
          <w:szCs w:val="18"/>
        </w:rPr>
        <w:t xml:space="preserve"> </w:t>
      </w:r>
      <w:r w:rsidRPr="00847591">
        <w:rPr>
          <w:rFonts w:ascii="Arial" w:eastAsia="Aptos Display" w:hAnsi="Arial" w:cs="Arial"/>
          <w:b/>
          <w:color w:val="00000A"/>
          <w:sz w:val="18"/>
          <w:szCs w:val="18"/>
        </w:rPr>
        <w:t>gel</w:t>
      </w:r>
      <w:r w:rsidRPr="00847591">
        <w:rPr>
          <w:rFonts w:ascii="Arial" w:eastAsia="Aptos Display" w:hAnsi="Arial" w:cs="Arial"/>
          <w:b/>
          <w:color w:val="00000A"/>
          <w:spacing w:val="-7"/>
          <w:sz w:val="18"/>
          <w:szCs w:val="18"/>
        </w:rPr>
        <w:t xml:space="preserve"> </w:t>
      </w:r>
      <w:r w:rsidRPr="00847591">
        <w:rPr>
          <w:rFonts w:ascii="Arial" w:eastAsia="Aptos Display" w:hAnsi="Arial" w:cs="Arial"/>
          <w:b/>
          <w:color w:val="00000A"/>
          <w:sz w:val="18"/>
          <w:szCs w:val="18"/>
        </w:rPr>
        <w:t>za</w:t>
      </w:r>
      <w:r w:rsidRPr="00847591">
        <w:rPr>
          <w:rFonts w:ascii="Arial" w:eastAsia="Aptos Display" w:hAnsi="Arial" w:cs="Arial"/>
          <w:b/>
          <w:color w:val="00000A"/>
          <w:spacing w:val="-8"/>
          <w:sz w:val="18"/>
          <w:szCs w:val="18"/>
        </w:rPr>
        <w:t xml:space="preserve"> </w:t>
      </w:r>
      <w:r w:rsidRPr="00847591">
        <w:rPr>
          <w:rFonts w:ascii="Arial" w:eastAsia="Aptos Display" w:hAnsi="Arial" w:cs="Arial"/>
          <w:b/>
          <w:color w:val="00000A"/>
          <w:sz w:val="18"/>
          <w:szCs w:val="18"/>
        </w:rPr>
        <w:t>nosno</w:t>
      </w:r>
      <w:r w:rsidRPr="00847591">
        <w:rPr>
          <w:rFonts w:ascii="Arial" w:eastAsia="Aptos Display" w:hAnsi="Arial" w:cs="Arial"/>
          <w:b/>
          <w:color w:val="00000A"/>
          <w:spacing w:val="-8"/>
          <w:sz w:val="18"/>
          <w:szCs w:val="18"/>
        </w:rPr>
        <w:t xml:space="preserve"> </w:t>
      </w:r>
      <w:r w:rsidRPr="00847591">
        <w:rPr>
          <w:rFonts w:ascii="Arial" w:eastAsia="Aptos Display" w:hAnsi="Arial" w:cs="Arial"/>
          <w:b/>
          <w:color w:val="00000A"/>
          <w:spacing w:val="-1"/>
          <w:sz w:val="18"/>
          <w:szCs w:val="18"/>
        </w:rPr>
        <w:t>sluznico</w:t>
      </w:r>
    </w:p>
    <w:p w14:paraId="5995482B" w14:textId="77777777" w:rsidR="00847591" w:rsidRPr="00847591" w:rsidRDefault="00847591" w:rsidP="00847591">
      <w:pPr>
        <w:widowControl w:val="0"/>
        <w:numPr>
          <w:ilvl w:val="3"/>
          <w:numId w:val="81"/>
        </w:numPr>
        <w:tabs>
          <w:tab w:val="left" w:pos="839"/>
        </w:tabs>
        <w:spacing w:after="0" w:line="240" w:lineRule="auto"/>
        <w:rPr>
          <w:rFonts w:ascii="Arial" w:eastAsia="Arial" w:hAnsi="Arial" w:cs="Arial"/>
          <w:color w:val="00000A"/>
          <w:sz w:val="18"/>
          <w:szCs w:val="18"/>
        </w:rPr>
      </w:pPr>
      <w:r w:rsidRPr="00847591">
        <w:rPr>
          <w:rFonts w:ascii="Arial" w:eastAsia="Arial" w:hAnsi="Arial" w:cs="Arial"/>
          <w:color w:val="00000A"/>
          <w:spacing w:val="-1"/>
          <w:sz w:val="18"/>
          <w:szCs w:val="18"/>
        </w:rPr>
        <w:t>Strokovne</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zahteve:</w:t>
      </w:r>
    </w:p>
    <w:p w14:paraId="4EFE78B4" w14:textId="77777777" w:rsidR="00847591" w:rsidRPr="00847591" w:rsidRDefault="00847591" w:rsidP="00847591">
      <w:pPr>
        <w:widowControl w:val="0"/>
        <w:numPr>
          <w:ilvl w:val="4"/>
          <w:numId w:val="81"/>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substanca:</w:t>
      </w:r>
      <w:r w:rsidRPr="00847591">
        <w:rPr>
          <w:rFonts w:ascii="Arial" w:eastAsia="Arial" w:hAnsi="Arial" w:cs="Arial"/>
          <w:color w:val="00000A"/>
          <w:spacing w:val="-13"/>
          <w:sz w:val="18"/>
          <w:szCs w:val="18"/>
        </w:rPr>
        <w:t xml:space="preserve"> </w:t>
      </w:r>
      <w:proofErr w:type="spellStart"/>
      <w:r w:rsidRPr="00847591">
        <w:rPr>
          <w:rFonts w:ascii="Arial" w:eastAsia="Arial" w:hAnsi="Arial" w:cs="Arial"/>
          <w:color w:val="00000A"/>
          <w:spacing w:val="-1"/>
          <w:sz w:val="18"/>
          <w:szCs w:val="18"/>
        </w:rPr>
        <w:t>poliheksanid</w:t>
      </w:r>
      <w:proofErr w:type="spellEnd"/>
    </w:p>
    <w:p w14:paraId="13697E7D" w14:textId="77777777" w:rsidR="00847591" w:rsidRPr="00847591" w:rsidRDefault="00847591" w:rsidP="00847591">
      <w:pPr>
        <w:widowControl w:val="0"/>
        <w:numPr>
          <w:ilvl w:val="4"/>
          <w:numId w:val="81"/>
        </w:numPr>
        <w:tabs>
          <w:tab w:val="left" w:pos="137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učinkovit</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pri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dekolonizaciji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bolnika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2"/>
          <w:sz w:val="18"/>
          <w:szCs w:val="18"/>
        </w:rPr>
        <w:t>MRSA</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nosu</w:t>
      </w:r>
    </w:p>
    <w:p w14:paraId="512646DE" w14:textId="77777777" w:rsidR="00847591" w:rsidRPr="00847591" w:rsidRDefault="00847591" w:rsidP="00847591">
      <w:pPr>
        <w:widowControl w:val="0"/>
        <w:numPr>
          <w:ilvl w:val="4"/>
          <w:numId w:val="81"/>
        </w:numPr>
        <w:tabs>
          <w:tab w:val="left" w:pos="137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brezbarvno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pripravljeno</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takojšnjo</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uporabo</w:t>
      </w:r>
    </w:p>
    <w:p w14:paraId="44799B19" w14:textId="77777777" w:rsidR="00847591" w:rsidRPr="00847591" w:rsidRDefault="00847591" w:rsidP="00847591">
      <w:pPr>
        <w:widowControl w:val="0"/>
        <w:numPr>
          <w:ilvl w:val="4"/>
          <w:numId w:val="81"/>
        </w:numPr>
        <w:tabs>
          <w:tab w:val="left" w:pos="137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dodatno</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izpiranje</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po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uporabi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ni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potrebno</w:t>
      </w:r>
    </w:p>
    <w:p w14:paraId="083FEFDE" w14:textId="77777777" w:rsidR="00847591" w:rsidRPr="00847591" w:rsidRDefault="00847591" w:rsidP="00847591">
      <w:pPr>
        <w:widowControl w:val="0"/>
        <w:numPr>
          <w:ilvl w:val="4"/>
          <w:numId w:val="81"/>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pripravljeno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takojšnjo</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uporabo</w:t>
      </w:r>
    </w:p>
    <w:p w14:paraId="17E1CCB3" w14:textId="77777777" w:rsidR="00847591" w:rsidRPr="00847591" w:rsidRDefault="00847591" w:rsidP="00847591">
      <w:pPr>
        <w:widowControl w:val="0"/>
        <w:numPr>
          <w:ilvl w:val="4"/>
          <w:numId w:val="81"/>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uporaben</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do</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8</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tednov</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po</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prvem</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odprtju</w:t>
      </w:r>
    </w:p>
    <w:p w14:paraId="4C76B995" w14:textId="77777777" w:rsidR="00847591" w:rsidRPr="00847591" w:rsidRDefault="00847591" w:rsidP="00847591">
      <w:pPr>
        <w:widowControl w:val="0"/>
        <w:numPr>
          <w:ilvl w:val="3"/>
          <w:numId w:val="81"/>
        </w:numPr>
        <w:tabs>
          <w:tab w:val="left" w:pos="83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Varnost:</w:t>
      </w:r>
    </w:p>
    <w:p w14:paraId="01BA58B5" w14:textId="77777777" w:rsidR="00847591" w:rsidRPr="00847591" w:rsidRDefault="00847591" w:rsidP="00847591">
      <w:pPr>
        <w:widowControl w:val="0"/>
        <w:numPr>
          <w:ilvl w:val="4"/>
          <w:numId w:val="81"/>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z w:val="18"/>
          <w:szCs w:val="18"/>
        </w:rPr>
        <w:t>ne</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draži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sluznic</w:t>
      </w:r>
    </w:p>
    <w:p w14:paraId="64E9C77B" w14:textId="77777777" w:rsidR="00847591" w:rsidRPr="00847591" w:rsidRDefault="00847591" w:rsidP="00847591">
      <w:pPr>
        <w:widowControl w:val="0"/>
        <w:numPr>
          <w:ilvl w:val="3"/>
          <w:numId w:val="81"/>
        </w:numPr>
        <w:tabs>
          <w:tab w:val="left" w:pos="839"/>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rPr>
        <w:t>Oprema:</w:t>
      </w:r>
    </w:p>
    <w:p w14:paraId="7796AE92" w14:textId="77777777" w:rsidR="00847591" w:rsidRPr="00847591" w:rsidRDefault="00847591" w:rsidP="00847591">
      <w:pPr>
        <w:widowControl w:val="0"/>
        <w:numPr>
          <w:ilvl w:val="4"/>
          <w:numId w:val="81"/>
        </w:numPr>
        <w:tabs>
          <w:tab w:val="left" w:pos="1535"/>
        </w:tabs>
        <w:spacing w:after="0" w:line="240" w:lineRule="auto"/>
        <w:ind w:left="1534" w:hanging="329"/>
        <w:rPr>
          <w:rFonts w:ascii="Arial" w:eastAsia="Arial" w:hAnsi="Arial" w:cs="Arial"/>
          <w:color w:val="00000A"/>
          <w:sz w:val="18"/>
          <w:szCs w:val="18"/>
        </w:rPr>
      </w:pPr>
      <w:r w:rsidRPr="00847591">
        <w:rPr>
          <w:rFonts w:ascii="Arial" w:eastAsia="Arial" w:hAnsi="Arial" w:cs="Arial"/>
          <w:color w:val="00000A"/>
          <w:sz w:val="18"/>
          <w:szCs w:val="18"/>
        </w:rPr>
        <w:t>30</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ml</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embalaža,</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ki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omogoča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aplikacijo</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nos</w:t>
      </w:r>
    </w:p>
    <w:p w14:paraId="6AB415AA" w14:textId="77777777" w:rsidR="00847591" w:rsidRPr="00847591" w:rsidRDefault="00847591" w:rsidP="00847591">
      <w:pPr>
        <w:widowControl w:val="0"/>
        <w:numPr>
          <w:ilvl w:val="4"/>
          <w:numId w:val="81"/>
        </w:numPr>
        <w:tabs>
          <w:tab w:val="left" w:pos="1535"/>
        </w:tabs>
        <w:spacing w:after="0" w:line="240" w:lineRule="auto"/>
        <w:ind w:left="1534" w:hanging="329"/>
        <w:rPr>
          <w:rFonts w:ascii="Arial" w:eastAsia="Arial" w:hAnsi="Arial" w:cs="Arial"/>
          <w:color w:val="00000A"/>
          <w:sz w:val="18"/>
          <w:szCs w:val="18"/>
        </w:rPr>
      </w:pPr>
    </w:p>
    <w:p w14:paraId="19B01A10" w14:textId="77777777" w:rsidR="00847591" w:rsidRPr="00847591" w:rsidRDefault="00847591" w:rsidP="00847591">
      <w:pPr>
        <w:keepNext/>
        <w:widowControl w:val="0"/>
        <w:tabs>
          <w:tab w:val="left" w:pos="472"/>
        </w:tabs>
        <w:spacing w:after="0" w:line="240" w:lineRule="auto"/>
        <w:outlineLvl w:val="0"/>
        <w:rPr>
          <w:rFonts w:ascii="Arial" w:eastAsia="Aptos Display" w:hAnsi="Arial" w:cs="Arial"/>
          <w:b/>
          <w:bCs/>
          <w:color w:val="00000A"/>
          <w:sz w:val="18"/>
          <w:szCs w:val="18"/>
        </w:rPr>
      </w:pPr>
      <w:r w:rsidRPr="00847591">
        <w:rPr>
          <w:rFonts w:ascii="Arial" w:eastAsia="Aptos Display" w:hAnsi="Arial" w:cs="Arial"/>
          <w:b/>
          <w:color w:val="00000A"/>
          <w:spacing w:val="-1"/>
          <w:sz w:val="18"/>
          <w:szCs w:val="18"/>
        </w:rPr>
        <w:t>III.8 SREDSTVA</w:t>
      </w:r>
      <w:r w:rsidRPr="00847591">
        <w:rPr>
          <w:rFonts w:ascii="Arial" w:eastAsia="Aptos Display" w:hAnsi="Arial" w:cs="Arial"/>
          <w:b/>
          <w:color w:val="00000A"/>
          <w:spacing w:val="-14"/>
          <w:sz w:val="18"/>
          <w:szCs w:val="18"/>
        </w:rPr>
        <w:t xml:space="preserve"> </w:t>
      </w:r>
      <w:r w:rsidRPr="00847591">
        <w:rPr>
          <w:rFonts w:ascii="Arial" w:eastAsia="Aptos Display" w:hAnsi="Arial" w:cs="Arial"/>
          <w:b/>
          <w:color w:val="00000A"/>
          <w:sz w:val="18"/>
          <w:szCs w:val="18"/>
        </w:rPr>
        <w:t>ZA</w:t>
      </w:r>
      <w:r w:rsidRPr="00847591">
        <w:rPr>
          <w:rFonts w:ascii="Arial" w:eastAsia="Aptos Display" w:hAnsi="Arial" w:cs="Arial"/>
          <w:b/>
          <w:color w:val="00000A"/>
          <w:spacing w:val="-14"/>
          <w:sz w:val="18"/>
          <w:szCs w:val="18"/>
        </w:rPr>
        <w:t xml:space="preserve"> </w:t>
      </w:r>
      <w:r w:rsidRPr="00847591">
        <w:rPr>
          <w:rFonts w:ascii="Arial" w:eastAsia="Aptos Display" w:hAnsi="Arial" w:cs="Arial"/>
          <w:b/>
          <w:color w:val="00000A"/>
          <w:spacing w:val="-1"/>
          <w:sz w:val="18"/>
          <w:szCs w:val="18"/>
        </w:rPr>
        <w:t>DEKOLONIZACIJO</w:t>
      </w:r>
      <w:r w:rsidRPr="00847591">
        <w:rPr>
          <w:rFonts w:ascii="Arial" w:eastAsia="Aptos Display" w:hAnsi="Arial" w:cs="Arial"/>
          <w:b/>
          <w:color w:val="00000A"/>
          <w:spacing w:val="-12"/>
          <w:sz w:val="18"/>
          <w:szCs w:val="18"/>
        </w:rPr>
        <w:t xml:space="preserve"> </w:t>
      </w:r>
      <w:r w:rsidRPr="00847591">
        <w:rPr>
          <w:rFonts w:ascii="Arial" w:eastAsia="Aptos Display" w:hAnsi="Arial" w:cs="Arial"/>
          <w:b/>
          <w:color w:val="00000A"/>
          <w:sz w:val="18"/>
          <w:szCs w:val="18"/>
        </w:rPr>
        <w:t>S</w:t>
      </w:r>
      <w:r w:rsidRPr="00847591">
        <w:rPr>
          <w:rFonts w:ascii="Arial" w:eastAsia="Aptos Display" w:hAnsi="Arial" w:cs="Arial"/>
          <w:b/>
          <w:color w:val="00000A"/>
          <w:spacing w:val="-12"/>
          <w:sz w:val="18"/>
          <w:szCs w:val="18"/>
        </w:rPr>
        <w:t xml:space="preserve"> </w:t>
      </w:r>
      <w:r w:rsidRPr="00847591">
        <w:rPr>
          <w:rFonts w:ascii="Arial" w:eastAsia="Aptos Display" w:hAnsi="Arial" w:cs="Arial"/>
          <w:b/>
          <w:color w:val="00000A"/>
          <w:spacing w:val="-1"/>
          <w:sz w:val="18"/>
          <w:szCs w:val="18"/>
        </w:rPr>
        <w:t>KLORHEKSIDIN</w:t>
      </w:r>
      <w:r w:rsidRPr="00847591">
        <w:rPr>
          <w:rFonts w:ascii="Arial" w:eastAsia="Aptos Display" w:hAnsi="Arial" w:cs="Arial"/>
          <w:b/>
          <w:color w:val="00000A"/>
          <w:spacing w:val="-10"/>
          <w:sz w:val="18"/>
          <w:szCs w:val="18"/>
        </w:rPr>
        <w:t xml:space="preserve"> DI</w:t>
      </w:r>
      <w:r w:rsidRPr="00847591">
        <w:rPr>
          <w:rFonts w:ascii="Arial" w:eastAsia="Aptos Display" w:hAnsi="Arial" w:cs="Arial"/>
          <w:b/>
          <w:color w:val="00000A"/>
          <w:spacing w:val="-1"/>
          <w:sz w:val="18"/>
          <w:szCs w:val="18"/>
        </w:rPr>
        <w:t>GLUKONATOM</w:t>
      </w:r>
    </w:p>
    <w:p w14:paraId="13E4A298" w14:textId="77777777" w:rsidR="00847591" w:rsidRPr="00847591" w:rsidRDefault="00847591" w:rsidP="00847591">
      <w:pPr>
        <w:spacing w:after="0"/>
        <w:rPr>
          <w:rFonts w:ascii="Arial" w:eastAsia="Arial" w:hAnsi="Arial" w:cs="Arial"/>
          <w:b/>
          <w:bCs/>
          <w:color w:val="00000A"/>
          <w:sz w:val="18"/>
          <w:szCs w:val="18"/>
        </w:rPr>
      </w:pPr>
    </w:p>
    <w:p w14:paraId="453E5F56" w14:textId="77777777" w:rsidR="00847591" w:rsidRPr="00847591" w:rsidRDefault="00847591" w:rsidP="00847591">
      <w:pPr>
        <w:widowControl w:val="0"/>
        <w:tabs>
          <w:tab w:val="left" w:pos="621"/>
        </w:tabs>
        <w:spacing w:after="0" w:line="240" w:lineRule="auto"/>
        <w:rPr>
          <w:rFonts w:ascii="Arial" w:eastAsia="Arial" w:hAnsi="Arial" w:cs="Arial"/>
          <w:color w:val="00000A"/>
          <w:sz w:val="18"/>
          <w:szCs w:val="18"/>
        </w:rPr>
      </w:pPr>
      <w:r w:rsidRPr="00847591">
        <w:rPr>
          <w:rFonts w:ascii="Arial" w:eastAsia="Aptos" w:hAnsi="Arial" w:cs="Arial"/>
          <w:b/>
          <w:color w:val="00000A"/>
          <w:spacing w:val="-1"/>
          <w:sz w:val="18"/>
          <w:szCs w:val="18"/>
        </w:rPr>
        <w:t>III.8.1 Antibakterijsko</w:t>
      </w:r>
      <w:r w:rsidRPr="00847591">
        <w:rPr>
          <w:rFonts w:ascii="Arial" w:eastAsia="Aptos" w:hAnsi="Arial" w:cs="Arial"/>
          <w:b/>
          <w:color w:val="00000A"/>
          <w:spacing w:val="-8"/>
          <w:sz w:val="18"/>
          <w:szCs w:val="18"/>
        </w:rPr>
        <w:t xml:space="preserve"> </w:t>
      </w:r>
      <w:r w:rsidRPr="00847591">
        <w:rPr>
          <w:rFonts w:ascii="Arial" w:eastAsia="Aptos" w:hAnsi="Arial" w:cs="Arial"/>
          <w:b/>
          <w:color w:val="00000A"/>
          <w:sz w:val="18"/>
          <w:szCs w:val="18"/>
        </w:rPr>
        <w:t>milo</w:t>
      </w:r>
      <w:r w:rsidRPr="00847591">
        <w:rPr>
          <w:rFonts w:ascii="Arial" w:eastAsia="Aptos" w:hAnsi="Arial" w:cs="Arial"/>
          <w:b/>
          <w:color w:val="00000A"/>
          <w:spacing w:val="-7"/>
          <w:sz w:val="18"/>
          <w:szCs w:val="18"/>
        </w:rPr>
        <w:t xml:space="preserve"> </w:t>
      </w:r>
      <w:r w:rsidRPr="00847591">
        <w:rPr>
          <w:rFonts w:ascii="Arial" w:eastAsia="Aptos" w:hAnsi="Arial" w:cs="Arial"/>
          <w:b/>
          <w:color w:val="00000A"/>
          <w:sz w:val="18"/>
          <w:szCs w:val="18"/>
        </w:rPr>
        <w:t>za</w:t>
      </w:r>
      <w:r w:rsidRPr="00847591">
        <w:rPr>
          <w:rFonts w:ascii="Arial" w:eastAsia="Aptos" w:hAnsi="Arial" w:cs="Arial"/>
          <w:b/>
          <w:color w:val="00000A"/>
          <w:spacing w:val="-5"/>
          <w:sz w:val="18"/>
          <w:szCs w:val="18"/>
        </w:rPr>
        <w:t xml:space="preserve"> umivanje rok , celega telesa in lasišča</w:t>
      </w:r>
    </w:p>
    <w:p w14:paraId="04DC2FFA" w14:textId="77777777" w:rsidR="00847591" w:rsidRPr="00847591" w:rsidRDefault="00847591" w:rsidP="00847591">
      <w:pPr>
        <w:widowControl w:val="0"/>
        <w:tabs>
          <w:tab w:val="left" w:pos="621"/>
        </w:tabs>
        <w:spacing w:after="0" w:line="240" w:lineRule="auto"/>
        <w:ind w:left="620"/>
        <w:rPr>
          <w:rFonts w:ascii="Arial" w:eastAsia="Arial" w:hAnsi="Arial" w:cs="Arial"/>
          <w:color w:val="00000A"/>
          <w:sz w:val="18"/>
          <w:szCs w:val="18"/>
        </w:rPr>
      </w:pPr>
    </w:p>
    <w:p w14:paraId="0E29331C" w14:textId="77777777" w:rsidR="00847591" w:rsidRPr="00847591" w:rsidRDefault="00847591" w:rsidP="00847591">
      <w:pPr>
        <w:widowControl w:val="0"/>
        <w:numPr>
          <w:ilvl w:val="3"/>
          <w:numId w:val="70"/>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Strokovne</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zahteve:</w:t>
      </w:r>
    </w:p>
    <w:p w14:paraId="5D9A6FDE" w14:textId="77777777" w:rsidR="00847591" w:rsidRPr="00847591" w:rsidRDefault="00847591" w:rsidP="00847591">
      <w:pPr>
        <w:widowControl w:val="0"/>
        <w:numPr>
          <w:ilvl w:val="4"/>
          <w:numId w:val="70"/>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substanca: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2</w:t>
      </w:r>
      <w:r w:rsidRPr="00847591">
        <w:rPr>
          <w:rFonts w:ascii="Arial" w:eastAsia="Arial" w:hAnsi="Arial" w:cs="Arial"/>
          <w:color w:val="00000A"/>
          <w:sz w:val="18"/>
          <w:szCs w:val="18"/>
        </w:rPr>
        <w:t>%</w:t>
      </w:r>
      <w:r w:rsidRPr="00847591">
        <w:rPr>
          <w:rFonts w:ascii="Arial" w:eastAsia="Arial" w:hAnsi="Arial" w:cs="Arial"/>
          <w:color w:val="00000A"/>
          <w:spacing w:val="-9"/>
          <w:sz w:val="18"/>
          <w:szCs w:val="18"/>
        </w:rPr>
        <w:t xml:space="preserve"> </w:t>
      </w:r>
      <w:proofErr w:type="spellStart"/>
      <w:r w:rsidRPr="00847591">
        <w:rPr>
          <w:rFonts w:ascii="Arial" w:eastAsia="Arial" w:hAnsi="Arial" w:cs="Arial"/>
          <w:color w:val="00000A"/>
          <w:spacing w:val="-1"/>
          <w:sz w:val="18"/>
          <w:szCs w:val="18"/>
        </w:rPr>
        <w:t>klorheksanid</w:t>
      </w:r>
      <w:proofErr w:type="spellEnd"/>
      <w:r w:rsidRPr="00847591">
        <w:rPr>
          <w:rFonts w:ascii="Arial" w:eastAsia="Arial" w:hAnsi="Arial" w:cs="Arial"/>
          <w:color w:val="00000A"/>
          <w:spacing w:val="-8"/>
          <w:sz w:val="18"/>
          <w:szCs w:val="18"/>
        </w:rPr>
        <w:t xml:space="preserve"> </w:t>
      </w:r>
      <w:proofErr w:type="spellStart"/>
      <w:r w:rsidRPr="00847591">
        <w:rPr>
          <w:rFonts w:ascii="Arial" w:eastAsia="Arial" w:hAnsi="Arial" w:cs="Arial"/>
          <w:color w:val="00000A"/>
          <w:spacing w:val="-1"/>
          <w:sz w:val="18"/>
          <w:szCs w:val="18"/>
        </w:rPr>
        <w:t>diglukonat</w:t>
      </w:r>
      <w:proofErr w:type="spellEnd"/>
      <w:r w:rsidRPr="00847591">
        <w:rPr>
          <w:rFonts w:ascii="Arial" w:eastAsia="Arial" w:hAnsi="Arial" w:cs="Arial"/>
          <w:color w:val="00000A"/>
          <w:spacing w:val="-1"/>
          <w:sz w:val="18"/>
          <w:szCs w:val="18"/>
        </w:rPr>
        <w:t>,</w:t>
      </w:r>
      <w:r w:rsidRPr="00847591">
        <w:rPr>
          <w:rFonts w:ascii="Arial" w:eastAsia="Arial" w:hAnsi="Arial" w:cs="Arial"/>
          <w:color w:val="00000A"/>
          <w:spacing w:val="-6"/>
          <w:sz w:val="18"/>
          <w:szCs w:val="18"/>
        </w:rPr>
        <w:t xml:space="preserve"> površinsko aktivne snovi</w:t>
      </w:r>
    </w:p>
    <w:p w14:paraId="08C2886B" w14:textId="77777777" w:rsidR="00847591" w:rsidRPr="00847591" w:rsidRDefault="00847591" w:rsidP="00847591">
      <w:pPr>
        <w:widowControl w:val="0"/>
        <w:numPr>
          <w:ilvl w:val="4"/>
          <w:numId w:val="70"/>
        </w:numPr>
        <w:tabs>
          <w:tab w:val="left" w:pos="1379"/>
        </w:tabs>
        <w:spacing w:after="0" w:line="207" w:lineRule="exact"/>
        <w:rPr>
          <w:rFonts w:ascii="Arial" w:eastAsia="Arial" w:hAnsi="Arial" w:cs="Arial"/>
          <w:color w:val="00000A"/>
          <w:sz w:val="18"/>
          <w:szCs w:val="18"/>
        </w:rPr>
      </w:pPr>
      <w:r w:rsidRPr="00847591">
        <w:rPr>
          <w:rFonts w:ascii="Arial" w:eastAsia="Arial" w:hAnsi="Arial" w:cs="Aptos"/>
          <w:color w:val="00000A"/>
          <w:sz w:val="20"/>
          <w:szCs w:val="20"/>
        </w:rPr>
        <w:t>namenjeno kirurškemu umivanju rok in dekolonizaciji nepoškodovane kože pri bolnišničnih okužbah</w:t>
      </w:r>
    </w:p>
    <w:p w14:paraId="29F83283" w14:textId="77777777" w:rsidR="00847591" w:rsidRPr="00847591" w:rsidRDefault="00847591" w:rsidP="00847591">
      <w:pPr>
        <w:widowControl w:val="0"/>
        <w:numPr>
          <w:ilvl w:val="3"/>
          <w:numId w:val="70"/>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Varnost:</w:t>
      </w:r>
    </w:p>
    <w:p w14:paraId="31B68390" w14:textId="77777777" w:rsidR="00847591" w:rsidRPr="00847591" w:rsidRDefault="00847591" w:rsidP="00847591">
      <w:pPr>
        <w:widowControl w:val="0"/>
        <w:numPr>
          <w:ilvl w:val="4"/>
          <w:numId w:val="70"/>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z w:val="18"/>
          <w:szCs w:val="18"/>
        </w:rPr>
        <w:t>ne</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draži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sluznic</w:t>
      </w:r>
    </w:p>
    <w:p w14:paraId="41E1F917" w14:textId="77777777" w:rsidR="00847591" w:rsidRPr="00847591" w:rsidRDefault="00847591" w:rsidP="00847591">
      <w:pPr>
        <w:widowControl w:val="0"/>
        <w:numPr>
          <w:ilvl w:val="4"/>
          <w:numId w:val="70"/>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ptos"/>
          <w:color w:val="00000A"/>
          <w:sz w:val="20"/>
          <w:szCs w:val="20"/>
        </w:rPr>
        <w:t xml:space="preserve">ustreza standardom EN 1499, </w:t>
      </w:r>
      <w:proofErr w:type="spellStart"/>
      <w:r w:rsidRPr="00847591">
        <w:rPr>
          <w:rFonts w:ascii="Arial" w:eastAsia="Arial" w:hAnsi="Arial" w:cs="Aptos"/>
          <w:color w:val="00000A"/>
          <w:sz w:val="20"/>
          <w:szCs w:val="20"/>
        </w:rPr>
        <w:t>prEN</w:t>
      </w:r>
      <w:proofErr w:type="spellEnd"/>
      <w:r w:rsidRPr="00847591">
        <w:rPr>
          <w:rFonts w:ascii="Arial" w:eastAsia="Arial" w:hAnsi="Arial" w:cs="Aptos"/>
          <w:color w:val="00000A"/>
          <w:sz w:val="20"/>
          <w:szCs w:val="20"/>
        </w:rPr>
        <w:t xml:space="preserve"> 13727, EN 12791, EN 1040, EN 1275, EN 1650</w:t>
      </w:r>
    </w:p>
    <w:p w14:paraId="151DAFAA" w14:textId="77777777" w:rsidR="00847591" w:rsidRPr="00847591" w:rsidRDefault="00847591" w:rsidP="00847591">
      <w:pPr>
        <w:widowControl w:val="0"/>
        <w:numPr>
          <w:ilvl w:val="4"/>
          <w:numId w:val="70"/>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navodila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embalaži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2EE8CB19" w14:textId="77777777" w:rsidR="00847591" w:rsidRPr="00847591" w:rsidRDefault="00847591" w:rsidP="00847591">
      <w:pPr>
        <w:widowControl w:val="0"/>
        <w:numPr>
          <w:ilvl w:val="3"/>
          <w:numId w:val="70"/>
        </w:numPr>
        <w:tabs>
          <w:tab w:val="left" w:pos="839"/>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rPr>
        <w:t>Oprema:</w:t>
      </w:r>
    </w:p>
    <w:p w14:paraId="33C45CB8" w14:textId="77777777" w:rsidR="00847591" w:rsidRPr="00847591" w:rsidRDefault="00847591" w:rsidP="00847591">
      <w:pPr>
        <w:widowControl w:val="0"/>
        <w:numPr>
          <w:ilvl w:val="4"/>
          <w:numId w:val="70"/>
        </w:numPr>
        <w:tabs>
          <w:tab w:val="left" w:pos="1535"/>
        </w:tabs>
        <w:spacing w:after="0" w:line="207" w:lineRule="exact"/>
        <w:ind w:left="1534" w:hanging="329"/>
        <w:rPr>
          <w:rFonts w:ascii="Arial" w:eastAsia="Arial" w:hAnsi="Arial" w:cs="Arial"/>
          <w:color w:val="00000A"/>
          <w:sz w:val="18"/>
          <w:szCs w:val="18"/>
        </w:rPr>
      </w:pPr>
      <w:r w:rsidRPr="00847591">
        <w:rPr>
          <w:rFonts w:ascii="Arial" w:eastAsia="Arial" w:hAnsi="Arial" w:cs="Arial"/>
          <w:color w:val="00000A"/>
          <w:sz w:val="18"/>
          <w:szCs w:val="18"/>
        </w:rPr>
        <w:t>500</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ml</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plastenka</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zaporko</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ozkim</w:t>
      </w:r>
      <w:r w:rsidRPr="00847591">
        <w:rPr>
          <w:rFonts w:ascii="Arial" w:eastAsia="Arial" w:hAnsi="Arial" w:cs="Arial"/>
          <w:color w:val="00000A"/>
          <w:spacing w:val="-6"/>
          <w:sz w:val="18"/>
          <w:szCs w:val="18"/>
        </w:rPr>
        <w:t xml:space="preserve"> </w:t>
      </w:r>
      <w:proofErr w:type="spellStart"/>
      <w:r w:rsidRPr="00847591">
        <w:rPr>
          <w:rFonts w:ascii="Arial" w:eastAsia="Arial" w:hAnsi="Arial" w:cs="Arial"/>
          <w:color w:val="00000A"/>
          <w:spacing w:val="-1"/>
          <w:sz w:val="18"/>
          <w:szCs w:val="18"/>
        </w:rPr>
        <w:t>izlivnikom</w:t>
      </w:r>
      <w:proofErr w:type="spellEnd"/>
    </w:p>
    <w:p w14:paraId="0F25C222" w14:textId="77777777" w:rsidR="00847591" w:rsidRPr="00847591" w:rsidRDefault="00847591" w:rsidP="00847591">
      <w:pPr>
        <w:widowControl w:val="0"/>
        <w:tabs>
          <w:tab w:val="left" w:pos="1535"/>
        </w:tabs>
        <w:spacing w:after="0" w:line="207" w:lineRule="exact"/>
        <w:rPr>
          <w:rFonts w:ascii="Arial" w:eastAsia="Arial" w:hAnsi="Arial" w:cs="Arial"/>
          <w:b/>
          <w:color w:val="00000A"/>
          <w:spacing w:val="-1"/>
          <w:sz w:val="18"/>
          <w:szCs w:val="18"/>
        </w:rPr>
      </w:pPr>
    </w:p>
    <w:p w14:paraId="36954A2D" w14:textId="77777777" w:rsidR="00847591" w:rsidRPr="00847591" w:rsidRDefault="00847591" w:rsidP="00847591">
      <w:pPr>
        <w:widowControl w:val="0"/>
        <w:tabs>
          <w:tab w:val="left" w:pos="1535"/>
        </w:tabs>
        <w:spacing w:after="0" w:line="207" w:lineRule="exact"/>
        <w:rPr>
          <w:rFonts w:ascii="Arial" w:eastAsia="Arial" w:hAnsi="Arial" w:cs="Arial"/>
          <w:b/>
          <w:color w:val="00000A"/>
          <w:spacing w:val="-1"/>
          <w:sz w:val="18"/>
          <w:szCs w:val="18"/>
        </w:rPr>
      </w:pPr>
    </w:p>
    <w:p w14:paraId="184B6030" w14:textId="77777777" w:rsidR="00847591" w:rsidRPr="00847591" w:rsidRDefault="00847591" w:rsidP="00847591">
      <w:pPr>
        <w:keepNext/>
        <w:widowControl w:val="0"/>
        <w:tabs>
          <w:tab w:val="left" w:pos="472"/>
        </w:tabs>
        <w:spacing w:after="0" w:line="240" w:lineRule="auto"/>
        <w:ind w:left="432" w:hanging="432"/>
        <w:outlineLvl w:val="0"/>
        <w:rPr>
          <w:rFonts w:ascii="Arial" w:eastAsia="Aptos Display" w:hAnsi="Arial" w:cs="Arial"/>
          <w:b/>
          <w:bCs/>
          <w:color w:val="0F4761"/>
          <w:sz w:val="18"/>
          <w:szCs w:val="18"/>
        </w:rPr>
      </w:pPr>
      <w:r w:rsidRPr="00847591">
        <w:rPr>
          <w:rFonts w:ascii="Arial" w:eastAsia="Aptos Display" w:hAnsi="Arial" w:cs="Arial"/>
          <w:b/>
          <w:color w:val="00000A"/>
          <w:spacing w:val="-1"/>
          <w:sz w:val="18"/>
          <w:szCs w:val="18"/>
        </w:rPr>
        <w:t>III.9 REDSTVA</w:t>
      </w:r>
      <w:r w:rsidRPr="00847591">
        <w:rPr>
          <w:rFonts w:ascii="Arial" w:eastAsia="Aptos Display" w:hAnsi="Arial" w:cs="Arial"/>
          <w:b/>
          <w:color w:val="00000A"/>
          <w:spacing w:val="-14"/>
          <w:sz w:val="18"/>
          <w:szCs w:val="18"/>
        </w:rPr>
        <w:t xml:space="preserve"> </w:t>
      </w:r>
      <w:r w:rsidRPr="00847591">
        <w:rPr>
          <w:rFonts w:ascii="Arial" w:eastAsia="Aptos Display" w:hAnsi="Arial" w:cs="Arial"/>
          <w:b/>
          <w:color w:val="00000A"/>
          <w:sz w:val="18"/>
          <w:szCs w:val="18"/>
        </w:rPr>
        <w:t>ZA</w:t>
      </w:r>
      <w:r w:rsidRPr="00847591">
        <w:rPr>
          <w:rFonts w:ascii="Arial" w:eastAsia="Aptos Display" w:hAnsi="Arial" w:cs="Arial"/>
          <w:b/>
          <w:color w:val="00000A"/>
          <w:spacing w:val="-13"/>
          <w:sz w:val="18"/>
          <w:szCs w:val="18"/>
        </w:rPr>
        <w:t xml:space="preserve"> </w:t>
      </w:r>
      <w:r w:rsidRPr="00847591">
        <w:rPr>
          <w:rFonts w:ascii="Arial" w:eastAsia="Aptos Display" w:hAnsi="Arial" w:cs="Arial"/>
          <w:b/>
          <w:color w:val="00000A"/>
          <w:spacing w:val="-1"/>
          <w:sz w:val="18"/>
          <w:szCs w:val="18"/>
        </w:rPr>
        <w:t>DEKOLONIZACIJO</w:t>
      </w:r>
      <w:r w:rsidRPr="00847591">
        <w:rPr>
          <w:rFonts w:ascii="Arial" w:eastAsia="Aptos Display" w:hAnsi="Arial" w:cs="Arial"/>
          <w:b/>
          <w:color w:val="00000A"/>
          <w:spacing w:val="-12"/>
          <w:sz w:val="18"/>
          <w:szCs w:val="18"/>
        </w:rPr>
        <w:t xml:space="preserve"> </w:t>
      </w:r>
      <w:r w:rsidRPr="00847591">
        <w:rPr>
          <w:rFonts w:ascii="Arial" w:eastAsia="Aptos Display" w:hAnsi="Arial" w:cs="Arial"/>
          <w:b/>
          <w:color w:val="00000A"/>
          <w:sz w:val="18"/>
          <w:szCs w:val="18"/>
        </w:rPr>
        <w:t>Z</w:t>
      </w:r>
      <w:r w:rsidRPr="00847591">
        <w:rPr>
          <w:rFonts w:ascii="Arial" w:eastAsia="Aptos Display" w:hAnsi="Arial" w:cs="Arial"/>
          <w:b/>
          <w:color w:val="00000A"/>
          <w:spacing w:val="-11"/>
          <w:sz w:val="18"/>
          <w:szCs w:val="18"/>
        </w:rPr>
        <w:t xml:space="preserve"> </w:t>
      </w:r>
      <w:r w:rsidRPr="00847591">
        <w:rPr>
          <w:rFonts w:ascii="Arial" w:eastAsia="Aptos Display" w:hAnsi="Arial" w:cs="Arial"/>
          <w:b/>
          <w:color w:val="00000A"/>
          <w:spacing w:val="-1"/>
          <w:sz w:val="18"/>
          <w:szCs w:val="18"/>
        </w:rPr>
        <w:t>OKTENIDINIJEVIM DIKLORIDOM</w:t>
      </w:r>
    </w:p>
    <w:p w14:paraId="1EB5E1FD" w14:textId="77777777" w:rsidR="00847591" w:rsidRPr="00847591" w:rsidRDefault="00847591" w:rsidP="00847591">
      <w:pPr>
        <w:spacing w:after="0"/>
        <w:rPr>
          <w:rFonts w:ascii="Arial" w:eastAsia="Arial" w:hAnsi="Arial" w:cs="Arial"/>
          <w:b/>
          <w:bCs/>
          <w:color w:val="00000A"/>
          <w:sz w:val="18"/>
          <w:szCs w:val="18"/>
        </w:rPr>
      </w:pPr>
    </w:p>
    <w:p w14:paraId="42AB6480" w14:textId="77777777" w:rsidR="00847591" w:rsidRPr="00847591" w:rsidRDefault="00847591" w:rsidP="00847591">
      <w:pPr>
        <w:widowControl w:val="0"/>
        <w:tabs>
          <w:tab w:val="left" w:pos="620"/>
        </w:tabs>
        <w:spacing w:after="0" w:line="240" w:lineRule="auto"/>
        <w:rPr>
          <w:rFonts w:ascii="Arial" w:eastAsia="Arial" w:hAnsi="Arial" w:cs="Arial"/>
          <w:color w:val="00000A"/>
          <w:sz w:val="18"/>
          <w:szCs w:val="18"/>
        </w:rPr>
      </w:pPr>
      <w:r w:rsidRPr="00847591">
        <w:rPr>
          <w:rFonts w:ascii="Arial" w:eastAsia="Arial" w:hAnsi="Arial" w:cs="Arial"/>
          <w:b/>
          <w:bCs/>
          <w:color w:val="00000A"/>
          <w:spacing w:val="-1"/>
          <w:sz w:val="18"/>
          <w:szCs w:val="18"/>
        </w:rPr>
        <w:t>III 9.1 Sredstvo</w:t>
      </w:r>
      <w:r w:rsidRPr="00847591">
        <w:rPr>
          <w:rFonts w:ascii="Arial" w:eastAsia="Arial" w:hAnsi="Arial" w:cs="Arial"/>
          <w:b/>
          <w:bCs/>
          <w:color w:val="00000A"/>
          <w:spacing w:val="-7"/>
          <w:sz w:val="18"/>
          <w:szCs w:val="18"/>
        </w:rPr>
        <w:t xml:space="preserve"> </w:t>
      </w:r>
      <w:r w:rsidRPr="00847591">
        <w:rPr>
          <w:rFonts w:ascii="Arial" w:eastAsia="Arial" w:hAnsi="Arial" w:cs="Arial"/>
          <w:b/>
          <w:bCs/>
          <w:color w:val="00000A"/>
          <w:spacing w:val="-1"/>
          <w:sz w:val="18"/>
          <w:szCs w:val="18"/>
        </w:rPr>
        <w:t>za</w:t>
      </w:r>
      <w:r w:rsidRPr="00847591">
        <w:rPr>
          <w:rFonts w:ascii="Arial" w:eastAsia="Arial" w:hAnsi="Arial" w:cs="Arial"/>
          <w:b/>
          <w:bCs/>
          <w:color w:val="00000A"/>
          <w:spacing w:val="-6"/>
          <w:sz w:val="18"/>
          <w:szCs w:val="18"/>
        </w:rPr>
        <w:t xml:space="preserve"> </w:t>
      </w:r>
      <w:r w:rsidRPr="00847591">
        <w:rPr>
          <w:rFonts w:ascii="Arial" w:eastAsia="Arial" w:hAnsi="Arial" w:cs="Arial"/>
          <w:b/>
          <w:bCs/>
          <w:color w:val="00000A"/>
          <w:spacing w:val="-1"/>
          <w:sz w:val="18"/>
          <w:szCs w:val="18"/>
        </w:rPr>
        <w:t>dekolonizacijo</w:t>
      </w:r>
      <w:r w:rsidRPr="00847591">
        <w:rPr>
          <w:rFonts w:ascii="Arial" w:eastAsia="Arial" w:hAnsi="Arial" w:cs="Arial"/>
          <w:b/>
          <w:bCs/>
          <w:color w:val="00000A"/>
          <w:spacing w:val="-8"/>
          <w:sz w:val="18"/>
          <w:szCs w:val="18"/>
        </w:rPr>
        <w:t xml:space="preserve"> </w:t>
      </w:r>
      <w:r w:rsidRPr="00847591">
        <w:rPr>
          <w:rFonts w:ascii="Arial" w:eastAsia="Arial" w:hAnsi="Arial" w:cs="Arial"/>
          <w:b/>
          <w:bCs/>
          <w:color w:val="00000A"/>
          <w:sz w:val="18"/>
          <w:szCs w:val="18"/>
        </w:rPr>
        <w:t>–</w:t>
      </w:r>
      <w:r w:rsidRPr="00847591">
        <w:rPr>
          <w:rFonts w:ascii="Arial" w:eastAsia="Arial" w:hAnsi="Arial" w:cs="Arial"/>
          <w:b/>
          <w:bCs/>
          <w:color w:val="00000A"/>
          <w:spacing w:val="-5"/>
          <w:sz w:val="18"/>
          <w:szCs w:val="18"/>
        </w:rPr>
        <w:t xml:space="preserve"> </w:t>
      </w:r>
      <w:r w:rsidRPr="00847591">
        <w:rPr>
          <w:rFonts w:ascii="Arial" w:eastAsia="Arial" w:hAnsi="Arial" w:cs="Arial"/>
          <w:b/>
          <w:bCs/>
          <w:color w:val="00000A"/>
          <w:spacing w:val="-1"/>
          <w:sz w:val="18"/>
          <w:szCs w:val="18"/>
        </w:rPr>
        <w:t>raztopina</w:t>
      </w:r>
      <w:r w:rsidRPr="00847591">
        <w:rPr>
          <w:rFonts w:ascii="Arial" w:eastAsia="Arial" w:hAnsi="Arial" w:cs="Arial"/>
          <w:b/>
          <w:bCs/>
          <w:color w:val="00000A"/>
          <w:spacing w:val="-9"/>
          <w:sz w:val="18"/>
          <w:szCs w:val="18"/>
        </w:rPr>
        <w:t xml:space="preserve"> </w:t>
      </w:r>
      <w:r w:rsidRPr="00847591">
        <w:rPr>
          <w:rFonts w:ascii="Arial" w:eastAsia="Arial" w:hAnsi="Arial" w:cs="Arial"/>
          <w:b/>
          <w:bCs/>
          <w:color w:val="00000A"/>
          <w:sz w:val="18"/>
          <w:szCs w:val="18"/>
        </w:rPr>
        <w:t>za</w:t>
      </w:r>
      <w:r w:rsidRPr="00847591">
        <w:rPr>
          <w:rFonts w:ascii="Arial" w:eastAsia="Arial" w:hAnsi="Arial" w:cs="Arial"/>
          <w:b/>
          <w:bCs/>
          <w:color w:val="00000A"/>
          <w:spacing w:val="-8"/>
          <w:sz w:val="18"/>
          <w:szCs w:val="18"/>
        </w:rPr>
        <w:t xml:space="preserve"> </w:t>
      </w:r>
      <w:r w:rsidRPr="00847591">
        <w:rPr>
          <w:rFonts w:ascii="Arial" w:eastAsia="Arial" w:hAnsi="Arial" w:cs="Arial"/>
          <w:b/>
          <w:bCs/>
          <w:color w:val="00000A"/>
          <w:spacing w:val="-1"/>
          <w:sz w:val="18"/>
          <w:szCs w:val="18"/>
        </w:rPr>
        <w:t>umivanje</w:t>
      </w:r>
      <w:r w:rsidRPr="00847591">
        <w:rPr>
          <w:rFonts w:ascii="Arial" w:eastAsia="Arial" w:hAnsi="Arial" w:cs="Arial"/>
          <w:b/>
          <w:bCs/>
          <w:color w:val="00000A"/>
          <w:spacing w:val="-5"/>
          <w:sz w:val="18"/>
          <w:szCs w:val="18"/>
        </w:rPr>
        <w:t xml:space="preserve"> </w:t>
      </w:r>
      <w:r w:rsidRPr="00847591">
        <w:rPr>
          <w:rFonts w:ascii="Arial" w:eastAsia="Arial" w:hAnsi="Arial" w:cs="Arial"/>
          <w:b/>
          <w:bCs/>
          <w:color w:val="00000A"/>
          <w:spacing w:val="-1"/>
          <w:sz w:val="18"/>
          <w:szCs w:val="18"/>
        </w:rPr>
        <w:t>celega</w:t>
      </w:r>
      <w:r w:rsidRPr="00847591">
        <w:rPr>
          <w:rFonts w:ascii="Arial" w:eastAsia="Arial" w:hAnsi="Arial" w:cs="Arial"/>
          <w:b/>
          <w:bCs/>
          <w:color w:val="00000A"/>
          <w:spacing w:val="-6"/>
          <w:sz w:val="18"/>
          <w:szCs w:val="18"/>
        </w:rPr>
        <w:t xml:space="preserve"> </w:t>
      </w:r>
      <w:r w:rsidRPr="00847591">
        <w:rPr>
          <w:rFonts w:ascii="Arial" w:eastAsia="Arial" w:hAnsi="Arial" w:cs="Arial"/>
          <w:b/>
          <w:bCs/>
          <w:color w:val="00000A"/>
          <w:spacing w:val="-1"/>
          <w:sz w:val="18"/>
          <w:szCs w:val="18"/>
        </w:rPr>
        <w:t>telesa</w:t>
      </w:r>
    </w:p>
    <w:p w14:paraId="443B682E" w14:textId="77777777" w:rsidR="00847591" w:rsidRPr="00847591" w:rsidRDefault="00847591" w:rsidP="00847591">
      <w:pPr>
        <w:widowControl w:val="0"/>
        <w:numPr>
          <w:ilvl w:val="3"/>
          <w:numId w:val="23"/>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Strokovne</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zahteve:</w:t>
      </w:r>
    </w:p>
    <w:p w14:paraId="361872D8" w14:textId="77777777" w:rsidR="00847591" w:rsidRPr="00847591" w:rsidRDefault="00847591" w:rsidP="00847591">
      <w:pPr>
        <w:widowControl w:val="0"/>
        <w:numPr>
          <w:ilvl w:val="4"/>
          <w:numId w:val="23"/>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13"/>
          <w:sz w:val="18"/>
          <w:szCs w:val="18"/>
        </w:rPr>
        <w:t xml:space="preserve"> </w:t>
      </w:r>
      <w:r w:rsidRPr="00847591">
        <w:rPr>
          <w:rFonts w:ascii="Arial" w:eastAsia="Arial" w:hAnsi="Arial" w:cs="Arial"/>
          <w:color w:val="00000A"/>
          <w:spacing w:val="-1"/>
          <w:sz w:val="18"/>
          <w:szCs w:val="18"/>
        </w:rPr>
        <w:t>substanca:</w:t>
      </w:r>
      <w:r w:rsidRPr="00847591">
        <w:rPr>
          <w:rFonts w:ascii="Arial" w:eastAsia="Arial" w:hAnsi="Arial" w:cs="Arial"/>
          <w:color w:val="00000A"/>
          <w:spacing w:val="-11"/>
          <w:sz w:val="18"/>
          <w:szCs w:val="18"/>
        </w:rPr>
        <w:t xml:space="preserve"> </w:t>
      </w:r>
      <w:proofErr w:type="spellStart"/>
      <w:r w:rsidRPr="00847591">
        <w:rPr>
          <w:rFonts w:ascii="Arial" w:eastAsia="Arial" w:hAnsi="Arial" w:cs="Arial"/>
          <w:color w:val="00000A"/>
          <w:spacing w:val="-1"/>
          <w:sz w:val="18"/>
          <w:szCs w:val="18"/>
        </w:rPr>
        <w:t>oktenidinijev</w:t>
      </w:r>
      <w:proofErr w:type="spellEnd"/>
      <w:r w:rsidRPr="00847591">
        <w:rPr>
          <w:rFonts w:ascii="Arial" w:eastAsia="Arial" w:hAnsi="Arial" w:cs="Arial"/>
          <w:color w:val="00000A"/>
          <w:spacing w:val="-1"/>
          <w:sz w:val="18"/>
          <w:szCs w:val="18"/>
        </w:rPr>
        <w:t xml:space="preserve"> </w:t>
      </w:r>
      <w:proofErr w:type="spellStart"/>
      <w:r w:rsidRPr="00847591">
        <w:rPr>
          <w:rFonts w:ascii="Arial" w:eastAsia="Arial" w:hAnsi="Arial" w:cs="Arial"/>
          <w:color w:val="00000A"/>
          <w:spacing w:val="-1"/>
          <w:sz w:val="18"/>
          <w:szCs w:val="18"/>
        </w:rPr>
        <w:t>diklorid</w:t>
      </w:r>
      <w:proofErr w:type="spellEnd"/>
    </w:p>
    <w:p w14:paraId="62FAA2E8" w14:textId="77777777" w:rsidR="00847591" w:rsidRPr="00847591" w:rsidRDefault="00847591" w:rsidP="00847591">
      <w:pPr>
        <w:widowControl w:val="0"/>
        <w:numPr>
          <w:ilvl w:val="4"/>
          <w:numId w:val="23"/>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učinkovit</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pri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dekolonizaciji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bolnika</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2"/>
          <w:sz w:val="18"/>
          <w:szCs w:val="18"/>
        </w:rPr>
        <w:t>MRSA</w:t>
      </w:r>
    </w:p>
    <w:p w14:paraId="44488156" w14:textId="77777777" w:rsidR="00847591" w:rsidRPr="00847591" w:rsidRDefault="00847591" w:rsidP="00847591">
      <w:pPr>
        <w:widowControl w:val="0"/>
        <w:numPr>
          <w:ilvl w:val="4"/>
          <w:numId w:val="23"/>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brezbarvno,</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brez</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dišav</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ter</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mil</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pripravljeno</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takojšnjo</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uporabo</w:t>
      </w:r>
    </w:p>
    <w:p w14:paraId="2C969F07" w14:textId="77777777" w:rsidR="00847591" w:rsidRPr="00847591" w:rsidRDefault="00847591" w:rsidP="00847591">
      <w:pPr>
        <w:widowControl w:val="0"/>
        <w:numPr>
          <w:ilvl w:val="4"/>
          <w:numId w:val="23"/>
        </w:numPr>
        <w:tabs>
          <w:tab w:val="left" w:pos="137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namenjeno</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tudi</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umivanju</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lasišča</w:t>
      </w:r>
    </w:p>
    <w:p w14:paraId="295FA0C4" w14:textId="77777777" w:rsidR="00847591" w:rsidRPr="00847591" w:rsidRDefault="00847591" w:rsidP="00847591">
      <w:pPr>
        <w:widowControl w:val="0"/>
        <w:numPr>
          <w:ilvl w:val="3"/>
          <w:numId w:val="23"/>
        </w:numPr>
        <w:tabs>
          <w:tab w:val="left" w:pos="83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Varnost:</w:t>
      </w:r>
    </w:p>
    <w:p w14:paraId="54A75525" w14:textId="77777777" w:rsidR="00847591" w:rsidRPr="00847591" w:rsidRDefault="00847591" w:rsidP="00847591">
      <w:pPr>
        <w:widowControl w:val="0"/>
        <w:numPr>
          <w:ilvl w:val="4"/>
          <w:numId w:val="23"/>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učinkovitost</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zagotovljena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skladu</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standardi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EN12054</w:t>
      </w:r>
    </w:p>
    <w:p w14:paraId="327A5365" w14:textId="77777777" w:rsidR="00847591" w:rsidRPr="00847591" w:rsidRDefault="00847591" w:rsidP="00847591">
      <w:pPr>
        <w:widowControl w:val="0"/>
        <w:numPr>
          <w:ilvl w:val="4"/>
          <w:numId w:val="23"/>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z w:val="18"/>
          <w:szCs w:val="18"/>
        </w:rPr>
        <w:t>ne</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draži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sluznic</w:t>
      </w:r>
    </w:p>
    <w:p w14:paraId="19DE1333" w14:textId="77777777" w:rsidR="00847591" w:rsidRPr="00847591" w:rsidRDefault="00847591" w:rsidP="00847591">
      <w:pPr>
        <w:widowControl w:val="0"/>
        <w:numPr>
          <w:ilvl w:val="3"/>
          <w:numId w:val="23"/>
        </w:numPr>
        <w:tabs>
          <w:tab w:val="left" w:pos="839"/>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rPr>
        <w:t>Oprema:</w:t>
      </w:r>
    </w:p>
    <w:p w14:paraId="77934645" w14:textId="77777777" w:rsidR="00847591" w:rsidRPr="00847591" w:rsidRDefault="00847591" w:rsidP="00847591">
      <w:pPr>
        <w:widowControl w:val="0"/>
        <w:numPr>
          <w:ilvl w:val="4"/>
          <w:numId w:val="23"/>
        </w:numPr>
        <w:tabs>
          <w:tab w:val="left" w:pos="1535"/>
        </w:tabs>
        <w:spacing w:after="0" w:line="207" w:lineRule="exact"/>
        <w:ind w:left="1534" w:hanging="329"/>
        <w:rPr>
          <w:rFonts w:ascii="Arial" w:eastAsia="Arial" w:hAnsi="Arial" w:cs="Arial"/>
          <w:color w:val="00000A"/>
          <w:sz w:val="18"/>
          <w:szCs w:val="18"/>
        </w:rPr>
      </w:pPr>
      <w:r w:rsidRPr="00847591">
        <w:rPr>
          <w:rFonts w:ascii="Arial" w:eastAsia="Arial" w:hAnsi="Arial" w:cs="Arial"/>
          <w:color w:val="00000A"/>
          <w:spacing w:val="-1"/>
          <w:sz w:val="18"/>
          <w:szCs w:val="18"/>
        </w:rPr>
        <w:t>embalaža,</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ki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omogoča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večkratno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uporabo</w:t>
      </w:r>
    </w:p>
    <w:p w14:paraId="67FBAE7D" w14:textId="77777777" w:rsidR="00847591" w:rsidRPr="00847591" w:rsidRDefault="00847591" w:rsidP="00847591">
      <w:pPr>
        <w:spacing w:after="0"/>
        <w:rPr>
          <w:rFonts w:ascii="Arial" w:eastAsia="Arial" w:hAnsi="Arial" w:cs="Arial"/>
          <w:b/>
          <w:color w:val="00000A"/>
          <w:sz w:val="18"/>
          <w:szCs w:val="18"/>
        </w:rPr>
      </w:pPr>
    </w:p>
    <w:p w14:paraId="3D61E121" w14:textId="77777777" w:rsidR="00847591" w:rsidRPr="00847591" w:rsidRDefault="00847591" w:rsidP="00847591">
      <w:pPr>
        <w:keepNext/>
        <w:widowControl w:val="0"/>
        <w:tabs>
          <w:tab w:val="left" w:pos="671"/>
        </w:tabs>
        <w:spacing w:after="0" w:line="240" w:lineRule="auto"/>
        <w:ind w:left="432" w:hanging="432"/>
        <w:outlineLvl w:val="0"/>
        <w:rPr>
          <w:rFonts w:ascii="Arial" w:eastAsia="Aptos Display" w:hAnsi="Arial" w:cs="Arial"/>
          <w:b/>
          <w:bCs/>
          <w:color w:val="00000A"/>
          <w:sz w:val="18"/>
          <w:szCs w:val="18"/>
        </w:rPr>
      </w:pPr>
      <w:r w:rsidRPr="00847591">
        <w:rPr>
          <w:rFonts w:ascii="Arial" w:eastAsia="Aptos Display" w:hAnsi="Arial" w:cs="Arial"/>
          <w:b/>
          <w:color w:val="00000A"/>
          <w:spacing w:val="-1"/>
          <w:sz w:val="18"/>
          <w:szCs w:val="18"/>
        </w:rPr>
        <w:t>III.9.2 Sredstvo</w:t>
      </w:r>
      <w:r w:rsidRPr="00847591">
        <w:rPr>
          <w:rFonts w:ascii="Arial" w:eastAsia="Aptos Display" w:hAnsi="Arial" w:cs="Arial"/>
          <w:b/>
          <w:color w:val="00000A"/>
          <w:spacing w:val="-6"/>
          <w:sz w:val="18"/>
          <w:szCs w:val="18"/>
        </w:rPr>
        <w:t xml:space="preserve"> </w:t>
      </w:r>
      <w:r w:rsidRPr="00847591">
        <w:rPr>
          <w:rFonts w:ascii="Arial" w:eastAsia="Aptos Display" w:hAnsi="Arial" w:cs="Arial"/>
          <w:b/>
          <w:color w:val="00000A"/>
          <w:spacing w:val="-1"/>
          <w:sz w:val="18"/>
          <w:szCs w:val="18"/>
        </w:rPr>
        <w:t>za</w:t>
      </w:r>
      <w:r w:rsidRPr="00847591">
        <w:rPr>
          <w:rFonts w:ascii="Arial" w:eastAsia="Aptos Display" w:hAnsi="Arial" w:cs="Arial"/>
          <w:b/>
          <w:color w:val="00000A"/>
          <w:spacing w:val="-4"/>
          <w:sz w:val="18"/>
          <w:szCs w:val="18"/>
        </w:rPr>
        <w:t xml:space="preserve"> </w:t>
      </w:r>
      <w:r w:rsidRPr="00847591">
        <w:rPr>
          <w:rFonts w:ascii="Arial" w:eastAsia="Aptos Display" w:hAnsi="Arial" w:cs="Arial"/>
          <w:b/>
          <w:color w:val="00000A"/>
          <w:spacing w:val="-1"/>
          <w:sz w:val="18"/>
          <w:szCs w:val="18"/>
        </w:rPr>
        <w:t>dekolonizacijo</w:t>
      </w:r>
      <w:r w:rsidRPr="00847591">
        <w:rPr>
          <w:rFonts w:ascii="Arial" w:eastAsia="Aptos Display" w:hAnsi="Arial" w:cs="Arial"/>
          <w:b/>
          <w:color w:val="00000A"/>
          <w:spacing w:val="-8"/>
          <w:sz w:val="18"/>
          <w:szCs w:val="18"/>
        </w:rPr>
        <w:t xml:space="preserve"> </w:t>
      </w:r>
      <w:r w:rsidRPr="00847591">
        <w:rPr>
          <w:rFonts w:ascii="Arial" w:eastAsia="Aptos Display" w:hAnsi="Arial" w:cs="Arial"/>
          <w:b/>
          <w:color w:val="00000A"/>
          <w:sz w:val="18"/>
          <w:szCs w:val="18"/>
        </w:rPr>
        <w:t>–</w:t>
      </w:r>
      <w:r w:rsidRPr="00847591">
        <w:rPr>
          <w:rFonts w:ascii="Arial" w:eastAsia="Aptos Display" w:hAnsi="Arial" w:cs="Arial"/>
          <w:b/>
          <w:color w:val="00000A"/>
          <w:spacing w:val="-4"/>
          <w:sz w:val="18"/>
          <w:szCs w:val="18"/>
        </w:rPr>
        <w:t xml:space="preserve"> </w:t>
      </w:r>
      <w:r w:rsidRPr="00847591">
        <w:rPr>
          <w:rFonts w:ascii="Arial" w:eastAsia="Aptos Display" w:hAnsi="Arial" w:cs="Arial"/>
          <w:b/>
          <w:color w:val="00000A"/>
          <w:spacing w:val="-1"/>
          <w:sz w:val="18"/>
          <w:szCs w:val="18"/>
        </w:rPr>
        <w:t>raztopina</w:t>
      </w:r>
      <w:r w:rsidRPr="00847591">
        <w:rPr>
          <w:rFonts w:ascii="Arial" w:eastAsia="Aptos Display" w:hAnsi="Arial" w:cs="Arial"/>
          <w:b/>
          <w:color w:val="00000A"/>
          <w:spacing w:val="-8"/>
          <w:sz w:val="18"/>
          <w:szCs w:val="18"/>
        </w:rPr>
        <w:t xml:space="preserve"> </w:t>
      </w:r>
      <w:r w:rsidRPr="00847591">
        <w:rPr>
          <w:rFonts w:ascii="Arial" w:eastAsia="Aptos Display" w:hAnsi="Arial" w:cs="Arial"/>
          <w:b/>
          <w:color w:val="00000A"/>
          <w:sz w:val="18"/>
          <w:szCs w:val="18"/>
        </w:rPr>
        <w:t>za</w:t>
      </w:r>
      <w:r w:rsidRPr="00847591">
        <w:rPr>
          <w:rFonts w:ascii="Arial" w:eastAsia="Aptos Display" w:hAnsi="Arial" w:cs="Arial"/>
          <w:b/>
          <w:color w:val="00000A"/>
          <w:spacing w:val="-7"/>
          <w:sz w:val="18"/>
          <w:szCs w:val="18"/>
        </w:rPr>
        <w:t xml:space="preserve"> </w:t>
      </w:r>
      <w:r w:rsidRPr="00847591">
        <w:rPr>
          <w:rFonts w:ascii="Arial" w:eastAsia="Aptos Display" w:hAnsi="Arial" w:cs="Arial"/>
          <w:b/>
          <w:color w:val="00000A"/>
          <w:spacing w:val="-1"/>
          <w:sz w:val="18"/>
          <w:szCs w:val="18"/>
        </w:rPr>
        <w:t>spiranje</w:t>
      </w:r>
      <w:r w:rsidRPr="00847591">
        <w:rPr>
          <w:rFonts w:ascii="Arial" w:eastAsia="Aptos Display" w:hAnsi="Arial" w:cs="Arial"/>
          <w:b/>
          <w:color w:val="00000A"/>
          <w:spacing w:val="-7"/>
          <w:sz w:val="18"/>
          <w:szCs w:val="18"/>
        </w:rPr>
        <w:t xml:space="preserve"> </w:t>
      </w:r>
      <w:r w:rsidRPr="00847591">
        <w:rPr>
          <w:rFonts w:ascii="Arial" w:eastAsia="Aptos Display" w:hAnsi="Arial" w:cs="Arial"/>
          <w:b/>
          <w:color w:val="00000A"/>
          <w:sz w:val="18"/>
          <w:szCs w:val="18"/>
        </w:rPr>
        <w:t>ust</w:t>
      </w:r>
      <w:r w:rsidRPr="00847591">
        <w:rPr>
          <w:rFonts w:ascii="Arial" w:eastAsia="Aptos Display" w:hAnsi="Arial" w:cs="Arial"/>
          <w:b/>
          <w:color w:val="00000A"/>
          <w:spacing w:val="-5"/>
          <w:sz w:val="18"/>
          <w:szCs w:val="18"/>
        </w:rPr>
        <w:t xml:space="preserve"> </w:t>
      </w:r>
      <w:r w:rsidRPr="00847591">
        <w:rPr>
          <w:rFonts w:ascii="Arial" w:eastAsia="Aptos Display" w:hAnsi="Arial" w:cs="Arial"/>
          <w:b/>
          <w:color w:val="00000A"/>
          <w:sz w:val="18"/>
          <w:szCs w:val="18"/>
        </w:rPr>
        <w:t>in</w:t>
      </w:r>
      <w:r w:rsidRPr="00847591">
        <w:rPr>
          <w:rFonts w:ascii="Arial" w:eastAsia="Aptos Display" w:hAnsi="Arial" w:cs="Arial"/>
          <w:b/>
          <w:color w:val="00000A"/>
          <w:spacing w:val="-8"/>
          <w:sz w:val="18"/>
          <w:szCs w:val="18"/>
        </w:rPr>
        <w:t xml:space="preserve"> </w:t>
      </w:r>
      <w:r w:rsidRPr="00847591">
        <w:rPr>
          <w:rFonts w:ascii="Arial" w:eastAsia="Aptos Display" w:hAnsi="Arial" w:cs="Arial"/>
          <w:b/>
          <w:color w:val="00000A"/>
          <w:sz w:val="18"/>
          <w:szCs w:val="18"/>
        </w:rPr>
        <w:t>žrela</w:t>
      </w:r>
    </w:p>
    <w:p w14:paraId="6F068228" w14:textId="77777777" w:rsidR="00847591" w:rsidRPr="00847591" w:rsidRDefault="00847591" w:rsidP="00847591">
      <w:pPr>
        <w:widowControl w:val="0"/>
        <w:numPr>
          <w:ilvl w:val="3"/>
          <w:numId w:val="83"/>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Strokovne</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zahteve:</w:t>
      </w:r>
    </w:p>
    <w:p w14:paraId="67BC2A32" w14:textId="77777777" w:rsidR="00847591" w:rsidRPr="00847591" w:rsidRDefault="00847591" w:rsidP="00847591">
      <w:pPr>
        <w:widowControl w:val="0"/>
        <w:numPr>
          <w:ilvl w:val="4"/>
          <w:numId w:val="83"/>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13"/>
          <w:sz w:val="18"/>
          <w:szCs w:val="18"/>
        </w:rPr>
        <w:t xml:space="preserve"> </w:t>
      </w:r>
      <w:r w:rsidRPr="00847591">
        <w:rPr>
          <w:rFonts w:ascii="Arial" w:eastAsia="Arial" w:hAnsi="Arial" w:cs="Arial"/>
          <w:color w:val="00000A"/>
          <w:spacing w:val="-1"/>
          <w:sz w:val="18"/>
          <w:szCs w:val="18"/>
        </w:rPr>
        <w:t>substanca:</w:t>
      </w:r>
      <w:r w:rsidRPr="00847591">
        <w:rPr>
          <w:rFonts w:ascii="Arial" w:eastAsia="Arial" w:hAnsi="Arial" w:cs="Arial"/>
          <w:color w:val="00000A"/>
          <w:spacing w:val="-11"/>
          <w:sz w:val="18"/>
          <w:szCs w:val="18"/>
        </w:rPr>
        <w:t xml:space="preserve"> </w:t>
      </w:r>
      <w:proofErr w:type="spellStart"/>
      <w:r w:rsidRPr="00847591">
        <w:rPr>
          <w:rFonts w:ascii="Arial" w:eastAsia="Arial" w:hAnsi="Arial" w:cs="Arial"/>
          <w:color w:val="00000A"/>
          <w:spacing w:val="-1"/>
          <w:sz w:val="18"/>
          <w:szCs w:val="18"/>
        </w:rPr>
        <w:t>oktenidinijev</w:t>
      </w:r>
      <w:proofErr w:type="spellEnd"/>
      <w:r w:rsidRPr="00847591">
        <w:rPr>
          <w:rFonts w:ascii="Arial" w:eastAsia="Arial" w:hAnsi="Arial" w:cs="Arial"/>
          <w:color w:val="00000A"/>
          <w:spacing w:val="-1"/>
          <w:sz w:val="18"/>
          <w:szCs w:val="18"/>
        </w:rPr>
        <w:t xml:space="preserve"> </w:t>
      </w:r>
      <w:proofErr w:type="spellStart"/>
      <w:r w:rsidRPr="00847591">
        <w:rPr>
          <w:rFonts w:ascii="Arial" w:eastAsia="Arial" w:hAnsi="Arial" w:cs="Arial"/>
          <w:color w:val="00000A"/>
          <w:spacing w:val="-1"/>
          <w:sz w:val="18"/>
          <w:szCs w:val="18"/>
        </w:rPr>
        <w:t>diklorid</w:t>
      </w:r>
      <w:proofErr w:type="spellEnd"/>
    </w:p>
    <w:p w14:paraId="38ABAF22" w14:textId="77777777" w:rsidR="00847591" w:rsidRPr="00847591" w:rsidRDefault="00847591" w:rsidP="00847591">
      <w:pPr>
        <w:widowControl w:val="0"/>
        <w:numPr>
          <w:ilvl w:val="4"/>
          <w:numId w:val="83"/>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učinkovit</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pri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dekolonizaciji</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bolnika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2"/>
          <w:sz w:val="18"/>
          <w:szCs w:val="18"/>
        </w:rPr>
        <w:t>MRSA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uporabo</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ustih</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žrelu</w:t>
      </w:r>
    </w:p>
    <w:p w14:paraId="2D6A8591" w14:textId="77777777" w:rsidR="00847591" w:rsidRPr="00847591" w:rsidRDefault="00847591" w:rsidP="00847591">
      <w:pPr>
        <w:widowControl w:val="0"/>
        <w:numPr>
          <w:ilvl w:val="4"/>
          <w:numId w:val="83"/>
        </w:numPr>
        <w:tabs>
          <w:tab w:val="left" w:pos="1379"/>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rPr>
        <w:t>brez</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alkohola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7"/>
          <w:sz w:val="18"/>
          <w:szCs w:val="18"/>
        </w:rPr>
        <w:t xml:space="preserve"> </w:t>
      </w:r>
      <w:proofErr w:type="spellStart"/>
      <w:r w:rsidRPr="00847591">
        <w:rPr>
          <w:rFonts w:ascii="Arial" w:eastAsia="Arial" w:hAnsi="Arial" w:cs="Arial"/>
          <w:color w:val="00000A"/>
          <w:spacing w:val="-1"/>
          <w:sz w:val="18"/>
          <w:szCs w:val="18"/>
        </w:rPr>
        <w:t>klorheksidina</w:t>
      </w:r>
      <w:proofErr w:type="spellEnd"/>
    </w:p>
    <w:p w14:paraId="6A92D9D3" w14:textId="77777777" w:rsidR="00847591" w:rsidRPr="00847591" w:rsidRDefault="00847591" w:rsidP="00847591">
      <w:pPr>
        <w:widowControl w:val="0"/>
        <w:numPr>
          <w:ilvl w:val="4"/>
          <w:numId w:val="83"/>
        </w:numPr>
        <w:tabs>
          <w:tab w:val="left" w:pos="137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kontaktni</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čas</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15</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sekund</w:t>
      </w:r>
    </w:p>
    <w:p w14:paraId="1EBB5ECD" w14:textId="77777777" w:rsidR="00847591" w:rsidRPr="00847591" w:rsidRDefault="00847591" w:rsidP="00847591">
      <w:pPr>
        <w:widowControl w:val="0"/>
        <w:numPr>
          <w:ilvl w:val="3"/>
          <w:numId w:val="83"/>
        </w:numPr>
        <w:tabs>
          <w:tab w:val="left" w:pos="83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Varnost:</w:t>
      </w:r>
    </w:p>
    <w:p w14:paraId="1530AE93" w14:textId="77777777" w:rsidR="00847591" w:rsidRPr="00847591" w:rsidRDefault="00847591" w:rsidP="00847591">
      <w:pPr>
        <w:widowControl w:val="0"/>
        <w:numPr>
          <w:ilvl w:val="4"/>
          <w:numId w:val="83"/>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lastRenderedPageBreak/>
        <w:t>učinkovitost</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zagotovljena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skladu</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standardi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EN1650</w:t>
      </w:r>
    </w:p>
    <w:p w14:paraId="07A5F78D" w14:textId="77777777" w:rsidR="00847591" w:rsidRPr="00847591" w:rsidRDefault="00847591" w:rsidP="00847591">
      <w:pPr>
        <w:widowControl w:val="0"/>
        <w:numPr>
          <w:ilvl w:val="4"/>
          <w:numId w:val="83"/>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z w:val="18"/>
          <w:szCs w:val="18"/>
        </w:rPr>
        <w:t>ne</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draži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sluznic</w:t>
      </w:r>
    </w:p>
    <w:p w14:paraId="05168DE7" w14:textId="77777777" w:rsidR="00847591" w:rsidRPr="00847591" w:rsidRDefault="00847591" w:rsidP="00847591">
      <w:pPr>
        <w:widowControl w:val="0"/>
        <w:numPr>
          <w:ilvl w:val="3"/>
          <w:numId w:val="83"/>
        </w:numPr>
        <w:tabs>
          <w:tab w:val="left" w:pos="839"/>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rPr>
        <w:t>Oprema:</w:t>
      </w:r>
    </w:p>
    <w:p w14:paraId="4D4E9ACD" w14:textId="77777777" w:rsidR="00847591" w:rsidRPr="00847591" w:rsidRDefault="00847591" w:rsidP="00847591">
      <w:pPr>
        <w:widowControl w:val="0"/>
        <w:numPr>
          <w:ilvl w:val="4"/>
          <w:numId w:val="83"/>
        </w:numPr>
        <w:tabs>
          <w:tab w:val="left" w:pos="1535"/>
        </w:tabs>
        <w:spacing w:after="0" w:line="207" w:lineRule="exact"/>
        <w:ind w:left="1534" w:hanging="329"/>
        <w:rPr>
          <w:rFonts w:ascii="Arial" w:eastAsia="Arial" w:hAnsi="Arial" w:cs="Arial"/>
          <w:color w:val="00000A"/>
          <w:sz w:val="18"/>
          <w:szCs w:val="18"/>
        </w:rPr>
      </w:pPr>
      <w:r w:rsidRPr="00847591">
        <w:rPr>
          <w:rFonts w:ascii="Arial" w:eastAsia="Arial" w:hAnsi="Arial" w:cs="Arial"/>
          <w:color w:val="00000A"/>
          <w:spacing w:val="-1"/>
          <w:sz w:val="18"/>
          <w:szCs w:val="18"/>
        </w:rPr>
        <w:t>embalaža,</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ki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omogoča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večkratno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uporabo</w:t>
      </w:r>
    </w:p>
    <w:p w14:paraId="5B959A0A" w14:textId="77777777" w:rsidR="00847591" w:rsidRPr="00847591" w:rsidRDefault="00847591" w:rsidP="00847591">
      <w:pPr>
        <w:spacing w:after="0"/>
        <w:rPr>
          <w:rFonts w:ascii="Arial" w:eastAsia="Arial" w:hAnsi="Arial" w:cs="Arial"/>
          <w:color w:val="00000A"/>
          <w:sz w:val="18"/>
          <w:szCs w:val="18"/>
        </w:rPr>
      </w:pPr>
    </w:p>
    <w:p w14:paraId="15435D3C" w14:textId="77777777" w:rsidR="00847591" w:rsidRPr="00847591" w:rsidRDefault="00847591" w:rsidP="00847591">
      <w:pPr>
        <w:keepNext/>
        <w:widowControl w:val="0"/>
        <w:tabs>
          <w:tab w:val="left" w:pos="620"/>
        </w:tabs>
        <w:spacing w:after="0" w:line="240" w:lineRule="auto"/>
        <w:ind w:left="432" w:hanging="432"/>
        <w:outlineLvl w:val="0"/>
        <w:rPr>
          <w:rFonts w:ascii="Arial" w:eastAsia="Aptos Display" w:hAnsi="Arial" w:cs="Arial"/>
          <w:b/>
          <w:bCs/>
          <w:color w:val="00000A"/>
          <w:sz w:val="18"/>
          <w:szCs w:val="18"/>
        </w:rPr>
      </w:pPr>
      <w:r w:rsidRPr="00847591">
        <w:rPr>
          <w:rFonts w:ascii="Arial" w:eastAsia="Aptos Display" w:hAnsi="Arial" w:cs="Arial"/>
          <w:b/>
          <w:color w:val="00000A"/>
          <w:spacing w:val="-1"/>
          <w:sz w:val="18"/>
          <w:szCs w:val="18"/>
        </w:rPr>
        <w:t>III.9.3 Sredstvo</w:t>
      </w:r>
      <w:r w:rsidRPr="00847591">
        <w:rPr>
          <w:rFonts w:ascii="Arial" w:eastAsia="Aptos Display" w:hAnsi="Arial" w:cs="Arial"/>
          <w:b/>
          <w:color w:val="00000A"/>
          <w:spacing w:val="-6"/>
          <w:sz w:val="18"/>
          <w:szCs w:val="18"/>
        </w:rPr>
        <w:t xml:space="preserve"> </w:t>
      </w:r>
      <w:r w:rsidRPr="00847591">
        <w:rPr>
          <w:rFonts w:ascii="Arial" w:eastAsia="Aptos Display" w:hAnsi="Arial" w:cs="Arial"/>
          <w:b/>
          <w:color w:val="00000A"/>
          <w:spacing w:val="-1"/>
          <w:sz w:val="18"/>
          <w:szCs w:val="18"/>
        </w:rPr>
        <w:t>za</w:t>
      </w:r>
      <w:r w:rsidRPr="00847591">
        <w:rPr>
          <w:rFonts w:ascii="Arial" w:eastAsia="Aptos Display" w:hAnsi="Arial" w:cs="Arial"/>
          <w:b/>
          <w:color w:val="00000A"/>
          <w:spacing w:val="-5"/>
          <w:sz w:val="18"/>
          <w:szCs w:val="18"/>
        </w:rPr>
        <w:t xml:space="preserve"> </w:t>
      </w:r>
      <w:r w:rsidRPr="00847591">
        <w:rPr>
          <w:rFonts w:ascii="Arial" w:eastAsia="Aptos Display" w:hAnsi="Arial" w:cs="Arial"/>
          <w:b/>
          <w:color w:val="00000A"/>
          <w:spacing w:val="-1"/>
          <w:sz w:val="18"/>
          <w:szCs w:val="18"/>
        </w:rPr>
        <w:t>dekolonizacijo</w:t>
      </w:r>
      <w:r w:rsidRPr="00847591">
        <w:rPr>
          <w:rFonts w:ascii="Arial" w:eastAsia="Aptos Display" w:hAnsi="Arial" w:cs="Arial"/>
          <w:b/>
          <w:color w:val="00000A"/>
          <w:spacing w:val="-7"/>
          <w:sz w:val="18"/>
          <w:szCs w:val="18"/>
        </w:rPr>
        <w:t xml:space="preserve"> </w:t>
      </w:r>
      <w:r w:rsidRPr="00847591">
        <w:rPr>
          <w:rFonts w:ascii="Arial" w:eastAsia="Aptos Display" w:hAnsi="Arial" w:cs="Arial"/>
          <w:b/>
          <w:color w:val="00000A"/>
          <w:sz w:val="18"/>
          <w:szCs w:val="18"/>
        </w:rPr>
        <w:t>–</w:t>
      </w:r>
      <w:r w:rsidRPr="00847591">
        <w:rPr>
          <w:rFonts w:ascii="Arial" w:eastAsia="Aptos Display" w:hAnsi="Arial" w:cs="Arial"/>
          <w:b/>
          <w:color w:val="00000A"/>
          <w:spacing w:val="-5"/>
          <w:sz w:val="18"/>
          <w:szCs w:val="18"/>
        </w:rPr>
        <w:t xml:space="preserve"> </w:t>
      </w:r>
      <w:r w:rsidRPr="00847591">
        <w:rPr>
          <w:rFonts w:ascii="Arial" w:eastAsia="Aptos Display" w:hAnsi="Arial" w:cs="Arial"/>
          <w:b/>
          <w:color w:val="00000A"/>
          <w:spacing w:val="-1"/>
          <w:sz w:val="18"/>
          <w:szCs w:val="18"/>
        </w:rPr>
        <w:t>gel</w:t>
      </w:r>
      <w:r w:rsidRPr="00847591">
        <w:rPr>
          <w:rFonts w:ascii="Arial" w:eastAsia="Aptos Display" w:hAnsi="Arial" w:cs="Arial"/>
          <w:b/>
          <w:color w:val="00000A"/>
          <w:spacing w:val="-6"/>
          <w:sz w:val="18"/>
          <w:szCs w:val="18"/>
        </w:rPr>
        <w:t xml:space="preserve"> </w:t>
      </w:r>
      <w:r w:rsidRPr="00847591">
        <w:rPr>
          <w:rFonts w:ascii="Arial" w:eastAsia="Aptos Display" w:hAnsi="Arial" w:cs="Arial"/>
          <w:b/>
          <w:color w:val="00000A"/>
          <w:sz w:val="18"/>
          <w:szCs w:val="18"/>
        </w:rPr>
        <w:t>za</w:t>
      </w:r>
      <w:r w:rsidRPr="00847591">
        <w:rPr>
          <w:rFonts w:ascii="Arial" w:eastAsia="Aptos Display" w:hAnsi="Arial" w:cs="Arial"/>
          <w:b/>
          <w:color w:val="00000A"/>
          <w:spacing w:val="-5"/>
          <w:sz w:val="18"/>
          <w:szCs w:val="18"/>
        </w:rPr>
        <w:t xml:space="preserve"> </w:t>
      </w:r>
      <w:r w:rsidRPr="00847591">
        <w:rPr>
          <w:rFonts w:ascii="Arial" w:eastAsia="Aptos Display" w:hAnsi="Arial" w:cs="Arial"/>
          <w:b/>
          <w:color w:val="00000A"/>
          <w:spacing w:val="-1"/>
          <w:sz w:val="18"/>
          <w:szCs w:val="18"/>
        </w:rPr>
        <w:t>uporabo</w:t>
      </w:r>
      <w:r w:rsidRPr="00847591">
        <w:rPr>
          <w:rFonts w:ascii="Arial" w:eastAsia="Aptos Display" w:hAnsi="Arial" w:cs="Arial"/>
          <w:b/>
          <w:color w:val="00000A"/>
          <w:spacing w:val="-7"/>
          <w:sz w:val="18"/>
          <w:szCs w:val="18"/>
        </w:rPr>
        <w:t xml:space="preserve"> </w:t>
      </w:r>
      <w:r w:rsidRPr="00847591">
        <w:rPr>
          <w:rFonts w:ascii="Arial" w:eastAsia="Aptos Display" w:hAnsi="Arial" w:cs="Arial"/>
          <w:b/>
          <w:color w:val="00000A"/>
          <w:sz w:val="18"/>
          <w:szCs w:val="18"/>
        </w:rPr>
        <w:t>v</w:t>
      </w:r>
      <w:r w:rsidRPr="00847591">
        <w:rPr>
          <w:rFonts w:ascii="Arial" w:eastAsia="Aptos Display" w:hAnsi="Arial" w:cs="Arial"/>
          <w:b/>
          <w:color w:val="00000A"/>
          <w:spacing w:val="-7"/>
          <w:sz w:val="18"/>
          <w:szCs w:val="18"/>
        </w:rPr>
        <w:t xml:space="preserve"> </w:t>
      </w:r>
      <w:r w:rsidRPr="00847591">
        <w:rPr>
          <w:rFonts w:ascii="Arial" w:eastAsia="Aptos Display" w:hAnsi="Arial" w:cs="Arial"/>
          <w:b/>
          <w:color w:val="00000A"/>
          <w:sz w:val="18"/>
          <w:szCs w:val="18"/>
        </w:rPr>
        <w:t>nosu</w:t>
      </w:r>
    </w:p>
    <w:p w14:paraId="545C73FA" w14:textId="77777777" w:rsidR="00847591" w:rsidRPr="00847591" w:rsidRDefault="00847591" w:rsidP="00847591">
      <w:pPr>
        <w:widowControl w:val="0"/>
        <w:numPr>
          <w:ilvl w:val="3"/>
          <w:numId w:val="84"/>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Strokovne</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zahteve:</w:t>
      </w:r>
    </w:p>
    <w:p w14:paraId="79DA2BF6" w14:textId="77777777" w:rsidR="00847591" w:rsidRPr="00847591" w:rsidRDefault="00847591" w:rsidP="00847591">
      <w:pPr>
        <w:widowControl w:val="0"/>
        <w:numPr>
          <w:ilvl w:val="4"/>
          <w:numId w:val="84"/>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aktivna</w:t>
      </w:r>
      <w:r w:rsidRPr="00847591">
        <w:rPr>
          <w:rFonts w:ascii="Arial" w:eastAsia="Arial" w:hAnsi="Arial" w:cs="Arial"/>
          <w:color w:val="00000A"/>
          <w:spacing w:val="-13"/>
          <w:sz w:val="18"/>
          <w:szCs w:val="18"/>
        </w:rPr>
        <w:t xml:space="preserve"> </w:t>
      </w:r>
      <w:r w:rsidRPr="00847591">
        <w:rPr>
          <w:rFonts w:ascii="Arial" w:eastAsia="Arial" w:hAnsi="Arial" w:cs="Arial"/>
          <w:color w:val="00000A"/>
          <w:spacing w:val="-1"/>
          <w:sz w:val="18"/>
          <w:szCs w:val="18"/>
        </w:rPr>
        <w:t>substanca:</w:t>
      </w:r>
      <w:r w:rsidRPr="00847591">
        <w:rPr>
          <w:rFonts w:ascii="Arial" w:eastAsia="Arial" w:hAnsi="Arial" w:cs="Arial"/>
          <w:color w:val="00000A"/>
          <w:spacing w:val="-11"/>
          <w:sz w:val="18"/>
          <w:szCs w:val="18"/>
        </w:rPr>
        <w:t xml:space="preserve"> </w:t>
      </w:r>
      <w:proofErr w:type="spellStart"/>
      <w:r w:rsidRPr="00847591">
        <w:rPr>
          <w:rFonts w:ascii="Arial" w:eastAsia="Arial" w:hAnsi="Arial" w:cs="Arial"/>
          <w:color w:val="00000A"/>
          <w:spacing w:val="-1"/>
          <w:sz w:val="18"/>
          <w:szCs w:val="18"/>
        </w:rPr>
        <w:t>oktenidinijev</w:t>
      </w:r>
      <w:proofErr w:type="spellEnd"/>
      <w:r w:rsidRPr="00847591">
        <w:rPr>
          <w:rFonts w:ascii="Arial" w:eastAsia="Arial" w:hAnsi="Arial" w:cs="Arial"/>
          <w:color w:val="00000A"/>
          <w:spacing w:val="-1"/>
          <w:sz w:val="18"/>
          <w:szCs w:val="18"/>
        </w:rPr>
        <w:t xml:space="preserve"> </w:t>
      </w:r>
      <w:proofErr w:type="spellStart"/>
      <w:r w:rsidRPr="00847591">
        <w:rPr>
          <w:rFonts w:ascii="Arial" w:eastAsia="Arial" w:hAnsi="Arial" w:cs="Arial"/>
          <w:color w:val="00000A"/>
          <w:spacing w:val="-1"/>
          <w:sz w:val="18"/>
          <w:szCs w:val="18"/>
        </w:rPr>
        <w:t>diklorid</w:t>
      </w:r>
      <w:proofErr w:type="spellEnd"/>
    </w:p>
    <w:p w14:paraId="41D57D05" w14:textId="77777777" w:rsidR="00847591" w:rsidRPr="00847591" w:rsidRDefault="00847591" w:rsidP="00847591">
      <w:pPr>
        <w:widowControl w:val="0"/>
        <w:numPr>
          <w:ilvl w:val="4"/>
          <w:numId w:val="84"/>
        </w:numPr>
        <w:tabs>
          <w:tab w:val="left" w:pos="1379"/>
        </w:tabs>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rPr>
        <w:t>učinkovit</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pri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dekolonizaciji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bolnika</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2"/>
          <w:sz w:val="18"/>
          <w:szCs w:val="18"/>
        </w:rPr>
        <w:t>MRSA</w:t>
      </w:r>
    </w:p>
    <w:p w14:paraId="3629FE03" w14:textId="77777777" w:rsidR="00847591" w:rsidRPr="00847591" w:rsidRDefault="00847591" w:rsidP="00847591">
      <w:pPr>
        <w:widowControl w:val="0"/>
        <w:numPr>
          <w:ilvl w:val="4"/>
          <w:numId w:val="84"/>
        </w:numPr>
        <w:tabs>
          <w:tab w:val="left" w:pos="1379"/>
        </w:tabs>
        <w:spacing w:after="0" w:line="207" w:lineRule="exact"/>
        <w:rPr>
          <w:rFonts w:ascii="Arial" w:eastAsia="Arial" w:hAnsi="Arial" w:cs="Arial"/>
          <w:color w:val="00000A"/>
          <w:sz w:val="18"/>
          <w:szCs w:val="18"/>
        </w:rPr>
      </w:pPr>
      <w:r w:rsidRPr="00847591">
        <w:rPr>
          <w:rFonts w:ascii="Arial" w:eastAsia="Arial" w:hAnsi="Arial" w:cs="Arial"/>
          <w:color w:val="00000A"/>
          <w:sz w:val="18"/>
          <w:szCs w:val="18"/>
        </w:rPr>
        <w:t>v</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obliki</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gela</w:t>
      </w:r>
    </w:p>
    <w:p w14:paraId="040280BA" w14:textId="77777777" w:rsidR="00847591" w:rsidRPr="00847591" w:rsidRDefault="00847591" w:rsidP="00847591">
      <w:pPr>
        <w:widowControl w:val="0"/>
        <w:numPr>
          <w:ilvl w:val="3"/>
          <w:numId w:val="84"/>
        </w:numPr>
        <w:tabs>
          <w:tab w:val="left" w:pos="83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Varnost:</w:t>
      </w:r>
    </w:p>
    <w:p w14:paraId="6F11058E" w14:textId="77777777" w:rsidR="00847591" w:rsidRPr="00847591" w:rsidRDefault="00847591" w:rsidP="00847591">
      <w:pPr>
        <w:widowControl w:val="0"/>
        <w:numPr>
          <w:ilvl w:val="4"/>
          <w:numId w:val="84"/>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z w:val="18"/>
          <w:szCs w:val="18"/>
        </w:rPr>
        <w:t>ne</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draži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sluznic</w:t>
      </w:r>
    </w:p>
    <w:p w14:paraId="7B0F1C4E" w14:textId="77777777" w:rsidR="00847591" w:rsidRPr="00847591" w:rsidRDefault="00847591" w:rsidP="00847591">
      <w:pPr>
        <w:widowControl w:val="0"/>
        <w:numPr>
          <w:ilvl w:val="3"/>
          <w:numId w:val="84"/>
        </w:numPr>
        <w:tabs>
          <w:tab w:val="left" w:pos="839"/>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rPr>
        <w:t>Oprema:</w:t>
      </w:r>
    </w:p>
    <w:p w14:paraId="0DBDE921" w14:textId="77777777" w:rsidR="00847591" w:rsidRPr="00847591" w:rsidRDefault="00847591" w:rsidP="00847591">
      <w:pPr>
        <w:widowControl w:val="0"/>
        <w:numPr>
          <w:ilvl w:val="4"/>
          <w:numId w:val="84"/>
        </w:numPr>
        <w:spacing w:after="0" w:line="206" w:lineRule="exact"/>
        <w:rPr>
          <w:rFonts w:ascii="Arial" w:eastAsia="Aptos" w:hAnsi="Arial" w:cs="Arial"/>
          <w:color w:val="00000A"/>
          <w:sz w:val="18"/>
          <w:szCs w:val="18"/>
        </w:rPr>
      </w:pPr>
      <w:r w:rsidRPr="00847591">
        <w:rPr>
          <w:rFonts w:ascii="Arial" w:eastAsia="Aptos" w:hAnsi="Arial" w:cs="Arial"/>
          <w:color w:val="00000A"/>
          <w:sz w:val="18"/>
          <w:szCs w:val="18"/>
        </w:rPr>
        <w:t>embalaža, ki omogoča večkratno uporabo</w:t>
      </w:r>
    </w:p>
    <w:p w14:paraId="49A55627" w14:textId="77777777" w:rsidR="00847591" w:rsidRPr="00847591" w:rsidRDefault="00847591" w:rsidP="00847591">
      <w:pPr>
        <w:widowControl w:val="0"/>
        <w:spacing w:after="0" w:line="206" w:lineRule="exact"/>
        <w:ind w:left="1378"/>
        <w:rPr>
          <w:rFonts w:ascii="Arial" w:eastAsia="Aptos" w:hAnsi="Arial" w:cs="Arial"/>
          <w:color w:val="00000A"/>
          <w:sz w:val="18"/>
          <w:szCs w:val="18"/>
        </w:rPr>
      </w:pPr>
    </w:p>
    <w:p w14:paraId="66E6F4BA" w14:textId="77777777" w:rsidR="00847591" w:rsidRPr="00847591" w:rsidRDefault="00847591" w:rsidP="00847591">
      <w:pPr>
        <w:keepNext/>
        <w:widowControl w:val="0"/>
        <w:numPr>
          <w:ilvl w:val="0"/>
          <w:numId w:val="25"/>
        </w:numPr>
        <w:tabs>
          <w:tab w:val="left" w:pos="440"/>
        </w:tabs>
        <w:spacing w:after="0" w:line="240" w:lineRule="auto"/>
        <w:outlineLvl w:val="0"/>
        <w:rPr>
          <w:rFonts w:ascii="Arial" w:eastAsia="Aptos Display" w:hAnsi="Arial" w:cs="Arial"/>
          <w:b/>
          <w:bCs/>
          <w:sz w:val="18"/>
          <w:szCs w:val="18"/>
        </w:rPr>
      </w:pPr>
      <w:r w:rsidRPr="00847591">
        <w:rPr>
          <w:rFonts w:ascii="Arial" w:eastAsia="Aptos Display" w:hAnsi="Arial" w:cs="Arial"/>
          <w:b/>
          <w:bCs/>
          <w:spacing w:val="-1"/>
          <w:sz w:val="18"/>
          <w:szCs w:val="18"/>
          <w:u w:val="thick" w:color="000000"/>
        </w:rPr>
        <w:t>SREDSTVA ZA HIGIENSKO IN KIRURŠKO RAZKUŽEVANJE ROK</w:t>
      </w:r>
    </w:p>
    <w:p w14:paraId="45476640" w14:textId="77777777" w:rsidR="00847591" w:rsidRPr="00847591" w:rsidRDefault="00847591" w:rsidP="00847591">
      <w:pPr>
        <w:keepNext/>
        <w:widowControl w:val="0"/>
        <w:tabs>
          <w:tab w:val="left" w:pos="440"/>
        </w:tabs>
        <w:spacing w:after="0" w:line="240" w:lineRule="auto"/>
        <w:ind w:left="370"/>
        <w:outlineLvl w:val="0"/>
        <w:rPr>
          <w:rFonts w:ascii="Arial" w:eastAsia="Aptos Display" w:hAnsi="Arial" w:cs="Arial"/>
          <w:b/>
          <w:bCs/>
          <w:color w:val="0F4761"/>
          <w:sz w:val="18"/>
          <w:szCs w:val="18"/>
        </w:rPr>
      </w:pPr>
    </w:p>
    <w:p w14:paraId="5F2A878E" w14:textId="77777777" w:rsidR="00847591" w:rsidRPr="00847591" w:rsidRDefault="00847591" w:rsidP="00847591">
      <w:pPr>
        <w:keepNext/>
        <w:keepLines/>
        <w:tabs>
          <w:tab w:val="left" w:pos="440"/>
        </w:tabs>
        <w:spacing w:after="0"/>
        <w:ind w:left="432" w:hanging="432"/>
        <w:outlineLvl w:val="0"/>
        <w:rPr>
          <w:rFonts w:ascii="Arial" w:eastAsia="Aptos Display" w:hAnsi="Arial" w:cs="Arial"/>
          <w:b/>
          <w:color w:val="0F4761"/>
          <w:sz w:val="18"/>
          <w:szCs w:val="18"/>
        </w:rPr>
      </w:pPr>
      <w:r w:rsidRPr="00847591">
        <w:rPr>
          <w:rFonts w:ascii="Arial" w:eastAsia="Aptos Display" w:hAnsi="Arial" w:cs="Arial"/>
          <w:b/>
          <w:color w:val="00000A"/>
          <w:sz w:val="18"/>
          <w:szCs w:val="18"/>
        </w:rPr>
        <w:t xml:space="preserve">IV.1. Sredstvo za razkuževanje rok za </w:t>
      </w:r>
      <w:proofErr w:type="spellStart"/>
      <w:r w:rsidRPr="00847591">
        <w:rPr>
          <w:rFonts w:ascii="Arial" w:eastAsia="Aptos Display" w:hAnsi="Arial" w:cs="Arial"/>
          <w:b/>
          <w:color w:val="00000A"/>
          <w:sz w:val="18"/>
          <w:szCs w:val="18"/>
        </w:rPr>
        <w:t>Nexa</w:t>
      </w:r>
      <w:proofErr w:type="spellEnd"/>
      <w:r w:rsidRPr="00847591">
        <w:rPr>
          <w:rFonts w:ascii="Arial" w:eastAsia="Aptos Display" w:hAnsi="Arial" w:cs="Arial"/>
          <w:b/>
          <w:color w:val="00000A"/>
          <w:sz w:val="18"/>
          <w:szCs w:val="18"/>
        </w:rPr>
        <w:t xml:space="preserve"> </w:t>
      </w:r>
      <w:proofErr w:type="spellStart"/>
      <w:r w:rsidRPr="00847591">
        <w:rPr>
          <w:rFonts w:ascii="Arial" w:eastAsia="Aptos Display" w:hAnsi="Arial" w:cs="Arial"/>
          <w:b/>
          <w:color w:val="00000A"/>
          <w:sz w:val="18"/>
          <w:szCs w:val="18"/>
        </w:rPr>
        <w:t>dozator</w:t>
      </w:r>
      <w:proofErr w:type="spellEnd"/>
    </w:p>
    <w:p w14:paraId="7D9F3869" w14:textId="77777777" w:rsidR="00847591" w:rsidRPr="00847591" w:rsidRDefault="00847591" w:rsidP="00847591">
      <w:pPr>
        <w:widowControl w:val="0"/>
        <w:numPr>
          <w:ilvl w:val="3"/>
          <w:numId w:val="59"/>
        </w:numPr>
        <w:tabs>
          <w:tab w:val="left" w:pos="851"/>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60440E93" w14:textId="77777777" w:rsidR="00847591" w:rsidRPr="00847591" w:rsidRDefault="00847591" w:rsidP="00847591">
      <w:pPr>
        <w:widowControl w:val="0"/>
        <w:numPr>
          <w:ilvl w:val="0"/>
          <w:numId w:val="49"/>
        </w:numPr>
        <w:tabs>
          <w:tab w:val="left" w:pos="1919"/>
        </w:tabs>
        <w:spacing w:after="0" w:line="207" w:lineRule="exact"/>
        <w:ind w:left="1701" w:hanging="425"/>
        <w:rPr>
          <w:rFonts w:ascii="Arial" w:eastAsia="Arial" w:hAnsi="Arial" w:cs="Arial"/>
          <w:color w:val="FF0000"/>
          <w:sz w:val="18"/>
          <w:szCs w:val="18"/>
        </w:rPr>
      </w:pP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osnovi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 xml:space="preserve">etanola (min. 73g) z dodanimi </w:t>
      </w:r>
      <w:proofErr w:type="spellStart"/>
      <w:r w:rsidRPr="00847591">
        <w:rPr>
          <w:rFonts w:ascii="Arial" w:eastAsia="Arial" w:hAnsi="Arial" w:cs="Arial"/>
          <w:color w:val="00000A"/>
          <w:spacing w:val="-1"/>
          <w:sz w:val="18"/>
          <w:szCs w:val="18"/>
        </w:rPr>
        <w:t>premaščevalci</w:t>
      </w:r>
      <w:proofErr w:type="spellEnd"/>
    </w:p>
    <w:p w14:paraId="2DF0161D" w14:textId="77777777" w:rsidR="00847591" w:rsidRPr="00847591" w:rsidRDefault="00847591" w:rsidP="00847591">
      <w:pPr>
        <w:widowControl w:val="0"/>
        <w:numPr>
          <w:ilvl w:val="0"/>
          <w:numId w:val="49"/>
        </w:numPr>
        <w:tabs>
          <w:tab w:val="left" w:pos="1919"/>
        </w:tabs>
        <w:spacing w:after="0" w:line="206" w:lineRule="exact"/>
        <w:ind w:left="1701" w:hanging="425"/>
        <w:rPr>
          <w:rFonts w:ascii="Arial" w:eastAsia="Arial" w:hAnsi="Arial" w:cs="Arial"/>
          <w:color w:val="00000A"/>
          <w:sz w:val="18"/>
          <w:szCs w:val="18"/>
        </w:rPr>
      </w:pPr>
      <w:r w:rsidRPr="00847591">
        <w:rPr>
          <w:rFonts w:ascii="Arial" w:eastAsia="Arial" w:hAnsi="Arial" w:cs="Arial"/>
          <w:color w:val="00000A"/>
          <w:spacing w:val="-1"/>
          <w:sz w:val="18"/>
          <w:szCs w:val="18"/>
        </w:rPr>
        <w:t xml:space="preserve">pripravljeno sredstvo pena za </w:t>
      </w:r>
      <w:proofErr w:type="spellStart"/>
      <w:r w:rsidRPr="00847591">
        <w:rPr>
          <w:rFonts w:ascii="Arial" w:eastAsia="Arial" w:hAnsi="Arial" w:cs="Arial"/>
          <w:color w:val="00000A"/>
          <w:spacing w:val="-1"/>
          <w:sz w:val="18"/>
          <w:szCs w:val="18"/>
        </w:rPr>
        <w:t>Nexa</w:t>
      </w:r>
      <w:proofErr w:type="spellEnd"/>
      <w:r w:rsidRPr="00847591">
        <w:rPr>
          <w:rFonts w:ascii="Arial" w:eastAsia="Arial" w:hAnsi="Arial" w:cs="Arial"/>
          <w:color w:val="00000A"/>
          <w:spacing w:val="-1"/>
          <w:sz w:val="18"/>
          <w:szCs w:val="18"/>
        </w:rPr>
        <w:t xml:space="preserve"> sistem</w:t>
      </w:r>
    </w:p>
    <w:p w14:paraId="6E8D21E9" w14:textId="77777777" w:rsidR="00847591" w:rsidRPr="00847591" w:rsidRDefault="00847591" w:rsidP="00847591">
      <w:pPr>
        <w:widowControl w:val="0"/>
        <w:numPr>
          <w:ilvl w:val="0"/>
          <w:numId w:val="49"/>
        </w:numPr>
        <w:tabs>
          <w:tab w:val="left" w:pos="1919"/>
        </w:tabs>
        <w:spacing w:after="0" w:line="240" w:lineRule="auto"/>
        <w:ind w:left="1701" w:right="-54" w:hanging="425"/>
        <w:rPr>
          <w:rFonts w:ascii="Arial" w:eastAsia="Arial" w:hAnsi="Arial" w:cs="Arial"/>
          <w:color w:val="00000A"/>
          <w:sz w:val="18"/>
          <w:szCs w:val="18"/>
        </w:rPr>
      </w:pPr>
      <w:r w:rsidRPr="00847591">
        <w:rPr>
          <w:rFonts w:ascii="Arial" w:eastAsia="Arial" w:hAnsi="Arial" w:cs="Arial"/>
          <w:color w:val="00000A"/>
          <w:spacing w:val="-1"/>
          <w:sz w:val="18"/>
          <w:szCs w:val="18"/>
        </w:rPr>
        <w:t>namenjeno</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je</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razkuževanju rok</w:t>
      </w:r>
    </w:p>
    <w:p w14:paraId="375ADD82" w14:textId="77777777" w:rsidR="00847591" w:rsidRPr="00847591" w:rsidRDefault="00847591" w:rsidP="00847591">
      <w:pPr>
        <w:widowControl w:val="0"/>
        <w:numPr>
          <w:ilvl w:val="0"/>
          <w:numId w:val="49"/>
        </w:numPr>
        <w:tabs>
          <w:tab w:val="left" w:pos="359"/>
          <w:tab w:val="left" w:pos="1919"/>
        </w:tabs>
        <w:spacing w:after="0" w:line="207" w:lineRule="exact"/>
        <w:ind w:left="1701" w:right="3887" w:hanging="425"/>
        <w:rPr>
          <w:rFonts w:ascii="Arial" w:eastAsia="Arial" w:hAnsi="Arial" w:cs="Arial"/>
          <w:color w:val="00000A"/>
          <w:sz w:val="18"/>
          <w:szCs w:val="18"/>
        </w:rPr>
      </w:pPr>
      <w:r w:rsidRPr="00847591">
        <w:rPr>
          <w:rFonts w:ascii="Arial" w:eastAsia="Arial" w:hAnsi="Arial" w:cs="Arial"/>
          <w:color w:val="00000A"/>
          <w:spacing w:val="-1"/>
          <w:sz w:val="18"/>
          <w:szCs w:val="18"/>
        </w:rPr>
        <w:t>kontaktni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čas</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30</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sekund</w:t>
      </w:r>
    </w:p>
    <w:p w14:paraId="33F0936D" w14:textId="77777777" w:rsidR="00847591" w:rsidRPr="00847591" w:rsidRDefault="00847591" w:rsidP="00847591">
      <w:pPr>
        <w:widowControl w:val="0"/>
        <w:numPr>
          <w:ilvl w:val="3"/>
          <w:numId w:val="59"/>
        </w:numPr>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2F549637"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učinkovitost</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zagotovljena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skladu</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standardi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EN 1500, EN 14476, EN 13727, EN 13624</w:t>
      </w:r>
    </w:p>
    <w:p w14:paraId="5B1378BF"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 xml:space="preserve">popoln </w:t>
      </w:r>
      <w:proofErr w:type="spellStart"/>
      <w:r w:rsidRPr="00847591">
        <w:rPr>
          <w:rFonts w:ascii="Arial" w:eastAsia="Arial" w:hAnsi="Arial" w:cs="Arial"/>
          <w:color w:val="00000A"/>
          <w:spacing w:val="-1"/>
          <w:sz w:val="18"/>
          <w:szCs w:val="18"/>
        </w:rPr>
        <w:t>virucid</w:t>
      </w:r>
      <w:proofErr w:type="spellEnd"/>
    </w:p>
    <w:p w14:paraId="150C1D24"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testiranja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izvedena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akreditiranem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laboratoriju</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EU</w:t>
      </w:r>
    </w:p>
    <w:p w14:paraId="0CC6BB2F" w14:textId="77777777" w:rsidR="00847591" w:rsidRPr="00847591" w:rsidRDefault="00847591" w:rsidP="00847591">
      <w:pPr>
        <w:widowControl w:val="0"/>
        <w:numPr>
          <w:ilvl w:val="1"/>
          <w:numId w:val="53"/>
        </w:numPr>
        <w:tabs>
          <w:tab w:val="left" w:pos="1559"/>
        </w:tabs>
        <w:spacing w:after="0" w:line="206"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izdelana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toksikološka</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ocena</w:t>
      </w:r>
    </w:p>
    <w:p w14:paraId="3F07AA07" w14:textId="77777777" w:rsidR="00847591" w:rsidRPr="00847591" w:rsidRDefault="00847591" w:rsidP="00847591">
      <w:pPr>
        <w:widowControl w:val="0"/>
        <w:numPr>
          <w:ilvl w:val="1"/>
          <w:numId w:val="53"/>
        </w:numPr>
        <w:tabs>
          <w:tab w:val="left" w:pos="1559"/>
        </w:tabs>
        <w:spacing w:after="0" w:line="206"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dokazila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toleranci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proizvod</w:t>
      </w:r>
    </w:p>
    <w:p w14:paraId="2412B1FA"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navodila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embalaži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7C4278B7"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1D1E0DD4" w14:textId="77777777" w:rsidR="00847591" w:rsidRPr="00847591" w:rsidRDefault="00847591" w:rsidP="00847591">
      <w:pPr>
        <w:widowControl w:val="0"/>
        <w:numPr>
          <w:ilvl w:val="3"/>
          <w:numId w:val="52"/>
        </w:numPr>
        <w:tabs>
          <w:tab w:val="left" w:pos="851"/>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25052F8C" w14:textId="77777777" w:rsidR="00847591" w:rsidRPr="00847591" w:rsidRDefault="00847591" w:rsidP="00847591">
      <w:pPr>
        <w:widowControl w:val="0"/>
        <w:numPr>
          <w:ilvl w:val="4"/>
          <w:numId w:val="52"/>
        </w:numPr>
        <w:tabs>
          <w:tab w:val="left" w:pos="851"/>
        </w:tabs>
        <w:spacing w:after="0" w:line="206" w:lineRule="exact"/>
        <w:rPr>
          <w:rFonts w:ascii="Arial" w:eastAsia="Arial" w:hAnsi="Arial" w:cs="Arial"/>
          <w:color w:val="00000A"/>
          <w:sz w:val="18"/>
          <w:szCs w:val="18"/>
        </w:rPr>
      </w:pPr>
      <w:r w:rsidRPr="00847591">
        <w:rPr>
          <w:rFonts w:ascii="Arial" w:eastAsia="Arial" w:hAnsi="Arial" w:cs="Arial"/>
          <w:color w:val="00000A"/>
          <w:spacing w:val="-5"/>
          <w:sz w:val="18"/>
          <w:szCs w:val="18"/>
        </w:rPr>
        <w:t>p</w:t>
      </w:r>
      <w:r w:rsidRPr="00847591">
        <w:rPr>
          <w:rFonts w:ascii="Arial" w:eastAsia="Arial" w:hAnsi="Arial" w:cs="Arial"/>
          <w:color w:val="00000A"/>
          <w:spacing w:val="-1"/>
          <w:sz w:val="18"/>
          <w:szCs w:val="18"/>
        </w:rPr>
        <w:t xml:space="preserve">olnilo za </w:t>
      </w:r>
      <w:proofErr w:type="spellStart"/>
      <w:r w:rsidRPr="00847591">
        <w:rPr>
          <w:rFonts w:ascii="Arial" w:eastAsia="Arial" w:hAnsi="Arial" w:cs="Arial"/>
          <w:color w:val="00000A"/>
          <w:spacing w:val="-1"/>
          <w:sz w:val="18"/>
          <w:szCs w:val="18"/>
        </w:rPr>
        <w:t>Nexa</w:t>
      </w:r>
      <w:proofErr w:type="spellEnd"/>
      <w:r w:rsidRPr="00847591">
        <w:rPr>
          <w:rFonts w:ascii="Arial" w:eastAsia="Arial" w:hAnsi="Arial" w:cs="Arial"/>
          <w:color w:val="00000A"/>
          <w:spacing w:val="-1"/>
          <w:sz w:val="18"/>
          <w:szCs w:val="18"/>
        </w:rPr>
        <w:t xml:space="preserve"> </w:t>
      </w:r>
      <w:proofErr w:type="spellStart"/>
      <w:r w:rsidRPr="00847591">
        <w:rPr>
          <w:rFonts w:ascii="Arial" w:eastAsia="Arial" w:hAnsi="Arial" w:cs="Arial"/>
          <w:color w:val="00000A"/>
          <w:spacing w:val="-1"/>
          <w:sz w:val="18"/>
          <w:szCs w:val="18"/>
        </w:rPr>
        <w:t>dozator</w:t>
      </w:r>
      <w:proofErr w:type="spellEnd"/>
    </w:p>
    <w:p w14:paraId="52FDC3CF" w14:textId="77777777" w:rsidR="00847591" w:rsidRPr="00847591" w:rsidRDefault="00847591" w:rsidP="00847591">
      <w:pPr>
        <w:widowControl w:val="0"/>
        <w:tabs>
          <w:tab w:val="left" w:pos="851"/>
        </w:tabs>
        <w:spacing w:after="0" w:line="206" w:lineRule="exact"/>
        <w:rPr>
          <w:rFonts w:ascii="Arial" w:eastAsia="Arial" w:hAnsi="Arial" w:cs="Arial"/>
          <w:color w:val="00000A"/>
          <w:spacing w:val="-1"/>
          <w:sz w:val="18"/>
          <w:szCs w:val="18"/>
        </w:rPr>
      </w:pPr>
    </w:p>
    <w:p w14:paraId="6C4DADA5" w14:textId="77777777" w:rsidR="00847591" w:rsidRPr="00847591" w:rsidRDefault="00847591" w:rsidP="00847591">
      <w:pPr>
        <w:widowControl w:val="0"/>
        <w:tabs>
          <w:tab w:val="left" w:pos="851"/>
        </w:tabs>
        <w:spacing w:after="0" w:line="206" w:lineRule="exact"/>
        <w:rPr>
          <w:rFonts w:ascii="Arial" w:eastAsia="Arial" w:hAnsi="Arial" w:cs="Arial"/>
          <w:color w:val="00000A"/>
          <w:spacing w:val="-1"/>
          <w:sz w:val="18"/>
          <w:szCs w:val="18"/>
        </w:rPr>
      </w:pPr>
    </w:p>
    <w:p w14:paraId="7B0B7DC9" w14:textId="77777777" w:rsidR="00847591" w:rsidRPr="00847591" w:rsidRDefault="00847591" w:rsidP="00847591">
      <w:pPr>
        <w:widowControl w:val="0"/>
        <w:tabs>
          <w:tab w:val="left" w:pos="851"/>
        </w:tabs>
        <w:spacing w:after="0" w:line="206" w:lineRule="exact"/>
        <w:rPr>
          <w:rFonts w:ascii="Arial" w:eastAsia="Arial" w:hAnsi="Arial" w:cs="Arial"/>
          <w:b/>
          <w:color w:val="00000A"/>
          <w:spacing w:val="-1"/>
          <w:sz w:val="18"/>
          <w:szCs w:val="18"/>
        </w:rPr>
      </w:pPr>
      <w:r w:rsidRPr="00847591">
        <w:rPr>
          <w:rFonts w:ascii="Arial" w:eastAsia="Arial" w:hAnsi="Arial" w:cs="Arial"/>
          <w:b/>
          <w:color w:val="00000A"/>
          <w:spacing w:val="-1"/>
          <w:sz w:val="18"/>
          <w:szCs w:val="18"/>
        </w:rPr>
        <w:t xml:space="preserve">IV.2 Sredstvo za razkuževanje rok </w:t>
      </w:r>
    </w:p>
    <w:p w14:paraId="02E58920" w14:textId="77777777" w:rsidR="00847591" w:rsidRPr="00847591" w:rsidRDefault="00847591" w:rsidP="00847591">
      <w:pPr>
        <w:widowControl w:val="0"/>
        <w:tabs>
          <w:tab w:val="left" w:pos="851"/>
        </w:tabs>
        <w:spacing w:after="0" w:line="206" w:lineRule="exact"/>
        <w:rPr>
          <w:rFonts w:ascii="Arial" w:eastAsia="Arial" w:hAnsi="Arial" w:cs="Arial"/>
          <w:color w:val="00000A"/>
          <w:spacing w:val="-1"/>
          <w:sz w:val="18"/>
          <w:szCs w:val="18"/>
        </w:rPr>
      </w:pPr>
    </w:p>
    <w:p w14:paraId="3ACA42E7" w14:textId="77777777" w:rsidR="00847591" w:rsidRPr="00847591" w:rsidRDefault="00847591" w:rsidP="00847591">
      <w:pPr>
        <w:widowControl w:val="0"/>
        <w:numPr>
          <w:ilvl w:val="3"/>
          <w:numId w:val="71"/>
        </w:numPr>
        <w:tabs>
          <w:tab w:val="left" w:pos="851"/>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7C756D2F" w14:textId="77777777" w:rsidR="00847591" w:rsidRPr="00847591" w:rsidRDefault="00847591" w:rsidP="00847591">
      <w:pPr>
        <w:widowControl w:val="0"/>
        <w:numPr>
          <w:ilvl w:val="0"/>
          <w:numId w:val="49"/>
        </w:numPr>
        <w:tabs>
          <w:tab w:val="left" w:pos="1919"/>
        </w:tabs>
        <w:spacing w:after="0" w:line="207" w:lineRule="exact"/>
        <w:ind w:left="1701" w:hanging="425"/>
        <w:rPr>
          <w:rFonts w:ascii="Arial" w:eastAsia="Arial" w:hAnsi="Arial" w:cs="Arial"/>
          <w:color w:val="00000A"/>
          <w:sz w:val="18"/>
          <w:szCs w:val="18"/>
        </w:rPr>
      </w:pP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osnovi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 xml:space="preserve">etanola (min. 85g) + </w:t>
      </w:r>
      <w:proofErr w:type="spellStart"/>
      <w:r w:rsidRPr="00847591">
        <w:rPr>
          <w:rFonts w:ascii="Arial" w:eastAsia="Arial" w:hAnsi="Arial" w:cs="Arial"/>
          <w:color w:val="00000A"/>
          <w:spacing w:val="-1"/>
          <w:sz w:val="18"/>
          <w:szCs w:val="18"/>
        </w:rPr>
        <w:t>premaščevalci</w:t>
      </w:r>
      <w:proofErr w:type="spellEnd"/>
    </w:p>
    <w:p w14:paraId="3FEAB00A" w14:textId="77777777" w:rsidR="00847591" w:rsidRPr="00847591" w:rsidRDefault="00847591" w:rsidP="00847591">
      <w:pPr>
        <w:widowControl w:val="0"/>
        <w:numPr>
          <w:ilvl w:val="0"/>
          <w:numId w:val="49"/>
        </w:numPr>
        <w:tabs>
          <w:tab w:val="left" w:pos="1919"/>
        </w:tabs>
        <w:spacing w:after="0" w:line="206" w:lineRule="exact"/>
        <w:ind w:left="1701" w:hanging="425"/>
        <w:rPr>
          <w:rFonts w:ascii="Arial" w:eastAsia="Arial" w:hAnsi="Arial" w:cs="Arial"/>
          <w:color w:val="00000A"/>
          <w:sz w:val="18"/>
          <w:szCs w:val="18"/>
        </w:rPr>
      </w:pPr>
      <w:r w:rsidRPr="00847591">
        <w:rPr>
          <w:rFonts w:ascii="Arial" w:eastAsia="Arial" w:hAnsi="Arial" w:cs="Arial"/>
          <w:color w:val="00000A"/>
          <w:spacing w:val="-1"/>
          <w:sz w:val="18"/>
          <w:szCs w:val="18"/>
        </w:rPr>
        <w:t xml:space="preserve">z integrirano dozirno </w:t>
      </w:r>
      <w:proofErr w:type="spellStart"/>
      <w:r w:rsidRPr="00847591">
        <w:rPr>
          <w:rFonts w:ascii="Arial" w:eastAsia="Arial" w:hAnsi="Arial" w:cs="Arial"/>
          <w:color w:val="00000A"/>
          <w:spacing w:val="-1"/>
          <w:sz w:val="18"/>
          <w:szCs w:val="18"/>
        </w:rPr>
        <w:t>pumpico</w:t>
      </w:r>
      <w:proofErr w:type="spellEnd"/>
      <w:r w:rsidRPr="00847591">
        <w:rPr>
          <w:rFonts w:ascii="Arial" w:eastAsia="Arial" w:hAnsi="Arial" w:cs="Arial"/>
          <w:color w:val="00000A"/>
          <w:spacing w:val="-1"/>
          <w:sz w:val="18"/>
          <w:szCs w:val="18"/>
        </w:rPr>
        <w:t>/ročico, dolžina ročice 5 cm</w:t>
      </w:r>
    </w:p>
    <w:p w14:paraId="2970552A" w14:textId="77777777" w:rsidR="00847591" w:rsidRPr="00847591" w:rsidRDefault="00847591" w:rsidP="00847591">
      <w:pPr>
        <w:widowControl w:val="0"/>
        <w:numPr>
          <w:ilvl w:val="0"/>
          <w:numId w:val="49"/>
        </w:numPr>
        <w:tabs>
          <w:tab w:val="left" w:pos="1919"/>
        </w:tabs>
        <w:spacing w:after="0" w:line="240" w:lineRule="auto"/>
        <w:ind w:left="1701" w:right="-54" w:hanging="425"/>
        <w:rPr>
          <w:rFonts w:ascii="Arial" w:eastAsia="Arial" w:hAnsi="Arial" w:cs="Arial"/>
          <w:color w:val="00000A"/>
          <w:sz w:val="18"/>
          <w:szCs w:val="18"/>
        </w:rPr>
      </w:pPr>
      <w:r w:rsidRPr="00847591">
        <w:rPr>
          <w:rFonts w:ascii="Arial" w:eastAsia="Arial" w:hAnsi="Arial" w:cs="Arial"/>
          <w:color w:val="00000A"/>
          <w:spacing w:val="-1"/>
          <w:sz w:val="18"/>
          <w:szCs w:val="18"/>
        </w:rPr>
        <w:t>namenjeno</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je</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razkuževanju rok</w:t>
      </w:r>
    </w:p>
    <w:p w14:paraId="557FE474" w14:textId="77777777" w:rsidR="00847591" w:rsidRPr="00847591" w:rsidRDefault="00847591" w:rsidP="00847591">
      <w:pPr>
        <w:widowControl w:val="0"/>
        <w:numPr>
          <w:ilvl w:val="0"/>
          <w:numId w:val="49"/>
        </w:numPr>
        <w:tabs>
          <w:tab w:val="left" w:pos="359"/>
          <w:tab w:val="left" w:pos="1919"/>
        </w:tabs>
        <w:spacing w:after="0" w:line="207" w:lineRule="exact"/>
        <w:ind w:left="1701" w:right="3887" w:hanging="425"/>
        <w:rPr>
          <w:rFonts w:ascii="Arial" w:eastAsia="Arial" w:hAnsi="Arial" w:cs="Arial"/>
          <w:color w:val="00000A"/>
          <w:sz w:val="18"/>
          <w:szCs w:val="18"/>
        </w:rPr>
      </w:pPr>
      <w:r w:rsidRPr="00847591">
        <w:rPr>
          <w:rFonts w:ascii="Arial" w:eastAsia="Arial" w:hAnsi="Arial" w:cs="Arial"/>
          <w:color w:val="00000A"/>
          <w:spacing w:val="-1"/>
          <w:sz w:val="18"/>
          <w:szCs w:val="18"/>
        </w:rPr>
        <w:t>kontaktni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čas</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30</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sekund</w:t>
      </w:r>
    </w:p>
    <w:p w14:paraId="266C18D3" w14:textId="77777777" w:rsidR="00847591" w:rsidRPr="00847591" w:rsidRDefault="00847591" w:rsidP="00847591">
      <w:pPr>
        <w:widowControl w:val="0"/>
        <w:numPr>
          <w:ilvl w:val="3"/>
          <w:numId w:val="71"/>
        </w:numPr>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1C011299"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učinkovitost</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zagotovljena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skladu</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standardi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EN 1500, EN 12791, EN 13727, EN 13624, EN 14476, EN 14348</w:t>
      </w:r>
    </w:p>
    <w:p w14:paraId="7033370B"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 xml:space="preserve">popoln </w:t>
      </w:r>
      <w:proofErr w:type="spellStart"/>
      <w:r w:rsidRPr="00847591">
        <w:rPr>
          <w:rFonts w:ascii="Arial" w:eastAsia="Arial" w:hAnsi="Arial" w:cs="Arial"/>
          <w:color w:val="00000A"/>
          <w:spacing w:val="-1"/>
          <w:sz w:val="18"/>
          <w:szCs w:val="18"/>
        </w:rPr>
        <w:t>virucid</w:t>
      </w:r>
      <w:proofErr w:type="spellEnd"/>
    </w:p>
    <w:p w14:paraId="77D39B6D"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testiranja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izvedena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akreditiranem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laboratoriju</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EU</w:t>
      </w:r>
    </w:p>
    <w:p w14:paraId="0BFE9D50" w14:textId="77777777" w:rsidR="00847591" w:rsidRPr="00847591" w:rsidRDefault="00847591" w:rsidP="00847591">
      <w:pPr>
        <w:widowControl w:val="0"/>
        <w:numPr>
          <w:ilvl w:val="1"/>
          <w:numId w:val="53"/>
        </w:numPr>
        <w:tabs>
          <w:tab w:val="left" w:pos="1559"/>
        </w:tabs>
        <w:spacing w:after="0" w:line="206"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izdelana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toksikološka</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ocena</w:t>
      </w:r>
    </w:p>
    <w:p w14:paraId="41E5AB27" w14:textId="77777777" w:rsidR="00847591" w:rsidRPr="00847591" w:rsidRDefault="00847591" w:rsidP="00847591">
      <w:pPr>
        <w:widowControl w:val="0"/>
        <w:numPr>
          <w:ilvl w:val="1"/>
          <w:numId w:val="53"/>
        </w:numPr>
        <w:tabs>
          <w:tab w:val="left" w:pos="1559"/>
        </w:tabs>
        <w:spacing w:after="0" w:line="206"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dokazila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toleranci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proizvod</w:t>
      </w:r>
    </w:p>
    <w:p w14:paraId="22E3CDA3"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navodila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embalaži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1854B139"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041F845E" w14:textId="77777777" w:rsidR="00847591" w:rsidRPr="00847591" w:rsidRDefault="00847591" w:rsidP="00847591">
      <w:pPr>
        <w:widowControl w:val="0"/>
        <w:numPr>
          <w:ilvl w:val="3"/>
          <w:numId w:val="52"/>
        </w:numPr>
        <w:tabs>
          <w:tab w:val="left" w:pos="851"/>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4825C784" w14:textId="4FCB30C5" w:rsidR="00847591" w:rsidRPr="00847591" w:rsidRDefault="00847591" w:rsidP="00847591">
      <w:pPr>
        <w:widowControl w:val="0"/>
        <w:numPr>
          <w:ilvl w:val="4"/>
          <w:numId w:val="52"/>
        </w:numPr>
        <w:tabs>
          <w:tab w:val="left" w:pos="851"/>
        </w:tabs>
        <w:spacing w:after="0" w:line="206" w:lineRule="exact"/>
        <w:rPr>
          <w:rFonts w:ascii="Arial" w:eastAsia="Arial" w:hAnsi="Arial" w:cs="Arial"/>
          <w:color w:val="00000A"/>
          <w:sz w:val="18"/>
          <w:szCs w:val="18"/>
        </w:rPr>
      </w:pPr>
      <w:r w:rsidRPr="00847591">
        <w:rPr>
          <w:rFonts w:ascii="Arial" w:eastAsia="Arial" w:hAnsi="Arial" w:cs="Arial"/>
          <w:color w:val="00000A"/>
          <w:spacing w:val="-5"/>
          <w:sz w:val="18"/>
          <w:szCs w:val="18"/>
        </w:rPr>
        <w:t xml:space="preserve">500 </w:t>
      </w:r>
      <w:proofErr w:type="spellStart"/>
      <w:r w:rsidRPr="00847591">
        <w:rPr>
          <w:rFonts w:ascii="Arial" w:eastAsia="Arial" w:hAnsi="Arial" w:cs="Arial"/>
          <w:color w:val="00000A"/>
          <w:spacing w:val="-5"/>
          <w:sz w:val="18"/>
          <w:szCs w:val="18"/>
        </w:rPr>
        <w:t>mL</w:t>
      </w:r>
      <w:proofErr w:type="spellEnd"/>
      <w:r w:rsidRPr="00847591">
        <w:rPr>
          <w:rFonts w:ascii="Arial" w:eastAsia="Arial" w:hAnsi="Arial" w:cs="Arial"/>
          <w:color w:val="00000A"/>
          <w:spacing w:val="-5"/>
          <w:sz w:val="18"/>
          <w:szCs w:val="18"/>
        </w:rPr>
        <w:t xml:space="preserve"> plastenka, ki je kompatibilna z obstoječimi stenskimi </w:t>
      </w:r>
      <w:proofErr w:type="spellStart"/>
      <w:r w:rsidRPr="00847591">
        <w:rPr>
          <w:rFonts w:ascii="Arial" w:eastAsia="Arial" w:hAnsi="Arial" w:cs="Arial"/>
          <w:color w:val="00000A"/>
          <w:spacing w:val="-5"/>
          <w:sz w:val="18"/>
          <w:szCs w:val="18"/>
        </w:rPr>
        <w:t>dozatorji</w:t>
      </w:r>
      <w:proofErr w:type="spellEnd"/>
      <w:r w:rsidR="00250A5F">
        <w:rPr>
          <w:rFonts w:ascii="Arial" w:eastAsia="Arial" w:hAnsi="Arial" w:cs="Arial"/>
          <w:color w:val="00000A"/>
          <w:spacing w:val="-5"/>
          <w:sz w:val="18"/>
          <w:szCs w:val="18"/>
        </w:rPr>
        <w:t xml:space="preserve"> (lahko tudi plastenka z </w:t>
      </w:r>
      <w:proofErr w:type="spellStart"/>
      <w:r w:rsidR="00250A5F">
        <w:rPr>
          <w:rFonts w:ascii="Arial" w:eastAsia="Arial" w:hAnsi="Arial" w:cs="Arial"/>
          <w:color w:val="00000A"/>
          <w:spacing w:val="-5"/>
          <w:sz w:val="18"/>
          <w:szCs w:val="18"/>
        </w:rPr>
        <w:t>dozatorjem</w:t>
      </w:r>
      <w:proofErr w:type="spellEnd"/>
      <w:r w:rsidR="00250A5F">
        <w:rPr>
          <w:rFonts w:ascii="Arial" w:eastAsia="Arial" w:hAnsi="Arial" w:cs="Arial"/>
          <w:color w:val="00000A"/>
          <w:spacing w:val="-5"/>
          <w:sz w:val="18"/>
          <w:szCs w:val="18"/>
        </w:rPr>
        <w:t xml:space="preserve">, dolžina </w:t>
      </w:r>
      <w:proofErr w:type="spellStart"/>
      <w:r w:rsidR="00250A5F">
        <w:rPr>
          <w:rFonts w:ascii="Arial" w:eastAsia="Arial" w:hAnsi="Arial" w:cs="Arial"/>
          <w:color w:val="00000A"/>
          <w:spacing w:val="-5"/>
          <w:sz w:val="18"/>
          <w:szCs w:val="18"/>
        </w:rPr>
        <w:t>pumpice</w:t>
      </w:r>
      <w:proofErr w:type="spellEnd"/>
      <w:r w:rsidR="00250A5F">
        <w:rPr>
          <w:rFonts w:ascii="Arial" w:eastAsia="Arial" w:hAnsi="Arial" w:cs="Arial"/>
          <w:color w:val="00000A"/>
          <w:spacing w:val="-5"/>
          <w:sz w:val="18"/>
          <w:szCs w:val="18"/>
        </w:rPr>
        <w:t xml:space="preserve"> cca 5cm)</w:t>
      </w:r>
    </w:p>
    <w:p w14:paraId="6C63E3B9" w14:textId="77777777" w:rsidR="00847591" w:rsidRPr="00847591" w:rsidRDefault="00847591" w:rsidP="00847591">
      <w:pPr>
        <w:widowControl w:val="0"/>
        <w:tabs>
          <w:tab w:val="left" w:pos="851"/>
        </w:tabs>
        <w:spacing w:after="0" w:line="206" w:lineRule="exact"/>
        <w:rPr>
          <w:rFonts w:ascii="Arial" w:eastAsia="Arial" w:hAnsi="Arial" w:cs="Arial"/>
          <w:color w:val="00000A"/>
          <w:spacing w:val="-1"/>
          <w:sz w:val="18"/>
          <w:szCs w:val="18"/>
        </w:rPr>
      </w:pPr>
    </w:p>
    <w:p w14:paraId="4F242911" w14:textId="77777777" w:rsidR="00847591" w:rsidRPr="00847591" w:rsidRDefault="00847591" w:rsidP="00847591">
      <w:pPr>
        <w:widowControl w:val="0"/>
        <w:tabs>
          <w:tab w:val="left" w:pos="851"/>
        </w:tabs>
        <w:spacing w:after="0" w:line="206" w:lineRule="exact"/>
        <w:rPr>
          <w:rFonts w:ascii="Arial" w:eastAsia="Arial" w:hAnsi="Arial" w:cs="Arial"/>
          <w:color w:val="00000A"/>
          <w:spacing w:val="-1"/>
          <w:sz w:val="18"/>
          <w:szCs w:val="18"/>
        </w:rPr>
      </w:pPr>
    </w:p>
    <w:p w14:paraId="39484A91" w14:textId="77777777" w:rsidR="00847591" w:rsidRPr="00847591" w:rsidRDefault="00847591" w:rsidP="00847591">
      <w:pPr>
        <w:widowControl w:val="0"/>
        <w:tabs>
          <w:tab w:val="left" w:pos="851"/>
        </w:tabs>
        <w:spacing w:after="0" w:line="206" w:lineRule="exact"/>
        <w:rPr>
          <w:rFonts w:ascii="Arial" w:eastAsia="Arial" w:hAnsi="Arial" w:cs="Arial"/>
          <w:b/>
          <w:color w:val="00000A"/>
          <w:spacing w:val="-1"/>
          <w:sz w:val="18"/>
          <w:szCs w:val="18"/>
        </w:rPr>
      </w:pPr>
      <w:r w:rsidRPr="00847591">
        <w:rPr>
          <w:rFonts w:ascii="Arial" w:eastAsia="Arial" w:hAnsi="Arial" w:cs="Arial"/>
          <w:b/>
          <w:color w:val="00000A"/>
          <w:spacing w:val="-1"/>
          <w:sz w:val="18"/>
          <w:szCs w:val="18"/>
        </w:rPr>
        <w:t xml:space="preserve">IV.3 Sredstvo za razkuževanje rok </w:t>
      </w:r>
    </w:p>
    <w:p w14:paraId="25616AE7" w14:textId="77777777" w:rsidR="00847591" w:rsidRPr="00847591" w:rsidRDefault="00847591" w:rsidP="00847591">
      <w:pPr>
        <w:widowControl w:val="0"/>
        <w:tabs>
          <w:tab w:val="left" w:pos="851"/>
        </w:tabs>
        <w:spacing w:after="0" w:line="206" w:lineRule="exact"/>
        <w:rPr>
          <w:rFonts w:ascii="Arial" w:eastAsia="Arial" w:hAnsi="Arial" w:cs="Arial"/>
          <w:color w:val="00000A"/>
          <w:spacing w:val="-1"/>
          <w:sz w:val="18"/>
          <w:szCs w:val="18"/>
        </w:rPr>
      </w:pPr>
    </w:p>
    <w:p w14:paraId="254EEBAC" w14:textId="77777777" w:rsidR="00847591" w:rsidRPr="00847591" w:rsidRDefault="00847591" w:rsidP="00847591">
      <w:pPr>
        <w:widowControl w:val="0"/>
        <w:numPr>
          <w:ilvl w:val="3"/>
          <w:numId w:val="76"/>
        </w:numPr>
        <w:tabs>
          <w:tab w:val="left" w:pos="851"/>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5FB3F176" w14:textId="77777777" w:rsidR="00847591" w:rsidRPr="00847591" w:rsidRDefault="00847591" w:rsidP="00847591">
      <w:pPr>
        <w:widowControl w:val="0"/>
        <w:numPr>
          <w:ilvl w:val="0"/>
          <w:numId w:val="49"/>
        </w:numPr>
        <w:tabs>
          <w:tab w:val="left" w:pos="1919"/>
        </w:tabs>
        <w:spacing w:after="0" w:line="207" w:lineRule="exact"/>
        <w:ind w:left="1701" w:hanging="425"/>
        <w:rPr>
          <w:rFonts w:ascii="Arial" w:eastAsia="Arial" w:hAnsi="Arial" w:cs="Arial"/>
          <w:color w:val="00000A"/>
          <w:sz w:val="18"/>
          <w:szCs w:val="18"/>
        </w:rPr>
      </w:pP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osnovi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 xml:space="preserve">2-propanola in </w:t>
      </w:r>
      <w:proofErr w:type="spellStart"/>
      <w:r w:rsidRPr="00847591">
        <w:rPr>
          <w:rFonts w:ascii="Arial" w:eastAsia="Arial" w:hAnsi="Arial" w:cs="Arial"/>
          <w:color w:val="00000A"/>
          <w:spacing w:val="-1"/>
          <w:sz w:val="18"/>
          <w:szCs w:val="18"/>
        </w:rPr>
        <w:t>fenoksietanola</w:t>
      </w:r>
      <w:proofErr w:type="spellEnd"/>
      <w:r w:rsidRPr="00847591">
        <w:rPr>
          <w:rFonts w:ascii="Arial" w:eastAsia="Arial" w:hAnsi="Arial" w:cs="Arial"/>
          <w:color w:val="00000A"/>
          <w:spacing w:val="-1"/>
          <w:sz w:val="18"/>
          <w:szCs w:val="18"/>
        </w:rPr>
        <w:t xml:space="preserve"> + </w:t>
      </w:r>
      <w:proofErr w:type="spellStart"/>
      <w:r w:rsidRPr="00847591">
        <w:rPr>
          <w:rFonts w:ascii="Arial" w:eastAsia="Arial" w:hAnsi="Arial" w:cs="Arial"/>
          <w:color w:val="00000A"/>
          <w:spacing w:val="-1"/>
          <w:sz w:val="18"/>
          <w:szCs w:val="18"/>
        </w:rPr>
        <w:t>premaščevalci</w:t>
      </w:r>
      <w:proofErr w:type="spellEnd"/>
    </w:p>
    <w:p w14:paraId="15431CC1" w14:textId="77777777" w:rsidR="00847591" w:rsidRPr="00847591" w:rsidRDefault="00847591" w:rsidP="00847591">
      <w:pPr>
        <w:widowControl w:val="0"/>
        <w:numPr>
          <w:ilvl w:val="0"/>
          <w:numId w:val="49"/>
        </w:numPr>
        <w:tabs>
          <w:tab w:val="left" w:pos="1919"/>
        </w:tabs>
        <w:spacing w:after="0" w:line="206" w:lineRule="exact"/>
        <w:ind w:left="1701" w:hanging="425"/>
        <w:rPr>
          <w:rFonts w:ascii="Arial" w:eastAsia="Arial" w:hAnsi="Arial" w:cs="Arial"/>
          <w:color w:val="00000A"/>
          <w:sz w:val="18"/>
          <w:szCs w:val="18"/>
        </w:rPr>
      </w:pPr>
      <w:r w:rsidRPr="00847591">
        <w:rPr>
          <w:rFonts w:ascii="Arial" w:eastAsia="Arial" w:hAnsi="Arial" w:cs="Arial"/>
          <w:color w:val="00000A"/>
          <w:spacing w:val="-1"/>
          <w:sz w:val="18"/>
          <w:szCs w:val="18"/>
        </w:rPr>
        <w:t xml:space="preserve">z integrirano dozirno </w:t>
      </w:r>
      <w:proofErr w:type="spellStart"/>
      <w:r w:rsidRPr="00847591">
        <w:rPr>
          <w:rFonts w:ascii="Arial" w:eastAsia="Arial" w:hAnsi="Arial" w:cs="Arial"/>
          <w:color w:val="00000A"/>
          <w:spacing w:val="-1"/>
          <w:sz w:val="18"/>
          <w:szCs w:val="18"/>
        </w:rPr>
        <w:t>pumpico</w:t>
      </w:r>
      <w:proofErr w:type="spellEnd"/>
      <w:r w:rsidRPr="00847591">
        <w:rPr>
          <w:rFonts w:ascii="Arial" w:eastAsia="Arial" w:hAnsi="Arial" w:cs="Arial"/>
          <w:color w:val="00000A"/>
          <w:spacing w:val="-1"/>
          <w:sz w:val="18"/>
          <w:szCs w:val="18"/>
        </w:rPr>
        <w:t>/ročico, dolžina ročice 5 cm</w:t>
      </w:r>
    </w:p>
    <w:p w14:paraId="4AB2C645" w14:textId="77777777" w:rsidR="00847591" w:rsidRPr="00847591" w:rsidRDefault="00847591" w:rsidP="00847591">
      <w:pPr>
        <w:widowControl w:val="0"/>
        <w:numPr>
          <w:ilvl w:val="0"/>
          <w:numId w:val="49"/>
        </w:numPr>
        <w:tabs>
          <w:tab w:val="left" w:pos="1919"/>
        </w:tabs>
        <w:spacing w:after="0" w:line="240" w:lineRule="auto"/>
        <w:ind w:left="1701" w:right="-54" w:hanging="425"/>
        <w:rPr>
          <w:rFonts w:ascii="Arial" w:eastAsia="Arial" w:hAnsi="Arial" w:cs="Arial"/>
          <w:color w:val="00000A"/>
          <w:sz w:val="18"/>
          <w:szCs w:val="18"/>
        </w:rPr>
      </w:pPr>
      <w:r w:rsidRPr="00847591">
        <w:rPr>
          <w:rFonts w:ascii="Arial" w:eastAsia="Arial" w:hAnsi="Arial" w:cs="Arial"/>
          <w:color w:val="00000A"/>
          <w:spacing w:val="-1"/>
          <w:sz w:val="18"/>
          <w:szCs w:val="18"/>
        </w:rPr>
        <w:t>namenjeno</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je</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razkuževanju rok</w:t>
      </w:r>
    </w:p>
    <w:p w14:paraId="476D1AB6" w14:textId="77777777" w:rsidR="00847591" w:rsidRPr="00847591" w:rsidRDefault="00847591" w:rsidP="00847591">
      <w:pPr>
        <w:widowControl w:val="0"/>
        <w:numPr>
          <w:ilvl w:val="0"/>
          <w:numId w:val="49"/>
        </w:numPr>
        <w:tabs>
          <w:tab w:val="left" w:pos="359"/>
          <w:tab w:val="left" w:pos="1919"/>
        </w:tabs>
        <w:spacing w:after="0" w:line="207" w:lineRule="exact"/>
        <w:ind w:left="1701" w:right="3887" w:hanging="425"/>
        <w:rPr>
          <w:rFonts w:ascii="Arial" w:eastAsia="Arial" w:hAnsi="Arial" w:cs="Arial"/>
          <w:color w:val="00000A"/>
          <w:sz w:val="18"/>
          <w:szCs w:val="18"/>
        </w:rPr>
      </w:pPr>
      <w:r w:rsidRPr="00847591">
        <w:rPr>
          <w:rFonts w:ascii="Arial" w:eastAsia="Arial" w:hAnsi="Arial" w:cs="Arial"/>
          <w:color w:val="00000A"/>
          <w:spacing w:val="-1"/>
          <w:sz w:val="18"/>
          <w:szCs w:val="18"/>
        </w:rPr>
        <w:t>kontaktni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čas</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30</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sekund</w:t>
      </w:r>
    </w:p>
    <w:p w14:paraId="3FA68332" w14:textId="77777777" w:rsidR="00847591" w:rsidRPr="00847591" w:rsidRDefault="00847591" w:rsidP="00847591">
      <w:pPr>
        <w:widowControl w:val="0"/>
        <w:numPr>
          <w:ilvl w:val="3"/>
          <w:numId w:val="76"/>
        </w:numPr>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7203EF26"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lastRenderedPageBreak/>
        <w:t>učinkovitost</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zagotovljena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skladu</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standardi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EN 1500, EN 12791, EN 13727, EN 13624, EN 14476, EN 14348</w:t>
      </w:r>
    </w:p>
    <w:p w14:paraId="1BFA8AC7"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 xml:space="preserve">popoln </w:t>
      </w:r>
      <w:proofErr w:type="spellStart"/>
      <w:r w:rsidRPr="00847591">
        <w:rPr>
          <w:rFonts w:ascii="Arial" w:eastAsia="Arial" w:hAnsi="Arial" w:cs="Arial"/>
          <w:color w:val="00000A"/>
          <w:spacing w:val="-1"/>
          <w:sz w:val="18"/>
          <w:szCs w:val="18"/>
        </w:rPr>
        <w:t>virucid</w:t>
      </w:r>
      <w:proofErr w:type="spellEnd"/>
    </w:p>
    <w:p w14:paraId="75AAC570"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testiranja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izvedena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akreditiranem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laboratoriju</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EU</w:t>
      </w:r>
    </w:p>
    <w:p w14:paraId="33654F07" w14:textId="77777777" w:rsidR="00847591" w:rsidRPr="00847591" w:rsidRDefault="00847591" w:rsidP="00847591">
      <w:pPr>
        <w:widowControl w:val="0"/>
        <w:numPr>
          <w:ilvl w:val="1"/>
          <w:numId w:val="53"/>
        </w:numPr>
        <w:tabs>
          <w:tab w:val="left" w:pos="1559"/>
        </w:tabs>
        <w:spacing w:after="0" w:line="206"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izdelana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toksikološka</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ocena</w:t>
      </w:r>
    </w:p>
    <w:p w14:paraId="50958467" w14:textId="77777777" w:rsidR="00847591" w:rsidRPr="00847591" w:rsidRDefault="00847591" w:rsidP="00847591">
      <w:pPr>
        <w:widowControl w:val="0"/>
        <w:numPr>
          <w:ilvl w:val="1"/>
          <w:numId w:val="53"/>
        </w:numPr>
        <w:tabs>
          <w:tab w:val="left" w:pos="1559"/>
        </w:tabs>
        <w:spacing w:after="0" w:line="206"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dokazila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toleranci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proizvod</w:t>
      </w:r>
    </w:p>
    <w:p w14:paraId="13053A7D"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navodila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embalaži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4AA1836F" w14:textId="77777777" w:rsidR="00847591" w:rsidRPr="00847591" w:rsidRDefault="00847591" w:rsidP="00847591">
      <w:pPr>
        <w:widowControl w:val="0"/>
        <w:numPr>
          <w:ilvl w:val="1"/>
          <w:numId w:val="53"/>
        </w:numPr>
        <w:tabs>
          <w:tab w:val="left" w:pos="1559"/>
        </w:tabs>
        <w:spacing w:after="0" w:line="207" w:lineRule="exact"/>
        <w:ind w:left="1843" w:hanging="850"/>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313C11BE" w14:textId="77777777" w:rsidR="00847591" w:rsidRPr="00847591" w:rsidRDefault="00847591" w:rsidP="00847591">
      <w:pPr>
        <w:widowControl w:val="0"/>
        <w:numPr>
          <w:ilvl w:val="3"/>
          <w:numId w:val="77"/>
        </w:numPr>
        <w:tabs>
          <w:tab w:val="left" w:pos="851"/>
        </w:tabs>
        <w:spacing w:after="0" w:line="206" w:lineRule="exact"/>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68816662" w14:textId="77777777" w:rsidR="00847591" w:rsidRPr="00847591" w:rsidRDefault="00847591" w:rsidP="00847591">
      <w:pPr>
        <w:widowControl w:val="0"/>
        <w:numPr>
          <w:ilvl w:val="4"/>
          <w:numId w:val="77"/>
        </w:numPr>
        <w:tabs>
          <w:tab w:val="left" w:pos="851"/>
        </w:tabs>
        <w:spacing w:after="0" w:line="206" w:lineRule="exact"/>
        <w:rPr>
          <w:rFonts w:ascii="Arial" w:eastAsia="Arial" w:hAnsi="Arial" w:cs="Arial"/>
          <w:color w:val="00000A"/>
          <w:sz w:val="18"/>
          <w:szCs w:val="18"/>
        </w:rPr>
      </w:pPr>
      <w:r w:rsidRPr="00847591">
        <w:rPr>
          <w:rFonts w:ascii="Arial" w:eastAsia="Arial" w:hAnsi="Arial" w:cs="Arial"/>
          <w:color w:val="00000A"/>
          <w:spacing w:val="-5"/>
          <w:sz w:val="18"/>
          <w:szCs w:val="18"/>
        </w:rPr>
        <w:t xml:space="preserve">500 </w:t>
      </w:r>
      <w:proofErr w:type="spellStart"/>
      <w:r w:rsidRPr="00847591">
        <w:rPr>
          <w:rFonts w:ascii="Arial" w:eastAsia="Arial" w:hAnsi="Arial" w:cs="Arial"/>
          <w:color w:val="00000A"/>
          <w:spacing w:val="-5"/>
          <w:sz w:val="18"/>
          <w:szCs w:val="18"/>
        </w:rPr>
        <w:t>mL</w:t>
      </w:r>
      <w:proofErr w:type="spellEnd"/>
      <w:r w:rsidRPr="00847591">
        <w:rPr>
          <w:rFonts w:ascii="Arial" w:eastAsia="Arial" w:hAnsi="Arial" w:cs="Arial"/>
          <w:color w:val="00000A"/>
          <w:spacing w:val="-5"/>
          <w:sz w:val="18"/>
          <w:szCs w:val="18"/>
        </w:rPr>
        <w:t xml:space="preserve"> plastenka, ki je kompatibilna z obstoječimi stenskimi </w:t>
      </w:r>
      <w:proofErr w:type="spellStart"/>
      <w:r w:rsidRPr="00847591">
        <w:rPr>
          <w:rFonts w:ascii="Arial" w:eastAsia="Arial" w:hAnsi="Arial" w:cs="Arial"/>
          <w:color w:val="00000A"/>
          <w:spacing w:val="-5"/>
          <w:sz w:val="18"/>
          <w:szCs w:val="18"/>
        </w:rPr>
        <w:t>dozatorji</w:t>
      </w:r>
      <w:proofErr w:type="spellEnd"/>
    </w:p>
    <w:p w14:paraId="4741BEED" w14:textId="77777777" w:rsidR="00847591" w:rsidRPr="00847591" w:rsidRDefault="00847591" w:rsidP="00847591">
      <w:pPr>
        <w:widowControl w:val="0"/>
        <w:tabs>
          <w:tab w:val="left" w:pos="851"/>
        </w:tabs>
        <w:spacing w:after="0" w:line="206" w:lineRule="exact"/>
        <w:rPr>
          <w:rFonts w:ascii="Arial" w:eastAsia="Arial" w:hAnsi="Arial" w:cs="Arial"/>
          <w:color w:val="00000A"/>
          <w:spacing w:val="-1"/>
          <w:sz w:val="18"/>
          <w:szCs w:val="18"/>
        </w:rPr>
      </w:pPr>
    </w:p>
    <w:p w14:paraId="40467791" w14:textId="77777777" w:rsidR="00847591" w:rsidRPr="00847591" w:rsidRDefault="00847591" w:rsidP="00847591">
      <w:pPr>
        <w:widowControl w:val="0"/>
        <w:tabs>
          <w:tab w:val="left" w:pos="851"/>
        </w:tabs>
        <w:spacing w:after="0" w:line="206" w:lineRule="exact"/>
        <w:rPr>
          <w:rFonts w:ascii="Arial" w:eastAsia="Arial" w:hAnsi="Arial" w:cs="Arial"/>
          <w:color w:val="00000A"/>
          <w:spacing w:val="-1"/>
          <w:sz w:val="18"/>
          <w:szCs w:val="18"/>
        </w:rPr>
      </w:pPr>
    </w:p>
    <w:p w14:paraId="6A65DDF9" w14:textId="77777777" w:rsidR="00847591" w:rsidRPr="00847591" w:rsidRDefault="00847591" w:rsidP="00847591">
      <w:pPr>
        <w:widowControl w:val="0"/>
        <w:tabs>
          <w:tab w:val="left" w:pos="851"/>
        </w:tabs>
        <w:spacing w:after="0" w:line="206" w:lineRule="exact"/>
        <w:ind w:left="142"/>
        <w:rPr>
          <w:rFonts w:ascii="Arial" w:eastAsia="Arial" w:hAnsi="Arial" w:cs="Arial"/>
          <w:b/>
          <w:color w:val="00000A"/>
          <w:spacing w:val="-1"/>
          <w:sz w:val="18"/>
          <w:szCs w:val="18"/>
        </w:rPr>
      </w:pPr>
      <w:r w:rsidRPr="00847591">
        <w:rPr>
          <w:rFonts w:ascii="Arial" w:eastAsia="Arial" w:hAnsi="Arial" w:cs="Arial"/>
          <w:b/>
          <w:color w:val="00000A"/>
          <w:spacing w:val="-1"/>
          <w:sz w:val="18"/>
          <w:szCs w:val="18"/>
        </w:rPr>
        <w:t>IV.4  Robčki za higieno rok nepokretnih pacientov</w:t>
      </w:r>
    </w:p>
    <w:p w14:paraId="610193AA" w14:textId="77777777" w:rsidR="00847591" w:rsidRPr="00847591" w:rsidRDefault="00847591" w:rsidP="00847591">
      <w:pPr>
        <w:widowControl w:val="0"/>
        <w:tabs>
          <w:tab w:val="left" w:pos="851"/>
        </w:tabs>
        <w:spacing w:after="0" w:line="206" w:lineRule="exact"/>
        <w:rPr>
          <w:rFonts w:ascii="Arial" w:eastAsia="Arial" w:hAnsi="Arial" w:cs="Arial"/>
          <w:color w:val="00000A"/>
          <w:spacing w:val="-1"/>
          <w:sz w:val="18"/>
          <w:szCs w:val="18"/>
        </w:rPr>
      </w:pPr>
    </w:p>
    <w:p w14:paraId="148AC46A" w14:textId="77777777" w:rsidR="00847591" w:rsidRPr="00847591" w:rsidRDefault="00847591" w:rsidP="00847591">
      <w:pPr>
        <w:widowControl w:val="0"/>
        <w:numPr>
          <w:ilvl w:val="3"/>
          <w:numId w:val="72"/>
        </w:numPr>
        <w:tabs>
          <w:tab w:val="left" w:pos="851"/>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2A9DE050" w14:textId="77777777" w:rsidR="00847591" w:rsidRPr="00847591" w:rsidRDefault="00847591" w:rsidP="00847591">
      <w:pPr>
        <w:widowControl w:val="0"/>
        <w:numPr>
          <w:ilvl w:val="0"/>
          <w:numId w:val="49"/>
        </w:numPr>
        <w:tabs>
          <w:tab w:val="left" w:pos="1919"/>
        </w:tabs>
        <w:spacing w:after="0" w:line="207" w:lineRule="exact"/>
        <w:ind w:left="1701" w:hanging="425"/>
        <w:rPr>
          <w:rFonts w:ascii="Arial" w:eastAsia="Arial" w:hAnsi="Arial" w:cs="Arial"/>
          <w:color w:val="00000A"/>
          <w:sz w:val="18"/>
          <w:szCs w:val="18"/>
        </w:rPr>
      </w:pP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osnovi</w:t>
      </w:r>
      <w:r w:rsidRPr="00847591">
        <w:rPr>
          <w:rFonts w:ascii="Arial" w:eastAsia="Arial" w:hAnsi="Arial" w:cs="Arial"/>
          <w:color w:val="00000A"/>
          <w:spacing w:val="-8"/>
          <w:sz w:val="18"/>
          <w:szCs w:val="18"/>
        </w:rPr>
        <w:t xml:space="preserve"> </w:t>
      </w:r>
      <w:proofErr w:type="spellStart"/>
      <w:r w:rsidRPr="00847591">
        <w:rPr>
          <w:rFonts w:ascii="Arial" w:eastAsia="Arial" w:hAnsi="Arial" w:cs="Arial"/>
          <w:color w:val="00000A"/>
          <w:spacing w:val="-1"/>
          <w:sz w:val="18"/>
          <w:szCs w:val="18"/>
        </w:rPr>
        <w:t>fenoksietanola</w:t>
      </w:r>
      <w:proofErr w:type="spellEnd"/>
      <w:r w:rsidRPr="00847591">
        <w:rPr>
          <w:rFonts w:ascii="Arial" w:eastAsia="Arial" w:hAnsi="Arial" w:cs="Arial"/>
          <w:color w:val="00000A"/>
          <w:spacing w:val="-1"/>
          <w:sz w:val="18"/>
          <w:szCs w:val="18"/>
        </w:rPr>
        <w:t xml:space="preserve">, </w:t>
      </w:r>
      <w:proofErr w:type="spellStart"/>
      <w:r w:rsidRPr="00847591">
        <w:rPr>
          <w:rFonts w:ascii="Arial" w:eastAsia="Arial" w:hAnsi="Arial" w:cs="Arial"/>
          <w:color w:val="00000A"/>
          <w:spacing w:val="-1"/>
          <w:sz w:val="18"/>
          <w:szCs w:val="18"/>
        </w:rPr>
        <w:t>didecil</w:t>
      </w:r>
      <w:proofErr w:type="spellEnd"/>
      <w:r w:rsidRPr="00847591">
        <w:rPr>
          <w:rFonts w:ascii="Arial" w:eastAsia="Arial" w:hAnsi="Arial" w:cs="Arial"/>
          <w:color w:val="00000A"/>
          <w:spacing w:val="-1"/>
          <w:sz w:val="18"/>
          <w:szCs w:val="18"/>
        </w:rPr>
        <w:t xml:space="preserve"> </w:t>
      </w:r>
      <w:proofErr w:type="spellStart"/>
      <w:r w:rsidRPr="00847591">
        <w:rPr>
          <w:rFonts w:ascii="Arial" w:eastAsia="Arial" w:hAnsi="Arial" w:cs="Arial"/>
          <w:color w:val="00000A"/>
          <w:spacing w:val="-1"/>
          <w:sz w:val="18"/>
          <w:szCs w:val="18"/>
        </w:rPr>
        <w:t>dimetil</w:t>
      </w:r>
      <w:proofErr w:type="spellEnd"/>
      <w:r w:rsidRPr="00847591">
        <w:rPr>
          <w:rFonts w:ascii="Arial" w:eastAsia="Arial" w:hAnsi="Arial" w:cs="Arial"/>
          <w:color w:val="00000A"/>
          <w:spacing w:val="-1"/>
          <w:sz w:val="18"/>
          <w:szCs w:val="18"/>
        </w:rPr>
        <w:t xml:space="preserve"> amonijevega klorida</w:t>
      </w:r>
    </w:p>
    <w:p w14:paraId="05B333AF" w14:textId="77777777" w:rsidR="00847591" w:rsidRPr="00847591" w:rsidRDefault="00847591" w:rsidP="00847591">
      <w:pPr>
        <w:widowControl w:val="0"/>
        <w:numPr>
          <w:ilvl w:val="0"/>
          <w:numId w:val="49"/>
        </w:numPr>
        <w:tabs>
          <w:tab w:val="left" w:pos="1919"/>
        </w:tabs>
        <w:spacing w:after="0" w:line="206" w:lineRule="exact"/>
        <w:ind w:left="1701" w:hanging="425"/>
        <w:rPr>
          <w:rFonts w:ascii="Arial" w:eastAsia="Arial" w:hAnsi="Arial" w:cs="Arial"/>
          <w:color w:val="00000A"/>
          <w:sz w:val="18"/>
          <w:szCs w:val="18"/>
        </w:rPr>
      </w:pPr>
      <w:r w:rsidRPr="00847591">
        <w:rPr>
          <w:rFonts w:ascii="Arial" w:eastAsia="Arial" w:hAnsi="Arial" w:cs="Arial"/>
          <w:color w:val="00000A"/>
          <w:spacing w:val="-1"/>
          <w:sz w:val="18"/>
          <w:szCs w:val="18"/>
        </w:rPr>
        <w:t>velikost robčka je 25-30x20-25 cm</w:t>
      </w:r>
    </w:p>
    <w:p w14:paraId="46D27327" w14:textId="77777777" w:rsidR="00847591" w:rsidRPr="00847591" w:rsidRDefault="00847591" w:rsidP="00847591">
      <w:pPr>
        <w:widowControl w:val="0"/>
        <w:numPr>
          <w:ilvl w:val="0"/>
          <w:numId w:val="49"/>
        </w:numPr>
        <w:tabs>
          <w:tab w:val="left" w:pos="1919"/>
        </w:tabs>
        <w:spacing w:after="0" w:line="240" w:lineRule="auto"/>
        <w:ind w:left="1701" w:right="-54" w:hanging="425"/>
        <w:rPr>
          <w:rFonts w:ascii="Arial" w:eastAsia="Arial" w:hAnsi="Arial" w:cs="Arial"/>
          <w:color w:val="00000A"/>
          <w:sz w:val="18"/>
          <w:szCs w:val="18"/>
        </w:rPr>
      </w:pPr>
      <w:r w:rsidRPr="00847591">
        <w:rPr>
          <w:rFonts w:ascii="Arial" w:eastAsia="Arial" w:hAnsi="Arial" w:cs="Arial"/>
          <w:color w:val="00000A"/>
          <w:spacing w:val="-1"/>
          <w:sz w:val="18"/>
          <w:szCs w:val="18"/>
        </w:rPr>
        <w:t>izdelek je namenjen čiščenju in razkuževanju rok</w:t>
      </w:r>
    </w:p>
    <w:p w14:paraId="129869F3" w14:textId="77777777" w:rsidR="00847591" w:rsidRPr="00847591" w:rsidRDefault="00847591" w:rsidP="00847591">
      <w:pPr>
        <w:widowControl w:val="0"/>
        <w:numPr>
          <w:ilvl w:val="0"/>
          <w:numId w:val="49"/>
        </w:numPr>
        <w:tabs>
          <w:tab w:val="left" w:pos="1919"/>
        </w:tabs>
        <w:spacing w:after="0" w:line="240" w:lineRule="auto"/>
        <w:ind w:left="1701" w:right="-54" w:hanging="425"/>
        <w:rPr>
          <w:rFonts w:ascii="Arial" w:eastAsia="Arial" w:hAnsi="Arial" w:cs="Arial"/>
          <w:color w:val="00000A"/>
          <w:sz w:val="18"/>
          <w:szCs w:val="18"/>
        </w:rPr>
      </w:pPr>
      <w:r w:rsidRPr="00847591">
        <w:rPr>
          <w:rFonts w:ascii="Arial" w:eastAsia="Arial" w:hAnsi="Arial" w:cs="Arial"/>
          <w:color w:val="00000A"/>
          <w:spacing w:val="-1"/>
          <w:sz w:val="18"/>
          <w:szCs w:val="18"/>
        </w:rPr>
        <w:t xml:space="preserve">ne  sme vsebovati alkohola in </w:t>
      </w:r>
      <w:proofErr w:type="spellStart"/>
      <w:r w:rsidRPr="00847591">
        <w:rPr>
          <w:rFonts w:ascii="Arial" w:eastAsia="Arial" w:hAnsi="Arial" w:cs="Arial"/>
          <w:color w:val="00000A"/>
          <w:spacing w:val="-1"/>
          <w:sz w:val="18"/>
          <w:szCs w:val="18"/>
        </w:rPr>
        <w:t>parabenov</w:t>
      </w:r>
      <w:proofErr w:type="spellEnd"/>
    </w:p>
    <w:p w14:paraId="7C254D64" w14:textId="77777777" w:rsidR="00847591" w:rsidRPr="00847591" w:rsidRDefault="00847591" w:rsidP="00847591">
      <w:pPr>
        <w:widowControl w:val="0"/>
        <w:numPr>
          <w:ilvl w:val="3"/>
          <w:numId w:val="72"/>
        </w:numPr>
        <w:spacing w:after="0" w:line="206"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3E16E56C" w14:textId="77777777" w:rsidR="00847591" w:rsidRPr="00847591" w:rsidRDefault="00847591" w:rsidP="00847591">
      <w:pPr>
        <w:widowControl w:val="0"/>
        <w:numPr>
          <w:ilvl w:val="1"/>
          <w:numId w:val="53"/>
        </w:numPr>
        <w:tabs>
          <w:tab w:val="left" w:pos="1701"/>
        </w:tabs>
        <w:spacing w:after="0" w:line="207" w:lineRule="exact"/>
        <w:ind w:left="1843" w:hanging="567"/>
        <w:rPr>
          <w:rFonts w:ascii="Arial" w:eastAsia="Arial" w:hAnsi="Arial" w:cs="Arial"/>
          <w:color w:val="00000A"/>
          <w:sz w:val="18"/>
          <w:szCs w:val="18"/>
        </w:rPr>
      </w:pPr>
      <w:r w:rsidRPr="00847591">
        <w:rPr>
          <w:rFonts w:ascii="Arial" w:eastAsia="Arial" w:hAnsi="Arial" w:cs="Arial"/>
          <w:color w:val="00000A"/>
          <w:spacing w:val="-1"/>
          <w:sz w:val="18"/>
          <w:szCs w:val="18"/>
        </w:rPr>
        <w:t>učinkovitost</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zagotovljena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skladu</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standardi</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EN 1500, EN 13727, EN 14476, EN 13624</w:t>
      </w:r>
    </w:p>
    <w:p w14:paraId="0F6C2FE3" w14:textId="77777777" w:rsidR="00847591" w:rsidRPr="00847591" w:rsidRDefault="00847591" w:rsidP="00847591">
      <w:pPr>
        <w:widowControl w:val="0"/>
        <w:numPr>
          <w:ilvl w:val="1"/>
          <w:numId w:val="53"/>
        </w:numPr>
        <w:tabs>
          <w:tab w:val="left" w:pos="1701"/>
        </w:tabs>
        <w:spacing w:after="0" w:line="207" w:lineRule="exact"/>
        <w:ind w:left="1843" w:hanging="567"/>
        <w:rPr>
          <w:rFonts w:ascii="Arial" w:eastAsia="Arial" w:hAnsi="Arial" w:cs="Arial"/>
          <w:color w:val="00000A"/>
          <w:sz w:val="18"/>
          <w:szCs w:val="18"/>
        </w:rPr>
      </w:pPr>
      <w:r w:rsidRPr="00847591">
        <w:rPr>
          <w:rFonts w:ascii="Arial" w:eastAsia="Arial" w:hAnsi="Arial" w:cs="Arial"/>
          <w:color w:val="00000A"/>
          <w:spacing w:val="-1"/>
          <w:sz w:val="18"/>
          <w:szCs w:val="18"/>
        </w:rPr>
        <w:t>testiranja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izvedena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akreditiranem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laboratoriju</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EU</w:t>
      </w:r>
    </w:p>
    <w:p w14:paraId="4475CE2A" w14:textId="77777777" w:rsidR="00847591" w:rsidRPr="00847591" w:rsidRDefault="00847591" w:rsidP="00847591">
      <w:pPr>
        <w:widowControl w:val="0"/>
        <w:numPr>
          <w:ilvl w:val="1"/>
          <w:numId w:val="53"/>
        </w:numPr>
        <w:tabs>
          <w:tab w:val="left" w:pos="1701"/>
        </w:tabs>
        <w:spacing w:after="0" w:line="206" w:lineRule="exact"/>
        <w:ind w:left="1843" w:hanging="567"/>
        <w:rPr>
          <w:rFonts w:ascii="Arial" w:eastAsia="Arial" w:hAnsi="Arial" w:cs="Arial"/>
          <w:color w:val="00000A"/>
          <w:sz w:val="18"/>
          <w:szCs w:val="18"/>
        </w:rPr>
      </w:pPr>
      <w:r w:rsidRPr="00847591">
        <w:rPr>
          <w:rFonts w:ascii="Arial" w:eastAsia="Arial" w:hAnsi="Arial" w:cs="Arial"/>
          <w:color w:val="00000A"/>
          <w:spacing w:val="-1"/>
          <w:sz w:val="18"/>
          <w:szCs w:val="18"/>
        </w:rPr>
        <w:t>dokazila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toleranci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 xml:space="preserve">proizvod </w:t>
      </w:r>
      <w:proofErr w:type="spellStart"/>
      <w:r w:rsidRPr="00847591">
        <w:rPr>
          <w:rFonts w:ascii="Arial" w:eastAsia="Arial" w:hAnsi="Arial" w:cs="Arial"/>
          <w:color w:val="00000A"/>
          <w:spacing w:val="-1"/>
          <w:sz w:val="18"/>
          <w:szCs w:val="18"/>
        </w:rPr>
        <w:t>oz.dermatološko</w:t>
      </w:r>
      <w:proofErr w:type="spellEnd"/>
      <w:r w:rsidRPr="00847591">
        <w:rPr>
          <w:rFonts w:ascii="Arial" w:eastAsia="Arial" w:hAnsi="Arial" w:cs="Arial"/>
          <w:color w:val="00000A"/>
          <w:spacing w:val="-1"/>
          <w:sz w:val="18"/>
          <w:szCs w:val="18"/>
        </w:rPr>
        <w:t xml:space="preserve"> testiran</w:t>
      </w:r>
    </w:p>
    <w:p w14:paraId="7672EBA9" w14:textId="77777777" w:rsidR="00847591" w:rsidRPr="00847591" w:rsidRDefault="00847591" w:rsidP="00847591">
      <w:pPr>
        <w:widowControl w:val="0"/>
        <w:numPr>
          <w:ilvl w:val="1"/>
          <w:numId w:val="53"/>
        </w:numPr>
        <w:tabs>
          <w:tab w:val="left" w:pos="1701"/>
        </w:tabs>
        <w:spacing w:after="0" w:line="207" w:lineRule="exact"/>
        <w:ind w:left="1843" w:hanging="567"/>
        <w:rPr>
          <w:rFonts w:ascii="Arial" w:eastAsia="Arial" w:hAnsi="Arial" w:cs="Arial"/>
          <w:color w:val="00000A"/>
          <w:sz w:val="18"/>
          <w:szCs w:val="18"/>
        </w:rPr>
      </w:pPr>
      <w:r w:rsidRPr="00847591">
        <w:rPr>
          <w:rFonts w:ascii="Arial" w:eastAsia="Arial" w:hAnsi="Arial" w:cs="Arial"/>
          <w:color w:val="00000A"/>
          <w:spacing w:val="-1"/>
          <w:sz w:val="18"/>
          <w:szCs w:val="18"/>
        </w:rPr>
        <w:t>navodila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embalaži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31C79A65" w14:textId="77777777" w:rsidR="00847591" w:rsidRPr="00847591" w:rsidRDefault="00847591" w:rsidP="00847591">
      <w:pPr>
        <w:widowControl w:val="0"/>
        <w:numPr>
          <w:ilvl w:val="1"/>
          <w:numId w:val="53"/>
        </w:numPr>
        <w:tabs>
          <w:tab w:val="left" w:pos="1701"/>
        </w:tabs>
        <w:spacing w:after="0" w:line="207" w:lineRule="exact"/>
        <w:ind w:left="1843" w:hanging="567"/>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517AF306" w14:textId="77777777" w:rsidR="00847591" w:rsidRPr="00847591" w:rsidRDefault="00847591" w:rsidP="00847591">
      <w:pPr>
        <w:widowControl w:val="0"/>
        <w:numPr>
          <w:ilvl w:val="3"/>
          <w:numId w:val="72"/>
        </w:numPr>
        <w:tabs>
          <w:tab w:val="left" w:pos="155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Oprema:</w:t>
      </w:r>
    </w:p>
    <w:p w14:paraId="096D0F19" w14:textId="77DFED5D" w:rsidR="00847591" w:rsidRDefault="00847591" w:rsidP="00F3264C">
      <w:pPr>
        <w:widowControl w:val="0"/>
        <w:numPr>
          <w:ilvl w:val="4"/>
          <w:numId w:val="72"/>
        </w:numPr>
        <w:tabs>
          <w:tab w:val="left" w:pos="1701"/>
        </w:tabs>
        <w:spacing w:after="0" w:line="207" w:lineRule="exact"/>
        <w:ind w:left="1701" w:hanging="425"/>
        <w:rPr>
          <w:rFonts w:ascii="Arial" w:eastAsia="Arial" w:hAnsi="Arial" w:cs="Arial"/>
          <w:color w:val="00000A"/>
          <w:sz w:val="18"/>
          <w:szCs w:val="18"/>
        </w:rPr>
      </w:pPr>
      <w:r w:rsidRPr="006C6CE5">
        <w:rPr>
          <w:rFonts w:ascii="Arial" w:eastAsia="Arial" w:hAnsi="Arial" w:cs="Arial"/>
          <w:color w:val="00000A"/>
          <w:sz w:val="18"/>
          <w:szCs w:val="18"/>
        </w:rPr>
        <w:t>robček je posamično pakiran za individualno uporabo</w:t>
      </w:r>
      <w:r w:rsidR="006C6CE5" w:rsidRPr="006C6CE5">
        <w:rPr>
          <w:rFonts w:ascii="Arial" w:eastAsia="Arial" w:hAnsi="Arial" w:cs="Arial"/>
          <w:color w:val="00000A"/>
          <w:sz w:val="18"/>
          <w:szCs w:val="18"/>
        </w:rPr>
        <w:t xml:space="preserve">, </w:t>
      </w:r>
      <w:r w:rsidRPr="006C6CE5">
        <w:rPr>
          <w:rFonts w:ascii="Arial" w:eastAsia="Arial" w:hAnsi="Arial" w:cs="Arial"/>
          <w:color w:val="00000A"/>
          <w:sz w:val="18"/>
          <w:szCs w:val="18"/>
        </w:rPr>
        <w:t>škatla do 150 robčkov</w:t>
      </w:r>
      <w:r w:rsidR="006C6CE5">
        <w:rPr>
          <w:rFonts w:ascii="Arial" w:eastAsia="Arial" w:hAnsi="Arial" w:cs="Arial"/>
          <w:color w:val="00000A"/>
          <w:sz w:val="18"/>
          <w:szCs w:val="18"/>
        </w:rPr>
        <w:t xml:space="preserve"> in</w:t>
      </w:r>
    </w:p>
    <w:p w14:paraId="36B5A9DE" w14:textId="7FF3E3C1" w:rsidR="006C6CE5" w:rsidRPr="006C6CE5" w:rsidRDefault="006C6CE5" w:rsidP="00F3264C">
      <w:pPr>
        <w:widowControl w:val="0"/>
        <w:numPr>
          <w:ilvl w:val="4"/>
          <w:numId w:val="72"/>
        </w:numPr>
        <w:tabs>
          <w:tab w:val="left" w:pos="1701"/>
        </w:tabs>
        <w:spacing w:after="0" w:line="207" w:lineRule="exact"/>
        <w:ind w:left="1701" w:hanging="425"/>
        <w:rPr>
          <w:rFonts w:ascii="Arial" w:eastAsia="Arial" w:hAnsi="Arial" w:cs="Arial"/>
          <w:color w:val="00000A"/>
          <w:sz w:val="18"/>
          <w:szCs w:val="18"/>
        </w:rPr>
      </w:pPr>
      <w:r>
        <w:rPr>
          <w:rFonts w:ascii="Arial" w:eastAsia="Arial" w:hAnsi="Arial" w:cs="Arial"/>
          <w:color w:val="00000A"/>
          <w:sz w:val="18"/>
          <w:szCs w:val="18"/>
        </w:rPr>
        <w:t>doza od 100-200 robčkov</w:t>
      </w:r>
    </w:p>
    <w:p w14:paraId="37E8F080" w14:textId="77777777" w:rsidR="00847591" w:rsidRPr="00847591" w:rsidRDefault="00847591" w:rsidP="00847591">
      <w:pPr>
        <w:widowControl w:val="0"/>
        <w:tabs>
          <w:tab w:val="left" w:pos="851"/>
        </w:tabs>
        <w:spacing w:after="0" w:line="206" w:lineRule="exact"/>
        <w:rPr>
          <w:rFonts w:ascii="Arial" w:eastAsia="Arial" w:hAnsi="Arial" w:cs="Arial"/>
          <w:color w:val="00000A"/>
          <w:spacing w:val="-1"/>
          <w:sz w:val="18"/>
          <w:szCs w:val="18"/>
        </w:rPr>
      </w:pPr>
    </w:p>
    <w:p w14:paraId="7E5F1DBC" w14:textId="77777777" w:rsidR="00847591" w:rsidRPr="00847591" w:rsidRDefault="00847591" w:rsidP="00847591">
      <w:pPr>
        <w:widowControl w:val="0"/>
        <w:tabs>
          <w:tab w:val="left" w:pos="851"/>
        </w:tabs>
        <w:spacing w:after="0" w:line="206" w:lineRule="exact"/>
        <w:rPr>
          <w:rFonts w:ascii="Arial" w:eastAsia="Arial" w:hAnsi="Arial" w:cs="Arial"/>
          <w:color w:val="00000A"/>
          <w:spacing w:val="-1"/>
          <w:sz w:val="18"/>
          <w:szCs w:val="18"/>
        </w:rPr>
      </w:pPr>
    </w:p>
    <w:p w14:paraId="2204C131" w14:textId="77777777" w:rsidR="00847591" w:rsidRPr="00847591" w:rsidRDefault="00847591" w:rsidP="00847591">
      <w:pPr>
        <w:keepNext/>
        <w:keepLines/>
        <w:tabs>
          <w:tab w:val="left" w:pos="440"/>
        </w:tabs>
        <w:spacing w:after="0"/>
        <w:ind w:left="432" w:hanging="432"/>
        <w:outlineLvl w:val="0"/>
        <w:rPr>
          <w:rFonts w:ascii="Arial" w:eastAsia="Aptos Display" w:hAnsi="Arial" w:cs="Arial"/>
          <w:b/>
          <w:bCs/>
          <w:color w:val="0F4761"/>
          <w:sz w:val="18"/>
          <w:szCs w:val="18"/>
        </w:rPr>
      </w:pPr>
      <w:r w:rsidRPr="00847591">
        <w:rPr>
          <w:rFonts w:ascii="Arial" w:eastAsia="Aptos Display" w:hAnsi="Arial" w:cs="Arial"/>
          <w:b/>
          <w:sz w:val="18"/>
          <w:szCs w:val="18"/>
        </w:rPr>
        <w:t>IV.5. Sredstvo za testiranje učinkovitosti razkuževanja rok</w:t>
      </w:r>
    </w:p>
    <w:p w14:paraId="2B742D13" w14:textId="77777777" w:rsidR="00847591" w:rsidRPr="00847591" w:rsidRDefault="00847591" w:rsidP="00847591">
      <w:pPr>
        <w:widowControl w:val="0"/>
        <w:numPr>
          <w:ilvl w:val="2"/>
          <w:numId w:val="25"/>
        </w:numPr>
        <w:tabs>
          <w:tab w:val="left" w:pos="839"/>
        </w:tabs>
        <w:spacing w:after="0" w:line="240" w:lineRule="auto"/>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22F1F531" w14:textId="77777777" w:rsidR="00847591" w:rsidRPr="00847591" w:rsidRDefault="00847591" w:rsidP="00847591">
      <w:pPr>
        <w:widowControl w:val="0"/>
        <w:numPr>
          <w:ilvl w:val="0"/>
          <w:numId w:val="54"/>
        </w:numPr>
        <w:tabs>
          <w:tab w:val="left" w:pos="1559"/>
        </w:tabs>
        <w:spacing w:after="0" w:line="240" w:lineRule="auto"/>
        <w:ind w:left="1418" w:hanging="425"/>
        <w:rPr>
          <w:rFonts w:ascii="Arial" w:eastAsia="Arial" w:hAnsi="Arial" w:cs="Arial"/>
          <w:color w:val="00000A"/>
          <w:sz w:val="18"/>
          <w:szCs w:val="18"/>
        </w:rPr>
      </w:pPr>
      <w:r w:rsidRPr="00847591">
        <w:rPr>
          <w:rFonts w:ascii="Arial" w:eastAsia="Arial" w:hAnsi="Arial" w:cs="Arial"/>
          <w:color w:val="00000A"/>
          <w:spacing w:val="-1"/>
          <w:sz w:val="18"/>
          <w:szCs w:val="18"/>
        </w:rPr>
        <w:t>izdelek</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je</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namenjen</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preverjanju</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postopka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razkuževanja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rok</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pod</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svetlobo</w:t>
      </w:r>
    </w:p>
    <w:p w14:paraId="375810A0" w14:textId="77777777" w:rsidR="00847591" w:rsidRPr="00847591" w:rsidRDefault="00847591" w:rsidP="00847591">
      <w:pPr>
        <w:widowControl w:val="0"/>
        <w:numPr>
          <w:ilvl w:val="0"/>
          <w:numId w:val="54"/>
        </w:numPr>
        <w:tabs>
          <w:tab w:val="left" w:pos="1559"/>
        </w:tabs>
        <w:spacing w:after="0" w:line="207" w:lineRule="exact"/>
        <w:ind w:left="1418" w:hanging="425"/>
        <w:rPr>
          <w:rFonts w:ascii="Arial" w:eastAsia="Arial" w:hAnsi="Arial" w:cs="Arial"/>
          <w:color w:val="00000A"/>
          <w:sz w:val="18"/>
          <w:szCs w:val="18"/>
        </w:rPr>
      </w:pPr>
      <w:r w:rsidRPr="00847591">
        <w:rPr>
          <w:rFonts w:ascii="Arial" w:eastAsia="Arial" w:hAnsi="Arial" w:cs="Arial"/>
          <w:color w:val="00000A"/>
          <w:spacing w:val="-1"/>
          <w:sz w:val="18"/>
          <w:szCs w:val="18"/>
        </w:rPr>
        <w:t>brezbarvno</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3"/>
          <w:sz w:val="18"/>
          <w:szCs w:val="18"/>
        </w:rPr>
        <w:t xml:space="preserve"> </w:t>
      </w:r>
      <w:r w:rsidRPr="00847591">
        <w:rPr>
          <w:rFonts w:ascii="Arial" w:eastAsia="Arial" w:hAnsi="Arial" w:cs="Arial"/>
          <w:color w:val="00000A"/>
          <w:sz w:val="18"/>
          <w:szCs w:val="18"/>
        </w:rPr>
        <w:t>ne</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pušča</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barvnih</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sledi</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koži</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rok</w:t>
      </w:r>
    </w:p>
    <w:p w14:paraId="488289F7" w14:textId="77777777" w:rsidR="00847591" w:rsidRPr="00847591" w:rsidRDefault="00847591" w:rsidP="00847591">
      <w:pPr>
        <w:widowControl w:val="0"/>
        <w:numPr>
          <w:ilvl w:val="0"/>
          <w:numId w:val="54"/>
        </w:numPr>
        <w:tabs>
          <w:tab w:val="left" w:pos="1559"/>
        </w:tabs>
        <w:spacing w:after="0" w:line="207" w:lineRule="exact"/>
        <w:ind w:left="1418" w:hanging="425"/>
        <w:rPr>
          <w:rFonts w:ascii="Arial" w:eastAsia="Arial" w:hAnsi="Arial" w:cs="Arial"/>
          <w:color w:val="00000A"/>
          <w:sz w:val="18"/>
          <w:szCs w:val="18"/>
        </w:rPr>
      </w:pPr>
      <w:r w:rsidRPr="00847591">
        <w:rPr>
          <w:rFonts w:ascii="Arial" w:eastAsia="Arial" w:hAnsi="Arial" w:cs="Arial"/>
          <w:color w:val="00000A"/>
          <w:spacing w:val="-1"/>
          <w:sz w:val="18"/>
          <w:szCs w:val="18"/>
        </w:rPr>
        <w:t>izdelek</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ni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namenjen</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higienskemu</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in/ali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kirurškemu</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razkuževanju</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rok</w:t>
      </w:r>
    </w:p>
    <w:p w14:paraId="52F39947" w14:textId="77777777" w:rsidR="00847591" w:rsidRPr="00847591" w:rsidRDefault="00847591" w:rsidP="00847591">
      <w:pPr>
        <w:widowControl w:val="0"/>
        <w:numPr>
          <w:ilvl w:val="2"/>
          <w:numId w:val="25"/>
        </w:numPr>
        <w:tabs>
          <w:tab w:val="left" w:pos="839"/>
        </w:tabs>
        <w:spacing w:after="0" w:line="226" w:lineRule="exact"/>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664C1CBF" w14:textId="77777777" w:rsidR="00847591" w:rsidRPr="00847591" w:rsidRDefault="00847591" w:rsidP="00847591">
      <w:pPr>
        <w:widowControl w:val="0"/>
        <w:numPr>
          <w:ilvl w:val="3"/>
          <w:numId w:val="55"/>
        </w:numPr>
        <w:tabs>
          <w:tab w:val="left" w:pos="1559"/>
        </w:tabs>
        <w:spacing w:after="0" w:line="207" w:lineRule="exact"/>
        <w:rPr>
          <w:rFonts w:ascii="Arial" w:eastAsia="Arial" w:hAnsi="Arial" w:cs="Arial"/>
          <w:color w:val="00000A"/>
          <w:sz w:val="18"/>
          <w:szCs w:val="18"/>
        </w:rPr>
      </w:pPr>
      <w:r w:rsidRPr="00847591">
        <w:rPr>
          <w:rFonts w:ascii="Arial" w:eastAsia="Arial" w:hAnsi="Arial" w:cs="Arial"/>
          <w:color w:val="00000A"/>
          <w:spacing w:val="-1"/>
          <w:sz w:val="18"/>
          <w:szCs w:val="18"/>
        </w:rPr>
        <w:t>dokazilo</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8"/>
          <w:sz w:val="18"/>
          <w:szCs w:val="18"/>
        </w:rPr>
        <w:t xml:space="preserve"> </w:t>
      </w:r>
      <w:proofErr w:type="spellStart"/>
      <w:r w:rsidRPr="00847591">
        <w:rPr>
          <w:rFonts w:ascii="Arial" w:eastAsia="Arial" w:hAnsi="Arial" w:cs="Arial"/>
          <w:color w:val="00000A"/>
          <w:spacing w:val="-1"/>
          <w:sz w:val="18"/>
          <w:szCs w:val="18"/>
        </w:rPr>
        <w:t>netoksičnosti</w:t>
      </w:r>
      <w:proofErr w:type="spellEnd"/>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in</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nealergenosti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ter</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toleranci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proizvod</w:t>
      </w:r>
    </w:p>
    <w:p w14:paraId="10F7B111" w14:textId="77777777" w:rsidR="00847591" w:rsidRPr="00847591" w:rsidRDefault="00847591" w:rsidP="00847591">
      <w:pPr>
        <w:widowControl w:val="0"/>
        <w:numPr>
          <w:ilvl w:val="3"/>
          <w:numId w:val="55"/>
        </w:numPr>
        <w:tabs>
          <w:tab w:val="left" w:pos="1559"/>
        </w:tabs>
        <w:spacing w:after="0" w:line="240" w:lineRule="auto"/>
        <w:rPr>
          <w:rFonts w:ascii="Arial" w:eastAsia="Arial" w:hAnsi="Arial" w:cs="Arial"/>
          <w:color w:val="00000A"/>
          <w:sz w:val="18"/>
          <w:szCs w:val="18"/>
        </w:rPr>
      </w:pPr>
      <w:r w:rsidRPr="00847591">
        <w:rPr>
          <w:rFonts w:ascii="Arial" w:eastAsia="Arial" w:hAnsi="Arial" w:cs="Arial"/>
          <w:color w:val="00000A"/>
          <w:spacing w:val="-1"/>
          <w:sz w:val="18"/>
          <w:szCs w:val="18"/>
        </w:rPr>
        <w:t>navodila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embalaži</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in</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varnostni</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jeziku</w:t>
      </w:r>
    </w:p>
    <w:p w14:paraId="09509F50" w14:textId="77777777" w:rsidR="00847591" w:rsidRPr="00847591" w:rsidRDefault="00847591" w:rsidP="00847591">
      <w:pPr>
        <w:widowControl w:val="0"/>
        <w:numPr>
          <w:ilvl w:val="2"/>
          <w:numId w:val="25"/>
        </w:numPr>
        <w:tabs>
          <w:tab w:val="left" w:pos="839"/>
        </w:tabs>
        <w:spacing w:after="0" w:line="226" w:lineRule="exact"/>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74FC7422" w14:textId="77777777" w:rsidR="00847591" w:rsidRPr="00847591" w:rsidRDefault="00847591" w:rsidP="00847591">
      <w:pPr>
        <w:widowControl w:val="0"/>
        <w:numPr>
          <w:ilvl w:val="3"/>
          <w:numId w:val="55"/>
        </w:numPr>
        <w:tabs>
          <w:tab w:val="left" w:pos="839"/>
        </w:tabs>
        <w:spacing w:after="0" w:line="226" w:lineRule="exact"/>
        <w:rPr>
          <w:rFonts w:ascii="Arial" w:eastAsia="Arial" w:hAnsi="Arial" w:cs="Arial"/>
          <w:color w:val="00000A"/>
          <w:sz w:val="18"/>
          <w:szCs w:val="18"/>
        </w:rPr>
      </w:pPr>
      <w:r w:rsidRPr="00847591">
        <w:rPr>
          <w:rFonts w:ascii="Arial" w:eastAsia="Arial" w:hAnsi="Arial" w:cs="Arial"/>
          <w:color w:val="00000A"/>
          <w:sz w:val="18"/>
          <w:szCs w:val="18"/>
          <w:u w:color="000000"/>
        </w:rPr>
        <w:t>ali plastenka z že dodanim sredstvom, za nadzor pod UV svetlobo</w:t>
      </w:r>
    </w:p>
    <w:p w14:paraId="140045C6" w14:textId="77777777" w:rsidR="00847591" w:rsidRPr="00847591" w:rsidRDefault="00847591" w:rsidP="00847591">
      <w:pPr>
        <w:spacing w:after="0" w:line="259" w:lineRule="auto"/>
        <w:rPr>
          <w:rFonts w:ascii="Arial" w:eastAsia="Arial" w:hAnsi="Arial" w:cs="Arial"/>
          <w:color w:val="00000A"/>
          <w:sz w:val="18"/>
          <w:szCs w:val="18"/>
        </w:rPr>
      </w:pPr>
    </w:p>
    <w:p w14:paraId="69817580" w14:textId="77777777" w:rsidR="00847591" w:rsidRPr="00847591" w:rsidRDefault="00847591" w:rsidP="00847591">
      <w:pPr>
        <w:widowControl w:val="0"/>
        <w:tabs>
          <w:tab w:val="left" w:pos="839"/>
        </w:tabs>
        <w:spacing w:after="0" w:line="226" w:lineRule="exact"/>
        <w:ind w:left="1558"/>
        <w:rPr>
          <w:rFonts w:ascii="Arial" w:eastAsia="Arial" w:hAnsi="Arial" w:cs="Arial"/>
          <w:color w:val="00000A"/>
          <w:sz w:val="18"/>
          <w:szCs w:val="18"/>
        </w:rPr>
      </w:pPr>
    </w:p>
    <w:p w14:paraId="26858EA9" w14:textId="77777777" w:rsidR="00847591" w:rsidRPr="00847591" w:rsidRDefault="00847591" w:rsidP="00847591">
      <w:pPr>
        <w:keepNext/>
        <w:widowControl w:val="0"/>
        <w:numPr>
          <w:ilvl w:val="0"/>
          <w:numId w:val="22"/>
        </w:numPr>
        <w:tabs>
          <w:tab w:val="left" w:pos="289"/>
        </w:tabs>
        <w:spacing w:after="0" w:line="240" w:lineRule="auto"/>
        <w:outlineLvl w:val="0"/>
        <w:rPr>
          <w:rFonts w:ascii="Arial" w:eastAsia="Aptos Display" w:hAnsi="Arial" w:cs="Arial"/>
          <w:b/>
          <w:bCs/>
          <w:sz w:val="18"/>
          <w:szCs w:val="18"/>
        </w:rPr>
      </w:pPr>
      <w:r w:rsidRPr="00847591">
        <w:rPr>
          <w:rFonts w:ascii="Arial" w:eastAsia="Aptos Display" w:hAnsi="Arial" w:cs="Arial"/>
          <w:b/>
          <w:bCs/>
          <w:spacing w:val="-1"/>
          <w:sz w:val="18"/>
          <w:szCs w:val="18"/>
          <w:u w:val="thick" w:color="000000"/>
        </w:rPr>
        <w:t>RAZKUŽILA</w:t>
      </w:r>
      <w:r w:rsidRPr="00847591">
        <w:rPr>
          <w:rFonts w:ascii="Arial" w:eastAsia="Aptos Display" w:hAnsi="Arial" w:cs="Arial"/>
          <w:b/>
          <w:bCs/>
          <w:spacing w:val="-13"/>
          <w:sz w:val="18"/>
          <w:szCs w:val="18"/>
          <w:u w:val="thick" w:color="000000"/>
        </w:rPr>
        <w:t xml:space="preserve"> </w:t>
      </w:r>
      <w:r w:rsidRPr="00847591">
        <w:rPr>
          <w:rFonts w:ascii="Arial" w:eastAsia="Aptos Display" w:hAnsi="Arial" w:cs="Arial"/>
          <w:b/>
          <w:bCs/>
          <w:spacing w:val="1"/>
          <w:sz w:val="18"/>
          <w:szCs w:val="18"/>
          <w:u w:val="thick" w:color="000000"/>
        </w:rPr>
        <w:t>ZA</w:t>
      </w:r>
      <w:r w:rsidRPr="00847591">
        <w:rPr>
          <w:rFonts w:ascii="Arial" w:eastAsia="Aptos Display" w:hAnsi="Arial" w:cs="Arial"/>
          <w:b/>
          <w:bCs/>
          <w:spacing w:val="-13"/>
          <w:sz w:val="18"/>
          <w:szCs w:val="18"/>
          <w:u w:val="thick" w:color="000000"/>
        </w:rPr>
        <w:t xml:space="preserve"> </w:t>
      </w:r>
      <w:r w:rsidRPr="00847591">
        <w:rPr>
          <w:rFonts w:ascii="Arial" w:eastAsia="Aptos Display" w:hAnsi="Arial" w:cs="Arial"/>
          <w:b/>
          <w:bCs/>
          <w:spacing w:val="-1"/>
          <w:sz w:val="18"/>
          <w:szCs w:val="18"/>
          <w:u w:val="thick" w:color="000000"/>
        </w:rPr>
        <w:t>ČISTE</w:t>
      </w:r>
      <w:r w:rsidRPr="00847591">
        <w:rPr>
          <w:rFonts w:ascii="Arial" w:eastAsia="Aptos Display" w:hAnsi="Arial" w:cs="Arial"/>
          <w:b/>
          <w:bCs/>
          <w:spacing w:val="-10"/>
          <w:sz w:val="18"/>
          <w:szCs w:val="18"/>
          <w:u w:val="thick" w:color="000000"/>
        </w:rPr>
        <w:t xml:space="preserve"> </w:t>
      </w:r>
      <w:r w:rsidRPr="00847591">
        <w:rPr>
          <w:rFonts w:ascii="Arial" w:eastAsia="Aptos Display" w:hAnsi="Arial" w:cs="Arial"/>
          <w:b/>
          <w:bCs/>
          <w:spacing w:val="-1"/>
          <w:sz w:val="18"/>
          <w:szCs w:val="18"/>
          <w:u w:val="thick" w:color="000000"/>
        </w:rPr>
        <w:t>PROSTORE</w:t>
      </w:r>
    </w:p>
    <w:p w14:paraId="6CBEB718" w14:textId="77777777" w:rsidR="00847591" w:rsidRPr="00847591" w:rsidRDefault="00847591" w:rsidP="00847591">
      <w:pPr>
        <w:spacing w:after="0"/>
        <w:rPr>
          <w:rFonts w:ascii="Arial" w:eastAsia="Arial" w:hAnsi="Arial" w:cs="Arial"/>
          <w:b/>
          <w:bCs/>
          <w:color w:val="00000A"/>
          <w:sz w:val="18"/>
          <w:szCs w:val="18"/>
        </w:rPr>
      </w:pPr>
    </w:p>
    <w:p w14:paraId="6B82FB6B" w14:textId="77777777" w:rsidR="00847591" w:rsidRPr="00847591" w:rsidRDefault="00847591" w:rsidP="00847591">
      <w:pPr>
        <w:spacing w:after="0"/>
        <w:ind w:left="118"/>
        <w:rPr>
          <w:rFonts w:ascii="Arial" w:eastAsia="Arial" w:hAnsi="Arial" w:cs="Arial"/>
          <w:sz w:val="18"/>
          <w:szCs w:val="18"/>
        </w:rPr>
      </w:pPr>
      <w:r w:rsidRPr="00847591">
        <w:rPr>
          <w:rFonts w:ascii="Arial" w:eastAsia="Aptos" w:hAnsi="Arial" w:cs="Arial"/>
          <w:spacing w:val="-1"/>
          <w:sz w:val="18"/>
          <w:szCs w:val="18"/>
        </w:rPr>
        <w:t>Proizvodi</w:t>
      </w:r>
      <w:r w:rsidRPr="00847591">
        <w:rPr>
          <w:rFonts w:ascii="Arial" w:eastAsia="Aptos" w:hAnsi="Arial" w:cs="Arial"/>
          <w:spacing w:val="-4"/>
          <w:sz w:val="18"/>
          <w:szCs w:val="18"/>
        </w:rPr>
        <w:t xml:space="preserve"> </w:t>
      </w:r>
      <w:r w:rsidRPr="00847591">
        <w:rPr>
          <w:rFonts w:ascii="Arial" w:eastAsia="Aptos" w:hAnsi="Arial" w:cs="Arial"/>
          <w:spacing w:val="-1"/>
          <w:sz w:val="18"/>
          <w:szCs w:val="18"/>
        </w:rPr>
        <w:t>morajo</w:t>
      </w:r>
      <w:r w:rsidRPr="00847591">
        <w:rPr>
          <w:rFonts w:ascii="Arial" w:eastAsia="Aptos" w:hAnsi="Arial" w:cs="Arial"/>
          <w:spacing w:val="-7"/>
          <w:sz w:val="18"/>
          <w:szCs w:val="18"/>
        </w:rPr>
        <w:t xml:space="preserve"> </w:t>
      </w:r>
      <w:r w:rsidRPr="00847591">
        <w:rPr>
          <w:rFonts w:ascii="Arial" w:eastAsia="Aptos" w:hAnsi="Arial" w:cs="Arial"/>
          <w:spacing w:val="-1"/>
          <w:sz w:val="18"/>
          <w:szCs w:val="18"/>
        </w:rPr>
        <w:t>biti</w:t>
      </w:r>
      <w:r w:rsidRPr="00847591">
        <w:rPr>
          <w:rFonts w:ascii="Arial" w:eastAsia="Aptos" w:hAnsi="Arial" w:cs="Arial"/>
          <w:spacing w:val="-3"/>
          <w:sz w:val="18"/>
          <w:szCs w:val="18"/>
        </w:rPr>
        <w:t xml:space="preserve"> </w:t>
      </w:r>
      <w:r w:rsidRPr="00847591">
        <w:rPr>
          <w:rFonts w:ascii="Arial" w:eastAsia="Aptos" w:hAnsi="Arial" w:cs="Arial"/>
          <w:sz w:val="18"/>
          <w:szCs w:val="18"/>
        </w:rPr>
        <w:t>v</w:t>
      </w:r>
      <w:r w:rsidRPr="00847591">
        <w:rPr>
          <w:rFonts w:ascii="Arial" w:eastAsia="Aptos" w:hAnsi="Arial" w:cs="Arial"/>
          <w:spacing w:val="-6"/>
          <w:sz w:val="18"/>
          <w:szCs w:val="18"/>
        </w:rPr>
        <w:t xml:space="preserve"> </w:t>
      </w:r>
      <w:r w:rsidRPr="00847591">
        <w:rPr>
          <w:rFonts w:ascii="Arial" w:eastAsia="Aptos" w:hAnsi="Arial" w:cs="Arial"/>
          <w:spacing w:val="-1"/>
          <w:sz w:val="18"/>
          <w:szCs w:val="18"/>
        </w:rPr>
        <w:t>skladu</w:t>
      </w:r>
      <w:r w:rsidRPr="00847591">
        <w:rPr>
          <w:rFonts w:ascii="Arial" w:eastAsia="Aptos" w:hAnsi="Arial" w:cs="Arial"/>
          <w:spacing w:val="-6"/>
          <w:sz w:val="18"/>
          <w:szCs w:val="18"/>
        </w:rPr>
        <w:t xml:space="preserve"> </w:t>
      </w:r>
      <w:r w:rsidRPr="00847591">
        <w:rPr>
          <w:rFonts w:ascii="Arial" w:eastAsia="Aptos" w:hAnsi="Arial" w:cs="Arial"/>
          <w:sz w:val="18"/>
          <w:szCs w:val="18"/>
        </w:rPr>
        <w:t>z</w:t>
      </w:r>
      <w:r w:rsidRPr="00847591">
        <w:rPr>
          <w:rFonts w:ascii="Arial" w:eastAsia="Aptos" w:hAnsi="Arial" w:cs="Arial"/>
          <w:spacing w:val="-6"/>
          <w:sz w:val="18"/>
          <w:szCs w:val="18"/>
        </w:rPr>
        <w:t xml:space="preserve"> </w:t>
      </w:r>
      <w:r w:rsidRPr="00847591">
        <w:rPr>
          <w:rFonts w:ascii="Arial" w:eastAsia="Aptos" w:hAnsi="Arial" w:cs="Arial"/>
          <w:b/>
          <w:sz w:val="18"/>
          <w:szCs w:val="18"/>
        </w:rPr>
        <w:t>Zakon</w:t>
      </w:r>
      <w:r w:rsidRPr="00847591">
        <w:rPr>
          <w:rFonts w:ascii="Arial" w:eastAsia="Aptos" w:hAnsi="Arial" w:cs="Arial"/>
          <w:b/>
          <w:spacing w:val="-4"/>
          <w:sz w:val="18"/>
          <w:szCs w:val="18"/>
        </w:rPr>
        <w:t xml:space="preserve"> </w:t>
      </w:r>
      <w:r w:rsidRPr="00847591">
        <w:rPr>
          <w:rFonts w:ascii="Arial" w:eastAsia="Aptos" w:hAnsi="Arial" w:cs="Arial"/>
          <w:b/>
          <w:sz w:val="18"/>
          <w:szCs w:val="18"/>
        </w:rPr>
        <w:t>o</w:t>
      </w:r>
      <w:r w:rsidRPr="00847591">
        <w:rPr>
          <w:rFonts w:ascii="Arial" w:eastAsia="Aptos" w:hAnsi="Arial" w:cs="Arial"/>
          <w:b/>
          <w:spacing w:val="-7"/>
          <w:sz w:val="18"/>
          <w:szCs w:val="18"/>
        </w:rPr>
        <w:t xml:space="preserve"> </w:t>
      </w:r>
      <w:r w:rsidRPr="00847591">
        <w:rPr>
          <w:rFonts w:ascii="Arial" w:eastAsia="Aptos" w:hAnsi="Arial" w:cs="Arial"/>
          <w:b/>
          <w:spacing w:val="-1"/>
          <w:sz w:val="18"/>
          <w:szCs w:val="18"/>
        </w:rPr>
        <w:t>kemikalijah</w:t>
      </w:r>
      <w:r w:rsidRPr="00847591">
        <w:rPr>
          <w:rFonts w:ascii="Arial" w:eastAsia="Aptos" w:hAnsi="Arial" w:cs="Arial"/>
          <w:b/>
          <w:spacing w:val="42"/>
          <w:sz w:val="18"/>
          <w:szCs w:val="18"/>
        </w:rPr>
        <w:t xml:space="preserve"> </w:t>
      </w:r>
      <w:r w:rsidRPr="00847591">
        <w:rPr>
          <w:rFonts w:ascii="Arial" w:eastAsia="Aptos" w:hAnsi="Arial" w:cs="Arial"/>
          <w:b/>
          <w:spacing w:val="-1"/>
          <w:sz w:val="18"/>
          <w:szCs w:val="18"/>
        </w:rPr>
        <w:t>in</w:t>
      </w:r>
      <w:r w:rsidRPr="00847591">
        <w:rPr>
          <w:rFonts w:ascii="Arial" w:eastAsia="Aptos" w:hAnsi="Arial" w:cs="Arial"/>
          <w:b/>
          <w:spacing w:val="-4"/>
          <w:sz w:val="18"/>
          <w:szCs w:val="18"/>
        </w:rPr>
        <w:t xml:space="preserve"> </w:t>
      </w:r>
      <w:r w:rsidRPr="00847591">
        <w:rPr>
          <w:rFonts w:ascii="Arial" w:eastAsia="Aptos" w:hAnsi="Arial" w:cs="Arial"/>
          <w:b/>
          <w:spacing w:val="-1"/>
          <w:sz w:val="18"/>
          <w:szCs w:val="18"/>
        </w:rPr>
        <w:t>Pravilnikom</w:t>
      </w:r>
      <w:r w:rsidRPr="00847591">
        <w:rPr>
          <w:rFonts w:ascii="Arial" w:eastAsia="Aptos" w:hAnsi="Arial" w:cs="Arial"/>
          <w:b/>
          <w:spacing w:val="-4"/>
          <w:sz w:val="18"/>
          <w:szCs w:val="18"/>
        </w:rPr>
        <w:t xml:space="preserve"> </w:t>
      </w:r>
      <w:r w:rsidRPr="00847591">
        <w:rPr>
          <w:rFonts w:ascii="Arial" w:eastAsia="Aptos" w:hAnsi="Arial" w:cs="Arial"/>
          <w:b/>
          <w:sz w:val="18"/>
          <w:szCs w:val="18"/>
        </w:rPr>
        <w:t>o</w:t>
      </w:r>
      <w:r w:rsidRPr="00847591">
        <w:rPr>
          <w:rFonts w:ascii="Arial" w:eastAsia="Aptos" w:hAnsi="Arial" w:cs="Arial"/>
          <w:b/>
          <w:spacing w:val="-5"/>
          <w:sz w:val="18"/>
          <w:szCs w:val="18"/>
        </w:rPr>
        <w:t xml:space="preserve"> </w:t>
      </w:r>
      <w:r w:rsidRPr="00847591">
        <w:rPr>
          <w:rFonts w:ascii="Arial" w:eastAsia="Aptos" w:hAnsi="Arial" w:cs="Arial"/>
          <w:b/>
          <w:spacing w:val="-1"/>
          <w:sz w:val="18"/>
          <w:szCs w:val="18"/>
        </w:rPr>
        <w:t>dajanju</w:t>
      </w:r>
      <w:r w:rsidRPr="00847591">
        <w:rPr>
          <w:rFonts w:ascii="Arial" w:eastAsia="Aptos" w:hAnsi="Arial" w:cs="Arial"/>
          <w:b/>
          <w:spacing w:val="-4"/>
          <w:sz w:val="18"/>
          <w:szCs w:val="18"/>
        </w:rPr>
        <w:t xml:space="preserve"> </w:t>
      </w:r>
      <w:proofErr w:type="spellStart"/>
      <w:r w:rsidRPr="00847591">
        <w:rPr>
          <w:rFonts w:ascii="Arial" w:eastAsia="Aptos" w:hAnsi="Arial" w:cs="Arial"/>
          <w:b/>
          <w:spacing w:val="-1"/>
          <w:sz w:val="18"/>
          <w:szCs w:val="18"/>
        </w:rPr>
        <w:t>biocidov</w:t>
      </w:r>
      <w:proofErr w:type="spellEnd"/>
      <w:r w:rsidRPr="00847591">
        <w:rPr>
          <w:rFonts w:ascii="Arial" w:eastAsia="Aptos" w:hAnsi="Arial" w:cs="Arial"/>
          <w:b/>
          <w:spacing w:val="-9"/>
          <w:sz w:val="18"/>
          <w:szCs w:val="18"/>
        </w:rPr>
        <w:t xml:space="preserve"> </w:t>
      </w:r>
      <w:r w:rsidRPr="00847591">
        <w:rPr>
          <w:rFonts w:ascii="Arial" w:eastAsia="Aptos" w:hAnsi="Arial" w:cs="Arial"/>
          <w:b/>
          <w:sz w:val="18"/>
          <w:szCs w:val="18"/>
        </w:rPr>
        <w:t>v</w:t>
      </w:r>
      <w:r w:rsidRPr="00847591">
        <w:rPr>
          <w:rFonts w:ascii="Arial" w:eastAsia="Aptos" w:hAnsi="Arial" w:cs="Arial"/>
          <w:b/>
          <w:spacing w:val="-6"/>
          <w:sz w:val="18"/>
          <w:szCs w:val="18"/>
        </w:rPr>
        <w:t xml:space="preserve"> </w:t>
      </w:r>
      <w:r w:rsidRPr="00847591">
        <w:rPr>
          <w:rFonts w:ascii="Arial" w:eastAsia="Aptos" w:hAnsi="Arial" w:cs="Arial"/>
          <w:b/>
          <w:spacing w:val="-1"/>
          <w:sz w:val="18"/>
          <w:szCs w:val="18"/>
        </w:rPr>
        <w:t>promet.</w:t>
      </w:r>
    </w:p>
    <w:p w14:paraId="1AF420B3" w14:textId="77777777" w:rsidR="00847591" w:rsidRPr="00847591" w:rsidRDefault="00847591" w:rsidP="00847591">
      <w:pPr>
        <w:keepNext/>
        <w:widowControl w:val="0"/>
        <w:tabs>
          <w:tab w:val="left" w:pos="491"/>
        </w:tabs>
        <w:spacing w:after="0" w:line="240" w:lineRule="auto"/>
        <w:ind w:left="490"/>
        <w:outlineLvl w:val="0"/>
        <w:rPr>
          <w:rFonts w:ascii="Arial" w:eastAsia="Aptos Display" w:hAnsi="Arial" w:cs="Arial"/>
          <w:b/>
          <w:bCs/>
          <w:sz w:val="18"/>
          <w:szCs w:val="18"/>
        </w:rPr>
      </w:pPr>
    </w:p>
    <w:p w14:paraId="22972B00" w14:textId="77777777" w:rsidR="00847591" w:rsidRPr="00847591" w:rsidRDefault="00847591" w:rsidP="00847591">
      <w:pPr>
        <w:keepNext/>
        <w:widowControl w:val="0"/>
        <w:numPr>
          <w:ilvl w:val="1"/>
          <w:numId w:val="22"/>
        </w:numPr>
        <w:tabs>
          <w:tab w:val="left" w:pos="491"/>
        </w:tabs>
        <w:spacing w:after="0" w:line="240" w:lineRule="auto"/>
        <w:outlineLvl w:val="0"/>
        <w:rPr>
          <w:rFonts w:ascii="Arial" w:eastAsia="Aptos Display" w:hAnsi="Arial" w:cs="Arial"/>
          <w:b/>
          <w:bCs/>
          <w:sz w:val="18"/>
          <w:szCs w:val="18"/>
        </w:rPr>
      </w:pPr>
      <w:r w:rsidRPr="00847591">
        <w:rPr>
          <w:rFonts w:ascii="Arial" w:eastAsia="Aptos Display" w:hAnsi="Arial" w:cs="Arial"/>
          <w:spacing w:val="-1"/>
          <w:sz w:val="18"/>
          <w:szCs w:val="18"/>
        </w:rPr>
        <w:t>RAZKUŽILA</w:t>
      </w:r>
      <w:r w:rsidRPr="00847591">
        <w:rPr>
          <w:rFonts w:ascii="Arial" w:eastAsia="Aptos Display" w:hAnsi="Arial" w:cs="Arial"/>
          <w:spacing w:val="-12"/>
          <w:sz w:val="18"/>
          <w:szCs w:val="18"/>
        </w:rPr>
        <w:t xml:space="preserve"> </w:t>
      </w:r>
      <w:r w:rsidRPr="00847591">
        <w:rPr>
          <w:rFonts w:ascii="Arial" w:eastAsia="Aptos Display" w:hAnsi="Arial" w:cs="Arial"/>
          <w:sz w:val="18"/>
          <w:szCs w:val="18"/>
        </w:rPr>
        <w:t>IN</w:t>
      </w:r>
      <w:r w:rsidRPr="00847591">
        <w:rPr>
          <w:rFonts w:ascii="Arial" w:eastAsia="Aptos Display" w:hAnsi="Arial" w:cs="Arial"/>
          <w:spacing w:val="-8"/>
          <w:sz w:val="18"/>
          <w:szCs w:val="18"/>
        </w:rPr>
        <w:t xml:space="preserve"> </w:t>
      </w:r>
      <w:r w:rsidRPr="00847591">
        <w:rPr>
          <w:rFonts w:ascii="Arial" w:eastAsia="Aptos Display" w:hAnsi="Arial" w:cs="Arial"/>
          <w:spacing w:val="-1"/>
          <w:sz w:val="18"/>
          <w:szCs w:val="18"/>
        </w:rPr>
        <w:t>KRPICE</w:t>
      </w:r>
      <w:r w:rsidRPr="00847591">
        <w:rPr>
          <w:rFonts w:ascii="Arial" w:eastAsia="Aptos Display" w:hAnsi="Arial" w:cs="Arial"/>
          <w:spacing w:val="-7"/>
          <w:sz w:val="18"/>
          <w:szCs w:val="18"/>
        </w:rPr>
        <w:t xml:space="preserve"> </w:t>
      </w:r>
      <w:r w:rsidRPr="00847591">
        <w:rPr>
          <w:rFonts w:ascii="Arial" w:eastAsia="Aptos Display" w:hAnsi="Arial" w:cs="Arial"/>
          <w:sz w:val="18"/>
          <w:szCs w:val="18"/>
        </w:rPr>
        <w:t>ZA</w:t>
      </w:r>
      <w:r w:rsidRPr="00847591">
        <w:rPr>
          <w:rFonts w:ascii="Arial" w:eastAsia="Aptos Display" w:hAnsi="Arial" w:cs="Arial"/>
          <w:spacing w:val="-12"/>
          <w:sz w:val="18"/>
          <w:szCs w:val="18"/>
        </w:rPr>
        <w:t xml:space="preserve"> </w:t>
      </w:r>
      <w:r w:rsidRPr="00847591">
        <w:rPr>
          <w:rFonts w:ascii="Arial" w:eastAsia="Aptos Display" w:hAnsi="Arial" w:cs="Arial"/>
          <w:spacing w:val="-1"/>
          <w:sz w:val="18"/>
          <w:szCs w:val="18"/>
        </w:rPr>
        <w:t>RAZKUŽEVANJE</w:t>
      </w:r>
      <w:r w:rsidRPr="00847591">
        <w:rPr>
          <w:rFonts w:ascii="Arial" w:eastAsia="Aptos Display" w:hAnsi="Arial" w:cs="Arial"/>
          <w:spacing w:val="-8"/>
          <w:sz w:val="18"/>
          <w:szCs w:val="18"/>
        </w:rPr>
        <w:t xml:space="preserve"> </w:t>
      </w:r>
      <w:r w:rsidRPr="00847591">
        <w:rPr>
          <w:rFonts w:ascii="Arial" w:eastAsia="Aptos Display" w:hAnsi="Arial" w:cs="Arial"/>
          <w:spacing w:val="-1"/>
          <w:sz w:val="18"/>
          <w:szCs w:val="18"/>
        </w:rPr>
        <w:t>ČISTIH</w:t>
      </w:r>
      <w:r w:rsidRPr="00847591">
        <w:rPr>
          <w:rFonts w:ascii="Arial" w:eastAsia="Aptos Display" w:hAnsi="Arial" w:cs="Arial"/>
          <w:spacing w:val="-9"/>
          <w:sz w:val="18"/>
          <w:szCs w:val="18"/>
        </w:rPr>
        <w:t xml:space="preserve"> </w:t>
      </w:r>
      <w:r w:rsidRPr="00847591">
        <w:rPr>
          <w:rFonts w:ascii="Arial" w:eastAsia="Aptos Display" w:hAnsi="Arial" w:cs="Arial"/>
          <w:spacing w:val="-1"/>
          <w:sz w:val="18"/>
          <w:szCs w:val="18"/>
        </w:rPr>
        <w:t>PROSTOROV,</w:t>
      </w:r>
      <w:r w:rsidRPr="00847591">
        <w:rPr>
          <w:rFonts w:ascii="Arial" w:eastAsia="Aptos Display" w:hAnsi="Arial" w:cs="Arial"/>
          <w:spacing w:val="-9"/>
          <w:sz w:val="18"/>
          <w:szCs w:val="18"/>
        </w:rPr>
        <w:t xml:space="preserve"> </w:t>
      </w:r>
      <w:r w:rsidRPr="00847591">
        <w:rPr>
          <w:rFonts w:ascii="Arial" w:eastAsia="Aptos Display" w:hAnsi="Arial" w:cs="Arial"/>
          <w:spacing w:val="-1"/>
          <w:sz w:val="18"/>
          <w:szCs w:val="18"/>
        </w:rPr>
        <w:t>sterilno</w:t>
      </w:r>
    </w:p>
    <w:p w14:paraId="1C596CC7" w14:textId="77777777" w:rsidR="00847591" w:rsidRPr="00847591" w:rsidRDefault="00847591" w:rsidP="00847591">
      <w:pPr>
        <w:spacing w:after="0"/>
        <w:rPr>
          <w:rFonts w:ascii="Arial" w:eastAsia="Arial" w:hAnsi="Arial" w:cs="Arial"/>
          <w:b/>
          <w:bCs/>
          <w:sz w:val="18"/>
          <w:szCs w:val="18"/>
        </w:rPr>
      </w:pPr>
    </w:p>
    <w:p w14:paraId="2DAED69A" w14:textId="77777777" w:rsidR="00847591" w:rsidRPr="00847591" w:rsidRDefault="00847591" w:rsidP="00847591">
      <w:pPr>
        <w:widowControl w:val="0"/>
        <w:numPr>
          <w:ilvl w:val="2"/>
          <w:numId w:val="22"/>
        </w:numPr>
        <w:tabs>
          <w:tab w:val="left" w:pos="642"/>
        </w:tabs>
        <w:spacing w:after="0" w:line="240" w:lineRule="auto"/>
        <w:ind w:hanging="523"/>
        <w:rPr>
          <w:rFonts w:ascii="Arial" w:eastAsia="Arial" w:hAnsi="Arial" w:cs="Arial"/>
          <w:sz w:val="18"/>
          <w:szCs w:val="18"/>
        </w:rPr>
      </w:pPr>
      <w:r w:rsidRPr="00847591">
        <w:rPr>
          <w:rFonts w:ascii="Arial" w:eastAsia="Aptos" w:hAnsi="Arial" w:cs="Arial"/>
          <w:b/>
          <w:spacing w:val="-1"/>
          <w:sz w:val="18"/>
          <w:szCs w:val="18"/>
        </w:rPr>
        <w:t>Sterilni</w:t>
      </w:r>
      <w:r w:rsidRPr="00847591">
        <w:rPr>
          <w:rFonts w:ascii="Arial" w:eastAsia="Aptos" w:hAnsi="Arial" w:cs="Arial"/>
          <w:b/>
          <w:spacing w:val="-6"/>
          <w:sz w:val="18"/>
          <w:szCs w:val="18"/>
        </w:rPr>
        <w:t xml:space="preserve"> </w:t>
      </w:r>
      <w:r w:rsidRPr="00847591">
        <w:rPr>
          <w:rFonts w:ascii="Arial" w:eastAsia="Aptos" w:hAnsi="Arial" w:cs="Arial"/>
          <w:b/>
          <w:spacing w:val="-1"/>
          <w:sz w:val="18"/>
          <w:szCs w:val="18"/>
        </w:rPr>
        <w:t>denaturirani</w:t>
      </w:r>
      <w:r w:rsidRPr="00847591">
        <w:rPr>
          <w:rFonts w:ascii="Arial" w:eastAsia="Aptos" w:hAnsi="Arial" w:cs="Arial"/>
          <w:b/>
          <w:spacing w:val="-6"/>
          <w:sz w:val="18"/>
          <w:szCs w:val="18"/>
        </w:rPr>
        <w:t xml:space="preserve"> </w:t>
      </w:r>
      <w:r w:rsidRPr="00847591">
        <w:rPr>
          <w:rFonts w:ascii="Arial" w:eastAsia="Aptos" w:hAnsi="Arial" w:cs="Arial"/>
          <w:b/>
          <w:spacing w:val="-1"/>
          <w:sz w:val="18"/>
          <w:szCs w:val="18"/>
        </w:rPr>
        <w:t>etanol</w:t>
      </w:r>
      <w:r w:rsidRPr="00847591">
        <w:rPr>
          <w:rFonts w:ascii="Arial" w:eastAsia="Aptos" w:hAnsi="Arial" w:cs="Arial"/>
          <w:b/>
          <w:spacing w:val="-6"/>
          <w:sz w:val="18"/>
          <w:szCs w:val="18"/>
        </w:rPr>
        <w:t xml:space="preserve"> </w:t>
      </w:r>
      <w:r w:rsidRPr="00847591">
        <w:rPr>
          <w:rFonts w:ascii="Arial" w:eastAsia="Aptos" w:hAnsi="Arial" w:cs="Arial"/>
          <w:b/>
          <w:spacing w:val="-1"/>
          <w:sz w:val="18"/>
          <w:szCs w:val="18"/>
        </w:rPr>
        <w:t>(70%v/v)</w:t>
      </w:r>
      <w:r w:rsidRPr="00847591">
        <w:rPr>
          <w:rFonts w:ascii="Arial" w:eastAsia="Aptos" w:hAnsi="Arial" w:cs="Arial"/>
          <w:b/>
          <w:spacing w:val="-4"/>
          <w:sz w:val="18"/>
          <w:szCs w:val="18"/>
        </w:rPr>
        <w:t xml:space="preserve"> </w:t>
      </w:r>
      <w:r w:rsidRPr="00847591">
        <w:rPr>
          <w:rFonts w:ascii="Arial" w:eastAsia="Aptos" w:hAnsi="Arial" w:cs="Arial"/>
          <w:b/>
          <w:sz w:val="18"/>
          <w:szCs w:val="18"/>
        </w:rPr>
        <w:t>v</w:t>
      </w:r>
      <w:r w:rsidRPr="00847591">
        <w:rPr>
          <w:rFonts w:ascii="Arial" w:eastAsia="Aptos" w:hAnsi="Arial" w:cs="Arial"/>
          <w:b/>
          <w:spacing w:val="-7"/>
          <w:sz w:val="18"/>
          <w:szCs w:val="18"/>
        </w:rPr>
        <w:t xml:space="preserve"> </w:t>
      </w:r>
      <w:r w:rsidRPr="00847591">
        <w:rPr>
          <w:rFonts w:ascii="Arial" w:eastAsia="Aptos" w:hAnsi="Arial" w:cs="Arial"/>
          <w:b/>
          <w:spacing w:val="-1"/>
          <w:sz w:val="18"/>
          <w:szCs w:val="18"/>
        </w:rPr>
        <w:t>razpršilu,</w:t>
      </w:r>
      <w:r w:rsidRPr="00847591">
        <w:rPr>
          <w:rFonts w:ascii="Arial" w:eastAsia="Aptos" w:hAnsi="Arial" w:cs="Arial"/>
          <w:b/>
          <w:spacing w:val="-6"/>
          <w:sz w:val="18"/>
          <w:szCs w:val="18"/>
        </w:rPr>
        <w:t xml:space="preserve"> </w:t>
      </w:r>
      <w:r w:rsidRPr="00847591">
        <w:rPr>
          <w:rFonts w:ascii="Arial" w:eastAsia="Aptos" w:hAnsi="Arial" w:cs="Arial"/>
          <w:b/>
          <w:spacing w:val="-1"/>
          <w:sz w:val="18"/>
          <w:szCs w:val="18"/>
        </w:rPr>
        <w:t>razredčen</w:t>
      </w:r>
      <w:r w:rsidRPr="00847591">
        <w:rPr>
          <w:rFonts w:ascii="Arial" w:eastAsia="Aptos" w:hAnsi="Arial" w:cs="Arial"/>
          <w:b/>
          <w:spacing w:val="-6"/>
          <w:sz w:val="18"/>
          <w:szCs w:val="18"/>
        </w:rPr>
        <w:t xml:space="preserve"> </w:t>
      </w:r>
      <w:r w:rsidRPr="00847591">
        <w:rPr>
          <w:rFonts w:ascii="Arial" w:eastAsia="Aptos" w:hAnsi="Arial" w:cs="Arial"/>
          <w:b/>
          <w:sz w:val="18"/>
          <w:szCs w:val="18"/>
        </w:rPr>
        <w:t>z</w:t>
      </w:r>
      <w:r w:rsidRPr="00847591">
        <w:rPr>
          <w:rFonts w:ascii="Arial" w:eastAsia="Aptos" w:hAnsi="Arial" w:cs="Arial"/>
          <w:b/>
          <w:spacing w:val="-5"/>
          <w:sz w:val="18"/>
          <w:szCs w:val="18"/>
        </w:rPr>
        <w:t xml:space="preserve"> </w:t>
      </w:r>
      <w:r w:rsidRPr="00847591">
        <w:rPr>
          <w:rFonts w:ascii="Arial" w:eastAsia="Aptos" w:hAnsi="Arial" w:cs="Arial"/>
          <w:b/>
          <w:spacing w:val="-1"/>
          <w:sz w:val="18"/>
          <w:szCs w:val="18"/>
        </w:rPr>
        <w:t>vodo</w:t>
      </w:r>
      <w:r w:rsidRPr="00847591">
        <w:rPr>
          <w:rFonts w:ascii="Arial" w:eastAsia="Aptos" w:hAnsi="Arial" w:cs="Arial"/>
          <w:b/>
          <w:spacing w:val="-7"/>
          <w:sz w:val="18"/>
          <w:szCs w:val="18"/>
        </w:rPr>
        <w:t xml:space="preserve"> </w:t>
      </w:r>
      <w:r w:rsidRPr="00847591">
        <w:rPr>
          <w:rFonts w:ascii="Arial" w:eastAsia="Aptos" w:hAnsi="Arial" w:cs="Arial"/>
          <w:b/>
          <w:sz w:val="18"/>
          <w:szCs w:val="18"/>
        </w:rPr>
        <w:t>za</w:t>
      </w:r>
      <w:r w:rsidRPr="00847591">
        <w:rPr>
          <w:rFonts w:ascii="Arial" w:eastAsia="Aptos" w:hAnsi="Arial" w:cs="Arial"/>
          <w:b/>
          <w:spacing w:val="-5"/>
          <w:sz w:val="18"/>
          <w:szCs w:val="18"/>
        </w:rPr>
        <w:t xml:space="preserve"> </w:t>
      </w:r>
      <w:r w:rsidRPr="00847591">
        <w:rPr>
          <w:rFonts w:ascii="Arial" w:eastAsia="Aptos" w:hAnsi="Arial" w:cs="Arial"/>
          <w:b/>
          <w:spacing w:val="-1"/>
          <w:sz w:val="18"/>
          <w:szCs w:val="18"/>
        </w:rPr>
        <w:t>injekcije,</w:t>
      </w:r>
      <w:r w:rsidRPr="00847591">
        <w:rPr>
          <w:rFonts w:ascii="Arial" w:eastAsia="Aptos" w:hAnsi="Arial" w:cs="Arial"/>
          <w:b/>
          <w:spacing w:val="-11"/>
          <w:sz w:val="18"/>
          <w:szCs w:val="18"/>
        </w:rPr>
        <w:t xml:space="preserve"> </w:t>
      </w:r>
      <w:r w:rsidRPr="00847591">
        <w:rPr>
          <w:rFonts w:ascii="Arial" w:eastAsia="Aptos" w:hAnsi="Arial" w:cs="Arial"/>
          <w:b/>
          <w:spacing w:val="-1"/>
          <w:sz w:val="18"/>
          <w:szCs w:val="18"/>
        </w:rPr>
        <w:t>brez</w:t>
      </w:r>
      <w:r w:rsidRPr="00847591">
        <w:rPr>
          <w:rFonts w:ascii="Arial" w:eastAsia="Aptos" w:hAnsi="Arial" w:cs="Arial"/>
          <w:b/>
          <w:spacing w:val="-4"/>
          <w:sz w:val="18"/>
          <w:szCs w:val="18"/>
        </w:rPr>
        <w:t xml:space="preserve"> </w:t>
      </w:r>
      <w:r w:rsidRPr="00847591">
        <w:rPr>
          <w:rFonts w:ascii="Arial" w:eastAsia="Aptos" w:hAnsi="Arial" w:cs="Arial"/>
          <w:b/>
          <w:spacing w:val="-1"/>
          <w:sz w:val="18"/>
          <w:szCs w:val="18"/>
        </w:rPr>
        <w:t>spor</w:t>
      </w:r>
    </w:p>
    <w:p w14:paraId="276B904A" w14:textId="77777777" w:rsidR="00847591" w:rsidRPr="00847591" w:rsidRDefault="00847591" w:rsidP="00847591">
      <w:pPr>
        <w:spacing w:after="0"/>
        <w:rPr>
          <w:rFonts w:ascii="Arial" w:eastAsia="Arial" w:hAnsi="Arial" w:cs="Arial"/>
          <w:b/>
          <w:bCs/>
          <w:sz w:val="18"/>
          <w:szCs w:val="18"/>
        </w:rPr>
      </w:pPr>
    </w:p>
    <w:p w14:paraId="648B1F27" w14:textId="77777777" w:rsidR="00847591" w:rsidRPr="00847591" w:rsidRDefault="00847591" w:rsidP="00847591">
      <w:pPr>
        <w:widowControl w:val="0"/>
        <w:numPr>
          <w:ilvl w:val="3"/>
          <w:numId w:val="22"/>
        </w:numPr>
        <w:tabs>
          <w:tab w:val="left" w:pos="899"/>
        </w:tabs>
        <w:spacing w:after="0" w:line="207" w:lineRule="exact"/>
        <w:rPr>
          <w:rFonts w:ascii="Arial" w:eastAsia="Arial" w:hAnsi="Arial" w:cs="Arial"/>
          <w:sz w:val="18"/>
          <w:szCs w:val="18"/>
        </w:rPr>
      </w:pPr>
      <w:r w:rsidRPr="00847591">
        <w:rPr>
          <w:rFonts w:ascii="Arial" w:eastAsia="Arial" w:hAnsi="Arial" w:cs="Arial"/>
          <w:spacing w:val="-1"/>
          <w:sz w:val="18"/>
          <w:szCs w:val="18"/>
          <w:u w:val="single" w:color="000000"/>
        </w:rPr>
        <w:t>Strokovne</w:t>
      </w:r>
      <w:r w:rsidRPr="00847591">
        <w:rPr>
          <w:rFonts w:ascii="Arial" w:eastAsia="Arial" w:hAnsi="Arial" w:cs="Arial"/>
          <w:spacing w:val="-15"/>
          <w:sz w:val="18"/>
          <w:szCs w:val="18"/>
          <w:u w:val="single" w:color="000000"/>
        </w:rPr>
        <w:t xml:space="preserve"> </w:t>
      </w:r>
      <w:r w:rsidRPr="00847591">
        <w:rPr>
          <w:rFonts w:ascii="Arial" w:eastAsia="Arial" w:hAnsi="Arial" w:cs="Arial"/>
          <w:spacing w:val="-1"/>
          <w:sz w:val="18"/>
          <w:szCs w:val="18"/>
          <w:u w:val="single" w:color="000000"/>
        </w:rPr>
        <w:t>zahteve:</w:t>
      </w:r>
    </w:p>
    <w:p w14:paraId="483704D1" w14:textId="77777777" w:rsidR="00847591" w:rsidRPr="00847591" w:rsidRDefault="00847591" w:rsidP="00847591">
      <w:pPr>
        <w:widowControl w:val="0"/>
        <w:numPr>
          <w:ilvl w:val="4"/>
          <w:numId w:val="22"/>
        </w:numPr>
        <w:tabs>
          <w:tab w:val="left" w:pos="1199"/>
        </w:tabs>
        <w:spacing w:after="0" w:line="240" w:lineRule="auto"/>
        <w:ind w:right="395"/>
        <w:rPr>
          <w:rFonts w:ascii="Arial" w:eastAsia="Arial" w:hAnsi="Arial" w:cs="Arial"/>
          <w:sz w:val="18"/>
          <w:szCs w:val="18"/>
        </w:rPr>
      </w:pPr>
      <w:r w:rsidRPr="00847591">
        <w:rPr>
          <w:rFonts w:ascii="Arial" w:eastAsia="Arial" w:hAnsi="Arial" w:cs="Arial"/>
          <w:spacing w:val="-1"/>
          <w:sz w:val="18"/>
          <w:szCs w:val="18"/>
        </w:rPr>
        <w:t>Sterilni</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denaturirani</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etanol</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(70%v/v),</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razredčen</w:t>
      </w:r>
      <w:r w:rsidRPr="00847591">
        <w:rPr>
          <w:rFonts w:ascii="Arial" w:eastAsia="Arial" w:hAnsi="Arial" w:cs="Arial"/>
          <w:spacing w:val="-5"/>
          <w:sz w:val="18"/>
          <w:szCs w:val="18"/>
        </w:rPr>
        <w:t xml:space="preserve"> </w:t>
      </w:r>
      <w:r w:rsidRPr="00847591">
        <w:rPr>
          <w:rFonts w:ascii="Arial" w:eastAsia="Arial" w:hAnsi="Arial" w:cs="Arial"/>
          <w:sz w:val="18"/>
          <w:szCs w:val="18"/>
        </w:rPr>
        <w:t>z</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vodo</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za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injekcije</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(kakovost</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vode</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za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injekcije</w:t>
      </w:r>
      <w:r w:rsidRPr="00847591">
        <w:rPr>
          <w:rFonts w:ascii="Arial" w:eastAsia="Arial" w:hAnsi="Arial" w:cs="Arial"/>
          <w:spacing w:val="-7"/>
          <w:sz w:val="18"/>
          <w:szCs w:val="18"/>
        </w:rPr>
        <w:t xml:space="preserve"> </w:t>
      </w:r>
      <w:r w:rsidRPr="00847591">
        <w:rPr>
          <w:rFonts w:ascii="Arial" w:eastAsia="Arial" w:hAnsi="Arial" w:cs="Arial"/>
          <w:sz w:val="18"/>
          <w:szCs w:val="18"/>
        </w:rPr>
        <w:t>po</w:t>
      </w:r>
      <w:r w:rsidRPr="00847591">
        <w:rPr>
          <w:rFonts w:ascii="Arial" w:eastAsia="Arial" w:hAnsi="Arial" w:cs="Arial"/>
          <w:spacing w:val="85"/>
          <w:w w:val="99"/>
          <w:sz w:val="18"/>
          <w:szCs w:val="18"/>
        </w:rPr>
        <w:t xml:space="preserve"> </w:t>
      </w:r>
      <w:r w:rsidRPr="00847591">
        <w:rPr>
          <w:rFonts w:ascii="Arial" w:eastAsia="Arial" w:hAnsi="Arial" w:cs="Arial"/>
          <w:sz w:val="18"/>
          <w:szCs w:val="18"/>
        </w:rPr>
        <w:t>Ph.</w:t>
      </w:r>
      <w:r w:rsidRPr="00847591">
        <w:rPr>
          <w:rFonts w:ascii="Arial" w:eastAsia="Arial" w:hAnsi="Arial" w:cs="Arial"/>
          <w:spacing w:val="-5"/>
          <w:sz w:val="18"/>
          <w:szCs w:val="18"/>
        </w:rPr>
        <w:t xml:space="preserve"> </w:t>
      </w:r>
      <w:r w:rsidRPr="00847591">
        <w:rPr>
          <w:rFonts w:ascii="Arial" w:eastAsia="Arial" w:hAnsi="Arial" w:cs="Arial"/>
          <w:sz w:val="18"/>
          <w:szCs w:val="18"/>
        </w:rPr>
        <w:t>Eur.),</w:t>
      </w:r>
      <w:r w:rsidRPr="00847591">
        <w:rPr>
          <w:rFonts w:ascii="Arial" w:eastAsia="Arial" w:hAnsi="Arial" w:cs="Arial"/>
          <w:spacing w:val="-7"/>
          <w:sz w:val="18"/>
          <w:szCs w:val="18"/>
        </w:rPr>
        <w:t xml:space="preserve"> </w:t>
      </w:r>
      <w:r w:rsidRPr="00847591">
        <w:rPr>
          <w:rFonts w:ascii="Arial" w:eastAsia="Arial" w:hAnsi="Arial" w:cs="Arial"/>
          <w:sz w:val="18"/>
          <w:szCs w:val="18"/>
        </w:rPr>
        <w:t>brez</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spor</w:t>
      </w:r>
    </w:p>
    <w:p w14:paraId="01C0A41D" w14:textId="77777777" w:rsidR="00847591" w:rsidRPr="00847591" w:rsidRDefault="00847591" w:rsidP="00847591">
      <w:pPr>
        <w:widowControl w:val="0"/>
        <w:numPr>
          <w:ilvl w:val="4"/>
          <w:numId w:val="22"/>
        </w:numPr>
        <w:tabs>
          <w:tab w:val="left" w:pos="1199"/>
        </w:tabs>
        <w:spacing w:after="0" w:line="207" w:lineRule="exact"/>
        <w:rPr>
          <w:rFonts w:ascii="Arial" w:eastAsia="Arial" w:hAnsi="Arial" w:cs="Arial"/>
          <w:sz w:val="18"/>
          <w:szCs w:val="18"/>
        </w:rPr>
      </w:pPr>
      <w:r w:rsidRPr="00847591">
        <w:rPr>
          <w:rFonts w:ascii="Arial" w:eastAsia="Arial" w:hAnsi="Arial" w:cs="Arial"/>
          <w:spacing w:val="-1"/>
          <w:sz w:val="18"/>
          <w:szCs w:val="18"/>
        </w:rPr>
        <w:t>Raven</w:t>
      </w:r>
      <w:r w:rsidRPr="00847591">
        <w:rPr>
          <w:rFonts w:ascii="Arial" w:eastAsia="Arial" w:hAnsi="Arial" w:cs="Arial"/>
          <w:spacing w:val="-7"/>
          <w:sz w:val="18"/>
          <w:szCs w:val="18"/>
        </w:rPr>
        <w:t xml:space="preserve"> </w:t>
      </w:r>
      <w:proofErr w:type="spellStart"/>
      <w:r w:rsidRPr="00847591">
        <w:rPr>
          <w:rFonts w:ascii="Arial" w:eastAsia="Arial" w:hAnsi="Arial" w:cs="Arial"/>
          <w:spacing w:val="-1"/>
          <w:sz w:val="18"/>
          <w:szCs w:val="18"/>
        </w:rPr>
        <w:t>endotoksinov</w:t>
      </w:r>
      <w:proofErr w:type="spellEnd"/>
      <w:r w:rsidRPr="00847591">
        <w:rPr>
          <w:rFonts w:ascii="Arial" w:eastAsia="Arial" w:hAnsi="Arial" w:cs="Arial"/>
          <w:spacing w:val="-1"/>
          <w:sz w:val="18"/>
          <w:szCs w:val="18"/>
        </w:rPr>
        <w:t>:</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zagotovljena</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pod</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0,25</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EU/ml</w:t>
      </w:r>
    </w:p>
    <w:p w14:paraId="5664AC5F" w14:textId="77777777" w:rsidR="00847591" w:rsidRPr="00847591" w:rsidRDefault="00847591" w:rsidP="00847591">
      <w:pPr>
        <w:widowControl w:val="0"/>
        <w:numPr>
          <w:ilvl w:val="4"/>
          <w:numId w:val="22"/>
        </w:numPr>
        <w:tabs>
          <w:tab w:val="left" w:pos="1199"/>
        </w:tabs>
        <w:spacing w:after="0" w:line="240" w:lineRule="auto"/>
        <w:ind w:right="263"/>
        <w:rPr>
          <w:rFonts w:ascii="Arial" w:eastAsia="Arial" w:hAnsi="Arial" w:cs="Arial"/>
          <w:sz w:val="18"/>
          <w:szCs w:val="18"/>
        </w:rPr>
      </w:pPr>
      <w:r w:rsidRPr="00847591">
        <w:rPr>
          <w:rFonts w:ascii="Arial" w:eastAsia="Arial" w:hAnsi="Arial" w:cs="Arial"/>
          <w:spacing w:val="-1"/>
          <w:sz w:val="18"/>
          <w:szCs w:val="18"/>
        </w:rPr>
        <w:t>Proizvodnja</w:t>
      </w:r>
      <w:r w:rsidRPr="00847591">
        <w:rPr>
          <w:rFonts w:ascii="Arial" w:eastAsia="Arial" w:hAnsi="Arial" w:cs="Arial"/>
          <w:spacing w:val="-4"/>
          <w:sz w:val="18"/>
          <w:szCs w:val="18"/>
        </w:rPr>
        <w:t xml:space="preserve"> </w:t>
      </w:r>
      <w:r w:rsidRPr="00847591">
        <w:rPr>
          <w:rFonts w:ascii="Arial" w:eastAsia="Arial" w:hAnsi="Arial" w:cs="Arial"/>
          <w:sz w:val="18"/>
          <w:szCs w:val="18"/>
        </w:rPr>
        <w:t>v</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čistem</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prostoru</w:t>
      </w:r>
      <w:r w:rsidRPr="00847591">
        <w:rPr>
          <w:rFonts w:ascii="Arial" w:eastAsia="Arial" w:hAnsi="Arial" w:cs="Arial"/>
          <w:spacing w:val="-6"/>
          <w:sz w:val="18"/>
          <w:szCs w:val="18"/>
        </w:rPr>
        <w:t xml:space="preserve"> </w:t>
      </w:r>
      <w:r w:rsidRPr="00847591">
        <w:rPr>
          <w:rFonts w:ascii="Arial" w:eastAsia="Arial" w:hAnsi="Arial" w:cs="Arial"/>
          <w:sz w:val="18"/>
          <w:szCs w:val="18"/>
        </w:rPr>
        <w:t>klase</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100</w:t>
      </w:r>
      <w:r w:rsidRPr="00847591">
        <w:rPr>
          <w:rFonts w:ascii="Arial" w:eastAsia="Arial" w:hAnsi="Arial" w:cs="Arial"/>
          <w:spacing w:val="-4"/>
          <w:sz w:val="18"/>
          <w:szCs w:val="18"/>
        </w:rPr>
        <w:t xml:space="preserve"> </w:t>
      </w:r>
      <w:r w:rsidRPr="00847591">
        <w:rPr>
          <w:rFonts w:ascii="Arial" w:eastAsia="Arial" w:hAnsi="Arial" w:cs="Arial"/>
          <w:sz w:val="18"/>
          <w:szCs w:val="18"/>
        </w:rPr>
        <w:t>(ISO</w:t>
      </w:r>
      <w:r w:rsidRPr="00847591">
        <w:rPr>
          <w:rFonts w:ascii="Arial" w:eastAsia="Arial" w:hAnsi="Arial" w:cs="Arial"/>
          <w:spacing w:val="-6"/>
          <w:sz w:val="18"/>
          <w:szCs w:val="18"/>
        </w:rPr>
        <w:t xml:space="preserve"> </w:t>
      </w:r>
      <w:r w:rsidRPr="00847591">
        <w:rPr>
          <w:rFonts w:ascii="Arial" w:eastAsia="Arial" w:hAnsi="Arial" w:cs="Arial"/>
          <w:sz w:val="18"/>
          <w:szCs w:val="18"/>
        </w:rPr>
        <w:t>5,</w:t>
      </w:r>
      <w:r w:rsidRPr="00847591">
        <w:rPr>
          <w:rFonts w:ascii="Arial" w:eastAsia="Arial" w:hAnsi="Arial" w:cs="Arial"/>
          <w:spacing w:val="-6"/>
          <w:sz w:val="18"/>
          <w:szCs w:val="18"/>
        </w:rPr>
        <w:t xml:space="preserve"> </w:t>
      </w:r>
      <w:r w:rsidRPr="00847591">
        <w:rPr>
          <w:rFonts w:ascii="Arial" w:eastAsia="Arial" w:hAnsi="Arial" w:cs="Arial"/>
          <w:spacing w:val="-2"/>
          <w:sz w:val="18"/>
          <w:szCs w:val="18"/>
        </w:rPr>
        <w:t>GMP</w:t>
      </w:r>
      <w:r w:rsidRPr="00847591">
        <w:rPr>
          <w:rFonts w:ascii="Arial" w:eastAsia="Arial" w:hAnsi="Arial" w:cs="Arial"/>
          <w:spacing w:val="-5"/>
          <w:sz w:val="18"/>
          <w:szCs w:val="18"/>
        </w:rPr>
        <w:t xml:space="preserve"> </w:t>
      </w:r>
      <w:r w:rsidRPr="00847591">
        <w:rPr>
          <w:rFonts w:ascii="Arial" w:eastAsia="Arial" w:hAnsi="Arial" w:cs="Arial"/>
          <w:sz w:val="18"/>
          <w:szCs w:val="18"/>
        </w:rPr>
        <w:t>A),</w:t>
      </w:r>
      <w:r w:rsidRPr="00847591">
        <w:rPr>
          <w:rFonts w:ascii="Arial" w:eastAsia="Arial" w:hAnsi="Arial" w:cs="Arial"/>
          <w:spacing w:val="-5"/>
          <w:sz w:val="18"/>
          <w:szCs w:val="18"/>
        </w:rPr>
        <w:t xml:space="preserve"> </w:t>
      </w:r>
      <w:r w:rsidRPr="00847591">
        <w:rPr>
          <w:rFonts w:ascii="Arial" w:eastAsia="Arial" w:hAnsi="Arial" w:cs="Arial"/>
          <w:sz w:val="18"/>
          <w:szCs w:val="18"/>
        </w:rPr>
        <w:t>filtriran</w:t>
      </w:r>
      <w:r w:rsidRPr="00847591">
        <w:rPr>
          <w:rFonts w:ascii="Arial" w:eastAsia="Arial" w:hAnsi="Arial" w:cs="Arial"/>
          <w:spacing w:val="40"/>
          <w:sz w:val="18"/>
          <w:szCs w:val="18"/>
        </w:rPr>
        <w:t xml:space="preserve"> </w:t>
      </w:r>
      <w:r w:rsidRPr="00847591">
        <w:rPr>
          <w:rFonts w:ascii="Arial" w:eastAsia="Arial" w:hAnsi="Arial" w:cs="Arial"/>
          <w:spacing w:val="-1"/>
          <w:sz w:val="18"/>
          <w:szCs w:val="18"/>
        </w:rPr>
        <w:t>skozi</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0,2-mikronski</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filter,</w:t>
      </w:r>
      <w:r w:rsidRPr="00847591">
        <w:rPr>
          <w:rFonts w:ascii="Arial" w:eastAsia="Arial" w:hAnsi="Arial" w:cs="Arial"/>
          <w:spacing w:val="-6"/>
          <w:sz w:val="18"/>
          <w:szCs w:val="18"/>
        </w:rPr>
        <w:t xml:space="preserve"> </w:t>
      </w:r>
      <w:r w:rsidRPr="00847591">
        <w:rPr>
          <w:rFonts w:ascii="Arial" w:eastAsia="Arial" w:hAnsi="Arial" w:cs="Arial"/>
          <w:sz w:val="18"/>
          <w:szCs w:val="18"/>
        </w:rPr>
        <w:t>končna</w:t>
      </w:r>
      <w:r w:rsidRPr="00847591">
        <w:rPr>
          <w:rFonts w:ascii="Arial" w:eastAsia="Arial" w:hAnsi="Arial" w:cs="Arial"/>
          <w:spacing w:val="65"/>
          <w:w w:val="99"/>
          <w:sz w:val="18"/>
          <w:szCs w:val="18"/>
        </w:rPr>
        <w:t xml:space="preserve"> </w:t>
      </w:r>
      <w:r w:rsidRPr="00847591">
        <w:rPr>
          <w:rFonts w:ascii="Arial" w:eastAsia="Arial" w:hAnsi="Arial" w:cs="Arial"/>
          <w:spacing w:val="-1"/>
          <w:sz w:val="18"/>
          <w:szCs w:val="18"/>
        </w:rPr>
        <w:t>sterilizacija</w:t>
      </w:r>
      <w:r w:rsidRPr="00847591">
        <w:rPr>
          <w:rFonts w:ascii="Arial" w:eastAsia="Arial" w:hAnsi="Arial" w:cs="Arial"/>
          <w:spacing w:val="-9"/>
          <w:sz w:val="18"/>
          <w:szCs w:val="18"/>
        </w:rPr>
        <w:t xml:space="preserve"> </w:t>
      </w:r>
      <w:r w:rsidRPr="00847591">
        <w:rPr>
          <w:rFonts w:ascii="Arial" w:eastAsia="Arial" w:hAnsi="Arial" w:cs="Arial"/>
          <w:sz w:val="18"/>
          <w:szCs w:val="18"/>
        </w:rPr>
        <w:t>z</w:t>
      </w:r>
      <w:r w:rsidRPr="00847591">
        <w:rPr>
          <w:rFonts w:ascii="Arial" w:eastAsia="Arial" w:hAnsi="Arial" w:cs="Arial"/>
          <w:spacing w:val="-10"/>
          <w:sz w:val="18"/>
          <w:szCs w:val="18"/>
        </w:rPr>
        <w:t xml:space="preserve"> </w:t>
      </w:r>
      <w:r w:rsidRPr="00847591">
        <w:rPr>
          <w:rFonts w:ascii="Arial" w:eastAsia="Arial" w:hAnsi="Arial" w:cs="Arial"/>
          <w:spacing w:val="-1"/>
          <w:sz w:val="18"/>
          <w:szCs w:val="18"/>
        </w:rPr>
        <w:t>obsevanjem:</w:t>
      </w:r>
      <w:r w:rsidRPr="00847591">
        <w:rPr>
          <w:rFonts w:ascii="Arial" w:eastAsia="Arial" w:hAnsi="Arial" w:cs="Arial"/>
          <w:spacing w:val="-9"/>
          <w:sz w:val="18"/>
          <w:szCs w:val="18"/>
        </w:rPr>
        <w:t xml:space="preserve"> </w:t>
      </w:r>
      <w:r w:rsidRPr="00847591">
        <w:rPr>
          <w:rFonts w:ascii="Arial" w:eastAsia="Arial" w:hAnsi="Arial" w:cs="Arial"/>
          <w:spacing w:val="-1"/>
          <w:sz w:val="18"/>
          <w:szCs w:val="18"/>
        </w:rPr>
        <w:t>25kGym.</w:t>
      </w:r>
    </w:p>
    <w:p w14:paraId="6F35AF6C" w14:textId="77777777" w:rsidR="00847591" w:rsidRPr="00847591" w:rsidRDefault="00847591" w:rsidP="00847591">
      <w:pPr>
        <w:widowControl w:val="0"/>
        <w:numPr>
          <w:ilvl w:val="4"/>
          <w:numId w:val="22"/>
        </w:numPr>
        <w:tabs>
          <w:tab w:val="left" w:pos="1199"/>
        </w:tabs>
        <w:spacing w:after="0" w:line="207" w:lineRule="exact"/>
        <w:rPr>
          <w:rFonts w:ascii="Arial" w:eastAsia="Arial" w:hAnsi="Arial" w:cs="Arial"/>
          <w:sz w:val="18"/>
          <w:szCs w:val="18"/>
        </w:rPr>
      </w:pPr>
      <w:r w:rsidRPr="00847591">
        <w:rPr>
          <w:rFonts w:ascii="Arial" w:eastAsia="Arial" w:hAnsi="Arial" w:cs="Arial"/>
          <w:sz w:val="18"/>
          <w:szCs w:val="18"/>
        </w:rPr>
        <w:t>V</w:t>
      </w:r>
      <w:r w:rsidRPr="00847591">
        <w:rPr>
          <w:rFonts w:ascii="Arial" w:eastAsia="Arial" w:hAnsi="Arial" w:cs="Arial"/>
          <w:spacing w:val="-5"/>
          <w:sz w:val="18"/>
          <w:szCs w:val="18"/>
        </w:rPr>
        <w:t xml:space="preserve"> </w:t>
      </w:r>
      <w:r w:rsidRPr="00847591">
        <w:rPr>
          <w:rFonts w:ascii="Arial" w:eastAsia="Arial" w:hAnsi="Arial" w:cs="Arial"/>
          <w:sz w:val="18"/>
          <w:szCs w:val="18"/>
        </w:rPr>
        <w:t>skladu</w:t>
      </w:r>
      <w:r w:rsidRPr="00847591">
        <w:rPr>
          <w:rFonts w:ascii="Arial" w:eastAsia="Arial" w:hAnsi="Arial" w:cs="Arial"/>
          <w:spacing w:val="-3"/>
          <w:sz w:val="18"/>
          <w:szCs w:val="18"/>
        </w:rPr>
        <w:t xml:space="preserve"> </w:t>
      </w:r>
      <w:r w:rsidRPr="00847591">
        <w:rPr>
          <w:rFonts w:ascii="Arial" w:eastAsia="Arial" w:hAnsi="Arial" w:cs="Arial"/>
          <w:sz w:val="18"/>
          <w:szCs w:val="18"/>
        </w:rPr>
        <w:t>z</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veljavnim</w:t>
      </w:r>
      <w:r w:rsidRPr="00847591">
        <w:rPr>
          <w:rFonts w:ascii="Arial" w:eastAsia="Arial" w:hAnsi="Arial" w:cs="Arial"/>
          <w:spacing w:val="43"/>
          <w:sz w:val="18"/>
          <w:szCs w:val="18"/>
        </w:rPr>
        <w:t xml:space="preserve"> </w:t>
      </w:r>
      <w:r w:rsidRPr="00847591">
        <w:rPr>
          <w:rFonts w:ascii="Arial" w:eastAsia="Arial" w:hAnsi="Arial" w:cs="Arial"/>
          <w:spacing w:val="-1"/>
          <w:sz w:val="18"/>
          <w:szCs w:val="18"/>
        </w:rPr>
        <w:t>Zakonom</w:t>
      </w:r>
      <w:r w:rsidRPr="00847591">
        <w:rPr>
          <w:rFonts w:ascii="Arial" w:eastAsia="Arial" w:hAnsi="Arial" w:cs="Arial"/>
          <w:spacing w:val="-3"/>
          <w:sz w:val="18"/>
          <w:szCs w:val="18"/>
        </w:rPr>
        <w:t xml:space="preserve"> </w:t>
      </w:r>
      <w:r w:rsidRPr="00847591">
        <w:rPr>
          <w:rFonts w:ascii="Arial" w:eastAsia="Arial" w:hAnsi="Arial" w:cs="Arial"/>
          <w:sz w:val="18"/>
          <w:szCs w:val="18"/>
        </w:rPr>
        <w:t>o</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kemikalijah</w:t>
      </w:r>
      <w:r w:rsidRPr="00847591">
        <w:rPr>
          <w:rFonts w:ascii="Arial" w:eastAsia="Arial" w:hAnsi="Arial" w:cs="Arial"/>
          <w:spacing w:val="-6"/>
          <w:sz w:val="18"/>
          <w:szCs w:val="18"/>
        </w:rPr>
        <w:t xml:space="preserve"> </w:t>
      </w:r>
      <w:r w:rsidRPr="00847591">
        <w:rPr>
          <w:rFonts w:ascii="Arial" w:eastAsia="Arial" w:hAnsi="Arial" w:cs="Arial"/>
          <w:sz w:val="18"/>
          <w:szCs w:val="18"/>
        </w:rPr>
        <w:t>in</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smernicam</w:t>
      </w:r>
      <w:r w:rsidRPr="00847591">
        <w:rPr>
          <w:rFonts w:ascii="Arial" w:eastAsia="Arial" w:hAnsi="Arial" w:cs="Arial"/>
          <w:spacing w:val="-5"/>
          <w:sz w:val="18"/>
          <w:szCs w:val="18"/>
        </w:rPr>
        <w:t xml:space="preserve"> </w:t>
      </w:r>
      <w:r w:rsidRPr="00847591">
        <w:rPr>
          <w:rFonts w:ascii="Arial" w:eastAsia="Arial" w:hAnsi="Arial" w:cs="Arial"/>
          <w:sz w:val="18"/>
          <w:szCs w:val="18"/>
        </w:rPr>
        <w:t>EC</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GMP</w:t>
      </w:r>
      <w:r w:rsidRPr="00847591">
        <w:rPr>
          <w:rFonts w:ascii="Arial" w:eastAsia="Arial" w:hAnsi="Arial" w:cs="Arial"/>
          <w:spacing w:val="-5"/>
          <w:sz w:val="18"/>
          <w:szCs w:val="18"/>
        </w:rPr>
        <w:t xml:space="preserve"> </w:t>
      </w:r>
      <w:r w:rsidRPr="00847591">
        <w:rPr>
          <w:rFonts w:ascii="Arial" w:eastAsia="Arial" w:hAnsi="Arial" w:cs="Arial"/>
          <w:sz w:val="18"/>
          <w:szCs w:val="18"/>
        </w:rPr>
        <w:t>(</w:t>
      </w:r>
      <w:proofErr w:type="spellStart"/>
      <w:r w:rsidRPr="00847591">
        <w:rPr>
          <w:rFonts w:ascii="Arial" w:eastAsia="Arial" w:hAnsi="Arial" w:cs="Arial"/>
          <w:sz w:val="18"/>
          <w:szCs w:val="18"/>
        </w:rPr>
        <w:t>Annex</w:t>
      </w:r>
      <w:proofErr w:type="spellEnd"/>
      <w:r w:rsidRPr="00847591">
        <w:rPr>
          <w:rFonts w:ascii="Arial" w:eastAsia="Arial" w:hAnsi="Arial" w:cs="Arial"/>
          <w:spacing w:val="-8"/>
          <w:sz w:val="18"/>
          <w:szCs w:val="18"/>
        </w:rPr>
        <w:t xml:space="preserve"> </w:t>
      </w:r>
      <w:r w:rsidRPr="00847591">
        <w:rPr>
          <w:rFonts w:ascii="Arial" w:eastAsia="Arial" w:hAnsi="Arial" w:cs="Arial"/>
          <w:sz w:val="18"/>
          <w:szCs w:val="18"/>
        </w:rPr>
        <w:t>1)</w:t>
      </w:r>
    </w:p>
    <w:p w14:paraId="7997BD30" w14:textId="77777777" w:rsidR="00847591" w:rsidRPr="00847591" w:rsidRDefault="00847591" w:rsidP="00847591">
      <w:pPr>
        <w:widowControl w:val="0"/>
        <w:numPr>
          <w:ilvl w:val="3"/>
          <w:numId w:val="22"/>
        </w:numPr>
        <w:tabs>
          <w:tab w:val="left" w:pos="839"/>
        </w:tabs>
        <w:spacing w:after="0" w:line="206" w:lineRule="exact"/>
        <w:ind w:left="838"/>
        <w:rPr>
          <w:rFonts w:ascii="Arial" w:eastAsia="Arial" w:hAnsi="Arial" w:cs="Arial"/>
          <w:sz w:val="18"/>
          <w:szCs w:val="18"/>
        </w:rPr>
      </w:pPr>
      <w:r w:rsidRPr="00847591">
        <w:rPr>
          <w:rFonts w:ascii="Arial" w:eastAsia="Arial" w:hAnsi="Arial" w:cs="Arial"/>
          <w:spacing w:val="-1"/>
          <w:sz w:val="18"/>
          <w:szCs w:val="18"/>
          <w:u w:val="single" w:color="000000"/>
        </w:rPr>
        <w:t>Varnost</w:t>
      </w:r>
      <w:r w:rsidRPr="00847591">
        <w:rPr>
          <w:rFonts w:ascii="Arial" w:eastAsia="Arial" w:hAnsi="Arial" w:cs="Arial"/>
          <w:spacing w:val="-9"/>
          <w:sz w:val="18"/>
          <w:szCs w:val="18"/>
          <w:u w:val="single" w:color="000000"/>
        </w:rPr>
        <w:t xml:space="preserve"> </w:t>
      </w:r>
      <w:r w:rsidRPr="00847591">
        <w:rPr>
          <w:rFonts w:ascii="Arial" w:eastAsia="Arial" w:hAnsi="Arial" w:cs="Arial"/>
          <w:sz w:val="18"/>
          <w:szCs w:val="18"/>
          <w:u w:val="single" w:color="000000"/>
        </w:rPr>
        <w:t>in</w:t>
      </w:r>
      <w:r w:rsidRPr="00847591">
        <w:rPr>
          <w:rFonts w:ascii="Arial" w:eastAsia="Arial" w:hAnsi="Arial" w:cs="Arial"/>
          <w:spacing w:val="-10"/>
          <w:sz w:val="18"/>
          <w:szCs w:val="18"/>
          <w:u w:val="single" w:color="000000"/>
        </w:rPr>
        <w:t xml:space="preserve"> </w:t>
      </w:r>
      <w:r w:rsidRPr="00847591">
        <w:rPr>
          <w:rFonts w:ascii="Arial" w:eastAsia="Arial" w:hAnsi="Arial" w:cs="Arial"/>
          <w:spacing w:val="-1"/>
          <w:sz w:val="18"/>
          <w:szCs w:val="18"/>
          <w:u w:val="single" w:color="000000"/>
        </w:rPr>
        <w:t>testiranja:</w:t>
      </w:r>
    </w:p>
    <w:p w14:paraId="4D41DD7D" w14:textId="77777777" w:rsidR="00847591" w:rsidRPr="00847591" w:rsidRDefault="00847591" w:rsidP="00847591">
      <w:pPr>
        <w:widowControl w:val="0"/>
        <w:numPr>
          <w:ilvl w:val="0"/>
          <w:numId w:val="21"/>
        </w:numPr>
        <w:tabs>
          <w:tab w:val="left" w:pos="839"/>
        </w:tabs>
        <w:spacing w:after="0" w:line="207" w:lineRule="exact"/>
        <w:rPr>
          <w:rFonts w:ascii="Arial" w:eastAsia="Arial" w:hAnsi="Arial" w:cs="Arial"/>
          <w:sz w:val="18"/>
          <w:szCs w:val="18"/>
        </w:rPr>
      </w:pPr>
      <w:r w:rsidRPr="00847591">
        <w:rPr>
          <w:rFonts w:ascii="Arial" w:eastAsia="Arial" w:hAnsi="Arial" w:cs="Arial"/>
          <w:spacing w:val="-1"/>
          <w:sz w:val="18"/>
          <w:szCs w:val="18"/>
        </w:rPr>
        <w:t>Sterilnost</w:t>
      </w:r>
      <w:r w:rsidRPr="00847591">
        <w:rPr>
          <w:rFonts w:ascii="Arial" w:eastAsia="Arial" w:hAnsi="Arial" w:cs="Arial"/>
          <w:spacing w:val="-9"/>
          <w:sz w:val="18"/>
          <w:szCs w:val="18"/>
        </w:rPr>
        <w:t xml:space="preserve"> </w:t>
      </w:r>
      <w:r w:rsidRPr="00847591">
        <w:rPr>
          <w:rFonts w:ascii="Arial" w:eastAsia="Arial" w:hAnsi="Arial" w:cs="Arial"/>
          <w:sz w:val="18"/>
          <w:szCs w:val="18"/>
        </w:rPr>
        <w:t>in</w:t>
      </w:r>
      <w:r w:rsidRPr="00847591">
        <w:rPr>
          <w:rFonts w:ascii="Arial" w:eastAsia="Arial" w:hAnsi="Arial" w:cs="Arial"/>
          <w:spacing w:val="-8"/>
          <w:sz w:val="18"/>
          <w:szCs w:val="18"/>
        </w:rPr>
        <w:t xml:space="preserve"> </w:t>
      </w:r>
      <w:proofErr w:type="spellStart"/>
      <w:r w:rsidRPr="00847591">
        <w:rPr>
          <w:rFonts w:ascii="Arial" w:eastAsia="Arial" w:hAnsi="Arial" w:cs="Arial"/>
          <w:spacing w:val="-1"/>
          <w:sz w:val="18"/>
          <w:szCs w:val="18"/>
        </w:rPr>
        <w:t>endotoksini</w:t>
      </w:r>
      <w:proofErr w:type="spellEnd"/>
      <w:r w:rsidRPr="00847591">
        <w:rPr>
          <w:rFonts w:ascii="Arial" w:eastAsia="Arial" w:hAnsi="Arial" w:cs="Arial"/>
          <w:spacing w:val="-5"/>
          <w:sz w:val="18"/>
          <w:szCs w:val="18"/>
        </w:rPr>
        <w:t xml:space="preserve"> </w:t>
      </w:r>
      <w:r w:rsidRPr="00847591">
        <w:rPr>
          <w:rFonts w:ascii="Arial" w:eastAsia="Arial" w:hAnsi="Arial" w:cs="Arial"/>
          <w:spacing w:val="-1"/>
          <w:sz w:val="18"/>
          <w:szCs w:val="18"/>
        </w:rPr>
        <w:t>testirani</w:t>
      </w:r>
      <w:r w:rsidRPr="00847591">
        <w:rPr>
          <w:rFonts w:ascii="Arial" w:eastAsia="Arial" w:hAnsi="Arial" w:cs="Arial"/>
          <w:spacing w:val="-6"/>
          <w:sz w:val="18"/>
          <w:szCs w:val="18"/>
        </w:rPr>
        <w:t xml:space="preserve"> </w:t>
      </w:r>
      <w:r w:rsidRPr="00847591">
        <w:rPr>
          <w:rFonts w:ascii="Arial" w:eastAsia="Arial" w:hAnsi="Arial" w:cs="Arial"/>
          <w:sz w:val="18"/>
          <w:szCs w:val="18"/>
        </w:rPr>
        <w:t>po</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veljavni</w:t>
      </w:r>
      <w:r w:rsidRPr="00847591">
        <w:rPr>
          <w:rFonts w:ascii="Arial" w:eastAsia="Arial" w:hAnsi="Arial" w:cs="Arial"/>
          <w:spacing w:val="-8"/>
          <w:sz w:val="18"/>
          <w:szCs w:val="18"/>
        </w:rPr>
        <w:t xml:space="preserve"> </w:t>
      </w:r>
      <w:proofErr w:type="spellStart"/>
      <w:r w:rsidRPr="00847591">
        <w:rPr>
          <w:rFonts w:ascii="Arial" w:eastAsia="Arial" w:hAnsi="Arial" w:cs="Arial"/>
          <w:spacing w:val="-1"/>
          <w:sz w:val="18"/>
          <w:szCs w:val="18"/>
        </w:rPr>
        <w:t>farmakopejski</w:t>
      </w:r>
      <w:proofErr w:type="spellEnd"/>
      <w:r w:rsidRPr="00847591">
        <w:rPr>
          <w:rFonts w:ascii="Arial" w:eastAsia="Arial" w:hAnsi="Arial" w:cs="Arial"/>
          <w:spacing w:val="-8"/>
          <w:sz w:val="18"/>
          <w:szCs w:val="18"/>
        </w:rPr>
        <w:t xml:space="preserve"> </w:t>
      </w:r>
      <w:r w:rsidRPr="00847591">
        <w:rPr>
          <w:rFonts w:ascii="Arial" w:eastAsia="Arial" w:hAnsi="Arial" w:cs="Arial"/>
          <w:spacing w:val="-1"/>
          <w:sz w:val="18"/>
          <w:szCs w:val="18"/>
        </w:rPr>
        <w:t>metodi</w:t>
      </w:r>
      <w:r w:rsidRPr="00847591">
        <w:rPr>
          <w:rFonts w:ascii="Arial" w:eastAsia="Arial" w:hAnsi="Arial" w:cs="Arial"/>
          <w:spacing w:val="-9"/>
          <w:sz w:val="18"/>
          <w:szCs w:val="18"/>
        </w:rPr>
        <w:t xml:space="preserve"> </w:t>
      </w:r>
      <w:r w:rsidRPr="00847591">
        <w:rPr>
          <w:rFonts w:ascii="Arial" w:eastAsia="Arial" w:hAnsi="Arial" w:cs="Arial"/>
          <w:sz w:val="18"/>
          <w:szCs w:val="18"/>
        </w:rPr>
        <w:t>(Ph.</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Eur.).</w:t>
      </w:r>
    </w:p>
    <w:p w14:paraId="72DAD268" w14:textId="77777777" w:rsidR="00847591" w:rsidRPr="00847591" w:rsidRDefault="00847591" w:rsidP="00847591">
      <w:pPr>
        <w:widowControl w:val="0"/>
        <w:numPr>
          <w:ilvl w:val="0"/>
          <w:numId w:val="21"/>
        </w:numPr>
        <w:tabs>
          <w:tab w:val="left" w:pos="839"/>
        </w:tabs>
        <w:spacing w:after="0" w:line="240" w:lineRule="auto"/>
        <w:ind w:right="885"/>
        <w:rPr>
          <w:rFonts w:ascii="Arial" w:eastAsia="Arial" w:hAnsi="Arial" w:cs="Arial"/>
          <w:sz w:val="18"/>
          <w:szCs w:val="18"/>
        </w:rPr>
      </w:pPr>
      <w:r w:rsidRPr="00847591">
        <w:rPr>
          <w:rFonts w:ascii="Arial" w:eastAsia="Arial" w:hAnsi="Arial" w:cs="Arial"/>
          <w:spacing w:val="-1"/>
          <w:sz w:val="18"/>
          <w:szCs w:val="18"/>
        </w:rPr>
        <w:t>Vsaka</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proizvodna</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serija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mora</w:t>
      </w:r>
      <w:r w:rsidRPr="00847591">
        <w:rPr>
          <w:rFonts w:ascii="Arial" w:eastAsia="Arial" w:hAnsi="Arial" w:cs="Arial"/>
          <w:spacing w:val="-9"/>
          <w:sz w:val="18"/>
          <w:szCs w:val="18"/>
        </w:rPr>
        <w:t xml:space="preserve"> </w:t>
      </w:r>
      <w:r w:rsidRPr="00847591">
        <w:rPr>
          <w:rFonts w:ascii="Arial" w:eastAsia="Arial" w:hAnsi="Arial" w:cs="Arial"/>
          <w:spacing w:val="-1"/>
          <w:sz w:val="18"/>
          <w:szCs w:val="18"/>
        </w:rPr>
        <w:t>imeti</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analizni</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certifikat,</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certifikat</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obsevanja,</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kvantitativni</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test</w:t>
      </w:r>
      <w:r w:rsidRPr="00847591">
        <w:rPr>
          <w:rFonts w:ascii="Arial" w:eastAsia="Arial" w:hAnsi="Arial" w:cs="Arial"/>
          <w:spacing w:val="-10"/>
          <w:sz w:val="18"/>
          <w:szCs w:val="18"/>
        </w:rPr>
        <w:t xml:space="preserve"> </w:t>
      </w:r>
      <w:r w:rsidRPr="00847591">
        <w:rPr>
          <w:rFonts w:ascii="Arial" w:eastAsia="Arial" w:hAnsi="Arial" w:cs="Arial"/>
          <w:spacing w:val="-1"/>
          <w:sz w:val="18"/>
          <w:szCs w:val="18"/>
        </w:rPr>
        <w:t>ravni</w:t>
      </w:r>
      <w:r w:rsidRPr="00847591">
        <w:rPr>
          <w:rFonts w:ascii="Arial" w:eastAsia="Arial" w:hAnsi="Arial" w:cs="Arial"/>
          <w:spacing w:val="95"/>
          <w:w w:val="99"/>
          <w:sz w:val="18"/>
          <w:szCs w:val="18"/>
        </w:rPr>
        <w:t xml:space="preserve"> </w:t>
      </w:r>
      <w:proofErr w:type="spellStart"/>
      <w:r w:rsidRPr="00847591">
        <w:rPr>
          <w:rFonts w:ascii="Arial" w:eastAsia="Arial" w:hAnsi="Arial" w:cs="Arial"/>
          <w:spacing w:val="-1"/>
          <w:sz w:val="18"/>
          <w:szCs w:val="18"/>
        </w:rPr>
        <w:t>endotoksinov</w:t>
      </w:r>
      <w:proofErr w:type="spellEnd"/>
      <w:r w:rsidRPr="00847591">
        <w:rPr>
          <w:rFonts w:ascii="Arial" w:eastAsia="Arial" w:hAnsi="Arial" w:cs="Arial"/>
          <w:spacing w:val="-8"/>
          <w:sz w:val="18"/>
          <w:szCs w:val="18"/>
        </w:rPr>
        <w:t xml:space="preserve"> </w:t>
      </w:r>
      <w:r w:rsidRPr="00847591">
        <w:rPr>
          <w:rFonts w:ascii="Arial" w:eastAsia="Arial" w:hAnsi="Arial" w:cs="Arial"/>
          <w:spacing w:val="-1"/>
          <w:sz w:val="18"/>
          <w:szCs w:val="18"/>
        </w:rPr>
        <w:t>pod</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0,25EU/ml</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in</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test</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sterilnosti.</w:t>
      </w:r>
    </w:p>
    <w:p w14:paraId="4FC6E35B" w14:textId="77777777" w:rsidR="00847591" w:rsidRPr="00847591" w:rsidRDefault="00847591" w:rsidP="00847591">
      <w:pPr>
        <w:widowControl w:val="0"/>
        <w:numPr>
          <w:ilvl w:val="0"/>
          <w:numId w:val="21"/>
        </w:numPr>
        <w:tabs>
          <w:tab w:val="left" w:pos="839"/>
        </w:tabs>
        <w:spacing w:after="0" w:line="207" w:lineRule="exact"/>
        <w:rPr>
          <w:rFonts w:ascii="Arial" w:eastAsia="Arial" w:hAnsi="Arial" w:cs="Arial"/>
          <w:sz w:val="18"/>
          <w:szCs w:val="18"/>
        </w:rPr>
      </w:pPr>
      <w:r w:rsidRPr="00847591">
        <w:rPr>
          <w:rFonts w:ascii="Arial" w:eastAsia="Arial" w:hAnsi="Arial" w:cs="Arial"/>
          <w:spacing w:val="-1"/>
          <w:sz w:val="18"/>
          <w:szCs w:val="18"/>
        </w:rPr>
        <w:t>Izdelek</w:t>
      </w:r>
      <w:r w:rsidRPr="00847591">
        <w:rPr>
          <w:rFonts w:ascii="Arial" w:eastAsia="Arial" w:hAnsi="Arial" w:cs="Arial"/>
          <w:spacing w:val="-9"/>
          <w:sz w:val="18"/>
          <w:szCs w:val="18"/>
        </w:rPr>
        <w:t xml:space="preserve"> </w:t>
      </w:r>
      <w:r w:rsidRPr="00847591">
        <w:rPr>
          <w:rFonts w:ascii="Arial" w:eastAsia="Arial" w:hAnsi="Arial" w:cs="Arial"/>
          <w:spacing w:val="-1"/>
          <w:sz w:val="18"/>
          <w:szCs w:val="18"/>
        </w:rPr>
        <w:t>ustreza</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EN1276</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za</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baktericidno</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učinkovitost</w:t>
      </w:r>
    </w:p>
    <w:p w14:paraId="1C0CF267" w14:textId="77777777" w:rsidR="00847591" w:rsidRPr="00847591" w:rsidRDefault="00847591" w:rsidP="00847591">
      <w:pPr>
        <w:widowControl w:val="0"/>
        <w:numPr>
          <w:ilvl w:val="0"/>
          <w:numId w:val="21"/>
        </w:numPr>
        <w:tabs>
          <w:tab w:val="left" w:pos="839"/>
        </w:tabs>
        <w:spacing w:after="0" w:line="207" w:lineRule="exact"/>
        <w:rPr>
          <w:rFonts w:ascii="Arial" w:eastAsia="Arial" w:hAnsi="Arial" w:cs="Arial"/>
          <w:sz w:val="18"/>
          <w:szCs w:val="18"/>
        </w:rPr>
      </w:pPr>
      <w:r w:rsidRPr="00847591">
        <w:rPr>
          <w:rFonts w:ascii="Arial" w:eastAsia="Arial" w:hAnsi="Arial" w:cs="Arial"/>
          <w:spacing w:val="-1"/>
          <w:sz w:val="18"/>
          <w:szCs w:val="18"/>
        </w:rPr>
        <w:t>Varnostni</w:t>
      </w:r>
      <w:r w:rsidRPr="00847591">
        <w:rPr>
          <w:rFonts w:ascii="Arial" w:eastAsia="Arial" w:hAnsi="Arial" w:cs="Arial"/>
          <w:spacing w:val="-9"/>
          <w:sz w:val="18"/>
          <w:szCs w:val="18"/>
        </w:rPr>
        <w:t xml:space="preserve"> </w:t>
      </w:r>
      <w:r w:rsidRPr="00847591">
        <w:rPr>
          <w:rFonts w:ascii="Arial" w:eastAsia="Arial" w:hAnsi="Arial" w:cs="Arial"/>
          <w:spacing w:val="-1"/>
          <w:sz w:val="18"/>
          <w:szCs w:val="18"/>
        </w:rPr>
        <w:t>list</w:t>
      </w:r>
      <w:r w:rsidRPr="00847591">
        <w:rPr>
          <w:rFonts w:ascii="Arial" w:eastAsia="Arial" w:hAnsi="Arial" w:cs="Arial"/>
          <w:spacing w:val="-6"/>
          <w:sz w:val="18"/>
          <w:szCs w:val="18"/>
        </w:rPr>
        <w:t xml:space="preserve"> </w:t>
      </w:r>
      <w:r w:rsidRPr="00847591">
        <w:rPr>
          <w:rFonts w:ascii="Arial" w:eastAsia="Arial" w:hAnsi="Arial" w:cs="Arial"/>
          <w:sz w:val="18"/>
          <w:szCs w:val="18"/>
        </w:rPr>
        <w:t>v</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slovenskem</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jeziku</w:t>
      </w:r>
    </w:p>
    <w:p w14:paraId="37BC12D0" w14:textId="77777777" w:rsidR="00847591" w:rsidRPr="00847591" w:rsidRDefault="00847591" w:rsidP="00847591">
      <w:pPr>
        <w:spacing w:after="0"/>
        <w:rPr>
          <w:rFonts w:ascii="Arial" w:eastAsia="Arial" w:hAnsi="Arial" w:cs="Arial"/>
          <w:sz w:val="18"/>
          <w:szCs w:val="18"/>
        </w:rPr>
      </w:pPr>
    </w:p>
    <w:p w14:paraId="452A94A6" w14:textId="77777777" w:rsidR="00847591" w:rsidRPr="00847591" w:rsidRDefault="00847591" w:rsidP="00847591">
      <w:pPr>
        <w:widowControl w:val="0"/>
        <w:numPr>
          <w:ilvl w:val="0"/>
          <w:numId w:val="20"/>
        </w:numPr>
        <w:tabs>
          <w:tab w:val="left" w:pos="839"/>
        </w:tabs>
        <w:spacing w:after="0" w:line="207" w:lineRule="exact"/>
        <w:rPr>
          <w:rFonts w:ascii="Arial" w:eastAsia="Arial" w:hAnsi="Arial" w:cs="Arial"/>
          <w:sz w:val="18"/>
          <w:szCs w:val="18"/>
        </w:rPr>
      </w:pPr>
      <w:r w:rsidRPr="00847591">
        <w:rPr>
          <w:rFonts w:ascii="Arial" w:eastAsia="Arial" w:hAnsi="Arial" w:cs="Arial"/>
          <w:sz w:val="18"/>
          <w:szCs w:val="18"/>
          <w:u w:val="single" w:color="000000"/>
        </w:rPr>
        <w:t>Oprema:</w:t>
      </w:r>
    </w:p>
    <w:p w14:paraId="0D956B0A" w14:textId="77777777" w:rsidR="00847591" w:rsidRPr="00847591" w:rsidRDefault="00847591" w:rsidP="00847591">
      <w:pPr>
        <w:widowControl w:val="0"/>
        <w:numPr>
          <w:ilvl w:val="1"/>
          <w:numId w:val="20"/>
        </w:numPr>
        <w:tabs>
          <w:tab w:val="left" w:pos="1559"/>
        </w:tabs>
        <w:spacing w:after="0" w:line="207" w:lineRule="exact"/>
        <w:rPr>
          <w:rFonts w:ascii="Arial" w:eastAsia="Arial" w:hAnsi="Arial" w:cs="Arial"/>
          <w:sz w:val="18"/>
          <w:szCs w:val="18"/>
        </w:rPr>
      </w:pPr>
      <w:r w:rsidRPr="00847591">
        <w:rPr>
          <w:rFonts w:ascii="Arial" w:eastAsia="Arial" w:hAnsi="Arial" w:cs="Arial"/>
          <w:spacing w:val="-1"/>
          <w:sz w:val="18"/>
          <w:szCs w:val="18"/>
        </w:rPr>
        <w:t>1000ml</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plastenka</w:t>
      </w:r>
      <w:r w:rsidRPr="00847591">
        <w:rPr>
          <w:rFonts w:ascii="Arial" w:eastAsia="Arial" w:hAnsi="Arial" w:cs="Arial"/>
          <w:spacing w:val="-7"/>
          <w:sz w:val="18"/>
          <w:szCs w:val="18"/>
        </w:rPr>
        <w:t xml:space="preserve"> </w:t>
      </w:r>
      <w:r w:rsidRPr="00847591">
        <w:rPr>
          <w:rFonts w:ascii="Arial" w:eastAsia="Arial" w:hAnsi="Arial" w:cs="Arial"/>
          <w:sz w:val="18"/>
          <w:szCs w:val="18"/>
        </w:rPr>
        <w:t>z</w:t>
      </w:r>
      <w:r w:rsidRPr="00847591">
        <w:rPr>
          <w:rFonts w:ascii="Arial" w:eastAsia="Arial" w:hAnsi="Arial" w:cs="Arial"/>
          <w:spacing w:val="-10"/>
          <w:sz w:val="18"/>
          <w:szCs w:val="18"/>
        </w:rPr>
        <w:t xml:space="preserve"> </w:t>
      </w:r>
      <w:r w:rsidRPr="00847591">
        <w:rPr>
          <w:rFonts w:ascii="Arial" w:eastAsia="Arial" w:hAnsi="Arial" w:cs="Arial"/>
          <w:spacing w:val="-1"/>
          <w:sz w:val="18"/>
          <w:szCs w:val="18"/>
        </w:rPr>
        <w:t>razpršilnikom</w:t>
      </w:r>
    </w:p>
    <w:p w14:paraId="38382418" w14:textId="77777777" w:rsidR="00847591" w:rsidRPr="00847591" w:rsidRDefault="00847591" w:rsidP="00847591">
      <w:pPr>
        <w:widowControl w:val="0"/>
        <w:numPr>
          <w:ilvl w:val="1"/>
          <w:numId w:val="20"/>
        </w:numPr>
        <w:tabs>
          <w:tab w:val="left" w:pos="1559"/>
        </w:tabs>
        <w:spacing w:after="0" w:line="206" w:lineRule="exact"/>
        <w:rPr>
          <w:rFonts w:ascii="Arial" w:eastAsia="Arial" w:hAnsi="Arial" w:cs="Arial"/>
          <w:sz w:val="18"/>
          <w:szCs w:val="18"/>
        </w:rPr>
      </w:pPr>
      <w:r w:rsidRPr="00847591">
        <w:rPr>
          <w:rFonts w:ascii="Arial" w:eastAsia="Arial" w:hAnsi="Arial" w:cs="Arial"/>
          <w:sz w:val="18"/>
          <w:szCs w:val="18"/>
        </w:rPr>
        <w:t>Brez</w:t>
      </w:r>
      <w:r w:rsidRPr="00847591">
        <w:rPr>
          <w:rFonts w:ascii="Arial" w:eastAsia="Arial" w:hAnsi="Arial" w:cs="Arial"/>
          <w:spacing w:val="-9"/>
          <w:sz w:val="18"/>
          <w:szCs w:val="18"/>
        </w:rPr>
        <w:t xml:space="preserve"> </w:t>
      </w:r>
      <w:r w:rsidRPr="00847591">
        <w:rPr>
          <w:rFonts w:ascii="Arial" w:eastAsia="Arial" w:hAnsi="Arial" w:cs="Arial"/>
          <w:spacing w:val="-1"/>
          <w:sz w:val="18"/>
          <w:szCs w:val="18"/>
        </w:rPr>
        <w:t>potisnega</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plina</w:t>
      </w:r>
    </w:p>
    <w:p w14:paraId="5CCD6ECE" w14:textId="77777777" w:rsidR="00847591" w:rsidRPr="00847591" w:rsidRDefault="00847591" w:rsidP="00847591">
      <w:pPr>
        <w:widowControl w:val="0"/>
        <w:numPr>
          <w:ilvl w:val="1"/>
          <w:numId w:val="20"/>
        </w:numPr>
        <w:tabs>
          <w:tab w:val="left" w:pos="1559"/>
        </w:tabs>
        <w:spacing w:after="0" w:line="207" w:lineRule="exact"/>
        <w:rPr>
          <w:rFonts w:ascii="Arial" w:eastAsia="Arial" w:hAnsi="Arial" w:cs="Arial"/>
          <w:sz w:val="18"/>
          <w:szCs w:val="18"/>
        </w:rPr>
      </w:pPr>
      <w:r w:rsidRPr="00847591">
        <w:rPr>
          <w:rFonts w:ascii="Arial" w:eastAsia="Arial" w:hAnsi="Arial" w:cs="Arial"/>
          <w:spacing w:val="-1"/>
          <w:sz w:val="18"/>
          <w:szCs w:val="18"/>
        </w:rPr>
        <w:t>Vsaka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plastenka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mora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biti</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sterilno</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pakirana</w:t>
      </w:r>
      <w:r w:rsidRPr="00847591">
        <w:rPr>
          <w:rFonts w:ascii="Arial" w:eastAsia="Arial" w:hAnsi="Arial" w:cs="Arial"/>
          <w:spacing w:val="-8"/>
          <w:sz w:val="18"/>
          <w:szCs w:val="18"/>
        </w:rPr>
        <w:t xml:space="preserve"> </w:t>
      </w:r>
      <w:r w:rsidRPr="00847591">
        <w:rPr>
          <w:rFonts w:ascii="Arial" w:eastAsia="Arial" w:hAnsi="Arial" w:cs="Arial"/>
          <w:sz w:val="18"/>
          <w:szCs w:val="18"/>
        </w:rPr>
        <w:t>v</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trojno</w:t>
      </w:r>
      <w:r w:rsidRPr="00847591">
        <w:rPr>
          <w:rFonts w:ascii="Arial" w:eastAsia="Arial" w:hAnsi="Arial" w:cs="Arial"/>
          <w:spacing w:val="-4"/>
          <w:sz w:val="18"/>
          <w:szCs w:val="18"/>
        </w:rPr>
        <w:t xml:space="preserve"> </w:t>
      </w:r>
      <w:proofErr w:type="spellStart"/>
      <w:r w:rsidRPr="00847591">
        <w:rPr>
          <w:rFonts w:ascii="Arial" w:eastAsia="Arial" w:hAnsi="Arial" w:cs="Arial"/>
          <w:spacing w:val="-1"/>
          <w:sz w:val="18"/>
          <w:szCs w:val="18"/>
        </w:rPr>
        <w:t>neprašno</w:t>
      </w:r>
      <w:proofErr w:type="spellEnd"/>
      <w:r w:rsidRPr="00847591">
        <w:rPr>
          <w:rFonts w:ascii="Arial" w:eastAsia="Arial" w:hAnsi="Arial" w:cs="Arial"/>
          <w:spacing w:val="-8"/>
          <w:sz w:val="18"/>
          <w:szCs w:val="18"/>
        </w:rPr>
        <w:t xml:space="preserve"> </w:t>
      </w:r>
      <w:r w:rsidRPr="00847591">
        <w:rPr>
          <w:rFonts w:ascii="Arial" w:eastAsia="Arial" w:hAnsi="Arial" w:cs="Arial"/>
          <w:spacing w:val="-1"/>
          <w:sz w:val="18"/>
          <w:szCs w:val="18"/>
        </w:rPr>
        <w:t>ovojnino</w:t>
      </w:r>
    </w:p>
    <w:p w14:paraId="5020B69E" w14:textId="77777777" w:rsidR="00847591" w:rsidRPr="00847591" w:rsidRDefault="00847591" w:rsidP="00847591">
      <w:pPr>
        <w:widowControl w:val="0"/>
        <w:numPr>
          <w:ilvl w:val="1"/>
          <w:numId w:val="20"/>
        </w:numPr>
        <w:tabs>
          <w:tab w:val="left" w:pos="1559"/>
        </w:tabs>
        <w:spacing w:after="0" w:line="240" w:lineRule="auto"/>
        <w:ind w:right="185"/>
        <w:rPr>
          <w:rFonts w:ascii="Arial" w:eastAsia="Arial" w:hAnsi="Arial" w:cs="Arial"/>
          <w:sz w:val="18"/>
          <w:szCs w:val="18"/>
        </w:rPr>
      </w:pPr>
      <w:r w:rsidRPr="00847591">
        <w:rPr>
          <w:rFonts w:ascii="Arial" w:eastAsia="Arial" w:hAnsi="Arial" w:cs="Arial"/>
          <w:spacing w:val="-1"/>
          <w:sz w:val="18"/>
          <w:szCs w:val="18"/>
        </w:rPr>
        <w:t>Plastenka</w:t>
      </w:r>
      <w:r w:rsidRPr="00847591">
        <w:rPr>
          <w:rFonts w:ascii="Arial" w:eastAsia="Arial" w:hAnsi="Arial" w:cs="Arial"/>
          <w:spacing w:val="40"/>
          <w:sz w:val="18"/>
          <w:szCs w:val="18"/>
        </w:rPr>
        <w:t xml:space="preserve"> </w:t>
      </w:r>
      <w:r w:rsidRPr="00847591">
        <w:rPr>
          <w:rFonts w:ascii="Arial" w:eastAsia="Arial" w:hAnsi="Arial" w:cs="Arial"/>
          <w:sz w:val="18"/>
          <w:szCs w:val="18"/>
        </w:rPr>
        <w:t>z</w:t>
      </w:r>
      <w:r w:rsidRPr="00847591">
        <w:rPr>
          <w:rFonts w:ascii="Arial" w:eastAsia="Arial" w:hAnsi="Arial" w:cs="Arial"/>
          <w:spacing w:val="38"/>
          <w:sz w:val="18"/>
          <w:szCs w:val="18"/>
        </w:rPr>
        <w:t xml:space="preserve"> </w:t>
      </w:r>
      <w:r w:rsidRPr="00847591">
        <w:rPr>
          <w:rFonts w:ascii="Arial" w:eastAsia="Arial" w:hAnsi="Arial" w:cs="Arial"/>
          <w:spacing w:val="-1"/>
          <w:sz w:val="18"/>
          <w:szCs w:val="18"/>
        </w:rPr>
        <w:t>razpršilnikom</w:t>
      </w:r>
      <w:r w:rsidRPr="00847591">
        <w:rPr>
          <w:rFonts w:ascii="Arial" w:eastAsia="Arial" w:hAnsi="Arial" w:cs="Arial"/>
          <w:spacing w:val="38"/>
          <w:sz w:val="18"/>
          <w:szCs w:val="18"/>
        </w:rPr>
        <w:t xml:space="preserve"> </w:t>
      </w:r>
      <w:r w:rsidRPr="00847591">
        <w:rPr>
          <w:rFonts w:ascii="Arial" w:eastAsia="Arial" w:hAnsi="Arial" w:cs="Arial"/>
          <w:spacing w:val="-1"/>
          <w:sz w:val="18"/>
          <w:szCs w:val="18"/>
        </w:rPr>
        <w:t>mora</w:t>
      </w:r>
      <w:r w:rsidRPr="00847591">
        <w:rPr>
          <w:rFonts w:ascii="Arial" w:eastAsia="Arial" w:hAnsi="Arial" w:cs="Arial"/>
          <w:spacing w:val="40"/>
          <w:sz w:val="18"/>
          <w:szCs w:val="18"/>
        </w:rPr>
        <w:t xml:space="preserve"> </w:t>
      </w:r>
      <w:r w:rsidRPr="00847591">
        <w:rPr>
          <w:rFonts w:ascii="Arial" w:eastAsia="Arial" w:hAnsi="Arial" w:cs="Arial"/>
          <w:spacing w:val="-1"/>
          <w:sz w:val="18"/>
          <w:szCs w:val="18"/>
        </w:rPr>
        <w:t>zagotavljati</w:t>
      </w:r>
      <w:r w:rsidRPr="00847591">
        <w:rPr>
          <w:rFonts w:ascii="Arial" w:eastAsia="Arial" w:hAnsi="Arial" w:cs="Arial"/>
          <w:spacing w:val="38"/>
          <w:sz w:val="18"/>
          <w:szCs w:val="18"/>
        </w:rPr>
        <w:t xml:space="preserve"> </w:t>
      </w:r>
      <w:r w:rsidRPr="00847591">
        <w:rPr>
          <w:rFonts w:ascii="Arial" w:eastAsia="Arial" w:hAnsi="Arial" w:cs="Arial"/>
          <w:spacing w:val="-1"/>
          <w:sz w:val="18"/>
          <w:szCs w:val="18"/>
        </w:rPr>
        <w:t>sterilnost</w:t>
      </w:r>
      <w:r w:rsidRPr="00847591">
        <w:rPr>
          <w:rFonts w:ascii="Arial" w:eastAsia="Arial" w:hAnsi="Arial" w:cs="Arial"/>
          <w:spacing w:val="40"/>
          <w:sz w:val="18"/>
          <w:szCs w:val="18"/>
        </w:rPr>
        <w:t xml:space="preserve"> </w:t>
      </w:r>
      <w:r w:rsidRPr="00847591">
        <w:rPr>
          <w:rFonts w:ascii="Arial" w:eastAsia="Arial" w:hAnsi="Arial" w:cs="Arial"/>
          <w:spacing w:val="-1"/>
          <w:sz w:val="18"/>
          <w:szCs w:val="18"/>
        </w:rPr>
        <w:t>vsebine</w:t>
      </w:r>
      <w:r w:rsidRPr="00847591">
        <w:rPr>
          <w:rFonts w:ascii="Arial" w:eastAsia="Arial" w:hAnsi="Arial" w:cs="Arial"/>
          <w:spacing w:val="38"/>
          <w:sz w:val="18"/>
          <w:szCs w:val="18"/>
        </w:rPr>
        <w:t xml:space="preserve"> </w:t>
      </w:r>
      <w:r w:rsidRPr="00847591">
        <w:rPr>
          <w:rFonts w:ascii="Arial" w:eastAsia="Arial" w:hAnsi="Arial" w:cs="Arial"/>
          <w:sz w:val="18"/>
          <w:szCs w:val="18"/>
        </w:rPr>
        <w:t>med</w:t>
      </w:r>
      <w:r w:rsidRPr="00847591">
        <w:rPr>
          <w:rFonts w:ascii="Arial" w:eastAsia="Arial" w:hAnsi="Arial" w:cs="Arial"/>
          <w:spacing w:val="40"/>
          <w:sz w:val="18"/>
          <w:szCs w:val="18"/>
        </w:rPr>
        <w:t xml:space="preserve"> </w:t>
      </w:r>
      <w:r w:rsidRPr="00847591">
        <w:rPr>
          <w:rFonts w:ascii="Arial" w:eastAsia="Arial" w:hAnsi="Arial" w:cs="Arial"/>
          <w:spacing w:val="-1"/>
          <w:sz w:val="18"/>
          <w:szCs w:val="18"/>
        </w:rPr>
        <w:t>uporabo</w:t>
      </w:r>
      <w:r w:rsidRPr="00847591">
        <w:rPr>
          <w:rFonts w:ascii="Arial" w:eastAsia="Arial" w:hAnsi="Arial" w:cs="Arial"/>
          <w:spacing w:val="40"/>
          <w:sz w:val="18"/>
          <w:szCs w:val="18"/>
        </w:rPr>
        <w:t xml:space="preserve"> </w:t>
      </w:r>
      <w:r w:rsidRPr="00847591">
        <w:rPr>
          <w:rFonts w:ascii="Arial" w:eastAsia="Arial" w:hAnsi="Arial" w:cs="Arial"/>
          <w:spacing w:val="-1"/>
          <w:sz w:val="18"/>
          <w:szCs w:val="18"/>
        </w:rPr>
        <w:t>še</w:t>
      </w:r>
      <w:r w:rsidRPr="00847591">
        <w:rPr>
          <w:rFonts w:ascii="Arial" w:eastAsia="Arial" w:hAnsi="Arial" w:cs="Arial"/>
          <w:spacing w:val="40"/>
          <w:sz w:val="18"/>
          <w:szCs w:val="18"/>
        </w:rPr>
        <w:t xml:space="preserve"> </w:t>
      </w:r>
      <w:r w:rsidRPr="00847591">
        <w:rPr>
          <w:rFonts w:ascii="Arial" w:eastAsia="Arial" w:hAnsi="Arial" w:cs="Arial"/>
          <w:spacing w:val="-1"/>
          <w:sz w:val="18"/>
          <w:szCs w:val="18"/>
        </w:rPr>
        <w:t>najmanj</w:t>
      </w:r>
      <w:r w:rsidRPr="00847591">
        <w:rPr>
          <w:rFonts w:ascii="Arial" w:eastAsia="Arial" w:hAnsi="Arial" w:cs="Arial"/>
          <w:spacing w:val="40"/>
          <w:sz w:val="18"/>
          <w:szCs w:val="18"/>
        </w:rPr>
        <w:t xml:space="preserve"> </w:t>
      </w:r>
      <w:r w:rsidRPr="00847591">
        <w:rPr>
          <w:rFonts w:ascii="Arial" w:eastAsia="Arial" w:hAnsi="Arial" w:cs="Arial"/>
          <w:spacing w:val="-1"/>
          <w:sz w:val="18"/>
          <w:szCs w:val="18"/>
        </w:rPr>
        <w:t>tri</w:t>
      </w:r>
      <w:r w:rsidRPr="00847591">
        <w:rPr>
          <w:rFonts w:ascii="Arial" w:eastAsia="Arial" w:hAnsi="Arial" w:cs="Arial"/>
          <w:spacing w:val="83"/>
          <w:w w:val="99"/>
          <w:sz w:val="18"/>
          <w:szCs w:val="18"/>
        </w:rPr>
        <w:t xml:space="preserve"> </w:t>
      </w:r>
      <w:r w:rsidRPr="00847591">
        <w:rPr>
          <w:rFonts w:ascii="Arial" w:eastAsia="Arial" w:hAnsi="Arial" w:cs="Arial"/>
          <w:sz w:val="18"/>
          <w:szCs w:val="18"/>
        </w:rPr>
        <w:t>mesece</w:t>
      </w:r>
      <w:r w:rsidRPr="00847591">
        <w:rPr>
          <w:rFonts w:ascii="Arial" w:eastAsia="Arial" w:hAnsi="Arial" w:cs="Arial"/>
          <w:spacing w:val="-9"/>
          <w:sz w:val="18"/>
          <w:szCs w:val="18"/>
        </w:rPr>
        <w:t xml:space="preserve"> </w:t>
      </w:r>
      <w:r w:rsidRPr="00847591">
        <w:rPr>
          <w:rFonts w:ascii="Arial" w:eastAsia="Arial" w:hAnsi="Arial" w:cs="Arial"/>
          <w:sz w:val="18"/>
          <w:szCs w:val="18"/>
        </w:rPr>
        <w:t>od</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začetka</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uporabe</w:t>
      </w:r>
    </w:p>
    <w:p w14:paraId="120AA6D0" w14:textId="77777777" w:rsidR="00847591" w:rsidRPr="00847591" w:rsidRDefault="00847591" w:rsidP="00847591">
      <w:pPr>
        <w:spacing w:after="0"/>
        <w:rPr>
          <w:rFonts w:ascii="Arial" w:eastAsia="Arial" w:hAnsi="Arial" w:cs="Arial"/>
          <w:sz w:val="18"/>
          <w:szCs w:val="18"/>
        </w:rPr>
      </w:pPr>
    </w:p>
    <w:p w14:paraId="3DAE441E" w14:textId="77777777" w:rsidR="00847591" w:rsidRPr="00847591" w:rsidRDefault="00847591" w:rsidP="00847591">
      <w:pPr>
        <w:keepNext/>
        <w:widowControl w:val="0"/>
        <w:numPr>
          <w:ilvl w:val="2"/>
          <w:numId w:val="22"/>
        </w:numPr>
        <w:tabs>
          <w:tab w:val="left" w:pos="642"/>
        </w:tabs>
        <w:spacing w:after="0" w:line="240" w:lineRule="auto"/>
        <w:ind w:hanging="523"/>
        <w:outlineLvl w:val="0"/>
        <w:rPr>
          <w:rFonts w:ascii="Arial" w:eastAsia="Aptos Display" w:hAnsi="Arial" w:cs="Arial"/>
          <w:b/>
          <w:bCs/>
          <w:sz w:val="18"/>
          <w:szCs w:val="18"/>
        </w:rPr>
      </w:pPr>
      <w:r w:rsidRPr="00847591">
        <w:rPr>
          <w:rFonts w:ascii="Arial" w:eastAsia="Aptos Display" w:hAnsi="Arial" w:cs="Arial"/>
          <w:spacing w:val="-1"/>
          <w:sz w:val="18"/>
          <w:szCs w:val="18"/>
        </w:rPr>
        <w:t>Sterilne</w:t>
      </w:r>
      <w:r w:rsidRPr="00847591">
        <w:rPr>
          <w:rFonts w:ascii="Arial" w:eastAsia="Aptos Display" w:hAnsi="Arial" w:cs="Arial"/>
          <w:spacing w:val="39"/>
          <w:sz w:val="18"/>
          <w:szCs w:val="18"/>
        </w:rPr>
        <w:t xml:space="preserve"> </w:t>
      </w:r>
      <w:r w:rsidRPr="00847591">
        <w:rPr>
          <w:rFonts w:ascii="Arial" w:eastAsia="Aptos Display" w:hAnsi="Arial" w:cs="Arial"/>
          <w:spacing w:val="-1"/>
          <w:sz w:val="18"/>
          <w:szCs w:val="18"/>
        </w:rPr>
        <w:t>krpice</w:t>
      </w:r>
      <w:r w:rsidRPr="00847591">
        <w:rPr>
          <w:rFonts w:ascii="Arial" w:eastAsia="Aptos Display" w:hAnsi="Arial" w:cs="Arial"/>
          <w:spacing w:val="-7"/>
          <w:sz w:val="18"/>
          <w:szCs w:val="18"/>
        </w:rPr>
        <w:t xml:space="preserve"> </w:t>
      </w:r>
      <w:r w:rsidRPr="00847591">
        <w:rPr>
          <w:rFonts w:ascii="Arial" w:eastAsia="Aptos Display" w:hAnsi="Arial" w:cs="Arial"/>
          <w:sz w:val="18"/>
          <w:szCs w:val="18"/>
        </w:rPr>
        <w:t>v</w:t>
      </w:r>
      <w:r w:rsidRPr="00847591">
        <w:rPr>
          <w:rFonts w:ascii="Arial" w:eastAsia="Aptos Display" w:hAnsi="Arial" w:cs="Arial"/>
          <w:spacing w:val="-7"/>
          <w:sz w:val="18"/>
          <w:szCs w:val="18"/>
        </w:rPr>
        <w:t xml:space="preserve"> </w:t>
      </w:r>
      <w:r w:rsidRPr="00847591">
        <w:rPr>
          <w:rFonts w:ascii="Arial" w:eastAsia="Aptos Display" w:hAnsi="Arial" w:cs="Arial"/>
          <w:sz w:val="18"/>
          <w:szCs w:val="18"/>
        </w:rPr>
        <w:t>dozi,</w:t>
      </w:r>
      <w:r w:rsidRPr="00847591">
        <w:rPr>
          <w:rFonts w:ascii="Arial" w:eastAsia="Aptos Display" w:hAnsi="Arial" w:cs="Arial"/>
          <w:spacing w:val="-7"/>
          <w:sz w:val="18"/>
          <w:szCs w:val="18"/>
        </w:rPr>
        <w:t xml:space="preserve"> </w:t>
      </w:r>
      <w:r w:rsidRPr="00847591">
        <w:rPr>
          <w:rFonts w:ascii="Arial" w:eastAsia="Aptos Display" w:hAnsi="Arial" w:cs="Arial"/>
          <w:spacing w:val="-1"/>
          <w:sz w:val="18"/>
          <w:szCs w:val="18"/>
        </w:rPr>
        <w:t>prepojene</w:t>
      </w:r>
      <w:r w:rsidRPr="00847591">
        <w:rPr>
          <w:rFonts w:ascii="Arial" w:eastAsia="Aptos Display" w:hAnsi="Arial" w:cs="Arial"/>
          <w:spacing w:val="-4"/>
          <w:sz w:val="18"/>
          <w:szCs w:val="18"/>
        </w:rPr>
        <w:t xml:space="preserve"> </w:t>
      </w:r>
      <w:r w:rsidRPr="00847591">
        <w:rPr>
          <w:rFonts w:ascii="Arial" w:eastAsia="Aptos Display" w:hAnsi="Arial" w:cs="Arial"/>
          <w:sz w:val="18"/>
          <w:szCs w:val="18"/>
        </w:rPr>
        <w:t>z</w:t>
      </w:r>
      <w:r w:rsidRPr="00847591">
        <w:rPr>
          <w:rFonts w:ascii="Arial" w:eastAsia="Aptos Display" w:hAnsi="Arial" w:cs="Arial"/>
          <w:spacing w:val="-6"/>
          <w:sz w:val="18"/>
          <w:szCs w:val="18"/>
        </w:rPr>
        <w:t xml:space="preserve"> </w:t>
      </w:r>
      <w:proofErr w:type="spellStart"/>
      <w:r w:rsidRPr="00847591">
        <w:rPr>
          <w:rFonts w:ascii="Arial" w:eastAsia="Aptos Display" w:hAnsi="Arial" w:cs="Arial"/>
          <w:spacing w:val="-1"/>
          <w:sz w:val="18"/>
          <w:szCs w:val="18"/>
        </w:rPr>
        <w:t>denaturianim</w:t>
      </w:r>
      <w:proofErr w:type="spellEnd"/>
      <w:r w:rsidRPr="00847591">
        <w:rPr>
          <w:rFonts w:ascii="Arial" w:eastAsia="Aptos Display" w:hAnsi="Arial" w:cs="Arial"/>
          <w:spacing w:val="-4"/>
          <w:sz w:val="18"/>
          <w:szCs w:val="18"/>
        </w:rPr>
        <w:t xml:space="preserve"> </w:t>
      </w:r>
      <w:r w:rsidRPr="00847591">
        <w:rPr>
          <w:rFonts w:ascii="Arial" w:eastAsia="Aptos Display" w:hAnsi="Arial" w:cs="Arial"/>
          <w:spacing w:val="-1"/>
          <w:sz w:val="18"/>
          <w:szCs w:val="18"/>
        </w:rPr>
        <w:t>etanolom</w:t>
      </w:r>
      <w:r w:rsidRPr="00847591">
        <w:rPr>
          <w:rFonts w:ascii="Arial" w:eastAsia="Aptos Display" w:hAnsi="Arial" w:cs="Arial"/>
          <w:spacing w:val="39"/>
          <w:sz w:val="18"/>
          <w:szCs w:val="18"/>
        </w:rPr>
        <w:t xml:space="preserve"> </w:t>
      </w:r>
      <w:r w:rsidRPr="00847591">
        <w:rPr>
          <w:rFonts w:ascii="Arial" w:eastAsia="Aptos Display" w:hAnsi="Arial" w:cs="Arial"/>
          <w:spacing w:val="-1"/>
          <w:sz w:val="18"/>
          <w:szCs w:val="18"/>
        </w:rPr>
        <w:t>70%v/v,</w:t>
      </w:r>
      <w:r w:rsidRPr="00847591">
        <w:rPr>
          <w:rFonts w:ascii="Arial" w:eastAsia="Aptos Display" w:hAnsi="Arial" w:cs="Arial"/>
          <w:spacing w:val="-5"/>
          <w:sz w:val="18"/>
          <w:szCs w:val="18"/>
        </w:rPr>
        <w:t xml:space="preserve"> </w:t>
      </w:r>
      <w:r w:rsidRPr="00847591">
        <w:rPr>
          <w:rFonts w:ascii="Arial" w:eastAsia="Aptos Display" w:hAnsi="Arial" w:cs="Arial"/>
          <w:spacing w:val="-1"/>
          <w:sz w:val="18"/>
          <w:szCs w:val="18"/>
        </w:rPr>
        <w:t>brez</w:t>
      </w:r>
      <w:r w:rsidRPr="00847591">
        <w:rPr>
          <w:rFonts w:ascii="Arial" w:eastAsia="Aptos Display" w:hAnsi="Arial" w:cs="Arial"/>
          <w:spacing w:val="-4"/>
          <w:sz w:val="18"/>
          <w:szCs w:val="18"/>
        </w:rPr>
        <w:t xml:space="preserve"> </w:t>
      </w:r>
      <w:r w:rsidRPr="00847591">
        <w:rPr>
          <w:rFonts w:ascii="Arial" w:eastAsia="Aptos Display" w:hAnsi="Arial" w:cs="Arial"/>
          <w:sz w:val="18"/>
          <w:szCs w:val="18"/>
        </w:rPr>
        <w:t>spor</w:t>
      </w:r>
    </w:p>
    <w:p w14:paraId="61780278" w14:textId="77777777" w:rsidR="00847591" w:rsidRPr="00847591" w:rsidRDefault="00847591" w:rsidP="00847591">
      <w:pPr>
        <w:spacing w:after="0"/>
        <w:rPr>
          <w:rFonts w:ascii="Arial" w:eastAsia="Arial" w:hAnsi="Arial" w:cs="Arial"/>
          <w:b/>
          <w:bCs/>
          <w:sz w:val="18"/>
          <w:szCs w:val="18"/>
        </w:rPr>
      </w:pPr>
    </w:p>
    <w:p w14:paraId="5403B20C" w14:textId="77777777" w:rsidR="00847591" w:rsidRPr="00847591" w:rsidRDefault="00847591" w:rsidP="00847591">
      <w:pPr>
        <w:widowControl w:val="0"/>
        <w:numPr>
          <w:ilvl w:val="3"/>
          <w:numId w:val="22"/>
        </w:numPr>
        <w:tabs>
          <w:tab w:val="left" w:pos="839"/>
        </w:tabs>
        <w:spacing w:after="0" w:line="207" w:lineRule="exact"/>
        <w:ind w:left="838"/>
        <w:rPr>
          <w:rFonts w:ascii="Arial" w:eastAsia="Arial" w:hAnsi="Arial" w:cs="Arial"/>
          <w:sz w:val="18"/>
          <w:szCs w:val="18"/>
        </w:rPr>
      </w:pPr>
      <w:r w:rsidRPr="00847591">
        <w:rPr>
          <w:rFonts w:ascii="Arial" w:eastAsia="Arial" w:hAnsi="Arial" w:cs="Arial"/>
          <w:spacing w:val="-1"/>
          <w:sz w:val="18"/>
          <w:szCs w:val="18"/>
          <w:u w:val="single" w:color="000000"/>
        </w:rPr>
        <w:t>Zahteve</w:t>
      </w:r>
      <w:r w:rsidRPr="00847591">
        <w:rPr>
          <w:rFonts w:ascii="Arial" w:eastAsia="Arial" w:hAnsi="Arial" w:cs="Arial"/>
          <w:spacing w:val="-1"/>
          <w:sz w:val="18"/>
          <w:szCs w:val="18"/>
        </w:rPr>
        <w:t>:</w:t>
      </w:r>
    </w:p>
    <w:p w14:paraId="2CD26B40" w14:textId="77777777" w:rsidR="00847591" w:rsidRPr="00847591" w:rsidRDefault="00847591" w:rsidP="00847591">
      <w:pPr>
        <w:widowControl w:val="0"/>
        <w:numPr>
          <w:ilvl w:val="4"/>
          <w:numId w:val="22"/>
        </w:numPr>
        <w:tabs>
          <w:tab w:val="left" w:pos="1379"/>
        </w:tabs>
        <w:spacing w:after="0" w:line="240" w:lineRule="auto"/>
        <w:ind w:left="1378" w:right="185"/>
        <w:rPr>
          <w:rFonts w:ascii="Arial" w:eastAsia="Arial" w:hAnsi="Arial" w:cs="Arial"/>
          <w:sz w:val="18"/>
          <w:szCs w:val="18"/>
        </w:rPr>
      </w:pPr>
      <w:r w:rsidRPr="00847591">
        <w:rPr>
          <w:rFonts w:ascii="Arial" w:eastAsia="Arial" w:hAnsi="Arial" w:cs="Arial"/>
          <w:sz w:val="18"/>
          <w:szCs w:val="18"/>
        </w:rPr>
        <w:t>bele</w:t>
      </w:r>
      <w:r w:rsidRPr="00847591">
        <w:rPr>
          <w:rFonts w:ascii="Arial" w:eastAsia="Arial" w:hAnsi="Arial" w:cs="Arial"/>
          <w:spacing w:val="-7"/>
          <w:sz w:val="18"/>
          <w:szCs w:val="18"/>
        </w:rPr>
        <w:t xml:space="preserve"> </w:t>
      </w:r>
      <w:r w:rsidRPr="00847591">
        <w:rPr>
          <w:rFonts w:ascii="Arial" w:eastAsia="Arial" w:hAnsi="Arial" w:cs="Arial"/>
          <w:sz w:val="18"/>
          <w:szCs w:val="18"/>
        </w:rPr>
        <w:t>krpice,</w:t>
      </w:r>
      <w:r w:rsidRPr="00847591">
        <w:rPr>
          <w:rFonts w:ascii="Arial" w:eastAsia="Arial" w:hAnsi="Arial" w:cs="Arial"/>
          <w:spacing w:val="-7"/>
          <w:sz w:val="18"/>
          <w:szCs w:val="18"/>
        </w:rPr>
        <w:t xml:space="preserve"> </w:t>
      </w:r>
      <w:r w:rsidRPr="00847591">
        <w:rPr>
          <w:rFonts w:ascii="Arial" w:eastAsia="Arial" w:hAnsi="Arial" w:cs="Arial"/>
          <w:sz w:val="18"/>
          <w:szCs w:val="18"/>
        </w:rPr>
        <w:t>ki</w:t>
      </w:r>
      <w:r w:rsidRPr="00847591">
        <w:rPr>
          <w:rFonts w:ascii="Arial" w:eastAsia="Arial" w:hAnsi="Arial" w:cs="Arial"/>
          <w:spacing w:val="-6"/>
          <w:sz w:val="18"/>
          <w:szCs w:val="18"/>
        </w:rPr>
        <w:t xml:space="preserve"> </w:t>
      </w:r>
      <w:r w:rsidRPr="00847591">
        <w:rPr>
          <w:rFonts w:ascii="Arial" w:eastAsia="Arial" w:hAnsi="Arial" w:cs="Arial"/>
          <w:sz w:val="18"/>
          <w:szCs w:val="18"/>
        </w:rPr>
        <w:t>ne</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odpuščajo</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delcev</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in</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so</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prepojene</w:t>
      </w:r>
      <w:r w:rsidRPr="00847591">
        <w:rPr>
          <w:rFonts w:ascii="Arial" w:eastAsia="Arial" w:hAnsi="Arial" w:cs="Arial"/>
          <w:spacing w:val="-6"/>
          <w:sz w:val="18"/>
          <w:szCs w:val="18"/>
        </w:rPr>
        <w:t xml:space="preserve"> </w:t>
      </w:r>
      <w:r w:rsidRPr="00847591">
        <w:rPr>
          <w:rFonts w:ascii="Arial" w:eastAsia="Arial" w:hAnsi="Arial" w:cs="Arial"/>
          <w:sz w:val="18"/>
          <w:szCs w:val="18"/>
        </w:rPr>
        <w:t>s</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sterilnim</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denaturiranim</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etanolom</w:t>
      </w:r>
      <w:r w:rsidRPr="00847591">
        <w:rPr>
          <w:rFonts w:ascii="Arial" w:eastAsia="Arial" w:hAnsi="Arial" w:cs="Arial"/>
          <w:spacing w:val="42"/>
          <w:sz w:val="18"/>
          <w:szCs w:val="18"/>
        </w:rPr>
        <w:t xml:space="preserve"> </w:t>
      </w:r>
      <w:r w:rsidRPr="00847591">
        <w:rPr>
          <w:rFonts w:ascii="Arial" w:eastAsia="Arial" w:hAnsi="Arial" w:cs="Arial"/>
          <w:spacing w:val="-2"/>
          <w:sz w:val="18"/>
          <w:szCs w:val="18"/>
        </w:rPr>
        <w:t>70%v/v,</w:t>
      </w:r>
      <w:r w:rsidRPr="00847591">
        <w:rPr>
          <w:rFonts w:ascii="Arial" w:eastAsia="Arial" w:hAnsi="Arial" w:cs="Arial"/>
          <w:spacing w:val="-5"/>
          <w:sz w:val="18"/>
          <w:szCs w:val="18"/>
        </w:rPr>
        <w:t xml:space="preserve"> </w:t>
      </w:r>
      <w:r w:rsidRPr="00847591">
        <w:rPr>
          <w:rFonts w:ascii="Arial" w:eastAsia="Arial" w:hAnsi="Arial" w:cs="Arial"/>
          <w:sz w:val="18"/>
          <w:szCs w:val="18"/>
        </w:rPr>
        <w:t>ki</w:t>
      </w:r>
      <w:r w:rsidRPr="00847591">
        <w:rPr>
          <w:rFonts w:ascii="Arial" w:eastAsia="Arial" w:hAnsi="Arial" w:cs="Arial"/>
          <w:spacing w:val="75"/>
          <w:w w:val="99"/>
          <w:sz w:val="18"/>
          <w:szCs w:val="18"/>
        </w:rPr>
        <w:t xml:space="preserve"> </w:t>
      </w:r>
      <w:r w:rsidRPr="00847591">
        <w:rPr>
          <w:rFonts w:ascii="Arial" w:eastAsia="Arial" w:hAnsi="Arial" w:cs="Arial"/>
          <w:sz w:val="18"/>
          <w:szCs w:val="18"/>
        </w:rPr>
        <w:t>je</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razredčenim</w:t>
      </w:r>
      <w:r w:rsidRPr="00847591">
        <w:rPr>
          <w:rFonts w:ascii="Arial" w:eastAsia="Arial" w:hAnsi="Arial" w:cs="Arial"/>
          <w:spacing w:val="-6"/>
          <w:sz w:val="18"/>
          <w:szCs w:val="18"/>
        </w:rPr>
        <w:t xml:space="preserve"> </w:t>
      </w:r>
      <w:r w:rsidRPr="00847591">
        <w:rPr>
          <w:rFonts w:ascii="Arial" w:eastAsia="Arial" w:hAnsi="Arial" w:cs="Arial"/>
          <w:sz w:val="18"/>
          <w:szCs w:val="18"/>
        </w:rPr>
        <w:t>s</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prečiščeno</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vodo,</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brez</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spor</w:t>
      </w:r>
      <w:r w:rsidRPr="00847591">
        <w:rPr>
          <w:rFonts w:ascii="Arial" w:eastAsia="Arial" w:hAnsi="Arial" w:cs="Arial"/>
          <w:spacing w:val="-5"/>
          <w:sz w:val="18"/>
          <w:szCs w:val="18"/>
        </w:rPr>
        <w:t xml:space="preserve"> </w:t>
      </w:r>
      <w:r w:rsidRPr="00847591">
        <w:rPr>
          <w:rFonts w:ascii="Arial" w:eastAsia="Arial" w:hAnsi="Arial" w:cs="Arial"/>
          <w:sz w:val="18"/>
          <w:szCs w:val="18"/>
        </w:rPr>
        <w:t>in</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filtriran</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skozi</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0,2-mikronski</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filter</w:t>
      </w:r>
    </w:p>
    <w:p w14:paraId="1F693784" w14:textId="77777777" w:rsidR="00847591" w:rsidRPr="00847591" w:rsidRDefault="00847591" w:rsidP="00847591">
      <w:pPr>
        <w:widowControl w:val="0"/>
        <w:numPr>
          <w:ilvl w:val="4"/>
          <w:numId w:val="22"/>
        </w:numPr>
        <w:tabs>
          <w:tab w:val="left" w:pos="1379"/>
        </w:tabs>
        <w:spacing w:after="0" w:line="207" w:lineRule="exact"/>
        <w:ind w:left="1378"/>
        <w:rPr>
          <w:rFonts w:ascii="Arial" w:eastAsia="Arial" w:hAnsi="Arial" w:cs="Arial"/>
          <w:sz w:val="18"/>
          <w:szCs w:val="18"/>
        </w:rPr>
      </w:pPr>
      <w:r w:rsidRPr="00847591">
        <w:rPr>
          <w:rFonts w:ascii="Arial" w:eastAsia="Arial" w:hAnsi="Arial" w:cs="Arial"/>
          <w:spacing w:val="-1"/>
          <w:sz w:val="18"/>
          <w:szCs w:val="18"/>
        </w:rPr>
        <w:t>Dimenzija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krpice:</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20-25</w:t>
      </w:r>
      <w:r w:rsidRPr="00847591">
        <w:rPr>
          <w:rFonts w:ascii="Arial" w:eastAsia="Arial" w:hAnsi="Arial" w:cs="Arial"/>
          <w:spacing w:val="-6"/>
          <w:sz w:val="18"/>
          <w:szCs w:val="18"/>
        </w:rPr>
        <w:t xml:space="preserve"> </w:t>
      </w:r>
      <w:r w:rsidRPr="00847591">
        <w:rPr>
          <w:rFonts w:ascii="Arial" w:eastAsia="Arial" w:hAnsi="Arial" w:cs="Arial"/>
          <w:sz w:val="18"/>
          <w:szCs w:val="18"/>
        </w:rPr>
        <w:t>cm</w:t>
      </w:r>
      <w:r w:rsidRPr="00847591">
        <w:rPr>
          <w:rFonts w:ascii="Arial" w:eastAsia="Arial" w:hAnsi="Arial" w:cs="Arial"/>
          <w:spacing w:val="-5"/>
          <w:sz w:val="18"/>
          <w:szCs w:val="18"/>
        </w:rPr>
        <w:t xml:space="preserve"> </w:t>
      </w:r>
      <w:r w:rsidRPr="00847591">
        <w:rPr>
          <w:rFonts w:ascii="Arial" w:eastAsia="Arial" w:hAnsi="Arial" w:cs="Arial"/>
          <w:sz w:val="18"/>
          <w:szCs w:val="18"/>
        </w:rPr>
        <w:t>x</w:t>
      </w:r>
      <w:r w:rsidRPr="00847591">
        <w:rPr>
          <w:rFonts w:ascii="Arial" w:eastAsia="Arial" w:hAnsi="Arial" w:cs="Arial"/>
          <w:spacing w:val="-5"/>
          <w:sz w:val="18"/>
          <w:szCs w:val="18"/>
        </w:rPr>
        <w:t xml:space="preserve"> </w:t>
      </w:r>
      <w:r w:rsidRPr="00847591">
        <w:rPr>
          <w:rFonts w:ascii="Arial" w:eastAsia="Arial" w:hAnsi="Arial" w:cs="Arial"/>
          <w:sz w:val="18"/>
          <w:szCs w:val="18"/>
        </w:rPr>
        <w:t>20-</w:t>
      </w:r>
      <w:r w:rsidRPr="00847591">
        <w:rPr>
          <w:rFonts w:ascii="Arial" w:eastAsia="Arial" w:hAnsi="Arial" w:cs="Arial"/>
          <w:spacing w:val="-4"/>
          <w:sz w:val="18"/>
          <w:szCs w:val="18"/>
        </w:rPr>
        <w:t xml:space="preserve"> </w:t>
      </w:r>
      <w:r w:rsidRPr="00847591">
        <w:rPr>
          <w:rFonts w:ascii="Arial" w:eastAsia="Arial" w:hAnsi="Arial" w:cs="Arial"/>
          <w:sz w:val="18"/>
          <w:szCs w:val="18"/>
        </w:rPr>
        <w:t>25</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cm,</w:t>
      </w:r>
    </w:p>
    <w:p w14:paraId="22837E73" w14:textId="77777777" w:rsidR="00847591" w:rsidRPr="00847591" w:rsidRDefault="00847591" w:rsidP="00847591">
      <w:pPr>
        <w:widowControl w:val="0"/>
        <w:numPr>
          <w:ilvl w:val="4"/>
          <w:numId w:val="22"/>
        </w:numPr>
        <w:tabs>
          <w:tab w:val="left" w:pos="1379"/>
        </w:tabs>
        <w:spacing w:after="0" w:line="206" w:lineRule="exact"/>
        <w:ind w:left="1378"/>
        <w:rPr>
          <w:rFonts w:ascii="Arial" w:eastAsia="Arial" w:hAnsi="Arial" w:cs="Arial"/>
          <w:sz w:val="18"/>
          <w:szCs w:val="18"/>
        </w:rPr>
      </w:pPr>
      <w:r w:rsidRPr="00847591">
        <w:rPr>
          <w:rFonts w:ascii="Arial" w:eastAsia="Arial" w:hAnsi="Arial" w:cs="Arial"/>
          <w:sz w:val="18"/>
          <w:szCs w:val="18"/>
        </w:rPr>
        <w:t>V</w:t>
      </w:r>
      <w:r w:rsidRPr="00847591">
        <w:rPr>
          <w:rFonts w:ascii="Arial" w:eastAsia="Arial" w:hAnsi="Arial" w:cs="Arial"/>
          <w:spacing w:val="-5"/>
          <w:sz w:val="18"/>
          <w:szCs w:val="18"/>
        </w:rPr>
        <w:t xml:space="preserve"> </w:t>
      </w:r>
      <w:r w:rsidRPr="00847591">
        <w:rPr>
          <w:rFonts w:ascii="Arial" w:eastAsia="Arial" w:hAnsi="Arial" w:cs="Arial"/>
          <w:sz w:val="18"/>
          <w:szCs w:val="18"/>
        </w:rPr>
        <w:t>skladu</w:t>
      </w:r>
      <w:r w:rsidRPr="00847591">
        <w:rPr>
          <w:rFonts w:ascii="Arial" w:eastAsia="Arial" w:hAnsi="Arial" w:cs="Arial"/>
          <w:spacing w:val="-3"/>
          <w:sz w:val="18"/>
          <w:szCs w:val="18"/>
        </w:rPr>
        <w:t xml:space="preserve"> </w:t>
      </w:r>
      <w:r w:rsidRPr="00847591">
        <w:rPr>
          <w:rFonts w:ascii="Arial" w:eastAsia="Arial" w:hAnsi="Arial" w:cs="Arial"/>
          <w:sz w:val="18"/>
          <w:szCs w:val="18"/>
        </w:rPr>
        <w:t>z</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veljavnim</w:t>
      </w:r>
      <w:r w:rsidRPr="00847591">
        <w:rPr>
          <w:rFonts w:ascii="Arial" w:eastAsia="Arial" w:hAnsi="Arial" w:cs="Arial"/>
          <w:spacing w:val="43"/>
          <w:sz w:val="18"/>
          <w:szCs w:val="18"/>
        </w:rPr>
        <w:t xml:space="preserve"> </w:t>
      </w:r>
      <w:r w:rsidRPr="00847591">
        <w:rPr>
          <w:rFonts w:ascii="Arial" w:eastAsia="Arial" w:hAnsi="Arial" w:cs="Arial"/>
          <w:spacing w:val="-1"/>
          <w:sz w:val="18"/>
          <w:szCs w:val="18"/>
        </w:rPr>
        <w:t>Zakonom</w:t>
      </w:r>
      <w:r w:rsidRPr="00847591">
        <w:rPr>
          <w:rFonts w:ascii="Arial" w:eastAsia="Arial" w:hAnsi="Arial" w:cs="Arial"/>
          <w:spacing w:val="-3"/>
          <w:sz w:val="18"/>
          <w:szCs w:val="18"/>
        </w:rPr>
        <w:t xml:space="preserve"> </w:t>
      </w:r>
      <w:r w:rsidRPr="00847591">
        <w:rPr>
          <w:rFonts w:ascii="Arial" w:eastAsia="Arial" w:hAnsi="Arial" w:cs="Arial"/>
          <w:sz w:val="18"/>
          <w:szCs w:val="18"/>
        </w:rPr>
        <w:t>o</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kemikalijah</w:t>
      </w:r>
      <w:r w:rsidRPr="00847591">
        <w:rPr>
          <w:rFonts w:ascii="Arial" w:eastAsia="Arial" w:hAnsi="Arial" w:cs="Arial"/>
          <w:spacing w:val="-6"/>
          <w:sz w:val="18"/>
          <w:szCs w:val="18"/>
        </w:rPr>
        <w:t xml:space="preserve"> </w:t>
      </w:r>
      <w:r w:rsidRPr="00847591">
        <w:rPr>
          <w:rFonts w:ascii="Arial" w:eastAsia="Arial" w:hAnsi="Arial" w:cs="Arial"/>
          <w:sz w:val="18"/>
          <w:szCs w:val="18"/>
        </w:rPr>
        <w:t>in</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smernicam</w:t>
      </w:r>
      <w:r w:rsidRPr="00847591">
        <w:rPr>
          <w:rFonts w:ascii="Arial" w:eastAsia="Arial" w:hAnsi="Arial" w:cs="Arial"/>
          <w:spacing w:val="-5"/>
          <w:sz w:val="18"/>
          <w:szCs w:val="18"/>
        </w:rPr>
        <w:t xml:space="preserve"> </w:t>
      </w:r>
      <w:r w:rsidRPr="00847591">
        <w:rPr>
          <w:rFonts w:ascii="Arial" w:eastAsia="Arial" w:hAnsi="Arial" w:cs="Arial"/>
          <w:sz w:val="18"/>
          <w:szCs w:val="18"/>
        </w:rPr>
        <w:t>EC</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GMP</w:t>
      </w:r>
      <w:r w:rsidRPr="00847591">
        <w:rPr>
          <w:rFonts w:ascii="Arial" w:eastAsia="Arial" w:hAnsi="Arial" w:cs="Arial"/>
          <w:spacing w:val="-4"/>
          <w:sz w:val="18"/>
          <w:szCs w:val="18"/>
        </w:rPr>
        <w:t xml:space="preserve"> </w:t>
      </w:r>
      <w:r w:rsidRPr="00847591">
        <w:rPr>
          <w:rFonts w:ascii="Arial" w:eastAsia="Arial" w:hAnsi="Arial" w:cs="Arial"/>
          <w:sz w:val="18"/>
          <w:szCs w:val="18"/>
        </w:rPr>
        <w:t>(</w:t>
      </w:r>
      <w:proofErr w:type="spellStart"/>
      <w:r w:rsidRPr="00847591">
        <w:rPr>
          <w:rFonts w:ascii="Arial" w:eastAsia="Arial" w:hAnsi="Arial" w:cs="Arial"/>
          <w:sz w:val="18"/>
          <w:szCs w:val="18"/>
        </w:rPr>
        <w:t>Annex</w:t>
      </w:r>
      <w:proofErr w:type="spellEnd"/>
      <w:r w:rsidRPr="00847591">
        <w:rPr>
          <w:rFonts w:ascii="Arial" w:eastAsia="Arial" w:hAnsi="Arial" w:cs="Arial"/>
          <w:spacing w:val="-8"/>
          <w:sz w:val="18"/>
          <w:szCs w:val="18"/>
        </w:rPr>
        <w:t xml:space="preserve"> </w:t>
      </w:r>
      <w:r w:rsidRPr="00847591">
        <w:rPr>
          <w:rFonts w:ascii="Arial" w:eastAsia="Arial" w:hAnsi="Arial" w:cs="Arial"/>
          <w:sz w:val="18"/>
          <w:szCs w:val="18"/>
        </w:rPr>
        <w:t>1).</w:t>
      </w:r>
    </w:p>
    <w:p w14:paraId="2996BDCC" w14:textId="77777777" w:rsidR="00847591" w:rsidRPr="00847591" w:rsidRDefault="00847591" w:rsidP="00847591">
      <w:pPr>
        <w:widowControl w:val="0"/>
        <w:numPr>
          <w:ilvl w:val="4"/>
          <w:numId w:val="22"/>
        </w:numPr>
        <w:tabs>
          <w:tab w:val="left" w:pos="1379"/>
        </w:tabs>
        <w:spacing w:after="0" w:line="207" w:lineRule="exact"/>
        <w:ind w:left="1378"/>
        <w:rPr>
          <w:rFonts w:ascii="Arial" w:eastAsia="Arial" w:hAnsi="Arial" w:cs="Arial"/>
          <w:sz w:val="18"/>
          <w:szCs w:val="18"/>
        </w:rPr>
      </w:pPr>
      <w:r w:rsidRPr="00847591">
        <w:rPr>
          <w:rFonts w:ascii="Arial" w:eastAsia="Arial" w:hAnsi="Arial" w:cs="Arial"/>
          <w:spacing w:val="-1"/>
          <w:sz w:val="18"/>
          <w:szCs w:val="18"/>
        </w:rPr>
        <w:t>Vsaka</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proizvodna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serija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mora</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imeti</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certifikat</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ustreznosti</w:t>
      </w:r>
      <w:r w:rsidRPr="00847591">
        <w:rPr>
          <w:rFonts w:ascii="Arial" w:eastAsia="Arial" w:hAnsi="Arial" w:cs="Arial"/>
          <w:spacing w:val="-7"/>
          <w:sz w:val="18"/>
          <w:szCs w:val="18"/>
        </w:rPr>
        <w:t xml:space="preserve"> </w:t>
      </w:r>
      <w:r w:rsidRPr="00847591">
        <w:rPr>
          <w:rFonts w:ascii="Arial" w:eastAsia="Arial" w:hAnsi="Arial" w:cs="Arial"/>
          <w:sz w:val="18"/>
          <w:szCs w:val="18"/>
        </w:rPr>
        <w:t>in</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test</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sterilnosti.</w:t>
      </w:r>
    </w:p>
    <w:p w14:paraId="16FC018B" w14:textId="77777777" w:rsidR="00847591" w:rsidRPr="00847591" w:rsidRDefault="00847591" w:rsidP="00847591">
      <w:pPr>
        <w:spacing w:after="0"/>
        <w:rPr>
          <w:rFonts w:ascii="Arial" w:eastAsia="Arial" w:hAnsi="Arial" w:cs="Arial"/>
          <w:sz w:val="18"/>
          <w:szCs w:val="18"/>
        </w:rPr>
      </w:pPr>
    </w:p>
    <w:p w14:paraId="5CD40171" w14:textId="77777777" w:rsidR="00847591" w:rsidRPr="00847591" w:rsidRDefault="00847591" w:rsidP="00847591">
      <w:pPr>
        <w:widowControl w:val="0"/>
        <w:numPr>
          <w:ilvl w:val="3"/>
          <w:numId w:val="22"/>
        </w:numPr>
        <w:tabs>
          <w:tab w:val="left" w:pos="839"/>
        </w:tabs>
        <w:spacing w:after="0" w:line="207" w:lineRule="exact"/>
        <w:ind w:left="838"/>
        <w:rPr>
          <w:rFonts w:ascii="Arial" w:eastAsia="Arial" w:hAnsi="Arial" w:cs="Arial"/>
          <w:sz w:val="18"/>
          <w:szCs w:val="18"/>
        </w:rPr>
      </w:pPr>
      <w:r w:rsidRPr="00847591">
        <w:rPr>
          <w:rFonts w:ascii="Arial" w:eastAsia="Arial" w:hAnsi="Arial" w:cs="Arial"/>
          <w:spacing w:val="-1"/>
          <w:sz w:val="18"/>
          <w:szCs w:val="18"/>
          <w:u w:val="single" w:color="000000"/>
        </w:rPr>
        <w:t>Varnost</w:t>
      </w:r>
      <w:r w:rsidRPr="00847591">
        <w:rPr>
          <w:rFonts w:ascii="Arial" w:eastAsia="Arial" w:hAnsi="Arial" w:cs="Arial"/>
          <w:spacing w:val="-9"/>
          <w:sz w:val="18"/>
          <w:szCs w:val="18"/>
          <w:u w:val="single" w:color="000000"/>
        </w:rPr>
        <w:t xml:space="preserve"> </w:t>
      </w:r>
      <w:r w:rsidRPr="00847591">
        <w:rPr>
          <w:rFonts w:ascii="Arial" w:eastAsia="Arial" w:hAnsi="Arial" w:cs="Arial"/>
          <w:sz w:val="18"/>
          <w:szCs w:val="18"/>
          <w:u w:val="single" w:color="000000"/>
        </w:rPr>
        <w:t>in</w:t>
      </w:r>
      <w:r w:rsidRPr="00847591">
        <w:rPr>
          <w:rFonts w:ascii="Arial" w:eastAsia="Arial" w:hAnsi="Arial" w:cs="Arial"/>
          <w:spacing w:val="-10"/>
          <w:sz w:val="18"/>
          <w:szCs w:val="18"/>
          <w:u w:val="single" w:color="000000"/>
        </w:rPr>
        <w:t xml:space="preserve"> </w:t>
      </w:r>
      <w:r w:rsidRPr="00847591">
        <w:rPr>
          <w:rFonts w:ascii="Arial" w:eastAsia="Arial" w:hAnsi="Arial" w:cs="Arial"/>
          <w:spacing w:val="-1"/>
          <w:sz w:val="18"/>
          <w:szCs w:val="18"/>
          <w:u w:val="single" w:color="000000"/>
        </w:rPr>
        <w:t>testiranje:</w:t>
      </w:r>
    </w:p>
    <w:p w14:paraId="4C4844FC" w14:textId="77777777" w:rsidR="00847591" w:rsidRPr="00847591" w:rsidRDefault="00847591" w:rsidP="00847591">
      <w:pPr>
        <w:widowControl w:val="0"/>
        <w:numPr>
          <w:ilvl w:val="4"/>
          <w:numId w:val="22"/>
        </w:numPr>
        <w:tabs>
          <w:tab w:val="left" w:pos="1559"/>
        </w:tabs>
        <w:spacing w:after="0" w:line="207" w:lineRule="exact"/>
        <w:ind w:left="1558"/>
        <w:rPr>
          <w:rFonts w:ascii="Arial" w:eastAsia="Arial" w:hAnsi="Arial" w:cs="Arial"/>
          <w:sz w:val="18"/>
          <w:szCs w:val="18"/>
        </w:rPr>
      </w:pPr>
      <w:r w:rsidRPr="00847591">
        <w:rPr>
          <w:rFonts w:ascii="Arial" w:eastAsia="Arial" w:hAnsi="Arial" w:cs="Arial"/>
          <w:sz w:val="18"/>
          <w:szCs w:val="18"/>
        </w:rPr>
        <w:t>V</w:t>
      </w:r>
      <w:r w:rsidRPr="00847591">
        <w:rPr>
          <w:rFonts w:ascii="Arial" w:eastAsia="Arial" w:hAnsi="Arial" w:cs="Arial"/>
          <w:spacing w:val="-5"/>
          <w:sz w:val="18"/>
          <w:szCs w:val="18"/>
        </w:rPr>
        <w:t xml:space="preserve"> </w:t>
      </w:r>
      <w:r w:rsidRPr="00847591">
        <w:rPr>
          <w:rFonts w:ascii="Arial" w:eastAsia="Arial" w:hAnsi="Arial" w:cs="Arial"/>
          <w:sz w:val="18"/>
          <w:szCs w:val="18"/>
        </w:rPr>
        <w:t>skladu</w:t>
      </w:r>
      <w:r w:rsidRPr="00847591">
        <w:rPr>
          <w:rFonts w:ascii="Arial" w:eastAsia="Arial" w:hAnsi="Arial" w:cs="Arial"/>
          <w:spacing w:val="-3"/>
          <w:sz w:val="18"/>
          <w:szCs w:val="18"/>
        </w:rPr>
        <w:t xml:space="preserve"> </w:t>
      </w:r>
      <w:r w:rsidRPr="00847591">
        <w:rPr>
          <w:rFonts w:ascii="Arial" w:eastAsia="Arial" w:hAnsi="Arial" w:cs="Arial"/>
          <w:sz w:val="18"/>
          <w:szCs w:val="18"/>
        </w:rPr>
        <w:t>z</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veljavnim</w:t>
      </w:r>
      <w:r w:rsidRPr="00847591">
        <w:rPr>
          <w:rFonts w:ascii="Arial" w:eastAsia="Arial" w:hAnsi="Arial" w:cs="Arial"/>
          <w:spacing w:val="43"/>
          <w:sz w:val="18"/>
          <w:szCs w:val="18"/>
        </w:rPr>
        <w:t xml:space="preserve"> </w:t>
      </w:r>
      <w:r w:rsidRPr="00847591">
        <w:rPr>
          <w:rFonts w:ascii="Arial" w:eastAsia="Arial" w:hAnsi="Arial" w:cs="Arial"/>
          <w:spacing w:val="-1"/>
          <w:sz w:val="18"/>
          <w:szCs w:val="18"/>
        </w:rPr>
        <w:t>Zakonom</w:t>
      </w:r>
      <w:r w:rsidRPr="00847591">
        <w:rPr>
          <w:rFonts w:ascii="Arial" w:eastAsia="Arial" w:hAnsi="Arial" w:cs="Arial"/>
          <w:spacing w:val="-3"/>
          <w:sz w:val="18"/>
          <w:szCs w:val="18"/>
        </w:rPr>
        <w:t xml:space="preserve"> </w:t>
      </w:r>
      <w:r w:rsidRPr="00847591">
        <w:rPr>
          <w:rFonts w:ascii="Arial" w:eastAsia="Arial" w:hAnsi="Arial" w:cs="Arial"/>
          <w:sz w:val="18"/>
          <w:szCs w:val="18"/>
        </w:rPr>
        <w:t>o</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kemikalijah</w:t>
      </w:r>
      <w:r w:rsidRPr="00847591">
        <w:rPr>
          <w:rFonts w:ascii="Arial" w:eastAsia="Arial" w:hAnsi="Arial" w:cs="Arial"/>
          <w:spacing w:val="-6"/>
          <w:sz w:val="18"/>
          <w:szCs w:val="18"/>
        </w:rPr>
        <w:t xml:space="preserve"> </w:t>
      </w:r>
      <w:r w:rsidRPr="00847591">
        <w:rPr>
          <w:rFonts w:ascii="Arial" w:eastAsia="Arial" w:hAnsi="Arial" w:cs="Arial"/>
          <w:sz w:val="18"/>
          <w:szCs w:val="18"/>
        </w:rPr>
        <w:t>in</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smernicam</w:t>
      </w:r>
      <w:r w:rsidRPr="00847591">
        <w:rPr>
          <w:rFonts w:ascii="Arial" w:eastAsia="Arial" w:hAnsi="Arial" w:cs="Arial"/>
          <w:spacing w:val="-5"/>
          <w:sz w:val="18"/>
          <w:szCs w:val="18"/>
        </w:rPr>
        <w:t xml:space="preserve"> </w:t>
      </w:r>
      <w:r w:rsidRPr="00847591">
        <w:rPr>
          <w:rFonts w:ascii="Arial" w:eastAsia="Arial" w:hAnsi="Arial" w:cs="Arial"/>
          <w:sz w:val="18"/>
          <w:szCs w:val="18"/>
        </w:rPr>
        <w:t>EC</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GMP</w:t>
      </w:r>
      <w:r w:rsidRPr="00847591">
        <w:rPr>
          <w:rFonts w:ascii="Arial" w:eastAsia="Arial" w:hAnsi="Arial" w:cs="Arial"/>
          <w:spacing w:val="-4"/>
          <w:sz w:val="18"/>
          <w:szCs w:val="18"/>
        </w:rPr>
        <w:t xml:space="preserve"> </w:t>
      </w:r>
      <w:r w:rsidRPr="00847591">
        <w:rPr>
          <w:rFonts w:ascii="Arial" w:eastAsia="Arial" w:hAnsi="Arial" w:cs="Arial"/>
          <w:sz w:val="18"/>
          <w:szCs w:val="18"/>
        </w:rPr>
        <w:t>(</w:t>
      </w:r>
      <w:proofErr w:type="spellStart"/>
      <w:r w:rsidRPr="00847591">
        <w:rPr>
          <w:rFonts w:ascii="Arial" w:eastAsia="Arial" w:hAnsi="Arial" w:cs="Arial"/>
          <w:sz w:val="18"/>
          <w:szCs w:val="18"/>
        </w:rPr>
        <w:t>Annex</w:t>
      </w:r>
      <w:proofErr w:type="spellEnd"/>
      <w:r w:rsidRPr="00847591">
        <w:rPr>
          <w:rFonts w:ascii="Arial" w:eastAsia="Arial" w:hAnsi="Arial" w:cs="Arial"/>
          <w:spacing w:val="-8"/>
          <w:sz w:val="18"/>
          <w:szCs w:val="18"/>
        </w:rPr>
        <w:t xml:space="preserve"> </w:t>
      </w:r>
      <w:r w:rsidRPr="00847591">
        <w:rPr>
          <w:rFonts w:ascii="Arial" w:eastAsia="Arial" w:hAnsi="Arial" w:cs="Arial"/>
          <w:sz w:val="18"/>
          <w:szCs w:val="18"/>
        </w:rPr>
        <w:t>1).</w:t>
      </w:r>
    </w:p>
    <w:p w14:paraId="0B8B57D5" w14:textId="77777777" w:rsidR="00847591" w:rsidRPr="00847591" w:rsidRDefault="00847591" w:rsidP="00847591">
      <w:pPr>
        <w:widowControl w:val="0"/>
        <w:numPr>
          <w:ilvl w:val="4"/>
          <w:numId w:val="22"/>
        </w:numPr>
        <w:tabs>
          <w:tab w:val="left" w:pos="1559"/>
        </w:tabs>
        <w:spacing w:after="0" w:line="207" w:lineRule="exact"/>
        <w:ind w:left="1558"/>
        <w:rPr>
          <w:rFonts w:ascii="Arial" w:eastAsia="Arial" w:hAnsi="Arial" w:cs="Arial"/>
          <w:sz w:val="18"/>
          <w:szCs w:val="18"/>
        </w:rPr>
      </w:pPr>
      <w:r w:rsidRPr="00847591">
        <w:rPr>
          <w:rFonts w:ascii="Arial" w:eastAsia="Arial" w:hAnsi="Arial" w:cs="Arial"/>
          <w:spacing w:val="-1"/>
          <w:sz w:val="18"/>
          <w:szCs w:val="18"/>
        </w:rPr>
        <w:t>Vsaka</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proizvodna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serija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mora</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imeti</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certifikat</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ustreznosti</w:t>
      </w:r>
      <w:r w:rsidRPr="00847591">
        <w:rPr>
          <w:rFonts w:ascii="Arial" w:eastAsia="Arial" w:hAnsi="Arial" w:cs="Arial"/>
          <w:spacing w:val="-8"/>
          <w:sz w:val="18"/>
          <w:szCs w:val="18"/>
        </w:rPr>
        <w:t xml:space="preserve"> </w:t>
      </w:r>
      <w:r w:rsidRPr="00847591">
        <w:rPr>
          <w:rFonts w:ascii="Arial" w:eastAsia="Arial" w:hAnsi="Arial" w:cs="Arial"/>
          <w:sz w:val="18"/>
          <w:szCs w:val="18"/>
        </w:rPr>
        <w:t>in</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test</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sterilnosti</w:t>
      </w:r>
    </w:p>
    <w:p w14:paraId="7BB54983" w14:textId="77777777" w:rsidR="00847591" w:rsidRPr="00847591" w:rsidRDefault="00847591" w:rsidP="00847591">
      <w:pPr>
        <w:spacing w:after="0"/>
        <w:rPr>
          <w:rFonts w:ascii="Arial" w:eastAsia="Arial" w:hAnsi="Arial" w:cs="Arial"/>
          <w:sz w:val="18"/>
          <w:szCs w:val="18"/>
        </w:rPr>
      </w:pPr>
    </w:p>
    <w:p w14:paraId="74D21D33" w14:textId="77777777" w:rsidR="00847591" w:rsidRPr="00847591" w:rsidRDefault="00847591" w:rsidP="00847591">
      <w:pPr>
        <w:widowControl w:val="0"/>
        <w:numPr>
          <w:ilvl w:val="3"/>
          <w:numId w:val="22"/>
        </w:numPr>
        <w:tabs>
          <w:tab w:val="left" w:pos="839"/>
        </w:tabs>
        <w:spacing w:after="0" w:line="240" w:lineRule="auto"/>
        <w:ind w:left="838"/>
        <w:rPr>
          <w:rFonts w:ascii="Arial" w:eastAsia="Arial" w:hAnsi="Arial" w:cs="Arial"/>
          <w:sz w:val="18"/>
          <w:szCs w:val="18"/>
        </w:rPr>
      </w:pPr>
      <w:r w:rsidRPr="00847591">
        <w:rPr>
          <w:rFonts w:ascii="Arial" w:eastAsia="Arial" w:hAnsi="Arial" w:cs="Arial"/>
          <w:sz w:val="18"/>
          <w:szCs w:val="18"/>
          <w:u w:val="single" w:color="000000"/>
        </w:rPr>
        <w:t>Oprema:</w:t>
      </w:r>
    </w:p>
    <w:p w14:paraId="3BB71C0C" w14:textId="77777777" w:rsidR="00847591" w:rsidRPr="00847591" w:rsidRDefault="00847591" w:rsidP="00847591">
      <w:pPr>
        <w:widowControl w:val="0"/>
        <w:numPr>
          <w:ilvl w:val="4"/>
          <w:numId w:val="22"/>
        </w:numPr>
        <w:tabs>
          <w:tab w:val="left" w:pos="839"/>
        </w:tabs>
        <w:spacing w:after="0" w:line="240" w:lineRule="auto"/>
        <w:rPr>
          <w:rFonts w:ascii="Arial" w:eastAsia="Arial" w:hAnsi="Arial" w:cs="Arial"/>
          <w:sz w:val="18"/>
          <w:szCs w:val="18"/>
        </w:rPr>
      </w:pPr>
      <w:r w:rsidRPr="00847591">
        <w:rPr>
          <w:rFonts w:ascii="Arial" w:eastAsia="Arial" w:hAnsi="Arial" w:cs="Arial"/>
          <w:sz w:val="18"/>
          <w:szCs w:val="18"/>
        </w:rPr>
        <w:t>pakirano do 100 krpic v dozi</w:t>
      </w:r>
    </w:p>
    <w:p w14:paraId="7ABBCF33" w14:textId="77777777" w:rsidR="00847591" w:rsidRPr="00847591" w:rsidRDefault="00847591" w:rsidP="00847591">
      <w:pPr>
        <w:widowControl w:val="0"/>
        <w:numPr>
          <w:ilvl w:val="4"/>
          <w:numId w:val="22"/>
        </w:numPr>
        <w:tabs>
          <w:tab w:val="left" w:pos="839"/>
        </w:tabs>
        <w:spacing w:after="0" w:line="240" w:lineRule="auto"/>
        <w:rPr>
          <w:rFonts w:ascii="Arial" w:eastAsia="Arial" w:hAnsi="Arial" w:cs="Arial"/>
          <w:sz w:val="18"/>
          <w:szCs w:val="18"/>
        </w:rPr>
      </w:pPr>
      <w:r w:rsidRPr="00847591">
        <w:rPr>
          <w:rFonts w:ascii="Arial" w:eastAsia="Arial" w:hAnsi="Arial" w:cs="Arial"/>
          <w:sz w:val="18"/>
          <w:szCs w:val="18"/>
        </w:rPr>
        <w:t>vsaka doza mora biti sterilno pakirana v dvojno ovojnino</w:t>
      </w:r>
    </w:p>
    <w:p w14:paraId="1208C560" w14:textId="77777777" w:rsidR="00847591" w:rsidRPr="00847591" w:rsidRDefault="00847591" w:rsidP="00847591">
      <w:pPr>
        <w:widowControl w:val="0"/>
        <w:tabs>
          <w:tab w:val="left" w:pos="839"/>
        </w:tabs>
        <w:spacing w:after="0" w:line="240" w:lineRule="auto"/>
        <w:ind w:left="1198"/>
        <w:rPr>
          <w:rFonts w:ascii="Arial" w:eastAsia="Arial" w:hAnsi="Arial" w:cs="Arial"/>
          <w:sz w:val="18"/>
          <w:szCs w:val="18"/>
        </w:rPr>
      </w:pPr>
    </w:p>
    <w:p w14:paraId="7588B270" w14:textId="77777777" w:rsidR="00847591" w:rsidRPr="00847591" w:rsidRDefault="00847591" w:rsidP="00847591">
      <w:pPr>
        <w:keepNext/>
        <w:widowControl w:val="0"/>
        <w:numPr>
          <w:ilvl w:val="2"/>
          <w:numId w:val="22"/>
        </w:numPr>
        <w:tabs>
          <w:tab w:val="left" w:pos="642"/>
        </w:tabs>
        <w:spacing w:after="0" w:line="240" w:lineRule="auto"/>
        <w:ind w:hanging="523"/>
        <w:outlineLvl w:val="0"/>
        <w:rPr>
          <w:rFonts w:ascii="Arial" w:eastAsia="Aptos Display" w:hAnsi="Arial" w:cs="Arial"/>
          <w:b/>
          <w:bCs/>
          <w:sz w:val="18"/>
          <w:szCs w:val="18"/>
        </w:rPr>
      </w:pPr>
      <w:r w:rsidRPr="00847591">
        <w:rPr>
          <w:rFonts w:ascii="Arial" w:eastAsia="Aptos Display" w:hAnsi="Arial" w:cs="Arial"/>
          <w:spacing w:val="-1"/>
          <w:sz w:val="18"/>
          <w:szCs w:val="18"/>
        </w:rPr>
        <w:t>Sterilne</w:t>
      </w:r>
      <w:r w:rsidRPr="00847591">
        <w:rPr>
          <w:rFonts w:ascii="Arial" w:eastAsia="Aptos Display" w:hAnsi="Arial" w:cs="Arial"/>
          <w:spacing w:val="39"/>
          <w:sz w:val="18"/>
          <w:szCs w:val="18"/>
        </w:rPr>
        <w:t xml:space="preserve"> </w:t>
      </w:r>
      <w:r w:rsidRPr="00847591">
        <w:rPr>
          <w:rFonts w:ascii="Arial" w:eastAsia="Aptos Display" w:hAnsi="Arial" w:cs="Arial"/>
          <w:spacing w:val="-1"/>
          <w:sz w:val="18"/>
          <w:szCs w:val="18"/>
        </w:rPr>
        <w:t>krpice</w:t>
      </w:r>
      <w:r w:rsidRPr="00847591">
        <w:rPr>
          <w:rFonts w:ascii="Arial" w:eastAsia="Aptos Display" w:hAnsi="Arial" w:cs="Arial"/>
          <w:spacing w:val="-6"/>
          <w:sz w:val="18"/>
          <w:szCs w:val="18"/>
        </w:rPr>
        <w:t xml:space="preserve"> </w:t>
      </w:r>
      <w:r w:rsidRPr="00847591">
        <w:rPr>
          <w:rFonts w:ascii="Arial" w:eastAsia="Aptos Display" w:hAnsi="Arial" w:cs="Arial"/>
          <w:sz w:val="18"/>
          <w:szCs w:val="18"/>
        </w:rPr>
        <w:t>v</w:t>
      </w:r>
      <w:r w:rsidRPr="00847591">
        <w:rPr>
          <w:rFonts w:ascii="Arial" w:eastAsia="Aptos Display" w:hAnsi="Arial" w:cs="Arial"/>
          <w:spacing w:val="-7"/>
          <w:sz w:val="18"/>
          <w:szCs w:val="18"/>
        </w:rPr>
        <w:t xml:space="preserve"> </w:t>
      </w:r>
      <w:r w:rsidRPr="00847591">
        <w:rPr>
          <w:rFonts w:ascii="Arial" w:eastAsia="Aptos Display" w:hAnsi="Arial" w:cs="Arial"/>
          <w:sz w:val="18"/>
          <w:szCs w:val="18"/>
        </w:rPr>
        <w:t>dozi,</w:t>
      </w:r>
      <w:r w:rsidRPr="00847591">
        <w:rPr>
          <w:rFonts w:ascii="Arial" w:eastAsia="Aptos Display" w:hAnsi="Arial" w:cs="Arial"/>
          <w:spacing w:val="-6"/>
          <w:sz w:val="18"/>
          <w:szCs w:val="18"/>
        </w:rPr>
        <w:t xml:space="preserve"> </w:t>
      </w:r>
      <w:r w:rsidRPr="00847591">
        <w:rPr>
          <w:rFonts w:ascii="Arial" w:eastAsia="Aptos Display" w:hAnsi="Arial" w:cs="Arial"/>
          <w:spacing w:val="-1"/>
          <w:sz w:val="18"/>
          <w:szCs w:val="18"/>
        </w:rPr>
        <w:t>prepojene</w:t>
      </w:r>
      <w:r w:rsidRPr="00847591">
        <w:rPr>
          <w:rFonts w:ascii="Arial" w:eastAsia="Aptos Display" w:hAnsi="Arial" w:cs="Arial"/>
          <w:spacing w:val="-4"/>
          <w:sz w:val="18"/>
          <w:szCs w:val="18"/>
        </w:rPr>
        <w:t xml:space="preserve"> </w:t>
      </w:r>
      <w:r w:rsidRPr="00847591">
        <w:rPr>
          <w:rFonts w:ascii="Arial" w:eastAsia="Aptos Display" w:hAnsi="Arial" w:cs="Arial"/>
          <w:sz w:val="18"/>
          <w:szCs w:val="18"/>
        </w:rPr>
        <w:t>z</w:t>
      </w:r>
      <w:r w:rsidRPr="00847591">
        <w:rPr>
          <w:rFonts w:ascii="Arial" w:eastAsia="Aptos Display" w:hAnsi="Arial" w:cs="Arial"/>
          <w:spacing w:val="-6"/>
          <w:sz w:val="18"/>
          <w:szCs w:val="18"/>
        </w:rPr>
        <w:t xml:space="preserve"> </w:t>
      </w:r>
      <w:proofErr w:type="spellStart"/>
      <w:r w:rsidRPr="00847591">
        <w:rPr>
          <w:rFonts w:ascii="Arial" w:eastAsia="Aptos Display" w:hAnsi="Arial" w:cs="Arial"/>
          <w:spacing w:val="-1"/>
          <w:sz w:val="18"/>
          <w:szCs w:val="18"/>
        </w:rPr>
        <w:t>izopropilnim</w:t>
      </w:r>
      <w:proofErr w:type="spellEnd"/>
      <w:r w:rsidRPr="00847591">
        <w:rPr>
          <w:rFonts w:ascii="Arial" w:eastAsia="Aptos Display" w:hAnsi="Arial" w:cs="Arial"/>
          <w:spacing w:val="-3"/>
          <w:sz w:val="18"/>
          <w:szCs w:val="18"/>
        </w:rPr>
        <w:t xml:space="preserve"> </w:t>
      </w:r>
      <w:r w:rsidRPr="00847591">
        <w:rPr>
          <w:rFonts w:ascii="Arial" w:eastAsia="Aptos Display" w:hAnsi="Arial" w:cs="Arial"/>
          <w:spacing w:val="-1"/>
          <w:sz w:val="18"/>
          <w:szCs w:val="18"/>
        </w:rPr>
        <w:t>alkoholom</w:t>
      </w:r>
      <w:r w:rsidRPr="00847591">
        <w:rPr>
          <w:rFonts w:ascii="Arial" w:eastAsia="Aptos Display" w:hAnsi="Arial" w:cs="Arial"/>
          <w:spacing w:val="39"/>
          <w:sz w:val="18"/>
          <w:szCs w:val="18"/>
        </w:rPr>
        <w:t xml:space="preserve"> </w:t>
      </w:r>
      <w:r w:rsidRPr="00847591">
        <w:rPr>
          <w:rFonts w:ascii="Arial" w:eastAsia="Aptos Display" w:hAnsi="Arial" w:cs="Arial"/>
          <w:spacing w:val="-1"/>
          <w:sz w:val="18"/>
          <w:szCs w:val="18"/>
        </w:rPr>
        <w:t>70%v/v,</w:t>
      </w:r>
      <w:r w:rsidRPr="00847591">
        <w:rPr>
          <w:rFonts w:ascii="Arial" w:eastAsia="Aptos Display" w:hAnsi="Arial" w:cs="Arial"/>
          <w:spacing w:val="42"/>
          <w:sz w:val="18"/>
          <w:szCs w:val="18"/>
        </w:rPr>
        <w:t xml:space="preserve"> </w:t>
      </w:r>
      <w:r w:rsidRPr="00847591">
        <w:rPr>
          <w:rFonts w:ascii="Arial" w:eastAsia="Aptos Display" w:hAnsi="Arial" w:cs="Arial"/>
          <w:spacing w:val="-1"/>
          <w:sz w:val="18"/>
          <w:szCs w:val="18"/>
        </w:rPr>
        <w:t>brez</w:t>
      </w:r>
      <w:r w:rsidRPr="00847591">
        <w:rPr>
          <w:rFonts w:ascii="Arial" w:eastAsia="Aptos Display" w:hAnsi="Arial" w:cs="Arial"/>
          <w:spacing w:val="-4"/>
          <w:sz w:val="18"/>
          <w:szCs w:val="18"/>
        </w:rPr>
        <w:t xml:space="preserve"> </w:t>
      </w:r>
      <w:r w:rsidRPr="00847591">
        <w:rPr>
          <w:rFonts w:ascii="Arial" w:eastAsia="Aptos Display" w:hAnsi="Arial" w:cs="Arial"/>
          <w:sz w:val="18"/>
          <w:szCs w:val="18"/>
        </w:rPr>
        <w:t>spor</w:t>
      </w:r>
    </w:p>
    <w:p w14:paraId="1832663B" w14:textId="77777777" w:rsidR="00847591" w:rsidRPr="00847591" w:rsidRDefault="00847591" w:rsidP="00847591">
      <w:pPr>
        <w:spacing w:after="0"/>
        <w:rPr>
          <w:rFonts w:ascii="Arial" w:eastAsia="Arial" w:hAnsi="Arial" w:cs="Arial"/>
          <w:b/>
          <w:bCs/>
          <w:sz w:val="18"/>
          <w:szCs w:val="18"/>
        </w:rPr>
      </w:pPr>
    </w:p>
    <w:p w14:paraId="60889C81" w14:textId="77777777" w:rsidR="00847591" w:rsidRPr="00847591" w:rsidRDefault="00847591" w:rsidP="00847591">
      <w:pPr>
        <w:widowControl w:val="0"/>
        <w:numPr>
          <w:ilvl w:val="0"/>
          <w:numId w:val="19"/>
        </w:numPr>
        <w:tabs>
          <w:tab w:val="left" w:pos="640"/>
        </w:tabs>
        <w:spacing w:after="0" w:line="240" w:lineRule="auto"/>
        <w:rPr>
          <w:rFonts w:ascii="Arial" w:eastAsia="Arial" w:hAnsi="Arial" w:cs="Arial"/>
          <w:sz w:val="18"/>
          <w:szCs w:val="18"/>
        </w:rPr>
      </w:pPr>
      <w:r w:rsidRPr="00847591">
        <w:rPr>
          <w:rFonts w:ascii="Arial" w:eastAsia="Arial" w:hAnsi="Arial" w:cs="Arial"/>
          <w:spacing w:val="-1"/>
          <w:sz w:val="18"/>
          <w:szCs w:val="18"/>
          <w:u w:val="single" w:color="000000"/>
        </w:rPr>
        <w:t>Zahteve</w:t>
      </w:r>
      <w:r w:rsidRPr="00847591">
        <w:rPr>
          <w:rFonts w:ascii="Arial" w:eastAsia="Arial" w:hAnsi="Arial" w:cs="Arial"/>
          <w:spacing w:val="-1"/>
          <w:sz w:val="18"/>
          <w:szCs w:val="18"/>
        </w:rPr>
        <w:t>:</w:t>
      </w:r>
    </w:p>
    <w:p w14:paraId="73E8EE1B" w14:textId="77777777" w:rsidR="00847591" w:rsidRPr="00847591" w:rsidRDefault="00847591" w:rsidP="00847591">
      <w:pPr>
        <w:spacing w:after="0"/>
        <w:rPr>
          <w:rFonts w:ascii="Arial" w:eastAsia="Arial" w:hAnsi="Arial" w:cs="Arial"/>
          <w:sz w:val="18"/>
          <w:szCs w:val="18"/>
        </w:rPr>
      </w:pPr>
    </w:p>
    <w:p w14:paraId="4A037B91" w14:textId="77777777" w:rsidR="00847591" w:rsidRPr="00847591" w:rsidRDefault="00847591" w:rsidP="00847591">
      <w:pPr>
        <w:widowControl w:val="0"/>
        <w:numPr>
          <w:ilvl w:val="1"/>
          <w:numId w:val="19"/>
        </w:numPr>
        <w:tabs>
          <w:tab w:val="left" w:pos="1379"/>
        </w:tabs>
        <w:spacing w:after="0" w:line="240" w:lineRule="auto"/>
        <w:ind w:right="185"/>
        <w:rPr>
          <w:rFonts w:ascii="Arial" w:eastAsia="Arial" w:hAnsi="Arial" w:cs="Arial"/>
          <w:sz w:val="18"/>
          <w:szCs w:val="18"/>
        </w:rPr>
      </w:pPr>
      <w:r w:rsidRPr="00847591">
        <w:rPr>
          <w:rFonts w:ascii="Arial" w:eastAsia="Arial" w:hAnsi="Arial" w:cs="Arial"/>
          <w:sz w:val="18"/>
          <w:szCs w:val="18"/>
        </w:rPr>
        <w:t>bele</w:t>
      </w:r>
      <w:r w:rsidRPr="00847591">
        <w:rPr>
          <w:rFonts w:ascii="Arial" w:eastAsia="Arial" w:hAnsi="Arial" w:cs="Arial"/>
          <w:spacing w:val="-7"/>
          <w:sz w:val="18"/>
          <w:szCs w:val="18"/>
        </w:rPr>
        <w:t xml:space="preserve"> </w:t>
      </w:r>
      <w:r w:rsidRPr="00847591">
        <w:rPr>
          <w:rFonts w:ascii="Arial" w:eastAsia="Arial" w:hAnsi="Arial" w:cs="Arial"/>
          <w:sz w:val="18"/>
          <w:szCs w:val="18"/>
        </w:rPr>
        <w:t>krpice,</w:t>
      </w:r>
      <w:r w:rsidRPr="00847591">
        <w:rPr>
          <w:rFonts w:ascii="Arial" w:eastAsia="Arial" w:hAnsi="Arial" w:cs="Arial"/>
          <w:spacing w:val="-7"/>
          <w:sz w:val="18"/>
          <w:szCs w:val="18"/>
        </w:rPr>
        <w:t xml:space="preserve"> </w:t>
      </w:r>
      <w:r w:rsidRPr="00847591">
        <w:rPr>
          <w:rFonts w:ascii="Arial" w:eastAsia="Arial" w:hAnsi="Arial" w:cs="Arial"/>
          <w:sz w:val="18"/>
          <w:szCs w:val="18"/>
        </w:rPr>
        <w:t>ki</w:t>
      </w:r>
      <w:r w:rsidRPr="00847591">
        <w:rPr>
          <w:rFonts w:ascii="Arial" w:eastAsia="Arial" w:hAnsi="Arial" w:cs="Arial"/>
          <w:spacing w:val="-6"/>
          <w:sz w:val="18"/>
          <w:szCs w:val="18"/>
        </w:rPr>
        <w:t xml:space="preserve"> </w:t>
      </w:r>
      <w:r w:rsidRPr="00847591">
        <w:rPr>
          <w:rFonts w:ascii="Arial" w:eastAsia="Arial" w:hAnsi="Arial" w:cs="Arial"/>
          <w:sz w:val="18"/>
          <w:szCs w:val="18"/>
        </w:rPr>
        <w:t>ne</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odpuščajo</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delcev</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in</w:t>
      </w:r>
      <w:r w:rsidRPr="00847591">
        <w:rPr>
          <w:rFonts w:ascii="Arial" w:eastAsia="Arial" w:hAnsi="Arial" w:cs="Arial"/>
          <w:spacing w:val="-3"/>
          <w:sz w:val="18"/>
          <w:szCs w:val="18"/>
        </w:rPr>
        <w:t xml:space="preserve"> </w:t>
      </w:r>
      <w:r w:rsidRPr="00847591">
        <w:rPr>
          <w:rFonts w:ascii="Arial" w:eastAsia="Arial" w:hAnsi="Arial" w:cs="Arial"/>
          <w:spacing w:val="-1"/>
          <w:sz w:val="18"/>
          <w:szCs w:val="18"/>
        </w:rPr>
        <w:t>so</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prepojene</w:t>
      </w:r>
      <w:r w:rsidRPr="00847591">
        <w:rPr>
          <w:rFonts w:ascii="Arial" w:eastAsia="Arial" w:hAnsi="Arial" w:cs="Arial"/>
          <w:spacing w:val="-7"/>
          <w:sz w:val="18"/>
          <w:szCs w:val="18"/>
        </w:rPr>
        <w:t xml:space="preserve"> </w:t>
      </w:r>
      <w:r w:rsidRPr="00847591">
        <w:rPr>
          <w:rFonts w:ascii="Arial" w:eastAsia="Arial" w:hAnsi="Arial" w:cs="Arial"/>
          <w:sz w:val="18"/>
          <w:szCs w:val="18"/>
        </w:rPr>
        <w:t>s</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sterilnim</w:t>
      </w:r>
      <w:r w:rsidRPr="00847591">
        <w:rPr>
          <w:rFonts w:ascii="Arial" w:eastAsia="Arial" w:hAnsi="Arial" w:cs="Arial"/>
          <w:spacing w:val="-3"/>
          <w:sz w:val="18"/>
          <w:szCs w:val="18"/>
        </w:rPr>
        <w:t xml:space="preserve"> </w:t>
      </w:r>
      <w:proofErr w:type="spellStart"/>
      <w:r w:rsidRPr="00847591">
        <w:rPr>
          <w:rFonts w:ascii="Arial" w:eastAsia="Arial" w:hAnsi="Arial" w:cs="Arial"/>
          <w:spacing w:val="-1"/>
          <w:sz w:val="18"/>
          <w:szCs w:val="18"/>
        </w:rPr>
        <w:t>izopropilnim</w:t>
      </w:r>
      <w:proofErr w:type="spellEnd"/>
      <w:r w:rsidRPr="00847591">
        <w:rPr>
          <w:rFonts w:ascii="Arial" w:eastAsia="Arial" w:hAnsi="Arial" w:cs="Arial"/>
          <w:spacing w:val="-6"/>
          <w:sz w:val="18"/>
          <w:szCs w:val="18"/>
        </w:rPr>
        <w:t xml:space="preserve"> </w:t>
      </w:r>
      <w:r w:rsidRPr="00847591">
        <w:rPr>
          <w:rFonts w:ascii="Arial" w:eastAsia="Arial" w:hAnsi="Arial" w:cs="Arial"/>
          <w:spacing w:val="-1"/>
          <w:sz w:val="18"/>
          <w:szCs w:val="18"/>
        </w:rPr>
        <w:t>alkoholom</w:t>
      </w:r>
      <w:r w:rsidRPr="00847591">
        <w:rPr>
          <w:rFonts w:ascii="Arial" w:eastAsia="Arial" w:hAnsi="Arial" w:cs="Arial"/>
          <w:spacing w:val="42"/>
          <w:sz w:val="18"/>
          <w:szCs w:val="18"/>
        </w:rPr>
        <w:t xml:space="preserve"> </w:t>
      </w:r>
      <w:r w:rsidRPr="00847591">
        <w:rPr>
          <w:rFonts w:ascii="Arial" w:eastAsia="Arial" w:hAnsi="Arial" w:cs="Arial"/>
          <w:spacing w:val="-2"/>
          <w:sz w:val="18"/>
          <w:szCs w:val="18"/>
        </w:rPr>
        <w:t>70%v/v,</w:t>
      </w:r>
      <w:r w:rsidRPr="00847591">
        <w:rPr>
          <w:rFonts w:ascii="Arial" w:eastAsia="Arial" w:hAnsi="Arial" w:cs="Arial"/>
          <w:spacing w:val="-4"/>
          <w:sz w:val="18"/>
          <w:szCs w:val="18"/>
        </w:rPr>
        <w:t xml:space="preserve"> </w:t>
      </w:r>
      <w:r w:rsidRPr="00847591">
        <w:rPr>
          <w:rFonts w:ascii="Arial" w:eastAsia="Arial" w:hAnsi="Arial" w:cs="Arial"/>
          <w:sz w:val="18"/>
          <w:szCs w:val="18"/>
        </w:rPr>
        <w:t>ki</w:t>
      </w:r>
      <w:r w:rsidRPr="00847591">
        <w:rPr>
          <w:rFonts w:ascii="Arial" w:eastAsia="Arial" w:hAnsi="Arial" w:cs="Arial"/>
          <w:spacing w:val="75"/>
          <w:w w:val="99"/>
          <w:sz w:val="18"/>
          <w:szCs w:val="18"/>
        </w:rPr>
        <w:t xml:space="preserve"> </w:t>
      </w:r>
      <w:r w:rsidRPr="00847591">
        <w:rPr>
          <w:rFonts w:ascii="Arial" w:eastAsia="Arial" w:hAnsi="Arial" w:cs="Arial"/>
          <w:sz w:val="18"/>
          <w:szCs w:val="18"/>
        </w:rPr>
        <w:t>je</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razredčenim</w:t>
      </w:r>
      <w:r w:rsidRPr="00847591">
        <w:rPr>
          <w:rFonts w:ascii="Arial" w:eastAsia="Arial" w:hAnsi="Arial" w:cs="Arial"/>
          <w:spacing w:val="-6"/>
          <w:sz w:val="18"/>
          <w:szCs w:val="18"/>
        </w:rPr>
        <w:t xml:space="preserve"> </w:t>
      </w:r>
      <w:r w:rsidRPr="00847591">
        <w:rPr>
          <w:rFonts w:ascii="Arial" w:eastAsia="Arial" w:hAnsi="Arial" w:cs="Arial"/>
          <w:sz w:val="18"/>
          <w:szCs w:val="18"/>
        </w:rPr>
        <w:t>s</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prečiščeno</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vodo,</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brez</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spor</w:t>
      </w:r>
      <w:r w:rsidRPr="00847591">
        <w:rPr>
          <w:rFonts w:ascii="Arial" w:eastAsia="Arial" w:hAnsi="Arial" w:cs="Arial"/>
          <w:spacing w:val="-5"/>
          <w:sz w:val="18"/>
          <w:szCs w:val="18"/>
        </w:rPr>
        <w:t xml:space="preserve"> </w:t>
      </w:r>
      <w:r w:rsidRPr="00847591">
        <w:rPr>
          <w:rFonts w:ascii="Arial" w:eastAsia="Arial" w:hAnsi="Arial" w:cs="Arial"/>
          <w:sz w:val="18"/>
          <w:szCs w:val="18"/>
        </w:rPr>
        <w:t>in</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filtriran</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skozi</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0,2-mikronski</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filter</w:t>
      </w:r>
    </w:p>
    <w:p w14:paraId="02A849F6" w14:textId="77777777" w:rsidR="00847591" w:rsidRPr="00847591" w:rsidRDefault="00847591" w:rsidP="00847591">
      <w:pPr>
        <w:widowControl w:val="0"/>
        <w:numPr>
          <w:ilvl w:val="1"/>
          <w:numId w:val="19"/>
        </w:numPr>
        <w:tabs>
          <w:tab w:val="left" w:pos="1379"/>
        </w:tabs>
        <w:spacing w:after="0" w:line="207" w:lineRule="exact"/>
        <w:rPr>
          <w:rFonts w:ascii="Arial" w:eastAsia="Arial" w:hAnsi="Arial" w:cs="Arial"/>
          <w:sz w:val="18"/>
          <w:szCs w:val="18"/>
        </w:rPr>
      </w:pPr>
      <w:r w:rsidRPr="00847591">
        <w:rPr>
          <w:rFonts w:ascii="Arial" w:eastAsia="Arial" w:hAnsi="Arial" w:cs="Arial"/>
          <w:spacing w:val="-1"/>
          <w:sz w:val="18"/>
          <w:szCs w:val="18"/>
        </w:rPr>
        <w:t>Dimenzija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krpice:</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20-25</w:t>
      </w:r>
      <w:r w:rsidRPr="00847591">
        <w:rPr>
          <w:rFonts w:ascii="Arial" w:eastAsia="Arial" w:hAnsi="Arial" w:cs="Arial"/>
          <w:spacing w:val="-6"/>
          <w:sz w:val="18"/>
          <w:szCs w:val="18"/>
        </w:rPr>
        <w:t xml:space="preserve"> </w:t>
      </w:r>
      <w:r w:rsidRPr="00847591">
        <w:rPr>
          <w:rFonts w:ascii="Arial" w:eastAsia="Arial" w:hAnsi="Arial" w:cs="Arial"/>
          <w:sz w:val="18"/>
          <w:szCs w:val="18"/>
        </w:rPr>
        <w:t>cm</w:t>
      </w:r>
      <w:r w:rsidRPr="00847591">
        <w:rPr>
          <w:rFonts w:ascii="Arial" w:eastAsia="Arial" w:hAnsi="Arial" w:cs="Arial"/>
          <w:spacing w:val="-5"/>
          <w:sz w:val="18"/>
          <w:szCs w:val="18"/>
        </w:rPr>
        <w:t xml:space="preserve"> </w:t>
      </w:r>
      <w:r w:rsidRPr="00847591">
        <w:rPr>
          <w:rFonts w:ascii="Arial" w:eastAsia="Arial" w:hAnsi="Arial" w:cs="Arial"/>
          <w:sz w:val="18"/>
          <w:szCs w:val="18"/>
        </w:rPr>
        <w:t>x</w:t>
      </w:r>
      <w:r w:rsidRPr="00847591">
        <w:rPr>
          <w:rFonts w:ascii="Arial" w:eastAsia="Arial" w:hAnsi="Arial" w:cs="Arial"/>
          <w:spacing w:val="-5"/>
          <w:sz w:val="18"/>
          <w:szCs w:val="18"/>
        </w:rPr>
        <w:t xml:space="preserve"> </w:t>
      </w:r>
      <w:r w:rsidRPr="00847591">
        <w:rPr>
          <w:rFonts w:ascii="Arial" w:eastAsia="Arial" w:hAnsi="Arial" w:cs="Arial"/>
          <w:sz w:val="18"/>
          <w:szCs w:val="18"/>
        </w:rPr>
        <w:t>20-</w:t>
      </w:r>
      <w:r w:rsidRPr="00847591">
        <w:rPr>
          <w:rFonts w:ascii="Arial" w:eastAsia="Arial" w:hAnsi="Arial" w:cs="Arial"/>
          <w:spacing w:val="-4"/>
          <w:sz w:val="18"/>
          <w:szCs w:val="18"/>
        </w:rPr>
        <w:t xml:space="preserve"> </w:t>
      </w:r>
      <w:r w:rsidRPr="00847591">
        <w:rPr>
          <w:rFonts w:ascii="Arial" w:eastAsia="Arial" w:hAnsi="Arial" w:cs="Arial"/>
          <w:sz w:val="18"/>
          <w:szCs w:val="18"/>
        </w:rPr>
        <w:t>25</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cm,</w:t>
      </w:r>
    </w:p>
    <w:p w14:paraId="0D2A2582" w14:textId="77777777" w:rsidR="00847591" w:rsidRPr="00847591" w:rsidRDefault="00847591" w:rsidP="00847591">
      <w:pPr>
        <w:spacing w:after="0"/>
        <w:rPr>
          <w:rFonts w:ascii="Arial" w:eastAsia="Arial" w:hAnsi="Arial" w:cs="Arial"/>
          <w:sz w:val="18"/>
          <w:szCs w:val="18"/>
        </w:rPr>
      </w:pPr>
    </w:p>
    <w:p w14:paraId="24ED961E" w14:textId="77777777" w:rsidR="00847591" w:rsidRPr="00847591" w:rsidRDefault="00847591" w:rsidP="00847591">
      <w:pPr>
        <w:widowControl w:val="0"/>
        <w:numPr>
          <w:ilvl w:val="0"/>
          <w:numId w:val="19"/>
        </w:numPr>
        <w:tabs>
          <w:tab w:val="left" w:pos="640"/>
        </w:tabs>
        <w:spacing w:after="0" w:line="207" w:lineRule="exact"/>
        <w:rPr>
          <w:rFonts w:ascii="Arial" w:eastAsia="Arial" w:hAnsi="Arial" w:cs="Arial"/>
          <w:sz w:val="18"/>
          <w:szCs w:val="18"/>
        </w:rPr>
      </w:pPr>
      <w:r w:rsidRPr="00847591">
        <w:rPr>
          <w:rFonts w:ascii="Arial" w:eastAsia="Arial" w:hAnsi="Arial" w:cs="Arial"/>
          <w:spacing w:val="-1"/>
          <w:sz w:val="18"/>
          <w:szCs w:val="18"/>
          <w:u w:val="single" w:color="000000"/>
        </w:rPr>
        <w:t>Varnost</w:t>
      </w:r>
      <w:r w:rsidRPr="00847591">
        <w:rPr>
          <w:rFonts w:ascii="Arial" w:eastAsia="Arial" w:hAnsi="Arial" w:cs="Arial"/>
          <w:spacing w:val="-9"/>
          <w:sz w:val="18"/>
          <w:szCs w:val="18"/>
          <w:u w:val="single" w:color="000000"/>
        </w:rPr>
        <w:t xml:space="preserve"> </w:t>
      </w:r>
      <w:r w:rsidRPr="00847591">
        <w:rPr>
          <w:rFonts w:ascii="Arial" w:eastAsia="Arial" w:hAnsi="Arial" w:cs="Arial"/>
          <w:spacing w:val="-1"/>
          <w:sz w:val="18"/>
          <w:szCs w:val="18"/>
          <w:u w:val="single" w:color="000000"/>
        </w:rPr>
        <w:t>in</w:t>
      </w:r>
      <w:r w:rsidRPr="00847591">
        <w:rPr>
          <w:rFonts w:ascii="Arial" w:eastAsia="Arial" w:hAnsi="Arial" w:cs="Arial"/>
          <w:spacing w:val="-7"/>
          <w:sz w:val="18"/>
          <w:szCs w:val="18"/>
          <w:u w:val="single" w:color="000000"/>
        </w:rPr>
        <w:t xml:space="preserve"> </w:t>
      </w:r>
      <w:r w:rsidRPr="00847591">
        <w:rPr>
          <w:rFonts w:ascii="Arial" w:eastAsia="Arial" w:hAnsi="Arial" w:cs="Arial"/>
          <w:spacing w:val="-1"/>
          <w:sz w:val="18"/>
          <w:szCs w:val="18"/>
          <w:u w:val="single" w:color="000000"/>
        </w:rPr>
        <w:t>testiranje:</w:t>
      </w:r>
    </w:p>
    <w:p w14:paraId="49A4B59C" w14:textId="77777777" w:rsidR="00847591" w:rsidRPr="00847591" w:rsidRDefault="00847591" w:rsidP="00847591">
      <w:pPr>
        <w:widowControl w:val="0"/>
        <w:numPr>
          <w:ilvl w:val="1"/>
          <w:numId w:val="19"/>
        </w:numPr>
        <w:tabs>
          <w:tab w:val="left" w:pos="1559"/>
        </w:tabs>
        <w:spacing w:after="0" w:line="207" w:lineRule="exact"/>
        <w:ind w:left="1558"/>
        <w:rPr>
          <w:rFonts w:ascii="Arial" w:eastAsia="Arial" w:hAnsi="Arial" w:cs="Arial"/>
          <w:sz w:val="18"/>
          <w:szCs w:val="18"/>
        </w:rPr>
      </w:pPr>
      <w:r w:rsidRPr="00847591">
        <w:rPr>
          <w:rFonts w:ascii="Arial" w:eastAsia="Arial" w:hAnsi="Arial" w:cs="Arial"/>
          <w:sz w:val="18"/>
          <w:szCs w:val="18"/>
        </w:rPr>
        <w:t>V</w:t>
      </w:r>
      <w:r w:rsidRPr="00847591">
        <w:rPr>
          <w:rFonts w:ascii="Arial" w:eastAsia="Arial" w:hAnsi="Arial" w:cs="Arial"/>
          <w:spacing w:val="-5"/>
          <w:sz w:val="18"/>
          <w:szCs w:val="18"/>
        </w:rPr>
        <w:t xml:space="preserve"> </w:t>
      </w:r>
      <w:r w:rsidRPr="00847591">
        <w:rPr>
          <w:rFonts w:ascii="Arial" w:eastAsia="Arial" w:hAnsi="Arial" w:cs="Arial"/>
          <w:sz w:val="18"/>
          <w:szCs w:val="18"/>
        </w:rPr>
        <w:t>skladu</w:t>
      </w:r>
      <w:r w:rsidRPr="00847591">
        <w:rPr>
          <w:rFonts w:ascii="Arial" w:eastAsia="Arial" w:hAnsi="Arial" w:cs="Arial"/>
          <w:spacing w:val="-3"/>
          <w:sz w:val="18"/>
          <w:szCs w:val="18"/>
        </w:rPr>
        <w:t xml:space="preserve"> </w:t>
      </w:r>
      <w:r w:rsidRPr="00847591">
        <w:rPr>
          <w:rFonts w:ascii="Arial" w:eastAsia="Arial" w:hAnsi="Arial" w:cs="Arial"/>
          <w:sz w:val="18"/>
          <w:szCs w:val="18"/>
        </w:rPr>
        <w:t>z</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veljavnim</w:t>
      </w:r>
      <w:r w:rsidRPr="00847591">
        <w:rPr>
          <w:rFonts w:ascii="Arial" w:eastAsia="Arial" w:hAnsi="Arial" w:cs="Arial"/>
          <w:spacing w:val="43"/>
          <w:sz w:val="18"/>
          <w:szCs w:val="18"/>
        </w:rPr>
        <w:t xml:space="preserve"> </w:t>
      </w:r>
      <w:r w:rsidRPr="00847591">
        <w:rPr>
          <w:rFonts w:ascii="Arial" w:eastAsia="Arial" w:hAnsi="Arial" w:cs="Arial"/>
          <w:spacing w:val="-1"/>
          <w:sz w:val="18"/>
          <w:szCs w:val="18"/>
        </w:rPr>
        <w:t>Zakonom</w:t>
      </w:r>
      <w:r w:rsidRPr="00847591">
        <w:rPr>
          <w:rFonts w:ascii="Arial" w:eastAsia="Arial" w:hAnsi="Arial" w:cs="Arial"/>
          <w:spacing w:val="-3"/>
          <w:sz w:val="18"/>
          <w:szCs w:val="18"/>
        </w:rPr>
        <w:t xml:space="preserve"> </w:t>
      </w:r>
      <w:r w:rsidRPr="00847591">
        <w:rPr>
          <w:rFonts w:ascii="Arial" w:eastAsia="Arial" w:hAnsi="Arial" w:cs="Arial"/>
          <w:sz w:val="18"/>
          <w:szCs w:val="18"/>
        </w:rPr>
        <w:t>o</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kemikalijah</w:t>
      </w:r>
      <w:r w:rsidRPr="00847591">
        <w:rPr>
          <w:rFonts w:ascii="Arial" w:eastAsia="Arial" w:hAnsi="Arial" w:cs="Arial"/>
          <w:spacing w:val="-6"/>
          <w:sz w:val="18"/>
          <w:szCs w:val="18"/>
        </w:rPr>
        <w:t xml:space="preserve"> </w:t>
      </w:r>
      <w:r w:rsidRPr="00847591">
        <w:rPr>
          <w:rFonts w:ascii="Arial" w:eastAsia="Arial" w:hAnsi="Arial" w:cs="Arial"/>
          <w:sz w:val="18"/>
          <w:szCs w:val="18"/>
        </w:rPr>
        <w:t>in</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smernicam</w:t>
      </w:r>
      <w:r w:rsidRPr="00847591">
        <w:rPr>
          <w:rFonts w:ascii="Arial" w:eastAsia="Arial" w:hAnsi="Arial" w:cs="Arial"/>
          <w:spacing w:val="-5"/>
          <w:sz w:val="18"/>
          <w:szCs w:val="18"/>
        </w:rPr>
        <w:t xml:space="preserve"> </w:t>
      </w:r>
      <w:r w:rsidRPr="00847591">
        <w:rPr>
          <w:rFonts w:ascii="Arial" w:eastAsia="Arial" w:hAnsi="Arial" w:cs="Arial"/>
          <w:sz w:val="18"/>
          <w:szCs w:val="18"/>
        </w:rPr>
        <w:t>EC</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GMP</w:t>
      </w:r>
      <w:r w:rsidRPr="00847591">
        <w:rPr>
          <w:rFonts w:ascii="Arial" w:eastAsia="Arial" w:hAnsi="Arial" w:cs="Arial"/>
          <w:spacing w:val="-4"/>
          <w:sz w:val="18"/>
          <w:szCs w:val="18"/>
        </w:rPr>
        <w:t xml:space="preserve"> </w:t>
      </w:r>
      <w:r w:rsidRPr="00847591">
        <w:rPr>
          <w:rFonts w:ascii="Arial" w:eastAsia="Arial" w:hAnsi="Arial" w:cs="Arial"/>
          <w:sz w:val="18"/>
          <w:szCs w:val="18"/>
        </w:rPr>
        <w:t>(</w:t>
      </w:r>
      <w:proofErr w:type="spellStart"/>
      <w:r w:rsidRPr="00847591">
        <w:rPr>
          <w:rFonts w:ascii="Arial" w:eastAsia="Arial" w:hAnsi="Arial" w:cs="Arial"/>
          <w:sz w:val="18"/>
          <w:szCs w:val="18"/>
        </w:rPr>
        <w:t>Annex</w:t>
      </w:r>
      <w:proofErr w:type="spellEnd"/>
      <w:r w:rsidRPr="00847591">
        <w:rPr>
          <w:rFonts w:ascii="Arial" w:eastAsia="Arial" w:hAnsi="Arial" w:cs="Arial"/>
          <w:spacing w:val="-8"/>
          <w:sz w:val="18"/>
          <w:szCs w:val="18"/>
        </w:rPr>
        <w:t xml:space="preserve"> </w:t>
      </w:r>
      <w:r w:rsidRPr="00847591">
        <w:rPr>
          <w:rFonts w:ascii="Arial" w:eastAsia="Arial" w:hAnsi="Arial" w:cs="Arial"/>
          <w:sz w:val="18"/>
          <w:szCs w:val="18"/>
        </w:rPr>
        <w:t>1).</w:t>
      </w:r>
    </w:p>
    <w:p w14:paraId="4ED7FF85" w14:textId="77777777" w:rsidR="00847591" w:rsidRPr="00847591" w:rsidRDefault="00847591" w:rsidP="00847591">
      <w:pPr>
        <w:widowControl w:val="0"/>
        <w:numPr>
          <w:ilvl w:val="1"/>
          <w:numId w:val="19"/>
        </w:numPr>
        <w:tabs>
          <w:tab w:val="left" w:pos="1559"/>
        </w:tabs>
        <w:spacing w:after="0" w:line="240" w:lineRule="auto"/>
        <w:ind w:left="1558"/>
        <w:rPr>
          <w:rFonts w:ascii="Arial" w:eastAsia="Arial" w:hAnsi="Arial" w:cs="Arial"/>
          <w:sz w:val="18"/>
          <w:szCs w:val="18"/>
        </w:rPr>
      </w:pPr>
      <w:r w:rsidRPr="00847591">
        <w:rPr>
          <w:rFonts w:ascii="Arial" w:eastAsia="Arial" w:hAnsi="Arial" w:cs="Arial"/>
          <w:spacing w:val="-1"/>
          <w:sz w:val="18"/>
          <w:szCs w:val="18"/>
        </w:rPr>
        <w:t>Vsaka</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proizvodna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serija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mora</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imeti</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certifikat</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ustreznosti</w:t>
      </w:r>
      <w:r w:rsidRPr="00847591">
        <w:rPr>
          <w:rFonts w:ascii="Arial" w:eastAsia="Arial" w:hAnsi="Arial" w:cs="Arial"/>
          <w:spacing w:val="-8"/>
          <w:sz w:val="18"/>
          <w:szCs w:val="18"/>
        </w:rPr>
        <w:t xml:space="preserve"> </w:t>
      </w:r>
      <w:r w:rsidRPr="00847591">
        <w:rPr>
          <w:rFonts w:ascii="Arial" w:eastAsia="Arial" w:hAnsi="Arial" w:cs="Arial"/>
          <w:sz w:val="18"/>
          <w:szCs w:val="18"/>
        </w:rPr>
        <w:t>in</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test</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sterilnosti</w:t>
      </w:r>
    </w:p>
    <w:p w14:paraId="4F726B61" w14:textId="77777777" w:rsidR="00847591" w:rsidRPr="00847591" w:rsidRDefault="00847591" w:rsidP="00847591">
      <w:pPr>
        <w:spacing w:after="0"/>
        <w:rPr>
          <w:rFonts w:ascii="Arial" w:eastAsia="Arial" w:hAnsi="Arial" w:cs="Arial"/>
          <w:sz w:val="18"/>
          <w:szCs w:val="18"/>
        </w:rPr>
      </w:pPr>
    </w:p>
    <w:p w14:paraId="738E4ED0" w14:textId="77777777" w:rsidR="00847591" w:rsidRPr="00847591" w:rsidRDefault="00847591" w:rsidP="00847591">
      <w:pPr>
        <w:widowControl w:val="0"/>
        <w:numPr>
          <w:ilvl w:val="0"/>
          <w:numId w:val="19"/>
        </w:numPr>
        <w:spacing w:after="0" w:line="207" w:lineRule="exact"/>
        <w:rPr>
          <w:rFonts w:ascii="Arial" w:eastAsia="Arial" w:hAnsi="Arial" w:cs="Arial"/>
          <w:sz w:val="18"/>
          <w:szCs w:val="18"/>
        </w:rPr>
      </w:pPr>
      <w:r w:rsidRPr="00847591">
        <w:rPr>
          <w:rFonts w:ascii="Arial" w:eastAsia="Arial" w:hAnsi="Arial" w:cs="Arial"/>
          <w:spacing w:val="-1"/>
          <w:sz w:val="18"/>
          <w:szCs w:val="18"/>
          <w:u w:val="single" w:color="000000"/>
        </w:rPr>
        <w:t xml:space="preserve"> Oprema:</w:t>
      </w:r>
    </w:p>
    <w:p w14:paraId="357274F4" w14:textId="77777777" w:rsidR="00847591" w:rsidRPr="00847591" w:rsidRDefault="00847591" w:rsidP="00847591">
      <w:pPr>
        <w:widowControl w:val="0"/>
        <w:numPr>
          <w:ilvl w:val="1"/>
          <w:numId w:val="19"/>
        </w:numPr>
        <w:tabs>
          <w:tab w:val="left" w:pos="1559"/>
        </w:tabs>
        <w:spacing w:after="0" w:line="207" w:lineRule="exact"/>
        <w:ind w:left="1558"/>
        <w:rPr>
          <w:rFonts w:ascii="Arial" w:eastAsia="Arial" w:hAnsi="Arial" w:cs="Arial"/>
          <w:sz w:val="18"/>
          <w:szCs w:val="18"/>
        </w:rPr>
      </w:pPr>
      <w:r w:rsidRPr="00847591">
        <w:rPr>
          <w:rFonts w:ascii="Arial" w:eastAsia="Arial" w:hAnsi="Arial" w:cs="Arial"/>
          <w:spacing w:val="-1"/>
          <w:sz w:val="18"/>
          <w:szCs w:val="18"/>
        </w:rPr>
        <w:t>pakirano</w:t>
      </w:r>
      <w:r w:rsidRPr="00847591">
        <w:rPr>
          <w:rFonts w:ascii="Arial" w:eastAsia="Arial" w:hAnsi="Arial" w:cs="Arial"/>
          <w:spacing w:val="-6"/>
          <w:sz w:val="18"/>
          <w:szCs w:val="18"/>
        </w:rPr>
        <w:t xml:space="preserve"> </w:t>
      </w:r>
      <w:r w:rsidRPr="00847591">
        <w:rPr>
          <w:rFonts w:ascii="Arial" w:eastAsia="Arial" w:hAnsi="Arial" w:cs="Arial"/>
          <w:sz w:val="18"/>
          <w:szCs w:val="18"/>
        </w:rPr>
        <w:t>do</w:t>
      </w:r>
      <w:r w:rsidRPr="00847591">
        <w:rPr>
          <w:rFonts w:ascii="Arial" w:eastAsia="Arial" w:hAnsi="Arial" w:cs="Arial"/>
          <w:spacing w:val="-3"/>
          <w:sz w:val="18"/>
          <w:szCs w:val="18"/>
        </w:rPr>
        <w:t xml:space="preserve"> </w:t>
      </w:r>
      <w:r w:rsidRPr="00847591">
        <w:rPr>
          <w:rFonts w:ascii="Arial" w:eastAsia="Arial" w:hAnsi="Arial" w:cs="Arial"/>
          <w:spacing w:val="-1"/>
          <w:sz w:val="18"/>
          <w:szCs w:val="18"/>
        </w:rPr>
        <w:t>100</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krpic</w:t>
      </w:r>
      <w:r w:rsidRPr="00847591">
        <w:rPr>
          <w:rFonts w:ascii="Arial" w:eastAsia="Arial" w:hAnsi="Arial" w:cs="Arial"/>
          <w:spacing w:val="-3"/>
          <w:sz w:val="18"/>
          <w:szCs w:val="18"/>
        </w:rPr>
        <w:t xml:space="preserve"> </w:t>
      </w:r>
      <w:r w:rsidRPr="00847591">
        <w:rPr>
          <w:rFonts w:ascii="Arial" w:eastAsia="Arial" w:hAnsi="Arial" w:cs="Arial"/>
          <w:sz w:val="18"/>
          <w:szCs w:val="18"/>
        </w:rPr>
        <w:t>v</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dozi</w:t>
      </w:r>
    </w:p>
    <w:p w14:paraId="02FD83FE" w14:textId="77777777" w:rsidR="00847591" w:rsidRPr="00847591" w:rsidRDefault="00847591" w:rsidP="00847591">
      <w:pPr>
        <w:widowControl w:val="0"/>
        <w:numPr>
          <w:ilvl w:val="1"/>
          <w:numId w:val="19"/>
        </w:numPr>
        <w:tabs>
          <w:tab w:val="left" w:pos="1559"/>
        </w:tabs>
        <w:spacing w:after="0" w:line="240" w:lineRule="auto"/>
        <w:ind w:left="1558"/>
        <w:rPr>
          <w:rFonts w:ascii="Arial" w:eastAsia="Arial" w:hAnsi="Arial" w:cs="Aptos"/>
          <w:sz w:val="18"/>
          <w:szCs w:val="18"/>
        </w:rPr>
      </w:pPr>
      <w:r w:rsidRPr="00847591">
        <w:rPr>
          <w:rFonts w:ascii="Arial" w:eastAsia="Arial" w:hAnsi="Arial" w:cs="Arial"/>
          <w:sz w:val="18"/>
          <w:szCs w:val="18"/>
        </w:rPr>
        <w:t>vsaka</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doza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mora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biti</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sterilno</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pakirana</w:t>
      </w:r>
      <w:r w:rsidRPr="00847591">
        <w:rPr>
          <w:rFonts w:ascii="Arial" w:eastAsia="Arial" w:hAnsi="Arial" w:cs="Arial"/>
          <w:spacing w:val="-4"/>
          <w:sz w:val="18"/>
          <w:szCs w:val="18"/>
        </w:rPr>
        <w:t xml:space="preserve"> </w:t>
      </w:r>
      <w:r w:rsidRPr="00847591">
        <w:rPr>
          <w:rFonts w:ascii="Arial" w:eastAsia="Arial" w:hAnsi="Arial" w:cs="Arial"/>
          <w:sz w:val="18"/>
          <w:szCs w:val="18"/>
        </w:rPr>
        <w:t>v</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dvojno</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ovojnino</w:t>
      </w:r>
    </w:p>
    <w:p w14:paraId="52BD6876" w14:textId="77777777" w:rsidR="00847591" w:rsidRPr="00847591" w:rsidRDefault="00847591" w:rsidP="00847591">
      <w:pPr>
        <w:widowControl w:val="0"/>
        <w:tabs>
          <w:tab w:val="left" w:pos="1559"/>
        </w:tabs>
        <w:spacing w:after="0" w:line="240" w:lineRule="auto"/>
        <w:ind w:left="1558" w:hanging="360"/>
        <w:rPr>
          <w:rFonts w:ascii="Arial" w:eastAsia="Arial" w:hAnsi="Arial" w:cs="Arial"/>
          <w:spacing w:val="-1"/>
          <w:sz w:val="18"/>
          <w:szCs w:val="18"/>
        </w:rPr>
      </w:pPr>
    </w:p>
    <w:p w14:paraId="475D51C2" w14:textId="77777777" w:rsidR="00847591" w:rsidRPr="00847591" w:rsidRDefault="00847591" w:rsidP="00847591">
      <w:pPr>
        <w:widowControl w:val="0"/>
        <w:tabs>
          <w:tab w:val="left" w:pos="1559"/>
        </w:tabs>
        <w:spacing w:after="0" w:line="240" w:lineRule="auto"/>
        <w:ind w:left="1558" w:hanging="360"/>
        <w:rPr>
          <w:rFonts w:ascii="Arial" w:eastAsia="Arial" w:hAnsi="Arial" w:cs="Arial"/>
          <w:spacing w:val="-1"/>
          <w:sz w:val="18"/>
          <w:szCs w:val="18"/>
        </w:rPr>
      </w:pPr>
    </w:p>
    <w:p w14:paraId="6216569E" w14:textId="77777777" w:rsidR="00847591" w:rsidRPr="00847591" w:rsidRDefault="00847591" w:rsidP="00847591">
      <w:pPr>
        <w:spacing w:after="0"/>
        <w:rPr>
          <w:rFonts w:ascii="Arial" w:eastAsia="Arial" w:hAnsi="Arial" w:cs="Arial"/>
          <w:sz w:val="18"/>
          <w:szCs w:val="18"/>
        </w:rPr>
      </w:pPr>
    </w:p>
    <w:p w14:paraId="0E05CEC2" w14:textId="77777777" w:rsidR="00847591" w:rsidRPr="00847591" w:rsidRDefault="00847591" w:rsidP="00847591">
      <w:pPr>
        <w:keepNext/>
        <w:widowControl w:val="0"/>
        <w:numPr>
          <w:ilvl w:val="1"/>
          <w:numId w:val="18"/>
        </w:numPr>
        <w:tabs>
          <w:tab w:val="left" w:pos="491"/>
        </w:tabs>
        <w:spacing w:after="0" w:line="240" w:lineRule="auto"/>
        <w:outlineLvl w:val="0"/>
        <w:rPr>
          <w:rFonts w:ascii="Arial" w:eastAsia="Aptos Display" w:hAnsi="Arial" w:cs="Arial"/>
          <w:b/>
          <w:bCs/>
          <w:sz w:val="18"/>
          <w:szCs w:val="18"/>
        </w:rPr>
      </w:pPr>
      <w:r w:rsidRPr="00847591">
        <w:rPr>
          <w:rFonts w:ascii="Arial" w:eastAsia="Aptos Display" w:hAnsi="Arial" w:cs="Arial"/>
          <w:spacing w:val="-1"/>
          <w:sz w:val="18"/>
          <w:szCs w:val="18"/>
        </w:rPr>
        <w:t>KRPE</w:t>
      </w:r>
      <w:r w:rsidRPr="00847591">
        <w:rPr>
          <w:rFonts w:ascii="Arial" w:eastAsia="Aptos Display" w:hAnsi="Arial" w:cs="Arial"/>
          <w:spacing w:val="-9"/>
          <w:sz w:val="18"/>
          <w:szCs w:val="18"/>
        </w:rPr>
        <w:t xml:space="preserve"> </w:t>
      </w:r>
      <w:r w:rsidRPr="00847591">
        <w:rPr>
          <w:rFonts w:ascii="Arial" w:eastAsia="Aptos Display" w:hAnsi="Arial" w:cs="Arial"/>
          <w:sz w:val="18"/>
          <w:szCs w:val="18"/>
        </w:rPr>
        <w:t>ZA</w:t>
      </w:r>
      <w:r w:rsidRPr="00847591">
        <w:rPr>
          <w:rFonts w:ascii="Arial" w:eastAsia="Aptos Display" w:hAnsi="Arial" w:cs="Arial"/>
          <w:spacing w:val="-12"/>
          <w:sz w:val="18"/>
          <w:szCs w:val="18"/>
        </w:rPr>
        <w:t xml:space="preserve"> </w:t>
      </w:r>
      <w:r w:rsidRPr="00847591">
        <w:rPr>
          <w:rFonts w:ascii="Arial" w:eastAsia="Aptos Display" w:hAnsi="Arial" w:cs="Arial"/>
          <w:spacing w:val="-1"/>
          <w:sz w:val="18"/>
          <w:szCs w:val="18"/>
        </w:rPr>
        <w:t>TALNO</w:t>
      </w:r>
      <w:r w:rsidRPr="00847591">
        <w:rPr>
          <w:rFonts w:ascii="Arial" w:eastAsia="Aptos Display" w:hAnsi="Arial" w:cs="Arial"/>
          <w:spacing w:val="-9"/>
          <w:sz w:val="18"/>
          <w:szCs w:val="18"/>
        </w:rPr>
        <w:t xml:space="preserve"> </w:t>
      </w:r>
      <w:r w:rsidRPr="00847591">
        <w:rPr>
          <w:rFonts w:ascii="Arial" w:eastAsia="Aptos Display" w:hAnsi="Arial" w:cs="Arial"/>
          <w:spacing w:val="-1"/>
          <w:sz w:val="18"/>
          <w:szCs w:val="18"/>
        </w:rPr>
        <w:t>RAZKUŽEVANJE</w:t>
      </w:r>
      <w:r w:rsidRPr="00847591">
        <w:rPr>
          <w:rFonts w:ascii="Arial" w:eastAsia="Aptos Display" w:hAnsi="Arial" w:cs="Arial"/>
          <w:spacing w:val="-9"/>
          <w:sz w:val="18"/>
          <w:szCs w:val="18"/>
        </w:rPr>
        <w:t xml:space="preserve"> </w:t>
      </w:r>
      <w:r w:rsidRPr="00847591">
        <w:rPr>
          <w:rFonts w:ascii="Arial" w:eastAsia="Aptos Display" w:hAnsi="Arial" w:cs="Arial"/>
          <w:spacing w:val="-1"/>
          <w:sz w:val="18"/>
          <w:szCs w:val="18"/>
        </w:rPr>
        <w:t>ČISTIH</w:t>
      </w:r>
      <w:r w:rsidRPr="00847591">
        <w:rPr>
          <w:rFonts w:ascii="Arial" w:eastAsia="Aptos Display" w:hAnsi="Arial" w:cs="Arial"/>
          <w:spacing w:val="-9"/>
          <w:sz w:val="18"/>
          <w:szCs w:val="18"/>
        </w:rPr>
        <w:t xml:space="preserve"> </w:t>
      </w:r>
      <w:r w:rsidRPr="00847591">
        <w:rPr>
          <w:rFonts w:ascii="Arial" w:eastAsia="Aptos Display" w:hAnsi="Arial" w:cs="Arial"/>
          <w:spacing w:val="-1"/>
          <w:sz w:val="18"/>
          <w:szCs w:val="18"/>
        </w:rPr>
        <w:t>PROSTOROV,</w:t>
      </w:r>
      <w:r w:rsidRPr="00847591">
        <w:rPr>
          <w:rFonts w:ascii="Arial" w:eastAsia="Aptos Display" w:hAnsi="Arial" w:cs="Arial"/>
          <w:spacing w:val="-9"/>
          <w:sz w:val="18"/>
          <w:szCs w:val="18"/>
        </w:rPr>
        <w:t xml:space="preserve"> </w:t>
      </w:r>
      <w:r w:rsidRPr="00847591">
        <w:rPr>
          <w:rFonts w:ascii="Arial" w:eastAsia="Aptos Display" w:hAnsi="Arial" w:cs="Arial"/>
          <w:spacing w:val="-1"/>
          <w:sz w:val="18"/>
          <w:szCs w:val="18"/>
        </w:rPr>
        <w:t>sterilne</w:t>
      </w:r>
    </w:p>
    <w:p w14:paraId="0FD99669" w14:textId="77777777" w:rsidR="00847591" w:rsidRPr="00847591" w:rsidRDefault="00847591" w:rsidP="00847591">
      <w:pPr>
        <w:spacing w:after="0"/>
        <w:rPr>
          <w:rFonts w:ascii="Arial" w:eastAsia="Arial" w:hAnsi="Arial" w:cs="Arial"/>
          <w:b/>
          <w:bCs/>
          <w:sz w:val="18"/>
          <w:szCs w:val="18"/>
        </w:rPr>
      </w:pPr>
    </w:p>
    <w:p w14:paraId="296BFAE2" w14:textId="77777777" w:rsidR="00847591" w:rsidRPr="00847591" w:rsidRDefault="00847591" w:rsidP="00847591">
      <w:pPr>
        <w:widowControl w:val="0"/>
        <w:numPr>
          <w:ilvl w:val="2"/>
          <w:numId w:val="18"/>
        </w:numPr>
        <w:tabs>
          <w:tab w:val="left" w:pos="642"/>
          <w:tab w:val="left" w:pos="7642"/>
        </w:tabs>
        <w:spacing w:after="0" w:line="240" w:lineRule="auto"/>
        <w:rPr>
          <w:rFonts w:ascii="Arial" w:eastAsia="Arial" w:hAnsi="Arial" w:cs="Arial"/>
          <w:sz w:val="18"/>
          <w:szCs w:val="18"/>
        </w:rPr>
      </w:pPr>
      <w:r w:rsidRPr="00847591">
        <w:rPr>
          <w:rFonts w:ascii="Arial" w:eastAsia="Aptos" w:hAnsi="Arial" w:cs="Arial"/>
          <w:b/>
          <w:spacing w:val="-1"/>
          <w:sz w:val="18"/>
          <w:szCs w:val="18"/>
        </w:rPr>
        <w:t>Sterilne</w:t>
      </w:r>
      <w:r w:rsidRPr="00847591">
        <w:rPr>
          <w:rFonts w:ascii="Arial" w:eastAsia="Aptos" w:hAnsi="Arial" w:cs="Arial"/>
          <w:b/>
          <w:spacing w:val="-8"/>
          <w:sz w:val="18"/>
          <w:szCs w:val="18"/>
        </w:rPr>
        <w:t xml:space="preserve"> </w:t>
      </w:r>
      <w:r w:rsidRPr="00847591">
        <w:rPr>
          <w:rFonts w:ascii="Arial" w:eastAsia="Aptos" w:hAnsi="Arial" w:cs="Arial"/>
          <w:b/>
          <w:spacing w:val="-1"/>
          <w:sz w:val="18"/>
          <w:szCs w:val="18"/>
        </w:rPr>
        <w:t>krpe</w:t>
      </w:r>
      <w:r w:rsidRPr="00847591">
        <w:rPr>
          <w:rFonts w:ascii="Arial" w:eastAsia="Aptos" w:hAnsi="Arial" w:cs="Arial"/>
          <w:b/>
          <w:spacing w:val="-5"/>
          <w:sz w:val="18"/>
          <w:szCs w:val="18"/>
        </w:rPr>
        <w:t xml:space="preserve"> </w:t>
      </w:r>
      <w:r w:rsidRPr="00847591">
        <w:rPr>
          <w:rFonts w:ascii="Arial" w:eastAsia="Aptos" w:hAnsi="Arial" w:cs="Arial"/>
          <w:b/>
          <w:spacing w:val="-1"/>
          <w:sz w:val="18"/>
          <w:szCs w:val="18"/>
        </w:rPr>
        <w:t>za</w:t>
      </w:r>
      <w:r w:rsidRPr="00847591">
        <w:rPr>
          <w:rFonts w:ascii="Arial" w:eastAsia="Aptos" w:hAnsi="Arial" w:cs="Arial"/>
          <w:b/>
          <w:spacing w:val="-6"/>
          <w:sz w:val="18"/>
          <w:szCs w:val="18"/>
        </w:rPr>
        <w:t xml:space="preserve"> </w:t>
      </w:r>
      <w:r w:rsidRPr="00847591">
        <w:rPr>
          <w:rFonts w:ascii="Arial" w:eastAsia="Aptos" w:hAnsi="Arial" w:cs="Arial"/>
          <w:b/>
          <w:spacing w:val="-1"/>
          <w:sz w:val="18"/>
          <w:szCs w:val="18"/>
        </w:rPr>
        <w:t>talno</w:t>
      </w:r>
      <w:r w:rsidRPr="00847591">
        <w:rPr>
          <w:rFonts w:ascii="Arial" w:eastAsia="Aptos" w:hAnsi="Arial" w:cs="Arial"/>
          <w:b/>
          <w:spacing w:val="-6"/>
          <w:sz w:val="18"/>
          <w:szCs w:val="18"/>
        </w:rPr>
        <w:t xml:space="preserve"> </w:t>
      </w:r>
      <w:r w:rsidRPr="00847591">
        <w:rPr>
          <w:rFonts w:ascii="Arial" w:eastAsia="Aptos" w:hAnsi="Arial" w:cs="Arial"/>
          <w:b/>
          <w:spacing w:val="-1"/>
          <w:sz w:val="18"/>
          <w:szCs w:val="18"/>
        </w:rPr>
        <w:t>razkuževanje</w:t>
      </w:r>
      <w:r w:rsidRPr="00847591">
        <w:rPr>
          <w:rFonts w:ascii="Arial" w:eastAsia="Aptos" w:hAnsi="Arial" w:cs="Arial"/>
          <w:b/>
          <w:spacing w:val="-5"/>
          <w:sz w:val="18"/>
          <w:szCs w:val="18"/>
        </w:rPr>
        <w:t xml:space="preserve"> </w:t>
      </w:r>
      <w:r w:rsidRPr="00847591">
        <w:rPr>
          <w:rFonts w:ascii="Arial" w:eastAsia="Aptos" w:hAnsi="Arial" w:cs="Arial"/>
          <w:b/>
          <w:spacing w:val="-1"/>
          <w:sz w:val="18"/>
          <w:szCs w:val="18"/>
        </w:rPr>
        <w:t>velikih</w:t>
      </w:r>
      <w:r w:rsidRPr="00847591">
        <w:rPr>
          <w:rFonts w:ascii="Arial" w:eastAsia="Aptos" w:hAnsi="Arial" w:cs="Arial"/>
          <w:b/>
          <w:spacing w:val="-6"/>
          <w:sz w:val="18"/>
          <w:szCs w:val="18"/>
        </w:rPr>
        <w:t xml:space="preserve"> </w:t>
      </w:r>
      <w:r w:rsidRPr="00847591">
        <w:rPr>
          <w:rFonts w:ascii="Arial" w:eastAsia="Aptos" w:hAnsi="Arial" w:cs="Arial"/>
          <w:b/>
          <w:spacing w:val="-1"/>
          <w:sz w:val="18"/>
          <w:szCs w:val="18"/>
        </w:rPr>
        <w:t>površin,</w:t>
      </w:r>
      <w:r w:rsidRPr="00847591">
        <w:rPr>
          <w:rFonts w:ascii="Arial" w:eastAsia="Aptos" w:hAnsi="Arial" w:cs="Arial"/>
          <w:b/>
          <w:spacing w:val="-8"/>
          <w:sz w:val="18"/>
          <w:szCs w:val="18"/>
        </w:rPr>
        <w:t xml:space="preserve"> </w:t>
      </w:r>
      <w:r w:rsidRPr="00847591">
        <w:rPr>
          <w:rFonts w:ascii="Arial" w:eastAsia="Aptos" w:hAnsi="Arial" w:cs="Arial"/>
          <w:b/>
          <w:spacing w:val="-1"/>
          <w:sz w:val="18"/>
          <w:szCs w:val="18"/>
        </w:rPr>
        <w:t>prepojene</w:t>
      </w:r>
      <w:r w:rsidRPr="00847591">
        <w:rPr>
          <w:rFonts w:ascii="Arial" w:eastAsia="Aptos" w:hAnsi="Arial" w:cs="Arial"/>
          <w:b/>
          <w:spacing w:val="-5"/>
          <w:sz w:val="18"/>
          <w:szCs w:val="18"/>
        </w:rPr>
        <w:t xml:space="preserve"> </w:t>
      </w:r>
      <w:r w:rsidRPr="00847591">
        <w:rPr>
          <w:rFonts w:ascii="Arial" w:eastAsia="Aptos" w:hAnsi="Arial" w:cs="Arial"/>
          <w:b/>
          <w:sz w:val="18"/>
          <w:szCs w:val="18"/>
        </w:rPr>
        <w:t>z</w:t>
      </w:r>
      <w:r w:rsidRPr="00847591">
        <w:rPr>
          <w:rFonts w:ascii="Arial" w:eastAsia="Aptos" w:hAnsi="Arial" w:cs="Arial"/>
          <w:b/>
          <w:spacing w:val="-7"/>
          <w:sz w:val="18"/>
          <w:szCs w:val="18"/>
        </w:rPr>
        <w:t xml:space="preserve"> </w:t>
      </w:r>
      <w:proofErr w:type="spellStart"/>
      <w:r w:rsidRPr="00847591">
        <w:rPr>
          <w:rFonts w:ascii="Arial" w:eastAsia="Aptos" w:hAnsi="Arial" w:cs="Arial"/>
          <w:b/>
          <w:spacing w:val="-1"/>
          <w:sz w:val="18"/>
          <w:szCs w:val="18"/>
        </w:rPr>
        <w:t>biocidom</w:t>
      </w:r>
      <w:proofErr w:type="spellEnd"/>
      <w:r w:rsidRPr="00847591">
        <w:rPr>
          <w:rFonts w:ascii="Arial" w:eastAsia="Aptos" w:hAnsi="Arial" w:cs="Arial"/>
          <w:b/>
          <w:spacing w:val="-7"/>
          <w:sz w:val="18"/>
          <w:szCs w:val="18"/>
        </w:rPr>
        <w:t xml:space="preserve"> </w:t>
      </w:r>
      <w:r w:rsidRPr="00847591">
        <w:rPr>
          <w:rFonts w:ascii="Arial" w:eastAsia="Aptos" w:hAnsi="Arial" w:cs="Arial"/>
          <w:b/>
          <w:sz w:val="18"/>
          <w:szCs w:val="18"/>
        </w:rPr>
        <w:t xml:space="preserve">na </w:t>
      </w:r>
      <w:r w:rsidRPr="00847591">
        <w:rPr>
          <w:rFonts w:ascii="Arial" w:eastAsia="Aptos" w:hAnsi="Arial" w:cs="Arial"/>
          <w:b/>
          <w:spacing w:val="-1"/>
          <w:sz w:val="18"/>
          <w:szCs w:val="18"/>
        </w:rPr>
        <w:t>osnovi</w:t>
      </w:r>
      <w:r w:rsidRPr="00847591">
        <w:rPr>
          <w:rFonts w:ascii="Arial" w:eastAsia="Aptos" w:hAnsi="Arial" w:cs="Arial"/>
          <w:b/>
          <w:spacing w:val="-15"/>
          <w:sz w:val="18"/>
          <w:szCs w:val="18"/>
        </w:rPr>
        <w:t xml:space="preserve"> </w:t>
      </w:r>
      <w:proofErr w:type="spellStart"/>
      <w:r w:rsidRPr="00847591">
        <w:rPr>
          <w:rFonts w:ascii="Arial" w:eastAsia="Aptos" w:hAnsi="Arial" w:cs="Arial"/>
          <w:b/>
          <w:spacing w:val="-1"/>
          <w:sz w:val="18"/>
          <w:szCs w:val="18"/>
        </w:rPr>
        <w:t>kvarternih</w:t>
      </w:r>
      <w:proofErr w:type="spellEnd"/>
    </w:p>
    <w:p w14:paraId="2E84878B" w14:textId="77777777" w:rsidR="00847591" w:rsidRPr="00847591" w:rsidRDefault="00847591" w:rsidP="00847591">
      <w:pPr>
        <w:spacing w:after="0"/>
        <w:rPr>
          <w:rFonts w:eastAsia="Aptos" w:cs="Aptos"/>
        </w:rPr>
      </w:pPr>
      <w:r w:rsidRPr="00847591">
        <w:rPr>
          <w:rFonts w:ascii="Arial" w:eastAsia="Arial" w:hAnsi="Arial" w:cs="Arial"/>
          <w:b/>
          <w:bCs/>
          <w:sz w:val="18"/>
          <w:szCs w:val="18"/>
        </w:rPr>
        <w:tab/>
      </w:r>
      <w:r w:rsidRPr="00847591">
        <w:rPr>
          <w:rFonts w:ascii="Arial" w:eastAsia="Aptos" w:hAnsi="Arial" w:cs="Aptos"/>
          <w:b/>
          <w:bCs/>
          <w:sz w:val="18"/>
          <w:szCs w:val="18"/>
        </w:rPr>
        <w:t xml:space="preserve">amonijevih soli in </w:t>
      </w:r>
      <w:proofErr w:type="spellStart"/>
      <w:r w:rsidRPr="00847591">
        <w:rPr>
          <w:rFonts w:ascii="Arial" w:eastAsia="Aptos" w:hAnsi="Arial" w:cs="Aptos"/>
          <w:b/>
          <w:bCs/>
          <w:sz w:val="18"/>
          <w:szCs w:val="18"/>
        </w:rPr>
        <w:t>bigvanidov</w:t>
      </w:r>
      <w:proofErr w:type="spellEnd"/>
      <w:r w:rsidRPr="00847591">
        <w:rPr>
          <w:rFonts w:ascii="Arial" w:eastAsia="Aptos" w:hAnsi="Arial" w:cs="Aptos"/>
          <w:sz w:val="18"/>
          <w:szCs w:val="18"/>
        </w:rPr>
        <w:t xml:space="preserve"> </w:t>
      </w:r>
    </w:p>
    <w:p w14:paraId="2D50B85D" w14:textId="77777777" w:rsidR="00847591" w:rsidRPr="00847591" w:rsidRDefault="00847591" w:rsidP="00847591">
      <w:pPr>
        <w:widowControl w:val="0"/>
        <w:numPr>
          <w:ilvl w:val="3"/>
          <w:numId w:val="18"/>
        </w:numPr>
        <w:tabs>
          <w:tab w:val="left" w:pos="839"/>
        </w:tabs>
        <w:spacing w:after="0" w:line="240" w:lineRule="auto"/>
        <w:rPr>
          <w:rFonts w:ascii="Arial" w:eastAsia="Arial" w:hAnsi="Arial" w:cs="Arial"/>
          <w:sz w:val="18"/>
          <w:szCs w:val="18"/>
        </w:rPr>
      </w:pPr>
      <w:r w:rsidRPr="00847591">
        <w:rPr>
          <w:rFonts w:ascii="Arial" w:eastAsia="Arial" w:hAnsi="Arial" w:cs="Arial"/>
          <w:spacing w:val="-1"/>
          <w:sz w:val="18"/>
          <w:szCs w:val="18"/>
          <w:u w:val="single" w:color="000000"/>
        </w:rPr>
        <w:t>Zahteve:</w:t>
      </w:r>
    </w:p>
    <w:p w14:paraId="0CBD8B99" w14:textId="77777777" w:rsidR="00847591" w:rsidRPr="00847591" w:rsidRDefault="00847591" w:rsidP="00847591">
      <w:pPr>
        <w:widowControl w:val="0"/>
        <w:numPr>
          <w:ilvl w:val="4"/>
          <w:numId w:val="18"/>
        </w:numPr>
        <w:tabs>
          <w:tab w:val="left" w:pos="1559"/>
        </w:tabs>
        <w:spacing w:after="0" w:line="207" w:lineRule="exact"/>
        <w:rPr>
          <w:rFonts w:ascii="Arial" w:eastAsia="Arial" w:hAnsi="Arial" w:cs="Arial"/>
          <w:sz w:val="18"/>
          <w:szCs w:val="18"/>
        </w:rPr>
      </w:pPr>
      <w:r w:rsidRPr="00847591">
        <w:rPr>
          <w:rFonts w:ascii="Arial" w:eastAsia="Arial" w:hAnsi="Arial" w:cs="Arial"/>
          <w:spacing w:val="-1"/>
          <w:sz w:val="18"/>
          <w:szCs w:val="18"/>
        </w:rPr>
        <w:t>Sterilne</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krpe,</w:t>
      </w:r>
      <w:r w:rsidRPr="00847591">
        <w:rPr>
          <w:rFonts w:ascii="Arial" w:eastAsia="Arial" w:hAnsi="Arial" w:cs="Arial"/>
          <w:spacing w:val="-7"/>
          <w:sz w:val="18"/>
          <w:szCs w:val="18"/>
        </w:rPr>
        <w:t xml:space="preserve"> </w:t>
      </w:r>
      <w:r w:rsidRPr="00847591">
        <w:rPr>
          <w:rFonts w:ascii="Arial" w:eastAsia="Arial" w:hAnsi="Arial" w:cs="Arial"/>
          <w:sz w:val="18"/>
          <w:szCs w:val="18"/>
        </w:rPr>
        <w:t>ki</w:t>
      </w:r>
      <w:r w:rsidRPr="00847591">
        <w:rPr>
          <w:rFonts w:ascii="Arial" w:eastAsia="Arial" w:hAnsi="Arial" w:cs="Arial"/>
          <w:spacing w:val="-6"/>
          <w:sz w:val="18"/>
          <w:szCs w:val="18"/>
        </w:rPr>
        <w:t xml:space="preserve"> </w:t>
      </w:r>
      <w:r w:rsidRPr="00847591">
        <w:rPr>
          <w:rFonts w:ascii="Arial" w:eastAsia="Arial" w:hAnsi="Arial" w:cs="Arial"/>
          <w:sz w:val="18"/>
          <w:szCs w:val="18"/>
        </w:rPr>
        <w:t>ne</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odpuščajo</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delcev,</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dimenzije</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42cm</w:t>
      </w:r>
      <w:r w:rsidRPr="00847591">
        <w:rPr>
          <w:rFonts w:ascii="Arial" w:eastAsia="Arial" w:hAnsi="Arial" w:cs="Arial"/>
          <w:spacing w:val="-6"/>
          <w:sz w:val="18"/>
          <w:szCs w:val="18"/>
        </w:rPr>
        <w:t xml:space="preserve"> </w:t>
      </w:r>
      <w:r w:rsidRPr="00847591">
        <w:rPr>
          <w:rFonts w:ascii="Arial" w:eastAsia="Arial" w:hAnsi="Arial" w:cs="Arial"/>
          <w:sz w:val="18"/>
          <w:szCs w:val="18"/>
        </w:rPr>
        <w:t>x</w:t>
      </w:r>
      <w:r w:rsidRPr="00847591">
        <w:rPr>
          <w:rFonts w:ascii="Arial" w:eastAsia="Arial" w:hAnsi="Arial" w:cs="Arial"/>
          <w:spacing w:val="-9"/>
          <w:sz w:val="18"/>
          <w:szCs w:val="18"/>
        </w:rPr>
        <w:t xml:space="preserve"> </w:t>
      </w:r>
      <w:r w:rsidRPr="00847591">
        <w:rPr>
          <w:rFonts w:ascii="Arial" w:eastAsia="Arial" w:hAnsi="Arial" w:cs="Arial"/>
          <w:sz w:val="18"/>
          <w:szCs w:val="18"/>
        </w:rPr>
        <w:t>25cm.</w:t>
      </w:r>
    </w:p>
    <w:p w14:paraId="5EA12ED1" w14:textId="77777777" w:rsidR="00847591" w:rsidRPr="00847591" w:rsidRDefault="00847591" w:rsidP="00847591">
      <w:pPr>
        <w:widowControl w:val="0"/>
        <w:numPr>
          <w:ilvl w:val="4"/>
          <w:numId w:val="18"/>
        </w:numPr>
        <w:tabs>
          <w:tab w:val="left" w:pos="1559"/>
        </w:tabs>
        <w:spacing w:after="0" w:line="240" w:lineRule="auto"/>
        <w:ind w:right="185"/>
        <w:rPr>
          <w:rFonts w:ascii="Arial" w:eastAsia="Arial" w:hAnsi="Arial" w:cs="Arial"/>
          <w:sz w:val="18"/>
          <w:szCs w:val="18"/>
        </w:rPr>
      </w:pPr>
      <w:r w:rsidRPr="00847591">
        <w:rPr>
          <w:rFonts w:ascii="Arial" w:eastAsia="Arial" w:hAnsi="Arial" w:cs="Arial"/>
          <w:spacing w:val="-1"/>
          <w:sz w:val="18"/>
          <w:szCs w:val="18"/>
        </w:rPr>
        <w:t>Prepojene</w:t>
      </w:r>
      <w:r w:rsidRPr="00847591">
        <w:rPr>
          <w:rFonts w:ascii="Arial" w:eastAsia="Arial" w:hAnsi="Arial" w:cs="Arial"/>
          <w:spacing w:val="36"/>
          <w:sz w:val="18"/>
          <w:szCs w:val="18"/>
        </w:rPr>
        <w:t xml:space="preserve"> </w:t>
      </w:r>
      <w:r w:rsidRPr="00847591">
        <w:rPr>
          <w:rFonts w:ascii="Arial" w:eastAsia="Arial" w:hAnsi="Arial" w:cs="Arial"/>
          <w:sz w:val="18"/>
          <w:szCs w:val="18"/>
        </w:rPr>
        <w:t xml:space="preserve">so  </w:t>
      </w:r>
      <w:r w:rsidRPr="00847591">
        <w:rPr>
          <w:rFonts w:ascii="Arial" w:eastAsia="Arial" w:hAnsi="Arial" w:cs="Arial"/>
          <w:spacing w:val="28"/>
          <w:sz w:val="18"/>
          <w:szCs w:val="18"/>
        </w:rPr>
        <w:t xml:space="preserve"> </w:t>
      </w:r>
      <w:r w:rsidRPr="00847591">
        <w:rPr>
          <w:rFonts w:ascii="Arial" w:eastAsia="Arial" w:hAnsi="Arial" w:cs="Arial"/>
          <w:sz w:val="18"/>
          <w:szCs w:val="18"/>
        </w:rPr>
        <w:t>z</w:t>
      </w:r>
      <w:r w:rsidRPr="00847591">
        <w:rPr>
          <w:rFonts w:ascii="Arial" w:eastAsia="Arial" w:hAnsi="Arial" w:cs="Arial"/>
          <w:spacing w:val="38"/>
          <w:sz w:val="18"/>
          <w:szCs w:val="18"/>
        </w:rPr>
        <w:t xml:space="preserve"> </w:t>
      </w:r>
      <w:proofErr w:type="spellStart"/>
      <w:r w:rsidRPr="00847591">
        <w:rPr>
          <w:rFonts w:ascii="Arial" w:eastAsia="Arial" w:hAnsi="Arial" w:cs="Arial"/>
          <w:spacing w:val="-1"/>
          <w:sz w:val="18"/>
          <w:szCs w:val="18"/>
        </w:rPr>
        <w:t>biocidom</w:t>
      </w:r>
      <w:proofErr w:type="spellEnd"/>
      <w:r w:rsidRPr="00847591">
        <w:rPr>
          <w:rFonts w:ascii="Arial" w:eastAsia="Arial" w:hAnsi="Arial" w:cs="Arial"/>
          <w:spacing w:val="39"/>
          <w:sz w:val="18"/>
          <w:szCs w:val="18"/>
        </w:rPr>
        <w:t xml:space="preserve"> </w:t>
      </w:r>
      <w:r w:rsidRPr="00847591">
        <w:rPr>
          <w:rFonts w:ascii="Arial" w:eastAsia="Arial" w:hAnsi="Arial" w:cs="Arial"/>
          <w:spacing w:val="-1"/>
          <w:sz w:val="18"/>
          <w:szCs w:val="18"/>
        </w:rPr>
        <w:t>na</w:t>
      </w:r>
      <w:r w:rsidRPr="00847591">
        <w:rPr>
          <w:rFonts w:ascii="Arial" w:eastAsia="Arial" w:hAnsi="Arial" w:cs="Arial"/>
          <w:spacing w:val="40"/>
          <w:sz w:val="18"/>
          <w:szCs w:val="18"/>
        </w:rPr>
        <w:t xml:space="preserve"> </w:t>
      </w:r>
      <w:r w:rsidRPr="00847591">
        <w:rPr>
          <w:rFonts w:ascii="Arial" w:eastAsia="Arial" w:hAnsi="Arial" w:cs="Arial"/>
          <w:spacing w:val="-1"/>
          <w:sz w:val="18"/>
          <w:szCs w:val="18"/>
        </w:rPr>
        <w:t>osnovi</w:t>
      </w:r>
      <w:r w:rsidRPr="00847591">
        <w:rPr>
          <w:rFonts w:ascii="Arial" w:eastAsia="Arial" w:hAnsi="Arial" w:cs="Arial"/>
          <w:spacing w:val="39"/>
          <w:sz w:val="18"/>
          <w:szCs w:val="18"/>
        </w:rPr>
        <w:t xml:space="preserve"> </w:t>
      </w:r>
      <w:proofErr w:type="spellStart"/>
      <w:r w:rsidRPr="00847591">
        <w:rPr>
          <w:rFonts w:ascii="Arial" w:eastAsia="Arial" w:hAnsi="Arial" w:cs="Arial"/>
          <w:spacing w:val="-1"/>
          <w:sz w:val="18"/>
          <w:szCs w:val="18"/>
        </w:rPr>
        <w:t>kvarternih</w:t>
      </w:r>
      <w:proofErr w:type="spellEnd"/>
      <w:r w:rsidRPr="00847591">
        <w:rPr>
          <w:rFonts w:ascii="Arial" w:eastAsia="Arial" w:hAnsi="Arial" w:cs="Arial"/>
          <w:spacing w:val="37"/>
          <w:sz w:val="18"/>
          <w:szCs w:val="18"/>
        </w:rPr>
        <w:t xml:space="preserve"> </w:t>
      </w:r>
      <w:r w:rsidRPr="00847591">
        <w:rPr>
          <w:rFonts w:ascii="Arial" w:eastAsia="Arial" w:hAnsi="Arial" w:cs="Arial"/>
          <w:spacing w:val="-1"/>
          <w:sz w:val="18"/>
          <w:szCs w:val="18"/>
        </w:rPr>
        <w:t>amonijevih</w:t>
      </w:r>
      <w:r w:rsidRPr="00847591">
        <w:rPr>
          <w:rFonts w:ascii="Arial" w:eastAsia="Arial" w:hAnsi="Arial" w:cs="Arial"/>
          <w:spacing w:val="39"/>
          <w:sz w:val="18"/>
          <w:szCs w:val="18"/>
        </w:rPr>
        <w:t xml:space="preserve"> </w:t>
      </w:r>
      <w:r w:rsidRPr="00847591">
        <w:rPr>
          <w:rFonts w:ascii="Arial" w:eastAsia="Arial" w:hAnsi="Arial" w:cs="Arial"/>
          <w:spacing w:val="-1"/>
          <w:sz w:val="18"/>
          <w:szCs w:val="18"/>
        </w:rPr>
        <w:t>soli</w:t>
      </w:r>
      <w:r w:rsidRPr="00847591">
        <w:rPr>
          <w:rFonts w:ascii="Arial" w:eastAsia="Arial" w:hAnsi="Arial" w:cs="Arial"/>
          <w:spacing w:val="40"/>
          <w:sz w:val="18"/>
          <w:szCs w:val="18"/>
        </w:rPr>
        <w:t xml:space="preserve"> </w:t>
      </w:r>
      <w:r w:rsidRPr="00847591">
        <w:rPr>
          <w:rFonts w:ascii="Arial" w:eastAsia="Arial" w:hAnsi="Arial" w:cs="Arial"/>
          <w:spacing w:val="-1"/>
          <w:sz w:val="18"/>
          <w:szCs w:val="18"/>
        </w:rPr>
        <w:t>in</w:t>
      </w:r>
      <w:r w:rsidRPr="00847591">
        <w:rPr>
          <w:rFonts w:ascii="Arial" w:eastAsia="Arial" w:hAnsi="Arial" w:cs="Arial"/>
          <w:spacing w:val="39"/>
          <w:sz w:val="18"/>
          <w:szCs w:val="18"/>
        </w:rPr>
        <w:t xml:space="preserve"> </w:t>
      </w:r>
      <w:proofErr w:type="spellStart"/>
      <w:r w:rsidRPr="00847591">
        <w:rPr>
          <w:rFonts w:ascii="Arial" w:eastAsia="Arial" w:hAnsi="Arial" w:cs="Arial"/>
          <w:spacing w:val="-1"/>
          <w:sz w:val="18"/>
          <w:szCs w:val="18"/>
        </w:rPr>
        <w:t>bigvanidov</w:t>
      </w:r>
      <w:proofErr w:type="spellEnd"/>
      <w:r w:rsidRPr="00847591">
        <w:rPr>
          <w:rFonts w:ascii="Arial" w:eastAsia="Arial" w:hAnsi="Arial" w:cs="Arial"/>
          <w:spacing w:val="-1"/>
          <w:sz w:val="18"/>
          <w:szCs w:val="18"/>
        </w:rPr>
        <w:t>,</w:t>
      </w:r>
      <w:r w:rsidRPr="00847591">
        <w:rPr>
          <w:rFonts w:ascii="Arial" w:eastAsia="Arial" w:hAnsi="Arial" w:cs="Arial"/>
          <w:spacing w:val="39"/>
          <w:sz w:val="18"/>
          <w:szCs w:val="18"/>
        </w:rPr>
        <w:t xml:space="preserve"> </w:t>
      </w:r>
      <w:r w:rsidRPr="00847591">
        <w:rPr>
          <w:rFonts w:ascii="Arial" w:eastAsia="Arial" w:hAnsi="Arial" w:cs="Arial"/>
          <w:sz w:val="18"/>
          <w:szCs w:val="18"/>
        </w:rPr>
        <w:t>ki</w:t>
      </w:r>
      <w:r w:rsidRPr="00847591">
        <w:rPr>
          <w:rFonts w:ascii="Arial" w:eastAsia="Arial" w:hAnsi="Arial" w:cs="Arial"/>
          <w:spacing w:val="37"/>
          <w:sz w:val="18"/>
          <w:szCs w:val="18"/>
        </w:rPr>
        <w:t xml:space="preserve"> </w:t>
      </w:r>
      <w:r w:rsidRPr="00847591">
        <w:rPr>
          <w:rFonts w:ascii="Arial" w:eastAsia="Arial" w:hAnsi="Arial" w:cs="Arial"/>
          <w:spacing w:val="-1"/>
          <w:sz w:val="18"/>
          <w:szCs w:val="18"/>
        </w:rPr>
        <w:t>deluje</w:t>
      </w:r>
      <w:r w:rsidRPr="00847591">
        <w:rPr>
          <w:rFonts w:ascii="Arial" w:eastAsia="Arial" w:hAnsi="Arial" w:cs="Arial"/>
          <w:spacing w:val="40"/>
          <w:sz w:val="18"/>
          <w:szCs w:val="18"/>
        </w:rPr>
        <w:t xml:space="preserve"> </w:t>
      </w:r>
      <w:r w:rsidRPr="00847591">
        <w:rPr>
          <w:rFonts w:ascii="Arial" w:eastAsia="Arial" w:hAnsi="Arial" w:cs="Arial"/>
          <w:sz w:val="18"/>
          <w:szCs w:val="18"/>
        </w:rPr>
        <w:t>na</w:t>
      </w:r>
      <w:r w:rsidRPr="00847591">
        <w:rPr>
          <w:rFonts w:ascii="Arial" w:eastAsia="Arial" w:hAnsi="Arial" w:cs="Arial"/>
          <w:spacing w:val="61"/>
          <w:w w:val="99"/>
          <w:sz w:val="18"/>
          <w:szCs w:val="18"/>
        </w:rPr>
        <w:t xml:space="preserve"> </w:t>
      </w:r>
      <w:r w:rsidRPr="00847591">
        <w:rPr>
          <w:rFonts w:ascii="Arial" w:eastAsia="Arial" w:hAnsi="Arial" w:cs="Arial"/>
          <w:spacing w:val="-1"/>
          <w:sz w:val="18"/>
          <w:szCs w:val="18"/>
        </w:rPr>
        <w:t>vegetativne</w:t>
      </w:r>
      <w:r w:rsidRPr="00847591">
        <w:rPr>
          <w:rFonts w:ascii="Arial" w:eastAsia="Arial" w:hAnsi="Arial" w:cs="Arial"/>
          <w:spacing w:val="-16"/>
          <w:sz w:val="18"/>
          <w:szCs w:val="18"/>
        </w:rPr>
        <w:t xml:space="preserve"> </w:t>
      </w:r>
      <w:r w:rsidRPr="00847591">
        <w:rPr>
          <w:rFonts w:ascii="Arial" w:eastAsia="Arial" w:hAnsi="Arial" w:cs="Arial"/>
          <w:spacing w:val="-1"/>
          <w:sz w:val="18"/>
          <w:szCs w:val="18"/>
        </w:rPr>
        <w:t>oblike</w:t>
      </w:r>
      <w:r w:rsidRPr="00847591">
        <w:rPr>
          <w:rFonts w:ascii="Arial" w:eastAsia="Arial" w:hAnsi="Arial" w:cs="Arial"/>
          <w:spacing w:val="-14"/>
          <w:sz w:val="18"/>
          <w:szCs w:val="18"/>
        </w:rPr>
        <w:t xml:space="preserve"> </w:t>
      </w:r>
      <w:r w:rsidRPr="00847591">
        <w:rPr>
          <w:rFonts w:ascii="Arial" w:eastAsia="Arial" w:hAnsi="Arial" w:cs="Arial"/>
          <w:spacing w:val="-1"/>
          <w:sz w:val="18"/>
          <w:szCs w:val="18"/>
        </w:rPr>
        <w:t>mikroorganizmov.</w:t>
      </w:r>
    </w:p>
    <w:p w14:paraId="688DF7A4" w14:textId="77777777" w:rsidR="00847591" w:rsidRPr="00847591" w:rsidRDefault="00847591" w:rsidP="00847591">
      <w:pPr>
        <w:widowControl w:val="0"/>
        <w:numPr>
          <w:ilvl w:val="3"/>
          <w:numId w:val="18"/>
        </w:numPr>
        <w:tabs>
          <w:tab w:val="left" w:pos="839"/>
        </w:tabs>
        <w:spacing w:after="0" w:line="206" w:lineRule="exact"/>
        <w:rPr>
          <w:rFonts w:ascii="Arial" w:eastAsia="Arial" w:hAnsi="Arial" w:cs="Arial"/>
          <w:sz w:val="18"/>
          <w:szCs w:val="18"/>
        </w:rPr>
      </w:pPr>
      <w:r w:rsidRPr="00847591">
        <w:rPr>
          <w:rFonts w:ascii="Arial" w:eastAsia="Arial" w:hAnsi="Arial" w:cs="Arial"/>
          <w:spacing w:val="-1"/>
          <w:sz w:val="18"/>
          <w:szCs w:val="18"/>
          <w:u w:val="single" w:color="000000"/>
        </w:rPr>
        <w:t>Varnost</w:t>
      </w:r>
      <w:r w:rsidRPr="00847591">
        <w:rPr>
          <w:rFonts w:ascii="Arial" w:eastAsia="Arial" w:hAnsi="Arial" w:cs="Arial"/>
          <w:spacing w:val="-9"/>
          <w:sz w:val="18"/>
          <w:szCs w:val="18"/>
          <w:u w:val="single" w:color="000000"/>
        </w:rPr>
        <w:t xml:space="preserve"> </w:t>
      </w:r>
      <w:r w:rsidRPr="00847591">
        <w:rPr>
          <w:rFonts w:ascii="Arial" w:eastAsia="Arial" w:hAnsi="Arial" w:cs="Arial"/>
          <w:sz w:val="18"/>
          <w:szCs w:val="18"/>
          <w:u w:val="single" w:color="000000"/>
        </w:rPr>
        <w:t>in</w:t>
      </w:r>
      <w:r w:rsidRPr="00847591">
        <w:rPr>
          <w:rFonts w:ascii="Arial" w:eastAsia="Arial" w:hAnsi="Arial" w:cs="Arial"/>
          <w:spacing w:val="-10"/>
          <w:sz w:val="18"/>
          <w:szCs w:val="18"/>
          <w:u w:val="single" w:color="000000"/>
        </w:rPr>
        <w:t xml:space="preserve"> </w:t>
      </w:r>
      <w:r w:rsidRPr="00847591">
        <w:rPr>
          <w:rFonts w:ascii="Arial" w:eastAsia="Arial" w:hAnsi="Arial" w:cs="Arial"/>
          <w:spacing w:val="-1"/>
          <w:sz w:val="18"/>
          <w:szCs w:val="18"/>
          <w:u w:val="single" w:color="000000"/>
        </w:rPr>
        <w:t>testiranje:</w:t>
      </w:r>
    </w:p>
    <w:p w14:paraId="2962481D" w14:textId="77777777" w:rsidR="00847591" w:rsidRPr="00847591" w:rsidRDefault="00847591" w:rsidP="00847591">
      <w:pPr>
        <w:widowControl w:val="0"/>
        <w:numPr>
          <w:ilvl w:val="4"/>
          <w:numId w:val="18"/>
        </w:numPr>
        <w:tabs>
          <w:tab w:val="left" w:pos="1559"/>
        </w:tabs>
        <w:spacing w:after="0" w:line="207" w:lineRule="exact"/>
        <w:rPr>
          <w:rFonts w:ascii="Arial" w:eastAsia="Arial" w:hAnsi="Arial" w:cs="Arial"/>
          <w:sz w:val="18"/>
          <w:szCs w:val="18"/>
        </w:rPr>
      </w:pPr>
      <w:r w:rsidRPr="00847591">
        <w:rPr>
          <w:rFonts w:ascii="Arial" w:eastAsia="Arial" w:hAnsi="Arial" w:cs="Arial"/>
          <w:sz w:val="18"/>
          <w:szCs w:val="18"/>
        </w:rPr>
        <w:t>vsaka</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serija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izdelka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mora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imeti</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certifikat,</w:t>
      </w:r>
      <w:r w:rsidRPr="00847591">
        <w:rPr>
          <w:rFonts w:ascii="Arial" w:eastAsia="Arial" w:hAnsi="Arial" w:cs="Arial"/>
          <w:spacing w:val="-6"/>
          <w:sz w:val="18"/>
          <w:szCs w:val="18"/>
        </w:rPr>
        <w:t xml:space="preserve"> </w:t>
      </w:r>
      <w:r w:rsidRPr="00847591">
        <w:rPr>
          <w:rFonts w:ascii="Arial" w:eastAsia="Arial" w:hAnsi="Arial" w:cs="Arial"/>
          <w:sz w:val="18"/>
          <w:szCs w:val="18"/>
        </w:rPr>
        <w:t>ki</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potrjuje</w:t>
      </w:r>
      <w:r w:rsidRPr="00847591">
        <w:rPr>
          <w:rFonts w:ascii="Arial" w:eastAsia="Arial" w:hAnsi="Arial" w:cs="Arial"/>
          <w:spacing w:val="40"/>
          <w:sz w:val="18"/>
          <w:szCs w:val="18"/>
        </w:rPr>
        <w:t xml:space="preserve"> </w:t>
      </w:r>
      <w:r w:rsidRPr="00847591">
        <w:rPr>
          <w:rFonts w:ascii="Arial" w:eastAsia="Arial" w:hAnsi="Arial" w:cs="Arial"/>
          <w:spacing w:val="-1"/>
          <w:sz w:val="18"/>
          <w:szCs w:val="18"/>
        </w:rPr>
        <w:t>ustreznosti</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in</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test</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sterilnosti</w:t>
      </w:r>
    </w:p>
    <w:p w14:paraId="3A754BD7" w14:textId="77777777" w:rsidR="00847591" w:rsidRPr="00847591" w:rsidRDefault="00847591" w:rsidP="00847591">
      <w:pPr>
        <w:widowControl w:val="0"/>
        <w:numPr>
          <w:ilvl w:val="4"/>
          <w:numId w:val="18"/>
        </w:numPr>
        <w:tabs>
          <w:tab w:val="left" w:pos="1559"/>
        </w:tabs>
        <w:spacing w:after="0" w:line="206" w:lineRule="exact"/>
        <w:rPr>
          <w:rFonts w:ascii="Arial" w:eastAsia="Arial" w:hAnsi="Arial" w:cs="Arial"/>
          <w:sz w:val="18"/>
          <w:szCs w:val="18"/>
        </w:rPr>
      </w:pPr>
      <w:r w:rsidRPr="00847591">
        <w:rPr>
          <w:rFonts w:ascii="Arial" w:eastAsia="Arial" w:hAnsi="Arial" w:cs="Arial"/>
          <w:sz w:val="18"/>
          <w:szCs w:val="18"/>
        </w:rPr>
        <w:t>v</w:t>
      </w:r>
      <w:r w:rsidRPr="00847591">
        <w:rPr>
          <w:rFonts w:ascii="Arial" w:eastAsia="Arial" w:hAnsi="Arial" w:cs="Arial"/>
          <w:spacing w:val="-6"/>
          <w:sz w:val="18"/>
          <w:szCs w:val="18"/>
        </w:rPr>
        <w:t xml:space="preserve"> </w:t>
      </w:r>
      <w:r w:rsidRPr="00847591">
        <w:rPr>
          <w:rFonts w:ascii="Arial" w:eastAsia="Arial" w:hAnsi="Arial" w:cs="Arial"/>
          <w:sz w:val="18"/>
          <w:szCs w:val="18"/>
        </w:rPr>
        <w:t>skladu</w:t>
      </w:r>
      <w:r w:rsidRPr="00847591">
        <w:rPr>
          <w:rFonts w:ascii="Arial" w:eastAsia="Arial" w:hAnsi="Arial" w:cs="Arial"/>
          <w:spacing w:val="-3"/>
          <w:sz w:val="18"/>
          <w:szCs w:val="18"/>
        </w:rPr>
        <w:t xml:space="preserve"> </w:t>
      </w:r>
      <w:r w:rsidRPr="00847591">
        <w:rPr>
          <w:rFonts w:ascii="Arial" w:eastAsia="Arial" w:hAnsi="Arial" w:cs="Arial"/>
          <w:sz w:val="18"/>
          <w:szCs w:val="18"/>
        </w:rPr>
        <w:t>z</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veljavnim</w:t>
      </w:r>
      <w:r w:rsidRPr="00847591">
        <w:rPr>
          <w:rFonts w:ascii="Arial" w:eastAsia="Arial" w:hAnsi="Arial" w:cs="Arial"/>
          <w:spacing w:val="41"/>
          <w:sz w:val="18"/>
          <w:szCs w:val="18"/>
        </w:rPr>
        <w:t xml:space="preserve"> </w:t>
      </w:r>
      <w:r w:rsidRPr="00847591">
        <w:rPr>
          <w:rFonts w:ascii="Arial" w:eastAsia="Arial" w:hAnsi="Arial" w:cs="Arial"/>
          <w:spacing w:val="-1"/>
          <w:sz w:val="18"/>
          <w:szCs w:val="18"/>
        </w:rPr>
        <w:t>Zakonom</w:t>
      </w:r>
      <w:r w:rsidRPr="00847591">
        <w:rPr>
          <w:rFonts w:ascii="Arial" w:eastAsia="Arial" w:hAnsi="Arial" w:cs="Arial"/>
          <w:spacing w:val="-6"/>
          <w:sz w:val="18"/>
          <w:szCs w:val="18"/>
        </w:rPr>
        <w:t xml:space="preserve"> </w:t>
      </w:r>
      <w:r w:rsidRPr="00847591">
        <w:rPr>
          <w:rFonts w:ascii="Arial" w:eastAsia="Arial" w:hAnsi="Arial" w:cs="Arial"/>
          <w:sz w:val="18"/>
          <w:szCs w:val="18"/>
        </w:rPr>
        <w:t>o</w:t>
      </w:r>
      <w:r w:rsidRPr="00847591">
        <w:rPr>
          <w:rFonts w:ascii="Arial" w:eastAsia="Arial" w:hAnsi="Arial" w:cs="Arial"/>
          <w:spacing w:val="-3"/>
          <w:sz w:val="18"/>
          <w:szCs w:val="18"/>
        </w:rPr>
        <w:t xml:space="preserve"> </w:t>
      </w:r>
      <w:r w:rsidRPr="00847591">
        <w:rPr>
          <w:rFonts w:ascii="Arial" w:eastAsia="Arial" w:hAnsi="Arial" w:cs="Arial"/>
          <w:spacing w:val="-1"/>
          <w:sz w:val="18"/>
          <w:szCs w:val="18"/>
        </w:rPr>
        <w:t>kemikalijah</w:t>
      </w:r>
      <w:r w:rsidRPr="00847591">
        <w:rPr>
          <w:rFonts w:ascii="Arial" w:eastAsia="Arial" w:hAnsi="Arial" w:cs="Arial"/>
          <w:spacing w:val="-3"/>
          <w:sz w:val="18"/>
          <w:szCs w:val="18"/>
        </w:rPr>
        <w:t xml:space="preserve"> </w:t>
      </w:r>
      <w:r w:rsidRPr="00847591">
        <w:rPr>
          <w:rFonts w:ascii="Arial" w:eastAsia="Arial" w:hAnsi="Arial" w:cs="Arial"/>
          <w:sz w:val="18"/>
          <w:szCs w:val="18"/>
        </w:rPr>
        <w:t>in</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smernicam</w:t>
      </w:r>
      <w:r w:rsidRPr="00847591">
        <w:rPr>
          <w:rFonts w:ascii="Arial" w:eastAsia="Arial" w:hAnsi="Arial" w:cs="Arial"/>
          <w:spacing w:val="-3"/>
          <w:sz w:val="18"/>
          <w:szCs w:val="18"/>
        </w:rPr>
        <w:t xml:space="preserve"> </w:t>
      </w:r>
      <w:r w:rsidRPr="00847591">
        <w:rPr>
          <w:rFonts w:ascii="Arial" w:eastAsia="Arial" w:hAnsi="Arial" w:cs="Arial"/>
          <w:spacing w:val="-2"/>
          <w:sz w:val="18"/>
          <w:szCs w:val="18"/>
        </w:rPr>
        <w:t>EC</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GMP</w:t>
      </w:r>
      <w:r w:rsidRPr="00847591">
        <w:rPr>
          <w:rFonts w:ascii="Arial" w:eastAsia="Arial" w:hAnsi="Arial" w:cs="Arial"/>
          <w:spacing w:val="-4"/>
          <w:sz w:val="18"/>
          <w:szCs w:val="18"/>
        </w:rPr>
        <w:t xml:space="preserve"> </w:t>
      </w:r>
      <w:r w:rsidRPr="00847591">
        <w:rPr>
          <w:rFonts w:ascii="Arial" w:eastAsia="Arial" w:hAnsi="Arial" w:cs="Arial"/>
          <w:sz w:val="18"/>
          <w:szCs w:val="18"/>
        </w:rPr>
        <w:t>(</w:t>
      </w:r>
      <w:proofErr w:type="spellStart"/>
      <w:r w:rsidRPr="00847591">
        <w:rPr>
          <w:rFonts w:ascii="Arial" w:eastAsia="Arial" w:hAnsi="Arial" w:cs="Arial"/>
          <w:sz w:val="18"/>
          <w:szCs w:val="18"/>
        </w:rPr>
        <w:t>Annex</w:t>
      </w:r>
      <w:proofErr w:type="spellEnd"/>
      <w:r w:rsidRPr="00847591">
        <w:rPr>
          <w:rFonts w:ascii="Arial" w:eastAsia="Arial" w:hAnsi="Arial" w:cs="Arial"/>
          <w:spacing w:val="-8"/>
          <w:sz w:val="18"/>
          <w:szCs w:val="18"/>
        </w:rPr>
        <w:t xml:space="preserve"> </w:t>
      </w:r>
      <w:r w:rsidRPr="00847591">
        <w:rPr>
          <w:rFonts w:ascii="Arial" w:eastAsia="Arial" w:hAnsi="Arial" w:cs="Arial"/>
          <w:sz w:val="18"/>
          <w:szCs w:val="18"/>
        </w:rPr>
        <w:t>1).</w:t>
      </w:r>
    </w:p>
    <w:p w14:paraId="40EB3FA3" w14:textId="77777777" w:rsidR="00847591" w:rsidRPr="00847591" w:rsidRDefault="00847591" w:rsidP="00847591">
      <w:pPr>
        <w:widowControl w:val="0"/>
        <w:numPr>
          <w:ilvl w:val="3"/>
          <w:numId w:val="18"/>
        </w:numPr>
        <w:tabs>
          <w:tab w:val="left" w:pos="839"/>
        </w:tabs>
        <w:spacing w:after="0" w:line="206" w:lineRule="exact"/>
        <w:rPr>
          <w:rFonts w:ascii="Arial" w:eastAsia="Arial" w:hAnsi="Arial" w:cs="Arial"/>
          <w:sz w:val="18"/>
          <w:szCs w:val="18"/>
        </w:rPr>
      </w:pPr>
      <w:r w:rsidRPr="00847591">
        <w:rPr>
          <w:rFonts w:ascii="Arial" w:eastAsia="Arial" w:hAnsi="Arial" w:cs="Arial"/>
          <w:sz w:val="18"/>
          <w:szCs w:val="18"/>
          <w:u w:val="single" w:color="000000"/>
        </w:rPr>
        <w:t>Oprema:</w:t>
      </w:r>
    </w:p>
    <w:p w14:paraId="1BF52376" w14:textId="77777777" w:rsidR="00847591" w:rsidRPr="00847591" w:rsidRDefault="00847591" w:rsidP="00847591">
      <w:pPr>
        <w:widowControl w:val="0"/>
        <w:numPr>
          <w:ilvl w:val="4"/>
          <w:numId w:val="18"/>
        </w:numPr>
        <w:tabs>
          <w:tab w:val="left" w:pos="1559"/>
        </w:tabs>
        <w:spacing w:after="0" w:line="207" w:lineRule="exact"/>
        <w:rPr>
          <w:rFonts w:ascii="Arial" w:eastAsia="Arial" w:hAnsi="Arial" w:cs="Arial"/>
          <w:sz w:val="18"/>
          <w:szCs w:val="18"/>
        </w:rPr>
      </w:pPr>
      <w:r w:rsidRPr="00847591">
        <w:rPr>
          <w:rFonts w:ascii="Arial" w:eastAsia="Arial" w:hAnsi="Arial" w:cs="Arial"/>
          <w:spacing w:val="-1"/>
          <w:sz w:val="18"/>
          <w:szCs w:val="18"/>
        </w:rPr>
        <w:t>primarno</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pakiranje</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do</w:t>
      </w:r>
      <w:r w:rsidRPr="00847591">
        <w:rPr>
          <w:rFonts w:ascii="Arial" w:eastAsia="Arial" w:hAnsi="Arial" w:cs="Arial"/>
          <w:spacing w:val="-4"/>
          <w:sz w:val="18"/>
          <w:szCs w:val="18"/>
        </w:rPr>
        <w:t xml:space="preserve"> </w:t>
      </w:r>
      <w:r w:rsidRPr="00847591">
        <w:rPr>
          <w:rFonts w:ascii="Arial" w:eastAsia="Arial" w:hAnsi="Arial" w:cs="Arial"/>
          <w:sz w:val="18"/>
          <w:szCs w:val="18"/>
        </w:rPr>
        <w:t>20</w:t>
      </w:r>
      <w:r w:rsidRPr="00847591">
        <w:rPr>
          <w:rFonts w:ascii="Arial" w:eastAsia="Arial" w:hAnsi="Arial" w:cs="Arial"/>
          <w:spacing w:val="-7"/>
          <w:sz w:val="18"/>
          <w:szCs w:val="18"/>
        </w:rPr>
        <w:t xml:space="preserve"> </w:t>
      </w:r>
      <w:r w:rsidRPr="00847591">
        <w:rPr>
          <w:rFonts w:ascii="Arial" w:eastAsia="Arial" w:hAnsi="Arial" w:cs="Arial"/>
          <w:sz w:val="18"/>
          <w:szCs w:val="18"/>
        </w:rPr>
        <w:t>krp</w:t>
      </w:r>
      <w:r w:rsidRPr="00847591">
        <w:rPr>
          <w:rFonts w:ascii="Arial" w:eastAsia="Arial" w:hAnsi="Arial" w:cs="Arial"/>
          <w:spacing w:val="-4"/>
          <w:sz w:val="18"/>
          <w:szCs w:val="18"/>
        </w:rPr>
        <w:t xml:space="preserve"> </w:t>
      </w:r>
      <w:r w:rsidRPr="00847591">
        <w:rPr>
          <w:rFonts w:ascii="Arial" w:eastAsia="Arial" w:hAnsi="Arial" w:cs="Arial"/>
          <w:sz w:val="18"/>
          <w:szCs w:val="18"/>
        </w:rPr>
        <w:t>v</w:t>
      </w:r>
      <w:r w:rsidRPr="00847591">
        <w:rPr>
          <w:rFonts w:ascii="Arial" w:eastAsia="Arial" w:hAnsi="Arial" w:cs="Arial"/>
          <w:spacing w:val="-9"/>
          <w:sz w:val="18"/>
          <w:szCs w:val="18"/>
        </w:rPr>
        <w:t xml:space="preserve"> </w:t>
      </w:r>
      <w:r w:rsidRPr="00847591">
        <w:rPr>
          <w:rFonts w:ascii="Arial" w:eastAsia="Arial" w:hAnsi="Arial" w:cs="Arial"/>
          <w:spacing w:val="-1"/>
          <w:sz w:val="18"/>
          <w:szCs w:val="18"/>
        </w:rPr>
        <w:t>zavitku,</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sekundarno</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pakiranje</w:t>
      </w:r>
      <w:r w:rsidRPr="00847591">
        <w:rPr>
          <w:rFonts w:ascii="Arial" w:eastAsia="Arial" w:hAnsi="Arial" w:cs="Arial"/>
          <w:spacing w:val="-7"/>
          <w:sz w:val="18"/>
          <w:szCs w:val="18"/>
        </w:rPr>
        <w:t xml:space="preserve"> </w:t>
      </w:r>
      <w:r w:rsidRPr="00847591">
        <w:rPr>
          <w:rFonts w:ascii="Arial" w:eastAsia="Arial" w:hAnsi="Arial" w:cs="Arial"/>
          <w:sz w:val="18"/>
          <w:szCs w:val="18"/>
        </w:rPr>
        <w:t>do</w:t>
      </w:r>
      <w:r w:rsidRPr="00847591">
        <w:rPr>
          <w:rFonts w:ascii="Arial" w:eastAsia="Arial" w:hAnsi="Arial" w:cs="Arial"/>
          <w:spacing w:val="-4"/>
          <w:sz w:val="18"/>
          <w:szCs w:val="18"/>
        </w:rPr>
        <w:t xml:space="preserve"> </w:t>
      </w:r>
      <w:r w:rsidRPr="00847591">
        <w:rPr>
          <w:rFonts w:ascii="Arial" w:eastAsia="Arial" w:hAnsi="Arial" w:cs="Arial"/>
          <w:sz w:val="18"/>
          <w:szCs w:val="18"/>
        </w:rPr>
        <w:t>10</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zavitkov</w:t>
      </w:r>
    </w:p>
    <w:p w14:paraId="265E3824" w14:textId="77777777" w:rsidR="00847591" w:rsidRPr="00847591" w:rsidRDefault="00847591" w:rsidP="00847591">
      <w:pPr>
        <w:widowControl w:val="0"/>
        <w:numPr>
          <w:ilvl w:val="4"/>
          <w:numId w:val="18"/>
        </w:numPr>
        <w:tabs>
          <w:tab w:val="left" w:pos="1559"/>
        </w:tabs>
        <w:spacing w:after="0" w:line="240" w:lineRule="auto"/>
        <w:rPr>
          <w:rFonts w:ascii="Arial" w:eastAsia="Arial" w:hAnsi="Arial" w:cs="Arial"/>
          <w:sz w:val="18"/>
          <w:szCs w:val="18"/>
        </w:rPr>
      </w:pPr>
      <w:r w:rsidRPr="00847591">
        <w:rPr>
          <w:rFonts w:ascii="Arial" w:eastAsia="Arial" w:hAnsi="Arial" w:cs="Arial"/>
          <w:sz w:val="18"/>
          <w:szCs w:val="18"/>
        </w:rPr>
        <w:t>vsako</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primarno</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pakiranje</w:t>
      </w:r>
      <w:r w:rsidRPr="00847591">
        <w:rPr>
          <w:rFonts w:ascii="Arial" w:eastAsia="Arial" w:hAnsi="Arial" w:cs="Arial"/>
          <w:spacing w:val="42"/>
          <w:sz w:val="18"/>
          <w:szCs w:val="18"/>
        </w:rPr>
        <w:t xml:space="preserve"> </w:t>
      </w:r>
      <w:r w:rsidRPr="00847591">
        <w:rPr>
          <w:rFonts w:ascii="Arial" w:eastAsia="Arial" w:hAnsi="Arial" w:cs="Arial"/>
          <w:spacing w:val="-1"/>
          <w:sz w:val="18"/>
          <w:szCs w:val="18"/>
        </w:rPr>
        <w:t>(zavitek)</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mora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biti</w:t>
      </w:r>
      <w:r w:rsidRPr="00847591">
        <w:rPr>
          <w:rFonts w:ascii="Arial" w:eastAsia="Arial" w:hAnsi="Arial" w:cs="Arial"/>
          <w:spacing w:val="-3"/>
          <w:sz w:val="18"/>
          <w:szCs w:val="18"/>
        </w:rPr>
        <w:t xml:space="preserve"> </w:t>
      </w:r>
      <w:r w:rsidRPr="00847591">
        <w:rPr>
          <w:rFonts w:ascii="Arial" w:eastAsia="Arial" w:hAnsi="Arial" w:cs="Arial"/>
          <w:spacing w:val="-1"/>
          <w:sz w:val="18"/>
          <w:szCs w:val="18"/>
        </w:rPr>
        <w:t>pakiran</w:t>
      </w:r>
      <w:r w:rsidRPr="00847591">
        <w:rPr>
          <w:rFonts w:ascii="Arial" w:eastAsia="Arial" w:hAnsi="Arial" w:cs="Arial"/>
          <w:spacing w:val="-4"/>
          <w:sz w:val="18"/>
          <w:szCs w:val="18"/>
        </w:rPr>
        <w:t xml:space="preserve"> </w:t>
      </w:r>
      <w:r w:rsidRPr="00847591">
        <w:rPr>
          <w:rFonts w:ascii="Arial" w:eastAsia="Arial" w:hAnsi="Arial" w:cs="Arial"/>
          <w:sz w:val="18"/>
          <w:szCs w:val="18"/>
        </w:rPr>
        <w:t>v</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dva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ovoja</w:t>
      </w:r>
      <w:r w:rsidRPr="00847591">
        <w:rPr>
          <w:rFonts w:ascii="Arial" w:eastAsia="Arial" w:hAnsi="Arial" w:cs="Arial"/>
          <w:spacing w:val="-3"/>
          <w:sz w:val="18"/>
          <w:szCs w:val="18"/>
        </w:rPr>
        <w:t xml:space="preserve"> </w:t>
      </w:r>
      <w:r w:rsidRPr="00847591">
        <w:rPr>
          <w:rFonts w:ascii="Arial" w:eastAsia="Arial" w:hAnsi="Arial" w:cs="Arial"/>
          <w:spacing w:val="-1"/>
          <w:sz w:val="18"/>
          <w:szCs w:val="18"/>
        </w:rPr>
        <w:t>ali</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vrečki.</w:t>
      </w:r>
    </w:p>
    <w:p w14:paraId="079C817E" w14:textId="77777777" w:rsidR="00847591" w:rsidRPr="00847591" w:rsidRDefault="00847591" w:rsidP="00847591">
      <w:pPr>
        <w:spacing w:after="0"/>
        <w:rPr>
          <w:rFonts w:ascii="Arial" w:eastAsia="Arial" w:hAnsi="Arial" w:cs="Arial"/>
          <w:sz w:val="18"/>
          <w:szCs w:val="18"/>
        </w:rPr>
      </w:pPr>
    </w:p>
    <w:p w14:paraId="1A206C08" w14:textId="77777777" w:rsidR="00847591" w:rsidRPr="00847591" w:rsidRDefault="00847591" w:rsidP="00847591">
      <w:pPr>
        <w:keepNext/>
        <w:widowControl w:val="0"/>
        <w:numPr>
          <w:ilvl w:val="2"/>
          <w:numId w:val="18"/>
        </w:numPr>
        <w:tabs>
          <w:tab w:val="left" w:pos="1016"/>
        </w:tabs>
        <w:spacing w:after="0" w:line="271" w:lineRule="auto"/>
        <w:ind w:right="185" w:firstLine="0"/>
        <w:outlineLvl w:val="0"/>
        <w:rPr>
          <w:rFonts w:ascii="Aptos Display" w:eastAsia="Aptos Display" w:hAnsi="Aptos Display" w:cs="Aptos Display"/>
          <w:b/>
          <w:bCs/>
          <w:sz w:val="40"/>
          <w:szCs w:val="40"/>
        </w:rPr>
      </w:pPr>
      <w:r w:rsidRPr="00847591">
        <w:rPr>
          <w:rFonts w:ascii="Arial" w:eastAsia="Aptos Display" w:hAnsi="Arial" w:cs="Arial"/>
          <w:b/>
          <w:bCs/>
          <w:spacing w:val="-1"/>
          <w:sz w:val="18"/>
          <w:szCs w:val="18"/>
        </w:rPr>
        <w:t>Sterilne</w:t>
      </w:r>
      <w:r w:rsidRPr="00847591">
        <w:rPr>
          <w:rFonts w:ascii="Arial" w:eastAsia="Aptos Display" w:hAnsi="Arial" w:cs="Arial"/>
          <w:b/>
          <w:bCs/>
          <w:spacing w:val="7"/>
          <w:sz w:val="18"/>
          <w:szCs w:val="18"/>
        </w:rPr>
        <w:t xml:space="preserve"> </w:t>
      </w:r>
      <w:r w:rsidRPr="00847591">
        <w:rPr>
          <w:rFonts w:ascii="Arial" w:eastAsia="Aptos Display" w:hAnsi="Arial" w:cs="Arial"/>
          <w:b/>
          <w:bCs/>
          <w:spacing w:val="-1"/>
          <w:sz w:val="18"/>
          <w:szCs w:val="18"/>
        </w:rPr>
        <w:t>krpe</w:t>
      </w:r>
      <w:r w:rsidRPr="00847591">
        <w:rPr>
          <w:rFonts w:ascii="Arial" w:eastAsia="Aptos Display" w:hAnsi="Arial" w:cs="Arial"/>
          <w:b/>
          <w:bCs/>
          <w:spacing w:val="7"/>
          <w:sz w:val="18"/>
          <w:szCs w:val="18"/>
        </w:rPr>
        <w:t xml:space="preserve"> </w:t>
      </w:r>
      <w:r w:rsidRPr="00847591">
        <w:rPr>
          <w:rFonts w:ascii="Arial" w:eastAsia="Aptos Display" w:hAnsi="Arial" w:cs="Arial"/>
          <w:b/>
          <w:bCs/>
          <w:sz w:val="18"/>
          <w:szCs w:val="18"/>
        </w:rPr>
        <w:t>za</w:t>
      </w:r>
      <w:r w:rsidRPr="00847591">
        <w:rPr>
          <w:rFonts w:ascii="Arial" w:eastAsia="Aptos Display" w:hAnsi="Arial" w:cs="Arial"/>
          <w:b/>
          <w:bCs/>
          <w:spacing w:val="10"/>
          <w:sz w:val="18"/>
          <w:szCs w:val="18"/>
        </w:rPr>
        <w:t xml:space="preserve"> </w:t>
      </w:r>
      <w:r w:rsidRPr="00847591">
        <w:rPr>
          <w:rFonts w:ascii="Arial" w:eastAsia="Aptos Display" w:hAnsi="Arial" w:cs="Arial"/>
          <w:b/>
          <w:bCs/>
          <w:spacing w:val="-1"/>
          <w:sz w:val="18"/>
          <w:szCs w:val="18"/>
        </w:rPr>
        <w:t>talno</w:t>
      </w:r>
      <w:r w:rsidRPr="00847591">
        <w:rPr>
          <w:rFonts w:ascii="Arial" w:eastAsia="Aptos Display" w:hAnsi="Arial" w:cs="Arial"/>
          <w:b/>
          <w:bCs/>
          <w:spacing w:val="4"/>
          <w:sz w:val="18"/>
          <w:szCs w:val="18"/>
        </w:rPr>
        <w:t xml:space="preserve"> </w:t>
      </w:r>
      <w:r w:rsidRPr="00847591">
        <w:rPr>
          <w:rFonts w:ascii="Arial" w:eastAsia="Aptos Display" w:hAnsi="Arial" w:cs="Arial"/>
          <w:b/>
          <w:bCs/>
          <w:spacing w:val="-1"/>
          <w:sz w:val="18"/>
          <w:szCs w:val="18"/>
        </w:rPr>
        <w:t>razkuževanje</w:t>
      </w:r>
      <w:r w:rsidRPr="00847591">
        <w:rPr>
          <w:rFonts w:ascii="Arial" w:eastAsia="Aptos Display" w:hAnsi="Arial" w:cs="Arial"/>
          <w:b/>
          <w:bCs/>
          <w:sz w:val="18"/>
          <w:szCs w:val="18"/>
        </w:rPr>
        <w:t xml:space="preserve"> </w:t>
      </w:r>
      <w:r w:rsidRPr="00847591">
        <w:rPr>
          <w:rFonts w:ascii="Arial" w:eastAsia="Aptos Display" w:hAnsi="Arial" w:cs="Arial"/>
          <w:b/>
          <w:bCs/>
          <w:spacing w:val="16"/>
          <w:sz w:val="18"/>
          <w:szCs w:val="18"/>
        </w:rPr>
        <w:t xml:space="preserve"> </w:t>
      </w:r>
      <w:r w:rsidRPr="00847591">
        <w:rPr>
          <w:rFonts w:ascii="Arial" w:eastAsia="Aptos Display" w:hAnsi="Arial" w:cs="Arial"/>
          <w:b/>
          <w:bCs/>
          <w:spacing w:val="-1"/>
          <w:sz w:val="18"/>
          <w:szCs w:val="18"/>
        </w:rPr>
        <w:t>velikih</w:t>
      </w:r>
      <w:r w:rsidRPr="00847591">
        <w:rPr>
          <w:rFonts w:ascii="Arial" w:eastAsia="Aptos Display" w:hAnsi="Arial" w:cs="Arial"/>
          <w:b/>
          <w:bCs/>
          <w:spacing w:val="6"/>
          <w:sz w:val="18"/>
          <w:szCs w:val="18"/>
        </w:rPr>
        <w:t xml:space="preserve"> </w:t>
      </w:r>
      <w:r w:rsidRPr="00847591">
        <w:rPr>
          <w:rFonts w:ascii="Arial" w:eastAsia="Aptos Display" w:hAnsi="Arial" w:cs="Arial"/>
          <w:b/>
          <w:bCs/>
          <w:spacing w:val="-1"/>
          <w:sz w:val="18"/>
          <w:szCs w:val="18"/>
        </w:rPr>
        <w:t>površin,</w:t>
      </w:r>
      <w:r w:rsidRPr="00847591">
        <w:rPr>
          <w:rFonts w:ascii="Arial" w:eastAsia="Aptos Display" w:hAnsi="Arial" w:cs="Arial"/>
          <w:b/>
          <w:bCs/>
          <w:spacing w:val="10"/>
          <w:sz w:val="18"/>
          <w:szCs w:val="18"/>
        </w:rPr>
        <w:t xml:space="preserve"> </w:t>
      </w:r>
      <w:r w:rsidRPr="00847591">
        <w:rPr>
          <w:rFonts w:ascii="Arial" w:eastAsia="Aptos Display" w:hAnsi="Arial" w:cs="Arial"/>
          <w:b/>
          <w:bCs/>
          <w:spacing w:val="-1"/>
          <w:sz w:val="18"/>
          <w:szCs w:val="18"/>
        </w:rPr>
        <w:t>prepojene</w:t>
      </w:r>
      <w:r w:rsidRPr="00847591">
        <w:rPr>
          <w:rFonts w:ascii="Arial" w:eastAsia="Aptos Display" w:hAnsi="Arial" w:cs="Arial"/>
          <w:b/>
          <w:bCs/>
          <w:spacing w:val="7"/>
          <w:sz w:val="18"/>
          <w:szCs w:val="18"/>
        </w:rPr>
        <w:t xml:space="preserve"> </w:t>
      </w:r>
      <w:r w:rsidRPr="00847591">
        <w:rPr>
          <w:rFonts w:ascii="Arial" w:eastAsia="Aptos Display" w:hAnsi="Arial" w:cs="Arial"/>
          <w:b/>
          <w:bCs/>
          <w:sz w:val="18"/>
          <w:szCs w:val="18"/>
        </w:rPr>
        <w:t>s</w:t>
      </w:r>
      <w:r w:rsidRPr="00847591">
        <w:rPr>
          <w:rFonts w:ascii="Arial" w:eastAsia="Aptos Display" w:hAnsi="Arial" w:cs="Arial"/>
          <w:b/>
          <w:bCs/>
          <w:spacing w:val="9"/>
          <w:sz w:val="18"/>
          <w:szCs w:val="18"/>
        </w:rPr>
        <w:t xml:space="preserve"> </w:t>
      </w:r>
      <w:r w:rsidRPr="00847591">
        <w:rPr>
          <w:rFonts w:ascii="Arial" w:eastAsia="Aptos Display" w:hAnsi="Arial" w:cs="Arial"/>
          <w:b/>
          <w:bCs/>
          <w:spacing w:val="-1"/>
          <w:sz w:val="18"/>
          <w:szCs w:val="18"/>
        </w:rPr>
        <w:t>sterilnim</w:t>
      </w:r>
      <w:r w:rsidRPr="00847591">
        <w:rPr>
          <w:rFonts w:ascii="Arial" w:eastAsia="Aptos Display" w:hAnsi="Arial" w:cs="Arial"/>
          <w:b/>
          <w:bCs/>
          <w:spacing w:val="8"/>
          <w:sz w:val="18"/>
          <w:szCs w:val="18"/>
        </w:rPr>
        <w:t xml:space="preserve"> </w:t>
      </w:r>
      <w:proofErr w:type="spellStart"/>
      <w:r w:rsidRPr="00847591">
        <w:rPr>
          <w:rFonts w:ascii="Arial" w:eastAsia="Aptos Display" w:hAnsi="Arial" w:cs="Arial"/>
          <w:b/>
          <w:bCs/>
          <w:spacing w:val="-1"/>
          <w:sz w:val="18"/>
          <w:szCs w:val="18"/>
        </w:rPr>
        <w:t>biocidom</w:t>
      </w:r>
      <w:proofErr w:type="spellEnd"/>
      <w:r w:rsidRPr="00847591">
        <w:rPr>
          <w:rFonts w:ascii="Arial" w:eastAsia="Aptos Display" w:hAnsi="Arial" w:cs="Arial"/>
          <w:b/>
          <w:bCs/>
          <w:spacing w:val="7"/>
          <w:sz w:val="18"/>
          <w:szCs w:val="18"/>
        </w:rPr>
        <w:t xml:space="preserve"> </w:t>
      </w:r>
      <w:r w:rsidRPr="00847591">
        <w:rPr>
          <w:rFonts w:ascii="Arial" w:eastAsia="Aptos Display" w:hAnsi="Arial" w:cs="Arial"/>
          <w:b/>
          <w:bCs/>
          <w:sz w:val="18"/>
          <w:szCs w:val="18"/>
        </w:rPr>
        <w:t>na</w:t>
      </w:r>
      <w:r w:rsidRPr="00847591">
        <w:rPr>
          <w:rFonts w:ascii="Arial" w:eastAsia="Aptos Display" w:hAnsi="Arial" w:cs="Arial"/>
          <w:b/>
          <w:bCs/>
          <w:spacing w:val="9"/>
          <w:sz w:val="18"/>
          <w:szCs w:val="18"/>
        </w:rPr>
        <w:t xml:space="preserve"> </w:t>
      </w:r>
      <w:r w:rsidRPr="00847591">
        <w:rPr>
          <w:rFonts w:ascii="Arial" w:eastAsia="Aptos Display" w:hAnsi="Arial" w:cs="Arial"/>
          <w:b/>
          <w:bCs/>
          <w:spacing w:val="-1"/>
          <w:sz w:val="18"/>
          <w:szCs w:val="18"/>
        </w:rPr>
        <w:t>osnovi</w:t>
      </w:r>
      <w:r w:rsidRPr="00847591">
        <w:rPr>
          <w:rFonts w:ascii="Arial" w:eastAsia="Aptos Display" w:hAnsi="Arial" w:cs="Arial"/>
          <w:b/>
          <w:bCs/>
          <w:spacing w:val="97"/>
          <w:w w:val="99"/>
          <w:sz w:val="18"/>
          <w:szCs w:val="18"/>
        </w:rPr>
        <w:t xml:space="preserve"> </w:t>
      </w:r>
      <w:r w:rsidRPr="00847591">
        <w:rPr>
          <w:rFonts w:ascii="Arial" w:eastAsia="Aptos Display" w:hAnsi="Arial" w:cs="Arial"/>
          <w:b/>
          <w:bCs/>
          <w:spacing w:val="97"/>
          <w:w w:val="99"/>
          <w:sz w:val="18"/>
          <w:szCs w:val="18"/>
        </w:rPr>
        <w:tab/>
      </w:r>
      <w:r w:rsidRPr="00847591">
        <w:rPr>
          <w:rFonts w:ascii="Arial" w:eastAsia="Aptos Display" w:hAnsi="Arial" w:cs="Arial"/>
          <w:b/>
          <w:bCs/>
          <w:spacing w:val="-1"/>
          <w:w w:val="99"/>
          <w:sz w:val="18"/>
          <w:szCs w:val="18"/>
        </w:rPr>
        <w:t>vodikovega peroksida</w:t>
      </w:r>
    </w:p>
    <w:p w14:paraId="68DD3DA7" w14:textId="77777777" w:rsidR="00847591" w:rsidRPr="00847591" w:rsidRDefault="00847591" w:rsidP="00847591">
      <w:pPr>
        <w:spacing w:after="0"/>
        <w:rPr>
          <w:rFonts w:ascii="Arial" w:eastAsia="Arial" w:hAnsi="Arial" w:cs="Arial"/>
          <w:b/>
          <w:bCs/>
          <w:sz w:val="18"/>
          <w:szCs w:val="18"/>
        </w:rPr>
      </w:pPr>
    </w:p>
    <w:p w14:paraId="0A932C34" w14:textId="77777777" w:rsidR="00847591" w:rsidRPr="00847591" w:rsidRDefault="00847591" w:rsidP="00847591">
      <w:pPr>
        <w:widowControl w:val="0"/>
        <w:spacing w:after="0" w:line="240" w:lineRule="auto"/>
        <w:ind w:left="478"/>
        <w:rPr>
          <w:rFonts w:ascii="Arial" w:eastAsia="Arial" w:hAnsi="Arial" w:cs="Aptos"/>
          <w:sz w:val="18"/>
          <w:szCs w:val="18"/>
        </w:rPr>
      </w:pPr>
      <w:r w:rsidRPr="00847591">
        <w:rPr>
          <w:rFonts w:ascii="Arial" w:eastAsia="Arial" w:hAnsi="Arial" w:cs="Arial"/>
          <w:spacing w:val="-1"/>
          <w:sz w:val="18"/>
          <w:szCs w:val="18"/>
          <w:u w:val="single" w:color="000000"/>
        </w:rPr>
        <w:t>a)Zahteve:</w:t>
      </w:r>
    </w:p>
    <w:p w14:paraId="4B137605" w14:textId="77777777" w:rsidR="00847591" w:rsidRPr="00847591" w:rsidRDefault="00847591" w:rsidP="00847591">
      <w:pPr>
        <w:widowControl w:val="0"/>
        <w:numPr>
          <w:ilvl w:val="0"/>
          <w:numId w:val="17"/>
        </w:numPr>
        <w:tabs>
          <w:tab w:val="left" w:pos="1559"/>
        </w:tabs>
        <w:spacing w:after="0" w:line="207" w:lineRule="exact"/>
        <w:rPr>
          <w:rFonts w:ascii="Arial" w:eastAsia="Arial" w:hAnsi="Arial" w:cs="Aptos"/>
          <w:sz w:val="18"/>
          <w:szCs w:val="18"/>
        </w:rPr>
      </w:pPr>
      <w:r w:rsidRPr="00847591">
        <w:rPr>
          <w:rFonts w:ascii="Arial" w:eastAsia="Arial" w:hAnsi="Arial" w:cs="Arial"/>
          <w:spacing w:val="-1"/>
          <w:sz w:val="18"/>
          <w:szCs w:val="18"/>
        </w:rPr>
        <w:lastRenderedPageBreak/>
        <w:t>Sterilne</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krpe,</w:t>
      </w:r>
      <w:r w:rsidRPr="00847591">
        <w:rPr>
          <w:rFonts w:ascii="Arial" w:eastAsia="Arial" w:hAnsi="Arial" w:cs="Arial"/>
          <w:spacing w:val="-6"/>
          <w:sz w:val="18"/>
          <w:szCs w:val="18"/>
        </w:rPr>
        <w:t xml:space="preserve"> </w:t>
      </w:r>
      <w:r w:rsidRPr="00847591">
        <w:rPr>
          <w:rFonts w:ascii="Arial" w:eastAsia="Arial" w:hAnsi="Arial" w:cs="Arial"/>
          <w:sz w:val="18"/>
          <w:szCs w:val="18"/>
        </w:rPr>
        <w:t>ki</w:t>
      </w:r>
      <w:r w:rsidRPr="00847591">
        <w:rPr>
          <w:rFonts w:ascii="Arial" w:eastAsia="Arial" w:hAnsi="Arial" w:cs="Arial"/>
          <w:spacing w:val="-7"/>
          <w:sz w:val="18"/>
          <w:szCs w:val="18"/>
        </w:rPr>
        <w:t xml:space="preserve"> </w:t>
      </w:r>
      <w:r w:rsidRPr="00847591">
        <w:rPr>
          <w:rFonts w:ascii="Arial" w:eastAsia="Arial" w:hAnsi="Arial" w:cs="Arial"/>
          <w:sz w:val="18"/>
          <w:szCs w:val="18"/>
        </w:rPr>
        <w:t>ne</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odpuščajo</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delcev,</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dimenzije</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42cm</w:t>
      </w:r>
      <w:r w:rsidRPr="00847591">
        <w:rPr>
          <w:rFonts w:ascii="Arial" w:eastAsia="Arial" w:hAnsi="Arial" w:cs="Arial"/>
          <w:spacing w:val="-5"/>
          <w:sz w:val="18"/>
          <w:szCs w:val="18"/>
        </w:rPr>
        <w:t xml:space="preserve"> </w:t>
      </w:r>
      <w:r w:rsidRPr="00847591">
        <w:rPr>
          <w:rFonts w:ascii="Arial" w:eastAsia="Arial" w:hAnsi="Arial" w:cs="Arial"/>
          <w:sz w:val="18"/>
          <w:szCs w:val="18"/>
        </w:rPr>
        <w:t>x</w:t>
      </w:r>
      <w:r w:rsidRPr="00847591">
        <w:rPr>
          <w:rFonts w:ascii="Arial" w:eastAsia="Arial" w:hAnsi="Arial" w:cs="Arial"/>
          <w:spacing w:val="-9"/>
          <w:sz w:val="18"/>
          <w:szCs w:val="18"/>
        </w:rPr>
        <w:t xml:space="preserve"> </w:t>
      </w:r>
      <w:r w:rsidRPr="00847591">
        <w:rPr>
          <w:rFonts w:ascii="Arial" w:eastAsia="Arial" w:hAnsi="Arial" w:cs="Arial"/>
          <w:sz w:val="18"/>
          <w:szCs w:val="18"/>
        </w:rPr>
        <w:t>25cm</w:t>
      </w:r>
    </w:p>
    <w:p w14:paraId="44A38152" w14:textId="77777777" w:rsidR="00847591" w:rsidRPr="00847591" w:rsidRDefault="00847591" w:rsidP="00847591">
      <w:pPr>
        <w:widowControl w:val="0"/>
        <w:numPr>
          <w:ilvl w:val="0"/>
          <w:numId w:val="17"/>
        </w:numPr>
        <w:tabs>
          <w:tab w:val="left" w:pos="1559"/>
        </w:tabs>
        <w:spacing w:after="0" w:line="240" w:lineRule="auto"/>
        <w:ind w:right="185"/>
        <w:rPr>
          <w:rFonts w:ascii="Arial" w:eastAsia="Arial" w:hAnsi="Arial" w:cs="Aptos"/>
          <w:sz w:val="18"/>
          <w:szCs w:val="18"/>
        </w:rPr>
      </w:pPr>
      <w:r w:rsidRPr="00847591">
        <w:rPr>
          <w:rFonts w:ascii="Arial" w:eastAsia="Arial" w:hAnsi="Arial" w:cs="Arial"/>
          <w:spacing w:val="-1"/>
          <w:sz w:val="18"/>
          <w:szCs w:val="18"/>
        </w:rPr>
        <w:t>Prepojene</w:t>
      </w:r>
      <w:r w:rsidRPr="00847591">
        <w:rPr>
          <w:rFonts w:ascii="Arial" w:eastAsia="Arial" w:hAnsi="Arial" w:cs="Arial"/>
          <w:spacing w:val="34"/>
          <w:sz w:val="18"/>
          <w:szCs w:val="18"/>
        </w:rPr>
        <w:t xml:space="preserve"> </w:t>
      </w:r>
      <w:r w:rsidRPr="00847591">
        <w:rPr>
          <w:rFonts w:ascii="Arial" w:eastAsia="Arial" w:hAnsi="Arial" w:cs="Arial"/>
          <w:sz w:val="18"/>
          <w:szCs w:val="18"/>
        </w:rPr>
        <w:t xml:space="preserve">so  </w:t>
      </w:r>
      <w:r w:rsidRPr="00847591">
        <w:rPr>
          <w:rFonts w:ascii="Arial" w:eastAsia="Arial" w:hAnsi="Arial" w:cs="Arial"/>
          <w:spacing w:val="20"/>
          <w:sz w:val="18"/>
          <w:szCs w:val="18"/>
        </w:rPr>
        <w:t xml:space="preserve"> </w:t>
      </w:r>
      <w:r w:rsidRPr="00847591">
        <w:rPr>
          <w:rFonts w:ascii="Arial" w:eastAsia="Arial" w:hAnsi="Arial" w:cs="Arial"/>
          <w:sz w:val="18"/>
          <w:szCs w:val="18"/>
        </w:rPr>
        <w:t>z</w:t>
      </w:r>
      <w:r w:rsidRPr="00847591">
        <w:rPr>
          <w:rFonts w:ascii="Arial" w:eastAsia="Arial" w:hAnsi="Arial" w:cs="Arial"/>
          <w:spacing w:val="35"/>
          <w:sz w:val="18"/>
          <w:szCs w:val="18"/>
        </w:rPr>
        <w:t xml:space="preserve"> </w:t>
      </w:r>
      <w:proofErr w:type="spellStart"/>
      <w:r w:rsidRPr="00847591">
        <w:rPr>
          <w:rFonts w:ascii="Arial" w:eastAsia="Arial" w:hAnsi="Arial" w:cs="Arial"/>
          <w:spacing w:val="-1"/>
          <w:sz w:val="18"/>
          <w:szCs w:val="18"/>
        </w:rPr>
        <w:t>biocidom</w:t>
      </w:r>
      <w:proofErr w:type="spellEnd"/>
      <w:r w:rsidRPr="00847591">
        <w:rPr>
          <w:rFonts w:ascii="Arial" w:eastAsia="Arial" w:hAnsi="Arial" w:cs="Arial"/>
          <w:spacing w:val="-1"/>
          <w:sz w:val="18"/>
          <w:szCs w:val="18"/>
        </w:rPr>
        <w:t>,</w:t>
      </w:r>
      <w:r w:rsidRPr="00847591">
        <w:rPr>
          <w:rFonts w:ascii="Arial" w:eastAsia="Arial" w:hAnsi="Arial" w:cs="Arial"/>
          <w:spacing w:val="35"/>
          <w:sz w:val="18"/>
          <w:szCs w:val="18"/>
        </w:rPr>
        <w:t xml:space="preserve"> </w:t>
      </w:r>
      <w:r w:rsidRPr="00847591">
        <w:rPr>
          <w:rFonts w:ascii="Arial" w:eastAsia="Arial" w:hAnsi="Arial" w:cs="Arial"/>
          <w:sz w:val="18"/>
          <w:szCs w:val="18"/>
        </w:rPr>
        <w:t>ki</w:t>
      </w:r>
      <w:r w:rsidRPr="00847591">
        <w:rPr>
          <w:rFonts w:ascii="Arial" w:eastAsia="Arial" w:hAnsi="Arial" w:cs="Arial"/>
          <w:spacing w:val="35"/>
          <w:sz w:val="18"/>
          <w:szCs w:val="18"/>
        </w:rPr>
        <w:t xml:space="preserve"> </w:t>
      </w:r>
      <w:r w:rsidRPr="00847591">
        <w:rPr>
          <w:rFonts w:ascii="Arial" w:eastAsia="Arial" w:hAnsi="Arial" w:cs="Arial"/>
          <w:spacing w:val="-1"/>
          <w:sz w:val="18"/>
          <w:szCs w:val="18"/>
        </w:rPr>
        <w:t>vsebuje</w:t>
      </w:r>
      <w:r w:rsidRPr="00847591">
        <w:rPr>
          <w:rFonts w:ascii="Arial" w:eastAsia="Arial" w:hAnsi="Arial" w:cs="Arial"/>
          <w:spacing w:val="35"/>
          <w:sz w:val="18"/>
          <w:szCs w:val="18"/>
        </w:rPr>
        <w:t xml:space="preserve"> </w:t>
      </w:r>
      <w:r w:rsidRPr="00847591">
        <w:rPr>
          <w:rFonts w:ascii="Arial" w:eastAsia="Arial" w:hAnsi="Arial" w:cs="Arial"/>
          <w:spacing w:val="-1"/>
          <w:sz w:val="18"/>
          <w:szCs w:val="18"/>
        </w:rPr>
        <w:t>vodikov</w:t>
      </w:r>
      <w:r w:rsidRPr="00847591">
        <w:rPr>
          <w:rFonts w:ascii="Arial" w:eastAsia="Arial" w:hAnsi="Arial" w:cs="Arial"/>
          <w:spacing w:val="34"/>
          <w:sz w:val="18"/>
          <w:szCs w:val="18"/>
        </w:rPr>
        <w:t xml:space="preserve"> </w:t>
      </w:r>
      <w:r w:rsidRPr="00847591">
        <w:rPr>
          <w:rFonts w:ascii="Arial" w:eastAsia="Arial" w:hAnsi="Arial" w:cs="Arial"/>
          <w:spacing w:val="-1"/>
          <w:sz w:val="18"/>
          <w:szCs w:val="18"/>
        </w:rPr>
        <w:t>peroksid</w:t>
      </w:r>
      <w:r w:rsidRPr="00847591">
        <w:rPr>
          <w:rFonts w:ascii="Arial" w:eastAsia="Arial" w:hAnsi="Arial" w:cs="Arial"/>
          <w:spacing w:val="35"/>
          <w:sz w:val="18"/>
          <w:szCs w:val="18"/>
        </w:rPr>
        <w:t xml:space="preserve"> </w:t>
      </w:r>
      <w:r w:rsidRPr="00847591">
        <w:rPr>
          <w:rFonts w:ascii="Arial" w:eastAsia="Arial" w:hAnsi="Arial" w:cs="Arial"/>
          <w:spacing w:val="-1"/>
          <w:sz w:val="18"/>
          <w:szCs w:val="18"/>
        </w:rPr>
        <w:t>in</w:t>
      </w:r>
      <w:r w:rsidRPr="00847591">
        <w:rPr>
          <w:rFonts w:ascii="Arial" w:eastAsia="Arial" w:hAnsi="Arial" w:cs="Arial"/>
          <w:spacing w:val="35"/>
          <w:sz w:val="18"/>
          <w:szCs w:val="18"/>
        </w:rPr>
        <w:t xml:space="preserve"> </w:t>
      </w:r>
      <w:r w:rsidRPr="00847591">
        <w:rPr>
          <w:rFonts w:ascii="Arial" w:eastAsia="Arial" w:hAnsi="Arial" w:cs="Arial"/>
          <w:spacing w:val="-1"/>
          <w:sz w:val="18"/>
          <w:szCs w:val="18"/>
        </w:rPr>
        <w:t>ima</w:t>
      </w:r>
      <w:r w:rsidRPr="00847591">
        <w:rPr>
          <w:rFonts w:ascii="Arial" w:eastAsia="Arial" w:hAnsi="Arial" w:cs="Arial"/>
          <w:spacing w:val="35"/>
          <w:sz w:val="18"/>
          <w:szCs w:val="18"/>
        </w:rPr>
        <w:t xml:space="preserve"> </w:t>
      </w:r>
      <w:r w:rsidRPr="00847591">
        <w:rPr>
          <w:rFonts w:ascii="Arial" w:eastAsia="Arial" w:hAnsi="Arial" w:cs="Arial"/>
          <w:spacing w:val="-1"/>
          <w:sz w:val="18"/>
          <w:szCs w:val="18"/>
        </w:rPr>
        <w:t>širok</w:t>
      </w:r>
      <w:r w:rsidRPr="00847591">
        <w:rPr>
          <w:rFonts w:ascii="Arial" w:eastAsia="Arial" w:hAnsi="Arial" w:cs="Arial"/>
          <w:spacing w:val="35"/>
          <w:sz w:val="18"/>
          <w:szCs w:val="18"/>
        </w:rPr>
        <w:t xml:space="preserve"> </w:t>
      </w:r>
      <w:r w:rsidRPr="00847591">
        <w:rPr>
          <w:rFonts w:ascii="Arial" w:eastAsia="Arial" w:hAnsi="Arial" w:cs="Arial"/>
          <w:spacing w:val="-1"/>
          <w:sz w:val="18"/>
          <w:szCs w:val="18"/>
        </w:rPr>
        <w:t>spekter</w:t>
      </w:r>
      <w:r w:rsidRPr="00847591">
        <w:rPr>
          <w:rFonts w:ascii="Arial" w:eastAsia="Arial" w:hAnsi="Arial" w:cs="Arial"/>
          <w:spacing w:val="37"/>
          <w:sz w:val="18"/>
          <w:szCs w:val="18"/>
        </w:rPr>
        <w:t xml:space="preserve"> </w:t>
      </w:r>
      <w:r w:rsidRPr="00847591">
        <w:rPr>
          <w:rFonts w:ascii="Arial" w:eastAsia="Arial" w:hAnsi="Arial" w:cs="Arial"/>
          <w:spacing w:val="-1"/>
          <w:sz w:val="18"/>
          <w:szCs w:val="18"/>
        </w:rPr>
        <w:t>delovanja</w:t>
      </w:r>
      <w:r w:rsidRPr="00847591">
        <w:rPr>
          <w:rFonts w:ascii="Arial" w:eastAsia="Arial" w:hAnsi="Arial" w:cs="Arial"/>
          <w:spacing w:val="21"/>
          <w:sz w:val="18"/>
          <w:szCs w:val="18"/>
        </w:rPr>
        <w:t xml:space="preserve"> </w:t>
      </w:r>
      <w:r w:rsidRPr="00847591">
        <w:rPr>
          <w:rFonts w:ascii="Arial" w:eastAsia="Arial" w:hAnsi="Arial" w:cs="Arial"/>
          <w:spacing w:val="-1"/>
          <w:sz w:val="18"/>
          <w:szCs w:val="18"/>
        </w:rPr>
        <w:t>na</w:t>
      </w:r>
      <w:r w:rsidRPr="00847591">
        <w:rPr>
          <w:rFonts w:ascii="Arial" w:eastAsia="Arial" w:hAnsi="Arial" w:cs="Arial"/>
          <w:spacing w:val="81"/>
          <w:w w:val="99"/>
          <w:sz w:val="18"/>
          <w:szCs w:val="18"/>
        </w:rPr>
        <w:t xml:space="preserve"> </w:t>
      </w:r>
      <w:r w:rsidRPr="00847591">
        <w:rPr>
          <w:rFonts w:ascii="Arial" w:eastAsia="Arial" w:hAnsi="Arial" w:cs="Arial"/>
          <w:spacing w:val="-1"/>
          <w:sz w:val="18"/>
          <w:szCs w:val="18"/>
        </w:rPr>
        <w:t>vegetativne</w:t>
      </w:r>
      <w:r w:rsidRPr="00847591">
        <w:rPr>
          <w:rFonts w:ascii="Arial" w:eastAsia="Arial" w:hAnsi="Arial" w:cs="Arial"/>
          <w:spacing w:val="-11"/>
          <w:sz w:val="18"/>
          <w:szCs w:val="18"/>
        </w:rPr>
        <w:t xml:space="preserve"> </w:t>
      </w:r>
      <w:r w:rsidRPr="00847591">
        <w:rPr>
          <w:rFonts w:ascii="Arial" w:eastAsia="Arial" w:hAnsi="Arial" w:cs="Arial"/>
          <w:spacing w:val="-1"/>
          <w:sz w:val="18"/>
          <w:szCs w:val="18"/>
        </w:rPr>
        <w:t>oblike</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mikroorganizmov</w:t>
      </w:r>
      <w:r w:rsidRPr="00847591">
        <w:rPr>
          <w:rFonts w:ascii="Arial" w:eastAsia="Arial" w:hAnsi="Arial" w:cs="Arial"/>
          <w:spacing w:val="-9"/>
          <w:sz w:val="18"/>
          <w:szCs w:val="18"/>
        </w:rPr>
        <w:t xml:space="preserve"> </w:t>
      </w:r>
      <w:r w:rsidRPr="00847591">
        <w:rPr>
          <w:rFonts w:ascii="Arial" w:eastAsia="Arial" w:hAnsi="Arial" w:cs="Arial"/>
          <w:sz w:val="18"/>
          <w:szCs w:val="18"/>
        </w:rPr>
        <w:t>in</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spore</w:t>
      </w:r>
    </w:p>
    <w:p w14:paraId="4FA50905" w14:textId="77777777" w:rsidR="00847591" w:rsidRPr="00847591" w:rsidRDefault="00847591" w:rsidP="00847591">
      <w:pPr>
        <w:widowControl w:val="0"/>
        <w:tabs>
          <w:tab w:val="left" w:pos="1559"/>
        </w:tabs>
        <w:spacing w:after="0" w:line="240" w:lineRule="auto"/>
        <w:ind w:left="2756" w:right="185"/>
        <w:rPr>
          <w:rFonts w:ascii="Arial" w:eastAsia="Arial" w:hAnsi="Arial" w:cs="Arial"/>
          <w:spacing w:val="-1"/>
          <w:sz w:val="18"/>
          <w:szCs w:val="18"/>
        </w:rPr>
      </w:pPr>
    </w:p>
    <w:p w14:paraId="0957E3AE" w14:textId="77777777" w:rsidR="00847591" w:rsidRPr="00847591" w:rsidRDefault="00847591" w:rsidP="00847591">
      <w:pPr>
        <w:widowControl w:val="0"/>
        <w:numPr>
          <w:ilvl w:val="0"/>
          <w:numId w:val="16"/>
        </w:numPr>
        <w:tabs>
          <w:tab w:val="left" w:pos="640"/>
        </w:tabs>
        <w:spacing w:after="0" w:line="206" w:lineRule="exact"/>
        <w:rPr>
          <w:rFonts w:ascii="Arial" w:eastAsia="Arial" w:hAnsi="Arial" w:cs="Arial"/>
          <w:sz w:val="18"/>
          <w:szCs w:val="18"/>
        </w:rPr>
      </w:pPr>
      <w:r w:rsidRPr="00847591">
        <w:rPr>
          <w:rFonts w:ascii="Arial" w:eastAsia="Arial" w:hAnsi="Arial" w:cs="Arial"/>
          <w:spacing w:val="-1"/>
          <w:sz w:val="18"/>
          <w:szCs w:val="18"/>
          <w:u w:val="single" w:color="000000"/>
        </w:rPr>
        <w:t>Varnost</w:t>
      </w:r>
      <w:r w:rsidRPr="00847591">
        <w:rPr>
          <w:rFonts w:ascii="Arial" w:eastAsia="Arial" w:hAnsi="Arial" w:cs="Arial"/>
          <w:spacing w:val="-9"/>
          <w:sz w:val="18"/>
          <w:szCs w:val="18"/>
          <w:u w:val="single" w:color="000000"/>
        </w:rPr>
        <w:t xml:space="preserve"> </w:t>
      </w:r>
      <w:r w:rsidRPr="00847591">
        <w:rPr>
          <w:rFonts w:ascii="Arial" w:eastAsia="Arial" w:hAnsi="Arial" w:cs="Arial"/>
          <w:spacing w:val="-1"/>
          <w:sz w:val="18"/>
          <w:szCs w:val="18"/>
          <w:u w:val="single" w:color="000000"/>
        </w:rPr>
        <w:t>in</w:t>
      </w:r>
      <w:r w:rsidRPr="00847591">
        <w:rPr>
          <w:rFonts w:ascii="Arial" w:eastAsia="Arial" w:hAnsi="Arial" w:cs="Arial"/>
          <w:spacing w:val="-7"/>
          <w:sz w:val="18"/>
          <w:szCs w:val="18"/>
          <w:u w:val="single" w:color="000000"/>
        </w:rPr>
        <w:t xml:space="preserve"> </w:t>
      </w:r>
      <w:r w:rsidRPr="00847591">
        <w:rPr>
          <w:rFonts w:ascii="Arial" w:eastAsia="Arial" w:hAnsi="Arial" w:cs="Arial"/>
          <w:spacing w:val="-1"/>
          <w:sz w:val="18"/>
          <w:szCs w:val="18"/>
          <w:u w:val="single" w:color="000000"/>
        </w:rPr>
        <w:t>testiranje:</w:t>
      </w:r>
    </w:p>
    <w:p w14:paraId="0BC63C0B" w14:textId="77777777" w:rsidR="00847591" w:rsidRPr="00847591" w:rsidRDefault="00847591" w:rsidP="00847591">
      <w:pPr>
        <w:widowControl w:val="0"/>
        <w:numPr>
          <w:ilvl w:val="1"/>
          <w:numId w:val="16"/>
        </w:numPr>
        <w:tabs>
          <w:tab w:val="left" w:pos="1559"/>
        </w:tabs>
        <w:spacing w:after="0" w:line="207" w:lineRule="exact"/>
        <w:ind w:left="1558" w:firstLine="720"/>
        <w:rPr>
          <w:rFonts w:ascii="Arial" w:eastAsia="Arial" w:hAnsi="Arial" w:cs="Aptos"/>
          <w:sz w:val="18"/>
          <w:szCs w:val="18"/>
        </w:rPr>
      </w:pPr>
      <w:r w:rsidRPr="00847591">
        <w:rPr>
          <w:rFonts w:ascii="Arial" w:eastAsia="Arial" w:hAnsi="Arial" w:cs="Arial"/>
          <w:sz w:val="18"/>
          <w:szCs w:val="18"/>
        </w:rPr>
        <w:t>vsaka</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serija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izdelka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mora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imeti</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certifikat,</w:t>
      </w:r>
      <w:r w:rsidRPr="00847591">
        <w:rPr>
          <w:rFonts w:ascii="Arial" w:eastAsia="Arial" w:hAnsi="Arial" w:cs="Arial"/>
          <w:spacing w:val="-6"/>
          <w:sz w:val="18"/>
          <w:szCs w:val="18"/>
        </w:rPr>
        <w:t xml:space="preserve"> </w:t>
      </w:r>
      <w:r w:rsidRPr="00847591">
        <w:rPr>
          <w:rFonts w:ascii="Arial" w:eastAsia="Arial" w:hAnsi="Arial" w:cs="Arial"/>
          <w:sz w:val="18"/>
          <w:szCs w:val="18"/>
        </w:rPr>
        <w:t>ki</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potrjuje</w:t>
      </w:r>
      <w:r w:rsidRPr="00847591">
        <w:rPr>
          <w:rFonts w:ascii="Arial" w:eastAsia="Arial" w:hAnsi="Arial" w:cs="Arial"/>
          <w:spacing w:val="39"/>
          <w:sz w:val="18"/>
          <w:szCs w:val="18"/>
        </w:rPr>
        <w:t xml:space="preserve"> </w:t>
      </w:r>
      <w:r w:rsidRPr="00847591">
        <w:rPr>
          <w:rFonts w:ascii="Arial" w:eastAsia="Arial" w:hAnsi="Arial" w:cs="Arial"/>
          <w:spacing w:val="-1"/>
          <w:sz w:val="18"/>
          <w:szCs w:val="18"/>
        </w:rPr>
        <w:t>ustreznost</w:t>
      </w:r>
      <w:r w:rsidRPr="00847591">
        <w:rPr>
          <w:rFonts w:ascii="Arial" w:eastAsia="Arial" w:hAnsi="Arial" w:cs="Arial"/>
          <w:spacing w:val="-5"/>
          <w:sz w:val="18"/>
          <w:szCs w:val="18"/>
        </w:rPr>
        <w:t xml:space="preserve"> </w:t>
      </w:r>
      <w:r w:rsidRPr="00847591">
        <w:rPr>
          <w:rFonts w:ascii="Arial" w:eastAsia="Arial" w:hAnsi="Arial" w:cs="Arial"/>
          <w:sz w:val="18"/>
          <w:szCs w:val="18"/>
        </w:rPr>
        <w:t>in</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test</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sterilnosti.</w:t>
      </w:r>
    </w:p>
    <w:p w14:paraId="4EFA1D74" w14:textId="77777777" w:rsidR="00847591" w:rsidRPr="00847591" w:rsidRDefault="00847591" w:rsidP="00847591">
      <w:pPr>
        <w:widowControl w:val="0"/>
        <w:numPr>
          <w:ilvl w:val="1"/>
          <w:numId w:val="16"/>
        </w:numPr>
        <w:tabs>
          <w:tab w:val="left" w:pos="1559"/>
        </w:tabs>
        <w:spacing w:after="0" w:line="240" w:lineRule="auto"/>
        <w:ind w:right="1408" w:firstLine="720"/>
        <w:rPr>
          <w:rFonts w:ascii="Arial" w:eastAsia="Arial" w:hAnsi="Arial" w:cs="Arial"/>
          <w:sz w:val="18"/>
          <w:szCs w:val="18"/>
        </w:rPr>
      </w:pPr>
      <w:r w:rsidRPr="00847591">
        <w:rPr>
          <w:rFonts w:ascii="Arial" w:eastAsia="Arial" w:hAnsi="Arial" w:cs="Arial"/>
          <w:sz w:val="18"/>
          <w:szCs w:val="18"/>
        </w:rPr>
        <w:t>V</w:t>
      </w:r>
      <w:r w:rsidRPr="00847591">
        <w:rPr>
          <w:rFonts w:ascii="Arial" w:eastAsia="Arial" w:hAnsi="Arial" w:cs="Arial"/>
          <w:spacing w:val="-5"/>
          <w:sz w:val="18"/>
          <w:szCs w:val="18"/>
        </w:rPr>
        <w:t xml:space="preserve"> </w:t>
      </w:r>
      <w:r w:rsidRPr="00847591">
        <w:rPr>
          <w:rFonts w:ascii="Arial" w:eastAsia="Arial" w:hAnsi="Arial" w:cs="Arial"/>
          <w:sz w:val="18"/>
          <w:szCs w:val="18"/>
        </w:rPr>
        <w:t>skladu</w:t>
      </w:r>
      <w:r w:rsidRPr="00847591">
        <w:rPr>
          <w:rFonts w:ascii="Arial" w:eastAsia="Arial" w:hAnsi="Arial" w:cs="Arial"/>
          <w:spacing w:val="-3"/>
          <w:sz w:val="18"/>
          <w:szCs w:val="18"/>
        </w:rPr>
        <w:t xml:space="preserve"> </w:t>
      </w:r>
      <w:r w:rsidRPr="00847591">
        <w:rPr>
          <w:rFonts w:ascii="Arial" w:eastAsia="Arial" w:hAnsi="Arial" w:cs="Arial"/>
          <w:sz w:val="18"/>
          <w:szCs w:val="18"/>
        </w:rPr>
        <w:t>z</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veljavnim</w:t>
      </w:r>
      <w:r w:rsidRPr="00847591">
        <w:rPr>
          <w:rFonts w:ascii="Arial" w:eastAsia="Arial" w:hAnsi="Arial" w:cs="Arial"/>
          <w:spacing w:val="43"/>
          <w:sz w:val="18"/>
          <w:szCs w:val="18"/>
        </w:rPr>
        <w:t xml:space="preserve"> </w:t>
      </w:r>
      <w:r w:rsidRPr="00847591">
        <w:rPr>
          <w:rFonts w:ascii="Arial" w:eastAsia="Arial" w:hAnsi="Arial" w:cs="Arial"/>
          <w:spacing w:val="-1"/>
          <w:sz w:val="18"/>
          <w:szCs w:val="18"/>
        </w:rPr>
        <w:t>Zakonom</w:t>
      </w:r>
      <w:r w:rsidRPr="00847591">
        <w:rPr>
          <w:rFonts w:ascii="Arial" w:eastAsia="Arial" w:hAnsi="Arial" w:cs="Arial"/>
          <w:spacing w:val="-3"/>
          <w:sz w:val="18"/>
          <w:szCs w:val="18"/>
        </w:rPr>
        <w:t xml:space="preserve"> </w:t>
      </w:r>
      <w:r w:rsidRPr="00847591">
        <w:rPr>
          <w:rFonts w:ascii="Arial" w:eastAsia="Arial" w:hAnsi="Arial" w:cs="Arial"/>
          <w:sz w:val="18"/>
          <w:szCs w:val="18"/>
        </w:rPr>
        <w:t>o</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kemikalijah</w:t>
      </w:r>
      <w:r w:rsidRPr="00847591">
        <w:rPr>
          <w:rFonts w:ascii="Arial" w:eastAsia="Arial" w:hAnsi="Arial" w:cs="Arial"/>
          <w:spacing w:val="-6"/>
          <w:sz w:val="18"/>
          <w:szCs w:val="18"/>
        </w:rPr>
        <w:t xml:space="preserve"> </w:t>
      </w:r>
      <w:r w:rsidRPr="00847591">
        <w:rPr>
          <w:rFonts w:ascii="Arial" w:eastAsia="Arial" w:hAnsi="Arial" w:cs="Arial"/>
          <w:sz w:val="18"/>
          <w:szCs w:val="18"/>
        </w:rPr>
        <w:t>in</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smernicam</w:t>
      </w:r>
      <w:r w:rsidRPr="00847591">
        <w:rPr>
          <w:rFonts w:ascii="Arial" w:eastAsia="Arial" w:hAnsi="Arial" w:cs="Arial"/>
          <w:spacing w:val="-5"/>
          <w:sz w:val="18"/>
          <w:szCs w:val="18"/>
        </w:rPr>
        <w:t xml:space="preserve"> </w:t>
      </w:r>
      <w:r w:rsidRPr="00847591">
        <w:rPr>
          <w:rFonts w:ascii="Arial" w:eastAsia="Arial" w:hAnsi="Arial" w:cs="Arial"/>
          <w:sz w:val="18"/>
          <w:szCs w:val="18"/>
        </w:rPr>
        <w:t>EC</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GMP</w:t>
      </w:r>
      <w:r w:rsidRPr="00847591">
        <w:rPr>
          <w:rFonts w:ascii="Arial" w:eastAsia="Arial" w:hAnsi="Arial" w:cs="Arial"/>
          <w:spacing w:val="-4"/>
          <w:sz w:val="18"/>
          <w:szCs w:val="18"/>
        </w:rPr>
        <w:t xml:space="preserve"> </w:t>
      </w:r>
      <w:r w:rsidRPr="00847591">
        <w:rPr>
          <w:rFonts w:ascii="Arial" w:eastAsia="Arial" w:hAnsi="Arial" w:cs="Arial"/>
          <w:sz w:val="18"/>
          <w:szCs w:val="18"/>
        </w:rPr>
        <w:t>(</w:t>
      </w:r>
      <w:proofErr w:type="spellStart"/>
      <w:r w:rsidRPr="00847591">
        <w:rPr>
          <w:rFonts w:ascii="Arial" w:eastAsia="Arial" w:hAnsi="Arial" w:cs="Arial"/>
          <w:sz w:val="18"/>
          <w:szCs w:val="18"/>
        </w:rPr>
        <w:t>Annex</w:t>
      </w:r>
      <w:proofErr w:type="spellEnd"/>
      <w:r w:rsidRPr="00847591">
        <w:rPr>
          <w:rFonts w:ascii="Arial" w:eastAsia="Arial" w:hAnsi="Arial" w:cs="Arial"/>
          <w:spacing w:val="-8"/>
          <w:sz w:val="18"/>
          <w:szCs w:val="18"/>
        </w:rPr>
        <w:t xml:space="preserve"> </w:t>
      </w:r>
      <w:r w:rsidRPr="00847591">
        <w:rPr>
          <w:rFonts w:ascii="Arial" w:eastAsia="Arial" w:hAnsi="Arial" w:cs="Arial"/>
          <w:sz w:val="18"/>
          <w:szCs w:val="18"/>
        </w:rPr>
        <w:t>1).</w:t>
      </w:r>
      <w:r w:rsidRPr="00847591">
        <w:rPr>
          <w:rFonts w:ascii="Arial" w:eastAsia="Arial" w:hAnsi="Arial" w:cs="Arial"/>
          <w:spacing w:val="33"/>
          <w:w w:val="99"/>
          <w:sz w:val="18"/>
          <w:szCs w:val="18"/>
        </w:rPr>
        <w:t xml:space="preserve"> </w:t>
      </w:r>
      <w:r w:rsidRPr="00847591">
        <w:rPr>
          <w:rFonts w:ascii="Arial" w:eastAsia="Arial" w:hAnsi="Arial" w:cs="Arial"/>
          <w:spacing w:val="-1"/>
          <w:sz w:val="18"/>
          <w:szCs w:val="18"/>
          <w:u w:val="single" w:color="000000"/>
        </w:rPr>
        <w:t>c)Oprema:</w:t>
      </w:r>
    </w:p>
    <w:p w14:paraId="6C48D277" w14:textId="77777777" w:rsidR="00847591" w:rsidRPr="00847591" w:rsidRDefault="00847591" w:rsidP="00847591">
      <w:pPr>
        <w:spacing w:after="0"/>
        <w:rPr>
          <w:rFonts w:ascii="Arial" w:eastAsia="Arial" w:hAnsi="Arial" w:cs="Arial"/>
          <w:sz w:val="18"/>
          <w:szCs w:val="18"/>
        </w:rPr>
      </w:pPr>
    </w:p>
    <w:p w14:paraId="40BF0B94" w14:textId="77777777" w:rsidR="00847591" w:rsidRPr="00847591" w:rsidRDefault="00847591" w:rsidP="00847591">
      <w:pPr>
        <w:widowControl w:val="0"/>
        <w:numPr>
          <w:ilvl w:val="1"/>
          <w:numId w:val="16"/>
        </w:numPr>
        <w:tabs>
          <w:tab w:val="left" w:pos="1559"/>
        </w:tabs>
        <w:spacing w:after="0" w:line="207" w:lineRule="exact"/>
        <w:ind w:left="1558"/>
        <w:rPr>
          <w:rFonts w:ascii="Arial" w:eastAsia="Arial" w:hAnsi="Arial" w:cs="Arial"/>
          <w:sz w:val="18"/>
          <w:szCs w:val="18"/>
        </w:rPr>
      </w:pPr>
      <w:r w:rsidRPr="00847591">
        <w:rPr>
          <w:rFonts w:ascii="Arial" w:eastAsia="Arial" w:hAnsi="Arial" w:cs="Arial"/>
          <w:spacing w:val="-1"/>
          <w:sz w:val="18"/>
          <w:szCs w:val="18"/>
        </w:rPr>
        <w:t>primarno</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pakiranje</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do</w:t>
      </w:r>
      <w:r w:rsidRPr="00847591">
        <w:rPr>
          <w:rFonts w:ascii="Arial" w:eastAsia="Arial" w:hAnsi="Arial" w:cs="Arial"/>
          <w:spacing w:val="-4"/>
          <w:sz w:val="18"/>
          <w:szCs w:val="18"/>
        </w:rPr>
        <w:t xml:space="preserve"> </w:t>
      </w:r>
      <w:r w:rsidRPr="00847591">
        <w:rPr>
          <w:rFonts w:ascii="Arial" w:eastAsia="Arial" w:hAnsi="Arial" w:cs="Arial"/>
          <w:sz w:val="18"/>
          <w:szCs w:val="18"/>
        </w:rPr>
        <w:t>20</w:t>
      </w:r>
      <w:r w:rsidRPr="00847591">
        <w:rPr>
          <w:rFonts w:ascii="Arial" w:eastAsia="Arial" w:hAnsi="Arial" w:cs="Arial"/>
          <w:spacing w:val="-7"/>
          <w:sz w:val="18"/>
          <w:szCs w:val="18"/>
        </w:rPr>
        <w:t xml:space="preserve"> </w:t>
      </w:r>
      <w:r w:rsidRPr="00847591">
        <w:rPr>
          <w:rFonts w:ascii="Arial" w:eastAsia="Arial" w:hAnsi="Arial" w:cs="Arial"/>
          <w:sz w:val="18"/>
          <w:szCs w:val="18"/>
        </w:rPr>
        <w:t>krp</w:t>
      </w:r>
      <w:r w:rsidRPr="00847591">
        <w:rPr>
          <w:rFonts w:ascii="Arial" w:eastAsia="Arial" w:hAnsi="Arial" w:cs="Arial"/>
          <w:spacing w:val="-4"/>
          <w:sz w:val="18"/>
          <w:szCs w:val="18"/>
        </w:rPr>
        <w:t xml:space="preserve"> </w:t>
      </w:r>
      <w:r w:rsidRPr="00847591">
        <w:rPr>
          <w:rFonts w:ascii="Arial" w:eastAsia="Arial" w:hAnsi="Arial" w:cs="Arial"/>
          <w:sz w:val="18"/>
          <w:szCs w:val="18"/>
        </w:rPr>
        <w:t>v</w:t>
      </w:r>
      <w:r w:rsidRPr="00847591">
        <w:rPr>
          <w:rFonts w:ascii="Arial" w:eastAsia="Arial" w:hAnsi="Arial" w:cs="Arial"/>
          <w:spacing w:val="-9"/>
          <w:sz w:val="18"/>
          <w:szCs w:val="18"/>
        </w:rPr>
        <w:t xml:space="preserve"> </w:t>
      </w:r>
      <w:r w:rsidRPr="00847591">
        <w:rPr>
          <w:rFonts w:ascii="Arial" w:eastAsia="Arial" w:hAnsi="Arial" w:cs="Arial"/>
          <w:spacing w:val="-1"/>
          <w:sz w:val="18"/>
          <w:szCs w:val="18"/>
        </w:rPr>
        <w:t>zavitku,</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sekundarno</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pakiranje</w:t>
      </w:r>
      <w:r w:rsidRPr="00847591">
        <w:rPr>
          <w:rFonts w:ascii="Arial" w:eastAsia="Arial" w:hAnsi="Arial" w:cs="Arial"/>
          <w:spacing w:val="-7"/>
          <w:sz w:val="18"/>
          <w:szCs w:val="18"/>
        </w:rPr>
        <w:t xml:space="preserve"> </w:t>
      </w:r>
      <w:r w:rsidRPr="00847591">
        <w:rPr>
          <w:rFonts w:ascii="Arial" w:eastAsia="Arial" w:hAnsi="Arial" w:cs="Arial"/>
          <w:sz w:val="18"/>
          <w:szCs w:val="18"/>
        </w:rPr>
        <w:t>do</w:t>
      </w:r>
      <w:r w:rsidRPr="00847591">
        <w:rPr>
          <w:rFonts w:ascii="Arial" w:eastAsia="Arial" w:hAnsi="Arial" w:cs="Arial"/>
          <w:spacing w:val="-4"/>
          <w:sz w:val="18"/>
          <w:szCs w:val="18"/>
        </w:rPr>
        <w:t xml:space="preserve"> </w:t>
      </w:r>
      <w:r w:rsidRPr="00847591">
        <w:rPr>
          <w:rFonts w:ascii="Arial" w:eastAsia="Arial" w:hAnsi="Arial" w:cs="Arial"/>
          <w:sz w:val="18"/>
          <w:szCs w:val="18"/>
        </w:rPr>
        <w:t>10</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zavitkov</w:t>
      </w:r>
    </w:p>
    <w:p w14:paraId="7C2BF96A" w14:textId="77777777" w:rsidR="00847591" w:rsidRPr="00847591" w:rsidRDefault="00847591" w:rsidP="00847591">
      <w:pPr>
        <w:widowControl w:val="0"/>
        <w:numPr>
          <w:ilvl w:val="1"/>
          <w:numId w:val="16"/>
        </w:numPr>
        <w:tabs>
          <w:tab w:val="left" w:pos="1559"/>
        </w:tabs>
        <w:spacing w:after="0" w:line="207" w:lineRule="exact"/>
        <w:ind w:left="1558"/>
        <w:rPr>
          <w:rFonts w:ascii="Arial" w:eastAsia="Arial" w:hAnsi="Arial" w:cs="Arial"/>
          <w:sz w:val="18"/>
          <w:szCs w:val="18"/>
        </w:rPr>
      </w:pPr>
      <w:r w:rsidRPr="00847591">
        <w:rPr>
          <w:rFonts w:ascii="Arial" w:eastAsia="Arial" w:hAnsi="Arial" w:cs="Arial"/>
          <w:sz w:val="18"/>
          <w:szCs w:val="18"/>
        </w:rPr>
        <w:t>vsako</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primarno</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pakiranje</w:t>
      </w:r>
      <w:r w:rsidRPr="00847591">
        <w:rPr>
          <w:rFonts w:ascii="Arial" w:eastAsia="Arial" w:hAnsi="Arial" w:cs="Arial"/>
          <w:spacing w:val="42"/>
          <w:sz w:val="18"/>
          <w:szCs w:val="18"/>
        </w:rPr>
        <w:t xml:space="preserve"> </w:t>
      </w:r>
      <w:r w:rsidRPr="00847591">
        <w:rPr>
          <w:rFonts w:ascii="Arial" w:eastAsia="Arial" w:hAnsi="Arial" w:cs="Arial"/>
          <w:spacing w:val="-1"/>
          <w:sz w:val="18"/>
          <w:szCs w:val="18"/>
        </w:rPr>
        <w:t>(zavitek)</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mora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biti</w:t>
      </w:r>
      <w:r w:rsidRPr="00847591">
        <w:rPr>
          <w:rFonts w:ascii="Arial" w:eastAsia="Arial" w:hAnsi="Arial" w:cs="Arial"/>
          <w:spacing w:val="-3"/>
          <w:sz w:val="18"/>
          <w:szCs w:val="18"/>
        </w:rPr>
        <w:t xml:space="preserve"> </w:t>
      </w:r>
      <w:r w:rsidRPr="00847591">
        <w:rPr>
          <w:rFonts w:ascii="Arial" w:eastAsia="Arial" w:hAnsi="Arial" w:cs="Arial"/>
          <w:spacing w:val="-1"/>
          <w:sz w:val="18"/>
          <w:szCs w:val="18"/>
        </w:rPr>
        <w:t>pakiran</w:t>
      </w:r>
      <w:r w:rsidRPr="00847591">
        <w:rPr>
          <w:rFonts w:ascii="Arial" w:eastAsia="Arial" w:hAnsi="Arial" w:cs="Arial"/>
          <w:spacing w:val="-4"/>
          <w:sz w:val="18"/>
          <w:szCs w:val="18"/>
        </w:rPr>
        <w:t xml:space="preserve"> </w:t>
      </w:r>
      <w:r w:rsidRPr="00847591">
        <w:rPr>
          <w:rFonts w:ascii="Arial" w:eastAsia="Arial" w:hAnsi="Arial" w:cs="Arial"/>
          <w:sz w:val="18"/>
          <w:szCs w:val="18"/>
        </w:rPr>
        <w:t>v</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dva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ovoja</w:t>
      </w:r>
      <w:r w:rsidRPr="00847591">
        <w:rPr>
          <w:rFonts w:ascii="Arial" w:eastAsia="Arial" w:hAnsi="Arial" w:cs="Arial"/>
          <w:spacing w:val="-3"/>
          <w:sz w:val="18"/>
          <w:szCs w:val="18"/>
        </w:rPr>
        <w:t xml:space="preserve"> </w:t>
      </w:r>
      <w:r w:rsidRPr="00847591">
        <w:rPr>
          <w:rFonts w:ascii="Arial" w:eastAsia="Arial" w:hAnsi="Arial" w:cs="Arial"/>
          <w:spacing w:val="-1"/>
          <w:sz w:val="18"/>
          <w:szCs w:val="18"/>
        </w:rPr>
        <w:t>ali</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vrečki.</w:t>
      </w:r>
    </w:p>
    <w:p w14:paraId="3E0C50BE" w14:textId="77777777" w:rsidR="00847591" w:rsidRPr="00847591" w:rsidRDefault="00847591" w:rsidP="00847591">
      <w:pPr>
        <w:spacing w:after="0"/>
        <w:rPr>
          <w:rFonts w:ascii="Arial" w:eastAsia="Arial" w:hAnsi="Arial" w:cs="Arial"/>
          <w:sz w:val="18"/>
          <w:szCs w:val="18"/>
        </w:rPr>
      </w:pPr>
    </w:p>
    <w:p w14:paraId="79825EF7" w14:textId="77777777" w:rsidR="00847591" w:rsidRPr="00847591" w:rsidRDefault="00847591" w:rsidP="00847591">
      <w:pPr>
        <w:keepNext/>
        <w:widowControl w:val="0"/>
        <w:numPr>
          <w:ilvl w:val="1"/>
          <w:numId w:val="18"/>
        </w:numPr>
        <w:tabs>
          <w:tab w:val="left" w:pos="491"/>
        </w:tabs>
        <w:spacing w:after="0" w:line="240" w:lineRule="auto"/>
        <w:outlineLvl w:val="0"/>
        <w:rPr>
          <w:rFonts w:ascii="Arial" w:eastAsia="Aptos Display" w:hAnsi="Arial" w:cs="Arial"/>
          <w:b/>
          <w:bCs/>
          <w:sz w:val="18"/>
          <w:szCs w:val="18"/>
        </w:rPr>
      </w:pPr>
      <w:r w:rsidRPr="00847591">
        <w:rPr>
          <w:rFonts w:ascii="Arial" w:eastAsia="Aptos Display" w:hAnsi="Arial" w:cs="Arial"/>
          <w:spacing w:val="-1"/>
          <w:sz w:val="18"/>
          <w:szCs w:val="18"/>
        </w:rPr>
        <w:t>RAZKUŽILO</w:t>
      </w:r>
      <w:r w:rsidRPr="00847591">
        <w:rPr>
          <w:rFonts w:ascii="Arial" w:eastAsia="Aptos Display" w:hAnsi="Arial" w:cs="Arial"/>
          <w:spacing w:val="-13"/>
          <w:sz w:val="18"/>
          <w:szCs w:val="18"/>
        </w:rPr>
        <w:t xml:space="preserve"> </w:t>
      </w:r>
      <w:r w:rsidRPr="00847591">
        <w:rPr>
          <w:rFonts w:ascii="Arial" w:eastAsia="Aptos Display" w:hAnsi="Arial" w:cs="Arial"/>
          <w:sz w:val="18"/>
          <w:szCs w:val="18"/>
        </w:rPr>
        <w:t>ZA</w:t>
      </w:r>
      <w:r w:rsidRPr="00847591">
        <w:rPr>
          <w:rFonts w:ascii="Arial" w:eastAsia="Aptos Display" w:hAnsi="Arial" w:cs="Arial"/>
          <w:spacing w:val="-13"/>
          <w:sz w:val="18"/>
          <w:szCs w:val="18"/>
        </w:rPr>
        <w:t xml:space="preserve"> </w:t>
      </w:r>
      <w:r w:rsidRPr="00847591">
        <w:rPr>
          <w:rFonts w:ascii="Arial" w:eastAsia="Aptos Display" w:hAnsi="Arial" w:cs="Arial"/>
          <w:spacing w:val="-1"/>
          <w:sz w:val="18"/>
          <w:szCs w:val="18"/>
        </w:rPr>
        <w:t>RAZKUŽEVANJE</w:t>
      </w:r>
      <w:r w:rsidRPr="00847591">
        <w:rPr>
          <w:rFonts w:ascii="Arial" w:eastAsia="Aptos Display" w:hAnsi="Arial" w:cs="Arial"/>
          <w:spacing w:val="-12"/>
          <w:sz w:val="18"/>
          <w:szCs w:val="18"/>
        </w:rPr>
        <w:t xml:space="preserve"> </w:t>
      </w:r>
      <w:r w:rsidRPr="00847591">
        <w:rPr>
          <w:rFonts w:ascii="Arial" w:eastAsia="Aptos Display" w:hAnsi="Arial" w:cs="Arial"/>
          <w:spacing w:val="-1"/>
          <w:sz w:val="18"/>
          <w:szCs w:val="18"/>
        </w:rPr>
        <w:t>ČISTIH</w:t>
      </w:r>
      <w:r w:rsidRPr="00847591">
        <w:rPr>
          <w:rFonts w:ascii="Arial" w:eastAsia="Aptos Display" w:hAnsi="Arial" w:cs="Arial"/>
          <w:spacing w:val="-11"/>
          <w:sz w:val="18"/>
          <w:szCs w:val="18"/>
        </w:rPr>
        <w:t xml:space="preserve"> </w:t>
      </w:r>
      <w:r w:rsidRPr="00847591">
        <w:rPr>
          <w:rFonts w:ascii="Arial" w:eastAsia="Aptos Display" w:hAnsi="Arial" w:cs="Arial"/>
          <w:spacing w:val="-1"/>
          <w:sz w:val="18"/>
          <w:szCs w:val="18"/>
        </w:rPr>
        <w:t>PROSTOROV,</w:t>
      </w:r>
      <w:r w:rsidRPr="00847591">
        <w:rPr>
          <w:rFonts w:ascii="Arial" w:eastAsia="Aptos Display" w:hAnsi="Arial" w:cs="Arial"/>
          <w:spacing w:val="-11"/>
          <w:sz w:val="18"/>
          <w:szCs w:val="18"/>
        </w:rPr>
        <w:t xml:space="preserve"> </w:t>
      </w:r>
      <w:r w:rsidRPr="00847591">
        <w:rPr>
          <w:rFonts w:ascii="Arial" w:eastAsia="Aptos Display" w:hAnsi="Arial" w:cs="Arial"/>
          <w:spacing w:val="-1"/>
          <w:sz w:val="18"/>
          <w:szCs w:val="18"/>
        </w:rPr>
        <w:t>SPOROCIDNO,</w:t>
      </w:r>
      <w:r w:rsidRPr="00847591">
        <w:rPr>
          <w:rFonts w:ascii="Arial" w:eastAsia="Aptos Display" w:hAnsi="Arial" w:cs="Arial"/>
          <w:spacing w:val="-12"/>
          <w:sz w:val="18"/>
          <w:szCs w:val="18"/>
        </w:rPr>
        <w:t xml:space="preserve"> </w:t>
      </w:r>
      <w:r w:rsidRPr="00847591">
        <w:rPr>
          <w:rFonts w:ascii="Arial" w:eastAsia="Aptos Display" w:hAnsi="Arial" w:cs="Arial"/>
          <w:spacing w:val="-1"/>
          <w:sz w:val="18"/>
          <w:szCs w:val="18"/>
        </w:rPr>
        <w:t>STERILNO</w:t>
      </w:r>
    </w:p>
    <w:p w14:paraId="198210AF" w14:textId="77777777" w:rsidR="00847591" w:rsidRPr="00847591" w:rsidRDefault="00847591" w:rsidP="00847591">
      <w:pPr>
        <w:spacing w:after="0"/>
        <w:rPr>
          <w:rFonts w:ascii="Arial" w:eastAsia="Arial" w:hAnsi="Arial" w:cs="Arial"/>
          <w:b/>
          <w:bCs/>
          <w:sz w:val="18"/>
          <w:szCs w:val="18"/>
        </w:rPr>
      </w:pPr>
    </w:p>
    <w:p w14:paraId="2DC6D33B" w14:textId="77777777" w:rsidR="00847591" w:rsidRPr="00847591" w:rsidRDefault="00847591" w:rsidP="00847591">
      <w:pPr>
        <w:widowControl w:val="0"/>
        <w:numPr>
          <w:ilvl w:val="2"/>
          <w:numId w:val="18"/>
        </w:numPr>
        <w:tabs>
          <w:tab w:val="left" w:pos="642"/>
        </w:tabs>
        <w:spacing w:after="0" w:line="240" w:lineRule="auto"/>
        <w:ind w:left="641" w:hanging="523"/>
        <w:rPr>
          <w:rFonts w:ascii="Arial" w:eastAsia="Arial" w:hAnsi="Arial" w:cs="Arial"/>
          <w:sz w:val="18"/>
          <w:szCs w:val="18"/>
        </w:rPr>
      </w:pPr>
      <w:r w:rsidRPr="00847591">
        <w:rPr>
          <w:rFonts w:ascii="Arial" w:eastAsia="Aptos" w:hAnsi="Arial" w:cs="Arial"/>
          <w:b/>
          <w:spacing w:val="-1"/>
          <w:sz w:val="18"/>
          <w:szCs w:val="18"/>
        </w:rPr>
        <w:t>Razkužilo</w:t>
      </w:r>
      <w:r w:rsidRPr="00847591">
        <w:rPr>
          <w:rFonts w:ascii="Arial" w:eastAsia="Aptos" w:hAnsi="Arial" w:cs="Arial"/>
          <w:b/>
          <w:spacing w:val="-11"/>
          <w:sz w:val="18"/>
          <w:szCs w:val="18"/>
        </w:rPr>
        <w:t xml:space="preserve"> </w:t>
      </w:r>
      <w:proofErr w:type="spellStart"/>
      <w:r w:rsidRPr="00847591">
        <w:rPr>
          <w:rFonts w:ascii="Arial" w:eastAsia="Aptos" w:hAnsi="Arial" w:cs="Arial"/>
          <w:b/>
          <w:spacing w:val="-1"/>
          <w:sz w:val="18"/>
          <w:szCs w:val="18"/>
        </w:rPr>
        <w:t>sporocidno</w:t>
      </w:r>
      <w:proofErr w:type="spellEnd"/>
      <w:r w:rsidRPr="00847591">
        <w:rPr>
          <w:rFonts w:ascii="Arial" w:eastAsia="Aptos" w:hAnsi="Arial" w:cs="Arial"/>
          <w:b/>
          <w:spacing w:val="-10"/>
          <w:sz w:val="18"/>
          <w:szCs w:val="18"/>
        </w:rPr>
        <w:t xml:space="preserve"> </w:t>
      </w:r>
      <w:r w:rsidRPr="00847591">
        <w:rPr>
          <w:rFonts w:ascii="Arial" w:eastAsia="Aptos" w:hAnsi="Arial" w:cs="Arial"/>
          <w:b/>
          <w:spacing w:val="-1"/>
          <w:sz w:val="18"/>
          <w:szCs w:val="18"/>
        </w:rPr>
        <w:t>razkužilo</w:t>
      </w:r>
      <w:r w:rsidRPr="00847591">
        <w:rPr>
          <w:rFonts w:ascii="Arial" w:eastAsia="Aptos" w:hAnsi="Arial" w:cs="Arial"/>
          <w:b/>
          <w:spacing w:val="-9"/>
          <w:sz w:val="18"/>
          <w:szCs w:val="18"/>
        </w:rPr>
        <w:t xml:space="preserve"> </w:t>
      </w:r>
      <w:r w:rsidRPr="00847591">
        <w:rPr>
          <w:rFonts w:ascii="Arial" w:eastAsia="Aptos" w:hAnsi="Arial" w:cs="Arial"/>
          <w:b/>
          <w:sz w:val="18"/>
          <w:szCs w:val="18"/>
        </w:rPr>
        <w:t>v</w:t>
      </w:r>
      <w:r w:rsidRPr="00847591">
        <w:rPr>
          <w:rFonts w:ascii="Arial" w:eastAsia="Aptos" w:hAnsi="Arial" w:cs="Arial"/>
          <w:b/>
          <w:spacing w:val="-11"/>
          <w:sz w:val="18"/>
          <w:szCs w:val="18"/>
        </w:rPr>
        <w:t xml:space="preserve"> </w:t>
      </w:r>
      <w:r w:rsidRPr="00847591">
        <w:rPr>
          <w:rFonts w:ascii="Arial" w:eastAsia="Aptos" w:hAnsi="Arial" w:cs="Arial"/>
          <w:b/>
          <w:spacing w:val="-1"/>
          <w:sz w:val="18"/>
          <w:szCs w:val="18"/>
        </w:rPr>
        <w:t>razpršilu</w:t>
      </w:r>
    </w:p>
    <w:p w14:paraId="3FA2471D" w14:textId="77777777" w:rsidR="00847591" w:rsidRPr="00847591" w:rsidRDefault="00847591" w:rsidP="00847591">
      <w:pPr>
        <w:spacing w:after="0"/>
        <w:rPr>
          <w:rFonts w:ascii="Arial" w:eastAsia="Arial" w:hAnsi="Arial" w:cs="Arial"/>
          <w:b/>
          <w:bCs/>
          <w:sz w:val="18"/>
          <w:szCs w:val="18"/>
        </w:rPr>
      </w:pPr>
    </w:p>
    <w:p w14:paraId="4F8F04B7" w14:textId="77777777" w:rsidR="00847591" w:rsidRPr="00847591" w:rsidRDefault="00847591" w:rsidP="00847591">
      <w:pPr>
        <w:widowControl w:val="0"/>
        <w:numPr>
          <w:ilvl w:val="3"/>
          <w:numId w:val="18"/>
        </w:numPr>
        <w:tabs>
          <w:tab w:val="left" w:pos="839"/>
        </w:tabs>
        <w:spacing w:after="0" w:line="207" w:lineRule="exact"/>
        <w:rPr>
          <w:rFonts w:ascii="Arial" w:eastAsia="Arial" w:hAnsi="Arial" w:cs="Arial"/>
          <w:sz w:val="18"/>
          <w:szCs w:val="18"/>
        </w:rPr>
      </w:pPr>
      <w:r w:rsidRPr="00847591">
        <w:rPr>
          <w:rFonts w:ascii="Arial" w:eastAsia="Arial" w:hAnsi="Arial" w:cs="Arial"/>
          <w:spacing w:val="-1"/>
          <w:sz w:val="18"/>
          <w:szCs w:val="18"/>
          <w:u w:val="single" w:color="000000"/>
        </w:rPr>
        <w:t>Zahteve</w:t>
      </w:r>
    </w:p>
    <w:p w14:paraId="3CB4D0E0" w14:textId="77777777" w:rsidR="00847591" w:rsidRPr="00847591" w:rsidRDefault="00847591" w:rsidP="00847591">
      <w:pPr>
        <w:widowControl w:val="0"/>
        <w:numPr>
          <w:ilvl w:val="4"/>
          <w:numId w:val="18"/>
        </w:numPr>
        <w:tabs>
          <w:tab w:val="left" w:pos="1559"/>
        </w:tabs>
        <w:spacing w:after="0" w:line="240" w:lineRule="auto"/>
        <w:ind w:right="885"/>
        <w:rPr>
          <w:rFonts w:ascii="Arial" w:eastAsia="Arial" w:hAnsi="Arial" w:cs="Aptos"/>
          <w:sz w:val="18"/>
          <w:szCs w:val="18"/>
        </w:rPr>
      </w:pPr>
      <w:r w:rsidRPr="00847591">
        <w:rPr>
          <w:rFonts w:ascii="Arial" w:eastAsia="Arial" w:hAnsi="Arial" w:cs="Arial"/>
          <w:spacing w:val="-1"/>
          <w:sz w:val="18"/>
          <w:szCs w:val="18"/>
        </w:rPr>
        <w:t>Sterilni</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vodikov</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peroksid</w:t>
      </w:r>
      <w:r w:rsidRPr="00847591">
        <w:rPr>
          <w:rFonts w:ascii="Arial" w:eastAsia="Arial" w:hAnsi="Arial" w:cs="Arial"/>
          <w:spacing w:val="-7"/>
          <w:sz w:val="18"/>
          <w:szCs w:val="18"/>
        </w:rPr>
        <w:t xml:space="preserve"> </w:t>
      </w:r>
      <w:r w:rsidRPr="00847591">
        <w:rPr>
          <w:rFonts w:ascii="Arial" w:eastAsia="Arial" w:hAnsi="Arial" w:cs="Arial"/>
          <w:sz w:val="18"/>
          <w:szCs w:val="18"/>
        </w:rPr>
        <w:t>5%,</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denaturirani</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etanol</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(70%v/v)</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brez</w:t>
      </w:r>
      <w:r w:rsidRPr="00847591">
        <w:rPr>
          <w:rFonts w:ascii="Arial" w:eastAsia="Arial" w:hAnsi="Arial" w:cs="Arial"/>
          <w:spacing w:val="-6"/>
          <w:sz w:val="18"/>
          <w:szCs w:val="18"/>
        </w:rPr>
        <w:t xml:space="preserve"> </w:t>
      </w:r>
      <w:r w:rsidRPr="00847591">
        <w:rPr>
          <w:rFonts w:ascii="Arial" w:eastAsia="Arial" w:hAnsi="Arial" w:cs="Arial"/>
          <w:sz w:val="18"/>
          <w:szCs w:val="18"/>
        </w:rPr>
        <w:t>spor</w:t>
      </w:r>
      <w:r w:rsidRPr="00847591">
        <w:rPr>
          <w:rFonts w:ascii="Arial" w:eastAsia="Arial" w:hAnsi="Arial" w:cs="Arial"/>
          <w:spacing w:val="-5"/>
          <w:sz w:val="18"/>
          <w:szCs w:val="18"/>
        </w:rPr>
        <w:t xml:space="preserve"> </w:t>
      </w:r>
      <w:r w:rsidRPr="00847591">
        <w:rPr>
          <w:rFonts w:ascii="Arial" w:eastAsia="Arial" w:hAnsi="Arial" w:cs="Arial"/>
          <w:sz w:val="18"/>
          <w:szCs w:val="18"/>
        </w:rPr>
        <w:t>v</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vodi</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za</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injekcije</w:t>
      </w:r>
      <w:r w:rsidRPr="00847591">
        <w:rPr>
          <w:rFonts w:ascii="Arial" w:eastAsia="Arial" w:hAnsi="Arial" w:cs="Arial"/>
          <w:spacing w:val="71"/>
          <w:w w:val="99"/>
          <w:sz w:val="18"/>
          <w:szCs w:val="18"/>
        </w:rPr>
        <w:t xml:space="preserve"> </w:t>
      </w:r>
      <w:r w:rsidRPr="00847591">
        <w:rPr>
          <w:rFonts w:ascii="Arial" w:eastAsia="Arial" w:hAnsi="Arial" w:cs="Arial"/>
          <w:spacing w:val="-1"/>
          <w:sz w:val="18"/>
          <w:szCs w:val="18"/>
        </w:rPr>
        <w:t>(kakovost</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vode</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za</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injekcije</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po</w:t>
      </w:r>
      <w:r w:rsidRPr="00847591">
        <w:rPr>
          <w:rFonts w:ascii="Arial" w:eastAsia="Arial" w:hAnsi="Arial" w:cs="Arial"/>
          <w:spacing w:val="-7"/>
          <w:sz w:val="18"/>
          <w:szCs w:val="18"/>
        </w:rPr>
        <w:t xml:space="preserve"> </w:t>
      </w:r>
      <w:r w:rsidRPr="00847591">
        <w:rPr>
          <w:rFonts w:ascii="Arial" w:eastAsia="Arial" w:hAnsi="Arial" w:cs="Arial"/>
          <w:sz w:val="18"/>
          <w:szCs w:val="18"/>
        </w:rPr>
        <w:t>Ph.</w:t>
      </w:r>
      <w:r w:rsidRPr="00847591">
        <w:rPr>
          <w:rFonts w:ascii="Arial" w:eastAsia="Arial" w:hAnsi="Arial" w:cs="Arial"/>
          <w:spacing w:val="-4"/>
          <w:sz w:val="18"/>
          <w:szCs w:val="18"/>
        </w:rPr>
        <w:t xml:space="preserve"> </w:t>
      </w:r>
      <w:r w:rsidRPr="00847591">
        <w:rPr>
          <w:rFonts w:ascii="Arial" w:eastAsia="Arial" w:hAnsi="Arial" w:cs="Arial"/>
          <w:sz w:val="18"/>
          <w:szCs w:val="18"/>
        </w:rPr>
        <w:t>Eur.), lahko tudi razkužilo na osnovi vodikovega peroksida (6%) v vodi za injekcije po Ph. Eur.</w:t>
      </w:r>
    </w:p>
    <w:p w14:paraId="7FBDE688" w14:textId="77777777" w:rsidR="00847591" w:rsidRPr="00847591" w:rsidRDefault="00847591" w:rsidP="00847591">
      <w:pPr>
        <w:widowControl w:val="0"/>
        <w:numPr>
          <w:ilvl w:val="4"/>
          <w:numId w:val="18"/>
        </w:numPr>
        <w:tabs>
          <w:tab w:val="left" w:pos="1559"/>
        </w:tabs>
        <w:spacing w:after="0" w:line="240" w:lineRule="auto"/>
        <w:ind w:right="885"/>
        <w:rPr>
          <w:rFonts w:ascii="Arial" w:eastAsia="Arial" w:hAnsi="Arial" w:cs="Arial"/>
          <w:spacing w:val="-1"/>
          <w:sz w:val="18"/>
          <w:szCs w:val="18"/>
        </w:rPr>
      </w:pPr>
      <w:r w:rsidRPr="00847591">
        <w:rPr>
          <w:rFonts w:ascii="Arial" w:eastAsia="Arial" w:hAnsi="Arial" w:cs="Arial"/>
          <w:spacing w:val="-1"/>
          <w:sz w:val="18"/>
          <w:szCs w:val="18"/>
        </w:rPr>
        <w:t>Razkužilo filtrirano skozi 0,2-mikronski filter, aseptično polnjenje, končno sterilizirano z gama žarki (25kGy)</w:t>
      </w:r>
    </w:p>
    <w:p w14:paraId="3341E259" w14:textId="77777777" w:rsidR="00847591" w:rsidRPr="00847591" w:rsidRDefault="00847591" w:rsidP="00847591">
      <w:pPr>
        <w:widowControl w:val="0"/>
        <w:tabs>
          <w:tab w:val="left" w:pos="1559"/>
        </w:tabs>
        <w:spacing w:after="0" w:line="240" w:lineRule="auto"/>
        <w:ind w:left="1558" w:right="885"/>
        <w:rPr>
          <w:rFonts w:ascii="Arial" w:eastAsia="Arial" w:hAnsi="Arial" w:cs="Arial"/>
          <w:spacing w:val="-1"/>
          <w:sz w:val="18"/>
          <w:szCs w:val="18"/>
        </w:rPr>
      </w:pPr>
    </w:p>
    <w:p w14:paraId="01953C63" w14:textId="77777777" w:rsidR="00847591" w:rsidRPr="00847591" w:rsidRDefault="00847591" w:rsidP="00847591">
      <w:pPr>
        <w:widowControl w:val="0"/>
        <w:numPr>
          <w:ilvl w:val="0"/>
          <w:numId w:val="15"/>
        </w:numPr>
        <w:tabs>
          <w:tab w:val="left" w:pos="819"/>
        </w:tabs>
        <w:spacing w:after="0" w:line="240" w:lineRule="auto"/>
        <w:rPr>
          <w:rFonts w:ascii="Arial" w:eastAsia="Arial" w:hAnsi="Arial" w:cs="Arial"/>
          <w:sz w:val="18"/>
          <w:szCs w:val="18"/>
        </w:rPr>
      </w:pPr>
      <w:r w:rsidRPr="00847591">
        <w:rPr>
          <w:rFonts w:ascii="Arial" w:eastAsia="Arial" w:hAnsi="Arial" w:cs="Arial"/>
          <w:spacing w:val="-1"/>
          <w:sz w:val="18"/>
          <w:szCs w:val="18"/>
          <w:u w:val="single" w:color="000000"/>
        </w:rPr>
        <w:t>Varnost</w:t>
      </w:r>
      <w:r w:rsidRPr="00847591">
        <w:rPr>
          <w:rFonts w:ascii="Arial" w:eastAsia="Arial" w:hAnsi="Arial" w:cs="Arial"/>
          <w:spacing w:val="-9"/>
          <w:sz w:val="18"/>
          <w:szCs w:val="18"/>
          <w:u w:val="single" w:color="000000"/>
        </w:rPr>
        <w:t xml:space="preserve"> </w:t>
      </w:r>
      <w:r w:rsidRPr="00847591">
        <w:rPr>
          <w:rFonts w:ascii="Arial" w:eastAsia="Arial" w:hAnsi="Arial" w:cs="Arial"/>
          <w:sz w:val="18"/>
          <w:szCs w:val="18"/>
          <w:u w:val="single" w:color="000000"/>
        </w:rPr>
        <w:t>in</w:t>
      </w:r>
      <w:r w:rsidRPr="00847591">
        <w:rPr>
          <w:rFonts w:ascii="Arial" w:eastAsia="Arial" w:hAnsi="Arial" w:cs="Arial"/>
          <w:spacing w:val="-10"/>
          <w:sz w:val="18"/>
          <w:szCs w:val="18"/>
          <w:u w:val="single" w:color="000000"/>
        </w:rPr>
        <w:t xml:space="preserve"> </w:t>
      </w:r>
      <w:r w:rsidRPr="00847591">
        <w:rPr>
          <w:rFonts w:ascii="Arial" w:eastAsia="Arial" w:hAnsi="Arial" w:cs="Arial"/>
          <w:spacing w:val="-1"/>
          <w:sz w:val="18"/>
          <w:szCs w:val="18"/>
          <w:u w:val="single" w:color="000000"/>
        </w:rPr>
        <w:t>testiranje:</w:t>
      </w:r>
    </w:p>
    <w:p w14:paraId="553A6374" w14:textId="77777777" w:rsidR="00847591" w:rsidRPr="00847591" w:rsidRDefault="00847591" w:rsidP="00847591">
      <w:pPr>
        <w:spacing w:after="0"/>
        <w:rPr>
          <w:rFonts w:ascii="Arial" w:eastAsia="Arial" w:hAnsi="Arial" w:cs="Arial"/>
          <w:sz w:val="18"/>
          <w:szCs w:val="18"/>
        </w:rPr>
      </w:pPr>
    </w:p>
    <w:p w14:paraId="3C06298A" w14:textId="77777777" w:rsidR="00847591" w:rsidRPr="00847591" w:rsidRDefault="00847591" w:rsidP="00847591">
      <w:pPr>
        <w:widowControl w:val="0"/>
        <w:numPr>
          <w:ilvl w:val="0"/>
          <w:numId w:val="14"/>
        </w:numPr>
        <w:tabs>
          <w:tab w:val="left" w:pos="819"/>
        </w:tabs>
        <w:spacing w:after="0" w:line="207" w:lineRule="exact"/>
        <w:rPr>
          <w:rFonts w:ascii="Arial" w:eastAsia="Arial" w:hAnsi="Arial" w:cs="Arial"/>
          <w:sz w:val="18"/>
          <w:szCs w:val="18"/>
        </w:rPr>
      </w:pPr>
      <w:r w:rsidRPr="00847591">
        <w:rPr>
          <w:rFonts w:ascii="Arial" w:eastAsia="Arial" w:hAnsi="Arial" w:cs="Arial"/>
          <w:spacing w:val="-1"/>
          <w:sz w:val="18"/>
          <w:szCs w:val="18"/>
        </w:rPr>
        <w:t>Vsaka</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proizvodna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serija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mora</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imeti</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certifikat</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ustreznosti</w:t>
      </w:r>
      <w:r w:rsidRPr="00847591">
        <w:rPr>
          <w:rFonts w:ascii="Arial" w:eastAsia="Arial" w:hAnsi="Arial" w:cs="Arial"/>
          <w:spacing w:val="-7"/>
          <w:sz w:val="18"/>
          <w:szCs w:val="18"/>
        </w:rPr>
        <w:t xml:space="preserve"> </w:t>
      </w:r>
      <w:r w:rsidRPr="00847591">
        <w:rPr>
          <w:rFonts w:ascii="Arial" w:eastAsia="Arial" w:hAnsi="Arial" w:cs="Arial"/>
          <w:sz w:val="18"/>
          <w:szCs w:val="18"/>
        </w:rPr>
        <w:t>in</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test</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sterilnosti.</w:t>
      </w:r>
    </w:p>
    <w:p w14:paraId="5374749D" w14:textId="77777777" w:rsidR="00847591" w:rsidRPr="00847591" w:rsidRDefault="00847591" w:rsidP="00847591">
      <w:pPr>
        <w:widowControl w:val="0"/>
        <w:numPr>
          <w:ilvl w:val="0"/>
          <w:numId w:val="14"/>
        </w:numPr>
        <w:tabs>
          <w:tab w:val="left" w:pos="819"/>
        </w:tabs>
        <w:spacing w:after="0" w:line="207" w:lineRule="exact"/>
        <w:rPr>
          <w:rFonts w:ascii="Arial" w:eastAsia="Arial" w:hAnsi="Arial" w:cs="Arial"/>
          <w:sz w:val="18"/>
          <w:szCs w:val="18"/>
        </w:rPr>
      </w:pPr>
      <w:r w:rsidRPr="00847591">
        <w:rPr>
          <w:rFonts w:ascii="Arial" w:eastAsia="Arial" w:hAnsi="Arial" w:cs="Arial"/>
          <w:spacing w:val="-1"/>
          <w:sz w:val="18"/>
          <w:szCs w:val="18"/>
        </w:rPr>
        <w:t>Izdelek</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ustreza</w:t>
      </w:r>
      <w:r w:rsidRPr="00847591">
        <w:rPr>
          <w:rFonts w:ascii="Arial" w:eastAsia="Arial" w:hAnsi="Arial" w:cs="Arial"/>
          <w:spacing w:val="-5"/>
          <w:sz w:val="18"/>
          <w:szCs w:val="18"/>
        </w:rPr>
        <w:t xml:space="preserve"> </w:t>
      </w:r>
      <w:r w:rsidRPr="00847591">
        <w:rPr>
          <w:rFonts w:ascii="Arial" w:eastAsia="Arial" w:hAnsi="Arial" w:cs="Arial"/>
          <w:sz w:val="18"/>
          <w:szCs w:val="18"/>
        </w:rPr>
        <w:t>EN</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13697,</w:t>
      </w:r>
      <w:r w:rsidRPr="00847591">
        <w:rPr>
          <w:rFonts w:ascii="Arial" w:eastAsia="Arial" w:hAnsi="Arial" w:cs="Arial"/>
          <w:spacing w:val="-6"/>
          <w:sz w:val="18"/>
          <w:szCs w:val="18"/>
        </w:rPr>
        <w:t xml:space="preserve"> </w:t>
      </w:r>
      <w:r w:rsidRPr="00847591">
        <w:rPr>
          <w:rFonts w:ascii="Arial" w:eastAsia="Arial" w:hAnsi="Arial" w:cs="Arial"/>
          <w:sz w:val="18"/>
          <w:szCs w:val="18"/>
        </w:rPr>
        <w:t>EN</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13704.</w:t>
      </w:r>
    </w:p>
    <w:p w14:paraId="35AA90F0" w14:textId="77777777" w:rsidR="00847591" w:rsidRPr="00847591" w:rsidRDefault="00847591" w:rsidP="00847591">
      <w:pPr>
        <w:widowControl w:val="0"/>
        <w:numPr>
          <w:ilvl w:val="0"/>
          <w:numId w:val="14"/>
        </w:numPr>
        <w:tabs>
          <w:tab w:val="left" w:pos="819"/>
        </w:tabs>
        <w:spacing w:after="0" w:line="207" w:lineRule="exact"/>
        <w:rPr>
          <w:rFonts w:ascii="Arial" w:eastAsia="Arial" w:hAnsi="Arial" w:cs="Arial"/>
          <w:sz w:val="18"/>
          <w:szCs w:val="18"/>
        </w:rPr>
      </w:pPr>
      <w:r w:rsidRPr="00847591">
        <w:rPr>
          <w:rFonts w:ascii="Arial" w:eastAsia="Arial" w:hAnsi="Arial" w:cs="Arial"/>
          <w:spacing w:val="-1"/>
          <w:sz w:val="18"/>
          <w:szCs w:val="18"/>
        </w:rPr>
        <w:t>Varnostni</w:t>
      </w:r>
      <w:r w:rsidRPr="00847591">
        <w:rPr>
          <w:rFonts w:ascii="Arial" w:eastAsia="Arial" w:hAnsi="Arial" w:cs="Arial"/>
          <w:spacing w:val="-9"/>
          <w:sz w:val="18"/>
          <w:szCs w:val="18"/>
        </w:rPr>
        <w:t xml:space="preserve"> </w:t>
      </w:r>
      <w:r w:rsidRPr="00847591">
        <w:rPr>
          <w:rFonts w:ascii="Arial" w:eastAsia="Arial" w:hAnsi="Arial" w:cs="Arial"/>
          <w:spacing w:val="-1"/>
          <w:sz w:val="18"/>
          <w:szCs w:val="18"/>
        </w:rPr>
        <w:t>list</w:t>
      </w:r>
      <w:r w:rsidRPr="00847591">
        <w:rPr>
          <w:rFonts w:ascii="Arial" w:eastAsia="Arial" w:hAnsi="Arial" w:cs="Arial"/>
          <w:spacing w:val="-6"/>
          <w:sz w:val="18"/>
          <w:szCs w:val="18"/>
        </w:rPr>
        <w:t xml:space="preserve"> </w:t>
      </w:r>
      <w:r w:rsidRPr="00847591">
        <w:rPr>
          <w:rFonts w:ascii="Arial" w:eastAsia="Arial" w:hAnsi="Arial" w:cs="Arial"/>
          <w:sz w:val="18"/>
          <w:szCs w:val="18"/>
        </w:rPr>
        <w:t>v</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slovenskem</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jeziku</w:t>
      </w:r>
    </w:p>
    <w:p w14:paraId="6B872239" w14:textId="77777777" w:rsidR="00847591" w:rsidRPr="00847591" w:rsidRDefault="00847591" w:rsidP="00847591">
      <w:pPr>
        <w:widowControl w:val="0"/>
        <w:numPr>
          <w:ilvl w:val="0"/>
          <w:numId w:val="14"/>
        </w:numPr>
        <w:tabs>
          <w:tab w:val="left" w:pos="819"/>
        </w:tabs>
        <w:spacing w:after="0" w:line="206" w:lineRule="exact"/>
        <w:rPr>
          <w:rFonts w:ascii="Arial" w:eastAsia="Arial" w:hAnsi="Arial" w:cs="Arial"/>
          <w:sz w:val="18"/>
          <w:szCs w:val="18"/>
        </w:rPr>
      </w:pPr>
      <w:r w:rsidRPr="00847591">
        <w:rPr>
          <w:rFonts w:ascii="Arial" w:eastAsia="Arial" w:hAnsi="Arial" w:cs="Arial"/>
          <w:sz w:val="18"/>
          <w:szCs w:val="18"/>
        </w:rPr>
        <w:t>V</w:t>
      </w:r>
      <w:r w:rsidRPr="00847591">
        <w:rPr>
          <w:rFonts w:ascii="Arial" w:eastAsia="Arial" w:hAnsi="Arial" w:cs="Arial"/>
          <w:spacing w:val="-5"/>
          <w:sz w:val="18"/>
          <w:szCs w:val="18"/>
        </w:rPr>
        <w:t xml:space="preserve"> </w:t>
      </w:r>
      <w:r w:rsidRPr="00847591">
        <w:rPr>
          <w:rFonts w:ascii="Arial" w:eastAsia="Arial" w:hAnsi="Arial" w:cs="Arial"/>
          <w:sz w:val="18"/>
          <w:szCs w:val="18"/>
        </w:rPr>
        <w:t>skladu</w:t>
      </w:r>
      <w:r w:rsidRPr="00847591">
        <w:rPr>
          <w:rFonts w:ascii="Arial" w:eastAsia="Arial" w:hAnsi="Arial" w:cs="Arial"/>
          <w:spacing w:val="-3"/>
          <w:sz w:val="18"/>
          <w:szCs w:val="18"/>
        </w:rPr>
        <w:t xml:space="preserve"> </w:t>
      </w:r>
      <w:r w:rsidRPr="00847591">
        <w:rPr>
          <w:rFonts w:ascii="Arial" w:eastAsia="Arial" w:hAnsi="Arial" w:cs="Arial"/>
          <w:sz w:val="18"/>
          <w:szCs w:val="18"/>
        </w:rPr>
        <w:t>z</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veljavnim</w:t>
      </w:r>
      <w:r w:rsidRPr="00847591">
        <w:rPr>
          <w:rFonts w:ascii="Arial" w:eastAsia="Arial" w:hAnsi="Arial" w:cs="Arial"/>
          <w:spacing w:val="43"/>
          <w:sz w:val="18"/>
          <w:szCs w:val="18"/>
        </w:rPr>
        <w:t xml:space="preserve"> </w:t>
      </w:r>
      <w:r w:rsidRPr="00847591">
        <w:rPr>
          <w:rFonts w:ascii="Arial" w:eastAsia="Arial" w:hAnsi="Arial" w:cs="Arial"/>
          <w:spacing w:val="-1"/>
          <w:sz w:val="18"/>
          <w:szCs w:val="18"/>
        </w:rPr>
        <w:t>Zakonom</w:t>
      </w:r>
      <w:r w:rsidRPr="00847591">
        <w:rPr>
          <w:rFonts w:ascii="Arial" w:eastAsia="Arial" w:hAnsi="Arial" w:cs="Arial"/>
          <w:spacing w:val="-3"/>
          <w:sz w:val="18"/>
          <w:szCs w:val="18"/>
        </w:rPr>
        <w:t xml:space="preserve"> </w:t>
      </w:r>
      <w:r w:rsidRPr="00847591">
        <w:rPr>
          <w:rFonts w:ascii="Arial" w:eastAsia="Arial" w:hAnsi="Arial" w:cs="Arial"/>
          <w:sz w:val="18"/>
          <w:szCs w:val="18"/>
        </w:rPr>
        <w:t>o</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kemikalijah</w:t>
      </w:r>
      <w:r w:rsidRPr="00847591">
        <w:rPr>
          <w:rFonts w:ascii="Arial" w:eastAsia="Arial" w:hAnsi="Arial" w:cs="Arial"/>
          <w:spacing w:val="-6"/>
          <w:sz w:val="18"/>
          <w:szCs w:val="18"/>
        </w:rPr>
        <w:t xml:space="preserve"> </w:t>
      </w:r>
      <w:r w:rsidRPr="00847591">
        <w:rPr>
          <w:rFonts w:ascii="Arial" w:eastAsia="Arial" w:hAnsi="Arial" w:cs="Arial"/>
          <w:sz w:val="18"/>
          <w:szCs w:val="18"/>
        </w:rPr>
        <w:t>in</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smernicam</w:t>
      </w:r>
      <w:r w:rsidRPr="00847591">
        <w:rPr>
          <w:rFonts w:ascii="Arial" w:eastAsia="Arial" w:hAnsi="Arial" w:cs="Arial"/>
          <w:spacing w:val="-5"/>
          <w:sz w:val="18"/>
          <w:szCs w:val="18"/>
        </w:rPr>
        <w:t xml:space="preserve"> </w:t>
      </w:r>
      <w:r w:rsidRPr="00847591">
        <w:rPr>
          <w:rFonts w:ascii="Arial" w:eastAsia="Arial" w:hAnsi="Arial" w:cs="Arial"/>
          <w:sz w:val="18"/>
          <w:szCs w:val="18"/>
        </w:rPr>
        <w:t>EC</w:t>
      </w:r>
      <w:r w:rsidRPr="00847591">
        <w:rPr>
          <w:rFonts w:ascii="Arial" w:eastAsia="Arial" w:hAnsi="Arial" w:cs="Arial"/>
          <w:spacing w:val="-4"/>
          <w:sz w:val="18"/>
          <w:szCs w:val="18"/>
        </w:rPr>
        <w:t xml:space="preserve"> </w:t>
      </w:r>
      <w:r w:rsidRPr="00847591">
        <w:rPr>
          <w:rFonts w:ascii="Arial" w:eastAsia="Arial" w:hAnsi="Arial" w:cs="Arial"/>
          <w:spacing w:val="-1"/>
          <w:sz w:val="18"/>
          <w:szCs w:val="18"/>
        </w:rPr>
        <w:t>GMP</w:t>
      </w:r>
      <w:r w:rsidRPr="00847591">
        <w:rPr>
          <w:rFonts w:ascii="Arial" w:eastAsia="Arial" w:hAnsi="Arial" w:cs="Arial"/>
          <w:spacing w:val="-5"/>
          <w:sz w:val="18"/>
          <w:szCs w:val="18"/>
        </w:rPr>
        <w:t xml:space="preserve"> </w:t>
      </w:r>
      <w:r w:rsidRPr="00847591">
        <w:rPr>
          <w:rFonts w:ascii="Arial" w:eastAsia="Arial" w:hAnsi="Arial" w:cs="Arial"/>
          <w:sz w:val="18"/>
          <w:szCs w:val="18"/>
        </w:rPr>
        <w:t>(</w:t>
      </w:r>
      <w:proofErr w:type="spellStart"/>
      <w:r w:rsidRPr="00847591">
        <w:rPr>
          <w:rFonts w:ascii="Arial" w:eastAsia="Arial" w:hAnsi="Arial" w:cs="Arial"/>
          <w:sz w:val="18"/>
          <w:szCs w:val="18"/>
        </w:rPr>
        <w:t>Annex</w:t>
      </w:r>
      <w:proofErr w:type="spellEnd"/>
      <w:r w:rsidRPr="00847591">
        <w:rPr>
          <w:rFonts w:ascii="Arial" w:eastAsia="Arial" w:hAnsi="Arial" w:cs="Arial"/>
          <w:spacing w:val="-8"/>
          <w:sz w:val="18"/>
          <w:szCs w:val="18"/>
        </w:rPr>
        <w:t xml:space="preserve"> </w:t>
      </w:r>
      <w:r w:rsidRPr="00847591">
        <w:rPr>
          <w:rFonts w:ascii="Arial" w:eastAsia="Arial" w:hAnsi="Arial" w:cs="Arial"/>
          <w:sz w:val="18"/>
          <w:szCs w:val="18"/>
        </w:rPr>
        <w:t>1)</w:t>
      </w:r>
    </w:p>
    <w:p w14:paraId="3A38D925" w14:textId="77777777" w:rsidR="00847591" w:rsidRPr="00847591" w:rsidRDefault="00847591" w:rsidP="00847591">
      <w:pPr>
        <w:widowControl w:val="0"/>
        <w:numPr>
          <w:ilvl w:val="0"/>
          <w:numId w:val="15"/>
        </w:numPr>
        <w:tabs>
          <w:tab w:val="left" w:pos="819"/>
        </w:tabs>
        <w:spacing w:after="0" w:line="206" w:lineRule="exact"/>
        <w:rPr>
          <w:rFonts w:ascii="Arial" w:eastAsia="Arial" w:hAnsi="Arial" w:cs="Arial"/>
          <w:sz w:val="18"/>
          <w:szCs w:val="18"/>
        </w:rPr>
      </w:pPr>
      <w:r w:rsidRPr="00847591">
        <w:rPr>
          <w:rFonts w:ascii="Arial" w:eastAsia="Arial" w:hAnsi="Arial" w:cs="Arial"/>
          <w:sz w:val="18"/>
          <w:szCs w:val="18"/>
          <w:u w:val="single" w:color="000000"/>
        </w:rPr>
        <w:t>Oprema:</w:t>
      </w:r>
    </w:p>
    <w:p w14:paraId="31EF44C6" w14:textId="77777777" w:rsidR="00847591" w:rsidRPr="00847591" w:rsidRDefault="00847591" w:rsidP="00847591">
      <w:pPr>
        <w:spacing w:after="0"/>
        <w:rPr>
          <w:rFonts w:ascii="Arial" w:eastAsia="Arial" w:hAnsi="Arial" w:cs="Arial"/>
          <w:sz w:val="18"/>
          <w:szCs w:val="18"/>
        </w:rPr>
      </w:pPr>
    </w:p>
    <w:p w14:paraId="432E1BB9" w14:textId="77777777" w:rsidR="00847591" w:rsidRPr="00847591" w:rsidRDefault="00847591" w:rsidP="00847591">
      <w:pPr>
        <w:widowControl w:val="0"/>
        <w:numPr>
          <w:ilvl w:val="1"/>
          <w:numId w:val="15"/>
        </w:numPr>
        <w:tabs>
          <w:tab w:val="left" w:pos="1179"/>
        </w:tabs>
        <w:spacing w:after="0" w:line="240" w:lineRule="auto"/>
        <w:rPr>
          <w:rFonts w:ascii="Arial" w:eastAsia="Arial" w:hAnsi="Arial" w:cs="Arial"/>
          <w:sz w:val="18"/>
          <w:szCs w:val="18"/>
        </w:rPr>
      </w:pPr>
      <w:r w:rsidRPr="00847591">
        <w:rPr>
          <w:rFonts w:ascii="Arial" w:eastAsia="Arial" w:hAnsi="Arial" w:cs="Arial"/>
          <w:spacing w:val="-1"/>
          <w:sz w:val="18"/>
          <w:szCs w:val="18"/>
        </w:rPr>
        <w:t>1000ml</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plastenka</w:t>
      </w:r>
      <w:r w:rsidRPr="00847591">
        <w:rPr>
          <w:rFonts w:ascii="Arial" w:eastAsia="Arial" w:hAnsi="Arial" w:cs="Arial"/>
          <w:spacing w:val="-6"/>
          <w:sz w:val="18"/>
          <w:szCs w:val="18"/>
        </w:rPr>
        <w:t xml:space="preserve"> </w:t>
      </w:r>
      <w:r w:rsidRPr="00847591">
        <w:rPr>
          <w:rFonts w:ascii="Arial" w:eastAsia="Arial" w:hAnsi="Arial" w:cs="Arial"/>
          <w:sz w:val="18"/>
          <w:szCs w:val="18"/>
        </w:rPr>
        <w:t>z</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razpršilnikom,</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brez</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potisnega</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plina</w:t>
      </w:r>
    </w:p>
    <w:p w14:paraId="5AEA6019" w14:textId="77777777" w:rsidR="00847591" w:rsidRPr="00847591" w:rsidRDefault="00847591" w:rsidP="00847591">
      <w:pPr>
        <w:spacing w:after="0" w:line="240" w:lineRule="auto"/>
        <w:rPr>
          <w:rFonts w:ascii="Arial" w:eastAsia="Arial" w:hAnsi="Arial" w:cs="Arial"/>
          <w:sz w:val="18"/>
          <w:szCs w:val="18"/>
        </w:rPr>
      </w:pPr>
    </w:p>
    <w:p w14:paraId="6C757B64" w14:textId="77777777" w:rsidR="00847591" w:rsidRPr="00847591" w:rsidRDefault="00847591" w:rsidP="00847591">
      <w:pPr>
        <w:widowControl w:val="0"/>
        <w:numPr>
          <w:ilvl w:val="1"/>
          <w:numId w:val="15"/>
        </w:numPr>
        <w:tabs>
          <w:tab w:val="left" w:pos="1179"/>
        </w:tabs>
        <w:spacing w:after="0" w:line="240" w:lineRule="auto"/>
        <w:rPr>
          <w:rFonts w:ascii="Arial" w:eastAsia="Arial" w:hAnsi="Arial" w:cs="Arial"/>
          <w:sz w:val="18"/>
          <w:szCs w:val="18"/>
        </w:rPr>
      </w:pPr>
      <w:r w:rsidRPr="00847591">
        <w:rPr>
          <w:rFonts w:ascii="Arial" w:eastAsia="Arial" w:hAnsi="Arial" w:cs="Arial"/>
          <w:spacing w:val="-1"/>
          <w:sz w:val="18"/>
          <w:szCs w:val="18"/>
        </w:rPr>
        <w:t>Vsaka</w:t>
      </w:r>
      <w:r w:rsidRPr="00847591">
        <w:rPr>
          <w:rFonts w:ascii="Arial" w:eastAsia="Arial" w:hAnsi="Arial" w:cs="Arial"/>
          <w:spacing w:val="-6"/>
          <w:sz w:val="18"/>
          <w:szCs w:val="18"/>
        </w:rPr>
        <w:t xml:space="preserve"> </w:t>
      </w:r>
      <w:r w:rsidRPr="00847591">
        <w:rPr>
          <w:rFonts w:ascii="Arial" w:eastAsia="Arial" w:hAnsi="Arial" w:cs="Arial"/>
          <w:spacing w:val="-1"/>
          <w:sz w:val="18"/>
          <w:szCs w:val="18"/>
        </w:rPr>
        <w:t>posamezna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plastenka</w:t>
      </w:r>
      <w:r w:rsidRPr="00847591">
        <w:rPr>
          <w:rFonts w:ascii="Arial" w:eastAsia="Arial" w:hAnsi="Arial" w:cs="Arial"/>
          <w:spacing w:val="-8"/>
          <w:sz w:val="18"/>
          <w:szCs w:val="18"/>
        </w:rPr>
        <w:t xml:space="preserve"> </w:t>
      </w:r>
      <w:r w:rsidRPr="00847591">
        <w:rPr>
          <w:rFonts w:ascii="Arial" w:eastAsia="Arial" w:hAnsi="Arial" w:cs="Arial"/>
          <w:sz w:val="18"/>
          <w:szCs w:val="18"/>
        </w:rPr>
        <w:t>mora</w:t>
      </w:r>
      <w:r w:rsidRPr="00847591">
        <w:rPr>
          <w:rFonts w:ascii="Arial" w:eastAsia="Arial" w:hAnsi="Arial" w:cs="Arial"/>
          <w:spacing w:val="-7"/>
          <w:sz w:val="18"/>
          <w:szCs w:val="18"/>
        </w:rPr>
        <w:t xml:space="preserve"> </w:t>
      </w:r>
      <w:r w:rsidRPr="00847591">
        <w:rPr>
          <w:rFonts w:ascii="Arial" w:eastAsia="Arial" w:hAnsi="Arial" w:cs="Arial"/>
          <w:sz w:val="18"/>
          <w:szCs w:val="18"/>
        </w:rPr>
        <w:t>biti</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pakirana</w:t>
      </w:r>
      <w:r w:rsidRPr="00847591">
        <w:rPr>
          <w:rFonts w:ascii="Arial" w:eastAsia="Arial" w:hAnsi="Arial" w:cs="Arial"/>
          <w:spacing w:val="-5"/>
          <w:sz w:val="18"/>
          <w:szCs w:val="18"/>
        </w:rPr>
        <w:t xml:space="preserve"> </w:t>
      </w:r>
      <w:r w:rsidRPr="00847591">
        <w:rPr>
          <w:rFonts w:ascii="Arial" w:eastAsia="Arial" w:hAnsi="Arial" w:cs="Arial"/>
          <w:sz w:val="18"/>
          <w:szCs w:val="18"/>
        </w:rPr>
        <w:t>v</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trojno</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sterilno</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ovojnino</w:t>
      </w:r>
    </w:p>
    <w:p w14:paraId="720BA323" w14:textId="77777777" w:rsidR="00847591" w:rsidRPr="00847591" w:rsidRDefault="00847591" w:rsidP="00847591">
      <w:pPr>
        <w:spacing w:after="0" w:line="240" w:lineRule="auto"/>
        <w:rPr>
          <w:rFonts w:ascii="Arial" w:eastAsia="Arial" w:hAnsi="Arial" w:cs="Arial"/>
          <w:sz w:val="18"/>
          <w:szCs w:val="18"/>
        </w:rPr>
      </w:pPr>
    </w:p>
    <w:p w14:paraId="437E60A3" w14:textId="77777777" w:rsidR="00847591" w:rsidRPr="00847591" w:rsidRDefault="00847591" w:rsidP="00847591">
      <w:pPr>
        <w:widowControl w:val="0"/>
        <w:numPr>
          <w:ilvl w:val="1"/>
          <w:numId w:val="15"/>
        </w:numPr>
        <w:tabs>
          <w:tab w:val="left" w:pos="1179"/>
        </w:tabs>
        <w:spacing w:after="0" w:line="240" w:lineRule="auto"/>
        <w:ind w:right="254"/>
        <w:rPr>
          <w:rFonts w:ascii="Arial" w:eastAsia="Arial" w:hAnsi="Arial" w:cs="Arial"/>
          <w:sz w:val="18"/>
          <w:szCs w:val="18"/>
        </w:rPr>
      </w:pPr>
      <w:r w:rsidRPr="00847591">
        <w:rPr>
          <w:rFonts w:ascii="Arial" w:eastAsia="Arial" w:hAnsi="Arial" w:cs="Arial"/>
          <w:spacing w:val="-1"/>
          <w:sz w:val="18"/>
          <w:szCs w:val="18"/>
        </w:rPr>
        <w:t>Izvedba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1000ml</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plastenka</w:t>
      </w:r>
      <w:r w:rsidRPr="00847591">
        <w:rPr>
          <w:rFonts w:ascii="Arial" w:eastAsia="Arial" w:hAnsi="Arial" w:cs="Arial"/>
          <w:spacing w:val="-4"/>
          <w:sz w:val="18"/>
          <w:szCs w:val="18"/>
        </w:rPr>
        <w:t xml:space="preserve"> </w:t>
      </w:r>
      <w:r w:rsidRPr="00847591">
        <w:rPr>
          <w:rFonts w:ascii="Arial" w:eastAsia="Arial" w:hAnsi="Arial" w:cs="Arial"/>
          <w:sz w:val="18"/>
          <w:szCs w:val="18"/>
        </w:rPr>
        <w:t>z</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razpršilnikom</w:t>
      </w:r>
      <w:r w:rsidRPr="00847591">
        <w:rPr>
          <w:rFonts w:ascii="Arial" w:eastAsia="Arial" w:hAnsi="Arial" w:cs="Arial"/>
          <w:spacing w:val="-6"/>
          <w:sz w:val="18"/>
          <w:szCs w:val="18"/>
        </w:rPr>
        <w:t xml:space="preserve"> </w:t>
      </w:r>
      <w:r w:rsidRPr="00847591">
        <w:rPr>
          <w:rFonts w:ascii="Arial" w:eastAsia="Arial" w:hAnsi="Arial" w:cs="Arial"/>
          <w:sz w:val="18"/>
          <w:szCs w:val="18"/>
        </w:rPr>
        <w:t>mora</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zagotavljati</w:t>
      </w:r>
      <w:r w:rsidRPr="00847591">
        <w:rPr>
          <w:rFonts w:ascii="Arial" w:eastAsia="Arial" w:hAnsi="Arial" w:cs="Arial"/>
          <w:spacing w:val="-7"/>
          <w:sz w:val="18"/>
          <w:szCs w:val="18"/>
        </w:rPr>
        <w:t xml:space="preserve"> </w:t>
      </w:r>
      <w:r w:rsidRPr="00847591">
        <w:rPr>
          <w:rFonts w:ascii="Arial" w:eastAsia="Arial" w:hAnsi="Arial" w:cs="Arial"/>
          <w:spacing w:val="-1"/>
          <w:sz w:val="18"/>
          <w:szCs w:val="18"/>
        </w:rPr>
        <w:t>sterilnost</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vsebine</w:t>
      </w:r>
      <w:r w:rsidRPr="00847591">
        <w:rPr>
          <w:rFonts w:ascii="Arial" w:eastAsia="Arial" w:hAnsi="Arial" w:cs="Arial"/>
          <w:spacing w:val="-7"/>
          <w:sz w:val="18"/>
          <w:szCs w:val="18"/>
        </w:rPr>
        <w:t xml:space="preserve"> </w:t>
      </w:r>
      <w:r w:rsidRPr="00847591">
        <w:rPr>
          <w:rFonts w:ascii="Arial" w:eastAsia="Arial" w:hAnsi="Arial" w:cs="Arial"/>
          <w:sz w:val="18"/>
          <w:szCs w:val="18"/>
        </w:rPr>
        <w:t>med</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uporabo</w:t>
      </w:r>
      <w:r w:rsidRPr="00847591">
        <w:rPr>
          <w:rFonts w:ascii="Arial" w:eastAsia="Arial" w:hAnsi="Arial" w:cs="Arial"/>
          <w:spacing w:val="-7"/>
          <w:sz w:val="18"/>
          <w:szCs w:val="18"/>
        </w:rPr>
        <w:t xml:space="preserve"> </w:t>
      </w:r>
      <w:r w:rsidRPr="00847591">
        <w:rPr>
          <w:rFonts w:ascii="Arial" w:eastAsia="Arial" w:hAnsi="Arial" w:cs="Arial"/>
          <w:sz w:val="18"/>
          <w:szCs w:val="18"/>
        </w:rPr>
        <w:t>-</w:t>
      </w:r>
      <w:r w:rsidRPr="00847591">
        <w:rPr>
          <w:rFonts w:ascii="Arial" w:eastAsia="Arial" w:hAnsi="Arial" w:cs="Arial"/>
          <w:spacing w:val="39"/>
          <w:sz w:val="18"/>
          <w:szCs w:val="18"/>
        </w:rPr>
        <w:t xml:space="preserve"> </w:t>
      </w:r>
      <w:r w:rsidRPr="00847591">
        <w:rPr>
          <w:rFonts w:ascii="Arial" w:eastAsia="Arial" w:hAnsi="Arial" w:cs="Arial"/>
          <w:spacing w:val="-1"/>
          <w:sz w:val="18"/>
          <w:szCs w:val="18"/>
        </w:rPr>
        <w:t>vsaj</w:t>
      </w:r>
      <w:r w:rsidRPr="00847591">
        <w:rPr>
          <w:rFonts w:ascii="Arial" w:eastAsia="Arial" w:hAnsi="Arial" w:cs="Arial"/>
          <w:spacing w:val="87"/>
          <w:w w:val="99"/>
          <w:sz w:val="18"/>
          <w:szCs w:val="18"/>
        </w:rPr>
        <w:t xml:space="preserve"> </w:t>
      </w:r>
      <w:r w:rsidRPr="00847591">
        <w:rPr>
          <w:rFonts w:ascii="Arial" w:eastAsia="Arial" w:hAnsi="Arial" w:cs="Arial"/>
          <w:sz w:val="18"/>
          <w:szCs w:val="18"/>
        </w:rPr>
        <w:t>tri</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mesece</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po</w:t>
      </w:r>
      <w:r w:rsidRPr="00847591">
        <w:rPr>
          <w:rFonts w:ascii="Arial" w:eastAsia="Arial" w:hAnsi="Arial" w:cs="Arial"/>
          <w:spacing w:val="-5"/>
          <w:sz w:val="18"/>
          <w:szCs w:val="18"/>
        </w:rPr>
        <w:t xml:space="preserve"> </w:t>
      </w:r>
      <w:r w:rsidRPr="00847591">
        <w:rPr>
          <w:rFonts w:ascii="Arial" w:eastAsia="Arial" w:hAnsi="Arial" w:cs="Arial"/>
          <w:spacing w:val="-1"/>
          <w:sz w:val="18"/>
          <w:szCs w:val="18"/>
        </w:rPr>
        <w:t>začetku</w:t>
      </w:r>
      <w:r w:rsidRPr="00847591">
        <w:rPr>
          <w:rFonts w:ascii="Arial" w:eastAsia="Arial" w:hAnsi="Arial" w:cs="Arial"/>
          <w:spacing w:val="-8"/>
          <w:sz w:val="18"/>
          <w:szCs w:val="18"/>
        </w:rPr>
        <w:t xml:space="preserve"> </w:t>
      </w:r>
      <w:r w:rsidRPr="00847591">
        <w:rPr>
          <w:rFonts w:ascii="Arial" w:eastAsia="Arial" w:hAnsi="Arial" w:cs="Arial"/>
          <w:spacing w:val="-1"/>
          <w:sz w:val="18"/>
          <w:szCs w:val="18"/>
        </w:rPr>
        <w:t>uporabe.</w:t>
      </w:r>
    </w:p>
    <w:p w14:paraId="624E2ED8" w14:textId="77777777" w:rsidR="00847591" w:rsidRPr="00847591" w:rsidRDefault="00847591" w:rsidP="00847591">
      <w:pPr>
        <w:spacing w:after="0"/>
        <w:ind w:left="720"/>
        <w:contextualSpacing/>
        <w:rPr>
          <w:rFonts w:eastAsia="Aptos" w:cs="Arial"/>
        </w:rPr>
      </w:pPr>
    </w:p>
    <w:p w14:paraId="6C68084E" w14:textId="77777777" w:rsidR="00847591" w:rsidRPr="00847591" w:rsidRDefault="00847591" w:rsidP="00847591">
      <w:pPr>
        <w:spacing w:after="0"/>
        <w:rPr>
          <w:rFonts w:eastAsia="Aptos" w:cs="Aptos"/>
        </w:rPr>
      </w:pPr>
    </w:p>
    <w:p w14:paraId="6E13917E" w14:textId="77777777" w:rsidR="00847591" w:rsidRPr="00847591" w:rsidRDefault="00847591" w:rsidP="00847591"/>
    <w:p w14:paraId="663254C9" w14:textId="77777777" w:rsidR="00084B71" w:rsidRDefault="004E07A4">
      <w:pPr>
        <w:spacing w:after="0" w:line="240" w:lineRule="auto"/>
        <w:jc w:val="both"/>
      </w:pPr>
      <w:r>
        <w:rPr>
          <w:rFonts w:ascii="Arial" w:hAnsi="Arial" w:cs="Arial"/>
          <w:color w:val="000000"/>
          <w:sz w:val="18"/>
          <w:szCs w:val="18"/>
        </w:rPr>
        <w:t> </w:t>
      </w:r>
    </w:p>
    <w:p w14:paraId="33EB81F4" w14:textId="77777777" w:rsidR="00084B71" w:rsidRDefault="00084B71">
      <w:pPr>
        <w:sectPr w:rsidR="00084B71" w:rsidSect="00D931BF">
          <w:pgSz w:w="11906" w:h="16838"/>
          <w:pgMar w:top="1418" w:right="1418" w:bottom="1418" w:left="1418" w:header="567" w:footer="680" w:gutter="0"/>
          <w:cols w:space="708"/>
          <w:docGrid w:linePitch="360"/>
        </w:sectPr>
      </w:pPr>
    </w:p>
    <w:p w14:paraId="6CE54CCC" w14:textId="77777777" w:rsidR="004E07A4" w:rsidRPr="00A17BFF" w:rsidRDefault="004E07A4"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33C0222D" w14:textId="77777777" w:rsidR="004E07A4" w:rsidRPr="00A17BFF" w:rsidRDefault="004E07A4" w:rsidP="00827BFC">
      <w:pPr>
        <w:pStyle w:val="Paragraf"/>
        <w:rPr>
          <w:rFonts w:ascii="Arial" w:hAnsi="Arial" w:cs="Arial"/>
        </w:rPr>
      </w:pPr>
    </w:p>
    <w:p w14:paraId="6CEBD9C2" w14:textId="77777777" w:rsidR="00084B71" w:rsidRDefault="004E07A4">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F0DD745" w14:textId="77777777" w:rsidR="00084B71" w:rsidRDefault="004E07A4">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41084C35" w14:textId="77777777" w:rsidR="00084B71" w:rsidRDefault="004E07A4">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660546F" w14:textId="77777777" w:rsidR="004E07A4" w:rsidRPr="00A17BFF" w:rsidRDefault="004E07A4"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084B71" w14:paraId="3958104E"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8941597" w14:textId="77777777" w:rsidR="00084B71" w:rsidRDefault="004E07A4">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40D3805" w14:textId="77777777" w:rsidR="00084B71" w:rsidRDefault="004E07A4">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A2ADC73" w14:textId="77777777" w:rsidR="00084B71" w:rsidRDefault="004E07A4">
            <w:pPr>
              <w:jc w:val="center"/>
            </w:pPr>
            <w:r>
              <w:rPr>
                <w:rFonts w:ascii="Arial" w:hAnsi="Arial" w:cs="Arial"/>
                <w:b/>
                <w:bCs/>
                <w:color w:val="000000"/>
                <w:position w:val="-3"/>
                <w:sz w:val="20"/>
                <w:szCs w:val="20"/>
                <w:shd w:val="clear" w:color="auto" w:fill="AAAAAA"/>
              </w:rPr>
              <w:t>Opombe</w:t>
            </w:r>
          </w:p>
        </w:tc>
      </w:tr>
      <w:tr w:rsidR="00084B71" w14:paraId="3E272E6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7642BA" w14:textId="77777777" w:rsidR="00084B71" w:rsidRDefault="004E07A4">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EA8A80" w14:textId="77777777" w:rsidR="00084B71" w:rsidRDefault="004E07A4">
            <w:r>
              <w:rPr>
                <w:rFonts w:ascii="Arial" w:hAnsi="Arial" w:cs="Arial"/>
                <w:color w:val="000000"/>
                <w:position w:val="-2"/>
                <w:sz w:val="18"/>
                <w:szCs w:val="18"/>
              </w:rPr>
              <w:t>Ponudba</w:t>
            </w:r>
          </w:p>
          <w:p w14:paraId="79D01B6D" w14:textId="77777777" w:rsidR="00084B71" w:rsidRDefault="00084B7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B92E04" w14:textId="77777777" w:rsidR="00084B71" w:rsidRDefault="004E07A4">
            <w:pPr>
              <w:spacing w:before="135" w:after="135"/>
              <w:textAlignment w:val="center"/>
            </w:pPr>
            <w:r>
              <w:rPr>
                <w:rFonts w:ascii="Arial" w:hAnsi="Arial" w:cs="Arial"/>
                <w:color w:val="000000"/>
                <w:position w:val="-2"/>
                <w:sz w:val="18"/>
                <w:szCs w:val="18"/>
              </w:rPr>
              <w:t>Izpolnjen, podpisan in žigosan in priložen v razdelek »Drugi dokumenti«</w:t>
            </w:r>
          </w:p>
        </w:tc>
      </w:tr>
      <w:tr w:rsidR="00084B71" w14:paraId="033BF04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2B6B21" w14:textId="77777777" w:rsidR="00084B71" w:rsidRDefault="004E07A4">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B97854" w14:textId="77777777" w:rsidR="00084B71" w:rsidRDefault="004E07A4">
            <w:r>
              <w:rPr>
                <w:rFonts w:ascii="Arial" w:hAnsi="Arial" w:cs="Arial"/>
                <w:color w:val="000000"/>
                <w:position w:val="-2"/>
                <w:sz w:val="18"/>
                <w:szCs w:val="18"/>
              </w:rPr>
              <w:t>Krovna izjava</w:t>
            </w:r>
          </w:p>
          <w:p w14:paraId="1249EFDC" w14:textId="77777777" w:rsidR="00084B71" w:rsidRDefault="00084B7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837568" w14:textId="77777777" w:rsidR="00084B71" w:rsidRDefault="004E07A4">
            <w:pPr>
              <w:spacing w:before="135" w:after="135"/>
              <w:jc w:val="both"/>
              <w:textAlignment w:val="center"/>
            </w:pPr>
            <w:r>
              <w:rPr>
                <w:rFonts w:ascii="Arial" w:hAnsi="Arial" w:cs="Arial"/>
                <w:color w:val="000000"/>
                <w:position w:val="-2"/>
                <w:sz w:val="18"/>
                <w:szCs w:val="18"/>
              </w:rPr>
              <w:t>Izpolnjen, podpisan in žigosan.</w:t>
            </w:r>
          </w:p>
        </w:tc>
      </w:tr>
      <w:tr w:rsidR="00084B71" w14:paraId="1380383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7C7615" w14:textId="77777777" w:rsidR="00084B71" w:rsidRDefault="004E07A4">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CACB44" w14:textId="77777777" w:rsidR="00084B71" w:rsidRDefault="004E07A4">
            <w:r>
              <w:rPr>
                <w:rFonts w:ascii="Arial" w:hAnsi="Arial" w:cs="Arial"/>
                <w:color w:val="000000"/>
                <w:position w:val="-2"/>
                <w:sz w:val="18"/>
                <w:szCs w:val="18"/>
              </w:rPr>
              <w:t>ESPD</w:t>
            </w:r>
          </w:p>
          <w:p w14:paraId="70E4ACB1" w14:textId="77777777" w:rsidR="00084B71" w:rsidRDefault="00084B7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1FCF6" w14:textId="77777777" w:rsidR="00084B71" w:rsidRDefault="004E07A4">
            <w:pPr>
              <w:spacing w:before="135" w:after="135"/>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 Scan ESPD dokumenta priložiti v razdelek Drugi dokumenti.</w:t>
            </w:r>
          </w:p>
          <w:tbl>
            <w:tblPr>
              <w:tblStyle w:val="NormalTablePHPDOCX"/>
              <w:tblW w:w="0" w:type="auto"/>
              <w:tblLook w:val="04A0" w:firstRow="1" w:lastRow="0" w:firstColumn="1" w:lastColumn="0" w:noHBand="0" w:noVBand="1"/>
            </w:tblPr>
            <w:tblGrid>
              <w:gridCol w:w="438"/>
            </w:tblGrid>
            <w:tr w:rsidR="00084B71" w14:paraId="4E284FFC"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084B71" w14:paraId="73E9051E" w14:textId="77777777">
                    <w:tc>
                      <w:tcPr>
                        <w:tcW w:w="0" w:type="auto"/>
                        <w:tcMar>
                          <w:top w:w="0" w:type="auto"/>
                          <w:bottom w:w="0" w:type="auto"/>
                        </w:tcMar>
                      </w:tcPr>
                      <w:p w14:paraId="20122A2F" w14:textId="77777777" w:rsidR="00084B71" w:rsidRDefault="00084B71"/>
                    </w:tc>
                  </w:tr>
                </w:tbl>
                <w:p w14:paraId="4D764B01" w14:textId="77777777" w:rsidR="00084B71" w:rsidRDefault="00084B71"/>
              </w:tc>
            </w:tr>
          </w:tbl>
          <w:p w14:paraId="7B916297" w14:textId="77777777" w:rsidR="00084B71" w:rsidRDefault="00084B71"/>
        </w:tc>
      </w:tr>
      <w:tr w:rsidR="00084B71" w14:paraId="6971B9D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9451C" w14:textId="77777777" w:rsidR="00084B71" w:rsidRDefault="004E07A4">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DD26AD" w14:textId="77777777" w:rsidR="00084B71" w:rsidRDefault="004E07A4">
            <w:r>
              <w:rPr>
                <w:rFonts w:ascii="Arial" w:hAnsi="Arial" w:cs="Arial"/>
                <w:color w:val="000000"/>
                <w:position w:val="-2"/>
                <w:sz w:val="18"/>
                <w:szCs w:val="18"/>
              </w:rPr>
              <w:t>Seznam članov organov in zastopnikov gospodarskega subjekta</w:t>
            </w:r>
          </w:p>
          <w:p w14:paraId="38219D14" w14:textId="77777777" w:rsidR="00084B71" w:rsidRDefault="00084B7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3E71F" w14:textId="77777777" w:rsidR="00084B71" w:rsidRDefault="004E07A4">
            <w:pPr>
              <w:spacing w:before="135" w:after="135"/>
              <w:jc w:val="both"/>
              <w:textAlignment w:val="center"/>
            </w:pPr>
            <w:r>
              <w:rPr>
                <w:rFonts w:ascii="Arial" w:hAnsi="Arial" w:cs="Arial"/>
                <w:color w:val="000000"/>
                <w:position w:val="-2"/>
                <w:sz w:val="18"/>
                <w:szCs w:val="18"/>
              </w:rPr>
              <w:t>Izpolnjen, podpisan in žigosan. </w:t>
            </w:r>
          </w:p>
          <w:p w14:paraId="51168ED1" w14:textId="77777777" w:rsidR="00084B71" w:rsidRDefault="004E07A4">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084B71" w14:paraId="02D8936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F29B95" w14:textId="77777777" w:rsidR="00084B71" w:rsidRDefault="004E07A4">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78B5A" w14:textId="77777777" w:rsidR="00084B71" w:rsidRDefault="004E07A4">
            <w:r>
              <w:rPr>
                <w:rFonts w:ascii="Arial" w:hAnsi="Arial" w:cs="Arial"/>
                <w:color w:val="000000"/>
                <w:position w:val="-2"/>
                <w:sz w:val="18"/>
                <w:szCs w:val="18"/>
              </w:rPr>
              <w:t>Vzorec bančne garancije / kavcijskega zavarovanja za dobro izvedbo</w:t>
            </w:r>
          </w:p>
          <w:p w14:paraId="4BB9EEEF" w14:textId="77777777" w:rsidR="00084B71" w:rsidRDefault="00084B7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102E9A" w14:textId="77777777" w:rsidR="00084B71" w:rsidRDefault="004E07A4">
            <w:pPr>
              <w:spacing w:before="135" w:after="135"/>
              <w:jc w:val="both"/>
              <w:textAlignment w:val="center"/>
            </w:pPr>
            <w:r>
              <w:rPr>
                <w:rFonts w:ascii="Arial" w:hAnsi="Arial" w:cs="Arial"/>
                <w:color w:val="000000"/>
                <w:position w:val="-2"/>
                <w:sz w:val="18"/>
                <w:szCs w:val="18"/>
              </w:rPr>
              <w:t>Parafiran ali elektronsko podpisan.</w:t>
            </w:r>
          </w:p>
        </w:tc>
      </w:tr>
      <w:tr w:rsidR="00084B71" w14:paraId="42C6F20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9AA403" w14:textId="77777777" w:rsidR="00084B71" w:rsidRDefault="004E07A4">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2F4A3" w14:textId="77777777" w:rsidR="00084B71" w:rsidRDefault="004E07A4">
            <w:r>
              <w:rPr>
                <w:rFonts w:ascii="Arial" w:hAnsi="Arial" w:cs="Arial"/>
                <w:color w:val="000000"/>
                <w:position w:val="-2"/>
                <w:sz w:val="18"/>
                <w:szCs w:val="18"/>
              </w:rPr>
              <w:t>Vzorec menične izjave za dobro izvedbo</w:t>
            </w:r>
          </w:p>
          <w:p w14:paraId="3CBFF120" w14:textId="77777777" w:rsidR="00084B71" w:rsidRDefault="00084B7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921F49" w14:textId="77777777" w:rsidR="00084B71" w:rsidRDefault="004E07A4">
            <w:pPr>
              <w:spacing w:before="135" w:after="135"/>
              <w:jc w:val="both"/>
              <w:textAlignment w:val="center"/>
            </w:pPr>
            <w:r>
              <w:rPr>
                <w:rFonts w:ascii="Arial" w:hAnsi="Arial" w:cs="Arial"/>
                <w:color w:val="000000"/>
                <w:position w:val="-2"/>
                <w:sz w:val="18"/>
                <w:szCs w:val="18"/>
              </w:rPr>
              <w:t>Parafiran ali elektronsko podpisan.</w:t>
            </w:r>
          </w:p>
        </w:tc>
      </w:tr>
      <w:tr w:rsidR="00084B71" w14:paraId="142D7E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3F234C" w14:textId="77777777" w:rsidR="00084B71" w:rsidRDefault="004E07A4">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9FC04" w14:textId="77777777" w:rsidR="00084B71" w:rsidRDefault="004E07A4">
            <w:r>
              <w:rPr>
                <w:rFonts w:ascii="Arial" w:hAnsi="Arial" w:cs="Arial"/>
                <w:color w:val="000000"/>
                <w:position w:val="-2"/>
                <w:sz w:val="18"/>
                <w:szCs w:val="18"/>
              </w:rPr>
              <w:t>Izjava o lastniških deležih</w:t>
            </w:r>
          </w:p>
          <w:p w14:paraId="45860463" w14:textId="77777777" w:rsidR="00084B71" w:rsidRDefault="00084B7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632920" w14:textId="77777777" w:rsidR="00084B71" w:rsidRDefault="004E07A4">
            <w:pPr>
              <w:spacing w:before="135" w:after="135"/>
              <w:jc w:val="both"/>
              <w:textAlignment w:val="center"/>
            </w:pPr>
            <w:r>
              <w:rPr>
                <w:rFonts w:ascii="Arial" w:hAnsi="Arial" w:cs="Arial"/>
                <w:color w:val="000000"/>
                <w:position w:val="-2"/>
                <w:sz w:val="18"/>
                <w:szCs w:val="18"/>
              </w:rPr>
              <w:t>Izpolnjen, podpisan in žigosan</w:t>
            </w:r>
          </w:p>
        </w:tc>
      </w:tr>
      <w:tr w:rsidR="00084B71" w14:paraId="0060326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41DDB" w14:textId="77777777" w:rsidR="00084B71" w:rsidRDefault="004E07A4">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0A1D06" w14:textId="77777777" w:rsidR="00084B71" w:rsidRDefault="004E07A4">
            <w:r>
              <w:rPr>
                <w:rFonts w:ascii="Arial" w:hAnsi="Arial" w:cs="Arial"/>
                <w:color w:val="000000"/>
                <w:position w:val="-2"/>
                <w:sz w:val="18"/>
                <w:szCs w:val="18"/>
              </w:rPr>
              <w:t>Tehnična dokumentacija</w:t>
            </w:r>
          </w:p>
          <w:p w14:paraId="6D082713" w14:textId="77777777" w:rsidR="00084B71" w:rsidRDefault="00084B7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CFF112" w14:textId="77777777" w:rsidR="00084B71" w:rsidRDefault="004E07A4">
            <w:pPr>
              <w:spacing w:before="135" w:after="135"/>
              <w:jc w:val="both"/>
              <w:textAlignment w:val="center"/>
            </w:pPr>
            <w:r>
              <w:rPr>
                <w:rFonts w:ascii="Arial" w:hAnsi="Arial" w:cs="Arial"/>
                <w:color w:val="000000"/>
                <w:position w:val="-2"/>
                <w:sz w:val="18"/>
                <w:szCs w:val="18"/>
              </w:rPr>
              <w:t xml:space="preserve">Tehnična dokumentacija mora biti priložena v skladu z navodili v poglavju Tehnična specifikacija. Ponudnike prosimo, da tehnično dokumentacijo </w:t>
            </w:r>
            <w:r>
              <w:rPr>
                <w:rFonts w:ascii="Arial" w:hAnsi="Arial" w:cs="Arial"/>
                <w:color w:val="000000"/>
                <w:position w:val="-2"/>
                <w:sz w:val="18"/>
                <w:szCs w:val="18"/>
              </w:rPr>
              <w:lastRenderedPageBreak/>
              <w:t>naložijo v eno - ločeno datoteko in označijo v skladu z zahtevami v RD, in sicer zato ker se potem ta dokumentacija posreduje strokovnim članom komisije (le ti podatke lažje najdejo in je tako manj možnosti napak, pri potrjevanju ustreznosti ponujenega blaga). Ostale zahtevane obrazce in vzorce pogodb pa naložite v drugo datoteko.</w:t>
            </w:r>
          </w:p>
        </w:tc>
      </w:tr>
      <w:tr w:rsidR="00084B71" w14:paraId="46144B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7A84CB" w14:textId="77777777" w:rsidR="00084B71" w:rsidRDefault="004E07A4">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451E63" w14:textId="77777777" w:rsidR="00084B71" w:rsidRDefault="004E07A4">
            <w:r>
              <w:rPr>
                <w:rFonts w:ascii="Arial" w:hAnsi="Arial" w:cs="Arial"/>
                <w:color w:val="000000"/>
                <w:position w:val="-2"/>
                <w:sz w:val="18"/>
                <w:szCs w:val="18"/>
              </w:rPr>
              <w:t>Predračun - seznam razpisanega blaga ali storitev</w:t>
            </w:r>
          </w:p>
          <w:p w14:paraId="1EAB9E7C" w14:textId="77777777" w:rsidR="00084B71" w:rsidRDefault="00084B7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BB890" w14:textId="77777777" w:rsidR="00084B71" w:rsidRDefault="004E07A4">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Pisna verzija predračuna mora biti izpolnjena, podpisana in ožigosana (vsak list posebej) in naložena v razdelek "Predračun".  Elektronska oblika mora biti priložena v razdelek "Drugi dokumenti".</w:t>
            </w:r>
          </w:p>
        </w:tc>
      </w:tr>
      <w:tr w:rsidR="00084B71" w14:paraId="192167E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EEF70" w14:textId="77777777" w:rsidR="00084B71" w:rsidRDefault="004E07A4">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844F63" w14:textId="77777777" w:rsidR="00084B71" w:rsidRDefault="004E07A4">
            <w:r>
              <w:rPr>
                <w:rFonts w:ascii="Arial" w:hAnsi="Arial" w:cs="Arial"/>
                <w:color w:val="000000"/>
                <w:position w:val="-2"/>
                <w:sz w:val="18"/>
                <w:szCs w:val="18"/>
              </w:rPr>
              <w:t xml:space="preserve">Vzorec pogodbe: Pogodba za dobavo medicinsko potrošnega </w:t>
            </w:r>
            <w:proofErr w:type="spellStart"/>
            <w:r>
              <w:rPr>
                <w:rFonts w:ascii="Arial" w:hAnsi="Arial" w:cs="Arial"/>
                <w:color w:val="000000"/>
                <w:position w:val="-2"/>
                <w:sz w:val="18"/>
                <w:szCs w:val="18"/>
              </w:rPr>
              <w:t>materiala_možnost</w:t>
            </w:r>
            <w:proofErr w:type="spellEnd"/>
            <w:r>
              <w:rPr>
                <w:rFonts w:ascii="Arial" w:hAnsi="Arial" w:cs="Arial"/>
                <w:color w:val="000000"/>
                <w:position w:val="-2"/>
                <w:sz w:val="18"/>
                <w:szCs w:val="18"/>
              </w:rPr>
              <w:t xml:space="preserve"> podaljšanja.</w:t>
            </w:r>
          </w:p>
          <w:p w14:paraId="07E66F8C" w14:textId="77777777" w:rsidR="00084B71" w:rsidRDefault="00084B7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1F499" w14:textId="77777777" w:rsidR="00084B71" w:rsidRDefault="004E07A4">
            <w:pPr>
              <w:spacing w:before="135" w:after="135"/>
              <w:jc w:val="both"/>
              <w:textAlignment w:val="center"/>
            </w:pPr>
            <w:r>
              <w:rPr>
                <w:rFonts w:ascii="Arial" w:hAnsi="Arial" w:cs="Arial"/>
                <w:color w:val="000000"/>
                <w:position w:val="-2"/>
                <w:sz w:val="18"/>
                <w:szCs w:val="18"/>
              </w:rPr>
              <w:t>Podpisan (ročno ali elektronsko).</w:t>
            </w:r>
          </w:p>
        </w:tc>
      </w:tr>
    </w:tbl>
    <w:p w14:paraId="319BC5FC" w14:textId="77777777" w:rsidR="00084B71" w:rsidRDefault="00084B71">
      <w:pPr>
        <w:sectPr w:rsidR="00084B71" w:rsidSect="00D931BF">
          <w:pgSz w:w="11906" w:h="16838"/>
          <w:pgMar w:top="1418" w:right="1418" w:bottom="1418" w:left="1418" w:header="567" w:footer="680" w:gutter="0"/>
          <w:cols w:space="708"/>
          <w:docGrid w:linePitch="360"/>
        </w:sectPr>
      </w:pPr>
    </w:p>
    <w:p w14:paraId="40072FCF" w14:textId="77777777" w:rsidR="004E07A4" w:rsidRPr="00590863" w:rsidRDefault="004E07A4"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6EC1FB2D" w14:textId="77777777" w:rsidR="004E07A4" w:rsidRPr="00252358" w:rsidRDefault="004E07A4" w:rsidP="00252358"/>
    <w:p w14:paraId="22CDEB87" w14:textId="77777777" w:rsidR="004E07A4" w:rsidRDefault="004E07A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0D16F63" w14:textId="77777777" w:rsidR="004E07A4" w:rsidRDefault="004E07A4" w:rsidP="00EB2A75">
      <w:pPr>
        <w:spacing w:after="120"/>
        <w:rPr>
          <w:rFonts w:ascii="Arial" w:hAnsi="Arial" w:cs="Arial"/>
        </w:rPr>
      </w:pPr>
    </w:p>
    <w:p w14:paraId="0DAAFE89" w14:textId="77777777" w:rsidR="00084B71" w:rsidRDefault="004E07A4">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RAZKUŽILA</w:t>
      </w:r>
      <w:r>
        <w:rPr>
          <w:rFonts w:ascii="Arial" w:hAnsi="Arial" w:cs="Arial"/>
          <w:color w:val="000000"/>
          <w:sz w:val="18"/>
          <w:szCs w:val="18"/>
        </w:rPr>
        <w:t>« dajemo ponudbo, kot sledi:</w:t>
      </w:r>
    </w:p>
    <w:p w14:paraId="73F391E0" w14:textId="77777777" w:rsidR="00084B71" w:rsidRDefault="004E07A4">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84B71" w14:paraId="2E0286D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3042D9" w14:textId="77777777" w:rsidR="00084B71" w:rsidRDefault="004E07A4">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815E10" w14:textId="77777777" w:rsidR="00084B71" w:rsidRDefault="004E07A4">
            <w:r>
              <w:rPr>
                <w:rFonts w:ascii="Arial" w:hAnsi="Arial" w:cs="Arial"/>
                <w:color w:val="000000"/>
                <w:position w:val="-2"/>
                <w:sz w:val="18"/>
                <w:szCs w:val="18"/>
              </w:rPr>
              <w:t> </w:t>
            </w:r>
          </w:p>
        </w:tc>
      </w:tr>
      <w:tr w:rsidR="00084B71" w14:paraId="49E44D7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FBF033" w14:textId="77777777" w:rsidR="00084B71" w:rsidRDefault="004E07A4">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AA54D" w14:textId="77777777" w:rsidR="00084B71" w:rsidRDefault="004E07A4">
            <w:r>
              <w:rPr>
                <w:rFonts w:ascii="Arial" w:hAnsi="Arial" w:cs="Arial"/>
                <w:color w:val="000000"/>
                <w:position w:val="-2"/>
                <w:sz w:val="18"/>
                <w:szCs w:val="18"/>
              </w:rPr>
              <w:t> </w:t>
            </w:r>
          </w:p>
        </w:tc>
      </w:tr>
    </w:tbl>
    <w:p w14:paraId="567CCDE8" w14:textId="77777777" w:rsidR="00084B71" w:rsidRDefault="004E07A4">
      <w:pPr>
        <w:spacing w:before="225" w:after="225" w:line="240" w:lineRule="auto"/>
      </w:pPr>
      <w:r>
        <w:rPr>
          <w:rFonts w:ascii="Arial" w:hAnsi="Arial" w:cs="Arial"/>
          <w:color w:val="000000"/>
          <w:sz w:val="18"/>
          <w:szCs w:val="18"/>
        </w:rPr>
        <w:t>Ponudbo oddajamo (ustrezno označite):</w:t>
      </w:r>
    </w:p>
    <w:p w14:paraId="0CF42AE8" w14:textId="77777777" w:rsidR="00084B71" w:rsidRDefault="004E07A4">
      <w:pPr>
        <w:spacing w:before="225" w:after="225" w:line="240" w:lineRule="auto"/>
      </w:pPr>
      <w:r>
        <w:fldChar w:fldCharType="begin">
          <w:ffData>
            <w:name w:val="cbox1669a0cb5b5466"/>
            <w:enabled/>
            <w:calcOnExit w:val="0"/>
            <w:checkBox>
              <w:sizeAuto/>
              <w:default w:val="0"/>
            </w:checkBox>
          </w:ffData>
        </w:fldChar>
      </w:r>
      <w:bookmarkStart w:id="1" w:name="cbox1669a0cb5b5466"/>
      <w:r>
        <w:instrText xml:space="preserve"> FORMCHECKBOX </w:instrText>
      </w:r>
      <w:r w:rsidR="00EF1BDA">
        <w:fldChar w:fldCharType="separate"/>
      </w:r>
      <w:r>
        <w:fldChar w:fldCharType="end"/>
      </w:r>
      <w:bookmarkEnd w:id="1"/>
      <w:r>
        <w:rPr>
          <w:rFonts w:ascii="Arial" w:hAnsi="Arial" w:cs="Arial"/>
          <w:color w:val="000000"/>
          <w:sz w:val="18"/>
          <w:szCs w:val="18"/>
        </w:rPr>
        <w:t> samostojno</w:t>
      </w:r>
    </w:p>
    <w:p w14:paraId="0E1EAFCB" w14:textId="77777777" w:rsidR="00084B71" w:rsidRDefault="004E07A4">
      <w:pPr>
        <w:spacing w:before="225" w:after="225" w:line="240" w:lineRule="auto"/>
      </w:pPr>
      <w:r>
        <w:fldChar w:fldCharType="begin">
          <w:ffData>
            <w:name w:val="cbox1669a0cb5b5736"/>
            <w:enabled/>
            <w:calcOnExit w:val="0"/>
            <w:checkBox>
              <w:sizeAuto/>
              <w:default w:val="0"/>
            </w:checkBox>
          </w:ffData>
        </w:fldChar>
      </w:r>
      <w:bookmarkStart w:id="2" w:name="cbox1669a0cb5b5736"/>
      <w:r>
        <w:instrText xml:space="preserve"> FORMCHECKBOX </w:instrText>
      </w:r>
      <w:r w:rsidR="00EF1BDA">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4A4ACA59" w14:textId="77777777" w:rsidR="00084B71" w:rsidRDefault="004E07A4">
      <w:pPr>
        <w:spacing w:before="225" w:after="225" w:line="240" w:lineRule="auto"/>
      </w:pPr>
      <w:r>
        <w:fldChar w:fldCharType="begin">
          <w:ffData>
            <w:name w:val="cbox1669a0cb5b59ed"/>
            <w:enabled/>
            <w:calcOnExit w:val="0"/>
            <w:checkBox>
              <w:sizeAuto/>
              <w:default w:val="0"/>
            </w:checkBox>
          </w:ffData>
        </w:fldChar>
      </w:r>
      <w:bookmarkStart w:id="3" w:name="cbox1669a0cb5b59ed"/>
      <w:r>
        <w:instrText xml:space="preserve"> FORMCHECKBOX </w:instrText>
      </w:r>
      <w:r w:rsidR="00EF1BDA">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32419CBD" w14:textId="77777777" w:rsidR="00084B71" w:rsidRDefault="004E07A4">
      <w:pPr>
        <w:spacing w:before="225" w:after="225" w:line="240" w:lineRule="auto"/>
      </w:pPr>
      <w:r>
        <w:fldChar w:fldCharType="begin">
          <w:ffData>
            <w:name w:val="cbox1669a0cb5b5ca4"/>
            <w:enabled/>
            <w:calcOnExit w:val="0"/>
            <w:checkBox>
              <w:sizeAuto/>
              <w:default w:val="0"/>
            </w:checkBox>
          </w:ffData>
        </w:fldChar>
      </w:r>
      <w:bookmarkStart w:id="4" w:name="cbox1669a0cb5b5ca4"/>
      <w:r>
        <w:instrText xml:space="preserve"> FORMCHECKBOX </w:instrText>
      </w:r>
      <w:r w:rsidR="00EF1BDA">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1A26C16D" w14:textId="77777777" w:rsidR="00084B71" w:rsidRDefault="004E07A4">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p w14:paraId="5BD72001" w14:textId="77777777" w:rsidR="00084B71" w:rsidRDefault="004E07A4">
      <w:pPr>
        <w:spacing w:before="225" w:after="225" w:line="240" w:lineRule="auto"/>
      </w:pPr>
      <w:r>
        <w:rPr>
          <w:rFonts w:ascii="Arial" w:hAnsi="Arial" w:cs="Arial"/>
          <w:b/>
          <w:bCs/>
          <w:color w:val="000000"/>
          <w:sz w:val="18"/>
          <w:szCs w:val="18"/>
        </w:rPr>
        <w:t>Predračun-seznam razpisanega blaga ali storitev je sestavni del ponudbe. Ponudnik predračun predloži k ponudbi v pisni (scan) in v elektronski obliki (</w:t>
      </w:r>
      <w:proofErr w:type="spellStart"/>
      <w:r>
        <w:rPr>
          <w:rFonts w:ascii="Arial" w:hAnsi="Arial" w:cs="Arial"/>
          <w:b/>
          <w:bCs/>
          <w:color w:val="000000"/>
          <w:sz w:val="18"/>
          <w:szCs w:val="18"/>
        </w:rPr>
        <w:t>xls</w:t>
      </w:r>
      <w:proofErr w:type="spellEnd"/>
      <w:r>
        <w:rPr>
          <w:rFonts w:ascii="Arial" w:hAnsi="Arial" w:cs="Arial"/>
          <w:b/>
          <w:bCs/>
          <w:color w:val="000000"/>
          <w:sz w:val="18"/>
          <w:szCs w:val="18"/>
        </w:rPr>
        <w:t>.). Pisna verzija predračuna mora biti izpolnjena, podpisana in ožigosana (vsak list posebej) in naložena v razdelek "Predračun".  Elektronska oblika mora biti priložena v razdelek "Drugi dokumenti".</w:t>
      </w:r>
    </w:p>
    <w:p w14:paraId="66F3A30C" w14:textId="77777777" w:rsidR="00084B71" w:rsidRDefault="004E07A4">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w:t>
      </w:r>
    </w:p>
    <w:p w14:paraId="2BC2F7A6" w14:textId="77777777" w:rsidR="00084B71" w:rsidRDefault="004E07A4">
      <w:pPr>
        <w:spacing w:before="225" w:after="225" w:line="240" w:lineRule="auto"/>
        <w:jc w:val="both"/>
      </w:pPr>
      <w:r>
        <w:rPr>
          <w:rFonts w:ascii="Arial" w:hAnsi="Arial" w:cs="Arial"/>
          <w:color w:val="000000"/>
          <w:sz w:val="18"/>
          <w:szCs w:val="18"/>
        </w:rPr>
        <w:t>Ponudba velja najmanj 180 dni od roka za predložitev ponudb.</w:t>
      </w:r>
    </w:p>
    <w:p w14:paraId="71A3718B" w14:textId="77777777" w:rsidR="00084B71" w:rsidRDefault="004E07A4">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2647E453" w14:textId="77777777" w:rsidR="00084B71" w:rsidRDefault="004E07A4">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w:t>
      </w:r>
    </w:p>
    <w:p w14:paraId="2F0EFD53" w14:textId="77777777" w:rsidR="00084B71" w:rsidRDefault="004E07A4">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6D192354" w14:textId="77777777" w:rsidR="00084B71" w:rsidRDefault="004E07A4">
      <w:pPr>
        <w:spacing w:before="225" w:after="225" w:line="240" w:lineRule="auto"/>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786D46F9" w14:textId="77777777" w:rsidR="00084B71" w:rsidRDefault="004E07A4">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348A93C" w14:textId="77777777" w:rsidR="00084B71" w:rsidRDefault="004E07A4">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084B71" w14:paraId="5BDCCC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911020" w14:textId="77777777" w:rsidR="00084B71" w:rsidRDefault="004E07A4">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497B6" w14:textId="77777777" w:rsidR="00084B71" w:rsidRDefault="004E07A4">
            <w:r>
              <w:rPr>
                <w:rFonts w:ascii="Arial" w:hAnsi="Arial" w:cs="Arial"/>
                <w:color w:val="000000"/>
                <w:position w:val="-2"/>
                <w:sz w:val="18"/>
                <w:szCs w:val="18"/>
              </w:rPr>
              <w:t> </w:t>
            </w:r>
          </w:p>
        </w:tc>
      </w:tr>
      <w:tr w:rsidR="00084B71" w14:paraId="29DB8D7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A9AA57" w14:textId="77777777" w:rsidR="00084B71" w:rsidRDefault="004E07A4">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8AB97" w14:textId="77777777" w:rsidR="00084B71" w:rsidRDefault="004E07A4">
            <w:r>
              <w:rPr>
                <w:rFonts w:ascii="Arial" w:hAnsi="Arial" w:cs="Arial"/>
                <w:color w:val="000000"/>
                <w:position w:val="-2"/>
                <w:sz w:val="18"/>
                <w:szCs w:val="18"/>
              </w:rPr>
              <w:t> </w:t>
            </w:r>
          </w:p>
        </w:tc>
      </w:tr>
      <w:tr w:rsidR="00084B71" w14:paraId="23A93B0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CF886A" w14:textId="77777777" w:rsidR="00084B71" w:rsidRDefault="004E07A4">
            <w:pPr>
              <w:jc w:val="right"/>
            </w:pPr>
            <w:r>
              <w:rPr>
                <w:rFonts w:ascii="Arial" w:hAnsi="Arial" w:cs="Arial"/>
                <w:b/>
                <w:bCs/>
                <w:color w:val="000000"/>
                <w:position w:val="-2"/>
                <w:sz w:val="18"/>
                <w:szCs w:val="18"/>
                <w:shd w:val="clear" w:color="auto" w:fill="CCCCCC"/>
              </w:rPr>
              <w:lastRenderedPageBreak/>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B13774" w14:textId="77777777" w:rsidR="00084B71" w:rsidRDefault="004E07A4">
            <w:r>
              <w:rPr>
                <w:rFonts w:ascii="Arial" w:hAnsi="Arial" w:cs="Arial"/>
                <w:color w:val="000000"/>
                <w:position w:val="-2"/>
                <w:sz w:val="18"/>
                <w:szCs w:val="18"/>
              </w:rPr>
              <w:t> </w:t>
            </w:r>
          </w:p>
        </w:tc>
      </w:tr>
      <w:tr w:rsidR="00084B71" w14:paraId="0269517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4A45E0" w14:textId="77777777" w:rsidR="00084B71" w:rsidRDefault="004E07A4">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675D0B" w14:textId="77777777" w:rsidR="00084B71" w:rsidRDefault="004E07A4">
            <w:r>
              <w:rPr>
                <w:rFonts w:ascii="Arial" w:hAnsi="Arial" w:cs="Arial"/>
                <w:color w:val="000000"/>
                <w:position w:val="-2"/>
                <w:sz w:val="18"/>
                <w:szCs w:val="18"/>
              </w:rPr>
              <w:t> </w:t>
            </w:r>
          </w:p>
        </w:tc>
      </w:tr>
      <w:tr w:rsidR="00084B71" w14:paraId="0B59C9E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669CB2" w14:textId="77777777" w:rsidR="00084B71" w:rsidRDefault="004E07A4">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960C12" w14:textId="77777777" w:rsidR="00084B71" w:rsidRDefault="004E07A4">
            <w:r>
              <w:rPr>
                <w:rFonts w:ascii="Arial" w:hAnsi="Arial" w:cs="Arial"/>
                <w:color w:val="000000"/>
                <w:position w:val="-2"/>
                <w:sz w:val="18"/>
                <w:szCs w:val="18"/>
              </w:rPr>
              <w:t> </w:t>
            </w:r>
          </w:p>
        </w:tc>
      </w:tr>
      <w:tr w:rsidR="00084B71" w14:paraId="221A0AF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A2B78D" w14:textId="77777777" w:rsidR="00084B71" w:rsidRDefault="004E07A4">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68448A" w14:textId="77777777" w:rsidR="00084B71" w:rsidRDefault="004E07A4">
            <w:r>
              <w:rPr>
                <w:rFonts w:ascii="Arial" w:hAnsi="Arial" w:cs="Arial"/>
                <w:color w:val="000000"/>
                <w:position w:val="-2"/>
                <w:sz w:val="18"/>
                <w:szCs w:val="18"/>
              </w:rPr>
              <w:t> </w:t>
            </w:r>
          </w:p>
        </w:tc>
      </w:tr>
      <w:tr w:rsidR="00084B71" w14:paraId="2CD10AD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23A5B5" w14:textId="77777777" w:rsidR="00084B71" w:rsidRDefault="004E07A4">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98F3E2" w14:textId="77777777" w:rsidR="00084B71" w:rsidRDefault="004E07A4">
            <w:r>
              <w:rPr>
                <w:rFonts w:ascii="Arial" w:hAnsi="Arial" w:cs="Arial"/>
                <w:color w:val="000000"/>
                <w:position w:val="-2"/>
                <w:sz w:val="18"/>
                <w:szCs w:val="18"/>
              </w:rPr>
              <w:t> </w:t>
            </w:r>
          </w:p>
        </w:tc>
      </w:tr>
      <w:tr w:rsidR="00084B71" w14:paraId="76774E8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9A40A8" w14:textId="77777777" w:rsidR="00084B71" w:rsidRDefault="004E07A4">
            <w:pPr>
              <w:jc w:val="right"/>
            </w:pPr>
            <w:r>
              <w:rPr>
                <w:rFonts w:ascii="Arial" w:hAnsi="Arial" w:cs="Arial"/>
                <w:b/>
                <w:bCs/>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F69B6" w14:textId="77777777" w:rsidR="00084B71" w:rsidRDefault="004E07A4">
            <w:r>
              <w:rPr>
                <w:rFonts w:ascii="Arial" w:hAnsi="Arial" w:cs="Arial"/>
                <w:color w:val="000000"/>
                <w:position w:val="-2"/>
                <w:sz w:val="18"/>
                <w:szCs w:val="18"/>
              </w:rPr>
              <w:t> </w:t>
            </w:r>
          </w:p>
        </w:tc>
      </w:tr>
      <w:tr w:rsidR="00084B71" w14:paraId="4C7DD6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0D2C1F" w14:textId="77777777" w:rsidR="00084B71" w:rsidRDefault="004E07A4">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628464" w14:textId="77777777" w:rsidR="00084B71" w:rsidRDefault="004E07A4">
            <w:r>
              <w:rPr>
                <w:rFonts w:ascii="Arial" w:hAnsi="Arial" w:cs="Arial"/>
                <w:color w:val="000000"/>
                <w:position w:val="-2"/>
                <w:sz w:val="18"/>
                <w:szCs w:val="18"/>
              </w:rPr>
              <w:t> </w:t>
            </w:r>
          </w:p>
        </w:tc>
      </w:tr>
      <w:tr w:rsidR="00084B71" w14:paraId="4C6A96A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8AB0BC" w14:textId="77777777" w:rsidR="00084B71" w:rsidRDefault="004E07A4">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AACC40" w14:textId="77777777" w:rsidR="00084B71" w:rsidRDefault="004E07A4">
            <w:r>
              <w:rPr>
                <w:rFonts w:ascii="Arial" w:hAnsi="Arial" w:cs="Arial"/>
                <w:color w:val="000000"/>
                <w:position w:val="-2"/>
                <w:sz w:val="18"/>
                <w:szCs w:val="18"/>
              </w:rPr>
              <w:t> </w:t>
            </w:r>
          </w:p>
        </w:tc>
      </w:tr>
      <w:tr w:rsidR="00084B71" w14:paraId="04DF78E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236C8D" w14:textId="77777777" w:rsidR="00084B71" w:rsidRDefault="004E07A4">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820CF" w14:textId="77777777" w:rsidR="00084B71" w:rsidRDefault="004E07A4">
            <w:r>
              <w:rPr>
                <w:rFonts w:ascii="Arial" w:hAnsi="Arial" w:cs="Arial"/>
                <w:color w:val="000000"/>
                <w:position w:val="-2"/>
                <w:sz w:val="18"/>
                <w:szCs w:val="18"/>
              </w:rPr>
              <w:t> </w:t>
            </w:r>
          </w:p>
        </w:tc>
      </w:tr>
    </w:tbl>
    <w:p w14:paraId="0C2DBEEA" w14:textId="77777777" w:rsidR="00084B71" w:rsidRDefault="00084B71"/>
    <w:tbl>
      <w:tblPr>
        <w:tblStyle w:val="NormalTablePHPDOCX"/>
        <w:tblW w:w="8745" w:type="dxa"/>
        <w:tblInd w:w="108" w:type="dxa"/>
        <w:tblLook w:val="04A0" w:firstRow="1" w:lastRow="0" w:firstColumn="1" w:lastColumn="0" w:noHBand="0" w:noVBand="1"/>
      </w:tblPr>
      <w:tblGrid>
        <w:gridCol w:w="4080"/>
        <w:gridCol w:w="4665"/>
      </w:tblGrid>
      <w:tr w:rsidR="00084B71" w14:paraId="2896D62C" w14:textId="77777777">
        <w:tc>
          <w:tcPr>
            <w:tcW w:w="4080" w:type="dxa"/>
            <w:gridSpan w:val="2"/>
            <w:tcMar>
              <w:top w:w="75" w:type="dxa"/>
              <w:bottom w:w="75" w:type="dxa"/>
            </w:tcMar>
            <w:vAlign w:val="center"/>
          </w:tcPr>
          <w:p w14:paraId="5201C2B1" w14:textId="77777777" w:rsidR="00084B71" w:rsidRDefault="004E07A4">
            <w:pPr>
              <w:spacing w:before="135" w:after="135"/>
              <w:textAlignment w:val="center"/>
            </w:pPr>
            <w:r>
              <w:rPr>
                <w:rFonts w:ascii="Arial" w:hAnsi="Arial" w:cs="Arial"/>
                <w:color w:val="000000"/>
                <w:position w:val="-2"/>
                <w:sz w:val="18"/>
                <w:szCs w:val="18"/>
              </w:rPr>
              <w:t> </w:t>
            </w:r>
          </w:p>
        </w:tc>
      </w:tr>
      <w:tr w:rsidR="00084B71" w14:paraId="486B038E" w14:textId="77777777">
        <w:tc>
          <w:tcPr>
            <w:tcW w:w="4080" w:type="dxa"/>
            <w:tcMar>
              <w:top w:w="75" w:type="dxa"/>
              <w:bottom w:w="75" w:type="dxa"/>
            </w:tcMar>
            <w:vAlign w:val="center"/>
          </w:tcPr>
          <w:p w14:paraId="3DA30F9B" w14:textId="77777777" w:rsidR="00084B71" w:rsidRDefault="004E07A4">
            <w:r>
              <w:rPr>
                <w:rFonts w:ascii="Arial" w:hAnsi="Arial" w:cs="Arial"/>
                <w:color w:val="000000"/>
                <w:position w:val="-2"/>
                <w:sz w:val="18"/>
                <w:szCs w:val="18"/>
              </w:rPr>
              <w:t>Kraj in datum:</w:t>
            </w:r>
          </w:p>
        </w:tc>
        <w:tc>
          <w:tcPr>
            <w:tcW w:w="0" w:type="auto"/>
            <w:tcMar>
              <w:top w:w="75" w:type="dxa"/>
              <w:bottom w:w="75" w:type="dxa"/>
            </w:tcMar>
            <w:vAlign w:val="center"/>
          </w:tcPr>
          <w:p w14:paraId="339A7AEF" w14:textId="77777777" w:rsidR="00084B71" w:rsidRDefault="004E07A4">
            <w:pPr>
              <w:jc w:val="center"/>
            </w:pPr>
            <w:r>
              <w:rPr>
                <w:rFonts w:ascii="Arial" w:hAnsi="Arial" w:cs="Arial"/>
                <w:color w:val="000000"/>
                <w:position w:val="-2"/>
                <w:sz w:val="18"/>
                <w:szCs w:val="18"/>
              </w:rPr>
              <w:t>Ime in priimek: _____________________</w:t>
            </w:r>
          </w:p>
        </w:tc>
      </w:tr>
      <w:tr w:rsidR="00084B71" w14:paraId="07626170" w14:textId="77777777">
        <w:tc>
          <w:tcPr>
            <w:tcW w:w="4080" w:type="dxa"/>
            <w:tcMar>
              <w:top w:w="75" w:type="dxa"/>
              <w:bottom w:w="75" w:type="dxa"/>
            </w:tcMar>
            <w:vAlign w:val="center"/>
          </w:tcPr>
          <w:p w14:paraId="4C744B88" w14:textId="77777777" w:rsidR="00084B71" w:rsidRDefault="004E07A4">
            <w:r>
              <w:rPr>
                <w:rFonts w:ascii="Arial" w:hAnsi="Arial" w:cs="Arial"/>
                <w:color w:val="000000"/>
                <w:position w:val="-2"/>
                <w:sz w:val="18"/>
                <w:szCs w:val="18"/>
              </w:rPr>
              <w:t> </w:t>
            </w:r>
          </w:p>
        </w:tc>
        <w:tc>
          <w:tcPr>
            <w:tcW w:w="0" w:type="auto"/>
            <w:tcMar>
              <w:top w:w="75" w:type="dxa"/>
              <w:bottom w:w="75" w:type="dxa"/>
            </w:tcMar>
            <w:vAlign w:val="center"/>
          </w:tcPr>
          <w:p w14:paraId="24827E4B" w14:textId="77777777" w:rsidR="00084B71" w:rsidRDefault="00084B71"/>
          <w:p w14:paraId="3D33CD93" w14:textId="77777777" w:rsidR="00084B71" w:rsidRDefault="004E07A4">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440C1C7" w14:textId="77777777" w:rsidR="00084B71" w:rsidRDefault="00084B71">
      <w:pPr>
        <w:sectPr w:rsidR="00084B71" w:rsidSect="006E7A2B">
          <w:footerReference w:type="default" r:id="rId12"/>
          <w:pgSz w:w="11906" w:h="16838"/>
          <w:pgMar w:top="1418" w:right="1418" w:bottom="1418" w:left="1418" w:header="567" w:footer="596" w:gutter="0"/>
          <w:cols w:space="708"/>
          <w:docGrid w:linePitch="360"/>
        </w:sectPr>
      </w:pPr>
    </w:p>
    <w:p w14:paraId="2356E30F" w14:textId="77777777" w:rsidR="004E07A4" w:rsidRPr="00590863" w:rsidRDefault="004E07A4"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57518247" w14:textId="77777777" w:rsidR="004E07A4" w:rsidRPr="00252358" w:rsidRDefault="004E07A4" w:rsidP="00252358"/>
    <w:p w14:paraId="6CFFB0BC" w14:textId="77777777" w:rsidR="004E07A4" w:rsidRDefault="004E07A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82C1F6C" w14:textId="77777777" w:rsidR="004E07A4" w:rsidRDefault="004E07A4" w:rsidP="00EB2A75">
      <w:pPr>
        <w:spacing w:after="120"/>
        <w:rPr>
          <w:rFonts w:ascii="Arial" w:hAnsi="Arial" w:cs="Arial"/>
        </w:rPr>
      </w:pPr>
    </w:p>
    <w:p w14:paraId="3FBE4747" w14:textId="77777777" w:rsidR="00084B71" w:rsidRDefault="004E07A4">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RAZKUŽILA</w:t>
      </w:r>
      <w:r>
        <w:rPr>
          <w:rFonts w:ascii="Arial" w:hAnsi="Arial" w:cs="Arial"/>
          <w:color w:val="000000"/>
          <w:sz w:val="18"/>
          <w:szCs w:val="18"/>
        </w:rPr>
        <w:t>«,</w:t>
      </w:r>
    </w:p>
    <w:p w14:paraId="01C14EDB" w14:textId="77777777" w:rsidR="00084B71" w:rsidRDefault="004E07A4">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FFAD5C9" w14:textId="77777777" w:rsidR="00084B71" w:rsidRDefault="004E07A4">
      <w:pPr>
        <w:spacing w:before="225" w:after="225" w:line="240" w:lineRule="auto"/>
        <w:jc w:val="both"/>
      </w:pPr>
      <w:r>
        <w:rPr>
          <w:rFonts w:ascii="Arial" w:hAnsi="Arial" w:cs="Arial"/>
          <w:i/>
          <w:iCs/>
          <w:color w:val="000000"/>
          <w:sz w:val="18"/>
          <w:szCs w:val="18"/>
        </w:rPr>
        <w:t>(naziv ponudnika, partnerja v skupni ponudbi)</w:t>
      </w:r>
    </w:p>
    <w:p w14:paraId="04E88300" w14:textId="77777777" w:rsidR="00084B71" w:rsidRDefault="004E07A4">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084B71" w14:paraId="37978557" w14:textId="77777777">
        <w:tc>
          <w:tcPr>
            <w:tcW w:w="0" w:type="auto"/>
            <w:tcMar>
              <w:top w:w="0" w:type="auto"/>
              <w:bottom w:w="0" w:type="auto"/>
            </w:tcMar>
          </w:tcPr>
          <w:p w14:paraId="66F64EAB"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234F4C1"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49E428B"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66B8B57"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6CD4EF7"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D5B22B5"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C4F76D0"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F8DC32E"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7C85AFB2"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FB246C3"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5516D7F"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FE285FD"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03B277C"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8667B2A"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E8FE029"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0975FEF"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A4821E6"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C4958BB"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4DDF885"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293C015"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93CE78E"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08C0B3A" w14:textId="77777777" w:rsidR="00084B71" w:rsidRDefault="004E07A4" w:rsidP="00847591">
            <w:pPr>
              <w:numPr>
                <w:ilvl w:val="0"/>
                <w:numId w:val="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4AE32934" w14:textId="77777777" w:rsidR="00084B71" w:rsidRDefault="004E07A4">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84B71" w14:paraId="77DD7C0E" w14:textId="77777777">
        <w:tc>
          <w:tcPr>
            <w:tcW w:w="0" w:type="auto"/>
            <w:tcMar>
              <w:top w:w="0" w:type="auto"/>
              <w:bottom w:w="0" w:type="auto"/>
            </w:tcMar>
          </w:tcPr>
          <w:p w14:paraId="07B09E7D" w14:textId="77777777" w:rsidR="00084B71" w:rsidRDefault="004E07A4" w:rsidP="00847591">
            <w:pPr>
              <w:numPr>
                <w:ilvl w:val="0"/>
                <w:numId w:val="7"/>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1DBCD8C9" w14:textId="77777777" w:rsidR="00084B71" w:rsidRDefault="004E07A4" w:rsidP="00847591">
            <w:pPr>
              <w:numPr>
                <w:ilvl w:val="0"/>
                <w:numId w:val="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70D55369" w14:textId="77777777" w:rsidR="00084B71" w:rsidRDefault="004E07A4" w:rsidP="00847591">
            <w:pPr>
              <w:numPr>
                <w:ilvl w:val="0"/>
                <w:numId w:val="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2EDCC6B" w14:textId="77777777" w:rsidR="00084B71" w:rsidRDefault="004E07A4" w:rsidP="00847591">
            <w:pPr>
              <w:numPr>
                <w:ilvl w:val="0"/>
                <w:numId w:val="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7C806A7" w14:textId="77777777" w:rsidR="00084B71" w:rsidRDefault="004E07A4" w:rsidP="00847591">
            <w:pPr>
              <w:numPr>
                <w:ilvl w:val="0"/>
                <w:numId w:val="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FB41015" w14:textId="77777777" w:rsidR="00084B71" w:rsidRDefault="004E07A4" w:rsidP="00847591">
            <w:pPr>
              <w:numPr>
                <w:ilvl w:val="0"/>
                <w:numId w:val="7"/>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9D9C030" w14:textId="77777777" w:rsidR="00084B71" w:rsidRDefault="004E07A4" w:rsidP="00847591">
            <w:pPr>
              <w:numPr>
                <w:ilvl w:val="0"/>
                <w:numId w:val="7"/>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1AE9AA7" w14:textId="77777777" w:rsidR="00084B71" w:rsidRDefault="004E07A4" w:rsidP="00847591">
            <w:pPr>
              <w:numPr>
                <w:ilvl w:val="0"/>
                <w:numId w:val="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26FA866" w14:textId="77777777" w:rsidR="00084B71" w:rsidRDefault="004E07A4" w:rsidP="00847591">
            <w:pPr>
              <w:numPr>
                <w:ilvl w:val="0"/>
                <w:numId w:val="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09C1F95" w14:textId="77777777" w:rsidR="00084B71" w:rsidRDefault="004E07A4" w:rsidP="00847591">
            <w:pPr>
              <w:numPr>
                <w:ilvl w:val="0"/>
                <w:numId w:val="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0746F64" w14:textId="77777777" w:rsidR="00084B71" w:rsidRDefault="004E07A4" w:rsidP="00847591">
            <w:pPr>
              <w:numPr>
                <w:ilvl w:val="0"/>
                <w:numId w:val="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DE24E7B" w14:textId="77777777" w:rsidR="00084B71" w:rsidRDefault="004E07A4" w:rsidP="00847591">
            <w:pPr>
              <w:numPr>
                <w:ilvl w:val="0"/>
                <w:numId w:val="7"/>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DE9A7F7" w14:textId="77777777" w:rsidR="00084B71" w:rsidRDefault="004E07A4" w:rsidP="00847591">
            <w:pPr>
              <w:numPr>
                <w:ilvl w:val="0"/>
                <w:numId w:val="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ED1050" w14:textId="77777777" w:rsidR="00084B71" w:rsidRDefault="004E07A4">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F977DD7" w14:textId="77777777" w:rsidR="00084B71" w:rsidRDefault="004E07A4">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RAZKUŽILA,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01C38477" w14:textId="77777777" w:rsidR="00084B71" w:rsidRDefault="004E07A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84B71" w14:paraId="675D9314" w14:textId="77777777">
        <w:tc>
          <w:tcPr>
            <w:tcW w:w="2500" w:type="pct"/>
            <w:tcMar>
              <w:top w:w="75" w:type="dxa"/>
              <w:bottom w:w="75" w:type="dxa"/>
            </w:tcMar>
            <w:vAlign w:val="center"/>
          </w:tcPr>
          <w:p w14:paraId="44BD7729" w14:textId="77777777" w:rsidR="00084B71" w:rsidRDefault="004E07A4">
            <w:r>
              <w:rPr>
                <w:rFonts w:ascii="Arial" w:hAnsi="Arial" w:cs="Arial"/>
                <w:color w:val="000000"/>
                <w:position w:val="-2"/>
                <w:sz w:val="18"/>
                <w:szCs w:val="18"/>
              </w:rPr>
              <w:t>Kraj in datum:</w:t>
            </w:r>
          </w:p>
        </w:tc>
        <w:tc>
          <w:tcPr>
            <w:tcW w:w="0" w:type="auto"/>
            <w:tcMar>
              <w:top w:w="75" w:type="dxa"/>
              <w:bottom w:w="75" w:type="dxa"/>
            </w:tcMar>
            <w:vAlign w:val="center"/>
          </w:tcPr>
          <w:p w14:paraId="33914700" w14:textId="77777777" w:rsidR="00084B71" w:rsidRDefault="004E07A4">
            <w:r>
              <w:rPr>
                <w:rFonts w:ascii="Arial" w:hAnsi="Arial" w:cs="Arial"/>
                <w:color w:val="000000"/>
                <w:position w:val="-2"/>
                <w:sz w:val="18"/>
                <w:szCs w:val="18"/>
              </w:rPr>
              <w:t>Ime in priimek: _____________________</w:t>
            </w:r>
          </w:p>
        </w:tc>
      </w:tr>
      <w:tr w:rsidR="00084B71" w14:paraId="3C9300C6" w14:textId="77777777">
        <w:tc>
          <w:tcPr>
            <w:tcW w:w="2500" w:type="pct"/>
            <w:tcMar>
              <w:top w:w="75" w:type="dxa"/>
              <w:bottom w:w="75" w:type="dxa"/>
            </w:tcMar>
            <w:vAlign w:val="center"/>
          </w:tcPr>
          <w:p w14:paraId="0BE05C6E" w14:textId="77777777" w:rsidR="00084B71" w:rsidRDefault="004E07A4">
            <w:r>
              <w:rPr>
                <w:rFonts w:ascii="Arial" w:hAnsi="Arial" w:cs="Arial"/>
                <w:color w:val="000000"/>
                <w:position w:val="-2"/>
                <w:sz w:val="18"/>
                <w:szCs w:val="18"/>
              </w:rPr>
              <w:t> </w:t>
            </w:r>
          </w:p>
        </w:tc>
        <w:tc>
          <w:tcPr>
            <w:tcW w:w="0" w:type="auto"/>
            <w:tcMar>
              <w:top w:w="75" w:type="dxa"/>
              <w:bottom w:w="75" w:type="dxa"/>
            </w:tcMar>
            <w:vAlign w:val="center"/>
          </w:tcPr>
          <w:p w14:paraId="3946AC99" w14:textId="77777777" w:rsidR="00084B71" w:rsidRDefault="00084B71"/>
          <w:p w14:paraId="67582BBE" w14:textId="77777777" w:rsidR="00084B71" w:rsidRDefault="004E07A4">
            <w:pPr>
              <w:jc w:val="center"/>
            </w:pPr>
            <w:r>
              <w:rPr>
                <w:rFonts w:ascii="Arial" w:hAnsi="Arial" w:cs="Arial"/>
                <w:color w:val="A9A9A9"/>
                <w:position w:val="-2"/>
                <w:sz w:val="18"/>
                <w:szCs w:val="18"/>
              </w:rPr>
              <w:t>(žig in podpis)</w:t>
            </w:r>
          </w:p>
        </w:tc>
      </w:tr>
    </w:tbl>
    <w:p w14:paraId="6E918338" w14:textId="77777777" w:rsidR="00084B71" w:rsidRDefault="004E07A4">
      <w:pPr>
        <w:spacing w:before="225" w:after="225" w:line="240" w:lineRule="auto"/>
        <w:jc w:val="both"/>
      </w:pPr>
      <w:r>
        <w:rPr>
          <w:rFonts w:ascii="Arial" w:hAnsi="Arial" w:cs="Arial"/>
          <w:color w:val="000000"/>
          <w:sz w:val="18"/>
          <w:szCs w:val="18"/>
        </w:rPr>
        <w:t> </w:t>
      </w:r>
    </w:p>
    <w:p w14:paraId="5F63ECA2" w14:textId="77777777" w:rsidR="00084B71" w:rsidRDefault="00084B71">
      <w:pPr>
        <w:sectPr w:rsidR="00084B71" w:rsidSect="006E7A2B">
          <w:footerReference w:type="default" r:id="rId13"/>
          <w:pgSz w:w="11906" w:h="16838"/>
          <w:pgMar w:top="1418" w:right="1418" w:bottom="1418" w:left="1418" w:header="567" w:footer="596" w:gutter="0"/>
          <w:cols w:space="708"/>
          <w:docGrid w:linePitch="360"/>
        </w:sectPr>
      </w:pPr>
    </w:p>
    <w:p w14:paraId="1779F545" w14:textId="77777777" w:rsidR="004E07A4" w:rsidRPr="00590863" w:rsidRDefault="004E07A4"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3CC3198E" w14:textId="77777777" w:rsidR="004E07A4" w:rsidRPr="00252358" w:rsidRDefault="004E07A4" w:rsidP="00252358"/>
    <w:p w14:paraId="23B82CFC" w14:textId="77777777" w:rsidR="004E07A4" w:rsidRDefault="004E07A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BA29590" w14:textId="77777777" w:rsidR="004E07A4" w:rsidRDefault="004E07A4" w:rsidP="00EB2A75">
      <w:pPr>
        <w:spacing w:after="120"/>
        <w:rPr>
          <w:rFonts w:ascii="Arial" w:hAnsi="Arial" w:cs="Arial"/>
        </w:rPr>
      </w:pPr>
    </w:p>
    <w:p w14:paraId="5750A33B" w14:textId="77777777" w:rsidR="00084B71" w:rsidRDefault="004E07A4">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4B92FA41" w14:textId="77777777" w:rsidR="00084B71" w:rsidRDefault="004E07A4">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60977810" w14:textId="77777777" w:rsidR="00084B71" w:rsidRDefault="004E07A4">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2DE5DF98" w14:textId="77777777" w:rsidR="00084B71" w:rsidRDefault="00084B71">
      <w:pPr>
        <w:sectPr w:rsidR="00084B71" w:rsidSect="006E7A2B">
          <w:footerReference w:type="default" r:id="rId14"/>
          <w:pgSz w:w="11906" w:h="16838"/>
          <w:pgMar w:top="1418" w:right="1418" w:bottom="1418" w:left="1418" w:header="567" w:footer="596" w:gutter="0"/>
          <w:cols w:space="708"/>
          <w:docGrid w:linePitch="360"/>
        </w:sectPr>
      </w:pPr>
    </w:p>
    <w:p w14:paraId="66BFA5A1" w14:textId="77777777" w:rsidR="004E07A4" w:rsidRPr="00590863" w:rsidRDefault="004E07A4"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61420267" w14:textId="77777777" w:rsidR="004E07A4" w:rsidRPr="00252358" w:rsidRDefault="004E07A4" w:rsidP="00252358"/>
    <w:p w14:paraId="3C631F5B" w14:textId="77777777" w:rsidR="004E07A4" w:rsidRDefault="004E07A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41B6BC27" w14:textId="77777777" w:rsidR="004E07A4" w:rsidRDefault="004E07A4" w:rsidP="00EB2A75">
      <w:pPr>
        <w:spacing w:after="120"/>
        <w:rPr>
          <w:rFonts w:ascii="Arial" w:hAnsi="Arial" w:cs="Arial"/>
        </w:rPr>
      </w:pPr>
    </w:p>
    <w:p w14:paraId="1A5CF2B2" w14:textId="77777777" w:rsidR="00084B71" w:rsidRDefault="004E07A4">
      <w:pPr>
        <w:spacing w:before="225" w:after="225" w:line="240" w:lineRule="auto"/>
        <w:jc w:val="center"/>
      </w:pPr>
      <w:r>
        <w:rPr>
          <w:rFonts w:ascii="Arial" w:hAnsi="Arial" w:cs="Arial"/>
          <w:b/>
          <w:bCs/>
          <w:color w:val="000000"/>
          <w:sz w:val="18"/>
          <w:szCs w:val="18"/>
        </w:rPr>
        <w:t>SEZNAM ČLANOV ORGANOV IN ZASTOPNIKOV GOSPODARSKEGA SUBJEKTA</w:t>
      </w:r>
    </w:p>
    <w:p w14:paraId="7AD757EC" w14:textId="77777777" w:rsidR="00084B71" w:rsidRDefault="004E07A4">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84B71" w14:paraId="18D9335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500F5" w14:textId="77777777" w:rsidR="00084B71" w:rsidRDefault="004E07A4">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12732D" w14:textId="77777777" w:rsidR="00084B71" w:rsidRDefault="004E07A4">
            <w:r>
              <w:rPr>
                <w:rFonts w:ascii="Arial" w:hAnsi="Arial" w:cs="Arial"/>
                <w:color w:val="000000"/>
                <w:position w:val="-2"/>
                <w:sz w:val="18"/>
                <w:szCs w:val="18"/>
              </w:rPr>
              <w:t> </w:t>
            </w:r>
          </w:p>
        </w:tc>
      </w:tr>
      <w:tr w:rsidR="00084B71" w14:paraId="5368C93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3F1C4" w14:textId="77777777" w:rsidR="00084B71" w:rsidRDefault="004E07A4">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AED687" w14:textId="77777777" w:rsidR="00084B71" w:rsidRDefault="004E07A4">
            <w:r>
              <w:rPr>
                <w:rFonts w:ascii="Arial" w:hAnsi="Arial" w:cs="Arial"/>
                <w:color w:val="000000"/>
                <w:position w:val="-2"/>
                <w:sz w:val="18"/>
                <w:szCs w:val="18"/>
              </w:rPr>
              <w:t> </w:t>
            </w:r>
          </w:p>
        </w:tc>
      </w:tr>
      <w:tr w:rsidR="00084B71" w14:paraId="1ACB7FD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C2A74" w14:textId="77777777" w:rsidR="00084B71" w:rsidRDefault="004E07A4">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F59E6C" w14:textId="77777777" w:rsidR="00084B71" w:rsidRDefault="004E07A4">
            <w:r>
              <w:rPr>
                <w:rFonts w:ascii="Arial" w:hAnsi="Arial" w:cs="Arial"/>
                <w:color w:val="000000"/>
                <w:position w:val="-2"/>
                <w:sz w:val="18"/>
                <w:szCs w:val="18"/>
              </w:rPr>
              <w:t> </w:t>
            </w:r>
          </w:p>
        </w:tc>
      </w:tr>
      <w:tr w:rsidR="00084B71" w14:paraId="1E5C6C6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4E09C" w14:textId="77777777" w:rsidR="00084B71" w:rsidRDefault="004E07A4">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59714D" w14:textId="77777777" w:rsidR="00084B71" w:rsidRDefault="004E07A4">
            <w:r>
              <w:rPr>
                <w:rFonts w:ascii="Arial" w:hAnsi="Arial" w:cs="Arial"/>
                <w:color w:val="000000"/>
                <w:position w:val="-2"/>
                <w:sz w:val="18"/>
                <w:szCs w:val="18"/>
              </w:rPr>
              <w:t> </w:t>
            </w:r>
          </w:p>
        </w:tc>
      </w:tr>
    </w:tbl>
    <w:p w14:paraId="5AB714DD" w14:textId="77777777" w:rsidR="00084B71" w:rsidRDefault="004E07A4">
      <w:pPr>
        <w:spacing w:before="225" w:after="225" w:line="240" w:lineRule="auto"/>
        <w:jc w:val="both"/>
      </w:pPr>
      <w:r>
        <w:rPr>
          <w:rFonts w:ascii="Arial" w:hAnsi="Arial" w:cs="Arial"/>
          <w:color w:val="000000"/>
          <w:sz w:val="18"/>
          <w:szCs w:val="18"/>
        </w:rPr>
        <w:t> </w:t>
      </w:r>
    </w:p>
    <w:p w14:paraId="3CA848A3" w14:textId="77777777" w:rsidR="00084B71" w:rsidRDefault="004E07A4">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084B71" w14:paraId="3CCAC37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F773B4" w14:textId="77777777" w:rsidR="00084B71" w:rsidRDefault="004E07A4">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1E75BE" w14:textId="77777777" w:rsidR="00084B71" w:rsidRDefault="004E07A4">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97BA17" w14:textId="77777777" w:rsidR="00084B71" w:rsidRDefault="004E07A4">
            <w:r>
              <w:rPr>
                <w:rFonts w:ascii="Arial" w:hAnsi="Arial" w:cs="Arial"/>
                <w:color w:val="000000"/>
                <w:position w:val="-2"/>
                <w:sz w:val="18"/>
                <w:szCs w:val="18"/>
              </w:rPr>
              <w:t>EMŠO*</w:t>
            </w:r>
          </w:p>
        </w:tc>
      </w:tr>
      <w:tr w:rsidR="00084B71" w14:paraId="324D7CC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B8C401" w14:textId="77777777" w:rsidR="00084B71" w:rsidRDefault="004E07A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4412A" w14:textId="77777777" w:rsidR="00084B71" w:rsidRDefault="004E07A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84CA30" w14:textId="77777777" w:rsidR="00084B71" w:rsidRDefault="004E07A4">
            <w:r>
              <w:rPr>
                <w:rFonts w:ascii="Arial" w:hAnsi="Arial" w:cs="Arial"/>
                <w:color w:val="000000"/>
                <w:position w:val="-2"/>
                <w:sz w:val="18"/>
                <w:szCs w:val="18"/>
              </w:rPr>
              <w:t> </w:t>
            </w:r>
          </w:p>
        </w:tc>
      </w:tr>
      <w:tr w:rsidR="00084B71" w14:paraId="28F03C0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B913B1" w14:textId="77777777" w:rsidR="00084B71" w:rsidRDefault="004E07A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3563FD" w14:textId="77777777" w:rsidR="00084B71" w:rsidRDefault="004E07A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49AFF5" w14:textId="77777777" w:rsidR="00084B71" w:rsidRDefault="004E07A4">
            <w:r>
              <w:rPr>
                <w:rFonts w:ascii="Arial" w:hAnsi="Arial" w:cs="Arial"/>
                <w:color w:val="000000"/>
                <w:position w:val="-2"/>
                <w:sz w:val="18"/>
                <w:szCs w:val="18"/>
              </w:rPr>
              <w:t> </w:t>
            </w:r>
          </w:p>
        </w:tc>
      </w:tr>
      <w:tr w:rsidR="00084B71" w14:paraId="2EBD363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3C5D5F" w14:textId="77777777" w:rsidR="00084B71" w:rsidRDefault="004E07A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D6C426" w14:textId="77777777" w:rsidR="00084B71" w:rsidRDefault="004E07A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2FE051" w14:textId="77777777" w:rsidR="00084B71" w:rsidRDefault="004E07A4">
            <w:r>
              <w:rPr>
                <w:rFonts w:ascii="Arial" w:hAnsi="Arial" w:cs="Arial"/>
                <w:color w:val="000000"/>
                <w:position w:val="-2"/>
                <w:sz w:val="18"/>
                <w:szCs w:val="18"/>
              </w:rPr>
              <w:t> </w:t>
            </w:r>
          </w:p>
        </w:tc>
      </w:tr>
      <w:tr w:rsidR="00084B71" w14:paraId="269D7FF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D62EC1" w14:textId="77777777" w:rsidR="00084B71" w:rsidRDefault="004E07A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CC7A3A" w14:textId="77777777" w:rsidR="00084B71" w:rsidRDefault="004E07A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79F44A" w14:textId="77777777" w:rsidR="00084B71" w:rsidRDefault="004E07A4">
            <w:r>
              <w:rPr>
                <w:rFonts w:ascii="Arial" w:hAnsi="Arial" w:cs="Arial"/>
                <w:color w:val="000000"/>
                <w:position w:val="-2"/>
                <w:sz w:val="18"/>
                <w:szCs w:val="18"/>
              </w:rPr>
              <w:t> </w:t>
            </w:r>
          </w:p>
        </w:tc>
      </w:tr>
      <w:tr w:rsidR="00084B71" w14:paraId="2D68368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4312B5" w14:textId="77777777" w:rsidR="00084B71" w:rsidRDefault="004E07A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31536A" w14:textId="77777777" w:rsidR="00084B71" w:rsidRDefault="004E07A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59E30C" w14:textId="77777777" w:rsidR="00084B71" w:rsidRDefault="004E07A4">
            <w:r>
              <w:rPr>
                <w:rFonts w:ascii="Arial" w:hAnsi="Arial" w:cs="Arial"/>
                <w:color w:val="000000"/>
                <w:position w:val="-2"/>
                <w:sz w:val="18"/>
                <w:szCs w:val="18"/>
              </w:rPr>
              <w:t> </w:t>
            </w:r>
          </w:p>
        </w:tc>
      </w:tr>
      <w:tr w:rsidR="00084B71" w14:paraId="5E50050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00937D" w14:textId="77777777" w:rsidR="00084B71" w:rsidRDefault="004E07A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26EFF6" w14:textId="77777777" w:rsidR="00084B71" w:rsidRDefault="004E07A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D08A21" w14:textId="77777777" w:rsidR="00084B71" w:rsidRDefault="004E07A4">
            <w:r>
              <w:rPr>
                <w:rFonts w:ascii="Arial" w:hAnsi="Arial" w:cs="Arial"/>
                <w:color w:val="000000"/>
                <w:position w:val="-2"/>
                <w:sz w:val="18"/>
                <w:szCs w:val="18"/>
              </w:rPr>
              <w:t> </w:t>
            </w:r>
          </w:p>
        </w:tc>
      </w:tr>
      <w:tr w:rsidR="00084B71" w14:paraId="538A912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DEC799" w14:textId="77777777" w:rsidR="00084B71" w:rsidRDefault="004E07A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9C0670" w14:textId="77777777" w:rsidR="00084B71" w:rsidRDefault="004E07A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AF9F9A" w14:textId="77777777" w:rsidR="00084B71" w:rsidRDefault="004E07A4">
            <w:r>
              <w:rPr>
                <w:rFonts w:ascii="Arial" w:hAnsi="Arial" w:cs="Arial"/>
                <w:color w:val="000000"/>
                <w:position w:val="-2"/>
                <w:sz w:val="18"/>
                <w:szCs w:val="18"/>
              </w:rPr>
              <w:t> </w:t>
            </w:r>
          </w:p>
        </w:tc>
      </w:tr>
      <w:tr w:rsidR="00084B71" w14:paraId="0A2C7C1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EFD745" w14:textId="77777777" w:rsidR="00084B71" w:rsidRDefault="004E07A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2231D4" w14:textId="77777777" w:rsidR="00084B71" w:rsidRDefault="004E07A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DE81F6" w14:textId="77777777" w:rsidR="00084B71" w:rsidRDefault="004E07A4">
            <w:r>
              <w:rPr>
                <w:rFonts w:ascii="Arial" w:hAnsi="Arial" w:cs="Arial"/>
                <w:color w:val="000000"/>
                <w:position w:val="-2"/>
                <w:sz w:val="18"/>
                <w:szCs w:val="18"/>
              </w:rPr>
              <w:t> </w:t>
            </w:r>
          </w:p>
        </w:tc>
      </w:tr>
      <w:tr w:rsidR="00084B71" w14:paraId="212BBC2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A0F091" w14:textId="77777777" w:rsidR="00084B71" w:rsidRDefault="004E07A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9DAB2" w14:textId="77777777" w:rsidR="00084B71" w:rsidRDefault="004E07A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87A758" w14:textId="77777777" w:rsidR="00084B71" w:rsidRDefault="004E07A4">
            <w:r>
              <w:rPr>
                <w:rFonts w:ascii="Arial" w:hAnsi="Arial" w:cs="Arial"/>
                <w:color w:val="000000"/>
                <w:position w:val="-2"/>
                <w:sz w:val="18"/>
                <w:szCs w:val="18"/>
              </w:rPr>
              <w:t> </w:t>
            </w:r>
          </w:p>
        </w:tc>
      </w:tr>
    </w:tbl>
    <w:p w14:paraId="25DDEE33" w14:textId="77777777" w:rsidR="00084B71" w:rsidRDefault="004E07A4">
      <w:pPr>
        <w:spacing w:before="225" w:after="225" w:line="240" w:lineRule="auto"/>
        <w:jc w:val="both"/>
      </w:pPr>
      <w:r>
        <w:rPr>
          <w:rFonts w:ascii="Arial" w:hAnsi="Arial" w:cs="Arial"/>
          <w:color w:val="000000"/>
          <w:sz w:val="18"/>
          <w:szCs w:val="18"/>
        </w:rPr>
        <w:t>* podatek je potreben za preverbo v e-Dosje</w:t>
      </w:r>
    </w:p>
    <w:p w14:paraId="4E07DFB0" w14:textId="77777777" w:rsidR="00084B71" w:rsidRDefault="004E07A4">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084B71" w14:paraId="5671F979" w14:textId="77777777">
        <w:tc>
          <w:tcPr>
            <w:tcW w:w="2500" w:type="pct"/>
            <w:tcMar>
              <w:top w:w="75" w:type="dxa"/>
              <w:bottom w:w="75" w:type="dxa"/>
            </w:tcMar>
            <w:vAlign w:val="center"/>
          </w:tcPr>
          <w:p w14:paraId="1F1D2F84" w14:textId="77777777" w:rsidR="00084B71" w:rsidRDefault="004E07A4">
            <w:r>
              <w:rPr>
                <w:rFonts w:ascii="Arial" w:hAnsi="Arial" w:cs="Arial"/>
                <w:color w:val="000000"/>
                <w:position w:val="-2"/>
                <w:sz w:val="18"/>
                <w:szCs w:val="18"/>
              </w:rPr>
              <w:t>Kraj in datum:</w:t>
            </w:r>
          </w:p>
        </w:tc>
        <w:tc>
          <w:tcPr>
            <w:tcW w:w="0" w:type="auto"/>
            <w:tcMar>
              <w:top w:w="75" w:type="dxa"/>
              <w:bottom w:w="75" w:type="dxa"/>
            </w:tcMar>
            <w:vAlign w:val="center"/>
          </w:tcPr>
          <w:p w14:paraId="3DB4A6DB" w14:textId="77777777" w:rsidR="00084B71" w:rsidRDefault="004E07A4">
            <w:r>
              <w:rPr>
                <w:rFonts w:ascii="Arial" w:hAnsi="Arial" w:cs="Arial"/>
                <w:color w:val="000000"/>
                <w:position w:val="-2"/>
                <w:sz w:val="18"/>
                <w:szCs w:val="18"/>
              </w:rPr>
              <w:t>Ime in priimek: _____________________</w:t>
            </w:r>
          </w:p>
        </w:tc>
      </w:tr>
      <w:tr w:rsidR="00084B71" w14:paraId="6B9D1AF1" w14:textId="77777777">
        <w:tc>
          <w:tcPr>
            <w:tcW w:w="2500" w:type="pct"/>
            <w:tcMar>
              <w:top w:w="75" w:type="dxa"/>
              <w:bottom w:w="75" w:type="dxa"/>
            </w:tcMar>
            <w:vAlign w:val="center"/>
          </w:tcPr>
          <w:p w14:paraId="6D7C6F98" w14:textId="77777777" w:rsidR="00084B71" w:rsidRDefault="004E07A4">
            <w:r>
              <w:rPr>
                <w:rFonts w:ascii="Arial" w:hAnsi="Arial" w:cs="Arial"/>
                <w:color w:val="000000"/>
                <w:position w:val="-2"/>
                <w:sz w:val="18"/>
                <w:szCs w:val="18"/>
              </w:rPr>
              <w:t> </w:t>
            </w:r>
          </w:p>
        </w:tc>
        <w:tc>
          <w:tcPr>
            <w:tcW w:w="0" w:type="auto"/>
            <w:tcMar>
              <w:top w:w="75" w:type="dxa"/>
              <w:bottom w:w="75" w:type="dxa"/>
            </w:tcMar>
            <w:vAlign w:val="center"/>
          </w:tcPr>
          <w:p w14:paraId="59D215D9" w14:textId="77777777" w:rsidR="00084B71" w:rsidRDefault="004E07A4">
            <w:pPr>
              <w:jc w:val="center"/>
            </w:pPr>
            <w:r>
              <w:rPr>
                <w:rFonts w:ascii="Arial" w:hAnsi="Arial" w:cs="Arial"/>
                <w:color w:val="A9A9A9"/>
                <w:position w:val="-2"/>
                <w:sz w:val="18"/>
                <w:szCs w:val="18"/>
              </w:rPr>
              <w:t>(podpis)</w:t>
            </w:r>
          </w:p>
        </w:tc>
      </w:tr>
    </w:tbl>
    <w:p w14:paraId="051F8C16" w14:textId="77777777" w:rsidR="00084B71" w:rsidRDefault="004E07A4">
      <w:pPr>
        <w:spacing w:before="225" w:after="225" w:line="240" w:lineRule="auto"/>
        <w:jc w:val="both"/>
      </w:pPr>
      <w:r>
        <w:rPr>
          <w:rFonts w:ascii="Arial" w:hAnsi="Arial" w:cs="Arial"/>
          <w:color w:val="000000"/>
          <w:sz w:val="18"/>
          <w:szCs w:val="18"/>
        </w:rPr>
        <w:t> </w:t>
      </w:r>
    </w:p>
    <w:p w14:paraId="264DD746" w14:textId="77777777" w:rsidR="00084B71" w:rsidRDefault="004E07A4">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13486383" w14:textId="77777777" w:rsidR="00084B71" w:rsidRDefault="004E07A4">
      <w:pPr>
        <w:spacing w:before="225" w:after="225" w:line="240" w:lineRule="auto"/>
        <w:jc w:val="both"/>
      </w:pPr>
      <w:r>
        <w:rPr>
          <w:rFonts w:ascii="Arial" w:hAnsi="Arial" w:cs="Arial"/>
          <w:color w:val="000000"/>
          <w:sz w:val="18"/>
          <w:szCs w:val="18"/>
        </w:rPr>
        <w:t> </w:t>
      </w:r>
    </w:p>
    <w:p w14:paraId="5B1E4C37" w14:textId="77777777" w:rsidR="00084B71" w:rsidRDefault="00084B71">
      <w:pPr>
        <w:sectPr w:rsidR="00084B71" w:rsidSect="006E7A2B">
          <w:footerReference w:type="default" r:id="rId15"/>
          <w:pgSz w:w="11906" w:h="16838"/>
          <w:pgMar w:top="1418" w:right="1418" w:bottom="1418" w:left="1418" w:header="567" w:footer="596" w:gutter="0"/>
          <w:cols w:space="708"/>
          <w:docGrid w:linePitch="360"/>
        </w:sectPr>
      </w:pPr>
    </w:p>
    <w:p w14:paraId="345EB997" w14:textId="77777777" w:rsidR="004E07A4" w:rsidRPr="00590863" w:rsidRDefault="004E07A4"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3102A701" w14:textId="77777777" w:rsidR="004E07A4" w:rsidRPr="00252358" w:rsidRDefault="004E07A4" w:rsidP="00252358"/>
    <w:p w14:paraId="4DCDA056" w14:textId="77777777" w:rsidR="004E07A4" w:rsidRDefault="004E07A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648CEE50" w14:textId="77777777" w:rsidR="004E07A4" w:rsidRDefault="004E07A4" w:rsidP="00EB2A75">
      <w:pPr>
        <w:spacing w:after="120"/>
        <w:rPr>
          <w:rFonts w:ascii="Arial" w:hAnsi="Arial" w:cs="Arial"/>
        </w:rPr>
      </w:pPr>
    </w:p>
    <w:p w14:paraId="0D9F628F" w14:textId="77777777" w:rsidR="00084B71" w:rsidRDefault="004E07A4">
      <w:pPr>
        <w:spacing w:before="225" w:after="225" w:line="240" w:lineRule="auto"/>
        <w:jc w:val="both"/>
      </w:pPr>
      <w:r>
        <w:rPr>
          <w:rFonts w:ascii="Arial" w:hAnsi="Arial" w:cs="Arial"/>
          <w:i/>
          <w:iCs/>
          <w:color w:val="000000"/>
          <w:sz w:val="18"/>
          <w:szCs w:val="18"/>
        </w:rPr>
        <w:t>Glava s podatki o garantu (zavarovalnici/banki) ali SWIFT ključ</w:t>
      </w:r>
    </w:p>
    <w:p w14:paraId="3694C637" w14:textId="77777777" w:rsidR="00084B71" w:rsidRDefault="004E07A4">
      <w:pPr>
        <w:spacing w:before="225" w:after="225" w:line="240" w:lineRule="auto"/>
        <w:jc w:val="both"/>
      </w:pPr>
      <w:r>
        <w:rPr>
          <w:rFonts w:ascii="Arial" w:hAnsi="Arial" w:cs="Arial"/>
          <w:color w:val="000000"/>
          <w:sz w:val="18"/>
          <w:szCs w:val="18"/>
        </w:rPr>
        <w:t>Za: SPLOŠNA BOLNIŠNICA NOVO MESTO, Šmihelska cesta 1, 8000 Novo mesto</w:t>
      </w:r>
    </w:p>
    <w:p w14:paraId="048503A7" w14:textId="77777777" w:rsidR="00084B71" w:rsidRDefault="004E07A4">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DE9BEB5" w14:textId="77777777" w:rsidR="00084B71" w:rsidRDefault="004E07A4">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B4629EE" w14:textId="77777777" w:rsidR="00084B71" w:rsidRDefault="004E07A4">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1DC352D3" w14:textId="77777777" w:rsidR="00084B71" w:rsidRDefault="004E07A4">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694D2771" w14:textId="77777777" w:rsidR="00084B71" w:rsidRDefault="004E07A4">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FEEFC22" w14:textId="77777777" w:rsidR="00084B71" w:rsidRDefault="004E07A4">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1E4B7547" w14:textId="77777777" w:rsidR="00084B71" w:rsidRDefault="004E07A4">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RAZKUŽILA</w:t>
      </w:r>
    </w:p>
    <w:p w14:paraId="4FDEDEDD" w14:textId="77777777" w:rsidR="00084B71" w:rsidRDefault="004E07A4">
      <w:pPr>
        <w:spacing w:before="225" w:after="225" w:line="240" w:lineRule="auto"/>
        <w:jc w:val="both"/>
      </w:pPr>
      <w:r>
        <w:rPr>
          <w:rFonts w:ascii="Arial" w:hAnsi="Arial" w:cs="Arial"/>
          <w:b/>
          <w:bCs/>
          <w:color w:val="000000"/>
          <w:sz w:val="18"/>
          <w:szCs w:val="18"/>
        </w:rPr>
        <w:t>ZNESEK IN VALUTA: 10 % pogodbene vrednosti z DDV</w:t>
      </w:r>
    </w:p>
    <w:p w14:paraId="3418955C" w14:textId="77777777" w:rsidR="00084B71" w:rsidRDefault="004E07A4">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2E26B26E" w14:textId="77777777" w:rsidR="00084B71" w:rsidRDefault="004E07A4">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D97EECB" w14:textId="77777777" w:rsidR="00084B71" w:rsidRDefault="004E07A4">
      <w:pPr>
        <w:spacing w:before="225" w:after="225" w:line="240" w:lineRule="auto"/>
        <w:jc w:val="both"/>
      </w:pPr>
      <w:r>
        <w:rPr>
          <w:rFonts w:ascii="Arial" w:hAnsi="Arial" w:cs="Arial"/>
          <w:color w:val="000000"/>
          <w:sz w:val="18"/>
          <w:szCs w:val="18"/>
        </w:rPr>
        <w:t>2. Kopija garancije št. ______________</w:t>
      </w:r>
    </w:p>
    <w:p w14:paraId="68B0AA80" w14:textId="77777777" w:rsidR="00084B71" w:rsidRDefault="004E07A4">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C89D8A6" w14:textId="77777777" w:rsidR="00084B71" w:rsidRDefault="004E07A4">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F494494" w14:textId="77777777" w:rsidR="00084B71" w:rsidRDefault="004E07A4">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8D8A74D" w14:textId="77777777" w:rsidR="00084B71" w:rsidRDefault="004E07A4">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A96FE08" w14:textId="77777777" w:rsidR="00084B71" w:rsidRDefault="004E07A4">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D9C3034" w14:textId="77777777" w:rsidR="00084B71" w:rsidRDefault="004E07A4">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BF216AD" w14:textId="77777777" w:rsidR="00084B71" w:rsidRDefault="004E07A4">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715CD83E" w14:textId="77777777" w:rsidR="00084B71" w:rsidRDefault="004E07A4">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11E0A3DC" w14:textId="77777777" w:rsidR="00084B71" w:rsidRDefault="004E07A4">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71FAE099" w14:textId="77777777" w:rsidR="00084B71" w:rsidRDefault="004E07A4">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84B71" w14:paraId="23E39278" w14:textId="77777777">
        <w:tc>
          <w:tcPr>
            <w:tcW w:w="4080" w:type="dxa"/>
            <w:tcMar>
              <w:top w:w="75" w:type="dxa"/>
              <w:bottom w:w="75" w:type="dxa"/>
            </w:tcMar>
            <w:vAlign w:val="center"/>
          </w:tcPr>
          <w:p w14:paraId="408737D5" w14:textId="77777777" w:rsidR="00084B71" w:rsidRDefault="004E07A4">
            <w:r>
              <w:rPr>
                <w:rFonts w:ascii="Arial" w:hAnsi="Arial" w:cs="Arial"/>
                <w:color w:val="000000"/>
                <w:position w:val="-2"/>
                <w:sz w:val="18"/>
                <w:szCs w:val="18"/>
              </w:rPr>
              <w:t> </w:t>
            </w:r>
          </w:p>
        </w:tc>
        <w:tc>
          <w:tcPr>
            <w:tcW w:w="0" w:type="auto"/>
            <w:tcMar>
              <w:top w:w="75" w:type="dxa"/>
              <w:bottom w:w="75" w:type="dxa"/>
            </w:tcMar>
            <w:vAlign w:val="center"/>
          </w:tcPr>
          <w:p w14:paraId="1E75AFBC" w14:textId="77777777" w:rsidR="00084B71" w:rsidRDefault="004E07A4">
            <w:pPr>
              <w:jc w:val="center"/>
            </w:pPr>
            <w:r>
              <w:rPr>
                <w:rFonts w:ascii="Arial" w:hAnsi="Arial" w:cs="Arial"/>
                <w:color w:val="000000"/>
                <w:position w:val="-2"/>
                <w:sz w:val="18"/>
                <w:szCs w:val="18"/>
              </w:rPr>
              <w:t>Garant</w:t>
            </w:r>
          </w:p>
        </w:tc>
      </w:tr>
      <w:tr w:rsidR="00084B71" w14:paraId="2FB6896F" w14:textId="77777777">
        <w:tc>
          <w:tcPr>
            <w:tcW w:w="4080" w:type="dxa"/>
            <w:tcMar>
              <w:top w:w="75" w:type="dxa"/>
              <w:bottom w:w="75" w:type="dxa"/>
            </w:tcMar>
            <w:vAlign w:val="center"/>
          </w:tcPr>
          <w:p w14:paraId="6C76D0E5" w14:textId="77777777" w:rsidR="00084B71" w:rsidRDefault="004E07A4">
            <w:r>
              <w:rPr>
                <w:rFonts w:ascii="Arial" w:hAnsi="Arial" w:cs="Arial"/>
                <w:color w:val="000000"/>
                <w:position w:val="-2"/>
                <w:sz w:val="18"/>
                <w:szCs w:val="18"/>
              </w:rPr>
              <w:t> </w:t>
            </w:r>
          </w:p>
        </w:tc>
        <w:tc>
          <w:tcPr>
            <w:tcW w:w="0" w:type="auto"/>
            <w:tcMar>
              <w:top w:w="75" w:type="dxa"/>
              <w:bottom w:w="75" w:type="dxa"/>
            </w:tcMar>
            <w:vAlign w:val="center"/>
          </w:tcPr>
          <w:p w14:paraId="2538D016" w14:textId="77777777" w:rsidR="00084B71" w:rsidRDefault="00084B71"/>
          <w:p w14:paraId="0F93AF3E" w14:textId="77777777" w:rsidR="00084B71" w:rsidRDefault="004E07A4">
            <w:pPr>
              <w:jc w:val="center"/>
            </w:pPr>
            <w:r>
              <w:rPr>
                <w:rFonts w:ascii="Arial" w:hAnsi="Arial" w:cs="Arial"/>
                <w:color w:val="A9A9A9"/>
                <w:position w:val="-2"/>
                <w:sz w:val="18"/>
                <w:szCs w:val="18"/>
              </w:rPr>
              <w:t>(žig in podpis)</w:t>
            </w:r>
          </w:p>
        </w:tc>
      </w:tr>
    </w:tbl>
    <w:p w14:paraId="08C32BBD" w14:textId="77777777" w:rsidR="00084B71" w:rsidRDefault="004E07A4">
      <w:pPr>
        <w:spacing w:before="225" w:after="225" w:line="240" w:lineRule="auto"/>
        <w:jc w:val="both"/>
      </w:pPr>
      <w:r>
        <w:rPr>
          <w:rFonts w:ascii="Arial" w:hAnsi="Arial" w:cs="Arial"/>
          <w:color w:val="000000"/>
          <w:sz w:val="18"/>
          <w:szCs w:val="18"/>
        </w:rPr>
        <w:t> </w:t>
      </w:r>
    </w:p>
    <w:p w14:paraId="42719EEB" w14:textId="77777777" w:rsidR="00084B71" w:rsidRDefault="004E07A4">
      <w:pPr>
        <w:spacing w:before="225" w:after="225" w:line="240" w:lineRule="auto"/>
        <w:jc w:val="both"/>
      </w:pPr>
      <w:r>
        <w:rPr>
          <w:rFonts w:ascii="Arial" w:hAnsi="Arial" w:cs="Arial"/>
          <w:color w:val="000000"/>
          <w:sz w:val="18"/>
          <w:szCs w:val="18"/>
        </w:rPr>
        <w:t> </w:t>
      </w:r>
    </w:p>
    <w:p w14:paraId="1BEA6C20" w14:textId="77777777" w:rsidR="00084B71" w:rsidRDefault="00084B71">
      <w:pPr>
        <w:sectPr w:rsidR="00084B71" w:rsidSect="006E7A2B">
          <w:footerReference w:type="default" r:id="rId16"/>
          <w:pgSz w:w="11906" w:h="16838"/>
          <w:pgMar w:top="1418" w:right="1418" w:bottom="1418" w:left="1418" w:header="567" w:footer="596" w:gutter="0"/>
          <w:cols w:space="708"/>
          <w:docGrid w:linePitch="360"/>
        </w:sectPr>
      </w:pPr>
    </w:p>
    <w:p w14:paraId="0B42B76F" w14:textId="77777777" w:rsidR="004E07A4" w:rsidRPr="00590863" w:rsidRDefault="004E07A4"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1983CC75" w14:textId="77777777" w:rsidR="004E07A4" w:rsidRPr="00252358" w:rsidRDefault="004E07A4" w:rsidP="00252358"/>
    <w:p w14:paraId="704761A5" w14:textId="77777777" w:rsidR="004E07A4" w:rsidRDefault="004E07A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7D79D92B" w14:textId="77777777" w:rsidR="004E07A4" w:rsidRDefault="004E07A4" w:rsidP="00EB2A75">
      <w:pPr>
        <w:spacing w:after="120"/>
        <w:rPr>
          <w:rFonts w:ascii="Arial" w:hAnsi="Arial" w:cs="Arial"/>
        </w:rPr>
      </w:pPr>
    </w:p>
    <w:p w14:paraId="468D4BEB" w14:textId="77777777" w:rsidR="00084B71" w:rsidRDefault="004E07A4">
      <w:pPr>
        <w:spacing w:before="225" w:after="225" w:line="240" w:lineRule="auto"/>
        <w:jc w:val="center"/>
      </w:pPr>
      <w:r>
        <w:rPr>
          <w:rFonts w:ascii="Arial" w:hAnsi="Arial" w:cs="Arial"/>
          <w:b/>
          <w:bCs/>
          <w:color w:val="000000"/>
          <w:sz w:val="24"/>
          <w:szCs w:val="24"/>
        </w:rPr>
        <w:t>MENIČNA IZJAVA</w:t>
      </w:r>
    </w:p>
    <w:p w14:paraId="35A6559B" w14:textId="77777777" w:rsidR="00084B71" w:rsidRDefault="004E07A4">
      <w:pPr>
        <w:spacing w:before="225" w:after="225" w:line="240" w:lineRule="auto"/>
        <w:jc w:val="center"/>
      </w:pPr>
      <w:r>
        <w:rPr>
          <w:rFonts w:ascii="Arial" w:hAnsi="Arial" w:cs="Arial"/>
          <w:color w:val="000000"/>
          <w:sz w:val="21"/>
          <w:szCs w:val="21"/>
        </w:rPr>
        <w:t>s pooblastilom za izpolnitev in unovčenje menice</w:t>
      </w:r>
    </w:p>
    <w:p w14:paraId="492EEFFA" w14:textId="77777777" w:rsidR="00084B71" w:rsidRDefault="004E07A4">
      <w:pPr>
        <w:spacing w:before="225" w:after="225" w:line="240" w:lineRule="auto"/>
        <w:jc w:val="both"/>
      </w:pPr>
      <w:r>
        <w:rPr>
          <w:rFonts w:ascii="Arial" w:hAnsi="Arial" w:cs="Arial"/>
          <w:color w:val="000000"/>
          <w:sz w:val="18"/>
          <w:szCs w:val="18"/>
        </w:rPr>
        <w:t> </w:t>
      </w:r>
    </w:p>
    <w:p w14:paraId="28B92D67" w14:textId="77777777" w:rsidR="00084B71" w:rsidRDefault="004E07A4">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630F8B41" w14:textId="77777777" w:rsidR="00084B71" w:rsidRDefault="004E07A4">
      <w:pPr>
        <w:spacing w:before="225" w:after="225" w:line="240" w:lineRule="auto"/>
        <w:jc w:val="both"/>
      </w:pPr>
      <w:r>
        <w:rPr>
          <w:rFonts w:ascii="Arial" w:hAnsi="Arial" w:cs="Arial"/>
          <w:b/>
          <w:bCs/>
          <w:color w:val="000000"/>
          <w:sz w:val="18"/>
          <w:szCs w:val="18"/>
        </w:rPr>
        <w:t>RAZKUŽILA, </w:t>
      </w:r>
      <w:r>
        <w:rPr>
          <w:rFonts w:ascii="Arial" w:hAnsi="Arial" w:cs="Arial"/>
          <w:color w:val="000000"/>
          <w:sz w:val="18"/>
          <w:szCs w:val="18"/>
        </w:rPr>
        <w:t>16-44/24</w:t>
      </w:r>
    </w:p>
    <w:p w14:paraId="665E1759" w14:textId="77777777" w:rsidR="00084B71" w:rsidRDefault="004E07A4">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2B2B043" w14:textId="77777777" w:rsidR="00084B71" w:rsidRDefault="004E07A4">
      <w:pPr>
        <w:spacing w:before="225" w:after="225" w:line="240" w:lineRule="auto"/>
        <w:jc w:val="both"/>
      </w:pPr>
      <w:r>
        <w:rPr>
          <w:rFonts w:ascii="Arial" w:hAnsi="Arial" w:cs="Arial"/>
          <w:color w:val="000000"/>
          <w:sz w:val="18"/>
          <w:szCs w:val="18"/>
        </w:rPr>
        <w:t> </w:t>
      </w:r>
    </w:p>
    <w:p w14:paraId="5C20C8A3" w14:textId="77777777" w:rsidR="00084B71" w:rsidRDefault="004E07A4">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14:paraId="70BE0E4C" w14:textId="77777777" w:rsidR="00084B71" w:rsidRDefault="004E07A4">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63767D4" w14:textId="77777777" w:rsidR="00084B71" w:rsidRDefault="004E07A4">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56971159" w14:textId="77777777" w:rsidR="00084B71" w:rsidRDefault="004E07A4">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C815B4B" w14:textId="77777777" w:rsidR="00084B71" w:rsidRDefault="004E07A4">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99855E5" w14:textId="77777777" w:rsidR="00084B71" w:rsidRDefault="004E07A4">
      <w:pPr>
        <w:spacing w:before="225" w:after="225" w:line="240" w:lineRule="auto"/>
        <w:jc w:val="both"/>
      </w:pPr>
      <w:r>
        <w:rPr>
          <w:rFonts w:ascii="Arial" w:hAnsi="Arial" w:cs="Arial"/>
          <w:color w:val="000000"/>
          <w:sz w:val="18"/>
          <w:szCs w:val="18"/>
        </w:rPr>
        <w:t> </w:t>
      </w:r>
    </w:p>
    <w:p w14:paraId="3423D93B" w14:textId="77777777" w:rsidR="00084B71" w:rsidRDefault="004E07A4">
      <w:pPr>
        <w:spacing w:before="225" w:after="225" w:line="240" w:lineRule="auto"/>
        <w:jc w:val="both"/>
      </w:pPr>
      <w:r>
        <w:rPr>
          <w:rFonts w:ascii="Arial" w:hAnsi="Arial" w:cs="Arial"/>
          <w:color w:val="000000"/>
          <w:sz w:val="18"/>
          <w:szCs w:val="18"/>
        </w:rPr>
        <w:t>Priloga: </w:t>
      </w:r>
    </w:p>
    <w:p w14:paraId="5E517842" w14:textId="77777777" w:rsidR="00084B71" w:rsidRDefault="004E07A4">
      <w:pPr>
        <w:spacing w:before="225" w:after="225" w:line="240" w:lineRule="auto"/>
        <w:jc w:val="both"/>
      </w:pPr>
      <w:r>
        <w:rPr>
          <w:rFonts w:ascii="Arial" w:hAnsi="Arial" w:cs="Arial"/>
          <w:color w:val="000000"/>
          <w:sz w:val="18"/>
          <w:szCs w:val="18"/>
        </w:rPr>
        <w:t>- bianco menica, podpisana in žigosana</w:t>
      </w:r>
    </w:p>
    <w:p w14:paraId="767F7548" w14:textId="77777777" w:rsidR="00084B71" w:rsidRDefault="004E07A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84B71" w14:paraId="12318597" w14:textId="77777777">
        <w:tc>
          <w:tcPr>
            <w:tcW w:w="2500" w:type="pct"/>
            <w:tcMar>
              <w:top w:w="75" w:type="dxa"/>
              <w:bottom w:w="75" w:type="dxa"/>
            </w:tcMar>
            <w:vAlign w:val="center"/>
          </w:tcPr>
          <w:p w14:paraId="12C34E49" w14:textId="77777777" w:rsidR="00084B71" w:rsidRDefault="004E07A4">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99EF533" w14:textId="77777777" w:rsidR="00084B71" w:rsidRDefault="004E07A4">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84B71" w14:paraId="75E1F010" w14:textId="77777777">
        <w:tc>
          <w:tcPr>
            <w:tcW w:w="2500" w:type="pct"/>
            <w:tcMar>
              <w:top w:w="75" w:type="dxa"/>
              <w:bottom w:w="75" w:type="dxa"/>
            </w:tcMar>
            <w:vAlign w:val="center"/>
          </w:tcPr>
          <w:p w14:paraId="10DEA017" w14:textId="77777777" w:rsidR="00084B71" w:rsidRDefault="004E07A4">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7B0489A" w14:textId="77777777" w:rsidR="00084B71" w:rsidRDefault="00084B71"/>
          <w:p w14:paraId="50DE2944" w14:textId="77777777" w:rsidR="00084B71" w:rsidRDefault="004E07A4">
            <w:pPr>
              <w:jc w:val="center"/>
            </w:pPr>
            <w:r>
              <w:rPr>
                <w:rFonts w:ascii="Arial" w:hAnsi="Arial" w:cs="Arial"/>
                <w:color w:val="A9A9A9"/>
                <w:position w:val="-2"/>
                <w:sz w:val="18"/>
                <w:szCs w:val="18"/>
              </w:rPr>
              <w:t>(žig in podpis)</w:t>
            </w:r>
          </w:p>
        </w:tc>
      </w:tr>
    </w:tbl>
    <w:p w14:paraId="77C39842" w14:textId="77777777" w:rsidR="00084B71" w:rsidRDefault="004E07A4">
      <w:pPr>
        <w:spacing w:before="225" w:after="225" w:line="240" w:lineRule="auto"/>
        <w:jc w:val="both"/>
      </w:pPr>
      <w:r>
        <w:rPr>
          <w:rFonts w:ascii="Arial" w:hAnsi="Arial" w:cs="Arial"/>
          <w:color w:val="000000"/>
          <w:sz w:val="18"/>
          <w:szCs w:val="18"/>
        </w:rPr>
        <w:t> </w:t>
      </w:r>
    </w:p>
    <w:p w14:paraId="25B52552" w14:textId="77777777" w:rsidR="00084B71" w:rsidRDefault="004E07A4">
      <w:pPr>
        <w:spacing w:before="225" w:after="225" w:line="240" w:lineRule="auto"/>
        <w:jc w:val="both"/>
      </w:pPr>
      <w:r>
        <w:rPr>
          <w:rFonts w:ascii="Arial" w:hAnsi="Arial" w:cs="Arial"/>
          <w:color w:val="000000"/>
          <w:sz w:val="18"/>
          <w:szCs w:val="18"/>
        </w:rPr>
        <w:t> </w:t>
      </w:r>
    </w:p>
    <w:p w14:paraId="316592AE" w14:textId="77777777" w:rsidR="00084B71" w:rsidRDefault="00084B71">
      <w:pPr>
        <w:sectPr w:rsidR="00084B71" w:rsidSect="006E7A2B">
          <w:footerReference w:type="default" r:id="rId17"/>
          <w:pgSz w:w="11906" w:h="16838"/>
          <w:pgMar w:top="1418" w:right="1418" w:bottom="1418" w:left="1418" w:header="567" w:footer="596" w:gutter="0"/>
          <w:cols w:space="708"/>
          <w:docGrid w:linePitch="360"/>
        </w:sectPr>
      </w:pPr>
    </w:p>
    <w:p w14:paraId="20B8F986" w14:textId="77777777" w:rsidR="004E07A4" w:rsidRPr="00590863" w:rsidRDefault="004E07A4"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73495B20" w14:textId="77777777" w:rsidR="004E07A4" w:rsidRPr="00252358" w:rsidRDefault="004E07A4" w:rsidP="00252358"/>
    <w:p w14:paraId="6039C579" w14:textId="77777777" w:rsidR="004E07A4" w:rsidRDefault="004E07A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3598DB3" w14:textId="77777777" w:rsidR="004E07A4" w:rsidRDefault="004E07A4" w:rsidP="00EB2A75">
      <w:pPr>
        <w:spacing w:after="120"/>
        <w:rPr>
          <w:rFonts w:ascii="Arial" w:hAnsi="Arial" w:cs="Arial"/>
        </w:rPr>
      </w:pPr>
    </w:p>
    <w:p w14:paraId="3D9DBE3B" w14:textId="77777777" w:rsidR="00084B71" w:rsidRDefault="004E07A4">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797ABBB" w14:textId="77777777" w:rsidR="00084B71" w:rsidRDefault="004E07A4">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84B71" w14:paraId="1CF72E1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A41E05" w14:textId="77777777" w:rsidR="00084B71" w:rsidRDefault="004E07A4">
            <w:pPr>
              <w:spacing w:before="135" w:after="135"/>
              <w:jc w:val="both"/>
              <w:textAlignment w:val="center"/>
            </w:pPr>
            <w:r>
              <w:rPr>
                <w:rFonts w:ascii="Arial" w:hAnsi="Arial" w:cs="Arial"/>
                <w:b/>
                <w:bCs/>
                <w:color w:val="000000"/>
                <w:position w:val="-2"/>
                <w:sz w:val="18"/>
                <w:szCs w:val="18"/>
              </w:rPr>
              <w:t>Ime in priimek</w:t>
            </w:r>
          </w:p>
          <w:p w14:paraId="73206DAB" w14:textId="77777777" w:rsidR="00084B71" w:rsidRDefault="004E07A4">
            <w:pPr>
              <w:spacing w:before="135" w:after="135"/>
              <w:jc w:val="both"/>
              <w:textAlignment w:val="center"/>
            </w:pPr>
            <w:r>
              <w:rPr>
                <w:rFonts w:ascii="Arial" w:hAnsi="Arial" w:cs="Arial"/>
                <w:b/>
                <w:bCs/>
                <w:color w:val="000000"/>
                <w:position w:val="-2"/>
                <w:sz w:val="18"/>
                <w:szCs w:val="18"/>
              </w:rPr>
              <w:t>ali</w:t>
            </w:r>
          </w:p>
          <w:p w14:paraId="3E1C40BE" w14:textId="77777777" w:rsidR="00084B71" w:rsidRDefault="004E07A4">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EC8A2B" w14:textId="77777777" w:rsidR="00084B71" w:rsidRDefault="004E07A4">
            <w:pPr>
              <w:spacing w:before="135" w:after="135"/>
              <w:jc w:val="both"/>
              <w:textAlignment w:val="center"/>
            </w:pPr>
            <w:r>
              <w:rPr>
                <w:rFonts w:ascii="Arial" w:hAnsi="Arial" w:cs="Arial"/>
                <w:b/>
                <w:bCs/>
                <w:color w:val="000000"/>
                <w:position w:val="-2"/>
                <w:sz w:val="18"/>
                <w:szCs w:val="18"/>
              </w:rPr>
              <w:t>Naslov prebivališča</w:t>
            </w:r>
          </w:p>
          <w:p w14:paraId="797D88F5" w14:textId="77777777" w:rsidR="00084B71" w:rsidRDefault="004E07A4">
            <w:pPr>
              <w:spacing w:before="135" w:after="135"/>
              <w:jc w:val="both"/>
              <w:textAlignment w:val="center"/>
            </w:pPr>
            <w:r>
              <w:rPr>
                <w:rFonts w:ascii="Arial" w:hAnsi="Arial" w:cs="Arial"/>
                <w:b/>
                <w:bCs/>
                <w:color w:val="000000"/>
                <w:position w:val="-2"/>
                <w:sz w:val="18"/>
                <w:szCs w:val="18"/>
              </w:rPr>
              <w:t>ali</w:t>
            </w:r>
          </w:p>
          <w:p w14:paraId="5FFC0A13" w14:textId="77777777" w:rsidR="00084B71" w:rsidRDefault="004E07A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1B6A78" w14:textId="77777777" w:rsidR="00084B71" w:rsidRDefault="004E07A4">
            <w:pPr>
              <w:spacing w:before="135" w:after="135"/>
              <w:jc w:val="both"/>
              <w:textAlignment w:val="center"/>
            </w:pPr>
            <w:r>
              <w:rPr>
                <w:rFonts w:ascii="Arial" w:hAnsi="Arial" w:cs="Arial"/>
                <w:b/>
                <w:bCs/>
                <w:color w:val="000000"/>
                <w:position w:val="-2"/>
                <w:sz w:val="18"/>
                <w:szCs w:val="18"/>
              </w:rPr>
              <w:t>Delež lastništva</w:t>
            </w:r>
          </w:p>
          <w:p w14:paraId="2DD06931" w14:textId="77777777" w:rsidR="00084B71" w:rsidRDefault="004E07A4">
            <w:pPr>
              <w:spacing w:before="135" w:after="135"/>
              <w:jc w:val="both"/>
              <w:textAlignment w:val="center"/>
            </w:pPr>
            <w:r>
              <w:rPr>
                <w:rFonts w:ascii="Arial" w:hAnsi="Arial" w:cs="Arial"/>
                <w:b/>
                <w:bCs/>
                <w:color w:val="000000"/>
                <w:position w:val="-2"/>
                <w:sz w:val="18"/>
                <w:szCs w:val="18"/>
              </w:rPr>
              <w:t>ali</w:t>
            </w:r>
          </w:p>
          <w:p w14:paraId="2F605059" w14:textId="77777777" w:rsidR="00084B71" w:rsidRDefault="004E07A4">
            <w:pPr>
              <w:spacing w:before="135" w:after="135"/>
              <w:jc w:val="both"/>
              <w:textAlignment w:val="center"/>
            </w:pPr>
            <w:r>
              <w:rPr>
                <w:rFonts w:ascii="Arial" w:hAnsi="Arial" w:cs="Arial"/>
                <w:b/>
                <w:bCs/>
                <w:color w:val="000000"/>
                <w:position w:val="-2"/>
                <w:sz w:val="18"/>
                <w:szCs w:val="18"/>
              </w:rPr>
              <w:t>Delež lastništva gospodarskega subjekta</w:t>
            </w:r>
          </w:p>
        </w:tc>
      </w:tr>
      <w:tr w:rsidR="00084B71" w14:paraId="3F16A6B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B0E8D3"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E0BBC6"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05B97" w14:textId="77777777" w:rsidR="00084B71" w:rsidRDefault="004E07A4">
            <w:pPr>
              <w:spacing w:before="135" w:after="135"/>
              <w:jc w:val="both"/>
              <w:textAlignment w:val="center"/>
            </w:pPr>
            <w:r>
              <w:rPr>
                <w:rFonts w:ascii="Arial" w:hAnsi="Arial" w:cs="Arial"/>
                <w:color w:val="000000"/>
                <w:position w:val="-2"/>
                <w:sz w:val="18"/>
                <w:szCs w:val="18"/>
              </w:rPr>
              <w:t> </w:t>
            </w:r>
          </w:p>
        </w:tc>
      </w:tr>
      <w:tr w:rsidR="00084B71" w14:paraId="7786EAE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05B149"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6F2751"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443A8B" w14:textId="77777777" w:rsidR="00084B71" w:rsidRDefault="004E07A4">
            <w:pPr>
              <w:spacing w:before="135" w:after="135"/>
              <w:jc w:val="both"/>
              <w:textAlignment w:val="center"/>
            </w:pPr>
            <w:r>
              <w:rPr>
                <w:rFonts w:ascii="Arial" w:hAnsi="Arial" w:cs="Arial"/>
                <w:color w:val="000000"/>
                <w:position w:val="-2"/>
                <w:sz w:val="18"/>
                <w:szCs w:val="18"/>
              </w:rPr>
              <w:t> </w:t>
            </w:r>
          </w:p>
        </w:tc>
      </w:tr>
      <w:tr w:rsidR="00084B71" w14:paraId="58EA829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EE2B89"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08E03E"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8F6A36" w14:textId="77777777" w:rsidR="00084B71" w:rsidRDefault="004E07A4">
            <w:pPr>
              <w:spacing w:before="135" w:after="135"/>
              <w:jc w:val="both"/>
              <w:textAlignment w:val="center"/>
            </w:pPr>
            <w:r>
              <w:rPr>
                <w:rFonts w:ascii="Arial" w:hAnsi="Arial" w:cs="Arial"/>
                <w:color w:val="000000"/>
                <w:position w:val="-2"/>
                <w:sz w:val="18"/>
                <w:szCs w:val="18"/>
              </w:rPr>
              <w:t> </w:t>
            </w:r>
          </w:p>
        </w:tc>
      </w:tr>
      <w:tr w:rsidR="00084B71" w14:paraId="683A94C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A0C70E"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0122A7"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9B2DD7" w14:textId="77777777" w:rsidR="00084B71" w:rsidRDefault="004E07A4">
            <w:pPr>
              <w:spacing w:before="135" w:after="135"/>
              <w:jc w:val="both"/>
              <w:textAlignment w:val="center"/>
            </w:pPr>
            <w:r>
              <w:rPr>
                <w:rFonts w:ascii="Arial" w:hAnsi="Arial" w:cs="Arial"/>
                <w:color w:val="000000"/>
                <w:position w:val="-2"/>
                <w:sz w:val="18"/>
                <w:szCs w:val="18"/>
              </w:rPr>
              <w:t> </w:t>
            </w:r>
          </w:p>
        </w:tc>
      </w:tr>
    </w:tbl>
    <w:p w14:paraId="2A698F80" w14:textId="77777777" w:rsidR="00084B71" w:rsidRDefault="004E07A4">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84B71" w14:paraId="39FD5C3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B2DDBE" w14:textId="77777777" w:rsidR="00084B71" w:rsidRDefault="004E07A4">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F19D5D" w14:textId="77777777" w:rsidR="00084B71" w:rsidRDefault="004E07A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2EBC5F" w14:textId="77777777" w:rsidR="00084B71" w:rsidRDefault="004E07A4">
            <w:pPr>
              <w:spacing w:before="135" w:after="135"/>
              <w:jc w:val="both"/>
              <w:textAlignment w:val="center"/>
            </w:pPr>
            <w:r>
              <w:rPr>
                <w:rFonts w:ascii="Arial" w:hAnsi="Arial" w:cs="Arial"/>
                <w:b/>
                <w:bCs/>
                <w:color w:val="000000"/>
                <w:position w:val="-2"/>
                <w:sz w:val="18"/>
                <w:szCs w:val="18"/>
              </w:rPr>
              <w:t>Delež lastništva gospodarskega subjekta</w:t>
            </w:r>
          </w:p>
        </w:tc>
      </w:tr>
      <w:tr w:rsidR="00084B71" w14:paraId="337ED3E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C732F9"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FB4C81"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B2C6BC" w14:textId="77777777" w:rsidR="00084B71" w:rsidRDefault="004E07A4">
            <w:pPr>
              <w:spacing w:before="135" w:after="135"/>
              <w:jc w:val="both"/>
              <w:textAlignment w:val="center"/>
            </w:pPr>
            <w:r>
              <w:rPr>
                <w:rFonts w:ascii="Arial" w:hAnsi="Arial" w:cs="Arial"/>
                <w:color w:val="000000"/>
                <w:position w:val="-2"/>
                <w:sz w:val="18"/>
                <w:szCs w:val="18"/>
              </w:rPr>
              <w:t> </w:t>
            </w:r>
          </w:p>
        </w:tc>
      </w:tr>
      <w:tr w:rsidR="00084B71" w14:paraId="7AE9F39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94AC00"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97365F"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0DA118" w14:textId="77777777" w:rsidR="00084B71" w:rsidRDefault="004E07A4">
            <w:pPr>
              <w:spacing w:before="135" w:after="135"/>
              <w:jc w:val="both"/>
              <w:textAlignment w:val="center"/>
            </w:pPr>
            <w:r>
              <w:rPr>
                <w:rFonts w:ascii="Arial" w:hAnsi="Arial" w:cs="Arial"/>
                <w:color w:val="000000"/>
                <w:position w:val="-2"/>
                <w:sz w:val="18"/>
                <w:szCs w:val="18"/>
              </w:rPr>
              <w:t> </w:t>
            </w:r>
          </w:p>
        </w:tc>
      </w:tr>
      <w:tr w:rsidR="00084B71" w14:paraId="2003B9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334BA2"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E98D3F"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DC8C6B" w14:textId="77777777" w:rsidR="00084B71" w:rsidRDefault="004E07A4">
            <w:pPr>
              <w:spacing w:before="135" w:after="135"/>
              <w:jc w:val="both"/>
              <w:textAlignment w:val="center"/>
            </w:pPr>
            <w:r>
              <w:rPr>
                <w:rFonts w:ascii="Arial" w:hAnsi="Arial" w:cs="Arial"/>
                <w:color w:val="000000"/>
                <w:position w:val="-2"/>
                <w:sz w:val="18"/>
                <w:szCs w:val="18"/>
              </w:rPr>
              <w:t> </w:t>
            </w:r>
          </w:p>
        </w:tc>
      </w:tr>
      <w:tr w:rsidR="00084B71" w14:paraId="2300D15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E6473B"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4775C2" w14:textId="77777777" w:rsidR="00084B71" w:rsidRDefault="004E07A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7D465B" w14:textId="77777777" w:rsidR="00084B71" w:rsidRDefault="004E07A4">
            <w:pPr>
              <w:spacing w:before="135" w:after="135"/>
              <w:jc w:val="both"/>
              <w:textAlignment w:val="center"/>
            </w:pPr>
            <w:r>
              <w:rPr>
                <w:rFonts w:ascii="Arial" w:hAnsi="Arial" w:cs="Arial"/>
                <w:color w:val="000000"/>
                <w:position w:val="-2"/>
                <w:sz w:val="18"/>
                <w:szCs w:val="18"/>
              </w:rPr>
              <w:t> </w:t>
            </w:r>
          </w:p>
        </w:tc>
      </w:tr>
    </w:tbl>
    <w:p w14:paraId="716C1753" w14:textId="77777777" w:rsidR="00084B71" w:rsidRDefault="004E07A4">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84B71" w14:paraId="1E17BDA5" w14:textId="77777777">
        <w:tc>
          <w:tcPr>
            <w:tcW w:w="4080" w:type="dxa"/>
            <w:tcMar>
              <w:top w:w="75" w:type="dxa"/>
              <w:bottom w:w="75" w:type="dxa"/>
            </w:tcMar>
            <w:vAlign w:val="center"/>
          </w:tcPr>
          <w:p w14:paraId="5AC7BCBE" w14:textId="77777777" w:rsidR="00084B71" w:rsidRDefault="004E07A4">
            <w:r>
              <w:rPr>
                <w:rFonts w:ascii="Arial" w:hAnsi="Arial" w:cs="Arial"/>
                <w:color w:val="000000"/>
                <w:position w:val="-2"/>
                <w:sz w:val="18"/>
                <w:szCs w:val="18"/>
              </w:rPr>
              <w:t>Kraj in datum:</w:t>
            </w:r>
          </w:p>
        </w:tc>
        <w:tc>
          <w:tcPr>
            <w:tcW w:w="0" w:type="auto"/>
            <w:tcMar>
              <w:top w:w="75" w:type="dxa"/>
              <w:bottom w:w="75" w:type="dxa"/>
            </w:tcMar>
            <w:vAlign w:val="center"/>
          </w:tcPr>
          <w:p w14:paraId="3BA0ACF3" w14:textId="77777777" w:rsidR="00084B71" w:rsidRDefault="004E07A4">
            <w:r>
              <w:rPr>
                <w:rFonts w:ascii="Arial" w:hAnsi="Arial" w:cs="Arial"/>
                <w:color w:val="000000"/>
                <w:position w:val="-2"/>
                <w:sz w:val="18"/>
                <w:szCs w:val="18"/>
              </w:rPr>
              <w:t>Ime in priimek: _____________________</w:t>
            </w:r>
          </w:p>
        </w:tc>
      </w:tr>
      <w:tr w:rsidR="00084B71" w14:paraId="4E9F157F" w14:textId="77777777">
        <w:tc>
          <w:tcPr>
            <w:tcW w:w="4080" w:type="dxa"/>
            <w:tcMar>
              <w:top w:w="75" w:type="dxa"/>
              <w:bottom w:w="75" w:type="dxa"/>
            </w:tcMar>
            <w:vAlign w:val="center"/>
          </w:tcPr>
          <w:p w14:paraId="0FD334D7" w14:textId="77777777" w:rsidR="00084B71" w:rsidRDefault="004E07A4">
            <w:r>
              <w:rPr>
                <w:rFonts w:ascii="Arial" w:hAnsi="Arial" w:cs="Arial"/>
                <w:color w:val="000000"/>
                <w:position w:val="-2"/>
                <w:sz w:val="18"/>
                <w:szCs w:val="18"/>
              </w:rPr>
              <w:t> </w:t>
            </w:r>
          </w:p>
        </w:tc>
        <w:tc>
          <w:tcPr>
            <w:tcW w:w="0" w:type="auto"/>
            <w:tcMar>
              <w:top w:w="75" w:type="dxa"/>
              <w:bottom w:w="75" w:type="dxa"/>
            </w:tcMar>
            <w:vAlign w:val="center"/>
          </w:tcPr>
          <w:p w14:paraId="349EE40A" w14:textId="77777777" w:rsidR="00084B71" w:rsidRDefault="004E07A4">
            <w:pPr>
              <w:jc w:val="center"/>
            </w:pPr>
            <w:r>
              <w:rPr>
                <w:rFonts w:ascii="Arial" w:hAnsi="Arial" w:cs="Arial"/>
                <w:color w:val="000000"/>
                <w:position w:val="-2"/>
                <w:sz w:val="18"/>
                <w:szCs w:val="18"/>
              </w:rPr>
              <w:t>(žig in podpis)</w:t>
            </w:r>
          </w:p>
        </w:tc>
      </w:tr>
    </w:tbl>
    <w:p w14:paraId="48087603" w14:textId="77777777" w:rsidR="00084B71" w:rsidRDefault="004E07A4">
      <w:pPr>
        <w:spacing w:before="225" w:after="225" w:line="240" w:lineRule="auto"/>
        <w:jc w:val="both"/>
      </w:pPr>
      <w:r>
        <w:rPr>
          <w:rFonts w:ascii="Arial" w:hAnsi="Arial" w:cs="Arial"/>
          <w:color w:val="000000"/>
          <w:sz w:val="18"/>
          <w:szCs w:val="18"/>
        </w:rPr>
        <w:t> </w:t>
      </w:r>
    </w:p>
    <w:p w14:paraId="07A438DF" w14:textId="77777777" w:rsidR="00084B71" w:rsidRDefault="004E07A4">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2266614" w14:textId="77777777" w:rsidR="00084B71" w:rsidRDefault="00084B71">
      <w:pPr>
        <w:sectPr w:rsidR="00084B71" w:rsidSect="006E7A2B">
          <w:footerReference w:type="default" r:id="rId18"/>
          <w:pgSz w:w="11906" w:h="16838"/>
          <w:pgMar w:top="1418" w:right="1418" w:bottom="1418" w:left="1418" w:header="567" w:footer="596" w:gutter="0"/>
          <w:cols w:space="708"/>
          <w:docGrid w:linePitch="360"/>
        </w:sectPr>
      </w:pPr>
    </w:p>
    <w:p w14:paraId="5626E767" w14:textId="77777777" w:rsidR="004E07A4" w:rsidRPr="00116091" w:rsidRDefault="004E07A4"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D8847F7" w14:textId="77777777" w:rsidR="004E07A4" w:rsidRDefault="004E07A4" w:rsidP="00AC0380">
      <w:pPr>
        <w:rPr>
          <w:rFonts w:ascii="Arial" w:hAnsi="Arial" w:cs="Arial"/>
        </w:rPr>
      </w:pPr>
    </w:p>
    <w:p w14:paraId="603D97A2" w14:textId="77777777" w:rsidR="00084B71" w:rsidRDefault="004E07A4">
      <w:pPr>
        <w:spacing w:before="224" w:after="224" w:line="240" w:lineRule="auto"/>
        <w:jc w:val="center"/>
        <w:outlineLvl w:val="1"/>
      </w:pPr>
      <w:r>
        <w:rPr>
          <w:rFonts w:ascii="Arial" w:hAnsi="Arial" w:cs="Arial"/>
          <w:b/>
          <w:bCs/>
          <w:color w:val="000000"/>
          <w:sz w:val="27"/>
          <w:szCs w:val="27"/>
        </w:rPr>
        <w:t>POGODBA ZA DOBAVO MEDICINSKO POTROŠNEGA MATERIALA_MOŽNOST PODALJŠANJA</w:t>
      </w:r>
    </w:p>
    <w:p w14:paraId="35EF17F1" w14:textId="77777777" w:rsidR="00084B71" w:rsidRDefault="004E07A4">
      <w:pPr>
        <w:spacing w:before="225" w:after="225" w:line="240" w:lineRule="auto"/>
        <w:jc w:val="center"/>
      </w:pPr>
      <w:r>
        <w:rPr>
          <w:rFonts w:ascii="Arial" w:hAnsi="Arial" w:cs="Arial"/>
          <w:color w:val="000000"/>
          <w:sz w:val="18"/>
          <w:szCs w:val="18"/>
        </w:rPr>
        <w:t>sklenjena med</w:t>
      </w:r>
    </w:p>
    <w:p w14:paraId="30763638" w14:textId="77777777" w:rsidR="00084B71" w:rsidRDefault="004E07A4">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084B71" w14:paraId="79312B4F" w14:textId="77777777">
        <w:tc>
          <w:tcPr>
            <w:tcW w:w="3300" w:type="dxa"/>
            <w:tcMar>
              <w:top w:w="0" w:type="auto"/>
              <w:bottom w:w="0" w:type="auto"/>
            </w:tcMar>
            <w:vAlign w:val="center"/>
          </w:tcPr>
          <w:p w14:paraId="420AC8A0" w14:textId="77777777" w:rsidR="00084B71" w:rsidRDefault="004E07A4">
            <w:r>
              <w:rPr>
                <w:rFonts w:ascii="Arial" w:hAnsi="Arial" w:cs="Arial"/>
                <w:color w:val="000000"/>
                <w:position w:val="-2"/>
                <w:sz w:val="18"/>
                <w:szCs w:val="18"/>
              </w:rPr>
              <w:t>Matična številka:</w:t>
            </w:r>
          </w:p>
        </w:tc>
        <w:tc>
          <w:tcPr>
            <w:tcW w:w="0" w:type="auto"/>
            <w:tcMar>
              <w:top w:w="0" w:type="auto"/>
              <w:bottom w:w="0" w:type="auto"/>
            </w:tcMar>
            <w:vAlign w:val="center"/>
          </w:tcPr>
          <w:p w14:paraId="32BF8A80" w14:textId="77777777" w:rsidR="00084B71" w:rsidRDefault="004E07A4">
            <w:r>
              <w:rPr>
                <w:rFonts w:ascii="Arial" w:hAnsi="Arial" w:cs="Arial"/>
                <w:color w:val="000000"/>
                <w:position w:val="-2"/>
                <w:sz w:val="18"/>
                <w:szCs w:val="18"/>
              </w:rPr>
              <w:t>5054621000</w:t>
            </w:r>
          </w:p>
        </w:tc>
      </w:tr>
      <w:tr w:rsidR="00084B71" w14:paraId="41CEF9E2" w14:textId="77777777">
        <w:tc>
          <w:tcPr>
            <w:tcW w:w="3300" w:type="dxa"/>
            <w:tcMar>
              <w:top w:w="0" w:type="auto"/>
              <w:bottom w:w="0" w:type="auto"/>
            </w:tcMar>
            <w:vAlign w:val="center"/>
          </w:tcPr>
          <w:p w14:paraId="6E577B98" w14:textId="77777777" w:rsidR="00084B71" w:rsidRDefault="004E07A4">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D2D66D6" w14:textId="77777777" w:rsidR="00084B71" w:rsidRDefault="004E07A4">
            <w:r>
              <w:rPr>
                <w:rFonts w:ascii="Arial" w:hAnsi="Arial" w:cs="Arial"/>
                <w:color w:val="000000"/>
                <w:position w:val="-2"/>
                <w:sz w:val="18"/>
                <w:szCs w:val="18"/>
              </w:rPr>
              <w:t>SI 82657106</w:t>
            </w:r>
          </w:p>
        </w:tc>
      </w:tr>
      <w:tr w:rsidR="00084B71" w14:paraId="1134C453" w14:textId="77777777">
        <w:tc>
          <w:tcPr>
            <w:tcW w:w="3300" w:type="dxa"/>
            <w:tcMar>
              <w:top w:w="0" w:type="auto"/>
              <w:bottom w:w="0" w:type="auto"/>
            </w:tcMar>
            <w:vAlign w:val="center"/>
          </w:tcPr>
          <w:p w14:paraId="3C551A49" w14:textId="77777777" w:rsidR="00084B71" w:rsidRDefault="004E07A4">
            <w:r>
              <w:rPr>
                <w:rFonts w:ascii="Arial" w:hAnsi="Arial" w:cs="Arial"/>
                <w:color w:val="000000"/>
                <w:position w:val="-2"/>
                <w:sz w:val="18"/>
                <w:szCs w:val="18"/>
              </w:rPr>
              <w:t>Transakcijski račun (TRR):</w:t>
            </w:r>
          </w:p>
        </w:tc>
        <w:tc>
          <w:tcPr>
            <w:tcW w:w="0" w:type="auto"/>
            <w:tcMar>
              <w:top w:w="0" w:type="auto"/>
              <w:bottom w:w="0" w:type="auto"/>
            </w:tcMar>
            <w:vAlign w:val="center"/>
          </w:tcPr>
          <w:p w14:paraId="27DE2B6D" w14:textId="77777777" w:rsidR="00084B71" w:rsidRDefault="004E07A4">
            <w:r>
              <w:rPr>
                <w:rFonts w:ascii="Arial" w:hAnsi="Arial" w:cs="Arial"/>
                <w:color w:val="000000"/>
                <w:position w:val="-2"/>
                <w:sz w:val="18"/>
                <w:szCs w:val="18"/>
              </w:rPr>
              <w:t>SI56 0110 0603 0278 379</w:t>
            </w:r>
          </w:p>
        </w:tc>
      </w:tr>
    </w:tbl>
    <w:p w14:paraId="305C61D2" w14:textId="77777777" w:rsidR="00084B71" w:rsidRDefault="00084B71"/>
    <w:p w14:paraId="63217B92" w14:textId="77777777" w:rsidR="00084B71" w:rsidRDefault="004E07A4">
      <w:pPr>
        <w:spacing w:before="225" w:after="225" w:line="240" w:lineRule="auto"/>
        <w:jc w:val="center"/>
      </w:pPr>
      <w:r>
        <w:rPr>
          <w:rFonts w:ascii="Arial" w:hAnsi="Arial" w:cs="Arial"/>
          <w:color w:val="000000"/>
          <w:sz w:val="18"/>
          <w:szCs w:val="18"/>
        </w:rPr>
        <w:t>in</w:t>
      </w:r>
    </w:p>
    <w:p w14:paraId="168E786B" w14:textId="77777777" w:rsidR="00084B71" w:rsidRDefault="004E07A4">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084B71" w14:paraId="59F4DC68" w14:textId="77777777">
        <w:tc>
          <w:tcPr>
            <w:tcW w:w="3300" w:type="dxa"/>
            <w:tcMar>
              <w:top w:w="0" w:type="auto"/>
              <w:bottom w:w="0" w:type="auto"/>
            </w:tcMar>
            <w:vAlign w:val="center"/>
          </w:tcPr>
          <w:p w14:paraId="72AE5551" w14:textId="77777777" w:rsidR="00084B71" w:rsidRDefault="004E07A4">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50C0A53" w14:textId="77777777" w:rsidR="00084B71" w:rsidRDefault="004E07A4">
            <w:r>
              <w:rPr>
                <w:rFonts w:ascii="Arial" w:hAnsi="Arial" w:cs="Arial"/>
                <w:color w:val="000000"/>
                <w:position w:val="-2"/>
                <w:sz w:val="18"/>
                <w:szCs w:val="18"/>
              </w:rPr>
              <w:t> </w:t>
            </w:r>
          </w:p>
        </w:tc>
      </w:tr>
      <w:tr w:rsidR="00084B71" w14:paraId="2CAD1D63" w14:textId="77777777">
        <w:tc>
          <w:tcPr>
            <w:tcW w:w="3300" w:type="dxa"/>
            <w:tcMar>
              <w:top w:w="0" w:type="auto"/>
              <w:bottom w:w="0" w:type="auto"/>
            </w:tcMar>
            <w:vAlign w:val="center"/>
          </w:tcPr>
          <w:p w14:paraId="21B85BD9" w14:textId="77777777" w:rsidR="00084B71" w:rsidRDefault="004E07A4">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8A8540C" w14:textId="77777777" w:rsidR="00084B71" w:rsidRDefault="004E07A4">
            <w:r>
              <w:rPr>
                <w:rFonts w:ascii="Arial" w:hAnsi="Arial" w:cs="Arial"/>
                <w:color w:val="000000"/>
                <w:position w:val="-2"/>
                <w:sz w:val="18"/>
                <w:szCs w:val="18"/>
              </w:rPr>
              <w:t> </w:t>
            </w:r>
          </w:p>
        </w:tc>
      </w:tr>
      <w:tr w:rsidR="00084B71" w14:paraId="769653EC" w14:textId="77777777">
        <w:tc>
          <w:tcPr>
            <w:tcW w:w="3300" w:type="dxa"/>
            <w:tcMar>
              <w:top w:w="0" w:type="auto"/>
              <w:bottom w:w="0" w:type="auto"/>
            </w:tcMar>
            <w:vAlign w:val="center"/>
          </w:tcPr>
          <w:p w14:paraId="084D2E51" w14:textId="77777777" w:rsidR="00084B71" w:rsidRDefault="004E07A4">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3F69A9E" w14:textId="77777777" w:rsidR="00084B71" w:rsidRDefault="004E07A4">
            <w:r>
              <w:rPr>
                <w:rFonts w:ascii="Arial" w:hAnsi="Arial" w:cs="Arial"/>
                <w:color w:val="000000"/>
                <w:position w:val="-2"/>
                <w:sz w:val="18"/>
                <w:szCs w:val="18"/>
              </w:rPr>
              <w:t> </w:t>
            </w:r>
          </w:p>
        </w:tc>
      </w:tr>
    </w:tbl>
    <w:p w14:paraId="001E6B3E" w14:textId="77777777" w:rsidR="00084B71" w:rsidRDefault="004E07A4">
      <w:pPr>
        <w:spacing w:before="225" w:after="225" w:line="240" w:lineRule="auto"/>
        <w:jc w:val="both"/>
      </w:pPr>
      <w:r>
        <w:rPr>
          <w:rFonts w:ascii="Arial" w:hAnsi="Arial" w:cs="Arial"/>
          <w:color w:val="000000"/>
          <w:sz w:val="18"/>
          <w:szCs w:val="18"/>
        </w:rPr>
        <w:t> </w:t>
      </w:r>
    </w:p>
    <w:p w14:paraId="2A04C938" w14:textId="77777777" w:rsidR="00084B71" w:rsidRDefault="004E07A4">
      <w:pPr>
        <w:spacing w:before="225" w:after="225" w:line="240" w:lineRule="auto"/>
        <w:jc w:val="both"/>
      </w:pPr>
      <w:r>
        <w:rPr>
          <w:rFonts w:ascii="Arial" w:hAnsi="Arial" w:cs="Arial"/>
          <w:b/>
          <w:bCs/>
          <w:color w:val="000000"/>
          <w:sz w:val="18"/>
          <w:szCs w:val="18"/>
        </w:rPr>
        <w:t>I. SPLOŠNE DOLOČBE</w:t>
      </w:r>
    </w:p>
    <w:p w14:paraId="14A83CD1" w14:textId="77777777" w:rsidR="00084B71" w:rsidRDefault="004E07A4">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084B71" w14:paraId="5BEFB5A2" w14:textId="77777777">
        <w:tc>
          <w:tcPr>
            <w:tcW w:w="0" w:type="auto"/>
            <w:tcMar>
              <w:top w:w="0" w:type="auto"/>
              <w:bottom w:w="0" w:type="auto"/>
            </w:tcMar>
          </w:tcPr>
          <w:p w14:paraId="1531ED21" w14:textId="77777777" w:rsidR="00084B71" w:rsidRDefault="004E07A4">
            <w:pPr>
              <w:spacing w:before="225" w:after="225"/>
              <w:jc w:val="both"/>
            </w:pPr>
            <w:r>
              <w:rPr>
                <w:rFonts w:ascii="Arial" w:hAnsi="Arial" w:cs="Arial"/>
                <w:color w:val="000000"/>
                <w:sz w:val="18"/>
                <w:szCs w:val="18"/>
              </w:rPr>
              <w:t>Naročnik in izvajalec ugotavljata, da je bil na osnovi:</w:t>
            </w:r>
          </w:p>
          <w:p w14:paraId="3762BE3D" w14:textId="59FB0903" w:rsidR="00084B71" w:rsidRDefault="004E07A4">
            <w:pPr>
              <w:spacing w:before="225" w:after="225"/>
              <w:jc w:val="both"/>
            </w:pPr>
            <w:r>
              <w:rPr>
                <w:rFonts w:ascii="Arial" w:hAnsi="Arial" w:cs="Arial"/>
                <w:color w:val="000000"/>
                <w:sz w:val="18"/>
                <w:szCs w:val="18"/>
              </w:rPr>
              <w:t xml:space="preserve">javnega naročila za predmet: </w:t>
            </w:r>
            <w:r>
              <w:rPr>
                <w:rFonts w:ascii="Arial" w:hAnsi="Arial" w:cs="Arial"/>
                <w:b/>
                <w:bCs/>
                <w:color w:val="000000"/>
                <w:sz w:val="18"/>
                <w:szCs w:val="18"/>
              </w:rPr>
              <w:t>RAZKUŽILA</w:t>
            </w:r>
            <w:r>
              <w:rPr>
                <w:rFonts w:ascii="Arial" w:hAnsi="Arial" w:cs="Arial"/>
                <w:color w:val="000000"/>
                <w:sz w:val="18"/>
                <w:szCs w:val="18"/>
              </w:rPr>
              <w:t>, objavljenega na Portalu javnih naročil številka _____________ z dne __________ in</w:t>
            </w:r>
            <w:r>
              <w:rPr>
                <w:rFonts w:ascii="Arial" w:hAnsi="Arial" w:cs="Arial"/>
                <w:color w:val="000000"/>
                <w:sz w:val="18"/>
                <w:szCs w:val="18"/>
              </w:rPr>
              <w:br/>
              <w:t>naročnikove odločitve o oddaji javnega naročila številka ________________ z dne ______________,</w:t>
            </w:r>
          </w:p>
          <w:p w14:paraId="62290D4A" w14:textId="77777777" w:rsidR="00084B71" w:rsidRDefault="004E07A4">
            <w:pPr>
              <w:spacing w:before="225" w:after="225"/>
              <w:jc w:val="both"/>
            </w:pPr>
            <w:r>
              <w:rPr>
                <w:rFonts w:ascii="Arial" w:hAnsi="Arial" w:cs="Arial"/>
                <w:color w:val="000000"/>
                <w:sz w:val="18"/>
                <w:szCs w:val="18"/>
              </w:rPr>
              <w:t>izbran izvajalec v okviru omenjenega javnega naročila, zaradi česar se sklepa predmetna pogodba.</w:t>
            </w:r>
          </w:p>
        </w:tc>
      </w:tr>
    </w:tbl>
    <w:p w14:paraId="1617FB52" w14:textId="77777777" w:rsidR="00084B71" w:rsidRDefault="004E07A4">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084B71" w14:paraId="47217F8C" w14:textId="77777777">
        <w:tc>
          <w:tcPr>
            <w:tcW w:w="0" w:type="auto"/>
            <w:tcMar>
              <w:top w:w="0" w:type="auto"/>
              <w:bottom w:w="0" w:type="auto"/>
            </w:tcMar>
          </w:tcPr>
          <w:p w14:paraId="311128BF" w14:textId="77777777" w:rsidR="00084B71" w:rsidRDefault="004E07A4">
            <w:pPr>
              <w:spacing w:before="225" w:after="225"/>
              <w:jc w:val="both"/>
            </w:pPr>
            <w:r>
              <w:rPr>
                <w:rFonts w:ascii="Arial" w:hAnsi="Arial" w:cs="Arial"/>
                <w:color w:val="000000"/>
                <w:sz w:val="18"/>
                <w:szCs w:val="18"/>
              </w:rPr>
              <w:t>S to pogodbo se naročnik in izvajalec  dogovorita o splošnih in posebnih pogojih izvajanja pogodbe.</w:t>
            </w:r>
          </w:p>
          <w:p w14:paraId="7A54E473" w14:textId="77777777" w:rsidR="00084B71" w:rsidRDefault="004E07A4">
            <w:pPr>
              <w:spacing w:before="225" w:after="225"/>
              <w:jc w:val="both"/>
            </w:pPr>
            <w:r>
              <w:rPr>
                <w:rFonts w:ascii="Arial" w:hAnsi="Arial" w:cs="Arial"/>
                <w:color w:val="000000"/>
                <w:sz w:val="18"/>
                <w:szCs w:val="18"/>
              </w:rPr>
              <w:t>Vrste blaga, za katere stranki sklepata pogodbo so navedene v prilogi te pogodbe - Izbrane ponudbe po ponudnikih.</w:t>
            </w:r>
          </w:p>
          <w:p w14:paraId="25CD1168" w14:textId="77777777" w:rsidR="00084B71" w:rsidRDefault="004E07A4">
            <w:pPr>
              <w:spacing w:before="225" w:after="225"/>
              <w:jc w:val="both"/>
            </w:pPr>
            <w:r>
              <w:rPr>
                <w:rFonts w:ascii="Arial" w:hAnsi="Arial" w:cs="Arial"/>
                <w:color w:val="000000"/>
                <w:sz w:val="18"/>
                <w:szCs w:val="18"/>
              </w:rPr>
              <w:t>Ponudbena dokumentacija  in razpisna dokumentacija so sestavni del te pogodbe.</w:t>
            </w:r>
          </w:p>
        </w:tc>
      </w:tr>
    </w:tbl>
    <w:p w14:paraId="6B27039C" w14:textId="77777777" w:rsidR="00084B71" w:rsidRDefault="004E07A4">
      <w:pPr>
        <w:spacing w:before="225" w:after="225" w:line="240" w:lineRule="auto"/>
        <w:jc w:val="both"/>
      </w:pPr>
      <w:r>
        <w:rPr>
          <w:rFonts w:ascii="Arial" w:hAnsi="Arial" w:cs="Arial"/>
          <w:b/>
          <w:bCs/>
          <w:color w:val="000000"/>
          <w:sz w:val="18"/>
          <w:szCs w:val="18"/>
        </w:rPr>
        <w:t>II. PREDMET POGODBE</w:t>
      </w:r>
    </w:p>
    <w:p w14:paraId="52C26B23" w14:textId="77777777" w:rsidR="00084B71" w:rsidRDefault="004E07A4">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084B71" w14:paraId="77D0981E" w14:textId="77777777">
        <w:tc>
          <w:tcPr>
            <w:tcW w:w="0" w:type="auto"/>
            <w:tcMar>
              <w:top w:w="0" w:type="auto"/>
              <w:bottom w:w="0" w:type="auto"/>
            </w:tcMar>
          </w:tcPr>
          <w:p w14:paraId="0794F41C" w14:textId="77777777" w:rsidR="00084B71" w:rsidRDefault="004E07A4">
            <w:pPr>
              <w:spacing w:before="225" w:after="225"/>
              <w:jc w:val="both"/>
            </w:pPr>
            <w:r>
              <w:rPr>
                <w:rFonts w:ascii="Arial" w:hAnsi="Arial" w:cs="Arial"/>
                <w:color w:val="000000"/>
                <w:sz w:val="18"/>
                <w:szCs w:val="18"/>
              </w:rPr>
              <w:t>Predmet pogodbe so stalne nabave blaga, in sicer:</w:t>
            </w:r>
          </w:p>
          <w:p w14:paraId="78659A34" w14:textId="77777777" w:rsidR="00084B71" w:rsidRDefault="004E07A4">
            <w:pPr>
              <w:spacing w:before="225" w:after="225"/>
              <w:jc w:val="both"/>
            </w:pPr>
            <w:r>
              <w:rPr>
                <w:rFonts w:ascii="Arial" w:hAnsi="Arial" w:cs="Arial"/>
                <w:color w:val="000000"/>
                <w:sz w:val="18"/>
                <w:szCs w:val="18"/>
              </w:rPr>
              <w:t>__________________________________, ki jih naročnik po obsegu in času ne more vnaprej določiti.</w:t>
            </w:r>
          </w:p>
          <w:p w14:paraId="6CD9BA65" w14:textId="77777777" w:rsidR="00084B71" w:rsidRDefault="004E07A4">
            <w:pPr>
              <w:spacing w:before="225" w:after="225"/>
              <w:jc w:val="both"/>
            </w:pPr>
            <w:r>
              <w:rPr>
                <w:rFonts w:ascii="Arial" w:hAnsi="Arial" w:cs="Arial"/>
                <w:color w:val="000000"/>
                <w:sz w:val="18"/>
                <w:szCs w:val="18"/>
              </w:rPr>
              <w:lastRenderedPageBreak/>
              <w:t>Naročnik in izvajalec te pogodbe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so okvirne.</w:t>
            </w:r>
          </w:p>
        </w:tc>
      </w:tr>
    </w:tbl>
    <w:p w14:paraId="1868B89A" w14:textId="77777777" w:rsidR="00084B71" w:rsidRDefault="004E07A4">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084B71" w14:paraId="22BF7CA8" w14:textId="77777777">
        <w:tc>
          <w:tcPr>
            <w:tcW w:w="0" w:type="auto"/>
            <w:tcMar>
              <w:top w:w="0" w:type="auto"/>
              <w:bottom w:w="0" w:type="auto"/>
            </w:tcMar>
          </w:tcPr>
          <w:p w14:paraId="047EAF9C" w14:textId="77777777" w:rsidR="00084B71" w:rsidRDefault="004E07A4">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746"/>
            </w:tblGrid>
            <w:tr w:rsidR="00084B71" w14:paraId="190EA193" w14:textId="77777777">
              <w:tc>
                <w:tcPr>
                  <w:tcW w:w="0" w:type="auto"/>
                  <w:tcMar>
                    <w:top w:w="0" w:type="auto"/>
                    <w:bottom w:w="0" w:type="auto"/>
                  </w:tcMar>
                </w:tcPr>
                <w:p w14:paraId="0B23A7FA" w14:textId="77777777" w:rsidR="00084B71" w:rsidRDefault="004E07A4" w:rsidP="00847591">
                  <w:pPr>
                    <w:numPr>
                      <w:ilvl w:val="0"/>
                      <w:numId w:val="8"/>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 Seznamu razpisanega blaga, na način in po določilih, dogovorjenih v tej pogodbi.</w:t>
                  </w:r>
                </w:p>
                <w:p w14:paraId="71EFCD0D" w14:textId="77777777" w:rsidR="00084B71" w:rsidRDefault="004E07A4" w:rsidP="00847591">
                  <w:pPr>
                    <w:numPr>
                      <w:ilvl w:val="0"/>
                      <w:numId w:val="8"/>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oz. ne sme bistveno odstopati od pogodbene cene. </w:t>
                  </w:r>
                </w:p>
                <w:p w14:paraId="179A6483" w14:textId="77777777" w:rsidR="00084B71" w:rsidRDefault="004E07A4" w:rsidP="00847591">
                  <w:pPr>
                    <w:numPr>
                      <w:ilvl w:val="0"/>
                      <w:numId w:val="8"/>
                    </w:numPr>
                    <w:jc w:val="both"/>
                    <w:rPr>
                      <w:rFonts w:ascii="Arial" w:hAnsi="Arial" w:cs="Arial"/>
                      <w:color w:val="000000"/>
                      <w:sz w:val="18"/>
                      <w:szCs w:val="18"/>
                    </w:rPr>
                  </w:pPr>
                  <w:r>
                    <w:rPr>
                      <w:rFonts w:ascii="Arial" w:hAnsi="Arial" w:cs="Arial"/>
                      <w:color w:val="000000"/>
                      <w:sz w:val="18"/>
                      <w:szCs w:val="18"/>
                    </w:rPr>
                    <w:t xml:space="preserve">V primeru, da proizvajalec preneha z izdelovanjem določenega blaga in ga  ponudnik nadomesti z ustreznim novim blagom ima naročnik pravico kupovati blago v okviru predmetne </w:t>
                  </w:r>
                  <w:proofErr w:type="spellStart"/>
                  <w:r>
                    <w:rPr>
                      <w:rFonts w:ascii="Arial" w:hAnsi="Arial" w:cs="Arial"/>
                      <w:color w:val="000000"/>
                      <w:sz w:val="18"/>
                      <w:szCs w:val="18"/>
                    </w:rPr>
                    <w:t>pogodbe.Cena</w:t>
                  </w:r>
                  <w:proofErr w:type="spellEnd"/>
                  <w:r>
                    <w:rPr>
                      <w:rFonts w:ascii="Arial" w:hAnsi="Arial" w:cs="Arial"/>
                      <w:color w:val="000000"/>
                      <w:sz w:val="18"/>
                      <w:szCs w:val="18"/>
                    </w:rPr>
                    <w:t xml:space="preserve"> mora ostati nespremenjena oz. ne sme bistveno odstopati od pogodbene cene. </w:t>
                  </w:r>
                </w:p>
              </w:tc>
            </w:tr>
          </w:tbl>
          <w:p w14:paraId="61594FC7" w14:textId="77777777" w:rsidR="00084B71" w:rsidRDefault="00084B71"/>
          <w:p w14:paraId="3A567B28" w14:textId="77777777" w:rsidR="00084B71" w:rsidRDefault="004E07A4">
            <w:pPr>
              <w:spacing w:before="225" w:after="225"/>
              <w:jc w:val="both"/>
            </w:pPr>
            <w:r>
              <w:rPr>
                <w:rFonts w:ascii="Arial" w:hAnsi="Arial" w:cs="Arial"/>
                <w:color w:val="000000"/>
                <w:sz w:val="18"/>
                <w:szCs w:val="18"/>
              </w:rPr>
              <w:t>Vse spremembe morajo biti medsebojno usklajene, pisno obrazložene in dokumentirane.</w:t>
            </w:r>
          </w:p>
        </w:tc>
      </w:tr>
    </w:tbl>
    <w:p w14:paraId="271E0BAE" w14:textId="77777777" w:rsidR="00084B71" w:rsidRDefault="004E07A4">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084B71" w14:paraId="6155A4EA" w14:textId="77777777">
        <w:tc>
          <w:tcPr>
            <w:tcW w:w="0" w:type="auto"/>
            <w:tcMar>
              <w:top w:w="0" w:type="auto"/>
              <w:bottom w:w="0" w:type="auto"/>
            </w:tcMar>
          </w:tcPr>
          <w:p w14:paraId="46B2D319" w14:textId="77777777" w:rsidR="00084B71" w:rsidRDefault="004E07A4">
            <w:pPr>
              <w:spacing w:before="225" w:after="225"/>
              <w:jc w:val="both"/>
            </w:pPr>
            <w:r>
              <w:rPr>
                <w:rFonts w:ascii="Arial" w:hAnsi="Arial" w:cs="Arial"/>
                <w:color w:val="000000"/>
                <w:sz w:val="18"/>
                <w:szCs w:val="18"/>
              </w:rPr>
              <w:t xml:space="preserve">Ta pogodba se sklepa za obdobje dveh (2) let od oddaje naročila, in sicer od </w:t>
            </w:r>
            <w:r>
              <w:rPr>
                <w:rFonts w:ascii="Arial" w:hAnsi="Arial" w:cs="Arial"/>
                <w:b/>
                <w:bCs/>
                <w:color w:val="000000"/>
                <w:sz w:val="18"/>
                <w:szCs w:val="18"/>
              </w:rPr>
              <w:t>1.11.2024 do 31.10.2026</w:t>
            </w:r>
            <w:r>
              <w:rPr>
                <w:rFonts w:ascii="Arial" w:hAnsi="Arial" w:cs="Arial"/>
                <w:color w:val="000000"/>
                <w:sz w:val="18"/>
                <w:szCs w:val="18"/>
              </w:rPr>
              <w:t>.</w:t>
            </w:r>
          </w:p>
          <w:p w14:paraId="55594B76" w14:textId="77777777" w:rsidR="00084B71" w:rsidRDefault="004E07A4">
            <w:pPr>
              <w:spacing w:before="225" w:after="225"/>
              <w:jc w:val="both"/>
            </w:pPr>
            <w:r>
              <w:rPr>
                <w:rFonts w:ascii="Arial" w:hAnsi="Arial" w:cs="Arial"/>
                <w:color w:val="000000"/>
                <w:sz w:val="18"/>
                <w:szCs w:val="18"/>
              </w:rPr>
              <w:t>To pogodbo je je možno podaljšati največ za 1 leto, če so izpolnjeni naslednji pogoji:</w:t>
            </w:r>
          </w:p>
          <w:tbl>
            <w:tblPr>
              <w:tblStyle w:val="NormalTablePHPDOCX"/>
              <w:tblW w:w="0" w:type="auto"/>
              <w:tblLook w:val="04A0" w:firstRow="1" w:lastRow="0" w:firstColumn="1" w:lastColumn="0" w:noHBand="0" w:noVBand="1"/>
            </w:tblPr>
            <w:tblGrid>
              <w:gridCol w:w="8746"/>
            </w:tblGrid>
            <w:tr w:rsidR="00084B71" w14:paraId="55947DF3" w14:textId="77777777">
              <w:tc>
                <w:tcPr>
                  <w:tcW w:w="0" w:type="auto"/>
                  <w:tcMar>
                    <w:top w:w="0" w:type="auto"/>
                    <w:bottom w:w="0" w:type="auto"/>
                  </w:tcMar>
                </w:tcPr>
                <w:p w14:paraId="5DB0BE7D" w14:textId="77777777" w:rsidR="00084B71" w:rsidRDefault="004E07A4" w:rsidP="00847591">
                  <w:pPr>
                    <w:numPr>
                      <w:ilvl w:val="0"/>
                      <w:numId w:val="9"/>
                    </w:numPr>
                    <w:jc w:val="both"/>
                    <w:rPr>
                      <w:rFonts w:ascii="Arial" w:hAnsi="Arial" w:cs="Arial"/>
                      <w:color w:val="000000"/>
                      <w:sz w:val="18"/>
                      <w:szCs w:val="18"/>
                    </w:rPr>
                  </w:pPr>
                  <w:r>
                    <w:rPr>
                      <w:rFonts w:ascii="Arial" w:hAnsi="Arial" w:cs="Arial"/>
                      <w:color w:val="000000"/>
                      <w:sz w:val="18"/>
                      <w:szCs w:val="18"/>
                    </w:rPr>
                    <w:t>Vrsta blaga ostane nespremenjena, okvirna količina se lahko poveča sorazmerno z dolžino morebitnega podaljšanja.</w:t>
                  </w:r>
                </w:p>
                <w:p w14:paraId="6088AC55" w14:textId="77777777" w:rsidR="00084B71" w:rsidRDefault="004E07A4" w:rsidP="00847591">
                  <w:pPr>
                    <w:numPr>
                      <w:ilvl w:val="0"/>
                      <w:numId w:val="9"/>
                    </w:numPr>
                    <w:jc w:val="both"/>
                    <w:rPr>
                      <w:rFonts w:ascii="Arial" w:hAnsi="Arial" w:cs="Arial"/>
                      <w:color w:val="000000"/>
                      <w:sz w:val="18"/>
                      <w:szCs w:val="18"/>
                    </w:rPr>
                  </w:pPr>
                  <w:r>
                    <w:rPr>
                      <w:rFonts w:ascii="Arial" w:hAnsi="Arial" w:cs="Arial"/>
                      <w:color w:val="000000"/>
                      <w:sz w:val="18"/>
                      <w:szCs w:val="18"/>
                    </w:rPr>
                    <w:t>V finančnem načrtu naročnika morajo biti zagotovljena sredstva za realizacijo pogodbenih obveznosti za ves čas trajanja pogodbe.</w:t>
                  </w:r>
                </w:p>
                <w:p w14:paraId="76481A6F" w14:textId="77777777" w:rsidR="00084B71" w:rsidRDefault="004E07A4" w:rsidP="00847591">
                  <w:pPr>
                    <w:numPr>
                      <w:ilvl w:val="0"/>
                      <w:numId w:val="9"/>
                    </w:numPr>
                    <w:jc w:val="both"/>
                    <w:rPr>
                      <w:rFonts w:ascii="Arial" w:hAnsi="Arial" w:cs="Arial"/>
                      <w:color w:val="000000"/>
                      <w:sz w:val="18"/>
                      <w:szCs w:val="18"/>
                    </w:rPr>
                  </w:pPr>
                  <w:r>
                    <w:rPr>
                      <w:rFonts w:ascii="Arial" w:hAnsi="Arial" w:cs="Arial"/>
                      <w:color w:val="000000"/>
                      <w:sz w:val="18"/>
                      <w:szCs w:val="18"/>
                    </w:rPr>
                    <w:t>Ob vsakokratnem podaljšanju mora biti predano novo zavarovanje za dobro izvedbo pogodbenih obveznosti.</w:t>
                  </w:r>
                </w:p>
                <w:p w14:paraId="472B0132" w14:textId="77777777" w:rsidR="00084B71" w:rsidRDefault="004E07A4" w:rsidP="00847591">
                  <w:pPr>
                    <w:numPr>
                      <w:ilvl w:val="0"/>
                      <w:numId w:val="9"/>
                    </w:numPr>
                    <w:jc w:val="both"/>
                    <w:rPr>
                      <w:rFonts w:ascii="Arial" w:hAnsi="Arial" w:cs="Arial"/>
                      <w:color w:val="000000"/>
                      <w:sz w:val="18"/>
                      <w:szCs w:val="18"/>
                    </w:rPr>
                  </w:pPr>
                  <w:r>
                    <w:rPr>
                      <w:rFonts w:ascii="Arial" w:hAnsi="Arial" w:cs="Arial"/>
                      <w:color w:val="000000"/>
                      <w:sz w:val="18"/>
                      <w:szCs w:val="18"/>
                    </w:rPr>
                    <w:t>Morebitna sprememba pogodbenih cen za posamezne artikle se lahko dogovori med pogodbenima strankama le ob vsakokratnem podaljšanju pogodbe in velja za naslednje pogodbeno obdobje. 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14:paraId="57D9B228" w14:textId="77777777" w:rsidR="00084B71" w:rsidRDefault="004E07A4" w:rsidP="00847591">
                  <w:pPr>
                    <w:numPr>
                      <w:ilvl w:val="0"/>
                      <w:numId w:val="9"/>
                    </w:numPr>
                    <w:jc w:val="both"/>
                    <w:rPr>
                      <w:rFonts w:ascii="Arial" w:hAnsi="Arial" w:cs="Arial"/>
                      <w:color w:val="000000"/>
                      <w:sz w:val="18"/>
                      <w:szCs w:val="18"/>
                    </w:rPr>
                  </w:pPr>
                  <w:r>
                    <w:rPr>
                      <w:rFonts w:ascii="Arial" w:hAnsi="Arial" w:cs="Arial"/>
                      <w:color w:val="000000"/>
                      <w:sz w:val="18"/>
                      <w:szCs w:val="18"/>
                    </w:rPr>
                    <w:t>Podaljšanje prične veljati 1. dan po prenehanju veljavnosti osnovne pogodbe.</w:t>
                  </w:r>
                </w:p>
              </w:tc>
            </w:tr>
          </w:tbl>
          <w:p w14:paraId="3CB0AFD0" w14:textId="77777777" w:rsidR="00084B71" w:rsidRDefault="00084B71"/>
        </w:tc>
      </w:tr>
    </w:tbl>
    <w:p w14:paraId="2DA4837E" w14:textId="77777777" w:rsidR="00084B71" w:rsidRDefault="004E07A4">
      <w:pPr>
        <w:spacing w:before="225" w:after="225" w:line="240" w:lineRule="auto"/>
        <w:jc w:val="both"/>
      </w:pPr>
      <w:r>
        <w:rPr>
          <w:rFonts w:ascii="Arial" w:hAnsi="Arial" w:cs="Arial"/>
          <w:b/>
          <w:bCs/>
          <w:color w:val="000000"/>
          <w:sz w:val="18"/>
          <w:szCs w:val="18"/>
        </w:rPr>
        <w:t>III. POGODBENA VREDNOST IN PLAČILNI POGOJI</w:t>
      </w:r>
    </w:p>
    <w:p w14:paraId="1B55547D" w14:textId="77777777" w:rsidR="00084B71" w:rsidRDefault="004E07A4">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084B71" w14:paraId="36DF6D71" w14:textId="77777777">
        <w:tc>
          <w:tcPr>
            <w:tcW w:w="0" w:type="auto"/>
            <w:tcMar>
              <w:top w:w="0" w:type="auto"/>
              <w:bottom w:w="0" w:type="auto"/>
            </w:tcMar>
          </w:tcPr>
          <w:p w14:paraId="3396FF7A" w14:textId="77777777" w:rsidR="00084B71" w:rsidRDefault="004E07A4">
            <w:pPr>
              <w:spacing w:before="225" w:after="225"/>
              <w:jc w:val="both"/>
            </w:pPr>
            <w:r>
              <w:rPr>
                <w:rFonts w:ascii="Arial" w:hAnsi="Arial" w:cs="Arial"/>
                <w:color w:val="000000"/>
                <w:sz w:val="18"/>
                <w:szCs w:val="18"/>
              </w:rPr>
              <w:t>Okvirna enoletna pogodbena vrednost blaga znaša  _______________ EUR brez DDV oz.   _______________________ EUR z DDV, skupna ____________ pogodbena vrednost znaša ________________ EUR brez DDV oz. __________________________EUR z DDV.</w:t>
            </w:r>
          </w:p>
          <w:p w14:paraId="42D3AA69" w14:textId="77777777" w:rsidR="00084B71" w:rsidRDefault="004E07A4">
            <w:pPr>
              <w:spacing w:before="225" w:after="225"/>
              <w:jc w:val="both"/>
            </w:pPr>
            <w:r>
              <w:rPr>
                <w:rFonts w:ascii="Arial" w:hAnsi="Arial" w:cs="Arial"/>
                <w:color w:val="000000"/>
                <w:sz w:val="18"/>
                <w:szCs w:val="18"/>
              </w:rPr>
              <w:t xml:space="preserve">Cene iz Predračuna - Seznama razpisanega blaga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4D3D55BC" w14:textId="77777777" w:rsidR="00084B71" w:rsidRDefault="004E07A4">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450EF419" w14:textId="77777777" w:rsidR="00084B71" w:rsidRDefault="004E07A4">
            <w:pPr>
              <w:spacing w:before="225" w:after="225"/>
              <w:jc w:val="both"/>
            </w:pPr>
            <w:r>
              <w:rPr>
                <w:rFonts w:ascii="Arial" w:hAnsi="Arial" w:cs="Arial"/>
                <w:color w:val="000000"/>
                <w:sz w:val="18"/>
                <w:szCs w:val="18"/>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w:t>
            </w:r>
            <w:r>
              <w:rPr>
                <w:rFonts w:ascii="Arial" w:hAnsi="Arial" w:cs="Arial"/>
                <w:color w:val="000000"/>
                <w:sz w:val="18"/>
                <w:szCs w:val="18"/>
              </w:rPr>
              <w:lastRenderedPageBreak/>
              <w:t xml:space="preserve">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Pr>
                <w:rFonts w:ascii="Arial" w:hAnsi="Arial" w:cs="Arial"/>
                <w:color w:val="000000"/>
                <w:sz w:val="18"/>
                <w:szCs w:val="18"/>
              </w:rPr>
              <w:t>Ur.l</w:t>
            </w:r>
            <w:proofErr w:type="spellEnd"/>
            <w:r>
              <w:rPr>
                <w:rFonts w:ascii="Arial" w:hAnsi="Arial" w:cs="Arial"/>
                <w:color w:val="000000"/>
                <w:sz w:val="18"/>
                <w:szCs w:val="18"/>
              </w:rPr>
              <w:t>. RS, št.1/04).</w:t>
            </w:r>
          </w:p>
          <w:p w14:paraId="69B74503" w14:textId="77777777" w:rsidR="00084B71" w:rsidRDefault="004E07A4">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14:paraId="34764A5D" w14:textId="77777777" w:rsidR="00084B71" w:rsidRDefault="004E07A4">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084B71" w14:paraId="397CAD17" w14:textId="77777777">
        <w:tc>
          <w:tcPr>
            <w:tcW w:w="0" w:type="auto"/>
            <w:tcMar>
              <w:top w:w="0" w:type="auto"/>
              <w:bottom w:w="0" w:type="auto"/>
            </w:tcMar>
          </w:tcPr>
          <w:p w14:paraId="390FA21C" w14:textId="77777777" w:rsidR="00084B71" w:rsidRDefault="004E07A4">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27CADB39" w14:textId="77777777" w:rsidR="00084B71" w:rsidRDefault="004E07A4">
            <w:pPr>
              <w:spacing w:before="225" w:after="225"/>
              <w:jc w:val="both"/>
            </w:pPr>
            <w:r>
              <w:rPr>
                <w:rFonts w:ascii="Arial" w:hAnsi="Arial" w:cs="Arial"/>
                <w:color w:val="000000"/>
                <w:sz w:val="18"/>
                <w:szCs w:val="18"/>
              </w:rPr>
              <w:t>Račun mora, poleg obveznih podatkov, vsebovati še:</w:t>
            </w:r>
          </w:p>
          <w:p w14:paraId="2C48E563" w14:textId="77777777" w:rsidR="00084B71" w:rsidRDefault="004E07A4">
            <w:pPr>
              <w:spacing w:before="225" w:after="225"/>
              <w:jc w:val="both"/>
            </w:pPr>
            <w:r>
              <w:rPr>
                <w:rFonts w:ascii="Arial" w:hAnsi="Arial" w:cs="Arial"/>
                <w:color w:val="000000"/>
                <w:sz w:val="18"/>
                <w:szCs w:val="18"/>
              </w:rPr>
              <w:t>- navedbo lokacije kamor je bilo blago dostavljeno, </w:t>
            </w:r>
          </w:p>
          <w:p w14:paraId="0394CBFA" w14:textId="77777777" w:rsidR="00084B71" w:rsidRDefault="004E07A4">
            <w:pPr>
              <w:spacing w:before="225" w:after="225"/>
              <w:jc w:val="both"/>
            </w:pPr>
            <w:r>
              <w:rPr>
                <w:rFonts w:ascii="Arial" w:hAnsi="Arial" w:cs="Arial"/>
                <w:color w:val="000000"/>
                <w:sz w:val="18"/>
                <w:szCs w:val="18"/>
              </w:rPr>
              <w:t>- številko naročila in datum naročila,</w:t>
            </w:r>
          </w:p>
          <w:p w14:paraId="7E61F475" w14:textId="77777777" w:rsidR="00084B71" w:rsidRDefault="004E07A4">
            <w:pPr>
              <w:spacing w:before="225" w:after="225"/>
              <w:jc w:val="both"/>
            </w:pPr>
            <w:r>
              <w:rPr>
                <w:rFonts w:ascii="Arial" w:hAnsi="Arial" w:cs="Arial"/>
                <w:color w:val="000000"/>
                <w:sz w:val="18"/>
                <w:szCs w:val="18"/>
              </w:rPr>
              <w:t>- številko pogodbe,</w:t>
            </w:r>
          </w:p>
          <w:p w14:paraId="0EEC2704" w14:textId="77777777" w:rsidR="00084B71" w:rsidRDefault="004E07A4">
            <w:pPr>
              <w:spacing w:before="225" w:after="225"/>
              <w:jc w:val="both"/>
            </w:pPr>
            <w:r>
              <w:rPr>
                <w:rFonts w:ascii="Arial" w:hAnsi="Arial" w:cs="Arial"/>
                <w:color w:val="000000"/>
                <w:sz w:val="18"/>
                <w:szCs w:val="18"/>
              </w:rPr>
              <w:t>- specifikacijo dobavljenega blaga</w:t>
            </w:r>
          </w:p>
          <w:p w14:paraId="14A17755" w14:textId="77777777" w:rsidR="00084B71" w:rsidRDefault="004E07A4">
            <w:pPr>
              <w:spacing w:before="225" w:after="225"/>
              <w:jc w:val="both"/>
            </w:pPr>
            <w:r>
              <w:rPr>
                <w:rFonts w:ascii="Arial" w:hAnsi="Arial" w:cs="Arial"/>
                <w:color w:val="000000"/>
                <w:sz w:val="18"/>
                <w:szCs w:val="18"/>
              </w:rPr>
              <w:t xml:space="preserve">- podatke za </w:t>
            </w:r>
            <w:proofErr w:type="spellStart"/>
            <w:r>
              <w:rPr>
                <w:rFonts w:ascii="Arial" w:hAnsi="Arial" w:cs="Arial"/>
                <w:color w:val="000000"/>
                <w:sz w:val="18"/>
                <w:szCs w:val="18"/>
              </w:rPr>
              <w:t>Intrastat</w:t>
            </w:r>
            <w:proofErr w:type="spellEnd"/>
            <w:r>
              <w:rPr>
                <w:rFonts w:ascii="Arial" w:hAnsi="Arial" w:cs="Arial"/>
                <w:color w:val="000000"/>
                <w:sz w:val="18"/>
                <w:szCs w:val="18"/>
              </w:rPr>
              <w:t>, če gre za izvajalca iz EU.</w:t>
            </w:r>
          </w:p>
          <w:p w14:paraId="116BB82C" w14:textId="77777777" w:rsidR="00084B71" w:rsidRDefault="004E07A4">
            <w:pPr>
              <w:spacing w:before="225" w:after="225"/>
              <w:jc w:val="both"/>
            </w:pPr>
            <w:r>
              <w:rPr>
                <w:rFonts w:ascii="Arial" w:hAnsi="Arial" w:cs="Arial"/>
                <w:color w:val="000000"/>
                <w:sz w:val="18"/>
                <w:szCs w:val="18"/>
              </w:rPr>
              <w:t>V kolikor naročnik računa ne zavrne v roku 8 delovnih dni od prejema, se račun šteje za potrjenega.</w:t>
            </w:r>
          </w:p>
          <w:p w14:paraId="6C851D9D" w14:textId="77777777" w:rsidR="00084B71" w:rsidRDefault="004E07A4">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49CE01A0" w14:textId="77777777" w:rsidR="00084B71" w:rsidRDefault="004E07A4">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 V primeru zamude pri plačilu lahko izvajalec naročniku zaračuna zakonske zamudne obresti.</w:t>
            </w:r>
          </w:p>
          <w:p w14:paraId="7F213F0C" w14:textId="77777777" w:rsidR="00084B71" w:rsidRDefault="004E07A4">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7F091D66" w14:textId="77777777" w:rsidR="00084B71" w:rsidRDefault="004E07A4">
      <w:pPr>
        <w:spacing w:before="225" w:after="225" w:line="240" w:lineRule="auto"/>
        <w:jc w:val="both"/>
      </w:pPr>
      <w:r>
        <w:rPr>
          <w:rFonts w:ascii="Arial" w:hAnsi="Arial" w:cs="Arial"/>
          <w:b/>
          <w:bCs/>
          <w:color w:val="000000"/>
          <w:sz w:val="18"/>
          <w:szCs w:val="18"/>
        </w:rPr>
        <w:t>IV. NAROČANJE, DOBAVA IN PREVZEM BLAGA</w:t>
      </w:r>
    </w:p>
    <w:p w14:paraId="1BB9CE4A" w14:textId="77777777" w:rsidR="00084B71" w:rsidRDefault="004E07A4">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084B71" w14:paraId="1FA5303C" w14:textId="77777777">
        <w:tc>
          <w:tcPr>
            <w:tcW w:w="0" w:type="auto"/>
            <w:tcMar>
              <w:top w:w="0" w:type="auto"/>
              <w:bottom w:w="0" w:type="auto"/>
            </w:tcMar>
          </w:tcPr>
          <w:p w14:paraId="422BA6A7" w14:textId="77777777" w:rsidR="00084B71" w:rsidRDefault="004E07A4">
            <w:pPr>
              <w:spacing w:before="225" w:after="225"/>
              <w:jc w:val="both"/>
            </w:pPr>
            <w:r>
              <w:rPr>
                <w:rFonts w:ascii="Arial" w:hAnsi="Arial" w:cs="Arial"/>
                <w:color w:val="000000"/>
                <w:sz w:val="18"/>
                <w:szCs w:val="18"/>
              </w:rPr>
              <w:t>Naročnik bo posamezne vrste blaga, ki jih bo potreboval, kupoval od izbranega izvajalca na podlagi sklenjene pogodbe, in sicer na podlagi izstavljenih naročilnic po pošti, telefaksu ali elektronski pošti. Naročnik bo v naročilnici opredelil vrste in količine blaga. </w:t>
            </w:r>
          </w:p>
        </w:tc>
      </w:tr>
    </w:tbl>
    <w:p w14:paraId="1F381FED" w14:textId="77777777" w:rsidR="00084B71" w:rsidRDefault="004E07A4">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084B71" w14:paraId="31A25A08" w14:textId="77777777">
        <w:tc>
          <w:tcPr>
            <w:tcW w:w="0" w:type="auto"/>
            <w:tcMar>
              <w:top w:w="0" w:type="auto"/>
              <w:bottom w:w="0" w:type="auto"/>
            </w:tcMar>
          </w:tcPr>
          <w:p w14:paraId="472D8E6E" w14:textId="77777777" w:rsidR="00084B71" w:rsidRDefault="004E07A4">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084B71" w14:paraId="3355C34D" w14:textId="77777777">
              <w:tc>
                <w:tcPr>
                  <w:tcW w:w="0" w:type="auto"/>
                  <w:tcMar>
                    <w:top w:w="0" w:type="auto"/>
                    <w:bottom w:w="0" w:type="auto"/>
                  </w:tcMar>
                </w:tcPr>
                <w:p w14:paraId="39BDE8CE" w14:textId="77777777" w:rsidR="00084B71" w:rsidRDefault="004E07A4" w:rsidP="00847591">
                  <w:pPr>
                    <w:numPr>
                      <w:ilvl w:val="0"/>
                      <w:numId w:val="10"/>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14:paraId="4598EE51" w14:textId="77777777" w:rsidR="00084B71" w:rsidRDefault="004E07A4" w:rsidP="00847591">
                  <w:pPr>
                    <w:numPr>
                      <w:ilvl w:val="0"/>
                      <w:numId w:val="10"/>
                    </w:numPr>
                    <w:jc w:val="both"/>
                    <w:rPr>
                      <w:rFonts w:ascii="Arial" w:hAnsi="Arial" w:cs="Arial"/>
                      <w:color w:val="000000"/>
                      <w:sz w:val="18"/>
                      <w:szCs w:val="18"/>
                    </w:rPr>
                  </w:pPr>
                  <w:r>
                    <w:rPr>
                      <w:rFonts w:ascii="Arial" w:hAnsi="Arial" w:cs="Arial"/>
                      <w:color w:val="000000"/>
                      <w:sz w:val="18"/>
                      <w:szCs w:val="18"/>
                    </w:rPr>
                    <w:t xml:space="preserve">dobavo blaga v roku </w:t>
                  </w:r>
                  <w:proofErr w:type="spellStart"/>
                  <w:r>
                    <w:rPr>
                      <w:rFonts w:ascii="Arial" w:hAnsi="Arial" w:cs="Arial"/>
                      <w:color w:val="000000"/>
                      <w:sz w:val="18"/>
                      <w:szCs w:val="18"/>
                    </w:rPr>
                    <w:t>max</w:t>
                  </w:r>
                  <w:proofErr w:type="spellEnd"/>
                  <w:r>
                    <w:rPr>
                      <w:rFonts w:ascii="Arial" w:hAnsi="Arial" w:cs="Arial"/>
                      <w:color w:val="000000"/>
                      <w:sz w:val="18"/>
                      <w:szCs w:val="18"/>
                    </w:rPr>
                    <w:t>. 5 dni od prejema pisnega naročila, v nujnih primerih v dogovoru z naročnikom;</w:t>
                  </w:r>
                </w:p>
                <w:p w14:paraId="16FB7E35" w14:textId="77777777" w:rsidR="00084B71" w:rsidRDefault="004E07A4" w:rsidP="00847591">
                  <w:pPr>
                    <w:numPr>
                      <w:ilvl w:val="0"/>
                      <w:numId w:val="10"/>
                    </w:numPr>
                    <w:jc w:val="both"/>
                    <w:rPr>
                      <w:rFonts w:ascii="Arial" w:hAnsi="Arial" w:cs="Arial"/>
                      <w:color w:val="000000"/>
                      <w:sz w:val="18"/>
                      <w:szCs w:val="18"/>
                    </w:rPr>
                  </w:pPr>
                  <w:r>
                    <w:rPr>
                      <w:rFonts w:ascii="Arial" w:hAnsi="Arial" w:cs="Arial"/>
                      <w:color w:val="000000"/>
                      <w:sz w:val="18"/>
                      <w:szCs w:val="18"/>
                    </w:rPr>
                    <w:t xml:space="preserve">dostavo blaga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skladišče bolnišnične lekarne - razloženo v skladišče naročnika, in sicer od 7.00 do 15.00 ure, izven tega časa je dostava dovoljena le ob soglasju naročnika;</w:t>
                  </w:r>
                </w:p>
                <w:p w14:paraId="4925767E" w14:textId="77777777" w:rsidR="00084B71" w:rsidRDefault="004E07A4" w:rsidP="00847591">
                  <w:pPr>
                    <w:numPr>
                      <w:ilvl w:val="0"/>
                      <w:numId w:val="10"/>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in ga seznanil z natančnim datumom dostave blaga, in sicer na elektronski naslov: jana.vuckovic@sb-nm.si; </w:t>
                  </w:r>
                </w:p>
                <w:p w14:paraId="3D3FA54D" w14:textId="77777777" w:rsidR="00084B71" w:rsidRDefault="004E07A4" w:rsidP="00847591">
                  <w:pPr>
                    <w:numPr>
                      <w:ilvl w:val="0"/>
                      <w:numId w:val="10"/>
                    </w:numPr>
                    <w:jc w:val="both"/>
                    <w:rPr>
                      <w:rFonts w:ascii="Arial" w:hAnsi="Arial" w:cs="Arial"/>
                      <w:color w:val="000000"/>
                      <w:sz w:val="18"/>
                      <w:szCs w:val="18"/>
                    </w:rPr>
                  </w:pPr>
                  <w:r>
                    <w:rPr>
                      <w:rFonts w:ascii="Arial" w:hAnsi="Arial" w:cs="Arial"/>
                      <w:color w:val="000000"/>
                      <w:sz w:val="18"/>
                      <w:szCs w:val="18"/>
                    </w:rPr>
                    <w:lastRenderedPageBreak/>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p w14:paraId="4DB55988" w14:textId="77777777" w:rsidR="00084B71" w:rsidRDefault="004E07A4" w:rsidP="00847591">
                  <w:pPr>
                    <w:numPr>
                      <w:ilvl w:val="0"/>
                      <w:numId w:val="10"/>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14:paraId="41389916" w14:textId="77777777" w:rsidR="00084B71" w:rsidRDefault="004E07A4" w:rsidP="00847591">
                  <w:pPr>
                    <w:numPr>
                      <w:ilvl w:val="0"/>
                      <w:numId w:val="10"/>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14:paraId="7C32206F" w14:textId="77777777" w:rsidR="00084B71" w:rsidRDefault="00084B71"/>
          <w:p w14:paraId="2A133CC2" w14:textId="77777777" w:rsidR="00084B71" w:rsidRDefault="004E07A4">
            <w:pPr>
              <w:spacing w:before="225" w:after="225"/>
              <w:jc w:val="both"/>
            </w:pPr>
            <w:r>
              <w:rPr>
                <w:rFonts w:ascii="Arial" w:hAnsi="Arial" w:cs="Arial"/>
                <w:color w:val="000000"/>
                <w:sz w:val="18"/>
                <w:szCs w:val="18"/>
              </w:rPr>
              <w:t>V primeru, da izvajalec določene vrste blaga trenutno nima na zalogi, mora naročnika o tem obvestiti najkasneje 1 delovni dan po prejemu naročila in naročniku ponuditi ustrezno nadomestilo (če bo naročnik to zahteval), ki bo enakovredno vrsti blaga, ki je predmet pogodbe (istega ali drugega proizvajalca), po enaki ali nižji ceni. Ustreznost nadomestnega artikla mora potrditi naročnik. V kolikor dobave nadomestnega artikla izbrani ponudnik/dobavitelj ne more zagotoviti, mora naročnika o tem obvestiti, da lahko naročnik pravočasno izvede kritni nakup (blago naroči pri drugem dobavitelju, razliko v ceni pa zaračuna izvajalcu).</w:t>
            </w:r>
          </w:p>
          <w:p w14:paraId="3F0EB0D3" w14:textId="77777777" w:rsidR="00084B71" w:rsidRDefault="004E07A4">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14:paraId="3C64B468" w14:textId="77777777" w:rsidR="00084B71" w:rsidRDefault="004E07A4">
      <w:pPr>
        <w:spacing w:before="225" w:after="225" w:line="240" w:lineRule="auto"/>
        <w:jc w:val="both"/>
      </w:pPr>
      <w:r>
        <w:rPr>
          <w:rFonts w:ascii="Arial" w:hAnsi="Arial" w:cs="Arial"/>
          <w:b/>
          <w:bCs/>
          <w:color w:val="000000"/>
          <w:sz w:val="18"/>
          <w:szCs w:val="18"/>
        </w:rPr>
        <w:lastRenderedPageBreak/>
        <w:t>V. KRITNI KUP</w:t>
      </w:r>
    </w:p>
    <w:p w14:paraId="7E69C8E7" w14:textId="77777777" w:rsidR="00084B71" w:rsidRDefault="004E07A4">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084B71" w14:paraId="6BBE640D" w14:textId="77777777">
        <w:tc>
          <w:tcPr>
            <w:tcW w:w="0" w:type="auto"/>
            <w:tcMar>
              <w:top w:w="0" w:type="auto"/>
              <w:bottom w:w="0" w:type="auto"/>
            </w:tcMar>
          </w:tcPr>
          <w:p w14:paraId="3B4D3EEE" w14:textId="77777777" w:rsidR="00084B71" w:rsidRDefault="004E07A4">
            <w:pPr>
              <w:spacing w:before="225" w:after="225"/>
              <w:jc w:val="both"/>
            </w:pPr>
            <w:r>
              <w:rPr>
                <w:rFonts w:ascii="Arial" w:hAnsi="Arial" w:cs="Arial"/>
                <w:color w:val="000000"/>
                <w:sz w:val="18"/>
                <w:szCs w:val="18"/>
              </w:rPr>
              <w:t>V kolikor izvajalec naročniku ne bo dobavil naročenega blaga v dogovorjenem roku (ki ni posledica višje sile ali razlogov na strani naročnika), ima naročnik pravico, da brez kakršnih koli odgovornosti do izvajalca, naroči blago pri drugem dobavitelju, razliko v ceni pa zaračuna izvajalcu.</w:t>
            </w:r>
          </w:p>
          <w:p w14:paraId="1D73F16D" w14:textId="77777777" w:rsidR="00084B71" w:rsidRDefault="004E07A4">
            <w:pPr>
              <w:spacing w:before="225" w:after="225"/>
              <w:jc w:val="both"/>
            </w:pPr>
            <w:r>
              <w:rPr>
                <w:rFonts w:ascii="Arial" w:hAnsi="Arial" w:cs="Arial"/>
                <w:color w:val="000000"/>
                <w:sz w:val="18"/>
                <w:szCs w:val="18"/>
              </w:rPr>
              <w:t>Naročnik mora izvajalca o nameravanem kritnem kupu pisno obvestiti. Ko je kritni kup izveden, naročnik izvajalca o tem obvesti - sporoči številko in datum naročila. Za izvajalca to pomeni, da je sporazum za dobavo, na podlagi katere je bil izveden kritni kup, razdrt, če se stranki ne dogovorita drugače.</w:t>
            </w:r>
          </w:p>
          <w:p w14:paraId="0401A896" w14:textId="77777777" w:rsidR="00084B71" w:rsidRDefault="004E07A4">
            <w:pPr>
              <w:spacing w:before="225" w:after="225"/>
              <w:jc w:val="both"/>
            </w:pPr>
            <w:r>
              <w:rPr>
                <w:rFonts w:ascii="Arial" w:hAnsi="Arial" w:cs="Arial"/>
                <w:color w:val="000000"/>
                <w:sz w:val="18"/>
                <w:szCs w:val="18"/>
              </w:rPr>
              <w:t>Šteje se, da je bil izvajalec o nameravanem kritnem kupu obveščen, če naročnik razpolaga z dokazilom o poslanem obvestilu.</w:t>
            </w:r>
          </w:p>
          <w:p w14:paraId="4EAD28A1" w14:textId="77777777" w:rsidR="00084B71" w:rsidRDefault="004E07A4">
            <w:pPr>
              <w:spacing w:before="225" w:after="225"/>
              <w:jc w:val="both"/>
            </w:pPr>
            <w:r>
              <w:rPr>
                <w:rFonts w:ascii="Arial" w:hAnsi="Arial" w:cs="Arial"/>
                <w:color w:val="000000"/>
                <w:sz w:val="18"/>
                <w:szCs w:val="18"/>
              </w:rPr>
              <w:t>Razliko med ceno, po kateri je naročnik izvršil kritni kup, in ceno iz pogodbe je dolžan dokazati s kopijo računa, po katerem je bil kritni kup plačan, izvajalec pa je dolžan v roku 30 dni od naročnikovega poziva, za razliko v ceni izstaviti dobropis.</w:t>
            </w:r>
          </w:p>
          <w:p w14:paraId="63FC93C9" w14:textId="77777777" w:rsidR="00084B71" w:rsidRDefault="004E07A4">
            <w:pPr>
              <w:spacing w:before="225" w:after="225"/>
              <w:jc w:val="both"/>
            </w:pPr>
            <w:r>
              <w:rPr>
                <w:rFonts w:ascii="Arial" w:hAnsi="Arial" w:cs="Arial"/>
                <w:color w:val="000000"/>
                <w:sz w:val="18"/>
                <w:szCs w:val="18"/>
              </w:rPr>
              <w:t>V kolikor je naročnik primoran izvesti kritni kup, zaradi neizvedene dobave blaga oz. zamude pri dobavi blaga, v skladu s to pogodbo več kot 3-krat, lahko pogodbo z izvajalcem za to vrsto blaga razdre.</w:t>
            </w:r>
          </w:p>
        </w:tc>
      </w:tr>
    </w:tbl>
    <w:p w14:paraId="0211455B" w14:textId="77777777" w:rsidR="00084B71" w:rsidRDefault="004E07A4">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084B71" w14:paraId="36D445FF" w14:textId="77777777">
        <w:tc>
          <w:tcPr>
            <w:tcW w:w="0" w:type="auto"/>
            <w:tcMar>
              <w:top w:w="0" w:type="auto"/>
              <w:bottom w:w="0" w:type="auto"/>
            </w:tcMar>
          </w:tcPr>
          <w:p w14:paraId="6B9E66A2" w14:textId="77777777" w:rsidR="00084B71" w:rsidRDefault="004E07A4">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tc>
      </w:tr>
    </w:tbl>
    <w:p w14:paraId="088E1CD5" w14:textId="77777777" w:rsidR="00084B71" w:rsidRDefault="004E07A4">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084B71" w14:paraId="0D21906D" w14:textId="77777777">
        <w:tc>
          <w:tcPr>
            <w:tcW w:w="0" w:type="auto"/>
            <w:tcMar>
              <w:top w:w="0" w:type="auto"/>
              <w:bottom w:w="0" w:type="auto"/>
            </w:tcMar>
          </w:tcPr>
          <w:p w14:paraId="4EF4DF03" w14:textId="77777777" w:rsidR="00084B71" w:rsidRDefault="004E07A4">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p w14:paraId="231C4272" w14:textId="77777777" w:rsidR="00084B71" w:rsidRDefault="004E07A4">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14:paraId="0E2DC66A" w14:textId="77777777" w:rsidR="00084B71" w:rsidRDefault="004E07A4">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14:paraId="5BAE56C0" w14:textId="77777777" w:rsidR="00084B71" w:rsidRDefault="004E07A4">
      <w:pPr>
        <w:spacing w:before="225" w:after="225" w:line="240" w:lineRule="auto"/>
        <w:jc w:val="both"/>
      </w:pPr>
      <w:r>
        <w:rPr>
          <w:rFonts w:ascii="Arial" w:hAnsi="Arial" w:cs="Arial"/>
          <w:b/>
          <w:bCs/>
          <w:color w:val="000000"/>
          <w:sz w:val="18"/>
          <w:szCs w:val="18"/>
        </w:rPr>
        <w:t>VI. KAKOVOST BLAGA</w:t>
      </w:r>
    </w:p>
    <w:p w14:paraId="4A42E395" w14:textId="77777777" w:rsidR="00084B71" w:rsidRDefault="004E07A4">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084B71" w14:paraId="3E971AB0" w14:textId="77777777">
        <w:tc>
          <w:tcPr>
            <w:tcW w:w="0" w:type="auto"/>
            <w:tcMar>
              <w:top w:w="0" w:type="auto"/>
              <w:bottom w:w="0" w:type="auto"/>
            </w:tcMar>
          </w:tcPr>
          <w:p w14:paraId="0321B12F" w14:textId="77777777" w:rsidR="00084B71" w:rsidRDefault="004E07A4">
            <w:pPr>
              <w:spacing w:before="225" w:after="225"/>
              <w:jc w:val="both"/>
            </w:pPr>
            <w:r>
              <w:rPr>
                <w:rFonts w:ascii="Arial" w:hAnsi="Arial" w:cs="Arial"/>
                <w:color w:val="000000"/>
                <w:sz w:val="18"/>
                <w:szCs w:val="18"/>
              </w:rPr>
              <w:lastRenderedPageBreak/>
              <w:t>Kakovost blaga mora ustrezati vsem strokovnim zahtevam, opisom in karakteristikam, ki so bili dani v okviru razpisne in ponudbene dokumentacije ter obstoječim standardom in deklarirani kakovosti na embalaži blaga. </w:t>
            </w:r>
          </w:p>
        </w:tc>
      </w:tr>
    </w:tbl>
    <w:p w14:paraId="45E797C6" w14:textId="77777777" w:rsidR="00084B71" w:rsidRDefault="004E07A4">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084B71" w14:paraId="4F075E9C" w14:textId="77777777">
        <w:tc>
          <w:tcPr>
            <w:tcW w:w="0" w:type="auto"/>
            <w:tcMar>
              <w:top w:w="0" w:type="auto"/>
              <w:bottom w:w="0" w:type="auto"/>
            </w:tcMar>
          </w:tcPr>
          <w:p w14:paraId="60B65C7F" w14:textId="77777777" w:rsidR="00084B71" w:rsidRDefault="004E07A4">
            <w:pPr>
              <w:spacing w:before="225" w:after="225"/>
              <w:jc w:val="both"/>
            </w:pPr>
            <w:r>
              <w:rPr>
                <w:rFonts w:ascii="Arial" w:hAnsi="Arial" w:cs="Arial"/>
                <w:color w:val="000000"/>
                <w:sz w:val="18"/>
                <w:szCs w:val="18"/>
              </w:rPr>
              <w:t>Izvajalec naročniku  zagotavlja, da bo nosil vse stroške, ki bi nastali zaradi odpoklica blaga zaradi napake, storjene s strani izvajalca oziroma proizvajalca blaga.</w:t>
            </w:r>
          </w:p>
        </w:tc>
      </w:tr>
    </w:tbl>
    <w:p w14:paraId="68C564C8" w14:textId="77777777" w:rsidR="00084B71" w:rsidRDefault="004E07A4">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084B71" w14:paraId="2702827F" w14:textId="77777777">
        <w:tc>
          <w:tcPr>
            <w:tcW w:w="0" w:type="auto"/>
            <w:tcMar>
              <w:top w:w="0" w:type="auto"/>
              <w:bottom w:w="0" w:type="auto"/>
            </w:tcMar>
          </w:tcPr>
          <w:p w14:paraId="77B82BE3" w14:textId="77777777" w:rsidR="00084B71" w:rsidRDefault="004E07A4">
            <w:pPr>
              <w:spacing w:before="225" w:after="225"/>
              <w:jc w:val="both"/>
            </w:pPr>
            <w:r>
              <w:rPr>
                <w:rFonts w:ascii="Arial" w:hAnsi="Arial" w:cs="Arial"/>
                <w:color w:val="000000"/>
                <w:sz w:val="18"/>
                <w:szCs w:val="18"/>
              </w:rPr>
              <w:t>Naročnik si pridržuje pravico, da reklamira kakovostno neustrezno blago in blago, za katerega se ob dobavah ugotovi, da ne izpolnjuje strokovnih zahtev naročnika oz. če se kasneje pri uporabi izkaže, da blago - kljub temu, da artikel izpolnjuje vse zahteve naročnika - ne ustreza in imajo uporabniki težave, ki jih z drugimi istovrstnimi artikli niso imeli.</w:t>
            </w:r>
          </w:p>
          <w:p w14:paraId="6F789E7F" w14:textId="77777777" w:rsidR="00084B71" w:rsidRDefault="004E07A4">
            <w:pPr>
              <w:spacing w:before="225" w:after="225"/>
              <w:jc w:val="both"/>
            </w:pPr>
            <w:r>
              <w:rPr>
                <w:rFonts w:ascii="Arial" w:hAnsi="Arial" w:cs="Arial"/>
                <w:color w:val="000000"/>
                <w:sz w:val="18"/>
                <w:szCs w:val="18"/>
              </w:rPr>
              <w:t>Rok za rešitev reklamacije je 30 dni od prejema reklamacije. Šteje se, da je bil izvajalec o reklamaciji  obveščen, če naročnik razpolaga z dokazilom o poslanem obvestilu. Če v tem roku ne pride do rešitve reklamacije med izvajalcem in naročnikom, lahko naročnik (brez kakšne koli obveznosti do izvajalca) izloči kakovostno neustrezno blago in z izvajalcem prekine pogodbo za dobavo predmetnega blaga in prične blago naročati pri drugem dobavitelju.</w:t>
            </w:r>
          </w:p>
          <w:p w14:paraId="016551DF" w14:textId="77777777" w:rsidR="00084B71" w:rsidRDefault="004E07A4">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26551B9B" w14:textId="77777777" w:rsidR="00084B71" w:rsidRDefault="004E07A4">
      <w:pPr>
        <w:spacing w:before="225" w:after="225" w:line="240" w:lineRule="auto"/>
        <w:jc w:val="both"/>
      </w:pPr>
      <w:r>
        <w:rPr>
          <w:rFonts w:ascii="Arial" w:hAnsi="Arial" w:cs="Arial"/>
          <w:b/>
          <w:bCs/>
          <w:color w:val="000000"/>
          <w:sz w:val="18"/>
          <w:szCs w:val="18"/>
        </w:rPr>
        <w:t>VII. ZAVAROVANJE OBVEZNOSTI</w:t>
      </w:r>
    </w:p>
    <w:p w14:paraId="2A10C3A4" w14:textId="77777777" w:rsidR="00084B71" w:rsidRDefault="004E07A4">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084B71" w14:paraId="2F6DAACE" w14:textId="77777777">
        <w:tc>
          <w:tcPr>
            <w:tcW w:w="0" w:type="auto"/>
            <w:tcMar>
              <w:top w:w="0" w:type="auto"/>
              <w:bottom w:w="0" w:type="auto"/>
            </w:tcMar>
          </w:tcPr>
          <w:p w14:paraId="602E40DB" w14:textId="77777777" w:rsidR="00084B71" w:rsidRDefault="004E07A4">
            <w:pPr>
              <w:spacing w:before="225" w:after="225"/>
              <w:jc w:val="both"/>
            </w:pPr>
            <w:r>
              <w:rPr>
                <w:rFonts w:ascii="Arial" w:hAnsi="Arial" w:cs="Arial"/>
                <w:color w:val="000000"/>
                <w:sz w:val="18"/>
                <w:szCs w:val="18"/>
              </w:rPr>
              <w:t>Izbrani izvajalec bo v petih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084B71" w14:paraId="2F6F9E1E" w14:textId="77777777">
              <w:tc>
                <w:tcPr>
                  <w:tcW w:w="0" w:type="auto"/>
                  <w:tcMar>
                    <w:top w:w="0" w:type="auto"/>
                    <w:bottom w:w="0" w:type="auto"/>
                  </w:tcMar>
                </w:tcPr>
                <w:p w14:paraId="697B04AF" w14:textId="69431F68" w:rsidR="00084B71" w:rsidRDefault="00D32D62" w:rsidP="00847591">
                  <w:pPr>
                    <w:numPr>
                      <w:ilvl w:val="0"/>
                      <w:numId w:val="11"/>
                    </w:numPr>
                    <w:jc w:val="both"/>
                    <w:rPr>
                      <w:rFonts w:ascii="Arial" w:hAnsi="Arial" w:cs="Arial"/>
                      <w:color w:val="000000"/>
                      <w:sz w:val="18"/>
                      <w:szCs w:val="18"/>
                    </w:rPr>
                  </w:pPr>
                  <w:r w:rsidRPr="00D32D62">
                    <w:rPr>
                      <w:rFonts w:ascii="Arial" w:hAnsi="Arial" w:cs="Arial"/>
                      <w:color w:val="000000"/>
                      <w:sz w:val="18"/>
                      <w:szCs w:val="18"/>
                    </w:rPr>
                    <w:t xml:space="preserve"> bančno garancijo, kavcijsko zavarovanje, depozit ali bianco menico ter menično izjavo s pooblastilom za njeno izpolnitev in vnovčenje, v višini 10% pogodbene vrednosti z DDV, v kolikor pogodbena vrednost presega vrednost 5.000 EUR z DDV.</w:t>
                  </w:r>
                </w:p>
              </w:tc>
            </w:tr>
          </w:tbl>
          <w:p w14:paraId="0ACC75FA" w14:textId="77777777" w:rsidR="00084B71" w:rsidRDefault="004E07A4">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084B71" w14:paraId="54235ACA" w14:textId="77777777">
              <w:tc>
                <w:tcPr>
                  <w:tcW w:w="0" w:type="auto"/>
                  <w:tcMar>
                    <w:top w:w="0" w:type="auto"/>
                    <w:bottom w:w="0" w:type="auto"/>
                  </w:tcMar>
                </w:tcPr>
                <w:p w14:paraId="60D69E1B" w14:textId="77777777" w:rsidR="00084B71" w:rsidRDefault="004E07A4" w:rsidP="00847591">
                  <w:pPr>
                    <w:numPr>
                      <w:ilvl w:val="0"/>
                      <w:numId w:val="12"/>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247C6B0B" w14:textId="77777777" w:rsidR="00084B71" w:rsidRDefault="004E07A4" w:rsidP="00847591">
                  <w:pPr>
                    <w:numPr>
                      <w:ilvl w:val="0"/>
                      <w:numId w:val="12"/>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14:paraId="6B5ED065" w14:textId="77777777" w:rsidR="00084B71" w:rsidRDefault="00084B71"/>
        </w:tc>
      </w:tr>
    </w:tbl>
    <w:p w14:paraId="1D3E5AE8" w14:textId="77777777" w:rsidR="00084B71" w:rsidRDefault="004E07A4">
      <w:pPr>
        <w:spacing w:before="225" w:after="225" w:line="240" w:lineRule="auto"/>
        <w:jc w:val="both"/>
      </w:pPr>
      <w:r>
        <w:rPr>
          <w:rFonts w:ascii="Arial" w:hAnsi="Arial" w:cs="Arial"/>
          <w:b/>
          <w:bCs/>
          <w:color w:val="000000"/>
          <w:sz w:val="18"/>
          <w:szCs w:val="18"/>
        </w:rPr>
        <w:t>VIII. SKRBNIK POGODBE</w:t>
      </w:r>
    </w:p>
    <w:p w14:paraId="7C32475A" w14:textId="77777777" w:rsidR="00084B71" w:rsidRDefault="004E07A4">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084B71" w14:paraId="25C82CBA" w14:textId="77777777">
        <w:tc>
          <w:tcPr>
            <w:tcW w:w="0" w:type="auto"/>
            <w:tcMar>
              <w:top w:w="0" w:type="auto"/>
              <w:bottom w:w="0" w:type="auto"/>
            </w:tcMar>
          </w:tcPr>
          <w:p w14:paraId="2FE83611" w14:textId="77777777" w:rsidR="00084B71" w:rsidRDefault="004E07A4">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lekarne.</w:t>
            </w:r>
          </w:p>
          <w:p w14:paraId="7A6EF314" w14:textId="77777777" w:rsidR="00084B71" w:rsidRDefault="004E07A4">
            <w:pPr>
              <w:spacing w:before="225" w:after="225"/>
              <w:jc w:val="both"/>
            </w:pPr>
            <w:r>
              <w:rPr>
                <w:rFonts w:ascii="Arial" w:hAnsi="Arial" w:cs="Arial"/>
                <w:color w:val="000000"/>
                <w:sz w:val="18"/>
                <w:szCs w:val="18"/>
              </w:rPr>
              <w:t>Skrbnik pogodbe s strani naročnika je Barbara Slak Turk, vodja službe nabavo in skladiščenje.</w:t>
            </w:r>
          </w:p>
          <w:p w14:paraId="0D703C5B" w14:textId="77777777" w:rsidR="00084B71" w:rsidRDefault="004E07A4">
            <w:pPr>
              <w:spacing w:before="225" w:after="225"/>
              <w:jc w:val="both"/>
            </w:pPr>
            <w:r>
              <w:rPr>
                <w:rFonts w:ascii="Arial" w:hAnsi="Arial" w:cs="Arial"/>
                <w:color w:val="000000"/>
                <w:sz w:val="18"/>
                <w:szCs w:val="18"/>
              </w:rPr>
              <w:t>Skrbnik pogodbe s strani izvajalca je___________________________.</w:t>
            </w:r>
          </w:p>
        </w:tc>
      </w:tr>
    </w:tbl>
    <w:p w14:paraId="0B68A1DB" w14:textId="77777777" w:rsidR="00084B71" w:rsidRDefault="004E07A4">
      <w:pPr>
        <w:spacing w:before="225" w:after="225" w:line="240" w:lineRule="auto"/>
        <w:jc w:val="both"/>
      </w:pPr>
      <w:r>
        <w:rPr>
          <w:rFonts w:ascii="Arial" w:hAnsi="Arial" w:cs="Arial"/>
          <w:b/>
          <w:bCs/>
          <w:color w:val="000000"/>
          <w:sz w:val="18"/>
          <w:szCs w:val="18"/>
        </w:rPr>
        <w:t>IX. ODSTOP OD POGODBE</w:t>
      </w:r>
    </w:p>
    <w:p w14:paraId="48161092" w14:textId="77777777" w:rsidR="00084B71" w:rsidRDefault="004E07A4">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084B71" w14:paraId="0A6541BC" w14:textId="77777777">
        <w:tc>
          <w:tcPr>
            <w:tcW w:w="0" w:type="auto"/>
            <w:tcMar>
              <w:top w:w="0" w:type="auto"/>
              <w:bottom w:w="0" w:type="auto"/>
            </w:tcMar>
          </w:tcPr>
          <w:p w14:paraId="11868BDB" w14:textId="77777777" w:rsidR="00084B71" w:rsidRDefault="004E07A4">
            <w:pPr>
              <w:spacing w:before="225" w:after="225"/>
              <w:jc w:val="both"/>
            </w:pPr>
            <w:r>
              <w:rPr>
                <w:rFonts w:ascii="Arial" w:hAnsi="Arial" w:cs="Arial"/>
                <w:color w:val="000000"/>
                <w:sz w:val="18"/>
                <w:szCs w:val="18"/>
              </w:rPr>
              <w:lastRenderedPageBreak/>
              <w:t>Vsaka od pogodbenih strank lahko zaradi kršitve pogodbenih določil odpove to pogodbo z enomesečnim odpovednim rokom s priporočenem pismom po pošti. Odpovedni rok prične teči z dnem prejema poštne pošiljke.</w:t>
            </w:r>
          </w:p>
          <w:p w14:paraId="71B009BA" w14:textId="77777777" w:rsidR="00084B71" w:rsidRDefault="004E07A4">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972151E" w14:textId="77777777" w:rsidR="00084B71" w:rsidRDefault="004E07A4">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78A0CCC7" w14:textId="77777777" w:rsidR="00084B71" w:rsidRDefault="004E07A4">
            <w:pPr>
              <w:spacing w:before="225" w:after="225"/>
              <w:jc w:val="both"/>
            </w:pPr>
            <w:r>
              <w:rPr>
                <w:rFonts w:ascii="Arial" w:hAnsi="Arial" w:cs="Arial"/>
                <w:color w:val="000000"/>
                <w:sz w:val="18"/>
                <w:szCs w:val="18"/>
              </w:rPr>
              <w:t>• javno naročilo je bilo bistveno spremenjeno, kar terja nov postopek javnega naročanja;</w:t>
            </w:r>
          </w:p>
          <w:p w14:paraId="4BDCE6ED" w14:textId="77777777" w:rsidR="00084B71" w:rsidRDefault="004E07A4">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7493FD04" w14:textId="77777777" w:rsidR="00084B71" w:rsidRDefault="004E07A4">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6C5E8A5F" w14:textId="77777777" w:rsidR="00084B71" w:rsidRDefault="004E07A4">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01EF4B89" w14:textId="77777777" w:rsidR="00084B71" w:rsidRDefault="004E07A4">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54318555" w14:textId="77777777" w:rsidR="00084B71" w:rsidRDefault="004E07A4">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0AD5016D" w14:textId="77777777" w:rsidR="00084B71" w:rsidRDefault="004E07A4">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28A45A29" w14:textId="77777777" w:rsidR="00084B71" w:rsidRDefault="004E07A4">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4423AD23" w14:textId="77777777" w:rsidR="00084B71" w:rsidRDefault="004E07A4">
            <w:pPr>
              <w:spacing w:before="225" w:after="225"/>
              <w:jc w:val="both"/>
            </w:pPr>
            <w:r>
              <w:rPr>
                <w:rFonts w:ascii="Arial" w:hAnsi="Arial" w:cs="Arial"/>
                <w:color w:val="000000"/>
                <w:sz w:val="18"/>
                <w:szCs w:val="18"/>
              </w:rPr>
              <w:t>Odstop od pogodbe učinkuje z dnem, ko izvajalec prejme pisno izjavo naročnika o odstopu.</w:t>
            </w:r>
          </w:p>
          <w:p w14:paraId="27B5F42E" w14:textId="77777777" w:rsidR="00084B71" w:rsidRDefault="004E07A4">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69978589" w14:textId="77777777" w:rsidR="00084B71" w:rsidRDefault="004E07A4">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084B71" w14:paraId="5A7CF36F" w14:textId="77777777">
        <w:tc>
          <w:tcPr>
            <w:tcW w:w="0" w:type="auto"/>
            <w:tcMar>
              <w:top w:w="0" w:type="auto"/>
              <w:bottom w:w="0" w:type="auto"/>
            </w:tcMar>
          </w:tcPr>
          <w:p w14:paraId="74EADA78" w14:textId="77777777" w:rsidR="00084B71" w:rsidRDefault="004E07A4">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70CC178A" w14:textId="77777777" w:rsidR="00084B71" w:rsidRDefault="004E07A4">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60B00357" w14:textId="77777777" w:rsidR="00084B71" w:rsidRDefault="004E07A4">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084B71" w14:paraId="3C4FB07A" w14:textId="77777777">
              <w:tc>
                <w:tcPr>
                  <w:tcW w:w="0" w:type="auto"/>
                  <w:tcMar>
                    <w:top w:w="0" w:type="auto"/>
                    <w:bottom w:w="0" w:type="auto"/>
                  </w:tcMar>
                </w:tcPr>
                <w:p w14:paraId="5B7D0455" w14:textId="77777777" w:rsidR="00084B71" w:rsidRDefault="004E07A4" w:rsidP="00847591">
                  <w:pPr>
                    <w:numPr>
                      <w:ilvl w:val="0"/>
                      <w:numId w:val="13"/>
                    </w:numPr>
                    <w:jc w:val="both"/>
                    <w:rPr>
                      <w:rFonts w:ascii="Arial" w:hAnsi="Arial" w:cs="Arial"/>
                      <w:color w:val="000000"/>
                      <w:sz w:val="18"/>
                      <w:szCs w:val="18"/>
                    </w:rPr>
                  </w:pPr>
                  <w:r>
                    <w:rPr>
                      <w:rFonts w:ascii="Arial" w:hAnsi="Arial" w:cs="Arial"/>
                      <w:color w:val="000000"/>
                      <w:sz w:val="18"/>
                      <w:szCs w:val="18"/>
                    </w:rPr>
                    <w:t>plačilom za delo,</w:t>
                  </w:r>
                </w:p>
                <w:p w14:paraId="661C2803" w14:textId="77777777" w:rsidR="00084B71" w:rsidRDefault="004E07A4" w:rsidP="00847591">
                  <w:pPr>
                    <w:numPr>
                      <w:ilvl w:val="0"/>
                      <w:numId w:val="13"/>
                    </w:numPr>
                    <w:jc w:val="both"/>
                    <w:rPr>
                      <w:rFonts w:ascii="Arial" w:hAnsi="Arial" w:cs="Arial"/>
                      <w:color w:val="000000"/>
                      <w:sz w:val="18"/>
                      <w:szCs w:val="18"/>
                    </w:rPr>
                  </w:pPr>
                  <w:r>
                    <w:rPr>
                      <w:rFonts w:ascii="Arial" w:hAnsi="Arial" w:cs="Arial"/>
                      <w:color w:val="000000"/>
                      <w:sz w:val="18"/>
                      <w:szCs w:val="18"/>
                    </w:rPr>
                    <w:t>delovnim časom,</w:t>
                  </w:r>
                </w:p>
                <w:p w14:paraId="6137F3F3" w14:textId="77777777" w:rsidR="00084B71" w:rsidRDefault="004E07A4" w:rsidP="00847591">
                  <w:pPr>
                    <w:numPr>
                      <w:ilvl w:val="0"/>
                      <w:numId w:val="13"/>
                    </w:numPr>
                    <w:jc w:val="both"/>
                    <w:rPr>
                      <w:rFonts w:ascii="Arial" w:hAnsi="Arial" w:cs="Arial"/>
                      <w:color w:val="000000"/>
                      <w:sz w:val="18"/>
                      <w:szCs w:val="18"/>
                    </w:rPr>
                  </w:pPr>
                  <w:r>
                    <w:rPr>
                      <w:rFonts w:ascii="Arial" w:hAnsi="Arial" w:cs="Arial"/>
                      <w:color w:val="000000"/>
                      <w:sz w:val="18"/>
                      <w:szCs w:val="18"/>
                    </w:rPr>
                    <w:t>počitki,</w:t>
                  </w:r>
                </w:p>
                <w:p w14:paraId="3A968A98" w14:textId="77777777" w:rsidR="00084B71" w:rsidRDefault="004E07A4" w:rsidP="00847591">
                  <w:pPr>
                    <w:numPr>
                      <w:ilvl w:val="0"/>
                      <w:numId w:val="13"/>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58320831" w14:textId="77777777" w:rsidR="00084B71" w:rsidRDefault="00084B71"/>
          <w:p w14:paraId="127131C5" w14:textId="77777777" w:rsidR="00084B71" w:rsidRDefault="004E07A4">
            <w:pPr>
              <w:spacing w:before="225" w:after="225"/>
              <w:jc w:val="both"/>
            </w:pPr>
            <w:r>
              <w:rPr>
                <w:rFonts w:ascii="Arial" w:hAnsi="Arial" w:cs="Arial"/>
                <w:color w:val="000000"/>
                <w:sz w:val="18"/>
                <w:szCs w:val="18"/>
              </w:rPr>
              <w:lastRenderedPageBreak/>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B8F109C" w14:textId="77777777" w:rsidR="00084B71" w:rsidRDefault="004E07A4">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0693BD19" w14:textId="77777777" w:rsidR="00084B71" w:rsidRDefault="004E07A4">
      <w:pPr>
        <w:spacing w:before="225" w:after="225" w:line="240" w:lineRule="auto"/>
        <w:jc w:val="both"/>
      </w:pPr>
      <w:r>
        <w:rPr>
          <w:rFonts w:ascii="Arial" w:hAnsi="Arial" w:cs="Arial"/>
          <w:b/>
          <w:bCs/>
          <w:color w:val="000000"/>
          <w:sz w:val="18"/>
          <w:szCs w:val="18"/>
        </w:rPr>
        <w:lastRenderedPageBreak/>
        <w:t>X. PROTIKORUPCIJSKA KLAVZULA</w:t>
      </w:r>
    </w:p>
    <w:p w14:paraId="6CCA1E67" w14:textId="77777777" w:rsidR="00084B71" w:rsidRDefault="004E07A4">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084B71" w14:paraId="77D93C36" w14:textId="77777777">
        <w:tc>
          <w:tcPr>
            <w:tcW w:w="0" w:type="auto"/>
            <w:tcMar>
              <w:top w:w="0" w:type="auto"/>
              <w:bottom w:w="0" w:type="auto"/>
            </w:tcMar>
          </w:tcPr>
          <w:p w14:paraId="20FD49B5" w14:textId="77777777" w:rsidR="00084B71" w:rsidRDefault="004E07A4">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14:paraId="30017AFF" w14:textId="77777777" w:rsidR="00084B71" w:rsidRDefault="004E07A4">
            <w:pPr>
              <w:spacing w:before="225" w:after="225"/>
              <w:jc w:val="both"/>
            </w:pPr>
            <w:r>
              <w:rPr>
                <w:rFonts w:ascii="Arial" w:hAnsi="Arial" w:cs="Arial"/>
                <w:color w:val="000000"/>
                <w:sz w:val="18"/>
                <w:szCs w:val="18"/>
              </w:rPr>
              <w:t>-pridobitev posla ali</w:t>
            </w:r>
          </w:p>
          <w:p w14:paraId="43D86519" w14:textId="77777777" w:rsidR="00084B71" w:rsidRDefault="004E07A4">
            <w:pPr>
              <w:spacing w:before="225" w:after="225"/>
              <w:jc w:val="both"/>
            </w:pPr>
            <w:r>
              <w:rPr>
                <w:rFonts w:ascii="Arial" w:hAnsi="Arial" w:cs="Arial"/>
                <w:color w:val="000000"/>
                <w:sz w:val="18"/>
                <w:szCs w:val="18"/>
              </w:rPr>
              <w:t>-sklenitev posla pod ugodnejšimi pogoji ali</w:t>
            </w:r>
          </w:p>
          <w:p w14:paraId="5FAB4F77" w14:textId="77777777" w:rsidR="00084B71" w:rsidRDefault="004E07A4">
            <w:pPr>
              <w:spacing w:before="225" w:after="225"/>
              <w:jc w:val="both"/>
            </w:pPr>
            <w:r>
              <w:rPr>
                <w:rFonts w:ascii="Arial" w:hAnsi="Arial" w:cs="Arial"/>
                <w:color w:val="000000"/>
                <w:sz w:val="18"/>
                <w:szCs w:val="18"/>
              </w:rPr>
              <w:t>-za opustitev dolžnega nadzora nad izvajanjem pogodbenih obveznosti ali</w:t>
            </w:r>
          </w:p>
          <w:p w14:paraId="4A146AD6" w14:textId="77777777" w:rsidR="00084B71" w:rsidRDefault="004E07A4">
            <w:pPr>
              <w:spacing w:before="225" w:after="225"/>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0C536F15" w14:textId="77777777" w:rsidR="00084B71" w:rsidRDefault="004E07A4">
            <w:pPr>
              <w:spacing w:before="225" w:after="225"/>
              <w:jc w:val="both"/>
            </w:pPr>
            <w:r>
              <w:rPr>
                <w:rFonts w:ascii="Arial" w:hAnsi="Arial" w:cs="Arial"/>
                <w:color w:val="000000"/>
                <w:sz w:val="18"/>
                <w:szCs w:val="18"/>
              </w:rPr>
              <w:t>je nična.</w:t>
            </w:r>
          </w:p>
        </w:tc>
      </w:tr>
    </w:tbl>
    <w:p w14:paraId="63E7DDAC" w14:textId="77777777" w:rsidR="00084B71" w:rsidRDefault="004E07A4">
      <w:pPr>
        <w:spacing w:before="225" w:after="225" w:line="240" w:lineRule="auto"/>
        <w:jc w:val="both"/>
      </w:pPr>
      <w:r>
        <w:rPr>
          <w:rFonts w:ascii="Arial" w:hAnsi="Arial" w:cs="Arial"/>
          <w:b/>
          <w:bCs/>
          <w:color w:val="000000"/>
          <w:sz w:val="18"/>
          <w:szCs w:val="18"/>
        </w:rPr>
        <w:t>XI. KONČNE DOLOČBE</w:t>
      </w:r>
    </w:p>
    <w:p w14:paraId="51300BA4" w14:textId="77777777" w:rsidR="00084B71" w:rsidRDefault="004E07A4">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084B71" w14:paraId="26F37F9C" w14:textId="77777777">
        <w:tc>
          <w:tcPr>
            <w:tcW w:w="0" w:type="auto"/>
            <w:tcMar>
              <w:top w:w="0" w:type="auto"/>
              <w:bottom w:w="0" w:type="auto"/>
            </w:tcMar>
          </w:tcPr>
          <w:p w14:paraId="3B3B6B98" w14:textId="77777777" w:rsidR="00084B71" w:rsidRDefault="004E07A4">
            <w:pPr>
              <w:spacing w:before="225" w:after="225"/>
              <w:jc w:val="both"/>
            </w:pPr>
            <w:r>
              <w:rPr>
                <w:rFonts w:ascii="Arial" w:hAnsi="Arial" w:cs="Arial"/>
                <w:color w:val="000000"/>
                <w:sz w:val="18"/>
                <w:szCs w:val="18"/>
              </w:rPr>
              <w:t>Pogodba je sklenjena z dnem podpisa pogodbenih strank in stopi v veljavo z dnem predložitve zahtevanega finančnega zavarovanja za dobro izvedbo pogodbenih obveznosti s strani izvajalca.</w:t>
            </w:r>
          </w:p>
          <w:p w14:paraId="719B77F6" w14:textId="77777777" w:rsidR="00084B71" w:rsidRDefault="004E07A4">
            <w:pPr>
              <w:spacing w:before="225" w:after="225"/>
              <w:jc w:val="both"/>
            </w:pPr>
            <w:r>
              <w:rPr>
                <w:rFonts w:ascii="Arial" w:hAnsi="Arial" w:cs="Arial"/>
                <w:color w:val="000000"/>
                <w:sz w:val="18"/>
                <w:szCs w:val="18"/>
              </w:rPr>
              <w:t>Pogodba je veljavna do izvedbe vseh pogodbenih obveznosti pogodbenih strank in izteka vseh garancijskih rokov.</w:t>
            </w:r>
          </w:p>
          <w:p w14:paraId="74561F16" w14:textId="77777777" w:rsidR="00084B71" w:rsidRDefault="004E07A4">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14:paraId="66735DCF" w14:textId="77777777" w:rsidR="00084B71" w:rsidRDefault="004E07A4">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084B71" w14:paraId="7F49574A" w14:textId="77777777">
        <w:tc>
          <w:tcPr>
            <w:tcW w:w="0" w:type="auto"/>
            <w:tcMar>
              <w:top w:w="0" w:type="auto"/>
              <w:bottom w:w="0" w:type="auto"/>
            </w:tcMar>
          </w:tcPr>
          <w:p w14:paraId="72E2BBBE" w14:textId="77777777" w:rsidR="00084B71" w:rsidRDefault="004E07A4">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14:paraId="3BA6A80C" w14:textId="77777777" w:rsidR="00084B71" w:rsidRDefault="004E07A4">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084B71" w14:paraId="50C210AB" w14:textId="77777777">
        <w:tc>
          <w:tcPr>
            <w:tcW w:w="0" w:type="auto"/>
            <w:tcMar>
              <w:top w:w="0" w:type="auto"/>
              <w:bottom w:w="0" w:type="auto"/>
            </w:tcMar>
          </w:tcPr>
          <w:p w14:paraId="03899913" w14:textId="77777777" w:rsidR="00084B71" w:rsidRDefault="004E07A4">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tc>
      </w:tr>
    </w:tbl>
    <w:p w14:paraId="400654C0" w14:textId="77777777" w:rsidR="00084B71" w:rsidRDefault="004E07A4">
      <w:pPr>
        <w:spacing w:after="0" w:line="240" w:lineRule="auto"/>
        <w:jc w:val="center"/>
      </w:pPr>
      <w:r>
        <w:rPr>
          <w:rFonts w:ascii="Arial" w:hAnsi="Arial" w:cs="Arial"/>
          <w:b/>
          <w:bCs/>
          <w:color w:val="000000"/>
          <w:sz w:val="18"/>
          <w:szCs w:val="18"/>
        </w:rPr>
        <w:lastRenderedPageBreak/>
        <w:t>24. člen</w:t>
      </w:r>
    </w:p>
    <w:tbl>
      <w:tblPr>
        <w:tblStyle w:val="NormalTablePHPDOCX"/>
        <w:tblW w:w="0" w:type="auto"/>
        <w:tblInd w:w="108" w:type="dxa"/>
        <w:tblLook w:val="04A0" w:firstRow="1" w:lastRow="0" w:firstColumn="1" w:lastColumn="0" w:noHBand="0" w:noVBand="1"/>
      </w:tblPr>
      <w:tblGrid>
        <w:gridCol w:w="8272"/>
      </w:tblGrid>
      <w:tr w:rsidR="00084B71" w14:paraId="4384CD47" w14:textId="77777777">
        <w:tc>
          <w:tcPr>
            <w:tcW w:w="0" w:type="auto"/>
            <w:tcMar>
              <w:top w:w="0" w:type="auto"/>
              <w:bottom w:w="0" w:type="auto"/>
            </w:tcMar>
          </w:tcPr>
          <w:p w14:paraId="4DEE216A" w14:textId="77777777" w:rsidR="00084B71" w:rsidRDefault="004E07A4">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58C3FA9A" w14:textId="77777777" w:rsidR="00084B71" w:rsidRDefault="004E07A4">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3849"/>
      </w:tblGrid>
      <w:tr w:rsidR="00084B71" w14:paraId="251E2D41" w14:textId="77777777">
        <w:tc>
          <w:tcPr>
            <w:tcW w:w="0" w:type="auto"/>
            <w:tcMar>
              <w:top w:w="0" w:type="auto"/>
              <w:bottom w:w="0" w:type="auto"/>
            </w:tcMar>
          </w:tcPr>
          <w:p w14:paraId="7171CFAB" w14:textId="77777777" w:rsidR="00084B71" w:rsidRDefault="004E07A4">
            <w:pPr>
              <w:spacing w:before="225" w:after="225"/>
              <w:jc w:val="both"/>
            </w:pPr>
            <w:r>
              <w:rPr>
                <w:rFonts w:ascii="Arial" w:hAnsi="Arial" w:cs="Arial"/>
                <w:color w:val="000000"/>
                <w:sz w:val="18"/>
                <w:szCs w:val="18"/>
              </w:rPr>
              <w:t>Sestavni del te pogodbe so naslednje priloge:</w:t>
            </w:r>
          </w:p>
          <w:p w14:paraId="3638B846" w14:textId="77777777" w:rsidR="00084B71" w:rsidRDefault="004E07A4">
            <w:pPr>
              <w:spacing w:before="225" w:after="225"/>
              <w:jc w:val="both"/>
            </w:pPr>
            <w:r>
              <w:rPr>
                <w:rFonts w:ascii="Arial" w:hAnsi="Arial" w:cs="Arial"/>
                <w:color w:val="000000"/>
                <w:sz w:val="18"/>
                <w:szCs w:val="18"/>
              </w:rPr>
              <w:t>- ponudba,</w:t>
            </w:r>
          </w:p>
          <w:p w14:paraId="390237A9" w14:textId="77777777" w:rsidR="00084B71" w:rsidRDefault="004E07A4">
            <w:pPr>
              <w:spacing w:before="225" w:after="225"/>
              <w:jc w:val="both"/>
            </w:pPr>
            <w:r>
              <w:rPr>
                <w:rFonts w:ascii="Arial" w:hAnsi="Arial" w:cs="Arial"/>
                <w:color w:val="000000"/>
                <w:sz w:val="18"/>
                <w:szCs w:val="18"/>
              </w:rPr>
              <w:t>- Izbrane ponudbe po ponudnikih.</w:t>
            </w:r>
          </w:p>
        </w:tc>
      </w:tr>
    </w:tbl>
    <w:p w14:paraId="11BAEECF" w14:textId="77777777" w:rsidR="00084B71" w:rsidRDefault="004E07A4">
      <w:pPr>
        <w:spacing w:before="975" w:after="225" w:line="240" w:lineRule="auto"/>
        <w:jc w:val="both"/>
      </w:pPr>
      <w:r>
        <w:rPr>
          <w:rFonts w:ascii="Arial" w:hAnsi="Arial" w:cs="Arial"/>
          <w:color w:val="000000"/>
          <w:sz w:val="18"/>
          <w:szCs w:val="18"/>
        </w:rPr>
        <w:t>V/na ________________, dne ________________</w:t>
      </w:r>
    </w:p>
    <w:sectPr w:rsidR="00084B71"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7B13F4" w14:textId="77777777" w:rsidR="006B2936" w:rsidRDefault="006B2936" w:rsidP="006975C6">
      <w:pPr>
        <w:spacing w:after="0" w:line="240" w:lineRule="auto"/>
      </w:pPr>
      <w:r>
        <w:separator/>
      </w:r>
    </w:p>
  </w:endnote>
  <w:endnote w:type="continuationSeparator" w:id="0">
    <w:p w14:paraId="6917CC90"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2A298"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89281" w14:textId="77777777" w:rsidR="004E07A4" w:rsidRPr="006F1DA5" w:rsidRDefault="00EF1BDA"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4E07A4" w:rsidRPr="006F1DA5">
          <w:rPr>
            <w:rFonts w:ascii="Arial" w:hAnsi="Arial" w:cs="Arial"/>
          </w:rPr>
          <w:fldChar w:fldCharType="begin"/>
        </w:r>
        <w:r w:rsidR="004E07A4" w:rsidRPr="006F1DA5">
          <w:rPr>
            <w:rFonts w:ascii="Arial" w:hAnsi="Arial" w:cs="Arial"/>
          </w:rPr>
          <w:instrText xml:space="preserve"> PAGE   \* MERGEFORMAT </w:instrText>
        </w:r>
        <w:r w:rsidR="004E07A4" w:rsidRPr="006F1DA5">
          <w:rPr>
            <w:rFonts w:ascii="Arial" w:hAnsi="Arial" w:cs="Arial"/>
          </w:rPr>
          <w:fldChar w:fldCharType="separate"/>
        </w:r>
        <w:r w:rsidR="004E07A4">
          <w:rPr>
            <w:rFonts w:ascii="Arial" w:hAnsi="Arial" w:cs="Arial"/>
            <w:noProof/>
          </w:rPr>
          <w:t>1</w:t>
        </w:r>
        <w:r w:rsidR="004E07A4" w:rsidRPr="006F1DA5">
          <w:rPr>
            <w:rFonts w:ascii="Arial" w:hAnsi="Arial" w:cs="Arial"/>
            <w:noProof/>
          </w:rPr>
          <w:fldChar w:fldCharType="end"/>
        </w:r>
      </w:sdtContent>
    </w:sdt>
  </w:p>
  <w:p w14:paraId="727930AF" w14:textId="77777777" w:rsidR="004E07A4" w:rsidRDefault="004E07A4"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CB3F9"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A86B35"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12C73"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5B028"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E9B1D"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74140"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E73C06"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9FE25B" w14:textId="77777777" w:rsidR="006B2936" w:rsidRDefault="006B2936" w:rsidP="006975C6">
      <w:pPr>
        <w:spacing w:after="0" w:line="240" w:lineRule="auto"/>
      </w:pPr>
      <w:r>
        <w:separator/>
      </w:r>
    </w:p>
  </w:footnote>
  <w:footnote w:type="continuationSeparator" w:id="0">
    <w:p w14:paraId="675EC76E"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36"/>
      <w:gridCol w:w="3315"/>
      <w:gridCol w:w="4119"/>
    </w:tblGrid>
    <w:tr w:rsidR="00B05771" w:rsidRPr="006F1DA5" w14:paraId="0D82A75E" w14:textId="77777777" w:rsidTr="007C4767">
      <w:trPr>
        <w:trHeight w:val="1268"/>
      </w:trPr>
      <w:tc>
        <w:tcPr>
          <w:tcW w:w="1668" w:type="dxa"/>
        </w:tcPr>
        <w:p w14:paraId="5D2DE096"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31DD3E15" wp14:editId="0FA386AC">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40DCCFC"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07DA800"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4FA2FAA4"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3A763BF9"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4E7837D"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20AC4FEB"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F721C33" wp14:editId="27B08E58">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685B6F14"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598"/>
      <w:gridCol w:w="3263"/>
      <w:gridCol w:w="4209"/>
    </w:tblGrid>
    <w:tr w:rsidR="00BA5911" w:rsidRPr="006F1DA5" w14:paraId="21594D28" w14:textId="77777777" w:rsidTr="00B169F3">
      <w:trPr>
        <w:trHeight w:val="1268"/>
      </w:trPr>
      <w:tc>
        <w:tcPr>
          <w:tcW w:w="1668" w:type="dxa"/>
        </w:tcPr>
        <w:p w14:paraId="186CA405" w14:textId="77777777" w:rsidR="004E07A4" w:rsidRPr="006F1DA5" w:rsidRDefault="004E07A4"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3B519A30" wp14:editId="44950392">
                <wp:simplePos x="0" y="0"/>
                <wp:positionH relativeFrom="page">
                  <wp:posOffset>4433</wp:posOffset>
                </wp:positionH>
                <wp:positionV relativeFrom="paragraph">
                  <wp:posOffset>-3810</wp:posOffset>
                </wp:positionV>
                <wp:extent cx="990000" cy="720000"/>
                <wp:effectExtent l="0" t="0" r="0" b="0"/>
                <wp:wrapNone/>
                <wp:docPr id="151695911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ADD1621" w14:textId="77777777" w:rsidR="004E07A4" w:rsidRPr="006F1DA5" w:rsidRDefault="004E07A4"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EA6C050" w14:textId="77777777" w:rsidR="004E07A4" w:rsidRPr="006F1DA5" w:rsidRDefault="004E07A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4E2C8C1C" w14:textId="77777777" w:rsidR="004E07A4" w:rsidRPr="006F1DA5" w:rsidRDefault="004E07A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1E080037" w14:textId="77777777" w:rsidR="004E07A4" w:rsidRPr="006F1DA5" w:rsidRDefault="004E07A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33FD02FE" w14:textId="77777777" w:rsidR="004E07A4" w:rsidRPr="006F1DA5" w:rsidRDefault="004E07A4"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0C6888EB" w14:textId="77777777" w:rsidR="004E07A4" w:rsidRPr="006F1DA5" w:rsidRDefault="004E07A4"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23B6D39A" wp14:editId="37E09370">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79F1AA54" w14:textId="77777777" w:rsidR="004E07A4" w:rsidRPr="006F1DA5" w:rsidRDefault="004E07A4"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83F3D"/>
    <w:multiLevelType w:val="multilevel"/>
    <w:tmpl w:val="92809DBC"/>
    <w:lvl w:ilvl="0">
      <w:start w:val="2"/>
      <w:numFmt w:val="upperRoman"/>
      <w:lvlText w:val="%1."/>
      <w:lvlJc w:val="left"/>
      <w:pPr>
        <w:ind w:left="269" w:hanging="151"/>
      </w:pPr>
      <w:rPr>
        <w:rFonts w:ascii="Arial" w:hAnsi="Arial"/>
        <w:b/>
        <w:sz w:val="18"/>
        <w:u w:val="thick" w:color="000000"/>
      </w:rPr>
    </w:lvl>
    <w:lvl w:ilvl="1">
      <w:start w:val="1"/>
      <w:numFmt w:val="bullet"/>
      <w:lvlText w:val=""/>
      <w:lvlJc w:val="left"/>
      <w:pPr>
        <w:ind w:left="1172" w:hanging="151"/>
      </w:pPr>
      <w:rPr>
        <w:rFonts w:ascii="Symbol" w:hAnsi="Symbol" w:cs="Symbol" w:hint="default"/>
      </w:rPr>
    </w:lvl>
    <w:lvl w:ilvl="2">
      <w:start w:val="1"/>
      <w:numFmt w:val="bullet"/>
      <w:lvlText w:val=""/>
      <w:lvlJc w:val="left"/>
      <w:pPr>
        <w:ind w:left="2075" w:hanging="151"/>
      </w:pPr>
      <w:rPr>
        <w:rFonts w:ascii="Symbol" w:hAnsi="Symbol" w:cs="Symbol" w:hint="default"/>
      </w:rPr>
    </w:lvl>
    <w:lvl w:ilvl="3">
      <w:start w:val="1"/>
      <w:numFmt w:val="lowerLetter"/>
      <w:lvlText w:val="%4)"/>
      <w:lvlJc w:val="left"/>
      <w:pPr>
        <w:ind w:left="2978" w:hanging="151"/>
      </w:pPr>
      <w:rPr>
        <w:rFonts w:eastAsia="Arial" w:cs="Arial"/>
      </w:rPr>
    </w:lvl>
    <w:lvl w:ilvl="4">
      <w:start w:val="1"/>
      <w:numFmt w:val="bullet"/>
      <w:lvlText w:val=""/>
      <w:lvlJc w:val="left"/>
      <w:pPr>
        <w:ind w:left="3881" w:hanging="151"/>
      </w:pPr>
      <w:rPr>
        <w:rFonts w:ascii="Symbol" w:hAnsi="Symbol" w:cs="Symbol" w:hint="default"/>
      </w:rPr>
    </w:lvl>
    <w:lvl w:ilvl="5">
      <w:start w:val="1"/>
      <w:numFmt w:val="bullet"/>
      <w:lvlText w:val=""/>
      <w:lvlJc w:val="left"/>
      <w:pPr>
        <w:ind w:left="4784" w:hanging="151"/>
      </w:pPr>
      <w:rPr>
        <w:rFonts w:ascii="Symbol" w:hAnsi="Symbol" w:cs="Symbol" w:hint="default"/>
      </w:rPr>
    </w:lvl>
    <w:lvl w:ilvl="6">
      <w:start w:val="1"/>
      <w:numFmt w:val="bullet"/>
      <w:lvlText w:val=""/>
      <w:lvlJc w:val="left"/>
      <w:pPr>
        <w:ind w:left="5687" w:hanging="151"/>
      </w:pPr>
      <w:rPr>
        <w:rFonts w:ascii="Symbol" w:hAnsi="Symbol" w:cs="Symbol" w:hint="default"/>
      </w:rPr>
    </w:lvl>
    <w:lvl w:ilvl="7">
      <w:start w:val="1"/>
      <w:numFmt w:val="bullet"/>
      <w:lvlText w:val=""/>
      <w:lvlJc w:val="left"/>
      <w:pPr>
        <w:ind w:left="6590" w:hanging="151"/>
      </w:pPr>
      <w:rPr>
        <w:rFonts w:ascii="Symbol" w:hAnsi="Symbol" w:cs="Symbol" w:hint="default"/>
      </w:rPr>
    </w:lvl>
    <w:lvl w:ilvl="8">
      <w:start w:val="1"/>
      <w:numFmt w:val="bullet"/>
      <w:lvlText w:val=""/>
      <w:lvlJc w:val="left"/>
      <w:pPr>
        <w:ind w:left="7493" w:hanging="151"/>
      </w:pPr>
      <w:rPr>
        <w:rFonts w:ascii="Symbol" w:hAnsi="Symbol" w:cs="Symbol" w:hint="default"/>
      </w:rPr>
    </w:lvl>
  </w:abstractNum>
  <w:abstractNum w:abstractNumId="1" w15:restartNumberingAfterBreak="0">
    <w:nsid w:val="02D13C50"/>
    <w:multiLevelType w:val="multilevel"/>
    <w:tmpl w:val="08B8E7A6"/>
    <w:lvl w:ilvl="0">
      <w:start w:val="1"/>
      <w:numFmt w:val="upperRoman"/>
      <w:lvlText w:val="%1"/>
      <w:lvlJc w:val="left"/>
      <w:pPr>
        <w:ind w:left="521" w:hanging="404"/>
      </w:pPr>
    </w:lvl>
    <w:lvl w:ilvl="1">
      <w:start w:val="1"/>
      <w:numFmt w:val="decimal"/>
      <w:lvlText w:val="%1.%2"/>
      <w:lvlJc w:val="left"/>
      <w:pPr>
        <w:ind w:left="521" w:hanging="404"/>
      </w:pPr>
    </w:lvl>
    <w:lvl w:ilvl="2">
      <w:start w:val="1"/>
      <w:numFmt w:val="decimal"/>
      <w:lvlText w:val="%1.%2.%3"/>
      <w:lvlJc w:val="left"/>
      <w:pPr>
        <w:ind w:left="404" w:hanging="404"/>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918" w:hanging="360"/>
      </w:pPr>
      <w:rPr>
        <w:rFonts w:ascii="Times New Roman" w:hAnsi="Times New Roman" w:cs="Times New Roman" w:hint="default"/>
        <w:w w:val="99"/>
        <w:sz w:val="18"/>
        <w:szCs w:val="18"/>
      </w:rPr>
    </w:lvl>
    <w:lvl w:ilvl="5">
      <w:start w:val="1"/>
      <w:numFmt w:val="bullet"/>
      <w:lvlText w:val=""/>
      <w:lvlJc w:val="left"/>
      <w:pPr>
        <w:ind w:left="838" w:hanging="360"/>
      </w:pPr>
      <w:rPr>
        <w:rFonts w:ascii="Symbol" w:hAnsi="Symbol" w:cs="Symbol" w:hint="default"/>
      </w:rPr>
    </w:lvl>
    <w:lvl w:ilvl="6">
      <w:start w:val="1"/>
      <w:numFmt w:val="bullet"/>
      <w:lvlText w:val=""/>
      <w:lvlJc w:val="left"/>
      <w:pPr>
        <w:ind w:left="987" w:hanging="360"/>
      </w:pPr>
      <w:rPr>
        <w:rFonts w:ascii="Symbol" w:hAnsi="Symbol" w:cs="Symbol" w:hint="default"/>
      </w:rPr>
    </w:lvl>
    <w:lvl w:ilvl="7">
      <w:start w:val="1"/>
      <w:numFmt w:val="bullet"/>
      <w:lvlText w:val=""/>
      <w:lvlJc w:val="left"/>
      <w:pPr>
        <w:ind w:left="987" w:hanging="360"/>
      </w:pPr>
      <w:rPr>
        <w:rFonts w:ascii="Symbol" w:hAnsi="Symbol" w:cs="Symbol" w:hint="default"/>
      </w:rPr>
    </w:lvl>
    <w:lvl w:ilvl="8">
      <w:start w:val="1"/>
      <w:numFmt w:val="bullet"/>
      <w:lvlText w:val=""/>
      <w:lvlJc w:val="left"/>
      <w:pPr>
        <w:ind w:left="987" w:hanging="360"/>
      </w:pPr>
      <w:rPr>
        <w:rFonts w:ascii="Symbol" w:hAnsi="Symbol" w:cs="Symbol" w:hint="default"/>
      </w:rPr>
    </w:lvl>
  </w:abstractNum>
  <w:abstractNum w:abstractNumId="2" w15:restartNumberingAfterBreak="0">
    <w:nsid w:val="038822A3"/>
    <w:multiLevelType w:val="multilevel"/>
    <w:tmpl w:val="E5E89FEC"/>
    <w:lvl w:ilvl="0">
      <w:start w:val="3"/>
      <w:numFmt w:val="upperRoman"/>
      <w:lvlText w:val="%1"/>
      <w:lvlJc w:val="left"/>
      <w:pPr>
        <w:ind w:left="620" w:hanging="502"/>
      </w:pPr>
    </w:lvl>
    <w:lvl w:ilvl="1">
      <w:start w:val="3"/>
      <w:numFmt w:val="decimal"/>
      <w:lvlText w:val="%1.%2"/>
      <w:lvlJc w:val="left"/>
      <w:pPr>
        <w:ind w:left="620" w:hanging="502"/>
      </w:pPr>
    </w:lvl>
    <w:lvl w:ilvl="2">
      <w:start w:val="1"/>
      <w:numFmt w:val="decimal"/>
      <w:lvlText w:val="%1.%2.%3"/>
      <w:lvlJc w:val="left"/>
      <w:pPr>
        <w:ind w:left="620" w:hanging="502"/>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608" w:hanging="358"/>
      </w:pPr>
      <w:rPr>
        <w:rFonts w:ascii="Times New Roman" w:hAnsi="Times New Roman" w:cs="Times New Roman" w:hint="default"/>
        <w:w w:val="99"/>
        <w:sz w:val="18"/>
        <w:szCs w:val="18"/>
      </w:rPr>
    </w:lvl>
    <w:lvl w:ilvl="5">
      <w:start w:val="1"/>
      <w:numFmt w:val="bullet"/>
      <w:lvlText w:val=""/>
      <w:lvlJc w:val="left"/>
      <w:pPr>
        <w:ind w:left="2890" w:hanging="358"/>
      </w:pPr>
      <w:rPr>
        <w:rFonts w:ascii="Symbol" w:hAnsi="Symbol" w:cs="Symbol" w:hint="default"/>
      </w:rPr>
    </w:lvl>
    <w:lvl w:ilvl="6">
      <w:start w:val="1"/>
      <w:numFmt w:val="bullet"/>
      <w:lvlText w:val=""/>
      <w:lvlJc w:val="left"/>
      <w:pPr>
        <w:ind w:left="4172" w:hanging="358"/>
      </w:pPr>
      <w:rPr>
        <w:rFonts w:ascii="Symbol" w:hAnsi="Symbol" w:cs="Symbol" w:hint="default"/>
      </w:rPr>
    </w:lvl>
    <w:lvl w:ilvl="7">
      <w:start w:val="1"/>
      <w:numFmt w:val="bullet"/>
      <w:lvlText w:val=""/>
      <w:lvlJc w:val="left"/>
      <w:pPr>
        <w:ind w:left="5454" w:hanging="358"/>
      </w:pPr>
      <w:rPr>
        <w:rFonts w:ascii="Symbol" w:hAnsi="Symbol" w:cs="Symbol" w:hint="default"/>
      </w:rPr>
    </w:lvl>
    <w:lvl w:ilvl="8">
      <w:start w:val="1"/>
      <w:numFmt w:val="bullet"/>
      <w:lvlText w:val=""/>
      <w:lvlJc w:val="left"/>
      <w:pPr>
        <w:ind w:left="6736" w:hanging="358"/>
      </w:pPr>
      <w:rPr>
        <w:rFonts w:ascii="Symbol" w:hAnsi="Symbol" w:cs="Symbol" w:hint="default"/>
      </w:rPr>
    </w:lvl>
  </w:abstractNum>
  <w:abstractNum w:abstractNumId="3" w15:restartNumberingAfterBreak="0">
    <w:nsid w:val="03AB6E9F"/>
    <w:multiLevelType w:val="hybridMultilevel"/>
    <w:tmpl w:val="27D0B866"/>
    <w:lvl w:ilvl="0" w:tplc="AFC24E7C">
      <w:start w:val="1"/>
      <w:numFmt w:val="bullet"/>
      <w:lvlText w:val=""/>
      <w:lvlJc w:val="left"/>
      <w:pPr>
        <w:ind w:left="720" w:hanging="360"/>
      </w:pPr>
      <w:rPr>
        <w:rFonts w:ascii="Symbol" w:hAnsi="Symbol" w:cs="Symbol" w:hint="default"/>
        <w:sz w:val="18"/>
        <w:szCs w:val="18"/>
      </w:rPr>
    </w:lvl>
    <w:lvl w:ilvl="1" w:tplc="789A51C6">
      <w:start w:val="1"/>
      <w:numFmt w:val="bullet"/>
      <w:lvlText w:val="o"/>
      <w:lvlJc w:val="left"/>
      <w:pPr>
        <w:ind w:left="1440" w:hanging="360"/>
      </w:pPr>
      <w:rPr>
        <w:rFonts w:ascii="Courier New" w:hAnsi="Courier New" w:cs="Courier New" w:hint="default"/>
      </w:rPr>
    </w:lvl>
    <w:lvl w:ilvl="2" w:tplc="836A20CC">
      <w:start w:val="1"/>
      <w:numFmt w:val="bullet"/>
      <w:lvlText w:val=""/>
      <w:lvlJc w:val="left"/>
      <w:pPr>
        <w:ind w:left="2160" w:hanging="360"/>
      </w:pPr>
      <w:rPr>
        <w:rFonts w:ascii="Wingdings" w:hAnsi="Wingdings" w:cs="Wingdings" w:hint="default"/>
      </w:rPr>
    </w:lvl>
    <w:lvl w:ilvl="3" w:tplc="865CF782">
      <w:start w:val="1"/>
      <w:numFmt w:val="bullet"/>
      <w:lvlText w:val=""/>
      <w:lvlJc w:val="left"/>
      <w:pPr>
        <w:ind w:left="2880" w:hanging="360"/>
      </w:pPr>
      <w:rPr>
        <w:rFonts w:ascii="Symbol" w:hAnsi="Symbol" w:cs="Symbol" w:hint="default"/>
      </w:rPr>
    </w:lvl>
    <w:lvl w:ilvl="4" w:tplc="C8F6234A">
      <w:start w:val="1"/>
      <w:numFmt w:val="bullet"/>
      <w:lvlText w:val="o"/>
      <w:lvlJc w:val="left"/>
      <w:pPr>
        <w:ind w:left="3600" w:hanging="360"/>
      </w:pPr>
      <w:rPr>
        <w:rFonts w:ascii="Courier New" w:hAnsi="Courier New" w:cs="Courier New" w:hint="default"/>
      </w:rPr>
    </w:lvl>
    <w:lvl w:ilvl="5" w:tplc="3F8C624C">
      <w:start w:val="1"/>
      <w:numFmt w:val="bullet"/>
      <w:lvlText w:val=""/>
      <w:lvlJc w:val="left"/>
      <w:pPr>
        <w:ind w:left="4320" w:hanging="360"/>
      </w:pPr>
      <w:rPr>
        <w:rFonts w:ascii="Wingdings" w:hAnsi="Wingdings" w:cs="Wingdings" w:hint="default"/>
      </w:rPr>
    </w:lvl>
    <w:lvl w:ilvl="6" w:tplc="7F74E992">
      <w:start w:val="1"/>
      <w:numFmt w:val="bullet"/>
      <w:lvlText w:val=""/>
      <w:lvlJc w:val="left"/>
      <w:pPr>
        <w:ind w:left="5040" w:hanging="360"/>
      </w:pPr>
      <w:rPr>
        <w:rFonts w:ascii="Symbol" w:hAnsi="Symbol" w:cs="Symbol" w:hint="default"/>
      </w:rPr>
    </w:lvl>
    <w:lvl w:ilvl="7" w:tplc="02CCC50A">
      <w:start w:val="1"/>
      <w:numFmt w:val="bullet"/>
      <w:lvlText w:val="o"/>
      <w:lvlJc w:val="left"/>
      <w:pPr>
        <w:ind w:left="5760" w:hanging="360"/>
      </w:pPr>
      <w:rPr>
        <w:rFonts w:ascii="Courier New" w:hAnsi="Courier New" w:cs="Courier New" w:hint="default"/>
      </w:rPr>
    </w:lvl>
    <w:lvl w:ilvl="8" w:tplc="86AAD1C0">
      <w:start w:val="1"/>
      <w:numFmt w:val="bullet"/>
      <w:lvlText w:val=""/>
      <w:lvlJc w:val="left"/>
      <w:pPr>
        <w:ind w:left="6480" w:hanging="360"/>
      </w:pPr>
      <w:rPr>
        <w:rFonts w:ascii="Wingdings" w:hAnsi="Wingdings" w:cs="Wingdings" w:hint="default"/>
      </w:rPr>
    </w:lvl>
  </w:abstractNum>
  <w:abstractNum w:abstractNumId="4" w15:restartNumberingAfterBreak="0">
    <w:nsid w:val="043E7A05"/>
    <w:multiLevelType w:val="multilevel"/>
    <w:tmpl w:val="D6B43EC6"/>
    <w:lvl w:ilvl="0">
      <w:start w:val="1"/>
      <w:numFmt w:val="lowerLetter"/>
      <w:lvlText w:val="%1)"/>
      <w:lvlJc w:val="left"/>
      <w:pPr>
        <w:ind w:left="1558" w:hanging="360"/>
      </w:pPr>
      <w:rPr>
        <w:u w:val="single"/>
      </w:rPr>
    </w:lvl>
    <w:lvl w:ilvl="1">
      <w:start w:val="1"/>
      <w:numFmt w:val="lowerLetter"/>
      <w:lvlText w:val="%2."/>
      <w:lvlJc w:val="left"/>
      <w:pPr>
        <w:ind w:left="2278" w:hanging="360"/>
      </w:pPr>
    </w:lvl>
    <w:lvl w:ilvl="2">
      <w:start w:val="1"/>
      <w:numFmt w:val="lowerRoman"/>
      <w:lvlText w:val="%3."/>
      <w:lvlJc w:val="right"/>
      <w:pPr>
        <w:ind w:left="2998" w:hanging="180"/>
      </w:pPr>
    </w:lvl>
    <w:lvl w:ilvl="3">
      <w:start w:val="1"/>
      <w:numFmt w:val="decimal"/>
      <w:lvlText w:val="%4."/>
      <w:lvlJc w:val="left"/>
      <w:pPr>
        <w:ind w:left="3718" w:hanging="360"/>
      </w:pPr>
    </w:lvl>
    <w:lvl w:ilvl="4">
      <w:start w:val="1"/>
      <w:numFmt w:val="bullet"/>
      <w:lvlText w:val="-"/>
      <w:lvlJc w:val="left"/>
      <w:pPr>
        <w:ind w:left="4438" w:hanging="360"/>
      </w:pPr>
      <w:rPr>
        <w:rFonts w:ascii="Times New Roman" w:hAnsi="Times New Roman" w:cs="Times New Roman" w:hint="default"/>
        <w:w w:val="99"/>
        <w:sz w:val="18"/>
        <w:szCs w:val="18"/>
      </w:rPr>
    </w:lvl>
    <w:lvl w:ilvl="5">
      <w:start w:val="1"/>
      <w:numFmt w:val="bullet"/>
      <w:lvlText w:val="-"/>
      <w:lvlJc w:val="left"/>
      <w:pPr>
        <w:ind w:left="5158" w:hanging="180"/>
      </w:pPr>
      <w:rPr>
        <w:rFonts w:ascii="Times New Roman" w:hAnsi="Times New Roman" w:cs="Times New Roman" w:hint="default"/>
        <w:w w:val="99"/>
        <w:sz w:val="18"/>
        <w:szCs w:val="18"/>
      </w:rPr>
    </w:lvl>
    <w:lvl w:ilvl="6">
      <w:start w:val="1"/>
      <w:numFmt w:val="decimal"/>
      <w:lvlText w:val="%7."/>
      <w:lvlJc w:val="left"/>
      <w:pPr>
        <w:ind w:left="5878" w:hanging="360"/>
      </w:pPr>
    </w:lvl>
    <w:lvl w:ilvl="7">
      <w:start w:val="1"/>
      <w:numFmt w:val="lowerLetter"/>
      <w:lvlText w:val="%8."/>
      <w:lvlJc w:val="left"/>
      <w:pPr>
        <w:ind w:left="6598" w:hanging="360"/>
      </w:pPr>
    </w:lvl>
    <w:lvl w:ilvl="8">
      <w:start w:val="1"/>
      <w:numFmt w:val="lowerRoman"/>
      <w:lvlText w:val="%9."/>
      <w:lvlJc w:val="right"/>
      <w:pPr>
        <w:ind w:left="7318" w:hanging="180"/>
      </w:pPr>
    </w:lvl>
  </w:abstractNum>
  <w:abstractNum w:abstractNumId="5" w15:restartNumberingAfterBreak="0">
    <w:nsid w:val="06080961"/>
    <w:multiLevelType w:val="multilevel"/>
    <w:tmpl w:val="066217BC"/>
    <w:lvl w:ilvl="0">
      <w:start w:val="1"/>
      <w:numFmt w:val="lowerLetter"/>
      <w:lvlText w:val="%1)"/>
      <w:lvlJc w:val="left"/>
      <w:pPr>
        <w:ind w:left="838" w:hanging="720"/>
      </w:pPr>
      <w:rPr>
        <w:rFonts w:eastAsia="Arial"/>
        <w:w w:val="99"/>
        <w:sz w:val="18"/>
        <w:szCs w:val="18"/>
      </w:rPr>
    </w:lvl>
    <w:lvl w:ilvl="1">
      <w:start w:val="1"/>
      <w:numFmt w:val="bullet"/>
      <w:lvlText w:val="-"/>
      <w:lvlJc w:val="left"/>
      <w:pPr>
        <w:ind w:left="1918" w:hanging="360"/>
      </w:pPr>
      <w:rPr>
        <w:rFonts w:ascii="Times New Roman" w:hAnsi="Times New Roman" w:cs="Times New Roman" w:hint="default"/>
        <w:w w:val="99"/>
        <w:sz w:val="18"/>
        <w:szCs w:val="18"/>
      </w:rPr>
    </w:lvl>
    <w:lvl w:ilvl="2">
      <w:start w:val="1"/>
      <w:numFmt w:val="bullet"/>
      <w:lvlText w:val=""/>
      <w:lvlJc w:val="left"/>
      <w:pPr>
        <w:ind w:left="1918" w:hanging="360"/>
      </w:pPr>
      <w:rPr>
        <w:rFonts w:ascii="Symbol" w:hAnsi="Symbol" w:cs="Symbol" w:hint="default"/>
      </w:rPr>
    </w:lvl>
    <w:lvl w:ilvl="3">
      <w:start w:val="1"/>
      <w:numFmt w:val="bullet"/>
      <w:lvlText w:val=""/>
      <w:lvlJc w:val="left"/>
      <w:pPr>
        <w:ind w:left="2841" w:hanging="360"/>
      </w:pPr>
      <w:rPr>
        <w:rFonts w:ascii="Symbol" w:hAnsi="Symbol" w:cs="Symbol" w:hint="default"/>
      </w:rPr>
    </w:lvl>
    <w:lvl w:ilvl="4">
      <w:start w:val="1"/>
      <w:numFmt w:val="bullet"/>
      <w:lvlText w:val=""/>
      <w:lvlJc w:val="left"/>
      <w:pPr>
        <w:ind w:left="3763" w:hanging="360"/>
      </w:pPr>
      <w:rPr>
        <w:rFonts w:ascii="Symbol" w:hAnsi="Symbol" w:cs="Symbol" w:hint="default"/>
      </w:rPr>
    </w:lvl>
    <w:lvl w:ilvl="5">
      <w:start w:val="1"/>
      <w:numFmt w:val="bullet"/>
      <w:lvlText w:val=""/>
      <w:lvlJc w:val="left"/>
      <w:pPr>
        <w:ind w:left="4686" w:hanging="360"/>
      </w:pPr>
      <w:rPr>
        <w:rFonts w:ascii="Symbol" w:hAnsi="Symbol" w:cs="Symbol" w:hint="default"/>
      </w:rPr>
    </w:lvl>
    <w:lvl w:ilvl="6">
      <w:start w:val="1"/>
      <w:numFmt w:val="bullet"/>
      <w:lvlText w:val=""/>
      <w:lvlJc w:val="left"/>
      <w:pPr>
        <w:ind w:left="5609" w:hanging="360"/>
      </w:pPr>
      <w:rPr>
        <w:rFonts w:ascii="Symbol" w:hAnsi="Symbol" w:cs="Symbol" w:hint="default"/>
      </w:rPr>
    </w:lvl>
    <w:lvl w:ilvl="7">
      <w:start w:val="1"/>
      <w:numFmt w:val="bullet"/>
      <w:lvlText w:val=""/>
      <w:lvlJc w:val="left"/>
      <w:pPr>
        <w:ind w:left="6531" w:hanging="360"/>
      </w:pPr>
      <w:rPr>
        <w:rFonts w:ascii="Symbol" w:hAnsi="Symbol" w:cs="Symbol" w:hint="default"/>
      </w:rPr>
    </w:lvl>
    <w:lvl w:ilvl="8">
      <w:start w:val="1"/>
      <w:numFmt w:val="bullet"/>
      <w:lvlText w:val=""/>
      <w:lvlJc w:val="left"/>
      <w:pPr>
        <w:ind w:left="7454" w:hanging="360"/>
      </w:pPr>
      <w:rPr>
        <w:rFonts w:ascii="Symbol" w:hAnsi="Symbol" w:cs="Symbol" w:hint="default"/>
      </w:rPr>
    </w:lvl>
  </w:abstractNum>
  <w:abstractNum w:abstractNumId="6" w15:restartNumberingAfterBreak="0">
    <w:nsid w:val="09A774C6"/>
    <w:multiLevelType w:val="multilevel"/>
    <w:tmpl w:val="9446D686"/>
    <w:lvl w:ilvl="0">
      <w:start w:val="3"/>
      <w:numFmt w:val="upperRoman"/>
      <w:lvlText w:val="%1"/>
      <w:lvlJc w:val="left"/>
      <w:pPr>
        <w:ind w:left="471" w:hanging="353"/>
      </w:pPr>
    </w:lvl>
    <w:lvl w:ilvl="1">
      <w:start w:val="7"/>
      <w:numFmt w:val="decimal"/>
      <w:lvlText w:val="%1.%2"/>
      <w:lvlJc w:val="left"/>
      <w:pPr>
        <w:ind w:left="471" w:hanging="353"/>
      </w:pPr>
      <w:rPr>
        <w:rFonts w:eastAsia="Arial"/>
        <w:b/>
        <w:bCs/>
        <w:color w:val="00000A"/>
        <w:w w:val="99"/>
        <w:sz w:val="18"/>
        <w:szCs w:val="18"/>
      </w:rPr>
    </w:lvl>
    <w:lvl w:ilvl="2">
      <w:start w:val="1"/>
      <w:numFmt w:val="decimal"/>
      <w:lvlText w:val="%1.%2.%3"/>
      <w:lvlJc w:val="left"/>
      <w:pPr>
        <w:ind w:left="620" w:hanging="502"/>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378" w:hanging="360"/>
      </w:pPr>
      <w:rPr>
        <w:rFonts w:ascii="Times New Roman" w:hAnsi="Times New Roman" w:cs="Times New Roman" w:hint="default"/>
        <w:w w:val="99"/>
        <w:sz w:val="18"/>
        <w:szCs w:val="18"/>
      </w:rPr>
    </w:lvl>
    <w:lvl w:ilvl="5">
      <w:start w:val="1"/>
      <w:numFmt w:val="bullet"/>
      <w:lvlText w:val=""/>
      <w:lvlJc w:val="left"/>
      <w:pPr>
        <w:ind w:left="838" w:hanging="360"/>
      </w:pPr>
      <w:rPr>
        <w:rFonts w:ascii="Symbol" w:hAnsi="Symbol" w:cs="Symbol" w:hint="default"/>
      </w:rPr>
    </w:lvl>
    <w:lvl w:ilvl="6">
      <w:start w:val="1"/>
      <w:numFmt w:val="bullet"/>
      <w:lvlText w:val=""/>
      <w:lvlJc w:val="left"/>
      <w:pPr>
        <w:ind w:left="1378" w:hanging="360"/>
      </w:pPr>
      <w:rPr>
        <w:rFonts w:ascii="Symbol" w:hAnsi="Symbol" w:cs="Symbol" w:hint="default"/>
      </w:rPr>
    </w:lvl>
    <w:lvl w:ilvl="7">
      <w:start w:val="1"/>
      <w:numFmt w:val="bullet"/>
      <w:lvlText w:val=""/>
      <w:lvlJc w:val="left"/>
      <w:pPr>
        <w:ind w:left="1378" w:hanging="360"/>
      </w:pPr>
      <w:rPr>
        <w:rFonts w:ascii="Symbol" w:hAnsi="Symbol" w:cs="Symbol" w:hint="default"/>
      </w:rPr>
    </w:lvl>
    <w:lvl w:ilvl="8">
      <w:start w:val="1"/>
      <w:numFmt w:val="bullet"/>
      <w:lvlText w:val=""/>
      <w:lvlJc w:val="left"/>
      <w:pPr>
        <w:ind w:left="1378" w:hanging="360"/>
      </w:pPr>
      <w:rPr>
        <w:rFonts w:ascii="Symbol" w:hAnsi="Symbol" w:cs="Symbol" w:hint="default"/>
      </w:rPr>
    </w:lvl>
  </w:abstractNum>
  <w:abstractNum w:abstractNumId="7" w15:restartNumberingAfterBreak="0">
    <w:nsid w:val="0AD12ABD"/>
    <w:multiLevelType w:val="multilevel"/>
    <w:tmpl w:val="81AE950A"/>
    <w:lvl w:ilvl="0">
      <w:start w:val="1"/>
      <w:numFmt w:val="bullet"/>
      <w:lvlText w:val="-"/>
      <w:lvlJc w:val="left"/>
      <w:pPr>
        <w:ind w:left="720" w:hanging="360"/>
      </w:pPr>
      <w:rPr>
        <w:rFonts w:ascii="Times New Roman" w:hAnsi="Times New Roman" w:cs="Times New Roman" w:hint="default"/>
        <w:w w:val="99"/>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0B3118B8"/>
    <w:multiLevelType w:val="multilevel"/>
    <w:tmpl w:val="DC1CBB3E"/>
    <w:lvl w:ilvl="0">
      <w:start w:val="1"/>
      <w:numFmt w:val="bullet"/>
      <w:lvlText w:val="-"/>
      <w:lvlJc w:val="left"/>
      <w:pPr>
        <w:ind w:left="838" w:hanging="360"/>
      </w:pPr>
      <w:rPr>
        <w:rFonts w:ascii="Times New Roman" w:hAnsi="Times New Roman" w:cs="Times New Roman" w:hint="default"/>
        <w:w w:val="99"/>
        <w:sz w:val="18"/>
        <w:szCs w:val="18"/>
      </w:rPr>
    </w:lvl>
    <w:lvl w:ilvl="1">
      <w:start w:val="1"/>
      <w:numFmt w:val="bullet"/>
      <w:lvlText w:val=""/>
      <w:lvlJc w:val="left"/>
      <w:pPr>
        <w:ind w:left="838" w:hanging="360"/>
      </w:pPr>
      <w:rPr>
        <w:rFonts w:ascii="Symbol" w:hAnsi="Symbol" w:cs="Symbol" w:hint="default"/>
      </w:rPr>
    </w:lvl>
    <w:lvl w:ilvl="2">
      <w:start w:val="1"/>
      <w:numFmt w:val="bullet"/>
      <w:lvlText w:val=""/>
      <w:lvlJc w:val="left"/>
      <w:pPr>
        <w:ind w:left="948" w:hanging="360"/>
      </w:pPr>
      <w:rPr>
        <w:rFonts w:ascii="Symbol" w:hAnsi="Symbol" w:cs="Symbol" w:hint="default"/>
      </w:rPr>
    </w:lvl>
    <w:lvl w:ilvl="3">
      <w:start w:val="1"/>
      <w:numFmt w:val="bullet"/>
      <w:lvlText w:val=""/>
      <w:lvlJc w:val="left"/>
      <w:pPr>
        <w:ind w:left="1992" w:hanging="360"/>
      </w:pPr>
      <w:rPr>
        <w:rFonts w:ascii="Symbol" w:hAnsi="Symbol" w:cs="Symbol" w:hint="default"/>
      </w:rPr>
    </w:lvl>
    <w:lvl w:ilvl="4">
      <w:start w:val="1"/>
      <w:numFmt w:val="bullet"/>
      <w:lvlText w:val=""/>
      <w:lvlJc w:val="left"/>
      <w:pPr>
        <w:ind w:left="3036" w:hanging="360"/>
      </w:pPr>
      <w:rPr>
        <w:rFonts w:ascii="Symbol" w:hAnsi="Symbol" w:cs="Symbol" w:hint="default"/>
      </w:rPr>
    </w:lvl>
    <w:lvl w:ilvl="5">
      <w:start w:val="1"/>
      <w:numFmt w:val="bullet"/>
      <w:lvlText w:val=""/>
      <w:lvlJc w:val="left"/>
      <w:pPr>
        <w:ind w:left="4080" w:hanging="360"/>
      </w:pPr>
      <w:rPr>
        <w:rFonts w:ascii="Symbol" w:hAnsi="Symbol" w:cs="Symbol" w:hint="default"/>
      </w:rPr>
    </w:lvl>
    <w:lvl w:ilvl="6">
      <w:start w:val="1"/>
      <w:numFmt w:val="bullet"/>
      <w:lvlText w:val=""/>
      <w:lvlJc w:val="left"/>
      <w:pPr>
        <w:ind w:left="5124" w:hanging="360"/>
      </w:pPr>
      <w:rPr>
        <w:rFonts w:ascii="Symbol" w:hAnsi="Symbol" w:cs="Symbol" w:hint="default"/>
      </w:rPr>
    </w:lvl>
    <w:lvl w:ilvl="7">
      <w:start w:val="1"/>
      <w:numFmt w:val="bullet"/>
      <w:lvlText w:val=""/>
      <w:lvlJc w:val="left"/>
      <w:pPr>
        <w:ind w:left="6168" w:hanging="360"/>
      </w:pPr>
      <w:rPr>
        <w:rFonts w:ascii="Symbol" w:hAnsi="Symbol" w:cs="Symbol" w:hint="default"/>
      </w:rPr>
    </w:lvl>
    <w:lvl w:ilvl="8">
      <w:start w:val="1"/>
      <w:numFmt w:val="bullet"/>
      <w:lvlText w:val=""/>
      <w:lvlJc w:val="left"/>
      <w:pPr>
        <w:ind w:left="7212" w:hanging="360"/>
      </w:pPr>
      <w:rPr>
        <w:rFonts w:ascii="Symbol" w:hAnsi="Symbol" w:cs="Symbol" w:hint="default"/>
      </w:rPr>
    </w:lvl>
  </w:abstractNum>
  <w:abstractNum w:abstractNumId="9" w15:restartNumberingAfterBreak="0">
    <w:nsid w:val="0E35276D"/>
    <w:multiLevelType w:val="multilevel"/>
    <w:tmpl w:val="84040EE6"/>
    <w:lvl w:ilvl="0">
      <w:start w:val="1"/>
      <w:numFmt w:val="lowerLetter"/>
      <w:lvlText w:val="%1)"/>
      <w:lvlJc w:val="left"/>
      <w:pPr>
        <w:ind w:left="927" w:hanging="360"/>
      </w:pPr>
      <w:rPr>
        <w:u w:val="single"/>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0E3D7479"/>
    <w:multiLevelType w:val="multilevel"/>
    <w:tmpl w:val="155A780E"/>
    <w:lvl w:ilvl="0">
      <w:start w:val="1"/>
      <w:numFmt w:val="bullet"/>
      <w:lvlText w:val="-"/>
      <w:lvlJc w:val="left"/>
      <w:pPr>
        <w:ind w:left="720" w:hanging="360"/>
      </w:pPr>
      <w:rPr>
        <w:rFonts w:ascii="Times New Roman" w:hAnsi="Times New Roman" w:cs="Times New Roman" w:hint="default"/>
        <w:w w:val="99"/>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115E0163"/>
    <w:multiLevelType w:val="multilevel"/>
    <w:tmpl w:val="BD0C2688"/>
    <w:lvl w:ilvl="0">
      <w:start w:val="1"/>
      <w:numFmt w:val="lowerLetter"/>
      <w:lvlText w:val="%1)"/>
      <w:lvlJc w:val="left"/>
      <w:pPr>
        <w:ind w:left="639" w:hanging="161"/>
      </w:pPr>
      <w:rPr>
        <w:u w:val="single" w:color="000000"/>
      </w:rPr>
    </w:lvl>
    <w:lvl w:ilvl="1">
      <w:start w:val="1"/>
      <w:numFmt w:val="bullet"/>
      <w:lvlText w:val="-"/>
      <w:lvlJc w:val="left"/>
      <w:pPr>
        <w:ind w:left="1378" w:hanging="360"/>
      </w:pPr>
      <w:rPr>
        <w:rFonts w:ascii="Times New Roman" w:hAnsi="Times New Roman" w:cs="Times New Roman" w:hint="default"/>
        <w:w w:val="99"/>
        <w:sz w:val="18"/>
        <w:szCs w:val="18"/>
      </w:rPr>
    </w:lvl>
    <w:lvl w:ilvl="2">
      <w:start w:val="1"/>
      <w:numFmt w:val="bullet"/>
      <w:lvlText w:val=""/>
      <w:lvlJc w:val="left"/>
      <w:pPr>
        <w:ind w:left="1558" w:hanging="360"/>
      </w:pPr>
      <w:rPr>
        <w:rFonts w:ascii="Symbol" w:hAnsi="Symbol" w:cs="Symbol" w:hint="default"/>
      </w:rPr>
    </w:lvl>
    <w:lvl w:ilvl="3">
      <w:start w:val="1"/>
      <w:numFmt w:val="bullet"/>
      <w:lvlText w:val=""/>
      <w:lvlJc w:val="left"/>
      <w:pPr>
        <w:ind w:left="2526" w:hanging="360"/>
      </w:pPr>
      <w:rPr>
        <w:rFonts w:ascii="Symbol" w:hAnsi="Symbol" w:cs="Symbol" w:hint="default"/>
      </w:rPr>
    </w:lvl>
    <w:lvl w:ilvl="4">
      <w:start w:val="1"/>
      <w:numFmt w:val="bullet"/>
      <w:lvlText w:val=""/>
      <w:lvlJc w:val="left"/>
      <w:pPr>
        <w:ind w:left="3493" w:hanging="360"/>
      </w:pPr>
      <w:rPr>
        <w:rFonts w:ascii="Symbol" w:hAnsi="Symbol" w:cs="Symbol" w:hint="default"/>
      </w:rPr>
    </w:lvl>
    <w:lvl w:ilvl="5">
      <w:start w:val="1"/>
      <w:numFmt w:val="bullet"/>
      <w:lvlText w:val=""/>
      <w:lvlJc w:val="left"/>
      <w:pPr>
        <w:ind w:left="4461" w:hanging="360"/>
      </w:pPr>
      <w:rPr>
        <w:rFonts w:ascii="Symbol" w:hAnsi="Symbol" w:cs="Symbol" w:hint="default"/>
      </w:rPr>
    </w:lvl>
    <w:lvl w:ilvl="6">
      <w:start w:val="1"/>
      <w:numFmt w:val="bullet"/>
      <w:lvlText w:val=""/>
      <w:lvlJc w:val="left"/>
      <w:pPr>
        <w:ind w:left="5429" w:hanging="360"/>
      </w:pPr>
      <w:rPr>
        <w:rFonts w:ascii="Symbol" w:hAnsi="Symbol" w:cs="Symbol" w:hint="default"/>
      </w:rPr>
    </w:lvl>
    <w:lvl w:ilvl="7">
      <w:start w:val="1"/>
      <w:numFmt w:val="bullet"/>
      <w:lvlText w:val=""/>
      <w:lvlJc w:val="left"/>
      <w:pPr>
        <w:ind w:left="6396" w:hanging="360"/>
      </w:pPr>
      <w:rPr>
        <w:rFonts w:ascii="Symbol" w:hAnsi="Symbol" w:cs="Symbol" w:hint="default"/>
      </w:rPr>
    </w:lvl>
    <w:lvl w:ilvl="8">
      <w:start w:val="1"/>
      <w:numFmt w:val="bullet"/>
      <w:lvlText w:val=""/>
      <w:lvlJc w:val="left"/>
      <w:pPr>
        <w:ind w:left="7364" w:hanging="360"/>
      </w:pPr>
      <w:rPr>
        <w:rFonts w:ascii="Symbol" w:hAnsi="Symbol" w:cs="Symbol" w:hint="default"/>
      </w:rPr>
    </w:lvl>
  </w:abstractNum>
  <w:abstractNum w:abstractNumId="12" w15:restartNumberingAfterBreak="0">
    <w:nsid w:val="152D07DF"/>
    <w:multiLevelType w:val="hybridMultilevel"/>
    <w:tmpl w:val="56509610"/>
    <w:lvl w:ilvl="0" w:tplc="5424797A">
      <w:start w:val="1"/>
      <w:numFmt w:val="decimal"/>
      <w:lvlText w:val="%1."/>
      <w:lvlJc w:val="left"/>
      <w:pPr>
        <w:ind w:left="720" w:hanging="360"/>
      </w:pPr>
      <w:rPr>
        <w:rFonts w:ascii="Arial" w:hAnsi="Arial" w:cs="Arial" w:hint="default"/>
        <w:sz w:val="18"/>
        <w:szCs w:val="18"/>
      </w:rPr>
    </w:lvl>
    <w:lvl w:ilvl="1" w:tplc="C8D6471C">
      <w:start w:val="1"/>
      <w:numFmt w:val="decimal"/>
      <w:lvlText w:val="%2."/>
      <w:lvlJc w:val="left"/>
      <w:pPr>
        <w:ind w:left="1440" w:hanging="360"/>
      </w:pPr>
    </w:lvl>
    <w:lvl w:ilvl="2" w:tplc="572C9DD4">
      <w:start w:val="1"/>
      <w:numFmt w:val="decimal"/>
      <w:lvlText w:val="%3."/>
      <w:lvlJc w:val="left"/>
      <w:pPr>
        <w:ind w:left="2160" w:hanging="360"/>
      </w:pPr>
    </w:lvl>
    <w:lvl w:ilvl="3" w:tplc="6BE6DFCC">
      <w:start w:val="1"/>
      <w:numFmt w:val="decimal"/>
      <w:lvlText w:val="%4."/>
      <w:lvlJc w:val="left"/>
      <w:pPr>
        <w:ind w:left="2880" w:hanging="360"/>
      </w:pPr>
    </w:lvl>
    <w:lvl w:ilvl="4" w:tplc="2AC87DDC">
      <w:start w:val="1"/>
      <w:numFmt w:val="decimal"/>
      <w:lvlText w:val="%5."/>
      <w:lvlJc w:val="left"/>
      <w:pPr>
        <w:ind w:left="3600" w:hanging="360"/>
      </w:pPr>
    </w:lvl>
    <w:lvl w:ilvl="5" w:tplc="C4769372">
      <w:start w:val="1"/>
      <w:numFmt w:val="decimal"/>
      <w:lvlText w:val="%6."/>
      <w:lvlJc w:val="left"/>
      <w:pPr>
        <w:ind w:left="4320" w:hanging="360"/>
      </w:pPr>
    </w:lvl>
    <w:lvl w:ilvl="6" w:tplc="E012B4C4">
      <w:start w:val="1"/>
      <w:numFmt w:val="decimal"/>
      <w:lvlText w:val="%7."/>
      <w:lvlJc w:val="left"/>
      <w:pPr>
        <w:ind w:left="5040" w:hanging="360"/>
      </w:pPr>
    </w:lvl>
    <w:lvl w:ilvl="7" w:tplc="34E6B7CE">
      <w:start w:val="1"/>
      <w:numFmt w:val="decimal"/>
      <w:lvlText w:val="%8."/>
      <w:lvlJc w:val="left"/>
      <w:pPr>
        <w:ind w:left="5760" w:hanging="360"/>
      </w:pPr>
    </w:lvl>
    <w:lvl w:ilvl="8" w:tplc="F872CB36">
      <w:start w:val="1"/>
      <w:numFmt w:val="decimal"/>
      <w:lvlText w:val="%9."/>
      <w:lvlJc w:val="left"/>
      <w:pPr>
        <w:ind w:left="6480" w:hanging="360"/>
      </w:pPr>
    </w:lvl>
  </w:abstractNum>
  <w:abstractNum w:abstractNumId="13" w15:restartNumberingAfterBreak="0">
    <w:nsid w:val="152D267A"/>
    <w:multiLevelType w:val="multilevel"/>
    <w:tmpl w:val="98AA193E"/>
    <w:lvl w:ilvl="0">
      <w:start w:val="1"/>
      <w:numFmt w:val="bullet"/>
      <w:lvlText w:val="-"/>
      <w:lvlJc w:val="left"/>
      <w:pPr>
        <w:ind w:left="720" w:hanging="360"/>
      </w:pPr>
      <w:rPr>
        <w:rFonts w:ascii="Times New Roman" w:hAnsi="Times New Roman" w:cs="Times New Roman" w:hint="default"/>
        <w:w w:val="99"/>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6166F07"/>
    <w:multiLevelType w:val="multilevel"/>
    <w:tmpl w:val="7130E230"/>
    <w:lvl w:ilvl="0">
      <w:start w:val="3"/>
      <w:numFmt w:val="upperRoman"/>
      <w:lvlText w:val="%1"/>
      <w:lvlJc w:val="left"/>
      <w:pPr>
        <w:ind w:left="471" w:hanging="353"/>
      </w:pPr>
    </w:lvl>
    <w:lvl w:ilvl="1">
      <w:start w:val="6"/>
      <w:numFmt w:val="decimal"/>
      <w:lvlText w:val="%1.%2"/>
      <w:lvlJc w:val="left"/>
      <w:pPr>
        <w:ind w:left="471" w:hanging="353"/>
      </w:pPr>
      <w:rPr>
        <w:rFonts w:eastAsia="Arial"/>
        <w:b/>
        <w:bCs/>
        <w:w w:val="99"/>
        <w:sz w:val="18"/>
        <w:szCs w:val="18"/>
      </w:rPr>
    </w:lvl>
    <w:lvl w:ilvl="2">
      <w:start w:val="1"/>
      <w:numFmt w:val="decimal"/>
      <w:lvlText w:val="%1.%2.%3"/>
      <w:lvlJc w:val="left"/>
      <w:pPr>
        <w:ind w:left="620" w:hanging="502"/>
      </w:pPr>
      <w:rPr>
        <w:rFonts w:eastAsia="Arial"/>
        <w:b/>
        <w:bCs/>
        <w:w w:val="99"/>
        <w:sz w:val="18"/>
        <w:szCs w:val="18"/>
      </w:rPr>
    </w:lvl>
    <w:lvl w:ilvl="3">
      <w:start w:val="3"/>
      <w:numFmt w:val="lowerLetter"/>
      <w:lvlText w:val="%4)"/>
      <w:lvlJc w:val="left"/>
      <w:pPr>
        <w:ind w:left="838" w:hanging="360"/>
      </w:pPr>
      <w:rPr>
        <w:w w:val="99"/>
        <w:sz w:val="18"/>
        <w:szCs w:val="18"/>
      </w:rPr>
    </w:lvl>
    <w:lvl w:ilvl="4">
      <w:start w:val="1"/>
      <w:numFmt w:val="bullet"/>
      <w:lvlText w:val="-"/>
      <w:lvlJc w:val="left"/>
      <w:pPr>
        <w:ind w:left="1378" w:hanging="360"/>
      </w:pPr>
      <w:rPr>
        <w:rFonts w:ascii="Times New Roman" w:hAnsi="Times New Roman" w:cs="Times New Roman" w:hint="default"/>
        <w:w w:val="99"/>
        <w:sz w:val="18"/>
        <w:szCs w:val="18"/>
      </w:rPr>
    </w:lvl>
    <w:lvl w:ilvl="5">
      <w:start w:val="1"/>
      <w:numFmt w:val="bullet"/>
      <w:lvlText w:val=""/>
      <w:lvlJc w:val="left"/>
      <w:pPr>
        <w:ind w:left="1558" w:hanging="360"/>
      </w:pPr>
      <w:rPr>
        <w:rFonts w:ascii="Symbol" w:hAnsi="Symbol" w:cs="Symbol" w:hint="default"/>
      </w:rPr>
    </w:lvl>
    <w:lvl w:ilvl="6">
      <w:start w:val="1"/>
      <w:numFmt w:val="bullet"/>
      <w:lvlText w:val=""/>
      <w:lvlJc w:val="left"/>
      <w:pPr>
        <w:ind w:left="3082" w:hanging="360"/>
      </w:pPr>
      <w:rPr>
        <w:rFonts w:ascii="Symbol" w:hAnsi="Symbol" w:cs="Symbol" w:hint="default"/>
      </w:rPr>
    </w:lvl>
    <w:lvl w:ilvl="7">
      <w:start w:val="1"/>
      <w:numFmt w:val="bullet"/>
      <w:lvlText w:val=""/>
      <w:lvlJc w:val="left"/>
      <w:pPr>
        <w:ind w:left="4607" w:hanging="360"/>
      </w:pPr>
      <w:rPr>
        <w:rFonts w:ascii="Symbol" w:hAnsi="Symbol" w:cs="Symbol" w:hint="default"/>
      </w:rPr>
    </w:lvl>
    <w:lvl w:ilvl="8">
      <w:start w:val="1"/>
      <w:numFmt w:val="bullet"/>
      <w:lvlText w:val=""/>
      <w:lvlJc w:val="left"/>
      <w:pPr>
        <w:ind w:left="6131" w:hanging="360"/>
      </w:pPr>
      <w:rPr>
        <w:rFonts w:ascii="Symbol" w:hAnsi="Symbol" w:cs="Symbol" w:hint="default"/>
      </w:rPr>
    </w:lvl>
  </w:abstractNum>
  <w:abstractNum w:abstractNumId="15" w15:restartNumberingAfterBreak="0">
    <w:nsid w:val="1A236F18"/>
    <w:multiLevelType w:val="multilevel"/>
    <w:tmpl w:val="5A562064"/>
    <w:lvl w:ilvl="0">
      <w:start w:val="1"/>
      <w:numFmt w:val="bullet"/>
      <w:lvlText w:val="-"/>
      <w:lvlJc w:val="left"/>
      <w:pPr>
        <w:ind w:left="1918" w:hanging="360"/>
      </w:pPr>
      <w:rPr>
        <w:rFonts w:ascii="Times New Roman" w:hAnsi="Times New Roman" w:cs="Times New Roman" w:hint="default"/>
        <w:w w:val="99"/>
        <w:sz w:val="18"/>
        <w:szCs w:val="18"/>
      </w:rPr>
    </w:lvl>
    <w:lvl w:ilvl="1">
      <w:start w:val="1"/>
      <w:numFmt w:val="bullet"/>
      <w:lvlText w:val="o"/>
      <w:lvlJc w:val="left"/>
      <w:pPr>
        <w:ind w:left="2638" w:hanging="360"/>
      </w:pPr>
      <w:rPr>
        <w:rFonts w:ascii="Courier New" w:hAnsi="Courier New" w:cs="Courier New" w:hint="default"/>
      </w:rPr>
    </w:lvl>
    <w:lvl w:ilvl="2">
      <w:start w:val="1"/>
      <w:numFmt w:val="bullet"/>
      <w:lvlText w:val=""/>
      <w:lvlJc w:val="left"/>
      <w:pPr>
        <w:ind w:left="3358" w:hanging="360"/>
      </w:pPr>
      <w:rPr>
        <w:rFonts w:ascii="Wingdings" w:hAnsi="Wingdings" w:cs="Wingdings" w:hint="default"/>
      </w:rPr>
    </w:lvl>
    <w:lvl w:ilvl="3">
      <w:start w:val="1"/>
      <w:numFmt w:val="bullet"/>
      <w:lvlText w:val=""/>
      <w:lvlJc w:val="left"/>
      <w:pPr>
        <w:ind w:left="4078" w:hanging="360"/>
      </w:pPr>
      <w:rPr>
        <w:rFonts w:ascii="Symbol" w:hAnsi="Symbol" w:cs="Symbol" w:hint="default"/>
      </w:rPr>
    </w:lvl>
    <w:lvl w:ilvl="4">
      <w:start w:val="1"/>
      <w:numFmt w:val="bullet"/>
      <w:lvlText w:val="o"/>
      <w:lvlJc w:val="left"/>
      <w:pPr>
        <w:ind w:left="4798" w:hanging="360"/>
      </w:pPr>
      <w:rPr>
        <w:rFonts w:ascii="Courier New" w:hAnsi="Courier New" w:cs="Courier New" w:hint="default"/>
      </w:rPr>
    </w:lvl>
    <w:lvl w:ilvl="5">
      <w:start w:val="1"/>
      <w:numFmt w:val="bullet"/>
      <w:lvlText w:val=""/>
      <w:lvlJc w:val="left"/>
      <w:pPr>
        <w:ind w:left="5518" w:hanging="360"/>
      </w:pPr>
      <w:rPr>
        <w:rFonts w:ascii="Wingdings" w:hAnsi="Wingdings" w:cs="Wingdings" w:hint="default"/>
      </w:rPr>
    </w:lvl>
    <w:lvl w:ilvl="6">
      <w:start w:val="1"/>
      <w:numFmt w:val="bullet"/>
      <w:lvlText w:val=""/>
      <w:lvlJc w:val="left"/>
      <w:pPr>
        <w:ind w:left="6238" w:hanging="360"/>
      </w:pPr>
      <w:rPr>
        <w:rFonts w:ascii="Symbol" w:hAnsi="Symbol" w:cs="Symbol" w:hint="default"/>
      </w:rPr>
    </w:lvl>
    <w:lvl w:ilvl="7">
      <w:start w:val="1"/>
      <w:numFmt w:val="bullet"/>
      <w:lvlText w:val="o"/>
      <w:lvlJc w:val="left"/>
      <w:pPr>
        <w:ind w:left="6958" w:hanging="360"/>
      </w:pPr>
      <w:rPr>
        <w:rFonts w:ascii="Courier New" w:hAnsi="Courier New" w:cs="Courier New" w:hint="default"/>
      </w:rPr>
    </w:lvl>
    <w:lvl w:ilvl="8">
      <w:start w:val="1"/>
      <w:numFmt w:val="bullet"/>
      <w:lvlText w:val=""/>
      <w:lvlJc w:val="left"/>
      <w:pPr>
        <w:ind w:left="7678" w:hanging="360"/>
      </w:pPr>
      <w:rPr>
        <w:rFonts w:ascii="Wingdings" w:hAnsi="Wingdings" w:cs="Wingdings" w:hint="default"/>
      </w:rPr>
    </w:lvl>
  </w:abstractNum>
  <w:abstractNum w:abstractNumId="16" w15:restartNumberingAfterBreak="0">
    <w:nsid w:val="1A777C07"/>
    <w:multiLevelType w:val="multilevel"/>
    <w:tmpl w:val="84040EE6"/>
    <w:lvl w:ilvl="0">
      <w:start w:val="1"/>
      <w:numFmt w:val="lowerLetter"/>
      <w:lvlText w:val="%1)"/>
      <w:lvlJc w:val="left"/>
      <w:pPr>
        <w:ind w:left="927" w:hanging="360"/>
      </w:pPr>
      <w:rPr>
        <w:u w:val="single"/>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1ED4620C"/>
    <w:multiLevelType w:val="multilevel"/>
    <w:tmpl w:val="44329EF0"/>
    <w:lvl w:ilvl="0">
      <w:start w:val="1"/>
      <w:numFmt w:val="bullet"/>
      <w:lvlText w:val="-"/>
      <w:lvlJc w:val="left"/>
      <w:pPr>
        <w:ind w:left="838" w:hanging="360"/>
      </w:pPr>
      <w:rPr>
        <w:rFonts w:ascii="Times New Roman" w:hAnsi="Times New Roman" w:cs="Times New Roman" w:hint="default"/>
        <w:w w:val="99"/>
        <w:sz w:val="18"/>
        <w:szCs w:val="18"/>
      </w:rPr>
    </w:lvl>
    <w:lvl w:ilvl="1">
      <w:start w:val="1"/>
      <w:numFmt w:val="bullet"/>
      <w:lvlText w:val="-"/>
      <w:lvlJc w:val="left"/>
      <w:pPr>
        <w:ind w:left="1558" w:hanging="360"/>
      </w:pPr>
      <w:rPr>
        <w:rFonts w:ascii="Times New Roman" w:hAnsi="Times New Roman" w:cs="Times New Roman" w:hint="default"/>
        <w:w w:val="99"/>
        <w:sz w:val="18"/>
        <w:szCs w:val="18"/>
      </w:rPr>
    </w:lvl>
    <w:lvl w:ilvl="2">
      <w:start w:val="1"/>
      <w:numFmt w:val="bullet"/>
      <w:lvlText w:val=""/>
      <w:lvlJc w:val="left"/>
      <w:pPr>
        <w:ind w:left="1558" w:hanging="360"/>
      </w:pPr>
      <w:rPr>
        <w:rFonts w:ascii="Symbol" w:hAnsi="Symbol" w:cs="Symbol" w:hint="default"/>
      </w:rPr>
    </w:lvl>
    <w:lvl w:ilvl="3">
      <w:start w:val="1"/>
      <w:numFmt w:val="bullet"/>
      <w:lvlText w:val=""/>
      <w:lvlJc w:val="left"/>
      <w:pPr>
        <w:ind w:left="2526" w:hanging="360"/>
      </w:pPr>
      <w:rPr>
        <w:rFonts w:ascii="Symbol" w:hAnsi="Symbol" w:cs="Symbol" w:hint="default"/>
      </w:rPr>
    </w:lvl>
    <w:lvl w:ilvl="4">
      <w:start w:val="1"/>
      <w:numFmt w:val="bullet"/>
      <w:lvlText w:val="-"/>
      <w:lvlJc w:val="left"/>
      <w:pPr>
        <w:ind w:left="3493" w:hanging="360"/>
      </w:pPr>
      <w:rPr>
        <w:rFonts w:ascii="Times New Roman" w:hAnsi="Times New Roman" w:cs="Times New Roman" w:hint="default"/>
        <w:w w:val="99"/>
        <w:sz w:val="18"/>
        <w:szCs w:val="18"/>
      </w:rPr>
    </w:lvl>
    <w:lvl w:ilvl="5">
      <w:start w:val="1"/>
      <w:numFmt w:val="bullet"/>
      <w:lvlText w:val=""/>
      <w:lvlJc w:val="left"/>
      <w:pPr>
        <w:ind w:left="4461" w:hanging="360"/>
      </w:pPr>
      <w:rPr>
        <w:rFonts w:ascii="Symbol" w:hAnsi="Symbol" w:cs="Symbol" w:hint="default"/>
      </w:rPr>
    </w:lvl>
    <w:lvl w:ilvl="6">
      <w:start w:val="1"/>
      <w:numFmt w:val="bullet"/>
      <w:lvlText w:val=""/>
      <w:lvlJc w:val="left"/>
      <w:pPr>
        <w:ind w:left="5429" w:hanging="360"/>
      </w:pPr>
      <w:rPr>
        <w:rFonts w:ascii="Symbol" w:hAnsi="Symbol" w:cs="Symbol" w:hint="default"/>
      </w:rPr>
    </w:lvl>
    <w:lvl w:ilvl="7">
      <w:start w:val="1"/>
      <w:numFmt w:val="bullet"/>
      <w:lvlText w:val=""/>
      <w:lvlJc w:val="left"/>
      <w:pPr>
        <w:ind w:left="6396" w:hanging="360"/>
      </w:pPr>
      <w:rPr>
        <w:rFonts w:ascii="Symbol" w:hAnsi="Symbol" w:cs="Symbol" w:hint="default"/>
      </w:rPr>
    </w:lvl>
    <w:lvl w:ilvl="8">
      <w:start w:val="1"/>
      <w:numFmt w:val="bullet"/>
      <w:lvlText w:val=""/>
      <w:lvlJc w:val="left"/>
      <w:pPr>
        <w:ind w:left="7364" w:hanging="360"/>
      </w:pPr>
      <w:rPr>
        <w:rFonts w:ascii="Symbol" w:hAnsi="Symbol" w:cs="Symbol" w:hint="default"/>
      </w:rPr>
    </w:lvl>
  </w:abstractNum>
  <w:abstractNum w:abstractNumId="18" w15:restartNumberingAfterBreak="0">
    <w:nsid w:val="1FD01A94"/>
    <w:multiLevelType w:val="multilevel"/>
    <w:tmpl w:val="9446D686"/>
    <w:lvl w:ilvl="0">
      <w:start w:val="3"/>
      <w:numFmt w:val="upperRoman"/>
      <w:lvlText w:val="%1"/>
      <w:lvlJc w:val="left"/>
      <w:pPr>
        <w:ind w:left="471" w:hanging="353"/>
      </w:pPr>
    </w:lvl>
    <w:lvl w:ilvl="1">
      <w:start w:val="7"/>
      <w:numFmt w:val="decimal"/>
      <w:lvlText w:val="%1.%2"/>
      <w:lvlJc w:val="left"/>
      <w:pPr>
        <w:ind w:left="471" w:hanging="353"/>
      </w:pPr>
      <w:rPr>
        <w:rFonts w:eastAsia="Arial"/>
        <w:b/>
        <w:bCs/>
        <w:color w:val="00000A"/>
        <w:w w:val="99"/>
        <w:sz w:val="18"/>
        <w:szCs w:val="18"/>
      </w:rPr>
    </w:lvl>
    <w:lvl w:ilvl="2">
      <w:start w:val="1"/>
      <w:numFmt w:val="decimal"/>
      <w:lvlText w:val="%1.%2.%3"/>
      <w:lvlJc w:val="left"/>
      <w:pPr>
        <w:ind w:left="620" w:hanging="502"/>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378" w:hanging="360"/>
      </w:pPr>
      <w:rPr>
        <w:rFonts w:ascii="Times New Roman" w:hAnsi="Times New Roman" w:cs="Times New Roman" w:hint="default"/>
        <w:w w:val="99"/>
        <w:sz w:val="18"/>
        <w:szCs w:val="18"/>
      </w:rPr>
    </w:lvl>
    <w:lvl w:ilvl="5">
      <w:start w:val="1"/>
      <w:numFmt w:val="bullet"/>
      <w:lvlText w:val=""/>
      <w:lvlJc w:val="left"/>
      <w:pPr>
        <w:ind w:left="838" w:hanging="360"/>
      </w:pPr>
      <w:rPr>
        <w:rFonts w:ascii="Symbol" w:hAnsi="Symbol" w:cs="Symbol" w:hint="default"/>
      </w:rPr>
    </w:lvl>
    <w:lvl w:ilvl="6">
      <w:start w:val="1"/>
      <w:numFmt w:val="bullet"/>
      <w:lvlText w:val=""/>
      <w:lvlJc w:val="left"/>
      <w:pPr>
        <w:ind w:left="1378" w:hanging="360"/>
      </w:pPr>
      <w:rPr>
        <w:rFonts w:ascii="Symbol" w:hAnsi="Symbol" w:cs="Symbol" w:hint="default"/>
      </w:rPr>
    </w:lvl>
    <w:lvl w:ilvl="7">
      <w:start w:val="1"/>
      <w:numFmt w:val="bullet"/>
      <w:lvlText w:val=""/>
      <w:lvlJc w:val="left"/>
      <w:pPr>
        <w:ind w:left="1378" w:hanging="360"/>
      </w:pPr>
      <w:rPr>
        <w:rFonts w:ascii="Symbol" w:hAnsi="Symbol" w:cs="Symbol" w:hint="default"/>
      </w:rPr>
    </w:lvl>
    <w:lvl w:ilvl="8">
      <w:start w:val="1"/>
      <w:numFmt w:val="bullet"/>
      <w:lvlText w:val=""/>
      <w:lvlJc w:val="left"/>
      <w:pPr>
        <w:ind w:left="1378" w:hanging="360"/>
      </w:pPr>
      <w:rPr>
        <w:rFonts w:ascii="Symbol" w:hAnsi="Symbol" w:cs="Symbol" w:hint="default"/>
      </w:rPr>
    </w:lvl>
  </w:abstractNum>
  <w:abstractNum w:abstractNumId="19" w15:restartNumberingAfterBreak="0">
    <w:nsid w:val="20343006"/>
    <w:multiLevelType w:val="multilevel"/>
    <w:tmpl w:val="B8B0A884"/>
    <w:lvl w:ilvl="0">
      <w:start w:val="3"/>
      <w:numFmt w:val="upperRoman"/>
      <w:lvlText w:val="%1"/>
      <w:lvlJc w:val="left"/>
      <w:pPr>
        <w:ind w:left="471" w:hanging="353"/>
      </w:pPr>
    </w:lvl>
    <w:lvl w:ilvl="1">
      <w:start w:val="5"/>
      <w:numFmt w:val="decimal"/>
      <w:lvlText w:val="%1.%2"/>
      <w:lvlJc w:val="left"/>
      <w:pPr>
        <w:ind w:left="471" w:hanging="353"/>
      </w:pPr>
      <w:rPr>
        <w:rFonts w:eastAsia="Arial"/>
        <w:b/>
        <w:bCs/>
        <w:w w:val="99"/>
        <w:sz w:val="18"/>
        <w:szCs w:val="18"/>
      </w:rPr>
    </w:lvl>
    <w:lvl w:ilvl="2">
      <w:start w:val="1"/>
      <w:numFmt w:val="decimal"/>
      <w:lvlText w:val="%1.%2.%3"/>
      <w:lvlJc w:val="left"/>
      <w:pPr>
        <w:ind w:left="620" w:hanging="502"/>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378" w:hanging="360"/>
      </w:pPr>
      <w:rPr>
        <w:rFonts w:ascii="Times New Roman" w:hAnsi="Times New Roman" w:cs="Times New Roman" w:hint="default"/>
        <w:w w:val="99"/>
        <w:sz w:val="18"/>
        <w:szCs w:val="18"/>
      </w:rPr>
    </w:lvl>
    <w:lvl w:ilvl="5">
      <w:start w:val="1"/>
      <w:numFmt w:val="bullet"/>
      <w:lvlText w:val=""/>
      <w:lvlJc w:val="left"/>
      <w:pPr>
        <w:ind w:left="838" w:hanging="360"/>
      </w:pPr>
      <w:rPr>
        <w:rFonts w:ascii="Symbol" w:hAnsi="Symbol" w:cs="Symbol" w:hint="default"/>
      </w:rPr>
    </w:lvl>
    <w:lvl w:ilvl="6">
      <w:start w:val="1"/>
      <w:numFmt w:val="bullet"/>
      <w:lvlText w:val=""/>
      <w:lvlJc w:val="left"/>
      <w:pPr>
        <w:ind w:left="1378" w:hanging="360"/>
      </w:pPr>
      <w:rPr>
        <w:rFonts w:ascii="Symbol" w:hAnsi="Symbol" w:cs="Symbol" w:hint="default"/>
      </w:rPr>
    </w:lvl>
    <w:lvl w:ilvl="7">
      <w:start w:val="1"/>
      <w:numFmt w:val="bullet"/>
      <w:lvlText w:val=""/>
      <w:lvlJc w:val="left"/>
      <w:pPr>
        <w:ind w:left="1378" w:hanging="360"/>
      </w:pPr>
      <w:rPr>
        <w:rFonts w:ascii="Symbol" w:hAnsi="Symbol" w:cs="Symbol" w:hint="default"/>
      </w:rPr>
    </w:lvl>
    <w:lvl w:ilvl="8">
      <w:start w:val="1"/>
      <w:numFmt w:val="bullet"/>
      <w:lvlText w:val=""/>
      <w:lvlJc w:val="left"/>
      <w:pPr>
        <w:ind w:left="1378" w:hanging="360"/>
      </w:pPr>
      <w:rPr>
        <w:rFonts w:ascii="Symbol" w:hAnsi="Symbol" w:cs="Symbol" w:hint="default"/>
      </w:rPr>
    </w:lvl>
  </w:abstractNum>
  <w:abstractNum w:abstractNumId="20" w15:restartNumberingAfterBreak="0">
    <w:nsid w:val="208F3E92"/>
    <w:multiLevelType w:val="hybridMultilevel"/>
    <w:tmpl w:val="37123BA0"/>
    <w:lvl w:ilvl="0" w:tplc="B268E10E">
      <w:start w:val="1"/>
      <w:numFmt w:val="bullet"/>
      <w:lvlText w:val=""/>
      <w:lvlJc w:val="left"/>
      <w:pPr>
        <w:ind w:left="720" w:hanging="360"/>
      </w:pPr>
      <w:rPr>
        <w:rFonts w:ascii="Symbol" w:hAnsi="Symbol" w:cs="Symbol" w:hint="default"/>
        <w:sz w:val="18"/>
        <w:szCs w:val="18"/>
      </w:rPr>
    </w:lvl>
    <w:lvl w:ilvl="1" w:tplc="76506922">
      <w:start w:val="1"/>
      <w:numFmt w:val="bullet"/>
      <w:lvlText w:val="o"/>
      <w:lvlJc w:val="left"/>
      <w:pPr>
        <w:ind w:left="1440" w:hanging="360"/>
      </w:pPr>
      <w:rPr>
        <w:rFonts w:ascii="Courier New" w:hAnsi="Courier New" w:cs="Courier New" w:hint="default"/>
      </w:rPr>
    </w:lvl>
    <w:lvl w:ilvl="2" w:tplc="BD64278E">
      <w:start w:val="1"/>
      <w:numFmt w:val="bullet"/>
      <w:lvlText w:val=""/>
      <w:lvlJc w:val="left"/>
      <w:pPr>
        <w:ind w:left="2160" w:hanging="360"/>
      </w:pPr>
      <w:rPr>
        <w:rFonts w:ascii="Wingdings" w:hAnsi="Wingdings" w:cs="Wingdings" w:hint="default"/>
      </w:rPr>
    </w:lvl>
    <w:lvl w:ilvl="3" w:tplc="CBA4E6E4">
      <w:start w:val="1"/>
      <w:numFmt w:val="bullet"/>
      <w:lvlText w:val=""/>
      <w:lvlJc w:val="left"/>
      <w:pPr>
        <w:ind w:left="2880" w:hanging="360"/>
      </w:pPr>
      <w:rPr>
        <w:rFonts w:ascii="Symbol" w:hAnsi="Symbol" w:cs="Symbol" w:hint="default"/>
      </w:rPr>
    </w:lvl>
    <w:lvl w:ilvl="4" w:tplc="63308298">
      <w:start w:val="1"/>
      <w:numFmt w:val="bullet"/>
      <w:lvlText w:val="o"/>
      <w:lvlJc w:val="left"/>
      <w:pPr>
        <w:ind w:left="3600" w:hanging="360"/>
      </w:pPr>
      <w:rPr>
        <w:rFonts w:ascii="Courier New" w:hAnsi="Courier New" w:cs="Courier New" w:hint="default"/>
      </w:rPr>
    </w:lvl>
    <w:lvl w:ilvl="5" w:tplc="8ECE0530">
      <w:start w:val="1"/>
      <w:numFmt w:val="bullet"/>
      <w:lvlText w:val=""/>
      <w:lvlJc w:val="left"/>
      <w:pPr>
        <w:ind w:left="4320" w:hanging="360"/>
      </w:pPr>
      <w:rPr>
        <w:rFonts w:ascii="Wingdings" w:hAnsi="Wingdings" w:cs="Wingdings" w:hint="default"/>
      </w:rPr>
    </w:lvl>
    <w:lvl w:ilvl="6" w:tplc="5FD26D52">
      <w:start w:val="1"/>
      <w:numFmt w:val="bullet"/>
      <w:lvlText w:val=""/>
      <w:lvlJc w:val="left"/>
      <w:pPr>
        <w:ind w:left="5040" w:hanging="360"/>
      </w:pPr>
      <w:rPr>
        <w:rFonts w:ascii="Symbol" w:hAnsi="Symbol" w:cs="Symbol" w:hint="default"/>
      </w:rPr>
    </w:lvl>
    <w:lvl w:ilvl="7" w:tplc="7F52DF5E">
      <w:start w:val="1"/>
      <w:numFmt w:val="bullet"/>
      <w:lvlText w:val="o"/>
      <w:lvlJc w:val="left"/>
      <w:pPr>
        <w:ind w:left="5760" w:hanging="360"/>
      </w:pPr>
      <w:rPr>
        <w:rFonts w:ascii="Courier New" w:hAnsi="Courier New" w:cs="Courier New" w:hint="default"/>
      </w:rPr>
    </w:lvl>
    <w:lvl w:ilvl="8" w:tplc="C09CCA74">
      <w:start w:val="1"/>
      <w:numFmt w:val="bullet"/>
      <w:lvlText w:val=""/>
      <w:lvlJc w:val="left"/>
      <w:pPr>
        <w:ind w:left="6480" w:hanging="360"/>
      </w:pPr>
      <w:rPr>
        <w:rFonts w:ascii="Wingdings" w:hAnsi="Wingdings" w:cs="Wingdings" w:hint="default"/>
      </w:rPr>
    </w:lvl>
  </w:abstractNum>
  <w:abstractNum w:abstractNumId="21" w15:restartNumberingAfterBreak="0">
    <w:nsid w:val="2531763F"/>
    <w:multiLevelType w:val="multilevel"/>
    <w:tmpl w:val="4710B834"/>
    <w:lvl w:ilvl="0">
      <w:start w:val="2"/>
      <w:numFmt w:val="upperRoman"/>
      <w:lvlText w:val="%1"/>
      <w:lvlJc w:val="left"/>
      <w:pPr>
        <w:ind w:left="572" w:hanging="454"/>
      </w:pPr>
    </w:lvl>
    <w:lvl w:ilvl="1">
      <w:start w:val="1"/>
      <w:numFmt w:val="decimal"/>
      <w:lvlText w:val="%1.%2"/>
      <w:lvlJc w:val="left"/>
      <w:pPr>
        <w:ind w:left="572" w:hanging="454"/>
      </w:pPr>
    </w:lvl>
    <w:lvl w:ilvl="2">
      <w:start w:val="1"/>
      <w:numFmt w:val="decimal"/>
      <w:lvlText w:val="%1.%2.%3"/>
      <w:lvlJc w:val="left"/>
      <w:pPr>
        <w:ind w:left="572" w:hanging="454"/>
      </w:pPr>
      <w:rPr>
        <w:rFonts w:eastAsia="Arial"/>
        <w:b/>
        <w:bCs/>
        <w:w w:val="99"/>
        <w:sz w:val="18"/>
        <w:szCs w:val="18"/>
      </w:rPr>
    </w:lvl>
    <w:lvl w:ilvl="3">
      <w:start w:val="1"/>
      <w:numFmt w:val="lowerLetter"/>
      <w:lvlText w:val="%4)"/>
      <w:lvlJc w:val="left"/>
      <w:pPr>
        <w:ind w:left="905" w:hanging="360"/>
      </w:pPr>
      <w:rPr>
        <w:rFonts w:eastAsia="Arial"/>
        <w:w w:val="99"/>
        <w:sz w:val="18"/>
        <w:szCs w:val="18"/>
      </w:rPr>
    </w:lvl>
    <w:lvl w:ilvl="4">
      <w:start w:val="1"/>
      <w:numFmt w:val="bullet"/>
      <w:lvlText w:val="-"/>
      <w:lvlJc w:val="left"/>
      <w:pPr>
        <w:ind w:left="1211" w:hanging="360"/>
      </w:pPr>
      <w:rPr>
        <w:rFonts w:ascii="Times New Roman" w:hAnsi="Times New Roman" w:cs="Times New Roman" w:hint="default"/>
        <w:w w:val="99"/>
        <w:sz w:val="18"/>
        <w:szCs w:val="18"/>
      </w:rPr>
    </w:lvl>
    <w:lvl w:ilvl="5">
      <w:start w:val="1"/>
      <w:numFmt w:val="bullet"/>
      <w:lvlText w:val=""/>
      <w:lvlJc w:val="left"/>
      <w:pPr>
        <w:ind w:left="4027" w:hanging="360"/>
      </w:pPr>
      <w:rPr>
        <w:rFonts w:ascii="Symbol" w:hAnsi="Symbol" w:cs="Symbol" w:hint="default"/>
      </w:rPr>
    </w:lvl>
    <w:lvl w:ilvl="6">
      <w:start w:val="1"/>
      <w:numFmt w:val="bullet"/>
      <w:lvlText w:val=""/>
      <w:lvlJc w:val="left"/>
      <w:pPr>
        <w:ind w:left="5081" w:hanging="360"/>
      </w:pPr>
      <w:rPr>
        <w:rFonts w:ascii="Symbol" w:hAnsi="Symbol" w:cs="Symbol" w:hint="default"/>
      </w:rPr>
    </w:lvl>
    <w:lvl w:ilvl="7">
      <w:start w:val="1"/>
      <w:numFmt w:val="bullet"/>
      <w:lvlText w:val=""/>
      <w:lvlJc w:val="left"/>
      <w:pPr>
        <w:ind w:left="6136" w:hanging="360"/>
      </w:pPr>
      <w:rPr>
        <w:rFonts w:ascii="Symbol" w:hAnsi="Symbol" w:cs="Symbol" w:hint="default"/>
      </w:rPr>
    </w:lvl>
    <w:lvl w:ilvl="8">
      <w:start w:val="1"/>
      <w:numFmt w:val="bullet"/>
      <w:lvlText w:val=""/>
      <w:lvlJc w:val="left"/>
      <w:pPr>
        <w:ind w:left="7190" w:hanging="360"/>
      </w:pPr>
      <w:rPr>
        <w:rFonts w:ascii="Symbol" w:hAnsi="Symbol" w:cs="Symbol" w:hint="default"/>
      </w:rPr>
    </w:lvl>
  </w:abstractNum>
  <w:abstractNum w:abstractNumId="22" w15:restartNumberingAfterBreak="0">
    <w:nsid w:val="284F22F1"/>
    <w:multiLevelType w:val="multilevel"/>
    <w:tmpl w:val="502889BE"/>
    <w:lvl w:ilvl="0">
      <w:start w:val="1"/>
      <w:numFmt w:val="bullet"/>
      <w:lvlText w:val="-"/>
      <w:lvlJc w:val="left"/>
      <w:pPr>
        <w:ind w:left="838" w:hanging="360"/>
      </w:pPr>
      <w:rPr>
        <w:rFonts w:ascii="Times New Roman" w:hAnsi="Times New Roman" w:cs="Times New Roman" w:hint="default"/>
        <w:w w:val="99"/>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New Roman" w:hAnsi="Times New Roman" w:cs="Times New Roman" w:hint="default"/>
        <w:w w:val="99"/>
        <w:sz w:val="18"/>
        <w:szCs w:val="18"/>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2A510F5F"/>
    <w:multiLevelType w:val="multilevel"/>
    <w:tmpl w:val="D960C2EC"/>
    <w:lvl w:ilvl="0">
      <w:start w:val="1"/>
      <w:numFmt w:val="lowerLetter"/>
      <w:lvlText w:val="%1)"/>
      <w:lvlJc w:val="left"/>
      <w:pPr>
        <w:ind w:left="279" w:hanging="161"/>
      </w:pPr>
      <w:rPr>
        <w:u w:val="single" w:color="000000"/>
      </w:rPr>
    </w:lvl>
    <w:lvl w:ilvl="1">
      <w:start w:val="1"/>
      <w:numFmt w:val="bullet"/>
      <w:lvlText w:val="-"/>
      <w:lvlJc w:val="left"/>
      <w:pPr>
        <w:ind w:left="118" w:hanging="360"/>
      </w:pPr>
      <w:rPr>
        <w:rFonts w:ascii="Times New Roman" w:hAnsi="Times New Roman" w:cs="Times New Roman" w:hint="default"/>
        <w:b/>
        <w:w w:val="99"/>
        <w:sz w:val="18"/>
        <w:szCs w:val="18"/>
      </w:rPr>
    </w:lvl>
    <w:lvl w:ilvl="2">
      <w:start w:val="1"/>
      <w:numFmt w:val="bullet"/>
      <w:lvlText w:val=""/>
      <w:lvlJc w:val="left"/>
      <w:pPr>
        <w:ind w:left="1281" w:hanging="360"/>
      </w:pPr>
      <w:rPr>
        <w:rFonts w:ascii="Symbol" w:hAnsi="Symbol" w:cs="Symbol" w:hint="default"/>
      </w:rPr>
    </w:lvl>
    <w:lvl w:ilvl="3">
      <w:start w:val="1"/>
      <w:numFmt w:val="bullet"/>
      <w:lvlText w:val=""/>
      <w:lvlJc w:val="left"/>
      <w:pPr>
        <w:ind w:left="2283" w:hanging="360"/>
      </w:pPr>
      <w:rPr>
        <w:rFonts w:ascii="Symbol" w:hAnsi="Symbol" w:cs="Symbol" w:hint="default"/>
      </w:rPr>
    </w:lvl>
    <w:lvl w:ilvl="4">
      <w:start w:val="1"/>
      <w:numFmt w:val="bullet"/>
      <w:lvlText w:val=""/>
      <w:lvlJc w:val="left"/>
      <w:pPr>
        <w:ind w:left="3286" w:hanging="360"/>
      </w:pPr>
      <w:rPr>
        <w:rFonts w:ascii="Symbol" w:hAnsi="Symbol" w:cs="Symbol" w:hint="default"/>
      </w:rPr>
    </w:lvl>
    <w:lvl w:ilvl="5">
      <w:start w:val="1"/>
      <w:numFmt w:val="bullet"/>
      <w:lvlText w:val=""/>
      <w:lvlJc w:val="left"/>
      <w:pPr>
        <w:ind w:left="4288" w:hanging="360"/>
      </w:pPr>
      <w:rPr>
        <w:rFonts w:ascii="Symbol" w:hAnsi="Symbol" w:cs="Symbol" w:hint="default"/>
      </w:rPr>
    </w:lvl>
    <w:lvl w:ilvl="6">
      <w:start w:val="1"/>
      <w:numFmt w:val="bullet"/>
      <w:lvlText w:val=""/>
      <w:lvlJc w:val="left"/>
      <w:pPr>
        <w:ind w:left="5290" w:hanging="360"/>
      </w:pPr>
      <w:rPr>
        <w:rFonts w:ascii="Symbol" w:hAnsi="Symbol" w:cs="Symbol" w:hint="default"/>
      </w:rPr>
    </w:lvl>
    <w:lvl w:ilvl="7">
      <w:start w:val="1"/>
      <w:numFmt w:val="bullet"/>
      <w:lvlText w:val=""/>
      <w:lvlJc w:val="left"/>
      <w:pPr>
        <w:ind w:left="6293" w:hanging="360"/>
      </w:pPr>
      <w:rPr>
        <w:rFonts w:ascii="Symbol" w:hAnsi="Symbol" w:cs="Symbol" w:hint="default"/>
      </w:rPr>
    </w:lvl>
    <w:lvl w:ilvl="8">
      <w:start w:val="1"/>
      <w:numFmt w:val="bullet"/>
      <w:lvlText w:val=""/>
      <w:lvlJc w:val="left"/>
      <w:pPr>
        <w:ind w:left="7295" w:hanging="360"/>
      </w:pPr>
      <w:rPr>
        <w:rFonts w:ascii="Symbol" w:hAnsi="Symbol" w:cs="Symbol" w:hint="default"/>
      </w:rPr>
    </w:lvl>
  </w:abstractNum>
  <w:abstractNum w:abstractNumId="24" w15:restartNumberingAfterBreak="0">
    <w:nsid w:val="2B8601AA"/>
    <w:multiLevelType w:val="multilevel"/>
    <w:tmpl w:val="9446D686"/>
    <w:lvl w:ilvl="0">
      <w:start w:val="3"/>
      <w:numFmt w:val="upperRoman"/>
      <w:lvlText w:val="%1"/>
      <w:lvlJc w:val="left"/>
      <w:pPr>
        <w:ind w:left="471" w:hanging="353"/>
      </w:pPr>
    </w:lvl>
    <w:lvl w:ilvl="1">
      <w:start w:val="7"/>
      <w:numFmt w:val="decimal"/>
      <w:lvlText w:val="%1.%2"/>
      <w:lvlJc w:val="left"/>
      <w:pPr>
        <w:ind w:left="471" w:hanging="353"/>
      </w:pPr>
      <w:rPr>
        <w:rFonts w:eastAsia="Arial"/>
        <w:b/>
        <w:bCs/>
        <w:color w:val="00000A"/>
        <w:w w:val="99"/>
        <w:sz w:val="18"/>
        <w:szCs w:val="18"/>
      </w:rPr>
    </w:lvl>
    <w:lvl w:ilvl="2">
      <w:start w:val="1"/>
      <w:numFmt w:val="decimal"/>
      <w:lvlText w:val="%1.%2.%3"/>
      <w:lvlJc w:val="left"/>
      <w:pPr>
        <w:ind w:left="620" w:hanging="502"/>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378" w:hanging="360"/>
      </w:pPr>
      <w:rPr>
        <w:rFonts w:ascii="Times New Roman" w:hAnsi="Times New Roman" w:cs="Times New Roman" w:hint="default"/>
        <w:w w:val="99"/>
        <w:sz w:val="18"/>
        <w:szCs w:val="18"/>
      </w:rPr>
    </w:lvl>
    <w:lvl w:ilvl="5">
      <w:start w:val="1"/>
      <w:numFmt w:val="bullet"/>
      <w:lvlText w:val=""/>
      <w:lvlJc w:val="left"/>
      <w:pPr>
        <w:ind w:left="838" w:hanging="360"/>
      </w:pPr>
      <w:rPr>
        <w:rFonts w:ascii="Symbol" w:hAnsi="Symbol" w:cs="Symbol" w:hint="default"/>
      </w:rPr>
    </w:lvl>
    <w:lvl w:ilvl="6">
      <w:start w:val="1"/>
      <w:numFmt w:val="bullet"/>
      <w:lvlText w:val=""/>
      <w:lvlJc w:val="left"/>
      <w:pPr>
        <w:ind w:left="1378" w:hanging="360"/>
      </w:pPr>
      <w:rPr>
        <w:rFonts w:ascii="Symbol" w:hAnsi="Symbol" w:cs="Symbol" w:hint="default"/>
      </w:rPr>
    </w:lvl>
    <w:lvl w:ilvl="7">
      <w:start w:val="1"/>
      <w:numFmt w:val="bullet"/>
      <w:lvlText w:val=""/>
      <w:lvlJc w:val="left"/>
      <w:pPr>
        <w:ind w:left="1378" w:hanging="360"/>
      </w:pPr>
      <w:rPr>
        <w:rFonts w:ascii="Symbol" w:hAnsi="Symbol" w:cs="Symbol" w:hint="default"/>
      </w:rPr>
    </w:lvl>
    <w:lvl w:ilvl="8">
      <w:start w:val="1"/>
      <w:numFmt w:val="bullet"/>
      <w:lvlText w:val=""/>
      <w:lvlJc w:val="left"/>
      <w:pPr>
        <w:ind w:left="1378" w:hanging="360"/>
      </w:pPr>
      <w:rPr>
        <w:rFonts w:ascii="Symbol" w:hAnsi="Symbol" w:cs="Symbol" w:hint="default"/>
      </w:rPr>
    </w:lvl>
  </w:abstractNum>
  <w:abstractNum w:abstractNumId="25" w15:restartNumberingAfterBreak="0">
    <w:nsid w:val="2BC02476"/>
    <w:multiLevelType w:val="multilevel"/>
    <w:tmpl w:val="D5B4088A"/>
    <w:lvl w:ilvl="0">
      <w:start w:val="3"/>
      <w:numFmt w:val="upperRoman"/>
      <w:lvlText w:val="%1."/>
      <w:lvlJc w:val="left"/>
      <w:pPr>
        <w:ind w:left="370" w:hanging="252"/>
      </w:pPr>
      <w:rPr>
        <w:rFonts w:ascii="Arial" w:eastAsia="Arial" w:hAnsi="Arial"/>
        <w:b/>
        <w:bCs/>
        <w:w w:val="99"/>
        <w:sz w:val="18"/>
        <w:szCs w:val="18"/>
      </w:rPr>
    </w:lvl>
    <w:lvl w:ilvl="1">
      <w:start w:val="1"/>
      <w:numFmt w:val="lowerLetter"/>
      <w:lvlText w:val="%2)"/>
      <w:lvlJc w:val="left"/>
      <w:pPr>
        <w:ind w:left="838" w:hanging="360"/>
      </w:pPr>
      <w:rPr>
        <w:rFonts w:eastAsia="Arial"/>
        <w:w w:val="99"/>
        <w:sz w:val="18"/>
        <w:szCs w:val="18"/>
      </w:rPr>
    </w:lvl>
    <w:lvl w:ilvl="2">
      <w:start w:val="1"/>
      <w:numFmt w:val="bullet"/>
      <w:lvlText w:val="-"/>
      <w:lvlJc w:val="left"/>
      <w:pPr>
        <w:ind w:left="1608" w:hanging="358"/>
      </w:pPr>
      <w:rPr>
        <w:rFonts w:ascii="Times New Roman" w:hAnsi="Times New Roman" w:cs="Times New Roman" w:hint="default"/>
        <w:w w:val="99"/>
        <w:sz w:val="18"/>
        <w:szCs w:val="18"/>
      </w:rPr>
    </w:lvl>
    <w:lvl w:ilvl="3">
      <w:start w:val="1"/>
      <w:numFmt w:val="bullet"/>
      <w:lvlText w:val=""/>
      <w:lvlJc w:val="left"/>
      <w:pPr>
        <w:ind w:left="1608" w:hanging="358"/>
      </w:pPr>
      <w:rPr>
        <w:rFonts w:ascii="Symbol" w:hAnsi="Symbol" w:cs="Symbol" w:hint="default"/>
      </w:rPr>
    </w:lvl>
    <w:lvl w:ilvl="4">
      <w:start w:val="1"/>
      <w:numFmt w:val="bullet"/>
      <w:lvlText w:val=""/>
      <w:lvlJc w:val="left"/>
      <w:pPr>
        <w:ind w:left="2707" w:hanging="358"/>
      </w:pPr>
      <w:rPr>
        <w:rFonts w:ascii="Symbol" w:hAnsi="Symbol" w:cs="Symbol" w:hint="default"/>
      </w:rPr>
    </w:lvl>
    <w:lvl w:ilvl="5">
      <w:start w:val="1"/>
      <w:numFmt w:val="bullet"/>
      <w:lvlText w:val=""/>
      <w:lvlJc w:val="left"/>
      <w:pPr>
        <w:ind w:left="3806" w:hanging="358"/>
      </w:pPr>
      <w:rPr>
        <w:rFonts w:ascii="Symbol" w:hAnsi="Symbol" w:cs="Symbol" w:hint="default"/>
      </w:rPr>
    </w:lvl>
    <w:lvl w:ilvl="6">
      <w:start w:val="1"/>
      <w:numFmt w:val="bullet"/>
      <w:lvlText w:val=""/>
      <w:lvlJc w:val="left"/>
      <w:pPr>
        <w:ind w:left="4905" w:hanging="358"/>
      </w:pPr>
      <w:rPr>
        <w:rFonts w:ascii="Symbol" w:hAnsi="Symbol" w:cs="Symbol" w:hint="default"/>
      </w:rPr>
    </w:lvl>
    <w:lvl w:ilvl="7">
      <w:start w:val="1"/>
      <w:numFmt w:val="bullet"/>
      <w:lvlText w:val=""/>
      <w:lvlJc w:val="left"/>
      <w:pPr>
        <w:ind w:left="6003" w:hanging="358"/>
      </w:pPr>
      <w:rPr>
        <w:rFonts w:ascii="Symbol" w:hAnsi="Symbol" w:cs="Symbol" w:hint="default"/>
      </w:rPr>
    </w:lvl>
    <w:lvl w:ilvl="8">
      <w:start w:val="1"/>
      <w:numFmt w:val="bullet"/>
      <w:lvlText w:val=""/>
      <w:lvlJc w:val="left"/>
      <w:pPr>
        <w:ind w:left="7102" w:hanging="358"/>
      </w:pPr>
      <w:rPr>
        <w:rFonts w:ascii="Symbol" w:hAnsi="Symbol" w:cs="Symbol" w:hint="default"/>
      </w:rPr>
    </w:lvl>
  </w:abstractNum>
  <w:abstractNum w:abstractNumId="26" w15:restartNumberingAfterBreak="0">
    <w:nsid w:val="2D2A4F4B"/>
    <w:multiLevelType w:val="hybridMultilevel"/>
    <w:tmpl w:val="8A8EEAF8"/>
    <w:lvl w:ilvl="0" w:tplc="C9705822">
      <w:start w:val="1"/>
      <w:numFmt w:val="bullet"/>
      <w:lvlText w:val=""/>
      <w:lvlJc w:val="left"/>
      <w:pPr>
        <w:ind w:left="720" w:hanging="360"/>
      </w:pPr>
      <w:rPr>
        <w:rFonts w:ascii="Symbol" w:hAnsi="Symbol" w:cs="Symbol" w:hint="default"/>
        <w:sz w:val="18"/>
        <w:szCs w:val="18"/>
      </w:rPr>
    </w:lvl>
    <w:lvl w:ilvl="1" w:tplc="84D0BE58">
      <w:start w:val="1"/>
      <w:numFmt w:val="bullet"/>
      <w:lvlText w:val="o"/>
      <w:lvlJc w:val="left"/>
      <w:pPr>
        <w:ind w:left="1440" w:hanging="360"/>
      </w:pPr>
      <w:rPr>
        <w:rFonts w:ascii="Courier New" w:hAnsi="Courier New" w:cs="Courier New" w:hint="default"/>
      </w:rPr>
    </w:lvl>
    <w:lvl w:ilvl="2" w:tplc="B7E42C2C">
      <w:start w:val="1"/>
      <w:numFmt w:val="bullet"/>
      <w:lvlText w:val=""/>
      <w:lvlJc w:val="left"/>
      <w:pPr>
        <w:ind w:left="2160" w:hanging="360"/>
      </w:pPr>
      <w:rPr>
        <w:rFonts w:ascii="Wingdings" w:hAnsi="Wingdings" w:cs="Wingdings" w:hint="default"/>
      </w:rPr>
    </w:lvl>
    <w:lvl w:ilvl="3" w:tplc="E8A0FCC6">
      <w:start w:val="1"/>
      <w:numFmt w:val="bullet"/>
      <w:lvlText w:val=""/>
      <w:lvlJc w:val="left"/>
      <w:pPr>
        <w:ind w:left="2880" w:hanging="360"/>
      </w:pPr>
      <w:rPr>
        <w:rFonts w:ascii="Symbol" w:hAnsi="Symbol" w:cs="Symbol" w:hint="default"/>
      </w:rPr>
    </w:lvl>
    <w:lvl w:ilvl="4" w:tplc="FB36EC00">
      <w:start w:val="1"/>
      <w:numFmt w:val="bullet"/>
      <w:lvlText w:val="o"/>
      <w:lvlJc w:val="left"/>
      <w:pPr>
        <w:ind w:left="3600" w:hanging="360"/>
      </w:pPr>
      <w:rPr>
        <w:rFonts w:ascii="Courier New" w:hAnsi="Courier New" w:cs="Courier New" w:hint="default"/>
      </w:rPr>
    </w:lvl>
    <w:lvl w:ilvl="5" w:tplc="5D62CB46">
      <w:start w:val="1"/>
      <w:numFmt w:val="bullet"/>
      <w:lvlText w:val=""/>
      <w:lvlJc w:val="left"/>
      <w:pPr>
        <w:ind w:left="4320" w:hanging="360"/>
      </w:pPr>
      <w:rPr>
        <w:rFonts w:ascii="Wingdings" w:hAnsi="Wingdings" w:cs="Wingdings" w:hint="default"/>
      </w:rPr>
    </w:lvl>
    <w:lvl w:ilvl="6" w:tplc="DA4C43AA">
      <w:start w:val="1"/>
      <w:numFmt w:val="bullet"/>
      <w:lvlText w:val=""/>
      <w:lvlJc w:val="left"/>
      <w:pPr>
        <w:ind w:left="5040" w:hanging="360"/>
      </w:pPr>
      <w:rPr>
        <w:rFonts w:ascii="Symbol" w:hAnsi="Symbol" w:cs="Symbol" w:hint="default"/>
      </w:rPr>
    </w:lvl>
    <w:lvl w:ilvl="7" w:tplc="5CC0A14C">
      <w:start w:val="1"/>
      <w:numFmt w:val="bullet"/>
      <w:lvlText w:val="o"/>
      <w:lvlJc w:val="left"/>
      <w:pPr>
        <w:ind w:left="5760" w:hanging="360"/>
      </w:pPr>
      <w:rPr>
        <w:rFonts w:ascii="Courier New" w:hAnsi="Courier New" w:cs="Courier New" w:hint="default"/>
      </w:rPr>
    </w:lvl>
    <w:lvl w:ilvl="8" w:tplc="74EAD498">
      <w:start w:val="1"/>
      <w:numFmt w:val="bullet"/>
      <w:lvlText w:val=""/>
      <w:lvlJc w:val="left"/>
      <w:pPr>
        <w:ind w:left="6480" w:hanging="360"/>
      </w:pPr>
      <w:rPr>
        <w:rFonts w:ascii="Wingdings" w:hAnsi="Wingdings" w:cs="Wingdings" w:hint="default"/>
      </w:rPr>
    </w:lvl>
  </w:abstractNum>
  <w:abstractNum w:abstractNumId="27" w15:restartNumberingAfterBreak="0">
    <w:nsid w:val="2E786030"/>
    <w:multiLevelType w:val="multilevel"/>
    <w:tmpl w:val="C9F41212"/>
    <w:lvl w:ilvl="0">
      <w:start w:val="3"/>
      <w:numFmt w:val="upperRoman"/>
      <w:lvlText w:val="%1"/>
      <w:lvlJc w:val="left"/>
      <w:pPr>
        <w:ind w:left="471" w:hanging="353"/>
      </w:pPr>
    </w:lvl>
    <w:lvl w:ilvl="1">
      <w:start w:val="6"/>
      <w:numFmt w:val="decimal"/>
      <w:lvlText w:val="%1.%2"/>
      <w:lvlJc w:val="left"/>
      <w:pPr>
        <w:ind w:left="471" w:hanging="353"/>
      </w:pPr>
      <w:rPr>
        <w:rFonts w:eastAsia="Arial"/>
        <w:b/>
        <w:bCs/>
        <w:w w:val="99"/>
        <w:sz w:val="18"/>
        <w:szCs w:val="18"/>
      </w:rPr>
    </w:lvl>
    <w:lvl w:ilvl="2">
      <w:start w:val="1"/>
      <w:numFmt w:val="decimal"/>
      <w:lvlText w:val="%1.%2.%3"/>
      <w:lvlJc w:val="left"/>
      <w:pPr>
        <w:ind w:left="620" w:hanging="502"/>
      </w:pPr>
      <w:rPr>
        <w:rFonts w:eastAsia="Arial"/>
        <w:b/>
        <w:bCs/>
        <w:w w:val="99"/>
        <w:sz w:val="18"/>
        <w:szCs w:val="18"/>
      </w:rPr>
    </w:lvl>
    <w:lvl w:ilvl="3">
      <w:start w:val="3"/>
      <w:numFmt w:val="lowerLetter"/>
      <w:lvlText w:val="%4)"/>
      <w:lvlJc w:val="left"/>
      <w:pPr>
        <w:ind w:left="838" w:hanging="360"/>
      </w:pPr>
      <w:rPr>
        <w:w w:val="99"/>
        <w:sz w:val="18"/>
        <w:szCs w:val="18"/>
      </w:rPr>
    </w:lvl>
    <w:lvl w:ilvl="4">
      <w:start w:val="1"/>
      <w:numFmt w:val="bullet"/>
      <w:lvlText w:val="-"/>
      <w:lvlJc w:val="left"/>
      <w:pPr>
        <w:ind w:left="1378" w:hanging="360"/>
      </w:pPr>
      <w:rPr>
        <w:rFonts w:ascii="Times New Roman" w:hAnsi="Times New Roman" w:cs="Times New Roman" w:hint="default"/>
        <w:w w:val="99"/>
        <w:sz w:val="18"/>
        <w:szCs w:val="18"/>
      </w:rPr>
    </w:lvl>
    <w:lvl w:ilvl="5">
      <w:start w:val="1"/>
      <w:numFmt w:val="bullet"/>
      <w:lvlText w:val=""/>
      <w:lvlJc w:val="left"/>
      <w:pPr>
        <w:ind w:left="1558" w:hanging="360"/>
      </w:pPr>
      <w:rPr>
        <w:rFonts w:ascii="Symbol" w:hAnsi="Symbol" w:cs="Symbol" w:hint="default"/>
      </w:rPr>
    </w:lvl>
    <w:lvl w:ilvl="6">
      <w:start w:val="1"/>
      <w:numFmt w:val="bullet"/>
      <w:lvlText w:val=""/>
      <w:lvlJc w:val="left"/>
      <w:pPr>
        <w:ind w:left="3082" w:hanging="360"/>
      </w:pPr>
      <w:rPr>
        <w:rFonts w:ascii="Symbol" w:hAnsi="Symbol" w:cs="Symbol" w:hint="default"/>
      </w:rPr>
    </w:lvl>
    <w:lvl w:ilvl="7">
      <w:start w:val="1"/>
      <w:numFmt w:val="bullet"/>
      <w:lvlText w:val=""/>
      <w:lvlJc w:val="left"/>
      <w:pPr>
        <w:ind w:left="4607" w:hanging="360"/>
      </w:pPr>
      <w:rPr>
        <w:rFonts w:ascii="Symbol" w:hAnsi="Symbol" w:cs="Symbol" w:hint="default"/>
      </w:rPr>
    </w:lvl>
    <w:lvl w:ilvl="8">
      <w:start w:val="1"/>
      <w:numFmt w:val="bullet"/>
      <w:lvlText w:val=""/>
      <w:lvlJc w:val="left"/>
      <w:pPr>
        <w:ind w:left="6131" w:hanging="360"/>
      </w:pPr>
      <w:rPr>
        <w:rFonts w:ascii="Symbol" w:hAnsi="Symbol" w:cs="Symbol" w:hint="default"/>
      </w:rPr>
    </w:lvl>
  </w:abstractNum>
  <w:abstractNum w:abstractNumId="28" w15:restartNumberingAfterBreak="0">
    <w:nsid w:val="2FF504E7"/>
    <w:multiLevelType w:val="hybridMultilevel"/>
    <w:tmpl w:val="76120C12"/>
    <w:lvl w:ilvl="0" w:tplc="60C84CDA">
      <w:start w:val="1"/>
      <w:numFmt w:val="bullet"/>
      <w:lvlText w:val=""/>
      <w:lvlJc w:val="left"/>
      <w:pPr>
        <w:ind w:left="720" w:hanging="360"/>
      </w:pPr>
      <w:rPr>
        <w:rFonts w:ascii="Symbol" w:hAnsi="Symbol" w:cs="Symbol" w:hint="default"/>
        <w:sz w:val="18"/>
        <w:szCs w:val="18"/>
      </w:rPr>
    </w:lvl>
    <w:lvl w:ilvl="1" w:tplc="A7F0209E">
      <w:start w:val="1"/>
      <w:numFmt w:val="bullet"/>
      <w:lvlText w:val="o"/>
      <w:lvlJc w:val="left"/>
      <w:pPr>
        <w:ind w:left="1440" w:hanging="360"/>
      </w:pPr>
      <w:rPr>
        <w:rFonts w:ascii="Courier New" w:hAnsi="Courier New" w:cs="Courier New" w:hint="default"/>
      </w:rPr>
    </w:lvl>
    <w:lvl w:ilvl="2" w:tplc="B3B25DE8">
      <w:start w:val="1"/>
      <w:numFmt w:val="bullet"/>
      <w:lvlText w:val=""/>
      <w:lvlJc w:val="left"/>
      <w:pPr>
        <w:ind w:left="2160" w:hanging="360"/>
      </w:pPr>
      <w:rPr>
        <w:rFonts w:ascii="Wingdings" w:hAnsi="Wingdings" w:cs="Wingdings" w:hint="default"/>
      </w:rPr>
    </w:lvl>
    <w:lvl w:ilvl="3" w:tplc="20363118">
      <w:start w:val="1"/>
      <w:numFmt w:val="bullet"/>
      <w:lvlText w:val=""/>
      <w:lvlJc w:val="left"/>
      <w:pPr>
        <w:ind w:left="2880" w:hanging="360"/>
      </w:pPr>
      <w:rPr>
        <w:rFonts w:ascii="Symbol" w:hAnsi="Symbol" w:cs="Symbol" w:hint="default"/>
      </w:rPr>
    </w:lvl>
    <w:lvl w:ilvl="4" w:tplc="BE045110">
      <w:start w:val="1"/>
      <w:numFmt w:val="bullet"/>
      <w:lvlText w:val="o"/>
      <w:lvlJc w:val="left"/>
      <w:pPr>
        <w:ind w:left="3600" w:hanging="360"/>
      </w:pPr>
      <w:rPr>
        <w:rFonts w:ascii="Courier New" w:hAnsi="Courier New" w:cs="Courier New" w:hint="default"/>
      </w:rPr>
    </w:lvl>
    <w:lvl w:ilvl="5" w:tplc="316A2DDC">
      <w:start w:val="1"/>
      <w:numFmt w:val="bullet"/>
      <w:lvlText w:val=""/>
      <w:lvlJc w:val="left"/>
      <w:pPr>
        <w:ind w:left="4320" w:hanging="360"/>
      </w:pPr>
      <w:rPr>
        <w:rFonts w:ascii="Wingdings" w:hAnsi="Wingdings" w:cs="Wingdings" w:hint="default"/>
      </w:rPr>
    </w:lvl>
    <w:lvl w:ilvl="6" w:tplc="B16E446C">
      <w:start w:val="1"/>
      <w:numFmt w:val="bullet"/>
      <w:lvlText w:val=""/>
      <w:lvlJc w:val="left"/>
      <w:pPr>
        <w:ind w:left="5040" w:hanging="360"/>
      </w:pPr>
      <w:rPr>
        <w:rFonts w:ascii="Symbol" w:hAnsi="Symbol" w:cs="Symbol" w:hint="default"/>
      </w:rPr>
    </w:lvl>
    <w:lvl w:ilvl="7" w:tplc="774E76C8">
      <w:start w:val="1"/>
      <w:numFmt w:val="bullet"/>
      <w:lvlText w:val="o"/>
      <w:lvlJc w:val="left"/>
      <w:pPr>
        <w:ind w:left="5760" w:hanging="360"/>
      </w:pPr>
      <w:rPr>
        <w:rFonts w:ascii="Courier New" w:hAnsi="Courier New" w:cs="Courier New" w:hint="default"/>
      </w:rPr>
    </w:lvl>
    <w:lvl w:ilvl="8" w:tplc="5D062174">
      <w:start w:val="1"/>
      <w:numFmt w:val="bullet"/>
      <w:lvlText w:val=""/>
      <w:lvlJc w:val="left"/>
      <w:pPr>
        <w:ind w:left="6480" w:hanging="360"/>
      </w:pPr>
      <w:rPr>
        <w:rFonts w:ascii="Wingdings" w:hAnsi="Wingdings" w:cs="Wingdings" w:hint="default"/>
      </w:rPr>
    </w:lvl>
  </w:abstractNum>
  <w:abstractNum w:abstractNumId="29" w15:restartNumberingAfterBreak="0">
    <w:nsid w:val="31F66BE5"/>
    <w:multiLevelType w:val="multilevel"/>
    <w:tmpl w:val="E0B8B044"/>
    <w:lvl w:ilvl="0">
      <w:start w:val="1"/>
      <w:numFmt w:val="bullet"/>
      <w:lvlText w:val="-"/>
      <w:lvlJc w:val="left"/>
      <w:pPr>
        <w:ind w:left="720" w:hanging="360"/>
      </w:pPr>
      <w:rPr>
        <w:rFonts w:ascii="Times New Roman" w:hAnsi="Times New Roman" w:cs="Times New Roman" w:hint="default"/>
        <w:w w:val="99"/>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38165820"/>
    <w:multiLevelType w:val="multilevel"/>
    <w:tmpl w:val="00F64192"/>
    <w:lvl w:ilvl="0">
      <w:start w:val="1"/>
      <w:numFmt w:val="lowerLetter"/>
      <w:lvlText w:val="%1)"/>
      <w:lvlJc w:val="left"/>
      <w:pPr>
        <w:ind w:left="279" w:hanging="161"/>
      </w:pPr>
      <w:rPr>
        <w:u w:val="single" w:color="000000"/>
      </w:rPr>
    </w:lvl>
    <w:lvl w:ilvl="1">
      <w:start w:val="1"/>
      <w:numFmt w:val="bullet"/>
      <w:lvlText w:val="-"/>
      <w:lvlJc w:val="left"/>
      <w:pPr>
        <w:ind w:left="118" w:hanging="360"/>
      </w:pPr>
      <w:rPr>
        <w:rFonts w:ascii="Times New Roman" w:hAnsi="Times New Roman" w:cs="Times New Roman" w:hint="default"/>
        <w:b/>
        <w:w w:val="99"/>
        <w:sz w:val="18"/>
        <w:szCs w:val="18"/>
      </w:rPr>
    </w:lvl>
    <w:lvl w:ilvl="2">
      <w:start w:val="1"/>
      <w:numFmt w:val="bullet"/>
      <w:lvlText w:val=""/>
      <w:lvlJc w:val="left"/>
      <w:pPr>
        <w:ind w:left="1281" w:hanging="360"/>
      </w:pPr>
      <w:rPr>
        <w:rFonts w:ascii="Symbol" w:hAnsi="Symbol" w:cs="Symbol" w:hint="default"/>
      </w:rPr>
    </w:lvl>
    <w:lvl w:ilvl="3">
      <w:start w:val="1"/>
      <w:numFmt w:val="bullet"/>
      <w:lvlText w:val=""/>
      <w:lvlJc w:val="left"/>
      <w:pPr>
        <w:ind w:left="2283" w:hanging="360"/>
      </w:pPr>
      <w:rPr>
        <w:rFonts w:ascii="Symbol" w:hAnsi="Symbol" w:cs="Symbol" w:hint="default"/>
      </w:rPr>
    </w:lvl>
    <w:lvl w:ilvl="4">
      <w:start w:val="1"/>
      <w:numFmt w:val="bullet"/>
      <w:lvlText w:val=""/>
      <w:lvlJc w:val="left"/>
      <w:pPr>
        <w:ind w:left="3286" w:hanging="360"/>
      </w:pPr>
      <w:rPr>
        <w:rFonts w:ascii="Symbol" w:hAnsi="Symbol" w:cs="Symbol" w:hint="default"/>
      </w:rPr>
    </w:lvl>
    <w:lvl w:ilvl="5">
      <w:start w:val="1"/>
      <w:numFmt w:val="bullet"/>
      <w:lvlText w:val=""/>
      <w:lvlJc w:val="left"/>
      <w:pPr>
        <w:ind w:left="4288" w:hanging="360"/>
      </w:pPr>
      <w:rPr>
        <w:rFonts w:ascii="Symbol" w:hAnsi="Symbol" w:cs="Symbol" w:hint="default"/>
      </w:rPr>
    </w:lvl>
    <w:lvl w:ilvl="6">
      <w:start w:val="1"/>
      <w:numFmt w:val="bullet"/>
      <w:lvlText w:val=""/>
      <w:lvlJc w:val="left"/>
      <w:pPr>
        <w:ind w:left="5290" w:hanging="360"/>
      </w:pPr>
      <w:rPr>
        <w:rFonts w:ascii="Symbol" w:hAnsi="Symbol" w:cs="Symbol" w:hint="default"/>
      </w:rPr>
    </w:lvl>
    <w:lvl w:ilvl="7">
      <w:start w:val="1"/>
      <w:numFmt w:val="bullet"/>
      <w:lvlText w:val=""/>
      <w:lvlJc w:val="left"/>
      <w:pPr>
        <w:ind w:left="6293" w:hanging="360"/>
      </w:pPr>
      <w:rPr>
        <w:rFonts w:ascii="Symbol" w:hAnsi="Symbol" w:cs="Symbol" w:hint="default"/>
      </w:rPr>
    </w:lvl>
    <w:lvl w:ilvl="8">
      <w:start w:val="1"/>
      <w:numFmt w:val="bullet"/>
      <w:lvlText w:val=""/>
      <w:lvlJc w:val="left"/>
      <w:pPr>
        <w:ind w:left="7295" w:hanging="360"/>
      </w:pPr>
      <w:rPr>
        <w:rFonts w:ascii="Symbol" w:hAnsi="Symbol" w:cs="Symbol" w:hint="default"/>
      </w:rPr>
    </w:lvl>
  </w:abstractNum>
  <w:abstractNum w:abstractNumId="31" w15:restartNumberingAfterBreak="0">
    <w:nsid w:val="384900CF"/>
    <w:multiLevelType w:val="multilevel"/>
    <w:tmpl w:val="4D681168"/>
    <w:lvl w:ilvl="0">
      <w:start w:val="5"/>
      <w:numFmt w:val="upperRoman"/>
      <w:lvlText w:val="%1."/>
      <w:lvlJc w:val="left"/>
      <w:pPr>
        <w:ind w:left="288" w:hanging="170"/>
      </w:pPr>
      <w:rPr>
        <w:rFonts w:ascii="Arial" w:hAnsi="Arial"/>
        <w:b/>
        <w:sz w:val="18"/>
        <w:u w:val="thick" w:color="000000"/>
      </w:rPr>
    </w:lvl>
    <w:lvl w:ilvl="1">
      <w:start w:val="1"/>
      <w:numFmt w:val="decimal"/>
      <w:lvlText w:val="%1.%2."/>
      <w:lvlJc w:val="left"/>
      <w:pPr>
        <w:ind w:left="490" w:hanging="372"/>
      </w:pPr>
      <w:rPr>
        <w:rFonts w:ascii="Arial" w:eastAsia="Arial" w:hAnsi="Arial"/>
        <w:b/>
        <w:bCs/>
        <w:w w:val="99"/>
        <w:sz w:val="18"/>
        <w:szCs w:val="18"/>
      </w:rPr>
    </w:lvl>
    <w:lvl w:ilvl="2">
      <w:start w:val="1"/>
      <w:numFmt w:val="decimal"/>
      <w:lvlText w:val="%1.%2.%3."/>
      <w:lvlJc w:val="left"/>
      <w:pPr>
        <w:ind w:left="641" w:hanging="524"/>
      </w:pPr>
      <w:rPr>
        <w:rFonts w:ascii="Arial" w:eastAsia="Arial" w:hAnsi="Arial"/>
        <w:b/>
        <w:bCs/>
        <w:w w:val="99"/>
        <w:sz w:val="18"/>
        <w:szCs w:val="18"/>
      </w:rPr>
    </w:lvl>
    <w:lvl w:ilvl="3">
      <w:start w:val="1"/>
      <w:numFmt w:val="lowerLetter"/>
      <w:lvlText w:val="%4)"/>
      <w:lvlJc w:val="left"/>
      <w:pPr>
        <w:ind w:left="898" w:hanging="360"/>
      </w:pPr>
      <w:rPr>
        <w:rFonts w:eastAsia="Arial"/>
        <w:w w:val="99"/>
        <w:sz w:val="18"/>
        <w:szCs w:val="18"/>
      </w:rPr>
    </w:lvl>
    <w:lvl w:ilvl="4">
      <w:start w:val="1"/>
      <w:numFmt w:val="bullet"/>
      <w:lvlText w:val="-"/>
      <w:lvlJc w:val="left"/>
      <w:pPr>
        <w:ind w:left="1198" w:hanging="360"/>
      </w:pPr>
      <w:rPr>
        <w:rFonts w:ascii="Times New Roman" w:hAnsi="Times New Roman" w:cs="Times New Roman" w:hint="default"/>
        <w:w w:val="99"/>
        <w:sz w:val="18"/>
        <w:szCs w:val="18"/>
      </w:rPr>
    </w:lvl>
    <w:lvl w:ilvl="5">
      <w:start w:val="1"/>
      <w:numFmt w:val="bullet"/>
      <w:lvlText w:val=""/>
      <w:lvlJc w:val="left"/>
      <w:pPr>
        <w:ind w:left="1198" w:hanging="360"/>
      </w:pPr>
      <w:rPr>
        <w:rFonts w:ascii="Symbol" w:hAnsi="Symbol" w:cs="Symbol" w:hint="default"/>
      </w:rPr>
    </w:lvl>
    <w:lvl w:ilvl="6">
      <w:start w:val="1"/>
      <w:numFmt w:val="bullet"/>
      <w:lvlText w:val=""/>
      <w:lvlJc w:val="left"/>
      <w:pPr>
        <w:ind w:left="1378" w:hanging="360"/>
      </w:pPr>
      <w:rPr>
        <w:rFonts w:ascii="Symbol" w:hAnsi="Symbol" w:cs="Symbol" w:hint="default"/>
      </w:rPr>
    </w:lvl>
    <w:lvl w:ilvl="7">
      <w:start w:val="1"/>
      <w:numFmt w:val="bullet"/>
      <w:lvlText w:val=""/>
      <w:lvlJc w:val="left"/>
      <w:pPr>
        <w:ind w:left="1558" w:hanging="360"/>
      </w:pPr>
      <w:rPr>
        <w:rFonts w:ascii="Symbol" w:hAnsi="Symbol" w:cs="Symbol" w:hint="default"/>
      </w:rPr>
    </w:lvl>
    <w:lvl w:ilvl="8">
      <w:start w:val="1"/>
      <w:numFmt w:val="bullet"/>
      <w:lvlText w:val=""/>
      <w:lvlJc w:val="left"/>
      <w:pPr>
        <w:ind w:left="4138" w:hanging="360"/>
      </w:pPr>
      <w:rPr>
        <w:rFonts w:ascii="Symbol" w:hAnsi="Symbol" w:cs="Symbol" w:hint="default"/>
      </w:rPr>
    </w:lvl>
  </w:abstractNum>
  <w:abstractNum w:abstractNumId="32" w15:restartNumberingAfterBreak="0">
    <w:nsid w:val="3A9B020F"/>
    <w:multiLevelType w:val="multilevel"/>
    <w:tmpl w:val="2BACDEB0"/>
    <w:lvl w:ilvl="0">
      <w:start w:val="1"/>
      <w:numFmt w:val="bullet"/>
      <w:lvlText w:val="-"/>
      <w:lvlJc w:val="left"/>
      <w:pPr>
        <w:ind w:left="838" w:hanging="360"/>
      </w:pPr>
      <w:rPr>
        <w:rFonts w:ascii="Times New Roman" w:hAnsi="Times New Roman" w:cs="Times New Roman" w:hint="default"/>
        <w:w w:val="99"/>
        <w:sz w:val="18"/>
        <w:szCs w:val="18"/>
      </w:rPr>
    </w:lvl>
    <w:lvl w:ilvl="1">
      <w:start w:val="1"/>
      <w:numFmt w:val="bullet"/>
      <w:lvlText w:val=""/>
      <w:lvlJc w:val="left"/>
      <w:pPr>
        <w:ind w:left="1684" w:hanging="360"/>
      </w:pPr>
      <w:rPr>
        <w:rFonts w:ascii="Symbol" w:hAnsi="Symbol" w:cs="Symbol" w:hint="default"/>
      </w:rPr>
    </w:lvl>
    <w:lvl w:ilvl="2">
      <w:start w:val="1"/>
      <w:numFmt w:val="bullet"/>
      <w:lvlText w:val=""/>
      <w:lvlJc w:val="left"/>
      <w:pPr>
        <w:ind w:left="2530" w:hanging="360"/>
      </w:pPr>
      <w:rPr>
        <w:rFonts w:ascii="Symbol" w:hAnsi="Symbol" w:cs="Symbol" w:hint="default"/>
      </w:rPr>
    </w:lvl>
    <w:lvl w:ilvl="3">
      <w:start w:val="1"/>
      <w:numFmt w:val="bullet"/>
      <w:lvlText w:val=""/>
      <w:lvlJc w:val="left"/>
      <w:pPr>
        <w:ind w:left="3376" w:hanging="360"/>
      </w:pPr>
      <w:rPr>
        <w:rFonts w:ascii="Symbol" w:hAnsi="Symbol" w:cs="Symbol" w:hint="default"/>
      </w:rPr>
    </w:lvl>
    <w:lvl w:ilvl="4">
      <w:start w:val="1"/>
      <w:numFmt w:val="bullet"/>
      <w:lvlText w:val=""/>
      <w:lvlJc w:val="left"/>
      <w:pPr>
        <w:ind w:left="4223" w:hanging="360"/>
      </w:pPr>
      <w:rPr>
        <w:rFonts w:ascii="Symbol" w:hAnsi="Symbol" w:cs="Symbol" w:hint="default"/>
      </w:rPr>
    </w:lvl>
    <w:lvl w:ilvl="5">
      <w:start w:val="1"/>
      <w:numFmt w:val="bullet"/>
      <w:lvlText w:val=""/>
      <w:lvlJc w:val="left"/>
      <w:pPr>
        <w:ind w:left="5069" w:hanging="360"/>
      </w:pPr>
      <w:rPr>
        <w:rFonts w:ascii="Symbol" w:hAnsi="Symbol" w:cs="Symbol" w:hint="default"/>
      </w:rPr>
    </w:lvl>
    <w:lvl w:ilvl="6">
      <w:start w:val="1"/>
      <w:numFmt w:val="bullet"/>
      <w:lvlText w:val=""/>
      <w:lvlJc w:val="left"/>
      <w:pPr>
        <w:ind w:left="5915" w:hanging="360"/>
      </w:pPr>
      <w:rPr>
        <w:rFonts w:ascii="Symbol" w:hAnsi="Symbol" w:cs="Symbol" w:hint="default"/>
      </w:rPr>
    </w:lvl>
    <w:lvl w:ilvl="7">
      <w:start w:val="1"/>
      <w:numFmt w:val="bullet"/>
      <w:lvlText w:val=""/>
      <w:lvlJc w:val="left"/>
      <w:pPr>
        <w:ind w:left="6761" w:hanging="360"/>
      </w:pPr>
      <w:rPr>
        <w:rFonts w:ascii="Symbol" w:hAnsi="Symbol" w:cs="Symbol" w:hint="default"/>
      </w:rPr>
    </w:lvl>
    <w:lvl w:ilvl="8">
      <w:start w:val="1"/>
      <w:numFmt w:val="bullet"/>
      <w:lvlText w:val=""/>
      <w:lvlJc w:val="left"/>
      <w:pPr>
        <w:ind w:left="7607" w:hanging="360"/>
      </w:pPr>
      <w:rPr>
        <w:rFonts w:ascii="Symbol" w:hAnsi="Symbol" w:cs="Symbol" w:hint="default"/>
      </w:rPr>
    </w:lvl>
  </w:abstractNum>
  <w:abstractNum w:abstractNumId="33" w15:restartNumberingAfterBreak="0">
    <w:nsid w:val="3E200F50"/>
    <w:multiLevelType w:val="multilevel"/>
    <w:tmpl w:val="4A483BBC"/>
    <w:lvl w:ilvl="0">
      <w:start w:val="1"/>
      <w:numFmt w:val="lowerLetter"/>
      <w:lvlText w:val="%1)"/>
      <w:lvlJc w:val="left"/>
      <w:pPr>
        <w:ind w:left="1558" w:hanging="360"/>
      </w:pPr>
      <w:rPr>
        <w:u w:val="single"/>
      </w:rPr>
    </w:lvl>
    <w:lvl w:ilvl="1">
      <w:start w:val="1"/>
      <w:numFmt w:val="lowerLetter"/>
      <w:lvlText w:val="%2."/>
      <w:lvlJc w:val="left"/>
      <w:pPr>
        <w:ind w:left="2278" w:hanging="360"/>
      </w:pPr>
    </w:lvl>
    <w:lvl w:ilvl="2">
      <w:start w:val="1"/>
      <w:numFmt w:val="lowerRoman"/>
      <w:lvlText w:val="%3."/>
      <w:lvlJc w:val="right"/>
      <w:pPr>
        <w:ind w:left="2998" w:hanging="180"/>
      </w:pPr>
    </w:lvl>
    <w:lvl w:ilvl="3">
      <w:start w:val="1"/>
      <w:numFmt w:val="decimal"/>
      <w:lvlText w:val="%4."/>
      <w:lvlJc w:val="left"/>
      <w:pPr>
        <w:ind w:left="3718" w:hanging="360"/>
      </w:pPr>
    </w:lvl>
    <w:lvl w:ilvl="4">
      <w:start w:val="1"/>
      <w:numFmt w:val="bullet"/>
      <w:lvlText w:val="-"/>
      <w:lvlJc w:val="left"/>
      <w:pPr>
        <w:ind w:left="4438" w:hanging="360"/>
      </w:pPr>
      <w:rPr>
        <w:rFonts w:ascii="Times New Roman" w:hAnsi="Times New Roman" w:cs="Times New Roman" w:hint="default"/>
        <w:w w:val="99"/>
        <w:sz w:val="18"/>
        <w:szCs w:val="18"/>
      </w:rPr>
    </w:lvl>
    <w:lvl w:ilvl="5">
      <w:start w:val="1"/>
      <w:numFmt w:val="lowerRoman"/>
      <w:lvlText w:val="%6."/>
      <w:lvlJc w:val="right"/>
      <w:pPr>
        <w:ind w:left="5158" w:hanging="180"/>
      </w:pPr>
    </w:lvl>
    <w:lvl w:ilvl="6">
      <w:start w:val="1"/>
      <w:numFmt w:val="decimal"/>
      <w:lvlText w:val="%7."/>
      <w:lvlJc w:val="left"/>
      <w:pPr>
        <w:ind w:left="5878" w:hanging="360"/>
      </w:pPr>
    </w:lvl>
    <w:lvl w:ilvl="7">
      <w:start w:val="1"/>
      <w:numFmt w:val="lowerLetter"/>
      <w:lvlText w:val="%8."/>
      <w:lvlJc w:val="left"/>
      <w:pPr>
        <w:ind w:left="6598" w:hanging="360"/>
      </w:pPr>
    </w:lvl>
    <w:lvl w:ilvl="8">
      <w:start w:val="1"/>
      <w:numFmt w:val="lowerRoman"/>
      <w:lvlText w:val="%9."/>
      <w:lvlJc w:val="right"/>
      <w:pPr>
        <w:ind w:left="7318" w:hanging="180"/>
      </w:pPr>
    </w:lvl>
  </w:abstractNum>
  <w:abstractNum w:abstractNumId="34" w15:restartNumberingAfterBreak="0">
    <w:nsid w:val="3EB74071"/>
    <w:multiLevelType w:val="multilevel"/>
    <w:tmpl w:val="D65C1BB4"/>
    <w:lvl w:ilvl="0">
      <w:start w:val="1"/>
      <w:numFmt w:val="bullet"/>
      <w:lvlText w:val="-"/>
      <w:lvlJc w:val="left"/>
      <w:pPr>
        <w:ind w:left="1918" w:hanging="360"/>
      </w:pPr>
      <w:rPr>
        <w:rFonts w:ascii="Times New Roman" w:hAnsi="Times New Roman" w:cs="Times New Roman" w:hint="default"/>
        <w:w w:val="99"/>
        <w:sz w:val="18"/>
        <w:szCs w:val="18"/>
      </w:rPr>
    </w:lvl>
    <w:lvl w:ilvl="1">
      <w:start w:val="1"/>
      <w:numFmt w:val="bullet"/>
      <w:lvlText w:val="o"/>
      <w:lvlJc w:val="left"/>
      <w:pPr>
        <w:ind w:left="2638" w:hanging="360"/>
      </w:pPr>
      <w:rPr>
        <w:rFonts w:ascii="Courier New" w:hAnsi="Courier New" w:cs="Courier New" w:hint="default"/>
      </w:rPr>
    </w:lvl>
    <w:lvl w:ilvl="2">
      <w:start w:val="1"/>
      <w:numFmt w:val="bullet"/>
      <w:lvlText w:val=""/>
      <w:lvlJc w:val="left"/>
      <w:pPr>
        <w:ind w:left="3358" w:hanging="360"/>
      </w:pPr>
      <w:rPr>
        <w:rFonts w:ascii="Wingdings" w:hAnsi="Wingdings" w:cs="Wingdings" w:hint="default"/>
      </w:rPr>
    </w:lvl>
    <w:lvl w:ilvl="3">
      <w:start w:val="1"/>
      <w:numFmt w:val="bullet"/>
      <w:lvlText w:val=""/>
      <w:lvlJc w:val="left"/>
      <w:pPr>
        <w:ind w:left="4078" w:hanging="360"/>
      </w:pPr>
      <w:rPr>
        <w:rFonts w:ascii="Symbol" w:hAnsi="Symbol" w:cs="Symbol" w:hint="default"/>
      </w:rPr>
    </w:lvl>
    <w:lvl w:ilvl="4">
      <w:start w:val="1"/>
      <w:numFmt w:val="bullet"/>
      <w:lvlText w:val="o"/>
      <w:lvlJc w:val="left"/>
      <w:pPr>
        <w:ind w:left="4798" w:hanging="360"/>
      </w:pPr>
      <w:rPr>
        <w:rFonts w:ascii="Courier New" w:hAnsi="Courier New" w:cs="Courier New" w:hint="default"/>
      </w:rPr>
    </w:lvl>
    <w:lvl w:ilvl="5">
      <w:start w:val="1"/>
      <w:numFmt w:val="bullet"/>
      <w:lvlText w:val=""/>
      <w:lvlJc w:val="left"/>
      <w:pPr>
        <w:ind w:left="5518" w:hanging="360"/>
      </w:pPr>
      <w:rPr>
        <w:rFonts w:ascii="Wingdings" w:hAnsi="Wingdings" w:cs="Wingdings" w:hint="default"/>
      </w:rPr>
    </w:lvl>
    <w:lvl w:ilvl="6">
      <w:start w:val="1"/>
      <w:numFmt w:val="bullet"/>
      <w:lvlText w:val=""/>
      <w:lvlJc w:val="left"/>
      <w:pPr>
        <w:ind w:left="6238" w:hanging="360"/>
      </w:pPr>
      <w:rPr>
        <w:rFonts w:ascii="Symbol" w:hAnsi="Symbol" w:cs="Symbol" w:hint="default"/>
      </w:rPr>
    </w:lvl>
    <w:lvl w:ilvl="7">
      <w:start w:val="1"/>
      <w:numFmt w:val="bullet"/>
      <w:lvlText w:val="o"/>
      <w:lvlJc w:val="left"/>
      <w:pPr>
        <w:ind w:left="6958" w:hanging="360"/>
      </w:pPr>
      <w:rPr>
        <w:rFonts w:ascii="Courier New" w:hAnsi="Courier New" w:cs="Courier New" w:hint="default"/>
      </w:rPr>
    </w:lvl>
    <w:lvl w:ilvl="8">
      <w:start w:val="1"/>
      <w:numFmt w:val="bullet"/>
      <w:lvlText w:val=""/>
      <w:lvlJc w:val="left"/>
      <w:pPr>
        <w:ind w:left="7678" w:hanging="360"/>
      </w:pPr>
      <w:rPr>
        <w:rFonts w:ascii="Wingdings" w:hAnsi="Wingdings" w:cs="Wingdings" w:hint="default"/>
      </w:rPr>
    </w:lvl>
  </w:abstractNum>
  <w:abstractNum w:abstractNumId="35" w15:restartNumberingAfterBreak="0">
    <w:nsid w:val="40A2592A"/>
    <w:multiLevelType w:val="multilevel"/>
    <w:tmpl w:val="EED4F794"/>
    <w:lvl w:ilvl="0">
      <w:start w:val="3"/>
      <w:numFmt w:val="upperRoman"/>
      <w:lvlText w:val="%1"/>
      <w:lvlJc w:val="left"/>
      <w:pPr>
        <w:ind w:left="471" w:hanging="353"/>
      </w:pPr>
    </w:lvl>
    <w:lvl w:ilvl="1">
      <w:start w:val="6"/>
      <w:numFmt w:val="decimal"/>
      <w:lvlText w:val="%1.%2"/>
      <w:lvlJc w:val="left"/>
      <w:pPr>
        <w:ind w:left="471" w:hanging="353"/>
      </w:pPr>
      <w:rPr>
        <w:rFonts w:eastAsia="Arial"/>
        <w:b/>
        <w:bCs/>
        <w:w w:val="99"/>
        <w:sz w:val="18"/>
        <w:szCs w:val="18"/>
      </w:rPr>
    </w:lvl>
    <w:lvl w:ilvl="2">
      <w:start w:val="1"/>
      <w:numFmt w:val="decimal"/>
      <w:lvlText w:val="%1.%2.%3"/>
      <w:lvlJc w:val="left"/>
      <w:pPr>
        <w:ind w:left="620" w:hanging="502"/>
      </w:pPr>
      <w:rPr>
        <w:rFonts w:eastAsia="Arial"/>
        <w:b/>
        <w:bCs/>
        <w:w w:val="99"/>
        <w:sz w:val="18"/>
        <w:szCs w:val="18"/>
      </w:rPr>
    </w:lvl>
    <w:lvl w:ilvl="3">
      <w:start w:val="1"/>
      <w:numFmt w:val="lowerLetter"/>
      <w:lvlText w:val="%4)"/>
      <w:lvlJc w:val="left"/>
      <w:pPr>
        <w:ind w:left="838" w:hanging="360"/>
      </w:pPr>
      <w:rPr>
        <w:w w:val="99"/>
        <w:sz w:val="18"/>
        <w:szCs w:val="18"/>
      </w:rPr>
    </w:lvl>
    <w:lvl w:ilvl="4">
      <w:start w:val="1"/>
      <w:numFmt w:val="bullet"/>
      <w:lvlText w:val="-"/>
      <w:lvlJc w:val="left"/>
      <w:pPr>
        <w:ind w:left="1378" w:hanging="360"/>
      </w:pPr>
      <w:rPr>
        <w:rFonts w:ascii="Times New Roman" w:hAnsi="Times New Roman" w:cs="Times New Roman" w:hint="default"/>
        <w:w w:val="99"/>
        <w:sz w:val="18"/>
        <w:szCs w:val="18"/>
      </w:rPr>
    </w:lvl>
    <w:lvl w:ilvl="5">
      <w:start w:val="1"/>
      <w:numFmt w:val="bullet"/>
      <w:lvlText w:val=""/>
      <w:lvlJc w:val="left"/>
      <w:pPr>
        <w:ind w:left="1558" w:hanging="360"/>
      </w:pPr>
      <w:rPr>
        <w:rFonts w:ascii="Symbol" w:hAnsi="Symbol" w:cs="Symbol" w:hint="default"/>
      </w:rPr>
    </w:lvl>
    <w:lvl w:ilvl="6">
      <w:start w:val="1"/>
      <w:numFmt w:val="bullet"/>
      <w:lvlText w:val=""/>
      <w:lvlJc w:val="left"/>
      <w:pPr>
        <w:ind w:left="3082" w:hanging="360"/>
      </w:pPr>
      <w:rPr>
        <w:rFonts w:ascii="Symbol" w:hAnsi="Symbol" w:cs="Symbol" w:hint="default"/>
      </w:rPr>
    </w:lvl>
    <w:lvl w:ilvl="7">
      <w:start w:val="1"/>
      <w:numFmt w:val="bullet"/>
      <w:lvlText w:val=""/>
      <w:lvlJc w:val="left"/>
      <w:pPr>
        <w:ind w:left="4607" w:hanging="360"/>
      </w:pPr>
      <w:rPr>
        <w:rFonts w:ascii="Symbol" w:hAnsi="Symbol" w:cs="Symbol" w:hint="default"/>
      </w:rPr>
    </w:lvl>
    <w:lvl w:ilvl="8">
      <w:start w:val="1"/>
      <w:numFmt w:val="bullet"/>
      <w:lvlText w:val=""/>
      <w:lvlJc w:val="left"/>
      <w:pPr>
        <w:ind w:left="6131" w:hanging="360"/>
      </w:pPr>
      <w:rPr>
        <w:rFonts w:ascii="Symbol" w:hAnsi="Symbol" w:cs="Symbol" w:hint="default"/>
      </w:rPr>
    </w:lvl>
  </w:abstractNum>
  <w:abstractNum w:abstractNumId="36" w15:restartNumberingAfterBreak="0">
    <w:nsid w:val="41FF0BDA"/>
    <w:multiLevelType w:val="multilevel"/>
    <w:tmpl w:val="A7F6F1C6"/>
    <w:lvl w:ilvl="0">
      <w:start w:val="2"/>
      <w:numFmt w:val="upperRoman"/>
      <w:lvlText w:val="%1"/>
      <w:lvlJc w:val="left"/>
      <w:pPr>
        <w:ind w:left="572" w:hanging="454"/>
      </w:pPr>
    </w:lvl>
    <w:lvl w:ilvl="1">
      <w:start w:val="1"/>
      <w:numFmt w:val="decimal"/>
      <w:lvlText w:val="%1.%2"/>
      <w:lvlJc w:val="left"/>
      <w:pPr>
        <w:ind w:left="572" w:hanging="454"/>
      </w:pPr>
    </w:lvl>
    <w:lvl w:ilvl="2">
      <w:start w:val="1"/>
      <w:numFmt w:val="decimal"/>
      <w:lvlText w:val="%1.%2.%3"/>
      <w:lvlJc w:val="left"/>
      <w:pPr>
        <w:ind w:left="572" w:hanging="454"/>
      </w:pPr>
      <w:rPr>
        <w:rFonts w:eastAsia="Arial"/>
        <w:b/>
        <w:bCs/>
        <w:w w:val="99"/>
        <w:sz w:val="18"/>
        <w:szCs w:val="18"/>
      </w:rPr>
    </w:lvl>
    <w:lvl w:ilvl="3">
      <w:start w:val="1"/>
      <w:numFmt w:val="lowerLetter"/>
      <w:lvlText w:val="%4)"/>
      <w:lvlJc w:val="left"/>
      <w:pPr>
        <w:ind w:left="905" w:hanging="360"/>
      </w:pPr>
      <w:rPr>
        <w:rFonts w:ascii="Arial" w:eastAsia="Arial" w:hAnsi="Arial"/>
        <w:w w:val="99"/>
        <w:sz w:val="18"/>
        <w:szCs w:val="18"/>
      </w:rPr>
    </w:lvl>
    <w:lvl w:ilvl="4">
      <w:start w:val="1"/>
      <w:numFmt w:val="bullet"/>
      <w:lvlText w:val="-"/>
      <w:lvlJc w:val="left"/>
      <w:pPr>
        <w:ind w:left="1918" w:hanging="360"/>
      </w:pPr>
      <w:rPr>
        <w:rFonts w:ascii="Times New Roman" w:hAnsi="Times New Roman" w:cs="Times New Roman" w:hint="default"/>
        <w:w w:val="99"/>
        <w:sz w:val="18"/>
        <w:szCs w:val="18"/>
      </w:rPr>
    </w:lvl>
    <w:lvl w:ilvl="5">
      <w:start w:val="1"/>
      <w:numFmt w:val="bullet"/>
      <w:lvlText w:val=""/>
      <w:lvlJc w:val="left"/>
      <w:pPr>
        <w:ind w:left="4027" w:hanging="360"/>
      </w:pPr>
      <w:rPr>
        <w:rFonts w:ascii="Symbol" w:hAnsi="Symbol" w:cs="Symbol" w:hint="default"/>
      </w:rPr>
    </w:lvl>
    <w:lvl w:ilvl="6">
      <w:start w:val="1"/>
      <w:numFmt w:val="bullet"/>
      <w:lvlText w:val=""/>
      <w:lvlJc w:val="left"/>
      <w:pPr>
        <w:ind w:left="5081" w:hanging="360"/>
      </w:pPr>
      <w:rPr>
        <w:rFonts w:ascii="Symbol" w:hAnsi="Symbol" w:cs="Symbol" w:hint="default"/>
      </w:rPr>
    </w:lvl>
    <w:lvl w:ilvl="7">
      <w:start w:val="1"/>
      <w:numFmt w:val="bullet"/>
      <w:lvlText w:val=""/>
      <w:lvlJc w:val="left"/>
      <w:pPr>
        <w:ind w:left="6136" w:hanging="360"/>
      </w:pPr>
      <w:rPr>
        <w:rFonts w:ascii="Symbol" w:hAnsi="Symbol" w:cs="Symbol" w:hint="default"/>
      </w:rPr>
    </w:lvl>
    <w:lvl w:ilvl="8">
      <w:start w:val="1"/>
      <w:numFmt w:val="bullet"/>
      <w:lvlText w:val=""/>
      <w:lvlJc w:val="left"/>
      <w:pPr>
        <w:ind w:left="7190" w:hanging="360"/>
      </w:pPr>
      <w:rPr>
        <w:rFonts w:ascii="Symbol" w:hAnsi="Symbol" w:cs="Symbol" w:hint="default"/>
      </w:rPr>
    </w:lvl>
  </w:abstractNum>
  <w:abstractNum w:abstractNumId="37" w15:restartNumberingAfterBreak="0">
    <w:nsid w:val="4252008D"/>
    <w:multiLevelType w:val="multilevel"/>
    <w:tmpl w:val="7E54C3F4"/>
    <w:lvl w:ilvl="0">
      <w:start w:val="1"/>
      <w:numFmt w:val="lowerLetter"/>
      <w:lvlText w:val="%1)"/>
      <w:lvlJc w:val="left"/>
      <w:pPr>
        <w:ind w:left="1558" w:hanging="360"/>
      </w:pPr>
      <w:rPr>
        <w:u w:val="single"/>
      </w:rPr>
    </w:lvl>
    <w:lvl w:ilvl="1">
      <w:start w:val="1"/>
      <w:numFmt w:val="lowerLetter"/>
      <w:lvlText w:val="%2."/>
      <w:lvlJc w:val="left"/>
      <w:pPr>
        <w:ind w:left="2278" w:hanging="360"/>
      </w:pPr>
    </w:lvl>
    <w:lvl w:ilvl="2">
      <w:start w:val="1"/>
      <w:numFmt w:val="lowerRoman"/>
      <w:lvlText w:val="%3."/>
      <w:lvlJc w:val="right"/>
      <w:pPr>
        <w:ind w:left="2998" w:hanging="180"/>
      </w:pPr>
    </w:lvl>
    <w:lvl w:ilvl="3">
      <w:start w:val="1"/>
      <w:numFmt w:val="decimal"/>
      <w:lvlText w:val="%4."/>
      <w:lvlJc w:val="left"/>
      <w:pPr>
        <w:ind w:left="3718" w:hanging="360"/>
      </w:pPr>
    </w:lvl>
    <w:lvl w:ilvl="4">
      <w:start w:val="1"/>
      <w:numFmt w:val="bullet"/>
      <w:lvlText w:val="-"/>
      <w:lvlJc w:val="left"/>
      <w:pPr>
        <w:ind w:left="4438" w:hanging="360"/>
      </w:pPr>
      <w:rPr>
        <w:rFonts w:ascii="Times New Roman" w:hAnsi="Times New Roman" w:cs="Times New Roman" w:hint="default"/>
        <w:w w:val="99"/>
        <w:sz w:val="18"/>
        <w:szCs w:val="18"/>
      </w:rPr>
    </w:lvl>
    <w:lvl w:ilvl="5">
      <w:start w:val="1"/>
      <w:numFmt w:val="lowerRoman"/>
      <w:lvlText w:val="%6."/>
      <w:lvlJc w:val="right"/>
      <w:pPr>
        <w:ind w:left="5158" w:hanging="180"/>
      </w:pPr>
    </w:lvl>
    <w:lvl w:ilvl="6">
      <w:start w:val="1"/>
      <w:numFmt w:val="decimal"/>
      <w:lvlText w:val="%7."/>
      <w:lvlJc w:val="left"/>
      <w:pPr>
        <w:ind w:left="5878" w:hanging="360"/>
      </w:pPr>
    </w:lvl>
    <w:lvl w:ilvl="7">
      <w:start w:val="1"/>
      <w:numFmt w:val="lowerLetter"/>
      <w:lvlText w:val="%8."/>
      <w:lvlJc w:val="left"/>
      <w:pPr>
        <w:ind w:left="6598" w:hanging="360"/>
      </w:pPr>
    </w:lvl>
    <w:lvl w:ilvl="8">
      <w:start w:val="1"/>
      <w:numFmt w:val="lowerRoman"/>
      <w:lvlText w:val="%9."/>
      <w:lvlJc w:val="right"/>
      <w:pPr>
        <w:ind w:left="7318" w:hanging="180"/>
      </w:pPr>
    </w:lvl>
  </w:abstractNum>
  <w:abstractNum w:abstractNumId="38" w15:restartNumberingAfterBreak="0">
    <w:nsid w:val="4342000C"/>
    <w:multiLevelType w:val="hybridMultilevel"/>
    <w:tmpl w:val="17243F64"/>
    <w:lvl w:ilvl="0" w:tplc="3FCCDDEA">
      <w:start w:val="1"/>
      <w:numFmt w:val="bullet"/>
      <w:lvlText w:val=""/>
      <w:lvlJc w:val="left"/>
      <w:pPr>
        <w:ind w:left="720" w:hanging="360"/>
      </w:pPr>
      <w:rPr>
        <w:rFonts w:ascii="Symbol" w:hAnsi="Symbol" w:cs="Symbol" w:hint="default"/>
        <w:sz w:val="18"/>
        <w:szCs w:val="18"/>
      </w:rPr>
    </w:lvl>
    <w:lvl w:ilvl="1" w:tplc="EF7CF50A">
      <w:start w:val="1"/>
      <w:numFmt w:val="bullet"/>
      <w:lvlText w:val="o"/>
      <w:lvlJc w:val="left"/>
      <w:pPr>
        <w:ind w:left="1440" w:hanging="360"/>
      </w:pPr>
      <w:rPr>
        <w:rFonts w:ascii="Courier New" w:hAnsi="Courier New" w:cs="Courier New" w:hint="default"/>
      </w:rPr>
    </w:lvl>
    <w:lvl w:ilvl="2" w:tplc="1360CD64">
      <w:start w:val="1"/>
      <w:numFmt w:val="bullet"/>
      <w:lvlText w:val=""/>
      <w:lvlJc w:val="left"/>
      <w:pPr>
        <w:ind w:left="2160" w:hanging="360"/>
      </w:pPr>
      <w:rPr>
        <w:rFonts w:ascii="Wingdings" w:hAnsi="Wingdings" w:cs="Wingdings" w:hint="default"/>
      </w:rPr>
    </w:lvl>
    <w:lvl w:ilvl="3" w:tplc="1FF8F7DA">
      <w:start w:val="1"/>
      <w:numFmt w:val="bullet"/>
      <w:lvlText w:val=""/>
      <w:lvlJc w:val="left"/>
      <w:pPr>
        <w:ind w:left="2880" w:hanging="360"/>
      </w:pPr>
      <w:rPr>
        <w:rFonts w:ascii="Symbol" w:hAnsi="Symbol" w:cs="Symbol" w:hint="default"/>
      </w:rPr>
    </w:lvl>
    <w:lvl w:ilvl="4" w:tplc="1BBEACF8">
      <w:start w:val="1"/>
      <w:numFmt w:val="bullet"/>
      <w:lvlText w:val="o"/>
      <w:lvlJc w:val="left"/>
      <w:pPr>
        <w:ind w:left="3600" w:hanging="360"/>
      </w:pPr>
      <w:rPr>
        <w:rFonts w:ascii="Courier New" w:hAnsi="Courier New" w:cs="Courier New" w:hint="default"/>
      </w:rPr>
    </w:lvl>
    <w:lvl w:ilvl="5" w:tplc="177429DA">
      <w:start w:val="1"/>
      <w:numFmt w:val="bullet"/>
      <w:lvlText w:val=""/>
      <w:lvlJc w:val="left"/>
      <w:pPr>
        <w:ind w:left="4320" w:hanging="360"/>
      </w:pPr>
      <w:rPr>
        <w:rFonts w:ascii="Wingdings" w:hAnsi="Wingdings" w:cs="Wingdings" w:hint="default"/>
      </w:rPr>
    </w:lvl>
    <w:lvl w:ilvl="6" w:tplc="0658CAE6">
      <w:start w:val="1"/>
      <w:numFmt w:val="bullet"/>
      <w:lvlText w:val=""/>
      <w:lvlJc w:val="left"/>
      <w:pPr>
        <w:ind w:left="5040" w:hanging="360"/>
      </w:pPr>
      <w:rPr>
        <w:rFonts w:ascii="Symbol" w:hAnsi="Symbol" w:cs="Symbol" w:hint="default"/>
      </w:rPr>
    </w:lvl>
    <w:lvl w:ilvl="7" w:tplc="862A754E">
      <w:start w:val="1"/>
      <w:numFmt w:val="bullet"/>
      <w:lvlText w:val="o"/>
      <w:lvlJc w:val="left"/>
      <w:pPr>
        <w:ind w:left="5760" w:hanging="360"/>
      </w:pPr>
      <w:rPr>
        <w:rFonts w:ascii="Courier New" w:hAnsi="Courier New" w:cs="Courier New" w:hint="default"/>
      </w:rPr>
    </w:lvl>
    <w:lvl w:ilvl="8" w:tplc="BE38FC76">
      <w:start w:val="1"/>
      <w:numFmt w:val="bullet"/>
      <w:lvlText w:val=""/>
      <w:lvlJc w:val="left"/>
      <w:pPr>
        <w:ind w:left="6480" w:hanging="360"/>
      </w:pPr>
      <w:rPr>
        <w:rFonts w:ascii="Wingdings" w:hAnsi="Wingdings" w:cs="Wingdings" w:hint="default"/>
      </w:rPr>
    </w:lvl>
  </w:abstractNum>
  <w:abstractNum w:abstractNumId="39" w15:restartNumberingAfterBreak="0">
    <w:nsid w:val="44F77E26"/>
    <w:multiLevelType w:val="multilevel"/>
    <w:tmpl w:val="BB30C00A"/>
    <w:lvl w:ilvl="0">
      <w:start w:val="2"/>
      <w:numFmt w:val="lowerLetter"/>
      <w:lvlText w:val="%1)"/>
      <w:lvlJc w:val="left"/>
      <w:pPr>
        <w:ind w:left="639" w:hanging="161"/>
      </w:pPr>
      <w:rPr>
        <w:u w:val="single" w:color="000000"/>
      </w:rPr>
    </w:lvl>
    <w:lvl w:ilvl="1">
      <w:start w:val="1"/>
      <w:numFmt w:val="bullet"/>
      <w:lvlText w:val="-"/>
      <w:lvlJc w:val="left"/>
      <w:pPr>
        <w:ind w:left="478" w:hanging="360"/>
      </w:pPr>
      <w:rPr>
        <w:rFonts w:ascii="Times New Roman" w:hAnsi="Times New Roman" w:cs="Times New Roman" w:hint="default"/>
        <w:w w:val="99"/>
        <w:sz w:val="18"/>
        <w:szCs w:val="18"/>
      </w:rPr>
    </w:lvl>
    <w:lvl w:ilvl="2">
      <w:start w:val="1"/>
      <w:numFmt w:val="bullet"/>
      <w:lvlText w:val=""/>
      <w:lvlJc w:val="left"/>
      <w:pPr>
        <w:ind w:left="1601" w:hanging="360"/>
      </w:pPr>
      <w:rPr>
        <w:rFonts w:ascii="Symbol" w:hAnsi="Symbol" w:cs="Symbol" w:hint="default"/>
      </w:rPr>
    </w:lvl>
    <w:lvl w:ilvl="3">
      <w:start w:val="1"/>
      <w:numFmt w:val="bullet"/>
      <w:lvlText w:val=""/>
      <w:lvlJc w:val="left"/>
      <w:pPr>
        <w:ind w:left="2563" w:hanging="360"/>
      </w:pPr>
      <w:rPr>
        <w:rFonts w:ascii="Symbol" w:hAnsi="Symbol" w:cs="Symbol" w:hint="default"/>
      </w:rPr>
    </w:lvl>
    <w:lvl w:ilvl="4">
      <w:start w:val="1"/>
      <w:numFmt w:val="bullet"/>
      <w:lvlText w:val=""/>
      <w:lvlJc w:val="left"/>
      <w:pPr>
        <w:ind w:left="3526" w:hanging="360"/>
      </w:pPr>
      <w:rPr>
        <w:rFonts w:ascii="Symbol" w:hAnsi="Symbol" w:cs="Symbol" w:hint="default"/>
      </w:rPr>
    </w:lvl>
    <w:lvl w:ilvl="5">
      <w:start w:val="1"/>
      <w:numFmt w:val="bullet"/>
      <w:lvlText w:val=""/>
      <w:lvlJc w:val="left"/>
      <w:pPr>
        <w:ind w:left="4488" w:hanging="360"/>
      </w:pPr>
      <w:rPr>
        <w:rFonts w:ascii="Symbol" w:hAnsi="Symbol" w:cs="Symbol" w:hint="default"/>
      </w:rPr>
    </w:lvl>
    <w:lvl w:ilvl="6">
      <w:start w:val="1"/>
      <w:numFmt w:val="bullet"/>
      <w:lvlText w:val=""/>
      <w:lvlJc w:val="left"/>
      <w:pPr>
        <w:ind w:left="5450" w:hanging="360"/>
      </w:pPr>
      <w:rPr>
        <w:rFonts w:ascii="Symbol" w:hAnsi="Symbol" w:cs="Symbol" w:hint="default"/>
      </w:rPr>
    </w:lvl>
    <w:lvl w:ilvl="7">
      <w:start w:val="1"/>
      <w:numFmt w:val="bullet"/>
      <w:lvlText w:val=""/>
      <w:lvlJc w:val="left"/>
      <w:pPr>
        <w:ind w:left="6413" w:hanging="360"/>
      </w:pPr>
      <w:rPr>
        <w:rFonts w:ascii="Symbol" w:hAnsi="Symbol" w:cs="Symbol" w:hint="default"/>
      </w:rPr>
    </w:lvl>
    <w:lvl w:ilvl="8">
      <w:start w:val="1"/>
      <w:numFmt w:val="bullet"/>
      <w:lvlText w:val=""/>
      <w:lvlJc w:val="left"/>
      <w:pPr>
        <w:ind w:left="7375" w:hanging="360"/>
      </w:pPr>
      <w:rPr>
        <w:rFonts w:ascii="Symbol" w:hAnsi="Symbol" w:cs="Symbol" w:hint="default"/>
      </w:rPr>
    </w:lvl>
  </w:abstractNum>
  <w:abstractNum w:abstractNumId="40" w15:restartNumberingAfterBreak="0">
    <w:nsid w:val="455F1F77"/>
    <w:multiLevelType w:val="multilevel"/>
    <w:tmpl w:val="C42C59C2"/>
    <w:lvl w:ilvl="0">
      <w:start w:val="1"/>
      <w:numFmt w:val="bullet"/>
      <w:lvlText w:val="-"/>
      <w:lvlJc w:val="left"/>
      <w:pPr>
        <w:ind w:left="1276" w:hanging="360"/>
      </w:pPr>
      <w:rPr>
        <w:rFonts w:ascii="Times New Roman" w:hAnsi="Times New Roman" w:cs="Times New Roman" w:hint="default"/>
        <w:w w:val="99"/>
        <w:sz w:val="18"/>
        <w:szCs w:val="18"/>
      </w:rPr>
    </w:lvl>
    <w:lvl w:ilvl="1">
      <w:start w:val="1"/>
      <w:numFmt w:val="bullet"/>
      <w:lvlText w:val="o"/>
      <w:lvlJc w:val="left"/>
      <w:pPr>
        <w:ind w:left="1996" w:hanging="360"/>
      </w:pPr>
      <w:rPr>
        <w:rFonts w:ascii="Courier New" w:hAnsi="Courier New" w:cs="Courier New" w:hint="default"/>
      </w:rPr>
    </w:lvl>
    <w:lvl w:ilvl="2">
      <w:start w:val="1"/>
      <w:numFmt w:val="bullet"/>
      <w:lvlText w:val=""/>
      <w:lvlJc w:val="left"/>
      <w:pPr>
        <w:ind w:left="2716" w:hanging="360"/>
      </w:pPr>
      <w:rPr>
        <w:rFonts w:ascii="Wingdings" w:hAnsi="Wingdings" w:cs="Wingdings" w:hint="default"/>
      </w:rPr>
    </w:lvl>
    <w:lvl w:ilvl="3">
      <w:start w:val="1"/>
      <w:numFmt w:val="bullet"/>
      <w:lvlText w:val=""/>
      <w:lvlJc w:val="left"/>
      <w:pPr>
        <w:ind w:left="3436" w:hanging="360"/>
      </w:pPr>
      <w:rPr>
        <w:rFonts w:ascii="Symbol" w:hAnsi="Symbol" w:cs="Symbol" w:hint="default"/>
      </w:rPr>
    </w:lvl>
    <w:lvl w:ilvl="4">
      <w:start w:val="1"/>
      <w:numFmt w:val="bullet"/>
      <w:lvlText w:val="o"/>
      <w:lvlJc w:val="left"/>
      <w:pPr>
        <w:ind w:left="4156" w:hanging="360"/>
      </w:pPr>
      <w:rPr>
        <w:rFonts w:ascii="Courier New" w:hAnsi="Courier New" w:cs="Courier New" w:hint="default"/>
      </w:rPr>
    </w:lvl>
    <w:lvl w:ilvl="5">
      <w:start w:val="1"/>
      <w:numFmt w:val="bullet"/>
      <w:lvlText w:val=""/>
      <w:lvlJc w:val="left"/>
      <w:pPr>
        <w:ind w:left="4876" w:hanging="360"/>
      </w:pPr>
      <w:rPr>
        <w:rFonts w:ascii="Wingdings" w:hAnsi="Wingdings" w:cs="Wingdings" w:hint="default"/>
      </w:rPr>
    </w:lvl>
    <w:lvl w:ilvl="6">
      <w:start w:val="1"/>
      <w:numFmt w:val="bullet"/>
      <w:lvlText w:val=""/>
      <w:lvlJc w:val="left"/>
      <w:pPr>
        <w:ind w:left="5596" w:hanging="360"/>
      </w:pPr>
      <w:rPr>
        <w:rFonts w:ascii="Symbol" w:hAnsi="Symbol" w:cs="Symbol" w:hint="default"/>
      </w:rPr>
    </w:lvl>
    <w:lvl w:ilvl="7">
      <w:start w:val="1"/>
      <w:numFmt w:val="bullet"/>
      <w:lvlText w:val="o"/>
      <w:lvlJc w:val="left"/>
      <w:pPr>
        <w:ind w:left="6316" w:hanging="360"/>
      </w:pPr>
      <w:rPr>
        <w:rFonts w:ascii="Courier New" w:hAnsi="Courier New" w:cs="Courier New" w:hint="default"/>
      </w:rPr>
    </w:lvl>
    <w:lvl w:ilvl="8">
      <w:start w:val="1"/>
      <w:numFmt w:val="bullet"/>
      <w:lvlText w:val=""/>
      <w:lvlJc w:val="left"/>
      <w:pPr>
        <w:ind w:left="7036" w:hanging="360"/>
      </w:pPr>
      <w:rPr>
        <w:rFonts w:ascii="Wingdings" w:hAnsi="Wingdings" w:cs="Wingdings" w:hint="default"/>
      </w:rPr>
    </w:lvl>
  </w:abstractNum>
  <w:abstractNum w:abstractNumId="41" w15:restartNumberingAfterBreak="0">
    <w:nsid w:val="47055BFF"/>
    <w:multiLevelType w:val="multilevel"/>
    <w:tmpl w:val="187A42CC"/>
    <w:lvl w:ilvl="0">
      <w:start w:val="1"/>
      <w:numFmt w:val="lowerLetter"/>
      <w:lvlText w:val="%1)"/>
      <w:lvlJc w:val="left"/>
      <w:pPr>
        <w:ind w:left="1222" w:hanging="1080"/>
      </w:pPr>
      <w:rPr>
        <w:u w:val="single" w:color="000000"/>
      </w:rPr>
    </w:lvl>
    <w:lvl w:ilvl="1">
      <w:start w:val="1"/>
      <w:numFmt w:val="bullet"/>
      <w:lvlText w:val="-"/>
      <w:lvlJc w:val="left"/>
      <w:pPr>
        <w:ind w:left="1942" w:hanging="360"/>
      </w:pPr>
      <w:rPr>
        <w:rFonts w:ascii="Times New Roman" w:hAnsi="Times New Roman" w:cs="Times New Roman" w:hint="default"/>
        <w:w w:val="99"/>
        <w:sz w:val="18"/>
        <w:szCs w:val="18"/>
      </w:rPr>
    </w:lvl>
    <w:lvl w:ilvl="2">
      <w:start w:val="1"/>
      <w:numFmt w:val="bullet"/>
      <w:lvlText w:val=""/>
      <w:lvlJc w:val="left"/>
      <w:pPr>
        <w:ind w:left="1942" w:hanging="360"/>
      </w:pPr>
      <w:rPr>
        <w:rFonts w:ascii="Symbol" w:hAnsi="Symbol" w:cs="Symbol" w:hint="default"/>
      </w:rPr>
    </w:lvl>
    <w:lvl w:ilvl="3">
      <w:start w:val="1"/>
      <w:numFmt w:val="bullet"/>
      <w:lvlText w:val=""/>
      <w:lvlJc w:val="left"/>
      <w:pPr>
        <w:ind w:left="2865" w:hanging="360"/>
      </w:pPr>
      <w:rPr>
        <w:rFonts w:ascii="Symbol" w:hAnsi="Symbol" w:cs="Symbol" w:hint="default"/>
      </w:rPr>
    </w:lvl>
    <w:lvl w:ilvl="4">
      <w:start w:val="1"/>
      <w:numFmt w:val="bullet"/>
      <w:lvlText w:val=""/>
      <w:lvlJc w:val="left"/>
      <w:pPr>
        <w:ind w:left="3787" w:hanging="360"/>
      </w:pPr>
      <w:rPr>
        <w:rFonts w:ascii="Symbol" w:hAnsi="Symbol" w:cs="Symbol" w:hint="default"/>
      </w:rPr>
    </w:lvl>
    <w:lvl w:ilvl="5">
      <w:start w:val="1"/>
      <w:numFmt w:val="bullet"/>
      <w:lvlText w:val=""/>
      <w:lvlJc w:val="left"/>
      <w:pPr>
        <w:ind w:left="4710" w:hanging="360"/>
      </w:pPr>
      <w:rPr>
        <w:rFonts w:ascii="Symbol" w:hAnsi="Symbol" w:cs="Symbol" w:hint="default"/>
      </w:rPr>
    </w:lvl>
    <w:lvl w:ilvl="6">
      <w:start w:val="1"/>
      <w:numFmt w:val="bullet"/>
      <w:lvlText w:val=""/>
      <w:lvlJc w:val="left"/>
      <w:pPr>
        <w:ind w:left="5633" w:hanging="360"/>
      </w:pPr>
      <w:rPr>
        <w:rFonts w:ascii="Symbol" w:hAnsi="Symbol" w:cs="Symbol" w:hint="default"/>
      </w:rPr>
    </w:lvl>
    <w:lvl w:ilvl="7">
      <w:start w:val="1"/>
      <w:numFmt w:val="bullet"/>
      <w:lvlText w:val=""/>
      <w:lvlJc w:val="left"/>
      <w:pPr>
        <w:ind w:left="6555" w:hanging="360"/>
      </w:pPr>
      <w:rPr>
        <w:rFonts w:ascii="Symbol" w:hAnsi="Symbol" w:cs="Symbol" w:hint="default"/>
      </w:rPr>
    </w:lvl>
    <w:lvl w:ilvl="8">
      <w:start w:val="1"/>
      <w:numFmt w:val="bullet"/>
      <w:lvlText w:val=""/>
      <w:lvlJc w:val="left"/>
      <w:pPr>
        <w:ind w:left="7478" w:hanging="360"/>
      </w:pPr>
      <w:rPr>
        <w:rFonts w:ascii="Symbol" w:hAnsi="Symbol" w:cs="Symbol" w:hint="default"/>
      </w:rPr>
    </w:lvl>
  </w:abstractNum>
  <w:abstractNum w:abstractNumId="42" w15:restartNumberingAfterBreak="0">
    <w:nsid w:val="484835FF"/>
    <w:multiLevelType w:val="multilevel"/>
    <w:tmpl w:val="4F2830E2"/>
    <w:lvl w:ilvl="0">
      <w:start w:val="1"/>
      <w:numFmt w:val="bullet"/>
      <w:lvlText w:val="-"/>
      <w:lvlJc w:val="left"/>
      <w:pPr>
        <w:ind w:left="818" w:hanging="360"/>
      </w:pPr>
      <w:rPr>
        <w:rFonts w:ascii="Times New Roman" w:hAnsi="Times New Roman" w:cs="Times New Roman" w:hint="default"/>
        <w:w w:val="99"/>
        <w:sz w:val="18"/>
        <w:szCs w:val="18"/>
      </w:rPr>
    </w:lvl>
    <w:lvl w:ilvl="1">
      <w:start w:val="1"/>
      <w:numFmt w:val="bullet"/>
      <w:lvlText w:val=""/>
      <w:lvlJc w:val="left"/>
      <w:pPr>
        <w:ind w:left="1652" w:hanging="360"/>
      </w:pPr>
      <w:rPr>
        <w:rFonts w:ascii="Symbol" w:hAnsi="Symbol" w:cs="Symbol" w:hint="default"/>
      </w:rPr>
    </w:lvl>
    <w:lvl w:ilvl="2">
      <w:start w:val="1"/>
      <w:numFmt w:val="bullet"/>
      <w:lvlText w:val=""/>
      <w:lvlJc w:val="left"/>
      <w:pPr>
        <w:ind w:left="2486" w:hanging="360"/>
      </w:pPr>
      <w:rPr>
        <w:rFonts w:ascii="Symbol" w:hAnsi="Symbol" w:cs="Symbol" w:hint="default"/>
      </w:rPr>
    </w:lvl>
    <w:lvl w:ilvl="3">
      <w:start w:val="1"/>
      <w:numFmt w:val="bullet"/>
      <w:lvlText w:val=""/>
      <w:lvlJc w:val="left"/>
      <w:pPr>
        <w:ind w:left="3320" w:hanging="360"/>
      </w:pPr>
      <w:rPr>
        <w:rFonts w:ascii="Symbol" w:hAnsi="Symbol" w:cs="Symbol" w:hint="default"/>
      </w:rPr>
    </w:lvl>
    <w:lvl w:ilvl="4">
      <w:start w:val="1"/>
      <w:numFmt w:val="bullet"/>
      <w:lvlText w:val=""/>
      <w:lvlJc w:val="left"/>
      <w:pPr>
        <w:ind w:left="4155" w:hanging="360"/>
      </w:pPr>
      <w:rPr>
        <w:rFonts w:ascii="Symbol" w:hAnsi="Symbol" w:cs="Symbol" w:hint="default"/>
      </w:rPr>
    </w:lvl>
    <w:lvl w:ilvl="5">
      <w:start w:val="1"/>
      <w:numFmt w:val="bullet"/>
      <w:lvlText w:val=""/>
      <w:lvlJc w:val="left"/>
      <w:pPr>
        <w:ind w:left="4989" w:hanging="360"/>
      </w:pPr>
      <w:rPr>
        <w:rFonts w:ascii="Symbol" w:hAnsi="Symbol" w:cs="Symbol" w:hint="default"/>
      </w:rPr>
    </w:lvl>
    <w:lvl w:ilvl="6">
      <w:start w:val="1"/>
      <w:numFmt w:val="bullet"/>
      <w:lvlText w:val=""/>
      <w:lvlJc w:val="left"/>
      <w:pPr>
        <w:ind w:left="5823" w:hanging="360"/>
      </w:pPr>
      <w:rPr>
        <w:rFonts w:ascii="Symbol" w:hAnsi="Symbol" w:cs="Symbol" w:hint="default"/>
      </w:rPr>
    </w:lvl>
    <w:lvl w:ilvl="7">
      <w:start w:val="1"/>
      <w:numFmt w:val="bullet"/>
      <w:lvlText w:val=""/>
      <w:lvlJc w:val="left"/>
      <w:pPr>
        <w:ind w:left="6657" w:hanging="360"/>
      </w:pPr>
      <w:rPr>
        <w:rFonts w:ascii="Symbol" w:hAnsi="Symbol" w:cs="Symbol" w:hint="default"/>
      </w:rPr>
    </w:lvl>
    <w:lvl w:ilvl="8">
      <w:start w:val="1"/>
      <w:numFmt w:val="bullet"/>
      <w:lvlText w:val=""/>
      <w:lvlJc w:val="left"/>
      <w:pPr>
        <w:ind w:left="7491" w:hanging="360"/>
      </w:pPr>
      <w:rPr>
        <w:rFonts w:ascii="Symbol" w:hAnsi="Symbol" w:cs="Symbol" w:hint="default"/>
      </w:rPr>
    </w:lvl>
  </w:abstractNum>
  <w:abstractNum w:abstractNumId="43" w15:restartNumberingAfterBreak="0">
    <w:nsid w:val="49CF3F26"/>
    <w:multiLevelType w:val="multilevel"/>
    <w:tmpl w:val="B8B0A884"/>
    <w:lvl w:ilvl="0">
      <w:start w:val="3"/>
      <w:numFmt w:val="upperRoman"/>
      <w:lvlText w:val="%1"/>
      <w:lvlJc w:val="left"/>
      <w:pPr>
        <w:ind w:left="471" w:hanging="353"/>
      </w:pPr>
    </w:lvl>
    <w:lvl w:ilvl="1">
      <w:start w:val="5"/>
      <w:numFmt w:val="decimal"/>
      <w:lvlText w:val="%1.%2"/>
      <w:lvlJc w:val="left"/>
      <w:pPr>
        <w:ind w:left="471" w:hanging="353"/>
      </w:pPr>
      <w:rPr>
        <w:rFonts w:eastAsia="Arial"/>
        <w:b/>
        <w:bCs/>
        <w:w w:val="99"/>
        <w:sz w:val="18"/>
        <w:szCs w:val="18"/>
      </w:rPr>
    </w:lvl>
    <w:lvl w:ilvl="2">
      <w:start w:val="1"/>
      <w:numFmt w:val="decimal"/>
      <w:lvlText w:val="%1.%2.%3"/>
      <w:lvlJc w:val="left"/>
      <w:pPr>
        <w:ind w:left="620" w:hanging="502"/>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378" w:hanging="360"/>
      </w:pPr>
      <w:rPr>
        <w:rFonts w:ascii="Times New Roman" w:hAnsi="Times New Roman" w:cs="Times New Roman" w:hint="default"/>
        <w:w w:val="99"/>
        <w:sz w:val="18"/>
        <w:szCs w:val="18"/>
      </w:rPr>
    </w:lvl>
    <w:lvl w:ilvl="5">
      <w:start w:val="1"/>
      <w:numFmt w:val="bullet"/>
      <w:lvlText w:val=""/>
      <w:lvlJc w:val="left"/>
      <w:pPr>
        <w:ind w:left="838" w:hanging="360"/>
      </w:pPr>
      <w:rPr>
        <w:rFonts w:ascii="Symbol" w:hAnsi="Symbol" w:cs="Symbol" w:hint="default"/>
      </w:rPr>
    </w:lvl>
    <w:lvl w:ilvl="6">
      <w:start w:val="1"/>
      <w:numFmt w:val="bullet"/>
      <w:lvlText w:val=""/>
      <w:lvlJc w:val="left"/>
      <w:pPr>
        <w:ind w:left="1378" w:hanging="360"/>
      </w:pPr>
      <w:rPr>
        <w:rFonts w:ascii="Symbol" w:hAnsi="Symbol" w:cs="Symbol" w:hint="default"/>
      </w:rPr>
    </w:lvl>
    <w:lvl w:ilvl="7">
      <w:start w:val="1"/>
      <w:numFmt w:val="bullet"/>
      <w:lvlText w:val=""/>
      <w:lvlJc w:val="left"/>
      <w:pPr>
        <w:ind w:left="1378" w:hanging="360"/>
      </w:pPr>
      <w:rPr>
        <w:rFonts w:ascii="Symbol" w:hAnsi="Symbol" w:cs="Symbol" w:hint="default"/>
      </w:rPr>
    </w:lvl>
    <w:lvl w:ilvl="8">
      <w:start w:val="1"/>
      <w:numFmt w:val="bullet"/>
      <w:lvlText w:val=""/>
      <w:lvlJc w:val="left"/>
      <w:pPr>
        <w:ind w:left="1378" w:hanging="360"/>
      </w:pPr>
      <w:rPr>
        <w:rFonts w:ascii="Symbol" w:hAnsi="Symbol" w:cs="Symbol" w:hint="default"/>
      </w:rPr>
    </w:lvl>
  </w:abstractNum>
  <w:abstractNum w:abstractNumId="44" w15:restartNumberingAfterBreak="0">
    <w:nsid w:val="4A653E4E"/>
    <w:multiLevelType w:val="multilevel"/>
    <w:tmpl w:val="EDAC6194"/>
    <w:lvl w:ilvl="0">
      <w:start w:val="2"/>
      <w:numFmt w:val="upperRoman"/>
      <w:lvlText w:val="%1."/>
      <w:lvlJc w:val="left"/>
      <w:pPr>
        <w:ind w:left="269" w:hanging="151"/>
      </w:pPr>
      <w:rPr>
        <w:u w:val="thick" w:color="000000"/>
      </w:rPr>
    </w:lvl>
    <w:lvl w:ilvl="1">
      <w:start w:val="1"/>
      <w:numFmt w:val="bullet"/>
      <w:lvlText w:val=""/>
      <w:lvlJc w:val="left"/>
      <w:pPr>
        <w:ind w:left="1172" w:hanging="151"/>
      </w:pPr>
      <w:rPr>
        <w:rFonts w:ascii="Symbol" w:hAnsi="Symbol" w:cs="Symbol" w:hint="default"/>
      </w:rPr>
    </w:lvl>
    <w:lvl w:ilvl="2">
      <w:start w:val="1"/>
      <w:numFmt w:val="bullet"/>
      <w:lvlText w:val=""/>
      <w:lvlJc w:val="left"/>
      <w:pPr>
        <w:ind w:left="2075" w:hanging="151"/>
      </w:pPr>
      <w:rPr>
        <w:rFonts w:ascii="Symbol" w:hAnsi="Symbol" w:cs="Symbol" w:hint="default"/>
      </w:rPr>
    </w:lvl>
    <w:lvl w:ilvl="3">
      <w:start w:val="1"/>
      <w:numFmt w:val="lowerLetter"/>
      <w:lvlText w:val="%4)"/>
      <w:lvlJc w:val="left"/>
      <w:pPr>
        <w:ind w:left="2978" w:hanging="151"/>
      </w:pPr>
      <w:rPr>
        <w:rFonts w:eastAsia="Arial" w:cs="Arial"/>
      </w:rPr>
    </w:lvl>
    <w:lvl w:ilvl="4">
      <w:start w:val="1"/>
      <w:numFmt w:val="bullet"/>
      <w:lvlText w:val="-"/>
      <w:lvlJc w:val="left"/>
      <w:pPr>
        <w:ind w:left="3881" w:hanging="151"/>
      </w:pPr>
      <w:rPr>
        <w:rFonts w:ascii="Times New Roman" w:hAnsi="Times New Roman" w:cs="Times New Roman" w:hint="default"/>
        <w:w w:val="99"/>
        <w:sz w:val="18"/>
        <w:szCs w:val="18"/>
      </w:rPr>
    </w:lvl>
    <w:lvl w:ilvl="5">
      <w:start w:val="1"/>
      <w:numFmt w:val="bullet"/>
      <w:lvlText w:val=""/>
      <w:lvlJc w:val="left"/>
      <w:pPr>
        <w:ind w:left="4784" w:hanging="151"/>
      </w:pPr>
      <w:rPr>
        <w:rFonts w:ascii="Symbol" w:hAnsi="Symbol" w:cs="Symbol" w:hint="default"/>
      </w:rPr>
    </w:lvl>
    <w:lvl w:ilvl="6">
      <w:start w:val="1"/>
      <w:numFmt w:val="bullet"/>
      <w:lvlText w:val=""/>
      <w:lvlJc w:val="left"/>
      <w:pPr>
        <w:ind w:left="5687" w:hanging="151"/>
      </w:pPr>
      <w:rPr>
        <w:rFonts w:ascii="Symbol" w:hAnsi="Symbol" w:cs="Symbol" w:hint="default"/>
      </w:rPr>
    </w:lvl>
    <w:lvl w:ilvl="7">
      <w:start w:val="1"/>
      <w:numFmt w:val="bullet"/>
      <w:lvlText w:val=""/>
      <w:lvlJc w:val="left"/>
      <w:pPr>
        <w:ind w:left="6590" w:hanging="151"/>
      </w:pPr>
      <w:rPr>
        <w:rFonts w:ascii="Symbol" w:hAnsi="Symbol" w:cs="Symbol" w:hint="default"/>
      </w:rPr>
    </w:lvl>
    <w:lvl w:ilvl="8">
      <w:start w:val="1"/>
      <w:numFmt w:val="bullet"/>
      <w:lvlText w:val=""/>
      <w:lvlJc w:val="left"/>
      <w:pPr>
        <w:ind w:left="7493" w:hanging="151"/>
      </w:pPr>
      <w:rPr>
        <w:rFonts w:ascii="Symbol" w:hAnsi="Symbol" w:cs="Symbol" w:hint="default"/>
      </w:rPr>
    </w:lvl>
  </w:abstractNum>
  <w:abstractNum w:abstractNumId="45" w15:restartNumberingAfterBreak="0">
    <w:nsid w:val="51100C53"/>
    <w:multiLevelType w:val="multilevel"/>
    <w:tmpl w:val="B8B0A884"/>
    <w:lvl w:ilvl="0">
      <w:start w:val="3"/>
      <w:numFmt w:val="upperRoman"/>
      <w:lvlText w:val="%1"/>
      <w:lvlJc w:val="left"/>
      <w:pPr>
        <w:ind w:left="471" w:hanging="353"/>
      </w:pPr>
    </w:lvl>
    <w:lvl w:ilvl="1">
      <w:start w:val="5"/>
      <w:numFmt w:val="decimal"/>
      <w:lvlText w:val="%1.%2"/>
      <w:lvlJc w:val="left"/>
      <w:pPr>
        <w:ind w:left="471" w:hanging="353"/>
      </w:pPr>
      <w:rPr>
        <w:rFonts w:eastAsia="Arial"/>
        <w:b/>
        <w:bCs/>
        <w:w w:val="99"/>
        <w:sz w:val="18"/>
        <w:szCs w:val="18"/>
      </w:rPr>
    </w:lvl>
    <w:lvl w:ilvl="2">
      <w:start w:val="1"/>
      <w:numFmt w:val="decimal"/>
      <w:lvlText w:val="%1.%2.%3"/>
      <w:lvlJc w:val="left"/>
      <w:pPr>
        <w:ind w:left="620" w:hanging="502"/>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378" w:hanging="360"/>
      </w:pPr>
      <w:rPr>
        <w:rFonts w:ascii="Times New Roman" w:hAnsi="Times New Roman" w:cs="Times New Roman" w:hint="default"/>
        <w:w w:val="99"/>
        <w:sz w:val="18"/>
        <w:szCs w:val="18"/>
      </w:rPr>
    </w:lvl>
    <w:lvl w:ilvl="5">
      <w:start w:val="1"/>
      <w:numFmt w:val="bullet"/>
      <w:lvlText w:val=""/>
      <w:lvlJc w:val="left"/>
      <w:pPr>
        <w:ind w:left="838" w:hanging="360"/>
      </w:pPr>
      <w:rPr>
        <w:rFonts w:ascii="Symbol" w:hAnsi="Symbol" w:cs="Symbol" w:hint="default"/>
      </w:rPr>
    </w:lvl>
    <w:lvl w:ilvl="6">
      <w:start w:val="1"/>
      <w:numFmt w:val="bullet"/>
      <w:lvlText w:val=""/>
      <w:lvlJc w:val="left"/>
      <w:pPr>
        <w:ind w:left="1378" w:hanging="360"/>
      </w:pPr>
      <w:rPr>
        <w:rFonts w:ascii="Symbol" w:hAnsi="Symbol" w:cs="Symbol" w:hint="default"/>
      </w:rPr>
    </w:lvl>
    <w:lvl w:ilvl="7">
      <w:start w:val="1"/>
      <w:numFmt w:val="bullet"/>
      <w:lvlText w:val=""/>
      <w:lvlJc w:val="left"/>
      <w:pPr>
        <w:ind w:left="1378" w:hanging="360"/>
      </w:pPr>
      <w:rPr>
        <w:rFonts w:ascii="Symbol" w:hAnsi="Symbol" w:cs="Symbol" w:hint="default"/>
      </w:rPr>
    </w:lvl>
    <w:lvl w:ilvl="8">
      <w:start w:val="1"/>
      <w:numFmt w:val="bullet"/>
      <w:lvlText w:val=""/>
      <w:lvlJc w:val="left"/>
      <w:pPr>
        <w:ind w:left="1378" w:hanging="360"/>
      </w:pPr>
      <w:rPr>
        <w:rFonts w:ascii="Symbol" w:hAnsi="Symbol" w:cs="Symbol" w:hint="default"/>
      </w:rPr>
    </w:lvl>
  </w:abstractNum>
  <w:abstractNum w:abstractNumId="46" w15:restartNumberingAfterBreak="0">
    <w:nsid w:val="51240DAA"/>
    <w:multiLevelType w:val="multilevel"/>
    <w:tmpl w:val="D4869CDA"/>
    <w:lvl w:ilvl="0">
      <w:start w:val="1"/>
      <w:numFmt w:val="upperRoman"/>
      <w:lvlText w:val="%1"/>
      <w:lvlJc w:val="left"/>
      <w:pPr>
        <w:ind w:left="521" w:hanging="404"/>
      </w:pPr>
    </w:lvl>
    <w:lvl w:ilvl="1">
      <w:start w:val="1"/>
      <w:numFmt w:val="decimal"/>
      <w:lvlText w:val="%1.%2"/>
      <w:lvlJc w:val="left"/>
      <w:pPr>
        <w:ind w:left="521" w:hanging="404"/>
      </w:pPr>
    </w:lvl>
    <w:lvl w:ilvl="2">
      <w:start w:val="1"/>
      <w:numFmt w:val="decimal"/>
      <w:lvlText w:val="%1.%2.%3"/>
      <w:lvlJc w:val="left"/>
      <w:pPr>
        <w:ind w:left="404" w:hanging="404"/>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918" w:hanging="360"/>
      </w:pPr>
      <w:rPr>
        <w:rFonts w:ascii="Times New Roman" w:hAnsi="Times New Roman" w:cs="Times New Roman" w:hint="default"/>
        <w:w w:val="99"/>
        <w:sz w:val="18"/>
        <w:szCs w:val="18"/>
      </w:rPr>
    </w:lvl>
    <w:lvl w:ilvl="5">
      <w:start w:val="1"/>
      <w:numFmt w:val="bullet"/>
      <w:lvlText w:val=""/>
      <w:lvlJc w:val="left"/>
      <w:pPr>
        <w:ind w:left="838" w:hanging="360"/>
      </w:pPr>
      <w:rPr>
        <w:rFonts w:ascii="Symbol" w:hAnsi="Symbol" w:cs="Symbol" w:hint="default"/>
      </w:rPr>
    </w:lvl>
    <w:lvl w:ilvl="6">
      <w:start w:val="1"/>
      <w:numFmt w:val="bullet"/>
      <w:lvlText w:val=""/>
      <w:lvlJc w:val="left"/>
      <w:pPr>
        <w:ind w:left="987" w:hanging="360"/>
      </w:pPr>
      <w:rPr>
        <w:rFonts w:ascii="Symbol" w:hAnsi="Symbol" w:cs="Symbol" w:hint="default"/>
      </w:rPr>
    </w:lvl>
    <w:lvl w:ilvl="7">
      <w:start w:val="1"/>
      <w:numFmt w:val="bullet"/>
      <w:lvlText w:val=""/>
      <w:lvlJc w:val="left"/>
      <w:pPr>
        <w:ind w:left="987" w:hanging="360"/>
      </w:pPr>
      <w:rPr>
        <w:rFonts w:ascii="Symbol" w:hAnsi="Symbol" w:cs="Symbol" w:hint="default"/>
      </w:rPr>
    </w:lvl>
    <w:lvl w:ilvl="8">
      <w:start w:val="1"/>
      <w:numFmt w:val="bullet"/>
      <w:lvlText w:val=""/>
      <w:lvlJc w:val="left"/>
      <w:pPr>
        <w:ind w:left="987" w:hanging="360"/>
      </w:pPr>
      <w:rPr>
        <w:rFonts w:ascii="Symbol" w:hAnsi="Symbol" w:cs="Symbol" w:hint="default"/>
      </w:rPr>
    </w:lvl>
  </w:abstractNum>
  <w:abstractNum w:abstractNumId="47" w15:restartNumberingAfterBreak="0">
    <w:nsid w:val="51CD767D"/>
    <w:multiLevelType w:val="multilevel"/>
    <w:tmpl w:val="E5E87C00"/>
    <w:lvl w:ilvl="0">
      <w:start w:val="4"/>
      <w:numFmt w:val="upperRoman"/>
      <w:lvlText w:val="%1"/>
      <w:lvlJc w:val="left"/>
      <w:pPr>
        <w:ind w:left="439" w:hanging="321"/>
      </w:pPr>
    </w:lvl>
    <w:lvl w:ilvl="1">
      <w:start w:val="3"/>
      <w:numFmt w:val="decimal"/>
      <w:lvlText w:val="%1.%2"/>
      <w:lvlJc w:val="left"/>
      <w:pPr>
        <w:ind w:left="439" w:hanging="321"/>
      </w:pPr>
      <w:rPr>
        <w:u w:val="thick" w:color="000000"/>
      </w:rPr>
    </w:lvl>
    <w:lvl w:ilvl="2">
      <w:start w:val="1"/>
      <w:numFmt w:val="lowerLetter"/>
      <w:lvlText w:val="%3)"/>
      <w:lvlJc w:val="left"/>
      <w:pPr>
        <w:ind w:left="838" w:hanging="358"/>
      </w:pPr>
      <w:rPr>
        <w:rFonts w:eastAsia="Arial"/>
        <w:w w:val="99"/>
        <w:sz w:val="18"/>
        <w:szCs w:val="18"/>
      </w:rPr>
    </w:lvl>
    <w:lvl w:ilvl="3">
      <w:start w:val="1"/>
      <w:numFmt w:val="bullet"/>
      <w:lvlText w:val="-"/>
      <w:lvlJc w:val="left"/>
      <w:pPr>
        <w:ind w:left="1558" w:hanging="358"/>
      </w:pPr>
      <w:rPr>
        <w:rFonts w:ascii="Times New Roman" w:hAnsi="Times New Roman" w:cs="Times New Roman" w:hint="default"/>
        <w:w w:val="99"/>
        <w:sz w:val="18"/>
        <w:szCs w:val="18"/>
      </w:rPr>
    </w:lvl>
    <w:lvl w:ilvl="4">
      <w:start w:val="1"/>
      <w:numFmt w:val="bullet"/>
      <w:lvlText w:val=""/>
      <w:lvlJc w:val="left"/>
      <w:pPr>
        <w:ind w:left="3493" w:hanging="358"/>
      </w:pPr>
      <w:rPr>
        <w:rFonts w:ascii="Symbol" w:hAnsi="Symbol" w:cs="Symbol" w:hint="default"/>
      </w:rPr>
    </w:lvl>
    <w:lvl w:ilvl="5">
      <w:start w:val="1"/>
      <w:numFmt w:val="bullet"/>
      <w:lvlText w:val=""/>
      <w:lvlJc w:val="left"/>
      <w:pPr>
        <w:ind w:left="4461" w:hanging="358"/>
      </w:pPr>
      <w:rPr>
        <w:rFonts w:ascii="Symbol" w:hAnsi="Symbol" w:cs="Symbol" w:hint="default"/>
      </w:rPr>
    </w:lvl>
    <w:lvl w:ilvl="6">
      <w:start w:val="1"/>
      <w:numFmt w:val="bullet"/>
      <w:lvlText w:val=""/>
      <w:lvlJc w:val="left"/>
      <w:pPr>
        <w:ind w:left="5429" w:hanging="358"/>
      </w:pPr>
      <w:rPr>
        <w:rFonts w:ascii="Symbol" w:hAnsi="Symbol" w:cs="Symbol" w:hint="default"/>
      </w:rPr>
    </w:lvl>
    <w:lvl w:ilvl="7">
      <w:start w:val="1"/>
      <w:numFmt w:val="bullet"/>
      <w:lvlText w:val=""/>
      <w:lvlJc w:val="left"/>
      <w:pPr>
        <w:ind w:left="6396" w:hanging="358"/>
      </w:pPr>
      <w:rPr>
        <w:rFonts w:ascii="Symbol" w:hAnsi="Symbol" w:cs="Symbol" w:hint="default"/>
      </w:rPr>
    </w:lvl>
    <w:lvl w:ilvl="8">
      <w:start w:val="1"/>
      <w:numFmt w:val="bullet"/>
      <w:lvlText w:val=""/>
      <w:lvlJc w:val="left"/>
      <w:pPr>
        <w:ind w:left="7364" w:hanging="358"/>
      </w:pPr>
      <w:rPr>
        <w:rFonts w:ascii="Symbol" w:hAnsi="Symbol" w:cs="Symbol" w:hint="default"/>
      </w:rPr>
    </w:lvl>
  </w:abstractNum>
  <w:abstractNum w:abstractNumId="48" w15:restartNumberingAfterBreak="0">
    <w:nsid w:val="53EE1D8C"/>
    <w:multiLevelType w:val="multilevel"/>
    <w:tmpl w:val="5630070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41B5B53"/>
    <w:multiLevelType w:val="multilevel"/>
    <w:tmpl w:val="81ECCC84"/>
    <w:lvl w:ilvl="0">
      <w:start w:val="2"/>
      <w:numFmt w:val="upperRoman"/>
      <w:lvlText w:val="%1."/>
      <w:lvlJc w:val="left"/>
      <w:pPr>
        <w:ind w:left="269" w:hanging="151"/>
      </w:pPr>
      <w:rPr>
        <w:u w:val="thick" w:color="000000"/>
      </w:rPr>
    </w:lvl>
    <w:lvl w:ilvl="1">
      <w:start w:val="1"/>
      <w:numFmt w:val="bullet"/>
      <w:lvlText w:val=""/>
      <w:lvlJc w:val="left"/>
      <w:pPr>
        <w:ind w:left="1172" w:hanging="151"/>
      </w:pPr>
      <w:rPr>
        <w:rFonts w:ascii="Symbol" w:hAnsi="Symbol" w:cs="Symbol" w:hint="default"/>
      </w:rPr>
    </w:lvl>
    <w:lvl w:ilvl="2">
      <w:start w:val="1"/>
      <w:numFmt w:val="bullet"/>
      <w:lvlText w:val=""/>
      <w:lvlJc w:val="left"/>
      <w:pPr>
        <w:ind w:left="2075" w:hanging="151"/>
      </w:pPr>
      <w:rPr>
        <w:rFonts w:ascii="Symbol" w:hAnsi="Symbol" w:cs="Symbol" w:hint="default"/>
      </w:rPr>
    </w:lvl>
    <w:lvl w:ilvl="3">
      <w:start w:val="1"/>
      <w:numFmt w:val="lowerLetter"/>
      <w:lvlText w:val="%4)"/>
      <w:lvlJc w:val="left"/>
      <w:pPr>
        <w:ind w:left="2978" w:hanging="151"/>
      </w:pPr>
      <w:rPr>
        <w:rFonts w:eastAsia="Arial" w:cs="Arial"/>
      </w:rPr>
    </w:lvl>
    <w:lvl w:ilvl="4">
      <w:start w:val="1"/>
      <w:numFmt w:val="bullet"/>
      <w:lvlText w:val="-"/>
      <w:lvlJc w:val="left"/>
      <w:pPr>
        <w:ind w:left="3881" w:hanging="151"/>
      </w:pPr>
      <w:rPr>
        <w:rFonts w:ascii="Times New Roman" w:hAnsi="Times New Roman" w:cs="Times New Roman" w:hint="default"/>
        <w:w w:val="99"/>
        <w:sz w:val="18"/>
        <w:szCs w:val="18"/>
      </w:rPr>
    </w:lvl>
    <w:lvl w:ilvl="5">
      <w:start w:val="1"/>
      <w:numFmt w:val="bullet"/>
      <w:lvlText w:val=""/>
      <w:lvlJc w:val="left"/>
      <w:pPr>
        <w:ind w:left="4784" w:hanging="151"/>
      </w:pPr>
      <w:rPr>
        <w:rFonts w:ascii="Symbol" w:hAnsi="Symbol" w:cs="Symbol" w:hint="default"/>
      </w:rPr>
    </w:lvl>
    <w:lvl w:ilvl="6">
      <w:start w:val="1"/>
      <w:numFmt w:val="bullet"/>
      <w:lvlText w:val=""/>
      <w:lvlJc w:val="left"/>
      <w:pPr>
        <w:ind w:left="5687" w:hanging="151"/>
      </w:pPr>
      <w:rPr>
        <w:rFonts w:ascii="Symbol" w:hAnsi="Symbol" w:cs="Symbol" w:hint="default"/>
      </w:rPr>
    </w:lvl>
    <w:lvl w:ilvl="7">
      <w:start w:val="1"/>
      <w:numFmt w:val="bullet"/>
      <w:lvlText w:val=""/>
      <w:lvlJc w:val="left"/>
      <w:pPr>
        <w:ind w:left="6590" w:hanging="151"/>
      </w:pPr>
      <w:rPr>
        <w:rFonts w:ascii="Symbol" w:hAnsi="Symbol" w:cs="Symbol" w:hint="default"/>
      </w:rPr>
    </w:lvl>
    <w:lvl w:ilvl="8">
      <w:start w:val="1"/>
      <w:numFmt w:val="bullet"/>
      <w:lvlText w:val=""/>
      <w:lvlJc w:val="left"/>
      <w:pPr>
        <w:ind w:left="7493" w:hanging="151"/>
      </w:pPr>
      <w:rPr>
        <w:rFonts w:ascii="Symbol" w:hAnsi="Symbol" w:cs="Symbol" w:hint="default"/>
      </w:rPr>
    </w:lvl>
  </w:abstractNum>
  <w:abstractNum w:abstractNumId="50" w15:restartNumberingAfterBreak="0">
    <w:nsid w:val="5446393F"/>
    <w:multiLevelType w:val="multilevel"/>
    <w:tmpl w:val="E294F74C"/>
    <w:lvl w:ilvl="0">
      <w:start w:val="2"/>
      <w:numFmt w:val="upperRoman"/>
      <w:lvlText w:val="%1"/>
      <w:lvlJc w:val="left"/>
      <w:pPr>
        <w:ind w:left="572" w:hanging="454"/>
      </w:pPr>
    </w:lvl>
    <w:lvl w:ilvl="1">
      <w:start w:val="1"/>
      <w:numFmt w:val="decimal"/>
      <w:lvlText w:val="%1.%2"/>
      <w:lvlJc w:val="left"/>
      <w:pPr>
        <w:ind w:left="572" w:hanging="454"/>
      </w:pPr>
    </w:lvl>
    <w:lvl w:ilvl="2">
      <w:start w:val="1"/>
      <w:numFmt w:val="decimal"/>
      <w:lvlText w:val="%1.%2.%3"/>
      <w:lvlJc w:val="left"/>
      <w:pPr>
        <w:ind w:left="572" w:hanging="454"/>
      </w:pPr>
      <w:rPr>
        <w:rFonts w:eastAsia="Arial"/>
        <w:b/>
        <w:bCs/>
        <w:w w:val="99"/>
        <w:sz w:val="18"/>
        <w:szCs w:val="18"/>
      </w:rPr>
    </w:lvl>
    <w:lvl w:ilvl="3">
      <w:start w:val="3"/>
      <w:numFmt w:val="lowerLetter"/>
      <w:lvlText w:val="%4)"/>
      <w:lvlJc w:val="left"/>
      <w:pPr>
        <w:ind w:left="905" w:hanging="360"/>
      </w:pPr>
      <w:rPr>
        <w:rFonts w:eastAsia="Arial"/>
        <w:w w:val="99"/>
        <w:sz w:val="18"/>
        <w:szCs w:val="18"/>
      </w:rPr>
    </w:lvl>
    <w:lvl w:ilvl="4">
      <w:start w:val="1"/>
      <w:numFmt w:val="bullet"/>
      <w:lvlText w:val="-"/>
      <w:lvlJc w:val="left"/>
      <w:pPr>
        <w:ind w:left="1918" w:hanging="360"/>
      </w:pPr>
      <w:rPr>
        <w:rFonts w:ascii="Times New Roman" w:hAnsi="Times New Roman" w:cs="Times New Roman" w:hint="default"/>
        <w:w w:val="99"/>
        <w:sz w:val="18"/>
        <w:szCs w:val="18"/>
      </w:rPr>
    </w:lvl>
    <w:lvl w:ilvl="5">
      <w:start w:val="1"/>
      <w:numFmt w:val="bullet"/>
      <w:lvlText w:val=""/>
      <w:lvlJc w:val="left"/>
      <w:pPr>
        <w:ind w:left="4027" w:hanging="360"/>
      </w:pPr>
      <w:rPr>
        <w:rFonts w:ascii="Symbol" w:hAnsi="Symbol" w:cs="Symbol" w:hint="default"/>
      </w:rPr>
    </w:lvl>
    <w:lvl w:ilvl="6">
      <w:start w:val="1"/>
      <w:numFmt w:val="bullet"/>
      <w:lvlText w:val=""/>
      <w:lvlJc w:val="left"/>
      <w:pPr>
        <w:ind w:left="5081" w:hanging="360"/>
      </w:pPr>
      <w:rPr>
        <w:rFonts w:ascii="Symbol" w:hAnsi="Symbol" w:cs="Symbol" w:hint="default"/>
      </w:rPr>
    </w:lvl>
    <w:lvl w:ilvl="7">
      <w:start w:val="1"/>
      <w:numFmt w:val="bullet"/>
      <w:lvlText w:val=""/>
      <w:lvlJc w:val="left"/>
      <w:pPr>
        <w:ind w:left="6136" w:hanging="360"/>
      </w:pPr>
      <w:rPr>
        <w:rFonts w:ascii="Symbol" w:hAnsi="Symbol" w:cs="Symbol" w:hint="default"/>
      </w:rPr>
    </w:lvl>
    <w:lvl w:ilvl="8">
      <w:start w:val="1"/>
      <w:numFmt w:val="bullet"/>
      <w:lvlText w:val=""/>
      <w:lvlJc w:val="left"/>
      <w:pPr>
        <w:ind w:left="7190" w:hanging="360"/>
      </w:pPr>
      <w:rPr>
        <w:rFonts w:ascii="Symbol" w:hAnsi="Symbol" w:cs="Symbol" w:hint="default"/>
      </w:rPr>
    </w:lvl>
  </w:abstractNum>
  <w:abstractNum w:abstractNumId="51" w15:restartNumberingAfterBreak="0">
    <w:nsid w:val="55545098"/>
    <w:multiLevelType w:val="hybridMultilevel"/>
    <w:tmpl w:val="5942B4B2"/>
    <w:lvl w:ilvl="0" w:tplc="AAA02D76">
      <w:start w:val="1"/>
      <w:numFmt w:val="bullet"/>
      <w:lvlText w:val=""/>
      <w:lvlJc w:val="left"/>
      <w:pPr>
        <w:ind w:left="720" w:hanging="360"/>
      </w:pPr>
      <w:rPr>
        <w:rFonts w:ascii="Symbol" w:hAnsi="Symbol" w:cs="Symbol" w:hint="default"/>
        <w:sz w:val="18"/>
        <w:szCs w:val="18"/>
      </w:rPr>
    </w:lvl>
    <w:lvl w:ilvl="1" w:tplc="89643DFC">
      <w:start w:val="1"/>
      <w:numFmt w:val="bullet"/>
      <w:lvlText w:val="o"/>
      <w:lvlJc w:val="left"/>
      <w:pPr>
        <w:ind w:left="1440" w:hanging="360"/>
      </w:pPr>
      <w:rPr>
        <w:rFonts w:ascii="Courier New" w:hAnsi="Courier New" w:cs="Courier New" w:hint="default"/>
      </w:rPr>
    </w:lvl>
    <w:lvl w:ilvl="2" w:tplc="40B6F3AA">
      <w:start w:val="1"/>
      <w:numFmt w:val="bullet"/>
      <w:lvlText w:val=""/>
      <w:lvlJc w:val="left"/>
      <w:pPr>
        <w:ind w:left="2160" w:hanging="360"/>
      </w:pPr>
      <w:rPr>
        <w:rFonts w:ascii="Wingdings" w:hAnsi="Wingdings" w:cs="Wingdings" w:hint="default"/>
      </w:rPr>
    </w:lvl>
    <w:lvl w:ilvl="3" w:tplc="7268A4B8">
      <w:start w:val="1"/>
      <w:numFmt w:val="bullet"/>
      <w:lvlText w:val=""/>
      <w:lvlJc w:val="left"/>
      <w:pPr>
        <w:ind w:left="2880" w:hanging="360"/>
      </w:pPr>
      <w:rPr>
        <w:rFonts w:ascii="Symbol" w:hAnsi="Symbol" w:cs="Symbol" w:hint="default"/>
      </w:rPr>
    </w:lvl>
    <w:lvl w:ilvl="4" w:tplc="9E8CDF30">
      <w:start w:val="1"/>
      <w:numFmt w:val="bullet"/>
      <w:lvlText w:val="o"/>
      <w:lvlJc w:val="left"/>
      <w:pPr>
        <w:ind w:left="3600" w:hanging="360"/>
      </w:pPr>
      <w:rPr>
        <w:rFonts w:ascii="Courier New" w:hAnsi="Courier New" w:cs="Courier New" w:hint="default"/>
      </w:rPr>
    </w:lvl>
    <w:lvl w:ilvl="5" w:tplc="B1E8B522">
      <w:start w:val="1"/>
      <w:numFmt w:val="bullet"/>
      <w:lvlText w:val=""/>
      <w:lvlJc w:val="left"/>
      <w:pPr>
        <w:ind w:left="4320" w:hanging="360"/>
      </w:pPr>
      <w:rPr>
        <w:rFonts w:ascii="Wingdings" w:hAnsi="Wingdings" w:cs="Wingdings" w:hint="default"/>
      </w:rPr>
    </w:lvl>
    <w:lvl w:ilvl="6" w:tplc="60227C5E">
      <w:start w:val="1"/>
      <w:numFmt w:val="bullet"/>
      <w:lvlText w:val=""/>
      <w:lvlJc w:val="left"/>
      <w:pPr>
        <w:ind w:left="5040" w:hanging="360"/>
      </w:pPr>
      <w:rPr>
        <w:rFonts w:ascii="Symbol" w:hAnsi="Symbol" w:cs="Symbol" w:hint="default"/>
      </w:rPr>
    </w:lvl>
    <w:lvl w:ilvl="7" w:tplc="AF0CE6B2">
      <w:start w:val="1"/>
      <w:numFmt w:val="bullet"/>
      <w:lvlText w:val="o"/>
      <w:lvlJc w:val="left"/>
      <w:pPr>
        <w:ind w:left="5760" w:hanging="360"/>
      </w:pPr>
      <w:rPr>
        <w:rFonts w:ascii="Courier New" w:hAnsi="Courier New" w:cs="Courier New" w:hint="default"/>
      </w:rPr>
    </w:lvl>
    <w:lvl w:ilvl="8" w:tplc="D884B988">
      <w:start w:val="1"/>
      <w:numFmt w:val="bullet"/>
      <w:lvlText w:val=""/>
      <w:lvlJc w:val="left"/>
      <w:pPr>
        <w:ind w:left="6480" w:hanging="360"/>
      </w:pPr>
      <w:rPr>
        <w:rFonts w:ascii="Wingdings" w:hAnsi="Wingdings" w:cs="Wingdings" w:hint="default"/>
      </w:rPr>
    </w:lvl>
  </w:abstractNum>
  <w:abstractNum w:abstractNumId="52" w15:restartNumberingAfterBreak="0">
    <w:nsid w:val="555C034B"/>
    <w:multiLevelType w:val="multilevel"/>
    <w:tmpl w:val="07FEEAA8"/>
    <w:lvl w:ilvl="0">
      <w:start w:val="1"/>
      <w:numFmt w:val="upperRoman"/>
      <w:lvlText w:val="%1"/>
      <w:lvlJc w:val="left"/>
      <w:pPr>
        <w:ind w:left="521" w:hanging="404"/>
      </w:pPr>
    </w:lvl>
    <w:lvl w:ilvl="1">
      <w:start w:val="1"/>
      <w:numFmt w:val="decimal"/>
      <w:lvlText w:val="%1.%2"/>
      <w:lvlJc w:val="left"/>
      <w:pPr>
        <w:ind w:left="521" w:hanging="404"/>
      </w:pPr>
    </w:lvl>
    <w:lvl w:ilvl="2">
      <w:start w:val="1"/>
      <w:numFmt w:val="decimal"/>
      <w:lvlText w:val="%1.%2.%3"/>
      <w:lvlJc w:val="left"/>
      <w:pPr>
        <w:ind w:left="404" w:hanging="404"/>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918" w:hanging="360"/>
      </w:pPr>
      <w:rPr>
        <w:rFonts w:ascii="Times New Roman" w:hAnsi="Times New Roman" w:cs="Times New Roman" w:hint="default"/>
        <w:w w:val="99"/>
        <w:sz w:val="18"/>
        <w:szCs w:val="18"/>
      </w:rPr>
    </w:lvl>
    <w:lvl w:ilvl="5">
      <w:start w:val="1"/>
      <w:numFmt w:val="bullet"/>
      <w:lvlText w:val=""/>
      <w:lvlJc w:val="left"/>
      <w:pPr>
        <w:ind w:left="838" w:hanging="360"/>
      </w:pPr>
      <w:rPr>
        <w:rFonts w:ascii="Symbol" w:hAnsi="Symbol" w:cs="Symbol" w:hint="default"/>
      </w:rPr>
    </w:lvl>
    <w:lvl w:ilvl="6">
      <w:start w:val="1"/>
      <w:numFmt w:val="bullet"/>
      <w:lvlText w:val=""/>
      <w:lvlJc w:val="left"/>
      <w:pPr>
        <w:ind w:left="987" w:hanging="360"/>
      </w:pPr>
      <w:rPr>
        <w:rFonts w:ascii="Symbol" w:hAnsi="Symbol" w:cs="Symbol" w:hint="default"/>
      </w:rPr>
    </w:lvl>
    <w:lvl w:ilvl="7">
      <w:start w:val="1"/>
      <w:numFmt w:val="bullet"/>
      <w:lvlText w:val=""/>
      <w:lvlJc w:val="left"/>
      <w:pPr>
        <w:ind w:left="987" w:hanging="360"/>
      </w:pPr>
      <w:rPr>
        <w:rFonts w:ascii="Symbol" w:hAnsi="Symbol" w:cs="Symbol" w:hint="default"/>
      </w:rPr>
    </w:lvl>
    <w:lvl w:ilvl="8">
      <w:start w:val="1"/>
      <w:numFmt w:val="bullet"/>
      <w:lvlText w:val=""/>
      <w:lvlJc w:val="left"/>
      <w:pPr>
        <w:ind w:left="987" w:hanging="360"/>
      </w:pPr>
      <w:rPr>
        <w:rFonts w:ascii="Symbol" w:hAnsi="Symbol" w:cs="Symbol" w:hint="default"/>
      </w:rPr>
    </w:lvl>
  </w:abstractNum>
  <w:abstractNum w:abstractNumId="53" w15:restartNumberingAfterBreak="0">
    <w:nsid w:val="55C76A41"/>
    <w:multiLevelType w:val="multilevel"/>
    <w:tmpl w:val="F53C99AC"/>
    <w:lvl w:ilvl="0">
      <w:start w:val="2"/>
      <w:numFmt w:val="lowerLetter"/>
      <w:lvlText w:val="%1)"/>
      <w:lvlJc w:val="left"/>
      <w:pPr>
        <w:ind w:left="838" w:hanging="360"/>
      </w:pPr>
      <w:rPr>
        <w:rFonts w:eastAsia="Arial"/>
        <w:w w:val="99"/>
        <w:sz w:val="18"/>
        <w:szCs w:val="18"/>
      </w:rPr>
    </w:lvl>
    <w:lvl w:ilvl="1">
      <w:start w:val="1"/>
      <w:numFmt w:val="bullet"/>
      <w:lvlText w:val="-"/>
      <w:lvlJc w:val="left"/>
      <w:pPr>
        <w:ind w:left="1558" w:hanging="360"/>
      </w:pPr>
      <w:rPr>
        <w:rFonts w:ascii="Times New Roman" w:hAnsi="Times New Roman" w:cs="Times New Roman" w:hint="default"/>
        <w:w w:val="99"/>
        <w:sz w:val="18"/>
        <w:szCs w:val="18"/>
      </w:rPr>
    </w:lvl>
    <w:lvl w:ilvl="2">
      <w:start w:val="1"/>
      <w:numFmt w:val="bullet"/>
      <w:lvlText w:val=""/>
      <w:lvlJc w:val="left"/>
      <w:pPr>
        <w:ind w:left="2418" w:hanging="360"/>
      </w:pPr>
      <w:rPr>
        <w:rFonts w:ascii="Symbol" w:hAnsi="Symbol" w:cs="Symbol" w:hint="default"/>
      </w:rPr>
    </w:lvl>
    <w:lvl w:ilvl="3">
      <w:start w:val="1"/>
      <w:numFmt w:val="bullet"/>
      <w:lvlText w:val=""/>
      <w:lvlJc w:val="left"/>
      <w:pPr>
        <w:ind w:left="3278" w:hanging="360"/>
      </w:pPr>
      <w:rPr>
        <w:rFonts w:ascii="Symbol" w:hAnsi="Symbol" w:cs="Symbol" w:hint="default"/>
      </w:rPr>
    </w:lvl>
    <w:lvl w:ilvl="4">
      <w:start w:val="1"/>
      <w:numFmt w:val="bullet"/>
      <w:lvlText w:val=""/>
      <w:lvlJc w:val="left"/>
      <w:pPr>
        <w:ind w:left="4138" w:hanging="360"/>
      </w:pPr>
      <w:rPr>
        <w:rFonts w:ascii="Symbol" w:hAnsi="Symbol" w:cs="Symbol" w:hint="default"/>
      </w:rPr>
    </w:lvl>
    <w:lvl w:ilvl="5">
      <w:start w:val="1"/>
      <w:numFmt w:val="bullet"/>
      <w:lvlText w:val=""/>
      <w:lvlJc w:val="left"/>
      <w:pPr>
        <w:ind w:left="4999" w:hanging="360"/>
      </w:pPr>
      <w:rPr>
        <w:rFonts w:ascii="Symbol" w:hAnsi="Symbol" w:cs="Symbol" w:hint="default"/>
      </w:rPr>
    </w:lvl>
    <w:lvl w:ilvl="6">
      <w:start w:val="1"/>
      <w:numFmt w:val="bullet"/>
      <w:lvlText w:val=""/>
      <w:lvlJc w:val="left"/>
      <w:pPr>
        <w:ind w:left="5859" w:hanging="360"/>
      </w:pPr>
      <w:rPr>
        <w:rFonts w:ascii="Symbol" w:hAnsi="Symbol" w:cs="Symbol" w:hint="default"/>
      </w:rPr>
    </w:lvl>
    <w:lvl w:ilvl="7">
      <w:start w:val="1"/>
      <w:numFmt w:val="bullet"/>
      <w:lvlText w:val=""/>
      <w:lvlJc w:val="left"/>
      <w:pPr>
        <w:ind w:left="6719" w:hanging="360"/>
      </w:pPr>
      <w:rPr>
        <w:rFonts w:ascii="Symbol" w:hAnsi="Symbol" w:cs="Symbol" w:hint="default"/>
      </w:rPr>
    </w:lvl>
    <w:lvl w:ilvl="8">
      <w:start w:val="1"/>
      <w:numFmt w:val="bullet"/>
      <w:lvlText w:val=""/>
      <w:lvlJc w:val="left"/>
      <w:pPr>
        <w:ind w:left="7579" w:hanging="360"/>
      </w:pPr>
      <w:rPr>
        <w:rFonts w:ascii="Symbol" w:hAnsi="Symbol" w:cs="Symbol" w:hint="default"/>
      </w:rPr>
    </w:lvl>
  </w:abstractNum>
  <w:abstractNum w:abstractNumId="54" w15:restartNumberingAfterBreak="0">
    <w:nsid w:val="57873172"/>
    <w:multiLevelType w:val="hybridMultilevel"/>
    <w:tmpl w:val="54B88A04"/>
    <w:lvl w:ilvl="0" w:tplc="517086AC">
      <w:start w:val="1"/>
      <w:numFmt w:val="decimal"/>
      <w:lvlText w:val="%1."/>
      <w:lvlJc w:val="left"/>
      <w:pPr>
        <w:ind w:left="720" w:hanging="360"/>
      </w:pPr>
      <w:rPr>
        <w:rFonts w:ascii="Arial" w:hAnsi="Arial" w:cs="Arial" w:hint="default"/>
        <w:sz w:val="18"/>
        <w:szCs w:val="18"/>
      </w:rPr>
    </w:lvl>
    <w:lvl w:ilvl="1" w:tplc="1D163BFA">
      <w:start w:val="1"/>
      <w:numFmt w:val="decimal"/>
      <w:lvlText w:val="%2."/>
      <w:lvlJc w:val="left"/>
      <w:pPr>
        <w:ind w:left="1440" w:hanging="360"/>
      </w:pPr>
    </w:lvl>
    <w:lvl w:ilvl="2" w:tplc="51B01DF0">
      <w:start w:val="1"/>
      <w:numFmt w:val="decimal"/>
      <w:lvlText w:val="%3."/>
      <w:lvlJc w:val="left"/>
      <w:pPr>
        <w:ind w:left="2160" w:hanging="360"/>
      </w:pPr>
    </w:lvl>
    <w:lvl w:ilvl="3" w:tplc="F62E04B8">
      <w:start w:val="1"/>
      <w:numFmt w:val="decimal"/>
      <w:lvlText w:val="%4."/>
      <w:lvlJc w:val="left"/>
      <w:pPr>
        <w:ind w:left="2880" w:hanging="360"/>
      </w:pPr>
    </w:lvl>
    <w:lvl w:ilvl="4" w:tplc="48848450">
      <w:start w:val="1"/>
      <w:numFmt w:val="decimal"/>
      <w:lvlText w:val="%5."/>
      <w:lvlJc w:val="left"/>
      <w:pPr>
        <w:ind w:left="3600" w:hanging="360"/>
      </w:pPr>
    </w:lvl>
    <w:lvl w:ilvl="5" w:tplc="6406D5EE">
      <w:start w:val="1"/>
      <w:numFmt w:val="decimal"/>
      <w:lvlText w:val="%6."/>
      <w:lvlJc w:val="left"/>
      <w:pPr>
        <w:ind w:left="4320" w:hanging="360"/>
      </w:pPr>
    </w:lvl>
    <w:lvl w:ilvl="6" w:tplc="C3CAD95C">
      <w:start w:val="1"/>
      <w:numFmt w:val="decimal"/>
      <w:lvlText w:val="%7."/>
      <w:lvlJc w:val="left"/>
      <w:pPr>
        <w:ind w:left="5040" w:hanging="360"/>
      </w:pPr>
    </w:lvl>
    <w:lvl w:ilvl="7" w:tplc="4E602B78">
      <w:start w:val="1"/>
      <w:numFmt w:val="decimal"/>
      <w:lvlText w:val="%8."/>
      <w:lvlJc w:val="left"/>
      <w:pPr>
        <w:ind w:left="5760" w:hanging="360"/>
      </w:pPr>
    </w:lvl>
    <w:lvl w:ilvl="8" w:tplc="1F9CFCBE">
      <w:start w:val="1"/>
      <w:numFmt w:val="decimal"/>
      <w:lvlText w:val="%9."/>
      <w:lvlJc w:val="left"/>
      <w:pPr>
        <w:ind w:left="6480" w:hanging="360"/>
      </w:pPr>
    </w:lvl>
  </w:abstractNum>
  <w:abstractNum w:abstractNumId="55" w15:restartNumberingAfterBreak="0">
    <w:nsid w:val="57F47290"/>
    <w:multiLevelType w:val="multilevel"/>
    <w:tmpl w:val="B242FAF8"/>
    <w:lvl w:ilvl="0">
      <w:start w:val="1"/>
      <w:numFmt w:val="lowerLetter"/>
      <w:lvlText w:val="%1)"/>
      <w:lvlJc w:val="left"/>
      <w:pPr>
        <w:ind w:left="1918" w:hanging="360"/>
      </w:pPr>
      <w:rPr>
        <w:w w:val="99"/>
        <w:sz w:val="18"/>
        <w:szCs w:val="18"/>
      </w:rPr>
    </w:lvl>
    <w:lvl w:ilvl="1">
      <w:start w:val="1"/>
      <w:numFmt w:val="bullet"/>
      <w:lvlText w:val="o"/>
      <w:lvlJc w:val="left"/>
      <w:pPr>
        <w:ind w:left="2638" w:hanging="360"/>
      </w:pPr>
      <w:rPr>
        <w:rFonts w:ascii="Courier New" w:hAnsi="Courier New" w:cs="Courier New" w:hint="default"/>
      </w:rPr>
    </w:lvl>
    <w:lvl w:ilvl="2">
      <w:start w:val="1"/>
      <w:numFmt w:val="bullet"/>
      <w:lvlText w:val=""/>
      <w:lvlJc w:val="left"/>
      <w:pPr>
        <w:ind w:left="3358" w:hanging="360"/>
      </w:pPr>
      <w:rPr>
        <w:rFonts w:ascii="Wingdings" w:hAnsi="Wingdings" w:cs="Wingdings" w:hint="default"/>
      </w:rPr>
    </w:lvl>
    <w:lvl w:ilvl="3">
      <w:start w:val="1"/>
      <w:numFmt w:val="bullet"/>
      <w:lvlText w:val=""/>
      <w:lvlJc w:val="left"/>
      <w:pPr>
        <w:ind w:left="4078" w:hanging="360"/>
      </w:pPr>
      <w:rPr>
        <w:rFonts w:ascii="Symbol" w:hAnsi="Symbol" w:cs="Symbol" w:hint="default"/>
      </w:rPr>
    </w:lvl>
    <w:lvl w:ilvl="4">
      <w:start w:val="1"/>
      <w:numFmt w:val="bullet"/>
      <w:lvlText w:val="o"/>
      <w:lvlJc w:val="left"/>
      <w:pPr>
        <w:ind w:left="4798" w:hanging="360"/>
      </w:pPr>
      <w:rPr>
        <w:rFonts w:ascii="Courier New" w:hAnsi="Courier New" w:cs="Courier New" w:hint="default"/>
      </w:rPr>
    </w:lvl>
    <w:lvl w:ilvl="5">
      <w:start w:val="1"/>
      <w:numFmt w:val="bullet"/>
      <w:lvlText w:val=""/>
      <w:lvlJc w:val="left"/>
      <w:pPr>
        <w:ind w:left="5518" w:hanging="360"/>
      </w:pPr>
      <w:rPr>
        <w:rFonts w:ascii="Wingdings" w:hAnsi="Wingdings" w:cs="Wingdings" w:hint="default"/>
      </w:rPr>
    </w:lvl>
    <w:lvl w:ilvl="6">
      <w:start w:val="1"/>
      <w:numFmt w:val="bullet"/>
      <w:lvlText w:val=""/>
      <w:lvlJc w:val="left"/>
      <w:pPr>
        <w:ind w:left="6238" w:hanging="360"/>
      </w:pPr>
      <w:rPr>
        <w:rFonts w:ascii="Symbol" w:hAnsi="Symbol" w:cs="Symbol" w:hint="default"/>
      </w:rPr>
    </w:lvl>
    <w:lvl w:ilvl="7">
      <w:start w:val="1"/>
      <w:numFmt w:val="bullet"/>
      <w:lvlText w:val="o"/>
      <w:lvlJc w:val="left"/>
      <w:pPr>
        <w:ind w:left="6958" w:hanging="360"/>
      </w:pPr>
      <w:rPr>
        <w:rFonts w:ascii="Courier New" w:hAnsi="Courier New" w:cs="Courier New" w:hint="default"/>
      </w:rPr>
    </w:lvl>
    <w:lvl w:ilvl="8">
      <w:start w:val="1"/>
      <w:numFmt w:val="bullet"/>
      <w:lvlText w:val=""/>
      <w:lvlJc w:val="left"/>
      <w:pPr>
        <w:ind w:left="7678" w:hanging="360"/>
      </w:pPr>
      <w:rPr>
        <w:rFonts w:ascii="Wingdings" w:hAnsi="Wingdings" w:cs="Wingdings" w:hint="default"/>
      </w:rPr>
    </w:lvl>
  </w:abstractNum>
  <w:abstractNum w:abstractNumId="56" w15:restartNumberingAfterBreak="0">
    <w:nsid w:val="58CF5318"/>
    <w:multiLevelType w:val="multilevel"/>
    <w:tmpl w:val="EF6CAEA6"/>
    <w:lvl w:ilvl="0">
      <w:start w:val="2"/>
      <w:numFmt w:val="lowerLetter"/>
      <w:lvlText w:val="%1)"/>
      <w:lvlJc w:val="left"/>
      <w:pPr>
        <w:ind w:left="818" w:hanging="360"/>
      </w:pPr>
      <w:rPr>
        <w:rFonts w:eastAsia="Arial"/>
        <w:w w:val="99"/>
        <w:sz w:val="18"/>
        <w:szCs w:val="18"/>
      </w:rPr>
    </w:lvl>
    <w:lvl w:ilvl="1">
      <w:start w:val="1"/>
      <w:numFmt w:val="bullet"/>
      <w:lvlText w:val="-"/>
      <w:lvlJc w:val="left"/>
      <w:pPr>
        <w:ind w:left="1178" w:hanging="360"/>
      </w:pPr>
      <w:rPr>
        <w:rFonts w:ascii="Times New Roman" w:hAnsi="Times New Roman" w:cs="Times New Roman" w:hint="default"/>
        <w:w w:val="99"/>
        <w:sz w:val="18"/>
        <w:szCs w:val="18"/>
      </w:rPr>
    </w:lvl>
    <w:lvl w:ilvl="2">
      <w:start w:val="1"/>
      <w:numFmt w:val="bullet"/>
      <w:lvlText w:val=""/>
      <w:lvlJc w:val="left"/>
      <w:pPr>
        <w:ind w:left="2065" w:hanging="360"/>
      </w:pPr>
      <w:rPr>
        <w:rFonts w:ascii="Symbol" w:hAnsi="Symbol" w:cs="Symbol" w:hint="default"/>
      </w:rPr>
    </w:lvl>
    <w:lvl w:ilvl="3">
      <w:start w:val="1"/>
      <w:numFmt w:val="bullet"/>
      <w:lvlText w:val=""/>
      <w:lvlJc w:val="left"/>
      <w:pPr>
        <w:ind w:left="2952" w:hanging="360"/>
      </w:pPr>
      <w:rPr>
        <w:rFonts w:ascii="Symbol" w:hAnsi="Symbol" w:cs="Symbol" w:hint="default"/>
      </w:rPr>
    </w:lvl>
    <w:lvl w:ilvl="4">
      <w:start w:val="1"/>
      <w:numFmt w:val="bullet"/>
      <w:lvlText w:val=""/>
      <w:lvlJc w:val="left"/>
      <w:pPr>
        <w:ind w:left="3838" w:hanging="360"/>
      </w:pPr>
      <w:rPr>
        <w:rFonts w:ascii="Symbol" w:hAnsi="Symbol" w:cs="Symbol" w:hint="default"/>
      </w:rPr>
    </w:lvl>
    <w:lvl w:ilvl="5">
      <w:start w:val="1"/>
      <w:numFmt w:val="bullet"/>
      <w:lvlText w:val=""/>
      <w:lvlJc w:val="left"/>
      <w:pPr>
        <w:ind w:left="4725" w:hanging="360"/>
      </w:pPr>
      <w:rPr>
        <w:rFonts w:ascii="Symbol" w:hAnsi="Symbol" w:cs="Symbol" w:hint="default"/>
      </w:rPr>
    </w:lvl>
    <w:lvl w:ilvl="6">
      <w:start w:val="1"/>
      <w:numFmt w:val="bullet"/>
      <w:lvlText w:val=""/>
      <w:lvlJc w:val="left"/>
      <w:pPr>
        <w:ind w:left="5612" w:hanging="360"/>
      </w:pPr>
      <w:rPr>
        <w:rFonts w:ascii="Symbol" w:hAnsi="Symbol" w:cs="Symbol" w:hint="default"/>
      </w:rPr>
    </w:lvl>
    <w:lvl w:ilvl="7">
      <w:start w:val="1"/>
      <w:numFmt w:val="bullet"/>
      <w:lvlText w:val=""/>
      <w:lvlJc w:val="left"/>
      <w:pPr>
        <w:ind w:left="6499" w:hanging="360"/>
      </w:pPr>
      <w:rPr>
        <w:rFonts w:ascii="Symbol" w:hAnsi="Symbol" w:cs="Symbol" w:hint="default"/>
      </w:rPr>
    </w:lvl>
    <w:lvl w:ilvl="8">
      <w:start w:val="1"/>
      <w:numFmt w:val="bullet"/>
      <w:lvlText w:val=""/>
      <w:lvlJc w:val="left"/>
      <w:pPr>
        <w:ind w:left="7386" w:hanging="360"/>
      </w:pPr>
      <w:rPr>
        <w:rFonts w:ascii="Symbol" w:hAnsi="Symbol" w:cs="Symbol" w:hint="default"/>
      </w:rPr>
    </w:lvl>
  </w:abstractNum>
  <w:abstractNum w:abstractNumId="57" w15:restartNumberingAfterBreak="0">
    <w:nsid w:val="595738BC"/>
    <w:multiLevelType w:val="multilevel"/>
    <w:tmpl w:val="8E5E5158"/>
    <w:lvl w:ilvl="0">
      <w:start w:val="5"/>
      <w:numFmt w:val="upperRoman"/>
      <w:lvlText w:val="%1"/>
      <w:lvlJc w:val="left"/>
      <w:pPr>
        <w:ind w:left="490" w:hanging="372"/>
      </w:pPr>
    </w:lvl>
    <w:lvl w:ilvl="1">
      <w:start w:val="2"/>
      <w:numFmt w:val="decimal"/>
      <w:lvlText w:val="%1.%2."/>
      <w:lvlJc w:val="left"/>
      <w:pPr>
        <w:ind w:left="490" w:hanging="372"/>
      </w:pPr>
      <w:rPr>
        <w:rFonts w:ascii="Arial" w:eastAsia="Arial" w:hAnsi="Arial"/>
        <w:b/>
        <w:bCs/>
        <w:w w:val="99"/>
        <w:sz w:val="18"/>
        <w:szCs w:val="18"/>
      </w:rPr>
    </w:lvl>
    <w:lvl w:ilvl="2">
      <w:start w:val="1"/>
      <w:numFmt w:val="decimal"/>
      <w:lvlText w:val="%1.%2.%3."/>
      <w:lvlJc w:val="left"/>
      <w:pPr>
        <w:ind w:left="478" w:hanging="524"/>
      </w:pPr>
      <w:rPr>
        <w:rFonts w:ascii="Arial" w:eastAsia="Arial" w:hAnsi="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558" w:hanging="360"/>
      </w:pPr>
      <w:rPr>
        <w:rFonts w:ascii="Times New Roman" w:hAnsi="Times New Roman" w:cs="Times New Roman" w:hint="default"/>
        <w:w w:val="99"/>
        <w:sz w:val="18"/>
        <w:szCs w:val="18"/>
      </w:rPr>
    </w:lvl>
    <w:lvl w:ilvl="5">
      <w:start w:val="1"/>
      <w:numFmt w:val="bullet"/>
      <w:lvlText w:val=""/>
      <w:lvlJc w:val="left"/>
      <w:pPr>
        <w:ind w:left="1558" w:hanging="360"/>
      </w:pPr>
      <w:rPr>
        <w:rFonts w:ascii="Symbol" w:hAnsi="Symbol" w:cs="Symbol" w:hint="default"/>
      </w:rPr>
    </w:lvl>
    <w:lvl w:ilvl="6">
      <w:start w:val="1"/>
      <w:numFmt w:val="bullet"/>
      <w:lvlText w:val=""/>
      <w:lvlJc w:val="left"/>
      <w:pPr>
        <w:ind w:left="1558" w:hanging="360"/>
      </w:pPr>
      <w:rPr>
        <w:rFonts w:ascii="Symbol" w:hAnsi="Symbol" w:cs="Symbol" w:hint="default"/>
      </w:rPr>
    </w:lvl>
    <w:lvl w:ilvl="7">
      <w:start w:val="1"/>
      <w:numFmt w:val="bullet"/>
      <w:lvlText w:val=""/>
      <w:lvlJc w:val="left"/>
      <w:pPr>
        <w:ind w:left="1558" w:hanging="360"/>
      </w:pPr>
      <w:rPr>
        <w:rFonts w:ascii="Symbol" w:hAnsi="Symbol" w:cs="Symbol" w:hint="default"/>
      </w:rPr>
    </w:lvl>
    <w:lvl w:ilvl="8">
      <w:start w:val="1"/>
      <w:numFmt w:val="bullet"/>
      <w:lvlText w:val=""/>
      <w:lvlJc w:val="left"/>
      <w:pPr>
        <w:ind w:left="4138" w:hanging="360"/>
      </w:pPr>
      <w:rPr>
        <w:rFonts w:ascii="Symbol" w:hAnsi="Symbol" w:cs="Symbol" w:hint="default"/>
      </w:rPr>
    </w:lvl>
  </w:abstractNum>
  <w:abstractNum w:abstractNumId="58" w15:restartNumberingAfterBreak="0">
    <w:nsid w:val="60BF59D9"/>
    <w:multiLevelType w:val="multilevel"/>
    <w:tmpl w:val="3AB45B34"/>
    <w:lvl w:ilvl="0">
      <w:start w:val="1"/>
      <w:numFmt w:val="upperRoman"/>
      <w:lvlText w:val="%1"/>
      <w:lvlJc w:val="left"/>
      <w:pPr>
        <w:ind w:left="521" w:hanging="404"/>
      </w:pPr>
    </w:lvl>
    <w:lvl w:ilvl="1">
      <w:start w:val="1"/>
      <w:numFmt w:val="decimal"/>
      <w:lvlText w:val="%1.%2"/>
      <w:lvlJc w:val="left"/>
      <w:pPr>
        <w:ind w:left="521" w:hanging="404"/>
      </w:pPr>
    </w:lvl>
    <w:lvl w:ilvl="2">
      <w:start w:val="1"/>
      <w:numFmt w:val="decimal"/>
      <w:lvlText w:val="%1.%2.%3"/>
      <w:lvlJc w:val="left"/>
      <w:pPr>
        <w:ind w:left="404" w:hanging="404"/>
      </w:pPr>
      <w:rPr>
        <w:rFonts w:ascii="Arial" w:eastAsia="Arial" w:hAnsi="Arial"/>
        <w:b/>
        <w:bCs/>
        <w:w w:val="99"/>
        <w:sz w:val="18"/>
        <w:szCs w:val="18"/>
      </w:rPr>
    </w:lvl>
    <w:lvl w:ilvl="3">
      <w:start w:val="1"/>
      <w:numFmt w:val="lowerLetter"/>
      <w:lvlText w:val="%4)"/>
      <w:lvlJc w:val="left"/>
      <w:pPr>
        <w:ind w:left="838" w:hanging="360"/>
      </w:pPr>
      <w:rPr>
        <w:rFonts w:ascii="Arial" w:eastAsia="Arial" w:hAnsi="Arial" w:cs="Arial"/>
        <w:b/>
        <w:w w:val="99"/>
        <w:sz w:val="18"/>
        <w:szCs w:val="18"/>
      </w:rPr>
    </w:lvl>
    <w:lvl w:ilvl="4">
      <w:start w:val="1"/>
      <w:numFmt w:val="bullet"/>
      <w:lvlText w:val="-"/>
      <w:lvlJc w:val="left"/>
      <w:pPr>
        <w:ind w:left="1918" w:hanging="360"/>
      </w:pPr>
      <w:rPr>
        <w:rFonts w:ascii="Times New Roman" w:hAnsi="Times New Roman" w:cs="Times New Roman" w:hint="default"/>
        <w:w w:val="99"/>
        <w:sz w:val="18"/>
        <w:szCs w:val="18"/>
      </w:rPr>
    </w:lvl>
    <w:lvl w:ilvl="5">
      <w:start w:val="1"/>
      <w:numFmt w:val="bullet"/>
      <w:lvlText w:val=""/>
      <w:lvlJc w:val="left"/>
      <w:pPr>
        <w:ind w:left="838" w:hanging="360"/>
      </w:pPr>
      <w:rPr>
        <w:rFonts w:ascii="Symbol" w:hAnsi="Symbol" w:cs="Symbol" w:hint="default"/>
      </w:rPr>
    </w:lvl>
    <w:lvl w:ilvl="6">
      <w:start w:val="1"/>
      <w:numFmt w:val="bullet"/>
      <w:lvlText w:val=""/>
      <w:lvlJc w:val="left"/>
      <w:pPr>
        <w:ind w:left="987" w:hanging="360"/>
      </w:pPr>
      <w:rPr>
        <w:rFonts w:ascii="Symbol" w:hAnsi="Symbol" w:cs="Symbol" w:hint="default"/>
      </w:rPr>
    </w:lvl>
    <w:lvl w:ilvl="7">
      <w:start w:val="1"/>
      <w:numFmt w:val="bullet"/>
      <w:lvlText w:val=""/>
      <w:lvlJc w:val="left"/>
      <w:pPr>
        <w:ind w:left="987" w:hanging="360"/>
      </w:pPr>
      <w:rPr>
        <w:rFonts w:ascii="Symbol" w:hAnsi="Symbol" w:cs="Symbol" w:hint="default"/>
      </w:rPr>
    </w:lvl>
    <w:lvl w:ilvl="8">
      <w:start w:val="1"/>
      <w:numFmt w:val="bullet"/>
      <w:lvlText w:val=""/>
      <w:lvlJc w:val="left"/>
      <w:pPr>
        <w:ind w:left="987" w:hanging="360"/>
      </w:pPr>
      <w:rPr>
        <w:rFonts w:ascii="Symbol" w:hAnsi="Symbol" w:cs="Symbol" w:hint="default"/>
      </w:rPr>
    </w:lvl>
  </w:abstractNum>
  <w:abstractNum w:abstractNumId="59" w15:restartNumberingAfterBreak="0">
    <w:nsid w:val="611D5D2E"/>
    <w:multiLevelType w:val="multilevel"/>
    <w:tmpl w:val="F2BC964E"/>
    <w:lvl w:ilvl="0">
      <w:start w:val="3"/>
      <w:numFmt w:val="upperRoman"/>
      <w:lvlText w:val="%1"/>
      <w:lvlJc w:val="left"/>
      <w:pPr>
        <w:ind w:left="471" w:hanging="353"/>
      </w:pPr>
    </w:lvl>
    <w:lvl w:ilvl="1">
      <w:start w:val="5"/>
      <w:numFmt w:val="decimal"/>
      <w:lvlText w:val="%1.%2"/>
      <w:lvlJc w:val="left"/>
      <w:pPr>
        <w:ind w:left="471" w:hanging="353"/>
      </w:pPr>
      <w:rPr>
        <w:rFonts w:eastAsia="Arial"/>
        <w:b/>
        <w:bCs/>
        <w:w w:val="99"/>
        <w:sz w:val="18"/>
        <w:szCs w:val="18"/>
      </w:rPr>
    </w:lvl>
    <w:lvl w:ilvl="2">
      <w:start w:val="3"/>
      <w:numFmt w:val="decimal"/>
      <w:lvlText w:val="%1.%2.%3"/>
      <w:lvlJc w:val="left"/>
      <w:pPr>
        <w:ind w:left="620" w:hanging="502"/>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378" w:hanging="360"/>
      </w:pPr>
      <w:rPr>
        <w:rFonts w:ascii="Times New Roman" w:hAnsi="Times New Roman" w:cs="Times New Roman" w:hint="default"/>
        <w:w w:val="99"/>
        <w:sz w:val="18"/>
        <w:szCs w:val="18"/>
      </w:rPr>
    </w:lvl>
    <w:lvl w:ilvl="5">
      <w:start w:val="1"/>
      <w:numFmt w:val="bullet"/>
      <w:lvlText w:val=""/>
      <w:lvlJc w:val="left"/>
      <w:pPr>
        <w:ind w:left="838" w:hanging="360"/>
      </w:pPr>
      <w:rPr>
        <w:rFonts w:ascii="Symbol" w:hAnsi="Symbol" w:cs="Symbol" w:hint="default"/>
      </w:rPr>
    </w:lvl>
    <w:lvl w:ilvl="6">
      <w:start w:val="1"/>
      <w:numFmt w:val="bullet"/>
      <w:lvlText w:val=""/>
      <w:lvlJc w:val="left"/>
      <w:pPr>
        <w:ind w:left="1378" w:hanging="360"/>
      </w:pPr>
      <w:rPr>
        <w:rFonts w:ascii="Symbol" w:hAnsi="Symbol" w:cs="Symbol" w:hint="default"/>
      </w:rPr>
    </w:lvl>
    <w:lvl w:ilvl="7">
      <w:start w:val="1"/>
      <w:numFmt w:val="bullet"/>
      <w:lvlText w:val=""/>
      <w:lvlJc w:val="left"/>
      <w:pPr>
        <w:ind w:left="1378" w:hanging="360"/>
      </w:pPr>
      <w:rPr>
        <w:rFonts w:ascii="Symbol" w:hAnsi="Symbol" w:cs="Symbol" w:hint="default"/>
      </w:rPr>
    </w:lvl>
    <w:lvl w:ilvl="8">
      <w:start w:val="1"/>
      <w:numFmt w:val="bullet"/>
      <w:lvlText w:val=""/>
      <w:lvlJc w:val="left"/>
      <w:pPr>
        <w:ind w:left="1378" w:hanging="360"/>
      </w:pPr>
      <w:rPr>
        <w:rFonts w:ascii="Symbol" w:hAnsi="Symbol" w:cs="Symbol" w:hint="default"/>
      </w:rPr>
    </w:lvl>
  </w:abstractNum>
  <w:abstractNum w:abstractNumId="60" w15:restartNumberingAfterBreak="0">
    <w:nsid w:val="620B1E89"/>
    <w:multiLevelType w:val="multilevel"/>
    <w:tmpl w:val="5A18A440"/>
    <w:lvl w:ilvl="0">
      <w:start w:val="1"/>
      <w:numFmt w:val="bullet"/>
      <w:lvlText w:val="-"/>
      <w:lvlJc w:val="left"/>
      <w:pPr>
        <w:ind w:left="1558" w:hanging="360"/>
      </w:pPr>
      <w:rPr>
        <w:rFonts w:ascii="Times New Roman" w:hAnsi="Times New Roman" w:cs="Times New Roman" w:hint="default"/>
        <w:w w:val="99"/>
        <w:sz w:val="18"/>
        <w:szCs w:val="18"/>
      </w:rPr>
    </w:lvl>
    <w:lvl w:ilvl="1">
      <w:start w:val="1"/>
      <w:numFmt w:val="bullet"/>
      <w:lvlText w:val=""/>
      <w:lvlJc w:val="left"/>
      <w:pPr>
        <w:ind w:left="2332" w:hanging="360"/>
      </w:pPr>
      <w:rPr>
        <w:rFonts w:ascii="Symbol" w:hAnsi="Symbol" w:cs="Symbol" w:hint="default"/>
      </w:rPr>
    </w:lvl>
    <w:lvl w:ilvl="2">
      <w:start w:val="1"/>
      <w:numFmt w:val="bullet"/>
      <w:lvlText w:val=""/>
      <w:lvlJc w:val="left"/>
      <w:pPr>
        <w:ind w:left="3106" w:hanging="360"/>
      </w:pPr>
      <w:rPr>
        <w:rFonts w:ascii="Symbol" w:hAnsi="Symbol" w:cs="Symbol" w:hint="default"/>
      </w:rPr>
    </w:lvl>
    <w:lvl w:ilvl="3">
      <w:start w:val="1"/>
      <w:numFmt w:val="bullet"/>
      <w:lvlText w:val=""/>
      <w:lvlJc w:val="left"/>
      <w:pPr>
        <w:ind w:left="3880" w:hanging="360"/>
      </w:pPr>
      <w:rPr>
        <w:rFonts w:ascii="Symbol" w:hAnsi="Symbol" w:cs="Symbol" w:hint="default"/>
      </w:rPr>
    </w:lvl>
    <w:lvl w:ilvl="4">
      <w:start w:val="1"/>
      <w:numFmt w:val="bullet"/>
      <w:lvlText w:val=""/>
      <w:lvlJc w:val="left"/>
      <w:pPr>
        <w:ind w:left="4655" w:hanging="360"/>
      </w:pPr>
      <w:rPr>
        <w:rFonts w:ascii="Symbol" w:hAnsi="Symbol" w:cs="Symbol" w:hint="default"/>
      </w:rPr>
    </w:lvl>
    <w:lvl w:ilvl="5">
      <w:start w:val="1"/>
      <w:numFmt w:val="bullet"/>
      <w:lvlText w:val=""/>
      <w:lvlJc w:val="left"/>
      <w:pPr>
        <w:ind w:left="5429" w:hanging="360"/>
      </w:pPr>
      <w:rPr>
        <w:rFonts w:ascii="Symbol" w:hAnsi="Symbol" w:cs="Symbol" w:hint="default"/>
      </w:rPr>
    </w:lvl>
    <w:lvl w:ilvl="6">
      <w:start w:val="1"/>
      <w:numFmt w:val="bullet"/>
      <w:lvlText w:val=""/>
      <w:lvlJc w:val="left"/>
      <w:pPr>
        <w:ind w:left="6203" w:hanging="360"/>
      </w:pPr>
      <w:rPr>
        <w:rFonts w:ascii="Symbol" w:hAnsi="Symbol" w:cs="Symbol" w:hint="default"/>
      </w:rPr>
    </w:lvl>
    <w:lvl w:ilvl="7">
      <w:start w:val="1"/>
      <w:numFmt w:val="bullet"/>
      <w:lvlText w:val=""/>
      <w:lvlJc w:val="left"/>
      <w:pPr>
        <w:ind w:left="6977" w:hanging="360"/>
      </w:pPr>
      <w:rPr>
        <w:rFonts w:ascii="Symbol" w:hAnsi="Symbol" w:cs="Symbol" w:hint="default"/>
      </w:rPr>
    </w:lvl>
    <w:lvl w:ilvl="8">
      <w:start w:val="1"/>
      <w:numFmt w:val="bullet"/>
      <w:lvlText w:val=""/>
      <w:lvlJc w:val="left"/>
      <w:pPr>
        <w:ind w:left="7751" w:hanging="360"/>
      </w:pPr>
      <w:rPr>
        <w:rFonts w:ascii="Symbol" w:hAnsi="Symbol" w:cs="Symbol" w:hint="default"/>
      </w:rPr>
    </w:lvl>
  </w:abstractNum>
  <w:abstractNum w:abstractNumId="61" w15:restartNumberingAfterBreak="0">
    <w:nsid w:val="622C0FA8"/>
    <w:multiLevelType w:val="hybridMultilevel"/>
    <w:tmpl w:val="90F6CFA0"/>
    <w:lvl w:ilvl="0" w:tplc="A790E088">
      <w:start w:val="1"/>
      <w:numFmt w:val="bullet"/>
      <w:lvlText w:val=""/>
      <w:lvlJc w:val="left"/>
      <w:pPr>
        <w:ind w:left="720" w:hanging="360"/>
      </w:pPr>
      <w:rPr>
        <w:rFonts w:ascii="Symbol" w:hAnsi="Symbol" w:cs="Symbol" w:hint="default"/>
        <w:sz w:val="18"/>
        <w:szCs w:val="18"/>
      </w:rPr>
    </w:lvl>
    <w:lvl w:ilvl="1" w:tplc="6E32D612">
      <w:start w:val="1"/>
      <w:numFmt w:val="bullet"/>
      <w:lvlText w:val="o"/>
      <w:lvlJc w:val="left"/>
      <w:pPr>
        <w:ind w:left="1440" w:hanging="360"/>
      </w:pPr>
      <w:rPr>
        <w:rFonts w:ascii="Courier New" w:hAnsi="Courier New" w:cs="Courier New" w:hint="default"/>
      </w:rPr>
    </w:lvl>
    <w:lvl w:ilvl="2" w:tplc="27A41F46">
      <w:start w:val="1"/>
      <w:numFmt w:val="bullet"/>
      <w:lvlText w:val=""/>
      <w:lvlJc w:val="left"/>
      <w:pPr>
        <w:ind w:left="2160" w:hanging="360"/>
      </w:pPr>
      <w:rPr>
        <w:rFonts w:ascii="Wingdings" w:hAnsi="Wingdings" w:cs="Wingdings" w:hint="default"/>
      </w:rPr>
    </w:lvl>
    <w:lvl w:ilvl="3" w:tplc="01B49E86">
      <w:start w:val="1"/>
      <w:numFmt w:val="bullet"/>
      <w:lvlText w:val=""/>
      <w:lvlJc w:val="left"/>
      <w:pPr>
        <w:ind w:left="2880" w:hanging="360"/>
      </w:pPr>
      <w:rPr>
        <w:rFonts w:ascii="Symbol" w:hAnsi="Symbol" w:cs="Symbol" w:hint="default"/>
      </w:rPr>
    </w:lvl>
    <w:lvl w:ilvl="4" w:tplc="E35273D6">
      <w:start w:val="1"/>
      <w:numFmt w:val="bullet"/>
      <w:lvlText w:val="o"/>
      <w:lvlJc w:val="left"/>
      <w:pPr>
        <w:ind w:left="3600" w:hanging="360"/>
      </w:pPr>
      <w:rPr>
        <w:rFonts w:ascii="Courier New" w:hAnsi="Courier New" w:cs="Courier New" w:hint="default"/>
      </w:rPr>
    </w:lvl>
    <w:lvl w:ilvl="5" w:tplc="490247FC">
      <w:start w:val="1"/>
      <w:numFmt w:val="bullet"/>
      <w:lvlText w:val=""/>
      <w:lvlJc w:val="left"/>
      <w:pPr>
        <w:ind w:left="4320" w:hanging="360"/>
      </w:pPr>
      <w:rPr>
        <w:rFonts w:ascii="Wingdings" w:hAnsi="Wingdings" w:cs="Wingdings" w:hint="default"/>
      </w:rPr>
    </w:lvl>
    <w:lvl w:ilvl="6" w:tplc="F550BBE8">
      <w:start w:val="1"/>
      <w:numFmt w:val="bullet"/>
      <w:lvlText w:val=""/>
      <w:lvlJc w:val="left"/>
      <w:pPr>
        <w:ind w:left="5040" w:hanging="360"/>
      </w:pPr>
      <w:rPr>
        <w:rFonts w:ascii="Symbol" w:hAnsi="Symbol" w:cs="Symbol" w:hint="default"/>
      </w:rPr>
    </w:lvl>
    <w:lvl w:ilvl="7" w:tplc="62EEA76E">
      <w:start w:val="1"/>
      <w:numFmt w:val="bullet"/>
      <w:lvlText w:val="o"/>
      <w:lvlJc w:val="left"/>
      <w:pPr>
        <w:ind w:left="5760" w:hanging="360"/>
      </w:pPr>
      <w:rPr>
        <w:rFonts w:ascii="Courier New" w:hAnsi="Courier New" w:cs="Courier New" w:hint="default"/>
      </w:rPr>
    </w:lvl>
    <w:lvl w:ilvl="8" w:tplc="D5605172">
      <w:start w:val="1"/>
      <w:numFmt w:val="bullet"/>
      <w:lvlText w:val=""/>
      <w:lvlJc w:val="left"/>
      <w:pPr>
        <w:ind w:left="6480" w:hanging="360"/>
      </w:pPr>
      <w:rPr>
        <w:rFonts w:ascii="Wingdings" w:hAnsi="Wingdings" w:cs="Wingdings" w:hint="default"/>
      </w:rPr>
    </w:lvl>
  </w:abstractNum>
  <w:abstractNum w:abstractNumId="62" w15:restartNumberingAfterBreak="0">
    <w:nsid w:val="66755476"/>
    <w:multiLevelType w:val="multilevel"/>
    <w:tmpl w:val="DCF8D4A0"/>
    <w:lvl w:ilvl="0">
      <w:start w:val="3"/>
      <w:numFmt w:val="upperRoman"/>
      <w:lvlText w:val="%1"/>
      <w:lvlJc w:val="left"/>
      <w:pPr>
        <w:ind w:left="620" w:hanging="502"/>
      </w:pPr>
    </w:lvl>
    <w:lvl w:ilvl="1">
      <w:start w:val="2"/>
      <w:numFmt w:val="decimal"/>
      <w:lvlText w:val="%1.%2"/>
      <w:lvlJc w:val="left"/>
      <w:pPr>
        <w:ind w:left="620" w:hanging="502"/>
      </w:pPr>
    </w:lvl>
    <w:lvl w:ilvl="2">
      <w:start w:val="2"/>
      <w:numFmt w:val="decimal"/>
      <w:lvlText w:val="%1.%2.%3"/>
      <w:lvlJc w:val="left"/>
      <w:pPr>
        <w:ind w:left="620" w:hanging="502"/>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608" w:hanging="358"/>
      </w:pPr>
      <w:rPr>
        <w:rFonts w:ascii="Times New Roman" w:hAnsi="Times New Roman" w:cs="Times New Roman" w:hint="default"/>
        <w:w w:val="99"/>
        <w:sz w:val="18"/>
        <w:szCs w:val="18"/>
      </w:rPr>
    </w:lvl>
    <w:lvl w:ilvl="5">
      <w:start w:val="1"/>
      <w:numFmt w:val="bullet"/>
      <w:lvlText w:val=""/>
      <w:lvlJc w:val="left"/>
      <w:pPr>
        <w:ind w:left="2890" w:hanging="358"/>
      </w:pPr>
      <w:rPr>
        <w:rFonts w:ascii="Symbol" w:hAnsi="Symbol" w:cs="Symbol" w:hint="default"/>
      </w:rPr>
    </w:lvl>
    <w:lvl w:ilvl="6">
      <w:start w:val="1"/>
      <w:numFmt w:val="bullet"/>
      <w:lvlText w:val=""/>
      <w:lvlJc w:val="left"/>
      <w:pPr>
        <w:ind w:left="4172" w:hanging="358"/>
      </w:pPr>
      <w:rPr>
        <w:rFonts w:ascii="Symbol" w:hAnsi="Symbol" w:cs="Symbol" w:hint="default"/>
      </w:rPr>
    </w:lvl>
    <w:lvl w:ilvl="7">
      <w:start w:val="1"/>
      <w:numFmt w:val="bullet"/>
      <w:lvlText w:val=""/>
      <w:lvlJc w:val="left"/>
      <w:pPr>
        <w:ind w:left="5454" w:hanging="358"/>
      </w:pPr>
      <w:rPr>
        <w:rFonts w:ascii="Symbol" w:hAnsi="Symbol" w:cs="Symbol" w:hint="default"/>
      </w:rPr>
    </w:lvl>
    <w:lvl w:ilvl="8">
      <w:start w:val="1"/>
      <w:numFmt w:val="bullet"/>
      <w:lvlText w:val=""/>
      <w:lvlJc w:val="left"/>
      <w:pPr>
        <w:ind w:left="6736" w:hanging="358"/>
      </w:pPr>
      <w:rPr>
        <w:rFonts w:ascii="Symbol" w:hAnsi="Symbol" w:cs="Symbol" w:hint="default"/>
      </w:rPr>
    </w:lvl>
  </w:abstractNum>
  <w:abstractNum w:abstractNumId="63" w15:restartNumberingAfterBreak="0">
    <w:nsid w:val="668C5F9C"/>
    <w:multiLevelType w:val="multilevel"/>
    <w:tmpl w:val="63065B7E"/>
    <w:lvl w:ilvl="0">
      <w:start w:val="1"/>
      <w:numFmt w:val="lowerLetter"/>
      <w:lvlText w:val="%1)"/>
      <w:lvlJc w:val="left"/>
      <w:pPr>
        <w:ind w:left="1558" w:hanging="360"/>
      </w:pPr>
      <w:rPr>
        <w:u w:val="single"/>
      </w:rPr>
    </w:lvl>
    <w:lvl w:ilvl="1">
      <w:start w:val="1"/>
      <w:numFmt w:val="lowerLetter"/>
      <w:lvlText w:val="%2."/>
      <w:lvlJc w:val="left"/>
      <w:pPr>
        <w:ind w:left="2278" w:hanging="360"/>
      </w:pPr>
    </w:lvl>
    <w:lvl w:ilvl="2">
      <w:start w:val="1"/>
      <w:numFmt w:val="lowerRoman"/>
      <w:lvlText w:val="%3."/>
      <w:lvlJc w:val="right"/>
      <w:pPr>
        <w:ind w:left="2998" w:hanging="180"/>
      </w:pPr>
    </w:lvl>
    <w:lvl w:ilvl="3">
      <w:start w:val="1"/>
      <w:numFmt w:val="decimal"/>
      <w:lvlText w:val="%4."/>
      <w:lvlJc w:val="left"/>
      <w:pPr>
        <w:ind w:left="3718" w:hanging="360"/>
      </w:pPr>
    </w:lvl>
    <w:lvl w:ilvl="4">
      <w:start w:val="1"/>
      <w:numFmt w:val="lowerLetter"/>
      <w:lvlText w:val="%5."/>
      <w:lvlJc w:val="left"/>
      <w:pPr>
        <w:ind w:left="4438" w:hanging="360"/>
      </w:pPr>
    </w:lvl>
    <w:lvl w:ilvl="5">
      <w:start w:val="1"/>
      <w:numFmt w:val="lowerRoman"/>
      <w:lvlText w:val="%6."/>
      <w:lvlJc w:val="right"/>
      <w:pPr>
        <w:ind w:left="5158" w:hanging="180"/>
      </w:pPr>
    </w:lvl>
    <w:lvl w:ilvl="6">
      <w:start w:val="1"/>
      <w:numFmt w:val="decimal"/>
      <w:lvlText w:val="%7."/>
      <w:lvlJc w:val="left"/>
      <w:pPr>
        <w:ind w:left="5878" w:hanging="360"/>
      </w:pPr>
    </w:lvl>
    <w:lvl w:ilvl="7">
      <w:start w:val="1"/>
      <w:numFmt w:val="lowerLetter"/>
      <w:lvlText w:val="%8."/>
      <w:lvlJc w:val="left"/>
      <w:pPr>
        <w:ind w:left="6598" w:hanging="360"/>
      </w:pPr>
    </w:lvl>
    <w:lvl w:ilvl="8">
      <w:start w:val="1"/>
      <w:numFmt w:val="lowerRoman"/>
      <w:lvlText w:val="%9."/>
      <w:lvlJc w:val="right"/>
      <w:pPr>
        <w:ind w:left="7318" w:hanging="180"/>
      </w:pPr>
    </w:lvl>
  </w:abstractNum>
  <w:abstractNum w:abstractNumId="64" w15:restartNumberingAfterBreak="0">
    <w:nsid w:val="67336DCE"/>
    <w:multiLevelType w:val="hybridMultilevel"/>
    <w:tmpl w:val="9104B1F0"/>
    <w:lvl w:ilvl="0" w:tplc="FABEF3FA">
      <w:start w:val="1"/>
      <w:numFmt w:val="bullet"/>
      <w:lvlText w:val=""/>
      <w:lvlJc w:val="left"/>
      <w:pPr>
        <w:ind w:left="720" w:hanging="360"/>
      </w:pPr>
      <w:rPr>
        <w:rFonts w:ascii="Symbol" w:hAnsi="Symbol" w:cs="Symbol" w:hint="default"/>
        <w:sz w:val="18"/>
        <w:szCs w:val="18"/>
      </w:rPr>
    </w:lvl>
    <w:lvl w:ilvl="1" w:tplc="5AA84A72">
      <w:start w:val="1"/>
      <w:numFmt w:val="bullet"/>
      <w:lvlText w:val="o"/>
      <w:lvlJc w:val="left"/>
      <w:pPr>
        <w:ind w:left="1440" w:hanging="360"/>
      </w:pPr>
      <w:rPr>
        <w:rFonts w:ascii="Courier New" w:hAnsi="Courier New" w:cs="Courier New" w:hint="default"/>
      </w:rPr>
    </w:lvl>
    <w:lvl w:ilvl="2" w:tplc="467A4184">
      <w:start w:val="1"/>
      <w:numFmt w:val="bullet"/>
      <w:lvlText w:val=""/>
      <w:lvlJc w:val="left"/>
      <w:pPr>
        <w:ind w:left="2160" w:hanging="360"/>
      </w:pPr>
      <w:rPr>
        <w:rFonts w:ascii="Wingdings" w:hAnsi="Wingdings" w:cs="Wingdings" w:hint="default"/>
      </w:rPr>
    </w:lvl>
    <w:lvl w:ilvl="3" w:tplc="E930715A">
      <w:start w:val="1"/>
      <w:numFmt w:val="bullet"/>
      <w:lvlText w:val=""/>
      <w:lvlJc w:val="left"/>
      <w:pPr>
        <w:ind w:left="2880" w:hanging="360"/>
      </w:pPr>
      <w:rPr>
        <w:rFonts w:ascii="Symbol" w:hAnsi="Symbol" w:cs="Symbol" w:hint="default"/>
      </w:rPr>
    </w:lvl>
    <w:lvl w:ilvl="4" w:tplc="22D24CD2">
      <w:start w:val="1"/>
      <w:numFmt w:val="bullet"/>
      <w:lvlText w:val="o"/>
      <w:lvlJc w:val="left"/>
      <w:pPr>
        <w:ind w:left="3600" w:hanging="360"/>
      </w:pPr>
      <w:rPr>
        <w:rFonts w:ascii="Courier New" w:hAnsi="Courier New" w:cs="Courier New" w:hint="default"/>
      </w:rPr>
    </w:lvl>
    <w:lvl w:ilvl="5" w:tplc="63ECD172">
      <w:start w:val="1"/>
      <w:numFmt w:val="bullet"/>
      <w:lvlText w:val=""/>
      <w:lvlJc w:val="left"/>
      <w:pPr>
        <w:ind w:left="4320" w:hanging="360"/>
      </w:pPr>
      <w:rPr>
        <w:rFonts w:ascii="Wingdings" w:hAnsi="Wingdings" w:cs="Wingdings" w:hint="default"/>
      </w:rPr>
    </w:lvl>
    <w:lvl w:ilvl="6" w:tplc="A96AD604">
      <w:start w:val="1"/>
      <w:numFmt w:val="bullet"/>
      <w:lvlText w:val=""/>
      <w:lvlJc w:val="left"/>
      <w:pPr>
        <w:ind w:left="5040" w:hanging="360"/>
      </w:pPr>
      <w:rPr>
        <w:rFonts w:ascii="Symbol" w:hAnsi="Symbol" w:cs="Symbol" w:hint="default"/>
      </w:rPr>
    </w:lvl>
    <w:lvl w:ilvl="7" w:tplc="DB7A5050">
      <w:start w:val="1"/>
      <w:numFmt w:val="bullet"/>
      <w:lvlText w:val="o"/>
      <w:lvlJc w:val="left"/>
      <w:pPr>
        <w:ind w:left="5760" w:hanging="360"/>
      </w:pPr>
      <w:rPr>
        <w:rFonts w:ascii="Courier New" w:hAnsi="Courier New" w:cs="Courier New" w:hint="default"/>
      </w:rPr>
    </w:lvl>
    <w:lvl w:ilvl="8" w:tplc="6BE810FA">
      <w:start w:val="1"/>
      <w:numFmt w:val="bullet"/>
      <w:lvlText w:val=""/>
      <w:lvlJc w:val="left"/>
      <w:pPr>
        <w:ind w:left="6480" w:hanging="360"/>
      </w:pPr>
      <w:rPr>
        <w:rFonts w:ascii="Wingdings" w:hAnsi="Wingdings" w:cs="Wingdings" w:hint="default"/>
      </w:rPr>
    </w:lvl>
  </w:abstractNum>
  <w:abstractNum w:abstractNumId="65" w15:restartNumberingAfterBreak="0">
    <w:nsid w:val="67381CC4"/>
    <w:multiLevelType w:val="multilevel"/>
    <w:tmpl w:val="683894AE"/>
    <w:lvl w:ilvl="0">
      <w:start w:val="1"/>
      <w:numFmt w:val="bullet"/>
      <w:lvlText w:val="-"/>
      <w:lvlJc w:val="left"/>
      <w:pPr>
        <w:ind w:left="2036" w:hanging="360"/>
      </w:pPr>
      <w:rPr>
        <w:rFonts w:ascii="Times New Roman" w:hAnsi="Times New Roman" w:cs="Times New Roman" w:hint="default"/>
        <w:w w:val="99"/>
        <w:sz w:val="18"/>
        <w:szCs w:val="18"/>
      </w:rPr>
    </w:lvl>
    <w:lvl w:ilvl="1">
      <w:start w:val="1"/>
      <w:numFmt w:val="bullet"/>
      <w:lvlText w:val="o"/>
      <w:lvlJc w:val="left"/>
      <w:pPr>
        <w:ind w:left="2638" w:hanging="360"/>
      </w:pPr>
      <w:rPr>
        <w:rFonts w:ascii="Courier New" w:hAnsi="Courier New" w:cs="Courier New" w:hint="default"/>
      </w:rPr>
    </w:lvl>
    <w:lvl w:ilvl="2">
      <w:start w:val="1"/>
      <w:numFmt w:val="bullet"/>
      <w:lvlText w:val=""/>
      <w:lvlJc w:val="left"/>
      <w:pPr>
        <w:ind w:left="3358" w:hanging="360"/>
      </w:pPr>
      <w:rPr>
        <w:rFonts w:ascii="Wingdings" w:hAnsi="Wingdings" w:cs="Wingdings" w:hint="default"/>
      </w:rPr>
    </w:lvl>
    <w:lvl w:ilvl="3">
      <w:start w:val="1"/>
      <w:numFmt w:val="bullet"/>
      <w:lvlText w:val=""/>
      <w:lvlJc w:val="left"/>
      <w:pPr>
        <w:ind w:left="4078" w:hanging="360"/>
      </w:pPr>
      <w:rPr>
        <w:rFonts w:ascii="Symbol" w:hAnsi="Symbol" w:cs="Symbol" w:hint="default"/>
      </w:rPr>
    </w:lvl>
    <w:lvl w:ilvl="4">
      <w:start w:val="1"/>
      <w:numFmt w:val="bullet"/>
      <w:lvlText w:val="o"/>
      <w:lvlJc w:val="left"/>
      <w:pPr>
        <w:ind w:left="4798" w:hanging="360"/>
      </w:pPr>
      <w:rPr>
        <w:rFonts w:ascii="Courier New" w:hAnsi="Courier New" w:cs="Courier New" w:hint="default"/>
      </w:rPr>
    </w:lvl>
    <w:lvl w:ilvl="5">
      <w:start w:val="1"/>
      <w:numFmt w:val="bullet"/>
      <w:lvlText w:val=""/>
      <w:lvlJc w:val="left"/>
      <w:pPr>
        <w:ind w:left="5518" w:hanging="360"/>
      </w:pPr>
      <w:rPr>
        <w:rFonts w:ascii="Wingdings" w:hAnsi="Wingdings" w:cs="Wingdings" w:hint="default"/>
      </w:rPr>
    </w:lvl>
    <w:lvl w:ilvl="6">
      <w:start w:val="1"/>
      <w:numFmt w:val="bullet"/>
      <w:lvlText w:val=""/>
      <w:lvlJc w:val="left"/>
      <w:pPr>
        <w:ind w:left="6238" w:hanging="360"/>
      </w:pPr>
      <w:rPr>
        <w:rFonts w:ascii="Symbol" w:hAnsi="Symbol" w:cs="Symbol" w:hint="default"/>
      </w:rPr>
    </w:lvl>
    <w:lvl w:ilvl="7">
      <w:start w:val="1"/>
      <w:numFmt w:val="bullet"/>
      <w:lvlText w:val="o"/>
      <w:lvlJc w:val="left"/>
      <w:pPr>
        <w:ind w:left="6958" w:hanging="360"/>
      </w:pPr>
      <w:rPr>
        <w:rFonts w:ascii="Courier New" w:hAnsi="Courier New" w:cs="Courier New" w:hint="default"/>
      </w:rPr>
    </w:lvl>
    <w:lvl w:ilvl="8">
      <w:start w:val="1"/>
      <w:numFmt w:val="bullet"/>
      <w:lvlText w:val=""/>
      <w:lvlJc w:val="left"/>
      <w:pPr>
        <w:ind w:left="7678" w:hanging="360"/>
      </w:pPr>
      <w:rPr>
        <w:rFonts w:ascii="Wingdings" w:hAnsi="Wingdings" w:cs="Wingdings" w:hint="default"/>
      </w:rPr>
    </w:lvl>
  </w:abstractNum>
  <w:abstractNum w:abstractNumId="66" w15:restartNumberingAfterBreak="0">
    <w:nsid w:val="68072938"/>
    <w:multiLevelType w:val="multilevel"/>
    <w:tmpl w:val="E6EC98E6"/>
    <w:lvl w:ilvl="0">
      <w:start w:val="1"/>
      <w:numFmt w:val="upperRoman"/>
      <w:lvlText w:val="%1"/>
      <w:lvlJc w:val="left"/>
      <w:pPr>
        <w:ind w:left="521" w:hanging="404"/>
      </w:pPr>
    </w:lvl>
    <w:lvl w:ilvl="1">
      <w:start w:val="1"/>
      <w:numFmt w:val="bullet"/>
      <w:lvlText w:val="-"/>
      <w:lvlJc w:val="left"/>
      <w:pPr>
        <w:ind w:left="521" w:hanging="404"/>
      </w:pPr>
      <w:rPr>
        <w:rFonts w:ascii="Times New Roman" w:hAnsi="Times New Roman" w:cs="Times New Roman" w:hint="default"/>
        <w:w w:val="99"/>
        <w:sz w:val="18"/>
        <w:szCs w:val="18"/>
      </w:rPr>
    </w:lvl>
    <w:lvl w:ilvl="2">
      <w:start w:val="1"/>
      <w:numFmt w:val="decimal"/>
      <w:lvlText w:val="%1.%2.%3"/>
      <w:lvlJc w:val="left"/>
      <w:pPr>
        <w:ind w:left="404" w:hanging="404"/>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918" w:hanging="360"/>
      </w:pPr>
      <w:rPr>
        <w:rFonts w:ascii="Times New Roman" w:hAnsi="Times New Roman" w:cs="Times New Roman" w:hint="default"/>
        <w:w w:val="99"/>
        <w:sz w:val="18"/>
        <w:szCs w:val="18"/>
      </w:rPr>
    </w:lvl>
    <w:lvl w:ilvl="5">
      <w:start w:val="1"/>
      <w:numFmt w:val="bullet"/>
      <w:lvlText w:val=""/>
      <w:lvlJc w:val="left"/>
      <w:pPr>
        <w:ind w:left="838" w:hanging="360"/>
      </w:pPr>
      <w:rPr>
        <w:rFonts w:ascii="Symbol" w:hAnsi="Symbol" w:cs="Symbol" w:hint="default"/>
      </w:rPr>
    </w:lvl>
    <w:lvl w:ilvl="6">
      <w:start w:val="1"/>
      <w:numFmt w:val="bullet"/>
      <w:lvlText w:val=""/>
      <w:lvlJc w:val="left"/>
      <w:pPr>
        <w:ind w:left="987" w:hanging="360"/>
      </w:pPr>
      <w:rPr>
        <w:rFonts w:ascii="Symbol" w:hAnsi="Symbol" w:cs="Symbol" w:hint="default"/>
      </w:rPr>
    </w:lvl>
    <w:lvl w:ilvl="7">
      <w:start w:val="1"/>
      <w:numFmt w:val="bullet"/>
      <w:lvlText w:val=""/>
      <w:lvlJc w:val="left"/>
      <w:pPr>
        <w:ind w:left="987" w:hanging="360"/>
      </w:pPr>
      <w:rPr>
        <w:rFonts w:ascii="Symbol" w:hAnsi="Symbol" w:cs="Symbol" w:hint="default"/>
      </w:rPr>
    </w:lvl>
    <w:lvl w:ilvl="8">
      <w:start w:val="1"/>
      <w:numFmt w:val="bullet"/>
      <w:lvlText w:val=""/>
      <w:lvlJc w:val="left"/>
      <w:pPr>
        <w:ind w:left="987" w:hanging="360"/>
      </w:pPr>
      <w:rPr>
        <w:rFonts w:ascii="Symbol" w:hAnsi="Symbol" w:cs="Symbol" w:hint="default"/>
      </w:rPr>
    </w:lvl>
  </w:abstractNum>
  <w:abstractNum w:abstractNumId="67" w15:restartNumberingAfterBreak="0">
    <w:nsid w:val="69483D97"/>
    <w:multiLevelType w:val="hybridMultilevel"/>
    <w:tmpl w:val="09C2C1E4"/>
    <w:lvl w:ilvl="0" w:tplc="CDA85366">
      <w:start w:val="1"/>
      <w:numFmt w:val="bullet"/>
      <w:lvlText w:val=""/>
      <w:lvlJc w:val="left"/>
      <w:pPr>
        <w:ind w:left="720" w:hanging="360"/>
      </w:pPr>
      <w:rPr>
        <w:rFonts w:ascii="Symbol" w:hAnsi="Symbol" w:cs="Symbol" w:hint="default"/>
        <w:sz w:val="18"/>
        <w:szCs w:val="18"/>
      </w:rPr>
    </w:lvl>
    <w:lvl w:ilvl="1" w:tplc="E16EBA9E">
      <w:start w:val="1"/>
      <w:numFmt w:val="bullet"/>
      <w:lvlText w:val="o"/>
      <w:lvlJc w:val="left"/>
      <w:pPr>
        <w:ind w:left="1440" w:hanging="360"/>
      </w:pPr>
      <w:rPr>
        <w:rFonts w:ascii="Courier New" w:hAnsi="Courier New" w:cs="Courier New" w:hint="default"/>
      </w:rPr>
    </w:lvl>
    <w:lvl w:ilvl="2" w:tplc="CE9E06CE">
      <w:start w:val="1"/>
      <w:numFmt w:val="bullet"/>
      <w:lvlText w:val=""/>
      <w:lvlJc w:val="left"/>
      <w:pPr>
        <w:ind w:left="2160" w:hanging="360"/>
      </w:pPr>
      <w:rPr>
        <w:rFonts w:ascii="Wingdings" w:hAnsi="Wingdings" w:cs="Wingdings" w:hint="default"/>
      </w:rPr>
    </w:lvl>
    <w:lvl w:ilvl="3" w:tplc="6518B908">
      <w:start w:val="1"/>
      <w:numFmt w:val="bullet"/>
      <w:lvlText w:val=""/>
      <w:lvlJc w:val="left"/>
      <w:pPr>
        <w:ind w:left="2880" w:hanging="360"/>
      </w:pPr>
      <w:rPr>
        <w:rFonts w:ascii="Symbol" w:hAnsi="Symbol" w:cs="Symbol" w:hint="default"/>
      </w:rPr>
    </w:lvl>
    <w:lvl w:ilvl="4" w:tplc="EC94A6A0">
      <w:start w:val="1"/>
      <w:numFmt w:val="bullet"/>
      <w:lvlText w:val="o"/>
      <w:lvlJc w:val="left"/>
      <w:pPr>
        <w:ind w:left="3600" w:hanging="360"/>
      </w:pPr>
      <w:rPr>
        <w:rFonts w:ascii="Courier New" w:hAnsi="Courier New" w:cs="Courier New" w:hint="default"/>
      </w:rPr>
    </w:lvl>
    <w:lvl w:ilvl="5" w:tplc="B77ECCF0">
      <w:start w:val="1"/>
      <w:numFmt w:val="bullet"/>
      <w:lvlText w:val=""/>
      <w:lvlJc w:val="left"/>
      <w:pPr>
        <w:ind w:left="4320" w:hanging="360"/>
      </w:pPr>
      <w:rPr>
        <w:rFonts w:ascii="Wingdings" w:hAnsi="Wingdings" w:cs="Wingdings" w:hint="default"/>
      </w:rPr>
    </w:lvl>
    <w:lvl w:ilvl="6" w:tplc="D060A3DA">
      <w:start w:val="1"/>
      <w:numFmt w:val="bullet"/>
      <w:lvlText w:val=""/>
      <w:lvlJc w:val="left"/>
      <w:pPr>
        <w:ind w:left="5040" w:hanging="360"/>
      </w:pPr>
      <w:rPr>
        <w:rFonts w:ascii="Symbol" w:hAnsi="Symbol" w:cs="Symbol" w:hint="default"/>
      </w:rPr>
    </w:lvl>
    <w:lvl w:ilvl="7" w:tplc="84BEF70A">
      <w:start w:val="1"/>
      <w:numFmt w:val="bullet"/>
      <w:lvlText w:val="o"/>
      <w:lvlJc w:val="left"/>
      <w:pPr>
        <w:ind w:left="5760" w:hanging="360"/>
      </w:pPr>
      <w:rPr>
        <w:rFonts w:ascii="Courier New" w:hAnsi="Courier New" w:cs="Courier New" w:hint="default"/>
      </w:rPr>
    </w:lvl>
    <w:lvl w:ilvl="8" w:tplc="F1ECB3D0">
      <w:start w:val="1"/>
      <w:numFmt w:val="bullet"/>
      <w:lvlText w:val=""/>
      <w:lvlJc w:val="left"/>
      <w:pPr>
        <w:ind w:left="6480" w:hanging="360"/>
      </w:pPr>
      <w:rPr>
        <w:rFonts w:ascii="Wingdings" w:hAnsi="Wingdings" w:cs="Wingdings" w:hint="default"/>
      </w:rPr>
    </w:lvl>
  </w:abstractNum>
  <w:abstractNum w:abstractNumId="68" w15:restartNumberingAfterBreak="0">
    <w:nsid w:val="69CB6D9B"/>
    <w:multiLevelType w:val="multilevel"/>
    <w:tmpl w:val="28B4C5B6"/>
    <w:lvl w:ilvl="0">
      <w:start w:val="1"/>
      <w:numFmt w:val="bullet"/>
      <w:lvlText w:val="-"/>
      <w:lvlJc w:val="left"/>
      <w:pPr>
        <w:ind w:left="2280" w:hanging="360"/>
      </w:pPr>
      <w:rPr>
        <w:rFonts w:ascii="Times New Roman" w:hAnsi="Times New Roman" w:cs="Times New Roman" w:hint="default"/>
        <w:w w:val="99"/>
        <w:sz w:val="18"/>
        <w:szCs w:val="18"/>
      </w:rPr>
    </w:lvl>
    <w:lvl w:ilvl="1">
      <w:start w:val="1"/>
      <w:numFmt w:val="bullet"/>
      <w:lvlText w:val="o"/>
      <w:lvlJc w:val="left"/>
      <w:pPr>
        <w:ind w:left="3000" w:hanging="360"/>
      </w:pPr>
      <w:rPr>
        <w:rFonts w:ascii="Courier New" w:hAnsi="Courier New" w:cs="Courier New" w:hint="default"/>
      </w:rPr>
    </w:lvl>
    <w:lvl w:ilvl="2">
      <w:start w:val="1"/>
      <w:numFmt w:val="bullet"/>
      <w:lvlText w:val=""/>
      <w:lvlJc w:val="left"/>
      <w:pPr>
        <w:ind w:left="3720" w:hanging="360"/>
      </w:pPr>
      <w:rPr>
        <w:rFonts w:ascii="Wingdings" w:hAnsi="Wingdings" w:cs="Wingdings" w:hint="default"/>
      </w:rPr>
    </w:lvl>
    <w:lvl w:ilvl="3">
      <w:start w:val="1"/>
      <w:numFmt w:val="bullet"/>
      <w:lvlText w:val=""/>
      <w:lvlJc w:val="left"/>
      <w:pPr>
        <w:ind w:left="4440" w:hanging="360"/>
      </w:pPr>
      <w:rPr>
        <w:rFonts w:ascii="Symbol" w:hAnsi="Symbol" w:cs="Symbol" w:hint="default"/>
      </w:rPr>
    </w:lvl>
    <w:lvl w:ilvl="4">
      <w:start w:val="1"/>
      <w:numFmt w:val="bullet"/>
      <w:lvlText w:val="o"/>
      <w:lvlJc w:val="left"/>
      <w:pPr>
        <w:ind w:left="5160" w:hanging="360"/>
      </w:pPr>
      <w:rPr>
        <w:rFonts w:ascii="Courier New" w:hAnsi="Courier New" w:cs="Courier New" w:hint="default"/>
      </w:rPr>
    </w:lvl>
    <w:lvl w:ilvl="5">
      <w:start w:val="1"/>
      <w:numFmt w:val="bullet"/>
      <w:lvlText w:val=""/>
      <w:lvlJc w:val="left"/>
      <w:pPr>
        <w:ind w:left="5880" w:hanging="360"/>
      </w:pPr>
      <w:rPr>
        <w:rFonts w:ascii="Wingdings" w:hAnsi="Wingdings" w:cs="Wingdings" w:hint="default"/>
      </w:rPr>
    </w:lvl>
    <w:lvl w:ilvl="6">
      <w:start w:val="1"/>
      <w:numFmt w:val="bullet"/>
      <w:lvlText w:val=""/>
      <w:lvlJc w:val="left"/>
      <w:pPr>
        <w:ind w:left="6600" w:hanging="360"/>
      </w:pPr>
      <w:rPr>
        <w:rFonts w:ascii="Symbol" w:hAnsi="Symbol" w:cs="Symbol" w:hint="default"/>
      </w:rPr>
    </w:lvl>
    <w:lvl w:ilvl="7">
      <w:start w:val="1"/>
      <w:numFmt w:val="bullet"/>
      <w:lvlText w:val="o"/>
      <w:lvlJc w:val="left"/>
      <w:pPr>
        <w:ind w:left="7320" w:hanging="360"/>
      </w:pPr>
      <w:rPr>
        <w:rFonts w:ascii="Courier New" w:hAnsi="Courier New" w:cs="Courier New" w:hint="default"/>
      </w:rPr>
    </w:lvl>
    <w:lvl w:ilvl="8">
      <w:start w:val="1"/>
      <w:numFmt w:val="bullet"/>
      <w:lvlText w:val=""/>
      <w:lvlJc w:val="left"/>
      <w:pPr>
        <w:ind w:left="8040" w:hanging="360"/>
      </w:pPr>
      <w:rPr>
        <w:rFonts w:ascii="Wingdings" w:hAnsi="Wingdings" w:cs="Wingdings" w:hint="default"/>
      </w:rPr>
    </w:lvl>
  </w:abstractNum>
  <w:abstractNum w:abstractNumId="69" w15:restartNumberingAfterBreak="0">
    <w:nsid w:val="6A4B7CE7"/>
    <w:multiLevelType w:val="hybridMultilevel"/>
    <w:tmpl w:val="F3802042"/>
    <w:lvl w:ilvl="0" w:tplc="D42C1C0C">
      <w:start w:val="1"/>
      <w:numFmt w:val="bullet"/>
      <w:lvlText w:val=""/>
      <w:lvlJc w:val="left"/>
      <w:pPr>
        <w:ind w:left="720" w:hanging="360"/>
      </w:pPr>
      <w:rPr>
        <w:rFonts w:ascii="Symbol" w:hAnsi="Symbol" w:cs="Symbol" w:hint="default"/>
        <w:sz w:val="18"/>
        <w:szCs w:val="18"/>
      </w:rPr>
    </w:lvl>
    <w:lvl w:ilvl="1" w:tplc="3806C2EA">
      <w:start w:val="1"/>
      <w:numFmt w:val="bullet"/>
      <w:lvlText w:val="o"/>
      <w:lvlJc w:val="left"/>
      <w:pPr>
        <w:ind w:left="1440" w:hanging="360"/>
      </w:pPr>
      <w:rPr>
        <w:rFonts w:ascii="Courier New" w:hAnsi="Courier New" w:cs="Courier New" w:hint="default"/>
      </w:rPr>
    </w:lvl>
    <w:lvl w:ilvl="2" w:tplc="0BF61ED4">
      <w:start w:val="1"/>
      <w:numFmt w:val="bullet"/>
      <w:lvlText w:val=""/>
      <w:lvlJc w:val="left"/>
      <w:pPr>
        <w:ind w:left="2160" w:hanging="360"/>
      </w:pPr>
      <w:rPr>
        <w:rFonts w:ascii="Wingdings" w:hAnsi="Wingdings" w:cs="Wingdings" w:hint="default"/>
      </w:rPr>
    </w:lvl>
    <w:lvl w:ilvl="3" w:tplc="337C6DCA">
      <w:start w:val="1"/>
      <w:numFmt w:val="bullet"/>
      <w:lvlText w:val=""/>
      <w:lvlJc w:val="left"/>
      <w:pPr>
        <w:ind w:left="2880" w:hanging="360"/>
      </w:pPr>
      <w:rPr>
        <w:rFonts w:ascii="Symbol" w:hAnsi="Symbol" w:cs="Symbol" w:hint="default"/>
      </w:rPr>
    </w:lvl>
    <w:lvl w:ilvl="4" w:tplc="66C05B9C">
      <w:start w:val="1"/>
      <w:numFmt w:val="bullet"/>
      <w:lvlText w:val="o"/>
      <w:lvlJc w:val="left"/>
      <w:pPr>
        <w:ind w:left="3600" w:hanging="360"/>
      </w:pPr>
      <w:rPr>
        <w:rFonts w:ascii="Courier New" w:hAnsi="Courier New" w:cs="Courier New" w:hint="default"/>
      </w:rPr>
    </w:lvl>
    <w:lvl w:ilvl="5" w:tplc="F5C67492">
      <w:start w:val="1"/>
      <w:numFmt w:val="bullet"/>
      <w:lvlText w:val=""/>
      <w:lvlJc w:val="left"/>
      <w:pPr>
        <w:ind w:left="4320" w:hanging="360"/>
      </w:pPr>
      <w:rPr>
        <w:rFonts w:ascii="Wingdings" w:hAnsi="Wingdings" w:cs="Wingdings" w:hint="default"/>
      </w:rPr>
    </w:lvl>
    <w:lvl w:ilvl="6" w:tplc="7FF0934A">
      <w:start w:val="1"/>
      <w:numFmt w:val="bullet"/>
      <w:lvlText w:val=""/>
      <w:lvlJc w:val="left"/>
      <w:pPr>
        <w:ind w:left="5040" w:hanging="360"/>
      </w:pPr>
      <w:rPr>
        <w:rFonts w:ascii="Symbol" w:hAnsi="Symbol" w:cs="Symbol" w:hint="default"/>
      </w:rPr>
    </w:lvl>
    <w:lvl w:ilvl="7" w:tplc="265ACFC0">
      <w:start w:val="1"/>
      <w:numFmt w:val="bullet"/>
      <w:lvlText w:val="o"/>
      <w:lvlJc w:val="left"/>
      <w:pPr>
        <w:ind w:left="5760" w:hanging="360"/>
      </w:pPr>
      <w:rPr>
        <w:rFonts w:ascii="Courier New" w:hAnsi="Courier New" w:cs="Courier New" w:hint="default"/>
      </w:rPr>
    </w:lvl>
    <w:lvl w:ilvl="8" w:tplc="8E12ECE2">
      <w:start w:val="1"/>
      <w:numFmt w:val="bullet"/>
      <w:lvlText w:val=""/>
      <w:lvlJc w:val="left"/>
      <w:pPr>
        <w:ind w:left="6480" w:hanging="360"/>
      </w:pPr>
      <w:rPr>
        <w:rFonts w:ascii="Wingdings" w:hAnsi="Wingdings" w:cs="Wingdings" w:hint="default"/>
      </w:rPr>
    </w:lvl>
  </w:abstractNum>
  <w:abstractNum w:abstractNumId="70" w15:restartNumberingAfterBreak="0">
    <w:nsid w:val="6A557DFC"/>
    <w:multiLevelType w:val="multilevel"/>
    <w:tmpl w:val="10107796"/>
    <w:lvl w:ilvl="0">
      <w:start w:val="1"/>
      <w:numFmt w:val="lowerLetter"/>
      <w:lvlText w:val="%1)"/>
      <w:lvlJc w:val="left"/>
      <w:pPr>
        <w:ind w:left="838" w:hanging="360"/>
      </w:pPr>
      <w:rPr>
        <w:rFonts w:eastAsia="Arial"/>
        <w:w w:val="99"/>
        <w:sz w:val="18"/>
        <w:szCs w:val="18"/>
      </w:rPr>
    </w:lvl>
    <w:lvl w:ilvl="1">
      <w:start w:val="1"/>
      <w:numFmt w:val="bullet"/>
      <w:lvlText w:val="-"/>
      <w:lvlJc w:val="left"/>
      <w:pPr>
        <w:ind w:left="1558" w:hanging="360"/>
      </w:pPr>
      <w:rPr>
        <w:rFonts w:ascii="Times New Roman" w:hAnsi="Times New Roman" w:cs="Times New Roman" w:hint="default"/>
        <w:w w:val="99"/>
        <w:sz w:val="18"/>
        <w:szCs w:val="18"/>
      </w:rPr>
    </w:lvl>
    <w:lvl w:ilvl="2">
      <w:start w:val="1"/>
      <w:numFmt w:val="bullet"/>
      <w:lvlText w:val=""/>
      <w:lvlJc w:val="left"/>
      <w:pPr>
        <w:ind w:left="1558" w:hanging="360"/>
      </w:pPr>
      <w:rPr>
        <w:rFonts w:ascii="Symbol" w:hAnsi="Symbol" w:cs="Symbol" w:hint="default"/>
      </w:rPr>
    </w:lvl>
    <w:lvl w:ilvl="3">
      <w:start w:val="1"/>
      <w:numFmt w:val="bullet"/>
      <w:lvlText w:val=""/>
      <w:lvlJc w:val="left"/>
      <w:pPr>
        <w:ind w:left="2526" w:hanging="360"/>
      </w:pPr>
      <w:rPr>
        <w:rFonts w:ascii="Symbol" w:hAnsi="Symbol" w:cs="Symbol" w:hint="default"/>
      </w:rPr>
    </w:lvl>
    <w:lvl w:ilvl="4">
      <w:start w:val="1"/>
      <w:numFmt w:val="bullet"/>
      <w:lvlText w:val=""/>
      <w:lvlJc w:val="left"/>
      <w:pPr>
        <w:ind w:left="3493" w:hanging="360"/>
      </w:pPr>
      <w:rPr>
        <w:rFonts w:ascii="Symbol" w:hAnsi="Symbol" w:cs="Symbol" w:hint="default"/>
      </w:rPr>
    </w:lvl>
    <w:lvl w:ilvl="5">
      <w:start w:val="1"/>
      <w:numFmt w:val="bullet"/>
      <w:lvlText w:val=""/>
      <w:lvlJc w:val="left"/>
      <w:pPr>
        <w:ind w:left="4461" w:hanging="360"/>
      </w:pPr>
      <w:rPr>
        <w:rFonts w:ascii="Symbol" w:hAnsi="Symbol" w:cs="Symbol" w:hint="default"/>
      </w:rPr>
    </w:lvl>
    <w:lvl w:ilvl="6">
      <w:start w:val="1"/>
      <w:numFmt w:val="bullet"/>
      <w:lvlText w:val=""/>
      <w:lvlJc w:val="left"/>
      <w:pPr>
        <w:ind w:left="5429" w:hanging="360"/>
      </w:pPr>
      <w:rPr>
        <w:rFonts w:ascii="Symbol" w:hAnsi="Symbol" w:cs="Symbol" w:hint="default"/>
      </w:rPr>
    </w:lvl>
    <w:lvl w:ilvl="7">
      <w:start w:val="1"/>
      <w:numFmt w:val="bullet"/>
      <w:lvlText w:val=""/>
      <w:lvlJc w:val="left"/>
      <w:pPr>
        <w:ind w:left="6396" w:hanging="360"/>
      </w:pPr>
      <w:rPr>
        <w:rFonts w:ascii="Symbol" w:hAnsi="Symbol" w:cs="Symbol" w:hint="default"/>
      </w:rPr>
    </w:lvl>
    <w:lvl w:ilvl="8">
      <w:start w:val="1"/>
      <w:numFmt w:val="bullet"/>
      <w:lvlText w:val=""/>
      <w:lvlJc w:val="left"/>
      <w:pPr>
        <w:ind w:left="7364" w:hanging="360"/>
      </w:pPr>
      <w:rPr>
        <w:rFonts w:ascii="Symbol" w:hAnsi="Symbol" w:cs="Symbol" w:hint="default"/>
      </w:rPr>
    </w:lvl>
  </w:abstractNum>
  <w:abstractNum w:abstractNumId="71" w15:restartNumberingAfterBreak="0">
    <w:nsid w:val="70EA0A66"/>
    <w:multiLevelType w:val="multilevel"/>
    <w:tmpl w:val="147C579C"/>
    <w:lvl w:ilvl="0">
      <w:start w:val="1"/>
      <w:numFmt w:val="bullet"/>
      <w:lvlText w:val="-"/>
      <w:lvlJc w:val="left"/>
      <w:pPr>
        <w:ind w:left="720" w:hanging="360"/>
      </w:pPr>
      <w:rPr>
        <w:rFonts w:ascii="Times New Roman" w:hAnsi="Times New Roman" w:cs="Times New Roman" w:hint="default"/>
        <w:b/>
        <w:w w:val="99"/>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2" w15:restartNumberingAfterBreak="0">
    <w:nsid w:val="74732F17"/>
    <w:multiLevelType w:val="multilevel"/>
    <w:tmpl w:val="97CCD82A"/>
    <w:lvl w:ilvl="0">
      <w:start w:val="1"/>
      <w:numFmt w:val="lowerLetter"/>
      <w:lvlText w:val="%1)"/>
      <w:lvlJc w:val="left"/>
      <w:pPr>
        <w:ind w:left="279" w:hanging="161"/>
      </w:pPr>
      <w:rPr>
        <w:u w:val="single" w:color="000000"/>
      </w:rPr>
    </w:lvl>
    <w:lvl w:ilvl="1">
      <w:start w:val="1"/>
      <w:numFmt w:val="bullet"/>
      <w:lvlText w:val="-"/>
      <w:lvlJc w:val="left"/>
      <w:pPr>
        <w:ind w:left="118" w:hanging="360"/>
      </w:pPr>
      <w:rPr>
        <w:rFonts w:ascii="Times New Roman" w:hAnsi="Times New Roman" w:cs="Times New Roman" w:hint="default"/>
        <w:b/>
        <w:w w:val="99"/>
        <w:sz w:val="18"/>
        <w:szCs w:val="18"/>
      </w:rPr>
    </w:lvl>
    <w:lvl w:ilvl="2">
      <w:start w:val="1"/>
      <w:numFmt w:val="bullet"/>
      <w:lvlText w:val=""/>
      <w:lvlJc w:val="left"/>
      <w:pPr>
        <w:ind w:left="1281" w:hanging="360"/>
      </w:pPr>
      <w:rPr>
        <w:rFonts w:ascii="Symbol" w:hAnsi="Symbol" w:cs="Symbol" w:hint="default"/>
      </w:rPr>
    </w:lvl>
    <w:lvl w:ilvl="3">
      <w:start w:val="1"/>
      <w:numFmt w:val="bullet"/>
      <w:lvlText w:val=""/>
      <w:lvlJc w:val="left"/>
      <w:pPr>
        <w:ind w:left="2283" w:hanging="360"/>
      </w:pPr>
      <w:rPr>
        <w:rFonts w:ascii="Symbol" w:hAnsi="Symbol" w:cs="Symbol" w:hint="default"/>
      </w:rPr>
    </w:lvl>
    <w:lvl w:ilvl="4">
      <w:start w:val="1"/>
      <w:numFmt w:val="bullet"/>
      <w:lvlText w:val=""/>
      <w:lvlJc w:val="left"/>
      <w:pPr>
        <w:ind w:left="3286" w:hanging="360"/>
      </w:pPr>
      <w:rPr>
        <w:rFonts w:ascii="Symbol" w:hAnsi="Symbol" w:cs="Symbol" w:hint="default"/>
      </w:rPr>
    </w:lvl>
    <w:lvl w:ilvl="5">
      <w:start w:val="1"/>
      <w:numFmt w:val="bullet"/>
      <w:lvlText w:val=""/>
      <w:lvlJc w:val="left"/>
      <w:pPr>
        <w:ind w:left="4288" w:hanging="360"/>
      </w:pPr>
      <w:rPr>
        <w:rFonts w:ascii="Symbol" w:hAnsi="Symbol" w:cs="Symbol" w:hint="default"/>
      </w:rPr>
    </w:lvl>
    <w:lvl w:ilvl="6">
      <w:start w:val="1"/>
      <w:numFmt w:val="bullet"/>
      <w:lvlText w:val=""/>
      <w:lvlJc w:val="left"/>
      <w:pPr>
        <w:ind w:left="5290" w:hanging="360"/>
      </w:pPr>
      <w:rPr>
        <w:rFonts w:ascii="Symbol" w:hAnsi="Symbol" w:cs="Symbol" w:hint="default"/>
      </w:rPr>
    </w:lvl>
    <w:lvl w:ilvl="7">
      <w:start w:val="1"/>
      <w:numFmt w:val="bullet"/>
      <w:lvlText w:val=""/>
      <w:lvlJc w:val="left"/>
      <w:pPr>
        <w:ind w:left="6293" w:hanging="360"/>
      </w:pPr>
      <w:rPr>
        <w:rFonts w:ascii="Symbol" w:hAnsi="Symbol" w:cs="Symbol" w:hint="default"/>
      </w:rPr>
    </w:lvl>
    <w:lvl w:ilvl="8">
      <w:start w:val="1"/>
      <w:numFmt w:val="bullet"/>
      <w:lvlText w:val=""/>
      <w:lvlJc w:val="left"/>
      <w:pPr>
        <w:ind w:left="7295" w:hanging="360"/>
      </w:pPr>
      <w:rPr>
        <w:rFonts w:ascii="Symbol" w:hAnsi="Symbol" w:cs="Symbol" w:hint="default"/>
      </w:rPr>
    </w:lvl>
  </w:abstractNum>
  <w:abstractNum w:abstractNumId="73" w15:restartNumberingAfterBreak="0">
    <w:nsid w:val="74F94677"/>
    <w:multiLevelType w:val="multilevel"/>
    <w:tmpl w:val="15281F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6031031"/>
    <w:multiLevelType w:val="multilevel"/>
    <w:tmpl w:val="92809DBC"/>
    <w:lvl w:ilvl="0">
      <w:start w:val="2"/>
      <w:numFmt w:val="upperRoman"/>
      <w:lvlText w:val="%1."/>
      <w:lvlJc w:val="left"/>
      <w:pPr>
        <w:ind w:left="269" w:hanging="151"/>
      </w:pPr>
      <w:rPr>
        <w:rFonts w:ascii="Arial" w:hAnsi="Arial"/>
        <w:b/>
        <w:sz w:val="18"/>
        <w:u w:val="thick" w:color="000000"/>
      </w:rPr>
    </w:lvl>
    <w:lvl w:ilvl="1">
      <w:start w:val="1"/>
      <w:numFmt w:val="bullet"/>
      <w:lvlText w:val=""/>
      <w:lvlJc w:val="left"/>
      <w:pPr>
        <w:ind w:left="1172" w:hanging="151"/>
      </w:pPr>
      <w:rPr>
        <w:rFonts w:ascii="Symbol" w:hAnsi="Symbol" w:cs="Symbol" w:hint="default"/>
      </w:rPr>
    </w:lvl>
    <w:lvl w:ilvl="2">
      <w:start w:val="1"/>
      <w:numFmt w:val="bullet"/>
      <w:lvlText w:val=""/>
      <w:lvlJc w:val="left"/>
      <w:pPr>
        <w:ind w:left="2075" w:hanging="151"/>
      </w:pPr>
      <w:rPr>
        <w:rFonts w:ascii="Symbol" w:hAnsi="Symbol" w:cs="Symbol" w:hint="default"/>
      </w:rPr>
    </w:lvl>
    <w:lvl w:ilvl="3">
      <w:start w:val="1"/>
      <w:numFmt w:val="lowerLetter"/>
      <w:lvlText w:val="%4)"/>
      <w:lvlJc w:val="left"/>
      <w:pPr>
        <w:ind w:left="2978" w:hanging="151"/>
      </w:pPr>
      <w:rPr>
        <w:rFonts w:eastAsia="Arial" w:cs="Arial"/>
      </w:rPr>
    </w:lvl>
    <w:lvl w:ilvl="4">
      <w:start w:val="1"/>
      <w:numFmt w:val="bullet"/>
      <w:lvlText w:val=""/>
      <w:lvlJc w:val="left"/>
      <w:pPr>
        <w:ind w:left="3881" w:hanging="151"/>
      </w:pPr>
      <w:rPr>
        <w:rFonts w:ascii="Symbol" w:hAnsi="Symbol" w:cs="Symbol" w:hint="default"/>
      </w:rPr>
    </w:lvl>
    <w:lvl w:ilvl="5">
      <w:start w:val="1"/>
      <w:numFmt w:val="bullet"/>
      <w:lvlText w:val=""/>
      <w:lvlJc w:val="left"/>
      <w:pPr>
        <w:ind w:left="4784" w:hanging="151"/>
      </w:pPr>
      <w:rPr>
        <w:rFonts w:ascii="Symbol" w:hAnsi="Symbol" w:cs="Symbol" w:hint="default"/>
      </w:rPr>
    </w:lvl>
    <w:lvl w:ilvl="6">
      <w:start w:val="1"/>
      <w:numFmt w:val="bullet"/>
      <w:lvlText w:val=""/>
      <w:lvlJc w:val="left"/>
      <w:pPr>
        <w:ind w:left="5687" w:hanging="151"/>
      </w:pPr>
      <w:rPr>
        <w:rFonts w:ascii="Symbol" w:hAnsi="Symbol" w:cs="Symbol" w:hint="default"/>
      </w:rPr>
    </w:lvl>
    <w:lvl w:ilvl="7">
      <w:start w:val="1"/>
      <w:numFmt w:val="bullet"/>
      <w:lvlText w:val=""/>
      <w:lvlJc w:val="left"/>
      <w:pPr>
        <w:ind w:left="6590" w:hanging="151"/>
      </w:pPr>
      <w:rPr>
        <w:rFonts w:ascii="Symbol" w:hAnsi="Symbol" w:cs="Symbol" w:hint="default"/>
      </w:rPr>
    </w:lvl>
    <w:lvl w:ilvl="8">
      <w:start w:val="1"/>
      <w:numFmt w:val="bullet"/>
      <w:lvlText w:val=""/>
      <w:lvlJc w:val="left"/>
      <w:pPr>
        <w:ind w:left="7493" w:hanging="151"/>
      </w:pPr>
      <w:rPr>
        <w:rFonts w:ascii="Symbol" w:hAnsi="Symbol" w:cs="Symbol" w:hint="default"/>
      </w:rPr>
    </w:lvl>
  </w:abstractNum>
  <w:abstractNum w:abstractNumId="75" w15:restartNumberingAfterBreak="0">
    <w:nsid w:val="76031375"/>
    <w:multiLevelType w:val="multilevel"/>
    <w:tmpl w:val="3AB45B34"/>
    <w:lvl w:ilvl="0">
      <w:start w:val="1"/>
      <w:numFmt w:val="upperRoman"/>
      <w:lvlText w:val="%1"/>
      <w:lvlJc w:val="left"/>
      <w:pPr>
        <w:ind w:left="521" w:hanging="404"/>
      </w:pPr>
    </w:lvl>
    <w:lvl w:ilvl="1">
      <w:start w:val="1"/>
      <w:numFmt w:val="decimal"/>
      <w:lvlText w:val="%1.%2"/>
      <w:lvlJc w:val="left"/>
      <w:pPr>
        <w:ind w:left="521" w:hanging="404"/>
      </w:pPr>
    </w:lvl>
    <w:lvl w:ilvl="2">
      <w:start w:val="1"/>
      <w:numFmt w:val="decimal"/>
      <w:lvlText w:val="%1.%2.%3"/>
      <w:lvlJc w:val="left"/>
      <w:pPr>
        <w:ind w:left="404" w:hanging="404"/>
      </w:pPr>
      <w:rPr>
        <w:rFonts w:ascii="Arial" w:eastAsia="Arial" w:hAnsi="Arial"/>
        <w:b/>
        <w:bCs/>
        <w:w w:val="99"/>
        <w:sz w:val="18"/>
        <w:szCs w:val="18"/>
      </w:rPr>
    </w:lvl>
    <w:lvl w:ilvl="3">
      <w:start w:val="1"/>
      <w:numFmt w:val="lowerLetter"/>
      <w:lvlText w:val="%4)"/>
      <w:lvlJc w:val="left"/>
      <w:pPr>
        <w:ind w:left="838" w:hanging="360"/>
      </w:pPr>
      <w:rPr>
        <w:rFonts w:ascii="Arial" w:eastAsia="Arial" w:hAnsi="Arial" w:cs="Arial"/>
        <w:b/>
        <w:w w:val="99"/>
        <w:sz w:val="18"/>
        <w:szCs w:val="18"/>
      </w:rPr>
    </w:lvl>
    <w:lvl w:ilvl="4">
      <w:start w:val="1"/>
      <w:numFmt w:val="bullet"/>
      <w:lvlText w:val="-"/>
      <w:lvlJc w:val="left"/>
      <w:pPr>
        <w:ind w:left="1918" w:hanging="360"/>
      </w:pPr>
      <w:rPr>
        <w:rFonts w:ascii="Times New Roman" w:hAnsi="Times New Roman" w:cs="Times New Roman" w:hint="default"/>
        <w:w w:val="99"/>
        <w:sz w:val="18"/>
        <w:szCs w:val="18"/>
      </w:rPr>
    </w:lvl>
    <w:lvl w:ilvl="5">
      <w:start w:val="1"/>
      <w:numFmt w:val="bullet"/>
      <w:lvlText w:val=""/>
      <w:lvlJc w:val="left"/>
      <w:pPr>
        <w:ind w:left="838" w:hanging="360"/>
      </w:pPr>
      <w:rPr>
        <w:rFonts w:ascii="Symbol" w:hAnsi="Symbol" w:cs="Symbol" w:hint="default"/>
      </w:rPr>
    </w:lvl>
    <w:lvl w:ilvl="6">
      <w:start w:val="1"/>
      <w:numFmt w:val="bullet"/>
      <w:lvlText w:val=""/>
      <w:lvlJc w:val="left"/>
      <w:pPr>
        <w:ind w:left="987" w:hanging="360"/>
      </w:pPr>
      <w:rPr>
        <w:rFonts w:ascii="Symbol" w:hAnsi="Symbol" w:cs="Symbol" w:hint="default"/>
      </w:rPr>
    </w:lvl>
    <w:lvl w:ilvl="7">
      <w:start w:val="1"/>
      <w:numFmt w:val="bullet"/>
      <w:lvlText w:val=""/>
      <w:lvlJc w:val="left"/>
      <w:pPr>
        <w:ind w:left="987" w:hanging="360"/>
      </w:pPr>
      <w:rPr>
        <w:rFonts w:ascii="Symbol" w:hAnsi="Symbol" w:cs="Symbol" w:hint="default"/>
      </w:rPr>
    </w:lvl>
    <w:lvl w:ilvl="8">
      <w:start w:val="1"/>
      <w:numFmt w:val="bullet"/>
      <w:lvlText w:val=""/>
      <w:lvlJc w:val="left"/>
      <w:pPr>
        <w:ind w:left="987" w:hanging="360"/>
      </w:pPr>
      <w:rPr>
        <w:rFonts w:ascii="Symbol" w:hAnsi="Symbol" w:cs="Symbol" w:hint="default"/>
      </w:rPr>
    </w:lvl>
  </w:abstractNum>
  <w:abstractNum w:abstractNumId="76" w15:restartNumberingAfterBreak="0">
    <w:nsid w:val="76FB3E63"/>
    <w:multiLevelType w:val="multilevel"/>
    <w:tmpl w:val="1EF4DD38"/>
    <w:lvl w:ilvl="0">
      <w:start w:val="1"/>
      <w:numFmt w:val="bullet"/>
      <w:lvlText w:val="-"/>
      <w:lvlJc w:val="left"/>
      <w:pPr>
        <w:ind w:left="838" w:hanging="360"/>
      </w:pPr>
      <w:rPr>
        <w:rFonts w:ascii="Times New Roman" w:hAnsi="Times New Roman" w:cs="Times New Roman" w:hint="default"/>
        <w:w w:val="99"/>
        <w:sz w:val="18"/>
        <w:szCs w:val="18"/>
      </w:rPr>
    </w:lvl>
    <w:lvl w:ilvl="1">
      <w:start w:val="1"/>
      <w:numFmt w:val="bullet"/>
      <w:lvlText w:val=""/>
      <w:lvlJc w:val="left"/>
      <w:pPr>
        <w:ind w:left="1684" w:hanging="360"/>
      </w:pPr>
      <w:rPr>
        <w:rFonts w:ascii="Symbol" w:hAnsi="Symbol" w:cs="Symbol" w:hint="default"/>
      </w:rPr>
    </w:lvl>
    <w:lvl w:ilvl="2">
      <w:start w:val="1"/>
      <w:numFmt w:val="bullet"/>
      <w:lvlText w:val=""/>
      <w:lvlJc w:val="left"/>
      <w:pPr>
        <w:ind w:left="2530" w:hanging="360"/>
      </w:pPr>
      <w:rPr>
        <w:rFonts w:ascii="Symbol" w:hAnsi="Symbol" w:cs="Symbol" w:hint="default"/>
      </w:rPr>
    </w:lvl>
    <w:lvl w:ilvl="3">
      <w:start w:val="1"/>
      <w:numFmt w:val="bullet"/>
      <w:lvlText w:val=""/>
      <w:lvlJc w:val="left"/>
      <w:pPr>
        <w:ind w:left="3376" w:hanging="360"/>
      </w:pPr>
      <w:rPr>
        <w:rFonts w:ascii="Symbol" w:hAnsi="Symbol" w:cs="Symbol" w:hint="default"/>
      </w:rPr>
    </w:lvl>
    <w:lvl w:ilvl="4">
      <w:start w:val="1"/>
      <w:numFmt w:val="bullet"/>
      <w:lvlText w:val=""/>
      <w:lvlJc w:val="left"/>
      <w:pPr>
        <w:ind w:left="4223" w:hanging="360"/>
      </w:pPr>
      <w:rPr>
        <w:rFonts w:ascii="Symbol" w:hAnsi="Symbol" w:cs="Symbol" w:hint="default"/>
      </w:rPr>
    </w:lvl>
    <w:lvl w:ilvl="5">
      <w:start w:val="1"/>
      <w:numFmt w:val="bullet"/>
      <w:lvlText w:val=""/>
      <w:lvlJc w:val="left"/>
      <w:pPr>
        <w:ind w:left="5069" w:hanging="360"/>
      </w:pPr>
      <w:rPr>
        <w:rFonts w:ascii="Symbol" w:hAnsi="Symbol" w:cs="Symbol" w:hint="default"/>
      </w:rPr>
    </w:lvl>
    <w:lvl w:ilvl="6">
      <w:start w:val="1"/>
      <w:numFmt w:val="bullet"/>
      <w:lvlText w:val=""/>
      <w:lvlJc w:val="left"/>
      <w:pPr>
        <w:ind w:left="5915" w:hanging="360"/>
      </w:pPr>
      <w:rPr>
        <w:rFonts w:ascii="Symbol" w:hAnsi="Symbol" w:cs="Symbol" w:hint="default"/>
      </w:rPr>
    </w:lvl>
    <w:lvl w:ilvl="7">
      <w:start w:val="1"/>
      <w:numFmt w:val="bullet"/>
      <w:lvlText w:val=""/>
      <w:lvlJc w:val="left"/>
      <w:pPr>
        <w:ind w:left="6761" w:hanging="360"/>
      </w:pPr>
      <w:rPr>
        <w:rFonts w:ascii="Symbol" w:hAnsi="Symbol" w:cs="Symbol" w:hint="default"/>
      </w:rPr>
    </w:lvl>
    <w:lvl w:ilvl="8">
      <w:start w:val="1"/>
      <w:numFmt w:val="bullet"/>
      <w:lvlText w:val=""/>
      <w:lvlJc w:val="left"/>
      <w:pPr>
        <w:ind w:left="7607" w:hanging="360"/>
      </w:pPr>
      <w:rPr>
        <w:rFonts w:ascii="Symbol" w:hAnsi="Symbol" w:cs="Symbol" w:hint="default"/>
      </w:rPr>
    </w:lvl>
  </w:abstractNum>
  <w:abstractNum w:abstractNumId="77" w15:restartNumberingAfterBreak="0">
    <w:nsid w:val="792B39AD"/>
    <w:multiLevelType w:val="multilevel"/>
    <w:tmpl w:val="A0681DBA"/>
    <w:lvl w:ilvl="0">
      <w:start w:val="1"/>
      <w:numFmt w:val="bullet"/>
      <w:lvlText w:val="-"/>
      <w:lvlJc w:val="left"/>
      <w:pPr>
        <w:ind w:left="838" w:hanging="360"/>
      </w:pPr>
      <w:rPr>
        <w:rFonts w:ascii="Times New Roman" w:hAnsi="Times New Roman" w:cs="Times New Roman" w:hint="default"/>
        <w:w w:val="99"/>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8" w15:restartNumberingAfterBreak="0">
    <w:nsid w:val="797018D8"/>
    <w:multiLevelType w:val="multilevel"/>
    <w:tmpl w:val="803CDD26"/>
    <w:lvl w:ilvl="0">
      <w:start w:val="1"/>
      <w:numFmt w:val="lowerLetter"/>
      <w:lvlText w:val="%1)"/>
      <w:lvlJc w:val="left"/>
      <w:pPr>
        <w:ind w:left="279" w:hanging="161"/>
      </w:pPr>
      <w:rPr>
        <w:u w:val="single" w:color="000000"/>
      </w:rPr>
    </w:lvl>
    <w:lvl w:ilvl="1">
      <w:start w:val="1"/>
      <w:numFmt w:val="bullet"/>
      <w:lvlText w:val="-"/>
      <w:lvlJc w:val="left"/>
      <w:pPr>
        <w:ind w:left="118" w:hanging="360"/>
      </w:pPr>
      <w:rPr>
        <w:rFonts w:ascii="Times New Roman" w:hAnsi="Times New Roman" w:cs="Times New Roman" w:hint="default"/>
        <w:b/>
        <w:w w:val="99"/>
        <w:sz w:val="18"/>
        <w:szCs w:val="18"/>
      </w:rPr>
    </w:lvl>
    <w:lvl w:ilvl="2">
      <w:start w:val="1"/>
      <w:numFmt w:val="bullet"/>
      <w:lvlText w:val=""/>
      <w:lvlJc w:val="left"/>
      <w:pPr>
        <w:ind w:left="1281" w:hanging="360"/>
      </w:pPr>
      <w:rPr>
        <w:rFonts w:ascii="Symbol" w:hAnsi="Symbol" w:cs="Symbol" w:hint="default"/>
      </w:rPr>
    </w:lvl>
    <w:lvl w:ilvl="3">
      <w:start w:val="1"/>
      <w:numFmt w:val="bullet"/>
      <w:lvlText w:val=""/>
      <w:lvlJc w:val="left"/>
      <w:pPr>
        <w:ind w:left="2283" w:hanging="360"/>
      </w:pPr>
      <w:rPr>
        <w:rFonts w:ascii="Symbol" w:hAnsi="Symbol" w:cs="Symbol" w:hint="default"/>
      </w:rPr>
    </w:lvl>
    <w:lvl w:ilvl="4">
      <w:start w:val="1"/>
      <w:numFmt w:val="bullet"/>
      <w:lvlText w:val=""/>
      <w:lvlJc w:val="left"/>
      <w:pPr>
        <w:ind w:left="3286" w:hanging="360"/>
      </w:pPr>
      <w:rPr>
        <w:rFonts w:ascii="Symbol" w:hAnsi="Symbol" w:cs="Symbol" w:hint="default"/>
      </w:rPr>
    </w:lvl>
    <w:lvl w:ilvl="5">
      <w:start w:val="1"/>
      <w:numFmt w:val="bullet"/>
      <w:lvlText w:val=""/>
      <w:lvlJc w:val="left"/>
      <w:pPr>
        <w:ind w:left="4288" w:hanging="360"/>
      </w:pPr>
      <w:rPr>
        <w:rFonts w:ascii="Symbol" w:hAnsi="Symbol" w:cs="Symbol" w:hint="default"/>
      </w:rPr>
    </w:lvl>
    <w:lvl w:ilvl="6">
      <w:start w:val="1"/>
      <w:numFmt w:val="bullet"/>
      <w:lvlText w:val=""/>
      <w:lvlJc w:val="left"/>
      <w:pPr>
        <w:ind w:left="5290" w:hanging="360"/>
      </w:pPr>
      <w:rPr>
        <w:rFonts w:ascii="Symbol" w:hAnsi="Symbol" w:cs="Symbol" w:hint="default"/>
      </w:rPr>
    </w:lvl>
    <w:lvl w:ilvl="7">
      <w:start w:val="1"/>
      <w:numFmt w:val="bullet"/>
      <w:lvlText w:val=""/>
      <w:lvlJc w:val="left"/>
      <w:pPr>
        <w:ind w:left="6293" w:hanging="360"/>
      </w:pPr>
      <w:rPr>
        <w:rFonts w:ascii="Symbol" w:hAnsi="Symbol" w:cs="Symbol" w:hint="default"/>
      </w:rPr>
    </w:lvl>
    <w:lvl w:ilvl="8">
      <w:start w:val="1"/>
      <w:numFmt w:val="bullet"/>
      <w:lvlText w:val=""/>
      <w:lvlJc w:val="left"/>
      <w:pPr>
        <w:ind w:left="7295" w:hanging="360"/>
      </w:pPr>
      <w:rPr>
        <w:rFonts w:ascii="Symbol" w:hAnsi="Symbol" w:cs="Symbol" w:hint="default"/>
      </w:rPr>
    </w:lvl>
  </w:abstractNum>
  <w:abstractNum w:abstractNumId="79" w15:restartNumberingAfterBreak="0">
    <w:nsid w:val="79BF6B36"/>
    <w:multiLevelType w:val="multilevel"/>
    <w:tmpl w:val="AAE8F682"/>
    <w:lvl w:ilvl="0">
      <w:start w:val="1"/>
      <w:numFmt w:val="bullet"/>
      <w:lvlText w:val="-"/>
      <w:lvlJc w:val="left"/>
      <w:pPr>
        <w:ind w:left="1558" w:hanging="360"/>
      </w:pPr>
      <w:rPr>
        <w:rFonts w:ascii="Times New Roman" w:hAnsi="Times New Roman" w:cs="Times New Roman" w:hint="default"/>
        <w:w w:val="99"/>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0" w15:restartNumberingAfterBreak="0">
    <w:nsid w:val="7A4A303C"/>
    <w:multiLevelType w:val="multilevel"/>
    <w:tmpl w:val="38DCAA04"/>
    <w:lvl w:ilvl="0">
      <w:start w:val="1"/>
      <w:numFmt w:val="upperRoman"/>
      <w:lvlText w:val="%1"/>
      <w:lvlJc w:val="left"/>
      <w:pPr>
        <w:ind w:left="521" w:hanging="404"/>
      </w:pPr>
    </w:lvl>
    <w:lvl w:ilvl="1">
      <w:start w:val="1"/>
      <w:numFmt w:val="decimal"/>
      <w:lvlText w:val="%1.%2"/>
      <w:lvlJc w:val="left"/>
      <w:pPr>
        <w:ind w:left="521" w:hanging="404"/>
      </w:pPr>
    </w:lvl>
    <w:lvl w:ilvl="2">
      <w:start w:val="1"/>
      <w:numFmt w:val="decimal"/>
      <w:lvlText w:val="%1.%2.%3"/>
      <w:lvlJc w:val="left"/>
      <w:pPr>
        <w:ind w:left="404" w:hanging="404"/>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918" w:hanging="360"/>
      </w:pPr>
      <w:rPr>
        <w:rFonts w:ascii="Times New Roman" w:hAnsi="Times New Roman" w:cs="Times New Roman" w:hint="default"/>
        <w:w w:val="99"/>
        <w:sz w:val="18"/>
        <w:szCs w:val="18"/>
      </w:rPr>
    </w:lvl>
    <w:lvl w:ilvl="5">
      <w:start w:val="1"/>
      <w:numFmt w:val="bullet"/>
      <w:lvlText w:val=""/>
      <w:lvlJc w:val="left"/>
      <w:pPr>
        <w:ind w:left="838" w:hanging="360"/>
      </w:pPr>
      <w:rPr>
        <w:rFonts w:ascii="Symbol" w:hAnsi="Symbol" w:cs="Symbol" w:hint="default"/>
      </w:rPr>
    </w:lvl>
    <w:lvl w:ilvl="6">
      <w:start w:val="1"/>
      <w:numFmt w:val="bullet"/>
      <w:lvlText w:val=""/>
      <w:lvlJc w:val="left"/>
      <w:pPr>
        <w:ind w:left="987" w:hanging="360"/>
      </w:pPr>
      <w:rPr>
        <w:rFonts w:ascii="Symbol" w:hAnsi="Symbol" w:cs="Symbol" w:hint="default"/>
      </w:rPr>
    </w:lvl>
    <w:lvl w:ilvl="7">
      <w:start w:val="1"/>
      <w:numFmt w:val="bullet"/>
      <w:lvlText w:val=""/>
      <w:lvlJc w:val="left"/>
      <w:pPr>
        <w:ind w:left="987" w:hanging="360"/>
      </w:pPr>
      <w:rPr>
        <w:rFonts w:ascii="Symbol" w:hAnsi="Symbol" w:cs="Symbol" w:hint="default"/>
      </w:rPr>
    </w:lvl>
    <w:lvl w:ilvl="8">
      <w:start w:val="1"/>
      <w:numFmt w:val="bullet"/>
      <w:lvlText w:val=""/>
      <w:lvlJc w:val="left"/>
      <w:pPr>
        <w:ind w:left="987" w:hanging="360"/>
      </w:pPr>
      <w:rPr>
        <w:rFonts w:ascii="Symbol" w:hAnsi="Symbol" w:cs="Symbol" w:hint="default"/>
      </w:rPr>
    </w:lvl>
  </w:abstractNum>
  <w:abstractNum w:abstractNumId="81" w15:restartNumberingAfterBreak="0">
    <w:nsid w:val="7A86402C"/>
    <w:multiLevelType w:val="multilevel"/>
    <w:tmpl w:val="244CD81E"/>
    <w:lvl w:ilvl="0">
      <w:start w:val="1"/>
      <w:numFmt w:val="lowerLetter"/>
      <w:lvlText w:val="%1)"/>
      <w:lvlJc w:val="left"/>
      <w:pPr>
        <w:ind w:left="279" w:hanging="161"/>
      </w:pPr>
      <w:rPr>
        <w:u w:val="single" w:color="000000"/>
      </w:rPr>
    </w:lvl>
    <w:lvl w:ilvl="1">
      <w:start w:val="1"/>
      <w:numFmt w:val="bullet"/>
      <w:lvlText w:val="-"/>
      <w:lvlJc w:val="left"/>
      <w:pPr>
        <w:ind w:left="118" w:hanging="360"/>
      </w:pPr>
      <w:rPr>
        <w:rFonts w:ascii="Times New Roman" w:hAnsi="Times New Roman" w:cs="Times New Roman" w:hint="default"/>
        <w:b/>
        <w:w w:val="99"/>
        <w:sz w:val="18"/>
        <w:szCs w:val="18"/>
      </w:rPr>
    </w:lvl>
    <w:lvl w:ilvl="2">
      <w:start w:val="1"/>
      <w:numFmt w:val="bullet"/>
      <w:lvlText w:val=""/>
      <w:lvlJc w:val="left"/>
      <w:pPr>
        <w:ind w:left="1281" w:hanging="360"/>
      </w:pPr>
      <w:rPr>
        <w:rFonts w:ascii="Symbol" w:hAnsi="Symbol" w:cs="Symbol" w:hint="default"/>
      </w:rPr>
    </w:lvl>
    <w:lvl w:ilvl="3">
      <w:start w:val="1"/>
      <w:numFmt w:val="bullet"/>
      <w:lvlText w:val=""/>
      <w:lvlJc w:val="left"/>
      <w:pPr>
        <w:ind w:left="2283" w:hanging="360"/>
      </w:pPr>
      <w:rPr>
        <w:rFonts w:ascii="Symbol" w:hAnsi="Symbol" w:cs="Symbol" w:hint="default"/>
      </w:rPr>
    </w:lvl>
    <w:lvl w:ilvl="4">
      <w:start w:val="1"/>
      <w:numFmt w:val="bullet"/>
      <w:lvlText w:val=""/>
      <w:lvlJc w:val="left"/>
      <w:pPr>
        <w:ind w:left="3286" w:hanging="360"/>
      </w:pPr>
      <w:rPr>
        <w:rFonts w:ascii="Symbol" w:hAnsi="Symbol" w:cs="Symbol" w:hint="default"/>
      </w:rPr>
    </w:lvl>
    <w:lvl w:ilvl="5">
      <w:start w:val="1"/>
      <w:numFmt w:val="bullet"/>
      <w:lvlText w:val=""/>
      <w:lvlJc w:val="left"/>
      <w:pPr>
        <w:ind w:left="4288" w:hanging="360"/>
      </w:pPr>
      <w:rPr>
        <w:rFonts w:ascii="Symbol" w:hAnsi="Symbol" w:cs="Symbol" w:hint="default"/>
      </w:rPr>
    </w:lvl>
    <w:lvl w:ilvl="6">
      <w:start w:val="1"/>
      <w:numFmt w:val="bullet"/>
      <w:lvlText w:val=""/>
      <w:lvlJc w:val="left"/>
      <w:pPr>
        <w:ind w:left="5290" w:hanging="360"/>
      </w:pPr>
      <w:rPr>
        <w:rFonts w:ascii="Symbol" w:hAnsi="Symbol" w:cs="Symbol" w:hint="default"/>
      </w:rPr>
    </w:lvl>
    <w:lvl w:ilvl="7">
      <w:start w:val="1"/>
      <w:numFmt w:val="bullet"/>
      <w:lvlText w:val=""/>
      <w:lvlJc w:val="left"/>
      <w:pPr>
        <w:ind w:left="6293" w:hanging="360"/>
      </w:pPr>
      <w:rPr>
        <w:rFonts w:ascii="Symbol" w:hAnsi="Symbol" w:cs="Symbol" w:hint="default"/>
      </w:rPr>
    </w:lvl>
    <w:lvl w:ilvl="8">
      <w:start w:val="1"/>
      <w:numFmt w:val="bullet"/>
      <w:lvlText w:val=""/>
      <w:lvlJc w:val="left"/>
      <w:pPr>
        <w:ind w:left="7295" w:hanging="360"/>
      </w:pPr>
      <w:rPr>
        <w:rFonts w:ascii="Symbol" w:hAnsi="Symbol" w:cs="Symbol" w:hint="default"/>
      </w:rPr>
    </w:lvl>
  </w:abstractNum>
  <w:abstractNum w:abstractNumId="82" w15:restartNumberingAfterBreak="0">
    <w:nsid w:val="7D8827AB"/>
    <w:multiLevelType w:val="multilevel"/>
    <w:tmpl w:val="117416CE"/>
    <w:lvl w:ilvl="0">
      <w:start w:val="1"/>
      <w:numFmt w:val="lowerLetter"/>
      <w:lvlText w:val="%1)"/>
      <w:lvlJc w:val="left"/>
      <w:pPr>
        <w:ind w:left="927" w:hanging="360"/>
      </w:pPr>
      <w:rPr>
        <w:u w:val="single"/>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3" w15:restartNumberingAfterBreak="0">
    <w:nsid w:val="7EE32BC3"/>
    <w:multiLevelType w:val="multilevel"/>
    <w:tmpl w:val="28BC1CEA"/>
    <w:lvl w:ilvl="0">
      <w:start w:val="1"/>
      <w:numFmt w:val="lowerLetter"/>
      <w:lvlText w:val="%1)"/>
      <w:lvlJc w:val="left"/>
      <w:pPr>
        <w:ind w:left="1918" w:hanging="360"/>
      </w:pPr>
      <w:rPr>
        <w:w w:val="99"/>
        <w:sz w:val="18"/>
        <w:szCs w:val="18"/>
      </w:rPr>
    </w:lvl>
    <w:lvl w:ilvl="1">
      <w:start w:val="1"/>
      <w:numFmt w:val="bullet"/>
      <w:lvlText w:val="o"/>
      <w:lvlJc w:val="left"/>
      <w:pPr>
        <w:ind w:left="2638" w:hanging="360"/>
      </w:pPr>
      <w:rPr>
        <w:rFonts w:ascii="Courier New" w:hAnsi="Courier New" w:cs="Courier New" w:hint="default"/>
      </w:rPr>
    </w:lvl>
    <w:lvl w:ilvl="2">
      <w:start w:val="1"/>
      <w:numFmt w:val="bullet"/>
      <w:lvlText w:val=""/>
      <w:lvlJc w:val="left"/>
      <w:pPr>
        <w:ind w:left="3358" w:hanging="360"/>
      </w:pPr>
      <w:rPr>
        <w:rFonts w:ascii="Wingdings" w:hAnsi="Wingdings" w:cs="Wingdings" w:hint="default"/>
      </w:rPr>
    </w:lvl>
    <w:lvl w:ilvl="3">
      <w:start w:val="1"/>
      <w:numFmt w:val="bullet"/>
      <w:lvlText w:val=""/>
      <w:lvlJc w:val="left"/>
      <w:pPr>
        <w:ind w:left="4078" w:hanging="360"/>
      </w:pPr>
      <w:rPr>
        <w:rFonts w:ascii="Symbol" w:hAnsi="Symbol" w:cs="Symbol" w:hint="default"/>
      </w:rPr>
    </w:lvl>
    <w:lvl w:ilvl="4">
      <w:start w:val="1"/>
      <w:numFmt w:val="bullet"/>
      <w:lvlText w:val="o"/>
      <w:lvlJc w:val="left"/>
      <w:pPr>
        <w:ind w:left="4798" w:hanging="360"/>
      </w:pPr>
      <w:rPr>
        <w:rFonts w:ascii="Courier New" w:hAnsi="Courier New" w:cs="Courier New" w:hint="default"/>
      </w:rPr>
    </w:lvl>
    <w:lvl w:ilvl="5">
      <w:start w:val="1"/>
      <w:numFmt w:val="bullet"/>
      <w:lvlText w:val=""/>
      <w:lvlJc w:val="left"/>
      <w:pPr>
        <w:ind w:left="5518" w:hanging="360"/>
      </w:pPr>
      <w:rPr>
        <w:rFonts w:ascii="Wingdings" w:hAnsi="Wingdings" w:cs="Wingdings" w:hint="default"/>
      </w:rPr>
    </w:lvl>
    <w:lvl w:ilvl="6">
      <w:start w:val="1"/>
      <w:numFmt w:val="bullet"/>
      <w:lvlText w:val=""/>
      <w:lvlJc w:val="left"/>
      <w:pPr>
        <w:ind w:left="6238" w:hanging="360"/>
      </w:pPr>
      <w:rPr>
        <w:rFonts w:ascii="Symbol" w:hAnsi="Symbol" w:cs="Symbol" w:hint="default"/>
      </w:rPr>
    </w:lvl>
    <w:lvl w:ilvl="7">
      <w:start w:val="1"/>
      <w:numFmt w:val="bullet"/>
      <w:lvlText w:val="o"/>
      <w:lvlJc w:val="left"/>
      <w:pPr>
        <w:ind w:left="6958" w:hanging="360"/>
      </w:pPr>
      <w:rPr>
        <w:rFonts w:ascii="Courier New" w:hAnsi="Courier New" w:cs="Courier New" w:hint="default"/>
      </w:rPr>
    </w:lvl>
    <w:lvl w:ilvl="8">
      <w:start w:val="1"/>
      <w:numFmt w:val="bullet"/>
      <w:lvlText w:val=""/>
      <w:lvlJc w:val="left"/>
      <w:pPr>
        <w:ind w:left="7678" w:hanging="360"/>
      </w:pPr>
      <w:rPr>
        <w:rFonts w:ascii="Wingdings" w:hAnsi="Wingdings" w:cs="Wingdings" w:hint="default"/>
      </w:rPr>
    </w:lvl>
  </w:abstractNum>
  <w:abstractNum w:abstractNumId="84" w15:restartNumberingAfterBreak="0">
    <w:nsid w:val="7F873641"/>
    <w:multiLevelType w:val="hybridMultilevel"/>
    <w:tmpl w:val="554CC6BA"/>
    <w:lvl w:ilvl="0" w:tplc="456EDBEC">
      <w:start w:val="1"/>
      <w:numFmt w:val="bullet"/>
      <w:lvlText w:val=""/>
      <w:lvlJc w:val="left"/>
      <w:pPr>
        <w:ind w:left="720" w:hanging="360"/>
      </w:pPr>
      <w:rPr>
        <w:rFonts w:ascii="Symbol" w:hAnsi="Symbol" w:cs="Symbol" w:hint="default"/>
        <w:sz w:val="18"/>
        <w:szCs w:val="18"/>
      </w:rPr>
    </w:lvl>
    <w:lvl w:ilvl="1" w:tplc="9DA69AC2">
      <w:start w:val="1"/>
      <w:numFmt w:val="bullet"/>
      <w:lvlText w:val="o"/>
      <w:lvlJc w:val="left"/>
      <w:pPr>
        <w:ind w:left="1440" w:hanging="360"/>
      </w:pPr>
      <w:rPr>
        <w:rFonts w:ascii="Courier New" w:hAnsi="Courier New" w:cs="Courier New" w:hint="default"/>
      </w:rPr>
    </w:lvl>
    <w:lvl w:ilvl="2" w:tplc="960265C8">
      <w:start w:val="1"/>
      <w:numFmt w:val="bullet"/>
      <w:lvlText w:val=""/>
      <w:lvlJc w:val="left"/>
      <w:pPr>
        <w:ind w:left="2160" w:hanging="360"/>
      </w:pPr>
      <w:rPr>
        <w:rFonts w:ascii="Wingdings" w:hAnsi="Wingdings" w:cs="Wingdings" w:hint="default"/>
      </w:rPr>
    </w:lvl>
    <w:lvl w:ilvl="3" w:tplc="377E3F32">
      <w:start w:val="1"/>
      <w:numFmt w:val="bullet"/>
      <w:lvlText w:val=""/>
      <w:lvlJc w:val="left"/>
      <w:pPr>
        <w:ind w:left="2880" w:hanging="360"/>
      </w:pPr>
      <w:rPr>
        <w:rFonts w:ascii="Symbol" w:hAnsi="Symbol" w:cs="Symbol" w:hint="default"/>
      </w:rPr>
    </w:lvl>
    <w:lvl w:ilvl="4" w:tplc="C27C972A">
      <w:start w:val="1"/>
      <w:numFmt w:val="bullet"/>
      <w:lvlText w:val="o"/>
      <w:lvlJc w:val="left"/>
      <w:pPr>
        <w:ind w:left="3600" w:hanging="360"/>
      </w:pPr>
      <w:rPr>
        <w:rFonts w:ascii="Courier New" w:hAnsi="Courier New" w:cs="Courier New" w:hint="default"/>
      </w:rPr>
    </w:lvl>
    <w:lvl w:ilvl="5" w:tplc="B76638C2">
      <w:start w:val="1"/>
      <w:numFmt w:val="bullet"/>
      <w:lvlText w:val=""/>
      <w:lvlJc w:val="left"/>
      <w:pPr>
        <w:ind w:left="4320" w:hanging="360"/>
      </w:pPr>
      <w:rPr>
        <w:rFonts w:ascii="Wingdings" w:hAnsi="Wingdings" w:cs="Wingdings" w:hint="default"/>
      </w:rPr>
    </w:lvl>
    <w:lvl w:ilvl="6" w:tplc="CB3C795C">
      <w:start w:val="1"/>
      <w:numFmt w:val="bullet"/>
      <w:lvlText w:val=""/>
      <w:lvlJc w:val="left"/>
      <w:pPr>
        <w:ind w:left="5040" w:hanging="360"/>
      </w:pPr>
      <w:rPr>
        <w:rFonts w:ascii="Symbol" w:hAnsi="Symbol" w:cs="Symbol" w:hint="default"/>
      </w:rPr>
    </w:lvl>
    <w:lvl w:ilvl="7" w:tplc="3042A9D0">
      <w:start w:val="1"/>
      <w:numFmt w:val="bullet"/>
      <w:lvlText w:val="o"/>
      <w:lvlJc w:val="left"/>
      <w:pPr>
        <w:ind w:left="5760" w:hanging="360"/>
      </w:pPr>
      <w:rPr>
        <w:rFonts w:ascii="Courier New" w:hAnsi="Courier New" w:cs="Courier New" w:hint="default"/>
      </w:rPr>
    </w:lvl>
    <w:lvl w:ilvl="8" w:tplc="0518B058">
      <w:start w:val="1"/>
      <w:numFmt w:val="bullet"/>
      <w:lvlText w:val=""/>
      <w:lvlJc w:val="left"/>
      <w:pPr>
        <w:ind w:left="6480" w:hanging="360"/>
      </w:pPr>
      <w:rPr>
        <w:rFonts w:ascii="Wingdings" w:hAnsi="Wingdings" w:cs="Wingdings" w:hint="default"/>
      </w:rPr>
    </w:lvl>
  </w:abstractNum>
  <w:num w:numId="1" w16cid:durableId="1245724149">
    <w:abstractNumId w:val="26"/>
  </w:num>
  <w:num w:numId="2" w16cid:durableId="1965425541">
    <w:abstractNumId w:val="51"/>
  </w:num>
  <w:num w:numId="3" w16cid:durableId="778260423">
    <w:abstractNumId w:val="69"/>
  </w:num>
  <w:num w:numId="4" w16cid:durableId="1830093869">
    <w:abstractNumId w:val="38"/>
  </w:num>
  <w:num w:numId="5" w16cid:durableId="391512206">
    <w:abstractNumId w:val="3"/>
  </w:num>
  <w:num w:numId="6" w16cid:durableId="188101976">
    <w:abstractNumId w:val="20"/>
  </w:num>
  <w:num w:numId="7" w16cid:durableId="1920627129">
    <w:abstractNumId w:val="67"/>
  </w:num>
  <w:num w:numId="8" w16cid:durableId="385295963">
    <w:abstractNumId w:val="54"/>
  </w:num>
  <w:num w:numId="9" w16cid:durableId="623267599">
    <w:abstractNumId w:val="12"/>
  </w:num>
  <w:num w:numId="10" w16cid:durableId="1541044147">
    <w:abstractNumId w:val="28"/>
  </w:num>
  <w:num w:numId="11" w16cid:durableId="357704353">
    <w:abstractNumId w:val="84"/>
  </w:num>
  <w:num w:numId="12" w16cid:durableId="1930389681">
    <w:abstractNumId w:val="64"/>
  </w:num>
  <w:num w:numId="13" w16cid:durableId="1379664271">
    <w:abstractNumId w:val="61"/>
  </w:num>
  <w:num w:numId="14" w16cid:durableId="521633447">
    <w:abstractNumId w:val="42"/>
  </w:num>
  <w:num w:numId="15" w16cid:durableId="107118264">
    <w:abstractNumId w:val="56"/>
  </w:num>
  <w:num w:numId="16" w16cid:durableId="1281063624">
    <w:abstractNumId w:val="39"/>
  </w:num>
  <w:num w:numId="17" w16cid:durableId="1610813131">
    <w:abstractNumId w:val="60"/>
  </w:num>
  <w:num w:numId="18" w16cid:durableId="1731685375">
    <w:abstractNumId w:val="57"/>
  </w:num>
  <w:num w:numId="19" w16cid:durableId="1657148044">
    <w:abstractNumId w:val="11"/>
  </w:num>
  <w:num w:numId="20" w16cid:durableId="268196135">
    <w:abstractNumId w:val="53"/>
  </w:num>
  <w:num w:numId="21" w16cid:durableId="1650864360">
    <w:abstractNumId w:val="76"/>
  </w:num>
  <w:num w:numId="22" w16cid:durableId="251087969">
    <w:abstractNumId w:val="31"/>
  </w:num>
  <w:num w:numId="23" w16cid:durableId="831793457">
    <w:abstractNumId w:val="18"/>
  </w:num>
  <w:num w:numId="24" w16cid:durableId="396363935">
    <w:abstractNumId w:val="43"/>
  </w:num>
  <w:num w:numId="25" w16cid:durableId="862326505">
    <w:abstractNumId w:val="25"/>
  </w:num>
  <w:num w:numId="26" w16cid:durableId="1449809753">
    <w:abstractNumId w:val="2"/>
  </w:num>
  <w:num w:numId="27" w16cid:durableId="2083023578">
    <w:abstractNumId w:val="62"/>
  </w:num>
  <w:num w:numId="28" w16cid:durableId="1270359684">
    <w:abstractNumId w:val="41"/>
  </w:num>
  <w:num w:numId="29" w16cid:durableId="1082794078">
    <w:abstractNumId w:val="5"/>
  </w:num>
  <w:num w:numId="30" w16cid:durableId="256718832">
    <w:abstractNumId w:val="78"/>
  </w:num>
  <w:num w:numId="31" w16cid:durableId="1406685046">
    <w:abstractNumId w:val="32"/>
  </w:num>
  <w:num w:numId="32" w16cid:durableId="642778854">
    <w:abstractNumId w:val="36"/>
  </w:num>
  <w:num w:numId="33" w16cid:durableId="1511604647">
    <w:abstractNumId w:val="74"/>
  </w:num>
  <w:num w:numId="34" w16cid:durableId="567881107">
    <w:abstractNumId w:val="70"/>
  </w:num>
  <w:num w:numId="35" w16cid:durableId="716244706">
    <w:abstractNumId w:val="8"/>
  </w:num>
  <w:num w:numId="36" w16cid:durableId="791441810">
    <w:abstractNumId w:val="58"/>
  </w:num>
  <w:num w:numId="37" w16cid:durableId="1527476294">
    <w:abstractNumId w:val="15"/>
  </w:num>
  <w:num w:numId="38" w16cid:durableId="1358193546">
    <w:abstractNumId w:val="77"/>
  </w:num>
  <w:num w:numId="39" w16cid:durableId="820006221">
    <w:abstractNumId w:val="65"/>
  </w:num>
  <w:num w:numId="40" w16cid:durableId="1546024920">
    <w:abstractNumId w:val="22"/>
  </w:num>
  <w:num w:numId="41" w16cid:durableId="1902210828">
    <w:abstractNumId w:val="73"/>
  </w:num>
  <w:num w:numId="42" w16cid:durableId="1833791448">
    <w:abstractNumId w:val="17"/>
  </w:num>
  <w:num w:numId="43" w16cid:durableId="1757361306">
    <w:abstractNumId w:val="79"/>
  </w:num>
  <w:num w:numId="44" w16cid:durableId="1142652394">
    <w:abstractNumId w:val="40"/>
  </w:num>
  <w:num w:numId="45" w16cid:durableId="524443787">
    <w:abstractNumId w:val="71"/>
  </w:num>
  <w:num w:numId="46" w16cid:durableId="988629792">
    <w:abstractNumId w:val="29"/>
  </w:num>
  <w:num w:numId="47" w16cid:durableId="1300066890">
    <w:abstractNumId w:val="55"/>
  </w:num>
  <w:num w:numId="48" w16cid:durableId="383333526">
    <w:abstractNumId w:val="34"/>
  </w:num>
  <w:num w:numId="49" w16cid:durableId="2015647810">
    <w:abstractNumId w:val="10"/>
  </w:num>
  <w:num w:numId="50" w16cid:durableId="1270236162">
    <w:abstractNumId w:val="7"/>
  </w:num>
  <w:num w:numId="51" w16cid:durableId="1175026340">
    <w:abstractNumId w:val="21"/>
  </w:num>
  <w:num w:numId="52" w16cid:durableId="1574391151">
    <w:abstractNumId w:val="14"/>
  </w:num>
  <w:num w:numId="53" w16cid:durableId="625693860">
    <w:abstractNumId w:val="66"/>
  </w:num>
  <w:num w:numId="54" w16cid:durableId="1064135019">
    <w:abstractNumId w:val="13"/>
  </w:num>
  <w:num w:numId="55" w16cid:durableId="1668557848">
    <w:abstractNumId w:val="47"/>
  </w:num>
  <w:num w:numId="56" w16cid:durableId="1433471900">
    <w:abstractNumId w:val="48"/>
  </w:num>
  <w:num w:numId="57" w16cid:durableId="436945113">
    <w:abstractNumId w:val="83"/>
  </w:num>
  <w:num w:numId="58" w16cid:durableId="2141535712">
    <w:abstractNumId w:val="50"/>
  </w:num>
  <w:num w:numId="59" w16cid:durableId="1743940882">
    <w:abstractNumId w:val="46"/>
  </w:num>
  <w:num w:numId="60" w16cid:durableId="1244335592">
    <w:abstractNumId w:val="63"/>
  </w:num>
  <w:num w:numId="61" w16cid:durableId="951790512">
    <w:abstractNumId w:val="37"/>
  </w:num>
  <w:num w:numId="62" w16cid:durableId="1506478561">
    <w:abstractNumId w:val="4"/>
  </w:num>
  <w:num w:numId="63" w16cid:durableId="1221330629">
    <w:abstractNumId w:val="33"/>
  </w:num>
  <w:num w:numId="64" w16cid:durableId="538250648">
    <w:abstractNumId w:val="82"/>
  </w:num>
  <w:num w:numId="65" w16cid:durableId="2089380350">
    <w:abstractNumId w:val="9"/>
  </w:num>
  <w:num w:numId="66" w16cid:durableId="45834777">
    <w:abstractNumId w:val="81"/>
  </w:num>
  <w:num w:numId="67" w16cid:durableId="487936674">
    <w:abstractNumId w:val="49"/>
  </w:num>
  <w:num w:numId="68" w16cid:durableId="1258100748">
    <w:abstractNumId w:val="44"/>
  </w:num>
  <w:num w:numId="69" w16cid:durableId="489712125">
    <w:abstractNumId w:val="68"/>
  </w:num>
  <w:num w:numId="70" w16cid:durableId="483208253">
    <w:abstractNumId w:val="35"/>
  </w:num>
  <w:num w:numId="71" w16cid:durableId="1842349324">
    <w:abstractNumId w:val="52"/>
  </w:num>
  <w:num w:numId="72" w16cid:durableId="1598168731">
    <w:abstractNumId w:val="80"/>
  </w:num>
  <w:num w:numId="73" w16cid:durableId="1253394403">
    <w:abstractNumId w:val="72"/>
  </w:num>
  <w:num w:numId="74" w16cid:durableId="1463966333">
    <w:abstractNumId w:val="23"/>
  </w:num>
  <w:num w:numId="75" w16cid:durableId="353311983">
    <w:abstractNumId w:val="30"/>
  </w:num>
  <w:num w:numId="76" w16cid:durableId="967508471">
    <w:abstractNumId w:val="1"/>
  </w:num>
  <w:num w:numId="77" w16cid:durableId="264046677">
    <w:abstractNumId w:val="27"/>
  </w:num>
  <w:num w:numId="78" w16cid:durableId="137262047">
    <w:abstractNumId w:val="59"/>
  </w:num>
  <w:num w:numId="79" w16cid:durableId="1698964538">
    <w:abstractNumId w:val="75"/>
  </w:num>
  <w:num w:numId="80" w16cid:durableId="2017729940">
    <w:abstractNumId w:val="0"/>
  </w:num>
  <w:num w:numId="81" w16cid:durableId="1813211101">
    <w:abstractNumId w:val="45"/>
  </w:num>
  <w:num w:numId="82" w16cid:durableId="1191408336">
    <w:abstractNumId w:val="19"/>
  </w:num>
  <w:num w:numId="83" w16cid:durableId="1257713622">
    <w:abstractNumId w:val="6"/>
  </w:num>
  <w:num w:numId="84" w16cid:durableId="1002974538">
    <w:abstractNumId w:val="24"/>
  </w:num>
  <w:num w:numId="85" w16cid:durableId="1694116064">
    <w:abstractNumId w:val="16"/>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84B71"/>
    <w:rsid w:val="00097F4A"/>
    <w:rsid w:val="000C5527"/>
    <w:rsid w:val="000E76C6"/>
    <w:rsid w:val="00127127"/>
    <w:rsid w:val="00134892"/>
    <w:rsid w:val="001A0A80"/>
    <w:rsid w:val="00204EDB"/>
    <w:rsid w:val="00250A5F"/>
    <w:rsid w:val="002634AA"/>
    <w:rsid w:val="002D58B5"/>
    <w:rsid w:val="0033249E"/>
    <w:rsid w:val="00337E4D"/>
    <w:rsid w:val="00343395"/>
    <w:rsid w:val="003A1AA2"/>
    <w:rsid w:val="003C3C14"/>
    <w:rsid w:val="004702FB"/>
    <w:rsid w:val="00471503"/>
    <w:rsid w:val="0049479E"/>
    <w:rsid w:val="004C54CF"/>
    <w:rsid w:val="004D1988"/>
    <w:rsid w:val="004D2F9F"/>
    <w:rsid w:val="004E07A4"/>
    <w:rsid w:val="004F2927"/>
    <w:rsid w:val="0052142A"/>
    <w:rsid w:val="0053510E"/>
    <w:rsid w:val="005423BF"/>
    <w:rsid w:val="005B6195"/>
    <w:rsid w:val="006347C3"/>
    <w:rsid w:val="006975C6"/>
    <w:rsid w:val="006A0F35"/>
    <w:rsid w:val="006A5918"/>
    <w:rsid w:val="006B2936"/>
    <w:rsid w:val="006C6CE5"/>
    <w:rsid w:val="006D3BB9"/>
    <w:rsid w:val="006F1DA5"/>
    <w:rsid w:val="007109D5"/>
    <w:rsid w:val="00785F39"/>
    <w:rsid w:val="007C3EA0"/>
    <w:rsid w:val="007D6FB3"/>
    <w:rsid w:val="007E0E83"/>
    <w:rsid w:val="008278F5"/>
    <w:rsid w:val="00847591"/>
    <w:rsid w:val="008B72CE"/>
    <w:rsid w:val="008E1165"/>
    <w:rsid w:val="00930868"/>
    <w:rsid w:val="00960022"/>
    <w:rsid w:val="00A31E85"/>
    <w:rsid w:val="00A52459"/>
    <w:rsid w:val="00A71D4F"/>
    <w:rsid w:val="00AF7FB0"/>
    <w:rsid w:val="00B05771"/>
    <w:rsid w:val="00B169F3"/>
    <w:rsid w:val="00B757D1"/>
    <w:rsid w:val="00B93434"/>
    <w:rsid w:val="00BC0578"/>
    <w:rsid w:val="00BC2D61"/>
    <w:rsid w:val="00BD00D3"/>
    <w:rsid w:val="00C02EF0"/>
    <w:rsid w:val="00C125C6"/>
    <w:rsid w:val="00C24613"/>
    <w:rsid w:val="00C315C9"/>
    <w:rsid w:val="00C4793C"/>
    <w:rsid w:val="00CD6E25"/>
    <w:rsid w:val="00D23FF5"/>
    <w:rsid w:val="00D2451C"/>
    <w:rsid w:val="00D32D62"/>
    <w:rsid w:val="00D379CF"/>
    <w:rsid w:val="00D60A0B"/>
    <w:rsid w:val="00D7467F"/>
    <w:rsid w:val="00D931BF"/>
    <w:rsid w:val="00DD2FA1"/>
    <w:rsid w:val="00E55B9D"/>
    <w:rsid w:val="00ED41BC"/>
    <w:rsid w:val="00EE2CAD"/>
    <w:rsid w:val="00EF1BDA"/>
    <w:rsid w:val="00EF3AE5"/>
    <w:rsid w:val="00EF3E4A"/>
    <w:rsid w:val="00F42A92"/>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551A9"/>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C3C14"/>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1"/>
    <w:uiPriority w:val="9"/>
    <w:semiHidden/>
    <w:unhideWhenUsed/>
    <w:qFormat/>
    <w:rsid w:val="0084759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1"/>
    <w:uiPriority w:val="9"/>
    <w:semiHidden/>
    <w:unhideWhenUsed/>
    <w:qFormat/>
    <w:rsid w:val="0084759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1"/>
    <w:uiPriority w:val="9"/>
    <w:semiHidden/>
    <w:unhideWhenUsed/>
    <w:qFormat/>
    <w:rsid w:val="00847591"/>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1"/>
    <w:uiPriority w:val="9"/>
    <w:semiHidden/>
    <w:unhideWhenUsed/>
    <w:qFormat/>
    <w:rsid w:val="00847591"/>
    <w:pPr>
      <w:keepNext/>
      <w:keepLines/>
      <w:spacing w:before="40" w:after="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1"/>
    <w:uiPriority w:val="9"/>
    <w:semiHidden/>
    <w:unhideWhenUsed/>
    <w:qFormat/>
    <w:rsid w:val="00847591"/>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1"/>
    <w:uiPriority w:val="9"/>
    <w:semiHidden/>
    <w:unhideWhenUsed/>
    <w:qFormat/>
    <w:rsid w:val="0084759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1"/>
    <w:uiPriority w:val="9"/>
    <w:semiHidden/>
    <w:unhideWhenUsed/>
    <w:qFormat/>
    <w:rsid w:val="00847591"/>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qFormat/>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qFormat/>
    <w:rsid w:val="006975C6"/>
    <w:rPr>
      <w:rFonts w:ascii="Helvetica" w:hAnsi="Helvetica"/>
      <w:sz w:val="18"/>
      <w:szCs w:val="18"/>
    </w:rPr>
  </w:style>
  <w:style w:type="character" w:customStyle="1" w:styleId="Heading2Char">
    <w:name w:val="Heading 2 Char"/>
    <w:basedOn w:val="Privzetapisavaodstavka"/>
    <w:uiPriority w:val="9"/>
    <w:qFormat/>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qFormat/>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qFormat/>
    <w:rsid w:val="006975C6"/>
    <w:rPr>
      <w:rFonts w:ascii="Helvetica" w:hAnsi="Helvetica"/>
    </w:rPr>
  </w:style>
  <w:style w:type="paragraph" w:styleId="Besedilooblaka">
    <w:name w:val="Balloon Text"/>
    <w:basedOn w:val="Navaden"/>
    <w:link w:val="BesedilooblakaZnak"/>
    <w:uiPriority w:val="99"/>
    <w:semiHidden/>
    <w:unhideWhenUsed/>
    <w:qFormat/>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qFormat/>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qFormat/>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qFormat/>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qFormat/>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qFormat/>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qFormat/>
    <w:rsid w:val="00E139EA"/>
    <w:rPr>
      <w:b/>
      <w:bCs/>
      <w:sz w:val="20"/>
      <w:szCs w:val="20"/>
    </w:rPr>
  </w:style>
  <w:style w:type="paragraph" w:customStyle="1" w:styleId="BalloonTextPHPDOCX">
    <w:name w:val="Balloon Text PHPDOCX"/>
    <w:basedOn w:val="Navaden"/>
    <w:link w:val="BalloonTextCharPHPDOCX"/>
    <w:uiPriority w:val="99"/>
    <w:semiHidden/>
    <w:unhideWhenUsed/>
    <w:qFormat/>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qFormat/>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qFormat/>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qFormat/>
    <w:rsid w:val="006E0FDA"/>
    <w:rPr>
      <w:sz w:val="20"/>
      <w:szCs w:val="20"/>
    </w:rPr>
  </w:style>
  <w:style w:type="character" w:customStyle="1" w:styleId="footnoteReferencePHPDOCX">
    <w:name w:val="footnote Reference PHPDOCX"/>
    <w:basedOn w:val="DefaultParagraphFontPHPDOCX"/>
    <w:uiPriority w:val="99"/>
    <w:semiHidden/>
    <w:unhideWhenUsed/>
    <w:qFormat/>
    <w:rsid w:val="006E0FDA"/>
    <w:rPr>
      <w:vertAlign w:val="superscript"/>
    </w:rPr>
  </w:style>
  <w:style w:type="paragraph" w:customStyle="1" w:styleId="endnoteTextPHPDOCX">
    <w:name w:val="endnote Text PHPDOCX"/>
    <w:basedOn w:val="Navaden"/>
    <w:link w:val="endnoteTextCarPHPDOCX"/>
    <w:uiPriority w:val="99"/>
    <w:semiHidden/>
    <w:unhideWhenUsed/>
    <w:qFormat/>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qFormat/>
    <w:rsid w:val="006E0FDA"/>
    <w:rPr>
      <w:sz w:val="20"/>
      <w:szCs w:val="20"/>
    </w:rPr>
  </w:style>
  <w:style w:type="character" w:customStyle="1" w:styleId="endnoteReferencePHPDOCX">
    <w:name w:val="endnote Reference PHPDOCX"/>
    <w:basedOn w:val="DefaultParagraphFontPHPDOCX"/>
    <w:uiPriority w:val="99"/>
    <w:semiHidden/>
    <w:unhideWhenUsed/>
    <w:qFormat/>
    <w:rsid w:val="006E0FDA"/>
    <w:rPr>
      <w:vertAlign w:val="superscript"/>
    </w:rPr>
  </w:style>
  <w:style w:type="character" w:customStyle="1" w:styleId="Naslov1Znak">
    <w:name w:val="Naslov 1 Znak"/>
    <w:basedOn w:val="Privzetapisavaodstavka"/>
    <w:link w:val="Naslov1"/>
    <w:uiPriority w:val="9"/>
    <w:qFormat/>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qFormat/>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qFormat/>
    <w:rsid w:val="006975C6"/>
    <w:rPr>
      <w:rFonts w:ascii="Helvetica" w:hAnsi="Helvetica"/>
    </w:rPr>
  </w:style>
  <w:style w:type="character" w:customStyle="1" w:styleId="NogaZnak">
    <w:name w:val="Noga Znak"/>
    <w:basedOn w:val="Privzetapisavaodstavka"/>
    <w:link w:val="Noga"/>
    <w:uiPriority w:val="99"/>
    <w:qFormat/>
    <w:rsid w:val="006975C6"/>
    <w:rPr>
      <w:rFonts w:ascii="Helvetica" w:hAnsi="Helvetica"/>
    </w:rPr>
  </w:style>
  <w:style w:type="character" w:customStyle="1" w:styleId="BesedilooblakaZnak">
    <w:name w:val="Besedilo oblačka Znak"/>
    <w:basedOn w:val="Privzetapisavaodstavka"/>
    <w:link w:val="Besedilooblaka"/>
    <w:uiPriority w:val="99"/>
    <w:semiHidden/>
    <w:qFormat/>
    <w:rsid w:val="006975C6"/>
    <w:rPr>
      <w:rFonts w:ascii="Tahoma" w:hAnsi="Tahoma" w:cs="Tahoma"/>
      <w:sz w:val="16"/>
      <w:szCs w:val="16"/>
    </w:rPr>
  </w:style>
  <w:style w:type="paragraph" w:styleId="Odstavekseznama">
    <w:name w:val="List Paragraph"/>
    <w:basedOn w:val="Navaden"/>
    <w:uiPriority w:val="1"/>
    <w:qFormat/>
    <w:rsid w:val="00D0195C"/>
    <w:pPr>
      <w:ind w:left="720"/>
      <w:contextualSpacing/>
    </w:pPr>
  </w:style>
  <w:style w:type="character" w:customStyle="1" w:styleId="annotationreferencePHPDOCX0">
    <w:name w:val="annotation reference PHPDOCX"/>
    <w:basedOn w:val="DefaultParagraphFontPHPDOCX"/>
    <w:uiPriority w:val="99"/>
    <w:semiHidden/>
    <w:unhideWhenUsed/>
    <w:qFormat/>
    <w:rsid w:val="00E139EA"/>
    <w:rPr>
      <w:sz w:val="16"/>
      <w:szCs w:val="16"/>
    </w:rPr>
  </w:style>
  <w:style w:type="paragraph" w:customStyle="1" w:styleId="annotationtextPHPDOCX0">
    <w:name w:val="annotation text PHPDOCX"/>
    <w:basedOn w:val="Navaden"/>
    <w:uiPriority w:val="99"/>
    <w:semiHidden/>
    <w:unhideWhenUsed/>
    <w:qFormat/>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qFormat/>
    <w:rsid w:val="00E139EA"/>
    <w:rPr>
      <w:b/>
      <w:bCs/>
    </w:rPr>
  </w:style>
  <w:style w:type="character" w:customStyle="1" w:styleId="Naslov3Znak">
    <w:name w:val="Naslov 3 Znak"/>
    <w:basedOn w:val="Privzetapisavaodstavka"/>
    <w:link w:val="Naslov31"/>
    <w:uiPriority w:val="9"/>
    <w:semiHidden/>
    <w:qFormat/>
    <w:rsid w:val="00847591"/>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1"/>
    <w:uiPriority w:val="9"/>
    <w:semiHidden/>
    <w:qFormat/>
    <w:rsid w:val="00847591"/>
    <w:rPr>
      <w:rFonts w:asciiTheme="majorHAnsi" w:eastAsiaTheme="majorEastAsia" w:hAnsiTheme="majorHAnsi" w:cstheme="majorBidi"/>
      <w:i/>
      <w:iCs/>
      <w:color w:val="365F91" w:themeColor="accent1" w:themeShade="BF"/>
    </w:rPr>
  </w:style>
  <w:style w:type="character" w:customStyle="1" w:styleId="Naslov5Znak">
    <w:name w:val="Naslov 5 Znak"/>
    <w:basedOn w:val="Privzetapisavaodstavka"/>
    <w:link w:val="Naslov51"/>
    <w:uiPriority w:val="9"/>
    <w:semiHidden/>
    <w:qFormat/>
    <w:rsid w:val="00847591"/>
    <w:rPr>
      <w:rFonts w:asciiTheme="majorHAnsi" w:eastAsiaTheme="majorEastAsia" w:hAnsiTheme="majorHAnsi" w:cstheme="majorBidi"/>
      <w:color w:val="365F91" w:themeColor="accent1" w:themeShade="BF"/>
    </w:rPr>
  </w:style>
  <w:style w:type="character" w:customStyle="1" w:styleId="Naslov6Znak">
    <w:name w:val="Naslov 6 Znak"/>
    <w:basedOn w:val="Privzetapisavaodstavka"/>
    <w:link w:val="Naslov61"/>
    <w:uiPriority w:val="9"/>
    <w:semiHidden/>
    <w:qFormat/>
    <w:rsid w:val="00847591"/>
    <w:rPr>
      <w:rFonts w:asciiTheme="majorHAnsi" w:eastAsiaTheme="majorEastAsia" w:hAnsiTheme="majorHAnsi" w:cstheme="majorBidi"/>
      <w:color w:val="243F60" w:themeColor="accent1" w:themeShade="7F"/>
    </w:rPr>
  </w:style>
  <w:style w:type="character" w:customStyle="1" w:styleId="Naslov7Znak">
    <w:name w:val="Naslov 7 Znak"/>
    <w:basedOn w:val="Privzetapisavaodstavka"/>
    <w:link w:val="Naslov71"/>
    <w:uiPriority w:val="9"/>
    <w:semiHidden/>
    <w:qFormat/>
    <w:rsid w:val="00847591"/>
    <w:rPr>
      <w:rFonts w:asciiTheme="majorHAnsi" w:eastAsiaTheme="majorEastAsia" w:hAnsiTheme="majorHAnsi" w:cstheme="majorBidi"/>
      <w:i/>
      <w:iCs/>
      <w:color w:val="243F60" w:themeColor="accent1" w:themeShade="7F"/>
    </w:rPr>
  </w:style>
  <w:style w:type="character" w:customStyle="1" w:styleId="Naslov8Znak">
    <w:name w:val="Naslov 8 Znak"/>
    <w:basedOn w:val="Privzetapisavaodstavka"/>
    <w:link w:val="Naslov81"/>
    <w:uiPriority w:val="9"/>
    <w:semiHidden/>
    <w:qFormat/>
    <w:rsid w:val="00847591"/>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1"/>
    <w:uiPriority w:val="9"/>
    <w:semiHidden/>
    <w:qFormat/>
    <w:rsid w:val="00847591"/>
    <w:rPr>
      <w:rFonts w:asciiTheme="majorHAnsi" w:eastAsiaTheme="majorEastAsia" w:hAnsiTheme="majorHAnsi" w:cstheme="majorBidi"/>
      <w:i/>
      <w:iCs/>
      <w:color w:val="272727" w:themeColor="text1" w:themeTint="D8"/>
      <w:sz w:val="21"/>
      <w:szCs w:val="21"/>
    </w:rPr>
  </w:style>
  <w:style w:type="paragraph" w:customStyle="1" w:styleId="Naslov31">
    <w:name w:val="Naslov 31"/>
    <w:basedOn w:val="Navaden"/>
    <w:next w:val="Naslov3"/>
    <w:link w:val="Naslov3Znak"/>
    <w:uiPriority w:val="9"/>
    <w:semiHidden/>
    <w:unhideWhenUsed/>
    <w:qFormat/>
    <w:rsid w:val="00847591"/>
    <w:pPr>
      <w:keepNext/>
      <w:keepLines/>
      <w:spacing w:before="160" w:after="80"/>
      <w:ind w:left="720" w:hanging="720"/>
      <w:outlineLvl w:val="2"/>
    </w:pPr>
    <w:rPr>
      <w:rFonts w:asciiTheme="majorHAnsi" w:eastAsiaTheme="majorEastAsia" w:hAnsiTheme="majorHAnsi" w:cstheme="majorBidi"/>
      <w:color w:val="243F60" w:themeColor="accent1" w:themeShade="7F"/>
      <w:sz w:val="24"/>
      <w:szCs w:val="24"/>
    </w:rPr>
  </w:style>
  <w:style w:type="paragraph" w:customStyle="1" w:styleId="Naslov41">
    <w:name w:val="Naslov 41"/>
    <w:basedOn w:val="Navaden"/>
    <w:next w:val="Naslov4"/>
    <w:link w:val="Naslov4Znak"/>
    <w:uiPriority w:val="9"/>
    <w:semiHidden/>
    <w:unhideWhenUsed/>
    <w:qFormat/>
    <w:rsid w:val="00847591"/>
    <w:pPr>
      <w:keepNext/>
      <w:keepLines/>
      <w:spacing w:before="80" w:after="40"/>
      <w:ind w:left="864" w:hanging="864"/>
      <w:outlineLvl w:val="3"/>
    </w:pPr>
    <w:rPr>
      <w:rFonts w:asciiTheme="majorHAnsi" w:eastAsiaTheme="majorEastAsia" w:hAnsiTheme="majorHAnsi" w:cstheme="majorBidi"/>
      <w:i/>
      <w:iCs/>
      <w:color w:val="365F91" w:themeColor="accent1" w:themeShade="BF"/>
    </w:rPr>
  </w:style>
  <w:style w:type="paragraph" w:customStyle="1" w:styleId="Naslov51">
    <w:name w:val="Naslov 51"/>
    <w:basedOn w:val="Navaden"/>
    <w:next w:val="Naslov5"/>
    <w:link w:val="Naslov5Znak"/>
    <w:uiPriority w:val="9"/>
    <w:semiHidden/>
    <w:unhideWhenUsed/>
    <w:qFormat/>
    <w:rsid w:val="00847591"/>
    <w:pPr>
      <w:keepNext/>
      <w:keepLines/>
      <w:spacing w:before="80" w:after="40"/>
      <w:ind w:left="1008" w:hanging="1008"/>
      <w:outlineLvl w:val="4"/>
    </w:pPr>
    <w:rPr>
      <w:rFonts w:asciiTheme="majorHAnsi" w:eastAsiaTheme="majorEastAsia" w:hAnsiTheme="majorHAnsi" w:cstheme="majorBidi"/>
      <w:color w:val="365F91" w:themeColor="accent1" w:themeShade="BF"/>
    </w:rPr>
  </w:style>
  <w:style w:type="paragraph" w:customStyle="1" w:styleId="Naslov61">
    <w:name w:val="Naslov 61"/>
    <w:basedOn w:val="Navaden"/>
    <w:next w:val="Naslov6"/>
    <w:link w:val="Naslov6Znak"/>
    <w:uiPriority w:val="9"/>
    <w:semiHidden/>
    <w:unhideWhenUsed/>
    <w:qFormat/>
    <w:rsid w:val="00847591"/>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customStyle="1" w:styleId="Naslov71">
    <w:name w:val="Naslov 71"/>
    <w:basedOn w:val="Navaden"/>
    <w:next w:val="Naslov7"/>
    <w:link w:val="Naslov7Znak"/>
    <w:uiPriority w:val="9"/>
    <w:semiHidden/>
    <w:unhideWhenUsed/>
    <w:qFormat/>
    <w:rsid w:val="00847591"/>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customStyle="1" w:styleId="Naslov81">
    <w:name w:val="Naslov 81"/>
    <w:basedOn w:val="Navaden"/>
    <w:next w:val="Naslov8"/>
    <w:link w:val="Naslov8Znak"/>
    <w:uiPriority w:val="9"/>
    <w:semiHidden/>
    <w:unhideWhenUsed/>
    <w:qFormat/>
    <w:rsid w:val="00847591"/>
    <w:pPr>
      <w:keepNext/>
      <w:keepLines/>
      <w:spacing w:after="0"/>
      <w:ind w:left="1440" w:hanging="1440"/>
      <w:outlineLvl w:val="7"/>
    </w:pPr>
    <w:rPr>
      <w:rFonts w:asciiTheme="majorHAnsi" w:eastAsiaTheme="majorEastAsia" w:hAnsiTheme="majorHAnsi" w:cstheme="majorBidi"/>
      <w:color w:val="272727" w:themeColor="text1" w:themeTint="D8"/>
      <w:sz w:val="21"/>
      <w:szCs w:val="21"/>
    </w:rPr>
  </w:style>
  <w:style w:type="paragraph" w:customStyle="1" w:styleId="Naslov91">
    <w:name w:val="Naslov 91"/>
    <w:basedOn w:val="Navaden"/>
    <w:next w:val="Naslov9"/>
    <w:link w:val="Naslov9Znak"/>
    <w:uiPriority w:val="9"/>
    <w:semiHidden/>
    <w:unhideWhenUsed/>
    <w:qFormat/>
    <w:rsid w:val="00847591"/>
    <w:pPr>
      <w:keepNext/>
      <w:keepLines/>
      <w:spacing w:after="0"/>
      <w:ind w:left="1584" w:hanging="1584"/>
      <w:outlineLvl w:val="8"/>
    </w:pPr>
    <w:rPr>
      <w:rFonts w:asciiTheme="majorHAnsi" w:eastAsiaTheme="majorEastAsia" w:hAnsiTheme="majorHAnsi" w:cstheme="majorBidi"/>
      <w:i/>
      <w:iCs/>
      <w:color w:val="272727" w:themeColor="text1" w:themeTint="D8"/>
      <w:sz w:val="21"/>
      <w:szCs w:val="21"/>
    </w:rPr>
  </w:style>
  <w:style w:type="numbering" w:customStyle="1" w:styleId="Brezseznama1">
    <w:name w:val="Brez seznama1"/>
    <w:next w:val="Brezseznama"/>
    <w:uiPriority w:val="99"/>
    <w:semiHidden/>
    <w:unhideWhenUsed/>
    <w:rsid w:val="00847591"/>
  </w:style>
  <w:style w:type="character" w:customStyle="1" w:styleId="NaslovZnak">
    <w:name w:val="Naslov Znak"/>
    <w:basedOn w:val="Privzetapisavaodstavka"/>
    <w:link w:val="Naslov"/>
    <w:uiPriority w:val="10"/>
    <w:qFormat/>
    <w:rsid w:val="00847591"/>
    <w:rPr>
      <w:rFonts w:ascii="Aptos Display" w:eastAsia="Aptos Display" w:hAnsi="Aptos Display" w:cs="Aptos Display"/>
      <w:spacing w:val="-10"/>
      <w:sz w:val="56"/>
      <w:szCs w:val="56"/>
    </w:rPr>
  </w:style>
  <w:style w:type="character" w:customStyle="1" w:styleId="PodnaslovZnak">
    <w:name w:val="Podnaslov Znak"/>
    <w:basedOn w:val="Privzetapisavaodstavka"/>
    <w:link w:val="Podnaslov"/>
    <w:uiPriority w:val="11"/>
    <w:qFormat/>
    <w:rsid w:val="00847591"/>
    <w:rPr>
      <w:rFonts w:eastAsia="Aptos Display" w:cs="Aptos Display"/>
      <w:color w:val="595959"/>
      <w:spacing w:val="15"/>
      <w:sz w:val="28"/>
      <w:szCs w:val="28"/>
    </w:rPr>
  </w:style>
  <w:style w:type="character" w:customStyle="1" w:styleId="CitatZnak">
    <w:name w:val="Citat Znak"/>
    <w:basedOn w:val="Privzetapisavaodstavka"/>
    <w:link w:val="Citat"/>
    <w:uiPriority w:val="29"/>
    <w:qFormat/>
    <w:rsid w:val="00847591"/>
    <w:rPr>
      <w:i/>
      <w:iCs/>
      <w:color w:val="404040"/>
    </w:rPr>
  </w:style>
  <w:style w:type="character" w:customStyle="1" w:styleId="Intenzivenpoudarek1">
    <w:name w:val="Intenziven poudarek1"/>
    <w:basedOn w:val="Privzetapisavaodstavka"/>
    <w:uiPriority w:val="21"/>
    <w:qFormat/>
    <w:rsid w:val="00847591"/>
    <w:rPr>
      <w:i/>
      <w:iCs/>
      <w:color w:val="0F4761"/>
    </w:rPr>
  </w:style>
  <w:style w:type="character" w:customStyle="1" w:styleId="IntenzivencitatZnak">
    <w:name w:val="Intenziven citat Znak"/>
    <w:basedOn w:val="Privzetapisavaodstavka"/>
    <w:link w:val="Intenzivencitat"/>
    <w:uiPriority w:val="30"/>
    <w:qFormat/>
    <w:rsid w:val="00847591"/>
    <w:rPr>
      <w:i/>
      <w:iCs/>
      <w:color w:val="0F4761"/>
    </w:rPr>
  </w:style>
  <w:style w:type="character" w:customStyle="1" w:styleId="Intenzivensklic1">
    <w:name w:val="Intenziven sklic1"/>
    <w:basedOn w:val="Privzetapisavaodstavka"/>
    <w:uiPriority w:val="32"/>
    <w:qFormat/>
    <w:rsid w:val="00847591"/>
    <w:rPr>
      <w:b/>
      <w:bCs/>
      <w:smallCaps/>
      <w:color w:val="0F4761"/>
      <w:spacing w:val="5"/>
    </w:rPr>
  </w:style>
  <w:style w:type="character" w:customStyle="1" w:styleId="TelobesedilaZnak">
    <w:name w:val="Telo besedila Znak"/>
    <w:basedOn w:val="Privzetapisavaodstavka"/>
    <w:link w:val="Telobesedila"/>
    <w:uiPriority w:val="1"/>
    <w:qFormat/>
    <w:rsid w:val="00847591"/>
    <w:rPr>
      <w:rFonts w:ascii="Arial" w:eastAsia="Arial" w:hAnsi="Arial"/>
      <w:sz w:val="18"/>
      <w:szCs w:val="18"/>
      <w:lang w:val="en-US"/>
    </w:rPr>
  </w:style>
  <w:style w:type="character" w:customStyle="1" w:styleId="ListLabel1">
    <w:name w:val="ListLabel 1"/>
    <w:qFormat/>
    <w:rsid w:val="00847591"/>
    <w:rPr>
      <w:rFonts w:eastAsia="Times New Roman"/>
      <w:w w:val="99"/>
      <w:sz w:val="18"/>
      <w:szCs w:val="18"/>
    </w:rPr>
  </w:style>
  <w:style w:type="character" w:customStyle="1" w:styleId="ListLabel2">
    <w:name w:val="ListLabel 2"/>
    <w:qFormat/>
    <w:rsid w:val="00847591"/>
    <w:rPr>
      <w:rFonts w:eastAsia="Arial"/>
      <w:w w:val="99"/>
      <w:sz w:val="18"/>
      <w:szCs w:val="18"/>
    </w:rPr>
  </w:style>
  <w:style w:type="character" w:customStyle="1" w:styleId="ListLabel3">
    <w:name w:val="ListLabel 3"/>
    <w:qFormat/>
    <w:rsid w:val="00847591"/>
    <w:rPr>
      <w:rFonts w:eastAsia="Times New Roman"/>
      <w:w w:val="99"/>
      <w:sz w:val="18"/>
      <w:szCs w:val="18"/>
    </w:rPr>
  </w:style>
  <w:style w:type="character" w:customStyle="1" w:styleId="ListLabel4">
    <w:name w:val="ListLabel 4"/>
    <w:qFormat/>
    <w:rsid w:val="00847591"/>
    <w:rPr>
      <w:u w:val="single" w:color="000000"/>
    </w:rPr>
  </w:style>
  <w:style w:type="character" w:customStyle="1" w:styleId="ListLabel5">
    <w:name w:val="ListLabel 5"/>
    <w:qFormat/>
    <w:rsid w:val="00847591"/>
    <w:rPr>
      <w:rFonts w:eastAsia="Times New Roman"/>
      <w:w w:val="99"/>
      <w:sz w:val="18"/>
      <w:szCs w:val="18"/>
    </w:rPr>
  </w:style>
  <w:style w:type="character" w:customStyle="1" w:styleId="ListLabel6">
    <w:name w:val="ListLabel 6"/>
    <w:qFormat/>
    <w:rsid w:val="00847591"/>
    <w:rPr>
      <w:rFonts w:eastAsia="Times New Roman"/>
      <w:w w:val="99"/>
      <w:sz w:val="18"/>
      <w:szCs w:val="18"/>
    </w:rPr>
  </w:style>
  <w:style w:type="character" w:customStyle="1" w:styleId="ListLabel7">
    <w:name w:val="ListLabel 7"/>
    <w:qFormat/>
    <w:rsid w:val="00847591"/>
    <w:rPr>
      <w:rFonts w:ascii="Arial" w:eastAsia="Arial" w:hAnsi="Arial"/>
      <w:b/>
      <w:bCs/>
      <w:w w:val="99"/>
      <w:sz w:val="18"/>
      <w:szCs w:val="18"/>
    </w:rPr>
  </w:style>
  <w:style w:type="character" w:customStyle="1" w:styleId="ListLabel8">
    <w:name w:val="ListLabel 8"/>
    <w:qFormat/>
    <w:rsid w:val="00847591"/>
    <w:rPr>
      <w:rFonts w:ascii="Arial" w:eastAsia="Arial" w:hAnsi="Arial"/>
      <w:b/>
      <w:bCs/>
      <w:w w:val="99"/>
      <w:sz w:val="18"/>
      <w:szCs w:val="18"/>
    </w:rPr>
  </w:style>
  <w:style w:type="character" w:customStyle="1" w:styleId="ListLabel9">
    <w:name w:val="ListLabel 9"/>
    <w:qFormat/>
    <w:rsid w:val="00847591"/>
    <w:rPr>
      <w:rFonts w:eastAsia="Arial"/>
      <w:w w:val="99"/>
      <w:sz w:val="18"/>
      <w:szCs w:val="18"/>
    </w:rPr>
  </w:style>
  <w:style w:type="character" w:customStyle="1" w:styleId="ListLabel10">
    <w:name w:val="ListLabel 10"/>
    <w:qFormat/>
    <w:rsid w:val="00847591"/>
    <w:rPr>
      <w:rFonts w:eastAsia="Times New Roman"/>
      <w:w w:val="99"/>
      <w:sz w:val="18"/>
      <w:szCs w:val="18"/>
    </w:rPr>
  </w:style>
  <w:style w:type="character" w:customStyle="1" w:styleId="ListLabel11">
    <w:name w:val="ListLabel 11"/>
    <w:qFormat/>
    <w:rsid w:val="00847591"/>
    <w:rPr>
      <w:u w:val="single" w:color="000000"/>
    </w:rPr>
  </w:style>
  <w:style w:type="character" w:customStyle="1" w:styleId="ListLabel12">
    <w:name w:val="ListLabel 12"/>
    <w:qFormat/>
    <w:rsid w:val="00847591"/>
    <w:rPr>
      <w:rFonts w:eastAsia="Times New Roman"/>
      <w:w w:val="99"/>
      <w:sz w:val="18"/>
      <w:szCs w:val="18"/>
    </w:rPr>
  </w:style>
  <w:style w:type="character" w:customStyle="1" w:styleId="ListLabel13">
    <w:name w:val="ListLabel 13"/>
    <w:qFormat/>
    <w:rsid w:val="00847591"/>
    <w:rPr>
      <w:rFonts w:eastAsia="Arial"/>
      <w:w w:val="99"/>
      <w:sz w:val="18"/>
      <w:szCs w:val="18"/>
    </w:rPr>
  </w:style>
  <w:style w:type="character" w:customStyle="1" w:styleId="ListLabel14">
    <w:name w:val="ListLabel 14"/>
    <w:qFormat/>
    <w:rsid w:val="00847591"/>
    <w:rPr>
      <w:rFonts w:eastAsia="Times New Roman"/>
      <w:w w:val="99"/>
      <w:sz w:val="18"/>
      <w:szCs w:val="18"/>
    </w:rPr>
  </w:style>
  <w:style w:type="character" w:customStyle="1" w:styleId="ListLabel15">
    <w:name w:val="ListLabel 15"/>
    <w:qFormat/>
    <w:rsid w:val="00847591"/>
    <w:rPr>
      <w:rFonts w:eastAsia="Times New Roman"/>
      <w:w w:val="99"/>
      <w:sz w:val="18"/>
      <w:szCs w:val="18"/>
    </w:rPr>
  </w:style>
  <w:style w:type="character" w:customStyle="1" w:styleId="ListLabel16">
    <w:name w:val="ListLabel 16"/>
    <w:qFormat/>
    <w:rsid w:val="00847591"/>
    <w:rPr>
      <w:rFonts w:ascii="Arial" w:hAnsi="Arial"/>
      <w:b/>
      <w:sz w:val="18"/>
      <w:u w:val="thick" w:color="000000"/>
    </w:rPr>
  </w:style>
  <w:style w:type="character" w:customStyle="1" w:styleId="ListLabel17">
    <w:name w:val="ListLabel 17"/>
    <w:qFormat/>
    <w:rsid w:val="00847591"/>
    <w:rPr>
      <w:rFonts w:ascii="Arial" w:eastAsia="Arial" w:hAnsi="Arial"/>
      <w:b/>
      <w:bCs/>
      <w:w w:val="99"/>
      <w:sz w:val="18"/>
      <w:szCs w:val="18"/>
    </w:rPr>
  </w:style>
  <w:style w:type="character" w:customStyle="1" w:styleId="ListLabel18">
    <w:name w:val="ListLabel 18"/>
    <w:qFormat/>
    <w:rsid w:val="00847591"/>
    <w:rPr>
      <w:rFonts w:ascii="Arial" w:eastAsia="Arial" w:hAnsi="Arial"/>
      <w:b/>
      <w:bCs/>
      <w:w w:val="99"/>
      <w:sz w:val="18"/>
      <w:szCs w:val="18"/>
    </w:rPr>
  </w:style>
  <w:style w:type="character" w:customStyle="1" w:styleId="ListLabel19">
    <w:name w:val="ListLabel 19"/>
    <w:qFormat/>
    <w:rsid w:val="00847591"/>
    <w:rPr>
      <w:rFonts w:eastAsia="Arial"/>
      <w:w w:val="99"/>
      <w:sz w:val="18"/>
      <w:szCs w:val="18"/>
    </w:rPr>
  </w:style>
  <w:style w:type="character" w:customStyle="1" w:styleId="ListLabel20">
    <w:name w:val="ListLabel 20"/>
    <w:qFormat/>
    <w:rsid w:val="00847591"/>
    <w:rPr>
      <w:rFonts w:eastAsia="Times New Roman"/>
      <w:w w:val="99"/>
      <w:sz w:val="18"/>
      <w:szCs w:val="18"/>
    </w:rPr>
  </w:style>
  <w:style w:type="character" w:customStyle="1" w:styleId="ListLabel21">
    <w:name w:val="ListLabel 21"/>
    <w:qFormat/>
    <w:rsid w:val="00847591"/>
    <w:rPr>
      <w:rFonts w:eastAsia="Arial"/>
      <w:b/>
      <w:bCs/>
      <w:color w:val="00000A"/>
      <w:w w:val="99"/>
      <w:sz w:val="18"/>
      <w:szCs w:val="18"/>
    </w:rPr>
  </w:style>
  <w:style w:type="character" w:customStyle="1" w:styleId="ListLabel22">
    <w:name w:val="ListLabel 22"/>
    <w:qFormat/>
    <w:rsid w:val="00847591"/>
    <w:rPr>
      <w:rFonts w:eastAsia="Arial"/>
      <w:b/>
      <w:bCs/>
      <w:w w:val="99"/>
      <w:sz w:val="18"/>
      <w:szCs w:val="18"/>
    </w:rPr>
  </w:style>
  <w:style w:type="character" w:customStyle="1" w:styleId="ListLabel23">
    <w:name w:val="ListLabel 23"/>
    <w:qFormat/>
    <w:rsid w:val="00847591"/>
    <w:rPr>
      <w:rFonts w:eastAsia="Arial"/>
      <w:w w:val="99"/>
      <w:sz w:val="18"/>
      <w:szCs w:val="18"/>
    </w:rPr>
  </w:style>
  <w:style w:type="character" w:customStyle="1" w:styleId="ListLabel24">
    <w:name w:val="ListLabel 24"/>
    <w:qFormat/>
    <w:rsid w:val="00847591"/>
    <w:rPr>
      <w:rFonts w:ascii="Arial" w:eastAsia="Times New Roman" w:hAnsi="Arial"/>
      <w:w w:val="99"/>
      <w:sz w:val="18"/>
      <w:szCs w:val="18"/>
    </w:rPr>
  </w:style>
  <w:style w:type="character" w:customStyle="1" w:styleId="ListLabel25">
    <w:name w:val="ListLabel 25"/>
    <w:qFormat/>
    <w:rsid w:val="00847591"/>
    <w:rPr>
      <w:rFonts w:eastAsia="Arial"/>
      <w:b/>
      <w:bCs/>
      <w:w w:val="99"/>
      <w:sz w:val="18"/>
      <w:szCs w:val="18"/>
    </w:rPr>
  </w:style>
  <w:style w:type="character" w:customStyle="1" w:styleId="ListLabel26">
    <w:name w:val="ListLabel 26"/>
    <w:qFormat/>
    <w:rsid w:val="00847591"/>
    <w:rPr>
      <w:rFonts w:eastAsia="Arial"/>
      <w:b/>
      <w:bCs/>
      <w:w w:val="99"/>
      <w:sz w:val="18"/>
      <w:szCs w:val="18"/>
    </w:rPr>
  </w:style>
  <w:style w:type="character" w:customStyle="1" w:styleId="ListLabel27">
    <w:name w:val="ListLabel 27"/>
    <w:qFormat/>
    <w:rsid w:val="00847591"/>
    <w:rPr>
      <w:w w:val="99"/>
      <w:sz w:val="18"/>
      <w:szCs w:val="18"/>
    </w:rPr>
  </w:style>
  <w:style w:type="character" w:customStyle="1" w:styleId="ListLabel28">
    <w:name w:val="ListLabel 28"/>
    <w:qFormat/>
    <w:rsid w:val="00847591"/>
    <w:rPr>
      <w:rFonts w:eastAsia="Times New Roman"/>
      <w:w w:val="99"/>
      <w:sz w:val="18"/>
      <w:szCs w:val="18"/>
    </w:rPr>
  </w:style>
  <w:style w:type="character" w:customStyle="1" w:styleId="ListLabel29">
    <w:name w:val="ListLabel 29"/>
    <w:qFormat/>
    <w:rsid w:val="00847591"/>
    <w:rPr>
      <w:rFonts w:eastAsia="Arial"/>
      <w:b/>
      <w:bCs/>
      <w:w w:val="99"/>
      <w:sz w:val="18"/>
      <w:szCs w:val="18"/>
    </w:rPr>
  </w:style>
  <w:style w:type="character" w:customStyle="1" w:styleId="ListLabel30">
    <w:name w:val="ListLabel 30"/>
    <w:qFormat/>
    <w:rsid w:val="00847591"/>
    <w:rPr>
      <w:rFonts w:eastAsia="Arial"/>
      <w:b/>
      <w:bCs/>
      <w:w w:val="99"/>
      <w:sz w:val="18"/>
      <w:szCs w:val="18"/>
    </w:rPr>
  </w:style>
  <w:style w:type="character" w:customStyle="1" w:styleId="ListLabel31">
    <w:name w:val="ListLabel 31"/>
    <w:qFormat/>
    <w:rsid w:val="00847591"/>
    <w:rPr>
      <w:rFonts w:eastAsia="Arial"/>
      <w:w w:val="99"/>
      <w:sz w:val="18"/>
      <w:szCs w:val="18"/>
    </w:rPr>
  </w:style>
  <w:style w:type="character" w:customStyle="1" w:styleId="ListLabel32">
    <w:name w:val="ListLabel 32"/>
    <w:qFormat/>
    <w:rsid w:val="00847591"/>
    <w:rPr>
      <w:rFonts w:eastAsia="Times New Roman"/>
      <w:w w:val="99"/>
      <w:sz w:val="18"/>
      <w:szCs w:val="18"/>
    </w:rPr>
  </w:style>
  <w:style w:type="character" w:customStyle="1" w:styleId="ListLabel33">
    <w:name w:val="ListLabel 33"/>
    <w:qFormat/>
    <w:rsid w:val="00847591"/>
    <w:rPr>
      <w:rFonts w:ascii="Arial" w:eastAsia="Arial" w:hAnsi="Arial"/>
      <w:b/>
      <w:bCs/>
      <w:w w:val="99"/>
      <w:sz w:val="18"/>
      <w:szCs w:val="18"/>
    </w:rPr>
  </w:style>
  <w:style w:type="character" w:customStyle="1" w:styleId="ListLabel34">
    <w:name w:val="ListLabel 34"/>
    <w:qFormat/>
    <w:rsid w:val="00847591"/>
    <w:rPr>
      <w:rFonts w:eastAsia="Arial"/>
      <w:w w:val="99"/>
      <w:sz w:val="18"/>
      <w:szCs w:val="18"/>
    </w:rPr>
  </w:style>
  <w:style w:type="character" w:customStyle="1" w:styleId="ListLabel35">
    <w:name w:val="ListLabel 35"/>
    <w:qFormat/>
    <w:rsid w:val="00847591"/>
    <w:rPr>
      <w:rFonts w:eastAsia="Times New Roman"/>
      <w:w w:val="99"/>
      <w:sz w:val="18"/>
      <w:szCs w:val="18"/>
    </w:rPr>
  </w:style>
  <w:style w:type="character" w:customStyle="1" w:styleId="ListLabel36">
    <w:name w:val="ListLabel 36"/>
    <w:qFormat/>
    <w:rsid w:val="00847591"/>
    <w:rPr>
      <w:rFonts w:eastAsia="Arial"/>
      <w:b/>
      <w:bCs/>
      <w:w w:val="99"/>
      <w:sz w:val="18"/>
      <w:szCs w:val="18"/>
    </w:rPr>
  </w:style>
  <w:style w:type="character" w:customStyle="1" w:styleId="ListLabel37">
    <w:name w:val="ListLabel 37"/>
    <w:qFormat/>
    <w:rsid w:val="00847591"/>
    <w:rPr>
      <w:rFonts w:eastAsia="Arial"/>
      <w:w w:val="99"/>
      <w:sz w:val="18"/>
      <w:szCs w:val="18"/>
    </w:rPr>
  </w:style>
  <w:style w:type="character" w:customStyle="1" w:styleId="ListLabel38">
    <w:name w:val="ListLabel 38"/>
    <w:qFormat/>
    <w:rsid w:val="00847591"/>
    <w:rPr>
      <w:rFonts w:eastAsia="Times New Roman"/>
      <w:w w:val="99"/>
      <w:sz w:val="18"/>
      <w:szCs w:val="18"/>
    </w:rPr>
  </w:style>
  <w:style w:type="character" w:customStyle="1" w:styleId="ListLabel39">
    <w:name w:val="ListLabel 39"/>
    <w:qFormat/>
    <w:rsid w:val="00847591"/>
    <w:rPr>
      <w:rFonts w:eastAsia="Arial"/>
      <w:b/>
      <w:bCs/>
      <w:w w:val="99"/>
      <w:sz w:val="18"/>
      <w:szCs w:val="18"/>
    </w:rPr>
  </w:style>
  <w:style w:type="character" w:customStyle="1" w:styleId="ListLabel40">
    <w:name w:val="ListLabel 40"/>
    <w:qFormat/>
    <w:rsid w:val="00847591"/>
    <w:rPr>
      <w:rFonts w:eastAsia="Arial"/>
      <w:w w:val="99"/>
      <w:sz w:val="18"/>
      <w:szCs w:val="18"/>
    </w:rPr>
  </w:style>
  <w:style w:type="character" w:customStyle="1" w:styleId="ListLabel41">
    <w:name w:val="ListLabel 41"/>
    <w:qFormat/>
    <w:rsid w:val="00847591"/>
    <w:rPr>
      <w:rFonts w:eastAsia="Times New Roman"/>
      <w:w w:val="99"/>
      <w:sz w:val="18"/>
      <w:szCs w:val="18"/>
    </w:rPr>
  </w:style>
  <w:style w:type="character" w:customStyle="1" w:styleId="ListLabel42">
    <w:name w:val="ListLabel 42"/>
    <w:qFormat/>
    <w:rsid w:val="00847591"/>
    <w:rPr>
      <w:u w:val="single" w:color="000000"/>
    </w:rPr>
  </w:style>
  <w:style w:type="character" w:customStyle="1" w:styleId="ListLabel43">
    <w:name w:val="ListLabel 43"/>
    <w:qFormat/>
    <w:rsid w:val="00847591"/>
    <w:rPr>
      <w:rFonts w:eastAsia="Times New Roman"/>
      <w:w w:val="99"/>
      <w:sz w:val="18"/>
      <w:szCs w:val="18"/>
    </w:rPr>
  </w:style>
  <w:style w:type="character" w:customStyle="1" w:styleId="ListLabel44">
    <w:name w:val="ListLabel 44"/>
    <w:qFormat/>
    <w:rsid w:val="00847591"/>
    <w:rPr>
      <w:rFonts w:eastAsia="Arial"/>
      <w:w w:val="99"/>
      <w:sz w:val="18"/>
      <w:szCs w:val="18"/>
    </w:rPr>
  </w:style>
  <w:style w:type="character" w:customStyle="1" w:styleId="ListLabel45">
    <w:name w:val="ListLabel 45"/>
    <w:qFormat/>
    <w:rsid w:val="00847591"/>
    <w:rPr>
      <w:rFonts w:eastAsia="Times New Roman"/>
      <w:w w:val="99"/>
      <w:sz w:val="18"/>
      <w:szCs w:val="18"/>
    </w:rPr>
  </w:style>
  <w:style w:type="character" w:customStyle="1" w:styleId="ListLabel46">
    <w:name w:val="ListLabel 46"/>
    <w:qFormat/>
    <w:rsid w:val="00847591"/>
    <w:rPr>
      <w:u w:val="single" w:color="000000"/>
    </w:rPr>
  </w:style>
  <w:style w:type="character" w:customStyle="1" w:styleId="ListLabel47">
    <w:name w:val="ListLabel 47"/>
    <w:qFormat/>
    <w:rsid w:val="00847591"/>
    <w:rPr>
      <w:rFonts w:ascii="Arial" w:eastAsia="Times New Roman" w:hAnsi="Arial"/>
      <w:b/>
      <w:w w:val="99"/>
      <w:sz w:val="18"/>
      <w:szCs w:val="18"/>
    </w:rPr>
  </w:style>
  <w:style w:type="character" w:customStyle="1" w:styleId="ListLabel48">
    <w:name w:val="ListLabel 48"/>
    <w:qFormat/>
    <w:rsid w:val="00847591"/>
    <w:rPr>
      <w:rFonts w:ascii="Arial" w:eastAsia="Times New Roman" w:hAnsi="Arial"/>
      <w:w w:val="99"/>
      <w:sz w:val="18"/>
      <w:szCs w:val="18"/>
    </w:rPr>
  </w:style>
  <w:style w:type="character" w:customStyle="1" w:styleId="ListLabel49">
    <w:name w:val="ListLabel 49"/>
    <w:qFormat/>
    <w:rsid w:val="00847591"/>
    <w:rPr>
      <w:rFonts w:eastAsia="Arial"/>
      <w:b/>
      <w:bCs/>
      <w:w w:val="99"/>
      <w:sz w:val="18"/>
      <w:szCs w:val="18"/>
    </w:rPr>
  </w:style>
  <w:style w:type="character" w:customStyle="1" w:styleId="ListLabel50">
    <w:name w:val="ListLabel 50"/>
    <w:qFormat/>
    <w:rsid w:val="00847591"/>
    <w:rPr>
      <w:rFonts w:ascii="Arial" w:eastAsia="Arial" w:hAnsi="Arial"/>
      <w:w w:val="99"/>
      <w:sz w:val="18"/>
      <w:szCs w:val="18"/>
    </w:rPr>
  </w:style>
  <w:style w:type="character" w:customStyle="1" w:styleId="ListLabel51">
    <w:name w:val="ListLabel 51"/>
    <w:qFormat/>
    <w:rsid w:val="00847591"/>
    <w:rPr>
      <w:rFonts w:eastAsia="Times New Roman"/>
      <w:w w:val="99"/>
      <w:sz w:val="18"/>
      <w:szCs w:val="18"/>
    </w:rPr>
  </w:style>
  <w:style w:type="character" w:customStyle="1" w:styleId="ListLabel52">
    <w:name w:val="ListLabel 52"/>
    <w:qFormat/>
    <w:rsid w:val="00847591"/>
    <w:rPr>
      <w:rFonts w:ascii="Arial" w:hAnsi="Arial"/>
      <w:b/>
      <w:sz w:val="18"/>
      <w:u w:val="thick" w:color="000000"/>
    </w:rPr>
  </w:style>
  <w:style w:type="character" w:customStyle="1" w:styleId="ListLabel53">
    <w:name w:val="ListLabel 53"/>
    <w:qFormat/>
    <w:rsid w:val="00847591"/>
    <w:rPr>
      <w:rFonts w:eastAsia="Arial" w:cs="Arial"/>
    </w:rPr>
  </w:style>
  <w:style w:type="character" w:customStyle="1" w:styleId="ListLabel54">
    <w:name w:val="ListLabel 54"/>
    <w:qFormat/>
    <w:rsid w:val="00847591"/>
    <w:rPr>
      <w:rFonts w:eastAsia="Arial"/>
      <w:w w:val="99"/>
      <w:sz w:val="18"/>
      <w:szCs w:val="18"/>
    </w:rPr>
  </w:style>
  <w:style w:type="character" w:customStyle="1" w:styleId="ListLabel55">
    <w:name w:val="ListLabel 55"/>
    <w:qFormat/>
    <w:rsid w:val="00847591"/>
    <w:rPr>
      <w:rFonts w:eastAsia="Times New Roman"/>
      <w:w w:val="99"/>
      <w:sz w:val="18"/>
      <w:szCs w:val="18"/>
    </w:rPr>
  </w:style>
  <w:style w:type="character" w:customStyle="1" w:styleId="ListLabel56">
    <w:name w:val="ListLabel 56"/>
    <w:qFormat/>
    <w:rsid w:val="00847591"/>
    <w:rPr>
      <w:rFonts w:eastAsia="Times New Roman"/>
      <w:w w:val="99"/>
      <w:sz w:val="18"/>
      <w:szCs w:val="18"/>
    </w:rPr>
  </w:style>
  <w:style w:type="character" w:customStyle="1" w:styleId="ListLabel57">
    <w:name w:val="ListLabel 57"/>
    <w:qFormat/>
    <w:rsid w:val="00847591"/>
    <w:rPr>
      <w:rFonts w:ascii="Arial" w:eastAsia="Arial" w:hAnsi="Arial"/>
      <w:b/>
      <w:bCs/>
      <w:w w:val="99"/>
      <w:sz w:val="18"/>
      <w:szCs w:val="18"/>
    </w:rPr>
  </w:style>
  <w:style w:type="character" w:customStyle="1" w:styleId="ListLabel58">
    <w:name w:val="ListLabel 58"/>
    <w:qFormat/>
    <w:rsid w:val="00847591"/>
    <w:rPr>
      <w:rFonts w:ascii="Arial" w:eastAsia="Arial" w:hAnsi="Arial" w:cs="Arial"/>
      <w:b/>
      <w:w w:val="99"/>
      <w:sz w:val="18"/>
      <w:szCs w:val="18"/>
    </w:rPr>
  </w:style>
  <w:style w:type="character" w:customStyle="1" w:styleId="ListLabel59">
    <w:name w:val="ListLabel 59"/>
    <w:qFormat/>
    <w:rsid w:val="00847591"/>
    <w:rPr>
      <w:rFonts w:eastAsia="Times New Roman"/>
      <w:w w:val="99"/>
      <w:sz w:val="18"/>
      <w:szCs w:val="18"/>
    </w:rPr>
  </w:style>
  <w:style w:type="character" w:customStyle="1" w:styleId="ListLabel60">
    <w:name w:val="ListLabel 60"/>
    <w:qFormat/>
    <w:rsid w:val="00847591"/>
    <w:rPr>
      <w:rFonts w:eastAsia="Times New Roman"/>
      <w:w w:val="99"/>
      <w:sz w:val="18"/>
      <w:szCs w:val="18"/>
    </w:rPr>
  </w:style>
  <w:style w:type="character" w:customStyle="1" w:styleId="ListLabel61">
    <w:name w:val="ListLabel 61"/>
    <w:qFormat/>
    <w:rsid w:val="00847591"/>
    <w:rPr>
      <w:rFonts w:cs="Courier New"/>
    </w:rPr>
  </w:style>
  <w:style w:type="character" w:customStyle="1" w:styleId="ListLabel62">
    <w:name w:val="ListLabel 62"/>
    <w:qFormat/>
    <w:rsid w:val="00847591"/>
    <w:rPr>
      <w:rFonts w:cs="Courier New"/>
    </w:rPr>
  </w:style>
  <w:style w:type="character" w:customStyle="1" w:styleId="ListLabel63">
    <w:name w:val="ListLabel 63"/>
    <w:qFormat/>
    <w:rsid w:val="00847591"/>
    <w:rPr>
      <w:rFonts w:cs="Courier New"/>
    </w:rPr>
  </w:style>
  <w:style w:type="character" w:customStyle="1" w:styleId="ListLabel64">
    <w:name w:val="ListLabel 64"/>
    <w:qFormat/>
    <w:rsid w:val="00847591"/>
    <w:rPr>
      <w:rFonts w:eastAsia="Times New Roman"/>
      <w:w w:val="99"/>
      <w:sz w:val="18"/>
      <w:szCs w:val="18"/>
    </w:rPr>
  </w:style>
  <w:style w:type="character" w:customStyle="1" w:styleId="ListLabel65">
    <w:name w:val="ListLabel 65"/>
    <w:qFormat/>
    <w:rsid w:val="00847591"/>
    <w:rPr>
      <w:rFonts w:cs="Courier New"/>
    </w:rPr>
  </w:style>
  <w:style w:type="character" w:customStyle="1" w:styleId="ListLabel66">
    <w:name w:val="ListLabel 66"/>
    <w:qFormat/>
    <w:rsid w:val="00847591"/>
    <w:rPr>
      <w:rFonts w:cs="Courier New"/>
    </w:rPr>
  </w:style>
  <w:style w:type="character" w:customStyle="1" w:styleId="ListLabel67">
    <w:name w:val="ListLabel 67"/>
    <w:qFormat/>
    <w:rsid w:val="00847591"/>
    <w:rPr>
      <w:rFonts w:cs="Courier New"/>
    </w:rPr>
  </w:style>
  <w:style w:type="character" w:customStyle="1" w:styleId="ListLabel68">
    <w:name w:val="ListLabel 68"/>
    <w:qFormat/>
    <w:rsid w:val="00847591"/>
    <w:rPr>
      <w:rFonts w:eastAsia="Times New Roman"/>
      <w:w w:val="99"/>
      <w:sz w:val="18"/>
      <w:szCs w:val="18"/>
    </w:rPr>
  </w:style>
  <w:style w:type="character" w:customStyle="1" w:styleId="ListLabel69">
    <w:name w:val="ListLabel 69"/>
    <w:qFormat/>
    <w:rsid w:val="00847591"/>
    <w:rPr>
      <w:rFonts w:cs="Courier New"/>
    </w:rPr>
  </w:style>
  <w:style w:type="character" w:customStyle="1" w:styleId="ListLabel70">
    <w:name w:val="ListLabel 70"/>
    <w:qFormat/>
    <w:rsid w:val="00847591"/>
    <w:rPr>
      <w:rFonts w:cs="Courier New"/>
    </w:rPr>
  </w:style>
  <w:style w:type="character" w:customStyle="1" w:styleId="ListLabel71">
    <w:name w:val="ListLabel 71"/>
    <w:qFormat/>
    <w:rsid w:val="00847591"/>
    <w:rPr>
      <w:rFonts w:cs="Courier New"/>
    </w:rPr>
  </w:style>
  <w:style w:type="character" w:customStyle="1" w:styleId="ListLabel72">
    <w:name w:val="ListLabel 72"/>
    <w:qFormat/>
    <w:rsid w:val="00847591"/>
    <w:rPr>
      <w:rFonts w:eastAsia="Times New Roman"/>
      <w:w w:val="99"/>
      <w:sz w:val="18"/>
      <w:szCs w:val="18"/>
    </w:rPr>
  </w:style>
  <w:style w:type="character" w:customStyle="1" w:styleId="ListLabel73">
    <w:name w:val="ListLabel 73"/>
    <w:qFormat/>
    <w:rsid w:val="00847591"/>
    <w:rPr>
      <w:rFonts w:cs="Courier New"/>
    </w:rPr>
  </w:style>
  <w:style w:type="character" w:customStyle="1" w:styleId="ListLabel74">
    <w:name w:val="ListLabel 74"/>
    <w:qFormat/>
    <w:rsid w:val="00847591"/>
    <w:rPr>
      <w:rFonts w:eastAsia="Times New Roman"/>
      <w:w w:val="99"/>
      <w:sz w:val="18"/>
      <w:szCs w:val="18"/>
    </w:rPr>
  </w:style>
  <w:style w:type="character" w:customStyle="1" w:styleId="ListLabel75">
    <w:name w:val="ListLabel 75"/>
    <w:qFormat/>
    <w:rsid w:val="00847591"/>
    <w:rPr>
      <w:rFonts w:cs="Courier New"/>
    </w:rPr>
  </w:style>
  <w:style w:type="character" w:customStyle="1" w:styleId="ListLabel76">
    <w:name w:val="ListLabel 76"/>
    <w:qFormat/>
    <w:rsid w:val="00847591"/>
    <w:rPr>
      <w:rFonts w:cs="Courier New"/>
    </w:rPr>
  </w:style>
  <w:style w:type="character" w:customStyle="1" w:styleId="ListLabel77">
    <w:name w:val="ListLabel 77"/>
    <w:qFormat/>
    <w:rsid w:val="00847591"/>
    <w:rPr>
      <w:rFonts w:eastAsia="Times New Roman"/>
      <w:w w:val="99"/>
      <w:sz w:val="18"/>
      <w:szCs w:val="18"/>
    </w:rPr>
  </w:style>
  <w:style w:type="character" w:customStyle="1" w:styleId="ListLabel78">
    <w:name w:val="ListLabel 78"/>
    <w:qFormat/>
    <w:rsid w:val="00847591"/>
    <w:rPr>
      <w:rFonts w:eastAsia="Times New Roman"/>
      <w:w w:val="99"/>
      <w:sz w:val="18"/>
      <w:szCs w:val="18"/>
    </w:rPr>
  </w:style>
  <w:style w:type="character" w:customStyle="1" w:styleId="ListLabel79">
    <w:name w:val="ListLabel 79"/>
    <w:qFormat/>
    <w:rsid w:val="00847591"/>
    <w:rPr>
      <w:rFonts w:eastAsia="Times New Roman"/>
      <w:w w:val="99"/>
      <w:sz w:val="18"/>
      <w:szCs w:val="18"/>
    </w:rPr>
  </w:style>
  <w:style w:type="character" w:customStyle="1" w:styleId="ListLabel80">
    <w:name w:val="ListLabel 80"/>
    <w:qFormat/>
    <w:rsid w:val="00847591"/>
    <w:rPr>
      <w:rFonts w:eastAsia="Times New Roman"/>
      <w:w w:val="99"/>
      <w:sz w:val="18"/>
      <w:szCs w:val="18"/>
    </w:rPr>
  </w:style>
  <w:style w:type="character" w:customStyle="1" w:styleId="ListLabel81">
    <w:name w:val="ListLabel 81"/>
    <w:qFormat/>
    <w:rsid w:val="00847591"/>
    <w:rPr>
      <w:rFonts w:cs="Courier New"/>
    </w:rPr>
  </w:style>
  <w:style w:type="character" w:customStyle="1" w:styleId="ListLabel82">
    <w:name w:val="ListLabel 82"/>
    <w:qFormat/>
    <w:rsid w:val="00847591"/>
    <w:rPr>
      <w:rFonts w:cs="Courier New"/>
    </w:rPr>
  </w:style>
  <w:style w:type="character" w:customStyle="1" w:styleId="ListLabel83">
    <w:name w:val="ListLabel 83"/>
    <w:qFormat/>
    <w:rsid w:val="00847591"/>
    <w:rPr>
      <w:rFonts w:cs="Courier New"/>
    </w:rPr>
  </w:style>
  <w:style w:type="character" w:customStyle="1" w:styleId="ListLabel84">
    <w:name w:val="ListLabel 84"/>
    <w:qFormat/>
    <w:rsid w:val="00847591"/>
    <w:rPr>
      <w:rFonts w:eastAsia="Times New Roman"/>
      <w:w w:val="99"/>
      <w:sz w:val="18"/>
      <w:szCs w:val="18"/>
    </w:rPr>
  </w:style>
  <w:style w:type="character" w:customStyle="1" w:styleId="ListLabel85">
    <w:name w:val="ListLabel 85"/>
    <w:qFormat/>
    <w:rsid w:val="00847591"/>
    <w:rPr>
      <w:rFonts w:cs="Courier New"/>
    </w:rPr>
  </w:style>
  <w:style w:type="character" w:customStyle="1" w:styleId="ListLabel86">
    <w:name w:val="ListLabel 86"/>
    <w:qFormat/>
    <w:rsid w:val="00847591"/>
    <w:rPr>
      <w:rFonts w:cs="Courier New"/>
    </w:rPr>
  </w:style>
  <w:style w:type="character" w:customStyle="1" w:styleId="ListLabel87">
    <w:name w:val="ListLabel 87"/>
    <w:qFormat/>
    <w:rsid w:val="00847591"/>
    <w:rPr>
      <w:rFonts w:cs="Courier New"/>
    </w:rPr>
  </w:style>
  <w:style w:type="character" w:customStyle="1" w:styleId="ListLabel88">
    <w:name w:val="ListLabel 88"/>
    <w:qFormat/>
    <w:rsid w:val="00847591"/>
    <w:rPr>
      <w:rFonts w:ascii="Arial" w:eastAsia="Times New Roman" w:hAnsi="Arial"/>
      <w:b/>
      <w:w w:val="99"/>
      <w:sz w:val="18"/>
      <w:szCs w:val="18"/>
    </w:rPr>
  </w:style>
  <w:style w:type="character" w:customStyle="1" w:styleId="ListLabel89">
    <w:name w:val="ListLabel 89"/>
    <w:qFormat/>
    <w:rsid w:val="00847591"/>
    <w:rPr>
      <w:rFonts w:cs="Courier New"/>
    </w:rPr>
  </w:style>
  <w:style w:type="character" w:customStyle="1" w:styleId="ListLabel90">
    <w:name w:val="ListLabel 90"/>
    <w:qFormat/>
    <w:rsid w:val="00847591"/>
    <w:rPr>
      <w:rFonts w:cs="Courier New"/>
    </w:rPr>
  </w:style>
  <w:style w:type="character" w:customStyle="1" w:styleId="ListLabel91">
    <w:name w:val="ListLabel 91"/>
    <w:qFormat/>
    <w:rsid w:val="00847591"/>
    <w:rPr>
      <w:rFonts w:cs="Courier New"/>
    </w:rPr>
  </w:style>
  <w:style w:type="character" w:customStyle="1" w:styleId="ListLabel92">
    <w:name w:val="ListLabel 92"/>
    <w:qFormat/>
    <w:rsid w:val="00847591"/>
    <w:rPr>
      <w:rFonts w:eastAsia="Times New Roman"/>
      <w:w w:val="99"/>
      <w:sz w:val="18"/>
      <w:szCs w:val="18"/>
    </w:rPr>
  </w:style>
  <w:style w:type="character" w:customStyle="1" w:styleId="ListLabel93">
    <w:name w:val="ListLabel 93"/>
    <w:qFormat/>
    <w:rsid w:val="00847591"/>
    <w:rPr>
      <w:rFonts w:cs="Courier New"/>
    </w:rPr>
  </w:style>
  <w:style w:type="character" w:customStyle="1" w:styleId="ListLabel94">
    <w:name w:val="ListLabel 94"/>
    <w:qFormat/>
    <w:rsid w:val="00847591"/>
    <w:rPr>
      <w:rFonts w:cs="Courier New"/>
    </w:rPr>
  </w:style>
  <w:style w:type="character" w:customStyle="1" w:styleId="ListLabel95">
    <w:name w:val="ListLabel 95"/>
    <w:qFormat/>
    <w:rsid w:val="00847591"/>
    <w:rPr>
      <w:rFonts w:cs="Courier New"/>
    </w:rPr>
  </w:style>
  <w:style w:type="character" w:customStyle="1" w:styleId="ListLabel96">
    <w:name w:val="ListLabel 96"/>
    <w:qFormat/>
    <w:rsid w:val="00847591"/>
    <w:rPr>
      <w:w w:val="99"/>
      <w:sz w:val="18"/>
      <w:szCs w:val="18"/>
    </w:rPr>
  </w:style>
  <w:style w:type="character" w:customStyle="1" w:styleId="ListLabel97">
    <w:name w:val="ListLabel 97"/>
    <w:qFormat/>
    <w:rsid w:val="00847591"/>
    <w:rPr>
      <w:rFonts w:cs="Courier New"/>
    </w:rPr>
  </w:style>
  <w:style w:type="character" w:customStyle="1" w:styleId="ListLabel98">
    <w:name w:val="ListLabel 98"/>
    <w:qFormat/>
    <w:rsid w:val="00847591"/>
    <w:rPr>
      <w:rFonts w:cs="Courier New"/>
    </w:rPr>
  </w:style>
  <w:style w:type="character" w:customStyle="1" w:styleId="ListLabel99">
    <w:name w:val="ListLabel 99"/>
    <w:qFormat/>
    <w:rsid w:val="00847591"/>
    <w:rPr>
      <w:rFonts w:cs="Courier New"/>
    </w:rPr>
  </w:style>
  <w:style w:type="character" w:customStyle="1" w:styleId="ListLabel100">
    <w:name w:val="ListLabel 100"/>
    <w:qFormat/>
    <w:rsid w:val="00847591"/>
    <w:rPr>
      <w:rFonts w:eastAsia="Times New Roman"/>
      <w:w w:val="99"/>
      <w:sz w:val="18"/>
      <w:szCs w:val="18"/>
    </w:rPr>
  </w:style>
  <w:style w:type="character" w:customStyle="1" w:styleId="ListLabel101">
    <w:name w:val="ListLabel 101"/>
    <w:qFormat/>
    <w:rsid w:val="00847591"/>
    <w:rPr>
      <w:rFonts w:cs="Courier New"/>
    </w:rPr>
  </w:style>
  <w:style w:type="character" w:customStyle="1" w:styleId="ListLabel102">
    <w:name w:val="ListLabel 102"/>
    <w:qFormat/>
    <w:rsid w:val="00847591"/>
    <w:rPr>
      <w:rFonts w:cs="Courier New"/>
    </w:rPr>
  </w:style>
  <w:style w:type="character" w:customStyle="1" w:styleId="ListLabel103">
    <w:name w:val="ListLabel 103"/>
    <w:qFormat/>
    <w:rsid w:val="00847591"/>
    <w:rPr>
      <w:rFonts w:cs="Courier New"/>
    </w:rPr>
  </w:style>
  <w:style w:type="character" w:customStyle="1" w:styleId="ListLabel104">
    <w:name w:val="ListLabel 104"/>
    <w:qFormat/>
    <w:rsid w:val="00847591"/>
    <w:rPr>
      <w:rFonts w:eastAsia="Times New Roman"/>
      <w:w w:val="99"/>
      <w:sz w:val="18"/>
      <w:szCs w:val="18"/>
    </w:rPr>
  </w:style>
  <w:style w:type="character" w:customStyle="1" w:styleId="ListLabel105">
    <w:name w:val="ListLabel 105"/>
    <w:qFormat/>
    <w:rsid w:val="00847591"/>
    <w:rPr>
      <w:rFonts w:cs="Courier New"/>
    </w:rPr>
  </w:style>
  <w:style w:type="character" w:customStyle="1" w:styleId="ListLabel106">
    <w:name w:val="ListLabel 106"/>
    <w:qFormat/>
    <w:rsid w:val="00847591"/>
    <w:rPr>
      <w:rFonts w:cs="Courier New"/>
    </w:rPr>
  </w:style>
  <w:style w:type="character" w:customStyle="1" w:styleId="ListLabel107">
    <w:name w:val="ListLabel 107"/>
    <w:qFormat/>
    <w:rsid w:val="00847591"/>
    <w:rPr>
      <w:rFonts w:cs="Courier New"/>
    </w:rPr>
  </w:style>
  <w:style w:type="character" w:customStyle="1" w:styleId="ListLabel108">
    <w:name w:val="ListLabel 108"/>
    <w:qFormat/>
    <w:rsid w:val="00847591"/>
    <w:rPr>
      <w:rFonts w:eastAsia="Times New Roman"/>
      <w:w w:val="99"/>
      <w:sz w:val="18"/>
      <w:szCs w:val="18"/>
    </w:rPr>
  </w:style>
  <w:style w:type="character" w:customStyle="1" w:styleId="ListLabel109">
    <w:name w:val="ListLabel 109"/>
    <w:qFormat/>
    <w:rsid w:val="00847591"/>
    <w:rPr>
      <w:rFonts w:cs="Courier New"/>
    </w:rPr>
  </w:style>
  <w:style w:type="character" w:customStyle="1" w:styleId="ListLabel110">
    <w:name w:val="ListLabel 110"/>
    <w:qFormat/>
    <w:rsid w:val="00847591"/>
    <w:rPr>
      <w:rFonts w:cs="Courier New"/>
    </w:rPr>
  </w:style>
  <w:style w:type="character" w:customStyle="1" w:styleId="ListLabel111">
    <w:name w:val="ListLabel 111"/>
    <w:qFormat/>
    <w:rsid w:val="00847591"/>
    <w:rPr>
      <w:rFonts w:cs="Courier New"/>
    </w:rPr>
  </w:style>
  <w:style w:type="character" w:customStyle="1" w:styleId="ListLabel112">
    <w:name w:val="ListLabel 112"/>
    <w:qFormat/>
    <w:rsid w:val="00847591"/>
    <w:rPr>
      <w:rFonts w:eastAsia="Arial"/>
      <w:b/>
      <w:bCs/>
      <w:w w:val="99"/>
      <w:sz w:val="18"/>
      <w:szCs w:val="18"/>
    </w:rPr>
  </w:style>
  <w:style w:type="character" w:customStyle="1" w:styleId="ListLabel113">
    <w:name w:val="ListLabel 113"/>
    <w:qFormat/>
    <w:rsid w:val="00847591"/>
    <w:rPr>
      <w:rFonts w:eastAsia="Arial"/>
      <w:w w:val="99"/>
      <w:sz w:val="18"/>
      <w:szCs w:val="18"/>
    </w:rPr>
  </w:style>
  <w:style w:type="character" w:customStyle="1" w:styleId="ListLabel114">
    <w:name w:val="ListLabel 114"/>
    <w:qFormat/>
    <w:rsid w:val="00847591"/>
    <w:rPr>
      <w:rFonts w:eastAsia="Times New Roman"/>
      <w:w w:val="99"/>
      <w:sz w:val="18"/>
      <w:szCs w:val="18"/>
    </w:rPr>
  </w:style>
  <w:style w:type="character" w:customStyle="1" w:styleId="ListLabel115">
    <w:name w:val="ListLabel 115"/>
    <w:qFormat/>
    <w:rsid w:val="00847591"/>
    <w:rPr>
      <w:rFonts w:eastAsia="Arial"/>
      <w:b/>
      <w:bCs/>
      <w:w w:val="99"/>
      <w:sz w:val="18"/>
      <w:szCs w:val="18"/>
    </w:rPr>
  </w:style>
  <w:style w:type="character" w:customStyle="1" w:styleId="ListLabel116">
    <w:name w:val="ListLabel 116"/>
    <w:qFormat/>
    <w:rsid w:val="00847591"/>
    <w:rPr>
      <w:rFonts w:eastAsia="Arial"/>
      <w:b/>
      <w:bCs/>
      <w:w w:val="99"/>
      <w:sz w:val="18"/>
      <w:szCs w:val="18"/>
    </w:rPr>
  </w:style>
  <w:style w:type="character" w:customStyle="1" w:styleId="ListLabel117">
    <w:name w:val="ListLabel 117"/>
    <w:qFormat/>
    <w:rsid w:val="00847591"/>
    <w:rPr>
      <w:w w:val="99"/>
      <w:sz w:val="18"/>
      <w:szCs w:val="18"/>
    </w:rPr>
  </w:style>
  <w:style w:type="character" w:customStyle="1" w:styleId="ListLabel118">
    <w:name w:val="ListLabel 118"/>
    <w:qFormat/>
    <w:rsid w:val="00847591"/>
    <w:rPr>
      <w:rFonts w:eastAsia="Times New Roman"/>
      <w:w w:val="99"/>
      <w:sz w:val="18"/>
      <w:szCs w:val="18"/>
    </w:rPr>
  </w:style>
  <w:style w:type="character" w:customStyle="1" w:styleId="ListLabel119">
    <w:name w:val="ListLabel 119"/>
    <w:qFormat/>
    <w:rsid w:val="00847591"/>
    <w:rPr>
      <w:rFonts w:eastAsia="Times New Roman"/>
      <w:w w:val="99"/>
      <w:sz w:val="18"/>
      <w:szCs w:val="18"/>
    </w:rPr>
  </w:style>
  <w:style w:type="character" w:customStyle="1" w:styleId="ListLabel120">
    <w:name w:val="ListLabel 120"/>
    <w:qFormat/>
    <w:rsid w:val="00847591"/>
    <w:rPr>
      <w:rFonts w:eastAsia="Arial"/>
      <w:b/>
      <w:bCs/>
      <w:w w:val="99"/>
      <w:sz w:val="18"/>
      <w:szCs w:val="18"/>
    </w:rPr>
  </w:style>
  <w:style w:type="character" w:customStyle="1" w:styleId="ListLabel121">
    <w:name w:val="ListLabel 121"/>
    <w:qFormat/>
    <w:rsid w:val="00847591"/>
    <w:rPr>
      <w:rFonts w:eastAsia="Arial"/>
      <w:w w:val="99"/>
      <w:sz w:val="18"/>
      <w:szCs w:val="18"/>
    </w:rPr>
  </w:style>
  <w:style w:type="character" w:customStyle="1" w:styleId="ListLabel122">
    <w:name w:val="ListLabel 122"/>
    <w:qFormat/>
    <w:rsid w:val="00847591"/>
    <w:rPr>
      <w:rFonts w:eastAsia="Times New Roman"/>
      <w:w w:val="99"/>
      <w:sz w:val="18"/>
      <w:szCs w:val="18"/>
    </w:rPr>
  </w:style>
  <w:style w:type="character" w:customStyle="1" w:styleId="ListLabel123">
    <w:name w:val="ListLabel 123"/>
    <w:qFormat/>
    <w:rsid w:val="00847591"/>
    <w:rPr>
      <w:rFonts w:eastAsia="Times New Roman"/>
      <w:w w:val="99"/>
      <w:sz w:val="18"/>
      <w:szCs w:val="18"/>
    </w:rPr>
  </w:style>
  <w:style w:type="character" w:customStyle="1" w:styleId="ListLabel124">
    <w:name w:val="ListLabel 124"/>
    <w:qFormat/>
    <w:rsid w:val="00847591"/>
    <w:rPr>
      <w:rFonts w:cs="Courier New"/>
    </w:rPr>
  </w:style>
  <w:style w:type="character" w:customStyle="1" w:styleId="ListLabel125">
    <w:name w:val="ListLabel 125"/>
    <w:qFormat/>
    <w:rsid w:val="00847591"/>
    <w:rPr>
      <w:rFonts w:cs="Courier New"/>
    </w:rPr>
  </w:style>
  <w:style w:type="character" w:customStyle="1" w:styleId="ListLabel126">
    <w:name w:val="ListLabel 126"/>
    <w:qFormat/>
    <w:rsid w:val="00847591"/>
    <w:rPr>
      <w:rFonts w:cs="Courier New"/>
    </w:rPr>
  </w:style>
  <w:style w:type="character" w:customStyle="1" w:styleId="ListLabel127">
    <w:name w:val="ListLabel 127"/>
    <w:qFormat/>
    <w:rsid w:val="00847591"/>
    <w:rPr>
      <w:u w:val="thick" w:color="000000"/>
    </w:rPr>
  </w:style>
  <w:style w:type="character" w:customStyle="1" w:styleId="ListLabel128">
    <w:name w:val="ListLabel 128"/>
    <w:qFormat/>
    <w:rsid w:val="00847591"/>
    <w:rPr>
      <w:rFonts w:eastAsia="Arial"/>
      <w:w w:val="99"/>
      <w:sz w:val="18"/>
      <w:szCs w:val="18"/>
    </w:rPr>
  </w:style>
  <w:style w:type="character" w:customStyle="1" w:styleId="ListLabel129">
    <w:name w:val="ListLabel 129"/>
    <w:qFormat/>
    <w:rsid w:val="00847591"/>
    <w:rPr>
      <w:rFonts w:eastAsia="Times New Roman"/>
      <w:w w:val="99"/>
      <w:sz w:val="18"/>
      <w:szCs w:val="18"/>
    </w:rPr>
  </w:style>
  <w:style w:type="character" w:customStyle="1" w:styleId="ListLabel130">
    <w:name w:val="ListLabel 130"/>
    <w:qFormat/>
    <w:rsid w:val="00847591"/>
    <w:rPr>
      <w:w w:val="99"/>
      <w:sz w:val="18"/>
      <w:szCs w:val="18"/>
    </w:rPr>
  </w:style>
  <w:style w:type="character" w:customStyle="1" w:styleId="ListLabel131">
    <w:name w:val="ListLabel 131"/>
    <w:qFormat/>
    <w:rsid w:val="00847591"/>
    <w:rPr>
      <w:rFonts w:cs="Courier New"/>
    </w:rPr>
  </w:style>
  <w:style w:type="character" w:customStyle="1" w:styleId="ListLabel132">
    <w:name w:val="ListLabel 132"/>
    <w:qFormat/>
    <w:rsid w:val="00847591"/>
    <w:rPr>
      <w:rFonts w:cs="Courier New"/>
    </w:rPr>
  </w:style>
  <w:style w:type="character" w:customStyle="1" w:styleId="ListLabel133">
    <w:name w:val="ListLabel 133"/>
    <w:qFormat/>
    <w:rsid w:val="00847591"/>
    <w:rPr>
      <w:rFonts w:cs="Courier New"/>
    </w:rPr>
  </w:style>
  <w:style w:type="character" w:customStyle="1" w:styleId="ListLabel134">
    <w:name w:val="ListLabel 134"/>
    <w:qFormat/>
    <w:rsid w:val="00847591"/>
    <w:rPr>
      <w:rFonts w:eastAsia="Arial"/>
      <w:b/>
      <w:bCs/>
      <w:w w:val="99"/>
      <w:sz w:val="18"/>
      <w:szCs w:val="18"/>
    </w:rPr>
  </w:style>
  <w:style w:type="character" w:customStyle="1" w:styleId="ListLabel135">
    <w:name w:val="ListLabel 135"/>
    <w:qFormat/>
    <w:rsid w:val="00847591"/>
    <w:rPr>
      <w:rFonts w:eastAsia="Arial"/>
      <w:w w:val="99"/>
      <w:sz w:val="18"/>
      <w:szCs w:val="18"/>
    </w:rPr>
  </w:style>
  <w:style w:type="character" w:customStyle="1" w:styleId="ListLabel136">
    <w:name w:val="ListLabel 136"/>
    <w:qFormat/>
    <w:rsid w:val="00847591"/>
    <w:rPr>
      <w:rFonts w:eastAsia="Times New Roman"/>
      <w:w w:val="99"/>
      <w:sz w:val="18"/>
      <w:szCs w:val="18"/>
    </w:rPr>
  </w:style>
  <w:style w:type="character" w:customStyle="1" w:styleId="ListLabel137">
    <w:name w:val="ListLabel 137"/>
    <w:qFormat/>
    <w:rsid w:val="00847591"/>
    <w:rPr>
      <w:rFonts w:eastAsia="Arial"/>
      <w:b/>
      <w:bCs/>
      <w:w w:val="99"/>
      <w:sz w:val="18"/>
      <w:szCs w:val="18"/>
    </w:rPr>
  </w:style>
  <w:style w:type="character" w:customStyle="1" w:styleId="ListLabel138">
    <w:name w:val="ListLabel 138"/>
    <w:qFormat/>
    <w:rsid w:val="00847591"/>
    <w:rPr>
      <w:rFonts w:eastAsia="Arial"/>
      <w:w w:val="99"/>
      <w:sz w:val="18"/>
      <w:szCs w:val="18"/>
    </w:rPr>
  </w:style>
  <w:style w:type="character" w:customStyle="1" w:styleId="ListLabel139">
    <w:name w:val="ListLabel 139"/>
    <w:qFormat/>
    <w:rsid w:val="00847591"/>
    <w:rPr>
      <w:rFonts w:eastAsia="Times New Roman"/>
      <w:w w:val="99"/>
      <w:sz w:val="18"/>
      <w:szCs w:val="18"/>
    </w:rPr>
  </w:style>
  <w:style w:type="character" w:customStyle="1" w:styleId="ListLabel140">
    <w:name w:val="ListLabel 140"/>
    <w:qFormat/>
    <w:rsid w:val="00847591"/>
    <w:rPr>
      <w:u w:val="single"/>
    </w:rPr>
  </w:style>
  <w:style w:type="character" w:customStyle="1" w:styleId="ListLabel141">
    <w:name w:val="ListLabel 141"/>
    <w:qFormat/>
    <w:rsid w:val="00847591"/>
    <w:rPr>
      <w:u w:val="single"/>
    </w:rPr>
  </w:style>
  <w:style w:type="character" w:customStyle="1" w:styleId="ListLabel142">
    <w:name w:val="ListLabel 142"/>
    <w:qFormat/>
    <w:rsid w:val="00847591"/>
    <w:rPr>
      <w:rFonts w:eastAsia="Times New Roman"/>
      <w:w w:val="99"/>
      <w:sz w:val="18"/>
      <w:szCs w:val="18"/>
    </w:rPr>
  </w:style>
  <w:style w:type="character" w:customStyle="1" w:styleId="ListLabel143">
    <w:name w:val="ListLabel 143"/>
    <w:qFormat/>
    <w:rsid w:val="00847591"/>
    <w:rPr>
      <w:u w:val="single"/>
    </w:rPr>
  </w:style>
  <w:style w:type="character" w:customStyle="1" w:styleId="ListLabel144">
    <w:name w:val="ListLabel 144"/>
    <w:qFormat/>
    <w:rsid w:val="00847591"/>
    <w:rPr>
      <w:rFonts w:eastAsia="Times New Roman"/>
      <w:w w:val="99"/>
      <w:sz w:val="18"/>
      <w:szCs w:val="18"/>
    </w:rPr>
  </w:style>
  <w:style w:type="character" w:customStyle="1" w:styleId="ListLabel145">
    <w:name w:val="ListLabel 145"/>
    <w:qFormat/>
    <w:rsid w:val="00847591"/>
    <w:rPr>
      <w:rFonts w:eastAsia="Times New Roman"/>
      <w:w w:val="99"/>
      <w:sz w:val="18"/>
      <w:szCs w:val="18"/>
    </w:rPr>
  </w:style>
  <w:style w:type="character" w:customStyle="1" w:styleId="ListLabel146">
    <w:name w:val="ListLabel 146"/>
    <w:qFormat/>
    <w:rsid w:val="00847591"/>
    <w:rPr>
      <w:u w:val="single"/>
    </w:rPr>
  </w:style>
  <w:style w:type="character" w:customStyle="1" w:styleId="ListLabel147">
    <w:name w:val="ListLabel 147"/>
    <w:qFormat/>
    <w:rsid w:val="00847591"/>
    <w:rPr>
      <w:rFonts w:eastAsia="Times New Roman"/>
      <w:w w:val="99"/>
      <w:sz w:val="18"/>
      <w:szCs w:val="18"/>
    </w:rPr>
  </w:style>
  <w:style w:type="character" w:customStyle="1" w:styleId="ListLabel148">
    <w:name w:val="ListLabel 148"/>
    <w:qFormat/>
    <w:rsid w:val="00847591"/>
    <w:rPr>
      <w:u w:val="single"/>
    </w:rPr>
  </w:style>
  <w:style w:type="character" w:customStyle="1" w:styleId="ListLabel149">
    <w:name w:val="ListLabel 149"/>
    <w:qFormat/>
    <w:rsid w:val="00847591"/>
    <w:rPr>
      <w:u w:val="single"/>
    </w:rPr>
  </w:style>
  <w:style w:type="character" w:customStyle="1" w:styleId="ListLabel150">
    <w:name w:val="ListLabel 150"/>
    <w:qFormat/>
    <w:rsid w:val="00847591"/>
    <w:rPr>
      <w:u w:val="single" w:color="000000"/>
    </w:rPr>
  </w:style>
  <w:style w:type="character" w:customStyle="1" w:styleId="ListLabel151">
    <w:name w:val="ListLabel 151"/>
    <w:qFormat/>
    <w:rsid w:val="00847591"/>
    <w:rPr>
      <w:rFonts w:ascii="Arial" w:eastAsia="Times New Roman" w:hAnsi="Arial"/>
      <w:b/>
      <w:w w:val="99"/>
      <w:sz w:val="18"/>
      <w:szCs w:val="18"/>
    </w:rPr>
  </w:style>
  <w:style w:type="character" w:customStyle="1" w:styleId="ListLabel152">
    <w:name w:val="ListLabel 152"/>
    <w:qFormat/>
    <w:rsid w:val="00847591"/>
    <w:rPr>
      <w:u w:val="thick" w:color="000000"/>
    </w:rPr>
  </w:style>
  <w:style w:type="character" w:customStyle="1" w:styleId="ListLabel153">
    <w:name w:val="ListLabel 153"/>
    <w:qFormat/>
    <w:rsid w:val="00847591"/>
    <w:rPr>
      <w:rFonts w:eastAsia="Arial" w:cs="Arial"/>
    </w:rPr>
  </w:style>
  <w:style w:type="character" w:customStyle="1" w:styleId="ListLabel154">
    <w:name w:val="ListLabel 154"/>
    <w:qFormat/>
    <w:rsid w:val="00847591"/>
    <w:rPr>
      <w:rFonts w:eastAsia="Times New Roman"/>
      <w:w w:val="99"/>
      <w:sz w:val="18"/>
      <w:szCs w:val="18"/>
    </w:rPr>
  </w:style>
  <w:style w:type="character" w:customStyle="1" w:styleId="ListLabel155">
    <w:name w:val="ListLabel 155"/>
    <w:qFormat/>
    <w:rsid w:val="00847591"/>
    <w:rPr>
      <w:u w:val="thick" w:color="000000"/>
    </w:rPr>
  </w:style>
  <w:style w:type="character" w:customStyle="1" w:styleId="ListLabel156">
    <w:name w:val="ListLabel 156"/>
    <w:qFormat/>
    <w:rsid w:val="00847591"/>
    <w:rPr>
      <w:rFonts w:eastAsia="Arial" w:cs="Arial"/>
    </w:rPr>
  </w:style>
  <w:style w:type="character" w:customStyle="1" w:styleId="ListLabel157">
    <w:name w:val="ListLabel 157"/>
    <w:qFormat/>
    <w:rsid w:val="00847591"/>
    <w:rPr>
      <w:rFonts w:eastAsia="Times New Roman"/>
      <w:w w:val="99"/>
      <w:sz w:val="18"/>
      <w:szCs w:val="18"/>
    </w:rPr>
  </w:style>
  <w:style w:type="character" w:customStyle="1" w:styleId="ListLabel158">
    <w:name w:val="ListLabel 158"/>
    <w:qFormat/>
    <w:rsid w:val="00847591"/>
    <w:rPr>
      <w:rFonts w:eastAsia="Times New Roman"/>
      <w:w w:val="99"/>
      <w:sz w:val="18"/>
      <w:szCs w:val="18"/>
    </w:rPr>
  </w:style>
  <w:style w:type="character" w:customStyle="1" w:styleId="ListLabel159">
    <w:name w:val="ListLabel 159"/>
    <w:qFormat/>
    <w:rsid w:val="00847591"/>
    <w:rPr>
      <w:rFonts w:cs="Courier New"/>
    </w:rPr>
  </w:style>
  <w:style w:type="character" w:customStyle="1" w:styleId="ListLabel160">
    <w:name w:val="ListLabel 160"/>
    <w:qFormat/>
    <w:rsid w:val="00847591"/>
    <w:rPr>
      <w:rFonts w:cs="Courier New"/>
    </w:rPr>
  </w:style>
  <w:style w:type="character" w:customStyle="1" w:styleId="ListLabel161">
    <w:name w:val="ListLabel 161"/>
    <w:qFormat/>
    <w:rsid w:val="00847591"/>
    <w:rPr>
      <w:rFonts w:cs="Courier New"/>
    </w:rPr>
  </w:style>
  <w:style w:type="character" w:customStyle="1" w:styleId="ListLabel162">
    <w:name w:val="ListLabel 162"/>
    <w:qFormat/>
    <w:rsid w:val="00847591"/>
    <w:rPr>
      <w:rFonts w:eastAsia="Arial"/>
      <w:b/>
      <w:bCs/>
      <w:w w:val="99"/>
      <w:sz w:val="18"/>
      <w:szCs w:val="18"/>
    </w:rPr>
  </w:style>
  <w:style w:type="character" w:customStyle="1" w:styleId="ListLabel163">
    <w:name w:val="ListLabel 163"/>
    <w:qFormat/>
    <w:rsid w:val="00847591"/>
    <w:rPr>
      <w:rFonts w:eastAsia="Arial"/>
      <w:b/>
      <w:bCs/>
      <w:w w:val="99"/>
      <w:sz w:val="18"/>
      <w:szCs w:val="18"/>
    </w:rPr>
  </w:style>
  <w:style w:type="character" w:customStyle="1" w:styleId="ListLabel164">
    <w:name w:val="ListLabel 164"/>
    <w:qFormat/>
    <w:rsid w:val="00847591"/>
    <w:rPr>
      <w:w w:val="99"/>
      <w:sz w:val="18"/>
      <w:szCs w:val="18"/>
    </w:rPr>
  </w:style>
  <w:style w:type="character" w:customStyle="1" w:styleId="ListLabel165">
    <w:name w:val="ListLabel 165"/>
    <w:qFormat/>
    <w:rsid w:val="00847591"/>
    <w:rPr>
      <w:rFonts w:eastAsia="Times New Roman"/>
      <w:w w:val="99"/>
      <w:sz w:val="18"/>
      <w:szCs w:val="18"/>
    </w:rPr>
  </w:style>
  <w:style w:type="character" w:customStyle="1" w:styleId="ListLabel166">
    <w:name w:val="ListLabel 166"/>
    <w:qFormat/>
    <w:rsid w:val="00847591"/>
    <w:rPr>
      <w:rFonts w:eastAsia="Arial"/>
      <w:b/>
      <w:bCs/>
      <w:w w:val="99"/>
      <w:sz w:val="18"/>
      <w:szCs w:val="18"/>
    </w:rPr>
  </w:style>
  <w:style w:type="character" w:customStyle="1" w:styleId="ListLabel167">
    <w:name w:val="ListLabel 167"/>
    <w:qFormat/>
    <w:rsid w:val="00847591"/>
    <w:rPr>
      <w:rFonts w:eastAsia="Arial"/>
      <w:w w:val="99"/>
      <w:sz w:val="18"/>
      <w:szCs w:val="18"/>
    </w:rPr>
  </w:style>
  <w:style w:type="character" w:customStyle="1" w:styleId="ListLabel168">
    <w:name w:val="ListLabel 168"/>
    <w:qFormat/>
    <w:rsid w:val="00847591"/>
    <w:rPr>
      <w:rFonts w:eastAsia="Times New Roman"/>
      <w:w w:val="99"/>
      <w:sz w:val="18"/>
      <w:szCs w:val="18"/>
    </w:rPr>
  </w:style>
  <w:style w:type="character" w:customStyle="1" w:styleId="ListLabel169">
    <w:name w:val="ListLabel 169"/>
    <w:qFormat/>
    <w:rsid w:val="00847591"/>
    <w:rPr>
      <w:rFonts w:eastAsia="Arial"/>
      <w:b/>
      <w:bCs/>
      <w:w w:val="99"/>
      <w:sz w:val="18"/>
      <w:szCs w:val="18"/>
    </w:rPr>
  </w:style>
  <w:style w:type="character" w:customStyle="1" w:styleId="ListLabel170">
    <w:name w:val="ListLabel 170"/>
    <w:qFormat/>
    <w:rsid w:val="00847591"/>
    <w:rPr>
      <w:rFonts w:eastAsia="Arial"/>
      <w:w w:val="99"/>
      <w:sz w:val="18"/>
      <w:szCs w:val="18"/>
    </w:rPr>
  </w:style>
  <w:style w:type="character" w:customStyle="1" w:styleId="ListLabel171">
    <w:name w:val="ListLabel 171"/>
    <w:qFormat/>
    <w:rsid w:val="00847591"/>
    <w:rPr>
      <w:rFonts w:eastAsia="Times New Roman"/>
      <w:w w:val="99"/>
      <w:sz w:val="18"/>
      <w:szCs w:val="18"/>
    </w:rPr>
  </w:style>
  <w:style w:type="character" w:customStyle="1" w:styleId="ListLabel172">
    <w:name w:val="ListLabel 172"/>
    <w:qFormat/>
    <w:rsid w:val="00847591"/>
    <w:rPr>
      <w:rFonts w:eastAsia="Arial"/>
      <w:b/>
      <w:bCs/>
      <w:w w:val="99"/>
      <w:sz w:val="18"/>
      <w:szCs w:val="18"/>
    </w:rPr>
  </w:style>
  <w:style w:type="character" w:customStyle="1" w:styleId="ListLabel173">
    <w:name w:val="ListLabel 173"/>
    <w:qFormat/>
    <w:rsid w:val="00847591"/>
    <w:rPr>
      <w:rFonts w:eastAsia="Arial"/>
      <w:w w:val="99"/>
      <w:sz w:val="18"/>
      <w:szCs w:val="18"/>
    </w:rPr>
  </w:style>
  <w:style w:type="character" w:customStyle="1" w:styleId="ListLabel174">
    <w:name w:val="ListLabel 174"/>
    <w:qFormat/>
    <w:rsid w:val="00847591"/>
    <w:rPr>
      <w:rFonts w:eastAsia="Times New Roman"/>
      <w:w w:val="99"/>
      <w:sz w:val="18"/>
      <w:szCs w:val="18"/>
    </w:rPr>
  </w:style>
  <w:style w:type="character" w:customStyle="1" w:styleId="ListLabel175">
    <w:name w:val="ListLabel 175"/>
    <w:qFormat/>
    <w:rsid w:val="00847591"/>
    <w:rPr>
      <w:u w:val="single" w:color="000000"/>
    </w:rPr>
  </w:style>
  <w:style w:type="character" w:customStyle="1" w:styleId="ListLabel176">
    <w:name w:val="ListLabel 176"/>
    <w:qFormat/>
    <w:rsid w:val="00847591"/>
    <w:rPr>
      <w:rFonts w:ascii="Arial" w:eastAsia="Times New Roman" w:hAnsi="Arial"/>
      <w:b/>
      <w:w w:val="99"/>
      <w:sz w:val="18"/>
      <w:szCs w:val="18"/>
    </w:rPr>
  </w:style>
  <w:style w:type="character" w:customStyle="1" w:styleId="ListLabel177">
    <w:name w:val="ListLabel 177"/>
    <w:qFormat/>
    <w:rsid w:val="00847591"/>
    <w:rPr>
      <w:u w:val="single" w:color="000000"/>
    </w:rPr>
  </w:style>
  <w:style w:type="character" w:customStyle="1" w:styleId="ListLabel178">
    <w:name w:val="ListLabel 178"/>
    <w:qFormat/>
    <w:rsid w:val="00847591"/>
    <w:rPr>
      <w:rFonts w:ascii="Arial" w:eastAsia="Times New Roman" w:hAnsi="Arial"/>
      <w:b/>
      <w:w w:val="99"/>
      <w:sz w:val="18"/>
      <w:szCs w:val="18"/>
    </w:rPr>
  </w:style>
  <w:style w:type="character" w:customStyle="1" w:styleId="ListLabel179">
    <w:name w:val="ListLabel 179"/>
    <w:qFormat/>
    <w:rsid w:val="00847591"/>
    <w:rPr>
      <w:u w:val="single" w:color="000000"/>
    </w:rPr>
  </w:style>
  <w:style w:type="character" w:customStyle="1" w:styleId="ListLabel180">
    <w:name w:val="ListLabel 180"/>
    <w:qFormat/>
    <w:rsid w:val="00847591"/>
    <w:rPr>
      <w:rFonts w:ascii="Arial" w:eastAsia="Times New Roman" w:hAnsi="Arial"/>
      <w:b/>
      <w:w w:val="99"/>
      <w:sz w:val="18"/>
      <w:szCs w:val="18"/>
    </w:rPr>
  </w:style>
  <w:style w:type="character" w:customStyle="1" w:styleId="ListLabel181">
    <w:name w:val="ListLabel 181"/>
    <w:qFormat/>
    <w:rsid w:val="00847591"/>
    <w:rPr>
      <w:rFonts w:eastAsia="Arial"/>
      <w:b/>
      <w:bCs/>
      <w:w w:val="99"/>
      <w:sz w:val="18"/>
      <w:szCs w:val="18"/>
    </w:rPr>
  </w:style>
  <w:style w:type="character" w:customStyle="1" w:styleId="ListLabel182">
    <w:name w:val="ListLabel 182"/>
    <w:qFormat/>
    <w:rsid w:val="00847591"/>
    <w:rPr>
      <w:rFonts w:eastAsia="Arial"/>
      <w:w w:val="99"/>
      <w:sz w:val="18"/>
      <w:szCs w:val="18"/>
    </w:rPr>
  </w:style>
  <w:style w:type="character" w:customStyle="1" w:styleId="ListLabel183">
    <w:name w:val="ListLabel 183"/>
    <w:qFormat/>
    <w:rsid w:val="00847591"/>
    <w:rPr>
      <w:rFonts w:eastAsia="Times New Roman"/>
      <w:w w:val="99"/>
      <w:sz w:val="18"/>
      <w:szCs w:val="18"/>
    </w:rPr>
  </w:style>
  <w:style w:type="character" w:customStyle="1" w:styleId="ListLabel184">
    <w:name w:val="ListLabel 184"/>
    <w:qFormat/>
    <w:rsid w:val="00847591"/>
    <w:rPr>
      <w:rFonts w:eastAsia="Arial"/>
      <w:b/>
      <w:bCs/>
      <w:w w:val="99"/>
      <w:sz w:val="18"/>
      <w:szCs w:val="18"/>
    </w:rPr>
  </w:style>
  <w:style w:type="character" w:customStyle="1" w:styleId="ListLabel185">
    <w:name w:val="ListLabel 185"/>
    <w:qFormat/>
    <w:rsid w:val="00847591"/>
    <w:rPr>
      <w:rFonts w:eastAsia="Arial"/>
      <w:b/>
      <w:bCs/>
      <w:w w:val="99"/>
      <w:sz w:val="18"/>
      <w:szCs w:val="18"/>
    </w:rPr>
  </w:style>
  <w:style w:type="character" w:customStyle="1" w:styleId="ListLabel186">
    <w:name w:val="ListLabel 186"/>
    <w:qFormat/>
    <w:rsid w:val="00847591"/>
    <w:rPr>
      <w:w w:val="99"/>
      <w:sz w:val="18"/>
      <w:szCs w:val="18"/>
    </w:rPr>
  </w:style>
  <w:style w:type="character" w:customStyle="1" w:styleId="ListLabel187">
    <w:name w:val="ListLabel 187"/>
    <w:qFormat/>
    <w:rsid w:val="00847591"/>
    <w:rPr>
      <w:rFonts w:eastAsia="Times New Roman"/>
      <w:w w:val="99"/>
      <w:sz w:val="18"/>
      <w:szCs w:val="18"/>
    </w:rPr>
  </w:style>
  <w:style w:type="character" w:customStyle="1" w:styleId="ListLabel188">
    <w:name w:val="ListLabel 188"/>
    <w:qFormat/>
    <w:rsid w:val="00847591"/>
    <w:rPr>
      <w:rFonts w:eastAsia="Arial"/>
      <w:b/>
      <w:bCs/>
      <w:w w:val="99"/>
      <w:sz w:val="18"/>
      <w:szCs w:val="18"/>
    </w:rPr>
  </w:style>
  <w:style w:type="character" w:customStyle="1" w:styleId="ListLabel189">
    <w:name w:val="ListLabel 189"/>
    <w:qFormat/>
    <w:rsid w:val="00847591"/>
    <w:rPr>
      <w:rFonts w:eastAsia="Arial"/>
      <w:b/>
      <w:bCs/>
      <w:w w:val="99"/>
      <w:sz w:val="18"/>
      <w:szCs w:val="18"/>
    </w:rPr>
  </w:style>
  <w:style w:type="character" w:customStyle="1" w:styleId="ListLabel190">
    <w:name w:val="ListLabel 190"/>
    <w:qFormat/>
    <w:rsid w:val="00847591"/>
    <w:rPr>
      <w:rFonts w:eastAsia="Arial"/>
      <w:w w:val="99"/>
      <w:sz w:val="18"/>
      <w:szCs w:val="18"/>
    </w:rPr>
  </w:style>
  <w:style w:type="character" w:customStyle="1" w:styleId="ListLabel191">
    <w:name w:val="ListLabel 191"/>
    <w:qFormat/>
    <w:rsid w:val="00847591"/>
    <w:rPr>
      <w:rFonts w:eastAsia="Times New Roman"/>
      <w:w w:val="99"/>
      <w:sz w:val="18"/>
      <w:szCs w:val="18"/>
    </w:rPr>
  </w:style>
  <w:style w:type="character" w:customStyle="1" w:styleId="ListLabel192">
    <w:name w:val="ListLabel 192"/>
    <w:qFormat/>
    <w:rsid w:val="00847591"/>
    <w:rPr>
      <w:rFonts w:cs="Times New Roman"/>
      <w:w w:val="99"/>
      <w:sz w:val="18"/>
      <w:szCs w:val="18"/>
    </w:rPr>
  </w:style>
  <w:style w:type="character" w:customStyle="1" w:styleId="ListLabel193">
    <w:name w:val="ListLabel 193"/>
    <w:qFormat/>
    <w:rsid w:val="00847591"/>
    <w:rPr>
      <w:rFonts w:cs="Symbol"/>
    </w:rPr>
  </w:style>
  <w:style w:type="character" w:customStyle="1" w:styleId="ListLabel194">
    <w:name w:val="ListLabel 194"/>
    <w:qFormat/>
    <w:rsid w:val="00847591"/>
    <w:rPr>
      <w:rFonts w:cs="Symbol"/>
    </w:rPr>
  </w:style>
  <w:style w:type="character" w:customStyle="1" w:styleId="ListLabel195">
    <w:name w:val="ListLabel 195"/>
    <w:qFormat/>
    <w:rsid w:val="00847591"/>
    <w:rPr>
      <w:rFonts w:cs="Symbol"/>
    </w:rPr>
  </w:style>
  <w:style w:type="character" w:customStyle="1" w:styleId="ListLabel196">
    <w:name w:val="ListLabel 196"/>
    <w:qFormat/>
    <w:rsid w:val="00847591"/>
    <w:rPr>
      <w:rFonts w:cs="Symbol"/>
    </w:rPr>
  </w:style>
  <w:style w:type="character" w:customStyle="1" w:styleId="ListLabel197">
    <w:name w:val="ListLabel 197"/>
    <w:qFormat/>
    <w:rsid w:val="00847591"/>
    <w:rPr>
      <w:rFonts w:cs="Symbol"/>
    </w:rPr>
  </w:style>
  <w:style w:type="character" w:customStyle="1" w:styleId="ListLabel198">
    <w:name w:val="ListLabel 198"/>
    <w:qFormat/>
    <w:rsid w:val="00847591"/>
    <w:rPr>
      <w:rFonts w:cs="Symbol"/>
    </w:rPr>
  </w:style>
  <w:style w:type="character" w:customStyle="1" w:styleId="ListLabel199">
    <w:name w:val="ListLabel 199"/>
    <w:qFormat/>
    <w:rsid w:val="00847591"/>
    <w:rPr>
      <w:rFonts w:cs="Symbol"/>
    </w:rPr>
  </w:style>
  <w:style w:type="character" w:customStyle="1" w:styleId="ListLabel200">
    <w:name w:val="ListLabel 200"/>
    <w:qFormat/>
    <w:rsid w:val="00847591"/>
    <w:rPr>
      <w:rFonts w:cs="Symbol"/>
    </w:rPr>
  </w:style>
  <w:style w:type="character" w:customStyle="1" w:styleId="ListLabel201">
    <w:name w:val="ListLabel 201"/>
    <w:qFormat/>
    <w:rsid w:val="00847591"/>
    <w:rPr>
      <w:rFonts w:eastAsia="Arial"/>
      <w:w w:val="99"/>
      <w:sz w:val="18"/>
      <w:szCs w:val="18"/>
    </w:rPr>
  </w:style>
  <w:style w:type="character" w:customStyle="1" w:styleId="ListLabel202">
    <w:name w:val="ListLabel 202"/>
    <w:qFormat/>
    <w:rsid w:val="00847591"/>
    <w:rPr>
      <w:rFonts w:cs="Times New Roman"/>
      <w:w w:val="99"/>
      <w:sz w:val="18"/>
      <w:szCs w:val="18"/>
    </w:rPr>
  </w:style>
  <w:style w:type="character" w:customStyle="1" w:styleId="ListLabel203">
    <w:name w:val="ListLabel 203"/>
    <w:qFormat/>
    <w:rsid w:val="00847591"/>
    <w:rPr>
      <w:rFonts w:cs="Symbol"/>
    </w:rPr>
  </w:style>
  <w:style w:type="character" w:customStyle="1" w:styleId="ListLabel204">
    <w:name w:val="ListLabel 204"/>
    <w:qFormat/>
    <w:rsid w:val="00847591"/>
    <w:rPr>
      <w:rFonts w:cs="Symbol"/>
    </w:rPr>
  </w:style>
  <w:style w:type="character" w:customStyle="1" w:styleId="ListLabel205">
    <w:name w:val="ListLabel 205"/>
    <w:qFormat/>
    <w:rsid w:val="00847591"/>
    <w:rPr>
      <w:rFonts w:cs="Symbol"/>
    </w:rPr>
  </w:style>
  <w:style w:type="character" w:customStyle="1" w:styleId="ListLabel206">
    <w:name w:val="ListLabel 206"/>
    <w:qFormat/>
    <w:rsid w:val="00847591"/>
    <w:rPr>
      <w:rFonts w:cs="Symbol"/>
    </w:rPr>
  </w:style>
  <w:style w:type="character" w:customStyle="1" w:styleId="ListLabel207">
    <w:name w:val="ListLabel 207"/>
    <w:qFormat/>
    <w:rsid w:val="00847591"/>
    <w:rPr>
      <w:rFonts w:cs="Symbol"/>
    </w:rPr>
  </w:style>
  <w:style w:type="character" w:customStyle="1" w:styleId="ListLabel208">
    <w:name w:val="ListLabel 208"/>
    <w:qFormat/>
    <w:rsid w:val="00847591"/>
    <w:rPr>
      <w:rFonts w:cs="Symbol"/>
    </w:rPr>
  </w:style>
  <w:style w:type="character" w:customStyle="1" w:styleId="ListLabel209">
    <w:name w:val="ListLabel 209"/>
    <w:qFormat/>
    <w:rsid w:val="00847591"/>
    <w:rPr>
      <w:rFonts w:cs="Symbol"/>
    </w:rPr>
  </w:style>
  <w:style w:type="character" w:customStyle="1" w:styleId="ListLabel210">
    <w:name w:val="ListLabel 210"/>
    <w:qFormat/>
    <w:rsid w:val="00847591"/>
    <w:rPr>
      <w:u w:val="single" w:color="000000"/>
    </w:rPr>
  </w:style>
  <w:style w:type="character" w:customStyle="1" w:styleId="ListLabel211">
    <w:name w:val="ListLabel 211"/>
    <w:qFormat/>
    <w:rsid w:val="00847591"/>
    <w:rPr>
      <w:rFonts w:cs="Times New Roman"/>
      <w:w w:val="99"/>
      <w:sz w:val="18"/>
      <w:szCs w:val="18"/>
    </w:rPr>
  </w:style>
  <w:style w:type="character" w:customStyle="1" w:styleId="ListLabel212">
    <w:name w:val="ListLabel 212"/>
    <w:qFormat/>
    <w:rsid w:val="00847591"/>
    <w:rPr>
      <w:rFonts w:cs="Symbol"/>
    </w:rPr>
  </w:style>
  <w:style w:type="character" w:customStyle="1" w:styleId="ListLabel213">
    <w:name w:val="ListLabel 213"/>
    <w:qFormat/>
    <w:rsid w:val="00847591"/>
    <w:rPr>
      <w:rFonts w:cs="Symbol"/>
    </w:rPr>
  </w:style>
  <w:style w:type="character" w:customStyle="1" w:styleId="ListLabel214">
    <w:name w:val="ListLabel 214"/>
    <w:qFormat/>
    <w:rsid w:val="00847591"/>
    <w:rPr>
      <w:rFonts w:cs="Symbol"/>
    </w:rPr>
  </w:style>
  <w:style w:type="character" w:customStyle="1" w:styleId="ListLabel215">
    <w:name w:val="ListLabel 215"/>
    <w:qFormat/>
    <w:rsid w:val="00847591"/>
    <w:rPr>
      <w:rFonts w:cs="Symbol"/>
    </w:rPr>
  </w:style>
  <w:style w:type="character" w:customStyle="1" w:styleId="ListLabel216">
    <w:name w:val="ListLabel 216"/>
    <w:qFormat/>
    <w:rsid w:val="00847591"/>
    <w:rPr>
      <w:rFonts w:cs="Symbol"/>
    </w:rPr>
  </w:style>
  <w:style w:type="character" w:customStyle="1" w:styleId="ListLabel217">
    <w:name w:val="ListLabel 217"/>
    <w:qFormat/>
    <w:rsid w:val="00847591"/>
    <w:rPr>
      <w:rFonts w:cs="Symbol"/>
    </w:rPr>
  </w:style>
  <w:style w:type="character" w:customStyle="1" w:styleId="ListLabel218">
    <w:name w:val="ListLabel 218"/>
    <w:qFormat/>
    <w:rsid w:val="00847591"/>
    <w:rPr>
      <w:rFonts w:cs="Symbol"/>
    </w:rPr>
  </w:style>
  <w:style w:type="character" w:customStyle="1" w:styleId="ListLabel219">
    <w:name w:val="ListLabel 219"/>
    <w:qFormat/>
    <w:rsid w:val="00847591"/>
    <w:rPr>
      <w:rFonts w:cs="Times New Roman"/>
      <w:w w:val="99"/>
      <w:sz w:val="18"/>
      <w:szCs w:val="18"/>
    </w:rPr>
  </w:style>
  <w:style w:type="character" w:customStyle="1" w:styleId="ListLabel220">
    <w:name w:val="ListLabel 220"/>
    <w:qFormat/>
    <w:rsid w:val="00847591"/>
    <w:rPr>
      <w:rFonts w:cs="Symbol"/>
    </w:rPr>
  </w:style>
  <w:style w:type="character" w:customStyle="1" w:styleId="ListLabel221">
    <w:name w:val="ListLabel 221"/>
    <w:qFormat/>
    <w:rsid w:val="00847591"/>
    <w:rPr>
      <w:rFonts w:cs="Symbol"/>
    </w:rPr>
  </w:style>
  <w:style w:type="character" w:customStyle="1" w:styleId="ListLabel222">
    <w:name w:val="ListLabel 222"/>
    <w:qFormat/>
    <w:rsid w:val="00847591"/>
    <w:rPr>
      <w:rFonts w:cs="Symbol"/>
    </w:rPr>
  </w:style>
  <w:style w:type="character" w:customStyle="1" w:styleId="ListLabel223">
    <w:name w:val="ListLabel 223"/>
    <w:qFormat/>
    <w:rsid w:val="00847591"/>
    <w:rPr>
      <w:rFonts w:cs="Symbol"/>
    </w:rPr>
  </w:style>
  <w:style w:type="character" w:customStyle="1" w:styleId="ListLabel224">
    <w:name w:val="ListLabel 224"/>
    <w:qFormat/>
    <w:rsid w:val="00847591"/>
    <w:rPr>
      <w:rFonts w:cs="Symbol"/>
    </w:rPr>
  </w:style>
  <w:style w:type="character" w:customStyle="1" w:styleId="ListLabel225">
    <w:name w:val="ListLabel 225"/>
    <w:qFormat/>
    <w:rsid w:val="00847591"/>
    <w:rPr>
      <w:rFonts w:cs="Symbol"/>
    </w:rPr>
  </w:style>
  <w:style w:type="character" w:customStyle="1" w:styleId="ListLabel226">
    <w:name w:val="ListLabel 226"/>
    <w:qFormat/>
    <w:rsid w:val="00847591"/>
    <w:rPr>
      <w:rFonts w:cs="Symbol"/>
    </w:rPr>
  </w:style>
  <w:style w:type="character" w:customStyle="1" w:styleId="ListLabel227">
    <w:name w:val="ListLabel 227"/>
    <w:qFormat/>
    <w:rsid w:val="00847591"/>
    <w:rPr>
      <w:rFonts w:cs="Symbol"/>
    </w:rPr>
  </w:style>
  <w:style w:type="character" w:customStyle="1" w:styleId="ListLabel228">
    <w:name w:val="ListLabel 228"/>
    <w:qFormat/>
    <w:rsid w:val="00847591"/>
    <w:rPr>
      <w:rFonts w:ascii="Arial" w:eastAsia="Arial" w:hAnsi="Arial"/>
      <w:b/>
      <w:bCs/>
      <w:w w:val="99"/>
      <w:sz w:val="18"/>
      <w:szCs w:val="18"/>
    </w:rPr>
  </w:style>
  <w:style w:type="character" w:customStyle="1" w:styleId="ListLabel229">
    <w:name w:val="ListLabel 229"/>
    <w:qFormat/>
    <w:rsid w:val="00847591"/>
    <w:rPr>
      <w:rFonts w:ascii="Arial" w:eastAsia="Arial" w:hAnsi="Arial"/>
      <w:b/>
      <w:bCs/>
      <w:w w:val="99"/>
      <w:sz w:val="18"/>
      <w:szCs w:val="18"/>
    </w:rPr>
  </w:style>
  <w:style w:type="character" w:customStyle="1" w:styleId="ListLabel230">
    <w:name w:val="ListLabel 230"/>
    <w:qFormat/>
    <w:rsid w:val="00847591"/>
    <w:rPr>
      <w:rFonts w:eastAsia="Arial"/>
      <w:w w:val="99"/>
      <w:sz w:val="18"/>
      <w:szCs w:val="18"/>
    </w:rPr>
  </w:style>
  <w:style w:type="character" w:customStyle="1" w:styleId="ListLabel231">
    <w:name w:val="ListLabel 231"/>
    <w:qFormat/>
    <w:rsid w:val="00847591"/>
    <w:rPr>
      <w:rFonts w:cs="Times New Roman"/>
      <w:w w:val="99"/>
      <w:sz w:val="18"/>
      <w:szCs w:val="18"/>
    </w:rPr>
  </w:style>
  <w:style w:type="character" w:customStyle="1" w:styleId="ListLabel232">
    <w:name w:val="ListLabel 232"/>
    <w:qFormat/>
    <w:rsid w:val="00847591"/>
    <w:rPr>
      <w:rFonts w:cs="Symbol"/>
    </w:rPr>
  </w:style>
  <w:style w:type="character" w:customStyle="1" w:styleId="ListLabel233">
    <w:name w:val="ListLabel 233"/>
    <w:qFormat/>
    <w:rsid w:val="00847591"/>
    <w:rPr>
      <w:rFonts w:cs="Symbol"/>
    </w:rPr>
  </w:style>
  <w:style w:type="character" w:customStyle="1" w:styleId="ListLabel234">
    <w:name w:val="ListLabel 234"/>
    <w:qFormat/>
    <w:rsid w:val="00847591"/>
    <w:rPr>
      <w:rFonts w:cs="Symbol"/>
    </w:rPr>
  </w:style>
  <w:style w:type="character" w:customStyle="1" w:styleId="ListLabel235">
    <w:name w:val="ListLabel 235"/>
    <w:qFormat/>
    <w:rsid w:val="00847591"/>
    <w:rPr>
      <w:rFonts w:cs="Symbol"/>
    </w:rPr>
  </w:style>
  <w:style w:type="character" w:customStyle="1" w:styleId="ListLabel236">
    <w:name w:val="ListLabel 236"/>
    <w:qFormat/>
    <w:rsid w:val="00847591"/>
    <w:rPr>
      <w:u w:val="single" w:color="000000"/>
    </w:rPr>
  </w:style>
  <w:style w:type="character" w:customStyle="1" w:styleId="ListLabel237">
    <w:name w:val="ListLabel 237"/>
    <w:qFormat/>
    <w:rsid w:val="00847591"/>
    <w:rPr>
      <w:rFonts w:cs="Times New Roman"/>
      <w:w w:val="99"/>
      <w:sz w:val="18"/>
      <w:szCs w:val="18"/>
    </w:rPr>
  </w:style>
  <w:style w:type="character" w:customStyle="1" w:styleId="ListLabel238">
    <w:name w:val="ListLabel 238"/>
    <w:qFormat/>
    <w:rsid w:val="00847591"/>
    <w:rPr>
      <w:rFonts w:cs="Symbol"/>
    </w:rPr>
  </w:style>
  <w:style w:type="character" w:customStyle="1" w:styleId="ListLabel239">
    <w:name w:val="ListLabel 239"/>
    <w:qFormat/>
    <w:rsid w:val="00847591"/>
    <w:rPr>
      <w:rFonts w:cs="Symbol"/>
    </w:rPr>
  </w:style>
  <w:style w:type="character" w:customStyle="1" w:styleId="ListLabel240">
    <w:name w:val="ListLabel 240"/>
    <w:qFormat/>
    <w:rsid w:val="00847591"/>
    <w:rPr>
      <w:rFonts w:cs="Symbol"/>
    </w:rPr>
  </w:style>
  <w:style w:type="character" w:customStyle="1" w:styleId="ListLabel241">
    <w:name w:val="ListLabel 241"/>
    <w:qFormat/>
    <w:rsid w:val="00847591"/>
    <w:rPr>
      <w:rFonts w:cs="Symbol"/>
    </w:rPr>
  </w:style>
  <w:style w:type="character" w:customStyle="1" w:styleId="ListLabel242">
    <w:name w:val="ListLabel 242"/>
    <w:qFormat/>
    <w:rsid w:val="00847591"/>
    <w:rPr>
      <w:rFonts w:cs="Symbol"/>
    </w:rPr>
  </w:style>
  <w:style w:type="character" w:customStyle="1" w:styleId="ListLabel243">
    <w:name w:val="ListLabel 243"/>
    <w:qFormat/>
    <w:rsid w:val="00847591"/>
    <w:rPr>
      <w:rFonts w:cs="Symbol"/>
    </w:rPr>
  </w:style>
  <w:style w:type="character" w:customStyle="1" w:styleId="ListLabel244">
    <w:name w:val="ListLabel 244"/>
    <w:qFormat/>
    <w:rsid w:val="00847591"/>
    <w:rPr>
      <w:rFonts w:cs="Symbol"/>
    </w:rPr>
  </w:style>
  <w:style w:type="character" w:customStyle="1" w:styleId="ListLabel245">
    <w:name w:val="ListLabel 245"/>
    <w:qFormat/>
    <w:rsid w:val="00847591"/>
    <w:rPr>
      <w:rFonts w:eastAsia="Arial"/>
      <w:w w:val="99"/>
      <w:sz w:val="18"/>
      <w:szCs w:val="18"/>
    </w:rPr>
  </w:style>
  <w:style w:type="character" w:customStyle="1" w:styleId="ListLabel246">
    <w:name w:val="ListLabel 246"/>
    <w:qFormat/>
    <w:rsid w:val="00847591"/>
    <w:rPr>
      <w:rFonts w:cs="Times New Roman"/>
      <w:w w:val="99"/>
      <w:sz w:val="18"/>
      <w:szCs w:val="18"/>
    </w:rPr>
  </w:style>
  <w:style w:type="character" w:customStyle="1" w:styleId="ListLabel247">
    <w:name w:val="ListLabel 247"/>
    <w:qFormat/>
    <w:rsid w:val="00847591"/>
    <w:rPr>
      <w:rFonts w:cs="Symbol"/>
    </w:rPr>
  </w:style>
  <w:style w:type="character" w:customStyle="1" w:styleId="ListLabel248">
    <w:name w:val="ListLabel 248"/>
    <w:qFormat/>
    <w:rsid w:val="00847591"/>
    <w:rPr>
      <w:rFonts w:cs="Symbol"/>
    </w:rPr>
  </w:style>
  <w:style w:type="character" w:customStyle="1" w:styleId="ListLabel249">
    <w:name w:val="ListLabel 249"/>
    <w:qFormat/>
    <w:rsid w:val="00847591"/>
    <w:rPr>
      <w:rFonts w:cs="Symbol"/>
    </w:rPr>
  </w:style>
  <w:style w:type="character" w:customStyle="1" w:styleId="ListLabel250">
    <w:name w:val="ListLabel 250"/>
    <w:qFormat/>
    <w:rsid w:val="00847591"/>
    <w:rPr>
      <w:rFonts w:cs="Symbol"/>
    </w:rPr>
  </w:style>
  <w:style w:type="character" w:customStyle="1" w:styleId="ListLabel251">
    <w:name w:val="ListLabel 251"/>
    <w:qFormat/>
    <w:rsid w:val="00847591"/>
    <w:rPr>
      <w:rFonts w:cs="Symbol"/>
    </w:rPr>
  </w:style>
  <w:style w:type="character" w:customStyle="1" w:styleId="ListLabel252">
    <w:name w:val="ListLabel 252"/>
    <w:qFormat/>
    <w:rsid w:val="00847591"/>
    <w:rPr>
      <w:rFonts w:cs="Symbol"/>
    </w:rPr>
  </w:style>
  <w:style w:type="character" w:customStyle="1" w:styleId="ListLabel253">
    <w:name w:val="ListLabel 253"/>
    <w:qFormat/>
    <w:rsid w:val="00847591"/>
    <w:rPr>
      <w:rFonts w:cs="Symbol"/>
    </w:rPr>
  </w:style>
  <w:style w:type="character" w:customStyle="1" w:styleId="ListLabel254">
    <w:name w:val="ListLabel 254"/>
    <w:qFormat/>
    <w:rsid w:val="00847591"/>
    <w:rPr>
      <w:rFonts w:cs="Times New Roman"/>
      <w:w w:val="99"/>
      <w:sz w:val="18"/>
      <w:szCs w:val="18"/>
    </w:rPr>
  </w:style>
  <w:style w:type="character" w:customStyle="1" w:styleId="ListLabel255">
    <w:name w:val="ListLabel 255"/>
    <w:qFormat/>
    <w:rsid w:val="00847591"/>
    <w:rPr>
      <w:rFonts w:cs="Symbol"/>
    </w:rPr>
  </w:style>
  <w:style w:type="character" w:customStyle="1" w:styleId="ListLabel256">
    <w:name w:val="ListLabel 256"/>
    <w:qFormat/>
    <w:rsid w:val="00847591"/>
    <w:rPr>
      <w:rFonts w:cs="Symbol"/>
    </w:rPr>
  </w:style>
  <w:style w:type="character" w:customStyle="1" w:styleId="ListLabel257">
    <w:name w:val="ListLabel 257"/>
    <w:qFormat/>
    <w:rsid w:val="00847591"/>
    <w:rPr>
      <w:rFonts w:cs="Symbol"/>
    </w:rPr>
  </w:style>
  <w:style w:type="character" w:customStyle="1" w:styleId="ListLabel258">
    <w:name w:val="ListLabel 258"/>
    <w:qFormat/>
    <w:rsid w:val="00847591"/>
    <w:rPr>
      <w:rFonts w:cs="Symbol"/>
    </w:rPr>
  </w:style>
  <w:style w:type="character" w:customStyle="1" w:styleId="ListLabel259">
    <w:name w:val="ListLabel 259"/>
    <w:qFormat/>
    <w:rsid w:val="00847591"/>
    <w:rPr>
      <w:rFonts w:cs="Symbol"/>
    </w:rPr>
  </w:style>
  <w:style w:type="character" w:customStyle="1" w:styleId="ListLabel260">
    <w:name w:val="ListLabel 260"/>
    <w:qFormat/>
    <w:rsid w:val="00847591"/>
    <w:rPr>
      <w:rFonts w:cs="Symbol"/>
    </w:rPr>
  </w:style>
  <w:style w:type="character" w:customStyle="1" w:styleId="ListLabel261">
    <w:name w:val="ListLabel 261"/>
    <w:qFormat/>
    <w:rsid w:val="00847591"/>
    <w:rPr>
      <w:rFonts w:cs="Symbol"/>
    </w:rPr>
  </w:style>
  <w:style w:type="character" w:customStyle="1" w:styleId="ListLabel262">
    <w:name w:val="ListLabel 262"/>
    <w:qFormat/>
    <w:rsid w:val="00847591"/>
    <w:rPr>
      <w:rFonts w:cs="Symbol"/>
    </w:rPr>
  </w:style>
  <w:style w:type="character" w:customStyle="1" w:styleId="ListLabel263">
    <w:name w:val="ListLabel 263"/>
    <w:qFormat/>
    <w:rsid w:val="00847591"/>
    <w:rPr>
      <w:rFonts w:ascii="Arial" w:hAnsi="Arial"/>
      <w:b/>
      <w:sz w:val="18"/>
      <w:u w:val="thick" w:color="000000"/>
    </w:rPr>
  </w:style>
  <w:style w:type="character" w:customStyle="1" w:styleId="ListLabel264">
    <w:name w:val="ListLabel 264"/>
    <w:qFormat/>
    <w:rsid w:val="00847591"/>
    <w:rPr>
      <w:rFonts w:ascii="Arial" w:eastAsia="Arial" w:hAnsi="Arial"/>
      <w:b/>
      <w:bCs/>
      <w:w w:val="99"/>
      <w:sz w:val="18"/>
      <w:szCs w:val="18"/>
    </w:rPr>
  </w:style>
  <w:style w:type="character" w:customStyle="1" w:styleId="ListLabel265">
    <w:name w:val="ListLabel 265"/>
    <w:qFormat/>
    <w:rsid w:val="00847591"/>
    <w:rPr>
      <w:rFonts w:ascii="Arial" w:eastAsia="Arial" w:hAnsi="Arial"/>
      <w:b/>
      <w:bCs/>
      <w:w w:val="99"/>
      <w:sz w:val="18"/>
      <w:szCs w:val="18"/>
    </w:rPr>
  </w:style>
  <w:style w:type="character" w:customStyle="1" w:styleId="ListLabel266">
    <w:name w:val="ListLabel 266"/>
    <w:qFormat/>
    <w:rsid w:val="00847591"/>
    <w:rPr>
      <w:rFonts w:eastAsia="Arial"/>
      <w:w w:val="99"/>
      <w:sz w:val="18"/>
      <w:szCs w:val="18"/>
    </w:rPr>
  </w:style>
  <w:style w:type="character" w:customStyle="1" w:styleId="ListLabel267">
    <w:name w:val="ListLabel 267"/>
    <w:qFormat/>
    <w:rsid w:val="00847591"/>
    <w:rPr>
      <w:rFonts w:cs="Times New Roman"/>
      <w:w w:val="99"/>
      <w:sz w:val="18"/>
      <w:szCs w:val="18"/>
    </w:rPr>
  </w:style>
  <w:style w:type="character" w:customStyle="1" w:styleId="ListLabel268">
    <w:name w:val="ListLabel 268"/>
    <w:qFormat/>
    <w:rsid w:val="00847591"/>
    <w:rPr>
      <w:rFonts w:cs="Symbol"/>
    </w:rPr>
  </w:style>
  <w:style w:type="character" w:customStyle="1" w:styleId="ListLabel269">
    <w:name w:val="ListLabel 269"/>
    <w:qFormat/>
    <w:rsid w:val="00847591"/>
    <w:rPr>
      <w:rFonts w:cs="Symbol"/>
    </w:rPr>
  </w:style>
  <w:style w:type="character" w:customStyle="1" w:styleId="ListLabel270">
    <w:name w:val="ListLabel 270"/>
    <w:qFormat/>
    <w:rsid w:val="00847591"/>
    <w:rPr>
      <w:rFonts w:cs="Symbol"/>
    </w:rPr>
  </w:style>
  <w:style w:type="character" w:customStyle="1" w:styleId="ListLabel271">
    <w:name w:val="ListLabel 271"/>
    <w:qFormat/>
    <w:rsid w:val="00847591"/>
    <w:rPr>
      <w:rFonts w:cs="Symbol"/>
    </w:rPr>
  </w:style>
  <w:style w:type="character" w:customStyle="1" w:styleId="ListLabel272">
    <w:name w:val="ListLabel 272"/>
    <w:qFormat/>
    <w:rsid w:val="00847591"/>
    <w:rPr>
      <w:rFonts w:eastAsia="Arial"/>
      <w:b/>
      <w:bCs/>
      <w:color w:val="00000A"/>
      <w:w w:val="99"/>
      <w:sz w:val="18"/>
      <w:szCs w:val="18"/>
    </w:rPr>
  </w:style>
  <w:style w:type="character" w:customStyle="1" w:styleId="ListLabel273">
    <w:name w:val="ListLabel 273"/>
    <w:qFormat/>
    <w:rsid w:val="00847591"/>
    <w:rPr>
      <w:rFonts w:eastAsia="Arial"/>
      <w:b/>
      <w:bCs/>
      <w:w w:val="99"/>
      <w:sz w:val="18"/>
      <w:szCs w:val="18"/>
    </w:rPr>
  </w:style>
  <w:style w:type="character" w:customStyle="1" w:styleId="ListLabel274">
    <w:name w:val="ListLabel 274"/>
    <w:qFormat/>
    <w:rsid w:val="00847591"/>
    <w:rPr>
      <w:rFonts w:eastAsia="Arial"/>
      <w:w w:val="99"/>
      <w:sz w:val="18"/>
      <w:szCs w:val="18"/>
    </w:rPr>
  </w:style>
  <w:style w:type="character" w:customStyle="1" w:styleId="ListLabel275">
    <w:name w:val="ListLabel 275"/>
    <w:qFormat/>
    <w:rsid w:val="00847591"/>
    <w:rPr>
      <w:rFonts w:ascii="Arial" w:hAnsi="Arial" w:cs="Times New Roman"/>
      <w:w w:val="99"/>
      <w:sz w:val="18"/>
      <w:szCs w:val="18"/>
    </w:rPr>
  </w:style>
  <w:style w:type="character" w:customStyle="1" w:styleId="ListLabel276">
    <w:name w:val="ListLabel 276"/>
    <w:qFormat/>
    <w:rsid w:val="00847591"/>
    <w:rPr>
      <w:rFonts w:cs="Symbol"/>
    </w:rPr>
  </w:style>
  <w:style w:type="character" w:customStyle="1" w:styleId="ListLabel277">
    <w:name w:val="ListLabel 277"/>
    <w:qFormat/>
    <w:rsid w:val="00847591"/>
    <w:rPr>
      <w:rFonts w:cs="Symbol"/>
    </w:rPr>
  </w:style>
  <w:style w:type="character" w:customStyle="1" w:styleId="ListLabel278">
    <w:name w:val="ListLabel 278"/>
    <w:qFormat/>
    <w:rsid w:val="00847591"/>
    <w:rPr>
      <w:rFonts w:cs="Symbol"/>
    </w:rPr>
  </w:style>
  <w:style w:type="character" w:customStyle="1" w:styleId="ListLabel279">
    <w:name w:val="ListLabel 279"/>
    <w:qFormat/>
    <w:rsid w:val="00847591"/>
    <w:rPr>
      <w:rFonts w:cs="Symbol"/>
    </w:rPr>
  </w:style>
  <w:style w:type="character" w:customStyle="1" w:styleId="ListLabel280">
    <w:name w:val="ListLabel 280"/>
    <w:qFormat/>
    <w:rsid w:val="00847591"/>
    <w:rPr>
      <w:rFonts w:eastAsia="Arial"/>
      <w:b/>
      <w:bCs/>
      <w:w w:val="99"/>
      <w:sz w:val="18"/>
      <w:szCs w:val="18"/>
    </w:rPr>
  </w:style>
  <w:style w:type="character" w:customStyle="1" w:styleId="ListLabel281">
    <w:name w:val="ListLabel 281"/>
    <w:qFormat/>
    <w:rsid w:val="00847591"/>
    <w:rPr>
      <w:rFonts w:eastAsia="Arial"/>
      <w:b/>
      <w:bCs/>
      <w:w w:val="99"/>
      <w:sz w:val="18"/>
      <w:szCs w:val="18"/>
    </w:rPr>
  </w:style>
  <w:style w:type="character" w:customStyle="1" w:styleId="ListLabel282">
    <w:name w:val="ListLabel 282"/>
    <w:qFormat/>
    <w:rsid w:val="00847591"/>
    <w:rPr>
      <w:rFonts w:eastAsia="Arial"/>
      <w:w w:val="99"/>
      <w:sz w:val="18"/>
      <w:szCs w:val="18"/>
    </w:rPr>
  </w:style>
  <w:style w:type="character" w:customStyle="1" w:styleId="ListLabel283">
    <w:name w:val="ListLabel 283"/>
    <w:qFormat/>
    <w:rsid w:val="00847591"/>
    <w:rPr>
      <w:rFonts w:cs="Times New Roman"/>
      <w:w w:val="99"/>
      <w:sz w:val="18"/>
      <w:szCs w:val="18"/>
    </w:rPr>
  </w:style>
  <w:style w:type="character" w:customStyle="1" w:styleId="ListLabel284">
    <w:name w:val="ListLabel 284"/>
    <w:qFormat/>
    <w:rsid w:val="00847591"/>
    <w:rPr>
      <w:rFonts w:cs="Symbol"/>
    </w:rPr>
  </w:style>
  <w:style w:type="character" w:customStyle="1" w:styleId="ListLabel285">
    <w:name w:val="ListLabel 285"/>
    <w:qFormat/>
    <w:rsid w:val="00847591"/>
    <w:rPr>
      <w:rFonts w:cs="Symbol"/>
    </w:rPr>
  </w:style>
  <w:style w:type="character" w:customStyle="1" w:styleId="ListLabel286">
    <w:name w:val="ListLabel 286"/>
    <w:qFormat/>
    <w:rsid w:val="00847591"/>
    <w:rPr>
      <w:rFonts w:cs="Symbol"/>
    </w:rPr>
  </w:style>
  <w:style w:type="character" w:customStyle="1" w:styleId="ListLabel287">
    <w:name w:val="ListLabel 287"/>
    <w:qFormat/>
    <w:rsid w:val="00847591"/>
    <w:rPr>
      <w:rFonts w:cs="Symbol"/>
    </w:rPr>
  </w:style>
  <w:style w:type="character" w:customStyle="1" w:styleId="ListLabel288">
    <w:name w:val="ListLabel 288"/>
    <w:qFormat/>
    <w:rsid w:val="00847591"/>
    <w:rPr>
      <w:rFonts w:ascii="Arial" w:eastAsia="Arial" w:hAnsi="Arial"/>
      <w:b/>
      <w:bCs/>
      <w:w w:val="99"/>
      <w:sz w:val="18"/>
      <w:szCs w:val="18"/>
    </w:rPr>
  </w:style>
  <w:style w:type="character" w:customStyle="1" w:styleId="ListLabel289">
    <w:name w:val="ListLabel 289"/>
    <w:qFormat/>
    <w:rsid w:val="00847591"/>
    <w:rPr>
      <w:rFonts w:eastAsia="Arial"/>
      <w:w w:val="99"/>
      <w:sz w:val="18"/>
      <w:szCs w:val="18"/>
    </w:rPr>
  </w:style>
  <w:style w:type="character" w:customStyle="1" w:styleId="ListLabel290">
    <w:name w:val="ListLabel 290"/>
    <w:qFormat/>
    <w:rsid w:val="00847591"/>
    <w:rPr>
      <w:rFonts w:cs="Times New Roman"/>
      <w:w w:val="99"/>
      <w:sz w:val="18"/>
      <w:szCs w:val="18"/>
    </w:rPr>
  </w:style>
  <w:style w:type="character" w:customStyle="1" w:styleId="ListLabel291">
    <w:name w:val="ListLabel 291"/>
    <w:qFormat/>
    <w:rsid w:val="00847591"/>
    <w:rPr>
      <w:rFonts w:cs="Symbol"/>
    </w:rPr>
  </w:style>
  <w:style w:type="character" w:customStyle="1" w:styleId="ListLabel292">
    <w:name w:val="ListLabel 292"/>
    <w:qFormat/>
    <w:rsid w:val="00847591"/>
    <w:rPr>
      <w:rFonts w:cs="Symbol"/>
    </w:rPr>
  </w:style>
  <w:style w:type="character" w:customStyle="1" w:styleId="ListLabel293">
    <w:name w:val="ListLabel 293"/>
    <w:qFormat/>
    <w:rsid w:val="00847591"/>
    <w:rPr>
      <w:rFonts w:cs="Symbol"/>
    </w:rPr>
  </w:style>
  <w:style w:type="character" w:customStyle="1" w:styleId="ListLabel294">
    <w:name w:val="ListLabel 294"/>
    <w:qFormat/>
    <w:rsid w:val="00847591"/>
    <w:rPr>
      <w:rFonts w:cs="Symbol"/>
    </w:rPr>
  </w:style>
  <w:style w:type="character" w:customStyle="1" w:styleId="ListLabel295">
    <w:name w:val="ListLabel 295"/>
    <w:qFormat/>
    <w:rsid w:val="00847591"/>
    <w:rPr>
      <w:rFonts w:cs="Symbol"/>
    </w:rPr>
  </w:style>
  <w:style w:type="character" w:customStyle="1" w:styleId="ListLabel296">
    <w:name w:val="ListLabel 296"/>
    <w:qFormat/>
    <w:rsid w:val="00847591"/>
    <w:rPr>
      <w:rFonts w:cs="Symbol"/>
    </w:rPr>
  </w:style>
  <w:style w:type="character" w:customStyle="1" w:styleId="ListLabel297">
    <w:name w:val="ListLabel 297"/>
    <w:qFormat/>
    <w:rsid w:val="00847591"/>
    <w:rPr>
      <w:rFonts w:eastAsia="Arial"/>
      <w:b/>
      <w:bCs/>
      <w:w w:val="99"/>
      <w:sz w:val="18"/>
      <w:szCs w:val="18"/>
    </w:rPr>
  </w:style>
  <w:style w:type="character" w:customStyle="1" w:styleId="ListLabel298">
    <w:name w:val="ListLabel 298"/>
    <w:qFormat/>
    <w:rsid w:val="00847591"/>
    <w:rPr>
      <w:rFonts w:eastAsia="Arial"/>
      <w:w w:val="99"/>
      <w:sz w:val="18"/>
      <w:szCs w:val="18"/>
    </w:rPr>
  </w:style>
  <w:style w:type="character" w:customStyle="1" w:styleId="ListLabel299">
    <w:name w:val="ListLabel 299"/>
    <w:qFormat/>
    <w:rsid w:val="00847591"/>
    <w:rPr>
      <w:rFonts w:cs="Times New Roman"/>
      <w:w w:val="99"/>
      <w:sz w:val="18"/>
      <w:szCs w:val="18"/>
    </w:rPr>
  </w:style>
  <w:style w:type="character" w:customStyle="1" w:styleId="ListLabel300">
    <w:name w:val="ListLabel 300"/>
    <w:qFormat/>
    <w:rsid w:val="00847591"/>
    <w:rPr>
      <w:rFonts w:cs="Symbol"/>
    </w:rPr>
  </w:style>
  <w:style w:type="character" w:customStyle="1" w:styleId="ListLabel301">
    <w:name w:val="ListLabel 301"/>
    <w:qFormat/>
    <w:rsid w:val="00847591"/>
    <w:rPr>
      <w:rFonts w:cs="Symbol"/>
    </w:rPr>
  </w:style>
  <w:style w:type="character" w:customStyle="1" w:styleId="ListLabel302">
    <w:name w:val="ListLabel 302"/>
    <w:qFormat/>
    <w:rsid w:val="00847591"/>
    <w:rPr>
      <w:rFonts w:cs="Symbol"/>
    </w:rPr>
  </w:style>
  <w:style w:type="character" w:customStyle="1" w:styleId="ListLabel303">
    <w:name w:val="ListLabel 303"/>
    <w:qFormat/>
    <w:rsid w:val="00847591"/>
    <w:rPr>
      <w:rFonts w:cs="Symbol"/>
    </w:rPr>
  </w:style>
  <w:style w:type="character" w:customStyle="1" w:styleId="ListLabel304">
    <w:name w:val="ListLabel 304"/>
    <w:qFormat/>
    <w:rsid w:val="00847591"/>
    <w:rPr>
      <w:rFonts w:eastAsia="Arial"/>
      <w:b/>
      <w:bCs/>
      <w:w w:val="99"/>
      <w:sz w:val="18"/>
      <w:szCs w:val="18"/>
    </w:rPr>
  </w:style>
  <w:style w:type="character" w:customStyle="1" w:styleId="ListLabel305">
    <w:name w:val="ListLabel 305"/>
    <w:qFormat/>
    <w:rsid w:val="00847591"/>
    <w:rPr>
      <w:rFonts w:eastAsia="Arial"/>
      <w:w w:val="99"/>
      <w:sz w:val="18"/>
      <w:szCs w:val="18"/>
    </w:rPr>
  </w:style>
  <w:style w:type="character" w:customStyle="1" w:styleId="ListLabel306">
    <w:name w:val="ListLabel 306"/>
    <w:qFormat/>
    <w:rsid w:val="00847591"/>
    <w:rPr>
      <w:rFonts w:cs="Times New Roman"/>
      <w:w w:val="99"/>
      <w:sz w:val="18"/>
      <w:szCs w:val="18"/>
    </w:rPr>
  </w:style>
  <w:style w:type="character" w:customStyle="1" w:styleId="ListLabel307">
    <w:name w:val="ListLabel 307"/>
    <w:qFormat/>
    <w:rsid w:val="00847591"/>
    <w:rPr>
      <w:rFonts w:cs="Symbol"/>
    </w:rPr>
  </w:style>
  <w:style w:type="character" w:customStyle="1" w:styleId="ListLabel308">
    <w:name w:val="ListLabel 308"/>
    <w:qFormat/>
    <w:rsid w:val="00847591"/>
    <w:rPr>
      <w:rFonts w:cs="Symbol"/>
    </w:rPr>
  </w:style>
  <w:style w:type="character" w:customStyle="1" w:styleId="ListLabel309">
    <w:name w:val="ListLabel 309"/>
    <w:qFormat/>
    <w:rsid w:val="00847591"/>
    <w:rPr>
      <w:rFonts w:cs="Symbol"/>
    </w:rPr>
  </w:style>
  <w:style w:type="character" w:customStyle="1" w:styleId="ListLabel310">
    <w:name w:val="ListLabel 310"/>
    <w:qFormat/>
    <w:rsid w:val="00847591"/>
    <w:rPr>
      <w:rFonts w:cs="Symbol"/>
    </w:rPr>
  </w:style>
  <w:style w:type="character" w:customStyle="1" w:styleId="ListLabel311">
    <w:name w:val="ListLabel 311"/>
    <w:qFormat/>
    <w:rsid w:val="00847591"/>
    <w:rPr>
      <w:u w:val="single" w:color="000000"/>
    </w:rPr>
  </w:style>
  <w:style w:type="character" w:customStyle="1" w:styleId="ListLabel312">
    <w:name w:val="ListLabel 312"/>
    <w:qFormat/>
    <w:rsid w:val="00847591"/>
    <w:rPr>
      <w:rFonts w:cs="Times New Roman"/>
      <w:w w:val="99"/>
      <w:sz w:val="18"/>
      <w:szCs w:val="18"/>
    </w:rPr>
  </w:style>
  <w:style w:type="character" w:customStyle="1" w:styleId="ListLabel313">
    <w:name w:val="ListLabel 313"/>
    <w:qFormat/>
    <w:rsid w:val="00847591"/>
    <w:rPr>
      <w:rFonts w:cs="Symbol"/>
    </w:rPr>
  </w:style>
  <w:style w:type="character" w:customStyle="1" w:styleId="ListLabel314">
    <w:name w:val="ListLabel 314"/>
    <w:qFormat/>
    <w:rsid w:val="00847591"/>
    <w:rPr>
      <w:rFonts w:cs="Symbol"/>
    </w:rPr>
  </w:style>
  <w:style w:type="character" w:customStyle="1" w:styleId="ListLabel315">
    <w:name w:val="ListLabel 315"/>
    <w:qFormat/>
    <w:rsid w:val="00847591"/>
    <w:rPr>
      <w:rFonts w:cs="Symbol"/>
    </w:rPr>
  </w:style>
  <w:style w:type="character" w:customStyle="1" w:styleId="ListLabel316">
    <w:name w:val="ListLabel 316"/>
    <w:qFormat/>
    <w:rsid w:val="00847591"/>
    <w:rPr>
      <w:rFonts w:cs="Symbol"/>
    </w:rPr>
  </w:style>
  <w:style w:type="character" w:customStyle="1" w:styleId="ListLabel317">
    <w:name w:val="ListLabel 317"/>
    <w:qFormat/>
    <w:rsid w:val="00847591"/>
    <w:rPr>
      <w:rFonts w:cs="Symbol"/>
    </w:rPr>
  </w:style>
  <w:style w:type="character" w:customStyle="1" w:styleId="ListLabel318">
    <w:name w:val="ListLabel 318"/>
    <w:qFormat/>
    <w:rsid w:val="00847591"/>
    <w:rPr>
      <w:rFonts w:cs="Symbol"/>
    </w:rPr>
  </w:style>
  <w:style w:type="character" w:customStyle="1" w:styleId="ListLabel319">
    <w:name w:val="ListLabel 319"/>
    <w:qFormat/>
    <w:rsid w:val="00847591"/>
    <w:rPr>
      <w:rFonts w:cs="Symbol"/>
    </w:rPr>
  </w:style>
  <w:style w:type="character" w:customStyle="1" w:styleId="ListLabel320">
    <w:name w:val="ListLabel 320"/>
    <w:qFormat/>
    <w:rsid w:val="00847591"/>
    <w:rPr>
      <w:rFonts w:eastAsia="Arial"/>
      <w:w w:val="99"/>
      <w:sz w:val="18"/>
      <w:szCs w:val="18"/>
    </w:rPr>
  </w:style>
  <w:style w:type="character" w:customStyle="1" w:styleId="ListLabel321">
    <w:name w:val="ListLabel 321"/>
    <w:qFormat/>
    <w:rsid w:val="00847591"/>
    <w:rPr>
      <w:rFonts w:cs="Times New Roman"/>
      <w:w w:val="99"/>
      <w:sz w:val="18"/>
      <w:szCs w:val="18"/>
    </w:rPr>
  </w:style>
  <w:style w:type="character" w:customStyle="1" w:styleId="ListLabel322">
    <w:name w:val="ListLabel 322"/>
    <w:qFormat/>
    <w:rsid w:val="00847591"/>
    <w:rPr>
      <w:rFonts w:cs="Symbol"/>
    </w:rPr>
  </w:style>
  <w:style w:type="character" w:customStyle="1" w:styleId="ListLabel323">
    <w:name w:val="ListLabel 323"/>
    <w:qFormat/>
    <w:rsid w:val="00847591"/>
    <w:rPr>
      <w:rFonts w:cs="Symbol"/>
    </w:rPr>
  </w:style>
  <w:style w:type="character" w:customStyle="1" w:styleId="ListLabel324">
    <w:name w:val="ListLabel 324"/>
    <w:qFormat/>
    <w:rsid w:val="00847591"/>
    <w:rPr>
      <w:rFonts w:cs="Symbol"/>
    </w:rPr>
  </w:style>
  <w:style w:type="character" w:customStyle="1" w:styleId="ListLabel325">
    <w:name w:val="ListLabel 325"/>
    <w:qFormat/>
    <w:rsid w:val="00847591"/>
    <w:rPr>
      <w:rFonts w:cs="Symbol"/>
    </w:rPr>
  </w:style>
  <w:style w:type="character" w:customStyle="1" w:styleId="ListLabel326">
    <w:name w:val="ListLabel 326"/>
    <w:qFormat/>
    <w:rsid w:val="00847591"/>
    <w:rPr>
      <w:rFonts w:cs="Symbol"/>
    </w:rPr>
  </w:style>
  <w:style w:type="character" w:customStyle="1" w:styleId="ListLabel327">
    <w:name w:val="ListLabel 327"/>
    <w:qFormat/>
    <w:rsid w:val="00847591"/>
    <w:rPr>
      <w:rFonts w:cs="Symbol"/>
    </w:rPr>
  </w:style>
  <w:style w:type="character" w:customStyle="1" w:styleId="ListLabel328">
    <w:name w:val="ListLabel 328"/>
    <w:qFormat/>
    <w:rsid w:val="00847591"/>
    <w:rPr>
      <w:rFonts w:cs="Symbol"/>
    </w:rPr>
  </w:style>
  <w:style w:type="character" w:customStyle="1" w:styleId="ListLabel329">
    <w:name w:val="ListLabel 329"/>
    <w:qFormat/>
    <w:rsid w:val="00847591"/>
    <w:rPr>
      <w:u w:val="single" w:color="000000"/>
    </w:rPr>
  </w:style>
  <w:style w:type="character" w:customStyle="1" w:styleId="ListLabel330">
    <w:name w:val="ListLabel 330"/>
    <w:qFormat/>
    <w:rsid w:val="00847591"/>
    <w:rPr>
      <w:rFonts w:ascii="Arial" w:hAnsi="Arial" w:cs="Times New Roman"/>
      <w:b/>
      <w:w w:val="99"/>
      <w:sz w:val="18"/>
      <w:szCs w:val="18"/>
    </w:rPr>
  </w:style>
  <w:style w:type="character" w:customStyle="1" w:styleId="ListLabel331">
    <w:name w:val="ListLabel 331"/>
    <w:qFormat/>
    <w:rsid w:val="00847591"/>
    <w:rPr>
      <w:rFonts w:cs="Symbol"/>
    </w:rPr>
  </w:style>
  <w:style w:type="character" w:customStyle="1" w:styleId="ListLabel332">
    <w:name w:val="ListLabel 332"/>
    <w:qFormat/>
    <w:rsid w:val="00847591"/>
    <w:rPr>
      <w:rFonts w:cs="Symbol"/>
    </w:rPr>
  </w:style>
  <w:style w:type="character" w:customStyle="1" w:styleId="ListLabel333">
    <w:name w:val="ListLabel 333"/>
    <w:qFormat/>
    <w:rsid w:val="00847591"/>
    <w:rPr>
      <w:rFonts w:cs="Symbol"/>
    </w:rPr>
  </w:style>
  <w:style w:type="character" w:customStyle="1" w:styleId="ListLabel334">
    <w:name w:val="ListLabel 334"/>
    <w:qFormat/>
    <w:rsid w:val="00847591"/>
    <w:rPr>
      <w:rFonts w:cs="Symbol"/>
    </w:rPr>
  </w:style>
  <w:style w:type="character" w:customStyle="1" w:styleId="ListLabel335">
    <w:name w:val="ListLabel 335"/>
    <w:qFormat/>
    <w:rsid w:val="00847591"/>
    <w:rPr>
      <w:rFonts w:cs="Symbol"/>
    </w:rPr>
  </w:style>
  <w:style w:type="character" w:customStyle="1" w:styleId="ListLabel336">
    <w:name w:val="ListLabel 336"/>
    <w:qFormat/>
    <w:rsid w:val="00847591"/>
    <w:rPr>
      <w:rFonts w:cs="Symbol"/>
    </w:rPr>
  </w:style>
  <w:style w:type="character" w:customStyle="1" w:styleId="ListLabel337">
    <w:name w:val="ListLabel 337"/>
    <w:qFormat/>
    <w:rsid w:val="00847591"/>
    <w:rPr>
      <w:rFonts w:cs="Symbol"/>
    </w:rPr>
  </w:style>
  <w:style w:type="character" w:customStyle="1" w:styleId="ListLabel338">
    <w:name w:val="ListLabel 338"/>
    <w:qFormat/>
    <w:rsid w:val="00847591"/>
    <w:rPr>
      <w:rFonts w:ascii="Arial" w:hAnsi="Arial" w:cs="Times New Roman"/>
      <w:w w:val="99"/>
      <w:sz w:val="18"/>
      <w:szCs w:val="18"/>
    </w:rPr>
  </w:style>
  <w:style w:type="character" w:customStyle="1" w:styleId="ListLabel339">
    <w:name w:val="ListLabel 339"/>
    <w:qFormat/>
    <w:rsid w:val="00847591"/>
    <w:rPr>
      <w:rFonts w:cs="Symbol"/>
    </w:rPr>
  </w:style>
  <w:style w:type="character" w:customStyle="1" w:styleId="ListLabel340">
    <w:name w:val="ListLabel 340"/>
    <w:qFormat/>
    <w:rsid w:val="00847591"/>
    <w:rPr>
      <w:rFonts w:cs="Symbol"/>
    </w:rPr>
  </w:style>
  <w:style w:type="character" w:customStyle="1" w:styleId="ListLabel341">
    <w:name w:val="ListLabel 341"/>
    <w:qFormat/>
    <w:rsid w:val="00847591"/>
    <w:rPr>
      <w:rFonts w:cs="Symbol"/>
    </w:rPr>
  </w:style>
  <w:style w:type="character" w:customStyle="1" w:styleId="ListLabel342">
    <w:name w:val="ListLabel 342"/>
    <w:qFormat/>
    <w:rsid w:val="00847591"/>
    <w:rPr>
      <w:rFonts w:cs="Symbol"/>
    </w:rPr>
  </w:style>
  <w:style w:type="character" w:customStyle="1" w:styleId="ListLabel343">
    <w:name w:val="ListLabel 343"/>
    <w:qFormat/>
    <w:rsid w:val="00847591"/>
    <w:rPr>
      <w:rFonts w:cs="Symbol"/>
    </w:rPr>
  </w:style>
  <w:style w:type="character" w:customStyle="1" w:styleId="ListLabel344">
    <w:name w:val="ListLabel 344"/>
    <w:qFormat/>
    <w:rsid w:val="00847591"/>
    <w:rPr>
      <w:rFonts w:cs="Symbol"/>
    </w:rPr>
  </w:style>
  <w:style w:type="character" w:customStyle="1" w:styleId="ListLabel345">
    <w:name w:val="ListLabel 345"/>
    <w:qFormat/>
    <w:rsid w:val="00847591"/>
    <w:rPr>
      <w:rFonts w:cs="Symbol"/>
    </w:rPr>
  </w:style>
  <w:style w:type="character" w:customStyle="1" w:styleId="ListLabel346">
    <w:name w:val="ListLabel 346"/>
    <w:qFormat/>
    <w:rsid w:val="00847591"/>
    <w:rPr>
      <w:rFonts w:cs="Symbol"/>
    </w:rPr>
  </w:style>
  <w:style w:type="character" w:customStyle="1" w:styleId="ListLabel347">
    <w:name w:val="ListLabel 347"/>
    <w:qFormat/>
    <w:rsid w:val="00847591"/>
    <w:rPr>
      <w:rFonts w:eastAsia="Arial"/>
      <w:b/>
      <w:bCs/>
      <w:w w:val="99"/>
      <w:sz w:val="18"/>
      <w:szCs w:val="18"/>
    </w:rPr>
  </w:style>
  <w:style w:type="character" w:customStyle="1" w:styleId="ListLabel348">
    <w:name w:val="ListLabel 348"/>
    <w:qFormat/>
    <w:rsid w:val="00847591"/>
    <w:rPr>
      <w:rFonts w:ascii="Arial" w:eastAsia="Arial" w:hAnsi="Arial"/>
      <w:w w:val="99"/>
      <w:sz w:val="18"/>
      <w:szCs w:val="18"/>
    </w:rPr>
  </w:style>
  <w:style w:type="character" w:customStyle="1" w:styleId="ListLabel349">
    <w:name w:val="ListLabel 349"/>
    <w:qFormat/>
    <w:rsid w:val="00847591"/>
    <w:rPr>
      <w:rFonts w:cs="Times New Roman"/>
      <w:w w:val="99"/>
      <w:sz w:val="18"/>
      <w:szCs w:val="18"/>
    </w:rPr>
  </w:style>
  <w:style w:type="character" w:customStyle="1" w:styleId="ListLabel350">
    <w:name w:val="ListLabel 350"/>
    <w:qFormat/>
    <w:rsid w:val="00847591"/>
    <w:rPr>
      <w:rFonts w:cs="Symbol"/>
    </w:rPr>
  </w:style>
  <w:style w:type="character" w:customStyle="1" w:styleId="ListLabel351">
    <w:name w:val="ListLabel 351"/>
    <w:qFormat/>
    <w:rsid w:val="00847591"/>
    <w:rPr>
      <w:rFonts w:cs="Symbol"/>
    </w:rPr>
  </w:style>
  <w:style w:type="character" w:customStyle="1" w:styleId="ListLabel352">
    <w:name w:val="ListLabel 352"/>
    <w:qFormat/>
    <w:rsid w:val="00847591"/>
    <w:rPr>
      <w:rFonts w:cs="Symbol"/>
    </w:rPr>
  </w:style>
  <w:style w:type="character" w:customStyle="1" w:styleId="ListLabel353">
    <w:name w:val="ListLabel 353"/>
    <w:qFormat/>
    <w:rsid w:val="00847591"/>
    <w:rPr>
      <w:rFonts w:cs="Symbol"/>
    </w:rPr>
  </w:style>
  <w:style w:type="character" w:customStyle="1" w:styleId="ListLabel354">
    <w:name w:val="ListLabel 354"/>
    <w:qFormat/>
    <w:rsid w:val="00847591"/>
    <w:rPr>
      <w:rFonts w:ascii="Arial" w:hAnsi="Arial"/>
      <w:b/>
      <w:sz w:val="18"/>
      <w:u w:val="thick" w:color="000000"/>
    </w:rPr>
  </w:style>
  <w:style w:type="character" w:customStyle="1" w:styleId="ListLabel355">
    <w:name w:val="ListLabel 355"/>
    <w:qFormat/>
    <w:rsid w:val="00847591"/>
    <w:rPr>
      <w:rFonts w:cs="Symbol"/>
    </w:rPr>
  </w:style>
  <w:style w:type="character" w:customStyle="1" w:styleId="ListLabel356">
    <w:name w:val="ListLabel 356"/>
    <w:qFormat/>
    <w:rsid w:val="00847591"/>
    <w:rPr>
      <w:rFonts w:cs="Symbol"/>
    </w:rPr>
  </w:style>
  <w:style w:type="character" w:customStyle="1" w:styleId="ListLabel357">
    <w:name w:val="ListLabel 357"/>
    <w:qFormat/>
    <w:rsid w:val="00847591"/>
    <w:rPr>
      <w:rFonts w:eastAsia="Arial" w:cs="Arial"/>
    </w:rPr>
  </w:style>
  <w:style w:type="character" w:customStyle="1" w:styleId="ListLabel358">
    <w:name w:val="ListLabel 358"/>
    <w:qFormat/>
    <w:rsid w:val="00847591"/>
    <w:rPr>
      <w:rFonts w:cs="Symbol"/>
    </w:rPr>
  </w:style>
  <w:style w:type="character" w:customStyle="1" w:styleId="ListLabel359">
    <w:name w:val="ListLabel 359"/>
    <w:qFormat/>
    <w:rsid w:val="00847591"/>
    <w:rPr>
      <w:rFonts w:cs="Symbol"/>
    </w:rPr>
  </w:style>
  <w:style w:type="character" w:customStyle="1" w:styleId="ListLabel360">
    <w:name w:val="ListLabel 360"/>
    <w:qFormat/>
    <w:rsid w:val="00847591"/>
    <w:rPr>
      <w:rFonts w:cs="Symbol"/>
    </w:rPr>
  </w:style>
  <w:style w:type="character" w:customStyle="1" w:styleId="ListLabel361">
    <w:name w:val="ListLabel 361"/>
    <w:qFormat/>
    <w:rsid w:val="00847591"/>
    <w:rPr>
      <w:rFonts w:cs="Symbol"/>
    </w:rPr>
  </w:style>
  <w:style w:type="character" w:customStyle="1" w:styleId="ListLabel362">
    <w:name w:val="ListLabel 362"/>
    <w:qFormat/>
    <w:rsid w:val="00847591"/>
    <w:rPr>
      <w:rFonts w:cs="Symbol"/>
    </w:rPr>
  </w:style>
  <w:style w:type="character" w:customStyle="1" w:styleId="ListLabel363">
    <w:name w:val="ListLabel 363"/>
    <w:qFormat/>
    <w:rsid w:val="00847591"/>
    <w:rPr>
      <w:rFonts w:eastAsia="Arial"/>
      <w:w w:val="99"/>
      <w:sz w:val="18"/>
      <w:szCs w:val="18"/>
    </w:rPr>
  </w:style>
  <w:style w:type="character" w:customStyle="1" w:styleId="ListLabel364">
    <w:name w:val="ListLabel 364"/>
    <w:qFormat/>
    <w:rsid w:val="00847591"/>
    <w:rPr>
      <w:rFonts w:cs="Times New Roman"/>
      <w:w w:val="99"/>
      <w:sz w:val="18"/>
      <w:szCs w:val="18"/>
    </w:rPr>
  </w:style>
  <w:style w:type="character" w:customStyle="1" w:styleId="ListLabel365">
    <w:name w:val="ListLabel 365"/>
    <w:qFormat/>
    <w:rsid w:val="00847591"/>
    <w:rPr>
      <w:rFonts w:cs="Symbol"/>
    </w:rPr>
  </w:style>
  <w:style w:type="character" w:customStyle="1" w:styleId="ListLabel366">
    <w:name w:val="ListLabel 366"/>
    <w:qFormat/>
    <w:rsid w:val="00847591"/>
    <w:rPr>
      <w:rFonts w:cs="Symbol"/>
    </w:rPr>
  </w:style>
  <w:style w:type="character" w:customStyle="1" w:styleId="ListLabel367">
    <w:name w:val="ListLabel 367"/>
    <w:qFormat/>
    <w:rsid w:val="00847591"/>
    <w:rPr>
      <w:rFonts w:cs="Symbol"/>
    </w:rPr>
  </w:style>
  <w:style w:type="character" w:customStyle="1" w:styleId="ListLabel368">
    <w:name w:val="ListLabel 368"/>
    <w:qFormat/>
    <w:rsid w:val="00847591"/>
    <w:rPr>
      <w:rFonts w:cs="Symbol"/>
    </w:rPr>
  </w:style>
  <w:style w:type="character" w:customStyle="1" w:styleId="ListLabel369">
    <w:name w:val="ListLabel 369"/>
    <w:qFormat/>
    <w:rsid w:val="00847591"/>
    <w:rPr>
      <w:rFonts w:cs="Symbol"/>
    </w:rPr>
  </w:style>
  <w:style w:type="character" w:customStyle="1" w:styleId="ListLabel370">
    <w:name w:val="ListLabel 370"/>
    <w:qFormat/>
    <w:rsid w:val="00847591"/>
    <w:rPr>
      <w:rFonts w:cs="Symbol"/>
    </w:rPr>
  </w:style>
  <w:style w:type="character" w:customStyle="1" w:styleId="ListLabel371">
    <w:name w:val="ListLabel 371"/>
    <w:qFormat/>
    <w:rsid w:val="00847591"/>
    <w:rPr>
      <w:rFonts w:cs="Symbol"/>
    </w:rPr>
  </w:style>
  <w:style w:type="character" w:customStyle="1" w:styleId="ListLabel372">
    <w:name w:val="ListLabel 372"/>
    <w:qFormat/>
    <w:rsid w:val="00847591"/>
    <w:rPr>
      <w:rFonts w:cs="Times New Roman"/>
      <w:w w:val="99"/>
      <w:sz w:val="18"/>
      <w:szCs w:val="18"/>
    </w:rPr>
  </w:style>
  <w:style w:type="character" w:customStyle="1" w:styleId="ListLabel373">
    <w:name w:val="ListLabel 373"/>
    <w:qFormat/>
    <w:rsid w:val="00847591"/>
    <w:rPr>
      <w:rFonts w:cs="Symbol"/>
    </w:rPr>
  </w:style>
  <w:style w:type="character" w:customStyle="1" w:styleId="ListLabel374">
    <w:name w:val="ListLabel 374"/>
    <w:qFormat/>
    <w:rsid w:val="00847591"/>
    <w:rPr>
      <w:rFonts w:cs="Symbol"/>
    </w:rPr>
  </w:style>
  <w:style w:type="character" w:customStyle="1" w:styleId="ListLabel375">
    <w:name w:val="ListLabel 375"/>
    <w:qFormat/>
    <w:rsid w:val="00847591"/>
    <w:rPr>
      <w:rFonts w:cs="Symbol"/>
    </w:rPr>
  </w:style>
  <w:style w:type="character" w:customStyle="1" w:styleId="ListLabel376">
    <w:name w:val="ListLabel 376"/>
    <w:qFormat/>
    <w:rsid w:val="00847591"/>
    <w:rPr>
      <w:rFonts w:cs="Symbol"/>
    </w:rPr>
  </w:style>
  <w:style w:type="character" w:customStyle="1" w:styleId="ListLabel377">
    <w:name w:val="ListLabel 377"/>
    <w:qFormat/>
    <w:rsid w:val="00847591"/>
    <w:rPr>
      <w:rFonts w:cs="Symbol"/>
    </w:rPr>
  </w:style>
  <w:style w:type="character" w:customStyle="1" w:styleId="ListLabel378">
    <w:name w:val="ListLabel 378"/>
    <w:qFormat/>
    <w:rsid w:val="00847591"/>
    <w:rPr>
      <w:rFonts w:cs="Symbol"/>
    </w:rPr>
  </w:style>
  <w:style w:type="character" w:customStyle="1" w:styleId="ListLabel379">
    <w:name w:val="ListLabel 379"/>
    <w:qFormat/>
    <w:rsid w:val="00847591"/>
    <w:rPr>
      <w:rFonts w:cs="Symbol"/>
    </w:rPr>
  </w:style>
  <w:style w:type="character" w:customStyle="1" w:styleId="ListLabel380">
    <w:name w:val="ListLabel 380"/>
    <w:qFormat/>
    <w:rsid w:val="00847591"/>
    <w:rPr>
      <w:rFonts w:cs="Symbol"/>
    </w:rPr>
  </w:style>
  <w:style w:type="character" w:customStyle="1" w:styleId="ListLabel381">
    <w:name w:val="ListLabel 381"/>
    <w:qFormat/>
    <w:rsid w:val="00847591"/>
    <w:rPr>
      <w:rFonts w:ascii="Arial" w:eastAsia="Arial" w:hAnsi="Arial"/>
      <w:b/>
      <w:bCs/>
      <w:w w:val="99"/>
      <w:sz w:val="18"/>
      <w:szCs w:val="18"/>
    </w:rPr>
  </w:style>
  <w:style w:type="character" w:customStyle="1" w:styleId="ListLabel382">
    <w:name w:val="ListLabel 382"/>
    <w:qFormat/>
    <w:rsid w:val="00847591"/>
    <w:rPr>
      <w:rFonts w:ascii="Arial" w:eastAsia="Arial" w:hAnsi="Arial" w:cs="Arial"/>
      <w:b/>
      <w:w w:val="99"/>
      <w:sz w:val="18"/>
      <w:szCs w:val="18"/>
    </w:rPr>
  </w:style>
  <w:style w:type="character" w:customStyle="1" w:styleId="ListLabel383">
    <w:name w:val="ListLabel 383"/>
    <w:qFormat/>
    <w:rsid w:val="00847591"/>
    <w:rPr>
      <w:rFonts w:cs="Times New Roman"/>
      <w:w w:val="99"/>
      <w:sz w:val="18"/>
      <w:szCs w:val="18"/>
    </w:rPr>
  </w:style>
  <w:style w:type="character" w:customStyle="1" w:styleId="ListLabel384">
    <w:name w:val="ListLabel 384"/>
    <w:qFormat/>
    <w:rsid w:val="00847591"/>
    <w:rPr>
      <w:rFonts w:cs="Symbol"/>
    </w:rPr>
  </w:style>
  <w:style w:type="character" w:customStyle="1" w:styleId="ListLabel385">
    <w:name w:val="ListLabel 385"/>
    <w:qFormat/>
    <w:rsid w:val="00847591"/>
    <w:rPr>
      <w:rFonts w:cs="Symbol"/>
    </w:rPr>
  </w:style>
  <w:style w:type="character" w:customStyle="1" w:styleId="ListLabel386">
    <w:name w:val="ListLabel 386"/>
    <w:qFormat/>
    <w:rsid w:val="00847591"/>
    <w:rPr>
      <w:rFonts w:cs="Symbol"/>
    </w:rPr>
  </w:style>
  <w:style w:type="character" w:customStyle="1" w:styleId="ListLabel387">
    <w:name w:val="ListLabel 387"/>
    <w:qFormat/>
    <w:rsid w:val="00847591"/>
    <w:rPr>
      <w:rFonts w:cs="Symbol"/>
    </w:rPr>
  </w:style>
  <w:style w:type="character" w:customStyle="1" w:styleId="ListLabel388">
    <w:name w:val="ListLabel 388"/>
    <w:qFormat/>
    <w:rsid w:val="00847591"/>
    <w:rPr>
      <w:rFonts w:cs="Times New Roman"/>
      <w:w w:val="99"/>
      <w:sz w:val="18"/>
      <w:szCs w:val="18"/>
    </w:rPr>
  </w:style>
  <w:style w:type="character" w:customStyle="1" w:styleId="ListLabel389">
    <w:name w:val="ListLabel 389"/>
    <w:qFormat/>
    <w:rsid w:val="00847591"/>
    <w:rPr>
      <w:rFonts w:cs="Courier New"/>
    </w:rPr>
  </w:style>
  <w:style w:type="character" w:customStyle="1" w:styleId="ListLabel390">
    <w:name w:val="ListLabel 390"/>
    <w:qFormat/>
    <w:rsid w:val="00847591"/>
    <w:rPr>
      <w:rFonts w:cs="Wingdings"/>
    </w:rPr>
  </w:style>
  <w:style w:type="character" w:customStyle="1" w:styleId="ListLabel391">
    <w:name w:val="ListLabel 391"/>
    <w:qFormat/>
    <w:rsid w:val="00847591"/>
    <w:rPr>
      <w:rFonts w:cs="Symbol"/>
    </w:rPr>
  </w:style>
  <w:style w:type="character" w:customStyle="1" w:styleId="ListLabel392">
    <w:name w:val="ListLabel 392"/>
    <w:qFormat/>
    <w:rsid w:val="00847591"/>
    <w:rPr>
      <w:rFonts w:cs="Courier New"/>
    </w:rPr>
  </w:style>
  <w:style w:type="character" w:customStyle="1" w:styleId="ListLabel393">
    <w:name w:val="ListLabel 393"/>
    <w:qFormat/>
    <w:rsid w:val="00847591"/>
    <w:rPr>
      <w:rFonts w:cs="Wingdings"/>
    </w:rPr>
  </w:style>
  <w:style w:type="character" w:customStyle="1" w:styleId="ListLabel394">
    <w:name w:val="ListLabel 394"/>
    <w:qFormat/>
    <w:rsid w:val="00847591"/>
    <w:rPr>
      <w:rFonts w:cs="Symbol"/>
    </w:rPr>
  </w:style>
  <w:style w:type="character" w:customStyle="1" w:styleId="ListLabel395">
    <w:name w:val="ListLabel 395"/>
    <w:qFormat/>
    <w:rsid w:val="00847591"/>
    <w:rPr>
      <w:rFonts w:cs="Courier New"/>
    </w:rPr>
  </w:style>
  <w:style w:type="character" w:customStyle="1" w:styleId="ListLabel396">
    <w:name w:val="ListLabel 396"/>
    <w:qFormat/>
    <w:rsid w:val="00847591"/>
    <w:rPr>
      <w:rFonts w:cs="Wingdings"/>
    </w:rPr>
  </w:style>
  <w:style w:type="character" w:customStyle="1" w:styleId="ListLabel397">
    <w:name w:val="ListLabel 397"/>
    <w:qFormat/>
    <w:rsid w:val="00847591"/>
    <w:rPr>
      <w:rFonts w:cs="Times New Roman"/>
      <w:w w:val="99"/>
      <w:sz w:val="18"/>
      <w:szCs w:val="18"/>
    </w:rPr>
  </w:style>
  <w:style w:type="character" w:customStyle="1" w:styleId="ListLabel398">
    <w:name w:val="ListLabel 398"/>
    <w:qFormat/>
    <w:rsid w:val="00847591"/>
    <w:rPr>
      <w:rFonts w:cs="Courier New"/>
    </w:rPr>
  </w:style>
  <w:style w:type="character" w:customStyle="1" w:styleId="ListLabel399">
    <w:name w:val="ListLabel 399"/>
    <w:qFormat/>
    <w:rsid w:val="00847591"/>
    <w:rPr>
      <w:rFonts w:cs="Wingdings"/>
    </w:rPr>
  </w:style>
  <w:style w:type="character" w:customStyle="1" w:styleId="ListLabel400">
    <w:name w:val="ListLabel 400"/>
    <w:qFormat/>
    <w:rsid w:val="00847591"/>
    <w:rPr>
      <w:rFonts w:cs="Symbol"/>
    </w:rPr>
  </w:style>
  <w:style w:type="character" w:customStyle="1" w:styleId="ListLabel401">
    <w:name w:val="ListLabel 401"/>
    <w:qFormat/>
    <w:rsid w:val="00847591"/>
    <w:rPr>
      <w:rFonts w:cs="Courier New"/>
    </w:rPr>
  </w:style>
  <w:style w:type="character" w:customStyle="1" w:styleId="ListLabel402">
    <w:name w:val="ListLabel 402"/>
    <w:qFormat/>
    <w:rsid w:val="00847591"/>
    <w:rPr>
      <w:rFonts w:cs="Wingdings"/>
    </w:rPr>
  </w:style>
  <w:style w:type="character" w:customStyle="1" w:styleId="ListLabel403">
    <w:name w:val="ListLabel 403"/>
    <w:qFormat/>
    <w:rsid w:val="00847591"/>
    <w:rPr>
      <w:rFonts w:cs="Symbol"/>
    </w:rPr>
  </w:style>
  <w:style w:type="character" w:customStyle="1" w:styleId="ListLabel404">
    <w:name w:val="ListLabel 404"/>
    <w:qFormat/>
    <w:rsid w:val="00847591"/>
    <w:rPr>
      <w:rFonts w:cs="Courier New"/>
    </w:rPr>
  </w:style>
  <w:style w:type="character" w:customStyle="1" w:styleId="ListLabel405">
    <w:name w:val="ListLabel 405"/>
    <w:qFormat/>
    <w:rsid w:val="00847591"/>
    <w:rPr>
      <w:rFonts w:cs="Wingdings"/>
    </w:rPr>
  </w:style>
  <w:style w:type="character" w:customStyle="1" w:styleId="ListLabel406">
    <w:name w:val="ListLabel 406"/>
    <w:qFormat/>
    <w:rsid w:val="00847591"/>
    <w:rPr>
      <w:rFonts w:cs="Times New Roman"/>
      <w:w w:val="99"/>
      <w:sz w:val="18"/>
      <w:szCs w:val="18"/>
    </w:rPr>
  </w:style>
  <w:style w:type="character" w:customStyle="1" w:styleId="ListLabel407">
    <w:name w:val="ListLabel 407"/>
    <w:qFormat/>
    <w:rsid w:val="00847591"/>
    <w:rPr>
      <w:rFonts w:cs="Courier New"/>
    </w:rPr>
  </w:style>
  <w:style w:type="character" w:customStyle="1" w:styleId="ListLabel408">
    <w:name w:val="ListLabel 408"/>
    <w:qFormat/>
    <w:rsid w:val="00847591"/>
    <w:rPr>
      <w:rFonts w:cs="Wingdings"/>
    </w:rPr>
  </w:style>
  <w:style w:type="character" w:customStyle="1" w:styleId="ListLabel409">
    <w:name w:val="ListLabel 409"/>
    <w:qFormat/>
    <w:rsid w:val="00847591"/>
    <w:rPr>
      <w:rFonts w:cs="Symbol"/>
    </w:rPr>
  </w:style>
  <w:style w:type="character" w:customStyle="1" w:styleId="ListLabel410">
    <w:name w:val="ListLabel 410"/>
    <w:qFormat/>
    <w:rsid w:val="00847591"/>
    <w:rPr>
      <w:rFonts w:cs="Courier New"/>
    </w:rPr>
  </w:style>
  <w:style w:type="character" w:customStyle="1" w:styleId="ListLabel411">
    <w:name w:val="ListLabel 411"/>
    <w:qFormat/>
    <w:rsid w:val="00847591"/>
    <w:rPr>
      <w:rFonts w:cs="Wingdings"/>
    </w:rPr>
  </w:style>
  <w:style w:type="character" w:customStyle="1" w:styleId="ListLabel412">
    <w:name w:val="ListLabel 412"/>
    <w:qFormat/>
    <w:rsid w:val="00847591"/>
    <w:rPr>
      <w:rFonts w:cs="Symbol"/>
    </w:rPr>
  </w:style>
  <w:style w:type="character" w:customStyle="1" w:styleId="ListLabel413">
    <w:name w:val="ListLabel 413"/>
    <w:qFormat/>
    <w:rsid w:val="00847591"/>
    <w:rPr>
      <w:rFonts w:cs="Courier New"/>
    </w:rPr>
  </w:style>
  <w:style w:type="character" w:customStyle="1" w:styleId="ListLabel414">
    <w:name w:val="ListLabel 414"/>
    <w:qFormat/>
    <w:rsid w:val="00847591"/>
    <w:rPr>
      <w:rFonts w:cs="Wingdings"/>
    </w:rPr>
  </w:style>
  <w:style w:type="character" w:customStyle="1" w:styleId="ListLabel415">
    <w:name w:val="ListLabel 415"/>
    <w:qFormat/>
    <w:rsid w:val="00847591"/>
    <w:rPr>
      <w:rFonts w:cs="Times New Roman"/>
      <w:w w:val="99"/>
      <w:sz w:val="18"/>
      <w:szCs w:val="18"/>
    </w:rPr>
  </w:style>
  <w:style w:type="character" w:customStyle="1" w:styleId="ListLabel416">
    <w:name w:val="ListLabel 416"/>
    <w:qFormat/>
    <w:rsid w:val="00847591"/>
    <w:rPr>
      <w:rFonts w:cs="Courier New"/>
    </w:rPr>
  </w:style>
  <w:style w:type="character" w:customStyle="1" w:styleId="ListLabel417">
    <w:name w:val="ListLabel 417"/>
    <w:qFormat/>
    <w:rsid w:val="00847591"/>
    <w:rPr>
      <w:rFonts w:cs="Times New Roman"/>
      <w:w w:val="99"/>
      <w:sz w:val="18"/>
      <w:szCs w:val="18"/>
    </w:rPr>
  </w:style>
  <w:style w:type="character" w:customStyle="1" w:styleId="ListLabel418">
    <w:name w:val="ListLabel 418"/>
    <w:qFormat/>
    <w:rsid w:val="00847591"/>
    <w:rPr>
      <w:rFonts w:cs="Symbol"/>
    </w:rPr>
  </w:style>
  <w:style w:type="character" w:customStyle="1" w:styleId="ListLabel419">
    <w:name w:val="ListLabel 419"/>
    <w:qFormat/>
    <w:rsid w:val="00847591"/>
    <w:rPr>
      <w:rFonts w:cs="Courier New"/>
    </w:rPr>
  </w:style>
  <w:style w:type="character" w:customStyle="1" w:styleId="ListLabel420">
    <w:name w:val="ListLabel 420"/>
    <w:qFormat/>
    <w:rsid w:val="00847591"/>
    <w:rPr>
      <w:rFonts w:cs="Wingdings"/>
    </w:rPr>
  </w:style>
  <w:style w:type="character" w:customStyle="1" w:styleId="ListLabel421">
    <w:name w:val="ListLabel 421"/>
    <w:qFormat/>
    <w:rsid w:val="00847591"/>
    <w:rPr>
      <w:rFonts w:cs="Symbol"/>
    </w:rPr>
  </w:style>
  <w:style w:type="character" w:customStyle="1" w:styleId="ListLabel422">
    <w:name w:val="ListLabel 422"/>
    <w:qFormat/>
    <w:rsid w:val="00847591"/>
    <w:rPr>
      <w:rFonts w:cs="Courier New"/>
    </w:rPr>
  </w:style>
  <w:style w:type="character" w:customStyle="1" w:styleId="ListLabel423">
    <w:name w:val="ListLabel 423"/>
    <w:qFormat/>
    <w:rsid w:val="00847591"/>
    <w:rPr>
      <w:rFonts w:cs="Wingdings"/>
    </w:rPr>
  </w:style>
  <w:style w:type="character" w:customStyle="1" w:styleId="ListLabel424">
    <w:name w:val="ListLabel 424"/>
    <w:qFormat/>
    <w:rsid w:val="00847591"/>
    <w:rPr>
      <w:rFonts w:cs="Times New Roman"/>
      <w:w w:val="99"/>
      <w:sz w:val="18"/>
      <w:szCs w:val="18"/>
    </w:rPr>
  </w:style>
  <w:style w:type="character" w:customStyle="1" w:styleId="ListLabel425">
    <w:name w:val="ListLabel 425"/>
    <w:qFormat/>
    <w:rsid w:val="00847591"/>
    <w:rPr>
      <w:rFonts w:cs="Times New Roman"/>
      <w:w w:val="99"/>
      <w:sz w:val="18"/>
      <w:szCs w:val="18"/>
    </w:rPr>
  </w:style>
  <w:style w:type="character" w:customStyle="1" w:styleId="ListLabel426">
    <w:name w:val="ListLabel 426"/>
    <w:qFormat/>
    <w:rsid w:val="00847591"/>
    <w:rPr>
      <w:rFonts w:cs="Symbol"/>
    </w:rPr>
  </w:style>
  <w:style w:type="character" w:customStyle="1" w:styleId="ListLabel427">
    <w:name w:val="ListLabel 427"/>
    <w:qFormat/>
    <w:rsid w:val="00847591"/>
    <w:rPr>
      <w:rFonts w:cs="Symbol"/>
    </w:rPr>
  </w:style>
  <w:style w:type="character" w:customStyle="1" w:styleId="ListLabel428">
    <w:name w:val="ListLabel 428"/>
    <w:qFormat/>
    <w:rsid w:val="00847591"/>
    <w:rPr>
      <w:rFonts w:cs="Times New Roman"/>
      <w:w w:val="99"/>
      <w:sz w:val="18"/>
      <w:szCs w:val="18"/>
    </w:rPr>
  </w:style>
  <w:style w:type="character" w:customStyle="1" w:styleId="ListLabel429">
    <w:name w:val="ListLabel 429"/>
    <w:qFormat/>
    <w:rsid w:val="00847591"/>
    <w:rPr>
      <w:rFonts w:cs="Symbol"/>
    </w:rPr>
  </w:style>
  <w:style w:type="character" w:customStyle="1" w:styleId="ListLabel430">
    <w:name w:val="ListLabel 430"/>
    <w:qFormat/>
    <w:rsid w:val="00847591"/>
    <w:rPr>
      <w:rFonts w:cs="Symbol"/>
    </w:rPr>
  </w:style>
  <w:style w:type="character" w:customStyle="1" w:styleId="ListLabel431">
    <w:name w:val="ListLabel 431"/>
    <w:qFormat/>
    <w:rsid w:val="00847591"/>
    <w:rPr>
      <w:rFonts w:cs="Symbol"/>
    </w:rPr>
  </w:style>
  <w:style w:type="character" w:customStyle="1" w:styleId="ListLabel432">
    <w:name w:val="ListLabel 432"/>
    <w:qFormat/>
    <w:rsid w:val="00847591"/>
    <w:rPr>
      <w:rFonts w:cs="Symbol"/>
    </w:rPr>
  </w:style>
  <w:style w:type="character" w:customStyle="1" w:styleId="ListLabel433">
    <w:name w:val="ListLabel 433"/>
    <w:qFormat/>
    <w:rsid w:val="00847591"/>
    <w:rPr>
      <w:rFonts w:cs="Times New Roman"/>
      <w:w w:val="99"/>
      <w:sz w:val="18"/>
      <w:szCs w:val="18"/>
    </w:rPr>
  </w:style>
  <w:style w:type="character" w:customStyle="1" w:styleId="ListLabel434">
    <w:name w:val="ListLabel 434"/>
    <w:qFormat/>
    <w:rsid w:val="00847591"/>
    <w:rPr>
      <w:rFonts w:cs="Courier New"/>
    </w:rPr>
  </w:style>
  <w:style w:type="character" w:customStyle="1" w:styleId="ListLabel435">
    <w:name w:val="ListLabel 435"/>
    <w:qFormat/>
    <w:rsid w:val="00847591"/>
    <w:rPr>
      <w:rFonts w:cs="Wingdings"/>
    </w:rPr>
  </w:style>
  <w:style w:type="character" w:customStyle="1" w:styleId="ListLabel436">
    <w:name w:val="ListLabel 436"/>
    <w:qFormat/>
    <w:rsid w:val="00847591"/>
    <w:rPr>
      <w:rFonts w:cs="Symbol"/>
    </w:rPr>
  </w:style>
  <w:style w:type="character" w:customStyle="1" w:styleId="ListLabel437">
    <w:name w:val="ListLabel 437"/>
    <w:qFormat/>
    <w:rsid w:val="00847591"/>
    <w:rPr>
      <w:rFonts w:cs="Courier New"/>
    </w:rPr>
  </w:style>
  <w:style w:type="character" w:customStyle="1" w:styleId="ListLabel438">
    <w:name w:val="ListLabel 438"/>
    <w:qFormat/>
    <w:rsid w:val="00847591"/>
    <w:rPr>
      <w:rFonts w:cs="Wingdings"/>
    </w:rPr>
  </w:style>
  <w:style w:type="character" w:customStyle="1" w:styleId="ListLabel439">
    <w:name w:val="ListLabel 439"/>
    <w:qFormat/>
    <w:rsid w:val="00847591"/>
    <w:rPr>
      <w:rFonts w:cs="Symbol"/>
    </w:rPr>
  </w:style>
  <w:style w:type="character" w:customStyle="1" w:styleId="ListLabel440">
    <w:name w:val="ListLabel 440"/>
    <w:qFormat/>
    <w:rsid w:val="00847591"/>
    <w:rPr>
      <w:rFonts w:cs="Courier New"/>
    </w:rPr>
  </w:style>
  <w:style w:type="character" w:customStyle="1" w:styleId="ListLabel441">
    <w:name w:val="ListLabel 441"/>
    <w:qFormat/>
    <w:rsid w:val="00847591"/>
    <w:rPr>
      <w:rFonts w:cs="Wingdings"/>
    </w:rPr>
  </w:style>
  <w:style w:type="character" w:customStyle="1" w:styleId="ListLabel442">
    <w:name w:val="ListLabel 442"/>
    <w:qFormat/>
    <w:rsid w:val="00847591"/>
    <w:rPr>
      <w:rFonts w:cs="Times New Roman"/>
      <w:w w:val="99"/>
      <w:sz w:val="18"/>
      <w:szCs w:val="18"/>
    </w:rPr>
  </w:style>
  <w:style w:type="character" w:customStyle="1" w:styleId="ListLabel443">
    <w:name w:val="ListLabel 443"/>
    <w:qFormat/>
    <w:rsid w:val="00847591"/>
    <w:rPr>
      <w:rFonts w:cs="Courier New"/>
    </w:rPr>
  </w:style>
  <w:style w:type="character" w:customStyle="1" w:styleId="ListLabel444">
    <w:name w:val="ListLabel 444"/>
    <w:qFormat/>
    <w:rsid w:val="00847591"/>
    <w:rPr>
      <w:rFonts w:cs="Wingdings"/>
    </w:rPr>
  </w:style>
  <w:style w:type="character" w:customStyle="1" w:styleId="ListLabel445">
    <w:name w:val="ListLabel 445"/>
    <w:qFormat/>
    <w:rsid w:val="00847591"/>
    <w:rPr>
      <w:rFonts w:cs="Symbol"/>
    </w:rPr>
  </w:style>
  <w:style w:type="character" w:customStyle="1" w:styleId="ListLabel446">
    <w:name w:val="ListLabel 446"/>
    <w:qFormat/>
    <w:rsid w:val="00847591"/>
    <w:rPr>
      <w:rFonts w:cs="Courier New"/>
    </w:rPr>
  </w:style>
  <w:style w:type="character" w:customStyle="1" w:styleId="ListLabel447">
    <w:name w:val="ListLabel 447"/>
    <w:qFormat/>
    <w:rsid w:val="00847591"/>
    <w:rPr>
      <w:rFonts w:cs="Wingdings"/>
    </w:rPr>
  </w:style>
  <w:style w:type="character" w:customStyle="1" w:styleId="ListLabel448">
    <w:name w:val="ListLabel 448"/>
    <w:qFormat/>
    <w:rsid w:val="00847591"/>
    <w:rPr>
      <w:rFonts w:cs="Symbol"/>
    </w:rPr>
  </w:style>
  <w:style w:type="character" w:customStyle="1" w:styleId="ListLabel449">
    <w:name w:val="ListLabel 449"/>
    <w:qFormat/>
    <w:rsid w:val="00847591"/>
    <w:rPr>
      <w:rFonts w:cs="Courier New"/>
    </w:rPr>
  </w:style>
  <w:style w:type="character" w:customStyle="1" w:styleId="ListLabel450">
    <w:name w:val="ListLabel 450"/>
    <w:qFormat/>
    <w:rsid w:val="00847591"/>
    <w:rPr>
      <w:rFonts w:cs="Wingdings"/>
    </w:rPr>
  </w:style>
  <w:style w:type="character" w:customStyle="1" w:styleId="ListLabel451">
    <w:name w:val="ListLabel 451"/>
    <w:qFormat/>
    <w:rsid w:val="00847591"/>
    <w:rPr>
      <w:rFonts w:ascii="Arial" w:hAnsi="Arial" w:cs="Times New Roman"/>
      <w:b/>
      <w:w w:val="99"/>
      <w:sz w:val="18"/>
      <w:szCs w:val="18"/>
    </w:rPr>
  </w:style>
  <w:style w:type="character" w:customStyle="1" w:styleId="ListLabel452">
    <w:name w:val="ListLabel 452"/>
    <w:qFormat/>
    <w:rsid w:val="00847591"/>
    <w:rPr>
      <w:rFonts w:cs="Courier New"/>
    </w:rPr>
  </w:style>
  <w:style w:type="character" w:customStyle="1" w:styleId="ListLabel453">
    <w:name w:val="ListLabel 453"/>
    <w:qFormat/>
    <w:rsid w:val="00847591"/>
    <w:rPr>
      <w:rFonts w:cs="Wingdings"/>
    </w:rPr>
  </w:style>
  <w:style w:type="character" w:customStyle="1" w:styleId="ListLabel454">
    <w:name w:val="ListLabel 454"/>
    <w:qFormat/>
    <w:rsid w:val="00847591"/>
    <w:rPr>
      <w:rFonts w:cs="Symbol"/>
    </w:rPr>
  </w:style>
  <w:style w:type="character" w:customStyle="1" w:styleId="ListLabel455">
    <w:name w:val="ListLabel 455"/>
    <w:qFormat/>
    <w:rsid w:val="00847591"/>
    <w:rPr>
      <w:rFonts w:cs="Courier New"/>
    </w:rPr>
  </w:style>
  <w:style w:type="character" w:customStyle="1" w:styleId="ListLabel456">
    <w:name w:val="ListLabel 456"/>
    <w:qFormat/>
    <w:rsid w:val="00847591"/>
    <w:rPr>
      <w:rFonts w:cs="Wingdings"/>
    </w:rPr>
  </w:style>
  <w:style w:type="character" w:customStyle="1" w:styleId="ListLabel457">
    <w:name w:val="ListLabel 457"/>
    <w:qFormat/>
    <w:rsid w:val="00847591"/>
    <w:rPr>
      <w:rFonts w:cs="Symbol"/>
    </w:rPr>
  </w:style>
  <w:style w:type="character" w:customStyle="1" w:styleId="ListLabel458">
    <w:name w:val="ListLabel 458"/>
    <w:qFormat/>
    <w:rsid w:val="00847591"/>
    <w:rPr>
      <w:rFonts w:cs="Courier New"/>
    </w:rPr>
  </w:style>
  <w:style w:type="character" w:customStyle="1" w:styleId="ListLabel459">
    <w:name w:val="ListLabel 459"/>
    <w:qFormat/>
    <w:rsid w:val="00847591"/>
    <w:rPr>
      <w:rFonts w:cs="Wingdings"/>
    </w:rPr>
  </w:style>
  <w:style w:type="character" w:customStyle="1" w:styleId="ListLabel460">
    <w:name w:val="ListLabel 460"/>
    <w:qFormat/>
    <w:rsid w:val="00847591"/>
    <w:rPr>
      <w:rFonts w:cs="Times New Roman"/>
      <w:w w:val="99"/>
      <w:sz w:val="18"/>
      <w:szCs w:val="18"/>
    </w:rPr>
  </w:style>
  <w:style w:type="character" w:customStyle="1" w:styleId="ListLabel461">
    <w:name w:val="ListLabel 461"/>
    <w:qFormat/>
    <w:rsid w:val="00847591"/>
    <w:rPr>
      <w:rFonts w:cs="Courier New"/>
    </w:rPr>
  </w:style>
  <w:style w:type="character" w:customStyle="1" w:styleId="ListLabel462">
    <w:name w:val="ListLabel 462"/>
    <w:qFormat/>
    <w:rsid w:val="00847591"/>
    <w:rPr>
      <w:rFonts w:cs="Wingdings"/>
    </w:rPr>
  </w:style>
  <w:style w:type="character" w:customStyle="1" w:styleId="ListLabel463">
    <w:name w:val="ListLabel 463"/>
    <w:qFormat/>
    <w:rsid w:val="00847591"/>
    <w:rPr>
      <w:rFonts w:cs="Symbol"/>
    </w:rPr>
  </w:style>
  <w:style w:type="character" w:customStyle="1" w:styleId="ListLabel464">
    <w:name w:val="ListLabel 464"/>
    <w:qFormat/>
    <w:rsid w:val="00847591"/>
    <w:rPr>
      <w:rFonts w:cs="Courier New"/>
    </w:rPr>
  </w:style>
  <w:style w:type="character" w:customStyle="1" w:styleId="ListLabel465">
    <w:name w:val="ListLabel 465"/>
    <w:qFormat/>
    <w:rsid w:val="00847591"/>
    <w:rPr>
      <w:rFonts w:cs="Wingdings"/>
    </w:rPr>
  </w:style>
  <w:style w:type="character" w:customStyle="1" w:styleId="ListLabel466">
    <w:name w:val="ListLabel 466"/>
    <w:qFormat/>
    <w:rsid w:val="00847591"/>
    <w:rPr>
      <w:rFonts w:cs="Symbol"/>
    </w:rPr>
  </w:style>
  <w:style w:type="character" w:customStyle="1" w:styleId="ListLabel467">
    <w:name w:val="ListLabel 467"/>
    <w:qFormat/>
    <w:rsid w:val="00847591"/>
    <w:rPr>
      <w:rFonts w:cs="Courier New"/>
    </w:rPr>
  </w:style>
  <w:style w:type="character" w:customStyle="1" w:styleId="ListLabel468">
    <w:name w:val="ListLabel 468"/>
    <w:qFormat/>
    <w:rsid w:val="00847591"/>
    <w:rPr>
      <w:rFonts w:cs="Wingdings"/>
    </w:rPr>
  </w:style>
  <w:style w:type="character" w:customStyle="1" w:styleId="ListLabel469">
    <w:name w:val="ListLabel 469"/>
    <w:qFormat/>
    <w:rsid w:val="00847591"/>
    <w:rPr>
      <w:w w:val="99"/>
      <w:sz w:val="18"/>
      <w:szCs w:val="18"/>
    </w:rPr>
  </w:style>
  <w:style w:type="character" w:customStyle="1" w:styleId="ListLabel470">
    <w:name w:val="ListLabel 470"/>
    <w:qFormat/>
    <w:rsid w:val="00847591"/>
    <w:rPr>
      <w:rFonts w:cs="Courier New"/>
    </w:rPr>
  </w:style>
  <w:style w:type="character" w:customStyle="1" w:styleId="ListLabel471">
    <w:name w:val="ListLabel 471"/>
    <w:qFormat/>
    <w:rsid w:val="00847591"/>
    <w:rPr>
      <w:rFonts w:cs="Wingdings"/>
    </w:rPr>
  </w:style>
  <w:style w:type="character" w:customStyle="1" w:styleId="ListLabel472">
    <w:name w:val="ListLabel 472"/>
    <w:qFormat/>
    <w:rsid w:val="00847591"/>
    <w:rPr>
      <w:rFonts w:cs="Symbol"/>
    </w:rPr>
  </w:style>
  <w:style w:type="character" w:customStyle="1" w:styleId="ListLabel473">
    <w:name w:val="ListLabel 473"/>
    <w:qFormat/>
    <w:rsid w:val="00847591"/>
    <w:rPr>
      <w:rFonts w:cs="Courier New"/>
    </w:rPr>
  </w:style>
  <w:style w:type="character" w:customStyle="1" w:styleId="ListLabel474">
    <w:name w:val="ListLabel 474"/>
    <w:qFormat/>
    <w:rsid w:val="00847591"/>
    <w:rPr>
      <w:rFonts w:cs="Wingdings"/>
    </w:rPr>
  </w:style>
  <w:style w:type="character" w:customStyle="1" w:styleId="ListLabel475">
    <w:name w:val="ListLabel 475"/>
    <w:qFormat/>
    <w:rsid w:val="00847591"/>
    <w:rPr>
      <w:rFonts w:cs="Symbol"/>
    </w:rPr>
  </w:style>
  <w:style w:type="character" w:customStyle="1" w:styleId="ListLabel476">
    <w:name w:val="ListLabel 476"/>
    <w:qFormat/>
    <w:rsid w:val="00847591"/>
    <w:rPr>
      <w:rFonts w:cs="Courier New"/>
    </w:rPr>
  </w:style>
  <w:style w:type="character" w:customStyle="1" w:styleId="ListLabel477">
    <w:name w:val="ListLabel 477"/>
    <w:qFormat/>
    <w:rsid w:val="00847591"/>
    <w:rPr>
      <w:rFonts w:cs="Wingdings"/>
    </w:rPr>
  </w:style>
  <w:style w:type="character" w:customStyle="1" w:styleId="ListLabel478">
    <w:name w:val="ListLabel 478"/>
    <w:qFormat/>
    <w:rsid w:val="00847591"/>
    <w:rPr>
      <w:rFonts w:cs="Times New Roman"/>
      <w:w w:val="99"/>
      <w:sz w:val="18"/>
      <w:szCs w:val="18"/>
    </w:rPr>
  </w:style>
  <w:style w:type="character" w:customStyle="1" w:styleId="ListLabel479">
    <w:name w:val="ListLabel 479"/>
    <w:qFormat/>
    <w:rsid w:val="00847591"/>
    <w:rPr>
      <w:rFonts w:cs="Courier New"/>
    </w:rPr>
  </w:style>
  <w:style w:type="character" w:customStyle="1" w:styleId="ListLabel480">
    <w:name w:val="ListLabel 480"/>
    <w:qFormat/>
    <w:rsid w:val="00847591"/>
    <w:rPr>
      <w:rFonts w:cs="Wingdings"/>
    </w:rPr>
  </w:style>
  <w:style w:type="character" w:customStyle="1" w:styleId="ListLabel481">
    <w:name w:val="ListLabel 481"/>
    <w:qFormat/>
    <w:rsid w:val="00847591"/>
    <w:rPr>
      <w:rFonts w:cs="Symbol"/>
    </w:rPr>
  </w:style>
  <w:style w:type="character" w:customStyle="1" w:styleId="ListLabel482">
    <w:name w:val="ListLabel 482"/>
    <w:qFormat/>
    <w:rsid w:val="00847591"/>
    <w:rPr>
      <w:rFonts w:cs="Courier New"/>
    </w:rPr>
  </w:style>
  <w:style w:type="character" w:customStyle="1" w:styleId="ListLabel483">
    <w:name w:val="ListLabel 483"/>
    <w:qFormat/>
    <w:rsid w:val="00847591"/>
    <w:rPr>
      <w:rFonts w:cs="Wingdings"/>
    </w:rPr>
  </w:style>
  <w:style w:type="character" w:customStyle="1" w:styleId="ListLabel484">
    <w:name w:val="ListLabel 484"/>
    <w:qFormat/>
    <w:rsid w:val="00847591"/>
    <w:rPr>
      <w:rFonts w:cs="Symbol"/>
    </w:rPr>
  </w:style>
  <w:style w:type="character" w:customStyle="1" w:styleId="ListLabel485">
    <w:name w:val="ListLabel 485"/>
    <w:qFormat/>
    <w:rsid w:val="00847591"/>
    <w:rPr>
      <w:rFonts w:cs="Courier New"/>
    </w:rPr>
  </w:style>
  <w:style w:type="character" w:customStyle="1" w:styleId="ListLabel486">
    <w:name w:val="ListLabel 486"/>
    <w:qFormat/>
    <w:rsid w:val="00847591"/>
    <w:rPr>
      <w:rFonts w:cs="Wingdings"/>
    </w:rPr>
  </w:style>
  <w:style w:type="character" w:customStyle="1" w:styleId="ListLabel487">
    <w:name w:val="ListLabel 487"/>
    <w:qFormat/>
    <w:rsid w:val="00847591"/>
    <w:rPr>
      <w:rFonts w:cs="Times New Roman"/>
      <w:w w:val="99"/>
      <w:sz w:val="18"/>
      <w:szCs w:val="18"/>
    </w:rPr>
  </w:style>
  <w:style w:type="character" w:customStyle="1" w:styleId="ListLabel488">
    <w:name w:val="ListLabel 488"/>
    <w:qFormat/>
    <w:rsid w:val="00847591"/>
    <w:rPr>
      <w:rFonts w:cs="Courier New"/>
    </w:rPr>
  </w:style>
  <w:style w:type="character" w:customStyle="1" w:styleId="ListLabel489">
    <w:name w:val="ListLabel 489"/>
    <w:qFormat/>
    <w:rsid w:val="00847591"/>
    <w:rPr>
      <w:rFonts w:cs="Wingdings"/>
    </w:rPr>
  </w:style>
  <w:style w:type="character" w:customStyle="1" w:styleId="ListLabel490">
    <w:name w:val="ListLabel 490"/>
    <w:qFormat/>
    <w:rsid w:val="00847591"/>
    <w:rPr>
      <w:rFonts w:cs="Symbol"/>
    </w:rPr>
  </w:style>
  <w:style w:type="character" w:customStyle="1" w:styleId="ListLabel491">
    <w:name w:val="ListLabel 491"/>
    <w:qFormat/>
    <w:rsid w:val="00847591"/>
    <w:rPr>
      <w:rFonts w:cs="Courier New"/>
    </w:rPr>
  </w:style>
  <w:style w:type="character" w:customStyle="1" w:styleId="ListLabel492">
    <w:name w:val="ListLabel 492"/>
    <w:qFormat/>
    <w:rsid w:val="00847591"/>
    <w:rPr>
      <w:rFonts w:cs="Wingdings"/>
    </w:rPr>
  </w:style>
  <w:style w:type="character" w:customStyle="1" w:styleId="ListLabel493">
    <w:name w:val="ListLabel 493"/>
    <w:qFormat/>
    <w:rsid w:val="00847591"/>
    <w:rPr>
      <w:rFonts w:cs="Symbol"/>
    </w:rPr>
  </w:style>
  <w:style w:type="character" w:customStyle="1" w:styleId="ListLabel494">
    <w:name w:val="ListLabel 494"/>
    <w:qFormat/>
    <w:rsid w:val="00847591"/>
    <w:rPr>
      <w:rFonts w:cs="Courier New"/>
    </w:rPr>
  </w:style>
  <w:style w:type="character" w:customStyle="1" w:styleId="ListLabel495">
    <w:name w:val="ListLabel 495"/>
    <w:qFormat/>
    <w:rsid w:val="00847591"/>
    <w:rPr>
      <w:rFonts w:cs="Wingdings"/>
    </w:rPr>
  </w:style>
  <w:style w:type="character" w:customStyle="1" w:styleId="ListLabel496">
    <w:name w:val="ListLabel 496"/>
    <w:qFormat/>
    <w:rsid w:val="00847591"/>
    <w:rPr>
      <w:rFonts w:cs="Times New Roman"/>
      <w:w w:val="99"/>
      <w:sz w:val="18"/>
      <w:szCs w:val="18"/>
    </w:rPr>
  </w:style>
  <w:style w:type="character" w:customStyle="1" w:styleId="ListLabel497">
    <w:name w:val="ListLabel 497"/>
    <w:qFormat/>
    <w:rsid w:val="00847591"/>
    <w:rPr>
      <w:rFonts w:cs="Courier New"/>
    </w:rPr>
  </w:style>
  <w:style w:type="character" w:customStyle="1" w:styleId="ListLabel498">
    <w:name w:val="ListLabel 498"/>
    <w:qFormat/>
    <w:rsid w:val="00847591"/>
    <w:rPr>
      <w:rFonts w:cs="Wingdings"/>
    </w:rPr>
  </w:style>
  <w:style w:type="character" w:customStyle="1" w:styleId="ListLabel499">
    <w:name w:val="ListLabel 499"/>
    <w:qFormat/>
    <w:rsid w:val="00847591"/>
    <w:rPr>
      <w:rFonts w:cs="Symbol"/>
    </w:rPr>
  </w:style>
  <w:style w:type="character" w:customStyle="1" w:styleId="ListLabel500">
    <w:name w:val="ListLabel 500"/>
    <w:qFormat/>
    <w:rsid w:val="00847591"/>
    <w:rPr>
      <w:rFonts w:cs="Courier New"/>
    </w:rPr>
  </w:style>
  <w:style w:type="character" w:customStyle="1" w:styleId="ListLabel501">
    <w:name w:val="ListLabel 501"/>
    <w:qFormat/>
    <w:rsid w:val="00847591"/>
    <w:rPr>
      <w:rFonts w:cs="Wingdings"/>
    </w:rPr>
  </w:style>
  <w:style w:type="character" w:customStyle="1" w:styleId="ListLabel502">
    <w:name w:val="ListLabel 502"/>
    <w:qFormat/>
    <w:rsid w:val="00847591"/>
    <w:rPr>
      <w:rFonts w:cs="Symbol"/>
    </w:rPr>
  </w:style>
  <w:style w:type="character" w:customStyle="1" w:styleId="ListLabel503">
    <w:name w:val="ListLabel 503"/>
    <w:qFormat/>
    <w:rsid w:val="00847591"/>
    <w:rPr>
      <w:rFonts w:cs="Courier New"/>
    </w:rPr>
  </w:style>
  <w:style w:type="character" w:customStyle="1" w:styleId="ListLabel504">
    <w:name w:val="ListLabel 504"/>
    <w:qFormat/>
    <w:rsid w:val="00847591"/>
    <w:rPr>
      <w:rFonts w:cs="Wingdings"/>
    </w:rPr>
  </w:style>
  <w:style w:type="character" w:customStyle="1" w:styleId="ListLabel505">
    <w:name w:val="ListLabel 505"/>
    <w:qFormat/>
    <w:rsid w:val="00847591"/>
    <w:rPr>
      <w:rFonts w:eastAsia="Arial"/>
      <w:b/>
      <w:bCs/>
      <w:w w:val="99"/>
      <w:sz w:val="18"/>
      <w:szCs w:val="18"/>
    </w:rPr>
  </w:style>
  <w:style w:type="character" w:customStyle="1" w:styleId="ListLabel506">
    <w:name w:val="ListLabel 506"/>
    <w:qFormat/>
    <w:rsid w:val="00847591"/>
    <w:rPr>
      <w:rFonts w:eastAsia="Arial"/>
      <w:w w:val="99"/>
      <w:sz w:val="18"/>
      <w:szCs w:val="18"/>
    </w:rPr>
  </w:style>
  <w:style w:type="character" w:customStyle="1" w:styleId="ListLabel507">
    <w:name w:val="ListLabel 507"/>
    <w:qFormat/>
    <w:rsid w:val="00847591"/>
    <w:rPr>
      <w:rFonts w:cs="Times New Roman"/>
      <w:w w:val="99"/>
      <w:sz w:val="18"/>
      <w:szCs w:val="18"/>
    </w:rPr>
  </w:style>
  <w:style w:type="character" w:customStyle="1" w:styleId="ListLabel508">
    <w:name w:val="ListLabel 508"/>
    <w:qFormat/>
    <w:rsid w:val="00847591"/>
    <w:rPr>
      <w:rFonts w:cs="Symbol"/>
    </w:rPr>
  </w:style>
  <w:style w:type="character" w:customStyle="1" w:styleId="ListLabel509">
    <w:name w:val="ListLabel 509"/>
    <w:qFormat/>
    <w:rsid w:val="00847591"/>
    <w:rPr>
      <w:rFonts w:cs="Symbol"/>
    </w:rPr>
  </w:style>
  <w:style w:type="character" w:customStyle="1" w:styleId="ListLabel510">
    <w:name w:val="ListLabel 510"/>
    <w:qFormat/>
    <w:rsid w:val="00847591"/>
    <w:rPr>
      <w:rFonts w:cs="Symbol"/>
    </w:rPr>
  </w:style>
  <w:style w:type="character" w:customStyle="1" w:styleId="ListLabel511">
    <w:name w:val="ListLabel 511"/>
    <w:qFormat/>
    <w:rsid w:val="00847591"/>
    <w:rPr>
      <w:rFonts w:cs="Symbol"/>
    </w:rPr>
  </w:style>
  <w:style w:type="character" w:customStyle="1" w:styleId="ListLabel512">
    <w:name w:val="ListLabel 512"/>
    <w:qFormat/>
    <w:rsid w:val="00847591"/>
    <w:rPr>
      <w:rFonts w:eastAsia="Arial"/>
      <w:b/>
      <w:bCs/>
      <w:w w:val="99"/>
      <w:sz w:val="18"/>
      <w:szCs w:val="18"/>
    </w:rPr>
  </w:style>
  <w:style w:type="character" w:customStyle="1" w:styleId="ListLabel513">
    <w:name w:val="ListLabel 513"/>
    <w:qFormat/>
    <w:rsid w:val="00847591"/>
    <w:rPr>
      <w:rFonts w:eastAsia="Arial"/>
      <w:b/>
      <w:bCs/>
      <w:w w:val="99"/>
      <w:sz w:val="18"/>
      <w:szCs w:val="18"/>
    </w:rPr>
  </w:style>
  <w:style w:type="character" w:customStyle="1" w:styleId="ListLabel514">
    <w:name w:val="ListLabel 514"/>
    <w:qFormat/>
    <w:rsid w:val="00847591"/>
    <w:rPr>
      <w:w w:val="99"/>
      <w:sz w:val="18"/>
      <w:szCs w:val="18"/>
    </w:rPr>
  </w:style>
  <w:style w:type="character" w:customStyle="1" w:styleId="ListLabel515">
    <w:name w:val="ListLabel 515"/>
    <w:qFormat/>
    <w:rsid w:val="00847591"/>
    <w:rPr>
      <w:rFonts w:cs="Times New Roman"/>
      <w:w w:val="99"/>
      <w:sz w:val="18"/>
      <w:szCs w:val="18"/>
    </w:rPr>
  </w:style>
  <w:style w:type="character" w:customStyle="1" w:styleId="ListLabel516">
    <w:name w:val="ListLabel 516"/>
    <w:qFormat/>
    <w:rsid w:val="00847591"/>
    <w:rPr>
      <w:rFonts w:cs="Symbol"/>
    </w:rPr>
  </w:style>
  <w:style w:type="character" w:customStyle="1" w:styleId="ListLabel517">
    <w:name w:val="ListLabel 517"/>
    <w:qFormat/>
    <w:rsid w:val="00847591"/>
    <w:rPr>
      <w:rFonts w:cs="Symbol"/>
    </w:rPr>
  </w:style>
  <w:style w:type="character" w:customStyle="1" w:styleId="ListLabel518">
    <w:name w:val="ListLabel 518"/>
    <w:qFormat/>
    <w:rsid w:val="00847591"/>
    <w:rPr>
      <w:rFonts w:cs="Symbol"/>
    </w:rPr>
  </w:style>
  <w:style w:type="character" w:customStyle="1" w:styleId="ListLabel519">
    <w:name w:val="ListLabel 519"/>
    <w:qFormat/>
    <w:rsid w:val="00847591"/>
    <w:rPr>
      <w:rFonts w:cs="Symbol"/>
    </w:rPr>
  </w:style>
  <w:style w:type="character" w:customStyle="1" w:styleId="ListLabel520">
    <w:name w:val="ListLabel 520"/>
    <w:qFormat/>
    <w:rsid w:val="00847591"/>
    <w:rPr>
      <w:rFonts w:cs="Times New Roman"/>
      <w:w w:val="99"/>
      <w:sz w:val="18"/>
      <w:szCs w:val="18"/>
    </w:rPr>
  </w:style>
  <w:style w:type="character" w:customStyle="1" w:styleId="ListLabel521">
    <w:name w:val="ListLabel 521"/>
    <w:qFormat/>
    <w:rsid w:val="00847591"/>
    <w:rPr>
      <w:rFonts w:eastAsia="Arial"/>
      <w:b/>
      <w:bCs/>
      <w:w w:val="99"/>
      <w:sz w:val="18"/>
      <w:szCs w:val="18"/>
    </w:rPr>
  </w:style>
  <w:style w:type="character" w:customStyle="1" w:styleId="ListLabel522">
    <w:name w:val="ListLabel 522"/>
    <w:qFormat/>
    <w:rsid w:val="00847591"/>
    <w:rPr>
      <w:rFonts w:eastAsia="Arial"/>
      <w:w w:val="99"/>
      <w:sz w:val="18"/>
      <w:szCs w:val="18"/>
    </w:rPr>
  </w:style>
  <w:style w:type="character" w:customStyle="1" w:styleId="ListLabel523">
    <w:name w:val="ListLabel 523"/>
    <w:qFormat/>
    <w:rsid w:val="00847591"/>
    <w:rPr>
      <w:rFonts w:cs="Times New Roman"/>
      <w:w w:val="99"/>
      <w:sz w:val="18"/>
      <w:szCs w:val="18"/>
    </w:rPr>
  </w:style>
  <w:style w:type="character" w:customStyle="1" w:styleId="ListLabel524">
    <w:name w:val="ListLabel 524"/>
    <w:qFormat/>
    <w:rsid w:val="00847591"/>
    <w:rPr>
      <w:rFonts w:cs="Symbol"/>
    </w:rPr>
  </w:style>
  <w:style w:type="character" w:customStyle="1" w:styleId="ListLabel525">
    <w:name w:val="ListLabel 525"/>
    <w:qFormat/>
    <w:rsid w:val="00847591"/>
    <w:rPr>
      <w:rFonts w:cs="Symbol"/>
    </w:rPr>
  </w:style>
  <w:style w:type="character" w:customStyle="1" w:styleId="ListLabel526">
    <w:name w:val="ListLabel 526"/>
    <w:qFormat/>
    <w:rsid w:val="00847591"/>
    <w:rPr>
      <w:rFonts w:cs="Symbol"/>
    </w:rPr>
  </w:style>
  <w:style w:type="character" w:customStyle="1" w:styleId="ListLabel527">
    <w:name w:val="ListLabel 527"/>
    <w:qFormat/>
    <w:rsid w:val="00847591"/>
    <w:rPr>
      <w:rFonts w:cs="Symbol"/>
    </w:rPr>
  </w:style>
  <w:style w:type="character" w:customStyle="1" w:styleId="ListLabel528">
    <w:name w:val="ListLabel 528"/>
    <w:qFormat/>
    <w:rsid w:val="00847591"/>
    <w:rPr>
      <w:rFonts w:cs="Times New Roman"/>
      <w:w w:val="99"/>
      <w:sz w:val="18"/>
      <w:szCs w:val="18"/>
    </w:rPr>
  </w:style>
  <w:style w:type="character" w:customStyle="1" w:styleId="ListLabel529">
    <w:name w:val="ListLabel 529"/>
    <w:qFormat/>
    <w:rsid w:val="00847591"/>
    <w:rPr>
      <w:rFonts w:cs="Courier New"/>
    </w:rPr>
  </w:style>
  <w:style w:type="character" w:customStyle="1" w:styleId="ListLabel530">
    <w:name w:val="ListLabel 530"/>
    <w:qFormat/>
    <w:rsid w:val="00847591"/>
    <w:rPr>
      <w:rFonts w:cs="Wingdings"/>
    </w:rPr>
  </w:style>
  <w:style w:type="character" w:customStyle="1" w:styleId="ListLabel531">
    <w:name w:val="ListLabel 531"/>
    <w:qFormat/>
    <w:rsid w:val="00847591"/>
    <w:rPr>
      <w:rFonts w:cs="Symbol"/>
    </w:rPr>
  </w:style>
  <w:style w:type="character" w:customStyle="1" w:styleId="ListLabel532">
    <w:name w:val="ListLabel 532"/>
    <w:qFormat/>
    <w:rsid w:val="00847591"/>
    <w:rPr>
      <w:rFonts w:cs="Courier New"/>
    </w:rPr>
  </w:style>
  <w:style w:type="character" w:customStyle="1" w:styleId="ListLabel533">
    <w:name w:val="ListLabel 533"/>
    <w:qFormat/>
    <w:rsid w:val="00847591"/>
    <w:rPr>
      <w:rFonts w:cs="Wingdings"/>
    </w:rPr>
  </w:style>
  <w:style w:type="character" w:customStyle="1" w:styleId="ListLabel534">
    <w:name w:val="ListLabel 534"/>
    <w:qFormat/>
    <w:rsid w:val="00847591"/>
    <w:rPr>
      <w:rFonts w:cs="Symbol"/>
    </w:rPr>
  </w:style>
  <w:style w:type="character" w:customStyle="1" w:styleId="ListLabel535">
    <w:name w:val="ListLabel 535"/>
    <w:qFormat/>
    <w:rsid w:val="00847591"/>
    <w:rPr>
      <w:rFonts w:cs="Courier New"/>
    </w:rPr>
  </w:style>
  <w:style w:type="character" w:customStyle="1" w:styleId="ListLabel536">
    <w:name w:val="ListLabel 536"/>
    <w:qFormat/>
    <w:rsid w:val="00847591"/>
    <w:rPr>
      <w:rFonts w:cs="Wingdings"/>
    </w:rPr>
  </w:style>
  <w:style w:type="character" w:customStyle="1" w:styleId="ListLabel537">
    <w:name w:val="ListLabel 537"/>
    <w:qFormat/>
    <w:rsid w:val="00847591"/>
    <w:rPr>
      <w:u w:val="thick" w:color="000000"/>
    </w:rPr>
  </w:style>
  <w:style w:type="character" w:customStyle="1" w:styleId="ListLabel538">
    <w:name w:val="ListLabel 538"/>
    <w:qFormat/>
    <w:rsid w:val="00847591"/>
    <w:rPr>
      <w:rFonts w:eastAsia="Arial"/>
      <w:w w:val="99"/>
      <w:sz w:val="18"/>
      <w:szCs w:val="18"/>
    </w:rPr>
  </w:style>
  <w:style w:type="character" w:customStyle="1" w:styleId="ListLabel539">
    <w:name w:val="ListLabel 539"/>
    <w:qFormat/>
    <w:rsid w:val="00847591"/>
    <w:rPr>
      <w:rFonts w:cs="Times New Roman"/>
      <w:w w:val="99"/>
      <w:sz w:val="18"/>
      <w:szCs w:val="18"/>
    </w:rPr>
  </w:style>
  <w:style w:type="character" w:customStyle="1" w:styleId="ListLabel540">
    <w:name w:val="ListLabel 540"/>
    <w:qFormat/>
    <w:rsid w:val="00847591"/>
    <w:rPr>
      <w:rFonts w:cs="Symbol"/>
    </w:rPr>
  </w:style>
  <w:style w:type="character" w:customStyle="1" w:styleId="ListLabel541">
    <w:name w:val="ListLabel 541"/>
    <w:qFormat/>
    <w:rsid w:val="00847591"/>
    <w:rPr>
      <w:rFonts w:cs="Symbol"/>
    </w:rPr>
  </w:style>
  <w:style w:type="character" w:customStyle="1" w:styleId="ListLabel542">
    <w:name w:val="ListLabel 542"/>
    <w:qFormat/>
    <w:rsid w:val="00847591"/>
    <w:rPr>
      <w:rFonts w:cs="Symbol"/>
    </w:rPr>
  </w:style>
  <w:style w:type="character" w:customStyle="1" w:styleId="ListLabel543">
    <w:name w:val="ListLabel 543"/>
    <w:qFormat/>
    <w:rsid w:val="00847591"/>
    <w:rPr>
      <w:rFonts w:cs="Symbol"/>
    </w:rPr>
  </w:style>
  <w:style w:type="character" w:customStyle="1" w:styleId="ListLabel544">
    <w:name w:val="ListLabel 544"/>
    <w:qFormat/>
    <w:rsid w:val="00847591"/>
    <w:rPr>
      <w:rFonts w:cs="Symbol"/>
    </w:rPr>
  </w:style>
  <w:style w:type="character" w:customStyle="1" w:styleId="ListLabel545">
    <w:name w:val="ListLabel 545"/>
    <w:qFormat/>
    <w:rsid w:val="00847591"/>
    <w:rPr>
      <w:w w:val="99"/>
      <w:sz w:val="18"/>
      <w:szCs w:val="18"/>
    </w:rPr>
  </w:style>
  <w:style w:type="character" w:customStyle="1" w:styleId="ListLabel546">
    <w:name w:val="ListLabel 546"/>
    <w:qFormat/>
    <w:rsid w:val="00847591"/>
    <w:rPr>
      <w:rFonts w:cs="Courier New"/>
    </w:rPr>
  </w:style>
  <w:style w:type="character" w:customStyle="1" w:styleId="ListLabel547">
    <w:name w:val="ListLabel 547"/>
    <w:qFormat/>
    <w:rsid w:val="00847591"/>
    <w:rPr>
      <w:rFonts w:cs="Wingdings"/>
    </w:rPr>
  </w:style>
  <w:style w:type="character" w:customStyle="1" w:styleId="ListLabel548">
    <w:name w:val="ListLabel 548"/>
    <w:qFormat/>
    <w:rsid w:val="00847591"/>
    <w:rPr>
      <w:rFonts w:cs="Symbol"/>
    </w:rPr>
  </w:style>
  <w:style w:type="character" w:customStyle="1" w:styleId="ListLabel549">
    <w:name w:val="ListLabel 549"/>
    <w:qFormat/>
    <w:rsid w:val="00847591"/>
    <w:rPr>
      <w:rFonts w:cs="Courier New"/>
    </w:rPr>
  </w:style>
  <w:style w:type="character" w:customStyle="1" w:styleId="ListLabel550">
    <w:name w:val="ListLabel 550"/>
    <w:qFormat/>
    <w:rsid w:val="00847591"/>
    <w:rPr>
      <w:rFonts w:cs="Wingdings"/>
    </w:rPr>
  </w:style>
  <w:style w:type="character" w:customStyle="1" w:styleId="ListLabel551">
    <w:name w:val="ListLabel 551"/>
    <w:qFormat/>
    <w:rsid w:val="00847591"/>
    <w:rPr>
      <w:rFonts w:cs="Symbol"/>
    </w:rPr>
  </w:style>
  <w:style w:type="character" w:customStyle="1" w:styleId="ListLabel552">
    <w:name w:val="ListLabel 552"/>
    <w:qFormat/>
    <w:rsid w:val="00847591"/>
    <w:rPr>
      <w:rFonts w:cs="Courier New"/>
    </w:rPr>
  </w:style>
  <w:style w:type="character" w:customStyle="1" w:styleId="ListLabel553">
    <w:name w:val="ListLabel 553"/>
    <w:qFormat/>
    <w:rsid w:val="00847591"/>
    <w:rPr>
      <w:rFonts w:cs="Wingdings"/>
    </w:rPr>
  </w:style>
  <w:style w:type="character" w:customStyle="1" w:styleId="ListLabel554">
    <w:name w:val="ListLabel 554"/>
    <w:qFormat/>
    <w:rsid w:val="00847591"/>
    <w:rPr>
      <w:rFonts w:eastAsia="Arial"/>
      <w:b/>
      <w:bCs/>
      <w:w w:val="99"/>
      <w:sz w:val="18"/>
      <w:szCs w:val="18"/>
    </w:rPr>
  </w:style>
  <w:style w:type="character" w:customStyle="1" w:styleId="ListLabel555">
    <w:name w:val="ListLabel 555"/>
    <w:qFormat/>
    <w:rsid w:val="00847591"/>
    <w:rPr>
      <w:rFonts w:eastAsia="Arial"/>
      <w:w w:val="99"/>
      <w:sz w:val="18"/>
      <w:szCs w:val="18"/>
    </w:rPr>
  </w:style>
  <w:style w:type="character" w:customStyle="1" w:styleId="ListLabel556">
    <w:name w:val="ListLabel 556"/>
    <w:qFormat/>
    <w:rsid w:val="00847591"/>
    <w:rPr>
      <w:rFonts w:cs="Times New Roman"/>
      <w:w w:val="99"/>
      <w:sz w:val="18"/>
      <w:szCs w:val="18"/>
    </w:rPr>
  </w:style>
  <w:style w:type="character" w:customStyle="1" w:styleId="ListLabel557">
    <w:name w:val="ListLabel 557"/>
    <w:qFormat/>
    <w:rsid w:val="00847591"/>
    <w:rPr>
      <w:rFonts w:cs="Symbol"/>
    </w:rPr>
  </w:style>
  <w:style w:type="character" w:customStyle="1" w:styleId="ListLabel558">
    <w:name w:val="ListLabel 558"/>
    <w:qFormat/>
    <w:rsid w:val="00847591"/>
    <w:rPr>
      <w:rFonts w:cs="Symbol"/>
    </w:rPr>
  </w:style>
  <w:style w:type="character" w:customStyle="1" w:styleId="ListLabel559">
    <w:name w:val="ListLabel 559"/>
    <w:qFormat/>
    <w:rsid w:val="00847591"/>
    <w:rPr>
      <w:rFonts w:cs="Symbol"/>
    </w:rPr>
  </w:style>
  <w:style w:type="character" w:customStyle="1" w:styleId="ListLabel560">
    <w:name w:val="ListLabel 560"/>
    <w:qFormat/>
    <w:rsid w:val="00847591"/>
    <w:rPr>
      <w:rFonts w:cs="Symbol"/>
    </w:rPr>
  </w:style>
  <w:style w:type="character" w:customStyle="1" w:styleId="ListLabel561">
    <w:name w:val="ListLabel 561"/>
    <w:qFormat/>
    <w:rsid w:val="00847591"/>
    <w:rPr>
      <w:rFonts w:eastAsia="Arial"/>
      <w:b/>
      <w:bCs/>
      <w:w w:val="99"/>
      <w:sz w:val="18"/>
      <w:szCs w:val="18"/>
    </w:rPr>
  </w:style>
  <w:style w:type="character" w:customStyle="1" w:styleId="ListLabel562">
    <w:name w:val="ListLabel 562"/>
    <w:qFormat/>
    <w:rsid w:val="00847591"/>
    <w:rPr>
      <w:rFonts w:eastAsia="Arial"/>
      <w:w w:val="99"/>
      <w:sz w:val="18"/>
      <w:szCs w:val="18"/>
    </w:rPr>
  </w:style>
  <w:style w:type="character" w:customStyle="1" w:styleId="ListLabel563">
    <w:name w:val="ListLabel 563"/>
    <w:qFormat/>
    <w:rsid w:val="00847591"/>
    <w:rPr>
      <w:rFonts w:cs="Times New Roman"/>
      <w:w w:val="99"/>
      <w:sz w:val="18"/>
      <w:szCs w:val="18"/>
    </w:rPr>
  </w:style>
  <w:style w:type="character" w:customStyle="1" w:styleId="ListLabel564">
    <w:name w:val="ListLabel 564"/>
    <w:qFormat/>
    <w:rsid w:val="00847591"/>
    <w:rPr>
      <w:rFonts w:cs="Symbol"/>
    </w:rPr>
  </w:style>
  <w:style w:type="character" w:customStyle="1" w:styleId="ListLabel565">
    <w:name w:val="ListLabel 565"/>
    <w:qFormat/>
    <w:rsid w:val="00847591"/>
    <w:rPr>
      <w:rFonts w:cs="Symbol"/>
    </w:rPr>
  </w:style>
  <w:style w:type="character" w:customStyle="1" w:styleId="ListLabel566">
    <w:name w:val="ListLabel 566"/>
    <w:qFormat/>
    <w:rsid w:val="00847591"/>
    <w:rPr>
      <w:rFonts w:cs="Symbol"/>
    </w:rPr>
  </w:style>
  <w:style w:type="character" w:customStyle="1" w:styleId="ListLabel567">
    <w:name w:val="ListLabel 567"/>
    <w:qFormat/>
    <w:rsid w:val="00847591"/>
    <w:rPr>
      <w:rFonts w:cs="Symbol"/>
    </w:rPr>
  </w:style>
  <w:style w:type="character" w:customStyle="1" w:styleId="ListLabel568">
    <w:name w:val="ListLabel 568"/>
    <w:qFormat/>
    <w:rsid w:val="00847591"/>
    <w:rPr>
      <w:u w:val="single"/>
    </w:rPr>
  </w:style>
  <w:style w:type="character" w:customStyle="1" w:styleId="ListLabel569">
    <w:name w:val="ListLabel 569"/>
    <w:qFormat/>
    <w:rsid w:val="00847591"/>
    <w:rPr>
      <w:u w:val="single"/>
    </w:rPr>
  </w:style>
  <w:style w:type="character" w:customStyle="1" w:styleId="ListLabel570">
    <w:name w:val="ListLabel 570"/>
    <w:qFormat/>
    <w:rsid w:val="00847591"/>
    <w:rPr>
      <w:rFonts w:cs="Times New Roman"/>
      <w:w w:val="99"/>
      <w:sz w:val="18"/>
      <w:szCs w:val="18"/>
    </w:rPr>
  </w:style>
  <w:style w:type="character" w:customStyle="1" w:styleId="ListLabel571">
    <w:name w:val="ListLabel 571"/>
    <w:qFormat/>
    <w:rsid w:val="00847591"/>
    <w:rPr>
      <w:u w:val="single"/>
    </w:rPr>
  </w:style>
  <w:style w:type="character" w:customStyle="1" w:styleId="ListLabel572">
    <w:name w:val="ListLabel 572"/>
    <w:qFormat/>
    <w:rsid w:val="00847591"/>
    <w:rPr>
      <w:rFonts w:cs="Times New Roman"/>
      <w:w w:val="99"/>
      <w:sz w:val="18"/>
      <w:szCs w:val="18"/>
    </w:rPr>
  </w:style>
  <w:style w:type="character" w:customStyle="1" w:styleId="ListLabel573">
    <w:name w:val="ListLabel 573"/>
    <w:qFormat/>
    <w:rsid w:val="00847591"/>
    <w:rPr>
      <w:rFonts w:cs="Times New Roman"/>
      <w:w w:val="99"/>
      <w:sz w:val="18"/>
      <w:szCs w:val="18"/>
    </w:rPr>
  </w:style>
  <w:style w:type="character" w:customStyle="1" w:styleId="ListLabel574">
    <w:name w:val="ListLabel 574"/>
    <w:qFormat/>
    <w:rsid w:val="00847591"/>
    <w:rPr>
      <w:u w:val="single"/>
    </w:rPr>
  </w:style>
  <w:style w:type="character" w:customStyle="1" w:styleId="ListLabel575">
    <w:name w:val="ListLabel 575"/>
    <w:qFormat/>
    <w:rsid w:val="00847591"/>
    <w:rPr>
      <w:rFonts w:cs="Times New Roman"/>
      <w:w w:val="99"/>
      <w:sz w:val="18"/>
      <w:szCs w:val="18"/>
    </w:rPr>
  </w:style>
  <w:style w:type="character" w:customStyle="1" w:styleId="ListLabel576">
    <w:name w:val="ListLabel 576"/>
    <w:qFormat/>
    <w:rsid w:val="00847591"/>
    <w:rPr>
      <w:u w:val="single"/>
    </w:rPr>
  </w:style>
  <w:style w:type="character" w:customStyle="1" w:styleId="ListLabel577">
    <w:name w:val="ListLabel 577"/>
    <w:qFormat/>
    <w:rsid w:val="00847591"/>
    <w:rPr>
      <w:u w:val="single"/>
    </w:rPr>
  </w:style>
  <w:style w:type="character" w:customStyle="1" w:styleId="ListLabel578">
    <w:name w:val="ListLabel 578"/>
    <w:qFormat/>
    <w:rsid w:val="00847591"/>
    <w:rPr>
      <w:u w:val="single" w:color="000000"/>
    </w:rPr>
  </w:style>
  <w:style w:type="character" w:customStyle="1" w:styleId="ListLabel579">
    <w:name w:val="ListLabel 579"/>
    <w:qFormat/>
    <w:rsid w:val="00847591"/>
    <w:rPr>
      <w:rFonts w:ascii="Arial" w:hAnsi="Arial" w:cs="Times New Roman"/>
      <w:b/>
      <w:w w:val="99"/>
      <w:sz w:val="18"/>
      <w:szCs w:val="18"/>
    </w:rPr>
  </w:style>
  <w:style w:type="character" w:customStyle="1" w:styleId="ListLabel580">
    <w:name w:val="ListLabel 580"/>
    <w:qFormat/>
    <w:rsid w:val="00847591"/>
    <w:rPr>
      <w:rFonts w:cs="Symbol"/>
    </w:rPr>
  </w:style>
  <w:style w:type="character" w:customStyle="1" w:styleId="ListLabel581">
    <w:name w:val="ListLabel 581"/>
    <w:qFormat/>
    <w:rsid w:val="00847591"/>
    <w:rPr>
      <w:rFonts w:cs="Symbol"/>
    </w:rPr>
  </w:style>
  <w:style w:type="character" w:customStyle="1" w:styleId="ListLabel582">
    <w:name w:val="ListLabel 582"/>
    <w:qFormat/>
    <w:rsid w:val="00847591"/>
    <w:rPr>
      <w:rFonts w:cs="Symbol"/>
    </w:rPr>
  </w:style>
  <w:style w:type="character" w:customStyle="1" w:styleId="ListLabel583">
    <w:name w:val="ListLabel 583"/>
    <w:qFormat/>
    <w:rsid w:val="00847591"/>
    <w:rPr>
      <w:rFonts w:cs="Symbol"/>
    </w:rPr>
  </w:style>
  <w:style w:type="character" w:customStyle="1" w:styleId="ListLabel584">
    <w:name w:val="ListLabel 584"/>
    <w:qFormat/>
    <w:rsid w:val="00847591"/>
    <w:rPr>
      <w:rFonts w:cs="Symbol"/>
    </w:rPr>
  </w:style>
  <w:style w:type="character" w:customStyle="1" w:styleId="ListLabel585">
    <w:name w:val="ListLabel 585"/>
    <w:qFormat/>
    <w:rsid w:val="00847591"/>
    <w:rPr>
      <w:rFonts w:cs="Symbol"/>
    </w:rPr>
  </w:style>
  <w:style w:type="character" w:customStyle="1" w:styleId="ListLabel586">
    <w:name w:val="ListLabel 586"/>
    <w:qFormat/>
    <w:rsid w:val="00847591"/>
    <w:rPr>
      <w:rFonts w:cs="Symbol"/>
    </w:rPr>
  </w:style>
  <w:style w:type="character" w:customStyle="1" w:styleId="ListLabel587">
    <w:name w:val="ListLabel 587"/>
    <w:qFormat/>
    <w:rsid w:val="00847591"/>
    <w:rPr>
      <w:u w:val="thick" w:color="000000"/>
    </w:rPr>
  </w:style>
  <w:style w:type="character" w:customStyle="1" w:styleId="ListLabel588">
    <w:name w:val="ListLabel 588"/>
    <w:qFormat/>
    <w:rsid w:val="00847591"/>
    <w:rPr>
      <w:rFonts w:cs="Symbol"/>
    </w:rPr>
  </w:style>
  <w:style w:type="character" w:customStyle="1" w:styleId="ListLabel589">
    <w:name w:val="ListLabel 589"/>
    <w:qFormat/>
    <w:rsid w:val="00847591"/>
    <w:rPr>
      <w:rFonts w:cs="Symbol"/>
    </w:rPr>
  </w:style>
  <w:style w:type="character" w:customStyle="1" w:styleId="ListLabel590">
    <w:name w:val="ListLabel 590"/>
    <w:qFormat/>
    <w:rsid w:val="00847591"/>
    <w:rPr>
      <w:rFonts w:eastAsia="Arial" w:cs="Arial"/>
    </w:rPr>
  </w:style>
  <w:style w:type="character" w:customStyle="1" w:styleId="ListLabel591">
    <w:name w:val="ListLabel 591"/>
    <w:qFormat/>
    <w:rsid w:val="00847591"/>
    <w:rPr>
      <w:rFonts w:cs="Times New Roman"/>
      <w:w w:val="99"/>
      <w:sz w:val="18"/>
      <w:szCs w:val="18"/>
    </w:rPr>
  </w:style>
  <w:style w:type="character" w:customStyle="1" w:styleId="ListLabel592">
    <w:name w:val="ListLabel 592"/>
    <w:qFormat/>
    <w:rsid w:val="00847591"/>
    <w:rPr>
      <w:rFonts w:cs="Symbol"/>
    </w:rPr>
  </w:style>
  <w:style w:type="character" w:customStyle="1" w:styleId="ListLabel593">
    <w:name w:val="ListLabel 593"/>
    <w:qFormat/>
    <w:rsid w:val="00847591"/>
    <w:rPr>
      <w:rFonts w:cs="Symbol"/>
    </w:rPr>
  </w:style>
  <w:style w:type="character" w:customStyle="1" w:styleId="ListLabel594">
    <w:name w:val="ListLabel 594"/>
    <w:qFormat/>
    <w:rsid w:val="00847591"/>
    <w:rPr>
      <w:rFonts w:cs="Symbol"/>
    </w:rPr>
  </w:style>
  <w:style w:type="character" w:customStyle="1" w:styleId="ListLabel595">
    <w:name w:val="ListLabel 595"/>
    <w:qFormat/>
    <w:rsid w:val="00847591"/>
    <w:rPr>
      <w:rFonts w:cs="Symbol"/>
    </w:rPr>
  </w:style>
  <w:style w:type="character" w:customStyle="1" w:styleId="ListLabel596">
    <w:name w:val="ListLabel 596"/>
    <w:qFormat/>
    <w:rsid w:val="00847591"/>
    <w:rPr>
      <w:u w:val="thick" w:color="000000"/>
    </w:rPr>
  </w:style>
  <w:style w:type="character" w:customStyle="1" w:styleId="ListLabel597">
    <w:name w:val="ListLabel 597"/>
    <w:qFormat/>
    <w:rsid w:val="00847591"/>
    <w:rPr>
      <w:rFonts w:cs="Symbol"/>
    </w:rPr>
  </w:style>
  <w:style w:type="character" w:customStyle="1" w:styleId="ListLabel598">
    <w:name w:val="ListLabel 598"/>
    <w:qFormat/>
    <w:rsid w:val="00847591"/>
    <w:rPr>
      <w:rFonts w:cs="Symbol"/>
    </w:rPr>
  </w:style>
  <w:style w:type="character" w:customStyle="1" w:styleId="ListLabel599">
    <w:name w:val="ListLabel 599"/>
    <w:qFormat/>
    <w:rsid w:val="00847591"/>
    <w:rPr>
      <w:rFonts w:eastAsia="Arial" w:cs="Arial"/>
    </w:rPr>
  </w:style>
  <w:style w:type="character" w:customStyle="1" w:styleId="ListLabel600">
    <w:name w:val="ListLabel 600"/>
    <w:qFormat/>
    <w:rsid w:val="00847591"/>
    <w:rPr>
      <w:rFonts w:cs="Times New Roman"/>
      <w:w w:val="99"/>
      <w:sz w:val="18"/>
      <w:szCs w:val="18"/>
    </w:rPr>
  </w:style>
  <w:style w:type="character" w:customStyle="1" w:styleId="ListLabel601">
    <w:name w:val="ListLabel 601"/>
    <w:qFormat/>
    <w:rsid w:val="00847591"/>
    <w:rPr>
      <w:rFonts w:cs="Symbol"/>
    </w:rPr>
  </w:style>
  <w:style w:type="character" w:customStyle="1" w:styleId="ListLabel602">
    <w:name w:val="ListLabel 602"/>
    <w:qFormat/>
    <w:rsid w:val="00847591"/>
    <w:rPr>
      <w:rFonts w:cs="Symbol"/>
    </w:rPr>
  </w:style>
  <w:style w:type="character" w:customStyle="1" w:styleId="ListLabel603">
    <w:name w:val="ListLabel 603"/>
    <w:qFormat/>
    <w:rsid w:val="00847591"/>
    <w:rPr>
      <w:rFonts w:cs="Symbol"/>
    </w:rPr>
  </w:style>
  <w:style w:type="character" w:customStyle="1" w:styleId="ListLabel604">
    <w:name w:val="ListLabel 604"/>
    <w:qFormat/>
    <w:rsid w:val="00847591"/>
    <w:rPr>
      <w:rFonts w:cs="Symbol"/>
    </w:rPr>
  </w:style>
  <w:style w:type="character" w:customStyle="1" w:styleId="ListLabel605">
    <w:name w:val="ListLabel 605"/>
    <w:qFormat/>
    <w:rsid w:val="00847591"/>
    <w:rPr>
      <w:rFonts w:cs="Times New Roman"/>
      <w:w w:val="99"/>
      <w:sz w:val="18"/>
      <w:szCs w:val="18"/>
    </w:rPr>
  </w:style>
  <w:style w:type="character" w:customStyle="1" w:styleId="ListLabel606">
    <w:name w:val="ListLabel 606"/>
    <w:qFormat/>
    <w:rsid w:val="00847591"/>
    <w:rPr>
      <w:rFonts w:cs="Courier New"/>
    </w:rPr>
  </w:style>
  <w:style w:type="character" w:customStyle="1" w:styleId="ListLabel607">
    <w:name w:val="ListLabel 607"/>
    <w:qFormat/>
    <w:rsid w:val="00847591"/>
    <w:rPr>
      <w:rFonts w:cs="Wingdings"/>
    </w:rPr>
  </w:style>
  <w:style w:type="character" w:customStyle="1" w:styleId="ListLabel608">
    <w:name w:val="ListLabel 608"/>
    <w:qFormat/>
    <w:rsid w:val="00847591"/>
    <w:rPr>
      <w:rFonts w:cs="Symbol"/>
    </w:rPr>
  </w:style>
  <w:style w:type="character" w:customStyle="1" w:styleId="ListLabel609">
    <w:name w:val="ListLabel 609"/>
    <w:qFormat/>
    <w:rsid w:val="00847591"/>
    <w:rPr>
      <w:rFonts w:cs="Courier New"/>
    </w:rPr>
  </w:style>
  <w:style w:type="character" w:customStyle="1" w:styleId="ListLabel610">
    <w:name w:val="ListLabel 610"/>
    <w:qFormat/>
    <w:rsid w:val="00847591"/>
    <w:rPr>
      <w:rFonts w:cs="Wingdings"/>
    </w:rPr>
  </w:style>
  <w:style w:type="character" w:customStyle="1" w:styleId="ListLabel611">
    <w:name w:val="ListLabel 611"/>
    <w:qFormat/>
    <w:rsid w:val="00847591"/>
    <w:rPr>
      <w:rFonts w:cs="Symbol"/>
    </w:rPr>
  </w:style>
  <w:style w:type="character" w:customStyle="1" w:styleId="ListLabel612">
    <w:name w:val="ListLabel 612"/>
    <w:qFormat/>
    <w:rsid w:val="00847591"/>
    <w:rPr>
      <w:rFonts w:cs="Courier New"/>
    </w:rPr>
  </w:style>
  <w:style w:type="character" w:customStyle="1" w:styleId="ListLabel613">
    <w:name w:val="ListLabel 613"/>
    <w:qFormat/>
    <w:rsid w:val="00847591"/>
    <w:rPr>
      <w:rFonts w:cs="Wingdings"/>
    </w:rPr>
  </w:style>
  <w:style w:type="character" w:customStyle="1" w:styleId="ListLabel614">
    <w:name w:val="ListLabel 614"/>
    <w:qFormat/>
    <w:rsid w:val="00847591"/>
    <w:rPr>
      <w:rFonts w:eastAsia="Arial"/>
      <w:b/>
      <w:bCs/>
      <w:w w:val="99"/>
      <w:sz w:val="18"/>
      <w:szCs w:val="18"/>
    </w:rPr>
  </w:style>
  <w:style w:type="character" w:customStyle="1" w:styleId="ListLabel615">
    <w:name w:val="ListLabel 615"/>
    <w:qFormat/>
    <w:rsid w:val="00847591"/>
    <w:rPr>
      <w:rFonts w:eastAsia="Arial"/>
      <w:b/>
      <w:bCs/>
      <w:w w:val="99"/>
      <w:sz w:val="18"/>
      <w:szCs w:val="18"/>
    </w:rPr>
  </w:style>
  <w:style w:type="character" w:customStyle="1" w:styleId="ListLabel616">
    <w:name w:val="ListLabel 616"/>
    <w:qFormat/>
    <w:rsid w:val="00847591"/>
    <w:rPr>
      <w:w w:val="99"/>
      <w:sz w:val="18"/>
      <w:szCs w:val="18"/>
    </w:rPr>
  </w:style>
  <w:style w:type="character" w:customStyle="1" w:styleId="ListLabel617">
    <w:name w:val="ListLabel 617"/>
    <w:qFormat/>
    <w:rsid w:val="00847591"/>
    <w:rPr>
      <w:rFonts w:cs="Times New Roman"/>
      <w:w w:val="99"/>
      <w:sz w:val="18"/>
      <w:szCs w:val="18"/>
    </w:rPr>
  </w:style>
  <w:style w:type="character" w:customStyle="1" w:styleId="ListLabel618">
    <w:name w:val="ListLabel 618"/>
    <w:qFormat/>
    <w:rsid w:val="00847591"/>
    <w:rPr>
      <w:rFonts w:cs="Symbol"/>
    </w:rPr>
  </w:style>
  <w:style w:type="character" w:customStyle="1" w:styleId="ListLabel619">
    <w:name w:val="ListLabel 619"/>
    <w:qFormat/>
    <w:rsid w:val="00847591"/>
    <w:rPr>
      <w:rFonts w:cs="Symbol"/>
    </w:rPr>
  </w:style>
  <w:style w:type="character" w:customStyle="1" w:styleId="ListLabel620">
    <w:name w:val="ListLabel 620"/>
    <w:qFormat/>
    <w:rsid w:val="00847591"/>
    <w:rPr>
      <w:rFonts w:cs="Symbol"/>
    </w:rPr>
  </w:style>
  <w:style w:type="character" w:customStyle="1" w:styleId="ListLabel621">
    <w:name w:val="ListLabel 621"/>
    <w:qFormat/>
    <w:rsid w:val="00847591"/>
    <w:rPr>
      <w:rFonts w:cs="Symbol"/>
    </w:rPr>
  </w:style>
  <w:style w:type="character" w:customStyle="1" w:styleId="ListLabel622">
    <w:name w:val="ListLabel 622"/>
    <w:qFormat/>
    <w:rsid w:val="00847591"/>
    <w:rPr>
      <w:rFonts w:eastAsia="Arial"/>
      <w:b/>
      <w:bCs/>
      <w:w w:val="99"/>
      <w:sz w:val="18"/>
      <w:szCs w:val="18"/>
    </w:rPr>
  </w:style>
  <w:style w:type="character" w:customStyle="1" w:styleId="ListLabel623">
    <w:name w:val="ListLabel 623"/>
    <w:qFormat/>
    <w:rsid w:val="00847591"/>
    <w:rPr>
      <w:rFonts w:eastAsia="Arial"/>
      <w:w w:val="99"/>
      <w:sz w:val="18"/>
      <w:szCs w:val="18"/>
    </w:rPr>
  </w:style>
  <w:style w:type="character" w:customStyle="1" w:styleId="ListLabel624">
    <w:name w:val="ListLabel 624"/>
    <w:qFormat/>
    <w:rsid w:val="00847591"/>
    <w:rPr>
      <w:rFonts w:cs="Times New Roman"/>
      <w:w w:val="99"/>
      <w:sz w:val="18"/>
      <w:szCs w:val="18"/>
    </w:rPr>
  </w:style>
  <w:style w:type="character" w:customStyle="1" w:styleId="ListLabel625">
    <w:name w:val="ListLabel 625"/>
    <w:qFormat/>
    <w:rsid w:val="00847591"/>
    <w:rPr>
      <w:rFonts w:cs="Symbol"/>
    </w:rPr>
  </w:style>
  <w:style w:type="character" w:customStyle="1" w:styleId="ListLabel626">
    <w:name w:val="ListLabel 626"/>
    <w:qFormat/>
    <w:rsid w:val="00847591"/>
    <w:rPr>
      <w:rFonts w:cs="Symbol"/>
    </w:rPr>
  </w:style>
  <w:style w:type="character" w:customStyle="1" w:styleId="ListLabel627">
    <w:name w:val="ListLabel 627"/>
    <w:qFormat/>
    <w:rsid w:val="00847591"/>
    <w:rPr>
      <w:rFonts w:cs="Symbol"/>
    </w:rPr>
  </w:style>
  <w:style w:type="character" w:customStyle="1" w:styleId="ListLabel628">
    <w:name w:val="ListLabel 628"/>
    <w:qFormat/>
    <w:rsid w:val="00847591"/>
    <w:rPr>
      <w:rFonts w:cs="Symbol"/>
    </w:rPr>
  </w:style>
  <w:style w:type="character" w:customStyle="1" w:styleId="ListLabel629">
    <w:name w:val="ListLabel 629"/>
    <w:qFormat/>
    <w:rsid w:val="00847591"/>
    <w:rPr>
      <w:rFonts w:eastAsia="Arial"/>
      <w:b/>
      <w:bCs/>
      <w:w w:val="99"/>
      <w:sz w:val="18"/>
      <w:szCs w:val="18"/>
    </w:rPr>
  </w:style>
  <w:style w:type="character" w:customStyle="1" w:styleId="ListLabel630">
    <w:name w:val="ListLabel 630"/>
    <w:qFormat/>
    <w:rsid w:val="00847591"/>
    <w:rPr>
      <w:rFonts w:eastAsia="Arial"/>
      <w:w w:val="99"/>
      <w:sz w:val="18"/>
      <w:szCs w:val="18"/>
    </w:rPr>
  </w:style>
  <w:style w:type="character" w:customStyle="1" w:styleId="ListLabel631">
    <w:name w:val="ListLabel 631"/>
    <w:qFormat/>
    <w:rsid w:val="00847591"/>
    <w:rPr>
      <w:rFonts w:cs="Times New Roman"/>
      <w:w w:val="99"/>
      <w:sz w:val="18"/>
      <w:szCs w:val="18"/>
    </w:rPr>
  </w:style>
  <w:style w:type="character" w:customStyle="1" w:styleId="ListLabel632">
    <w:name w:val="ListLabel 632"/>
    <w:qFormat/>
    <w:rsid w:val="00847591"/>
    <w:rPr>
      <w:rFonts w:cs="Symbol"/>
    </w:rPr>
  </w:style>
  <w:style w:type="character" w:customStyle="1" w:styleId="ListLabel633">
    <w:name w:val="ListLabel 633"/>
    <w:qFormat/>
    <w:rsid w:val="00847591"/>
    <w:rPr>
      <w:rFonts w:cs="Symbol"/>
    </w:rPr>
  </w:style>
  <w:style w:type="character" w:customStyle="1" w:styleId="ListLabel634">
    <w:name w:val="ListLabel 634"/>
    <w:qFormat/>
    <w:rsid w:val="00847591"/>
    <w:rPr>
      <w:rFonts w:cs="Symbol"/>
    </w:rPr>
  </w:style>
  <w:style w:type="character" w:customStyle="1" w:styleId="ListLabel635">
    <w:name w:val="ListLabel 635"/>
    <w:qFormat/>
    <w:rsid w:val="00847591"/>
    <w:rPr>
      <w:rFonts w:cs="Symbol"/>
    </w:rPr>
  </w:style>
  <w:style w:type="character" w:customStyle="1" w:styleId="ListLabel636">
    <w:name w:val="ListLabel 636"/>
    <w:qFormat/>
    <w:rsid w:val="00847591"/>
    <w:rPr>
      <w:u w:val="single" w:color="000000"/>
    </w:rPr>
  </w:style>
  <w:style w:type="character" w:customStyle="1" w:styleId="ListLabel637">
    <w:name w:val="ListLabel 637"/>
    <w:qFormat/>
    <w:rsid w:val="00847591"/>
    <w:rPr>
      <w:rFonts w:ascii="Arial" w:hAnsi="Arial" w:cs="Times New Roman"/>
      <w:b/>
      <w:w w:val="99"/>
      <w:sz w:val="18"/>
      <w:szCs w:val="18"/>
    </w:rPr>
  </w:style>
  <w:style w:type="character" w:customStyle="1" w:styleId="ListLabel638">
    <w:name w:val="ListLabel 638"/>
    <w:qFormat/>
    <w:rsid w:val="00847591"/>
    <w:rPr>
      <w:rFonts w:cs="Symbol"/>
    </w:rPr>
  </w:style>
  <w:style w:type="character" w:customStyle="1" w:styleId="ListLabel639">
    <w:name w:val="ListLabel 639"/>
    <w:qFormat/>
    <w:rsid w:val="00847591"/>
    <w:rPr>
      <w:rFonts w:cs="Symbol"/>
    </w:rPr>
  </w:style>
  <w:style w:type="character" w:customStyle="1" w:styleId="ListLabel640">
    <w:name w:val="ListLabel 640"/>
    <w:qFormat/>
    <w:rsid w:val="00847591"/>
    <w:rPr>
      <w:rFonts w:cs="Symbol"/>
    </w:rPr>
  </w:style>
  <w:style w:type="character" w:customStyle="1" w:styleId="ListLabel641">
    <w:name w:val="ListLabel 641"/>
    <w:qFormat/>
    <w:rsid w:val="00847591"/>
    <w:rPr>
      <w:rFonts w:cs="Symbol"/>
    </w:rPr>
  </w:style>
  <w:style w:type="character" w:customStyle="1" w:styleId="ListLabel642">
    <w:name w:val="ListLabel 642"/>
    <w:qFormat/>
    <w:rsid w:val="00847591"/>
    <w:rPr>
      <w:rFonts w:cs="Symbol"/>
    </w:rPr>
  </w:style>
  <w:style w:type="character" w:customStyle="1" w:styleId="ListLabel643">
    <w:name w:val="ListLabel 643"/>
    <w:qFormat/>
    <w:rsid w:val="00847591"/>
    <w:rPr>
      <w:rFonts w:cs="Symbol"/>
    </w:rPr>
  </w:style>
  <w:style w:type="character" w:customStyle="1" w:styleId="ListLabel644">
    <w:name w:val="ListLabel 644"/>
    <w:qFormat/>
    <w:rsid w:val="00847591"/>
    <w:rPr>
      <w:rFonts w:cs="Symbol"/>
    </w:rPr>
  </w:style>
  <w:style w:type="character" w:customStyle="1" w:styleId="ListLabel645">
    <w:name w:val="ListLabel 645"/>
    <w:qFormat/>
    <w:rsid w:val="00847591"/>
    <w:rPr>
      <w:u w:val="single" w:color="000000"/>
    </w:rPr>
  </w:style>
  <w:style w:type="character" w:customStyle="1" w:styleId="ListLabel646">
    <w:name w:val="ListLabel 646"/>
    <w:qFormat/>
    <w:rsid w:val="00847591"/>
    <w:rPr>
      <w:rFonts w:ascii="Arial" w:hAnsi="Arial" w:cs="Times New Roman"/>
      <w:b/>
      <w:w w:val="99"/>
      <w:sz w:val="18"/>
      <w:szCs w:val="18"/>
    </w:rPr>
  </w:style>
  <w:style w:type="character" w:customStyle="1" w:styleId="ListLabel647">
    <w:name w:val="ListLabel 647"/>
    <w:qFormat/>
    <w:rsid w:val="00847591"/>
    <w:rPr>
      <w:rFonts w:cs="Symbol"/>
    </w:rPr>
  </w:style>
  <w:style w:type="character" w:customStyle="1" w:styleId="ListLabel648">
    <w:name w:val="ListLabel 648"/>
    <w:qFormat/>
    <w:rsid w:val="00847591"/>
    <w:rPr>
      <w:rFonts w:cs="Symbol"/>
    </w:rPr>
  </w:style>
  <w:style w:type="character" w:customStyle="1" w:styleId="ListLabel649">
    <w:name w:val="ListLabel 649"/>
    <w:qFormat/>
    <w:rsid w:val="00847591"/>
    <w:rPr>
      <w:rFonts w:cs="Symbol"/>
    </w:rPr>
  </w:style>
  <w:style w:type="character" w:customStyle="1" w:styleId="ListLabel650">
    <w:name w:val="ListLabel 650"/>
    <w:qFormat/>
    <w:rsid w:val="00847591"/>
    <w:rPr>
      <w:rFonts w:cs="Symbol"/>
    </w:rPr>
  </w:style>
  <w:style w:type="character" w:customStyle="1" w:styleId="ListLabel651">
    <w:name w:val="ListLabel 651"/>
    <w:qFormat/>
    <w:rsid w:val="00847591"/>
    <w:rPr>
      <w:rFonts w:cs="Symbol"/>
    </w:rPr>
  </w:style>
  <w:style w:type="character" w:customStyle="1" w:styleId="ListLabel652">
    <w:name w:val="ListLabel 652"/>
    <w:qFormat/>
    <w:rsid w:val="00847591"/>
    <w:rPr>
      <w:rFonts w:cs="Symbol"/>
    </w:rPr>
  </w:style>
  <w:style w:type="character" w:customStyle="1" w:styleId="ListLabel653">
    <w:name w:val="ListLabel 653"/>
    <w:qFormat/>
    <w:rsid w:val="00847591"/>
    <w:rPr>
      <w:rFonts w:cs="Symbol"/>
    </w:rPr>
  </w:style>
  <w:style w:type="character" w:customStyle="1" w:styleId="ListLabel654">
    <w:name w:val="ListLabel 654"/>
    <w:qFormat/>
    <w:rsid w:val="00847591"/>
    <w:rPr>
      <w:u w:val="single" w:color="000000"/>
    </w:rPr>
  </w:style>
  <w:style w:type="character" w:customStyle="1" w:styleId="ListLabel655">
    <w:name w:val="ListLabel 655"/>
    <w:qFormat/>
    <w:rsid w:val="00847591"/>
    <w:rPr>
      <w:rFonts w:ascii="Arial" w:hAnsi="Arial" w:cs="Times New Roman"/>
      <w:b/>
      <w:w w:val="99"/>
      <w:sz w:val="18"/>
      <w:szCs w:val="18"/>
    </w:rPr>
  </w:style>
  <w:style w:type="character" w:customStyle="1" w:styleId="ListLabel656">
    <w:name w:val="ListLabel 656"/>
    <w:qFormat/>
    <w:rsid w:val="00847591"/>
    <w:rPr>
      <w:rFonts w:cs="Symbol"/>
    </w:rPr>
  </w:style>
  <w:style w:type="character" w:customStyle="1" w:styleId="ListLabel657">
    <w:name w:val="ListLabel 657"/>
    <w:qFormat/>
    <w:rsid w:val="00847591"/>
    <w:rPr>
      <w:rFonts w:cs="Symbol"/>
    </w:rPr>
  </w:style>
  <w:style w:type="character" w:customStyle="1" w:styleId="ListLabel658">
    <w:name w:val="ListLabel 658"/>
    <w:qFormat/>
    <w:rsid w:val="00847591"/>
    <w:rPr>
      <w:rFonts w:cs="Symbol"/>
    </w:rPr>
  </w:style>
  <w:style w:type="character" w:customStyle="1" w:styleId="ListLabel659">
    <w:name w:val="ListLabel 659"/>
    <w:qFormat/>
    <w:rsid w:val="00847591"/>
    <w:rPr>
      <w:rFonts w:cs="Symbol"/>
    </w:rPr>
  </w:style>
  <w:style w:type="character" w:customStyle="1" w:styleId="ListLabel660">
    <w:name w:val="ListLabel 660"/>
    <w:qFormat/>
    <w:rsid w:val="00847591"/>
    <w:rPr>
      <w:rFonts w:cs="Symbol"/>
    </w:rPr>
  </w:style>
  <w:style w:type="character" w:customStyle="1" w:styleId="ListLabel661">
    <w:name w:val="ListLabel 661"/>
    <w:qFormat/>
    <w:rsid w:val="00847591"/>
    <w:rPr>
      <w:rFonts w:cs="Symbol"/>
    </w:rPr>
  </w:style>
  <w:style w:type="character" w:customStyle="1" w:styleId="ListLabel662">
    <w:name w:val="ListLabel 662"/>
    <w:qFormat/>
    <w:rsid w:val="00847591"/>
    <w:rPr>
      <w:rFonts w:cs="Symbol"/>
    </w:rPr>
  </w:style>
  <w:style w:type="character" w:customStyle="1" w:styleId="ListLabel663">
    <w:name w:val="ListLabel 663"/>
    <w:qFormat/>
    <w:rsid w:val="00847591"/>
    <w:rPr>
      <w:rFonts w:eastAsia="Arial"/>
      <w:b/>
      <w:bCs/>
      <w:w w:val="99"/>
      <w:sz w:val="18"/>
      <w:szCs w:val="18"/>
    </w:rPr>
  </w:style>
  <w:style w:type="character" w:customStyle="1" w:styleId="ListLabel664">
    <w:name w:val="ListLabel 664"/>
    <w:qFormat/>
    <w:rsid w:val="00847591"/>
    <w:rPr>
      <w:rFonts w:eastAsia="Arial"/>
      <w:w w:val="99"/>
      <w:sz w:val="18"/>
      <w:szCs w:val="18"/>
    </w:rPr>
  </w:style>
  <w:style w:type="character" w:customStyle="1" w:styleId="ListLabel665">
    <w:name w:val="ListLabel 665"/>
    <w:qFormat/>
    <w:rsid w:val="00847591"/>
    <w:rPr>
      <w:rFonts w:cs="Times New Roman"/>
      <w:w w:val="99"/>
      <w:sz w:val="18"/>
      <w:szCs w:val="18"/>
    </w:rPr>
  </w:style>
  <w:style w:type="character" w:customStyle="1" w:styleId="ListLabel666">
    <w:name w:val="ListLabel 666"/>
    <w:qFormat/>
    <w:rsid w:val="00847591"/>
    <w:rPr>
      <w:rFonts w:cs="Symbol"/>
    </w:rPr>
  </w:style>
  <w:style w:type="character" w:customStyle="1" w:styleId="ListLabel667">
    <w:name w:val="ListLabel 667"/>
    <w:qFormat/>
    <w:rsid w:val="00847591"/>
    <w:rPr>
      <w:rFonts w:cs="Symbol"/>
    </w:rPr>
  </w:style>
  <w:style w:type="character" w:customStyle="1" w:styleId="ListLabel668">
    <w:name w:val="ListLabel 668"/>
    <w:qFormat/>
    <w:rsid w:val="00847591"/>
    <w:rPr>
      <w:rFonts w:cs="Symbol"/>
    </w:rPr>
  </w:style>
  <w:style w:type="character" w:customStyle="1" w:styleId="ListLabel669">
    <w:name w:val="ListLabel 669"/>
    <w:qFormat/>
    <w:rsid w:val="00847591"/>
    <w:rPr>
      <w:rFonts w:cs="Symbol"/>
    </w:rPr>
  </w:style>
  <w:style w:type="character" w:customStyle="1" w:styleId="ListLabel670">
    <w:name w:val="ListLabel 670"/>
    <w:qFormat/>
    <w:rsid w:val="00847591"/>
    <w:rPr>
      <w:rFonts w:eastAsia="Arial"/>
      <w:b/>
      <w:bCs/>
      <w:w w:val="99"/>
      <w:sz w:val="18"/>
      <w:szCs w:val="18"/>
    </w:rPr>
  </w:style>
  <w:style w:type="character" w:customStyle="1" w:styleId="ListLabel671">
    <w:name w:val="ListLabel 671"/>
    <w:qFormat/>
    <w:rsid w:val="00847591"/>
    <w:rPr>
      <w:rFonts w:eastAsia="Arial"/>
      <w:b/>
      <w:bCs/>
      <w:w w:val="99"/>
      <w:sz w:val="18"/>
      <w:szCs w:val="18"/>
    </w:rPr>
  </w:style>
  <w:style w:type="character" w:customStyle="1" w:styleId="ListLabel672">
    <w:name w:val="ListLabel 672"/>
    <w:qFormat/>
    <w:rsid w:val="00847591"/>
    <w:rPr>
      <w:w w:val="99"/>
      <w:sz w:val="18"/>
      <w:szCs w:val="18"/>
    </w:rPr>
  </w:style>
  <w:style w:type="character" w:customStyle="1" w:styleId="ListLabel673">
    <w:name w:val="ListLabel 673"/>
    <w:qFormat/>
    <w:rsid w:val="00847591"/>
    <w:rPr>
      <w:rFonts w:cs="Times New Roman"/>
      <w:w w:val="99"/>
      <w:sz w:val="18"/>
      <w:szCs w:val="18"/>
    </w:rPr>
  </w:style>
  <w:style w:type="character" w:customStyle="1" w:styleId="ListLabel674">
    <w:name w:val="ListLabel 674"/>
    <w:qFormat/>
    <w:rsid w:val="00847591"/>
    <w:rPr>
      <w:rFonts w:cs="Symbol"/>
    </w:rPr>
  </w:style>
  <w:style w:type="character" w:customStyle="1" w:styleId="ListLabel675">
    <w:name w:val="ListLabel 675"/>
    <w:qFormat/>
    <w:rsid w:val="00847591"/>
    <w:rPr>
      <w:rFonts w:cs="Symbol"/>
    </w:rPr>
  </w:style>
  <w:style w:type="character" w:customStyle="1" w:styleId="ListLabel676">
    <w:name w:val="ListLabel 676"/>
    <w:qFormat/>
    <w:rsid w:val="00847591"/>
    <w:rPr>
      <w:rFonts w:cs="Symbol"/>
    </w:rPr>
  </w:style>
  <w:style w:type="character" w:customStyle="1" w:styleId="ListLabel677">
    <w:name w:val="ListLabel 677"/>
    <w:qFormat/>
    <w:rsid w:val="00847591"/>
    <w:rPr>
      <w:rFonts w:cs="Symbol"/>
    </w:rPr>
  </w:style>
  <w:style w:type="character" w:customStyle="1" w:styleId="ListLabel678">
    <w:name w:val="ListLabel 678"/>
    <w:qFormat/>
    <w:rsid w:val="00847591"/>
    <w:rPr>
      <w:rFonts w:eastAsia="Arial"/>
      <w:b/>
      <w:bCs/>
      <w:w w:val="99"/>
      <w:sz w:val="18"/>
      <w:szCs w:val="18"/>
    </w:rPr>
  </w:style>
  <w:style w:type="character" w:customStyle="1" w:styleId="ListLabel679">
    <w:name w:val="ListLabel 679"/>
    <w:qFormat/>
    <w:rsid w:val="00847591"/>
    <w:rPr>
      <w:rFonts w:eastAsia="Arial"/>
      <w:b/>
      <w:bCs/>
      <w:w w:val="99"/>
      <w:sz w:val="18"/>
      <w:szCs w:val="18"/>
    </w:rPr>
  </w:style>
  <w:style w:type="character" w:customStyle="1" w:styleId="ListLabel680">
    <w:name w:val="ListLabel 680"/>
    <w:qFormat/>
    <w:rsid w:val="00847591"/>
    <w:rPr>
      <w:rFonts w:eastAsia="Arial"/>
      <w:w w:val="99"/>
      <w:sz w:val="18"/>
      <w:szCs w:val="18"/>
    </w:rPr>
  </w:style>
  <w:style w:type="character" w:customStyle="1" w:styleId="ListLabel681">
    <w:name w:val="ListLabel 681"/>
    <w:qFormat/>
    <w:rsid w:val="00847591"/>
    <w:rPr>
      <w:rFonts w:cs="Times New Roman"/>
      <w:w w:val="99"/>
      <w:sz w:val="18"/>
      <w:szCs w:val="18"/>
    </w:rPr>
  </w:style>
  <w:style w:type="character" w:customStyle="1" w:styleId="ListLabel682">
    <w:name w:val="ListLabel 682"/>
    <w:qFormat/>
    <w:rsid w:val="00847591"/>
    <w:rPr>
      <w:rFonts w:cs="Symbol"/>
    </w:rPr>
  </w:style>
  <w:style w:type="character" w:customStyle="1" w:styleId="ListLabel683">
    <w:name w:val="ListLabel 683"/>
    <w:qFormat/>
    <w:rsid w:val="00847591"/>
    <w:rPr>
      <w:rFonts w:cs="Symbol"/>
    </w:rPr>
  </w:style>
  <w:style w:type="character" w:customStyle="1" w:styleId="ListLabel684">
    <w:name w:val="ListLabel 684"/>
    <w:qFormat/>
    <w:rsid w:val="00847591"/>
    <w:rPr>
      <w:rFonts w:cs="Symbol"/>
    </w:rPr>
  </w:style>
  <w:style w:type="character" w:customStyle="1" w:styleId="ListLabel685">
    <w:name w:val="ListLabel 685"/>
    <w:qFormat/>
    <w:rsid w:val="00847591"/>
    <w:rPr>
      <w:rFonts w:cs="Symbol"/>
    </w:rPr>
  </w:style>
  <w:style w:type="paragraph" w:customStyle="1" w:styleId="Naslov10">
    <w:name w:val="Naslov1"/>
    <w:basedOn w:val="Navaden"/>
    <w:next w:val="Telobesedila"/>
    <w:uiPriority w:val="10"/>
    <w:qFormat/>
    <w:rsid w:val="00847591"/>
    <w:pPr>
      <w:spacing w:after="80" w:line="240" w:lineRule="auto"/>
      <w:contextualSpacing/>
    </w:pPr>
    <w:rPr>
      <w:rFonts w:ascii="Aptos Display" w:eastAsia="Aptos Display" w:hAnsi="Aptos Display" w:cs="Aptos Display"/>
      <w:color w:val="00000A"/>
      <w:spacing w:val="-10"/>
      <w:sz w:val="56"/>
      <w:szCs w:val="56"/>
    </w:rPr>
  </w:style>
  <w:style w:type="paragraph" w:styleId="Telobesedila">
    <w:name w:val="Body Text"/>
    <w:basedOn w:val="Navaden"/>
    <w:link w:val="TelobesedilaZnak"/>
    <w:uiPriority w:val="1"/>
    <w:qFormat/>
    <w:rsid w:val="00847591"/>
    <w:pPr>
      <w:widowControl w:val="0"/>
      <w:spacing w:after="0" w:line="240" w:lineRule="auto"/>
      <w:ind w:left="1558" w:hanging="360"/>
    </w:pPr>
    <w:rPr>
      <w:rFonts w:ascii="Arial" w:eastAsia="Arial" w:hAnsi="Arial"/>
      <w:sz w:val="18"/>
      <w:szCs w:val="18"/>
      <w:lang w:val="en-US"/>
    </w:rPr>
  </w:style>
  <w:style w:type="character" w:customStyle="1" w:styleId="TelobesedilaZnak1">
    <w:name w:val="Telo besedila Znak1"/>
    <w:basedOn w:val="Privzetapisavaodstavka"/>
    <w:uiPriority w:val="99"/>
    <w:semiHidden/>
    <w:rsid w:val="00847591"/>
    <w:rPr>
      <w:rFonts w:ascii="Helvetica" w:hAnsi="Helvetica"/>
    </w:rPr>
  </w:style>
  <w:style w:type="paragraph" w:styleId="Seznam">
    <w:name w:val="List"/>
    <w:basedOn w:val="Telobesedila"/>
    <w:rsid w:val="00847591"/>
    <w:rPr>
      <w:rFonts w:cs="Arial"/>
    </w:rPr>
  </w:style>
  <w:style w:type="paragraph" w:styleId="Napis">
    <w:name w:val="caption"/>
    <w:basedOn w:val="Navaden"/>
    <w:qFormat/>
    <w:rsid w:val="00847591"/>
    <w:pPr>
      <w:suppressLineNumbers/>
      <w:spacing w:before="120" w:after="120"/>
    </w:pPr>
    <w:rPr>
      <w:rFonts w:eastAsia="Aptos" w:cs="Arial"/>
      <w:i/>
      <w:iCs/>
      <w:color w:val="00000A"/>
      <w:sz w:val="24"/>
      <w:szCs w:val="24"/>
    </w:rPr>
  </w:style>
  <w:style w:type="paragraph" w:customStyle="1" w:styleId="Kazalo">
    <w:name w:val="Kazalo"/>
    <w:basedOn w:val="Navaden"/>
    <w:qFormat/>
    <w:rsid w:val="00847591"/>
    <w:pPr>
      <w:suppressLineNumbers/>
    </w:pPr>
    <w:rPr>
      <w:rFonts w:eastAsia="Aptos" w:cs="Arial"/>
      <w:color w:val="00000A"/>
    </w:rPr>
  </w:style>
  <w:style w:type="paragraph" w:customStyle="1" w:styleId="Podnaslov1">
    <w:name w:val="Podnaslov1"/>
    <w:basedOn w:val="Navaden"/>
    <w:next w:val="Podnaslov"/>
    <w:uiPriority w:val="11"/>
    <w:qFormat/>
    <w:rsid w:val="00847591"/>
    <w:rPr>
      <w:rFonts w:eastAsia="Aptos Display" w:cs="Aptos Display"/>
      <w:color w:val="595959"/>
      <w:spacing w:val="15"/>
      <w:sz w:val="28"/>
      <w:szCs w:val="28"/>
    </w:rPr>
  </w:style>
  <w:style w:type="paragraph" w:customStyle="1" w:styleId="Citat1">
    <w:name w:val="Citat1"/>
    <w:basedOn w:val="Navaden"/>
    <w:next w:val="Citat"/>
    <w:uiPriority w:val="29"/>
    <w:qFormat/>
    <w:rsid w:val="00847591"/>
    <w:pPr>
      <w:spacing w:before="160"/>
      <w:jc w:val="center"/>
    </w:pPr>
    <w:rPr>
      <w:rFonts w:eastAsia="Aptos"/>
      <w:i/>
      <w:iCs/>
      <w:color w:val="404040"/>
    </w:rPr>
  </w:style>
  <w:style w:type="paragraph" w:customStyle="1" w:styleId="Intenzivencitat1">
    <w:name w:val="Intenziven citat1"/>
    <w:basedOn w:val="Navaden"/>
    <w:next w:val="Intenzivencitat"/>
    <w:uiPriority w:val="30"/>
    <w:qFormat/>
    <w:rsid w:val="00847591"/>
    <w:pPr>
      <w:pBdr>
        <w:top w:val="single" w:sz="4" w:space="10" w:color="0F4761"/>
        <w:bottom w:val="single" w:sz="4" w:space="10" w:color="0F4761"/>
      </w:pBdr>
      <w:spacing w:before="360" w:after="360"/>
      <w:ind w:left="864" w:right="864"/>
      <w:jc w:val="center"/>
    </w:pPr>
    <w:rPr>
      <w:rFonts w:eastAsia="Aptos"/>
      <w:i/>
      <w:iCs/>
      <w:color w:val="0F4761"/>
    </w:rPr>
  </w:style>
  <w:style w:type="paragraph" w:customStyle="1" w:styleId="TableParagraph">
    <w:name w:val="Table Paragraph"/>
    <w:basedOn w:val="Navaden"/>
    <w:uiPriority w:val="1"/>
    <w:qFormat/>
    <w:rsid w:val="00847591"/>
    <w:pPr>
      <w:widowControl w:val="0"/>
      <w:spacing w:after="0" w:line="240" w:lineRule="auto"/>
    </w:pPr>
    <w:rPr>
      <w:rFonts w:ascii="Aptos" w:eastAsia="Aptos" w:hAnsi="Aptos"/>
      <w:color w:val="00000A"/>
      <w:lang w:val="en-US"/>
    </w:rPr>
  </w:style>
  <w:style w:type="table" w:customStyle="1" w:styleId="Tabelamrea1">
    <w:name w:val="Tabela – mreža1"/>
    <w:basedOn w:val="Navadnatabela"/>
    <w:next w:val="Tabelamrea"/>
    <w:uiPriority w:val="59"/>
    <w:rsid w:val="00847591"/>
    <w:pPr>
      <w:spacing w:after="0" w:line="240" w:lineRule="auto"/>
    </w:pPr>
    <w:rPr>
      <w:sz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basedOn w:val="Navadnatabela"/>
    <w:next w:val="Svetelseznam"/>
    <w:uiPriority w:val="61"/>
    <w:rsid w:val="00847591"/>
    <w:pPr>
      <w:spacing w:after="0" w:line="240" w:lineRule="auto"/>
    </w:pPr>
    <w:rPr>
      <w:color w:val="000000"/>
      <w:sz w:val="20"/>
      <w14:ligatures w14:val="standardContextual"/>
    </w:rPr>
    <w:tblPr>
      <w:tblStyleRowBandSize w:val="1"/>
      <w:tblStyleColBandSize w:val="1"/>
      <w:tblBorders>
        <w:bottom w:val="single" w:sz="4" w:space="0" w:color="auto"/>
      </w:tblBorders>
    </w:tblPr>
    <w:tblStylePr w:type="firstRow">
      <w:pPr>
        <w:spacing w:before="0" w:after="0" w:line="240" w:lineRule="auto"/>
      </w:pPr>
      <w:rPr>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b/>
        <w:bCs/>
        <w:sz w:val="22"/>
      </w:rPr>
      <w:tblPr/>
      <w:tcPr>
        <w:tcBorders>
          <w:top w:val="nil"/>
          <w:left w:val="nil"/>
          <w:bottom w:val="nil"/>
          <w:right w:val="nil"/>
          <w:insideH w:val="nil"/>
          <w:insideV w:val="nil"/>
          <w:tl2br w:val="nil"/>
          <w:tr2bl w:val="nil"/>
        </w:tcBorders>
        <w:shd w:val="clear" w:color="auto" w:fill="FFFFFF"/>
      </w:tcPr>
    </w:tblStylePr>
    <w:tblStylePr w:type="firstCol">
      <w:rPr>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sz w:val="22"/>
      </w:rPr>
      <w:tblPr/>
      <w:tcPr>
        <w:tcBorders>
          <w:top w:val="nil"/>
          <w:left w:val="nil"/>
          <w:bottom w:val="nil"/>
          <w:right w:val="nil"/>
          <w:insideH w:val="nil"/>
          <w:insideV w:val="nil"/>
          <w:tl2br w:val="nil"/>
          <w:tr2bl w:val="nil"/>
        </w:tcBorders>
      </w:tcPr>
    </w:tblStylePr>
    <w:tblStylePr w:type="band2Vert">
      <w:rPr>
        <w:sz w:val="22"/>
      </w:rPr>
      <w:tblPr/>
      <w:tcPr>
        <w:tcBorders>
          <w:top w:val="nil"/>
          <w:left w:val="nil"/>
          <w:bottom w:val="nil"/>
          <w:right w:val="nil"/>
          <w:insideH w:val="nil"/>
          <w:insideV w:val="nil"/>
          <w:tl2br w:val="nil"/>
          <w:tr2bl w:val="nil"/>
        </w:tcBorders>
      </w:tcPr>
    </w:tblStylePr>
    <w:tblStylePr w:type="band1Horz">
      <w:rPr>
        <w:sz w:val="22"/>
      </w:rPr>
      <w:tblPr/>
      <w:tcPr>
        <w:tcBorders>
          <w:top w:val="nil"/>
          <w:left w:val="nil"/>
          <w:bottom w:val="single" w:sz="4" w:space="0" w:color="auto"/>
          <w:right w:val="nil"/>
          <w:insideH w:val="nil"/>
          <w:insideV w:val="nil"/>
          <w:tl2br w:val="nil"/>
          <w:tr2bl w:val="nil"/>
        </w:tcBorders>
      </w:tcPr>
    </w:tblStylePr>
    <w:tblStylePr w:type="band2Horz">
      <w:tblPr/>
      <w:tcPr>
        <w:tcBorders>
          <w:top w:val="nil"/>
          <w:left w:val="nil"/>
          <w:bottom w:val="single" w:sz="4" w:space="0" w:color="auto"/>
          <w:right w:val="nil"/>
          <w:insideH w:val="nil"/>
          <w:insideV w:val="nil"/>
          <w:tl2br w:val="nil"/>
          <w:tr2bl w:val="nil"/>
        </w:tcBorders>
      </w:tcPr>
    </w:tblStylePr>
  </w:style>
  <w:style w:type="table" w:customStyle="1" w:styleId="Style11">
    <w:name w:val="Style11"/>
    <w:basedOn w:val="Navadnatabela"/>
    <w:uiPriority w:val="99"/>
    <w:rsid w:val="00847591"/>
    <w:pPr>
      <w:spacing w:after="0" w:line="240" w:lineRule="auto"/>
    </w:pPr>
    <w:rPr>
      <w:sz w:val="20"/>
      <w14:ligatures w14:val="standardContextual"/>
    </w:rPr>
    <w:tblPr/>
    <w:tblStylePr w:type="lastCol">
      <w:pPr>
        <w:jc w:val="right"/>
      </w:pPr>
    </w:tblStylePr>
  </w:style>
  <w:style w:type="table" w:customStyle="1" w:styleId="NormalTablePHPDOCX1">
    <w:name w:val="Normal Table PHPDOCX1"/>
    <w:uiPriority w:val="99"/>
    <w:semiHidden/>
    <w:unhideWhenUsed/>
    <w:qFormat/>
    <w:rsid w:val="00847591"/>
    <w:pPr>
      <w:spacing w:after="0" w:line="240" w:lineRule="auto"/>
    </w:pPr>
    <w:rPr>
      <w:sz w:val="20"/>
      <w14:ligatures w14:val="standardContextual"/>
    </w:rPr>
    <w:tblPr>
      <w:tblInd w:w="0" w:type="dxa"/>
      <w:tblCellMar>
        <w:top w:w="0" w:type="dxa"/>
        <w:left w:w="108" w:type="dxa"/>
        <w:bottom w:w="0" w:type="dxa"/>
        <w:right w:w="108" w:type="dxa"/>
      </w:tblCellMar>
    </w:tblPr>
  </w:style>
  <w:style w:type="table" w:customStyle="1" w:styleId="TableGridPHPDOCX1">
    <w:name w:val="Table Grid PHPDOCX1"/>
    <w:uiPriority w:val="59"/>
    <w:rsid w:val="00847591"/>
    <w:pPr>
      <w:spacing w:after="0" w:line="240" w:lineRule="auto"/>
    </w:pPr>
    <w:rPr>
      <w:sz w:val="20"/>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3Znak1">
    <w:name w:val="Naslov 3 Znak1"/>
    <w:basedOn w:val="Privzetapisavaodstavka"/>
    <w:link w:val="Naslov3"/>
    <w:uiPriority w:val="9"/>
    <w:semiHidden/>
    <w:rsid w:val="00847591"/>
    <w:rPr>
      <w:rFonts w:asciiTheme="majorHAnsi" w:eastAsiaTheme="majorEastAsia" w:hAnsiTheme="majorHAnsi" w:cstheme="majorBidi"/>
      <w:color w:val="243F60" w:themeColor="accent1" w:themeShade="7F"/>
      <w:sz w:val="24"/>
      <w:szCs w:val="24"/>
    </w:rPr>
  </w:style>
  <w:style w:type="character" w:customStyle="1" w:styleId="Naslov4Znak1">
    <w:name w:val="Naslov 4 Znak1"/>
    <w:basedOn w:val="Privzetapisavaodstavka"/>
    <w:link w:val="Naslov4"/>
    <w:uiPriority w:val="9"/>
    <w:semiHidden/>
    <w:rsid w:val="00847591"/>
    <w:rPr>
      <w:rFonts w:asciiTheme="majorHAnsi" w:eastAsiaTheme="majorEastAsia" w:hAnsiTheme="majorHAnsi" w:cstheme="majorBidi"/>
      <w:i/>
      <w:iCs/>
      <w:color w:val="365F91" w:themeColor="accent1" w:themeShade="BF"/>
    </w:rPr>
  </w:style>
  <w:style w:type="character" w:customStyle="1" w:styleId="Naslov5Znak1">
    <w:name w:val="Naslov 5 Znak1"/>
    <w:basedOn w:val="Privzetapisavaodstavka"/>
    <w:link w:val="Naslov5"/>
    <w:uiPriority w:val="9"/>
    <w:semiHidden/>
    <w:rsid w:val="00847591"/>
    <w:rPr>
      <w:rFonts w:asciiTheme="majorHAnsi" w:eastAsiaTheme="majorEastAsia" w:hAnsiTheme="majorHAnsi" w:cstheme="majorBidi"/>
      <w:color w:val="365F91" w:themeColor="accent1" w:themeShade="BF"/>
    </w:rPr>
  </w:style>
  <w:style w:type="character" w:customStyle="1" w:styleId="Naslov6Znak1">
    <w:name w:val="Naslov 6 Znak1"/>
    <w:basedOn w:val="Privzetapisavaodstavka"/>
    <w:link w:val="Naslov6"/>
    <w:uiPriority w:val="9"/>
    <w:semiHidden/>
    <w:rsid w:val="00847591"/>
    <w:rPr>
      <w:rFonts w:asciiTheme="majorHAnsi" w:eastAsiaTheme="majorEastAsia" w:hAnsiTheme="majorHAnsi" w:cstheme="majorBidi"/>
      <w:color w:val="243F60" w:themeColor="accent1" w:themeShade="7F"/>
    </w:rPr>
  </w:style>
  <w:style w:type="character" w:customStyle="1" w:styleId="Naslov7Znak1">
    <w:name w:val="Naslov 7 Znak1"/>
    <w:basedOn w:val="Privzetapisavaodstavka"/>
    <w:link w:val="Naslov7"/>
    <w:uiPriority w:val="9"/>
    <w:semiHidden/>
    <w:rsid w:val="00847591"/>
    <w:rPr>
      <w:rFonts w:asciiTheme="majorHAnsi" w:eastAsiaTheme="majorEastAsia" w:hAnsiTheme="majorHAnsi" w:cstheme="majorBidi"/>
      <w:i/>
      <w:iCs/>
      <w:color w:val="243F60" w:themeColor="accent1" w:themeShade="7F"/>
    </w:rPr>
  </w:style>
  <w:style w:type="character" w:customStyle="1" w:styleId="Naslov8Znak1">
    <w:name w:val="Naslov 8 Znak1"/>
    <w:basedOn w:val="Privzetapisavaodstavka"/>
    <w:link w:val="Naslov8"/>
    <w:uiPriority w:val="9"/>
    <w:semiHidden/>
    <w:rsid w:val="00847591"/>
    <w:rPr>
      <w:rFonts w:asciiTheme="majorHAnsi" w:eastAsiaTheme="majorEastAsia" w:hAnsiTheme="majorHAnsi" w:cstheme="majorBidi"/>
      <w:color w:val="272727" w:themeColor="text1" w:themeTint="D8"/>
      <w:sz w:val="21"/>
      <w:szCs w:val="21"/>
    </w:rPr>
  </w:style>
  <w:style w:type="character" w:customStyle="1" w:styleId="Naslov9Znak1">
    <w:name w:val="Naslov 9 Znak1"/>
    <w:basedOn w:val="Privzetapisavaodstavka"/>
    <w:link w:val="Naslov9"/>
    <w:uiPriority w:val="9"/>
    <w:semiHidden/>
    <w:rsid w:val="00847591"/>
    <w:rPr>
      <w:rFonts w:asciiTheme="majorHAnsi" w:eastAsiaTheme="majorEastAsia" w:hAnsiTheme="majorHAnsi" w:cstheme="majorBidi"/>
      <w:i/>
      <w:iCs/>
      <w:color w:val="272727" w:themeColor="text1" w:themeTint="D8"/>
      <w:sz w:val="21"/>
      <w:szCs w:val="21"/>
    </w:rPr>
  </w:style>
  <w:style w:type="paragraph" w:styleId="Naslov">
    <w:name w:val="Title"/>
    <w:basedOn w:val="Navaden"/>
    <w:next w:val="Navaden"/>
    <w:link w:val="NaslovZnak"/>
    <w:uiPriority w:val="10"/>
    <w:qFormat/>
    <w:rsid w:val="00847591"/>
    <w:pPr>
      <w:spacing w:after="0" w:line="240" w:lineRule="auto"/>
      <w:contextualSpacing/>
    </w:pPr>
    <w:rPr>
      <w:rFonts w:ascii="Aptos Display" w:eastAsia="Aptos Display" w:hAnsi="Aptos Display" w:cs="Aptos Display"/>
      <w:spacing w:val="-10"/>
      <w:sz w:val="56"/>
      <w:szCs w:val="56"/>
    </w:rPr>
  </w:style>
  <w:style w:type="character" w:customStyle="1" w:styleId="NaslovZnak1">
    <w:name w:val="Naslov Znak1"/>
    <w:basedOn w:val="Privzetapisavaodstavka"/>
    <w:uiPriority w:val="10"/>
    <w:rsid w:val="0084759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47591"/>
    <w:pPr>
      <w:numPr>
        <w:ilvl w:val="1"/>
      </w:numPr>
      <w:spacing w:after="160"/>
    </w:pPr>
    <w:rPr>
      <w:rFonts w:asciiTheme="minorHAnsi" w:eastAsia="Aptos Display" w:hAnsiTheme="minorHAnsi" w:cs="Aptos Display"/>
      <w:color w:val="595959"/>
      <w:spacing w:val="15"/>
      <w:sz w:val="28"/>
      <w:szCs w:val="28"/>
    </w:rPr>
  </w:style>
  <w:style w:type="character" w:customStyle="1" w:styleId="PodnaslovZnak1">
    <w:name w:val="Podnaslov Znak1"/>
    <w:basedOn w:val="Privzetapisavaodstavka"/>
    <w:uiPriority w:val="11"/>
    <w:rsid w:val="00847591"/>
    <w:rPr>
      <w:rFonts w:eastAsiaTheme="minorEastAsia"/>
      <w:color w:val="5A5A5A" w:themeColor="text1" w:themeTint="A5"/>
      <w:spacing w:val="15"/>
    </w:rPr>
  </w:style>
  <w:style w:type="paragraph" w:styleId="Citat">
    <w:name w:val="Quote"/>
    <w:basedOn w:val="Navaden"/>
    <w:next w:val="Navaden"/>
    <w:link w:val="CitatZnak"/>
    <w:uiPriority w:val="29"/>
    <w:qFormat/>
    <w:rsid w:val="00847591"/>
    <w:pPr>
      <w:spacing w:before="200" w:after="160"/>
      <w:ind w:left="864" w:right="864"/>
      <w:jc w:val="center"/>
    </w:pPr>
    <w:rPr>
      <w:rFonts w:asciiTheme="minorHAnsi" w:hAnsiTheme="minorHAnsi"/>
      <w:i/>
      <w:iCs/>
      <w:color w:val="404040"/>
    </w:rPr>
  </w:style>
  <w:style w:type="character" w:customStyle="1" w:styleId="CitatZnak1">
    <w:name w:val="Citat Znak1"/>
    <w:basedOn w:val="Privzetapisavaodstavka"/>
    <w:uiPriority w:val="29"/>
    <w:rsid w:val="00847591"/>
    <w:rPr>
      <w:rFonts w:ascii="Helvetica" w:hAnsi="Helvetica"/>
      <w:i/>
      <w:iCs/>
      <w:color w:val="404040" w:themeColor="text1" w:themeTint="BF"/>
    </w:rPr>
  </w:style>
  <w:style w:type="character" w:styleId="Intenzivenpoudarek">
    <w:name w:val="Intense Emphasis"/>
    <w:basedOn w:val="Privzetapisavaodstavka"/>
    <w:uiPriority w:val="21"/>
    <w:qFormat/>
    <w:rsid w:val="00847591"/>
    <w:rPr>
      <w:i/>
      <w:iCs/>
      <w:color w:val="4F81BD" w:themeColor="accent1"/>
    </w:rPr>
  </w:style>
  <w:style w:type="paragraph" w:styleId="Intenzivencitat">
    <w:name w:val="Intense Quote"/>
    <w:basedOn w:val="Navaden"/>
    <w:next w:val="Navaden"/>
    <w:link w:val="IntenzivencitatZnak"/>
    <w:uiPriority w:val="30"/>
    <w:qFormat/>
    <w:rsid w:val="00847591"/>
    <w:pPr>
      <w:pBdr>
        <w:top w:val="single" w:sz="4" w:space="10" w:color="4F81BD" w:themeColor="accent1"/>
        <w:bottom w:val="single" w:sz="4" w:space="10" w:color="4F81BD" w:themeColor="accent1"/>
      </w:pBdr>
      <w:spacing w:before="360" w:after="360"/>
      <w:ind w:left="864" w:right="864"/>
      <w:jc w:val="center"/>
    </w:pPr>
    <w:rPr>
      <w:rFonts w:asciiTheme="minorHAnsi" w:hAnsiTheme="minorHAnsi"/>
      <w:i/>
      <w:iCs/>
      <w:color w:val="0F4761"/>
    </w:rPr>
  </w:style>
  <w:style w:type="character" w:customStyle="1" w:styleId="IntenzivencitatZnak1">
    <w:name w:val="Intenziven citat Znak1"/>
    <w:basedOn w:val="Privzetapisavaodstavka"/>
    <w:uiPriority w:val="30"/>
    <w:rsid w:val="00847591"/>
    <w:rPr>
      <w:rFonts w:ascii="Helvetica" w:hAnsi="Helvetica"/>
      <w:i/>
      <w:iCs/>
      <w:color w:val="4F81BD" w:themeColor="accent1"/>
    </w:rPr>
  </w:style>
  <w:style w:type="character" w:styleId="Intenzivensklic">
    <w:name w:val="Intense Reference"/>
    <w:basedOn w:val="Privzetapisavaodstavka"/>
    <w:uiPriority w:val="32"/>
    <w:qFormat/>
    <w:rsid w:val="00847591"/>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7006</TotalTime>
  <Pages>56</Pages>
  <Words>18349</Words>
  <Characters>104594</Characters>
  <Application>Microsoft Office Word</Application>
  <DocSecurity>0</DocSecurity>
  <Lines>871</Lines>
  <Paragraphs>245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9</cp:revision>
  <dcterms:created xsi:type="dcterms:W3CDTF">2024-07-19T06:51:00Z</dcterms:created>
  <dcterms:modified xsi:type="dcterms:W3CDTF">2024-08-19T05:43:00Z</dcterms:modified>
</cp:coreProperties>
</file>