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ABC4F8A" w14:textId="77777777" w:rsidR="00C611E3" w:rsidRPr="00A17BFF" w:rsidRDefault="00C611E3" w:rsidP="00C611E3">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t>Vsebina ponudbene dokumentacije</w:t>
      </w:r>
    </w:p>
    <w:p w14:paraId="4A3A5EB8" w14:textId="77777777" w:rsidR="00C611E3" w:rsidRDefault="00C611E3" w:rsidP="00C611E3">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3C508439" w14:textId="77777777" w:rsidR="00C611E3" w:rsidRPr="002B0683" w:rsidRDefault="00C611E3" w:rsidP="002B0683">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C611E3" w14:paraId="5F3E1A5A" w14:textId="77777777" w:rsidTr="00A663DF">
        <w:tc>
          <w:tcPr>
            <w:tcW w:w="556"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77ED4E34" w14:textId="77777777" w:rsidR="00C611E3" w:rsidRDefault="00C611E3" w:rsidP="00A663DF">
            <w:pPr>
              <w:jc w:val="center"/>
            </w:pPr>
            <w:r>
              <w:rPr>
                <w:rFonts w:ascii="Arial" w:hAnsi="Arial" w:cs="Arial"/>
                <w:b/>
                <w:bCs/>
                <w:color w:val="000000"/>
                <w:position w:val="-3"/>
                <w:sz w:val="20"/>
                <w:szCs w:val="20"/>
                <w:shd w:val="clear" w:color="auto" w:fill="AAAAAA"/>
              </w:rPr>
              <w:t>Obrazec</w:t>
            </w:r>
          </w:p>
        </w:tc>
        <w:tc>
          <w:tcPr>
            <w:tcW w:w="259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65DE1660" w14:textId="77777777" w:rsidR="00C611E3" w:rsidRDefault="00C611E3" w:rsidP="00A663DF">
            <w:pPr>
              <w:jc w:val="center"/>
            </w:pPr>
            <w:r>
              <w:rPr>
                <w:rFonts w:ascii="Arial" w:hAnsi="Arial" w:cs="Arial"/>
                <w:b/>
                <w:bCs/>
                <w:color w:val="000000"/>
                <w:position w:val="-3"/>
                <w:sz w:val="20"/>
                <w:szCs w:val="20"/>
                <w:shd w:val="clear" w:color="auto" w:fill="AAAAAA"/>
              </w:rPr>
              <w:t>Naziv</w:t>
            </w:r>
          </w:p>
        </w:tc>
        <w:tc>
          <w:tcPr>
            <w:tcW w:w="184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140D59E3" w14:textId="77777777" w:rsidR="00C611E3" w:rsidRDefault="00C611E3" w:rsidP="00A663DF">
            <w:pPr>
              <w:jc w:val="center"/>
            </w:pPr>
            <w:r>
              <w:rPr>
                <w:rFonts w:ascii="Arial" w:hAnsi="Arial" w:cs="Arial"/>
                <w:b/>
                <w:bCs/>
                <w:color w:val="000000"/>
                <w:position w:val="-3"/>
                <w:sz w:val="20"/>
                <w:szCs w:val="20"/>
                <w:shd w:val="clear" w:color="auto" w:fill="AAAAAA"/>
              </w:rPr>
              <w:t>Opombe</w:t>
            </w:r>
          </w:p>
        </w:tc>
      </w:tr>
      <w:tr w:rsidR="00C611E3" w14:paraId="3823372C" w14:textId="77777777" w:rsidTr="00A663DF">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85D412" w14:textId="77777777" w:rsidR="00C611E3" w:rsidRDefault="00C611E3" w:rsidP="00A663DF">
            <w:r>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25AD86" w14:textId="77777777" w:rsidR="00C611E3" w:rsidRDefault="00C611E3" w:rsidP="00A663DF">
            <w:r>
              <w:rPr>
                <w:rFonts w:ascii="Arial" w:hAnsi="Arial" w:cs="Arial"/>
                <w:color w:val="000000"/>
                <w:position w:val="-2"/>
                <w:sz w:val="18"/>
                <w:szCs w:val="18"/>
              </w:rPr>
              <w:t>Ponudba</w:t>
            </w:r>
          </w:p>
          <w:p w14:paraId="717ED89A" w14:textId="77777777" w:rsidR="00C611E3" w:rsidRDefault="00C611E3" w:rsidP="00A663D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486D81" w14:textId="77777777" w:rsidR="00C611E3" w:rsidRDefault="00C611E3" w:rsidP="00A663DF">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Izpolnjen, podpisan in žigosan. </w:t>
            </w:r>
          </w:p>
          <w:p w14:paraId="379DB486" w14:textId="0E030A12" w:rsidR="00D9167C" w:rsidRDefault="00D9167C" w:rsidP="00A663DF">
            <w:pPr>
              <w:spacing w:before="135" w:after="135"/>
              <w:jc w:val="both"/>
              <w:textAlignment w:val="center"/>
            </w:pPr>
            <w:r w:rsidRPr="00BB0034">
              <w:rPr>
                <w:rFonts w:ascii="Arial" w:hAnsi="Arial" w:cs="Arial"/>
                <w:color w:val="000000"/>
                <w:position w:val="-2"/>
                <w:sz w:val="18"/>
                <w:szCs w:val="18"/>
              </w:rPr>
              <w:t>Ponudnik ga v aplikaciji e-</w:t>
            </w:r>
            <w:r w:rsidR="00D12125">
              <w:rPr>
                <w:rFonts w:ascii="Arial" w:hAnsi="Arial" w:cs="Arial"/>
                <w:color w:val="000000"/>
                <w:position w:val="-2"/>
                <w:sz w:val="18"/>
                <w:szCs w:val="18"/>
              </w:rPr>
              <w:t>JN</w:t>
            </w:r>
            <w:r w:rsidRPr="00BB0034">
              <w:rPr>
                <w:rFonts w:ascii="Arial" w:hAnsi="Arial" w:cs="Arial"/>
                <w:color w:val="000000"/>
                <w:position w:val="-2"/>
                <w:sz w:val="18"/>
                <w:szCs w:val="18"/>
              </w:rPr>
              <w:t xml:space="preserve"> naloži v razdelek »</w:t>
            </w:r>
            <w:r>
              <w:rPr>
                <w:rFonts w:ascii="Arial" w:hAnsi="Arial" w:cs="Arial"/>
                <w:color w:val="000000"/>
                <w:position w:val="-2"/>
                <w:sz w:val="18"/>
                <w:szCs w:val="18"/>
              </w:rPr>
              <w:t>Druge priloge</w:t>
            </w:r>
            <w:r w:rsidRPr="00BB0034">
              <w:rPr>
                <w:rFonts w:ascii="Arial" w:hAnsi="Arial" w:cs="Arial"/>
                <w:color w:val="000000"/>
                <w:position w:val="-2"/>
                <w:sz w:val="18"/>
                <w:szCs w:val="18"/>
              </w:rPr>
              <w:t>«</w:t>
            </w:r>
          </w:p>
        </w:tc>
      </w:tr>
      <w:tr w:rsidR="00A663DF" w14:paraId="68448127" w14:textId="77777777" w:rsidTr="00A663DF">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085931" w14:textId="6180AFDD" w:rsidR="00A663DF" w:rsidRDefault="00D12125" w:rsidP="00A663DF">
            <w:pPr>
              <w:rPr>
                <w:rFonts w:ascii="Arial" w:hAnsi="Arial" w:cs="Arial"/>
                <w:color w:val="000000"/>
                <w:position w:val="-2"/>
                <w:sz w:val="18"/>
                <w:szCs w:val="18"/>
              </w:rPr>
            </w:pPr>
            <w:r>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528E35" w14:textId="14BE9DFE" w:rsidR="00A663DF" w:rsidRDefault="00A663DF" w:rsidP="00A663DF">
            <w:pPr>
              <w:rPr>
                <w:rFonts w:ascii="Arial" w:hAnsi="Arial" w:cs="Arial"/>
                <w:color w:val="000000"/>
                <w:position w:val="-2"/>
                <w:sz w:val="18"/>
                <w:szCs w:val="18"/>
              </w:rPr>
            </w:pPr>
            <w:r>
              <w:rPr>
                <w:rFonts w:ascii="Arial" w:hAnsi="Arial" w:cs="Arial"/>
                <w:color w:val="000000"/>
                <w:position w:val="-2"/>
                <w:sz w:val="18"/>
                <w:szCs w:val="18"/>
              </w:rPr>
              <w:t>P</w:t>
            </w:r>
            <w:r w:rsidR="003F61FC">
              <w:rPr>
                <w:rFonts w:ascii="Arial" w:hAnsi="Arial" w:cs="Arial"/>
                <w:color w:val="000000"/>
                <w:position w:val="-2"/>
                <w:sz w:val="18"/>
                <w:szCs w:val="18"/>
              </w:rPr>
              <w:t>onudbeni p</w:t>
            </w:r>
            <w:r>
              <w:rPr>
                <w:rFonts w:ascii="Arial" w:hAnsi="Arial" w:cs="Arial"/>
                <w:color w:val="000000"/>
                <w:position w:val="-2"/>
                <w:sz w:val="18"/>
                <w:szCs w:val="18"/>
              </w:rPr>
              <w:t>redračun</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266631" w14:textId="77777777" w:rsidR="00A663DF" w:rsidRDefault="00A663DF" w:rsidP="00A663DF">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w:t>
            </w:r>
          </w:p>
          <w:p w14:paraId="432B1EAC" w14:textId="47A0BA81" w:rsidR="00D9167C" w:rsidRDefault="00D9167C" w:rsidP="00D9167C">
            <w:pPr>
              <w:spacing w:before="135" w:after="135"/>
              <w:jc w:val="both"/>
              <w:textAlignment w:val="center"/>
              <w:rPr>
                <w:rFonts w:ascii="Arial" w:hAnsi="Arial" w:cs="Arial"/>
                <w:color w:val="000000"/>
                <w:position w:val="-2"/>
                <w:sz w:val="18"/>
                <w:szCs w:val="18"/>
              </w:rPr>
            </w:pPr>
            <w:r w:rsidRPr="00BB0034">
              <w:rPr>
                <w:rFonts w:ascii="Arial" w:hAnsi="Arial" w:cs="Arial"/>
                <w:color w:val="000000"/>
                <w:position w:val="-2"/>
                <w:sz w:val="18"/>
                <w:szCs w:val="18"/>
              </w:rPr>
              <w:t>Ponudnik ga v aplikaciji e-</w:t>
            </w:r>
            <w:r w:rsidR="00D12125">
              <w:rPr>
                <w:rFonts w:ascii="Arial" w:hAnsi="Arial" w:cs="Arial"/>
                <w:color w:val="000000"/>
                <w:position w:val="-2"/>
                <w:sz w:val="18"/>
                <w:szCs w:val="18"/>
              </w:rPr>
              <w:t>JN</w:t>
            </w:r>
            <w:r w:rsidRPr="00BB0034">
              <w:rPr>
                <w:rFonts w:ascii="Arial" w:hAnsi="Arial" w:cs="Arial"/>
                <w:color w:val="000000"/>
                <w:position w:val="-2"/>
                <w:sz w:val="18"/>
                <w:szCs w:val="18"/>
              </w:rPr>
              <w:t xml:space="preserve"> naloži v razdelek »</w:t>
            </w:r>
            <w:r>
              <w:rPr>
                <w:rFonts w:ascii="Arial" w:hAnsi="Arial" w:cs="Arial"/>
                <w:color w:val="000000"/>
                <w:position w:val="-2"/>
                <w:sz w:val="18"/>
                <w:szCs w:val="18"/>
              </w:rPr>
              <w:t>Predračun-ponudnik</w:t>
            </w:r>
            <w:r w:rsidRPr="00BB0034">
              <w:rPr>
                <w:rFonts w:ascii="Arial" w:hAnsi="Arial" w:cs="Arial"/>
                <w:color w:val="000000"/>
                <w:position w:val="-2"/>
                <w:sz w:val="18"/>
                <w:szCs w:val="18"/>
              </w:rPr>
              <w:t>«</w:t>
            </w:r>
            <w:r w:rsidR="00D6732A">
              <w:rPr>
                <w:rFonts w:ascii="Arial" w:hAnsi="Arial" w:cs="Arial"/>
                <w:color w:val="000000"/>
                <w:position w:val="-2"/>
                <w:sz w:val="18"/>
                <w:szCs w:val="18"/>
              </w:rPr>
              <w:t>, ki bo javno dostopen na odpiranju ponudb.</w:t>
            </w:r>
          </w:p>
        </w:tc>
      </w:tr>
      <w:tr w:rsidR="00C611E3" w14:paraId="5EC48C08" w14:textId="77777777" w:rsidTr="00085644">
        <w:trPr>
          <w:trHeight w:val="1800"/>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493385" w14:textId="77777777" w:rsidR="00C611E3" w:rsidRDefault="00C611E3" w:rsidP="00A663DF">
            <w:r>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4A5694" w14:textId="77777777" w:rsidR="00C611E3" w:rsidRPr="00A663DF" w:rsidRDefault="00A663DF" w:rsidP="00A663DF">
            <w:pPr>
              <w:rPr>
                <w:rFonts w:ascii="Arial" w:hAnsi="Arial" w:cs="Arial"/>
                <w:sz w:val="18"/>
                <w:szCs w:val="18"/>
              </w:rPr>
            </w:pPr>
            <w:r w:rsidRPr="00A663DF">
              <w:rPr>
                <w:rFonts w:ascii="Arial" w:hAnsi="Arial" w:cs="Arial"/>
                <w:sz w:val="18"/>
                <w:szCs w:val="18"/>
              </w:rPr>
              <w:t>ESPD</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E81667" w14:textId="77777777" w:rsidR="00C611E3" w:rsidRDefault="00A663DF" w:rsidP="00A663DF">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w:t>
            </w:r>
          </w:p>
          <w:p w14:paraId="31B02E75" w14:textId="697C25B2" w:rsidR="00D9167C" w:rsidRDefault="00D9167C" w:rsidP="00D9167C">
            <w:pPr>
              <w:spacing w:before="135" w:after="135"/>
              <w:jc w:val="both"/>
              <w:textAlignment w:val="center"/>
              <w:rPr>
                <w:rFonts w:ascii="Arial" w:hAnsi="Arial" w:cs="Arial"/>
                <w:color w:val="000000"/>
                <w:position w:val="-2"/>
                <w:sz w:val="18"/>
                <w:szCs w:val="18"/>
              </w:rPr>
            </w:pPr>
            <w:r w:rsidRPr="00BB0034">
              <w:rPr>
                <w:rFonts w:ascii="Arial" w:hAnsi="Arial" w:cs="Arial"/>
                <w:color w:val="000000"/>
                <w:position w:val="-2"/>
                <w:sz w:val="18"/>
                <w:szCs w:val="18"/>
              </w:rPr>
              <w:t>Ponudnik ga v aplikaciji e-</w:t>
            </w:r>
            <w:r w:rsidR="00D12125">
              <w:rPr>
                <w:rFonts w:ascii="Arial" w:hAnsi="Arial" w:cs="Arial"/>
                <w:color w:val="000000"/>
                <w:position w:val="-2"/>
                <w:sz w:val="18"/>
                <w:szCs w:val="18"/>
              </w:rPr>
              <w:t>JN</w:t>
            </w:r>
            <w:r w:rsidRPr="00BB0034">
              <w:rPr>
                <w:rFonts w:ascii="Arial" w:hAnsi="Arial" w:cs="Arial"/>
                <w:color w:val="000000"/>
                <w:position w:val="-2"/>
                <w:sz w:val="18"/>
                <w:szCs w:val="18"/>
              </w:rPr>
              <w:t xml:space="preserve"> naloži v razdelek »</w:t>
            </w:r>
            <w:r>
              <w:rPr>
                <w:rFonts w:ascii="Arial" w:hAnsi="Arial" w:cs="Arial"/>
                <w:color w:val="000000"/>
                <w:position w:val="-2"/>
                <w:sz w:val="18"/>
                <w:szCs w:val="18"/>
              </w:rPr>
              <w:t>ESPD - ponudnik</w:t>
            </w:r>
            <w:r w:rsidRPr="00BB0034">
              <w:rPr>
                <w:rFonts w:ascii="Arial" w:hAnsi="Arial" w:cs="Arial"/>
                <w:color w:val="000000"/>
                <w:position w:val="-2"/>
                <w:sz w:val="18"/>
                <w:szCs w:val="18"/>
              </w:rPr>
              <w:t>«</w:t>
            </w:r>
            <w:r w:rsidR="00085644">
              <w:rPr>
                <w:rFonts w:ascii="Arial" w:hAnsi="Arial" w:cs="Arial"/>
                <w:color w:val="000000"/>
                <w:position w:val="-2"/>
                <w:sz w:val="18"/>
                <w:szCs w:val="18"/>
              </w:rPr>
              <w:t xml:space="preserve"> v .xml obliki.</w:t>
            </w:r>
          </w:p>
          <w:p w14:paraId="4EF316F5" w14:textId="77777777" w:rsidR="00D9167C" w:rsidRDefault="00D9167C" w:rsidP="00D9167C">
            <w:pPr>
              <w:spacing w:before="135" w:after="135"/>
              <w:jc w:val="both"/>
              <w:textAlignment w:val="center"/>
            </w:pPr>
            <w:r>
              <w:rPr>
                <w:rFonts w:ascii="Arial" w:hAnsi="Arial" w:cs="Arial"/>
                <w:color w:val="000000"/>
                <w:position w:val="-2"/>
                <w:sz w:val="18"/>
                <w:szCs w:val="18"/>
              </w:rPr>
              <w:t>V primeru nastopa s partnerji ali podizvajalci predložiti tudi izpolnjen ESPD za te subjekte.</w:t>
            </w:r>
          </w:p>
        </w:tc>
      </w:tr>
      <w:tr w:rsidR="00C611E3" w14:paraId="4B8F3418" w14:textId="77777777" w:rsidTr="00A663DF">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3CFAF4" w14:textId="77777777" w:rsidR="00C611E3" w:rsidRDefault="00C611E3" w:rsidP="00A663DF">
            <w:r>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7439A1" w14:textId="505D6BB8" w:rsidR="00A663DF" w:rsidRDefault="00A663DF" w:rsidP="00A663DF">
            <w:r>
              <w:rPr>
                <w:rFonts w:ascii="Arial" w:hAnsi="Arial" w:cs="Arial"/>
                <w:color w:val="000000"/>
                <w:position w:val="-2"/>
                <w:sz w:val="18"/>
                <w:szCs w:val="18"/>
              </w:rPr>
              <w:t xml:space="preserve">Referenčna lista </w:t>
            </w:r>
            <w:r w:rsidR="00D12125">
              <w:rPr>
                <w:rFonts w:ascii="Arial" w:hAnsi="Arial" w:cs="Arial"/>
                <w:color w:val="000000"/>
                <w:position w:val="-2"/>
                <w:sz w:val="18"/>
                <w:szCs w:val="18"/>
              </w:rPr>
              <w:t>ponudnika</w:t>
            </w:r>
          </w:p>
          <w:p w14:paraId="28D3D146" w14:textId="77777777" w:rsidR="00C611E3" w:rsidRDefault="00C611E3" w:rsidP="00A663D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10209A" w14:textId="77777777" w:rsidR="00C611E3" w:rsidRDefault="00C611E3" w:rsidP="00A663DF">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w:t>
            </w:r>
          </w:p>
          <w:p w14:paraId="42BF9A4C" w14:textId="4FB70475" w:rsidR="00D9167C" w:rsidRDefault="00D9167C" w:rsidP="00A663DF">
            <w:pPr>
              <w:spacing w:before="135" w:after="135"/>
              <w:jc w:val="both"/>
              <w:textAlignment w:val="center"/>
            </w:pPr>
            <w:r w:rsidRPr="00BB0034">
              <w:rPr>
                <w:rFonts w:ascii="Arial" w:hAnsi="Arial" w:cs="Arial"/>
                <w:color w:val="000000"/>
                <w:position w:val="-2"/>
                <w:sz w:val="18"/>
                <w:szCs w:val="18"/>
              </w:rPr>
              <w:t>Ponudnik ga v aplikaciji e-</w:t>
            </w:r>
            <w:r w:rsidR="00D12125">
              <w:rPr>
                <w:rFonts w:ascii="Arial" w:hAnsi="Arial" w:cs="Arial"/>
                <w:color w:val="000000"/>
                <w:position w:val="-2"/>
                <w:sz w:val="18"/>
                <w:szCs w:val="18"/>
              </w:rPr>
              <w:t>JN</w:t>
            </w:r>
            <w:r w:rsidRPr="00BB0034">
              <w:rPr>
                <w:rFonts w:ascii="Arial" w:hAnsi="Arial" w:cs="Arial"/>
                <w:color w:val="000000"/>
                <w:position w:val="-2"/>
                <w:sz w:val="18"/>
                <w:szCs w:val="18"/>
              </w:rPr>
              <w:t xml:space="preserve"> naloži v razdelek »</w:t>
            </w:r>
            <w:r>
              <w:rPr>
                <w:rFonts w:ascii="Arial" w:hAnsi="Arial" w:cs="Arial"/>
                <w:color w:val="000000"/>
                <w:position w:val="-2"/>
                <w:sz w:val="18"/>
                <w:szCs w:val="18"/>
              </w:rPr>
              <w:t>Druge priloge</w:t>
            </w:r>
            <w:r w:rsidRPr="00BB0034">
              <w:rPr>
                <w:rFonts w:ascii="Arial" w:hAnsi="Arial" w:cs="Arial"/>
                <w:color w:val="000000"/>
                <w:position w:val="-2"/>
                <w:sz w:val="18"/>
                <w:szCs w:val="18"/>
              </w:rPr>
              <w:t>«</w:t>
            </w:r>
          </w:p>
        </w:tc>
      </w:tr>
      <w:tr w:rsidR="00A663DF" w14:paraId="73B18ABE" w14:textId="77777777" w:rsidTr="00A663DF">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CE586E" w14:textId="77777777" w:rsidR="00A663DF" w:rsidRDefault="00A663DF" w:rsidP="00A663DF">
            <w:pPr>
              <w:rPr>
                <w:rFonts w:ascii="Arial" w:hAnsi="Arial" w:cs="Arial"/>
                <w:color w:val="000000"/>
                <w:position w:val="-2"/>
                <w:sz w:val="18"/>
                <w:szCs w:val="18"/>
              </w:rPr>
            </w:pPr>
            <w:r>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235A63" w14:textId="77777777" w:rsidR="00A663DF" w:rsidRDefault="00A663DF" w:rsidP="00A663DF">
            <w:pPr>
              <w:rPr>
                <w:rFonts w:ascii="Arial" w:hAnsi="Arial" w:cs="Arial"/>
                <w:color w:val="000000"/>
                <w:position w:val="-2"/>
                <w:sz w:val="18"/>
                <w:szCs w:val="18"/>
              </w:rPr>
            </w:pPr>
            <w:r>
              <w:rPr>
                <w:rFonts w:ascii="Arial" w:hAnsi="Arial" w:cs="Arial"/>
                <w:color w:val="000000"/>
                <w:position w:val="-2"/>
                <w:sz w:val="18"/>
                <w:szCs w:val="18"/>
              </w:rPr>
              <w:t>Potrdilo o referenčni storitvi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4F6D6A" w14:textId="77777777" w:rsidR="00A663DF" w:rsidRDefault="00A663DF" w:rsidP="00A663DF">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Pon</w:t>
            </w:r>
            <w:r w:rsidR="00200A0C">
              <w:rPr>
                <w:rFonts w:ascii="Arial" w:hAnsi="Arial" w:cs="Arial"/>
                <w:color w:val="000000"/>
                <w:position w:val="-2"/>
                <w:sz w:val="18"/>
                <w:szCs w:val="18"/>
              </w:rPr>
              <w:t>udnik obrazca ne potrebuje oddat</w:t>
            </w:r>
            <w:r>
              <w:rPr>
                <w:rFonts w:ascii="Arial" w:hAnsi="Arial" w:cs="Arial"/>
                <w:color w:val="000000"/>
                <w:position w:val="-2"/>
                <w:sz w:val="18"/>
                <w:szCs w:val="18"/>
              </w:rPr>
              <w:t>i v fazi oddaje ponudbe.</w:t>
            </w:r>
          </w:p>
          <w:p w14:paraId="77257976" w14:textId="77777777" w:rsidR="00A663DF" w:rsidRDefault="00A663DF" w:rsidP="00A663DF">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Naročnik si pridržuje pravico od ponudnika naknadno zahtevati predložitev dokumenta.</w:t>
            </w:r>
          </w:p>
        </w:tc>
      </w:tr>
      <w:tr w:rsidR="00A663DF" w14:paraId="787E477E" w14:textId="77777777" w:rsidTr="00A663DF">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D2483FF" w14:textId="77777777" w:rsidR="00A663DF" w:rsidRDefault="00A663DF" w:rsidP="00A663DF">
            <w:pPr>
              <w:rPr>
                <w:rFonts w:ascii="Arial" w:hAnsi="Arial" w:cs="Arial"/>
                <w:color w:val="000000"/>
                <w:position w:val="-2"/>
                <w:sz w:val="18"/>
                <w:szCs w:val="18"/>
              </w:rPr>
            </w:pPr>
            <w:r>
              <w:rPr>
                <w:rFonts w:ascii="Arial" w:hAnsi="Arial" w:cs="Arial"/>
                <w:color w:val="000000"/>
                <w:position w:val="-2"/>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E8B9E8" w14:textId="77777777" w:rsidR="00416B7B" w:rsidRDefault="00A663DF" w:rsidP="00416B7B">
            <w:pPr>
              <w:rPr>
                <w:rFonts w:ascii="Arial" w:hAnsi="Arial" w:cs="Arial"/>
                <w:color w:val="000000"/>
                <w:position w:val="-2"/>
                <w:sz w:val="18"/>
                <w:szCs w:val="18"/>
              </w:rPr>
            </w:pPr>
            <w:r>
              <w:rPr>
                <w:rFonts w:ascii="Arial" w:hAnsi="Arial" w:cs="Arial"/>
                <w:color w:val="000000"/>
                <w:position w:val="-2"/>
                <w:sz w:val="18"/>
                <w:szCs w:val="18"/>
              </w:rPr>
              <w:t>Seznam kadrov</w:t>
            </w:r>
            <w:r w:rsidR="00765639">
              <w:rPr>
                <w:rFonts w:ascii="Arial" w:hAnsi="Arial" w:cs="Arial"/>
                <w:color w:val="000000"/>
                <w:position w:val="-2"/>
                <w:sz w:val="18"/>
                <w:szCs w:val="18"/>
              </w:rPr>
              <w:t xml:space="preserve"> </w:t>
            </w:r>
          </w:p>
          <w:p w14:paraId="0730E542" w14:textId="77777777" w:rsidR="00416B7B" w:rsidRDefault="00416B7B" w:rsidP="00416B7B">
            <w:pPr>
              <w:rPr>
                <w:rFonts w:ascii="Arial" w:hAnsi="Arial" w:cs="Arial"/>
                <w:color w:val="000000"/>
                <w:position w:val="-2"/>
                <w:sz w:val="18"/>
                <w:szCs w:val="18"/>
              </w:rPr>
            </w:pPr>
          </w:p>
          <w:p w14:paraId="79D7BEB5" w14:textId="5A3DE924" w:rsidR="00416B7B" w:rsidRDefault="00416B7B" w:rsidP="00416B7B">
            <w:pPr>
              <w:rPr>
                <w:rFonts w:ascii="Arial" w:hAnsi="Arial" w:cs="Arial"/>
                <w:color w:val="000000"/>
                <w:position w:val="-2"/>
                <w:sz w:val="18"/>
                <w:szCs w:val="18"/>
              </w:rPr>
            </w:pPr>
            <w:r>
              <w:rPr>
                <w:rFonts w:ascii="Arial" w:hAnsi="Arial" w:cs="Arial"/>
                <w:color w:val="000000"/>
                <w:position w:val="-2"/>
                <w:sz w:val="18"/>
                <w:szCs w:val="18"/>
              </w:rPr>
              <w:t>S prilogami</w:t>
            </w:r>
            <w:r w:rsidR="000E7ACC">
              <w:rPr>
                <w:rFonts w:ascii="Arial" w:hAnsi="Arial" w:cs="Arial"/>
                <w:color w:val="000000"/>
                <w:position w:val="-2"/>
                <w:sz w:val="18"/>
                <w:szCs w:val="18"/>
              </w:rPr>
              <w:t xml:space="preserve"> (ni obvezno)</w:t>
            </w:r>
            <w:r>
              <w:rPr>
                <w:rFonts w:ascii="Arial" w:hAnsi="Arial" w:cs="Arial"/>
                <w:color w:val="000000"/>
                <w:position w:val="-2"/>
                <w:sz w:val="18"/>
                <w:szCs w:val="18"/>
              </w:rPr>
              <w:t>:</w:t>
            </w:r>
          </w:p>
          <w:p w14:paraId="64BC2C9F" w14:textId="77777777" w:rsidR="00416B7B" w:rsidRDefault="00765639" w:rsidP="00416B7B">
            <w:pPr>
              <w:pStyle w:val="Odstavekseznama"/>
              <w:numPr>
                <w:ilvl w:val="0"/>
                <w:numId w:val="46"/>
              </w:numPr>
              <w:rPr>
                <w:rFonts w:ascii="Arial" w:hAnsi="Arial" w:cs="Arial"/>
                <w:color w:val="000000"/>
                <w:position w:val="-2"/>
                <w:sz w:val="18"/>
                <w:szCs w:val="18"/>
              </w:rPr>
            </w:pPr>
            <w:r w:rsidRPr="00416B7B">
              <w:rPr>
                <w:rFonts w:ascii="Arial" w:hAnsi="Arial" w:cs="Arial"/>
                <w:color w:val="000000"/>
                <w:position w:val="-2"/>
                <w:sz w:val="18"/>
                <w:szCs w:val="18"/>
              </w:rPr>
              <w:t>kopij</w:t>
            </w:r>
            <w:r w:rsidR="00416B7B">
              <w:rPr>
                <w:rFonts w:ascii="Arial" w:hAnsi="Arial" w:cs="Arial"/>
                <w:color w:val="000000"/>
                <w:position w:val="-2"/>
                <w:sz w:val="18"/>
                <w:szCs w:val="18"/>
              </w:rPr>
              <w:t>e</w:t>
            </w:r>
            <w:r w:rsidRPr="00416B7B">
              <w:rPr>
                <w:rFonts w:ascii="Arial" w:hAnsi="Arial" w:cs="Arial"/>
                <w:color w:val="000000"/>
                <w:position w:val="-2"/>
                <w:sz w:val="18"/>
                <w:szCs w:val="18"/>
              </w:rPr>
              <w:t xml:space="preserve"> vozniškega dovoljenja voznikov in</w:t>
            </w:r>
          </w:p>
          <w:p w14:paraId="2208CE2B" w14:textId="77777777" w:rsidR="00A663DF" w:rsidRPr="00416B7B" w:rsidRDefault="00765639" w:rsidP="00416B7B">
            <w:pPr>
              <w:pStyle w:val="Odstavekseznama"/>
              <w:numPr>
                <w:ilvl w:val="0"/>
                <w:numId w:val="46"/>
              </w:numPr>
              <w:rPr>
                <w:rFonts w:ascii="Arial" w:hAnsi="Arial" w:cs="Arial"/>
                <w:color w:val="000000"/>
                <w:position w:val="-2"/>
                <w:sz w:val="18"/>
                <w:szCs w:val="18"/>
              </w:rPr>
            </w:pPr>
            <w:r w:rsidRPr="00416B7B">
              <w:rPr>
                <w:rFonts w:ascii="Arial" w:hAnsi="Arial" w:cs="Arial"/>
                <w:color w:val="000000"/>
                <w:position w:val="-2"/>
                <w:sz w:val="18"/>
                <w:szCs w:val="18"/>
              </w:rPr>
              <w:t>potrdila o vozniških izkušnjah voznikov</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DA0B82" w14:textId="77777777" w:rsidR="00A663DF" w:rsidRDefault="00A663DF" w:rsidP="00A663DF">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w:t>
            </w:r>
          </w:p>
          <w:p w14:paraId="35F8436F" w14:textId="6BBBCC3D" w:rsidR="00E01EA7" w:rsidRDefault="00E01EA7" w:rsidP="00A663DF">
            <w:pPr>
              <w:spacing w:before="135" w:after="135"/>
              <w:jc w:val="both"/>
              <w:textAlignment w:val="center"/>
              <w:rPr>
                <w:rFonts w:ascii="Arial" w:hAnsi="Arial" w:cs="Arial"/>
                <w:color w:val="000000"/>
                <w:position w:val="-2"/>
                <w:sz w:val="18"/>
                <w:szCs w:val="18"/>
              </w:rPr>
            </w:pPr>
            <w:r w:rsidRPr="00BB0034">
              <w:rPr>
                <w:rFonts w:ascii="Arial" w:hAnsi="Arial" w:cs="Arial"/>
                <w:color w:val="000000"/>
                <w:position w:val="-2"/>
                <w:sz w:val="18"/>
                <w:szCs w:val="18"/>
              </w:rPr>
              <w:t xml:space="preserve">Ponudnik </w:t>
            </w:r>
            <w:r w:rsidR="00416B7B">
              <w:rPr>
                <w:rFonts w:ascii="Arial" w:hAnsi="Arial" w:cs="Arial"/>
                <w:color w:val="000000"/>
                <w:position w:val="-2"/>
                <w:sz w:val="18"/>
                <w:szCs w:val="18"/>
              </w:rPr>
              <w:t xml:space="preserve">obrazec </w:t>
            </w:r>
            <w:r w:rsidRPr="00BB0034">
              <w:rPr>
                <w:rFonts w:ascii="Arial" w:hAnsi="Arial" w:cs="Arial"/>
                <w:color w:val="000000"/>
                <w:position w:val="-2"/>
                <w:sz w:val="18"/>
                <w:szCs w:val="18"/>
              </w:rPr>
              <w:t xml:space="preserve">v aplikaciji </w:t>
            </w:r>
            <w:r w:rsidR="00D12125">
              <w:rPr>
                <w:rFonts w:ascii="Arial" w:hAnsi="Arial" w:cs="Arial"/>
                <w:color w:val="000000"/>
                <w:position w:val="-2"/>
                <w:sz w:val="18"/>
                <w:szCs w:val="18"/>
              </w:rPr>
              <w:t>e-JN</w:t>
            </w:r>
            <w:r w:rsidRPr="00BB0034">
              <w:rPr>
                <w:rFonts w:ascii="Arial" w:hAnsi="Arial" w:cs="Arial"/>
                <w:color w:val="000000"/>
                <w:position w:val="-2"/>
                <w:sz w:val="18"/>
                <w:szCs w:val="18"/>
              </w:rPr>
              <w:t xml:space="preserve"> naloži v razdelek »</w:t>
            </w:r>
            <w:r>
              <w:rPr>
                <w:rFonts w:ascii="Arial" w:hAnsi="Arial" w:cs="Arial"/>
                <w:color w:val="000000"/>
                <w:position w:val="-2"/>
                <w:sz w:val="18"/>
                <w:szCs w:val="18"/>
              </w:rPr>
              <w:t>Druge priloge</w:t>
            </w:r>
            <w:r w:rsidRPr="00BB0034">
              <w:rPr>
                <w:rFonts w:ascii="Arial" w:hAnsi="Arial" w:cs="Arial"/>
                <w:color w:val="000000"/>
                <w:position w:val="-2"/>
                <w:sz w:val="18"/>
                <w:szCs w:val="18"/>
              </w:rPr>
              <w:t>«</w:t>
            </w:r>
          </w:p>
          <w:p w14:paraId="103FBE90" w14:textId="61B63B4C" w:rsidR="00416B7B" w:rsidRDefault="00416B7B" w:rsidP="00416B7B">
            <w:pPr>
              <w:spacing w:before="135" w:after="135"/>
              <w:jc w:val="both"/>
              <w:textAlignment w:val="center"/>
              <w:rPr>
                <w:rFonts w:ascii="Arial" w:hAnsi="Arial" w:cs="Arial"/>
                <w:color w:val="000000"/>
                <w:position w:val="-2"/>
                <w:sz w:val="18"/>
                <w:szCs w:val="18"/>
              </w:rPr>
            </w:pPr>
            <w:r w:rsidRPr="00BB0034">
              <w:rPr>
                <w:rFonts w:ascii="Arial" w:hAnsi="Arial" w:cs="Arial"/>
                <w:color w:val="000000"/>
                <w:position w:val="-2"/>
                <w:sz w:val="18"/>
                <w:szCs w:val="18"/>
              </w:rPr>
              <w:t xml:space="preserve">Ponudnik </w:t>
            </w:r>
            <w:r>
              <w:rPr>
                <w:rFonts w:ascii="Arial" w:hAnsi="Arial" w:cs="Arial"/>
                <w:color w:val="000000"/>
                <w:position w:val="-2"/>
                <w:sz w:val="18"/>
                <w:szCs w:val="18"/>
              </w:rPr>
              <w:t>priloge</w:t>
            </w:r>
            <w:r w:rsidRPr="00BB0034">
              <w:rPr>
                <w:rFonts w:ascii="Arial" w:hAnsi="Arial" w:cs="Arial"/>
                <w:color w:val="000000"/>
                <w:position w:val="-2"/>
                <w:sz w:val="18"/>
                <w:szCs w:val="18"/>
              </w:rPr>
              <w:t xml:space="preserve"> v aplikaciji </w:t>
            </w:r>
            <w:r w:rsidR="00D12125">
              <w:rPr>
                <w:rFonts w:ascii="Arial" w:hAnsi="Arial" w:cs="Arial"/>
                <w:color w:val="000000"/>
                <w:position w:val="-2"/>
                <w:sz w:val="18"/>
                <w:szCs w:val="18"/>
              </w:rPr>
              <w:t>e-JN</w:t>
            </w:r>
            <w:r w:rsidR="00D12125" w:rsidRPr="00BB0034">
              <w:rPr>
                <w:rFonts w:ascii="Arial" w:hAnsi="Arial" w:cs="Arial"/>
                <w:color w:val="000000"/>
                <w:position w:val="-2"/>
                <w:sz w:val="18"/>
                <w:szCs w:val="18"/>
              </w:rPr>
              <w:t xml:space="preserve"> </w:t>
            </w:r>
            <w:r w:rsidRPr="00BB0034">
              <w:rPr>
                <w:rFonts w:ascii="Arial" w:hAnsi="Arial" w:cs="Arial"/>
                <w:color w:val="000000"/>
                <w:position w:val="-2"/>
                <w:sz w:val="18"/>
                <w:szCs w:val="18"/>
              </w:rPr>
              <w:t>naloži v razdelek »</w:t>
            </w:r>
            <w:r>
              <w:rPr>
                <w:rFonts w:ascii="Arial" w:hAnsi="Arial" w:cs="Arial"/>
                <w:color w:val="000000"/>
                <w:position w:val="-2"/>
                <w:sz w:val="18"/>
                <w:szCs w:val="18"/>
              </w:rPr>
              <w:t>Druge priloge</w:t>
            </w:r>
            <w:r w:rsidRPr="00BB0034">
              <w:rPr>
                <w:rFonts w:ascii="Arial" w:hAnsi="Arial" w:cs="Arial"/>
                <w:color w:val="000000"/>
                <w:position w:val="-2"/>
                <w:sz w:val="18"/>
                <w:szCs w:val="18"/>
              </w:rPr>
              <w:t>«</w:t>
            </w:r>
          </w:p>
        </w:tc>
      </w:tr>
      <w:tr w:rsidR="00C611E3" w14:paraId="19C6BD05" w14:textId="77777777" w:rsidTr="00A663DF">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899AEC" w14:textId="77777777" w:rsidR="00C611E3" w:rsidRDefault="00E01EA7" w:rsidP="00200A0C">
            <w:r>
              <w:rPr>
                <w:rFonts w:ascii="Arial" w:hAnsi="Arial" w:cs="Arial"/>
                <w:color w:val="000000"/>
                <w:position w:val="-2"/>
                <w:sz w:val="18"/>
                <w:szCs w:val="18"/>
              </w:rPr>
              <w:lastRenderedPageBreak/>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D0903CE" w14:textId="77777777" w:rsidR="00C611E3" w:rsidRPr="002B0683" w:rsidRDefault="002B0683" w:rsidP="00A663DF">
            <w:pPr>
              <w:rPr>
                <w:rFonts w:ascii="Arial" w:hAnsi="Arial" w:cs="Arial"/>
                <w:sz w:val="18"/>
                <w:szCs w:val="18"/>
              </w:rPr>
            </w:pPr>
            <w:r w:rsidRPr="002B0683">
              <w:rPr>
                <w:rFonts w:ascii="Arial" w:hAnsi="Arial" w:cs="Arial"/>
                <w:sz w:val="18"/>
                <w:szCs w:val="18"/>
              </w:rPr>
              <w:t>Seznam vozil</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E3FF41" w14:textId="77777777" w:rsidR="00C611E3" w:rsidRDefault="00C611E3" w:rsidP="00A663DF">
            <w:pPr>
              <w:spacing w:before="135" w:after="135"/>
              <w:jc w:val="both"/>
              <w:textAlignment w:val="center"/>
              <w:rPr>
                <w:rFonts w:ascii="Arial" w:hAnsi="Arial" w:cs="Arial"/>
                <w:color w:val="000000"/>
                <w:position w:val="-2"/>
                <w:sz w:val="18"/>
                <w:szCs w:val="18"/>
              </w:rPr>
            </w:pPr>
            <w:r w:rsidRPr="002B0683">
              <w:rPr>
                <w:rFonts w:ascii="Arial" w:hAnsi="Arial" w:cs="Arial"/>
                <w:color w:val="000000"/>
                <w:position w:val="-2"/>
                <w:sz w:val="18"/>
                <w:szCs w:val="18"/>
              </w:rPr>
              <w:t>Izpolnjen, podpisan in žigosan.</w:t>
            </w:r>
          </w:p>
          <w:p w14:paraId="0EC43F8D" w14:textId="52726B63" w:rsidR="00E01EA7" w:rsidRPr="002B0683" w:rsidRDefault="00E01EA7" w:rsidP="00A663DF">
            <w:pPr>
              <w:spacing w:before="135" w:after="135"/>
              <w:jc w:val="both"/>
              <w:textAlignment w:val="center"/>
              <w:rPr>
                <w:rFonts w:ascii="Arial" w:hAnsi="Arial" w:cs="Arial"/>
                <w:sz w:val="18"/>
                <w:szCs w:val="18"/>
              </w:rPr>
            </w:pPr>
            <w:r w:rsidRPr="00BB0034">
              <w:rPr>
                <w:rFonts w:ascii="Arial" w:hAnsi="Arial" w:cs="Arial"/>
                <w:color w:val="000000"/>
                <w:position w:val="-2"/>
                <w:sz w:val="18"/>
                <w:szCs w:val="18"/>
              </w:rPr>
              <w:t xml:space="preserve">Ponudnik ga v aplikaciji </w:t>
            </w:r>
            <w:r w:rsidR="00D12125">
              <w:rPr>
                <w:rFonts w:ascii="Arial" w:hAnsi="Arial" w:cs="Arial"/>
                <w:color w:val="000000"/>
                <w:position w:val="-2"/>
                <w:sz w:val="18"/>
                <w:szCs w:val="18"/>
              </w:rPr>
              <w:t>e-JN</w:t>
            </w:r>
            <w:r w:rsidR="00D12125" w:rsidRPr="00BB0034">
              <w:rPr>
                <w:rFonts w:ascii="Arial" w:hAnsi="Arial" w:cs="Arial"/>
                <w:color w:val="000000"/>
                <w:position w:val="-2"/>
                <w:sz w:val="18"/>
                <w:szCs w:val="18"/>
              </w:rPr>
              <w:t xml:space="preserve"> </w:t>
            </w:r>
            <w:r w:rsidRPr="00BB0034">
              <w:rPr>
                <w:rFonts w:ascii="Arial" w:hAnsi="Arial" w:cs="Arial"/>
                <w:color w:val="000000"/>
                <w:position w:val="-2"/>
                <w:sz w:val="18"/>
                <w:szCs w:val="18"/>
              </w:rPr>
              <w:t>naloži v razdelek »</w:t>
            </w:r>
            <w:r>
              <w:rPr>
                <w:rFonts w:ascii="Arial" w:hAnsi="Arial" w:cs="Arial"/>
                <w:color w:val="000000"/>
                <w:position w:val="-2"/>
                <w:sz w:val="18"/>
                <w:szCs w:val="18"/>
              </w:rPr>
              <w:t>Druge priloge</w:t>
            </w:r>
            <w:r w:rsidRPr="00BB0034">
              <w:rPr>
                <w:rFonts w:ascii="Arial" w:hAnsi="Arial" w:cs="Arial"/>
                <w:color w:val="000000"/>
                <w:position w:val="-2"/>
                <w:sz w:val="18"/>
                <w:szCs w:val="18"/>
              </w:rPr>
              <w:t>«</w:t>
            </w:r>
          </w:p>
        </w:tc>
      </w:tr>
      <w:tr w:rsidR="00D12125" w14:paraId="183D81BF" w14:textId="77777777" w:rsidTr="00A663DF">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38B128" w14:textId="4F2851D0" w:rsidR="00D12125" w:rsidRDefault="00D12125" w:rsidP="00D12125">
            <w:pPr>
              <w:rPr>
                <w:rFonts w:ascii="Arial" w:hAnsi="Arial" w:cs="Arial"/>
                <w:color w:val="000000"/>
                <w:position w:val="-2"/>
                <w:sz w:val="18"/>
                <w:szCs w:val="18"/>
              </w:rPr>
            </w:pPr>
            <w:r>
              <w:rPr>
                <w:rFonts w:ascii="Arial" w:hAnsi="Arial" w:cs="Arial"/>
                <w:color w:val="000000"/>
                <w:position w:val="-2"/>
                <w:sz w:val="18"/>
                <w:szCs w:val="18"/>
              </w:rPr>
              <w:t>8a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F10707" w14:textId="23DAA404" w:rsidR="00D12125" w:rsidRPr="002B0683" w:rsidRDefault="00D12125" w:rsidP="00D12125">
            <w:pPr>
              <w:rPr>
                <w:rFonts w:ascii="Arial" w:hAnsi="Arial" w:cs="Arial"/>
                <w:sz w:val="18"/>
                <w:szCs w:val="18"/>
              </w:rPr>
            </w:pPr>
            <w:r>
              <w:rPr>
                <w:rFonts w:cs="Arial"/>
                <w:color w:val="000000"/>
                <w:position w:val="-2"/>
                <w:sz w:val="18"/>
                <w:szCs w:val="18"/>
              </w:rPr>
              <w:t>Vzorec menične izjave za resnost ponudbe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A7538F" w14:textId="15D2F4CA" w:rsidR="00D12125" w:rsidRPr="002B0683" w:rsidRDefault="00D12125" w:rsidP="00D12125">
            <w:pPr>
              <w:spacing w:before="135" w:after="135"/>
              <w:jc w:val="both"/>
              <w:textAlignment w:val="center"/>
              <w:rPr>
                <w:rFonts w:ascii="Arial" w:hAnsi="Arial" w:cs="Arial"/>
                <w:color w:val="000000"/>
                <w:position w:val="-2"/>
                <w:sz w:val="18"/>
                <w:szCs w:val="18"/>
              </w:rPr>
            </w:pPr>
            <w:r>
              <w:rPr>
                <w:rFonts w:cs="Arial"/>
                <w:color w:val="000000"/>
                <w:position w:val="-2"/>
                <w:sz w:val="18"/>
                <w:szCs w:val="18"/>
              </w:rPr>
              <w:t>Izpolnjeno, podpisano in žigosano zavarovanje, predloženo skladno z določenim v razpisni dokumentaciji.</w:t>
            </w:r>
          </w:p>
        </w:tc>
      </w:tr>
      <w:tr w:rsidR="002B0683" w14:paraId="0C44E7F3" w14:textId="77777777" w:rsidTr="00A663DF">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4E3684" w14:textId="58D778D8" w:rsidR="002B0683" w:rsidRDefault="00D9167C" w:rsidP="002B0683">
            <w:pPr>
              <w:rPr>
                <w:rFonts w:ascii="Arial" w:hAnsi="Arial" w:cs="Arial"/>
                <w:color w:val="000000"/>
                <w:position w:val="-2"/>
                <w:sz w:val="18"/>
                <w:szCs w:val="18"/>
              </w:rPr>
            </w:pPr>
            <w:r>
              <w:rPr>
                <w:rFonts w:ascii="Arial" w:hAnsi="Arial" w:cs="Arial"/>
                <w:color w:val="000000"/>
                <w:position w:val="-2"/>
                <w:sz w:val="18"/>
                <w:szCs w:val="18"/>
              </w:rPr>
              <w:t>8</w:t>
            </w:r>
            <w:r w:rsidR="00D12125">
              <w:rPr>
                <w:rFonts w:ascii="Arial" w:hAnsi="Arial" w:cs="Arial"/>
                <w:color w:val="000000"/>
                <w:position w:val="-2"/>
                <w:sz w:val="18"/>
                <w:szCs w:val="18"/>
              </w:rPr>
              <w:t>b</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8E4DA7" w14:textId="5D3EDBE0" w:rsidR="002B0683" w:rsidRPr="002B0683" w:rsidRDefault="002B0683" w:rsidP="00A663DF">
            <w:pPr>
              <w:rPr>
                <w:rFonts w:ascii="Arial" w:hAnsi="Arial" w:cs="Arial"/>
                <w:sz w:val="18"/>
                <w:szCs w:val="18"/>
              </w:rPr>
            </w:pPr>
            <w:r w:rsidRPr="00D9167C">
              <w:rPr>
                <w:rFonts w:ascii="Arial" w:hAnsi="Arial" w:cs="Arial"/>
                <w:sz w:val="18"/>
                <w:szCs w:val="18"/>
              </w:rPr>
              <w:t xml:space="preserve">Vzorec </w:t>
            </w:r>
            <w:r w:rsidR="00D12125">
              <w:rPr>
                <w:rFonts w:ascii="Arial" w:hAnsi="Arial" w:cs="Arial"/>
                <w:sz w:val="18"/>
                <w:szCs w:val="18"/>
              </w:rPr>
              <w:t>zavarovanja za dobro izvedbo pogodbenih obveznosti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45E87E" w14:textId="77777777" w:rsidR="002B0683" w:rsidRDefault="002B0683" w:rsidP="00A663DF">
            <w:pPr>
              <w:spacing w:before="135" w:after="135"/>
              <w:jc w:val="both"/>
              <w:textAlignment w:val="center"/>
              <w:rPr>
                <w:rFonts w:ascii="Arial" w:hAnsi="Arial" w:cs="Arial"/>
                <w:sz w:val="18"/>
                <w:szCs w:val="18"/>
              </w:rPr>
            </w:pPr>
            <w:r>
              <w:rPr>
                <w:rFonts w:ascii="Arial" w:hAnsi="Arial" w:cs="Arial"/>
                <w:sz w:val="18"/>
                <w:szCs w:val="18"/>
              </w:rPr>
              <w:t>Parafiran.</w:t>
            </w:r>
          </w:p>
          <w:p w14:paraId="0DF5081D" w14:textId="1D7BBECF" w:rsidR="00E01EA7" w:rsidRPr="002B0683" w:rsidRDefault="00E01EA7" w:rsidP="00A663DF">
            <w:pPr>
              <w:spacing w:before="135" w:after="135"/>
              <w:jc w:val="both"/>
              <w:textAlignment w:val="center"/>
              <w:rPr>
                <w:rFonts w:ascii="Arial" w:hAnsi="Arial" w:cs="Arial"/>
                <w:sz w:val="18"/>
                <w:szCs w:val="18"/>
              </w:rPr>
            </w:pPr>
            <w:r w:rsidRPr="00BB0034">
              <w:rPr>
                <w:rFonts w:ascii="Arial" w:hAnsi="Arial" w:cs="Arial"/>
                <w:color w:val="000000"/>
                <w:position w:val="-2"/>
                <w:sz w:val="18"/>
                <w:szCs w:val="18"/>
              </w:rPr>
              <w:t xml:space="preserve">Ponudnik ga v aplikaciji </w:t>
            </w:r>
            <w:r w:rsidR="00D12125">
              <w:rPr>
                <w:rFonts w:ascii="Arial" w:hAnsi="Arial" w:cs="Arial"/>
                <w:color w:val="000000"/>
                <w:position w:val="-2"/>
                <w:sz w:val="18"/>
                <w:szCs w:val="18"/>
              </w:rPr>
              <w:t>e-JN</w:t>
            </w:r>
            <w:r w:rsidR="00D12125" w:rsidRPr="00BB0034">
              <w:rPr>
                <w:rFonts w:ascii="Arial" w:hAnsi="Arial" w:cs="Arial"/>
                <w:color w:val="000000"/>
                <w:position w:val="-2"/>
                <w:sz w:val="18"/>
                <w:szCs w:val="18"/>
              </w:rPr>
              <w:t xml:space="preserve"> </w:t>
            </w:r>
            <w:r w:rsidRPr="00BB0034">
              <w:rPr>
                <w:rFonts w:ascii="Arial" w:hAnsi="Arial" w:cs="Arial"/>
                <w:color w:val="000000"/>
                <w:position w:val="-2"/>
                <w:sz w:val="18"/>
                <w:szCs w:val="18"/>
              </w:rPr>
              <w:t>naloži v razdelek »</w:t>
            </w:r>
            <w:r>
              <w:rPr>
                <w:rFonts w:ascii="Arial" w:hAnsi="Arial" w:cs="Arial"/>
                <w:color w:val="000000"/>
                <w:position w:val="-2"/>
                <w:sz w:val="18"/>
                <w:szCs w:val="18"/>
              </w:rPr>
              <w:t>Druge priloge</w:t>
            </w:r>
            <w:r w:rsidRPr="00BB0034">
              <w:rPr>
                <w:rFonts w:ascii="Arial" w:hAnsi="Arial" w:cs="Arial"/>
                <w:color w:val="000000"/>
                <w:position w:val="-2"/>
                <w:sz w:val="18"/>
                <w:szCs w:val="18"/>
              </w:rPr>
              <w:t>«</w:t>
            </w:r>
          </w:p>
        </w:tc>
      </w:tr>
      <w:tr w:rsidR="0006799F" w14:paraId="34A3E8F2" w14:textId="77777777" w:rsidTr="00A663DF">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831D95" w14:textId="77777777" w:rsidR="0006799F" w:rsidRDefault="00D9167C" w:rsidP="00E01EA7">
            <w:pPr>
              <w:rPr>
                <w:rFonts w:ascii="Arial" w:hAnsi="Arial" w:cs="Arial"/>
                <w:color w:val="000000"/>
                <w:position w:val="-2"/>
                <w:sz w:val="18"/>
                <w:szCs w:val="18"/>
              </w:rPr>
            </w:pPr>
            <w:r>
              <w:rPr>
                <w:rFonts w:ascii="Arial" w:hAnsi="Arial" w:cs="Arial"/>
                <w:color w:val="000000"/>
                <w:position w:val="-2"/>
                <w:sz w:val="18"/>
                <w:szCs w:val="18"/>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12C1D6" w14:textId="77777777" w:rsidR="0006799F" w:rsidRDefault="0006799F" w:rsidP="0006799F">
            <w:pPr>
              <w:rPr>
                <w:rFonts w:ascii="Arial" w:hAnsi="Arial" w:cs="Arial"/>
                <w:color w:val="000000"/>
                <w:position w:val="-2"/>
                <w:sz w:val="18"/>
                <w:szCs w:val="18"/>
              </w:rPr>
            </w:pPr>
            <w:r>
              <w:rPr>
                <w:rFonts w:ascii="Arial" w:hAnsi="Arial" w:cs="Arial"/>
                <w:color w:val="000000"/>
                <w:position w:val="-2"/>
                <w:sz w:val="18"/>
                <w:szCs w:val="18"/>
              </w:rPr>
              <w:t>Izjava zastopnika podizvajalca v zvezi z izpolnjevanjem obveznih pogojev za podizvajalce</w:t>
            </w:r>
          </w:p>
          <w:p w14:paraId="21A2E704" w14:textId="77777777" w:rsidR="00416B7B" w:rsidRDefault="00416B7B" w:rsidP="0006799F">
            <w:pPr>
              <w:rPr>
                <w:rFonts w:ascii="Arial" w:hAnsi="Arial" w:cs="Arial"/>
                <w:color w:val="000000"/>
                <w:position w:val="-2"/>
                <w:sz w:val="18"/>
                <w:szCs w:val="18"/>
              </w:rPr>
            </w:pPr>
          </w:p>
          <w:p w14:paraId="018547BE" w14:textId="77777777" w:rsidR="00416B7B" w:rsidRDefault="00416B7B" w:rsidP="0006799F">
            <w:r w:rsidRPr="00416B7B">
              <w:rPr>
                <w:rFonts w:ascii="Arial" w:hAnsi="Arial" w:cs="Arial"/>
                <w:color w:val="808080" w:themeColor="background1" w:themeShade="80"/>
                <w:sz w:val="16"/>
                <w:szCs w:val="16"/>
              </w:rPr>
              <w:t>*predložiti obrazec le v primeru nastopa s podizvajalci</w:t>
            </w:r>
          </w:p>
          <w:p w14:paraId="711DFBD8" w14:textId="77777777" w:rsidR="0006799F" w:rsidRDefault="0006799F" w:rsidP="00A663DF">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5373AD" w14:textId="77777777" w:rsidR="0006799F" w:rsidRDefault="002B0683" w:rsidP="00A663DF">
            <w:pPr>
              <w:spacing w:before="135" w:after="135"/>
              <w:jc w:val="both"/>
              <w:textAlignment w:val="center"/>
              <w:rPr>
                <w:rFonts w:ascii="Arial" w:hAnsi="Arial" w:cs="Arial"/>
                <w:sz w:val="18"/>
                <w:szCs w:val="18"/>
              </w:rPr>
            </w:pPr>
            <w:r w:rsidRPr="002B0683">
              <w:rPr>
                <w:rFonts w:ascii="Arial" w:hAnsi="Arial" w:cs="Arial"/>
                <w:sz w:val="18"/>
                <w:szCs w:val="18"/>
              </w:rPr>
              <w:t>Izpolnjen, podpisan in žigosan</w:t>
            </w:r>
          </w:p>
          <w:p w14:paraId="6A896992" w14:textId="3AD523E0" w:rsidR="00E01EA7" w:rsidRDefault="00E01EA7" w:rsidP="00A663DF">
            <w:pPr>
              <w:spacing w:before="135" w:after="135"/>
              <w:jc w:val="both"/>
              <w:textAlignment w:val="center"/>
              <w:rPr>
                <w:rFonts w:ascii="Arial" w:hAnsi="Arial" w:cs="Arial"/>
                <w:color w:val="000000"/>
                <w:position w:val="-2"/>
                <w:sz w:val="18"/>
                <w:szCs w:val="18"/>
              </w:rPr>
            </w:pPr>
            <w:r w:rsidRPr="00BB0034">
              <w:rPr>
                <w:rFonts w:ascii="Arial" w:hAnsi="Arial" w:cs="Arial"/>
                <w:color w:val="000000"/>
                <w:position w:val="-2"/>
                <w:sz w:val="18"/>
                <w:szCs w:val="18"/>
              </w:rPr>
              <w:t xml:space="preserve">Ponudnik ga v aplikaciji </w:t>
            </w:r>
            <w:r w:rsidR="00D12125">
              <w:rPr>
                <w:rFonts w:ascii="Arial" w:hAnsi="Arial" w:cs="Arial"/>
                <w:color w:val="000000"/>
                <w:position w:val="-2"/>
                <w:sz w:val="18"/>
                <w:szCs w:val="18"/>
              </w:rPr>
              <w:t>e-JN</w:t>
            </w:r>
            <w:r w:rsidR="00D12125" w:rsidRPr="00BB0034">
              <w:rPr>
                <w:rFonts w:ascii="Arial" w:hAnsi="Arial" w:cs="Arial"/>
                <w:color w:val="000000"/>
                <w:position w:val="-2"/>
                <w:sz w:val="18"/>
                <w:szCs w:val="18"/>
              </w:rPr>
              <w:t xml:space="preserve"> </w:t>
            </w:r>
            <w:r w:rsidRPr="00BB0034">
              <w:rPr>
                <w:rFonts w:ascii="Arial" w:hAnsi="Arial" w:cs="Arial"/>
                <w:color w:val="000000"/>
                <w:position w:val="-2"/>
                <w:sz w:val="18"/>
                <w:szCs w:val="18"/>
              </w:rPr>
              <w:t>naloži v razdelek »</w:t>
            </w:r>
            <w:r>
              <w:rPr>
                <w:rFonts w:ascii="Arial" w:hAnsi="Arial" w:cs="Arial"/>
                <w:color w:val="000000"/>
                <w:position w:val="-2"/>
                <w:sz w:val="18"/>
                <w:szCs w:val="18"/>
              </w:rPr>
              <w:t>Druge priloge</w:t>
            </w:r>
            <w:r w:rsidRPr="00BB0034">
              <w:rPr>
                <w:rFonts w:ascii="Arial" w:hAnsi="Arial" w:cs="Arial"/>
                <w:color w:val="000000"/>
                <w:position w:val="-2"/>
                <w:sz w:val="18"/>
                <w:szCs w:val="18"/>
              </w:rPr>
              <w:t>«</w:t>
            </w:r>
          </w:p>
        </w:tc>
      </w:tr>
      <w:tr w:rsidR="0006799F" w14:paraId="3160B5B6" w14:textId="77777777" w:rsidTr="00A663DF">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2C5CC4" w14:textId="77777777" w:rsidR="0006799F" w:rsidRDefault="0006799F" w:rsidP="00D9167C">
            <w:pPr>
              <w:rPr>
                <w:rFonts w:ascii="Arial" w:hAnsi="Arial" w:cs="Arial"/>
                <w:color w:val="000000"/>
                <w:position w:val="-2"/>
                <w:sz w:val="18"/>
                <w:szCs w:val="18"/>
              </w:rPr>
            </w:pPr>
            <w:r>
              <w:rPr>
                <w:rFonts w:ascii="Arial" w:hAnsi="Arial" w:cs="Arial"/>
                <w:color w:val="000000"/>
                <w:position w:val="-2"/>
                <w:sz w:val="18"/>
                <w:szCs w:val="18"/>
              </w:rPr>
              <w:t>1</w:t>
            </w:r>
            <w:r w:rsidR="00D9167C">
              <w:rPr>
                <w:rFonts w:ascii="Arial" w:hAnsi="Arial" w:cs="Arial"/>
                <w:color w:val="000000"/>
                <w:position w:val="-2"/>
                <w:sz w:val="18"/>
                <w:szCs w:val="18"/>
              </w:rPr>
              <w:t>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EF7E4E" w14:textId="77777777" w:rsidR="0006799F" w:rsidRDefault="0006799F" w:rsidP="0006799F">
            <w:r>
              <w:rPr>
                <w:rFonts w:ascii="Arial" w:hAnsi="Arial" w:cs="Arial"/>
                <w:color w:val="000000"/>
                <w:position w:val="-2"/>
                <w:sz w:val="18"/>
                <w:szCs w:val="18"/>
              </w:rPr>
              <w:t>Izjava podizvajalca</w:t>
            </w:r>
          </w:p>
          <w:p w14:paraId="05CD4B89" w14:textId="77777777" w:rsidR="0006799F" w:rsidRDefault="0006799F" w:rsidP="0006799F"/>
          <w:p w14:paraId="2FD7680A" w14:textId="77777777" w:rsidR="00416B7B" w:rsidRPr="00416B7B" w:rsidRDefault="00416B7B" w:rsidP="0006799F">
            <w:pPr>
              <w:rPr>
                <w:rFonts w:ascii="Arial" w:hAnsi="Arial" w:cs="Arial"/>
                <w:sz w:val="16"/>
                <w:szCs w:val="16"/>
              </w:rPr>
            </w:pPr>
            <w:r w:rsidRPr="00416B7B">
              <w:rPr>
                <w:rFonts w:ascii="Arial" w:hAnsi="Arial" w:cs="Arial"/>
                <w:color w:val="808080" w:themeColor="background1" w:themeShade="80"/>
                <w:sz w:val="16"/>
                <w:szCs w:val="16"/>
              </w:rPr>
              <w:t>*predložiti obrazec le v primeru nastopa s podizvajalci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BF13FB" w14:textId="77777777" w:rsidR="0006799F" w:rsidRDefault="002B0683" w:rsidP="0006799F">
            <w:pPr>
              <w:spacing w:before="135" w:after="135"/>
              <w:jc w:val="both"/>
              <w:textAlignment w:val="center"/>
              <w:rPr>
                <w:rFonts w:ascii="Arial" w:hAnsi="Arial" w:cs="Arial"/>
                <w:sz w:val="18"/>
                <w:szCs w:val="18"/>
              </w:rPr>
            </w:pPr>
            <w:r w:rsidRPr="002B0683">
              <w:rPr>
                <w:rFonts w:ascii="Arial" w:hAnsi="Arial" w:cs="Arial"/>
                <w:sz w:val="18"/>
                <w:szCs w:val="18"/>
              </w:rPr>
              <w:t>Izpolnjen, podpisan in žigosan</w:t>
            </w:r>
          </w:p>
          <w:p w14:paraId="3E6E87E8" w14:textId="04DBADFF" w:rsidR="00E01EA7" w:rsidRDefault="00E01EA7" w:rsidP="0006799F">
            <w:pPr>
              <w:spacing w:before="135" w:after="135"/>
              <w:jc w:val="both"/>
              <w:textAlignment w:val="center"/>
              <w:rPr>
                <w:rFonts w:ascii="Arial" w:hAnsi="Arial" w:cs="Arial"/>
                <w:color w:val="000000"/>
                <w:position w:val="-2"/>
                <w:sz w:val="18"/>
                <w:szCs w:val="18"/>
              </w:rPr>
            </w:pPr>
            <w:r w:rsidRPr="00BB0034">
              <w:rPr>
                <w:rFonts w:ascii="Arial" w:hAnsi="Arial" w:cs="Arial"/>
                <w:color w:val="000000"/>
                <w:position w:val="-2"/>
                <w:sz w:val="18"/>
                <w:szCs w:val="18"/>
              </w:rPr>
              <w:t xml:space="preserve">Ponudnik ga v aplikaciji </w:t>
            </w:r>
            <w:r w:rsidR="00D12125">
              <w:rPr>
                <w:rFonts w:ascii="Arial" w:hAnsi="Arial" w:cs="Arial"/>
                <w:color w:val="000000"/>
                <w:position w:val="-2"/>
                <w:sz w:val="18"/>
                <w:szCs w:val="18"/>
              </w:rPr>
              <w:t>e-JN</w:t>
            </w:r>
            <w:r w:rsidR="00D12125" w:rsidRPr="00BB0034">
              <w:rPr>
                <w:rFonts w:ascii="Arial" w:hAnsi="Arial" w:cs="Arial"/>
                <w:color w:val="000000"/>
                <w:position w:val="-2"/>
                <w:sz w:val="18"/>
                <w:szCs w:val="18"/>
              </w:rPr>
              <w:t xml:space="preserve"> </w:t>
            </w:r>
            <w:r w:rsidRPr="00BB0034">
              <w:rPr>
                <w:rFonts w:ascii="Arial" w:hAnsi="Arial" w:cs="Arial"/>
                <w:color w:val="000000"/>
                <w:position w:val="-2"/>
                <w:sz w:val="18"/>
                <w:szCs w:val="18"/>
              </w:rPr>
              <w:t>naloži v razdelek »</w:t>
            </w:r>
            <w:r>
              <w:rPr>
                <w:rFonts w:ascii="Arial" w:hAnsi="Arial" w:cs="Arial"/>
                <w:color w:val="000000"/>
                <w:position w:val="-2"/>
                <w:sz w:val="18"/>
                <w:szCs w:val="18"/>
              </w:rPr>
              <w:t>Druge priloge</w:t>
            </w:r>
            <w:r w:rsidRPr="00BB0034">
              <w:rPr>
                <w:rFonts w:ascii="Arial" w:hAnsi="Arial" w:cs="Arial"/>
                <w:color w:val="000000"/>
                <w:position w:val="-2"/>
                <w:sz w:val="18"/>
                <w:szCs w:val="18"/>
              </w:rPr>
              <w:t>«</w:t>
            </w:r>
          </w:p>
        </w:tc>
      </w:tr>
      <w:tr w:rsidR="0006799F" w14:paraId="5E65D638" w14:textId="77777777" w:rsidTr="00A663DF">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27C634" w14:textId="77777777" w:rsidR="0006799F" w:rsidRDefault="0006799F" w:rsidP="00D9167C">
            <w:pPr>
              <w:rPr>
                <w:rFonts w:ascii="Arial" w:hAnsi="Arial" w:cs="Arial"/>
                <w:color w:val="000000"/>
                <w:position w:val="-2"/>
                <w:sz w:val="18"/>
                <w:szCs w:val="18"/>
              </w:rPr>
            </w:pPr>
            <w:r>
              <w:rPr>
                <w:rFonts w:ascii="Arial" w:hAnsi="Arial" w:cs="Arial"/>
                <w:color w:val="000000"/>
                <w:position w:val="-2"/>
                <w:sz w:val="18"/>
                <w:szCs w:val="18"/>
              </w:rPr>
              <w:t>1</w:t>
            </w:r>
            <w:r w:rsidR="00D9167C">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EBB6D9" w14:textId="77777777" w:rsidR="0006799F" w:rsidRDefault="0006799F" w:rsidP="0006799F">
            <w:r>
              <w:rPr>
                <w:rFonts w:ascii="Arial" w:hAnsi="Arial" w:cs="Arial"/>
                <w:color w:val="000000"/>
                <w:position w:val="-2"/>
                <w:sz w:val="18"/>
                <w:szCs w:val="18"/>
              </w:rPr>
              <w:t>Izjava o nastopu s podizvajalci</w:t>
            </w:r>
          </w:p>
          <w:p w14:paraId="53D26345" w14:textId="77777777" w:rsidR="0006799F" w:rsidRDefault="0006799F" w:rsidP="0006799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372FFF" w14:textId="77777777" w:rsidR="0006799F" w:rsidRDefault="002B0683" w:rsidP="0006799F">
            <w:pPr>
              <w:spacing w:before="135" w:after="135"/>
              <w:jc w:val="both"/>
              <w:textAlignment w:val="center"/>
              <w:rPr>
                <w:rFonts w:ascii="Arial" w:hAnsi="Arial" w:cs="Arial"/>
                <w:sz w:val="18"/>
                <w:szCs w:val="18"/>
              </w:rPr>
            </w:pPr>
            <w:r w:rsidRPr="002B0683">
              <w:rPr>
                <w:rFonts w:ascii="Arial" w:hAnsi="Arial" w:cs="Arial"/>
                <w:sz w:val="18"/>
                <w:szCs w:val="18"/>
              </w:rPr>
              <w:t>Izpolnjen, podpisan in žigosan</w:t>
            </w:r>
          </w:p>
          <w:p w14:paraId="653932FC" w14:textId="1E7FD5B3" w:rsidR="00E01EA7" w:rsidRDefault="00E01EA7" w:rsidP="0006799F">
            <w:pPr>
              <w:spacing w:before="135" w:after="135"/>
              <w:jc w:val="both"/>
              <w:textAlignment w:val="center"/>
              <w:rPr>
                <w:rFonts w:ascii="Arial" w:hAnsi="Arial" w:cs="Arial"/>
                <w:color w:val="000000"/>
                <w:position w:val="-2"/>
                <w:sz w:val="18"/>
                <w:szCs w:val="18"/>
              </w:rPr>
            </w:pPr>
            <w:r w:rsidRPr="00BB0034">
              <w:rPr>
                <w:rFonts w:ascii="Arial" w:hAnsi="Arial" w:cs="Arial"/>
                <w:color w:val="000000"/>
                <w:position w:val="-2"/>
                <w:sz w:val="18"/>
                <w:szCs w:val="18"/>
              </w:rPr>
              <w:t xml:space="preserve">Ponudnik ga v aplikaciji </w:t>
            </w:r>
            <w:r w:rsidR="00D12125">
              <w:rPr>
                <w:rFonts w:ascii="Arial" w:hAnsi="Arial" w:cs="Arial"/>
                <w:color w:val="000000"/>
                <w:position w:val="-2"/>
                <w:sz w:val="18"/>
                <w:szCs w:val="18"/>
              </w:rPr>
              <w:t>e-JN</w:t>
            </w:r>
            <w:r w:rsidR="00D12125" w:rsidRPr="00BB0034">
              <w:rPr>
                <w:rFonts w:ascii="Arial" w:hAnsi="Arial" w:cs="Arial"/>
                <w:color w:val="000000"/>
                <w:position w:val="-2"/>
                <w:sz w:val="18"/>
                <w:szCs w:val="18"/>
              </w:rPr>
              <w:t xml:space="preserve"> </w:t>
            </w:r>
            <w:r w:rsidRPr="00BB0034">
              <w:rPr>
                <w:rFonts w:ascii="Arial" w:hAnsi="Arial" w:cs="Arial"/>
                <w:color w:val="000000"/>
                <w:position w:val="-2"/>
                <w:sz w:val="18"/>
                <w:szCs w:val="18"/>
              </w:rPr>
              <w:t>naloži v razdelek »</w:t>
            </w:r>
            <w:r>
              <w:rPr>
                <w:rFonts w:ascii="Arial" w:hAnsi="Arial" w:cs="Arial"/>
                <w:color w:val="000000"/>
                <w:position w:val="-2"/>
                <w:sz w:val="18"/>
                <w:szCs w:val="18"/>
              </w:rPr>
              <w:t>Druge priloge</w:t>
            </w:r>
            <w:r w:rsidRPr="00BB0034">
              <w:rPr>
                <w:rFonts w:ascii="Arial" w:hAnsi="Arial" w:cs="Arial"/>
                <w:color w:val="000000"/>
                <w:position w:val="-2"/>
                <w:sz w:val="18"/>
                <w:szCs w:val="18"/>
              </w:rPr>
              <w:t>«</w:t>
            </w:r>
          </w:p>
        </w:tc>
      </w:tr>
      <w:tr w:rsidR="0006799F" w14:paraId="423F8F7F" w14:textId="77777777" w:rsidTr="00A663DF">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D81909" w14:textId="77777777" w:rsidR="0006799F" w:rsidRDefault="0006799F" w:rsidP="00D9167C">
            <w:pPr>
              <w:rPr>
                <w:rFonts w:ascii="Arial" w:hAnsi="Arial" w:cs="Arial"/>
                <w:color w:val="000000"/>
                <w:position w:val="-2"/>
                <w:sz w:val="18"/>
                <w:szCs w:val="18"/>
              </w:rPr>
            </w:pPr>
            <w:r>
              <w:rPr>
                <w:rFonts w:ascii="Arial" w:hAnsi="Arial" w:cs="Arial"/>
                <w:color w:val="000000"/>
                <w:position w:val="-2"/>
                <w:sz w:val="18"/>
                <w:szCs w:val="18"/>
              </w:rPr>
              <w:t>1</w:t>
            </w:r>
            <w:r w:rsidR="00D9167C">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4516F5" w14:textId="77777777" w:rsidR="0006799F" w:rsidRDefault="0006799F" w:rsidP="0006799F">
            <w:r>
              <w:rPr>
                <w:rFonts w:ascii="Arial" w:hAnsi="Arial" w:cs="Arial"/>
                <w:color w:val="000000"/>
                <w:position w:val="-2"/>
                <w:sz w:val="18"/>
                <w:szCs w:val="18"/>
              </w:rPr>
              <w:t>Izjava o lastniških deležih</w:t>
            </w:r>
          </w:p>
          <w:p w14:paraId="398E80AF" w14:textId="77777777" w:rsidR="0006799F" w:rsidRDefault="0006799F" w:rsidP="0006799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EB7E96" w14:textId="77777777" w:rsidR="0006799F" w:rsidRDefault="002B0683" w:rsidP="0006799F">
            <w:pPr>
              <w:spacing w:before="135" w:after="135"/>
              <w:jc w:val="both"/>
              <w:textAlignment w:val="center"/>
              <w:rPr>
                <w:rFonts w:ascii="Arial" w:hAnsi="Arial" w:cs="Arial"/>
                <w:sz w:val="18"/>
                <w:szCs w:val="18"/>
              </w:rPr>
            </w:pPr>
            <w:r w:rsidRPr="002B0683">
              <w:rPr>
                <w:rFonts w:ascii="Arial" w:hAnsi="Arial" w:cs="Arial"/>
                <w:sz w:val="18"/>
                <w:szCs w:val="18"/>
              </w:rPr>
              <w:t>Izpolnjen, podpisan in žigosan</w:t>
            </w:r>
          </w:p>
          <w:p w14:paraId="2763FF22" w14:textId="16777516" w:rsidR="00E01EA7" w:rsidRPr="002B0683" w:rsidRDefault="00E01EA7" w:rsidP="0006799F">
            <w:pPr>
              <w:spacing w:before="135" w:after="135"/>
              <w:jc w:val="both"/>
              <w:textAlignment w:val="center"/>
              <w:rPr>
                <w:rFonts w:ascii="Arial" w:hAnsi="Arial" w:cs="Arial"/>
                <w:color w:val="000000"/>
                <w:position w:val="-2"/>
                <w:sz w:val="18"/>
                <w:szCs w:val="18"/>
              </w:rPr>
            </w:pPr>
            <w:r w:rsidRPr="00BB0034">
              <w:rPr>
                <w:rFonts w:ascii="Arial" w:hAnsi="Arial" w:cs="Arial"/>
                <w:color w:val="000000"/>
                <w:position w:val="-2"/>
                <w:sz w:val="18"/>
                <w:szCs w:val="18"/>
              </w:rPr>
              <w:t xml:space="preserve">Ponudnik ga v aplikaciji </w:t>
            </w:r>
            <w:r w:rsidR="00D12125">
              <w:rPr>
                <w:rFonts w:ascii="Arial" w:hAnsi="Arial" w:cs="Arial"/>
                <w:color w:val="000000"/>
                <w:position w:val="-2"/>
                <w:sz w:val="18"/>
                <w:szCs w:val="18"/>
              </w:rPr>
              <w:t>e-JN</w:t>
            </w:r>
            <w:r w:rsidR="00D12125" w:rsidRPr="00BB0034">
              <w:rPr>
                <w:rFonts w:ascii="Arial" w:hAnsi="Arial" w:cs="Arial"/>
                <w:color w:val="000000"/>
                <w:position w:val="-2"/>
                <w:sz w:val="18"/>
                <w:szCs w:val="18"/>
              </w:rPr>
              <w:t xml:space="preserve"> </w:t>
            </w:r>
            <w:r w:rsidRPr="00BB0034">
              <w:rPr>
                <w:rFonts w:ascii="Arial" w:hAnsi="Arial" w:cs="Arial"/>
                <w:color w:val="000000"/>
                <w:position w:val="-2"/>
                <w:sz w:val="18"/>
                <w:szCs w:val="18"/>
              </w:rPr>
              <w:t>naloži v razdelek »</w:t>
            </w:r>
            <w:r>
              <w:rPr>
                <w:rFonts w:ascii="Arial" w:hAnsi="Arial" w:cs="Arial"/>
                <w:color w:val="000000"/>
                <w:position w:val="-2"/>
                <w:sz w:val="18"/>
                <w:szCs w:val="18"/>
              </w:rPr>
              <w:t>Druge priloge</w:t>
            </w:r>
            <w:r w:rsidRPr="00BB0034">
              <w:rPr>
                <w:rFonts w:ascii="Arial" w:hAnsi="Arial" w:cs="Arial"/>
                <w:color w:val="000000"/>
                <w:position w:val="-2"/>
                <w:sz w:val="18"/>
                <w:szCs w:val="18"/>
              </w:rPr>
              <w:t>«</w:t>
            </w:r>
          </w:p>
        </w:tc>
      </w:tr>
      <w:tr w:rsidR="00D12125" w14:paraId="7FE0138C" w14:textId="77777777" w:rsidTr="00A663DF">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3CA3CA" w14:textId="04E422E0" w:rsidR="00D12125" w:rsidRDefault="00D12125" w:rsidP="00D12125">
            <w:pPr>
              <w:rPr>
                <w:rFonts w:ascii="Arial" w:hAnsi="Arial" w:cs="Arial"/>
                <w:color w:val="000000"/>
                <w:position w:val="-2"/>
                <w:sz w:val="18"/>
                <w:szCs w:val="18"/>
              </w:rPr>
            </w:pPr>
            <w:r>
              <w:rPr>
                <w:rFonts w:ascii="Arial" w:hAnsi="Arial" w:cs="Arial"/>
                <w:color w:val="000000"/>
                <w:position w:val="-2"/>
                <w:sz w:val="18"/>
                <w:szCs w:val="18"/>
              </w:rPr>
              <w:t>13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643B8C" w14:textId="5F7AF1C8" w:rsidR="00D12125" w:rsidRPr="00D12125" w:rsidRDefault="00D12125" w:rsidP="00D12125">
            <w:pPr>
              <w:rPr>
                <w:rFonts w:ascii="Arial" w:hAnsi="Arial" w:cs="Arial"/>
                <w:bCs/>
                <w:color w:val="000000"/>
                <w:position w:val="-2"/>
                <w:sz w:val="18"/>
                <w:szCs w:val="18"/>
              </w:rPr>
            </w:pPr>
            <w:r w:rsidRPr="00D12125">
              <w:rPr>
                <w:rFonts w:ascii="Arial" w:eastAsia="Calibri" w:hAnsi="Arial" w:cs="Arial"/>
                <w:bCs/>
                <w:sz w:val="18"/>
                <w:szCs w:val="18"/>
              </w:rPr>
              <w:t>Izjava po 35. členu ZIntPK</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A9E094" w14:textId="77777777" w:rsidR="00D12125" w:rsidRDefault="00D12125" w:rsidP="00D12125">
            <w:pPr>
              <w:spacing w:before="135" w:after="135"/>
              <w:jc w:val="both"/>
              <w:textAlignment w:val="center"/>
              <w:rPr>
                <w:rFonts w:cs="Arial"/>
                <w:color w:val="000000"/>
                <w:position w:val="-2"/>
                <w:sz w:val="18"/>
                <w:szCs w:val="18"/>
              </w:rPr>
            </w:pPr>
            <w:r>
              <w:rPr>
                <w:rFonts w:cs="Arial"/>
                <w:color w:val="000000"/>
                <w:position w:val="-2"/>
                <w:sz w:val="18"/>
                <w:szCs w:val="18"/>
              </w:rPr>
              <w:t>Izpolnjen, podpisan in žigosan.</w:t>
            </w:r>
          </w:p>
          <w:p w14:paraId="104D486C" w14:textId="7119602F" w:rsidR="00D12125" w:rsidRPr="002B0683" w:rsidRDefault="00D12125" w:rsidP="00D12125">
            <w:pPr>
              <w:spacing w:before="135" w:after="135"/>
              <w:jc w:val="both"/>
              <w:textAlignment w:val="center"/>
              <w:rPr>
                <w:rFonts w:ascii="Arial" w:hAnsi="Arial" w:cs="Arial"/>
                <w:sz w:val="18"/>
                <w:szCs w:val="18"/>
              </w:rPr>
            </w:pPr>
            <w:r w:rsidRPr="00BB0034">
              <w:rPr>
                <w:rFonts w:ascii="Arial" w:hAnsi="Arial" w:cs="Arial"/>
                <w:color w:val="000000"/>
                <w:position w:val="-2"/>
                <w:sz w:val="18"/>
                <w:szCs w:val="18"/>
              </w:rPr>
              <w:t xml:space="preserve">Ponudnik ga v aplikaciji </w:t>
            </w:r>
            <w:r>
              <w:rPr>
                <w:rFonts w:ascii="Arial" w:hAnsi="Arial" w:cs="Arial"/>
                <w:color w:val="000000"/>
                <w:position w:val="-2"/>
                <w:sz w:val="18"/>
                <w:szCs w:val="18"/>
              </w:rPr>
              <w:t>e-JN</w:t>
            </w:r>
            <w:r w:rsidRPr="00BB0034">
              <w:rPr>
                <w:rFonts w:ascii="Arial" w:hAnsi="Arial" w:cs="Arial"/>
                <w:color w:val="000000"/>
                <w:position w:val="-2"/>
                <w:sz w:val="18"/>
                <w:szCs w:val="18"/>
              </w:rPr>
              <w:t xml:space="preserve"> naloži v razdelek »</w:t>
            </w:r>
            <w:r>
              <w:rPr>
                <w:rFonts w:ascii="Arial" w:hAnsi="Arial" w:cs="Arial"/>
                <w:color w:val="000000"/>
                <w:position w:val="-2"/>
                <w:sz w:val="18"/>
                <w:szCs w:val="18"/>
              </w:rPr>
              <w:t>Druge priloge</w:t>
            </w:r>
            <w:r w:rsidRPr="00BB0034">
              <w:rPr>
                <w:rFonts w:ascii="Arial" w:hAnsi="Arial" w:cs="Arial"/>
                <w:color w:val="000000"/>
                <w:position w:val="-2"/>
                <w:sz w:val="18"/>
                <w:szCs w:val="18"/>
              </w:rPr>
              <w:t>«</w:t>
            </w:r>
          </w:p>
        </w:tc>
      </w:tr>
      <w:tr w:rsidR="00D12125" w14:paraId="1FE0D9FC" w14:textId="77777777" w:rsidTr="00A663DF">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578DDB" w14:textId="69001185" w:rsidR="00D12125" w:rsidRDefault="00D12125" w:rsidP="00D12125">
            <w:pPr>
              <w:rPr>
                <w:rFonts w:ascii="Arial" w:hAnsi="Arial" w:cs="Arial"/>
                <w:color w:val="000000"/>
                <w:position w:val="-2"/>
                <w:sz w:val="18"/>
                <w:szCs w:val="18"/>
              </w:rPr>
            </w:pPr>
            <w:r>
              <w:rPr>
                <w:rFonts w:ascii="Arial" w:hAnsi="Arial" w:cs="Arial"/>
                <w:color w:val="000000"/>
                <w:position w:val="-2"/>
                <w:sz w:val="18"/>
                <w:szCs w:val="18"/>
              </w:rPr>
              <w:t>14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E9EEAA" w14:textId="6FE6D624" w:rsidR="00D12125" w:rsidRPr="00D12125" w:rsidRDefault="00D12125" w:rsidP="00D12125">
            <w:pPr>
              <w:rPr>
                <w:rFonts w:ascii="Arial" w:eastAsia="Calibri" w:hAnsi="Arial" w:cs="Arial"/>
                <w:bCs/>
                <w:sz w:val="18"/>
                <w:szCs w:val="18"/>
              </w:rPr>
            </w:pPr>
            <w:r>
              <w:rPr>
                <w:rFonts w:cs="Arial"/>
                <w:bCs/>
                <w:sz w:val="18"/>
                <w:szCs w:val="18"/>
              </w:rPr>
              <w:t>Izjava vezana na prvi odstavek člena 5.K Uredbe (EU) št. 833/2014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A895A1" w14:textId="77777777" w:rsidR="00D12125" w:rsidRDefault="00D12125" w:rsidP="00D12125">
            <w:pPr>
              <w:spacing w:before="135" w:after="135"/>
              <w:jc w:val="both"/>
              <w:textAlignment w:val="center"/>
              <w:rPr>
                <w:rFonts w:cs="Arial"/>
                <w:color w:val="000000"/>
                <w:position w:val="-2"/>
                <w:sz w:val="18"/>
                <w:szCs w:val="18"/>
              </w:rPr>
            </w:pPr>
            <w:r>
              <w:rPr>
                <w:rFonts w:cs="Arial"/>
                <w:color w:val="000000"/>
                <w:position w:val="-2"/>
                <w:sz w:val="18"/>
                <w:szCs w:val="18"/>
              </w:rPr>
              <w:t>Izpolnjen, podpisan in žigosan.</w:t>
            </w:r>
          </w:p>
          <w:p w14:paraId="6075BD02" w14:textId="6F812E5B" w:rsidR="00D12125" w:rsidRDefault="00D12125" w:rsidP="00D12125">
            <w:pPr>
              <w:spacing w:before="135" w:after="135"/>
              <w:jc w:val="both"/>
              <w:textAlignment w:val="center"/>
              <w:rPr>
                <w:rFonts w:cs="Arial"/>
                <w:color w:val="000000"/>
                <w:position w:val="-2"/>
                <w:sz w:val="18"/>
                <w:szCs w:val="18"/>
              </w:rPr>
            </w:pPr>
            <w:r w:rsidRPr="00BB0034">
              <w:rPr>
                <w:rFonts w:ascii="Arial" w:hAnsi="Arial" w:cs="Arial"/>
                <w:color w:val="000000"/>
                <w:position w:val="-2"/>
                <w:sz w:val="18"/>
                <w:szCs w:val="18"/>
              </w:rPr>
              <w:t xml:space="preserve">Ponudnik ga v aplikaciji </w:t>
            </w:r>
            <w:r>
              <w:rPr>
                <w:rFonts w:ascii="Arial" w:hAnsi="Arial" w:cs="Arial"/>
                <w:color w:val="000000"/>
                <w:position w:val="-2"/>
                <w:sz w:val="18"/>
                <w:szCs w:val="18"/>
              </w:rPr>
              <w:t>e-JN</w:t>
            </w:r>
            <w:r w:rsidRPr="00BB0034">
              <w:rPr>
                <w:rFonts w:ascii="Arial" w:hAnsi="Arial" w:cs="Arial"/>
                <w:color w:val="000000"/>
                <w:position w:val="-2"/>
                <w:sz w:val="18"/>
                <w:szCs w:val="18"/>
              </w:rPr>
              <w:t xml:space="preserve"> naloži v razdelek »</w:t>
            </w:r>
            <w:r>
              <w:rPr>
                <w:rFonts w:ascii="Arial" w:hAnsi="Arial" w:cs="Arial"/>
                <w:color w:val="000000"/>
                <w:position w:val="-2"/>
                <w:sz w:val="18"/>
                <w:szCs w:val="18"/>
              </w:rPr>
              <w:t>Druge priloge</w:t>
            </w:r>
            <w:r w:rsidRPr="00BB0034">
              <w:rPr>
                <w:rFonts w:ascii="Arial" w:hAnsi="Arial" w:cs="Arial"/>
                <w:color w:val="000000"/>
                <w:position w:val="-2"/>
                <w:sz w:val="18"/>
                <w:szCs w:val="18"/>
              </w:rPr>
              <w:t>«</w:t>
            </w:r>
          </w:p>
        </w:tc>
      </w:tr>
      <w:tr w:rsidR="0006799F" w14:paraId="518C5E4B" w14:textId="77777777" w:rsidTr="00A663DF">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70D44E" w14:textId="77777777" w:rsidR="0006799F" w:rsidRDefault="0006799F" w:rsidP="0006799F">
            <w:pPr>
              <w:rPr>
                <w:rFonts w:ascii="Arial" w:hAnsi="Arial" w:cs="Arial"/>
                <w:color w:val="000000"/>
                <w:position w:val="-2"/>
                <w:sz w:val="18"/>
                <w:szCs w:val="18"/>
              </w:rPr>
            </w:pPr>
            <w:r>
              <w:rPr>
                <w:rFonts w:ascii="Arial" w:hAnsi="Arial" w:cs="Arial"/>
                <w:color w:val="000000"/>
                <w:position w:val="-2"/>
                <w:sz w:val="18"/>
                <w:szCs w:val="18"/>
              </w:rPr>
              <w:t>Dokazila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8D6DA8" w14:textId="72E57CA7" w:rsidR="0006799F" w:rsidRPr="00787732" w:rsidRDefault="00787732" w:rsidP="0006799F">
            <w:pPr>
              <w:rPr>
                <w:rFonts w:ascii="Arial" w:hAnsi="Arial" w:cs="Arial"/>
                <w:color w:val="000000"/>
                <w:position w:val="-2"/>
                <w:sz w:val="18"/>
                <w:szCs w:val="18"/>
              </w:rPr>
            </w:pPr>
            <w:r>
              <w:rPr>
                <w:rFonts w:ascii="Arial" w:hAnsi="Arial" w:cs="Arial"/>
                <w:sz w:val="18"/>
                <w:szCs w:val="18"/>
              </w:rPr>
              <w:t>K</w:t>
            </w:r>
            <w:r w:rsidRPr="00787732">
              <w:rPr>
                <w:rFonts w:ascii="Arial" w:hAnsi="Arial" w:cs="Arial"/>
                <w:sz w:val="18"/>
                <w:szCs w:val="18"/>
              </w:rPr>
              <w:t>opija veljavne licence za opravljanje dejavnosti cestnega prevoza potnikov v notranjem cestnem prometu</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B49E26" w14:textId="77777777" w:rsidR="0006799F" w:rsidRDefault="0006799F" w:rsidP="0006799F">
            <w:pPr>
              <w:rPr>
                <w:rFonts w:ascii="Arial" w:hAnsi="Arial" w:cs="Arial"/>
                <w:sz w:val="18"/>
                <w:szCs w:val="18"/>
              </w:rPr>
            </w:pPr>
            <w:r w:rsidRPr="00BD7585">
              <w:rPr>
                <w:rFonts w:ascii="Arial" w:hAnsi="Arial" w:cs="Arial"/>
                <w:sz w:val="18"/>
                <w:szCs w:val="18"/>
              </w:rPr>
              <w:t>Priložena dokazila</w:t>
            </w:r>
            <w:r>
              <w:rPr>
                <w:rFonts w:ascii="Arial" w:hAnsi="Arial" w:cs="Arial"/>
                <w:sz w:val="18"/>
                <w:szCs w:val="18"/>
              </w:rPr>
              <w:t>.</w:t>
            </w:r>
          </w:p>
          <w:p w14:paraId="2A23E2A9" w14:textId="77777777" w:rsidR="00E01EA7" w:rsidRDefault="00E01EA7" w:rsidP="0006799F">
            <w:pPr>
              <w:rPr>
                <w:rFonts w:ascii="Arial" w:hAnsi="Arial" w:cs="Arial"/>
                <w:sz w:val="18"/>
                <w:szCs w:val="18"/>
              </w:rPr>
            </w:pPr>
          </w:p>
          <w:p w14:paraId="3DBB327B" w14:textId="66FFF2BE" w:rsidR="00E01EA7" w:rsidRPr="00BD7585" w:rsidRDefault="00E01EA7" w:rsidP="0006799F">
            <w:pPr>
              <w:rPr>
                <w:rFonts w:ascii="Arial" w:hAnsi="Arial" w:cs="Arial"/>
                <w:sz w:val="18"/>
                <w:szCs w:val="18"/>
              </w:rPr>
            </w:pPr>
            <w:r w:rsidRPr="00BB0034">
              <w:rPr>
                <w:rFonts w:ascii="Arial" w:hAnsi="Arial" w:cs="Arial"/>
                <w:color w:val="000000"/>
                <w:position w:val="-2"/>
                <w:sz w:val="18"/>
                <w:szCs w:val="18"/>
              </w:rPr>
              <w:t>Ponudnik ga v aplikaciji e-</w:t>
            </w:r>
            <w:r w:rsidR="00D12125">
              <w:rPr>
                <w:rFonts w:ascii="Arial" w:hAnsi="Arial" w:cs="Arial"/>
                <w:color w:val="000000"/>
                <w:position w:val="-2"/>
                <w:sz w:val="18"/>
                <w:szCs w:val="18"/>
              </w:rPr>
              <w:t>JN</w:t>
            </w:r>
            <w:r w:rsidRPr="00BB0034">
              <w:rPr>
                <w:rFonts w:ascii="Arial" w:hAnsi="Arial" w:cs="Arial"/>
                <w:color w:val="000000"/>
                <w:position w:val="-2"/>
                <w:sz w:val="18"/>
                <w:szCs w:val="18"/>
              </w:rPr>
              <w:t xml:space="preserve"> naloži v razdelek »</w:t>
            </w:r>
            <w:r>
              <w:rPr>
                <w:rFonts w:ascii="Arial" w:hAnsi="Arial" w:cs="Arial"/>
                <w:color w:val="000000"/>
                <w:position w:val="-2"/>
                <w:sz w:val="18"/>
                <w:szCs w:val="18"/>
              </w:rPr>
              <w:t>Druge priloge</w:t>
            </w:r>
            <w:r w:rsidRPr="00BB0034">
              <w:rPr>
                <w:rFonts w:ascii="Arial" w:hAnsi="Arial" w:cs="Arial"/>
                <w:color w:val="000000"/>
                <w:position w:val="-2"/>
                <w:sz w:val="18"/>
                <w:szCs w:val="18"/>
              </w:rPr>
              <w:t>«</w:t>
            </w:r>
          </w:p>
        </w:tc>
      </w:tr>
      <w:tr w:rsidR="0006799F" w14:paraId="01B5D253" w14:textId="77777777" w:rsidTr="00A663DF">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0A3346" w14:textId="77777777" w:rsidR="0006799F" w:rsidRDefault="0006799F" w:rsidP="0006799F">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5DB79B" w14:textId="77777777" w:rsidR="0006799F" w:rsidRDefault="0006799F" w:rsidP="0006799F">
            <w:r>
              <w:rPr>
                <w:rFonts w:ascii="Arial" w:hAnsi="Arial" w:cs="Arial"/>
                <w:color w:val="000000"/>
                <w:position w:val="-2"/>
                <w:sz w:val="18"/>
                <w:szCs w:val="18"/>
              </w:rPr>
              <w:t>Vzorec pogodbe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599178" w14:textId="7B046F4F" w:rsidR="0006799F" w:rsidRDefault="0006799F" w:rsidP="0006799F">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Parafiran</w:t>
            </w:r>
            <w:r w:rsidR="00D12125">
              <w:rPr>
                <w:rFonts w:ascii="Arial" w:hAnsi="Arial" w:cs="Arial"/>
                <w:color w:val="000000"/>
                <w:position w:val="-2"/>
                <w:sz w:val="18"/>
                <w:szCs w:val="18"/>
              </w:rPr>
              <w:t>a pogodba</w:t>
            </w:r>
            <w:r>
              <w:rPr>
                <w:rFonts w:ascii="Arial" w:hAnsi="Arial" w:cs="Arial"/>
                <w:color w:val="000000"/>
                <w:position w:val="-2"/>
                <w:sz w:val="18"/>
                <w:szCs w:val="18"/>
              </w:rPr>
              <w:t>.</w:t>
            </w:r>
          </w:p>
          <w:p w14:paraId="5C2E9277" w14:textId="71FF75BA" w:rsidR="00E01EA7" w:rsidRDefault="00E01EA7" w:rsidP="0006799F">
            <w:pPr>
              <w:spacing w:before="135" w:after="135"/>
              <w:jc w:val="both"/>
              <w:textAlignment w:val="center"/>
            </w:pPr>
            <w:r w:rsidRPr="00BB0034">
              <w:rPr>
                <w:rFonts w:ascii="Arial" w:hAnsi="Arial" w:cs="Arial"/>
                <w:color w:val="000000"/>
                <w:position w:val="-2"/>
                <w:sz w:val="18"/>
                <w:szCs w:val="18"/>
              </w:rPr>
              <w:lastRenderedPageBreak/>
              <w:t xml:space="preserve">Ponudnik ga v aplikaciji </w:t>
            </w:r>
            <w:r w:rsidR="00D12125">
              <w:rPr>
                <w:rFonts w:ascii="Arial" w:hAnsi="Arial" w:cs="Arial"/>
                <w:color w:val="000000"/>
                <w:position w:val="-2"/>
                <w:sz w:val="18"/>
                <w:szCs w:val="18"/>
              </w:rPr>
              <w:t>e-JN</w:t>
            </w:r>
            <w:r w:rsidR="00D12125" w:rsidRPr="00BB0034">
              <w:rPr>
                <w:rFonts w:ascii="Arial" w:hAnsi="Arial" w:cs="Arial"/>
                <w:color w:val="000000"/>
                <w:position w:val="-2"/>
                <w:sz w:val="18"/>
                <w:szCs w:val="18"/>
              </w:rPr>
              <w:t xml:space="preserve"> </w:t>
            </w:r>
            <w:r w:rsidRPr="00BB0034">
              <w:rPr>
                <w:rFonts w:ascii="Arial" w:hAnsi="Arial" w:cs="Arial"/>
                <w:color w:val="000000"/>
                <w:position w:val="-2"/>
                <w:sz w:val="18"/>
                <w:szCs w:val="18"/>
              </w:rPr>
              <w:t>naloži v razdelek »</w:t>
            </w:r>
            <w:r>
              <w:rPr>
                <w:rFonts w:ascii="Arial" w:hAnsi="Arial" w:cs="Arial"/>
                <w:color w:val="000000"/>
                <w:position w:val="-2"/>
                <w:sz w:val="18"/>
                <w:szCs w:val="18"/>
              </w:rPr>
              <w:t>Druge priloge</w:t>
            </w:r>
            <w:r w:rsidRPr="00BB0034">
              <w:rPr>
                <w:rFonts w:ascii="Arial" w:hAnsi="Arial" w:cs="Arial"/>
                <w:color w:val="000000"/>
                <w:position w:val="-2"/>
                <w:sz w:val="18"/>
                <w:szCs w:val="18"/>
              </w:rPr>
              <w:t>«</w:t>
            </w:r>
          </w:p>
        </w:tc>
      </w:tr>
      <w:tr w:rsidR="00D12125" w14:paraId="1E62EFDF" w14:textId="77777777" w:rsidTr="00A663DF">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C03DE8" w14:textId="4C90899A" w:rsidR="00D12125" w:rsidRDefault="00D12125" w:rsidP="0006799F">
            <w:pPr>
              <w:rPr>
                <w:rFonts w:ascii="Arial" w:hAnsi="Arial" w:cs="Arial"/>
                <w:color w:val="000000"/>
                <w:position w:val="-2"/>
                <w:sz w:val="18"/>
                <w:szCs w:val="18"/>
              </w:rPr>
            </w:pPr>
            <w:r>
              <w:rPr>
                <w:rFonts w:ascii="Arial" w:hAnsi="Arial" w:cs="Arial"/>
                <w:color w:val="000000"/>
                <w:position w:val="-2"/>
                <w:sz w:val="18"/>
                <w:szCs w:val="18"/>
              </w:rPr>
              <w:lastRenderedPageBreak/>
              <w:t>Dokazilo v okviru meril</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13DDFA" w14:textId="7CDE4EF3" w:rsidR="00D12125" w:rsidRPr="00BE3183" w:rsidRDefault="00D12125" w:rsidP="0006799F">
            <w:pPr>
              <w:rPr>
                <w:rFonts w:ascii="Arial" w:hAnsi="Arial" w:cs="Arial"/>
                <w:i/>
                <w:iCs/>
                <w:color w:val="000000"/>
                <w:sz w:val="18"/>
                <w:szCs w:val="18"/>
              </w:rPr>
            </w:pPr>
            <w:r w:rsidRPr="00BE3183">
              <w:rPr>
                <w:rFonts w:ascii="Arial" w:hAnsi="Arial" w:cs="Arial"/>
                <w:i/>
                <w:iCs/>
                <w:color w:val="000000"/>
                <w:sz w:val="18"/>
                <w:szCs w:val="18"/>
              </w:rPr>
              <w:t>Priložen</w:t>
            </w:r>
            <w:r>
              <w:rPr>
                <w:rFonts w:ascii="Arial" w:hAnsi="Arial" w:cs="Arial"/>
                <w:i/>
                <w:iCs/>
                <w:color w:val="000000"/>
                <w:sz w:val="18"/>
                <w:szCs w:val="18"/>
              </w:rPr>
              <w:t xml:space="preserve">a fotokopija veljavno sklenjene kolektivne pogodbe za Ponder </w:t>
            </w:r>
            <w:r w:rsidR="00A663B1">
              <w:rPr>
                <w:rFonts w:ascii="Arial" w:hAnsi="Arial" w:cs="Arial"/>
                <w:i/>
                <w:iCs/>
                <w:color w:val="000000"/>
                <w:sz w:val="18"/>
                <w:szCs w:val="18"/>
              </w:rPr>
              <w:t>2</w:t>
            </w:r>
            <w:r>
              <w:rPr>
                <w:rFonts w:ascii="Arial" w:hAnsi="Arial" w:cs="Arial"/>
                <w:i/>
                <w:iCs/>
                <w:color w:val="000000"/>
                <w:sz w:val="18"/>
                <w:szCs w:val="18"/>
              </w:rPr>
              <w: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A5DFA5" w14:textId="77777777" w:rsidR="00D12125" w:rsidRDefault="00D12125" w:rsidP="00D12125">
            <w:pPr>
              <w:rPr>
                <w:rFonts w:ascii="Arial" w:hAnsi="Arial" w:cs="Arial"/>
                <w:sz w:val="18"/>
                <w:szCs w:val="18"/>
              </w:rPr>
            </w:pPr>
            <w:r w:rsidRPr="00BD7585">
              <w:rPr>
                <w:rFonts w:ascii="Arial" w:hAnsi="Arial" w:cs="Arial"/>
                <w:sz w:val="18"/>
                <w:szCs w:val="18"/>
              </w:rPr>
              <w:t>Priložena dokazila</w:t>
            </w:r>
            <w:r>
              <w:rPr>
                <w:rFonts w:ascii="Arial" w:hAnsi="Arial" w:cs="Arial"/>
                <w:sz w:val="18"/>
                <w:szCs w:val="18"/>
              </w:rPr>
              <w:t>.</w:t>
            </w:r>
          </w:p>
          <w:p w14:paraId="1A81A385" w14:textId="77777777" w:rsidR="00D12125" w:rsidRDefault="00D12125" w:rsidP="00D12125">
            <w:pPr>
              <w:rPr>
                <w:rFonts w:ascii="Arial" w:hAnsi="Arial" w:cs="Arial"/>
                <w:sz w:val="18"/>
                <w:szCs w:val="18"/>
              </w:rPr>
            </w:pPr>
          </w:p>
          <w:p w14:paraId="4F377A7D" w14:textId="4EE634FC" w:rsidR="00D12125" w:rsidRDefault="00D12125" w:rsidP="00D12125">
            <w:pPr>
              <w:spacing w:before="135" w:after="135"/>
              <w:jc w:val="both"/>
              <w:textAlignment w:val="center"/>
              <w:rPr>
                <w:rFonts w:ascii="Arial" w:hAnsi="Arial" w:cs="Arial"/>
                <w:color w:val="000000"/>
                <w:position w:val="-2"/>
                <w:sz w:val="18"/>
                <w:szCs w:val="18"/>
              </w:rPr>
            </w:pPr>
            <w:r w:rsidRPr="00BB0034">
              <w:rPr>
                <w:rFonts w:ascii="Arial" w:hAnsi="Arial" w:cs="Arial"/>
                <w:color w:val="000000"/>
                <w:position w:val="-2"/>
                <w:sz w:val="18"/>
                <w:szCs w:val="18"/>
              </w:rPr>
              <w:t>Ponudnik ga v aplikaciji e-</w:t>
            </w:r>
            <w:r>
              <w:rPr>
                <w:rFonts w:ascii="Arial" w:hAnsi="Arial" w:cs="Arial"/>
                <w:color w:val="000000"/>
                <w:position w:val="-2"/>
                <w:sz w:val="18"/>
                <w:szCs w:val="18"/>
              </w:rPr>
              <w:t>JN</w:t>
            </w:r>
            <w:r w:rsidRPr="00BB0034">
              <w:rPr>
                <w:rFonts w:ascii="Arial" w:hAnsi="Arial" w:cs="Arial"/>
                <w:color w:val="000000"/>
                <w:position w:val="-2"/>
                <w:sz w:val="18"/>
                <w:szCs w:val="18"/>
              </w:rPr>
              <w:t xml:space="preserve"> naloži v razdelek »</w:t>
            </w:r>
            <w:r>
              <w:rPr>
                <w:rFonts w:ascii="Arial" w:hAnsi="Arial" w:cs="Arial"/>
                <w:color w:val="000000"/>
                <w:position w:val="-2"/>
                <w:sz w:val="18"/>
                <w:szCs w:val="18"/>
              </w:rPr>
              <w:t>Druge priloge</w:t>
            </w:r>
            <w:r w:rsidRPr="00BB0034">
              <w:rPr>
                <w:rFonts w:ascii="Arial" w:hAnsi="Arial" w:cs="Arial"/>
                <w:color w:val="000000"/>
                <w:position w:val="-2"/>
                <w:sz w:val="18"/>
                <w:szCs w:val="18"/>
              </w:rPr>
              <w:t>«</w:t>
            </w:r>
          </w:p>
        </w:tc>
      </w:tr>
    </w:tbl>
    <w:p w14:paraId="37526DA1" w14:textId="77777777" w:rsidR="00C611E3" w:rsidRDefault="00C611E3" w:rsidP="00C611E3">
      <w:pPr>
        <w:sectPr w:rsidR="00C611E3" w:rsidSect="00D12125">
          <w:headerReference w:type="default" r:id="rId8"/>
          <w:footerReference w:type="default" r:id="rId9"/>
          <w:pgSz w:w="11906" w:h="16838"/>
          <w:pgMar w:top="1560" w:right="1418" w:bottom="1418" w:left="1418" w:header="426" w:footer="680" w:gutter="0"/>
          <w:cols w:space="708"/>
          <w:docGrid w:linePitch="360"/>
        </w:sectPr>
      </w:pPr>
    </w:p>
    <w:p w14:paraId="70448B29" w14:textId="77777777" w:rsidR="00DB151B" w:rsidRPr="00C611E3" w:rsidRDefault="00DB151B" w:rsidP="000770C0">
      <w:pPr>
        <w:spacing w:after="0"/>
        <w:jc w:val="right"/>
        <w:rPr>
          <w:rFonts w:ascii="Arial" w:hAnsi="Arial" w:cs="Arial"/>
          <w:sz w:val="18"/>
          <w:szCs w:val="18"/>
        </w:rPr>
      </w:pPr>
      <w:r w:rsidRPr="00C611E3">
        <w:rPr>
          <w:rFonts w:ascii="Arial" w:hAnsi="Arial" w:cs="Arial"/>
          <w:sz w:val="18"/>
          <w:szCs w:val="18"/>
        </w:rPr>
        <w:lastRenderedPageBreak/>
        <w:t>Obrazec št: 1</w:t>
      </w:r>
    </w:p>
    <w:p w14:paraId="109B944A" w14:textId="77777777" w:rsidR="00DB151B" w:rsidRPr="00C611E3" w:rsidRDefault="00DB151B" w:rsidP="00DB151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Arial" w:hAnsi="Arial" w:cs="Arial"/>
          <w:sz w:val="18"/>
          <w:szCs w:val="18"/>
        </w:rPr>
      </w:pPr>
      <w:r w:rsidRPr="00C611E3">
        <w:rPr>
          <w:rFonts w:ascii="Arial" w:hAnsi="Arial" w:cs="Arial"/>
          <w:sz w:val="18"/>
          <w:szCs w:val="18"/>
        </w:rPr>
        <w:t>Ponudba</w:t>
      </w:r>
    </w:p>
    <w:p w14:paraId="3B94A00B" w14:textId="0853C362" w:rsidR="003F0B50" w:rsidRPr="00580785" w:rsidRDefault="00DB151B" w:rsidP="00580785">
      <w:pPr>
        <w:pStyle w:val="Noga"/>
        <w:jc w:val="both"/>
        <w:rPr>
          <w:rFonts w:ascii="Arial" w:hAnsi="Arial" w:cs="Arial"/>
          <w:sz w:val="18"/>
          <w:szCs w:val="18"/>
        </w:rPr>
      </w:pPr>
      <w:r w:rsidRPr="00580785">
        <w:rPr>
          <w:rFonts w:ascii="Arial" w:hAnsi="Arial" w:cs="Arial"/>
          <w:color w:val="000000"/>
          <w:sz w:val="18"/>
          <w:szCs w:val="18"/>
        </w:rPr>
        <w:t>Na osnovi povabila za naročilo »</w:t>
      </w:r>
      <w:r w:rsidR="00580785" w:rsidRPr="00580785">
        <w:rPr>
          <w:rFonts w:ascii="Arial" w:hAnsi="Arial" w:cs="Arial"/>
          <w:sz w:val="18"/>
          <w:szCs w:val="18"/>
        </w:rPr>
        <w:t>Prevozi osnovnošolskih otrok v Občini Mirna Peč za Osnovno šolo Toneta Pavčka za šolsko leto 2024/2025, z možnostjo podaljšanja v skladu s 5. odst. 46. člena ZJN-3 za šolski leti 2025/2026 in 2026/2027</w:t>
      </w:r>
      <w:r w:rsidR="00847520">
        <w:rPr>
          <w:rFonts w:ascii="Arial" w:hAnsi="Arial" w:cs="Arial"/>
          <w:sz w:val="18"/>
          <w:szCs w:val="18"/>
        </w:rPr>
        <w:t xml:space="preserve"> (ponovitev)</w:t>
      </w:r>
      <w:r w:rsidRPr="00580785">
        <w:rPr>
          <w:rFonts w:ascii="Arial" w:hAnsi="Arial" w:cs="Arial"/>
          <w:color w:val="000000"/>
          <w:sz w:val="18"/>
          <w:szCs w:val="18"/>
        </w:rPr>
        <w:t>« dajemo ponudbo, kot sledi:</w:t>
      </w:r>
    </w:p>
    <w:p w14:paraId="4FCC9292"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b/>
          <w:bCs/>
          <w:color w:val="000000"/>
          <w:sz w:val="18"/>
          <w:szCs w:val="18"/>
        </w:rPr>
        <w:t>I. Ponudba številka:</w:t>
      </w:r>
      <w:r w:rsidRPr="00C611E3">
        <w:rPr>
          <w:rFonts w:ascii="Arial" w:hAnsi="Arial" w:cs="Arial"/>
          <w:color w:val="000000"/>
          <w:sz w:val="18"/>
          <w:szCs w:val="18"/>
        </w:rPr>
        <w:t xml:space="preserve"> </w:t>
      </w:r>
      <w:r w:rsidRPr="00C611E3">
        <w:rPr>
          <w:rFonts w:ascii="Arial" w:hAnsi="Arial" w:cs="Arial"/>
          <w:color w:val="000000"/>
          <w:sz w:val="18"/>
          <w:szCs w:val="18"/>
          <w:u w:val="single"/>
        </w:rPr>
        <w:t>_______________</w:t>
      </w:r>
      <w:r w:rsidR="00E849FA" w:rsidRPr="00C611E3">
        <w:rPr>
          <w:rFonts w:ascii="Arial" w:hAnsi="Arial" w:cs="Arial"/>
          <w:color w:val="000000"/>
          <w:sz w:val="18"/>
          <w:szCs w:val="18"/>
          <w:u w:val="single"/>
        </w:rPr>
        <w:t>___</w:t>
      </w:r>
    </w:p>
    <w:tbl>
      <w:tblPr>
        <w:tblStyle w:val="NormalTablePHPDOCX"/>
        <w:tblW w:w="8670" w:type="dxa"/>
        <w:tblInd w:w="108" w:type="dxa"/>
        <w:tblLook w:val="04A0" w:firstRow="1" w:lastRow="0" w:firstColumn="1" w:lastColumn="0" w:noHBand="0" w:noVBand="1"/>
      </w:tblPr>
      <w:tblGrid>
        <w:gridCol w:w="2385"/>
        <w:gridCol w:w="6285"/>
      </w:tblGrid>
      <w:tr w:rsidR="003F0B50" w:rsidRPr="00C611E3" w14:paraId="3FAA16E4"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61FDD4D" w14:textId="77777777" w:rsidR="003F0B50" w:rsidRPr="00C611E3" w:rsidRDefault="00DB151B" w:rsidP="00DB151B">
            <w:pPr>
              <w:jc w:val="both"/>
              <w:rPr>
                <w:rFonts w:ascii="Arial" w:hAnsi="Arial" w:cs="Arial"/>
                <w:sz w:val="18"/>
                <w:szCs w:val="18"/>
              </w:rPr>
            </w:pPr>
            <w:r w:rsidRPr="00C611E3">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79D340"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14:paraId="3181A8E2"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B3CFE18" w14:textId="77777777" w:rsidR="003F0B50" w:rsidRPr="00C611E3" w:rsidRDefault="00DB151B" w:rsidP="00DB151B">
            <w:pPr>
              <w:jc w:val="both"/>
              <w:rPr>
                <w:rFonts w:ascii="Arial" w:hAnsi="Arial" w:cs="Arial"/>
                <w:sz w:val="18"/>
                <w:szCs w:val="18"/>
              </w:rPr>
            </w:pPr>
            <w:r w:rsidRPr="00C611E3">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ECD3AE"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bl>
    <w:p w14:paraId="5638A484"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Ponudbo oddajamo (ustrezno označite):</w:t>
      </w:r>
    </w:p>
    <w:p w14:paraId="560C418E"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sz w:val="18"/>
          <w:szCs w:val="18"/>
        </w:rPr>
        <w:fldChar w:fldCharType="begin">
          <w:ffData>
            <w:name w:val="cbox15afc14534b965"/>
            <w:enabled/>
            <w:calcOnExit w:val="0"/>
            <w:checkBox>
              <w:sizeAuto/>
              <w:default w:val="0"/>
            </w:checkBox>
          </w:ffData>
        </w:fldChar>
      </w:r>
      <w:bookmarkStart w:id="0" w:name="cbox15afc14534b965"/>
      <w:r w:rsidRPr="00C611E3">
        <w:rPr>
          <w:rFonts w:ascii="Arial" w:hAnsi="Arial" w:cs="Arial"/>
          <w:sz w:val="18"/>
          <w:szCs w:val="18"/>
        </w:rPr>
        <w:instrText xml:space="preserve"> FORMCHECKBOX </w:instrText>
      </w:r>
      <w:r w:rsidR="00000000">
        <w:rPr>
          <w:rFonts w:ascii="Arial" w:hAnsi="Arial" w:cs="Arial"/>
          <w:sz w:val="18"/>
          <w:szCs w:val="18"/>
        </w:rPr>
      </w:r>
      <w:r w:rsidR="00000000">
        <w:rPr>
          <w:rFonts w:ascii="Arial" w:hAnsi="Arial" w:cs="Arial"/>
          <w:sz w:val="18"/>
          <w:szCs w:val="18"/>
        </w:rPr>
        <w:fldChar w:fldCharType="separate"/>
      </w:r>
      <w:r w:rsidRPr="00C611E3">
        <w:rPr>
          <w:rFonts w:ascii="Arial" w:hAnsi="Arial" w:cs="Arial"/>
          <w:sz w:val="18"/>
          <w:szCs w:val="18"/>
        </w:rPr>
        <w:fldChar w:fldCharType="end"/>
      </w:r>
      <w:bookmarkEnd w:id="0"/>
      <w:r w:rsidRPr="00C611E3">
        <w:rPr>
          <w:rFonts w:ascii="Arial" w:hAnsi="Arial" w:cs="Arial"/>
          <w:color w:val="000000"/>
          <w:sz w:val="18"/>
          <w:szCs w:val="18"/>
        </w:rPr>
        <w:t> samostojno</w:t>
      </w:r>
    </w:p>
    <w:p w14:paraId="2F3BCA1D"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sz w:val="18"/>
          <w:szCs w:val="18"/>
        </w:rPr>
        <w:fldChar w:fldCharType="begin">
          <w:ffData>
            <w:name w:val="cbox15afc14534bc4c"/>
            <w:enabled/>
            <w:calcOnExit w:val="0"/>
            <w:checkBox>
              <w:sizeAuto/>
              <w:default w:val="0"/>
            </w:checkBox>
          </w:ffData>
        </w:fldChar>
      </w:r>
      <w:bookmarkStart w:id="1" w:name="cbox15afc14534bc4c"/>
      <w:r w:rsidRPr="00C611E3">
        <w:rPr>
          <w:rFonts w:ascii="Arial" w:hAnsi="Arial" w:cs="Arial"/>
          <w:sz w:val="18"/>
          <w:szCs w:val="18"/>
        </w:rPr>
        <w:instrText xml:space="preserve"> FORMCHECKBOX </w:instrText>
      </w:r>
      <w:r w:rsidR="00000000">
        <w:rPr>
          <w:rFonts w:ascii="Arial" w:hAnsi="Arial" w:cs="Arial"/>
          <w:sz w:val="18"/>
          <w:szCs w:val="18"/>
        </w:rPr>
      </w:r>
      <w:r w:rsidR="00000000">
        <w:rPr>
          <w:rFonts w:ascii="Arial" w:hAnsi="Arial" w:cs="Arial"/>
          <w:sz w:val="18"/>
          <w:szCs w:val="18"/>
        </w:rPr>
        <w:fldChar w:fldCharType="separate"/>
      </w:r>
      <w:r w:rsidRPr="00C611E3">
        <w:rPr>
          <w:rFonts w:ascii="Arial" w:hAnsi="Arial" w:cs="Arial"/>
          <w:sz w:val="18"/>
          <w:szCs w:val="18"/>
        </w:rPr>
        <w:fldChar w:fldCharType="end"/>
      </w:r>
      <w:bookmarkEnd w:id="1"/>
      <w:r w:rsidRPr="00C611E3">
        <w:rPr>
          <w:rFonts w:ascii="Arial" w:hAnsi="Arial" w:cs="Arial"/>
          <w:color w:val="000000"/>
          <w:sz w:val="18"/>
          <w:szCs w:val="18"/>
        </w:rPr>
        <w:t> z naslednjimi partnerji (navedite samo firme): ___________________________________</w:t>
      </w:r>
    </w:p>
    <w:p w14:paraId="23C59919"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sz w:val="18"/>
          <w:szCs w:val="18"/>
        </w:rPr>
        <w:fldChar w:fldCharType="begin">
          <w:ffData>
            <w:name w:val="cbox15afc14534bf2b"/>
            <w:enabled/>
            <w:calcOnExit w:val="0"/>
            <w:checkBox>
              <w:sizeAuto/>
              <w:default w:val="0"/>
            </w:checkBox>
          </w:ffData>
        </w:fldChar>
      </w:r>
      <w:bookmarkStart w:id="2" w:name="cbox15afc14534bf2b"/>
      <w:r w:rsidRPr="00C611E3">
        <w:rPr>
          <w:rFonts w:ascii="Arial" w:hAnsi="Arial" w:cs="Arial"/>
          <w:sz w:val="18"/>
          <w:szCs w:val="18"/>
        </w:rPr>
        <w:instrText xml:space="preserve"> FORMCHECKBOX </w:instrText>
      </w:r>
      <w:r w:rsidR="00000000">
        <w:rPr>
          <w:rFonts w:ascii="Arial" w:hAnsi="Arial" w:cs="Arial"/>
          <w:sz w:val="18"/>
          <w:szCs w:val="18"/>
        </w:rPr>
      </w:r>
      <w:r w:rsidR="00000000">
        <w:rPr>
          <w:rFonts w:ascii="Arial" w:hAnsi="Arial" w:cs="Arial"/>
          <w:sz w:val="18"/>
          <w:szCs w:val="18"/>
        </w:rPr>
        <w:fldChar w:fldCharType="separate"/>
      </w:r>
      <w:r w:rsidRPr="00C611E3">
        <w:rPr>
          <w:rFonts w:ascii="Arial" w:hAnsi="Arial" w:cs="Arial"/>
          <w:sz w:val="18"/>
          <w:szCs w:val="18"/>
        </w:rPr>
        <w:fldChar w:fldCharType="end"/>
      </w:r>
      <w:bookmarkEnd w:id="2"/>
      <w:r w:rsidRPr="00C611E3">
        <w:rPr>
          <w:rFonts w:ascii="Arial" w:hAnsi="Arial" w:cs="Arial"/>
          <w:color w:val="000000"/>
          <w:sz w:val="18"/>
          <w:szCs w:val="18"/>
        </w:rPr>
        <w:t> z naslednjimi podizvajalci (navedite samo firme): ________________________________</w:t>
      </w:r>
    </w:p>
    <w:p w14:paraId="6E8F1066"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sz w:val="18"/>
          <w:szCs w:val="18"/>
        </w:rPr>
        <w:fldChar w:fldCharType="begin">
          <w:ffData>
            <w:name w:val="cbox15afc14534c20a"/>
            <w:enabled/>
            <w:calcOnExit w:val="0"/>
            <w:checkBox>
              <w:sizeAuto/>
              <w:default w:val="0"/>
            </w:checkBox>
          </w:ffData>
        </w:fldChar>
      </w:r>
      <w:bookmarkStart w:id="3" w:name="cbox15afc14534c20a"/>
      <w:r w:rsidRPr="00C611E3">
        <w:rPr>
          <w:rFonts w:ascii="Arial" w:hAnsi="Arial" w:cs="Arial"/>
          <w:sz w:val="18"/>
          <w:szCs w:val="18"/>
        </w:rPr>
        <w:instrText xml:space="preserve"> FORMCHECKBOX </w:instrText>
      </w:r>
      <w:r w:rsidR="00000000">
        <w:rPr>
          <w:rFonts w:ascii="Arial" w:hAnsi="Arial" w:cs="Arial"/>
          <w:sz w:val="18"/>
          <w:szCs w:val="18"/>
        </w:rPr>
      </w:r>
      <w:r w:rsidR="00000000">
        <w:rPr>
          <w:rFonts w:ascii="Arial" w:hAnsi="Arial" w:cs="Arial"/>
          <w:sz w:val="18"/>
          <w:szCs w:val="18"/>
        </w:rPr>
        <w:fldChar w:fldCharType="separate"/>
      </w:r>
      <w:r w:rsidRPr="00C611E3">
        <w:rPr>
          <w:rFonts w:ascii="Arial" w:hAnsi="Arial" w:cs="Arial"/>
          <w:sz w:val="18"/>
          <w:szCs w:val="18"/>
        </w:rPr>
        <w:fldChar w:fldCharType="end"/>
      </w:r>
      <w:bookmarkEnd w:id="3"/>
      <w:r w:rsidRPr="00C611E3">
        <w:rPr>
          <w:rFonts w:ascii="Arial" w:hAnsi="Arial" w:cs="Arial"/>
          <w:color w:val="000000"/>
          <w:sz w:val="18"/>
          <w:szCs w:val="18"/>
        </w:rPr>
        <w:t>  z uporabo zmogljivosti naslednjih subjektov (navedite samo firme): _____________________________</w:t>
      </w:r>
    </w:p>
    <w:p w14:paraId="0174FB5D" w14:textId="77777777" w:rsidR="003F0B50" w:rsidRPr="00C611E3" w:rsidRDefault="0006799F" w:rsidP="00DB151B">
      <w:pPr>
        <w:spacing w:before="225" w:after="225"/>
        <w:jc w:val="both"/>
        <w:rPr>
          <w:rFonts w:ascii="Arial" w:hAnsi="Arial" w:cs="Arial"/>
          <w:sz w:val="18"/>
          <w:szCs w:val="18"/>
        </w:rPr>
      </w:pPr>
      <w:r>
        <w:rPr>
          <w:rFonts w:ascii="Arial" w:hAnsi="Arial" w:cs="Arial"/>
          <w:b/>
          <w:bCs/>
          <w:color w:val="000000"/>
          <w:sz w:val="18"/>
          <w:szCs w:val="18"/>
        </w:rPr>
        <w:t>I</w:t>
      </w:r>
      <w:r w:rsidR="00DB151B" w:rsidRPr="00C611E3">
        <w:rPr>
          <w:rFonts w:ascii="Arial" w:hAnsi="Arial" w:cs="Arial"/>
          <w:b/>
          <w:bCs/>
          <w:color w:val="000000"/>
          <w:sz w:val="18"/>
          <w:szCs w:val="18"/>
        </w:rPr>
        <w:t>I. Rok veljavnosti ponudb</w:t>
      </w:r>
      <w:r w:rsidR="00DB151B" w:rsidRPr="00C611E3">
        <w:rPr>
          <w:rFonts w:ascii="Arial" w:hAnsi="Arial" w:cs="Arial"/>
          <w:color w:val="000000"/>
          <w:sz w:val="18"/>
          <w:szCs w:val="18"/>
        </w:rPr>
        <w:t>e Ponudba velja najmanj 90 dni od roka za predložitev ponudb.</w:t>
      </w:r>
    </w:p>
    <w:p w14:paraId="7FDBDE3F"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Ponudba mora biti veljavna najmanj do navedenega roka. Prekratka veljavnost ponudbe pomeni razlog za zavrnitev ponudbe.</w:t>
      </w:r>
    </w:p>
    <w:p w14:paraId="30EA1152"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b/>
          <w:bCs/>
          <w:color w:val="000000"/>
          <w:sz w:val="18"/>
          <w:szCs w:val="18"/>
        </w:rPr>
        <w:t>I</w:t>
      </w:r>
      <w:r w:rsidR="0006799F">
        <w:rPr>
          <w:rFonts w:ascii="Arial" w:hAnsi="Arial" w:cs="Arial"/>
          <w:b/>
          <w:bCs/>
          <w:color w:val="000000"/>
          <w:sz w:val="18"/>
          <w:szCs w:val="18"/>
        </w:rPr>
        <w:t>II</w:t>
      </w:r>
      <w:r w:rsidRPr="00C611E3">
        <w:rPr>
          <w:rFonts w:ascii="Arial" w:hAnsi="Arial" w:cs="Arial"/>
          <w:b/>
          <w:bCs/>
          <w:color w:val="000000"/>
          <w:sz w:val="18"/>
          <w:szCs w:val="18"/>
        </w:rPr>
        <w:t>. Podatki o plačilu </w:t>
      </w:r>
    </w:p>
    <w:p w14:paraId="1EA75487" w14:textId="719D53B8"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 xml:space="preserve">Plačila se opravijo na podlagi izdanih računov. Rok plačila je </w:t>
      </w:r>
      <w:r w:rsidR="00580785">
        <w:rPr>
          <w:rFonts w:ascii="Arial" w:hAnsi="Arial" w:cs="Arial"/>
          <w:color w:val="000000"/>
          <w:sz w:val="18"/>
          <w:szCs w:val="18"/>
        </w:rPr>
        <w:t>v 30 dneh</w:t>
      </w:r>
      <w:r w:rsidRPr="00C611E3">
        <w:rPr>
          <w:rFonts w:ascii="Arial" w:hAnsi="Arial" w:cs="Arial"/>
          <w:color w:val="000000"/>
          <w:sz w:val="18"/>
          <w:szCs w:val="18"/>
        </w:rPr>
        <w:t xml:space="preserve"> od datuma prejema </w:t>
      </w:r>
      <w:r w:rsidR="00580785">
        <w:rPr>
          <w:rFonts w:ascii="Arial" w:hAnsi="Arial" w:cs="Arial"/>
          <w:color w:val="000000"/>
          <w:sz w:val="18"/>
          <w:szCs w:val="18"/>
        </w:rPr>
        <w:t xml:space="preserve">pravilno izstavljenega </w:t>
      </w:r>
      <w:r w:rsidRPr="00C611E3">
        <w:rPr>
          <w:rFonts w:ascii="Arial" w:hAnsi="Arial" w:cs="Arial"/>
          <w:color w:val="000000"/>
          <w:sz w:val="18"/>
          <w:szCs w:val="18"/>
        </w:rPr>
        <w:t>računa. Če naročnik izpodbija del zneska, je dolžan plačati nesporni del zneska. Roki plačil podizvajalcem so enaki kot za izvajalca.</w:t>
      </w:r>
    </w:p>
    <w:p w14:paraId="14627B70"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Izvajalec izstavi račun v elektronski obliki (eRačun) preko spletnega portala UJPnet. Kot uradni prejem računa se šteje datum vnosa računa v sistem UJPnet.</w:t>
      </w:r>
    </w:p>
    <w:p w14:paraId="21263A9A" w14:textId="77777777" w:rsidR="00F65D86" w:rsidRPr="00C611E3" w:rsidRDefault="00DB151B" w:rsidP="00F65D86">
      <w:pPr>
        <w:spacing w:before="225" w:after="225"/>
        <w:jc w:val="both"/>
        <w:rPr>
          <w:rFonts w:ascii="Arial" w:hAnsi="Arial" w:cs="Arial"/>
          <w:color w:val="000000"/>
          <w:sz w:val="18"/>
          <w:szCs w:val="18"/>
        </w:rPr>
      </w:pPr>
      <w:r w:rsidRPr="00C611E3">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14:paraId="52A2E14A" w14:textId="77777777" w:rsidR="003F0B50" w:rsidRPr="00C611E3" w:rsidRDefault="00DB151B" w:rsidP="00F65D86">
      <w:pPr>
        <w:spacing w:before="225" w:after="225"/>
        <w:jc w:val="both"/>
        <w:rPr>
          <w:rFonts w:ascii="Arial" w:hAnsi="Arial" w:cs="Arial"/>
          <w:sz w:val="18"/>
          <w:szCs w:val="18"/>
        </w:rPr>
      </w:pPr>
      <w:r w:rsidRPr="00C611E3">
        <w:rPr>
          <w:rFonts w:ascii="Arial" w:hAnsi="Arial" w:cs="Arial"/>
          <w:b/>
          <w:bCs/>
          <w:color w:val="000000"/>
          <w:sz w:val="18"/>
          <w:szCs w:val="18"/>
        </w:rPr>
        <w:t>V. Podatki o gospodarskem subjektu</w:t>
      </w:r>
    </w:p>
    <w:tbl>
      <w:tblPr>
        <w:tblStyle w:val="NormalTablePHPDOCX"/>
        <w:tblW w:w="8355" w:type="dxa"/>
        <w:tblInd w:w="108" w:type="dxa"/>
        <w:shd w:val="clear" w:color="auto" w:fill="CCCCCC"/>
        <w:tblLook w:val="04A0" w:firstRow="1" w:lastRow="0" w:firstColumn="1" w:lastColumn="0" w:noHBand="0" w:noVBand="1"/>
      </w:tblPr>
      <w:tblGrid>
        <w:gridCol w:w="3194"/>
        <w:gridCol w:w="5161"/>
      </w:tblGrid>
      <w:tr w:rsidR="003F0B50" w:rsidRPr="00C611E3" w14:paraId="4B88C000"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DA9A854" w14:textId="77777777" w:rsidR="003F0B50" w:rsidRPr="00C611E3" w:rsidRDefault="00DB151B" w:rsidP="00DB151B">
            <w:pPr>
              <w:jc w:val="both"/>
              <w:rPr>
                <w:rFonts w:ascii="Arial" w:hAnsi="Arial" w:cs="Arial"/>
                <w:sz w:val="18"/>
                <w:szCs w:val="18"/>
              </w:rPr>
            </w:pPr>
            <w:r w:rsidRPr="00C611E3">
              <w:rPr>
                <w:rFonts w:ascii="Arial" w:hAnsi="Arial" w:cs="Arial"/>
                <w:b/>
                <w:bCs/>
                <w:color w:val="000000"/>
                <w:position w:val="-2"/>
                <w:sz w:val="18"/>
                <w:szCs w:val="18"/>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AB6D32"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14:paraId="10B8A03A"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83A999D" w14:textId="77777777" w:rsidR="003F0B50" w:rsidRPr="00C611E3" w:rsidRDefault="00DB151B" w:rsidP="00DB151B">
            <w:pPr>
              <w:jc w:val="both"/>
              <w:rPr>
                <w:rFonts w:ascii="Arial" w:hAnsi="Arial" w:cs="Arial"/>
                <w:sz w:val="18"/>
                <w:szCs w:val="18"/>
              </w:rPr>
            </w:pPr>
            <w:r w:rsidRPr="00C611E3">
              <w:rPr>
                <w:rFonts w:ascii="Arial" w:hAnsi="Arial" w:cs="Arial"/>
                <w:b/>
                <w:bCs/>
                <w:color w:val="000000"/>
                <w:position w:val="-2"/>
                <w:sz w:val="18"/>
                <w:szCs w:val="18"/>
                <w:shd w:val="clear" w:color="auto" w:fill="CCCCCC"/>
              </w:rPr>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240AA1"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14:paraId="58A633C9"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5E78D77" w14:textId="77777777" w:rsidR="003F0B50" w:rsidRPr="00C611E3" w:rsidRDefault="00DB151B" w:rsidP="00DB151B">
            <w:pPr>
              <w:jc w:val="both"/>
              <w:rPr>
                <w:rFonts w:ascii="Arial" w:hAnsi="Arial" w:cs="Arial"/>
                <w:sz w:val="18"/>
                <w:szCs w:val="18"/>
              </w:rPr>
            </w:pPr>
            <w:r w:rsidRPr="00C611E3">
              <w:rPr>
                <w:rFonts w:ascii="Arial" w:hAnsi="Arial" w:cs="Arial"/>
                <w:b/>
                <w:bCs/>
                <w:color w:val="000000"/>
                <w:position w:val="-2"/>
                <w:sz w:val="18"/>
                <w:szCs w:val="18"/>
                <w:shd w:val="clear" w:color="auto" w:fill="CCCCCC"/>
              </w:rPr>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2AD124"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14:paraId="74B994A1"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B1D7A76" w14:textId="77777777" w:rsidR="003F0B50" w:rsidRPr="00C611E3" w:rsidRDefault="00DB151B" w:rsidP="00DB151B">
            <w:pPr>
              <w:jc w:val="both"/>
              <w:rPr>
                <w:rFonts w:ascii="Arial" w:hAnsi="Arial" w:cs="Arial"/>
                <w:sz w:val="18"/>
                <w:szCs w:val="18"/>
              </w:rPr>
            </w:pPr>
            <w:r w:rsidRPr="00C611E3">
              <w:rPr>
                <w:rFonts w:ascii="Arial" w:hAnsi="Arial" w:cs="Arial"/>
                <w:b/>
                <w:bCs/>
                <w:color w:val="000000"/>
                <w:position w:val="-2"/>
                <w:sz w:val="18"/>
                <w:szCs w:val="18"/>
                <w:shd w:val="clear" w:color="auto" w:fill="CCCCCC"/>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EFF5E8"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14:paraId="6EF4728F"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E87CC0B" w14:textId="77777777" w:rsidR="003F0B50" w:rsidRPr="00C611E3" w:rsidRDefault="00DB151B" w:rsidP="00DB151B">
            <w:pPr>
              <w:jc w:val="both"/>
              <w:rPr>
                <w:rFonts w:ascii="Arial" w:hAnsi="Arial" w:cs="Arial"/>
                <w:sz w:val="18"/>
                <w:szCs w:val="18"/>
              </w:rPr>
            </w:pPr>
            <w:r w:rsidRPr="00C611E3">
              <w:rPr>
                <w:rFonts w:ascii="Arial" w:hAnsi="Arial" w:cs="Arial"/>
                <w:b/>
                <w:bCs/>
                <w:color w:val="000000"/>
                <w:position w:val="-2"/>
                <w:sz w:val="18"/>
                <w:szCs w:val="18"/>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AB76AD"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14:paraId="00433B43"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2DBBC21" w14:textId="77777777" w:rsidR="003F0B50" w:rsidRPr="00C611E3" w:rsidRDefault="00DB151B" w:rsidP="00DB151B">
            <w:pPr>
              <w:jc w:val="both"/>
              <w:rPr>
                <w:rFonts w:ascii="Arial" w:hAnsi="Arial" w:cs="Arial"/>
                <w:sz w:val="18"/>
                <w:szCs w:val="18"/>
              </w:rPr>
            </w:pPr>
            <w:r w:rsidRPr="00C611E3">
              <w:rPr>
                <w:rFonts w:ascii="Arial" w:hAnsi="Arial" w:cs="Arial"/>
                <w:b/>
                <w:bCs/>
                <w:color w:val="000000"/>
                <w:position w:val="-2"/>
                <w:sz w:val="18"/>
                <w:szCs w:val="18"/>
                <w:shd w:val="clear" w:color="auto" w:fill="CCCCCC"/>
              </w:rPr>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2CD1249"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14:paraId="785CDBDA"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E452A6B" w14:textId="77777777" w:rsidR="003F0B50" w:rsidRPr="00C611E3" w:rsidRDefault="00DB151B" w:rsidP="00DB151B">
            <w:pPr>
              <w:jc w:val="both"/>
              <w:rPr>
                <w:rFonts w:ascii="Arial" w:hAnsi="Arial" w:cs="Arial"/>
                <w:sz w:val="18"/>
                <w:szCs w:val="18"/>
              </w:rPr>
            </w:pPr>
            <w:r w:rsidRPr="00C611E3">
              <w:rPr>
                <w:rFonts w:ascii="Arial" w:hAnsi="Arial" w:cs="Arial"/>
                <w:b/>
                <w:bCs/>
                <w:color w:val="000000"/>
                <w:position w:val="-2"/>
                <w:sz w:val="18"/>
                <w:szCs w:val="18"/>
                <w:shd w:val="clear" w:color="auto" w:fill="CCCCCC"/>
              </w:rPr>
              <w:lastRenderedPageBreak/>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7923BD"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14:paraId="73D1B86A"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D6B445E" w14:textId="77777777" w:rsidR="003F0B50" w:rsidRPr="00C611E3" w:rsidRDefault="00DB151B" w:rsidP="00DB151B">
            <w:pPr>
              <w:jc w:val="both"/>
              <w:rPr>
                <w:rFonts w:ascii="Arial" w:hAnsi="Arial" w:cs="Arial"/>
                <w:sz w:val="18"/>
                <w:szCs w:val="18"/>
              </w:rPr>
            </w:pPr>
            <w:r w:rsidRPr="00C611E3">
              <w:rPr>
                <w:rFonts w:ascii="Arial" w:hAnsi="Arial" w:cs="Arial"/>
                <w:b/>
                <w:bCs/>
                <w:color w:val="000000"/>
                <w:position w:val="-2"/>
                <w:sz w:val="18"/>
                <w:szCs w:val="18"/>
                <w:shd w:val="clear" w:color="auto" w:fill="CCCCCC"/>
              </w:rPr>
              <w:t>POOBLAŠČENA OSEBA ZA PODPIS PONUDBE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2A7B87"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14:paraId="0CFB8FDD"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F9CBA8F" w14:textId="77777777" w:rsidR="003F0B50" w:rsidRPr="00C611E3" w:rsidRDefault="00DB151B" w:rsidP="00DB151B">
            <w:pPr>
              <w:jc w:val="both"/>
              <w:rPr>
                <w:rFonts w:ascii="Arial" w:hAnsi="Arial" w:cs="Arial"/>
                <w:sz w:val="18"/>
                <w:szCs w:val="18"/>
              </w:rPr>
            </w:pPr>
            <w:r w:rsidRPr="00C611E3">
              <w:rPr>
                <w:rFonts w:ascii="Arial" w:hAnsi="Arial" w:cs="Arial"/>
                <w:b/>
                <w:bCs/>
                <w:color w:val="000000"/>
                <w:position w:val="-2"/>
                <w:sz w:val="18"/>
                <w:szCs w:val="18"/>
                <w:shd w:val="clear" w:color="auto" w:fill="CCCCCC"/>
              </w:rPr>
              <w:t>RAZVRSTITEV DRUŽBE PO ZGD:</w:t>
            </w:r>
            <w:r w:rsidRPr="00C611E3">
              <w:rPr>
                <w:rFonts w:ascii="Arial" w:hAnsi="Arial" w:cs="Arial"/>
                <w:i/>
                <w:iCs/>
                <w:color w:val="000000"/>
                <w:position w:val="-2"/>
                <w:sz w:val="18"/>
                <w:szCs w:val="18"/>
                <w:shd w:val="clear" w:color="auto" w:fill="CCCCCC"/>
              </w:rPr>
              <w:br/>
              <w:t>(mikro,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ADEA1F"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14:paraId="3E1AC90E"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9CADAA4" w14:textId="77777777" w:rsidR="003F0B50" w:rsidRPr="00C611E3" w:rsidRDefault="00DB151B" w:rsidP="00DB151B">
            <w:pPr>
              <w:jc w:val="both"/>
              <w:rPr>
                <w:rFonts w:ascii="Arial" w:hAnsi="Arial" w:cs="Arial"/>
                <w:sz w:val="18"/>
                <w:szCs w:val="18"/>
              </w:rPr>
            </w:pPr>
            <w:r w:rsidRPr="00C611E3">
              <w:rPr>
                <w:rFonts w:ascii="Arial" w:hAnsi="Arial" w:cs="Arial"/>
                <w:b/>
                <w:bCs/>
                <w:color w:val="000000"/>
                <w:position w:val="-2"/>
                <w:sz w:val="18"/>
                <w:szCs w:val="18"/>
                <w:shd w:val="clear" w:color="auto" w:fill="CCCCCC"/>
              </w:rPr>
              <w:t>ČLANI UPRAVNEGA IN VODSTVENEGA ORGANA </w:t>
            </w:r>
            <w:r w:rsidRPr="00C611E3">
              <w:rPr>
                <w:rFonts w:ascii="Arial" w:hAnsi="Arial" w:cs="Arial"/>
                <w:color w:val="000000"/>
                <w:position w:val="-2"/>
                <w:sz w:val="18"/>
                <w:szCs w:val="18"/>
                <w:shd w:val="clear" w:color="auto" w:fill="CCCCCC"/>
              </w:rPr>
              <w:t>(npr. zakoniti zastopniki, člani uprave, ipd.)*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3298BF"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14:paraId="4AC1A236"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49FE69E" w14:textId="77777777" w:rsidR="003F0B50" w:rsidRPr="00C611E3" w:rsidRDefault="00DB151B" w:rsidP="00DB151B">
            <w:pPr>
              <w:jc w:val="both"/>
              <w:rPr>
                <w:rFonts w:ascii="Arial" w:hAnsi="Arial" w:cs="Arial"/>
                <w:sz w:val="18"/>
                <w:szCs w:val="18"/>
              </w:rPr>
            </w:pPr>
            <w:r w:rsidRPr="00C611E3">
              <w:rPr>
                <w:rFonts w:ascii="Arial" w:hAnsi="Arial" w:cs="Arial"/>
                <w:b/>
                <w:bCs/>
                <w:color w:val="000000"/>
                <w:position w:val="-2"/>
                <w:sz w:val="18"/>
                <w:szCs w:val="18"/>
                <w:shd w:val="clear" w:color="auto" w:fill="CCCCCC"/>
              </w:rPr>
              <w:t>ČLANI NADZORNEGA ORGANA </w:t>
            </w:r>
            <w:r w:rsidRPr="00C611E3">
              <w:rPr>
                <w:rFonts w:ascii="Arial" w:hAnsi="Arial" w:cs="Arial"/>
                <w:color w:val="000000"/>
                <w:position w:val="-2"/>
                <w:sz w:val="18"/>
                <w:szCs w:val="18"/>
                <w:shd w:val="clear" w:color="auto" w:fill="CCCCCC"/>
              </w:rPr>
              <w:t>(če ga gospodarski subjekt ima)*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5F0EA5"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14:paraId="1B562808"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178DC65" w14:textId="77777777" w:rsidR="003F0B50" w:rsidRPr="00C611E3" w:rsidRDefault="00DB151B" w:rsidP="00DB151B">
            <w:pPr>
              <w:jc w:val="both"/>
              <w:rPr>
                <w:rFonts w:ascii="Arial" w:hAnsi="Arial" w:cs="Arial"/>
                <w:sz w:val="18"/>
                <w:szCs w:val="18"/>
              </w:rPr>
            </w:pPr>
            <w:r w:rsidRPr="00C611E3">
              <w:rPr>
                <w:rFonts w:ascii="Arial" w:hAnsi="Arial" w:cs="Arial"/>
                <w:b/>
                <w:bCs/>
                <w:color w:val="000000"/>
                <w:position w:val="-2"/>
                <w:sz w:val="18"/>
                <w:szCs w:val="18"/>
                <w:shd w:val="clear" w:color="auto" w:fill="CCCCCC"/>
              </w:rPr>
              <w:t>POOBLAŠČENCI ZA ZASTOPANJE, ODLOČANJE ALI NADZOR </w:t>
            </w:r>
            <w:r w:rsidRPr="00C611E3">
              <w:rPr>
                <w:rFonts w:ascii="Arial" w:hAnsi="Arial" w:cs="Arial"/>
                <w:color w:val="000000"/>
                <w:position w:val="-2"/>
                <w:sz w:val="18"/>
                <w:szCs w:val="18"/>
                <w:shd w:val="clear" w:color="auto" w:fill="CCCCCC"/>
              </w:rPr>
              <w:t>(npr. prokuristi)*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ABBBF3"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14:paraId="779FCB6E"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34A7636" w14:textId="77777777" w:rsidR="003F0B50" w:rsidRPr="00C611E3" w:rsidRDefault="00DB151B" w:rsidP="00DB151B">
            <w:pPr>
              <w:jc w:val="both"/>
              <w:rPr>
                <w:rFonts w:ascii="Arial" w:hAnsi="Arial" w:cs="Arial"/>
                <w:sz w:val="18"/>
                <w:szCs w:val="18"/>
              </w:rPr>
            </w:pPr>
            <w:r w:rsidRPr="00C611E3">
              <w:rPr>
                <w:rFonts w:ascii="Arial" w:hAnsi="Arial" w:cs="Arial"/>
                <w:b/>
                <w:bCs/>
                <w:color w:val="000000"/>
                <w:position w:val="-2"/>
                <w:sz w:val="18"/>
                <w:szCs w:val="18"/>
                <w:shd w:val="clear" w:color="auto" w:fill="CCCCCC"/>
              </w:rPr>
              <w:t>POOBLAŠČENA OSEBA ZA VROČANJE:</w:t>
            </w:r>
            <w:r w:rsidRPr="00C611E3">
              <w:rPr>
                <w:rFonts w:ascii="Arial" w:hAnsi="Arial" w:cs="Arial"/>
                <w:i/>
                <w:iCs/>
                <w:color w:val="000000"/>
                <w:position w:val="-2"/>
                <w:sz w:val="18"/>
                <w:szCs w:val="18"/>
                <w:shd w:val="clear" w:color="auto" w:fill="CCCCCC"/>
              </w:rPr>
              <w:br/>
              <w:t>Ime in priimek, ulica in hišna številka, kraj v Republiki Sloveniji </w:t>
            </w:r>
            <w:r w:rsidRPr="00C611E3">
              <w:rPr>
                <w:rFonts w:ascii="Arial" w:hAnsi="Arial" w:cs="Arial"/>
                <w:i/>
                <w:iCs/>
                <w:color w:val="000000"/>
                <w:position w:val="-2"/>
                <w:sz w:val="18"/>
                <w:szCs w:val="18"/>
                <w:shd w:val="clear" w:color="auto" w:fill="CCCCCC"/>
              </w:rPr>
              <w:br/>
              <w:t>(izpolni ponudnik,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AA5D9C2"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bl>
    <w:p w14:paraId="484C20A3" w14:textId="77777777" w:rsidR="003F0B50" w:rsidRDefault="003F0B50" w:rsidP="00DB151B">
      <w:pPr>
        <w:jc w:val="both"/>
        <w:rPr>
          <w:rFonts w:ascii="Arial" w:hAnsi="Arial" w:cs="Arial"/>
          <w:sz w:val="18"/>
          <w:szCs w:val="18"/>
        </w:rPr>
      </w:pPr>
    </w:p>
    <w:p w14:paraId="2B8CF9CA" w14:textId="77777777" w:rsidR="0006799F" w:rsidRPr="00C611E3" w:rsidRDefault="0006799F" w:rsidP="0006799F">
      <w:pPr>
        <w:spacing w:before="225" w:after="225"/>
        <w:jc w:val="both"/>
        <w:rPr>
          <w:rFonts w:ascii="Arial" w:hAnsi="Arial" w:cs="Arial"/>
          <w:sz w:val="18"/>
          <w:szCs w:val="18"/>
        </w:rPr>
      </w:pPr>
      <w:r w:rsidRPr="00C611E3">
        <w:rPr>
          <w:rFonts w:ascii="Arial" w:hAnsi="Arial" w:cs="Arial"/>
          <w:color w:val="000000"/>
          <w:sz w:val="18"/>
          <w:szCs w:val="18"/>
        </w:rPr>
        <w:t>Zavezujemo se, da bomo vsa dela izvršili skladno z zahtevami naročnika, najkasneje v roku določenem v razpisni dokumentaciji.  </w:t>
      </w:r>
    </w:p>
    <w:tbl>
      <w:tblPr>
        <w:tblStyle w:val="NormalTablePHPDOCX"/>
        <w:tblW w:w="8745" w:type="dxa"/>
        <w:tblInd w:w="108" w:type="dxa"/>
        <w:tblLook w:val="04A0" w:firstRow="1" w:lastRow="0" w:firstColumn="1" w:lastColumn="0" w:noHBand="0" w:noVBand="1"/>
      </w:tblPr>
      <w:tblGrid>
        <w:gridCol w:w="4080"/>
        <w:gridCol w:w="4665"/>
      </w:tblGrid>
      <w:tr w:rsidR="003F0B50" w:rsidRPr="00C611E3" w14:paraId="6840B588" w14:textId="77777777" w:rsidTr="0006799F">
        <w:tc>
          <w:tcPr>
            <w:tcW w:w="8745" w:type="dxa"/>
            <w:gridSpan w:val="2"/>
            <w:tcMar>
              <w:top w:w="75" w:type="dxa"/>
              <w:bottom w:w="75" w:type="dxa"/>
            </w:tcMar>
            <w:vAlign w:val="center"/>
          </w:tcPr>
          <w:p w14:paraId="5A57756D" w14:textId="77777777" w:rsidR="003F0B50" w:rsidRPr="00C611E3" w:rsidRDefault="003F0B50" w:rsidP="00DB151B">
            <w:pPr>
              <w:spacing w:before="135" w:after="135"/>
              <w:jc w:val="both"/>
              <w:textAlignment w:val="center"/>
              <w:rPr>
                <w:rFonts w:ascii="Arial" w:hAnsi="Arial" w:cs="Arial"/>
                <w:sz w:val="18"/>
                <w:szCs w:val="18"/>
              </w:rPr>
            </w:pPr>
          </w:p>
        </w:tc>
      </w:tr>
      <w:tr w:rsidR="003F0B50" w:rsidRPr="00C611E3" w14:paraId="75DD7B93" w14:textId="77777777">
        <w:tc>
          <w:tcPr>
            <w:tcW w:w="4080" w:type="dxa"/>
            <w:tcMar>
              <w:top w:w="75" w:type="dxa"/>
              <w:bottom w:w="75" w:type="dxa"/>
            </w:tcMar>
            <w:vAlign w:val="center"/>
          </w:tcPr>
          <w:p w14:paraId="15810191"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Kraj in datum:</w:t>
            </w:r>
          </w:p>
        </w:tc>
        <w:tc>
          <w:tcPr>
            <w:tcW w:w="0" w:type="auto"/>
            <w:tcMar>
              <w:top w:w="75" w:type="dxa"/>
              <w:bottom w:w="75" w:type="dxa"/>
            </w:tcMar>
            <w:vAlign w:val="center"/>
          </w:tcPr>
          <w:p w14:paraId="1125E561"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Ime in priimek: _____________________</w:t>
            </w:r>
          </w:p>
        </w:tc>
      </w:tr>
      <w:tr w:rsidR="003F0B50" w:rsidRPr="00C611E3" w14:paraId="7687550E" w14:textId="77777777">
        <w:tc>
          <w:tcPr>
            <w:tcW w:w="4080" w:type="dxa"/>
            <w:tcMar>
              <w:top w:w="75" w:type="dxa"/>
              <w:bottom w:w="75" w:type="dxa"/>
            </w:tcMar>
            <w:vAlign w:val="center"/>
          </w:tcPr>
          <w:p w14:paraId="4CDA9F3A"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c>
          <w:tcPr>
            <w:tcW w:w="0" w:type="auto"/>
            <w:tcMar>
              <w:top w:w="75" w:type="dxa"/>
              <w:bottom w:w="75" w:type="dxa"/>
            </w:tcMar>
            <w:vAlign w:val="center"/>
          </w:tcPr>
          <w:p w14:paraId="7A1B5267" w14:textId="77777777" w:rsidR="003F0B50" w:rsidRPr="00C611E3" w:rsidRDefault="003F0B50" w:rsidP="00DB151B">
            <w:pPr>
              <w:jc w:val="both"/>
              <w:rPr>
                <w:rFonts w:ascii="Arial" w:hAnsi="Arial" w:cs="Arial"/>
                <w:sz w:val="18"/>
                <w:szCs w:val="18"/>
              </w:rPr>
            </w:pPr>
          </w:p>
          <w:p w14:paraId="05352D90" w14:textId="77777777" w:rsidR="00C611E3" w:rsidRDefault="00DB151B" w:rsidP="00DB151B">
            <w:pPr>
              <w:jc w:val="both"/>
              <w:rPr>
                <w:rFonts w:ascii="Arial" w:hAnsi="Arial" w:cs="Arial"/>
                <w:color w:val="000000"/>
                <w:position w:val="-2"/>
                <w:sz w:val="18"/>
                <w:szCs w:val="18"/>
              </w:rPr>
            </w:pPr>
            <w:r w:rsidRPr="00C611E3">
              <w:rPr>
                <w:rFonts w:ascii="Arial" w:hAnsi="Arial" w:cs="Arial"/>
                <w:color w:val="000000"/>
                <w:position w:val="-2"/>
                <w:sz w:val="18"/>
                <w:szCs w:val="18"/>
              </w:rPr>
              <w:t xml:space="preserve"> (žig in podpis)</w:t>
            </w:r>
          </w:p>
          <w:p w14:paraId="64218F67"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br/>
              <w:t> </w:t>
            </w:r>
          </w:p>
        </w:tc>
      </w:tr>
    </w:tbl>
    <w:p w14:paraId="40D6F6D8" w14:textId="77777777" w:rsidR="003F0B50" w:rsidRPr="00C611E3" w:rsidRDefault="00DB151B" w:rsidP="00DB151B">
      <w:pPr>
        <w:spacing w:before="225" w:after="225"/>
        <w:jc w:val="both"/>
        <w:rPr>
          <w:rFonts w:ascii="Arial" w:hAnsi="Arial" w:cs="Arial"/>
          <w:sz w:val="18"/>
          <w:szCs w:val="18"/>
        </w:rPr>
        <w:sectPr w:rsidR="003F0B50" w:rsidRPr="00C611E3" w:rsidSect="00C611E3">
          <w:headerReference w:type="default" r:id="rId10"/>
          <w:footerReference w:type="default" r:id="rId11"/>
          <w:pgSz w:w="11906" w:h="16838"/>
          <w:pgMar w:top="1715" w:right="1418" w:bottom="1418" w:left="1418" w:header="709" w:footer="596" w:gutter="0"/>
          <w:cols w:space="708"/>
          <w:docGrid w:linePitch="360"/>
        </w:sectPr>
      </w:pPr>
      <w:r w:rsidRPr="00C611E3">
        <w:rPr>
          <w:rFonts w:ascii="Arial" w:hAnsi="Arial" w:cs="Arial"/>
          <w:color w:val="000000"/>
          <w:sz w:val="18"/>
          <w:szCs w:val="18"/>
        </w:rPr>
        <w:t> </w:t>
      </w:r>
    </w:p>
    <w:p w14:paraId="11C88095" w14:textId="4349341D" w:rsidR="00DB151B" w:rsidRDefault="00DB151B" w:rsidP="00C611E3">
      <w:pPr>
        <w:spacing w:after="0"/>
        <w:jc w:val="right"/>
        <w:rPr>
          <w:rFonts w:ascii="Arial" w:hAnsi="Arial" w:cs="Arial"/>
          <w:sz w:val="18"/>
          <w:szCs w:val="18"/>
        </w:rPr>
      </w:pPr>
      <w:r w:rsidRPr="00C611E3">
        <w:rPr>
          <w:rFonts w:ascii="Arial" w:hAnsi="Arial" w:cs="Arial"/>
          <w:sz w:val="18"/>
          <w:szCs w:val="18"/>
        </w:rPr>
        <w:lastRenderedPageBreak/>
        <w:t xml:space="preserve">Obrazec št: </w:t>
      </w:r>
      <w:r w:rsidR="00580785">
        <w:rPr>
          <w:rFonts w:ascii="Arial" w:hAnsi="Arial" w:cs="Arial"/>
          <w:sz w:val="18"/>
          <w:szCs w:val="18"/>
        </w:rPr>
        <w:t>2</w:t>
      </w:r>
    </w:p>
    <w:p w14:paraId="2777EF9C" w14:textId="6B76BCDB" w:rsidR="00F52205" w:rsidRPr="00C611E3" w:rsidRDefault="00F52205" w:rsidP="00F52205">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Arial" w:hAnsi="Arial" w:cs="Arial"/>
          <w:sz w:val="18"/>
          <w:szCs w:val="18"/>
        </w:rPr>
      </w:pPr>
      <w:r>
        <w:rPr>
          <w:rFonts w:ascii="Arial" w:hAnsi="Arial" w:cs="Arial"/>
          <w:sz w:val="18"/>
          <w:szCs w:val="18"/>
        </w:rPr>
        <w:t>P</w:t>
      </w:r>
      <w:r w:rsidR="003F61FC">
        <w:rPr>
          <w:rFonts w:ascii="Arial" w:hAnsi="Arial" w:cs="Arial"/>
          <w:sz w:val="18"/>
          <w:szCs w:val="18"/>
        </w:rPr>
        <w:t>onudbeni p</w:t>
      </w:r>
      <w:r>
        <w:rPr>
          <w:rFonts w:ascii="Arial" w:hAnsi="Arial" w:cs="Arial"/>
          <w:sz w:val="18"/>
          <w:szCs w:val="18"/>
        </w:rPr>
        <w:t>redračun</w:t>
      </w:r>
    </w:p>
    <w:p w14:paraId="3F300857" w14:textId="77777777" w:rsidR="00F52205" w:rsidRPr="00C611E3" w:rsidRDefault="00F52205" w:rsidP="00F52205">
      <w:pPr>
        <w:spacing w:after="0"/>
        <w:jc w:val="both"/>
        <w:rPr>
          <w:rFonts w:ascii="Arial" w:hAnsi="Arial" w:cs="Arial"/>
          <w:sz w:val="18"/>
          <w:szCs w:val="18"/>
        </w:rPr>
      </w:pPr>
    </w:p>
    <w:p w14:paraId="30BCD530" w14:textId="77777777" w:rsidR="00F52205" w:rsidRPr="00C611E3" w:rsidRDefault="00F52205" w:rsidP="00F52205">
      <w:pPr>
        <w:spacing w:after="0"/>
        <w:jc w:val="both"/>
        <w:rPr>
          <w:rFonts w:ascii="Arial" w:hAnsi="Arial" w:cs="Arial"/>
          <w:b/>
          <w:sz w:val="18"/>
          <w:szCs w:val="18"/>
        </w:rPr>
      </w:pPr>
      <w:r w:rsidRPr="00C611E3">
        <w:rPr>
          <w:rFonts w:ascii="Arial" w:hAnsi="Arial" w:cs="Arial"/>
          <w:b/>
          <w:color w:val="000000"/>
          <w:sz w:val="18"/>
          <w:szCs w:val="18"/>
        </w:rPr>
        <w:t>I. Ponudba številka: __________________________</w:t>
      </w:r>
    </w:p>
    <w:p w14:paraId="0013392C" w14:textId="68493E81" w:rsidR="00F52205" w:rsidRPr="000E7ACC" w:rsidRDefault="00F52205" w:rsidP="00F52205">
      <w:pPr>
        <w:spacing w:after="0"/>
        <w:jc w:val="both"/>
        <w:rPr>
          <w:rFonts w:ascii="Arial" w:hAnsi="Arial" w:cs="Arial"/>
          <w:color w:val="000000"/>
          <w:sz w:val="18"/>
          <w:szCs w:val="18"/>
        </w:rPr>
      </w:pPr>
      <w:r w:rsidRPr="00C611E3">
        <w:rPr>
          <w:rFonts w:ascii="Arial" w:hAnsi="Arial" w:cs="Arial"/>
          <w:color w:val="000000"/>
          <w:sz w:val="18"/>
          <w:szCs w:val="18"/>
        </w:rPr>
        <w:t> </w:t>
      </w:r>
    </w:p>
    <w:p w14:paraId="7C84FF2F" w14:textId="77777777" w:rsidR="00F52205" w:rsidRPr="00C611E3" w:rsidRDefault="00F52205" w:rsidP="00F52205">
      <w:pPr>
        <w:spacing w:after="0"/>
        <w:jc w:val="both"/>
        <w:rPr>
          <w:rFonts w:ascii="Arial" w:hAnsi="Arial" w:cs="Arial"/>
          <w:color w:val="000000"/>
          <w:sz w:val="18"/>
          <w:szCs w:val="18"/>
        </w:rPr>
      </w:pPr>
      <w:r w:rsidRPr="00C611E3">
        <w:rPr>
          <w:rFonts w:ascii="Arial" w:hAnsi="Arial" w:cs="Arial"/>
          <w:b/>
          <w:color w:val="000000"/>
          <w:sz w:val="18"/>
          <w:szCs w:val="18"/>
        </w:rPr>
        <w:t>Naziv ponudnika</w:t>
      </w:r>
      <w:r w:rsidRPr="00C611E3">
        <w:rPr>
          <w:rFonts w:ascii="Arial" w:hAnsi="Arial" w:cs="Arial"/>
          <w:color w:val="000000"/>
          <w:sz w:val="18"/>
          <w:szCs w:val="18"/>
        </w:rPr>
        <w:t>: __________________________________________________________________</w:t>
      </w:r>
    </w:p>
    <w:p w14:paraId="1EF60D18" w14:textId="77777777" w:rsidR="00F52205" w:rsidRPr="00C611E3" w:rsidRDefault="00F52205" w:rsidP="00F52205">
      <w:pPr>
        <w:spacing w:after="0"/>
        <w:jc w:val="both"/>
        <w:rPr>
          <w:rFonts w:ascii="Arial" w:hAnsi="Arial" w:cs="Arial"/>
          <w:b/>
          <w:color w:val="000000"/>
          <w:sz w:val="18"/>
          <w:szCs w:val="18"/>
        </w:rPr>
      </w:pPr>
    </w:p>
    <w:p w14:paraId="606122CA" w14:textId="77777777" w:rsidR="00F52205" w:rsidRPr="00C611E3" w:rsidRDefault="00F52205" w:rsidP="00F52205">
      <w:pPr>
        <w:spacing w:after="0"/>
        <w:jc w:val="both"/>
        <w:rPr>
          <w:rFonts w:ascii="Arial" w:hAnsi="Arial" w:cs="Arial"/>
          <w:sz w:val="18"/>
          <w:szCs w:val="18"/>
        </w:rPr>
      </w:pPr>
      <w:r w:rsidRPr="00C611E3">
        <w:rPr>
          <w:rFonts w:ascii="Arial" w:hAnsi="Arial" w:cs="Arial"/>
          <w:b/>
          <w:color w:val="000000"/>
          <w:sz w:val="18"/>
          <w:szCs w:val="18"/>
        </w:rPr>
        <w:t>Naslov ponudnika</w:t>
      </w:r>
      <w:r w:rsidRPr="00C611E3">
        <w:rPr>
          <w:rFonts w:ascii="Arial" w:hAnsi="Arial" w:cs="Arial"/>
          <w:color w:val="000000"/>
          <w:sz w:val="18"/>
          <w:szCs w:val="18"/>
        </w:rPr>
        <w:t>: _________________________________________________________________</w:t>
      </w:r>
    </w:p>
    <w:p w14:paraId="23CAEDF2" w14:textId="168E330D" w:rsidR="00F52205" w:rsidRPr="00C611E3" w:rsidRDefault="00F52205" w:rsidP="00F52205">
      <w:pPr>
        <w:spacing w:after="0"/>
        <w:jc w:val="both"/>
        <w:rPr>
          <w:rFonts w:ascii="Arial" w:hAnsi="Arial" w:cs="Arial"/>
          <w:color w:val="000000"/>
          <w:sz w:val="18"/>
          <w:szCs w:val="18"/>
        </w:rPr>
      </w:pPr>
    </w:p>
    <w:p w14:paraId="3B1725AC" w14:textId="320FA401" w:rsidR="00F52205" w:rsidRPr="008878AD" w:rsidRDefault="00F52205" w:rsidP="008878AD">
      <w:pPr>
        <w:pStyle w:val="Noga"/>
        <w:jc w:val="both"/>
        <w:rPr>
          <w:rFonts w:ascii="Arial" w:hAnsi="Arial" w:cs="Arial"/>
          <w:sz w:val="18"/>
          <w:szCs w:val="18"/>
        </w:rPr>
      </w:pPr>
      <w:r w:rsidRPr="008878AD">
        <w:rPr>
          <w:rFonts w:ascii="Arial" w:hAnsi="Arial" w:cs="Arial"/>
          <w:color w:val="000000"/>
          <w:sz w:val="18"/>
          <w:szCs w:val="18"/>
        </w:rPr>
        <w:t>Na osnovi povabila za naročilo »</w:t>
      </w:r>
      <w:r w:rsidR="008878AD" w:rsidRPr="008878AD">
        <w:rPr>
          <w:rFonts w:ascii="Arial" w:hAnsi="Arial" w:cs="Arial"/>
          <w:sz w:val="18"/>
          <w:szCs w:val="18"/>
        </w:rPr>
        <w:t>Prevozi osnovnošolskih otrok v Občini Mirna Peč za Osnovno šolo Toneta Pavčka za šolsko leto 2024/2025, z možnostjo podaljšanja v skladu s 5. odst. 46. člena ZJN-3 za šolski leti 2025/2026 in 2026/2027</w:t>
      </w:r>
      <w:r w:rsidR="00847520">
        <w:rPr>
          <w:rFonts w:ascii="Arial" w:hAnsi="Arial" w:cs="Arial"/>
          <w:sz w:val="18"/>
          <w:szCs w:val="18"/>
        </w:rPr>
        <w:t xml:space="preserve"> (ponovitev)</w:t>
      </w:r>
      <w:r w:rsidRPr="008878AD">
        <w:rPr>
          <w:rFonts w:ascii="Arial" w:hAnsi="Arial" w:cs="Arial"/>
          <w:color w:val="000000"/>
          <w:sz w:val="18"/>
          <w:szCs w:val="18"/>
        </w:rPr>
        <w:t>« dajemo ponudbo  kot sledi:</w:t>
      </w:r>
    </w:p>
    <w:p w14:paraId="020CF947" w14:textId="77777777" w:rsidR="00F52205" w:rsidRPr="00C611E3" w:rsidRDefault="00F52205" w:rsidP="00F52205">
      <w:pPr>
        <w:spacing w:after="0"/>
        <w:jc w:val="both"/>
        <w:rPr>
          <w:rFonts w:ascii="Arial" w:hAnsi="Arial" w:cs="Arial"/>
          <w:color w:val="000000"/>
          <w:sz w:val="18"/>
          <w:szCs w:val="18"/>
        </w:rPr>
      </w:pPr>
    </w:p>
    <w:p w14:paraId="46C3B856" w14:textId="77777777" w:rsidR="00F52205" w:rsidRDefault="00F52205" w:rsidP="00F52205">
      <w:pPr>
        <w:spacing w:after="0"/>
        <w:rPr>
          <w:rFonts w:ascii="Arial" w:hAnsi="Arial" w:cs="Arial"/>
          <w:b/>
          <w:color w:val="000000"/>
          <w:sz w:val="18"/>
          <w:szCs w:val="18"/>
        </w:rPr>
      </w:pPr>
      <w:r w:rsidRPr="00C611E3">
        <w:rPr>
          <w:rFonts w:ascii="Arial" w:hAnsi="Arial" w:cs="Arial"/>
          <w:b/>
          <w:color w:val="000000"/>
          <w:sz w:val="18"/>
          <w:szCs w:val="18"/>
        </w:rPr>
        <w:t xml:space="preserve">II. Ponudbena cena </w:t>
      </w:r>
    </w:p>
    <w:p w14:paraId="76DF2A2C" w14:textId="77777777" w:rsidR="00E84240" w:rsidRPr="00E84240" w:rsidRDefault="00E84240" w:rsidP="00F52205">
      <w:pPr>
        <w:spacing w:after="0"/>
        <w:rPr>
          <w:rFonts w:ascii="Arial" w:hAnsi="Arial" w:cs="Arial"/>
          <w:b/>
          <w:sz w:val="18"/>
          <w:szCs w:val="18"/>
        </w:rPr>
      </w:pPr>
    </w:p>
    <w:p w14:paraId="1CA04588" w14:textId="785F2D2E" w:rsidR="00E84240" w:rsidRPr="00E84240" w:rsidRDefault="00E84240" w:rsidP="00E84240">
      <w:pPr>
        <w:jc w:val="both"/>
        <w:rPr>
          <w:rFonts w:ascii="Arial" w:hAnsi="Arial" w:cs="Arial"/>
          <w:sz w:val="18"/>
          <w:szCs w:val="18"/>
        </w:rPr>
      </w:pPr>
      <w:r w:rsidRPr="00E84240">
        <w:rPr>
          <w:rFonts w:ascii="Arial" w:hAnsi="Arial" w:cs="Arial"/>
          <w:sz w:val="18"/>
          <w:szCs w:val="18"/>
        </w:rPr>
        <w:t>Število kilometrov po razpisni dokumentaciji je 21</w:t>
      </w:r>
      <w:r w:rsidR="001073DA">
        <w:rPr>
          <w:rFonts w:ascii="Arial" w:hAnsi="Arial" w:cs="Arial"/>
          <w:sz w:val="18"/>
          <w:szCs w:val="18"/>
        </w:rPr>
        <w:t>6</w:t>
      </w:r>
      <w:r w:rsidRPr="00E84240">
        <w:rPr>
          <w:rFonts w:ascii="Arial" w:hAnsi="Arial" w:cs="Arial"/>
          <w:sz w:val="18"/>
          <w:szCs w:val="18"/>
        </w:rPr>
        <w:t xml:space="preserve"> km dnevno.</w:t>
      </w:r>
    </w:p>
    <w:p w14:paraId="263D08EC" w14:textId="7300FAE6" w:rsidR="00E84240" w:rsidRPr="00E84240" w:rsidRDefault="00E84240" w:rsidP="00E84240">
      <w:pPr>
        <w:jc w:val="both"/>
        <w:rPr>
          <w:rFonts w:ascii="Arial" w:hAnsi="Arial" w:cs="Arial"/>
          <w:sz w:val="18"/>
          <w:szCs w:val="18"/>
        </w:rPr>
      </w:pPr>
      <w:r w:rsidRPr="00E84240">
        <w:rPr>
          <w:rFonts w:ascii="Arial" w:hAnsi="Arial" w:cs="Arial"/>
          <w:sz w:val="18"/>
          <w:szCs w:val="18"/>
        </w:rPr>
        <w:t>Ponudbena cena za prevoženi kilometer razpisanih prevozov, brez davka na dodano vrednost, je:  ______________ EUR.</w:t>
      </w:r>
    </w:p>
    <w:p w14:paraId="2F3CCC3E" w14:textId="07A63156" w:rsidR="00E84240" w:rsidRPr="00E84240" w:rsidRDefault="00E84240" w:rsidP="00E84240">
      <w:pPr>
        <w:keepNext/>
        <w:jc w:val="both"/>
        <w:outlineLvl w:val="5"/>
        <w:rPr>
          <w:rFonts w:ascii="Arial" w:hAnsi="Arial" w:cs="Arial"/>
          <w:sz w:val="18"/>
          <w:szCs w:val="18"/>
        </w:rPr>
      </w:pPr>
      <w:r w:rsidRPr="00E84240">
        <w:rPr>
          <w:rFonts w:ascii="Arial" w:hAnsi="Arial" w:cs="Arial"/>
          <w:sz w:val="18"/>
          <w:szCs w:val="18"/>
        </w:rPr>
        <w:t>Ponudbena cena za prevoženi kilometer razpisanih prevozov, vključno z davkom na dodano vrednost, je:  ______________ EUR.</w:t>
      </w:r>
    </w:p>
    <w:p w14:paraId="4A7429F5" w14:textId="643B8804" w:rsidR="00E84240" w:rsidRDefault="00E84240" w:rsidP="00E84240">
      <w:pPr>
        <w:jc w:val="both"/>
        <w:rPr>
          <w:rFonts w:cs="Arial"/>
        </w:rPr>
      </w:pPr>
      <w:r w:rsidRPr="00E84240">
        <w:rPr>
          <w:rFonts w:ascii="Arial" w:hAnsi="Arial" w:cs="Arial"/>
          <w:sz w:val="18"/>
          <w:szCs w:val="18"/>
        </w:rPr>
        <w:t>Ponudbena vrednost za prevoze osnovnošolskih otrok v Občini Mirna Peč za šolsko leto 202</w:t>
      </w:r>
      <w:r w:rsidR="00D84EEF">
        <w:rPr>
          <w:rFonts w:ascii="Arial" w:hAnsi="Arial" w:cs="Arial"/>
          <w:sz w:val="18"/>
          <w:szCs w:val="18"/>
        </w:rPr>
        <w:t>4</w:t>
      </w:r>
      <w:r w:rsidRPr="00E84240">
        <w:rPr>
          <w:rFonts w:ascii="Arial" w:hAnsi="Arial" w:cs="Arial"/>
          <w:sz w:val="18"/>
          <w:szCs w:val="18"/>
        </w:rPr>
        <w:t>/</w:t>
      </w:r>
      <w:r w:rsidRPr="00EF7921">
        <w:rPr>
          <w:rFonts w:ascii="Arial" w:hAnsi="Arial" w:cs="Arial"/>
          <w:sz w:val="18"/>
          <w:szCs w:val="18"/>
        </w:rPr>
        <w:t>202</w:t>
      </w:r>
      <w:r w:rsidR="00D84EEF" w:rsidRPr="00EF7921">
        <w:rPr>
          <w:rFonts w:ascii="Arial" w:hAnsi="Arial" w:cs="Arial"/>
          <w:sz w:val="18"/>
          <w:szCs w:val="18"/>
        </w:rPr>
        <w:t>5</w:t>
      </w:r>
      <w:r w:rsidR="00EE2C57" w:rsidRPr="00A70CB7">
        <w:rPr>
          <w:rFonts w:ascii="Arial" w:hAnsi="Arial" w:cs="Arial"/>
          <w:color w:val="FF0000"/>
          <w:sz w:val="18"/>
          <w:szCs w:val="18"/>
        </w:rPr>
        <w:t xml:space="preserve"> (od novembra naprej)</w:t>
      </w:r>
      <w:r w:rsidRPr="00A70CB7">
        <w:rPr>
          <w:rFonts w:ascii="Arial" w:hAnsi="Arial" w:cs="Arial"/>
          <w:color w:val="FF0000"/>
          <w:sz w:val="18"/>
          <w:szCs w:val="18"/>
        </w:rPr>
        <w:t xml:space="preserve"> </w:t>
      </w:r>
      <w:r w:rsidRPr="00E84240">
        <w:rPr>
          <w:rFonts w:ascii="Arial" w:hAnsi="Arial" w:cs="Arial"/>
          <w:sz w:val="18"/>
          <w:szCs w:val="18"/>
        </w:rPr>
        <w:t>v zgoraj navedeni osnovni šoli in po voznih redih, ki so navedeni v razpisni dokumentaciji je:</w:t>
      </w:r>
      <w:r w:rsidR="00FB7437">
        <w:rPr>
          <w:rFonts w:ascii="Arial" w:hAnsi="Arial" w:cs="Arial"/>
          <w:sz w:val="18"/>
          <w:szCs w:val="18"/>
        </w:rPr>
        <w:t xml:space="preserve"> </w:t>
      </w:r>
      <w:r w:rsidRPr="00E84240">
        <w:rPr>
          <w:rFonts w:ascii="Arial" w:hAnsi="Arial" w:cs="Arial"/>
          <w:sz w:val="18"/>
          <w:szCs w:val="18"/>
        </w:rPr>
        <w:t>__________ EUR z DDV za km x  21</w:t>
      </w:r>
      <w:r w:rsidR="001073DA">
        <w:rPr>
          <w:rFonts w:ascii="Arial" w:hAnsi="Arial" w:cs="Arial"/>
          <w:sz w:val="18"/>
          <w:szCs w:val="18"/>
        </w:rPr>
        <w:t>6</w:t>
      </w:r>
      <w:r w:rsidRPr="00E84240">
        <w:rPr>
          <w:rFonts w:ascii="Arial" w:hAnsi="Arial" w:cs="Arial"/>
          <w:sz w:val="18"/>
          <w:szCs w:val="18"/>
        </w:rPr>
        <w:t xml:space="preserve"> km dnevno  x  </w:t>
      </w:r>
      <w:r w:rsidRPr="00EF7921">
        <w:rPr>
          <w:rFonts w:ascii="Arial" w:hAnsi="Arial" w:cs="Arial"/>
          <w:color w:val="FF0000"/>
          <w:sz w:val="18"/>
          <w:szCs w:val="18"/>
        </w:rPr>
        <w:t>1</w:t>
      </w:r>
      <w:r w:rsidR="00EE2C57" w:rsidRPr="00EF7921">
        <w:rPr>
          <w:rFonts w:ascii="Arial" w:hAnsi="Arial" w:cs="Arial"/>
          <w:color w:val="FF0000"/>
          <w:sz w:val="18"/>
          <w:szCs w:val="18"/>
        </w:rPr>
        <w:t>37</w:t>
      </w:r>
      <w:r w:rsidRPr="00E84240">
        <w:rPr>
          <w:rFonts w:ascii="Arial" w:hAnsi="Arial" w:cs="Arial"/>
          <w:sz w:val="18"/>
          <w:szCs w:val="18"/>
        </w:rPr>
        <w:t xml:space="preserve"> šolskih dni  =  _________________ EUR z DDV.</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22"/>
        <w:gridCol w:w="1559"/>
        <w:gridCol w:w="1984"/>
        <w:gridCol w:w="3395"/>
      </w:tblGrid>
      <w:tr w:rsidR="00E84240" w14:paraId="2C859181" w14:textId="77777777" w:rsidTr="00E84240">
        <w:tc>
          <w:tcPr>
            <w:tcW w:w="2122" w:type="dxa"/>
            <w:tcBorders>
              <w:top w:val="single" w:sz="4" w:space="0" w:color="000000"/>
              <w:left w:val="single" w:sz="4" w:space="0" w:color="000000"/>
              <w:bottom w:val="single" w:sz="4" w:space="0" w:color="000000"/>
              <w:right w:val="single" w:sz="4" w:space="0" w:color="000000"/>
            </w:tcBorders>
            <w:vAlign w:val="center"/>
            <w:hideMark/>
          </w:tcPr>
          <w:p w14:paraId="3ADB9099" w14:textId="313555A5" w:rsidR="00E84240" w:rsidRPr="00E84240" w:rsidRDefault="00E84240" w:rsidP="00E84240">
            <w:pPr>
              <w:autoSpaceDE w:val="0"/>
              <w:autoSpaceDN w:val="0"/>
              <w:adjustRightInd w:val="0"/>
              <w:spacing w:after="0"/>
              <w:jc w:val="center"/>
              <w:rPr>
                <w:rFonts w:ascii="Arial" w:hAnsi="Arial" w:cs="Arial"/>
                <w:b/>
                <w:color w:val="000000"/>
                <w:sz w:val="18"/>
                <w:szCs w:val="18"/>
              </w:rPr>
            </w:pPr>
            <w:r w:rsidRPr="00E84240">
              <w:rPr>
                <w:rFonts w:ascii="Arial" w:hAnsi="Arial" w:cs="Arial"/>
                <w:b/>
                <w:color w:val="000000"/>
                <w:sz w:val="18"/>
                <w:szCs w:val="18"/>
              </w:rPr>
              <w:t>Cena v EUR brez DDV</w:t>
            </w:r>
            <w:r>
              <w:rPr>
                <w:rFonts w:ascii="Arial" w:hAnsi="Arial" w:cs="Arial"/>
                <w:b/>
                <w:color w:val="000000"/>
                <w:sz w:val="18"/>
                <w:szCs w:val="18"/>
              </w:rPr>
              <w:t xml:space="preserve"> / km</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144711CE" w14:textId="7C62C3E3" w:rsidR="00E84240" w:rsidRPr="00E84240" w:rsidRDefault="00E84240" w:rsidP="00E84240">
            <w:pPr>
              <w:autoSpaceDE w:val="0"/>
              <w:autoSpaceDN w:val="0"/>
              <w:adjustRightInd w:val="0"/>
              <w:spacing w:after="0"/>
              <w:jc w:val="center"/>
              <w:rPr>
                <w:rFonts w:ascii="Arial" w:hAnsi="Arial" w:cs="Arial"/>
                <w:b/>
                <w:color w:val="000000"/>
                <w:sz w:val="18"/>
                <w:szCs w:val="18"/>
              </w:rPr>
            </w:pPr>
            <w:r w:rsidRPr="00E84240">
              <w:rPr>
                <w:rFonts w:ascii="Arial" w:hAnsi="Arial" w:cs="Arial"/>
                <w:b/>
                <w:color w:val="000000"/>
                <w:sz w:val="18"/>
                <w:szCs w:val="18"/>
              </w:rPr>
              <w:t>DDV</w:t>
            </w:r>
            <w:r>
              <w:rPr>
                <w:rFonts w:ascii="Arial" w:hAnsi="Arial" w:cs="Arial"/>
                <w:b/>
                <w:color w:val="000000"/>
                <w:sz w:val="18"/>
                <w:szCs w:val="18"/>
              </w:rPr>
              <w:t xml:space="preserve"> v EUR</w:t>
            </w:r>
          </w:p>
        </w:tc>
        <w:tc>
          <w:tcPr>
            <w:tcW w:w="1984" w:type="dxa"/>
            <w:tcBorders>
              <w:top w:val="single" w:sz="4" w:space="0" w:color="000000"/>
              <w:left w:val="single" w:sz="4" w:space="0" w:color="000000"/>
              <w:bottom w:val="single" w:sz="4" w:space="0" w:color="000000"/>
              <w:right w:val="single" w:sz="4" w:space="0" w:color="000000"/>
            </w:tcBorders>
            <w:vAlign w:val="center"/>
            <w:hideMark/>
          </w:tcPr>
          <w:p w14:paraId="0582C59C" w14:textId="46D85E20" w:rsidR="00E84240" w:rsidRPr="00E84240" w:rsidRDefault="00E84240" w:rsidP="00E84240">
            <w:pPr>
              <w:autoSpaceDE w:val="0"/>
              <w:autoSpaceDN w:val="0"/>
              <w:adjustRightInd w:val="0"/>
              <w:spacing w:after="0"/>
              <w:jc w:val="center"/>
              <w:rPr>
                <w:rFonts w:ascii="Arial" w:hAnsi="Arial" w:cs="Arial"/>
                <w:b/>
                <w:color w:val="000000"/>
                <w:sz w:val="18"/>
                <w:szCs w:val="18"/>
              </w:rPr>
            </w:pPr>
            <w:r w:rsidRPr="00E84240">
              <w:rPr>
                <w:rFonts w:ascii="Arial" w:hAnsi="Arial" w:cs="Arial"/>
                <w:b/>
                <w:color w:val="000000"/>
                <w:sz w:val="18"/>
                <w:szCs w:val="18"/>
              </w:rPr>
              <w:t>Cena v EUR z DDV</w:t>
            </w:r>
            <w:r>
              <w:rPr>
                <w:rFonts w:ascii="Arial" w:hAnsi="Arial" w:cs="Arial"/>
                <w:b/>
                <w:color w:val="000000"/>
                <w:sz w:val="18"/>
                <w:szCs w:val="18"/>
              </w:rPr>
              <w:t xml:space="preserve"> / km</w:t>
            </w:r>
          </w:p>
        </w:tc>
        <w:tc>
          <w:tcPr>
            <w:tcW w:w="3395" w:type="dxa"/>
            <w:tcBorders>
              <w:top w:val="single" w:sz="4" w:space="0" w:color="000000"/>
              <w:left w:val="single" w:sz="4" w:space="0" w:color="000000"/>
              <w:bottom w:val="single" w:sz="4" w:space="0" w:color="000000"/>
              <w:right w:val="single" w:sz="4" w:space="0" w:color="000000"/>
            </w:tcBorders>
            <w:vAlign w:val="center"/>
            <w:hideMark/>
          </w:tcPr>
          <w:p w14:paraId="04E3A6E0" w14:textId="0A1C4467" w:rsidR="00E84240" w:rsidRPr="00E84240" w:rsidRDefault="00E84240" w:rsidP="00E84240">
            <w:pPr>
              <w:autoSpaceDE w:val="0"/>
              <w:autoSpaceDN w:val="0"/>
              <w:adjustRightInd w:val="0"/>
              <w:spacing w:after="0"/>
              <w:jc w:val="center"/>
              <w:rPr>
                <w:rFonts w:ascii="Arial" w:hAnsi="Arial" w:cs="Arial"/>
                <w:b/>
                <w:color w:val="000000"/>
                <w:sz w:val="18"/>
                <w:szCs w:val="18"/>
              </w:rPr>
            </w:pPr>
            <w:r w:rsidRPr="00E84240">
              <w:rPr>
                <w:rFonts w:ascii="Arial" w:hAnsi="Arial" w:cs="Arial"/>
                <w:b/>
                <w:sz w:val="18"/>
                <w:szCs w:val="18"/>
              </w:rPr>
              <w:t>Skupna ponudbena vrednost za šol. leto 202</w:t>
            </w:r>
            <w:r>
              <w:rPr>
                <w:rFonts w:ascii="Arial" w:hAnsi="Arial" w:cs="Arial"/>
                <w:b/>
                <w:sz w:val="18"/>
                <w:szCs w:val="18"/>
              </w:rPr>
              <w:t>4</w:t>
            </w:r>
            <w:r w:rsidRPr="00E84240">
              <w:rPr>
                <w:rFonts w:ascii="Arial" w:hAnsi="Arial" w:cs="Arial"/>
                <w:b/>
                <w:sz w:val="18"/>
                <w:szCs w:val="18"/>
              </w:rPr>
              <w:t>/202</w:t>
            </w:r>
            <w:r>
              <w:rPr>
                <w:rFonts w:ascii="Arial" w:hAnsi="Arial" w:cs="Arial"/>
                <w:b/>
                <w:sz w:val="18"/>
                <w:szCs w:val="18"/>
              </w:rPr>
              <w:t>5</w:t>
            </w:r>
            <w:r w:rsidRPr="00E84240">
              <w:rPr>
                <w:rFonts w:ascii="Arial" w:hAnsi="Arial" w:cs="Arial"/>
                <w:b/>
                <w:sz w:val="18"/>
                <w:szCs w:val="18"/>
              </w:rPr>
              <w:t xml:space="preserve"> z DDV (21</w:t>
            </w:r>
            <w:r w:rsidR="001073DA">
              <w:rPr>
                <w:rFonts w:ascii="Arial" w:hAnsi="Arial" w:cs="Arial"/>
                <w:b/>
                <w:sz w:val="18"/>
                <w:szCs w:val="18"/>
              </w:rPr>
              <w:t>6</w:t>
            </w:r>
            <w:r w:rsidRPr="00E84240">
              <w:rPr>
                <w:rFonts w:ascii="Arial" w:hAnsi="Arial" w:cs="Arial"/>
                <w:b/>
                <w:sz w:val="18"/>
                <w:szCs w:val="18"/>
              </w:rPr>
              <w:t xml:space="preserve"> km dnevno x </w:t>
            </w:r>
            <w:r w:rsidRPr="00A70CB7">
              <w:rPr>
                <w:rFonts w:ascii="Arial" w:hAnsi="Arial" w:cs="Arial"/>
                <w:b/>
                <w:color w:val="FF0000"/>
                <w:sz w:val="18"/>
                <w:szCs w:val="18"/>
              </w:rPr>
              <w:t>1</w:t>
            </w:r>
            <w:r w:rsidR="00EE2C57" w:rsidRPr="00A70CB7">
              <w:rPr>
                <w:rFonts w:ascii="Arial" w:hAnsi="Arial" w:cs="Arial"/>
                <w:b/>
                <w:color w:val="FF0000"/>
                <w:sz w:val="18"/>
                <w:szCs w:val="18"/>
              </w:rPr>
              <w:t>37</w:t>
            </w:r>
            <w:r w:rsidRPr="00E84240">
              <w:rPr>
                <w:rFonts w:ascii="Arial" w:hAnsi="Arial" w:cs="Arial"/>
                <w:b/>
                <w:sz w:val="18"/>
                <w:szCs w:val="18"/>
              </w:rPr>
              <w:t xml:space="preserve"> šolskih dni)</w:t>
            </w:r>
          </w:p>
        </w:tc>
      </w:tr>
      <w:tr w:rsidR="00E84240" w14:paraId="4FBAB6D2" w14:textId="77777777" w:rsidTr="00E84240">
        <w:tc>
          <w:tcPr>
            <w:tcW w:w="2122" w:type="dxa"/>
            <w:tcBorders>
              <w:top w:val="single" w:sz="4" w:space="0" w:color="000000"/>
              <w:left w:val="single" w:sz="4" w:space="0" w:color="000000"/>
              <w:bottom w:val="single" w:sz="4" w:space="0" w:color="000000"/>
              <w:right w:val="single" w:sz="4" w:space="0" w:color="000000"/>
            </w:tcBorders>
          </w:tcPr>
          <w:p w14:paraId="1B2BC933" w14:textId="77777777" w:rsidR="00E84240" w:rsidRPr="00E84240" w:rsidRDefault="00E84240">
            <w:pPr>
              <w:autoSpaceDE w:val="0"/>
              <w:autoSpaceDN w:val="0"/>
              <w:adjustRightInd w:val="0"/>
              <w:rPr>
                <w:rFonts w:ascii="Arial" w:hAnsi="Arial" w:cs="Arial"/>
                <w:color w:val="000000"/>
                <w:sz w:val="18"/>
                <w:szCs w:val="18"/>
              </w:rPr>
            </w:pPr>
          </w:p>
          <w:p w14:paraId="79D25A01" w14:textId="77777777" w:rsidR="00E84240" w:rsidRPr="00E84240" w:rsidRDefault="00E84240">
            <w:pPr>
              <w:autoSpaceDE w:val="0"/>
              <w:autoSpaceDN w:val="0"/>
              <w:adjustRightInd w:val="0"/>
              <w:rPr>
                <w:rFonts w:ascii="Arial" w:hAnsi="Arial" w:cs="Arial"/>
                <w:color w:val="000000"/>
                <w:sz w:val="18"/>
                <w:szCs w:val="18"/>
              </w:rPr>
            </w:pPr>
          </w:p>
          <w:p w14:paraId="15D3C636" w14:textId="77777777" w:rsidR="00E84240" w:rsidRPr="00E84240" w:rsidRDefault="00E84240">
            <w:pPr>
              <w:autoSpaceDE w:val="0"/>
              <w:autoSpaceDN w:val="0"/>
              <w:adjustRightInd w:val="0"/>
              <w:rPr>
                <w:rFonts w:ascii="Arial" w:hAnsi="Arial" w:cs="Arial"/>
                <w:color w:val="000000"/>
                <w:sz w:val="18"/>
                <w:szCs w:val="18"/>
              </w:rPr>
            </w:pPr>
          </w:p>
        </w:tc>
        <w:tc>
          <w:tcPr>
            <w:tcW w:w="1559" w:type="dxa"/>
            <w:tcBorders>
              <w:top w:val="single" w:sz="4" w:space="0" w:color="000000"/>
              <w:left w:val="single" w:sz="4" w:space="0" w:color="000000"/>
              <w:bottom w:val="single" w:sz="4" w:space="0" w:color="000000"/>
              <w:right w:val="single" w:sz="4" w:space="0" w:color="000000"/>
            </w:tcBorders>
          </w:tcPr>
          <w:p w14:paraId="7867C42E" w14:textId="77777777" w:rsidR="00E84240" w:rsidRPr="00E84240" w:rsidRDefault="00E84240">
            <w:pPr>
              <w:autoSpaceDE w:val="0"/>
              <w:autoSpaceDN w:val="0"/>
              <w:adjustRightInd w:val="0"/>
              <w:rPr>
                <w:rFonts w:ascii="Arial" w:hAnsi="Arial" w:cs="Arial"/>
                <w:color w:val="000000"/>
                <w:sz w:val="18"/>
                <w:szCs w:val="18"/>
              </w:rPr>
            </w:pPr>
          </w:p>
        </w:tc>
        <w:tc>
          <w:tcPr>
            <w:tcW w:w="1984" w:type="dxa"/>
            <w:tcBorders>
              <w:top w:val="single" w:sz="4" w:space="0" w:color="000000"/>
              <w:left w:val="single" w:sz="4" w:space="0" w:color="000000"/>
              <w:bottom w:val="single" w:sz="4" w:space="0" w:color="000000"/>
              <w:right w:val="single" w:sz="4" w:space="0" w:color="000000"/>
            </w:tcBorders>
          </w:tcPr>
          <w:p w14:paraId="3FDE0C40" w14:textId="77777777" w:rsidR="00E84240" w:rsidRPr="00E84240" w:rsidRDefault="00E84240">
            <w:pPr>
              <w:autoSpaceDE w:val="0"/>
              <w:autoSpaceDN w:val="0"/>
              <w:adjustRightInd w:val="0"/>
              <w:rPr>
                <w:rFonts w:ascii="Arial" w:hAnsi="Arial" w:cs="Arial"/>
                <w:color w:val="000000"/>
                <w:sz w:val="18"/>
                <w:szCs w:val="18"/>
              </w:rPr>
            </w:pPr>
          </w:p>
        </w:tc>
        <w:tc>
          <w:tcPr>
            <w:tcW w:w="3395" w:type="dxa"/>
            <w:tcBorders>
              <w:top w:val="single" w:sz="4" w:space="0" w:color="000000"/>
              <w:left w:val="single" w:sz="4" w:space="0" w:color="000000"/>
              <w:bottom w:val="single" w:sz="4" w:space="0" w:color="000000"/>
              <w:right w:val="single" w:sz="4" w:space="0" w:color="000000"/>
            </w:tcBorders>
          </w:tcPr>
          <w:p w14:paraId="4488D0B0" w14:textId="77777777" w:rsidR="00E84240" w:rsidRPr="00E84240" w:rsidRDefault="00E84240">
            <w:pPr>
              <w:autoSpaceDE w:val="0"/>
              <w:autoSpaceDN w:val="0"/>
              <w:adjustRightInd w:val="0"/>
              <w:rPr>
                <w:rFonts w:ascii="Arial" w:hAnsi="Arial" w:cs="Arial"/>
                <w:color w:val="000000"/>
                <w:sz w:val="18"/>
                <w:szCs w:val="18"/>
              </w:rPr>
            </w:pPr>
          </w:p>
        </w:tc>
      </w:tr>
    </w:tbl>
    <w:p w14:paraId="796C9604" w14:textId="77777777" w:rsidR="00E84240" w:rsidRDefault="00E84240" w:rsidP="000E7ACC">
      <w:pPr>
        <w:autoSpaceDE w:val="0"/>
        <w:autoSpaceDN w:val="0"/>
        <w:adjustRightInd w:val="0"/>
        <w:jc w:val="both"/>
        <w:rPr>
          <w:rFonts w:ascii="Arial" w:hAnsi="Arial" w:cs="Arial"/>
          <w:b/>
          <w:bCs/>
          <w:color w:val="000000"/>
          <w:sz w:val="18"/>
          <w:szCs w:val="18"/>
        </w:rPr>
      </w:pPr>
    </w:p>
    <w:p w14:paraId="138260EA" w14:textId="24FFA4D3" w:rsidR="000E7ACC" w:rsidRPr="000E7ACC" w:rsidRDefault="000E7ACC" w:rsidP="000E7ACC">
      <w:pPr>
        <w:autoSpaceDE w:val="0"/>
        <w:autoSpaceDN w:val="0"/>
        <w:adjustRightInd w:val="0"/>
        <w:jc w:val="both"/>
        <w:rPr>
          <w:rFonts w:ascii="Arial" w:hAnsi="Arial" w:cs="Arial"/>
          <w:i/>
          <w:iCs/>
          <w:color w:val="000000"/>
          <w:sz w:val="18"/>
          <w:szCs w:val="18"/>
        </w:rPr>
      </w:pPr>
      <w:r>
        <w:rPr>
          <w:rFonts w:ascii="Arial" w:hAnsi="Arial" w:cs="Arial"/>
          <w:b/>
          <w:bCs/>
          <w:color w:val="000000"/>
          <w:sz w:val="18"/>
          <w:szCs w:val="18"/>
        </w:rPr>
        <w:t>I</w:t>
      </w:r>
      <w:r w:rsidR="00FB7437">
        <w:rPr>
          <w:rFonts w:ascii="Arial" w:hAnsi="Arial" w:cs="Arial"/>
          <w:b/>
          <w:bCs/>
          <w:color w:val="000000"/>
          <w:sz w:val="18"/>
          <w:szCs w:val="18"/>
        </w:rPr>
        <w:t>II</w:t>
      </w:r>
      <w:r>
        <w:rPr>
          <w:rFonts w:ascii="Arial" w:hAnsi="Arial" w:cs="Arial"/>
          <w:b/>
          <w:bCs/>
          <w:color w:val="000000"/>
          <w:sz w:val="18"/>
          <w:szCs w:val="18"/>
        </w:rPr>
        <w:t>.</w:t>
      </w:r>
      <w:r w:rsidRPr="000E7ACC">
        <w:rPr>
          <w:rFonts w:ascii="Arial" w:hAnsi="Arial" w:cs="Arial"/>
          <w:sz w:val="18"/>
          <w:szCs w:val="18"/>
        </w:rPr>
        <w:t xml:space="preserve"> </w:t>
      </w:r>
      <w:r>
        <w:rPr>
          <w:rFonts w:ascii="Arial" w:hAnsi="Arial" w:cs="Arial"/>
          <w:b/>
          <w:bCs/>
          <w:color w:val="000000"/>
          <w:sz w:val="18"/>
          <w:szCs w:val="18"/>
        </w:rPr>
        <w:t xml:space="preserve">Merilo - </w:t>
      </w:r>
      <w:r w:rsidRPr="000E7ACC">
        <w:rPr>
          <w:rFonts w:ascii="Arial" w:hAnsi="Arial" w:cs="Arial"/>
          <w:b/>
          <w:bCs/>
          <w:sz w:val="18"/>
          <w:szCs w:val="18"/>
        </w:rPr>
        <w:t>Podjetniška kolektivna pogodba</w:t>
      </w:r>
      <w:r>
        <w:rPr>
          <w:rFonts w:ascii="Arial" w:hAnsi="Arial" w:cs="Arial"/>
          <w:b/>
          <w:bCs/>
          <w:sz w:val="18"/>
          <w:szCs w:val="18"/>
        </w:rPr>
        <w:t xml:space="preserve"> </w:t>
      </w:r>
    </w:p>
    <w:p w14:paraId="3A2017DE" w14:textId="2C5EF053" w:rsidR="000E7ACC" w:rsidRPr="000E7ACC" w:rsidRDefault="000E7ACC" w:rsidP="000E7ACC">
      <w:pPr>
        <w:spacing w:before="225" w:after="225"/>
        <w:jc w:val="both"/>
        <w:rPr>
          <w:rFonts w:ascii="Arial" w:hAnsi="Arial" w:cs="Arial"/>
          <w:color w:val="000000"/>
          <w:sz w:val="18"/>
          <w:szCs w:val="18"/>
        </w:rPr>
      </w:pPr>
      <w:r w:rsidRPr="000E7ACC">
        <w:rPr>
          <w:rFonts w:ascii="Arial" w:hAnsi="Arial" w:cs="Arial"/>
          <w:color w:val="000000"/>
          <w:sz w:val="18"/>
          <w:szCs w:val="18"/>
        </w:rPr>
        <w:t xml:space="preserve">Razpolagamo </w:t>
      </w:r>
      <w:r>
        <w:rPr>
          <w:rFonts w:ascii="Arial" w:hAnsi="Arial" w:cs="Arial"/>
          <w:color w:val="000000"/>
          <w:sz w:val="18"/>
          <w:szCs w:val="18"/>
        </w:rPr>
        <w:t>s sklenjeno in veljavno podjetniško kolektivno pogodbo</w:t>
      </w:r>
      <w:r w:rsidRPr="000E7ACC">
        <w:rPr>
          <w:rFonts w:ascii="Arial" w:hAnsi="Arial" w:cs="Arial"/>
          <w:color w:val="000000"/>
          <w:sz w:val="18"/>
          <w:szCs w:val="18"/>
        </w:rPr>
        <w:t xml:space="preserve">: </w:t>
      </w:r>
      <w:r w:rsidRPr="000E7ACC">
        <w:rPr>
          <w:rFonts w:ascii="Arial" w:hAnsi="Arial" w:cs="Arial"/>
          <w:color w:val="000000"/>
          <w:sz w:val="18"/>
          <w:szCs w:val="18"/>
        </w:rPr>
        <w:tab/>
        <w:t>DA</w:t>
      </w:r>
      <w:r w:rsidRPr="000E7ACC">
        <w:rPr>
          <w:rFonts w:ascii="Arial" w:hAnsi="Arial" w:cs="Arial"/>
          <w:color w:val="000000"/>
          <w:sz w:val="18"/>
          <w:szCs w:val="18"/>
        </w:rPr>
        <w:tab/>
        <w:t>NE</w:t>
      </w:r>
    </w:p>
    <w:p w14:paraId="062BB87C" w14:textId="57A6388D" w:rsidR="000E7ACC" w:rsidRDefault="000E7ACC" w:rsidP="00F52205">
      <w:pPr>
        <w:spacing w:before="225" w:after="225"/>
        <w:jc w:val="both"/>
        <w:rPr>
          <w:rFonts w:ascii="Arial" w:hAnsi="Arial" w:cs="Arial"/>
          <w:b/>
          <w:bCs/>
          <w:color w:val="000000"/>
          <w:sz w:val="18"/>
          <w:szCs w:val="18"/>
        </w:rPr>
      </w:pPr>
      <w:r w:rsidRPr="00BE3183">
        <w:rPr>
          <w:rFonts w:ascii="Arial" w:hAnsi="Arial" w:cs="Arial"/>
          <w:i/>
          <w:iCs/>
          <w:color w:val="000000"/>
          <w:sz w:val="18"/>
          <w:szCs w:val="18"/>
        </w:rPr>
        <w:t>Dokazilo: Priložen veljaven certifikat.</w:t>
      </w:r>
    </w:p>
    <w:p w14:paraId="407190FD" w14:textId="77777777" w:rsidR="000E7ACC" w:rsidRDefault="000E7ACC" w:rsidP="000E7ACC">
      <w:pPr>
        <w:spacing w:after="0"/>
        <w:jc w:val="both"/>
        <w:rPr>
          <w:rFonts w:ascii="Arial" w:hAnsi="Arial" w:cs="Arial"/>
          <w:b/>
          <w:bCs/>
          <w:color w:val="000000"/>
          <w:sz w:val="18"/>
          <w:szCs w:val="18"/>
        </w:rPr>
      </w:pPr>
    </w:p>
    <w:p w14:paraId="12D79B13" w14:textId="7E62F63C" w:rsidR="00F52205" w:rsidRPr="00C611E3" w:rsidRDefault="00FB7437" w:rsidP="000E7ACC">
      <w:pPr>
        <w:spacing w:after="0"/>
        <w:jc w:val="both"/>
        <w:rPr>
          <w:rFonts w:ascii="Arial" w:hAnsi="Arial" w:cs="Arial"/>
          <w:sz w:val="18"/>
          <w:szCs w:val="18"/>
        </w:rPr>
      </w:pPr>
      <w:r>
        <w:rPr>
          <w:rFonts w:ascii="Arial" w:hAnsi="Arial" w:cs="Arial"/>
          <w:b/>
          <w:bCs/>
          <w:color w:val="000000"/>
          <w:sz w:val="18"/>
          <w:szCs w:val="18"/>
        </w:rPr>
        <w:t>I</w:t>
      </w:r>
      <w:r w:rsidR="000E7ACC">
        <w:rPr>
          <w:rFonts w:ascii="Arial" w:hAnsi="Arial" w:cs="Arial"/>
          <w:b/>
          <w:bCs/>
          <w:color w:val="000000"/>
          <w:sz w:val="18"/>
          <w:szCs w:val="18"/>
        </w:rPr>
        <w:t xml:space="preserve">V. </w:t>
      </w:r>
      <w:r w:rsidR="00F52205" w:rsidRPr="00C611E3">
        <w:rPr>
          <w:rFonts w:ascii="Arial" w:hAnsi="Arial" w:cs="Arial"/>
          <w:b/>
          <w:bCs/>
          <w:color w:val="000000"/>
          <w:sz w:val="18"/>
          <w:szCs w:val="18"/>
        </w:rPr>
        <w:t>Rok veljavnosti ponudb</w:t>
      </w:r>
      <w:r w:rsidR="00F52205" w:rsidRPr="00C611E3">
        <w:rPr>
          <w:rFonts w:ascii="Arial" w:hAnsi="Arial" w:cs="Arial"/>
          <w:color w:val="000000"/>
          <w:sz w:val="18"/>
          <w:szCs w:val="18"/>
        </w:rPr>
        <w:t>e Ponudba velja najmanj 90 dni od roka za predložitev ponudb.</w:t>
      </w:r>
    </w:p>
    <w:p w14:paraId="5FFB3EF9" w14:textId="77777777" w:rsidR="00F52205" w:rsidRPr="00C611E3" w:rsidRDefault="00F52205" w:rsidP="00F52205">
      <w:pPr>
        <w:spacing w:after="0"/>
        <w:rPr>
          <w:rFonts w:ascii="Arial" w:hAnsi="Arial" w:cs="Arial"/>
          <w:b/>
          <w:sz w:val="18"/>
          <w:szCs w:val="18"/>
        </w:rPr>
      </w:pPr>
    </w:p>
    <w:tbl>
      <w:tblPr>
        <w:tblStyle w:val="NormalTablePHPDOCX"/>
        <w:tblW w:w="5000" w:type="pct"/>
        <w:tblInd w:w="108" w:type="dxa"/>
        <w:tblLook w:val="04A0" w:firstRow="1" w:lastRow="0" w:firstColumn="1" w:lastColumn="0" w:noHBand="0" w:noVBand="1"/>
      </w:tblPr>
      <w:tblGrid>
        <w:gridCol w:w="4535"/>
        <w:gridCol w:w="4535"/>
      </w:tblGrid>
      <w:tr w:rsidR="00F52205" w:rsidRPr="00C611E3" w14:paraId="64B3922D" w14:textId="77777777" w:rsidTr="00D9167C">
        <w:tc>
          <w:tcPr>
            <w:tcW w:w="2500" w:type="pct"/>
            <w:tcMar>
              <w:top w:w="75" w:type="dxa"/>
              <w:bottom w:w="75" w:type="dxa"/>
            </w:tcMar>
            <w:vAlign w:val="center"/>
          </w:tcPr>
          <w:p w14:paraId="44ABBCE2" w14:textId="77777777" w:rsidR="00F52205" w:rsidRPr="00C611E3" w:rsidRDefault="00F52205" w:rsidP="00D9167C">
            <w:pPr>
              <w:jc w:val="both"/>
              <w:rPr>
                <w:rFonts w:ascii="Arial" w:hAnsi="Arial" w:cs="Arial"/>
                <w:sz w:val="18"/>
                <w:szCs w:val="18"/>
              </w:rPr>
            </w:pPr>
            <w:r w:rsidRPr="00C611E3">
              <w:rPr>
                <w:rFonts w:ascii="Arial" w:hAnsi="Arial" w:cs="Arial"/>
                <w:color w:val="000000"/>
                <w:position w:val="-2"/>
                <w:sz w:val="18"/>
                <w:szCs w:val="18"/>
              </w:rPr>
              <w:t>Kraj in datum:</w:t>
            </w:r>
          </w:p>
        </w:tc>
        <w:tc>
          <w:tcPr>
            <w:tcW w:w="0" w:type="auto"/>
            <w:tcMar>
              <w:top w:w="75" w:type="dxa"/>
              <w:bottom w:w="75" w:type="dxa"/>
            </w:tcMar>
            <w:vAlign w:val="center"/>
          </w:tcPr>
          <w:p w14:paraId="0B7A0F8F" w14:textId="77777777" w:rsidR="00F52205" w:rsidRPr="00C611E3" w:rsidRDefault="00F52205" w:rsidP="00D9167C">
            <w:pPr>
              <w:jc w:val="both"/>
              <w:rPr>
                <w:rFonts w:ascii="Arial" w:hAnsi="Arial" w:cs="Arial"/>
                <w:sz w:val="18"/>
                <w:szCs w:val="18"/>
              </w:rPr>
            </w:pPr>
            <w:r w:rsidRPr="00C611E3">
              <w:rPr>
                <w:rFonts w:ascii="Arial" w:hAnsi="Arial" w:cs="Arial"/>
                <w:color w:val="000000"/>
                <w:position w:val="-2"/>
                <w:sz w:val="18"/>
                <w:szCs w:val="18"/>
              </w:rPr>
              <w:t>Ime in priimek: _____________________</w:t>
            </w:r>
          </w:p>
        </w:tc>
      </w:tr>
      <w:tr w:rsidR="00F52205" w:rsidRPr="00C611E3" w14:paraId="4CEF19C4" w14:textId="77777777" w:rsidTr="00D9167C">
        <w:tc>
          <w:tcPr>
            <w:tcW w:w="2500" w:type="pct"/>
            <w:tcMar>
              <w:top w:w="75" w:type="dxa"/>
              <w:bottom w:w="75" w:type="dxa"/>
            </w:tcMar>
            <w:vAlign w:val="center"/>
          </w:tcPr>
          <w:p w14:paraId="57FBAF26" w14:textId="77777777" w:rsidR="00F52205" w:rsidRPr="00C611E3" w:rsidRDefault="00F52205" w:rsidP="00D9167C">
            <w:pPr>
              <w:jc w:val="both"/>
              <w:rPr>
                <w:rFonts w:ascii="Arial" w:hAnsi="Arial" w:cs="Arial"/>
                <w:sz w:val="18"/>
                <w:szCs w:val="18"/>
              </w:rPr>
            </w:pPr>
            <w:r w:rsidRPr="00C611E3">
              <w:rPr>
                <w:rFonts w:ascii="Arial" w:hAnsi="Arial" w:cs="Arial"/>
                <w:color w:val="000000"/>
                <w:position w:val="-2"/>
                <w:sz w:val="18"/>
                <w:szCs w:val="18"/>
              </w:rPr>
              <w:t> </w:t>
            </w:r>
          </w:p>
        </w:tc>
        <w:tc>
          <w:tcPr>
            <w:tcW w:w="0" w:type="auto"/>
            <w:tcMar>
              <w:top w:w="75" w:type="dxa"/>
              <w:bottom w:w="75" w:type="dxa"/>
            </w:tcMar>
            <w:vAlign w:val="center"/>
          </w:tcPr>
          <w:p w14:paraId="6D7B26BC" w14:textId="77777777" w:rsidR="00F52205" w:rsidRPr="00C611E3" w:rsidRDefault="00F52205" w:rsidP="00D9167C">
            <w:pPr>
              <w:jc w:val="both"/>
              <w:rPr>
                <w:rFonts w:ascii="Arial" w:hAnsi="Arial" w:cs="Arial"/>
                <w:sz w:val="18"/>
                <w:szCs w:val="18"/>
              </w:rPr>
            </w:pPr>
          </w:p>
          <w:p w14:paraId="2889E3A6" w14:textId="77777777" w:rsidR="00F52205" w:rsidRPr="00C611E3" w:rsidRDefault="00F52205" w:rsidP="00D9167C">
            <w:pPr>
              <w:jc w:val="both"/>
              <w:rPr>
                <w:rFonts w:ascii="Arial" w:hAnsi="Arial" w:cs="Arial"/>
                <w:sz w:val="18"/>
                <w:szCs w:val="18"/>
              </w:rPr>
            </w:pPr>
            <w:r w:rsidRPr="00C611E3">
              <w:rPr>
                <w:rFonts w:ascii="Arial" w:hAnsi="Arial" w:cs="Arial"/>
                <w:color w:val="A9A9A9"/>
                <w:position w:val="-2"/>
                <w:sz w:val="18"/>
                <w:szCs w:val="18"/>
              </w:rPr>
              <w:t>(žig in podpis)</w:t>
            </w:r>
          </w:p>
        </w:tc>
      </w:tr>
    </w:tbl>
    <w:p w14:paraId="0BBC5277" w14:textId="77777777" w:rsidR="006436C3" w:rsidRDefault="006436C3" w:rsidP="00C611E3">
      <w:pPr>
        <w:spacing w:after="0"/>
        <w:jc w:val="right"/>
        <w:rPr>
          <w:rFonts w:ascii="Arial" w:hAnsi="Arial" w:cs="Arial"/>
          <w:sz w:val="18"/>
          <w:szCs w:val="18"/>
        </w:rPr>
      </w:pPr>
    </w:p>
    <w:p w14:paraId="1032BDB7" w14:textId="77777777" w:rsidR="00FB7437" w:rsidRDefault="00FB7437" w:rsidP="00C611E3">
      <w:pPr>
        <w:spacing w:after="0"/>
        <w:jc w:val="right"/>
        <w:rPr>
          <w:rFonts w:ascii="Arial" w:hAnsi="Arial" w:cs="Arial"/>
          <w:sz w:val="18"/>
          <w:szCs w:val="18"/>
        </w:rPr>
      </w:pPr>
      <w:r>
        <w:rPr>
          <w:rFonts w:ascii="Arial" w:hAnsi="Arial" w:cs="Arial"/>
          <w:sz w:val="18"/>
          <w:szCs w:val="18"/>
        </w:rPr>
        <w:br w:type="page"/>
      </w:r>
    </w:p>
    <w:p w14:paraId="5B3FB2DF" w14:textId="0A23885B" w:rsidR="00F52205" w:rsidRDefault="006436C3" w:rsidP="00C611E3">
      <w:pPr>
        <w:spacing w:after="0"/>
        <w:jc w:val="right"/>
        <w:rPr>
          <w:rFonts w:ascii="Arial" w:hAnsi="Arial" w:cs="Arial"/>
          <w:sz w:val="18"/>
          <w:szCs w:val="18"/>
        </w:rPr>
      </w:pPr>
      <w:r>
        <w:rPr>
          <w:rFonts w:ascii="Arial" w:hAnsi="Arial" w:cs="Arial"/>
          <w:sz w:val="18"/>
          <w:szCs w:val="18"/>
        </w:rPr>
        <w:lastRenderedPageBreak/>
        <w:t xml:space="preserve">Obrazec št. </w:t>
      </w:r>
      <w:r w:rsidR="008878AD">
        <w:rPr>
          <w:rFonts w:ascii="Arial" w:hAnsi="Arial" w:cs="Arial"/>
          <w:sz w:val="18"/>
          <w:szCs w:val="18"/>
        </w:rPr>
        <w:t>3</w:t>
      </w:r>
    </w:p>
    <w:p w14:paraId="5660A640" w14:textId="49C6F02A" w:rsidR="00DB151B" w:rsidRPr="00C611E3" w:rsidRDefault="008878AD" w:rsidP="00DB151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Arial" w:hAnsi="Arial" w:cs="Arial"/>
          <w:sz w:val="18"/>
          <w:szCs w:val="18"/>
        </w:rPr>
      </w:pPr>
      <w:r>
        <w:rPr>
          <w:rFonts w:ascii="Arial" w:hAnsi="Arial" w:cs="Arial"/>
          <w:sz w:val="18"/>
          <w:szCs w:val="18"/>
        </w:rPr>
        <w:t>ESPD</w:t>
      </w:r>
    </w:p>
    <w:p w14:paraId="7ADF4426" w14:textId="77777777" w:rsidR="008878AD" w:rsidRDefault="008878AD" w:rsidP="008878AD">
      <w:pPr>
        <w:spacing w:before="225" w:after="225"/>
        <w:jc w:val="both"/>
      </w:pPr>
      <w:r>
        <w:rPr>
          <w:rFonts w:ascii="Arial" w:hAnsi="Arial" w:cs="Arial"/>
          <w:color w:val="000000"/>
          <w:sz w:val="18"/>
          <w:szCs w:val="18"/>
        </w:rPr>
        <w:t>Ponudnik pri elektronski oddaji ponudbe v razdelek »ESPD – ponudnik« uvozi *.xml obliko datoteke obrazca ESPD, ki je priložen razpisni dokumentaciji.</w:t>
      </w:r>
    </w:p>
    <w:p w14:paraId="62464EDA" w14:textId="77777777" w:rsidR="008878AD" w:rsidRDefault="008878AD" w:rsidP="008878AD">
      <w:pPr>
        <w:spacing w:before="225" w:after="225"/>
        <w:jc w:val="both"/>
      </w:pPr>
      <w:r>
        <w:rPr>
          <w:rFonts w:ascii="Arial" w:hAnsi="Arial" w:cs="Arial"/>
          <w:color w:val="000000"/>
          <w:sz w:val="18"/>
          <w:szCs w:val="18"/>
        </w:rPr>
        <w:t xml:space="preserve">Na portalu e-JN je na spletni povezavi https://ejn.gov.si/espd/ dostopna aplikacija za ESDP, s katero se zagotavlja brezplačna elektronska storitev ESPD. Gospodarski subjekt v to aplikacijo uvozi s strani naročnika pripravljen ESPD ali enega od svojih predhodno izpolnjenih ESPD, ga izpolni s svojimi osnovnimi poslovnimi podatki in podatki o načinu predložitve ponudbe (samostojna ponudba, ponudba s sklicevanjem na zmogljivosti drugih gospodarskih subjektov, ponudba s podizvajalci, ponudba za en, </w:t>
      </w:r>
      <w:proofErr w:type="spellStart"/>
      <w:r>
        <w:rPr>
          <w:rFonts w:ascii="Arial" w:hAnsi="Arial" w:cs="Arial"/>
          <w:color w:val="000000"/>
          <w:sz w:val="18"/>
          <w:szCs w:val="18"/>
        </w:rPr>
        <w:t>vec</w:t>
      </w:r>
      <w:proofErr w:type="spellEnd"/>
      <w:r>
        <w:rPr>
          <w:rFonts w:ascii="Arial" w:hAnsi="Arial" w:cs="Arial"/>
          <w:color w:val="000000"/>
          <w:sz w:val="18"/>
          <w:szCs w:val="18"/>
        </w:rPr>
        <w:t>̌ ali vse sklope) ter se opredeli do zahtevanih pogojev za sodelovanje in uporabljenih razlogov za izključitev. Gospodarski subjekt z ESPD soglaša tudi, da se njegov status preveri v posamezni uradni evidenci in da se preverjanje izvede v enotnem informacijskem sistemu (aplikacija e-Dosje).</w:t>
      </w:r>
    </w:p>
    <w:p w14:paraId="3E4BF483" w14:textId="77777777" w:rsidR="008878AD" w:rsidRDefault="008878AD" w:rsidP="008878AD">
      <w:pPr>
        <w:spacing w:before="225" w:after="225"/>
        <w:jc w:val="both"/>
      </w:pPr>
      <w:r>
        <w:rPr>
          <w:rFonts w:ascii="Arial" w:hAnsi="Arial" w:cs="Arial"/>
          <w:color w:val="000000"/>
          <w:sz w:val="18"/>
          <w:szCs w:val="18"/>
        </w:rPr>
        <w:t xml:space="preserve">Za uporabo aplikacije ESPD, ki v okviru portala javnih naročil zagotavlja elektronsko storitev ESPD, registracija uporabnika ni potrebna. Dostop do aplikacije je mogoč v vseh najbolj razširjenih spletnih brskalnikih (npr. Microsoft </w:t>
      </w:r>
      <w:proofErr w:type="spellStart"/>
      <w:r>
        <w:rPr>
          <w:rFonts w:ascii="Arial" w:hAnsi="Arial" w:cs="Arial"/>
          <w:color w:val="000000"/>
          <w:sz w:val="18"/>
          <w:szCs w:val="18"/>
        </w:rPr>
        <w:t>Edge</w:t>
      </w:r>
      <w:proofErr w:type="spellEnd"/>
      <w:r>
        <w:rPr>
          <w:rFonts w:ascii="Arial" w:hAnsi="Arial" w:cs="Arial"/>
          <w:color w:val="000000"/>
          <w:sz w:val="18"/>
          <w:szCs w:val="18"/>
        </w:rPr>
        <w:t xml:space="preserve">, Google </w:t>
      </w:r>
      <w:proofErr w:type="spellStart"/>
      <w:r>
        <w:rPr>
          <w:rFonts w:ascii="Arial" w:hAnsi="Arial" w:cs="Arial"/>
          <w:color w:val="000000"/>
          <w:sz w:val="18"/>
          <w:szCs w:val="18"/>
        </w:rPr>
        <w:t>Chrome</w:t>
      </w:r>
      <w:proofErr w:type="spellEnd"/>
      <w:r>
        <w:rPr>
          <w:rFonts w:ascii="Arial" w:hAnsi="Arial" w:cs="Arial"/>
          <w:color w:val="000000"/>
          <w:sz w:val="18"/>
          <w:szCs w:val="18"/>
        </w:rPr>
        <w:t>, Mozilla Firefox). Gospodarski subjekt lahko ESPD pripravlja oziroma izpolnjuje postopoma. To stori tako, da ESPD po zaključku vsakokratne priprave oziroma izpolnjevanja izvozi in shrani na svojem računalniku ali drugem elektronskem mediju (.xml oblika).</w:t>
      </w:r>
    </w:p>
    <w:p w14:paraId="7AEA64F5" w14:textId="77777777" w:rsidR="003F0B50" w:rsidRPr="00C611E3" w:rsidRDefault="003F0B50" w:rsidP="00DB151B">
      <w:pPr>
        <w:jc w:val="both"/>
        <w:rPr>
          <w:rFonts w:ascii="Arial" w:hAnsi="Arial" w:cs="Arial"/>
          <w:sz w:val="18"/>
          <w:szCs w:val="18"/>
        </w:rPr>
        <w:sectPr w:rsidR="003F0B50" w:rsidRPr="00C611E3" w:rsidSect="00DB151B">
          <w:footerReference w:type="default" r:id="rId12"/>
          <w:pgSz w:w="11906" w:h="16838"/>
          <w:pgMar w:top="1418" w:right="1418" w:bottom="1418" w:left="1418" w:header="567" w:footer="596" w:gutter="0"/>
          <w:cols w:space="708"/>
          <w:docGrid w:linePitch="360"/>
        </w:sectPr>
      </w:pPr>
    </w:p>
    <w:p w14:paraId="6B069E3F" w14:textId="77777777" w:rsidR="00DB151B" w:rsidRPr="00C611E3" w:rsidRDefault="00DB151B" w:rsidP="00344134">
      <w:pPr>
        <w:spacing w:after="0"/>
        <w:jc w:val="right"/>
        <w:rPr>
          <w:rFonts w:ascii="Arial" w:hAnsi="Arial" w:cs="Arial"/>
          <w:sz w:val="18"/>
          <w:szCs w:val="18"/>
        </w:rPr>
      </w:pPr>
      <w:r w:rsidRPr="00C611E3">
        <w:rPr>
          <w:rFonts w:ascii="Arial" w:hAnsi="Arial" w:cs="Arial"/>
          <w:sz w:val="18"/>
          <w:szCs w:val="18"/>
        </w:rPr>
        <w:lastRenderedPageBreak/>
        <w:t>Obrazec št: 4</w:t>
      </w:r>
    </w:p>
    <w:p w14:paraId="11687B0A" w14:textId="683743E6" w:rsidR="00DB151B" w:rsidRPr="00C611E3" w:rsidRDefault="00DB151B" w:rsidP="00DB151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Arial" w:hAnsi="Arial" w:cs="Arial"/>
          <w:sz w:val="18"/>
          <w:szCs w:val="18"/>
        </w:rPr>
      </w:pPr>
      <w:r w:rsidRPr="00C611E3">
        <w:rPr>
          <w:rFonts w:ascii="Arial" w:hAnsi="Arial" w:cs="Arial"/>
          <w:sz w:val="18"/>
          <w:szCs w:val="18"/>
        </w:rPr>
        <w:t xml:space="preserve">Referenčna lista </w:t>
      </w:r>
      <w:r w:rsidR="008878AD">
        <w:rPr>
          <w:rFonts w:ascii="Arial" w:hAnsi="Arial" w:cs="Arial"/>
          <w:sz w:val="18"/>
          <w:szCs w:val="18"/>
        </w:rPr>
        <w:t>ponudnika</w:t>
      </w:r>
    </w:p>
    <w:p w14:paraId="7044F07E" w14:textId="77777777" w:rsidR="00DB151B" w:rsidRPr="00C611E3" w:rsidRDefault="00DB151B" w:rsidP="00DB151B">
      <w:pPr>
        <w:spacing w:after="120"/>
        <w:jc w:val="both"/>
        <w:rPr>
          <w:rFonts w:ascii="Arial" w:hAnsi="Arial" w:cs="Arial"/>
          <w:sz w:val="18"/>
          <w:szCs w:val="18"/>
        </w:rPr>
      </w:pPr>
    </w:p>
    <w:p w14:paraId="1FCB0504"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Naziv gospodarskega subjekta: _________________________</w:t>
      </w:r>
    </w:p>
    <w:tbl>
      <w:tblPr>
        <w:tblStyle w:val="TableGridPHPDOCX"/>
        <w:tblW w:w="913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51"/>
        <w:gridCol w:w="1642"/>
        <w:gridCol w:w="1559"/>
        <w:gridCol w:w="1561"/>
        <w:gridCol w:w="1975"/>
        <w:gridCol w:w="1747"/>
      </w:tblGrid>
      <w:tr w:rsidR="00D9167C" w:rsidRPr="00C611E3" w14:paraId="7186B50D" w14:textId="77777777" w:rsidTr="00D9167C">
        <w:trPr>
          <w:trHeight w:val="1353"/>
        </w:trPr>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4A8C2C04" w14:textId="77777777" w:rsidR="00D9167C" w:rsidRPr="00C611E3" w:rsidRDefault="00D9167C" w:rsidP="00DB151B">
            <w:pPr>
              <w:jc w:val="both"/>
              <w:rPr>
                <w:rFonts w:ascii="Arial" w:hAnsi="Arial" w:cs="Arial"/>
                <w:sz w:val="18"/>
                <w:szCs w:val="18"/>
              </w:rPr>
            </w:pPr>
            <w:r w:rsidRPr="00C611E3">
              <w:rPr>
                <w:rFonts w:ascii="Arial" w:hAnsi="Arial" w:cs="Arial"/>
                <w:b/>
                <w:bCs/>
                <w:color w:val="000000"/>
                <w:position w:val="-2"/>
                <w:sz w:val="18"/>
                <w:szCs w:val="18"/>
                <w:shd w:val="clear" w:color="auto" w:fill="CCCCCC"/>
              </w:rPr>
              <w:t>Zap. št</w:t>
            </w:r>
          </w:p>
        </w:tc>
        <w:tc>
          <w:tcPr>
            <w:tcW w:w="1642"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7E816CD1" w14:textId="77777777" w:rsidR="00D9167C" w:rsidRPr="00C611E3" w:rsidRDefault="00D9167C" w:rsidP="00D9167C">
            <w:pPr>
              <w:jc w:val="center"/>
              <w:rPr>
                <w:rFonts w:ascii="Arial" w:hAnsi="Arial" w:cs="Arial"/>
                <w:sz w:val="18"/>
                <w:szCs w:val="18"/>
              </w:rPr>
            </w:pPr>
            <w:r>
              <w:rPr>
                <w:rFonts w:ascii="Arial" w:hAnsi="Arial" w:cs="Arial"/>
                <w:b/>
                <w:bCs/>
                <w:color w:val="000000"/>
                <w:position w:val="-2"/>
                <w:sz w:val="18"/>
                <w:szCs w:val="18"/>
                <w:shd w:val="clear" w:color="auto" w:fill="CCCCCC"/>
              </w:rPr>
              <w:t>Referenčni n</w:t>
            </w:r>
            <w:r w:rsidRPr="00C611E3">
              <w:rPr>
                <w:rFonts w:ascii="Arial" w:hAnsi="Arial" w:cs="Arial"/>
                <w:b/>
                <w:bCs/>
                <w:color w:val="000000"/>
                <w:position w:val="-2"/>
                <w:sz w:val="18"/>
                <w:szCs w:val="18"/>
                <w:shd w:val="clear" w:color="auto" w:fill="CCCCCC"/>
              </w:rPr>
              <w:t>aročnik</w:t>
            </w:r>
            <w:r w:rsidRPr="00C611E3">
              <w:rPr>
                <w:rFonts w:ascii="Arial" w:hAnsi="Arial" w:cs="Arial"/>
                <w:b/>
                <w:bCs/>
                <w:color w:val="000000"/>
                <w:position w:val="-2"/>
                <w:sz w:val="18"/>
                <w:szCs w:val="18"/>
                <w:shd w:val="clear" w:color="auto" w:fill="CCCCCC"/>
              </w:rPr>
              <w:br/>
              <w:t>(naziv, naslov)</w:t>
            </w:r>
          </w:p>
        </w:tc>
        <w:tc>
          <w:tcPr>
            <w:tcW w:w="1559"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46388630" w14:textId="77777777" w:rsidR="00D9167C" w:rsidRDefault="00D9167C" w:rsidP="00D9167C">
            <w:pPr>
              <w:shd w:val="clear" w:color="auto" w:fill="CCCCCC"/>
              <w:spacing w:before="135" w:after="135"/>
              <w:jc w:val="center"/>
              <w:textAlignment w:val="center"/>
              <w:rPr>
                <w:rFonts w:ascii="Arial" w:hAnsi="Arial" w:cs="Arial"/>
                <w:b/>
                <w:sz w:val="18"/>
                <w:szCs w:val="18"/>
              </w:rPr>
            </w:pPr>
            <w:r w:rsidRPr="00C611E3">
              <w:rPr>
                <w:rFonts w:ascii="Arial" w:hAnsi="Arial" w:cs="Arial"/>
                <w:b/>
                <w:bCs/>
                <w:color w:val="000000"/>
                <w:position w:val="-2"/>
                <w:sz w:val="18"/>
                <w:szCs w:val="18"/>
                <w:shd w:val="clear" w:color="auto" w:fill="CCCCCC"/>
              </w:rPr>
              <w:t>Predmet</w:t>
            </w:r>
            <w:r>
              <w:rPr>
                <w:rFonts w:ascii="Arial" w:hAnsi="Arial" w:cs="Arial"/>
                <w:sz w:val="18"/>
                <w:szCs w:val="18"/>
              </w:rPr>
              <w:t xml:space="preserve"> </w:t>
            </w:r>
            <w:r w:rsidRPr="00D9167C">
              <w:rPr>
                <w:rFonts w:ascii="Arial" w:hAnsi="Arial" w:cs="Arial"/>
                <w:b/>
                <w:sz w:val="18"/>
                <w:szCs w:val="18"/>
              </w:rPr>
              <w:t xml:space="preserve">pogodbe </w:t>
            </w:r>
          </w:p>
          <w:p w14:paraId="0180A773" w14:textId="77777777" w:rsidR="00D9167C" w:rsidRPr="00C611E3" w:rsidRDefault="00D9167C" w:rsidP="00D9167C">
            <w:pPr>
              <w:shd w:val="clear" w:color="auto" w:fill="CCCCCC"/>
              <w:spacing w:before="135" w:after="135"/>
              <w:jc w:val="center"/>
              <w:textAlignment w:val="center"/>
              <w:rPr>
                <w:rFonts w:ascii="Arial" w:hAnsi="Arial" w:cs="Arial"/>
                <w:sz w:val="18"/>
                <w:szCs w:val="18"/>
              </w:rPr>
            </w:pPr>
            <w:r>
              <w:rPr>
                <w:rFonts w:ascii="Arial" w:hAnsi="Arial" w:cs="Arial"/>
                <w:b/>
                <w:bCs/>
                <w:color w:val="000000"/>
                <w:position w:val="-2"/>
                <w:sz w:val="18"/>
                <w:szCs w:val="18"/>
                <w:shd w:val="clear" w:color="auto" w:fill="CCCCCC"/>
              </w:rPr>
              <w:t>(opis storitve)</w:t>
            </w:r>
          </w:p>
        </w:tc>
        <w:tc>
          <w:tcPr>
            <w:tcW w:w="1561"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FA4893F" w14:textId="77777777" w:rsidR="00D9167C" w:rsidRPr="00C611E3" w:rsidRDefault="00D9167C" w:rsidP="00D9167C">
            <w:pPr>
              <w:jc w:val="center"/>
              <w:rPr>
                <w:rFonts w:ascii="Arial" w:hAnsi="Arial" w:cs="Arial"/>
                <w:sz w:val="18"/>
                <w:szCs w:val="18"/>
              </w:rPr>
            </w:pPr>
            <w:r w:rsidRPr="00C611E3">
              <w:rPr>
                <w:rFonts w:ascii="Arial" w:hAnsi="Arial" w:cs="Arial"/>
                <w:b/>
                <w:bCs/>
                <w:color w:val="000000"/>
                <w:position w:val="-2"/>
                <w:sz w:val="18"/>
                <w:szCs w:val="18"/>
                <w:shd w:val="clear" w:color="auto" w:fill="CCCCCC"/>
              </w:rPr>
              <w:t>Čas realizacije</w:t>
            </w:r>
            <w:r w:rsidRPr="00C611E3">
              <w:rPr>
                <w:rFonts w:ascii="Arial" w:hAnsi="Arial" w:cs="Arial"/>
                <w:b/>
                <w:bCs/>
                <w:color w:val="000000"/>
                <w:position w:val="-2"/>
                <w:sz w:val="18"/>
                <w:szCs w:val="18"/>
                <w:shd w:val="clear" w:color="auto" w:fill="CCCCCC"/>
              </w:rPr>
              <w:br/>
              <w:t>(od mesec/leto do mesec/leto)</w:t>
            </w:r>
          </w:p>
        </w:tc>
        <w:tc>
          <w:tcPr>
            <w:tcW w:w="1975"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2631FEA5" w14:textId="77777777" w:rsidR="00D9167C" w:rsidRPr="00C611E3" w:rsidRDefault="00D9167C" w:rsidP="00D9167C">
            <w:pPr>
              <w:jc w:val="center"/>
              <w:rPr>
                <w:rFonts w:ascii="Arial" w:hAnsi="Arial" w:cs="Arial"/>
                <w:sz w:val="18"/>
                <w:szCs w:val="18"/>
              </w:rPr>
            </w:pPr>
            <w:r w:rsidRPr="00C611E3">
              <w:rPr>
                <w:rFonts w:ascii="Arial" w:hAnsi="Arial" w:cs="Arial"/>
                <w:b/>
                <w:bCs/>
                <w:color w:val="000000"/>
                <w:position w:val="-2"/>
                <w:sz w:val="18"/>
                <w:szCs w:val="18"/>
                <w:shd w:val="clear" w:color="auto" w:fill="CCCCCC"/>
              </w:rPr>
              <w:t>Pogodbeni znesek</w:t>
            </w:r>
            <w:r w:rsidRPr="00C611E3">
              <w:rPr>
                <w:rFonts w:ascii="Arial" w:hAnsi="Arial" w:cs="Arial"/>
                <w:b/>
                <w:bCs/>
                <w:color w:val="000000"/>
                <w:position w:val="-2"/>
                <w:sz w:val="18"/>
                <w:szCs w:val="18"/>
                <w:shd w:val="clear" w:color="auto" w:fill="CCCCCC"/>
              </w:rPr>
              <w:br/>
              <w:t>(brez DDV), ki se nanaša na referenčne storitve</w:t>
            </w:r>
            <w:r>
              <w:rPr>
                <w:rFonts w:ascii="Arial" w:hAnsi="Arial" w:cs="Arial"/>
                <w:b/>
                <w:bCs/>
                <w:color w:val="000000"/>
                <w:position w:val="-2"/>
                <w:sz w:val="18"/>
                <w:szCs w:val="18"/>
                <w:shd w:val="clear" w:color="auto" w:fill="CCCCCC"/>
              </w:rPr>
              <w:t xml:space="preserve"> za eno šolsko leto</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702CD31" w14:textId="77777777" w:rsidR="00D9167C" w:rsidRPr="00C611E3" w:rsidRDefault="00D9167C" w:rsidP="00D9167C">
            <w:pPr>
              <w:jc w:val="center"/>
              <w:rPr>
                <w:rFonts w:ascii="Arial" w:hAnsi="Arial" w:cs="Arial"/>
                <w:sz w:val="18"/>
                <w:szCs w:val="18"/>
              </w:rPr>
            </w:pPr>
            <w:r w:rsidRPr="00C611E3">
              <w:rPr>
                <w:rFonts w:ascii="Arial" w:hAnsi="Arial" w:cs="Arial"/>
                <w:b/>
                <w:bCs/>
                <w:color w:val="000000"/>
                <w:position w:val="-2"/>
                <w:sz w:val="18"/>
                <w:szCs w:val="18"/>
                <w:shd w:val="clear" w:color="auto" w:fill="CCCCCC"/>
              </w:rPr>
              <w:t>Kontaktna oseba pri naročniku</w:t>
            </w:r>
            <w:r w:rsidRPr="00C611E3">
              <w:rPr>
                <w:rFonts w:ascii="Arial" w:hAnsi="Arial" w:cs="Arial"/>
                <w:b/>
                <w:bCs/>
                <w:color w:val="000000"/>
                <w:position w:val="-2"/>
                <w:sz w:val="18"/>
                <w:szCs w:val="18"/>
                <w:shd w:val="clear" w:color="auto" w:fill="CCCCCC"/>
              </w:rPr>
              <w:br/>
              <w:t>(ime in priimek ter telefon in e-mail)</w:t>
            </w:r>
          </w:p>
        </w:tc>
      </w:tr>
      <w:tr w:rsidR="00D9167C" w:rsidRPr="00C611E3" w14:paraId="588DF013" w14:textId="77777777" w:rsidTr="00D9167C">
        <w:trPr>
          <w:trHeight w:val="195"/>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DCB546" w14:textId="77777777" w:rsidR="00D9167C" w:rsidRPr="00C611E3" w:rsidRDefault="00D9167C" w:rsidP="00DB151B">
            <w:pPr>
              <w:jc w:val="both"/>
              <w:rPr>
                <w:rFonts w:ascii="Arial" w:hAnsi="Arial" w:cs="Arial"/>
                <w:sz w:val="18"/>
                <w:szCs w:val="18"/>
              </w:rPr>
            </w:pPr>
            <w:r w:rsidRPr="00C611E3">
              <w:rPr>
                <w:rFonts w:ascii="Arial" w:hAnsi="Arial" w:cs="Arial"/>
                <w:b/>
                <w:bCs/>
                <w:color w:val="000000"/>
                <w:position w:val="-2"/>
                <w:sz w:val="18"/>
                <w:szCs w:val="18"/>
              </w:rPr>
              <w:t>1</w:t>
            </w:r>
          </w:p>
        </w:tc>
        <w:tc>
          <w:tcPr>
            <w:tcW w:w="164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231A84" w14:textId="77777777" w:rsidR="00D9167C" w:rsidRPr="00C611E3" w:rsidRDefault="00D9167C" w:rsidP="00DB151B">
            <w:pPr>
              <w:jc w:val="both"/>
              <w:rPr>
                <w:rFonts w:ascii="Arial" w:hAnsi="Arial" w:cs="Arial"/>
                <w:sz w:val="18"/>
                <w:szCs w:val="18"/>
              </w:rPr>
            </w:pPr>
            <w:r w:rsidRPr="00C611E3">
              <w:rPr>
                <w:rFonts w:ascii="Arial" w:hAnsi="Arial" w:cs="Arial"/>
                <w:color w:val="000000"/>
                <w:position w:val="-2"/>
                <w:sz w:val="18"/>
                <w:szCs w:val="18"/>
              </w:rPr>
              <w:t> </w:t>
            </w:r>
          </w:p>
        </w:tc>
        <w:tc>
          <w:tcPr>
            <w:tcW w:w="155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BD1CDB" w14:textId="77777777" w:rsidR="00D9167C" w:rsidRPr="00C611E3" w:rsidRDefault="00D9167C" w:rsidP="00DB151B">
            <w:pPr>
              <w:jc w:val="both"/>
              <w:rPr>
                <w:rFonts w:ascii="Arial" w:hAnsi="Arial" w:cs="Arial"/>
                <w:sz w:val="18"/>
                <w:szCs w:val="18"/>
              </w:rPr>
            </w:pPr>
            <w:r w:rsidRPr="00C611E3">
              <w:rPr>
                <w:rFonts w:ascii="Arial" w:hAnsi="Arial" w:cs="Arial"/>
                <w:color w:val="000000"/>
                <w:position w:val="-2"/>
                <w:sz w:val="18"/>
                <w:szCs w:val="18"/>
              </w:rPr>
              <w:t> </w:t>
            </w:r>
          </w:p>
        </w:tc>
        <w:tc>
          <w:tcPr>
            <w:tcW w:w="156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08F4C6" w14:textId="77777777" w:rsidR="00D9167C" w:rsidRPr="00C611E3" w:rsidRDefault="00D9167C" w:rsidP="00DB151B">
            <w:pPr>
              <w:jc w:val="both"/>
              <w:rPr>
                <w:rFonts w:ascii="Arial" w:hAnsi="Arial" w:cs="Arial"/>
                <w:sz w:val="18"/>
                <w:szCs w:val="18"/>
              </w:rPr>
            </w:pPr>
            <w:r w:rsidRPr="00C611E3">
              <w:rPr>
                <w:rFonts w:ascii="Arial" w:hAnsi="Arial" w:cs="Arial"/>
                <w:color w:val="000000"/>
                <w:position w:val="-2"/>
                <w:sz w:val="18"/>
                <w:szCs w:val="18"/>
              </w:rPr>
              <w:t> </w:t>
            </w:r>
          </w:p>
        </w:tc>
        <w:tc>
          <w:tcPr>
            <w:tcW w:w="197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A30308" w14:textId="77777777" w:rsidR="00D9167C" w:rsidRPr="00C611E3" w:rsidRDefault="00D9167C" w:rsidP="00DB151B">
            <w:pPr>
              <w:jc w:val="both"/>
              <w:rPr>
                <w:rFonts w:ascii="Arial" w:hAnsi="Arial" w:cs="Arial"/>
                <w:sz w:val="18"/>
                <w:szCs w:val="18"/>
              </w:rPr>
            </w:pPr>
            <w:r w:rsidRPr="00C611E3">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B81F19" w14:textId="77777777" w:rsidR="00D9167C" w:rsidRPr="00C611E3" w:rsidRDefault="00D9167C" w:rsidP="00DB151B">
            <w:pPr>
              <w:jc w:val="both"/>
              <w:rPr>
                <w:rFonts w:ascii="Arial" w:hAnsi="Arial" w:cs="Arial"/>
                <w:sz w:val="18"/>
                <w:szCs w:val="18"/>
              </w:rPr>
            </w:pPr>
            <w:r w:rsidRPr="00C611E3">
              <w:rPr>
                <w:rFonts w:ascii="Arial" w:hAnsi="Arial" w:cs="Arial"/>
                <w:color w:val="000000"/>
                <w:position w:val="-2"/>
                <w:sz w:val="18"/>
                <w:szCs w:val="18"/>
              </w:rPr>
              <w:t> </w:t>
            </w:r>
          </w:p>
        </w:tc>
      </w:tr>
      <w:tr w:rsidR="00D9167C" w:rsidRPr="00C611E3" w14:paraId="05E9C016" w14:textId="77777777" w:rsidTr="00D9167C">
        <w:trPr>
          <w:trHeight w:val="195"/>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3FFB9E" w14:textId="77777777" w:rsidR="00D9167C" w:rsidRPr="00C611E3" w:rsidRDefault="00D9167C" w:rsidP="00DB151B">
            <w:pPr>
              <w:jc w:val="both"/>
              <w:rPr>
                <w:rFonts w:ascii="Arial" w:hAnsi="Arial" w:cs="Arial"/>
                <w:sz w:val="18"/>
                <w:szCs w:val="18"/>
              </w:rPr>
            </w:pPr>
            <w:r w:rsidRPr="00C611E3">
              <w:rPr>
                <w:rFonts w:ascii="Arial" w:hAnsi="Arial" w:cs="Arial"/>
                <w:b/>
                <w:bCs/>
                <w:color w:val="000000"/>
                <w:position w:val="-2"/>
                <w:sz w:val="18"/>
                <w:szCs w:val="18"/>
              </w:rPr>
              <w:t>2</w:t>
            </w:r>
          </w:p>
        </w:tc>
        <w:tc>
          <w:tcPr>
            <w:tcW w:w="164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A4B9C3" w14:textId="77777777" w:rsidR="00D9167C" w:rsidRPr="00C611E3" w:rsidRDefault="00D9167C" w:rsidP="00DB151B">
            <w:pPr>
              <w:jc w:val="both"/>
              <w:rPr>
                <w:rFonts w:ascii="Arial" w:hAnsi="Arial" w:cs="Arial"/>
                <w:sz w:val="18"/>
                <w:szCs w:val="18"/>
              </w:rPr>
            </w:pPr>
            <w:r w:rsidRPr="00C611E3">
              <w:rPr>
                <w:rFonts w:ascii="Arial" w:hAnsi="Arial" w:cs="Arial"/>
                <w:color w:val="000000"/>
                <w:position w:val="-2"/>
                <w:sz w:val="18"/>
                <w:szCs w:val="18"/>
              </w:rPr>
              <w:t> </w:t>
            </w:r>
          </w:p>
        </w:tc>
        <w:tc>
          <w:tcPr>
            <w:tcW w:w="155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772DC1" w14:textId="77777777" w:rsidR="00D9167C" w:rsidRPr="00C611E3" w:rsidRDefault="00D9167C" w:rsidP="00DB151B">
            <w:pPr>
              <w:jc w:val="both"/>
              <w:rPr>
                <w:rFonts w:ascii="Arial" w:hAnsi="Arial" w:cs="Arial"/>
                <w:sz w:val="18"/>
                <w:szCs w:val="18"/>
              </w:rPr>
            </w:pPr>
            <w:r w:rsidRPr="00C611E3">
              <w:rPr>
                <w:rFonts w:ascii="Arial" w:hAnsi="Arial" w:cs="Arial"/>
                <w:color w:val="000000"/>
                <w:position w:val="-2"/>
                <w:sz w:val="18"/>
                <w:szCs w:val="18"/>
              </w:rPr>
              <w:t> </w:t>
            </w:r>
          </w:p>
        </w:tc>
        <w:tc>
          <w:tcPr>
            <w:tcW w:w="156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231CA2" w14:textId="77777777" w:rsidR="00D9167C" w:rsidRPr="00C611E3" w:rsidRDefault="00D9167C" w:rsidP="00DB151B">
            <w:pPr>
              <w:jc w:val="both"/>
              <w:rPr>
                <w:rFonts w:ascii="Arial" w:hAnsi="Arial" w:cs="Arial"/>
                <w:sz w:val="18"/>
                <w:szCs w:val="18"/>
              </w:rPr>
            </w:pPr>
            <w:r w:rsidRPr="00C611E3">
              <w:rPr>
                <w:rFonts w:ascii="Arial" w:hAnsi="Arial" w:cs="Arial"/>
                <w:color w:val="000000"/>
                <w:position w:val="-2"/>
                <w:sz w:val="18"/>
                <w:szCs w:val="18"/>
              </w:rPr>
              <w:t> </w:t>
            </w:r>
          </w:p>
        </w:tc>
        <w:tc>
          <w:tcPr>
            <w:tcW w:w="197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0E2C53" w14:textId="77777777" w:rsidR="00D9167C" w:rsidRPr="00C611E3" w:rsidRDefault="00D9167C" w:rsidP="00DB151B">
            <w:pPr>
              <w:jc w:val="both"/>
              <w:rPr>
                <w:rFonts w:ascii="Arial" w:hAnsi="Arial" w:cs="Arial"/>
                <w:sz w:val="18"/>
                <w:szCs w:val="18"/>
              </w:rPr>
            </w:pPr>
            <w:r w:rsidRPr="00C611E3">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C72BD8" w14:textId="77777777" w:rsidR="00D9167C" w:rsidRPr="00C611E3" w:rsidRDefault="00D9167C" w:rsidP="00DB151B">
            <w:pPr>
              <w:jc w:val="both"/>
              <w:rPr>
                <w:rFonts w:ascii="Arial" w:hAnsi="Arial" w:cs="Arial"/>
                <w:sz w:val="18"/>
                <w:szCs w:val="18"/>
              </w:rPr>
            </w:pPr>
            <w:r w:rsidRPr="00C611E3">
              <w:rPr>
                <w:rFonts w:ascii="Arial" w:hAnsi="Arial" w:cs="Arial"/>
                <w:color w:val="000000"/>
                <w:position w:val="-2"/>
                <w:sz w:val="18"/>
                <w:szCs w:val="18"/>
              </w:rPr>
              <w:t> </w:t>
            </w:r>
          </w:p>
        </w:tc>
      </w:tr>
      <w:tr w:rsidR="00D9167C" w:rsidRPr="00C611E3" w14:paraId="7076455A" w14:textId="77777777" w:rsidTr="00D9167C">
        <w:trPr>
          <w:trHeight w:val="195"/>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7AB919" w14:textId="77777777" w:rsidR="00D9167C" w:rsidRPr="00C611E3" w:rsidRDefault="00D9167C" w:rsidP="00DB151B">
            <w:pPr>
              <w:jc w:val="both"/>
              <w:rPr>
                <w:rFonts w:ascii="Arial" w:hAnsi="Arial" w:cs="Arial"/>
                <w:sz w:val="18"/>
                <w:szCs w:val="18"/>
              </w:rPr>
            </w:pPr>
            <w:r w:rsidRPr="00C611E3">
              <w:rPr>
                <w:rFonts w:ascii="Arial" w:hAnsi="Arial" w:cs="Arial"/>
                <w:b/>
                <w:bCs/>
                <w:color w:val="000000"/>
                <w:position w:val="-2"/>
                <w:sz w:val="18"/>
                <w:szCs w:val="18"/>
              </w:rPr>
              <w:t>3</w:t>
            </w:r>
          </w:p>
        </w:tc>
        <w:tc>
          <w:tcPr>
            <w:tcW w:w="164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1BDB42" w14:textId="77777777" w:rsidR="00D9167C" w:rsidRPr="00C611E3" w:rsidRDefault="00D9167C" w:rsidP="00DB151B">
            <w:pPr>
              <w:jc w:val="both"/>
              <w:rPr>
                <w:rFonts w:ascii="Arial" w:hAnsi="Arial" w:cs="Arial"/>
                <w:sz w:val="18"/>
                <w:szCs w:val="18"/>
              </w:rPr>
            </w:pPr>
            <w:r w:rsidRPr="00C611E3">
              <w:rPr>
                <w:rFonts w:ascii="Arial" w:hAnsi="Arial" w:cs="Arial"/>
                <w:color w:val="000000"/>
                <w:position w:val="-2"/>
                <w:sz w:val="18"/>
                <w:szCs w:val="18"/>
              </w:rPr>
              <w:t> </w:t>
            </w:r>
          </w:p>
        </w:tc>
        <w:tc>
          <w:tcPr>
            <w:tcW w:w="155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B75176" w14:textId="77777777" w:rsidR="00D9167C" w:rsidRPr="00C611E3" w:rsidRDefault="00D9167C" w:rsidP="00DB151B">
            <w:pPr>
              <w:jc w:val="both"/>
              <w:rPr>
                <w:rFonts w:ascii="Arial" w:hAnsi="Arial" w:cs="Arial"/>
                <w:sz w:val="18"/>
                <w:szCs w:val="18"/>
              </w:rPr>
            </w:pPr>
            <w:r w:rsidRPr="00C611E3">
              <w:rPr>
                <w:rFonts w:ascii="Arial" w:hAnsi="Arial" w:cs="Arial"/>
                <w:color w:val="000000"/>
                <w:position w:val="-2"/>
                <w:sz w:val="18"/>
                <w:szCs w:val="18"/>
              </w:rPr>
              <w:t> </w:t>
            </w:r>
          </w:p>
        </w:tc>
        <w:tc>
          <w:tcPr>
            <w:tcW w:w="156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BCF794" w14:textId="77777777" w:rsidR="00D9167C" w:rsidRPr="00C611E3" w:rsidRDefault="00D9167C" w:rsidP="00DB151B">
            <w:pPr>
              <w:jc w:val="both"/>
              <w:rPr>
                <w:rFonts w:ascii="Arial" w:hAnsi="Arial" w:cs="Arial"/>
                <w:sz w:val="18"/>
                <w:szCs w:val="18"/>
              </w:rPr>
            </w:pPr>
            <w:r w:rsidRPr="00C611E3">
              <w:rPr>
                <w:rFonts w:ascii="Arial" w:hAnsi="Arial" w:cs="Arial"/>
                <w:color w:val="000000"/>
                <w:position w:val="-2"/>
                <w:sz w:val="18"/>
                <w:szCs w:val="18"/>
              </w:rPr>
              <w:t> </w:t>
            </w:r>
          </w:p>
        </w:tc>
        <w:tc>
          <w:tcPr>
            <w:tcW w:w="197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72CF31" w14:textId="77777777" w:rsidR="00D9167C" w:rsidRPr="00C611E3" w:rsidRDefault="00D9167C" w:rsidP="00DB151B">
            <w:pPr>
              <w:jc w:val="both"/>
              <w:rPr>
                <w:rFonts w:ascii="Arial" w:hAnsi="Arial" w:cs="Arial"/>
                <w:sz w:val="18"/>
                <w:szCs w:val="18"/>
              </w:rPr>
            </w:pPr>
            <w:r w:rsidRPr="00C611E3">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837040" w14:textId="77777777" w:rsidR="00D9167C" w:rsidRPr="00C611E3" w:rsidRDefault="00D9167C" w:rsidP="00DB151B">
            <w:pPr>
              <w:jc w:val="both"/>
              <w:rPr>
                <w:rFonts w:ascii="Arial" w:hAnsi="Arial" w:cs="Arial"/>
                <w:sz w:val="18"/>
                <w:szCs w:val="18"/>
              </w:rPr>
            </w:pPr>
            <w:r w:rsidRPr="00C611E3">
              <w:rPr>
                <w:rFonts w:ascii="Arial" w:hAnsi="Arial" w:cs="Arial"/>
                <w:color w:val="000000"/>
                <w:position w:val="-2"/>
                <w:sz w:val="18"/>
                <w:szCs w:val="18"/>
              </w:rPr>
              <w:t> </w:t>
            </w:r>
          </w:p>
        </w:tc>
      </w:tr>
      <w:tr w:rsidR="00D9167C" w:rsidRPr="00C611E3" w14:paraId="760D8F9D" w14:textId="77777777" w:rsidTr="00D9167C">
        <w:trPr>
          <w:trHeight w:val="195"/>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4F8283" w14:textId="77777777" w:rsidR="00D9167C" w:rsidRPr="00C611E3" w:rsidRDefault="00D9167C" w:rsidP="00DB151B">
            <w:pPr>
              <w:jc w:val="both"/>
              <w:rPr>
                <w:rFonts w:ascii="Arial" w:hAnsi="Arial" w:cs="Arial"/>
                <w:sz w:val="18"/>
                <w:szCs w:val="18"/>
              </w:rPr>
            </w:pPr>
            <w:r w:rsidRPr="00C611E3">
              <w:rPr>
                <w:rFonts w:ascii="Arial" w:hAnsi="Arial" w:cs="Arial"/>
                <w:b/>
                <w:bCs/>
                <w:color w:val="000000"/>
                <w:position w:val="-2"/>
                <w:sz w:val="18"/>
                <w:szCs w:val="18"/>
              </w:rPr>
              <w:t>4</w:t>
            </w:r>
          </w:p>
        </w:tc>
        <w:tc>
          <w:tcPr>
            <w:tcW w:w="164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4E95F5" w14:textId="77777777" w:rsidR="00D9167C" w:rsidRPr="00C611E3" w:rsidRDefault="00D9167C" w:rsidP="00DB151B">
            <w:pPr>
              <w:jc w:val="both"/>
              <w:rPr>
                <w:rFonts w:ascii="Arial" w:hAnsi="Arial" w:cs="Arial"/>
                <w:sz w:val="18"/>
                <w:szCs w:val="18"/>
              </w:rPr>
            </w:pPr>
            <w:r w:rsidRPr="00C611E3">
              <w:rPr>
                <w:rFonts w:ascii="Arial" w:hAnsi="Arial" w:cs="Arial"/>
                <w:color w:val="000000"/>
                <w:position w:val="-2"/>
                <w:sz w:val="18"/>
                <w:szCs w:val="18"/>
              </w:rPr>
              <w:t> </w:t>
            </w:r>
          </w:p>
        </w:tc>
        <w:tc>
          <w:tcPr>
            <w:tcW w:w="155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DBC4F3" w14:textId="77777777" w:rsidR="00D9167C" w:rsidRPr="00C611E3" w:rsidRDefault="00D9167C" w:rsidP="00DB151B">
            <w:pPr>
              <w:jc w:val="both"/>
              <w:rPr>
                <w:rFonts w:ascii="Arial" w:hAnsi="Arial" w:cs="Arial"/>
                <w:sz w:val="18"/>
                <w:szCs w:val="18"/>
              </w:rPr>
            </w:pPr>
            <w:r w:rsidRPr="00C611E3">
              <w:rPr>
                <w:rFonts w:ascii="Arial" w:hAnsi="Arial" w:cs="Arial"/>
                <w:color w:val="000000"/>
                <w:position w:val="-2"/>
                <w:sz w:val="18"/>
                <w:szCs w:val="18"/>
              </w:rPr>
              <w:t> </w:t>
            </w:r>
          </w:p>
        </w:tc>
        <w:tc>
          <w:tcPr>
            <w:tcW w:w="156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1F7C50" w14:textId="77777777" w:rsidR="00D9167C" w:rsidRPr="00C611E3" w:rsidRDefault="00D9167C" w:rsidP="00DB151B">
            <w:pPr>
              <w:jc w:val="both"/>
              <w:rPr>
                <w:rFonts w:ascii="Arial" w:hAnsi="Arial" w:cs="Arial"/>
                <w:sz w:val="18"/>
                <w:szCs w:val="18"/>
              </w:rPr>
            </w:pPr>
            <w:r w:rsidRPr="00C611E3">
              <w:rPr>
                <w:rFonts w:ascii="Arial" w:hAnsi="Arial" w:cs="Arial"/>
                <w:color w:val="000000"/>
                <w:position w:val="-2"/>
                <w:sz w:val="18"/>
                <w:szCs w:val="18"/>
              </w:rPr>
              <w:t> </w:t>
            </w:r>
          </w:p>
        </w:tc>
        <w:tc>
          <w:tcPr>
            <w:tcW w:w="197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F0E153" w14:textId="77777777" w:rsidR="00D9167C" w:rsidRPr="00C611E3" w:rsidRDefault="00D9167C" w:rsidP="00DB151B">
            <w:pPr>
              <w:jc w:val="both"/>
              <w:rPr>
                <w:rFonts w:ascii="Arial" w:hAnsi="Arial" w:cs="Arial"/>
                <w:sz w:val="18"/>
                <w:szCs w:val="18"/>
              </w:rPr>
            </w:pPr>
            <w:r w:rsidRPr="00C611E3">
              <w:rPr>
                <w:rFonts w:ascii="Arial" w:hAnsi="Arial" w:cs="Arial"/>
                <w:color w:val="000000"/>
                <w:position w:val="-2"/>
                <w:sz w:val="18"/>
                <w:szCs w:val="18"/>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012C4F" w14:textId="77777777" w:rsidR="00D9167C" w:rsidRPr="00C611E3" w:rsidRDefault="00D9167C" w:rsidP="00DB151B">
            <w:pPr>
              <w:jc w:val="both"/>
              <w:rPr>
                <w:rFonts w:ascii="Arial" w:hAnsi="Arial" w:cs="Arial"/>
                <w:sz w:val="18"/>
                <w:szCs w:val="18"/>
              </w:rPr>
            </w:pPr>
            <w:r w:rsidRPr="00C611E3">
              <w:rPr>
                <w:rFonts w:ascii="Arial" w:hAnsi="Arial" w:cs="Arial"/>
                <w:color w:val="000000"/>
                <w:position w:val="-2"/>
                <w:sz w:val="18"/>
                <w:szCs w:val="18"/>
              </w:rPr>
              <w:t> </w:t>
            </w:r>
          </w:p>
        </w:tc>
      </w:tr>
    </w:tbl>
    <w:p w14:paraId="014B6DBB"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 </w:t>
      </w:r>
    </w:p>
    <w:p w14:paraId="45BD3D6E"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b/>
          <w:bCs/>
          <w:i/>
          <w:iCs/>
          <w:color w:val="000000"/>
          <w:sz w:val="18"/>
          <w:szCs w:val="18"/>
          <w:u w:val="single"/>
        </w:rPr>
        <w:t>Opomba:</w:t>
      </w:r>
      <w:r w:rsidRPr="00C611E3">
        <w:rPr>
          <w:rFonts w:ascii="Arial" w:hAnsi="Arial" w:cs="Arial"/>
          <w:i/>
          <w:iCs/>
          <w:color w:val="000000"/>
          <w:sz w:val="18"/>
          <w:szCs w:val="18"/>
        </w:rPr>
        <w:br/>
        <w:t>V primeru več referenc se obrazec fotokopira.</w:t>
      </w:r>
    </w:p>
    <w:p w14:paraId="387C6FA8" w14:textId="77777777" w:rsidR="003F0B50" w:rsidRDefault="003F0B50" w:rsidP="00DB151B">
      <w:pPr>
        <w:jc w:val="both"/>
        <w:rPr>
          <w:rFonts w:ascii="Arial" w:hAnsi="Arial" w:cs="Arial"/>
          <w:sz w:val="18"/>
          <w:szCs w:val="18"/>
        </w:rPr>
      </w:pPr>
    </w:p>
    <w:p w14:paraId="26C7A355" w14:textId="77777777" w:rsidR="008878AD" w:rsidRDefault="008878AD" w:rsidP="00DB151B">
      <w:pPr>
        <w:jc w:val="both"/>
        <w:rPr>
          <w:rFonts w:ascii="Arial" w:hAnsi="Arial" w:cs="Arial"/>
          <w:sz w:val="18"/>
          <w:szCs w:val="18"/>
        </w:rPr>
      </w:pPr>
    </w:p>
    <w:p w14:paraId="53D1A9D4" w14:textId="77777777" w:rsidR="008878AD" w:rsidRPr="00C611E3" w:rsidRDefault="008878AD" w:rsidP="008878AD">
      <w:pPr>
        <w:spacing w:after="0"/>
        <w:rPr>
          <w:rFonts w:ascii="Arial" w:hAnsi="Arial" w:cs="Arial"/>
          <w:b/>
          <w:sz w:val="18"/>
          <w:szCs w:val="18"/>
        </w:rPr>
      </w:pPr>
    </w:p>
    <w:tbl>
      <w:tblPr>
        <w:tblStyle w:val="NormalTablePHPDOCX"/>
        <w:tblW w:w="5000" w:type="pct"/>
        <w:tblInd w:w="108" w:type="dxa"/>
        <w:tblLook w:val="04A0" w:firstRow="1" w:lastRow="0" w:firstColumn="1" w:lastColumn="0" w:noHBand="0" w:noVBand="1"/>
      </w:tblPr>
      <w:tblGrid>
        <w:gridCol w:w="4535"/>
        <w:gridCol w:w="4535"/>
      </w:tblGrid>
      <w:tr w:rsidR="008878AD" w:rsidRPr="00C611E3" w14:paraId="64DBEF11" w14:textId="77777777" w:rsidTr="00D76F60">
        <w:tc>
          <w:tcPr>
            <w:tcW w:w="2500" w:type="pct"/>
            <w:tcMar>
              <w:top w:w="75" w:type="dxa"/>
              <w:bottom w:w="75" w:type="dxa"/>
            </w:tcMar>
            <w:vAlign w:val="center"/>
          </w:tcPr>
          <w:p w14:paraId="2D6CFB77" w14:textId="77777777" w:rsidR="008878AD" w:rsidRPr="00C611E3" w:rsidRDefault="008878AD" w:rsidP="00D76F60">
            <w:pPr>
              <w:jc w:val="both"/>
              <w:rPr>
                <w:rFonts w:ascii="Arial" w:hAnsi="Arial" w:cs="Arial"/>
                <w:sz w:val="18"/>
                <w:szCs w:val="18"/>
              </w:rPr>
            </w:pPr>
            <w:r w:rsidRPr="00C611E3">
              <w:rPr>
                <w:rFonts w:ascii="Arial" w:hAnsi="Arial" w:cs="Arial"/>
                <w:color w:val="000000"/>
                <w:position w:val="-2"/>
                <w:sz w:val="18"/>
                <w:szCs w:val="18"/>
              </w:rPr>
              <w:t>Kraj in datum:</w:t>
            </w:r>
          </w:p>
        </w:tc>
        <w:tc>
          <w:tcPr>
            <w:tcW w:w="0" w:type="auto"/>
            <w:tcMar>
              <w:top w:w="75" w:type="dxa"/>
              <w:bottom w:w="75" w:type="dxa"/>
            </w:tcMar>
            <w:vAlign w:val="center"/>
          </w:tcPr>
          <w:p w14:paraId="48F7C8B7" w14:textId="77777777" w:rsidR="008878AD" w:rsidRPr="00C611E3" w:rsidRDefault="008878AD" w:rsidP="00D76F60">
            <w:pPr>
              <w:jc w:val="both"/>
              <w:rPr>
                <w:rFonts w:ascii="Arial" w:hAnsi="Arial" w:cs="Arial"/>
                <w:sz w:val="18"/>
                <w:szCs w:val="18"/>
              </w:rPr>
            </w:pPr>
            <w:r w:rsidRPr="00C611E3">
              <w:rPr>
                <w:rFonts w:ascii="Arial" w:hAnsi="Arial" w:cs="Arial"/>
                <w:color w:val="000000"/>
                <w:position w:val="-2"/>
                <w:sz w:val="18"/>
                <w:szCs w:val="18"/>
              </w:rPr>
              <w:t>Ime in priimek: _____________________</w:t>
            </w:r>
          </w:p>
        </w:tc>
      </w:tr>
      <w:tr w:rsidR="008878AD" w:rsidRPr="00C611E3" w14:paraId="5A4D4755" w14:textId="77777777" w:rsidTr="00D76F60">
        <w:tc>
          <w:tcPr>
            <w:tcW w:w="2500" w:type="pct"/>
            <w:tcMar>
              <w:top w:w="75" w:type="dxa"/>
              <w:bottom w:w="75" w:type="dxa"/>
            </w:tcMar>
            <w:vAlign w:val="center"/>
          </w:tcPr>
          <w:p w14:paraId="646F502A" w14:textId="77777777" w:rsidR="008878AD" w:rsidRPr="00C611E3" w:rsidRDefault="008878AD" w:rsidP="00D76F60">
            <w:pPr>
              <w:jc w:val="both"/>
              <w:rPr>
                <w:rFonts w:ascii="Arial" w:hAnsi="Arial" w:cs="Arial"/>
                <w:sz w:val="18"/>
                <w:szCs w:val="18"/>
              </w:rPr>
            </w:pPr>
            <w:r w:rsidRPr="00C611E3">
              <w:rPr>
                <w:rFonts w:ascii="Arial" w:hAnsi="Arial" w:cs="Arial"/>
                <w:color w:val="000000"/>
                <w:position w:val="-2"/>
                <w:sz w:val="18"/>
                <w:szCs w:val="18"/>
              </w:rPr>
              <w:t> </w:t>
            </w:r>
          </w:p>
        </w:tc>
        <w:tc>
          <w:tcPr>
            <w:tcW w:w="0" w:type="auto"/>
            <w:tcMar>
              <w:top w:w="75" w:type="dxa"/>
              <w:bottom w:w="75" w:type="dxa"/>
            </w:tcMar>
            <w:vAlign w:val="center"/>
          </w:tcPr>
          <w:p w14:paraId="1D63582A" w14:textId="77777777" w:rsidR="008878AD" w:rsidRPr="00C611E3" w:rsidRDefault="008878AD" w:rsidP="00D76F60">
            <w:pPr>
              <w:jc w:val="both"/>
              <w:rPr>
                <w:rFonts w:ascii="Arial" w:hAnsi="Arial" w:cs="Arial"/>
                <w:sz w:val="18"/>
                <w:szCs w:val="18"/>
              </w:rPr>
            </w:pPr>
          </w:p>
          <w:p w14:paraId="073A153C" w14:textId="77777777" w:rsidR="008878AD" w:rsidRPr="00C611E3" w:rsidRDefault="008878AD" w:rsidP="00D76F60">
            <w:pPr>
              <w:jc w:val="both"/>
              <w:rPr>
                <w:rFonts w:ascii="Arial" w:hAnsi="Arial" w:cs="Arial"/>
                <w:sz w:val="18"/>
                <w:szCs w:val="18"/>
              </w:rPr>
            </w:pPr>
            <w:r w:rsidRPr="00C611E3">
              <w:rPr>
                <w:rFonts w:ascii="Arial" w:hAnsi="Arial" w:cs="Arial"/>
                <w:color w:val="A9A9A9"/>
                <w:position w:val="-2"/>
                <w:sz w:val="18"/>
                <w:szCs w:val="18"/>
              </w:rPr>
              <w:t>(žig in podpis)</w:t>
            </w:r>
          </w:p>
        </w:tc>
      </w:tr>
    </w:tbl>
    <w:p w14:paraId="61B66BFB" w14:textId="77777777" w:rsidR="008878AD" w:rsidRDefault="008878AD" w:rsidP="008878AD">
      <w:pPr>
        <w:spacing w:after="0"/>
        <w:jc w:val="right"/>
        <w:rPr>
          <w:rFonts w:ascii="Arial" w:hAnsi="Arial" w:cs="Arial"/>
          <w:sz w:val="18"/>
          <w:szCs w:val="18"/>
        </w:rPr>
      </w:pPr>
    </w:p>
    <w:p w14:paraId="2E596FCD" w14:textId="77777777" w:rsidR="008878AD" w:rsidRDefault="008878AD" w:rsidP="008878AD">
      <w:pPr>
        <w:spacing w:after="0"/>
        <w:jc w:val="right"/>
        <w:rPr>
          <w:rFonts w:ascii="Arial" w:hAnsi="Arial" w:cs="Arial"/>
          <w:sz w:val="18"/>
          <w:szCs w:val="18"/>
        </w:rPr>
      </w:pPr>
    </w:p>
    <w:p w14:paraId="3822C95D" w14:textId="77777777" w:rsidR="008878AD" w:rsidRDefault="008878AD" w:rsidP="008878AD">
      <w:pPr>
        <w:spacing w:after="0"/>
        <w:jc w:val="right"/>
        <w:rPr>
          <w:rFonts w:ascii="Arial" w:hAnsi="Arial" w:cs="Arial"/>
          <w:sz w:val="18"/>
          <w:szCs w:val="18"/>
        </w:rPr>
      </w:pPr>
    </w:p>
    <w:p w14:paraId="2993CFF9" w14:textId="77777777" w:rsidR="008878AD" w:rsidRDefault="008878AD" w:rsidP="008878AD">
      <w:pPr>
        <w:spacing w:after="0"/>
        <w:jc w:val="right"/>
        <w:rPr>
          <w:rFonts w:ascii="Arial" w:hAnsi="Arial" w:cs="Arial"/>
          <w:sz w:val="18"/>
          <w:szCs w:val="18"/>
        </w:rPr>
      </w:pPr>
    </w:p>
    <w:p w14:paraId="269E5F79" w14:textId="77777777" w:rsidR="008878AD" w:rsidRDefault="008878AD" w:rsidP="008878AD">
      <w:pPr>
        <w:spacing w:after="0"/>
        <w:jc w:val="right"/>
        <w:rPr>
          <w:rFonts w:ascii="Arial" w:hAnsi="Arial" w:cs="Arial"/>
          <w:sz w:val="18"/>
          <w:szCs w:val="18"/>
        </w:rPr>
      </w:pPr>
    </w:p>
    <w:p w14:paraId="07EA7C08" w14:textId="77777777" w:rsidR="008878AD" w:rsidRPr="00C611E3" w:rsidRDefault="008878AD" w:rsidP="00DB151B">
      <w:pPr>
        <w:jc w:val="both"/>
        <w:rPr>
          <w:rFonts w:ascii="Arial" w:hAnsi="Arial" w:cs="Arial"/>
          <w:sz w:val="18"/>
          <w:szCs w:val="18"/>
        </w:rPr>
        <w:sectPr w:rsidR="008878AD" w:rsidRPr="00C611E3" w:rsidSect="00DB151B">
          <w:footerReference w:type="default" r:id="rId13"/>
          <w:pgSz w:w="11906" w:h="16838"/>
          <w:pgMar w:top="1418" w:right="1418" w:bottom="1418" w:left="1418" w:header="567" w:footer="596" w:gutter="0"/>
          <w:cols w:space="708"/>
          <w:docGrid w:linePitch="360"/>
        </w:sectPr>
      </w:pPr>
    </w:p>
    <w:p w14:paraId="49A50065" w14:textId="77777777" w:rsidR="00DB151B" w:rsidRPr="00C611E3" w:rsidRDefault="00DB151B" w:rsidP="00344134">
      <w:pPr>
        <w:spacing w:after="0"/>
        <w:jc w:val="right"/>
        <w:rPr>
          <w:rFonts w:ascii="Arial" w:hAnsi="Arial" w:cs="Arial"/>
          <w:sz w:val="18"/>
          <w:szCs w:val="18"/>
        </w:rPr>
      </w:pPr>
      <w:r w:rsidRPr="00C611E3">
        <w:rPr>
          <w:rFonts w:ascii="Arial" w:hAnsi="Arial" w:cs="Arial"/>
          <w:sz w:val="18"/>
          <w:szCs w:val="18"/>
        </w:rPr>
        <w:lastRenderedPageBreak/>
        <w:t xml:space="preserve">Obrazec št: </w:t>
      </w:r>
      <w:r w:rsidR="00230E35">
        <w:rPr>
          <w:rFonts w:ascii="Arial" w:hAnsi="Arial" w:cs="Arial"/>
          <w:sz w:val="18"/>
          <w:szCs w:val="18"/>
        </w:rPr>
        <w:t>5</w:t>
      </w:r>
    </w:p>
    <w:p w14:paraId="3DD68F60" w14:textId="77777777" w:rsidR="00DB151B" w:rsidRPr="00C611E3" w:rsidRDefault="00DB151B" w:rsidP="00DB151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Arial" w:hAnsi="Arial" w:cs="Arial"/>
          <w:sz w:val="18"/>
          <w:szCs w:val="18"/>
        </w:rPr>
      </w:pPr>
      <w:r w:rsidRPr="00C611E3">
        <w:rPr>
          <w:rFonts w:ascii="Arial" w:hAnsi="Arial" w:cs="Arial"/>
          <w:sz w:val="18"/>
          <w:szCs w:val="18"/>
        </w:rPr>
        <w:t xml:space="preserve">Potrdilo o </w:t>
      </w:r>
      <w:r w:rsidR="00230E35">
        <w:rPr>
          <w:rFonts w:ascii="Arial" w:hAnsi="Arial" w:cs="Arial"/>
          <w:sz w:val="18"/>
          <w:szCs w:val="18"/>
        </w:rPr>
        <w:t>referenčni storitvi</w:t>
      </w:r>
    </w:p>
    <w:p w14:paraId="6B471D6E" w14:textId="77777777" w:rsidR="00DB151B" w:rsidRPr="00C611E3" w:rsidRDefault="00DB151B" w:rsidP="00DB151B">
      <w:pPr>
        <w:spacing w:after="120"/>
        <w:jc w:val="both"/>
        <w:rPr>
          <w:rFonts w:ascii="Arial" w:hAnsi="Arial" w:cs="Arial"/>
          <w:sz w:val="18"/>
          <w:szCs w:val="18"/>
        </w:rPr>
      </w:pPr>
    </w:p>
    <w:p w14:paraId="2240F0B6" w14:textId="77777777" w:rsidR="003F0B50" w:rsidRPr="00C611E3" w:rsidRDefault="00DB151B" w:rsidP="00DB151B">
      <w:pPr>
        <w:shd w:val="clear" w:color="auto" w:fill="FFFFFF"/>
        <w:spacing w:before="225" w:after="375"/>
        <w:jc w:val="both"/>
        <w:rPr>
          <w:rFonts w:ascii="Arial" w:hAnsi="Arial" w:cs="Arial"/>
          <w:sz w:val="18"/>
          <w:szCs w:val="18"/>
        </w:rPr>
      </w:pPr>
      <w:r w:rsidRPr="00C611E3">
        <w:rPr>
          <w:rFonts w:ascii="Arial" w:hAnsi="Arial" w:cs="Arial"/>
          <w:b/>
          <w:bCs/>
          <w:color w:val="444444"/>
          <w:sz w:val="18"/>
          <w:szCs w:val="18"/>
          <w:shd w:val="clear" w:color="auto" w:fill="FFFFFF"/>
        </w:rPr>
        <w:t>Naziv in naslov potrjevalca reference: </w:t>
      </w:r>
      <w:r w:rsidRPr="00C611E3">
        <w:rPr>
          <w:rFonts w:ascii="Arial" w:hAnsi="Arial" w:cs="Arial"/>
          <w:color w:val="444444"/>
          <w:sz w:val="18"/>
          <w:szCs w:val="18"/>
          <w:u w:val="single"/>
          <w:shd w:val="clear" w:color="auto" w:fill="FFFFFF"/>
        </w:rPr>
        <w:t>____________________________</w:t>
      </w:r>
    </w:p>
    <w:p w14:paraId="305F3163" w14:textId="77777777" w:rsidR="003F0B50" w:rsidRPr="00C611E3" w:rsidRDefault="00DB151B" w:rsidP="00DB151B">
      <w:pPr>
        <w:shd w:val="clear" w:color="auto" w:fill="FFFFFF"/>
        <w:spacing w:before="225" w:after="375"/>
        <w:jc w:val="both"/>
        <w:rPr>
          <w:rFonts w:ascii="Arial" w:hAnsi="Arial" w:cs="Arial"/>
          <w:sz w:val="18"/>
          <w:szCs w:val="18"/>
        </w:rPr>
      </w:pPr>
      <w:r w:rsidRPr="00C611E3">
        <w:rPr>
          <w:rFonts w:ascii="Arial" w:hAnsi="Arial" w:cs="Arial"/>
          <w:b/>
          <w:bCs/>
          <w:color w:val="444444"/>
          <w:sz w:val="18"/>
          <w:szCs w:val="18"/>
          <w:shd w:val="clear" w:color="auto" w:fill="FFFFFF"/>
        </w:rPr>
        <w:t>IZJAVA - POTRDILO REFERENCE</w:t>
      </w:r>
    </w:p>
    <w:p w14:paraId="4EF67071" w14:textId="77777777" w:rsidR="003F0B50" w:rsidRPr="00C611E3" w:rsidRDefault="00DB151B" w:rsidP="00DB151B">
      <w:pPr>
        <w:shd w:val="clear" w:color="auto" w:fill="FFFFFF"/>
        <w:spacing w:before="225" w:after="375"/>
        <w:jc w:val="both"/>
        <w:rPr>
          <w:rFonts w:ascii="Arial" w:hAnsi="Arial" w:cs="Arial"/>
          <w:sz w:val="18"/>
          <w:szCs w:val="18"/>
        </w:rPr>
      </w:pPr>
      <w:r w:rsidRPr="00C611E3">
        <w:rPr>
          <w:rFonts w:ascii="Arial" w:hAnsi="Arial" w:cs="Arial"/>
          <w:color w:val="444444"/>
          <w:sz w:val="18"/>
          <w:szCs w:val="18"/>
          <w:shd w:val="clear" w:color="auto" w:fill="FFFFFF"/>
        </w:rPr>
        <w:t>Pod kazensko in materialno odgovornostjo izjavljamo, da je</w:t>
      </w:r>
    </w:p>
    <w:tbl>
      <w:tblPr>
        <w:tblStyle w:val="TableGridPHPDOCX"/>
        <w:tblW w:w="8115" w:type="dxa"/>
        <w:tblInd w:w="108" w:type="dxa"/>
        <w:tblBorders>
          <w:top w:val="outset" w:sz="5" w:space="0" w:color="808080"/>
          <w:left w:val="outset" w:sz="5" w:space="0" w:color="808080"/>
          <w:bottom w:val="outset" w:sz="5" w:space="0" w:color="808080"/>
          <w:right w:val="outset" w:sz="5" w:space="0" w:color="808080"/>
        </w:tblBorders>
        <w:shd w:val="clear" w:color="auto" w:fill="FFFFFF"/>
        <w:tblLook w:val="04A0" w:firstRow="1" w:lastRow="0" w:firstColumn="1" w:lastColumn="0" w:noHBand="0" w:noVBand="1"/>
      </w:tblPr>
      <w:tblGrid>
        <w:gridCol w:w="3944"/>
        <w:gridCol w:w="4171"/>
      </w:tblGrid>
      <w:tr w:rsidR="003F0B50" w:rsidRPr="00C611E3" w14:paraId="5818EA2A" w14:textId="77777777" w:rsidTr="00E758D2">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F4471D8"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shd w:val="clear" w:color="auto" w:fill="FFFFFF"/>
              </w:rPr>
              <w:t>gospodarski subjekt</w:t>
            </w:r>
            <w:r w:rsidR="00E758D2">
              <w:rPr>
                <w:rFonts w:ascii="Arial" w:hAnsi="Arial" w:cs="Arial"/>
                <w:color w:val="000000"/>
                <w:position w:val="-2"/>
                <w:sz w:val="18"/>
                <w:szCs w:val="18"/>
                <w:shd w:val="clear" w:color="auto" w:fill="FFFFFF"/>
              </w:rPr>
              <w:t xml:space="preserve"> (ponudnik/izvajalec)</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FD060A8"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shd w:val="clear" w:color="auto" w:fill="FFFFFF"/>
              </w:rPr>
              <w:t> </w:t>
            </w:r>
          </w:p>
        </w:tc>
      </w:tr>
      <w:tr w:rsidR="003F0B50" w:rsidRPr="00C611E3" w14:paraId="51F2BEE0" w14:textId="77777777" w:rsidTr="00E758D2">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EDC44FE"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shd w:val="clear" w:color="auto" w:fill="FFFFFF"/>
              </w:rPr>
              <w:t>izvedel naslednja dela</w:t>
            </w:r>
            <w:r w:rsidR="00E758D2">
              <w:rPr>
                <w:rFonts w:ascii="Arial" w:hAnsi="Arial" w:cs="Arial"/>
                <w:color w:val="000000"/>
                <w:position w:val="-2"/>
                <w:sz w:val="18"/>
                <w:szCs w:val="18"/>
                <w:shd w:val="clear" w:color="auto" w:fill="FFFFFF"/>
              </w:rPr>
              <w:t xml:space="preserve"> (opis opravljenih storitev)</w:t>
            </w:r>
            <w:r w:rsidRPr="00C611E3">
              <w:rPr>
                <w:rFonts w:ascii="Arial" w:hAnsi="Arial" w:cs="Arial"/>
                <w:color w:val="000000"/>
                <w:position w:val="-2"/>
                <w:sz w:val="18"/>
                <w:szCs w:val="18"/>
                <w:shd w:val="clear" w:color="auto" w:fill="FFFFFF"/>
              </w:rPr>
              <w:t> </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34FA826"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shd w:val="clear" w:color="auto" w:fill="FFFFFF"/>
              </w:rPr>
              <w:t> </w:t>
            </w:r>
          </w:p>
        </w:tc>
      </w:tr>
      <w:tr w:rsidR="003F0B50" w:rsidRPr="00C611E3" w14:paraId="4F42CAD2" w14:textId="77777777" w:rsidTr="00E758D2">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89187FD"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shd w:val="clear" w:color="auto" w:fill="FFFFFF"/>
              </w:rPr>
              <w:t>po pogodbi z nazivom in številko</w:t>
            </w:r>
            <w:r w:rsidR="00E758D2">
              <w:rPr>
                <w:rFonts w:ascii="Arial" w:hAnsi="Arial" w:cs="Arial"/>
                <w:color w:val="000000"/>
                <w:position w:val="-2"/>
                <w:sz w:val="18"/>
                <w:szCs w:val="18"/>
                <w:shd w:val="clear" w:color="auto" w:fill="FFFFFF"/>
              </w:rPr>
              <w:t>, z dne</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21AF557"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shd w:val="clear" w:color="auto" w:fill="FFFFFF"/>
              </w:rPr>
              <w:t> </w:t>
            </w:r>
          </w:p>
        </w:tc>
      </w:tr>
      <w:tr w:rsidR="003F0B50" w:rsidRPr="00C611E3" w14:paraId="5EF79C7B" w14:textId="77777777" w:rsidTr="00E758D2">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06BA751" w14:textId="77777777" w:rsidR="003F0B50" w:rsidRPr="00C611E3" w:rsidRDefault="00DB151B" w:rsidP="00D9167C">
            <w:pPr>
              <w:jc w:val="both"/>
              <w:rPr>
                <w:rFonts w:ascii="Arial" w:hAnsi="Arial" w:cs="Arial"/>
                <w:sz w:val="18"/>
                <w:szCs w:val="18"/>
              </w:rPr>
            </w:pPr>
            <w:r w:rsidRPr="00C611E3">
              <w:rPr>
                <w:rFonts w:ascii="Arial" w:hAnsi="Arial" w:cs="Arial"/>
                <w:color w:val="000000"/>
                <w:position w:val="-2"/>
                <w:sz w:val="18"/>
                <w:szCs w:val="18"/>
                <w:shd w:val="clear" w:color="auto" w:fill="FFFFFF"/>
              </w:rPr>
              <w:t xml:space="preserve">v vrednosti (vrednost </w:t>
            </w:r>
            <w:r w:rsidR="00D9167C">
              <w:rPr>
                <w:rFonts w:ascii="Arial" w:hAnsi="Arial" w:cs="Arial"/>
                <w:color w:val="000000"/>
                <w:position w:val="-2"/>
                <w:sz w:val="18"/>
                <w:szCs w:val="18"/>
                <w:shd w:val="clear" w:color="auto" w:fill="FFFFFF"/>
              </w:rPr>
              <w:t>storitev</w:t>
            </w:r>
            <w:r w:rsidRPr="00C611E3">
              <w:rPr>
                <w:rFonts w:ascii="Arial" w:hAnsi="Arial" w:cs="Arial"/>
                <w:color w:val="000000"/>
                <w:position w:val="-2"/>
                <w:sz w:val="18"/>
                <w:szCs w:val="18"/>
                <w:shd w:val="clear" w:color="auto" w:fill="FFFFFF"/>
              </w:rPr>
              <w:t>, ki jih je izvedel ponudnik brez DDV)</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CFE9DC6"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shd w:val="clear" w:color="auto" w:fill="FFFFFF"/>
              </w:rPr>
              <w:t> </w:t>
            </w:r>
          </w:p>
        </w:tc>
      </w:tr>
      <w:tr w:rsidR="00E758D2" w:rsidRPr="00E758D2" w14:paraId="5C79428D" w14:textId="77777777" w:rsidTr="00E758D2">
        <w:tc>
          <w:tcPr>
            <w:tcW w:w="3944"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C3AF592" w14:textId="77777777" w:rsidR="003F0B50" w:rsidRPr="00E758D2" w:rsidRDefault="00DB151B" w:rsidP="00DB151B">
            <w:pPr>
              <w:jc w:val="both"/>
              <w:rPr>
                <w:rFonts w:ascii="Arial" w:hAnsi="Arial" w:cs="Arial"/>
                <w:sz w:val="18"/>
                <w:szCs w:val="18"/>
              </w:rPr>
            </w:pPr>
            <w:r w:rsidRPr="00E758D2">
              <w:rPr>
                <w:rFonts w:ascii="Arial" w:hAnsi="Arial" w:cs="Arial"/>
                <w:position w:val="-2"/>
                <w:sz w:val="18"/>
                <w:szCs w:val="18"/>
                <w:shd w:val="clear" w:color="auto" w:fill="FFFFFF"/>
              </w:rPr>
              <w:t>v obdobju od</w:t>
            </w:r>
            <w:r w:rsidR="00E758D2" w:rsidRPr="00E758D2">
              <w:rPr>
                <w:rFonts w:ascii="Arial" w:hAnsi="Arial" w:cs="Arial"/>
                <w:position w:val="-2"/>
                <w:sz w:val="18"/>
                <w:szCs w:val="18"/>
                <w:shd w:val="clear" w:color="auto" w:fill="FFFFFF"/>
              </w:rPr>
              <w:t xml:space="preserve"> - do</w:t>
            </w:r>
          </w:p>
        </w:tc>
        <w:tc>
          <w:tcPr>
            <w:tcW w:w="4171"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CEBC88A" w14:textId="77777777" w:rsidR="003F0B50" w:rsidRPr="00E758D2" w:rsidRDefault="00DB151B" w:rsidP="00DB151B">
            <w:pPr>
              <w:jc w:val="both"/>
              <w:rPr>
                <w:rFonts w:ascii="Arial" w:hAnsi="Arial" w:cs="Arial"/>
                <w:sz w:val="18"/>
                <w:szCs w:val="18"/>
              </w:rPr>
            </w:pPr>
            <w:r w:rsidRPr="00E758D2">
              <w:rPr>
                <w:rFonts w:ascii="Arial" w:hAnsi="Arial" w:cs="Arial"/>
                <w:position w:val="-2"/>
                <w:sz w:val="18"/>
                <w:szCs w:val="18"/>
                <w:shd w:val="clear" w:color="auto" w:fill="FFFFFF"/>
              </w:rPr>
              <w:t> </w:t>
            </w:r>
          </w:p>
        </w:tc>
      </w:tr>
    </w:tbl>
    <w:p w14:paraId="32FB150F" w14:textId="77777777" w:rsidR="003F0B50" w:rsidRPr="00C611E3" w:rsidRDefault="00DB151B" w:rsidP="00DB151B">
      <w:pPr>
        <w:shd w:val="clear" w:color="auto" w:fill="FFFFFF"/>
        <w:spacing w:before="225" w:after="375"/>
        <w:jc w:val="both"/>
        <w:rPr>
          <w:rFonts w:ascii="Arial" w:hAnsi="Arial" w:cs="Arial"/>
          <w:sz w:val="18"/>
          <w:szCs w:val="18"/>
        </w:rPr>
      </w:pPr>
      <w:r w:rsidRPr="00E758D2">
        <w:rPr>
          <w:rFonts w:ascii="Arial" w:hAnsi="Arial" w:cs="Arial"/>
          <w:sz w:val="18"/>
          <w:szCs w:val="18"/>
          <w:shd w:val="clear" w:color="auto" w:fill="FFFFFF"/>
        </w:rPr>
        <w:t> Posel je zaključen ter je bil izvedenem pravočasno, strokovno, kvalitetno in v skladu z določili pogodbe.</w:t>
      </w:r>
    </w:p>
    <w:tbl>
      <w:tblPr>
        <w:tblStyle w:val="NormalTablePHPDOCX"/>
        <w:tblW w:w="8040" w:type="dxa"/>
        <w:tblInd w:w="108" w:type="dxa"/>
        <w:shd w:val="clear" w:color="auto" w:fill="FFFFFF"/>
        <w:tblLook w:val="04A0" w:firstRow="1" w:lastRow="0" w:firstColumn="1" w:lastColumn="0" w:noHBand="0" w:noVBand="1"/>
      </w:tblPr>
      <w:tblGrid>
        <w:gridCol w:w="3591"/>
        <w:gridCol w:w="2629"/>
        <w:gridCol w:w="1820"/>
      </w:tblGrid>
      <w:tr w:rsidR="003F0B50" w:rsidRPr="00C611E3" w14:paraId="70170B52" w14:textId="77777777">
        <w:tc>
          <w:tcPr>
            <w:tcW w:w="3195" w:type="dxa"/>
            <w:shd w:val="clear" w:color="auto" w:fill="FFFFFF"/>
            <w:tcMar>
              <w:top w:w="75" w:type="dxa"/>
              <w:bottom w:w="75" w:type="dxa"/>
            </w:tcMar>
            <w:vAlign w:val="center"/>
          </w:tcPr>
          <w:p w14:paraId="6563A143"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shd w:val="clear" w:color="auto" w:fill="FFFFFF"/>
              </w:rPr>
              <w:t>Kraj in datum:</w:t>
            </w:r>
          </w:p>
        </w:tc>
        <w:tc>
          <w:tcPr>
            <w:tcW w:w="2340" w:type="dxa"/>
            <w:shd w:val="clear" w:color="auto" w:fill="FFFFFF"/>
            <w:tcMar>
              <w:top w:w="75" w:type="dxa"/>
              <w:bottom w:w="75" w:type="dxa"/>
            </w:tcMar>
            <w:vAlign w:val="center"/>
          </w:tcPr>
          <w:p w14:paraId="3A2E65C0"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shd w:val="clear" w:color="auto" w:fill="FFFFFF"/>
              </w:rPr>
              <w:t> </w:t>
            </w:r>
          </w:p>
        </w:tc>
        <w:tc>
          <w:tcPr>
            <w:tcW w:w="1620" w:type="dxa"/>
            <w:shd w:val="clear" w:color="auto" w:fill="FFFFFF"/>
            <w:tcMar>
              <w:top w:w="75" w:type="dxa"/>
              <w:bottom w:w="75" w:type="dxa"/>
            </w:tcMar>
            <w:vAlign w:val="center"/>
          </w:tcPr>
          <w:p w14:paraId="21024B7F"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shd w:val="clear" w:color="auto" w:fill="FFFFFF"/>
              </w:rPr>
              <w:t> </w:t>
            </w:r>
          </w:p>
        </w:tc>
      </w:tr>
      <w:tr w:rsidR="003F0B50" w:rsidRPr="00C611E3" w14:paraId="4AC3DCB1" w14:textId="77777777">
        <w:tc>
          <w:tcPr>
            <w:tcW w:w="3195" w:type="dxa"/>
            <w:shd w:val="clear" w:color="auto" w:fill="FFFFFF"/>
            <w:tcMar>
              <w:top w:w="75" w:type="dxa"/>
              <w:bottom w:w="75" w:type="dxa"/>
            </w:tcMar>
            <w:vAlign w:val="center"/>
          </w:tcPr>
          <w:p w14:paraId="3F1A2DDE"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shd w:val="clear" w:color="auto" w:fill="FFFFFF"/>
              </w:rPr>
              <w:t>Ime in priimek odgovorne osebe potrjevalca reference:</w:t>
            </w:r>
          </w:p>
        </w:tc>
        <w:tc>
          <w:tcPr>
            <w:tcW w:w="2340" w:type="dxa"/>
            <w:shd w:val="clear" w:color="auto" w:fill="FFFFFF"/>
            <w:tcMar>
              <w:top w:w="75" w:type="dxa"/>
              <w:bottom w:w="75" w:type="dxa"/>
            </w:tcMar>
            <w:vAlign w:val="center"/>
          </w:tcPr>
          <w:p w14:paraId="6A5E78D5"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shd w:val="clear" w:color="auto" w:fill="FFFFFF"/>
              </w:rPr>
              <w:t> </w:t>
            </w:r>
          </w:p>
        </w:tc>
        <w:tc>
          <w:tcPr>
            <w:tcW w:w="1620" w:type="dxa"/>
            <w:shd w:val="clear" w:color="auto" w:fill="FFFFFF"/>
            <w:tcMar>
              <w:top w:w="75" w:type="dxa"/>
              <w:bottom w:w="75" w:type="dxa"/>
            </w:tcMar>
            <w:vAlign w:val="center"/>
          </w:tcPr>
          <w:p w14:paraId="454E85C1" w14:textId="77777777" w:rsidR="003F0B50" w:rsidRPr="00C611E3" w:rsidRDefault="003F0B50" w:rsidP="00DB151B">
            <w:pPr>
              <w:jc w:val="both"/>
              <w:rPr>
                <w:rFonts w:ascii="Arial" w:hAnsi="Arial" w:cs="Arial"/>
                <w:sz w:val="18"/>
                <w:szCs w:val="18"/>
              </w:rPr>
            </w:pPr>
          </w:p>
          <w:p w14:paraId="706E190C" w14:textId="77777777" w:rsidR="003F0B50" w:rsidRPr="00C611E3" w:rsidRDefault="00DB151B" w:rsidP="00DB151B">
            <w:pPr>
              <w:jc w:val="both"/>
              <w:rPr>
                <w:rFonts w:ascii="Arial" w:hAnsi="Arial" w:cs="Arial"/>
                <w:sz w:val="18"/>
                <w:szCs w:val="18"/>
              </w:rPr>
            </w:pPr>
            <w:r w:rsidRPr="00C611E3">
              <w:rPr>
                <w:rFonts w:ascii="Arial" w:hAnsi="Arial" w:cs="Arial"/>
                <w:color w:val="A9A9A9"/>
                <w:position w:val="-2"/>
                <w:sz w:val="18"/>
                <w:szCs w:val="18"/>
                <w:shd w:val="clear" w:color="auto" w:fill="FFFFFF"/>
              </w:rPr>
              <w:t>(žig in podpis)</w:t>
            </w:r>
          </w:p>
        </w:tc>
      </w:tr>
    </w:tbl>
    <w:p w14:paraId="56F64B8A" w14:textId="77777777" w:rsidR="003F0B50" w:rsidRPr="00C611E3" w:rsidRDefault="003F0B50" w:rsidP="00DB151B">
      <w:pPr>
        <w:jc w:val="both"/>
        <w:rPr>
          <w:rFonts w:ascii="Arial" w:hAnsi="Arial" w:cs="Arial"/>
          <w:sz w:val="18"/>
          <w:szCs w:val="18"/>
        </w:rPr>
        <w:sectPr w:rsidR="003F0B50" w:rsidRPr="00C611E3" w:rsidSect="00DB151B">
          <w:footerReference w:type="default" r:id="rId14"/>
          <w:pgSz w:w="11906" w:h="16838"/>
          <w:pgMar w:top="1418" w:right="1418" w:bottom="1418" w:left="1418" w:header="567" w:footer="596" w:gutter="0"/>
          <w:cols w:space="708"/>
          <w:docGrid w:linePitch="360"/>
        </w:sectPr>
      </w:pPr>
    </w:p>
    <w:p w14:paraId="41BCD3C9" w14:textId="77777777" w:rsidR="00DB151B" w:rsidRPr="00C611E3" w:rsidRDefault="00DB151B" w:rsidP="00344134">
      <w:pPr>
        <w:spacing w:after="0"/>
        <w:jc w:val="right"/>
        <w:rPr>
          <w:rFonts w:ascii="Arial" w:hAnsi="Arial" w:cs="Arial"/>
          <w:sz w:val="18"/>
          <w:szCs w:val="18"/>
        </w:rPr>
      </w:pPr>
      <w:r w:rsidRPr="00C611E3">
        <w:rPr>
          <w:rFonts w:ascii="Arial" w:hAnsi="Arial" w:cs="Arial"/>
          <w:sz w:val="18"/>
          <w:szCs w:val="18"/>
        </w:rPr>
        <w:lastRenderedPageBreak/>
        <w:t xml:space="preserve">Obrazec št: </w:t>
      </w:r>
      <w:r w:rsidR="00230E35">
        <w:rPr>
          <w:rFonts w:ascii="Arial" w:hAnsi="Arial" w:cs="Arial"/>
          <w:sz w:val="18"/>
          <w:szCs w:val="18"/>
        </w:rPr>
        <w:t>6</w:t>
      </w:r>
    </w:p>
    <w:p w14:paraId="4BC256AE" w14:textId="77777777" w:rsidR="00DB151B" w:rsidRPr="00C611E3" w:rsidRDefault="00DB151B" w:rsidP="00DB151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Arial" w:hAnsi="Arial" w:cs="Arial"/>
          <w:sz w:val="18"/>
          <w:szCs w:val="18"/>
        </w:rPr>
      </w:pPr>
      <w:r w:rsidRPr="00C611E3">
        <w:rPr>
          <w:rFonts w:ascii="Arial" w:hAnsi="Arial" w:cs="Arial"/>
          <w:sz w:val="18"/>
          <w:szCs w:val="18"/>
        </w:rPr>
        <w:t>Seznam kadrov</w:t>
      </w:r>
    </w:p>
    <w:p w14:paraId="79843922" w14:textId="77777777" w:rsidR="00DB151B" w:rsidRPr="00C611E3" w:rsidRDefault="00DB151B" w:rsidP="00DB151B">
      <w:pPr>
        <w:spacing w:after="120"/>
        <w:jc w:val="both"/>
        <w:rPr>
          <w:rFonts w:ascii="Arial" w:hAnsi="Arial" w:cs="Arial"/>
          <w:sz w:val="18"/>
          <w:szCs w:val="18"/>
        </w:rPr>
      </w:pPr>
    </w:p>
    <w:p w14:paraId="6090CB14" w14:textId="594DC5EC"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Izjavljamo, da bomo pri izvedbi naročila sodelovali z naslednjimi kadri</w:t>
      </w:r>
      <w:r w:rsidR="000E7ACC">
        <w:rPr>
          <w:rFonts w:ascii="Arial" w:hAnsi="Arial" w:cs="Arial"/>
          <w:color w:val="000000"/>
          <w:sz w:val="18"/>
          <w:szCs w:val="18"/>
        </w:rPr>
        <w:t xml:space="preserve"> (vozniki in nadometnimi vozniki)</w:t>
      </w:r>
      <w:r w:rsidRPr="00C611E3">
        <w:rPr>
          <w:rFonts w:ascii="Arial" w:hAnsi="Arial" w:cs="Arial"/>
          <w:color w:val="000000"/>
          <w:sz w:val="18"/>
          <w:szCs w:val="18"/>
        </w:rPr>
        <w:t>, ki izpolnjujejo naročnikove zahteve:</w:t>
      </w:r>
    </w:p>
    <w:tbl>
      <w:tblPr>
        <w:tblStyle w:val="TableGridPHPDOCX"/>
        <w:tblW w:w="5000" w:type="pct"/>
        <w:jc w:val="center"/>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100"/>
        <w:gridCol w:w="2485"/>
        <w:gridCol w:w="2195"/>
        <w:gridCol w:w="3272"/>
      </w:tblGrid>
      <w:tr w:rsidR="003F0B50" w:rsidRPr="00C611E3" w14:paraId="16F8782A" w14:textId="77777777" w:rsidTr="00E758D2">
        <w:trPr>
          <w:jc w:val="center"/>
        </w:trPr>
        <w:tc>
          <w:tcPr>
            <w:tcW w:w="110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DCBB6AD" w14:textId="77777777" w:rsidR="003F0B50" w:rsidRPr="00C611E3" w:rsidRDefault="00DB151B" w:rsidP="00DB151B">
            <w:pPr>
              <w:jc w:val="both"/>
              <w:rPr>
                <w:rFonts w:ascii="Arial" w:hAnsi="Arial" w:cs="Arial"/>
                <w:sz w:val="18"/>
                <w:szCs w:val="18"/>
              </w:rPr>
            </w:pPr>
            <w:proofErr w:type="spellStart"/>
            <w:r w:rsidRPr="00C611E3">
              <w:rPr>
                <w:rFonts w:ascii="Arial" w:hAnsi="Arial" w:cs="Arial"/>
                <w:b/>
                <w:bCs/>
                <w:color w:val="000000"/>
                <w:position w:val="-2"/>
                <w:sz w:val="18"/>
                <w:szCs w:val="18"/>
                <w:shd w:val="clear" w:color="auto" w:fill="D1D1D1"/>
              </w:rPr>
              <w:t>Zap.št</w:t>
            </w:r>
            <w:proofErr w:type="spellEnd"/>
            <w:r w:rsidRPr="00C611E3">
              <w:rPr>
                <w:rFonts w:ascii="Arial" w:hAnsi="Arial" w:cs="Arial"/>
                <w:b/>
                <w:bCs/>
                <w:color w:val="000000"/>
                <w:position w:val="-2"/>
                <w:sz w:val="18"/>
                <w:szCs w:val="18"/>
                <w:shd w:val="clear" w:color="auto" w:fill="D1D1D1"/>
              </w:rPr>
              <w:t>.</w:t>
            </w:r>
          </w:p>
        </w:tc>
        <w:tc>
          <w:tcPr>
            <w:tcW w:w="2485"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B2BE0B6" w14:textId="77777777" w:rsidR="003F0B50" w:rsidRPr="00C611E3" w:rsidRDefault="00DB151B" w:rsidP="00DB151B">
            <w:pPr>
              <w:jc w:val="both"/>
              <w:rPr>
                <w:rFonts w:ascii="Arial" w:hAnsi="Arial" w:cs="Arial"/>
                <w:sz w:val="18"/>
                <w:szCs w:val="18"/>
              </w:rPr>
            </w:pPr>
            <w:r w:rsidRPr="00C611E3">
              <w:rPr>
                <w:rFonts w:ascii="Arial" w:hAnsi="Arial" w:cs="Arial"/>
                <w:b/>
                <w:bCs/>
                <w:color w:val="000000"/>
                <w:position w:val="-2"/>
                <w:sz w:val="18"/>
                <w:szCs w:val="18"/>
                <w:shd w:val="clear" w:color="auto" w:fill="D1D1D1"/>
              </w:rPr>
              <w:t>Ime in priimek</w:t>
            </w:r>
          </w:p>
        </w:tc>
        <w:tc>
          <w:tcPr>
            <w:tcW w:w="2195"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D58AC76" w14:textId="77777777" w:rsidR="003F0B50" w:rsidRPr="00C611E3" w:rsidRDefault="00DB151B" w:rsidP="00DB151B">
            <w:pPr>
              <w:jc w:val="both"/>
              <w:rPr>
                <w:rFonts w:ascii="Arial" w:hAnsi="Arial" w:cs="Arial"/>
                <w:sz w:val="18"/>
                <w:szCs w:val="18"/>
              </w:rPr>
            </w:pPr>
            <w:r w:rsidRPr="00C611E3">
              <w:rPr>
                <w:rFonts w:ascii="Arial" w:hAnsi="Arial" w:cs="Arial"/>
                <w:b/>
                <w:bCs/>
                <w:color w:val="000000"/>
                <w:position w:val="-2"/>
                <w:sz w:val="18"/>
                <w:szCs w:val="18"/>
                <w:shd w:val="clear" w:color="auto" w:fill="D1D1D1"/>
              </w:rPr>
              <w:t>Zaposlen pri</w:t>
            </w:r>
          </w:p>
        </w:tc>
        <w:tc>
          <w:tcPr>
            <w:tcW w:w="3272"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DDD1EEF" w14:textId="77777777" w:rsidR="003F0B50" w:rsidRPr="00C611E3" w:rsidRDefault="00DB151B" w:rsidP="00DB151B">
            <w:pPr>
              <w:jc w:val="both"/>
              <w:rPr>
                <w:rFonts w:ascii="Arial" w:hAnsi="Arial" w:cs="Arial"/>
                <w:sz w:val="18"/>
                <w:szCs w:val="18"/>
              </w:rPr>
            </w:pPr>
            <w:r w:rsidRPr="00C611E3">
              <w:rPr>
                <w:rFonts w:ascii="Arial" w:hAnsi="Arial" w:cs="Arial"/>
                <w:b/>
                <w:bCs/>
                <w:color w:val="000000"/>
                <w:position w:val="-2"/>
                <w:sz w:val="18"/>
                <w:szCs w:val="18"/>
                <w:shd w:val="clear" w:color="auto" w:fill="D1D1D1"/>
              </w:rPr>
              <w:t>Vloga pri izvedbi naročila</w:t>
            </w:r>
            <w:r w:rsidR="00230E35">
              <w:rPr>
                <w:rFonts w:ascii="Arial" w:hAnsi="Arial" w:cs="Arial"/>
                <w:b/>
                <w:bCs/>
                <w:color w:val="000000"/>
                <w:position w:val="-2"/>
                <w:sz w:val="18"/>
                <w:szCs w:val="18"/>
                <w:shd w:val="clear" w:color="auto" w:fill="D1D1D1"/>
              </w:rPr>
              <w:t xml:space="preserve"> (kategorija vozila, poklicne vozniške izkušnje)</w:t>
            </w:r>
          </w:p>
        </w:tc>
      </w:tr>
      <w:tr w:rsidR="003F0B50" w:rsidRPr="00C611E3" w14:paraId="2EA343FC" w14:textId="77777777" w:rsidTr="00E758D2">
        <w:trPr>
          <w:jc w:val="center"/>
        </w:trPr>
        <w:tc>
          <w:tcPr>
            <w:tcW w:w="110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26A5B8"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1.</w:t>
            </w:r>
          </w:p>
        </w:tc>
        <w:tc>
          <w:tcPr>
            <w:tcW w:w="24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B0621A"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c>
          <w:tcPr>
            <w:tcW w:w="219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B06C9D"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c>
          <w:tcPr>
            <w:tcW w:w="327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43B5D3"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14:paraId="12414D8F" w14:textId="77777777" w:rsidTr="00E758D2">
        <w:trPr>
          <w:jc w:val="center"/>
        </w:trPr>
        <w:tc>
          <w:tcPr>
            <w:tcW w:w="110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73D657"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2.</w:t>
            </w:r>
          </w:p>
        </w:tc>
        <w:tc>
          <w:tcPr>
            <w:tcW w:w="24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F29F80"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c>
          <w:tcPr>
            <w:tcW w:w="219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DDA772"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c>
          <w:tcPr>
            <w:tcW w:w="327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6DB83A"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14:paraId="120D2661" w14:textId="77777777" w:rsidTr="00E758D2">
        <w:trPr>
          <w:jc w:val="center"/>
        </w:trPr>
        <w:tc>
          <w:tcPr>
            <w:tcW w:w="110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491B2C"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3.</w:t>
            </w:r>
          </w:p>
        </w:tc>
        <w:tc>
          <w:tcPr>
            <w:tcW w:w="24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A457FB"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c>
          <w:tcPr>
            <w:tcW w:w="219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CFE85E"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c>
          <w:tcPr>
            <w:tcW w:w="327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1209C2"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14:paraId="0F85F0A8" w14:textId="77777777" w:rsidTr="00E758D2">
        <w:trPr>
          <w:jc w:val="center"/>
        </w:trPr>
        <w:tc>
          <w:tcPr>
            <w:tcW w:w="110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8614FB"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4.</w:t>
            </w:r>
          </w:p>
        </w:tc>
        <w:tc>
          <w:tcPr>
            <w:tcW w:w="24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DFAE6F"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c>
          <w:tcPr>
            <w:tcW w:w="219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33BC95"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c>
          <w:tcPr>
            <w:tcW w:w="3272"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D654F4"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bl>
    <w:p w14:paraId="5CEC06BC" w14:textId="536FC786" w:rsidR="003F0B50" w:rsidRDefault="00DB151B" w:rsidP="00DB151B">
      <w:pPr>
        <w:spacing w:before="225" w:after="225"/>
        <w:jc w:val="both"/>
        <w:rPr>
          <w:rFonts w:ascii="Arial" w:hAnsi="Arial" w:cs="Arial"/>
          <w:color w:val="000000"/>
          <w:sz w:val="18"/>
          <w:szCs w:val="18"/>
        </w:rPr>
      </w:pPr>
      <w:r w:rsidRPr="00C611E3">
        <w:rPr>
          <w:rFonts w:ascii="Arial" w:hAnsi="Arial" w:cs="Arial"/>
          <w:color w:val="000000"/>
          <w:sz w:val="18"/>
          <w:szCs w:val="18"/>
        </w:rPr>
        <w:t> </w:t>
      </w:r>
      <w:r w:rsidR="00230E35">
        <w:rPr>
          <w:rFonts w:ascii="Arial" w:hAnsi="Arial" w:cs="Arial"/>
          <w:color w:val="000000"/>
          <w:sz w:val="18"/>
          <w:szCs w:val="18"/>
        </w:rPr>
        <w:t>Priloge</w:t>
      </w:r>
      <w:r w:rsidR="008878AD">
        <w:rPr>
          <w:rFonts w:ascii="Arial" w:hAnsi="Arial" w:cs="Arial"/>
          <w:color w:val="000000"/>
          <w:sz w:val="18"/>
          <w:szCs w:val="18"/>
        </w:rPr>
        <w:t xml:space="preserve"> (priporočeno, ni obvezno)</w:t>
      </w:r>
      <w:r w:rsidR="00230E35">
        <w:rPr>
          <w:rFonts w:ascii="Arial" w:hAnsi="Arial" w:cs="Arial"/>
          <w:color w:val="000000"/>
          <w:sz w:val="18"/>
          <w:szCs w:val="18"/>
        </w:rPr>
        <w:t>:</w:t>
      </w:r>
    </w:p>
    <w:p w14:paraId="65CB4944" w14:textId="77777777" w:rsidR="00230E35" w:rsidRPr="00230E35" w:rsidRDefault="00230E35" w:rsidP="00230E35">
      <w:pPr>
        <w:pStyle w:val="Odstavekseznama"/>
        <w:numPr>
          <w:ilvl w:val="0"/>
          <w:numId w:val="45"/>
        </w:numPr>
        <w:spacing w:before="225" w:after="225"/>
        <w:jc w:val="both"/>
        <w:rPr>
          <w:rFonts w:ascii="Arial" w:hAnsi="Arial" w:cs="Arial"/>
          <w:sz w:val="18"/>
          <w:szCs w:val="18"/>
        </w:rPr>
      </w:pPr>
      <w:r>
        <w:rPr>
          <w:rFonts w:ascii="Arial" w:hAnsi="Arial" w:cs="Arial"/>
          <w:color w:val="000000"/>
          <w:position w:val="-2"/>
          <w:sz w:val="18"/>
          <w:szCs w:val="18"/>
        </w:rPr>
        <w:t xml:space="preserve">kopija vozniškega dovoljenja voznika in </w:t>
      </w:r>
    </w:p>
    <w:p w14:paraId="42C68FEB" w14:textId="77777777" w:rsidR="00230E35" w:rsidRPr="00230E35" w:rsidRDefault="00230E35" w:rsidP="00230E35">
      <w:pPr>
        <w:pStyle w:val="Odstavekseznama"/>
        <w:numPr>
          <w:ilvl w:val="0"/>
          <w:numId w:val="45"/>
        </w:numPr>
        <w:spacing w:before="225" w:after="225"/>
        <w:jc w:val="both"/>
        <w:rPr>
          <w:rFonts w:ascii="Arial" w:hAnsi="Arial" w:cs="Arial"/>
          <w:sz w:val="18"/>
          <w:szCs w:val="18"/>
        </w:rPr>
      </w:pPr>
      <w:r>
        <w:rPr>
          <w:rFonts w:ascii="Arial" w:hAnsi="Arial" w:cs="Arial"/>
          <w:color w:val="000000"/>
          <w:position w:val="-2"/>
          <w:sz w:val="18"/>
          <w:szCs w:val="18"/>
        </w:rPr>
        <w:t>potrdilo o vozniških izkušnjah</w:t>
      </w:r>
    </w:p>
    <w:tbl>
      <w:tblPr>
        <w:tblStyle w:val="NormalTablePHPDOCX"/>
        <w:tblW w:w="8745" w:type="dxa"/>
        <w:tblInd w:w="108" w:type="dxa"/>
        <w:tblLook w:val="04A0" w:firstRow="1" w:lastRow="0" w:firstColumn="1" w:lastColumn="0" w:noHBand="0" w:noVBand="1"/>
      </w:tblPr>
      <w:tblGrid>
        <w:gridCol w:w="4080"/>
        <w:gridCol w:w="4665"/>
      </w:tblGrid>
      <w:tr w:rsidR="003F0B50" w:rsidRPr="00C611E3" w14:paraId="28413255" w14:textId="77777777">
        <w:tc>
          <w:tcPr>
            <w:tcW w:w="4080" w:type="dxa"/>
            <w:tcMar>
              <w:top w:w="75" w:type="dxa"/>
              <w:bottom w:w="75" w:type="dxa"/>
            </w:tcMar>
            <w:vAlign w:val="center"/>
          </w:tcPr>
          <w:p w14:paraId="568BF885"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Kraj in datum:</w:t>
            </w:r>
          </w:p>
        </w:tc>
        <w:tc>
          <w:tcPr>
            <w:tcW w:w="0" w:type="auto"/>
            <w:tcMar>
              <w:top w:w="75" w:type="dxa"/>
              <w:bottom w:w="75" w:type="dxa"/>
            </w:tcMar>
            <w:vAlign w:val="center"/>
          </w:tcPr>
          <w:p w14:paraId="52C9F177"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Ime in priimek: _____________________</w:t>
            </w:r>
          </w:p>
        </w:tc>
      </w:tr>
      <w:tr w:rsidR="003F0B50" w:rsidRPr="00C611E3" w14:paraId="4476BD98" w14:textId="77777777">
        <w:tc>
          <w:tcPr>
            <w:tcW w:w="4080" w:type="dxa"/>
            <w:tcMar>
              <w:top w:w="75" w:type="dxa"/>
              <w:bottom w:w="75" w:type="dxa"/>
            </w:tcMar>
            <w:vAlign w:val="center"/>
          </w:tcPr>
          <w:p w14:paraId="6834A105"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c>
          <w:tcPr>
            <w:tcW w:w="0" w:type="auto"/>
            <w:tcMar>
              <w:top w:w="75" w:type="dxa"/>
              <w:bottom w:w="75" w:type="dxa"/>
            </w:tcMar>
            <w:vAlign w:val="center"/>
          </w:tcPr>
          <w:p w14:paraId="46123B38"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(žig in podpis)</w:t>
            </w:r>
          </w:p>
        </w:tc>
      </w:tr>
    </w:tbl>
    <w:p w14:paraId="1A54396D" w14:textId="77777777" w:rsidR="003F0B50" w:rsidRPr="00C611E3" w:rsidRDefault="003F0B50" w:rsidP="00DB151B">
      <w:pPr>
        <w:jc w:val="both"/>
        <w:rPr>
          <w:rFonts w:ascii="Arial" w:hAnsi="Arial" w:cs="Arial"/>
          <w:sz w:val="18"/>
          <w:szCs w:val="18"/>
        </w:rPr>
        <w:sectPr w:rsidR="003F0B50" w:rsidRPr="00C611E3" w:rsidSect="00DB151B">
          <w:footerReference w:type="default" r:id="rId15"/>
          <w:pgSz w:w="11906" w:h="16838"/>
          <w:pgMar w:top="1418" w:right="1418" w:bottom="1418" w:left="1418" w:header="567" w:footer="596" w:gutter="0"/>
          <w:cols w:space="708"/>
          <w:docGrid w:linePitch="360"/>
        </w:sectPr>
      </w:pPr>
    </w:p>
    <w:p w14:paraId="2C2BCFD5" w14:textId="77777777" w:rsidR="00DB151B" w:rsidRPr="00C611E3" w:rsidRDefault="00DB151B" w:rsidP="00344134">
      <w:pPr>
        <w:spacing w:after="0"/>
        <w:jc w:val="right"/>
        <w:rPr>
          <w:rFonts w:ascii="Arial" w:hAnsi="Arial" w:cs="Arial"/>
          <w:sz w:val="18"/>
          <w:szCs w:val="18"/>
        </w:rPr>
      </w:pPr>
      <w:r w:rsidRPr="00C611E3">
        <w:rPr>
          <w:rFonts w:ascii="Arial" w:hAnsi="Arial" w:cs="Arial"/>
          <w:sz w:val="18"/>
          <w:szCs w:val="18"/>
        </w:rPr>
        <w:lastRenderedPageBreak/>
        <w:t xml:space="preserve">Obrazec št: </w:t>
      </w:r>
      <w:r w:rsidR="00230E35">
        <w:rPr>
          <w:rFonts w:ascii="Arial" w:hAnsi="Arial" w:cs="Arial"/>
          <w:sz w:val="18"/>
          <w:szCs w:val="18"/>
        </w:rPr>
        <w:t>7</w:t>
      </w:r>
    </w:p>
    <w:p w14:paraId="15DDD8E2" w14:textId="77777777" w:rsidR="00DB151B" w:rsidRPr="00C611E3" w:rsidRDefault="00DB151B" w:rsidP="00DB151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Arial" w:hAnsi="Arial" w:cs="Arial"/>
          <w:sz w:val="18"/>
          <w:szCs w:val="18"/>
        </w:rPr>
      </w:pPr>
      <w:r w:rsidRPr="00C611E3">
        <w:rPr>
          <w:rFonts w:ascii="Arial" w:hAnsi="Arial" w:cs="Arial"/>
          <w:sz w:val="18"/>
          <w:szCs w:val="18"/>
        </w:rPr>
        <w:t>Seznam vozil</w:t>
      </w:r>
    </w:p>
    <w:p w14:paraId="004B83AA" w14:textId="672D2C1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Odgovorna oseba ponudnika, __________________________________ (ime in priimek odgovorne osebe), izjavljam, da razpolagamo z zadostnim številom vozil, tako da bomo lahko nemoteno, tekom celotnega obdobja izvajanja naročila, opravljali prevoze šolskih otrok od kraja bivanja (postajališč) do šol</w:t>
      </w:r>
      <w:r w:rsidR="008878AD">
        <w:rPr>
          <w:rFonts w:ascii="Arial" w:hAnsi="Arial" w:cs="Arial"/>
          <w:color w:val="000000"/>
          <w:sz w:val="18"/>
          <w:szCs w:val="18"/>
        </w:rPr>
        <w:t>e</w:t>
      </w:r>
      <w:r w:rsidRPr="00C611E3">
        <w:rPr>
          <w:rFonts w:ascii="Arial" w:hAnsi="Arial" w:cs="Arial"/>
          <w:color w:val="000000"/>
          <w:sz w:val="18"/>
          <w:szCs w:val="18"/>
        </w:rPr>
        <w:t xml:space="preserve"> in nazaj domov skladno z vsemi zahtevami naročnika.</w:t>
      </w:r>
    </w:p>
    <w:p w14:paraId="6C06D16B"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Prav tako izjavljamo, da so vsa vozila v tehnično brezhibnem stanju, redno servisirana in opremljena z opremo in napravami v skladu z veljavnimi predpisi, ki urejajo področje vozil v cestnem prometu, prevoza potnikov v cestnem prometu in področje prevoza skupin otrok v cestnem prometu. Izjavljamo tudi, da bodo vsa vozila, ki bodo namenjena prevozu šolskih otrok pred začetkom zime ustrezno opremljena, kot to določajo veljavni predpisi.</w:t>
      </w:r>
    </w:p>
    <w:p w14:paraId="5C9CECB5"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Izjavljamo, da razpolagamo z naslednjim voznim parkom, ki ustreza vsem predpisom, ki urejajo področje vozil v cestnem prometu, prevoza potnikov v cestnem prometu in prevoza skupin otrok v cestnem prometu in katere bomo uporabljali pri izvajanju prevozov šolskih otrok:</w:t>
      </w:r>
    </w:p>
    <w:p w14:paraId="0B31C721" w14:textId="01A94638"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1. VOZILO</w:t>
      </w:r>
      <w:r w:rsidR="008878AD">
        <w:rPr>
          <w:rFonts w:ascii="Arial" w:hAnsi="Arial" w:cs="Arial"/>
          <w:color w:val="000000"/>
          <w:sz w:val="18"/>
          <w:szCs w:val="18"/>
        </w:rPr>
        <w:t xml:space="preserve"> (sedežni avtobus – normal BUS)</w:t>
      </w:r>
    </w:p>
    <w:tbl>
      <w:tblPr>
        <w:tblStyle w:val="TableGridPHPDOCX"/>
        <w:tblW w:w="8685"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88"/>
        <w:gridCol w:w="6297"/>
      </w:tblGrid>
      <w:tr w:rsidR="003F0B50" w:rsidRPr="00C611E3" w14:paraId="340DD704" w14:textId="77777777" w:rsidTr="008878AD">
        <w:trPr>
          <w:tblCellSpacing w:w="15" w:type="dxa"/>
        </w:trPr>
        <w:tc>
          <w:tcPr>
            <w:tcW w:w="234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FB0FBA2"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Znamka vozila</w:t>
            </w:r>
          </w:p>
        </w:tc>
        <w:tc>
          <w:tcPr>
            <w:tcW w:w="62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3B223A3"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14:paraId="2028E83C" w14:textId="77777777" w:rsidTr="008878AD">
        <w:trPr>
          <w:tblCellSpacing w:w="15" w:type="dxa"/>
        </w:trPr>
        <w:tc>
          <w:tcPr>
            <w:tcW w:w="234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1FE9424"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Tip vozila</w:t>
            </w:r>
          </w:p>
        </w:tc>
        <w:tc>
          <w:tcPr>
            <w:tcW w:w="62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E85DAD4"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14:paraId="35ED9108" w14:textId="77777777" w:rsidTr="008878AD">
        <w:trPr>
          <w:tblCellSpacing w:w="15" w:type="dxa"/>
        </w:trPr>
        <w:tc>
          <w:tcPr>
            <w:tcW w:w="234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C620AF4"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Leto izdelave</w:t>
            </w:r>
          </w:p>
        </w:tc>
        <w:tc>
          <w:tcPr>
            <w:tcW w:w="62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84B2595"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14:paraId="48F8D0CE" w14:textId="77777777" w:rsidTr="008878AD">
        <w:trPr>
          <w:tblCellSpacing w:w="15" w:type="dxa"/>
        </w:trPr>
        <w:tc>
          <w:tcPr>
            <w:tcW w:w="234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5E1B9D1"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Število sedežev</w:t>
            </w:r>
          </w:p>
        </w:tc>
        <w:tc>
          <w:tcPr>
            <w:tcW w:w="62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FA285ED"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14:paraId="3C882BD4" w14:textId="77777777" w:rsidTr="008878AD">
        <w:trPr>
          <w:tblCellSpacing w:w="15" w:type="dxa"/>
        </w:trPr>
        <w:tc>
          <w:tcPr>
            <w:tcW w:w="234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C6F447C"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Emisijski razred</w:t>
            </w:r>
          </w:p>
        </w:tc>
        <w:tc>
          <w:tcPr>
            <w:tcW w:w="62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3A2EDC4"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CA6C8C" w:rsidRPr="00C611E3" w14:paraId="15F8A668" w14:textId="77777777" w:rsidTr="008878AD">
        <w:trPr>
          <w:tblCellSpacing w:w="15" w:type="dxa"/>
        </w:trPr>
        <w:tc>
          <w:tcPr>
            <w:tcW w:w="234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F0643A0" w14:textId="77777777" w:rsidR="00CA6C8C" w:rsidRPr="00C611E3" w:rsidRDefault="00CA6C8C" w:rsidP="00CA6C8C">
            <w:pPr>
              <w:tabs>
                <w:tab w:val="left" w:pos="1808"/>
              </w:tabs>
              <w:jc w:val="both"/>
              <w:rPr>
                <w:rFonts w:ascii="Arial" w:hAnsi="Arial" w:cs="Arial"/>
                <w:color w:val="000000"/>
                <w:position w:val="-2"/>
                <w:sz w:val="18"/>
                <w:szCs w:val="18"/>
              </w:rPr>
            </w:pPr>
            <w:r>
              <w:rPr>
                <w:rFonts w:ascii="Arial" w:hAnsi="Arial" w:cs="Arial"/>
                <w:color w:val="000000"/>
                <w:position w:val="-2"/>
                <w:sz w:val="18"/>
                <w:szCs w:val="18"/>
              </w:rPr>
              <w:t>Veljavnost prometnega dovoljenja</w:t>
            </w:r>
          </w:p>
        </w:tc>
        <w:tc>
          <w:tcPr>
            <w:tcW w:w="62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E5D2246" w14:textId="77777777" w:rsidR="00CA6C8C" w:rsidRPr="00C611E3" w:rsidRDefault="00CA6C8C" w:rsidP="00DB151B">
            <w:pPr>
              <w:jc w:val="both"/>
              <w:rPr>
                <w:rFonts w:ascii="Arial" w:hAnsi="Arial" w:cs="Arial"/>
                <w:color w:val="000000"/>
                <w:position w:val="-2"/>
                <w:sz w:val="18"/>
                <w:szCs w:val="18"/>
              </w:rPr>
            </w:pPr>
          </w:p>
        </w:tc>
      </w:tr>
      <w:tr w:rsidR="00CA6C8C" w:rsidRPr="00C611E3" w14:paraId="082C2C8D" w14:textId="77777777" w:rsidTr="008878AD">
        <w:trPr>
          <w:tblCellSpacing w:w="15" w:type="dxa"/>
        </w:trPr>
        <w:tc>
          <w:tcPr>
            <w:tcW w:w="234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F14A87D" w14:textId="77777777" w:rsidR="00CA6C8C" w:rsidRDefault="00CA6C8C" w:rsidP="00CA6C8C">
            <w:pPr>
              <w:tabs>
                <w:tab w:val="left" w:pos="1808"/>
              </w:tabs>
              <w:jc w:val="both"/>
              <w:rPr>
                <w:rFonts w:ascii="Arial" w:hAnsi="Arial" w:cs="Arial"/>
                <w:color w:val="000000"/>
                <w:position w:val="-2"/>
                <w:sz w:val="18"/>
                <w:szCs w:val="18"/>
              </w:rPr>
            </w:pPr>
            <w:r>
              <w:rPr>
                <w:rFonts w:ascii="Arial" w:hAnsi="Arial" w:cs="Arial"/>
                <w:color w:val="000000"/>
                <w:position w:val="-2"/>
                <w:sz w:val="18"/>
                <w:szCs w:val="18"/>
              </w:rPr>
              <w:t>Lastništvo (last, leasing, najem idr.)</w:t>
            </w:r>
          </w:p>
        </w:tc>
        <w:tc>
          <w:tcPr>
            <w:tcW w:w="62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690B2E7" w14:textId="77777777" w:rsidR="00CA6C8C" w:rsidRPr="00C611E3" w:rsidRDefault="00CA6C8C" w:rsidP="00DB151B">
            <w:pPr>
              <w:jc w:val="both"/>
              <w:rPr>
                <w:rFonts w:ascii="Arial" w:hAnsi="Arial" w:cs="Arial"/>
                <w:color w:val="000000"/>
                <w:position w:val="-2"/>
                <w:sz w:val="18"/>
                <w:szCs w:val="18"/>
              </w:rPr>
            </w:pPr>
          </w:p>
        </w:tc>
      </w:tr>
      <w:tr w:rsidR="008878AD" w:rsidRPr="00C611E3" w14:paraId="277ADF9E" w14:textId="77777777" w:rsidTr="008878AD">
        <w:trPr>
          <w:tblCellSpacing w:w="15" w:type="dxa"/>
        </w:trPr>
        <w:tc>
          <w:tcPr>
            <w:tcW w:w="234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3942362" w14:textId="7E7FD4B3" w:rsidR="008878AD" w:rsidRPr="008878AD" w:rsidRDefault="008878AD" w:rsidP="00CA6C8C">
            <w:pPr>
              <w:tabs>
                <w:tab w:val="left" w:pos="1808"/>
              </w:tabs>
              <w:jc w:val="both"/>
              <w:rPr>
                <w:rFonts w:ascii="Arial" w:hAnsi="Arial" w:cs="Arial"/>
                <w:bCs/>
                <w:color w:val="000000"/>
                <w:position w:val="-2"/>
                <w:sz w:val="18"/>
                <w:szCs w:val="18"/>
              </w:rPr>
            </w:pPr>
            <w:r w:rsidRPr="008878AD">
              <w:rPr>
                <w:rFonts w:ascii="Arial" w:hAnsi="Arial" w:cs="Arial"/>
                <w:bCs/>
                <w:sz w:val="18"/>
                <w:szCs w:val="18"/>
              </w:rPr>
              <w:t>Vrsta pogonskega goriva</w:t>
            </w:r>
            <w:r>
              <w:rPr>
                <w:rFonts w:ascii="Arial" w:hAnsi="Arial" w:cs="Arial"/>
                <w:bCs/>
                <w:sz w:val="18"/>
                <w:szCs w:val="18"/>
              </w:rPr>
              <w:t xml:space="preserve"> </w:t>
            </w:r>
            <w:r w:rsidRPr="008878AD">
              <w:rPr>
                <w:rFonts w:ascii="Arial" w:hAnsi="Arial" w:cs="Arial"/>
                <w:bCs/>
                <w:sz w:val="18"/>
                <w:szCs w:val="18"/>
              </w:rPr>
              <w:t>/</w:t>
            </w:r>
            <w:r>
              <w:rPr>
                <w:rFonts w:ascii="Arial" w:hAnsi="Arial" w:cs="Arial"/>
                <w:bCs/>
                <w:sz w:val="18"/>
                <w:szCs w:val="18"/>
              </w:rPr>
              <w:t xml:space="preserve"> </w:t>
            </w:r>
            <w:r w:rsidRPr="008878AD">
              <w:rPr>
                <w:rFonts w:ascii="Arial" w:hAnsi="Arial" w:cs="Arial"/>
                <w:bCs/>
                <w:sz w:val="18"/>
                <w:szCs w:val="18"/>
              </w:rPr>
              <w:t>alternativni viri</w:t>
            </w:r>
          </w:p>
        </w:tc>
        <w:tc>
          <w:tcPr>
            <w:tcW w:w="62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51E539F" w14:textId="77777777" w:rsidR="008878AD" w:rsidRPr="00C611E3" w:rsidRDefault="008878AD" w:rsidP="00DB151B">
            <w:pPr>
              <w:jc w:val="both"/>
              <w:rPr>
                <w:rFonts w:ascii="Arial" w:hAnsi="Arial" w:cs="Arial"/>
                <w:color w:val="000000"/>
                <w:position w:val="-2"/>
                <w:sz w:val="18"/>
                <w:szCs w:val="18"/>
              </w:rPr>
            </w:pPr>
          </w:p>
        </w:tc>
      </w:tr>
    </w:tbl>
    <w:p w14:paraId="21B5CE87" w14:textId="0983FFB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2. VOZILO</w:t>
      </w:r>
      <w:r w:rsidR="008878AD">
        <w:rPr>
          <w:rFonts w:ascii="Arial" w:hAnsi="Arial" w:cs="Arial"/>
          <w:color w:val="000000"/>
          <w:sz w:val="18"/>
          <w:szCs w:val="18"/>
        </w:rPr>
        <w:t xml:space="preserve"> (sedežni avtobus – mini BUS)</w:t>
      </w:r>
    </w:p>
    <w:tbl>
      <w:tblPr>
        <w:tblStyle w:val="TableGridPHPDOCX"/>
        <w:tblW w:w="8685"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88"/>
        <w:gridCol w:w="6297"/>
      </w:tblGrid>
      <w:tr w:rsidR="003F0B50" w:rsidRPr="00C611E3" w14:paraId="11AA1138" w14:textId="77777777" w:rsidTr="00CA6C8C">
        <w:trPr>
          <w:tblCellSpacing w:w="15" w:type="dxa"/>
        </w:trPr>
        <w:tc>
          <w:tcPr>
            <w:tcW w:w="234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6C0D873"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Znamka vozila</w:t>
            </w:r>
          </w:p>
        </w:tc>
        <w:tc>
          <w:tcPr>
            <w:tcW w:w="62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F3C9197"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14:paraId="4FCB153F" w14:textId="77777777" w:rsidTr="00CA6C8C">
        <w:trPr>
          <w:tblCellSpacing w:w="15" w:type="dxa"/>
        </w:trPr>
        <w:tc>
          <w:tcPr>
            <w:tcW w:w="234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4635022"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Tip vozila</w:t>
            </w:r>
          </w:p>
        </w:tc>
        <w:tc>
          <w:tcPr>
            <w:tcW w:w="62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1060A6F"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14:paraId="60DA5A4A" w14:textId="77777777" w:rsidTr="00CA6C8C">
        <w:trPr>
          <w:tblCellSpacing w:w="15" w:type="dxa"/>
        </w:trPr>
        <w:tc>
          <w:tcPr>
            <w:tcW w:w="234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CFAF252"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Leto izdelave</w:t>
            </w:r>
          </w:p>
        </w:tc>
        <w:tc>
          <w:tcPr>
            <w:tcW w:w="62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22F04DE"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14:paraId="6FCA4043" w14:textId="77777777" w:rsidTr="00CA6C8C">
        <w:trPr>
          <w:tblCellSpacing w:w="15" w:type="dxa"/>
        </w:trPr>
        <w:tc>
          <w:tcPr>
            <w:tcW w:w="234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3C6B814"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Število sedežev</w:t>
            </w:r>
          </w:p>
        </w:tc>
        <w:tc>
          <w:tcPr>
            <w:tcW w:w="62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990B706"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14:paraId="4B3938E4" w14:textId="77777777" w:rsidTr="00CA6C8C">
        <w:trPr>
          <w:tblCellSpacing w:w="15" w:type="dxa"/>
        </w:trPr>
        <w:tc>
          <w:tcPr>
            <w:tcW w:w="234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D103770"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Emisijski razred</w:t>
            </w:r>
          </w:p>
        </w:tc>
        <w:tc>
          <w:tcPr>
            <w:tcW w:w="62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22B8926"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CA6C8C" w:rsidRPr="00C611E3" w14:paraId="33CC668C" w14:textId="77777777" w:rsidTr="00CA6C8C">
        <w:trPr>
          <w:tblCellSpacing w:w="15" w:type="dxa"/>
        </w:trPr>
        <w:tc>
          <w:tcPr>
            <w:tcW w:w="234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D48649B" w14:textId="77777777" w:rsidR="00CA6C8C" w:rsidRPr="00C611E3" w:rsidRDefault="00CA6C8C" w:rsidP="00DB151B">
            <w:pPr>
              <w:jc w:val="both"/>
              <w:rPr>
                <w:rFonts w:ascii="Arial" w:hAnsi="Arial" w:cs="Arial"/>
                <w:color w:val="000000"/>
                <w:position w:val="-2"/>
                <w:sz w:val="18"/>
                <w:szCs w:val="18"/>
              </w:rPr>
            </w:pPr>
            <w:r>
              <w:rPr>
                <w:rFonts w:ascii="Arial" w:hAnsi="Arial" w:cs="Arial"/>
                <w:color w:val="000000"/>
                <w:position w:val="-2"/>
                <w:sz w:val="18"/>
                <w:szCs w:val="18"/>
              </w:rPr>
              <w:t>Veljavnost prometnega dovoljenja</w:t>
            </w:r>
          </w:p>
        </w:tc>
        <w:tc>
          <w:tcPr>
            <w:tcW w:w="62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D489016" w14:textId="77777777" w:rsidR="00CA6C8C" w:rsidRPr="00C611E3" w:rsidRDefault="00CA6C8C" w:rsidP="00DB151B">
            <w:pPr>
              <w:jc w:val="both"/>
              <w:rPr>
                <w:rFonts w:ascii="Arial" w:hAnsi="Arial" w:cs="Arial"/>
                <w:color w:val="000000"/>
                <w:position w:val="-2"/>
                <w:sz w:val="18"/>
                <w:szCs w:val="18"/>
              </w:rPr>
            </w:pPr>
          </w:p>
        </w:tc>
      </w:tr>
      <w:tr w:rsidR="00CA6C8C" w:rsidRPr="00C611E3" w14:paraId="0EF90766" w14:textId="77777777" w:rsidTr="00D9167C">
        <w:trPr>
          <w:tblCellSpacing w:w="15" w:type="dxa"/>
        </w:trPr>
        <w:tc>
          <w:tcPr>
            <w:tcW w:w="2343" w:type="dxa"/>
            <w:tcBorders>
              <w:top w:val="inset" w:sz="7" w:space="0" w:color="000000"/>
              <w:left w:val="inset" w:sz="7" w:space="0" w:color="000000"/>
              <w:bottom w:val="inset" w:sz="7" w:space="0" w:color="000000"/>
              <w:right w:val="inset" w:sz="7" w:space="0" w:color="000000"/>
            </w:tcBorders>
            <w:tcMar>
              <w:top w:w="15" w:type="dxa"/>
              <w:bottom w:w="15" w:type="dxa"/>
            </w:tcMar>
          </w:tcPr>
          <w:p w14:paraId="4386D86F" w14:textId="77777777" w:rsidR="00CA6C8C" w:rsidRDefault="00CA6C8C" w:rsidP="00CA6C8C">
            <w:r w:rsidRPr="00701AAE">
              <w:rPr>
                <w:rFonts w:ascii="Arial" w:hAnsi="Arial" w:cs="Arial"/>
                <w:color w:val="000000"/>
                <w:position w:val="-2"/>
                <w:sz w:val="18"/>
                <w:szCs w:val="18"/>
              </w:rPr>
              <w:t>Lastništvo (last, leasing, najem idr.)</w:t>
            </w:r>
          </w:p>
        </w:tc>
        <w:tc>
          <w:tcPr>
            <w:tcW w:w="6252" w:type="dxa"/>
            <w:tcBorders>
              <w:top w:val="inset" w:sz="7" w:space="0" w:color="000000"/>
              <w:left w:val="inset" w:sz="7" w:space="0" w:color="000000"/>
              <w:bottom w:val="inset" w:sz="7" w:space="0" w:color="000000"/>
              <w:right w:val="inset" w:sz="7" w:space="0" w:color="000000"/>
            </w:tcBorders>
            <w:tcMar>
              <w:top w:w="15" w:type="dxa"/>
              <w:bottom w:w="15" w:type="dxa"/>
            </w:tcMar>
          </w:tcPr>
          <w:p w14:paraId="2729F06B" w14:textId="77777777" w:rsidR="00CA6C8C" w:rsidRDefault="00CA6C8C" w:rsidP="00CA6C8C"/>
        </w:tc>
      </w:tr>
      <w:tr w:rsidR="008878AD" w:rsidRPr="00C611E3" w14:paraId="16490814" w14:textId="77777777" w:rsidTr="00D9167C">
        <w:trPr>
          <w:tblCellSpacing w:w="15" w:type="dxa"/>
        </w:trPr>
        <w:tc>
          <w:tcPr>
            <w:tcW w:w="2343" w:type="dxa"/>
            <w:tcBorders>
              <w:top w:val="inset" w:sz="7" w:space="0" w:color="000000"/>
              <w:left w:val="inset" w:sz="7" w:space="0" w:color="000000"/>
              <w:bottom w:val="inset" w:sz="7" w:space="0" w:color="000000"/>
              <w:right w:val="inset" w:sz="7" w:space="0" w:color="000000"/>
            </w:tcBorders>
            <w:tcMar>
              <w:top w:w="15" w:type="dxa"/>
              <w:bottom w:w="15" w:type="dxa"/>
            </w:tcMar>
          </w:tcPr>
          <w:p w14:paraId="27F8F123" w14:textId="6ADC773F" w:rsidR="008878AD" w:rsidRPr="00701AAE" w:rsidRDefault="008878AD" w:rsidP="00CA6C8C">
            <w:pPr>
              <w:rPr>
                <w:rFonts w:ascii="Arial" w:hAnsi="Arial" w:cs="Arial"/>
                <w:color w:val="000000"/>
                <w:position w:val="-2"/>
                <w:sz w:val="18"/>
                <w:szCs w:val="18"/>
              </w:rPr>
            </w:pPr>
            <w:r w:rsidRPr="008878AD">
              <w:rPr>
                <w:rFonts w:ascii="Arial" w:hAnsi="Arial" w:cs="Arial"/>
                <w:bCs/>
                <w:sz w:val="18"/>
                <w:szCs w:val="18"/>
              </w:rPr>
              <w:t>Vrsta pogonskega goriva</w:t>
            </w:r>
            <w:r>
              <w:rPr>
                <w:rFonts w:ascii="Arial" w:hAnsi="Arial" w:cs="Arial"/>
                <w:bCs/>
                <w:sz w:val="18"/>
                <w:szCs w:val="18"/>
              </w:rPr>
              <w:t xml:space="preserve"> </w:t>
            </w:r>
            <w:r w:rsidRPr="008878AD">
              <w:rPr>
                <w:rFonts w:ascii="Arial" w:hAnsi="Arial" w:cs="Arial"/>
                <w:bCs/>
                <w:sz w:val="18"/>
                <w:szCs w:val="18"/>
              </w:rPr>
              <w:t>/</w:t>
            </w:r>
            <w:r>
              <w:rPr>
                <w:rFonts w:ascii="Arial" w:hAnsi="Arial" w:cs="Arial"/>
                <w:bCs/>
                <w:sz w:val="18"/>
                <w:szCs w:val="18"/>
              </w:rPr>
              <w:t xml:space="preserve"> </w:t>
            </w:r>
            <w:r w:rsidRPr="008878AD">
              <w:rPr>
                <w:rFonts w:ascii="Arial" w:hAnsi="Arial" w:cs="Arial"/>
                <w:bCs/>
                <w:sz w:val="18"/>
                <w:szCs w:val="18"/>
              </w:rPr>
              <w:t>alternativni viri</w:t>
            </w:r>
          </w:p>
        </w:tc>
        <w:tc>
          <w:tcPr>
            <w:tcW w:w="6252" w:type="dxa"/>
            <w:tcBorders>
              <w:top w:val="inset" w:sz="7" w:space="0" w:color="000000"/>
              <w:left w:val="inset" w:sz="7" w:space="0" w:color="000000"/>
              <w:bottom w:val="inset" w:sz="7" w:space="0" w:color="000000"/>
              <w:right w:val="inset" w:sz="7" w:space="0" w:color="000000"/>
            </w:tcBorders>
            <w:tcMar>
              <w:top w:w="15" w:type="dxa"/>
              <w:bottom w:w="15" w:type="dxa"/>
            </w:tcMar>
          </w:tcPr>
          <w:p w14:paraId="144781BE" w14:textId="77777777" w:rsidR="008878AD" w:rsidRDefault="008878AD" w:rsidP="00CA6C8C"/>
        </w:tc>
      </w:tr>
    </w:tbl>
    <w:p w14:paraId="029D9552" w14:textId="1B417C65"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3. VOZILO</w:t>
      </w:r>
      <w:r w:rsidR="000E7ACC">
        <w:rPr>
          <w:rFonts w:ascii="Arial" w:hAnsi="Arial" w:cs="Arial"/>
          <w:color w:val="000000"/>
          <w:sz w:val="18"/>
          <w:szCs w:val="18"/>
        </w:rPr>
        <w:t xml:space="preserve"> - nadomestno</w:t>
      </w:r>
      <w:r w:rsidR="008878AD">
        <w:rPr>
          <w:rFonts w:ascii="Arial" w:hAnsi="Arial" w:cs="Arial"/>
          <w:color w:val="000000"/>
          <w:sz w:val="18"/>
          <w:szCs w:val="18"/>
        </w:rPr>
        <w:t xml:space="preserve"> (sedežni avtobus – normal BUS)</w:t>
      </w:r>
    </w:p>
    <w:tbl>
      <w:tblPr>
        <w:tblStyle w:val="TableGridPHPDOCX"/>
        <w:tblW w:w="8685"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88"/>
        <w:gridCol w:w="6297"/>
      </w:tblGrid>
      <w:tr w:rsidR="003F0B50" w:rsidRPr="00C611E3" w14:paraId="6914DD91" w14:textId="77777777" w:rsidTr="00CA6C8C">
        <w:trPr>
          <w:tblCellSpacing w:w="15" w:type="dxa"/>
        </w:trPr>
        <w:tc>
          <w:tcPr>
            <w:tcW w:w="234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2762648"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Znamka vozila</w:t>
            </w:r>
          </w:p>
        </w:tc>
        <w:tc>
          <w:tcPr>
            <w:tcW w:w="62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9A77A8A"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14:paraId="206A0F33" w14:textId="77777777" w:rsidTr="00CA6C8C">
        <w:trPr>
          <w:tblCellSpacing w:w="15" w:type="dxa"/>
        </w:trPr>
        <w:tc>
          <w:tcPr>
            <w:tcW w:w="234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084F0EB"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Tip vozila</w:t>
            </w:r>
          </w:p>
        </w:tc>
        <w:tc>
          <w:tcPr>
            <w:tcW w:w="62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71B6121"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14:paraId="1E37A8FA" w14:textId="77777777" w:rsidTr="00CA6C8C">
        <w:trPr>
          <w:tblCellSpacing w:w="15" w:type="dxa"/>
        </w:trPr>
        <w:tc>
          <w:tcPr>
            <w:tcW w:w="234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FD5D3B2"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Leto izdelave</w:t>
            </w:r>
          </w:p>
        </w:tc>
        <w:tc>
          <w:tcPr>
            <w:tcW w:w="62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9272808"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14:paraId="6161F213" w14:textId="77777777" w:rsidTr="00CA6C8C">
        <w:trPr>
          <w:tblCellSpacing w:w="15" w:type="dxa"/>
        </w:trPr>
        <w:tc>
          <w:tcPr>
            <w:tcW w:w="234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85A5224"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Število sedežev</w:t>
            </w:r>
          </w:p>
        </w:tc>
        <w:tc>
          <w:tcPr>
            <w:tcW w:w="62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C0E0852"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14:paraId="1339689B" w14:textId="77777777" w:rsidTr="00CA6C8C">
        <w:trPr>
          <w:tblCellSpacing w:w="15" w:type="dxa"/>
        </w:trPr>
        <w:tc>
          <w:tcPr>
            <w:tcW w:w="234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590BD44"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lastRenderedPageBreak/>
              <w:t>Emisijski razred</w:t>
            </w:r>
          </w:p>
        </w:tc>
        <w:tc>
          <w:tcPr>
            <w:tcW w:w="62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CB97E92"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CA6C8C" w:rsidRPr="00C611E3" w14:paraId="3BDA064D" w14:textId="77777777" w:rsidTr="00CA6C8C">
        <w:trPr>
          <w:tblCellSpacing w:w="15" w:type="dxa"/>
        </w:trPr>
        <w:tc>
          <w:tcPr>
            <w:tcW w:w="234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C6EB350" w14:textId="77777777" w:rsidR="00CA6C8C" w:rsidRPr="00C611E3" w:rsidRDefault="00CA6C8C" w:rsidP="00DB151B">
            <w:pPr>
              <w:jc w:val="both"/>
              <w:rPr>
                <w:rFonts w:ascii="Arial" w:hAnsi="Arial" w:cs="Arial"/>
                <w:color w:val="000000"/>
                <w:position w:val="-2"/>
                <w:sz w:val="18"/>
                <w:szCs w:val="18"/>
              </w:rPr>
            </w:pPr>
            <w:r>
              <w:rPr>
                <w:rFonts w:ascii="Arial" w:hAnsi="Arial" w:cs="Arial"/>
                <w:color w:val="000000"/>
                <w:position w:val="-2"/>
                <w:sz w:val="18"/>
                <w:szCs w:val="18"/>
              </w:rPr>
              <w:t>Veljavnost prometnega dovoljenja</w:t>
            </w:r>
          </w:p>
        </w:tc>
        <w:tc>
          <w:tcPr>
            <w:tcW w:w="62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DE1D5F5" w14:textId="77777777" w:rsidR="00CA6C8C" w:rsidRPr="00C611E3" w:rsidRDefault="00CA6C8C" w:rsidP="00DB151B">
            <w:pPr>
              <w:jc w:val="both"/>
              <w:rPr>
                <w:rFonts w:ascii="Arial" w:hAnsi="Arial" w:cs="Arial"/>
                <w:color w:val="000000"/>
                <w:position w:val="-2"/>
                <w:sz w:val="18"/>
                <w:szCs w:val="18"/>
              </w:rPr>
            </w:pPr>
          </w:p>
        </w:tc>
      </w:tr>
      <w:tr w:rsidR="00CA6C8C" w:rsidRPr="00C611E3" w14:paraId="3FC93C2D" w14:textId="77777777" w:rsidTr="00CA6C8C">
        <w:trPr>
          <w:tblCellSpacing w:w="15" w:type="dxa"/>
        </w:trPr>
        <w:tc>
          <w:tcPr>
            <w:tcW w:w="234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63079D6" w14:textId="77777777" w:rsidR="00CA6C8C" w:rsidRDefault="00CA6C8C" w:rsidP="00DB151B">
            <w:pPr>
              <w:jc w:val="both"/>
              <w:rPr>
                <w:rFonts w:ascii="Arial" w:hAnsi="Arial" w:cs="Arial"/>
                <w:color w:val="000000"/>
                <w:position w:val="-2"/>
                <w:sz w:val="18"/>
                <w:szCs w:val="18"/>
              </w:rPr>
            </w:pPr>
            <w:r>
              <w:rPr>
                <w:rFonts w:ascii="Arial" w:hAnsi="Arial" w:cs="Arial"/>
                <w:color w:val="000000"/>
                <w:position w:val="-2"/>
                <w:sz w:val="18"/>
                <w:szCs w:val="18"/>
              </w:rPr>
              <w:t>Lastništvo (last, leasing, najem idr.)</w:t>
            </w:r>
          </w:p>
        </w:tc>
        <w:tc>
          <w:tcPr>
            <w:tcW w:w="62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CBED39E" w14:textId="77777777" w:rsidR="00CA6C8C" w:rsidRPr="00C611E3" w:rsidRDefault="00CA6C8C" w:rsidP="00DB151B">
            <w:pPr>
              <w:jc w:val="both"/>
              <w:rPr>
                <w:rFonts w:ascii="Arial" w:hAnsi="Arial" w:cs="Arial"/>
                <w:color w:val="000000"/>
                <w:position w:val="-2"/>
                <w:sz w:val="18"/>
                <w:szCs w:val="18"/>
              </w:rPr>
            </w:pPr>
          </w:p>
        </w:tc>
      </w:tr>
      <w:tr w:rsidR="008878AD" w:rsidRPr="00C611E3" w14:paraId="1098AFD8" w14:textId="77777777" w:rsidTr="00CA6C8C">
        <w:trPr>
          <w:tblCellSpacing w:w="15" w:type="dxa"/>
        </w:trPr>
        <w:tc>
          <w:tcPr>
            <w:tcW w:w="234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DA2B2CF" w14:textId="4C9EAB03" w:rsidR="008878AD" w:rsidRPr="008878AD" w:rsidRDefault="008878AD" w:rsidP="00DB151B">
            <w:pPr>
              <w:jc w:val="both"/>
              <w:rPr>
                <w:rFonts w:ascii="Arial" w:hAnsi="Arial" w:cs="Arial"/>
                <w:b/>
                <w:bCs/>
                <w:color w:val="000000"/>
                <w:position w:val="-2"/>
                <w:sz w:val="18"/>
                <w:szCs w:val="18"/>
              </w:rPr>
            </w:pPr>
            <w:r w:rsidRPr="008878AD">
              <w:rPr>
                <w:rFonts w:ascii="Arial" w:hAnsi="Arial" w:cs="Arial"/>
                <w:bCs/>
                <w:sz w:val="18"/>
                <w:szCs w:val="18"/>
              </w:rPr>
              <w:t>Vrsta pogonskega goriva</w:t>
            </w:r>
            <w:r>
              <w:rPr>
                <w:rFonts w:ascii="Arial" w:hAnsi="Arial" w:cs="Arial"/>
                <w:bCs/>
                <w:sz w:val="18"/>
                <w:szCs w:val="18"/>
              </w:rPr>
              <w:t xml:space="preserve"> </w:t>
            </w:r>
            <w:r w:rsidRPr="008878AD">
              <w:rPr>
                <w:rFonts w:ascii="Arial" w:hAnsi="Arial" w:cs="Arial"/>
                <w:bCs/>
                <w:sz w:val="18"/>
                <w:szCs w:val="18"/>
              </w:rPr>
              <w:t>/</w:t>
            </w:r>
            <w:r>
              <w:rPr>
                <w:rFonts w:ascii="Arial" w:hAnsi="Arial" w:cs="Arial"/>
                <w:bCs/>
                <w:sz w:val="18"/>
                <w:szCs w:val="18"/>
              </w:rPr>
              <w:t xml:space="preserve"> </w:t>
            </w:r>
            <w:r w:rsidRPr="008878AD">
              <w:rPr>
                <w:rFonts w:ascii="Arial" w:hAnsi="Arial" w:cs="Arial"/>
                <w:bCs/>
                <w:sz w:val="18"/>
                <w:szCs w:val="18"/>
              </w:rPr>
              <w:t>alternativni viri</w:t>
            </w:r>
          </w:p>
        </w:tc>
        <w:tc>
          <w:tcPr>
            <w:tcW w:w="62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5B29F5D" w14:textId="77777777" w:rsidR="008878AD" w:rsidRPr="00C611E3" w:rsidRDefault="008878AD" w:rsidP="00DB151B">
            <w:pPr>
              <w:jc w:val="both"/>
              <w:rPr>
                <w:rFonts w:ascii="Arial" w:hAnsi="Arial" w:cs="Arial"/>
                <w:color w:val="000000"/>
                <w:position w:val="-2"/>
                <w:sz w:val="18"/>
                <w:szCs w:val="18"/>
              </w:rPr>
            </w:pPr>
          </w:p>
        </w:tc>
      </w:tr>
    </w:tbl>
    <w:p w14:paraId="261653DB" w14:textId="6F29390E" w:rsidR="00344134" w:rsidRPr="00C611E3" w:rsidRDefault="00344134" w:rsidP="00344134">
      <w:pPr>
        <w:spacing w:before="225" w:after="225"/>
        <w:jc w:val="both"/>
        <w:rPr>
          <w:rFonts w:ascii="Arial" w:hAnsi="Arial" w:cs="Arial"/>
          <w:sz w:val="18"/>
          <w:szCs w:val="18"/>
        </w:rPr>
      </w:pPr>
      <w:r w:rsidRPr="00C611E3">
        <w:rPr>
          <w:rFonts w:ascii="Arial" w:hAnsi="Arial" w:cs="Arial"/>
          <w:color w:val="000000"/>
          <w:sz w:val="18"/>
          <w:szCs w:val="18"/>
        </w:rPr>
        <w:t>4. VOZILO</w:t>
      </w:r>
      <w:r w:rsidR="000E7ACC">
        <w:rPr>
          <w:rFonts w:ascii="Arial" w:hAnsi="Arial" w:cs="Arial"/>
          <w:color w:val="000000"/>
          <w:sz w:val="18"/>
          <w:szCs w:val="18"/>
        </w:rPr>
        <w:t xml:space="preserve"> – nadomestno (sedežni avtobus – mini BUS)</w:t>
      </w:r>
    </w:p>
    <w:tbl>
      <w:tblPr>
        <w:tblStyle w:val="TableGridPHPDOCX"/>
        <w:tblW w:w="8685"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88"/>
        <w:gridCol w:w="6297"/>
      </w:tblGrid>
      <w:tr w:rsidR="00344134" w:rsidRPr="00C611E3" w14:paraId="17766456" w14:textId="77777777" w:rsidTr="00CA6C8C">
        <w:trPr>
          <w:tblCellSpacing w:w="15" w:type="dxa"/>
        </w:trPr>
        <w:tc>
          <w:tcPr>
            <w:tcW w:w="234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19BB34D" w14:textId="77777777" w:rsidR="00344134" w:rsidRPr="00C611E3" w:rsidRDefault="00344134" w:rsidP="00344134">
            <w:pPr>
              <w:jc w:val="both"/>
              <w:rPr>
                <w:rFonts w:ascii="Arial" w:hAnsi="Arial" w:cs="Arial"/>
                <w:sz w:val="18"/>
                <w:szCs w:val="18"/>
              </w:rPr>
            </w:pPr>
            <w:r w:rsidRPr="00C611E3">
              <w:rPr>
                <w:rFonts w:ascii="Arial" w:hAnsi="Arial" w:cs="Arial"/>
                <w:color w:val="000000"/>
                <w:position w:val="-2"/>
                <w:sz w:val="18"/>
                <w:szCs w:val="18"/>
              </w:rPr>
              <w:t>Znamka vozila</w:t>
            </w:r>
          </w:p>
        </w:tc>
        <w:tc>
          <w:tcPr>
            <w:tcW w:w="62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D3A7A66" w14:textId="77777777" w:rsidR="00344134" w:rsidRPr="00C611E3" w:rsidRDefault="00344134" w:rsidP="00344134">
            <w:pPr>
              <w:jc w:val="both"/>
              <w:rPr>
                <w:rFonts w:ascii="Arial" w:hAnsi="Arial" w:cs="Arial"/>
                <w:sz w:val="18"/>
                <w:szCs w:val="18"/>
              </w:rPr>
            </w:pPr>
            <w:r w:rsidRPr="00C611E3">
              <w:rPr>
                <w:rFonts w:ascii="Arial" w:hAnsi="Arial" w:cs="Arial"/>
                <w:color w:val="000000"/>
                <w:position w:val="-2"/>
                <w:sz w:val="18"/>
                <w:szCs w:val="18"/>
              </w:rPr>
              <w:t> </w:t>
            </w:r>
          </w:p>
        </w:tc>
      </w:tr>
      <w:tr w:rsidR="00344134" w:rsidRPr="00C611E3" w14:paraId="12AE2F44" w14:textId="77777777" w:rsidTr="00CA6C8C">
        <w:trPr>
          <w:tblCellSpacing w:w="15" w:type="dxa"/>
        </w:trPr>
        <w:tc>
          <w:tcPr>
            <w:tcW w:w="234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3F40372" w14:textId="77777777" w:rsidR="00344134" w:rsidRPr="00C611E3" w:rsidRDefault="00344134" w:rsidP="00344134">
            <w:pPr>
              <w:jc w:val="both"/>
              <w:rPr>
                <w:rFonts w:ascii="Arial" w:hAnsi="Arial" w:cs="Arial"/>
                <w:sz w:val="18"/>
                <w:szCs w:val="18"/>
              </w:rPr>
            </w:pPr>
            <w:r w:rsidRPr="00C611E3">
              <w:rPr>
                <w:rFonts w:ascii="Arial" w:hAnsi="Arial" w:cs="Arial"/>
                <w:color w:val="000000"/>
                <w:position w:val="-2"/>
                <w:sz w:val="18"/>
                <w:szCs w:val="18"/>
              </w:rPr>
              <w:t>Tip vozila</w:t>
            </w:r>
          </w:p>
        </w:tc>
        <w:tc>
          <w:tcPr>
            <w:tcW w:w="62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334FBD7" w14:textId="77777777" w:rsidR="00344134" w:rsidRPr="00C611E3" w:rsidRDefault="00344134" w:rsidP="00344134">
            <w:pPr>
              <w:jc w:val="both"/>
              <w:rPr>
                <w:rFonts w:ascii="Arial" w:hAnsi="Arial" w:cs="Arial"/>
                <w:sz w:val="18"/>
                <w:szCs w:val="18"/>
              </w:rPr>
            </w:pPr>
            <w:r w:rsidRPr="00C611E3">
              <w:rPr>
                <w:rFonts w:ascii="Arial" w:hAnsi="Arial" w:cs="Arial"/>
                <w:color w:val="000000"/>
                <w:position w:val="-2"/>
                <w:sz w:val="18"/>
                <w:szCs w:val="18"/>
              </w:rPr>
              <w:t> </w:t>
            </w:r>
          </w:p>
        </w:tc>
      </w:tr>
      <w:tr w:rsidR="00344134" w:rsidRPr="00C611E3" w14:paraId="2B6DA07A" w14:textId="77777777" w:rsidTr="00CA6C8C">
        <w:trPr>
          <w:tblCellSpacing w:w="15" w:type="dxa"/>
        </w:trPr>
        <w:tc>
          <w:tcPr>
            <w:tcW w:w="234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F57F41B" w14:textId="77777777" w:rsidR="00344134" w:rsidRPr="00C611E3" w:rsidRDefault="00344134" w:rsidP="00344134">
            <w:pPr>
              <w:jc w:val="both"/>
              <w:rPr>
                <w:rFonts w:ascii="Arial" w:hAnsi="Arial" w:cs="Arial"/>
                <w:sz w:val="18"/>
                <w:szCs w:val="18"/>
              </w:rPr>
            </w:pPr>
            <w:r w:rsidRPr="00C611E3">
              <w:rPr>
                <w:rFonts w:ascii="Arial" w:hAnsi="Arial" w:cs="Arial"/>
                <w:color w:val="000000"/>
                <w:position w:val="-2"/>
                <w:sz w:val="18"/>
                <w:szCs w:val="18"/>
              </w:rPr>
              <w:t>Leto izdelave</w:t>
            </w:r>
          </w:p>
        </w:tc>
        <w:tc>
          <w:tcPr>
            <w:tcW w:w="62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C3C96B0" w14:textId="77777777" w:rsidR="00344134" w:rsidRPr="00C611E3" w:rsidRDefault="00344134" w:rsidP="00344134">
            <w:pPr>
              <w:jc w:val="both"/>
              <w:rPr>
                <w:rFonts w:ascii="Arial" w:hAnsi="Arial" w:cs="Arial"/>
                <w:sz w:val="18"/>
                <w:szCs w:val="18"/>
              </w:rPr>
            </w:pPr>
            <w:r w:rsidRPr="00C611E3">
              <w:rPr>
                <w:rFonts w:ascii="Arial" w:hAnsi="Arial" w:cs="Arial"/>
                <w:color w:val="000000"/>
                <w:position w:val="-2"/>
                <w:sz w:val="18"/>
                <w:szCs w:val="18"/>
              </w:rPr>
              <w:t> </w:t>
            </w:r>
          </w:p>
        </w:tc>
      </w:tr>
      <w:tr w:rsidR="00344134" w:rsidRPr="00C611E3" w14:paraId="3234DB6D" w14:textId="77777777" w:rsidTr="00CA6C8C">
        <w:trPr>
          <w:tblCellSpacing w:w="15" w:type="dxa"/>
        </w:trPr>
        <w:tc>
          <w:tcPr>
            <w:tcW w:w="234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7B22730" w14:textId="77777777" w:rsidR="00344134" w:rsidRPr="00C611E3" w:rsidRDefault="00344134" w:rsidP="00344134">
            <w:pPr>
              <w:jc w:val="both"/>
              <w:rPr>
                <w:rFonts w:ascii="Arial" w:hAnsi="Arial" w:cs="Arial"/>
                <w:sz w:val="18"/>
                <w:szCs w:val="18"/>
              </w:rPr>
            </w:pPr>
            <w:r w:rsidRPr="00C611E3">
              <w:rPr>
                <w:rFonts w:ascii="Arial" w:hAnsi="Arial" w:cs="Arial"/>
                <w:color w:val="000000"/>
                <w:position w:val="-2"/>
                <w:sz w:val="18"/>
                <w:szCs w:val="18"/>
              </w:rPr>
              <w:t>Število sedežev</w:t>
            </w:r>
          </w:p>
        </w:tc>
        <w:tc>
          <w:tcPr>
            <w:tcW w:w="62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8961F1F" w14:textId="77777777" w:rsidR="00344134" w:rsidRPr="00C611E3" w:rsidRDefault="00344134" w:rsidP="00344134">
            <w:pPr>
              <w:jc w:val="both"/>
              <w:rPr>
                <w:rFonts w:ascii="Arial" w:hAnsi="Arial" w:cs="Arial"/>
                <w:sz w:val="18"/>
                <w:szCs w:val="18"/>
              </w:rPr>
            </w:pPr>
            <w:r w:rsidRPr="00C611E3">
              <w:rPr>
                <w:rFonts w:ascii="Arial" w:hAnsi="Arial" w:cs="Arial"/>
                <w:color w:val="000000"/>
                <w:position w:val="-2"/>
                <w:sz w:val="18"/>
                <w:szCs w:val="18"/>
              </w:rPr>
              <w:t> </w:t>
            </w:r>
          </w:p>
        </w:tc>
      </w:tr>
      <w:tr w:rsidR="00344134" w:rsidRPr="00C611E3" w14:paraId="054FA48A" w14:textId="77777777" w:rsidTr="00CA6C8C">
        <w:trPr>
          <w:tblCellSpacing w:w="15" w:type="dxa"/>
        </w:trPr>
        <w:tc>
          <w:tcPr>
            <w:tcW w:w="234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0D2C57B" w14:textId="77777777" w:rsidR="00344134" w:rsidRPr="00C611E3" w:rsidRDefault="00344134" w:rsidP="00344134">
            <w:pPr>
              <w:jc w:val="both"/>
              <w:rPr>
                <w:rFonts w:ascii="Arial" w:hAnsi="Arial" w:cs="Arial"/>
                <w:sz w:val="18"/>
                <w:szCs w:val="18"/>
              </w:rPr>
            </w:pPr>
            <w:r w:rsidRPr="00C611E3">
              <w:rPr>
                <w:rFonts w:ascii="Arial" w:hAnsi="Arial" w:cs="Arial"/>
                <w:color w:val="000000"/>
                <w:position w:val="-2"/>
                <w:sz w:val="18"/>
                <w:szCs w:val="18"/>
              </w:rPr>
              <w:t>Emisijski razred</w:t>
            </w:r>
          </w:p>
        </w:tc>
        <w:tc>
          <w:tcPr>
            <w:tcW w:w="62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0EED434" w14:textId="77777777" w:rsidR="00344134" w:rsidRPr="00C611E3" w:rsidRDefault="00344134" w:rsidP="00344134">
            <w:pPr>
              <w:jc w:val="both"/>
              <w:rPr>
                <w:rFonts w:ascii="Arial" w:hAnsi="Arial" w:cs="Arial"/>
                <w:sz w:val="18"/>
                <w:szCs w:val="18"/>
              </w:rPr>
            </w:pPr>
            <w:r w:rsidRPr="00C611E3">
              <w:rPr>
                <w:rFonts w:ascii="Arial" w:hAnsi="Arial" w:cs="Arial"/>
                <w:color w:val="000000"/>
                <w:position w:val="-2"/>
                <w:sz w:val="18"/>
                <w:szCs w:val="18"/>
              </w:rPr>
              <w:t> </w:t>
            </w:r>
          </w:p>
        </w:tc>
      </w:tr>
      <w:tr w:rsidR="00CA6C8C" w:rsidRPr="00C611E3" w14:paraId="49FD13E6" w14:textId="77777777" w:rsidTr="00CA6C8C">
        <w:trPr>
          <w:tblCellSpacing w:w="15" w:type="dxa"/>
        </w:trPr>
        <w:tc>
          <w:tcPr>
            <w:tcW w:w="234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B67E6D9" w14:textId="77777777" w:rsidR="00CA6C8C" w:rsidRPr="00C611E3" w:rsidRDefault="00CA6C8C" w:rsidP="00344134">
            <w:pPr>
              <w:jc w:val="both"/>
              <w:rPr>
                <w:rFonts w:ascii="Arial" w:hAnsi="Arial" w:cs="Arial"/>
                <w:color w:val="000000"/>
                <w:position w:val="-2"/>
                <w:sz w:val="18"/>
                <w:szCs w:val="18"/>
              </w:rPr>
            </w:pPr>
            <w:r>
              <w:rPr>
                <w:rFonts w:ascii="Arial" w:hAnsi="Arial" w:cs="Arial"/>
                <w:color w:val="000000"/>
                <w:position w:val="-2"/>
                <w:sz w:val="18"/>
                <w:szCs w:val="18"/>
              </w:rPr>
              <w:t>Veljavnost prometnega dovoljenja</w:t>
            </w:r>
          </w:p>
        </w:tc>
        <w:tc>
          <w:tcPr>
            <w:tcW w:w="62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C0FECD2" w14:textId="77777777" w:rsidR="00CA6C8C" w:rsidRPr="00C611E3" w:rsidRDefault="00CA6C8C" w:rsidP="00344134">
            <w:pPr>
              <w:jc w:val="both"/>
              <w:rPr>
                <w:rFonts w:ascii="Arial" w:hAnsi="Arial" w:cs="Arial"/>
                <w:color w:val="000000"/>
                <w:position w:val="-2"/>
                <w:sz w:val="18"/>
                <w:szCs w:val="18"/>
              </w:rPr>
            </w:pPr>
          </w:p>
        </w:tc>
      </w:tr>
      <w:tr w:rsidR="00CA6C8C" w:rsidRPr="00C611E3" w14:paraId="2A4F69DC" w14:textId="77777777" w:rsidTr="00CA6C8C">
        <w:trPr>
          <w:tblCellSpacing w:w="15" w:type="dxa"/>
        </w:trPr>
        <w:tc>
          <w:tcPr>
            <w:tcW w:w="234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CF12FB5" w14:textId="77777777" w:rsidR="00CA6C8C" w:rsidRDefault="00CA6C8C" w:rsidP="00344134">
            <w:pPr>
              <w:jc w:val="both"/>
              <w:rPr>
                <w:rFonts w:ascii="Arial" w:hAnsi="Arial" w:cs="Arial"/>
                <w:color w:val="000000"/>
                <w:position w:val="-2"/>
                <w:sz w:val="18"/>
                <w:szCs w:val="18"/>
              </w:rPr>
            </w:pPr>
            <w:r>
              <w:rPr>
                <w:rFonts w:ascii="Arial" w:hAnsi="Arial" w:cs="Arial"/>
                <w:color w:val="000000"/>
                <w:position w:val="-2"/>
                <w:sz w:val="18"/>
                <w:szCs w:val="18"/>
              </w:rPr>
              <w:t>Lastništvo (last, leasing, najem idr.)</w:t>
            </w:r>
          </w:p>
        </w:tc>
        <w:tc>
          <w:tcPr>
            <w:tcW w:w="62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BBFDB5E" w14:textId="77777777" w:rsidR="00CA6C8C" w:rsidRPr="00C611E3" w:rsidRDefault="00CA6C8C" w:rsidP="00344134">
            <w:pPr>
              <w:jc w:val="both"/>
              <w:rPr>
                <w:rFonts w:ascii="Arial" w:hAnsi="Arial" w:cs="Arial"/>
                <w:color w:val="000000"/>
                <w:position w:val="-2"/>
                <w:sz w:val="18"/>
                <w:szCs w:val="18"/>
              </w:rPr>
            </w:pPr>
          </w:p>
        </w:tc>
      </w:tr>
      <w:tr w:rsidR="008878AD" w:rsidRPr="00C611E3" w14:paraId="20C06040" w14:textId="77777777" w:rsidTr="00CA6C8C">
        <w:trPr>
          <w:tblCellSpacing w:w="15" w:type="dxa"/>
        </w:trPr>
        <w:tc>
          <w:tcPr>
            <w:tcW w:w="234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CBEE4E7" w14:textId="0F3930CC" w:rsidR="008878AD" w:rsidRPr="008878AD" w:rsidRDefault="008878AD" w:rsidP="00344134">
            <w:pPr>
              <w:jc w:val="both"/>
              <w:rPr>
                <w:rFonts w:ascii="Arial" w:hAnsi="Arial" w:cs="Arial"/>
                <w:b/>
                <w:bCs/>
                <w:color w:val="000000"/>
                <w:position w:val="-2"/>
                <w:sz w:val="18"/>
                <w:szCs w:val="18"/>
              </w:rPr>
            </w:pPr>
            <w:r w:rsidRPr="008878AD">
              <w:rPr>
                <w:rFonts w:ascii="Arial" w:hAnsi="Arial" w:cs="Arial"/>
                <w:bCs/>
                <w:sz w:val="18"/>
                <w:szCs w:val="18"/>
              </w:rPr>
              <w:t>Vrsta pogonskega goriva</w:t>
            </w:r>
            <w:r>
              <w:rPr>
                <w:rFonts w:ascii="Arial" w:hAnsi="Arial" w:cs="Arial"/>
                <w:bCs/>
                <w:sz w:val="18"/>
                <w:szCs w:val="18"/>
              </w:rPr>
              <w:t xml:space="preserve"> </w:t>
            </w:r>
            <w:r w:rsidRPr="008878AD">
              <w:rPr>
                <w:rFonts w:ascii="Arial" w:hAnsi="Arial" w:cs="Arial"/>
                <w:bCs/>
                <w:sz w:val="18"/>
                <w:szCs w:val="18"/>
              </w:rPr>
              <w:t>/</w:t>
            </w:r>
            <w:r>
              <w:rPr>
                <w:rFonts w:ascii="Arial" w:hAnsi="Arial" w:cs="Arial"/>
                <w:bCs/>
                <w:sz w:val="18"/>
                <w:szCs w:val="18"/>
              </w:rPr>
              <w:t xml:space="preserve"> </w:t>
            </w:r>
            <w:r w:rsidRPr="008878AD">
              <w:rPr>
                <w:rFonts w:ascii="Arial" w:hAnsi="Arial" w:cs="Arial"/>
                <w:bCs/>
                <w:sz w:val="18"/>
                <w:szCs w:val="18"/>
              </w:rPr>
              <w:t>alternativni viri</w:t>
            </w:r>
          </w:p>
        </w:tc>
        <w:tc>
          <w:tcPr>
            <w:tcW w:w="62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2603AE5" w14:textId="77777777" w:rsidR="008878AD" w:rsidRPr="00C611E3" w:rsidRDefault="008878AD" w:rsidP="00344134">
            <w:pPr>
              <w:jc w:val="both"/>
              <w:rPr>
                <w:rFonts w:ascii="Arial" w:hAnsi="Arial" w:cs="Arial"/>
                <w:color w:val="000000"/>
                <w:position w:val="-2"/>
                <w:sz w:val="18"/>
                <w:szCs w:val="18"/>
              </w:rPr>
            </w:pPr>
          </w:p>
        </w:tc>
      </w:tr>
    </w:tbl>
    <w:p w14:paraId="50039730"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i/>
          <w:iCs/>
          <w:color w:val="000000"/>
          <w:sz w:val="18"/>
          <w:szCs w:val="18"/>
        </w:rPr>
        <w:t>Opomba: v primeru več vozil, se tabele kopirajo.</w:t>
      </w:r>
    </w:p>
    <w:p w14:paraId="34CBE42E"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Izjavljamo tudi, da bomo v primeru, če bomo tekom izvajanja naročila uporabljali tudi druga vozila, ki jih nismo navedli v zgornjih tabelah, zagotovili, da bodo vozila v tehnično brezhibnem stanju, stalno servisirana in v skladu z vsemi predpisi, ki urejajo področje vozil v cestnem prometu in opremljena v skladu s predpisi, ki urejajo področje prevoza oseb v cestnem prometu in prevoza skupin otrok v cestnem prometu.</w:t>
      </w:r>
    </w:p>
    <w:p w14:paraId="0CFD8717" w14:textId="77777777" w:rsidR="00344134" w:rsidRPr="00C611E3" w:rsidRDefault="00344134" w:rsidP="00DB151B">
      <w:pPr>
        <w:spacing w:before="225" w:after="225"/>
        <w:jc w:val="both"/>
        <w:rPr>
          <w:rFonts w:ascii="Arial" w:hAnsi="Arial" w:cs="Arial"/>
          <w:color w:val="000000"/>
          <w:sz w:val="18"/>
          <w:szCs w:val="18"/>
        </w:rPr>
      </w:pPr>
    </w:p>
    <w:p w14:paraId="753430AE" w14:textId="77777777" w:rsidR="00344134" w:rsidRPr="00C611E3" w:rsidRDefault="00344134" w:rsidP="00DB151B">
      <w:pPr>
        <w:spacing w:before="225" w:after="225"/>
        <w:jc w:val="both"/>
        <w:rPr>
          <w:rFonts w:ascii="Arial" w:hAnsi="Arial" w:cs="Arial"/>
          <w:color w:val="000000"/>
          <w:sz w:val="18"/>
          <w:szCs w:val="18"/>
        </w:rPr>
      </w:pPr>
    </w:p>
    <w:p w14:paraId="6E3C6D4F"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Kraj: ______________</w:t>
      </w:r>
    </w:p>
    <w:p w14:paraId="1F3A5155"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Datum: ____________</w:t>
      </w:r>
    </w:p>
    <w:p w14:paraId="1B4EF76F"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 </w:t>
      </w:r>
    </w:p>
    <w:p w14:paraId="3F7710BA" w14:textId="77777777" w:rsidR="003F0B50" w:rsidRPr="00C611E3" w:rsidRDefault="00DB151B" w:rsidP="00344134">
      <w:pPr>
        <w:spacing w:before="225" w:after="225"/>
        <w:jc w:val="right"/>
        <w:rPr>
          <w:rFonts w:ascii="Arial" w:hAnsi="Arial" w:cs="Arial"/>
          <w:sz w:val="18"/>
          <w:szCs w:val="18"/>
        </w:rPr>
      </w:pPr>
      <w:r w:rsidRPr="00C611E3">
        <w:rPr>
          <w:rFonts w:ascii="Arial" w:hAnsi="Arial" w:cs="Arial"/>
          <w:color w:val="000000"/>
          <w:sz w:val="18"/>
          <w:szCs w:val="18"/>
        </w:rPr>
        <w:t>Podpis in žig:</w:t>
      </w:r>
    </w:p>
    <w:p w14:paraId="55C97A46" w14:textId="77777777" w:rsidR="003F0B50" w:rsidRPr="00C611E3" w:rsidRDefault="00DB151B" w:rsidP="00344134">
      <w:pPr>
        <w:spacing w:before="225" w:after="225"/>
        <w:jc w:val="right"/>
        <w:rPr>
          <w:rFonts w:ascii="Arial" w:hAnsi="Arial" w:cs="Arial"/>
          <w:sz w:val="18"/>
          <w:szCs w:val="18"/>
        </w:rPr>
      </w:pPr>
      <w:r w:rsidRPr="00C611E3">
        <w:rPr>
          <w:rFonts w:ascii="Arial" w:hAnsi="Arial" w:cs="Arial"/>
          <w:color w:val="000000"/>
          <w:sz w:val="18"/>
          <w:szCs w:val="18"/>
        </w:rPr>
        <w:t>___________________</w:t>
      </w:r>
    </w:p>
    <w:p w14:paraId="2D64ACF1"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 </w:t>
      </w:r>
    </w:p>
    <w:p w14:paraId="0A4B6768" w14:textId="77777777" w:rsidR="003F0B50" w:rsidRPr="00C611E3" w:rsidRDefault="003F0B50" w:rsidP="00DB151B">
      <w:pPr>
        <w:jc w:val="both"/>
        <w:rPr>
          <w:rFonts w:ascii="Arial" w:hAnsi="Arial" w:cs="Arial"/>
          <w:sz w:val="18"/>
          <w:szCs w:val="18"/>
        </w:rPr>
        <w:sectPr w:rsidR="003F0B50" w:rsidRPr="00C611E3" w:rsidSect="00DB151B">
          <w:footerReference w:type="default" r:id="rId16"/>
          <w:pgSz w:w="11906" w:h="16838"/>
          <w:pgMar w:top="1418" w:right="1418" w:bottom="1418" w:left="1418" w:header="567" w:footer="596" w:gutter="0"/>
          <w:cols w:space="708"/>
          <w:docGrid w:linePitch="360"/>
        </w:sectPr>
      </w:pPr>
    </w:p>
    <w:p w14:paraId="09CAA9B2" w14:textId="5667F60B" w:rsidR="00DB151B" w:rsidRDefault="00DB151B" w:rsidP="00344134">
      <w:pPr>
        <w:spacing w:after="0"/>
        <w:jc w:val="right"/>
        <w:rPr>
          <w:rFonts w:ascii="Arial" w:hAnsi="Arial" w:cs="Arial"/>
          <w:sz w:val="18"/>
          <w:szCs w:val="18"/>
        </w:rPr>
      </w:pPr>
      <w:r w:rsidRPr="00C611E3">
        <w:rPr>
          <w:rFonts w:ascii="Arial" w:hAnsi="Arial" w:cs="Arial"/>
          <w:sz w:val="18"/>
          <w:szCs w:val="18"/>
        </w:rPr>
        <w:lastRenderedPageBreak/>
        <w:t xml:space="preserve">Obrazec št: </w:t>
      </w:r>
      <w:r w:rsidR="00E758D2">
        <w:rPr>
          <w:rFonts w:ascii="Arial" w:hAnsi="Arial" w:cs="Arial"/>
          <w:sz w:val="18"/>
          <w:szCs w:val="18"/>
        </w:rPr>
        <w:t>8</w:t>
      </w:r>
      <w:r w:rsidR="008259ED">
        <w:rPr>
          <w:rFonts w:ascii="Arial" w:hAnsi="Arial" w:cs="Arial"/>
          <w:sz w:val="18"/>
          <w:szCs w:val="18"/>
        </w:rPr>
        <w:t>a</w:t>
      </w:r>
    </w:p>
    <w:p w14:paraId="3EDCCBE2" w14:textId="77777777" w:rsidR="003C2555" w:rsidRPr="00C611E3" w:rsidRDefault="003C2555" w:rsidP="00344134">
      <w:pPr>
        <w:spacing w:after="0"/>
        <w:jc w:val="right"/>
        <w:rPr>
          <w:rFonts w:ascii="Arial" w:hAnsi="Arial" w:cs="Arial"/>
          <w:sz w:val="18"/>
          <w:szCs w:val="18"/>
        </w:rPr>
      </w:pPr>
    </w:p>
    <w:p w14:paraId="37867C1D" w14:textId="6C734647" w:rsidR="003C2555" w:rsidRDefault="003C2555" w:rsidP="003C2555">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 xml:space="preserve">Vzorec menične izjave za </w:t>
      </w:r>
      <w:r w:rsidR="008259ED">
        <w:rPr>
          <w:rFonts w:ascii="Arial" w:hAnsi="Arial" w:cs="Arial"/>
        </w:rPr>
        <w:t>resnost ponudbe</w:t>
      </w:r>
    </w:p>
    <w:p w14:paraId="3D54244D" w14:textId="77777777" w:rsidR="003C2555" w:rsidRDefault="003C2555" w:rsidP="003C2555">
      <w:pPr>
        <w:spacing w:after="120"/>
        <w:rPr>
          <w:rFonts w:ascii="Arial" w:hAnsi="Arial" w:cs="Arial"/>
        </w:rPr>
      </w:pPr>
    </w:p>
    <w:p w14:paraId="6001678D" w14:textId="77777777" w:rsidR="003C2555" w:rsidRPr="00E758D2" w:rsidRDefault="003C2555" w:rsidP="003C2555">
      <w:pPr>
        <w:spacing w:before="225" w:after="225" w:line="240" w:lineRule="auto"/>
        <w:jc w:val="center"/>
      </w:pPr>
      <w:r w:rsidRPr="00E758D2">
        <w:rPr>
          <w:rFonts w:ascii="Arial" w:hAnsi="Arial" w:cs="Arial"/>
          <w:b/>
          <w:bCs/>
          <w:sz w:val="24"/>
          <w:szCs w:val="24"/>
        </w:rPr>
        <w:t>MENIČNA IZJAVA</w:t>
      </w:r>
    </w:p>
    <w:p w14:paraId="30EE744D" w14:textId="77777777" w:rsidR="003C2555" w:rsidRPr="00E758D2" w:rsidRDefault="003C2555" w:rsidP="003C2555">
      <w:pPr>
        <w:spacing w:before="225" w:after="225" w:line="240" w:lineRule="auto"/>
        <w:jc w:val="center"/>
      </w:pPr>
      <w:r w:rsidRPr="00E758D2">
        <w:rPr>
          <w:rFonts w:ascii="Arial" w:hAnsi="Arial" w:cs="Arial"/>
          <w:sz w:val="21"/>
          <w:szCs w:val="21"/>
        </w:rPr>
        <w:t>s pooblastilom za izpolnitev in unovčenje menice</w:t>
      </w:r>
    </w:p>
    <w:p w14:paraId="4A9F2A32" w14:textId="77777777" w:rsidR="00632090" w:rsidRDefault="00632090" w:rsidP="00632090">
      <w:pPr>
        <w:spacing w:before="225" w:after="225"/>
        <w:jc w:val="both"/>
        <w:rPr>
          <w:rFonts w:cs="Arial"/>
          <w:color w:val="000000"/>
          <w:sz w:val="18"/>
          <w:szCs w:val="18"/>
        </w:rPr>
      </w:pPr>
      <w:r>
        <w:rPr>
          <w:rFonts w:cs="Arial"/>
          <w:color w:val="000000"/>
          <w:sz w:val="18"/>
          <w:szCs w:val="18"/>
        </w:rPr>
        <w:t>Ponudnik/Izdajatelj menice _______________________________________ (naziv in sedež), ki ga zastopa zakoniti zastopnik _________________________ (ime in priimek)</w:t>
      </w:r>
    </w:p>
    <w:p w14:paraId="5B9294CC" w14:textId="6E59100D" w:rsidR="000E7ACC" w:rsidRDefault="00632090" w:rsidP="000E7ACC">
      <w:pPr>
        <w:spacing w:before="225" w:after="225"/>
        <w:jc w:val="both"/>
      </w:pPr>
      <w:r>
        <w:rPr>
          <w:rFonts w:cs="Arial"/>
          <w:color w:val="000000"/>
          <w:sz w:val="18"/>
          <w:szCs w:val="18"/>
        </w:rPr>
        <w:t>n</w:t>
      </w:r>
      <w:r w:rsidR="000E7ACC">
        <w:rPr>
          <w:rFonts w:cs="Arial"/>
          <w:color w:val="000000"/>
          <w:sz w:val="18"/>
          <w:szCs w:val="18"/>
        </w:rPr>
        <w:t xml:space="preserve">aročniku </w:t>
      </w:r>
      <w:r w:rsidR="000E7ACC" w:rsidRPr="00A94A1F">
        <w:rPr>
          <w:rFonts w:cs="Arial"/>
          <w:b/>
          <w:bCs/>
          <w:color w:val="000000"/>
          <w:sz w:val="18"/>
          <w:szCs w:val="18"/>
        </w:rPr>
        <w:t xml:space="preserve">OBČINA </w:t>
      </w:r>
      <w:r w:rsidR="000E7ACC">
        <w:rPr>
          <w:rFonts w:cs="Arial"/>
          <w:b/>
          <w:bCs/>
          <w:color w:val="000000"/>
          <w:sz w:val="18"/>
          <w:szCs w:val="18"/>
        </w:rPr>
        <w:t>MIRNA PEČ</w:t>
      </w:r>
      <w:r w:rsidR="000E7ACC" w:rsidRPr="00A94A1F">
        <w:rPr>
          <w:rFonts w:cs="Arial"/>
          <w:b/>
          <w:bCs/>
          <w:color w:val="000000"/>
          <w:sz w:val="18"/>
          <w:szCs w:val="18"/>
        </w:rPr>
        <w:t xml:space="preserve">, </w:t>
      </w:r>
      <w:r w:rsidR="000E7ACC">
        <w:rPr>
          <w:rFonts w:cs="Arial"/>
          <w:b/>
          <w:bCs/>
          <w:color w:val="000000"/>
          <w:sz w:val="18"/>
          <w:szCs w:val="18"/>
        </w:rPr>
        <w:t>Trg</w:t>
      </w:r>
      <w:r w:rsidR="000E7ACC" w:rsidRPr="00A94A1F">
        <w:rPr>
          <w:rFonts w:cs="Arial"/>
          <w:b/>
          <w:bCs/>
          <w:color w:val="000000"/>
          <w:sz w:val="18"/>
          <w:szCs w:val="18"/>
        </w:rPr>
        <w:t xml:space="preserve"> </w:t>
      </w:r>
      <w:r w:rsidR="000E7ACC">
        <w:rPr>
          <w:rFonts w:cs="Arial"/>
          <w:b/>
          <w:bCs/>
          <w:color w:val="000000"/>
          <w:sz w:val="18"/>
          <w:szCs w:val="18"/>
        </w:rPr>
        <w:t>2</w:t>
      </w:r>
      <w:r w:rsidR="000E7ACC" w:rsidRPr="00A94A1F">
        <w:rPr>
          <w:rFonts w:cs="Arial"/>
          <w:b/>
          <w:bCs/>
          <w:color w:val="000000"/>
          <w:sz w:val="18"/>
          <w:szCs w:val="18"/>
        </w:rPr>
        <w:t>, 8</w:t>
      </w:r>
      <w:r w:rsidR="000E7ACC">
        <w:rPr>
          <w:rFonts w:cs="Arial"/>
          <w:b/>
          <w:bCs/>
          <w:color w:val="000000"/>
          <w:sz w:val="18"/>
          <w:szCs w:val="18"/>
        </w:rPr>
        <w:t>216</w:t>
      </w:r>
      <w:r w:rsidR="000E7ACC" w:rsidRPr="00A94A1F">
        <w:rPr>
          <w:rFonts w:cs="Arial"/>
          <w:b/>
          <w:bCs/>
          <w:color w:val="000000"/>
          <w:sz w:val="18"/>
          <w:szCs w:val="18"/>
        </w:rPr>
        <w:t xml:space="preserve"> </w:t>
      </w:r>
      <w:r w:rsidR="000E7ACC">
        <w:rPr>
          <w:rFonts w:cs="Arial"/>
          <w:b/>
          <w:bCs/>
          <w:color w:val="000000"/>
          <w:sz w:val="18"/>
          <w:szCs w:val="18"/>
        </w:rPr>
        <w:t>Mirna Peč,</w:t>
      </w:r>
      <w:r w:rsidR="000E7ACC">
        <w:rPr>
          <w:rFonts w:cs="Arial"/>
          <w:color w:val="000000"/>
          <w:sz w:val="18"/>
          <w:szCs w:val="18"/>
        </w:rPr>
        <w:t xml:space="preserve"> kot zavarovanje za </w:t>
      </w:r>
      <w:r w:rsidR="000E7ACC">
        <w:rPr>
          <w:rFonts w:cs="Arial"/>
          <w:b/>
          <w:bCs/>
          <w:color w:val="000000"/>
          <w:sz w:val="18"/>
          <w:szCs w:val="18"/>
        </w:rPr>
        <w:t>resnost naše ponudbe</w:t>
      </w:r>
      <w:r w:rsidR="000E7ACC">
        <w:rPr>
          <w:rFonts w:cs="Arial"/>
          <w:color w:val="000000"/>
          <w:sz w:val="18"/>
          <w:szCs w:val="18"/>
        </w:rPr>
        <w:t> za pridobitev javnega naročila</w:t>
      </w:r>
    </w:p>
    <w:p w14:paraId="21633D37" w14:textId="571FB7F3" w:rsidR="000E7ACC" w:rsidRPr="000E7ACC" w:rsidRDefault="000E7ACC" w:rsidP="000E7ACC">
      <w:pPr>
        <w:spacing w:before="225" w:after="225"/>
        <w:jc w:val="center"/>
        <w:rPr>
          <w:rFonts w:ascii="Arial" w:hAnsi="Arial" w:cs="Arial"/>
          <w:color w:val="000000"/>
          <w:sz w:val="18"/>
          <w:szCs w:val="18"/>
        </w:rPr>
      </w:pPr>
      <w:r w:rsidRPr="000E7ACC">
        <w:rPr>
          <w:rFonts w:ascii="Arial" w:hAnsi="Arial" w:cs="Arial"/>
          <w:color w:val="000000"/>
          <w:sz w:val="18"/>
          <w:szCs w:val="18"/>
        </w:rPr>
        <w:t>»</w:t>
      </w:r>
      <w:r w:rsidRPr="000E7ACC">
        <w:rPr>
          <w:rFonts w:ascii="Arial" w:hAnsi="Arial" w:cs="Arial"/>
          <w:sz w:val="18"/>
          <w:szCs w:val="18"/>
        </w:rPr>
        <w:t>Prevozi osnovnošolskih otrok v Občini Mirna Peč za Osnovno šolo Toneta Pavčka za šolsko leto 2024/2025, z možnostjo podaljšanja v skladu s 5. odst. 46. člena ZJN-3 za šolski leti 2025/2026 in 2026/2027</w:t>
      </w:r>
      <w:r w:rsidR="00847520">
        <w:rPr>
          <w:rFonts w:ascii="Arial" w:hAnsi="Arial" w:cs="Arial"/>
          <w:sz w:val="18"/>
          <w:szCs w:val="18"/>
        </w:rPr>
        <w:t xml:space="preserve"> (ponovitev)</w:t>
      </w:r>
      <w:r w:rsidRPr="000E7ACC">
        <w:rPr>
          <w:rFonts w:ascii="Arial" w:hAnsi="Arial" w:cs="Arial"/>
          <w:color w:val="000000"/>
          <w:sz w:val="18"/>
          <w:szCs w:val="18"/>
        </w:rPr>
        <w:t>«</w:t>
      </w:r>
    </w:p>
    <w:p w14:paraId="7730180E" w14:textId="77777777" w:rsidR="000E7ACC" w:rsidRDefault="000E7ACC" w:rsidP="000E7ACC">
      <w:pPr>
        <w:spacing w:before="225" w:after="225"/>
        <w:jc w:val="both"/>
      </w:pPr>
      <w:r>
        <w:rPr>
          <w:rFonts w:cs="Arial"/>
          <w:color w:val="000000"/>
          <w:sz w:val="18"/>
          <w:szCs w:val="18"/>
        </w:rPr>
        <w:t>izročamo bianko lastno menico ter menično izjavo s pooblastilom za izpolnitev in unovčenje menice.</w:t>
      </w:r>
    </w:p>
    <w:p w14:paraId="0B17D051" w14:textId="77777777" w:rsidR="000E7ACC" w:rsidRDefault="000E7ACC" w:rsidP="000E7ACC">
      <w:pPr>
        <w:spacing w:before="225" w:after="225"/>
        <w:jc w:val="both"/>
      </w:pPr>
      <w:r>
        <w:rPr>
          <w:rFonts w:cs="Arial"/>
          <w:color w:val="000000"/>
          <w:sz w:val="18"/>
          <w:szCs w:val="18"/>
        </w:rPr>
        <w:t> </w:t>
      </w:r>
    </w:p>
    <w:p w14:paraId="2B9F7763" w14:textId="1A5E03F6" w:rsidR="000E7ACC" w:rsidRDefault="000E7ACC" w:rsidP="000E7ACC">
      <w:pPr>
        <w:spacing w:before="225" w:after="225"/>
        <w:jc w:val="both"/>
      </w:pPr>
      <w:r>
        <w:rPr>
          <w:rFonts w:cs="Arial"/>
          <w:color w:val="000000"/>
          <w:sz w:val="18"/>
          <w:szCs w:val="18"/>
        </w:rPr>
        <w:t xml:space="preserve">Naročnika </w:t>
      </w:r>
      <w:r w:rsidRPr="00A94A1F">
        <w:rPr>
          <w:rFonts w:cs="Arial"/>
          <w:b/>
          <w:bCs/>
          <w:color w:val="000000"/>
          <w:sz w:val="18"/>
          <w:szCs w:val="18"/>
        </w:rPr>
        <w:t xml:space="preserve">OBČINA </w:t>
      </w:r>
      <w:r>
        <w:rPr>
          <w:rFonts w:cs="Arial"/>
          <w:b/>
          <w:bCs/>
          <w:color w:val="000000"/>
          <w:sz w:val="18"/>
          <w:szCs w:val="18"/>
        </w:rPr>
        <w:t>MIRNA PEČ</w:t>
      </w:r>
      <w:r w:rsidRPr="00A94A1F">
        <w:rPr>
          <w:rFonts w:cs="Arial"/>
          <w:b/>
          <w:bCs/>
          <w:color w:val="000000"/>
          <w:sz w:val="18"/>
          <w:szCs w:val="18"/>
        </w:rPr>
        <w:t xml:space="preserve">, </w:t>
      </w:r>
      <w:r>
        <w:rPr>
          <w:rFonts w:cs="Arial"/>
          <w:b/>
          <w:bCs/>
          <w:color w:val="000000"/>
          <w:sz w:val="18"/>
          <w:szCs w:val="18"/>
        </w:rPr>
        <w:t>Trg</w:t>
      </w:r>
      <w:r w:rsidRPr="00A94A1F">
        <w:rPr>
          <w:rFonts w:cs="Arial"/>
          <w:b/>
          <w:bCs/>
          <w:color w:val="000000"/>
          <w:sz w:val="18"/>
          <w:szCs w:val="18"/>
        </w:rPr>
        <w:t xml:space="preserve"> </w:t>
      </w:r>
      <w:r>
        <w:rPr>
          <w:rFonts w:cs="Arial"/>
          <w:b/>
          <w:bCs/>
          <w:color w:val="000000"/>
          <w:sz w:val="18"/>
          <w:szCs w:val="18"/>
        </w:rPr>
        <w:t>2</w:t>
      </w:r>
      <w:r w:rsidRPr="00A94A1F">
        <w:rPr>
          <w:rFonts w:cs="Arial"/>
          <w:b/>
          <w:bCs/>
          <w:color w:val="000000"/>
          <w:sz w:val="18"/>
          <w:szCs w:val="18"/>
        </w:rPr>
        <w:t>, 8</w:t>
      </w:r>
      <w:r>
        <w:rPr>
          <w:rFonts w:cs="Arial"/>
          <w:b/>
          <w:bCs/>
          <w:color w:val="000000"/>
          <w:sz w:val="18"/>
          <w:szCs w:val="18"/>
        </w:rPr>
        <w:t>216</w:t>
      </w:r>
      <w:r w:rsidRPr="00A94A1F">
        <w:rPr>
          <w:rFonts w:cs="Arial"/>
          <w:b/>
          <w:bCs/>
          <w:color w:val="000000"/>
          <w:sz w:val="18"/>
          <w:szCs w:val="18"/>
        </w:rPr>
        <w:t xml:space="preserve"> </w:t>
      </w:r>
      <w:r>
        <w:rPr>
          <w:rFonts w:cs="Arial"/>
          <w:b/>
          <w:bCs/>
          <w:color w:val="000000"/>
          <w:sz w:val="18"/>
          <w:szCs w:val="18"/>
        </w:rPr>
        <w:t>Mirna Peč</w:t>
      </w:r>
      <w:r>
        <w:rPr>
          <w:rFonts w:cs="Arial"/>
          <w:color w:val="000000"/>
          <w:sz w:val="18"/>
          <w:szCs w:val="18"/>
        </w:rPr>
        <w:t xml:space="preserve"> pooblaščamo, da izpolni priloženo menico z zneskom v višini </w:t>
      </w:r>
      <w:r>
        <w:rPr>
          <w:rFonts w:cs="Arial"/>
          <w:b/>
          <w:bCs/>
          <w:color w:val="000000"/>
          <w:sz w:val="18"/>
          <w:szCs w:val="18"/>
        </w:rPr>
        <w:t xml:space="preserve"> 2.000,00 EUR</w:t>
      </w:r>
    </w:p>
    <w:p w14:paraId="1FB3E124" w14:textId="77777777" w:rsidR="000E7ACC" w:rsidRDefault="000E7ACC" w:rsidP="000E7ACC">
      <w:pPr>
        <w:spacing w:before="225" w:after="225"/>
        <w:jc w:val="both"/>
      </w:pPr>
      <w:r>
        <w:rPr>
          <w:rFonts w:cs="Arial"/>
          <w:color w:val="000000"/>
          <w:sz w:val="18"/>
          <w:szCs w:val="18"/>
        </w:rPr>
        <w:t>in z vsemi ostalimi potrebnimi podatki ter jo na naš račun unovči v primeru, če:</w:t>
      </w:r>
    </w:p>
    <w:tbl>
      <w:tblPr>
        <w:tblStyle w:val="NormalTablePHPDOCX"/>
        <w:tblW w:w="0" w:type="auto"/>
        <w:tblInd w:w="108" w:type="dxa"/>
        <w:tblLook w:val="04A0" w:firstRow="1" w:lastRow="0" w:firstColumn="1" w:lastColumn="0" w:noHBand="0" w:noVBand="1"/>
      </w:tblPr>
      <w:tblGrid>
        <w:gridCol w:w="8962"/>
      </w:tblGrid>
      <w:tr w:rsidR="000E7ACC" w14:paraId="12BD8271" w14:textId="77777777" w:rsidTr="00D76F60">
        <w:tc>
          <w:tcPr>
            <w:tcW w:w="0" w:type="auto"/>
            <w:tcMar>
              <w:top w:w="0" w:type="auto"/>
              <w:bottom w:w="0" w:type="auto"/>
            </w:tcMar>
          </w:tcPr>
          <w:p w14:paraId="52D0E331" w14:textId="77777777" w:rsidR="000E7ACC" w:rsidRDefault="000E7ACC" w:rsidP="000E7ACC">
            <w:pPr>
              <w:numPr>
                <w:ilvl w:val="0"/>
                <w:numId w:val="49"/>
              </w:numPr>
              <w:rPr>
                <w:rFonts w:cs="Arial"/>
                <w:color w:val="000000"/>
                <w:sz w:val="18"/>
                <w:szCs w:val="18"/>
              </w:rPr>
            </w:pPr>
            <w:r>
              <w:rPr>
                <w:rFonts w:cs="Arial"/>
                <w:color w:val="000000"/>
                <w:sz w:val="18"/>
                <w:szCs w:val="18"/>
              </w:rPr>
              <w:t>ponudbo umaknemo po roku za oddajo ponudb oziroma odstopimo od ponudbe ali</w:t>
            </w:r>
          </w:p>
          <w:p w14:paraId="32A8A2B9" w14:textId="77777777" w:rsidR="000E7ACC" w:rsidRDefault="000E7ACC" w:rsidP="000E7ACC">
            <w:pPr>
              <w:numPr>
                <w:ilvl w:val="0"/>
                <w:numId w:val="49"/>
              </w:numPr>
              <w:rPr>
                <w:rFonts w:cs="Arial"/>
                <w:color w:val="000000"/>
                <w:sz w:val="18"/>
                <w:szCs w:val="18"/>
              </w:rPr>
            </w:pPr>
            <w:r>
              <w:rPr>
                <w:rFonts w:cs="Arial"/>
                <w:color w:val="000000"/>
                <w:sz w:val="18"/>
                <w:szCs w:val="18"/>
              </w:rPr>
              <w:t>ne predložimo zahtevanih dokazil ali pojasnil za navedbe v ponudbi v določenem roku ali</w:t>
            </w:r>
          </w:p>
          <w:p w14:paraId="0A775778" w14:textId="77777777" w:rsidR="000E7ACC" w:rsidRDefault="000E7ACC" w:rsidP="000E7ACC">
            <w:pPr>
              <w:numPr>
                <w:ilvl w:val="0"/>
                <w:numId w:val="49"/>
              </w:numPr>
              <w:rPr>
                <w:rFonts w:cs="Arial"/>
                <w:color w:val="000000"/>
                <w:sz w:val="18"/>
                <w:szCs w:val="18"/>
              </w:rPr>
            </w:pPr>
            <w:r>
              <w:rPr>
                <w:rFonts w:cs="Arial"/>
                <w:color w:val="000000"/>
                <w:sz w:val="18"/>
                <w:szCs w:val="18"/>
              </w:rPr>
              <w:t>ne soglašamo z odpravo napak v ponudbi ali</w:t>
            </w:r>
          </w:p>
          <w:p w14:paraId="1F635C48" w14:textId="77777777" w:rsidR="000E7ACC" w:rsidRDefault="000E7ACC" w:rsidP="000E7ACC">
            <w:pPr>
              <w:numPr>
                <w:ilvl w:val="0"/>
                <w:numId w:val="49"/>
              </w:numPr>
              <w:rPr>
                <w:rFonts w:cs="Arial"/>
                <w:color w:val="000000"/>
                <w:sz w:val="18"/>
                <w:szCs w:val="18"/>
              </w:rPr>
            </w:pPr>
            <w:r>
              <w:rPr>
                <w:rFonts w:cs="Arial"/>
                <w:color w:val="000000"/>
                <w:sz w:val="18"/>
                <w:szCs w:val="18"/>
              </w:rPr>
              <w:t>ne sklenemo pogodbe v določenem roku ali</w:t>
            </w:r>
          </w:p>
          <w:p w14:paraId="41D7E6C9" w14:textId="77777777" w:rsidR="000E7ACC" w:rsidRDefault="000E7ACC" w:rsidP="000E7ACC">
            <w:pPr>
              <w:numPr>
                <w:ilvl w:val="0"/>
                <w:numId w:val="49"/>
              </w:numPr>
              <w:rPr>
                <w:rFonts w:cs="Arial"/>
                <w:color w:val="000000"/>
                <w:sz w:val="18"/>
                <w:szCs w:val="18"/>
              </w:rPr>
            </w:pPr>
            <w:r>
              <w:rPr>
                <w:rFonts w:cs="Arial"/>
                <w:color w:val="000000"/>
                <w:sz w:val="18"/>
                <w:szCs w:val="18"/>
              </w:rPr>
              <w:t>po sklenitvi pogodbe v določenem roku ne predložimo zavarovanja za dobro izvedbo pogodbenih obveznosti.</w:t>
            </w:r>
          </w:p>
        </w:tc>
      </w:tr>
    </w:tbl>
    <w:p w14:paraId="0B41DF3A" w14:textId="77777777" w:rsidR="000E7ACC" w:rsidRDefault="000E7ACC" w:rsidP="000E7ACC">
      <w:pPr>
        <w:spacing w:before="225" w:after="225"/>
        <w:jc w:val="both"/>
      </w:pPr>
      <w:r>
        <w:rPr>
          <w:rFonts w:cs="Arial"/>
          <w:color w:val="000000"/>
          <w:sz w:val="18"/>
          <w:szCs w:val="18"/>
        </w:rPr>
        <w:t>Menična izjava je veljavna od njenega podpisa do izteka roka veljavnosti zavarovanja za resnost ponudbe po predmetnem naročilu, t.j. najkasneje do ____________.</w:t>
      </w:r>
    </w:p>
    <w:p w14:paraId="791D740E" w14:textId="77777777" w:rsidR="000E7ACC" w:rsidRDefault="000E7ACC" w:rsidP="000E7ACC">
      <w:pPr>
        <w:spacing w:before="225" w:after="225"/>
        <w:jc w:val="both"/>
      </w:pPr>
      <w:r>
        <w:rPr>
          <w:rFonts w:cs="Arial"/>
          <w:color w:val="000000"/>
          <w:sz w:val="18"/>
          <w:szCs w:val="18"/>
        </w:rPr>
        <w:t>Menica je unovčljiva pri: </w:t>
      </w:r>
      <w:r>
        <w:rPr>
          <w:rFonts w:cs="Arial"/>
          <w:color w:val="000000"/>
          <w:sz w:val="18"/>
          <w:szCs w:val="18"/>
          <w:u w:val="single"/>
        </w:rPr>
        <w:t>_______________</w:t>
      </w:r>
    </w:p>
    <w:p w14:paraId="79FA41EE" w14:textId="77777777" w:rsidR="000E7ACC" w:rsidRDefault="000E7ACC" w:rsidP="000E7ACC">
      <w:pPr>
        <w:spacing w:before="225" w:after="225"/>
        <w:jc w:val="both"/>
      </w:pPr>
      <w:r>
        <w:rPr>
          <w:rFonts w:cs="Arial"/>
          <w:color w:val="000000"/>
          <w:sz w:val="18"/>
          <w:szCs w:val="18"/>
        </w:rPr>
        <w:t>s transakcijskega računa (TRR): </w:t>
      </w:r>
      <w:r>
        <w:rPr>
          <w:rFonts w:cs="Arial"/>
          <w:color w:val="000000"/>
          <w:sz w:val="18"/>
          <w:szCs w:val="18"/>
          <w:u w:val="single"/>
        </w:rPr>
        <w:t>_______________</w:t>
      </w:r>
    </w:p>
    <w:p w14:paraId="10C0499D" w14:textId="5EB2E9E4" w:rsidR="000E7ACC" w:rsidRDefault="000E7ACC" w:rsidP="000E7ACC">
      <w:pPr>
        <w:spacing w:before="225" w:after="225"/>
        <w:jc w:val="both"/>
      </w:pPr>
      <w:r>
        <w:rPr>
          <w:rFonts w:cs="Arial"/>
          <w:color w:val="000000"/>
          <w:sz w:val="18"/>
          <w:szCs w:val="18"/>
        </w:rPr>
        <w:t>Priloga: </w:t>
      </w:r>
    </w:p>
    <w:p w14:paraId="3BD4D325" w14:textId="7629435A" w:rsidR="000E7ACC" w:rsidRDefault="000E7ACC" w:rsidP="000E7ACC">
      <w:pPr>
        <w:spacing w:before="225" w:after="225"/>
        <w:jc w:val="both"/>
      </w:pPr>
      <w:r>
        <w:rPr>
          <w:rFonts w:cs="Arial"/>
          <w:color w:val="000000"/>
          <w:sz w:val="18"/>
          <w:szCs w:val="18"/>
        </w:rPr>
        <w:t>- 1x bianco menica, podpisana in žigosana</w:t>
      </w:r>
    </w:p>
    <w:tbl>
      <w:tblPr>
        <w:tblStyle w:val="NormalTablePHPDOCX"/>
        <w:tblW w:w="8745" w:type="dxa"/>
        <w:tblInd w:w="108" w:type="dxa"/>
        <w:tblLook w:val="04A0" w:firstRow="1" w:lastRow="0" w:firstColumn="1" w:lastColumn="0" w:noHBand="0" w:noVBand="1"/>
      </w:tblPr>
      <w:tblGrid>
        <w:gridCol w:w="4080"/>
        <w:gridCol w:w="4665"/>
      </w:tblGrid>
      <w:tr w:rsidR="000E7ACC" w14:paraId="1406665D" w14:textId="77777777" w:rsidTr="00D76F60">
        <w:tc>
          <w:tcPr>
            <w:tcW w:w="4080" w:type="dxa"/>
            <w:tcMar>
              <w:top w:w="75" w:type="dxa"/>
              <w:bottom w:w="75" w:type="dxa"/>
            </w:tcMar>
            <w:vAlign w:val="center"/>
          </w:tcPr>
          <w:p w14:paraId="6EB4F460" w14:textId="77777777" w:rsidR="000E7ACC" w:rsidRDefault="000E7ACC" w:rsidP="00D76F60">
            <w:r>
              <w:rPr>
                <w:rFonts w:cs="Arial"/>
                <w:color w:val="000000"/>
                <w:position w:val="-2"/>
                <w:sz w:val="18"/>
                <w:szCs w:val="18"/>
              </w:rPr>
              <w:t>Kraj: </w:t>
            </w:r>
            <w:r>
              <w:rPr>
                <w:rFonts w:cs="Arial"/>
                <w:color w:val="000000"/>
                <w:position w:val="-2"/>
                <w:sz w:val="18"/>
                <w:szCs w:val="18"/>
                <w:u w:val="single"/>
              </w:rPr>
              <w:t>_______________</w:t>
            </w:r>
          </w:p>
        </w:tc>
        <w:tc>
          <w:tcPr>
            <w:tcW w:w="0" w:type="auto"/>
            <w:tcMar>
              <w:top w:w="75" w:type="dxa"/>
              <w:bottom w:w="75" w:type="dxa"/>
            </w:tcMar>
            <w:vAlign w:val="center"/>
          </w:tcPr>
          <w:p w14:paraId="2F100116" w14:textId="77777777" w:rsidR="000E7ACC" w:rsidRDefault="000E7ACC" w:rsidP="00D76F60">
            <w:pPr>
              <w:jc w:val="center"/>
            </w:pPr>
            <w:r>
              <w:rPr>
                <w:rFonts w:cs="Arial"/>
                <w:color w:val="000000"/>
                <w:position w:val="-2"/>
                <w:sz w:val="18"/>
                <w:szCs w:val="18"/>
              </w:rPr>
              <w:t>Izdajatelj menice: </w:t>
            </w:r>
            <w:r>
              <w:rPr>
                <w:rFonts w:cs="Arial"/>
                <w:color w:val="000000"/>
                <w:position w:val="-2"/>
                <w:sz w:val="18"/>
                <w:szCs w:val="18"/>
                <w:u w:val="single"/>
              </w:rPr>
              <w:t>_______________</w:t>
            </w:r>
          </w:p>
        </w:tc>
      </w:tr>
      <w:tr w:rsidR="000E7ACC" w14:paraId="7EA9215F" w14:textId="77777777" w:rsidTr="00D76F60">
        <w:tc>
          <w:tcPr>
            <w:tcW w:w="4080" w:type="dxa"/>
            <w:tcMar>
              <w:top w:w="75" w:type="dxa"/>
              <w:bottom w:w="75" w:type="dxa"/>
            </w:tcMar>
            <w:vAlign w:val="center"/>
          </w:tcPr>
          <w:p w14:paraId="5491A832" w14:textId="77777777" w:rsidR="000E7ACC" w:rsidRDefault="000E7ACC" w:rsidP="00D76F60">
            <w:r>
              <w:rPr>
                <w:rFonts w:cs="Arial"/>
                <w:color w:val="000000"/>
                <w:position w:val="-2"/>
                <w:sz w:val="18"/>
                <w:szCs w:val="18"/>
              </w:rPr>
              <w:t>Datum: </w:t>
            </w:r>
            <w:r>
              <w:rPr>
                <w:rFonts w:cs="Arial"/>
                <w:color w:val="000000"/>
                <w:position w:val="-2"/>
                <w:sz w:val="18"/>
                <w:szCs w:val="18"/>
                <w:u w:val="single"/>
              </w:rPr>
              <w:t>_______________</w:t>
            </w:r>
          </w:p>
        </w:tc>
        <w:tc>
          <w:tcPr>
            <w:tcW w:w="0" w:type="auto"/>
            <w:tcMar>
              <w:top w:w="75" w:type="dxa"/>
              <w:bottom w:w="75" w:type="dxa"/>
            </w:tcMar>
            <w:vAlign w:val="center"/>
          </w:tcPr>
          <w:p w14:paraId="72EE58A8" w14:textId="77777777" w:rsidR="000E7ACC" w:rsidRDefault="000E7ACC" w:rsidP="00D76F60"/>
          <w:p w14:paraId="3CCC24B6" w14:textId="77777777" w:rsidR="000E7ACC" w:rsidRDefault="000E7ACC" w:rsidP="00D76F60">
            <w:pPr>
              <w:jc w:val="center"/>
            </w:pPr>
            <w:r>
              <w:rPr>
                <w:rFonts w:cs="Arial"/>
                <w:color w:val="A9A9A9"/>
                <w:position w:val="-2"/>
                <w:sz w:val="18"/>
                <w:szCs w:val="18"/>
              </w:rPr>
              <w:t>(žig in podpis)</w:t>
            </w:r>
          </w:p>
        </w:tc>
      </w:tr>
    </w:tbl>
    <w:p w14:paraId="6EFAA06D" w14:textId="5F7B9A51" w:rsidR="003F0B50" w:rsidRPr="003C2555" w:rsidRDefault="000E7ACC" w:rsidP="000E7ACC">
      <w:pPr>
        <w:spacing w:before="225" w:after="225"/>
        <w:jc w:val="both"/>
        <w:rPr>
          <w:rFonts w:ascii="Arial" w:hAnsi="Arial" w:cs="Arial"/>
          <w:color w:val="FF0000"/>
          <w:sz w:val="18"/>
          <w:szCs w:val="18"/>
        </w:rPr>
        <w:sectPr w:rsidR="003F0B50" w:rsidRPr="003C2555" w:rsidSect="00DB151B">
          <w:footerReference w:type="default" r:id="rId17"/>
          <w:pgSz w:w="11906" w:h="16838"/>
          <w:pgMar w:top="1418" w:right="1418" w:bottom="1418" w:left="1418" w:header="567" w:footer="596" w:gutter="0"/>
          <w:cols w:space="708"/>
          <w:docGrid w:linePitch="360"/>
        </w:sectPr>
      </w:pPr>
      <w:r>
        <w:rPr>
          <w:rFonts w:cs="Arial"/>
          <w:color w:val="000000"/>
          <w:sz w:val="18"/>
          <w:szCs w:val="18"/>
        </w:rPr>
        <w:t> </w:t>
      </w:r>
    </w:p>
    <w:p w14:paraId="5CFC74DA" w14:textId="5406ED33" w:rsidR="008259ED" w:rsidRDefault="008259ED" w:rsidP="008259ED">
      <w:pPr>
        <w:spacing w:after="0"/>
        <w:jc w:val="right"/>
        <w:rPr>
          <w:rFonts w:ascii="Arial" w:hAnsi="Arial" w:cs="Arial"/>
          <w:sz w:val="18"/>
          <w:szCs w:val="18"/>
        </w:rPr>
      </w:pPr>
      <w:r w:rsidRPr="00C611E3">
        <w:rPr>
          <w:rFonts w:ascii="Arial" w:hAnsi="Arial" w:cs="Arial"/>
          <w:sz w:val="18"/>
          <w:szCs w:val="18"/>
        </w:rPr>
        <w:lastRenderedPageBreak/>
        <w:t xml:space="preserve">Obrazec št: </w:t>
      </w:r>
      <w:r>
        <w:rPr>
          <w:rFonts w:ascii="Arial" w:hAnsi="Arial" w:cs="Arial"/>
          <w:sz w:val="18"/>
          <w:szCs w:val="18"/>
        </w:rPr>
        <w:t>8b</w:t>
      </w:r>
    </w:p>
    <w:p w14:paraId="325B8F8D" w14:textId="77777777" w:rsidR="002F4C4A" w:rsidRDefault="002F4C4A" w:rsidP="002F4C4A">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cs="Arial"/>
        </w:rPr>
      </w:pPr>
      <w:r>
        <w:rPr>
          <w:rFonts w:cs="Arial"/>
        </w:rPr>
        <w:t>Vzorec bančne garancije / kavcijskega zavarovanja za dobro izvedbo</w:t>
      </w:r>
    </w:p>
    <w:p w14:paraId="7D9EDA5A" w14:textId="77777777" w:rsidR="002F4C4A" w:rsidRPr="00CF78BE" w:rsidRDefault="002F4C4A" w:rsidP="002F4C4A">
      <w:pPr>
        <w:spacing w:before="225" w:after="225"/>
        <w:jc w:val="both"/>
        <w:rPr>
          <w:sz w:val="16"/>
          <w:szCs w:val="16"/>
        </w:rPr>
      </w:pPr>
      <w:r w:rsidRPr="00CF78BE">
        <w:rPr>
          <w:rFonts w:cs="Arial"/>
          <w:i/>
          <w:iCs/>
          <w:color w:val="000000"/>
          <w:sz w:val="16"/>
          <w:szCs w:val="16"/>
        </w:rPr>
        <w:t>Glava s podatki o garantu (zavarovalnici/banki) ali SWIFT ključ</w:t>
      </w:r>
    </w:p>
    <w:p w14:paraId="522BAF7F" w14:textId="77777777" w:rsidR="002F4C4A" w:rsidRPr="00CF78BE" w:rsidRDefault="002F4C4A" w:rsidP="002F4C4A">
      <w:pPr>
        <w:spacing w:before="225" w:after="225"/>
        <w:jc w:val="both"/>
        <w:rPr>
          <w:sz w:val="16"/>
          <w:szCs w:val="16"/>
        </w:rPr>
      </w:pPr>
      <w:r w:rsidRPr="00CF78BE">
        <w:rPr>
          <w:rFonts w:cs="Arial"/>
          <w:color w:val="000000"/>
          <w:sz w:val="16"/>
          <w:szCs w:val="16"/>
        </w:rPr>
        <w:t>Za: OBČINA MIRNA PEČ, Trg 2, 8216 Mirna Peč</w:t>
      </w:r>
    </w:p>
    <w:p w14:paraId="70F87E44" w14:textId="77777777" w:rsidR="002F4C4A" w:rsidRPr="00CF78BE" w:rsidRDefault="002F4C4A" w:rsidP="002F4C4A">
      <w:pPr>
        <w:spacing w:before="225" w:after="225"/>
        <w:jc w:val="both"/>
        <w:rPr>
          <w:sz w:val="16"/>
          <w:szCs w:val="16"/>
        </w:rPr>
      </w:pPr>
      <w:r w:rsidRPr="00CF78BE">
        <w:rPr>
          <w:rFonts w:cs="Arial"/>
          <w:color w:val="000000"/>
          <w:sz w:val="16"/>
          <w:szCs w:val="16"/>
        </w:rPr>
        <w:t xml:space="preserve">Datum: </w:t>
      </w:r>
      <w:r w:rsidRPr="00CF78BE">
        <w:rPr>
          <w:rFonts w:cs="Arial"/>
          <w:i/>
          <w:iCs/>
          <w:color w:val="000000"/>
          <w:sz w:val="16"/>
          <w:szCs w:val="16"/>
        </w:rPr>
        <w:t>(vpiše se datum izdaje)</w:t>
      </w:r>
    </w:p>
    <w:p w14:paraId="0810DC76" w14:textId="77777777" w:rsidR="002F4C4A" w:rsidRPr="00CF78BE" w:rsidRDefault="002F4C4A" w:rsidP="002F4C4A">
      <w:pPr>
        <w:spacing w:before="225" w:after="225"/>
        <w:jc w:val="both"/>
        <w:rPr>
          <w:sz w:val="16"/>
          <w:szCs w:val="16"/>
        </w:rPr>
      </w:pPr>
      <w:r w:rsidRPr="00CF78BE">
        <w:rPr>
          <w:rFonts w:cs="Arial"/>
          <w:b/>
          <w:bCs/>
          <w:color w:val="000000"/>
          <w:sz w:val="16"/>
          <w:szCs w:val="16"/>
        </w:rPr>
        <w:t>VRSTA ZAVAROVANJA:</w:t>
      </w:r>
      <w:r w:rsidRPr="00CF78BE">
        <w:rPr>
          <w:rFonts w:cs="Arial"/>
          <w:color w:val="000000"/>
          <w:sz w:val="16"/>
          <w:szCs w:val="16"/>
        </w:rPr>
        <w:t xml:space="preserve"> </w:t>
      </w:r>
      <w:r w:rsidRPr="00CF78BE">
        <w:rPr>
          <w:rFonts w:cs="Arial"/>
          <w:i/>
          <w:iCs/>
          <w:color w:val="000000"/>
          <w:sz w:val="16"/>
          <w:szCs w:val="16"/>
        </w:rPr>
        <w:t>(vpiše se vrsta zavarovanja: kavcijsko zavarovanje/bančna garancija)</w:t>
      </w:r>
    </w:p>
    <w:p w14:paraId="09E641C2" w14:textId="77777777" w:rsidR="002F4C4A" w:rsidRPr="00CF78BE" w:rsidRDefault="002F4C4A" w:rsidP="002F4C4A">
      <w:pPr>
        <w:spacing w:before="225" w:after="225"/>
        <w:jc w:val="both"/>
        <w:rPr>
          <w:sz w:val="16"/>
          <w:szCs w:val="16"/>
        </w:rPr>
      </w:pPr>
      <w:r w:rsidRPr="00CF78BE">
        <w:rPr>
          <w:rFonts w:cs="Arial"/>
          <w:b/>
          <w:bCs/>
          <w:color w:val="000000"/>
          <w:sz w:val="16"/>
          <w:szCs w:val="16"/>
        </w:rPr>
        <w:t>ŠTEVILKA:</w:t>
      </w:r>
      <w:r w:rsidRPr="00CF78BE">
        <w:rPr>
          <w:rFonts w:cs="Arial"/>
          <w:color w:val="000000"/>
          <w:sz w:val="16"/>
          <w:szCs w:val="16"/>
        </w:rPr>
        <w:t xml:space="preserve"> </w:t>
      </w:r>
      <w:r w:rsidRPr="00CF78BE">
        <w:rPr>
          <w:rFonts w:cs="Arial"/>
          <w:i/>
          <w:iCs/>
          <w:color w:val="000000"/>
          <w:sz w:val="16"/>
          <w:szCs w:val="16"/>
        </w:rPr>
        <w:t>(vpiše se številka zavarovanja)</w:t>
      </w:r>
    </w:p>
    <w:p w14:paraId="61756D5E" w14:textId="77777777" w:rsidR="002F4C4A" w:rsidRPr="00CF78BE" w:rsidRDefault="002F4C4A" w:rsidP="002F4C4A">
      <w:pPr>
        <w:spacing w:before="225" w:after="225"/>
        <w:jc w:val="both"/>
        <w:rPr>
          <w:sz w:val="16"/>
          <w:szCs w:val="16"/>
        </w:rPr>
      </w:pPr>
      <w:r w:rsidRPr="00CF78BE">
        <w:rPr>
          <w:rFonts w:cs="Arial"/>
          <w:b/>
          <w:bCs/>
          <w:color w:val="000000"/>
          <w:sz w:val="16"/>
          <w:szCs w:val="16"/>
        </w:rPr>
        <w:t>GARANT:</w:t>
      </w:r>
      <w:r w:rsidRPr="00CF78BE">
        <w:rPr>
          <w:rFonts w:cs="Arial"/>
          <w:color w:val="000000"/>
          <w:sz w:val="16"/>
          <w:szCs w:val="16"/>
        </w:rPr>
        <w:t xml:space="preserve"> </w:t>
      </w:r>
      <w:r w:rsidRPr="00CF78BE">
        <w:rPr>
          <w:rFonts w:cs="Arial"/>
          <w:i/>
          <w:iCs/>
          <w:color w:val="000000"/>
          <w:sz w:val="16"/>
          <w:szCs w:val="16"/>
        </w:rPr>
        <w:t>(vpiše se ime in naslov zavarovalnice/banke v kraju izdaje)</w:t>
      </w:r>
    </w:p>
    <w:p w14:paraId="70F18A55" w14:textId="77777777" w:rsidR="002F4C4A" w:rsidRPr="00CF78BE" w:rsidRDefault="002F4C4A" w:rsidP="002F4C4A">
      <w:pPr>
        <w:spacing w:before="225" w:after="225"/>
        <w:jc w:val="both"/>
        <w:rPr>
          <w:sz w:val="16"/>
          <w:szCs w:val="16"/>
        </w:rPr>
      </w:pPr>
      <w:r w:rsidRPr="00CF78BE">
        <w:rPr>
          <w:rFonts w:cs="Arial"/>
          <w:b/>
          <w:bCs/>
          <w:color w:val="000000"/>
          <w:sz w:val="16"/>
          <w:szCs w:val="16"/>
        </w:rPr>
        <w:t>NAROČNIK:</w:t>
      </w:r>
      <w:r w:rsidRPr="00CF78BE">
        <w:rPr>
          <w:rFonts w:cs="Arial"/>
          <w:color w:val="000000"/>
          <w:sz w:val="16"/>
          <w:szCs w:val="16"/>
        </w:rPr>
        <w:t xml:space="preserve"> </w:t>
      </w:r>
      <w:r w:rsidRPr="00CF78BE">
        <w:rPr>
          <w:rFonts w:cs="Arial"/>
          <w:i/>
          <w:iCs/>
          <w:color w:val="000000"/>
          <w:sz w:val="16"/>
          <w:szCs w:val="16"/>
        </w:rPr>
        <w:t>(vpiše se ime in naslov naročnika zavarovanja, tj. v postopku javnega naročanja izbranega ponudnika)</w:t>
      </w:r>
    </w:p>
    <w:p w14:paraId="7D54E140" w14:textId="77777777" w:rsidR="002F4C4A" w:rsidRPr="00CF78BE" w:rsidRDefault="002F4C4A" w:rsidP="002F4C4A">
      <w:pPr>
        <w:spacing w:before="225" w:after="225"/>
        <w:jc w:val="both"/>
        <w:rPr>
          <w:sz w:val="16"/>
          <w:szCs w:val="16"/>
        </w:rPr>
      </w:pPr>
      <w:r w:rsidRPr="00CF78BE">
        <w:rPr>
          <w:rFonts w:cs="Arial"/>
          <w:b/>
          <w:bCs/>
          <w:color w:val="000000"/>
          <w:sz w:val="16"/>
          <w:szCs w:val="16"/>
        </w:rPr>
        <w:t>UPRAVIČENEC:</w:t>
      </w:r>
      <w:r w:rsidRPr="00CF78BE">
        <w:rPr>
          <w:rFonts w:cs="Arial"/>
          <w:color w:val="000000"/>
          <w:sz w:val="16"/>
          <w:szCs w:val="16"/>
        </w:rPr>
        <w:t xml:space="preserve"> OBČINA MIRNA PEČ, Trg 2, 8216 Mirna Peč</w:t>
      </w:r>
    </w:p>
    <w:p w14:paraId="3C52568D" w14:textId="345C1885" w:rsidR="002F4C4A" w:rsidRPr="00CF78BE" w:rsidRDefault="002F4C4A" w:rsidP="002F4C4A">
      <w:pPr>
        <w:spacing w:before="225" w:after="225"/>
        <w:jc w:val="both"/>
        <w:rPr>
          <w:sz w:val="16"/>
          <w:szCs w:val="16"/>
        </w:rPr>
      </w:pPr>
      <w:r w:rsidRPr="00CF78BE">
        <w:rPr>
          <w:rFonts w:cs="Arial"/>
          <w:b/>
          <w:bCs/>
          <w:color w:val="000000"/>
          <w:sz w:val="16"/>
          <w:szCs w:val="16"/>
        </w:rPr>
        <w:t>OSNOVNI POSEL:</w:t>
      </w:r>
      <w:r w:rsidRPr="00CF78BE">
        <w:rPr>
          <w:rFonts w:cs="Arial"/>
          <w:color w:val="000000"/>
          <w:sz w:val="16"/>
          <w:szCs w:val="16"/>
        </w:rPr>
        <w:t xml:space="preserve"> obveznost naročnika zavarovanja iz pogodbe št. z dne </w:t>
      </w:r>
      <w:r w:rsidRPr="00CF78BE">
        <w:rPr>
          <w:rFonts w:cs="Arial"/>
          <w:i/>
          <w:iCs/>
          <w:color w:val="000000"/>
          <w:sz w:val="16"/>
          <w:szCs w:val="16"/>
        </w:rPr>
        <w:t>(vpiše se številko in datum pogodbe o izvedbi javnega naročila, sklenjene na podlagi postopka z oznako XXXXXX)</w:t>
      </w:r>
      <w:r w:rsidRPr="00CF78BE">
        <w:rPr>
          <w:rFonts w:cs="Arial"/>
          <w:color w:val="000000"/>
          <w:sz w:val="16"/>
          <w:szCs w:val="16"/>
        </w:rPr>
        <w:t xml:space="preserve"> za </w:t>
      </w:r>
      <w:r w:rsidRPr="008758BB">
        <w:rPr>
          <w:rFonts w:cs="Arial"/>
          <w:color w:val="000000"/>
          <w:sz w:val="16"/>
          <w:szCs w:val="16"/>
        </w:rPr>
        <w:t>»</w:t>
      </w:r>
      <w:r w:rsidRPr="007A2787">
        <w:rPr>
          <w:rFonts w:ascii="Arial" w:hAnsi="Arial" w:cs="Arial"/>
          <w:sz w:val="16"/>
          <w:szCs w:val="16"/>
        </w:rPr>
        <w:t xml:space="preserve">Prevozi osnovnošolskih otrok v Občini Mirna Peč za Osnovno šolo </w:t>
      </w:r>
      <w:r w:rsidRPr="00847520">
        <w:rPr>
          <w:rFonts w:ascii="Arial" w:hAnsi="Arial" w:cs="Arial"/>
          <w:sz w:val="16"/>
          <w:szCs w:val="16"/>
        </w:rPr>
        <w:t>Toneta Pavčka za šolsko leto 2024/2025, z možnostjo podaljšanja v skladu s 5. odst. 46. člena ZJN-3 za šolski leti 2025/2026 in 2026/2027</w:t>
      </w:r>
      <w:r w:rsidR="00847520" w:rsidRPr="00847520">
        <w:rPr>
          <w:rFonts w:ascii="Arial" w:hAnsi="Arial" w:cs="Arial"/>
          <w:sz w:val="16"/>
          <w:szCs w:val="16"/>
        </w:rPr>
        <w:t xml:space="preserve"> (ponovitev)</w:t>
      </w:r>
      <w:r w:rsidRPr="00847520">
        <w:rPr>
          <w:rFonts w:cs="Arial"/>
          <w:color w:val="000000"/>
          <w:sz w:val="16"/>
          <w:szCs w:val="16"/>
        </w:rPr>
        <w:t>«</w:t>
      </w:r>
    </w:p>
    <w:p w14:paraId="3DCF3444" w14:textId="4EFE9E68" w:rsidR="002F4C4A" w:rsidRPr="00CF78BE" w:rsidRDefault="002F4C4A" w:rsidP="002F4C4A">
      <w:pPr>
        <w:spacing w:before="225" w:after="225"/>
        <w:jc w:val="both"/>
        <w:rPr>
          <w:sz w:val="16"/>
          <w:szCs w:val="16"/>
        </w:rPr>
      </w:pPr>
      <w:r w:rsidRPr="00CF78BE">
        <w:rPr>
          <w:rFonts w:cs="Arial"/>
          <w:b/>
          <w:bCs/>
          <w:color w:val="000000"/>
          <w:sz w:val="16"/>
          <w:szCs w:val="16"/>
        </w:rPr>
        <w:t xml:space="preserve">ZNESEK IN VALUTA: </w:t>
      </w:r>
      <w:r>
        <w:rPr>
          <w:rFonts w:cs="Arial"/>
          <w:b/>
          <w:bCs/>
          <w:color w:val="000000"/>
          <w:sz w:val="16"/>
          <w:szCs w:val="16"/>
        </w:rPr>
        <w:t>5</w:t>
      </w:r>
      <w:r w:rsidRPr="00CF78BE">
        <w:rPr>
          <w:rFonts w:cs="Arial"/>
          <w:b/>
          <w:bCs/>
          <w:color w:val="000000"/>
          <w:sz w:val="16"/>
          <w:szCs w:val="16"/>
        </w:rPr>
        <w:t xml:space="preserve">,00 % pogodbene vrednosti z DDV, kar znaša </w:t>
      </w:r>
      <w:r w:rsidRPr="00CF78BE">
        <w:rPr>
          <w:rFonts w:cs="Arial"/>
          <w:b/>
          <w:bCs/>
          <w:color w:val="000000"/>
          <w:sz w:val="16"/>
          <w:szCs w:val="16"/>
          <w:u w:val="single"/>
        </w:rPr>
        <w:t>__________</w:t>
      </w:r>
      <w:r>
        <w:rPr>
          <w:rFonts w:cs="Arial"/>
          <w:b/>
          <w:bCs/>
          <w:color w:val="000000"/>
          <w:sz w:val="16"/>
          <w:szCs w:val="16"/>
          <w:u w:val="single"/>
        </w:rPr>
        <w:t xml:space="preserve"> </w:t>
      </w:r>
    </w:p>
    <w:p w14:paraId="5114F4C3" w14:textId="77777777" w:rsidR="002F4C4A" w:rsidRPr="00CF78BE" w:rsidRDefault="002F4C4A" w:rsidP="002F4C4A">
      <w:pPr>
        <w:spacing w:before="225" w:after="225"/>
        <w:jc w:val="both"/>
        <w:rPr>
          <w:rFonts w:cs="Arial"/>
          <w:i/>
          <w:sz w:val="16"/>
          <w:szCs w:val="16"/>
        </w:rPr>
      </w:pPr>
      <w:r w:rsidRPr="00CF78BE">
        <w:rPr>
          <w:rFonts w:cs="Arial"/>
          <w:b/>
          <w:bCs/>
          <w:color w:val="000000"/>
          <w:sz w:val="16"/>
          <w:szCs w:val="16"/>
        </w:rPr>
        <w:t>LISTINE, KI JIH JE POLEG IZJAVE TREBA PRILOŽITI ZAHTEVI ZA PLAČILO IN SE IZRECNO ZAHTEVAJO V SPODNJEM BESEDILU:</w:t>
      </w:r>
      <w:r w:rsidRPr="00CF78BE">
        <w:rPr>
          <w:rFonts w:cs="Arial"/>
          <w:sz w:val="16"/>
          <w:szCs w:val="16"/>
        </w:rPr>
        <w:t xml:space="preserve"> </w:t>
      </w:r>
      <w:r w:rsidRPr="00CF78BE">
        <w:rPr>
          <w:rFonts w:cs="Arial"/>
          <w:sz w:val="16"/>
          <w:szCs w:val="16"/>
        </w:rPr>
        <w:fldChar w:fldCharType="begin">
          <w:ffData>
            <w:name w:val="Besedilo2"/>
            <w:enabled/>
            <w:calcOnExit w:val="0"/>
            <w:textInput/>
          </w:ffData>
        </w:fldChar>
      </w:r>
      <w:r w:rsidRPr="00CF78BE">
        <w:rPr>
          <w:rFonts w:cs="Arial"/>
          <w:sz w:val="16"/>
          <w:szCs w:val="16"/>
        </w:rPr>
        <w:instrText xml:space="preserve"> FORMTEXT </w:instrText>
      </w:r>
      <w:r w:rsidRPr="00CF78BE">
        <w:rPr>
          <w:rFonts w:cs="Arial"/>
          <w:sz w:val="16"/>
          <w:szCs w:val="16"/>
        </w:rPr>
      </w:r>
      <w:r w:rsidRPr="00CF78BE">
        <w:rPr>
          <w:rFonts w:cs="Arial"/>
          <w:sz w:val="16"/>
          <w:szCs w:val="16"/>
        </w:rPr>
        <w:fldChar w:fldCharType="separate"/>
      </w:r>
      <w:r w:rsidRPr="00CF78BE">
        <w:rPr>
          <w:rFonts w:cs="Arial"/>
          <w:noProof/>
          <w:sz w:val="16"/>
          <w:szCs w:val="16"/>
        </w:rPr>
        <w:t> </w:t>
      </w:r>
      <w:r w:rsidRPr="00CF78BE">
        <w:rPr>
          <w:rFonts w:cs="Arial"/>
          <w:noProof/>
          <w:sz w:val="16"/>
          <w:szCs w:val="16"/>
        </w:rPr>
        <w:t> </w:t>
      </w:r>
      <w:r w:rsidRPr="00CF78BE">
        <w:rPr>
          <w:rFonts w:cs="Arial"/>
          <w:noProof/>
          <w:sz w:val="16"/>
          <w:szCs w:val="16"/>
        </w:rPr>
        <w:t> </w:t>
      </w:r>
      <w:r w:rsidRPr="00CF78BE">
        <w:rPr>
          <w:rFonts w:cs="Arial"/>
          <w:noProof/>
          <w:sz w:val="16"/>
          <w:szCs w:val="16"/>
        </w:rPr>
        <w:t> </w:t>
      </w:r>
      <w:r w:rsidRPr="00CF78BE">
        <w:rPr>
          <w:rFonts w:cs="Arial"/>
          <w:noProof/>
          <w:sz w:val="16"/>
          <w:szCs w:val="16"/>
        </w:rPr>
        <w:t> </w:t>
      </w:r>
      <w:r w:rsidRPr="00CF78BE">
        <w:rPr>
          <w:rFonts w:cs="Arial"/>
          <w:sz w:val="16"/>
          <w:szCs w:val="16"/>
        </w:rPr>
        <w:fldChar w:fldCharType="end"/>
      </w:r>
      <w:r w:rsidRPr="00CF78BE">
        <w:rPr>
          <w:rFonts w:cs="Arial"/>
          <w:sz w:val="16"/>
          <w:szCs w:val="16"/>
        </w:rPr>
        <w:t xml:space="preserve"> </w:t>
      </w:r>
      <w:r w:rsidRPr="00CF78BE">
        <w:rPr>
          <w:rFonts w:cs="Arial"/>
          <w:i/>
          <w:sz w:val="16"/>
          <w:szCs w:val="16"/>
        </w:rPr>
        <w:t>(nobena/navede se listina)</w:t>
      </w:r>
    </w:p>
    <w:p w14:paraId="2BFEB16F" w14:textId="77777777" w:rsidR="002F4C4A" w:rsidRPr="00CF78BE" w:rsidRDefault="002F4C4A" w:rsidP="002F4C4A">
      <w:pPr>
        <w:spacing w:before="225" w:after="225"/>
        <w:jc w:val="both"/>
        <w:rPr>
          <w:sz w:val="16"/>
          <w:szCs w:val="16"/>
        </w:rPr>
      </w:pPr>
      <w:r w:rsidRPr="00CF78BE">
        <w:rPr>
          <w:rFonts w:cs="Arial"/>
          <w:b/>
          <w:bCs/>
          <w:color w:val="000000"/>
          <w:sz w:val="16"/>
          <w:szCs w:val="16"/>
        </w:rPr>
        <w:t>JEZIK V ZAHTEVANIH LISTINAH:</w:t>
      </w:r>
      <w:r w:rsidRPr="00CF78BE">
        <w:rPr>
          <w:rFonts w:cs="Arial"/>
          <w:color w:val="000000"/>
          <w:sz w:val="16"/>
          <w:szCs w:val="16"/>
        </w:rPr>
        <w:t xml:space="preserve"> slovenski</w:t>
      </w:r>
    </w:p>
    <w:p w14:paraId="64E9CBEF" w14:textId="77777777" w:rsidR="002F4C4A" w:rsidRPr="00CF78BE" w:rsidRDefault="002F4C4A" w:rsidP="002F4C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CF78BE">
        <w:rPr>
          <w:rFonts w:cs="Arial"/>
          <w:b/>
          <w:bCs/>
          <w:color w:val="000000"/>
          <w:sz w:val="16"/>
          <w:szCs w:val="16"/>
        </w:rPr>
        <w:t>OBLIKA PREDLOŽITVE</w:t>
      </w:r>
      <w:r w:rsidRPr="00CF78BE">
        <w:rPr>
          <w:rFonts w:cs="Arial"/>
          <w:b/>
          <w:sz w:val="16"/>
          <w:szCs w:val="16"/>
        </w:rPr>
        <w:t>:</w:t>
      </w:r>
      <w:r w:rsidRPr="00CF78BE">
        <w:rPr>
          <w:rFonts w:cs="Arial"/>
          <w:sz w:val="16"/>
          <w:szCs w:val="16"/>
        </w:rPr>
        <w:t xml:space="preserve"> v papirni obliki s priporočeno pošto ali katerokoli obliko hitre pošte ali v elektronski obliki po SWIFT sistemu na naslov </w:t>
      </w:r>
      <w:r w:rsidRPr="00CF78BE">
        <w:rPr>
          <w:rFonts w:cs="Arial"/>
          <w:sz w:val="16"/>
          <w:szCs w:val="16"/>
        </w:rPr>
        <w:fldChar w:fldCharType="begin">
          <w:ffData>
            <w:name w:val="Besedilo2"/>
            <w:enabled/>
            <w:calcOnExit w:val="0"/>
            <w:textInput/>
          </w:ffData>
        </w:fldChar>
      </w:r>
      <w:r w:rsidRPr="00CF78BE">
        <w:rPr>
          <w:rFonts w:cs="Arial"/>
          <w:sz w:val="16"/>
          <w:szCs w:val="16"/>
        </w:rPr>
        <w:instrText xml:space="preserve"> FORMTEXT </w:instrText>
      </w:r>
      <w:r w:rsidRPr="00CF78BE">
        <w:rPr>
          <w:rFonts w:cs="Arial"/>
          <w:sz w:val="16"/>
          <w:szCs w:val="16"/>
        </w:rPr>
      </w:r>
      <w:r w:rsidRPr="00CF78BE">
        <w:rPr>
          <w:rFonts w:cs="Arial"/>
          <w:sz w:val="16"/>
          <w:szCs w:val="16"/>
        </w:rPr>
        <w:fldChar w:fldCharType="separate"/>
      </w:r>
      <w:r w:rsidRPr="00CF78BE">
        <w:rPr>
          <w:rFonts w:cs="Arial"/>
          <w:noProof/>
          <w:sz w:val="16"/>
          <w:szCs w:val="16"/>
        </w:rPr>
        <w:t> </w:t>
      </w:r>
      <w:r w:rsidRPr="00CF78BE">
        <w:rPr>
          <w:rFonts w:cs="Arial"/>
          <w:noProof/>
          <w:sz w:val="16"/>
          <w:szCs w:val="16"/>
        </w:rPr>
        <w:t> </w:t>
      </w:r>
      <w:r w:rsidRPr="00CF78BE">
        <w:rPr>
          <w:rFonts w:cs="Arial"/>
          <w:noProof/>
          <w:sz w:val="16"/>
          <w:szCs w:val="16"/>
        </w:rPr>
        <w:t> </w:t>
      </w:r>
      <w:r w:rsidRPr="00CF78BE">
        <w:rPr>
          <w:rFonts w:cs="Arial"/>
          <w:noProof/>
          <w:sz w:val="16"/>
          <w:szCs w:val="16"/>
        </w:rPr>
        <w:t> </w:t>
      </w:r>
      <w:r w:rsidRPr="00CF78BE">
        <w:rPr>
          <w:rFonts w:cs="Arial"/>
          <w:noProof/>
          <w:sz w:val="16"/>
          <w:szCs w:val="16"/>
        </w:rPr>
        <w:t> </w:t>
      </w:r>
      <w:r w:rsidRPr="00CF78BE">
        <w:rPr>
          <w:rFonts w:cs="Arial"/>
          <w:sz w:val="16"/>
          <w:szCs w:val="16"/>
        </w:rPr>
        <w:fldChar w:fldCharType="end"/>
      </w:r>
      <w:r w:rsidRPr="00CF78BE">
        <w:rPr>
          <w:rFonts w:cs="Arial"/>
          <w:sz w:val="16"/>
          <w:szCs w:val="16"/>
        </w:rPr>
        <w:t xml:space="preserve"> </w:t>
      </w:r>
      <w:r w:rsidRPr="00CF78BE">
        <w:rPr>
          <w:rFonts w:cs="Arial"/>
          <w:i/>
          <w:sz w:val="16"/>
          <w:szCs w:val="16"/>
        </w:rPr>
        <w:t>(navede se SWIFT naslova garanta)</w:t>
      </w:r>
    </w:p>
    <w:p w14:paraId="78417D24" w14:textId="77777777" w:rsidR="002F4C4A" w:rsidRPr="00CF78BE" w:rsidRDefault="002F4C4A" w:rsidP="002F4C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CF78BE">
        <w:rPr>
          <w:rFonts w:cs="Arial"/>
          <w:b/>
          <w:bCs/>
          <w:color w:val="000000"/>
          <w:sz w:val="16"/>
          <w:szCs w:val="16"/>
        </w:rPr>
        <w:t>KRAJ PREDLOŽITVE:</w:t>
      </w:r>
      <w:r w:rsidRPr="00CF78BE">
        <w:rPr>
          <w:rFonts w:cs="Arial"/>
          <w:color w:val="000000"/>
          <w:sz w:val="16"/>
          <w:szCs w:val="16"/>
        </w:rPr>
        <w:t xml:space="preserve"> </w:t>
      </w:r>
      <w:r w:rsidRPr="00CF78BE">
        <w:rPr>
          <w:rFonts w:cs="Arial"/>
          <w:sz w:val="16"/>
          <w:szCs w:val="16"/>
        </w:rPr>
        <w:fldChar w:fldCharType="begin">
          <w:ffData>
            <w:name w:val="Besedilo2"/>
            <w:enabled/>
            <w:calcOnExit w:val="0"/>
            <w:textInput/>
          </w:ffData>
        </w:fldChar>
      </w:r>
      <w:r w:rsidRPr="00CF78BE">
        <w:rPr>
          <w:rFonts w:cs="Arial"/>
          <w:sz w:val="16"/>
          <w:szCs w:val="16"/>
        </w:rPr>
        <w:instrText xml:space="preserve"> FORMTEXT </w:instrText>
      </w:r>
      <w:r w:rsidRPr="00CF78BE">
        <w:rPr>
          <w:rFonts w:cs="Arial"/>
          <w:sz w:val="16"/>
          <w:szCs w:val="16"/>
        </w:rPr>
      </w:r>
      <w:r w:rsidRPr="00CF78BE">
        <w:rPr>
          <w:rFonts w:cs="Arial"/>
          <w:sz w:val="16"/>
          <w:szCs w:val="16"/>
        </w:rPr>
        <w:fldChar w:fldCharType="separate"/>
      </w:r>
      <w:r w:rsidRPr="00CF78BE">
        <w:rPr>
          <w:rFonts w:cs="Arial"/>
          <w:noProof/>
          <w:sz w:val="16"/>
          <w:szCs w:val="16"/>
        </w:rPr>
        <w:t> </w:t>
      </w:r>
      <w:r w:rsidRPr="00CF78BE">
        <w:rPr>
          <w:rFonts w:cs="Arial"/>
          <w:noProof/>
          <w:sz w:val="16"/>
          <w:szCs w:val="16"/>
        </w:rPr>
        <w:t> </w:t>
      </w:r>
      <w:r w:rsidRPr="00CF78BE">
        <w:rPr>
          <w:rFonts w:cs="Arial"/>
          <w:noProof/>
          <w:sz w:val="16"/>
          <w:szCs w:val="16"/>
        </w:rPr>
        <w:t> </w:t>
      </w:r>
      <w:r w:rsidRPr="00CF78BE">
        <w:rPr>
          <w:rFonts w:cs="Arial"/>
          <w:noProof/>
          <w:sz w:val="16"/>
          <w:szCs w:val="16"/>
        </w:rPr>
        <w:t> </w:t>
      </w:r>
      <w:r w:rsidRPr="00CF78BE">
        <w:rPr>
          <w:rFonts w:cs="Arial"/>
          <w:noProof/>
          <w:sz w:val="16"/>
          <w:szCs w:val="16"/>
        </w:rPr>
        <w:t> </w:t>
      </w:r>
      <w:r w:rsidRPr="00CF78BE">
        <w:rPr>
          <w:rFonts w:cs="Arial"/>
          <w:sz w:val="16"/>
          <w:szCs w:val="16"/>
        </w:rPr>
        <w:fldChar w:fldCharType="end"/>
      </w:r>
      <w:r w:rsidRPr="00CF78BE">
        <w:rPr>
          <w:rFonts w:cs="Arial"/>
          <w:sz w:val="16"/>
          <w:szCs w:val="16"/>
        </w:rPr>
        <w:t xml:space="preserve"> </w:t>
      </w:r>
      <w:r w:rsidRPr="00CF78BE">
        <w:rPr>
          <w:rFonts w:cs="Arial"/>
          <w:iCs/>
          <w:sz w:val="16"/>
          <w:szCs w:val="16"/>
        </w:rPr>
        <w:t>(garant vpiše naslov podružnice, kjer se opravi predložitev papirnih listin, ali elektronski naslov za predložitev v elektronski obliki, kot na primer garantov SWIFT naslov)</w:t>
      </w:r>
      <w:r w:rsidRPr="00CF78BE">
        <w:rPr>
          <w:rFonts w:cs="Arial"/>
          <w:sz w:val="16"/>
          <w:szCs w:val="16"/>
        </w:rPr>
        <w:t xml:space="preserve"> </w:t>
      </w:r>
    </w:p>
    <w:p w14:paraId="036ACECF" w14:textId="77777777" w:rsidR="002F4C4A" w:rsidRPr="00CF78BE" w:rsidRDefault="002F4C4A" w:rsidP="002F4C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CF78BE">
        <w:rPr>
          <w:rFonts w:cs="Arial"/>
          <w:sz w:val="16"/>
          <w:szCs w:val="16"/>
        </w:rPr>
        <w:t>Ne glede na navedeno, se predložitev papirnih listin lahko opravi v katerikoli podružnici garanta na območju Republike Slovenije.</w:t>
      </w:r>
      <w:r w:rsidRPr="00CF78BE" w:rsidDel="00D4087F">
        <w:rPr>
          <w:rFonts w:cs="Arial"/>
          <w:sz w:val="16"/>
          <w:szCs w:val="16"/>
        </w:rPr>
        <w:t xml:space="preserve"> </w:t>
      </w:r>
    </w:p>
    <w:p w14:paraId="338C9113" w14:textId="77777777" w:rsidR="002F4C4A" w:rsidRPr="00CF78BE" w:rsidRDefault="002F4C4A" w:rsidP="002F4C4A">
      <w:pPr>
        <w:spacing w:before="225" w:after="225"/>
        <w:jc w:val="both"/>
        <w:rPr>
          <w:sz w:val="16"/>
          <w:szCs w:val="16"/>
        </w:rPr>
      </w:pPr>
      <w:r w:rsidRPr="00CF78BE">
        <w:rPr>
          <w:rFonts w:cs="Arial"/>
          <w:b/>
          <w:bCs/>
          <w:color w:val="000000"/>
          <w:sz w:val="16"/>
          <w:szCs w:val="16"/>
        </w:rPr>
        <w:t>DATUM VELJAVNOSTI:</w:t>
      </w:r>
      <w:r w:rsidRPr="00CF78BE">
        <w:rPr>
          <w:rFonts w:cs="Arial"/>
          <w:color w:val="000000"/>
          <w:sz w:val="16"/>
          <w:szCs w:val="16"/>
        </w:rPr>
        <w:t xml:space="preserve"> DD. MM. LLLL </w:t>
      </w:r>
      <w:r w:rsidRPr="00CF78BE">
        <w:rPr>
          <w:rFonts w:cs="Arial"/>
          <w:i/>
          <w:iCs/>
          <w:color w:val="000000"/>
          <w:sz w:val="16"/>
          <w:szCs w:val="16"/>
        </w:rPr>
        <w:t>(vpiše se datum zapadlosti zavarovanja)</w:t>
      </w:r>
    </w:p>
    <w:p w14:paraId="32A65062" w14:textId="77777777" w:rsidR="002F4C4A" w:rsidRPr="00CF78BE" w:rsidRDefault="002F4C4A" w:rsidP="002F4C4A">
      <w:pPr>
        <w:spacing w:before="225" w:after="225"/>
        <w:jc w:val="both"/>
        <w:rPr>
          <w:sz w:val="16"/>
          <w:szCs w:val="16"/>
        </w:rPr>
      </w:pPr>
      <w:r w:rsidRPr="00CF78BE">
        <w:rPr>
          <w:rFonts w:cs="Arial"/>
          <w:b/>
          <w:bCs/>
          <w:color w:val="000000"/>
          <w:sz w:val="16"/>
          <w:szCs w:val="16"/>
        </w:rPr>
        <w:t>STRANKA, KI JE DOLŽNA PLAČATI STROŠKE:</w:t>
      </w:r>
      <w:r w:rsidRPr="00CF78BE">
        <w:rPr>
          <w:rFonts w:cs="Arial"/>
          <w:color w:val="000000"/>
          <w:sz w:val="16"/>
          <w:szCs w:val="16"/>
        </w:rPr>
        <w:t xml:space="preserve"> </w:t>
      </w:r>
      <w:r w:rsidRPr="00CF78BE">
        <w:rPr>
          <w:rFonts w:cs="Arial"/>
          <w:i/>
          <w:iCs/>
          <w:color w:val="000000"/>
          <w:sz w:val="16"/>
          <w:szCs w:val="16"/>
        </w:rPr>
        <w:t>(vpiše se ime naročnika zavarovanja, tj. v postopku javnega naročanja izbranega ponudnika)</w:t>
      </w:r>
    </w:p>
    <w:p w14:paraId="31668835" w14:textId="77777777" w:rsidR="002F4C4A" w:rsidRPr="00CF78BE" w:rsidRDefault="002F4C4A" w:rsidP="002F4C4A">
      <w:pPr>
        <w:spacing w:before="225" w:after="225"/>
        <w:jc w:val="both"/>
        <w:rPr>
          <w:sz w:val="16"/>
          <w:szCs w:val="16"/>
        </w:rPr>
      </w:pPr>
      <w:r w:rsidRPr="00CF78BE">
        <w:rPr>
          <w:rFonts w:cs="Arial"/>
          <w:color w:val="000000"/>
          <w:sz w:val="16"/>
          <w:szCs w:val="16"/>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5843378" w14:textId="77777777" w:rsidR="002F4C4A" w:rsidRPr="00CF78BE" w:rsidRDefault="002F4C4A" w:rsidP="002F4C4A">
      <w:pPr>
        <w:spacing w:before="225" w:after="225"/>
        <w:jc w:val="both"/>
        <w:rPr>
          <w:sz w:val="16"/>
          <w:szCs w:val="16"/>
        </w:rPr>
      </w:pPr>
      <w:r w:rsidRPr="00CF78BE">
        <w:rPr>
          <w:rFonts w:cs="Arial"/>
          <w:color w:val="000000"/>
          <w:sz w:val="16"/>
          <w:szCs w:val="16"/>
        </w:rPr>
        <w:t>Katerokoli zahtevo za plačilo po tem zavarovanju moramo prejeti na datum veljavnosti zavarovanja ali pred njim v zgoraj navedenem kraju predložitve.</w:t>
      </w:r>
    </w:p>
    <w:p w14:paraId="7BB750BE" w14:textId="77777777" w:rsidR="002F4C4A" w:rsidRPr="00CF78BE" w:rsidRDefault="002F4C4A" w:rsidP="002F4C4A">
      <w:pPr>
        <w:spacing w:before="225" w:after="225"/>
        <w:jc w:val="both"/>
        <w:rPr>
          <w:sz w:val="16"/>
          <w:szCs w:val="16"/>
        </w:rPr>
      </w:pPr>
      <w:r w:rsidRPr="00CF78BE">
        <w:rPr>
          <w:rFonts w:cs="Arial"/>
          <w:color w:val="000000"/>
          <w:sz w:val="16"/>
          <w:szCs w:val="16"/>
        </w:rPr>
        <w:t>Morebitne spore v zvezi s tem zavarovanjem rešuje stvarno pristojno sodišče po sedežu upravičenca po slovenskem pravu.</w:t>
      </w:r>
    </w:p>
    <w:p w14:paraId="42A1742C" w14:textId="77777777" w:rsidR="002F4C4A" w:rsidRPr="00CF78BE" w:rsidRDefault="002F4C4A" w:rsidP="002F4C4A">
      <w:pPr>
        <w:spacing w:before="225" w:after="225"/>
        <w:jc w:val="both"/>
        <w:rPr>
          <w:sz w:val="16"/>
          <w:szCs w:val="16"/>
        </w:rPr>
      </w:pPr>
      <w:r w:rsidRPr="00CF78BE">
        <w:rPr>
          <w:rFonts w:cs="Arial"/>
          <w:color w:val="000000"/>
          <w:sz w:val="16"/>
          <w:szCs w:val="16"/>
        </w:rPr>
        <w:t>Za to zavarovanje veljajo Enotna pravila za garancije na poziv (EPGP) revizija iz leta 2010, izdana pri MTZ pod št. 758.</w:t>
      </w:r>
    </w:p>
    <w:p w14:paraId="27CB40D3" w14:textId="6620A2BE" w:rsidR="008259ED" w:rsidRDefault="002F4C4A" w:rsidP="002F4C4A">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18"/>
          <w:szCs w:val="18"/>
        </w:rPr>
      </w:pPr>
      <w:r w:rsidRPr="00CF78BE">
        <w:rPr>
          <w:rFonts w:cs="Arial"/>
          <w:sz w:val="16"/>
          <w:szCs w:val="16"/>
        </w:rPr>
        <w:tab/>
      </w:r>
      <w:r w:rsidRPr="00CF78BE">
        <w:rPr>
          <w:rFonts w:cs="Arial"/>
          <w:sz w:val="16"/>
          <w:szCs w:val="16"/>
        </w:rPr>
        <w:tab/>
      </w:r>
      <w:r w:rsidRPr="00CF78BE">
        <w:rPr>
          <w:rFonts w:cs="Arial"/>
          <w:sz w:val="16"/>
          <w:szCs w:val="16"/>
        </w:rPr>
        <w:tab/>
      </w:r>
      <w:r w:rsidRPr="00CF78BE">
        <w:rPr>
          <w:rFonts w:cs="Arial"/>
          <w:sz w:val="16"/>
          <w:szCs w:val="16"/>
        </w:rPr>
        <w:tab/>
      </w:r>
      <w:r w:rsidRPr="00CF78BE">
        <w:rPr>
          <w:rFonts w:cs="Arial"/>
          <w:sz w:val="16"/>
          <w:szCs w:val="16"/>
        </w:rPr>
        <w:tab/>
      </w:r>
      <w:r w:rsidRPr="00CF78BE">
        <w:rPr>
          <w:rFonts w:cs="Arial"/>
          <w:sz w:val="16"/>
          <w:szCs w:val="16"/>
        </w:rPr>
        <w:tab/>
      </w:r>
      <w:r w:rsidRPr="00CF78BE">
        <w:rPr>
          <w:rFonts w:cs="Arial"/>
          <w:sz w:val="16"/>
          <w:szCs w:val="16"/>
        </w:rPr>
        <w:tab/>
      </w:r>
      <w:r w:rsidRPr="00CF78BE">
        <w:rPr>
          <w:rFonts w:cs="Arial"/>
          <w:sz w:val="16"/>
          <w:szCs w:val="16"/>
        </w:rPr>
        <w:tab/>
        <w:t xml:space="preserve">      garant</w:t>
      </w:r>
      <w:r w:rsidRPr="00CF78BE">
        <w:rPr>
          <w:rFonts w:cs="Arial"/>
          <w:sz w:val="16"/>
          <w:szCs w:val="16"/>
        </w:rPr>
        <w:tab/>
      </w:r>
      <w:r w:rsidRPr="00CF78BE">
        <w:rPr>
          <w:rFonts w:cs="Arial"/>
          <w:sz w:val="16"/>
          <w:szCs w:val="16"/>
        </w:rPr>
        <w:tab/>
      </w:r>
      <w:r w:rsidRPr="00CF78BE">
        <w:rPr>
          <w:rFonts w:cs="Arial"/>
          <w:sz w:val="16"/>
          <w:szCs w:val="16"/>
        </w:rPr>
        <w:tab/>
      </w:r>
      <w:r w:rsidRPr="00CF78BE">
        <w:rPr>
          <w:rFonts w:cs="Arial"/>
          <w:sz w:val="16"/>
          <w:szCs w:val="16"/>
        </w:rPr>
        <w:tab/>
      </w:r>
      <w:r w:rsidRPr="00CF78BE">
        <w:rPr>
          <w:rFonts w:cs="Arial"/>
          <w:sz w:val="16"/>
          <w:szCs w:val="16"/>
        </w:rPr>
        <w:tab/>
      </w:r>
      <w:r w:rsidRPr="00CF78BE">
        <w:rPr>
          <w:rFonts w:cs="Arial"/>
          <w:sz w:val="16"/>
          <w:szCs w:val="16"/>
        </w:rPr>
        <w:tab/>
      </w:r>
      <w:r w:rsidRPr="00CF78BE">
        <w:rPr>
          <w:rFonts w:cs="Arial"/>
          <w:sz w:val="16"/>
          <w:szCs w:val="16"/>
        </w:rPr>
        <w:tab/>
      </w:r>
      <w:r w:rsidRPr="00CF78BE">
        <w:rPr>
          <w:rFonts w:cs="Arial"/>
          <w:sz w:val="16"/>
          <w:szCs w:val="16"/>
        </w:rPr>
        <w:tab/>
      </w:r>
      <w:r w:rsidRPr="00CF78BE">
        <w:rPr>
          <w:rFonts w:cs="Arial"/>
          <w:sz w:val="16"/>
          <w:szCs w:val="16"/>
        </w:rPr>
        <w:tab/>
        <w:t>(žig in podpis)</w:t>
      </w:r>
      <w:r w:rsidR="008259ED">
        <w:rPr>
          <w:rFonts w:ascii="Arial" w:hAnsi="Arial" w:cs="Arial"/>
          <w:sz w:val="18"/>
          <w:szCs w:val="18"/>
        </w:rPr>
        <w:br w:type="page"/>
      </w:r>
    </w:p>
    <w:p w14:paraId="1FE95A61" w14:textId="74DB9AB6" w:rsidR="00DB151B" w:rsidRPr="00C611E3" w:rsidRDefault="00DB151B" w:rsidP="00344134">
      <w:pPr>
        <w:spacing w:after="0"/>
        <w:jc w:val="right"/>
        <w:rPr>
          <w:rFonts w:ascii="Arial" w:hAnsi="Arial" w:cs="Arial"/>
          <w:sz w:val="18"/>
          <w:szCs w:val="18"/>
        </w:rPr>
      </w:pPr>
      <w:r w:rsidRPr="00C611E3">
        <w:rPr>
          <w:rFonts w:ascii="Arial" w:hAnsi="Arial" w:cs="Arial"/>
          <w:sz w:val="18"/>
          <w:szCs w:val="18"/>
        </w:rPr>
        <w:lastRenderedPageBreak/>
        <w:t xml:space="preserve">Obrazec št: </w:t>
      </w:r>
      <w:r w:rsidR="00E758D2">
        <w:rPr>
          <w:rFonts w:ascii="Arial" w:hAnsi="Arial" w:cs="Arial"/>
          <w:sz w:val="18"/>
          <w:szCs w:val="18"/>
        </w:rPr>
        <w:t>9</w:t>
      </w:r>
    </w:p>
    <w:p w14:paraId="563CFA8D" w14:textId="77777777" w:rsidR="00DB151B" w:rsidRPr="00C611E3" w:rsidRDefault="00DB151B" w:rsidP="00DB151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Arial" w:hAnsi="Arial" w:cs="Arial"/>
          <w:sz w:val="18"/>
          <w:szCs w:val="18"/>
        </w:rPr>
      </w:pPr>
      <w:r w:rsidRPr="00C611E3">
        <w:rPr>
          <w:rFonts w:ascii="Arial" w:hAnsi="Arial" w:cs="Arial"/>
          <w:sz w:val="18"/>
          <w:szCs w:val="18"/>
        </w:rPr>
        <w:t>Izjava zastopnika podizvajalca v zvezi z izpolnjevanjem obveznih pogojev za podizvajalce</w:t>
      </w:r>
    </w:p>
    <w:p w14:paraId="7C64DFB7"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Pod kazensko in materialno odgovornostjo izjavljamo, da naša družba, </w:t>
      </w:r>
      <w:r w:rsidRPr="00C611E3">
        <w:rPr>
          <w:rFonts w:ascii="Arial" w:hAnsi="Arial" w:cs="Arial"/>
          <w:color w:val="000000"/>
          <w:sz w:val="18"/>
          <w:szCs w:val="18"/>
          <w:u w:val="single"/>
        </w:rPr>
        <w:t>_______________</w:t>
      </w:r>
      <w:r w:rsidR="00E758D2">
        <w:rPr>
          <w:rFonts w:ascii="Arial" w:hAnsi="Arial" w:cs="Arial"/>
          <w:color w:val="000000"/>
          <w:sz w:val="18"/>
          <w:szCs w:val="18"/>
          <w:u w:val="single"/>
        </w:rPr>
        <w:t xml:space="preserve"> </w:t>
      </w:r>
      <w:r w:rsidRPr="00C611E3">
        <w:rPr>
          <w:rFonts w:ascii="Arial" w:hAnsi="Arial" w:cs="Arial"/>
          <w:color w:val="000000"/>
          <w:sz w:val="18"/>
          <w:szCs w:val="18"/>
        </w:rPr>
        <w:t>(Firma), </w:t>
      </w:r>
      <w:r w:rsidRPr="00C611E3">
        <w:rPr>
          <w:rFonts w:ascii="Arial" w:hAnsi="Arial" w:cs="Arial"/>
          <w:color w:val="000000"/>
          <w:sz w:val="18"/>
          <w:szCs w:val="18"/>
          <w:u w:val="single"/>
        </w:rPr>
        <w:t>_________________</w:t>
      </w:r>
      <w:r w:rsidRPr="00C611E3">
        <w:rPr>
          <w:rFonts w:ascii="Arial" w:hAnsi="Arial" w:cs="Arial"/>
          <w:color w:val="000000"/>
          <w:sz w:val="18"/>
          <w:szCs w:val="18"/>
        </w:rPr>
        <w:t>(Naslov), matična številka: </w:t>
      </w:r>
      <w:r w:rsidRPr="00C611E3">
        <w:rPr>
          <w:rFonts w:ascii="Arial" w:hAnsi="Arial" w:cs="Arial"/>
          <w:color w:val="000000"/>
          <w:sz w:val="18"/>
          <w:szCs w:val="18"/>
          <w:u w:val="single"/>
        </w:rPr>
        <w:t>_______________</w:t>
      </w:r>
      <w:r w:rsidRPr="00C611E3">
        <w:rPr>
          <w:rFonts w:ascii="Arial" w:hAnsi="Arial" w:cs="Arial"/>
          <w:color w:val="000000"/>
          <w:sz w:val="18"/>
          <w:szCs w:val="18"/>
        </w:rPr>
        <w:t> ni bila pravnomočno obsojena zaradi kaznivih dejanj, ki so našteta v prvem odstavku 75. člena ZJN-3.</w:t>
      </w:r>
    </w:p>
    <w:p w14:paraId="44E77048"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3F0B50" w:rsidRPr="00C611E3" w14:paraId="109BB5C2" w14:textId="77777777">
        <w:tc>
          <w:tcPr>
            <w:tcW w:w="0" w:type="auto"/>
            <w:tcMar>
              <w:top w:w="0" w:type="auto"/>
              <w:bottom w:w="0" w:type="auto"/>
            </w:tcMar>
          </w:tcPr>
          <w:p w14:paraId="7DCB5D48" w14:textId="77777777" w:rsidR="003F0B50" w:rsidRPr="00C611E3" w:rsidRDefault="00DB151B" w:rsidP="00DB151B">
            <w:pPr>
              <w:numPr>
                <w:ilvl w:val="0"/>
                <w:numId w:val="33"/>
              </w:numPr>
              <w:jc w:val="both"/>
              <w:rPr>
                <w:rFonts w:ascii="Arial" w:hAnsi="Arial" w:cs="Arial"/>
                <w:color w:val="000000"/>
                <w:sz w:val="18"/>
                <w:szCs w:val="18"/>
              </w:rPr>
            </w:pPr>
            <w:r w:rsidRPr="00C611E3">
              <w:rPr>
                <w:rFonts w:ascii="Arial" w:hAnsi="Arial" w:cs="Arial"/>
                <w:color w:val="000000"/>
                <w:sz w:val="18"/>
                <w:szCs w:val="18"/>
              </w:rPr>
              <w:t>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7DC69F45" w14:textId="77777777" w:rsidR="003F0B50" w:rsidRPr="00C611E3" w:rsidRDefault="00DB151B" w:rsidP="00DB151B">
            <w:pPr>
              <w:numPr>
                <w:ilvl w:val="0"/>
                <w:numId w:val="33"/>
              </w:numPr>
              <w:jc w:val="both"/>
              <w:rPr>
                <w:rFonts w:ascii="Arial" w:hAnsi="Arial" w:cs="Arial"/>
                <w:color w:val="000000"/>
                <w:sz w:val="18"/>
                <w:szCs w:val="18"/>
              </w:rPr>
            </w:pPr>
            <w:r w:rsidRPr="00C611E3">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14:paraId="47D90DAE" w14:textId="122396AE" w:rsidR="003F0B50" w:rsidRPr="00C611E3" w:rsidRDefault="00DB151B" w:rsidP="00DB151B">
            <w:pPr>
              <w:numPr>
                <w:ilvl w:val="0"/>
                <w:numId w:val="33"/>
              </w:numPr>
              <w:jc w:val="both"/>
              <w:rPr>
                <w:rFonts w:ascii="Arial" w:hAnsi="Arial" w:cs="Arial"/>
                <w:color w:val="000000"/>
                <w:sz w:val="18"/>
                <w:szCs w:val="18"/>
              </w:rPr>
            </w:pPr>
            <w:r w:rsidRPr="00C611E3">
              <w:rPr>
                <w:rFonts w:ascii="Arial" w:hAnsi="Arial" w:cs="Arial"/>
                <w:color w:val="000000"/>
                <w:sz w:val="18"/>
                <w:szCs w:val="18"/>
              </w:rPr>
              <w:t xml:space="preserve">na dan, ko poteče rok za oddajo ponudb ali prijav, nismo izločeni iz postopkov oddaje javnih naročil zaradi uvrstitve v evidenco </w:t>
            </w:r>
            <w:r w:rsidR="008259ED" w:rsidRPr="008259ED">
              <w:rPr>
                <w:rFonts w:ascii="Arial" w:hAnsi="Arial" w:cs="Arial"/>
                <w:sz w:val="18"/>
                <w:szCs w:val="18"/>
              </w:rPr>
              <w:t>gospodarskih subjektov z izrečenimi stranskimi sankcijami izločitve iz postopkov javnega naročanja</w:t>
            </w:r>
            <w:r w:rsidRPr="00C611E3">
              <w:rPr>
                <w:rFonts w:ascii="Arial" w:hAnsi="Arial" w:cs="Arial"/>
                <w:color w:val="000000"/>
                <w:sz w:val="18"/>
                <w:szCs w:val="18"/>
              </w:rPr>
              <w:t>,</w:t>
            </w:r>
          </w:p>
          <w:p w14:paraId="6CEEB08A" w14:textId="77777777" w:rsidR="003F0B50" w:rsidRPr="00C611E3" w:rsidRDefault="00E101DD" w:rsidP="00DB151B">
            <w:pPr>
              <w:numPr>
                <w:ilvl w:val="0"/>
                <w:numId w:val="33"/>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r w:rsidR="00DB151B" w:rsidRPr="00C611E3">
              <w:rPr>
                <w:rFonts w:ascii="Arial" w:hAnsi="Arial" w:cs="Arial"/>
                <w:color w:val="000000"/>
                <w:sz w:val="18"/>
                <w:szCs w:val="18"/>
              </w:rPr>
              <w:t>,</w:t>
            </w:r>
          </w:p>
          <w:p w14:paraId="1BF7804B" w14:textId="77777777" w:rsidR="003F0B50" w:rsidRPr="00C611E3" w:rsidRDefault="00DB151B" w:rsidP="00DB151B">
            <w:pPr>
              <w:numPr>
                <w:ilvl w:val="0"/>
                <w:numId w:val="33"/>
              </w:numPr>
              <w:jc w:val="both"/>
              <w:rPr>
                <w:rFonts w:ascii="Arial" w:hAnsi="Arial" w:cs="Arial"/>
                <w:color w:val="000000"/>
                <w:sz w:val="18"/>
                <w:szCs w:val="18"/>
              </w:rPr>
            </w:pPr>
            <w:r w:rsidRPr="00C611E3">
              <w:rPr>
                <w:rFonts w:ascii="Arial" w:hAnsi="Arial" w:cs="Arial"/>
                <w:color w:val="000000"/>
                <w:sz w:val="18"/>
                <w:szCs w:val="18"/>
              </w:rPr>
              <w:t>smo vpisani v poklicni oziroma poslovni register v državi sedeža,</w:t>
            </w:r>
          </w:p>
          <w:p w14:paraId="01016EED" w14:textId="77777777" w:rsidR="003F0B50" w:rsidRPr="00C611E3" w:rsidRDefault="00DB151B" w:rsidP="00DB151B">
            <w:pPr>
              <w:numPr>
                <w:ilvl w:val="0"/>
                <w:numId w:val="33"/>
              </w:numPr>
              <w:jc w:val="both"/>
              <w:rPr>
                <w:rFonts w:ascii="Arial" w:hAnsi="Arial" w:cs="Arial"/>
                <w:color w:val="000000"/>
                <w:sz w:val="18"/>
                <w:szCs w:val="18"/>
              </w:rPr>
            </w:pPr>
            <w:r w:rsidRPr="00C611E3">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2F093DFC" w14:textId="77777777" w:rsidR="003F0B50" w:rsidRPr="00C611E3" w:rsidRDefault="00DB151B" w:rsidP="00DB151B">
            <w:pPr>
              <w:numPr>
                <w:ilvl w:val="0"/>
                <w:numId w:val="33"/>
              </w:numPr>
              <w:jc w:val="both"/>
              <w:rPr>
                <w:rFonts w:ascii="Arial" w:hAnsi="Arial" w:cs="Arial"/>
                <w:color w:val="000000"/>
                <w:sz w:val="18"/>
                <w:szCs w:val="18"/>
              </w:rPr>
            </w:pPr>
            <w:r w:rsidRPr="00C611E3">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40987DD9"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3520D007" w14:textId="77777777" w:rsidR="003F0B50" w:rsidRPr="00C611E3" w:rsidRDefault="00DB151B" w:rsidP="00344134">
      <w:pPr>
        <w:spacing w:before="225" w:after="225"/>
        <w:jc w:val="center"/>
        <w:rPr>
          <w:rFonts w:ascii="Arial" w:hAnsi="Arial" w:cs="Arial"/>
          <w:sz w:val="18"/>
          <w:szCs w:val="18"/>
        </w:rPr>
      </w:pPr>
      <w:r w:rsidRPr="00C611E3">
        <w:rPr>
          <w:rFonts w:ascii="Arial" w:hAnsi="Arial" w:cs="Arial"/>
          <w:b/>
          <w:bCs/>
          <w:color w:val="000000"/>
          <w:sz w:val="18"/>
          <w:szCs w:val="18"/>
        </w:rPr>
        <w:t>in</w:t>
      </w:r>
    </w:p>
    <w:p w14:paraId="46D964C6" w14:textId="77777777" w:rsidR="003F0B50" w:rsidRPr="00C611E3" w:rsidRDefault="00DB151B" w:rsidP="00344134">
      <w:pPr>
        <w:spacing w:before="225" w:after="225"/>
        <w:jc w:val="center"/>
        <w:rPr>
          <w:rFonts w:ascii="Arial" w:hAnsi="Arial" w:cs="Arial"/>
          <w:sz w:val="18"/>
          <w:szCs w:val="18"/>
        </w:rPr>
      </w:pPr>
      <w:r w:rsidRPr="00C611E3">
        <w:rPr>
          <w:rFonts w:ascii="Arial" w:hAnsi="Arial" w:cs="Arial"/>
          <w:b/>
          <w:bCs/>
          <w:color w:val="000000"/>
          <w:sz w:val="18"/>
          <w:szCs w:val="18"/>
        </w:rPr>
        <w:t>POOBLASTILO</w:t>
      </w:r>
    </w:p>
    <w:p w14:paraId="1CFBDDAB" w14:textId="31AB2010"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 xml:space="preserve">Pooblaščamo naročnika </w:t>
      </w:r>
      <w:r w:rsidR="008259ED" w:rsidRPr="008259ED">
        <w:rPr>
          <w:rFonts w:ascii="Arial" w:hAnsi="Arial" w:cs="Arial"/>
          <w:color w:val="000000"/>
          <w:sz w:val="18"/>
          <w:szCs w:val="18"/>
        </w:rPr>
        <w:t>OBČINA MIRNA PEČ, Trg 2, 8216 Mirna Peč</w:t>
      </w:r>
      <w:r w:rsidRPr="00C611E3">
        <w:rPr>
          <w:rFonts w:ascii="Arial" w:hAnsi="Arial" w:cs="Arial"/>
          <w:color w:val="000000"/>
          <w:sz w:val="18"/>
          <w:szCs w:val="18"/>
        </w:rPr>
        <w:t>, da za potrebe preverjanja izpolnjevanja pogojev v postopku javnega naročila od pristojnih organov pridobi potrdila o izpolnjevanju zgoraj navedenih pogojev.</w:t>
      </w: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25"/>
        <w:gridCol w:w="6420"/>
      </w:tblGrid>
      <w:tr w:rsidR="003F0B50" w:rsidRPr="00C611E3" w14:paraId="0E19AEFF"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73A584"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A17BDD"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14:paraId="40EB6484"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5B1AB9"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1CD384"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14:paraId="33412A97"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7BF592"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889ECF"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14:paraId="2766CD39"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0BAFF4"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6A2052"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14:paraId="53DFEFB3" w14:textId="77777777">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DBB89C"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45F54A"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bl>
    <w:tbl>
      <w:tblPr>
        <w:tblStyle w:val="NormalTablePHPDOCX"/>
        <w:tblW w:w="8745" w:type="dxa"/>
        <w:tblInd w:w="108" w:type="dxa"/>
        <w:tblLook w:val="04A0" w:firstRow="1" w:lastRow="0" w:firstColumn="1" w:lastColumn="0" w:noHBand="0" w:noVBand="1"/>
      </w:tblPr>
      <w:tblGrid>
        <w:gridCol w:w="4080"/>
        <w:gridCol w:w="4665"/>
      </w:tblGrid>
      <w:tr w:rsidR="003F0B50" w:rsidRPr="00C611E3" w14:paraId="6D135EC5" w14:textId="77777777">
        <w:tc>
          <w:tcPr>
            <w:tcW w:w="4080" w:type="dxa"/>
            <w:tcMar>
              <w:top w:w="75" w:type="dxa"/>
              <w:bottom w:w="75" w:type="dxa"/>
            </w:tcMar>
            <w:vAlign w:val="center"/>
          </w:tcPr>
          <w:p w14:paraId="50FB7B5F" w14:textId="77777777" w:rsidR="00E758D2" w:rsidRDefault="00DB151B" w:rsidP="00DB151B">
            <w:pPr>
              <w:jc w:val="both"/>
              <w:rPr>
                <w:rFonts w:ascii="Arial" w:hAnsi="Arial" w:cs="Arial"/>
                <w:color w:val="000000"/>
                <w:sz w:val="18"/>
                <w:szCs w:val="18"/>
              </w:rPr>
            </w:pPr>
            <w:r w:rsidRPr="00C611E3">
              <w:rPr>
                <w:rFonts w:ascii="Arial" w:hAnsi="Arial" w:cs="Arial"/>
                <w:color w:val="000000"/>
                <w:sz w:val="18"/>
                <w:szCs w:val="18"/>
              </w:rPr>
              <w:t> </w:t>
            </w:r>
          </w:p>
          <w:p w14:paraId="5AB8C114"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Kraj in datum:</w:t>
            </w:r>
          </w:p>
        </w:tc>
        <w:tc>
          <w:tcPr>
            <w:tcW w:w="0" w:type="auto"/>
            <w:tcMar>
              <w:top w:w="75" w:type="dxa"/>
              <w:bottom w:w="75" w:type="dxa"/>
            </w:tcMar>
            <w:vAlign w:val="center"/>
          </w:tcPr>
          <w:p w14:paraId="7CD406BC"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Ime in priimek: _____________________</w:t>
            </w:r>
          </w:p>
        </w:tc>
      </w:tr>
      <w:tr w:rsidR="003F0B50" w:rsidRPr="00C611E3" w14:paraId="6EA10F1E" w14:textId="77777777">
        <w:tc>
          <w:tcPr>
            <w:tcW w:w="4080" w:type="dxa"/>
            <w:tcMar>
              <w:top w:w="75" w:type="dxa"/>
              <w:bottom w:w="75" w:type="dxa"/>
            </w:tcMar>
            <w:vAlign w:val="center"/>
          </w:tcPr>
          <w:p w14:paraId="1B278ACE"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c>
          <w:tcPr>
            <w:tcW w:w="0" w:type="auto"/>
            <w:tcMar>
              <w:top w:w="75" w:type="dxa"/>
              <w:bottom w:w="75" w:type="dxa"/>
            </w:tcMar>
            <w:vAlign w:val="center"/>
          </w:tcPr>
          <w:p w14:paraId="5704AF37" w14:textId="77777777" w:rsidR="003F0B50" w:rsidRPr="00C611E3" w:rsidRDefault="003F0B50" w:rsidP="00DB151B">
            <w:pPr>
              <w:jc w:val="both"/>
              <w:rPr>
                <w:rFonts w:ascii="Arial" w:hAnsi="Arial" w:cs="Arial"/>
                <w:sz w:val="18"/>
                <w:szCs w:val="18"/>
              </w:rPr>
            </w:pPr>
          </w:p>
          <w:p w14:paraId="69C2BB87" w14:textId="77777777" w:rsidR="003F0B50" w:rsidRPr="00C611E3" w:rsidRDefault="00DB151B" w:rsidP="00DB151B">
            <w:pPr>
              <w:jc w:val="both"/>
              <w:rPr>
                <w:rFonts w:ascii="Arial" w:hAnsi="Arial" w:cs="Arial"/>
                <w:sz w:val="18"/>
                <w:szCs w:val="18"/>
              </w:rPr>
            </w:pPr>
            <w:r w:rsidRPr="00C611E3">
              <w:rPr>
                <w:rFonts w:ascii="Arial" w:hAnsi="Arial" w:cs="Arial"/>
                <w:color w:val="A9A9A9"/>
                <w:position w:val="-2"/>
                <w:sz w:val="18"/>
                <w:szCs w:val="18"/>
              </w:rPr>
              <w:t>(žig in podpis)</w:t>
            </w:r>
          </w:p>
        </w:tc>
      </w:tr>
    </w:tbl>
    <w:p w14:paraId="33CDF360" w14:textId="77777777" w:rsidR="003F0B50" w:rsidRPr="00C611E3" w:rsidRDefault="003F0B50" w:rsidP="00E758D2">
      <w:pPr>
        <w:spacing w:before="225" w:after="225"/>
        <w:jc w:val="both"/>
        <w:rPr>
          <w:rFonts w:ascii="Arial" w:hAnsi="Arial" w:cs="Arial"/>
          <w:sz w:val="18"/>
          <w:szCs w:val="18"/>
        </w:rPr>
        <w:sectPr w:rsidR="003F0B50" w:rsidRPr="00C611E3" w:rsidSect="00DB151B">
          <w:footerReference w:type="default" r:id="rId18"/>
          <w:pgSz w:w="11906" w:h="16838"/>
          <w:pgMar w:top="1418" w:right="1418" w:bottom="1418" w:left="1418" w:header="567" w:footer="596" w:gutter="0"/>
          <w:cols w:space="708"/>
          <w:docGrid w:linePitch="360"/>
        </w:sectPr>
      </w:pPr>
    </w:p>
    <w:p w14:paraId="7EFE7EEA" w14:textId="77777777" w:rsidR="00DB151B" w:rsidRPr="00C611E3" w:rsidRDefault="00DB151B" w:rsidP="00344134">
      <w:pPr>
        <w:spacing w:after="0"/>
        <w:jc w:val="right"/>
        <w:rPr>
          <w:rFonts w:ascii="Arial" w:hAnsi="Arial" w:cs="Arial"/>
          <w:sz w:val="18"/>
          <w:szCs w:val="18"/>
        </w:rPr>
      </w:pPr>
      <w:r w:rsidRPr="00C611E3">
        <w:rPr>
          <w:rFonts w:ascii="Arial" w:hAnsi="Arial" w:cs="Arial"/>
          <w:sz w:val="18"/>
          <w:szCs w:val="18"/>
        </w:rPr>
        <w:lastRenderedPageBreak/>
        <w:t>Obrazec št: 1</w:t>
      </w:r>
      <w:r w:rsidR="00E758D2">
        <w:rPr>
          <w:rFonts w:ascii="Arial" w:hAnsi="Arial" w:cs="Arial"/>
          <w:sz w:val="18"/>
          <w:szCs w:val="18"/>
        </w:rPr>
        <w:t>0</w:t>
      </w:r>
    </w:p>
    <w:p w14:paraId="39D699B5" w14:textId="77777777" w:rsidR="00DB151B" w:rsidRPr="00C611E3" w:rsidRDefault="00DB151B" w:rsidP="00DB151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Arial" w:hAnsi="Arial" w:cs="Arial"/>
          <w:sz w:val="18"/>
          <w:szCs w:val="18"/>
        </w:rPr>
      </w:pPr>
      <w:r w:rsidRPr="00C611E3">
        <w:rPr>
          <w:rFonts w:ascii="Arial" w:hAnsi="Arial" w:cs="Arial"/>
          <w:sz w:val="18"/>
          <w:szCs w:val="18"/>
        </w:rPr>
        <w:t>Izjava podizvajalca</w:t>
      </w:r>
    </w:p>
    <w:p w14:paraId="78D378EF" w14:textId="77777777" w:rsidR="00DB151B" w:rsidRPr="00C611E3" w:rsidRDefault="00DB151B" w:rsidP="00DB151B">
      <w:pPr>
        <w:spacing w:after="120"/>
        <w:jc w:val="both"/>
        <w:rPr>
          <w:rFonts w:ascii="Arial" w:hAnsi="Arial" w:cs="Arial"/>
          <w:sz w:val="18"/>
          <w:szCs w:val="18"/>
        </w:rPr>
      </w:pPr>
    </w:p>
    <w:p w14:paraId="63D37444" w14:textId="3F7295EB" w:rsidR="003F0B50" w:rsidRPr="00C611E3" w:rsidRDefault="00DB151B" w:rsidP="00C25647">
      <w:pPr>
        <w:jc w:val="both"/>
        <w:rPr>
          <w:rFonts w:ascii="Arial" w:hAnsi="Arial" w:cs="Arial"/>
          <w:sz w:val="18"/>
          <w:szCs w:val="18"/>
        </w:rPr>
      </w:pPr>
      <w:r w:rsidRPr="00C611E3">
        <w:rPr>
          <w:rFonts w:ascii="Arial" w:hAnsi="Arial" w:cs="Arial"/>
          <w:color w:val="000000"/>
          <w:sz w:val="18"/>
          <w:szCs w:val="18"/>
        </w:rPr>
        <w:t xml:space="preserve">V zvezi z javnim </w:t>
      </w:r>
      <w:r w:rsidRPr="000E7ACC">
        <w:rPr>
          <w:rFonts w:ascii="Arial" w:hAnsi="Arial" w:cs="Arial"/>
          <w:color w:val="000000"/>
          <w:sz w:val="18"/>
          <w:szCs w:val="18"/>
        </w:rPr>
        <w:t>naročilom »</w:t>
      </w:r>
      <w:r w:rsidR="000E7ACC" w:rsidRPr="000E7ACC">
        <w:rPr>
          <w:rFonts w:ascii="Arial" w:hAnsi="Arial" w:cs="Arial"/>
          <w:sz w:val="18"/>
          <w:szCs w:val="18"/>
        </w:rPr>
        <w:t>Prevozi osnovnošolskih otrok v Občini Mirna Peč za Osnovno šolo Toneta Pavčka za šolsko leto 2024/2025, z možnostjo podaljšanja v skladu s 5. odst. 46. člena ZJN-3 za šolski leti 2025/2026 in 2026/2027</w:t>
      </w:r>
      <w:r w:rsidR="00847520">
        <w:rPr>
          <w:rFonts w:ascii="Arial" w:hAnsi="Arial" w:cs="Arial"/>
          <w:sz w:val="18"/>
          <w:szCs w:val="18"/>
        </w:rPr>
        <w:t xml:space="preserve"> (ponovitev)</w:t>
      </w:r>
      <w:r w:rsidRPr="000E7ACC">
        <w:rPr>
          <w:rFonts w:ascii="Arial" w:hAnsi="Arial" w:cs="Arial"/>
          <w:color w:val="000000"/>
          <w:sz w:val="18"/>
          <w:szCs w:val="18"/>
        </w:rPr>
        <w:t>«,</w:t>
      </w:r>
    </w:p>
    <w:p w14:paraId="42202FE4"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67DA19D7"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Izjavljamo (ustrezno označi):</w:t>
      </w:r>
    </w:p>
    <w:p w14:paraId="351E290B"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61195FF7"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   ] NE zahtevamo izvedbe neposrednih plačil.</w:t>
      </w:r>
    </w:p>
    <w:p w14:paraId="25835FD2"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 </w:t>
      </w:r>
    </w:p>
    <w:p w14:paraId="3BFFD401"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3F0B50" w:rsidRPr="00C611E3" w14:paraId="65687A34" w14:textId="77777777">
        <w:tc>
          <w:tcPr>
            <w:tcW w:w="4080" w:type="dxa"/>
            <w:tcMar>
              <w:top w:w="75" w:type="dxa"/>
              <w:bottom w:w="75" w:type="dxa"/>
            </w:tcMar>
            <w:vAlign w:val="center"/>
          </w:tcPr>
          <w:p w14:paraId="60750699"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Kraj in datum:</w:t>
            </w:r>
          </w:p>
        </w:tc>
        <w:tc>
          <w:tcPr>
            <w:tcW w:w="0" w:type="auto"/>
            <w:tcMar>
              <w:top w:w="75" w:type="dxa"/>
              <w:bottom w:w="75" w:type="dxa"/>
            </w:tcMar>
            <w:vAlign w:val="center"/>
          </w:tcPr>
          <w:p w14:paraId="048B0C6E"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Ime in priimek: _____________________</w:t>
            </w:r>
          </w:p>
        </w:tc>
      </w:tr>
      <w:tr w:rsidR="003F0B50" w:rsidRPr="00C611E3" w14:paraId="2C499623" w14:textId="77777777">
        <w:tc>
          <w:tcPr>
            <w:tcW w:w="4080" w:type="dxa"/>
            <w:tcMar>
              <w:top w:w="75" w:type="dxa"/>
              <w:bottom w:w="75" w:type="dxa"/>
            </w:tcMar>
            <w:vAlign w:val="center"/>
          </w:tcPr>
          <w:p w14:paraId="7424F71A"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c>
          <w:tcPr>
            <w:tcW w:w="0" w:type="auto"/>
            <w:tcMar>
              <w:top w:w="75" w:type="dxa"/>
              <w:bottom w:w="75" w:type="dxa"/>
            </w:tcMar>
            <w:vAlign w:val="center"/>
          </w:tcPr>
          <w:p w14:paraId="492894F5" w14:textId="77777777" w:rsidR="003F0B50" w:rsidRPr="00C611E3" w:rsidRDefault="003F0B50" w:rsidP="00DB151B">
            <w:pPr>
              <w:jc w:val="both"/>
              <w:rPr>
                <w:rFonts w:ascii="Arial" w:hAnsi="Arial" w:cs="Arial"/>
                <w:sz w:val="18"/>
                <w:szCs w:val="18"/>
              </w:rPr>
            </w:pPr>
          </w:p>
          <w:p w14:paraId="34E7663A" w14:textId="77777777" w:rsidR="003F0B50" w:rsidRPr="00C611E3" w:rsidRDefault="00DB151B" w:rsidP="00DB151B">
            <w:pPr>
              <w:jc w:val="both"/>
              <w:rPr>
                <w:rFonts w:ascii="Arial" w:hAnsi="Arial" w:cs="Arial"/>
                <w:sz w:val="18"/>
                <w:szCs w:val="18"/>
              </w:rPr>
            </w:pPr>
            <w:r w:rsidRPr="00C611E3">
              <w:rPr>
                <w:rFonts w:ascii="Arial" w:hAnsi="Arial" w:cs="Arial"/>
                <w:color w:val="A9A9A9"/>
                <w:position w:val="-2"/>
                <w:sz w:val="18"/>
                <w:szCs w:val="18"/>
              </w:rPr>
              <w:t>(žig in podpis)</w:t>
            </w:r>
          </w:p>
        </w:tc>
      </w:tr>
    </w:tbl>
    <w:p w14:paraId="1E11991B"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 </w:t>
      </w:r>
    </w:p>
    <w:p w14:paraId="242B52DD"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 </w:t>
      </w:r>
    </w:p>
    <w:p w14:paraId="2D16A8A6"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 </w:t>
      </w:r>
    </w:p>
    <w:p w14:paraId="5950C344"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b/>
          <w:bCs/>
          <w:i/>
          <w:iCs/>
          <w:color w:val="000000"/>
          <w:sz w:val="18"/>
          <w:szCs w:val="18"/>
          <w:u w:val="single"/>
        </w:rPr>
        <w:t>Opomba:</w:t>
      </w:r>
    </w:p>
    <w:p w14:paraId="0A5FF52D"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i/>
          <w:iCs/>
          <w:color w:val="000000"/>
          <w:sz w:val="18"/>
          <w:szCs w:val="18"/>
        </w:rPr>
        <w:t>V primeru večjega števila podizvajalcev se obrazec fotokopira.</w:t>
      </w:r>
    </w:p>
    <w:p w14:paraId="1E4D8149" w14:textId="77777777" w:rsidR="003F0B50" w:rsidRPr="00C611E3" w:rsidRDefault="003F0B50" w:rsidP="00DB151B">
      <w:pPr>
        <w:jc w:val="both"/>
        <w:rPr>
          <w:rFonts w:ascii="Arial" w:hAnsi="Arial" w:cs="Arial"/>
          <w:sz w:val="18"/>
          <w:szCs w:val="18"/>
        </w:rPr>
        <w:sectPr w:rsidR="003F0B50" w:rsidRPr="00C611E3" w:rsidSect="00DB151B">
          <w:footerReference w:type="default" r:id="rId19"/>
          <w:pgSz w:w="11906" w:h="16838"/>
          <w:pgMar w:top="1418" w:right="1418" w:bottom="1418" w:left="1418" w:header="567" w:footer="596" w:gutter="0"/>
          <w:cols w:space="708"/>
          <w:docGrid w:linePitch="360"/>
        </w:sectPr>
      </w:pPr>
    </w:p>
    <w:p w14:paraId="1E65A15E" w14:textId="77777777" w:rsidR="00DB151B" w:rsidRPr="00C611E3" w:rsidRDefault="00DB151B" w:rsidP="00344134">
      <w:pPr>
        <w:spacing w:after="0"/>
        <w:jc w:val="right"/>
        <w:rPr>
          <w:rFonts w:ascii="Arial" w:hAnsi="Arial" w:cs="Arial"/>
          <w:sz w:val="18"/>
          <w:szCs w:val="18"/>
        </w:rPr>
      </w:pPr>
      <w:r w:rsidRPr="00C611E3">
        <w:rPr>
          <w:rFonts w:ascii="Arial" w:hAnsi="Arial" w:cs="Arial"/>
          <w:sz w:val="18"/>
          <w:szCs w:val="18"/>
        </w:rPr>
        <w:lastRenderedPageBreak/>
        <w:t>Obrazec št: 1</w:t>
      </w:r>
      <w:r w:rsidR="00E758D2">
        <w:rPr>
          <w:rFonts w:ascii="Arial" w:hAnsi="Arial" w:cs="Arial"/>
          <w:sz w:val="18"/>
          <w:szCs w:val="18"/>
        </w:rPr>
        <w:t>1</w:t>
      </w:r>
    </w:p>
    <w:p w14:paraId="73D6C8DA" w14:textId="77777777" w:rsidR="00DB151B" w:rsidRPr="00C611E3" w:rsidRDefault="00DB151B" w:rsidP="00DB151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Arial" w:hAnsi="Arial" w:cs="Arial"/>
          <w:sz w:val="18"/>
          <w:szCs w:val="18"/>
        </w:rPr>
      </w:pPr>
      <w:r w:rsidRPr="00C611E3">
        <w:rPr>
          <w:rFonts w:ascii="Arial" w:hAnsi="Arial" w:cs="Arial"/>
          <w:sz w:val="18"/>
          <w:szCs w:val="18"/>
        </w:rPr>
        <w:t>Izjava o nastopu s podizvajalci</w:t>
      </w:r>
    </w:p>
    <w:p w14:paraId="11E4502E" w14:textId="77777777" w:rsidR="00DB151B" w:rsidRPr="00C611E3" w:rsidRDefault="00DB151B" w:rsidP="00DB151B">
      <w:pPr>
        <w:spacing w:after="120"/>
        <w:jc w:val="both"/>
        <w:rPr>
          <w:rFonts w:ascii="Arial" w:hAnsi="Arial" w:cs="Arial"/>
          <w:sz w:val="18"/>
          <w:szCs w:val="18"/>
        </w:rPr>
      </w:pPr>
    </w:p>
    <w:p w14:paraId="7EE4A749" w14:textId="2B59EBBA" w:rsidR="003F0B50" w:rsidRPr="00C611E3" w:rsidRDefault="00DB151B" w:rsidP="00C25647">
      <w:pPr>
        <w:jc w:val="both"/>
        <w:rPr>
          <w:rFonts w:ascii="Arial" w:hAnsi="Arial" w:cs="Arial"/>
          <w:sz w:val="18"/>
          <w:szCs w:val="18"/>
        </w:rPr>
      </w:pPr>
      <w:r w:rsidRPr="00C611E3">
        <w:rPr>
          <w:rFonts w:ascii="Arial" w:hAnsi="Arial" w:cs="Arial"/>
          <w:color w:val="000000"/>
          <w:sz w:val="18"/>
          <w:szCs w:val="18"/>
        </w:rPr>
        <w:t xml:space="preserve">Pri izvedbi javnega </w:t>
      </w:r>
      <w:r w:rsidRPr="000E7ACC">
        <w:rPr>
          <w:rFonts w:ascii="Arial" w:hAnsi="Arial" w:cs="Arial"/>
          <w:color w:val="000000"/>
          <w:sz w:val="18"/>
          <w:szCs w:val="18"/>
        </w:rPr>
        <w:t>naročila »</w:t>
      </w:r>
      <w:r w:rsidR="000E7ACC" w:rsidRPr="000E7ACC">
        <w:rPr>
          <w:rFonts w:ascii="Arial" w:hAnsi="Arial" w:cs="Arial"/>
          <w:sz w:val="18"/>
          <w:szCs w:val="18"/>
        </w:rPr>
        <w:t>Prevozi osnovnošolskih otrok v Občini Mirna Peč za Osnovno šolo Toneta Pavčka za šolsko leto 2024/2025, z možnostjo podaljšanja v skladu s 5. odst. 46. člena ZJN-3 za šolski leti 2025/2026 in 2026/2027</w:t>
      </w:r>
      <w:r w:rsidR="00847520">
        <w:rPr>
          <w:rFonts w:ascii="Arial" w:hAnsi="Arial" w:cs="Arial"/>
          <w:sz w:val="18"/>
          <w:szCs w:val="18"/>
        </w:rPr>
        <w:t xml:space="preserve"> (ponovitev)</w:t>
      </w:r>
      <w:r w:rsidRPr="000E7ACC">
        <w:rPr>
          <w:rFonts w:ascii="Arial" w:hAnsi="Arial" w:cs="Arial"/>
          <w:color w:val="000000"/>
          <w:sz w:val="18"/>
          <w:szCs w:val="18"/>
        </w:rPr>
        <w:t>«,</w:t>
      </w:r>
    </w:p>
    <w:p w14:paraId="24F28CAA"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izjavljamo, da (ustrezno označi in izpolni):</w:t>
      </w:r>
    </w:p>
    <w:p w14:paraId="080B1407"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b/>
          <w:bCs/>
          <w:color w:val="000000"/>
          <w:sz w:val="18"/>
          <w:szCs w:val="18"/>
        </w:rPr>
        <w:t>[   ] ne nastopamo s podizvajalci</w:t>
      </w:r>
    </w:p>
    <w:p w14:paraId="2C0C01D9"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3F0B50" w:rsidRPr="00C611E3" w14:paraId="420721D1"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3AFA93D" w14:textId="77777777" w:rsidR="003F0B50" w:rsidRPr="00C611E3" w:rsidRDefault="00DB151B" w:rsidP="00DB151B">
            <w:pPr>
              <w:jc w:val="both"/>
              <w:rPr>
                <w:rFonts w:ascii="Arial" w:hAnsi="Arial" w:cs="Arial"/>
                <w:sz w:val="18"/>
                <w:szCs w:val="18"/>
              </w:rPr>
            </w:pPr>
            <w:r w:rsidRPr="00C611E3">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4FC66F8"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14:paraId="03347B70"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6A93415" w14:textId="77777777" w:rsidR="003F0B50" w:rsidRPr="00C611E3" w:rsidRDefault="00DB151B" w:rsidP="00DB151B">
            <w:pPr>
              <w:jc w:val="both"/>
              <w:rPr>
                <w:rFonts w:ascii="Arial" w:hAnsi="Arial" w:cs="Arial"/>
                <w:sz w:val="18"/>
                <w:szCs w:val="18"/>
              </w:rPr>
            </w:pPr>
            <w:r w:rsidRPr="00C611E3">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43FC559" w14:textId="77777777"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Opis del, ki jih bo izvedel podizvajalec:</w:t>
            </w:r>
          </w:p>
          <w:p w14:paraId="5D82B841" w14:textId="77777777"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 </w:t>
            </w:r>
          </w:p>
          <w:p w14:paraId="7AE3760B" w14:textId="77777777"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 končne ponudbe vrednosti, ki jo bo izvedel podizvajalec: ____</w:t>
            </w:r>
          </w:p>
        </w:tc>
      </w:tr>
      <w:tr w:rsidR="003F0B50" w:rsidRPr="00C611E3" w14:paraId="2230EBA9"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F70197C" w14:textId="77777777" w:rsidR="003F0B50" w:rsidRPr="00C611E3" w:rsidRDefault="00DB151B" w:rsidP="00DB151B">
            <w:pPr>
              <w:jc w:val="both"/>
              <w:rPr>
                <w:rFonts w:ascii="Arial" w:hAnsi="Arial" w:cs="Arial"/>
                <w:sz w:val="18"/>
                <w:szCs w:val="18"/>
              </w:rPr>
            </w:pPr>
            <w:r w:rsidRPr="00C611E3">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A8E5A74"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r>
      <w:tr w:rsidR="003F0B50" w:rsidRPr="00C611E3" w14:paraId="03D9F0F9"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49CD6BDD" w14:textId="77777777" w:rsidR="003F0B50" w:rsidRPr="00C611E3" w:rsidRDefault="00DB151B" w:rsidP="00DB151B">
            <w:pPr>
              <w:jc w:val="both"/>
              <w:rPr>
                <w:rFonts w:ascii="Arial" w:hAnsi="Arial" w:cs="Arial"/>
                <w:sz w:val="18"/>
                <w:szCs w:val="18"/>
              </w:rPr>
            </w:pPr>
            <w:r w:rsidRPr="00C611E3">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8AFE356" w14:textId="77777777"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Opis del, ki jih bo izvedel podizvajalec:</w:t>
            </w:r>
          </w:p>
          <w:p w14:paraId="3EB14338" w14:textId="77777777"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 </w:t>
            </w:r>
          </w:p>
          <w:p w14:paraId="316C812E" w14:textId="77777777"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 končne ponudbe vrednosti, ki jo bo izvedel podizvajalec: ____</w:t>
            </w:r>
          </w:p>
          <w:p w14:paraId="2AA48047" w14:textId="77777777"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 </w:t>
            </w:r>
          </w:p>
        </w:tc>
      </w:tr>
    </w:tbl>
    <w:p w14:paraId="5AFE3761"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p w14:paraId="659F638C"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Priloga: - priložen izpolnjen ESPD obrazec za vsakega podizvajalca (79. člen ZJN-3)</w:t>
      </w:r>
    </w:p>
    <w:tbl>
      <w:tblPr>
        <w:tblStyle w:val="NormalTablePHPDOCX"/>
        <w:tblW w:w="8745" w:type="dxa"/>
        <w:tblInd w:w="108" w:type="dxa"/>
        <w:tblLook w:val="04A0" w:firstRow="1" w:lastRow="0" w:firstColumn="1" w:lastColumn="0" w:noHBand="0" w:noVBand="1"/>
      </w:tblPr>
      <w:tblGrid>
        <w:gridCol w:w="4080"/>
        <w:gridCol w:w="4665"/>
      </w:tblGrid>
      <w:tr w:rsidR="003F0B50" w:rsidRPr="00C611E3" w14:paraId="3F0890CB" w14:textId="77777777">
        <w:tc>
          <w:tcPr>
            <w:tcW w:w="4080" w:type="dxa"/>
            <w:tcMar>
              <w:top w:w="135" w:type="dxa"/>
              <w:bottom w:w="135" w:type="dxa"/>
            </w:tcMar>
            <w:vAlign w:val="center"/>
          </w:tcPr>
          <w:p w14:paraId="2EBACD80"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Kraj in datum:</w:t>
            </w:r>
          </w:p>
        </w:tc>
        <w:tc>
          <w:tcPr>
            <w:tcW w:w="0" w:type="auto"/>
            <w:tcMar>
              <w:top w:w="135" w:type="dxa"/>
              <w:bottom w:w="135" w:type="dxa"/>
            </w:tcMar>
            <w:vAlign w:val="center"/>
          </w:tcPr>
          <w:p w14:paraId="4F6A6098"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Ime in priimek: _____________________</w:t>
            </w:r>
          </w:p>
        </w:tc>
      </w:tr>
      <w:tr w:rsidR="003F0B50" w:rsidRPr="00C611E3" w14:paraId="03836070" w14:textId="77777777">
        <w:tc>
          <w:tcPr>
            <w:tcW w:w="4080" w:type="dxa"/>
            <w:tcMar>
              <w:top w:w="135" w:type="dxa"/>
              <w:bottom w:w="135" w:type="dxa"/>
            </w:tcMar>
            <w:vAlign w:val="center"/>
          </w:tcPr>
          <w:p w14:paraId="46A792F6" w14:textId="77777777" w:rsidR="003F0B50" w:rsidRPr="00C611E3" w:rsidRDefault="00DB151B" w:rsidP="00DB151B">
            <w:pPr>
              <w:jc w:val="both"/>
              <w:rPr>
                <w:rFonts w:ascii="Arial" w:hAnsi="Arial" w:cs="Arial"/>
                <w:sz w:val="18"/>
                <w:szCs w:val="18"/>
              </w:rPr>
            </w:pPr>
            <w:r w:rsidRPr="00C611E3">
              <w:rPr>
                <w:rFonts w:ascii="Arial" w:hAnsi="Arial" w:cs="Arial"/>
                <w:color w:val="000000"/>
                <w:position w:val="-2"/>
                <w:sz w:val="18"/>
                <w:szCs w:val="18"/>
              </w:rPr>
              <w:t> </w:t>
            </w:r>
          </w:p>
        </w:tc>
        <w:tc>
          <w:tcPr>
            <w:tcW w:w="0" w:type="auto"/>
            <w:tcMar>
              <w:top w:w="135" w:type="dxa"/>
              <w:bottom w:w="135" w:type="dxa"/>
            </w:tcMar>
            <w:vAlign w:val="center"/>
          </w:tcPr>
          <w:p w14:paraId="25BDD1B1" w14:textId="77777777" w:rsidR="003F0B50" w:rsidRPr="00C611E3" w:rsidRDefault="003F0B50" w:rsidP="00DB151B">
            <w:pPr>
              <w:jc w:val="both"/>
              <w:rPr>
                <w:rFonts w:ascii="Arial" w:hAnsi="Arial" w:cs="Arial"/>
                <w:sz w:val="18"/>
                <w:szCs w:val="18"/>
              </w:rPr>
            </w:pPr>
          </w:p>
          <w:p w14:paraId="7E224378" w14:textId="77777777" w:rsidR="003F0B50" w:rsidRPr="00C611E3" w:rsidRDefault="00DB151B" w:rsidP="00DB151B">
            <w:pPr>
              <w:jc w:val="both"/>
              <w:rPr>
                <w:rFonts w:ascii="Arial" w:hAnsi="Arial" w:cs="Arial"/>
                <w:sz w:val="18"/>
                <w:szCs w:val="18"/>
              </w:rPr>
            </w:pPr>
            <w:r w:rsidRPr="00C611E3">
              <w:rPr>
                <w:rFonts w:ascii="Arial" w:hAnsi="Arial" w:cs="Arial"/>
                <w:color w:val="A9A9A9"/>
                <w:position w:val="-2"/>
                <w:sz w:val="18"/>
                <w:szCs w:val="18"/>
              </w:rPr>
              <w:t>(žig in podpis)</w:t>
            </w:r>
          </w:p>
        </w:tc>
      </w:tr>
    </w:tbl>
    <w:p w14:paraId="62175651"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i/>
          <w:iCs/>
          <w:color w:val="000000"/>
          <w:sz w:val="18"/>
          <w:szCs w:val="18"/>
          <w:u w:val="single"/>
        </w:rPr>
        <w:t>Opomba: </w:t>
      </w:r>
      <w:r w:rsidRPr="00C611E3">
        <w:rPr>
          <w:rFonts w:ascii="Arial" w:hAnsi="Arial" w:cs="Arial"/>
          <w:i/>
          <w:iCs/>
          <w:color w:val="000000"/>
          <w:sz w:val="18"/>
          <w:szCs w:val="18"/>
        </w:rPr>
        <w:br/>
        <w:t>V primeru, da ponudnik nastopa z več podizvajalci, se obrazec ustrezno razmnoži.</w:t>
      </w:r>
    </w:p>
    <w:p w14:paraId="34575305" w14:textId="77777777" w:rsidR="003F0B50" w:rsidRPr="00C611E3" w:rsidRDefault="003F0B50" w:rsidP="00DB151B">
      <w:pPr>
        <w:jc w:val="both"/>
        <w:rPr>
          <w:rFonts w:ascii="Arial" w:hAnsi="Arial" w:cs="Arial"/>
          <w:sz w:val="18"/>
          <w:szCs w:val="18"/>
        </w:rPr>
        <w:sectPr w:rsidR="003F0B50" w:rsidRPr="00C611E3" w:rsidSect="00DB151B">
          <w:footerReference w:type="default" r:id="rId20"/>
          <w:pgSz w:w="11906" w:h="16838"/>
          <w:pgMar w:top="1418" w:right="1418" w:bottom="1418" w:left="1418" w:header="567" w:footer="596" w:gutter="0"/>
          <w:cols w:space="708"/>
          <w:docGrid w:linePitch="360"/>
        </w:sectPr>
      </w:pPr>
    </w:p>
    <w:p w14:paraId="0A8888BC" w14:textId="45472BCB" w:rsidR="00580785" w:rsidRPr="00590863" w:rsidRDefault="00580785" w:rsidP="00D6732A">
      <w:pPr>
        <w:spacing w:after="0"/>
        <w:jc w:val="right"/>
        <w:rPr>
          <w:rFonts w:cs="Arial"/>
          <w:sz w:val="18"/>
          <w:szCs w:val="18"/>
        </w:rPr>
      </w:pPr>
      <w:r w:rsidRPr="00590863">
        <w:rPr>
          <w:rFonts w:cs="Arial"/>
          <w:sz w:val="18"/>
          <w:szCs w:val="18"/>
        </w:rPr>
        <w:lastRenderedPageBreak/>
        <w:t>Obrazec št: 1</w:t>
      </w:r>
      <w:r w:rsidR="008259ED">
        <w:rPr>
          <w:rFonts w:cs="Arial"/>
          <w:sz w:val="18"/>
          <w:szCs w:val="18"/>
        </w:rPr>
        <w:t>2</w:t>
      </w:r>
    </w:p>
    <w:p w14:paraId="16A966B9" w14:textId="77777777" w:rsidR="00580785" w:rsidRDefault="00580785" w:rsidP="00580785">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cs="Arial"/>
        </w:rPr>
      </w:pPr>
      <w:r>
        <w:rPr>
          <w:rFonts w:cs="Arial"/>
        </w:rPr>
        <w:t>Izjava o lastniških deležih</w:t>
      </w:r>
    </w:p>
    <w:p w14:paraId="6D476797" w14:textId="7FCE68A3" w:rsidR="00580785" w:rsidRDefault="00580785" w:rsidP="00580785">
      <w:pPr>
        <w:pStyle w:val="Noga"/>
        <w:jc w:val="both"/>
        <w:rPr>
          <w:rFonts w:cs="Arial"/>
          <w:color w:val="000000"/>
          <w:sz w:val="18"/>
          <w:szCs w:val="18"/>
        </w:rPr>
      </w:pPr>
      <w:r w:rsidRPr="00910E83">
        <w:rPr>
          <w:rFonts w:cs="Arial"/>
          <w:iCs/>
          <w:sz w:val="18"/>
          <w:szCs w:val="18"/>
        </w:rPr>
        <w:t xml:space="preserve">Podatki o subjektu (pravna oseba, podjetnik ali drug pravni subjekt, ki nastopa v postopku javnega naročanja) </w:t>
      </w:r>
      <w:r w:rsidRPr="00580785">
        <w:rPr>
          <w:rFonts w:ascii="Arial" w:hAnsi="Arial" w:cs="Arial"/>
          <w:color w:val="000000"/>
          <w:sz w:val="18"/>
          <w:szCs w:val="18"/>
        </w:rPr>
        <w:t>»</w:t>
      </w:r>
      <w:r w:rsidRPr="00580785">
        <w:rPr>
          <w:rFonts w:ascii="Arial" w:hAnsi="Arial" w:cs="Arial"/>
          <w:sz w:val="18"/>
          <w:szCs w:val="18"/>
        </w:rPr>
        <w:t>Prevozi osnovnošolskih otrok v Občini Mirna Peč za Osnovno šolo Toneta Pavčka za šolsko leto 2024/2025, z možnostjo podaljšanja v skladu s 5. odst. 46. člena ZJN-3 za šolski leti 2025/2026 in 2026/2027</w:t>
      </w:r>
      <w:r w:rsidR="00847520">
        <w:rPr>
          <w:rFonts w:ascii="Arial" w:hAnsi="Arial" w:cs="Arial"/>
          <w:sz w:val="18"/>
          <w:szCs w:val="18"/>
          <w:shd w:val="clear" w:color="auto" w:fill="FFFFFF"/>
        </w:rPr>
        <w:t xml:space="preserve"> </w:t>
      </w:r>
      <w:r w:rsidR="00847520">
        <w:rPr>
          <w:rFonts w:ascii="Arial" w:hAnsi="Arial" w:cs="Arial"/>
          <w:sz w:val="18"/>
          <w:szCs w:val="18"/>
        </w:rPr>
        <w:t>(ponovitev)</w:t>
      </w:r>
      <w:r w:rsidRPr="00580785">
        <w:rPr>
          <w:rFonts w:ascii="Arial" w:hAnsi="Arial" w:cs="Arial"/>
          <w:color w:val="000000"/>
          <w:sz w:val="18"/>
          <w:szCs w:val="18"/>
        </w:rPr>
        <w:t>«</w:t>
      </w:r>
    </w:p>
    <w:p w14:paraId="3E45C4EE" w14:textId="77777777" w:rsidR="00580785" w:rsidRPr="00580785" w:rsidRDefault="00580785" w:rsidP="00580785">
      <w:pPr>
        <w:pStyle w:val="Noga"/>
        <w:jc w:val="center"/>
        <w:rPr>
          <w:rFonts w:ascii="Arial" w:hAnsi="Arial" w:cs="Arial"/>
          <w:sz w:val="16"/>
          <w:szCs w:val="16"/>
        </w:rPr>
      </w:pPr>
    </w:p>
    <w:tbl>
      <w:tblPr>
        <w:tblStyle w:val="Tabelamrea"/>
        <w:tblW w:w="0" w:type="auto"/>
        <w:tblLook w:val="04A0" w:firstRow="1" w:lastRow="0" w:firstColumn="1" w:lastColumn="0" w:noHBand="0" w:noVBand="1"/>
      </w:tblPr>
      <w:tblGrid>
        <w:gridCol w:w="9060"/>
      </w:tblGrid>
      <w:tr w:rsidR="00580785" w:rsidRPr="00910E83" w14:paraId="657746B3" w14:textId="77777777" w:rsidTr="00580785">
        <w:tc>
          <w:tcPr>
            <w:tcW w:w="90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BA0089E" w14:textId="77777777" w:rsidR="00580785" w:rsidRPr="00910E83" w:rsidRDefault="00580785" w:rsidP="00D76F60">
            <w:pPr>
              <w:spacing w:line="276" w:lineRule="auto"/>
              <w:rPr>
                <w:rFonts w:cs="Arial"/>
                <w:bCs/>
                <w:iCs/>
                <w:sz w:val="18"/>
                <w:szCs w:val="18"/>
              </w:rPr>
            </w:pPr>
            <w:r w:rsidRPr="00910E83">
              <w:rPr>
                <w:rFonts w:cs="Arial"/>
                <w:bCs/>
                <w:iCs/>
                <w:sz w:val="18"/>
                <w:szCs w:val="18"/>
              </w:rPr>
              <w:t>Naziv</w:t>
            </w:r>
          </w:p>
        </w:tc>
      </w:tr>
      <w:tr w:rsidR="00580785" w:rsidRPr="00910E83" w14:paraId="527025EB" w14:textId="77777777" w:rsidTr="00580785">
        <w:tc>
          <w:tcPr>
            <w:tcW w:w="90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E02ECD" w14:textId="77777777" w:rsidR="00580785" w:rsidRPr="00910E83" w:rsidRDefault="00580785" w:rsidP="00D76F60">
            <w:pPr>
              <w:spacing w:line="276" w:lineRule="auto"/>
              <w:rPr>
                <w:rFonts w:cs="Arial"/>
                <w:bCs/>
                <w:iCs/>
                <w:sz w:val="18"/>
                <w:szCs w:val="18"/>
              </w:rPr>
            </w:pPr>
          </w:p>
        </w:tc>
      </w:tr>
      <w:tr w:rsidR="00580785" w:rsidRPr="00910E83" w14:paraId="40D087DF" w14:textId="77777777" w:rsidTr="00580785">
        <w:tc>
          <w:tcPr>
            <w:tcW w:w="90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36B9219" w14:textId="77777777" w:rsidR="00580785" w:rsidRPr="00910E83" w:rsidRDefault="00580785" w:rsidP="00D76F60">
            <w:pPr>
              <w:spacing w:line="276" w:lineRule="auto"/>
              <w:rPr>
                <w:rFonts w:cs="Arial"/>
                <w:bCs/>
                <w:iCs/>
                <w:sz w:val="18"/>
                <w:szCs w:val="18"/>
              </w:rPr>
            </w:pPr>
            <w:r w:rsidRPr="00910E83">
              <w:rPr>
                <w:rFonts w:cs="Arial"/>
                <w:bCs/>
                <w:iCs/>
                <w:sz w:val="18"/>
                <w:szCs w:val="18"/>
              </w:rPr>
              <w:t>Sedež subjekta (država, ulica in hišna številka, naselje, občina, poštna številka in kraj)</w:t>
            </w:r>
          </w:p>
        </w:tc>
      </w:tr>
      <w:tr w:rsidR="00580785" w:rsidRPr="00910E83" w14:paraId="6AB561A4" w14:textId="77777777" w:rsidTr="00580785">
        <w:tc>
          <w:tcPr>
            <w:tcW w:w="90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F95818" w14:textId="77777777" w:rsidR="00580785" w:rsidRPr="00910E83" w:rsidRDefault="00580785" w:rsidP="00D76F60">
            <w:pPr>
              <w:spacing w:line="276" w:lineRule="auto"/>
              <w:rPr>
                <w:rFonts w:cs="Arial"/>
                <w:bCs/>
                <w:iCs/>
                <w:sz w:val="18"/>
                <w:szCs w:val="18"/>
              </w:rPr>
            </w:pPr>
          </w:p>
        </w:tc>
      </w:tr>
      <w:tr w:rsidR="00580785" w:rsidRPr="00910E83" w14:paraId="16E6912A" w14:textId="77777777" w:rsidTr="00580785">
        <w:tc>
          <w:tcPr>
            <w:tcW w:w="90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B6FB103" w14:textId="77777777" w:rsidR="00580785" w:rsidRPr="00910E83" w:rsidRDefault="00580785" w:rsidP="00D76F60">
            <w:pPr>
              <w:spacing w:line="276" w:lineRule="auto"/>
              <w:rPr>
                <w:rFonts w:cs="Arial"/>
                <w:bCs/>
                <w:iCs/>
                <w:sz w:val="18"/>
                <w:szCs w:val="18"/>
              </w:rPr>
            </w:pPr>
            <w:r w:rsidRPr="00910E83">
              <w:rPr>
                <w:rFonts w:cs="Arial"/>
                <w:sz w:val="18"/>
                <w:szCs w:val="18"/>
              </w:rPr>
              <w:t>Matična številka</w:t>
            </w:r>
          </w:p>
        </w:tc>
      </w:tr>
      <w:tr w:rsidR="00580785" w:rsidRPr="00910E83" w14:paraId="28EBB989" w14:textId="77777777" w:rsidTr="00580785">
        <w:tc>
          <w:tcPr>
            <w:tcW w:w="90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5BC044" w14:textId="77777777" w:rsidR="00580785" w:rsidRPr="00910E83" w:rsidRDefault="00580785" w:rsidP="00D76F60">
            <w:pPr>
              <w:spacing w:line="276" w:lineRule="auto"/>
              <w:rPr>
                <w:rFonts w:cs="Arial"/>
                <w:bCs/>
                <w:iCs/>
                <w:sz w:val="18"/>
                <w:szCs w:val="18"/>
              </w:rPr>
            </w:pPr>
          </w:p>
        </w:tc>
      </w:tr>
      <w:tr w:rsidR="00580785" w:rsidRPr="00910E83" w14:paraId="17C44DD5" w14:textId="77777777" w:rsidTr="00580785">
        <w:tc>
          <w:tcPr>
            <w:tcW w:w="90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398586" w14:textId="77777777" w:rsidR="00580785" w:rsidRPr="00910E83" w:rsidRDefault="00580785" w:rsidP="00D76F60">
            <w:pPr>
              <w:spacing w:line="276" w:lineRule="auto"/>
              <w:rPr>
                <w:rFonts w:cs="Arial"/>
                <w:bCs/>
                <w:iCs/>
                <w:sz w:val="18"/>
                <w:szCs w:val="18"/>
              </w:rPr>
            </w:pPr>
            <w:r w:rsidRPr="00910E83">
              <w:rPr>
                <w:rFonts w:cs="Arial"/>
                <w:bCs/>
                <w:iCs/>
                <w:sz w:val="18"/>
                <w:szCs w:val="18"/>
              </w:rPr>
              <w:t>ID za DDV ali davčna številka</w:t>
            </w:r>
          </w:p>
        </w:tc>
      </w:tr>
      <w:tr w:rsidR="00580785" w:rsidRPr="00910E83" w14:paraId="25995E29" w14:textId="77777777" w:rsidTr="00580785">
        <w:tc>
          <w:tcPr>
            <w:tcW w:w="90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EAAA6F" w14:textId="77777777" w:rsidR="00580785" w:rsidRPr="00910E83" w:rsidRDefault="00580785" w:rsidP="00D76F60">
            <w:pPr>
              <w:spacing w:line="276" w:lineRule="auto"/>
              <w:rPr>
                <w:rFonts w:cs="Arial"/>
                <w:bCs/>
                <w:iCs/>
                <w:sz w:val="18"/>
                <w:szCs w:val="18"/>
              </w:rPr>
            </w:pPr>
          </w:p>
        </w:tc>
      </w:tr>
      <w:tr w:rsidR="00580785" w:rsidRPr="00910E83" w14:paraId="20D3FD2A" w14:textId="77777777" w:rsidTr="00580785">
        <w:tc>
          <w:tcPr>
            <w:tcW w:w="90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BE0BB6" w14:textId="77777777" w:rsidR="00580785" w:rsidRPr="00910E83" w:rsidRDefault="00580785" w:rsidP="00D76F60">
            <w:pPr>
              <w:spacing w:line="276" w:lineRule="auto"/>
              <w:rPr>
                <w:rFonts w:cs="Arial"/>
                <w:bCs/>
                <w:iCs/>
                <w:sz w:val="18"/>
                <w:szCs w:val="18"/>
              </w:rPr>
            </w:pPr>
            <w:r w:rsidRPr="00910E83">
              <w:rPr>
                <w:rFonts w:cs="Arial"/>
                <w:bCs/>
                <w:iCs/>
                <w:sz w:val="18"/>
                <w:szCs w:val="18"/>
              </w:rPr>
              <w:t>Subjekt je nosilec tihe družbe (tuj subjekt*; vpisati DA – NE)</w:t>
            </w:r>
          </w:p>
        </w:tc>
      </w:tr>
      <w:tr w:rsidR="00580785" w:rsidRPr="00910E83" w14:paraId="52FA2F8C" w14:textId="77777777" w:rsidTr="00580785">
        <w:tc>
          <w:tcPr>
            <w:tcW w:w="90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A40900" w14:textId="77777777" w:rsidR="00580785" w:rsidRPr="00910E83" w:rsidRDefault="00580785" w:rsidP="00D76F60">
            <w:pPr>
              <w:spacing w:line="276" w:lineRule="auto"/>
              <w:rPr>
                <w:rFonts w:cs="Arial"/>
                <w:bCs/>
                <w:iCs/>
                <w:sz w:val="18"/>
                <w:szCs w:val="18"/>
              </w:rPr>
            </w:pPr>
          </w:p>
        </w:tc>
      </w:tr>
    </w:tbl>
    <w:p w14:paraId="62FEF316" w14:textId="77777777" w:rsidR="00580785" w:rsidRPr="00910E83" w:rsidRDefault="00580785" w:rsidP="00580785">
      <w:pPr>
        <w:rPr>
          <w:rFonts w:cs="Arial"/>
          <w:bCs/>
          <w:iCs/>
          <w:sz w:val="18"/>
          <w:szCs w:val="18"/>
        </w:rPr>
      </w:pPr>
    </w:p>
    <w:p w14:paraId="18637ECD" w14:textId="1493392D" w:rsidR="00580785" w:rsidRPr="00910E83" w:rsidRDefault="00580785" w:rsidP="00580785">
      <w:pPr>
        <w:rPr>
          <w:rFonts w:cs="Arial"/>
          <w:b/>
          <w:bCs/>
          <w:iCs/>
          <w:sz w:val="18"/>
          <w:szCs w:val="18"/>
        </w:rPr>
      </w:pPr>
      <w:r w:rsidRPr="00910E83">
        <w:rPr>
          <w:rFonts w:cs="Arial"/>
          <w:b/>
          <w:bCs/>
          <w:iCs/>
          <w:sz w:val="18"/>
          <w:szCs w:val="18"/>
        </w:rPr>
        <w:t>Lastniška struktura subjekta:</w:t>
      </w:r>
    </w:p>
    <w:p w14:paraId="09085CED" w14:textId="6F0529AB" w:rsidR="00580785" w:rsidRPr="00580785" w:rsidRDefault="00580785" w:rsidP="00580785">
      <w:pPr>
        <w:rPr>
          <w:rFonts w:cs="Arial"/>
          <w:b/>
          <w:bCs/>
          <w:iCs/>
          <w:sz w:val="18"/>
          <w:szCs w:val="18"/>
        </w:rPr>
      </w:pPr>
      <w:r w:rsidRPr="00910E83">
        <w:rPr>
          <w:rFonts w:cs="Arial"/>
          <w:b/>
          <w:bCs/>
          <w:iCs/>
          <w:sz w:val="18"/>
          <w:szCs w:val="18"/>
        </w:rPr>
        <w:t>Podatki o udeležbi fizičnih oseb v lastništvu subjekta, vključno s tihimi družabniki*:</w:t>
      </w:r>
    </w:p>
    <w:p w14:paraId="20E1A380" w14:textId="77777777" w:rsidR="00580785" w:rsidRPr="00910E83" w:rsidRDefault="00580785" w:rsidP="00580785">
      <w:pPr>
        <w:rPr>
          <w:rFonts w:cs="Arial"/>
          <w:b/>
          <w:bCs/>
          <w:iCs/>
          <w:sz w:val="18"/>
          <w:szCs w:val="18"/>
        </w:rPr>
      </w:pPr>
      <w:r w:rsidRPr="00910E83">
        <w:rPr>
          <w:rFonts w:cs="Arial"/>
          <w:b/>
          <w:bCs/>
          <w:iCs/>
          <w:sz w:val="18"/>
          <w:szCs w:val="18"/>
        </w:rPr>
        <w:t>Fizična oseba 1:</w:t>
      </w:r>
    </w:p>
    <w:tbl>
      <w:tblPr>
        <w:tblStyle w:val="Tabelamrea"/>
        <w:tblW w:w="0" w:type="auto"/>
        <w:tblLook w:val="04A0" w:firstRow="1" w:lastRow="0" w:firstColumn="1" w:lastColumn="0" w:noHBand="0" w:noVBand="1"/>
      </w:tblPr>
      <w:tblGrid>
        <w:gridCol w:w="9060"/>
      </w:tblGrid>
      <w:tr w:rsidR="00580785" w:rsidRPr="00910E83" w14:paraId="38281867" w14:textId="77777777" w:rsidTr="00D76F60">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B4A3035" w14:textId="77777777" w:rsidR="00580785" w:rsidRPr="00910E83" w:rsidRDefault="00580785" w:rsidP="00D76F60">
            <w:pPr>
              <w:spacing w:line="276" w:lineRule="auto"/>
              <w:rPr>
                <w:rFonts w:cs="Arial"/>
                <w:bCs/>
                <w:iCs/>
                <w:sz w:val="18"/>
                <w:szCs w:val="18"/>
              </w:rPr>
            </w:pPr>
            <w:r w:rsidRPr="00910E83">
              <w:rPr>
                <w:rFonts w:cs="Arial"/>
                <w:bCs/>
                <w:iCs/>
                <w:sz w:val="18"/>
                <w:szCs w:val="18"/>
              </w:rPr>
              <w:t>Ime in priimek</w:t>
            </w:r>
          </w:p>
        </w:tc>
      </w:tr>
      <w:tr w:rsidR="00580785" w:rsidRPr="00910E83" w14:paraId="3E9A2757" w14:textId="77777777" w:rsidTr="00D76F60">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3CF544" w14:textId="77777777" w:rsidR="00580785" w:rsidRPr="00910E83" w:rsidRDefault="00580785" w:rsidP="00D76F60">
            <w:pPr>
              <w:spacing w:line="276" w:lineRule="auto"/>
              <w:rPr>
                <w:rFonts w:cs="Arial"/>
                <w:bCs/>
                <w:iCs/>
                <w:sz w:val="18"/>
                <w:szCs w:val="18"/>
              </w:rPr>
            </w:pPr>
          </w:p>
        </w:tc>
      </w:tr>
      <w:tr w:rsidR="00580785" w:rsidRPr="00910E83" w14:paraId="5B137130" w14:textId="77777777" w:rsidTr="00D76F60">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AE41557" w14:textId="77777777" w:rsidR="00580785" w:rsidRPr="00910E83" w:rsidRDefault="00580785" w:rsidP="00D76F60">
            <w:pPr>
              <w:spacing w:line="276" w:lineRule="auto"/>
              <w:rPr>
                <w:rFonts w:cs="Arial"/>
                <w:bCs/>
                <w:iCs/>
                <w:sz w:val="18"/>
                <w:szCs w:val="18"/>
              </w:rPr>
            </w:pPr>
            <w:r w:rsidRPr="00910E83">
              <w:rPr>
                <w:rFonts w:cs="Arial"/>
                <w:bCs/>
                <w:iCs/>
                <w:sz w:val="18"/>
                <w:szCs w:val="18"/>
              </w:rPr>
              <w:t>Prebivališče – stalno, razen v primeru začasnega bivališča v RS (država, ulica in hišna številka, naselje, občina, poštna številka in kraj)</w:t>
            </w:r>
          </w:p>
        </w:tc>
      </w:tr>
      <w:tr w:rsidR="00580785" w:rsidRPr="00910E83" w14:paraId="174D667C" w14:textId="77777777" w:rsidTr="00D76F60">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EA1C53" w14:textId="77777777" w:rsidR="00580785" w:rsidRPr="00910E83" w:rsidRDefault="00580785" w:rsidP="00D76F60">
            <w:pPr>
              <w:spacing w:line="276" w:lineRule="auto"/>
              <w:rPr>
                <w:rFonts w:cs="Arial"/>
                <w:bCs/>
                <w:iCs/>
                <w:sz w:val="18"/>
                <w:szCs w:val="18"/>
              </w:rPr>
            </w:pPr>
          </w:p>
        </w:tc>
      </w:tr>
      <w:tr w:rsidR="00580785" w:rsidRPr="00910E83" w14:paraId="255517F0" w14:textId="77777777" w:rsidTr="00D76F60">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F615DB8" w14:textId="77777777" w:rsidR="00580785" w:rsidRPr="00910E83" w:rsidRDefault="00580785" w:rsidP="00D76F60">
            <w:pPr>
              <w:spacing w:line="276" w:lineRule="auto"/>
              <w:rPr>
                <w:rFonts w:cs="Arial"/>
                <w:bCs/>
                <w:iCs/>
                <w:sz w:val="18"/>
                <w:szCs w:val="18"/>
              </w:rPr>
            </w:pPr>
            <w:r w:rsidRPr="00910E83">
              <w:rPr>
                <w:rFonts w:cs="Arial"/>
                <w:sz w:val="18"/>
                <w:szCs w:val="18"/>
              </w:rPr>
              <w:t>Delež lastništva</w:t>
            </w:r>
          </w:p>
        </w:tc>
      </w:tr>
      <w:tr w:rsidR="00580785" w:rsidRPr="00910E83" w14:paraId="03BCAFB0" w14:textId="77777777" w:rsidTr="00D76F60">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841F97" w14:textId="77777777" w:rsidR="00580785" w:rsidRPr="00910E83" w:rsidRDefault="00580785" w:rsidP="00D76F60">
            <w:pPr>
              <w:spacing w:line="276" w:lineRule="auto"/>
              <w:rPr>
                <w:rFonts w:cs="Arial"/>
                <w:bCs/>
                <w:iCs/>
                <w:sz w:val="18"/>
                <w:szCs w:val="18"/>
              </w:rPr>
            </w:pPr>
          </w:p>
        </w:tc>
      </w:tr>
      <w:tr w:rsidR="00580785" w:rsidRPr="00910E83" w14:paraId="11708E15" w14:textId="77777777" w:rsidTr="00D76F60">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8AC9F84" w14:textId="77777777" w:rsidR="00580785" w:rsidRPr="00910E83" w:rsidRDefault="00580785" w:rsidP="00D76F60">
            <w:pPr>
              <w:spacing w:line="276" w:lineRule="auto"/>
              <w:rPr>
                <w:rFonts w:cs="Arial"/>
                <w:bCs/>
                <w:iCs/>
                <w:sz w:val="18"/>
                <w:szCs w:val="18"/>
              </w:rPr>
            </w:pPr>
            <w:r w:rsidRPr="00910E83">
              <w:rPr>
                <w:rFonts w:cs="Arial"/>
                <w:bCs/>
                <w:iCs/>
                <w:sz w:val="18"/>
                <w:szCs w:val="18"/>
              </w:rPr>
              <w:t>Tihi družbenik (vpisati DA – NE; če DA navedite nosilca tihe družbe)</w:t>
            </w:r>
          </w:p>
        </w:tc>
      </w:tr>
      <w:tr w:rsidR="00580785" w:rsidRPr="00910E83" w14:paraId="058638C3" w14:textId="77777777" w:rsidTr="00D76F60">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076A50" w14:textId="77777777" w:rsidR="00580785" w:rsidRPr="00910E83" w:rsidRDefault="00580785" w:rsidP="00D76F60">
            <w:pPr>
              <w:spacing w:line="276" w:lineRule="auto"/>
              <w:rPr>
                <w:rFonts w:cs="Arial"/>
                <w:bCs/>
                <w:iCs/>
                <w:sz w:val="18"/>
                <w:szCs w:val="18"/>
              </w:rPr>
            </w:pPr>
          </w:p>
        </w:tc>
      </w:tr>
    </w:tbl>
    <w:p w14:paraId="7AC4091F" w14:textId="341C7969" w:rsidR="00580785" w:rsidRPr="00580785" w:rsidRDefault="00580785" w:rsidP="00580785">
      <w:pPr>
        <w:rPr>
          <w:rFonts w:cs="Arial"/>
          <w:b/>
          <w:bCs/>
          <w:iCs/>
          <w:sz w:val="18"/>
          <w:szCs w:val="18"/>
        </w:rPr>
      </w:pPr>
      <w:r w:rsidRPr="00910E83">
        <w:rPr>
          <w:rFonts w:cs="Arial"/>
          <w:b/>
          <w:bCs/>
          <w:iCs/>
          <w:sz w:val="18"/>
          <w:szCs w:val="18"/>
        </w:rPr>
        <w:t xml:space="preserve"> (v kolikor je več fizičnih oseb ustrezno nadaljujte seznam)</w:t>
      </w:r>
    </w:p>
    <w:p w14:paraId="4D9EEAFD" w14:textId="77777777" w:rsidR="00580785" w:rsidRPr="00910E83" w:rsidRDefault="00580785" w:rsidP="00580785">
      <w:pPr>
        <w:rPr>
          <w:rFonts w:cs="Arial"/>
          <w:b/>
          <w:bCs/>
          <w:iCs/>
          <w:sz w:val="18"/>
          <w:szCs w:val="18"/>
        </w:rPr>
      </w:pPr>
      <w:r w:rsidRPr="00910E83">
        <w:rPr>
          <w:rFonts w:cs="Arial"/>
          <w:b/>
          <w:bCs/>
          <w:iCs/>
          <w:sz w:val="18"/>
          <w:szCs w:val="18"/>
        </w:rPr>
        <w:t>Podatki o udeležbi pravnih oseb v lastništvu subjekta, vključno z navedbo, ali je pravna oseba nosilec tihe družbe*:</w:t>
      </w:r>
    </w:p>
    <w:tbl>
      <w:tblPr>
        <w:tblStyle w:val="Tabelamrea"/>
        <w:tblW w:w="0" w:type="auto"/>
        <w:tblLook w:val="04A0" w:firstRow="1" w:lastRow="0" w:firstColumn="1" w:lastColumn="0" w:noHBand="0" w:noVBand="1"/>
      </w:tblPr>
      <w:tblGrid>
        <w:gridCol w:w="9060"/>
      </w:tblGrid>
      <w:tr w:rsidR="00580785" w:rsidRPr="00910E83" w14:paraId="60702448" w14:textId="77777777" w:rsidTr="00D76F60">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4A9C825" w14:textId="77777777" w:rsidR="00580785" w:rsidRPr="00910E83" w:rsidRDefault="00580785" w:rsidP="00D76F60">
            <w:pPr>
              <w:spacing w:line="276" w:lineRule="auto"/>
              <w:rPr>
                <w:rFonts w:cs="Arial"/>
                <w:bCs/>
                <w:iCs/>
                <w:sz w:val="18"/>
                <w:szCs w:val="18"/>
              </w:rPr>
            </w:pPr>
            <w:r w:rsidRPr="00910E83">
              <w:rPr>
                <w:rFonts w:cs="Arial"/>
                <w:bCs/>
                <w:iCs/>
                <w:sz w:val="18"/>
                <w:szCs w:val="18"/>
              </w:rPr>
              <w:t>Naziv pravne osebe</w:t>
            </w:r>
          </w:p>
        </w:tc>
      </w:tr>
      <w:tr w:rsidR="00580785" w:rsidRPr="00910E83" w14:paraId="56C61ED6" w14:textId="77777777" w:rsidTr="00D76F60">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2CCD20" w14:textId="77777777" w:rsidR="00580785" w:rsidRPr="00910E83" w:rsidRDefault="00580785" w:rsidP="00D76F60">
            <w:pPr>
              <w:spacing w:line="276" w:lineRule="auto"/>
              <w:rPr>
                <w:rFonts w:cs="Arial"/>
                <w:bCs/>
                <w:iCs/>
                <w:sz w:val="18"/>
                <w:szCs w:val="18"/>
              </w:rPr>
            </w:pPr>
          </w:p>
        </w:tc>
      </w:tr>
      <w:tr w:rsidR="00580785" w:rsidRPr="00910E83" w14:paraId="710964C2" w14:textId="77777777" w:rsidTr="00D76F60">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999EC42" w14:textId="77777777" w:rsidR="00580785" w:rsidRPr="00910E83" w:rsidRDefault="00580785" w:rsidP="00D76F60">
            <w:pPr>
              <w:spacing w:line="276" w:lineRule="auto"/>
              <w:rPr>
                <w:rFonts w:cs="Arial"/>
                <w:bCs/>
                <w:iCs/>
                <w:sz w:val="18"/>
                <w:szCs w:val="18"/>
              </w:rPr>
            </w:pPr>
            <w:r w:rsidRPr="00910E83">
              <w:rPr>
                <w:rFonts w:cs="Arial"/>
                <w:bCs/>
                <w:iCs/>
                <w:sz w:val="18"/>
                <w:szCs w:val="18"/>
              </w:rPr>
              <w:t>Sedež pravne osebe (država, ulica in hišna številka, naselje, občina, poštna številka in kraj)</w:t>
            </w:r>
          </w:p>
        </w:tc>
      </w:tr>
      <w:tr w:rsidR="00580785" w:rsidRPr="00910E83" w14:paraId="0709BB94" w14:textId="77777777" w:rsidTr="00D76F60">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6B5CF1" w14:textId="77777777" w:rsidR="00580785" w:rsidRPr="00910E83" w:rsidRDefault="00580785" w:rsidP="00D76F60">
            <w:pPr>
              <w:spacing w:line="276" w:lineRule="auto"/>
              <w:rPr>
                <w:rFonts w:cs="Arial"/>
                <w:bCs/>
                <w:iCs/>
                <w:sz w:val="18"/>
                <w:szCs w:val="18"/>
              </w:rPr>
            </w:pPr>
          </w:p>
          <w:p w14:paraId="01D943C6" w14:textId="77777777" w:rsidR="00580785" w:rsidRPr="00910E83" w:rsidRDefault="00580785" w:rsidP="00D76F60">
            <w:pPr>
              <w:spacing w:line="276" w:lineRule="auto"/>
              <w:rPr>
                <w:rFonts w:cs="Arial"/>
                <w:bCs/>
                <w:iCs/>
                <w:sz w:val="18"/>
                <w:szCs w:val="18"/>
              </w:rPr>
            </w:pPr>
          </w:p>
        </w:tc>
      </w:tr>
      <w:tr w:rsidR="00580785" w:rsidRPr="00910E83" w14:paraId="60B22DFA" w14:textId="77777777" w:rsidTr="00D76F60">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B6DDC89" w14:textId="77777777" w:rsidR="00580785" w:rsidRPr="00910E83" w:rsidRDefault="00580785" w:rsidP="00D76F60">
            <w:pPr>
              <w:spacing w:line="276" w:lineRule="auto"/>
              <w:rPr>
                <w:rFonts w:cs="Arial"/>
                <w:bCs/>
                <w:iCs/>
                <w:sz w:val="18"/>
                <w:szCs w:val="18"/>
              </w:rPr>
            </w:pPr>
            <w:r w:rsidRPr="00910E83">
              <w:rPr>
                <w:rFonts w:cs="Arial"/>
                <w:sz w:val="18"/>
                <w:szCs w:val="18"/>
              </w:rPr>
              <w:t>Delež lastništva subjekta</w:t>
            </w:r>
          </w:p>
        </w:tc>
      </w:tr>
      <w:tr w:rsidR="00580785" w:rsidRPr="00910E83" w14:paraId="02A8A94A" w14:textId="77777777" w:rsidTr="00D76F60">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9AC5F2" w14:textId="77777777" w:rsidR="00580785" w:rsidRPr="00910E83" w:rsidRDefault="00580785" w:rsidP="00D76F60">
            <w:pPr>
              <w:spacing w:line="276" w:lineRule="auto"/>
              <w:rPr>
                <w:rFonts w:cs="Arial"/>
                <w:bCs/>
                <w:iCs/>
                <w:sz w:val="18"/>
                <w:szCs w:val="18"/>
              </w:rPr>
            </w:pPr>
          </w:p>
        </w:tc>
      </w:tr>
      <w:tr w:rsidR="00580785" w:rsidRPr="00910E83" w14:paraId="2A350D65" w14:textId="77777777" w:rsidTr="00D76F60">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B731D3A" w14:textId="77777777" w:rsidR="00580785" w:rsidRPr="00910E83" w:rsidRDefault="00580785" w:rsidP="00D76F60">
            <w:pPr>
              <w:spacing w:line="276" w:lineRule="auto"/>
              <w:rPr>
                <w:rFonts w:cs="Arial"/>
                <w:bCs/>
                <w:iCs/>
                <w:sz w:val="18"/>
                <w:szCs w:val="18"/>
              </w:rPr>
            </w:pPr>
            <w:r w:rsidRPr="00910E83">
              <w:rPr>
                <w:rFonts w:cs="Arial"/>
                <w:bCs/>
                <w:iCs/>
                <w:sz w:val="18"/>
                <w:szCs w:val="18"/>
              </w:rPr>
              <w:t>ID za DDV ali davčna številka</w:t>
            </w:r>
          </w:p>
        </w:tc>
      </w:tr>
      <w:tr w:rsidR="00580785" w:rsidRPr="00910E83" w14:paraId="1A8FAFA1" w14:textId="77777777" w:rsidTr="00D76F60">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4FA592" w14:textId="77777777" w:rsidR="00580785" w:rsidRPr="00910E83" w:rsidRDefault="00580785" w:rsidP="00D76F60">
            <w:pPr>
              <w:spacing w:line="276" w:lineRule="auto"/>
              <w:rPr>
                <w:rFonts w:cs="Arial"/>
                <w:bCs/>
                <w:iCs/>
                <w:sz w:val="18"/>
                <w:szCs w:val="18"/>
              </w:rPr>
            </w:pPr>
          </w:p>
        </w:tc>
      </w:tr>
      <w:tr w:rsidR="00580785" w:rsidRPr="00910E83" w14:paraId="6E274C11" w14:textId="77777777" w:rsidTr="00D76F60">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5161F2" w14:textId="77777777" w:rsidR="00580785" w:rsidRPr="00910E83" w:rsidRDefault="00580785" w:rsidP="00D76F60">
            <w:pPr>
              <w:spacing w:line="276" w:lineRule="auto"/>
              <w:rPr>
                <w:rFonts w:cs="Arial"/>
                <w:bCs/>
                <w:iCs/>
                <w:sz w:val="18"/>
                <w:szCs w:val="18"/>
              </w:rPr>
            </w:pPr>
            <w:r w:rsidRPr="00910E83">
              <w:rPr>
                <w:rFonts w:cs="Arial"/>
                <w:bCs/>
                <w:iCs/>
                <w:sz w:val="18"/>
                <w:szCs w:val="18"/>
              </w:rPr>
              <w:t>Subjekt je nosilec tihe družbe (tuj subjekt*; vpisati DA – NE)</w:t>
            </w:r>
          </w:p>
        </w:tc>
      </w:tr>
      <w:tr w:rsidR="00580785" w:rsidRPr="00910E83" w14:paraId="6DD138FD" w14:textId="77777777" w:rsidTr="00D76F60">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9E0921" w14:textId="77777777" w:rsidR="00580785" w:rsidRPr="00910E83" w:rsidRDefault="00580785" w:rsidP="00D76F60">
            <w:pPr>
              <w:spacing w:line="276" w:lineRule="auto"/>
              <w:rPr>
                <w:rFonts w:cs="Arial"/>
                <w:bCs/>
                <w:iCs/>
                <w:sz w:val="18"/>
                <w:szCs w:val="18"/>
              </w:rPr>
            </w:pPr>
          </w:p>
        </w:tc>
      </w:tr>
      <w:tr w:rsidR="00580785" w:rsidRPr="00910E83" w14:paraId="7535662F" w14:textId="77777777" w:rsidTr="00D76F60">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E842172" w14:textId="77777777" w:rsidR="00580785" w:rsidRPr="00910E83" w:rsidRDefault="00580785" w:rsidP="00D76F60">
            <w:pPr>
              <w:spacing w:line="276" w:lineRule="auto"/>
              <w:rPr>
                <w:rFonts w:cs="Arial"/>
                <w:bCs/>
                <w:iCs/>
                <w:sz w:val="18"/>
                <w:szCs w:val="18"/>
              </w:rPr>
            </w:pPr>
            <w:r w:rsidRPr="00910E83">
              <w:rPr>
                <w:rFonts w:cs="Arial"/>
                <w:bCs/>
                <w:iCs/>
                <w:sz w:val="18"/>
                <w:szCs w:val="18"/>
              </w:rPr>
              <w:t>Pri čemer je ta pravna oseba v lasti naslednjih fizičnih oseb</w:t>
            </w:r>
          </w:p>
          <w:p w14:paraId="7E03DCAA" w14:textId="77777777" w:rsidR="00580785" w:rsidRPr="00910E83" w:rsidRDefault="00580785" w:rsidP="00D76F60">
            <w:pPr>
              <w:spacing w:line="276" w:lineRule="auto"/>
              <w:rPr>
                <w:rFonts w:cs="Arial"/>
                <w:bCs/>
                <w:i/>
                <w:iCs/>
                <w:sz w:val="18"/>
                <w:szCs w:val="18"/>
              </w:rPr>
            </w:pPr>
            <w:r w:rsidRPr="00910E83">
              <w:rPr>
                <w:rFonts w:cs="Arial"/>
                <w:bCs/>
                <w:i/>
                <w:iCs/>
                <w:sz w:val="18"/>
                <w:szCs w:val="18"/>
              </w:rPr>
              <w:t>(v kolikor je več fizičnih oseb je potrebno navesti vse)</w:t>
            </w:r>
          </w:p>
        </w:tc>
      </w:tr>
      <w:tr w:rsidR="00580785" w:rsidRPr="00910E83" w14:paraId="746B3682" w14:textId="77777777" w:rsidTr="00D76F60">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C9DFFCE" w14:textId="77777777" w:rsidR="00580785" w:rsidRPr="00910E83" w:rsidRDefault="00580785" w:rsidP="00D76F60">
            <w:pPr>
              <w:spacing w:line="276" w:lineRule="auto"/>
              <w:rPr>
                <w:rFonts w:cs="Arial"/>
                <w:bCs/>
                <w:iCs/>
                <w:sz w:val="18"/>
                <w:szCs w:val="18"/>
              </w:rPr>
            </w:pPr>
            <w:r w:rsidRPr="00910E83">
              <w:rPr>
                <w:rFonts w:cs="Arial"/>
                <w:bCs/>
                <w:iCs/>
                <w:sz w:val="18"/>
                <w:szCs w:val="18"/>
              </w:rPr>
              <w:t>Ime in priimek:</w:t>
            </w:r>
          </w:p>
        </w:tc>
      </w:tr>
      <w:tr w:rsidR="00580785" w:rsidRPr="00910E83" w14:paraId="1F741717" w14:textId="77777777" w:rsidTr="00D76F60">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170DAA" w14:textId="77777777" w:rsidR="00580785" w:rsidRPr="00910E83" w:rsidRDefault="00580785" w:rsidP="00D76F60">
            <w:pPr>
              <w:spacing w:line="276" w:lineRule="auto"/>
              <w:rPr>
                <w:rFonts w:cs="Arial"/>
                <w:bCs/>
                <w:iCs/>
                <w:sz w:val="18"/>
                <w:szCs w:val="18"/>
              </w:rPr>
            </w:pPr>
          </w:p>
        </w:tc>
      </w:tr>
      <w:tr w:rsidR="00580785" w:rsidRPr="00910E83" w14:paraId="66E84EB2" w14:textId="77777777" w:rsidTr="00D76F60">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3A68926" w14:textId="77777777" w:rsidR="00580785" w:rsidRPr="00910E83" w:rsidRDefault="00580785" w:rsidP="00D76F60">
            <w:pPr>
              <w:spacing w:line="276" w:lineRule="auto"/>
              <w:rPr>
                <w:rFonts w:cs="Arial"/>
                <w:bCs/>
                <w:iCs/>
                <w:sz w:val="18"/>
                <w:szCs w:val="18"/>
              </w:rPr>
            </w:pPr>
            <w:r w:rsidRPr="00910E83">
              <w:rPr>
                <w:rFonts w:cs="Arial"/>
                <w:bCs/>
                <w:iCs/>
                <w:sz w:val="18"/>
                <w:szCs w:val="18"/>
              </w:rPr>
              <w:t>Prebivališče – stalno, razen v primeru začasnega bivališča v RS (država, ulica in hišna številka, naselje, občina, poštna številka in kraj)</w:t>
            </w:r>
          </w:p>
        </w:tc>
      </w:tr>
      <w:tr w:rsidR="00580785" w:rsidRPr="00910E83" w14:paraId="56B9EE44" w14:textId="77777777" w:rsidTr="00D76F60">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1FDEF9" w14:textId="77777777" w:rsidR="00580785" w:rsidRPr="00910E83" w:rsidRDefault="00580785" w:rsidP="00D76F60">
            <w:pPr>
              <w:spacing w:line="276" w:lineRule="auto"/>
              <w:rPr>
                <w:rFonts w:cs="Arial"/>
                <w:bCs/>
                <w:iCs/>
                <w:sz w:val="18"/>
                <w:szCs w:val="18"/>
              </w:rPr>
            </w:pPr>
          </w:p>
        </w:tc>
      </w:tr>
      <w:tr w:rsidR="00580785" w:rsidRPr="00910E83" w14:paraId="4F3D88AE" w14:textId="77777777" w:rsidTr="00D76F60">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5F691A0" w14:textId="77777777" w:rsidR="00580785" w:rsidRPr="00910E83" w:rsidRDefault="00580785" w:rsidP="00D76F60">
            <w:pPr>
              <w:spacing w:line="276" w:lineRule="auto"/>
              <w:rPr>
                <w:rFonts w:cs="Arial"/>
                <w:bCs/>
                <w:iCs/>
                <w:sz w:val="18"/>
                <w:szCs w:val="18"/>
              </w:rPr>
            </w:pPr>
            <w:r w:rsidRPr="00910E83">
              <w:rPr>
                <w:rFonts w:cs="Arial"/>
                <w:sz w:val="18"/>
                <w:szCs w:val="18"/>
              </w:rPr>
              <w:t>Delež lastništva</w:t>
            </w:r>
          </w:p>
        </w:tc>
      </w:tr>
      <w:tr w:rsidR="00580785" w:rsidRPr="00910E83" w14:paraId="5EF2C48B" w14:textId="77777777" w:rsidTr="00D76F60">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B16816" w14:textId="77777777" w:rsidR="00580785" w:rsidRPr="00910E83" w:rsidRDefault="00580785" w:rsidP="00D76F60">
            <w:pPr>
              <w:spacing w:line="276" w:lineRule="auto"/>
              <w:rPr>
                <w:rFonts w:cs="Arial"/>
                <w:bCs/>
                <w:iCs/>
                <w:sz w:val="18"/>
                <w:szCs w:val="18"/>
              </w:rPr>
            </w:pPr>
          </w:p>
        </w:tc>
      </w:tr>
      <w:tr w:rsidR="00580785" w:rsidRPr="00910E83" w14:paraId="7D84A05A" w14:textId="77777777" w:rsidTr="00D76F60">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26AFD50" w14:textId="77777777" w:rsidR="00580785" w:rsidRPr="00910E83" w:rsidRDefault="00580785" w:rsidP="00D76F60">
            <w:pPr>
              <w:spacing w:line="276" w:lineRule="auto"/>
              <w:rPr>
                <w:rFonts w:cs="Arial"/>
                <w:bCs/>
                <w:iCs/>
                <w:sz w:val="18"/>
                <w:szCs w:val="18"/>
              </w:rPr>
            </w:pPr>
            <w:r w:rsidRPr="00910E83">
              <w:rPr>
                <w:rFonts w:cs="Arial"/>
                <w:bCs/>
                <w:iCs/>
                <w:sz w:val="18"/>
                <w:szCs w:val="18"/>
              </w:rPr>
              <w:t>Tihi družbenik (vpisati DA – NE; če DA navedite nosilca tihe družbe)</w:t>
            </w:r>
          </w:p>
        </w:tc>
      </w:tr>
      <w:tr w:rsidR="00580785" w:rsidRPr="00910E83" w14:paraId="3B49A05A" w14:textId="77777777" w:rsidTr="00D76F60">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08A909" w14:textId="77777777" w:rsidR="00580785" w:rsidRPr="00910E83" w:rsidRDefault="00580785" w:rsidP="00D76F60">
            <w:pPr>
              <w:spacing w:line="276" w:lineRule="auto"/>
              <w:rPr>
                <w:rFonts w:cs="Arial"/>
                <w:bCs/>
                <w:iCs/>
                <w:sz w:val="18"/>
                <w:szCs w:val="18"/>
              </w:rPr>
            </w:pPr>
          </w:p>
        </w:tc>
      </w:tr>
    </w:tbl>
    <w:p w14:paraId="17518A74" w14:textId="436A8763" w:rsidR="00580785" w:rsidRPr="00580785" w:rsidRDefault="00580785" w:rsidP="00580785">
      <w:pPr>
        <w:rPr>
          <w:rFonts w:cs="Arial"/>
          <w:b/>
          <w:bCs/>
          <w:iCs/>
          <w:sz w:val="18"/>
          <w:szCs w:val="18"/>
        </w:rPr>
      </w:pPr>
      <w:r w:rsidRPr="00910E83">
        <w:rPr>
          <w:rFonts w:cs="Arial"/>
          <w:b/>
          <w:bCs/>
          <w:iCs/>
          <w:sz w:val="18"/>
          <w:szCs w:val="18"/>
        </w:rPr>
        <w:t>(v kolikor je več pravnih oseb ustrezno nadaljujte seznam)</w:t>
      </w:r>
    </w:p>
    <w:p w14:paraId="672B16A2" w14:textId="68D8BD6D" w:rsidR="00580785" w:rsidRPr="00580785" w:rsidRDefault="00580785" w:rsidP="00580785">
      <w:pPr>
        <w:jc w:val="both"/>
        <w:rPr>
          <w:rFonts w:cs="Arial"/>
          <w:b/>
          <w:bCs/>
          <w:iCs/>
          <w:sz w:val="18"/>
          <w:szCs w:val="18"/>
        </w:rPr>
      </w:pPr>
      <w:r w:rsidRPr="00910E83">
        <w:rPr>
          <w:rFonts w:cs="Arial"/>
          <w:b/>
          <w:bCs/>
          <w:iCs/>
          <w:sz w:val="18"/>
          <w:szCs w:val="18"/>
        </w:rPr>
        <w:t>Podatki o družbah, za katere se po določbah zakona, ki ureja gospodarske družbe, šteje, da so povezane družbe s subjektom (527. člen ZGD):</w:t>
      </w:r>
    </w:p>
    <w:tbl>
      <w:tblPr>
        <w:tblStyle w:val="Tabelamrea"/>
        <w:tblW w:w="0" w:type="auto"/>
        <w:tblLook w:val="04A0" w:firstRow="1" w:lastRow="0" w:firstColumn="1" w:lastColumn="0" w:noHBand="0" w:noVBand="1"/>
      </w:tblPr>
      <w:tblGrid>
        <w:gridCol w:w="9060"/>
      </w:tblGrid>
      <w:tr w:rsidR="00580785" w:rsidRPr="00910E83" w14:paraId="37A6993F" w14:textId="77777777" w:rsidTr="00D76F60">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B1033F8" w14:textId="77777777" w:rsidR="00580785" w:rsidRPr="00910E83" w:rsidRDefault="00580785" w:rsidP="00D76F60">
            <w:pPr>
              <w:spacing w:line="276" w:lineRule="auto"/>
              <w:rPr>
                <w:rFonts w:cs="Arial"/>
                <w:bCs/>
                <w:iCs/>
                <w:sz w:val="18"/>
                <w:szCs w:val="18"/>
              </w:rPr>
            </w:pPr>
            <w:r w:rsidRPr="00910E83">
              <w:rPr>
                <w:rFonts w:cs="Arial"/>
                <w:bCs/>
                <w:iCs/>
                <w:sz w:val="18"/>
                <w:szCs w:val="18"/>
              </w:rPr>
              <w:t>Naziv pravne osebe</w:t>
            </w:r>
          </w:p>
        </w:tc>
      </w:tr>
      <w:tr w:rsidR="00580785" w:rsidRPr="00910E83" w14:paraId="127254C8" w14:textId="77777777" w:rsidTr="00D76F60">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51CBF3" w14:textId="77777777" w:rsidR="00580785" w:rsidRPr="00910E83" w:rsidRDefault="00580785" w:rsidP="00D76F60">
            <w:pPr>
              <w:spacing w:line="276" w:lineRule="auto"/>
              <w:rPr>
                <w:rFonts w:cs="Arial"/>
                <w:bCs/>
                <w:iCs/>
                <w:sz w:val="18"/>
                <w:szCs w:val="18"/>
              </w:rPr>
            </w:pPr>
          </w:p>
          <w:p w14:paraId="1609D663" w14:textId="77777777" w:rsidR="00580785" w:rsidRPr="00910E83" w:rsidRDefault="00580785" w:rsidP="00D76F60">
            <w:pPr>
              <w:spacing w:line="276" w:lineRule="auto"/>
              <w:rPr>
                <w:rFonts w:cs="Arial"/>
                <w:bCs/>
                <w:iCs/>
                <w:sz w:val="18"/>
                <w:szCs w:val="18"/>
              </w:rPr>
            </w:pPr>
          </w:p>
        </w:tc>
      </w:tr>
      <w:tr w:rsidR="00580785" w:rsidRPr="00910E83" w14:paraId="5F91B222" w14:textId="77777777" w:rsidTr="00D76F60">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72B34B4" w14:textId="77777777" w:rsidR="00580785" w:rsidRPr="00910E83" w:rsidRDefault="00580785" w:rsidP="00D76F60">
            <w:pPr>
              <w:spacing w:line="276" w:lineRule="auto"/>
              <w:rPr>
                <w:rFonts w:cs="Arial"/>
                <w:bCs/>
                <w:iCs/>
                <w:sz w:val="18"/>
                <w:szCs w:val="18"/>
              </w:rPr>
            </w:pPr>
            <w:r w:rsidRPr="00910E83">
              <w:rPr>
                <w:rFonts w:cs="Arial"/>
                <w:bCs/>
                <w:iCs/>
                <w:sz w:val="18"/>
                <w:szCs w:val="18"/>
              </w:rPr>
              <w:t>Sedež pravne osebe (država, ulica in hišna številka, naselje, občina, poštna številka in kraj)</w:t>
            </w:r>
          </w:p>
        </w:tc>
      </w:tr>
      <w:tr w:rsidR="00580785" w:rsidRPr="00910E83" w14:paraId="74879A09" w14:textId="77777777" w:rsidTr="00D76F60">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6BACE6" w14:textId="77777777" w:rsidR="00580785" w:rsidRPr="00910E83" w:rsidRDefault="00580785" w:rsidP="00D76F60">
            <w:pPr>
              <w:spacing w:line="276" w:lineRule="auto"/>
              <w:rPr>
                <w:rFonts w:cs="Arial"/>
                <w:bCs/>
                <w:iCs/>
                <w:sz w:val="18"/>
                <w:szCs w:val="18"/>
              </w:rPr>
            </w:pPr>
          </w:p>
          <w:p w14:paraId="04D4D8A3" w14:textId="77777777" w:rsidR="00580785" w:rsidRPr="00910E83" w:rsidRDefault="00580785" w:rsidP="00D76F60">
            <w:pPr>
              <w:spacing w:line="276" w:lineRule="auto"/>
              <w:rPr>
                <w:rFonts w:cs="Arial"/>
                <w:bCs/>
                <w:iCs/>
                <w:sz w:val="18"/>
                <w:szCs w:val="18"/>
              </w:rPr>
            </w:pPr>
          </w:p>
        </w:tc>
      </w:tr>
      <w:tr w:rsidR="00580785" w:rsidRPr="00910E83" w14:paraId="12088EE2" w14:textId="77777777" w:rsidTr="00D76F60">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12D4DA6" w14:textId="77777777" w:rsidR="00580785" w:rsidRPr="00910E83" w:rsidRDefault="00580785" w:rsidP="00D76F60">
            <w:pPr>
              <w:spacing w:line="276" w:lineRule="auto"/>
              <w:rPr>
                <w:rFonts w:cs="Arial"/>
                <w:bCs/>
                <w:iCs/>
                <w:sz w:val="18"/>
                <w:szCs w:val="18"/>
              </w:rPr>
            </w:pPr>
            <w:r w:rsidRPr="00910E83">
              <w:rPr>
                <w:rFonts w:cs="Arial"/>
                <w:bCs/>
                <w:iCs/>
                <w:sz w:val="18"/>
                <w:szCs w:val="18"/>
              </w:rPr>
              <w:t>ID za DDV ali davčna številka</w:t>
            </w:r>
          </w:p>
        </w:tc>
      </w:tr>
      <w:tr w:rsidR="00580785" w:rsidRPr="00910E83" w14:paraId="4F6652D8" w14:textId="77777777" w:rsidTr="00D76F60">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5E22B4" w14:textId="77777777" w:rsidR="00580785" w:rsidRPr="00910E83" w:rsidRDefault="00580785" w:rsidP="00D76F60">
            <w:pPr>
              <w:spacing w:line="276" w:lineRule="auto"/>
              <w:rPr>
                <w:rFonts w:cs="Arial"/>
                <w:bCs/>
                <w:iCs/>
                <w:sz w:val="18"/>
                <w:szCs w:val="18"/>
              </w:rPr>
            </w:pPr>
          </w:p>
        </w:tc>
      </w:tr>
      <w:tr w:rsidR="00580785" w:rsidRPr="00910E83" w14:paraId="408E242F" w14:textId="77777777" w:rsidTr="00D76F60">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3850143" w14:textId="77777777" w:rsidR="00580785" w:rsidRPr="00910E83" w:rsidRDefault="00580785" w:rsidP="00D76F60">
            <w:pPr>
              <w:spacing w:line="276" w:lineRule="auto"/>
              <w:rPr>
                <w:rFonts w:cs="Arial"/>
                <w:bCs/>
                <w:iCs/>
                <w:sz w:val="18"/>
                <w:szCs w:val="18"/>
              </w:rPr>
            </w:pPr>
            <w:r w:rsidRPr="00910E83">
              <w:rPr>
                <w:rFonts w:cs="Arial"/>
                <w:bCs/>
                <w:iCs/>
                <w:sz w:val="18"/>
                <w:szCs w:val="18"/>
              </w:rPr>
              <w:t>Povezana na način:</w:t>
            </w:r>
          </w:p>
        </w:tc>
      </w:tr>
      <w:tr w:rsidR="00580785" w:rsidRPr="00910E83" w14:paraId="5E849C4E" w14:textId="77777777" w:rsidTr="00D76F60">
        <w:tc>
          <w:tcPr>
            <w:tcW w:w="93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0EE56F" w14:textId="77777777" w:rsidR="00580785" w:rsidRPr="00910E83" w:rsidRDefault="00580785" w:rsidP="00D76F60">
            <w:pPr>
              <w:spacing w:line="276" w:lineRule="auto"/>
              <w:rPr>
                <w:rFonts w:cs="Arial"/>
                <w:bCs/>
                <w:iCs/>
                <w:sz w:val="18"/>
                <w:szCs w:val="18"/>
              </w:rPr>
            </w:pPr>
          </w:p>
        </w:tc>
      </w:tr>
    </w:tbl>
    <w:p w14:paraId="2198EFCD" w14:textId="5DE7DDFB" w:rsidR="00580785" w:rsidRPr="00580785" w:rsidRDefault="00580785" w:rsidP="00580785">
      <w:pPr>
        <w:rPr>
          <w:rFonts w:cs="Arial"/>
          <w:b/>
          <w:bCs/>
          <w:iCs/>
          <w:sz w:val="18"/>
          <w:szCs w:val="18"/>
        </w:rPr>
      </w:pPr>
      <w:r w:rsidRPr="00910E83">
        <w:rPr>
          <w:rFonts w:cs="Arial"/>
          <w:b/>
          <w:bCs/>
          <w:iCs/>
          <w:sz w:val="18"/>
          <w:szCs w:val="18"/>
        </w:rPr>
        <w:t>(v kolikor je več povezanih družb ustrezno nadaljujte seznam)</w:t>
      </w:r>
    </w:p>
    <w:p w14:paraId="033449F8" w14:textId="77777777" w:rsidR="00580785" w:rsidRPr="00910E83" w:rsidRDefault="00580785" w:rsidP="00580785">
      <w:pPr>
        <w:pStyle w:val="Default"/>
        <w:spacing w:line="276" w:lineRule="auto"/>
        <w:jc w:val="both"/>
        <w:rPr>
          <w:sz w:val="18"/>
          <w:szCs w:val="18"/>
        </w:rPr>
      </w:pPr>
      <w:r w:rsidRPr="00910E83">
        <w:rPr>
          <w:sz w:val="18"/>
          <w:szCs w:val="18"/>
        </w:rPr>
        <w:t>Izjavljam, da sem kot fizične osebe (udeležence v lastništvu ponudnika) navedel:</w:t>
      </w:r>
    </w:p>
    <w:p w14:paraId="08064EF1" w14:textId="77777777" w:rsidR="00580785" w:rsidRPr="00910E83" w:rsidRDefault="00580785" w:rsidP="00580785">
      <w:pPr>
        <w:pStyle w:val="Default"/>
        <w:numPr>
          <w:ilvl w:val="0"/>
          <w:numId w:val="47"/>
        </w:numPr>
        <w:tabs>
          <w:tab w:val="clear" w:pos="360"/>
          <w:tab w:val="num" w:pos="567"/>
        </w:tabs>
        <w:spacing w:line="276" w:lineRule="auto"/>
        <w:ind w:left="567" w:hanging="283"/>
        <w:jc w:val="both"/>
        <w:rPr>
          <w:sz w:val="18"/>
          <w:szCs w:val="18"/>
        </w:rPr>
      </w:pPr>
      <w:r w:rsidRPr="00910E83">
        <w:rPr>
          <w:sz w:val="18"/>
          <w:szCs w:val="18"/>
        </w:rPr>
        <w:t xml:space="preserve">vsako fizično osebo, ki je posredno ali neposredno imetnik več kakor 5 % delnic oziroma je udeležena z več kot 5% deležem pri ustanoviteljskih pravicah, upravljanju ali kapitalu pravne osebe, ali ima obvladujoč položaj pri upravljanju sredstev pravne osebe; </w:t>
      </w:r>
    </w:p>
    <w:p w14:paraId="750F2E98" w14:textId="77777777" w:rsidR="00580785" w:rsidRPr="00910E83" w:rsidRDefault="00580785" w:rsidP="00580785">
      <w:pPr>
        <w:pStyle w:val="Default"/>
        <w:spacing w:line="276" w:lineRule="auto"/>
        <w:jc w:val="both"/>
        <w:rPr>
          <w:sz w:val="18"/>
          <w:szCs w:val="18"/>
        </w:rPr>
      </w:pPr>
    </w:p>
    <w:p w14:paraId="627B7325" w14:textId="77777777" w:rsidR="00580785" w:rsidRPr="00910E83" w:rsidRDefault="00580785" w:rsidP="00580785">
      <w:pPr>
        <w:pStyle w:val="Default"/>
        <w:numPr>
          <w:ilvl w:val="0"/>
          <w:numId w:val="47"/>
        </w:numPr>
        <w:tabs>
          <w:tab w:val="clear" w:pos="360"/>
          <w:tab w:val="num" w:pos="567"/>
        </w:tabs>
        <w:spacing w:line="276" w:lineRule="auto"/>
        <w:ind w:left="567" w:hanging="283"/>
        <w:jc w:val="both"/>
        <w:rPr>
          <w:sz w:val="18"/>
          <w:szCs w:val="18"/>
        </w:rPr>
      </w:pPr>
      <w:r w:rsidRPr="00910E83">
        <w:rPr>
          <w:sz w:val="18"/>
          <w:szCs w:val="18"/>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34FD3FC3" w14:textId="77777777" w:rsidR="00580785" w:rsidRPr="00910E83" w:rsidRDefault="00580785" w:rsidP="00580785">
      <w:pPr>
        <w:pStyle w:val="Default"/>
        <w:spacing w:line="276" w:lineRule="auto"/>
        <w:jc w:val="both"/>
        <w:rPr>
          <w:sz w:val="18"/>
          <w:szCs w:val="18"/>
        </w:rPr>
      </w:pPr>
    </w:p>
    <w:p w14:paraId="7283F633" w14:textId="77777777" w:rsidR="00580785" w:rsidRPr="00910E83" w:rsidRDefault="00580785" w:rsidP="00580785">
      <w:pPr>
        <w:pStyle w:val="Default"/>
        <w:spacing w:line="276" w:lineRule="auto"/>
        <w:jc w:val="both"/>
        <w:rPr>
          <w:sz w:val="18"/>
          <w:szCs w:val="18"/>
        </w:rPr>
      </w:pPr>
      <w:r w:rsidRPr="00910E83">
        <w:rPr>
          <w:sz w:val="18"/>
          <w:szCs w:val="18"/>
        </w:rPr>
        <w:t>S podpisom te izjave jamčim, da v celotni lastniški strukturi ponudnika ni udeleženih drugih fizičnih ter pravnih oseb in tihih družbenikov*, ter gospodarskih subjektov, za katere se glede na določbe zakona, ki ureja gospodarske družbe, šteje, da so povezane družbe.</w:t>
      </w:r>
    </w:p>
    <w:p w14:paraId="4B8904FA" w14:textId="77777777" w:rsidR="00580785" w:rsidRPr="00910E83" w:rsidRDefault="00580785" w:rsidP="00580785">
      <w:pPr>
        <w:pStyle w:val="Default"/>
        <w:spacing w:line="276" w:lineRule="auto"/>
        <w:jc w:val="both"/>
        <w:rPr>
          <w:sz w:val="18"/>
          <w:szCs w:val="18"/>
        </w:rPr>
      </w:pPr>
    </w:p>
    <w:p w14:paraId="6290CDCC" w14:textId="77777777" w:rsidR="00580785" w:rsidRPr="00910E83" w:rsidRDefault="00580785" w:rsidP="00580785">
      <w:pPr>
        <w:pStyle w:val="Default"/>
        <w:spacing w:line="276" w:lineRule="auto"/>
        <w:jc w:val="both"/>
        <w:rPr>
          <w:sz w:val="18"/>
          <w:szCs w:val="18"/>
        </w:rPr>
      </w:pPr>
      <w:r w:rsidRPr="00910E83">
        <w:rPr>
          <w:sz w:val="18"/>
          <w:szCs w:val="18"/>
        </w:rPr>
        <w:t>Jamčim za točnost in resničnost podatkov ter se zavedam, da je pogodba o izvedbi javnega naročila v primeru lažne izjave ali neresničnih podatkov o dejstvih v izjavi nična.</w:t>
      </w:r>
    </w:p>
    <w:p w14:paraId="68340949" w14:textId="77777777" w:rsidR="00580785" w:rsidRPr="00910E83" w:rsidRDefault="00580785" w:rsidP="00580785">
      <w:pPr>
        <w:pStyle w:val="Default"/>
        <w:spacing w:line="276" w:lineRule="auto"/>
        <w:jc w:val="both"/>
        <w:rPr>
          <w:sz w:val="18"/>
          <w:szCs w:val="18"/>
        </w:rPr>
      </w:pPr>
    </w:p>
    <w:p w14:paraId="724E53A3" w14:textId="7E444FC0" w:rsidR="00580785" w:rsidRPr="000E7ACC" w:rsidRDefault="00580785" w:rsidP="000E7ACC">
      <w:pPr>
        <w:pStyle w:val="Default"/>
        <w:spacing w:line="276" w:lineRule="auto"/>
        <w:jc w:val="both"/>
        <w:rPr>
          <w:sz w:val="18"/>
          <w:szCs w:val="18"/>
        </w:rPr>
      </w:pPr>
      <w:r w:rsidRPr="00910E83">
        <w:rPr>
          <w:sz w:val="18"/>
          <w:szCs w:val="18"/>
        </w:rPr>
        <w:t xml:space="preserve">Naročnika bom obvestil o vsaki spremembi posredovanih podatkov. </w:t>
      </w:r>
    </w:p>
    <w:p w14:paraId="41EB7EB0" w14:textId="77777777" w:rsidR="00580785" w:rsidRPr="00910E83" w:rsidRDefault="00580785" w:rsidP="00580785">
      <w:pPr>
        <w:rPr>
          <w:rFonts w:cs="Arial"/>
          <w:bCs/>
          <w:iCs/>
          <w:sz w:val="18"/>
          <w:szCs w:val="18"/>
        </w:rPr>
      </w:pPr>
    </w:p>
    <w:tbl>
      <w:tblPr>
        <w:tblW w:w="0" w:type="auto"/>
        <w:tblLayout w:type="fixed"/>
        <w:tblLook w:val="01E0" w:firstRow="1" w:lastRow="1" w:firstColumn="1" w:lastColumn="1" w:noHBand="0" w:noVBand="0"/>
      </w:tblPr>
      <w:tblGrid>
        <w:gridCol w:w="648"/>
        <w:gridCol w:w="180"/>
        <w:gridCol w:w="1800"/>
        <w:gridCol w:w="2880"/>
        <w:gridCol w:w="3704"/>
      </w:tblGrid>
      <w:tr w:rsidR="00580785" w:rsidRPr="00910E83" w14:paraId="7C691EE3" w14:textId="77777777" w:rsidTr="00D76F60">
        <w:tc>
          <w:tcPr>
            <w:tcW w:w="648" w:type="dxa"/>
          </w:tcPr>
          <w:p w14:paraId="02680420" w14:textId="77777777" w:rsidR="00580785" w:rsidRPr="00910E83" w:rsidRDefault="00580785" w:rsidP="00D76F60">
            <w:pPr>
              <w:ind w:right="-108"/>
              <w:jc w:val="both"/>
              <w:rPr>
                <w:rFonts w:cs="Arial"/>
                <w:sz w:val="18"/>
                <w:szCs w:val="18"/>
              </w:rPr>
            </w:pPr>
          </w:p>
          <w:p w14:paraId="6B72FF76" w14:textId="77777777" w:rsidR="00580785" w:rsidRPr="00910E83" w:rsidRDefault="00580785" w:rsidP="00D76F60">
            <w:pPr>
              <w:ind w:right="-108"/>
              <w:jc w:val="both"/>
              <w:rPr>
                <w:rFonts w:cs="Arial"/>
                <w:sz w:val="18"/>
                <w:szCs w:val="18"/>
              </w:rPr>
            </w:pPr>
          </w:p>
          <w:p w14:paraId="35BF48C8" w14:textId="77777777" w:rsidR="00580785" w:rsidRPr="00910E83" w:rsidRDefault="00580785" w:rsidP="00D76F60">
            <w:pPr>
              <w:ind w:right="-108"/>
              <w:jc w:val="both"/>
              <w:rPr>
                <w:rFonts w:cs="Arial"/>
                <w:sz w:val="18"/>
                <w:szCs w:val="18"/>
              </w:rPr>
            </w:pPr>
            <w:r w:rsidRPr="00910E83">
              <w:rPr>
                <w:rFonts w:cs="Arial"/>
                <w:sz w:val="18"/>
                <w:szCs w:val="18"/>
              </w:rPr>
              <w:t>Kraj:</w:t>
            </w:r>
          </w:p>
        </w:tc>
        <w:tc>
          <w:tcPr>
            <w:tcW w:w="1980" w:type="dxa"/>
            <w:gridSpan w:val="2"/>
            <w:tcBorders>
              <w:top w:val="nil"/>
              <w:left w:val="nil"/>
              <w:bottom w:val="single" w:sz="4" w:space="0" w:color="auto"/>
              <w:right w:val="nil"/>
            </w:tcBorders>
          </w:tcPr>
          <w:p w14:paraId="0657F541" w14:textId="77777777" w:rsidR="00580785" w:rsidRPr="00910E83" w:rsidRDefault="00580785" w:rsidP="00D76F60">
            <w:pPr>
              <w:jc w:val="both"/>
              <w:rPr>
                <w:rFonts w:cs="Arial"/>
                <w:sz w:val="18"/>
                <w:szCs w:val="18"/>
              </w:rPr>
            </w:pPr>
          </w:p>
        </w:tc>
        <w:tc>
          <w:tcPr>
            <w:tcW w:w="2880" w:type="dxa"/>
          </w:tcPr>
          <w:p w14:paraId="776874DC" w14:textId="77777777" w:rsidR="00580785" w:rsidRPr="00910E83" w:rsidRDefault="00580785" w:rsidP="00D76F60">
            <w:pPr>
              <w:jc w:val="both"/>
              <w:rPr>
                <w:rFonts w:cs="Arial"/>
                <w:sz w:val="18"/>
                <w:szCs w:val="18"/>
              </w:rPr>
            </w:pPr>
          </w:p>
        </w:tc>
        <w:tc>
          <w:tcPr>
            <w:tcW w:w="3704" w:type="dxa"/>
            <w:hideMark/>
          </w:tcPr>
          <w:p w14:paraId="7D58093D" w14:textId="77777777" w:rsidR="00580785" w:rsidRPr="00910E83" w:rsidRDefault="00580785" w:rsidP="00D76F60">
            <w:pPr>
              <w:jc w:val="center"/>
              <w:rPr>
                <w:rFonts w:cs="Arial"/>
                <w:sz w:val="18"/>
                <w:szCs w:val="18"/>
              </w:rPr>
            </w:pPr>
            <w:r w:rsidRPr="00910E83">
              <w:rPr>
                <w:rFonts w:cs="Arial"/>
                <w:sz w:val="18"/>
                <w:szCs w:val="18"/>
              </w:rPr>
              <w:t xml:space="preserve">Ime in priimek pooblaščene osebe </w:t>
            </w:r>
          </w:p>
          <w:p w14:paraId="356769F6" w14:textId="77777777" w:rsidR="00580785" w:rsidRPr="00910E83" w:rsidRDefault="00580785" w:rsidP="00D76F60">
            <w:pPr>
              <w:jc w:val="center"/>
              <w:rPr>
                <w:rFonts w:cs="Arial"/>
                <w:sz w:val="18"/>
                <w:szCs w:val="18"/>
              </w:rPr>
            </w:pPr>
            <w:r w:rsidRPr="00910E83">
              <w:rPr>
                <w:rFonts w:cs="Arial"/>
                <w:sz w:val="18"/>
                <w:szCs w:val="18"/>
              </w:rPr>
              <w:t xml:space="preserve">ponudnika / podizvajalca / </w:t>
            </w:r>
          </w:p>
          <w:p w14:paraId="5B58E57F" w14:textId="77777777" w:rsidR="00580785" w:rsidRPr="00910E83" w:rsidRDefault="00580785" w:rsidP="00D76F60">
            <w:pPr>
              <w:jc w:val="center"/>
              <w:rPr>
                <w:rFonts w:cs="Arial"/>
                <w:sz w:val="18"/>
                <w:szCs w:val="18"/>
              </w:rPr>
            </w:pPr>
            <w:r w:rsidRPr="00910E83">
              <w:rPr>
                <w:rFonts w:cs="Arial"/>
                <w:sz w:val="18"/>
                <w:szCs w:val="18"/>
              </w:rPr>
              <w:t>ponudnika – partnerja v skupini</w:t>
            </w:r>
          </w:p>
        </w:tc>
      </w:tr>
      <w:tr w:rsidR="00580785" w:rsidRPr="00910E83" w14:paraId="3DE73296" w14:textId="77777777" w:rsidTr="00D76F60">
        <w:tc>
          <w:tcPr>
            <w:tcW w:w="828" w:type="dxa"/>
            <w:gridSpan w:val="2"/>
          </w:tcPr>
          <w:p w14:paraId="67D2DDED" w14:textId="77777777" w:rsidR="00580785" w:rsidRPr="00910E83" w:rsidRDefault="00580785" w:rsidP="00D76F60">
            <w:pPr>
              <w:ind w:right="-108"/>
              <w:jc w:val="both"/>
              <w:rPr>
                <w:rFonts w:cs="Arial"/>
                <w:sz w:val="18"/>
                <w:szCs w:val="18"/>
              </w:rPr>
            </w:pPr>
          </w:p>
          <w:p w14:paraId="1F98C9DB" w14:textId="77777777" w:rsidR="00580785" w:rsidRPr="00910E83" w:rsidRDefault="00580785" w:rsidP="00D76F60">
            <w:pPr>
              <w:ind w:right="-108"/>
              <w:jc w:val="both"/>
              <w:rPr>
                <w:rFonts w:cs="Arial"/>
                <w:sz w:val="18"/>
                <w:szCs w:val="18"/>
              </w:rPr>
            </w:pPr>
            <w:r w:rsidRPr="00910E83">
              <w:rPr>
                <w:rFonts w:cs="Arial"/>
                <w:sz w:val="18"/>
                <w:szCs w:val="18"/>
              </w:rPr>
              <w:t>Datum:</w:t>
            </w:r>
          </w:p>
        </w:tc>
        <w:tc>
          <w:tcPr>
            <w:tcW w:w="1800" w:type="dxa"/>
            <w:tcBorders>
              <w:top w:val="nil"/>
              <w:left w:val="nil"/>
              <w:bottom w:val="single" w:sz="4" w:space="0" w:color="auto"/>
              <w:right w:val="nil"/>
            </w:tcBorders>
          </w:tcPr>
          <w:p w14:paraId="43849A98" w14:textId="77777777" w:rsidR="00580785" w:rsidRPr="00910E83" w:rsidRDefault="00580785" w:rsidP="00D76F60">
            <w:pPr>
              <w:jc w:val="both"/>
              <w:rPr>
                <w:rFonts w:cs="Arial"/>
                <w:sz w:val="18"/>
                <w:szCs w:val="18"/>
              </w:rPr>
            </w:pPr>
          </w:p>
        </w:tc>
        <w:tc>
          <w:tcPr>
            <w:tcW w:w="2880" w:type="dxa"/>
          </w:tcPr>
          <w:p w14:paraId="512B905C" w14:textId="77777777" w:rsidR="00580785" w:rsidRPr="00910E83" w:rsidRDefault="00580785" w:rsidP="00D76F60">
            <w:pPr>
              <w:jc w:val="both"/>
              <w:rPr>
                <w:rFonts w:cs="Arial"/>
                <w:sz w:val="18"/>
                <w:szCs w:val="18"/>
              </w:rPr>
            </w:pPr>
          </w:p>
        </w:tc>
        <w:tc>
          <w:tcPr>
            <w:tcW w:w="3704" w:type="dxa"/>
            <w:tcBorders>
              <w:top w:val="nil"/>
              <w:left w:val="nil"/>
              <w:bottom w:val="single" w:sz="4" w:space="0" w:color="auto"/>
              <w:right w:val="nil"/>
            </w:tcBorders>
          </w:tcPr>
          <w:p w14:paraId="0F4DFCC8" w14:textId="77777777" w:rsidR="00580785" w:rsidRPr="00910E83" w:rsidRDefault="00580785" w:rsidP="00D76F60">
            <w:pPr>
              <w:jc w:val="both"/>
              <w:rPr>
                <w:rFonts w:cs="Arial"/>
                <w:sz w:val="18"/>
                <w:szCs w:val="18"/>
              </w:rPr>
            </w:pPr>
          </w:p>
        </w:tc>
      </w:tr>
      <w:tr w:rsidR="00580785" w:rsidRPr="00910E83" w14:paraId="55308D67" w14:textId="77777777" w:rsidTr="00D76F60">
        <w:tc>
          <w:tcPr>
            <w:tcW w:w="828" w:type="dxa"/>
            <w:gridSpan w:val="2"/>
          </w:tcPr>
          <w:p w14:paraId="698C8B97" w14:textId="77777777" w:rsidR="00580785" w:rsidRPr="00910E83" w:rsidRDefault="00580785" w:rsidP="00D76F60">
            <w:pPr>
              <w:jc w:val="both"/>
              <w:rPr>
                <w:rFonts w:cs="Arial"/>
                <w:sz w:val="18"/>
                <w:szCs w:val="18"/>
              </w:rPr>
            </w:pPr>
          </w:p>
        </w:tc>
        <w:tc>
          <w:tcPr>
            <w:tcW w:w="1800" w:type="dxa"/>
          </w:tcPr>
          <w:p w14:paraId="4FD41DA9" w14:textId="77777777" w:rsidR="00580785" w:rsidRPr="00910E83" w:rsidRDefault="00580785" w:rsidP="00D76F60">
            <w:pPr>
              <w:jc w:val="both"/>
              <w:rPr>
                <w:rFonts w:cs="Arial"/>
                <w:sz w:val="18"/>
                <w:szCs w:val="18"/>
              </w:rPr>
            </w:pPr>
          </w:p>
        </w:tc>
        <w:tc>
          <w:tcPr>
            <w:tcW w:w="2880" w:type="dxa"/>
            <w:hideMark/>
          </w:tcPr>
          <w:p w14:paraId="1782B543" w14:textId="77777777" w:rsidR="00580785" w:rsidRPr="00910E83" w:rsidRDefault="00580785" w:rsidP="00D76F60">
            <w:pPr>
              <w:jc w:val="center"/>
              <w:rPr>
                <w:rFonts w:cs="Arial"/>
                <w:sz w:val="18"/>
                <w:szCs w:val="18"/>
              </w:rPr>
            </w:pPr>
            <w:r w:rsidRPr="00910E83">
              <w:rPr>
                <w:rFonts w:cs="Arial"/>
                <w:sz w:val="18"/>
                <w:szCs w:val="18"/>
              </w:rPr>
              <w:t>Žig</w:t>
            </w:r>
          </w:p>
        </w:tc>
        <w:tc>
          <w:tcPr>
            <w:tcW w:w="3704" w:type="dxa"/>
            <w:tcBorders>
              <w:top w:val="single" w:sz="4" w:space="0" w:color="auto"/>
              <w:left w:val="nil"/>
              <w:bottom w:val="nil"/>
              <w:right w:val="nil"/>
            </w:tcBorders>
          </w:tcPr>
          <w:p w14:paraId="0C708F27" w14:textId="77777777" w:rsidR="00580785" w:rsidRPr="00910E83" w:rsidRDefault="00580785" w:rsidP="00D76F60">
            <w:pPr>
              <w:jc w:val="both"/>
              <w:rPr>
                <w:rFonts w:cs="Arial"/>
                <w:sz w:val="18"/>
                <w:szCs w:val="18"/>
              </w:rPr>
            </w:pPr>
          </w:p>
        </w:tc>
      </w:tr>
      <w:tr w:rsidR="00580785" w:rsidRPr="00910E83" w14:paraId="508F8DCB" w14:textId="77777777" w:rsidTr="00D76F60">
        <w:tc>
          <w:tcPr>
            <w:tcW w:w="828" w:type="dxa"/>
            <w:gridSpan w:val="2"/>
          </w:tcPr>
          <w:p w14:paraId="42AD9823" w14:textId="77777777" w:rsidR="00580785" w:rsidRPr="00910E83" w:rsidRDefault="00580785" w:rsidP="00D76F60">
            <w:pPr>
              <w:jc w:val="both"/>
              <w:rPr>
                <w:rFonts w:cs="Arial"/>
                <w:sz w:val="18"/>
                <w:szCs w:val="18"/>
              </w:rPr>
            </w:pPr>
          </w:p>
        </w:tc>
        <w:tc>
          <w:tcPr>
            <w:tcW w:w="1800" w:type="dxa"/>
          </w:tcPr>
          <w:p w14:paraId="18B249E3" w14:textId="77777777" w:rsidR="00580785" w:rsidRPr="00910E83" w:rsidRDefault="00580785" w:rsidP="00D76F60">
            <w:pPr>
              <w:jc w:val="both"/>
              <w:rPr>
                <w:rFonts w:cs="Arial"/>
                <w:sz w:val="18"/>
                <w:szCs w:val="18"/>
              </w:rPr>
            </w:pPr>
          </w:p>
        </w:tc>
        <w:tc>
          <w:tcPr>
            <w:tcW w:w="2880" w:type="dxa"/>
          </w:tcPr>
          <w:p w14:paraId="0AC954C5" w14:textId="77777777" w:rsidR="00580785" w:rsidRPr="00910E83" w:rsidRDefault="00580785" w:rsidP="00D76F60">
            <w:pPr>
              <w:jc w:val="both"/>
              <w:rPr>
                <w:rFonts w:cs="Arial"/>
                <w:sz w:val="18"/>
                <w:szCs w:val="18"/>
              </w:rPr>
            </w:pPr>
          </w:p>
        </w:tc>
        <w:tc>
          <w:tcPr>
            <w:tcW w:w="3704" w:type="dxa"/>
            <w:tcBorders>
              <w:top w:val="nil"/>
              <w:left w:val="nil"/>
              <w:bottom w:val="single" w:sz="4" w:space="0" w:color="auto"/>
              <w:right w:val="nil"/>
            </w:tcBorders>
          </w:tcPr>
          <w:p w14:paraId="632654C9" w14:textId="1DB48219" w:rsidR="00580785" w:rsidRPr="00910E83" w:rsidRDefault="00580785" w:rsidP="000E7ACC">
            <w:pPr>
              <w:jc w:val="center"/>
              <w:rPr>
                <w:rFonts w:cs="Arial"/>
                <w:sz w:val="18"/>
                <w:szCs w:val="18"/>
              </w:rPr>
            </w:pPr>
            <w:r w:rsidRPr="00910E83">
              <w:rPr>
                <w:rFonts w:cs="Arial"/>
                <w:sz w:val="18"/>
                <w:szCs w:val="18"/>
              </w:rPr>
              <w:t>Podpis pooblaščene osebe</w:t>
            </w:r>
          </w:p>
        </w:tc>
      </w:tr>
    </w:tbl>
    <w:p w14:paraId="75B32D87" w14:textId="19E75F83" w:rsidR="00580785" w:rsidRPr="00590863" w:rsidRDefault="00580785" w:rsidP="00D6732A">
      <w:pPr>
        <w:spacing w:before="225" w:after="0"/>
        <w:jc w:val="right"/>
        <w:rPr>
          <w:rFonts w:cs="Arial"/>
          <w:sz w:val="18"/>
          <w:szCs w:val="18"/>
        </w:rPr>
      </w:pPr>
      <w:r>
        <w:br w:type="page"/>
      </w:r>
      <w:r w:rsidRPr="00590863">
        <w:rPr>
          <w:rFonts w:cs="Arial"/>
          <w:sz w:val="18"/>
          <w:szCs w:val="18"/>
        </w:rPr>
        <w:lastRenderedPageBreak/>
        <w:t>Obrazec št: 1</w:t>
      </w:r>
      <w:r>
        <w:rPr>
          <w:rFonts w:cs="Arial"/>
          <w:sz w:val="18"/>
          <w:szCs w:val="18"/>
        </w:rPr>
        <w:t>3</w:t>
      </w:r>
    </w:p>
    <w:p w14:paraId="75E69CA2" w14:textId="77777777" w:rsidR="00580785" w:rsidRDefault="00580785" w:rsidP="00580785">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cs="Arial"/>
        </w:rPr>
      </w:pPr>
      <w:r>
        <w:rPr>
          <w:rFonts w:cs="Arial"/>
        </w:rPr>
        <w:t>Izjava po 35. členu ZIntPK</w:t>
      </w:r>
    </w:p>
    <w:p w14:paraId="2B13F827" w14:textId="77777777" w:rsidR="00580785" w:rsidRDefault="00580785" w:rsidP="00580785">
      <w:pPr>
        <w:pStyle w:val="Naslov2"/>
        <w:rPr>
          <w:rFonts w:eastAsia="Calibri"/>
          <w:b w:val="0"/>
        </w:rPr>
      </w:pPr>
    </w:p>
    <w:p w14:paraId="3823A90A" w14:textId="77777777" w:rsidR="00580785" w:rsidRPr="00711324" w:rsidRDefault="00580785" w:rsidP="00580785">
      <w:pPr>
        <w:rPr>
          <w:rFonts w:cs="Arial"/>
          <w:sz w:val="18"/>
          <w:szCs w:val="18"/>
          <w:lang w:eastAsia="zh-CN"/>
        </w:rPr>
      </w:pPr>
    </w:p>
    <w:p w14:paraId="4B18B94D" w14:textId="77777777" w:rsidR="00580785" w:rsidRDefault="00580785" w:rsidP="00580785">
      <w:pPr>
        <w:pStyle w:val="Standard"/>
        <w:rPr>
          <w:rFonts w:ascii="Arial" w:hAnsi="Arial" w:cs="Arial"/>
          <w:b/>
          <w:bCs/>
          <w:color w:val="000000"/>
          <w:sz w:val="18"/>
          <w:szCs w:val="18"/>
        </w:rPr>
      </w:pPr>
      <w:r w:rsidRPr="00711324">
        <w:rPr>
          <w:rFonts w:ascii="Arial" w:hAnsi="Arial" w:cs="Arial"/>
          <w:b/>
          <w:bCs/>
          <w:color w:val="000000"/>
          <w:sz w:val="18"/>
          <w:szCs w:val="18"/>
        </w:rPr>
        <w:t>NAROČNIK</w:t>
      </w:r>
      <w:r>
        <w:rPr>
          <w:rFonts w:ascii="Arial" w:hAnsi="Arial" w:cs="Arial"/>
          <w:b/>
          <w:bCs/>
          <w:color w:val="000000"/>
          <w:sz w:val="18"/>
          <w:szCs w:val="18"/>
        </w:rPr>
        <w:t>:</w:t>
      </w:r>
      <w:r w:rsidRPr="00711324">
        <w:rPr>
          <w:rFonts w:ascii="Arial" w:hAnsi="Arial" w:cs="Arial"/>
          <w:b/>
          <w:bCs/>
          <w:color w:val="000000"/>
          <w:sz w:val="18"/>
          <w:szCs w:val="18"/>
        </w:rPr>
        <w:t xml:space="preserve">  </w:t>
      </w:r>
      <w:r w:rsidRPr="00711324">
        <w:rPr>
          <w:rFonts w:ascii="Arial" w:hAnsi="Arial" w:cs="Arial"/>
          <w:color w:val="000000"/>
          <w:sz w:val="18"/>
          <w:szCs w:val="18"/>
        </w:rPr>
        <w:t xml:space="preserve">OBČINA MIRNA PEČ, Trg 2, 8216 Mirna Peč                                                                                 </w:t>
      </w:r>
    </w:p>
    <w:p w14:paraId="0E89A28E" w14:textId="77777777" w:rsidR="00580785" w:rsidRDefault="00580785" w:rsidP="00580785">
      <w:pPr>
        <w:pStyle w:val="Standard"/>
        <w:rPr>
          <w:rFonts w:ascii="Arial" w:hAnsi="Arial" w:cs="Arial"/>
          <w:b/>
          <w:bCs/>
          <w:color w:val="000000"/>
          <w:sz w:val="18"/>
          <w:szCs w:val="18"/>
        </w:rPr>
      </w:pPr>
    </w:p>
    <w:p w14:paraId="512DE46C" w14:textId="77777777" w:rsidR="00580785" w:rsidRPr="00711324" w:rsidRDefault="00580785" w:rsidP="00580785">
      <w:pPr>
        <w:pStyle w:val="Standard"/>
        <w:rPr>
          <w:rFonts w:ascii="Arial" w:hAnsi="Arial" w:cs="Arial"/>
          <w:color w:val="000000"/>
          <w:sz w:val="18"/>
          <w:szCs w:val="18"/>
        </w:rPr>
      </w:pPr>
      <w:r w:rsidRPr="00711324">
        <w:rPr>
          <w:rFonts w:ascii="Arial" w:hAnsi="Arial" w:cs="Arial"/>
          <w:b/>
          <w:bCs/>
          <w:color w:val="000000"/>
          <w:sz w:val="18"/>
          <w:szCs w:val="18"/>
        </w:rPr>
        <w:t>IZVAJALEC:</w:t>
      </w:r>
      <w:r>
        <w:rPr>
          <w:rFonts w:ascii="Arial" w:hAnsi="Arial" w:cs="Arial"/>
          <w:b/>
          <w:bCs/>
          <w:color w:val="000000"/>
          <w:sz w:val="18"/>
          <w:szCs w:val="18"/>
        </w:rPr>
        <w:t xml:space="preserve"> </w:t>
      </w:r>
      <w:r w:rsidRPr="00711324">
        <w:rPr>
          <w:rFonts w:ascii="Arial" w:hAnsi="Arial" w:cs="Arial"/>
          <w:color w:val="000000"/>
          <w:sz w:val="18"/>
          <w:szCs w:val="18"/>
        </w:rPr>
        <w:t>____________________________________</w:t>
      </w:r>
    </w:p>
    <w:p w14:paraId="68A0DDF8" w14:textId="77777777" w:rsidR="00580785" w:rsidRPr="00711324" w:rsidRDefault="00580785" w:rsidP="00580785">
      <w:pPr>
        <w:pStyle w:val="Standard"/>
        <w:rPr>
          <w:rFonts w:ascii="Arial" w:hAnsi="Arial" w:cs="Arial"/>
          <w:color w:val="000000"/>
          <w:sz w:val="18"/>
          <w:szCs w:val="18"/>
        </w:rPr>
      </w:pPr>
    </w:p>
    <w:p w14:paraId="7E707205" w14:textId="77777777" w:rsidR="00580785" w:rsidRPr="00711324" w:rsidRDefault="00580785" w:rsidP="00580785">
      <w:pPr>
        <w:pStyle w:val="Standard"/>
        <w:rPr>
          <w:rFonts w:ascii="Arial" w:hAnsi="Arial" w:cs="Arial"/>
          <w:color w:val="000000"/>
          <w:sz w:val="18"/>
          <w:szCs w:val="18"/>
        </w:rPr>
      </w:pPr>
    </w:p>
    <w:p w14:paraId="3AD31E7B" w14:textId="77777777" w:rsidR="00580785" w:rsidRPr="00711324" w:rsidRDefault="00580785" w:rsidP="00580785">
      <w:pPr>
        <w:pStyle w:val="Standard"/>
        <w:rPr>
          <w:rFonts w:ascii="Arial" w:hAnsi="Arial" w:cs="Arial"/>
          <w:color w:val="000000"/>
          <w:sz w:val="18"/>
          <w:szCs w:val="18"/>
        </w:rPr>
      </w:pPr>
      <w:r w:rsidRPr="00711324">
        <w:rPr>
          <w:rFonts w:ascii="Arial" w:hAnsi="Arial" w:cs="Arial"/>
          <w:color w:val="000000"/>
          <w:sz w:val="18"/>
          <w:szCs w:val="18"/>
        </w:rPr>
        <w:t>Datum:</w:t>
      </w:r>
      <w:r>
        <w:rPr>
          <w:rFonts w:ascii="Arial" w:hAnsi="Arial" w:cs="Arial"/>
          <w:color w:val="000000"/>
          <w:sz w:val="18"/>
          <w:szCs w:val="18"/>
        </w:rPr>
        <w:t xml:space="preserve"> ____________</w:t>
      </w:r>
    </w:p>
    <w:p w14:paraId="5045277B" w14:textId="77777777" w:rsidR="00580785" w:rsidRDefault="00580785" w:rsidP="00580785">
      <w:pPr>
        <w:pStyle w:val="Standard"/>
        <w:rPr>
          <w:rFonts w:asciiTheme="minorHAnsi" w:hAnsiTheme="minorHAnsi" w:cstheme="minorHAnsi"/>
          <w:color w:val="000000"/>
        </w:rPr>
      </w:pPr>
    </w:p>
    <w:p w14:paraId="08086883" w14:textId="77777777" w:rsidR="00580785" w:rsidRPr="00711324" w:rsidRDefault="00580785" w:rsidP="00580785">
      <w:pPr>
        <w:pStyle w:val="Naslov1"/>
        <w:jc w:val="center"/>
        <w:rPr>
          <w:rFonts w:eastAsia="Calibri" w:cs="Arial"/>
          <w:bCs w:val="0"/>
          <w:color w:val="000000"/>
          <w:sz w:val="18"/>
          <w:szCs w:val="18"/>
        </w:rPr>
      </w:pPr>
      <w:r w:rsidRPr="00711324">
        <w:rPr>
          <w:rFonts w:eastAsia="Calibri" w:cs="Arial"/>
          <w:bCs w:val="0"/>
          <w:sz w:val="18"/>
          <w:szCs w:val="18"/>
        </w:rPr>
        <w:t>Izjava po 35. členu ZIntPK</w:t>
      </w:r>
    </w:p>
    <w:p w14:paraId="459E205D" w14:textId="77777777" w:rsidR="00580785" w:rsidRPr="00711324" w:rsidRDefault="00580785" w:rsidP="00580785">
      <w:pPr>
        <w:jc w:val="center"/>
        <w:rPr>
          <w:rFonts w:cs="Arial"/>
          <w:sz w:val="18"/>
          <w:szCs w:val="18"/>
        </w:rPr>
      </w:pPr>
    </w:p>
    <w:p w14:paraId="5E4C6128" w14:textId="0855F95C" w:rsidR="00580785" w:rsidRPr="00580785" w:rsidRDefault="00580785" w:rsidP="00580785">
      <w:pPr>
        <w:pStyle w:val="Noga"/>
        <w:jc w:val="both"/>
        <w:rPr>
          <w:rFonts w:ascii="Arial" w:hAnsi="Arial" w:cs="Arial"/>
          <w:sz w:val="18"/>
          <w:szCs w:val="18"/>
        </w:rPr>
      </w:pPr>
      <w:r w:rsidRPr="00580785">
        <w:rPr>
          <w:rFonts w:ascii="Arial" w:hAnsi="Arial" w:cs="Arial"/>
          <w:sz w:val="18"/>
          <w:szCs w:val="18"/>
        </w:rPr>
        <w:t xml:space="preserve">V zvezi z javnim naročilom </w:t>
      </w:r>
      <w:r w:rsidRPr="00580785">
        <w:rPr>
          <w:rFonts w:ascii="Arial" w:hAnsi="Arial" w:cs="Arial"/>
          <w:color w:val="000000"/>
          <w:sz w:val="18"/>
          <w:szCs w:val="18"/>
        </w:rPr>
        <w:t>»</w:t>
      </w:r>
      <w:r w:rsidRPr="00580785">
        <w:rPr>
          <w:rFonts w:ascii="Arial" w:hAnsi="Arial" w:cs="Arial"/>
          <w:sz w:val="18"/>
          <w:szCs w:val="18"/>
        </w:rPr>
        <w:t>Prevozi osnovnošolskih otrok v Občini Mirna Peč za Osnovno šolo Toneta Pavčka za šolsko leto 2024/2025, z možnostjo podaljšanja v skladu s 5. odst. 46. člena ZJN-3 za šolski leti 2025/2026 in 2026/2027</w:t>
      </w:r>
      <w:r w:rsidR="00847520">
        <w:rPr>
          <w:rFonts w:ascii="Arial" w:hAnsi="Arial" w:cs="Arial"/>
          <w:sz w:val="18"/>
          <w:szCs w:val="18"/>
        </w:rPr>
        <w:t xml:space="preserve"> (ponovitev)</w:t>
      </w:r>
      <w:r w:rsidRPr="00580785">
        <w:rPr>
          <w:rFonts w:ascii="Arial" w:hAnsi="Arial" w:cs="Arial"/>
          <w:color w:val="000000"/>
          <w:sz w:val="18"/>
          <w:szCs w:val="18"/>
        </w:rPr>
        <w:t>«</w:t>
      </w:r>
    </w:p>
    <w:p w14:paraId="33381F69" w14:textId="77777777" w:rsidR="00580785" w:rsidRPr="00711324" w:rsidRDefault="00580785" w:rsidP="00580785">
      <w:pPr>
        <w:jc w:val="center"/>
        <w:rPr>
          <w:rFonts w:cs="Arial"/>
          <w:sz w:val="18"/>
          <w:szCs w:val="18"/>
        </w:rPr>
      </w:pPr>
    </w:p>
    <w:p w14:paraId="0B19DDDC" w14:textId="77777777" w:rsidR="00580785" w:rsidRPr="00711324" w:rsidRDefault="00580785" w:rsidP="00580785">
      <w:pPr>
        <w:jc w:val="both"/>
        <w:rPr>
          <w:rFonts w:cs="Arial"/>
          <w:sz w:val="18"/>
          <w:szCs w:val="18"/>
        </w:rPr>
      </w:pPr>
      <w:r w:rsidRPr="00711324">
        <w:rPr>
          <w:rFonts w:cs="Arial"/>
          <w:bCs/>
          <w:sz w:val="18"/>
          <w:szCs w:val="18"/>
        </w:rPr>
        <w:t xml:space="preserve">________________________________________________________________________ </w:t>
      </w:r>
    </w:p>
    <w:p w14:paraId="7A60E4CF" w14:textId="77777777" w:rsidR="00580785" w:rsidRPr="00711324" w:rsidRDefault="00580785" w:rsidP="00580785">
      <w:pPr>
        <w:jc w:val="both"/>
        <w:rPr>
          <w:rFonts w:cs="Arial"/>
          <w:color w:val="808080"/>
          <w:sz w:val="18"/>
          <w:szCs w:val="18"/>
        </w:rPr>
      </w:pPr>
      <w:r w:rsidRPr="00711324">
        <w:rPr>
          <w:rFonts w:cs="Arial"/>
          <w:color w:val="808080"/>
          <w:sz w:val="18"/>
          <w:szCs w:val="18"/>
        </w:rPr>
        <w:t>(ime in priimek fizične osebe ali odgovorne osebe poslovnega subjekta)</w:t>
      </w:r>
    </w:p>
    <w:p w14:paraId="7236D9A0" w14:textId="77777777" w:rsidR="00580785" w:rsidRPr="00711324" w:rsidRDefault="00580785" w:rsidP="00580785">
      <w:pPr>
        <w:pStyle w:val="Sprotnaopomba-besedilo"/>
        <w:spacing w:line="276" w:lineRule="auto"/>
        <w:jc w:val="center"/>
        <w:rPr>
          <w:rFonts w:cs="Arial"/>
          <w:b/>
          <w:sz w:val="18"/>
          <w:szCs w:val="18"/>
          <w:lang w:eastAsia="en-US"/>
        </w:rPr>
      </w:pPr>
      <w:r w:rsidRPr="00711324">
        <w:rPr>
          <w:rFonts w:cs="Arial"/>
          <w:b/>
          <w:sz w:val="18"/>
          <w:szCs w:val="18"/>
        </w:rPr>
        <w:t xml:space="preserve">izjavljam, da poslovni subjekt </w:t>
      </w:r>
    </w:p>
    <w:p w14:paraId="3D47B5DA" w14:textId="77777777" w:rsidR="00580785" w:rsidRPr="00711324" w:rsidRDefault="00580785" w:rsidP="00580785">
      <w:pPr>
        <w:pStyle w:val="Sprotnaopomba-besedilo"/>
        <w:spacing w:line="276" w:lineRule="auto"/>
        <w:jc w:val="center"/>
        <w:rPr>
          <w:rFonts w:cs="Arial"/>
          <w:sz w:val="18"/>
          <w:szCs w:val="18"/>
        </w:rPr>
      </w:pPr>
    </w:p>
    <w:p w14:paraId="0318473D" w14:textId="77777777" w:rsidR="00580785" w:rsidRPr="00711324" w:rsidRDefault="00580785" w:rsidP="00580785">
      <w:pPr>
        <w:pStyle w:val="Sprotnaopomba-besedilo"/>
        <w:spacing w:line="276" w:lineRule="auto"/>
        <w:rPr>
          <w:rFonts w:cs="Arial"/>
          <w:sz w:val="18"/>
          <w:szCs w:val="18"/>
        </w:rPr>
      </w:pPr>
      <w:r w:rsidRPr="00711324">
        <w:rPr>
          <w:rFonts w:cs="Arial"/>
          <w:sz w:val="18"/>
          <w:szCs w:val="18"/>
        </w:rPr>
        <w:t>___________________________________________________________________________</w:t>
      </w:r>
    </w:p>
    <w:p w14:paraId="557196DF" w14:textId="77777777" w:rsidR="00580785" w:rsidRPr="00711324" w:rsidRDefault="00580785" w:rsidP="00580785">
      <w:pPr>
        <w:pStyle w:val="Sprotnaopomba-besedilo"/>
        <w:spacing w:line="276" w:lineRule="auto"/>
        <w:rPr>
          <w:rFonts w:cs="Arial"/>
          <w:sz w:val="18"/>
          <w:szCs w:val="18"/>
        </w:rPr>
      </w:pPr>
      <w:r w:rsidRPr="00711324">
        <w:rPr>
          <w:rFonts w:cs="Arial"/>
          <w:sz w:val="18"/>
          <w:szCs w:val="18"/>
        </w:rPr>
        <w:t xml:space="preserve"> </w:t>
      </w:r>
    </w:p>
    <w:p w14:paraId="01B5CD33" w14:textId="77777777" w:rsidR="00580785" w:rsidRPr="00711324" w:rsidRDefault="00580785" w:rsidP="00580785">
      <w:pPr>
        <w:pStyle w:val="Sprotnaopomba-besedilo"/>
        <w:spacing w:line="276" w:lineRule="auto"/>
        <w:rPr>
          <w:rFonts w:cs="Arial"/>
          <w:sz w:val="18"/>
          <w:szCs w:val="18"/>
        </w:rPr>
      </w:pPr>
      <w:r w:rsidRPr="00711324">
        <w:rPr>
          <w:rFonts w:cs="Arial"/>
          <w:sz w:val="18"/>
          <w:szCs w:val="18"/>
        </w:rPr>
        <w:t>___________________________________________________________________________</w:t>
      </w:r>
    </w:p>
    <w:p w14:paraId="368DBC06" w14:textId="77777777" w:rsidR="00580785" w:rsidRPr="00711324" w:rsidRDefault="00580785" w:rsidP="00580785">
      <w:pPr>
        <w:jc w:val="both"/>
        <w:rPr>
          <w:rFonts w:cs="Arial"/>
          <w:color w:val="808080"/>
          <w:sz w:val="18"/>
          <w:szCs w:val="18"/>
        </w:rPr>
      </w:pPr>
      <w:r w:rsidRPr="00711324">
        <w:rPr>
          <w:rFonts w:cs="Arial"/>
          <w:color w:val="808080"/>
          <w:sz w:val="18"/>
          <w:szCs w:val="18"/>
        </w:rPr>
        <w:t>(navedba poslovnega subjekta naj vsebuje naziv (firma) poslovnega subjekta kot izhaja iz uradnih evidenc)</w:t>
      </w:r>
    </w:p>
    <w:p w14:paraId="7673093F" w14:textId="77777777" w:rsidR="00580785" w:rsidRDefault="00580785" w:rsidP="00580785">
      <w:pPr>
        <w:ind w:right="72"/>
        <w:jc w:val="both"/>
        <w:rPr>
          <w:rFonts w:cs="Arial"/>
          <w:b/>
          <w:sz w:val="18"/>
          <w:szCs w:val="18"/>
        </w:rPr>
      </w:pPr>
    </w:p>
    <w:p w14:paraId="3636A947" w14:textId="77777777" w:rsidR="00580785" w:rsidRPr="00711324" w:rsidRDefault="00580785" w:rsidP="00580785">
      <w:pPr>
        <w:ind w:right="72"/>
        <w:jc w:val="both"/>
        <w:rPr>
          <w:rFonts w:cs="Arial"/>
          <w:sz w:val="18"/>
          <w:szCs w:val="18"/>
        </w:rPr>
      </w:pPr>
      <w:r w:rsidRPr="00711324">
        <w:rPr>
          <w:rFonts w:cs="Arial"/>
          <w:b/>
          <w:sz w:val="18"/>
          <w:szCs w:val="18"/>
        </w:rPr>
        <w:t>ni / nisem povezan s funkcionarjem</w:t>
      </w:r>
      <w:r>
        <w:rPr>
          <w:rFonts w:cs="Arial"/>
          <w:b/>
          <w:sz w:val="18"/>
          <w:szCs w:val="18"/>
        </w:rPr>
        <w:t xml:space="preserve"> v Občini Mirna Peč</w:t>
      </w:r>
      <w:r w:rsidRPr="00711324">
        <w:rPr>
          <w:rFonts w:cs="Arial"/>
          <w:b/>
          <w:sz w:val="18"/>
          <w:szCs w:val="18"/>
        </w:rPr>
        <w:t xml:space="preserve"> in po mojem vedenju ni / nisem povezan z družinskim članom funkcionarja na način, določen v prvem odstavku 35. člena</w:t>
      </w:r>
      <w:r w:rsidRPr="00711324">
        <w:rPr>
          <w:rFonts w:cs="Arial"/>
          <w:b/>
          <w:sz w:val="18"/>
          <w:szCs w:val="18"/>
          <w:vertAlign w:val="superscript"/>
        </w:rPr>
        <w:t xml:space="preserve"> </w:t>
      </w:r>
      <w:r w:rsidRPr="00711324">
        <w:rPr>
          <w:rFonts w:cs="Arial"/>
          <w:b/>
          <w:sz w:val="18"/>
          <w:szCs w:val="18"/>
        </w:rPr>
        <w:t>Zakona o integriteti in preprečevanju korupcije (Uradni list RS, št. 69/11- uradno prečiščeno besedilo</w:t>
      </w:r>
      <w:r>
        <w:rPr>
          <w:rFonts w:cs="Arial"/>
          <w:b/>
          <w:sz w:val="18"/>
          <w:szCs w:val="18"/>
        </w:rPr>
        <w:t>,</w:t>
      </w:r>
      <w:r w:rsidRPr="00711324">
        <w:rPr>
          <w:rFonts w:cs="Arial"/>
          <w:b/>
          <w:sz w:val="18"/>
          <w:szCs w:val="18"/>
        </w:rPr>
        <w:t xml:space="preserve"> 158/20, </w:t>
      </w:r>
      <w:r>
        <w:rPr>
          <w:rFonts w:cs="Arial"/>
          <w:b/>
          <w:sz w:val="18"/>
          <w:szCs w:val="18"/>
        </w:rPr>
        <w:t xml:space="preserve">3/22 - </w:t>
      </w:r>
      <w:proofErr w:type="spellStart"/>
      <w:r>
        <w:rPr>
          <w:rFonts w:cs="Arial"/>
          <w:b/>
          <w:sz w:val="18"/>
          <w:szCs w:val="18"/>
        </w:rPr>
        <w:t>ZDeb</w:t>
      </w:r>
      <w:proofErr w:type="spellEnd"/>
      <w:r>
        <w:rPr>
          <w:rFonts w:cs="Arial"/>
          <w:b/>
          <w:sz w:val="18"/>
          <w:szCs w:val="18"/>
        </w:rPr>
        <w:t xml:space="preserve"> in 16/23 - ZZPri</w:t>
      </w:r>
      <w:r w:rsidRPr="00711324">
        <w:rPr>
          <w:rFonts w:cs="Arial"/>
          <w:b/>
          <w:sz w:val="18"/>
          <w:szCs w:val="18"/>
        </w:rPr>
        <w:t xml:space="preserve">). </w:t>
      </w:r>
    </w:p>
    <w:p w14:paraId="6A08D824" w14:textId="77777777" w:rsidR="00580785" w:rsidRPr="00711324" w:rsidRDefault="00580785" w:rsidP="00580785">
      <w:pPr>
        <w:ind w:right="72"/>
        <w:jc w:val="both"/>
        <w:rPr>
          <w:rFonts w:cs="Arial"/>
          <w:b/>
          <w:sz w:val="18"/>
          <w:szCs w:val="18"/>
        </w:rPr>
      </w:pPr>
    </w:p>
    <w:tbl>
      <w:tblPr>
        <w:tblW w:w="9072" w:type="dxa"/>
        <w:tblCellMar>
          <w:left w:w="10" w:type="dxa"/>
          <w:right w:w="10" w:type="dxa"/>
        </w:tblCellMar>
        <w:tblLook w:val="04A0" w:firstRow="1" w:lastRow="0" w:firstColumn="1" w:lastColumn="0" w:noHBand="0" w:noVBand="1"/>
      </w:tblPr>
      <w:tblGrid>
        <w:gridCol w:w="2930"/>
        <w:gridCol w:w="1254"/>
        <w:gridCol w:w="4888"/>
      </w:tblGrid>
      <w:tr w:rsidR="00580785" w:rsidRPr="00711324" w14:paraId="7A119B2A" w14:textId="77777777" w:rsidTr="00D76F60">
        <w:tc>
          <w:tcPr>
            <w:tcW w:w="2930" w:type="dxa"/>
            <w:tcMar>
              <w:top w:w="0" w:type="dxa"/>
              <w:left w:w="108" w:type="dxa"/>
              <w:bottom w:w="0" w:type="dxa"/>
              <w:right w:w="108" w:type="dxa"/>
            </w:tcMar>
            <w:hideMark/>
          </w:tcPr>
          <w:p w14:paraId="7058C4A0" w14:textId="77777777" w:rsidR="00580785" w:rsidRPr="00711324" w:rsidRDefault="00580785" w:rsidP="00D76F60">
            <w:pPr>
              <w:keepNext/>
              <w:keepLines/>
              <w:tabs>
                <w:tab w:val="left" w:pos="567"/>
                <w:tab w:val="left" w:pos="851"/>
                <w:tab w:val="left" w:pos="993"/>
              </w:tabs>
              <w:jc w:val="both"/>
              <w:rPr>
                <w:rFonts w:cs="Arial"/>
                <w:sz w:val="18"/>
                <w:szCs w:val="18"/>
              </w:rPr>
            </w:pPr>
            <w:r w:rsidRPr="00711324">
              <w:rPr>
                <w:rFonts w:cs="Arial"/>
                <w:sz w:val="18"/>
                <w:szCs w:val="18"/>
              </w:rPr>
              <w:t>Kraj in datum:</w:t>
            </w:r>
          </w:p>
        </w:tc>
        <w:tc>
          <w:tcPr>
            <w:tcW w:w="1254" w:type="dxa"/>
            <w:tcMar>
              <w:top w:w="0" w:type="dxa"/>
              <w:left w:w="108" w:type="dxa"/>
              <w:bottom w:w="0" w:type="dxa"/>
              <w:right w:w="108" w:type="dxa"/>
            </w:tcMar>
            <w:hideMark/>
          </w:tcPr>
          <w:p w14:paraId="187C2F61" w14:textId="77777777" w:rsidR="00580785" w:rsidRPr="00711324" w:rsidRDefault="00580785" w:rsidP="00D76F60">
            <w:pPr>
              <w:keepNext/>
              <w:keepLines/>
              <w:tabs>
                <w:tab w:val="left" w:pos="567"/>
                <w:tab w:val="left" w:pos="851"/>
                <w:tab w:val="left" w:pos="993"/>
              </w:tabs>
              <w:jc w:val="center"/>
              <w:rPr>
                <w:rFonts w:cs="Arial"/>
                <w:sz w:val="18"/>
                <w:szCs w:val="18"/>
              </w:rPr>
            </w:pPr>
            <w:r w:rsidRPr="00711324">
              <w:rPr>
                <w:rFonts w:cs="Arial"/>
                <w:color w:val="7F7F7F"/>
                <w:position w:val="-2"/>
                <w:sz w:val="18"/>
                <w:szCs w:val="18"/>
              </w:rPr>
              <w:t>žig:</w:t>
            </w:r>
          </w:p>
        </w:tc>
        <w:tc>
          <w:tcPr>
            <w:tcW w:w="4888" w:type="dxa"/>
            <w:tcMar>
              <w:top w:w="0" w:type="dxa"/>
              <w:left w:w="108" w:type="dxa"/>
              <w:bottom w:w="0" w:type="dxa"/>
              <w:right w:w="108" w:type="dxa"/>
            </w:tcMar>
            <w:hideMark/>
          </w:tcPr>
          <w:p w14:paraId="6F325C73" w14:textId="77777777" w:rsidR="00580785" w:rsidRPr="00711324" w:rsidRDefault="00580785" w:rsidP="00D76F60">
            <w:pPr>
              <w:keepNext/>
              <w:keepLines/>
              <w:tabs>
                <w:tab w:val="left" w:pos="567"/>
                <w:tab w:val="left" w:pos="851"/>
                <w:tab w:val="left" w:pos="993"/>
              </w:tabs>
              <w:jc w:val="both"/>
              <w:rPr>
                <w:rFonts w:cs="Arial"/>
                <w:sz w:val="18"/>
                <w:szCs w:val="18"/>
              </w:rPr>
            </w:pPr>
            <w:r w:rsidRPr="00711324">
              <w:rPr>
                <w:rFonts w:cs="Arial"/>
                <w:sz w:val="18"/>
                <w:szCs w:val="18"/>
              </w:rPr>
              <w:t xml:space="preserve">          ___________________________________</w:t>
            </w:r>
          </w:p>
        </w:tc>
      </w:tr>
      <w:tr w:rsidR="00580785" w:rsidRPr="00711324" w14:paraId="25A72B0E" w14:textId="77777777" w:rsidTr="00D76F60">
        <w:tc>
          <w:tcPr>
            <w:tcW w:w="2930" w:type="dxa"/>
            <w:tcMar>
              <w:top w:w="0" w:type="dxa"/>
              <w:left w:w="108" w:type="dxa"/>
              <w:bottom w:w="0" w:type="dxa"/>
              <w:right w:w="108" w:type="dxa"/>
            </w:tcMar>
          </w:tcPr>
          <w:p w14:paraId="107A8FF9" w14:textId="77777777" w:rsidR="00580785" w:rsidRPr="00711324" w:rsidRDefault="00580785" w:rsidP="00D76F60">
            <w:pPr>
              <w:keepNext/>
              <w:keepLines/>
              <w:tabs>
                <w:tab w:val="left" w:pos="567"/>
                <w:tab w:val="left" w:pos="851"/>
                <w:tab w:val="left" w:pos="993"/>
              </w:tabs>
              <w:jc w:val="both"/>
              <w:rPr>
                <w:rFonts w:cs="Arial"/>
                <w:sz w:val="18"/>
                <w:szCs w:val="18"/>
              </w:rPr>
            </w:pPr>
          </w:p>
          <w:p w14:paraId="48F204B8" w14:textId="77777777" w:rsidR="00580785" w:rsidRPr="00711324" w:rsidRDefault="00580785" w:rsidP="00D76F60">
            <w:pPr>
              <w:keepNext/>
              <w:keepLines/>
              <w:tabs>
                <w:tab w:val="left" w:pos="567"/>
                <w:tab w:val="left" w:pos="851"/>
                <w:tab w:val="left" w:pos="993"/>
              </w:tabs>
              <w:jc w:val="both"/>
              <w:rPr>
                <w:rFonts w:cs="Arial"/>
                <w:sz w:val="18"/>
                <w:szCs w:val="18"/>
              </w:rPr>
            </w:pPr>
            <w:r w:rsidRPr="00711324">
              <w:rPr>
                <w:rFonts w:cs="Arial"/>
                <w:sz w:val="18"/>
                <w:szCs w:val="18"/>
              </w:rPr>
              <w:t>______________________</w:t>
            </w:r>
          </w:p>
        </w:tc>
        <w:tc>
          <w:tcPr>
            <w:tcW w:w="1254" w:type="dxa"/>
            <w:tcMar>
              <w:top w:w="0" w:type="dxa"/>
              <w:left w:w="108" w:type="dxa"/>
              <w:bottom w:w="0" w:type="dxa"/>
              <w:right w:w="108" w:type="dxa"/>
            </w:tcMar>
          </w:tcPr>
          <w:p w14:paraId="07ABE8B4" w14:textId="77777777" w:rsidR="00580785" w:rsidRPr="00711324" w:rsidRDefault="00580785" w:rsidP="00D76F60">
            <w:pPr>
              <w:keepNext/>
              <w:keepLines/>
              <w:tabs>
                <w:tab w:val="left" w:pos="567"/>
                <w:tab w:val="left" w:pos="851"/>
                <w:tab w:val="left" w:pos="993"/>
              </w:tabs>
              <w:jc w:val="both"/>
              <w:rPr>
                <w:rFonts w:cs="Arial"/>
                <w:sz w:val="18"/>
                <w:szCs w:val="18"/>
              </w:rPr>
            </w:pPr>
          </w:p>
        </w:tc>
        <w:tc>
          <w:tcPr>
            <w:tcW w:w="4888" w:type="dxa"/>
            <w:tcMar>
              <w:top w:w="0" w:type="dxa"/>
              <w:left w:w="108" w:type="dxa"/>
              <w:bottom w:w="0" w:type="dxa"/>
              <w:right w:w="108" w:type="dxa"/>
            </w:tcMar>
            <w:hideMark/>
          </w:tcPr>
          <w:p w14:paraId="690AFD68" w14:textId="77777777" w:rsidR="00580785" w:rsidRPr="00711324" w:rsidRDefault="00580785" w:rsidP="00D76F60">
            <w:pPr>
              <w:keepNext/>
              <w:keepLines/>
              <w:tabs>
                <w:tab w:val="left" w:pos="567"/>
                <w:tab w:val="left" w:pos="851"/>
                <w:tab w:val="left" w:pos="993"/>
              </w:tabs>
              <w:jc w:val="both"/>
              <w:rPr>
                <w:rFonts w:cs="Arial"/>
                <w:sz w:val="18"/>
                <w:szCs w:val="18"/>
              </w:rPr>
            </w:pPr>
            <w:r w:rsidRPr="00711324">
              <w:rPr>
                <w:rFonts w:cs="Arial"/>
                <w:sz w:val="18"/>
                <w:szCs w:val="18"/>
              </w:rPr>
              <w:t xml:space="preserve">                            </w:t>
            </w:r>
            <w:r w:rsidRPr="00711324">
              <w:rPr>
                <w:rFonts w:cs="Arial"/>
                <w:color w:val="808080"/>
                <w:sz w:val="18"/>
                <w:szCs w:val="18"/>
              </w:rPr>
              <w:t>(ime in priimek)</w:t>
            </w:r>
          </w:p>
          <w:p w14:paraId="65A86B93" w14:textId="77777777" w:rsidR="00580785" w:rsidRPr="00711324" w:rsidRDefault="00580785" w:rsidP="00D76F60">
            <w:pPr>
              <w:keepNext/>
              <w:keepLines/>
              <w:tabs>
                <w:tab w:val="left" w:pos="567"/>
                <w:tab w:val="left" w:pos="851"/>
                <w:tab w:val="left" w:pos="993"/>
              </w:tabs>
              <w:jc w:val="both"/>
              <w:rPr>
                <w:rFonts w:cs="Arial"/>
                <w:sz w:val="18"/>
                <w:szCs w:val="18"/>
              </w:rPr>
            </w:pPr>
            <w:r w:rsidRPr="00711324">
              <w:rPr>
                <w:rFonts w:cs="Arial"/>
                <w:sz w:val="18"/>
                <w:szCs w:val="18"/>
              </w:rPr>
              <w:t xml:space="preserve">          </w:t>
            </w:r>
          </w:p>
          <w:p w14:paraId="0933DCB8" w14:textId="77777777" w:rsidR="00580785" w:rsidRPr="00711324" w:rsidRDefault="00580785" w:rsidP="00D76F60">
            <w:pPr>
              <w:keepNext/>
              <w:keepLines/>
              <w:tabs>
                <w:tab w:val="left" w:pos="567"/>
                <w:tab w:val="left" w:pos="851"/>
                <w:tab w:val="left" w:pos="993"/>
              </w:tabs>
              <w:jc w:val="both"/>
              <w:rPr>
                <w:rFonts w:cs="Arial"/>
                <w:sz w:val="18"/>
                <w:szCs w:val="18"/>
              </w:rPr>
            </w:pPr>
            <w:r w:rsidRPr="00711324">
              <w:rPr>
                <w:rFonts w:cs="Arial"/>
                <w:sz w:val="18"/>
                <w:szCs w:val="18"/>
              </w:rPr>
              <w:t xml:space="preserve">         ____________________________________               </w:t>
            </w:r>
          </w:p>
        </w:tc>
      </w:tr>
      <w:tr w:rsidR="00580785" w:rsidRPr="00711324" w14:paraId="4361C6DA" w14:textId="77777777" w:rsidTr="00D76F60">
        <w:tc>
          <w:tcPr>
            <w:tcW w:w="2930" w:type="dxa"/>
            <w:tcMar>
              <w:top w:w="0" w:type="dxa"/>
              <w:left w:w="108" w:type="dxa"/>
              <w:bottom w:w="0" w:type="dxa"/>
              <w:right w:w="108" w:type="dxa"/>
            </w:tcMar>
            <w:hideMark/>
          </w:tcPr>
          <w:p w14:paraId="192B7202" w14:textId="77777777" w:rsidR="00580785" w:rsidRPr="00711324" w:rsidRDefault="00580785" w:rsidP="00D76F60">
            <w:pPr>
              <w:keepNext/>
              <w:keepLines/>
              <w:tabs>
                <w:tab w:val="left" w:pos="567"/>
                <w:tab w:val="left" w:pos="851"/>
                <w:tab w:val="left" w:pos="993"/>
              </w:tabs>
              <w:jc w:val="both"/>
              <w:rPr>
                <w:rFonts w:cs="Arial"/>
                <w:sz w:val="18"/>
                <w:szCs w:val="18"/>
              </w:rPr>
            </w:pPr>
            <w:r w:rsidRPr="00711324">
              <w:rPr>
                <w:rFonts w:cs="Arial"/>
                <w:sz w:val="18"/>
                <w:szCs w:val="18"/>
              </w:rPr>
              <w:t xml:space="preserve"> </w:t>
            </w:r>
          </w:p>
        </w:tc>
        <w:tc>
          <w:tcPr>
            <w:tcW w:w="1254" w:type="dxa"/>
            <w:tcMar>
              <w:top w:w="0" w:type="dxa"/>
              <w:left w:w="108" w:type="dxa"/>
              <w:bottom w:w="0" w:type="dxa"/>
              <w:right w:w="108" w:type="dxa"/>
            </w:tcMar>
          </w:tcPr>
          <w:p w14:paraId="32C179DD" w14:textId="77777777" w:rsidR="00580785" w:rsidRPr="00711324" w:rsidRDefault="00580785" w:rsidP="00D76F60">
            <w:pPr>
              <w:keepNext/>
              <w:keepLines/>
              <w:tabs>
                <w:tab w:val="left" w:pos="567"/>
                <w:tab w:val="left" w:pos="851"/>
                <w:tab w:val="left" w:pos="993"/>
              </w:tabs>
              <w:jc w:val="both"/>
              <w:rPr>
                <w:rFonts w:cs="Arial"/>
                <w:sz w:val="18"/>
                <w:szCs w:val="18"/>
              </w:rPr>
            </w:pPr>
          </w:p>
        </w:tc>
        <w:tc>
          <w:tcPr>
            <w:tcW w:w="4888" w:type="dxa"/>
            <w:tcMar>
              <w:top w:w="0" w:type="dxa"/>
              <w:left w:w="108" w:type="dxa"/>
              <w:bottom w:w="0" w:type="dxa"/>
              <w:right w:w="108" w:type="dxa"/>
            </w:tcMar>
            <w:hideMark/>
          </w:tcPr>
          <w:p w14:paraId="436CE389" w14:textId="77777777" w:rsidR="00580785" w:rsidRPr="00711324" w:rsidRDefault="00580785" w:rsidP="00D76F60">
            <w:pPr>
              <w:keepNext/>
              <w:keepLines/>
              <w:tabs>
                <w:tab w:val="left" w:pos="567"/>
                <w:tab w:val="left" w:pos="851"/>
                <w:tab w:val="left" w:pos="993"/>
                <w:tab w:val="left" w:pos="2544"/>
              </w:tabs>
              <w:jc w:val="center"/>
              <w:rPr>
                <w:rFonts w:cs="Arial"/>
                <w:sz w:val="18"/>
                <w:szCs w:val="18"/>
              </w:rPr>
            </w:pPr>
            <w:r w:rsidRPr="00711324">
              <w:rPr>
                <w:rFonts w:cs="Arial"/>
                <w:color w:val="808080"/>
                <w:sz w:val="18"/>
                <w:szCs w:val="18"/>
              </w:rPr>
              <w:t>(podpis odgovorne osebe)</w:t>
            </w:r>
          </w:p>
        </w:tc>
      </w:tr>
    </w:tbl>
    <w:p w14:paraId="191668FF" w14:textId="77777777" w:rsidR="00580785" w:rsidRDefault="00580785" w:rsidP="00580785">
      <w:pPr>
        <w:jc w:val="right"/>
        <w:rPr>
          <w:rFonts w:cs="Arial"/>
          <w:sz w:val="18"/>
          <w:szCs w:val="18"/>
        </w:rPr>
      </w:pPr>
      <w:r>
        <w:rPr>
          <w:rFonts w:cs="Arial"/>
          <w:sz w:val="18"/>
          <w:szCs w:val="18"/>
        </w:rPr>
        <w:br w:type="page"/>
      </w:r>
    </w:p>
    <w:p w14:paraId="0BC6C346" w14:textId="71B09E1F" w:rsidR="00580785" w:rsidRPr="00590863" w:rsidRDefault="00580785" w:rsidP="00D6732A">
      <w:pPr>
        <w:spacing w:after="0"/>
        <w:jc w:val="right"/>
        <w:rPr>
          <w:rFonts w:cs="Arial"/>
          <w:sz w:val="18"/>
          <w:szCs w:val="18"/>
        </w:rPr>
      </w:pPr>
      <w:r w:rsidRPr="00590863">
        <w:rPr>
          <w:rFonts w:cs="Arial"/>
          <w:sz w:val="18"/>
          <w:szCs w:val="18"/>
        </w:rPr>
        <w:lastRenderedPageBreak/>
        <w:t>Obrazec št: 1</w:t>
      </w:r>
      <w:r>
        <w:rPr>
          <w:rFonts w:cs="Arial"/>
          <w:sz w:val="18"/>
          <w:szCs w:val="18"/>
        </w:rPr>
        <w:t>4</w:t>
      </w:r>
    </w:p>
    <w:p w14:paraId="633E1697" w14:textId="77777777" w:rsidR="00580785" w:rsidRDefault="00580785" w:rsidP="00580785">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cs="Arial"/>
        </w:rPr>
      </w:pPr>
      <w:r>
        <w:rPr>
          <w:rFonts w:cs="Arial"/>
        </w:rPr>
        <w:t>Izjava vezana na prvi odstavek člena 5.k Uredbe (EU) št. 833/20140</w:t>
      </w:r>
    </w:p>
    <w:p w14:paraId="5FF5879B" w14:textId="77777777" w:rsidR="00580785" w:rsidRDefault="00580785" w:rsidP="00580785">
      <w:pPr>
        <w:rPr>
          <w:rFonts w:eastAsiaTheme="majorEastAsia" w:cs="Arial"/>
          <w:b/>
          <w:bCs/>
          <w:sz w:val="26"/>
          <w:szCs w:val="28"/>
        </w:rPr>
      </w:pPr>
    </w:p>
    <w:p w14:paraId="69601C99" w14:textId="77777777" w:rsidR="00580785" w:rsidRPr="00952123" w:rsidRDefault="00580785" w:rsidP="00580785">
      <w:pPr>
        <w:pStyle w:val="datumtevilka"/>
        <w:spacing w:line="276" w:lineRule="auto"/>
        <w:rPr>
          <w:rStyle w:val="Krepko"/>
          <w:rFonts w:cs="Arial"/>
          <w:sz w:val="18"/>
          <w:szCs w:val="18"/>
          <w:lang w:val="sl-SI"/>
        </w:rPr>
      </w:pPr>
      <w:r w:rsidRPr="00952123">
        <w:rPr>
          <w:rStyle w:val="Krepko"/>
          <w:rFonts w:cs="Arial"/>
          <w:sz w:val="18"/>
          <w:szCs w:val="18"/>
          <w:lang w:val="sl-SI"/>
        </w:rPr>
        <w:t>PONUDNIK……………………………………………………………………………………</w:t>
      </w:r>
    </w:p>
    <w:p w14:paraId="27360AE0" w14:textId="77777777" w:rsidR="00580785" w:rsidRPr="00952123" w:rsidRDefault="00580785" w:rsidP="00580785">
      <w:pPr>
        <w:pStyle w:val="Blokbesedila"/>
        <w:keepNext/>
        <w:keepLines/>
        <w:tabs>
          <w:tab w:val="left" w:pos="426"/>
        </w:tabs>
        <w:spacing w:line="276" w:lineRule="auto"/>
        <w:ind w:left="0" w:right="-2"/>
        <w:jc w:val="both"/>
        <w:rPr>
          <w:rFonts w:cs="Arial"/>
          <w:smallCaps/>
          <w:sz w:val="18"/>
          <w:szCs w:val="18"/>
        </w:rPr>
      </w:pPr>
    </w:p>
    <w:p w14:paraId="5F4BFF6D" w14:textId="77777777" w:rsidR="00580785" w:rsidRPr="00952123" w:rsidRDefault="00580785" w:rsidP="00580785">
      <w:pPr>
        <w:pStyle w:val="Blokbesedila"/>
        <w:keepNext/>
        <w:keepLines/>
        <w:tabs>
          <w:tab w:val="left" w:pos="426"/>
        </w:tabs>
        <w:spacing w:line="276" w:lineRule="auto"/>
        <w:ind w:left="0" w:right="-2"/>
        <w:jc w:val="both"/>
        <w:rPr>
          <w:rFonts w:cs="Arial"/>
          <w:b/>
          <w:smallCaps/>
          <w:sz w:val="18"/>
          <w:szCs w:val="18"/>
        </w:rPr>
      </w:pPr>
    </w:p>
    <w:p w14:paraId="0192E074" w14:textId="77777777" w:rsidR="00580785" w:rsidRPr="00952123" w:rsidRDefault="00580785" w:rsidP="00580785">
      <w:pPr>
        <w:pStyle w:val="Blokbesedila"/>
        <w:keepNext/>
        <w:keepLines/>
        <w:tabs>
          <w:tab w:val="left" w:pos="426"/>
        </w:tabs>
        <w:spacing w:line="276" w:lineRule="auto"/>
        <w:ind w:left="0" w:right="-2"/>
        <w:jc w:val="center"/>
        <w:rPr>
          <w:rFonts w:cs="Arial"/>
          <w:b/>
          <w:sz w:val="18"/>
          <w:szCs w:val="18"/>
        </w:rPr>
      </w:pPr>
      <w:r w:rsidRPr="00952123">
        <w:rPr>
          <w:rFonts w:cs="Arial"/>
          <w:b/>
          <w:sz w:val="18"/>
          <w:szCs w:val="18"/>
        </w:rPr>
        <w:t xml:space="preserve">Izjava vezana na prvi odstavek </w:t>
      </w:r>
      <w:r w:rsidRPr="00952123">
        <w:rPr>
          <w:rFonts w:cs="Arial"/>
          <w:b/>
          <w:bCs/>
          <w:sz w:val="18"/>
          <w:szCs w:val="18"/>
        </w:rPr>
        <w:t>člena 5.K Uredbe (EU) št. 833/2014</w:t>
      </w:r>
    </w:p>
    <w:p w14:paraId="7AB96C2C" w14:textId="77777777" w:rsidR="00580785" w:rsidRPr="00952123" w:rsidRDefault="00580785" w:rsidP="00580785">
      <w:pPr>
        <w:keepNext/>
        <w:keepLines/>
        <w:tabs>
          <w:tab w:val="left" w:pos="284"/>
        </w:tabs>
        <w:jc w:val="both"/>
        <w:rPr>
          <w:rFonts w:cs="Arial"/>
          <w:sz w:val="18"/>
          <w:szCs w:val="18"/>
        </w:rPr>
      </w:pPr>
    </w:p>
    <w:p w14:paraId="3677D05E" w14:textId="77777777" w:rsidR="00580785" w:rsidRPr="00952123" w:rsidRDefault="00580785" w:rsidP="00580785">
      <w:pPr>
        <w:keepNext/>
        <w:keepLines/>
        <w:tabs>
          <w:tab w:val="left" w:pos="284"/>
        </w:tabs>
        <w:jc w:val="both"/>
        <w:rPr>
          <w:rFonts w:cs="Arial"/>
          <w:sz w:val="18"/>
          <w:szCs w:val="18"/>
        </w:rPr>
      </w:pPr>
      <w:r w:rsidRPr="00952123">
        <w:rPr>
          <w:rFonts w:cs="Arial"/>
          <w:sz w:val="18"/>
          <w:szCs w:val="18"/>
        </w:rPr>
        <w:t>Spodaj podpisani kot odgovorna oseba zgoraj navedenega subjekta, v postopku javnega naročanja pod kazensko in materialno odgovornostjo izjavljam, da pri ponudbi subjekta, ki ga zastopam, ni ruske udeležbe, ki presega omejitve iz člena 5k Uredbe Sveta (EU) št. 833/2014 z dne 31. julija 2014 o omejevalnih ukrepih zaradi delovanja Rusije, ki povzroča destabilizacijo razmer v Ukrajini, kot je bila spremenjena z Uredbo Sveta (EU) št. 2022/578 z dne 8. aprila 2022. Še posebej izjavljam, da:</w:t>
      </w:r>
    </w:p>
    <w:p w14:paraId="2D81793F" w14:textId="77777777" w:rsidR="00580785" w:rsidRPr="00952123" w:rsidRDefault="00580785" w:rsidP="00580785">
      <w:pPr>
        <w:pStyle w:val="Odstavekseznama"/>
        <w:keepNext/>
        <w:keepLines/>
        <w:numPr>
          <w:ilvl w:val="0"/>
          <w:numId w:val="48"/>
        </w:numPr>
        <w:tabs>
          <w:tab w:val="left" w:pos="284"/>
        </w:tabs>
        <w:spacing w:after="0"/>
        <w:ind w:left="567" w:hanging="425"/>
        <w:contextualSpacing w:val="0"/>
        <w:jc w:val="both"/>
        <w:rPr>
          <w:rFonts w:cs="Arial"/>
          <w:sz w:val="18"/>
          <w:szCs w:val="18"/>
        </w:rPr>
      </w:pPr>
      <w:r w:rsidRPr="00952123">
        <w:rPr>
          <w:rFonts w:cs="Arial"/>
          <w:sz w:val="18"/>
          <w:szCs w:val="18"/>
        </w:rPr>
        <w:t>subjekt, ki ga zastopam, ni ruski državljan ali fizična ali pravna oseba, subjekt ali organ s sedežem v Rusiji;</w:t>
      </w:r>
    </w:p>
    <w:p w14:paraId="5B152A38" w14:textId="77777777" w:rsidR="00580785" w:rsidRPr="00952123" w:rsidRDefault="00580785" w:rsidP="00580785">
      <w:pPr>
        <w:pStyle w:val="Odstavekseznama"/>
        <w:keepNext/>
        <w:keepLines/>
        <w:numPr>
          <w:ilvl w:val="0"/>
          <w:numId w:val="48"/>
        </w:numPr>
        <w:tabs>
          <w:tab w:val="left" w:pos="284"/>
        </w:tabs>
        <w:spacing w:after="0"/>
        <w:ind w:left="567" w:hanging="425"/>
        <w:contextualSpacing w:val="0"/>
        <w:jc w:val="both"/>
        <w:rPr>
          <w:rFonts w:cs="Arial"/>
          <w:sz w:val="18"/>
          <w:szCs w:val="18"/>
        </w:rPr>
      </w:pPr>
      <w:r w:rsidRPr="00952123">
        <w:rPr>
          <w:rFonts w:cs="Arial"/>
          <w:sz w:val="18"/>
          <w:szCs w:val="18"/>
        </w:rPr>
        <w:t>(b) subjekt, ki ga zastopam, ni pravna oseba, subjekt ali organ, katerega več kot 50-odstotni delež je v neposredni ali posredni lasti subjekta iz točke (a) zgoraj;</w:t>
      </w:r>
    </w:p>
    <w:p w14:paraId="5601995C" w14:textId="77777777" w:rsidR="00580785" w:rsidRPr="00952123" w:rsidRDefault="00580785" w:rsidP="00580785">
      <w:pPr>
        <w:pStyle w:val="Odstavekseznama"/>
        <w:keepNext/>
        <w:keepLines/>
        <w:numPr>
          <w:ilvl w:val="0"/>
          <w:numId w:val="48"/>
        </w:numPr>
        <w:tabs>
          <w:tab w:val="left" w:pos="284"/>
        </w:tabs>
        <w:spacing w:after="0"/>
        <w:ind w:left="567" w:hanging="425"/>
        <w:contextualSpacing w:val="0"/>
        <w:jc w:val="both"/>
        <w:rPr>
          <w:rFonts w:cs="Arial"/>
          <w:sz w:val="18"/>
          <w:szCs w:val="18"/>
        </w:rPr>
      </w:pPr>
      <w:r w:rsidRPr="00952123">
        <w:rPr>
          <w:rFonts w:cs="Arial"/>
          <w:sz w:val="18"/>
          <w:szCs w:val="18"/>
        </w:rPr>
        <w:t>(c) niti jaz niti subjekt, ki ga zastopam, nisva fizična ali pravna oseba, subjekt ali organ, ki deluje v imenu ali po navodilih subjekta iz točke (a) ali (b) zgoraj;</w:t>
      </w:r>
    </w:p>
    <w:p w14:paraId="1665314C" w14:textId="77777777" w:rsidR="00580785" w:rsidRPr="00952123" w:rsidRDefault="00580785" w:rsidP="00580785">
      <w:pPr>
        <w:pStyle w:val="Odstavekseznama"/>
        <w:keepNext/>
        <w:keepLines/>
        <w:numPr>
          <w:ilvl w:val="0"/>
          <w:numId w:val="48"/>
        </w:numPr>
        <w:tabs>
          <w:tab w:val="left" w:pos="284"/>
        </w:tabs>
        <w:spacing w:after="0"/>
        <w:ind w:left="567" w:hanging="425"/>
        <w:contextualSpacing w:val="0"/>
        <w:jc w:val="both"/>
        <w:rPr>
          <w:rFonts w:cs="Arial"/>
          <w:sz w:val="18"/>
          <w:szCs w:val="18"/>
        </w:rPr>
      </w:pPr>
      <w:r w:rsidRPr="00952123">
        <w:rPr>
          <w:rFonts w:cs="Arial"/>
          <w:sz w:val="18"/>
          <w:szCs w:val="18"/>
        </w:rPr>
        <w:t>(d) ni udeležbe več kot 10 % ponudbene vrednosti podizvajalcev, dobaviteljev ali subjektov, katerih zmogljivosti subjekt, ki ga zastopam, uporablja, ki so subjekti, navedeni v točkah (a) do (c) zgoraj.</w:t>
      </w:r>
    </w:p>
    <w:p w14:paraId="4320E00A" w14:textId="77777777" w:rsidR="00580785" w:rsidRPr="00952123" w:rsidRDefault="00580785" w:rsidP="00580785">
      <w:pPr>
        <w:pStyle w:val="datumtevilka"/>
        <w:spacing w:line="276" w:lineRule="auto"/>
        <w:rPr>
          <w:rStyle w:val="Krepko"/>
          <w:rFonts w:cs="Arial"/>
          <w:sz w:val="18"/>
          <w:szCs w:val="18"/>
          <w:lang w:val="sl-SI"/>
        </w:rPr>
      </w:pPr>
    </w:p>
    <w:p w14:paraId="5F3FB8A5" w14:textId="77777777" w:rsidR="00580785" w:rsidRPr="00952123" w:rsidRDefault="00580785" w:rsidP="00580785">
      <w:pPr>
        <w:pStyle w:val="datumtevilka"/>
        <w:spacing w:line="276" w:lineRule="auto"/>
        <w:rPr>
          <w:rStyle w:val="Krepko"/>
          <w:rFonts w:cs="Arial"/>
          <w:sz w:val="18"/>
          <w:szCs w:val="18"/>
          <w:lang w:val="sl-SI"/>
        </w:rPr>
      </w:pPr>
    </w:p>
    <w:p w14:paraId="2A9B8A0E" w14:textId="77777777" w:rsidR="00580785" w:rsidRPr="00952123" w:rsidRDefault="00580785" w:rsidP="00580785">
      <w:pPr>
        <w:pStyle w:val="datumtevilka"/>
        <w:spacing w:line="276" w:lineRule="auto"/>
        <w:rPr>
          <w:rStyle w:val="Krepko"/>
          <w:rFonts w:cs="Arial"/>
          <w:sz w:val="18"/>
          <w:szCs w:val="18"/>
          <w:lang w:val="sl-SI"/>
        </w:rPr>
      </w:pPr>
    </w:p>
    <w:p w14:paraId="2C0BF515" w14:textId="77777777" w:rsidR="00580785" w:rsidRPr="00952123" w:rsidRDefault="00580785" w:rsidP="00580785">
      <w:pPr>
        <w:pStyle w:val="datumtevilka"/>
        <w:spacing w:line="276" w:lineRule="auto"/>
        <w:rPr>
          <w:rStyle w:val="Krepko"/>
          <w:rFonts w:cs="Arial"/>
          <w:sz w:val="18"/>
          <w:szCs w:val="18"/>
          <w:lang w:val="sl-SI"/>
        </w:rPr>
      </w:pPr>
    </w:p>
    <w:tbl>
      <w:tblPr>
        <w:tblW w:w="0" w:type="auto"/>
        <w:tblLayout w:type="fixed"/>
        <w:tblLook w:val="01E0" w:firstRow="1" w:lastRow="1" w:firstColumn="1" w:lastColumn="1" w:noHBand="0" w:noVBand="0"/>
      </w:tblPr>
      <w:tblGrid>
        <w:gridCol w:w="648"/>
        <w:gridCol w:w="180"/>
        <w:gridCol w:w="1800"/>
        <w:gridCol w:w="2880"/>
        <w:gridCol w:w="3704"/>
      </w:tblGrid>
      <w:tr w:rsidR="00580785" w:rsidRPr="00952123" w14:paraId="524B5BA2" w14:textId="77777777" w:rsidTr="00D76F60">
        <w:tc>
          <w:tcPr>
            <w:tcW w:w="648" w:type="dxa"/>
          </w:tcPr>
          <w:p w14:paraId="61C5F0BB" w14:textId="77777777" w:rsidR="00580785" w:rsidRPr="00952123" w:rsidRDefault="00580785" w:rsidP="00D76F60">
            <w:pPr>
              <w:ind w:right="-108"/>
              <w:jc w:val="both"/>
              <w:rPr>
                <w:rFonts w:cs="Arial"/>
                <w:sz w:val="18"/>
                <w:szCs w:val="18"/>
              </w:rPr>
            </w:pPr>
          </w:p>
          <w:p w14:paraId="01B1286E" w14:textId="77777777" w:rsidR="00580785" w:rsidRPr="00952123" w:rsidRDefault="00580785" w:rsidP="00D76F60">
            <w:pPr>
              <w:ind w:right="-108"/>
              <w:jc w:val="both"/>
              <w:rPr>
                <w:rFonts w:cs="Arial"/>
                <w:sz w:val="18"/>
                <w:szCs w:val="18"/>
              </w:rPr>
            </w:pPr>
          </w:p>
          <w:p w14:paraId="0468A60F" w14:textId="77777777" w:rsidR="00580785" w:rsidRPr="00952123" w:rsidRDefault="00580785" w:rsidP="00D76F60">
            <w:pPr>
              <w:ind w:right="-108"/>
              <w:jc w:val="both"/>
              <w:rPr>
                <w:rFonts w:cs="Arial"/>
                <w:sz w:val="18"/>
                <w:szCs w:val="18"/>
              </w:rPr>
            </w:pPr>
            <w:r w:rsidRPr="00952123">
              <w:rPr>
                <w:rFonts w:cs="Arial"/>
                <w:sz w:val="18"/>
                <w:szCs w:val="18"/>
              </w:rPr>
              <w:t>Kraj:</w:t>
            </w:r>
          </w:p>
        </w:tc>
        <w:tc>
          <w:tcPr>
            <w:tcW w:w="1980" w:type="dxa"/>
            <w:gridSpan w:val="2"/>
            <w:tcBorders>
              <w:top w:val="nil"/>
              <w:left w:val="nil"/>
              <w:bottom w:val="single" w:sz="4" w:space="0" w:color="auto"/>
              <w:right w:val="nil"/>
            </w:tcBorders>
          </w:tcPr>
          <w:p w14:paraId="3DB7335E" w14:textId="77777777" w:rsidR="00580785" w:rsidRPr="00952123" w:rsidRDefault="00580785" w:rsidP="00D76F60">
            <w:pPr>
              <w:jc w:val="both"/>
              <w:rPr>
                <w:rFonts w:cs="Arial"/>
                <w:sz w:val="18"/>
                <w:szCs w:val="18"/>
              </w:rPr>
            </w:pPr>
          </w:p>
        </w:tc>
        <w:tc>
          <w:tcPr>
            <w:tcW w:w="2880" w:type="dxa"/>
          </w:tcPr>
          <w:p w14:paraId="383A642C" w14:textId="77777777" w:rsidR="00580785" w:rsidRPr="00952123" w:rsidRDefault="00580785" w:rsidP="00D76F60">
            <w:pPr>
              <w:jc w:val="both"/>
              <w:rPr>
                <w:rFonts w:cs="Arial"/>
                <w:sz w:val="18"/>
                <w:szCs w:val="18"/>
              </w:rPr>
            </w:pPr>
          </w:p>
        </w:tc>
        <w:tc>
          <w:tcPr>
            <w:tcW w:w="3704" w:type="dxa"/>
            <w:hideMark/>
          </w:tcPr>
          <w:p w14:paraId="3321BE08" w14:textId="77777777" w:rsidR="00580785" w:rsidRPr="00952123" w:rsidRDefault="00580785" w:rsidP="00D76F60">
            <w:pPr>
              <w:jc w:val="center"/>
              <w:rPr>
                <w:rFonts w:cs="Arial"/>
                <w:sz w:val="18"/>
                <w:szCs w:val="18"/>
              </w:rPr>
            </w:pPr>
            <w:r w:rsidRPr="00952123">
              <w:rPr>
                <w:rFonts w:cs="Arial"/>
                <w:sz w:val="18"/>
                <w:szCs w:val="18"/>
              </w:rPr>
              <w:t xml:space="preserve">Ime in priimek pooblaščene osebe </w:t>
            </w:r>
          </w:p>
          <w:p w14:paraId="30840EC6" w14:textId="77777777" w:rsidR="00580785" w:rsidRPr="00952123" w:rsidRDefault="00580785" w:rsidP="00D76F60">
            <w:pPr>
              <w:jc w:val="center"/>
              <w:rPr>
                <w:rFonts w:cs="Arial"/>
                <w:sz w:val="18"/>
                <w:szCs w:val="18"/>
              </w:rPr>
            </w:pPr>
            <w:r w:rsidRPr="00952123">
              <w:rPr>
                <w:rFonts w:cs="Arial"/>
                <w:sz w:val="18"/>
                <w:szCs w:val="18"/>
              </w:rPr>
              <w:t xml:space="preserve">ponudnika / podizvajalca / </w:t>
            </w:r>
          </w:p>
          <w:p w14:paraId="5537A1E9" w14:textId="77777777" w:rsidR="00580785" w:rsidRPr="00952123" w:rsidRDefault="00580785" w:rsidP="00D76F60">
            <w:pPr>
              <w:jc w:val="center"/>
              <w:rPr>
                <w:rFonts w:cs="Arial"/>
                <w:sz w:val="18"/>
                <w:szCs w:val="18"/>
              </w:rPr>
            </w:pPr>
            <w:r w:rsidRPr="00952123">
              <w:rPr>
                <w:rFonts w:cs="Arial"/>
                <w:sz w:val="18"/>
                <w:szCs w:val="18"/>
              </w:rPr>
              <w:t>ponudnika – partnerja v skupini</w:t>
            </w:r>
          </w:p>
        </w:tc>
      </w:tr>
      <w:tr w:rsidR="00580785" w:rsidRPr="00952123" w14:paraId="7B172342" w14:textId="77777777" w:rsidTr="00D76F60">
        <w:tc>
          <w:tcPr>
            <w:tcW w:w="828" w:type="dxa"/>
            <w:gridSpan w:val="2"/>
          </w:tcPr>
          <w:p w14:paraId="30073696" w14:textId="77777777" w:rsidR="00580785" w:rsidRPr="00952123" w:rsidRDefault="00580785" w:rsidP="00D76F60">
            <w:pPr>
              <w:ind w:right="-108"/>
              <w:jc w:val="both"/>
              <w:rPr>
                <w:rFonts w:cs="Arial"/>
                <w:sz w:val="18"/>
                <w:szCs w:val="18"/>
              </w:rPr>
            </w:pPr>
          </w:p>
          <w:p w14:paraId="1FC5DF14" w14:textId="77777777" w:rsidR="00580785" w:rsidRPr="00952123" w:rsidRDefault="00580785" w:rsidP="00D76F60">
            <w:pPr>
              <w:ind w:right="-108"/>
              <w:jc w:val="both"/>
              <w:rPr>
                <w:rFonts w:cs="Arial"/>
                <w:sz w:val="18"/>
                <w:szCs w:val="18"/>
              </w:rPr>
            </w:pPr>
            <w:r w:rsidRPr="00952123">
              <w:rPr>
                <w:rFonts w:cs="Arial"/>
                <w:sz w:val="18"/>
                <w:szCs w:val="18"/>
              </w:rPr>
              <w:t>Datum:</w:t>
            </w:r>
          </w:p>
        </w:tc>
        <w:tc>
          <w:tcPr>
            <w:tcW w:w="1800" w:type="dxa"/>
            <w:tcBorders>
              <w:top w:val="nil"/>
              <w:left w:val="nil"/>
              <w:bottom w:val="single" w:sz="4" w:space="0" w:color="auto"/>
              <w:right w:val="nil"/>
            </w:tcBorders>
          </w:tcPr>
          <w:p w14:paraId="050BB9CB" w14:textId="77777777" w:rsidR="00580785" w:rsidRPr="00952123" w:rsidRDefault="00580785" w:rsidP="00D76F60">
            <w:pPr>
              <w:jc w:val="both"/>
              <w:rPr>
                <w:rFonts w:cs="Arial"/>
                <w:sz w:val="18"/>
                <w:szCs w:val="18"/>
              </w:rPr>
            </w:pPr>
          </w:p>
        </w:tc>
        <w:tc>
          <w:tcPr>
            <w:tcW w:w="2880" w:type="dxa"/>
          </w:tcPr>
          <w:p w14:paraId="2DE344B7" w14:textId="77777777" w:rsidR="00580785" w:rsidRPr="00952123" w:rsidRDefault="00580785" w:rsidP="00D76F60">
            <w:pPr>
              <w:jc w:val="both"/>
              <w:rPr>
                <w:rFonts w:cs="Arial"/>
                <w:sz w:val="18"/>
                <w:szCs w:val="18"/>
              </w:rPr>
            </w:pPr>
          </w:p>
        </w:tc>
        <w:tc>
          <w:tcPr>
            <w:tcW w:w="3704" w:type="dxa"/>
            <w:tcBorders>
              <w:top w:val="nil"/>
              <w:left w:val="nil"/>
              <w:bottom w:val="single" w:sz="4" w:space="0" w:color="auto"/>
              <w:right w:val="nil"/>
            </w:tcBorders>
          </w:tcPr>
          <w:p w14:paraId="02CFDB27" w14:textId="77777777" w:rsidR="00580785" w:rsidRPr="00952123" w:rsidRDefault="00580785" w:rsidP="00D76F60">
            <w:pPr>
              <w:jc w:val="both"/>
              <w:rPr>
                <w:rFonts w:cs="Arial"/>
                <w:sz w:val="18"/>
                <w:szCs w:val="18"/>
              </w:rPr>
            </w:pPr>
          </w:p>
        </w:tc>
      </w:tr>
      <w:tr w:rsidR="00580785" w:rsidRPr="00952123" w14:paraId="44EB0853" w14:textId="77777777" w:rsidTr="00D76F60">
        <w:tc>
          <w:tcPr>
            <w:tcW w:w="828" w:type="dxa"/>
            <w:gridSpan w:val="2"/>
          </w:tcPr>
          <w:p w14:paraId="41B08EBE" w14:textId="77777777" w:rsidR="00580785" w:rsidRPr="00952123" w:rsidRDefault="00580785" w:rsidP="00D76F60">
            <w:pPr>
              <w:jc w:val="both"/>
              <w:rPr>
                <w:rFonts w:cs="Arial"/>
                <w:sz w:val="18"/>
                <w:szCs w:val="18"/>
              </w:rPr>
            </w:pPr>
          </w:p>
        </w:tc>
        <w:tc>
          <w:tcPr>
            <w:tcW w:w="1800" w:type="dxa"/>
          </w:tcPr>
          <w:p w14:paraId="2D60F1DB" w14:textId="77777777" w:rsidR="00580785" w:rsidRPr="00952123" w:rsidRDefault="00580785" w:rsidP="00D76F60">
            <w:pPr>
              <w:jc w:val="both"/>
              <w:rPr>
                <w:rFonts w:cs="Arial"/>
                <w:sz w:val="18"/>
                <w:szCs w:val="18"/>
              </w:rPr>
            </w:pPr>
          </w:p>
        </w:tc>
        <w:tc>
          <w:tcPr>
            <w:tcW w:w="2880" w:type="dxa"/>
            <w:hideMark/>
          </w:tcPr>
          <w:p w14:paraId="7B2B286F" w14:textId="77777777" w:rsidR="00580785" w:rsidRPr="00952123" w:rsidRDefault="00580785" w:rsidP="00D76F60">
            <w:pPr>
              <w:jc w:val="center"/>
              <w:rPr>
                <w:rFonts w:cs="Arial"/>
                <w:sz w:val="18"/>
                <w:szCs w:val="18"/>
              </w:rPr>
            </w:pPr>
            <w:r w:rsidRPr="00952123">
              <w:rPr>
                <w:rFonts w:cs="Arial"/>
                <w:sz w:val="18"/>
                <w:szCs w:val="18"/>
              </w:rPr>
              <w:t>Žig</w:t>
            </w:r>
          </w:p>
        </w:tc>
        <w:tc>
          <w:tcPr>
            <w:tcW w:w="3704" w:type="dxa"/>
            <w:tcBorders>
              <w:top w:val="single" w:sz="4" w:space="0" w:color="auto"/>
              <w:left w:val="nil"/>
              <w:bottom w:val="nil"/>
              <w:right w:val="nil"/>
            </w:tcBorders>
          </w:tcPr>
          <w:p w14:paraId="41BB2E46" w14:textId="77777777" w:rsidR="00580785" w:rsidRPr="00952123" w:rsidRDefault="00580785" w:rsidP="00D76F60">
            <w:pPr>
              <w:jc w:val="both"/>
              <w:rPr>
                <w:rFonts w:cs="Arial"/>
                <w:sz w:val="18"/>
                <w:szCs w:val="18"/>
              </w:rPr>
            </w:pPr>
          </w:p>
        </w:tc>
      </w:tr>
      <w:tr w:rsidR="00580785" w:rsidRPr="00952123" w14:paraId="5FC5FA24" w14:textId="77777777" w:rsidTr="00D76F60">
        <w:tc>
          <w:tcPr>
            <w:tcW w:w="828" w:type="dxa"/>
            <w:gridSpan w:val="2"/>
          </w:tcPr>
          <w:p w14:paraId="07AB2A47" w14:textId="77777777" w:rsidR="00580785" w:rsidRPr="00952123" w:rsidRDefault="00580785" w:rsidP="00D76F60">
            <w:pPr>
              <w:jc w:val="both"/>
              <w:rPr>
                <w:rFonts w:cs="Arial"/>
                <w:sz w:val="18"/>
                <w:szCs w:val="18"/>
              </w:rPr>
            </w:pPr>
          </w:p>
        </w:tc>
        <w:tc>
          <w:tcPr>
            <w:tcW w:w="1800" w:type="dxa"/>
          </w:tcPr>
          <w:p w14:paraId="4C819C44" w14:textId="77777777" w:rsidR="00580785" w:rsidRPr="00952123" w:rsidRDefault="00580785" w:rsidP="00D76F60">
            <w:pPr>
              <w:jc w:val="both"/>
              <w:rPr>
                <w:rFonts w:cs="Arial"/>
                <w:sz w:val="18"/>
                <w:szCs w:val="18"/>
              </w:rPr>
            </w:pPr>
          </w:p>
        </w:tc>
        <w:tc>
          <w:tcPr>
            <w:tcW w:w="2880" w:type="dxa"/>
          </w:tcPr>
          <w:p w14:paraId="2354B891" w14:textId="77777777" w:rsidR="00580785" w:rsidRPr="00952123" w:rsidRDefault="00580785" w:rsidP="00D76F60">
            <w:pPr>
              <w:jc w:val="both"/>
              <w:rPr>
                <w:rFonts w:cs="Arial"/>
                <w:sz w:val="18"/>
                <w:szCs w:val="18"/>
              </w:rPr>
            </w:pPr>
          </w:p>
        </w:tc>
        <w:tc>
          <w:tcPr>
            <w:tcW w:w="3704" w:type="dxa"/>
            <w:tcBorders>
              <w:top w:val="nil"/>
              <w:left w:val="nil"/>
              <w:bottom w:val="single" w:sz="4" w:space="0" w:color="auto"/>
              <w:right w:val="nil"/>
            </w:tcBorders>
          </w:tcPr>
          <w:p w14:paraId="043960AE" w14:textId="77777777" w:rsidR="00580785" w:rsidRPr="00952123" w:rsidRDefault="00580785" w:rsidP="00D76F60">
            <w:pPr>
              <w:jc w:val="center"/>
              <w:rPr>
                <w:rFonts w:cs="Arial"/>
                <w:sz w:val="18"/>
                <w:szCs w:val="18"/>
              </w:rPr>
            </w:pPr>
            <w:r w:rsidRPr="00952123">
              <w:rPr>
                <w:rFonts w:cs="Arial"/>
                <w:sz w:val="18"/>
                <w:szCs w:val="18"/>
              </w:rPr>
              <w:t>Podpis pooblaščene osebe</w:t>
            </w:r>
          </w:p>
          <w:p w14:paraId="283EAA0F" w14:textId="77777777" w:rsidR="00580785" w:rsidRPr="00952123" w:rsidRDefault="00580785" w:rsidP="00D76F60">
            <w:pPr>
              <w:jc w:val="center"/>
              <w:rPr>
                <w:rFonts w:cs="Arial"/>
                <w:sz w:val="18"/>
                <w:szCs w:val="18"/>
              </w:rPr>
            </w:pPr>
          </w:p>
          <w:p w14:paraId="070ED9CB" w14:textId="77777777" w:rsidR="00580785" w:rsidRPr="00952123" w:rsidRDefault="00580785" w:rsidP="00D76F60">
            <w:pPr>
              <w:jc w:val="center"/>
              <w:rPr>
                <w:rFonts w:cs="Arial"/>
                <w:sz w:val="18"/>
                <w:szCs w:val="18"/>
              </w:rPr>
            </w:pPr>
          </w:p>
        </w:tc>
      </w:tr>
    </w:tbl>
    <w:p w14:paraId="491A1629" w14:textId="77777777" w:rsidR="00580785" w:rsidRPr="00952123" w:rsidRDefault="00580785" w:rsidP="00580785">
      <w:pPr>
        <w:rPr>
          <w:rFonts w:eastAsiaTheme="majorEastAsia" w:cs="Arial"/>
          <w:b/>
          <w:bCs/>
          <w:sz w:val="18"/>
          <w:szCs w:val="18"/>
        </w:rPr>
      </w:pPr>
    </w:p>
    <w:p w14:paraId="08D10FFE" w14:textId="77777777" w:rsidR="00580785" w:rsidRPr="00952123" w:rsidRDefault="00580785" w:rsidP="00580785">
      <w:pPr>
        <w:rPr>
          <w:rFonts w:eastAsiaTheme="majorEastAsia" w:cs="Arial"/>
          <w:b/>
          <w:bCs/>
          <w:sz w:val="18"/>
          <w:szCs w:val="18"/>
        </w:rPr>
      </w:pPr>
    </w:p>
    <w:p w14:paraId="6552B793" w14:textId="77777777" w:rsidR="003F0B50" w:rsidRPr="00C611E3" w:rsidRDefault="003F0B50" w:rsidP="00DB151B">
      <w:pPr>
        <w:jc w:val="both"/>
        <w:rPr>
          <w:rFonts w:ascii="Arial" w:hAnsi="Arial" w:cs="Arial"/>
          <w:sz w:val="18"/>
          <w:szCs w:val="18"/>
        </w:rPr>
        <w:sectPr w:rsidR="003F0B50" w:rsidRPr="00C611E3" w:rsidSect="00DB151B">
          <w:footerReference w:type="default" r:id="rId21"/>
          <w:pgSz w:w="11906" w:h="16838"/>
          <w:pgMar w:top="1418" w:right="1418" w:bottom="1418" w:left="1418" w:header="567" w:footer="596" w:gutter="0"/>
          <w:cols w:space="708"/>
          <w:docGrid w:linePitch="360"/>
        </w:sectPr>
      </w:pPr>
    </w:p>
    <w:p w14:paraId="31596289" w14:textId="77777777" w:rsidR="00DB151B" w:rsidRPr="00580785" w:rsidRDefault="00DB151B" w:rsidP="00DB151B">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both"/>
        <w:rPr>
          <w:rFonts w:ascii="Arial" w:hAnsi="Arial" w:cs="Arial"/>
          <w:color w:val="FFFFFF" w:themeColor="background1"/>
          <w:sz w:val="24"/>
          <w:szCs w:val="24"/>
        </w:rPr>
      </w:pPr>
      <w:r w:rsidRPr="00580785">
        <w:rPr>
          <w:rFonts w:ascii="Arial" w:hAnsi="Arial" w:cs="Arial"/>
          <w:color w:val="FFFFFF" w:themeColor="background1"/>
          <w:sz w:val="24"/>
          <w:szCs w:val="24"/>
        </w:rPr>
        <w:lastRenderedPageBreak/>
        <w:t>Vzorec pogodbe</w:t>
      </w:r>
    </w:p>
    <w:p w14:paraId="4D25FD55" w14:textId="77777777" w:rsidR="00DB151B" w:rsidRPr="00C611E3" w:rsidRDefault="00DB151B" w:rsidP="00DB151B">
      <w:pPr>
        <w:jc w:val="both"/>
        <w:rPr>
          <w:rFonts w:ascii="Arial" w:hAnsi="Arial" w:cs="Arial"/>
          <w:sz w:val="18"/>
          <w:szCs w:val="18"/>
        </w:rPr>
      </w:pPr>
    </w:p>
    <w:p w14:paraId="624C6BBC" w14:textId="77777777" w:rsidR="00542D04" w:rsidRDefault="00DB151B" w:rsidP="00542D04">
      <w:pPr>
        <w:spacing w:after="0"/>
        <w:jc w:val="center"/>
        <w:outlineLvl w:val="1"/>
        <w:rPr>
          <w:rFonts w:ascii="Arial" w:eastAsia="Calibri" w:hAnsi="Arial" w:cs="Arial"/>
          <w:b/>
          <w:sz w:val="18"/>
          <w:szCs w:val="18"/>
        </w:rPr>
      </w:pPr>
      <w:r w:rsidRPr="00542D04">
        <w:rPr>
          <w:rFonts w:ascii="Arial" w:hAnsi="Arial" w:cs="Arial"/>
          <w:b/>
          <w:bCs/>
          <w:color w:val="000000"/>
          <w:sz w:val="18"/>
          <w:szCs w:val="18"/>
        </w:rPr>
        <w:t xml:space="preserve">POGODBA </w:t>
      </w:r>
      <w:r w:rsidR="00542D04" w:rsidRPr="00542D04">
        <w:rPr>
          <w:rFonts w:ascii="Arial" w:eastAsia="Calibri" w:hAnsi="Arial" w:cs="Arial"/>
          <w:b/>
          <w:sz w:val="18"/>
          <w:szCs w:val="18"/>
        </w:rPr>
        <w:t xml:space="preserve">O PREVOZU OSNOVNOŠOLSKIH OTROK </w:t>
      </w:r>
    </w:p>
    <w:p w14:paraId="041EB9B9" w14:textId="3C3898D8" w:rsidR="00542D04" w:rsidRPr="00542D04" w:rsidRDefault="00542D04" w:rsidP="00542D04">
      <w:pPr>
        <w:spacing w:after="224"/>
        <w:jc w:val="center"/>
        <w:outlineLvl w:val="1"/>
        <w:rPr>
          <w:rFonts w:ascii="Arial" w:eastAsia="Calibri" w:hAnsi="Arial" w:cs="Arial"/>
          <w:b/>
          <w:sz w:val="18"/>
          <w:szCs w:val="18"/>
        </w:rPr>
      </w:pPr>
      <w:r w:rsidRPr="00542D04">
        <w:rPr>
          <w:rFonts w:ascii="Arial" w:eastAsia="Calibri" w:hAnsi="Arial" w:cs="Arial"/>
          <w:b/>
          <w:sz w:val="18"/>
          <w:szCs w:val="18"/>
        </w:rPr>
        <w:t>V OBČINI MIRNA PEČ ZA OSNOVNO ŠOLO TONETA PAVČKA ZA ŠOLSKO LETO 2021/2022 Z MOŽNOSTJO PODALJŠANJA V SKLADU S 5. ODSTAVKOM 46. ČLENA ZJN-3 IN SICER ZA ŠOLSKI LETI 2022/2023 IN 2023/2024 V PISNI OBLIKI ANEKSA K POGODBI</w:t>
      </w:r>
    </w:p>
    <w:p w14:paraId="2120C9D8" w14:textId="77777777" w:rsidR="003F0B50" w:rsidRPr="00C611E3" w:rsidRDefault="00DB151B" w:rsidP="00542D04">
      <w:pPr>
        <w:spacing w:before="225" w:after="225"/>
        <w:jc w:val="center"/>
        <w:rPr>
          <w:rFonts w:ascii="Arial" w:hAnsi="Arial" w:cs="Arial"/>
          <w:sz w:val="18"/>
          <w:szCs w:val="18"/>
        </w:rPr>
      </w:pPr>
      <w:r w:rsidRPr="00C611E3">
        <w:rPr>
          <w:rFonts w:ascii="Arial" w:hAnsi="Arial" w:cs="Arial"/>
          <w:color w:val="000000"/>
          <w:sz w:val="18"/>
          <w:szCs w:val="18"/>
        </w:rPr>
        <w:t>sklenjena med</w:t>
      </w:r>
    </w:p>
    <w:p w14:paraId="49C2007D" w14:textId="0EBE84E7" w:rsidR="00542D04" w:rsidRPr="00542D04" w:rsidRDefault="00542D04" w:rsidP="00542D04">
      <w:pPr>
        <w:pStyle w:val="Standard"/>
        <w:rPr>
          <w:rFonts w:ascii="Arial" w:hAnsi="Arial" w:cs="Arial"/>
          <w:b/>
          <w:bCs/>
          <w:sz w:val="18"/>
          <w:szCs w:val="18"/>
        </w:rPr>
      </w:pPr>
      <w:r w:rsidRPr="00542D04">
        <w:rPr>
          <w:rFonts w:ascii="Arial" w:hAnsi="Arial" w:cs="Arial"/>
          <w:b/>
          <w:bCs/>
          <w:sz w:val="18"/>
          <w:szCs w:val="18"/>
        </w:rPr>
        <w:t>NAROČNIKOM:</w:t>
      </w:r>
    </w:p>
    <w:tbl>
      <w:tblPr>
        <w:tblW w:w="9225" w:type="dxa"/>
        <w:tblInd w:w="-75" w:type="dxa"/>
        <w:tblLayout w:type="fixed"/>
        <w:tblCellMar>
          <w:left w:w="10" w:type="dxa"/>
          <w:right w:w="10" w:type="dxa"/>
        </w:tblCellMar>
        <w:tblLook w:val="04A0" w:firstRow="1" w:lastRow="0" w:firstColumn="1" w:lastColumn="0" w:noHBand="0" w:noVBand="1"/>
      </w:tblPr>
      <w:tblGrid>
        <w:gridCol w:w="3190"/>
        <w:gridCol w:w="6035"/>
      </w:tblGrid>
      <w:tr w:rsidR="00542D04" w:rsidRPr="00542D04" w14:paraId="2C389942" w14:textId="77777777" w:rsidTr="00D76F60">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32998823" w14:textId="77777777" w:rsidR="00542D04" w:rsidRPr="00542D04" w:rsidRDefault="00542D04" w:rsidP="00D76F60">
            <w:pPr>
              <w:pStyle w:val="Standard"/>
              <w:rPr>
                <w:rFonts w:ascii="Arial" w:eastAsia="Times New Roman" w:hAnsi="Arial" w:cs="Arial"/>
                <w:sz w:val="18"/>
                <w:szCs w:val="18"/>
              </w:rPr>
            </w:pPr>
            <w:r w:rsidRPr="00542D04">
              <w:rPr>
                <w:rFonts w:ascii="Arial" w:eastAsia="Times New Roman" w:hAnsi="Arial" w:cs="Arial"/>
                <w:sz w:val="18"/>
                <w:szCs w:val="18"/>
              </w:rPr>
              <w:t>Naziv in naslov: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708808E" w14:textId="77777777" w:rsidR="00542D04" w:rsidRPr="00542D04" w:rsidRDefault="00542D04" w:rsidP="00D76F60">
            <w:pPr>
              <w:pStyle w:val="Standard"/>
              <w:rPr>
                <w:rFonts w:ascii="Arial" w:eastAsia="Calibri" w:hAnsi="Arial" w:cs="Arial"/>
                <w:sz w:val="18"/>
                <w:szCs w:val="18"/>
              </w:rPr>
            </w:pPr>
            <w:r w:rsidRPr="00542D04">
              <w:rPr>
                <w:rFonts w:ascii="Arial" w:hAnsi="Arial" w:cs="Arial"/>
                <w:sz w:val="18"/>
                <w:szCs w:val="18"/>
              </w:rPr>
              <w:t>OBČINA MIRNA PEČ</w:t>
            </w:r>
          </w:p>
        </w:tc>
      </w:tr>
      <w:tr w:rsidR="00542D04" w:rsidRPr="00542D04" w14:paraId="32BE64A1" w14:textId="77777777" w:rsidTr="00D76F60">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125C525E" w14:textId="77777777" w:rsidR="00542D04" w:rsidRPr="00542D04" w:rsidRDefault="00542D04" w:rsidP="00D76F60">
            <w:pPr>
              <w:pStyle w:val="Standard"/>
              <w:rPr>
                <w:rFonts w:ascii="Arial" w:eastAsia="Times New Roman" w:hAnsi="Arial" w:cs="Arial"/>
                <w:sz w:val="18"/>
                <w:szCs w:val="18"/>
              </w:rPr>
            </w:pPr>
            <w:r w:rsidRPr="00542D04">
              <w:rPr>
                <w:rFonts w:ascii="Arial" w:eastAsia="Times New Roman" w:hAnsi="Arial" w:cs="Arial"/>
                <w:sz w:val="18"/>
                <w:szCs w:val="18"/>
              </w:rPr>
              <w:t>ki ga zastopa: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AD0AE5F" w14:textId="77777777" w:rsidR="00542D04" w:rsidRPr="00542D04" w:rsidRDefault="00542D04" w:rsidP="00D76F60">
            <w:pPr>
              <w:pStyle w:val="Standard"/>
              <w:rPr>
                <w:rFonts w:ascii="Arial" w:eastAsia="Calibri" w:hAnsi="Arial" w:cs="Arial"/>
                <w:sz w:val="18"/>
                <w:szCs w:val="18"/>
              </w:rPr>
            </w:pPr>
            <w:r w:rsidRPr="00542D04">
              <w:rPr>
                <w:rFonts w:ascii="Arial" w:hAnsi="Arial" w:cs="Arial"/>
                <w:sz w:val="18"/>
                <w:szCs w:val="18"/>
              </w:rPr>
              <w:t>Župan Andrej Kastelic</w:t>
            </w:r>
          </w:p>
        </w:tc>
      </w:tr>
      <w:tr w:rsidR="00542D04" w:rsidRPr="00542D04" w14:paraId="4094F4F2" w14:textId="77777777" w:rsidTr="00D76F60">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4D27408A" w14:textId="77777777" w:rsidR="00542D04" w:rsidRPr="00542D04" w:rsidRDefault="00542D04" w:rsidP="00D76F60">
            <w:pPr>
              <w:pStyle w:val="Standard"/>
              <w:rPr>
                <w:rFonts w:ascii="Arial" w:eastAsia="Times New Roman" w:hAnsi="Arial" w:cs="Arial"/>
                <w:sz w:val="18"/>
                <w:szCs w:val="18"/>
              </w:rPr>
            </w:pPr>
            <w:r w:rsidRPr="00542D04">
              <w:rPr>
                <w:rFonts w:ascii="Arial" w:eastAsia="Times New Roman" w:hAnsi="Arial" w:cs="Arial"/>
                <w:sz w:val="18"/>
                <w:szCs w:val="18"/>
              </w:rPr>
              <w:t>Matična številka: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5E3D5FB" w14:textId="77777777" w:rsidR="00542D04" w:rsidRPr="00542D04" w:rsidRDefault="00542D04" w:rsidP="00D76F60">
            <w:pPr>
              <w:pStyle w:val="Standard"/>
              <w:rPr>
                <w:rFonts w:ascii="Arial" w:eastAsia="Calibri" w:hAnsi="Arial" w:cs="Arial"/>
                <w:sz w:val="18"/>
                <w:szCs w:val="18"/>
              </w:rPr>
            </w:pPr>
            <w:r w:rsidRPr="00542D04">
              <w:rPr>
                <w:rFonts w:ascii="Arial" w:hAnsi="Arial" w:cs="Arial"/>
                <w:sz w:val="18"/>
                <w:szCs w:val="18"/>
              </w:rPr>
              <w:t xml:space="preserve">1357816000                          </w:t>
            </w:r>
          </w:p>
        </w:tc>
      </w:tr>
      <w:tr w:rsidR="00542D04" w:rsidRPr="00542D04" w14:paraId="1E237BE1" w14:textId="77777777" w:rsidTr="00D76F60">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2D85BE02" w14:textId="77777777" w:rsidR="00542D04" w:rsidRPr="00542D04" w:rsidRDefault="00542D04" w:rsidP="00D76F60">
            <w:pPr>
              <w:pStyle w:val="Standard"/>
              <w:rPr>
                <w:rFonts w:ascii="Arial" w:eastAsia="Times New Roman" w:hAnsi="Arial" w:cs="Arial"/>
                <w:sz w:val="18"/>
                <w:szCs w:val="18"/>
              </w:rPr>
            </w:pPr>
            <w:r w:rsidRPr="00542D04">
              <w:rPr>
                <w:rFonts w:ascii="Arial" w:eastAsia="Times New Roman" w:hAnsi="Arial" w:cs="Arial"/>
                <w:sz w:val="18"/>
                <w:szCs w:val="18"/>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ED7213F" w14:textId="77777777" w:rsidR="00542D04" w:rsidRPr="00542D04" w:rsidRDefault="00542D04" w:rsidP="00D76F60">
            <w:pPr>
              <w:pStyle w:val="Standard"/>
              <w:rPr>
                <w:rFonts w:ascii="Arial" w:eastAsia="Calibri" w:hAnsi="Arial" w:cs="Arial"/>
                <w:sz w:val="18"/>
                <w:szCs w:val="18"/>
              </w:rPr>
            </w:pPr>
            <w:r w:rsidRPr="00542D04">
              <w:rPr>
                <w:rFonts w:ascii="Arial" w:hAnsi="Arial" w:cs="Arial"/>
                <w:sz w:val="18"/>
                <w:szCs w:val="18"/>
              </w:rPr>
              <w:t xml:space="preserve">SI57621594                                    </w:t>
            </w:r>
          </w:p>
        </w:tc>
      </w:tr>
      <w:tr w:rsidR="00542D04" w:rsidRPr="00542D04" w14:paraId="38F56940" w14:textId="77777777" w:rsidTr="00D76F60">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5254224E" w14:textId="77777777" w:rsidR="00542D04" w:rsidRPr="00542D04" w:rsidRDefault="00542D04" w:rsidP="00D76F60">
            <w:pPr>
              <w:pStyle w:val="Standard"/>
              <w:rPr>
                <w:rFonts w:ascii="Arial" w:eastAsia="Times New Roman" w:hAnsi="Arial" w:cs="Arial"/>
                <w:sz w:val="18"/>
                <w:szCs w:val="18"/>
              </w:rPr>
            </w:pPr>
            <w:r w:rsidRPr="00542D04">
              <w:rPr>
                <w:rFonts w:ascii="Arial" w:eastAsia="Times New Roman" w:hAnsi="Arial" w:cs="Arial"/>
                <w:sz w:val="18"/>
                <w:szCs w:val="18"/>
              </w:rPr>
              <w:t>Transakcijski račun:</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0B4F3B0" w14:textId="77777777" w:rsidR="00542D04" w:rsidRPr="00542D04" w:rsidRDefault="00542D04" w:rsidP="00D76F60">
            <w:pPr>
              <w:pStyle w:val="Standard"/>
              <w:rPr>
                <w:rFonts w:ascii="Arial" w:eastAsia="Calibri" w:hAnsi="Arial" w:cs="Arial"/>
                <w:sz w:val="18"/>
                <w:szCs w:val="18"/>
              </w:rPr>
            </w:pPr>
            <w:r w:rsidRPr="00542D04">
              <w:rPr>
                <w:rFonts w:ascii="Arial" w:hAnsi="Arial" w:cs="Arial"/>
                <w:sz w:val="18"/>
                <w:szCs w:val="18"/>
              </w:rPr>
              <w:t xml:space="preserve">SI56 0110 0010 0017 024                                        </w:t>
            </w:r>
          </w:p>
        </w:tc>
      </w:tr>
    </w:tbl>
    <w:p w14:paraId="39D38C93" w14:textId="77777777" w:rsidR="00542D04" w:rsidRPr="00542D04" w:rsidRDefault="00542D04" w:rsidP="00542D04">
      <w:pPr>
        <w:pStyle w:val="Standard"/>
        <w:rPr>
          <w:rFonts w:ascii="Arial" w:eastAsia="Calibri" w:hAnsi="Arial" w:cs="Arial"/>
          <w:sz w:val="18"/>
          <w:szCs w:val="18"/>
        </w:rPr>
      </w:pPr>
      <w:r w:rsidRPr="00542D04">
        <w:rPr>
          <w:rFonts w:ascii="Arial" w:hAnsi="Arial" w:cs="Arial"/>
          <w:sz w:val="18"/>
          <w:szCs w:val="18"/>
        </w:rPr>
        <w:t xml:space="preserve"> (v nadaljevanju: naročnik)</w:t>
      </w:r>
    </w:p>
    <w:p w14:paraId="03C4BDEB" w14:textId="77777777" w:rsidR="00542D04" w:rsidRPr="00542D04" w:rsidRDefault="00542D04" w:rsidP="00542D04">
      <w:pPr>
        <w:pStyle w:val="Standard"/>
        <w:jc w:val="center"/>
        <w:rPr>
          <w:rFonts w:ascii="Arial" w:hAnsi="Arial" w:cs="Arial"/>
          <w:sz w:val="18"/>
          <w:szCs w:val="18"/>
        </w:rPr>
      </w:pPr>
    </w:p>
    <w:p w14:paraId="2DB6A408" w14:textId="77777777" w:rsidR="00542D04" w:rsidRPr="00542D04" w:rsidRDefault="00542D04" w:rsidP="00542D04">
      <w:pPr>
        <w:pStyle w:val="Standard"/>
        <w:jc w:val="center"/>
        <w:rPr>
          <w:rFonts w:ascii="Arial" w:hAnsi="Arial" w:cs="Arial"/>
          <w:sz w:val="18"/>
          <w:szCs w:val="18"/>
        </w:rPr>
      </w:pPr>
      <w:r w:rsidRPr="00542D04">
        <w:rPr>
          <w:rFonts w:ascii="Arial" w:hAnsi="Arial" w:cs="Arial"/>
          <w:sz w:val="18"/>
          <w:szCs w:val="18"/>
        </w:rPr>
        <w:t>in</w:t>
      </w:r>
    </w:p>
    <w:p w14:paraId="52BFA192" w14:textId="77777777" w:rsidR="00542D04" w:rsidRPr="00542D04" w:rsidRDefault="00542D04" w:rsidP="00542D04">
      <w:pPr>
        <w:pStyle w:val="Standard"/>
        <w:rPr>
          <w:rFonts w:ascii="Arial" w:hAnsi="Arial" w:cs="Arial"/>
          <w:sz w:val="18"/>
          <w:szCs w:val="18"/>
        </w:rPr>
      </w:pPr>
    </w:p>
    <w:p w14:paraId="1CA62FA3" w14:textId="6A87100B" w:rsidR="00542D04" w:rsidRPr="00542D04" w:rsidRDefault="00542D04" w:rsidP="00542D04">
      <w:pPr>
        <w:pStyle w:val="Standard"/>
        <w:rPr>
          <w:rFonts w:ascii="Arial" w:hAnsi="Arial" w:cs="Arial"/>
          <w:b/>
          <w:bCs/>
          <w:sz w:val="18"/>
          <w:szCs w:val="18"/>
        </w:rPr>
      </w:pPr>
      <w:r w:rsidRPr="00542D04">
        <w:rPr>
          <w:rFonts w:ascii="Arial" w:hAnsi="Arial" w:cs="Arial"/>
          <w:b/>
          <w:bCs/>
          <w:sz w:val="18"/>
          <w:szCs w:val="18"/>
        </w:rPr>
        <w:t>IZVAJALCEM:</w:t>
      </w:r>
    </w:p>
    <w:tbl>
      <w:tblPr>
        <w:tblW w:w="9225" w:type="dxa"/>
        <w:tblInd w:w="2" w:type="dxa"/>
        <w:tblLayout w:type="fixed"/>
        <w:tblCellMar>
          <w:left w:w="10" w:type="dxa"/>
          <w:right w:w="10" w:type="dxa"/>
        </w:tblCellMar>
        <w:tblLook w:val="04A0" w:firstRow="1" w:lastRow="0" w:firstColumn="1" w:lastColumn="0" w:noHBand="0" w:noVBand="1"/>
      </w:tblPr>
      <w:tblGrid>
        <w:gridCol w:w="3187"/>
        <w:gridCol w:w="6038"/>
      </w:tblGrid>
      <w:tr w:rsidR="00542D04" w:rsidRPr="00542D04" w14:paraId="74442CAB" w14:textId="77777777" w:rsidTr="00D76F60">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70BCA4B0" w14:textId="03FD614C" w:rsidR="00542D04" w:rsidRPr="00542D04" w:rsidRDefault="00542D04" w:rsidP="00D76F60">
            <w:pPr>
              <w:pStyle w:val="Standard"/>
              <w:snapToGrid w:val="0"/>
              <w:rPr>
                <w:rFonts w:ascii="Arial" w:hAnsi="Arial" w:cs="Arial"/>
                <w:sz w:val="18"/>
                <w:szCs w:val="18"/>
              </w:rPr>
            </w:pPr>
            <w:r w:rsidRPr="00542D04">
              <w:rPr>
                <w:rFonts w:ascii="Arial" w:hAnsi="Arial" w:cs="Arial"/>
                <w:sz w:val="18"/>
                <w:szCs w:val="18"/>
              </w:rPr>
              <w:t>Naziv in naslov: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06E9CE" w14:textId="77777777" w:rsidR="00542D04" w:rsidRPr="00542D04" w:rsidRDefault="00542D04" w:rsidP="00D76F60">
            <w:pPr>
              <w:pStyle w:val="Standard"/>
              <w:snapToGrid w:val="0"/>
              <w:rPr>
                <w:rFonts w:ascii="Arial" w:hAnsi="Arial" w:cs="Arial"/>
                <w:sz w:val="18"/>
                <w:szCs w:val="18"/>
              </w:rPr>
            </w:pPr>
          </w:p>
        </w:tc>
      </w:tr>
      <w:tr w:rsidR="00542D04" w:rsidRPr="00542D04" w14:paraId="69545371" w14:textId="77777777" w:rsidTr="00D76F60">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76729C18" w14:textId="77777777" w:rsidR="00542D04" w:rsidRPr="00542D04" w:rsidRDefault="00542D04" w:rsidP="00D76F60">
            <w:pPr>
              <w:pStyle w:val="Standard"/>
              <w:snapToGrid w:val="0"/>
              <w:rPr>
                <w:rFonts w:ascii="Arial" w:hAnsi="Arial" w:cs="Arial"/>
                <w:sz w:val="18"/>
                <w:szCs w:val="18"/>
              </w:rPr>
            </w:pPr>
            <w:r w:rsidRPr="00542D04">
              <w:rPr>
                <w:rFonts w:ascii="Arial" w:hAnsi="Arial" w:cs="Arial"/>
                <w:sz w:val="18"/>
                <w:szCs w:val="18"/>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DB4E37" w14:textId="77777777" w:rsidR="00542D04" w:rsidRPr="00542D04" w:rsidRDefault="00542D04" w:rsidP="00D76F60">
            <w:pPr>
              <w:pStyle w:val="Standard"/>
              <w:snapToGrid w:val="0"/>
              <w:rPr>
                <w:rFonts w:ascii="Arial" w:hAnsi="Arial" w:cs="Arial"/>
                <w:sz w:val="18"/>
                <w:szCs w:val="18"/>
              </w:rPr>
            </w:pPr>
          </w:p>
        </w:tc>
      </w:tr>
      <w:tr w:rsidR="00542D04" w:rsidRPr="00542D04" w14:paraId="2DC72954" w14:textId="77777777" w:rsidTr="00D76F60">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6312107B" w14:textId="77777777" w:rsidR="00542D04" w:rsidRPr="00542D04" w:rsidRDefault="00542D04" w:rsidP="00D76F60">
            <w:pPr>
              <w:pStyle w:val="Standard"/>
              <w:snapToGrid w:val="0"/>
              <w:rPr>
                <w:rFonts w:ascii="Arial" w:hAnsi="Arial" w:cs="Arial"/>
                <w:sz w:val="18"/>
                <w:szCs w:val="18"/>
              </w:rPr>
            </w:pPr>
            <w:r w:rsidRPr="00542D04">
              <w:rPr>
                <w:rFonts w:ascii="Arial" w:hAnsi="Arial" w:cs="Arial"/>
                <w:sz w:val="18"/>
                <w:szCs w:val="18"/>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0F373E" w14:textId="77777777" w:rsidR="00542D04" w:rsidRPr="00542D04" w:rsidRDefault="00542D04" w:rsidP="00D76F60">
            <w:pPr>
              <w:pStyle w:val="Standard"/>
              <w:snapToGrid w:val="0"/>
              <w:rPr>
                <w:rFonts w:ascii="Arial" w:hAnsi="Arial" w:cs="Arial"/>
                <w:sz w:val="18"/>
                <w:szCs w:val="18"/>
              </w:rPr>
            </w:pPr>
          </w:p>
        </w:tc>
      </w:tr>
      <w:tr w:rsidR="00542D04" w:rsidRPr="00542D04" w14:paraId="37DE2B63" w14:textId="77777777" w:rsidTr="00D76F60">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4C895342" w14:textId="77777777" w:rsidR="00542D04" w:rsidRPr="00542D04" w:rsidRDefault="00542D04" w:rsidP="00D76F60">
            <w:pPr>
              <w:pStyle w:val="Standard"/>
              <w:snapToGrid w:val="0"/>
              <w:rPr>
                <w:rFonts w:ascii="Arial" w:hAnsi="Arial" w:cs="Arial"/>
                <w:sz w:val="18"/>
                <w:szCs w:val="18"/>
              </w:rPr>
            </w:pPr>
            <w:r w:rsidRPr="00542D04">
              <w:rPr>
                <w:rFonts w:ascii="Arial" w:hAnsi="Arial" w:cs="Arial"/>
                <w:sz w:val="18"/>
                <w:szCs w:val="18"/>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4BD95A" w14:textId="77777777" w:rsidR="00542D04" w:rsidRPr="00542D04" w:rsidRDefault="00542D04" w:rsidP="00D76F60">
            <w:pPr>
              <w:pStyle w:val="Standard"/>
              <w:snapToGrid w:val="0"/>
              <w:rPr>
                <w:rFonts w:ascii="Arial" w:hAnsi="Arial" w:cs="Arial"/>
                <w:sz w:val="18"/>
                <w:szCs w:val="18"/>
              </w:rPr>
            </w:pPr>
          </w:p>
        </w:tc>
      </w:tr>
      <w:tr w:rsidR="00542D04" w:rsidRPr="00542D04" w14:paraId="46D97CDF" w14:textId="77777777" w:rsidTr="00D76F60">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613338B3" w14:textId="77777777" w:rsidR="00542D04" w:rsidRPr="00542D04" w:rsidRDefault="00542D04" w:rsidP="00D76F60">
            <w:pPr>
              <w:pStyle w:val="Standard"/>
              <w:snapToGrid w:val="0"/>
              <w:rPr>
                <w:rFonts w:ascii="Arial" w:hAnsi="Arial" w:cs="Arial"/>
                <w:sz w:val="18"/>
                <w:szCs w:val="18"/>
              </w:rPr>
            </w:pPr>
            <w:r w:rsidRPr="00542D04">
              <w:rPr>
                <w:rFonts w:ascii="Arial" w:hAnsi="Arial" w:cs="Arial"/>
                <w:sz w:val="18"/>
                <w:szCs w:val="18"/>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130CAA" w14:textId="77777777" w:rsidR="00542D04" w:rsidRPr="00542D04" w:rsidRDefault="00542D04" w:rsidP="00D76F60">
            <w:pPr>
              <w:pStyle w:val="Standard"/>
              <w:snapToGrid w:val="0"/>
              <w:rPr>
                <w:rFonts w:ascii="Arial" w:hAnsi="Arial" w:cs="Arial"/>
                <w:sz w:val="18"/>
                <w:szCs w:val="18"/>
              </w:rPr>
            </w:pPr>
          </w:p>
        </w:tc>
      </w:tr>
    </w:tbl>
    <w:p w14:paraId="209849CF" w14:textId="55C5BB27" w:rsidR="00542D04" w:rsidRPr="00542D04" w:rsidRDefault="00542D04" w:rsidP="00542D04">
      <w:pPr>
        <w:pStyle w:val="Standard"/>
        <w:rPr>
          <w:rFonts w:ascii="Arial" w:eastAsia="Calibri" w:hAnsi="Arial" w:cs="Arial"/>
          <w:sz w:val="18"/>
          <w:szCs w:val="18"/>
        </w:rPr>
      </w:pPr>
      <w:r w:rsidRPr="00542D04">
        <w:rPr>
          <w:rFonts w:ascii="Arial" w:hAnsi="Arial" w:cs="Arial"/>
          <w:sz w:val="18"/>
          <w:szCs w:val="18"/>
        </w:rPr>
        <w:t>(v nadaljevanju:</w:t>
      </w:r>
      <w:r>
        <w:rPr>
          <w:rFonts w:ascii="Arial" w:hAnsi="Arial" w:cs="Arial"/>
          <w:sz w:val="18"/>
          <w:szCs w:val="18"/>
        </w:rPr>
        <w:t xml:space="preserve"> prevoznik</w:t>
      </w:r>
      <w:r w:rsidRPr="00542D04">
        <w:rPr>
          <w:rFonts w:ascii="Arial" w:hAnsi="Arial" w:cs="Arial"/>
          <w:sz w:val="18"/>
          <w:szCs w:val="18"/>
        </w:rPr>
        <w:t>)</w:t>
      </w:r>
    </w:p>
    <w:p w14:paraId="183E7C5D" w14:textId="77777777" w:rsidR="00542D04" w:rsidRDefault="00542D04" w:rsidP="00DB151B">
      <w:pPr>
        <w:spacing w:before="225" w:after="225"/>
        <w:jc w:val="both"/>
        <w:rPr>
          <w:rFonts w:ascii="Arial" w:hAnsi="Arial" w:cs="Arial"/>
          <w:b/>
          <w:bCs/>
          <w:color w:val="000000"/>
          <w:sz w:val="18"/>
          <w:szCs w:val="18"/>
        </w:rPr>
      </w:pPr>
    </w:p>
    <w:p w14:paraId="58D511E4" w14:textId="2A8A5729" w:rsidR="003F0B50" w:rsidRPr="00C611E3" w:rsidRDefault="00DB151B" w:rsidP="00DB151B">
      <w:pPr>
        <w:spacing w:before="225" w:after="225"/>
        <w:jc w:val="both"/>
        <w:rPr>
          <w:rFonts w:ascii="Arial" w:hAnsi="Arial" w:cs="Arial"/>
          <w:sz w:val="18"/>
          <w:szCs w:val="18"/>
        </w:rPr>
      </w:pPr>
      <w:r w:rsidRPr="00C611E3">
        <w:rPr>
          <w:rFonts w:ascii="Arial" w:hAnsi="Arial" w:cs="Arial"/>
          <w:b/>
          <w:bCs/>
          <w:color w:val="000000"/>
          <w:sz w:val="18"/>
          <w:szCs w:val="18"/>
        </w:rPr>
        <w:t>I. UVODNE DOLOČBE</w:t>
      </w:r>
    </w:p>
    <w:p w14:paraId="011C36D7" w14:textId="77777777" w:rsidR="003F0B50" w:rsidRPr="00C611E3" w:rsidRDefault="00DB151B" w:rsidP="00D84290">
      <w:pPr>
        <w:spacing w:after="0"/>
        <w:jc w:val="center"/>
        <w:rPr>
          <w:rFonts w:ascii="Arial" w:hAnsi="Arial" w:cs="Arial"/>
          <w:sz w:val="18"/>
          <w:szCs w:val="18"/>
        </w:rPr>
      </w:pPr>
      <w:r w:rsidRPr="00C611E3">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3F0B50" w:rsidRPr="00C611E3" w14:paraId="68F20B09" w14:textId="77777777">
        <w:tc>
          <w:tcPr>
            <w:tcW w:w="0" w:type="auto"/>
            <w:tcMar>
              <w:top w:w="0" w:type="auto"/>
              <w:bottom w:w="0" w:type="auto"/>
            </w:tcMar>
          </w:tcPr>
          <w:p w14:paraId="327095DF" w14:textId="77777777" w:rsidR="00C97754" w:rsidRDefault="00C97754" w:rsidP="00C97754">
            <w:pPr>
              <w:jc w:val="both"/>
              <w:rPr>
                <w:rFonts w:ascii="Arial" w:hAnsi="Arial" w:cs="Arial"/>
                <w:color w:val="000000"/>
                <w:sz w:val="18"/>
                <w:szCs w:val="18"/>
              </w:rPr>
            </w:pPr>
          </w:p>
          <w:p w14:paraId="24325598" w14:textId="77777777" w:rsidR="00C97754" w:rsidRDefault="00DB151B" w:rsidP="00C97754">
            <w:pPr>
              <w:jc w:val="both"/>
              <w:rPr>
                <w:rFonts w:ascii="Arial" w:hAnsi="Arial" w:cs="Arial"/>
                <w:color w:val="000000"/>
                <w:sz w:val="18"/>
                <w:szCs w:val="18"/>
              </w:rPr>
            </w:pPr>
            <w:r w:rsidRPr="00C611E3">
              <w:rPr>
                <w:rFonts w:ascii="Arial" w:hAnsi="Arial" w:cs="Arial"/>
                <w:color w:val="000000"/>
                <w:sz w:val="18"/>
                <w:szCs w:val="18"/>
              </w:rPr>
              <w:t>Naročnik in prevoznik ugotavljata, da je bil na osnovi: </w:t>
            </w:r>
          </w:p>
          <w:p w14:paraId="3A0A756F" w14:textId="77777777" w:rsidR="00C97754" w:rsidRDefault="00DB151B" w:rsidP="00C97754">
            <w:pPr>
              <w:jc w:val="both"/>
              <w:rPr>
                <w:rFonts w:ascii="Arial" w:hAnsi="Arial" w:cs="Arial"/>
                <w:color w:val="000000"/>
                <w:sz w:val="18"/>
                <w:szCs w:val="18"/>
              </w:rPr>
            </w:pPr>
            <w:r w:rsidRPr="00C611E3">
              <w:rPr>
                <w:rFonts w:ascii="Arial" w:hAnsi="Arial" w:cs="Arial"/>
                <w:color w:val="000000"/>
                <w:sz w:val="18"/>
                <w:szCs w:val="18"/>
              </w:rPr>
              <w:br/>
              <w:t xml:space="preserve">-    javnega naročila, objavljenega na Portalu javnih naročil številka </w:t>
            </w:r>
            <w:r w:rsidR="00C97754">
              <w:rPr>
                <w:rFonts w:ascii="Arial" w:hAnsi="Arial" w:cs="Arial"/>
                <w:color w:val="000000"/>
                <w:sz w:val="18"/>
                <w:szCs w:val="18"/>
              </w:rPr>
              <w:t xml:space="preserve">____________, </w:t>
            </w:r>
            <w:r w:rsidRPr="00C611E3">
              <w:rPr>
                <w:rFonts w:ascii="Arial" w:hAnsi="Arial" w:cs="Arial"/>
                <w:color w:val="000000"/>
                <w:sz w:val="18"/>
                <w:szCs w:val="18"/>
              </w:rPr>
              <w:t xml:space="preserve">z dne </w:t>
            </w:r>
            <w:r w:rsidR="00C97754">
              <w:rPr>
                <w:rFonts w:ascii="Arial" w:hAnsi="Arial" w:cs="Arial"/>
                <w:color w:val="000000"/>
                <w:sz w:val="18"/>
                <w:szCs w:val="18"/>
              </w:rPr>
              <w:t xml:space="preserve">____________, </w:t>
            </w:r>
            <w:r w:rsidRPr="00C611E3">
              <w:rPr>
                <w:rFonts w:ascii="Arial" w:hAnsi="Arial" w:cs="Arial"/>
                <w:color w:val="000000"/>
                <w:sz w:val="18"/>
                <w:szCs w:val="18"/>
              </w:rPr>
              <w:t xml:space="preserve">z naslovom  </w:t>
            </w:r>
            <w:r w:rsidR="00C97754">
              <w:rPr>
                <w:rFonts w:ascii="Arial" w:hAnsi="Arial" w:cs="Arial"/>
                <w:color w:val="000000"/>
                <w:sz w:val="18"/>
                <w:szCs w:val="18"/>
              </w:rPr>
              <w:t>____________;</w:t>
            </w:r>
            <w:r w:rsidRPr="00C611E3">
              <w:rPr>
                <w:rFonts w:ascii="Arial" w:hAnsi="Arial" w:cs="Arial"/>
                <w:color w:val="000000"/>
                <w:sz w:val="18"/>
                <w:szCs w:val="18"/>
              </w:rPr>
              <w:br/>
              <w:t xml:space="preserve">-    naročnikove odločitve o oddaji javnega naročila številka </w:t>
            </w:r>
            <w:r w:rsidR="00C97754">
              <w:rPr>
                <w:rFonts w:ascii="Arial" w:hAnsi="Arial" w:cs="Arial"/>
                <w:color w:val="000000"/>
                <w:sz w:val="18"/>
                <w:szCs w:val="18"/>
              </w:rPr>
              <w:t xml:space="preserve">____________ </w:t>
            </w:r>
            <w:r w:rsidRPr="00C611E3">
              <w:rPr>
                <w:rFonts w:ascii="Arial" w:hAnsi="Arial" w:cs="Arial"/>
                <w:color w:val="000000"/>
                <w:sz w:val="18"/>
                <w:szCs w:val="18"/>
              </w:rPr>
              <w:t xml:space="preserve">z dne </w:t>
            </w:r>
            <w:r w:rsidR="00C97754">
              <w:rPr>
                <w:rFonts w:ascii="Arial" w:hAnsi="Arial" w:cs="Arial"/>
                <w:color w:val="000000"/>
                <w:sz w:val="18"/>
                <w:szCs w:val="18"/>
              </w:rPr>
              <w:t>____________,</w:t>
            </w:r>
          </w:p>
          <w:p w14:paraId="3E47F0EA" w14:textId="77777777" w:rsidR="003F0B50" w:rsidRPr="00C611E3" w:rsidRDefault="00DB151B" w:rsidP="00C97754">
            <w:pPr>
              <w:jc w:val="both"/>
              <w:rPr>
                <w:rFonts w:ascii="Arial" w:hAnsi="Arial" w:cs="Arial"/>
                <w:sz w:val="18"/>
                <w:szCs w:val="18"/>
              </w:rPr>
            </w:pPr>
            <w:r w:rsidRPr="00C611E3">
              <w:rPr>
                <w:rFonts w:ascii="Arial" w:hAnsi="Arial" w:cs="Arial"/>
                <w:color w:val="000000"/>
                <w:sz w:val="18"/>
                <w:szCs w:val="18"/>
              </w:rPr>
              <w:br/>
              <w:t>izbran prevoznik v okviru omenjenega javnega naročila, zaradi česar se sklepa predmetna pogodba.</w:t>
            </w:r>
          </w:p>
        </w:tc>
      </w:tr>
    </w:tbl>
    <w:p w14:paraId="289E43CB"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b/>
          <w:bCs/>
          <w:color w:val="000000"/>
          <w:sz w:val="18"/>
          <w:szCs w:val="18"/>
        </w:rPr>
        <w:t>II. PREDMET POGODBE</w:t>
      </w:r>
    </w:p>
    <w:p w14:paraId="5A9B8F52" w14:textId="77777777" w:rsidR="003F0B50" w:rsidRPr="00C611E3" w:rsidRDefault="00DB151B" w:rsidP="00D84290">
      <w:pPr>
        <w:spacing w:after="0"/>
        <w:jc w:val="center"/>
        <w:rPr>
          <w:rFonts w:ascii="Arial" w:hAnsi="Arial" w:cs="Arial"/>
          <w:sz w:val="18"/>
          <w:szCs w:val="18"/>
        </w:rPr>
      </w:pPr>
      <w:r w:rsidRPr="00C611E3">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3F0B50" w:rsidRPr="00C611E3" w14:paraId="345A2228" w14:textId="77777777">
        <w:tc>
          <w:tcPr>
            <w:tcW w:w="0" w:type="auto"/>
            <w:tcMar>
              <w:top w:w="0" w:type="auto"/>
              <w:bottom w:w="0" w:type="auto"/>
            </w:tcMar>
          </w:tcPr>
          <w:p w14:paraId="1CD62F0F" w14:textId="2FE1BB54" w:rsidR="005A09F0" w:rsidRPr="00C611E3" w:rsidRDefault="00DB151B" w:rsidP="00C97754">
            <w:pPr>
              <w:spacing w:before="225" w:after="225"/>
              <w:jc w:val="both"/>
              <w:rPr>
                <w:rFonts w:ascii="Arial" w:hAnsi="Arial" w:cs="Arial"/>
                <w:color w:val="000000"/>
                <w:sz w:val="18"/>
                <w:szCs w:val="18"/>
              </w:rPr>
            </w:pPr>
            <w:r w:rsidRPr="00C611E3">
              <w:rPr>
                <w:rFonts w:ascii="Arial" w:hAnsi="Arial" w:cs="Arial"/>
                <w:color w:val="000000"/>
                <w:sz w:val="18"/>
                <w:szCs w:val="18"/>
              </w:rPr>
              <w:t xml:space="preserve">Predmet pogodbe je obveznost prevoznika, da bo v skladu z objavljenimi prevoznimi pogoji in zahtevami iz razpisne dokumentacije za javno naročilo z </w:t>
            </w:r>
            <w:r w:rsidRPr="00542D04">
              <w:rPr>
                <w:rFonts w:ascii="Arial" w:hAnsi="Arial" w:cs="Arial"/>
                <w:color w:val="000000"/>
                <w:sz w:val="18"/>
                <w:szCs w:val="18"/>
              </w:rPr>
              <w:t>naslovom:</w:t>
            </w:r>
            <w:r w:rsidR="00E758D2" w:rsidRPr="00542D04">
              <w:rPr>
                <w:rFonts w:ascii="Arial" w:hAnsi="Arial" w:cs="Arial"/>
                <w:b/>
                <w:sz w:val="18"/>
                <w:szCs w:val="18"/>
              </w:rPr>
              <w:t xml:space="preserve"> </w:t>
            </w:r>
            <w:r w:rsidR="00E758D2" w:rsidRPr="00542D04">
              <w:rPr>
                <w:rFonts w:ascii="Arial" w:hAnsi="Arial" w:cs="Arial"/>
                <w:bCs/>
                <w:sz w:val="18"/>
                <w:szCs w:val="18"/>
              </w:rPr>
              <w:t>»</w:t>
            </w:r>
            <w:r w:rsidR="00542D04" w:rsidRPr="00542D04">
              <w:rPr>
                <w:rFonts w:ascii="Arial" w:hAnsi="Arial" w:cs="Arial"/>
                <w:sz w:val="18"/>
                <w:szCs w:val="18"/>
              </w:rPr>
              <w:t>Prevozi osnovnošolskih otrok v Občini Mirna Peč za Osnovno šolo Toneta Pavčka za šolsko leto 2024/2025, z možnostjo podaljšanja v skladu s 5. odst. 46. člena ZJN-3 za šolski leti 2025/2026 in 2026/2027</w:t>
            </w:r>
            <w:r w:rsidR="00847520">
              <w:rPr>
                <w:rFonts w:ascii="Arial" w:hAnsi="Arial" w:cs="Arial"/>
                <w:sz w:val="18"/>
                <w:szCs w:val="18"/>
              </w:rPr>
              <w:t xml:space="preserve"> (ponovitev)</w:t>
            </w:r>
            <w:r w:rsidRPr="00542D04">
              <w:rPr>
                <w:rFonts w:ascii="Arial" w:hAnsi="Arial" w:cs="Arial"/>
                <w:color w:val="000000"/>
                <w:sz w:val="18"/>
                <w:szCs w:val="18"/>
              </w:rPr>
              <w:t>«, ki je bilo na Portalu javnih naročil objavljeno</w:t>
            </w:r>
            <w:r w:rsidRPr="00C611E3">
              <w:rPr>
                <w:rFonts w:ascii="Arial" w:hAnsi="Arial" w:cs="Arial"/>
                <w:color w:val="000000"/>
                <w:sz w:val="18"/>
                <w:szCs w:val="18"/>
              </w:rPr>
              <w:t xml:space="preserve"> dne </w:t>
            </w:r>
            <w:r w:rsidR="00C97754">
              <w:rPr>
                <w:rFonts w:ascii="Arial" w:hAnsi="Arial" w:cs="Arial"/>
                <w:color w:val="000000"/>
                <w:sz w:val="18"/>
                <w:szCs w:val="18"/>
              </w:rPr>
              <w:t>____</w:t>
            </w:r>
            <w:r w:rsidR="00E758D2">
              <w:rPr>
                <w:rFonts w:ascii="Arial" w:hAnsi="Arial" w:cs="Arial"/>
                <w:color w:val="000000"/>
                <w:sz w:val="18"/>
                <w:szCs w:val="18"/>
              </w:rPr>
              <w:t>_____</w:t>
            </w:r>
            <w:r w:rsidR="00C97754">
              <w:rPr>
                <w:rFonts w:ascii="Arial" w:hAnsi="Arial" w:cs="Arial"/>
                <w:color w:val="000000"/>
                <w:sz w:val="18"/>
                <w:szCs w:val="18"/>
              </w:rPr>
              <w:t>__,</w:t>
            </w:r>
            <w:r w:rsidRPr="00C611E3">
              <w:rPr>
                <w:rFonts w:ascii="Arial" w:hAnsi="Arial" w:cs="Arial"/>
                <w:color w:val="000000"/>
                <w:sz w:val="18"/>
                <w:szCs w:val="18"/>
              </w:rPr>
              <w:t xml:space="preserve">  pod </w:t>
            </w:r>
            <w:r w:rsidR="005A09F0" w:rsidRPr="00C611E3">
              <w:rPr>
                <w:rFonts w:ascii="Arial" w:hAnsi="Arial" w:cs="Arial"/>
                <w:color w:val="000000"/>
                <w:sz w:val="18"/>
                <w:szCs w:val="18"/>
              </w:rPr>
              <w:t xml:space="preserve">številko </w:t>
            </w:r>
            <w:r w:rsidR="006933D4">
              <w:rPr>
                <w:rFonts w:ascii="Arial" w:hAnsi="Arial" w:cs="Arial"/>
                <w:color w:val="000000"/>
                <w:sz w:val="18"/>
                <w:szCs w:val="18"/>
              </w:rPr>
              <w:t>JN</w:t>
            </w:r>
            <w:r w:rsidR="00C97754">
              <w:rPr>
                <w:rFonts w:ascii="Arial" w:hAnsi="Arial" w:cs="Arial"/>
                <w:color w:val="000000"/>
                <w:sz w:val="18"/>
                <w:szCs w:val="18"/>
              </w:rPr>
              <w:t>____________,</w:t>
            </w:r>
          </w:p>
          <w:p w14:paraId="5FD80600" w14:textId="6284C21B" w:rsidR="005A09F0" w:rsidRPr="00C611E3" w:rsidRDefault="00DB151B" w:rsidP="00D84290">
            <w:pPr>
              <w:spacing w:before="225" w:after="225"/>
              <w:rPr>
                <w:rFonts w:ascii="Arial" w:hAnsi="Arial" w:cs="Arial"/>
                <w:color w:val="000000"/>
                <w:sz w:val="18"/>
                <w:szCs w:val="18"/>
              </w:rPr>
            </w:pPr>
            <w:r w:rsidRPr="00C611E3">
              <w:rPr>
                <w:rFonts w:ascii="Arial" w:hAnsi="Arial" w:cs="Arial"/>
                <w:color w:val="000000"/>
                <w:sz w:val="18"/>
                <w:szCs w:val="18"/>
              </w:rPr>
              <w:t>izvajal storitve</w:t>
            </w:r>
            <w:r w:rsidR="005A09F0" w:rsidRPr="00C611E3">
              <w:rPr>
                <w:rFonts w:ascii="Arial" w:hAnsi="Arial" w:cs="Arial"/>
                <w:color w:val="000000"/>
                <w:sz w:val="18"/>
                <w:szCs w:val="18"/>
              </w:rPr>
              <w:t xml:space="preserve"> prevoza </w:t>
            </w:r>
            <w:r w:rsidR="00542D04">
              <w:rPr>
                <w:rFonts w:ascii="Arial" w:hAnsi="Arial" w:cs="Arial"/>
                <w:color w:val="000000"/>
                <w:sz w:val="18"/>
                <w:szCs w:val="18"/>
              </w:rPr>
              <w:t>osnovno</w:t>
            </w:r>
            <w:r w:rsidR="005A09F0" w:rsidRPr="00C611E3">
              <w:rPr>
                <w:rFonts w:ascii="Arial" w:hAnsi="Arial" w:cs="Arial"/>
                <w:color w:val="000000"/>
                <w:sz w:val="18"/>
                <w:szCs w:val="18"/>
              </w:rPr>
              <w:t>šolskih otrok na naslednjih relacijah:</w:t>
            </w:r>
          </w:p>
          <w:p w14:paraId="7D6B06A3" w14:textId="4AD5C653" w:rsidR="00C97754" w:rsidRDefault="00C97754" w:rsidP="00C97754">
            <w:pPr>
              <w:pStyle w:val="Odstavekseznama"/>
              <w:numPr>
                <w:ilvl w:val="0"/>
                <w:numId w:val="42"/>
              </w:numPr>
              <w:spacing w:line="360" w:lineRule="auto"/>
              <w:jc w:val="both"/>
              <w:rPr>
                <w:rFonts w:ascii="Arial" w:hAnsi="Arial" w:cs="Arial"/>
                <w:sz w:val="18"/>
                <w:szCs w:val="18"/>
              </w:rPr>
            </w:pPr>
            <w:r>
              <w:rPr>
                <w:rFonts w:ascii="Arial" w:hAnsi="Arial" w:cs="Arial"/>
                <w:color w:val="000000"/>
                <w:sz w:val="18"/>
                <w:szCs w:val="18"/>
              </w:rPr>
              <w:t>1</w:t>
            </w:r>
            <w:r w:rsidR="005A09F0" w:rsidRPr="00C611E3">
              <w:rPr>
                <w:rFonts w:ascii="Arial" w:hAnsi="Arial" w:cs="Arial"/>
                <w:color w:val="000000"/>
                <w:sz w:val="18"/>
                <w:szCs w:val="18"/>
              </w:rPr>
              <w:t>.</w:t>
            </w:r>
            <w:r>
              <w:rPr>
                <w:rFonts w:ascii="Arial" w:hAnsi="Arial" w:cs="Arial"/>
                <w:color w:val="000000"/>
                <w:sz w:val="18"/>
                <w:szCs w:val="18"/>
              </w:rPr>
              <w:t xml:space="preserve"> </w:t>
            </w:r>
            <w:r w:rsidR="005A09F0" w:rsidRPr="00C611E3">
              <w:rPr>
                <w:rFonts w:ascii="Arial" w:hAnsi="Arial" w:cs="Arial"/>
                <w:color w:val="000000"/>
                <w:sz w:val="18"/>
                <w:szCs w:val="18"/>
              </w:rPr>
              <w:t xml:space="preserve">relacija: </w:t>
            </w:r>
            <w:r w:rsidR="00542D04">
              <w:rPr>
                <w:rFonts w:ascii="Arial" w:hAnsi="Arial" w:cs="Arial"/>
                <w:sz w:val="18"/>
                <w:szCs w:val="18"/>
              </w:rPr>
              <w:t>Šentjurska dolina (veliki avtobus)</w:t>
            </w:r>
          </w:p>
          <w:p w14:paraId="0DEA96DA" w14:textId="6BAC51BA" w:rsidR="00C97754" w:rsidRPr="00C97754" w:rsidRDefault="00C97754" w:rsidP="00C97754">
            <w:pPr>
              <w:pStyle w:val="Odstavekseznama"/>
              <w:numPr>
                <w:ilvl w:val="0"/>
                <w:numId w:val="42"/>
              </w:numPr>
              <w:spacing w:line="360" w:lineRule="auto"/>
              <w:jc w:val="both"/>
              <w:rPr>
                <w:rFonts w:ascii="Arial" w:hAnsi="Arial" w:cs="Arial"/>
                <w:sz w:val="18"/>
                <w:szCs w:val="18"/>
              </w:rPr>
            </w:pPr>
            <w:r w:rsidRPr="00C97754">
              <w:rPr>
                <w:rFonts w:ascii="Arial" w:hAnsi="Arial" w:cs="Arial"/>
                <w:color w:val="000000"/>
                <w:sz w:val="18"/>
                <w:szCs w:val="18"/>
              </w:rPr>
              <w:t>2</w:t>
            </w:r>
            <w:r w:rsidR="00AA4BC1" w:rsidRPr="00C97754">
              <w:rPr>
                <w:rFonts w:ascii="Arial" w:hAnsi="Arial" w:cs="Arial"/>
                <w:color w:val="000000"/>
                <w:sz w:val="18"/>
                <w:szCs w:val="18"/>
              </w:rPr>
              <w:t>.</w:t>
            </w:r>
            <w:r>
              <w:rPr>
                <w:rFonts w:ascii="Arial" w:hAnsi="Arial" w:cs="Arial"/>
                <w:color w:val="000000"/>
                <w:sz w:val="18"/>
                <w:szCs w:val="18"/>
              </w:rPr>
              <w:t xml:space="preserve"> </w:t>
            </w:r>
            <w:r w:rsidR="00AA4BC1" w:rsidRPr="00C97754">
              <w:rPr>
                <w:rFonts w:ascii="Arial" w:hAnsi="Arial" w:cs="Arial"/>
                <w:color w:val="000000"/>
                <w:sz w:val="18"/>
                <w:szCs w:val="18"/>
              </w:rPr>
              <w:t xml:space="preserve">relacija: </w:t>
            </w:r>
            <w:r w:rsidR="00542D04">
              <w:rPr>
                <w:rFonts w:ascii="Arial" w:hAnsi="Arial" w:cs="Arial"/>
                <w:bCs/>
                <w:sz w:val="18"/>
                <w:szCs w:val="18"/>
              </w:rPr>
              <w:t>Spodnja temeniška dolina (veliki avtobus)</w:t>
            </w:r>
          </w:p>
          <w:p w14:paraId="7BA9D194" w14:textId="674D3728" w:rsidR="00CA6C8C" w:rsidRPr="00CA6C8C" w:rsidRDefault="00C97754" w:rsidP="00C97754">
            <w:pPr>
              <w:pStyle w:val="Odstavekseznama"/>
              <w:numPr>
                <w:ilvl w:val="0"/>
                <w:numId w:val="42"/>
              </w:numPr>
              <w:spacing w:line="360" w:lineRule="auto"/>
              <w:jc w:val="both"/>
              <w:rPr>
                <w:rFonts w:ascii="Arial" w:hAnsi="Arial" w:cs="Arial"/>
                <w:sz w:val="18"/>
                <w:szCs w:val="18"/>
              </w:rPr>
            </w:pPr>
            <w:r w:rsidRPr="00C97754">
              <w:rPr>
                <w:rFonts w:ascii="Arial" w:hAnsi="Arial" w:cs="Arial"/>
                <w:color w:val="000000"/>
                <w:sz w:val="18"/>
                <w:szCs w:val="18"/>
              </w:rPr>
              <w:t>3</w:t>
            </w:r>
            <w:r w:rsidR="00AA4BC1" w:rsidRPr="00C97754">
              <w:rPr>
                <w:rFonts w:ascii="Arial" w:hAnsi="Arial" w:cs="Arial"/>
                <w:color w:val="000000"/>
                <w:sz w:val="18"/>
                <w:szCs w:val="18"/>
              </w:rPr>
              <w:t>.</w:t>
            </w:r>
            <w:r>
              <w:rPr>
                <w:rFonts w:ascii="Arial" w:hAnsi="Arial" w:cs="Arial"/>
                <w:color w:val="000000"/>
                <w:sz w:val="18"/>
                <w:szCs w:val="18"/>
              </w:rPr>
              <w:t xml:space="preserve"> </w:t>
            </w:r>
            <w:r w:rsidR="00AA4BC1" w:rsidRPr="00C97754">
              <w:rPr>
                <w:rFonts w:ascii="Arial" w:hAnsi="Arial" w:cs="Arial"/>
                <w:color w:val="000000"/>
                <w:sz w:val="18"/>
                <w:szCs w:val="18"/>
              </w:rPr>
              <w:t>relacija:</w:t>
            </w:r>
            <w:r w:rsidR="00542D04">
              <w:rPr>
                <w:rFonts w:ascii="Arial" w:hAnsi="Arial" w:cs="Arial"/>
                <w:color w:val="000000"/>
                <w:sz w:val="18"/>
                <w:szCs w:val="18"/>
              </w:rPr>
              <w:t xml:space="preserve"> Šentjurska dolina (mali avtobus)</w:t>
            </w:r>
          </w:p>
          <w:p w14:paraId="2A63F232" w14:textId="08BCB5EC" w:rsidR="00542D04" w:rsidRPr="00542D04" w:rsidRDefault="00542D04" w:rsidP="00542D04">
            <w:pPr>
              <w:pStyle w:val="Odstavekseznama"/>
              <w:numPr>
                <w:ilvl w:val="0"/>
                <w:numId w:val="42"/>
              </w:numPr>
              <w:spacing w:line="360" w:lineRule="auto"/>
              <w:jc w:val="both"/>
              <w:rPr>
                <w:rFonts w:ascii="Arial" w:hAnsi="Arial" w:cs="Arial"/>
                <w:sz w:val="18"/>
                <w:szCs w:val="18"/>
              </w:rPr>
            </w:pPr>
            <w:r>
              <w:rPr>
                <w:rFonts w:ascii="Arial" w:hAnsi="Arial" w:cs="Arial"/>
                <w:color w:val="000000"/>
                <w:sz w:val="18"/>
                <w:szCs w:val="18"/>
              </w:rPr>
              <w:lastRenderedPageBreak/>
              <w:t>4</w:t>
            </w:r>
            <w:r w:rsidRPr="00C97754">
              <w:rPr>
                <w:rFonts w:ascii="Arial" w:hAnsi="Arial" w:cs="Arial"/>
                <w:color w:val="000000"/>
                <w:sz w:val="18"/>
                <w:szCs w:val="18"/>
              </w:rPr>
              <w:t>.</w:t>
            </w:r>
            <w:r>
              <w:rPr>
                <w:rFonts w:ascii="Arial" w:hAnsi="Arial" w:cs="Arial"/>
                <w:color w:val="000000"/>
                <w:sz w:val="18"/>
                <w:szCs w:val="18"/>
              </w:rPr>
              <w:t xml:space="preserve"> </w:t>
            </w:r>
            <w:r w:rsidRPr="00C97754">
              <w:rPr>
                <w:rFonts w:ascii="Arial" w:hAnsi="Arial" w:cs="Arial"/>
                <w:color w:val="000000"/>
                <w:sz w:val="18"/>
                <w:szCs w:val="18"/>
              </w:rPr>
              <w:t>relacija:</w:t>
            </w:r>
            <w:r>
              <w:rPr>
                <w:rFonts w:ascii="Arial" w:hAnsi="Arial" w:cs="Arial"/>
                <w:color w:val="000000"/>
                <w:sz w:val="18"/>
                <w:szCs w:val="18"/>
              </w:rPr>
              <w:t xml:space="preserve"> Globodolska dolina (mali avtobus)</w:t>
            </w:r>
          </w:p>
          <w:p w14:paraId="54471108" w14:textId="19CD549A" w:rsidR="00542D04" w:rsidRPr="00542D04" w:rsidRDefault="00542D04" w:rsidP="00542D04">
            <w:pPr>
              <w:pStyle w:val="Odstavekseznama"/>
              <w:numPr>
                <w:ilvl w:val="0"/>
                <w:numId w:val="42"/>
              </w:numPr>
              <w:spacing w:line="360" w:lineRule="auto"/>
              <w:jc w:val="both"/>
              <w:rPr>
                <w:rFonts w:ascii="Arial" w:hAnsi="Arial" w:cs="Arial"/>
                <w:sz w:val="18"/>
                <w:szCs w:val="18"/>
              </w:rPr>
            </w:pPr>
            <w:r>
              <w:rPr>
                <w:rFonts w:ascii="Arial" w:hAnsi="Arial" w:cs="Arial"/>
                <w:color w:val="000000"/>
                <w:sz w:val="18"/>
                <w:szCs w:val="18"/>
              </w:rPr>
              <w:t>5</w:t>
            </w:r>
            <w:r w:rsidRPr="00C97754">
              <w:rPr>
                <w:rFonts w:ascii="Arial" w:hAnsi="Arial" w:cs="Arial"/>
                <w:color w:val="000000"/>
                <w:sz w:val="18"/>
                <w:szCs w:val="18"/>
              </w:rPr>
              <w:t>.</w:t>
            </w:r>
            <w:r>
              <w:rPr>
                <w:rFonts w:ascii="Arial" w:hAnsi="Arial" w:cs="Arial"/>
                <w:color w:val="000000"/>
                <w:sz w:val="18"/>
                <w:szCs w:val="18"/>
              </w:rPr>
              <w:t xml:space="preserve"> </w:t>
            </w:r>
            <w:r w:rsidRPr="00C97754">
              <w:rPr>
                <w:rFonts w:ascii="Arial" w:hAnsi="Arial" w:cs="Arial"/>
                <w:color w:val="000000"/>
                <w:sz w:val="18"/>
                <w:szCs w:val="18"/>
              </w:rPr>
              <w:t>relacija:</w:t>
            </w:r>
            <w:r>
              <w:rPr>
                <w:rFonts w:ascii="Arial" w:hAnsi="Arial" w:cs="Arial"/>
                <w:color w:val="000000"/>
                <w:sz w:val="18"/>
                <w:szCs w:val="18"/>
              </w:rPr>
              <w:t xml:space="preserve"> </w:t>
            </w:r>
            <w:r>
              <w:rPr>
                <w:rFonts w:ascii="Arial" w:hAnsi="Arial" w:cs="Arial"/>
                <w:bCs/>
                <w:sz w:val="18"/>
                <w:szCs w:val="18"/>
              </w:rPr>
              <w:t>Spodnja temeniška dolina (mali avtobus)</w:t>
            </w:r>
          </w:p>
          <w:p w14:paraId="6C0D8290" w14:textId="77777777" w:rsidR="003F0B50" w:rsidRPr="00C611E3" w:rsidRDefault="00C97754" w:rsidP="004A1E68">
            <w:pPr>
              <w:jc w:val="both"/>
              <w:rPr>
                <w:rFonts w:ascii="Arial" w:hAnsi="Arial" w:cs="Arial"/>
                <w:color w:val="000000"/>
                <w:sz w:val="18"/>
                <w:szCs w:val="18"/>
              </w:rPr>
            </w:pPr>
            <w:r w:rsidRPr="00C611E3">
              <w:rPr>
                <w:rFonts w:ascii="Arial" w:hAnsi="Arial" w:cs="Arial"/>
                <w:color w:val="000000"/>
                <w:sz w:val="18"/>
                <w:szCs w:val="18"/>
              </w:rPr>
              <w:t xml:space="preserve"> </w:t>
            </w:r>
            <w:r w:rsidR="00DB151B" w:rsidRPr="00C611E3">
              <w:rPr>
                <w:rFonts w:ascii="Arial" w:hAnsi="Arial" w:cs="Arial"/>
                <w:color w:val="000000"/>
                <w:sz w:val="18"/>
                <w:szCs w:val="18"/>
              </w:rPr>
              <w:t>(v nadaljevanju: izvedba storitev).</w:t>
            </w:r>
          </w:p>
          <w:p w14:paraId="77574F1C"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Prevoznik se zavezuje izvajati storitev varno, pravočasno, z udobnostmi in higienskimi pogoji, ki so običajni v cestnem prevozu, naročnik pa se za izvedbo teh storitev prevozniku zaveže plačati ceno, dogovorjeno s to pogodbo.</w:t>
            </w:r>
          </w:p>
          <w:p w14:paraId="6B82E2AD"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S to pogodbo naročnik oddaja, prevoznik pa prevzema v izvedbo storitve po tej pogodbi v skladu s specifikacijami in opredelitvijo storitev iz razpisne dokumentacije, ki predstavlja sestavni del te pogodbe, v kolikor v tej pogodbi ni kaj izrecno drugače urejeno.</w:t>
            </w:r>
          </w:p>
          <w:p w14:paraId="173EEA48" w14:textId="2D044742"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 xml:space="preserve">Prevozi otrok se bodo opravljali vsak dan šolskega pouka od ponedeljka do petka, v času od sklenitve te pogodbe, oziroma od začetka uporabe te pogodbe do </w:t>
            </w:r>
            <w:r w:rsidR="00767F22" w:rsidRPr="00C611E3">
              <w:rPr>
                <w:rFonts w:ascii="Arial" w:hAnsi="Arial" w:cs="Arial"/>
                <w:color w:val="000000"/>
                <w:sz w:val="18"/>
                <w:szCs w:val="18"/>
              </w:rPr>
              <w:t>zaključka</w:t>
            </w:r>
            <w:r w:rsidRPr="00C611E3">
              <w:rPr>
                <w:rFonts w:ascii="Arial" w:hAnsi="Arial" w:cs="Arial"/>
                <w:color w:val="000000"/>
                <w:sz w:val="18"/>
                <w:szCs w:val="18"/>
              </w:rPr>
              <w:t xml:space="preserve"> šolske</w:t>
            </w:r>
            <w:r w:rsidR="00767F22" w:rsidRPr="00C611E3">
              <w:rPr>
                <w:rFonts w:ascii="Arial" w:hAnsi="Arial" w:cs="Arial"/>
                <w:color w:val="000000"/>
                <w:sz w:val="18"/>
                <w:szCs w:val="18"/>
              </w:rPr>
              <w:t>ga</w:t>
            </w:r>
            <w:r w:rsidRPr="00C611E3">
              <w:rPr>
                <w:rFonts w:ascii="Arial" w:hAnsi="Arial" w:cs="Arial"/>
                <w:color w:val="000000"/>
                <w:sz w:val="18"/>
                <w:szCs w:val="18"/>
              </w:rPr>
              <w:t xml:space="preserve"> let</w:t>
            </w:r>
            <w:r w:rsidR="00767F22" w:rsidRPr="00C611E3">
              <w:rPr>
                <w:rFonts w:ascii="Arial" w:hAnsi="Arial" w:cs="Arial"/>
                <w:color w:val="000000"/>
                <w:sz w:val="18"/>
                <w:szCs w:val="18"/>
              </w:rPr>
              <w:t>a</w:t>
            </w:r>
            <w:r w:rsidRPr="00C611E3">
              <w:rPr>
                <w:rFonts w:ascii="Arial" w:hAnsi="Arial" w:cs="Arial"/>
                <w:color w:val="000000"/>
                <w:sz w:val="18"/>
                <w:szCs w:val="18"/>
              </w:rPr>
              <w:t xml:space="preserve"> </w:t>
            </w:r>
            <w:r w:rsidR="00542D04">
              <w:rPr>
                <w:rFonts w:ascii="Arial" w:hAnsi="Arial" w:cs="Arial"/>
                <w:color w:val="000000"/>
                <w:sz w:val="18"/>
                <w:szCs w:val="18"/>
              </w:rPr>
              <w:t xml:space="preserve">2024/2025 </w:t>
            </w:r>
            <w:r w:rsidRPr="00C611E3">
              <w:rPr>
                <w:rFonts w:ascii="Arial" w:hAnsi="Arial" w:cs="Arial"/>
                <w:color w:val="000000"/>
                <w:sz w:val="18"/>
                <w:szCs w:val="18"/>
              </w:rPr>
              <w:t>oziroma najkasneje dokler naročnik ne bo imel sklenjene pogodbe za novo obdobje oziroma novo šolsko leto, pri čemer to podaljšanje naročnik in prevoznik dogovorita z dodatkom k pogodbi</w:t>
            </w:r>
            <w:r w:rsidR="00542D04">
              <w:rPr>
                <w:rFonts w:ascii="Arial" w:hAnsi="Arial" w:cs="Arial"/>
                <w:color w:val="000000"/>
                <w:sz w:val="18"/>
                <w:szCs w:val="18"/>
              </w:rPr>
              <w:t xml:space="preserve"> v skladu s 5. odstavkom 46. člena ZJN-3</w:t>
            </w:r>
            <w:r w:rsidRPr="00C611E3">
              <w:rPr>
                <w:rFonts w:ascii="Arial" w:hAnsi="Arial" w:cs="Arial"/>
                <w:color w:val="000000"/>
                <w:sz w:val="18"/>
                <w:szCs w:val="18"/>
              </w:rPr>
              <w:t xml:space="preserve">. </w:t>
            </w:r>
          </w:p>
          <w:p w14:paraId="63AE8121"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Prevoznik bo storitve izvajal na podlagi in v skladu z:</w:t>
            </w:r>
          </w:p>
          <w:tbl>
            <w:tblPr>
              <w:tblStyle w:val="NormalTablePHPDOCX"/>
              <w:tblW w:w="0" w:type="auto"/>
              <w:tblLook w:val="04A0" w:firstRow="1" w:lastRow="0" w:firstColumn="1" w:lastColumn="0" w:noHBand="0" w:noVBand="1"/>
            </w:tblPr>
            <w:tblGrid>
              <w:gridCol w:w="8746"/>
            </w:tblGrid>
            <w:tr w:rsidR="003F0B50" w:rsidRPr="00C611E3" w14:paraId="28C88DD2" w14:textId="77777777">
              <w:tc>
                <w:tcPr>
                  <w:tcW w:w="0" w:type="auto"/>
                  <w:tcMar>
                    <w:top w:w="0" w:type="auto"/>
                    <w:bottom w:w="0" w:type="auto"/>
                  </w:tcMar>
                </w:tcPr>
                <w:p w14:paraId="389CB8F0" w14:textId="77777777" w:rsidR="003F0B50" w:rsidRPr="00C611E3" w:rsidRDefault="00DB151B" w:rsidP="00C97754">
                  <w:pPr>
                    <w:numPr>
                      <w:ilvl w:val="0"/>
                      <w:numId w:val="34"/>
                    </w:numPr>
                    <w:jc w:val="both"/>
                    <w:rPr>
                      <w:rFonts w:ascii="Arial" w:hAnsi="Arial" w:cs="Arial"/>
                      <w:color w:val="000000"/>
                      <w:sz w:val="18"/>
                      <w:szCs w:val="18"/>
                    </w:rPr>
                  </w:pPr>
                  <w:r w:rsidRPr="00C611E3">
                    <w:rPr>
                      <w:rFonts w:ascii="Arial" w:hAnsi="Arial" w:cs="Arial"/>
                      <w:color w:val="000000"/>
                      <w:sz w:val="18"/>
                      <w:szCs w:val="18"/>
                    </w:rPr>
                    <w:t>razpisno dokumentacijo v postopku oddaje javnega naročila, ki je bilo objavljeno na Portalu javnih naročil dn</w:t>
                  </w:r>
                  <w:r w:rsidR="00C97754">
                    <w:rPr>
                      <w:rFonts w:ascii="Arial" w:hAnsi="Arial" w:cs="Arial"/>
                      <w:color w:val="000000"/>
                      <w:sz w:val="18"/>
                      <w:szCs w:val="18"/>
                    </w:rPr>
                    <w:t xml:space="preserve">e ___________ , št. ________ </w:t>
                  </w:r>
                  <w:r w:rsidRPr="00C611E3">
                    <w:rPr>
                      <w:rFonts w:ascii="Arial" w:hAnsi="Arial" w:cs="Arial"/>
                      <w:color w:val="000000"/>
                      <w:sz w:val="18"/>
                      <w:szCs w:val="18"/>
                    </w:rPr>
                    <w:t>in vsemi prilogami ter dopolnitvami, ki so njeni sestavni deli</w:t>
                  </w:r>
                  <w:r w:rsidR="00C97754">
                    <w:rPr>
                      <w:rFonts w:ascii="Arial" w:hAnsi="Arial" w:cs="Arial"/>
                      <w:color w:val="000000"/>
                      <w:sz w:val="18"/>
                      <w:szCs w:val="18"/>
                    </w:rPr>
                    <w:t>,</w:t>
                  </w:r>
                  <w:r w:rsidRPr="00C611E3">
                    <w:rPr>
                      <w:rFonts w:ascii="Arial" w:hAnsi="Arial" w:cs="Arial"/>
                      <w:color w:val="000000"/>
                      <w:sz w:val="18"/>
                      <w:szCs w:val="18"/>
                    </w:rPr>
                    <w:t xml:space="preserve"> in </w:t>
                  </w:r>
                </w:p>
                <w:p w14:paraId="6F6FA2E1" w14:textId="77777777" w:rsidR="003F0B50" w:rsidRPr="00C611E3" w:rsidRDefault="00DB151B" w:rsidP="00C97754">
                  <w:pPr>
                    <w:numPr>
                      <w:ilvl w:val="0"/>
                      <w:numId w:val="34"/>
                    </w:numPr>
                    <w:rPr>
                      <w:rFonts w:ascii="Arial" w:hAnsi="Arial" w:cs="Arial"/>
                      <w:color w:val="000000"/>
                      <w:sz w:val="18"/>
                      <w:szCs w:val="18"/>
                    </w:rPr>
                  </w:pPr>
                  <w:r w:rsidRPr="00C611E3">
                    <w:rPr>
                      <w:rFonts w:ascii="Arial" w:hAnsi="Arial" w:cs="Arial"/>
                      <w:color w:val="000000"/>
                      <w:sz w:val="18"/>
                      <w:szCs w:val="18"/>
                    </w:rPr>
                    <w:t>ponudbo prevoznika</w:t>
                  </w:r>
                  <w:r w:rsidR="00C97754">
                    <w:rPr>
                      <w:rFonts w:ascii="Arial" w:hAnsi="Arial" w:cs="Arial"/>
                      <w:color w:val="000000"/>
                      <w:sz w:val="18"/>
                      <w:szCs w:val="18"/>
                    </w:rPr>
                    <w:t xml:space="preserve"> št. _____________, z dne </w:t>
                  </w:r>
                  <w:r w:rsidRPr="00C611E3">
                    <w:rPr>
                      <w:rFonts w:ascii="Arial" w:hAnsi="Arial" w:cs="Arial"/>
                      <w:color w:val="000000"/>
                      <w:sz w:val="18"/>
                      <w:szCs w:val="18"/>
                    </w:rPr>
                    <w:t xml:space="preserve"> </w:t>
                  </w:r>
                  <w:r w:rsidR="00C97754">
                    <w:rPr>
                      <w:rFonts w:ascii="Arial" w:hAnsi="Arial" w:cs="Arial"/>
                      <w:color w:val="000000"/>
                      <w:sz w:val="18"/>
                      <w:szCs w:val="18"/>
                    </w:rPr>
                    <w:t>_____________.</w:t>
                  </w:r>
                </w:p>
              </w:tc>
            </w:tr>
          </w:tbl>
          <w:p w14:paraId="30F58356"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Za izvajanje storitev je prevoznik dolžan uporabljati vozni park oz. vozila, ki jih je navedel v ponudbi, ki je sestavni del te pogodbe, oziroma vozila, ki jih naročnik in prevoznik določita ob sklenitvi pogodbe. Vozila so lahko predmet zamenjave zgolj v primeru odobritve s strani naročnika. </w:t>
            </w:r>
          </w:p>
          <w:p w14:paraId="55BC501C"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V primeru, če naročnik ugotovi, da prevoznik sprejema še druge potnike, ki niso navedeni na seznamu učencev vozačev in ni posebej dogovorjeno z naročnikom, da so upravičeni do prevoza iz kakšnega drugega naslova, ali če ugotovi kakršne koli druge kršitve iz te pogodbe, naročnik pisno opozori prevoznika na kršitev in mu določi primeren rok za odpravo kršitev. Če prevoznik v določenem roku kršitve ne odpravi, lahko naročnik enostransko odstopi od pogodbe. Če je zaradi kršitve določil  te pogodbe ogrožena varnost otrok, lahko naročnik takoj enostransko odstopi od te pogodbe.</w:t>
            </w:r>
          </w:p>
        </w:tc>
      </w:tr>
    </w:tbl>
    <w:p w14:paraId="00DD2629" w14:textId="77777777" w:rsidR="003F0B50" w:rsidRPr="00C611E3" w:rsidRDefault="00DB151B" w:rsidP="00D84290">
      <w:pPr>
        <w:spacing w:after="0"/>
        <w:jc w:val="center"/>
        <w:rPr>
          <w:rFonts w:ascii="Arial" w:hAnsi="Arial" w:cs="Arial"/>
          <w:sz w:val="18"/>
          <w:szCs w:val="18"/>
        </w:rPr>
      </w:pPr>
      <w:r w:rsidRPr="00C611E3">
        <w:rPr>
          <w:rFonts w:ascii="Arial" w:hAnsi="Arial" w:cs="Arial"/>
          <w:b/>
          <w:bCs/>
          <w:color w:val="000000"/>
          <w:sz w:val="18"/>
          <w:szCs w:val="18"/>
        </w:rPr>
        <w:lastRenderedPageBreak/>
        <w:t>3. člen</w:t>
      </w:r>
    </w:p>
    <w:tbl>
      <w:tblPr>
        <w:tblStyle w:val="NormalTablePHPDOCX"/>
        <w:tblW w:w="0" w:type="auto"/>
        <w:tblInd w:w="108" w:type="dxa"/>
        <w:tblLook w:val="04A0" w:firstRow="1" w:lastRow="0" w:firstColumn="1" w:lastColumn="0" w:noHBand="0" w:noVBand="1"/>
      </w:tblPr>
      <w:tblGrid>
        <w:gridCol w:w="8962"/>
      </w:tblGrid>
      <w:tr w:rsidR="003F0B50" w:rsidRPr="00C611E3" w14:paraId="0ABCD04A" w14:textId="77777777">
        <w:tc>
          <w:tcPr>
            <w:tcW w:w="0" w:type="auto"/>
            <w:tcMar>
              <w:top w:w="0" w:type="auto"/>
              <w:bottom w:w="0" w:type="auto"/>
            </w:tcMar>
          </w:tcPr>
          <w:p w14:paraId="3F0DAD44" w14:textId="49A009FD"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 xml:space="preserve">Naročnik si pridržuje pravico, da zmanjša obseg razpisanih storitev, ne da bi zato moral navajati posebne razloge. Naročnik si pridržuje pravico, da poveča obsege storitev na posameznih postavkah, predvsem takrat, kadar bo to gospodarno in v okviru določil </w:t>
            </w:r>
            <w:r w:rsidR="00542D04">
              <w:rPr>
                <w:rFonts w:ascii="Arial" w:hAnsi="Arial" w:cs="Arial"/>
                <w:color w:val="000000"/>
                <w:sz w:val="18"/>
                <w:szCs w:val="18"/>
              </w:rPr>
              <w:t>Z</w:t>
            </w:r>
            <w:r w:rsidRPr="00C611E3">
              <w:rPr>
                <w:rFonts w:ascii="Arial" w:hAnsi="Arial" w:cs="Arial"/>
                <w:color w:val="000000"/>
                <w:sz w:val="18"/>
                <w:szCs w:val="18"/>
              </w:rPr>
              <w:t>akona o javnem naročanju.</w:t>
            </w:r>
          </w:p>
        </w:tc>
      </w:tr>
    </w:tbl>
    <w:p w14:paraId="088F69DF"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b/>
          <w:bCs/>
          <w:color w:val="000000"/>
          <w:sz w:val="18"/>
          <w:szCs w:val="18"/>
        </w:rPr>
        <w:t>III. POGODBENA VREDNOST STORITEV</w:t>
      </w:r>
    </w:p>
    <w:p w14:paraId="00DD5254" w14:textId="77777777" w:rsidR="003F0B50" w:rsidRPr="00C611E3" w:rsidRDefault="00DB151B" w:rsidP="00D84290">
      <w:pPr>
        <w:spacing w:after="0"/>
        <w:jc w:val="center"/>
        <w:rPr>
          <w:rFonts w:ascii="Arial" w:hAnsi="Arial" w:cs="Arial"/>
          <w:sz w:val="18"/>
          <w:szCs w:val="18"/>
        </w:rPr>
      </w:pPr>
      <w:r w:rsidRPr="00C611E3">
        <w:rPr>
          <w:rFonts w:ascii="Arial" w:hAnsi="Arial" w:cs="Arial"/>
          <w:b/>
          <w:bCs/>
          <w:color w:val="000000"/>
          <w:sz w:val="18"/>
          <w:szCs w:val="18"/>
        </w:rPr>
        <w:t>4. člen</w:t>
      </w:r>
    </w:p>
    <w:tbl>
      <w:tblPr>
        <w:tblStyle w:val="NormalTablePHPDOCX"/>
        <w:tblW w:w="0" w:type="auto"/>
        <w:tblInd w:w="108" w:type="dxa"/>
        <w:tblLook w:val="04A0" w:firstRow="1" w:lastRow="0" w:firstColumn="1" w:lastColumn="0" w:noHBand="0" w:noVBand="1"/>
      </w:tblPr>
      <w:tblGrid>
        <w:gridCol w:w="8962"/>
      </w:tblGrid>
      <w:tr w:rsidR="003F0B50" w:rsidRPr="00C611E3" w14:paraId="48A6C656" w14:textId="77777777">
        <w:tc>
          <w:tcPr>
            <w:tcW w:w="0" w:type="auto"/>
            <w:tcMar>
              <w:top w:w="0" w:type="auto"/>
              <w:bottom w:w="0" w:type="auto"/>
            </w:tcMar>
          </w:tcPr>
          <w:p w14:paraId="45AC0A7A" w14:textId="77777777" w:rsidR="00C97754" w:rsidRDefault="00DB151B" w:rsidP="00A2294C">
            <w:pPr>
              <w:spacing w:before="225" w:after="225"/>
              <w:jc w:val="both"/>
              <w:rPr>
                <w:rFonts w:ascii="Arial" w:hAnsi="Arial" w:cs="Arial"/>
                <w:color w:val="000000"/>
                <w:sz w:val="18"/>
                <w:szCs w:val="18"/>
              </w:rPr>
            </w:pPr>
            <w:r w:rsidRPr="00C611E3">
              <w:rPr>
                <w:rFonts w:ascii="Arial" w:hAnsi="Arial" w:cs="Arial"/>
                <w:color w:val="000000"/>
                <w:sz w:val="18"/>
                <w:szCs w:val="18"/>
              </w:rPr>
              <w:t>Pogodbene cene so dogovorjene s fiksnimi cenami in so določene na osnovi ponudbe prevoznika št. ______</w:t>
            </w:r>
            <w:r w:rsidR="00C97754">
              <w:rPr>
                <w:rFonts w:ascii="Arial" w:hAnsi="Arial" w:cs="Arial"/>
                <w:color w:val="000000"/>
                <w:sz w:val="18"/>
                <w:szCs w:val="18"/>
              </w:rPr>
              <w:t>__, z dne _______</w:t>
            </w:r>
            <w:r w:rsidRPr="00C611E3">
              <w:rPr>
                <w:rFonts w:ascii="Arial" w:hAnsi="Arial" w:cs="Arial"/>
                <w:color w:val="000000"/>
                <w:sz w:val="18"/>
                <w:szCs w:val="18"/>
              </w:rPr>
              <w:t>__, v potrjeni in sp</w:t>
            </w:r>
            <w:r w:rsidR="00C97754">
              <w:rPr>
                <w:rFonts w:ascii="Arial" w:hAnsi="Arial" w:cs="Arial"/>
                <w:color w:val="000000"/>
                <w:sz w:val="18"/>
                <w:szCs w:val="18"/>
              </w:rPr>
              <w:t>rejeti predračunski vrednosti.</w:t>
            </w:r>
          </w:p>
          <w:p w14:paraId="741AB95E" w14:textId="77777777" w:rsidR="00A2294C" w:rsidRPr="00C611E3" w:rsidRDefault="00DB151B" w:rsidP="00A2294C">
            <w:pPr>
              <w:spacing w:before="225" w:after="225"/>
              <w:jc w:val="both"/>
              <w:rPr>
                <w:rFonts w:ascii="Arial" w:hAnsi="Arial" w:cs="Arial"/>
                <w:color w:val="000000"/>
                <w:sz w:val="18"/>
                <w:szCs w:val="18"/>
              </w:rPr>
            </w:pPr>
            <w:r w:rsidRPr="00C611E3">
              <w:rPr>
                <w:rFonts w:ascii="Arial" w:hAnsi="Arial" w:cs="Arial"/>
                <w:color w:val="000000"/>
                <w:sz w:val="18"/>
                <w:szCs w:val="18"/>
              </w:rPr>
              <w:t>Pogodbena cena vsebuje vse stroške, ki so potrebni za izvedbo razpisanih storitev. Prevoznik ni upravičen do nobenega dodatnega plačila. Nepoznavanje razmer ne more biti razlog za uveljavljanje raz</w:t>
            </w:r>
            <w:r w:rsidR="004A1E68" w:rsidRPr="00C611E3">
              <w:rPr>
                <w:rFonts w:ascii="Arial" w:hAnsi="Arial" w:cs="Arial"/>
                <w:color w:val="000000"/>
                <w:sz w:val="18"/>
                <w:szCs w:val="18"/>
              </w:rPr>
              <w:t xml:space="preserve">nih dodatnih stroškov. </w:t>
            </w:r>
          </w:p>
          <w:p w14:paraId="3D3AF2F6" w14:textId="1404C14F" w:rsidR="00FB7437" w:rsidRDefault="00FB7437" w:rsidP="00FB7437">
            <w:pPr>
              <w:jc w:val="both"/>
              <w:rPr>
                <w:rFonts w:ascii="Arial" w:hAnsi="Arial" w:cs="Arial"/>
              </w:rPr>
            </w:pPr>
            <w:r w:rsidRPr="00FB7437">
              <w:rPr>
                <w:rFonts w:ascii="Arial" w:hAnsi="Arial" w:cs="Arial"/>
                <w:sz w:val="18"/>
                <w:szCs w:val="18"/>
              </w:rPr>
              <w:t>Cena za prevoženi kilometer po tej pogodbi, vključno z DDV, je ________ EUR in velja</w:t>
            </w:r>
            <w:r w:rsidR="00847520">
              <w:rPr>
                <w:rFonts w:ascii="Arial" w:hAnsi="Arial" w:cs="Arial"/>
                <w:sz w:val="18"/>
                <w:szCs w:val="18"/>
              </w:rPr>
              <w:t xml:space="preserve"> za čas trajanja pogodbe</w:t>
            </w:r>
            <w:r>
              <w:rPr>
                <w:rFonts w:cs="Arial"/>
              </w:rPr>
              <w:t>.</w:t>
            </w:r>
          </w:p>
          <w:p w14:paraId="33C45343" w14:textId="2A08E857" w:rsidR="00D84290" w:rsidRPr="00FB7437" w:rsidRDefault="00D84290" w:rsidP="00A2294C">
            <w:pPr>
              <w:spacing w:before="225" w:after="225"/>
              <w:jc w:val="both"/>
              <w:rPr>
                <w:rFonts w:ascii="Arial" w:hAnsi="Arial" w:cs="Arial"/>
                <w:bCs/>
                <w:color w:val="000000"/>
                <w:sz w:val="18"/>
                <w:szCs w:val="18"/>
              </w:rPr>
            </w:pPr>
            <w:r w:rsidRPr="00C611E3">
              <w:rPr>
                <w:rFonts w:ascii="Arial" w:hAnsi="Arial" w:cs="Arial"/>
                <w:color w:val="000000"/>
                <w:sz w:val="18"/>
                <w:szCs w:val="18"/>
              </w:rPr>
              <w:t>Pogodbena vrednost storitve za šolsko leto 20</w:t>
            </w:r>
            <w:r w:rsidR="00542D04">
              <w:rPr>
                <w:rFonts w:ascii="Arial" w:hAnsi="Arial" w:cs="Arial"/>
                <w:color w:val="000000"/>
                <w:sz w:val="18"/>
                <w:szCs w:val="18"/>
              </w:rPr>
              <w:t>24</w:t>
            </w:r>
            <w:r w:rsidR="000C22AB">
              <w:rPr>
                <w:rFonts w:ascii="Arial" w:hAnsi="Arial" w:cs="Arial"/>
                <w:color w:val="000000"/>
                <w:sz w:val="18"/>
                <w:szCs w:val="18"/>
              </w:rPr>
              <w:t>/202</w:t>
            </w:r>
            <w:r w:rsidR="00542D04">
              <w:rPr>
                <w:rFonts w:ascii="Arial" w:hAnsi="Arial" w:cs="Arial"/>
                <w:color w:val="000000"/>
                <w:sz w:val="18"/>
                <w:szCs w:val="18"/>
              </w:rPr>
              <w:t>5</w:t>
            </w:r>
            <w:r w:rsidR="00A70CB7">
              <w:rPr>
                <w:rFonts w:ascii="Arial" w:hAnsi="Arial" w:cs="Arial"/>
                <w:color w:val="000000"/>
                <w:sz w:val="18"/>
                <w:szCs w:val="18"/>
              </w:rPr>
              <w:t xml:space="preserve"> </w:t>
            </w:r>
            <w:r w:rsidR="00A70CB7" w:rsidRPr="00A70CB7">
              <w:rPr>
                <w:rFonts w:ascii="Arial" w:hAnsi="Arial" w:cs="Arial"/>
                <w:color w:val="FF0000"/>
                <w:sz w:val="18"/>
                <w:szCs w:val="18"/>
              </w:rPr>
              <w:t>(od novembra naprej)</w:t>
            </w:r>
            <w:r w:rsidRPr="00A70CB7">
              <w:rPr>
                <w:rFonts w:ascii="Arial" w:hAnsi="Arial" w:cs="Arial"/>
                <w:color w:val="FF0000"/>
                <w:sz w:val="18"/>
                <w:szCs w:val="18"/>
              </w:rPr>
              <w:t xml:space="preserve"> </w:t>
            </w:r>
            <w:r w:rsidRPr="00C611E3">
              <w:rPr>
                <w:rFonts w:ascii="Arial" w:hAnsi="Arial" w:cs="Arial"/>
                <w:color w:val="000000"/>
                <w:sz w:val="18"/>
                <w:szCs w:val="18"/>
              </w:rPr>
              <w:t xml:space="preserve">znaša </w:t>
            </w:r>
            <w:r w:rsidR="00FB7437">
              <w:rPr>
                <w:rFonts w:ascii="Arial" w:hAnsi="Arial" w:cs="Arial"/>
                <w:color w:val="000000"/>
                <w:sz w:val="18"/>
                <w:szCs w:val="18"/>
              </w:rPr>
              <w:t xml:space="preserve">skupaj </w:t>
            </w:r>
            <w:r w:rsidR="000C22AB">
              <w:rPr>
                <w:rFonts w:ascii="Arial" w:hAnsi="Arial" w:cs="Arial"/>
                <w:color w:val="000000"/>
                <w:sz w:val="18"/>
                <w:szCs w:val="18"/>
              </w:rPr>
              <w:t>____________</w:t>
            </w:r>
            <w:r w:rsidRPr="00C611E3">
              <w:rPr>
                <w:rFonts w:ascii="Arial" w:hAnsi="Arial" w:cs="Arial"/>
                <w:color w:val="000000"/>
                <w:sz w:val="18"/>
                <w:szCs w:val="18"/>
              </w:rPr>
              <w:t xml:space="preserve"> EUR z DDV</w:t>
            </w:r>
            <w:r w:rsidR="00FB7437" w:rsidRPr="00E84240">
              <w:rPr>
                <w:rFonts w:ascii="Arial" w:hAnsi="Arial" w:cs="Arial"/>
                <w:b/>
                <w:sz w:val="18"/>
                <w:szCs w:val="18"/>
              </w:rPr>
              <w:t xml:space="preserve"> </w:t>
            </w:r>
            <w:r w:rsidR="00FB7437" w:rsidRPr="00FB7437">
              <w:rPr>
                <w:rFonts w:ascii="Arial" w:hAnsi="Arial" w:cs="Arial"/>
                <w:bCs/>
                <w:sz w:val="18"/>
                <w:szCs w:val="18"/>
              </w:rPr>
              <w:t>(21</w:t>
            </w:r>
            <w:r w:rsidR="001073DA">
              <w:rPr>
                <w:rFonts w:ascii="Arial" w:hAnsi="Arial" w:cs="Arial"/>
                <w:bCs/>
                <w:sz w:val="18"/>
                <w:szCs w:val="18"/>
              </w:rPr>
              <w:t>6</w:t>
            </w:r>
            <w:r w:rsidR="00FB7437" w:rsidRPr="00FB7437">
              <w:rPr>
                <w:rFonts w:ascii="Arial" w:hAnsi="Arial" w:cs="Arial"/>
                <w:bCs/>
                <w:sz w:val="18"/>
                <w:szCs w:val="18"/>
              </w:rPr>
              <w:t xml:space="preserve"> km dnevno x </w:t>
            </w:r>
            <w:r w:rsidR="00FB7437" w:rsidRPr="00EF7921">
              <w:rPr>
                <w:rFonts w:ascii="Arial" w:hAnsi="Arial" w:cs="Arial"/>
                <w:bCs/>
                <w:color w:val="FF0000"/>
                <w:sz w:val="18"/>
                <w:szCs w:val="18"/>
              </w:rPr>
              <w:t>1</w:t>
            </w:r>
            <w:r w:rsidR="00A70CB7" w:rsidRPr="00EF7921">
              <w:rPr>
                <w:rFonts w:ascii="Arial" w:hAnsi="Arial" w:cs="Arial"/>
                <w:bCs/>
                <w:color w:val="FF0000"/>
                <w:sz w:val="18"/>
                <w:szCs w:val="18"/>
              </w:rPr>
              <w:t>37</w:t>
            </w:r>
            <w:r w:rsidR="00FB7437" w:rsidRPr="00FB7437">
              <w:rPr>
                <w:rFonts w:ascii="Arial" w:hAnsi="Arial" w:cs="Arial"/>
                <w:bCs/>
                <w:sz w:val="18"/>
                <w:szCs w:val="18"/>
              </w:rPr>
              <w:t xml:space="preserve"> šolskih dni)</w:t>
            </w:r>
            <w:r w:rsidR="00FB7437">
              <w:rPr>
                <w:rFonts w:ascii="Arial" w:hAnsi="Arial" w:cs="Arial"/>
                <w:bCs/>
                <w:sz w:val="18"/>
                <w:szCs w:val="18"/>
              </w:rPr>
              <w:t>.</w:t>
            </w:r>
          </w:p>
          <w:p w14:paraId="0DBB0C3B" w14:textId="77777777" w:rsidR="003F0B50" w:rsidRPr="00C611E3" w:rsidRDefault="00DB151B" w:rsidP="00A2294C">
            <w:pPr>
              <w:spacing w:before="225" w:after="225"/>
              <w:jc w:val="both"/>
              <w:rPr>
                <w:rFonts w:ascii="Arial" w:hAnsi="Arial" w:cs="Arial"/>
                <w:color w:val="000000"/>
                <w:sz w:val="18"/>
                <w:szCs w:val="18"/>
              </w:rPr>
            </w:pPr>
            <w:r w:rsidRPr="00C611E3">
              <w:rPr>
                <w:rFonts w:ascii="Arial" w:hAnsi="Arial" w:cs="Arial"/>
                <w:color w:val="000000"/>
                <w:sz w:val="18"/>
                <w:szCs w:val="18"/>
              </w:rPr>
              <w:t>Potni stroški in ostalih povezani stroški (npr. materialni stroški) za opravljanje storitev po tej pogodbi so vključeni v pogodbeno ceno. </w:t>
            </w:r>
          </w:p>
          <w:p w14:paraId="5BD0F392" w14:textId="77777777" w:rsidR="003F0B50" w:rsidRPr="00C611E3" w:rsidRDefault="00DB151B" w:rsidP="00A2294C">
            <w:pPr>
              <w:spacing w:before="225" w:after="225"/>
              <w:jc w:val="both"/>
              <w:rPr>
                <w:rFonts w:ascii="Arial" w:hAnsi="Arial" w:cs="Arial"/>
                <w:color w:val="000000"/>
                <w:sz w:val="18"/>
                <w:szCs w:val="18"/>
              </w:rPr>
            </w:pPr>
            <w:r w:rsidRPr="00C611E3">
              <w:rPr>
                <w:rFonts w:ascii="Arial" w:hAnsi="Arial" w:cs="Arial"/>
                <w:color w:val="000000"/>
                <w:sz w:val="18"/>
                <w:szCs w:val="18"/>
              </w:rPr>
              <w:lastRenderedPageBreak/>
              <w:t>Kadar prevoznik opravlja storitve izven pogodbeno dogovorjenega obsega je upravičen tudi do povračila potnih in ostalih povezanih stroškov z opravljanjem storitev</w:t>
            </w:r>
            <w:r w:rsidR="00D84290" w:rsidRPr="00C611E3">
              <w:rPr>
                <w:rFonts w:ascii="Arial" w:hAnsi="Arial" w:cs="Arial"/>
                <w:color w:val="000000"/>
                <w:sz w:val="18"/>
                <w:szCs w:val="18"/>
              </w:rPr>
              <w:t>.</w:t>
            </w:r>
          </w:p>
          <w:p w14:paraId="7A1D1475" w14:textId="650A8E1A" w:rsidR="0082449F" w:rsidRPr="00C611E3" w:rsidRDefault="0082449F" w:rsidP="00A2294C">
            <w:pPr>
              <w:spacing w:before="225" w:after="225"/>
              <w:jc w:val="both"/>
              <w:rPr>
                <w:rFonts w:ascii="Arial" w:hAnsi="Arial" w:cs="Arial"/>
                <w:sz w:val="18"/>
                <w:szCs w:val="18"/>
              </w:rPr>
            </w:pPr>
            <w:r w:rsidRPr="00C611E3">
              <w:rPr>
                <w:rFonts w:ascii="Arial" w:hAnsi="Arial" w:cs="Arial"/>
                <w:color w:val="000000"/>
                <w:sz w:val="18"/>
                <w:szCs w:val="18"/>
              </w:rPr>
              <w:t xml:space="preserve">Med trajanjem šolskega leta se cena dnevnih prevozov, na podlagi spremenjene cene za kilometer, lahko spremeni samo izjemoma, ob upoštevanju določb Pravilnika o načinih valorizacije denarnih obveznosti, ki jih v večletnih pogodbah dogovarjajo pravne osebe javnega sektorja (Uradni list RS, št. 01/04), ob predhodnem pisnem in obrazloženem obvestilu s strani prevoznika in danem soglasju s strani naročnika. Spremembo cene bosta naročnik in prevoznik uredila z </w:t>
            </w:r>
            <w:r w:rsidR="00320AD9" w:rsidRPr="00C611E3">
              <w:rPr>
                <w:rFonts w:ascii="Arial" w:hAnsi="Arial" w:cs="Arial"/>
                <w:color w:val="000000"/>
                <w:sz w:val="18"/>
                <w:szCs w:val="18"/>
              </w:rPr>
              <w:t xml:space="preserve">dodatkom </w:t>
            </w:r>
            <w:r w:rsidRPr="00C611E3">
              <w:rPr>
                <w:rFonts w:ascii="Arial" w:hAnsi="Arial" w:cs="Arial"/>
                <w:color w:val="000000"/>
                <w:sz w:val="18"/>
                <w:szCs w:val="18"/>
              </w:rPr>
              <w:t>k tej pogodbi, sicer se šteje, da cena ni spremenjena.</w:t>
            </w:r>
          </w:p>
        </w:tc>
      </w:tr>
    </w:tbl>
    <w:p w14:paraId="4113B892" w14:textId="77777777" w:rsidR="003F0B50" w:rsidRPr="00C611E3" w:rsidRDefault="00DB151B" w:rsidP="00767F22">
      <w:pPr>
        <w:spacing w:after="0"/>
        <w:jc w:val="center"/>
        <w:rPr>
          <w:rFonts w:ascii="Arial" w:hAnsi="Arial" w:cs="Arial"/>
          <w:sz w:val="18"/>
          <w:szCs w:val="18"/>
        </w:rPr>
      </w:pPr>
      <w:r w:rsidRPr="00C611E3">
        <w:rPr>
          <w:rFonts w:ascii="Arial" w:hAnsi="Arial" w:cs="Arial"/>
          <w:b/>
          <w:bCs/>
          <w:color w:val="000000"/>
          <w:sz w:val="18"/>
          <w:szCs w:val="18"/>
        </w:rPr>
        <w:lastRenderedPageBreak/>
        <w:t>5. člen</w:t>
      </w:r>
    </w:p>
    <w:tbl>
      <w:tblPr>
        <w:tblStyle w:val="NormalTablePHPDOCX"/>
        <w:tblW w:w="9175" w:type="dxa"/>
        <w:tblInd w:w="108" w:type="dxa"/>
        <w:tblLook w:val="04A0" w:firstRow="1" w:lastRow="0" w:firstColumn="1" w:lastColumn="0" w:noHBand="0" w:noVBand="1"/>
      </w:tblPr>
      <w:tblGrid>
        <w:gridCol w:w="9175"/>
      </w:tblGrid>
      <w:tr w:rsidR="003F0B50" w:rsidRPr="00C611E3" w14:paraId="0AC1D5AF" w14:textId="77777777" w:rsidTr="006933D4">
        <w:trPr>
          <w:trHeight w:val="1267"/>
        </w:trPr>
        <w:tc>
          <w:tcPr>
            <w:tcW w:w="0" w:type="auto"/>
            <w:tcMar>
              <w:top w:w="0" w:type="auto"/>
              <w:bottom w:w="0" w:type="auto"/>
            </w:tcMar>
          </w:tcPr>
          <w:p w14:paraId="2C9C7F06" w14:textId="777ED070" w:rsidR="003F0B50" w:rsidRPr="000C22AB" w:rsidRDefault="00DB151B" w:rsidP="000C22AB">
            <w:pPr>
              <w:spacing w:before="225" w:after="225"/>
              <w:rPr>
                <w:rFonts w:ascii="Arial" w:hAnsi="Arial" w:cs="Arial"/>
                <w:sz w:val="18"/>
                <w:szCs w:val="18"/>
              </w:rPr>
            </w:pPr>
            <w:r w:rsidRPr="00C611E3">
              <w:rPr>
                <w:rFonts w:ascii="Arial" w:hAnsi="Arial" w:cs="Arial"/>
                <w:color w:val="000000"/>
                <w:sz w:val="18"/>
                <w:szCs w:val="18"/>
              </w:rPr>
              <w:t xml:space="preserve">Sredstva za izvedbo naročila </w:t>
            </w:r>
            <w:r w:rsidR="00542D04">
              <w:rPr>
                <w:rFonts w:ascii="Arial" w:hAnsi="Arial" w:cs="Arial"/>
                <w:color w:val="000000"/>
                <w:sz w:val="18"/>
                <w:szCs w:val="18"/>
              </w:rPr>
              <w:t xml:space="preserve">za šolsko leto 2024/2025 </w:t>
            </w:r>
            <w:r w:rsidRPr="00C611E3">
              <w:rPr>
                <w:rFonts w:ascii="Arial" w:hAnsi="Arial" w:cs="Arial"/>
                <w:color w:val="000000"/>
                <w:sz w:val="18"/>
                <w:szCs w:val="18"/>
              </w:rPr>
              <w:t>so zagotovljena v </w:t>
            </w:r>
            <w:r w:rsidRPr="00C611E3">
              <w:rPr>
                <w:rFonts w:ascii="Arial" w:hAnsi="Arial" w:cs="Arial"/>
                <w:color w:val="000000"/>
                <w:sz w:val="18"/>
                <w:szCs w:val="18"/>
              </w:rPr>
              <w:br/>
              <w:t>[podatki o viru sredstev], </w:t>
            </w:r>
            <w:r w:rsidRPr="00C611E3">
              <w:rPr>
                <w:rFonts w:ascii="Arial" w:hAnsi="Arial" w:cs="Arial"/>
                <w:color w:val="000000"/>
                <w:sz w:val="18"/>
                <w:szCs w:val="18"/>
              </w:rPr>
              <w:br/>
              <w:t>PP – __________, </w:t>
            </w:r>
            <w:r w:rsidRPr="00C611E3">
              <w:rPr>
                <w:rFonts w:ascii="Arial" w:hAnsi="Arial" w:cs="Arial"/>
                <w:color w:val="000000"/>
                <w:sz w:val="18"/>
                <w:szCs w:val="18"/>
              </w:rPr>
              <w:br/>
              <w:t>konto _______________.</w:t>
            </w:r>
          </w:p>
        </w:tc>
      </w:tr>
    </w:tbl>
    <w:p w14:paraId="492F5F82" w14:textId="77777777" w:rsidR="003F0B50" w:rsidRPr="00C611E3" w:rsidRDefault="00DB151B" w:rsidP="00767F22">
      <w:pPr>
        <w:spacing w:after="0"/>
        <w:jc w:val="center"/>
        <w:rPr>
          <w:rFonts w:ascii="Arial" w:hAnsi="Arial" w:cs="Arial"/>
          <w:sz w:val="18"/>
          <w:szCs w:val="18"/>
        </w:rPr>
      </w:pPr>
      <w:r w:rsidRPr="00C611E3">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8962"/>
      </w:tblGrid>
      <w:tr w:rsidR="003F0B50" w:rsidRPr="00C611E3" w14:paraId="2EFE6363" w14:textId="77777777">
        <w:tc>
          <w:tcPr>
            <w:tcW w:w="0" w:type="auto"/>
            <w:tcMar>
              <w:top w:w="0" w:type="auto"/>
              <w:bottom w:w="0" w:type="auto"/>
            </w:tcMar>
          </w:tcPr>
          <w:p w14:paraId="396FDC43"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Naročnik bo opravljene storitve plačeval mesečno glede na dejansko opravljene storitve. </w:t>
            </w:r>
          </w:p>
          <w:p w14:paraId="1361CE9C"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V kolikor naročnik računa ne zavrne v roku 8 delovnih dni od prejema, se račun šteje za potrjenega.</w:t>
            </w:r>
          </w:p>
          <w:p w14:paraId="2A3FE91A" w14:textId="77777777" w:rsidR="003F0B50" w:rsidRPr="00C611E3" w:rsidRDefault="00DB151B" w:rsidP="00DB151B">
            <w:pPr>
              <w:spacing w:before="225" w:after="225"/>
              <w:jc w:val="both"/>
              <w:rPr>
                <w:rFonts w:ascii="Arial" w:hAnsi="Arial" w:cs="Arial"/>
                <w:color w:val="000000"/>
                <w:sz w:val="18"/>
                <w:szCs w:val="18"/>
              </w:rPr>
            </w:pPr>
            <w:r w:rsidRPr="00C611E3">
              <w:rPr>
                <w:rFonts w:ascii="Arial" w:hAnsi="Arial" w:cs="Arial"/>
                <w:color w:val="000000"/>
                <w:sz w:val="18"/>
                <w:szCs w:val="18"/>
              </w:rPr>
              <w:t>Izvajalec izda naročniku račun v osmih (8) dneh po opravljeni storitvi. Izvajalec izstavi račun v elektronski obliki (eRačun) preko spletnega portala UJPnet. Kot uradni prejem računa se šteje datum vnosa računa v sistem UJPnet. </w:t>
            </w:r>
          </w:p>
          <w:p w14:paraId="70DE4749" w14:textId="445412A5" w:rsidR="004A1E68" w:rsidRPr="00C611E3" w:rsidRDefault="00D7364B" w:rsidP="00DB151B">
            <w:pPr>
              <w:spacing w:before="225" w:after="225"/>
              <w:jc w:val="both"/>
              <w:rPr>
                <w:rFonts w:ascii="Arial" w:hAnsi="Arial" w:cs="Arial"/>
                <w:sz w:val="18"/>
                <w:szCs w:val="18"/>
              </w:rPr>
            </w:pPr>
            <w:r w:rsidRPr="00C611E3">
              <w:rPr>
                <w:rFonts w:ascii="Arial" w:hAnsi="Arial" w:cs="Arial"/>
                <w:color w:val="000000"/>
                <w:sz w:val="18"/>
                <w:szCs w:val="18"/>
              </w:rPr>
              <w:t xml:space="preserve">Izvajalec račun za mesečno opravljeno storitev naročniku </w:t>
            </w:r>
            <w:r w:rsidR="00B86960" w:rsidRPr="00C611E3">
              <w:rPr>
                <w:rFonts w:ascii="Arial" w:hAnsi="Arial" w:cs="Arial"/>
                <w:color w:val="000000"/>
                <w:sz w:val="18"/>
                <w:szCs w:val="18"/>
              </w:rPr>
              <w:t xml:space="preserve">izstavlja </w:t>
            </w:r>
            <w:r w:rsidR="00542D04">
              <w:rPr>
                <w:rFonts w:ascii="Arial" w:hAnsi="Arial" w:cs="Arial"/>
                <w:color w:val="000000"/>
                <w:sz w:val="18"/>
                <w:szCs w:val="18"/>
              </w:rPr>
              <w:t>na način, da</w:t>
            </w:r>
            <w:r w:rsidRPr="00C611E3">
              <w:rPr>
                <w:rFonts w:ascii="Arial" w:hAnsi="Arial" w:cs="Arial"/>
                <w:color w:val="000000"/>
                <w:sz w:val="18"/>
                <w:szCs w:val="18"/>
              </w:rPr>
              <w:t xml:space="preserve"> posebej prikaže relacije, število kilometrov in število učencev</w:t>
            </w:r>
            <w:r w:rsidR="00542D04">
              <w:rPr>
                <w:rFonts w:ascii="Arial" w:hAnsi="Arial" w:cs="Arial"/>
                <w:color w:val="000000"/>
                <w:sz w:val="18"/>
                <w:szCs w:val="18"/>
              </w:rPr>
              <w:t xml:space="preserve"> za vse relacije</w:t>
            </w:r>
            <w:r w:rsidRPr="00C611E3">
              <w:rPr>
                <w:rFonts w:ascii="Arial" w:hAnsi="Arial" w:cs="Arial"/>
                <w:color w:val="000000"/>
                <w:sz w:val="18"/>
                <w:szCs w:val="18"/>
              </w:rPr>
              <w:t xml:space="preserve">.  </w:t>
            </w:r>
          </w:p>
          <w:p w14:paraId="1A61A83E" w14:textId="742E406F"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 xml:space="preserve">Naročnik se zaveže plačati račun </w:t>
            </w:r>
            <w:r w:rsidR="00542D04">
              <w:rPr>
                <w:rFonts w:ascii="Arial" w:hAnsi="Arial" w:cs="Arial"/>
                <w:color w:val="000000"/>
                <w:sz w:val="18"/>
                <w:szCs w:val="18"/>
              </w:rPr>
              <w:t xml:space="preserve">v </w:t>
            </w:r>
            <w:r w:rsidRPr="00C611E3">
              <w:rPr>
                <w:rFonts w:ascii="Arial" w:hAnsi="Arial" w:cs="Arial"/>
                <w:color w:val="000000"/>
                <w:sz w:val="18"/>
                <w:szCs w:val="18"/>
              </w:rPr>
              <w:t>30</w:t>
            </w:r>
            <w:r w:rsidR="00542D04">
              <w:rPr>
                <w:rFonts w:ascii="Arial" w:hAnsi="Arial" w:cs="Arial"/>
                <w:color w:val="000000"/>
                <w:sz w:val="18"/>
                <w:szCs w:val="18"/>
              </w:rPr>
              <w:t>-ih</w:t>
            </w:r>
            <w:r w:rsidRPr="00C611E3">
              <w:rPr>
                <w:rFonts w:ascii="Arial" w:hAnsi="Arial" w:cs="Arial"/>
                <w:color w:val="000000"/>
                <w:sz w:val="18"/>
                <w:szCs w:val="18"/>
              </w:rPr>
              <w:t xml:space="preserve"> d</w:t>
            </w:r>
            <w:r w:rsidR="00542D04">
              <w:rPr>
                <w:rFonts w:ascii="Arial" w:hAnsi="Arial" w:cs="Arial"/>
                <w:color w:val="000000"/>
                <w:sz w:val="18"/>
                <w:szCs w:val="18"/>
              </w:rPr>
              <w:t>neh</w:t>
            </w:r>
            <w:r w:rsidRPr="00C611E3">
              <w:rPr>
                <w:rFonts w:ascii="Arial" w:hAnsi="Arial" w:cs="Arial"/>
                <w:color w:val="000000"/>
                <w:sz w:val="18"/>
                <w:szCs w:val="18"/>
              </w:rPr>
              <w:t xml:space="preserve"> od prejema </w:t>
            </w:r>
            <w:r w:rsidR="00185495">
              <w:rPr>
                <w:rFonts w:ascii="Arial" w:hAnsi="Arial" w:cs="Arial"/>
                <w:color w:val="000000"/>
                <w:sz w:val="18"/>
                <w:szCs w:val="18"/>
              </w:rPr>
              <w:t xml:space="preserve">pravilno izstavljenega </w:t>
            </w:r>
            <w:r w:rsidRPr="00C611E3">
              <w:rPr>
                <w:rFonts w:ascii="Arial" w:hAnsi="Arial" w:cs="Arial"/>
                <w:color w:val="000000"/>
                <w:sz w:val="18"/>
                <w:szCs w:val="18"/>
              </w:rPr>
              <w:t>računa na poslovni račun prevoznika. Za zamudo pri plačilu storitev je prevoznik upravičen do zaračunavanja zakonitih zamudnih obresti.</w:t>
            </w:r>
          </w:p>
          <w:p w14:paraId="2F801B94"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Naročnik bo pravilno izstavljen in potrjen račun poravnal na transakcijski račun prevoznika naveden na računu. V primeru, da TRR ni naveden na računu, se plačilo nakaže na prvi račun naveden pri podatkih o prevozniku.</w:t>
            </w:r>
          </w:p>
          <w:p w14:paraId="60AEDA6D"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Prevoznik bo izdane račune in ostale spremljajoče dokumente naročniku pošiljal izključno v elektronski obliki (e-račun)</w:t>
            </w:r>
            <w:r w:rsidR="00D7364B" w:rsidRPr="00C611E3">
              <w:rPr>
                <w:rFonts w:ascii="Arial" w:hAnsi="Arial" w:cs="Arial"/>
                <w:color w:val="000000"/>
                <w:sz w:val="18"/>
                <w:szCs w:val="18"/>
              </w:rPr>
              <w:t>.</w:t>
            </w:r>
          </w:p>
        </w:tc>
      </w:tr>
    </w:tbl>
    <w:p w14:paraId="703793FF"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b/>
          <w:bCs/>
          <w:color w:val="000000"/>
          <w:sz w:val="18"/>
          <w:szCs w:val="18"/>
        </w:rPr>
        <w:t>IV. ROK ZA IZVEDBO STORITEV</w:t>
      </w:r>
    </w:p>
    <w:p w14:paraId="1F357EF9" w14:textId="77777777" w:rsidR="003F0B50" w:rsidRPr="00C611E3" w:rsidRDefault="00DB151B" w:rsidP="00767F22">
      <w:pPr>
        <w:spacing w:after="0"/>
        <w:jc w:val="center"/>
        <w:rPr>
          <w:rFonts w:ascii="Arial" w:hAnsi="Arial" w:cs="Arial"/>
          <w:sz w:val="18"/>
          <w:szCs w:val="18"/>
        </w:rPr>
      </w:pPr>
      <w:r w:rsidRPr="00C611E3">
        <w:rPr>
          <w:rFonts w:ascii="Arial" w:hAnsi="Arial" w:cs="Arial"/>
          <w:b/>
          <w:bCs/>
          <w:color w:val="000000"/>
          <w:sz w:val="18"/>
          <w:szCs w:val="18"/>
        </w:rPr>
        <w:t>7. člen</w:t>
      </w:r>
    </w:p>
    <w:tbl>
      <w:tblPr>
        <w:tblStyle w:val="NormalTablePHPDOCX"/>
        <w:tblW w:w="0" w:type="auto"/>
        <w:tblInd w:w="108" w:type="dxa"/>
        <w:tblLook w:val="04A0" w:firstRow="1" w:lastRow="0" w:firstColumn="1" w:lastColumn="0" w:noHBand="0" w:noVBand="1"/>
      </w:tblPr>
      <w:tblGrid>
        <w:gridCol w:w="8962"/>
      </w:tblGrid>
      <w:tr w:rsidR="003F0B50" w:rsidRPr="00C611E3" w14:paraId="21339F27" w14:textId="77777777">
        <w:tc>
          <w:tcPr>
            <w:tcW w:w="0" w:type="auto"/>
            <w:tcMar>
              <w:top w:w="0" w:type="auto"/>
              <w:bottom w:w="0" w:type="auto"/>
            </w:tcMar>
          </w:tcPr>
          <w:p w14:paraId="6254C822" w14:textId="078A8AEB"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Pogodba se sklepa od 01.</w:t>
            </w:r>
            <w:r w:rsidR="00847520">
              <w:rPr>
                <w:rFonts w:ascii="Arial" w:hAnsi="Arial" w:cs="Arial"/>
                <w:color w:val="000000"/>
                <w:sz w:val="18"/>
                <w:szCs w:val="18"/>
              </w:rPr>
              <w:t>11</w:t>
            </w:r>
            <w:r w:rsidRPr="00C611E3">
              <w:rPr>
                <w:rFonts w:ascii="Arial" w:hAnsi="Arial" w:cs="Arial"/>
                <w:color w:val="000000"/>
                <w:sz w:val="18"/>
                <w:szCs w:val="18"/>
              </w:rPr>
              <w:t>.20</w:t>
            </w:r>
            <w:r w:rsidR="00185495">
              <w:rPr>
                <w:rFonts w:ascii="Arial" w:hAnsi="Arial" w:cs="Arial"/>
                <w:color w:val="000000"/>
                <w:sz w:val="18"/>
                <w:szCs w:val="18"/>
              </w:rPr>
              <w:t>24</w:t>
            </w:r>
            <w:r w:rsidRPr="00C611E3">
              <w:rPr>
                <w:rFonts w:ascii="Arial" w:hAnsi="Arial" w:cs="Arial"/>
                <w:color w:val="000000"/>
                <w:sz w:val="18"/>
                <w:szCs w:val="18"/>
              </w:rPr>
              <w:t xml:space="preserve"> do 31.08.202</w:t>
            </w:r>
            <w:r w:rsidR="00185495">
              <w:rPr>
                <w:rFonts w:ascii="Arial" w:hAnsi="Arial" w:cs="Arial"/>
                <w:color w:val="000000"/>
                <w:sz w:val="18"/>
                <w:szCs w:val="18"/>
              </w:rPr>
              <w:t>5</w:t>
            </w:r>
            <w:r w:rsidRPr="00C611E3">
              <w:rPr>
                <w:rFonts w:ascii="Arial" w:hAnsi="Arial" w:cs="Arial"/>
                <w:color w:val="000000"/>
                <w:sz w:val="18"/>
                <w:szCs w:val="18"/>
              </w:rPr>
              <w:t> oziroma dokler ne bo imel naročnik sklenjene pogodbe za novo obdobje oziroma novo šolsko leto. </w:t>
            </w:r>
          </w:p>
          <w:p w14:paraId="698EAA99"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Naročnik in prevoznik se tekom izvajanja pogodbe, z dodatkom dogovorita o časovnem terminu prevozov (odhodi in prihodi za posamezno relacijo) ter morebitni spremembi relacij za izvajanje prevozov otrok. Prav tako se naročnik in prevoznik z dodatkom k pogodbi dogovorita o spremembah in prilagoditvah glede na vrsto in število vozil, potrebnih za opravljanje prevozov, števila otrok ter števila dni, v katerih se bodo prevozi opravljali.</w:t>
            </w:r>
          </w:p>
        </w:tc>
      </w:tr>
    </w:tbl>
    <w:p w14:paraId="546D6067" w14:textId="77777777" w:rsidR="003F0B50" w:rsidRPr="00C611E3" w:rsidRDefault="00DB151B" w:rsidP="00767F22">
      <w:pPr>
        <w:spacing w:after="0"/>
        <w:jc w:val="center"/>
        <w:rPr>
          <w:rFonts w:ascii="Arial" w:hAnsi="Arial" w:cs="Arial"/>
          <w:sz w:val="18"/>
          <w:szCs w:val="18"/>
        </w:rPr>
      </w:pPr>
      <w:r w:rsidRPr="00C611E3">
        <w:rPr>
          <w:rFonts w:ascii="Arial"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8962"/>
      </w:tblGrid>
      <w:tr w:rsidR="003F0B50" w:rsidRPr="00C611E3" w14:paraId="50022583" w14:textId="77777777">
        <w:tc>
          <w:tcPr>
            <w:tcW w:w="0" w:type="auto"/>
            <w:tcMar>
              <w:top w:w="0" w:type="auto"/>
              <w:bottom w:w="0" w:type="auto"/>
            </w:tcMar>
          </w:tcPr>
          <w:p w14:paraId="031822F8"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Če prevoznik zamuja glede na posamično dogovorjene roke za izvedbo storitev, je o tem dolžan takoj pisno obvestiti naročnika in ga zaprositi za podaljšanje roka dokončanja. Če se naročnik s podaljšanjem roka strinja, mu pisno odobri podaljšanje roka za izvedbo.</w:t>
            </w:r>
          </w:p>
        </w:tc>
      </w:tr>
    </w:tbl>
    <w:p w14:paraId="7D65ECE1"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b/>
          <w:bCs/>
          <w:color w:val="000000"/>
          <w:sz w:val="18"/>
          <w:szCs w:val="18"/>
        </w:rPr>
        <w:t>V. DOLŽNOSTI NAROČNIKA</w:t>
      </w:r>
    </w:p>
    <w:p w14:paraId="4A3D5FDC" w14:textId="77777777" w:rsidR="003F0B50" w:rsidRPr="00C611E3" w:rsidRDefault="00DB151B" w:rsidP="00601C53">
      <w:pPr>
        <w:spacing w:after="0"/>
        <w:jc w:val="center"/>
        <w:rPr>
          <w:rFonts w:ascii="Arial" w:hAnsi="Arial" w:cs="Arial"/>
          <w:sz w:val="18"/>
          <w:szCs w:val="18"/>
        </w:rPr>
      </w:pPr>
      <w:r w:rsidRPr="00C611E3">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8962"/>
      </w:tblGrid>
      <w:tr w:rsidR="003F0B50" w:rsidRPr="00C611E3" w14:paraId="5FEDC816" w14:textId="77777777">
        <w:tc>
          <w:tcPr>
            <w:tcW w:w="0" w:type="auto"/>
            <w:tcMar>
              <w:top w:w="0" w:type="auto"/>
              <w:bottom w:w="0" w:type="auto"/>
            </w:tcMar>
          </w:tcPr>
          <w:p w14:paraId="2F9358F5"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lastRenderedPageBreak/>
              <w:t>Naročnik se zavezuje poravnati pogodbeno ceno za pravilno opravljene storitve na podlagi te pogodbe. </w:t>
            </w:r>
          </w:p>
          <w:p w14:paraId="42C88745"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Naročnik se zavezuje, da bo za nemoteno izvajanje pogodbenih obveznosti prevoznika zagotovil sodelovanje oseb, ki bodo v stiku s prevoznikom.</w:t>
            </w:r>
          </w:p>
          <w:p w14:paraId="21FA3ADC" w14:textId="34AECBD3" w:rsidR="00320AD9" w:rsidRPr="00C611E3" w:rsidRDefault="00DB151B" w:rsidP="00DB151B">
            <w:pPr>
              <w:spacing w:before="225" w:after="225"/>
              <w:jc w:val="both"/>
              <w:rPr>
                <w:rFonts w:ascii="Arial" w:hAnsi="Arial" w:cs="Arial"/>
                <w:color w:val="000000"/>
                <w:sz w:val="18"/>
                <w:szCs w:val="18"/>
              </w:rPr>
            </w:pPr>
            <w:r w:rsidRPr="00C611E3">
              <w:rPr>
                <w:rFonts w:ascii="Arial" w:hAnsi="Arial" w:cs="Arial"/>
                <w:color w:val="000000"/>
                <w:sz w:val="18"/>
                <w:szCs w:val="18"/>
              </w:rPr>
              <w:t xml:space="preserve">Naročnik si pridržuje pravico do spremembe linij in voznih redov, če se spremenijo potrebe </w:t>
            </w:r>
            <w:r w:rsidR="00185495">
              <w:rPr>
                <w:rFonts w:ascii="Arial" w:hAnsi="Arial" w:cs="Arial"/>
                <w:color w:val="000000"/>
                <w:sz w:val="18"/>
                <w:szCs w:val="18"/>
              </w:rPr>
              <w:t>osnovne šole</w:t>
            </w:r>
            <w:r w:rsidRPr="00C611E3">
              <w:rPr>
                <w:rFonts w:ascii="Arial" w:hAnsi="Arial" w:cs="Arial"/>
                <w:color w:val="000000"/>
                <w:sz w:val="18"/>
                <w:szCs w:val="18"/>
              </w:rPr>
              <w:t xml:space="preserve">. V kolikor pride do spremembe obsega javnega naročila, se kot ponudbene oziroma pogodbene cene upoštevajo cene na polni prevoženi kilometer glede na število kilometrov, kot so podane v ponudbi prevoznika za </w:t>
            </w:r>
            <w:r w:rsidR="000C22AB">
              <w:rPr>
                <w:rFonts w:ascii="Arial" w:hAnsi="Arial" w:cs="Arial"/>
                <w:color w:val="000000"/>
                <w:sz w:val="18"/>
                <w:szCs w:val="18"/>
              </w:rPr>
              <w:t>javno naročilo.</w:t>
            </w:r>
            <w:r w:rsidRPr="00C611E3">
              <w:rPr>
                <w:rFonts w:ascii="Arial" w:hAnsi="Arial" w:cs="Arial"/>
                <w:color w:val="000000"/>
                <w:sz w:val="18"/>
                <w:szCs w:val="18"/>
              </w:rPr>
              <w:t xml:space="preserve"> </w:t>
            </w:r>
          </w:p>
          <w:p w14:paraId="17B0C6C4" w14:textId="6F9E8C30"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Skladno z določbami razpisne dokumentacije polno prevoženi kilometer predstavlja kilometer, ki ga opravi prevoznik s prevoznim sredstvom z učenci vozači na relaciji, to je zjutraj od začetnega postajališča do osnovne šole ter popoldne od osnovne šole do končnega postajališča. Pri tem se pri povečanju oziroma zmanjšanju obsega predmetnega javnega naročila (konkretno povečanje ali zmanjšanje kilometrine) kot relevantna pot oziroma kilometrina upošteva najkrajša možna pot od začetnega postajališča do šole oziroma zavoda. Obravnavno kilometrino bosta naročnik in prevoznik ugotovila skupaj. </w:t>
            </w:r>
          </w:p>
          <w:p w14:paraId="73C6138F"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Vsako povečanje obsega predmeta pogodbe bosta naročnik in prevoznik uredila z dodatkom k pogodbi.</w:t>
            </w:r>
          </w:p>
          <w:p w14:paraId="10E9444C"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Naročnik bo prevoznika sproti obveščal o spremembah voznega reda oziroma spremembah šolskega urnika, ki ima za posledico tudi spremembo voznega reda, ter o seznamu otrok, ki bodo uporabljali posebni linijski prevoz, kar bosta naročnik in prevoznik v kolikor bo to potrebno, uredila z dodatkom k tej pogodbi</w:t>
            </w:r>
          </w:p>
        </w:tc>
      </w:tr>
    </w:tbl>
    <w:p w14:paraId="4021E1D6" w14:textId="77777777" w:rsidR="003F0B50" w:rsidRPr="00C611E3" w:rsidRDefault="00DB151B" w:rsidP="00601C53">
      <w:pPr>
        <w:spacing w:after="0"/>
        <w:jc w:val="center"/>
        <w:rPr>
          <w:rFonts w:ascii="Arial" w:hAnsi="Arial" w:cs="Arial"/>
          <w:sz w:val="18"/>
          <w:szCs w:val="18"/>
        </w:rPr>
      </w:pPr>
      <w:r w:rsidRPr="00C611E3">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8962"/>
      </w:tblGrid>
      <w:tr w:rsidR="003F0B50" w:rsidRPr="00C611E3" w14:paraId="63B0DAEB" w14:textId="77777777">
        <w:tc>
          <w:tcPr>
            <w:tcW w:w="0" w:type="auto"/>
            <w:tcMar>
              <w:top w:w="0" w:type="auto"/>
              <w:bottom w:w="0" w:type="auto"/>
            </w:tcMar>
          </w:tcPr>
          <w:p w14:paraId="6EE1B385"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Skrbnik pogodbe za naročnika: _ _ _ _ _ _ _ _ _ _ _ _ _ _ _ _ _ _ _ _ _ _ _ _ _ _ _ _ [ime, priimek, funkcija, kontaktni podatki]</w:t>
            </w:r>
          </w:p>
        </w:tc>
      </w:tr>
    </w:tbl>
    <w:p w14:paraId="12CB4EE7" w14:textId="77777777" w:rsidR="003F0B50" w:rsidRPr="00C611E3" w:rsidRDefault="00DB151B" w:rsidP="00601C53">
      <w:pPr>
        <w:spacing w:after="0"/>
        <w:jc w:val="center"/>
        <w:rPr>
          <w:rFonts w:ascii="Arial" w:hAnsi="Arial" w:cs="Arial"/>
          <w:sz w:val="18"/>
          <w:szCs w:val="18"/>
        </w:rPr>
      </w:pPr>
      <w:r w:rsidRPr="00C611E3">
        <w:rPr>
          <w:rFonts w:ascii="Arial" w:hAnsi="Arial" w:cs="Arial"/>
          <w:b/>
          <w:bCs/>
          <w:color w:val="000000"/>
          <w:sz w:val="18"/>
          <w:szCs w:val="18"/>
        </w:rPr>
        <w:t>11. člen</w:t>
      </w:r>
    </w:p>
    <w:tbl>
      <w:tblPr>
        <w:tblStyle w:val="NormalTablePHPDOCX"/>
        <w:tblW w:w="0" w:type="auto"/>
        <w:tblInd w:w="108" w:type="dxa"/>
        <w:tblLook w:val="04A0" w:firstRow="1" w:lastRow="0" w:firstColumn="1" w:lastColumn="0" w:noHBand="0" w:noVBand="1"/>
      </w:tblPr>
      <w:tblGrid>
        <w:gridCol w:w="8962"/>
      </w:tblGrid>
      <w:tr w:rsidR="003F0B50" w:rsidRPr="00C611E3" w14:paraId="0E3DB738" w14:textId="77777777">
        <w:tc>
          <w:tcPr>
            <w:tcW w:w="0" w:type="auto"/>
            <w:tcMar>
              <w:top w:w="0" w:type="auto"/>
              <w:bottom w:w="0" w:type="auto"/>
            </w:tcMar>
          </w:tcPr>
          <w:p w14:paraId="1C9EAC1E"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Naročnik oz. pooblaščena oseba je v naročilu dolžna po resnici in popolno navesti vsa dejstva in okoliščine, ki bi lahko vplivale na vsebino, izvedbo, možnost, dopustnost ali druge pomembne okoliščine predvidenega posla. Če tega ne stori, je prevoznik prost vsake odgovornosti, ki iz posla izhaja. </w:t>
            </w:r>
          </w:p>
        </w:tc>
      </w:tr>
    </w:tbl>
    <w:p w14:paraId="70AA9B49"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b/>
          <w:bCs/>
          <w:color w:val="000000"/>
          <w:sz w:val="18"/>
          <w:szCs w:val="18"/>
        </w:rPr>
        <w:t>VI. DOLŽNOSTI PREVOZNIKA</w:t>
      </w:r>
    </w:p>
    <w:p w14:paraId="5C142558" w14:textId="77777777" w:rsidR="003F0B50" w:rsidRPr="00C611E3" w:rsidRDefault="00DB151B" w:rsidP="00601C53">
      <w:pPr>
        <w:spacing w:after="0"/>
        <w:jc w:val="center"/>
        <w:rPr>
          <w:rFonts w:ascii="Arial" w:hAnsi="Arial" w:cs="Arial"/>
          <w:sz w:val="18"/>
          <w:szCs w:val="18"/>
        </w:rPr>
      </w:pPr>
      <w:r w:rsidRPr="00C611E3">
        <w:rPr>
          <w:rFonts w:ascii="Arial" w:hAnsi="Arial" w:cs="Arial"/>
          <w:b/>
          <w:bCs/>
          <w:color w:val="000000"/>
          <w:sz w:val="18"/>
          <w:szCs w:val="18"/>
        </w:rPr>
        <w:t>12. člen</w:t>
      </w:r>
    </w:p>
    <w:tbl>
      <w:tblPr>
        <w:tblStyle w:val="NormalTablePHPDOCX"/>
        <w:tblW w:w="0" w:type="auto"/>
        <w:tblInd w:w="108" w:type="dxa"/>
        <w:tblLook w:val="04A0" w:firstRow="1" w:lastRow="0" w:firstColumn="1" w:lastColumn="0" w:noHBand="0" w:noVBand="1"/>
      </w:tblPr>
      <w:tblGrid>
        <w:gridCol w:w="8962"/>
      </w:tblGrid>
      <w:tr w:rsidR="003F0B50" w:rsidRPr="00C611E3" w14:paraId="74EF328A" w14:textId="77777777">
        <w:tc>
          <w:tcPr>
            <w:tcW w:w="0" w:type="auto"/>
            <w:tcMar>
              <w:top w:w="0" w:type="auto"/>
              <w:bottom w:w="0" w:type="auto"/>
            </w:tcMar>
          </w:tcPr>
          <w:p w14:paraId="0BE99B7B"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Prevoznik se zaveže, da bo naročene storitve izvajal vestno in strokovno, v skladu s predpisi in dobrimi poslovnimi običaji. Prevoznik naročnika opozori na pomanjkljivost posredovanih informacij, če te ne zadoščajo za kvalitetno in pravočasno izvedbo naročila. Prevoznik ni dolžan izvesti storitve dokler mu naročnik ne sporoči zahtevanih informacij ali ga obvesti, da naročilo izvede s pomanjkljivimi informacijami.</w:t>
            </w:r>
          </w:p>
          <w:p w14:paraId="1BFE707D"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Prevoznik se obvezuje, da bo izpolnil predmet te pogodbe, v skladu s pogoji iz razpisne dokumentacije v dogovorjeni količini, kvaliteti in rokih.</w:t>
            </w:r>
          </w:p>
          <w:p w14:paraId="0B2E24BC"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Kakovost storitev mora ustrezati obstoječim standardom in pogojem iz razpisne dokumentacije.</w:t>
            </w:r>
          </w:p>
          <w:p w14:paraId="0443F20E"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Prevoznik je dolžan opravljati prevoze v skladu s predpisi, ki urejajo to področje, in zavarovati otroke proti morebitnim poškodbam, ki bi jih utrpeli v primeru nesreče.</w:t>
            </w:r>
            <w:r w:rsidR="004C04B0" w:rsidRPr="00C611E3">
              <w:rPr>
                <w:rFonts w:ascii="Arial" w:hAnsi="Arial" w:cs="Arial"/>
                <w:color w:val="000000"/>
                <w:sz w:val="18"/>
                <w:szCs w:val="18"/>
              </w:rPr>
              <w:t xml:space="preserve"> </w:t>
            </w:r>
          </w:p>
          <w:p w14:paraId="3DA9A794"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Prevoznik se zavezuje, da bo v primeru okvare vozila med vožnjo oziroma v času, ko bi moral vožnjo opraviti, na lastne stroške poskrbel za drugo vozilo in morebitno škodo, ki bi s tem nastala, naročniku na njegovo zahtevo tudi poravnal.</w:t>
            </w:r>
          </w:p>
          <w:p w14:paraId="308E9DDA" w14:textId="77777777" w:rsidR="000C22AB" w:rsidRDefault="00DB151B" w:rsidP="00DB151B">
            <w:pPr>
              <w:spacing w:before="225" w:after="225"/>
              <w:jc w:val="both"/>
              <w:rPr>
                <w:rFonts w:ascii="Arial" w:hAnsi="Arial" w:cs="Arial"/>
                <w:color w:val="000000"/>
                <w:sz w:val="18"/>
                <w:szCs w:val="18"/>
              </w:rPr>
            </w:pPr>
            <w:r w:rsidRPr="00C611E3">
              <w:rPr>
                <w:rFonts w:ascii="Arial" w:hAnsi="Arial" w:cs="Arial"/>
                <w:color w:val="000000"/>
                <w:sz w:val="18"/>
                <w:szCs w:val="18"/>
              </w:rPr>
              <w:t>Za prevoz otrok bo prevoznik zagotovil voznika, ki v vozilu ne bo kadil in uporabljal mobilnega telefona, razen če ima v vozilu vgrajeno napravo za prostoročno telefoniranje ali brezžične slušalke za eno uho, pod pogojem, da vozniku pri tem ni treba fizično upra</w:t>
            </w:r>
            <w:r w:rsidR="000C22AB">
              <w:rPr>
                <w:rFonts w:ascii="Arial" w:hAnsi="Arial" w:cs="Arial"/>
                <w:color w:val="000000"/>
                <w:sz w:val="18"/>
                <w:szCs w:val="18"/>
              </w:rPr>
              <w:t>vljati s telefonskim aparatom. </w:t>
            </w:r>
          </w:p>
          <w:p w14:paraId="6A4A79CD"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Prevoznik je dolžan poskrbeti, da je vozilo vedno čisto in urejeno.</w:t>
            </w:r>
          </w:p>
          <w:p w14:paraId="462FA3DC" w14:textId="77777777" w:rsidR="003F0B50" w:rsidRPr="00C611E3" w:rsidRDefault="00DB151B" w:rsidP="00DB151B">
            <w:pPr>
              <w:spacing w:before="225" w:after="225"/>
              <w:jc w:val="both"/>
              <w:rPr>
                <w:rFonts w:ascii="Arial" w:hAnsi="Arial" w:cs="Arial"/>
                <w:color w:val="000000"/>
                <w:sz w:val="18"/>
                <w:szCs w:val="18"/>
              </w:rPr>
            </w:pPr>
            <w:r w:rsidRPr="00C611E3">
              <w:rPr>
                <w:rFonts w:ascii="Arial" w:hAnsi="Arial" w:cs="Arial"/>
                <w:color w:val="000000"/>
                <w:sz w:val="18"/>
                <w:szCs w:val="18"/>
              </w:rPr>
              <w:lastRenderedPageBreak/>
              <w:t>Prevoznik je dolžan s skrbnostjo dobrega strokovnjaka poskrbeti, da voznik opravlja prevoz po pravilih stroke ter ob polnem upoštevanju Zakona o varnosti cestnega prometa ter preostale relevantne zakonodaje na področju izvajanja prevozov osnovnošolskih otrok.</w:t>
            </w:r>
          </w:p>
          <w:p w14:paraId="2CAE0876" w14:textId="77777777" w:rsidR="004C04B0" w:rsidRPr="00C611E3" w:rsidRDefault="004C04B0" w:rsidP="00DB151B">
            <w:pPr>
              <w:spacing w:before="225" w:after="225"/>
              <w:jc w:val="both"/>
              <w:rPr>
                <w:rFonts w:ascii="Arial" w:hAnsi="Arial" w:cs="Arial"/>
                <w:color w:val="000000"/>
                <w:sz w:val="18"/>
                <w:szCs w:val="18"/>
              </w:rPr>
            </w:pPr>
            <w:r w:rsidRPr="00C611E3">
              <w:rPr>
                <w:rFonts w:ascii="Arial" w:hAnsi="Arial" w:cs="Arial"/>
                <w:color w:val="000000"/>
                <w:sz w:val="18"/>
                <w:szCs w:val="18"/>
              </w:rPr>
              <w:t>Prevoznik se ne obvezuje opraviti prevoze ob dnevih, ko zaradi vremenskih in drugih razmer cestišče ni prevozno oziroma bi z izvršitvijo prevoza ogrožal zdravje in življenje otrok.</w:t>
            </w:r>
          </w:p>
          <w:p w14:paraId="2B877308"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Prevoznik se prav tako zaveže, da bo zagotavljal vse pogoje za nemoteno izvajanje storitve (upoštevanje prometne ureditve, posebnosti vozišč, naselij ter možnosti ustavljanja in srečevanja vozil).</w:t>
            </w:r>
          </w:p>
          <w:p w14:paraId="0654BD6C" w14:textId="48092A20" w:rsidR="003F0B50" w:rsidRPr="003A46E8" w:rsidRDefault="00DB151B" w:rsidP="003A46E8">
            <w:pPr>
              <w:widowControl w:val="0"/>
              <w:spacing w:before="120" w:after="120"/>
              <w:jc w:val="both"/>
              <w:rPr>
                <w:rFonts w:ascii="Verdana" w:hAnsi="Verdana"/>
                <w:sz w:val="20"/>
                <w:szCs w:val="20"/>
              </w:rPr>
            </w:pPr>
            <w:r w:rsidRPr="00C611E3">
              <w:rPr>
                <w:rFonts w:ascii="Arial" w:hAnsi="Arial" w:cs="Arial"/>
                <w:color w:val="000000"/>
                <w:sz w:val="18"/>
                <w:szCs w:val="18"/>
              </w:rPr>
              <w:t xml:space="preserve">Prevoznik se zaveže da bo imel za celoten čas veljavnosti te pogodbe </w:t>
            </w:r>
            <w:r w:rsidRPr="003A46E8">
              <w:rPr>
                <w:rFonts w:ascii="Arial" w:hAnsi="Arial" w:cs="Arial"/>
                <w:color w:val="000000"/>
                <w:sz w:val="18"/>
                <w:szCs w:val="18"/>
              </w:rPr>
              <w:t>sklenjeno zavarovanje potnikov v javnem prometu in zavarovanje avtomobilske odgovornosti v skladu z Zakonom o obveznih zavarovanjih v prometu. </w:t>
            </w:r>
            <w:r w:rsidR="003A46E8" w:rsidRPr="003A46E8">
              <w:rPr>
                <w:rFonts w:ascii="Arial" w:hAnsi="Arial" w:cs="Arial"/>
                <w:sz w:val="18"/>
                <w:szCs w:val="18"/>
              </w:rPr>
              <w:t>Fotokopija zavarovalne police in potrdila o plačani premiji je priloga te pogodbe. Izvajalec mora naročniku predložiti fotokopijo police in potrdila o plačani premiji najkasneje v roku desetih (10) dni od prejema izvoda podpisane pogodbe. Predložitev kopije zavarovalne police in potrdila o plačani premiji je pogoj za veljavnost pogodbe.</w:t>
            </w:r>
          </w:p>
          <w:p w14:paraId="7BF37E98"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Prevoznik odgovarja za škodo v primeru otrokove smrti, okvare zdravja in poškodbe (osebne škode), kakor tudi za zamudo ali prekinitev prevoza (druge škode). Za škodo zaradi smrti, okvare zdravja ali poškodbe potnika odgovarja prevoznik, če škoda nastane med vstopanjem ali izstopanjem v vozilo, ko je potnik v vozilu ali med prevozom.</w:t>
            </w:r>
          </w:p>
          <w:p w14:paraId="474C8D6C"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Prevoznik lahko ob upoštevanju časovnih komponent in vseh potrebnih vstopnih in izstopnih točk, naročniku predlaga optimizacijo trase. Pri tem optimizacija ne sme vplivati na vozni red in vstopne in izstopne točke ali na  varnost otrok. Predlagano optimizacijo trase mora pred njenim izvajanjem potrditi naročnik. </w:t>
            </w:r>
          </w:p>
          <w:p w14:paraId="5EDA39FB"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Za škodo, ki nastane zaradi zamude ali prekinitve prevoza, prevoznik ne odgovarja, če dokaže, da je škoda nastala brez njegove krivde.</w:t>
            </w:r>
          </w:p>
        </w:tc>
      </w:tr>
    </w:tbl>
    <w:p w14:paraId="1772C89A" w14:textId="77777777" w:rsidR="003F0B50" w:rsidRPr="00C611E3" w:rsidRDefault="00DB151B" w:rsidP="00601C53">
      <w:pPr>
        <w:spacing w:after="0"/>
        <w:jc w:val="center"/>
        <w:rPr>
          <w:rFonts w:ascii="Arial" w:hAnsi="Arial" w:cs="Arial"/>
          <w:sz w:val="18"/>
          <w:szCs w:val="18"/>
        </w:rPr>
      </w:pPr>
      <w:r w:rsidRPr="00C611E3">
        <w:rPr>
          <w:rFonts w:ascii="Arial" w:hAnsi="Arial" w:cs="Arial"/>
          <w:b/>
          <w:bCs/>
          <w:color w:val="000000"/>
          <w:sz w:val="18"/>
          <w:szCs w:val="18"/>
        </w:rPr>
        <w:lastRenderedPageBreak/>
        <w:t>13. člen</w:t>
      </w:r>
    </w:p>
    <w:tbl>
      <w:tblPr>
        <w:tblStyle w:val="NormalTablePHPDOCX"/>
        <w:tblW w:w="0" w:type="auto"/>
        <w:tblInd w:w="108" w:type="dxa"/>
        <w:tblLook w:val="04A0" w:firstRow="1" w:lastRow="0" w:firstColumn="1" w:lastColumn="0" w:noHBand="0" w:noVBand="1"/>
      </w:tblPr>
      <w:tblGrid>
        <w:gridCol w:w="8962"/>
      </w:tblGrid>
      <w:tr w:rsidR="003F0B50" w:rsidRPr="00C611E3" w14:paraId="2921E93B" w14:textId="77777777">
        <w:tc>
          <w:tcPr>
            <w:tcW w:w="0" w:type="auto"/>
            <w:tcMar>
              <w:top w:w="0" w:type="auto"/>
              <w:bottom w:w="0" w:type="auto"/>
            </w:tcMar>
          </w:tcPr>
          <w:p w14:paraId="29868826"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Skrbnik pogodbe za prevoznika: _ _ _ _ _ _ _ _ _ _ _ _ _ _ _ _ _ _ _ _ _ _ _ _ _ _ _ _ _ [ime, priimek, funkcija, kontaktni podatki]</w:t>
            </w:r>
            <w:r w:rsidR="004C04B0" w:rsidRPr="00C611E3">
              <w:rPr>
                <w:rFonts w:ascii="Arial" w:hAnsi="Arial" w:cs="Arial"/>
                <w:color w:val="000000"/>
                <w:sz w:val="18"/>
                <w:szCs w:val="18"/>
              </w:rPr>
              <w:t>.</w:t>
            </w:r>
          </w:p>
        </w:tc>
      </w:tr>
    </w:tbl>
    <w:p w14:paraId="14FD4498" w14:textId="77777777" w:rsidR="003F0B50" w:rsidRPr="00C611E3" w:rsidRDefault="00DB151B" w:rsidP="00601C53">
      <w:pPr>
        <w:spacing w:after="0"/>
        <w:jc w:val="center"/>
        <w:rPr>
          <w:rFonts w:ascii="Arial" w:hAnsi="Arial" w:cs="Arial"/>
          <w:sz w:val="18"/>
          <w:szCs w:val="18"/>
        </w:rPr>
      </w:pPr>
      <w:r w:rsidRPr="00C611E3">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8962"/>
      </w:tblGrid>
      <w:tr w:rsidR="003F0B50" w:rsidRPr="00C611E3" w14:paraId="6CBF59A3" w14:textId="77777777">
        <w:tc>
          <w:tcPr>
            <w:tcW w:w="0" w:type="auto"/>
            <w:tcMar>
              <w:top w:w="0" w:type="auto"/>
              <w:bottom w:w="0" w:type="auto"/>
            </w:tcMar>
          </w:tcPr>
          <w:p w14:paraId="533D2B9F"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Za poslovno upoštevno komunikacijo med naročnikom in prevoznikom šteje samo komunikacija preko pošte na poslovni naslov prevoznika in elektronske pošte z navedenim naslovom oziroma kadar je primerno, izjave podane na zapisnik o sestanku. Elektronska komunikacija je enakovredna pisni komunikaciji, v kolikor izvira od naročnika oziroma prevoznika. V primeru zlorabe ali suma zlorabe elektronskega sistema je pogodbena stranka nemudoma dolžna obvestiti drugo stranko, v nasprotnem primeru je dolžna poravnati izvedene storitve, ki jih je na podlagi takšne komunikacije opravila druga stranka.</w:t>
            </w:r>
          </w:p>
        </w:tc>
      </w:tr>
    </w:tbl>
    <w:p w14:paraId="03DEAB1E" w14:textId="77777777" w:rsidR="003F0B50" w:rsidRPr="00C611E3" w:rsidRDefault="00DB151B" w:rsidP="00601C53">
      <w:pPr>
        <w:spacing w:after="0"/>
        <w:jc w:val="center"/>
        <w:rPr>
          <w:rFonts w:ascii="Arial" w:hAnsi="Arial" w:cs="Arial"/>
          <w:sz w:val="18"/>
          <w:szCs w:val="18"/>
        </w:rPr>
      </w:pPr>
      <w:r w:rsidRPr="00C611E3">
        <w:rPr>
          <w:rFonts w:ascii="Arial" w:hAnsi="Arial" w:cs="Arial"/>
          <w:b/>
          <w:bCs/>
          <w:color w:val="000000"/>
          <w:sz w:val="18"/>
          <w:szCs w:val="18"/>
        </w:rPr>
        <w:t>15. člen</w:t>
      </w:r>
    </w:p>
    <w:tbl>
      <w:tblPr>
        <w:tblStyle w:val="NormalTablePHPDOCX"/>
        <w:tblW w:w="0" w:type="auto"/>
        <w:tblInd w:w="108" w:type="dxa"/>
        <w:tblLook w:val="04A0" w:firstRow="1" w:lastRow="0" w:firstColumn="1" w:lastColumn="0" w:noHBand="0" w:noVBand="1"/>
      </w:tblPr>
      <w:tblGrid>
        <w:gridCol w:w="8962"/>
      </w:tblGrid>
      <w:tr w:rsidR="003F0B50" w:rsidRPr="00C611E3" w14:paraId="028E8DE5" w14:textId="77777777">
        <w:tc>
          <w:tcPr>
            <w:tcW w:w="0" w:type="auto"/>
            <w:tcMar>
              <w:top w:w="0" w:type="auto"/>
              <w:bottom w:w="0" w:type="auto"/>
            </w:tcMar>
          </w:tcPr>
          <w:p w14:paraId="10575CC4"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Prevoznik mora storitev opravljati v skladu z naročnikovimi navodili, ki morajo biti izdana na način, kot je predviden za poslovno komunikacijo. Če meni, da so naročnikova navodila nestrokovna ali zanj škodljiva, mora na to opozoriti na način, kot je predviden za poslovno komunikacijo. Če naročnik vztraja pri navodilih, kar mora izraziti na enak način, mora prevoznik navodilo izvršiti. Prevoznik navodila ni dolžan izvršiti, če bi s tem kršil kazenske predpise, dobre poslovne običaje ali tretjemu povzročil nezakrivljeno škodo.</w:t>
            </w:r>
          </w:p>
        </w:tc>
      </w:tr>
    </w:tbl>
    <w:p w14:paraId="31E630A1" w14:textId="77777777" w:rsidR="003F0B50" w:rsidRPr="00C611E3" w:rsidRDefault="00DB151B" w:rsidP="00601C53">
      <w:pPr>
        <w:spacing w:after="0"/>
        <w:jc w:val="center"/>
        <w:rPr>
          <w:rFonts w:ascii="Arial" w:hAnsi="Arial" w:cs="Arial"/>
          <w:sz w:val="18"/>
          <w:szCs w:val="18"/>
        </w:rPr>
      </w:pPr>
      <w:r w:rsidRPr="00C611E3">
        <w:rPr>
          <w:rFonts w:ascii="Arial" w:hAnsi="Arial" w:cs="Arial"/>
          <w:b/>
          <w:bCs/>
          <w:color w:val="000000"/>
          <w:sz w:val="18"/>
          <w:szCs w:val="18"/>
        </w:rPr>
        <w:t>16. člen</w:t>
      </w:r>
    </w:p>
    <w:tbl>
      <w:tblPr>
        <w:tblStyle w:val="NormalTablePHPDOCX"/>
        <w:tblW w:w="0" w:type="auto"/>
        <w:tblInd w:w="108" w:type="dxa"/>
        <w:tblLook w:val="04A0" w:firstRow="1" w:lastRow="0" w:firstColumn="1" w:lastColumn="0" w:noHBand="0" w:noVBand="1"/>
      </w:tblPr>
      <w:tblGrid>
        <w:gridCol w:w="8962"/>
      </w:tblGrid>
      <w:tr w:rsidR="003F0B50" w:rsidRPr="00C611E3" w14:paraId="64DB5529" w14:textId="77777777">
        <w:tc>
          <w:tcPr>
            <w:tcW w:w="0" w:type="auto"/>
            <w:tcMar>
              <w:top w:w="0" w:type="auto"/>
              <w:bottom w:w="0" w:type="auto"/>
            </w:tcMar>
          </w:tcPr>
          <w:p w14:paraId="66E4714C"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Prevoznik bo naročnika sproti obveščal o izvajanja storitev na podlagi te pogodbe in bo naročnika opozoril v kolikor bi lahko prišlo do zamude pri izvajanju storitev po tej pogodbi. Prevoznik se zavezuje sodelovati z naročnikom in tretjimi osebami, ki za naročnika izvajajo druge storitve, pri izvajanju storitev po tej pogodbi. </w:t>
            </w:r>
          </w:p>
        </w:tc>
      </w:tr>
    </w:tbl>
    <w:p w14:paraId="4D5EFCF5"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b/>
          <w:bCs/>
          <w:color w:val="000000"/>
          <w:sz w:val="18"/>
          <w:szCs w:val="18"/>
        </w:rPr>
        <w:t>VII. PODIZVAJALCI</w:t>
      </w:r>
    </w:p>
    <w:p w14:paraId="501B0E88" w14:textId="77777777" w:rsidR="003F0B50" w:rsidRPr="00C611E3" w:rsidRDefault="00DB151B" w:rsidP="00601C53">
      <w:pPr>
        <w:spacing w:after="0"/>
        <w:jc w:val="center"/>
        <w:rPr>
          <w:rFonts w:ascii="Arial" w:hAnsi="Arial" w:cs="Arial"/>
          <w:sz w:val="18"/>
          <w:szCs w:val="18"/>
        </w:rPr>
      </w:pPr>
      <w:r w:rsidRPr="00C611E3">
        <w:rPr>
          <w:rFonts w:ascii="Arial" w:hAnsi="Arial" w:cs="Arial"/>
          <w:b/>
          <w:bCs/>
          <w:color w:val="000000"/>
          <w:sz w:val="18"/>
          <w:szCs w:val="18"/>
        </w:rPr>
        <w:t>17. člen</w:t>
      </w:r>
    </w:p>
    <w:tbl>
      <w:tblPr>
        <w:tblStyle w:val="NormalTablePHPDOCX"/>
        <w:tblW w:w="0" w:type="auto"/>
        <w:tblInd w:w="108" w:type="dxa"/>
        <w:tblLook w:val="04A0" w:firstRow="1" w:lastRow="0" w:firstColumn="1" w:lastColumn="0" w:noHBand="0" w:noVBand="1"/>
      </w:tblPr>
      <w:tblGrid>
        <w:gridCol w:w="8962"/>
      </w:tblGrid>
      <w:tr w:rsidR="003F0B50" w:rsidRPr="00C611E3" w14:paraId="4887604E" w14:textId="77777777">
        <w:tc>
          <w:tcPr>
            <w:tcW w:w="0" w:type="auto"/>
            <w:tcMar>
              <w:top w:w="0" w:type="auto"/>
              <w:bottom w:w="0" w:type="auto"/>
            </w:tcMar>
          </w:tcPr>
          <w:p w14:paraId="390954D8"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lastRenderedPageBreak/>
              <w:t>Podatki o podizvajalcih:  </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3F0B50" w:rsidRPr="00C611E3" w14:paraId="44111390"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608A95A" w14:textId="77777777" w:rsidR="003F0B50" w:rsidRPr="00C611E3" w:rsidRDefault="00DB151B" w:rsidP="004C04B0">
                  <w:pPr>
                    <w:rPr>
                      <w:rFonts w:ascii="Arial" w:hAnsi="Arial" w:cs="Arial"/>
                      <w:sz w:val="18"/>
                      <w:szCs w:val="18"/>
                    </w:rPr>
                  </w:pPr>
                  <w:r w:rsidRPr="00C611E3">
                    <w:rPr>
                      <w:rFonts w:ascii="Arial" w:hAnsi="Arial" w:cs="Arial"/>
                      <w:b/>
                      <w:bCs/>
                      <w:color w:val="000000"/>
                      <w:position w:val="-2"/>
                      <w:sz w:val="18"/>
                      <w:szCs w:val="18"/>
                      <w:shd w:val="clear" w:color="auto" w:fill="D1D1D1"/>
                    </w:rPr>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0555B518" w14:textId="77777777" w:rsidR="003F0B50" w:rsidRPr="00C611E3" w:rsidRDefault="003F0B50" w:rsidP="00DB151B">
                  <w:pPr>
                    <w:jc w:val="both"/>
                    <w:rPr>
                      <w:rFonts w:ascii="Arial" w:hAnsi="Arial" w:cs="Arial"/>
                      <w:sz w:val="18"/>
                      <w:szCs w:val="18"/>
                    </w:rPr>
                  </w:pPr>
                </w:p>
              </w:tc>
            </w:tr>
            <w:tr w:rsidR="003F0B50" w:rsidRPr="00C611E3" w14:paraId="1AC61B58"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E285DD7" w14:textId="77777777" w:rsidR="003F0B50" w:rsidRPr="00C611E3" w:rsidRDefault="00DB151B" w:rsidP="004C04B0">
                  <w:pPr>
                    <w:rPr>
                      <w:rFonts w:ascii="Arial" w:hAnsi="Arial" w:cs="Arial"/>
                      <w:sz w:val="18"/>
                      <w:szCs w:val="18"/>
                    </w:rPr>
                  </w:pPr>
                  <w:r w:rsidRPr="00C611E3">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4DA4FBD6" w14:textId="77777777"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Opis del, ki jih bo izvedel podizvajalec:</w:t>
                  </w:r>
                </w:p>
                <w:p w14:paraId="4D5E2ED0" w14:textId="77777777" w:rsidR="003F0B50" w:rsidRPr="00C611E3" w:rsidRDefault="00DB151B" w:rsidP="00DB151B">
                  <w:pPr>
                    <w:spacing w:before="135" w:after="135"/>
                    <w:jc w:val="both"/>
                    <w:textAlignment w:val="center"/>
                    <w:rPr>
                      <w:rFonts w:ascii="Arial" w:hAnsi="Arial" w:cs="Arial"/>
                      <w:color w:val="000000"/>
                      <w:position w:val="-2"/>
                      <w:sz w:val="18"/>
                      <w:szCs w:val="18"/>
                    </w:rPr>
                  </w:pPr>
                  <w:r w:rsidRPr="00C611E3">
                    <w:rPr>
                      <w:rFonts w:ascii="Arial" w:hAnsi="Arial" w:cs="Arial"/>
                      <w:color w:val="000000"/>
                      <w:position w:val="-2"/>
                      <w:sz w:val="18"/>
                      <w:szCs w:val="18"/>
                    </w:rPr>
                    <w:t>% končne ponudbe vrednosti, ki jo bo izvedel podizvajalec: ____</w:t>
                  </w:r>
                </w:p>
                <w:p w14:paraId="3136B4E2" w14:textId="77777777" w:rsidR="00601C53" w:rsidRPr="00C611E3" w:rsidRDefault="00601C53" w:rsidP="00DB151B">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neposredno plačilo: DA/NE</w:t>
                  </w:r>
                </w:p>
              </w:tc>
            </w:tr>
            <w:tr w:rsidR="003F0B50" w:rsidRPr="00C611E3" w14:paraId="5B208DAF"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D13BF42" w14:textId="77777777" w:rsidR="003F0B50" w:rsidRPr="00C611E3" w:rsidRDefault="00DB151B" w:rsidP="004C04B0">
                  <w:pPr>
                    <w:rPr>
                      <w:rFonts w:ascii="Arial" w:hAnsi="Arial" w:cs="Arial"/>
                      <w:sz w:val="18"/>
                      <w:szCs w:val="18"/>
                    </w:rPr>
                  </w:pPr>
                  <w:r w:rsidRPr="00C611E3">
                    <w:rPr>
                      <w:rFonts w:ascii="Arial" w:hAnsi="Arial" w:cs="Arial"/>
                      <w:b/>
                      <w:bCs/>
                      <w:color w:val="000000"/>
                      <w:position w:val="-2"/>
                      <w:sz w:val="18"/>
                      <w:szCs w:val="18"/>
                      <w:shd w:val="clear" w:color="auto" w:fill="D1D1D1"/>
                    </w:rPr>
                    <w:t>Podizvajalec 2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399D1AF9" w14:textId="77777777" w:rsidR="003F0B50" w:rsidRPr="00C611E3" w:rsidRDefault="003F0B50" w:rsidP="00DB151B">
                  <w:pPr>
                    <w:jc w:val="both"/>
                    <w:rPr>
                      <w:rFonts w:ascii="Arial" w:hAnsi="Arial" w:cs="Arial"/>
                      <w:sz w:val="18"/>
                      <w:szCs w:val="18"/>
                    </w:rPr>
                  </w:pPr>
                </w:p>
              </w:tc>
            </w:tr>
            <w:tr w:rsidR="003F0B50" w:rsidRPr="00C611E3" w14:paraId="0F17809D"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AE85A81" w14:textId="77777777" w:rsidR="003F0B50" w:rsidRPr="00C611E3" w:rsidRDefault="00DB151B" w:rsidP="004C04B0">
                  <w:pPr>
                    <w:rPr>
                      <w:rFonts w:ascii="Arial" w:hAnsi="Arial" w:cs="Arial"/>
                      <w:sz w:val="18"/>
                      <w:szCs w:val="18"/>
                    </w:rPr>
                  </w:pPr>
                  <w:r w:rsidRPr="00C611E3">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0EE4B7DF" w14:textId="77777777" w:rsidR="003F0B50" w:rsidRPr="00C611E3" w:rsidRDefault="00DB151B" w:rsidP="00DB151B">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Opis del, ki jih bo izvedel podizvajalec:</w:t>
                  </w:r>
                </w:p>
                <w:p w14:paraId="776E918B" w14:textId="77777777" w:rsidR="003F0B50" w:rsidRPr="00C611E3" w:rsidRDefault="00DB151B" w:rsidP="00DB151B">
                  <w:pPr>
                    <w:spacing w:before="135" w:after="135"/>
                    <w:jc w:val="both"/>
                    <w:textAlignment w:val="center"/>
                    <w:rPr>
                      <w:rFonts w:ascii="Arial" w:hAnsi="Arial" w:cs="Arial"/>
                      <w:color w:val="000000"/>
                      <w:position w:val="-2"/>
                      <w:sz w:val="18"/>
                      <w:szCs w:val="18"/>
                    </w:rPr>
                  </w:pPr>
                  <w:r w:rsidRPr="00C611E3">
                    <w:rPr>
                      <w:rFonts w:ascii="Arial" w:hAnsi="Arial" w:cs="Arial"/>
                      <w:color w:val="000000"/>
                      <w:position w:val="-2"/>
                      <w:sz w:val="18"/>
                      <w:szCs w:val="18"/>
                    </w:rPr>
                    <w:t>% končne ponudbe vrednosti, ki jo bo izvedel podizvajalec: ____</w:t>
                  </w:r>
                </w:p>
                <w:p w14:paraId="67D26FCA" w14:textId="77777777" w:rsidR="00601C53" w:rsidRPr="00C611E3" w:rsidRDefault="00601C53" w:rsidP="00DB151B">
                  <w:pPr>
                    <w:spacing w:before="135" w:after="135"/>
                    <w:jc w:val="both"/>
                    <w:textAlignment w:val="center"/>
                    <w:rPr>
                      <w:rFonts w:ascii="Arial" w:hAnsi="Arial" w:cs="Arial"/>
                      <w:sz w:val="18"/>
                      <w:szCs w:val="18"/>
                    </w:rPr>
                  </w:pPr>
                  <w:r w:rsidRPr="00C611E3">
                    <w:rPr>
                      <w:rFonts w:ascii="Arial" w:hAnsi="Arial" w:cs="Arial"/>
                      <w:color w:val="000000"/>
                      <w:position w:val="-2"/>
                      <w:sz w:val="18"/>
                      <w:szCs w:val="18"/>
                    </w:rPr>
                    <w:t>neposredno plačilo: DA/NE</w:t>
                  </w:r>
                </w:p>
              </w:tc>
            </w:tr>
          </w:tbl>
          <w:p w14:paraId="13ADAD8D"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14:paraId="08E7BBA4"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746"/>
            </w:tblGrid>
            <w:tr w:rsidR="003F0B50" w:rsidRPr="00C611E3" w14:paraId="45189D78" w14:textId="77777777">
              <w:tc>
                <w:tcPr>
                  <w:tcW w:w="0" w:type="auto"/>
                  <w:tcMar>
                    <w:top w:w="0" w:type="auto"/>
                    <w:bottom w:w="0" w:type="auto"/>
                  </w:tcMar>
                </w:tcPr>
                <w:p w14:paraId="3D1625A5" w14:textId="77777777" w:rsidR="003F0B50" w:rsidRPr="00C611E3" w:rsidRDefault="00DB151B" w:rsidP="00DB151B">
                  <w:pPr>
                    <w:numPr>
                      <w:ilvl w:val="0"/>
                      <w:numId w:val="35"/>
                    </w:numPr>
                    <w:jc w:val="both"/>
                    <w:rPr>
                      <w:rFonts w:ascii="Arial" w:hAnsi="Arial" w:cs="Arial"/>
                      <w:color w:val="000000"/>
                      <w:sz w:val="18"/>
                      <w:szCs w:val="18"/>
                    </w:rPr>
                  </w:pPr>
                  <w:r w:rsidRPr="00C611E3">
                    <w:rPr>
                      <w:rFonts w:ascii="Arial" w:hAnsi="Arial" w:cs="Arial"/>
                      <w:color w:val="000000"/>
                      <w:sz w:val="18"/>
                      <w:szCs w:val="18"/>
                    </w:rPr>
                    <w:t>glavni izvajalec s podpisom te pogodbe pooblašča naročnika, da na podlagi potrjenega računa oziroma situacije s strani glavnega izvajalca neposredno plačuje podizvajalcu,</w:t>
                  </w:r>
                </w:p>
                <w:p w14:paraId="15AF0515" w14:textId="77777777" w:rsidR="003F0B50" w:rsidRPr="00C611E3" w:rsidRDefault="00DB151B" w:rsidP="00DB151B">
                  <w:pPr>
                    <w:numPr>
                      <w:ilvl w:val="0"/>
                      <w:numId w:val="35"/>
                    </w:numPr>
                    <w:jc w:val="both"/>
                    <w:rPr>
                      <w:rFonts w:ascii="Arial" w:hAnsi="Arial" w:cs="Arial"/>
                      <w:color w:val="000000"/>
                      <w:sz w:val="18"/>
                      <w:szCs w:val="18"/>
                    </w:rPr>
                  </w:pPr>
                  <w:r w:rsidRPr="00C611E3">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14:paraId="7662BDCF" w14:textId="77777777" w:rsidR="003F0B50" w:rsidRPr="00C611E3" w:rsidRDefault="00DB151B" w:rsidP="00DB151B">
                  <w:pPr>
                    <w:numPr>
                      <w:ilvl w:val="0"/>
                      <w:numId w:val="35"/>
                    </w:numPr>
                    <w:jc w:val="both"/>
                    <w:rPr>
                      <w:rFonts w:ascii="Arial" w:hAnsi="Arial" w:cs="Arial"/>
                      <w:color w:val="000000"/>
                      <w:sz w:val="18"/>
                      <w:szCs w:val="18"/>
                    </w:rPr>
                  </w:pPr>
                  <w:r w:rsidRPr="00C611E3">
                    <w:rPr>
                      <w:rFonts w:ascii="Arial" w:hAnsi="Arial" w:cs="Arial"/>
                      <w:color w:val="000000"/>
                      <w:sz w:val="18"/>
                      <w:szCs w:val="18"/>
                    </w:rPr>
                    <w:t>glavni izvajalec svojemu računu ali situaciji priložiti račun ali situacijo podizvajalca, ki ga je predhodno potrdil.</w:t>
                  </w:r>
                </w:p>
              </w:tc>
            </w:tr>
          </w:tbl>
          <w:p w14:paraId="5C5DD464"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Zgolj ob izpolnitvi vseh pogojev iz predhodnega odstavka, je naročnik obvezan izvršiti neposredno plačilo podizvajalcu. </w:t>
            </w:r>
          </w:p>
          <w:p w14:paraId="16A9EB54"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Plačila podizvajalcem se izvedejo v rokih in na enak način kot velja za plačila izvajalcu.</w:t>
            </w:r>
          </w:p>
          <w:p w14:paraId="0FB5B7AE"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49545099"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42A4D4E0"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izvajalca pred Državno revizijsko komisijo. Poleg globe je sankcija tudi izločitev iz postopkov naročanja za predpisano obdobje.</w:t>
            </w:r>
          </w:p>
        </w:tc>
      </w:tr>
    </w:tbl>
    <w:p w14:paraId="0C865C64"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b/>
          <w:bCs/>
          <w:color w:val="000000"/>
          <w:sz w:val="18"/>
          <w:szCs w:val="18"/>
        </w:rPr>
        <w:lastRenderedPageBreak/>
        <w:t>VIII. ODSTOP OD POGODBE</w:t>
      </w:r>
    </w:p>
    <w:p w14:paraId="199329D1" w14:textId="77777777" w:rsidR="003F0B50" w:rsidRPr="00C611E3" w:rsidRDefault="00DB151B" w:rsidP="00601C53">
      <w:pPr>
        <w:spacing w:after="0"/>
        <w:jc w:val="center"/>
        <w:rPr>
          <w:rFonts w:ascii="Arial" w:hAnsi="Arial" w:cs="Arial"/>
          <w:sz w:val="18"/>
          <w:szCs w:val="18"/>
        </w:rPr>
      </w:pPr>
      <w:r w:rsidRPr="00C611E3">
        <w:rPr>
          <w:rFonts w:ascii="Arial" w:hAnsi="Arial" w:cs="Arial"/>
          <w:b/>
          <w:bCs/>
          <w:color w:val="000000"/>
          <w:sz w:val="18"/>
          <w:szCs w:val="18"/>
        </w:rPr>
        <w:t>18. člen</w:t>
      </w:r>
    </w:p>
    <w:tbl>
      <w:tblPr>
        <w:tblStyle w:val="NormalTablePHPDOCX"/>
        <w:tblW w:w="0" w:type="auto"/>
        <w:tblInd w:w="108" w:type="dxa"/>
        <w:tblLook w:val="04A0" w:firstRow="1" w:lastRow="0" w:firstColumn="1" w:lastColumn="0" w:noHBand="0" w:noVBand="1"/>
      </w:tblPr>
      <w:tblGrid>
        <w:gridCol w:w="8962"/>
      </w:tblGrid>
      <w:tr w:rsidR="003F0B50" w:rsidRPr="00C611E3" w14:paraId="7D21A2E1" w14:textId="77777777">
        <w:tc>
          <w:tcPr>
            <w:tcW w:w="0" w:type="auto"/>
            <w:tcMar>
              <w:top w:w="0" w:type="auto"/>
              <w:bottom w:w="0" w:type="auto"/>
            </w:tcMar>
          </w:tcPr>
          <w:p w14:paraId="3DB80753"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57FDD12B"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746"/>
            </w:tblGrid>
            <w:tr w:rsidR="003F0B50" w:rsidRPr="00C611E3" w14:paraId="29AEDA39" w14:textId="77777777">
              <w:tc>
                <w:tcPr>
                  <w:tcW w:w="0" w:type="auto"/>
                  <w:tcMar>
                    <w:top w:w="0" w:type="auto"/>
                    <w:bottom w:w="0" w:type="auto"/>
                  </w:tcMar>
                </w:tcPr>
                <w:p w14:paraId="3F4E4C8B" w14:textId="77777777" w:rsidR="003F0B50" w:rsidRPr="006933D4" w:rsidRDefault="00DB151B" w:rsidP="006933D4">
                  <w:pPr>
                    <w:numPr>
                      <w:ilvl w:val="0"/>
                      <w:numId w:val="36"/>
                    </w:numPr>
                    <w:jc w:val="both"/>
                    <w:rPr>
                      <w:rFonts w:ascii="Arial" w:hAnsi="Arial" w:cs="Arial"/>
                      <w:color w:val="000000"/>
                      <w:sz w:val="18"/>
                      <w:szCs w:val="18"/>
                    </w:rPr>
                  </w:pPr>
                  <w:r w:rsidRPr="00C611E3">
                    <w:rPr>
                      <w:rFonts w:ascii="Arial" w:hAnsi="Arial" w:cs="Arial"/>
                      <w:color w:val="000000"/>
                      <w:sz w:val="18"/>
                      <w:szCs w:val="18"/>
                    </w:rPr>
                    <w:t>pride izvajalec v takšno finančno situacijo, ki bi mu onemogočila izvedbo pogodbenih obveznosti;</w:t>
                  </w:r>
                </w:p>
                <w:p w14:paraId="39DB35E1" w14:textId="77777777" w:rsidR="003F0B50" w:rsidRPr="00C611E3" w:rsidRDefault="00DB151B" w:rsidP="006933D4">
                  <w:pPr>
                    <w:numPr>
                      <w:ilvl w:val="0"/>
                      <w:numId w:val="36"/>
                    </w:numPr>
                    <w:jc w:val="both"/>
                    <w:rPr>
                      <w:rFonts w:ascii="Arial" w:hAnsi="Arial" w:cs="Arial"/>
                      <w:color w:val="000000"/>
                      <w:sz w:val="18"/>
                      <w:szCs w:val="18"/>
                    </w:rPr>
                  </w:pPr>
                  <w:r w:rsidRPr="00C611E3">
                    <w:rPr>
                      <w:rFonts w:ascii="Arial" w:hAnsi="Arial" w:cs="Arial"/>
                      <w:color w:val="000000"/>
                      <w:sz w:val="18"/>
                      <w:szCs w:val="18"/>
                    </w:rPr>
                    <w:t>izvajalec po svoji krivdi ne dosega pogodbeno dogovorjene kvalitete in standardov in je ne more vzpostaviti niti v naknadno dogovorjenem roku, ki mu ga določi naročnik.</w:t>
                  </w:r>
                </w:p>
              </w:tc>
            </w:tr>
          </w:tbl>
          <w:p w14:paraId="33F67C3F"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746"/>
            </w:tblGrid>
            <w:tr w:rsidR="003F0B50" w:rsidRPr="00C611E3" w14:paraId="6430407A" w14:textId="77777777">
              <w:tc>
                <w:tcPr>
                  <w:tcW w:w="0" w:type="auto"/>
                  <w:tcMar>
                    <w:top w:w="0" w:type="auto"/>
                    <w:bottom w:w="0" w:type="auto"/>
                  </w:tcMar>
                </w:tcPr>
                <w:p w14:paraId="120957ED" w14:textId="77777777" w:rsidR="003F0B50" w:rsidRPr="00C611E3" w:rsidRDefault="00DB151B" w:rsidP="00DB151B">
                  <w:pPr>
                    <w:numPr>
                      <w:ilvl w:val="0"/>
                      <w:numId w:val="37"/>
                    </w:numPr>
                    <w:jc w:val="both"/>
                    <w:rPr>
                      <w:rFonts w:ascii="Arial" w:hAnsi="Arial" w:cs="Arial"/>
                      <w:color w:val="000000"/>
                      <w:sz w:val="18"/>
                      <w:szCs w:val="18"/>
                    </w:rPr>
                  </w:pPr>
                  <w:r w:rsidRPr="00C611E3">
                    <w:rPr>
                      <w:rFonts w:ascii="Arial" w:hAnsi="Arial" w:cs="Arial"/>
                      <w:color w:val="000000"/>
                      <w:sz w:val="18"/>
                      <w:szCs w:val="18"/>
                    </w:rPr>
                    <w:t>javno naročilo je bilo bistveno spremenjeno, kar terja nov postopek javnega naročanja;</w:t>
                  </w:r>
                </w:p>
                <w:p w14:paraId="0B7EED2D" w14:textId="77777777" w:rsidR="003F0B50" w:rsidRPr="00C611E3" w:rsidRDefault="00DB151B" w:rsidP="00DB151B">
                  <w:pPr>
                    <w:numPr>
                      <w:ilvl w:val="0"/>
                      <w:numId w:val="37"/>
                    </w:numPr>
                    <w:jc w:val="both"/>
                    <w:rPr>
                      <w:rFonts w:ascii="Arial" w:hAnsi="Arial" w:cs="Arial"/>
                      <w:color w:val="000000"/>
                      <w:sz w:val="18"/>
                      <w:szCs w:val="18"/>
                    </w:rPr>
                  </w:pPr>
                  <w:r w:rsidRPr="00C611E3">
                    <w:rPr>
                      <w:rFonts w:ascii="Arial" w:hAnsi="Arial" w:cs="Arial"/>
                      <w:color w:val="000000"/>
                      <w:sz w:val="18"/>
                      <w:szCs w:val="18"/>
                    </w:rPr>
                    <w:t>v času oddaje javnega naročila je bil izvajalec v enem od položajev, zaradi katerega bi ga naročnik moral izključiti iz postopka javnega naročanja, pa s tem dejstvom naročnik ni bil seznanjen v postopku javnega naročanja;</w:t>
                  </w:r>
                </w:p>
                <w:p w14:paraId="1F5D952A" w14:textId="77777777" w:rsidR="003F0B50" w:rsidRPr="00C611E3" w:rsidRDefault="00DB151B" w:rsidP="00DB151B">
                  <w:pPr>
                    <w:numPr>
                      <w:ilvl w:val="0"/>
                      <w:numId w:val="37"/>
                    </w:numPr>
                    <w:jc w:val="both"/>
                    <w:rPr>
                      <w:rFonts w:ascii="Arial" w:hAnsi="Arial" w:cs="Arial"/>
                      <w:color w:val="000000"/>
                      <w:sz w:val="18"/>
                      <w:szCs w:val="18"/>
                    </w:rPr>
                  </w:pPr>
                  <w:r w:rsidRPr="00C611E3">
                    <w:rPr>
                      <w:rFonts w:ascii="Arial" w:hAnsi="Arial" w:cs="Arial"/>
                      <w:color w:val="000000"/>
                      <w:sz w:val="18"/>
                      <w:szCs w:val="18"/>
                    </w:rPr>
                    <w:t>zaradi hudih kršitev obveznosti iz PEU, PDEU in tega zakona, ki jih je po postopku v skladu z 258. členom PDEU ugotovilo Sodišče Evropske unije, javno naročilo ne bi smelo biti oddano izvajalcu.</w:t>
                  </w:r>
                </w:p>
              </w:tc>
            </w:tr>
          </w:tbl>
          <w:p w14:paraId="2A266874"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Odstop od pogodbe učinkuje z dnem, ko izvajalec prejme pisno izjavo naročnika o odstopu.</w:t>
            </w:r>
          </w:p>
          <w:p w14:paraId="1E8205B5"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Naročnik bo istočasno z odstopom od pogodbe pričel s postopki za unovčenje zavarovanja za dobro izvedbo pogodbenih obveznosti.</w:t>
            </w:r>
          </w:p>
        </w:tc>
      </w:tr>
    </w:tbl>
    <w:p w14:paraId="0E727F70" w14:textId="307501F4" w:rsidR="003F0B50" w:rsidRPr="00C611E3" w:rsidRDefault="00DB151B" w:rsidP="00DB151B">
      <w:pPr>
        <w:spacing w:before="225" w:after="225"/>
        <w:jc w:val="both"/>
        <w:rPr>
          <w:rFonts w:ascii="Arial" w:hAnsi="Arial" w:cs="Arial"/>
          <w:sz w:val="18"/>
          <w:szCs w:val="18"/>
        </w:rPr>
      </w:pPr>
      <w:r w:rsidRPr="00C611E3">
        <w:rPr>
          <w:rFonts w:ascii="Arial" w:hAnsi="Arial" w:cs="Arial"/>
          <w:b/>
          <w:bCs/>
          <w:color w:val="000000"/>
          <w:sz w:val="18"/>
          <w:szCs w:val="18"/>
        </w:rPr>
        <w:t xml:space="preserve">IX. </w:t>
      </w:r>
      <w:r w:rsidR="00650168">
        <w:rPr>
          <w:rFonts w:ascii="Arial" w:hAnsi="Arial" w:cs="Arial"/>
          <w:b/>
          <w:bCs/>
          <w:color w:val="000000"/>
          <w:sz w:val="18"/>
          <w:szCs w:val="18"/>
        </w:rPr>
        <w:t>RAZVEZNI POGOJ</w:t>
      </w:r>
    </w:p>
    <w:p w14:paraId="598F9C2A" w14:textId="77777777" w:rsidR="003F0B50" w:rsidRPr="00C611E3" w:rsidRDefault="00DB151B" w:rsidP="00601C53">
      <w:pPr>
        <w:spacing w:after="0"/>
        <w:jc w:val="center"/>
        <w:rPr>
          <w:rFonts w:ascii="Arial" w:hAnsi="Arial" w:cs="Arial"/>
          <w:sz w:val="18"/>
          <w:szCs w:val="18"/>
        </w:rPr>
      </w:pPr>
      <w:r w:rsidRPr="00C611E3">
        <w:rPr>
          <w:rFonts w:ascii="Arial" w:hAnsi="Arial" w:cs="Arial"/>
          <w:b/>
          <w:bCs/>
          <w:color w:val="000000"/>
          <w:sz w:val="18"/>
          <w:szCs w:val="18"/>
        </w:rPr>
        <w:t>19. člen</w:t>
      </w:r>
    </w:p>
    <w:tbl>
      <w:tblPr>
        <w:tblStyle w:val="NormalTablePHPDOCX"/>
        <w:tblW w:w="0" w:type="auto"/>
        <w:tblInd w:w="108" w:type="dxa"/>
        <w:tblLook w:val="04A0" w:firstRow="1" w:lastRow="0" w:firstColumn="1" w:lastColumn="0" w:noHBand="0" w:noVBand="1"/>
      </w:tblPr>
      <w:tblGrid>
        <w:gridCol w:w="8962"/>
      </w:tblGrid>
      <w:tr w:rsidR="003F0B50" w:rsidRPr="00C611E3" w14:paraId="68C05F18" w14:textId="77777777">
        <w:tc>
          <w:tcPr>
            <w:tcW w:w="0" w:type="auto"/>
            <w:tcMar>
              <w:top w:w="0" w:type="auto"/>
              <w:bottom w:w="0" w:type="auto"/>
            </w:tcMar>
          </w:tcPr>
          <w:p w14:paraId="542B5302" w14:textId="77777777" w:rsidR="00185495" w:rsidRPr="00B74FAD" w:rsidRDefault="00185495" w:rsidP="00185495">
            <w:pPr>
              <w:numPr>
                <w:ilvl w:val="12"/>
                <w:numId w:val="0"/>
              </w:numPr>
              <w:spacing w:line="276" w:lineRule="auto"/>
              <w:jc w:val="both"/>
              <w:rPr>
                <w:rFonts w:cs="Arial"/>
                <w:sz w:val="18"/>
                <w:szCs w:val="18"/>
              </w:rPr>
            </w:pPr>
            <w:r w:rsidRPr="00B74FAD">
              <w:rPr>
                <w:rFonts w:cs="Arial"/>
                <w:sz w:val="18"/>
                <w:szCs w:val="18"/>
              </w:rPr>
              <w:t>Ta pogodba je sklenjena pod razveznim pogojem, ki se uresniči v primeru izpolnitve ene od naslednjih okoliščin:</w:t>
            </w:r>
          </w:p>
          <w:p w14:paraId="1D1C53F0" w14:textId="77777777" w:rsidR="00185495" w:rsidRPr="00B74FAD" w:rsidRDefault="00185495" w:rsidP="00185495">
            <w:pPr>
              <w:numPr>
                <w:ilvl w:val="0"/>
                <w:numId w:val="50"/>
              </w:numPr>
              <w:spacing w:line="276" w:lineRule="auto"/>
              <w:jc w:val="both"/>
              <w:rPr>
                <w:rFonts w:cs="Arial"/>
                <w:sz w:val="18"/>
                <w:szCs w:val="18"/>
              </w:rPr>
            </w:pPr>
            <w:r w:rsidRPr="00B74FAD">
              <w:rPr>
                <w:rFonts w:cs="Arial"/>
                <w:sz w:val="18"/>
                <w:szCs w:val="18"/>
              </w:rPr>
              <w:t xml:space="preserve">če bo naročnik seznanjen, da je sodišče s pravnomočno odločitvijo ugotovilo kršitev obveznosti delovne, okoljske ali socialne zakonodaje s strani izvajalca ali podizvajalca ali </w:t>
            </w:r>
          </w:p>
          <w:p w14:paraId="62CCDA5A" w14:textId="77777777" w:rsidR="00185495" w:rsidRPr="00B74FAD" w:rsidRDefault="00185495" w:rsidP="00185495">
            <w:pPr>
              <w:numPr>
                <w:ilvl w:val="0"/>
                <w:numId w:val="50"/>
              </w:numPr>
              <w:spacing w:line="276" w:lineRule="auto"/>
              <w:jc w:val="both"/>
              <w:rPr>
                <w:rFonts w:cs="Arial"/>
                <w:sz w:val="18"/>
                <w:szCs w:val="18"/>
              </w:rPr>
            </w:pPr>
            <w:r w:rsidRPr="00B74FAD">
              <w:rPr>
                <w:rFonts w:cs="Arial"/>
                <w:sz w:val="18"/>
                <w:szCs w:val="18"/>
              </w:rPr>
              <w:t>če bo naročnik seznanjen, da je pristojni državni organ pri izvajalcu ali podizvajalcu v času izvajanja pogodbe ugotovil najmanj dve kršitvi v zvezi s:</w:t>
            </w:r>
          </w:p>
          <w:p w14:paraId="67E1A96D" w14:textId="77777777" w:rsidR="00185495" w:rsidRPr="00B74FAD" w:rsidRDefault="00185495" w:rsidP="00185495">
            <w:pPr>
              <w:numPr>
                <w:ilvl w:val="1"/>
                <w:numId w:val="50"/>
              </w:numPr>
              <w:spacing w:line="276" w:lineRule="auto"/>
              <w:jc w:val="both"/>
              <w:rPr>
                <w:rFonts w:cs="Arial"/>
                <w:sz w:val="18"/>
                <w:szCs w:val="18"/>
              </w:rPr>
            </w:pPr>
            <w:r w:rsidRPr="00B74FAD">
              <w:rPr>
                <w:rFonts w:cs="Arial"/>
                <w:sz w:val="18"/>
                <w:szCs w:val="18"/>
              </w:rPr>
              <w:t xml:space="preserve">plačilom za delo, </w:t>
            </w:r>
          </w:p>
          <w:p w14:paraId="572DA8AB" w14:textId="77777777" w:rsidR="00185495" w:rsidRPr="00B74FAD" w:rsidRDefault="00185495" w:rsidP="00185495">
            <w:pPr>
              <w:numPr>
                <w:ilvl w:val="1"/>
                <w:numId w:val="50"/>
              </w:numPr>
              <w:spacing w:line="276" w:lineRule="auto"/>
              <w:jc w:val="both"/>
              <w:rPr>
                <w:rFonts w:cs="Arial"/>
                <w:sz w:val="18"/>
                <w:szCs w:val="18"/>
              </w:rPr>
            </w:pPr>
            <w:r w:rsidRPr="00B74FAD">
              <w:rPr>
                <w:rFonts w:cs="Arial"/>
                <w:sz w:val="18"/>
                <w:szCs w:val="18"/>
              </w:rPr>
              <w:t xml:space="preserve">delovnim časom, </w:t>
            </w:r>
          </w:p>
          <w:p w14:paraId="0DAC7B72" w14:textId="77777777" w:rsidR="00185495" w:rsidRPr="00B74FAD" w:rsidRDefault="00185495" w:rsidP="00185495">
            <w:pPr>
              <w:numPr>
                <w:ilvl w:val="1"/>
                <w:numId w:val="50"/>
              </w:numPr>
              <w:spacing w:line="276" w:lineRule="auto"/>
              <w:jc w:val="both"/>
              <w:rPr>
                <w:rFonts w:cs="Arial"/>
                <w:sz w:val="18"/>
                <w:szCs w:val="18"/>
              </w:rPr>
            </w:pPr>
            <w:r w:rsidRPr="00B74FAD">
              <w:rPr>
                <w:rFonts w:cs="Arial"/>
                <w:sz w:val="18"/>
                <w:szCs w:val="18"/>
              </w:rPr>
              <w:t xml:space="preserve">počitki, </w:t>
            </w:r>
          </w:p>
          <w:p w14:paraId="2D08774B" w14:textId="77777777" w:rsidR="00185495" w:rsidRPr="00B74FAD" w:rsidRDefault="00185495" w:rsidP="00185495">
            <w:pPr>
              <w:numPr>
                <w:ilvl w:val="1"/>
                <w:numId w:val="50"/>
              </w:numPr>
              <w:spacing w:line="276" w:lineRule="auto"/>
              <w:jc w:val="both"/>
              <w:rPr>
                <w:rFonts w:cs="Arial"/>
                <w:sz w:val="18"/>
                <w:szCs w:val="18"/>
              </w:rPr>
            </w:pPr>
            <w:r w:rsidRPr="00B74FAD">
              <w:rPr>
                <w:rFonts w:cs="Arial"/>
                <w:sz w:val="18"/>
                <w:szCs w:val="18"/>
              </w:rPr>
              <w:t xml:space="preserve">opravljanjem dela na podlagi pogodb civilnega prava kljub obstoju elementov delovnega razmerja ali v zvezi z zaposlovanjem na črno </w:t>
            </w:r>
          </w:p>
          <w:p w14:paraId="38D53889" w14:textId="77777777" w:rsidR="00185495" w:rsidRPr="00B74FAD" w:rsidRDefault="00185495" w:rsidP="00185495">
            <w:pPr>
              <w:spacing w:line="276" w:lineRule="auto"/>
              <w:ind w:left="720"/>
              <w:jc w:val="both"/>
              <w:rPr>
                <w:rFonts w:cs="Arial"/>
                <w:sz w:val="18"/>
                <w:szCs w:val="18"/>
              </w:rPr>
            </w:pPr>
            <w:r w:rsidRPr="00B74FAD">
              <w:rPr>
                <w:rFonts w:cs="Arial"/>
                <w:sz w:val="18"/>
                <w:szCs w:val="18"/>
              </w:rPr>
              <w:t>in za kateri mu je bila s pravnomočno odločitvijo ali več pravnomočnimi odločitvami izrečena globa za prekršek,</w:t>
            </w:r>
          </w:p>
          <w:p w14:paraId="66E6B3C3" w14:textId="1386C65F" w:rsidR="00185495" w:rsidRPr="00B74FAD" w:rsidRDefault="00185495" w:rsidP="00185495">
            <w:pPr>
              <w:numPr>
                <w:ilvl w:val="12"/>
                <w:numId w:val="0"/>
              </w:numPr>
              <w:spacing w:before="120" w:after="120" w:line="276" w:lineRule="auto"/>
              <w:jc w:val="both"/>
              <w:rPr>
                <w:rFonts w:cs="Arial"/>
                <w:sz w:val="18"/>
                <w:szCs w:val="18"/>
              </w:rPr>
            </w:pPr>
            <w:r w:rsidRPr="00B74FAD">
              <w:rPr>
                <w:rFonts w:cs="Arial"/>
                <w:sz w:val="18"/>
                <w:szCs w:val="18"/>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w:t>
            </w:r>
            <w:r>
              <w:rPr>
                <w:rFonts w:cs="Arial"/>
                <w:sz w:val="18"/>
                <w:szCs w:val="18"/>
              </w:rPr>
              <w:t>ZJN-3</w:t>
            </w:r>
            <w:r w:rsidRPr="00B74FAD">
              <w:rPr>
                <w:rFonts w:cs="Arial"/>
                <w:sz w:val="18"/>
                <w:szCs w:val="18"/>
              </w:rPr>
              <w:t xml:space="preserve"> pravočasno predlaganega novega podizvajalca zavrne, se razvezni pogoj uresniči pod pogojem, da je od seznanitve naročnika s kršitvijo in do izteka veljavnosti pogodbe še najmanj šest mesecev.</w:t>
            </w:r>
          </w:p>
          <w:p w14:paraId="3B8B316F" w14:textId="77777777" w:rsidR="00185495" w:rsidRPr="00B74FAD" w:rsidRDefault="00185495" w:rsidP="00185495">
            <w:pPr>
              <w:numPr>
                <w:ilvl w:val="12"/>
                <w:numId w:val="0"/>
              </w:numPr>
              <w:spacing w:before="120" w:after="120" w:line="276" w:lineRule="auto"/>
              <w:jc w:val="both"/>
              <w:rPr>
                <w:rFonts w:cs="Arial"/>
                <w:sz w:val="18"/>
                <w:szCs w:val="18"/>
              </w:rPr>
            </w:pPr>
            <w:r w:rsidRPr="00B74FAD">
              <w:rPr>
                <w:rFonts w:cs="Arial"/>
                <w:sz w:val="18"/>
                <w:szCs w:val="18"/>
              </w:rPr>
              <w:lastRenderedPageBreak/>
              <w:t xml:space="preserve"> V primeru izpolnitve okoliščine in pogojev iz prejšnjega odstavka se šteje, da je pogodba razvezana z dnem sklenitve nove pogodbe o izvedbi javnega naročila za predmetno naročilo. O datumu sklenitve nove pogodbe bo naročnik obvestil izvajalca.</w:t>
            </w:r>
          </w:p>
          <w:p w14:paraId="6E059F62" w14:textId="3474E8DA" w:rsidR="003F0B50" w:rsidRPr="00185495" w:rsidRDefault="00185495" w:rsidP="00185495">
            <w:pPr>
              <w:numPr>
                <w:ilvl w:val="12"/>
                <w:numId w:val="0"/>
              </w:numPr>
              <w:spacing w:before="120" w:after="120" w:line="276" w:lineRule="auto"/>
              <w:jc w:val="both"/>
              <w:rPr>
                <w:rFonts w:cs="Arial"/>
                <w:sz w:val="18"/>
                <w:szCs w:val="18"/>
              </w:rPr>
            </w:pPr>
            <w:r w:rsidRPr="00B74FAD">
              <w:rPr>
                <w:rFonts w:cs="Arial"/>
                <w:sz w:val="18"/>
                <w:szCs w:val="18"/>
              </w:rPr>
              <w:t xml:space="preserve"> Če naročnik v roku 60 dni od seznanitve s kršitvijo ne začne novega postopka javnega naročila, se šteje, da je pogodba razvezana šestdeseti dan od seznanitve s kršitvijo.</w:t>
            </w:r>
          </w:p>
        </w:tc>
      </w:tr>
    </w:tbl>
    <w:p w14:paraId="370D1C85"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b/>
          <w:bCs/>
          <w:color w:val="000000"/>
          <w:sz w:val="18"/>
          <w:szCs w:val="18"/>
        </w:rPr>
        <w:lastRenderedPageBreak/>
        <w:t>X. POGODBENA KAZEN</w:t>
      </w:r>
    </w:p>
    <w:p w14:paraId="0D0BFD60" w14:textId="77777777" w:rsidR="003F0B50" w:rsidRPr="00C611E3" w:rsidRDefault="00DB151B" w:rsidP="00601C53">
      <w:pPr>
        <w:spacing w:after="0"/>
        <w:jc w:val="center"/>
        <w:rPr>
          <w:rFonts w:ascii="Arial" w:hAnsi="Arial" w:cs="Arial"/>
          <w:sz w:val="18"/>
          <w:szCs w:val="18"/>
        </w:rPr>
      </w:pPr>
      <w:r w:rsidRPr="00C611E3">
        <w:rPr>
          <w:rFonts w:ascii="Arial" w:hAnsi="Arial" w:cs="Arial"/>
          <w:b/>
          <w:bCs/>
          <w:color w:val="000000"/>
          <w:sz w:val="18"/>
          <w:szCs w:val="18"/>
        </w:rPr>
        <w:t>20. člen</w:t>
      </w:r>
    </w:p>
    <w:tbl>
      <w:tblPr>
        <w:tblStyle w:val="NormalTablePHPDOCX"/>
        <w:tblW w:w="0" w:type="auto"/>
        <w:tblInd w:w="108" w:type="dxa"/>
        <w:tblLook w:val="04A0" w:firstRow="1" w:lastRow="0" w:firstColumn="1" w:lastColumn="0" w:noHBand="0" w:noVBand="1"/>
      </w:tblPr>
      <w:tblGrid>
        <w:gridCol w:w="8962"/>
      </w:tblGrid>
      <w:tr w:rsidR="003F0B50" w:rsidRPr="00C611E3" w14:paraId="20CAC953" w14:textId="77777777">
        <w:tc>
          <w:tcPr>
            <w:tcW w:w="0" w:type="auto"/>
            <w:tcMar>
              <w:top w:w="0" w:type="auto"/>
              <w:bottom w:w="0" w:type="auto"/>
            </w:tcMar>
          </w:tcPr>
          <w:p w14:paraId="2004044C" w14:textId="541F9BAA" w:rsidR="003F0B50" w:rsidRPr="00C611E3" w:rsidRDefault="00DB151B" w:rsidP="00DB151B">
            <w:pPr>
              <w:spacing w:before="225" w:after="225"/>
              <w:jc w:val="both"/>
              <w:rPr>
                <w:rFonts w:ascii="Arial" w:hAnsi="Arial" w:cs="Arial"/>
                <w:color w:val="000000"/>
                <w:sz w:val="18"/>
                <w:szCs w:val="18"/>
              </w:rPr>
            </w:pPr>
            <w:r w:rsidRPr="00C611E3">
              <w:rPr>
                <w:rFonts w:ascii="Arial" w:hAnsi="Arial" w:cs="Arial"/>
                <w:color w:val="000000"/>
                <w:sz w:val="18"/>
                <w:szCs w:val="18"/>
              </w:rPr>
              <w:t>V primeru, da prevoznik ne bo izvajal prevozov v skladu z zahtevami naročnika in v primeru, če prevoznik ne bo zagotovil prevozov po tej pogodbi, bo naročnik za vsak neizveden prevoz obračunal kazen v višini 0,2</w:t>
            </w:r>
            <w:r w:rsidR="00185495">
              <w:rPr>
                <w:rFonts w:ascii="Arial" w:hAnsi="Arial" w:cs="Arial"/>
                <w:color w:val="000000"/>
                <w:sz w:val="18"/>
                <w:szCs w:val="18"/>
              </w:rPr>
              <w:t xml:space="preserve"> </w:t>
            </w:r>
            <w:r w:rsidRPr="00C611E3">
              <w:rPr>
                <w:rFonts w:ascii="Arial" w:hAnsi="Arial" w:cs="Arial"/>
                <w:color w:val="000000"/>
                <w:sz w:val="18"/>
                <w:szCs w:val="18"/>
              </w:rPr>
              <w:t>% od celotne vrednosti te pogodbe. Skupni znesek pogodbene kazni z vključenim DDV-jem ne more presegati 10</w:t>
            </w:r>
            <w:r w:rsidR="00185495">
              <w:rPr>
                <w:rFonts w:ascii="Arial" w:hAnsi="Arial" w:cs="Arial"/>
                <w:color w:val="000000"/>
                <w:sz w:val="18"/>
                <w:szCs w:val="18"/>
              </w:rPr>
              <w:t xml:space="preserve"> </w:t>
            </w:r>
            <w:r w:rsidRPr="00C611E3">
              <w:rPr>
                <w:rFonts w:ascii="Arial" w:hAnsi="Arial" w:cs="Arial"/>
                <w:color w:val="000000"/>
                <w:sz w:val="18"/>
                <w:szCs w:val="18"/>
              </w:rPr>
              <w:t>% celotne vrednosti pogodbe. Za uveljavljanje pogodbene kazni bo naročnik prevozniku izstavil račun, ki ga je prevoznik dolžan poravnati v 8 (osmih) dneh od dneva izstavitve.</w:t>
            </w:r>
          </w:p>
          <w:p w14:paraId="5525A8D5" w14:textId="77777777" w:rsidR="006D4509" w:rsidRPr="00C611E3" w:rsidRDefault="006D4509" w:rsidP="00650168">
            <w:pPr>
              <w:spacing w:before="225" w:after="225"/>
              <w:jc w:val="both"/>
              <w:rPr>
                <w:rFonts w:ascii="Arial" w:hAnsi="Arial" w:cs="Arial"/>
                <w:sz w:val="18"/>
                <w:szCs w:val="18"/>
              </w:rPr>
            </w:pPr>
            <w:r w:rsidRPr="00C611E3">
              <w:rPr>
                <w:rFonts w:ascii="Arial" w:hAnsi="Arial" w:cs="Arial"/>
                <w:color w:val="000000"/>
                <w:sz w:val="18"/>
                <w:szCs w:val="18"/>
              </w:rPr>
              <w:t>V primeru, da prevoznik, skladno s to pogodbo, 3-krat ne opravi šolskih prevozov, ima naročnik poleg pogodbene kazni pravico do unovčitve zavarovanja za dobro izvedbo pogodbenih obveznosti in do odstopa od te pogodbe.</w:t>
            </w:r>
          </w:p>
        </w:tc>
      </w:tr>
    </w:tbl>
    <w:p w14:paraId="1E9A35BE" w14:textId="77777777" w:rsidR="003F0B50" w:rsidRPr="00C611E3" w:rsidRDefault="00DB151B" w:rsidP="00601C53">
      <w:pPr>
        <w:spacing w:after="0"/>
        <w:jc w:val="center"/>
        <w:rPr>
          <w:rFonts w:ascii="Arial" w:hAnsi="Arial" w:cs="Arial"/>
          <w:sz w:val="18"/>
          <w:szCs w:val="18"/>
        </w:rPr>
      </w:pPr>
      <w:r w:rsidRPr="00C611E3">
        <w:rPr>
          <w:rFonts w:ascii="Arial" w:hAnsi="Arial" w:cs="Arial"/>
          <w:b/>
          <w:bCs/>
          <w:color w:val="000000"/>
          <w:sz w:val="18"/>
          <w:szCs w:val="18"/>
        </w:rPr>
        <w:t>21. člen</w:t>
      </w:r>
    </w:p>
    <w:tbl>
      <w:tblPr>
        <w:tblStyle w:val="NormalTablePHPDOCX"/>
        <w:tblW w:w="0" w:type="auto"/>
        <w:tblInd w:w="108" w:type="dxa"/>
        <w:tblLook w:val="04A0" w:firstRow="1" w:lastRow="0" w:firstColumn="1" w:lastColumn="0" w:noHBand="0" w:noVBand="1"/>
      </w:tblPr>
      <w:tblGrid>
        <w:gridCol w:w="8962"/>
      </w:tblGrid>
      <w:tr w:rsidR="003F0B50" w:rsidRPr="00C611E3" w14:paraId="041EB327" w14:textId="77777777">
        <w:tc>
          <w:tcPr>
            <w:tcW w:w="0" w:type="auto"/>
            <w:tcMar>
              <w:top w:w="0" w:type="auto"/>
              <w:bottom w:w="0" w:type="auto"/>
            </w:tcMar>
          </w:tcPr>
          <w:p w14:paraId="1D0C8388"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Pogodbeni stranki soglašata, da pravica zaračunati pogodbeno kazen za zamudo ni pogojena z nastankom škode naročniku. Povračilo morebitne tako nastale škode bo naročnik uveljavljal po splošnih načelih odškodninske odgovornosti, neodvisno od uveljavljanja pogodbene kazni za zamudo. Za poplačilo nastalih stroškov in škode lahko naročnik unovči finančno zavarovanje za dobro izvedbo pogodbenih obveznosti, v kolikor pa le-ta ne zadostuje, mora prevoznik plačati razliko do polne višine nastalih stroškov in škode v 30 dneh od datuma pisnega zahtevka naročnika. </w:t>
            </w:r>
          </w:p>
        </w:tc>
      </w:tr>
    </w:tbl>
    <w:p w14:paraId="28CBA23B" w14:textId="77777777" w:rsidR="003F0B50" w:rsidRPr="00C611E3" w:rsidRDefault="00DB151B" w:rsidP="00601C53">
      <w:pPr>
        <w:spacing w:after="0"/>
        <w:jc w:val="center"/>
        <w:rPr>
          <w:rFonts w:ascii="Arial" w:hAnsi="Arial" w:cs="Arial"/>
          <w:sz w:val="18"/>
          <w:szCs w:val="18"/>
        </w:rPr>
      </w:pPr>
      <w:r w:rsidRPr="00C611E3">
        <w:rPr>
          <w:rFonts w:ascii="Arial" w:hAnsi="Arial" w:cs="Arial"/>
          <w:b/>
          <w:bCs/>
          <w:color w:val="000000"/>
          <w:sz w:val="18"/>
          <w:szCs w:val="18"/>
        </w:rPr>
        <w:t>22. člen</w:t>
      </w:r>
    </w:p>
    <w:tbl>
      <w:tblPr>
        <w:tblStyle w:val="NormalTablePHPDOCX"/>
        <w:tblW w:w="0" w:type="auto"/>
        <w:tblInd w:w="108" w:type="dxa"/>
        <w:tblLook w:val="04A0" w:firstRow="1" w:lastRow="0" w:firstColumn="1" w:lastColumn="0" w:noHBand="0" w:noVBand="1"/>
      </w:tblPr>
      <w:tblGrid>
        <w:gridCol w:w="8722"/>
      </w:tblGrid>
      <w:tr w:rsidR="003F0B50" w:rsidRPr="00C611E3" w14:paraId="643F8AAE" w14:textId="77777777">
        <w:tc>
          <w:tcPr>
            <w:tcW w:w="0" w:type="auto"/>
            <w:tcMar>
              <w:top w:w="0" w:type="auto"/>
              <w:bottom w:w="0" w:type="auto"/>
            </w:tcMar>
          </w:tcPr>
          <w:p w14:paraId="271B7AB7"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Pogodbeno kazen in morebitno škodo nastalo zaradi zamude naročnik poračuna pri plačilu po tej pogodbi. </w:t>
            </w:r>
          </w:p>
        </w:tc>
      </w:tr>
    </w:tbl>
    <w:p w14:paraId="74B82AFF"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b/>
          <w:bCs/>
          <w:color w:val="000000"/>
          <w:sz w:val="18"/>
          <w:szCs w:val="18"/>
        </w:rPr>
        <w:t>XI. ZAVAROVANJE ZA DOBRO IZVEDBO POGODBENIH OBVEZNOSTI</w:t>
      </w:r>
    </w:p>
    <w:p w14:paraId="58566728" w14:textId="77777777" w:rsidR="003F0B50" w:rsidRPr="00C611E3" w:rsidRDefault="00DB151B" w:rsidP="008D3706">
      <w:pPr>
        <w:spacing w:after="0"/>
        <w:jc w:val="center"/>
        <w:rPr>
          <w:rFonts w:ascii="Arial" w:hAnsi="Arial" w:cs="Arial"/>
          <w:sz w:val="18"/>
          <w:szCs w:val="18"/>
        </w:rPr>
      </w:pPr>
      <w:r w:rsidRPr="00C611E3">
        <w:rPr>
          <w:rFonts w:ascii="Arial" w:hAnsi="Arial" w:cs="Arial"/>
          <w:b/>
          <w:bCs/>
          <w:color w:val="000000"/>
          <w:sz w:val="18"/>
          <w:szCs w:val="18"/>
        </w:rPr>
        <w:t>23. člen</w:t>
      </w:r>
    </w:p>
    <w:tbl>
      <w:tblPr>
        <w:tblStyle w:val="NormalTablePHPDOCX"/>
        <w:tblW w:w="0" w:type="auto"/>
        <w:tblInd w:w="108" w:type="dxa"/>
        <w:tblLook w:val="04A0" w:firstRow="1" w:lastRow="0" w:firstColumn="1" w:lastColumn="0" w:noHBand="0" w:noVBand="1"/>
      </w:tblPr>
      <w:tblGrid>
        <w:gridCol w:w="8962"/>
      </w:tblGrid>
      <w:tr w:rsidR="003F0B50" w:rsidRPr="00C611E3" w14:paraId="6B73C658" w14:textId="77777777">
        <w:tc>
          <w:tcPr>
            <w:tcW w:w="0" w:type="auto"/>
            <w:tcMar>
              <w:top w:w="0" w:type="auto"/>
              <w:bottom w:w="0" w:type="auto"/>
            </w:tcMar>
          </w:tcPr>
          <w:p w14:paraId="05C04061"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ZAVAROVANJE ZA DOBRO IZVEDBO</w:t>
            </w:r>
          </w:p>
          <w:p w14:paraId="3B726A5B" w14:textId="00F4DE5C"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Instrument zavarovanja:</w:t>
            </w:r>
            <w:r w:rsidR="006933D4">
              <w:rPr>
                <w:rFonts w:ascii="Arial" w:hAnsi="Arial" w:cs="Arial"/>
                <w:color w:val="000000"/>
                <w:sz w:val="18"/>
                <w:szCs w:val="18"/>
              </w:rPr>
              <w:t xml:space="preserve"> </w:t>
            </w:r>
            <w:r w:rsidR="00185495">
              <w:rPr>
                <w:rFonts w:ascii="Arial" w:hAnsi="Arial" w:cs="Arial"/>
                <w:color w:val="000000"/>
                <w:sz w:val="18"/>
                <w:szCs w:val="18"/>
              </w:rPr>
              <w:t>bančna garancija ali kavcijsko zavarovanje</w:t>
            </w:r>
          </w:p>
          <w:p w14:paraId="2F6709D7" w14:textId="0029EFDF"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Višina zavarovanja: _____________</w:t>
            </w:r>
            <w:r w:rsidR="00185495">
              <w:rPr>
                <w:rFonts w:ascii="Arial" w:hAnsi="Arial" w:cs="Arial"/>
                <w:color w:val="000000"/>
                <w:sz w:val="18"/>
                <w:szCs w:val="18"/>
              </w:rPr>
              <w:t xml:space="preserve"> (5 % pogodbene vrednosti z DDV)</w:t>
            </w:r>
          </w:p>
          <w:p w14:paraId="1EF13C59" w14:textId="22AF845C"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Čas veljavnosti: _____________</w:t>
            </w:r>
            <w:r w:rsidR="00185495">
              <w:rPr>
                <w:rFonts w:ascii="Arial" w:hAnsi="Arial" w:cs="Arial"/>
                <w:color w:val="000000"/>
                <w:sz w:val="18"/>
                <w:szCs w:val="18"/>
              </w:rPr>
              <w:t xml:space="preserve"> (najmanj </w:t>
            </w:r>
            <w:r w:rsidR="003A46E8">
              <w:rPr>
                <w:rFonts w:ascii="Arial" w:hAnsi="Arial" w:cs="Arial"/>
                <w:color w:val="000000"/>
                <w:sz w:val="18"/>
                <w:szCs w:val="18"/>
              </w:rPr>
              <w:t>3</w:t>
            </w:r>
            <w:r w:rsidR="00185495">
              <w:rPr>
                <w:rFonts w:ascii="Arial" w:hAnsi="Arial" w:cs="Arial"/>
                <w:color w:val="000000"/>
                <w:sz w:val="18"/>
                <w:szCs w:val="18"/>
              </w:rPr>
              <w:t>0 dni od roka za izvedbo pogodbenih storitev (zaključek šolskega leta 2024/2025))</w:t>
            </w:r>
          </w:p>
          <w:p w14:paraId="27A4E180"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Izvajalec mora najpozneje v desetih dneh od sklenitve pogodbe kot pogoj za veljavnost pogodbe izročiti naročniku zavarovanje za dobro izvedbo pogodbenih obveznosti, v nasprotnem primeru lahko naročnik odstopi od pogodbe.</w:t>
            </w:r>
          </w:p>
          <w:p w14:paraId="7B6BA3B1"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Zavarovanje za dobro izvedbo pogodbenih obveznosti naročnik unovči za vse primere kršitev obveznosti izvajalca iz te pogodbe, vezanih na izvajanje pogodbe, pri čemer v zvezi z višino unovčitve upošteva naravo in obseg kršitve pogodbenih obveznosti.</w:t>
            </w:r>
          </w:p>
        </w:tc>
      </w:tr>
    </w:tbl>
    <w:p w14:paraId="538D0059"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b/>
          <w:bCs/>
          <w:color w:val="000000"/>
          <w:sz w:val="18"/>
          <w:szCs w:val="18"/>
        </w:rPr>
        <w:t>XII. POSLOVNA SKRIVNOST</w:t>
      </w:r>
    </w:p>
    <w:p w14:paraId="63534333" w14:textId="77777777" w:rsidR="003F0B50" w:rsidRPr="00C611E3" w:rsidRDefault="00DB151B" w:rsidP="00601C53">
      <w:pPr>
        <w:spacing w:after="0"/>
        <w:jc w:val="center"/>
        <w:rPr>
          <w:rFonts w:ascii="Arial" w:hAnsi="Arial" w:cs="Arial"/>
          <w:sz w:val="18"/>
          <w:szCs w:val="18"/>
        </w:rPr>
      </w:pPr>
      <w:r w:rsidRPr="00C611E3">
        <w:rPr>
          <w:rFonts w:ascii="Arial" w:hAnsi="Arial" w:cs="Arial"/>
          <w:b/>
          <w:bCs/>
          <w:color w:val="000000"/>
          <w:sz w:val="18"/>
          <w:szCs w:val="18"/>
        </w:rPr>
        <w:t>24. člen</w:t>
      </w:r>
    </w:p>
    <w:tbl>
      <w:tblPr>
        <w:tblStyle w:val="NormalTablePHPDOCX"/>
        <w:tblW w:w="0" w:type="auto"/>
        <w:tblInd w:w="108" w:type="dxa"/>
        <w:tblLook w:val="04A0" w:firstRow="1" w:lastRow="0" w:firstColumn="1" w:lastColumn="0" w:noHBand="0" w:noVBand="1"/>
      </w:tblPr>
      <w:tblGrid>
        <w:gridCol w:w="8962"/>
      </w:tblGrid>
      <w:tr w:rsidR="003F0B50" w:rsidRPr="00C611E3" w14:paraId="7366EBA5" w14:textId="77777777">
        <w:tc>
          <w:tcPr>
            <w:tcW w:w="0" w:type="auto"/>
            <w:tcMar>
              <w:top w:w="0" w:type="auto"/>
              <w:bottom w:w="0" w:type="auto"/>
            </w:tcMar>
          </w:tcPr>
          <w:p w14:paraId="0C45F8D0"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lastRenderedPageBreak/>
              <w:t>Pogodbeni stranki sta dolžni vse podatke, do katerih prideta pri izpolnjevanju poslovnih obveznosti ali v zvezi z njimi, varovati kot poslovno skrivnost in sta za to odškodninsko odgovorni.</w:t>
            </w:r>
          </w:p>
        </w:tc>
      </w:tr>
    </w:tbl>
    <w:p w14:paraId="4E6B1FF6" w14:textId="77777777" w:rsidR="003F0B50" w:rsidRPr="00C611E3" w:rsidRDefault="00DB151B" w:rsidP="00601C53">
      <w:pPr>
        <w:spacing w:after="0"/>
        <w:jc w:val="center"/>
        <w:rPr>
          <w:rFonts w:ascii="Arial" w:hAnsi="Arial" w:cs="Arial"/>
          <w:sz w:val="18"/>
          <w:szCs w:val="18"/>
        </w:rPr>
      </w:pPr>
      <w:r w:rsidRPr="00C611E3">
        <w:rPr>
          <w:rFonts w:ascii="Arial" w:hAnsi="Arial" w:cs="Arial"/>
          <w:b/>
          <w:bCs/>
          <w:color w:val="000000"/>
          <w:sz w:val="18"/>
          <w:szCs w:val="18"/>
        </w:rPr>
        <w:t>25. člen</w:t>
      </w:r>
    </w:p>
    <w:tbl>
      <w:tblPr>
        <w:tblStyle w:val="NormalTablePHPDOCX"/>
        <w:tblW w:w="0" w:type="auto"/>
        <w:tblInd w:w="108" w:type="dxa"/>
        <w:tblLook w:val="04A0" w:firstRow="1" w:lastRow="0" w:firstColumn="1" w:lastColumn="0" w:noHBand="0" w:noVBand="1"/>
      </w:tblPr>
      <w:tblGrid>
        <w:gridCol w:w="8962"/>
      </w:tblGrid>
      <w:tr w:rsidR="003F0B50" w:rsidRPr="00C611E3" w14:paraId="2823FFB8" w14:textId="77777777">
        <w:tc>
          <w:tcPr>
            <w:tcW w:w="0" w:type="auto"/>
            <w:tcMar>
              <w:top w:w="0" w:type="auto"/>
              <w:bottom w:w="0" w:type="auto"/>
            </w:tcMar>
          </w:tcPr>
          <w:p w14:paraId="7EB6067E"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Za poslovno skrivnost na podlagi te pogodbe se štejejo predvsem podatki, za katere je očitno, da bi nastala občutna škoda katerikoli od pogodbenih strank, če bi zanje izvedela nepooblaščena oseba. Družbeniki, delavci, člani organov družbe in druge osebe so odgovorni za varovanje poslovne skrivnosti s katero se seznanijo pri svojem delu. Za poslovno skrivnost se ne štejejo podatki, ki so po zakonu javni ali podatki o kršitvi zakona ali dobrih poslovnih običajev.</w:t>
            </w:r>
          </w:p>
        </w:tc>
      </w:tr>
    </w:tbl>
    <w:p w14:paraId="0815F7B6"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b/>
          <w:bCs/>
          <w:color w:val="000000"/>
          <w:sz w:val="18"/>
          <w:szCs w:val="18"/>
        </w:rPr>
        <w:t>XIII. REVIZIJSKA SLED</w:t>
      </w:r>
    </w:p>
    <w:p w14:paraId="4DCCA7A1" w14:textId="77777777" w:rsidR="003F0B50" w:rsidRPr="00C611E3" w:rsidRDefault="00DB151B" w:rsidP="008D3706">
      <w:pPr>
        <w:spacing w:after="0"/>
        <w:jc w:val="center"/>
        <w:rPr>
          <w:rFonts w:ascii="Arial" w:hAnsi="Arial" w:cs="Arial"/>
          <w:sz w:val="18"/>
          <w:szCs w:val="18"/>
        </w:rPr>
      </w:pPr>
      <w:r w:rsidRPr="00C611E3">
        <w:rPr>
          <w:rFonts w:ascii="Arial" w:hAnsi="Arial" w:cs="Arial"/>
          <w:b/>
          <w:bCs/>
          <w:color w:val="000000"/>
          <w:sz w:val="18"/>
          <w:szCs w:val="18"/>
        </w:rPr>
        <w:t>26. člen</w:t>
      </w:r>
    </w:p>
    <w:tbl>
      <w:tblPr>
        <w:tblStyle w:val="NormalTablePHPDOCX"/>
        <w:tblW w:w="0" w:type="auto"/>
        <w:tblInd w:w="108" w:type="dxa"/>
        <w:tblLook w:val="04A0" w:firstRow="1" w:lastRow="0" w:firstColumn="1" w:lastColumn="0" w:noHBand="0" w:noVBand="1"/>
      </w:tblPr>
      <w:tblGrid>
        <w:gridCol w:w="8962"/>
      </w:tblGrid>
      <w:tr w:rsidR="003F0B50" w:rsidRPr="00C611E3" w14:paraId="5D7E505E" w14:textId="77777777">
        <w:tc>
          <w:tcPr>
            <w:tcW w:w="0" w:type="auto"/>
            <w:tcMar>
              <w:top w:w="0" w:type="auto"/>
              <w:bottom w:w="0" w:type="auto"/>
            </w:tcMar>
          </w:tcPr>
          <w:p w14:paraId="3F47B344"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Vsa dokumentacija, povezana z izvedbo projekta, mora biti hranjena na način, da zagotavlja revizijsko sled izvedbe projekta.</w:t>
            </w:r>
          </w:p>
          <w:p w14:paraId="3CB50122"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Prevoznik je vso dokumentacijo, povezano z izvajanjem projekta, dolžan hraniti v skladu z veljavno zakonodajo oziroma še najmanj 10 let po izpolnitvi pogodbenih obveznosti za potrebe naknadnih preverjanj. Pred iztekom tega roka ga lahko naročnik podaljša. Dokumentacija o projektu je podlaga za spremljanje in nadzor nad izvedbo projekta.</w:t>
            </w:r>
          </w:p>
          <w:p w14:paraId="06F94F7E"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Prevoznik se zavezuje, da bo zagotovil dostop do celotne dokumentacije v zvezi s projektom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projekta.</w:t>
            </w:r>
          </w:p>
          <w:p w14:paraId="256B5BF5"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color w:val="000000"/>
                <w:sz w:val="18"/>
                <w:szCs w:val="18"/>
              </w:rPr>
              <w:t>Revizijska sled mora omogočati predstavitev časovnega zaporedja vseh dogodkov, povezanih z izvedbo posamezne aktivnosti projekta,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22B38EE9" w14:textId="77777777" w:rsidR="003F0B50" w:rsidRPr="00C611E3" w:rsidRDefault="00DB151B" w:rsidP="004E0E28">
            <w:pPr>
              <w:spacing w:before="225"/>
              <w:jc w:val="both"/>
              <w:rPr>
                <w:rFonts w:ascii="Arial" w:hAnsi="Arial" w:cs="Arial"/>
                <w:sz w:val="18"/>
                <w:szCs w:val="18"/>
              </w:rPr>
            </w:pPr>
            <w:r w:rsidRPr="00C611E3">
              <w:rPr>
                <w:rFonts w:ascii="Arial" w:hAnsi="Arial" w:cs="Arial"/>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14:paraId="51DE0A2D" w14:textId="77777777" w:rsidR="003F0B50" w:rsidRPr="00C611E3" w:rsidRDefault="00DB151B" w:rsidP="00DB151B">
      <w:pPr>
        <w:spacing w:before="225" w:after="225"/>
        <w:jc w:val="both"/>
        <w:rPr>
          <w:rFonts w:ascii="Arial" w:hAnsi="Arial" w:cs="Arial"/>
          <w:sz w:val="18"/>
          <w:szCs w:val="18"/>
        </w:rPr>
      </w:pPr>
      <w:r w:rsidRPr="00C611E3">
        <w:rPr>
          <w:rFonts w:ascii="Arial" w:hAnsi="Arial" w:cs="Arial"/>
          <w:b/>
          <w:bCs/>
          <w:color w:val="000000"/>
          <w:sz w:val="18"/>
          <w:szCs w:val="18"/>
        </w:rPr>
        <w:t>XIV. REŠEVANJE SPOROV</w:t>
      </w:r>
    </w:p>
    <w:p w14:paraId="4E394CFE" w14:textId="77777777" w:rsidR="003F0B50" w:rsidRPr="00C611E3" w:rsidRDefault="00DB151B" w:rsidP="005A09F0">
      <w:pPr>
        <w:spacing w:after="0"/>
        <w:jc w:val="center"/>
        <w:rPr>
          <w:rFonts w:ascii="Arial" w:hAnsi="Arial" w:cs="Arial"/>
          <w:sz w:val="18"/>
          <w:szCs w:val="18"/>
        </w:rPr>
      </w:pPr>
      <w:r w:rsidRPr="00C611E3">
        <w:rPr>
          <w:rFonts w:ascii="Arial" w:hAnsi="Arial" w:cs="Arial"/>
          <w:b/>
          <w:bCs/>
          <w:color w:val="000000"/>
          <w:sz w:val="18"/>
          <w:szCs w:val="18"/>
        </w:rPr>
        <w:t>27. člen</w:t>
      </w:r>
    </w:p>
    <w:tbl>
      <w:tblPr>
        <w:tblStyle w:val="NormalTablePHPDOCX"/>
        <w:tblW w:w="0" w:type="auto"/>
        <w:tblInd w:w="108" w:type="dxa"/>
        <w:tblLook w:val="04A0" w:firstRow="1" w:lastRow="0" w:firstColumn="1" w:lastColumn="0" w:noHBand="0" w:noVBand="1"/>
      </w:tblPr>
      <w:tblGrid>
        <w:gridCol w:w="8962"/>
      </w:tblGrid>
      <w:tr w:rsidR="003F0B50" w:rsidRPr="00C611E3" w14:paraId="79927F1D" w14:textId="77777777">
        <w:tc>
          <w:tcPr>
            <w:tcW w:w="0" w:type="auto"/>
            <w:tcMar>
              <w:top w:w="0" w:type="auto"/>
              <w:bottom w:w="0" w:type="auto"/>
            </w:tcMar>
          </w:tcPr>
          <w:p w14:paraId="074B94A7" w14:textId="77777777" w:rsidR="003F0B50" w:rsidRPr="00C611E3" w:rsidRDefault="00DB151B" w:rsidP="004E0E28">
            <w:pPr>
              <w:spacing w:before="225"/>
              <w:jc w:val="both"/>
              <w:rPr>
                <w:rFonts w:ascii="Arial" w:hAnsi="Arial" w:cs="Arial"/>
                <w:sz w:val="18"/>
                <w:szCs w:val="18"/>
              </w:rPr>
            </w:pPr>
            <w:bookmarkStart w:id="4" w:name="_Hlk168907535"/>
            <w:r w:rsidRPr="00C611E3">
              <w:rPr>
                <w:rFonts w:ascii="Arial" w:hAnsi="Arial" w:cs="Arial"/>
                <w:color w:val="000000"/>
                <w:sz w:val="18"/>
                <w:szCs w:val="18"/>
              </w:rPr>
              <w:t>Morebitne spore, ki bi nastali v zvezi z izvajanjem te pogodbe, bodo stranke skušale rešiti sporazumno. Če spornega vprašanja ne bo mogoče rešiti sporazumno, lahko vsaka pogodbena stranka sproži spor pri stvarno pristojnem sodišču po sedežu naročnika.</w:t>
            </w:r>
          </w:p>
        </w:tc>
      </w:tr>
    </w:tbl>
    <w:bookmarkEnd w:id="4"/>
    <w:p w14:paraId="1483E562" w14:textId="58AB0CBB" w:rsidR="00185495" w:rsidRPr="00C611E3" w:rsidRDefault="00185495" w:rsidP="00185495">
      <w:pPr>
        <w:spacing w:before="225" w:after="225"/>
        <w:jc w:val="both"/>
        <w:rPr>
          <w:rFonts w:ascii="Arial" w:hAnsi="Arial" w:cs="Arial"/>
          <w:sz w:val="18"/>
          <w:szCs w:val="18"/>
        </w:rPr>
      </w:pPr>
      <w:r w:rsidRPr="00C611E3">
        <w:rPr>
          <w:rFonts w:ascii="Arial" w:hAnsi="Arial" w:cs="Arial"/>
          <w:b/>
          <w:bCs/>
          <w:color w:val="000000"/>
          <w:sz w:val="18"/>
          <w:szCs w:val="18"/>
        </w:rPr>
        <w:t>XV</w:t>
      </w:r>
      <w:r>
        <w:rPr>
          <w:rFonts w:ascii="Arial" w:hAnsi="Arial" w:cs="Arial"/>
          <w:b/>
          <w:bCs/>
          <w:color w:val="000000"/>
          <w:sz w:val="18"/>
          <w:szCs w:val="18"/>
        </w:rPr>
        <w:t>I</w:t>
      </w:r>
      <w:r w:rsidRPr="00C611E3">
        <w:rPr>
          <w:rFonts w:ascii="Arial" w:hAnsi="Arial" w:cs="Arial"/>
          <w:b/>
          <w:bCs/>
          <w:color w:val="000000"/>
          <w:sz w:val="18"/>
          <w:szCs w:val="18"/>
        </w:rPr>
        <w:t xml:space="preserve">. </w:t>
      </w:r>
      <w:r>
        <w:rPr>
          <w:rFonts w:ascii="Arial" w:hAnsi="Arial" w:cs="Arial"/>
          <w:b/>
          <w:bCs/>
          <w:color w:val="000000"/>
          <w:sz w:val="18"/>
          <w:szCs w:val="18"/>
        </w:rPr>
        <w:t>VIŠJA SILA</w:t>
      </w:r>
    </w:p>
    <w:p w14:paraId="59AD9A0D" w14:textId="140892C2" w:rsidR="004E0E28" w:rsidRPr="004E0E28" w:rsidRDefault="00185495" w:rsidP="004E0E28">
      <w:pPr>
        <w:spacing w:after="0"/>
        <w:jc w:val="center"/>
        <w:rPr>
          <w:rFonts w:ascii="Arial" w:hAnsi="Arial" w:cs="Arial"/>
          <w:b/>
          <w:bCs/>
          <w:color w:val="000000"/>
          <w:sz w:val="18"/>
          <w:szCs w:val="18"/>
        </w:rPr>
      </w:pPr>
      <w:r w:rsidRPr="00C611E3">
        <w:rPr>
          <w:rFonts w:ascii="Arial" w:hAnsi="Arial" w:cs="Arial"/>
          <w:b/>
          <w:bCs/>
          <w:color w:val="000000"/>
          <w:sz w:val="18"/>
          <w:szCs w:val="18"/>
        </w:rPr>
        <w:t>28. člen</w:t>
      </w:r>
    </w:p>
    <w:tbl>
      <w:tblPr>
        <w:tblStyle w:val="NormalTablePHPDOCX"/>
        <w:tblW w:w="0" w:type="auto"/>
        <w:tblInd w:w="108" w:type="dxa"/>
        <w:tblLook w:val="04A0" w:firstRow="1" w:lastRow="0" w:firstColumn="1" w:lastColumn="0" w:noHBand="0" w:noVBand="1"/>
      </w:tblPr>
      <w:tblGrid>
        <w:gridCol w:w="8962"/>
      </w:tblGrid>
      <w:tr w:rsidR="004E0E28" w:rsidRPr="00C611E3" w14:paraId="740F8FB2" w14:textId="77777777" w:rsidTr="00D76F60">
        <w:tc>
          <w:tcPr>
            <w:tcW w:w="0" w:type="auto"/>
            <w:tcMar>
              <w:top w:w="0" w:type="auto"/>
              <w:bottom w:w="0" w:type="auto"/>
            </w:tcMar>
          </w:tcPr>
          <w:p w14:paraId="75B5A9E4" w14:textId="03E928B6" w:rsidR="004E0E28" w:rsidRPr="00185495" w:rsidRDefault="004E0E28" w:rsidP="004E0E28">
            <w:pPr>
              <w:widowControl w:val="0"/>
              <w:spacing w:before="120" w:after="120"/>
              <w:jc w:val="both"/>
              <w:rPr>
                <w:rFonts w:ascii="Arial" w:hAnsi="Arial" w:cs="Arial"/>
                <w:sz w:val="18"/>
                <w:szCs w:val="18"/>
              </w:rPr>
            </w:pPr>
            <w:r w:rsidRPr="00185495">
              <w:rPr>
                <w:rFonts w:ascii="Arial" w:hAnsi="Arial" w:cs="Arial"/>
                <w:sz w:val="18"/>
                <w:szCs w:val="18"/>
              </w:rPr>
              <w:t>Pod višjo silo se razumejo vsi nepredvideni in nepričakovani dogodki, ki nastopijo neodvisno od volje strank in ki jih stranki nista mogli predvideti ob sklepanju pogodbe ter kakorkoli vplivajo na izvedbo pogodbenih obveznosti.</w:t>
            </w:r>
          </w:p>
          <w:p w14:paraId="55439713" w14:textId="77777777" w:rsidR="004E0E28" w:rsidRPr="00185495" w:rsidRDefault="004E0E28" w:rsidP="004E0E28">
            <w:pPr>
              <w:widowControl w:val="0"/>
              <w:spacing w:before="120" w:after="120"/>
              <w:jc w:val="both"/>
              <w:rPr>
                <w:rFonts w:ascii="Arial" w:hAnsi="Arial" w:cs="Arial"/>
                <w:sz w:val="18"/>
                <w:szCs w:val="18"/>
              </w:rPr>
            </w:pPr>
            <w:r w:rsidRPr="00185495">
              <w:rPr>
                <w:rFonts w:ascii="Arial" w:hAnsi="Arial" w:cs="Arial"/>
                <w:sz w:val="18"/>
                <w:szCs w:val="18"/>
              </w:rPr>
              <w:t xml:space="preserve">Izvajalec je dolžan pisno obvestiti naročnika o nastanku višje sile v </w:t>
            </w:r>
            <w:r>
              <w:rPr>
                <w:rFonts w:ascii="Arial" w:hAnsi="Arial" w:cs="Arial"/>
                <w:sz w:val="18"/>
                <w:szCs w:val="18"/>
              </w:rPr>
              <w:t>enem</w:t>
            </w:r>
            <w:r w:rsidRPr="00185495">
              <w:rPr>
                <w:rFonts w:ascii="Arial" w:hAnsi="Arial" w:cs="Arial"/>
                <w:sz w:val="18"/>
                <w:szCs w:val="18"/>
              </w:rPr>
              <w:t xml:space="preserve"> delovn</w:t>
            </w:r>
            <w:r>
              <w:rPr>
                <w:rFonts w:ascii="Arial" w:hAnsi="Arial" w:cs="Arial"/>
                <w:sz w:val="18"/>
                <w:szCs w:val="18"/>
              </w:rPr>
              <w:t xml:space="preserve">em </w:t>
            </w:r>
            <w:r w:rsidRPr="00185495">
              <w:rPr>
                <w:rFonts w:ascii="Arial" w:hAnsi="Arial" w:cs="Arial"/>
                <w:sz w:val="18"/>
                <w:szCs w:val="18"/>
              </w:rPr>
              <w:t>dn</w:t>
            </w:r>
            <w:r>
              <w:rPr>
                <w:rFonts w:ascii="Arial" w:hAnsi="Arial" w:cs="Arial"/>
                <w:sz w:val="18"/>
                <w:szCs w:val="18"/>
              </w:rPr>
              <w:t>evu</w:t>
            </w:r>
            <w:r w:rsidRPr="00185495">
              <w:rPr>
                <w:rFonts w:ascii="Arial" w:hAnsi="Arial" w:cs="Arial"/>
                <w:sz w:val="18"/>
                <w:szCs w:val="18"/>
              </w:rPr>
              <w:t xml:space="preserve"> po nastanku le-te.</w:t>
            </w:r>
          </w:p>
          <w:p w14:paraId="2022D9F0" w14:textId="31A6CD35" w:rsidR="004E0E28" w:rsidRPr="00C611E3" w:rsidRDefault="004E0E28" w:rsidP="004E0E28">
            <w:pPr>
              <w:widowControl w:val="0"/>
              <w:spacing w:before="120" w:after="120"/>
              <w:jc w:val="both"/>
              <w:rPr>
                <w:rFonts w:ascii="Arial" w:hAnsi="Arial" w:cs="Arial"/>
                <w:sz w:val="18"/>
                <w:szCs w:val="18"/>
              </w:rPr>
            </w:pPr>
            <w:r w:rsidRPr="00185495">
              <w:rPr>
                <w:rFonts w:ascii="Arial" w:hAnsi="Arial" w:cs="Arial"/>
                <w:sz w:val="18"/>
                <w:szCs w:val="18"/>
              </w:rPr>
              <w:t>Nobena od strank ni odgovorna za neizpolnitev katerekoli izmed svojih obveznosti iz razlogov, ki so izven njenega nadzora.</w:t>
            </w:r>
          </w:p>
        </w:tc>
      </w:tr>
    </w:tbl>
    <w:p w14:paraId="04238170" w14:textId="5934475F" w:rsidR="003F0B50" w:rsidRPr="00C611E3" w:rsidRDefault="00DB151B" w:rsidP="00DB151B">
      <w:pPr>
        <w:spacing w:before="225" w:after="225"/>
        <w:jc w:val="both"/>
        <w:rPr>
          <w:rFonts w:ascii="Arial" w:hAnsi="Arial" w:cs="Arial"/>
          <w:sz w:val="18"/>
          <w:szCs w:val="18"/>
        </w:rPr>
      </w:pPr>
      <w:r w:rsidRPr="00C611E3">
        <w:rPr>
          <w:rFonts w:ascii="Arial" w:hAnsi="Arial" w:cs="Arial"/>
          <w:b/>
          <w:bCs/>
          <w:color w:val="000000"/>
          <w:sz w:val="18"/>
          <w:szCs w:val="18"/>
        </w:rPr>
        <w:t>XV</w:t>
      </w:r>
      <w:r w:rsidR="00185495">
        <w:rPr>
          <w:rFonts w:ascii="Arial" w:hAnsi="Arial" w:cs="Arial"/>
          <w:b/>
          <w:bCs/>
          <w:color w:val="000000"/>
          <w:sz w:val="18"/>
          <w:szCs w:val="18"/>
        </w:rPr>
        <w:t>I</w:t>
      </w:r>
      <w:r w:rsidRPr="00C611E3">
        <w:rPr>
          <w:rFonts w:ascii="Arial" w:hAnsi="Arial" w:cs="Arial"/>
          <w:b/>
          <w:bCs/>
          <w:color w:val="000000"/>
          <w:sz w:val="18"/>
          <w:szCs w:val="18"/>
        </w:rPr>
        <w:t>. KONČNE DOLOČBE</w:t>
      </w:r>
    </w:p>
    <w:p w14:paraId="61294994" w14:textId="652BE241" w:rsidR="003F0B50" w:rsidRDefault="00DB151B" w:rsidP="005A09F0">
      <w:pPr>
        <w:spacing w:after="0"/>
        <w:jc w:val="center"/>
        <w:rPr>
          <w:rFonts w:ascii="Arial" w:hAnsi="Arial" w:cs="Arial"/>
          <w:b/>
          <w:bCs/>
          <w:color w:val="000000"/>
          <w:sz w:val="18"/>
          <w:szCs w:val="18"/>
        </w:rPr>
      </w:pPr>
      <w:r w:rsidRPr="00C611E3">
        <w:rPr>
          <w:rFonts w:ascii="Arial" w:hAnsi="Arial" w:cs="Arial"/>
          <w:b/>
          <w:bCs/>
          <w:color w:val="000000"/>
          <w:sz w:val="18"/>
          <w:szCs w:val="18"/>
        </w:rPr>
        <w:t>2</w:t>
      </w:r>
      <w:r w:rsidR="00185495">
        <w:rPr>
          <w:rFonts w:ascii="Arial" w:hAnsi="Arial" w:cs="Arial"/>
          <w:b/>
          <w:bCs/>
          <w:color w:val="000000"/>
          <w:sz w:val="18"/>
          <w:szCs w:val="18"/>
        </w:rPr>
        <w:t>9</w:t>
      </w:r>
      <w:r w:rsidRPr="00C611E3">
        <w:rPr>
          <w:rFonts w:ascii="Arial" w:hAnsi="Arial" w:cs="Arial"/>
          <w:b/>
          <w:bCs/>
          <w:color w:val="000000"/>
          <w:sz w:val="18"/>
          <w:szCs w:val="18"/>
        </w:rPr>
        <w:t>. člen</w:t>
      </w:r>
    </w:p>
    <w:p w14:paraId="425026B0" w14:textId="77777777" w:rsidR="00185495" w:rsidRPr="00C611E3" w:rsidRDefault="00185495" w:rsidP="005A09F0">
      <w:pPr>
        <w:spacing w:after="0"/>
        <w:jc w:val="center"/>
        <w:rPr>
          <w:rFonts w:ascii="Arial" w:hAnsi="Arial" w:cs="Arial"/>
          <w:sz w:val="18"/>
          <w:szCs w:val="18"/>
        </w:rPr>
      </w:pPr>
    </w:p>
    <w:tbl>
      <w:tblPr>
        <w:tblStyle w:val="NormalTablePHPDOCX"/>
        <w:tblW w:w="0" w:type="auto"/>
        <w:tblInd w:w="108" w:type="dxa"/>
        <w:tblLook w:val="04A0" w:firstRow="1" w:lastRow="0" w:firstColumn="1" w:lastColumn="0" w:noHBand="0" w:noVBand="1"/>
      </w:tblPr>
      <w:tblGrid>
        <w:gridCol w:w="8962"/>
      </w:tblGrid>
      <w:tr w:rsidR="003F0B50" w:rsidRPr="00C611E3" w14:paraId="671BF3D8" w14:textId="77777777">
        <w:tc>
          <w:tcPr>
            <w:tcW w:w="0" w:type="auto"/>
            <w:tcMar>
              <w:top w:w="0" w:type="auto"/>
              <w:bottom w:w="0" w:type="auto"/>
            </w:tcMar>
          </w:tcPr>
          <w:tbl>
            <w:tblPr>
              <w:tblStyle w:val="NormalTablePHPDOCX"/>
              <w:tblW w:w="0" w:type="auto"/>
              <w:tblLook w:val="04A0" w:firstRow="1" w:lastRow="0" w:firstColumn="1" w:lastColumn="0" w:noHBand="0" w:noVBand="1"/>
            </w:tblPr>
            <w:tblGrid>
              <w:gridCol w:w="8746"/>
            </w:tblGrid>
            <w:tr w:rsidR="003F0B50" w:rsidRPr="00C611E3" w14:paraId="1F93FC5A" w14:textId="77777777">
              <w:tc>
                <w:tcPr>
                  <w:tcW w:w="0" w:type="auto"/>
                  <w:tcMar>
                    <w:top w:w="0" w:type="auto"/>
                    <w:bottom w:w="0" w:type="auto"/>
                  </w:tcMar>
                </w:tcPr>
                <w:p w14:paraId="07F88CD5" w14:textId="77777777" w:rsidR="003F0B50" w:rsidRPr="00C611E3" w:rsidRDefault="00DB151B" w:rsidP="004C04B0">
                  <w:pPr>
                    <w:jc w:val="both"/>
                    <w:rPr>
                      <w:rFonts w:ascii="Arial" w:hAnsi="Arial" w:cs="Arial"/>
                      <w:color w:val="000000"/>
                      <w:sz w:val="18"/>
                      <w:szCs w:val="18"/>
                    </w:rPr>
                  </w:pPr>
                  <w:r w:rsidRPr="00C611E3">
                    <w:rPr>
                      <w:rFonts w:ascii="Arial" w:hAnsi="Arial" w:cs="Arial"/>
                      <w:color w:val="000000"/>
                      <w:sz w:val="18"/>
                      <w:szCs w:val="18"/>
                    </w:rPr>
                    <w:t>V primeru, da je za sklenitev te pogodbe kdo v imenu ali na račun druge pogodbene stranke, predstavniku ali posredniku organa ali organizacije iz javnega sektorja obljubi, ponudi ali da kakšno nedovoljeno korist za: pridobitev posla ali</w:t>
                  </w:r>
                </w:p>
                <w:p w14:paraId="653F8797" w14:textId="77777777" w:rsidR="003F0B50" w:rsidRPr="00C611E3" w:rsidRDefault="00DB151B" w:rsidP="00DB151B">
                  <w:pPr>
                    <w:numPr>
                      <w:ilvl w:val="0"/>
                      <w:numId w:val="38"/>
                    </w:numPr>
                    <w:jc w:val="both"/>
                    <w:rPr>
                      <w:rFonts w:ascii="Arial" w:hAnsi="Arial" w:cs="Arial"/>
                      <w:color w:val="000000"/>
                      <w:sz w:val="18"/>
                      <w:szCs w:val="18"/>
                    </w:rPr>
                  </w:pPr>
                  <w:r w:rsidRPr="00C611E3">
                    <w:rPr>
                      <w:rFonts w:ascii="Arial" w:hAnsi="Arial" w:cs="Arial"/>
                      <w:color w:val="000000"/>
                      <w:sz w:val="18"/>
                      <w:szCs w:val="18"/>
                    </w:rPr>
                    <w:t>za sklenitev posla pod ugodnejšimi pogoji ali</w:t>
                  </w:r>
                </w:p>
                <w:p w14:paraId="51419F3F" w14:textId="77777777" w:rsidR="003F0B50" w:rsidRPr="00C611E3" w:rsidRDefault="00DB151B" w:rsidP="00DB151B">
                  <w:pPr>
                    <w:numPr>
                      <w:ilvl w:val="0"/>
                      <w:numId w:val="38"/>
                    </w:numPr>
                    <w:jc w:val="both"/>
                    <w:rPr>
                      <w:rFonts w:ascii="Arial" w:hAnsi="Arial" w:cs="Arial"/>
                      <w:color w:val="000000"/>
                      <w:sz w:val="18"/>
                      <w:szCs w:val="18"/>
                    </w:rPr>
                  </w:pPr>
                  <w:r w:rsidRPr="00C611E3">
                    <w:rPr>
                      <w:rFonts w:ascii="Arial" w:hAnsi="Arial" w:cs="Arial"/>
                      <w:color w:val="000000"/>
                      <w:sz w:val="18"/>
                      <w:szCs w:val="18"/>
                    </w:rPr>
                    <w:t>za opustitev dolžnega nadzora nad izvajanjem pogodbenih obveznosti ali </w:t>
                  </w:r>
                </w:p>
                <w:p w14:paraId="5D87033C" w14:textId="77777777" w:rsidR="003F0B50" w:rsidRPr="00C611E3" w:rsidRDefault="00DB151B" w:rsidP="00DB151B">
                  <w:pPr>
                    <w:numPr>
                      <w:ilvl w:val="0"/>
                      <w:numId w:val="38"/>
                    </w:numPr>
                    <w:jc w:val="both"/>
                    <w:rPr>
                      <w:rFonts w:ascii="Arial" w:hAnsi="Arial" w:cs="Arial"/>
                      <w:color w:val="000000"/>
                      <w:sz w:val="18"/>
                      <w:szCs w:val="18"/>
                    </w:rPr>
                  </w:pPr>
                  <w:r w:rsidRPr="00C611E3">
                    <w:rPr>
                      <w:rFonts w:ascii="Arial" w:hAnsi="Arial" w:cs="Arial"/>
                      <w:color w:val="000000"/>
                      <w:sz w:val="18"/>
                      <w:szCs w:val="18"/>
                    </w:rPr>
                    <w:t>za drugo ravnanje ali opustitev, s katerim je organu ali organizaciji javnega sektorja povzročena škoda ali je omogočena pridobitev nedovoljene koristi predstavniku organa, posredniku ali organizaciji iz javnega sektorja, drugi pogodbeni stranki ali njenemu predstavniku, zastopniku, posredniku;</w:t>
                  </w:r>
                </w:p>
              </w:tc>
            </w:tr>
          </w:tbl>
          <w:p w14:paraId="0B44BD39" w14:textId="77777777" w:rsidR="003F0B50" w:rsidRPr="00C611E3" w:rsidRDefault="004C04B0" w:rsidP="00DB151B">
            <w:pPr>
              <w:spacing w:before="225" w:after="225"/>
              <w:jc w:val="both"/>
              <w:rPr>
                <w:rFonts w:ascii="Arial" w:hAnsi="Arial" w:cs="Arial"/>
                <w:sz w:val="18"/>
                <w:szCs w:val="18"/>
              </w:rPr>
            </w:pPr>
            <w:r w:rsidRPr="00C611E3">
              <w:rPr>
                <w:rFonts w:ascii="Arial" w:hAnsi="Arial" w:cs="Arial"/>
                <w:color w:val="000000"/>
                <w:sz w:val="18"/>
                <w:szCs w:val="18"/>
              </w:rPr>
              <w:t>j</w:t>
            </w:r>
            <w:r w:rsidR="00DB151B" w:rsidRPr="00C611E3">
              <w:rPr>
                <w:rFonts w:ascii="Arial" w:hAnsi="Arial" w:cs="Arial"/>
                <w:color w:val="000000"/>
                <w:sz w:val="18"/>
                <w:szCs w:val="18"/>
              </w:rPr>
              <w:t>e pogodba nična</w:t>
            </w:r>
            <w:r w:rsidRPr="00C611E3">
              <w:rPr>
                <w:rFonts w:ascii="Arial" w:hAnsi="Arial" w:cs="Arial"/>
                <w:color w:val="000000"/>
                <w:sz w:val="18"/>
                <w:szCs w:val="18"/>
              </w:rPr>
              <w:t>.</w:t>
            </w:r>
          </w:p>
        </w:tc>
      </w:tr>
    </w:tbl>
    <w:p w14:paraId="366691E4" w14:textId="17B7CAF1" w:rsidR="003F0B50" w:rsidRPr="00C611E3" w:rsidRDefault="00185495" w:rsidP="005A09F0">
      <w:pPr>
        <w:spacing w:after="0"/>
        <w:jc w:val="center"/>
        <w:rPr>
          <w:rFonts w:ascii="Arial" w:hAnsi="Arial" w:cs="Arial"/>
          <w:sz w:val="18"/>
          <w:szCs w:val="18"/>
        </w:rPr>
      </w:pPr>
      <w:r>
        <w:rPr>
          <w:rFonts w:ascii="Arial" w:hAnsi="Arial" w:cs="Arial"/>
          <w:b/>
          <w:bCs/>
          <w:color w:val="000000"/>
          <w:sz w:val="18"/>
          <w:szCs w:val="18"/>
        </w:rPr>
        <w:t>30</w:t>
      </w:r>
      <w:r w:rsidR="00DB151B" w:rsidRPr="00C611E3">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3F0B50" w:rsidRPr="00C611E3" w14:paraId="137369CA" w14:textId="77777777">
        <w:tc>
          <w:tcPr>
            <w:tcW w:w="0" w:type="auto"/>
            <w:tcMar>
              <w:top w:w="0" w:type="auto"/>
              <w:bottom w:w="0" w:type="auto"/>
            </w:tcMar>
          </w:tcPr>
          <w:p w14:paraId="17F7AB4D" w14:textId="77777777" w:rsidR="006D4509" w:rsidRPr="00C611E3" w:rsidRDefault="00DB151B" w:rsidP="006D4509">
            <w:pPr>
              <w:spacing w:before="225" w:after="225"/>
              <w:jc w:val="both"/>
              <w:rPr>
                <w:rFonts w:ascii="Arial" w:hAnsi="Arial" w:cs="Arial"/>
                <w:sz w:val="18"/>
                <w:szCs w:val="18"/>
              </w:rPr>
            </w:pPr>
            <w:r w:rsidRPr="00C611E3">
              <w:rPr>
                <w:rFonts w:ascii="Arial" w:hAnsi="Arial" w:cs="Arial"/>
                <w:color w:val="000000"/>
                <w:sz w:val="18"/>
                <w:szCs w:val="18"/>
              </w:rPr>
              <w:t xml:space="preserve">Za vsa vprašanja, ki s to pogodbo niso posebej opredeljena, se </w:t>
            </w:r>
            <w:r w:rsidR="006D4509" w:rsidRPr="00C611E3">
              <w:rPr>
                <w:rFonts w:ascii="Arial" w:hAnsi="Arial" w:cs="Arial"/>
                <w:color w:val="000000"/>
                <w:sz w:val="18"/>
                <w:szCs w:val="18"/>
              </w:rPr>
              <w:t xml:space="preserve">smiselno </w:t>
            </w:r>
            <w:r w:rsidRPr="00C611E3">
              <w:rPr>
                <w:rFonts w:ascii="Arial" w:hAnsi="Arial" w:cs="Arial"/>
                <w:color w:val="000000"/>
                <w:sz w:val="18"/>
                <w:szCs w:val="18"/>
              </w:rPr>
              <w:t xml:space="preserve">uporablja </w:t>
            </w:r>
            <w:r w:rsidR="006D4509" w:rsidRPr="00C611E3">
              <w:rPr>
                <w:rFonts w:ascii="Arial" w:hAnsi="Arial" w:cs="Arial"/>
                <w:color w:val="000000"/>
                <w:sz w:val="18"/>
                <w:szCs w:val="18"/>
              </w:rPr>
              <w:t>razpisna dokumentacija naročnika, ponudba prevoznika, na podlagi katere je bil izbran ter določila veljavnih predpisov, ki urejajo cestni promet, prevoz potnikov v cestnem prometu in prevoz otrok in skupin otrok v cestnem prometu in Obligacijskega zakonika skupaj s predpisi, ki zavezujejo naročnika kot proračunskega uporabnika.</w:t>
            </w:r>
          </w:p>
        </w:tc>
      </w:tr>
    </w:tbl>
    <w:p w14:paraId="4DAE226E" w14:textId="41113BC6" w:rsidR="006D4509" w:rsidRPr="00C611E3" w:rsidRDefault="006D4509" w:rsidP="006D4509">
      <w:pPr>
        <w:spacing w:after="0"/>
        <w:jc w:val="center"/>
        <w:rPr>
          <w:rFonts w:ascii="Arial" w:hAnsi="Arial" w:cs="Arial"/>
          <w:sz w:val="18"/>
          <w:szCs w:val="18"/>
        </w:rPr>
      </w:pPr>
      <w:r w:rsidRPr="00C611E3">
        <w:rPr>
          <w:rFonts w:ascii="Arial" w:hAnsi="Arial" w:cs="Arial"/>
          <w:b/>
          <w:bCs/>
          <w:color w:val="000000"/>
          <w:sz w:val="18"/>
          <w:szCs w:val="18"/>
        </w:rPr>
        <w:t>3</w:t>
      </w:r>
      <w:r w:rsidR="00185495">
        <w:rPr>
          <w:rFonts w:ascii="Arial" w:hAnsi="Arial" w:cs="Arial"/>
          <w:b/>
          <w:bCs/>
          <w:color w:val="000000"/>
          <w:sz w:val="18"/>
          <w:szCs w:val="18"/>
        </w:rPr>
        <w:t>1</w:t>
      </w:r>
      <w:r w:rsidRPr="00C611E3">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6D4509" w:rsidRPr="00C611E3" w14:paraId="3980A5F0" w14:textId="77777777" w:rsidTr="006D4509">
        <w:tc>
          <w:tcPr>
            <w:tcW w:w="0" w:type="auto"/>
            <w:tcMar>
              <w:top w:w="0" w:type="auto"/>
              <w:bottom w:w="0" w:type="auto"/>
            </w:tcMar>
          </w:tcPr>
          <w:p w14:paraId="2C6BAAB5" w14:textId="28B49A94" w:rsidR="006D4509" w:rsidRPr="00C611E3" w:rsidRDefault="006D4509" w:rsidP="006D4509">
            <w:pPr>
              <w:spacing w:before="225" w:after="225"/>
              <w:jc w:val="both"/>
              <w:rPr>
                <w:rFonts w:ascii="Arial" w:hAnsi="Arial" w:cs="Arial"/>
                <w:sz w:val="18"/>
                <w:szCs w:val="18"/>
              </w:rPr>
            </w:pPr>
            <w:r w:rsidRPr="00C611E3">
              <w:rPr>
                <w:rFonts w:ascii="Arial" w:hAnsi="Arial" w:cs="Arial"/>
                <w:color w:val="000000"/>
                <w:sz w:val="18"/>
                <w:szCs w:val="18"/>
              </w:rPr>
              <w:t>Pogodba je sklenjena, ko jo podpišeta obe pogodbeni stranki, in veljavna pod odložnim pogojem, da prevoznik v 10 dneh po podpisu pogodbe naročniku predloži zavarovanje za dobro izvedbo pogodbenih obveznosti skladno z določili te pogodbe</w:t>
            </w:r>
            <w:r w:rsidR="003A46E8">
              <w:rPr>
                <w:rFonts w:ascii="Arial" w:hAnsi="Arial" w:cs="Arial"/>
                <w:color w:val="000000"/>
                <w:sz w:val="18"/>
                <w:szCs w:val="18"/>
              </w:rPr>
              <w:t xml:space="preserve"> in </w:t>
            </w:r>
            <w:r w:rsidR="003A46E8" w:rsidRPr="003A46E8">
              <w:rPr>
                <w:rFonts w:ascii="Arial" w:hAnsi="Arial" w:cs="Arial"/>
                <w:color w:val="000000"/>
                <w:sz w:val="18"/>
                <w:szCs w:val="18"/>
              </w:rPr>
              <w:t>sklenjeno zavarovanje potnikov v javnem prometu in zavarovanje avtomobilske odgovornosti</w:t>
            </w:r>
            <w:r w:rsidR="003A46E8">
              <w:rPr>
                <w:rFonts w:ascii="Arial" w:hAnsi="Arial" w:cs="Arial"/>
                <w:color w:val="000000"/>
                <w:sz w:val="18"/>
                <w:szCs w:val="18"/>
              </w:rPr>
              <w:t xml:space="preserve"> iz</w:t>
            </w:r>
            <w:r w:rsidRPr="00C611E3">
              <w:rPr>
                <w:rFonts w:ascii="Arial" w:hAnsi="Arial" w:cs="Arial"/>
                <w:color w:val="000000"/>
                <w:sz w:val="18"/>
                <w:szCs w:val="18"/>
              </w:rPr>
              <w:t> </w:t>
            </w:r>
            <w:r w:rsidR="003A46E8">
              <w:rPr>
                <w:rFonts w:ascii="Arial" w:hAnsi="Arial" w:cs="Arial"/>
                <w:color w:val="000000"/>
                <w:sz w:val="18"/>
                <w:szCs w:val="18"/>
              </w:rPr>
              <w:t>12. člena te pogodbe.</w:t>
            </w:r>
          </w:p>
        </w:tc>
      </w:tr>
    </w:tbl>
    <w:p w14:paraId="176ACD45" w14:textId="1E489D01" w:rsidR="003F0B50" w:rsidRPr="00C611E3" w:rsidRDefault="006D4509" w:rsidP="005A09F0">
      <w:pPr>
        <w:spacing w:after="0"/>
        <w:jc w:val="center"/>
        <w:rPr>
          <w:rFonts w:ascii="Arial" w:hAnsi="Arial" w:cs="Arial"/>
          <w:sz w:val="18"/>
          <w:szCs w:val="18"/>
        </w:rPr>
      </w:pPr>
      <w:r w:rsidRPr="00C611E3">
        <w:rPr>
          <w:rFonts w:ascii="Arial" w:hAnsi="Arial" w:cs="Arial"/>
          <w:b/>
          <w:bCs/>
          <w:color w:val="000000"/>
          <w:sz w:val="18"/>
          <w:szCs w:val="18"/>
        </w:rPr>
        <w:t>3</w:t>
      </w:r>
      <w:r w:rsidR="00185495">
        <w:rPr>
          <w:rFonts w:ascii="Arial" w:hAnsi="Arial" w:cs="Arial"/>
          <w:b/>
          <w:bCs/>
          <w:color w:val="000000"/>
          <w:sz w:val="18"/>
          <w:szCs w:val="18"/>
        </w:rPr>
        <w:t>2</w:t>
      </w:r>
      <w:r w:rsidR="00DB151B" w:rsidRPr="00C611E3">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3F0B50" w:rsidRPr="00C611E3" w14:paraId="0D611AF9" w14:textId="77777777">
        <w:tc>
          <w:tcPr>
            <w:tcW w:w="0" w:type="auto"/>
            <w:tcMar>
              <w:top w:w="0" w:type="auto"/>
              <w:bottom w:w="0" w:type="auto"/>
            </w:tcMar>
          </w:tcPr>
          <w:p w14:paraId="775184D0" w14:textId="77777777" w:rsidR="003F0B50" w:rsidRPr="00C611E3" w:rsidRDefault="006D4509" w:rsidP="006D4509">
            <w:pPr>
              <w:spacing w:before="225" w:after="225"/>
              <w:jc w:val="both"/>
              <w:rPr>
                <w:rFonts w:ascii="Arial" w:hAnsi="Arial" w:cs="Arial"/>
                <w:sz w:val="18"/>
                <w:szCs w:val="18"/>
              </w:rPr>
            </w:pPr>
            <w:r w:rsidRPr="00C611E3">
              <w:rPr>
                <w:rFonts w:ascii="Arial" w:hAnsi="Arial" w:cs="Arial"/>
                <w:sz w:val="18"/>
                <w:szCs w:val="18"/>
              </w:rPr>
              <w:t>V kolikor bi v času veljavnosti te pogodbe prišlo do spremembe  statusa prevoznika, naročnik samostojno odloči o prenosu obveznosti iz te pogodbe na tretjo osebo skladno s predpisi, ki urejajo prenesene pogodbe. Enako velja tudi v primeru stečaja ali prisilne poravnave.</w:t>
            </w:r>
          </w:p>
        </w:tc>
      </w:tr>
    </w:tbl>
    <w:p w14:paraId="61547C3A" w14:textId="6121B3ED" w:rsidR="003F0B50" w:rsidRPr="00C611E3" w:rsidRDefault="00DB151B" w:rsidP="005A09F0">
      <w:pPr>
        <w:spacing w:after="0"/>
        <w:jc w:val="center"/>
        <w:rPr>
          <w:rFonts w:ascii="Arial" w:hAnsi="Arial" w:cs="Arial"/>
          <w:sz w:val="18"/>
          <w:szCs w:val="18"/>
        </w:rPr>
      </w:pPr>
      <w:r w:rsidRPr="00C611E3">
        <w:rPr>
          <w:rFonts w:ascii="Arial" w:hAnsi="Arial" w:cs="Arial"/>
          <w:b/>
          <w:bCs/>
          <w:color w:val="000000"/>
          <w:sz w:val="18"/>
          <w:szCs w:val="18"/>
        </w:rPr>
        <w:t>3</w:t>
      </w:r>
      <w:r w:rsidR="00185495">
        <w:rPr>
          <w:rFonts w:ascii="Arial" w:hAnsi="Arial" w:cs="Arial"/>
          <w:b/>
          <w:bCs/>
          <w:color w:val="000000"/>
          <w:sz w:val="18"/>
          <w:szCs w:val="18"/>
        </w:rPr>
        <w:t>3</w:t>
      </w:r>
      <w:r w:rsidRPr="00C611E3">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752"/>
      </w:tblGrid>
      <w:tr w:rsidR="003F0B50" w:rsidRPr="00C611E3" w14:paraId="73A25757" w14:textId="77777777">
        <w:tc>
          <w:tcPr>
            <w:tcW w:w="0" w:type="auto"/>
            <w:tcMar>
              <w:top w:w="0" w:type="auto"/>
              <w:bottom w:w="0" w:type="auto"/>
            </w:tcMar>
          </w:tcPr>
          <w:p w14:paraId="012E98A3" w14:textId="77777777" w:rsidR="003F0B50" w:rsidRPr="00C611E3" w:rsidRDefault="00DB151B" w:rsidP="00650168">
            <w:pPr>
              <w:spacing w:before="225" w:after="225"/>
              <w:jc w:val="both"/>
              <w:rPr>
                <w:rFonts w:ascii="Arial" w:hAnsi="Arial" w:cs="Arial"/>
                <w:sz w:val="18"/>
                <w:szCs w:val="18"/>
              </w:rPr>
            </w:pPr>
            <w:r w:rsidRPr="00C611E3">
              <w:rPr>
                <w:rFonts w:ascii="Arial" w:hAnsi="Arial" w:cs="Arial"/>
                <w:color w:val="000000"/>
                <w:sz w:val="18"/>
                <w:szCs w:val="18"/>
              </w:rPr>
              <w:t xml:space="preserve">Ta pogodba je napisana v </w:t>
            </w:r>
            <w:r w:rsidR="00650168">
              <w:rPr>
                <w:rFonts w:ascii="Arial" w:hAnsi="Arial" w:cs="Arial"/>
                <w:color w:val="000000"/>
                <w:sz w:val="18"/>
                <w:szCs w:val="18"/>
              </w:rPr>
              <w:t>treh</w:t>
            </w:r>
            <w:r w:rsidRPr="00C611E3">
              <w:rPr>
                <w:rFonts w:ascii="Arial" w:hAnsi="Arial" w:cs="Arial"/>
                <w:color w:val="000000"/>
                <w:sz w:val="18"/>
                <w:szCs w:val="18"/>
              </w:rPr>
              <w:t xml:space="preserve"> enakih izvodih</w:t>
            </w:r>
            <w:r w:rsidR="005A09F0" w:rsidRPr="00C611E3">
              <w:rPr>
                <w:rFonts w:ascii="Arial" w:hAnsi="Arial" w:cs="Arial"/>
                <w:color w:val="000000"/>
                <w:sz w:val="18"/>
                <w:szCs w:val="18"/>
              </w:rPr>
              <w:t xml:space="preserve">, od katerih prejme prevoznik </w:t>
            </w:r>
            <w:r w:rsidR="00650168">
              <w:rPr>
                <w:rFonts w:ascii="Arial" w:hAnsi="Arial" w:cs="Arial"/>
                <w:color w:val="000000"/>
                <w:sz w:val="18"/>
                <w:szCs w:val="18"/>
              </w:rPr>
              <w:t>en izvod</w:t>
            </w:r>
            <w:r w:rsidR="005A09F0" w:rsidRPr="00C611E3">
              <w:rPr>
                <w:rFonts w:ascii="Arial" w:hAnsi="Arial" w:cs="Arial"/>
                <w:color w:val="000000"/>
                <w:sz w:val="18"/>
                <w:szCs w:val="18"/>
              </w:rPr>
              <w:t xml:space="preserve"> in </w:t>
            </w:r>
            <w:r w:rsidRPr="00C611E3">
              <w:rPr>
                <w:rFonts w:ascii="Arial" w:hAnsi="Arial" w:cs="Arial"/>
                <w:color w:val="000000"/>
                <w:sz w:val="18"/>
                <w:szCs w:val="18"/>
              </w:rPr>
              <w:t xml:space="preserve">naročnik </w:t>
            </w:r>
            <w:r w:rsidR="00650168">
              <w:rPr>
                <w:rFonts w:ascii="Arial" w:hAnsi="Arial" w:cs="Arial"/>
                <w:color w:val="000000"/>
                <w:sz w:val="18"/>
                <w:szCs w:val="18"/>
              </w:rPr>
              <w:t>dva</w:t>
            </w:r>
            <w:r w:rsidRPr="00C611E3">
              <w:rPr>
                <w:rFonts w:ascii="Arial" w:hAnsi="Arial" w:cs="Arial"/>
                <w:color w:val="000000"/>
                <w:sz w:val="18"/>
                <w:szCs w:val="18"/>
              </w:rPr>
              <w:t xml:space="preserve"> izvod</w:t>
            </w:r>
            <w:r w:rsidR="005A09F0" w:rsidRPr="00C611E3">
              <w:rPr>
                <w:rFonts w:ascii="Arial" w:hAnsi="Arial" w:cs="Arial"/>
                <w:color w:val="000000"/>
                <w:sz w:val="18"/>
                <w:szCs w:val="18"/>
              </w:rPr>
              <w:t>a</w:t>
            </w:r>
            <w:r w:rsidRPr="00C611E3">
              <w:rPr>
                <w:rFonts w:ascii="Arial" w:hAnsi="Arial" w:cs="Arial"/>
                <w:color w:val="000000"/>
                <w:sz w:val="18"/>
                <w:szCs w:val="18"/>
              </w:rPr>
              <w:t>.</w:t>
            </w:r>
          </w:p>
        </w:tc>
      </w:tr>
    </w:tbl>
    <w:p w14:paraId="35FD924D" w14:textId="77777777" w:rsidR="006933D4" w:rsidRPr="00C611E3" w:rsidRDefault="006933D4" w:rsidP="006933D4">
      <w:pPr>
        <w:spacing w:before="975" w:after="225"/>
        <w:jc w:val="both"/>
        <w:rPr>
          <w:rFonts w:ascii="Arial" w:hAnsi="Arial" w:cs="Arial"/>
          <w:sz w:val="18"/>
          <w:szCs w:val="18"/>
        </w:rPr>
      </w:pPr>
      <w:r>
        <w:rPr>
          <w:rFonts w:ascii="Arial" w:hAnsi="Arial" w:cs="Arial"/>
          <w:color w:val="000000"/>
          <w:sz w:val="18"/>
          <w:szCs w:val="18"/>
        </w:rPr>
        <w:t>V</w:t>
      </w:r>
      <w:r w:rsidR="00DB151B" w:rsidRPr="00C611E3">
        <w:rPr>
          <w:rFonts w:ascii="Arial" w:hAnsi="Arial" w:cs="Arial"/>
          <w:color w:val="000000"/>
          <w:sz w:val="18"/>
          <w:szCs w:val="18"/>
        </w:rPr>
        <w:t xml:space="preserve"> ________________, dne ________________</w:t>
      </w:r>
      <w:r>
        <w:rPr>
          <w:rFonts w:ascii="Arial" w:hAnsi="Arial" w:cs="Arial"/>
          <w:color w:val="000000"/>
          <w:sz w:val="18"/>
          <w:szCs w:val="18"/>
        </w:rPr>
        <w:tab/>
      </w:r>
      <w:r>
        <w:rPr>
          <w:rFonts w:ascii="Arial" w:hAnsi="Arial" w:cs="Arial"/>
          <w:color w:val="000000"/>
          <w:sz w:val="18"/>
          <w:szCs w:val="18"/>
        </w:rPr>
        <w:tab/>
        <w:t>V</w:t>
      </w:r>
      <w:r w:rsidRPr="00C611E3">
        <w:rPr>
          <w:rFonts w:ascii="Arial" w:hAnsi="Arial" w:cs="Arial"/>
          <w:color w:val="000000"/>
          <w:sz w:val="18"/>
          <w:szCs w:val="18"/>
        </w:rPr>
        <w:t xml:space="preserve"> ________________, dne ________________</w:t>
      </w:r>
    </w:p>
    <w:p w14:paraId="5BE2765A" w14:textId="77777777" w:rsidR="006933D4" w:rsidRDefault="006933D4" w:rsidP="006933D4">
      <w:pPr>
        <w:spacing w:after="0"/>
        <w:jc w:val="both"/>
        <w:rPr>
          <w:rFonts w:ascii="Arial" w:hAnsi="Arial" w:cs="Arial"/>
          <w:sz w:val="18"/>
          <w:szCs w:val="18"/>
        </w:rPr>
      </w:pPr>
    </w:p>
    <w:p w14:paraId="19E3477E" w14:textId="77777777" w:rsidR="003F0B50" w:rsidRDefault="006933D4" w:rsidP="006933D4">
      <w:pPr>
        <w:spacing w:after="0"/>
        <w:jc w:val="both"/>
        <w:rPr>
          <w:rFonts w:ascii="Arial" w:hAnsi="Arial" w:cs="Arial"/>
          <w:sz w:val="18"/>
          <w:szCs w:val="18"/>
        </w:rPr>
      </w:pPr>
      <w:r>
        <w:rPr>
          <w:rFonts w:ascii="Arial" w:hAnsi="Arial" w:cs="Arial"/>
          <w:sz w:val="18"/>
          <w:szCs w:val="18"/>
        </w:rPr>
        <w:t>Prevoznik:</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Naročnik:</w:t>
      </w:r>
    </w:p>
    <w:p w14:paraId="3F3A7CB9" w14:textId="77777777" w:rsidR="006933D4" w:rsidRDefault="006933D4" w:rsidP="006933D4">
      <w:pPr>
        <w:spacing w:after="0"/>
        <w:jc w:val="both"/>
        <w:rPr>
          <w:rFonts w:ascii="Arial" w:hAnsi="Arial" w:cs="Arial"/>
          <w:sz w:val="18"/>
          <w:szCs w:val="18"/>
        </w:rPr>
      </w:pPr>
    </w:p>
    <w:p w14:paraId="41CF97C7" w14:textId="66022FE7" w:rsidR="006933D4" w:rsidRDefault="006933D4" w:rsidP="006933D4">
      <w:pPr>
        <w:spacing w:after="0"/>
        <w:jc w:val="both"/>
        <w:rPr>
          <w:rFonts w:ascii="Arial" w:hAnsi="Arial" w:cs="Arial"/>
          <w:sz w:val="18"/>
          <w:szCs w:val="18"/>
        </w:rPr>
      </w:pPr>
      <w:r>
        <w:rPr>
          <w:rFonts w:ascii="Arial" w:hAnsi="Arial" w:cs="Arial"/>
          <w:sz w:val="18"/>
          <w:szCs w:val="18"/>
        </w:rPr>
        <w:t>_______________________________</w:t>
      </w:r>
      <w:r>
        <w:rPr>
          <w:rFonts w:ascii="Arial" w:hAnsi="Arial" w:cs="Arial"/>
          <w:sz w:val="18"/>
          <w:szCs w:val="18"/>
        </w:rPr>
        <w:tab/>
      </w:r>
      <w:r>
        <w:rPr>
          <w:rFonts w:ascii="Arial" w:hAnsi="Arial" w:cs="Arial"/>
          <w:sz w:val="18"/>
          <w:szCs w:val="18"/>
        </w:rPr>
        <w:tab/>
      </w:r>
      <w:r>
        <w:rPr>
          <w:rFonts w:ascii="Arial" w:hAnsi="Arial" w:cs="Arial"/>
          <w:sz w:val="18"/>
          <w:szCs w:val="18"/>
        </w:rPr>
        <w:tab/>
        <w:t xml:space="preserve">OBČINA </w:t>
      </w:r>
      <w:r w:rsidR="00185495">
        <w:rPr>
          <w:rFonts w:ascii="Arial" w:hAnsi="Arial" w:cs="Arial"/>
          <w:sz w:val="18"/>
          <w:szCs w:val="18"/>
        </w:rPr>
        <w:t>MIRNA PEČ</w:t>
      </w:r>
    </w:p>
    <w:p w14:paraId="53FE8D93" w14:textId="77777777" w:rsidR="006933D4" w:rsidRDefault="006933D4" w:rsidP="006933D4">
      <w:pPr>
        <w:spacing w:after="0"/>
        <w:jc w:val="both"/>
        <w:rPr>
          <w:rFonts w:ascii="Arial" w:hAnsi="Arial" w:cs="Arial"/>
          <w:sz w:val="18"/>
          <w:szCs w:val="18"/>
        </w:rPr>
      </w:pPr>
    </w:p>
    <w:p w14:paraId="678A29E6" w14:textId="49C4531C" w:rsidR="006933D4" w:rsidRDefault="006933D4" w:rsidP="006933D4">
      <w:pPr>
        <w:spacing w:after="0"/>
        <w:jc w:val="both"/>
        <w:rPr>
          <w:rFonts w:ascii="Arial" w:hAnsi="Arial" w:cs="Arial"/>
          <w:sz w:val="18"/>
          <w:szCs w:val="18"/>
        </w:rPr>
      </w:pPr>
      <w:r>
        <w:rPr>
          <w:rFonts w:ascii="Arial" w:hAnsi="Arial" w:cs="Arial"/>
          <w:sz w:val="18"/>
          <w:szCs w:val="18"/>
        </w:rPr>
        <w:t>_______________________________</w:t>
      </w:r>
      <w:r>
        <w:rPr>
          <w:rFonts w:ascii="Arial" w:hAnsi="Arial" w:cs="Arial"/>
          <w:sz w:val="18"/>
          <w:szCs w:val="18"/>
        </w:rPr>
        <w:tab/>
      </w:r>
      <w:r>
        <w:rPr>
          <w:rFonts w:ascii="Arial" w:hAnsi="Arial" w:cs="Arial"/>
          <w:sz w:val="18"/>
          <w:szCs w:val="18"/>
        </w:rPr>
        <w:tab/>
      </w:r>
      <w:r>
        <w:rPr>
          <w:rFonts w:ascii="Arial" w:hAnsi="Arial" w:cs="Arial"/>
          <w:sz w:val="18"/>
          <w:szCs w:val="18"/>
        </w:rPr>
        <w:tab/>
      </w:r>
      <w:r w:rsidR="00185495">
        <w:rPr>
          <w:rFonts w:ascii="Arial" w:hAnsi="Arial" w:cs="Arial"/>
          <w:sz w:val="18"/>
          <w:szCs w:val="18"/>
        </w:rPr>
        <w:t>Andrej Kastelic</w:t>
      </w:r>
      <w:r>
        <w:rPr>
          <w:rFonts w:ascii="Arial" w:hAnsi="Arial" w:cs="Arial"/>
          <w:sz w:val="18"/>
          <w:szCs w:val="18"/>
        </w:rPr>
        <w:t>, župan</w:t>
      </w:r>
    </w:p>
    <w:p w14:paraId="3A76532B" w14:textId="77777777" w:rsidR="006933D4" w:rsidRDefault="006933D4" w:rsidP="006933D4">
      <w:pPr>
        <w:spacing w:after="0"/>
        <w:jc w:val="both"/>
        <w:rPr>
          <w:rFonts w:ascii="Arial" w:hAnsi="Arial" w:cs="Arial"/>
          <w:sz w:val="18"/>
          <w:szCs w:val="18"/>
        </w:rPr>
      </w:pPr>
    </w:p>
    <w:p w14:paraId="58B2816F" w14:textId="339AE453" w:rsidR="00D84290" w:rsidRPr="00C611E3" w:rsidRDefault="006933D4" w:rsidP="003A46E8">
      <w:pPr>
        <w:spacing w:after="0"/>
        <w:jc w:val="both"/>
        <w:rPr>
          <w:rFonts w:ascii="Arial" w:hAnsi="Arial" w:cs="Arial"/>
          <w:sz w:val="18"/>
          <w:szCs w:val="18"/>
        </w:rPr>
      </w:pPr>
      <w:r>
        <w:rPr>
          <w:rFonts w:ascii="Arial" w:hAnsi="Arial" w:cs="Arial"/>
          <w:sz w:val="18"/>
          <w:szCs w:val="18"/>
        </w:rPr>
        <w:t>_______________________________</w:t>
      </w:r>
      <w:r>
        <w:rPr>
          <w:rFonts w:ascii="Arial" w:hAnsi="Arial" w:cs="Arial"/>
          <w:sz w:val="18"/>
          <w:szCs w:val="18"/>
        </w:rPr>
        <w:tab/>
      </w:r>
      <w:r>
        <w:rPr>
          <w:rFonts w:ascii="Arial" w:hAnsi="Arial" w:cs="Arial"/>
          <w:sz w:val="18"/>
          <w:szCs w:val="18"/>
        </w:rPr>
        <w:tab/>
      </w:r>
      <w:r>
        <w:rPr>
          <w:rFonts w:ascii="Arial" w:hAnsi="Arial" w:cs="Arial"/>
          <w:sz w:val="18"/>
          <w:szCs w:val="18"/>
        </w:rPr>
        <w:tab/>
        <w:t>___________________________________</w:t>
      </w:r>
    </w:p>
    <w:sectPr w:rsidR="00D84290" w:rsidRPr="00C611E3"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942E50B" w14:textId="77777777" w:rsidR="00371C4B" w:rsidRDefault="00371C4B" w:rsidP="006975C6">
      <w:pPr>
        <w:spacing w:after="0" w:line="240" w:lineRule="auto"/>
      </w:pPr>
      <w:r>
        <w:separator/>
      </w:r>
    </w:p>
  </w:endnote>
  <w:endnote w:type="continuationSeparator" w:id="0">
    <w:p w14:paraId="4A57AE1D" w14:textId="77777777" w:rsidR="00371C4B" w:rsidRDefault="00371C4B"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Helvetica">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49B143" w14:textId="77777777" w:rsidR="008878AD" w:rsidRPr="007A2787" w:rsidRDefault="008878AD" w:rsidP="008878AD">
    <w:pPr>
      <w:pStyle w:val="Noga"/>
      <w:tabs>
        <w:tab w:val="left" w:pos="2775"/>
      </w:tabs>
      <w:jc w:val="center"/>
      <w:rPr>
        <w:rFonts w:ascii="Arial" w:hAnsi="Arial" w:cs="Arial"/>
        <w:sz w:val="16"/>
        <w:szCs w:val="16"/>
      </w:rPr>
    </w:pPr>
    <w:r w:rsidRPr="007A2787">
      <w:rPr>
        <w:rFonts w:ascii="Arial" w:hAnsi="Arial" w:cs="Arial"/>
        <w:sz w:val="16"/>
        <w:szCs w:val="16"/>
      </w:rPr>
      <w:t>Razpisna dokumentacija</w:t>
    </w:r>
  </w:p>
  <w:p w14:paraId="314DFDF4" w14:textId="01CE074E" w:rsidR="008878AD" w:rsidRPr="008878AD" w:rsidRDefault="008878AD" w:rsidP="008878AD">
    <w:pPr>
      <w:pStyle w:val="Noga"/>
      <w:jc w:val="center"/>
      <w:rPr>
        <w:rFonts w:ascii="Arial" w:hAnsi="Arial" w:cs="Arial"/>
        <w:sz w:val="16"/>
        <w:szCs w:val="16"/>
      </w:rPr>
    </w:pPr>
    <w:r w:rsidRPr="007A2787">
      <w:rPr>
        <w:rFonts w:ascii="Arial" w:hAnsi="Arial" w:cs="Arial"/>
        <w:sz w:val="16"/>
        <w:szCs w:val="16"/>
        <w:shd w:val="clear" w:color="auto" w:fill="FFFFFF"/>
      </w:rPr>
      <w:t>"</w:t>
    </w:r>
    <w:r w:rsidRPr="007A2787">
      <w:rPr>
        <w:rFonts w:ascii="Arial" w:hAnsi="Arial" w:cs="Arial"/>
        <w:sz w:val="16"/>
        <w:szCs w:val="16"/>
      </w:rPr>
      <w:t xml:space="preserve">Prevozi osnovnošolskih otrok v Občini Mirna Peč za Osnovno šolo Toneta Pavčka </w:t>
    </w:r>
    <w:r w:rsidRPr="00847520">
      <w:rPr>
        <w:rFonts w:ascii="Arial" w:hAnsi="Arial" w:cs="Arial"/>
        <w:sz w:val="16"/>
        <w:szCs w:val="16"/>
      </w:rPr>
      <w:t>za šolsko leto 2024/2025, z možnostjo podaljšanja v skladu s 5. odst. 46. člena ZJN-3 za šolski leti 2025/2026 in 2026/2027</w:t>
    </w:r>
    <w:r w:rsidR="00847520" w:rsidRPr="00847520">
      <w:rPr>
        <w:rFonts w:ascii="Arial" w:hAnsi="Arial" w:cs="Arial"/>
        <w:sz w:val="16"/>
        <w:szCs w:val="16"/>
      </w:rPr>
      <w:t xml:space="preserve"> (ponovitev)</w:t>
    </w:r>
    <w:r w:rsidRPr="00847520">
      <w:rPr>
        <w:rFonts w:ascii="Arial" w:hAnsi="Arial" w:cs="Arial"/>
        <w:sz w:val="16"/>
        <w:szCs w:val="16"/>
        <w:shd w:val="clear" w:color="auto" w:fill="FFFFFF"/>
      </w:rPr>
      <w:t>"</w: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64DDA8" w14:textId="77777777" w:rsidR="000E7ACC" w:rsidRPr="007A2787" w:rsidRDefault="000E7ACC" w:rsidP="000E7ACC">
    <w:pPr>
      <w:pStyle w:val="Noga"/>
      <w:tabs>
        <w:tab w:val="left" w:pos="2775"/>
      </w:tabs>
      <w:jc w:val="center"/>
      <w:rPr>
        <w:rFonts w:ascii="Arial" w:hAnsi="Arial" w:cs="Arial"/>
        <w:sz w:val="16"/>
        <w:szCs w:val="16"/>
      </w:rPr>
    </w:pPr>
    <w:r w:rsidRPr="007A2787">
      <w:rPr>
        <w:rFonts w:ascii="Arial" w:hAnsi="Arial" w:cs="Arial"/>
        <w:sz w:val="16"/>
        <w:szCs w:val="16"/>
      </w:rPr>
      <w:t>Razpisna dokumentacija</w:t>
    </w:r>
  </w:p>
  <w:p w14:paraId="77E809CE" w14:textId="0AF1756A" w:rsidR="00D9167C" w:rsidRPr="000E7ACC" w:rsidRDefault="000E7ACC" w:rsidP="000E7ACC">
    <w:pPr>
      <w:pStyle w:val="Noga"/>
      <w:jc w:val="center"/>
      <w:rPr>
        <w:rFonts w:ascii="Arial" w:hAnsi="Arial" w:cs="Arial"/>
        <w:sz w:val="16"/>
        <w:szCs w:val="16"/>
      </w:rPr>
    </w:pPr>
    <w:r w:rsidRPr="007A2787">
      <w:rPr>
        <w:rFonts w:ascii="Arial" w:hAnsi="Arial" w:cs="Arial"/>
        <w:sz w:val="16"/>
        <w:szCs w:val="16"/>
        <w:shd w:val="clear" w:color="auto" w:fill="FFFFFF"/>
      </w:rPr>
      <w:t>"</w:t>
    </w:r>
    <w:r w:rsidRPr="007A2787">
      <w:rPr>
        <w:rFonts w:ascii="Arial" w:hAnsi="Arial" w:cs="Arial"/>
        <w:sz w:val="16"/>
        <w:szCs w:val="16"/>
      </w:rPr>
      <w:t>Prevozi osnovnošolskih otrok v Občini Mirna Peč za Osnovno šolo Toneta Pavčka za šolsko leto 2024/2025, z možnostjo podaljšanja v skladu s 5. odst. 46. člena ZJN-3 za šolski leti 2025/2026 in 2026/</w:t>
    </w:r>
    <w:r w:rsidRPr="00847520">
      <w:rPr>
        <w:rFonts w:ascii="Arial" w:hAnsi="Arial" w:cs="Arial"/>
        <w:sz w:val="16"/>
        <w:szCs w:val="16"/>
      </w:rPr>
      <w:t>2027</w:t>
    </w:r>
    <w:r w:rsidR="00847520" w:rsidRPr="00847520">
      <w:rPr>
        <w:rFonts w:ascii="Arial" w:hAnsi="Arial" w:cs="Arial"/>
        <w:sz w:val="16"/>
        <w:szCs w:val="16"/>
      </w:rPr>
      <w:t xml:space="preserve"> (ponovitev)</w:t>
    </w:r>
    <w:r w:rsidRPr="00847520">
      <w:rPr>
        <w:rFonts w:ascii="Arial" w:hAnsi="Arial" w:cs="Arial"/>
        <w:sz w:val="16"/>
        <w:szCs w:val="16"/>
        <w:shd w:val="clear" w:color="auto" w:fill="FFFFFF"/>
      </w:rPr>
      <w:t>"</w: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4315E1" w14:textId="77777777" w:rsidR="000E7ACC" w:rsidRPr="007A2787" w:rsidRDefault="000E7ACC" w:rsidP="000E7ACC">
    <w:pPr>
      <w:pStyle w:val="Noga"/>
      <w:tabs>
        <w:tab w:val="left" w:pos="2775"/>
      </w:tabs>
      <w:jc w:val="center"/>
      <w:rPr>
        <w:rFonts w:ascii="Arial" w:hAnsi="Arial" w:cs="Arial"/>
        <w:sz w:val="16"/>
        <w:szCs w:val="16"/>
      </w:rPr>
    </w:pPr>
    <w:r w:rsidRPr="007A2787">
      <w:rPr>
        <w:rFonts w:ascii="Arial" w:hAnsi="Arial" w:cs="Arial"/>
        <w:sz w:val="16"/>
        <w:szCs w:val="16"/>
      </w:rPr>
      <w:t>Razpisna dokumentacija</w:t>
    </w:r>
  </w:p>
  <w:p w14:paraId="285F6035" w14:textId="394F4DBB" w:rsidR="00D9167C" w:rsidRPr="000E7ACC" w:rsidRDefault="000E7ACC" w:rsidP="000E7ACC">
    <w:pPr>
      <w:pStyle w:val="Noga"/>
      <w:jc w:val="center"/>
      <w:rPr>
        <w:rFonts w:ascii="Arial" w:hAnsi="Arial" w:cs="Arial"/>
        <w:sz w:val="16"/>
        <w:szCs w:val="16"/>
      </w:rPr>
    </w:pPr>
    <w:r w:rsidRPr="007A2787">
      <w:rPr>
        <w:rFonts w:ascii="Arial" w:hAnsi="Arial" w:cs="Arial"/>
        <w:sz w:val="16"/>
        <w:szCs w:val="16"/>
        <w:shd w:val="clear" w:color="auto" w:fill="FFFFFF"/>
      </w:rPr>
      <w:t>"</w:t>
    </w:r>
    <w:r w:rsidRPr="007A2787">
      <w:rPr>
        <w:rFonts w:ascii="Arial" w:hAnsi="Arial" w:cs="Arial"/>
        <w:sz w:val="16"/>
        <w:szCs w:val="16"/>
      </w:rPr>
      <w:t>Prevozi osnovnošolskih otrok v Občini Mirna Peč za Osnovno šolo Toneta Pavčka za šolsko leto 2024/202</w:t>
    </w:r>
    <w:r w:rsidRPr="00847520">
      <w:rPr>
        <w:rFonts w:ascii="Arial" w:hAnsi="Arial" w:cs="Arial"/>
        <w:sz w:val="16"/>
        <w:szCs w:val="16"/>
      </w:rPr>
      <w:t>5, z možnostjo podaljšanja v skladu s 5. odst. 46. člena ZJN-3 za šolski leti 2025/2026 in 2026/2027</w:t>
    </w:r>
    <w:r w:rsidR="00847520" w:rsidRPr="00847520">
      <w:rPr>
        <w:rFonts w:ascii="Arial" w:hAnsi="Arial" w:cs="Arial"/>
        <w:sz w:val="16"/>
        <w:szCs w:val="16"/>
      </w:rPr>
      <w:t xml:space="preserve"> (ponovitev)</w:t>
    </w:r>
    <w:r w:rsidRPr="00847520">
      <w:rPr>
        <w:rFonts w:ascii="Arial" w:hAnsi="Arial" w:cs="Arial"/>
        <w:sz w:val="16"/>
        <w:szCs w:val="16"/>
        <w:shd w:val="clear" w:color="auto" w:fill="FFFFFF"/>
      </w:rPr>
      <w:t>"</w: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DA230A" w14:textId="77777777" w:rsidR="000E7ACC" w:rsidRPr="007A2787" w:rsidRDefault="000E7ACC" w:rsidP="000E7ACC">
    <w:pPr>
      <w:pStyle w:val="Noga"/>
      <w:tabs>
        <w:tab w:val="left" w:pos="2775"/>
      </w:tabs>
      <w:jc w:val="center"/>
      <w:rPr>
        <w:rFonts w:ascii="Arial" w:hAnsi="Arial" w:cs="Arial"/>
        <w:sz w:val="16"/>
        <w:szCs w:val="16"/>
      </w:rPr>
    </w:pPr>
    <w:r w:rsidRPr="007A2787">
      <w:rPr>
        <w:rFonts w:ascii="Arial" w:hAnsi="Arial" w:cs="Arial"/>
        <w:sz w:val="16"/>
        <w:szCs w:val="16"/>
      </w:rPr>
      <w:t>Razpisna dokumentacija</w:t>
    </w:r>
  </w:p>
  <w:p w14:paraId="43C7B1CC" w14:textId="0F692B06" w:rsidR="00D9167C" w:rsidRPr="000E7ACC" w:rsidRDefault="000E7ACC" w:rsidP="000E7ACC">
    <w:pPr>
      <w:pStyle w:val="Noga"/>
      <w:jc w:val="center"/>
      <w:rPr>
        <w:rFonts w:ascii="Arial" w:hAnsi="Arial" w:cs="Arial"/>
        <w:sz w:val="16"/>
        <w:szCs w:val="16"/>
      </w:rPr>
    </w:pPr>
    <w:r w:rsidRPr="007A2787">
      <w:rPr>
        <w:rFonts w:ascii="Arial" w:hAnsi="Arial" w:cs="Arial"/>
        <w:sz w:val="16"/>
        <w:szCs w:val="16"/>
        <w:shd w:val="clear" w:color="auto" w:fill="FFFFFF"/>
      </w:rPr>
      <w:t>"</w:t>
    </w:r>
    <w:r w:rsidRPr="007A2787">
      <w:rPr>
        <w:rFonts w:ascii="Arial" w:hAnsi="Arial" w:cs="Arial"/>
        <w:sz w:val="16"/>
        <w:szCs w:val="16"/>
      </w:rPr>
      <w:t>Prevozi osnovnošolskih otrok v Občini Mirna Peč za Osnovno šolo Toneta Pavčka za šolsko leto 2024/2025</w:t>
    </w:r>
    <w:r w:rsidRPr="00847520">
      <w:rPr>
        <w:rFonts w:ascii="Arial" w:hAnsi="Arial" w:cs="Arial"/>
        <w:sz w:val="16"/>
        <w:szCs w:val="16"/>
      </w:rPr>
      <w:t>, z možnostjo podaljšanja v skladu s 5. odst. 46. člena ZJN-3 za šolski leti 2025/2026 in 2026/2027</w:t>
    </w:r>
    <w:r w:rsidR="00847520" w:rsidRPr="00847520">
      <w:rPr>
        <w:rFonts w:ascii="Arial" w:hAnsi="Arial" w:cs="Arial"/>
        <w:sz w:val="16"/>
        <w:szCs w:val="16"/>
      </w:rPr>
      <w:t xml:space="preserve"> (ponovitev)</w:t>
    </w:r>
    <w:r w:rsidRPr="00847520">
      <w:rPr>
        <w:rFonts w:ascii="Arial" w:hAnsi="Arial" w:cs="Arial"/>
        <w:sz w:val="16"/>
        <w:szCs w:val="16"/>
        <w:shd w:val="clear" w:color="auto" w:fill="FFFFFF"/>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C4761F" w14:textId="77777777" w:rsidR="008878AD" w:rsidRPr="007A2787" w:rsidRDefault="008878AD" w:rsidP="008878AD">
    <w:pPr>
      <w:pStyle w:val="Noga"/>
      <w:tabs>
        <w:tab w:val="left" w:pos="2775"/>
      </w:tabs>
      <w:jc w:val="center"/>
      <w:rPr>
        <w:rFonts w:ascii="Arial" w:hAnsi="Arial" w:cs="Arial"/>
        <w:sz w:val="16"/>
        <w:szCs w:val="16"/>
      </w:rPr>
    </w:pPr>
    <w:r w:rsidRPr="007A2787">
      <w:rPr>
        <w:rFonts w:ascii="Arial" w:hAnsi="Arial" w:cs="Arial"/>
        <w:sz w:val="16"/>
        <w:szCs w:val="16"/>
      </w:rPr>
      <w:t>Razpisna dokumentacija</w:t>
    </w:r>
  </w:p>
  <w:p w14:paraId="2DD64CE9" w14:textId="79100AF1" w:rsidR="00D9167C" w:rsidRPr="008878AD" w:rsidRDefault="008878AD" w:rsidP="008878AD">
    <w:pPr>
      <w:pStyle w:val="Noga"/>
      <w:jc w:val="center"/>
      <w:rPr>
        <w:rFonts w:ascii="Arial" w:hAnsi="Arial" w:cs="Arial"/>
        <w:sz w:val="16"/>
        <w:szCs w:val="16"/>
      </w:rPr>
    </w:pPr>
    <w:r w:rsidRPr="007A2787">
      <w:rPr>
        <w:rFonts w:ascii="Arial" w:hAnsi="Arial" w:cs="Arial"/>
        <w:sz w:val="16"/>
        <w:szCs w:val="16"/>
        <w:shd w:val="clear" w:color="auto" w:fill="FFFFFF"/>
      </w:rPr>
      <w:t>"</w:t>
    </w:r>
    <w:r w:rsidRPr="007A2787">
      <w:rPr>
        <w:rFonts w:ascii="Arial" w:hAnsi="Arial" w:cs="Arial"/>
        <w:sz w:val="16"/>
        <w:szCs w:val="16"/>
      </w:rPr>
      <w:t xml:space="preserve">Prevozi osnovnošolskih otrok v Občini Mirna Peč za Osnovno šolo Toneta Pavčka za </w:t>
    </w:r>
    <w:r w:rsidRPr="00847520">
      <w:rPr>
        <w:rFonts w:ascii="Arial" w:hAnsi="Arial" w:cs="Arial"/>
        <w:sz w:val="16"/>
        <w:szCs w:val="16"/>
      </w:rPr>
      <w:t>šolsko leto 2024/2025, z možnostjo podaljšanja v skladu s 5. odst. 46. člena ZJN-3 za šolski leti 2025/2026 in 2026/2027</w:t>
    </w:r>
    <w:r w:rsidR="00847520" w:rsidRPr="00847520">
      <w:rPr>
        <w:rFonts w:ascii="Arial" w:hAnsi="Arial" w:cs="Arial"/>
        <w:sz w:val="16"/>
        <w:szCs w:val="16"/>
      </w:rPr>
      <w:t xml:space="preserve"> (ponovitev)</w:t>
    </w:r>
    <w:r w:rsidRPr="00847520">
      <w:rPr>
        <w:rFonts w:ascii="Arial" w:hAnsi="Arial" w:cs="Arial"/>
        <w:sz w:val="16"/>
        <w:szCs w:val="16"/>
        <w:shd w:val="clear" w:color="auto" w:fill="FFFFFF"/>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E5EAF8" w14:textId="77777777" w:rsidR="008878AD" w:rsidRPr="007A2787" w:rsidRDefault="008878AD" w:rsidP="008878AD">
    <w:pPr>
      <w:pStyle w:val="Noga"/>
      <w:tabs>
        <w:tab w:val="left" w:pos="2775"/>
      </w:tabs>
      <w:jc w:val="center"/>
      <w:rPr>
        <w:rFonts w:ascii="Arial" w:hAnsi="Arial" w:cs="Arial"/>
        <w:sz w:val="16"/>
        <w:szCs w:val="16"/>
      </w:rPr>
    </w:pPr>
    <w:r w:rsidRPr="007A2787">
      <w:rPr>
        <w:rFonts w:ascii="Arial" w:hAnsi="Arial" w:cs="Arial"/>
        <w:sz w:val="16"/>
        <w:szCs w:val="16"/>
      </w:rPr>
      <w:t>Razpisna dokumentacija</w:t>
    </w:r>
  </w:p>
  <w:p w14:paraId="753ADCE7" w14:textId="56F5F0F1" w:rsidR="00D9167C" w:rsidRPr="008878AD" w:rsidRDefault="008878AD" w:rsidP="008878AD">
    <w:pPr>
      <w:pStyle w:val="Noga"/>
      <w:jc w:val="center"/>
      <w:rPr>
        <w:rFonts w:ascii="Arial" w:hAnsi="Arial" w:cs="Arial"/>
        <w:sz w:val="16"/>
        <w:szCs w:val="16"/>
      </w:rPr>
    </w:pPr>
    <w:r w:rsidRPr="007A2787">
      <w:rPr>
        <w:rFonts w:ascii="Arial" w:hAnsi="Arial" w:cs="Arial"/>
        <w:sz w:val="16"/>
        <w:szCs w:val="16"/>
        <w:shd w:val="clear" w:color="auto" w:fill="FFFFFF"/>
      </w:rPr>
      <w:t>"</w:t>
    </w:r>
    <w:r w:rsidRPr="007A2787">
      <w:rPr>
        <w:rFonts w:ascii="Arial" w:hAnsi="Arial" w:cs="Arial"/>
        <w:sz w:val="16"/>
        <w:szCs w:val="16"/>
      </w:rPr>
      <w:t xml:space="preserve">Prevozi osnovnošolskih otrok v Občini Mirna Peč za Osnovno šolo Toneta Pavčka za </w:t>
    </w:r>
    <w:r w:rsidRPr="00847520">
      <w:rPr>
        <w:rFonts w:ascii="Arial" w:hAnsi="Arial" w:cs="Arial"/>
        <w:sz w:val="16"/>
        <w:szCs w:val="16"/>
      </w:rPr>
      <w:t>šolsko leto 2024/2025, z možnostjo podaljšanja v skladu s 5. odst. 46. člena ZJN-3 za šolski leti 2025/2026 in 2026/2027</w:t>
    </w:r>
    <w:r w:rsidR="00847520" w:rsidRPr="00847520">
      <w:rPr>
        <w:rFonts w:ascii="Arial" w:hAnsi="Arial" w:cs="Arial"/>
        <w:sz w:val="16"/>
        <w:szCs w:val="16"/>
      </w:rPr>
      <w:t xml:space="preserve"> (ponovitev)</w:t>
    </w:r>
    <w:r w:rsidRPr="00847520">
      <w:rPr>
        <w:rFonts w:ascii="Arial" w:hAnsi="Arial" w:cs="Arial"/>
        <w:sz w:val="16"/>
        <w:szCs w:val="16"/>
        <w:shd w:val="clear" w:color="auto" w:fill="FFFFFF"/>
      </w:rPr>
      <w:t>"</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159E8A" w14:textId="77777777" w:rsidR="008878AD" w:rsidRPr="007A2787" w:rsidRDefault="008878AD" w:rsidP="008878AD">
    <w:pPr>
      <w:pStyle w:val="Noga"/>
      <w:tabs>
        <w:tab w:val="left" w:pos="2775"/>
      </w:tabs>
      <w:jc w:val="center"/>
      <w:rPr>
        <w:rFonts w:ascii="Arial" w:hAnsi="Arial" w:cs="Arial"/>
        <w:sz w:val="16"/>
        <w:szCs w:val="16"/>
      </w:rPr>
    </w:pPr>
    <w:r w:rsidRPr="007A2787">
      <w:rPr>
        <w:rFonts w:ascii="Arial" w:hAnsi="Arial" w:cs="Arial"/>
        <w:sz w:val="16"/>
        <w:szCs w:val="16"/>
      </w:rPr>
      <w:t>Razpisna dokumentacija</w:t>
    </w:r>
  </w:p>
  <w:p w14:paraId="160589A8" w14:textId="3274A8C8" w:rsidR="00D9167C" w:rsidRPr="008878AD" w:rsidRDefault="008878AD" w:rsidP="008878AD">
    <w:pPr>
      <w:pStyle w:val="Noga"/>
      <w:jc w:val="center"/>
      <w:rPr>
        <w:rFonts w:ascii="Arial" w:hAnsi="Arial" w:cs="Arial"/>
        <w:sz w:val="16"/>
        <w:szCs w:val="16"/>
      </w:rPr>
    </w:pPr>
    <w:r w:rsidRPr="007A2787">
      <w:rPr>
        <w:rFonts w:ascii="Arial" w:hAnsi="Arial" w:cs="Arial"/>
        <w:sz w:val="16"/>
        <w:szCs w:val="16"/>
        <w:shd w:val="clear" w:color="auto" w:fill="FFFFFF"/>
      </w:rPr>
      <w:t>"</w:t>
    </w:r>
    <w:r w:rsidRPr="007A2787">
      <w:rPr>
        <w:rFonts w:ascii="Arial" w:hAnsi="Arial" w:cs="Arial"/>
        <w:sz w:val="16"/>
        <w:szCs w:val="16"/>
      </w:rPr>
      <w:t xml:space="preserve">Prevozi osnovnošolskih otrok v Občini Mirna Peč za Osnovno šolo Toneta Pavčka za </w:t>
    </w:r>
    <w:r w:rsidRPr="00847520">
      <w:rPr>
        <w:rFonts w:ascii="Arial" w:hAnsi="Arial" w:cs="Arial"/>
        <w:sz w:val="16"/>
        <w:szCs w:val="16"/>
      </w:rPr>
      <w:t>šolsko leto 2024/2025, z možnostjo podaljšanja v skladu s 5. odst. 46. člena ZJN-3 za šolski leti 2025/2026 in 2026/2027</w:t>
    </w:r>
    <w:r w:rsidR="00847520" w:rsidRPr="00847520">
      <w:rPr>
        <w:rFonts w:ascii="Arial" w:hAnsi="Arial" w:cs="Arial"/>
        <w:sz w:val="16"/>
        <w:szCs w:val="16"/>
      </w:rPr>
      <w:t xml:space="preserve"> (ponovitev)</w:t>
    </w:r>
    <w:r w:rsidRPr="00847520">
      <w:rPr>
        <w:rFonts w:ascii="Arial" w:hAnsi="Arial" w:cs="Arial"/>
        <w:sz w:val="16"/>
        <w:szCs w:val="16"/>
        <w:shd w:val="clear" w:color="auto" w:fill="FFFFFF"/>
      </w:rPr>
      <w:t>"</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BCFF93" w14:textId="77777777" w:rsidR="008878AD" w:rsidRPr="007A2787" w:rsidRDefault="008878AD" w:rsidP="008878AD">
    <w:pPr>
      <w:pStyle w:val="Noga"/>
      <w:tabs>
        <w:tab w:val="left" w:pos="2775"/>
      </w:tabs>
      <w:jc w:val="center"/>
      <w:rPr>
        <w:rFonts w:ascii="Arial" w:hAnsi="Arial" w:cs="Arial"/>
        <w:sz w:val="16"/>
        <w:szCs w:val="16"/>
      </w:rPr>
    </w:pPr>
    <w:r w:rsidRPr="007A2787">
      <w:rPr>
        <w:rFonts w:ascii="Arial" w:hAnsi="Arial" w:cs="Arial"/>
        <w:sz w:val="16"/>
        <w:szCs w:val="16"/>
      </w:rPr>
      <w:t>Razpisna dokumentacija</w:t>
    </w:r>
  </w:p>
  <w:p w14:paraId="324953BD" w14:textId="76267C11" w:rsidR="00D9167C" w:rsidRPr="008878AD" w:rsidRDefault="008878AD" w:rsidP="008878AD">
    <w:pPr>
      <w:pStyle w:val="Noga"/>
      <w:jc w:val="center"/>
      <w:rPr>
        <w:rFonts w:ascii="Arial" w:hAnsi="Arial" w:cs="Arial"/>
        <w:sz w:val="16"/>
        <w:szCs w:val="16"/>
      </w:rPr>
    </w:pPr>
    <w:r w:rsidRPr="007A2787">
      <w:rPr>
        <w:rFonts w:ascii="Arial" w:hAnsi="Arial" w:cs="Arial"/>
        <w:sz w:val="16"/>
        <w:szCs w:val="16"/>
        <w:shd w:val="clear" w:color="auto" w:fill="FFFFFF"/>
      </w:rPr>
      <w:t>"</w:t>
    </w:r>
    <w:r w:rsidRPr="007A2787">
      <w:rPr>
        <w:rFonts w:ascii="Arial" w:hAnsi="Arial" w:cs="Arial"/>
        <w:sz w:val="16"/>
        <w:szCs w:val="16"/>
      </w:rPr>
      <w:t xml:space="preserve">Prevozi osnovnošolskih otrok v Občini Mirna Peč za Osnovno šolo Toneta Pavčka za </w:t>
    </w:r>
    <w:r w:rsidRPr="00847520">
      <w:rPr>
        <w:rFonts w:ascii="Arial" w:hAnsi="Arial" w:cs="Arial"/>
        <w:sz w:val="16"/>
        <w:szCs w:val="16"/>
      </w:rPr>
      <w:t>šolsko leto 2024/2025, z možnostjo podaljšanja v skladu s 5. odst. 46. člena ZJN-3 za šolski leti 2025/2026 in 2026/2027</w:t>
    </w:r>
    <w:r w:rsidR="00847520" w:rsidRPr="00847520">
      <w:rPr>
        <w:rFonts w:ascii="Arial" w:hAnsi="Arial" w:cs="Arial"/>
        <w:sz w:val="16"/>
        <w:szCs w:val="16"/>
      </w:rPr>
      <w:t xml:space="preserve"> (ponovitev)</w:t>
    </w:r>
    <w:r w:rsidRPr="00847520">
      <w:rPr>
        <w:rFonts w:ascii="Arial" w:hAnsi="Arial" w:cs="Arial"/>
        <w:sz w:val="16"/>
        <w:szCs w:val="16"/>
        <w:shd w:val="clear" w:color="auto" w:fill="FFFFFF"/>
      </w:rPr>
      <w:t>"</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4E6548" w14:textId="77777777" w:rsidR="008878AD" w:rsidRPr="007A2787" w:rsidRDefault="008878AD" w:rsidP="008878AD">
    <w:pPr>
      <w:pStyle w:val="Noga"/>
      <w:tabs>
        <w:tab w:val="left" w:pos="2775"/>
      </w:tabs>
      <w:jc w:val="center"/>
      <w:rPr>
        <w:rFonts w:ascii="Arial" w:hAnsi="Arial" w:cs="Arial"/>
        <w:sz w:val="16"/>
        <w:szCs w:val="16"/>
      </w:rPr>
    </w:pPr>
    <w:r w:rsidRPr="007A2787">
      <w:rPr>
        <w:rFonts w:ascii="Arial" w:hAnsi="Arial" w:cs="Arial"/>
        <w:sz w:val="16"/>
        <w:szCs w:val="16"/>
      </w:rPr>
      <w:t>Razpisna dokumentacija</w:t>
    </w:r>
  </w:p>
  <w:p w14:paraId="2048293E" w14:textId="1E10D4BA" w:rsidR="00D9167C" w:rsidRPr="008878AD" w:rsidRDefault="008878AD" w:rsidP="008878AD">
    <w:pPr>
      <w:pStyle w:val="Noga"/>
      <w:jc w:val="center"/>
      <w:rPr>
        <w:rFonts w:ascii="Arial" w:hAnsi="Arial" w:cs="Arial"/>
        <w:sz w:val="16"/>
        <w:szCs w:val="16"/>
      </w:rPr>
    </w:pPr>
    <w:r w:rsidRPr="007A2787">
      <w:rPr>
        <w:rFonts w:ascii="Arial" w:hAnsi="Arial" w:cs="Arial"/>
        <w:sz w:val="16"/>
        <w:szCs w:val="16"/>
        <w:shd w:val="clear" w:color="auto" w:fill="FFFFFF"/>
      </w:rPr>
      <w:t>"</w:t>
    </w:r>
    <w:r w:rsidRPr="007A2787">
      <w:rPr>
        <w:rFonts w:ascii="Arial" w:hAnsi="Arial" w:cs="Arial"/>
        <w:sz w:val="16"/>
        <w:szCs w:val="16"/>
      </w:rPr>
      <w:t xml:space="preserve">Prevozi osnovnošolskih otrok v Občini Mirna Peč za Osnovno šolo Toneta </w:t>
    </w:r>
    <w:r w:rsidRPr="00847520">
      <w:rPr>
        <w:rFonts w:ascii="Arial" w:hAnsi="Arial" w:cs="Arial"/>
        <w:sz w:val="16"/>
        <w:szCs w:val="16"/>
      </w:rPr>
      <w:t>Pavčka za šolsko leto 2024/2025, z možnostjo podaljšanja v skladu s 5. odst. 46. člena ZJN-3 za šolski leti 2025/2026 in 2026/2027</w:t>
    </w:r>
    <w:r w:rsidR="00847520" w:rsidRPr="00847520">
      <w:rPr>
        <w:rFonts w:ascii="Arial" w:hAnsi="Arial" w:cs="Arial"/>
        <w:sz w:val="16"/>
        <w:szCs w:val="16"/>
      </w:rPr>
      <w:t xml:space="preserve"> (ponovitev)</w:t>
    </w:r>
    <w:r w:rsidRPr="00847520">
      <w:rPr>
        <w:rFonts w:ascii="Arial" w:hAnsi="Arial" w:cs="Arial"/>
        <w:sz w:val="16"/>
        <w:szCs w:val="16"/>
        <w:shd w:val="clear" w:color="auto" w:fill="FFFFFF"/>
      </w:rPr>
      <w:t>"</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EBE742" w14:textId="77777777" w:rsidR="000E7ACC" w:rsidRPr="007A2787" w:rsidRDefault="000E7ACC" w:rsidP="000E7ACC">
    <w:pPr>
      <w:pStyle w:val="Noga"/>
      <w:tabs>
        <w:tab w:val="left" w:pos="2775"/>
      </w:tabs>
      <w:jc w:val="center"/>
      <w:rPr>
        <w:rFonts w:ascii="Arial" w:hAnsi="Arial" w:cs="Arial"/>
        <w:sz w:val="16"/>
        <w:szCs w:val="16"/>
      </w:rPr>
    </w:pPr>
    <w:r w:rsidRPr="007A2787">
      <w:rPr>
        <w:rFonts w:ascii="Arial" w:hAnsi="Arial" w:cs="Arial"/>
        <w:sz w:val="16"/>
        <w:szCs w:val="16"/>
      </w:rPr>
      <w:t>Razpisna dokumentacija</w:t>
    </w:r>
  </w:p>
  <w:p w14:paraId="6FBBD9DA" w14:textId="6A74F2D5" w:rsidR="00D9167C" w:rsidRPr="000E7ACC" w:rsidRDefault="000E7ACC" w:rsidP="000E7ACC">
    <w:pPr>
      <w:pStyle w:val="Noga"/>
      <w:jc w:val="center"/>
      <w:rPr>
        <w:rFonts w:ascii="Arial" w:hAnsi="Arial" w:cs="Arial"/>
        <w:sz w:val="16"/>
        <w:szCs w:val="16"/>
      </w:rPr>
    </w:pPr>
    <w:r w:rsidRPr="007A2787">
      <w:rPr>
        <w:rFonts w:ascii="Arial" w:hAnsi="Arial" w:cs="Arial"/>
        <w:sz w:val="16"/>
        <w:szCs w:val="16"/>
        <w:shd w:val="clear" w:color="auto" w:fill="FFFFFF"/>
      </w:rPr>
      <w:t>"</w:t>
    </w:r>
    <w:r w:rsidRPr="007A2787">
      <w:rPr>
        <w:rFonts w:ascii="Arial" w:hAnsi="Arial" w:cs="Arial"/>
        <w:sz w:val="16"/>
        <w:szCs w:val="16"/>
      </w:rPr>
      <w:t xml:space="preserve">Prevozi osnovnošolskih otrok v Občini Mirna Peč za Osnovno šolo Toneta Pavčka za šolsko </w:t>
    </w:r>
    <w:r w:rsidRPr="00847520">
      <w:rPr>
        <w:rFonts w:ascii="Arial" w:hAnsi="Arial" w:cs="Arial"/>
        <w:sz w:val="16"/>
        <w:szCs w:val="16"/>
      </w:rPr>
      <w:t>leto 2024/2025, z možnostjo podaljšanja v skladu s 5. odst. 46. člena ZJN-3 za šolski leti 2025/2026 in 2026/2027</w:t>
    </w:r>
    <w:r w:rsidR="00847520" w:rsidRPr="00847520">
      <w:rPr>
        <w:rFonts w:ascii="Arial" w:hAnsi="Arial" w:cs="Arial"/>
        <w:sz w:val="16"/>
        <w:szCs w:val="16"/>
      </w:rPr>
      <w:t xml:space="preserve"> (ponovitev)</w:t>
    </w:r>
    <w:r w:rsidRPr="00847520">
      <w:rPr>
        <w:rFonts w:ascii="Arial" w:hAnsi="Arial" w:cs="Arial"/>
        <w:sz w:val="16"/>
        <w:szCs w:val="16"/>
        <w:shd w:val="clear" w:color="auto" w:fill="FFFFFF"/>
      </w:rPr>
      <w:t>"</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EBC691" w14:textId="77777777" w:rsidR="000E7ACC" w:rsidRPr="007A2787" w:rsidRDefault="000E7ACC" w:rsidP="000E7ACC">
    <w:pPr>
      <w:pStyle w:val="Noga"/>
      <w:tabs>
        <w:tab w:val="left" w:pos="2775"/>
      </w:tabs>
      <w:jc w:val="center"/>
      <w:rPr>
        <w:rFonts w:ascii="Arial" w:hAnsi="Arial" w:cs="Arial"/>
        <w:sz w:val="16"/>
        <w:szCs w:val="16"/>
      </w:rPr>
    </w:pPr>
    <w:r w:rsidRPr="007A2787">
      <w:rPr>
        <w:rFonts w:ascii="Arial" w:hAnsi="Arial" w:cs="Arial"/>
        <w:sz w:val="16"/>
        <w:szCs w:val="16"/>
      </w:rPr>
      <w:t>Razpisna dokumentacija</w:t>
    </w:r>
  </w:p>
  <w:p w14:paraId="135D1414" w14:textId="4E97125C" w:rsidR="00D9167C" w:rsidRPr="000E7ACC" w:rsidRDefault="000E7ACC" w:rsidP="000E7ACC">
    <w:pPr>
      <w:pStyle w:val="Noga"/>
      <w:jc w:val="center"/>
      <w:rPr>
        <w:rFonts w:ascii="Arial" w:hAnsi="Arial" w:cs="Arial"/>
        <w:sz w:val="16"/>
        <w:szCs w:val="16"/>
      </w:rPr>
    </w:pPr>
    <w:r w:rsidRPr="007A2787">
      <w:rPr>
        <w:rFonts w:ascii="Arial" w:hAnsi="Arial" w:cs="Arial"/>
        <w:sz w:val="16"/>
        <w:szCs w:val="16"/>
        <w:shd w:val="clear" w:color="auto" w:fill="FFFFFF"/>
      </w:rPr>
      <w:t>"</w:t>
    </w:r>
    <w:r w:rsidRPr="007A2787">
      <w:rPr>
        <w:rFonts w:ascii="Arial" w:hAnsi="Arial" w:cs="Arial"/>
        <w:sz w:val="16"/>
        <w:szCs w:val="16"/>
      </w:rPr>
      <w:t xml:space="preserve">Prevozi osnovnošolskih otrok v Občini Mirna Peč za Osnovno šolo Toneta Pavčka za </w:t>
    </w:r>
    <w:r w:rsidRPr="00847520">
      <w:rPr>
        <w:rFonts w:ascii="Arial" w:hAnsi="Arial" w:cs="Arial"/>
        <w:sz w:val="16"/>
        <w:szCs w:val="16"/>
      </w:rPr>
      <w:t>šolsko leto 2024/2025, z možnostjo podaljšanja v skladu s 5. odst. 46. člena ZJN-3 za šolski leti 2025/2026 in 2026/2027</w:t>
    </w:r>
    <w:r w:rsidR="00847520" w:rsidRPr="00847520">
      <w:rPr>
        <w:rFonts w:ascii="Arial" w:hAnsi="Arial" w:cs="Arial"/>
        <w:sz w:val="16"/>
        <w:szCs w:val="16"/>
      </w:rPr>
      <w:t xml:space="preserve"> (ponovitev)</w:t>
    </w:r>
    <w:r w:rsidRPr="00847520">
      <w:rPr>
        <w:rFonts w:ascii="Arial" w:hAnsi="Arial" w:cs="Arial"/>
        <w:sz w:val="16"/>
        <w:szCs w:val="16"/>
        <w:shd w:val="clear" w:color="auto" w:fill="FFFFFF"/>
      </w:rPr>
      <w:t>"</w: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FBAFA3" w14:textId="77777777" w:rsidR="000E7ACC" w:rsidRPr="007A2787" w:rsidRDefault="000E7ACC" w:rsidP="000E7ACC">
    <w:pPr>
      <w:pStyle w:val="Noga"/>
      <w:tabs>
        <w:tab w:val="left" w:pos="2775"/>
      </w:tabs>
      <w:jc w:val="center"/>
      <w:rPr>
        <w:rFonts w:ascii="Arial" w:hAnsi="Arial" w:cs="Arial"/>
        <w:sz w:val="16"/>
        <w:szCs w:val="16"/>
      </w:rPr>
    </w:pPr>
    <w:r w:rsidRPr="007A2787">
      <w:rPr>
        <w:rFonts w:ascii="Arial" w:hAnsi="Arial" w:cs="Arial"/>
        <w:sz w:val="16"/>
        <w:szCs w:val="16"/>
      </w:rPr>
      <w:t>Razpisna dokumentacija</w:t>
    </w:r>
  </w:p>
  <w:p w14:paraId="1F7D2207" w14:textId="3D72A6F0" w:rsidR="00D9167C" w:rsidRPr="000E7ACC" w:rsidRDefault="000E7ACC" w:rsidP="000E7ACC">
    <w:pPr>
      <w:pStyle w:val="Noga"/>
      <w:jc w:val="center"/>
      <w:rPr>
        <w:rFonts w:ascii="Arial" w:hAnsi="Arial" w:cs="Arial"/>
        <w:sz w:val="16"/>
        <w:szCs w:val="16"/>
      </w:rPr>
    </w:pPr>
    <w:r w:rsidRPr="007A2787">
      <w:rPr>
        <w:rFonts w:ascii="Arial" w:hAnsi="Arial" w:cs="Arial"/>
        <w:sz w:val="16"/>
        <w:szCs w:val="16"/>
        <w:shd w:val="clear" w:color="auto" w:fill="FFFFFF"/>
      </w:rPr>
      <w:t>"</w:t>
    </w:r>
    <w:r w:rsidRPr="007A2787">
      <w:rPr>
        <w:rFonts w:ascii="Arial" w:hAnsi="Arial" w:cs="Arial"/>
        <w:sz w:val="16"/>
        <w:szCs w:val="16"/>
      </w:rPr>
      <w:t>Prevozi osnovnošolskih otrok v Občini Mirna Peč za Osnovno šolo Toneta Pavčka za šolsko leto 2024/</w:t>
    </w:r>
    <w:r w:rsidRPr="00847520">
      <w:rPr>
        <w:rFonts w:ascii="Arial" w:hAnsi="Arial" w:cs="Arial"/>
        <w:sz w:val="16"/>
        <w:szCs w:val="16"/>
      </w:rPr>
      <w:t>2025, z možnostjo podaljšanja v skladu s 5. odst. 46. člena ZJN-3 za šolski leti 2025/2026 in 2026/2027</w:t>
    </w:r>
    <w:r w:rsidR="00847520" w:rsidRPr="00847520">
      <w:rPr>
        <w:rFonts w:ascii="Arial" w:hAnsi="Arial" w:cs="Arial"/>
        <w:sz w:val="16"/>
        <w:szCs w:val="16"/>
      </w:rPr>
      <w:t xml:space="preserve"> (ponovitev)</w:t>
    </w:r>
    <w:r w:rsidRPr="00847520">
      <w:rPr>
        <w:rFonts w:ascii="Arial" w:hAnsi="Arial" w:cs="Arial"/>
        <w:sz w:val="16"/>
        <w:szCs w:val="16"/>
        <w:shd w:val="clear" w:color="auto" w:fill="FFFFFF"/>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7B715AF" w14:textId="77777777" w:rsidR="00371C4B" w:rsidRDefault="00371C4B" w:rsidP="006975C6">
      <w:pPr>
        <w:spacing w:after="0" w:line="240" w:lineRule="auto"/>
      </w:pPr>
      <w:r>
        <w:separator/>
      </w:r>
    </w:p>
  </w:footnote>
  <w:footnote w:type="continuationSeparator" w:id="0">
    <w:p w14:paraId="46059ED9" w14:textId="77777777" w:rsidR="00371C4B" w:rsidRDefault="00371C4B"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746B68" w14:textId="4035D33C" w:rsidR="00D9167C" w:rsidRPr="00D12125" w:rsidRDefault="00D12125" w:rsidP="00D12125">
    <w:pPr>
      <w:pStyle w:val="Glava"/>
      <w:jc w:val="center"/>
    </w:pPr>
    <w:r w:rsidRPr="00B92298">
      <w:rPr>
        <w:rFonts w:ascii="Arial" w:hAnsi="Arial" w:cs="Arial"/>
        <w:noProof/>
      </w:rPr>
      <w:drawing>
        <wp:inline distT="0" distB="0" distL="0" distR="0" wp14:anchorId="6BF56F46" wp14:editId="41BABF66">
          <wp:extent cx="1081884" cy="552450"/>
          <wp:effectExtent l="0" t="0" r="4445" b="0"/>
          <wp:docPr id="52000609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7841813" name=""/>
                  <pic:cNvPicPr/>
                </pic:nvPicPr>
                <pic:blipFill>
                  <a:blip r:embed="rId1"/>
                  <a:stretch>
                    <a:fillRect/>
                  </a:stretch>
                </pic:blipFill>
                <pic:spPr>
                  <a:xfrm>
                    <a:off x="0" y="0"/>
                    <a:ext cx="1083026" cy="553033"/>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28934C" w14:textId="6A8C31E6" w:rsidR="00D9167C" w:rsidRDefault="008878AD" w:rsidP="008878AD">
    <w:pPr>
      <w:pStyle w:val="Glava"/>
      <w:jc w:val="center"/>
    </w:pPr>
    <w:r w:rsidRPr="00B92298">
      <w:rPr>
        <w:rFonts w:ascii="Arial" w:hAnsi="Arial" w:cs="Arial"/>
        <w:noProof/>
      </w:rPr>
      <w:drawing>
        <wp:inline distT="0" distB="0" distL="0" distR="0" wp14:anchorId="5E8D27FE" wp14:editId="68441FD3">
          <wp:extent cx="1081884" cy="552450"/>
          <wp:effectExtent l="0" t="0" r="4445" b="0"/>
          <wp:docPr id="1717841813"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7841813" name=""/>
                  <pic:cNvPicPr/>
                </pic:nvPicPr>
                <pic:blipFill>
                  <a:blip r:embed="rId1"/>
                  <a:stretch>
                    <a:fillRect/>
                  </a:stretch>
                </pic:blipFill>
                <pic:spPr>
                  <a:xfrm>
                    <a:off x="0" y="0"/>
                    <a:ext cx="1083026" cy="553033"/>
                  </a:xfrm>
                  <a:prstGeom prst="rect">
                    <a:avLst/>
                  </a:prstGeom>
                </pic:spPr>
              </pic:pic>
            </a:graphicData>
          </a:graphic>
        </wp:inline>
      </w:drawing>
    </w:r>
  </w:p>
  <w:p w14:paraId="2FA77B17" w14:textId="77777777" w:rsidR="00D9167C" w:rsidRDefault="00D9167C">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104DCB"/>
    <w:multiLevelType w:val="hybridMultilevel"/>
    <w:tmpl w:val="4F0C0444"/>
    <w:lvl w:ilvl="0" w:tplc="DF38F590">
      <w:start w:val="3"/>
      <w:numFmt w:val="lowerLetter"/>
      <w:lvlText w:val="%1."/>
      <w:lvlJc w:val="left"/>
      <w:pPr>
        <w:ind w:left="720" w:hanging="360"/>
      </w:pPr>
      <w:rPr>
        <w:rFonts w:ascii="Arial" w:hAnsi="Arial" w:cs="Arial" w:hint="default"/>
        <w:sz w:val="18"/>
        <w:szCs w:val="18"/>
      </w:rPr>
    </w:lvl>
    <w:lvl w:ilvl="1" w:tplc="56E616E8">
      <w:start w:val="1"/>
      <w:numFmt w:val="lowerLetter"/>
      <w:lvlText w:val="%2."/>
      <w:lvlJc w:val="left"/>
      <w:pPr>
        <w:ind w:left="1440" w:hanging="360"/>
      </w:pPr>
    </w:lvl>
    <w:lvl w:ilvl="2" w:tplc="1C6CD998">
      <w:start w:val="1"/>
      <w:numFmt w:val="lowerLetter"/>
      <w:lvlText w:val="%3."/>
      <w:lvlJc w:val="left"/>
      <w:pPr>
        <w:ind w:left="2160" w:hanging="360"/>
      </w:pPr>
    </w:lvl>
    <w:lvl w:ilvl="3" w:tplc="5FEE9900">
      <w:start w:val="1"/>
      <w:numFmt w:val="lowerLetter"/>
      <w:lvlText w:val="%4."/>
      <w:lvlJc w:val="left"/>
      <w:pPr>
        <w:ind w:left="2880" w:hanging="360"/>
      </w:pPr>
    </w:lvl>
    <w:lvl w:ilvl="4" w:tplc="FC98E4B8">
      <w:start w:val="1"/>
      <w:numFmt w:val="lowerLetter"/>
      <w:lvlText w:val="%5."/>
      <w:lvlJc w:val="left"/>
      <w:pPr>
        <w:ind w:left="3600" w:hanging="360"/>
      </w:pPr>
    </w:lvl>
    <w:lvl w:ilvl="5" w:tplc="10201328">
      <w:start w:val="1"/>
      <w:numFmt w:val="lowerLetter"/>
      <w:lvlText w:val="%6."/>
      <w:lvlJc w:val="left"/>
      <w:pPr>
        <w:ind w:left="4320" w:hanging="360"/>
      </w:pPr>
    </w:lvl>
    <w:lvl w:ilvl="6" w:tplc="453C7BD6">
      <w:start w:val="1"/>
      <w:numFmt w:val="lowerLetter"/>
      <w:lvlText w:val="%7."/>
      <w:lvlJc w:val="left"/>
      <w:pPr>
        <w:ind w:left="5040" w:hanging="360"/>
      </w:pPr>
    </w:lvl>
    <w:lvl w:ilvl="7" w:tplc="5CA23F2E">
      <w:start w:val="1"/>
      <w:numFmt w:val="lowerLetter"/>
      <w:lvlText w:val="%8."/>
      <w:lvlJc w:val="left"/>
      <w:pPr>
        <w:ind w:left="5760" w:hanging="360"/>
      </w:pPr>
    </w:lvl>
    <w:lvl w:ilvl="8" w:tplc="15388A26">
      <w:start w:val="1"/>
      <w:numFmt w:val="lowerLetter"/>
      <w:lvlText w:val="%9."/>
      <w:lvlJc w:val="left"/>
      <w:pPr>
        <w:ind w:left="6480" w:hanging="360"/>
      </w:pPr>
    </w:lvl>
  </w:abstractNum>
  <w:abstractNum w:abstractNumId="1" w15:restartNumberingAfterBreak="0">
    <w:nsid w:val="0274428F"/>
    <w:multiLevelType w:val="hybridMultilevel"/>
    <w:tmpl w:val="5EA660A2"/>
    <w:lvl w:ilvl="0" w:tplc="B4B4E5D8">
      <w:start w:val="1"/>
      <w:numFmt w:val="bullet"/>
      <w:lvlText w:val=""/>
      <w:lvlJc w:val="left"/>
      <w:pPr>
        <w:ind w:left="720" w:hanging="360"/>
      </w:pPr>
      <w:rPr>
        <w:rFonts w:ascii="Symbol" w:hAnsi="Symbol" w:cs="Symbol" w:hint="default"/>
        <w:sz w:val="18"/>
        <w:szCs w:val="18"/>
      </w:rPr>
    </w:lvl>
    <w:lvl w:ilvl="1" w:tplc="2F80CEEA">
      <w:start w:val="1"/>
      <w:numFmt w:val="bullet"/>
      <w:lvlText w:val="o"/>
      <w:lvlJc w:val="left"/>
      <w:pPr>
        <w:ind w:left="1440" w:hanging="360"/>
      </w:pPr>
      <w:rPr>
        <w:rFonts w:ascii="Courier New" w:hAnsi="Courier New" w:cs="Courier New" w:hint="default"/>
      </w:rPr>
    </w:lvl>
    <w:lvl w:ilvl="2" w:tplc="9A08C0F4">
      <w:start w:val="1"/>
      <w:numFmt w:val="bullet"/>
      <w:lvlText w:val=""/>
      <w:lvlJc w:val="left"/>
      <w:pPr>
        <w:ind w:left="2160" w:hanging="360"/>
      </w:pPr>
      <w:rPr>
        <w:rFonts w:ascii="Wingdings" w:hAnsi="Wingdings" w:cs="Wingdings" w:hint="default"/>
      </w:rPr>
    </w:lvl>
    <w:lvl w:ilvl="3" w:tplc="FC1097F8">
      <w:start w:val="1"/>
      <w:numFmt w:val="bullet"/>
      <w:lvlText w:val=""/>
      <w:lvlJc w:val="left"/>
      <w:pPr>
        <w:ind w:left="2880" w:hanging="360"/>
      </w:pPr>
      <w:rPr>
        <w:rFonts w:ascii="Symbol" w:hAnsi="Symbol" w:cs="Symbol" w:hint="default"/>
      </w:rPr>
    </w:lvl>
    <w:lvl w:ilvl="4" w:tplc="AA143DC8">
      <w:start w:val="1"/>
      <w:numFmt w:val="bullet"/>
      <w:lvlText w:val="o"/>
      <w:lvlJc w:val="left"/>
      <w:pPr>
        <w:ind w:left="3600" w:hanging="360"/>
      </w:pPr>
      <w:rPr>
        <w:rFonts w:ascii="Courier New" w:hAnsi="Courier New" w:cs="Courier New" w:hint="default"/>
      </w:rPr>
    </w:lvl>
    <w:lvl w:ilvl="5" w:tplc="B5E8061C">
      <w:start w:val="1"/>
      <w:numFmt w:val="bullet"/>
      <w:lvlText w:val=""/>
      <w:lvlJc w:val="left"/>
      <w:pPr>
        <w:ind w:left="4320" w:hanging="360"/>
      </w:pPr>
      <w:rPr>
        <w:rFonts w:ascii="Wingdings" w:hAnsi="Wingdings" w:cs="Wingdings" w:hint="default"/>
      </w:rPr>
    </w:lvl>
    <w:lvl w:ilvl="6" w:tplc="E0164FF6">
      <w:start w:val="1"/>
      <w:numFmt w:val="bullet"/>
      <w:lvlText w:val=""/>
      <w:lvlJc w:val="left"/>
      <w:pPr>
        <w:ind w:left="5040" w:hanging="360"/>
      </w:pPr>
      <w:rPr>
        <w:rFonts w:ascii="Symbol" w:hAnsi="Symbol" w:cs="Symbol" w:hint="default"/>
      </w:rPr>
    </w:lvl>
    <w:lvl w:ilvl="7" w:tplc="FB36DA42">
      <w:start w:val="1"/>
      <w:numFmt w:val="bullet"/>
      <w:lvlText w:val="o"/>
      <w:lvlJc w:val="left"/>
      <w:pPr>
        <w:ind w:left="5760" w:hanging="360"/>
      </w:pPr>
      <w:rPr>
        <w:rFonts w:ascii="Courier New" w:hAnsi="Courier New" w:cs="Courier New" w:hint="default"/>
      </w:rPr>
    </w:lvl>
    <w:lvl w:ilvl="8" w:tplc="B0E4CDDE">
      <w:start w:val="1"/>
      <w:numFmt w:val="bullet"/>
      <w:lvlText w:val=""/>
      <w:lvlJc w:val="left"/>
      <w:pPr>
        <w:ind w:left="6480" w:hanging="360"/>
      </w:pPr>
      <w:rPr>
        <w:rFonts w:ascii="Wingdings" w:hAnsi="Wingdings" w:cs="Wingdings" w:hint="default"/>
      </w:rPr>
    </w:lvl>
  </w:abstractNum>
  <w:abstractNum w:abstractNumId="2" w15:restartNumberingAfterBreak="0">
    <w:nsid w:val="055961E5"/>
    <w:multiLevelType w:val="hybridMultilevel"/>
    <w:tmpl w:val="C6DC904C"/>
    <w:lvl w:ilvl="0" w:tplc="28B0711C">
      <w:start w:val="1"/>
      <w:numFmt w:val="bullet"/>
      <w:lvlText w:val=""/>
      <w:lvlJc w:val="left"/>
      <w:pPr>
        <w:ind w:left="1068" w:hanging="360"/>
      </w:pPr>
      <w:rPr>
        <w:rFonts w:ascii="Symbol" w:hAnsi="Symbol" w:cs="Symbol" w:hint="default"/>
        <w:sz w:val="18"/>
        <w:szCs w:val="18"/>
      </w:rPr>
    </w:lvl>
    <w:lvl w:ilvl="1" w:tplc="9B50C534">
      <w:start w:val="1"/>
      <w:numFmt w:val="bullet"/>
      <w:lvlText w:val="o"/>
      <w:lvlJc w:val="left"/>
      <w:pPr>
        <w:ind w:left="1788" w:hanging="360"/>
      </w:pPr>
      <w:rPr>
        <w:rFonts w:ascii="Courier New" w:hAnsi="Courier New" w:cs="Courier New" w:hint="default"/>
      </w:rPr>
    </w:lvl>
    <w:lvl w:ilvl="2" w:tplc="DD70BCC2">
      <w:start w:val="1"/>
      <w:numFmt w:val="bullet"/>
      <w:lvlText w:val=""/>
      <w:lvlJc w:val="left"/>
      <w:pPr>
        <w:ind w:left="2508" w:hanging="360"/>
      </w:pPr>
      <w:rPr>
        <w:rFonts w:ascii="Wingdings" w:hAnsi="Wingdings" w:cs="Wingdings" w:hint="default"/>
      </w:rPr>
    </w:lvl>
    <w:lvl w:ilvl="3" w:tplc="0B16A532">
      <w:start w:val="1"/>
      <w:numFmt w:val="bullet"/>
      <w:lvlText w:val=""/>
      <w:lvlJc w:val="left"/>
      <w:pPr>
        <w:ind w:left="3228" w:hanging="360"/>
      </w:pPr>
      <w:rPr>
        <w:rFonts w:ascii="Symbol" w:hAnsi="Symbol" w:cs="Symbol" w:hint="default"/>
      </w:rPr>
    </w:lvl>
    <w:lvl w:ilvl="4" w:tplc="FF9CA3B8">
      <w:start w:val="1"/>
      <w:numFmt w:val="bullet"/>
      <w:lvlText w:val="o"/>
      <w:lvlJc w:val="left"/>
      <w:pPr>
        <w:ind w:left="3948" w:hanging="360"/>
      </w:pPr>
      <w:rPr>
        <w:rFonts w:ascii="Courier New" w:hAnsi="Courier New" w:cs="Courier New" w:hint="default"/>
      </w:rPr>
    </w:lvl>
    <w:lvl w:ilvl="5" w:tplc="785CE892">
      <w:start w:val="1"/>
      <w:numFmt w:val="bullet"/>
      <w:lvlText w:val=""/>
      <w:lvlJc w:val="left"/>
      <w:pPr>
        <w:ind w:left="4668" w:hanging="360"/>
      </w:pPr>
      <w:rPr>
        <w:rFonts w:ascii="Wingdings" w:hAnsi="Wingdings" w:cs="Wingdings" w:hint="default"/>
      </w:rPr>
    </w:lvl>
    <w:lvl w:ilvl="6" w:tplc="D408EA44">
      <w:start w:val="1"/>
      <w:numFmt w:val="bullet"/>
      <w:lvlText w:val=""/>
      <w:lvlJc w:val="left"/>
      <w:pPr>
        <w:ind w:left="5388" w:hanging="360"/>
      </w:pPr>
      <w:rPr>
        <w:rFonts w:ascii="Symbol" w:hAnsi="Symbol" w:cs="Symbol" w:hint="default"/>
      </w:rPr>
    </w:lvl>
    <w:lvl w:ilvl="7" w:tplc="EB7A5398">
      <w:start w:val="1"/>
      <w:numFmt w:val="bullet"/>
      <w:lvlText w:val="o"/>
      <w:lvlJc w:val="left"/>
      <w:pPr>
        <w:ind w:left="6108" w:hanging="360"/>
      </w:pPr>
      <w:rPr>
        <w:rFonts w:ascii="Courier New" w:hAnsi="Courier New" w:cs="Courier New" w:hint="default"/>
      </w:rPr>
    </w:lvl>
    <w:lvl w:ilvl="8" w:tplc="3DC66220">
      <w:start w:val="1"/>
      <w:numFmt w:val="bullet"/>
      <w:lvlText w:val=""/>
      <w:lvlJc w:val="left"/>
      <w:pPr>
        <w:ind w:left="6828" w:hanging="360"/>
      </w:pPr>
      <w:rPr>
        <w:rFonts w:ascii="Wingdings" w:hAnsi="Wingdings" w:cs="Wingdings" w:hint="default"/>
      </w:rPr>
    </w:lvl>
  </w:abstractNum>
  <w:abstractNum w:abstractNumId="3" w15:restartNumberingAfterBreak="0">
    <w:nsid w:val="08B245AB"/>
    <w:multiLevelType w:val="hybridMultilevel"/>
    <w:tmpl w:val="E948278C"/>
    <w:lvl w:ilvl="0" w:tplc="A852E596">
      <w:start w:val="1"/>
      <w:numFmt w:val="bullet"/>
      <w:lvlText w:val=""/>
      <w:lvlJc w:val="left"/>
      <w:pPr>
        <w:ind w:left="720" w:hanging="360"/>
      </w:pPr>
      <w:rPr>
        <w:rFonts w:ascii="Symbol" w:hAnsi="Symbol" w:cs="Symbol" w:hint="default"/>
        <w:sz w:val="18"/>
        <w:szCs w:val="18"/>
      </w:rPr>
    </w:lvl>
    <w:lvl w:ilvl="1" w:tplc="71928E8E">
      <w:start w:val="1"/>
      <w:numFmt w:val="bullet"/>
      <w:lvlText w:val="o"/>
      <w:lvlJc w:val="left"/>
      <w:pPr>
        <w:ind w:left="1440" w:hanging="360"/>
      </w:pPr>
      <w:rPr>
        <w:rFonts w:ascii="Courier New" w:hAnsi="Courier New" w:cs="Courier New" w:hint="default"/>
      </w:rPr>
    </w:lvl>
    <w:lvl w:ilvl="2" w:tplc="5504F29A">
      <w:start w:val="1"/>
      <w:numFmt w:val="bullet"/>
      <w:lvlText w:val=""/>
      <w:lvlJc w:val="left"/>
      <w:pPr>
        <w:ind w:left="2160" w:hanging="360"/>
      </w:pPr>
      <w:rPr>
        <w:rFonts w:ascii="Wingdings" w:hAnsi="Wingdings" w:cs="Wingdings" w:hint="default"/>
      </w:rPr>
    </w:lvl>
    <w:lvl w:ilvl="3" w:tplc="A58674FC">
      <w:start w:val="1"/>
      <w:numFmt w:val="bullet"/>
      <w:lvlText w:val=""/>
      <w:lvlJc w:val="left"/>
      <w:pPr>
        <w:ind w:left="2880" w:hanging="360"/>
      </w:pPr>
      <w:rPr>
        <w:rFonts w:ascii="Symbol" w:hAnsi="Symbol" w:cs="Symbol" w:hint="default"/>
      </w:rPr>
    </w:lvl>
    <w:lvl w:ilvl="4" w:tplc="737E274C">
      <w:start w:val="1"/>
      <w:numFmt w:val="bullet"/>
      <w:lvlText w:val="o"/>
      <w:lvlJc w:val="left"/>
      <w:pPr>
        <w:ind w:left="3600" w:hanging="360"/>
      </w:pPr>
      <w:rPr>
        <w:rFonts w:ascii="Courier New" w:hAnsi="Courier New" w:cs="Courier New" w:hint="default"/>
      </w:rPr>
    </w:lvl>
    <w:lvl w:ilvl="5" w:tplc="E1401028">
      <w:start w:val="1"/>
      <w:numFmt w:val="bullet"/>
      <w:lvlText w:val=""/>
      <w:lvlJc w:val="left"/>
      <w:pPr>
        <w:ind w:left="4320" w:hanging="360"/>
      </w:pPr>
      <w:rPr>
        <w:rFonts w:ascii="Wingdings" w:hAnsi="Wingdings" w:cs="Wingdings" w:hint="default"/>
      </w:rPr>
    </w:lvl>
    <w:lvl w:ilvl="6" w:tplc="4AFAAE4A">
      <w:start w:val="1"/>
      <w:numFmt w:val="bullet"/>
      <w:lvlText w:val=""/>
      <w:lvlJc w:val="left"/>
      <w:pPr>
        <w:ind w:left="5040" w:hanging="360"/>
      </w:pPr>
      <w:rPr>
        <w:rFonts w:ascii="Symbol" w:hAnsi="Symbol" w:cs="Symbol" w:hint="default"/>
      </w:rPr>
    </w:lvl>
    <w:lvl w:ilvl="7" w:tplc="D32CECF8">
      <w:start w:val="1"/>
      <w:numFmt w:val="bullet"/>
      <w:lvlText w:val="o"/>
      <w:lvlJc w:val="left"/>
      <w:pPr>
        <w:ind w:left="5760" w:hanging="360"/>
      </w:pPr>
      <w:rPr>
        <w:rFonts w:ascii="Courier New" w:hAnsi="Courier New" w:cs="Courier New" w:hint="default"/>
      </w:rPr>
    </w:lvl>
    <w:lvl w:ilvl="8" w:tplc="6CC07380">
      <w:start w:val="1"/>
      <w:numFmt w:val="bullet"/>
      <w:lvlText w:val=""/>
      <w:lvlJc w:val="left"/>
      <w:pPr>
        <w:ind w:left="6480" w:hanging="360"/>
      </w:pPr>
      <w:rPr>
        <w:rFonts w:ascii="Wingdings" w:hAnsi="Wingdings" w:cs="Wingdings" w:hint="default"/>
      </w:rPr>
    </w:lvl>
  </w:abstractNum>
  <w:abstractNum w:abstractNumId="4" w15:restartNumberingAfterBreak="0">
    <w:nsid w:val="0AEF1D31"/>
    <w:multiLevelType w:val="hybridMultilevel"/>
    <w:tmpl w:val="4998A078"/>
    <w:lvl w:ilvl="0" w:tplc="98C8D1FC">
      <w:start w:val="1"/>
      <w:numFmt w:val="bullet"/>
      <w:lvlText w:val=""/>
      <w:lvlJc w:val="left"/>
      <w:pPr>
        <w:ind w:left="720" w:hanging="360"/>
      </w:pPr>
      <w:rPr>
        <w:rFonts w:ascii="Symbol" w:hAnsi="Symbol" w:cs="Symbol" w:hint="default"/>
        <w:sz w:val="18"/>
        <w:szCs w:val="18"/>
      </w:rPr>
    </w:lvl>
    <w:lvl w:ilvl="1" w:tplc="32EE2644">
      <w:start w:val="1"/>
      <w:numFmt w:val="bullet"/>
      <w:lvlText w:val="o"/>
      <w:lvlJc w:val="left"/>
      <w:pPr>
        <w:ind w:left="1440" w:hanging="360"/>
      </w:pPr>
      <w:rPr>
        <w:rFonts w:ascii="Courier New" w:hAnsi="Courier New" w:cs="Courier New" w:hint="default"/>
      </w:rPr>
    </w:lvl>
    <w:lvl w:ilvl="2" w:tplc="6E10B414">
      <w:start w:val="1"/>
      <w:numFmt w:val="bullet"/>
      <w:lvlText w:val=""/>
      <w:lvlJc w:val="left"/>
      <w:pPr>
        <w:ind w:left="2160" w:hanging="360"/>
      </w:pPr>
      <w:rPr>
        <w:rFonts w:ascii="Wingdings" w:hAnsi="Wingdings" w:cs="Wingdings" w:hint="default"/>
      </w:rPr>
    </w:lvl>
    <w:lvl w:ilvl="3" w:tplc="F18E5F30">
      <w:start w:val="1"/>
      <w:numFmt w:val="bullet"/>
      <w:lvlText w:val=""/>
      <w:lvlJc w:val="left"/>
      <w:pPr>
        <w:ind w:left="2880" w:hanging="360"/>
      </w:pPr>
      <w:rPr>
        <w:rFonts w:ascii="Symbol" w:hAnsi="Symbol" w:cs="Symbol" w:hint="default"/>
      </w:rPr>
    </w:lvl>
    <w:lvl w:ilvl="4" w:tplc="14E02224">
      <w:start w:val="1"/>
      <w:numFmt w:val="bullet"/>
      <w:lvlText w:val="o"/>
      <w:lvlJc w:val="left"/>
      <w:pPr>
        <w:ind w:left="3600" w:hanging="360"/>
      </w:pPr>
      <w:rPr>
        <w:rFonts w:ascii="Courier New" w:hAnsi="Courier New" w:cs="Courier New" w:hint="default"/>
      </w:rPr>
    </w:lvl>
    <w:lvl w:ilvl="5" w:tplc="1680A5CA">
      <w:start w:val="1"/>
      <w:numFmt w:val="bullet"/>
      <w:lvlText w:val=""/>
      <w:lvlJc w:val="left"/>
      <w:pPr>
        <w:ind w:left="4320" w:hanging="360"/>
      </w:pPr>
      <w:rPr>
        <w:rFonts w:ascii="Wingdings" w:hAnsi="Wingdings" w:cs="Wingdings" w:hint="default"/>
      </w:rPr>
    </w:lvl>
    <w:lvl w:ilvl="6" w:tplc="B7C46F04">
      <w:start w:val="1"/>
      <w:numFmt w:val="bullet"/>
      <w:lvlText w:val=""/>
      <w:lvlJc w:val="left"/>
      <w:pPr>
        <w:ind w:left="5040" w:hanging="360"/>
      </w:pPr>
      <w:rPr>
        <w:rFonts w:ascii="Symbol" w:hAnsi="Symbol" w:cs="Symbol" w:hint="default"/>
      </w:rPr>
    </w:lvl>
    <w:lvl w:ilvl="7" w:tplc="5F441A34">
      <w:start w:val="1"/>
      <w:numFmt w:val="bullet"/>
      <w:lvlText w:val="o"/>
      <w:lvlJc w:val="left"/>
      <w:pPr>
        <w:ind w:left="5760" w:hanging="360"/>
      </w:pPr>
      <w:rPr>
        <w:rFonts w:ascii="Courier New" w:hAnsi="Courier New" w:cs="Courier New" w:hint="default"/>
      </w:rPr>
    </w:lvl>
    <w:lvl w:ilvl="8" w:tplc="9E4A23F8">
      <w:start w:val="1"/>
      <w:numFmt w:val="bullet"/>
      <w:lvlText w:val=""/>
      <w:lvlJc w:val="left"/>
      <w:pPr>
        <w:ind w:left="6480" w:hanging="360"/>
      </w:pPr>
      <w:rPr>
        <w:rFonts w:ascii="Wingdings" w:hAnsi="Wingdings" w:cs="Wingdings" w:hint="default"/>
      </w:rPr>
    </w:lvl>
  </w:abstractNum>
  <w:abstractNum w:abstractNumId="5" w15:restartNumberingAfterBreak="0">
    <w:nsid w:val="0CD56B26"/>
    <w:multiLevelType w:val="hybridMultilevel"/>
    <w:tmpl w:val="E2AEC832"/>
    <w:lvl w:ilvl="0" w:tplc="B96006D4">
      <w:start w:val="1"/>
      <w:numFmt w:val="bullet"/>
      <w:lvlText w:val=""/>
      <w:lvlJc w:val="left"/>
      <w:pPr>
        <w:ind w:left="720" w:hanging="360"/>
      </w:pPr>
      <w:rPr>
        <w:rFonts w:ascii="Symbol" w:hAnsi="Symbol" w:cs="Symbol" w:hint="default"/>
        <w:sz w:val="18"/>
        <w:szCs w:val="18"/>
      </w:rPr>
    </w:lvl>
    <w:lvl w:ilvl="1" w:tplc="4978FEF6">
      <w:start w:val="1"/>
      <w:numFmt w:val="bullet"/>
      <w:lvlText w:val="o"/>
      <w:lvlJc w:val="left"/>
      <w:pPr>
        <w:ind w:left="1440" w:hanging="360"/>
      </w:pPr>
      <w:rPr>
        <w:rFonts w:ascii="Courier New" w:hAnsi="Courier New" w:cs="Courier New" w:hint="default"/>
      </w:rPr>
    </w:lvl>
    <w:lvl w:ilvl="2" w:tplc="EA7EA190">
      <w:start w:val="1"/>
      <w:numFmt w:val="bullet"/>
      <w:lvlText w:val=""/>
      <w:lvlJc w:val="left"/>
      <w:pPr>
        <w:ind w:left="2160" w:hanging="360"/>
      </w:pPr>
      <w:rPr>
        <w:rFonts w:ascii="Wingdings" w:hAnsi="Wingdings" w:cs="Wingdings" w:hint="default"/>
      </w:rPr>
    </w:lvl>
    <w:lvl w:ilvl="3" w:tplc="8D325D04">
      <w:start w:val="1"/>
      <w:numFmt w:val="bullet"/>
      <w:lvlText w:val=""/>
      <w:lvlJc w:val="left"/>
      <w:pPr>
        <w:ind w:left="2880" w:hanging="360"/>
      </w:pPr>
      <w:rPr>
        <w:rFonts w:ascii="Symbol" w:hAnsi="Symbol" w:cs="Symbol" w:hint="default"/>
      </w:rPr>
    </w:lvl>
    <w:lvl w:ilvl="4" w:tplc="BF944B0A">
      <w:start w:val="1"/>
      <w:numFmt w:val="bullet"/>
      <w:lvlText w:val="o"/>
      <w:lvlJc w:val="left"/>
      <w:pPr>
        <w:ind w:left="3600" w:hanging="360"/>
      </w:pPr>
      <w:rPr>
        <w:rFonts w:ascii="Courier New" w:hAnsi="Courier New" w:cs="Courier New" w:hint="default"/>
      </w:rPr>
    </w:lvl>
    <w:lvl w:ilvl="5" w:tplc="44BEA070">
      <w:start w:val="1"/>
      <w:numFmt w:val="bullet"/>
      <w:lvlText w:val=""/>
      <w:lvlJc w:val="left"/>
      <w:pPr>
        <w:ind w:left="4320" w:hanging="360"/>
      </w:pPr>
      <w:rPr>
        <w:rFonts w:ascii="Wingdings" w:hAnsi="Wingdings" w:cs="Wingdings" w:hint="default"/>
      </w:rPr>
    </w:lvl>
    <w:lvl w:ilvl="6" w:tplc="5D5AB2F8">
      <w:start w:val="1"/>
      <w:numFmt w:val="bullet"/>
      <w:lvlText w:val=""/>
      <w:lvlJc w:val="left"/>
      <w:pPr>
        <w:ind w:left="5040" w:hanging="360"/>
      </w:pPr>
      <w:rPr>
        <w:rFonts w:ascii="Symbol" w:hAnsi="Symbol" w:cs="Symbol" w:hint="default"/>
      </w:rPr>
    </w:lvl>
    <w:lvl w:ilvl="7" w:tplc="4B7EA6A8">
      <w:start w:val="1"/>
      <w:numFmt w:val="bullet"/>
      <w:lvlText w:val="o"/>
      <w:lvlJc w:val="left"/>
      <w:pPr>
        <w:ind w:left="5760" w:hanging="360"/>
      </w:pPr>
      <w:rPr>
        <w:rFonts w:ascii="Courier New" w:hAnsi="Courier New" w:cs="Courier New" w:hint="default"/>
      </w:rPr>
    </w:lvl>
    <w:lvl w:ilvl="8" w:tplc="F9F2742A">
      <w:start w:val="1"/>
      <w:numFmt w:val="bullet"/>
      <w:lvlText w:val=""/>
      <w:lvlJc w:val="left"/>
      <w:pPr>
        <w:ind w:left="6480" w:hanging="360"/>
      </w:pPr>
      <w:rPr>
        <w:rFonts w:ascii="Wingdings" w:hAnsi="Wingdings" w:cs="Wingdings" w:hint="default"/>
      </w:rPr>
    </w:lvl>
  </w:abstractNum>
  <w:abstractNum w:abstractNumId="6" w15:restartNumberingAfterBreak="0">
    <w:nsid w:val="0FF85965"/>
    <w:multiLevelType w:val="hybridMultilevel"/>
    <w:tmpl w:val="F9A01A92"/>
    <w:lvl w:ilvl="0" w:tplc="31F85A4E">
      <w:start w:val="2"/>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BF77A62"/>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E3A549B"/>
    <w:multiLevelType w:val="hybridMultilevel"/>
    <w:tmpl w:val="FE68776A"/>
    <w:lvl w:ilvl="0" w:tplc="A12EEAE4">
      <w:start w:val="1"/>
      <w:numFmt w:val="bullet"/>
      <w:lvlText w:val=""/>
      <w:lvlJc w:val="left"/>
      <w:pPr>
        <w:ind w:left="720" w:hanging="360"/>
      </w:pPr>
      <w:rPr>
        <w:rFonts w:ascii="Symbol" w:hAnsi="Symbol" w:cs="Symbol" w:hint="default"/>
        <w:sz w:val="18"/>
        <w:szCs w:val="18"/>
      </w:rPr>
    </w:lvl>
    <w:lvl w:ilvl="1" w:tplc="B64614F2">
      <w:start w:val="1"/>
      <w:numFmt w:val="bullet"/>
      <w:lvlText w:val="o"/>
      <w:lvlJc w:val="left"/>
      <w:pPr>
        <w:ind w:left="1440" w:hanging="360"/>
      </w:pPr>
      <w:rPr>
        <w:rFonts w:ascii="Courier New" w:hAnsi="Courier New" w:cs="Courier New" w:hint="default"/>
      </w:rPr>
    </w:lvl>
    <w:lvl w:ilvl="2" w:tplc="F210122E">
      <w:start w:val="1"/>
      <w:numFmt w:val="bullet"/>
      <w:lvlText w:val=""/>
      <w:lvlJc w:val="left"/>
      <w:pPr>
        <w:ind w:left="2160" w:hanging="360"/>
      </w:pPr>
      <w:rPr>
        <w:rFonts w:ascii="Wingdings" w:hAnsi="Wingdings" w:cs="Wingdings" w:hint="default"/>
      </w:rPr>
    </w:lvl>
    <w:lvl w:ilvl="3" w:tplc="CB4CA3B2">
      <w:start w:val="1"/>
      <w:numFmt w:val="bullet"/>
      <w:lvlText w:val=""/>
      <w:lvlJc w:val="left"/>
      <w:pPr>
        <w:ind w:left="2880" w:hanging="360"/>
      </w:pPr>
      <w:rPr>
        <w:rFonts w:ascii="Symbol" w:hAnsi="Symbol" w:cs="Symbol" w:hint="default"/>
      </w:rPr>
    </w:lvl>
    <w:lvl w:ilvl="4" w:tplc="6094809C">
      <w:start w:val="1"/>
      <w:numFmt w:val="bullet"/>
      <w:lvlText w:val="o"/>
      <w:lvlJc w:val="left"/>
      <w:pPr>
        <w:ind w:left="3600" w:hanging="360"/>
      </w:pPr>
      <w:rPr>
        <w:rFonts w:ascii="Courier New" w:hAnsi="Courier New" w:cs="Courier New" w:hint="default"/>
      </w:rPr>
    </w:lvl>
    <w:lvl w:ilvl="5" w:tplc="560C9C94">
      <w:start w:val="1"/>
      <w:numFmt w:val="bullet"/>
      <w:lvlText w:val=""/>
      <w:lvlJc w:val="left"/>
      <w:pPr>
        <w:ind w:left="4320" w:hanging="360"/>
      </w:pPr>
      <w:rPr>
        <w:rFonts w:ascii="Wingdings" w:hAnsi="Wingdings" w:cs="Wingdings" w:hint="default"/>
      </w:rPr>
    </w:lvl>
    <w:lvl w:ilvl="6" w:tplc="7F72CFB6">
      <w:start w:val="1"/>
      <w:numFmt w:val="bullet"/>
      <w:lvlText w:val=""/>
      <w:lvlJc w:val="left"/>
      <w:pPr>
        <w:ind w:left="5040" w:hanging="360"/>
      </w:pPr>
      <w:rPr>
        <w:rFonts w:ascii="Symbol" w:hAnsi="Symbol" w:cs="Symbol" w:hint="default"/>
      </w:rPr>
    </w:lvl>
    <w:lvl w:ilvl="7" w:tplc="0FFA42B6">
      <w:start w:val="1"/>
      <w:numFmt w:val="bullet"/>
      <w:lvlText w:val="o"/>
      <w:lvlJc w:val="left"/>
      <w:pPr>
        <w:ind w:left="5760" w:hanging="360"/>
      </w:pPr>
      <w:rPr>
        <w:rFonts w:ascii="Courier New" w:hAnsi="Courier New" w:cs="Courier New" w:hint="default"/>
      </w:rPr>
    </w:lvl>
    <w:lvl w:ilvl="8" w:tplc="A6689088">
      <w:start w:val="1"/>
      <w:numFmt w:val="bullet"/>
      <w:lvlText w:val=""/>
      <w:lvlJc w:val="left"/>
      <w:pPr>
        <w:ind w:left="6480" w:hanging="360"/>
      </w:pPr>
      <w:rPr>
        <w:rFonts w:ascii="Wingdings" w:hAnsi="Wingdings" w:cs="Wingdings" w:hint="default"/>
      </w:rPr>
    </w:lvl>
  </w:abstractNum>
  <w:abstractNum w:abstractNumId="9" w15:restartNumberingAfterBreak="0">
    <w:nsid w:val="201A39D8"/>
    <w:multiLevelType w:val="hybridMultilevel"/>
    <w:tmpl w:val="C04491FA"/>
    <w:lvl w:ilvl="0" w:tplc="A398A786">
      <w:start w:val="5"/>
      <w:numFmt w:val="lowerLetter"/>
      <w:lvlText w:val="%1."/>
      <w:lvlJc w:val="left"/>
      <w:pPr>
        <w:ind w:left="720" w:hanging="360"/>
      </w:pPr>
      <w:rPr>
        <w:rFonts w:ascii="Arial" w:hAnsi="Arial" w:cs="Arial" w:hint="default"/>
        <w:sz w:val="18"/>
        <w:szCs w:val="18"/>
      </w:rPr>
    </w:lvl>
    <w:lvl w:ilvl="1" w:tplc="567ADBEC">
      <w:start w:val="1"/>
      <w:numFmt w:val="lowerLetter"/>
      <w:lvlText w:val="%2."/>
      <w:lvlJc w:val="left"/>
      <w:pPr>
        <w:ind w:left="1440" w:hanging="360"/>
      </w:pPr>
    </w:lvl>
    <w:lvl w:ilvl="2" w:tplc="8D18686E">
      <w:start w:val="1"/>
      <w:numFmt w:val="lowerLetter"/>
      <w:lvlText w:val="%3."/>
      <w:lvlJc w:val="left"/>
      <w:pPr>
        <w:ind w:left="2160" w:hanging="360"/>
      </w:pPr>
    </w:lvl>
    <w:lvl w:ilvl="3" w:tplc="CAC8E820">
      <w:start w:val="1"/>
      <w:numFmt w:val="lowerLetter"/>
      <w:lvlText w:val="%4."/>
      <w:lvlJc w:val="left"/>
      <w:pPr>
        <w:ind w:left="2880" w:hanging="360"/>
      </w:pPr>
    </w:lvl>
    <w:lvl w:ilvl="4" w:tplc="AC98DF96">
      <w:start w:val="1"/>
      <w:numFmt w:val="lowerLetter"/>
      <w:lvlText w:val="%5."/>
      <w:lvlJc w:val="left"/>
      <w:pPr>
        <w:ind w:left="3600" w:hanging="360"/>
      </w:pPr>
    </w:lvl>
    <w:lvl w:ilvl="5" w:tplc="10EC9C32">
      <w:start w:val="1"/>
      <w:numFmt w:val="lowerLetter"/>
      <w:lvlText w:val="%6."/>
      <w:lvlJc w:val="left"/>
      <w:pPr>
        <w:ind w:left="4320" w:hanging="360"/>
      </w:pPr>
    </w:lvl>
    <w:lvl w:ilvl="6" w:tplc="984E6CD6">
      <w:start w:val="1"/>
      <w:numFmt w:val="lowerLetter"/>
      <w:lvlText w:val="%7."/>
      <w:lvlJc w:val="left"/>
      <w:pPr>
        <w:ind w:left="5040" w:hanging="360"/>
      </w:pPr>
    </w:lvl>
    <w:lvl w:ilvl="7" w:tplc="C9A2EFA4">
      <w:start w:val="1"/>
      <w:numFmt w:val="lowerLetter"/>
      <w:lvlText w:val="%8."/>
      <w:lvlJc w:val="left"/>
      <w:pPr>
        <w:ind w:left="5760" w:hanging="360"/>
      </w:pPr>
    </w:lvl>
    <w:lvl w:ilvl="8" w:tplc="F90E158C">
      <w:start w:val="1"/>
      <w:numFmt w:val="lowerLetter"/>
      <w:lvlText w:val="%9."/>
      <w:lvlJc w:val="left"/>
      <w:pPr>
        <w:ind w:left="6480" w:hanging="360"/>
      </w:pPr>
    </w:lvl>
  </w:abstractNum>
  <w:abstractNum w:abstractNumId="10" w15:restartNumberingAfterBreak="0">
    <w:nsid w:val="223219E8"/>
    <w:multiLevelType w:val="hybridMultilevel"/>
    <w:tmpl w:val="29B4213C"/>
    <w:lvl w:ilvl="0" w:tplc="80B086C6">
      <w:start w:val="1"/>
      <w:numFmt w:val="bullet"/>
      <w:lvlText w:val=""/>
      <w:lvlJc w:val="left"/>
      <w:pPr>
        <w:ind w:left="720" w:hanging="360"/>
      </w:pPr>
      <w:rPr>
        <w:rFonts w:ascii="Symbol" w:hAnsi="Symbol" w:cs="Symbol" w:hint="default"/>
        <w:sz w:val="18"/>
        <w:szCs w:val="18"/>
      </w:rPr>
    </w:lvl>
    <w:lvl w:ilvl="1" w:tplc="D220BFD6">
      <w:start w:val="1"/>
      <w:numFmt w:val="bullet"/>
      <w:lvlText w:val="o"/>
      <w:lvlJc w:val="left"/>
      <w:pPr>
        <w:ind w:left="1440" w:hanging="360"/>
      </w:pPr>
      <w:rPr>
        <w:rFonts w:ascii="Courier New" w:hAnsi="Courier New" w:cs="Courier New" w:hint="default"/>
      </w:rPr>
    </w:lvl>
    <w:lvl w:ilvl="2" w:tplc="07545AAE">
      <w:start w:val="1"/>
      <w:numFmt w:val="bullet"/>
      <w:lvlText w:val=""/>
      <w:lvlJc w:val="left"/>
      <w:pPr>
        <w:ind w:left="2160" w:hanging="360"/>
      </w:pPr>
      <w:rPr>
        <w:rFonts w:ascii="Wingdings" w:hAnsi="Wingdings" w:cs="Wingdings" w:hint="default"/>
      </w:rPr>
    </w:lvl>
    <w:lvl w:ilvl="3" w:tplc="4EA6C478">
      <w:start w:val="1"/>
      <w:numFmt w:val="bullet"/>
      <w:lvlText w:val=""/>
      <w:lvlJc w:val="left"/>
      <w:pPr>
        <w:ind w:left="2880" w:hanging="360"/>
      </w:pPr>
      <w:rPr>
        <w:rFonts w:ascii="Symbol" w:hAnsi="Symbol" w:cs="Symbol" w:hint="default"/>
      </w:rPr>
    </w:lvl>
    <w:lvl w:ilvl="4" w:tplc="B76068D6">
      <w:start w:val="1"/>
      <w:numFmt w:val="bullet"/>
      <w:lvlText w:val="o"/>
      <w:lvlJc w:val="left"/>
      <w:pPr>
        <w:ind w:left="3600" w:hanging="360"/>
      </w:pPr>
      <w:rPr>
        <w:rFonts w:ascii="Courier New" w:hAnsi="Courier New" w:cs="Courier New" w:hint="default"/>
      </w:rPr>
    </w:lvl>
    <w:lvl w:ilvl="5" w:tplc="4D0C4640">
      <w:start w:val="1"/>
      <w:numFmt w:val="bullet"/>
      <w:lvlText w:val=""/>
      <w:lvlJc w:val="left"/>
      <w:pPr>
        <w:ind w:left="4320" w:hanging="360"/>
      </w:pPr>
      <w:rPr>
        <w:rFonts w:ascii="Wingdings" w:hAnsi="Wingdings" w:cs="Wingdings" w:hint="default"/>
      </w:rPr>
    </w:lvl>
    <w:lvl w:ilvl="6" w:tplc="6A00FA18">
      <w:start w:val="1"/>
      <w:numFmt w:val="bullet"/>
      <w:lvlText w:val=""/>
      <w:lvlJc w:val="left"/>
      <w:pPr>
        <w:ind w:left="5040" w:hanging="360"/>
      </w:pPr>
      <w:rPr>
        <w:rFonts w:ascii="Symbol" w:hAnsi="Symbol" w:cs="Symbol" w:hint="default"/>
      </w:rPr>
    </w:lvl>
    <w:lvl w:ilvl="7" w:tplc="F412ED1C">
      <w:start w:val="1"/>
      <w:numFmt w:val="bullet"/>
      <w:lvlText w:val="o"/>
      <w:lvlJc w:val="left"/>
      <w:pPr>
        <w:ind w:left="5760" w:hanging="360"/>
      </w:pPr>
      <w:rPr>
        <w:rFonts w:ascii="Courier New" w:hAnsi="Courier New" w:cs="Courier New" w:hint="default"/>
      </w:rPr>
    </w:lvl>
    <w:lvl w:ilvl="8" w:tplc="1022362E">
      <w:start w:val="1"/>
      <w:numFmt w:val="bullet"/>
      <w:lvlText w:val=""/>
      <w:lvlJc w:val="left"/>
      <w:pPr>
        <w:ind w:left="6480" w:hanging="360"/>
      </w:pPr>
      <w:rPr>
        <w:rFonts w:ascii="Wingdings" w:hAnsi="Wingdings" w:cs="Wingdings" w:hint="default"/>
      </w:rPr>
    </w:lvl>
  </w:abstractNum>
  <w:abstractNum w:abstractNumId="11" w15:restartNumberingAfterBreak="0">
    <w:nsid w:val="227F16D1"/>
    <w:multiLevelType w:val="hybridMultilevel"/>
    <w:tmpl w:val="F9328E20"/>
    <w:lvl w:ilvl="0" w:tplc="D1926124">
      <w:start w:val="1"/>
      <w:numFmt w:val="bullet"/>
      <w:lvlText w:val=""/>
      <w:lvlJc w:val="left"/>
      <w:pPr>
        <w:ind w:left="720" w:hanging="360"/>
      </w:pPr>
      <w:rPr>
        <w:rFonts w:ascii="Symbol" w:hAnsi="Symbol" w:cs="Symbol" w:hint="default"/>
        <w:sz w:val="18"/>
        <w:szCs w:val="18"/>
      </w:rPr>
    </w:lvl>
    <w:lvl w:ilvl="1" w:tplc="382EB27C">
      <w:start w:val="1"/>
      <w:numFmt w:val="bullet"/>
      <w:lvlText w:val="o"/>
      <w:lvlJc w:val="left"/>
      <w:pPr>
        <w:ind w:left="1440" w:hanging="360"/>
      </w:pPr>
      <w:rPr>
        <w:rFonts w:ascii="Courier New" w:hAnsi="Courier New" w:cs="Courier New" w:hint="default"/>
      </w:rPr>
    </w:lvl>
    <w:lvl w:ilvl="2" w:tplc="BA307234">
      <w:start w:val="1"/>
      <w:numFmt w:val="bullet"/>
      <w:lvlText w:val=""/>
      <w:lvlJc w:val="left"/>
      <w:pPr>
        <w:ind w:left="2160" w:hanging="360"/>
      </w:pPr>
      <w:rPr>
        <w:rFonts w:ascii="Wingdings" w:hAnsi="Wingdings" w:cs="Wingdings" w:hint="default"/>
      </w:rPr>
    </w:lvl>
    <w:lvl w:ilvl="3" w:tplc="A6A81C60">
      <w:start w:val="1"/>
      <w:numFmt w:val="bullet"/>
      <w:lvlText w:val=""/>
      <w:lvlJc w:val="left"/>
      <w:pPr>
        <w:ind w:left="2880" w:hanging="360"/>
      </w:pPr>
      <w:rPr>
        <w:rFonts w:ascii="Symbol" w:hAnsi="Symbol" w:cs="Symbol" w:hint="default"/>
      </w:rPr>
    </w:lvl>
    <w:lvl w:ilvl="4" w:tplc="138A16A2">
      <w:start w:val="1"/>
      <w:numFmt w:val="bullet"/>
      <w:lvlText w:val="o"/>
      <w:lvlJc w:val="left"/>
      <w:pPr>
        <w:ind w:left="3600" w:hanging="360"/>
      </w:pPr>
      <w:rPr>
        <w:rFonts w:ascii="Courier New" w:hAnsi="Courier New" w:cs="Courier New" w:hint="default"/>
      </w:rPr>
    </w:lvl>
    <w:lvl w:ilvl="5" w:tplc="92902ACA">
      <w:start w:val="1"/>
      <w:numFmt w:val="bullet"/>
      <w:lvlText w:val=""/>
      <w:lvlJc w:val="left"/>
      <w:pPr>
        <w:ind w:left="4320" w:hanging="360"/>
      </w:pPr>
      <w:rPr>
        <w:rFonts w:ascii="Wingdings" w:hAnsi="Wingdings" w:cs="Wingdings" w:hint="default"/>
      </w:rPr>
    </w:lvl>
    <w:lvl w:ilvl="6" w:tplc="E0EA20D2">
      <w:start w:val="1"/>
      <w:numFmt w:val="bullet"/>
      <w:lvlText w:val=""/>
      <w:lvlJc w:val="left"/>
      <w:pPr>
        <w:ind w:left="5040" w:hanging="360"/>
      </w:pPr>
      <w:rPr>
        <w:rFonts w:ascii="Symbol" w:hAnsi="Symbol" w:cs="Symbol" w:hint="default"/>
      </w:rPr>
    </w:lvl>
    <w:lvl w:ilvl="7" w:tplc="9A0AE1B2">
      <w:start w:val="1"/>
      <w:numFmt w:val="bullet"/>
      <w:lvlText w:val="o"/>
      <w:lvlJc w:val="left"/>
      <w:pPr>
        <w:ind w:left="5760" w:hanging="360"/>
      </w:pPr>
      <w:rPr>
        <w:rFonts w:ascii="Courier New" w:hAnsi="Courier New" w:cs="Courier New" w:hint="default"/>
      </w:rPr>
    </w:lvl>
    <w:lvl w:ilvl="8" w:tplc="128E2DC4">
      <w:start w:val="1"/>
      <w:numFmt w:val="bullet"/>
      <w:lvlText w:val=""/>
      <w:lvlJc w:val="left"/>
      <w:pPr>
        <w:ind w:left="6480" w:hanging="360"/>
      </w:pPr>
      <w:rPr>
        <w:rFonts w:ascii="Wingdings" w:hAnsi="Wingdings" w:cs="Wingdings" w:hint="default"/>
      </w:rPr>
    </w:lvl>
  </w:abstractNum>
  <w:abstractNum w:abstractNumId="12" w15:restartNumberingAfterBreak="0">
    <w:nsid w:val="24A7599E"/>
    <w:multiLevelType w:val="hybridMultilevel"/>
    <w:tmpl w:val="A4D4F55E"/>
    <w:lvl w:ilvl="0" w:tplc="A6C8F184">
      <w:start w:val="1"/>
      <w:numFmt w:val="bullet"/>
      <w:lvlText w:val=""/>
      <w:lvlJc w:val="left"/>
      <w:pPr>
        <w:ind w:left="720" w:hanging="360"/>
      </w:pPr>
      <w:rPr>
        <w:rFonts w:ascii="Symbol" w:hAnsi="Symbol" w:cs="Symbol" w:hint="default"/>
        <w:sz w:val="18"/>
        <w:szCs w:val="18"/>
      </w:rPr>
    </w:lvl>
    <w:lvl w:ilvl="1" w:tplc="FAAAFCC2">
      <w:start w:val="1"/>
      <w:numFmt w:val="bullet"/>
      <w:lvlText w:val="o"/>
      <w:lvlJc w:val="left"/>
      <w:pPr>
        <w:ind w:left="1440" w:hanging="360"/>
      </w:pPr>
      <w:rPr>
        <w:rFonts w:ascii="Courier New" w:hAnsi="Courier New" w:cs="Courier New" w:hint="default"/>
      </w:rPr>
    </w:lvl>
    <w:lvl w:ilvl="2" w:tplc="4056840C">
      <w:start w:val="1"/>
      <w:numFmt w:val="bullet"/>
      <w:lvlText w:val=""/>
      <w:lvlJc w:val="left"/>
      <w:pPr>
        <w:ind w:left="2160" w:hanging="360"/>
      </w:pPr>
      <w:rPr>
        <w:rFonts w:ascii="Wingdings" w:hAnsi="Wingdings" w:cs="Wingdings" w:hint="default"/>
      </w:rPr>
    </w:lvl>
    <w:lvl w:ilvl="3" w:tplc="69764264">
      <w:start w:val="1"/>
      <w:numFmt w:val="bullet"/>
      <w:lvlText w:val=""/>
      <w:lvlJc w:val="left"/>
      <w:pPr>
        <w:ind w:left="2880" w:hanging="360"/>
      </w:pPr>
      <w:rPr>
        <w:rFonts w:ascii="Symbol" w:hAnsi="Symbol" w:cs="Symbol" w:hint="default"/>
      </w:rPr>
    </w:lvl>
    <w:lvl w:ilvl="4" w:tplc="44CA6364">
      <w:start w:val="1"/>
      <w:numFmt w:val="bullet"/>
      <w:lvlText w:val="o"/>
      <w:lvlJc w:val="left"/>
      <w:pPr>
        <w:ind w:left="3600" w:hanging="360"/>
      </w:pPr>
      <w:rPr>
        <w:rFonts w:ascii="Courier New" w:hAnsi="Courier New" w:cs="Courier New" w:hint="default"/>
      </w:rPr>
    </w:lvl>
    <w:lvl w:ilvl="5" w:tplc="82F09446">
      <w:start w:val="1"/>
      <w:numFmt w:val="bullet"/>
      <w:lvlText w:val=""/>
      <w:lvlJc w:val="left"/>
      <w:pPr>
        <w:ind w:left="4320" w:hanging="360"/>
      </w:pPr>
      <w:rPr>
        <w:rFonts w:ascii="Wingdings" w:hAnsi="Wingdings" w:cs="Wingdings" w:hint="default"/>
      </w:rPr>
    </w:lvl>
    <w:lvl w:ilvl="6" w:tplc="C40EC530">
      <w:start w:val="1"/>
      <w:numFmt w:val="bullet"/>
      <w:lvlText w:val=""/>
      <w:lvlJc w:val="left"/>
      <w:pPr>
        <w:ind w:left="5040" w:hanging="360"/>
      </w:pPr>
      <w:rPr>
        <w:rFonts w:ascii="Symbol" w:hAnsi="Symbol" w:cs="Symbol" w:hint="default"/>
      </w:rPr>
    </w:lvl>
    <w:lvl w:ilvl="7" w:tplc="3BF81348">
      <w:start w:val="1"/>
      <w:numFmt w:val="bullet"/>
      <w:lvlText w:val="o"/>
      <w:lvlJc w:val="left"/>
      <w:pPr>
        <w:ind w:left="5760" w:hanging="360"/>
      </w:pPr>
      <w:rPr>
        <w:rFonts w:ascii="Courier New" w:hAnsi="Courier New" w:cs="Courier New" w:hint="default"/>
      </w:rPr>
    </w:lvl>
    <w:lvl w:ilvl="8" w:tplc="186893D6">
      <w:start w:val="1"/>
      <w:numFmt w:val="bullet"/>
      <w:lvlText w:val=""/>
      <w:lvlJc w:val="left"/>
      <w:pPr>
        <w:ind w:left="6480" w:hanging="360"/>
      </w:pPr>
      <w:rPr>
        <w:rFonts w:ascii="Wingdings" w:hAnsi="Wingdings" w:cs="Wingdings" w:hint="default"/>
      </w:rPr>
    </w:lvl>
  </w:abstractNum>
  <w:abstractNum w:abstractNumId="13" w15:restartNumberingAfterBreak="0">
    <w:nsid w:val="262A5BB1"/>
    <w:multiLevelType w:val="multilevel"/>
    <w:tmpl w:val="FBB4C07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264269B9"/>
    <w:multiLevelType w:val="hybridMultilevel"/>
    <w:tmpl w:val="6F684686"/>
    <w:lvl w:ilvl="0" w:tplc="026C62EC">
      <w:start w:val="1"/>
      <w:numFmt w:val="decimal"/>
      <w:lvlText w:val="%1."/>
      <w:lvlJc w:val="left"/>
      <w:pPr>
        <w:ind w:left="720" w:hanging="360"/>
      </w:pPr>
      <w:rPr>
        <w:rFonts w:ascii="Arial" w:hAnsi="Arial" w:cs="Arial" w:hint="default"/>
        <w:sz w:val="18"/>
        <w:szCs w:val="18"/>
      </w:rPr>
    </w:lvl>
    <w:lvl w:ilvl="1" w:tplc="5CACD00C">
      <w:start w:val="1"/>
      <w:numFmt w:val="decimal"/>
      <w:lvlText w:val="%2."/>
      <w:lvlJc w:val="left"/>
      <w:pPr>
        <w:ind w:left="1440" w:hanging="360"/>
      </w:pPr>
    </w:lvl>
    <w:lvl w:ilvl="2" w:tplc="04A6940A">
      <w:start w:val="1"/>
      <w:numFmt w:val="decimal"/>
      <w:lvlText w:val="%3."/>
      <w:lvlJc w:val="left"/>
      <w:pPr>
        <w:ind w:left="2160" w:hanging="360"/>
      </w:pPr>
    </w:lvl>
    <w:lvl w:ilvl="3" w:tplc="F17E35FC">
      <w:start w:val="1"/>
      <w:numFmt w:val="decimal"/>
      <w:lvlText w:val="%4."/>
      <w:lvlJc w:val="left"/>
      <w:pPr>
        <w:ind w:left="2880" w:hanging="360"/>
      </w:pPr>
    </w:lvl>
    <w:lvl w:ilvl="4" w:tplc="802A4758">
      <w:start w:val="1"/>
      <w:numFmt w:val="decimal"/>
      <w:lvlText w:val="%5."/>
      <w:lvlJc w:val="left"/>
      <w:pPr>
        <w:ind w:left="3600" w:hanging="360"/>
      </w:pPr>
    </w:lvl>
    <w:lvl w:ilvl="5" w:tplc="87ECDD96">
      <w:start w:val="1"/>
      <w:numFmt w:val="decimal"/>
      <w:lvlText w:val="%6."/>
      <w:lvlJc w:val="left"/>
      <w:pPr>
        <w:ind w:left="4320" w:hanging="360"/>
      </w:pPr>
    </w:lvl>
    <w:lvl w:ilvl="6" w:tplc="4B020BA0">
      <w:start w:val="1"/>
      <w:numFmt w:val="decimal"/>
      <w:lvlText w:val="%7."/>
      <w:lvlJc w:val="left"/>
      <w:pPr>
        <w:ind w:left="5040" w:hanging="360"/>
      </w:pPr>
    </w:lvl>
    <w:lvl w:ilvl="7" w:tplc="70E0E1AA">
      <w:start w:val="1"/>
      <w:numFmt w:val="decimal"/>
      <w:lvlText w:val="%8."/>
      <w:lvlJc w:val="left"/>
      <w:pPr>
        <w:ind w:left="5760" w:hanging="360"/>
      </w:pPr>
    </w:lvl>
    <w:lvl w:ilvl="8" w:tplc="D1623C0C">
      <w:start w:val="1"/>
      <w:numFmt w:val="decimal"/>
      <w:lvlText w:val="%9."/>
      <w:lvlJc w:val="left"/>
      <w:pPr>
        <w:ind w:left="6480" w:hanging="360"/>
      </w:pPr>
    </w:lvl>
  </w:abstractNum>
  <w:abstractNum w:abstractNumId="15" w15:restartNumberingAfterBreak="0">
    <w:nsid w:val="272E5A0C"/>
    <w:multiLevelType w:val="hybridMultilevel"/>
    <w:tmpl w:val="8C8A06E8"/>
    <w:lvl w:ilvl="0" w:tplc="671E743A">
      <w:start w:val="1"/>
      <w:numFmt w:val="bullet"/>
      <w:lvlText w:val=""/>
      <w:lvlJc w:val="left"/>
      <w:pPr>
        <w:ind w:left="720" w:hanging="360"/>
      </w:pPr>
      <w:rPr>
        <w:rFonts w:ascii="Symbol" w:hAnsi="Symbol" w:cs="Symbol" w:hint="default"/>
        <w:sz w:val="18"/>
        <w:szCs w:val="18"/>
      </w:rPr>
    </w:lvl>
    <w:lvl w:ilvl="1" w:tplc="4C6EA94C">
      <w:start w:val="1"/>
      <w:numFmt w:val="bullet"/>
      <w:lvlText w:val="o"/>
      <w:lvlJc w:val="left"/>
      <w:pPr>
        <w:ind w:left="1440" w:hanging="360"/>
      </w:pPr>
      <w:rPr>
        <w:rFonts w:ascii="Courier New" w:hAnsi="Courier New" w:cs="Courier New" w:hint="default"/>
      </w:rPr>
    </w:lvl>
    <w:lvl w:ilvl="2" w:tplc="4754C244">
      <w:start w:val="1"/>
      <w:numFmt w:val="bullet"/>
      <w:lvlText w:val=""/>
      <w:lvlJc w:val="left"/>
      <w:pPr>
        <w:ind w:left="2160" w:hanging="360"/>
      </w:pPr>
      <w:rPr>
        <w:rFonts w:ascii="Wingdings" w:hAnsi="Wingdings" w:cs="Wingdings" w:hint="default"/>
      </w:rPr>
    </w:lvl>
    <w:lvl w:ilvl="3" w:tplc="26001EC8">
      <w:start w:val="1"/>
      <w:numFmt w:val="bullet"/>
      <w:lvlText w:val=""/>
      <w:lvlJc w:val="left"/>
      <w:pPr>
        <w:ind w:left="2880" w:hanging="360"/>
      </w:pPr>
      <w:rPr>
        <w:rFonts w:ascii="Symbol" w:hAnsi="Symbol" w:cs="Symbol" w:hint="default"/>
      </w:rPr>
    </w:lvl>
    <w:lvl w:ilvl="4" w:tplc="61404CF2">
      <w:start w:val="1"/>
      <w:numFmt w:val="bullet"/>
      <w:lvlText w:val="o"/>
      <w:lvlJc w:val="left"/>
      <w:pPr>
        <w:ind w:left="3600" w:hanging="360"/>
      </w:pPr>
      <w:rPr>
        <w:rFonts w:ascii="Courier New" w:hAnsi="Courier New" w:cs="Courier New" w:hint="default"/>
      </w:rPr>
    </w:lvl>
    <w:lvl w:ilvl="5" w:tplc="510E0148">
      <w:start w:val="1"/>
      <w:numFmt w:val="bullet"/>
      <w:lvlText w:val=""/>
      <w:lvlJc w:val="left"/>
      <w:pPr>
        <w:ind w:left="4320" w:hanging="360"/>
      </w:pPr>
      <w:rPr>
        <w:rFonts w:ascii="Wingdings" w:hAnsi="Wingdings" w:cs="Wingdings" w:hint="default"/>
      </w:rPr>
    </w:lvl>
    <w:lvl w:ilvl="6" w:tplc="771AA94E">
      <w:start w:val="1"/>
      <w:numFmt w:val="bullet"/>
      <w:lvlText w:val=""/>
      <w:lvlJc w:val="left"/>
      <w:pPr>
        <w:ind w:left="5040" w:hanging="360"/>
      </w:pPr>
      <w:rPr>
        <w:rFonts w:ascii="Symbol" w:hAnsi="Symbol" w:cs="Symbol" w:hint="default"/>
      </w:rPr>
    </w:lvl>
    <w:lvl w:ilvl="7" w:tplc="C116EF14">
      <w:start w:val="1"/>
      <w:numFmt w:val="bullet"/>
      <w:lvlText w:val="o"/>
      <w:lvlJc w:val="left"/>
      <w:pPr>
        <w:ind w:left="5760" w:hanging="360"/>
      </w:pPr>
      <w:rPr>
        <w:rFonts w:ascii="Courier New" w:hAnsi="Courier New" w:cs="Courier New" w:hint="default"/>
      </w:rPr>
    </w:lvl>
    <w:lvl w:ilvl="8" w:tplc="58ECC06E">
      <w:start w:val="1"/>
      <w:numFmt w:val="bullet"/>
      <w:lvlText w:val=""/>
      <w:lvlJc w:val="left"/>
      <w:pPr>
        <w:ind w:left="6480" w:hanging="360"/>
      </w:pPr>
      <w:rPr>
        <w:rFonts w:ascii="Wingdings" w:hAnsi="Wingdings" w:cs="Wingdings" w:hint="default"/>
      </w:rPr>
    </w:lvl>
  </w:abstractNum>
  <w:abstractNum w:abstractNumId="16" w15:restartNumberingAfterBreak="0">
    <w:nsid w:val="2CCE299F"/>
    <w:multiLevelType w:val="hybridMultilevel"/>
    <w:tmpl w:val="03BC896A"/>
    <w:lvl w:ilvl="0" w:tplc="354635C4">
      <w:start w:val="1"/>
      <w:numFmt w:val="bullet"/>
      <w:lvlText w:val=""/>
      <w:lvlJc w:val="left"/>
      <w:pPr>
        <w:ind w:left="720" w:hanging="360"/>
      </w:pPr>
      <w:rPr>
        <w:rFonts w:ascii="Symbol" w:hAnsi="Symbol" w:cs="Symbol" w:hint="default"/>
        <w:sz w:val="18"/>
        <w:szCs w:val="18"/>
      </w:rPr>
    </w:lvl>
    <w:lvl w:ilvl="1" w:tplc="20780BE4">
      <w:start w:val="1"/>
      <w:numFmt w:val="bullet"/>
      <w:lvlText w:val="o"/>
      <w:lvlJc w:val="left"/>
      <w:pPr>
        <w:ind w:left="1440" w:hanging="360"/>
      </w:pPr>
      <w:rPr>
        <w:rFonts w:ascii="Courier New" w:hAnsi="Courier New" w:cs="Courier New" w:hint="default"/>
      </w:rPr>
    </w:lvl>
    <w:lvl w:ilvl="2" w:tplc="80EE8B3E">
      <w:start w:val="1"/>
      <w:numFmt w:val="bullet"/>
      <w:lvlText w:val=""/>
      <w:lvlJc w:val="left"/>
      <w:pPr>
        <w:ind w:left="2160" w:hanging="360"/>
      </w:pPr>
      <w:rPr>
        <w:rFonts w:ascii="Wingdings" w:hAnsi="Wingdings" w:cs="Wingdings" w:hint="default"/>
      </w:rPr>
    </w:lvl>
    <w:lvl w:ilvl="3" w:tplc="3CE2065C">
      <w:start w:val="1"/>
      <w:numFmt w:val="bullet"/>
      <w:lvlText w:val=""/>
      <w:lvlJc w:val="left"/>
      <w:pPr>
        <w:ind w:left="2880" w:hanging="360"/>
      </w:pPr>
      <w:rPr>
        <w:rFonts w:ascii="Symbol" w:hAnsi="Symbol" w:cs="Symbol" w:hint="default"/>
      </w:rPr>
    </w:lvl>
    <w:lvl w:ilvl="4" w:tplc="65281D44">
      <w:start w:val="1"/>
      <w:numFmt w:val="bullet"/>
      <w:lvlText w:val="o"/>
      <w:lvlJc w:val="left"/>
      <w:pPr>
        <w:ind w:left="3600" w:hanging="360"/>
      </w:pPr>
      <w:rPr>
        <w:rFonts w:ascii="Courier New" w:hAnsi="Courier New" w:cs="Courier New" w:hint="default"/>
      </w:rPr>
    </w:lvl>
    <w:lvl w:ilvl="5" w:tplc="2D14AC06">
      <w:start w:val="1"/>
      <w:numFmt w:val="bullet"/>
      <w:lvlText w:val=""/>
      <w:lvlJc w:val="left"/>
      <w:pPr>
        <w:ind w:left="4320" w:hanging="360"/>
      </w:pPr>
      <w:rPr>
        <w:rFonts w:ascii="Wingdings" w:hAnsi="Wingdings" w:cs="Wingdings" w:hint="default"/>
      </w:rPr>
    </w:lvl>
    <w:lvl w:ilvl="6" w:tplc="123610A0">
      <w:start w:val="1"/>
      <w:numFmt w:val="bullet"/>
      <w:lvlText w:val=""/>
      <w:lvlJc w:val="left"/>
      <w:pPr>
        <w:ind w:left="5040" w:hanging="360"/>
      </w:pPr>
      <w:rPr>
        <w:rFonts w:ascii="Symbol" w:hAnsi="Symbol" w:cs="Symbol" w:hint="default"/>
      </w:rPr>
    </w:lvl>
    <w:lvl w:ilvl="7" w:tplc="07CEDCBA">
      <w:start w:val="1"/>
      <w:numFmt w:val="bullet"/>
      <w:lvlText w:val="o"/>
      <w:lvlJc w:val="left"/>
      <w:pPr>
        <w:ind w:left="5760" w:hanging="360"/>
      </w:pPr>
      <w:rPr>
        <w:rFonts w:ascii="Courier New" w:hAnsi="Courier New" w:cs="Courier New" w:hint="default"/>
      </w:rPr>
    </w:lvl>
    <w:lvl w:ilvl="8" w:tplc="5A445DDE">
      <w:start w:val="1"/>
      <w:numFmt w:val="bullet"/>
      <w:lvlText w:val=""/>
      <w:lvlJc w:val="left"/>
      <w:pPr>
        <w:ind w:left="6480" w:hanging="360"/>
      </w:pPr>
      <w:rPr>
        <w:rFonts w:ascii="Wingdings" w:hAnsi="Wingdings" w:cs="Wingdings" w:hint="default"/>
      </w:rPr>
    </w:lvl>
  </w:abstractNum>
  <w:abstractNum w:abstractNumId="17" w15:restartNumberingAfterBreak="0">
    <w:nsid w:val="2EE2481C"/>
    <w:multiLevelType w:val="multilevel"/>
    <w:tmpl w:val="0C0A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8" w15:restartNumberingAfterBreak="0">
    <w:nsid w:val="30817231"/>
    <w:multiLevelType w:val="hybridMultilevel"/>
    <w:tmpl w:val="434E7D84"/>
    <w:lvl w:ilvl="0" w:tplc="BABC4A12">
      <w:start w:val="1"/>
      <w:numFmt w:val="bullet"/>
      <w:lvlText w:val=""/>
      <w:lvlJc w:val="left"/>
      <w:pPr>
        <w:ind w:left="1068" w:hanging="360"/>
      </w:pPr>
      <w:rPr>
        <w:rFonts w:ascii="Symbol" w:hAnsi="Symbol" w:cs="Symbol" w:hint="default"/>
        <w:sz w:val="18"/>
        <w:szCs w:val="18"/>
      </w:rPr>
    </w:lvl>
    <w:lvl w:ilvl="1" w:tplc="24C2AEBC">
      <w:start w:val="1"/>
      <w:numFmt w:val="bullet"/>
      <w:lvlText w:val="o"/>
      <w:lvlJc w:val="left"/>
      <w:pPr>
        <w:ind w:left="1788" w:hanging="360"/>
      </w:pPr>
      <w:rPr>
        <w:rFonts w:ascii="Courier New" w:hAnsi="Courier New" w:cs="Courier New" w:hint="default"/>
      </w:rPr>
    </w:lvl>
    <w:lvl w:ilvl="2" w:tplc="D4845DA0">
      <w:start w:val="1"/>
      <w:numFmt w:val="bullet"/>
      <w:lvlText w:val=""/>
      <w:lvlJc w:val="left"/>
      <w:pPr>
        <w:ind w:left="2508" w:hanging="360"/>
      </w:pPr>
      <w:rPr>
        <w:rFonts w:ascii="Wingdings" w:hAnsi="Wingdings" w:cs="Wingdings" w:hint="default"/>
      </w:rPr>
    </w:lvl>
    <w:lvl w:ilvl="3" w:tplc="50FC2FD2">
      <w:start w:val="1"/>
      <w:numFmt w:val="bullet"/>
      <w:lvlText w:val=""/>
      <w:lvlJc w:val="left"/>
      <w:pPr>
        <w:ind w:left="3228" w:hanging="360"/>
      </w:pPr>
      <w:rPr>
        <w:rFonts w:ascii="Symbol" w:hAnsi="Symbol" w:cs="Symbol" w:hint="default"/>
      </w:rPr>
    </w:lvl>
    <w:lvl w:ilvl="4" w:tplc="E990E22C">
      <w:start w:val="1"/>
      <w:numFmt w:val="bullet"/>
      <w:lvlText w:val="o"/>
      <w:lvlJc w:val="left"/>
      <w:pPr>
        <w:ind w:left="3948" w:hanging="360"/>
      </w:pPr>
      <w:rPr>
        <w:rFonts w:ascii="Courier New" w:hAnsi="Courier New" w:cs="Courier New" w:hint="default"/>
      </w:rPr>
    </w:lvl>
    <w:lvl w:ilvl="5" w:tplc="61F08EDE">
      <w:start w:val="1"/>
      <w:numFmt w:val="bullet"/>
      <w:lvlText w:val=""/>
      <w:lvlJc w:val="left"/>
      <w:pPr>
        <w:ind w:left="4668" w:hanging="360"/>
      </w:pPr>
      <w:rPr>
        <w:rFonts w:ascii="Wingdings" w:hAnsi="Wingdings" w:cs="Wingdings" w:hint="default"/>
      </w:rPr>
    </w:lvl>
    <w:lvl w:ilvl="6" w:tplc="45C8910E">
      <w:start w:val="1"/>
      <w:numFmt w:val="bullet"/>
      <w:lvlText w:val=""/>
      <w:lvlJc w:val="left"/>
      <w:pPr>
        <w:ind w:left="5388" w:hanging="360"/>
      </w:pPr>
      <w:rPr>
        <w:rFonts w:ascii="Symbol" w:hAnsi="Symbol" w:cs="Symbol" w:hint="default"/>
      </w:rPr>
    </w:lvl>
    <w:lvl w:ilvl="7" w:tplc="50CAB206">
      <w:start w:val="1"/>
      <w:numFmt w:val="bullet"/>
      <w:lvlText w:val="o"/>
      <w:lvlJc w:val="left"/>
      <w:pPr>
        <w:ind w:left="6108" w:hanging="360"/>
      </w:pPr>
      <w:rPr>
        <w:rFonts w:ascii="Courier New" w:hAnsi="Courier New" w:cs="Courier New" w:hint="default"/>
      </w:rPr>
    </w:lvl>
    <w:lvl w:ilvl="8" w:tplc="182E0768">
      <w:start w:val="1"/>
      <w:numFmt w:val="bullet"/>
      <w:lvlText w:val=""/>
      <w:lvlJc w:val="left"/>
      <w:pPr>
        <w:ind w:left="6828" w:hanging="360"/>
      </w:pPr>
      <w:rPr>
        <w:rFonts w:ascii="Wingdings" w:hAnsi="Wingdings" w:cs="Wingdings" w:hint="default"/>
      </w:rPr>
    </w:lvl>
  </w:abstractNum>
  <w:abstractNum w:abstractNumId="19" w15:restartNumberingAfterBreak="0">
    <w:nsid w:val="35FD589D"/>
    <w:multiLevelType w:val="hybridMultilevel"/>
    <w:tmpl w:val="A8F67A0E"/>
    <w:lvl w:ilvl="0" w:tplc="CDC23D14">
      <w:start w:val="1"/>
      <w:numFmt w:val="bullet"/>
      <w:lvlText w:val=""/>
      <w:lvlJc w:val="left"/>
      <w:pPr>
        <w:ind w:left="720" w:hanging="360"/>
      </w:pPr>
      <w:rPr>
        <w:rFonts w:ascii="Symbol" w:hAnsi="Symbol" w:cs="Symbol" w:hint="default"/>
        <w:sz w:val="18"/>
        <w:szCs w:val="18"/>
      </w:rPr>
    </w:lvl>
    <w:lvl w:ilvl="1" w:tplc="9A4E2D40">
      <w:start w:val="1"/>
      <w:numFmt w:val="bullet"/>
      <w:lvlText w:val="o"/>
      <w:lvlJc w:val="left"/>
      <w:pPr>
        <w:ind w:left="1440" w:hanging="360"/>
      </w:pPr>
      <w:rPr>
        <w:rFonts w:ascii="Courier New" w:hAnsi="Courier New" w:cs="Courier New" w:hint="default"/>
      </w:rPr>
    </w:lvl>
    <w:lvl w:ilvl="2" w:tplc="42A645CE">
      <w:start w:val="1"/>
      <w:numFmt w:val="bullet"/>
      <w:lvlText w:val=""/>
      <w:lvlJc w:val="left"/>
      <w:pPr>
        <w:ind w:left="2160" w:hanging="360"/>
      </w:pPr>
      <w:rPr>
        <w:rFonts w:ascii="Wingdings" w:hAnsi="Wingdings" w:cs="Wingdings" w:hint="default"/>
      </w:rPr>
    </w:lvl>
    <w:lvl w:ilvl="3" w:tplc="7AD26BD0">
      <w:start w:val="1"/>
      <w:numFmt w:val="bullet"/>
      <w:lvlText w:val=""/>
      <w:lvlJc w:val="left"/>
      <w:pPr>
        <w:ind w:left="2880" w:hanging="360"/>
      </w:pPr>
      <w:rPr>
        <w:rFonts w:ascii="Symbol" w:hAnsi="Symbol" w:cs="Symbol" w:hint="default"/>
      </w:rPr>
    </w:lvl>
    <w:lvl w:ilvl="4" w:tplc="A11C15CE">
      <w:start w:val="1"/>
      <w:numFmt w:val="bullet"/>
      <w:lvlText w:val="o"/>
      <w:lvlJc w:val="left"/>
      <w:pPr>
        <w:ind w:left="3600" w:hanging="360"/>
      </w:pPr>
      <w:rPr>
        <w:rFonts w:ascii="Courier New" w:hAnsi="Courier New" w:cs="Courier New" w:hint="default"/>
      </w:rPr>
    </w:lvl>
    <w:lvl w:ilvl="5" w:tplc="F7D2E5E2">
      <w:start w:val="1"/>
      <w:numFmt w:val="bullet"/>
      <w:lvlText w:val=""/>
      <w:lvlJc w:val="left"/>
      <w:pPr>
        <w:ind w:left="4320" w:hanging="360"/>
      </w:pPr>
      <w:rPr>
        <w:rFonts w:ascii="Wingdings" w:hAnsi="Wingdings" w:cs="Wingdings" w:hint="default"/>
      </w:rPr>
    </w:lvl>
    <w:lvl w:ilvl="6" w:tplc="91700E9C">
      <w:start w:val="1"/>
      <w:numFmt w:val="bullet"/>
      <w:lvlText w:val=""/>
      <w:lvlJc w:val="left"/>
      <w:pPr>
        <w:ind w:left="5040" w:hanging="360"/>
      </w:pPr>
      <w:rPr>
        <w:rFonts w:ascii="Symbol" w:hAnsi="Symbol" w:cs="Symbol" w:hint="default"/>
      </w:rPr>
    </w:lvl>
    <w:lvl w:ilvl="7" w:tplc="B694BD82">
      <w:start w:val="1"/>
      <w:numFmt w:val="bullet"/>
      <w:lvlText w:val="o"/>
      <w:lvlJc w:val="left"/>
      <w:pPr>
        <w:ind w:left="5760" w:hanging="360"/>
      </w:pPr>
      <w:rPr>
        <w:rFonts w:ascii="Courier New" w:hAnsi="Courier New" w:cs="Courier New" w:hint="default"/>
      </w:rPr>
    </w:lvl>
    <w:lvl w:ilvl="8" w:tplc="BBE85648">
      <w:start w:val="1"/>
      <w:numFmt w:val="bullet"/>
      <w:lvlText w:val=""/>
      <w:lvlJc w:val="left"/>
      <w:pPr>
        <w:ind w:left="6480" w:hanging="360"/>
      </w:pPr>
      <w:rPr>
        <w:rFonts w:ascii="Wingdings" w:hAnsi="Wingdings" w:cs="Wingdings" w:hint="default"/>
      </w:rPr>
    </w:lvl>
  </w:abstractNum>
  <w:abstractNum w:abstractNumId="20" w15:restartNumberingAfterBreak="0">
    <w:nsid w:val="36201589"/>
    <w:multiLevelType w:val="hybridMultilevel"/>
    <w:tmpl w:val="0264F79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7E455DF"/>
    <w:multiLevelType w:val="hybridMultilevel"/>
    <w:tmpl w:val="332216F2"/>
    <w:lvl w:ilvl="0" w:tplc="3AFAED02">
      <w:start w:val="1"/>
      <w:numFmt w:val="bullet"/>
      <w:lvlText w:val=""/>
      <w:lvlJc w:val="left"/>
      <w:pPr>
        <w:tabs>
          <w:tab w:val="num" w:pos="360"/>
        </w:tabs>
        <w:ind w:left="360" w:hanging="360"/>
      </w:pPr>
      <w:rPr>
        <w:rFonts w:ascii="Symbol" w:hAnsi="Symbol" w:hint="default"/>
        <w:sz w:val="16"/>
        <w:szCs w:val="18"/>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Courier New"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Courier New"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382D5B99"/>
    <w:multiLevelType w:val="hybridMultilevel"/>
    <w:tmpl w:val="995E44DE"/>
    <w:lvl w:ilvl="0" w:tplc="F566FCB0">
      <w:start w:val="1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8E026DB"/>
    <w:multiLevelType w:val="hybridMultilevel"/>
    <w:tmpl w:val="8F7E426C"/>
    <w:lvl w:ilvl="0" w:tplc="8CAC3024">
      <w:start w:val="1"/>
      <w:numFmt w:val="bullet"/>
      <w:lvlText w:val=""/>
      <w:lvlJc w:val="left"/>
      <w:pPr>
        <w:ind w:left="720" w:hanging="360"/>
      </w:pPr>
      <w:rPr>
        <w:rFonts w:ascii="Symbol" w:hAnsi="Symbol" w:cs="Symbol" w:hint="default"/>
        <w:sz w:val="18"/>
        <w:szCs w:val="18"/>
      </w:rPr>
    </w:lvl>
    <w:lvl w:ilvl="1" w:tplc="19F29C86">
      <w:start w:val="1"/>
      <w:numFmt w:val="bullet"/>
      <w:lvlText w:val="o"/>
      <w:lvlJc w:val="left"/>
      <w:pPr>
        <w:ind w:left="1440" w:hanging="360"/>
      </w:pPr>
      <w:rPr>
        <w:rFonts w:ascii="Courier New" w:hAnsi="Courier New" w:cs="Courier New" w:hint="default"/>
      </w:rPr>
    </w:lvl>
    <w:lvl w:ilvl="2" w:tplc="6450C2D8">
      <w:start w:val="1"/>
      <w:numFmt w:val="bullet"/>
      <w:lvlText w:val=""/>
      <w:lvlJc w:val="left"/>
      <w:pPr>
        <w:ind w:left="2160" w:hanging="360"/>
      </w:pPr>
      <w:rPr>
        <w:rFonts w:ascii="Wingdings" w:hAnsi="Wingdings" w:cs="Wingdings" w:hint="default"/>
      </w:rPr>
    </w:lvl>
    <w:lvl w:ilvl="3" w:tplc="4D2AC35A">
      <w:start w:val="1"/>
      <w:numFmt w:val="bullet"/>
      <w:lvlText w:val=""/>
      <w:lvlJc w:val="left"/>
      <w:pPr>
        <w:ind w:left="2880" w:hanging="360"/>
      </w:pPr>
      <w:rPr>
        <w:rFonts w:ascii="Symbol" w:hAnsi="Symbol" w:cs="Symbol" w:hint="default"/>
      </w:rPr>
    </w:lvl>
    <w:lvl w:ilvl="4" w:tplc="DA102A94">
      <w:start w:val="1"/>
      <w:numFmt w:val="bullet"/>
      <w:lvlText w:val="o"/>
      <w:lvlJc w:val="left"/>
      <w:pPr>
        <w:ind w:left="3600" w:hanging="360"/>
      </w:pPr>
      <w:rPr>
        <w:rFonts w:ascii="Courier New" w:hAnsi="Courier New" w:cs="Courier New" w:hint="default"/>
      </w:rPr>
    </w:lvl>
    <w:lvl w:ilvl="5" w:tplc="FE4430B4">
      <w:start w:val="1"/>
      <w:numFmt w:val="bullet"/>
      <w:lvlText w:val=""/>
      <w:lvlJc w:val="left"/>
      <w:pPr>
        <w:ind w:left="4320" w:hanging="360"/>
      </w:pPr>
      <w:rPr>
        <w:rFonts w:ascii="Wingdings" w:hAnsi="Wingdings" w:cs="Wingdings" w:hint="default"/>
      </w:rPr>
    </w:lvl>
    <w:lvl w:ilvl="6" w:tplc="ECDEAB44">
      <w:start w:val="1"/>
      <w:numFmt w:val="bullet"/>
      <w:lvlText w:val=""/>
      <w:lvlJc w:val="left"/>
      <w:pPr>
        <w:ind w:left="5040" w:hanging="360"/>
      </w:pPr>
      <w:rPr>
        <w:rFonts w:ascii="Symbol" w:hAnsi="Symbol" w:cs="Symbol" w:hint="default"/>
      </w:rPr>
    </w:lvl>
    <w:lvl w:ilvl="7" w:tplc="E47AA7EC">
      <w:start w:val="1"/>
      <w:numFmt w:val="bullet"/>
      <w:lvlText w:val="o"/>
      <w:lvlJc w:val="left"/>
      <w:pPr>
        <w:ind w:left="5760" w:hanging="360"/>
      </w:pPr>
      <w:rPr>
        <w:rFonts w:ascii="Courier New" w:hAnsi="Courier New" w:cs="Courier New" w:hint="default"/>
      </w:rPr>
    </w:lvl>
    <w:lvl w:ilvl="8" w:tplc="918C3132">
      <w:start w:val="1"/>
      <w:numFmt w:val="bullet"/>
      <w:lvlText w:val=""/>
      <w:lvlJc w:val="left"/>
      <w:pPr>
        <w:ind w:left="6480" w:hanging="360"/>
      </w:pPr>
      <w:rPr>
        <w:rFonts w:ascii="Wingdings" w:hAnsi="Wingdings" w:cs="Wingdings" w:hint="default"/>
      </w:rPr>
    </w:lvl>
  </w:abstractNum>
  <w:abstractNum w:abstractNumId="24" w15:restartNumberingAfterBreak="0">
    <w:nsid w:val="39D43C63"/>
    <w:multiLevelType w:val="hybridMultilevel"/>
    <w:tmpl w:val="ECB6C27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3A9937DD"/>
    <w:multiLevelType w:val="hybridMultilevel"/>
    <w:tmpl w:val="99A6F91E"/>
    <w:lvl w:ilvl="0" w:tplc="2A72D034">
      <w:start w:val="1"/>
      <w:numFmt w:val="lowerLetter"/>
      <w:lvlText w:val="(%1)"/>
      <w:lvlJc w:val="left"/>
      <w:pPr>
        <w:ind w:left="144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6" w15:restartNumberingAfterBreak="0">
    <w:nsid w:val="3B183C37"/>
    <w:multiLevelType w:val="hybridMultilevel"/>
    <w:tmpl w:val="74C41AA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D727A41"/>
    <w:multiLevelType w:val="hybridMultilevel"/>
    <w:tmpl w:val="D2D60796"/>
    <w:lvl w:ilvl="0" w:tplc="4CCE10DA">
      <w:start w:val="1"/>
      <w:numFmt w:val="bullet"/>
      <w:lvlText w:val=""/>
      <w:lvlJc w:val="left"/>
      <w:pPr>
        <w:ind w:left="720" w:hanging="360"/>
      </w:pPr>
      <w:rPr>
        <w:rFonts w:ascii="Symbol" w:hAnsi="Symbol" w:cs="Symbol" w:hint="default"/>
        <w:sz w:val="18"/>
        <w:szCs w:val="18"/>
      </w:rPr>
    </w:lvl>
    <w:lvl w:ilvl="1" w:tplc="C19889B0">
      <w:start w:val="1"/>
      <w:numFmt w:val="bullet"/>
      <w:lvlText w:val="o"/>
      <w:lvlJc w:val="left"/>
      <w:pPr>
        <w:ind w:left="1440" w:hanging="360"/>
      </w:pPr>
      <w:rPr>
        <w:rFonts w:ascii="Courier New" w:hAnsi="Courier New" w:cs="Courier New" w:hint="default"/>
      </w:rPr>
    </w:lvl>
    <w:lvl w:ilvl="2" w:tplc="85B8472A">
      <w:start w:val="1"/>
      <w:numFmt w:val="bullet"/>
      <w:lvlText w:val=""/>
      <w:lvlJc w:val="left"/>
      <w:pPr>
        <w:ind w:left="2160" w:hanging="360"/>
      </w:pPr>
      <w:rPr>
        <w:rFonts w:ascii="Wingdings" w:hAnsi="Wingdings" w:cs="Wingdings" w:hint="default"/>
      </w:rPr>
    </w:lvl>
    <w:lvl w:ilvl="3" w:tplc="A15E33DA">
      <w:start w:val="1"/>
      <w:numFmt w:val="bullet"/>
      <w:lvlText w:val=""/>
      <w:lvlJc w:val="left"/>
      <w:pPr>
        <w:ind w:left="2880" w:hanging="360"/>
      </w:pPr>
      <w:rPr>
        <w:rFonts w:ascii="Symbol" w:hAnsi="Symbol" w:cs="Symbol" w:hint="default"/>
      </w:rPr>
    </w:lvl>
    <w:lvl w:ilvl="4" w:tplc="B7ACCD96">
      <w:start w:val="1"/>
      <w:numFmt w:val="bullet"/>
      <w:lvlText w:val="o"/>
      <w:lvlJc w:val="left"/>
      <w:pPr>
        <w:ind w:left="3600" w:hanging="360"/>
      </w:pPr>
      <w:rPr>
        <w:rFonts w:ascii="Courier New" w:hAnsi="Courier New" w:cs="Courier New" w:hint="default"/>
      </w:rPr>
    </w:lvl>
    <w:lvl w:ilvl="5" w:tplc="AB4C13E6">
      <w:start w:val="1"/>
      <w:numFmt w:val="bullet"/>
      <w:lvlText w:val=""/>
      <w:lvlJc w:val="left"/>
      <w:pPr>
        <w:ind w:left="4320" w:hanging="360"/>
      </w:pPr>
      <w:rPr>
        <w:rFonts w:ascii="Wingdings" w:hAnsi="Wingdings" w:cs="Wingdings" w:hint="default"/>
      </w:rPr>
    </w:lvl>
    <w:lvl w:ilvl="6" w:tplc="B81ED98A">
      <w:start w:val="1"/>
      <w:numFmt w:val="bullet"/>
      <w:lvlText w:val=""/>
      <w:lvlJc w:val="left"/>
      <w:pPr>
        <w:ind w:left="5040" w:hanging="360"/>
      </w:pPr>
      <w:rPr>
        <w:rFonts w:ascii="Symbol" w:hAnsi="Symbol" w:cs="Symbol" w:hint="default"/>
      </w:rPr>
    </w:lvl>
    <w:lvl w:ilvl="7" w:tplc="1714C432">
      <w:start w:val="1"/>
      <w:numFmt w:val="bullet"/>
      <w:lvlText w:val="o"/>
      <w:lvlJc w:val="left"/>
      <w:pPr>
        <w:ind w:left="5760" w:hanging="360"/>
      </w:pPr>
      <w:rPr>
        <w:rFonts w:ascii="Courier New" w:hAnsi="Courier New" w:cs="Courier New" w:hint="default"/>
      </w:rPr>
    </w:lvl>
    <w:lvl w:ilvl="8" w:tplc="41BAF3AC">
      <w:start w:val="1"/>
      <w:numFmt w:val="bullet"/>
      <w:lvlText w:val=""/>
      <w:lvlJc w:val="left"/>
      <w:pPr>
        <w:ind w:left="6480" w:hanging="360"/>
      </w:pPr>
      <w:rPr>
        <w:rFonts w:ascii="Wingdings" w:hAnsi="Wingdings" w:cs="Wingdings" w:hint="default"/>
      </w:rPr>
    </w:lvl>
  </w:abstractNum>
  <w:abstractNum w:abstractNumId="28" w15:restartNumberingAfterBreak="0">
    <w:nsid w:val="462121D8"/>
    <w:multiLevelType w:val="hybridMultilevel"/>
    <w:tmpl w:val="12C8DD4C"/>
    <w:lvl w:ilvl="0" w:tplc="2668EF06">
      <w:start w:val="1"/>
      <w:numFmt w:val="lowerLetter"/>
      <w:lvlText w:val="%1."/>
      <w:lvlJc w:val="left"/>
      <w:pPr>
        <w:ind w:left="720" w:hanging="360"/>
      </w:pPr>
      <w:rPr>
        <w:rFonts w:ascii="Arial" w:hAnsi="Arial" w:cs="Arial" w:hint="default"/>
        <w:sz w:val="18"/>
        <w:szCs w:val="18"/>
      </w:rPr>
    </w:lvl>
    <w:lvl w:ilvl="1" w:tplc="41A6F59A">
      <w:start w:val="1"/>
      <w:numFmt w:val="lowerLetter"/>
      <w:lvlText w:val="%2."/>
      <w:lvlJc w:val="left"/>
      <w:pPr>
        <w:ind w:left="1440" w:hanging="360"/>
      </w:pPr>
    </w:lvl>
    <w:lvl w:ilvl="2" w:tplc="C44E6934">
      <w:start w:val="1"/>
      <w:numFmt w:val="lowerLetter"/>
      <w:lvlText w:val="%3."/>
      <w:lvlJc w:val="left"/>
      <w:pPr>
        <w:ind w:left="2160" w:hanging="360"/>
      </w:pPr>
    </w:lvl>
    <w:lvl w:ilvl="3" w:tplc="62D868CE">
      <w:start w:val="1"/>
      <w:numFmt w:val="lowerLetter"/>
      <w:lvlText w:val="%4."/>
      <w:lvlJc w:val="left"/>
      <w:pPr>
        <w:ind w:left="2880" w:hanging="360"/>
      </w:pPr>
    </w:lvl>
    <w:lvl w:ilvl="4" w:tplc="352E99D8">
      <w:start w:val="1"/>
      <w:numFmt w:val="lowerLetter"/>
      <w:lvlText w:val="%5."/>
      <w:lvlJc w:val="left"/>
      <w:pPr>
        <w:ind w:left="3600" w:hanging="360"/>
      </w:pPr>
    </w:lvl>
    <w:lvl w:ilvl="5" w:tplc="9ABEFA6C">
      <w:start w:val="1"/>
      <w:numFmt w:val="lowerLetter"/>
      <w:lvlText w:val="%6."/>
      <w:lvlJc w:val="left"/>
      <w:pPr>
        <w:ind w:left="4320" w:hanging="360"/>
      </w:pPr>
    </w:lvl>
    <w:lvl w:ilvl="6" w:tplc="CDC22956">
      <w:start w:val="1"/>
      <w:numFmt w:val="lowerLetter"/>
      <w:lvlText w:val="%7."/>
      <w:lvlJc w:val="left"/>
      <w:pPr>
        <w:ind w:left="5040" w:hanging="360"/>
      </w:pPr>
    </w:lvl>
    <w:lvl w:ilvl="7" w:tplc="3EC6C598">
      <w:start w:val="1"/>
      <w:numFmt w:val="lowerLetter"/>
      <w:lvlText w:val="%8."/>
      <w:lvlJc w:val="left"/>
      <w:pPr>
        <w:ind w:left="5760" w:hanging="360"/>
      </w:pPr>
    </w:lvl>
    <w:lvl w:ilvl="8" w:tplc="CF800136">
      <w:start w:val="1"/>
      <w:numFmt w:val="lowerLetter"/>
      <w:lvlText w:val="%9."/>
      <w:lvlJc w:val="left"/>
      <w:pPr>
        <w:ind w:left="6480" w:hanging="360"/>
      </w:pPr>
    </w:lvl>
  </w:abstractNum>
  <w:abstractNum w:abstractNumId="29" w15:restartNumberingAfterBreak="0">
    <w:nsid w:val="4DE21227"/>
    <w:multiLevelType w:val="hybridMultilevel"/>
    <w:tmpl w:val="32D0C482"/>
    <w:lvl w:ilvl="0" w:tplc="2C6E07EE">
      <w:start w:val="1"/>
      <w:numFmt w:val="bullet"/>
      <w:lvlText w:val=""/>
      <w:lvlJc w:val="left"/>
      <w:pPr>
        <w:ind w:left="720" w:hanging="360"/>
      </w:pPr>
      <w:rPr>
        <w:rFonts w:ascii="Symbol" w:hAnsi="Symbol" w:cs="Symbol" w:hint="default"/>
        <w:sz w:val="18"/>
        <w:szCs w:val="18"/>
      </w:rPr>
    </w:lvl>
    <w:lvl w:ilvl="1" w:tplc="8CC4BD62">
      <w:start w:val="1"/>
      <w:numFmt w:val="bullet"/>
      <w:lvlText w:val="o"/>
      <w:lvlJc w:val="left"/>
      <w:pPr>
        <w:ind w:left="1440" w:hanging="360"/>
      </w:pPr>
      <w:rPr>
        <w:rFonts w:ascii="Courier New" w:hAnsi="Courier New" w:cs="Courier New" w:hint="default"/>
      </w:rPr>
    </w:lvl>
    <w:lvl w:ilvl="2" w:tplc="F224027E">
      <w:start w:val="1"/>
      <w:numFmt w:val="bullet"/>
      <w:lvlText w:val=""/>
      <w:lvlJc w:val="left"/>
      <w:pPr>
        <w:ind w:left="2160" w:hanging="360"/>
      </w:pPr>
      <w:rPr>
        <w:rFonts w:ascii="Wingdings" w:hAnsi="Wingdings" w:cs="Wingdings" w:hint="default"/>
      </w:rPr>
    </w:lvl>
    <w:lvl w:ilvl="3" w:tplc="1ACA27A2">
      <w:start w:val="1"/>
      <w:numFmt w:val="bullet"/>
      <w:lvlText w:val=""/>
      <w:lvlJc w:val="left"/>
      <w:pPr>
        <w:ind w:left="2880" w:hanging="360"/>
      </w:pPr>
      <w:rPr>
        <w:rFonts w:ascii="Symbol" w:hAnsi="Symbol" w:cs="Symbol" w:hint="default"/>
      </w:rPr>
    </w:lvl>
    <w:lvl w:ilvl="4" w:tplc="E86C205C">
      <w:start w:val="1"/>
      <w:numFmt w:val="bullet"/>
      <w:lvlText w:val="o"/>
      <w:lvlJc w:val="left"/>
      <w:pPr>
        <w:ind w:left="3600" w:hanging="360"/>
      </w:pPr>
      <w:rPr>
        <w:rFonts w:ascii="Courier New" w:hAnsi="Courier New" w:cs="Courier New" w:hint="default"/>
      </w:rPr>
    </w:lvl>
    <w:lvl w:ilvl="5" w:tplc="C0147AC6">
      <w:start w:val="1"/>
      <w:numFmt w:val="bullet"/>
      <w:lvlText w:val=""/>
      <w:lvlJc w:val="left"/>
      <w:pPr>
        <w:ind w:left="4320" w:hanging="360"/>
      </w:pPr>
      <w:rPr>
        <w:rFonts w:ascii="Wingdings" w:hAnsi="Wingdings" w:cs="Wingdings" w:hint="default"/>
      </w:rPr>
    </w:lvl>
    <w:lvl w:ilvl="6" w:tplc="9E9C35DE">
      <w:start w:val="1"/>
      <w:numFmt w:val="bullet"/>
      <w:lvlText w:val=""/>
      <w:lvlJc w:val="left"/>
      <w:pPr>
        <w:ind w:left="5040" w:hanging="360"/>
      </w:pPr>
      <w:rPr>
        <w:rFonts w:ascii="Symbol" w:hAnsi="Symbol" w:cs="Symbol" w:hint="default"/>
      </w:rPr>
    </w:lvl>
    <w:lvl w:ilvl="7" w:tplc="0C5456C0">
      <w:start w:val="1"/>
      <w:numFmt w:val="bullet"/>
      <w:lvlText w:val="o"/>
      <w:lvlJc w:val="left"/>
      <w:pPr>
        <w:ind w:left="5760" w:hanging="360"/>
      </w:pPr>
      <w:rPr>
        <w:rFonts w:ascii="Courier New" w:hAnsi="Courier New" w:cs="Courier New" w:hint="default"/>
      </w:rPr>
    </w:lvl>
    <w:lvl w:ilvl="8" w:tplc="92CABDDA">
      <w:start w:val="1"/>
      <w:numFmt w:val="bullet"/>
      <w:lvlText w:val=""/>
      <w:lvlJc w:val="left"/>
      <w:pPr>
        <w:ind w:left="6480" w:hanging="360"/>
      </w:pPr>
      <w:rPr>
        <w:rFonts w:ascii="Wingdings" w:hAnsi="Wingdings" w:cs="Wingdings" w:hint="default"/>
      </w:rPr>
    </w:lvl>
  </w:abstractNum>
  <w:abstractNum w:abstractNumId="30" w15:restartNumberingAfterBreak="0">
    <w:nsid w:val="4E030807"/>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1" w15:restartNumberingAfterBreak="0">
    <w:nsid w:val="4FB2143B"/>
    <w:multiLevelType w:val="hybridMultilevel"/>
    <w:tmpl w:val="B1080CB8"/>
    <w:lvl w:ilvl="0" w:tplc="580ADEF0">
      <w:start w:val="1"/>
      <w:numFmt w:val="bullet"/>
      <w:lvlText w:val=""/>
      <w:lvlJc w:val="left"/>
      <w:pPr>
        <w:ind w:left="720" w:hanging="360"/>
      </w:pPr>
      <w:rPr>
        <w:rFonts w:ascii="Symbol" w:hAnsi="Symbol" w:cs="Symbol" w:hint="default"/>
        <w:sz w:val="18"/>
        <w:szCs w:val="18"/>
      </w:rPr>
    </w:lvl>
    <w:lvl w:ilvl="1" w:tplc="295406AE">
      <w:start w:val="1"/>
      <w:numFmt w:val="bullet"/>
      <w:lvlText w:val="o"/>
      <w:lvlJc w:val="left"/>
      <w:pPr>
        <w:ind w:left="1440" w:hanging="360"/>
      </w:pPr>
      <w:rPr>
        <w:rFonts w:ascii="Courier New" w:hAnsi="Courier New" w:cs="Courier New" w:hint="default"/>
      </w:rPr>
    </w:lvl>
    <w:lvl w:ilvl="2" w:tplc="AC14143E">
      <w:start w:val="1"/>
      <w:numFmt w:val="bullet"/>
      <w:lvlText w:val=""/>
      <w:lvlJc w:val="left"/>
      <w:pPr>
        <w:ind w:left="2160" w:hanging="360"/>
      </w:pPr>
      <w:rPr>
        <w:rFonts w:ascii="Wingdings" w:hAnsi="Wingdings" w:cs="Wingdings" w:hint="default"/>
      </w:rPr>
    </w:lvl>
    <w:lvl w:ilvl="3" w:tplc="CF74385E">
      <w:start w:val="1"/>
      <w:numFmt w:val="bullet"/>
      <w:lvlText w:val=""/>
      <w:lvlJc w:val="left"/>
      <w:pPr>
        <w:ind w:left="2880" w:hanging="360"/>
      </w:pPr>
      <w:rPr>
        <w:rFonts w:ascii="Symbol" w:hAnsi="Symbol" w:cs="Symbol" w:hint="default"/>
      </w:rPr>
    </w:lvl>
    <w:lvl w:ilvl="4" w:tplc="E1E24618">
      <w:start w:val="1"/>
      <w:numFmt w:val="bullet"/>
      <w:lvlText w:val="o"/>
      <w:lvlJc w:val="left"/>
      <w:pPr>
        <w:ind w:left="3600" w:hanging="360"/>
      </w:pPr>
      <w:rPr>
        <w:rFonts w:ascii="Courier New" w:hAnsi="Courier New" w:cs="Courier New" w:hint="default"/>
      </w:rPr>
    </w:lvl>
    <w:lvl w:ilvl="5" w:tplc="9B46474C">
      <w:start w:val="1"/>
      <w:numFmt w:val="bullet"/>
      <w:lvlText w:val=""/>
      <w:lvlJc w:val="left"/>
      <w:pPr>
        <w:ind w:left="4320" w:hanging="360"/>
      </w:pPr>
      <w:rPr>
        <w:rFonts w:ascii="Wingdings" w:hAnsi="Wingdings" w:cs="Wingdings" w:hint="default"/>
      </w:rPr>
    </w:lvl>
    <w:lvl w:ilvl="6" w:tplc="B3EAC0D2">
      <w:start w:val="1"/>
      <w:numFmt w:val="bullet"/>
      <w:lvlText w:val=""/>
      <w:lvlJc w:val="left"/>
      <w:pPr>
        <w:ind w:left="5040" w:hanging="360"/>
      </w:pPr>
      <w:rPr>
        <w:rFonts w:ascii="Symbol" w:hAnsi="Symbol" w:cs="Symbol" w:hint="default"/>
      </w:rPr>
    </w:lvl>
    <w:lvl w:ilvl="7" w:tplc="B2CE04B8">
      <w:start w:val="1"/>
      <w:numFmt w:val="bullet"/>
      <w:lvlText w:val="o"/>
      <w:lvlJc w:val="left"/>
      <w:pPr>
        <w:ind w:left="5760" w:hanging="360"/>
      </w:pPr>
      <w:rPr>
        <w:rFonts w:ascii="Courier New" w:hAnsi="Courier New" w:cs="Courier New" w:hint="default"/>
      </w:rPr>
    </w:lvl>
    <w:lvl w:ilvl="8" w:tplc="50485A1C">
      <w:start w:val="1"/>
      <w:numFmt w:val="bullet"/>
      <w:lvlText w:val=""/>
      <w:lvlJc w:val="left"/>
      <w:pPr>
        <w:ind w:left="6480" w:hanging="360"/>
      </w:pPr>
      <w:rPr>
        <w:rFonts w:ascii="Wingdings" w:hAnsi="Wingdings" w:cs="Wingdings" w:hint="default"/>
      </w:rPr>
    </w:lvl>
  </w:abstractNum>
  <w:abstractNum w:abstractNumId="32" w15:restartNumberingAfterBreak="0">
    <w:nsid w:val="50C67914"/>
    <w:multiLevelType w:val="hybridMultilevel"/>
    <w:tmpl w:val="2502213E"/>
    <w:lvl w:ilvl="0" w:tplc="2A185068">
      <w:start w:val="10"/>
      <w:numFmt w:val="bullet"/>
      <w:lvlText w:val="-"/>
      <w:lvlJc w:val="left"/>
      <w:pPr>
        <w:ind w:left="720" w:hanging="360"/>
      </w:pPr>
      <w:rPr>
        <w:rFonts w:ascii="Arial" w:eastAsiaTheme="minorHAnsi" w:hAnsi="Arial" w:cs="Arial" w:hint="default"/>
        <w:color w:val="00000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16B4C7F"/>
    <w:multiLevelType w:val="hybridMultilevel"/>
    <w:tmpl w:val="D562937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4" w15:restartNumberingAfterBreak="0">
    <w:nsid w:val="53390349"/>
    <w:multiLevelType w:val="hybridMultilevel"/>
    <w:tmpl w:val="660A29B2"/>
    <w:lvl w:ilvl="0" w:tplc="0D084C8E">
      <w:start w:val="1"/>
      <w:numFmt w:val="bullet"/>
      <w:lvlText w:val=""/>
      <w:lvlJc w:val="left"/>
      <w:pPr>
        <w:ind w:left="720" w:hanging="360"/>
      </w:pPr>
      <w:rPr>
        <w:rFonts w:ascii="Symbol" w:hAnsi="Symbol" w:cs="Symbol" w:hint="default"/>
        <w:sz w:val="18"/>
        <w:szCs w:val="18"/>
      </w:rPr>
    </w:lvl>
    <w:lvl w:ilvl="1" w:tplc="6E8C81BE">
      <w:start w:val="1"/>
      <w:numFmt w:val="bullet"/>
      <w:lvlText w:val="o"/>
      <w:lvlJc w:val="left"/>
      <w:pPr>
        <w:ind w:left="1440" w:hanging="360"/>
      </w:pPr>
      <w:rPr>
        <w:rFonts w:ascii="Courier New" w:hAnsi="Courier New" w:cs="Courier New" w:hint="default"/>
      </w:rPr>
    </w:lvl>
    <w:lvl w:ilvl="2" w:tplc="C0A2A5BE">
      <w:start w:val="1"/>
      <w:numFmt w:val="bullet"/>
      <w:lvlText w:val=""/>
      <w:lvlJc w:val="left"/>
      <w:pPr>
        <w:ind w:left="2160" w:hanging="360"/>
      </w:pPr>
      <w:rPr>
        <w:rFonts w:ascii="Wingdings" w:hAnsi="Wingdings" w:cs="Wingdings" w:hint="default"/>
      </w:rPr>
    </w:lvl>
    <w:lvl w:ilvl="3" w:tplc="1096D1BC">
      <w:start w:val="1"/>
      <w:numFmt w:val="bullet"/>
      <w:lvlText w:val=""/>
      <w:lvlJc w:val="left"/>
      <w:pPr>
        <w:ind w:left="2880" w:hanging="360"/>
      </w:pPr>
      <w:rPr>
        <w:rFonts w:ascii="Symbol" w:hAnsi="Symbol" w:cs="Symbol" w:hint="default"/>
      </w:rPr>
    </w:lvl>
    <w:lvl w:ilvl="4" w:tplc="BF64014E">
      <w:start w:val="1"/>
      <w:numFmt w:val="bullet"/>
      <w:lvlText w:val="o"/>
      <w:lvlJc w:val="left"/>
      <w:pPr>
        <w:ind w:left="3600" w:hanging="360"/>
      </w:pPr>
      <w:rPr>
        <w:rFonts w:ascii="Courier New" w:hAnsi="Courier New" w:cs="Courier New" w:hint="default"/>
      </w:rPr>
    </w:lvl>
    <w:lvl w:ilvl="5" w:tplc="5058C504">
      <w:start w:val="1"/>
      <w:numFmt w:val="bullet"/>
      <w:lvlText w:val=""/>
      <w:lvlJc w:val="left"/>
      <w:pPr>
        <w:ind w:left="4320" w:hanging="360"/>
      </w:pPr>
      <w:rPr>
        <w:rFonts w:ascii="Wingdings" w:hAnsi="Wingdings" w:cs="Wingdings" w:hint="default"/>
      </w:rPr>
    </w:lvl>
    <w:lvl w:ilvl="6" w:tplc="C9788C3A">
      <w:start w:val="1"/>
      <w:numFmt w:val="bullet"/>
      <w:lvlText w:val=""/>
      <w:lvlJc w:val="left"/>
      <w:pPr>
        <w:ind w:left="5040" w:hanging="360"/>
      </w:pPr>
      <w:rPr>
        <w:rFonts w:ascii="Symbol" w:hAnsi="Symbol" w:cs="Symbol" w:hint="default"/>
      </w:rPr>
    </w:lvl>
    <w:lvl w:ilvl="7" w:tplc="21EA76BA">
      <w:start w:val="1"/>
      <w:numFmt w:val="bullet"/>
      <w:lvlText w:val="o"/>
      <w:lvlJc w:val="left"/>
      <w:pPr>
        <w:ind w:left="5760" w:hanging="360"/>
      </w:pPr>
      <w:rPr>
        <w:rFonts w:ascii="Courier New" w:hAnsi="Courier New" w:cs="Courier New" w:hint="default"/>
      </w:rPr>
    </w:lvl>
    <w:lvl w:ilvl="8" w:tplc="33441A94">
      <w:start w:val="1"/>
      <w:numFmt w:val="bullet"/>
      <w:lvlText w:val=""/>
      <w:lvlJc w:val="left"/>
      <w:pPr>
        <w:ind w:left="6480" w:hanging="360"/>
      </w:pPr>
      <w:rPr>
        <w:rFonts w:ascii="Wingdings" w:hAnsi="Wingdings" w:cs="Wingdings" w:hint="default"/>
      </w:rPr>
    </w:lvl>
  </w:abstractNum>
  <w:abstractNum w:abstractNumId="35" w15:restartNumberingAfterBreak="0">
    <w:nsid w:val="5623468F"/>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56792213"/>
    <w:multiLevelType w:val="hybridMultilevel"/>
    <w:tmpl w:val="C502613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7" w15:restartNumberingAfterBreak="0">
    <w:nsid w:val="5BF105CF"/>
    <w:multiLevelType w:val="hybridMultilevel"/>
    <w:tmpl w:val="0B0E85D0"/>
    <w:lvl w:ilvl="0" w:tplc="20000011">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027097E"/>
    <w:multiLevelType w:val="multilevel"/>
    <w:tmpl w:val="0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656F13AE"/>
    <w:multiLevelType w:val="hybridMultilevel"/>
    <w:tmpl w:val="78D4FA6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5E24FA1"/>
    <w:multiLevelType w:val="hybridMultilevel"/>
    <w:tmpl w:val="3258A2EA"/>
    <w:lvl w:ilvl="0" w:tplc="71BCCB54">
      <w:start w:val="1"/>
      <w:numFmt w:val="bullet"/>
      <w:lvlText w:val=""/>
      <w:lvlJc w:val="left"/>
      <w:pPr>
        <w:ind w:left="720" w:hanging="360"/>
      </w:pPr>
      <w:rPr>
        <w:rFonts w:ascii="Symbol" w:hAnsi="Symbol" w:cs="Symbol" w:hint="default"/>
        <w:sz w:val="18"/>
        <w:szCs w:val="18"/>
      </w:rPr>
    </w:lvl>
    <w:lvl w:ilvl="1" w:tplc="F6DE5858">
      <w:start w:val="1"/>
      <w:numFmt w:val="bullet"/>
      <w:lvlText w:val="o"/>
      <w:lvlJc w:val="left"/>
      <w:pPr>
        <w:ind w:left="1440" w:hanging="360"/>
      </w:pPr>
      <w:rPr>
        <w:rFonts w:ascii="Courier New" w:hAnsi="Courier New" w:cs="Courier New" w:hint="default"/>
      </w:rPr>
    </w:lvl>
    <w:lvl w:ilvl="2" w:tplc="B69401B8">
      <w:start w:val="1"/>
      <w:numFmt w:val="bullet"/>
      <w:lvlText w:val=""/>
      <w:lvlJc w:val="left"/>
      <w:pPr>
        <w:ind w:left="2160" w:hanging="360"/>
      </w:pPr>
      <w:rPr>
        <w:rFonts w:ascii="Wingdings" w:hAnsi="Wingdings" w:cs="Wingdings" w:hint="default"/>
      </w:rPr>
    </w:lvl>
    <w:lvl w:ilvl="3" w:tplc="4760B63E">
      <w:start w:val="1"/>
      <w:numFmt w:val="bullet"/>
      <w:lvlText w:val=""/>
      <w:lvlJc w:val="left"/>
      <w:pPr>
        <w:ind w:left="2880" w:hanging="360"/>
      </w:pPr>
      <w:rPr>
        <w:rFonts w:ascii="Symbol" w:hAnsi="Symbol" w:cs="Symbol" w:hint="default"/>
      </w:rPr>
    </w:lvl>
    <w:lvl w:ilvl="4" w:tplc="10084C42">
      <w:start w:val="1"/>
      <w:numFmt w:val="bullet"/>
      <w:lvlText w:val="o"/>
      <w:lvlJc w:val="left"/>
      <w:pPr>
        <w:ind w:left="3600" w:hanging="360"/>
      </w:pPr>
      <w:rPr>
        <w:rFonts w:ascii="Courier New" w:hAnsi="Courier New" w:cs="Courier New" w:hint="default"/>
      </w:rPr>
    </w:lvl>
    <w:lvl w:ilvl="5" w:tplc="FE86F11A">
      <w:start w:val="1"/>
      <w:numFmt w:val="bullet"/>
      <w:lvlText w:val=""/>
      <w:lvlJc w:val="left"/>
      <w:pPr>
        <w:ind w:left="4320" w:hanging="360"/>
      </w:pPr>
      <w:rPr>
        <w:rFonts w:ascii="Wingdings" w:hAnsi="Wingdings" w:cs="Wingdings" w:hint="default"/>
      </w:rPr>
    </w:lvl>
    <w:lvl w:ilvl="6" w:tplc="1ECCFD56">
      <w:start w:val="1"/>
      <w:numFmt w:val="bullet"/>
      <w:lvlText w:val=""/>
      <w:lvlJc w:val="left"/>
      <w:pPr>
        <w:ind w:left="5040" w:hanging="360"/>
      </w:pPr>
      <w:rPr>
        <w:rFonts w:ascii="Symbol" w:hAnsi="Symbol" w:cs="Symbol" w:hint="default"/>
      </w:rPr>
    </w:lvl>
    <w:lvl w:ilvl="7" w:tplc="5BF2E658">
      <w:start w:val="1"/>
      <w:numFmt w:val="bullet"/>
      <w:lvlText w:val="o"/>
      <w:lvlJc w:val="left"/>
      <w:pPr>
        <w:ind w:left="5760" w:hanging="360"/>
      </w:pPr>
      <w:rPr>
        <w:rFonts w:ascii="Courier New" w:hAnsi="Courier New" w:cs="Courier New" w:hint="default"/>
      </w:rPr>
    </w:lvl>
    <w:lvl w:ilvl="8" w:tplc="500669FA">
      <w:start w:val="1"/>
      <w:numFmt w:val="bullet"/>
      <w:lvlText w:val=""/>
      <w:lvlJc w:val="left"/>
      <w:pPr>
        <w:ind w:left="6480" w:hanging="360"/>
      </w:pPr>
      <w:rPr>
        <w:rFonts w:ascii="Wingdings" w:hAnsi="Wingdings" w:cs="Wingdings" w:hint="default"/>
      </w:rPr>
    </w:lvl>
  </w:abstractNum>
  <w:abstractNum w:abstractNumId="41" w15:restartNumberingAfterBreak="0">
    <w:nsid w:val="664B0A5E"/>
    <w:multiLevelType w:val="hybridMultilevel"/>
    <w:tmpl w:val="ECF2C0DE"/>
    <w:lvl w:ilvl="0" w:tplc="88099215">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2" w15:restartNumberingAfterBreak="0">
    <w:nsid w:val="6ACB3A90"/>
    <w:multiLevelType w:val="hybridMultilevel"/>
    <w:tmpl w:val="C3CE3642"/>
    <w:lvl w:ilvl="0" w:tplc="FD1CDAB4">
      <w:start w:val="1"/>
      <w:numFmt w:val="bullet"/>
      <w:lvlText w:val=""/>
      <w:lvlJc w:val="left"/>
      <w:pPr>
        <w:ind w:left="720" w:hanging="360"/>
      </w:pPr>
      <w:rPr>
        <w:rFonts w:ascii="Symbol" w:hAnsi="Symbol" w:cs="Symbol" w:hint="default"/>
        <w:sz w:val="18"/>
        <w:szCs w:val="18"/>
      </w:rPr>
    </w:lvl>
    <w:lvl w:ilvl="1" w:tplc="A4BE8F2C">
      <w:start w:val="1"/>
      <w:numFmt w:val="bullet"/>
      <w:lvlText w:val="o"/>
      <w:lvlJc w:val="left"/>
      <w:pPr>
        <w:ind w:left="1440" w:hanging="360"/>
      </w:pPr>
      <w:rPr>
        <w:rFonts w:ascii="Courier New" w:hAnsi="Courier New" w:cs="Courier New" w:hint="default"/>
      </w:rPr>
    </w:lvl>
    <w:lvl w:ilvl="2" w:tplc="36D27C68">
      <w:start w:val="1"/>
      <w:numFmt w:val="bullet"/>
      <w:lvlText w:val=""/>
      <w:lvlJc w:val="left"/>
      <w:pPr>
        <w:ind w:left="2160" w:hanging="360"/>
      </w:pPr>
      <w:rPr>
        <w:rFonts w:ascii="Wingdings" w:hAnsi="Wingdings" w:cs="Wingdings" w:hint="default"/>
      </w:rPr>
    </w:lvl>
    <w:lvl w:ilvl="3" w:tplc="1D906C96">
      <w:start w:val="1"/>
      <w:numFmt w:val="bullet"/>
      <w:lvlText w:val=""/>
      <w:lvlJc w:val="left"/>
      <w:pPr>
        <w:ind w:left="2880" w:hanging="360"/>
      </w:pPr>
      <w:rPr>
        <w:rFonts w:ascii="Symbol" w:hAnsi="Symbol" w:cs="Symbol" w:hint="default"/>
      </w:rPr>
    </w:lvl>
    <w:lvl w:ilvl="4" w:tplc="279C1856">
      <w:start w:val="1"/>
      <w:numFmt w:val="bullet"/>
      <w:lvlText w:val="o"/>
      <w:lvlJc w:val="left"/>
      <w:pPr>
        <w:ind w:left="3600" w:hanging="360"/>
      </w:pPr>
      <w:rPr>
        <w:rFonts w:ascii="Courier New" w:hAnsi="Courier New" w:cs="Courier New" w:hint="default"/>
      </w:rPr>
    </w:lvl>
    <w:lvl w:ilvl="5" w:tplc="DAB26B04">
      <w:start w:val="1"/>
      <w:numFmt w:val="bullet"/>
      <w:lvlText w:val=""/>
      <w:lvlJc w:val="left"/>
      <w:pPr>
        <w:ind w:left="4320" w:hanging="360"/>
      </w:pPr>
      <w:rPr>
        <w:rFonts w:ascii="Wingdings" w:hAnsi="Wingdings" w:cs="Wingdings" w:hint="default"/>
      </w:rPr>
    </w:lvl>
    <w:lvl w:ilvl="6" w:tplc="FDA8B356">
      <w:start w:val="1"/>
      <w:numFmt w:val="bullet"/>
      <w:lvlText w:val=""/>
      <w:lvlJc w:val="left"/>
      <w:pPr>
        <w:ind w:left="5040" w:hanging="360"/>
      </w:pPr>
      <w:rPr>
        <w:rFonts w:ascii="Symbol" w:hAnsi="Symbol" w:cs="Symbol" w:hint="default"/>
      </w:rPr>
    </w:lvl>
    <w:lvl w:ilvl="7" w:tplc="9A369402">
      <w:start w:val="1"/>
      <w:numFmt w:val="bullet"/>
      <w:lvlText w:val="o"/>
      <w:lvlJc w:val="left"/>
      <w:pPr>
        <w:ind w:left="5760" w:hanging="360"/>
      </w:pPr>
      <w:rPr>
        <w:rFonts w:ascii="Courier New" w:hAnsi="Courier New" w:cs="Courier New" w:hint="default"/>
      </w:rPr>
    </w:lvl>
    <w:lvl w:ilvl="8" w:tplc="B36E2E88">
      <w:start w:val="1"/>
      <w:numFmt w:val="bullet"/>
      <w:lvlText w:val=""/>
      <w:lvlJc w:val="left"/>
      <w:pPr>
        <w:ind w:left="6480" w:hanging="360"/>
      </w:pPr>
      <w:rPr>
        <w:rFonts w:ascii="Wingdings" w:hAnsi="Wingdings" w:cs="Wingdings" w:hint="default"/>
      </w:rPr>
    </w:lvl>
  </w:abstractNum>
  <w:abstractNum w:abstractNumId="43" w15:restartNumberingAfterBreak="0">
    <w:nsid w:val="6BE61963"/>
    <w:multiLevelType w:val="hybridMultilevel"/>
    <w:tmpl w:val="54D29732"/>
    <w:lvl w:ilvl="0" w:tplc="EEE8E8BA">
      <w:start w:val="1"/>
      <w:numFmt w:val="bullet"/>
      <w:lvlText w:val=""/>
      <w:lvlJc w:val="left"/>
      <w:pPr>
        <w:ind w:left="720" w:hanging="360"/>
      </w:pPr>
      <w:rPr>
        <w:rFonts w:ascii="Symbol" w:hAnsi="Symbol" w:cs="Symbol" w:hint="default"/>
        <w:sz w:val="18"/>
        <w:szCs w:val="18"/>
      </w:rPr>
    </w:lvl>
    <w:lvl w:ilvl="1" w:tplc="ABFEB1A2">
      <w:start w:val="1"/>
      <w:numFmt w:val="bullet"/>
      <w:lvlText w:val="o"/>
      <w:lvlJc w:val="left"/>
      <w:pPr>
        <w:ind w:left="1440" w:hanging="360"/>
      </w:pPr>
      <w:rPr>
        <w:rFonts w:ascii="Courier New" w:hAnsi="Courier New" w:cs="Courier New" w:hint="default"/>
      </w:rPr>
    </w:lvl>
    <w:lvl w:ilvl="2" w:tplc="2D4407CC">
      <w:start w:val="1"/>
      <w:numFmt w:val="bullet"/>
      <w:lvlText w:val=""/>
      <w:lvlJc w:val="left"/>
      <w:pPr>
        <w:ind w:left="2160" w:hanging="360"/>
      </w:pPr>
      <w:rPr>
        <w:rFonts w:ascii="Wingdings" w:hAnsi="Wingdings" w:cs="Wingdings" w:hint="default"/>
      </w:rPr>
    </w:lvl>
    <w:lvl w:ilvl="3" w:tplc="8DF698C0">
      <w:start w:val="1"/>
      <w:numFmt w:val="bullet"/>
      <w:lvlText w:val=""/>
      <w:lvlJc w:val="left"/>
      <w:pPr>
        <w:ind w:left="2880" w:hanging="360"/>
      </w:pPr>
      <w:rPr>
        <w:rFonts w:ascii="Symbol" w:hAnsi="Symbol" w:cs="Symbol" w:hint="default"/>
      </w:rPr>
    </w:lvl>
    <w:lvl w:ilvl="4" w:tplc="703AEE58">
      <w:start w:val="1"/>
      <w:numFmt w:val="bullet"/>
      <w:lvlText w:val="o"/>
      <w:lvlJc w:val="left"/>
      <w:pPr>
        <w:ind w:left="3600" w:hanging="360"/>
      </w:pPr>
      <w:rPr>
        <w:rFonts w:ascii="Courier New" w:hAnsi="Courier New" w:cs="Courier New" w:hint="default"/>
      </w:rPr>
    </w:lvl>
    <w:lvl w:ilvl="5" w:tplc="3EA6E850">
      <w:start w:val="1"/>
      <w:numFmt w:val="bullet"/>
      <w:lvlText w:val=""/>
      <w:lvlJc w:val="left"/>
      <w:pPr>
        <w:ind w:left="4320" w:hanging="360"/>
      </w:pPr>
      <w:rPr>
        <w:rFonts w:ascii="Wingdings" w:hAnsi="Wingdings" w:cs="Wingdings" w:hint="default"/>
      </w:rPr>
    </w:lvl>
    <w:lvl w:ilvl="6" w:tplc="D504BC40">
      <w:start w:val="1"/>
      <w:numFmt w:val="bullet"/>
      <w:lvlText w:val=""/>
      <w:lvlJc w:val="left"/>
      <w:pPr>
        <w:ind w:left="5040" w:hanging="360"/>
      </w:pPr>
      <w:rPr>
        <w:rFonts w:ascii="Symbol" w:hAnsi="Symbol" w:cs="Symbol" w:hint="default"/>
      </w:rPr>
    </w:lvl>
    <w:lvl w:ilvl="7" w:tplc="86921C1C">
      <w:start w:val="1"/>
      <w:numFmt w:val="bullet"/>
      <w:lvlText w:val="o"/>
      <w:lvlJc w:val="left"/>
      <w:pPr>
        <w:ind w:left="5760" w:hanging="360"/>
      </w:pPr>
      <w:rPr>
        <w:rFonts w:ascii="Courier New" w:hAnsi="Courier New" w:cs="Courier New" w:hint="default"/>
      </w:rPr>
    </w:lvl>
    <w:lvl w:ilvl="8" w:tplc="B06A77D6">
      <w:start w:val="1"/>
      <w:numFmt w:val="bullet"/>
      <w:lvlText w:val=""/>
      <w:lvlJc w:val="left"/>
      <w:pPr>
        <w:ind w:left="6480" w:hanging="360"/>
      </w:pPr>
      <w:rPr>
        <w:rFonts w:ascii="Wingdings" w:hAnsi="Wingdings" w:cs="Wingdings" w:hint="default"/>
      </w:rPr>
    </w:lvl>
  </w:abstractNum>
  <w:abstractNum w:abstractNumId="44" w15:restartNumberingAfterBreak="0">
    <w:nsid w:val="6DA514F2"/>
    <w:multiLevelType w:val="hybridMultilevel"/>
    <w:tmpl w:val="6A2C73F4"/>
    <w:lvl w:ilvl="0" w:tplc="FA3099B8">
      <w:start w:val="1"/>
      <w:numFmt w:val="bullet"/>
      <w:lvlText w:val=""/>
      <w:lvlJc w:val="left"/>
      <w:pPr>
        <w:ind w:left="720" w:hanging="360"/>
      </w:pPr>
      <w:rPr>
        <w:rFonts w:ascii="Symbol" w:hAnsi="Symbol" w:cs="Symbol" w:hint="default"/>
        <w:sz w:val="18"/>
        <w:szCs w:val="18"/>
      </w:rPr>
    </w:lvl>
    <w:lvl w:ilvl="1" w:tplc="B6CC2092">
      <w:start w:val="1"/>
      <w:numFmt w:val="bullet"/>
      <w:lvlText w:val="o"/>
      <w:lvlJc w:val="left"/>
      <w:pPr>
        <w:ind w:left="1440" w:hanging="360"/>
      </w:pPr>
      <w:rPr>
        <w:rFonts w:ascii="Courier New" w:hAnsi="Courier New" w:cs="Courier New" w:hint="default"/>
      </w:rPr>
    </w:lvl>
    <w:lvl w:ilvl="2" w:tplc="E1BC735E">
      <w:start w:val="1"/>
      <w:numFmt w:val="bullet"/>
      <w:lvlText w:val=""/>
      <w:lvlJc w:val="left"/>
      <w:pPr>
        <w:ind w:left="2160" w:hanging="360"/>
      </w:pPr>
      <w:rPr>
        <w:rFonts w:ascii="Wingdings" w:hAnsi="Wingdings" w:cs="Wingdings" w:hint="default"/>
      </w:rPr>
    </w:lvl>
    <w:lvl w:ilvl="3" w:tplc="7A9E6880">
      <w:start w:val="1"/>
      <w:numFmt w:val="bullet"/>
      <w:lvlText w:val=""/>
      <w:lvlJc w:val="left"/>
      <w:pPr>
        <w:ind w:left="2880" w:hanging="360"/>
      </w:pPr>
      <w:rPr>
        <w:rFonts w:ascii="Symbol" w:hAnsi="Symbol" w:cs="Symbol" w:hint="default"/>
      </w:rPr>
    </w:lvl>
    <w:lvl w:ilvl="4" w:tplc="91FAB2E6">
      <w:start w:val="1"/>
      <w:numFmt w:val="bullet"/>
      <w:lvlText w:val="o"/>
      <w:lvlJc w:val="left"/>
      <w:pPr>
        <w:ind w:left="3600" w:hanging="360"/>
      </w:pPr>
      <w:rPr>
        <w:rFonts w:ascii="Courier New" w:hAnsi="Courier New" w:cs="Courier New" w:hint="default"/>
      </w:rPr>
    </w:lvl>
    <w:lvl w:ilvl="5" w:tplc="BEEA8AD0">
      <w:start w:val="1"/>
      <w:numFmt w:val="bullet"/>
      <w:lvlText w:val=""/>
      <w:lvlJc w:val="left"/>
      <w:pPr>
        <w:ind w:left="4320" w:hanging="360"/>
      </w:pPr>
      <w:rPr>
        <w:rFonts w:ascii="Wingdings" w:hAnsi="Wingdings" w:cs="Wingdings" w:hint="default"/>
      </w:rPr>
    </w:lvl>
    <w:lvl w:ilvl="6" w:tplc="BCCA1766">
      <w:start w:val="1"/>
      <w:numFmt w:val="bullet"/>
      <w:lvlText w:val=""/>
      <w:lvlJc w:val="left"/>
      <w:pPr>
        <w:ind w:left="5040" w:hanging="360"/>
      </w:pPr>
      <w:rPr>
        <w:rFonts w:ascii="Symbol" w:hAnsi="Symbol" w:cs="Symbol" w:hint="default"/>
      </w:rPr>
    </w:lvl>
    <w:lvl w:ilvl="7" w:tplc="2D92B596">
      <w:start w:val="1"/>
      <w:numFmt w:val="bullet"/>
      <w:lvlText w:val="o"/>
      <w:lvlJc w:val="left"/>
      <w:pPr>
        <w:ind w:left="5760" w:hanging="360"/>
      </w:pPr>
      <w:rPr>
        <w:rFonts w:ascii="Courier New" w:hAnsi="Courier New" w:cs="Courier New" w:hint="default"/>
      </w:rPr>
    </w:lvl>
    <w:lvl w:ilvl="8" w:tplc="C5DE7C7E">
      <w:start w:val="1"/>
      <w:numFmt w:val="bullet"/>
      <w:lvlText w:val=""/>
      <w:lvlJc w:val="left"/>
      <w:pPr>
        <w:ind w:left="6480" w:hanging="360"/>
      </w:pPr>
      <w:rPr>
        <w:rFonts w:ascii="Wingdings" w:hAnsi="Wingdings" w:cs="Wingdings" w:hint="default"/>
      </w:rPr>
    </w:lvl>
  </w:abstractNum>
  <w:abstractNum w:abstractNumId="45" w15:restartNumberingAfterBreak="0">
    <w:nsid w:val="704B3D64"/>
    <w:multiLevelType w:val="hybridMultilevel"/>
    <w:tmpl w:val="D0888E52"/>
    <w:lvl w:ilvl="0" w:tplc="5BD6BBCC">
      <w:start w:val="1"/>
      <w:numFmt w:val="decimal"/>
      <w:lvlText w:val="%1."/>
      <w:lvlJc w:val="left"/>
      <w:pPr>
        <w:ind w:left="720" w:hanging="360"/>
      </w:pPr>
      <w:rPr>
        <w:rFonts w:ascii="Arial" w:hAnsi="Arial" w:cs="Arial" w:hint="default"/>
        <w:sz w:val="18"/>
        <w:szCs w:val="18"/>
      </w:rPr>
    </w:lvl>
    <w:lvl w:ilvl="1" w:tplc="045EF53A">
      <w:start w:val="1"/>
      <w:numFmt w:val="decimal"/>
      <w:lvlText w:val="%2."/>
      <w:lvlJc w:val="left"/>
      <w:pPr>
        <w:ind w:left="1440" w:hanging="360"/>
      </w:pPr>
    </w:lvl>
    <w:lvl w:ilvl="2" w:tplc="6DC20896">
      <w:start w:val="1"/>
      <w:numFmt w:val="decimal"/>
      <w:lvlText w:val="%3."/>
      <w:lvlJc w:val="left"/>
      <w:pPr>
        <w:ind w:left="2160" w:hanging="360"/>
      </w:pPr>
    </w:lvl>
    <w:lvl w:ilvl="3" w:tplc="E7B475AC">
      <w:start w:val="1"/>
      <w:numFmt w:val="decimal"/>
      <w:lvlText w:val="%4."/>
      <w:lvlJc w:val="left"/>
      <w:pPr>
        <w:ind w:left="2880" w:hanging="360"/>
      </w:pPr>
    </w:lvl>
    <w:lvl w:ilvl="4" w:tplc="CAEA31D4">
      <w:start w:val="1"/>
      <w:numFmt w:val="decimal"/>
      <w:lvlText w:val="%5."/>
      <w:lvlJc w:val="left"/>
      <w:pPr>
        <w:ind w:left="3600" w:hanging="360"/>
      </w:pPr>
    </w:lvl>
    <w:lvl w:ilvl="5" w:tplc="1F3CB8E0">
      <w:start w:val="1"/>
      <w:numFmt w:val="decimal"/>
      <w:lvlText w:val="%6."/>
      <w:lvlJc w:val="left"/>
      <w:pPr>
        <w:ind w:left="4320" w:hanging="360"/>
      </w:pPr>
    </w:lvl>
    <w:lvl w:ilvl="6" w:tplc="DD38356A">
      <w:start w:val="1"/>
      <w:numFmt w:val="decimal"/>
      <w:lvlText w:val="%7."/>
      <w:lvlJc w:val="left"/>
      <w:pPr>
        <w:ind w:left="5040" w:hanging="360"/>
      </w:pPr>
    </w:lvl>
    <w:lvl w:ilvl="7" w:tplc="6B18E3B0">
      <w:start w:val="1"/>
      <w:numFmt w:val="decimal"/>
      <w:lvlText w:val="%8."/>
      <w:lvlJc w:val="left"/>
      <w:pPr>
        <w:ind w:left="5760" w:hanging="360"/>
      </w:pPr>
    </w:lvl>
    <w:lvl w:ilvl="8" w:tplc="633A2F96">
      <w:start w:val="1"/>
      <w:numFmt w:val="decimal"/>
      <w:lvlText w:val="%9."/>
      <w:lvlJc w:val="left"/>
      <w:pPr>
        <w:ind w:left="6480" w:hanging="360"/>
      </w:pPr>
    </w:lvl>
  </w:abstractNum>
  <w:abstractNum w:abstractNumId="46" w15:restartNumberingAfterBreak="0">
    <w:nsid w:val="705A6D15"/>
    <w:multiLevelType w:val="hybridMultilevel"/>
    <w:tmpl w:val="1434617A"/>
    <w:lvl w:ilvl="0" w:tplc="0AC6C526">
      <w:start w:val="1"/>
      <w:numFmt w:val="bullet"/>
      <w:lvlText w:val=""/>
      <w:lvlJc w:val="left"/>
      <w:pPr>
        <w:ind w:left="720" w:hanging="360"/>
      </w:pPr>
      <w:rPr>
        <w:rFonts w:ascii="Symbol" w:hAnsi="Symbol" w:cs="Symbol" w:hint="default"/>
        <w:sz w:val="18"/>
        <w:szCs w:val="18"/>
      </w:rPr>
    </w:lvl>
    <w:lvl w:ilvl="1" w:tplc="B93CA208">
      <w:start w:val="1"/>
      <w:numFmt w:val="bullet"/>
      <w:lvlText w:val="o"/>
      <w:lvlJc w:val="left"/>
      <w:pPr>
        <w:ind w:left="1440" w:hanging="360"/>
      </w:pPr>
      <w:rPr>
        <w:rFonts w:ascii="Courier New" w:hAnsi="Courier New" w:cs="Courier New" w:hint="default"/>
      </w:rPr>
    </w:lvl>
    <w:lvl w:ilvl="2" w:tplc="84C2AA46">
      <w:start w:val="1"/>
      <w:numFmt w:val="bullet"/>
      <w:lvlText w:val=""/>
      <w:lvlJc w:val="left"/>
      <w:pPr>
        <w:ind w:left="2160" w:hanging="360"/>
      </w:pPr>
      <w:rPr>
        <w:rFonts w:ascii="Wingdings" w:hAnsi="Wingdings" w:cs="Wingdings" w:hint="default"/>
      </w:rPr>
    </w:lvl>
    <w:lvl w:ilvl="3" w:tplc="D8C454AA">
      <w:start w:val="1"/>
      <w:numFmt w:val="bullet"/>
      <w:lvlText w:val=""/>
      <w:lvlJc w:val="left"/>
      <w:pPr>
        <w:ind w:left="2880" w:hanging="360"/>
      </w:pPr>
      <w:rPr>
        <w:rFonts w:ascii="Symbol" w:hAnsi="Symbol" w:cs="Symbol" w:hint="default"/>
      </w:rPr>
    </w:lvl>
    <w:lvl w:ilvl="4" w:tplc="96D28448">
      <w:start w:val="1"/>
      <w:numFmt w:val="bullet"/>
      <w:lvlText w:val="o"/>
      <w:lvlJc w:val="left"/>
      <w:pPr>
        <w:ind w:left="3600" w:hanging="360"/>
      </w:pPr>
      <w:rPr>
        <w:rFonts w:ascii="Courier New" w:hAnsi="Courier New" w:cs="Courier New" w:hint="default"/>
      </w:rPr>
    </w:lvl>
    <w:lvl w:ilvl="5" w:tplc="3D5EA6CC">
      <w:start w:val="1"/>
      <w:numFmt w:val="bullet"/>
      <w:lvlText w:val=""/>
      <w:lvlJc w:val="left"/>
      <w:pPr>
        <w:ind w:left="4320" w:hanging="360"/>
      </w:pPr>
      <w:rPr>
        <w:rFonts w:ascii="Wingdings" w:hAnsi="Wingdings" w:cs="Wingdings" w:hint="default"/>
      </w:rPr>
    </w:lvl>
    <w:lvl w:ilvl="6" w:tplc="5A0850B2">
      <w:start w:val="1"/>
      <w:numFmt w:val="bullet"/>
      <w:lvlText w:val=""/>
      <w:lvlJc w:val="left"/>
      <w:pPr>
        <w:ind w:left="5040" w:hanging="360"/>
      </w:pPr>
      <w:rPr>
        <w:rFonts w:ascii="Symbol" w:hAnsi="Symbol" w:cs="Symbol" w:hint="default"/>
      </w:rPr>
    </w:lvl>
    <w:lvl w:ilvl="7" w:tplc="4288B078">
      <w:start w:val="1"/>
      <w:numFmt w:val="bullet"/>
      <w:lvlText w:val="o"/>
      <w:lvlJc w:val="left"/>
      <w:pPr>
        <w:ind w:left="5760" w:hanging="360"/>
      </w:pPr>
      <w:rPr>
        <w:rFonts w:ascii="Courier New" w:hAnsi="Courier New" w:cs="Courier New" w:hint="default"/>
      </w:rPr>
    </w:lvl>
    <w:lvl w:ilvl="8" w:tplc="81E80D66">
      <w:start w:val="1"/>
      <w:numFmt w:val="bullet"/>
      <w:lvlText w:val=""/>
      <w:lvlJc w:val="left"/>
      <w:pPr>
        <w:ind w:left="6480" w:hanging="360"/>
      </w:pPr>
      <w:rPr>
        <w:rFonts w:ascii="Wingdings" w:hAnsi="Wingdings" w:cs="Wingdings" w:hint="default"/>
      </w:rPr>
    </w:lvl>
  </w:abstractNum>
  <w:abstractNum w:abstractNumId="47" w15:restartNumberingAfterBreak="0">
    <w:nsid w:val="70B22B95"/>
    <w:multiLevelType w:val="hybridMultilevel"/>
    <w:tmpl w:val="4934D97E"/>
    <w:lvl w:ilvl="0" w:tplc="4E683D2E">
      <w:start w:val="1"/>
      <w:numFmt w:val="bullet"/>
      <w:lvlText w:val=""/>
      <w:lvlJc w:val="left"/>
      <w:pPr>
        <w:ind w:left="720" w:hanging="360"/>
      </w:pPr>
      <w:rPr>
        <w:rFonts w:ascii="Symbol" w:hAnsi="Symbol" w:cs="Symbol" w:hint="default"/>
        <w:sz w:val="18"/>
        <w:szCs w:val="18"/>
      </w:rPr>
    </w:lvl>
    <w:lvl w:ilvl="1" w:tplc="9DD69A7E">
      <w:start w:val="1"/>
      <w:numFmt w:val="bullet"/>
      <w:lvlText w:val="o"/>
      <w:lvlJc w:val="left"/>
      <w:pPr>
        <w:ind w:left="1440" w:hanging="360"/>
      </w:pPr>
      <w:rPr>
        <w:rFonts w:ascii="Courier New" w:hAnsi="Courier New" w:cs="Courier New" w:hint="default"/>
      </w:rPr>
    </w:lvl>
    <w:lvl w:ilvl="2" w:tplc="51C2F204">
      <w:start w:val="1"/>
      <w:numFmt w:val="bullet"/>
      <w:lvlText w:val=""/>
      <w:lvlJc w:val="left"/>
      <w:pPr>
        <w:ind w:left="2160" w:hanging="360"/>
      </w:pPr>
      <w:rPr>
        <w:rFonts w:ascii="Wingdings" w:hAnsi="Wingdings" w:cs="Wingdings" w:hint="default"/>
      </w:rPr>
    </w:lvl>
    <w:lvl w:ilvl="3" w:tplc="3F726BF8">
      <w:start w:val="1"/>
      <w:numFmt w:val="bullet"/>
      <w:lvlText w:val=""/>
      <w:lvlJc w:val="left"/>
      <w:pPr>
        <w:ind w:left="2880" w:hanging="360"/>
      </w:pPr>
      <w:rPr>
        <w:rFonts w:ascii="Symbol" w:hAnsi="Symbol" w:cs="Symbol" w:hint="default"/>
      </w:rPr>
    </w:lvl>
    <w:lvl w:ilvl="4" w:tplc="9EF4688A">
      <w:start w:val="1"/>
      <w:numFmt w:val="bullet"/>
      <w:lvlText w:val="o"/>
      <w:lvlJc w:val="left"/>
      <w:pPr>
        <w:ind w:left="3600" w:hanging="360"/>
      </w:pPr>
      <w:rPr>
        <w:rFonts w:ascii="Courier New" w:hAnsi="Courier New" w:cs="Courier New" w:hint="default"/>
      </w:rPr>
    </w:lvl>
    <w:lvl w:ilvl="5" w:tplc="15301A78">
      <w:start w:val="1"/>
      <w:numFmt w:val="bullet"/>
      <w:lvlText w:val=""/>
      <w:lvlJc w:val="left"/>
      <w:pPr>
        <w:ind w:left="4320" w:hanging="360"/>
      </w:pPr>
      <w:rPr>
        <w:rFonts w:ascii="Wingdings" w:hAnsi="Wingdings" w:cs="Wingdings" w:hint="default"/>
      </w:rPr>
    </w:lvl>
    <w:lvl w:ilvl="6" w:tplc="CEEA6864">
      <w:start w:val="1"/>
      <w:numFmt w:val="bullet"/>
      <w:lvlText w:val=""/>
      <w:lvlJc w:val="left"/>
      <w:pPr>
        <w:ind w:left="5040" w:hanging="360"/>
      </w:pPr>
      <w:rPr>
        <w:rFonts w:ascii="Symbol" w:hAnsi="Symbol" w:cs="Symbol" w:hint="default"/>
      </w:rPr>
    </w:lvl>
    <w:lvl w:ilvl="7" w:tplc="3ABCAC0A">
      <w:start w:val="1"/>
      <w:numFmt w:val="bullet"/>
      <w:lvlText w:val="o"/>
      <w:lvlJc w:val="left"/>
      <w:pPr>
        <w:ind w:left="5760" w:hanging="360"/>
      </w:pPr>
      <w:rPr>
        <w:rFonts w:ascii="Courier New" w:hAnsi="Courier New" w:cs="Courier New" w:hint="default"/>
      </w:rPr>
    </w:lvl>
    <w:lvl w:ilvl="8" w:tplc="AA121386">
      <w:start w:val="1"/>
      <w:numFmt w:val="bullet"/>
      <w:lvlText w:val=""/>
      <w:lvlJc w:val="left"/>
      <w:pPr>
        <w:ind w:left="6480" w:hanging="360"/>
      </w:pPr>
      <w:rPr>
        <w:rFonts w:ascii="Wingdings" w:hAnsi="Wingdings" w:cs="Wingdings" w:hint="default"/>
      </w:rPr>
    </w:lvl>
  </w:abstractNum>
  <w:abstractNum w:abstractNumId="48" w15:restartNumberingAfterBreak="0">
    <w:nsid w:val="74AA6D63"/>
    <w:multiLevelType w:val="hybridMultilevel"/>
    <w:tmpl w:val="9D927FD6"/>
    <w:lvl w:ilvl="0" w:tplc="A9328BD6">
      <w:start w:val="1"/>
      <w:numFmt w:val="bullet"/>
      <w:lvlText w:val=""/>
      <w:lvlJc w:val="left"/>
      <w:pPr>
        <w:ind w:left="720" w:hanging="360"/>
      </w:pPr>
      <w:rPr>
        <w:rFonts w:ascii="Symbol" w:hAnsi="Symbol" w:cs="Symbol" w:hint="default"/>
        <w:sz w:val="18"/>
        <w:szCs w:val="18"/>
      </w:rPr>
    </w:lvl>
    <w:lvl w:ilvl="1" w:tplc="394A53D6">
      <w:start w:val="1"/>
      <w:numFmt w:val="bullet"/>
      <w:lvlText w:val="o"/>
      <w:lvlJc w:val="left"/>
      <w:pPr>
        <w:ind w:left="1440" w:hanging="360"/>
      </w:pPr>
      <w:rPr>
        <w:rFonts w:ascii="Courier New" w:hAnsi="Courier New" w:cs="Courier New" w:hint="default"/>
      </w:rPr>
    </w:lvl>
    <w:lvl w:ilvl="2" w:tplc="BEB6D3C8">
      <w:start w:val="1"/>
      <w:numFmt w:val="bullet"/>
      <w:lvlText w:val=""/>
      <w:lvlJc w:val="left"/>
      <w:pPr>
        <w:ind w:left="2160" w:hanging="360"/>
      </w:pPr>
      <w:rPr>
        <w:rFonts w:ascii="Wingdings" w:hAnsi="Wingdings" w:cs="Wingdings" w:hint="default"/>
      </w:rPr>
    </w:lvl>
    <w:lvl w:ilvl="3" w:tplc="268897BA">
      <w:start w:val="1"/>
      <w:numFmt w:val="bullet"/>
      <w:lvlText w:val=""/>
      <w:lvlJc w:val="left"/>
      <w:pPr>
        <w:ind w:left="2880" w:hanging="360"/>
      </w:pPr>
      <w:rPr>
        <w:rFonts w:ascii="Symbol" w:hAnsi="Symbol" w:cs="Symbol" w:hint="default"/>
      </w:rPr>
    </w:lvl>
    <w:lvl w:ilvl="4" w:tplc="53D4569E">
      <w:start w:val="1"/>
      <w:numFmt w:val="bullet"/>
      <w:lvlText w:val="o"/>
      <w:lvlJc w:val="left"/>
      <w:pPr>
        <w:ind w:left="3600" w:hanging="360"/>
      </w:pPr>
      <w:rPr>
        <w:rFonts w:ascii="Courier New" w:hAnsi="Courier New" w:cs="Courier New" w:hint="default"/>
      </w:rPr>
    </w:lvl>
    <w:lvl w:ilvl="5" w:tplc="59101178">
      <w:start w:val="1"/>
      <w:numFmt w:val="bullet"/>
      <w:lvlText w:val=""/>
      <w:lvlJc w:val="left"/>
      <w:pPr>
        <w:ind w:left="4320" w:hanging="360"/>
      </w:pPr>
      <w:rPr>
        <w:rFonts w:ascii="Wingdings" w:hAnsi="Wingdings" w:cs="Wingdings" w:hint="default"/>
      </w:rPr>
    </w:lvl>
    <w:lvl w:ilvl="6" w:tplc="A9A0F1A4">
      <w:start w:val="1"/>
      <w:numFmt w:val="bullet"/>
      <w:lvlText w:val=""/>
      <w:lvlJc w:val="left"/>
      <w:pPr>
        <w:ind w:left="5040" w:hanging="360"/>
      </w:pPr>
      <w:rPr>
        <w:rFonts w:ascii="Symbol" w:hAnsi="Symbol" w:cs="Symbol" w:hint="default"/>
      </w:rPr>
    </w:lvl>
    <w:lvl w:ilvl="7" w:tplc="D452E2DA">
      <w:start w:val="1"/>
      <w:numFmt w:val="bullet"/>
      <w:lvlText w:val="o"/>
      <w:lvlJc w:val="left"/>
      <w:pPr>
        <w:ind w:left="5760" w:hanging="360"/>
      </w:pPr>
      <w:rPr>
        <w:rFonts w:ascii="Courier New" w:hAnsi="Courier New" w:cs="Courier New" w:hint="default"/>
      </w:rPr>
    </w:lvl>
    <w:lvl w:ilvl="8" w:tplc="3FF4D768">
      <w:start w:val="1"/>
      <w:numFmt w:val="bullet"/>
      <w:lvlText w:val=""/>
      <w:lvlJc w:val="left"/>
      <w:pPr>
        <w:ind w:left="6480" w:hanging="360"/>
      </w:pPr>
      <w:rPr>
        <w:rFonts w:ascii="Wingdings" w:hAnsi="Wingdings" w:cs="Wingdings" w:hint="default"/>
      </w:rPr>
    </w:lvl>
  </w:abstractNum>
  <w:abstractNum w:abstractNumId="49"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0" w15:restartNumberingAfterBreak="0">
    <w:nsid w:val="7BC32AD7"/>
    <w:multiLevelType w:val="hybridMultilevel"/>
    <w:tmpl w:val="F3DCD87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7C8853E4"/>
    <w:multiLevelType w:val="hybridMultilevel"/>
    <w:tmpl w:val="458EBE16"/>
    <w:lvl w:ilvl="0" w:tplc="E8FEFD2E">
      <w:start w:val="1"/>
      <w:numFmt w:val="bullet"/>
      <w:lvlText w:val=""/>
      <w:lvlJc w:val="left"/>
      <w:pPr>
        <w:ind w:left="720" w:hanging="360"/>
      </w:pPr>
      <w:rPr>
        <w:rFonts w:ascii="Symbol" w:hAnsi="Symbol" w:cs="Symbol" w:hint="default"/>
        <w:sz w:val="18"/>
        <w:szCs w:val="18"/>
      </w:rPr>
    </w:lvl>
    <w:lvl w:ilvl="1" w:tplc="6B66A098">
      <w:start w:val="1"/>
      <w:numFmt w:val="bullet"/>
      <w:lvlText w:val="o"/>
      <w:lvlJc w:val="left"/>
      <w:pPr>
        <w:ind w:left="1440" w:hanging="360"/>
      </w:pPr>
      <w:rPr>
        <w:rFonts w:ascii="Courier New" w:hAnsi="Courier New" w:cs="Courier New" w:hint="default"/>
      </w:rPr>
    </w:lvl>
    <w:lvl w:ilvl="2" w:tplc="4EEE6718">
      <w:start w:val="1"/>
      <w:numFmt w:val="bullet"/>
      <w:lvlText w:val=""/>
      <w:lvlJc w:val="left"/>
      <w:pPr>
        <w:ind w:left="2160" w:hanging="360"/>
      </w:pPr>
      <w:rPr>
        <w:rFonts w:ascii="Wingdings" w:hAnsi="Wingdings" w:cs="Wingdings" w:hint="default"/>
      </w:rPr>
    </w:lvl>
    <w:lvl w:ilvl="3" w:tplc="8C5ABE9C">
      <w:start w:val="1"/>
      <w:numFmt w:val="bullet"/>
      <w:lvlText w:val=""/>
      <w:lvlJc w:val="left"/>
      <w:pPr>
        <w:ind w:left="2880" w:hanging="360"/>
      </w:pPr>
      <w:rPr>
        <w:rFonts w:ascii="Symbol" w:hAnsi="Symbol" w:cs="Symbol" w:hint="default"/>
      </w:rPr>
    </w:lvl>
    <w:lvl w:ilvl="4" w:tplc="0FAC9118">
      <w:start w:val="1"/>
      <w:numFmt w:val="bullet"/>
      <w:lvlText w:val="o"/>
      <w:lvlJc w:val="left"/>
      <w:pPr>
        <w:ind w:left="3600" w:hanging="360"/>
      </w:pPr>
      <w:rPr>
        <w:rFonts w:ascii="Courier New" w:hAnsi="Courier New" w:cs="Courier New" w:hint="default"/>
      </w:rPr>
    </w:lvl>
    <w:lvl w:ilvl="5" w:tplc="B6F66A20">
      <w:start w:val="1"/>
      <w:numFmt w:val="bullet"/>
      <w:lvlText w:val=""/>
      <w:lvlJc w:val="left"/>
      <w:pPr>
        <w:ind w:left="4320" w:hanging="360"/>
      </w:pPr>
      <w:rPr>
        <w:rFonts w:ascii="Wingdings" w:hAnsi="Wingdings" w:cs="Wingdings" w:hint="default"/>
      </w:rPr>
    </w:lvl>
    <w:lvl w:ilvl="6" w:tplc="A49EC0C0">
      <w:start w:val="1"/>
      <w:numFmt w:val="bullet"/>
      <w:lvlText w:val=""/>
      <w:lvlJc w:val="left"/>
      <w:pPr>
        <w:ind w:left="5040" w:hanging="360"/>
      </w:pPr>
      <w:rPr>
        <w:rFonts w:ascii="Symbol" w:hAnsi="Symbol" w:cs="Symbol" w:hint="default"/>
      </w:rPr>
    </w:lvl>
    <w:lvl w:ilvl="7" w:tplc="140EB572">
      <w:start w:val="1"/>
      <w:numFmt w:val="bullet"/>
      <w:lvlText w:val="o"/>
      <w:lvlJc w:val="left"/>
      <w:pPr>
        <w:ind w:left="5760" w:hanging="360"/>
      </w:pPr>
      <w:rPr>
        <w:rFonts w:ascii="Courier New" w:hAnsi="Courier New" w:cs="Courier New" w:hint="default"/>
      </w:rPr>
    </w:lvl>
    <w:lvl w:ilvl="8" w:tplc="44861AAA">
      <w:start w:val="1"/>
      <w:numFmt w:val="bullet"/>
      <w:lvlText w:val=""/>
      <w:lvlJc w:val="left"/>
      <w:pPr>
        <w:ind w:left="6480" w:hanging="360"/>
      </w:pPr>
      <w:rPr>
        <w:rFonts w:ascii="Wingdings" w:hAnsi="Wingdings" w:cs="Wingdings" w:hint="default"/>
      </w:rPr>
    </w:lvl>
  </w:abstractNum>
  <w:num w:numId="1" w16cid:durableId="1278875492">
    <w:abstractNumId w:val="33"/>
  </w:num>
  <w:num w:numId="2" w16cid:durableId="1257136656">
    <w:abstractNumId w:val="36"/>
  </w:num>
  <w:num w:numId="3" w16cid:durableId="1146361943">
    <w:abstractNumId w:val="38"/>
  </w:num>
  <w:num w:numId="4" w16cid:durableId="2042240401">
    <w:abstractNumId w:val="35"/>
  </w:num>
  <w:num w:numId="5" w16cid:durableId="1396244584">
    <w:abstractNumId w:val="17"/>
  </w:num>
  <w:num w:numId="6" w16cid:durableId="748308165">
    <w:abstractNumId w:val="13"/>
  </w:num>
  <w:num w:numId="7" w16cid:durableId="2064517457">
    <w:abstractNumId w:val="30"/>
  </w:num>
  <w:num w:numId="8" w16cid:durableId="505556608">
    <w:abstractNumId w:val="41"/>
  </w:num>
  <w:num w:numId="9" w16cid:durableId="2136827803">
    <w:abstractNumId w:val="29"/>
  </w:num>
  <w:num w:numId="10" w16cid:durableId="1148977687">
    <w:abstractNumId w:val="16"/>
  </w:num>
  <w:num w:numId="11" w16cid:durableId="2138446161">
    <w:abstractNumId w:val="19"/>
  </w:num>
  <w:num w:numId="12" w16cid:durableId="997999723">
    <w:abstractNumId w:val="4"/>
  </w:num>
  <w:num w:numId="13" w16cid:durableId="938365993">
    <w:abstractNumId w:val="40"/>
  </w:num>
  <w:num w:numId="14" w16cid:durableId="2030065096">
    <w:abstractNumId w:val="43"/>
  </w:num>
  <w:num w:numId="15" w16cid:durableId="382800427">
    <w:abstractNumId w:val="23"/>
  </w:num>
  <w:num w:numId="16" w16cid:durableId="146097277">
    <w:abstractNumId w:val="44"/>
  </w:num>
  <w:num w:numId="17" w16cid:durableId="772744873">
    <w:abstractNumId w:val="28"/>
  </w:num>
  <w:num w:numId="18" w16cid:durableId="1971740415">
    <w:abstractNumId w:val="18"/>
  </w:num>
  <w:num w:numId="19" w16cid:durableId="57555246">
    <w:abstractNumId w:val="0"/>
  </w:num>
  <w:num w:numId="20" w16cid:durableId="737091985">
    <w:abstractNumId w:val="2"/>
  </w:num>
  <w:num w:numId="21" w16cid:durableId="832843373">
    <w:abstractNumId w:val="9"/>
  </w:num>
  <w:num w:numId="22" w16cid:durableId="1688751727">
    <w:abstractNumId w:val="48"/>
  </w:num>
  <w:num w:numId="23" w16cid:durableId="705369399">
    <w:abstractNumId w:val="34"/>
  </w:num>
  <w:num w:numId="24" w16cid:durableId="1417483461">
    <w:abstractNumId w:val="42"/>
  </w:num>
  <w:num w:numId="25" w16cid:durableId="2089382681">
    <w:abstractNumId w:val="27"/>
  </w:num>
  <w:num w:numId="26" w16cid:durableId="750739465">
    <w:abstractNumId w:val="3"/>
  </w:num>
  <w:num w:numId="27" w16cid:durableId="179509304">
    <w:abstractNumId w:val="11"/>
  </w:num>
  <w:num w:numId="28" w16cid:durableId="277372686">
    <w:abstractNumId w:val="1"/>
  </w:num>
  <w:num w:numId="29" w16cid:durableId="343867764">
    <w:abstractNumId w:val="45"/>
  </w:num>
  <w:num w:numId="30" w16cid:durableId="501051321">
    <w:abstractNumId w:val="14"/>
  </w:num>
  <w:num w:numId="31" w16cid:durableId="601691852">
    <w:abstractNumId w:val="46"/>
  </w:num>
  <w:num w:numId="32" w16cid:durableId="2032292334">
    <w:abstractNumId w:val="15"/>
  </w:num>
  <w:num w:numId="33" w16cid:durableId="468474994">
    <w:abstractNumId w:val="47"/>
  </w:num>
  <w:num w:numId="34" w16cid:durableId="1421558478">
    <w:abstractNumId w:val="10"/>
  </w:num>
  <w:num w:numId="35" w16cid:durableId="1361053071">
    <w:abstractNumId w:val="51"/>
  </w:num>
  <w:num w:numId="36" w16cid:durableId="1859196407">
    <w:abstractNumId w:val="5"/>
  </w:num>
  <w:num w:numId="37" w16cid:durableId="1738241969">
    <w:abstractNumId w:val="12"/>
  </w:num>
  <w:num w:numId="38" w16cid:durableId="1613200194">
    <w:abstractNumId w:val="31"/>
  </w:num>
  <w:num w:numId="39" w16cid:durableId="170487966">
    <w:abstractNumId w:val="39"/>
  </w:num>
  <w:num w:numId="40" w16cid:durableId="380328805">
    <w:abstractNumId w:val="26"/>
  </w:num>
  <w:num w:numId="41" w16cid:durableId="1984387576">
    <w:abstractNumId w:val="20"/>
  </w:num>
  <w:num w:numId="42" w16cid:durableId="713116248">
    <w:abstractNumId w:val="22"/>
  </w:num>
  <w:num w:numId="43" w16cid:durableId="1481846906">
    <w:abstractNumId w:val="50"/>
  </w:num>
  <w:num w:numId="44" w16cid:durableId="548567087">
    <w:abstractNumId w:val="24"/>
  </w:num>
  <w:num w:numId="45" w16cid:durableId="1464692043">
    <w:abstractNumId w:val="32"/>
  </w:num>
  <w:num w:numId="46" w16cid:durableId="269513618">
    <w:abstractNumId w:val="6"/>
  </w:num>
  <w:num w:numId="47" w16cid:durableId="1246109276">
    <w:abstractNumId w:val="21"/>
  </w:num>
  <w:num w:numId="48" w16cid:durableId="113417989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2095349353">
    <w:abstractNumId w:val="8"/>
  </w:num>
  <w:num w:numId="50" w16cid:durableId="896477841">
    <w:abstractNumId w:val="49"/>
  </w:num>
  <w:num w:numId="51" w16cid:durableId="327294984">
    <w:abstractNumId w:val="7"/>
  </w:num>
  <w:num w:numId="52" w16cid:durableId="560098908">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75C6"/>
    <w:rsid w:val="00021212"/>
    <w:rsid w:val="00027F41"/>
    <w:rsid w:val="00037A49"/>
    <w:rsid w:val="00043DDE"/>
    <w:rsid w:val="000446B4"/>
    <w:rsid w:val="0006799F"/>
    <w:rsid w:val="000770C0"/>
    <w:rsid w:val="00085644"/>
    <w:rsid w:val="00097F4A"/>
    <w:rsid w:val="000B4D75"/>
    <w:rsid w:val="000C22AB"/>
    <w:rsid w:val="000C42D0"/>
    <w:rsid w:val="000C5527"/>
    <w:rsid w:val="000E76C6"/>
    <w:rsid w:val="000E7ACC"/>
    <w:rsid w:val="000F486F"/>
    <w:rsid w:val="00100C98"/>
    <w:rsid w:val="001073DA"/>
    <w:rsid w:val="00127127"/>
    <w:rsid w:val="00134892"/>
    <w:rsid w:val="00183681"/>
    <w:rsid w:val="00185495"/>
    <w:rsid w:val="001D4484"/>
    <w:rsid w:val="00200A0C"/>
    <w:rsid w:val="00204EDB"/>
    <w:rsid w:val="00230E35"/>
    <w:rsid w:val="002634AA"/>
    <w:rsid w:val="002744CF"/>
    <w:rsid w:val="002B0683"/>
    <w:rsid w:val="002D0D26"/>
    <w:rsid w:val="002D58B5"/>
    <w:rsid w:val="002F4C4A"/>
    <w:rsid w:val="00320AD9"/>
    <w:rsid w:val="0033249E"/>
    <w:rsid w:val="00337E4D"/>
    <w:rsid w:val="00343395"/>
    <w:rsid w:val="00344134"/>
    <w:rsid w:val="0036642A"/>
    <w:rsid w:val="00371C4B"/>
    <w:rsid w:val="003723E6"/>
    <w:rsid w:val="00394750"/>
    <w:rsid w:val="003A1AA2"/>
    <w:rsid w:val="003A46E8"/>
    <w:rsid w:val="003A69FB"/>
    <w:rsid w:val="003C2555"/>
    <w:rsid w:val="003F0B50"/>
    <w:rsid w:val="003F61FC"/>
    <w:rsid w:val="00416B7B"/>
    <w:rsid w:val="004233E2"/>
    <w:rsid w:val="004702FB"/>
    <w:rsid w:val="00471503"/>
    <w:rsid w:val="0049479E"/>
    <w:rsid w:val="004A1E68"/>
    <w:rsid w:val="004B36DE"/>
    <w:rsid w:val="004C04B0"/>
    <w:rsid w:val="004D2F9F"/>
    <w:rsid w:val="004E0E28"/>
    <w:rsid w:val="004F2927"/>
    <w:rsid w:val="0052142A"/>
    <w:rsid w:val="0053510E"/>
    <w:rsid w:val="005423BF"/>
    <w:rsid w:val="00542D04"/>
    <w:rsid w:val="00580785"/>
    <w:rsid w:val="005A09F0"/>
    <w:rsid w:val="005B6195"/>
    <w:rsid w:val="005F17F7"/>
    <w:rsid w:val="005F5091"/>
    <w:rsid w:val="00601C53"/>
    <w:rsid w:val="006154B0"/>
    <w:rsid w:val="006244CF"/>
    <w:rsid w:val="00625E04"/>
    <w:rsid w:val="00632090"/>
    <w:rsid w:val="006347C3"/>
    <w:rsid w:val="006436C3"/>
    <w:rsid w:val="00650168"/>
    <w:rsid w:val="006675E3"/>
    <w:rsid w:val="00681206"/>
    <w:rsid w:val="006933D4"/>
    <w:rsid w:val="006975C6"/>
    <w:rsid w:val="006A5918"/>
    <w:rsid w:val="006B2936"/>
    <w:rsid w:val="006D0091"/>
    <w:rsid w:val="006D4509"/>
    <w:rsid w:val="006E788D"/>
    <w:rsid w:val="006F1DA5"/>
    <w:rsid w:val="007109D5"/>
    <w:rsid w:val="00764C65"/>
    <w:rsid w:val="00765639"/>
    <w:rsid w:val="00767F22"/>
    <w:rsid w:val="007808F7"/>
    <w:rsid w:val="00782917"/>
    <w:rsid w:val="00785F39"/>
    <w:rsid w:val="00787732"/>
    <w:rsid w:val="00792A1A"/>
    <w:rsid w:val="007C0966"/>
    <w:rsid w:val="007C3EA0"/>
    <w:rsid w:val="007D6FB3"/>
    <w:rsid w:val="007E0E83"/>
    <w:rsid w:val="008235DA"/>
    <w:rsid w:val="0082449F"/>
    <w:rsid w:val="008259ED"/>
    <w:rsid w:val="008278F5"/>
    <w:rsid w:val="00847520"/>
    <w:rsid w:val="0088643B"/>
    <w:rsid w:val="00886450"/>
    <w:rsid w:val="00887558"/>
    <w:rsid w:val="008878AD"/>
    <w:rsid w:val="008928CE"/>
    <w:rsid w:val="008B72CE"/>
    <w:rsid w:val="008D3706"/>
    <w:rsid w:val="008D37F7"/>
    <w:rsid w:val="009204EE"/>
    <w:rsid w:val="0092571B"/>
    <w:rsid w:val="00926A59"/>
    <w:rsid w:val="00930868"/>
    <w:rsid w:val="00960022"/>
    <w:rsid w:val="009719FA"/>
    <w:rsid w:val="009812EF"/>
    <w:rsid w:val="009854FE"/>
    <w:rsid w:val="0098740F"/>
    <w:rsid w:val="009A4D78"/>
    <w:rsid w:val="009B409B"/>
    <w:rsid w:val="00A2294C"/>
    <w:rsid w:val="00A424D1"/>
    <w:rsid w:val="00A43A55"/>
    <w:rsid w:val="00A50424"/>
    <w:rsid w:val="00A52459"/>
    <w:rsid w:val="00A663B1"/>
    <w:rsid w:val="00A663DF"/>
    <w:rsid w:val="00A70CB7"/>
    <w:rsid w:val="00AA4BC1"/>
    <w:rsid w:val="00AA5E86"/>
    <w:rsid w:val="00AD3D46"/>
    <w:rsid w:val="00AD6357"/>
    <w:rsid w:val="00AE7C95"/>
    <w:rsid w:val="00AF7FB0"/>
    <w:rsid w:val="00B037F1"/>
    <w:rsid w:val="00B05771"/>
    <w:rsid w:val="00B169F3"/>
    <w:rsid w:val="00B32335"/>
    <w:rsid w:val="00B35009"/>
    <w:rsid w:val="00B40672"/>
    <w:rsid w:val="00B53CDD"/>
    <w:rsid w:val="00B757D1"/>
    <w:rsid w:val="00B86960"/>
    <w:rsid w:val="00B87E8D"/>
    <w:rsid w:val="00B93434"/>
    <w:rsid w:val="00BC01DB"/>
    <w:rsid w:val="00BC2D61"/>
    <w:rsid w:val="00C02EF0"/>
    <w:rsid w:val="00C12481"/>
    <w:rsid w:val="00C125C6"/>
    <w:rsid w:val="00C129BE"/>
    <w:rsid w:val="00C203F5"/>
    <w:rsid w:val="00C24613"/>
    <w:rsid w:val="00C25647"/>
    <w:rsid w:val="00C315C9"/>
    <w:rsid w:val="00C4793C"/>
    <w:rsid w:val="00C47AF7"/>
    <w:rsid w:val="00C611E3"/>
    <w:rsid w:val="00C75910"/>
    <w:rsid w:val="00C96CB7"/>
    <w:rsid w:val="00C97754"/>
    <w:rsid w:val="00CA6C8C"/>
    <w:rsid w:val="00CB1D4B"/>
    <w:rsid w:val="00CD6E25"/>
    <w:rsid w:val="00CE7898"/>
    <w:rsid w:val="00D12125"/>
    <w:rsid w:val="00D15E7A"/>
    <w:rsid w:val="00D379CF"/>
    <w:rsid w:val="00D408E9"/>
    <w:rsid w:val="00D60A0B"/>
    <w:rsid w:val="00D65042"/>
    <w:rsid w:val="00D6732A"/>
    <w:rsid w:val="00D7364B"/>
    <w:rsid w:val="00D7467F"/>
    <w:rsid w:val="00D84290"/>
    <w:rsid w:val="00D84EEF"/>
    <w:rsid w:val="00D9167C"/>
    <w:rsid w:val="00D931BF"/>
    <w:rsid w:val="00D958A6"/>
    <w:rsid w:val="00DB151B"/>
    <w:rsid w:val="00DC253B"/>
    <w:rsid w:val="00DD2FA1"/>
    <w:rsid w:val="00E01EA7"/>
    <w:rsid w:val="00E101DD"/>
    <w:rsid w:val="00E168A0"/>
    <w:rsid w:val="00E55B9D"/>
    <w:rsid w:val="00E758D2"/>
    <w:rsid w:val="00E84240"/>
    <w:rsid w:val="00E849FA"/>
    <w:rsid w:val="00EB58F3"/>
    <w:rsid w:val="00EC3EB4"/>
    <w:rsid w:val="00ED41BC"/>
    <w:rsid w:val="00EE2C57"/>
    <w:rsid w:val="00EE438B"/>
    <w:rsid w:val="00EE4C6A"/>
    <w:rsid w:val="00EE4C78"/>
    <w:rsid w:val="00EF3AE5"/>
    <w:rsid w:val="00EF5A99"/>
    <w:rsid w:val="00EF7921"/>
    <w:rsid w:val="00F03913"/>
    <w:rsid w:val="00F25B09"/>
    <w:rsid w:val="00F52205"/>
    <w:rsid w:val="00F57637"/>
    <w:rsid w:val="00F65D86"/>
    <w:rsid w:val="00F851F3"/>
    <w:rsid w:val="00FA4EF7"/>
    <w:rsid w:val="00FB2E21"/>
    <w:rsid w:val="00FB3258"/>
    <w:rsid w:val="00FB7437"/>
    <w:rsid w:val="00FC2646"/>
    <w:rsid w:val="00FD277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62E16A"/>
  <w15:docId w15:val="{11E87E74-942E-4586-A7DB-766CA159DA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aliases w:val="Odstavek seznama_IP,Seznam_IP_1,Liste 1,Naslov .1,za tekst,Označevanje,List Paragraph1,List Paragraph2,Colorful List - Accent 11,Literatura - znanstveno,UEDAŞ Bullet,abc siralı"/>
    <w:basedOn w:val="Navaden"/>
    <w:link w:val="OdstavekseznamaZnak"/>
    <w:uiPriority w:val="34"/>
    <w:qFormat/>
    <w:rsid w:val="00D0195C"/>
    <w:pPr>
      <w:ind w:left="720"/>
      <w:contextualSpacing/>
    </w:pPr>
  </w:style>
  <w:style w:type="character" w:customStyle="1" w:styleId="annotationreferencePHPDOCX1">
    <w:name w:val="annotation reference PHPDOCX1"/>
    <w:basedOn w:val="DefaultParagraphFontPHPDOCX"/>
    <w:uiPriority w:val="99"/>
    <w:semiHidden/>
    <w:unhideWhenUsed/>
    <w:rsid w:val="00E139EA"/>
    <w:rPr>
      <w:sz w:val="16"/>
      <w:szCs w:val="16"/>
    </w:rPr>
  </w:style>
  <w:style w:type="paragraph" w:customStyle="1" w:styleId="annotationtextPHPDOCX1">
    <w:name w:val="annotation text PHPDOCX1"/>
    <w:basedOn w:val="Navaden"/>
    <w:uiPriority w:val="99"/>
    <w:semiHidden/>
    <w:unhideWhenUsed/>
    <w:rsid w:val="00E139EA"/>
    <w:pPr>
      <w:spacing w:line="240" w:lineRule="auto"/>
    </w:pPr>
    <w:rPr>
      <w:sz w:val="20"/>
      <w:szCs w:val="20"/>
    </w:rPr>
  </w:style>
  <w:style w:type="paragraph" w:customStyle="1" w:styleId="annotationsubjectPHPDOCX1">
    <w:name w:val="annotation subject PHPDOCX1"/>
    <w:basedOn w:val="annotationtextPHPDOCX1"/>
    <w:next w:val="annotationtextPHPDOCX1"/>
    <w:uiPriority w:val="99"/>
    <w:semiHidden/>
    <w:unhideWhenUsed/>
    <w:rsid w:val="00E139EA"/>
    <w:rPr>
      <w:b/>
      <w:bCs/>
    </w:rPr>
  </w:style>
  <w:style w:type="character" w:customStyle="1" w:styleId="OdstavekseznamaZnak">
    <w:name w:val="Odstavek seznama Znak"/>
    <w:aliases w:val="Odstavek seznama_IP Znak,Seznam_IP_1 Znak,Liste 1 Znak,Naslov .1 Znak,za tekst Znak,Označevanje Znak,List Paragraph1 Znak,List Paragraph2 Znak,Colorful List - Accent 11 Znak,Literatura - znanstveno Znak,UEDAŞ Bullet Znak"/>
    <w:link w:val="Odstavekseznama"/>
    <w:uiPriority w:val="34"/>
    <w:qFormat/>
    <w:locked/>
    <w:rsid w:val="00C97754"/>
    <w:rPr>
      <w:rFonts w:ascii="Helvetica" w:hAnsi="Helvetica"/>
    </w:rPr>
  </w:style>
  <w:style w:type="paragraph" w:styleId="Sprotnaopomba-besedilo">
    <w:name w:val="footnote text"/>
    <w:basedOn w:val="Navaden"/>
    <w:link w:val="Sprotnaopomba-besediloZnak"/>
    <w:uiPriority w:val="99"/>
    <w:semiHidden/>
    <w:unhideWhenUsed/>
    <w:rsid w:val="00580785"/>
    <w:pPr>
      <w:spacing w:after="0" w:line="240" w:lineRule="auto"/>
    </w:pPr>
    <w:rPr>
      <w:rFonts w:ascii="Arial" w:eastAsia="Times New Roman" w:hAnsi="Arial" w:cs="Times New Roman"/>
      <w:sz w:val="20"/>
      <w:szCs w:val="20"/>
      <w:lang w:eastAsia="sl-SI"/>
    </w:rPr>
  </w:style>
  <w:style w:type="character" w:customStyle="1" w:styleId="Sprotnaopomba-besediloZnak">
    <w:name w:val="Sprotna opomba - besedilo Znak"/>
    <w:basedOn w:val="Privzetapisavaodstavka"/>
    <w:link w:val="Sprotnaopomba-besedilo"/>
    <w:uiPriority w:val="99"/>
    <w:semiHidden/>
    <w:rsid w:val="00580785"/>
    <w:rPr>
      <w:rFonts w:ascii="Arial" w:eastAsia="Times New Roman" w:hAnsi="Arial" w:cs="Times New Roman"/>
      <w:sz w:val="20"/>
      <w:szCs w:val="20"/>
      <w:lang w:eastAsia="sl-SI"/>
    </w:rPr>
  </w:style>
  <w:style w:type="character" w:customStyle="1" w:styleId="StandardZnak">
    <w:name w:val="Standard Znak"/>
    <w:link w:val="Standard"/>
    <w:locked/>
    <w:rsid w:val="00580785"/>
    <w:rPr>
      <w:rFonts w:ascii="Calibri" w:hAnsi="Calibri" w:cs="Calibri"/>
      <w:kern w:val="3"/>
      <w:lang w:eastAsia="zh-CN"/>
    </w:rPr>
  </w:style>
  <w:style w:type="paragraph" w:customStyle="1" w:styleId="Standard">
    <w:name w:val="Standard"/>
    <w:link w:val="StandardZnak"/>
    <w:rsid w:val="00580785"/>
    <w:pPr>
      <w:suppressAutoHyphens/>
      <w:autoSpaceDN w:val="0"/>
      <w:spacing w:after="0"/>
      <w:ind w:right="6"/>
      <w:jc w:val="both"/>
    </w:pPr>
    <w:rPr>
      <w:rFonts w:ascii="Calibri" w:hAnsi="Calibri" w:cs="Calibri"/>
      <w:kern w:val="3"/>
      <w:lang w:eastAsia="zh-CN"/>
    </w:rPr>
  </w:style>
  <w:style w:type="paragraph" w:customStyle="1" w:styleId="datumtevilka">
    <w:name w:val="datum številka"/>
    <w:basedOn w:val="Navaden"/>
    <w:qFormat/>
    <w:rsid w:val="00580785"/>
    <w:pPr>
      <w:tabs>
        <w:tab w:val="left" w:pos="1701"/>
      </w:tabs>
      <w:spacing w:after="0" w:line="260" w:lineRule="atLeast"/>
    </w:pPr>
    <w:rPr>
      <w:rFonts w:ascii="Arial" w:eastAsia="Times New Roman" w:hAnsi="Arial" w:cs="Times New Roman"/>
      <w:sz w:val="20"/>
      <w:szCs w:val="20"/>
      <w:lang w:val="en-GB" w:eastAsia="en-GB"/>
    </w:rPr>
  </w:style>
  <w:style w:type="paragraph" w:styleId="Blokbesedila">
    <w:name w:val="Block Text"/>
    <w:basedOn w:val="Navaden"/>
    <w:unhideWhenUsed/>
    <w:rsid w:val="00580785"/>
    <w:pPr>
      <w:tabs>
        <w:tab w:val="left" w:pos="8647"/>
      </w:tabs>
      <w:spacing w:after="0" w:line="240" w:lineRule="auto"/>
      <w:ind w:left="2694" w:right="2266"/>
    </w:pPr>
    <w:rPr>
      <w:rFonts w:ascii="Arial" w:eastAsia="Times New Roman" w:hAnsi="Arial" w:cs="Times New Roman"/>
      <w:sz w:val="24"/>
      <w:szCs w:val="20"/>
      <w:lang w:eastAsia="sl-SI"/>
    </w:rPr>
  </w:style>
  <w:style w:type="character" w:styleId="Krepko">
    <w:name w:val="Strong"/>
    <w:basedOn w:val="Privzetapisavaodstavka"/>
    <w:uiPriority w:val="22"/>
    <w:qFormat/>
    <w:rsid w:val="00580785"/>
    <w:rPr>
      <w:b/>
      <w:bCs/>
    </w:rPr>
  </w:style>
  <w:style w:type="paragraph" w:customStyle="1" w:styleId="Default">
    <w:name w:val="Default"/>
    <w:rsid w:val="00580785"/>
    <w:pPr>
      <w:autoSpaceDE w:val="0"/>
      <w:autoSpaceDN w:val="0"/>
      <w:adjustRightInd w:val="0"/>
      <w:spacing w:after="0" w:line="240" w:lineRule="auto"/>
    </w:pPr>
    <w:rPr>
      <w:rFonts w:ascii="Arial" w:eastAsia="Calibri"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246025">
      <w:bodyDiv w:val="1"/>
      <w:marLeft w:val="0"/>
      <w:marRight w:val="0"/>
      <w:marTop w:val="0"/>
      <w:marBottom w:val="0"/>
      <w:divBdr>
        <w:top w:val="none" w:sz="0" w:space="0" w:color="auto"/>
        <w:left w:val="none" w:sz="0" w:space="0" w:color="auto"/>
        <w:bottom w:val="none" w:sz="0" w:space="0" w:color="auto"/>
        <w:right w:val="none" w:sz="0" w:space="0" w:color="auto"/>
      </w:divBdr>
    </w:div>
    <w:div w:id="34669654">
      <w:bodyDiv w:val="1"/>
      <w:marLeft w:val="0"/>
      <w:marRight w:val="0"/>
      <w:marTop w:val="0"/>
      <w:marBottom w:val="0"/>
      <w:divBdr>
        <w:top w:val="none" w:sz="0" w:space="0" w:color="auto"/>
        <w:left w:val="none" w:sz="0" w:space="0" w:color="auto"/>
        <w:bottom w:val="none" w:sz="0" w:space="0" w:color="auto"/>
        <w:right w:val="none" w:sz="0" w:space="0" w:color="auto"/>
      </w:divBdr>
    </w:div>
    <w:div w:id="46688647">
      <w:bodyDiv w:val="1"/>
      <w:marLeft w:val="0"/>
      <w:marRight w:val="0"/>
      <w:marTop w:val="0"/>
      <w:marBottom w:val="0"/>
      <w:divBdr>
        <w:top w:val="none" w:sz="0" w:space="0" w:color="auto"/>
        <w:left w:val="none" w:sz="0" w:space="0" w:color="auto"/>
        <w:bottom w:val="none" w:sz="0" w:space="0" w:color="auto"/>
        <w:right w:val="none" w:sz="0" w:space="0" w:color="auto"/>
      </w:divBdr>
    </w:div>
    <w:div w:id="127355409">
      <w:bodyDiv w:val="1"/>
      <w:marLeft w:val="0"/>
      <w:marRight w:val="0"/>
      <w:marTop w:val="0"/>
      <w:marBottom w:val="0"/>
      <w:divBdr>
        <w:top w:val="none" w:sz="0" w:space="0" w:color="auto"/>
        <w:left w:val="none" w:sz="0" w:space="0" w:color="auto"/>
        <w:bottom w:val="none" w:sz="0" w:space="0" w:color="auto"/>
        <w:right w:val="none" w:sz="0" w:space="0" w:color="auto"/>
      </w:divBdr>
    </w:div>
    <w:div w:id="152844678">
      <w:bodyDiv w:val="1"/>
      <w:marLeft w:val="0"/>
      <w:marRight w:val="0"/>
      <w:marTop w:val="0"/>
      <w:marBottom w:val="0"/>
      <w:divBdr>
        <w:top w:val="none" w:sz="0" w:space="0" w:color="auto"/>
        <w:left w:val="none" w:sz="0" w:space="0" w:color="auto"/>
        <w:bottom w:val="none" w:sz="0" w:space="0" w:color="auto"/>
        <w:right w:val="none" w:sz="0" w:space="0" w:color="auto"/>
      </w:divBdr>
    </w:div>
    <w:div w:id="243806960">
      <w:bodyDiv w:val="1"/>
      <w:marLeft w:val="0"/>
      <w:marRight w:val="0"/>
      <w:marTop w:val="0"/>
      <w:marBottom w:val="0"/>
      <w:divBdr>
        <w:top w:val="none" w:sz="0" w:space="0" w:color="auto"/>
        <w:left w:val="none" w:sz="0" w:space="0" w:color="auto"/>
        <w:bottom w:val="none" w:sz="0" w:space="0" w:color="auto"/>
        <w:right w:val="none" w:sz="0" w:space="0" w:color="auto"/>
      </w:divBdr>
    </w:div>
    <w:div w:id="331880850">
      <w:bodyDiv w:val="1"/>
      <w:marLeft w:val="0"/>
      <w:marRight w:val="0"/>
      <w:marTop w:val="0"/>
      <w:marBottom w:val="0"/>
      <w:divBdr>
        <w:top w:val="none" w:sz="0" w:space="0" w:color="auto"/>
        <w:left w:val="none" w:sz="0" w:space="0" w:color="auto"/>
        <w:bottom w:val="none" w:sz="0" w:space="0" w:color="auto"/>
        <w:right w:val="none" w:sz="0" w:space="0" w:color="auto"/>
      </w:divBdr>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460616596">
      <w:bodyDiv w:val="1"/>
      <w:marLeft w:val="0"/>
      <w:marRight w:val="0"/>
      <w:marTop w:val="0"/>
      <w:marBottom w:val="0"/>
      <w:divBdr>
        <w:top w:val="none" w:sz="0" w:space="0" w:color="auto"/>
        <w:left w:val="none" w:sz="0" w:space="0" w:color="auto"/>
        <w:bottom w:val="none" w:sz="0" w:space="0" w:color="auto"/>
        <w:right w:val="none" w:sz="0" w:space="0" w:color="auto"/>
      </w:divBdr>
    </w:div>
    <w:div w:id="469060642">
      <w:bodyDiv w:val="1"/>
      <w:marLeft w:val="0"/>
      <w:marRight w:val="0"/>
      <w:marTop w:val="0"/>
      <w:marBottom w:val="0"/>
      <w:divBdr>
        <w:top w:val="none" w:sz="0" w:space="0" w:color="auto"/>
        <w:left w:val="none" w:sz="0" w:space="0" w:color="auto"/>
        <w:bottom w:val="none" w:sz="0" w:space="0" w:color="auto"/>
        <w:right w:val="none" w:sz="0" w:space="0" w:color="auto"/>
      </w:divBdr>
    </w:div>
    <w:div w:id="473987393">
      <w:bodyDiv w:val="1"/>
      <w:marLeft w:val="0"/>
      <w:marRight w:val="0"/>
      <w:marTop w:val="0"/>
      <w:marBottom w:val="0"/>
      <w:divBdr>
        <w:top w:val="none" w:sz="0" w:space="0" w:color="auto"/>
        <w:left w:val="none" w:sz="0" w:space="0" w:color="auto"/>
        <w:bottom w:val="none" w:sz="0" w:space="0" w:color="auto"/>
        <w:right w:val="none" w:sz="0" w:space="0" w:color="auto"/>
      </w:divBdr>
    </w:div>
    <w:div w:id="544560795">
      <w:bodyDiv w:val="1"/>
      <w:marLeft w:val="0"/>
      <w:marRight w:val="0"/>
      <w:marTop w:val="0"/>
      <w:marBottom w:val="0"/>
      <w:divBdr>
        <w:top w:val="none" w:sz="0" w:space="0" w:color="auto"/>
        <w:left w:val="none" w:sz="0" w:space="0" w:color="auto"/>
        <w:bottom w:val="none" w:sz="0" w:space="0" w:color="auto"/>
        <w:right w:val="none" w:sz="0" w:space="0" w:color="auto"/>
      </w:divBdr>
    </w:div>
    <w:div w:id="594556179">
      <w:bodyDiv w:val="1"/>
      <w:marLeft w:val="0"/>
      <w:marRight w:val="0"/>
      <w:marTop w:val="0"/>
      <w:marBottom w:val="0"/>
      <w:divBdr>
        <w:top w:val="none" w:sz="0" w:space="0" w:color="auto"/>
        <w:left w:val="none" w:sz="0" w:space="0" w:color="auto"/>
        <w:bottom w:val="none" w:sz="0" w:space="0" w:color="auto"/>
        <w:right w:val="none" w:sz="0" w:space="0" w:color="auto"/>
      </w:divBdr>
    </w:div>
    <w:div w:id="746342783">
      <w:bodyDiv w:val="1"/>
      <w:marLeft w:val="0"/>
      <w:marRight w:val="0"/>
      <w:marTop w:val="0"/>
      <w:marBottom w:val="0"/>
      <w:divBdr>
        <w:top w:val="none" w:sz="0" w:space="0" w:color="auto"/>
        <w:left w:val="none" w:sz="0" w:space="0" w:color="auto"/>
        <w:bottom w:val="none" w:sz="0" w:space="0" w:color="auto"/>
        <w:right w:val="none" w:sz="0" w:space="0" w:color="auto"/>
      </w:divBdr>
    </w:div>
    <w:div w:id="785739571">
      <w:bodyDiv w:val="1"/>
      <w:marLeft w:val="0"/>
      <w:marRight w:val="0"/>
      <w:marTop w:val="0"/>
      <w:marBottom w:val="0"/>
      <w:divBdr>
        <w:top w:val="none" w:sz="0" w:space="0" w:color="auto"/>
        <w:left w:val="none" w:sz="0" w:space="0" w:color="auto"/>
        <w:bottom w:val="none" w:sz="0" w:space="0" w:color="auto"/>
        <w:right w:val="none" w:sz="0" w:space="0" w:color="auto"/>
      </w:divBdr>
    </w:div>
    <w:div w:id="794102237">
      <w:bodyDiv w:val="1"/>
      <w:marLeft w:val="0"/>
      <w:marRight w:val="0"/>
      <w:marTop w:val="0"/>
      <w:marBottom w:val="0"/>
      <w:divBdr>
        <w:top w:val="none" w:sz="0" w:space="0" w:color="auto"/>
        <w:left w:val="none" w:sz="0" w:space="0" w:color="auto"/>
        <w:bottom w:val="none" w:sz="0" w:space="0" w:color="auto"/>
        <w:right w:val="none" w:sz="0" w:space="0" w:color="auto"/>
      </w:divBdr>
    </w:div>
    <w:div w:id="804085529">
      <w:bodyDiv w:val="1"/>
      <w:marLeft w:val="0"/>
      <w:marRight w:val="0"/>
      <w:marTop w:val="0"/>
      <w:marBottom w:val="0"/>
      <w:divBdr>
        <w:top w:val="none" w:sz="0" w:space="0" w:color="auto"/>
        <w:left w:val="none" w:sz="0" w:space="0" w:color="auto"/>
        <w:bottom w:val="none" w:sz="0" w:space="0" w:color="auto"/>
        <w:right w:val="none" w:sz="0" w:space="0" w:color="auto"/>
      </w:divBdr>
    </w:div>
    <w:div w:id="835681493">
      <w:bodyDiv w:val="1"/>
      <w:marLeft w:val="0"/>
      <w:marRight w:val="0"/>
      <w:marTop w:val="0"/>
      <w:marBottom w:val="0"/>
      <w:divBdr>
        <w:top w:val="none" w:sz="0" w:space="0" w:color="auto"/>
        <w:left w:val="none" w:sz="0" w:space="0" w:color="auto"/>
        <w:bottom w:val="none" w:sz="0" w:space="0" w:color="auto"/>
        <w:right w:val="none" w:sz="0" w:space="0" w:color="auto"/>
      </w:divBdr>
    </w:div>
    <w:div w:id="888956544">
      <w:bodyDiv w:val="1"/>
      <w:marLeft w:val="0"/>
      <w:marRight w:val="0"/>
      <w:marTop w:val="0"/>
      <w:marBottom w:val="0"/>
      <w:divBdr>
        <w:top w:val="none" w:sz="0" w:space="0" w:color="auto"/>
        <w:left w:val="none" w:sz="0" w:space="0" w:color="auto"/>
        <w:bottom w:val="none" w:sz="0" w:space="0" w:color="auto"/>
        <w:right w:val="none" w:sz="0" w:space="0" w:color="auto"/>
      </w:divBdr>
    </w:div>
    <w:div w:id="982539735">
      <w:bodyDiv w:val="1"/>
      <w:marLeft w:val="0"/>
      <w:marRight w:val="0"/>
      <w:marTop w:val="0"/>
      <w:marBottom w:val="0"/>
      <w:divBdr>
        <w:top w:val="none" w:sz="0" w:space="0" w:color="auto"/>
        <w:left w:val="none" w:sz="0" w:space="0" w:color="auto"/>
        <w:bottom w:val="none" w:sz="0" w:space="0" w:color="auto"/>
        <w:right w:val="none" w:sz="0" w:space="0" w:color="auto"/>
      </w:divBdr>
    </w:div>
    <w:div w:id="984508989">
      <w:bodyDiv w:val="1"/>
      <w:marLeft w:val="0"/>
      <w:marRight w:val="0"/>
      <w:marTop w:val="0"/>
      <w:marBottom w:val="0"/>
      <w:divBdr>
        <w:top w:val="none" w:sz="0" w:space="0" w:color="auto"/>
        <w:left w:val="none" w:sz="0" w:space="0" w:color="auto"/>
        <w:bottom w:val="none" w:sz="0" w:space="0" w:color="auto"/>
        <w:right w:val="none" w:sz="0" w:space="0" w:color="auto"/>
      </w:divBdr>
    </w:div>
    <w:div w:id="1192643355">
      <w:bodyDiv w:val="1"/>
      <w:marLeft w:val="0"/>
      <w:marRight w:val="0"/>
      <w:marTop w:val="0"/>
      <w:marBottom w:val="0"/>
      <w:divBdr>
        <w:top w:val="none" w:sz="0" w:space="0" w:color="auto"/>
        <w:left w:val="none" w:sz="0" w:space="0" w:color="auto"/>
        <w:bottom w:val="none" w:sz="0" w:space="0" w:color="auto"/>
        <w:right w:val="none" w:sz="0" w:space="0" w:color="auto"/>
      </w:divBdr>
    </w:div>
    <w:div w:id="1213151085">
      <w:bodyDiv w:val="1"/>
      <w:marLeft w:val="0"/>
      <w:marRight w:val="0"/>
      <w:marTop w:val="0"/>
      <w:marBottom w:val="0"/>
      <w:divBdr>
        <w:top w:val="none" w:sz="0" w:space="0" w:color="auto"/>
        <w:left w:val="none" w:sz="0" w:space="0" w:color="auto"/>
        <w:bottom w:val="none" w:sz="0" w:space="0" w:color="auto"/>
        <w:right w:val="none" w:sz="0" w:space="0" w:color="auto"/>
      </w:divBdr>
    </w:div>
    <w:div w:id="1215968259">
      <w:bodyDiv w:val="1"/>
      <w:marLeft w:val="0"/>
      <w:marRight w:val="0"/>
      <w:marTop w:val="0"/>
      <w:marBottom w:val="0"/>
      <w:divBdr>
        <w:top w:val="none" w:sz="0" w:space="0" w:color="auto"/>
        <w:left w:val="none" w:sz="0" w:space="0" w:color="auto"/>
        <w:bottom w:val="none" w:sz="0" w:space="0" w:color="auto"/>
        <w:right w:val="none" w:sz="0" w:space="0" w:color="auto"/>
      </w:divBdr>
    </w:div>
    <w:div w:id="1414473109">
      <w:bodyDiv w:val="1"/>
      <w:marLeft w:val="0"/>
      <w:marRight w:val="0"/>
      <w:marTop w:val="0"/>
      <w:marBottom w:val="0"/>
      <w:divBdr>
        <w:top w:val="none" w:sz="0" w:space="0" w:color="auto"/>
        <w:left w:val="none" w:sz="0" w:space="0" w:color="auto"/>
        <w:bottom w:val="none" w:sz="0" w:space="0" w:color="auto"/>
        <w:right w:val="none" w:sz="0" w:space="0" w:color="auto"/>
      </w:divBdr>
    </w:div>
    <w:div w:id="1430077145">
      <w:bodyDiv w:val="1"/>
      <w:marLeft w:val="0"/>
      <w:marRight w:val="0"/>
      <w:marTop w:val="0"/>
      <w:marBottom w:val="0"/>
      <w:divBdr>
        <w:top w:val="none" w:sz="0" w:space="0" w:color="auto"/>
        <w:left w:val="none" w:sz="0" w:space="0" w:color="auto"/>
        <w:bottom w:val="none" w:sz="0" w:space="0" w:color="auto"/>
        <w:right w:val="none" w:sz="0" w:space="0" w:color="auto"/>
      </w:divBdr>
    </w:div>
    <w:div w:id="1525167652">
      <w:bodyDiv w:val="1"/>
      <w:marLeft w:val="0"/>
      <w:marRight w:val="0"/>
      <w:marTop w:val="0"/>
      <w:marBottom w:val="0"/>
      <w:divBdr>
        <w:top w:val="none" w:sz="0" w:space="0" w:color="auto"/>
        <w:left w:val="none" w:sz="0" w:space="0" w:color="auto"/>
        <w:bottom w:val="none" w:sz="0" w:space="0" w:color="auto"/>
        <w:right w:val="none" w:sz="0" w:space="0" w:color="auto"/>
      </w:divBdr>
    </w:div>
    <w:div w:id="1595238047">
      <w:bodyDiv w:val="1"/>
      <w:marLeft w:val="0"/>
      <w:marRight w:val="0"/>
      <w:marTop w:val="0"/>
      <w:marBottom w:val="0"/>
      <w:divBdr>
        <w:top w:val="none" w:sz="0" w:space="0" w:color="auto"/>
        <w:left w:val="none" w:sz="0" w:space="0" w:color="auto"/>
        <w:bottom w:val="none" w:sz="0" w:space="0" w:color="auto"/>
        <w:right w:val="none" w:sz="0" w:space="0" w:color="auto"/>
      </w:divBdr>
    </w:div>
    <w:div w:id="1621497951">
      <w:bodyDiv w:val="1"/>
      <w:marLeft w:val="0"/>
      <w:marRight w:val="0"/>
      <w:marTop w:val="0"/>
      <w:marBottom w:val="0"/>
      <w:divBdr>
        <w:top w:val="none" w:sz="0" w:space="0" w:color="auto"/>
        <w:left w:val="none" w:sz="0" w:space="0" w:color="auto"/>
        <w:bottom w:val="none" w:sz="0" w:space="0" w:color="auto"/>
        <w:right w:val="none" w:sz="0" w:space="0" w:color="auto"/>
      </w:divBdr>
    </w:div>
    <w:div w:id="1652447445">
      <w:bodyDiv w:val="1"/>
      <w:marLeft w:val="0"/>
      <w:marRight w:val="0"/>
      <w:marTop w:val="0"/>
      <w:marBottom w:val="0"/>
      <w:divBdr>
        <w:top w:val="none" w:sz="0" w:space="0" w:color="auto"/>
        <w:left w:val="none" w:sz="0" w:space="0" w:color="auto"/>
        <w:bottom w:val="none" w:sz="0" w:space="0" w:color="auto"/>
        <w:right w:val="none" w:sz="0" w:space="0" w:color="auto"/>
      </w:divBdr>
    </w:div>
    <w:div w:id="1677222368">
      <w:bodyDiv w:val="1"/>
      <w:marLeft w:val="0"/>
      <w:marRight w:val="0"/>
      <w:marTop w:val="0"/>
      <w:marBottom w:val="0"/>
      <w:divBdr>
        <w:top w:val="none" w:sz="0" w:space="0" w:color="auto"/>
        <w:left w:val="none" w:sz="0" w:space="0" w:color="auto"/>
        <w:bottom w:val="none" w:sz="0" w:space="0" w:color="auto"/>
        <w:right w:val="none" w:sz="0" w:space="0" w:color="auto"/>
      </w:divBdr>
    </w:div>
    <w:div w:id="1785732145">
      <w:bodyDiv w:val="1"/>
      <w:marLeft w:val="0"/>
      <w:marRight w:val="0"/>
      <w:marTop w:val="0"/>
      <w:marBottom w:val="0"/>
      <w:divBdr>
        <w:top w:val="none" w:sz="0" w:space="0" w:color="auto"/>
        <w:left w:val="none" w:sz="0" w:space="0" w:color="auto"/>
        <w:bottom w:val="none" w:sz="0" w:space="0" w:color="auto"/>
        <w:right w:val="none" w:sz="0" w:space="0" w:color="auto"/>
      </w:divBdr>
    </w:div>
    <w:div w:id="1980452323">
      <w:bodyDiv w:val="1"/>
      <w:marLeft w:val="0"/>
      <w:marRight w:val="0"/>
      <w:marTop w:val="0"/>
      <w:marBottom w:val="0"/>
      <w:divBdr>
        <w:top w:val="none" w:sz="0" w:space="0" w:color="auto"/>
        <w:left w:val="none" w:sz="0" w:space="0" w:color="auto"/>
        <w:bottom w:val="none" w:sz="0" w:space="0" w:color="auto"/>
        <w:right w:val="none" w:sz="0" w:space="0" w:color="auto"/>
      </w:divBdr>
    </w:div>
    <w:div w:id="2014139018">
      <w:bodyDiv w:val="1"/>
      <w:marLeft w:val="0"/>
      <w:marRight w:val="0"/>
      <w:marTop w:val="0"/>
      <w:marBottom w:val="0"/>
      <w:divBdr>
        <w:top w:val="none" w:sz="0" w:space="0" w:color="auto"/>
        <w:left w:val="none" w:sz="0" w:space="0" w:color="auto"/>
        <w:bottom w:val="none" w:sz="0" w:space="0" w:color="auto"/>
        <w:right w:val="none" w:sz="0" w:space="0" w:color="auto"/>
      </w:divBdr>
    </w:div>
    <w:div w:id="2032411486">
      <w:bodyDiv w:val="1"/>
      <w:marLeft w:val="0"/>
      <w:marRight w:val="0"/>
      <w:marTop w:val="0"/>
      <w:marBottom w:val="0"/>
      <w:divBdr>
        <w:top w:val="none" w:sz="0" w:space="0" w:color="auto"/>
        <w:left w:val="none" w:sz="0" w:space="0" w:color="auto"/>
        <w:bottom w:val="none" w:sz="0" w:space="0" w:color="auto"/>
        <w:right w:val="none" w:sz="0" w:space="0" w:color="auto"/>
      </w:divBdr>
    </w:div>
    <w:div w:id="2057585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footer" Target="footer9.xml"/><Relationship Id="rId3" Type="http://schemas.openxmlformats.org/officeDocument/2006/relationships/styles" Target="styles.xml"/><Relationship Id="rId21" Type="http://schemas.openxmlformats.org/officeDocument/2006/relationships/footer" Target="footer12.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8.xml"/><Relationship Id="rId2" Type="http://schemas.openxmlformats.org/officeDocument/2006/relationships/numbering" Target="numbering.xml"/><Relationship Id="rId16" Type="http://schemas.openxmlformats.org/officeDocument/2006/relationships/footer" Target="footer7.xml"/><Relationship Id="rId20" Type="http://schemas.openxmlformats.org/officeDocument/2006/relationships/footer" Target="footer1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6.xml"/><Relationship Id="rId23"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footer" Target="footer10.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A28DBF-4CAF-4372-8ADF-31FC624B61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31</Pages>
  <Words>8953</Words>
  <Characters>51037</Characters>
  <Application>Microsoft Office Word</Application>
  <DocSecurity>0</DocSecurity>
  <Lines>425</Lines>
  <Paragraphs>119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59871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test</dc:creator>
  <cp:keywords/>
  <dc:description/>
  <cp:lastModifiedBy>Urška Piškur</cp:lastModifiedBy>
  <cp:revision>4</cp:revision>
  <cp:lastPrinted>2019-06-24T06:59:00Z</cp:lastPrinted>
  <dcterms:created xsi:type="dcterms:W3CDTF">2024-08-21T06:38:00Z</dcterms:created>
  <dcterms:modified xsi:type="dcterms:W3CDTF">2024-08-21T06:45:00Z</dcterms:modified>
</cp:coreProperties>
</file>